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0549" w:rsidRDefault="00B1383E">
      <w:pPr>
        <w:spacing w:line="200" w:lineRule="exact"/>
      </w:pPr>
      <w:r>
        <w:pict>
          <v:group id="_x0000_s3182" style="position:absolute;margin-left:11.75pt;margin-top:0;width:589.05pt;height:11in;z-index:-5273;mso-position-horizontal-relative:page;mso-position-vertical-relative:page" coordorigin="235" coordsize="11781,15840">
            <v:shape id="_x0000_s3194" style="position:absolute;left:11126;top:14640;width:874;height:1200" coordorigin="11126,14640" coordsize="874,1200" path="m11126,15840r874,l12000,14640r-874,l11126,15840xe" fillcolor="#9aba59" stroked="f">
              <v:path arrowok="t"/>
            </v:shape>
            <v:shape id="_x0000_s3193" style="position:absolute;left:1270;top:14640;width:9722;height:1200" coordorigin="1270,14640" coordsize="9722,1200" path="m1270,15840r9722,l10992,14640r-9722,l1270,15840xe" fillcolor="#9aba59" stroked="f">
              <v:path arrowok="t"/>
            </v:shape>
            <v:shape id="_x0000_s3192" style="position:absolute;left:242;top:14640;width:890;height:1200" coordorigin="242,14640" coordsize="890,1200" path="m242,15840r891,l1133,14640r-891,l242,15840xe" fillcolor="#9aba59" stroked="f">
              <v:path arrowok="t"/>
            </v:shape>
            <v:shape id="_x0000_s3191" style="position:absolute;left:242;top:14640;width:11760;height:1200" coordorigin="242,14640" coordsize="11760,1200" path="m12002,15840r-11760,l242,14640r11760,l12002,15840xe" filled="f" strokecolor="#9aba59" strokeweight=".24914mm">
              <v:path arrowok="t"/>
            </v:shape>
            <v:shape id="_x0000_s3190" style="position:absolute;left:11126;top:17;width:881;height:1202" coordorigin="11126,17" coordsize="881,1202" path="m11126,1219r881,l12007,17r-881,l11126,1219xe" fillcolor="#9aba59" stroked="f">
              <v:path arrowok="t"/>
            </v:shape>
            <v:shape id="_x0000_s3189" style="position:absolute;left:1270;top:17;width:9722;height:1202" coordorigin="1270,17" coordsize="9722,1202" path="m1270,1219r9722,l10992,17r-9722,l1270,1219xe" fillcolor="#9aba59" stroked="f">
              <v:path arrowok="t"/>
            </v:shape>
            <v:shape id="_x0000_s3188" style="position:absolute;left:252;top:17;width:881;height:1202" coordorigin="252,17" coordsize="881,1202" path="m252,1219r881,l1133,17r-881,l252,1219xe" fillcolor="#9aba59" stroked="f">
              <v:path arrowok="t"/>
            </v:shape>
            <v:shape id="_x0000_s3187" style="position:absolute;left:250;top:14;width:11760;height:1205" coordorigin="250,14" coordsize="11760,1205" path="m250,1219r11760,l12010,14,250,14r,1205xe" filled="f" strokecolor="#9aba59" strokeweight=".24914mm">
              <v:path arrowok="t"/>
            </v:shape>
            <v:shape id="_x0000_s3186" style="position:absolute;left:10992;width:134;height:15840" coordorigin="10992" coordsize="134,15840" path="m10992,15840r134,l11126,r-134,l10992,15840xe" stroked="f">
              <v:path arrowok="t"/>
            </v:shape>
            <v:shape id="_x0000_s3185" style="position:absolute;left:10992;width:134;height:15840" coordorigin="10992" coordsize="134,15840" path="m11126,r-134,l10992,15840r134,l11126,e" filled="f" strokecolor="#9aba59" strokeweight=".24914mm">
              <v:path arrowok="t"/>
            </v:shape>
            <v:shape id="_x0000_s3184" style="position:absolute;left:1133;width:137;height:15840" coordorigin="1133" coordsize="137,15840" path="m1133,15840r137,l1270,,1133,r,15840xe" stroked="f">
              <v:path arrowok="t"/>
            </v:shape>
            <v:shape id="_x0000_s3183" style="position:absolute;left:1133;width:134;height:15840" coordorigin="1133" coordsize="134,15840" path="m1267,l1133,r,15840l1267,15840,1267,e" filled="f" strokecolor="#9aba59" strokeweight=".24914mm">
              <v:path arrowok="t"/>
            </v:shape>
            <w10:wrap anchorx="page" anchory="page"/>
          </v:group>
        </w:pict>
      </w:r>
    </w:p>
    <w:p w:rsidR="00300549" w:rsidRDefault="00300549">
      <w:pPr>
        <w:spacing w:line="200" w:lineRule="exact"/>
      </w:pPr>
    </w:p>
    <w:p w:rsidR="00300549" w:rsidRDefault="00300549">
      <w:pPr>
        <w:spacing w:before="6" w:line="220" w:lineRule="exact"/>
        <w:rPr>
          <w:sz w:val="22"/>
          <w:szCs w:val="22"/>
        </w:rPr>
      </w:pPr>
    </w:p>
    <w:p w:rsidR="00300549" w:rsidRDefault="00BF290C">
      <w:pPr>
        <w:spacing w:line="620" w:lineRule="exact"/>
        <w:ind w:left="88" w:right="247"/>
        <w:jc w:val="center"/>
        <w:rPr>
          <w:sz w:val="47"/>
          <w:szCs w:val="47"/>
        </w:rPr>
      </w:pPr>
      <w:r>
        <w:rPr>
          <w:b/>
          <w:sz w:val="58"/>
          <w:szCs w:val="58"/>
        </w:rPr>
        <w:t>P</w:t>
      </w:r>
      <w:r>
        <w:rPr>
          <w:b/>
          <w:w w:val="99"/>
          <w:sz w:val="47"/>
          <w:szCs w:val="47"/>
        </w:rPr>
        <w:t>HILIPPINE</w:t>
      </w:r>
      <w:r>
        <w:rPr>
          <w:b/>
          <w:sz w:val="47"/>
          <w:szCs w:val="47"/>
        </w:rPr>
        <w:t xml:space="preserve"> </w:t>
      </w:r>
      <w:r>
        <w:rPr>
          <w:b/>
          <w:sz w:val="58"/>
          <w:szCs w:val="58"/>
        </w:rPr>
        <w:t>B</w:t>
      </w:r>
      <w:r>
        <w:rPr>
          <w:b/>
          <w:w w:val="99"/>
          <w:sz w:val="47"/>
          <w:szCs w:val="47"/>
        </w:rPr>
        <w:t>IDDING</w:t>
      </w:r>
      <w:r>
        <w:rPr>
          <w:b/>
          <w:sz w:val="47"/>
          <w:szCs w:val="47"/>
        </w:rPr>
        <w:t xml:space="preserve"> </w:t>
      </w:r>
      <w:r>
        <w:rPr>
          <w:b/>
          <w:sz w:val="58"/>
          <w:szCs w:val="58"/>
        </w:rPr>
        <w:t>D</w:t>
      </w:r>
      <w:r>
        <w:rPr>
          <w:b/>
          <w:w w:val="99"/>
          <w:sz w:val="47"/>
          <w:szCs w:val="47"/>
        </w:rPr>
        <w:t>OCUMENTS</w:t>
      </w:r>
    </w:p>
    <w:p w:rsidR="00300549" w:rsidRDefault="00300549">
      <w:pPr>
        <w:spacing w:before="9" w:line="160" w:lineRule="exact"/>
        <w:rPr>
          <w:sz w:val="17"/>
          <w:szCs w:val="17"/>
        </w:rPr>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BF290C">
      <w:pPr>
        <w:ind w:left="1252" w:right="1251" w:firstLine="4"/>
        <w:jc w:val="center"/>
        <w:rPr>
          <w:sz w:val="96"/>
          <w:szCs w:val="96"/>
        </w:rPr>
      </w:pPr>
      <w:r>
        <w:rPr>
          <w:w w:val="99"/>
          <w:sz w:val="96"/>
          <w:szCs w:val="96"/>
        </w:rPr>
        <w:t>Procurement</w:t>
      </w:r>
      <w:r>
        <w:rPr>
          <w:sz w:val="96"/>
          <w:szCs w:val="96"/>
        </w:rPr>
        <w:t xml:space="preserve"> </w:t>
      </w:r>
      <w:r>
        <w:rPr>
          <w:w w:val="99"/>
          <w:sz w:val="96"/>
          <w:szCs w:val="96"/>
        </w:rPr>
        <w:t>of CONSULTING SERVICES</w:t>
      </w:r>
    </w:p>
    <w:p w:rsidR="00300549" w:rsidRDefault="00300549">
      <w:pPr>
        <w:spacing w:before="1" w:line="120" w:lineRule="exact"/>
        <w:rPr>
          <w:sz w:val="12"/>
          <w:szCs w:val="12"/>
        </w:rPr>
      </w:pPr>
    </w:p>
    <w:p w:rsidR="00300549" w:rsidRDefault="00300549">
      <w:pPr>
        <w:spacing w:line="200" w:lineRule="exact"/>
      </w:pPr>
    </w:p>
    <w:p w:rsidR="00300549" w:rsidRDefault="00300549">
      <w:pPr>
        <w:spacing w:line="200" w:lineRule="exact"/>
      </w:pPr>
    </w:p>
    <w:p w:rsidR="00300549" w:rsidRDefault="00BF290C">
      <w:pPr>
        <w:ind w:left="120" w:right="115"/>
        <w:jc w:val="center"/>
        <w:rPr>
          <w:sz w:val="45"/>
          <w:szCs w:val="45"/>
        </w:rPr>
      </w:pPr>
      <w:r>
        <w:rPr>
          <w:sz w:val="45"/>
          <w:szCs w:val="45"/>
        </w:rPr>
        <w:t>Government of the Republic of the Philippines</w:t>
      </w:r>
    </w:p>
    <w:p w:rsidR="00300549" w:rsidRDefault="00300549">
      <w:pPr>
        <w:spacing w:before="9" w:line="100" w:lineRule="exact"/>
        <w:rPr>
          <w:sz w:val="10"/>
          <w:szCs w:val="10"/>
        </w:rPr>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BF290C">
      <w:pPr>
        <w:ind w:left="3464" w:right="3460"/>
        <w:jc w:val="center"/>
        <w:rPr>
          <w:sz w:val="30"/>
          <w:szCs w:val="30"/>
        </w:rPr>
      </w:pPr>
      <w:r>
        <w:rPr>
          <w:b/>
          <w:sz w:val="30"/>
          <w:szCs w:val="30"/>
        </w:rPr>
        <w:t>Third Edition</w:t>
      </w:r>
    </w:p>
    <w:p w:rsidR="00300549" w:rsidRDefault="00BF290C">
      <w:pPr>
        <w:ind w:left="3493" w:right="3490"/>
        <w:jc w:val="center"/>
        <w:rPr>
          <w:sz w:val="30"/>
          <w:szCs w:val="30"/>
        </w:rPr>
        <w:sectPr w:rsidR="00300549">
          <w:type w:val="continuous"/>
          <w:pgSz w:w="12240" w:h="15840"/>
          <w:pgMar w:top="1480" w:right="1720" w:bottom="280" w:left="1720" w:header="720" w:footer="720" w:gutter="0"/>
          <w:cols w:space="720"/>
        </w:sectPr>
      </w:pPr>
      <w:r>
        <w:rPr>
          <w:b/>
          <w:sz w:val="30"/>
          <w:szCs w:val="30"/>
        </w:rPr>
        <w:t>October 2009</w:t>
      </w:r>
    </w:p>
    <w:p w:rsidR="00300549" w:rsidRDefault="00BF290C">
      <w:pPr>
        <w:spacing w:before="37"/>
        <w:ind w:left="3677" w:right="3693"/>
        <w:jc w:val="center"/>
        <w:rPr>
          <w:sz w:val="41"/>
          <w:szCs w:val="41"/>
        </w:rPr>
      </w:pPr>
      <w:r>
        <w:rPr>
          <w:b/>
          <w:sz w:val="41"/>
          <w:szCs w:val="41"/>
        </w:rPr>
        <w:lastRenderedPageBreak/>
        <w:t>Preface</w:t>
      </w:r>
    </w:p>
    <w:p w:rsidR="00300549" w:rsidRDefault="00300549">
      <w:pPr>
        <w:spacing w:before="2" w:line="220" w:lineRule="exact"/>
        <w:rPr>
          <w:sz w:val="22"/>
          <w:szCs w:val="22"/>
        </w:rPr>
      </w:pPr>
    </w:p>
    <w:p w:rsidR="00300549" w:rsidRDefault="00BF290C">
      <w:pPr>
        <w:spacing w:line="246" w:lineRule="auto"/>
        <w:ind w:left="152" w:right="122" w:firstLine="677"/>
        <w:jc w:val="both"/>
        <w:rPr>
          <w:sz w:val="23"/>
          <w:szCs w:val="23"/>
        </w:rPr>
      </w:pPr>
      <w:r>
        <w:rPr>
          <w:w w:val="102"/>
          <w:sz w:val="23"/>
          <w:szCs w:val="23"/>
        </w:rPr>
        <w:t>These</w:t>
      </w:r>
      <w:r>
        <w:rPr>
          <w:sz w:val="23"/>
          <w:szCs w:val="23"/>
        </w:rPr>
        <w:t xml:space="preserve">  </w:t>
      </w:r>
      <w:r>
        <w:rPr>
          <w:w w:val="102"/>
          <w:sz w:val="23"/>
          <w:szCs w:val="23"/>
        </w:rPr>
        <w:t>Philippine</w:t>
      </w:r>
      <w:r>
        <w:rPr>
          <w:sz w:val="23"/>
          <w:szCs w:val="23"/>
        </w:rPr>
        <w:t xml:space="preserve">  </w:t>
      </w:r>
      <w:r>
        <w:rPr>
          <w:w w:val="102"/>
          <w:sz w:val="23"/>
          <w:szCs w:val="23"/>
        </w:rPr>
        <w:t>Bidding</w:t>
      </w:r>
      <w:r>
        <w:rPr>
          <w:sz w:val="23"/>
          <w:szCs w:val="23"/>
        </w:rPr>
        <w:t xml:space="preserve">  </w:t>
      </w:r>
      <w:r>
        <w:rPr>
          <w:w w:val="102"/>
          <w:sz w:val="23"/>
          <w:szCs w:val="23"/>
        </w:rPr>
        <w:t>Documents</w:t>
      </w:r>
      <w:r>
        <w:rPr>
          <w:sz w:val="23"/>
          <w:szCs w:val="23"/>
        </w:rPr>
        <w:t xml:space="preserve">  </w:t>
      </w:r>
      <w:r>
        <w:rPr>
          <w:w w:val="102"/>
          <w:sz w:val="23"/>
          <w:szCs w:val="23"/>
        </w:rPr>
        <w:t>(PBDs)</w:t>
      </w:r>
      <w:r>
        <w:rPr>
          <w:sz w:val="23"/>
          <w:szCs w:val="23"/>
        </w:rPr>
        <w:t xml:space="preserve">  </w:t>
      </w:r>
      <w:r>
        <w:rPr>
          <w:w w:val="102"/>
          <w:sz w:val="23"/>
          <w:szCs w:val="23"/>
        </w:rPr>
        <w:t>for</w:t>
      </w:r>
      <w:r>
        <w:rPr>
          <w:sz w:val="23"/>
          <w:szCs w:val="23"/>
        </w:rPr>
        <w:t xml:space="preserve">  </w:t>
      </w:r>
      <w:r>
        <w:rPr>
          <w:w w:val="102"/>
          <w:sz w:val="23"/>
          <w:szCs w:val="23"/>
        </w:rPr>
        <w:t>the</w:t>
      </w:r>
      <w:r>
        <w:rPr>
          <w:sz w:val="23"/>
          <w:szCs w:val="23"/>
        </w:rPr>
        <w:t xml:space="preserve">  </w:t>
      </w:r>
      <w:r>
        <w:rPr>
          <w:w w:val="102"/>
          <w:sz w:val="23"/>
          <w:szCs w:val="23"/>
        </w:rPr>
        <w:t>procurement</w:t>
      </w:r>
      <w:r>
        <w:rPr>
          <w:sz w:val="23"/>
          <w:szCs w:val="23"/>
        </w:rPr>
        <w:t xml:space="preserve">  </w:t>
      </w:r>
      <w:r>
        <w:rPr>
          <w:w w:val="102"/>
          <w:sz w:val="23"/>
          <w:szCs w:val="23"/>
        </w:rPr>
        <w:t>of</w:t>
      </w:r>
      <w:r>
        <w:rPr>
          <w:sz w:val="23"/>
          <w:szCs w:val="23"/>
        </w:rPr>
        <w:t xml:space="preserve">  </w:t>
      </w:r>
      <w:r>
        <w:rPr>
          <w:w w:val="102"/>
          <w:sz w:val="23"/>
          <w:szCs w:val="23"/>
        </w:rPr>
        <w:t>Consulting Services</w:t>
      </w:r>
      <w:r>
        <w:rPr>
          <w:sz w:val="23"/>
          <w:szCs w:val="23"/>
        </w:rPr>
        <w:t xml:space="preserve">  </w:t>
      </w:r>
      <w:r>
        <w:rPr>
          <w:w w:val="102"/>
          <w:sz w:val="23"/>
          <w:szCs w:val="23"/>
        </w:rPr>
        <w:t>through</w:t>
      </w:r>
      <w:r>
        <w:rPr>
          <w:sz w:val="23"/>
          <w:szCs w:val="23"/>
        </w:rPr>
        <w:t xml:space="preserve">  </w:t>
      </w:r>
      <w:r>
        <w:rPr>
          <w:w w:val="102"/>
          <w:sz w:val="23"/>
          <w:szCs w:val="23"/>
        </w:rPr>
        <w:t>Competitive</w:t>
      </w:r>
      <w:r>
        <w:rPr>
          <w:sz w:val="23"/>
          <w:szCs w:val="23"/>
        </w:rPr>
        <w:t xml:space="preserve">  </w:t>
      </w:r>
      <w:r>
        <w:rPr>
          <w:w w:val="102"/>
          <w:sz w:val="23"/>
          <w:szCs w:val="23"/>
        </w:rPr>
        <w:t>Bidding</w:t>
      </w:r>
      <w:r>
        <w:rPr>
          <w:sz w:val="23"/>
          <w:szCs w:val="23"/>
        </w:rPr>
        <w:t xml:space="preserve">  </w:t>
      </w:r>
      <w:r>
        <w:rPr>
          <w:w w:val="102"/>
          <w:sz w:val="23"/>
          <w:szCs w:val="23"/>
        </w:rPr>
        <w:t>have</w:t>
      </w:r>
      <w:r>
        <w:rPr>
          <w:sz w:val="23"/>
          <w:szCs w:val="23"/>
        </w:rPr>
        <w:t xml:space="preserve">  </w:t>
      </w:r>
      <w:r>
        <w:rPr>
          <w:w w:val="102"/>
          <w:sz w:val="23"/>
          <w:szCs w:val="23"/>
        </w:rPr>
        <w:t>been</w:t>
      </w:r>
      <w:r>
        <w:rPr>
          <w:sz w:val="23"/>
          <w:szCs w:val="23"/>
        </w:rPr>
        <w:t xml:space="preserve">  </w:t>
      </w:r>
      <w:r>
        <w:rPr>
          <w:w w:val="102"/>
          <w:sz w:val="23"/>
          <w:szCs w:val="23"/>
        </w:rPr>
        <w:t>prepared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Government</w:t>
      </w:r>
      <w:r>
        <w:rPr>
          <w:sz w:val="23"/>
          <w:szCs w:val="23"/>
        </w:rPr>
        <w:t xml:space="preserve">  </w:t>
      </w:r>
      <w:r>
        <w:rPr>
          <w:w w:val="102"/>
          <w:sz w:val="23"/>
          <w:szCs w:val="23"/>
        </w:rPr>
        <w:t>of</w:t>
      </w:r>
      <w:r>
        <w:rPr>
          <w:sz w:val="23"/>
          <w:szCs w:val="23"/>
        </w:rPr>
        <w:t xml:space="preserve">  </w:t>
      </w:r>
      <w:r>
        <w:rPr>
          <w:w w:val="102"/>
          <w:sz w:val="23"/>
          <w:szCs w:val="23"/>
        </w:rPr>
        <w:t>the Philippines</w:t>
      </w:r>
      <w:r>
        <w:rPr>
          <w:sz w:val="23"/>
          <w:szCs w:val="23"/>
        </w:rPr>
        <w:t xml:space="preserve">  </w:t>
      </w:r>
      <w:r>
        <w:rPr>
          <w:w w:val="102"/>
          <w:sz w:val="23"/>
          <w:szCs w:val="23"/>
        </w:rPr>
        <w:t>(GOP)</w:t>
      </w:r>
      <w:r>
        <w:rPr>
          <w:sz w:val="23"/>
          <w:szCs w:val="23"/>
        </w:rPr>
        <w:t xml:space="preserve">  </w:t>
      </w:r>
      <w:r>
        <w:rPr>
          <w:w w:val="102"/>
          <w:sz w:val="23"/>
          <w:szCs w:val="23"/>
        </w:rPr>
        <w:t>for</w:t>
      </w:r>
      <w:r>
        <w:rPr>
          <w:sz w:val="23"/>
          <w:szCs w:val="23"/>
        </w:rPr>
        <w:t xml:space="preserve">  </w:t>
      </w:r>
      <w:r>
        <w:rPr>
          <w:w w:val="102"/>
          <w:sz w:val="23"/>
          <w:szCs w:val="23"/>
        </w:rPr>
        <w:t>use</w:t>
      </w:r>
      <w:r>
        <w:rPr>
          <w:sz w:val="23"/>
          <w:szCs w:val="23"/>
        </w:rPr>
        <w:t xml:space="preserve">  </w:t>
      </w:r>
      <w:r>
        <w:rPr>
          <w:w w:val="102"/>
          <w:sz w:val="23"/>
          <w:szCs w:val="23"/>
        </w:rPr>
        <w:t>by</w:t>
      </w:r>
      <w:r>
        <w:rPr>
          <w:sz w:val="23"/>
          <w:szCs w:val="23"/>
        </w:rPr>
        <w:t xml:space="preserve">  </w:t>
      </w:r>
      <w:r>
        <w:rPr>
          <w:w w:val="102"/>
          <w:sz w:val="23"/>
          <w:szCs w:val="23"/>
        </w:rPr>
        <w:t>all</w:t>
      </w:r>
      <w:r>
        <w:rPr>
          <w:sz w:val="23"/>
          <w:szCs w:val="23"/>
        </w:rPr>
        <w:t xml:space="preserve">  </w:t>
      </w:r>
      <w:r>
        <w:rPr>
          <w:w w:val="102"/>
          <w:sz w:val="23"/>
          <w:szCs w:val="23"/>
        </w:rPr>
        <w:t>branches,</w:t>
      </w:r>
      <w:r>
        <w:rPr>
          <w:sz w:val="23"/>
          <w:szCs w:val="23"/>
        </w:rPr>
        <w:t xml:space="preserve">  </w:t>
      </w:r>
      <w:r>
        <w:rPr>
          <w:w w:val="102"/>
          <w:sz w:val="23"/>
          <w:szCs w:val="23"/>
        </w:rPr>
        <w:t>agencies,</w:t>
      </w:r>
      <w:r>
        <w:rPr>
          <w:sz w:val="23"/>
          <w:szCs w:val="23"/>
        </w:rPr>
        <w:t xml:space="preserve">  </w:t>
      </w:r>
      <w:r>
        <w:rPr>
          <w:w w:val="102"/>
          <w:sz w:val="23"/>
          <w:szCs w:val="23"/>
        </w:rPr>
        <w:t>departments,</w:t>
      </w:r>
      <w:r>
        <w:rPr>
          <w:sz w:val="23"/>
          <w:szCs w:val="23"/>
        </w:rPr>
        <w:t xml:space="preserve">  </w:t>
      </w:r>
      <w:r>
        <w:rPr>
          <w:w w:val="102"/>
          <w:sz w:val="23"/>
          <w:szCs w:val="23"/>
        </w:rPr>
        <w:t>bureaus,</w:t>
      </w:r>
      <w:r>
        <w:rPr>
          <w:sz w:val="23"/>
          <w:szCs w:val="23"/>
        </w:rPr>
        <w:t xml:space="preserve">  </w:t>
      </w:r>
      <w:r>
        <w:rPr>
          <w:w w:val="102"/>
          <w:sz w:val="23"/>
          <w:szCs w:val="23"/>
        </w:rPr>
        <w:t>offices,</w:t>
      </w:r>
      <w:r>
        <w:rPr>
          <w:sz w:val="23"/>
          <w:szCs w:val="23"/>
        </w:rPr>
        <w:t xml:space="preserve">  </w:t>
      </w:r>
      <w:r>
        <w:rPr>
          <w:w w:val="102"/>
          <w:sz w:val="23"/>
          <w:szCs w:val="23"/>
        </w:rPr>
        <w:t>or instrumentalities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Government,</w:t>
      </w:r>
      <w:r>
        <w:rPr>
          <w:sz w:val="23"/>
          <w:szCs w:val="23"/>
        </w:rPr>
        <w:t xml:space="preserve">   </w:t>
      </w:r>
      <w:r>
        <w:rPr>
          <w:w w:val="102"/>
          <w:sz w:val="23"/>
          <w:szCs w:val="23"/>
        </w:rPr>
        <w:t>including</w:t>
      </w:r>
      <w:r>
        <w:rPr>
          <w:sz w:val="23"/>
          <w:szCs w:val="23"/>
        </w:rPr>
        <w:t xml:space="preserve">   </w:t>
      </w:r>
      <w:r>
        <w:rPr>
          <w:w w:val="102"/>
          <w:sz w:val="23"/>
          <w:szCs w:val="23"/>
        </w:rPr>
        <w:t>government-owned</w:t>
      </w:r>
      <w:r>
        <w:rPr>
          <w:sz w:val="23"/>
          <w:szCs w:val="23"/>
        </w:rPr>
        <w:t xml:space="preserve">   </w:t>
      </w:r>
      <w:r>
        <w:rPr>
          <w:w w:val="102"/>
          <w:sz w:val="23"/>
          <w:szCs w:val="23"/>
        </w:rPr>
        <w:t>and/or</w:t>
      </w:r>
      <w:r>
        <w:rPr>
          <w:sz w:val="23"/>
          <w:szCs w:val="23"/>
        </w:rPr>
        <w:t xml:space="preserve">   </w:t>
      </w:r>
      <w:r>
        <w:rPr>
          <w:w w:val="102"/>
          <w:sz w:val="23"/>
          <w:szCs w:val="23"/>
        </w:rPr>
        <w:t>-controlled corporations</w:t>
      </w:r>
      <w:r>
        <w:rPr>
          <w:sz w:val="23"/>
          <w:szCs w:val="23"/>
        </w:rPr>
        <w:t xml:space="preserve">  </w:t>
      </w:r>
      <w:r>
        <w:rPr>
          <w:w w:val="102"/>
          <w:sz w:val="23"/>
          <w:szCs w:val="23"/>
        </w:rPr>
        <w:t>(GOCCs),</w:t>
      </w:r>
      <w:r>
        <w:rPr>
          <w:sz w:val="23"/>
          <w:szCs w:val="23"/>
        </w:rPr>
        <w:t xml:space="preserve">  </w:t>
      </w:r>
      <w:r>
        <w:rPr>
          <w:w w:val="102"/>
          <w:sz w:val="23"/>
          <w:szCs w:val="23"/>
        </w:rPr>
        <w:t>government</w:t>
      </w:r>
      <w:r>
        <w:rPr>
          <w:sz w:val="23"/>
          <w:szCs w:val="23"/>
        </w:rPr>
        <w:t xml:space="preserve">  </w:t>
      </w:r>
      <w:r>
        <w:rPr>
          <w:w w:val="102"/>
          <w:sz w:val="23"/>
          <w:szCs w:val="23"/>
        </w:rPr>
        <w:t>financial</w:t>
      </w:r>
      <w:r>
        <w:rPr>
          <w:sz w:val="23"/>
          <w:szCs w:val="23"/>
        </w:rPr>
        <w:t xml:space="preserve">  </w:t>
      </w:r>
      <w:r>
        <w:rPr>
          <w:w w:val="102"/>
          <w:sz w:val="23"/>
          <w:szCs w:val="23"/>
        </w:rPr>
        <w:t>institutions</w:t>
      </w:r>
      <w:r>
        <w:rPr>
          <w:sz w:val="23"/>
          <w:szCs w:val="23"/>
        </w:rPr>
        <w:t xml:space="preserve">  </w:t>
      </w:r>
      <w:r>
        <w:rPr>
          <w:w w:val="102"/>
          <w:sz w:val="23"/>
          <w:szCs w:val="23"/>
        </w:rPr>
        <w:t>(GFIs),</w:t>
      </w:r>
      <w:r>
        <w:rPr>
          <w:sz w:val="23"/>
          <w:szCs w:val="23"/>
        </w:rPr>
        <w:t xml:space="preserve">  </w:t>
      </w:r>
      <w:r>
        <w:rPr>
          <w:w w:val="102"/>
          <w:sz w:val="23"/>
          <w:szCs w:val="23"/>
        </w:rPr>
        <w:t>state</w:t>
      </w:r>
      <w:r>
        <w:rPr>
          <w:sz w:val="23"/>
          <w:szCs w:val="23"/>
        </w:rPr>
        <w:t xml:space="preserve">  </w:t>
      </w:r>
      <w:r>
        <w:rPr>
          <w:w w:val="102"/>
          <w:sz w:val="23"/>
          <w:szCs w:val="23"/>
        </w:rPr>
        <w:t>universities</w:t>
      </w:r>
      <w:r>
        <w:rPr>
          <w:sz w:val="23"/>
          <w:szCs w:val="23"/>
        </w:rPr>
        <w:t xml:space="preserve">  </w:t>
      </w:r>
      <w:r>
        <w:rPr>
          <w:w w:val="102"/>
          <w:sz w:val="23"/>
          <w:szCs w:val="23"/>
        </w:rPr>
        <w:t>and colleges</w:t>
      </w:r>
      <w:r>
        <w:rPr>
          <w:sz w:val="23"/>
          <w:szCs w:val="23"/>
        </w:rPr>
        <w:t xml:space="preserve">  </w:t>
      </w:r>
      <w:r>
        <w:rPr>
          <w:w w:val="102"/>
          <w:sz w:val="23"/>
          <w:szCs w:val="23"/>
        </w:rPr>
        <w:t>(SUCs),</w:t>
      </w:r>
      <w:r>
        <w:rPr>
          <w:sz w:val="23"/>
          <w:szCs w:val="23"/>
        </w:rPr>
        <w:t xml:space="preserve">  </w:t>
      </w:r>
      <w:r>
        <w:rPr>
          <w:w w:val="102"/>
          <w:sz w:val="23"/>
          <w:szCs w:val="23"/>
        </w:rPr>
        <w:t>and</w:t>
      </w:r>
      <w:r>
        <w:rPr>
          <w:sz w:val="23"/>
          <w:szCs w:val="23"/>
        </w:rPr>
        <w:t xml:space="preserve">  </w:t>
      </w:r>
      <w:r>
        <w:rPr>
          <w:w w:val="102"/>
          <w:sz w:val="23"/>
          <w:szCs w:val="23"/>
        </w:rPr>
        <w:t>local</w:t>
      </w:r>
      <w:r>
        <w:rPr>
          <w:sz w:val="23"/>
          <w:szCs w:val="23"/>
        </w:rPr>
        <w:t xml:space="preserve">  </w:t>
      </w:r>
      <w:r>
        <w:rPr>
          <w:w w:val="102"/>
          <w:sz w:val="23"/>
          <w:szCs w:val="23"/>
        </w:rPr>
        <w:t>government</w:t>
      </w:r>
      <w:r>
        <w:rPr>
          <w:sz w:val="23"/>
          <w:szCs w:val="23"/>
        </w:rPr>
        <w:t xml:space="preserve">  </w:t>
      </w:r>
      <w:r>
        <w:rPr>
          <w:w w:val="102"/>
          <w:sz w:val="23"/>
          <w:szCs w:val="23"/>
        </w:rPr>
        <w:t>units</w:t>
      </w:r>
      <w:r>
        <w:rPr>
          <w:sz w:val="23"/>
          <w:szCs w:val="23"/>
        </w:rPr>
        <w:t xml:space="preserve">  </w:t>
      </w:r>
      <w:r>
        <w:rPr>
          <w:w w:val="102"/>
          <w:sz w:val="23"/>
          <w:szCs w:val="23"/>
        </w:rPr>
        <w:t>(LGUs).</w:t>
      </w:r>
      <w:r>
        <w:rPr>
          <w:sz w:val="23"/>
          <w:szCs w:val="23"/>
        </w:rPr>
        <w:t xml:space="preserve">     </w:t>
      </w:r>
      <w:r>
        <w:rPr>
          <w:w w:val="102"/>
          <w:sz w:val="23"/>
          <w:szCs w:val="23"/>
        </w:rPr>
        <w:t>The</w:t>
      </w:r>
      <w:r>
        <w:rPr>
          <w:sz w:val="23"/>
          <w:szCs w:val="23"/>
        </w:rPr>
        <w:t xml:space="preserve">  </w:t>
      </w:r>
      <w:r>
        <w:rPr>
          <w:w w:val="102"/>
          <w:sz w:val="23"/>
          <w:szCs w:val="23"/>
        </w:rPr>
        <w:t>procedures</w:t>
      </w:r>
      <w:r>
        <w:rPr>
          <w:sz w:val="23"/>
          <w:szCs w:val="23"/>
        </w:rPr>
        <w:t xml:space="preserve">  </w:t>
      </w:r>
      <w:r>
        <w:rPr>
          <w:w w:val="102"/>
          <w:sz w:val="23"/>
          <w:szCs w:val="23"/>
        </w:rPr>
        <w:t>and</w:t>
      </w:r>
      <w:r>
        <w:rPr>
          <w:sz w:val="23"/>
          <w:szCs w:val="23"/>
        </w:rPr>
        <w:t xml:space="preserve">  </w:t>
      </w:r>
      <w:r>
        <w:rPr>
          <w:w w:val="102"/>
          <w:sz w:val="23"/>
          <w:szCs w:val="23"/>
        </w:rPr>
        <w:t>practices presented</w:t>
      </w:r>
      <w:r>
        <w:rPr>
          <w:sz w:val="23"/>
          <w:szCs w:val="23"/>
        </w:rPr>
        <w:t xml:space="preserve">  </w:t>
      </w:r>
      <w:r>
        <w:rPr>
          <w:w w:val="102"/>
          <w:sz w:val="23"/>
          <w:szCs w:val="23"/>
        </w:rPr>
        <w:t>in</w:t>
      </w:r>
      <w:r>
        <w:rPr>
          <w:sz w:val="23"/>
          <w:szCs w:val="23"/>
        </w:rPr>
        <w:t xml:space="preserve">  </w:t>
      </w:r>
      <w:r>
        <w:rPr>
          <w:w w:val="102"/>
          <w:sz w:val="23"/>
          <w:szCs w:val="23"/>
        </w:rPr>
        <w:t>this</w:t>
      </w:r>
      <w:r>
        <w:rPr>
          <w:sz w:val="23"/>
          <w:szCs w:val="23"/>
        </w:rPr>
        <w:t xml:space="preserve">  </w:t>
      </w:r>
      <w:r>
        <w:rPr>
          <w:w w:val="102"/>
          <w:sz w:val="23"/>
          <w:szCs w:val="23"/>
        </w:rPr>
        <w:t>document</w:t>
      </w:r>
      <w:r>
        <w:rPr>
          <w:sz w:val="23"/>
          <w:szCs w:val="23"/>
        </w:rPr>
        <w:t xml:space="preserve">  </w:t>
      </w:r>
      <w:r>
        <w:rPr>
          <w:w w:val="102"/>
          <w:sz w:val="23"/>
          <w:szCs w:val="23"/>
        </w:rPr>
        <w:t>have</w:t>
      </w:r>
      <w:r>
        <w:rPr>
          <w:sz w:val="23"/>
          <w:szCs w:val="23"/>
        </w:rPr>
        <w:t xml:space="preserve">  </w:t>
      </w:r>
      <w:r>
        <w:rPr>
          <w:w w:val="102"/>
          <w:sz w:val="23"/>
          <w:szCs w:val="23"/>
        </w:rPr>
        <w:t>been</w:t>
      </w:r>
      <w:r>
        <w:rPr>
          <w:sz w:val="23"/>
          <w:szCs w:val="23"/>
        </w:rPr>
        <w:t xml:space="preserve">  </w:t>
      </w:r>
      <w:r>
        <w:rPr>
          <w:w w:val="102"/>
          <w:sz w:val="23"/>
          <w:szCs w:val="23"/>
        </w:rPr>
        <w:t>developed</w:t>
      </w:r>
      <w:r>
        <w:rPr>
          <w:sz w:val="23"/>
          <w:szCs w:val="23"/>
        </w:rPr>
        <w:t xml:space="preserve">  </w:t>
      </w:r>
      <w:r>
        <w:rPr>
          <w:w w:val="102"/>
          <w:sz w:val="23"/>
          <w:szCs w:val="23"/>
        </w:rPr>
        <w:t>through</w:t>
      </w:r>
      <w:r>
        <w:rPr>
          <w:sz w:val="23"/>
          <w:szCs w:val="23"/>
        </w:rPr>
        <w:t xml:space="preserve">  </w:t>
      </w:r>
      <w:r>
        <w:rPr>
          <w:w w:val="102"/>
          <w:sz w:val="23"/>
          <w:szCs w:val="23"/>
        </w:rPr>
        <w:t>broad</w:t>
      </w:r>
      <w:r>
        <w:rPr>
          <w:sz w:val="23"/>
          <w:szCs w:val="23"/>
        </w:rPr>
        <w:t xml:space="preserve">  </w:t>
      </w:r>
      <w:r>
        <w:rPr>
          <w:w w:val="102"/>
          <w:sz w:val="23"/>
          <w:szCs w:val="23"/>
        </w:rPr>
        <w:t>experience,</w:t>
      </w:r>
      <w:r>
        <w:rPr>
          <w:sz w:val="23"/>
          <w:szCs w:val="23"/>
        </w:rPr>
        <w:t xml:space="preserve">  </w:t>
      </w:r>
      <w:r>
        <w:rPr>
          <w:w w:val="102"/>
          <w:sz w:val="23"/>
          <w:szCs w:val="23"/>
        </w:rPr>
        <w:t>and</w:t>
      </w:r>
      <w:r>
        <w:rPr>
          <w:sz w:val="23"/>
          <w:szCs w:val="23"/>
        </w:rPr>
        <w:t xml:space="preserve">  </w:t>
      </w:r>
      <w:r>
        <w:rPr>
          <w:w w:val="102"/>
          <w:sz w:val="23"/>
          <w:szCs w:val="23"/>
        </w:rPr>
        <w:t>are</w:t>
      </w:r>
      <w:r>
        <w:rPr>
          <w:sz w:val="23"/>
          <w:szCs w:val="23"/>
        </w:rPr>
        <w:t xml:space="preserve">  </w:t>
      </w:r>
      <w:r>
        <w:rPr>
          <w:w w:val="102"/>
          <w:sz w:val="23"/>
          <w:szCs w:val="23"/>
        </w:rPr>
        <w:t>for mandatory</w:t>
      </w:r>
      <w:r>
        <w:rPr>
          <w:sz w:val="23"/>
          <w:szCs w:val="23"/>
        </w:rPr>
        <w:t xml:space="preserve"> </w:t>
      </w:r>
      <w:r>
        <w:rPr>
          <w:w w:val="102"/>
          <w:sz w:val="23"/>
          <w:szCs w:val="23"/>
        </w:rPr>
        <w:t>use</w:t>
      </w:r>
      <w:r>
        <w:rPr>
          <w:sz w:val="23"/>
          <w:szCs w:val="23"/>
        </w:rPr>
        <w:t xml:space="preserve"> </w:t>
      </w:r>
      <w:r>
        <w:rPr>
          <w:w w:val="102"/>
          <w:sz w:val="23"/>
          <w:szCs w:val="23"/>
        </w:rPr>
        <w:t>in</w:t>
      </w:r>
      <w:r>
        <w:rPr>
          <w:sz w:val="23"/>
          <w:szCs w:val="23"/>
        </w:rPr>
        <w:t xml:space="preserve"> </w:t>
      </w:r>
      <w:r>
        <w:rPr>
          <w:w w:val="102"/>
          <w:sz w:val="23"/>
          <w:szCs w:val="23"/>
        </w:rPr>
        <w:t>projects</w:t>
      </w:r>
      <w:r>
        <w:rPr>
          <w:sz w:val="23"/>
          <w:szCs w:val="23"/>
        </w:rPr>
        <w:t xml:space="preserve"> </w:t>
      </w:r>
      <w:r>
        <w:rPr>
          <w:w w:val="102"/>
          <w:sz w:val="23"/>
          <w:szCs w:val="23"/>
        </w:rPr>
        <w:t>that</w:t>
      </w:r>
      <w:r>
        <w:rPr>
          <w:sz w:val="23"/>
          <w:szCs w:val="23"/>
        </w:rPr>
        <w:t xml:space="preserve"> </w:t>
      </w:r>
      <w:r>
        <w:rPr>
          <w:w w:val="102"/>
          <w:sz w:val="23"/>
          <w:szCs w:val="23"/>
        </w:rPr>
        <w:t>are</w:t>
      </w:r>
      <w:r>
        <w:rPr>
          <w:sz w:val="23"/>
          <w:szCs w:val="23"/>
        </w:rPr>
        <w:t xml:space="preserve"> </w:t>
      </w:r>
      <w:r>
        <w:rPr>
          <w:w w:val="102"/>
          <w:sz w:val="23"/>
          <w:szCs w:val="23"/>
        </w:rPr>
        <w:t>financed</w:t>
      </w:r>
      <w:r>
        <w:rPr>
          <w:sz w:val="23"/>
          <w:szCs w:val="23"/>
        </w:rPr>
        <w:t xml:space="preserve"> </w:t>
      </w:r>
      <w:r>
        <w:rPr>
          <w:w w:val="102"/>
          <w:sz w:val="23"/>
          <w:szCs w:val="23"/>
        </w:rPr>
        <w:t>in</w:t>
      </w:r>
      <w:r>
        <w:rPr>
          <w:sz w:val="23"/>
          <w:szCs w:val="23"/>
        </w:rPr>
        <w:t xml:space="preserve"> </w:t>
      </w:r>
      <w:r>
        <w:rPr>
          <w:w w:val="102"/>
          <w:sz w:val="23"/>
          <w:szCs w:val="23"/>
        </w:rPr>
        <w:t>whole</w:t>
      </w:r>
      <w:r>
        <w:rPr>
          <w:sz w:val="23"/>
          <w:szCs w:val="23"/>
        </w:rPr>
        <w:t xml:space="preserve"> </w:t>
      </w:r>
      <w:r>
        <w:rPr>
          <w:w w:val="102"/>
          <w:sz w:val="23"/>
          <w:szCs w:val="23"/>
        </w:rPr>
        <w:t>or</w:t>
      </w:r>
      <w:r>
        <w:rPr>
          <w:sz w:val="23"/>
          <w:szCs w:val="23"/>
        </w:rPr>
        <w:t xml:space="preserve"> </w:t>
      </w:r>
      <w:r>
        <w:rPr>
          <w:w w:val="102"/>
          <w:sz w:val="23"/>
          <w:szCs w:val="23"/>
        </w:rPr>
        <w:t>in</w:t>
      </w:r>
      <w:r>
        <w:rPr>
          <w:sz w:val="23"/>
          <w:szCs w:val="23"/>
        </w:rPr>
        <w:t xml:space="preserve"> </w:t>
      </w:r>
      <w:r>
        <w:rPr>
          <w:w w:val="102"/>
          <w:sz w:val="23"/>
          <w:szCs w:val="23"/>
        </w:rPr>
        <w:t>part</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GOP</w:t>
      </w:r>
      <w:r>
        <w:rPr>
          <w:sz w:val="23"/>
          <w:szCs w:val="23"/>
        </w:rPr>
        <w:t xml:space="preserve"> </w:t>
      </w:r>
      <w:r>
        <w:rPr>
          <w:w w:val="102"/>
          <w:sz w:val="23"/>
          <w:szCs w:val="23"/>
        </w:rPr>
        <w:t>or</w:t>
      </w:r>
      <w:r>
        <w:rPr>
          <w:sz w:val="23"/>
          <w:szCs w:val="23"/>
        </w:rPr>
        <w:t xml:space="preserve"> </w:t>
      </w:r>
      <w:r>
        <w:rPr>
          <w:w w:val="102"/>
          <w:sz w:val="23"/>
          <w:szCs w:val="23"/>
        </w:rPr>
        <w:t>the</w:t>
      </w:r>
      <w:r>
        <w:rPr>
          <w:sz w:val="23"/>
          <w:szCs w:val="23"/>
        </w:rPr>
        <w:t xml:space="preserve"> </w:t>
      </w:r>
      <w:r>
        <w:rPr>
          <w:w w:val="102"/>
          <w:sz w:val="23"/>
          <w:szCs w:val="23"/>
        </w:rPr>
        <w:t>World</w:t>
      </w:r>
      <w:r>
        <w:rPr>
          <w:sz w:val="23"/>
          <w:szCs w:val="23"/>
        </w:rPr>
        <w:t xml:space="preserve"> </w:t>
      </w:r>
      <w:r>
        <w:rPr>
          <w:w w:val="102"/>
          <w:sz w:val="23"/>
          <w:szCs w:val="23"/>
        </w:rPr>
        <w:t>Bank or</w:t>
      </w:r>
      <w:r>
        <w:rPr>
          <w:sz w:val="23"/>
          <w:szCs w:val="23"/>
        </w:rPr>
        <w:t xml:space="preserve"> </w:t>
      </w:r>
      <w:r>
        <w:rPr>
          <w:w w:val="102"/>
          <w:sz w:val="23"/>
          <w:szCs w:val="23"/>
        </w:rPr>
        <w:t>any</w:t>
      </w:r>
      <w:r>
        <w:rPr>
          <w:sz w:val="23"/>
          <w:szCs w:val="23"/>
        </w:rPr>
        <w:t xml:space="preserve"> </w:t>
      </w:r>
      <w:r>
        <w:rPr>
          <w:w w:val="102"/>
          <w:sz w:val="23"/>
          <w:szCs w:val="23"/>
        </w:rPr>
        <w:t>foreign</w:t>
      </w:r>
      <w:r>
        <w:rPr>
          <w:sz w:val="23"/>
          <w:szCs w:val="23"/>
        </w:rPr>
        <w:t xml:space="preserve">  </w:t>
      </w:r>
      <w:r>
        <w:rPr>
          <w:w w:val="102"/>
          <w:sz w:val="23"/>
          <w:szCs w:val="23"/>
        </w:rPr>
        <w:t>government/foreign</w:t>
      </w:r>
      <w:r>
        <w:rPr>
          <w:sz w:val="23"/>
          <w:szCs w:val="23"/>
        </w:rPr>
        <w:t xml:space="preserve"> </w:t>
      </w:r>
      <w:r>
        <w:rPr>
          <w:w w:val="102"/>
          <w:sz w:val="23"/>
          <w:szCs w:val="23"/>
        </w:rPr>
        <w:t>or</w:t>
      </w:r>
      <w:r>
        <w:rPr>
          <w:sz w:val="23"/>
          <w:szCs w:val="23"/>
        </w:rPr>
        <w:t xml:space="preserve"> </w:t>
      </w:r>
      <w:r>
        <w:rPr>
          <w:w w:val="102"/>
          <w:sz w:val="23"/>
          <w:szCs w:val="23"/>
        </w:rPr>
        <w:t>international</w:t>
      </w:r>
      <w:r>
        <w:rPr>
          <w:sz w:val="23"/>
          <w:szCs w:val="23"/>
        </w:rPr>
        <w:t xml:space="preserve"> </w:t>
      </w:r>
      <w:r>
        <w:rPr>
          <w:w w:val="102"/>
          <w:sz w:val="23"/>
          <w:szCs w:val="23"/>
        </w:rPr>
        <w:t>financing</w:t>
      </w:r>
      <w:r>
        <w:rPr>
          <w:sz w:val="23"/>
          <w:szCs w:val="23"/>
        </w:rPr>
        <w:t xml:space="preserve"> </w:t>
      </w:r>
      <w:r>
        <w:rPr>
          <w:w w:val="102"/>
          <w:sz w:val="23"/>
          <w:szCs w:val="23"/>
        </w:rPr>
        <w:t>institution</w:t>
      </w:r>
      <w:r>
        <w:rPr>
          <w:sz w:val="23"/>
          <w:szCs w:val="23"/>
        </w:rPr>
        <w:t xml:space="preserve"> </w:t>
      </w:r>
      <w:r>
        <w:rPr>
          <w:w w:val="102"/>
          <w:sz w:val="23"/>
          <w:szCs w:val="23"/>
        </w:rPr>
        <w:t>in</w:t>
      </w:r>
      <w:r>
        <w:rPr>
          <w:sz w:val="23"/>
          <w:szCs w:val="23"/>
        </w:rPr>
        <w:t xml:space="preserve"> </w:t>
      </w:r>
      <w:r>
        <w:rPr>
          <w:w w:val="102"/>
          <w:sz w:val="23"/>
          <w:szCs w:val="23"/>
        </w:rPr>
        <w:t>accordance</w:t>
      </w:r>
      <w:r>
        <w:rPr>
          <w:sz w:val="23"/>
          <w:szCs w:val="23"/>
        </w:rPr>
        <w:t xml:space="preserve"> </w:t>
      </w:r>
      <w:r>
        <w:rPr>
          <w:w w:val="102"/>
          <w:sz w:val="23"/>
          <w:szCs w:val="23"/>
        </w:rPr>
        <w:t>with the</w:t>
      </w:r>
      <w:r>
        <w:rPr>
          <w:sz w:val="23"/>
          <w:szCs w:val="23"/>
        </w:rPr>
        <w:t xml:space="preserve"> </w:t>
      </w:r>
      <w:r>
        <w:rPr>
          <w:w w:val="102"/>
          <w:sz w:val="23"/>
          <w:szCs w:val="23"/>
        </w:rPr>
        <w:t>provisions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Implementing</w:t>
      </w:r>
      <w:r>
        <w:rPr>
          <w:sz w:val="23"/>
          <w:szCs w:val="23"/>
        </w:rPr>
        <w:t xml:space="preserve"> </w:t>
      </w:r>
      <w:r>
        <w:rPr>
          <w:w w:val="102"/>
          <w:sz w:val="23"/>
          <w:szCs w:val="23"/>
        </w:rPr>
        <w:t>Rules</w:t>
      </w:r>
      <w:r>
        <w:rPr>
          <w:sz w:val="23"/>
          <w:szCs w:val="23"/>
        </w:rPr>
        <w:t xml:space="preserve"> </w:t>
      </w:r>
      <w:r>
        <w:rPr>
          <w:w w:val="102"/>
          <w:sz w:val="23"/>
          <w:szCs w:val="23"/>
        </w:rPr>
        <w:t>and</w:t>
      </w:r>
      <w:r>
        <w:rPr>
          <w:sz w:val="23"/>
          <w:szCs w:val="23"/>
        </w:rPr>
        <w:t xml:space="preserve"> </w:t>
      </w:r>
      <w:r>
        <w:rPr>
          <w:w w:val="102"/>
          <w:sz w:val="23"/>
          <w:szCs w:val="23"/>
        </w:rPr>
        <w:t>Regulations</w:t>
      </w:r>
      <w:r>
        <w:rPr>
          <w:sz w:val="23"/>
          <w:szCs w:val="23"/>
        </w:rPr>
        <w:t xml:space="preserve"> </w:t>
      </w:r>
      <w:r>
        <w:rPr>
          <w:w w:val="102"/>
          <w:sz w:val="23"/>
          <w:szCs w:val="23"/>
        </w:rPr>
        <w:t>(IRR)</w:t>
      </w:r>
      <w:r>
        <w:rPr>
          <w:sz w:val="23"/>
          <w:szCs w:val="23"/>
        </w:rPr>
        <w:t xml:space="preserve"> </w:t>
      </w:r>
      <w:r>
        <w:rPr>
          <w:w w:val="102"/>
          <w:sz w:val="23"/>
          <w:szCs w:val="23"/>
        </w:rPr>
        <w:t>of</w:t>
      </w:r>
      <w:r>
        <w:rPr>
          <w:sz w:val="23"/>
          <w:szCs w:val="23"/>
        </w:rPr>
        <w:t xml:space="preserve"> </w:t>
      </w:r>
      <w:r>
        <w:rPr>
          <w:w w:val="102"/>
          <w:sz w:val="23"/>
          <w:szCs w:val="23"/>
        </w:rPr>
        <w:t>Republic</w:t>
      </w:r>
      <w:r>
        <w:rPr>
          <w:sz w:val="23"/>
          <w:szCs w:val="23"/>
        </w:rPr>
        <w:t xml:space="preserve"> </w:t>
      </w:r>
      <w:r>
        <w:rPr>
          <w:w w:val="102"/>
          <w:sz w:val="23"/>
          <w:szCs w:val="23"/>
        </w:rPr>
        <w:t>Act</w:t>
      </w:r>
      <w:r>
        <w:rPr>
          <w:sz w:val="23"/>
          <w:szCs w:val="23"/>
        </w:rPr>
        <w:t xml:space="preserve"> </w:t>
      </w:r>
      <w:r>
        <w:rPr>
          <w:w w:val="102"/>
          <w:sz w:val="23"/>
          <w:szCs w:val="23"/>
        </w:rPr>
        <w:t>9184</w:t>
      </w:r>
      <w:r>
        <w:rPr>
          <w:sz w:val="23"/>
          <w:szCs w:val="23"/>
        </w:rPr>
        <w:t xml:space="preserve"> </w:t>
      </w:r>
      <w:r>
        <w:rPr>
          <w:w w:val="102"/>
          <w:sz w:val="23"/>
          <w:szCs w:val="23"/>
        </w:rPr>
        <w:t>(R.A.</w:t>
      </w:r>
    </w:p>
    <w:p w:rsidR="00300549" w:rsidRDefault="00BF290C">
      <w:pPr>
        <w:ind w:left="152"/>
        <w:rPr>
          <w:sz w:val="23"/>
          <w:szCs w:val="23"/>
        </w:rPr>
      </w:pPr>
      <w:r>
        <w:rPr>
          <w:w w:val="102"/>
          <w:sz w:val="23"/>
          <w:szCs w:val="23"/>
        </w:rPr>
        <w:t>9184).</w:t>
      </w:r>
    </w:p>
    <w:p w:rsidR="00300549" w:rsidRDefault="00300549">
      <w:pPr>
        <w:spacing w:before="12" w:line="220" w:lineRule="exact"/>
        <w:rPr>
          <w:sz w:val="22"/>
          <w:szCs w:val="22"/>
        </w:rPr>
      </w:pPr>
    </w:p>
    <w:p w:rsidR="00300549" w:rsidRDefault="00BF290C">
      <w:pPr>
        <w:spacing w:line="246" w:lineRule="auto"/>
        <w:ind w:left="152" w:right="123" w:firstLine="677"/>
        <w:jc w:val="both"/>
        <w:rPr>
          <w:sz w:val="23"/>
          <w:szCs w:val="23"/>
        </w:rPr>
      </w:pPr>
      <w:r>
        <w:rPr>
          <w:w w:val="102"/>
          <w:sz w:val="23"/>
          <w:szCs w:val="23"/>
        </w:rPr>
        <w:t>The</w:t>
      </w:r>
      <w:r>
        <w:rPr>
          <w:sz w:val="23"/>
          <w:szCs w:val="23"/>
        </w:rPr>
        <w:t xml:space="preserve">  </w:t>
      </w:r>
      <w:r>
        <w:rPr>
          <w:w w:val="102"/>
          <w:sz w:val="23"/>
          <w:szCs w:val="23"/>
        </w:rPr>
        <w:t>Bidding</w:t>
      </w:r>
      <w:r>
        <w:rPr>
          <w:sz w:val="23"/>
          <w:szCs w:val="23"/>
        </w:rPr>
        <w:t xml:space="preserve">  </w:t>
      </w:r>
      <w:r>
        <w:rPr>
          <w:w w:val="102"/>
          <w:sz w:val="23"/>
          <w:szCs w:val="23"/>
        </w:rPr>
        <w:t>Documents</w:t>
      </w:r>
      <w:r>
        <w:rPr>
          <w:sz w:val="23"/>
          <w:szCs w:val="23"/>
        </w:rPr>
        <w:t xml:space="preserve">  </w:t>
      </w:r>
      <w:r>
        <w:rPr>
          <w:w w:val="102"/>
          <w:sz w:val="23"/>
          <w:szCs w:val="23"/>
        </w:rPr>
        <w:t>shall</w:t>
      </w:r>
      <w:r>
        <w:rPr>
          <w:sz w:val="23"/>
          <w:szCs w:val="23"/>
        </w:rPr>
        <w:t xml:space="preserve">  </w:t>
      </w:r>
      <w:r>
        <w:rPr>
          <w:w w:val="102"/>
          <w:sz w:val="23"/>
          <w:szCs w:val="23"/>
        </w:rPr>
        <w:t>clearly</w:t>
      </w:r>
      <w:r>
        <w:rPr>
          <w:sz w:val="23"/>
          <w:szCs w:val="23"/>
        </w:rPr>
        <w:t xml:space="preserve">  </w:t>
      </w:r>
      <w:r>
        <w:rPr>
          <w:w w:val="102"/>
          <w:sz w:val="23"/>
          <w:szCs w:val="23"/>
        </w:rPr>
        <w:t>and</w:t>
      </w:r>
      <w:r>
        <w:rPr>
          <w:sz w:val="23"/>
          <w:szCs w:val="23"/>
        </w:rPr>
        <w:t xml:space="preserve">  </w:t>
      </w:r>
      <w:r>
        <w:rPr>
          <w:w w:val="102"/>
          <w:sz w:val="23"/>
          <w:szCs w:val="23"/>
        </w:rPr>
        <w:t>adequately</w:t>
      </w:r>
      <w:r>
        <w:rPr>
          <w:sz w:val="23"/>
          <w:szCs w:val="23"/>
        </w:rPr>
        <w:t xml:space="preserve">  </w:t>
      </w:r>
      <w:r>
        <w:rPr>
          <w:w w:val="102"/>
          <w:sz w:val="23"/>
          <w:szCs w:val="23"/>
        </w:rPr>
        <w:t>define,</w:t>
      </w:r>
      <w:r>
        <w:rPr>
          <w:sz w:val="23"/>
          <w:szCs w:val="23"/>
        </w:rPr>
        <w:t xml:space="preserve">  </w:t>
      </w:r>
      <w:r>
        <w:rPr>
          <w:w w:val="102"/>
          <w:sz w:val="23"/>
          <w:szCs w:val="23"/>
        </w:rPr>
        <w:t>among</w:t>
      </w:r>
      <w:r>
        <w:rPr>
          <w:sz w:val="23"/>
          <w:szCs w:val="23"/>
        </w:rPr>
        <w:t xml:space="preserve">  </w:t>
      </w:r>
      <w:r>
        <w:rPr>
          <w:w w:val="102"/>
          <w:sz w:val="23"/>
          <w:szCs w:val="23"/>
        </w:rPr>
        <w:t>others:</w:t>
      </w:r>
      <w:r>
        <w:rPr>
          <w:sz w:val="23"/>
          <w:szCs w:val="23"/>
        </w:rPr>
        <w:t xml:space="preserve">  </w:t>
      </w:r>
      <w:r>
        <w:rPr>
          <w:w w:val="102"/>
          <w:sz w:val="23"/>
          <w:szCs w:val="23"/>
        </w:rPr>
        <w:t>(a)</w:t>
      </w:r>
      <w:r>
        <w:rPr>
          <w:sz w:val="23"/>
          <w:szCs w:val="23"/>
        </w:rPr>
        <w:t xml:space="preserve">  </w:t>
      </w:r>
      <w:r>
        <w:rPr>
          <w:w w:val="102"/>
          <w:sz w:val="23"/>
          <w:szCs w:val="23"/>
        </w:rPr>
        <w:t>the objectives,</w:t>
      </w:r>
      <w:r>
        <w:rPr>
          <w:sz w:val="23"/>
          <w:szCs w:val="23"/>
        </w:rPr>
        <w:t xml:space="preserve">  </w:t>
      </w:r>
      <w:r>
        <w:rPr>
          <w:w w:val="102"/>
          <w:sz w:val="23"/>
          <w:szCs w:val="23"/>
        </w:rPr>
        <w:t>scope,</w:t>
      </w:r>
      <w:r>
        <w:rPr>
          <w:sz w:val="23"/>
          <w:szCs w:val="23"/>
        </w:rPr>
        <w:t xml:space="preserve">  </w:t>
      </w:r>
      <w:r>
        <w:rPr>
          <w:w w:val="102"/>
          <w:sz w:val="23"/>
          <w:szCs w:val="23"/>
        </w:rPr>
        <w:t>and</w:t>
      </w:r>
      <w:r>
        <w:rPr>
          <w:sz w:val="23"/>
          <w:szCs w:val="23"/>
        </w:rPr>
        <w:t xml:space="preserve">  </w:t>
      </w:r>
      <w:r>
        <w:rPr>
          <w:w w:val="102"/>
          <w:sz w:val="23"/>
          <w:szCs w:val="23"/>
        </w:rPr>
        <w:t>expected</w:t>
      </w:r>
      <w:r>
        <w:rPr>
          <w:sz w:val="23"/>
          <w:szCs w:val="23"/>
        </w:rPr>
        <w:t xml:space="preserve">  </w:t>
      </w:r>
      <w:r>
        <w:rPr>
          <w:w w:val="102"/>
          <w:sz w:val="23"/>
          <w:szCs w:val="23"/>
        </w:rPr>
        <w:t>outputs</w:t>
      </w:r>
      <w:r>
        <w:rPr>
          <w:sz w:val="23"/>
          <w:szCs w:val="23"/>
        </w:rPr>
        <w:t xml:space="preserve">  </w:t>
      </w:r>
      <w:r>
        <w:rPr>
          <w:w w:val="102"/>
          <w:sz w:val="23"/>
          <w:szCs w:val="23"/>
        </w:rPr>
        <w:t>and/or</w:t>
      </w:r>
      <w:r>
        <w:rPr>
          <w:sz w:val="23"/>
          <w:szCs w:val="23"/>
        </w:rPr>
        <w:t xml:space="preserve">  </w:t>
      </w:r>
      <w:r>
        <w:rPr>
          <w:w w:val="102"/>
          <w:sz w:val="23"/>
          <w:szCs w:val="23"/>
        </w:rPr>
        <w:t>results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proposed</w:t>
      </w:r>
      <w:r>
        <w:rPr>
          <w:sz w:val="23"/>
          <w:szCs w:val="23"/>
        </w:rPr>
        <w:t xml:space="preserve">  </w:t>
      </w:r>
      <w:r>
        <w:rPr>
          <w:w w:val="102"/>
          <w:sz w:val="23"/>
          <w:szCs w:val="23"/>
        </w:rPr>
        <w:t>contract;</w:t>
      </w:r>
      <w:r>
        <w:rPr>
          <w:sz w:val="23"/>
          <w:szCs w:val="23"/>
        </w:rPr>
        <w:t xml:space="preserve">  </w:t>
      </w:r>
      <w:r>
        <w:rPr>
          <w:w w:val="102"/>
          <w:sz w:val="23"/>
          <w:szCs w:val="23"/>
        </w:rPr>
        <w:t>(b)</w:t>
      </w:r>
      <w:r>
        <w:rPr>
          <w:sz w:val="23"/>
          <w:szCs w:val="23"/>
        </w:rPr>
        <w:t xml:space="preserve">  </w:t>
      </w:r>
      <w:r>
        <w:rPr>
          <w:w w:val="102"/>
          <w:sz w:val="23"/>
          <w:szCs w:val="23"/>
        </w:rPr>
        <w:t>the minimum</w:t>
      </w:r>
      <w:r>
        <w:rPr>
          <w:sz w:val="23"/>
          <w:szCs w:val="23"/>
        </w:rPr>
        <w:t xml:space="preserve"> </w:t>
      </w:r>
      <w:r>
        <w:rPr>
          <w:w w:val="102"/>
          <w:sz w:val="23"/>
          <w:szCs w:val="23"/>
        </w:rPr>
        <w:t>eligibility</w:t>
      </w:r>
      <w:r>
        <w:rPr>
          <w:sz w:val="23"/>
          <w:szCs w:val="23"/>
        </w:rPr>
        <w:t xml:space="preserve"> </w:t>
      </w:r>
      <w:r>
        <w:rPr>
          <w:w w:val="102"/>
          <w:sz w:val="23"/>
          <w:szCs w:val="23"/>
        </w:rPr>
        <w:t>requirements</w:t>
      </w:r>
      <w:r>
        <w:rPr>
          <w:sz w:val="23"/>
          <w:szCs w:val="23"/>
        </w:rPr>
        <w:t xml:space="preserve"> </w:t>
      </w:r>
      <w:r>
        <w:rPr>
          <w:w w:val="102"/>
          <w:sz w:val="23"/>
          <w:szCs w:val="23"/>
        </w:rPr>
        <w:t>of</w:t>
      </w:r>
      <w:r>
        <w:rPr>
          <w:sz w:val="23"/>
          <w:szCs w:val="23"/>
        </w:rPr>
        <w:t xml:space="preserve"> </w:t>
      </w:r>
      <w:r>
        <w:rPr>
          <w:w w:val="102"/>
          <w:sz w:val="23"/>
          <w:szCs w:val="23"/>
        </w:rPr>
        <w:t>bidders,</w:t>
      </w:r>
      <w:r>
        <w:rPr>
          <w:sz w:val="23"/>
          <w:szCs w:val="23"/>
        </w:rPr>
        <w:t xml:space="preserve">  </w:t>
      </w:r>
      <w:r>
        <w:rPr>
          <w:w w:val="102"/>
          <w:sz w:val="23"/>
          <w:szCs w:val="23"/>
        </w:rPr>
        <w:t>such</w:t>
      </w:r>
      <w:r>
        <w:rPr>
          <w:sz w:val="23"/>
          <w:szCs w:val="23"/>
        </w:rPr>
        <w:t xml:space="preserve">  </w:t>
      </w:r>
      <w:r>
        <w:rPr>
          <w:w w:val="102"/>
          <w:sz w:val="23"/>
          <w:szCs w:val="23"/>
        </w:rPr>
        <w:t>as</w:t>
      </w:r>
      <w:r>
        <w:rPr>
          <w:sz w:val="23"/>
          <w:szCs w:val="23"/>
        </w:rPr>
        <w:t xml:space="preserve"> </w:t>
      </w:r>
      <w:r>
        <w:rPr>
          <w:w w:val="102"/>
          <w:sz w:val="23"/>
          <w:szCs w:val="23"/>
        </w:rPr>
        <w:t>track</w:t>
      </w:r>
      <w:r>
        <w:rPr>
          <w:sz w:val="23"/>
          <w:szCs w:val="23"/>
        </w:rPr>
        <w:t xml:space="preserve">  </w:t>
      </w:r>
      <w:r>
        <w:rPr>
          <w:w w:val="102"/>
          <w:sz w:val="23"/>
          <w:szCs w:val="23"/>
        </w:rPr>
        <w:t>record</w:t>
      </w:r>
      <w:r>
        <w:rPr>
          <w:sz w:val="23"/>
          <w:szCs w:val="23"/>
        </w:rPr>
        <w:t xml:space="preserve">  </w:t>
      </w:r>
      <w:r>
        <w:rPr>
          <w:w w:val="102"/>
          <w:sz w:val="23"/>
          <w:szCs w:val="23"/>
        </w:rPr>
        <w:t>to</w:t>
      </w:r>
      <w:r>
        <w:rPr>
          <w:sz w:val="23"/>
          <w:szCs w:val="23"/>
        </w:rPr>
        <w:t xml:space="preserve">  </w:t>
      </w:r>
      <w:r>
        <w:rPr>
          <w:w w:val="102"/>
          <w:sz w:val="23"/>
          <w:szCs w:val="23"/>
        </w:rPr>
        <w:t>be</w:t>
      </w:r>
      <w:r>
        <w:rPr>
          <w:sz w:val="23"/>
          <w:szCs w:val="23"/>
        </w:rPr>
        <w:t xml:space="preserve"> </w:t>
      </w:r>
      <w:r>
        <w:rPr>
          <w:w w:val="102"/>
          <w:sz w:val="23"/>
          <w:szCs w:val="23"/>
        </w:rPr>
        <w:t>determined</w:t>
      </w:r>
      <w:r>
        <w:rPr>
          <w:sz w:val="23"/>
          <w:szCs w:val="23"/>
        </w:rPr>
        <w:t xml:space="preserve">  </w:t>
      </w:r>
      <w:r>
        <w:rPr>
          <w:w w:val="102"/>
          <w:sz w:val="23"/>
          <w:szCs w:val="23"/>
        </w:rPr>
        <w:t>by</w:t>
      </w:r>
      <w:r>
        <w:rPr>
          <w:sz w:val="23"/>
          <w:szCs w:val="23"/>
        </w:rPr>
        <w:t xml:space="preserve"> </w:t>
      </w:r>
      <w:r>
        <w:rPr>
          <w:w w:val="102"/>
          <w:sz w:val="23"/>
          <w:szCs w:val="23"/>
        </w:rPr>
        <w:t>the Head</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(c)</w:t>
      </w:r>
      <w:r>
        <w:rPr>
          <w:sz w:val="23"/>
          <w:szCs w:val="23"/>
        </w:rPr>
        <w:t xml:space="preserve">  </w:t>
      </w:r>
      <w:r>
        <w:rPr>
          <w:w w:val="102"/>
          <w:sz w:val="23"/>
          <w:szCs w:val="23"/>
        </w:rPr>
        <w:t>the</w:t>
      </w:r>
      <w:r>
        <w:rPr>
          <w:sz w:val="23"/>
          <w:szCs w:val="23"/>
        </w:rPr>
        <w:t xml:space="preserve">  </w:t>
      </w:r>
      <w:r>
        <w:rPr>
          <w:w w:val="102"/>
          <w:sz w:val="23"/>
          <w:szCs w:val="23"/>
        </w:rPr>
        <w:t>expected</w:t>
      </w:r>
      <w:r>
        <w:rPr>
          <w:sz w:val="23"/>
          <w:szCs w:val="23"/>
        </w:rPr>
        <w:t xml:space="preserve">  </w:t>
      </w:r>
      <w:r>
        <w:rPr>
          <w:w w:val="102"/>
          <w:sz w:val="23"/>
          <w:szCs w:val="23"/>
        </w:rPr>
        <w:t>contract</w:t>
      </w:r>
      <w:r>
        <w:rPr>
          <w:sz w:val="23"/>
          <w:szCs w:val="23"/>
        </w:rPr>
        <w:t xml:space="preserve">  </w:t>
      </w:r>
      <w:r>
        <w:rPr>
          <w:w w:val="102"/>
          <w:sz w:val="23"/>
          <w:szCs w:val="23"/>
        </w:rPr>
        <w:t>duration,</w:t>
      </w:r>
      <w:r>
        <w:rPr>
          <w:sz w:val="23"/>
          <w:szCs w:val="23"/>
        </w:rPr>
        <w:t xml:space="preserve">  </w:t>
      </w:r>
      <w:r>
        <w:rPr>
          <w:w w:val="102"/>
          <w:sz w:val="23"/>
          <w:szCs w:val="23"/>
        </w:rPr>
        <w:t>delivery</w:t>
      </w:r>
      <w:r>
        <w:rPr>
          <w:sz w:val="23"/>
          <w:szCs w:val="23"/>
        </w:rPr>
        <w:t xml:space="preserve">  </w:t>
      </w:r>
      <w:r>
        <w:rPr>
          <w:w w:val="102"/>
          <w:sz w:val="23"/>
          <w:szCs w:val="23"/>
        </w:rPr>
        <w:t>schedule</w:t>
      </w:r>
      <w:r>
        <w:rPr>
          <w:sz w:val="23"/>
          <w:szCs w:val="23"/>
        </w:rPr>
        <w:t xml:space="preserve">  </w:t>
      </w:r>
      <w:r>
        <w:rPr>
          <w:w w:val="102"/>
          <w:sz w:val="23"/>
          <w:szCs w:val="23"/>
        </w:rPr>
        <w:t>and/or time</w:t>
      </w:r>
      <w:r>
        <w:rPr>
          <w:sz w:val="23"/>
          <w:szCs w:val="23"/>
        </w:rPr>
        <w:t xml:space="preserve"> </w:t>
      </w:r>
      <w:r>
        <w:rPr>
          <w:w w:val="102"/>
          <w:sz w:val="23"/>
          <w:szCs w:val="23"/>
        </w:rPr>
        <w:t>frame;</w:t>
      </w:r>
      <w:r>
        <w:rPr>
          <w:sz w:val="23"/>
          <w:szCs w:val="23"/>
        </w:rPr>
        <w:t xml:space="preserve"> </w:t>
      </w:r>
      <w:r>
        <w:rPr>
          <w:w w:val="102"/>
          <w:sz w:val="23"/>
          <w:szCs w:val="23"/>
        </w:rPr>
        <w:t>and</w:t>
      </w:r>
      <w:r>
        <w:rPr>
          <w:sz w:val="23"/>
          <w:szCs w:val="23"/>
        </w:rPr>
        <w:t xml:space="preserve"> </w:t>
      </w:r>
      <w:r>
        <w:rPr>
          <w:w w:val="102"/>
          <w:sz w:val="23"/>
          <w:szCs w:val="23"/>
        </w:rPr>
        <w:t>(d)</w:t>
      </w:r>
      <w:r>
        <w:rPr>
          <w:sz w:val="23"/>
          <w:szCs w:val="23"/>
        </w:rPr>
        <w:t xml:space="preserve"> </w:t>
      </w:r>
      <w:r>
        <w:rPr>
          <w:w w:val="102"/>
          <w:sz w:val="23"/>
          <w:szCs w:val="23"/>
        </w:rPr>
        <w:t>the</w:t>
      </w:r>
      <w:r>
        <w:rPr>
          <w:sz w:val="23"/>
          <w:szCs w:val="23"/>
        </w:rPr>
        <w:t xml:space="preserve"> </w:t>
      </w:r>
      <w:r>
        <w:rPr>
          <w:w w:val="102"/>
          <w:sz w:val="23"/>
          <w:szCs w:val="23"/>
        </w:rPr>
        <w:t>obligations,</w:t>
      </w:r>
      <w:r>
        <w:rPr>
          <w:sz w:val="23"/>
          <w:szCs w:val="23"/>
        </w:rPr>
        <w:t xml:space="preserve"> </w:t>
      </w:r>
      <w:r>
        <w:rPr>
          <w:w w:val="102"/>
          <w:sz w:val="23"/>
          <w:szCs w:val="23"/>
        </w:rPr>
        <w:t>duties,</w:t>
      </w:r>
      <w:r>
        <w:rPr>
          <w:sz w:val="23"/>
          <w:szCs w:val="23"/>
        </w:rPr>
        <w:t xml:space="preserve"> </w:t>
      </w:r>
      <w:r>
        <w:rPr>
          <w:w w:val="102"/>
          <w:sz w:val="23"/>
          <w:szCs w:val="23"/>
        </w:rPr>
        <w:t>and/or</w:t>
      </w:r>
      <w:r>
        <w:rPr>
          <w:sz w:val="23"/>
          <w:szCs w:val="23"/>
        </w:rPr>
        <w:t xml:space="preserve"> </w:t>
      </w:r>
      <w:r>
        <w:rPr>
          <w:w w:val="102"/>
          <w:sz w:val="23"/>
          <w:szCs w:val="23"/>
        </w:rPr>
        <w:t>functions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winning</w:t>
      </w:r>
      <w:r>
        <w:rPr>
          <w:sz w:val="23"/>
          <w:szCs w:val="23"/>
        </w:rPr>
        <w:t xml:space="preserve"> </w:t>
      </w:r>
      <w:r>
        <w:rPr>
          <w:w w:val="102"/>
          <w:sz w:val="23"/>
          <w:szCs w:val="23"/>
        </w:rPr>
        <w:t>bidder.</w:t>
      </w:r>
    </w:p>
    <w:p w:rsidR="00300549" w:rsidRDefault="00300549">
      <w:pPr>
        <w:spacing w:before="5" w:line="220" w:lineRule="exact"/>
        <w:rPr>
          <w:sz w:val="22"/>
          <w:szCs w:val="22"/>
        </w:rPr>
      </w:pPr>
    </w:p>
    <w:p w:rsidR="00300549" w:rsidRDefault="00BF290C">
      <w:pPr>
        <w:spacing w:line="245" w:lineRule="auto"/>
        <w:ind w:left="152" w:right="123" w:firstLine="677"/>
        <w:jc w:val="both"/>
        <w:rPr>
          <w:sz w:val="23"/>
          <w:szCs w:val="23"/>
        </w:rPr>
      </w:pPr>
      <w:r>
        <w:rPr>
          <w:w w:val="102"/>
          <w:sz w:val="23"/>
          <w:szCs w:val="23"/>
        </w:rPr>
        <w:t>In</w:t>
      </w:r>
      <w:r>
        <w:rPr>
          <w:sz w:val="23"/>
          <w:szCs w:val="23"/>
        </w:rPr>
        <w:t xml:space="preserve"> </w:t>
      </w:r>
      <w:r>
        <w:rPr>
          <w:w w:val="102"/>
          <w:sz w:val="23"/>
          <w:szCs w:val="23"/>
        </w:rPr>
        <w:t>order</w:t>
      </w:r>
      <w:r>
        <w:rPr>
          <w:sz w:val="23"/>
          <w:szCs w:val="23"/>
        </w:rPr>
        <w:t xml:space="preserve"> </w:t>
      </w:r>
      <w:r>
        <w:rPr>
          <w:w w:val="102"/>
          <w:sz w:val="23"/>
          <w:szCs w:val="23"/>
        </w:rPr>
        <w:t>to</w:t>
      </w:r>
      <w:r>
        <w:rPr>
          <w:sz w:val="23"/>
          <w:szCs w:val="23"/>
        </w:rPr>
        <w:t xml:space="preserve"> </w:t>
      </w:r>
      <w:r>
        <w:rPr>
          <w:w w:val="102"/>
          <w:sz w:val="23"/>
          <w:szCs w:val="23"/>
        </w:rPr>
        <w:t>simplify</w:t>
      </w:r>
      <w:r>
        <w:rPr>
          <w:sz w:val="23"/>
          <w:szCs w:val="23"/>
        </w:rPr>
        <w:t xml:space="preserve"> </w:t>
      </w:r>
      <w:r>
        <w:rPr>
          <w:w w:val="102"/>
          <w:sz w:val="23"/>
          <w:szCs w:val="23"/>
        </w:rPr>
        <w:t>the</w:t>
      </w:r>
      <w:r>
        <w:rPr>
          <w:sz w:val="23"/>
          <w:szCs w:val="23"/>
        </w:rPr>
        <w:t xml:space="preserve"> </w:t>
      </w:r>
      <w:r>
        <w:rPr>
          <w:w w:val="102"/>
          <w:sz w:val="23"/>
          <w:szCs w:val="23"/>
        </w:rPr>
        <w:t>preparation</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Bidding</w:t>
      </w:r>
      <w:r>
        <w:rPr>
          <w:sz w:val="23"/>
          <w:szCs w:val="23"/>
        </w:rPr>
        <w:t xml:space="preserve"> </w:t>
      </w:r>
      <w:r>
        <w:rPr>
          <w:w w:val="102"/>
          <w:sz w:val="23"/>
          <w:szCs w:val="23"/>
        </w:rPr>
        <w:t>Documents</w:t>
      </w:r>
      <w:r>
        <w:rPr>
          <w:sz w:val="23"/>
          <w:szCs w:val="23"/>
        </w:rPr>
        <w:t xml:space="preserve"> </w:t>
      </w:r>
      <w:r>
        <w:rPr>
          <w:w w:val="102"/>
          <w:sz w:val="23"/>
          <w:szCs w:val="23"/>
        </w:rPr>
        <w:t>for</w:t>
      </w:r>
      <w:r>
        <w:rPr>
          <w:sz w:val="23"/>
          <w:szCs w:val="23"/>
        </w:rPr>
        <w:t xml:space="preserve"> </w:t>
      </w:r>
      <w:r>
        <w:rPr>
          <w:w w:val="102"/>
          <w:sz w:val="23"/>
          <w:szCs w:val="23"/>
        </w:rPr>
        <w:t>each</w:t>
      </w:r>
      <w:r>
        <w:rPr>
          <w:sz w:val="23"/>
          <w:szCs w:val="23"/>
        </w:rPr>
        <w:t xml:space="preserve"> </w:t>
      </w:r>
      <w:r>
        <w:rPr>
          <w:w w:val="102"/>
          <w:sz w:val="23"/>
          <w:szCs w:val="23"/>
        </w:rPr>
        <w:t>procurement, the</w:t>
      </w:r>
      <w:r>
        <w:rPr>
          <w:sz w:val="23"/>
          <w:szCs w:val="23"/>
        </w:rPr>
        <w:t xml:space="preserve">  </w:t>
      </w:r>
      <w:r>
        <w:rPr>
          <w:w w:val="102"/>
          <w:sz w:val="23"/>
          <w:szCs w:val="23"/>
        </w:rPr>
        <w:t>PBDs</w:t>
      </w:r>
      <w:r>
        <w:rPr>
          <w:sz w:val="23"/>
          <w:szCs w:val="23"/>
        </w:rPr>
        <w:t xml:space="preserve">  </w:t>
      </w:r>
      <w:r>
        <w:rPr>
          <w:w w:val="102"/>
          <w:sz w:val="23"/>
          <w:szCs w:val="23"/>
        </w:rPr>
        <w:t>groups</w:t>
      </w:r>
      <w:r>
        <w:rPr>
          <w:sz w:val="23"/>
          <w:szCs w:val="23"/>
        </w:rPr>
        <w:t xml:space="preserve">  </w:t>
      </w:r>
      <w:r>
        <w:rPr>
          <w:w w:val="102"/>
          <w:sz w:val="23"/>
          <w:szCs w:val="23"/>
        </w:rPr>
        <w:t>the</w:t>
      </w:r>
      <w:r>
        <w:rPr>
          <w:sz w:val="23"/>
          <w:szCs w:val="23"/>
        </w:rPr>
        <w:t xml:space="preserve">  </w:t>
      </w:r>
      <w:r>
        <w:rPr>
          <w:w w:val="102"/>
          <w:sz w:val="23"/>
          <w:szCs w:val="23"/>
        </w:rPr>
        <w:t>provisions</w:t>
      </w:r>
      <w:r>
        <w:rPr>
          <w:sz w:val="23"/>
          <w:szCs w:val="23"/>
        </w:rPr>
        <w:t xml:space="preserve">  </w:t>
      </w:r>
      <w:r>
        <w:rPr>
          <w:w w:val="102"/>
          <w:sz w:val="23"/>
          <w:szCs w:val="23"/>
        </w:rPr>
        <w:t>that</w:t>
      </w:r>
      <w:r>
        <w:rPr>
          <w:sz w:val="23"/>
          <w:szCs w:val="23"/>
        </w:rPr>
        <w:t xml:space="preserve">  </w:t>
      </w:r>
      <w:r>
        <w:rPr>
          <w:w w:val="102"/>
          <w:sz w:val="23"/>
          <w:szCs w:val="23"/>
        </w:rPr>
        <w:t>are</w:t>
      </w:r>
      <w:r>
        <w:rPr>
          <w:sz w:val="23"/>
          <w:szCs w:val="23"/>
        </w:rPr>
        <w:t xml:space="preserve">  </w:t>
      </w:r>
      <w:r>
        <w:rPr>
          <w:w w:val="102"/>
          <w:sz w:val="23"/>
          <w:szCs w:val="23"/>
        </w:rPr>
        <w:t>intended</w:t>
      </w:r>
      <w:r>
        <w:rPr>
          <w:sz w:val="23"/>
          <w:szCs w:val="23"/>
        </w:rPr>
        <w:t xml:space="preserve">  </w:t>
      </w:r>
      <w:r>
        <w:rPr>
          <w:w w:val="102"/>
          <w:sz w:val="23"/>
          <w:szCs w:val="23"/>
        </w:rPr>
        <w:t>to</w:t>
      </w:r>
      <w:r>
        <w:rPr>
          <w:sz w:val="23"/>
          <w:szCs w:val="23"/>
        </w:rPr>
        <w:t xml:space="preserve">  </w:t>
      </w:r>
      <w:r>
        <w:rPr>
          <w:w w:val="102"/>
          <w:sz w:val="23"/>
          <w:szCs w:val="23"/>
        </w:rPr>
        <w:t>be</w:t>
      </w:r>
      <w:r>
        <w:rPr>
          <w:sz w:val="23"/>
          <w:szCs w:val="23"/>
        </w:rPr>
        <w:t xml:space="preserve">  </w:t>
      </w:r>
      <w:r>
        <w:rPr>
          <w:w w:val="102"/>
          <w:sz w:val="23"/>
          <w:szCs w:val="23"/>
        </w:rPr>
        <w:t>used</w:t>
      </w:r>
      <w:r>
        <w:rPr>
          <w:sz w:val="23"/>
          <w:szCs w:val="23"/>
        </w:rPr>
        <w:t xml:space="preserve">  </w:t>
      </w:r>
      <w:r>
        <w:rPr>
          <w:w w:val="102"/>
          <w:sz w:val="23"/>
          <w:szCs w:val="23"/>
        </w:rPr>
        <w:t>unchanged</w:t>
      </w:r>
      <w:r>
        <w:rPr>
          <w:sz w:val="23"/>
          <w:szCs w:val="23"/>
        </w:rPr>
        <w:t xml:space="preserve">  </w:t>
      </w:r>
      <w:r>
        <w:rPr>
          <w:w w:val="102"/>
          <w:sz w:val="23"/>
          <w:szCs w:val="23"/>
        </w:rPr>
        <w:t>in</w:t>
      </w:r>
      <w:r>
        <w:rPr>
          <w:sz w:val="23"/>
          <w:szCs w:val="23"/>
        </w:rPr>
        <w:t xml:space="preserve">  </w:t>
      </w:r>
      <w:r>
        <w:rPr>
          <w:w w:val="102"/>
          <w:sz w:val="23"/>
          <w:szCs w:val="23"/>
        </w:rPr>
        <w:t>Section</w:t>
      </w:r>
      <w:r>
        <w:rPr>
          <w:sz w:val="23"/>
          <w:szCs w:val="23"/>
        </w:rPr>
        <w:t xml:space="preserve">  </w:t>
      </w:r>
      <w:r>
        <w:rPr>
          <w:w w:val="102"/>
          <w:sz w:val="23"/>
          <w:szCs w:val="23"/>
        </w:rPr>
        <w:t>II. Eligibility</w:t>
      </w:r>
      <w:r>
        <w:rPr>
          <w:sz w:val="23"/>
          <w:szCs w:val="23"/>
        </w:rPr>
        <w:t xml:space="preserve"> </w:t>
      </w:r>
      <w:r>
        <w:rPr>
          <w:w w:val="102"/>
          <w:sz w:val="23"/>
          <w:szCs w:val="23"/>
        </w:rPr>
        <w:t>Documents</w:t>
      </w:r>
      <w:r>
        <w:rPr>
          <w:sz w:val="23"/>
          <w:szCs w:val="23"/>
        </w:rPr>
        <w:t xml:space="preserve"> </w:t>
      </w:r>
      <w:r>
        <w:rPr>
          <w:w w:val="102"/>
          <w:sz w:val="23"/>
          <w:szCs w:val="23"/>
        </w:rPr>
        <w:t>of</w:t>
      </w:r>
      <w:r>
        <w:rPr>
          <w:sz w:val="23"/>
          <w:szCs w:val="23"/>
        </w:rPr>
        <w:t xml:space="preserve"> </w:t>
      </w:r>
      <w:r>
        <w:rPr>
          <w:w w:val="102"/>
          <w:sz w:val="23"/>
          <w:szCs w:val="23"/>
        </w:rPr>
        <w:t>Part</w:t>
      </w:r>
      <w:r>
        <w:rPr>
          <w:sz w:val="23"/>
          <w:szCs w:val="23"/>
        </w:rPr>
        <w:t xml:space="preserve"> </w:t>
      </w:r>
      <w:r>
        <w:rPr>
          <w:w w:val="102"/>
          <w:sz w:val="23"/>
          <w:szCs w:val="23"/>
        </w:rPr>
        <w:t>I;</w:t>
      </w:r>
      <w:r>
        <w:rPr>
          <w:sz w:val="23"/>
          <w:szCs w:val="23"/>
        </w:rPr>
        <w:t xml:space="preserve"> </w:t>
      </w:r>
      <w:r>
        <w:rPr>
          <w:w w:val="102"/>
          <w:sz w:val="23"/>
          <w:szCs w:val="23"/>
        </w:rPr>
        <w:t>and</w:t>
      </w:r>
      <w:r>
        <w:rPr>
          <w:sz w:val="23"/>
          <w:szCs w:val="23"/>
        </w:rPr>
        <w:t xml:space="preserve"> </w:t>
      </w:r>
      <w:r>
        <w:rPr>
          <w:w w:val="102"/>
          <w:sz w:val="23"/>
          <w:szCs w:val="23"/>
        </w:rPr>
        <w:t>Section</w:t>
      </w:r>
      <w:r>
        <w:rPr>
          <w:sz w:val="23"/>
          <w:szCs w:val="23"/>
        </w:rPr>
        <w:t xml:space="preserve"> </w:t>
      </w:r>
      <w:r>
        <w:rPr>
          <w:w w:val="102"/>
          <w:sz w:val="23"/>
          <w:szCs w:val="23"/>
        </w:rPr>
        <w:t>II.</w:t>
      </w:r>
      <w:r>
        <w:rPr>
          <w:sz w:val="23"/>
          <w:szCs w:val="23"/>
        </w:rPr>
        <w:t xml:space="preserve"> </w:t>
      </w:r>
      <w:r>
        <w:rPr>
          <w:w w:val="102"/>
          <w:sz w:val="23"/>
          <w:szCs w:val="23"/>
        </w:rPr>
        <w:t>Instructions</w:t>
      </w:r>
      <w:r>
        <w:rPr>
          <w:sz w:val="23"/>
          <w:szCs w:val="23"/>
        </w:rPr>
        <w:t xml:space="preserve"> </w:t>
      </w:r>
      <w:r>
        <w:rPr>
          <w:w w:val="102"/>
          <w:sz w:val="23"/>
          <w:szCs w:val="23"/>
        </w:rPr>
        <w:t>to</w:t>
      </w:r>
      <w:r>
        <w:rPr>
          <w:sz w:val="23"/>
          <w:szCs w:val="23"/>
        </w:rPr>
        <w:t xml:space="preserve"> </w:t>
      </w:r>
      <w:r>
        <w:rPr>
          <w:w w:val="102"/>
          <w:sz w:val="23"/>
          <w:szCs w:val="23"/>
        </w:rPr>
        <w:t>Bidders</w:t>
      </w:r>
      <w:r>
        <w:rPr>
          <w:sz w:val="23"/>
          <w:szCs w:val="23"/>
        </w:rPr>
        <w:t xml:space="preserve"> </w:t>
      </w:r>
      <w:r>
        <w:rPr>
          <w:w w:val="102"/>
          <w:sz w:val="23"/>
          <w:szCs w:val="23"/>
        </w:rPr>
        <w:t>(ITB)</w:t>
      </w:r>
      <w:r>
        <w:rPr>
          <w:sz w:val="23"/>
          <w:szCs w:val="23"/>
        </w:rPr>
        <w:t xml:space="preserve"> </w:t>
      </w:r>
      <w:r>
        <w:rPr>
          <w:w w:val="102"/>
          <w:sz w:val="23"/>
          <w:szCs w:val="23"/>
        </w:rPr>
        <w:t>and</w:t>
      </w:r>
      <w:r>
        <w:rPr>
          <w:sz w:val="23"/>
          <w:szCs w:val="23"/>
        </w:rPr>
        <w:t xml:space="preserve"> </w:t>
      </w:r>
      <w:r>
        <w:rPr>
          <w:w w:val="102"/>
          <w:sz w:val="23"/>
          <w:szCs w:val="23"/>
        </w:rPr>
        <w:t>Section</w:t>
      </w:r>
      <w:r>
        <w:rPr>
          <w:sz w:val="23"/>
          <w:szCs w:val="23"/>
        </w:rPr>
        <w:t xml:space="preserve"> </w:t>
      </w:r>
      <w:r>
        <w:rPr>
          <w:w w:val="102"/>
          <w:sz w:val="23"/>
          <w:szCs w:val="23"/>
        </w:rPr>
        <w:t>IV. General</w:t>
      </w:r>
      <w:r>
        <w:rPr>
          <w:sz w:val="23"/>
          <w:szCs w:val="23"/>
        </w:rPr>
        <w:t xml:space="preserve">  </w:t>
      </w:r>
      <w:r>
        <w:rPr>
          <w:w w:val="102"/>
          <w:sz w:val="23"/>
          <w:szCs w:val="23"/>
        </w:rPr>
        <w:t>Conditions</w:t>
      </w:r>
      <w:r>
        <w:rPr>
          <w:sz w:val="23"/>
          <w:szCs w:val="23"/>
        </w:rPr>
        <w:t xml:space="preserve">  </w:t>
      </w:r>
      <w:r>
        <w:rPr>
          <w:w w:val="102"/>
          <w:sz w:val="23"/>
          <w:szCs w:val="23"/>
        </w:rPr>
        <w:t>of</w:t>
      </w:r>
      <w:r>
        <w:rPr>
          <w:sz w:val="23"/>
          <w:szCs w:val="23"/>
        </w:rPr>
        <w:t xml:space="preserve">  </w:t>
      </w:r>
      <w:r>
        <w:rPr>
          <w:w w:val="102"/>
          <w:sz w:val="23"/>
          <w:szCs w:val="23"/>
        </w:rPr>
        <w:t>Contract</w:t>
      </w:r>
      <w:r>
        <w:rPr>
          <w:sz w:val="23"/>
          <w:szCs w:val="23"/>
        </w:rPr>
        <w:t xml:space="preserve">  </w:t>
      </w:r>
      <w:r>
        <w:rPr>
          <w:w w:val="102"/>
          <w:sz w:val="23"/>
          <w:szCs w:val="23"/>
        </w:rPr>
        <w:t>(GCC)</w:t>
      </w:r>
      <w:r>
        <w:rPr>
          <w:sz w:val="23"/>
          <w:szCs w:val="23"/>
        </w:rPr>
        <w:t xml:space="preserve">  </w:t>
      </w:r>
      <w:r>
        <w:rPr>
          <w:w w:val="102"/>
          <w:sz w:val="23"/>
          <w:szCs w:val="23"/>
        </w:rPr>
        <w:t>of</w:t>
      </w:r>
      <w:r>
        <w:rPr>
          <w:sz w:val="23"/>
          <w:szCs w:val="23"/>
        </w:rPr>
        <w:t xml:space="preserve">  </w:t>
      </w:r>
      <w:r>
        <w:rPr>
          <w:w w:val="102"/>
          <w:sz w:val="23"/>
          <w:szCs w:val="23"/>
        </w:rPr>
        <w:t>Part</w:t>
      </w:r>
      <w:r>
        <w:rPr>
          <w:sz w:val="23"/>
          <w:szCs w:val="23"/>
        </w:rPr>
        <w:t xml:space="preserve">  </w:t>
      </w:r>
      <w:r>
        <w:rPr>
          <w:w w:val="102"/>
          <w:sz w:val="23"/>
          <w:szCs w:val="23"/>
        </w:rPr>
        <w:t>II.</w:t>
      </w:r>
      <w:r>
        <w:rPr>
          <w:sz w:val="23"/>
          <w:szCs w:val="23"/>
        </w:rPr>
        <w:t xml:space="preserve">    </w:t>
      </w:r>
      <w:r>
        <w:rPr>
          <w:w w:val="102"/>
          <w:sz w:val="23"/>
          <w:szCs w:val="23"/>
        </w:rPr>
        <w:t>Data</w:t>
      </w:r>
      <w:r>
        <w:rPr>
          <w:sz w:val="23"/>
          <w:szCs w:val="23"/>
        </w:rPr>
        <w:t xml:space="preserve">  </w:t>
      </w:r>
      <w:r>
        <w:rPr>
          <w:w w:val="102"/>
          <w:sz w:val="23"/>
          <w:szCs w:val="23"/>
        </w:rPr>
        <w:t>and</w:t>
      </w:r>
      <w:r>
        <w:rPr>
          <w:sz w:val="23"/>
          <w:szCs w:val="23"/>
        </w:rPr>
        <w:t xml:space="preserve">  </w:t>
      </w:r>
      <w:r>
        <w:rPr>
          <w:w w:val="102"/>
          <w:sz w:val="23"/>
          <w:szCs w:val="23"/>
        </w:rPr>
        <w:t>provisions</w:t>
      </w:r>
      <w:r>
        <w:rPr>
          <w:sz w:val="23"/>
          <w:szCs w:val="23"/>
        </w:rPr>
        <w:t xml:space="preserve">  </w:t>
      </w:r>
      <w:r>
        <w:rPr>
          <w:w w:val="102"/>
          <w:sz w:val="23"/>
          <w:szCs w:val="23"/>
        </w:rPr>
        <w:t>specific</w:t>
      </w:r>
      <w:r>
        <w:rPr>
          <w:sz w:val="23"/>
          <w:szCs w:val="23"/>
        </w:rPr>
        <w:t xml:space="preserve">  </w:t>
      </w:r>
      <w:r>
        <w:rPr>
          <w:w w:val="102"/>
          <w:sz w:val="23"/>
          <w:szCs w:val="23"/>
        </w:rPr>
        <w:t>to</w:t>
      </w:r>
      <w:r>
        <w:rPr>
          <w:sz w:val="23"/>
          <w:szCs w:val="23"/>
        </w:rPr>
        <w:t xml:space="preserve">  </w:t>
      </w:r>
      <w:r>
        <w:rPr>
          <w:w w:val="102"/>
          <w:sz w:val="23"/>
          <w:szCs w:val="23"/>
        </w:rPr>
        <w:t>each procurement</w:t>
      </w:r>
      <w:r>
        <w:rPr>
          <w:sz w:val="23"/>
          <w:szCs w:val="23"/>
        </w:rPr>
        <w:t xml:space="preserve"> </w:t>
      </w:r>
      <w:r>
        <w:rPr>
          <w:w w:val="102"/>
          <w:sz w:val="23"/>
          <w:szCs w:val="23"/>
        </w:rPr>
        <w:t>and</w:t>
      </w:r>
      <w:r>
        <w:rPr>
          <w:sz w:val="23"/>
          <w:szCs w:val="23"/>
        </w:rPr>
        <w:t xml:space="preserve"> </w:t>
      </w:r>
      <w:r>
        <w:rPr>
          <w:w w:val="102"/>
          <w:sz w:val="23"/>
          <w:szCs w:val="23"/>
        </w:rPr>
        <w:t>contract</w:t>
      </w:r>
      <w:r>
        <w:rPr>
          <w:sz w:val="23"/>
          <w:szCs w:val="23"/>
        </w:rPr>
        <w:t xml:space="preserve"> </w:t>
      </w:r>
      <w:r>
        <w:rPr>
          <w:w w:val="102"/>
          <w:sz w:val="23"/>
          <w:szCs w:val="23"/>
        </w:rPr>
        <w:t>should</w:t>
      </w:r>
      <w:r>
        <w:rPr>
          <w:sz w:val="23"/>
          <w:szCs w:val="23"/>
        </w:rPr>
        <w:t xml:space="preserve"> </w:t>
      </w:r>
      <w:r>
        <w:rPr>
          <w:w w:val="102"/>
          <w:sz w:val="23"/>
          <w:szCs w:val="23"/>
        </w:rPr>
        <w:t>be</w:t>
      </w:r>
      <w:r>
        <w:rPr>
          <w:sz w:val="23"/>
          <w:szCs w:val="23"/>
        </w:rPr>
        <w:t xml:space="preserve"> </w:t>
      </w:r>
      <w:r>
        <w:rPr>
          <w:w w:val="102"/>
          <w:sz w:val="23"/>
          <w:szCs w:val="23"/>
        </w:rPr>
        <w:t>included</w:t>
      </w:r>
      <w:r>
        <w:rPr>
          <w:sz w:val="23"/>
          <w:szCs w:val="23"/>
        </w:rPr>
        <w:t xml:space="preserve"> </w:t>
      </w:r>
      <w:r>
        <w:rPr>
          <w:w w:val="102"/>
          <w:sz w:val="23"/>
          <w:szCs w:val="23"/>
        </w:rPr>
        <w:t>in</w:t>
      </w:r>
      <w:r>
        <w:rPr>
          <w:sz w:val="23"/>
          <w:szCs w:val="23"/>
        </w:rPr>
        <w:t xml:space="preserve"> </w:t>
      </w:r>
      <w:r>
        <w:rPr>
          <w:w w:val="102"/>
          <w:sz w:val="23"/>
          <w:szCs w:val="23"/>
        </w:rPr>
        <w:t>Section</w:t>
      </w:r>
      <w:r>
        <w:rPr>
          <w:sz w:val="23"/>
          <w:szCs w:val="23"/>
        </w:rPr>
        <w:t xml:space="preserve"> </w:t>
      </w:r>
      <w:r>
        <w:rPr>
          <w:w w:val="102"/>
          <w:sz w:val="23"/>
          <w:szCs w:val="23"/>
        </w:rPr>
        <w:t>III.</w:t>
      </w:r>
      <w:r>
        <w:rPr>
          <w:sz w:val="23"/>
          <w:szCs w:val="23"/>
        </w:rPr>
        <w:t xml:space="preserve"> </w:t>
      </w:r>
      <w:r>
        <w:rPr>
          <w:w w:val="102"/>
          <w:sz w:val="23"/>
          <w:szCs w:val="23"/>
        </w:rPr>
        <w:t>Eligibility</w:t>
      </w:r>
      <w:r>
        <w:rPr>
          <w:sz w:val="23"/>
          <w:szCs w:val="23"/>
        </w:rPr>
        <w:t xml:space="preserve"> </w:t>
      </w:r>
      <w:r>
        <w:rPr>
          <w:w w:val="102"/>
          <w:sz w:val="23"/>
          <w:szCs w:val="23"/>
        </w:rPr>
        <w:t>Data</w:t>
      </w:r>
      <w:r>
        <w:rPr>
          <w:sz w:val="23"/>
          <w:szCs w:val="23"/>
        </w:rPr>
        <w:t xml:space="preserve"> </w:t>
      </w:r>
      <w:r>
        <w:rPr>
          <w:w w:val="102"/>
          <w:sz w:val="23"/>
          <w:szCs w:val="23"/>
        </w:rPr>
        <w:t>Sheet</w:t>
      </w:r>
      <w:r>
        <w:rPr>
          <w:sz w:val="23"/>
          <w:szCs w:val="23"/>
        </w:rPr>
        <w:t xml:space="preserve"> </w:t>
      </w:r>
      <w:r>
        <w:rPr>
          <w:w w:val="102"/>
          <w:sz w:val="23"/>
          <w:szCs w:val="23"/>
        </w:rPr>
        <w:t>(EDS)</w:t>
      </w:r>
      <w:r>
        <w:rPr>
          <w:sz w:val="23"/>
          <w:szCs w:val="23"/>
        </w:rPr>
        <w:t xml:space="preserve"> </w:t>
      </w:r>
      <w:r>
        <w:rPr>
          <w:w w:val="102"/>
          <w:sz w:val="23"/>
          <w:szCs w:val="23"/>
        </w:rPr>
        <w:t>of Part</w:t>
      </w:r>
      <w:r>
        <w:rPr>
          <w:sz w:val="23"/>
          <w:szCs w:val="23"/>
        </w:rPr>
        <w:t xml:space="preserve">  </w:t>
      </w:r>
      <w:r>
        <w:rPr>
          <w:w w:val="102"/>
          <w:sz w:val="23"/>
          <w:szCs w:val="23"/>
        </w:rPr>
        <w:t>I,</w:t>
      </w:r>
      <w:r>
        <w:rPr>
          <w:sz w:val="23"/>
          <w:szCs w:val="23"/>
        </w:rPr>
        <w:t xml:space="preserve">  </w:t>
      </w:r>
      <w:r>
        <w:rPr>
          <w:w w:val="102"/>
          <w:sz w:val="23"/>
          <w:szCs w:val="23"/>
        </w:rPr>
        <w:t>Section</w:t>
      </w:r>
      <w:r>
        <w:rPr>
          <w:sz w:val="23"/>
          <w:szCs w:val="23"/>
        </w:rPr>
        <w:t xml:space="preserve">  </w:t>
      </w:r>
      <w:r>
        <w:rPr>
          <w:w w:val="102"/>
          <w:sz w:val="23"/>
          <w:szCs w:val="23"/>
        </w:rPr>
        <w:t>III.</w:t>
      </w:r>
      <w:r>
        <w:rPr>
          <w:sz w:val="23"/>
          <w:szCs w:val="23"/>
        </w:rPr>
        <w:t xml:space="preserve">  </w:t>
      </w:r>
      <w:r>
        <w:rPr>
          <w:w w:val="102"/>
          <w:sz w:val="23"/>
          <w:szCs w:val="23"/>
        </w:rPr>
        <w:t>Bid</w:t>
      </w:r>
      <w:r>
        <w:rPr>
          <w:sz w:val="23"/>
          <w:szCs w:val="23"/>
        </w:rPr>
        <w:t xml:space="preserve">  </w:t>
      </w:r>
      <w:r>
        <w:rPr>
          <w:w w:val="102"/>
          <w:sz w:val="23"/>
          <w:szCs w:val="23"/>
        </w:rPr>
        <w:t>Data</w:t>
      </w:r>
      <w:r>
        <w:rPr>
          <w:sz w:val="23"/>
          <w:szCs w:val="23"/>
        </w:rPr>
        <w:t xml:space="preserve">  </w:t>
      </w:r>
      <w:r>
        <w:rPr>
          <w:w w:val="102"/>
          <w:sz w:val="23"/>
          <w:szCs w:val="23"/>
        </w:rPr>
        <w:t>Sheet</w:t>
      </w:r>
      <w:r>
        <w:rPr>
          <w:sz w:val="23"/>
          <w:szCs w:val="23"/>
        </w:rPr>
        <w:t xml:space="preserve">  </w:t>
      </w:r>
      <w:r>
        <w:rPr>
          <w:w w:val="102"/>
          <w:sz w:val="23"/>
          <w:szCs w:val="23"/>
        </w:rPr>
        <w:t>(BDS),</w:t>
      </w:r>
      <w:r>
        <w:rPr>
          <w:sz w:val="23"/>
          <w:szCs w:val="23"/>
        </w:rPr>
        <w:t xml:space="preserve">  </w:t>
      </w:r>
      <w:r>
        <w:rPr>
          <w:w w:val="102"/>
          <w:sz w:val="23"/>
          <w:szCs w:val="23"/>
        </w:rPr>
        <w:t>and</w:t>
      </w:r>
      <w:r>
        <w:rPr>
          <w:sz w:val="23"/>
          <w:szCs w:val="23"/>
        </w:rPr>
        <w:t xml:space="preserve">  </w:t>
      </w:r>
      <w:r>
        <w:rPr>
          <w:w w:val="102"/>
          <w:sz w:val="23"/>
          <w:szCs w:val="23"/>
        </w:rPr>
        <w:t>Section</w:t>
      </w:r>
      <w:r>
        <w:rPr>
          <w:sz w:val="23"/>
          <w:szCs w:val="23"/>
        </w:rPr>
        <w:t xml:space="preserve">  </w:t>
      </w:r>
      <w:r>
        <w:rPr>
          <w:w w:val="102"/>
          <w:sz w:val="23"/>
          <w:szCs w:val="23"/>
        </w:rPr>
        <w:t>V.</w:t>
      </w:r>
      <w:r>
        <w:rPr>
          <w:sz w:val="23"/>
          <w:szCs w:val="23"/>
        </w:rPr>
        <w:t xml:space="preserve">  </w:t>
      </w:r>
      <w:r>
        <w:rPr>
          <w:w w:val="102"/>
          <w:sz w:val="23"/>
          <w:szCs w:val="23"/>
        </w:rPr>
        <w:t>Special</w:t>
      </w:r>
      <w:r>
        <w:rPr>
          <w:sz w:val="23"/>
          <w:szCs w:val="23"/>
        </w:rPr>
        <w:t xml:space="preserve">  </w:t>
      </w:r>
      <w:r>
        <w:rPr>
          <w:w w:val="102"/>
          <w:sz w:val="23"/>
          <w:szCs w:val="23"/>
        </w:rPr>
        <w:t>Conditions</w:t>
      </w:r>
      <w:r>
        <w:rPr>
          <w:sz w:val="23"/>
          <w:szCs w:val="23"/>
        </w:rPr>
        <w:t xml:space="preserve">  </w:t>
      </w:r>
      <w:r>
        <w:rPr>
          <w:w w:val="102"/>
          <w:sz w:val="23"/>
          <w:szCs w:val="23"/>
        </w:rPr>
        <w:t>of</w:t>
      </w:r>
      <w:r>
        <w:rPr>
          <w:sz w:val="23"/>
          <w:szCs w:val="23"/>
        </w:rPr>
        <w:t xml:space="preserve">  </w:t>
      </w:r>
      <w:r>
        <w:rPr>
          <w:w w:val="102"/>
          <w:sz w:val="23"/>
          <w:szCs w:val="23"/>
        </w:rPr>
        <w:t>Contract (SCC)</w:t>
      </w:r>
      <w:r>
        <w:rPr>
          <w:sz w:val="23"/>
          <w:szCs w:val="23"/>
        </w:rPr>
        <w:t xml:space="preserve"> </w:t>
      </w:r>
      <w:r>
        <w:rPr>
          <w:w w:val="102"/>
          <w:sz w:val="23"/>
          <w:szCs w:val="23"/>
        </w:rPr>
        <w:t>of</w:t>
      </w:r>
      <w:r>
        <w:rPr>
          <w:sz w:val="23"/>
          <w:szCs w:val="23"/>
        </w:rPr>
        <w:t xml:space="preserve"> </w:t>
      </w:r>
      <w:r>
        <w:rPr>
          <w:w w:val="102"/>
          <w:sz w:val="23"/>
          <w:szCs w:val="23"/>
        </w:rPr>
        <w:t>Part</w:t>
      </w:r>
      <w:r>
        <w:rPr>
          <w:sz w:val="23"/>
          <w:szCs w:val="23"/>
        </w:rPr>
        <w:t xml:space="preserve"> </w:t>
      </w:r>
      <w:r>
        <w:rPr>
          <w:w w:val="102"/>
          <w:sz w:val="23"/>
          <w:szCs w:val="23"/>
        </w:rPr>
        <w:t>II.</w:t>
      </w:r>
      <w:r>
        <w:rPr>
          <w:sz w:val="23"/>
          <w:szCs w:val="23"/>
        </w:rPr>
        <w:t xml:space="preserve">  </w:t>
      </w:r>
      <w:r>
        <w:rPr>
          <w:w w:val="102"/>
          <w:sz w:val="23"/>
          <w:szCs w:val="23"/>
        </w:rPr>
        <w:t>The</w:t>
      </w:r>
      <w:r>
        <w:rPr>
          <w:sz w:val="23"/>
          <w:szCs w:val="23"/>
        </w:rPr>
        <w:t xml:space="preserve"> </w:t>
      </w:r>
      <w:r>
        <w:rPr>
          <w:w w:val="102"/>
          <w:sz w:val="23"/>
          <w:szCs w:val="23"/>
        </w:rPr>
        <w:t>forms</w:t>
      </w:r>
      <w:r>
        <w:rPr>
          <w:sz w:val="23"/>
          <w:szCs w:val="23"/>
        </w:rPr>
        <w:t xml:space="preserve"> </w:t>
      </w:r>
      <w:r>
        <w:rPr>
          <w:w w:val="102"/>
          <w:sz w:val="23"/>
          <w:szCs w:val="23"/>
        </w:rPr>
        <w:t>to</w:t>
      </w:r>
      <w:r>
        <w:rPr>
          <w:sz w:val="23"/>
          <w:szCs w:val="23"/>
        </w:rPr>
        <w:t xml:space="preserve"> </w:t>
      </w:r>
      <w:r>
        <w:rPr>
          <w:w w:val="102"/>
          <w:sz w:val="23"/>
          <w:szCs w:val="23"/>
        </w:rPr>
        <w:t>be</w:t>
      </w:r>
      <w:r>
        <w:rPr>
          <w:sz w:val="23"/>
          <w:szCs w:val="23"/>
        </w:rPr>
        <w:t xml:space="preserve"> </w:t>
      </w:r>
      <w:r>
        <w:rPr>
          <w:w w:val="102"/>
          <w:sz w:val="23"/>
          <w:szCs w:val="23"/>
        </w:rPr>
        <w:t>used</w:t>
      </w:r>
      <w:r>
        <w:rPr>
          <w:sz w:val="23"/>
          <w:szCs w:val="23"/>
        </w:rPr>
        <w:t xml:space="preserve"> </w:t>
      </w:r>
      <w:r>
        <w:rPr>
          <w:w w:val="102"/>
          <w:sz w:val="23"/>
          <w:szCs w:val="23"/>
        </w:rPr>
        <w:t>are</w:t>
      </w:r>
      <w:r>
        <w:rPr>
          <w:sz w:val="23"/>
          <w:szCs w:val="23"/>
        </w:rPr>
        <w:t xml:space="preserve"> </w:t>
      </w:r>
      <w:r>
        <w:rPr>
          <w:w w:val="102"/>
          <w:sz w:val="23"/>
          <w:szCs w:val="23"/>
        </w:rPr>
        <w:t>provided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attachments.</w:t>
      </w:r>
    </w:p>
    <w:p w:rsidR="00300549" w:rsidRDefault="00300549">
      <w:pPr>
        <w:spacing w:before="6" w:line="220" w:lineRule="exact"/>
        <w:rPr>
          <w:sz w:val="22"/>
          <w:szCs w:val="22"/>
        </w:rPr>
      </w:pPr>
    </w:p>
    <w:p w:rsidR="00300549" w:rsidRDefault="00BF290C">
      <w:pPr>
        <w:spacing w:line="246" w:lineRule="auto"/>
        <w:ind w:left="152" w:right="121" w:firstLine="677"/>
        <w:jc w:val="both"/>
        <w:rPr>
          <w:sz w:val="23"/>
          <w:szCs w:val="23"/>
        </w:rPr>
      </w:pPr>
      <w:r>
        <w:rPr>
          <w:w w:val="102"/>
          <w:sz w:val="23"/>
          <w:szCs w:val="23"/>
        </w:rPr>
        <w:t>Care</w:t>
      </w:r>
      <w:r>
        <w:rPr>
          <w:sz w:val="23"/>
          <w:szCs w:val="23"/>
        </w:rPr>
        <w:t xml:space="preserve">  </w:t>
      </w:r>
      <w:r>
        <w:rPr>
          <w:w w:val="102"/>
          <w:sz w:val="23"/>
          <w:szCs w:val="23"/>
        </w:rPr>
        <w:t>should</w:t>
      </w:r>
      <w:r>
        <w:rPr>
          <w:sz w:val="23"/>
          <w:szCs w:val="23"/>
        </w:rPr>
        <w:t xml:space="preserve">  </w:t>
      </w:r>
      <w:r>
        <w:rPr>
          <w:w w:val="102"/>
          <w:sz w:val="23"/>
          <w:szCs w:val="23"/>
        </w:rPr>
        <w:t>be</w:t>
      </w:r>
      <w:r>
        <w:rPr>
          <w:sz w:val="23"/>
          <w:szCs w:val="23"/>
        </w:rPr>
        <w:t xml:space="preserve">  </w:t>
      </w:r>
      <w:r>
        <w:rPr>
          <w:w w:val="102"/>
          <w:sz w:val="23"/>
          <w:szCs w:val="23"/>
        </w:rPr>
        <w:t>taken</w:t>
      </w:r>
      <w:r>
        <w:rPr>
          <w:sz w:val="23"/>
          <w:szCs w:val="23"/>
        </w:rPr>
        <w:t xml:space="preserve">  </w:t>
      </w:r>
      <w:r>
        <w:rPr>
          <w:w w:val="102"/>
          <w:sz w:val="23"/>
          <w:szCs w:val="23"/>
        </w:rPr>
        <w:t>to</w:t>
      </w:r>
      <w:r>
        <w:rPr>
          <w:sz w:val="23"/>
          <w:szCs w:val="23"/>
        </w:rPr>
        <w:t xml:space="preserve">  </w:t>
      </w:r>
      <w:r>
        <w:rPr>
          <w:w w:val="102"/>
          <w:sz w:val="23"/>
          <w:szCs w:val="23"/>
        </w:rPr>
        <w:t>check</w:t>
      </w:r>
      <w:r>
        <w:rPr>
          <w:sz w:val="23"/>
          <w:szCs w:val="23"/>
        </w:rPr>
        <w:t xml:space="preserve">  </w:t>
      </w:r>
      <w:r>
        <w:rPr>
          <w:w w:val="102"/>
          <w:sz w:val="23"/>
          <w:szCs w:val="23"/>
        </w:rPr>
        <w:t>the</w:t>
      </w:r>
      <w:r>
        <w:rPr>
          <w:sz w:val="23"/>
          <w:szCs w:val="23"/>
        </w:rPr>
        <w:t xml:space="preserve">  </w:t>
      </w:r>
      <w:r>
        <w:rPr>
          <w:w w:val="102"/>
          <w:sz w:val="23"/>
          <w:szCs w:val="23"/>
        </w:rPr>
        <w:t>relevance</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provisions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Bidding Documents</w:t>
      </w:r>
      <w:r>
        <w:rPr>
          <w:sz w:val="23"/>
          <w:szCs w:val="23"/>
        </w:rPr>
        <w:t xml:space="preserve"> </w:t>
      </w:r>
      <w:r>
        <w:rPr>
          <w:w w:val="102"/>
          <w:sz w:val="23"/>
          <w:szCs w:val="23"/>
        </w:rPr>
        <w:t>against</w:t>
      </w:r>
      <w:r>
        <w:rPr>
          <w:sz w:val="23"/>
          <w:szCs w:val="23"/>
        </w:rPr>
        <w:t xml:space="preserve"> </w:t>
      </w:r>
      <w:r>
        <w:rPr>
          <w:w w:val="102"/>
          <w:sz w:val="23"/>
          <w:szCs w:val="23"/>
        </w:rPr>
        <w:t>the</w:t>
      </w:r>
      <w:r>
        <w:rPr>
          <w:sz w:val="23"/>
          <w:szCs w:val="23"/>
        </w:rPr>
        <w:t xml:space="preserve"> </w:t>
      </w:r>
      <w:r>
        <w:rPr>
          <w:w w:val="102"/>
          <w:sz w:val="23"/>
          <w:szCs w:val="23"/>
        </w:rPr>
        <w:t>requirements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specific</w:t>
      </w:r>
      <w:r>
        <w:rPr>
          <w:sz w:val="23"/>
          <w:szCs w:val="23"/>
        </w:rPr>
        <w:t xml:space="preserve"> </w:t>
      </w:r>
      <w:r>
        <w:rPr>
          <w:w w:val="102"/>
          <w:sz w:val="23"/>
          <w:szCs w:val="23"/>
        </w:rPr>
        <w:t>Consulting</w:t>
      </w:r>
      <w:r>
        <w:rPr>
          <w:sz w:val="23"/>
          <w:szCs w:val="23"/>
        </w:rPr>
        <w:t xml:space="preserve"> </w:t>
      </w:r>
      <w:r>
        <w:rPr>
          <w:w w:val="102"/>
          <w:sz w:val="23"/>
          <w:szCs w:val="23"/>
        </w:rPr>
        <w:t>Services</w:t>
      </w:r>
      <w:r>
        <w:rPr>
          <w:sz w:val="23"/>
          <w:szCs w:val="23"/>
        </w:rPr>
        <w:t xml:space="preserve"> </w:t>
      </w:r>
      <w:r>
        <w:rPr>
          <w:w w:val="102"/>
          <w:sz w:val="23"/>
          <w:szCs w:val="23"/>
        </w:rPr>
        <w:t>to</w:t>
      </w:r>
      <w:r>
        <w:rPr>
          <w:sz w:val="23"/>
          <w:szCs w:val="23"/>
        </w:rPr>
        <w:t xml:space="preserve"> </w:t>
      </w:r>
      <w:r>
        <w:rPr>
          <w:w w:val="102"/>
          <w:sz w:val="23"/>
          <w:szCs w:val="23"/>
        </w:rPr>
        <w:t>be</w:t>
      </w:r>
      <w:r>
        <w:rPr>
          <w:sz w:val="23"/>
          <w:szCs w:val="23"/>
        </w:rPr>
        <w:t xml:space="preserve"> </w:t>
      </w:r>
      <w:r>
        <w:rPr>
          <w:w w:val="102"/>
          <w:sz w:val="23"/>
          <w:szCs w:val="23"/>
        </w:rPr>
        <w:t>procured.</w:t>
      </w:r>
      <w:r>
        <w:rPr>
          <w:sz w:val="23"/>
          <w:szCs w:val="23"/>
        </w:rPr>
        <w:t xml:space="preserve">  </w:t>
      </w:r>
      <w:r>
        <w:rPr>
          <w:w w:val="102"/>
          <w:sz w:val="23"/>
          <w:szCs w:val="23"/>
        </w:rPr>
        <w:t>The following</w:t>
      </w:r>
      <w:r>
        <w:rPr>
          <w:sz w:val="23"/>
          <w:szCs w:val="23"/>
        </w:rPr>
        <w:t xml:space="preserve"> </w:t>
      </w:r>
      <w:r>
        <w:rPr>
          <w:w w:val="102"/>
          <w:sz w:val="23"/>
          <w:szCs w:val="23"/>
        </w:rPr>
        <w:t>general</w:t>
      </w:r>
      <w:r>
        <w:rPr>
          <w:sz w:val="23"/>
          <w:szCs w:val="23"/>
        </w:rPr>
        <w:t xml:space="preserve"> </w:t>
      </w:r>
      <w:r>
        <w:rPr>
          <w:w w:val="102"/>
          <w:sz w:val="23"/>
          <w:szCs w:val="23"/>
        </w:rPr>
        <w:t>directions</w:t>
      </w:r>
      <w:r>
        <w:rPr>
          <w:sz w:val="23"/>
          <w:szCs w:val="23"/>
        </w:rPr>
        <w:t xml:space="preserve"> </w:t>
      </w:r>
      <w:r>
        <w:rPr>
          <w:w w:val="102"/>
          <w:sz w:val="23"/>
          <w:szCs w:val="23"/>
        </w:rPr>
        <w:t>should</w:t>
      </w:r>
      <w:r>
        <w:rPr>
          <w:sz w:val="23"/>
          <w:szCs w:val="23"/>
        </w:rPr>
        <w:t xml:space="preserve"> </w:t>
      </w:r>
      <w:r>
        <w:rPr>
          <w:w w:val="102"/>
          <w:sz w:val="23"/>
          <w:szCs w:val="23"/>
        </w:rPr>
        <w:t>be</w:t>
      </w:r>
      <w:r>
        <w:rPr>
          <w:sz w:val="23"/>
          <w:szCs w:val="23"/>
        </w:rPr>
        <w:t xml:space="preserve"> </w:t>
      </w:r>
      <w:r>
        <w:rPr>
          <w:w w:val="102"/>
          <w:sz w:val="23"/>
          <w:szCs w:val="23"/>
        </w:rPr>
        <w:t>observed</w:t>
      </w:r>
      <w:r>
        <w:rPr>
          <w:sz w:val="23"/>
          <w:szCs w:val="23"/>
        </w:rPr>
        <w:t xml:space="preserve"> </w:t>
      </w:r>
      <w:r>
        <w:rPr>
          <w:w w:val="102"/>
          <w:sz w:val="23"/>
          <w:szCs w:val="23"/>
        </w:rPr>
        <w:t>when</w:t>
      </w:r>
      <w:r>
        <w:rPr>
          <w:sz w:val="23"/>
          <w:szCs w:val="23"/>
        </w:rPr>
        <w:t xml:space="preserve"> </w:t>
      </w:r>
      <w:r>
        <w:rPr>
          <w:w w:val="102"/>
          <w:sz w:val="23"/>
          <w:szCs w:val="23"/>
        </w:rPr>
        <w:t>using</w:t>
      </w:r>
      <w:r>
        <w:rPr>
          <w:sz w:val="23"/>
          <w:szCs w:val="23"/>
        </w:rPr>
        <w:t xml:space="preserve"> </w:t>
      </w:r>
      <w:r>
        <w:rPr>
          <w:w w:val="102"/>
          <w:sz w:val="23"/>
          <w:szCs w:val="23"/>
        </w:rPr>
        <w:t>the</w:t>
      </w:r>
      <w:r>
        <w:rPr>
          <w:sz w:val="23"/>
          <w:szCs w:val="23"/>
        </w:rPr>
        <w:t xml:space="preserve"> </w:t>
      </w:r>
      <w:r>
        <w:rPr>
          <w:w w:val="102"/>
          <w:sz w:val="23"/>
          <w:szCs w:val="23"/>
        </w:rPr>
        <w:t>documents:</w:t>
      </w:r>
    </w:p>
    <w:p w:rsidR="00300549" w:rsidRDefault="00300549">
      <w:pPr>
        <w:spacing w:before="5" w:line="220" w:lineRule="exact"/>
        <w:rPr>
          <w:sz w:val="22"/>
          <w:szCs w:val="22"/>
        </w:rPr>
      </w:pPr>
    </w:p>
    <w:p w:rsidR="00300549" w:rsidRDefault="00BF290C">
      <w:pPr>
        <w:spacing w:line="245" w:lineRule="auto"/>
        <w:ind w:left="1506" w:right="122" w:hanging="677"/>
        <w:jc w:val="both"/>
        <w:rPr>
          <w:sz w:val="23"/>
          <w:szCs w:val="23"/>
        </w:rPr>
      </w:pPr>
      <w:r>
        <w:rPr>
          <w:w w:val="102"/>
          <w:sz w:val="23"/>
          <w:szCs w:val="23"/>
        </w:rPr>
        <w:t>(a)</w:t>
      </w:r>
      <w:r>
        <w:rPr>
          <w:sz w:val="23"/>
          <w:szCs w:val="23"/>
        </w:rPr>
        <w:t xml:space="preserve">       </w:t>
      </w:r>
      <w:r>
        <w:rPr>
          <w:w w:val="102"/>
          <w:sz w:val="23"/>
          <w:szCs w:val="23"/>
        </w:rPr>
        <w:t>All</w:t>
      </w:r>
      <w:r>
        <w:rPr>
          <w:sz w:val="23"/>
          <w:szCs w:val="23"/>
        </w:rPr>
        <w:t xml:space="preserve"> </w:t>
      </w:r>
      <w:r>
        <w:rPr>
          <w:w w:val="102"/>
          <w:sz w:val="23"/>
          <w:szCs w:val="23"/>
        </w:rPr>
        <w:t>the</w:t>
      </w:r>
      <w:r>
        <w:rPr>
          <w:sz w:val="23"/>
          <w:szCs w:val="23"/>
        </w:rPr>
        <w:t xml:space="preserve"> </w:t>
      </w:r>
      <w:r>
        <w:rPr>
          <w:w w:val="102"/>
          <w:sz w:val="23"/>
          <w:szCs w:val="23"/>
        </w:rPr>
        <w:t>documents</w:t>
      </w:r>
      <w:r>
        <w:rPr>
          <w:sz w:val="23"/>
          <w:szCs w:val="23"/>
        </w:rPr>
        <w:t xml:space="preserve"> </w:t>
      </w:r>
      <w:r>
        <w:rPr>
          <w:w w:val="102"/>
          <w:sz w:val="23"/>
          <w:szCs w:val="23"/>
        </w:rPr>
        <w:t>listed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Table</w:t>
      </w:r>
      <w:r>
        <w:rPr>
          <w:sz w:val="23"/>
          <w:szCs w:val="23"/>
        </w:rPr>
        <w:t xml:space="preserve"> </w:t>
      </w:r>
      <w:r>
        <w:rPr>
          <w:w w:val="102"/>
          <w:sz w:val="23"/>
          <w:szCs w:val="23"/>
        </w:rPr>
        <w:t>of</w:t>
      </w:r>
      <w:r>
        <w:rPr>
          <w:sz w:val="23"/>
          <w:szCs w:val="23"/>
        </w:rPr>
        <w:t xml:space="preserve"> </w:t>
      </w:r>
      <w:r>
        <w:rPr>
          <w:w w:val="102"/>
          <w:sz w:val="23"/>
          <w:szCs w:val="23"/>
        </w:rPr>
        <w:t>Contents</w:t>
      </w:r>
      <w:r>
        <w:rPr>
          <w:sz w:val="23"/>
          <w:szCs w:val="23"/>
        </w:rPr>
        <w:t xml:space="preserve"> </w:t>
      </w:r>
      <w:r>
        <w:rPr>
          <w:w w:val="102"/>
          <w:sz w:val="23"/>
          <w:szCs w:val="23"/>
        </w:rPr>
        <w:t>are</w:t>
      </w:r>
      <w:r>
        <w:rPr>
          <w:sz w:val="23"/>
          <w:szCs w:val="23"/>
        </w:rPr>
        <w:t xml:space="preserve"> </w:t>
      </w:r>
      <w:r>
        <w:rPr>
          <w:w w:val="102"/>
          <w:sz w:val="23"/>
          <w:szCs w:val="23"/>
        </w:rPr>
        <w:t>normally</w:t>
      </w:r>
      <w:r>
        <w:rPr>
          <w:sz w:val="23"/>
          <w:szCs w:val="23"/>
        </w:rPr>
        <w:t xml:space="preserve"> </w:t>
      </w:r>
      <w:r>
        <w:rPr>
          <w:w w:val="102"/>
          <w:sz w:val="23"/>
          <w:szCs w:val="23"/>
        </w:rPr>
        <w:t>required</w:t>
      </w:r>
      <w:r>
        <w:rPr>
          <w:sz w:val="23"/>
          <w:szCs w:val="23"/>
        </w:rPr>
        <w:t xml:space="preserve"> </w:t>
      </w:r>
      <w:r>
        <w:rPr>
          <w:w w:val="102"/>
          <w:sz w:val="23"/>
          <w:szCs w:val="23"/>
        </w:rPr>
        <w:t>for</w:t>
      </w:r>
      <w:r>
        <w:rPr>
          <w:sz w:val="23"/>
          <w:szCs w:val="23"/>
        </w:rPr>
        <w:t xml:space="preserve"> </w:t>
      </w:r>
      <w:r>
        <w:rPr>
          <w:w w:val="102"/>
          <w:sz w:val="23"/>
          <w:szCs w:val="23"/>
        </w:rPr>
        <w:t>the procurement</w:t>
      </w:r>
      <w:r>
        <w:rPr>
          <w:sz w:val="23"/>
          <w:szCs w:val="23"/>
        </w:rPr>
        <w:t xml:space="preserve">  </w:t>
      </w:r>
      <w:r>
        <w:rPr>
          <w:w w:val="102"/>
          <w:sz w:val="23"/>
          <w:szCs w:val="23"/>
        </w:rPr>
        <w:t>of</w:t>
      </w:r>
      <w:r>
        <w:rPr>
          <w:sz w:val="23"/>
          <w:szCs w:val="23"/>
        </w:rPr>
        <w:t xml:space="preserve">  </w:t>
      </w:r>
      <w:r>
        <w:rPr>
          <w:w w:val="102"/>
          <w:sz w:val="23"/>
          <w:szCs w:val="23"/>
        </w:rPr>
        <w:t>Consulting</w:t>
      </w:r>
      <w:r>
        <w:rPr>
          <w:sz w:val="23"/>
          <w:szCs w:val="23"/>
        </w:rPr>
        <w:t xml:space="preserve">  </w:t>
      </w:r>
      <w:r>
        <w:rPr>
          <w:w w:val="102"/>
          <w:sz w:val="23"/>
          <w:szCs w:val="23"/>
        </w:rPr>
        <w:t>Services.</w:t>
      </w:r>
      <w:r>
        <w:rPr>
          <w:sz w:val="23"/>
          <w:szCs w:val="23"/>
        </w:rPr>
        <w:t xml:space="preserve">    </w:t>
      </w:r>
      <w:r>
        <w:rPr>
          <w:w w:val="102"/>
          <w:sz w:val="23"/>
          <w:szCs w:val="23"/>
        </w:rPr>
        <w:t>However,</w:t>
      </w:r>
      <w:r>
        <w:rPr>
          <w:sz w:val="23"/>
          <w:szCs w:val="23"/>
        </w:rPr>
        <w:t xml:space="preserve">  </w:t>
      </w:r>
      <w:r>
        <w:rPr>
          <w:w w:val="102"/>
          <w:sz w:val="23"/>
          <w:szCs w:val="23"/>
        </w:rPr>
        <w:t>they</w:t>
      </w:r>
      <w:r>
        <w:rPr>
          <w:sz w:val="23"/>
          <w:szCs w:val="23"/>
        </w:rPr>
        <w:t xml:space="preserve">  </w:t>
      </w:r>
      <w:r>
        <w:rPr>
          <w:w w:val="102"/>
          <w:sz w:val="23"/>
          <w:szCs w:val="23"/>
        </w:rPr>
        <w:t>should</w:t>
      </w:r>
      <w:r>
        <w:rPr>
          <w:sz w:val="23"/>
          <w:szCs w:val="23"/>
        </w:rPr>
        <w:t xml:space="preserve">  </w:t>
      </w:r>
      <w:r>
        <w:rPr>
          <w:w w:val="102"/>
          <w:sz w:val="23"/>
          <w:szCs w:val="23"/>
        </w:rPr>
        <w:t>be</w:t>
      </w:r>
      <w:r>
        <w:rPr>
          <w:sz w:val="23"/>
          <w:szCs w:val="23"/>
        </w:rPr>
        <w:t xml:space="preserve">  </w:t>
      </w:r>
      <w:r>
        <w:rPr>
          <w:w w:val="102"/>
          <w:sz w:val="23"/>
          <w:szCs w:val="23"/>
        </w:rPr>
        <w:t>adapted</w:t>
      </w:r>
      <w:r>
        <w:rPr>
          <w:sz w:val="23"/>
          <w:szCs w:val="23"/>
        </w:rPr>
        <w:t xml:space="preserve">  </w:t>
      </w:r>
      <w:r>
        <w:rPr>
          <w:w w:val="102"/>
          <w:sz w:val="23"/>
          <w:szCs w:val="23"/>
        </w:rPr>
        <w:t>as necessary</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circumstances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particular</w:t>
      </w:r>
      <w:r>
        <w:rPr>
          <w:sz w:val="23"/>
          <w:szCs w:val="23"/>
        </w:rPr>
        <w:t xml:space="preserve"> </w:t>
      </w:r>
      <w:r>
        <w:rPr>
          <w:w w:val="102"/>
          <w:sz w:val="23"/>
          <w:szCs w:val="23"/>
        </w:rPr>
        <w:t>Project.</w:t>
      </w:r>
    </w:p>
    <w:p w:rsidR="00300549" w:rsidRDefault="00300549">
      <w:pPr>
        <w:spacing w:before="6" w:line="220" w:lineRule="exact"/>
        <w:rPr>
          <w:sz w:val="22"/>
          <w:szCs w:val="22"/>
        </w:rPr>
      </w:pPr>
    </w:p>
    <w:p w:rsidR="00300549" w:rsidRDefault="00BF290C">
      <w:pPr>
        <w:spacing w:line="245" w:lineRule="auto"/>
        <w:ind w:left="1506" w:right="123" w:hanging="677"/>
        <w:jc w:val="both"/>
        <w:rPr>
          <w:sz w:val="23"/>
          <w:szCs w:val="23"/>
        </w:rPr>
      </w:pPr>
      <w:r>
        <w:rPr>
          <w:w w:val="102"/>
          <w:sz w:val="23"/>
          <w:szCs w:val="23"/>
        </w:rPr>
        <w:t>(b)</w:t>
      </w:r>
      <w:r>
        <w:rPr>
          <w:sz w:val="23"/>
          <w:szCs w:val="23"/>
        </w:rPr>
        <w:t xml:space="preserve">       </w:t>
      </w:r>
      <w:r>
        <w:rPr>
          <w:w w:val="102"/>
          <w:sz w:val="23"/>
          <w:szCs w:val="23"/>
        </w:rPr>
        <w:t>These</w:t>
      </w:r>
      <w:r>
        <w:rPr>
          <w:sz w:val="23"/>
          <w:szCs w:val="23"/>
        </w:rPr>
        <w:t xml:space="preserve"> </w:t>
      </w:r>
      <w:r>
        <w:rPr>
          <w:w w:val="102"/>
          <w:sz w:val="23"/>
          <w:szCs w:val="23"/>
        </w:rPr>
        <w:t>PBDs</w:t>
      </w:r>
      <w:r>
        <w:rPr>
          <w:sz w:val="23"/>
          <w:szCs w:val="23"/>
        </w:rPr>
        <w:t xml:space="preserve"> </w:t>
      </w:r>
      <w:r>
        <w:rPr>
          <w:w w:val="102"/>
          <w:sz w:val="23"/>
          <w:szCs w:val="23"/>
        </w:rPr>
        <w:t>are</w:t>
      </w:r>
      <w:r>
        <w:rPr>
          <w:sz w:val="23"/>
          <w:szCs w:val="23"/>
        </w:rPr>
        <w:t xml:space="preserve"> </w:t>
      </w:r>
      <w:r>
        <w:rPr>
          <w:w w:val="102"/>
          <w:sz w:val="23"/>
          <w:szCs w:val="23"/>
        </w:rPr>
        <w:t>divided</w:t>
      </w:r>
      <w:r>
        <w:rPr>
          <w:sz w:val="23"/>
          <w:szCs w:val="23"/>
        </w:rPr>
        <w:t xml:space="preserve"> </w:t>
      </w:r>
      <w:r>
        <w:rPr>
          <w:w w:val="102"/>
          <w:sz w:val="23"/>
          <w:szCs w:val="23"/>
        </w:rPr>
        <w:t>into</w:t>
      </w:r>
      <w:r>
        <w:rPr>
          <w:sz w:val="23"/>
          <w:szCs w:val="23"/>
        </w:rPr>
        <w:t xml:space="preserve"> </w:t>
      </w:r>
      <w:r>
        <w:rPr>
          <w:w w:val="102"/>
          <w:sz w:val="23"/>
          <w:szCs w:val="23"/>
        </w:rPr>
        <w:t>Part</w:t>
      </w:r>
      <w:r>
        <w:rPr>
          <w:sz w:val="23"/>
          <w:szCs w:val="23"/>
        </w:rPr>
        <w:t xml:space="preserve"> </w:t>
      </w:r>
      <w:r>
        <w:rPr>
          <w:w w:val="102"/>
          <w:sz w:val="23"/>
          <w:szCs w:val="23"/>
        </w:rPr>
        <w:t>I</w:t>
      </w:r>
      <w:r>
        <w:rPr>
          <w:sz w:val="23"/>
          <w:szCs w:val="23"/>
        </w:rPr>
        <w:t xml:space="preserve"> </w:t>
      </w:r>
      <w:r>
        <w:rPr>
          <w:w w:val="102"/>
          <w:sz w:val="23"/>
          <w:szCs w:val="23"/>
        </w:rPr>
        <w:t>and</w:t>
      </w:r>
      <w:r>
        <w:rPr>
          <w:sz w:val="23"/>
          <w:szCs w:val="23"/>
        </w:rPr>
        <w:t xml:space="preserve"> </w:t>
      </w:r>
      <w:r>
        <w:rPr>
          <w:w w:val="102"/>
          <w:sz w:val="23"/>
          <w:szCs w:val="23"/>
        </w:rPr>
        <w:t>Part</w:t>
      </w:r>
      <w:r>
        <w:rPr>
          <w:sz w:val="23"/>
          <w:szCs w:val="23"/>
        </w:rPr>
        <w:t xml:space="preserve"> </w:t>
      </w:r>
      <w:r>
        <w:rPr>
          <w:w w:val="102"/>
          <w:sz w:val="23"/>
          <w:szCs w:val="23"/>
        </w:rPr>
        <w:t>II.</w:t>
      </w:r>
      <w:r>
        <w:rPr>
          <w:sz w:val="23"/>
          <w:szCs w:val="23"/>
        </w:rPr>
        <w:t xml:space="preserve">  </w:t>
      </w:r>
      <w:r>
        <w:rPr>
          <w:w w:val="102"/>
          <w:sz w:val="23"/>
          <w:szCs w:val="23"/>
        </w:rPr>
        <w:t>Documents</w:t>
      </w:r>
      <w:r>
        <w:rPr>
          <w:sz w:val="23"/>
          <w:szCs w:val="23"/>
        </w:rPr>
        <w:t xml:space="preserve"> </w:t>
      </w:r>
      <w:r>
        <w:rPr>
          <w:w w:val="102"/>
          <w:sz w:val="23"/>
          <w:szCs w:val="23"/>
        </w:rPr>
        <w:t>under</w:t>
      </w:r>
      <w:r>
        <w:rPr>
          <w:sz w:val="23"/>
          <w:szCs w:val="23"/>
        </w:rPr>
        <w:t xml:space="preserve"> </w:t>
      </w:r>
      <w:r>
        <w:rPr>
          <w:w w:val="102"/>
          <w:sz w:val="23"/>
          <w:szCs w:val="23"/>
        </w:rPr>
        <w:t>Part</w:t>
      </w:r>
      <w:r>
        <w:rPr>
          <w:sz w:val="23"/>
          <w:szCs w:val="23"/>
        </w:rPr>
        <w:t xml:space="preserve"> </w:t>
      </w:r>
      <w:r>
        <w:rPr>
          <w:w w:val="102"/>
          <w:sz w:val="23"/>
          <w:szCs w:val="23"/>
        </w:rPr>
        <w:t>I</w:t>
      </w:r>
      <w:r>
        <w:rPr>
          <w:sz w:val="23"/>
          <w:szCs w:val="23"/>
        </w:rPr>
        <w:t xml:space="preserve"> </w:t>
      </w:r>
      <w:r>
        <w:rPr>
          <w:w w:val="102"/>
          <w:sz w:val="23"/>
          <w:szCs w:val="23"/>
        </w:rPr>
        <w:t>shall be</w:t>
      </w:r>
      <w:r>
        <w:rPr>
          <w:sz w:val="23"/>
          <w:szCs w:val="23"/>
        </w:rPr>
        <w:t xml:space="preserve">  </w:t>
      </w:r>
      <w:r>
        <w:rPr>
          <w:w w:val="102"/>
          <w:sz w:val="23"/>
          <w:szCs w:val="23"/>
        </w:rPr>
        <w:t>made</w:t>
      </w:r>
      <w:r>
        <w:rPr>
          <w:sz w:val="23"/>
          <w:szCs w:val="23"/>
        </w:rPr>
        <w:t xml:space="preserve">  </w:t>
      </w:r>
      <w:r>
        <w:rPr>
          <w:w w:val="102"/>
          <w:sz w:val="23"/>
          <w:szCs w:val="23"/>
        </w:rPr>
        <w:t>available</w:t>
      </w:r>
      <w:r>
        <w:rPr>
          <w:sz w:val="23"/>
          <w:szCs w:val="23"/>
        </w:rPr>
        <w:t xml:space="preserve">  </w:t>
      </w:r>
      <w:r>
        <w:rPr>
          <w:w w:val="102"/>
          <w:sz w:val="23"/>
          <w:szCs w:val="23"/>
        </w:rPr>
        <w:t>to</w:t>
      </w:r>
      <w:r>
        <w:rPr>
          <w:sz w:val="23"/>
          <w:szCs w:val="23"/>
        </w:rPr>
        <w:t xml:space="preserve">  </w:t>
      </w:r>
      <w:r>
        <w:rPr>
          <w:w w:val="102"/>
          <w:sz w:val="23"/>
          <w:szCs w:val="23"/>
        </w:rPr>
        <w:t>all</w:t>
      </w:r>
      <w:r>
        <w:rPr>
          <w:sz w:val="23"/>
          <w:szCs w:val="23"/>
        </w:rPr>
        <w:t xml:space="preserve">  </w:t>
      </w:r>
      <w:r>
        <w:rPr>
          <w:w w:val="102"/>
          <w:sz w:val="23"/>
          <w:szCs w:val="23"/>
        </w:rPr>
        <w:t>entities</w:t>
      </w:r>
      <w:r>
        <w:rPr>
          <w:sz w:val="23"/>
          <w:szCs w:val="23"/>
        </w:rPr>
        <w:t xml:space="preserve">  </w:t>
      </w:r>
      <w:r>
        <w:rPr>
          <w:w w:val="102"/>
          <w:sz w:val="23"/>
          <w:szCs w:val="23"/>
        </w:rPr>
        <w:t>who</w:t>
      </w:r>
      <w:r>
        <w:rPr>
          <w:sz w:val="23"/>
          <w:szCs w:val="23"/>
        </w:rPr>
        <w:t xml:space="preserve">  </w:t>
      </w:r>
      <w:r>
        <w:rPr>
          <w:w w:val="102"/>
          <w:sz w:val="23"/>
          <w:szCs w:val="23"/>
        </w:rPr>
        <w:t>intend</w:t>
      </w:r>
      <w:r>
        <w:rPr>
          <w:sz w:val="23"/>
          <w:szCs w:val="23"/>
        </w:rPr>
        <w:t xml:space="preserve">  </w:t>
      </w:r>
      <w:r>
        <w:rPr>
          <w:w w:val="102"/>
          <w:sz w:val="23"/>
          <w:szCs w:val="23"/>
        </w:rPr>
        <w:t>to</w:t>
      </w:r>
      <w:r>
        <w:rPr>
          <w:sz w:val="23"/>
          <w:szCs w:val="23"/>
        </w:rPr>
        <w:t xml:space="preserve">  </w:t>
      </w:r>
      <w:r>
        <w:rPr>
          <w:w w:val="102"/>
          <w:sz w:val="23"/>
          <w:szCs w:val="23"/>
        </w:rPr>
        <w:t>respond</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Request</w:t>
      </w:r>
      <w:r>
        <w:rPr>
          <w:sz w:val="23"/>
          <w:szCs w:val="23"/>
        </w:rPr>
        <w:t xml:space="preserve">  </w:t>
      </w:r>
      <w:r>
        <w:rPr>
          <w:w w:val="102"/>
          <w:sz w:val="23"/>
          <w:szCs w:val="23"/>
        </w:rPr>
        <w:t>for Expression</w:t>
      </w:r>
      <w:r>
        <w:rPr>
          <w:sz w:val="23"/>
          <w:szCs w:val="23"/>
        </w:rPr>
        <w:t xml:space="preserve"> </w:t>
      </w:r>
      <w:r>
        <w:rPr>
          <w:w w:val="102"/>
          <w:sz w:val="23"/>
          <w:szCs w:val="23"/>
        </w:rPr>
        <w:t>of</w:t>
      </w:r>
      <w:r>
        <w:rPr>
          <w:sz w:val="23"/>
          <w:szCs w:val="23"/>
        </w:rPr>
        <w:t xml:space="preserve"> </w:t>
      </w:r>
      <w:r>
        <w:rPr>
          <w:w w:val="102"/>
          <w:sz w:val="23"/>
          <w:szCs w:val="23"/>
        </w:rPr>
        <w:t>Interest.</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shall</w:t>
      </w:r>
      <w:r>
        <w:rPr>
          <w:sz w:val="23"/>
          <w:szCs w:val="23"/>
        </w:rPr>
        <w:t xml:space="preserve"> </w:t>
      </w:r>
      <w:r>
        <w:rPr>
          <w:w w:val="102"/>
          <w:sz w:val="23"/>
          <w:szCs w:val="23"/>
        </w:rPr>
        <w:t>make</w:t>
      </w:r>
      <w:r>
        <w:rPr>
          <w:sz w:val="23"/>
          <w:szCs w:val="23"/>
        </w:rPr>
        <w:t xml:space="preserve"> </w:t>
      </w:r>
      <w:r>
        <w:rPr>
          <w:w w:val="102"/>
          <w:sz w:val="23"/>
          <w:szCs w:val="23"/>
        </w:rPr>
        <w:t>the</w:t>
      </w:r>
      <w:r>
        <w:rPr>
          <w:sz w:val="23"/>
          <w:szCs w:val="23"/>
        </w:rPr>
        <w:t xml:space="preserve"> </w:t>
      </w:r>
      <w:r>
        <w:rPr>
          <w:w w:val="102"/>
          <w:sz w:val="23"/>
          <w:szCs w:val="23"/>
        </w:rPr>
        <w:t>documents</w:t>
      </w:r>
      <w:r>
        <w:rPr>
          <w:sz w:val="23"/>
          <w:szCs w:val="23"/>
        </w:rPr>
        <w:t xml:space="preserve"> </w:t>
      </w:r>
      <w:r>
        <w:rPr>
          <w:w w:val="102"/>
          <w:sz w:val="23"/>
          <w:szCs w:val="23"/>
        </w:rPr>
        <w:t>under Part</w:t>
      </w:r>
      <w:r>
        <w:rPr>
          <w:sz w:val="23"/>
          <w:szCs w:val="23"/>
        </w:rPr>
        <w:t xml:space="preserve"> </w:t>
      </w:r>
      <w:r>
        <w:rPr>
          <w:w w:val="102"/>
          <w:sz w:val="23"/>
          <w:szCs w:val="23"/>
        </w:rPr>
        <w:t>II</w:t>
      </w:r>
      <w:r>
        <w:rPr>
          <w:sz w:val="23"/>
          <w:szCs w:val="23"/>
        </w:rPr>
        <w:t xml:space="preserve"> </w:t>
      </w:r>
      <w:r>
        <w:rPr>
          <w:w w:val="102"/>
          <w:sz w:val="23"/>
          <w:szCs w:val="23"/>
        </w:rPr>
        <w:t>of</w:t>
      </w:r>
      <w:r>
        <w:rPr>
          <w:sz w:val="23"/>
          <w:szCs w:val="23"/>
        </w:rPr>
        <w:t xml:space="preserve"> </w:t>
      </w:r>
      <w:r>
        <w:rPr>
          <w:w w:val="102"/>
          <w:sz w:val="23"/>
          <w:szCs w:val="23"/>
        </w:rPr>
        <w:t>these</w:t>
      </w:r>
      <w:r>
        <w:rPr>
          <w:sz w:val="23"/>
          <w:szCs w:val="23"/>
        </w:rPr>
        <w:t xml:space="preserve"> </w:t>
      </w:r>
      <w:r>
        <w:rPr>
          <w:w w:val="102"/>
          <w:sz w:val="23"/>
          <w:szCs w:val="23"/>
        </w:rPr>
        <w:t>PBDs</w:t>
      </w:r>
      <w:r>
        <w:rPr>
          <w:sz w:val="23"/>
          <w:szCs w:val="23"/>
        </w:rPr>
        <w:t xml:space="preserve"> </w:t>
      </w:r>
      <w:r>
        <w:rPr>
          <w:w w:val="102"/>
          <w:sz w:val="23"/>
          <w:szCs w:val="23"/>
        </w:rPr>
        <w:t>available</w:t>
      </w:r>
      <w:r>
        <w:rPr>
          <w:sz w:val="23"/>
          <w:szCs w:val="23"/>
        </w:rPr>
        <w:t xml:space="preserve"> </w:t>
      </w:r>
      <w:r>
        <w:rPr>
          <w:w w:val="102"/>
          <w:sz w:val="23"/>
          <w:szCs w:val="23"/>
        </w:rPr>
        <w:t>to</w:t>
      </w:r>
      <w:r>
        <w:rPr>
          <w:sz w:val="23"/>
          <w:szCs w:val="23"/>
        </w:rPr>
        <w:t xml:space="preserve"> </w:t>
      </w:r>
      <w:r>
        <w:rPr>
          <w:w w:val="102"/>
          <w:sz w:val="23"/>
          <w:szCs w:val="23"/>
        </w:rPr>
        <w:t>eligible</w:t>
      </w:r>
      <w:r>
        <w:rPr>
          <w:sz w:val="23"/>
          <w:szCs w:val="23"/>
        </w:rPr>
        <w:t xml:space="preserve"> </w:t>
      </w:r>
      <w:r>
        <w:rPr>
          <w:w w:val="102"/>
          <w:sz w:val="23"/>
          <w:szCs w:val="23"/>
        </w:rPr>
        <w:t>Bidders</w:t>
      </w:r>
      <w:r>
        <w:rPr>
          <w:sz w:val="23"/>
          <w:szCs w:val="23"/>
        </w:rPr>
        <w:t xml:space="preserve"> </w:t>
      </w:r>
      <w:r>
        <w:rPr>
          <w:w w:val="102"/>
          <w:sz w:val="23"/>
          <w:szCs w:val="23"/>
        </w:rPr>
        <w:t>determined</w:t>
      </w:r>
      <w:r>
        <w:rPr>
          <w:sz w:val="23"/>
          <w:szCs w:val="23"/>
        </w:rPr>
        <w:t xml:space="preserve"> </w:t>
      </w:r>
      <w:r>
        <w:rPr>
          <w:w w:val="102"/>
          <w:sz w:val="23"/>
          <w:szCs w:val="23"/>
        </w:rPr>
        <w:t>in</w:t>
      </w:r>
      <w:r>
        <w:rPr>
          <w:sz w:val="23"/>
          <w:szCs w:val="23"/>
        </w:rPr>
        <w:t xml:space="preserve"> </w:t>
      </w:r>
      <w:r>
        <w:rPr>
          <w:w w:val="102"/>
          <w:sz w:val="23"/>
          <w:szCs w:val="23"/>
        </w:rPr>
        <w:t>accordance with</w:t>
      </w:r>
      <w:r>
        <w:rPr>
          <w:sz w:val="23"/>
          <w:szCs w:val="23"/>
        </w:rPr>
        <w:t xml:space="preserve"> </w:t>
      </w:r>
      <w:r>
        <w:rPr>
          <w:w w:val="102"/>
          <w:sz w:val="23"/>
          <w:szCs w:val="23"/>
        </w:rPr>
        <w:t>the</w:t>
      </w:r>
      <w:r>
        <w:rPr>
          <w:sz w:val="23"/>
          <w:szCs w:val="23"/>
        </w:rPr>
        <w:t xml:space="preserve"> </w:t>
      </w:r>
      <w:r>
        <w:rPr>
          <w:w w:val="102"/>
          <w:sz w:val="23"/>
          <w:szCs w:val="23"/>
        </w:rPr>
        <w:t>provisions</w:t>
      </w:r>
      <w:r>
        <w:rPr>
          <w:sz w:val="23"/>
          <w:szCs w:val="23"/>
        </w:rPr>
        <w:t xml:space="preserve"> </w:t>
      </w:r>
      <w:r>
        <w:rPr>
          <w:w w:val="102"/>
          <w:sz w:val="23"/>
          <w:szCs w:val="23"/>
        </w:rPr>
        <w:t>of</w:t>
      </w:r>
      <w:r>
        <w:rPr>
          <w:sz w:val="23"/>
          <w:szCs w:val="23"/>
        </w:rPr>
        <w:t xml:space="preserve"> </w:t>
      </w:r>
      <w:r>
        <w:rPr>
          <w:w w:val="102"/>
          <w:sz w:val="23"/>
          <w:szCs w:val="23"/>
        </w:rPr>
        <w:t>Section</w:t>
      </w:r>
      <w:r>
        <w:rPr>
          <w:sz w:val="23"/>
          <w:szCs w:val="23"/>
        </w:rPr>
        <w:t xml:space="preserve"> </w:t>
      </w:r>
      <w:r>
        <w:rPr>
          <w:w w:val="102"/>
          <w:sz w:val="23"/>
          <w:szCs w:val="23"/>
        </w:rPr>
        <w:t>II.</w:t>
      </w:r>
      <w:r>
        <w:rPr>
          <w:sz w:val="23"/>
          <w:szCs w:val="23"/>
        </w:rPr>
        <w:t xml:space="preserve"> </w:t>
      </w:r>
      <w:r>
        <w:rPr>
          <w:w w:val="102"/>
          <w:sz w:val="23"/>
          <w:szCs w:val="23"/>
        </w:rPr>
        <w:t>Eligibility</w:t>
      </w:r>
      <w:r>
        <w:rPr>
          <w:sz w:val="23"/>
          <w:szCs w:val="23"/>
        </w:rPr>
        <w:t xml:space="preserve"> </w:t>
      </w:r>
      <w:r>
        <w:rPr>
          <w:w w:val="102"/>
          <w:sz w:val="23"/>
          <w:szCs w:val="23"/>
        </w:rPr>
        <w:t>Documents</w:t>
      </w:r>
      <w:r>
        <w:rPr>
          <w:sz w:val="23"/>
          <w:szCs w:val="23"/>
        </w:rPr>
        <w:t xml:space="preserve"> </w:t>
      </w:r>
      <w:r>
        <w:rPr>
          <w:w w:val="102"/>
          <w:sz w:val="23"/>
          <w:szCs w:val="23"/>
        </w:rPr>
        <w:t>of</w:t>
      </w:r>
      <w:r>
        <w:rPr>
          <w:sz w:val="23"/>
          <w:szCs w:val="23"/>
        </w:rPr>
        <w:t xml:space="preserve"> </w:t>
      </w:r>
      <w:r>
        <w:rPr>
          <w:w w:val="102"/>
          <w:sz w:val="23"/>
          <w:szCs w:val="23"/>
        </w:rPr>
        <w:t>Part</w:t>
      </w:r>
      <w:r>
        <w:rPr>
          <w:sz w:val="23"/>
          <w:szCs w:val="23"/>
        </w:rPr>
        <w:t xml:space="preserve"> </w:t>
      </w:r>
      <w:r>
        <w:rPr>
          <w:w w:val="102"/>
          <w:sz w:val="23"/>
          <w:szCs w:val="23"/>
        </w:rPr>
        <w:t>I.</w:t>
      </w:r>
    </w:p>
    <w:p w:rsidR="00300549" w:rsidRDefault="00300549">
      <w:pPr>
        <w:spacing w:before="6" w:line="220" w:lineRule="exact"/>
        <w:rPr>
          <w:sz w:val="22"/>
          <w:szCs w:val="22"/>
        </w:rPr>
      </w:pPr>
    </w:p>
    <w:p w:rsidR="00300549" w:rsidRDefault="00BF290C">
      <w:pPr>
        <w:spacing w:line="246" w:lineRule="auto"/>
        <w:ind w:left="1506" w:right="123" w:hanging="677"/>
        <w:jc w:val="both"/>
        <w:rPr>
          <w:sz w:val="23"/>
          <w:szCs w:val="23"/>
        </w:rPr>
      </w:pPr>
      <w:r>
        <w:rPr>
          <w:w w:val="102"/>
          <w:sz w:val="23"/>
          <w:szCs w:val="23"/>
        </w:rPr>
        <w:t>(c)</w:t>
      </w:r>
      <w:r>
        <w:rPr>
          <w:sz w:val="23"/>
          <w:szCs w:val="23"/>
        </w:rPr>
        <w:t xml:space="preserve">       </w:t>
      </w:r>
      <w:r>
        <w:rPr>
          <w:w w:val="102"/>
          <w:sz w:val="23"/>
          <w:szCs w:val="23"/>
        </w:rPr>
        <w:t>Specific</w:t>
      </w:r>
      <w:r>
        <w:rPr>
          <w:sz w:val="23"/>
          <w:szCs w:val="23"/>
        </w:rPr>
        <w:t xml:space="preserve"> </w:t>
      </w:r>
      <w:r>
        <w:rPr>
          <w:w w:val="102"/>
          <w:sz w:val="23"/>
          <w:szCs w:val="23"/>
        </w:rPr>
        <w:t>details,</w:t>
      </w:r>
      <w:r>
        <w:rPr>
          <w:sz w:val="23"/>
          <w:szCs w:val="23"/>
        </w:rPr>
        <w:t xml:space="preserve"> </w:t>
      </w:r>
      <w:r>
        <w:rPr>
          <w:w w:val="102"/>
          <w:sz w:val="23"/>
          <w:szCs w:val="23"/>
        </w:rPr>
        <w:t>such</w:t>
      </w:r>
      <w:r>
        <w:rPr>
          <w:sz w:val="23"/>
          <w:szCs w:val="23"/>
        </w:rPr>
        <w:t xml:space="preserve"> </w:t>
      </w:r>
      <w:r>
        <w:rPr>
          <w:w w:val="102"/>
          <w:sz w:val="23"/>
          <w:szCs w:val="23"/>
        </w:rPr>
        <w:t>as</w:t>
      </w:r>
      <w:r>
        <w:rPr>
          <w:sz w:val="23"/>
          <w:szCs w:val="23"/>
        </w:rPr>
        <w:t xml:space="preserve"> </w:t>
      </w:r>
      <w:r>
        <w:rPr>
          <w:w w:val="102"/>
          <w:sz w:val="23"/>
          <w:szCs w:val="23"/>
        </w:rPr>
        <w:t>the</w:t>
      </w:r>
      <w:r>
        <w:rPr>
          <w:sz w:val="23"/>
          <w:szCs w:val="23"/>
        </w:rPr>
        <w:t xml:space="preserve"> </w:t>
      </w:r>
      <w:r>
        <w:rPr>
          <w:w w:val="102"/>
          <w:sz w:val="23"/>
          <w:szCs w:val="23"/>
        </w:rPr>
        <w:t>“name</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and</w:t>
      </w:r>
      <w:r>
        <w:rPr>
          <w:sz w:val="23"/>
          <w:szCs w:val="23"/>
        </w:rPr>
        <w:t xml:space="preserve"> </w:t>
      </w:r>
      <w:r>
        <w:rPr>
          <w:w w:val="102"/>
          <w:sz w:val="23"/>
          <w:szCs w:val="23"/>
        </w:rPr>
        <w:t>“address</w:t>
      </w:r>
      <w:r>
        <w:rPr>
          <w:sz w:val="23"/>
          <w:szCs w:val="23"/>
        </w:rPr>
        <w:t xml:space="preserve"> </w:t>
      </w:r>
      <w:r>
        <w:rPr>
          <w:w w:val="102"/>
          <w:sz w:val="23"/>
          <w:szCs w:val="23"/>
        </w:rPr>
        <w:t>for proposal</w:t>
      </w:r>
      <w:r>
        <w:rPr>
          <w:sz w:val="23"/>
          <w:szCs w:val="23"/>
        </w:rPr>
        <w:t xml:space="preserve"> </w:t>
      </w:r>
      <w:r>
        <w:rPr>
          <w:w w:val="102"/>
          <w:sz w:val="23"/>
          <w:szCs w:val="23"/>
        </w:rPr>
        <w:t>submission,”</w:t>
      </w:r>
      <w:r>
        <w:rPr>
          <w:sz w:val="23"/>
          <w:szCs w:val="23"/>
        </w:rPr>
        <w:t xml:space="preserve"> </w:t>
      </w:r>
      <w:r>
        <w:rPr>
          <w:w w:val="102"/>
          <w:sz w:val="23"/>
          <w:szCs w:val="23"/>
        </w:rPr>
        <w:t>should</w:t>
      </w:r>
      <w:r>
        <w:rPr>
          <w:sz w:val="23"/>
          <w:szCs w:val="23"/>
        </w:rPr>
        <w:t xml:space="preserve"> </w:t>
      </w:r>
      <w:r>
        <w:rPr>
          <w:w w:val="102"/>
          <w:sz w:val="23"/>
          <w:szCs w:val="23"/>
        </w:rPr>
        <w:t>be</w:t>
      </w:r>
      <w:r>
        <w:rPr>
          <w:sz w:val="23"/>
          <w:szCs w:val="23"/>
        </w:rPr>
        <w:t xml:space="preserve"> </w:t>
      </w:r>
      <w:r>
        <w:rPr>
          <w:w w:val="102"/>
          <w:sz w:val="23"/>
          <w:szCs w:val="23"/>
        </w:rPr>
        <w:t>furnished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EDS,</w:t>
      </w:r>
      <w:r>
        <w:rPr>
          <w:sz w:val="23"/>
          <w:szCs w:val="23"/>
        </w:rPr>
        <w:t xml:space="preserve"> </w:t>
      </w:r>
      <w:r>
        <w:rPr>
          <w:w w:val="102"/>
          <w:sz w:val="23"/>
          <w:szCs w:val="23"/>
        </w:rPr>
        <w:t>BDS,</w:t>
      </w:r>
      <w:r>
        <w:rPr>
          <w:sz w:val="23"/>
          <w:szCs w:val="23"/>
        </w:rPr>
        <w:t xml:space="preserve"> </w:t>
      </w:r>
      <w:r>
        <w:rPr>
          <w:w w:val="102"/>
          <w:sz w:val="23"/>
          <w:szCs w:val="23"/>
        </w:rPr>
        <w:t>and</w:t>
      </w:r>
      <w:r>
        <w:rPr>
          <w:sz w:val="23"/>
          <w:szCs w:val="23"/>
        </w:rPr>
        <w:t xml:space="preserve"> </w:t>
      </w:r>
      <w:r>
        <w:rPr>
          <w:w w:val="102"/>
          <w:sz w:val="23"/>
          <w:szCs w:val="23"/>
        </w:rPr>
        <w:t>SCC.</w:t>
      </w:r>
      <w:r>
        <w:rPr>
          <w:sz w:val="23"/>
          <w:szCs w:val="23"/>
        </w:rPr>
        <w:t xml:space="preserve">   </w:t>
      </w:r>
      <w:r>
        <w:rPr>
          <w:w w:val="102"/>
          <w:sz w:val="23"/>
          <w:szCs w:val="23"/>
        </w:rPr>
        <w:t>The final</w:t>
      </w:r>
      <w:r>
        <w:rPr>
          <w:sz w:val="23"/>
          <w:szCs w:val="23"/>
        </w:rPr>
        <w:t xml:space="preserve"> </w:t>
      </w:r>
      <w:r>
        <w:rPr>
          <w:w w:val="102"/>
          <w:sz w:val="23"/>
          <w:szCs w:val="23"/>
        </w:rPr>
        <w:t>documents</w:t>
      </w:r>
      <w:r>
        <w:rPr>
          <w:sz w:val="23"/>
          <w:szCs w:val="23"/>
        </w:rPr>
        <w:t xml:space="preserve"> </w:t>
      </w:r>
      <w:r>
        <w:rPr>
          <w:w w:val="102"/>
          <w:sz w:val="23"/>
          <w:szCs w:val="23"/>
        </w:rPr>
        <w:t>should</w:t>
      </w:r>
      <w:r>
        <w:rPr>
          <w:sz w:val="23"/>
          <w:szCs w:val="23"/>
        </w:rPr>
        <w:t xml:space="preserve"> </w:t>
      </w:r>
      <w:r>
        <w:rPr>
          <w:w w:val="102"/>
          <w:sz w:val="23"/>
          <w:szCs w:val="23"/>
        </w:rPr>
        <w:t>contain</w:t>
      </w:r>
      <w:r>
        <w:rPr>
          <w:sz w:val="23"/>
          <w:szCs w:val="23"/>
        </w:rPr>
        <w:t xml:space="preserve"> </w:t>
      </w:r>
      <w:r>
        <w:rPr>
          <w:w w:val="102"/>
          <w:sz w:val="23"/>
          <w:szCs w:val="23"/>
        </w:rPr>
        <w:t>neither</w:t>
      </w:r>
      <w:r>
        <w:rPr>
          <w:sz w:val="23"/>
          <w:szCs w:val="23"/>
        </w:rPr>
        <w:t xml:space="preserve"> </w:t>
      </w:r>
      <w:r>
        <w:rPr>
          <w:w w:val="102"/>
          <w:sz w:val="23"/>
          <w:szCs w:val="23"/>
        </w:rPr>
        <w:t>blank</w:t>
      </w:r>
      <w:r>
        <w:rPr>
          <w:sz w:val="23"/>
          <w:szCs w:val="23"/>
        </w:rPr>
        <w:t xml:space="preserve"> </w:t>
      </w:r>
      <w:r>
        <w:rPr>
          <w:w w:val="102"/>
          <w:sz w:val="23"/>
          <w:szCs w:val="23"/>
        </w:rPr>
        <w:t>spaces</w:t>
      </w:r>
      <w:r>
        <w:rPr>
          <w:sz w:val="23"/>
          <w:szCs w:val="23"/>
        </w:rPr>
        <w:t xml:space="preserve"> </w:t>
      </w:r>
      <w:r>
        <w:rPr>
          <w:w w:val="102"/>
          <w:sz w:val="23"/>
          <w:szCs w:val="23"/>
        </w:rPr>
        <w:t>nor</w:t>
      </w:r>
      <w:r>
        <w:rPr>
          <w:sz w:val="23"/>
          <w:szCs w:val="23"/>
        </w:rPr>
        <w:t xml:space="preserve"> </w:t>
      </w:r>
      <w:r>
        <w:rPr>
          <w:w w:val="102"/>
          <w:sz w:val="23"/>
          <w:szCs w:val="23"/>
        </w:rPr>
        <w:t>options.</w:t>
      </w:r>
    </w:p>
    <w:p w:rsidR="00300549" w:rsidRDefault="00300549">
      <w:pPr>
        <w:spacing w:before="5" w:line="220" w:lineRule="exact"/>
        <w:rPr>
          <w:sz w:val="22"/>
          <w:szCs w:val="22"/>
        </w:rPr>
      </w:pPr>
    </w:p>
    <w:p w:rsidR="00300549" w:rsidRDefault="00BF290C">
      <w:pPr>
        <w:spacing w:line="245" w:lineRule="auto"/>
        <w:ind w:left="1506" w:right="124" w:hanging="677"/>
        <w:jc w:val="both"/>
        <w:rPr>
          <w:sz w:val="23"/>
          <w:szCs w:val="23"/>
        </w:rPr>
        <w:sectPr w:rsidR="00300549">
          <w:footerReference w:type="default" r:id="rId7"/>
          <w:pgSz w:w="12240" w:h="15840"/>
          <w:pgMar w:top="1320" w:right="1720" w:bottom="280" w:left="1720" w:header="0" w:footer="906" w:gutter="0"/>
          <w:pgNumType w:start="2"/>
          <w:cols w:space="720"/>
        </w:sectPr>
      </w:pPr>
      <w:r>
        <w:rPr>
          <w:w w:val="102"/>
          <w:sz w:val="23"/>
          <w:szCs w:val="23"/>
        </w:rPr>
        <w:t>(d)</w:t>
      </w:r>
      <w:r>
        <w:rPr>
          <w:sz w:val="23"/>
          <w:szCs w:val="23"/>
        </w:rPr>
        <w:t xml:space="preserve">       </w:t>
      </w:r>
      <w:r>
        <w:rPr>
          <w:w w:val="102"/>
          <w:sz w:val="23"/>
          <w:szCs w:val="23"/>
        </w:rPr>
        <w:t>This</w:t>
      </w:r>
      <w:r>
        <w:rPr>
          <w:sz w:val="23"/>
          <w:szCs w:val="23"/>
        </w:rPr>
        <w:t xml:space="preserve"> </w:t>
      </w:r>
      <w:r>
        <w:rPr>
          <w:w w:val="102"/>
          <w:sz w:val="23"/>
          <w:szCs w:val="23"/>
        </w:rPr>
        <w:t>Preface</w:t>
      </w:r>
      <w:r>
        <w:rPr>
          <w:sz w:val="23"/>
          <w:szCs w:val="23"/>
        </w:rPr>
        <w:t xml:space="preserve"> </w:t>
      </w:r>
      <w:r>
        <w:rPr>
          <w:w w:val="102"/>
          <w:sz w:val="23"/>
          <w:szCs w:val="23"/>
        </w:rPr>
        <w:t>and</w:t>
      </w:r>
      <w:r>
        <w:rPr>
          <w:sz w:val="23"/>
          <w:szCs w:val="23"/>
        </w:rPr>
        <w:t xml:space="preserve"> </w:t>
      </w:r>
      <w:r>
        <w:rPr>
          <w:w w:val="102"/>
          <w:sz w:val="23"/>
          <w:szCs w:val="23"/>
        </w:rPr>
        <w:t>the</w:t>
      </w:r>
      <w:r>
        <w:rPr>
          <w:sz w:val="23"/>
          <w:szCs w:val="23"/>
        </w:rPr>
        <w:t xml:space="preserve"> </w:t>
      </w:r>
      <w:r>
        <w:rPr>
          <w:w w:val="102"/>
          <w:sz w:val="23"/>
          <w:szCs w:val="23"/>
        </w:rPr>
        <w:t>footnotes</w:t>
      </w:r>
      <w:r>
        <w:rPr>
          <w:sz w:val="23"/>
          <w:szCs w:val="23"/>
        </w:rPr>
        <w:t xml:space="preserve"> </w:t>
      </w:r>
      <w:r>
        <w:rPr>
          <w:w w:val="102"/>
          <w:sz w:val="23"/>
          <w:szCs w:val="23"/>
        </w:rPr>
        <w:t>or</w:t>
      </w:r>
      <w:r>
        <w:rPr>
          <w:sz w:val="23"/>
          <w:szCs w:val="23"/>
        </w:rPr>
        <w:t xml:space="preserve"> </w:t>
      </w:r>
      <w:r>
        <w:rPr>
          <w:w w:val="102"/>
          <w:sz w:val="23"/>
          <w:szCs w:val="23"/>
        </w:rPr>
        <w:t>notes</w:t>
      </w:r>
      <w:r>
        <w:rPr>
          <w:sz w:val="23"/>
          <w:szCs w:val="23"/>
        </w:rPr>
        <w:t xml:space="preserve"> </w:t>
      </w:r>
      <w:r>
        <w:rPr>
          <w:w w:val="102"/>
          <w:sz w:val="23"/>
          <w:szCs w:val="23"/>
        </w:rPr>
        <w:t>in</w:t>
      </w:r>
      <w:r>
        <w:rPr>
          <w:sz w:val="23"/>
          <w:szCs w:val="23"/>
        </w:rPr>
        <w:t xml:space="preserve"> </w:t>
      </w:r>
      <w:r>
        <w:rPr>
          <w:w w:val="102"/>
          <w:sz w:val="23"/>
          <w:szCs w:val="23"/>
        </w:rPr>
        <w:t>italics</w:t>
      </w:r>
      <w:r>
        <w:rPr>
          <w:sz w:val="23"/>
          <w:szCs w:val="23"/>
        </w:rPr>
        <w:t xml:space="preserve"> </w:t>
      </w:r>
      <w:r>
        <w:rPr>
          <w:w w:val="102"/>
          <w:sz w:val="23"/>
          <w:szCs w:val="23"/>
        </w:rPr>
        <w:t>included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Request</w:t>
      </w:r>
      <w:r>
        <w:rPr>
          <w:sz w:val="23"/>
          <w:szCs w:val="23"/>
        </w:rPr>
        <w:t xml:space="preserve"> </w:t>
      </w:r>
      <w:r>
        <w:rPr>
          <w:w w:val="102"/>
          <w:sz w:val="23"/>
          <w:szCs w:val="23"/>
        </w:rPr>
        <w:t>for Expression</w:t>
      </w:r>
      <w:r>
        <w:rPr>
          <w:sz w:val="23"/>
          <w:szCs w:val="23"/>
        </w:rPr>
        <w:t xml:space="preserve"> </w:t>
      </w:r>
      <w:r>
        <w:rPr>
          <w:w w:val="102"/>
          <w:sz w:val="23"/>
          <w:szCs w:val="23"/>
        </w:rPr>
        <w:t>of</w:t>
      </w:r>
      <w:r>
        <w:rPr>
          <w:sz w:val="23"/>
          <w:szCs w:val="23"/>
        </w:rPr>
        <w:t xml:space="preserve"> </w:t>
      </w:r>
      <w:r>
        <w:rPr>
          <w:w w:val="102"/>
          <w:sz w:val="23"/>
          <w:szCs w:val="23"/>
        </w:rPr>
        <w:t>Interest,</w:t>
      </w:r>
      <w:r>
        <w:rPr>
          <w:sz w:val="23"/>
          <w:szCs w:val="23"/>
        </w:rPr>
        <w:t xml:space="preserve"> </w:t>
      </w:r>
      <w:r>
        <w:rPr>
          <w:w w:val="102"/>
          <w:sz w:val="23"/>
          <w:szCs w:val="23"/>
        </w:rPr>
        <w:t>EDS,</w:t>
      </w:r>
      <w:r>
        <w:rPr>
          <w:sz w:val="23"/>
          <w:szCs w:val="23"/>
        </w:rPr>
        <w:t xml:space="preserve"> </w:t>
      </w:r>
      <w:r>
        <w:rPr>
          <w:w w:val="102"/>
          <w:sz w:val="23"/>
          <w:szCs w:val="23"/>
        </w:rPr>
        <w:t>BDS,</w:t>
      </w:r>
      <w:r>
        <w:rPr>
          <w:sz w:val="23"/>
          <w:szCs w:val="23"/>
        </w:rPr>
        <w:t xml:space="preserve"> </w:t>
      </w:r>
      <w:r>
        <w:rPr>
          <w:w w:val="102"/>
          <w:sz w:val="23"/>
          <w:szCs w:val="23"/>
        </w:rPr>
        <w:t>SCC,</w:t>
      </w:r>
      <w:r>
        <w:rPr>
          <w:sz w:val="23"/>
          <w:szCs w:val="23"/>
        </w:rPr>
        <w:t xml:space="preserve"> </w:t>
      </w:r>
      <w:r>
        <w:rPr>
          <w:w w:val="102"/>
          <w:sz w:val="23"/>
          <w:szCs w:val="23"/>
        </w:rPr>
        <w:t>Terms</w:t>
      </w:r>
      <w:r>
        <w:rPr>
          <w:sz w:val="23"/>
          <w:szCs w:val="23"/>
        </w:rPr>
        <w:t xml:space="preserve"> </w:t>
      </w:r>
      <w:r>
        <w:rPr>
          <w:w w:val="102"/>
          <w:sz w:val="23"/>
          <w:szCs w:val="23"/>
        </w:rPr>
        <w:t>of</w:t>
      </w:r>
      <w:r>
        <w:rPr>
          <w:sz w:val="23"/>
          <w:szCs w:val="23"/>
        </w:rPr>
        <w:t xml:space="preserve"> </w:t>
      </w:r>
      <w:r>
        <w:rPr>
          <w:w w:val="102"/>
          <w:sz w:val="23"/>
          <w:szCs w:val="23"/>
        </w:rPr>
        <w:t>Reference,</w:t>
      </w:r>
      <w:r>
        <w:rPr>
          <w:sz w:val="23"/>
          <w:szCs w:val="23"/>
        </w:rPr>
        <w:t xml:space="preserve"> </w:t>
      </w:r>
      <w:r>
        <w:rPr>
          <w:w w:val="102"/>
          <w:sz w:val="23"/>
          <w:szCs w:val="23"/>
        </w:rPr>
        <w:t>and</w:t>
      </w:r>
      <w:r>
        <w:rPr>
          <w:sz w:val="23"/>
          <w:szCs w:val="23"/>
        </w:rPr>
        <w:t xml:space="preserve"> </w:t>
      </w:r>
      <w:r>
        <w:rPr>
          <w:w w:val="102"/>
          <w:sz w:val="23"/>
          <w:szCs w:val="23"/>
        </w:rPr>
        <w:lastRenderedPageBreak/>
        <w:t>Appendices are</w:t>
      </w:r>
      <w:r>
        <w:rPr>
          <w:sz w:val="23"/>
          <w:szCs w:val="23"/>
        </w:rPr>
        <w:t xml:space="preserve">   </w:t>
      </w:r>
      <w:r>
        <w:rPr>
          <w:w w:val="102"/>
          <w:sz w:val="23"/>
          <w:szCs w:val="23"/>
        </w:rPr>
        <w:t>not</w:t>
      </w:r>
      <w:r>
        <w:rPr>
          <w:sz w:val="23"/>
          <w:szCs w:val="23"/>
        </w:rPr>
        <w:t xml:space="preserve">   </w:t>
      </w:r>
      <w:r>
        <w:rPr>
          <w:w w:val="102"/>
          <w:sz w:val="23"/>
          <w:szCs w:val="23"/>
        </w:rPr>
        <w:t>part</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text</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final</w:t>
      </w:r>
      <w:r>
        <w:rPr>
          <w:sz w:val="23"/>
          <w:szCs w:val="23"/>
        </w:rPr>
        <w:t xml:space="preserve">   </w:t>
      </w:r>
      <w:r>
        <w:rPr>
          <w:w w:val="102"/>
          <w:sz w:val="23"/>
          <w:szCs w:val="23"/>
        </w:rPr>
        <w:t>document,</w:t>
      </w:r>
      <w:r>
        <w:rPr>
          <w:sz w:val="23"/>
          <w:szCs w:val="23"/>
        </w:rPr>
        <w:t xml:space="preserve">   </w:t>
      </w:r>
      <w:r>
        <w:rPr>
          <w:w w:val="102"/>
          <w:sz w:val="23"/>
          <w:szCs w:val="23"/>
        </w:rPr>
        <w:t>although</w:t>
      </w:r>
      <w:r>
        <w:rPr>
          <w:sz w:val="23"/>
          <w:szCs w:val="23"/>
        </w:rPr>
        <w:t xml:space="preserve">   </w:t>
      </w:r>
      <w:r>
        <w:rPr>
          <w:w w:val="102"/>
          <w:sz w:val="23"/>
          <w:szCs w:val="23"/>
        </w:rPr>
        <w:t>they</w:t>
      </w:r>
      <w:r>
        <w:rPr>
          <w:sz w:val="23"/>
          <w:szCs w:val="23"/>
        </w:rPr>
        <w:t xml:space="preserve">   </w:t>
      </w:r>
      <w:r>
        <w:rPr>
          <w:w w:val="102"/>
          <w:sz w:val="23"/>
          <w:szCs w:val="23"/>
        </w:rPr>
        <w:t>contain instructions</w:t>
      </w:r>
      <w:r>
        <w:rPr>
          <w:sz w:val="23"/>
          <w:szCs w:val="23"/>
        </w:rPr>
        <w:t xml:space="preserve">  </w:t>
      </w:r>
      <w:r>
        <w:rPr>
          <w:w w:val="102"/>
          <w:sz w:val="23"/>
          <w:szCs w:val="23"/>
        </w:rPr>
        <w:t>that</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should</w:t>
      </w:r>
      <w:r>
        <w:rPr>
          <w:sz w:val="23"/>
          <w:szCs w:val="23"/>
        </w:rPr>
        <w:t xml:space="preserve">  </w:t>
      </w:r>
      <w:r>
        <w:rPr>
          <w:w w:val="102"/>
          <w:sz w:val="23"/>
          <w:szCs w:val="23"/>
        </w:rPr>
        <w:t>strictly</w:t>
      </w:r>
      <w:r>
        <w:rPr>
          <w:sz w:val="23"/>
          <w:szCs w:val="23"/>
        </w:rPr>
        <w:t xml:space="preserve">  </w:t>
      </w:r>
      <w:r>
        <w:rPr>
          <w:w w:val="102"/>
          <w:sz w:val="23"/>
          <w:szCs w:val="23"/>
        </w:rPr>
        <w:t>follow.</w:t>
      </w:r>
      <w:r>
        <w:rPr>
          <w:sz w:val="23"/>
          <w:szCs w:val="23"/>
        </w:rPr>
        <w:t xml:space="preserve">    </w:t>
      </w:r>
      <w:r>
        <w:rPr>
          <w:w w:val="102"/>
          <w:sz w:val="23"/>
          <w:szCs w:val="23"/>
        </w:rPr>
        <w:t>The</w:t>
      </w:r>
      <w:r>
        <w:rPr>
          <w:sz w:val="23"/>
          <w:szCs w:val="23"/>
        </w:rPr>
        <w:t xml:space="preserve">  </w:t>
      </w:r>
      <w:r>
        <w:rPr>
          <w:w w:val="102"/>
          <w:sz w:val="23"/>
          <w:szCs w:val="23"/>
        </w:rPr>
        <w:t>Bidding</w:t>
      </w:r>
    </w:p>
    <w:p w:rsidR="00300549" w:rsidRDefault="00BF290C">
      <w:pPr>
        <w:spacing w:before="70"/>
        <w:ind w:left="1506"/>
        <w:rPr>
          <w:sz w:val="23"/>
          <w:szCs w:val="23"/>
        </w:rPr>
      </w:pPr>
      <w:r>
        <w:rPr>
          <w:w w:val="102"/>
          <w:sz w:val="23"/>
          <w:szCs w:val="23"/>
        </w:rPr>
        <w:lastRenderedPageBreak/>
        <w:t>Documents</w:t>
      </w:r>
      <w:r>
        <w:rPr>
          <w:sz w:val="23"/>
          <w:szCs w:val="23"/>
        </w:rPr>
        <w:t xml:space="preserve"> </w:t>
      </w:r>
      <w:r>
        <w:rPr>
          <w:w w:val="102"/>
          <w:sz w:val="23"/>
          <w:szCs w:val="23"/>
        </w:rPr>
        <w:t>should</w:t>
      </w:r>
      <w:r>
        <w:rPr>
          <w:sz w:val="23"/>
          <w:szCs w:val="23"/>
        </w:rPr>
        <w:t xml:space="preserve"> </w:t>
      </w:r>
      <w:r>
        <w:rPr>
          <w:w w:val="102"/>
          <w:sz w:val="23"/>
          <w:szCs w:val="23"/>
        </w:rPr>
        <w:t>contain</w:t>
      </w:r>
      <w:r>
        <w:rPr>
          <w:sz w:val="23"/>
          <w:szCs w:val="23"/>
        </w:rPr>
        <w:t xml:space="preserve"> </w:t>
      </w:r>
      <w:r>
        <w:rPr>
          <w:w w:val="102"/>
          <w:sz w:val="23"/>
          <w:szCs w:val="23"/>
        </w:rPr>
        <w:t>no</w:t>
      </w:r>
      <w:r>
        <w:rPr>
          <w:sz w:val="23"/>
          <w:szCs w:val="23"/>
        </w:rPr>
        <w:t xml:space="preserve"> </w:t>
      </w:r>
      <w:r>
        <w:rPr>
          <w:w w:val="102"/>
          <w:sz w:val="23"/>
          <w:szCs w:val="23"/>
        </w:rPr>
        <w:t>footnotes</w:t>
      </w:r>
      <w:r>
        <w:rPr>
          <w:sz w:val="23"/>
          <w:szCs w:val="23"/>
        </w:rPr>
        <w:t xml:space="preserve"> </w:t>
      </w:r>
      <w:r>
        <w:rPr>
          <w:w w:val="102"/>
          <w:sz w:val="23"/>
          <w:szCs w:val="23"/>
        </w:rPr>
        <w:t>except</w:t>
      </w:r>
      <w:r>
        <w:rPr>
          <w:sz w:val="23"/>
          <w:szCs w:val="23"/>
        </w:rPr>
        <w:t xml:space="preserve"> </w:t>
      </w:r>
      <w:r>
        <w:rPr>
          <w:w w:val="102"/>
          <w:sz w:val="23"/>
          <w:szCs w:val="23"/>
        </w:rPr>
        <w:t>Section</w:t>
      </w:r>
      <w:r>
        <w:rPr>
          <w:sz w:val="23"/>
          <w:szCs w:val="23"/>
        </w:rPr>
        <w:t xml:space="preserve"> </w:t>
      </w:r>
      <w:r>
        <w:rPr>
          <w:w w:val="102"/>
          <w:sz w:val="23"/>
          <w:szCs w:val="23"/>
        </w:rPr>
        <w:t>VII.</w:t>
      </w:r>
      <w:r>
        <w:rPr>
          <w:sz w:val="23"/>
          <w:szCs w:val="23"/>
        </w:rPr>
        <w:t xml:space="preserve"> </w:t>
      </w:r>
      <w:r>
        <w:rPr>
          <w:w w:val="102"/>
          <w:sz w:val="23"/>
          <w:szCs w:val="23"/>
        </w:rPr>
        <w:t>Bidding</w:t>
      </w:r>
      <w:r>
        <w:rPr>
          <w:sz w:val="23"/>
          <w:szCs w:val="23"/>
        </w:rPr>
        <w:t xml:space="preserve"> </w:t>
      </w:r>
      <w:r>
        <w:rPr>
          <w:w w:val="102"/>
          <w:sz w:val="23"/>
          <w:szCs w:val="23"/>
        </w:rPr>
        <w:t>Forms</w:t>
      </w:r>
      <w:r>
        <w:rPr>
          <w:sz w:val="23"/>
          <w:szCs w:val="23"/>
        </w:rPr>
        <w:t xml:space="preserve"> </w:t>
      </w:r>
      <w:r>
        <w:rPr>
          <w:w w:val="102"/>
          <w:sz w:val="23"/>
          <w:szCs w:val="23"/>
        </w:rPr>
        <w:t>of</w:t>
      </w:r>
    </w:p>
    <w:p w:rsidR="00300549" w:rsidRDefault="00BF290C">
      <w:pPr>
        <w:spacing w:before="6"/>
        <w:ind w:left="1506"/>
        <w:rPr>
          <w:sz w:val="23"/>
          <w:szCs w:val="23"/>
        </w:rPr>
      </w:pPr>
      <w:r>
        <w:rPr>
          <w:w w:val="102"/>
          <w:sz w:val="23"/>
          <w:szCs w:val="23"/>
        </w:rPr>
        <w:t>Part</w:t>
      </w:r>
      <w:r>
        <w:rPr>
          <w:sz w:val="23"/>
          <w:szCs w:val="23"/>
        </w:rPr>
        <w:t xml:space="preserve"> </w:t>
      </w:r>
      <w:r>
        <w:rPr>
          <w:w w:val="102"/>
          <w:sz w:val="23"/>
          <w:szCs w:val="23"/>
        </w:rPr>
        <w:t>II</w:t>
      </w:r>
      <w:r>
        <w:rPr>
          <w:sz w:val="23"/>
          <w:szCs w:val="23"/>
        </w:rPr>
        <w:t xml:space="preserve"> </w:t>
      </w:r>
      <w:r>
        <w:rPr>
          <w:w w:val="102"/>
          <w:sz w:val="23"/>
          <w:szCs w:val="23"/>
        </w:rPr>
        <w:t>since</w:t>
      </w:r>
      <w:r>
        <w:rPr>
          <w:sz w:val="23"/>
          <w:szCs w:val="23"/>
        </w:rPr>
        <w:t xml:space="preserve"> </w:t>
      </w:r>
      <w:r>
        <w:rPr>
          <w:w w:val="102"/>
          <w:sz w:val="23"/>
          <w:szCs w:val="23"/>
        </w:rPr>
        <w:t>these</w:t>
      </w:r>
      <w:r>
        <w:rPr>
          <w:sz w:val="23"/>
          <w:szCs w:val="23"/>
        </w:rPr>
        <w:t xml:space="preserve"> </w:t>
      </w:r>
      <w:r>
        <w:rPr>
          <w:w w:val="102"/>
          <w:sz w:val="23"/>
          <w:szCs w:val="23"/>
        </w:rPr>
        <w:t>provide</w:t>
      </w:r>
      <w:r>
        <w:rPr>
          <w:sz w:val="23"/>
          <w:szCs w:val="23"/>
        </w:rPr>
        <w:t xml:space="preserve"> </w:t>
      </w:r>
      <w:r>
        <w:rPr>
          <w:w w:val="102"/>
          <w:sz w:val="23"/>
          <w:szCs w:val="23"/>
        </w:rPr>
        <w:t>important</w:t>
      </w:r>
      <w:r>
        <w:rPr>
          <w:sz w:val="23"/>
          <w:szCs w:val="23"/>
        </w:rPr>
        <w:t xml:space="preserve"> </w:t>
      </w:r>
      <w:r>
        <w:rPr>
          <w:w w:val="102"/>
          <w:sz w:val="23"/>
          <w:szCs w:val="23"/>
        </w:rPr>
        <w:t>guidance</w:t>
      </w:r>
      <w:r>
        <w:rPr>
          <w:sz w:val="23"/>
          <w:szCs w:val="23"/>
        </w:rPr>
        <w:t xml:space="preserve"> </w:t>
      </w:r>
      <w:r>
        <w:rPr>
          <w:w w:val="102"/>
          <w:sz w:val="23"/>
          <w:szCs w:val="23"/>
        </w:rPr>
        <w:t>to</w:t>
      </w:r>
      <w:r>
        <w:rPr>
          <w:sz w:val="23"/>
          <w:szCs w:val="23"/>
        </w:rPr>
        <w:t xml:space="preserve"> </w:t>
      </w:r>
      <w:r>
        <w:rPr>
          <w:w w:val="102"/>
          <w:sz w:val="23"/>
          <w:szCs w:val="23"/>
        </w:rPr>
        <w:t>Bidders.</w:t>
      </w:r>
    </w:p>
    <w:p w:rsidR="00300549" w:rsidRDefault="00300549">
      <w:pPr>
        <w:spacing w:before="12" w:line="220" w:lineRule="exact"/>
        <w:rPr>
          <w:sz w:val="22"/>
          <w:szCs w:val="22"/>
        </w:rPr>
      </w:pPr>
    </w:p>
    <w:p w:rsidR="00300549" w:rsidRDefault="00BF290C">
      <w:pPr>
        <w:spacing w:line="245" w:lineRule="auto"/>
        <w:ind w:left="1506" w:right="124" w:hanging="677"/>
        <w:jc w:val="both"/>
        <w:rPr>
          <w:sz w:val="23"/>
          <w:szCs w:val="23"/>
        </w:rPr>
      </w:pPr>
      <w:r>
        <w:rPr>
          <w:w w:val="102"/>
          <w:sz w:val="23"/>
          <w:szCs w:val="23"/>
        </w:rPr>
        <w:t>(e)</w:t>
      </w:r>
      <w:r>
        <w:rPr>
          <w:sz w:val="23"/>
          <w:szCs w:val="23"/>
        </w:rPr>
        <w:t xml:space="preserve">       </w:t>
      </w:r>
      <w:r>
        <w:rPr>
          <w:w w:val="102"/>
          <w:sz w:val="23"/>
          <w:szCs w:val="23"/>
        </w:rPr>
        <w:t>The</w:t>
      </w:r>
      <w:r>
        <w:rPr>
          <w:sz w:val="23"/>
          <w:szCs w:val="23"/>
        </w:rPr>
        <w:t xml:space="preserve"> </w:t>
      </w:r>
      <w:r>
        <w:rPr>
          <w:w w:val="102"/>
          <w:sz w:val="23"/>
          <w:szCs w:val="23"/>
        </w:rPr>
        <w:t>criteria</w:t>
      </w:r>
      <w:r>
        <w:rPr>
          <w:sz w:val="23"/>
          <w:szCs w:val="23"/>
        </w:rPr>
        <w:t xml:space="preserve"> </w:t>
      </w:r>
      <w:r>
        <w:rPr>
          <w:w w:val="102"/>
          <w:sz w:val="23"/>
          <w:szCs w:val="23"/>
        </w:rPr>
        <w:t>for</w:t>
      </w:r>
      <w:r>
        <w:rPr>
          <w:sz w:val="23"/>
          <w:szCs w:val="23"/>
        </w:rPr>
        <w:t xml:space="preserve"> </w:t>
      </w:r>
      <w:r>
        <w:rPr>
          <w:w w:val="102"/>
          <w:sz w:val="23"/>
          <w:szCs w:val="23"/>
        </w:rPr>
        <w:t>evaluation</w:t>
      </w:r>
      <w:r>
        <w:rPr>
          <w:sz w:val="23"/>
          <w:szCs w:val="23"/>
        </w:rPr>
        <w:t xml:space="preserve"> </w:t>
      </w:r>
      <w:r>
        <w:rPr>
          <w:w w:val="102"/>
          <w:sz w:val="23"/>
          <w:szCs w:val="23"/>
        </w:rPr>
        <w:t>and</w:t>
      </w:r>
      <w:r>
        <w:rPr>
          <w:sz w:val="23"/>
          <w:szCs w:val="23"/>
        </w:rPr>
        <w:t xml:space="preserve"> </w:t>
      </w:r>
      <w:r>
        <w:rPr>
          <w:w w:val="102"/>
          <w:sz w:val="23"/>
          <w:szCs w:val="23"/>
        </w:rPr>
        <w:t>the</w:t>
      </w:r>
      <w:r>
        <w:rPr>
          <w:sz w:val="23"/>
          <w:szCs w:val="23"/>
        </w:rPr>
        <w:t xml:space="preserve"> </w:t>
      </w:r>
      <w:r>
        <w:rPr>
          <w:w w:val="102"/>
          <w:sz w:val="23"/>
          <w:szCs w:val="23"/>
        </w:rPr>
        <w:t>various</w:t>
      </w:r>
      <w:r>
        <w:rPr>
          <w:sz w:val="23"/>
          <w:szCs w:val="23"/>
        </w:rPr>
        <w:t xml:space="preserve"> </w:t>
      </w:r>
      <w:r>
        <w:rPr>
          <w:w w:val="102"/>
          <w:sz w:val="23"/>
          <w:szCs w:val="23"/>
        </w:rPr>
        <w:t>methods</w:t>
      </w:r>
      <w:r>
        <w:rPr>
          <w:sz w:val="23"/>
          <w:szCs w:val="23"/>
        </w:rPr>
        <w:t xml:space="preserve"> </w:t>
      </w:r>
      <w:r>
        <w:rPr>
          <w:w w:val="102"/>
          <w:sz w:val="23"/>
          <w:szCs w:val="23"/>
        </w:rPr>
        <w:t>of</w:t>
      </w:r>
      <w:r>
        <w:rPr>
          <w:sz w:val="23"/>
          <w:szCs w:val="23"/>
        </w:rPr>
        <w:t xml:space="preserve"> </w:t>
      </w:r>
      <w:r>
        <w:rPr>
          <w:w w:val="102"/>
          <w:sz w:val="23"/>
          <w:szCs w:val="23"/>
        </w:rPr>
        <w:t>evaluation</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ITB should</w:t>
      </w:r>
      <w:r>
        <w:rPr>
          <w:sz w:val="23"/>
          <w:szCs w:val="23"/>
        </w:rPr>
        <w:t xml:space="preserve"> </w:t>
      </w:r>
      <w:r>
        <w:rPr>
          <w:w w:val="102"/>
          <w:sz w:val="23"/>
          <w:szCs w:val="23"/>
        </w:rPr>
        <w:t>be</w:t>
      </w:r>
      <w:r>
        <w:rPr>
          <w:sz w:val="23"/>
          <w:szCs w:val="23"/>
        </w:rPr>
        <w:t xml:space="preserve"> </w:t>
      </w:r>
      <w:r>
        <w:rPr>
          <w:w w:val="102"/>
          <w:sz w:val="23"/>
          <w:szCs w:val="23"/>
        </w:rPr>
        <w:t>carefully</w:t>
      </w:r>
      <w:r>
        <w:rPr>
          <w:sz w:val="23"/>
          <w:szCs w:val="23"/>
        </w:rPr>
        <w:t xml:space="preserve"> </w:t>
      </w:r>
      <w:r>
        <w:rPr>
          <w:w w:val="102"/>
          <w:sz w:val="23"/>
          <w:szCs w:val="23"/>
        </w:rPr>
        <w:t>reviewed.</w:t>
      </w:r>
      <w:r>
        <w:rPr>
          <w:sz w:val="23"/>
          <w:szCs w:val="23"/>
        </w:rPr>
        <w:t xml:space="preserve">   </w:t>
      </w:r>
      <w:r>
        <w:rPr>
          <w:w w:val="102"/>
          <w:sz w:val="23"/>
          <w:szCs w:val="23"/>
        </w:rPr>
        <w:t>Only</w:t>
      </w:r>
      <w:r>
        <w:rPr>
          <w:sz w:val="23"/>
          <w:szCs w:val="23"/>
        </w:rPr>
        <w:t xml:space="preserve"> </w:t>
      </w:r>
      <w:r>
        <w:rPr>
          <w:w w:val="102"/>
          <w:sz w:val="23"/>
          <w:szCs w:val="23"/>
        </w:rPr>
        <w:t>those</w:t>
      </w:r>
      <w:r>
        <w:rPr>
          <w:sz w:val="23"/>
          <w:szCs w:val="23"/>
        </w:rPr>
        <w:t xml:space="preserve"> </w:t>
      </w:r>
      <w:r>
        <w:rPr>
          <w:w w:val="102"/>
          <w:sz w:val="23"/>
          <w:szCs w:val="23"/>
        </w:rPr>
        <w:t>that</w:t>
      </w:r>
      <w:r>
        <w:rPr>
          <w:sz w:val="23"/>
          <w:szCs w:val="23"/>
        </w:rPr>
        <w:t xml:space="preserve"> </w:t>
      </w:r>
      <w:r>
        <w:rPr>
          <w:w w:val="102"/>
          <w:sz w:val="23"/>
          <w:szCs w:val="23"/>
        </w:rPr>
        <w:t>are</w:t>
      </w:r>
      <w:r>
        <w:rPr>
          <w:sz w:val="23"/>
          <w:szCs w:val="23"/>
        </w:rPr>
        <w:t xml:space="preserve"> </w:t>
      </w:r>
      <w:r>
        <w:rPr>
          <w:w w:val="102"/>
          <w:sz w:val="23"/>
          <w:szCs w:val="23"/>
        </w:rPr>
        <w:t>selected</w:t>
      </w:r>
      <w:r>
        <w:rPr>
          <w:sz w:val="23"/>
          <w:szCs w:val="23"/>
        </w:rPr>
        <w:t xml:space="preserve"> </w:t>
      </w:r>
      <w:r>
        <w:rPr>
          <w:w w:val="102"/>
          <w:sz w:val="23"/>
          <w:szCs w:val="23"/>
        </w:rPr>
        <w:t>to</w:t>
      </w:r>
      <w:r>
        <w:rPr>
          <w:sz w:val="23"/>
          <w:szCs w:val="23"/>
        </w:rPr>
        <w:t xml:space="preserve"> </w:t>
      </w:r>
      <w:r>
        <w:rPr>
          <w:w w:val="102"/>
          <w:sz w:val="23"/>
          <w:szCs w:val="23"/>
        </w:rPr>
        <w:t>be</w:t>
      </w:r>
      <w:r>
        <w:rPr>
          <w:sz w:val="23"/>
          <w:szCs w:val="23"/>
        </w:rPr>
        <w:t xml:space="preserve"> </w:t>
      </w:r>
      <w:r>
        <w:rPr>
          <w:w w:val="102"/>
          <w:sz w:val="23"/>
          <w:szCs w:val="23"/>
        </w:rPr>
        <w:t>used</w:t>
      </w:r>
      <w:r>
        <w:rPr>
          <w:sz w:val="23"/>
          <w:szCs w:val="23"/>
        </w:rPr>
        <w:t xml:space="preserve"> </w:t>
      </w:r>
      <w:r>
        <w:rPr>
          <w:w w:val="102"/>
          <w:sz w:val="23"/>
          <w:szCs w:val="23"/>
        </w:rPr>
        <w:t>for</w:t>
      </w:r>
      <w:r>
        <w:rPr>
          <w:sz w:val="23"/>
          <w:szCs w:val="23"/>
        </w:rPr>
        <w:t xml:space="preserve"> </w:t>
      </w:r>
      <w:r>
        <w:rPr>
          <w:w w:val="102"/>
          <w:sz w:val="23"/>
          <w:szCs w:val="23"/>
        </w:rPr>
        <w:t>the procurement</w:t>
      </w:r>
      <w:r>
        <w:rPr>
          <w:sz w:val="23"/>
          <w:szCs w:val="23"/>
        </w:rPr>
        <w:t xml:space="preserve"> </w:t>
      </w:r>
      <w:r>
        <w:rPr>
          <w:w w:val="102"/>
          <w:sz w:val="23"/>
          <w:szCs w:val="23"/>
        </w:rPr>
        <w:t>in</w:t>
      </w:r>
      <w:r>
        <w:rPr>
          <w:sz w:val="23"/>
          <w:szCs w:val="23"/>
        </w:rPr>
        <w:t xml:space="preserve"> </w:t>
      </w:r>
      <w:r>
        <w:rPr>
          <w:w w:val="102"/>
          <w:sz w:val="23"/>
          <w:szCs w:val="23"/>
        </w:rPr>
        <w:t>question</w:t>
      </w:r>
      <w:r>
        <w:rPr>
          <w:sz w:val="23"/>
          <w:szCs w:val="23"/>
        </w:rPr>
        <w:t xml:space="preserve"> </w:t>
      </w:r>
      <w:r>
        <w:rPr>
          <w:w w:val="102"/>
          <w:sz w:val="23"/>
          <w:szCs w:val="23"/>
        </w:rPr>
        <w:t>should</w:t>
      </w:r>
      <w:r>
        <w:rPr>
          <w:sz w:val="23"/>
          <w:szCs w:val="23"/>
        </w:rPr>
        <w:t xml:space="preserve"> </w:t>
      </w:r>
      <w:r>
        <w:rPr>
          <w:w w:val="102"/>
          <w:sz w:val="23"/>
          <w:szCs w:val="23"/>
        </w:rPr>
        <w:t>be</w:t>
      </w:r>
      <w:r>
        <w:rPr>
          <w:sz w:val="23"/>
          <w:szCs w:val="23"/>
        </w:rPr>
        <w:t xml:space="preserve"> </w:t>
      </w:r>
      <w:r>
        <w:rPr>
          <w:w w:val="102"/>
          <w:sz w:val="23"/>
          <w:szCs w:val="23"/>
        </w:rPr>
        <w:t>retained</w:t>
      </w:r>
      <w:r>
        <w:rPr>
          <w:sz w:val="23"/>
          <w:szCs w:val="23"/>
        </w:rPr>
        <w:t xml:space="preserve"> </w:t>
      </w:r>
      <w:r>
        <w:rPr>
          <w:w w:val="102"/>
          <w:sz w:val="23"/>
          <w:szCs w:val="23"/>
        </w:rPr>
        <w:t>and</w:t>
      </w:r>
      <w:r>
        <w:rPr>
          <w:sz w:val="23"/>
          <w:szCs w:val="23"/>
        </w:rPr>
        <w:t xml:space="preserve"> </w:t>
      </w:r>
      <w:r>
        <w:rPr>
          <w:w w:val="102"/>
          <w:sz w:val="23"/>
          <w:szCs w:val="23"/>
        </w:rPr>
        <w:t>expanded,</w:t>
      </w:r>
      <w:r>
        <w:rPr>
          <w:sz w:val="23"/>
          <w:szCs w:val="23"/>
        </w:rPr>
        <w:t xml:space="preserve"> </w:t>
      </w:r>
      <w:r>
        <w:rPr>
          <w:w w:val="102"/>
          <w:sz w:val="23"/>
          <w:szCs w:val="23"/>
        </w:rPr>
        <w:t>as</w:t>
      </w:r>
      <w:r>
        <w:rPr>
          <w:sz w:val="23"/>
          <w:szCs w:val="23"/>
        </w:rPr>
        <w:t xml:space="preserve"> </w:t>
      </w:r>
      <w:r>
        <w:rPr>
          <w:w w:val="102"/>
          <w:sz w:val="23"/>
          <w:szCs w:val="23"/>
        </w:rPr>
        <w:t>required</w:t>
      </w:r>
      <w:r>
        <w:rPr>
          <w:sz w:val="23"/>
          <w:szCs w:val="23"/>
        </w:rPr>
        <w:t xml:space="preserve"> </w:t>
      </w:r>
      <w:r>
        <w:rPr>
          <w:w w:val="102"/>
          <w:sz w:val="23"/>
          <w:szCs w:val="23"/>
        </w:rPr>
        <w:t>in</w:t>
      </w:r>
      <w:r>
        <w:rPr>
          <w:sz w:val="23"/>
          <w:szCs w:val="23"/>
        </w:rPr>
        <w:t xml:space="preserve"> </w:t>
      </w:r>
      <w:r>
        <w:rPr>
          <w:w w:val="102"/>
          <w:sz w:val="23"/>
          <w:szCs w:val="23"/>
        </w:rPr>
        <w:t>the BDS.</w:t>
      </w:r>
      <w:r>
        <w:rPr>
          <w:sz w:val="23"/>
          <w:szCs w:val="23"/>
        </w:rPr>
        <w:t xml:space="preserve">  </w:t>
      </w:r>
      <w:r>
        <w:rPr>
          <w:w w:val="102"/>
          <w:sz w:val="23"/>
          <w:szCs w:val="23"/>
        </w:rPr>
        <w:t>The</w:t>
      </w:r>
      <w:r>
        <w:rPr>
          <w:sz w:val="23"/>
          <w:szCs w:val="23"/>
        </w:rPr>
        <w:t xml:space="preserve"> </w:t>
      </w:r>
      <w:r>
        <w:rPr>
          <w:w w:val="102"/>
          <w:sz w:val="23"/>
          <w:szCs w:val="23"/>
        </w:rPr>
        <w:t>criteria</w:t>
      </w:r>
      <w:r>
        <w:rPr>
          <w:sz w:val="23"/>
          <w:szCs w:val="23"/>
        </w:rPr>
        <w:t xml:space="preserve"> </w:t>
      </w:r>
      <w:r>
        <w:rPr>
          <w:w w:val="102"/>
          <w:sz w:val="23"/>
          <w:szCs w:val="23"/>
        </w:rPr>
        <w:t>that</w:t>
      </w:r>
      <w:r>
        <w:rPr>
          <w:sz w:val="23"/>
          <w:szCs w:val="23"/>
        </w:rPr>
        <w:t xml:space="preserve"> </w:t>
      </w:r>
      <w:r>
        <w:rPr>
          <w:w w:val="102"/>
          <w:sz w:val="23"/>
          <w:szCs w:val="23"/>
        </w:rPr>
        <w:t>are</w:t>
      </w:r>
      <w:r>
        <w:rPr>
          <w:sz w:val="23"/>
          <w:szCs w:val="23"/>
        </w:rPr>
        <w:t xml:space="preserve"> </w:t>
      </w:r>
      <w:r>
        <w:rPr>
          <w:w w:val="102"/>
          <w:sz w:val="23"/>
          <w:szCs w:val="23"/>
        </w:rPr>
        <w:t>not</w:t>
      </w:r>
      <w:r>
        <w:rPr>
          <w:sz w:val="23"/>
          <w:szCs w:val="23"/>
        </w:rPr>
        <w:t xml:space="preserve"> </w:t>
      </w:r>
      <w:r>
        <w:rPr>
          <w:w w:val="102"/>
          <w:sz w:val="23"/>
          <w:szCs w:val="23"/>
        </w:rPr>
        <w:t>applicable</w:t>
      </w:r>
      <w:r>
        <w:rPr>
          <w:sz w:val="23"/>
          <w:szCs w:val="23"/>
        </w:rPr>
        <w:t xml:space="preserve"> </w:t>
      </w:r>
      <w:r>
        <w:rPr>
          <w:w w:val="102"/>
          <w:sz w:val="23"/>
          <w:szCs w:val="23"/>
        </w:rPr>
        <w:t>should</w:t>
      </w:r>
      <w:r>
        <w:rPr>
          <w:sz w:val="23"/>
          <w:szCs w:val="23"/>
        </w:rPr>
        <w:t xml:space="preserve"> </w:t>
      </w:r>
      <w:r>
        <w:rPr>
          <w:w w:val="102"/>
          <w:sz w:val="23"/>
          <w:szCs w:val="23"/>
        </w:rPr>
        <w:t>be</w:t>
      </w:r>
      <w:r>
        <w:rPr>
          <w:sz w:val="23"/>
          <w:szCs w:val="23"/>
        </w:rPr>
        <w:t xml:space="preserve"> </w:t>
      </w:r>
      <w:r>
        <w:rPr>
          <w:w w:val="102"/>
          <w:sz w:val="23"/>
          <w:szCs w:val="23"/>
        </w:rPr>
        <w:t>deleted</w:t>
      </w:r>
      <w:r>
        <w:rPr>
          <w:sz w:val="23"/>
          <w:szCs w:val="23"/>
        </w:rPr>
        <w:t xml:space="preserve"> </w:t>
      </w:r>
      <w:r>
        <w:rPr>
          <w:w w:val="102"/>
          <w:sz w:val="23"/>
          <w:szCs w:val="23"/>
        </w:rPr>
        <w:t>from</w:t>
      </w:r>
      <w:r>
        <w:rPr>
          <w:sz w:val="23"/>
          <w:szCs w:val="23"/>
        </w:rPr>
        <w:t xml:space="preserve"> </w:t>
      </w:r>
      <w:r>
        <w:rPr>
          <w:w w:val="102"/>
          <w:sz w:val="23"/>
          <w:szCs w:val="23"/>
        </w:rPr>
        <w:t>the</w:t>
      </w:r>
      <w:r>
        <w:rPr>
          <w:sz w:val="23"/>
          <w:szCs w:val="23"/>
        </w:rPr>
        <w:t xml:space="preserve"> </w:t>
      </w:r>
      <w:r>
        <w:rPr>
          <w:w w:val="102"/>
          <w:sz w:val="23"/>
          <w:szCs w:val="23"/>
        </w:rPr>
        <w:t>BDS.</w:t>
      </w:r>
    </w:p>
    <w:p w:rsidR="00300549" w:rsidRDefault="00300549">
      <w:pPr>
        <w:spacing w:before="6" w:line="220" w:lineRule="exact"/>
        <w:rPr>
          <w:sz w:val="22"/>
          <w:szCs w:val="22"/>
        </w:rPr>
      </w:pPr>
    </w:p>
    <w:p w:rsidR="00300549" w:rsidRDefault="00BF290C">
      <w:pPr>
        <w:spacing w:line="245" w:lineRule="auto"/>
        <w:ind w:left="1506" w:right="122" w:hanging="677"/>
        <w:jc w:val="both"/>
        <w:rPr>
          <w:sz w:val="23"/>
          <w:szCs w:val="23"/>
        </w:rPr>
      </w:pPr>
      <w:r>
        <w:rPr>
          <w:w w:val="102"/>
          <w:sz w:val="23"/>
          <w:szCs w:val="23"/>
        </w:rPr>
        <w:t>(f)</w:t>
      </w:r>
      <w:r>
        <w:rPr>
          <w:sz w:val="23"/>
          <w:szCs w:val="23"/>
        </w:rPr>
        <w:t xml:space="preserve">        </w:t>
      </w:r>
      <w:r>
        <w:rPr>
          <w:w w:val="102"/>
          <w:sz w:val="23"/>
          <w:szCs w:val="23"/>
        </w:rPr>
        <w:t>The</w:t>
      </w:r>
      <w:r>
        <w:rPr>
          <w:sz w:val="23"/>
          <w:szCs w:val="23"/>
        </w:rPr>
        <w:t xml:space="preserve"> </w:t>
      </w:r>
      <w:r>
        <w:rPr>
          <w:w w:val="102"/>
          <w:sz w:val="23"/>
          <w:szCs w:val="23"/>
        </w:rPr>
        <w:t>cover</w:t>
      </w:r>
      <w:r>
        <w:rPr>
          <w:sz w:val="23"/>
          <w:szCs w:val="23"/>
        </w:rPr>
        <w:t xml:space="preserve"> </w:t>
      </w:r>
      <w:r>
        <w:rPr>
          <w:w w:val="102"/>
          <w:sz w:val="23"/>
          <w:szCs w:val="23"/>
        </w:rPr>
        <w:t>should</w:t>
      </w:r>
      <w:r>
        <w:rPr>
          <w:sz w:val="23"/>
          <w:szCs w:val="23"/>
        </w:rPr>
        <w:t xml:space="preserve"> </w:t>
      </w:r>
      <w:r>
        <w:rPr>
          <w:w w:val="102"/>
          <w:sz w:val="23"/>
          <w:szCs w:val="23"/>
        </w:rPr>
        <w:t>be</w:t>
      </w:r>
      <w:r>
        <w:rPr>
          <w:sz w:val="23"/>
          <w:szCs w:val="23"/>
        </w:rPr>
        <w:t xml:space="preserve"> </w:t>
      </w:r>
      <w:r>
        <w:rPr>
          <w:w w:val="102"/>
          <w:sz w:val="23"/>
          <w:szCs w:val="23"/>
        </w:rPr>
        <w:t>modified</w:t>
      </w:r>
      <w:r>
        <w:rPr>
          <w:sz w:val="23"/>
          <w:szCs w:val="23"/>
        </w:rPr>
        <w:t xml:space="preserve"> </w:t>
      </w:r>
      <w:r>
        <w:rPr>
          <w:w w:val="102"/>
          <w:sz w:val="23"/>
          <w:szCs w:val="23"/>
        </w:rPr>
        <w:t>as</w:t>
      </w:r>
      <w:r>
        <w:rPr>
          <w:sz w:val="23"/>
          <w:szCs w:val="23"/>
        </w:rPr>
        <w:t xml:space="preserve"> </w:t>
      </w:r>
      <w:r>
        <w:rPr>
          <w:w w:val="102"/>
          <w:sz w:val="23"/>
          <w:szCs w:val="23"/>
        </w:rPr>
        <w:t>required</w:t>
      </w:r>
      <w:r>
        <w:rPr>
          <w:sz w:val="23"/>
          <w:szCs w:val="23"/>
        </w:rPr>
        <w:t xml:space="preserve"> </w:t>
      </w:r>
      <w:r>
        <w:rPr>
          <w:w w:val="102"/>
          <w:sz w:val="23"/>
          <w:szCs w:val="23"/>
        </w:rPr>
        <w:t>to</w:t>
      </w:r>
      <w:r>
        <w:rPr>
          <w:sz w:val="23"/>
          <w:szCs w:val="23"/>
        </w:rPr>
        <w:t xml:space="preserve"> </w:t>
      </w:r>
      <w:r>
        <w:rPr>
          <w:w w:val="102"/>
          <w:sz w:val="23"/>
          <w:szCs w:val="23"/>
        </w:rPr>
        <w:t>identify</w:t>
      </w:r>
      <w:r>
        <w:rPr>
          <w:sz w:val="23"/>
          <w:szCs w:val="23"/>
        </w:rPr>
        <w:t xml:space="preserve"> </w:t>
      </w:r>
      <w:r>
        <w:rPr>
          <w:w w:val="102"/>
          <w:sz w:val="23"/>
          <w:szCs w:val="23"/>
        </w:rPr>
        <w:t>the</w:t>
      </w:r>
      <w:r>
        <w:rPr>
          <w:sz w:val="23"/>
          <w:szCs w:val="23"/>
        </w:rPr>
        <w:t xml:space="preserve"> </w:t>
      </w:r>
      <w:r>
        <w:rPr>
          <w:w w:val="102"/>
          <w:sz w:val="23"/>
          <w:szCs w:val="23"/>
        </w:rPr>
        <w:t>Bidding</w:t>
      </w:r>
      <w:r>
        <w:rPr>
          <w:sz w:val="23"/>
          <w:szCs w:val="23"/>
        </w:rPr>
        <w:t xml:space="preserve"> </w:t>
      </w:r>
      <w:r>
        <w:rPr>
          <w:w w:val="102"/>
          <w:sz w:val="23"/>
          <w:szCs w:val="23"/>
        </w:rPr>
        <w:t>Documents as</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names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Project,</w:t>
      </w:r>
      <w:r>
        <w:rPr>
          <w:sz w:val="23"/>
          <w:szCs w:val="23"/>
        </w:rPr>
        <w:t xml:space="preserve"> </w:t>
      </w:r>
      <w:r>
        <w:rPr>
          <w:w w:val="102"/>
          <w:sz w:val="23"/>
          <w:szCs w:val="23"/>
        </w:rPr>
        <w:t>Contract,</w:t>
      </w:r>
      <w:r>
        <w:rPr>
          <w:sz w:val="23"/>
          <w:szCs w:val="23"/>
        </w:rPr>
        <w:t xml:space="preserve"> </w:t>
      </w:r>
      <w:r>
        <w:rPr>
          <w:w w:val="102"/>
          <w:sz w:val="23"/>
          <w:szCs w:val="23"/>
        </w:rPr>
        <w:t>and</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in</w:t>
      </w:r>
      <w:r>
        <w:rPr>
          <w:sz w:val="23"/>
          <w:szCs w:val="23"/>
        </w:rPr>
        <w:t xml:space="preserve"> </w:t>
      </w:r>
      <w:r>
        <w:rPr>
          <w:w w:val="102"/>
          <w:sz w:val="23"/>
          <w:szCs w:val="23"/>
        </w:rPr>
        <w:t>addition</w:t>
      </w:r>
      <w:r>
        <w:rPr>
          <w:sz w:val="23"/>
          <w:szCs w:val="23"/>
        </w:rPr>
        <w:t xml:space="preserve"> </w:t>
      </w:r>
      <w:r>
        <w:rPr>
          <w:w w:val="102"/>
          <w:sz w:val="23"/>
          <w:szCs w:val="23"/>
        </w:rPr>
        <w:t>to date</w:t>
      </w:r>
      <w:r>
        <w:rPr>
          <w:sz w:val="23"/>
          <w:szCs w:val="23"/>
        </w:rPr>
        <w:t xml:space="preserve"> </w:t>
      </w:r>
      <w:r>
        <w:rPr>
          <w:w w:val="102"/>
          <w:sz w:val="23"/>
          <w:szCs w:val="23"/>
        </w:rPr>
        <w:t>of</w:t>
      </w:r>
      <w:r>
        <w:rPr>
          <w:sz w:val="23"/>
          <w:szCs w:val="23"/>
        </w:rPr>
        <w:t xml:space="preserve"> </w:t>
      </w:r>
      <w:r>
        <w:rPr>
          <w:w w:val="102"/>
          <w:sz w:val="23"/>
          <w:szCs w:val="23"/>
        </w:rPr>
        <w:t>issue.</w:t>
      </w:r>
    </w:p>
    <w:p w:rsidR="00300549" w:rsidRDefault="00300549">
      <w:pPr>
        <w:spacing w:before="8" w:line="220" w:lineRule="exact"/>
        <w:rPr>
          <w:sz w:val="22"/>
          <w:szCs w:val="22"/>
        </w:rPr>
      </w:pPr>
    </w:p>
    <w:p w:rsidR="00300549" w:rsidRDefault="00BF290C">
      <w:pPr>
        <w:spacing w:line="245" w:lineRule="auto"/>
        <w:ind w:left="1506" w:right="123" w:hanging="677"/>
        <w:jc w:val="both"/>
        <w:rPr>
          <w:sz w:val="23"/>
          <w:szCs w:val="23"/>
        </w:rPr>
        <w:sectPr w:rsidR="00300549">
          <w:pgSz w:w="12240" w:h="15840"/>
          <w:pgMar w:top="1280" w:right="1720" w:bottom="280" w:left="1720" w:header="0" w:footer="906" w:gutter="0"/>
          <w:cols w:space="720"/>
        </w:sectPr>
      </w:pPr>
      <w:r>
        <w:rPr>
          <w:w w:val="102"/>
          <w:sz w:val="23"/>
          <w:szCs w:val="23"/>
        </w:rPr>
        <w:t>(g)</w:t>
      </w:r>
      <w:r>
        <w:rPr>
          <w:sz w:val="23"/>
          <w:szCs w:val="23"/>
        </w:rPr>
        <w:t xml:space="preserve">       </w:t>
      </w:r>
      <w:r>
        <w:rPr>
          <w:w w:val="102"/>
          <w:sz w:val="23"/>
          <w:szCs w:val="23"/>
        </w:rPr>
        <w:t>If</w:t>
      </w:r>
      <w:r>
        <w:rPr>
          <w:sz w:val="23"/>
          <w:szCs w:val="23"/>
        </w:rPr>
        <w:t xml:space="preserve"> </w:t>
      </w:r>
      <w:r>
        <w:rPr>
          <w:w w:val="102"/>
          <w:sz w:val="23"/>
          <w:szCs w:val="23"/>
        </w:rPr>
        <w:t>modifications</w:t>
      </w:r>
      <w:r>
        <w:rPr>
          <w:sz w:val="23"/>
          <w:szCs w:val="23"/>
        </w:rPr>
        <w:t xml:space="preserve"> </w:t>
      </w:r>
      <w:r>
        <w:rPr>
          <w:w w:val="102"/>
          <w:sz w:val="23"/>
          <w:szCs w:val="23"/>
        </w:rPr>
        <w:t>must</w:t>
      </w:r>
      <w:r>
        <w:rPr>
          <w:sz w:val="23"/>
          <w:szCs w:val="23"/>
        </w:rPr>
        <w:t xml:space="preserve"> </w:t>
      </w:r>
      <w:r>
        <w:rPr>
          <w:w w:val="102"/>
          <w:sz w:val="23"/>
          <w:szCs w:val="23"/>
        </w:rPr>
        <w:t>be</w:t>
      </w:r>
      <w:r>
        <w:rPr>
          <w:sz w:val="23"/>
          <w:szCs w:val="23"/>
        </w:rPr>
        <w:t xml:space="preserve"> </w:t>
      </w:r>
      <w:r>
        <w:rPr>
          <w:w w:val="102"/>
          <w:sz w:val="23"/>
          <w:szCs w:val="23"/>
        </w:rPr>
        <w:t>made</w:t>
      </w:r>
      <w:r>
        <w:rPr>
          <w:sz w:val="23"/>
          <w:szCs w:val="23"/>
        </w:rPr>
        <w:t xml:space="preserve"> </w:t>
      </w:r>
      <w:r>
        <w:rPr>
          <w:w w:val="102"/>
          <w:sz w:val="23"/>
          <w:szCs w:val="23"/>
        </w:rPr>
        <w:t>to</w:t>
      </w:r>
      <w:r>
        <w:rPr>
          <w:sz w:val="23"/>
          <w:szCs w:val="23"/>
        </w:rPr>
        <w:t xml:space="preserve"> </w:t>
      </w:r>
      <w:r>
        <w:rPr>
          <w:w w:val="102"/>
          <w:sz w:val="23"/>
          <w:szCs w:val="23"/>
        </w:rPr>
        <w:t>bidding</w:t>
      </w:r>
      <w:r>
        <w:rPr>
          <w:sz w:val="23"/>
          <w:szCs w:val="23"/>
        </w:rPr>
        <w:t xml:space="preserve"> </w:t>
      </w:r>
      <w:r>
        <w:rPr>
          <w:w w:val="102"/>
          <w:sz w:val="23"/>
          <w:szCs w:val="23"/>
        </w:rPr>
        <w:t>procedures,</w:t>
      </w:r>
      <w:r>
        <w:rPr>
          <w:sz w:val="23"/>
          <w:szCs w:val="23"/>
        </w:rPr>
        <w:t xml:space="preserve"> </w:t>
      </w:r>
      <w:r>
        <w:rPr>
          <w:w w:val="102"/>
          <w:sz w:val="23"/>
          <w:szCs w:val="23"/>
        </w:rPr>
        <w:t>they</w:t>
      </w:r>
      <w:r>
        <w:rPr>
          <w:sz w:val="23"/>
          <w:szCs w:val="23"/>
        </w:rPr>
        <w:t xml:space="preserve"> </w:t>
      </w:r>
      <w:r>
        <w:rPr>
          <w:w w:val="102"/>
          <w:sz w:val="23"/>
          <w:szCs w:val="23"/>
        </w:rPr>
        <w:t>can</w:t>
      </w:r>
      <w:r>
        <w:rPr>
          <w:sz w:val="23"/>
          <w:szCs w:val="23"/>
        </w:rPr>
        <w:t xml:space="preserve"> </w:t>
      </w:r>
      <w:r>
        <w:rPr>
          <w:w w:val="102"/>
          <w:sz w:val="23"/>
          <w:szCs w:val="23"/>
        </w:rPr>
        <w:t>be</w:t>
      </w:r>
      <w:r>
        <w:rPr>
          <w:sz w:val="23"/>
          <w:szCs w:val="23"/>
        </w:rPr>
        <w:t xml:space="preserve"> </w:t>
      </w:r>
      <w:r>
        <w:rPr>
          <w:w w:val="102"/>
          <w:sz w:val="23"/>
          <w:szCs w:val="23"/>
        </w:rPr>
        <w:t>presented</w:t>
      </w:r>
      <w:r>
        <w:rPr>
          <w:sz w:val="23"/>
          <w:szCs w:val="23"/>
        </w:rPr>
        <w:t xml:space="preserve"> </w:t>
      </w:r>
      <w:r>
        <w:rPr>
          <w:w w:val="102"/>
          <w:sz w:val="23"/>
          <w:szCs w:val="23"/>
        </w:rPr>
        <w:t>in the</w:t>
      </w:r>
      <w:r>
        <w:rPr>
          <w:sz w:val="23"/>
          <w:szCs w:val="23"/>
        </w:rPr>
        <w:t xml:space="preserve"> </w:t>
      </w:r>
      <w:r>
        <w:rPr>
          <w:w w:val="102"/>
          <w:sz w:val="23"/>
          <w:szCs w:val="23"/>
        </w:rPr>
        <w:t>BDS.</w:t>
      </w:r>
      <w:r>
        <w:rPr>
          <w:sz w:val="23"/>
          <w:szCs w:val="23"/>
        </w:rPr>
        <w:t xml:space="preserve"> </w:t>
      </w:r>
      <w:r>
        <w:rPr>
          <w:w w:val="102"/>
          <w:sz w:val="23"/>
          <w:szCs w:val="23"/>
        </w:rPr>
        <w:t>Modifications</w:t>
      </w:r>
      <w:r>
        <w:rPr>
          <w:sz w:val="23"/>
          <w:szCs w:val="23"/>
        </w:rPr>
        <w:t xml:space="preserve"> </w:t>
      </w:r>
      <w:r>
        <w:rPr>
          <w:w w:val="102"/>
          <w:sz w:val="23"/>
          <w:szCs w:val="23"/>
        </w:rPr>
        <w:t>for</w:t>
      </w:r>
      <w:r>
        <w:rPr>
          <w:sz w:val="23"/>
          <w:szCs w:val="23"/>
        </w:rPr>
        <w:t xml:space="preserve"> </w:t>
      </w:r>
      <w:r>
        <w:rPr>
          <w:w w:val="102"/>
          <w:sz w:val="23"/>
          <w:szCs w:val="23"/>
        </w:rPr>
        <w:t>specific</w:t>
      </w:r>
      <w:r>
        <w:rPr>
          <w:sz w:val="23"/>
          <w:szCs w:val="23"/>
        </w:rPr>
        <w:t xml:space="preserve"> </w:t>
      </w:r>
      <w:r>
        <w:rPr>
          <w:w w:val="102"/>
          <w:sz w:val="23"/>
          <w:szCs w:val="23"/>
        </w:rPr>
        <w:t>Project</w:t>
      </w:r>
      <w:r>
        <w:rPr>
          <w:sz w:val="23"/>
          <w:szCs w:val="23"/>
        </w:rPr>
        <w:t xml:space="preserve"> </w:t>
      </w:r>
      <w:r>
        <w:rPr>
          <w:w w:val="102"/>
          <w:sz w:val="23"/>
          <w:szCs w:val="23"/>
        </w:rPr>
        <w:t>or</w:t>
      </w:r>
      <w:r>
        <w:rPr>
          <w:sz w:val="23"/>
          <w:szCs w:val="23"/>
        </w:rPr>
        <w:t xml:space="preserve"> </w:t>
      </w:r>
      <w:r>
        <w:rPr>
          <w:w w:val="102"/>
          <w:sz w:val="23"/>
          <w:szCs w:val="23"/>
        </w:rPr>
        <w:t>Contract</w:t>
      </w:r>
      <w:r>
        <w:rPr>
          <w:sz w:val="23"/>
          <w:szCs w:val="23"/>
        </w:rPr>
        <w:t xml:space="preserve"> </w:t>
      </w:r>
      <w:r>
        <w:rPr>
          <w:w w:val="102"/>
          <w:sz w:val="23"/>
          <w:szCs w:val="23"/>
        </w:rPr>
        <w:t>should</w:t>
      </w:r>
      <w:r>
        <w:rPr>
          <w:sz w:val="23"/>
          <w:szCs w:val="23"/>
        </w:rPr>
        <w:t xml:space="preserve"> </w:t>
      </w:r>
      <w:r>
        <w:rPr>
          <w:w w:val="102"/>
          <w:sz w:val="23"/>
          <w:szCs w:val="23"/>
        </w:rPr>
        <w:t>be</w:t>
      </w:r>
      <w:r>
        <w:rPr>
          <w:sz w:val="23"/>
          <w:szCs w:val="23"/>
        </w:rPr>
        <w:t xml:space="preserve"> </w:t>
      </w:r>
      <w:r>
        <w:rPr>
          <w:w w:val="102"/>
          <w:sz w:val="23"/>
          <w:szCs w:val="23"/>
        </w:rPr>
        <w:t>provided</w:t>
      </w:r>
      <w:r>
        <w:rPr>
          <w:sz w:val="23"/>
          <w:szCs w:val="23"/>
        </w:rPr>
        <w:t xml:space="preserve"> </w:t>
      </w:r>
      <w:r>
        <w:rPr>
          <w:w w:val="102"/>
          <w:sz w:val="23"/>
          <w:szCs w:val="23"/>
        </w:rPr>
        <w:t>in the</w:t>
      </w:r>
      <w:r>
        <w:rPr>
          <w:sz w:val="23"/>
          <w:szCs w:val="23"/>
        </w:rPr>
        <w:t xml:space="preserve"> </w:t>
      </w:r>
      <w:r>
        <w:rPr>
          <w:w w:val="102"/>
          <w:sz w:val="23"/>
          <w:szCs w:val="23"/>
        </w:rPr>
        <w:t>SCC</w:t>
      </w:r>
      <w:r>
        <w:rPr>
          <w:sz w:val="23"/>
          <w:szCs w:val="23"/>
        </w:rPr>
        <w:t xml:space="preserve"> </w:t>
      </w:r>
      <w:r>
        <w:rPr>
          <w:w w:val="102"/>
          <w:sz w:val="23"/>
          <w:szCs w:val="23"/>
        </w:rPr>
        <w:t>as</w:t>
      </w:r>
      <w:r>
        <w:rPr>
          <w:sz w:val="23"/>
          <w:szCs w:val="23"/>
        </w:rPr>
        <w:t xml:space="preserve"> </w:t>
      </w:r>
      <w:r>
        <w:rPr>
          <w:w w:val="102"/>
          <w:sz w:val="23"/>
          <w:szCs w:val="23"/>
        </w:rPr>
        <w:t>amendments</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Conditions</w:t>
      </w:r>
      <w:r>
        <w:rPr>
          <w:sz w:val="23"/>
          <w:szCs w:val="23"/>
        </w:rPr>
        <w:t xml:space="preserve"> </w:t>
      </w:r>
      <w:r>
        <w:rPr>
          <w:w w:val="102"/>
          <w:sz w:val="23"/>
          <w:szCs w:val="23"/>
        </w:rPr>
        <w:t>of</w:t>
      </w:r>
      <w:r>
        <w:rPr>
          <w:sz w:val="23"/>
          <w:szCs w:val="23"/>
        </w:rPr>
        <w:t xml:space="preserve"> </w:t>
      </w:r>
      <w:r>
        <w:rPr>
          <w:w w:val="102"/>
          <w:sz w:val="23"/>
          <w:szCs w:val="23"/>
        </w:rPr>
        <w:t>Contract.</w:t>
      </w:r>
      <w:r>
        <w:rPr>
          <w:sz w:val="23"/>
          <w:szCs w:val="23"/>
        </w:rPr>
        <w:t xml:space="preserve">  </w:t>
      </w:r>
      <w:r>
        <w:rPr>
          <w:w w:val="102"/>
          <w:sz w:val="23"/>
          <w:szCs w:val="23"/>
        </w:rPr>
        <w:t>For</w:t>
      </w:r>
      <w:r>
        <w:rPr>
          <w:sz w:val="23"/>
          <w:szCs w:val="23"/>
        </w:rPr>
        <w:t xml:space="preserve"> </w:t>
      </w:r>
      <w:r>
        <w:rPr>
          <w:w w:val="102"/>
          <w:sz w:val="23"/>
          <w:szCs w:val="23"/>
        </w:rPr>
        <w:t>easy</w:t>
      </w:r>
      <w:r>
        <w:rPr>
          <w:sz w:val="23"/>
          <w:szCs w:val="23"/>
        </w:rPr>
        <w:t xml:space="preserve"> </w:t>
      </w:r>
      <w:r>
        <w:rPr>
          <w:w w:val="102"/>
          <w:sz w:val="23"/>
          <w:szCs w:val="23"/>
        </w:rPr>
        <w:t>completion, whenever</w:t>
      </w:r>
      <w:r>
        <w:rPr>
          <w:sz w:val="23"/>
          <w:szCs w:val="23"/>
        </w:rPr>
        <w:t xml:space="preserve"> </w:t>
      </w:r>
      <w:r>
        <w:rPr>
          <w:w w:val="102"/>
          <w:sz w:val="23"/>
          <w:szCs w:val="23"/>
        </w:rPr>
        <w:t>reference</w:t>
      </w:r>
      <w:r>
        <w:rPr>
          <w:sz w:val="23"/>
          <w:szCs w:val="23"/>
        </w:rPr>
        <w:t xml:space="preserve"> </w:t>
      </w:r>
      <w:r>
        <w:rPr>
          <w:w w:val="102"/>
          <w:sz w:val="23"/>
          <w:szCs w:val="23"/>
        </w:rPr>
        <w:t>has</w:t>
      </w:r>
      <w:r>
        <w:rPr>
          <w:sz w:val="23"/>
          <w:szCs w:val="23"/>
        </w:rPr>
        <w:t xml:space="preserve"> </w:t>
      </w:r>
      <w:r>
        <w:rPr>
          <w:w w:val="102"/>
          <w:sz w:val="23"/>
          <w:szCs w:val="23"/>
        </w:rPr>
        <w:t>to</w:t>
      </w:r>
      <w:r>
        <w:rPr>
          <w:sz w:val="23"/>
          <w:szCs w:val="23"/>
        </w:rPr>
        <w:t xml:space="preserve"> </w:t>
      </w:r>
      <w:r>
        <w:rPr>
          <w:w w:val="102"/>
          <w:sz w:val="23"/>
          <w:szCs w:val="23"/>
        </w:rPr>
        <w:t>be</w:t>
      </w:r>
      <w:r>
        <w:rPr>
          <w:sz w:val="23"/>
          <w:szCs w:val="23"/>
        </w:rPr>
        <w:t xml:space="preserve"> </w:t>
      </w:r>
      <w:r>
        <w:rPr>
          <w:w w:val="102"/>
          <w:sz w:val="23"/>
          <w:szCs w:val="23"/>
        </w:rPr>
        <w:t>made</w:t>
      </w:r>
      <w:r>
        <w:rPr>
          <w:sz w:val="23"/>
          <w:szCs w:val="23"/>
        </w:rPr>
        <w:t xml:space="preserve"> </w:t>
      </w:r>
      <w:r>
        <w:rPr>
          <w:w w:val="102"/>
          <w:sz w:val="23"/>
          <w:szCs w:val="23"/>
        </w:rPr>
        <w:t>to</w:t>
      </w:r>
      <w:r>
        <w:rPr>
          <w:sz w:val="23"/>
          <w:szCs w:val="23"/>
        </w:rPr>
        <w:t xml:space="preserve"> </w:t>
      </w:r>
      <w:r>
        <w:rPr>
          <w:w w:val="102"/>
          <w:sz w:val="23"/>
          <w:szCs w:val="23"/>
        </w:rPr>
        <w:t>specific</w:t>
      </w:r>
      <w:r>
        <w:rPr>
          <w:sz w:val="23"/>
          <w:szCs w:val="23"/>
        </w:rPr>
        <w:t xml:space="preserve"> </w:t>
      </w:r>
      <w:r>
        <w:rPr>
          <w:w w:val="102"/>
          <w:sz w:val="23"/>
          <w:szCs w:val="23"/>
        </w:rPr>
        <w:t>clauses</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EDS,</w:t>
      </w:r>
      <w:r>
        <w:rPr>
          <w:sz w:val="23"/>
          <w:szCs w:val="23"/>
        </w:rPr>
        <w:t xml:space="preserve">  </w:t>
      </w:r>
      <w:r>
        <w:rPr>
          <w:w w:val="102"/>
          <w:sz w:val="23"/>
          <w:szCs w:val="23"/>
        </w:rPr>
        <w:t>BDS,</w:t>
      </w:r>
      <w:r>
        <w:rPr>
          <w:sz w:val="23"/>
          <w:szCs w:val="23"/>
        </w:rPr>
        <w:t xml:space="preserve"> </w:t>
      </w:r>
      <w:r>
        <w:rPr>
          <w:w w:val="102"/>
          <w:sz w:val="23"/>
          <w:szCs w:val="23"/>
        </w:rPr>
        <w:t>or SCC</w:t>
      </w:r>
      <w:r>
        <w:rPr>
          <w:sz w:val="23"/>
          <w:szCs w:val="23"/>
        </w:rPr>
        <w:t xml:space="preserve"> </w:t>
      </w:r>
      <w:r>
        <w:rPr>
          <w:w w:val="102"/>
          <w:sz w:val="23"/>
          <w:szCs w:val="23"/>
        </w:rPr>
        <w:t>these</w:t>
      </w:r>
      <w:r>
        <w:rPr>
          <w:sz w:val="23"/>
          <w:szCs w:val="23"/>
        </w:rPr>
        <w:t xml:space="preserve"> </w:t>
      </w:r>
      <w:r>
        <w:rPr>
          <w:w w:val="102"/>
          <w:sz w:val="23"/>
          <w:szCs w:val="23"/>
        </w:rPr>
        <w:t>terms</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printed</w:t>
      </w:r>
      <w:r>
        <w:rPr>
          <w:sz w:val="23"/>
          <w:szCs w:val="23"/>
        </w:rPr>
        <w:t xml:space="preserve"> </w:t>
      </w:r>
      <w:r>
        <w:rPr>
          <w:w w:val="102"/>
          <w:sz w:val="23"/>
          <w:szCs w:val="23"/>
        </w:rPr>
        <w:t>in</w:t>
      </w:r>
      <w:r>
        <w:rPr>
          <w:sz w:val="23"/>
          <w:szCs w:val="23"/>
        </w:rPr>
        <w:t xml:space="preserve"> </w:t>
      </w:r>
      <w:r>
        <w:rPr>
          <w:w w:val="102"/>
          <w:sz w:val="23"/>
          <w:szCs w:val="23"/>
        </w:rPr>
        <w:t>bold</w:t>
      </w:r>
      <w:r>
        <w:rPr>
          <w:sz w:val="23"/>
          <w:szCs w:val="23"/>
        </w:rPr>
        <w:t xml:space="preserve"> </w:t>
      </w:r>
      <w:r>
        <w:rPr>
          <w:w w:val="102"/>
          <w:sz w:val="23"/>
          <w:szCs w:val="23"/>
        </w:rPr>
        <w:t>type</w:t>
      </w:r>
      <w:r>
        <w:rPr>
          <w:sz w:val="23"/>
          <w:szCs w:val="23"/>
        </w:rPr>
        <w:t xml:space="preserve"> </w:t>
      </w:r>
      <w:r>
        <w:rPr>
          <w:w w:val="102"/>
          <w:sz w:val="23"/>
          <w:szCs w:val="23"/>
        </w:rPr>
        <w:t>face</w:t>
      </w:r>
      <w:r>
        <w:rPr>
          <w:sz w:val="23"/>
          <w:szCs w:val="23"/>
        </w:rPr>
        <w:t xml:space="preserve"> </w:t>
      </w:r>
      <w:r>
        <w:rPr>
          <w:w w:val="102"/>
          <w:sz w:val="23"/>
          <w:szCs w:val="23"/>
        </w:rPr>
        <w:t>on</w:t>
      </w:r>
      <w:r>
        <w:rPr>
          <w:sz w:val="23"/>
          <w:szCs w:val="23"/>
        </w:rPr>
        <w:t xml:space="preserve"> </w:t>
      </w:r>
      <w:r>
        <w:rPr>
          <w:w w:val="102"/>
          <w:sz w:val="23"/>
          <w:szCs w:val="23"/>
        </w:rPr>
        <w:t>Section</w:t>
      </w:r>
      <w:r>
        <w:rPr>
          <w:sz w:val="23"/>
          <w:szCs w:val="23"/>
        </w:rPr>
        <w:t xml:space="preserve"> </w:t>
      </w:r>
      <w:r>
        <w:rPr>
          <w:w w:val="102"/>
          <w:sz w:val="23"/>
          <w:szCs w:val="23"/>
        </w:rPr>
        <w:t>II.</w:t>
      </w:r>
      <w:r>
        <w:rPr>
          <w:sz w:val="23"/>
          <w:szCs w:val="23"/>
        </w:rPr>
        <w:t xml:space="preserve">  </w:t>
      </w:r>
      <w:r>
        <w:rPr>
          <w:w w:val="102"/>
          <w:sz w:val="23"/>
          <w:szCs w:val="23"/>
        </w:rPr>
        <w:t>Eligibility Documents,</w:t>
      </w:r>
      <w:r>
        <w:rPr>
          <w:sz w:val="23"/>
          <w:szCs w:val="23"/>
        </w:rPr>
        <w:t xml:space="preserve">  </w:t>
      </w:r>
      <w:r>
        <w:rPr>
          <w:w w:val="102"/>
          <w:sz w:val="23"/>
          <w:szCs w:val="23"/>
        </w:rPr>
        <w:t>Section</w:t>
      </w:r>
      <w:r>
        <w:rPr>
          <w:sz w:val="23"/>
          <w:szCs w:val="23"/>
        </w:rPr>
        <w:t xml:space="preserve">  </w:t>
      </w:r>
      <w:r>
        <w:rPr>
          <w:w w:val="102"/>
          <w:sz w:val="23"/>
          <w:szCs w:val="23"/>
        </w:rPr>
        <w:t>I.</w:t>
      </w:r>
      <w:r>
        <w:rPr>
          <w:sz w:val="23"/>
          <w:szCs w:val="23"/>
        </w:rPr>
        <w:t xml:space="preserve">  </w:t>
      </w:r>
      <w:r>
        <w:rPr>
          <w:w w:val="102"/>
          <w:sz w:val="23"/>
          <w:szCs w:val="23"/>
        </w:rPr>
        <w:t>Instructions</w:t>
      </w:r>
      <w:r>
        <w:rPr>
          <w:sz w:val="23"/>
          <w:szCs w:val="23"/>
        </w:rPr>
        <w:t xml:space="preserve">  </w:t>
      </w:r>
      <w:r>
        <w:rPr>
          <w:w w:val="102"/>
          <w:sz w:val="23"/>
          <w:szCs w:val="23"/>
        </w:rPr>
        <w:t>to</w:t>
      </w:r>
      <w:r>
        <w:rPr>
          <w:sz w:val="23"/>
          <w:szCs w:val="23"/>
        </w:rPr>
        <w:t xml:space="preserve">  </w:t>
      </w:r>
      <w:r>
        <w:rPr>
          <w:w w:val="102"/>
          <w:sz w:val="23"/>
          <w:szCs w:val="23"/>
        </w:rPr>
        <w:t>Bidders,</w:t>
      </w:r>
      <w:r>
        <w:rPr>
          <w:sz w:val="23"/>
          <w:szCs w:val="23"/>
        </w:rPr>
        <w:t xml:space="preserve">  </w:t>
      </w:r>
      <w:r>
        <w:rPr>
          <w:w w:val="102"/>
          <w:sz w:val="23"/>
          <w:szCs w:val="23"/>
        </w:rPr>
        <w:t>and</w:t>
      </w:r>
      <w:r>
        <w:rPr>
          <w:sz w:val="23"/>
          <w:szCs w:val="23"/>
        </w:rPr>
        <w:t xml:space="preserve">  </w:t>
      </w:r>
      <w:r>
        <w:rPr>
          <w:w w:val="102"/>
          <w:sz w:val="23"/>
          <w:szCs w:val="23"/>
        </w:rPr>
        <w:t>Section</w:t>
      </w:r>
      <w:r>
        <w:rPr>
          <w:sz w:val="23"/>
          <w:szCs w:val="23"/>
        </w:rPr>
        <w:t xml:space="preserve">  </w:t>
      </w:r>
      <w:r>
        <w:rPr>
          <w:w w:val="102"/>
          <w:sz w:val="23"/>
          <w:szCs w:val="23"/>
        </w:rPr>
        <w:t>III.</w:t>
      </w:r>
      <w:r>
        <w:rPr>
          <w:sz w:val="23"/>
          <w:szCs w:val="23"/>
        </w:rPr>
        <w:t xml:space="preserve">  </w:t>
      </w:r>
      <w:r>
        <w:rPr>
          <w:w w:val="102"/>
          <w:sz w:val="23"/>
          <w:szCs w:val="23"/>
        </w:rPr>
        <w:t>General Conditions</w:t>
      </w:r>
      <w:r>
        <w:rPr>
          <w:sz w:val="23"/>
          <w:szCs w:val="23"/>
        </w:rPr>
        <w:t xml:space="preserve"> </w:t>
      </w:r>
      <w:r>
        <w:rPr>
          <w:w w:val="102"/>
          <w:sz w:val="23"/>
          <w:szCs w:val="23"/>
        </w:rPr>
        <w:t>of</w:t>
      </w:r>
      <w:r>
        <w:rPr>
          <w:sz w:val="23"/>
          <w:szCs w:val="23"/>
        </w:rPr>
        <w:t xml:space="preserve"> </w:t>
      </w:r>
      <w:r>
        <w:rPr>
          <w:w w:val="102"/>
          <w:sz w:val="23"/>
          <w:szCs w:val="23"/>
        </w:rPr>
        <w:t>Contract,</w:t>
      </w:r>
      <w:r>
        <w:rPr>
          <w:sz w:val="23"/>
          <w:szCs w:val="23"/>
        </w:rPr>
        <w:t xml:space="preserve"> </w:t>
      </w:r>
      <w:r>
        <w:rPr>
          <w:w w:val="102"/>
          <w:sz w:val="23"/>
          <w:szCs w:val="23"/>
        </w:rPr>
        <w:t>respectively.</w:t>
      </w:r>
    </w:p>
    <w:p w:rsidR="00300549" w:rsidRDefault="00BF290C">
      <w:pPr>
        <w:spacing w:before="50"/>
        <w:ind w:left="2526" w:right="2532"/>
        <w:jc w:val="center"/>
        <w:rPr>
          <w:sz w:val="34"/>
          <w:szCs w:val="34"/>
        </w:rPr>
      </w:pPr>
      <w:r>
        <w:rPr>
          <w:b/>
          <w:w w:val="99"/>
          <w:sz w:val="34"/>
          <w:szCs w:val="34"/>
        </w:rPr>
        <w:lastRenderedPageBreak/>
        <w:t>TABLE</w:t>
      </w:r>
      <w:r>
        <w:rPr>
          <w:b/>
          <w:sz w:val="34"/>
          <w:szCs w:val="34"/>
        </w:rPr>
        <w:t xml:space="preserve"> </w:t>
      </w:r>
      <w:r>
        <w:rPr>
          <w:b/>
          <w:w w:val="99"/>
          <w:sz w:val="34"/>
          <w:szCs w:val="34"/>
        </w:rPr>
        <w:t>OF</w:t>
      </w:r>
      <w:r>
        <w:rPr>
          <w:b/>
          <w:sz w:val="34"/>
          <w:szCs w:val="34"/>
        </w:rPr>
        <w:t xml:space="preserve"> </w:t>
      </w:r>
      <w:r>
        <w:rPr>
          <w:b/>
          <w:w w:val="99"/>
          <w:sz w:val="34"/>
          <w:szCs w:val="34"/>
        </w:rPr>
        <w:t>CONTENTS</w:t>
      </w:r>
    </w:p>
    <w:p w:rsidR="00300549" w:rsidRDefault="00300549">
      <w:pPr>
        <w:spacing w:before="8" w:line="160" w:lineRule="exact"/>
        <w:rPr>
          <w:sz w:val="16"/>
          <w:szCs w:val="16"/>
        </w:rPr>
      </w:pPr>
    </w:p>
    <w:p w:rsidR="00300549" w:rsidRDefault="00300549">
      <w:pPr>
        <w:spacing w:line="200" w:lineRule="exact"/>
      </w:pPr>
    </w:p>
    <w:p w:rsidR="00300549" w:rsidRDefault="00300549">
      <w:pPr>
        <w:spacing w:line="200" w:lineRule="exact"/>
      </w:pPr>
    </w:p>
    <w:p w:rsidR="00300549" w:rsidRDefault="00BF290C">
      <w:pPr>
        <w:ind w:left="3846" w:right="3862"/>
        <w:jc w:val="center"/>
        <w:rPr>
          <w:sz w:val="30"/>
          <w:szCs w:val="30"/>
        </w:rPr>
      </w:pPr>
      <w:r>
        <w:rPr>
          <w:b/>
          <w:w w:val="99"/>
          <w:sz w:val="30"/>
          <w:szCs w:val="30"/>
        </w:rPr>
        <w:t>PART</w:t>
      </w:r>
      <w:r>
        <w:rPr>
          <w:b/>
          <w:sz w:val="30"/>
          <w:szCs w:val="30"/>
        </w:rPr>
        <w:t xml:space="preserve"> </w:t>
      </w:r>
      <w:r>
        <w:rPr>
          <w:b/>
          <w:w w:val="99"/>
          <w:sz w:val="30"/>
          <w:szCs w:val="30"/>
        </w:rPr>
        <w:t>I</w:t>
      </w:r>
    </w:p>
    <w:p w:rsidR="00300549" w:rsidRDefault="00300549">
      <w:pPr>
        <w:spacing w:before="10" w:line="220" w:lineRule="exact"/>
        <w:rPr>
          <w:sz w:val="22"/>
          <w:szCs w:val="22"/>
        </w:rPr>
      </w:pPr>
    </w:p>
    <w:p w:rsidR="00300549" w:rsidRDefault="00BF290C" w:rsidP="00F00FC6">
      <w:pPr>
        <w:ind w:left="112" w:right="146"/>
        <w:rPr>
          <w:sz w:val="26"/>
          <w:szCs w:val="26"/>
        </w:rPr>
      </w:pPr>
      <w:r>
        <w:rPr>
          <w:b/>
          <w:w w:val="101"/>
          <w:sz w:val="26"/>
          <w:szCs w:val="26"/>
        </w:rPr>
        <w:t>S</w:t>
      </w:r>
      <w:r>
        <w:rPr>
          <w:b/>
          <w:w w:val="103"/>
          <w:sz w:val="21"/>
          <w:szCs w:val="21"/>
        </w:rPr>
        <w:t>ECTION</w:t>
      </w:r>
      <w:r>
        <w:rPr>
          <w:b/>
          <w:sz w:val="21"/>
          <w:szCs w:val="21"/>
        </w:rPr>
        <w:t xml:space="preserve"> </w:t>
      </w:r>
      <w:r>
        <w:rPr>
          <w:b/>
          <w:w w:val="101"/>
          <w:sz w:val="26"/>
          <w:szCs w:val="26"/>
        </w:rPr>
        <w:t>I.</w:t>
      </w:r>
      <w:r>
        <w:rPr>
          <w:b/>
          <w:sz w:val="26"/>
          <w:szCs w:val="26"/>
        </w:rPr>
        <w:t xml:space="preserve"> </w:t>
      </w:r>
      <w:r>
        <w:rPr>
          <w:b/>
          <w:w w:val="101"/>
          <w:sz w:val="26"/>
          <w:szCs w:val="26"/>
        </w:rPr>
        <w:t>R</w:t>
      </w:r>
      <w:r>
        <w:rPr>
          <w:b/>
          <w:w w:val="103"/>
          <w:sz w:val="21"/>
          <w:szCs w:val="21"/>
        </w:rPr>
        <w:t>EQUEST</w:t>
      </w:r>
      <w:r>
        <w:rPr>
          <w:b/>
          <w:sz w:val="21"/>
          <w:szCs w:val="21"/>
        </w:rPr>
        <w:t xml:space="preserve"> </w:t>
      </w:r>
      <w:r>
        <w:rPr>
          <w:b/>
          <w:w w:val="103"/>
          <w:sz w:val="21"/>
          <w:szCs w:val="21"/>
        </w:rPr>
        <w:t>FOR</w:t>
      </w:r>
      <w:r>
        <w:rPr>
          <w:b/>
          <w:sz w:val="21"/>
          <w:szCs w:val="21"/>
        </w:rPr>
        <w:t xml:space="preserve"> </w:t>
      </w:r>
      <w:r>
        <w:rPr>
          <w:b/>
          <w:w w:val="101"/>
          <w:sz w:val="26"/>
          <w:szCs w:val="26"/>
        </w:rPr>
        <w:t>E</w:t>
      </w:r>
      <w:r>
        <w:rPr>
          <w:b/>
          <w:w w:val="103"/>
          <w:sz w:val="21"/>
          <w:szCs w:val="21"/>
        </w:rPr>
        <w:t>XPRESSION</w:t>
      </w:r>
      <w:r>
        <w:rPr>
          <w:b/>
          <w:sz w:val="21"/>
          <w:szCs w:val="21"/>
        </w:rPr>
        <w:t xml:space="preserve"> </w:t>
      </w:r>
      <w:r>
        <w:rPr>
          <w:b/>
          <w:w w:val="103"/>
          <w:sz w:val="21"/>
          <w:szCs w:val="21"/>
        </w:rPr>
        <w:t>OF</w:t>
      </w:r>
      <w:r>
        <w:rPr>
          <w:b/>
          <w:sz w:val="21"/>
          <w:szCs w:val="21"/>
        </w:rPr>
        <w:t xml:space="preserve"> </w:t>
      </w:r>
      <w:r>
        <w:rPr>
          <w:b/>
          <w:w w:val="101"/>
          <w:sz w:val="26"/>
          <w:szCs w:val="26"/>
        </w:rPr>
        <w:t>I</w:t>
      </w:r>
      <w:r>
        <w:rPr>
          <w:b/>
          <w:w w:val="103"/>
          <w:sz w:val="21"/>
          <w:szCs w:val="21"/>
        </w:rPr>
        <w:t>NTEREST</w:t>
      </w:r>
      <w:r>
        <w:rPr>
          <w:b/>
          <w:sz w:val="21"/>
          <w:szCs w:val="21"/>
        </w:rPr>
        <w:t xml:space="preserve"> </w:t>
      </w:r>
      <w:r>
        <w:rPr>
          <w:b/>
          <w:w w:val="101"/>
          <w:sz w:val="26"/>
          <w:szCs w:val="26"/>
        </w:rPr>
        <w:t>......................................5</w:t>
      </w:r>
    </w:p>
    <w:p w:rsidR="00300549" w:rsidRDefault="00300549">
      <w:pPr>
        <w:spacing w:before="6" w:line="100" w:lineRule="exact"/>
        <w:rPr>
          <w:sz w:val="11"/>
          <w:szCs w:val="11"/>
        </w:rPr>
      </w:pPr>
    </w:p>
    <w:p w:rsidR="00300549" w:rsidRDefault="00BF290C">
      <w:pPr>
        <w:ind w:left="112" w:right="148"/>
        <w:jc w:val="center"/>
        <w:rPr>
          <w:sz w:val="26"/>
          <w:szCs w:val="26"/>
        </w:rPr>
      </w:pPr>
      <w:r>
        <w:rPr>
          <w:b/>
          <w:w w:val="101"/>
          <w:sz w:val="26"/>
          <w:szCs w:val="26"/>
        </w:rPr>
        <w:t>S</w:t>
      </w:r>
      <w:r>
        <w:rPr>
          <w:b/>
          <w:w w:val="103"/>
          <w:sz w:val="21"/>
          <w:szCs w:val="21"/>
        </w:rPr>
        <w:t>ECTION</w:t>
      </w:r>
      <w:r>
        <w:rPr>
          <w:b/>
          <w:sz w:val="21"/>
          <w:szCs w:val="21"/>
        </w:rPr>
        <w:t xml:space="preserve"> </w:t>
      </w:r>
      <w:r>
        <w:rPr>
          <w:b/>
          <w:w w:val="101"/>
          <w:sz w:val="26"/>
          <w:szCs w:val="26"/>
        </w:rPr>
        <w:t>II.</w:t>
      </w:r>
      <w:r>
        <w:rPr>
          <w:b/>
          <w:sz w:val="26"/>
          <w:szCs w:val="26"/>
        </w:rPr>
        <w:t xml:space="preserve"> </w:t>
      </w:r>
      <w:r>
        <w:rPr>
          <w:b/>
          <w:w w:val="101"/>
          <w:sz w:val="26"/>
          <w:szCs w:val="26"/>
        </w:rPr>
        <w:t>E</w:t>
      </w:r>
      <w:r>
        <w:rPr>
          <w:b/>
          <w:w w:val="103"/>
          <w:sz w:val="21"/>
          <w:szCs w:val="21"/>
        </w:rPr>
        <w:t>LIGIBILITY</w:t>
      </w:r>
      <w:r>
        <w:rPr>
          <w:b/>
          <w:sz w:val="21"/>
          <w:szCs w:val="21"/>
        </w:rPr>
        <w:t xml:space="preserve"> </w:t>
      </w:r>
      <w:r>
        <w:rPr>
          <w:b/>
          <w:w w:val="101"/>
          <w:sz w:val="26"/>
          <w:szCs w:val="26"/>
        </w:rPr>
        <w:t>D</w:t>
      </w:r>
      <w:r>
        <w:rPr>
          <w:b/>
          <w:w w:val="103"/>
          <w:sz w:val="21"/>
          <w:szCs w:val="21"/>
        </w:rPr>
        <w:t>OCUMENTS</w:t>
      </w:r>
      <w:r>
        <w:rPr>
          <w:b/>
          <w:sz w:val="21"/>
          <w:szCs w:val="21"/>
        </w:rPr>
        <w:t xml:space="preserve"> </w:t>
      </w:r>
      <w:r>
        <w:rPr>
          <w:b/>
          <w:w w:val="101"/>
          <w:sz w:val="26"/>
          <w:szCs w:val="26"/>
        </w:rPr>
        <w:t>...........................................................11</w:t>
      </w:r>
    </w:p>
    <w:p w:rsidR="00300549" w:rsidRDefault="00300549">
      <w:pPr>
        <w:spacing w:before="6" w:line="100" w:lineRule="exact"/>
        <w:rPr>
          <w:sz w:val="11"/>
          <w:szCs w:val="11"/>
        </w:rPr>
      </w:pPr>
    </w:p>
    <w:p w:rsidR="00300549" w:rsidRDefault="00BF290C">
      <w:pPr>
        <w:ind w:left="112" w:right="148"/>
        <w:jc w:val="center"/>
        <w:rPr>
          <w:sz w:val="26"/>
          <w:szCs w:val="26"/>
        </w:rPr>
      </w:pPr>
      <w:r>
        <w:rPr>
          <w:b/>
          <w:w w:val="101"/>
          <w:sz w:val="26"/>
          <w:szCs w:val="26"/>
        </w:rPr>
        <w:t>S</w:t>
      </w:r>
      <w:r>
        <w:rPr>
          <w:b/>
          <w:w w:val="103"/>
          <w:sz w:val="21"/>
          <w:szCs w:val="21"/>
        </w:rPr>
        <w:t>ECTION</w:t>
      </w:r>
      <w:r>
        <w:rPr>
          <w:b/>
          <w:sz w:val="21"/>
          <w:szCs w:val="21"/>
        </w:rPr>
        <w:t xml:space="preserve"> </w:t>
      </w:r>
      <w:r>
        <w:rPr>
          <w:b/>
          <w:w w:val="101"/>
          <w:sz w:val="26"/>
          <w:szCs w:val="26"/>
        </w:rPr>
        <w:t>III.</w:t>
      </w:r>
      <w:r>
        <w:rPr>
          <w:b/>
          <w:sz w:val="26"/>
          <w:szCs w:val="26"/>
        </w:rPr>
        <w:t xml:space="preserve"> </w:t>
      </w:r>
      <w:r>
        <w:rPr>
          <w:b/>
          <w:w w:val="101"/>
          <w:sz w:val="26"/>
          <w:szCs w:val="26"/>
        </w:rPr>
        <w:t>E</w:t>
      </w:r>
      <w:r>
        <w:rPr>
          <w:b/>
          <w:w w:val="103"/>
          <w:sz w:val="21"/>
          <w:szCs w:val="21"/>
        </w:rPr>
        <w:t>LIGIBILITY</w:t>
      </w:r>
      <w:r>
        <w:rPr>
          <w:b/>
          <w:sz w:val="21"/>
          <w:szCs w:val="21"/>
        </w:rPr>
        <w:t xml:space="preserve"> </w:t>
      </w:r>
      <w:r>
        <w:rPr>
          <w:b/>
          <w:w w:val="101"/>
          <w:sz w:val="26"/>
          <w:szCs w:val="26"/>
        </w:rPr>
        <w:t>D</w:t>
      </w:r>
      <w:r>
        <w:rPr>
          <w:b/>
          <w:w w:val="103"/>
          <w:sz w:val="21"/>
          <w:szCs w:val="21"/>
        </w:rPr>
        <w:t>ATA</w:t>
      </w:r>
      <w:r>
        <w:rPr>
          <w:b/>
          <w:sz w:val="21"/>
          <w:szCs w:val="21"/>
        </w:rPr>
        <w:t xml:space="preserve"> </w:t>
      </w:r>
      <w:r>
        <w:rPr>
          <w:b/>
          <w:w w:val="101"/>
          <w:sz w:val="26"/>
          <w:szCs w:val="26"/>
        </w:rPr>
        <w:t>S</w:t>
      </w:r>
      <w:r>
        <w:rPr>
          <w:b/>
          <w:w w:val="103"/>
          <w:sz w:val="21"/>
          <w:szCs w:val="21"/>
        </w:rPr>
        <w:t>HEET</w:t>
      </w:r>
      <w:r>
        <w:rPr>
          <w:b/>
          <w:w w:val="101"/>
          <w:sz w:val="26"/>
          <w:szCs w:val="26"/>
        </w:rPr>
        <w:t>..........................................................19</w:t>
      </w:r>
    </w:p>
    <w:p w:rsidR="00300549" w:rsidRDefault="00300549">
      <w:pPr>
        <w:spacing w:line="200" w:lineRule="exact"/>
      </w:pPr>
    </w:p>
    <w:p w:rsidR="00300549" w:rsidRDefault="00300549">
      <w:pPr>
        <w:spacing w:line="200" w:lineRule="exact"/>
      </w:pPr>
    </w:p>
    <w:p w:rsidR="00300549" w:rsidRDefault="00300549">
      <w:pPr>
        <w:spacing w:before="3" w:line="240" w:lineRule="exact"/>
        <w:rPr>
          <w:sz w:val="24"/>
          <w:szCs w:val="24"/>
        </w:rPr>
      </w:pPr>
    </w:p>
    <w:p w:rsidR="00300549" w:rsidRDefault="00BF290C">
      <w:pPr>
        <w:ind w:left="3793" w:right="3807"/>
        <w:jc w:val="center"/>
        <w:rPr>
          <w:sz w:val="30"/>
          <w:szCs w:val="30"/>
        </w:rPr>
      </w:pPr>
      <w:r>
        <w:rPr>
          <w:b/>
          <w:w w:val="99"/>
          <w:sz w:val="30"/>
          <w:szCs w:val="30"/>
        </w:rPr>
        <w:t>PART</w:t>
      </w:r>
      <w:r>
        <w:rPr>
          <w:b/>
          <w:sz w:val="30"/>
          <w:szCs w:val="30"/>
        </w:rPr>
        <w:t xml:space="preserve"> </w:t>
      </w:r>
      <w:r>
        <w:rPr>
          <w:b/>
          <w:w w:val="99"/>
          <w:sz w:val="30"/>
          <w:szCs w:val="30"/>
        </w:rPr>
        <w:t>II</w:t>
      </w:r>
    </w:p>
    <w:p w:rsidR="00300549" w:rsidRDefault="00300549">
      <w:pPr>
        <w:spacing w:before="8" w:line="220" w:lineRule="exact"/>
        <w:rPr>
          <w:sz w:val="22"/>
          <w:szCs w:val="22"/>
        </w:rPr>
      </w:pPr>
    </w:p>
    <w:p w:rsidR="00300549" w:rsidRDefault="00BF290C" w:rsidP="00F00FC6">
      <w:pPr>
        <w:ind w:left="112" w:right="148"/>
        <w:rPr>
          <w:sz w:val="26"/>
          <w:szCs w:val="26"/>
        </w:rPr>
      </w:pPr>
      <w:r>
        <w:rPr>
          <w:b/>
          <w:w w:val="101"/>
          <w:sz w:val="26"/>
          <w:szCs w:val="26"/>
        </w:rPr>
        <w:t>S</w:t>
      </w:r>
      <w:r>
        <w:rPr>
          <w:b/>
          <w:w w:val="103"/>
          <w:sz w:val="21"/>
          <w:szCs w:val="21"/>
        </w:rPr>
        <w:t>ECTION</w:t>
      </w:r>
      <w:r>
        <w:rPr>
          <w:b/>
          <w:sz w:val="21"/>
          <w:szCs w:val="21"/>
        </w:rPr>
        <w:t xml:space="preserve"> </w:t>
      </w:r>
      <w:r>
        <w:rPr>
          <w:b/>
          <w:w w:val="101"/>
          <w:sz w:val="26"/>
          <w:szCs w:val="26"/>
        </w:rPr>
        <w:t>I.</w:t>
      </w:r>
      <w:r>
        <w:rPr>
          <w:b/>
          <w:sz w:val="26"/>
          <w:szCs w:val="26"/>
        </w:rPr>
        <w:t xml:space="preserve"> </w:t>
      </w:r>
      <w:r>
        <w:rPr>
          <w:b/>
          <w:w w:val="101"/>
          <w:sz w:val="26"/>
          <w:szCs w:val="26"/>
        </w:rPr>
        <w:t>N</w:t>
      </w:r>
      <w:r>
        <w:rPr>
          <w:b/>
          <w:w w:val="103"/>
          <w:sz w:val="21"/>
          <w:szCs w:val="21"/>
        </w:rPr>
        <w:t>OTICE</w:t>
      </w:r>
      <w:r>
        <w:rPr>
          <w:b/>
          <w:sz w:val="21"/>
          <w:szCs w:val="21"/>
        </w:rPr>
        <w:t xml:space="preserve"> </w:t>
      </w:r>
      <w:r>
        <w:rPr>
          <w:b/>
          <w:w w:val="103"/>
          <w:sz w:val="21"/>
          <w:szCs w:val="21"/>
        </w:rPr>
        <w:t>OF</w:t>
      </w:r>
      <w:r>
        <w:rPr>
          <w:b/>
          <w:sz w:val="21"/>
          <w:szCs w:val="21"/>
        </w:rPr>
        <w:t xml:space="preserve"> </w:t>
      </w:r>
      <w:r>
        <w:rPr>
          <w:b/>
          <w:w w:val="101"/>
          <w:sz w:val="26"/>
          <w:szCs w:val="26"/>
        </w:rPr>
        <w:t>E</w:t>
      </w:r>
      <w:r>
        <w:rPr>
          <w:b/>
          <w:w w:val="103"/>
          <w:sz w:val="21"/>
          <w:szCs w:val="21"/>
        </w:rPr>
        <w:t>LIGIBILITY</w:t>
      </w:r>
      <w:r>
        <w:rPr>
          <w:b/>
          <w:sz w:val="21"/>
          <w:szCs w:val="21"/>
        </w:rPr>
        <w:t xml:space="preserve"> </w:t>
      </w:r>
      <w:r>
        <w:rPr>
          <w:b/>
          <w:w w:val="103"/>
          <w:sz w:val="21"/>
          <w:szCs w:val="21"/>
        </w:rPr>
        <w:t>AND</w:t>
      </w:r>
      <w:r>
        <w:rPr>
          <w:b/>
          <w:sz w:val="21"/>
          <w:szCs w:val="21"/>
        </w:rPr>
        <w:t xml:space="preserve"> </w:t>
      </w:r>
      <w:r>
        <w:rPr>
          <w:b/>
          <w:w w:val="101"/>
          <w:sz w:val="26"/>
          <w:szCs w:val="26"/>
        </w:rPr>
        <w:t>S</w:t>
      </w:r>
      <w:r>
        <w:rPr>
          <w:b/>
          <w:w w:val="103"/>
          <w:sz w:val="21"/>
          <w:szCs w:val="21"/>
        </w:rPr>
        <w:t>HORT</w:t>
      </w:r>
      <w:r>
        <w:rPr>
          <w:b/>
          <w:sz w:val="21"/>
          <w:szCs w:val="21"/>
        </w:rPr>
        <w:t xml:space="preserve"> </w:t>
      </w:r>
      <w:r>
        <w:rPr>
          <w:b/>
          <w:w w:val="101"/>
          <w:sz w:val="26"/>
          <w:szCs w:val="26"/>
        </w:rPr>
        <w:t>L</w:t>
      </w:r>
      <w:r>
        <w:rPr>
          <w:b/>
          <w:w w:val="103"/>
          <w:sz w:val="21"/>
          <w:szCs w:val="21"/>
        </w:rPr>
        <w:t>ISTING</w:t>
      </w:r>
      <w:r>
        <w:rPr>
          <w:b/>
          <w:w w:val="101"/>
          <w:sz w:val="26"/>
          <w:szCs w:val="26"/>
        </w:rPr>
        <w:t>.............................23</w:t>
      </w:r>
    </w:p>
    <w:p w:rsidR="00300549" w:rsidRDefault="00300549">
      <w:pPr>
        <w:spacing w:before="6" w:line="100" w:lineRule="exact"/>
        <w:rPr>
          <w:sz w:val="11"/>
          <w:szCs w:val="11"/>
        </w:rPr>
      </w:pPr>
    </w:p>
    <w:p w:rsidR="00300549" w:rsidRDefault="00BF290C">
      <w:pPr>
        <w:ind w:left="112" w:right="148"/>
        <w:jc w:val="center"/>
        <w:rPr>
          <w:sz w:val="26"/>
          <w:szCs w:val="26"/>
        </w:rPr>
      </w:pPr>
      <w:r>
        <w:rPr>
          <w:b/>
          <w:w w:val="101"/>
          <w:sz w:val="26"/>
          <w:szCs w:val="26"/>
        </w:rPr>
        <w:t>S</w:t>
      </w:r>
      <w:r>
        <w:rPr>
          <w:b/>
          <w:w w:val="103"/>
          <w:sz w:val="21"/>
          <w:szCs w:val="21"/>
        </w:rPr>
        <w:t>ECTION</w:t>
      </w:r>
      <w:r>
        <w:rPr>
          <w:b/>
          <w:sz w:val="21"/>
          <w:szCs w:val="21"/>
        </w:rPr>
        <w:t xml:space="preserve"> </w:t>
      </w:r>
      <w:r>
        <w:rPr>
          <w:b/>
          <w:w w:val="101"/>
          <w:sz w:val="26"/>
          <w:szCs w:val="26"/>
        </w:rPr>
        <w:t>II.</w:t>
      </w:r>
      <w:r>
        <w:rPr>
          <w:b/>
          <w:sz w:val="26"/>
          <w:szCs w:val="26"/>
        </w:rPr>
        <w:t xml:space="preserve"> </w:t>
      </w:r>
      <w:r>
        <w:rPr>
          <w:b/>
          <w:w w:val="101"/>
          <w:sz w:val="26"/>
          <w:szCs w:val="26"/>
        </w:rPr>
        <w:t>I</w:t>
      </w:r>
      <w:r>
        <w:rPr>
          <w:b/>
          <w:w w:val="103"/>
          <w:sz w:val="21"/>
          <w:szCs w:val="21"/>
        </w:rPr>
        <w:t>NSTRUCTIONS</w:t>
      </w:r>
      <w:r>
        <w:rPr>
          <w:b/>
          <w:sz w:val="21"/>
          <w:szCs w:val="21"/>
        </w:rPr>
        <w:t xml:space="preserve"> </w:t>
      </w:r>
      <w:r>
        <w:rPr>
          <w:b/>
          <w:w w:val="103"/>
          <w:sz w:val="21"/>
          <w:szCs w:val="21"/>
        </w:rPr>
        <w:t>TO</w:t>
      </w:r>
      <w:r>
        <w:rPr>
          <w:b/>
          <w:sz w:val="21"/>
          <w:szCs w:val="21"/>
        </w:rPr>
        <w:t xml:space="preserve"> </w:t>
      </w:r>
      <w:r>
        <w:rPr>
          <w:b/>
          <w:w w:val="101"/>
          <w:sz w:val="26"/>
          <w:szCs w:val="26"/>
        </w:rPr>
        <w:t>B</w:t>
      </w:r>
      <w:r>
        <w:rPr>
          <w:b/>
          <w:w w:val="103"/>
          <w:sz w:val="21"/>
          <w:szCs w:val="21"/>
        </w:rPr>
        <w:t>IDDERS</w:t>
      </w:r>
      <w:r>
        <w:rPr>
          <w:b/>
          <w:sz w:val="21"/>
          <w:szCs w:val="21"/>
        </w:rPr>
        <w:t xml:space="preserve"> </w:t>
      </w:r>
      <w:r>
        <w:rPr>
          <w:b/>
          <w:w w:val="101"/>
          <w:sz w:val="26"/>
          <w:szCs w:val="26"/>
        </w:rPr>
        <w:t>.........................................................26</w:t>
      </w:r>
    </w:p>
    <w:p w:rsidR="00300549" w:rsidRDefault="00300549">
      <w:pPr>
        <w:spacing w:before="6" w:line="100" w:lineRule="exact"/>
        <w:rPr>
          <w:sz w:val="11"/>
          <w:szCs w:val="11"/>
        </w:rPr>
      </w:pPr>
    </w:p>
    <w:p w:rsidR="00300549" w:rsidRDefault="00BF290C">
      <w:pPr>
        <w:ind w:left="112" w:right="148"/>
        <w:jc w:val="center"/>
        <w:rPr>
          <w:sz w:val="26"/>
          <w:szCs w:val="26"/>
        </w:rPr>
      </w:pPr>
      <w:r>
        <w:rPr>
          <w:b/>
          <w:w w:val="101"/>
          <w:sz w:val="26"/>
          <w:szCs w:val="26"/>
        </w:rPr>
        <w:t>S</w:t>
      </w:r>
      <w:r>
        <w:rPr>
          <w:b/>
          <w:w w:val="103"/>
          <w:sz w:val="21"/>
          <w:szCs w:val="21"/>
        </w:rPr>
        <w:t>ECTION</w:t>
      </w:r>
      <w:r>
        <w:rPr>
          <w:b/>
          <w:sz w:val="21"/>
          <w:szCs w:val="21"/>
        </w:rPr>
        <w:t xml:space="preserve"> </w:t>
      </w:r>
      <w:r>
        <w:rPr>
          <w:b/>
          <w:w w:val="101"/>
          <w:sz w:val="26"/>
          <w:szCs w:val="26"/>
        </w:rPr>
        <w:t>III.</w:t>
      </w:r>
      <w:r>
        <w:rPr>
          <w:b/>
          <w:sz w:val="26"/>
          <w:szCs w:val="26"/>
        </w:rPr>
        <w:t xml:space="preserve"> </w:t>
      </w:r>
      <w:r>
        <w:rPr>
          <w:b/>
          <w:w w:val="101"/>
          <w:sz w:val="26"/>
          <w:szCs w:val="26"/>
        </w:rPr>
        <w:t>B</w:t>
      </w:r>
      <w:r>
        <w:rPr>
          <w:b/>
          <w:w w:val="103"/>
          <w:sz w:val="21"/>
          <w:szCs w:val="21"/>
        </w:rPr>
        <w:t>ID</w:t>
      </w:r>
      <w:r>
        <w:rPr>
          <w:b/>
          <w:sz w:val="21"/>
          <w:szCs w:val="21"/>
        </w:rPr>
        <w:t xml:space="preserve"> </w:t>
      </w:r>
      <w:r>
        <w:rPr>
          <w:b/>
          <w:w w:val="101"/>
          <w:sz w:val="26"/>
          <w:szCs w:val="26"/>
        </w:rPr>
        <w:t>D</w:t>
      </w:r>
      <w:r>
        <w:rPr>
          <w:b/>
          <w:w w:val="103"/>
          <w:sz w:val="21"/>
          <w:szCs w:val="21"/>
        </w:rPr>
        <w:t>ATA</w:t>
      </w:r>
      <w:r>
        <w:rPr>
          <w:b/>
          <w:sz w:val="21"/>
          <w:szCs w:val="21"/>
        </w:rPr>
        <w:t xml:space="preserve"> </w:t>
      </w:r>
      <w:r>
        <w:rPr>
          <w:b/>
          <w:w w:val="101"/>
          <w:sz w:val="26"/>
          <w:szCs w:val="26"/>
        </w:rPr>
        <w:t>S</w:t>
      </w:r>
      <w:r>
        <w:rPr>
          <w:b/>
          <w:w w:val="103"/>
          <w:sz w:val="21"/>
          <w:szCs w:val="21"/>
        </w:rPr>
        <w:t>HEET</w:t>
      </w:r>
      <w:r>
        <w:rPr>
          <w:b/>
          <w:w w:val="101"/>
          <w:sz w:val="26"/>
          <w:szCs w:val="26"/>
        </w:rPr>
        <w:t>........................................................................51</w:t>
      </w:r>
    </w:p>
    <w:p w:rsidR="00300549" w:rsidRDefault="00300549">
      <w:pPr>
        <w:spacing w:before="6" w:line="100" w:lineRule="exact"/>
        <w:rPr>
          <w:sz w:val="11"/>
          <w:szCs w:val="11"/>
        </w:rPr>
      </w:pPr>
    </w:p>
    <w:p w:rsidR="00300549" w:rsidRDefault="00BF290C" w:rsidP="00F00FC6">
      <w:pPr>
        <w:ind w:left="112" w:right="148"/>
        <w:rPr>
          <w:sz w:val="26"/>
          <w:szCs w:val="26"/>
        </w:rPr>
      </w:pPr>
      <w:r>
        <w:rPr>
          <w:b/>
          <w:w w:val="101"/>
          <w:sz w:val="26"/>
          <w:szCs w:val="26"/>
        </w:rPr>
        <w:t>S</w:t>
      </w:r>
      <w:r>
        <w:rPr>
          <w:b/>
          <w:w w:val="103"/>
          <w:sz w:val="21"/>
          <w:szCs w:val="21"/>
        </w:rPr>
        <w:t>ECTION</w:t>
      </w:r>
      <w:r>
        <w:rPr>
          <w:b/>
          <w:sz w:val="21"/>
          <w:szCs w:val="21"/>
        </w:rPr>
        <w:t xml:space="preserve"> </w:t>
      </w:r>
      <w:r>
        <w:rPr>
          <w:b/>
          <w:w w:val="101"/>
          <w:sz w:val="26"/>
          <w:szCs w:val="26"/>
        </w:rPr>
        <w:t>IV.</w:t>
      </w:r>
      <w:r>
        <w:rPr>
          <w:b/>
          <w:sz w:val="26"/>
          <w:szCs w:val="26"/>
        </w:rPr>
        <w:t xml:space="preserve"> </w:t>
      </w:r>
      <w:r>
        <w:rPr>
          <w:b/>
          <w:w w:val="101"/>
          <w:sz w:val="26"/>
          <w:szCs w:val="26"/>
        </w:rPr>
        <w:t>G</w:t>
      </w:r>
      <w:r>
        <w:rPr>
          <w:b/>
          <w:w w:val="103"/>
          <w:sz w:val="21"/>
          <w:szCs w:val="21"/>
        </w:rPr>
        <w:t>ENERAL</w:t>
      </w:r>
      <w:r>
        <w:rPr>
          <w:b/>
          <w:sz w:val="21"/>
          <w:szCs w:val="21"/>
        </w:rPr>
        <w:t xml:space="preserve"> </w:t>
      </w:r>
      <w:r>
        <w:rPr>
          <w:b/>
          <w:w w:val="101"/>
          <w:sz w:val="26"/>
          <w:szCs w:val="26"/>
        </w:rPr>
        <w:t>C</w:t>
      </w:r>
      <w:r>
        <w:rPr>
          <w:b/>
          <w:w w:val="103"/>
          <w:sz w:val="21"/>
          <w:szCs w:val="21"/>
        </w:rPr>
        <w:t>ONDITIONS</w:t>
      </w:r>
      <w:r>
        <w:rPr>
          <w:b/>
          <w:sz w:val="21"/>
          <w:szCs w:val="21"/>
        </w:rPr>
        <w:t xml:space="preserve"> </w:t>
      </w:r>
      <w:r>
        <w:rPr>
          <w:b/>
          <w:w w:val="103"/>
          <w:sz w:val="21"/>
          <w:szCs w:val="21"/>
        </w:rPr>
        <w:t>OF</w:t>
      </w:r>
      <w:r w:rsidR="00F00FC6">
        <w:rPr>
          <w:b/>
          <w:w w:val="103"/>
          <w:sz w:val="21"/>
          <w:szCs w:val="21"/>
        </w:rPr>
        <w:t xml:space="preserve"> </w:t>
      </w:r>
      <w:r>
        <w:rPr>
          <w:b/>
          <w:w w:val="101"/>
          <w:sz w:val="26"/>
          <w:szCs w:val="26"/>
        </w:rPr>
        <w:t>C</w:t>
      </w:r>
      <w:r>
        <w:rPr>
          <w:b/>
          <w:w w:val="103"/>
          <w:sz w:val="21"/>
          <w:szCs w:val="21"/>
        </w:rPr>
        <w:t>ONTRACT</w:t>
      </w:r>
      <w:r w:rsidR="00F00FC6">
        <w:rPr>
          <w:b/>
          <w:w w:val="101"/>
          <w:sz w:val="26"/>
          <w:szCs w:val="26"/>
        </w:rPr>
        <w:t>..</w:t>
      </w:r>
      <w:r>
        <w:rPr>
          <w:b/>
          <w:w w:val="101"/>
          <w:sz w:val="26"/>
          <w:szCs w:val="26"/>
        </w:rPr>
        <w:t>...................................63</w:t>
      </w:r>
    </w:p>
    <w:p w:rsidR="00300549" w:rsidRDefault="00300549">
      <w:pPr>
        <w:spacing w:before="6" w:line="100" w:lineRule="exact"/>
        <w:rPr>
          <w:sz w:val="11"/>
          <w:szCs w:val="11"/>
        </w:rPr>
      </w:pPr>
    </w:p>
    <w:p w:rsidR="00300549" w:rsidRDefault="00BF290C">
      <w:pPr>
        <w:ind w:left="112" w:right="148"/>
        <w:jc w:val="center"/>
        <w:rPr>
          <w:sz w:val="26"/>
          <w:szCs w:val="26"/>
        </w:rPr>
      </w:pPr>
      <w:r>
        <w:rPr>
          <w:b/>
          <w:w w:val="103"/>
          <w:sz w:val="21"/>
          <w:szCs w:val="21"/>
        </w:rPr>
        <w:t>ECTION</w:t>
      </w:r>
      <w:r>
        <w:rPr>
          <w:b/>
          <w:sz w:val="21"/>
          <w:szCs w:val="21"/>
        </w:rPr>
        <w:t xml:space="preserve"> </w:t>
      </w:r>
      <w:r>
        <w:rPr>
          <w:b/>
          <w:w w:val="101"/>
          <w:sz w:val="26"/>
          <w:szCs w:val="26"/>
        </w:rPr>
        <w:t>V.</w:t>
      </w:r>
      <w:r>
        <w:rPr>
          <w:b/>
          <w:sz w:val="26"/>
          <w:szCs w:val="26"/>
        </w:rPr>
        <w:t xml:space="preserve"> </w:t>
      </w:r>
      <w:r>
        <w:rPr>
          <w:b/>
          <w:w w:val="101"/>
          <w:sz w:val="26"/>
          <w:szCs w:val="26"/>
        </w:rPr>
        <w:t>S</w:t>
      </w:r>
      <w:r>
        <w:rPr>
          <w:b/>
          <w:w w:val="103"/>
          <w:sz w:val="21"/>
          <w:szCs w:val="21"/>
        </w:rPr>
        <w:t>PECIAL</w:t>
      </w:r>
      <w:r>
        <w:rPr>
          <w:b/>
          <w:sz w:val="21"/>
          <w:szCs w:val="21"/>
        </w:rPr>
        <w:t xml:space="preserve"> </w:t>
      </w:r>
      <w:r>
        <w:rPr>
          <w:b/>
          <w:w w:val="101"/>
          <w:sz w:val="26"/>
          <w:szCs w:val="26"/>
        </w:rPr>
        <w:t>C</w:t>
      </w:r>
      <w:r>
        <w:rPr>
          <w:b/>
          <w:w w:val="103"/>
          <w:sz w:val="21"/>
          <w:szCs w:val="21"/>
        </w:rPr>
        <w:t>ONDITIONS</w:t>
      </w:r>
      <w:r>
        <w:rPr>
          <w:b/>
          <w:sz w:val="21"/>
          <w:szCs w:val="21"/>
        </w:rPr>
        <w:t xml:space="preserve"> </w:t>
      </w:r>
      <w:r>
        <w:rPr>
          <w:b/>
          <w:w w:val="103"/>
          <w:sz w:val="21"/>
          <w:szCs w:val="21"/>
        </w:rPr>
        <w:t>OF</w:t>
      </w:r>
      <w:r>
        <w:rPr>
          <w:b/>
          <w:sz w:val="21"/>
          <w:szCs w:val="21"/>
        </w:rPr>
        <w:t xml:space="preserve"> </w:t>
      </w:r>
      <w:r>
        <w:rPr>
          <w:b/>
          <w:w w:val="101"/>
          <w:sz w:val="26"/>
          <w:szCs w:val="26"/>
        </w:rPr>
        <w:t>C</w:t>
      </w:r>
      <w:r>
        <w:rPr>
          <w:b/>
          <w:w w:val="103"/>
          <w:sz w:val="21"/>
          <w:szCs w:val="21"/>
        </w:rPr>
        <w:t>ONTRACT</w:t>
      </w:r>
      <w:r>
        <w:rPr>
          <w:b/>
          <w:sz w:val="21"/>
          <w:szCs w:val="21"/>
        </w:rPr>
        <w:t xml:space="preserve"> </w:t>
      </w:r>
      <w:r>
        <w:rPr>
          <w:b/>
          <w:w w:val="101"/>
          <w:sz w:val="26"/>
          <w:szCs w:val="26"/>
        </w:rPr>
        <w:t>..........................................89</w:t>
      </w:r>
    </w:p>
    <w:p w:rsidR="00300549" w:rsidRDefault="00300549">
      <w:pPr>
        <w:spacing w:before="6" w:line="100" w:lineRule="exact"/>
        <w:rPr>
          <w:sz w:val="11"/>
          <w:szCs w:val="11"/>
        </w:rPr>
      </w:pPr>
    </w:p>
    <w:p w:rsidR="00300549" w:rsidRDefault="00BF290C">
      <w:pPr>
        <w:ind w:left="112" w:right="146"/>
        <w:jc w:val="center"/>
        <w:rPr>
          <w:sz w:val="26"/>
          <w:szCs w:val="26"/>
        </w:rPr>
      </w:pPr>
      <w:r>
        <w:rPr>
          <w:b/>
          <w:w w:val="101"/>
          <w:sz w:val="26"/>
          <w:szCs w:val="26"/>
        </w:rPr>
        <w:t>S</w:t>
      </w:r>
      <w:r>
        <w:rPr>
          <w:b/>
          <w:w w:val="103"/>
          <w:sz w:val="21"/>
          <w:szCs w:val="21"/>
        </w:rPr>
        <w:t>ECTION</w:t>
      </w:r>
      <w:r>
        <w:rPr>
          <w:b/>
          <w:sz w:val="21"/>
          <w:szCs w:val="21"/>
        </w:rPr>
        <w:t xml:space="preserve"> </w:t>
      </w:r>
      <w:r>
        <w:rPr>
          <w:b/>
          <w:w w:val="101"/>
          <w:sz w:val="26"/>
          <w:szCs w:val="26"/>
        </w:rPr>
        <w:t>VI.</w:t>
      </w:r>
      <w:r>
        <w:rPr>
          <w:b/>
          <w:sz w:val="26"/>
          <w:szCs w:val="26"/>
        </w:rPr>
        <w:t xml:space="preserve"> </w:t>
      </w:r>
      <w:r>
        <w:rPr>
          <w:b/>
          <w:w w:val="101"/>
          <w:sz w:val="26"/>
          <w:szCs w:val="26"/>
        </w:rPr>
        <w:t>T</w:t>
      </w:r>
      <w:r>
        <w:rPr>
          <w:b/>
          <w:w w:val="103"/>
          <w:sz w:val="21"/>
          <w:szCs w:val="21"/>
        </w:rPr>
        <w:t>ERMS</w:t>
      </w:r>
      <w:r>
        <w:rPr>
          <w:b/>
          <w:sz w:val="21"/>
          <w:szCs w:val="21"/>
        </w:rPr>
        <w:t xml:space="preserve"> </w:t>
      </w:r>
      <w:r>
        <w:rPr>
          <w:b/>
          <w:w w:val="103"/>
          <w:sz w:val="21"/>
          <w:szCs w:val="21"/>
        </w:rPr>
        <w:t>OF</w:t>
      </w:r>
      <w:r>
        <w:rPr>
          <w:b/>
          <w:sz w:val="21"/>
          <w:szCs w:val="21"/>
        </w:rPr>
        <w:t xml:space="preserve"> </w:t>
      </w:r>
      <w:r>
        <w:rPr>
          <w:b/>
          <w:w w:val="101"/>
          <w:sz w:val="26"/>
          <w:szCs w:val="26"/>
        </w:rPr>
        <w:t>R</w:t>
      </w:r>
      <w:r>
        <w:rPr>
          <w:b/>
          <w:w w:val="103"/>
          <w:sz w:val="21"/>
          <w:szCs w:val="21"/>
        </w:rPr>
        <w:t>EFERENCE</w:t>
      </w:r>
      <w:r>
        <w:rPr>
          <w:b/>
          <w:w w:val="101"/>
          <w:sz w:val="26"/>
          <w:szCs w:val="26"/>
        </w:rPr>
        <w:t>.............................................................100</w:t>
      </w:r>
    </w:p>
    <w:p w:rsidR="00300549" w:rsidRDefault="00300549">
      <w:pPr>
        <w:spacing w:before="6" w:line="100" w:lineRule="exact"/>
        <w:rPr>
          <w:sz w:val="11"/>
          <w:szCs w:val="11"/>
        </w:rPr>
      </w:pPr>
    </w:p>
    <w:p w:rsidR="00300549" w:rsidRDefault="00BF290C">
      <w:pPr>
        <w:ind w:left="112" w:right="146"/>
        <w:jc w:val="center"/>
        <w:rPr>
          <w:sz w:val="26"/>
          <w:szCs w:val="26"/>
        </w:rPr>
      </w:pPr>
      <w:r>
        <w:rPr>
          <w:b/>
          <w:w w:val="101"/>
          <w:sz w:val="26"/>
          <w:szCs w:val="26"/>
        </w:rPr>
        <w:t>S</w:t>
      </w:r>
      <w:r>
        <w:rPr>
          <w:b/>
          <w:w w:val="103"/>
          <w:sz w:val="21"/>
          <w:szCs w:val="21"/>
        </w:rPr>
        <w:t>ECTION</w:t>
      </w:r>
      <w:r>
        <w:rPr>
          <w:b/>
          <w:sz w:val="21"/>
          <w:szCs w:val="21"/>
        </w:rPr>
        <w:t xml:space="preserve"> </w:t>
      </w:r>
      <w:r>
        <w:rPr>
          <w:b/>
          <w:w w:val="101"/>
          <w:sz w:val="26"/>
          <w:szCs w:val="26"/>
        </w:rPr>
        <w:t>VII.</w:t>
      </w:r>
      <w:r>
        <w:rPr>
          <w:b/>
          <w:sz w:val="26"/>
          <w:szCs w:val="26"/>
        </w:rPr>
        <w:t xml:space="preserve"> </w:t>
      </w:r>
      <w:r>
        <w:rPr>
          <w:b/>
          <w:w w:val="101"/>
          <w:sz w:val="26"/>
          <w:szCs w:val="26"/>
        </w:rPr>
        <w:t>B</w:t>
      </w:r>
      <w:r>
        <w:rPr>
          <w:b/>
          <w:w w:val="103"/>
          <w:sz w:val="21"/>
          <w:szCs w:val="21"/>
        </w:rPr>
        <w:t>IDDING</w:t>
      </w:r>
      <w:r>
        <w:rPr>
          <w:b/>
          <w:sz w:val="21"/>
          <w:szCs w:val="21"/>
        </w:rPr>
        <w:t xml:space="preserve"> </w:t>
      </w:r>
      <w:r>
        <w:rPr>
          <w:b/>
          <w:w w:val="101"/>
          <w:sz w:val="26"/>
          <w:szCs w:val="26"/>
        </w:rPr>
        <w:t>F</w:t>
      </w:r>
      <w:r>
        <w:rPr>
          <w:b/>
          <w:w w:val="103"/>
          <w:sz w:val="21"/>
          <w:szCs w:val="21"/>
        </w:rPr>
        <w:t>ORMS</w:t>
      </w:r>
      <w:r>
        <w:rPr>
          <w:b/>
          <w:w w:val="101"/>
          <w:sz w:val="26"/>
          <w:szCs w:val="26"/>
        </w:rPr>
        <w:t>......................................................................101</w:t>
      </w:r>
    </w:p>
    <w:p w:rsidR="00300549" w:rsidRDefault="00300549">
      <w:pPr>
        <w:spacing w:before="9" w:line="100" w:lineRule="exact"/>
        <w:rPr>
          <w:sz w:val="11"/>
          <w:szCs w:val="11"/>
        </w:rPr>
      </w:pPr>
    </w:p>
    <w:p w:rsidR="00300549" w:rsidRDefault="00BF290C">
      <w:pPr>
        <w:ind w:left="112" w:right="146"/>
        <w:jc w:val="center"/>
        <w:rPr>
          <w:sz w:val="26"/>
          <w:szCs w:val="26"/>
        </w:rPr>
        <w:sectPr w:rsidR="00300549">
          <w:pgSz w:w="12240" w:h="15840"/>
          <w:pgMar w:top="1300" w:right="1720" w:bottom="280" w:left="1720" w:header="0" w:footer="906" w:gutter="0"/>
          <w:cols w:space="720"/>
        </w:sectPr>
      </w:pPr>
      <w:r>
        <w:rPr>
          <w:b/>
          <w:w w:val="101"/>
          <w:sz w:val="26"/>
          <w:szCs w:val="26"/>
        </w:rPr>
        <w:t>S</w:t>
      </w:r>
      <w:r>
        <w:rPr>
          <w:b/>
          <w:w w:val="103"/>
          <w:sz w:val="21"/>
          <w:szCs w:val="21"/>
        </w:rPr>
        <w:t>ECTION</w:t>
      </w:r>
      <w:r>
        <w:rPr>
          <w:b/>
          <w:sz w:val="21"/>
          <w:szCs w:val="21"/>
        </w:rPr>
        <w:t xml:space="preserve"> </w:t>
      </w:r>
      <w:r>
        <w:rPr>
          <w:b/>
          <w:w w:val="101"/>
          <w:sz w:val="26"/>
          <w:szCs w:val="26"/>
        </w:rPr>
        <w:t>VIII.</w:t>
      </w:r>
      <w:r>
        <w:rPr>
          <w:b/>
          <w:sz w:val="26"/>
          <w:szCs w:val="26"/>
        </w:rPr>
        <w:t xml:space="preserve"> </w:t>
      </w:r>
      <w:r>
        <w:rPr>
          <w:b/>
          <w:w w:val="101"/>
          <w:sz w:val="26"/>
          <w:szCs w:val="26"/>
        </w:rPr>
        <w:t>A</w:t>
      </w:r>
      <w:r>
        <w:rPr>
          <w:b/>
          <w:w w:val="103"/>
          <w:sz w:val="21"/>
          <w:szCs w:val="21"/>
        </w:rPr>
        <w:t>PPENDICES</w:t>
      </w:r>
      <w:r>
        <w:rPr>
          <w:b/>
          <w:sz w:val="21"/>
          <w:szCs w:val="21"/>
        </w:rPr>
        <w:t xml:space="preserve"> </w:t>
      </w:r>
      <w:r>
        <w:rPr>
          <w:b/>
          <w:w w:val="101"/>
          <w:sz w:val="26"/>
          <w:szCs w:val="26"/>
        </w:rPr>
        <w:t>..........................................................................124</w:t>
      </w:r>
    </w:p>
    <w:p w:rsidR="00300549" w:rsidRDefault="00BF290C">
      <w:pPr>
        <w:spacing w:before="20"/>
        <w:ind w:left="416" w:right="431"/>
        <w:jc w:val="center"/>
        <w:rPr>
          <w:sz w:val="53"/>
          <w:szCs w:val="53"/>
        </w:rPr>
      </w:pPr>
      <w:r>
        <w:rPr>
          <w:b/>
          <w:i/>
          <w:sz w:val="53"/>
          <w:szCs w:val="53"/>
        </w:rPr>
        <w:lastRenderedPageBreak/>
        <w:t>Section I. Request for Expression of</w:t>
      </w:r>
    </w:p>
    <w:p w:rsidR="00300549" w:rsidRDefault="00BF290C">
      <w:pPr>
        <w:spacing w:before="7"/>
        <w:ind w:left="3505" w:right="3520"/>
        <w:jc w:val="center"/>
        <w:rPr>
          <w:sz w:val="53"/>
          <w:szCs w:val="53"/>
        </w:rPr>
      </w:pPr>
      <w:r>
        <w:rPr>
          <w:b/>
          <w:i/>
          <w:sz w:val="53"/>
          <w:szCs w:val="53"/>
        </w:rPr>
        <w:t>Interest</w:t>
      </w: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before="12" w:line="200" w:lineRule="exact"/>
      </w:pPr>
    </w:p>
    <w:p w:rsidR="00300549" w:rsidRDefault="00BF290C">
      <w:pPr>
        <w:ind w:left="265" w:right="4099"/>
        <w:jc w:val="both"/>
        <w:rPr>
          <w:sz w:val="30"/>
          <w:szCs w:val="30"/>
        </w:rPr>
      </w:pPr>
      <w:r>
        <w:rPr>
          <w:b/>
          <w:w w:val="99"/>
          <w:sz w:val="30"/>
          <w:szCs w:val="30"/>
        </w:rPr>
        <w:t>Request</w:t>
      </w:r>
      <w:r>
        <w:rPr>
          <w:b/>
          <w:sz w:val="30"/>
          <w:szCs w:val="30"/>
        </w:rPr>
        <w:t xml:space="preserve"> </w:t>
      </w:r>
      <w:r>
        <w:rPr>
          <w:b/>
          <w:w w:val="99"/>
          <w:sz w:val="30"/>
          <w:szCs w:val="30"/>
        </w:rPr>
        <w:t>for</w:t>
      </w:r>
      <w:r>
        <w:rPr>
          <w:b/>
          <w:sz w:val="30"/>
          <w:szCs w:val="30"/>
        </w:rPr>
        <w:t xml:space="preserve"> </w:t>
      </w:r>
      <w:r>
        <w:rPr>
          <w:b/>
          <w:w w:val="99"/>
          <w:sz w:val="30"/>
          <w:szCs w:val="30"/>
        </w:rPr>
        <w:t>Expression</w:t>
      </w:r>
      <w:r>
        <w:rPr>
          <w:b/>
          <w:sz w:val="30"/>
          <w:szCs w:val="30"/>
        </w:rPr>
        <w:t xml:space="preserve"> </w:t>
      </w:r>
      <w:r>
        <w:rPr>
          <w:b/>
          <w:w w:val="99"/>
          <w:sz w:val="30"/>
          <w:szCs w:val="30"/>
        </w:rPr>
        <w:t>of</w:t>
      </w:r>
      <w:r>
        <w:rPr>
          <w:b/>
          <w:sz w:val="30"/>
          <w:szCs w:val="30"/>
        </w:rPr>
        <w:t xml:space="preserve"> </w:t>
      </w:r>
      <w:r>
        <w:rPr>
          <w:b/>
          <w:w w:val="99"/>
          <w:sz w:val="30"/>
          <w:szCs w:val="30"/>
        </w:rPr>
        <w:t>Interest</w:t>
      </w:r>
    </w:p>
    <w:p w:rsidR="00300549" w:rsidRDefault="00300549">
      <w:pPr>
        <w:spacing w:before="4" w:line="220" w:lineRule="exact"/>
        <w:rPr>
          <w:sz w:val="22"/>
          <w:szCs w:val="22"/>
        </w:rPr>
      </w:pPr>
    </w:p>
    <w:p w:rsidR="00300549" w:rsidRDefault="00BF290C">
      <w:pPr>
        <w:spacing w:line="244" w:lineRule="auto"/>
        <w:ind w:left="265" w:right="238"/>
        <w:jc w:val="both"/>
        <w:rPr>
          <w:sz w:val="23"/>
          <w:szCs w:val="23"/>
        </w:rPr>
      </w:pPr>
      <w:r>
        <w:rPr>
          <w:w w:val="102"/>
          <w:sz w:val="23"/>
          <w:szCs w:val="23"/>
        </w:rPr>
        <w:t>The</w:t>
      </w:r>
      <w:r>
        <w:rPr>
          <w:sz w:val="23"/>
          <w:szCs w:val="23"/>
        </w:rPr>
        <w:t xml:space="preserve"> </w:t>
      </w:r>
      <w:r>
        <w:rPr>
          <w:w w:val="102"/>
          <w:sz w:val="23"/>
          <w:szCs w:val="23"/>
        </w:rPr>
        <w:t>Request</w:t>
      </w:r>
      <w:r>
        <w:rPr>
          <w:sz w:val="23"/>
          <w:szCs w:val="23"/>
        </w:rPr>
        <w:t xml:space="preserve"> </w:t>
      </w:r>
      <w:r>
        <w:rPr>
          <w:w w:val="102"/>
          <w:sz w:val="23"/>
          <w:szCs w:val="23"/>
        </w:rPr>
        <w:t>for</w:t>
      </w:r>
      <w:r>
        <w:rPr>
          <w:sz w:val="23"/>
          <w:szCs w:val="23"/>
        </w:rPr>
        <w:t xml:space="preserve"> </w:t>
      </w:r>
      <w:r>
        <w:rPr>
          <w:w w:val="102"/>
          <w:sz w:val="23"/>
          <w:szCs w:val="23"/>
        </w:rPr>
        <w:t>Expression</w:t>
      </w:r>
      <w:r>
        <w:rPr>
          <w:sz w:val="23"/>
          <w:szCs w:val="23"/>
        </w:rPr>
        <w:t xml:space="preserve"> </w:t>
      </w:r>
      <w:r>
        <w:rPr>
          <w:w w:val="102"/>
          <w:sz w:val="23"/>
          <w:szCs w:val="23"/>
        </w:rPr>
        <w:t>of</w:t>
      </w:r>
      <w:r>
        <w:rPr>
          <w:sz w:val="23"/>
          <w:szCs w:val="23"/>
        </w:rPr>
        <w:t xml:space="preserve"> </w:t>
      </w:r>
      <w:r>
        <w:rPr>
          <w:w w:val="102"/>
          <w:sz w:val="23"/>
          <w:szCs w:val="23"/>
        </w:rPr>
        <w:t>Interest</w:t>
      </w:r>
      <w:r>
        <w:rPr>
          <w:sz w:val="23"/>
          <w:szCs w:val="23"/>
        </w:rPr>
        <w:t xml:space="preserve"> </w:t>
      </w:r>
      <w:r>
        <w:rPr>
          <w:w w:val="102"/>
          <w:sz w:val="23"/>
          <w:szCs w:val="23"/>
        </w:rPr>
        <w:t>provides</w:t>
      </w:r>
      <w:r>
        <w:rPr>
          <w:sz w:val="23"/>
          <w:szCs w:val="23"/>
        </w:rPr>
        <w:t xml:space="preserve"> </w:t>
      </w:r>
      <w:r>
        <w:rPr>
          <w:w w:val="102"/>
          <w:sz w:val="23"/>
          <w:szCs w:val="23"/>
        </w:rPr>
        <w:t>information</w:t>
      </w:r>
      <w:r>
        <w:rPr>
          <w:sz w:val="23"/>
          <w:szCs w:val="23"/>
        </w:rPr>
        <w:t xml:space="preserve"> </w:t>
      </w:r>
      <w:r>
        <w:rPr>
          <w:w w:val="102"/>
          <w:sz w:val="23"/>
          <w:szCs w:val="23"/>
        </w:rPr>
        <w:t>that</w:t>
      </w:r>
      <w:r>
        <w:rPr>
          <w:sz w:val="23"/>
          <w:szCs w:val="23"/>
        </w:rPr>
        <w:t xml:space="preserve"> </w:t>
      </w:r>
      <w:r>
        <w:rPr>
          <w:w w:val="102"/>
          <w:sz w:val="23"/>
          <w:szCs w:val="23"/>
        </w:rPr>
        <w:t>enables</w:t>
      </w:r>
      <w:r>
        <w:rPr>
          <w:sz w:val="23"/>
          <w:szCs w:val="23"/>
        </w:rPr>
        <w:t xml:space="preserve"> </w:t>
      </w:r>
      <w:r>
        <w:rPr>
          <w:w w:val="102"/>
          <w:sz w:val="23"/>
          <w:szCs w:val="23"/>
        </w:rPr>
        <w:t>potential</w:t>
      </w:r>
      <w:r>
        <w:rPr>
          <w:sz w:val="23"/>
          <w:szCs w:val="23"/>
        </w:rPr>
        <w:t xml:space="preserve"> </w:t>
      </w:r>
      <w:r>
        <w:rPr>
          <w:w w:val="102"/>
          <w:sz w:val="23"/>
          <w:szCs w:val="23"/>
        </w:rPr>
        <w:t>Bidders to</w:t>
      </w:r>
      <w:r>
        <w:rPr>
          <w:sz w:val="23"/>
          <w:szCs w:val="23"/>
        </w:rPr>
        <w:t xml:space="preserve"> </w:t>
      </w:r>
      <w:r>
        <w:rPr>
          <w:w w:val="102"/>
          <w:sz w:val="23"/>
          <w:szCs w:val="23"/>
        </w:rPr>
        <w:t>decide</w:t>
      </w:r>
      <w:r>
        <w:rPr>
          <w:sz w:val="23"/>
          <w:szCs w:val="23"/>
        </w:rPr>
        <w:t xml:space="preserve"> </w:t>
      </w:r>
      <w:r>
        <w:rPr>
          <w:w w:val="102"/>
          <w:sz w:val="23"/>
          <w:szCs w:val="23"/>
        </w:rPr>
        <w:t>whether</w:t>
      </w:r>
      <w:r>
        <w:rPr>
          <w:sz w:val="23"/>
          <w:szCs w:val="23"/>
        </w:rPr>
        <w:t xml:space="preserve"> </w:t>
      </w:r>
      <w:r>
        <w:rPr>
          <w:w w:val="102"/>
          <w:sz w:val="23"/>
          <w:szCs w:val="23"/>
        </w:rPr>
        <w:t>to</w:t>
      </w:r>
      <w:r>
        <w:rPr>
          <w:sz w:val="23"/>
          <w:szCs w:val="23"/>
        </w:rPr>
        <w:t xml:space="preserve"> </w:t>
      </w:r>
      <w:r>
        <w:rPr>
          <w:w w:val="102"/>
          <w:sz w:val="23"/>
          <w:szCs w:val="23"/>
        </w:rPr>
        <w:t>participate</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procurement</w:t>
      </w:r>
      <w:r>
        <w:rPr>
          <w:sz w:val="23"/>
          <w:szCs w:val="23"/>
        </w:rPr>
        <w:t xml:space="preserve"> </w:t>
      </w:r>
      <w:r>
        <w:rPr>
          <w:w w:val="102"/>
          <w:sz w:val="23"/>
          <w:szCs w:val="23"/>
        </w:rPr>
        <w:t>at</w:t>
      </w:r>
      <w:r>
        <w:rPr>
          <w:sz w:val="23"/>
          <w:szCs w:val="23"/>
        </w:rPr>
        <w:t xml:space="preserve"> </w:t>
      </w:r>
      <w:r>
        <w:rPr>
          <w:w w:val="102"/>
          <w:sz w:val="23"/>
          <w:szCs w:val="23"/>
        </w:rPr>
        <w:t>hand.</w:t>
      </w:r>
      <w:r>
        <w:rPr>
          <w:sz w:val="23"/>
          <w:szCs w:val="23"/>
        </w:rPr>
        <w:t xml:space="preserve">  </w:t>
      </w:r>
      <w:r>
        <w:rPr>
          <w:w w:val="102"/>
          <w:sz w:val="23"/>
          <w:szCs w:val="23"/>
        </w:rPr>
        <w:t>The</w:t>
      </w:r>
      <w:r>
        <w:rPr>
          <w:sz w:val="23"/>
          <w:szCs w:val="23"/>
        </w:rPr>
        <w:t xml:space="preserve"> </w:t>
      </w:r>
      <w:r>
        <w:rPr>
          <w:w w:val="102"/>
          <w:sz w:val="23"/>
          <w:szCs w:val="23"/>
        </w:rPr>
        <w:t>Request</w:t>
      </w:r>
      <w:r>
        <w:rPr>
          <w:sz w:val="23"/>
          <w:szCs w:val="23"/>
        </w:rPr>
        <w:t xml:space="preserve"> </w:t>
      </w:r>
      <w:r>
        <w:rPr>
          <w:w w:val="102"/>
          <w:sz w:val="23"/>
          <w:szCs w:val="23"/>
        </w:rPr>
        <w:t>for</w:t>
      </w:r>
      <w:r>
        <w:rPr>
          <w:sz w:val="23"/>
          <w:szCs w:val="23"/>
        </w:rPr>
        <w:t xml:space="preserve"> </w:t>
      </w:r>
      <w:r>
        <w:rPr>
          <w:w w:val="102"/>
          <w:sz w:val="23"/>
          <w:szCs w:val="23"/>
        </w:rPr>
        <w:t>Expression</w:t>
      </w:r>
      <w:r>
        <w:rPr>
          <w:sz w:val="23"/>
          <w:szCs w:val="23"/>
        </w:rPr>
        <w:t xml:space="preserve"> </w:t>
      </w:r>
      <w:r>
        <w:rPr>
          <w:w w:val="102"/>
          <w:sz w:val="23"/>
          <w:szCs w:val="23"/>
        </w:rPr>
        <w:t>of Interest</w:t>
      </w:r>
      <w:r>
        <w:rPr>
          <w:sz w:val="23"/>
          <w:szCs w:val="23"/>
        </w:rPr>
        <w:t xml:space="preserve"> </w:t>
      </w:r>
      <w:r>
        <w:rPr>
          <w:w w:val="102"/>
          <w:sz w:val="23"/>
          <w:szCs w:val="23"/>
        </w:rPr>
        <w:t>shall</w:t>
      </w:r>
      <w:r>
        <w:rPr>
          <w:sz w:val="23"/>
          <w:szCs w:val="23"/>
        </w:rPr>
        <w:t xml:space="preserve"> </w:t>
      </w:r>
      <w:r>
        <w:rPr>
          <w:w w:val="102"/>
          <w:sz w:val="23"/>
          <w:szCs w:val="23"/>
        </w:rPr>
        <w:t>be:</w:t>
      </w:r>
    </w:p>
    <w:p w:rsidR="00300549" w:rsidRDefault="00300549">
      <w:pPr>
        <w:spacing w:before="7" w:line="220" w:lineRule="exact"/>
        <w:rPr>
          <w:sz w:val="22"/>
          <w:szCs w:val="22"/>
        </w:rPr>
      </w:pPr>
    </w:p>
    <w:p w:rsidR="00300549" w:rsidRDefault="00BF290C">
      <w:pPr>
        <w:spacing w:line="245" w:lineRule="auto"/>
        <w:ind w:left="920" w:right="238" w:hanging="655"/>
        <w:jc w:val="both"/>
        <w:rPr>
          <w:sz w:val="23"/>
          <w:szCs w:val="23"/>
        </w:rPr>
      </w:pPr>
      <w:r>
        <w:rPr>
          <w:w w:val="102"/>
          <w:sz w:val="23"/>
          <w:szCs w:val="23"/>
        </w:rPr>
        <w:t>(a)</w:t>
      </w:r>
      <w:r>
        <w:rPr>
          <w:sz w:val="23"/>
          <w:szCs w:val="23"/>
        </w:rPr>
        <w:t xml:space="preserve">       </w:t>
      </w:r>
      <w:r>
        <w:rPr>
          <w:w w:val="102"/>
          <w:sz w:val="23"/>
          <w:szCs w:val="23"/>
        </w:rPr>
        <w:t>Advertised</w:t>
      </w:r>
      <w:r>
        <w:rPr>
          <w:sz w:val="23"/>
          <w:szCs w:val="23"/>
        </w:rPr>
        <w:t xml:space="preserve"> </w:t>
      </w:r>
      <w:r>
        <w:rPr>
          <w:w w:val="102"/>
          <w:sz w:val="23"/>
          <w:szCs w:val="23"/>
        </w:rPr>
        <w:t>at</w:t>
      </w:r>
      <w:r>
        <w:rPr>
          <w:sz w:val="23"/>
          <w:szCs w:val="23"/>
        </w:rPr>
        <w:t xml:space="preserve"> </w:t>
      </w:r>
      <w:r>
        <w:rPr>
          <w:w w:val="102"/>
          <w:sz w:val="23"/>
          <w:szCs w:val="23"/>
        </w:rPr>
        <w:t>least</w:t>
      </w:r>
      <w:r>
        <w:rPr>
          <w:sz w:val="23"/>
          <w:szCs w:val="23"/>
        </w:rPr>
        <w:t xml:space="preserve"> </w:t>
      </w:r>
      <w:r>
        <w:rPr>
          <w:w w:val="102"/>
          <w:sz w:val="23"/>
          <w:szCs w:val="23"/>
        </w:rPr>
        <w:t>once</w:t>
      </w:r>
      <w:r>
        <w:rPr>
          <w:sz w:val="23"/>
          <w:szCs w:val="23"/>
        </w:rPr>
        <w:t xml:space="preserve"> </w:t>
      </w:r>
      <w:r>
        <w:rPr>
          <w:w w:val="102"/>
          <w:sz w:val="23"/>
          <w:szCs w:val="23"/>
        </w:rPr>
        <w:t>in</w:t>
      </w:r>
      <w:r>
        <w:rPr>
          <w:sz w:val="23"/>
          <w:szCs w:val="23"/>
        </w:rPr>
        <w:t xml:space="preserve"> </w:t>
      </w:r>
      <w:r>
        <w:rPr>
          <w:w w:val="102"/>
          <w:sz w:val="23"/>
          <w:szCs w:val="23"/>
        </w:rPr>
        <w:t>a</w:t>
      </w:r>
      <w:r>
        <w:rPr>
          <w:sz w:val="23"/>
          <w:szCs w:val="23"/>
        </w:rPr>
        <w:t xml:space="preserve"> </w:t>
      </w:r>
      <w:r>
        <w:rPr>
          <w:w w:val="102"/>
          <w:sz w:val="23"/>
          <w:szCs w:val="23"/>
        </w:rPr>
        <w:t>newspaper</w:t>
      </w:r>
      <w:r>
        <w:rPr>
          <w:sz w:val="23"/>
          <w:szCs w:val="23"/>
        </w:rPr>
        <w:t xml:space="preserve"> </w:t>
      </w:r>
      <w:r>
        <w:rPr>
          <w:w w:val="102"/>
          <w:sz w:val="23"/>
          <w:szCs w:val="23"/>
        </w:rPr>
        <w:t>of</w:t>
      </w:r>
      <w:r>
        <w:rPr>
          <w:sz w:val="23"/>
          <w:szCs w:val="23"/>
        </w:rPr>
        <w:t xml:space="preserve"> </w:t>
      </w:r>
      <w:r>
        <w:rPr>
          <w:w w:val="102"/>
          <w:sz w:val="23"/>
          <w:szCs w:val="23"/>
        </w:rPr>
        <w:t>general</w:t>
      </w:r>
      <w:r>
        <w:rPr>
          <w:sz w:val="23"/>
          <w:szCs w:val="23"/>
        </w:rPr>
        <w:t xml:space="preserve"> </w:t>
      </w:r>
      <w:r>
        <w:rPr>
          <w:w w:val="102"/>
          <w:sz w:val="23"/>
          <w:szCs w:val="23"/>
        </w:rPr>
        <w:t>nationwide</w:t>
      </w:r>
      <w:r>
        <w:rPr>
          <w:sz w:val="23"/>
          <w:szCs w:val="23"/>
        </w:rPr>
        <w:t xml:space="preserve"> </w:t>
      </w:r>
      <w:r>
        <w:rPr>
          <w:w w:val="102"/>
          <w:sz w:val="23"/>
          <w:szCs w:val="23"/>
        </w:rPr>
        <w:t>circulation</w:t>
      </w:r>
      <w:r>
        <w:rPr>
          <w:sz w:val="23"/>
          <w:szCs w:val="23"/>
        </w:rPr>
        <w:t xml:space="preserve"> </w:t>
      </w:r>
      <w:r>
        <w:rPr>
          <w:w w:val="102"/>
          <w:sz w:val="23"/>
          <w:szCs w:val="23"/>
        </w:rPr>
        <w:t>which</w:t>
      </w:r>
      <w:r>
        <w:rPr>
          <w:sz w:val="23"/>
          <w:szCs w:val="23"/>
        </w:rPr>
        <w:t xml:space="preserve"> </w:t>
      </w:r>
      <w:r>
        <w:rPr>
          <w:w w:val="102"/>
          <w:sz w:val="23"/>
          <w:szCs w:val="23"/>
        </w:rPr>
        <w:t>has been</w:t>
      </w:r>
      <w:r>
        <w:rPr>
          <w:sz w:val="23"/>
          <w:szCs w:val="23"/>
        </w:rPr>
        <w:t xml:space="preserve"> </w:t>
      </w:r>
      <w:r>
        <w:rPr>
          <w:w w:val="102"/>
          <w:sz w:val="23"/>
          <w:szCs w:val="23"/>
        </w:rPr>
        <w:t>regularly</w:t>
      </w:r>
      <w:r>
        <w:rPr>
          <w:sz w:val="23"/>
          <w:szCs w:val="23"/>
        </w:rPr>
        <w:t xml:space="preserve"> </w:t>
      </w:r>
      <w:r>
        <w:rPr>
          <w:w w:val="102"/>
          <w:sz w:val="23"/>
          <w:szCs w:val="23"/>
        </w:rPr>
        <w:t>published</w:t>
      </w:r>
      <w:r>
        <w:rPr>
          <w:sz w:val="23"/>
          <w:szCs w:val="23"/>
        </w:rPr>
        <w:t xml:space="preserve"> </w:t>
      </w:r>
      <w:r>
        <w:rPr>
          <w:w w:val="102"/>
          <w:sz w:val="23"/>
          <w:szCs w:val="23"/>
        </w:rPr>
        <w:t>for</w:t>
      </w:r>
      <w:r>
        <w:rPr>
          <w:sz w:val="23"/>
          <w:szCs w:val="23"/>
        </w:rPr>
        <w:t xml:space="preserve"> </w:t>
      </w:r>
      <w:r>
        <w:rPr>
          <w:w w:val="102"/>
          <w:sz w:val="23"/>
          <w:szCs w:val="23"/>
        </w:rPr>
        <w:t>at</w:t>
      </w:r>
      <w:r>
        <w:rPr>
          <w:sz w:val="23"/>
          <w:szCs w:val="23"/>
        </w:rPr>
        <w:t xml:space="preserve"> </w:t>
      </w:r>
      <w:r>
        <w:rPr>
          <w:w w:val="102"/>
          <w:sz w:val="23"/>
          <w:szCs w:val="23"/>
        </w:rPr>
        <w:t>least</w:t>
      </w:r>
      <w:r>
        <w:rPr>
          <w:sz w:val="23"/>
          <w:szCs w:val="23"/>
        </w:rPr>
        <w:t xml:space="preserve"> </w:t>
      </w:r>
      <w:r>
        <w:rPr>
          <w:w w:val="102"/>
          <w:sz w:val="23"/>
          <w:szCs w:val="23"/>
        </w:rPr>
        <w:t>two</w:t>
      </w:r>
      <w:r>
        <w:rPr>
          <w:sz w:val="23"/>
          <w:szCs w:val="23"/>
        </w:rPr>
        <w:t xml:space="preserve"> </w:t>
      </w:r>
      <w:r>
        <w:rPr>
          <w:w w:val="102"/>
          <w:sz w:val="23"/>
          <w:szCs w:val="23"/>
        </w:rPr>
        <w:t>(2)</w:t>
      </w:r>
      <w:r>
        <w:rPr>
          <w:sz w:val="23"/>
          <w:szCs w:val="23"/>
        </w:rPr>
        <w:t xml:space="preserve"> </w:t>
      </w:r>
      <w:r>
        <w:rPr>
          <w:w w:val="102"/>
          <w:sz w:val="23"/>
          <w:szCs w:val="23"/>
        </w:rPr>
        <w:t>years</w:t>
      </w:r>
      <w:r>
        <w:rPr>
          <w:sz w:val="23"/>
          <w:szCs w:val="23"/>
        </w:rPr>
        <w:t xml:space="preserve"> </w:t>
      </w:r>
      <w:r>
        <w:rPr>
          <w:w w:val="102"/>
          <w:sz w:val="23"/>
          <w:szCs w:val="23"/>
        </w:rPr>
        <w:t>before</w:t>
      </w:r>
      <w:r>
        <w:rPr>
          <w:sz w:val="23"/>
          <w:szCs w:val="23"/>
        </w:rPr>
        <w:t xml:space="preserve"> </w:t>
      </w:r>
      <w:r>
        <w:rPr>
          <w:w w:val="102"/>
          <w:sz w:val="23"/>
          <w:szCs w:val="23"/>
        </w:rPr>
        <w:t>the</w:t>
      </w:r>
      <w:r>
        <w:rPr>
          <w:sz w:val="23"/>
          <w:szCs w:val="23"/>
        </w:rPr>
        <w:t xml:space="preserve"> </w:t>
      </w:r>
      <w:r>
        <w:rPr>
          <w:w w:val="102"/>
          <w:sz w:val="23"/>
          <w:szCs w:val="23"/>
        </w:rPr>
        <w:t>date</w:t>
      </w:r>
      <w:r>
        <w:rPr>
          <w:sz w:val="23"/>
          <w:szCs w:val="23"/>
        </w:rPr>
        <w:t xml:space="preserve"> </w:t>
      </w:r>
      <w:r>
        <w:rPr>
          <w:w w:val="102"/>
          <w:sz w:val="23"/>
          <w:szCs w:val="23"/>
        </w:rPr>
        <w:t>of</w:t>
      </w:r>
      <w:r>
        <w:rPr>
          <w:sz w:val="23"/>
          <w:szCs w:val="23"/>
        </w:rPr>
        <w:t xml:space="preserve"> </w:t>
      </w:r>
      <w:r>
        <w:rPr>
          <w:w w:val="102"/>
          <w:sz w:val="23"/>
          <w:szCs w:val="23"/>
        </w:rPr>
        <w:t>issue</w:t>
      </w:r>
      <w:r>
        <w:rPr>
          <w:sz w:val="23"/>
          <w:szCs w:val="23"/>
        </w:rPr>
        <w:t xml:space="preserve"> </w:t>
      </w:r>
      <w:r>
        <w:rPr>
          <w:w w:val="102"/>
          <w:sz w:val="23"/>
          <w:szCs w:val="23"/>
        </w:rPr>
        <w:t>of</w:t>
      </w:r>
      <w:r>
        <w:rPr>
          <w:sz w:val="23"/>
          <w:szCs w:val="23"/>
        </w:rPr>
        <w:t xml:space="preserve"> </w:t>
      </w:r>
      <w:r>
        <w:rPr>
          <w:w w:val="102"/>
          <w:sz w:val="23"/>
          <w:szCs w:val="23"/>
        </w:rPr>
        <w:t>the advertisement,</w:t>
      </w:r>
      <w:r>
        <w:rPr>
          <w:sz w:val="23"/>
          <w:szCs w:val="23"/>
        </w:rPr>
        <w:t xml:space="preserve"> </w:t>
      </w:r>
      <w:r>
        <w:rPr>
          <w:w w:val="102"/>
          <w:sz w:val="23"/>
          <w:szCs w:val="23"/>
        </w:rPr>
        <w:t>subject</w:t>
      </w:r>
      <w:r>
        <w:rPr>
          <w:sz w:val="23"/>
          <w:szCs w:val="23"/>
        </w:rPr>
        <w:t xml:space="preserve"> </w:t>
      </w:r>
      <w:r>
        <w:rPr>
          <w:w w:val="102"/>
          <w:sz w:val="23"/>
          <w:szCs w:val="23"/>
        </w:rPr>
        <w:t>to</w:t>
      </w:r>
      <w:r>
        <w:rPr>
          <w:sz w:val="23"/>
          <w:szCs w:val="23"/>
        </w:rPr>
        <w:t xml:space="preserve"> </w:t>
      </w:r>
      <w:r>
        <w:rPr>
          <w:w w:val="102"/>
          <w:sz w:val="23"/>
          <w:szCs w:val="23"/>
        </w:rPr>
        <w:t>Sections</w:t>
      </w:r>
      <w:r>
        <w:rPr>
          <w:sz w:val="23"/>
          <w:szCs w:val="23"/>
        </w:rPr>
        <w:t xml:space="preserve"> </w:t>
      </w:r>
      <w:r>
        <w:rPr>
          <w:w w:val="102"/>
          <w:sz w:val="23"/>
          <w:szCs w:val="23"/>
        </w:rPr>
        <w:t>21.2.2</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IRR</w:t>
      </w:r>
      <w:r>
        <w:rPr>
          <w:sz w:val="23"/>
          <w:szCs w:val="23"/>
        </w:rPr>
        <w:t xml:space="preserve"> </w:t>
      </w:r>
      <w:r>
        <w:rPr>
          <w:w w:val="102"/>
          <w:sz w:val="23"/>
          <w:szCs w:val="23"/>
        </w:rPr>
        <w:t>of</w:t>
      </w:r>
      <w:r>
        <w:rPr>
          <w:sz w:val="23"/>
          <w:szCs w:val="23"/>
        </w:rPr>
        <w:t xml:space="preserve"> </w:t>
      </w:r>
      <w:r>
        <w:rPr>
          <w:w w:val="102"/>
          <w:sz w:val="23"/>
          <w:szCs w:val="23"/>
        </w:rPr>
        <w:t>R.A.</w:t>
      </w:r>
      <w:r>
        <w:rPr>
          <w:sz w:val="23"/>
          <w:szCs w:val="23"/>
        </w:rPr>
        <w:t xml:space="preserve"> </w:t>
      </w:r>
      <w:r>
        <w:rPr>
          <w:w w:val="102"/>
          <w:sz w:val="23"/>
          <w:szCs w:val="23"/>
        </w:rPr>
        <w:t>9184;</w:t>
      </w:r>
    </w:p>
    <w:p w:rsidR="00300549" w:rsidRDefault="00300549">
      <w:pPr>
        <w:spacing w:before="6" w:line="220" w:lineRule="exact"/>
        <w:rPr>
          <w:sz w:val="22"/>
          <w:szCs w:val="22"/>
        </w:rPr>
      </w:pPr>
    </w:p>
    <w:p w:rsidR="00300549" w:rsidRDefault="00BF290C">
      <w:pPr>
        <w:spacing w:line="246" w:lineRule="auto"/>
        <w:ind w:left="920" w:right="239" w:hanging="655"/>
        <w:jc w:val="both"/>
        <w:rPr>
          <w:sz w:val="23"/>
          <w:szCs w:val="23"/>
        </w:rPr>
      </w:pPr>
      <w:r>
        <w:rPr>
          <w:w w:val="102"/>
          <w:sz w:val="23"/>
          <w:szCs w:val="23"/>
        </w:rPr>
        <w:t>(b)</w:t>
      </w:r>
      <w:r>
        <w:rPr>
          <w:sz w:val="23"/>
          <w:szCs w:val="23"/>
        </w:rPr>
        <w:t xml:space="preserve">       </w:t>
      </w:r>
      <w:r>
        <w:rPr>
          <w:w w:val="102"/>
          <w:sz w:val="23"/>
          <w:szCs w:val="23"/>
        </w:rPr>
        <w:t>Posted</w:t>
      </w:r>
      <w:r>
        <w:rPr>
          <w:sz w:val="23"/>
          <w:szCs w:val="23"/>
        </w:rPr>
        <w:t xml:space="preserve"> </w:t>
      </w:r>
      <w:r>
        <w:rPr>
          <w:w w:val="102"/>
          <w:sz w:val="23"/>
          <w:szCs w:val="23"/>
        </w:rPr>
        <w:t>continuously</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Philippine</w:t>
      </w:r>
      <w:r>
        <w:rPr>
          <w:sz w:val="23"/>
          <w:szCs w:val="23"/>
        </w:rPr>
        <w:t xml:space="preserve"> </w:t>
      </w:r>
      <w:r>
        <w:rPr>
          <w:w w:val="102"/>
          <w:sz w:val="23"/>
          <w:szCs w:val="23"/>
        </w:rPr>
        <w:t>Government</w:t>
      </w:r>
      <w:r>
        <w:rPr>
          <w:sz w:val="23"/>
          <w:szCs w:val="23"/>
        </w:rPr>
        <w:t xml:space="preserve"> </w:t>
      </w:r>
      <w:r>
        <w:rPr>
          <w:w w:val="102"/>
          <w:sz w:val="23"/>
          <w:szCs w:val="23"/>
        </w:rPr>
        <w:t>Electronic</w:t>
      </w:r>
      <w:r>
        <w:rPr>
          <w:sz w:val="23"/>
          <w:szCs w:val="23"/>
        </w:rPr>
        <w:t xml:space="preserve"> </w:t>
      </w:r>
      <w:r>
        <w:rPr>
          <w:w w:val="102"/>
          <w:sz w:val="23"/>
          <w:szCs w:val="23"/>
        </w:rPr>
        <w:t>Procurement</w:t>
      </w:r>
      <w:r>
        <w:rPr>
          <w:sz w:val="23"/>
          <w:szCs w:val="23"/>
        </w:rPr>
        <w:t xml:space="preserve"> </w:t>
      </w:r>
      <w:r>
        <w:rPr>
          <w:w w:val="102"/>
          <w:sz w:val="23"/>
          <w:szCs w:val="23"/>
        </w:rPr>
        <w:t>System (PhilGEPS)</w:t>
      </w:r>
      <w:r>
        <w:rPr>
          <w:sz w:val="23"/>
          <w:szCs w:val="23"/>
        </w:rPr>
        <w:t xml:space="preserve"> </w:t>
      </w:r>
      <w:r>
        <w:rPr>
          <w:w w:val="102"/>
          <w:sz w:val="23"/>
          <w:szCs w:val="23"/>
        </w:rPr>
        <w:t>website</w:t>
      </w:r>
      <w:r>
        <w:rPr>
          <w:sz w:val="23"/>
          <w:szCs w:val="23"/>
        </w:rPr>
        <w:t xml:space="preserve"> </w:t>
      </w:r>
      <w:r>
        <w:rPr>
          <w:w w:val="102"/>
          <w:sz w:val="23"/>
          <w:szCs w:val="23"/>
        </w:rPr>
        <w:t>and</w:t>
      </w:r>
      <w:r>
        <w:rPr>
          <w:sz w:val="23"/>
          <w:szCs w:val="23"/>
        </w:rPr>
        <w:t xml:space="preserve"> </w:t>
      </w:r>
      <w:r>
        <w:rPr>
          <w:w w:val="102"/>
          <w:sz w:val="23"/>
          <w:szCs w:val="23"/>
        </w:rPr>
        <w:t>the</w:t>
      </w:r>
      <w:r>
        <w:rPr>
          <w:sz w:val="23"/>
          <w:szCs w:val="23"/>
        </w:rPr>
        <w:t xml:space="preserve"> </w:t>
      </w:r>
      <w:r>
        <w:rPr>
          <w:w w:val="102"/>
          <w:sz w:val="23"/>
          <w:szCs w:val="23"/>
        </w:rPr>
        <w:t>website</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concerned,</w:t>
      </w:r>
      <w:r>
        <w:rPr>
          <w:sz w:val="23"/>
          <w:szCs w:val="23"/>
        </w:rPr>
        <w:t xml:space="preserve"> </w:t>
      </w:r>
      <w:r>
        <w:rPr>
          <w:w w:val="102"/>
          <w:sz w:val="23"/>
          <w:szCs w:val="23"/>
        </w:rPr>
        <w:t>if</w:t>
      </w:r>
      <w:r>
        <w:rPr>
          <w:sz w:val="23"/>
          <w:szCs w:val="23"/>
        </w:rPr>
        <w:t xml:space="preserve"> </w:t>
      </w:r>
      <w:r>
        <w:rPr>
          <w:w w:val="102"/>
          <w:sz w:val="23"/>
          <w:szCs w:val="23"/>
        </w:rPr>
        <w:t>available, and</w:t>
      </w:r>
      <w:r>
        <w:rPr>
          <w:sz w:val="23"/>
          <w:szCs w:val="23"/>
        </w:rPr>
        <w:t xml:space="preserve">  </w:t>
      </w:r>
      <w:r>
        <w:rPr>
          <w:w w:val="102"/>
          <w:sz w:val="23"/>
          <w:szCs w:val="23"/>
        </w:rPr>
        <w:t>the</w:t>
      </w:r>
      <w:r>
        <w:rPr>
          <w:sz w:val="23"/>
          <w:szCs w:val="23"/>
        </w:rPr>
        <w:t xml:space="preserve">  </w:t>
      </w:r>
      <w:r>
        <w:rPr>
          <w:w w:val="102"/>
          <w:sz w:val="23"/>
          <w:szCs w:val="23"/>
        </w:rPr>
        <w:t>website</w:t>
      </w:r>
      <w:r>
        <w:rPr>
          <w:sz w:val="23"/>
          <w:szCs w:val="23"/>
        </w:rPr>
        <w:t xml:space="preserve">  </w:t>
      </w:r>
      <w:r>
        <w:rPr>
          <w:w w:val="102"/>
          <w:sz w:val="23"/>
          <w:szCs w:val="23"/>
        </w:rPr>
        <w:t>prescribed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foreign</w:t>
      </w:r>
      <w:r>
        <w:rPr>
          <w:sz w:val="23"/>
          <w:szCs w:val="23"/>
        </w:rPr>
        <w:t xml:space="preserve">  </w:t>
      </w:r>
      <w:r>
        <w:rPr>
          <w:w w:val="102"/>
          <w:sz w:val="23"/>
          <w:szCs w:val="23"/>
        </w:rPr>
        <w:t>government/foreign</w:t>
      </w:r>
      <w:r>
        <w:rPr>
          <w:sz w:val="23"/>
          <w:szCs w:val="23"/>
        </w:rPr>
        <w:t xml:space="preserve">  </w:t>
      </w:r>
      <w:r>
        <w:rPr>
          <w:w w:val="102"/>
          <w:sz w:val="23"/>
          <w:szCs w:val="23"/>
        </w:rPr>
        <w:t>or</w:t>
      </w:r>
      <w:r>
        <w:rPr>
          <w:sz w:val="23"/>
          <w:szCs w:val="23"/>
        </w:rPr>
        <w:t xml:space="preserve">  </w:t>
      </w:r>
      <w:r>
        <w:rPr>
          <w:w w:val="102"/>
          <w:sz w:val="23"/>
          <w:szCs w:val="23"/>
        </w:rPr>
        <w:t>international financing</w:t>
      </w:r>
      <w:r>
        <w:rPr>
          <w:sz w:val="23"/>
          <w:szCs w:val="23"/>
        </w:rPr>
        <w:t xml:space="preserve"> </w:t>
      </w:r>
      <w:r>
        <w:rPr>
          <w:w w:val="102"/>
          <w:sz w:val="23"/>
          <w:szCs w:val="23"/>
        </w:rPr>
        <w:t>institution,</w:t>
      </w:r>
      <w:r>
        <w:rPr>
          <w:sz w:val="23"/>
          <w:szCs w:val="23"/>
        </w:rPr>
        <w:t xml:space="preserve"> </w:t>
      </w:r>
      <w:r>
        <w:rPr>
          <w:w w:val="102"/>
          <w:sz w:val="23"/>
          <w:szCs w:val="23"/>
        </w:rPr>
        <w:t>if</w:t>
      </w:r>
      <w:r>
        <w:rPr>
          <w:sz w:val="23"/>
          <w:szCs w:val="23"/>
        </w:rPr>
        <w:t xml:space="preserve"> </w:t>
      </w:r>
      <w:r>
        <w:rPr>
          <w:w w:val="102"/>
          <w:sz w:val="23"/>
          <w:szCs w:val="23"/>
        </w:rPr>
        <w:t>applicable,</w:t>
      </w:r>
      <w:r>
        <w:rPr>
          <w:sz w:val="23"/>
          <w:szCs w:val="23"/>
        </w:rPr>
        <w:t xml:space="preserve"> </w:t>
      </w:r>
      <w:r>
        <w:rPr>
          <w:w w:val="102"/>
          <w:sz w:val="23"/>
          <w:szCs w:val="23"/>
        </w:rPr>
        <w:t>seven</w:t>
      </w:r>
      <w:r>
        <w:rPr>
          <w:sz w:val="23"/>
          <w:szCs w:val="23"/>
        </w:rPr>
        <w:t xml:space="preserve"> </w:t>
      </w:r>
      <w:r>
        <w:rPr>
          <w:w w:val="102"/>
          <w:sz w:val="23"/>
          <w:szCs w:val="23"/>
        </w:rPr>
        <w:t>(7)</w:t>
      </w:r>
      <w:r>
        <w:rPr>
          <w:sz w:val="23"/>
          <w:szCs w:val="23"/>
        </w:rPr>
        <w:t xml:space="preserve"> </w:t>
      </w:r>
      <w:r>
        <w:rPr>
          <w:w w:val="102"/>
          <w:sz w:val="23"/>
          <w:szCs w:val="23"/>
        </w:rPr>
        <w:t>calendar</w:t>
      </w:r>
      <w:r>
        <w:rPr>
          <w:sz w:val="23"/>
          <w:szCs w:val="23"/>
        </w:rPr>
        <w:t xml:space="preserve"> </w:t>
      </w:r>
      <w:r>
        <w:rPr>
          <w:w w:val="102"/>
          <w:sz w:val="23"/>
          <w:szCs w:val="23"/>
        </w:rPr>
        <w:t>days</w:t>
      </w:r>
      <w:r>
        <w:rPr>
          <w:sz w:val="23"/>
          <w:szCs w:val="23"/>
        </w:rPr>
        <w:t xml:space="preserve"> </w:t>
      </w:r>
      <w:r>
        <w:rPr>
          <w:w w:val="102"/>
          <w:sz w:val="23"/>
          <w:szCs w:val="23"/>
        </w:rPr>
        <w:t>starting</w:t>
      </w:r>
      <w:r>
        <w:rPr>
          <w:sz w:val="23"/>
          <w:szCs w:val="23"/>
        </w:rPr>
        <w:t xml:space="preserve"> </w:t>
      </w:r>
      <w:r>
        <w:rPr>
          <w:w w:val="102"/>
          <w:sz w:val="23"/>
          <w:szCs w:val="23"/>
        </w:rPr>
        <w:t>on</w:t>
      </w:r>
      <w:r>
        <w:rPr>
          <w:sz w:val="23"/>
          <w:szCs w:val="23"/>
        </w:rPr>
        <w:t xml:space="preserve"> </w:t>
      </w:r>
      <w:r>
        <w:rPr>
          <w:w w:val="102"/>
          <w:sz w:val="23"/>
          <w:szCs w:val="23"/>
        </w:rPr>
        <w:t>the</w:t>
      </w:r>
      <w:r>
        <w:rPr>
          <w:sz w:val="23"/>
          <w:szCs w:val="23"/>
        </w:rPr>
        <w:t xml:space="preserve"> </w:t>
      </w:r>
      <w:r>
        <w:rPr>
          <w:w w:val="102"/>
          <w:sz w:val="23"/>
          <w:szCs w:val="23"/>
        </w:rPr>
        <w:t>date</w:t>
      </w:r>
      <w:r>
        <w:rPr>
          <w:sz w:val="23"/>
          <w:szCs w:val="23"/>
        </w:rPr>
        <w:t xml:space="preserve"> </w:t>
      </w:r>
      <w:r>
        <w:rPr>
          <w:w w:val="102"/>
          <w:sz w:val="23"/>
          <w:szCs w:val="23"/>
        </w:rPr>
        <w:t>of advertisement;</w:t>
      </w:r>
      <w:r>
        <w:rPr>
          <w:sz w:val="23"/>
          <w:szCs w:val="23"/>
        </w:rPr>
        <w:t xml:space="preserve"> </w:t>
      </w:r>
      <w:r>
        <w:rPr>
          <w:w w:val="102"/>
          <w:sz w:val="23"/>
          <w:szCs w:val="23"/>
        </w:rPr>
        <w:t>and</w:t>
      </w:r>
    </w:p>
    <w:p w:rsidR="00300549" w:rsidRDefault="00300549">
      <w:pPr>
        <w:spacing w:before="5" w:line="220" w:lineRule="exact"/>
        <w:rPr>
          <w:sz w:val="22"/>
          <w:szCs w:val="22"/>
        </w:rPr>
      </w:pPr>
    </w:p>
    <w:p w:rsidR="00300549" w:rsidRDefault="00BF290C">
      <w:pPr>
        <w:spacing w:line="245" w:lineRule="auto"/>
        <w:ind w:left="942" w:right="240" w:hanging="677"/>
        <w:jc w:val="both"/>
        <w:rPr>
          <w:sz w:val="23"/>
          <w:szCs w:val="23"/>
        </w:rPr>
      </w:pPr>
      <w:r>
        <w:rPr>
          <w:w w:val="102"/>
          <w:sz w:val="23"/>
          <w:szCs w:val="23"/>
        </w:rPr>
        <w:t>(c)</w:t>
      </w:r>
      <w:r>
        <w:rPr>
          <w:sz w:val="23"/>
          <w:szCs w:val="23"/>
        </w:rPr>
        <w:t xml:space="preserve">       </w:t>
      </w:r>
      <w:r>
        <w:rPr>
          <w:w w:val="102"/>
          <w:sz w:val="23"/>
          <w:szCs w:val="23"/>
        </w:rPr>
        <w:t>Posted</w:t>
      </w:r>
      <w:r>
        <w:rPr>
          <w:sz w:val="23"/>
          <w:szCs w:val="23"/>
        </w:rPr>
        <w:t xml:space="preserve">  </w:t>
      </w:r>
      <w:r>
        <w:rPr>
          <w:w w:val="102"/>
          <w:sz w:val="23"/>
          <w:szCs w:val="23"/>
        </w:rPr>
        <w:t>at</w:t>
      </w:r>
      <w:r>
        <w:rPr>
          <w:sz w:val="23"/>
          <w:szCs w:val="23"/>
        </w:rPr>
        <w:t xml:space="preserve"> </w:t>
      </w:r>
      <w:r>
        <w:rPr>
          <w:w w:val="102"/>
          <w:sz w:val="23"/>
          <w:szCs w:val="23"/>
        </w:rPr>
        <w:t>any</w:t>
      </w:r>
      <w:r>
        <w:rPr>
          <w:sz w:val="23"/>
          <w:szCs w:val="23"/>
        </w:rPr>
        <w:t xml:space="preserve"> </w:t>
      </w:r>
      <w:r>
        <w:rPr>
          <w:w w:val="102"/>
          <w:sz w:val="23"/>
          <w:szCs w:val="23"/>
        </w:rPr>
        <w:t>conspicuous</w:t>
      </w:r>
      <w:r>
        <w:rPr>
          <w:sz w:val="23"/>
          <w:szCs w:val="23"/>
        </w:rPr>
        <w:t xml:space="preserve"> </w:t>
      </w:r>
      <w:r>
        <w:rPr>
          <w:w w:val="102"/>
          <w:sz w:val="23"/>
          <w:szCs w:val="23"/>
        </w:rPr>
        <w:t>place</w:t>
      </w:r>
      <w:r>
        <w:rPr>
          <w:sz w:val="23"/>
          <w:szCs w:val="23"/>
        </w:rPr>
        <w:t xml:space="preserve">  </w:t>
      </w:r>
      <w:r>
        <w:rPr>
          <w:w w:val="102"/>
          <w:sz w:val="23"/>
          <w:szCs w:val="23"/>
        </w:rPr>
        <w:t>reserved</w:t>
      </w:r>
      <w:r>
        <w:rPr>
          <w:sz w:val="23"/>
          <w:szCs w:val="23"/>
        </w:rPr>
        <w:t xml:space="preserve">  </w:t>
      </w:r>
      <w:r>
        <w:rPr>
          <w:w w:val="102"/>
          <w:sz w:val="23"/>
          <w:szCs w:val="23"/>
        </w:rPr>
        <w:t>for</w:t>
      </w:r>
      <w:r>
        <w:rPr>
          <w:sz w:val="23"/>
          <w:szCs w:val="23"/>
        </w:rPr>
        <w:t xml:space="preserve"> </w:t>
      </w:r>
      <w:r>
        <w:rPr>
          <w:w w:val="102"/>
          <w:sz w:val="23"/>
          <w:szCs w:val="23"/>
        </w:rPr>
        <w:t>this</w:t>
      </w:r>
      <w:r>
        <w:rPr>
          <w:sz w:val="23"/>
          <w:szCs w:val="23"/>
        </w:rPr>
        <w:t xml:space="preserve"> </w:t>
      </w:r>
      <w:r>
        <w:rPr>
          <w:w w:val="102"/>
          <w:sz w:val="23"/>
          <w:szCs w:val="23"/>
        </w:rPr>
        <w:t>purpose</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premises</w:t>
      </w:r>
      <w:r>
        <w:rPr>
          <w:sz w:val="23"/>
          <w:szCs w:val="23"/>
        </w:rPr>
        <w:t xml:space="preserve"> </w:t>
      </w:r>
      <w:r>
        <w:rPr>
          <w:w w:val="102"/>
          <w:sz w:val="23"/>
          <w:szCs w:val="23"/>
        </w:rPr>
        <w:t>of</w:t>
      </w:r>
      <w:r>
        <w:rPr>
          <w:sz w:val="23"/>
          <w:szCs w:val="23"/>
        </w:rPr>
        <w:t xml:space="preserve"> </w:t>
      </w:r>
      <w:r>
        <w:rPr>
          <w:w w:val="102"/>
          <w:sz w:val="23"/>
          <w:szCs w:val="23"/>
        </w:rPr>
        <w:t>the Procuring</w:t>
      </w:r>
      <w:r>
        <w:rPr>
          <w:sz w:val="23"/>
          <w:szCs w:val="23"/>
        </w:rPr>
        <w:t xml:space="preserve"> </w:t>
      </w:r>
      <w:r>
        <w:rPr>
          <w:w w:val="102"/>
          <w:sz w:val="23"/>
          <w:szCs w:val="23"/>
        </w:rPr>
        <w:t>Entity</w:t>
      </w:r>
      <w:r>
        <w:rPr>
          <w:sz w:val="23"/>
          <w:szCs w:val="23"/>
        </w:rPr>
        <w:t xml:space="preserve"> </w:t>
      </w:r>
      <w:r>
        <w:rPr>
          <w:w w:val="102"/>
          <w:sz w:val="23"/>
          <w:szCs w:val="23"/>
        </w:rPr>
        <w:t>concerned</w:t>
      </w:r>
      <w:r>
        <w:rPr>
          <w:sz w:val="23"/>
          <w:szCs w:val="23"/>
        </w:rPr>
        <w:t xml:space="preserve"> </w:t>
      </w:r>
      <w:r>
        <w:rPr>
          <w:w w:val="102"/>
          <w:sz w:val="23"/>
          <w:szCs w:val="23"/>
        </w:rPr>
        <w:t>for</w:t>
      </w:r>
      <w:r>
        <w:rPr>
          <w:sz w:val="23"/>
          <w:szCs w:val="23"/>
        </w:rPr>
        <w:t xml:space="preserve"> </w:t>
      </w:r>
      <w:r>
        <w:rPr>
          <w:w w:val="102"/>
          <w:sz w:val="23"/>
          <w:szCs w:val="23"/>
        </w:rPr>
        <w:t>seven</w:t>
      </w:r>
      <w:r>
        <w:rPr>
          <w:sz w:val="23"/>
          <w:szCs w:val="23"/>
        </w:rPr>
        <w:t xml:space="preserve"> </w:t>
      </w:r>
      <w:r>
        <w:rPr>
          <w:w w:val="102"/>
          <w:sz w:val="23"/>
          <w:szCs w:val="23"/>
        </w:rPr>
        <w:t>(7)</w:t>
      </w:r>
      <w:r>
        <w:rPr>
          <w:sz w:val="23"/>
          <w:szCs w:val="23"/>
        </w:rPr>
        <w:t xml:space="preserve"> </w:t>
      </w:r>
      <w:r>
        <w:rPr>
          <w:w w:val="102"/>
          <w:sz w:val="23"/>
          <w:szCs w:val="23"/>
        </w:rPr>
        <w:t>calendar</w:t>
      </w:r>
      <w:r>
        <w:rPr>
          <w:sz w:val="23"/>
          <w:szCs w:val="23"/>
        </w:rPr>
        <w:t xml:space="preserve"> </w:t>
      </w:r>
      <w:r>
        <w:rPr>
          <w:w w:val="102"/>
          <w:sz w:val="23"/>
          <w:szCs w:val="23"/>
        </w:rPr>
        <w:t>days,</w:t>
      </w:r>
      <w:r>
        <w:rPr>
          <w:sz w:val="23"/>
          <w:szCs w:val="23"/>
        </w:rPr>
        <w:t xml:space="preserve"> </w:t>
      </w:r>
      <w:r>
        <w:rPr>
          <w:w w:val="102"/>
          <w:sz w:val="23"/>
          <w:szCs w:val="23"/>
        </w:rPr>
        <w:t>as</w:t>
      </w:r>
      <w:r>
        <w:rPr>
          <w:sz w:val="23"/>
          <w:szCs w:val="23"/>
        </w:rPr>
        <w:t xml:space="preserve"> </w:t>
      </w:r>
      <w:r>
        <w:rPr>
          <w:w w:val="102"/>
          <w:sz w:val="23"/>
          <w:szCs w:val="23"/>
        </w:rPr>
        <w:t>certified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head</w:t>
      </w:r>
      <w:r>
        <w:rPr>
          <w:sz w:val="23"/>
          <w:szCs w:val="23"/>
        </w:rPr>
        <w:t xml:space="preserve"> </w:t>
      </w:r>
      <w:r>
        <w:rPr>
          <w:w w:val="102"/>
          <w:sz w:val="23"/>
          <w:szCs w:val="23"/>
        </w:rPr>
        <w:t>of the</w:t>
      </w:r>
      <w:r>
        <w:rPr>
          <w:sz w:val="23"/>
          <w:szCs w:val="23"/>
        </w:rPr>
        <w:t xml:space="preserve">  </w:t>
      </w:r>
      <w:r>
        <w:rPr>
          <w:w w:val="102"/>
          <w:sz w:val="23"/>
          <w:szCs w:val="23"/>
        </w:rPr>
        <w:t>Bids</w:t>
      </w:r>
      <w:r>
        <w:rPr>
          <w:sz w:val="23"/>
          <w:szCs w:val="23"/>
        </w:rPr>
        <w:t xml:space="preserve">  </w:t>
      </w:r>
      <w:r>
        <w:rPr>
          <w:w w:val="102"/>
          <w:sz w:val="23"/>
          <w:szCs w:val="23"/>
        </w:rPr>
        <w:t>and</w:t>
      </w:r>
      <w:r>
        <w:rPr>
          <w:sz w:val="23"/>
          <w:szCs w:val="23"/>
        </w:rPr>
        <w:t xml:space="preserve">  </w:t>
      </w:r>
      <w:r>
        <w:rPr>
          <w:w w:val="102"/>
          <w:sz w:val="23"/>
          <w:szCs w:val="23"/>
        </w:rPr>
        <w:t>Awards</w:t>
      </w:r>
      <w:r>
        <w:rPr>
          <w:sz w:val="23"/>
          <w:szCs w:val="23"/>
        </w:rPr>
        <w:t xml:space="preserve">  </w:t>
      </w:r>
      <w:r>
        <w:rPr>
          <w:w w:val="102"/>
          <w:sz w:val="23"/>
          <w:szCs w:val="23"/>
        </w:rPr>
        <w:t>Committee</w:t>
      </w:r>
      <w:r>
        <w:rPr>
          <w:sz w:val="23"/>
          <w:szCs w:val="23"/>
        </w:rPr>
        <w:t xml:space="preserve">  </w:t>
      </w:r>
      <w:r>
        <w:rPr>
          <w:w w:val="102"/>
          <w:sz w:val="23"/>
          <w:szCs w:val="23"/>
        </w:rPr>
        <w:t>(BAC)</w:t>
      </w:r>
      <w:r>
        <w:rPr>
          <w:sz w:val="23"/>
          <w:szCs w:val="23"/>
        </w:rPr>
        <w:t xml:space="preserve">  </w:t>
      </w:r>
      <w:r>
        <w:rPr>
          <w:w w:val="102"/>
          <w:sz w:val="23"/>
          <w:szCs w:val="23"/>
        </w:rPr>
        <w:t>Secretariat</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 concerned.</w:t>
      </w:r>
    </w:p>
    <w:p w:rsidR="00300549" w:rsidRDefault="00300549">
      <w:pPr>
        <w:spacing w:before="6" w:line="220" w:lineRule="exact"/>
        <w:rPr>
          <w:sz w:val="22"/>
          <w:szCs w:val="22"/>
        </w:rPr>
      </w:pPr>
    </w:p>
    <w:p w:rsidR="00300549" w:rsidRDefault="00B1383E">
      <w:pPr>
        <w:spacing w:line="245" w:lineRule="auto"/>
        <w:ind w:left="265" w:right="241"/>
        <w:jc w:val="both"/>
        <w:rPr>
          <w:sz w:val="23"/>
          <w:szCs w:val="23"/>
        </w:rPr>
      </w:pPr>
      <w:r>
        <w:pict>
          <v:group id="_x0000_s3177" style="position:absolute;left:0;text-align:left;margin-left:93.8pt;margin-top:156.35pt;width:423.8pt;height:567.6pt;z-index:-5272;mso-position-horizontal-relative:page;mso-position-vertical-relative:page" coordorigin="1876,3127" coordsize="8476,11352">
            <v:shape id="_x0000_s3181" style="position:absolute;left:1891;top:3143;width:8446;height:0" coordorigin="1891,3143" coordsize="8446,0" path="m1891,3143r8446,e" filled="f" strokeweight=".24678mm">
              <v:path arrowok="t"/>
            </v:shape>
            <v:shape id="_x0000_s3180" style="position:absolute;left:1884;top:3136;width:0;height:11335" coordorigin="1884,3136" coordsize="0,11335" path="m1884,3136r,11335e" filled="f" strokeweight=".28911mm">
              <v:path arrowok="t"/>
            </v:shape>
            <v:shape id="_x0000_s3179" style="position:absolute;left:1891;top:14464;width:8446;height:0" coordorigin="1891,14464" coordsize="8446,0" path="m1891,14464r8446,e" filled="f" strokeweight=".24678mm">
              <v:path arrowok="t"/>
            </v:shape>
            <v:shape id="_x0000_s3178" style="position:absolute;left:10344;top:3136;width:0;height:11335" coordorigin="10344,3136" coordsize="0,11335" path="m10344,3136r,11335e" filled="f" strokeweight=".28911mm">
              <v:path arrowok="t"/>
            </v:shape>
            <w10:wrap anchorx="page" anchory="page"/>
          </v:group>
        </w:pict>
      </w:r>
      <w:r w:rsidR="00BF290C">
        <w:rPr>
          <w:w w:val="102"/>
          <w:sz w:val="23"/>
          <w:szCs w:val="23"/>
        </w:rPr>
        <w:t>Apart</w:t>
      </w:r>
      <w:r w:rsidR="00BF290C">
        <w:rPr>
          <w:sz w:val="23"/>
          <w:szCs w:val="23"/>
        </w:rPr>
        <w:t xml:space="preserve"> </w:t>
      </w:r>
      <w:r w:rsidR="00BF290C">
        <w:rPr>
          <w:w w:val="102"/>
          <w:sz w:val="23"/>
          <w:szCs w:val="23"/>
        </w:rPr>
        <w:t>from</w:t>
      </w:r>
      <w:r w:rsidR="00BF290C">
        <w:rPr>
          <w:sz w:val="23"/>
          <w:szCs w:val="23"/>
        </w:rPr>
        <w:t xml:space="preserve"> </w:t>
      </w:r>
      <w:r w:rsidR="00BF290C">
        <w:rPr>
          <w:w w:val="102"/>
          <w:sz w:val="23"/>
          <w:szCs w:val="23"/>
        </w:rPr>
        <w:t>the</w:t>
      </w:r>
      <w:r w:rsidR="00BF290C">
        <w:rPr>
          <w:sz w:val="23"/>
          <w:szCs w:val="23"/>
        </w:rPr>
        <w:t xml:space="preserve"> </w:t>
      </w:r>
      <w:r w:rsidR="00BF290C">
        <w:rPr>
          <w:w w:val="102"/>
          <w:sz w:val="23"/>
          <w:szCs w:val="23"/>
        </w:rPr>
        <w:t>essential</w:t>
      </w:r>
      <w:r w:rsidR="00BF290C">
        <w:rPr>
          <w:sz w:val="23"/>
          <w:szCs w:val="23"/>
        </w:rPr>
        <w:t xml:space="preserve"> </w:t>
      </w:r>
      <w:r w:rsidR="00BF290C">
        <w:rPr>
          <w:w w:val="102"/>
          <w:sz w:val="23"/>
          <w:szCs w:val="23"/>
        </w:rPr>
        <w:t>items</w:t>
      </w:r>
      <w:r w:rsidR="00BF290C">
        <w:rPr>
          <w:sz w:val="23"/>
          <w:szCs w:val="23"/>
        </w:rPr>
        <w:t xml:space="preserve"> </w:t>
      </w:r>
      <w:r w:rsidR="00BF290C">
        <w:rPr>
          <w:w w:val="102"/>
          <w:sz w:val="23"/>
          <w:szCs w:val="23"/>
        </w:rPr>
        <w:t>listed</w:t>
      </w:r>
      <w:r w:rsidR="00BF290C">
        <w:rPr>
          <w:sz w:val="23"/>
          <w:szCs w:val="23"/>
        </w:rPr>
        <w:t xml:space="preserve"> </w:t>
      </w:r>
      <w:r w:rsidR="00BF290C">
        <w:rPr>
          <w:w w:val="102"/>
          <w:sz w:val="23"/>
          <w:szCs w:val="23"/>
        </w:rPr>
        <w:t>in</w:t>
      </w:r>
      <w:r w:rsidR="00BF290C">
        <w:rPr>
          <w:sz w:val="23"/>
          <w:szCs w:val="23"/>
        </w:rPr>
        <w:t xml:space="preserve"> </w:t>
      </w:r>
      <w:r w:rsidR="00BF290C">
        <w:rPr>
          <w:w w:val="102"/>
          <w:sz w:val="23"/>
          <w:szCs w:val="23"/>
        </w:rPr>
        <w:t>the</w:t>
      </w:r>
      <w:r w:rsidR="00BF290C">
        <w:rPr>
          <w:sz w:val="23"/>
          <w:szCs w:val="23"/>
        </w:rPr>
        <w:t xml:space="preserve"> </w:t>
      </w:r>
      <w:r w:rsidR="00BF290C">
        <w:rPr>
          <w:w w:val="102"/>
          <w:sz w:val="23"/>
          <w:szCs w:val="23"/>
        </w:rPr>
        <w:t>Bidding</w:t>
      </w:r>
      <w:r w:rsidR="00BF290C">
        <w:rPr>
          <w:sz w:val="23"/>
          <w:szCs w:val="23"/>
        </w:rPr>
        <w:t xml:space="preserve"> </w:t>
      </w:r>
      <w:r w:rsidR="00BF290C">
        <w:rPr>
          <w:w w:val="102"/>
          <w:sz w:val="23"/>
          <w:szCs w:val="23"/>
        </w:rPr>
        <w:t>Documents,</w:t>
      </w:r>
      <w:r w:rsidR="00BF290C">
        <w:rPr>
          <w:sz w:val="23"/>
          <w:szCs w:val="23"/>
        </w:rPr>
        <w:t xml:space="preserve"> </w:t>
      </w:r>
      <w:r w:rsidR="00BF290C">
        <w:rPr>
          <w:w w:val="102"/>
          <w:sz w:val="23"/>
          <w:szCs w:val="23"/>
        </w:rPr>
        <w:t>the</w:t>
      </w:r>
      <w:r w:rsidR="00BF290C">
        <w:rPr>
          <w:sz w:val="23"/>
          <w:szCs w:val="23"/>
        </w:rPr>
        <w:t xml:space="preserve"> </w:t>
      </w:r>
      <w:r w:rsidR="00BF290C">
        <w:rPr>
          <w:w w:val="102"/>
          <w:sz w:val="23"/>
          <w:szCs w:val="23"/>
        </w:rPr>
        <w:t>Request</w:t>
      </w:r>
      <w:r w:rsidR="00BF290C">
        <w:rPr>
          <w:sz w:val="23"/>
          <w:szCs w:val="23"/>
        </w:rPr>
        <w:t xml:space="preserve"> </w:t>
      </w:r>
      <w:r w:rsidR="00BF290C">
        <w:rPr>
          <w:w w:val="102"/>
          <w:sz w:val="23"/>
          <w:szCs w:val="23"/>
        </w:rPr>
        <w:t>for</w:t>
      </w:r>
      <w:r w:rsidR="00BF290C">
        <w:rPr>
          <w:sz w:val="23"/>
          <w:szCs w:val="23"/>
        </w:rPr>
        <w:t xml:space="preserve"> </w:t>
      </w:r>
      <w:r w:rsidR="00BF290C">
        <w:rPr>
          <w:w w:val="102"/>
          <w:sz w:val="23"/>
          <w:szCs w:val="23"/>
        </w:rPr>
        <w:t>Expression of</w:t>
      </w:r>
      <w:r w:rsidR="00BF290C">
        <w:rPr>
          <w:sz w:val="23"/>
          <w:szCs w:val="23"/>
        </w:rPr>
        <w:t xml:space="preserve"> </w:t>
      </w:r>
      <w:r w:rsidR="00BF290C">
        <w:rPr>
          <w:w w:val="102"/>
          <w:sz w:val="23"/>
          <w:szCs w:val="23"/>
        </w:rPr>
        <w:t>Interest</w:t>
      </w:r>
      <w:r w:rsidR="00BF290C">
        <w:rPr>
          <w:sz w:val="23"/>
          <w:szCs w:val="23"/>
        </w:rPr>
        <w:t xml:space="preserve"> </w:t>
      </w:r>
      <w:r w:rsidR="00BF290C">
        <w:rPr>
          <w:w w:val="102"/>
          <w:sz w:val="23"/>
          <w:szCs w:val="23"/>
        </w:rPr>
        <w:t>should</w:t>
      </w:r>
      <w:r w:rsidR="00BF290C">
        <w:rPr>
          <w:sz w:val="23"/>
          <w:szCs w:val="23"/>
        </w:rPr>
        <w:t xml:space="preserve"> </w:t>
      </w:r>
      <w:r w:rsidR="00BF290C">
        <w:rPr>
          <w:w w:val="102"/>
          <w:sz w:val="23"/>
          <w:szCs w:val="23"/>
        </w:rPr>
        <w:t>also</w:t>
      </w:r>
      <w:r w:rsidR="00BF290C">
        <w:rPr>
          <w:sz w:val="23"/>
          <w:szCs w:val="23"/>
        </w:rPr>
        <w:t xml:space="preserve"> </w:t>
      </w:r>
      <w:r w:rsidR="00BF290C">
        <w:rPr>
          <w:w w:val="102"/>
          <w:sz w:val="23"/>
          <w:szCs w:val="23"/>
        </w:rPr>
        <w:t>indicate</w:t>
      </w:r>
      <w:r w:rsidR="00BF290C">
        <w:rPr>
          <w:sz w:val="23"/>
          <w:szCs w:val="23"/>
        </w:rPr>
        <w:t xml:space="preserve"> </w:t>
      </w:r>
      <w:r w:rsidR="00BF290C">
        <w:rPr>
          <w:w w:val="102"/>
          <w:sz w:val="23"/>
          <w:szCs w:val="23"/>
        </w:rPr>
        <w:t>the</w:t>
      </w:r>
      <w:r w:rsidR="00BF290C">
        <w:rPr>
          <w:sz w:val="23"/>
          <w:szCs w:val="23"/>
        </w:rPr>
        <w:t xml:space="preserve"> </w:t>
      </w:r>
      <w:r w:rsidR="00BF290C">
        <w:rPr>
          <w:w w:val="102"/>
          <w:sz w:val="23"/>
          <w:szCs w:val="23"/>
        </w:rPr>
        <w:t>following:</w:t>
      </w:r>
    </w:p>
    <w:p w:rsidR="00300549" w:rsidRDefault="00300549">
      <w:pPr>
        <w:spacing w:before="6" w:line="220" w:lineRule="exact"/>
        <w:rPr>
          <w:sz w:val="22"/>
          <w:szCs w:val="22"/>
        </w:rPr>
      </w:pPr>
    </w:p>
    <w:p w:rsidR="00300549" w:rsidRDefault="00BF290C">
      <w:pPr>
        <w:spacing w:line="246" w:lineRule="auto"/>
        <w:ind w:left="942" w:right="239" w:hanging="677"/>
        <w:jc w:val="both"/>
        <w:rPr>
          <w:sz w:val="23"/>
          <w:szCs w:val="23"/>
        </w:rPr>
      </w:pPr>
      <w:r>
        <w:rPr>
          <w:w w:val="102"/>
          <w:sz w:val="23"/>
          <w:szCs w:val="23"/>
        </w:rPr>
        <w:t>(a)</w:t>
      </w:r>
      <w:r>
        <w:rPr>
          <w:sz w:val="23"/>
          <w:szCs w:val="23"/>
        </w:rPr>
        <w:t xml:space="preserve">       </w:t>
      </w:r>
      <w:r>
        <w:rPr>
          <w:w w:val="102"/>
          <w:sz w:val="23"/>
          <w:szCs w:val="23"/>
        </w:rPr>
        <w:t>The</w:t>
      </w:r>
      <w:r>
        <w:rPr>
          <w:sz w:val="23"/>
          <w:szCs w:val="23"/>
        </w:rPr>
        <w:t xml:space="preserve">  </w:t>
      </w:r>
      <w:r>
        <w:rPr>
          <w:w w:val="102"/>
          <w:sz w:val="23"/>
          <w:szCs w:val="23"/>
        </w:rPr>
        <w:t>date</w:t>
      </w:r>
      <w:r>
        <w:rPr>
          <w:sz w:val="23"/>
          <w:szCs w:val="23"/>
        </w:rPr>
        <w:t xml:space="preserve">  </w:t>
      </w:r>
      <w:r>
        <w:rPr>
          <w:w w:val="102"/>
          <w:sz w:val="23"/>
          <w:szCs w:val="23"/>
        </w:rPr>
        <w:t>of</w:t>
      </w:r>
      <w:r>
        <w:rPr>
          <w:sz w:val="23"/>
          <w:szCs w:val="23"/>
        </w:rPr>
        <w:t xml:space="preserve">  </w:t>
      </w:r>
      <w:r>
        <w:rPr>
          <w:w w:val="102"/>
          <w:sz w:val="23"/>
          <w:szCs w:val="23"/>
        </w:rPr>
        <w:t>availability</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Eligibility</w:t>
      </w:r>
      <w:r>
        <w:rPr>
          <w:sz w:val="23"/>
          <w:szCs w:val="23"/>
        </w:rPr>
        <w:t xml:space="preserve">  </w:t>
      </w:r>
      <w:r>
        <w:rPr>
          <w:w w:val="102"/>
          <w:sz w:val="23"/>
          <w:szCs w:val="23"/>
        </w:rPr>
        <w:t>Documents,</w:t>
      </w:r>
      <w:r>
        <w:rPr>
          <w:sz w:val="23"/>
          <w:szCs w:val="23"/>
        </w:rPr>
        <w:t xml:space="preserve">  </w:t>
      </w:r>
      <w:r>
        <w:rPr>
          <w:w w:val="102"/>
          <w:sz w:val="23"/>
          <w:szCs w:val="23"/>
        </w:rPr>
        <w:t>the</w:t>
      </w:r>
      <w:r>
        <w:rPr>
          <w:sz w:val="23"/>
          <w:szCs w:val="23"/>
        </w:rPr>
        <w:t xml:space="preserve">  </w:t>
      </w:r>
      <w:r>
        <w:rPr>
          <w:w w:val="102"/>
          <w:sz w:val="23"/>
          <w:szCs w:val="23"/>
        </w:rPr>
        <w:t>place</w:t>
      </w:r>
      <w:r>
        <w:rPr>
          <w:sz w:val="23"/>
          <w:szCs w:val="23"/>
        </w:rPr>
        <w:t xml:space="preserve">  </w:t>
      </w:r>
      <w:r>
        <w:rPr>
          <w:w w:val="102"/>
          <w:sz w:val="23"/>
          <w:szCs w:val="23"/>
        </w:rPr>
        <w:t>where</w:t>
      </w:r>
      <w:r>
        <w:rPr>
          <w:sz w:val="23"/>
          <w:szCs w:val="23"/>
        </w:rPr>
        <w:t xml:space="preserve">  </w:t>
      </w:r>
      <w:r>
        <w:rPr>
          <w:w w:val="102"/>
          <w:sz w:val="23"/>
          <w:szCs w:val="23"/>
        </w:rPr>
        <w:t>it</w:t>
      </w:r>
      <w:r>
        <w:rPr>
          <w:sz w:val="23"/>
          <w:szCs w:val="23"/>
        </w:rPr>
        <w:t xml:space="preserve">  </w:t>
      </w:r>
      <w:r>
        <w:rPr>
          <w:w w:val="102"/>
          <w:sz w:val="23"/>
          <w:szCs w:val="23"/>
        </w:rPr>
        <w:t>may</w:t>
      </w:r>
      <w:r>
        <w:rPr>
          <w:sz w:val="23"/>
          <w:szCs w:val="23"/>
        </w:rPr>
        <w:t xml:space="preserve">  </w:t>
      </w:r>
      <w:r>
        <w:rPr>
          <w:w w:val="102"/>
          <w:sz w:val="23"/>
          <w:szCs w:val="23"/>
        </w:rPr>
        <w:t>be secured</w:t>
      </w:r>
      <w:r>
        <w:rPr>
          <w:sz w:val="23"/>
          <w:szCs w:val="23"/>
        </w:rPr>
        <w:t xml:space="preserve"> </w:t>
      </w:r>
      <w:r>
        <w:rPr>
          <w:w w:val="102"/>
          <w:sz w:val="23"/>
          <w:szCs w:val="23"/>
        </w:rPr>
        <w:t>and</w:t>
      </w:r>
      <w:r>
        <w:rPr>
          <w:sz w:val="23"/>
          <w:szCs w:val="23"/>
        </w:rPr>
        <w:t xml:space="preserve"> </w:t>
      </w:r>
      <w:r>
        <w:rPr>
          <w:w w:val="102"/>
          <w:sz w:val="23"/>
          <w:szCs w:val="23"/>
        </w:rPr>
        <w:t>the</w:t>
      </w:r>
      <w:r>
        <w:rPr>
          <w:sz w:val="23"/>
          <w:szCs w:val="23"/>
        </w:rPr>
        <w:t xml:space="preserve"> </w:t>
      </w:r>
      <w:r>
        <w:rPr>
          <w:w w:val="102"/>
          <w:sz w:val="23"/>
          <w:szCs w:val="23"/>
        </w:rPr>
        <w:t>deadline</w:t>
      </w:r>
      <w:r>
        <w:rPr>
          <w:sz w:val="23"/>
          <w:szCs w:val="23"/>
        </w:rPr>
        <w:t xml:space="preserve"> </w:t>
      </w:r>
      <w:r>
        <w:rPr>
          <w:w w:val="102"/>
          <w:sz w:val="23"/>
          <w:szCs w:val="23"/>
        </w:rPr>
        <w:t>for</w:t>
      </w:r>
      <w:r>
        <w:rPr>
          <w:sz w:val="23"/>
          <w:szCs w:val="23"/>
        </w:rPr>
        <w:t xml:space="preserve"> </w:t>
      </w:r>
      <w:r>
        <w:rPr>
          <w:w w:val="102"/>
          <w:sz w:val="23"/>
          <w:szCs w:val="23"/>
        </w:rPr>
        <w:t>submission</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Letter</w:t>
      </w:r>
      <w:r>
        <w:rPr>
          <w:sz w:val="23"/>
          <w:szCs w:val="23"/>
        </w:rPr>
        <w:t xml:space="preserve"> </w:t>
      </w:r>
      <w:r>
        <w:rPr>
          <w:w w:val="102"/>
          <w:sz w:val="23"/>
          <w:szCs w:val="23"/>
        </w:rPr>
        <w:t>of</w:t>
      </w:r>
      <w:r>
        <w:rPr>
          <w:sz w:val="23"/>
          <w:szCs w:val="23"/>
        </w:rPr>
        <w:t xml:space="preserve"> </w:t>
      </w:r>
      <w:r>
        <w:rPr>
          <w:w w:val="102"/>
          <w:sz w:val="23"/>
          <w:szCs w:val="23"/>
        </w:rPr>
        <w:t>Intent</w:t>
      </w:r>
      <w:r>
        <w:rPr>
          <w:sz w:val="23"/>
          <w:szCs w:val="23"/>
        </w:rPr>
        <w:t xml:space="preserve"> </w:t>
      </w:r>
      <w:r>
        <w:rPr>
          <w:w w:val="102"/>
          <w:sz w:val="23"/>
          <w:szCs w:val="23"/>
        </w:rPr>
        <w:t>(LOI)</w:t>
      </w:r>
      <w:r>
        <w:rPr>
          <w:sz w:val="23"/>
          <w:szCs w:val="23"/>
        </w:rPr>
        <w:t xml:space="preserve"> </w:t>
      </w:r>
      <w:r>
        <w:rPr>
          <w:w w:val="102"/>
          <w:sz w:val="23"/>
          <w:szCs w:val="23"/>
        </w:rPr>
        <w:t>together</w:t>
      </w:r>
      <w:r>
        <w:rPr>
          <w:sz w:val="23"/>
          <w:szCs w:val="23"/>
        </w:rPr>
        <w:t xml:space="preserve"> </w:t>
      </w:r>
      <w:r>
        <w:rPr>
          <w:w w:val="102"/>
          <w:sz w:val="23"/>
          <w:szCs w:val="23"/>
        </w:rPr>
        <w:t>with the</w:t>
      </w:r>
      <w:r>
        <w:rPr>
          <w:sz w:val="23"/>
          <w:szCs w:val="23"/>
        </w:rPr>
        <w:t xml:space="preserve"> </w:t>
      </w:r>
      <w:r>
        <w:rPr>
          <w:w w:val="102"/>
          <w:sz w:val="23"/>
          <w:szCs w:val="23"/>
        </w:rPr>
        <w:t>application</w:t>
      </w:r>
      <w:r>
        <w:rPr>
          <w:sz w:val="23"/>
          <w:szCs w:val="23"/>
        </w:rPr>
        <w:t xml:space="preserve"> </w:t>
      </w:r>
      <w:r>
        <w:rPr>
          <w:w w:val="102"/>
          <w:sz w:val="23"/>
          <w:szCs w:val="23"/>
        </w:rPr>
        <w:t>for</w:t>
      </w:r>
      <w:r>
        <w:rPr>
          <w:sz w:val="23"/>
          <w:szCs w:val="23"/>
        </w:rPr>
        <w:t xml:space="preserve"> </w:t>
      </w:r>
      <w:r>
        <w:rPr>
          <w:w w:val="102"/>
          <w:sz w:val="23"/>
          <w:szCs w:val="23"/>
        </w:rPr>
        <w:t>eligibility;</w:t>
      </w:r>
    </w:p>
    <w:p w:rsidR="00300549" w:rsidRDefault="00300549">
      <w:pPr>
        <w:spacing w:before="5" w:line="220" w:lineRule="exact"/>
        <w:rPr>
          <w:sz w:val="22"/>
          <w:szCs w:val="22"/>
        </w:rPr>
      </w:pPr>
    </w:p>
    <w:p w:rsidR="00300549" w:rsidRDefault="00BF290C">
      <w:pPr>
        <w:spacing w:line="245" w:lineRule="auto"/>
        <w:ind w:left="942" w:right="240" w:hanging="677"/>
        <w:jc w:val="both"/>
        <w:rPr>
          <w:sz w:val="23"/>
          <w:szCs w:val="23"/>
        </w:rPr>
      </w:pPr>
      <w:r>
        <w:rPr>
          <w:w w:val="102"/>
          <w:sz w:val="23"/>
          <w:szCs w:val="23"/>
        </w:rPr>
        <w:t>(b)</w:t>
      </w:r>
      <w:r>
        <w:rPr>
          <w:sz w:val="23"/>
          <w:szCs w:val="23"/>
        </w:rPr>
        <w:t xml:space="preserve">       </w:t>
      </w:r>
      <w:r>
        <w:rPr>
          <w:w w:val="102"/>
          <w:sz w:val="23"/>
          <w:szCs w:val="23"/>
        </w:rPr>
        <w:t>The</w:t>
      </w:r>
      <w:r>
        <w:rPr>
          <w:sz w:val="23"/>
          <w:szCs w:val="23"/>
        </w:rPr>
        <w:t xml:space="preserve"> </w:t>
      </w:r>
      <w:r>
        <w:rPr>
          <w:w w:val="102"/>
          <w:sz w:val="23"/>
          <w:szCs w:val="23"/>
        </w:rPr>
        <w:t>set</w:t>
      </w:r>
      <w:r>
        <w:rPr>
          <w:sz w:val="23"/>
          <w:szCs w:val="23"/>
        </w:rPr>
        <w:t xml:space="preserve"> </w:t>
      </w:r>
      <w:r>
        <w:rPr>
          <w:w w:val="102"/>
          <w:sz w:val="23"/>
          <w:szCs w:val="23"/>
        </w:rPr>
        <w:t>of</w:t>
      </w:r>
      <w:r>
        <w:rPr>
          <w:sz w:val="23"/>
          <w:szCs w:val="23"/>
        </w:rPr>
        <w:t xml:space="preserve"> </w:t>
      </w:r>
      <w:r>
        <w:rPr>
          <w:w w:val="102"/>
          <w:sz w:val="23"/>
          <w:szCs w:val="23"/>
        </w:rPr>
        <w:t>criteria</w:t>
      </w:r>
      <w:r>
        <w:rPr>
          <w:sz w:val="23"/>
          <w:szCs w:val="23"/>
        </w:rPr>
        <w:t xml:space="preserve"> </w:t>
      </w:r>
      <w:r>
        <w:rPr>
          <w:w w:val="102"/>
          <w:sz w:val="23"/>
          <w:szCs w:val="23"/>
        </w:rPr>
        <w:t>and</w:t>
      </w:r>
      <w:r>
        <w:rPr>
          <w:sz w:val="23"/>
          <w:szCs w:val="23"/>
        </w:rPr>
        <w:t xml:space="preserve"> </w:t>
      </w:r>
      <w:r>
        <w:rPr>
          <w:w w:val="102"/>
          <w:sz w:val="23"/>
          <w:szCs w:val="23"/>
        </w:rPr>
        <w:t>rating</w:t>
      </w:r>
      <w:r>
        <w:rPr>
          <w:sz w:val="23"/>
          <w:szCs w:val="23"/>
        </w:rPr>
        <w:t xml:space="preserve"> </w:t>
      </w:r>
      <w:r>
        <w:rPr>
          <w:w w:val="102"/>
          <w:sz w:val="23"/>
          <w:szCs w:val="23"/>
        </w:rPr>
        <w:t>system</w:t>
      </w:r>
      <w:r>
        <w:rPr>
          <w:sz w:val="23"/>
          <w:szCs w:val="23"/>
        </w:rPr>
        <w:t xml:space="preserve"> </w:t>
      </w:r>
      <w:r>
        <w:rPr>
          <w:w w:val="102"/>
          <w:sz w:val="23"/>
          <w:szCs w:val="23"/>
        </w:rPr>
        <w:t>for</w:t>
      </w:r>
      <w:r>
        <w:rPr>
          <w:sz w:val="23"/>
          <w:szCs w:val="23"/>
        </w:rPr>
        <w:t xml:space="preserve"> </w:t>
      </w:r>
      <w:r>
        <w:rPr>
          <w:w w:val="102"/>
          <w:sz w:val="23"/>
          <w:szCs w:val="23"/>
        </w:rPr>
        <w:t>short</w:t>
      </w:r>
      <w:r>
        <w:rPr>
          <w:sz w:val="23"/>
          <w:szCs w:val="23"/>
        </w:rPr>
        <w:t xml:space="preserve"> </w:t>
      </w:r>
      <w:r>
        <w:rPr>
          <w:w w:val="102"/>
          <w:sz w:val="23"/>
          <w:szCs w:val="23"/>
        </w:rPr>
        <w:t>listing</w:t>
      </w:r>
      <w:r>
        <w:rPr>
          <w:sz w:val="23"/>
          <w:szCs w:val="23"/>
        </w:rPr>
        <w:t xml:space="preserve"> </w:t>
      </w:r>
      <w:r>
        <w:rPr>
          <w:w w:val="102"/>
          <w:sz w:val="23"/>
          <w:szCs w:val="23"/>
        </w:rPr>
        <w:t>of</w:t>
      </w:r>
      <w:r>
        <w:rPr>
          <w:sz w:val="23"/>
          <w:szCs w:val="23"/>
        </w:rPr>
        <w:t xml:space="preserve"> </w:t>
      </w:r>
      <w:r>
        <w:rPr>
          <w:w w:val="102"/>
          <w:sz w:val="23"/>
          <w:szCs w:val="23"/>
        </w:rPr>
        <w:t>prospective</w:t>
      </w:r>
      <w:r>
        <w:rPr>
          <w:sz w:val="23"/>
          <w:szCs w:val="23"/>
        </w:rPr>
        <w:t xml:space="preserve"> </w:t>
      </w:r>
      <w:r>
        <w:rPr>
          <w:w w:val="102"/>
          <w:sz w:val="23"/>
          <w:szCs w:val="23"/>
        </w:rPr>
        <w:t>bidders</w:t>
      </w:r>
      <w:r>
        <w:rPr>
          <w:sz w:val="23"/>
          <w:szCs w:val="23"/>
        </w:rPr>
        <w:t xml:space="preserve"> </w:t>
      </w:r>
      <w:r>
        <w:rPr>
          <w:w w:val="102"/>
          <w:sz w:val="23"/>
          <w:szCs w:val="23"/>
        </w:rPr>
        <w:t>to</w:t>
      </w:r>
      <w:r>
        <w:rPr>
          <w:sz w:val="23"/>
          <w:szCs w:val="23"/>
        </w:rPr>
        <w:t xml:space="preserve"> </w:t>
      </w:r>
      <w:r>
        <w:rPr>
          <w:w w:val="102"/>
          <w:sz w:val="23"/>
          <w:szCs w:val="23"/>
        </w:rPr>
        <w:t>be used</w:t>
      </w:r>
      <w:r>
        <w:rPr>
          <w:sz w:val="23"/>
          <w:szCs w:val="23"/>
        </w:rPr>
        <w:t xml:space="preserve">  </w:t>
      </w:r>
      <w:r>
        <w:rPr>
          <w:w w:val="102"/>
          <w:sz w:val="23"/>
          <w:szCs w:val="23"/>
        </w:rPr>
        <w:t>for</w:t>
      </w:r>
      <w:r>
        <w:rPr>
          <w:sz w:val="23"/>
          <w:szCs w:val="23"/>
        </w:rPr>
        <w:t xml:space="preserve">  </w:t>
      </w:r>
      <w:r>
        <w:rPr>
          <w:w w:val="102"/>
          <w:sz w:val="23"/>
          <w:szCs w:val="23"/>
        </w:rPr>
        <w:t>the</w:t>
      </w:r>
      <w:r>
        <w:rPr>
          <w:sz w:val="23"/>
          <w:szCs w:val="23"/>
        </w:rPr>
        <w:t xml:space="preserve">  </w:t>
      </w:r>
      <w:r>
        <w:rPr>
          <w:w w:val="102"/>
          <w:sz w:val="23"/>
          <w:szCs w:val="23"/>
        </w:rPr>
        <w:t>particular</w:t>
      </w:r>
      <w:r>
        <w:rPr>
          <w:sz w:val="23"/>
          <w:szCs w:val="23"/>
        </w:rPr>
        <w:t xml:space="preserve">  </w:t>
      </w:r>
      <w:r>
        <w:rPr>
          <w:w w:val="102"/>
          <w:sz w:val="23"/>
          <w:szCs w:val="23"/>
        </w:rPr>
        <w:t>contract</w:t>
      </w:r>
      <w:r>
        <w:rPr>
          <w:sz w:val="23"/>
          <w:szCs w:val="23"/>
        </w:rPr>
        <w:t xml:space="preserve">  </w:t>
      </w:r>
      <w:r>
        <w:rPr>
          <w:w w:val="102"/>
          <w:sz w:val="23"/>
          <w:szCs w:val="23"/>
        </w:rPr>
        <w:t>to</w:t>
      </w:r>
      <w:r>
        <w:rPr>
          <w:sz w:val="23"/>
          <w:szCs w:val="23"/>
        </w:rPr>
        <w:t xml:space="preserve">  </w:t>
      </w:r>
      <w:r>
        <w:rPr>
          <w:w w:val="102"/>
          <w:sz w:val="23"/>
          <w:szCs w:val="23"/>
        </w:rPr>
        <w:t>be</w:t>
      </w:r>
      <w:r>
        <w:rPr>
          <w:sz w:val="23"/>
          <w:szCs w:val="23"/>
        </w:rPr>
        <w:t xml:space="preserve">  </w:t>
      </w:r>
      <w:r>
        <w:rPr>
          <w:w w:val="102"/>
          <w:sz w:val="23"/>
          <w:szCs w:val="23"/>
        </w:rPr>
        <w:t>Bid,</w:t>
      </w:r>
      <w:r>
        <w:rPr>
          <w:sz w:val="23"/>
          <w:szCs w:val="23"/>
        </w:rPr>
        <w:t xml:space="preserve">  </w:t>
      </w:r>
      <w:r>
        <w:rPr>
          <w:w w:val="102"/>
          <w:sz w:val="23"/>
          <w:szCs w:val="23"/>
        </w:rPr>
        <w:t>which</w:t>
      </w:r>
      <w:r>
        <w:rPr>
          <w:sz w:val="23"/>
          <w:szCs w:val="23"/>
        </w:rPr>
        <w:t xml:space="preserve">  </w:t>
      </w:r>
      <w:r>
        <w:rPr>
          <w:w w:val="102"/>
          <w:sz w:val="23"/>
          <w:szCs w:val="23"/>
        </w:rPr>
        <w:t>shall</w:t>
      </w:r>
      <w:r>
        <w:rPr>
          <w:sz w:val="23"/>
          <w:szCs w:val="23"/>
        </w:rPr>
        <w:t xml:space="preserve">  </w:t>
      </w:r>
      <w:r>
        <w:rPr>
          <w:w w:val="102"/>
          <w:sz w:val="23"/>
          <w:szCs w:val="23"/>
        </w:rPr>
        <w:t>consider</w:t>
      </w:r>
      <w:r>
        <w:rPr>
          <w:sz w:val="23"/>
          <w:szCs w:val="23"/>
        </w:rPr>
        <w:t xml:space="preserve">  </w:t>
      </w:r>
      <w:r>
        <w:rPr>
          <w:w w:val="102"/>
          <w:sz w:val="23"/>
          <w:szCs w:val="23"/>
        </w:rPr>
        <w:t>the</w:t>
      </w:r>
      <w:r>
        <w:rPr>
          <w:sz w:val="23"/>
          <w:szCs w:val="23"/>
        </w:rPr>
        <w:t xml:space="preserve">  </w:t>
      </w:r>
      <w:r>
        <w:rPr>
          <w:w w:val="102"/>
          <w:sz w:val="23"/>
          <w:szCs w:val="23"/>
        </w:rPr>
        <w:t>following, among</w:t>
      </w:r>
      <w:r>
        <w:rPr>
          <w:sz w:val="23"/>
          <w:szCs w:val="23"/>
        </w:rPr>
        <w:t xml:space="preserve"> </w:t>
      </w:r>
      <w:r>
        <w:rPr>
          <w:w w:val="102"/>
          <w:sz w:val="23"/>
          <w:szCs w:val="23"/>
        </w:rPr>
        <w:t>others:</w:t>
      </w:r>
    </w:p>
    <w:p w:rsidR="00300549" w:rsidRDefault="00300549">
      <w:pPr>
        <w:spacing w:before="11" w:line="220" w:lineRule="exact"/>
        <w:rPr>
          <w:sz w:val="22"/>
          <w:szCs w:val="22"/>
        </w:rPr>
      </w:pPr>
    </w:p>
    <w:p w:rsidR="00300549" w:rsidRDefault="00BF290C">
      <w:pPr>
        <w:spacing w:line="244" w:lineRule="auto"/>
        <w:ind w:left="1618" w:right="237" w:hanging="677"/>
        <w:jc w:val="both"/>
        <w:rPr>
          <w:sz w:val="23"/>
          <w:szCs w:val="23"/>
        </w:rPr>
      </w:pPr>
      <w:r>
        <w:rPr>
          <w:w w:val="102"/>
          <w:sz w:val="23"/>
          <w:szCs w:val="23"/>
        </w:rPr>
        <w:t>(i)</w:t>
      </w:r>
      <w:r>
        <w:rPr>
          <w:sz w:val="23"/>
          <w:szCs w:val="23"/>
        </w:rPr>
        <w:t xml:space="preserve">        </w:t>
      </w:r>
      <w:r>
        <w:rPr>
          <w:w w:val="103"/>
          <w:sz w:val="21"/>
          <w:szCs w:val="21"/>
        </w:rPr>
        <w:t>Applicable</w:t>
      </w:r>
      <w:r>
        <w:rPr>
          <w:sz w:val="21"/>
          <w:szCs w:val="21"/>
        </w:rPr>
        <w:t xml:space="preserve">  </w:t>
      </w:r>
      <w:r>
        <w:rPr>
          <w:w w:val="103"/>
          <w:sz w:val="21"/>
          <w:szCs w:val="21"/>
        </w:rPr>
        <w:t>experience</w:t>
      </w:r>
      <w:r>
        <w:rPr>
          <w:sz w:val="21"/>
          <w:szCs w:val="21"/>
        </w:rPr>
        <w:t xml:space="preserve">  </w:t>
      </w:r>
      <w:r>
        <w:rPr>
          <w:w w:val="103"/>
          <w:sz w:val="21"/>
          <w:szCs w:val="21"/>
        </w:rPr>
        <w:t>of</w:t>
      </w:r>
      <w:r>
        <w:rPr>
          <w:sz w:val="21"/>
          <w:szCs w:val="21"/>
        </w:rPr>
        <w:t xml:space="preserve">  </w:t>
      </w:r>
      <w:r>
        <w:rPr>
          <w:w w:val="103"/>
          <w:sz w:val="21"/>
          <w:szCs w:val="21"/>
        </w:rPr>
        <w:t>the</w:t>
      </w:r>
      <w:r>
        <w:rPr>
          <w:sz w:val="21"/>
          <w:szCs w:val="21"/>
        </w:rPr>
        <w:t xml:space="preserve">  </w:t>
      </w:r>
      <w:r>
        <w:rPr>
          <w:w w:val="103"/>
          <w:sz w:val="21"/>
          <w:szCs w:val="21"/>
        </w:rPr>
        <w:t>consultant</w:t>
      </w:r>
      <w:r>
        <w:rPr>
          <w:sz w:val="21"/>
          <w:szCs w:val="21"/>
        </w:rPr>
        <w:t xml:space="preserve">  </w:t>
      </w:r>
      <w:r>
        <w:rPr>
          <w:w w:val="103"/>
          <w:sz w:val="21"/>
          <w:szCs w:val="21"/>
        </w:rPr>
        <w:t>and</w:t>
      </w:r>
      <w:r>
        <w:rPr>
          <w:sz w:val="21"/>
          <w:szCs w:val="21"/>
        </w:rPr>
        <w:t xml:space="preserve">  </w:t>
      </w:r>
      <w:r>
        <w:rPr>
          <w:w w:val="103"/>
          <w:sz w:val="21"/>
          <w:szCs w:val="21"/>
        </w:rPr>
        <w:t>members</w:t>
      </w:r>
      <w:r>
        <w:rPr>
          <w:sz w:val="21"/>
          <w:szCs w:val="21"/>
        </w:rPr>
        <w:t xml:space="preserve">  </w:t>
      </w:r>
      <w:r>
        <w:rPr>
          <w:w w:val="103"/>
          <w:sz w:val="21"/>
          <w:szCs w:val="21"/>
        </w:rPr>
        <w:t>in</w:t>
      </w:r>
      <w:r>
        <w:rPr>
          <w:sz w:val="21"/>
          <w:szCs w:val="21"/>
        </w:rPr>
        <w:t xml:space="preserve">  </w:t>
      </w:r>
      <w:r>
        <w:rPr>
          <w:w w:val="103"/>
          <w:sz w:val="21"/>
          <w:szCs w:val="21"/>
        </w:rPr>
        <w:t>case</w:t>
      </w:r>
      <w:r>
        <w:rPr>
          <w:sz w:val="21"/>
          <w:szCs w:val="21"/>
        </w:rPr>
        <w:t xml:space="preserve">  </w:t>
      </w:r>
      <w:r>
        <w:rPr>
          <w:w w:val="103"/>
          <w:sz w:val="21"/>
          <w:szCs w:val="21"/>
        </w:rPr>
        <w:t>of</w:t>
      </w:r>
      <w:r>
        <w:rPr>
          <w:sz w:val="21"/>
          <w:szCs w:val="21"/>
        </w:rPr>
        <w:t xml:space="preserve">  </w:t>
      </w:r>
      <w:r>
        <w:rPr>
          <w:w w:val="103"/>
          <w:sz w:val="21"/>
          <w:szCs w:val="21"/>
        </w:rPr>
        <w:t>joint</w:t>
      </w:r>
      <w:r>
        <w:rPr>
          <w:sz w:val="21"/>
          <w:szCs w:val="21"/>
        </w:rPr>
        <w:t xml:space="preserve">  </w:t>
      </w:r>
      <w:r>
        <w:rPr>
          <w:w w:val="103"/>
          <w:sz w:val="21"/>
          <w:szCs w:val="21"/>
        </w:rPr>
        <w:t>ventures, considering</w:t>
      </w:r>
      <w:r>
        <w:rPr>
          <w:sz w:val="21"/>
          <w:szCs w:val="21"/>
        </w:rPr>
        <w:t xml:space="preserve"> </w:t>
      </w:r>
      <w:r>
        <w:rPr>
          <w:w w:val="103"/>
          <w:sz w:val="21"/>
          <w:szCs w:val="21"/>
        </w:rPr>
        <w:t>both</w:t>
      </w:r>
      <w:r>
        <w:rPr>
          <w:sz w:val="21"/>
          <w:szCs w:val="21"/>
        </w:rPr>
        <w:t xml:space="preserve"> </w:t>
      </w:r>
      <w:r>
        <w:rPr>
          <w:w w:val="103"/>
          <w:sz w:val="21"/>
          <w:szCs w:val="21"/>
        </w:rPr>
        <w:t>the</w:t>
      </w:r>
      <w:r>
        <w:rPr>
          <w:sz w:val="21"/>
          <w:szCs w:val="21"/>
        </w:rPr>
        <w:t xml:space="preserve"> </w:t>
      </w:r>
      <w:r>
        <w:rPr>
          <w:w w:val="103"/>
          <w:sz w:val="21"/>
          <w:szCs w:val="21"/>
        </w:rPr>
        <w:t>overall</w:t>
      </w:r>
      <w:r>
        <w:rPr>
          <w:sz w:val="21"/>
          <w:szCs w:val="21"/>
        </w:rPr>
        <w:t xml:space="preserve"> </w:t>
      </w:r>
      <w:r>
        <w:rPr>
          <w:w w:val="103"/>
          <w:sz w:val="21"/>
          <w:szCs w:val="21"/>
        </w:rPr>
        <w:t>experiences</w:t>
      </w:r>
      <w:r>
        <w:rPr>
          <w:sz w:val="21"/>
          <w:szCs w:val="21"/>
        </w:rPr>
        <w:t xml:space="preserve"> </w:t>
      </w:r>
      <w:r>
        <w:rPr>
          <w:w w:val="103"/>
          <w:sz w:val="21"/>
          <w:szCs w:val="21"/>
        </w:rPr>
        <w:t>of</w:t>
      </w:r>
      <w:r>
        <w:rPr>
          <w:sz w:val="21"/>
          <w:szCs w:val="21"/>
        </w:rPr>
        <w:t xml:space="preserve"> </w:t>
      </w:r>
      <w:r>
        <w:rPr>
          <w:w w:val="103"/>
          <w:sz w:val="21"/>
          <w:szCs w:val="21"/>
        </w:rPr>
        <w:t>the</w:t>
      </w:r>
      <w:r>
        <w:rPr>
          <w:sz w:val="21"/>
          <w:szCs w:val="21"/>
        </w:rPr>
        <w:t xml:space="preserve"> </w:t>
      </w:r>
      <w:r>
        <w:rPr>
          <w:w w:val="103"/>
          <w:sz w:val="21"/>
          <w:szCs w:val="21"/>
        </w:rPr>
        <w:t>firms</w:t>
      </w:r>
      <w:r>
        <w:rPr>
          <w:sz w:val="21"/>
          <w:szCs w:val="21"/>
        </w:rPr>
        <w:t xml:space="preserve"> </w:t>
      </w:r>
      <w:r>
        <w:rPr>
          <w:w w:val="103"/>
          <w:sz w:val="21"/>
          <w:szCs w:val="21"/>
        </w:rPr>
        <w:t>or,</w:t>
      </w:r>
      <w:r>
        <w:rPr>
          <w:sz w:val="21"/>
          <w:szCs w:val="21"/>
        </w:rPr>
        <w:t xml:space="preserve"> </w:t>
      </w:r>
      <w:r>
        <w:rPr>
          <w:w w:val="103"/>
          <w:sz w:val="21"/>
          <w:szCs w:val="21"/>
        </w:rPr>
        <w:t>in</w:t>
      </w:r>
      <w:r>
        <w:rPr>
          <w:sz w:val="21"/>
          <w:szCs w:val="21"/>
        </w:rPr>
        <w:t xml:space="preserve"> </w:t>
      </w:r>
      <w:r>
        <w:rPr>
          <w:w w:val="103"/>
          <w:sz w:val="21"/>
          <w:szCs w:val="21"/>
        </w:rPr>
        <w:t>the</w:t>
      </w:r>
      <w:r>
        <w:rPr>
          <w:sz w:val="21"/>
          <w:szCs w:val="21"/>
        </w:rPr>
        <w:t xml:space="preserve"> </w:t>
      </w:r>
      <w:r>
        <w:rPr>
          <w:w w:val="103"/>
          <w:sz w:val="21"/>
          <w:szCs w:val="21"/>
        </w:rPr>
        <w:t>case</w:t>
      </w:r>
      <w:r>
        <w:rPr>
          <w:sz w:val="21"/>
          <w:szCs w:val="21"/>
        </w:rPr>
        <w:t xml:space="preserve"> </w:t>
      </w:r>
      <w:r>
        <w:rPr>
          <w:w w:val="103"/>
          <w:sz w:val="21"/>
          <w:szCs w:val="21"/>
        </w:rPr>
        <w:t>of</w:t>
      </w:r>
      <w:r>
        <w:rPr>
          <w:sz w:val="21"/>
          <w:szCs w:val="21"/>
        </w:rPr>
        <w:t xml:space="preserve"> </w:t>
      </w:r>
      <w:r>
        <w:rPr>
          <w:w w:val="103"/>
          <w:sz w:val="21"/>
          <w:szCs w:val="21"/>
        </w:rPr>
        <w:t>new</w:t>
      </w:r>
      <w:r>
        <w:rPr>
          <w:sz w:val="21"/>
          <w:szCs w:val="21"/>
        </w:rPr>
        <w:t xml:space="preserve"> </w:t>
      </w:r>
      <w:r>
        <w:rPr>
          <w:w w:val="103"/>
          <w:sz w:val="21"/>
          <w:szCs w:val="21"/>
        </w:rPr>
        <w:t>firms, the</w:t>
      </w:r>
      <w:r>
        <w:rPr>
          <w:sz w:val="21"/>
          <w:szCs w:val="21"/>
        </w:rPr>
        <w:t xml:space="preserve"> </w:t>
      </w:r>
      <w:r>
        <w:rPr>
          <w:w w:val="103"/>
          <w:sz w:val="21"/>
          <w:szCs w:val="21"/>
        </w:rPr>
        <w:t>individual</w:t>
      </w:r>
      <w:r>
        <w:rPr>
          <w:sz w:val="21"/>
          <w:szCs w:val="21"/>
        </w:rPr>
        <w:t xml:space="preserve"> </w:t>
      </w:r>
      <w:r>
        <w:rPr>
          <w:w w:val="103"/>
          <w:sz w:val="21"/>
          <w:szCs w:val="21"/>
        </w:rPr>
        <w:t>experiences</w:t>
      </w:r>
      <w:r>
        <w:rPr>
          <w:sz w:val="21"/>
          <w:szCs w:val="21"/>
        </w:rPr>
        <w:t xml:space="preserve"> </w:t>
      </w:r>
      <w:r>
        <w:rPr>
          <w:w w:val="103"/>
          <w:sz w:val="21"/>
          <w:szCs w:val="21"/>
        </w:rPr>
        <w:t>of</w:t>
      </w:r>
      <w:r>
        <w:rPr>
          <w:sz w:val="21"/>
          <w:szCs w:val="21"/>
        </w:rPr>
        <w:t xml:space="preserve"> </w:t>
      </w:r>
      <w:r>
        <w:rPr>
          <w:w w:val="103"/>
          <w:sz w:val="21"/>
          <w:szCs w:val="21"/>
        </w:rPr>
        <w:t>the</w:t>
      </w:r>
      <w:r>
        <w:rPr>
          <w:sz w:val="21"/>
          <w:szCs w:val="21"/>
        </w:rPr>
        <w:t xml:space="preserve"> </w:t>
      </w:r>
      <w:r>
        <w:rPr>
          <w:w w:val="103"/>
          <w:sz w:val="21"/>
          <w:szCs w:val="21"/>
        </w:rPr>
        <w:t>principal</w:t>
      </w:r>
      <w:r>
        <w:rPr>
          <w:sz w:val="21"/>
          <w:szCs w:val="21"/>
        </w:rPr>
        <w:t xml:space="preserve"> </w:t>
      </w:r>
      <w:r>
        <w:rPr>
          <w:w w:val="103"/>
          <w:sz w:val="21"/>
          <w:szCs w:val="21"/>
        </w:rPr>
        <w:t>and</w:t>
      </w:r>
      <w:r>
        <w:rPr>
          <w:sz w:val="21"/>
          <w:szCs w:val="21"/>
        </w:rPr>
        <w:t xml:space="preserve"> </w:t>
      </w:r>
      <w:r>
        <w:rPr>
          <w:w w:val="103"/>
          <w:sz w:val="21"/>
          <w:szCs w:val="21"/>
        </w:rPr>
        <w:t>key</w:t>
      </w:r>
      <w:r>
        <w:rPr>
          <w:sz w:val="21"/>
          <w:szCs w:val="21"/>
        </w:rPr>
        <w:t xml:space="preserve"> </w:t>
      </w:r>
      <w:r>
        <w:rPr>
          <w:w w:val="103"/>
          <w:sz w:val="21"/>
          <w:szCs w:val="21"/>
        </w:rPr>
        <w:t>staff,</w:t>
      </w:r>
      <w:r>
        <w:rPr>
          <w:sz w:val="21"/>
          <w:szCs w:val="21"/>
        </w:rPr>
        <w:t xml:space="preserve"> </w:t>
      </w:r>
      <w:r>
        <w:rPr>
          <w:w w:val="103"/>
          <w:sz w:val="21"/>
          <w:szCs w:val="21"/>
        </w:rPr>
        <w:t>including</w:t>
      </w:r>
      <w:r>
        <w:rPr>
          <w:sz w:val="21"/>
          <w:szCs w:val="21"/>
        </w:rPr>
        <w:t xml:space="preserve"> </w:t>
      </w:r>
      <w:r>
        <w:rPr>
          <w:w w:val="103"/>
          <w:sz w:val="21"/>
          <w:szCs w:val="21"/>
        </w:rPr>
        <w:t>the</w:t>
      </w:r>
      <w:r>
        <w:rPr>
          <w:sz w:val="21"/>
          <w:szCs w:val="21"/>
        </w:rPr>
        <w:t xml:space="preserve"> </w:t>
      </w:r>
      <w:r>
        <w:rPr>
          <w:w w:val="103"/>
          <w:sz w:val="21"/>
          <w:szCs w:val="21"/>
        </w:rPr>
        <w:t>times</w:t>
      </w:r>
      <w:r>
        <w:rPr>
          <w:sz w:val="21"/>
          <w:szCs w:val="21"/>
        </w:rPr>
        <w:t xml:space="preserve"> </w:t>
      </w:r>
      <w:r>
        <w:rPr>
          <w:w w:val="103"/>
          <w:sz w:val="21"/>
          <w:szCs w:val="21"/>
        </w:rPr>
        <w:t>when employed</w:t>
      </w:r>
      <w:r>
        <w:rPr>
          <w:sz w:val="21"/>
          <w:szCs w:val="21"/>
        </w:rPr>
        <w:t xml:space="preserve"> </w:t>
      </w:r>
      <w:r>
        <w:rPr>
          <w:w w:val="103"/>
          <w:sz w:val="21"/>
          <w:szCs w:val="21"/>
        </w:rPr>
        <w:t>by</w:t>
      </w:r>
      <w:r>
        <w:rPr>
          <w:sz w:val="21"/>
          <w:szCs w:val="21"/>
        </w:rPr>
        <w:t xml:space="preserve"> </w:t>
      </w:r>
      <w:r>
        <w:rPr>
          <w:w w:val="103"/>
          <w:sz w:val="21"/>
          <w:szCs w:val="21"/>
        </w:rPr>
        <w:t>other</w:t>
      </w:r>
      <w:r>
        <w:rPr>
          <w:sz w:val="21"/>
          <w:szCs w:val="21"/>
        </w:rPr>
        <w:t xml:space="preserve"> </w:t>
      </w:r>
      <w:r>
        <w:rPr>
          <w:w w:val="103"/>
          <w:sz w:val="21"/>
          <w:szCs w:val="21"/>
        </w:rPr>
        <w:t>consultants</w:t>
      </w:r>
      <w:r>
        <w:rPr>
          <w:w w:val="102"/>
          <w:sz w:val="23"/>
          <w:szCs w:val="23"/>
        </w:rPr>
        <w:t>;</w:t>
      </w:r>
    </w:p>
    <w:p w:rsidR="00300549" w:rsidRDefault="00300549">
      <w:pPr>
        <w:spacing w:before="7" w:line="220" w:lineRule="exact"/>
        <w:rPr>
          <w:sz w:val="22"/>
          <w:szCs w:val="22"/>
        </w:rPr>
      </w:pPr>
    </w:p>
    <w:p w:rsidR="00300549" w:rsidRDefault="00BF290C">
      <w:pPr>
        <w:spacing w:line="245" w:lineRule="auto"/>
        <w:ind w:left="1618" w:right="241" w:hanging="677"/>
        <w:jc w:val="both"/>
        <w:rPr>
          <w:sz w:val="23"/>
          <w:szCs w:val="23"/>
        </w:rPr>
      </w:pPr>
      <w:r>
        <w:rPr>
          <w:w w:val="102"/>
          <w:sz w:val="23"/>
          <w:szCs w:val="23"/>
        </w:rPr>
        <w:t>(ii)</w:t>
      </w:r>
      <w:r>
        <w:rPr>
          <w:sz w:val="23"/>
          <w:szCs w:val="23"/>
        </w:rPr>
        <w:t xml:space="preserve">       </w:t>
      </w:r>
      <w:r>
        <w:rPr>
          <w:w w:val="102"/>
          <w:sz w:val="23"/>
          <w:szCs w:val="23"/>
        </w:rPr>
        <w:t>Qualification</w:t>
      </w:r>
      <w:r>
        <w:rPr>
          <w:sz w:val="23"/>
          <w:szCs w:val="23"/>
        </w:rPr>
        <w:t xml:space="preserve"> </w:t>
      </w:r>
      <w:r>
        <w:rPr>
          <w:w w:val="102"/>
          <w:sz w:val="23"/>
          <w:szCs w:val="23"/>
        </w:rPr>
        <w:t>of</w:t>
      </w:r>
      <w:r>
        <w:rPr>
          <w:sz w:val="23"/>
          <w:szCs w:val="23"/>
        </w:rPr>
        <w:t xml:space="preserve"> </w:t>
      </w:r>
      <w:r>
        <w:rPr>
          <w:w w:val="102"/>
          <w:sz w:val="23"/>
          <w:szCs w:val="23"/>
        </w:rPr>
        <w:t>personnel</w:t>
      </w:r>
      <w:r>
        <w:rPr>
          <w:sz w:val="23"/>
          <w:szCs w:val="23"/>
        </w:rPr>
        <w:t xml:space="preserve"> </w:t>
      </w:r>
      <w:r>
        <w:rPr>
          <w:w w:val="102"/>
          <w:sz w:val="23"/>
          <w:szCs w:val="23"/>
        </w:rPr>
        <w:t>who</w:t>
      </w:r>
      <w:r>
        <w:rPr>
          <w:sz w:val="23"/>
          <w:szCs w:val="23"/>
        </w:rPr>
        <w:t xml:space="preserve"> </w:t>
      </w:r>
      <w:r>
        <w:rPr>
          <w:w w:val="102"/>
          <w:sz w:val="23"/>
          <w:szCs w:val="23"/>
        </w:rPr>
        <w:t>may</w:t>
      </w:r>
      <w:r>
        <w:rPr>
          <w:sz w:val="23"/>
          <w:szCs w:val="23"/>
        </w:rPr>
        <w:t xml:space="preserve"> </w:t>
      </w:r>
      <w:r>
        <w:rPr>
          <w:w w:val="102"/>
          <w:sz w:val="23"/>
          <w:szCs w:val="23"/>
        </w:rPr>
        <w:t>be</w:t>
      </w:r>
      <w:r>
        <w:rPr>
          <w:sz w:val="23"/>
          <w:szCs w:val="23"/>
        </w:rPr>
        <w:t xml:space="preserve"> </w:t>
      </w:r>
      <w:r>
        <w:rPr>
          <w:w w:val="102"/>
          <w:sz w:val="23"/>
          <w:szCs w:val="23"/>
        </w:rPr>
        <w:t>assigned</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job</w:t>
      </w:r>
      <w:r>
        <w:rPr>
          <w:sz w:val="23"/>
          <w:szCs w:val="23"/>
        </w:rPr>
        <w:t xml:space="preserve"> </w:t>
      </w:r>
      <w:r>
        <w:rPr>
          <w:w w:val="102"/>
          <w:sz w:val="23"/>
          <w:szCs w:val="23"/>
        </w:rPr>
        <w:t>vis-à-vis</w:t>
      </w:r>
      <w:r>
        <w:rPr>
          <w:sz w:val="23"/>
          <w:szCs w:val="23"/>
        </w:rPr>
        <w:t xml:space="preserve"> </w:t>
      </w:r>
      <w:r>
        <w:rPr>
          <w:w w:val="102"/>
          <w:sz w:val="23"/>
          <w:szCs w:val="23"/>
        </w:rPr>
        <w:t>extent and</w:t>
      </w:r>
      <w:r>
        <w:rPr>
          <w:sz w:val="23"/>
          <w:szCs w:val="23"/>
        </w:rPr>
        <w:t xml:space="preserve"> </w:t>
      </w:r>
      <w:r>
        <w:rPr>
          <w:w w:val="102"/>
          <w:sz w:val="23"/>
          <w:szCs w:val="23"/>
        </w:rPr>
        <w:t>complexity</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undertaking;</w:t>
      </w:r>
      <w:r>
        <w:rPr>
          <w:sz w:val="23"/>
          <w:szCs w:val="23"/>
        </w:rPr>
        <w:t xml:space="preserve"> </w:t>
      </w:r>
      <w:r>
        <w:rPr>
          <w:w w:val="102"/>
          <w:sz w:val="23"/>
          <w:szCs w:val="23"/>
        </w:rPr>
        <w:t>and</w:t>
      </w:r>
    </w:p>
    <w:p w:rsidR="00300549" w:rsidRDefault="00300549">
      <w:pPr>
        <w:spacing w:before="6" w:line="220" w:lineRule="exact"/>
        <w:rPr>
          <w:sz w:val="22"/>
          <w:szCs w:val="22"/>
        </w:rPr>
      </w:pPr>
    </w:p>
    <w:p w:rsidR="00300549" w:rsidRDefault="00BF290C">
      <w:pPr>
        <w:ind w:left="942"/>
        <w:rPr>
          <w:sz w:val="23"/>
          <w:szCs w:val="23"/>
        </w:rPr>
      </w:pPr>
      <w:r>
        <w:rPr>
          <w:w w:val="102"/>
          <w:sz w:val="23"/>
          <w:szCs w:val="23"/>
        </w:rPr>
        <w:t>(iii)</w:t>
      </w:r>
      <w:r>
        <w:rPr>
          <w:sz w:val="23"/>
          <w:szCs w:val="23"/>
        </w:rPr>
        <w:t xml:space="preserve">      </w:t>
      </w:r>
      <w:r>
        <w:rPr>
          <w:w w:val="102"/>
          <w:sz w:val="23"/>
          <w:szCs w:val="23"/>
        </w:rPr>
        <w:t>Current</w:t>
      </w:r>
      <w:r>
        <w:rPr>
          <w:sz w:val="23"/>
          <w:szCs w:val="23"/>
        </w:rPr>
        <w:t xml:space="preserve"> </w:t>
      </w:r>
      <w:r>
        <w:rPr>
          <w:w w:val="102"/>
          <w:sz w:val="23"/>
          <w:szCs w:val="23"/>
        </w:rPr>
        <w:t>workload</w:t>
      </w:r>
      <w:r>
        <w:rPr>
          <w:sz w:val="23"/>
          <w:szCs w:val="23"/>
        </w:rPr>
        <w:t xml:space="preserve"> </w:t>
      </w:r>
      <w:r>
        <w:rPr>
          <w:w w:val="102"/>
          <w:sz w:val="23"/>
          <w:szCs w:val="23"/>
        </w:rPr>
        <w:t>relative</w:t>
      </w:r>
      <w:r>
        <w:rPr>
          <w:sz w:val="23"/>
          <w:szCs w:val="23"/>
        </w:rPr>
        <w:t xml:space="preserve"> </w:t>
      </w:r>
      <w:r>
        <w:rPr>
          <w:w w:val="102"/>
          <w:sz w:val="23"/>
          <w:szCs w:val="23"/>
        </w:rPr>
        <w:t>to</w:t>
      </w:r>
      <w:r>
        <w:rPr>
          <w:sz w:val="23"/>
          <w:szCs w:val="23"/>
        </w:rPr>
        <w:t xml:space="preserve"> </w:t>
      </w:r>
      <w:r>
        <w:rPr>
          <w:w w:val="102"/>
          <w:sz w:val="23"/>
          <w:szCs w:val="23"/>
        </w:rPr>
        <w:t>capacity;</w:t>
      </w:r>
    </w:p>
    <w:p w:rsidR="00300549" w:rsidRDefault="00300549">
      <w:pPr>
        <w:spacing w:before="12" w:line="220" w:lineRule="exact"/>
        <w:rPr>
          <w:sz w:val="22"/>
          <w:szCs w:val="22"/>
        </w:rPr>
      </w:pPr>
    </w:p>
    <w:p w:rsidR="00300549" w:rsidRDefault="00BF290C" w:rsidP="00C05657">
      <w:pPr>
        <w:spacing w:line="245" w:lineRule="auto"/>
        <w:ind w:left="942" w:right="240" w:hanging="677"/>
        <w:jc w:val="both"/>
        <w:rPr>
          <w:sz w:val="23"/>
          <w:szCs w:val="23"/>
        </w:rPr>
      </w:pPr>
      <w:r>
        <w:rPr>
          <w:w w:val="102"/>
          <w:sz w:val="23"/>
          <w:szCs w:val="23"/>
        </w:rPr>
        <w:lastRenderedPageBreak/>
        <w:t>(c)</w:t>
      </w:r>
      <w:r>
        <w:rPr>
          <w:sz w:val="23"/>
          <w:szCs w:val="23"/>
        </w:rPr>
        <w:t xml:space="preserve">       </w:t>
      </w:r>
      <w:r>
        <w:rPr>
          <w:w w:val="102"/>
          <w:sz w:val="23"/>
          <w:szCs w:val="23"/>
        </w:rPr>
        <w:t>The</w:t>
      </w:r>
      <w:r>
        <w:rPr>
          <w:sz w:val="23"/>
          <w:szCs w:val="23"/>
        </w:rPr>
        <w:t xml:space="preserve"> </w:t>
      </w:r>
      <w:r>
        <w:rPr>
          <w:w w:val="102"/>
          <w:sz w:val="23"/>
          <w:szCs w:val="23"/>
        </w:rPr>
        <w:t>number</w:t>
      </w:r>
      <w:r>
        <w:rPr>
          <w:sz w:val="23"/>
          <w:szCs w:val="23"/>
        </w:rPr>
        <w:t xml:space="preserve"> </w:t>
      </w:r>
      <w:r>
        <w:rPr>
          <w:w w:val="102"/>
          <w:sz w:val="23"/>
          <w:szCs w:val="23"/>
        </w:rPr>
        <w:t>of</w:t>
      </w:r>
      <w:r>
        <w:rPr>
          <w:sz w:val="23"/>
          <w:szCs w:val="23"/>
        </w:rPr>
        <w:t xml:space="preserve"> </w:t>
      </w:r>
      <w:r>
        <w:rPr>
          <w:w w:val="102"/>
          <w:sz w:val="23"/>
          <w:szCs w:val="23"/>
        </w:rPr>
        <w:t>consultants</w:t>
      </w:r>
      <w:r>
        <w:rPr>
          <w:sz w:val="23"/>
          <w:szCs w:val="23"/>
        </w:rPr>
        <w:t xml:space="preserve"> </w:t>
      </w:r>
      <w:r>
        <w:rPr>
          <w:w w:val="102"/>
          <w:sz w:val="23"/>
          <w:szCs w:val="23"/>
        </w:rPr>
        <w:t>to</w:t>
      </w:r>
      <w:r>
        <w:rPr>
          <w:sz w:val="23"/>
          <w:szCs w:val="23"/>
        </w:rPr>
        <w:t xml:space="preserve"> </w:t>
      </w:r>
      <w:r>
        <w:rPr>
          <w:w w:val="102"/>
          <w:sz w:val="23"/>
          <w:szCs w:val="23"/>
        </w:rPr>
        <w:t>be</w:t>
      </w:r>
      <w:r>
        <w:rPr>
          <w:sz w:val="23"/>
          <w:szCs w:val="23"/>
        </w:rPr>
        <w:t xml:space="preserve"> </w:t>
      </w:r>
      <w:r>
        <w:rPr>
          <w:w w:val="102"/>
          <w:sz w:val="23"/>
          <w:szCs w:val="23"/>
        </w:rPr>
        <w:t>short</w:t>
      </w:r>
      <w:r>
        <w:rPr>
          <w:sz w:val="23"/>
          <w:szCs w:val="23"/>
        </w:rPr>
        <w:t xml:space="preserve"> </w:t>
      </w:r>
      <w:r>
        <w:rPr>
          <w:w w:val="102"/>
          <w:sz w:val="23"/>
          <w:szCs w:val="23"/>
        </w:rPr>
        <w:t>listed</w:t>
      </w:r>
      <w:r>
        <w:rPr>
          <w:sz w:val="23"/>
          <w:szCs w:val="23"/>
        </w:rPr>
        <w:t xml:space="preserve"> </w:t>
      </w:r>
      <w:r>
        <w:rPr>
          <w:w w:val="102"/>
          <w:sz w:val="23"/>
          <w:szCs w:val="23"/>
        </w:rPr>
        <w:t>and</w:t>
      </w:r>
      <w:r>
        <w:rPr>
          <w:sz w:val="23"/>
          <w:szCs w:val="23"/>
        </w:rPr>
        <w:t xml:space="preserve"> </w:t>
      </w:r>
      <w:r>
        <w:rPr>
          <w:w w:val="102"/>
          <w:sz w:val="23"/>
          <w:szCs w:val="23"/>
        </w:rPr>
        <w:t>the</w:t>
      </w:r>
      <w:r>
        <w:rPr>
          <w:sz w:val="23"/>
          <w:szCs w:val="23"/>
        </w:rPr>
        <w:t xml:space="preserve"> </w:t>
      </w:r>
      <w:r>
        <w:rPr>
          <w:w w:val="102"/>
          <w:sz w:val="23"/>
          <w:szCs w:val="23"/>
        </w:rPr>
        <w:t>procedure</w:t>
      </w:r>
      <w:r>
        <w:rPr>
          <w:sz w:val="23"/>
          <w:szCs w:val="23"/>
        </w:rPr>
        <w:t xml:space="preserve">  </w:t>
      </w:r>
      <w:r>
        <w:rPr>
          <w:w w:val="102"/>
          <w:sz w:val="23"/>
          <w:szCs w:val="23"/>
        </w:rPr>
        <w:t>to</w:t>
      </w:r>
      <w:r>
        <w:rPr>
          <w:sz w:val="23"/>
          <w:szCs w:val="23"/>
        </w:rPr>
        <w:t xml:space="preserve"> </w:t>
      </w:r>
      <w:r>
        <w:rPr>
          <w:w w:val="102"/>
          <w:sz w:val="23"/>
          <w:szCs w:val="23"/>
        </w:rPr>
        <w:t>be</w:t>
      </w:r>
      <w:r>
        <w:rPr>
          <w:sz w:val="23"/>
          <w:szCs w:val="23"/>
        </w:rPr>
        <w:t xml:space="preserve"> </w:t>
      </w:r>
      <w:r>
        <w:rPr>
          <w:w w:val="102"/>
          <w:sz w:val="23"/>
          <w:szCs w:val="23"/>
        </w:rPr>
        <w:t>used</w:t>
      </w:r>
      <w:r>
        <w:rPr>
          <w:sz w:val="23"/>
          <w:szCs w:val="23"/>
        </w:rPr>
        <w:t xml:space="preserve"> </w:t>
      </w:r>
      <w:r>
        <w:rPr>
          <w:w w:val="102"/>
          <w:sz w:val="23"/>
          <w:szCs w:val="23"/>
        </w:rPr>
        <w:t>in</w:t>
      </w:r>
      <w:r>
        <w:rPr>
          <w:sz w:val="23"/>
          <w:szCs w:val="23"/>
        </w:rPr>
        <w:t xml:space="preserve"> </w:t>
      </w:r>
      <w:r>
        <w:rPr>
          <w:w w:val="102"/>
          <w:sz w:val="23"/>
          <w:szCs w:val="23"/>
        </w:rPr>
        <w:t>the evaluation</w:t>
      </w:r>
      <w:r>
        <w:rPr>
          <w:sz w:val="23"/>
          <w:szCs w:val="23"/>
        </w:rPr>
        <w:t xml:space="preserve"> </w:t>
      </w:r>
      <w:r>
        <w:rPr>
          <w:w w:val="102"/>
          <w:sz w:val="23"/>
          <w:szCs w:val="23"/>
        </w:rPr>
        <w:t>of</w:t>
      </w:r>
      <w:r>
        <w:rPr>
          <w:sz w:val="23"/>
          <w:szCs w:val="23"/>
        </w:rPr>
        <w:t xml:space="preserve"> </w:t>
      </w:r>
      <w:r>
        <w:rPr>
          <w:w w:val="102"/>
          <w:sz w:val="23"/>
          <w:szCs w:val="23"/>
        </w:rPr>
        <w:t>Bids</w:t>
      </w:r>
      <w:r>
        <w:rPr>
          <w:sz w:val="23"/>
          <w:szCs w:val="23"/>
        </w:rPr>
        <w:t xml:space="preserve"> </w:t>
      </w:r>
      <w:r>
        <w:rPr>
          <w:w w:val="102"/>
          <w:sz w:val="23"/>
          <w:szCs w:val="23"/>
        </w:rPr>
        <w:t>of</w:t>
      </w:r>
      <w:r>
        <w:rPr>
          <w:sz w:val="23"/>
          <w:szCs w:val="23"/>
        </w:rPr>
        <w:t xml:space="preserve"> </w:t>
      </w:r>
      <w:r>
        <w:rPr>
          <w:w w:val="102"/>
          <w:sz w:val="23"/>
          <w:szCs w:val="23"/>
        </w:rPr>
        <w:t>short</w:t>
      </w:r>
      <w:r>
        <w:rPr>
          <w:sz w:val="23"/>
          <w:szCs w:val="23"/>
        </w:rPr>
        <w:t xml:space="preserve"> </w:t>
      </w:r>
      <w:r>
        <w:rPr>
          <w:w w:val="102"/>
          <w:sz w:val="23"/>
          <w:szCs w:val="23"/>
        </w:rPr>
        <w:t>listed</w:t>
      </w:r>
      <w:r>
        <w:rPr>
          <w:sz w:val="23"/>
          <w:szCs w:val="23"/>
        </w:rPr>
        <w:t xml:space="preserve"> </w:t>
      </w:r>
      <w:r>
        <w:rPr>
          <w:w w:val="102"/>
          <w:sz w:val="23"/>
          <w:szCs w:val="23"/>
        </w:rPr>
        <w:t>consultants,</w:t>
      </w:r>
      <w:r>
        <w:rPr>
          <w:sz w:val="23"/>
          <w:szCs w:val="23"/>
        </w:rPr>
        <w:t xml:space="preserve"> </w:t>
      </w:r>
      <w:r>
        <w:rPr>
          <w:i/>
          <w:w w:val="102"/>
          <w:sz w:val="23"/>
          <w:szCs w:val="23"/>
        </w:rPr>
        <w:t>i.e</w:t>
      </w:r>
      <w:r>
        <w:rPr>
          <w:w w:val="102"/>
          <w:sz w:val="23"/>
          <w:szCs w:val="23"/>
        </w:rPr>
        <w:t>.,</w:t>
      </w:r>
      <w:r>
        <w:rPr>
          <w:sz w:val="23"/>
          <w:szCs w:val="23"/>
        </w:rPr>
        <w:t xml:space="preserve"> </w:t>
      </w:r>
      <w:r>
        <w:rPr>
          <w:w w:val="102"/>
          <w:sz w:val="23"/>
          <w:szCs w:val="23"/>
        </w:rPr>
        <w:t>QBE</w:t>
      </w:r>
      <w:r>
        <w:rPr>
          <w:sz w:val="23"/>
          <w:szCs w:val="23"/>
        </w:rPr>
        <w:t xml:space="preserve"> </w:t>
      </w:r>
      <w:r>
        <w:rPr>
          <w:w w:val="102"/>
          <w:sz w:val="23"/>
          <w:szCs w:val="23"/>
        </w:rPr>
        <w:t>or</w:t>
      </w:r>
      <w:r>
        <w:rPr>
          <w:sz w:val="23"/>
          <w:szCs w:val="23"/>
        </w:rPr>
        <w:t xml:space="preserve"> </w:t>
      </w:r>
      <w:r>
        <w:rPr>
          <w:w w:val="102"/>
          <w:sz w:val="23"/>
          <w:szCs w:val="23"/>
        </w:rPr>
        <w:t>QCBE;</w:t>
      </w:r>
      <w:r>
        <w:rPr>
          <w:sz w:val="23"/>
          <w:szCs w:val="23"/>
        </w:rPr>
        <w:t xml:space="preserve"> </w:t>
      </w:r>
      <w:r>
        <w:rPr>
          <w:w w:val="102"/>
          <w:sz w:val="23"/>
          <w:szCs w:val="23"/>
        </w:rPr>
        <w:t>and</w:t>
      </w:r>
      <w:r>
        <w:rPr>
          <w:sz w:val="23"/>
          <w:szCs w:val="23"/>
        </w:rPr>
        <w:t xml:space="preserve"> </w:t>
      </w:r>
      <w:r>
        <w:rPr>
          <w:w w:val="102"/>
          <w:sz w:val="23"/>
          <w:szCs w:val="23"/>
        </w:rPr>
        <w:t>if</w:t>
      </w:r>
      <w:r>
        <w:rPr>
          <w:sz w:val="23"/>
          <w:szCs w:val="23"/>
        </w:rPr>
        <w:t xml:space="preserve"> </w:t>
      </w:r>
      <w:r>
        <w:rPr>
          <w:w w:val="102"/>
          <w:sz w:val="23"/>
          <w:szCs w:val="23"/>
        </w:rPr>
        <w:t>QCBE,</w:t>
      </w:r>
      <w:r>
        <w:rPr>
          <w:sz w:val="23"/>
          <w:szCs w:val="23"/>
        </w:rPr>
        <w:t xml:space="preserve"> </w:t>
      </w:r>
      <w:r>
        <w:rPr>
          <w:w w:val="102"/>
          <w:sz w:val="23"/>
          <w:szCs w:val="23"/>
        </w:rPr>
        <w:t>the</w:t>
      </w:r>
      <w:r w:rsidR="00B1383E">
        <w:pict>
          <v:group id="_x0000_s3172" style="position:absolute;left:0;text-align:left;margin-left:93.8pt;margin-top:67.25pt;width:423.8pt;height:113.85pt;z-index:-5271;mso-position-horizontal-relative:page;mso-position-vertical-relative:page" coordorigin="1876,1345" coordsize="8476,2277">
            <v:shape id="_x0000_s3176" style="position:absolute;left:1891;top:1361;width:8446;height:0" coordorigin="1891,1361" coordsize="8446,0" path="m1891,1361r8446,e" filled="f" strokeweight=".28911mm">
              <v:path arrowok="t"/>
            </v:shape>
            <v:shape id="_x0000_s3175" style="position:absolute;left:1884;top:1354;width:0;height:2261" coordorigin="1884,1354" coordsize="0,2261" path="m1884,1354r,2260e" filled="f" strokeweight=".28911mm">
              <v:path arrowok="t"/>
            </v:shape>
            <v:shape id="_x0000_s3174" style="position:absolute;left:1891;top:3607;width:8446;height:0" coordorigin="1891,3607" coordsize="8446,0" path="m1891,3607r8446,e" filled="f" strokeweight=".28911mm">
              <v:path arrowok="t"/>
            </v:shape>
            <v:shape id="_x0000_s3173" style="position:absolute;left:10344;top:1354;width:0;height:2261" coordorigin="10344,1354" coordsize="0,2261" path="m10344,1354r,2260e" filled="f" strokeweight=".28911mm">
              <v:path arrowok="t"/>
            </v:shape>
            <w10:wrap anchorx="page" anchory="page"/>
          </v:group>
        </w:pict>
      </w:r>
      <w:r>
        <w:rPr>
          <w:w w:val="102"/>
          <w:sz w:val="23"/>
          <w:szCs w:val="23"/>
        </w:rPr>
        <w:t>weights</w:t>
      </w:r>
      <w:r>
        <w:rPr>
          <w:sz w:val="23"/>
          <w:szCs w:val="23"/>
        </w:rPr>
        <w:t xml:space="preserve"> </w:t>
      </w:r>
      <w:r>
        <w:rPr>
          <w:w w:val="102"/>
          <w:sz w:val="23"/>
          <w:szCs w:val="23"/>
        </w:rPr>
        <w:t>to</w:t>
      </w:r>
      <w:r>
        <w:rPr>
          <w:sz w:val="23"/>
          <w:szCs w:val="23"/>
        </w:rPr>
        <w:t xml:space="preserve"> </w:t>
      </w:r>
      <w:r>
        <w:rPr>
          <w:w w:val="102"/>
          <w:sz w:val="23"/>
          <w:szCs w:val="23"/>
        </w:rPr>
        <w:t>be</w:t>
      </w:r>
      <w:r>
        <w:rPr>
          <w:sz w:val="23"/>
          <w:szCs w:val="23"/>
        </w:rPr>
        <w:t xml:space="preserve"> </w:t>
      </w:r>
      <w:r>
        <w:rPr>
          <w:w w:val="102"/>
          <w:sz w:val="23"/>
          <w:szCs w:val="23"/>
        </w:rPr>
        <w:t>allocated</w:t>
      </w:r>
      <w:r>
        <w:rPr>
          <w:sz w:val="23"/>
          <w:szCs w:val="23"/>
        </w:rPr>
        <w:t xml:space="preserve"> </w:t>
      </w:r>
      <w:r>
        <w:rPr>
          <w:w w:val="102"/>
          <w:sz w:val="23"/>
          <w:szCs w:val="23"/>
        </w:rPr>
        <w:t>for</w:t>
      </w:r>
      <w:r>
        <w:rPr>
          <w:sz w:val="23"/>
          <w:szCs w:val="23"/>
        </w:rPr>
        <w:t xml:space="preserve"> </w:t>
      </w:r>
      <w:r>
        <w:rPr>
          <w:w w:val="102"/>
          <w:sz w:val="23"/>
          <w:szCs w:val="23"/>
        </w:rPr>
        <w:t>Technical</w:t>
      </w:r>
      <w:r>
        <w:rPr>
          <w:sz w:val="23"/>
          <w:szCs w:val="23"/>
        </w:rPr>
        <w:t xml:space="preserve"> </w:t>
      </w:r>
      <w:r>
        <w:rPr>
          <w:w w:val="102"/>
          <w:sz w:val="23"/>
          <w:szCs w:val="23"/>
        </w:rPr>
        <w:t>and</w:t>
      </w:r>
      <w:r>
        <w:rPr>
          <w:sz w:val="23"/>
          <w:szCs w:val="23"/>
        </w:rPr>
        <w:t xml:space="preserve"> </w:t>
      </w:r>
      <w:r>
        <w:rPr>
          <w:w w:val="102"/>
          <w:sz w:val="23"/>
          <w:szCs w:val="23"/>
        </w:rPr>
        <w:t>Financial</w:t>
      </w:r>
      <w:r>
        <w:rPr>
          <w:sz w:val="23"/>
          <w:szCs w:val="23"/>
        </w:rPr>
        <w:t xml:space="preserve"> </w:t>
      </w:r>
      <w:r>
        <w:rPr>
          <w:w w:val="102"/>
          <w:sz w:val="23"/>
          <w:szCs w:val="23"/>
        </w:rPr>
        <w:t>Proposals;</w:t>
      </w:r>
      <w:r>
        <w:rPr>
          <w:sz w:val="23"/>
          <w:szCs w:val="23"/>
        </w:rPr>
        <w:t xml:space="preserve"> </w:t>
      </w:r>
      <w:r>
        <w:rPr>
          <w:w w:val="102"/>
          <w:sz w:val="23"/>
          <w:szCs w:val="23"/>
        </w:rPr>
        <w:t>and</w:t>
      </w:r>
    </w:p>
    <w:p w:rsidR="00300549" w:rsidRDefault="00300549">
      <w:pPr>
        <w:spacing w:before="12" w:line="220" w:lineRule="exact"/>
        <w:rPr>
          <w:sz w:val="22"/>
          <w:szCs w:val="22"/>
        </w:rPr>
      </w:pPr>
    </w:p>
    <w:p w:rsidR="00300549" w:rsidRDefault="00BF290C">
      <w:pPr>
        <w:ind w:left="265" w:right="5827"/>
        <w:jc w:val="both"/>
        <w:rPr>
          <w:sz w:val="23"/>
          <w:szCs w:val="23"/>
        </w:rPr>
      </w:pPr>
      <w:r>
        <w:rPr>
          <w:w w:val="102"/>
          <w:sz w:val="23"/>
          <w:szCs w:val="23"/>
        </w:rPr>
        <w:t>(d)</w:t>
      </w:r>
      <w:r>
        <w:rPr>
          <w:sz w:val="23"/>
          <w:szCs w:val="23"/>
        </w:rPr>
        <w:t xml:space="preserve">       </w:t>
      </w:r>
      <w:r>
        <w:rPr>
          <w:w w:val="102"/>
          <w:sz w:val="23"/>
          <w:szCs w:val="23"/>
        </w:rPr>
        <w:t>The</w:t>
      </w:r>
      <w:r>
        <w:rPr>
          <w:sz w:val="23"/>
          <w:szCs w:val="23"/>
        </w:rPr>
        <w:t xml:space="preserve"> </w:t>
      </w:r>
      <w:r>
        <w:rPr>
          <w:w w:val="102"/>
          <w:sz w:val="23"/>
          <w:szCs w:val="23"/>
        </w:rPr>
        <w:t>contract</w:t>
      </w:r>
      <w:r>
        <w:rPr>
          <w:sz w:val="23"/>
          <w:szCs w:val="23"/>
        </w:rPr>
        <w:t xml:space="preserve"> </w:t>
      </w:r>
      <w:r>
        <w:rPr>
          <w:w w:val="102"/>
          <w:sz w:val="23"/>
          <w:szCs w:val="23"/>
        </w:rPr>
        <w:t>duration.</w:t>
      </w:r>
    </w:p>
    <w:p w:rsidR="00300549" w:rsidRDefault="00300549">
      <w:pPr>
        <w:spacing w:before="14" w:line="220" w:lineRule="exact"/>
        <w:rPr>
          <w:sz w:val="22"/>
          <w:szCs w:val="22"/>
        </w:rPr>
      </w:pPr>
    </w:p>
    <w:p w:rsidR="00300549" w:rsidRDefault="00BF290C">
      <w:pPr>
        <w:spacing w:line="245" w:lineRule="auto"/>
        <w:ind w:left="265" w:right="239"/>
        <w:jc w:val="both"/>
        <w:rPr>
          <w:sz w:val="23"/>
          <w:szCs w:val="23"/>
        </w:rPr>
        <w:sectPr w:rsidR="00300549">
          <w:pgSz w:w="12240" w:h="15840"/>
          <w:pgMar w:top="1300" w:right="1720" w:bottom="280" w:left="1720" w:header="0" w:footer="906" w:gutter="0"/>
          <w:cols w:space="720"/>
        </w:sectPr>
      </w:pP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case</w:t>
      </w:r>
      <w:r>
        <w:rPr>
          <w:sz w:val="23"/>
          <w:szCs w:val="23"/>
        </w:rPr>
        <w:t xml:space="preserve"> </w:t>
      </w:r>
      <w:r>
        <w:rPr>
          <w:w w:val="102"/>
          <w:sz w:val="23"/>
          <w:szCs w:val="23"/>
        </w:rPr>
        <w:t>of</w:t>
      </w:r>
      <w:r>
        <w:rPr>
          <w:sz w:val="23"/>
          <w:szCs w:val="23"/>
        </w:rPr>
        <w:t xml:space="preserve"> </w:t>
      </w:r>
      <w:r>
        <w:rPr>
          <w:w w:val="102"/>
          <w:sz w:val="23"/>
          <w:szCs w:val="23"/>
        </w:rPr>
        <w:t>WB</w:t>
      </w:r>
      <w:r>
        <w:rPr>
          <w:sz w:val="23"/>
          <w:szCs w:val="23"/>
        </w:rPr>
        <w:t xml:space="preserve"> </w:t>
      </w:r>
      <w:r>
        <w:rPr>
          <w:w w:val="102"/>
          <w:sz w:val="23"/>
          <w:szCs w:val="23"/>
        </w:rPr>
        <w:t>funded</w:t>
      </w:r>
      <w:r>
        <w:rPr>
          <w:sz w:val="23"/>
          <w:szCs w:val="23"/>
        </w:rPr>
        <w:t xml:space="preserve"> </w:t>
      </w:r>
      <w:r>
        <w:rPr>
          <w:w w:val="102"/>
          <w:sz w:val="23"/>
          <w:szCs w:val="23"/>
        </w:rPr>
        <w:t>projects,</w:t>
      </w:r>
      <w:r>
        <w:rPr>
          <w:sz w:val="23"/>
          <w:szCs w:val="23"/>
        </w:rPr>
        <w:t xml:space="preserve"> </w:t>
      </w:r>
      <w:r>
        <w:rPr>
          <w:w w:val="102"/>
          <w:sz w:val="23"/>
          <w:szCs w:val="23"/>
        </w:rPr>
        <w:t>the</w:t>
      </w:r>
      <w:r>
        <w:rPr>
          <w:sz w:val="23"/>
          <w:szCs w:val="23"/>
        </w:rPr>
        <w:t xml:space="preserve"> </w:t>
      </w:r>
      <w:r>
        <w:rPr>
          <w:w w:val="102"/>
          <w:sz w:val="23"/>
          <w:szCs w:val="23"/>
        </w:rPr>
        <w:t>Request</w:t>
      </w:r>
      <w:r>
        <w:rPr>
          <w:sz w:val="23"/>
          <w:szCs w:val="23"/>
        </w:rPr>
        <w:t xml:space="preserve"> </w:t>
      </w:r>
      <w:r>
        <w:rPr>
          <w:w w:val="102"/>
          <w:sz w:val="23"/>
          <w:szCs w:val="23"/>
        </w:rPr>
        <w:t>for</w:t>
      </w:r>
      <w:r>
        <w:rPr>
          <w:sz w:val="23"/>
          <w:szCs w:val="23"/>
        </w:rPr>
        <w:t xml:space="preserve"> </w:t>
      </w:r>
      <w:r>
        <w:rPr>
          <w:w w:val="102"/>
          <w:sz w:val="23"/>
          <w:szCs w:val="23"/>
        </w:rPr>
        <w:t>Expression</w:t>
      </w:r>
      <w:r>
        <w:rPr>
          <w:sz w:val="23"/>
          <w:szCs w:val="23"/>
        </w:rPr>
        <w:t xml:space="preserve"> </w:t>
      </w:r>
      <w:r>
        <w:rPr>
          <w:w w:val="102"/>
          <w:sz w:val="23"/>
          <w:szCs w:val="23"/>
        </w:rPr>
        <w:t>of</w:t>
      </w:r>
      <w:r>
        <w:rPr>
          <w:sz w:val="23"/>
          <w:szCs w:val="23"/>
        </w:rPr>
        <w:t xml:space="preserve"> </w:t>
      </w:r>
      <w:r>
        <w:rPr>
          <w:w w:val="102"/>
          <w:sz w:val="23"/>
          <w:szCs w:val="23"/>
        </w:rPr>
        <w:t>Interest</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sent</w:t>
      </w:r>
      <w:r>
        <w:rPr>
          <w:sz w:val="23"/>
          <w:szCs w:val="23"/>
        </w:rPr>
        <w:t xml:space="preserve"> </w:t>
      </w:r>
      <w:r>
        <w:rPr>
          <w:w w:val="102"/>
          <w:sz w:val="23"/>
          <w:szCs w:val="23"/>
        </w:rPr>
        <w:t>to all</w:t>
      </w:r>
      <w:r>
        <w:rPr>
          <w:sz w:val="23"/>
          <w:szCs w:val="23"/>
        </w:rPr>
        <w:t xml:space="preserve"> </w:t>
      </w:r>
      <w:r>
        <w:rPr>
          <w:w w:val="102"/>
          <w:sz w:val="23"/>
          <w:szCs w:val="23"/>
        </w:rPr>
        <w:t>who</w:t>
      </w:r>
      <w:r>
        <w:rPr>
          <w:sz w:val="23"/>
          <w:szCs w:val="23"/>
        </w:rPr>
        <w:t xml:space="preserve"> </w:t>
      </w:r>
      <w:r>
        <w:rPr>
          <w:w w:val="102"/>
          <w:sz w:val="23"/>
          <w:szCs w:val="23"/>
        </w:rPr>
        <w:t>have</w:t>
      </w:r>
      <w:r>
        <w:rPr>
          <w:sz w:val="23"/>
          <w:szCs w:val="23"/>
        </w:rPr>
        <w:t xml:space="preserve"> </w:t>
      </w:r>
      <w:r>
        <w:rPr>
          <w:w w:val="102"/>
          <w:sz w:val="23"/>
          <w:szCs w:val="23"/>
        </w:rPr>
        <w:t>expressed</w:t>
      </w:r>
      <w:r>
        <w:rPr>
          <w:sz w:val="23"/>
          <w:szCs w:val="23"/>
        </w:rPr>
        <w:t xml:space="preserve"> </w:t>
      </w:r>
      <w:r>
        <w:rPr>
          <w:w w:val="102"/>
          <w:sz w:val="23"/>
          <w:szCs w:val="23"/>
        </w:rPr>
        <w:t>an</w:t>
      </w:r>
      <w:r>
        <w:rPr>
          <w:sz w:val="23"/>
          <w:szCs w:val="23"/>
        </w:rPr>
        <w:t xml:space="preserve"> </w:t>
      </w:r>
      <w:r>
        <w:rPr>
          <w:w w:val="102"/>
          <w:sz w:val="23"/>
          <w:szCs w:val="23"/>
        </w:rPr>
        <w:t>interest</w:t>
      </w:r>
      <w:r>
        <w:rPr>
          <w:sz w:val="23"/>
          <w:szCs w:val="23"/>
        </w:rPr>
        <w:t xml:space="preserve"> </w:t>
      </w:r>
      <w:r>
        <w:rPr>
          <w:w w:val="102"/>
          <w:sz w:val="23"/>
          <w:szCs w:val="23"/>
        </w:rPr>
        <w:t>in</w:t>
      </w:r>
      <w:r>
        <w:rPr>
          <w:sz w:val="23"/>
          <w:szCs w:val="23"/>
        </w:rPr>
        <w:t xml:space="preserve"> </w:t>
      </w:r>
      <w:r>
        <w:rPr>
          <w:w w:val="102"/>
          <w:sz w:val="23"/>
          <w:szCs w:val="23"/>
        </w:rPr>
        <w:t>undertaking</w:t>
      </w:r>
      <w:r>
        <w:rPr>
          <w:sz w:val="23"/>
          <w:szCs w:val="23"/>
        </w:rPr>
        <w:t xml:space="preserve"> </w:t>
      </w:r>
      <w:r>
        <w:rPr>
          <w:w w:val="102"/>
          <w:sz w:val="23"/>
          <w:szCs w:val="23"/>
        </w:rPr>
        <w:t>the</w:t>
      </w:r>
      <w:r>
        <w:rPr>
          <w:sz w:val="23"/>
          <w:szCs w:val="23"/>
        </w:rPr>
        <w:t xml:space="preserve"> </w:t>
      </w:r>
      <w:r>
        <w:rPr>
          <w:w w:val="102"/>
          <w:sz w:val="23"/>
          <w:szCs w:val="23"/>
        </w:rPr>
        <w:t>services</w:t>
      </w:r>
      <w:r>
        <w:rPr>
          <w:sz w:val="23"/>
          <w:szCs w:val="23"/>
        </w:rPr>
        <w:t xml:space="preserve"> </w:t>
      </w:r>
      <w:r>
        <w:rPr>
          <w:w w:val="102"/>
          <w:sz w:val="23"/>
          <w:szCs w:val="23"/>
        </w:rPr>
        <w:t>as</w:t>
      </w:r>
      <w:r>
        <w:rPr>
          <w:sz w:val="23"/>
          <w:szCs w:val="23"/>
        </w:rPr>
        <w:t xml:space="preserve"> </w:t>
      </w:r>
      <w:r>
        <w:rPr>
          <w:w w:val="102"/>
          <w:sz w:val="23"/>
          <w:szCs w:val="23"/>
        </w:rPr>
        <w:t>a</w:t>
      </w:r>
      <w:r>
        <w:rPr>
          <w:sz w:val="23"/>
          <w:szCs w:val="23"/>
        </w:rPr>
        <w:t xml:space="preserve"> </w:t>
      </w:r>
      <w:r>
        <w:rPr>
          <w:w w:val="102"/>
          <w:sz w:val="23"/>
          <w:szCs w:val="23"/>
        </w:rPr>
        <w:t>result</w:t>
      </w:r>
      <w:r>
        <w:rPr>
          <w:sz w:val="23"/>
          <w:szCs w:val="23"/>
        </w:rPr>
        <w:t xml:space="preserve"> </w:t>
      </w:r>
      <w:r>
        <w:rPr>
          <w:w w:val="102"/>
          <w:sz w:val="23"/>
          <w:szCs w:val="23"/>
        </w:rPr>
        <w:t>of</w:t>
      </w:r>
      <w:r>
        <w:rPr>
          <w:sz w:val="23"/>
          <w:szCs w:val="23"/>
        </w:rPr>
        <w:t xml:space="preserve"> </w:t>
      </w:r>
      <w:r>
        <w:rPr>
          <w:w w:val="102"/>
          <w:sz w:val="23"/>
          <w:szCs w:val="23"/>
        </w:rPr>
        <w:t>any</w:t>
      </w:r>
      <w:r>
        <w:rPr>
          <w:sz w:val="23"/>
          <w:szCs w:val="23"/>
        </w:rPr>
        <w:t xml:space="preserve"> </w:t>
      </w:r>
      <w:r>
        <w:rPr>
          <w:w w:val="102"/>
          <w:sz w:val="23"/>
          <w:szCs w:val="23"/>
        </w:rPr>
        <w:t>General Procurement</w:t>
      </w:r>
      <w:r>
        <w:rPr>
          <w:sz w:val="23"/>
          <w:szCs w:val="23"/>
        </w:rPr>
        <w:t xml:space="preserve"> </w:t>
      </w:r>
      <w:r>
        <w:rPr>
          <w:w w:val="102"/>
          <w:sz w:val="23"/>
          <w:szCs w:val="23"/>
        </w:rPr>
        <w:t>Notice</w:t>
      </w:r>
      <w:r>
        <w:rPr>
          <w:sz w:val="23"/>
          <w:szCs w:val="23"/>
        </w:rPr>
        <w:t xml:space="preserve"> </w:t>
      </w:r>
      <w:r>
        <w:rPr>
          <w:w w:val="102"/>
          <w:sz w:val="23"/>
          <w:szCs w:val="23"/>
        </w:rPr>
        <w:t>issued.</w:t>
      </w:r>
      <w:r>
        <w:rPr>
          <w:sz w:val="23"/>
          <w:szCs w:val="23"/>
        </w:rPr>
        <w:t xml:space="preserve">  </w:t>
      </w:r>
      <w:r>
        <w:rPr>
          <w:w w:val="102"/>
          <w:sz w:val="23"/>
          <w:szCs w:val="23"/>
        </w:rPr>
        <w:t>In</w:t>
      </w:r>
      <w:r>
        <w:rPr>
          <w:sz w:val="23"/>
          <w:szCs w:val="23"/>
        </w:rPr>
        <w:t xml:space="preserve"> </w:t>
      </w:r>
      <w:r>
        <w:rPr>
          <w:w w:val="102"/>
          <w:sz w:val="23"/>
          <w:szCs w:val="23"/>
        </w:rPr>
        <w:t>addition,</w:t>
      </w:r>
      <w:r>
        <w:rPr>
          <w:sz w:val="23"/>
          <w:szCs w:val="23"/>
        </w:rPr>
        <w:t xml:space="preserve"> </w:t>
      </w:r>
      <w:r>
        <w:rPr>
          <w:w w:val="102"/>
          <w:sz w:val="23"/>
          <w:szCs w:val="23"/>
        </w:rPr>
        <w:t>it</w:t>
      </w:r>
      <w:r>
        <w:rPr>
          <w:sz w:val="23"/>
          <w:szCs w:val="23"/>
        </w:rPr>
        <w:t xml:space="preserve"> </w:t>
      </w:r>
      <w:r>
        <w:rPr>
          <w:w w:val="102"/>
          <w:sz w:val="23"/>
          <w:szCs w:val="23"/>
        </w:rPr>
        <w:t>shall</w:t>
      </w:r>
      <w:r>
        <w:rPr>
          <w:sz w:val="23"/>
          <w:szCs w:val="23"/>
        </w:rPr>
        <w:t xml:space="preserve"> </w:t>
      </w:r>
      <w:r>
        <w:rPr>
          <w:w w:val="102"/>
          <w:sz w:val="23"/>
          <w:szCs w:val="23"/>
        </w:rPr>
        <w:t>also</w:t>
      </w:r>
      <w:r>
        <w:rPr>
          <w:sz w:val="23"/>
          <w:szCs w:val="23"/>
        </w:rPr>
        <w:t xml:space="preserve"> </w:t>
      </w:r>
      <w:r>
        <w:rPr>
          <w:w w:val="102"/>
          <w:sz w:val="23"/>
          <w:szCs w:val="23"/>
        </w:rPr>
        <w:t>be</w:t>
      </w:r>
      <w:r>
        <w:rPr>
          <w:sz w:val="23"/>
          <w:szCs w:val="23"/>
        </w:rPr>
        <w:t xml:space="preserve"> </w:t>
      </w:r>
      <w:r>
        <w:rPr>
          <w:w w:val="102"/>
          <w:sz w:val="23"/>
          <w:szCs w:val="23"/>
        </w:rPr>
        <w:t>sent</w:t>
      </w:r>
      <w:r>
        <w:rPr>
          <w:sz w:val="23"/>
          <w:szCs w:val="23"/>
        </w:rPr>
        <w:t xml:space="preserve"> </w:t>
      </w:r>
      <w:r>
        <w:rPr>
          <w:w w:val="102"/>
          <w:sz w:val="23"/>
          <w:szCs w:val="23"/>
        </w:rPr>
        <w:t>to</w:t>
      </w:r>
      <w:r>
        <w:rPr>
          <w:sz w:val="23"/>
          <w:szCs w:val="23"/>
        </w:rPr>
        <w:t xml:space="preserve"> </w:t>
      </w:r>
      <w:r>
        <w:rPr>
          <w:w w:val="102"/>
          <w:sz w:val="23"/>
          <w:szCs w:val="23"/>
        </w:rPr>
        <w:t>all</w:t>
      </w:r>
      <w:r>
        <w:rPr>
          <w:sz w:val="23"/>
          <w:szCs w:val="23"/>
        </w:rPr>
        <w:t xml:space="preserve"> </w:t>
      </w:r>
      <w:r>
        <w:rPr>
          <w:w w:val="102"/>
          <w:sz w:val="23"/>
          <w:szCs w:val="23"/>
        </w:rPr>
        <w:t>heads</w:t>
      </w:r>
      <w:r>
        <w:rPr>
          <w:sz w:val="23"/>
          <w:szCs w:val="23"/>
        </w:rPr>
        <w:t xml:space="preserve"> </w:t>
      </w:r>
      <w:r>
        <w:rPr>
          <w:w w:val="102"/>
          <w:sz w:val="23"/>
          <w:szCs w:val="23"/>
        </w:rPr>
        <w:t>of</w:t>
      </w:r>
      <w:r>
        <w:rPr>
          <w:sz w:val="23"/>
          <w:szCs w:val="23"/>
        </w:rPr>
        <w:t xml:space="preserve"> </w:t>
      </w:r>
      <w:r>
        <w:rPr>
          <w:w w:val="102"/>
          <w:sz w:val="23"/>
          <w:szCs w:val="23"/>
        </w:rPr>
        <w:t>associations</w:t>
      </w:r>
      <w:r>
        <w:rPr>
          <w:sz w:val="23"/>
          <w:szCs w:val="23"/>
        </w:rPr>
        <w:t xml:space="preserve"> </w:t>
      </w:r>
      <w:r>
        <w:rPr>
          <w:w w:val="102"/>
          <w:sz w:val="23"/>
          <w:szCs w:val="23"/>
        </w:rPr>
        <w:t>of consultants</w:t>
      </w:r>
      <w:r>
        <w:rPr>
          <w:sz w:val="23"/>
          <w:szCs w:val="23"/>
        </w:rPr>
        <w:t xml:space="preserve"> </w:t>
      </w:r>
      <w:r>
        <w:rPr>
          <w:w w:val="102"/>
          <w:sz w:val="23"/>
          <w:szCs w:val="23"/>
        </w:rPr>
        <w:t>within</w:t>
      </w:r>
      <w:r>
        <w:rPr>
          <w:sz w:val="23"/>
          <w:szCs w:val="23"/>
        </w:rPr>
        <w:t xml:space="preserve"> </w:t>
      </w:r>
      <w:r>
        <w:rPr>
          <w:w w:val="102"/>
          <w:sz w:val="23"/>
          <w:szCs w:val="23"/>
        </w:rPr>
        <w:t>the</w:t>
      </w:r>
      <w:r>
        <w:rPr>
          <w:sz w:val="23"/>
          <w:szCs w:val="23"/>
        </w:rPr>
        <w:t xml:space="preserve"> </w:t>
      </w:r>
      <w:r>
        <w:rPr>
          <w:w w:val="102"/>
          <w:sz w:val="23"/>
          <w:szCs w:val="23"/>
        </w:rPr>
        <w:t>area</w:t>
      </w:r>
      <w:r>
        <w:rPr>
          <w:sz w:val="23"/>
          <w:szCs w:val="23"/>
        </w:rPr>
        <w:t xml:space="preserve"> </w:t>
      </w:r>
      <w:r>
        <w:rPr>
          <w:w w:val="102"/>
          <w:sz w:val="23"/>
          <w:szCs w:val="23"/>
        </w:rPr>
        <w:t>where</w:t>
      </w:r>
      <w:r>
        <w:rPr>
          <w:sz w:val="23"/>
          <w:szCs w:val="23"/>
        </w:rPr>
        <w:t xml:space="preserve"> </w:t>
      </w:r>
      <w:r>
        <w:rPr>
          <w:w w:val="102"/>
          <w:sz w:val="23"/>
          <w:szCs w:val="23"/>
        </w:rPr>
        <w:t>the</w:t>
      </w:r>
      <w:r>
        <w:rPr>
          <w:sz w:val="23"/>
          <w:szCs w:val="23"/>
        </w:rPr>
        <w:t xml:space="preserve"> </w:t>
      </w:r>
      <w:r>
        <w:rPr>
          <w:w w:val="102"/>
          <w:sz w:val="23"/>
          <w:szCs w:val="23"/>
        </w:rPr>
        <w:t>project</w:t>
      </w:r>
      <w:r>
        <w:rPr>
          <w:sz w:val="23"/>
          <w:szCs w:val="23"/>
        </w:rPr>
        <w:t xml:space="preserve"> </w:t>
      </w:r>
      <w:r>
        <w:rPr>
          <w:w w:val="102"/>
          <w:sz w:val="23"/>
          <w:szCs w:val="23"/>
        </w:rPr>
        <w:t>will</w:t>
      </w:r>
      <w:r>
        <w:rPr>
          <w:sz w:val="23"/>
          <w:szCs w:val="23"/>
        </w:rPr>
        <w:t xml:space="preserve"> </w:t>
      </w:r>
      <w:r>
        <w:rPr>
          <w:w w:val="102"/>
          <w:sz w:val="23"/>
          <w:szCs w:val="23"/>
        </w:rPr>
        <w:t>be</w:t>
      </w:r>
      <w:r>
        <w:rPr>
          <w:sz w:val="23"/>
          <w:szCs w:val="23"/>
        </w:rPr>
        <w:t xml:space="preserve"> </w:t>
      </w:r>
      <w:r>
        <w:rPr>
          <w:w w:val="102"/>
          <w:sz w:val="23"/>
          <w:szCs w:val="23"/>
        </w:rPr>
        <w:t>undertaken.</w:t>
      </w:r>
    </w:p>
    <w:p w:rsidR="00F00FC6" w:rsidRPr="00873824" w:rsidRDefault="00F00FC6" w:rsidP="00F00FC6">
      <w:pPr>
        <w:jc w:val="center"/>
        <w:rPr>
          <w:rFonts w:ascii="Tahoma" w:hAnsi="Tahoma" w:cs="Tahoma"/>
          <w:sz w:val="18"/>
          <w:szCs w:val="18"/>
        </w:rPr>
      </w:pPr>
      <w:r w:rsidRPr="0034359B">
        <w:rPr>
          <w:rFonts w:ascii="Tahoma" w:hAnsi="Tahoma" w:cs="Tahoma"/>
          <w:noProof/>
          <w:sz w:val="18"/>
          <w:szCs w:val="18"/>
        </w:rPr>
        <w:lastRenderedPageBreak/>
        <w:drawing>
          <wp:anchor distT="0" distB="0" distL="114300" distR="114300" simplePos="0" relativeHeight="503314390" behindDoc="0" locked="0" layoutInCell="1" allowOverlap="1" wp14:anchorId="6F1BF580" wp14:editId="1EA62225">
            <wp:simplePos x="0" y="0"/>
            <wp:positionH relativeFrom="column">
              <wp:posOffset>4800600</wp:posOffset>
            </wp:positionH>
            <wp:positionV relativeFrom="paragraph">
              <wp:posOffset>-154305</wp:posOffset>
            </wp:positionV>
            <wp:extent cx="914400" cy="914400"/>
            <wp:effectExtent l="0" t="0" r="0" b="0"/>
            <wp:wrapThrough wrapText="bothSides">
              <wp:wrapPolygon edited="0">
                <wp:start x="0" y="0"/>
                <wp:lineTo x="0" y="21150"/>
                <wp:lineTo x="21150" y="21150"/>
                <wp:lineTo x="21150" y="0"/>
                <wp:lineTo x="0" y="0"/>
              </wp:wrapPolygon>
            </wp:wrapThrough>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rPr>
        <w:drawing>
          <wp:anchor distT="0" distB="0" distL="114300" distR="114300" simplePos="0" relativeHeight="503313366" behindDoc="0" locked="0" layoutInCell="1" allowOverlap="1" wp14:anchorId="6678959E" wp14:editId="3B10C6BC">
            <wp:simplePos x="0" y="0"/>
            <wp:positionH relativeFrom="margin">
              <wp:posOffset>-19685</wp:posOffset>
            </wp:positionH>
            <wp:positionV relativeFrom="paragraph">
              <wp:posOffset>-136113</wp:posOffset>
            </wp:positionV>
            <wp:extent cx="914400" cy="914400"/>
            <wp:effectExtent l="0" t="0" r="0" b="0"/>
            <wp:wrapThrough wrapText="bothSides">
              <wp:wrapPolygon edited="0">
                <wp:start x="0" y="0"/>
                <wp:lineTo x="0" y="21150"/>
                <wp:lineTo x="21150" y="21150"/>
                <wp:lineTo x="21150" y="0"/>
                <wp:lineTo x="0" y="0"/>
              </wp:wrapPolygon>
            </wp:wrapThrough>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rsidR="00F00FC6" w:rsidRPr="00873824" w:rsidRDefault="00F00FC6" w:rsidP="00F00FC6">
      <w:pPr>
        <w:jc w:val="center"/>
        <w:rPr>
          <w:rFonts w:ascii="Tahoma" w:hAnsi="Tahoma" w:cs="Tahoma"/>
        </w:rPr>
      </w:pPr>
      <w:r w:rsidRPr="00873824">
        <w:rPr>
          <w:rFonts w:ascii="Tahoma" w:hAnsi="Tahoma" w:cs="Tahoma"/>
        </w:rPr>
        <w:t>DEPARTMENT OF PUBLIC WORKS AND HIGHWAYS</w:t>
      </w:r>
    </w:p>
    <w:p w:rsidR="00F00FC6" w:rsidRPr="00171FA6" w:rsidRDefault="00F00FC6" w:rsidP="00F00FC6">
      <w:pPr>
        <w:jc w:val="center"/>
        <w:rPr>
          <w:rFonts w:ascii="Tahoma" w:hAnsi="Tahoma" w:cs="Tahoma"/>
          <w:b/>
          <w:color w:val="002060"/>
          <w:lang w:val="en-PH"/>
        </w:rPr>
      </w:pPr>
      <w:r>
        <w:rPr>
          <w:rFonts w:ascii="Tahoma" w:hAnsi="Tahoma" w:cs="Tahoma"/>
          <w:b/>
          <w:lang w:val="en-PH"/>
        </w:rPr>
        <w:t>IFUGAO 2</w:t>
      </w:r>
      <w:r w:rsidRPr="00203780">
        <w:rPr>
          <w:rFonts w:ascii="Tahoma" w:hAnsi="Tahoma" w:cs="Tahoma"/>
          <w:b/>
          <w:vertAlign w:val="superscript"/>
          <w:lang w:val="en-PH"/>
        </w:rPr>
        <w:t>nd</w:t>
      </w:r>
      <w:r>
        <w:rPr>
          <w:rFonts w:ascii="Tahoma" w:hAnsi="Tahoma" w:cs="Tahoma"/>
          <w:b/>
          <w:lang w:val="en-PH"/>
        </w:rPr>
        <w:t xml:space="preserve"> DISTRICT ENGINEERING OFFICE</w:t>
      </w:r>
    </w:p>
    <w:p w:rsidR="00F00FC6" w:rsidRPr="007C2E7B" w:rsidRDefault="00F00FC6" w:rsidP="00F00FC6">
      <w:pPr>
        <w:jc w:val="center"/>
        <w:rPr>
          <w:rFonts w:ascii="Tahoma" w:hAnsi="Tahoma" w:cs="Tahoma"/>
          <w:lang w:val="id-ID"/>
        </w:rPr>
      </w:pPr>
      <w:r w:rsidRPr="007C2E7B">
        <w:rPr>
          <w:rFonts w:ascii="Tahoma" w:hAnsi="Tahoma" w:cs="Tahoma"/>
          <w:lang w:val="en-PH"/>
        </w:rPr>
        <w:t>Cordillera Administrative Region</w:t>
      </w:r>
      <w:r>
        <w:rPr>
          <w:rFonts w:ascii="Tahoma" w:hAnsi="Tahoma" w:cs="Tahoma"/>
          <w:lang w:val="en-PH"/>
        </w:rPr>
        <w:t>,</w:t>
      </w:r>
      <w:r w:rsidRPr="0033093C">
        <w:rPr>
          <w:rFonts w:ascii="Tahoma" w:hAnsi="Tahoma" w:cs="Tahoma"/>
          <w:lang w:val="en-PH"/>
        </w:rPr>
        <w:t xml:space="preserve"> </w:t>
      </w:r>
      <w:r w:rsidRPr="007C2E7B">
        <w:rPr>
          <w:rFonts w:ascii="Tahoma" w:hAnsi="Tahoma" w:cs="Tahoma"/>
          <w:lang w:val="en-PH"/>
        </w:rPr>
        <w:t>Aguinaldo, Ifugao</w:t>
      </w:r>
    </w:p>
    <w:p w:rsidR="00F00FC6" w:rsidRDefault="00F00FC6" w:rsidP="00F00FC6">
      <w:pPr>
        <w:pStyle w:val="Header"/>
        <w:tabs>
          <w:tab w:val="clear" w:pos="4680"/>
          <w:tab w:val="clear" w:pos="9360"/>
          <w:tab w:val="left" w:pos="1481"/>
        </w:tabs>
      </w:pPr>
      <w:r>
        <w:tab/>
      </w:r>
    </w:p>
    <w:p w:rsidR="00300549" w:rsidRDefault="00300549">
      <w:pPr>
        <w:spacing w:before="19" w:line="200" w:lineRule="exact"/>
      </w:pPr>
    </w:p>
    <w:p w:rsidR="00F00FC6" w:rsidRDefault="00F00FC6">
      <w:pPr>
        <w:spacing w:before="19" w:line="200" w:lineRule="exact"/>
      </w:pPr>
    </w:p>
    <w:p w:rsidR="00F00FC6" w:rsidRDefault="00F00FC6">
      <w:pPr>
        <w:ind w:left="226" w:right="239"/>
        <w:jc w:val="center"/>
        <w:rPr>
          <w:b/>
          <w:w w:val="99"/>
          <w:sz w:val="34"/>
          <w:szCs w:val="34"/>
        </w:rPr>
      </w:pPr>
    </w:p>
    <w:p w:rsidR="00300549" w:rsidRDefault="00BF290C" w:rsidP="00F00FC6">
      <w:pPr>
        <w:ind w:left="226" w:right="239"/>
        <w:jc w:val="center"/>
        <w:rPr>
          <w:sz w:val="10"/>
          <w:szCs w:val="10"/>
        </w:rPr>
      </w:pPr>
      <w:r>
        <w:rPr>
          <w:b/>
          <w:w w:val="99"/>
          <w:sz w:val="34"/>
          <w:szCs w:val="34"/>
        </w:rPr>
        <w:t>R</w:t>
      </w:r>
      <w:r>
        <w:rPr>
          <w:b/>
          <w:sz w:val="27"/>
          <w:szCs w:val="27"/>
        </w:rPr>
        <w:t xml:space="preserve">EQUEST FOR </w:t>
      </w:r>
      <w:r>
        <w:rPr>
          <w:b/>
          <w:w w:val="99"/>
          <w:sz w:val="34"/>
          <w:szCs w:val="34"/>
        </w:rPr>
        <w:t>E</w:t>
      </w:r>
      <w:r>
        <w:rPr>
          <w:b/>
          <w:sz w:val="27"/>
          <w:szCs w:val="27"/>
        </w:rPr>
        <w:t xml:space="preserve">XPRESSION OF </w:t>
      </w:r>
      <w:r>
        <w:rPr>
          <w:b/>
          <w:w w:val="99"/>
          <w:sz w:val="34"/>
          <w:szCs w:val="34"/>
        </w:rPr>
        <w:t>I</w:t>
      </w:r>
      <w:r>
        <w:rPr>
          <w:b/>
          <w:sz w:val="27"/>
          <w:szCs w:val="27"/>
        </w:rPr>
        <w:t xml:space="preserve">NTEREST FOR </w:t>
      </w:r>
      <w:r w:rsidR="00F00FC6" w:rsidRPr="00F00FC6">
        <w:rPr>
          <w:b/>
          <w:i/>
          <w:w w:val="99"/>
          <w:sz w:val="34"/>
          <w:szCs w:val="34"/>
        </w:rPr>
        <w:t>24CSPJ01: GEOTECHNICAL INVESTIGATION OF FY 2024 INFRASTRUCTURE PROJECTS-CONSTRUCTION OF MAGUITAWA-DULAO BRIDGE, BARANGAY MAGUITAWA, MAYOYAO, IFUGAO AND DULAO, LAGAWE, IFUGAO</w:t>
      </w: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BF290C">
      <w:pPr>
        <w:ind w:left="113" w:right="123"/>
        <w:jc w:val="center"/>
        <w:rPr>
          <w:sz w:val="23"/>
          <w:szCs w:val="23"/>
        </w:rPr>
      </w:pPr>
      <w:r>
        <w:rPr>
          <w:w w:val="102"/>
          <w:sz w:val="23"/>
          <w:szCs w:val="23"/>
        </w:rPr>
        <w:t>1.</w:t>
      </w:r>
      <w:r>
        <w:rPr>
          <w:sz w:val="23"/>
          <w:szCs w:val="23"/>
        </w:rPr>
        <w:t xml:space="preserve">   </w:t>
      </w:r>
      <w:r>
        <w:rPr>
          <w:b/>
          <w:i/>
          <w:w w:val="102"/>
          <w:sz w:val="23"/>
          <w:szCs w:val="23"/>
        </w:rPr>
        <w:t>Select</w:t>
      </w:r>
      <w:r>
        <w:rPr>
          <w:b/>
          <w:i/>
          <w:sz w:val="23"/>
          <w:szCs w:val="23"/>
        </w:rPr>
        <w:t xml:space="preserve">  </w:t>
      </w:r>
      <w:r>
        <w:rPr>
          <w:b/>
          <w:i/>
          <w:w w:val="102"/>
          <w:sz w:val="23"/>
          <w:szCs w:val="23"/>
        </w:rPr>
        <w:t>one</w:t>
      </w:r>
      <w:r>
        <w:rPr>
          <w:b/>
          <w:i/>
          <w:sz w:val="23"/>
          <w:szCs w:val="23"/>
        </w:rPr>
        <w:t xml:space="preserve">  </w:t>
      </w:r>
      <w:r>
        <w:rPr>
          <w:b/>
          <w:i/>
          <w:w w:val="102"/>
          <w:sz w:val="23"/>
          <w:szCs w:val="23"/>
        </w:rPr>
        <w:t>of</w:t>
      </w:r>
      <w:r>
        <w:rPr>
          <w:b/>
          <w:i/>
          <w:sz w:val="23"/>
          <w:szCs w:val="23"/>
        </w:rPr>
        <w:t xml:space="preserve">  </w:t>
      </w:r>
      <w:r>
        <w:rPr>
          <w:b/>
          <w:i/>
          <w:w w:val="102"/>
          <w:sz w:val="23"/>
          <w:szCs w:val="23"/>
        </w:rPr>
        <w:t>the</w:t>
      </w:r>
      <w:r>
        <w:rPr>
          <w:b/>
          <w:i/>
          <w:sz w:val="23"/>
          <w:szCs w:val="23"/>
        </w:rPr>
        <w:t xml:space="preserve">  </w:t>
      </w:r>
      <w:r>
        <w:rPr>
          <w:b/>
          <w:i/>
          <w:w w:val="102"/>
          <w:sz w:val="23"/>
          <w:szCs w:val="23"/>
        </w:rPr>
        <w:t>two</w:t>
      </w:r>
      <w:r>
        <w:rPr>
          <w:b/>
          <w:i/>
          <w:sz w:val="23"/>
          <w:szCs w:val="23"/>
        </w:rPr>
        <w:t xml:space="preserve">  </w:t>
      </w:r>
      <w:r>
        <w:rPr>
          <w:b/>
          <w:i/>
          <w:w w:val="102"/>
          <w:sz w:val="23"/>
          <w:szCs w:val="23"/>
        </w:rPr>
        <w:t>following</w:t>
      </w:r>
      <w:r>
        <w:rPr>
          <w:b/>
          <w:i/>
          <w:sz w:val="23"/>
          <w:szCs w:val="23"/>
        </w:rPr>
        <w:t xml:space="preserve">  </w:t>
      </w:r>
      <w:r>
        <w:rPr>
          <w:b/>
          <w:i/>
          <w:w w:val="102"/>
          <w:sz w:val="23"/>
          <w:szCs w:val="23"/>
        </w:rPr>
        <w:t>paragraphs</w:t>
      </w:r>
      <w:r>
        <w:rPr>
          <w:b/>
          <w:i/>
          <w:sz w:val="23"/>
          <w:szCs w:val="23"/>
        </w:rPr>
        <w:t xml:space="preserve">  </w:t>
      </w:r>
      <w:r>
        <w:rPr>
          <w:b/>
          <w:i/>
          <w:w w:val="102"/>
          <w:sz w:val="23"/>
          <w:szCs w:val="23"/>
        </w:rPr>
        <w:t>and</w:t>
      </w:r>
      <w:r>
        <w:rPr>
          <w:b/>
          <w:i/>
          <w:sz w:val="23"/>
          <w:szCs w:val="23"/>
        </w:rPr>
        <w:t xml:space="preserve">  </w:t>
      </w:r>
      <w:r>
        <w:rPr>
          <w:b/>
          <w:i/>
          <w:w w:val="102"/>
          <w:sz w:val="23"/>
          <w:szCs w:val="23"/>
        </w:rPr>
        <w:t>delete</w:t>
      </w:r>
      <w:r>
        <w:rPr>
          <w:b/>
          <w:i/>
          <w:sz w:val="23"/>
          <w:szCs w:val="23"/>
        </w:rPr>
        <w:t xml:space="preserve">  </w:t>
      </w:r>
      <w:r>
        <w:rPr>
          <w:b/>
          <w:i/>
          <w:w w:val="102"/>
          <w:sz w:val="23"/>
          <w:szCs w:val="23"/>
        </w:rPr>
        <w:t>the</w:t>
      </w:r>
      <w:r>
        <w:rPr>
          <w:b/>
          <w:i/>
          <w:sz w:val="23"/>
          <w:szCs w:val="23"/>
        </w:rPr>
        <w:t xml:space="preserve">  </w:t>
      </w:r>
      <w:r>
        <w:rPr>
          <w:b/>
          <w:i/>
          <w:w w:val="102"/>
          <w:sz w:val="23"/>
          <w:szCs w:val="23"/>
        </w:rPr>
        <w:t>other</w:t>
      </w:r>
      <w:r>
        <w:rPr>
          <w:b/>
          <w:i/>
          <w:sz w:val="23"/>
          <w:szCs w:val="23"/>
        </w:rPr>
        <w:t xml:space="preserve">  </w:t>
      </w:r>
      <w:r>
        <w:rPr>
          <w:b/>
          <w:i/>
          <w:w w:val="102"/>
          <w:sz w:val="23"/>
          <w:szCs w:val="23"/>
        </w:rPr>
        <w:t>depending</w:t>
      </w:r>
      <w:r>
        <w:rPr>
          <w:b/>
          <w:i/>
          <w:sz w:val="23"/>
          <w:szCs w:val="23"/>
        </w:rPr>
        <w:t xml:space="preserve">  </w:t>
      </w:r>
      <w:r>
        <w:rPr>
          <w:b/>
          <w:i/>
          <w:w w:val="102"/>
          <w:sz w:val="23"/>
          <w:szCs w:val="23"/>
        </w:rPr>
        <w:t>on</w:t>
      </w:r>
      <w:r>
        <w:rPr>
          <w:b/>
          <w:i/>
          <w:sz w:val="23"/>
          <w:szCs w:val="23"/>
        </w:rPr>
        <w:t xml:space="preserve">  </w:t>
      </w:r>
      <w:r>
        <w:rPr>
          <w:b/>
          <w:i/>
          <w:w w:val="102"/>
          <w:sz w:val="23"/>
          <w:szCs w:val="23"/>
        </w:rPr>
        <w:t>the</w:t>
      </w:r>
    </w:p>
    <w:p w:rsidR="00300549" w:rsidRDefault="00BF290C">
      <w:pPr>
        <w:spacing w:before="6"/>
        <w:ind w:left="490"/>
        <w:rPr>
          <w:sz w:val="23"/>
          <w:szCs w:val="23"/>
        </w:rPr>
      </w:pPr>
      <w:r>
        <w:rPr>
          <w:b/>
          <w:i/>
          <w:w w:val="102"/>
          <w:sz w:val="23"/>
          <w:szCs w:val="23"/>
        </w:rPr>
        <w:t>Funding</w:t>
      </w:r>
      <w:r>
        <w:rPr>
          <w:b/>
          <w:i/>
          <w:sz w:val="23"/>
          <w:szCs w:val="23"/>
        </w:rPr>
        <w:t xml:space="preserve"> </w:t>
      </w:r>
      <w:r>
        <w:rPr>
          <w:b/>
          <w:i/>
          <w:w w:val="102"/>
          <w:sz w:val="23"/>
          <w:szCs w:val="23"/>
        </w:rPr>
        <w:t>Source:</w:t>
      </w:r>
    </w:p>
    <w:p w:rsidR="00300549" w:rsidRDefault="00300549">
      <w:pPr>
        <w:spacing w:before="12" w:line="220" w:lineRule="exact"/>
        <w:rPr>
          <w:sz w:val="22"/>
          <w:szCs w:val="22"/>
        </w:rPr>
      </w:pPr>
    </w:p>
    <w:p w:rsidR="00300549" w:rsidRDefault="00BF290C">
      <w:pPr>
        <w:ind w:left="490"/>
        <w:rPr>
          <w:sz w:val="23"/>
          <w:szCs w:val="23"/>
        </w:rPr>
      </w:pPr>
      <w:r>
        <w:rPr>
          <w:b/>
          <w:i/>
          <w:w w:val="102"/>
          <w:sz w:val="23"/>
          <w:szCs w:val="23"/>
        </w:rPr>
        <w:t>a)</w:t>
      </w:r>
      <w:r>
        <w:rPr>
          <w:b/>
          <w:i/>
          <w:sz w:val="23"/>
          <w:szCs w:val="23"/>
        </w:rPr>
        <w:t xml:space="preserve">   </w:t>
      </w:r>
      <w:r>
        <w:rPr>
          <w:b/>
          <w:i/>
          <w:w w:val="102"/>
          <w:sz w:val="23"/>
          <w:szCs w:val="23"/>
        </w:rPr>
        <w:t>If</w:t>
      </w:r>
      <w:r>
        <w:rPr>
          <w:b/>
          <w:i/>
          <w:sz w:val="23"/>
          <w:szCs w:val="23"/>
        </w:rPr>
        <w:t xml:space="preserve"> </w:t>
      </w:r>
      <w:r>
        <w:rPr>
          <w:b/>
          <w:i/>
          <w:w w:val="102"/>
          <w:sz w:val="23"/>
          <w:szCs w:val="23"/>
        </w:rPr>
        <w:t>the</w:t>
      </w:r>
      <w:r>
        <w:rPr>
          <w:b/>
          <w:i/>
          <w:sz w:val="23"/>
          <w:szCs w:val="23"/>
        </w:rPr>
        <w:t xml:space="preserve"> </w:t>
      </w:r>
      <w:r>
        <w:rPr>
          <w:b/>
          <w:i/>
          <w:w w:val="102"/>
          <w:sz w:val="23"/>
          <w:szCs w:val="23"/>
        </w:rPr>
        <w:t>Funding</w:t>
      </w:r>
      <w:r>
        <w:rPr>
          <w:b/>
          <w:i/>
          <w:sz w:val="23"/>
          <w:szCs w:val="23"/>
        </w:rPr>
        <w:t xml:space="preserve"> </w:t>
      </w:r>
      <w:r>
        <w:rPr>
          <w:b/>
          <w:i/>
          <w:w w:val="102"/>
          <w:sz w:val="23"/>
          <w:szCs w:val="23"/>
        </w:rPr>
        <w:t>Source</w:t>
      </w:r>
      <w:r>
        <w:rPr>
          <w:b/>
          <w:i/>
          <w:sz w:val="23"/>
          <w:szCs w:val="23"/>
        </w:rPr>
        <w:t xml:space="preserve"> </w:t>
      </w:r>
      <w:r>
        <w:rPr>
          <w:b/>
          <w:i/>
          <w:w w:val="102"/>
          <w:sz w:val="23"/>
          <w:szCs w:val="23"/>
        </w:rPr>
        <w:t>is</w:t>
      </w:r>
      <w:r>
        <w:rPr>
          <w:b/>
          <w:i/>
          <w:sz w:val="23"/>
          <w:szCs w:val="23"/>
        </w:rPr>
        <w:t xml:space="preserve"> </w:t>
      </w:r>
      <w:r>
        <w:rPr>
          <w:b/>
          <w:i/>
          <w:w w:val="102"/>
          <w:sz w:val="23"/>
          <w:szCs w:val="23"/>
        </w:rPr>
        <w:t>GOP:</w:t>
      </w:r>
    </w:p>
    <w:p w:rsidR="00300549" w:rsidRDefault="00300549">
      <w:pPr>
        <w:spacing w:before="4" w:line="220" w:lineRule="exact"/>
        <w:rPr>
          <w:sz w:val="22"/>
          <w:szCs w:val="22"/>
        </w:rPr>
      </w:pPr>
    </w:p>
    <w:p w:rsidR="00300549" w:rsidRDefault="00BF290C">
      <w:pPr>
        <w:spacing w:line="246" w:lineRule="auto"/>
        <w:ind w:left="829" w:right="119"/>
        <w:jc w:val="both"/>
        <w:rPr>
          <w:sz w:val="23"/>
          <w:szCs w:val="23"/>
        </w:rPr>
      </w:pPr>
      <w:r>
        <w:rPr>
          <w:w w:val="102"/>
          <w:sz w:val="23"/>
          <w:szCs w:val="23"/>
        </w:rPr>
        <w:t>The</w:t>
      </w:r>
      <w:r>
        <w:rPr>
          <w:sz w:val="23"/>
          <w:szCs w:val="23"/>
        </w:rPr>
        <w:t xml:space="preserve"> </w:t>
      </w:r>
      <w:r w:rsidR="00F00FC6" w:rsidRPr="00F00FC6">
        <w:rPr>
          <w:b/>
          <w:i/>
          <w:w w:val="102"/>
          <w:sz w:val="23"/>
          <w:szCs w:val="23"/>
        </w:rPr>
        <w:t>DPWH-IFUGAO SECOND DISTRICT ENGINEERING OFFICE</w:t>
      </w:r>
      <w:r>
        <w:rPr>
          <w:w w:val="102"/>
          <w:sz w:val="23"/>
          <w:szCs w:val="23"/>
        </w:rPr>
        <w:t>,</w:t>
      </w:r>
      <w:r>
        <w:rPr>
          <w:sz w:val="23"/>
          <w:szCs w:val="23"/>
        </w:rPr>
        <w:t xml:space="preserve"> </w:t>
      </w:r>
      <w:r>
        <w:rPr>
          <w:w w:val="102"/>
          <w:sz w:val="23"/>
          <w:szCs w:val="23"/>
        </w:rPr>
        <w:t>through</w:t>
      </w:r>
      <w:r>
        <w:rPr>
          <w:sz w:val="23"/>
          <w:szCs w:val="23"/>
        </w:rPr>
        <w:t xml:space="preserve"> </w:t>
      </w:r>
      <w:r>
        <w:rPr>
          <w:w w:val="102"/>
          <w:sz w:val="23"/>
          <w:szCs w:val="23"/>
        </w:rPr>
        <w:t>the</w:t>
      </w:r>
      <w:r>
        <w:rPr>
          <w:sz w:val="23"/>
          <w:szCs w:val="23"/>
        </w:rPr>
        <w:t xml:space="preserve"> </w:t>
      </w:r>
      <w:r w:rsidR="00F00FC6" w:rsidRPr="00F00FC6">
        <w:rPr>
          <w:b/>
          <w:i/>
          <w:w w:val="102"/>
          <w:sz w:val="23"/>
          <w:szCs w:val="23"/>
        </w:rPr>
        <w:t>FY 2024 PDE</w:t>
      </w:r>
      <w:r w:rsidR="00F00FC6">
        <w:rPr>
          <w:i/>
          <w:w w:val="102"/>
          <w:sz w:val="23"/>
          <w:szCs w:val="23"/>
        </w:rPr>
        <w:t xml:space="preserve"> </w:t>
      </w:r>
      <w:r>
        <w:rPr>
          <w:i/>
          <w:w w:val="103"/>
          <w:position w:val="6"/>
          <w:sz w:val="19"/>
          <w:szCs w:val="19"/>
        </w:rPr>
        <w:t xml:space="preserve"> </w:t>
      </w:r>
      <w:r>
        <w:rPr>
          <w:w w:val="102"/>
          <w:sz w:val="23"/>
          <w:szCs w:val="23"/>
        </w:rPr>
        <w:t>intends</w:t>
      </w:r>
      <w:r>
        <w:rPr>
          <w:sz w:val="23"/>
          <w:szCs w:val="23"/>
        </w:rPr>
        <w:t xml:space="preserve">  </w:t>
      </w:r>
      <w:r>
        <w:rPr>
          <w:w w:val="102"/>
          <w:sz w:val="23"/>
          <w:szCs w:val="23"/>
        </w:rPr>
        <w:t>to</w:t>
      </w:r>
      <w:r>
        <w:rPr>
          <w:sz w:val="23"/>
          <w:szCs w:val="23"/>
        </w:rPr>
        <w:t xml:space="preserve">  </w:t>
      </w:r>
      <w:r>
        <w:rPr>
          <w:w w:val="102"/>
          <w:sz w:val="23"/>
          <w:szCs w:val="23"/>
        </w:rPr>
        <w:t>apply</w:t>
      </w:r>
      <w:r>
        <w:rPr>
          <w:sz w:val="23"/>
          <w:szCs w:val="23"/>
        </w:rPr>
        <w:t xml:space="preserve"> </w:t>
      </w:r>
      <w:r>
        <w:rPr>
          <w:w w:val="102"/>
          <w:sz w:val="23"/>
          <w:szCs w:val="23"/>
        </w:rPr>
        <w:t>the</w:t>
      </w:r>
      <w:r>
        <w:rPr>
          <w:sz w:val="23"/>
          <w:szCs w:val="23"/>
        </w:rPr>
        <w:t xml:space="preserve">  </w:t>
      </w:r>
      <w:r>
        <w:rPr>
          <w:w w:val="102"/>
          <w:sz w:val="23"/>
          <w:szCs w:val="23"/>
        </w:rPr>
        <w:t>sum</w:t>
      </w:r>
      <w:r>
        <w:rPr>
          <w:sz w:val="23"/>
          <w:szCs w:val="23"/>
        </w:rPr>
        <w:t xml:space="preserve">  </w:t>
      </w:r>
      <w:r>
        <w:rPr>
          <w:w w:val="102"/>
          <w:sz w:val="23"/>
          <w:szCs w:val="23"/>
        </w:rPr>
        <w:t>of</w:t>
      </w:r>
      <w:r>
        <w:rPr>
          <w:sz w:val="23"/>
          <w:szCs w:val="23"/>
        </w:rPr>
        <w:t xml:space="preserve">  </w:t>
      </w:r>
      <w:r w:rsidR="0020128A" w:rsidRPr="0020128A">
        <w:rPr>
          <w:b/>
          <w:i/>
          <w:w w:val="102"/>
          <w:sz w:val="23"/>
          <w:szCs w:val="23"/>
        </w:rPr>
        <w:t>Five  Hundred Fifty Sven Thousand Two Hundred Thirty Seven Pesos and Twenty One Centavos (Php557,237.21)</w:t>
      </w:r>
      <w:r>
        <w:rPr>
          <w:i/>
          <w:sz w:val="23"/>
          <w:szCs w:val="23"/>
        </w:rPr>
        <w:t xml:space="preserve">  </w:t>
      </w:r>
      <w:r>
        <w:rPr>
          <w:w w:val="102"/>
          <w:sz w:val="23"/>
          <w:szCs w:val="23"/>
        </w:rPr>
        <w:t>being</w:t>
      </w:r>
      <w:r>
        <w:rPr>
          <w:sz w:val="23"/>
          <w:szCs w:val="23"/>
        </w:rPr>
        <w:t xml:space="preserve">  </w:t>
      </w:r>
      <w:r>
        <w:rPr>
          <w:w w:val="102"/>
          <w:sz w:val="23"/>
          <w:szCs w:val="23"/>
        </w:rPr>
        <w:t>the Approved</w:t>
      </w:r>
      <w:r>
        <w:rPr>
          <w:sz w:val="23"/>
          <w:szCs w:val="23"/>
        </w:rPr>
        <w:t xml:space="preserve"> </w:t>
      </w:r>
      <w:r>
        <w:rPr>
          <w:w w:val="102"/>
          <w:sz w:val="23"/>
          <w:szCs w:val="23"/>
        </w:rPr>
        <w:t>Budget</w:t>
      </w:r>
      <w:r>
        <w:rPr>
          <w:sz w:val="23"/>
          <w:szCs w:val="23"/>
        </w:rPr>
        <w:t xml:space="preserve"> </w:t>
      </w:r>
      <w:r>
        <w:rPr>
          <w:w w:val="102"/>
          <w:sz w:val="23"/>
          <w:szCs w:val="23"/>
        </w:rPr>
        <w:t>for</w:t>
      </w:r>
      <w:r>
        <w:rPr>
          <w:sz w:val="23"/>
          <w:szCs w:val="23"/>
        </w:rPr>
        <w:t xml:space="preserve"> </w:t>
      </w:r>
      <w:r>
        <w:rPr>
          <w:w w:val="102"/>
          <w:sz w:val="23"/>
          <w:szCs w:val="23"/>
        </w:rPr>
        <w:t>the</w:t>
      </w:r>
      <w:r>
        <w:rPr>
          <w:sz w:val="23"/>
          <w:szCs w:val="23"/>
        </w:rPr>
        <w:t xml:space="preserve"> </w:t>
      </w:r>
      <w:r>
        <w:rPr>
          <w:w w:val="102"/>
          <w:sz w:val="23"/>
          <w:szCs w:val="23"/>
        </w:rPr>
        <w:t>Contract</w:t>
      </w:r>
      <w:r>
        <w:rPr>
          <w:sz w:val="23"/>
          <w:szCs w:val="23"/>
        </w:rPr>
        <w:t xml:space="preserve"> </w:t>
      </w:r>
      <w:r>
        <w:rPr>
          <w:w w:val="102"/>
          <w:sz w:val="23"/>
          <w:szCs w:val="23"/>
        </w:rPr>
        <w:t>(ABC)</w:t>
      </w:r>
      <w:r>
        <w:rPr>
          <w:sz w:val="23"/>
          <w:szCs w:val="23"/>
        </w:rPr>
        <w:t xml:space="preserve"> </w:t>
      </w:r>
      <w:r>
        <w:rPr>
          <w:w w:val="102"/>
          <w:sz w:val="23"/>
          <w:szCs w:val="23"/>
        </w:rPr>
        <w:t>to</w:t>
      </w:r>
      <w:r>
        <w:rPr>
          <w:sz w:val="23"/>
          <w:szCs w:val="23"/>
        </w:rPr>
        <w:t xml:space="preserve"> </w:t>
      </w:r>
      <w:r>
        <w:rPr>
          <w:w w:val="102"/>
          <w:sz w:val="23"/>
          <w:szCs w:val="23"/>
        </w:rPr>
        <w:t>payments</w:t>
      </w:r>
      <w:r>
        <w:rPr>
          <w:sz w:val="23"/>
          <w:szCs w:val="23"/>
        </w:rPr>
        <w:t xml:space="preserve"> </w:t>
      </w:r>
      <w:r>
        <w:rPr>
          <w:w w:val="102"/>
          <w:sz w:val="23"/>
          <w:szCs w:val="23"/>
        </w:rPr>
        <w:t>under</w:t>
      </w:r>
      <w:r>
        <w:rPr>
          <w:sz w:val="23"/>
          <w:szCs w:val="23"/>
        </w:rPr>
        <w:t xml:space="preserve"> </w:t>
      </w:r>
      <w:r>
        <w:rPr>
          <w:w w:val="102"/>
          <w:sz w:val="23"/>
          <w:szCs w:val="23"/>
        </w:rPr>
        <w:t>the</w:t>
      </w:r>
      <w:r>
        <w:rPr>
          <w:sz w:val="23"/>
          <w:szCs w:val="23"/>
        </w:rPr>
        <w:t xml:space="preserve"> </w:t>
      </w:r>
      <w:r>
        <w:rPr>
          <w:w w:val="102"/>
          <w:sz w:val="23"/>
          <w:szCs w:val="23"/>
        </w:rPr>
        <w:t>contract</w:t>
      </w:r>
      <w:r>
        <w:rPr>
          <w:sz w:val="23"/>
          <w:szCs w:val="23"/>
        </w:rPr>
        <w:t xml:space="preserve"> </w:t>
      </w:r>
      <w:r>
        <w:rPr>
          <w:w w:val="102"/>
          <w:sz w:val="23"/>
          <w:szCs w:val="23"/>
        </w:rPr>
        <w:t>for</w:t>
      </w:r>
      <w:r>
        <w:rPr>
          <w:sz w:val="23"/>
          <w:szCs w:val="23"/>
        </w:rPr>
        <w:t xml:space="preserve"> </w:t>
      </w:r>
      <w:r w:rsidR="0020128A" w:rsidRPr="0020128A">
        <w:rPr>
          <w:b/>
          <w:sz w:val="23"/>
          <w:szCs w:val="23"/>
        </w:rPr>
        <w:t>24CSPJ01:</w:t>
      </w:r>
      <w:r w:rsidR="0020128A" w:rsidRPr="0020128A">
        <w:rPr>
          <w:b/>
          <w:i/>
          <w:w w:val="102"/>
          <w:sz w:val="23"/>
          <w:szCs w:val="23"/>
        </w:rPr>
        <w:t>GEOTECHNICAL INVESTIGATION OF FY 2024 INFRASTRUCTURE PROJECTS-CONSTRUCTION OF MAGUITAWA-DULAO BRIDGE, BARANGAY MAGUITAWA, MAYOYAO, IFUGAO AND DULAO, LAGAWE, IFUGAO</w:t>
      </w:r>
      <w:r>
        <w:rPr>
          <w:w w:val="102"/>
          <w:sz w:val="23"/>
          <w:szCs w:val="23"/>
        </w:rPr>
        <w:t>.</w:t>
      </w:r>
      <w:r>
        <w:rPr>
          <w:sz w:val="23"/>
          <w:szCs w:val="23"/>
        </w:rPr>
        <w:t xml:space="preserve">  </w:t>
      </w:r>
      <w:r>
        <w:rPr>
          <w:w w:val="102"/>
          <w:sz w:val="23"/>
          <w:szCs w:val="23"/>
        </w:rPr>
        <w:t>Bids</w:t>
      </w:r>
      <w:r>
        <w:rPr>
          <w:sz w:val="23"/>
          <w:szCs w:val="23"/>
        </w:rPr>
        <w:t xml:space="preserve">  </w:t>
      </w:r>
      <w:r>
        <w:rPr>
          <w:w w:val="102"/>
          <w:sz w:val="23"/>
          <w:szCs w:val="23"/>
        </w:rPr>
        <w:t>received</w:t>
      </w:r>
      <w:r>
        <w:rPr>
          <w:sz w:val="23"/>
          <w:szCs w:val="23"/>
        </w:rPr>
        <w:t xml:space="preserve">  </w:t>
      </w:r>
      <w:r>
        <w:rPr>
          <w:w w:val="102"/>
          <w:sz w:val="23"/>
          <w:szCs w:val="23"/>
        </w:rPr>
        <w:t>in</w:t>
      </w:r>
      <w:r>
        <w:rPr>
          <w:sz w:val="23"/>
          <w:szCs w:val="23"/>
        </w:rPr>
        <w:t xml:space="preserve">  </w:t>
      </w:r>
      <w:r>
        <w:rPr>
          <w:w w:val="102"/>
          <w:sz w:val="23"/>
          <w:szCs w:val="23"/>
        </w:rPr>
        <w:t>excess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ABC</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automatically rejected</w:t>
      </w:r>
      <w:r>
        <w:rPr>
          <w:sz w:val="23"/>
          <w:szCs w:val="23"/>
        </w:rPr>
        <w:t xml:space="preserve"> </w:t>
      </w:r>
      <w:r>
        <w:rPr>
          <w:w w:val="102"/>
          <w:sz w:val="23"/>
          <w:szCs w:val="23"/>
        </w:rPr>
        <w:t>at</w:t>
      </w:r>
      <w:r>
        <w:rPr>
          <w:sz w:val="23"/>
          <w:szCs w:val="23"/>
        </w:rPr>
        <w:t xml:space="preserve"> </w:t>
      </w:r>
      <w:r>
        <w:rPr>
          <w:w w:val="102"/>
          <w:sz w:val="23"/>
          <w:szCs w:val="23"/>
        </w:rPr>
        <w:t>the</w:t>
      </w:r>
      <w:r>
        <w:rPr>
          <w:sz w:val="23"/>
          <w:szCs w:val="23"/>
        </w:rPr>
        <w:t xml:space="preserve"> </w:t>
      </w:r>
      <w:r>
        <w:rPr>
          <w:w w:val="102"/>
          <w:sz w:val="23"/>
          <w:szCs w:val="23"/>
        </w:rPr>
        <w:t>opening</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financial</w:t>
      </w:r>
      <w:r>
        <w:rPr>
          <w:sz w:val="23"/>
          <w:szCs w:val="23"/>
        </w:rPr>
        <w:t xml:space="preserve"> </w:t>
      </w:r>
      <w:r>
        <w:rPr>
          <w:w w:val="102"/>
          <w:sz w:val="23"/>
          <w:szCs w:val="23"/>
        </w:rPr>
        <w:t>proposals.</w:t>
      </w:r>
    </w:p>
    <w:p w:rsidR="00300549" w:rsidRDefault="00300549">
      <w:pPr>
        <w:spacing w:before="13" w:line="220" w:lineRule="exact"/>
        <w:rPr>
          <w:sz w:val="22"/>
          <w:szCs w:val="22"/>
        </w:rPr>
      </w:pPr>
    </w:p>
    <w:p w:rsidR="00300549" w:rsidRDefault="00BF290C">
      <w:pPr>
        <w:spacing w:line="245" w:lineRule="auto"/>
        <w:ind w:left="829" w:right="126" w:hanging="338"/>
        <w:rPr>
          <w:sz w:val="23"/>
          <w:szCs w:val="23"/>
        </w:rPr>
      </w:pPr>
      <w:r>
        <w:rPr>
          <w:b/>
          <w:i/>
          <w:w w:val="102"/>
          <w:sz w:val="23"/>
          <w:szCs w:val="23"/>
        </w:rPr>
        <w:t>b)</w:t>
      </w:r>
      <w:r>
        <w:rPr>
          <w:b/>
          <w:i/>
          <w:sz w:val="23"/>
          <w:szCs w:val="23"/>
        </w:rPr>
        <w:t xml:space="preserve">   </w:t>
      </w:r>
      <w:r>
        <w:rPr>
          <w:b/>
          <w:i/>
          <w:w w:val="102"/>
          <w:sz w:val="23"/>
          <w:szCs w:val="23"/>
        </w:rPr>
        <w:t>If</w:t>
      </w:r>
      <w:r>
        <w:rPr>
          <w:b/>
          <w:i/>
          <w:sz w:val="23"/>
          <w:szCs w:val="23"/>
        </w:rPr>
        <w:t xml:space="preserve">  </w:t>
      </w:r>
      <w:r>
        <w:rPr>
          <w:b/>
          <w:i/>
          <w:w w:val="102"/>
          <w:sz w:val="23"/>
          <w:szCs w:val="23"/>
        </w:rPr>
        <w:t>the</w:t>
      </w:r>
      <w:r>
        <w:rPr>
          <w:b/>
          <w:i/>
          <w:sz w:val="23"/>
          <w:szCs w:val="23"/>
        </w:rPr>
        <w:t xml:space="preserve">  </w:t>
      </w:r>
      <w:r>
        <w:rPr>
          <w:b/>
          <w:i/>
          <w:w w:val="102"/>
          <w:sz w:val="23"/>
          <w:szCs w:val="23"/>
        </w:rPr>
        <w:t>Funding</w:t>
      </w:r>
      <w:r>
        <w:rPr>
          <w:b/>
          <w:i/>
          <w:sz w:val="23"/>
          <w:szCs w:val="23"/>
        </w:rPr>
        <w:t xml:space="preserve">  </w:t>
      </w:r>
      <w:r>
        <w:rPr>
          <w:b/>
          <w:i/>
          <w:w w:val="102"/>
          <w:sz w:val="23"/>
          <w:szCs w:val="23"/>
        </w:rPr>
        <w:t>Source</w:t>
      </w:r>
      <w:r>
        <w:rPr>
          <w:b/>
          <w:i/>
          <w:sz w:val="23"/>
          <w:szCs w:val="23"/>
        </w:rPr>
        <w:t xml:space="preserve">  </w:t>
      </w:r>
      <w:r>
        <w:rPr>
          <w:b/>
          <w:i/>
          <w:w w:val="102"/>
          <w:sz w:val="23"/>
          <w:szCs w:val="23"/>
        </w:rPr>
        <w:t>is</w:t>
      </w:r>
      <w:r>
        <w:rPr>
          <w:b/>
          <w:i/>
          <w:sz w:val="23"/>
          <w:szCs w:val="23"/>
        </w:rPr>
        <w:t xml:space="preserve">  </w:t>
      </w:r>
      <w:r>
        <w:rPr>
          <w:b/>
          <w:i/>
          <w:w w:val="102"/>
          <w:sz w:val="23"/>
          <w:szCs w:val="23"/>
        </w:rPr>
        <w:t>a</w:t>
      </w:r>
      <w:r>
        <w:rPr>
          <w:b/>
          <w:i/>
          <w:sz w:val="23"/>
          <w:szCs w:val="23"/>
        </w:rPr>
        <w:t xml:space="preserve">  </w:t>
      </w:r>
      <w:r>
        <w:rPr>
          <w:b/>
          <w:i/>
          <w:w w:val="102"/>
          <w:sz w:val="23"/>
          <w:szCs w:val="23"/>
        </w:rPr>
        <w:t>foreign</w:t>
      </w:r>
      <w:r>
        <w:rPr>
          <w:b/>
          <w:i/>
          <w:sz w:val="23"/>
          <w:szCs w:val="23"/>
        </w:rPr>
        <w:t xml:space="preserve">  </w:t>
      </w:r>
      <w:r>
        <w:rPr>
          <w:b/>
          <w:i/>
          <w:w w:val="102"/>
          <w:sz w:val="23"/>
          <w:szCs w:val="23"/>
        </w:rPr>
        <w:t>government/foreign</w:t>
      </w:r>
      <w:r>
        <w:rPr>
          <w:b/>
          <w:i/>
          <w:sz w:val="23"/>
          <w:szCs w:val="23"/>
        </w:rPr>
        <w:t xml:space="preserve">  </w:t>
      </w:r>
      <w:r>
        <w:rPr>
          <w:b/>
          <w:i/>
          <w:w w:val="102"/>
          <w:sz w:val="23"/>
          <w:szCs w:val="23"/>
        </w:rPr>
        <w:t>or</w:t>
      </w:r>
      <w:r>
        <w:rPr>
          <w:b/>
          <w:i/>
          <w:sz w:val="23"/>
          <w:szCs w:val="23"/>
        </w:rPr>
        <w:t xml:space="preserve">  </w:t>
      </w:r>
      <w:r>
        <w:rPr>
          <w:b/>
          <w:i/>
          <w:w w:val="102"/>
          <w:sz w:val="23"/>
          <w:szCs w:val="23"/>
        </w:rPr>
        <w:t>international</w:t>
      </w:r>
      <w:r>
        <w:rPr>
          <w:b/>
          <w:i/>
          <w:sz w:val="23"/>
          <w:szCs w:val="23"/>
        </w:rPr>
        <w:t xml:space="preserve">  </w:t>
      </w:r>
      <w:r>
        <w:rPr>
          <w:b/>
          <w:i/>
          <w:w w:val="102"/>
          <w:sz w:val="23"/>
          <w:szCs w:val="23"/>
        </w:rPr>
        <w:t>financing institution:</w:t>
      </w:r>
    </w:p>
    <w:p w:rsidR="00300549" w:rsidRDefault="00300549">
      <w:pPr>
        <w:spacing w:before="19" w:line="200" w:lineRule="exact"/>
      </w:pPr>
    </w:p>
    <w:p w:rsidR="00300549" w:rsidRDefault="00BF290C">
      <w:pPr>
        <w:spacing w:line="246" w:lineRule="auto"/>
        <w:ind w:left="829" w:right="121"/>
        <w:jc w:val="both"/>
        <w:rPr>
          <w:sz w:val="23"/>
          <w:szCs w:val="23"/>
        </w:rPr>
      </w:pPr>
      <w:r>
        <w:rPr>
          <w:w w:val="102"/>
          <w:sz w:val="23"/>
          <w:szCs w:val="23"/>
        </w:rPr>
        <w:t>The</w:t>
      </w:r>
      <w:r>
        <w:rPr>
          <w:sz w:val="23"/>
          <w:szCs w:val="23"/>
        </w:rPr>
        <w:t xml:space="preserve">  </w:t>
      </w:r>
      <w:r>
        <w:rPr>
          <w:w w:val="102"/>
          <w:sz w:val="23"/>
          <w:szCs w:val="23"/>
        </w:rPr>
        <w:t>Government</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Philippines</w:t>
      </w:r>
      <w:r>
        <w:rPr>
          <w:sz w:val="23"/>
          <w:szCs w:val="23"/>
        </w:rPr>
        <w:t xml:space="preserve">  </w:t>
      </w:r>
      <w:r>
        <w:rPr>
          <w:w w:val="102"/>
          <w:sz w:val="23"/>
          <w:szCs w:val="23"/>
        </w:rPr>
        <w:t>(GOP)</w:t>
      </w:r>
      <w:r>
        <w:rPr>
          <w:sz w:val="23"/>
          <w:szCs w:val="23"/>
        </w:rPr>
        <w:t xml:space="preserve">  </w:t>
      </w:r>
      <w:r>
        <w:rPr>
          <w:i/>
          <w:w w:val="102"/>
          <w:sz w:val="23"/>
          <w:szCs w:val="23"/>
        </w:rPr>
        <w:t>[has</w:t>
      </w:r>
      <w:r>
        <w:rPr>
          <w:i/>
          <w:sz w:val="23"/>
          <w:szCs w:val="23"/>
        </w:rPr>
        <w:t xml:space="preserve">  </w:t>
      </w:r>
      <w:r>
        <w:rPr>
          <w:i/>
          <w:w w:val="102"/>
          <w:sz w:val="23"/>
          <w:szCs w:val="23"/>
        </w:rPr>
        <w:t>received/has</w:t>
      </w:r>
      <w:r>
        <w:rPr>
          <w:i/>
          <w:sz w:val="23"/>
          <w:szCs w:val="23"/>
        </w:rPr>
        <w:t xml:space="preserve">  </w:t>
      </w:r>
      <w:r>
        <w:rPr>
          <w:i/>
          <w:w w:val="102"/>
          <w:sz w:val="23"/>
          <w:szCs w:val="23"/>
        </w:rPr>
        <w:t>applied</w:t>
      </w:r>
      <w:r>
        <w:rPr>
          <w:i/>
          <w:sz w:val="23"/>
          <w:szCs w:val="23"/>
        </w:rPr>
        <w:t xml:space="preserve">  </w:t>
      </w:r>
      <w:r>
        <w:rPr>
          <w:i/>
          <w:w w:val="102"/>
          <w:sz w:val="23"/>
          <w:szCs w:val="23"/>
        </w:rPr>
        <w:t>for/intends</w:t>
      </w:r>
      <w:r>
        <w:rPr>
          <w:i/>
          <w:sz w:val="23"/>
          <w:szCs w:val="23"/>
        </w:rPr>
        <w:t xml:space="preserve">  </w:t>
      </w:r>
      <w:r>
        <w:rPr>
          <w:i/>
          <w:w w:val="102"/>
          <w:sz w:val="23"/>
          <w:szCs w:val="23"/>
        </w:rPr>
        <w:t>to apply</w:t>
      </w:r>
      <w:r>
        <w:rPr>
          <w:i/>
          <w:sz w:val="23"/>
          <w:szCs w:val="23"/>
        </w:rPr>
        <w:t xml:space="preserve">  </w:t>
      </w:r>
      <w:r>
        <w:rPr>
          <w:i/>
          <w:w w:val="102"/>
          <w:sz w:val="23"/>
          <w:szCs w:val="23"/>
        </w:rPr>
        <w:t>for]</w:t>
      </w:r>
      <w:r>
        <w:rPr>
          <w:i/>
          <w:sz w:val="23"/>
          <w:szCs w:val="23"/>
        </w:rPr>
        <w:t xml:space="preserve">  </w:t>
      </w:r>
      <w:r>
        <w:rPr>
          <w:w w:val="102"/>
          <w:sz w:val="23"/>
          <w:szCs w:val="23"/>
        </w:rPr>
        <w:t>a</w:t>
      </w:r>
      <w:r>
        <w:rPr>
          <w:sz w:val="23"/>
          <w:szCs w:val="23"/>
        </w:rPr>
        <w:t xml:space="preserve">  </w:t>
      </w:r>
      <w:r>
        <w:rPr>
          <w:i/>
          <w:w w:val="102"/>
          <w:sz w:val="23"/>
          <w:szCs w:val="23"/>
        </w:rPr>
        <w:t>[Loan/Credit/Grant]</w:t>
      </w:r>
      <w:r>
        <w:rPr>
          <w:i/>
          <w:sz w:val="23"/>
          <w:szCs w:val="23"/>
        </w:rPr>
        <w:t xml:space="preserve">  </w:t>
      </w:r>
      <w:r>
        <w:rPr>
          <w:w w:val="102"/>
          <w:sz w:val="23"/>
          <w:szCs w:val="23"/>
        </w:rPr>
        <w:t>from</w:t>
      </w:r>
      <w:r>
        <w:rPr>
          <w:sz w:val="23"/>
          <w:szCs w:val="23"/>
        </w:rPr>
        <w:t xml:space="preserve">  </w:t>
      </w:r>
      <w:r>
        <w:rPr>
          <w:w w:val="102"/>
          <w:sz w:val="23"/>
          <w:szCs w:val="23"/>
        </w:rPr>
        <w:t>the</w:t>
      </w:r>
      <w:r>
        <w:rPr>
          <w:sz w:val="23"/>
          <w:szCs w:val="23"/>
        </w:rPr>
        <w:t xml:space="preserve">  </w:t>
      </w:r>
      <w:r>
        <w:rPr>
          <w:i/>
          <w:w w:val="102"/>
          <w:sz w:val="23"/>
          <w:szCs w:val="23"/>
        </w:rPr>
        <w:t>[state</w:t>
      </w:r>
      <w:r>
        <w:rPr>
          <w:i/>
          <w:sz w:val="23"/>
          <w:szCs w:val="23"/>
        </w:rPr>
        <w:t xml:space="preserve">  </w:t>
      </w:r>
      <w:r>
        <w:rPr>
          <w:i/>
          <w:w w:val="102"/>
          <w:sz w:val="23"/>
          <w:szCs w:val="23"/>
        </w:rPr>
        <w:t>the</w:t>
      </w:r>
      <w:r>
        <w:rPr>
          <w:i/>
          <w:sz w:val="23"/>
          <w:szCs w:val="23"/>
        </w:rPr>
        <w:t xml:space="preserve">  </w:t>
      </w:r>
      <w:r>
        <w:rPr>
          <w:i/>
          <w:w w:val="102"/>
          <w:sz w:val="23"/>
          <w:szCs w:val="23"/>
        </w:rPr>
        <w:t>foreign</w:t>
      </w:r>
      <w:r>
        <w:rPr>
          <w:i/>
          <w:sz w:val="23"/>
          <w:szCs w:val="23"/>
        </w:rPr>
        <w:t xml:space="preserve">  </w:t>
      </w:r>
      <w:r>
        <w:rPr>
          <w:i/>
          <w:w w:val="102"/>
          <w:sz w:val="23"/>
          <w:szCs w:val="23"/>
        </w:rPr>
        <w:t>government/foreign</w:t>
      </w:r>
      <w:r>
        <w:rPr>
          <w:i/>
          <w:sz w:val="23"/>
          <w:szCs w:val="23"/>
        </w:rPr>
        <w:t xml:space="preserve">  </w:t>
      </w:r>
      <w:r>
        <w:rPr>
          <w:i/>
          <w:w w:val="102"/>
          <w:sz w:val="23"/>
          <w:szCs w:val="23"/>
        </w:rPr>
        <w:t>or international</w:t>
      </w:r>
      <w:r>
        <w:rPr>
          <w:i/>
          <w:sz w:val="23"/>
          <w:szCs w:val="23"/>
        </w:rPr>
        <w:t xml:space="preserve"> </w:t>
      </w:r>
      <w:r>
        <w:rPr>
          <w:i/>
          <w:w w:val="102"/>
          <w:sz w:val="23"/>
          <w:szCs w:val="23"/>
        </w:rPr>
        <w:t>financing</w:t>
      </w:r>
      <w:r>
        <w:rPr>
          <w:i/>
          <w:sz w:val="23"/>
          <w:szCs w:val="23"/>
        </w:rPr>
        <w:t xml:space="preserve"> </w:t>
      </w:r>
      <w:r>
        <w:rPr>
          <w:i/>
          <w:w w:val="102"/>
          <w:sz w:val="23"/>
          <w:szCs w:val="23"/>
        </w:rPr>
        <w:t>institution,]</w:t>
      </w:r>
      <w:r>
        <w:rPr>
          <w:i/>
          <w:sz w:val="23"/>
          <w:szCs w:val="23"/>
        </w:rPr>
        <w:t xml:space="preserve"> </w:t>
      </w:r>
      <w:r>
        <w:rPr>
          <w:w w:val="102"/>
          <w:sz w:val="23"/>
          <w:szCs w:val="23"/>
        </w:rPr>
        <w:t>toward</w:t>
      </w:r>
      <w:r>
        <w:rPr>
          <w:sz w:val="23"/>
          <w:szCs w:val="23"/>
        </w:rPr>
        <w:t xml:space="preserve"> </w:t>
      </w:r>
      <w:r>
        <w:rPr>
          <w:w w:val="102"/>
          <w:sz w:val="23"/>
          <w:szCs w:val="23"/>
        </w:rPr>
        <w:t>the</w:t>
      </w:r>
      <w:r>
        <w:rPr>
          <w:sz w:val="23"/>
          <w:szCs w:val="23"/>
        </w:rPr>
        <w:t xml:space="preserve"> </w:t>
      </w:r>
      <w:r>
        <w:rPr>
          <w:w w:val="102"/>
          <w:sz w:val="23"/>
          <w:szCs w:val="23"/>
        </w:rPr>
        <w:t>cost</w:t>
      </w:r>
      <w:r>
        <w:rPr>
          <w:sz w:val="23"/>
          <w:szCs w:val="23"/>
        </w:rPr>
        <w:t xml:space="preserve"> </w:t>
      </w:r>
      <w:r>
        <w:rPr>
          <w:w w:val="102"/>
          <w:sz w:val="23"/>
          <w:szCs w:val="23"/>
        </w:rPr>
        <w:t>of</w:t>
      </w:r>
      <w:r>
        <w:rPr>
          <w:sz w:val="23"/>
          <w:szCs w:val="23"/>
        </w:rPr>
        <w:t xml:space="preserve"> </w:t>
      </w:r>
      <w:r>
        <w:rPr>
          <w:i/>
          <w:w w:val="102"/>
          <w:sz w:val="23"/>
          <w:szCs w:val="23"/>
        </w:rPr>
        <w:t>[insert</w:t>
      </w:r>
      <w:r>
        <w:rPr>
          <w:i/>
          <w:sz w:val="23"/>
          <w:szCs w:val="23"/>
        </w:rPr>
        <w:t xml:space="preserve"> </w:t>
      </w:r>
      <w:r>
        <w:rPr>
          <w:i/>
          <w:w w:val="102"/>
          <w:sz w:val="23"/>
          <w:szCs w:val="23"/>
        </w:rPr>
        <w:t>name</w:t>
      </w:r>
      <w:r>
        <w:rPr>
          <w:i/>
          <w:sz w:val="23"/>
          <w:szCs w:val="23"/>
        </w:rPr>
        <w:t xml:space="preserve"> </w:t>
      </w:r>
      <w:r>
        <w:rPr>
          <w:i/>
          <w:w w:val="102"/>
          <w:sz w:val="23"/>
          <w:szCs w:val="23"/>
        </w:rPr>
        <w:t>of</w:t>
      </w:r>
      <w:r>
        <w:rPr>
          <w:i/>
          <w:sz w:val="23"/>
          <w:szCs w:val="23"/>
        </w:rPr>
        <w:t xml:space="preserve"> </w:t>
      </w:r>
      <w:r>
        <w:rPr>
          <w:i/>
          <w:w w:val="102"/>
          <w:sz w:val="23"/>
          <w:szCs w:val="23"/>
        </w:rPr>
        <w:t>project]</w:t>
      </w:r>
      <w:r>
        <w:rPr>
          <w:w w:val="102"/>
          <w:sz w:val="23"/>
          <w:szCs w:val="23"/>
        </w:rPr>
        <w:t>,</w:t>
      </w:r>
      <w:r>
        <w:rPr>
          <w:sz w:val="23"/>
          <w:szCs w:val="23"/>
        </w:rPr>
        <w:t xml:space="preserve"> </w:t>
      </w:r>
      <w:r>
        <w:rPr>
          <w:w w:val="102"/>
          <w:sz w:val="23"/>
          <w:szCs w:val="23"/>
        </w:rPr>
        <w:t>and</w:t>
      </w:r>
      <w:r>
        <w:rPr>
          <w:sz w:val="23"/>
          <w:szCs w:val="23"/>
        </w:rPr>
        <w:t xml:space="preserve"> </w:t>
      </w:r>
      <w:r>
        <w:rPr>
          <w:w w:val="102"/>
          <w:sz w:val="23"/>
          <w:szCs w:val="23"/>
        </w:rPr>
        <w:t>it intends</w:t>
      </w:r>
      <w:r>
        <w:rPr>
          <w:sz w:val="23"/>
          <w:szCs w:val="23"/>
        </w:rPr>
        <w:t xml:space="preserve"> </w:t>
      </w:r>
      <w:r>
        <w:rPr>
          <w:w w:val="102"/>
          <w:sz w:val="23"/>
          <w:szCs w:val="23"/>
        </w:rPr>
        <w:t>to</w:t>
      </w:r>
      <w:r>
        <w:rPr>
          <w:sz w:val="23"/>
          <w:szCs w:val="23"/>
        </w:rPr>
        <w:t xml:space="preserve"> </w:t>
      </w:r>
      <w:r>
        <w:rPr>
          <w:w w:val="102"/>
          <w:sz w:val="23"/>
          <w:szCs w:val="23"/>
        </w:rPr>
        <w:t>apply</w:t>
      </w:r>
      <w:r>
        <w:rPr>
          <w:sz w:val="23"/>
          <w:szCs w:val="23"/>
        </w:rPr>
        <w:t xml:space="preserve"> </w:t>
      </w:r>
      <w:r>
        <w:rPr>
          <w:w w:val="102"/>
          <w:sz w:val="23"/>
          <w:szCs w:val="23"/>
        </w:rPr>
        <w:t>part</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proceeds</w:t>
      </w:r>
      <w:r>
        <w:rPr>
          <w:sz w:val="23"/>
          <w:szCs w:val="23"/>
        </w:rPr>
        <w:t xml:space="preserve"> </w:t>
      </w:r>
      <w:r>
        <w:rPr>
          <w:w w:val="102"/>
          <w:sz w:val="23"/>
          <w:szCs w:val="23"/>
        </w:rPr>
        <w:t>of</w:t>
      </w:r>
      <w:r>
        <w:rPr>
          <w:sz w:val="23"/>
          <w:szCs w:val="23"/>
        </w:rPr>
        <w:t xml:space="preserve"> </w:t>
      </w:r>
      <w:r>
        <w:rPr>
          <w:w w:val="102"/>
          <w:sz w:val="23"/>
          <w:szCs w:val="23"/>
        </w:rPr>
        <w:t>this</w:t>
      </w:r>
      <w:r>
        <w:rPr>
          <w:sz w:val="23"/>
          <w:szCs w:val="23"/>
        </w:rPr>
        <w:t xml:space="preserve"> </w:t>
      </w:r>
      <w:r>
        <w:rPr>
          <w:i/>
          <w:w w:val="102"/>
          <w:sz w:val="23"/>
          <w:szCs w:val="23"/>
        </w:rPr>
        <w:t>[loan/credit/Grant]</w:t>
      </w:r>
      <w:r>
        <w:rPr>
          <w:i/>
          <w:sz w:val="23"/>
          <w:szCs w:val="23"/>
        </w:rPr>
        <w:t xml:space="preserve"> </w:t>
      </w:r>
      <w:r>
        <w:rPr>
          <w:w w:val="102"/>
          <w:sz w:val="23"/>
          <w:szCs w:val="23"/>
        </w:rPr>
        <w:t>to</w:t>
      </w:r>
      <w:r>
        <w:rPr>
          <w:sz w:val="23"/>
          <w:szCs w:val="23"/>
        </w:rPr>
        <w:t xml:space="preserve"> </w:t>
      </w:r>
      <w:r>
        <w:rPr>
          <w:w w:val="102"/>
          <w:sz w:val="23"/>
          <w:szCs w:val="23"/>
        </w:rPr>
        <w:t>payments</w:t>
      </w:r>
      <w:r>
        <w:rPr>
          <w:sz w:val="23"/>
          <w:szCs w:val="23"/>
        </w:rPr>
        <w:t xml:space="preserve"> </w:t>
      </w:r>
      <w:r>
        <w:rPr>
          <w:w w:val="102"/>
          <w:sz w:val="23"/>
          <w:szCs w:val="23"/>
        </w:rPr>
        <w:t>under</w:t>
      </w:r>
      <w:r>
        <w:rPr>
          <w:sz w:val="23"/>
          <w:szCs w:val="23"/>
        </w:rPr>
        <w:t xml:space="preserve"> </w:t>
      </w:r>
      <w:r>
        <w:rPr>
          <w:w w:val="102"/>
          <w:sz w:val="23"/>
          <w:szCs w:val="23"/>
        </w:rPr>
        <w:t>the contract</w:t>
      </w:r>
      <w:r>
        <w:rPr>
          <w:sz w:val="23"/>
          <w:szCs w:val="23"/>
        </w:rPr>
        <w:t xml:space="preserve"> </w:t>
      </w:r>
      <w:r>
        <w:rPr>
          <w:w w:val="102"/>
          <w:sz w:val="23"/>
          <w:szCs w:val="23"/>
        </w:rPr>
        <w:t>for</w:t>
      </w:r>
      <w:r>
        <w:rPr>
          <w:sz w:val="23"/>
          <w:szCs w:val="23"/>
        </w:rPr>
        <w:t xml:space="preserve"> </w:t>
      </w:r>
      <w:r>
        <w:rPr>
          <w:i/>
          <w:w w:val="102"/>
          <w:sz w:val="23"/>
          <w:szCs w:val="23"/>
        </w:rPr>
        <w:t>[insert</w:t>
      </w:r>
      <w:r>
        <w:rPr>
          <w:i/>
          <w:sz w:val="23"/>
          <w:szCs w:val="23"/>
        </w:rPr>
        <w:t xml:space="preserve"> </w:t>
      </w:r>
      <w:r>
        <w:rPr>
          <w:i/>
          <w:w w:val="102"/>
          <w:sz w:val="23"/>
          <w:szCs w:val="23"/>
        </w:rPr>
        <w:t>name/no.</w:t>
      </w:r>
      <w:r>
        <w:rPr>
          <w:i/>
          <w:sz w:val="23"/>
          <w:szCs w:val="23"/>
        </w:rPr>
        <w:t xml:space="preserve"> </w:t>
      </w:r>
      <w:r>
        <w:rPr>
          <w:i/>
          <w:w w:val="102"/>
          <w:sz w:val="23"/>
          <w:szCs w:val="23"/>
        </w:rPr>
        <w:t>of</w:t>
      </w:r>
      <w:r>
        <w:rPr>
          <w:i/>
          <w:sz w:val="23"/>
          <w:szCs w:val="23"/>
        </w:rPr>
        <w:t xml:space="preserve"> </w:t>
      </w:r>
      <w:r>
        <w:rPr>
          <w:i/>
          <w:w w:val="102"/>
          <w:sz w:val="23"/>
          <w:szCs w:val="23"/>
        </w:rPr>
        <w:t>contract]</w:t>
      </w:r>
      <w:r>
        <w:rPr>
          <w:w w:val="102"/>
          <w:sz w:val="23"/>
          <w:szCs w:val="23"/>
        </w:rPr>
        <w:t>.</w:t>
      </w:r>
    </w:p>
    <w:p w:rsidR="00300549" w:rsidRDefault="00300549">
      <w:pPr>
        <w:spacing w:before="5" w:line="220" w:lineRule="exact"/>
        <w:rPr>
          <w:sz w:val="22"/>
          <w:szCs w:val="22"/>
        </w:rPr>
      </w:pPr>
    </w:p>
    <w:p w:rsidR="00300549" w:rsidRDefault="00BF290C">
      <w:pPr>
        <w:spacing w:line="245" w:lineRule="auto"/>
        <w:ind w:left="490" w:right="120" w:hanging="338"/>
        <w:jc w:val="both"/>
        <w:rPr>
          <w:sz w:val="23"/>
          <w:szCs w:val="23"/>
        </w:rPr>
      </w:pPr>
      <w:r>
        <w:rPr>
          <w:w w:val="102"/>
          <w:sz w:val="23"/>
          <w:szCs w:val="23"/>
        </w:rPr>
        <w:t>2.</w:t>
      </w:r>
      <w:r>
        <w:rPr>
          <w:sz w:val="23"/>
          <w:szCs w:val="23"/>
        </w:rPr>
        <w:t xml:space="preserve">   </w:t>
      </w:r>
      <w:r>
        <w:rPr>
          <w:w w:val="102"/>
          <w:sz w:val="23"/>
          <w:szCs w:val="23"/>
        </w:rPr>
        <w:t>The</w:t>
      </w:r>
      <w:r>
        <w:rPr>
          <w:sz w:val="23"/>
          <w:szCs w:val="23"/>
        </w:rPr>
        <w:t xml:space="preserve">  </w:t>
      </w:r>
      <w:r>
        <w:rPr>
          <w:i/>
          <w:w w:val="102"/>
          <w:sz w:val="23"/>
          <w:szCs w:val="23"/>
        </w:rPr>
        <w:t>[insert</w:t>
      </w:r>
      <w:r>
        <w:rPr>
          <w:i/>
          <w:sz w:val="23"/>
          <w:szCs w:val="23"/>
        </w:rPr>
        <w:t xml:space="preserve">  </w:t>
      </w:r>
      <w:r>
        <w:rPr>
          <w:i/>
          <w:w w:val="102"/>
          <w:sz w:val="23"/>
          <w:szCs w:val="23"/>
        </w:rPr>
        <w:t>name</w:t>
      </w:r>
      <w:r>
        <w:rPr>
          <w:i/>
          <w:sz w:val="23"/>
          <w:szCs w:val="23"/>
        </w:rPr>
        <w:t xml:space="preserve">  </w:t>
      </w:r>
      <w:r>
        <w:rPr>
          <w:i/>
          <w:w w:val="102"/>
          <w:sz w:val="23"/>
          <w:szCs w:val="23"/>
        </w:rPr>
        <w:t>of</w:t>
      </w:r>
      <w:r>
        <w:rPr>
          <w:i/>
          <w:sz w:val="23"/>
          <w:szCs w:val="23"/>
        </w:rPr>
        <w:t xml:space="preserve">  </w:t>
      </w:r>
      <w:r>
        <w:rPr>
          <w:i/>
          <w:w w:val="102"/>
          <w:sz w:val="23"/>
          <w:szCs w:val="23"/>
        </w:rPr>
        <w:t>the</w:t>
      </w:r>
      <w:r>
        <w:rPr>
          <w:i/>
          <w:sz w:val="23"/>
          <w:szCs w:val="23"/>
        </w:rPr>
        <w:t xml:space="preserve">  </w:t>
      </w:r>
      <w:r>
        <w:rPr>
          <w:i/>
          <w:w w:val="102"/>
          <w:sz w:val="23"/>
          <w:szCs w:val="23"/>
        </w:rPr>
        <w:t>Procuring</w:t>
      </w:r>
      <w:r>
        <w:rPr>
          <w:i/>
          <w:sz w:val="23"/>
          <w:szCs w:val="23"/>
        </w:rPr>
        <w:t xml:space="preserve">  </w:t>
      </w:r>
      <w:r>
        <w:rPr>
          <w:i/>
          <w:w w:val="102"/>
          <w:sz w:val="23"/>
          <w:szCs w:val="23"/>
        </w:rPr>
        <w:t>Entity]</w:t>
      </w:r>
      <w:r>
        <w:rPr>
          <w:i/>
          <w:sz w:val="23"/>
          <w:szCs w:val="23"/>
        </w:rPr>
        <w:t xml:space="preserve">  </w:t>
      </w:r>
      <w:r>
        <w:rPr>
          <w:w w:val="102"/>
          <w:sz w:val="23"/>
          <w:szCs w:val="23"/>
        </w:rPr>
        <w:t>now</w:t>
      </w:r>
      <w:r>
        <w:rPr>
          <w:sz w:val="23"/>
          <w:szCs w:val="23"/>
        </w:rPr>
        <w:t xml:space="preserve">  </w:t>
      </w:r>
      <w:r>
        <w:rPr>
          <w:w w:val="102"/>
          <w:sz w:val="23"/>
          <w:szCs w:val="23"/>
        </w:rPr>
        <w:t>calls</w:t>
      </w:r>
      <w:r>
        <w:rPr>
          <w:sz w:val="23"/>
          <w:szCs w:val="23"/>
        </w:rPr>
        <w:t xml:space="preserve">  </w:t>
      </w:r>
      <w:r>
        <w:rPr>
          <w:w w:val="102"/>
          <w:sz w:val="23"/>
          <w:szCs w:val="23"/>
        </w:rPr>
        <w:t>for</w:t>
      </w:r>
      <w:r>
        <w:rPr>
          <w:sz w:val="23"/>
          <w:szCs w:val="23"/>
        </w:rPr>
        <w:t xml:space="preserve">  </w:t>
      </w:r>
      <w:r>
        <w:rPr>
          <w:w w:val="102"/>
          <w:sz w:val="23"/>
          <w:szCs w:val="23"/>
        </w:rPr>
        <w:t>the</w:t>
      </w:r>
      <w:r>
        <w:rPr>
          <w:sz w:val="23"/>
          <w:szCs w:val="23"/>
        </w:rPr>
        <w:t xml:space="preserve">  </w:t>
      </w:r>
      <w:r>
        <w:rPr>
          <w:w w:val="102"/>
          <w:sz w:val="23"/>
          <w:szCs w:val="23"/>
        </w:rPr>
        <w:t>submission</w:t>
      </w:r>
      <w:r>
        <w:rPr>
          <w:sz w:val="23"/>
          <w:szCs w:val="23"/>
        </w:rPr>
        <w:t xml:space="preserve">  </w:t>
      </w:r>
      <w:r>
        <w:rPr>
          <w:w w:val="102"/>
          <w:sz w:val="23"/>
          <w:szCs w:val="23"/>
        </w:rPr>
        <w:t>of</w:t>
      </w:r>
      <w:r>
        <w:rPr>
          <w:sz w:val="23"/>
          <w:szCs w:val="23"/>
        </w:rPr>
        <w:t xml:space="preserve">  </w:t>
      </w:r>
      <w:r>
        <w:rPr>
          <w:w w:val="102"/>
          <w:sz w:val="23"/>
          <w:szCs w:val="23"/>
        </w:rPr>
        <w:t>eligibility documents</w:t>
      </w:r>
      <w:r>
        <w:rPr>
          <w:sz w:val="23"/>
          <w:szCs w:val="23"/>
        </w:rPr>
        <w:t xml:space="preserve">   </w:t>
      </w:r>
      <w:r>
        <w:rPr>
          <w:w w:val="102"/>
          <w:sz w:val="23"/>
          <w:szCs w:val="23"/>
        </w:rPr>
        <w:t>for</w:t>
      </w:r>
      <w:r>
        <w:rPr>
          <w:sz w:val="23"/>
          <w:szCs w:val="23"/>
        </w:rPr>
        <w:t xml:space="preserve">   </w:t>
      </w:r>
      <w:r>
        <w:rPr>
          <w:i/>
          <w:w w:val="102"/>
          <w:sz w:val="23"/>
          <w:szCs w:val="23"/>
        </w:rPr>
        <w:t>[insert</w:t>
      </w:r>
      <w:r>
        <w:rPr>
          <w:i/>
          <w:sz w:val="23"/>
          <w:szCs w:val="23"/>
        </w:rPr>
        <w:t xml:space="preserve">   </w:t>
      </w:r>
      <w:r>
        <w:rPr>
          <w:i/>
          <w:w w:val="102"/>
          <w:sz w:val="23"/>
          <w:szCs w:val="23"/>
        </w:rPr>
        <w:t>brief</w:t>
      </w:r>
      <w:r>
        <w:rPr>
          <w:i/>
          <w:sz w:val="23"/>
          <w:szCs w:val="23"/>
        </w:rPr>
        <w:t xml:space="preserve">   </w:t>
      </w:r>
      <w:r>
        <w:rPr>
          <w:i/>
          <w:w w:val="102"/>
          <w:sz w:val="23"/>
          <w:szCs w:val="23"/>
        </w:rPr>
        <w:t>description</w:t>
      </w:r>
      <w:r>
        <w:rPr>
          <w:i/>
          <w:sz w:val="23"/>
          <w:szCs w:val="23"/>
        </w:rPr>
        <w:t xml:space="preserve">   </w:t>
      </w:r>
      <w:r>
        <w:rPr>
          <w:i/>
          <w:w w:val="102"/>
          <w:sz w:val="23"/>
          <w:szCs w:val="23"/>
        </w:rPr>
        <w:t>of</w:t>
      </w:r>
      <w:r>
        <w:rPr>
          <w:i/>
          <w:sz w:val="23"/>
          <w:szCs w:val="23"/>
        </w:rPr>
        <w:t xml:space="preserve">   </w:t>
      </w:r>
      <w:r>
        <w:rPr>
          <w:i/>
          <w:w w:val="102"/>
          <w:sz w:val="23"/>
          <w:szCs w:val="23"/>
        </w:rPr>
        <w:t>services</w:t>
      </w:r>
      <w:r>
        <w:rPr>
          <w:i/>
          <w:sz w:val="23"/>
          <w:szCs w:val="23"/>
        </w:rPr>
        <w:t xml:space="preserve">   </w:t>
      </w:r>
      <w:r>
        <w:rPr>
          <w:i/>
          <w:w w:val="102"/>
          <w:sz w:val="23"/>
          <w:szCs w:val="23"/>
        </w:rPr>
        <w:t>to</w:t>
      </w:r>
      <w:r>
        <w:rPr>
          <w:i/>
          <w:sz w:val="23"/>
          <w:szCs w:val="23"/>
        </w:rPr>
        <w:t xml:space="preserve">   </w:t>
      </w:r>
      <w:r>
        <w:rPr>
          <w:i/>
          <w:w w:val="102"/>
          <w:sz w:val="23"/>
          <w:szCs w:val="23"/>
        </w:rPr>
        <w:t>be</w:t>
      </w:r>
      <w:r>
        <w:rPr>
          <w:i/>
          <w:sz w:val="23"/>
          <w:szCs w:val="23"/>
        </w:rPr>
        <w:t xml:space="preserve">   </w:t>
      </w:r>
      <w:r>
        <w:rPr>
          <w:i/>
          <w:w w:val="102"/>
          <w:sz w:val="23"/>
          <w:szCs w:val="23"/>
        </w:rPr>
        <w:t>procured]</w:t>
      </w:r>
      <w:r>
        <w:rPr>
          <w:w w:val="103"/>
          <w:position w:val="6"/>
          <w:sz w:val="19"/>
          <w:szCs w:val="19"/>
        </w:rPr>
        <w:t>2</w:t>
      </w:r>
      <w:r>
        <w:rPr>
          <w:w w:val="102"/>
          <w:sz w:val="23"/>
          <w:szCs w:val="23"/>
        </w:rPr>
        <w:t>.</w:t>
      </w:r>
      <w:r>
        <w:rPr>
          <w:sz w:val="23"/>
          <w:szCs w:val="23"/>
        </w:rPr>
        <w:t xml:space="preserve">   </w:t>
      </w:r>
      <w:r>
        <w:rPr>
          <w:w w:val="102"/>
          <w:sz w:val="23"/>
          <w:szCs w:val="23"/>
        </w:rPr>
        <w:t>Interested consultants</w:t>
      </w:r>
      <w:r>
        <w:rPr>
          <w:sz w:val="23"/>
          <w:szCs w:val="23"/>
        </w:rPr>
        <w:t xml:space="preserve"> </w:t>
      </w:r>
      <w:r>
        <w:rPr>
          <w:w w:val="102"/>
          <w:sz w:val="23"/>
          <w:szCs w:val="23"/>
        </w:rPr>
        <w:t>must</w:t>
      </w:r>
      <w:r>
        <w:rPr>
          <w:sz w:val="23"/>
          <w:szCs w:val="23"/>
        </w:rPr>
        <w:t xml:space="preserve"> </w:t>
      </w:r>
      <w:r>
        <w:rPr>
          <w:w w:val="102"/>
          <w:sz w:val="23"/>
          <w:szCs w:val="23"/>
        </w:rPr>
        <w:t>submit</w:t>
      </w:r>
      <w:r>
        <w:rPr>
          <w:sz w:val="23"/>
          <w:szCs w:val="23"/>
        </w:rPr>
        <w:t xml:space="preserve"> </w:t>
      </w:r>
      <w:r>
        <w:rPr>
          <w:w w:val="102"/>
          <w:sz w:val="23"/>
          <w:szCs w:val="23"/>
        </w:rPr>
        <w:t>their</w:t>
      </w:r>
      <w:r>
        <w:rPr>
          <w:sz w:val="23"/>
          <w:szCs w:val="23"/>
        </w:rPr>
        <w:t xml:space="preserve"> </w:t>
      </w:r>
      <w:r>
        <w:rPr>
          <w:w w:val="102"/>
          <w:sz w:val="23"/>
          <w:szCs w:val="23"/>
        </w:rPr>
        <w:t>eligibility</w:t>
      </w:r>
      <w:r>
        <w:rPr>
          <w:sz w:val="23"/>
          <w:szCs w:val="23"/>
        </w:rPr>
        <w:t xml:space="preserve"> </w:t>
      </w:r>
      <w:r>
        <w:rPr>
          <w:w w:val="102"/>
          <w:sz w:val="23"/>
          <w:szCs w:val="23"/>
        </w:rPr>
        <w:t>documents</w:t>
      </w:r>
      <w:r>
        <w:rPr>
          <w:sz w:val="23"/>
          <w:szCs w:val="23"/>
        </w:rPr>
        <w:t xml:space="preserve"> </w:t>
      </w:r>
      <w:r>
        <w:rPr>
          <w:w w:val="102"/>
          <w:sz w:val="23"/>
          <w:szCs w:val="23"/>
        </w:rPr>
        <w:t>on</w:t>
      </w:r>
      <w:r>
        <w:rPr>
          <w:sz w:val="23"/>
          <w:szCs w:val="23"/>
        </w:rPr>
        <w:t xml:space="preserve"> </w:t>
      </w:r>
      <w:r>
        <w:rPr>
          <w:w w:val="102"/>
          <w:sz w:val="23"/>
          <w:szCs w:val="23"/>
        </w:rPr>
        <w:t>or</w:t>
      </w:r>
      <w:r>
        <w:rPr>
          <w:sz w:val="23"/>
          <w:szCs w:val="23"/>
        </w:rPr>
        <w:t xml:space="preserve"> </w:t>
      </w:r>
      <w:r>
        <w:rPr>
          <w:w w:val="102"/>
          <w:sz w:val="23"/>
          <w:szCs w:val="23"/>
        </w:rPr>
        <w:t>before</w:t>
      </w:r>
      <w:r>
        <w:rPr>
          <w:sz w:val="23"/>
          <w:szCs w:val="23"/>
        </w:rPr>
        <w:t xml:space="preserve"> </w:t>
      </w:r>
      <w:r>
        <w:rPr>
          <w:i/>
          <w:w w:val="102"/>
          <w:sz w:val="23"/>
          <w:szCs w:val="23"/>
        </w:rPr>
        <w:t>[insert</w:t>
      </w:r>
      <w:r>
        <w:rPr>
          <w:i/>
          <w:sz w:val="23"/>
          <w:szCs w:val="23"/>
        </w:rPr>
        <w:t xml:space="preserve"> </w:t>
      </w:r>
      <w:r>
        <w:rPr>
          <w:i/>
          <w:w w:val="102"/>
          <w:sz w:val="23"/>
          <w:szCs w:val="23"/>
        </w:rPr>
        <w:t>date</w:t>
      </w:r>
      <w:r>
        <w:rPr>
          <w:i/>
          <w:sz w:val="23"/>
          <w:szCs w:val="23"/>
        </w:rPr>
        <w:t xml:space="preserve"> </w:t>
      </w:r>
      <w:r>
        <w:rPr>
          <w:i/>
          <w:w w:val="102"/>
          <w:sz w:val="23"/>
          <w:szCs w:val="23"/>
        </w:rPr>
        <w:t>and</w:t>
      </w:r>
      <w:r>
        <w:rPr>
          <w:i/>
          <w:sz w:val="23"/>
          <w:szCs w:val="23"/>
        </w:rPr>
        <w:t xml:space="preserve"> </w:t>
      </w:r>
      <w:r>
        <w:rPr>
          <w:i/>
          <w:w w:val="102"/>
          <w:sz w:val="23"/>
          <w:szCs w:val="23"/>
        </w:rPr>
        <w:t>time</w:t>
      </w:r>
      <w:r>
        <w:rPr>
          <w:i/>
          <w:sz w:val="23"/>
          <w:szCs w:val="23"/>
        </w:rPr>
        <w:t xml:space="preserve"> </w:t>
      </w:r>
      <w:r>
        <w:rPr>
          <w:i/>
          <w:w w:val="102"/>
          <w:sz w:val="23"/>
          <w:szCs w:val="23"/>
        </w:rPr>
        <w:t>of the</w:t>
      </w:r>
      <w:r>
        <w:rPr>
          <w:i/>
          <w:sz w:val="23"/>
          <w:szCs w:val="23"/>
        </w:rPr>
        <w:t xml:space="preserve">  </w:t>
      </w:r>
      <w:r>
        <w:rPr>
          <w:i/>
          <w:w w:val="102"/>
          <w:sz w:val="23"/>
          <w:szCs w:val="23"/>
        </w:rPr>
        <w:t>opening</w:t>
      </w:r>
      <w:r>
        <w:rPr>
          <w:i/>
          <w:sz w:val="23"/>
          <w:szCs w:val="23"/>
        </w:rPr>
        <w:t xml:space="preserve">  </w:t>
      </w:r>
      <w:r>
        <w:rPr>
          <w:i/>
          <w:w w:val="102"/>
          <w:sz w:val="23"/>
          <w:szCs w:val="23"/>
        </w:rPr>
        <w:t>of</w:t>
      </w:r>
      <w:r>
        <w:rPr>
          <w:i/>
          <w:sz w:val="23"/>
          <w:szCs w:val="23"/>
        </w:rPr>
        <w:t xml:space="preserve">  </w:t>
      </w:r>
      <w:r>
        <w:rPr>
          <w:i/>
          <w:w w:val="102"/>
          <w:sz w:val="23"/>
          <w:szCs w:val="23"/>
        </w:rPr>
        <w:t>eligibility</w:t>
      </w:r>
      <w:r>
        <w:rPr>
          <w:i/>
          <w:sz w:val="23"/>
          <w:szCs w:val="23"/>
        </w:rPr>
        <w:t xml:space="preserve">  </w:t>
      </w:r>
      <w:r>
        <w:rPr>
          <w:i/>
          <w:w w:val="102"/>
          <w:sz w:val="23"/>
          <w:szCs w:val="23"/>
        </w:rPr>
        <w:t>documents]</w:t>
      </w:r>
      <w:r>
        <w:rPr>
          <w:i/>
          <w:sz w:val="23"/>
          <w:szCs w:val="23"/>
        </w:rPr>
        <w:t xml:space="preserve">  </w:t>
      </w:r>
      <w:r>
        <w:rPr>
          <w:w w:val="102"/>
          <w:sz w:val="23"/>
          <w:szCs w:val="23"/>
        </w:rPr>
        <w:t>at</w:t>
      </w:r>
      <w:r>
        <w:rPr>
          <w:sz w:val="23"/>
          <w:szCs w:val="23"/>
        </w:rPr>
        <w:t xml:space="preserve">  </w:t>
      </w:r>
      <w:r>
        <w:rPr>
          <w:i/>
          <w:w w:val="102"/>
          <w:sz w:val="23"/>
          <w:szCs w:val="23"/>
        </w:rPr>
        <w:t>[insert</w:t>
      </w:r>
      <w:r>
        <w:rPr>
          <w:i/>
          <w:sz w:val="23"/>
          <w:szCs w:val="23"/>
        </w:rPr>
        <w:t xml:space="preserve">  </w:t>
      </w:r>
      <w:r>
        <w:rPr>
          <w:i/>
          <w:w w:val="102"/>
          <w:sz w:val="23"/>
          <w:szCs w:val="23"/>
        </w:rPr>
        <w:t>address</w:t>
      </w:r>
      <w:r>
        <w:rPr>
          <w:i/>
          <w:sz w:val="23"/>
          <w:szCs w:val="23"/>
        </w:rPr>
        <w:t xml:space="preserve">  </w:t>
      </w:r>
      <w:r>
        <w:rPr>
          <w:i/>
          <w:w w:val="102"/>
          <w:sz w:val="23"/>
          <w:szCs w:val="23"/>
        </w:rPr>
        <w:t>for</w:t>
      </w:r>
      <w:r>
        <w:rPr>
          <w:i/>
          <w:sz w:val="23"/>
          <w:szCs w:val="23"/>
        </w:rPr>
        <w:t xml:space="preserve">  </w:t>
      </w:r>
      <w:r>
        <w:rPr>
          <w:i/>
          <w:w w:val="102"/>
          <w:sz w:val="23"/>
          <w:szCs w:val="23"/>
        </w:rPr>
        <w:t>place</w:t>
      </w:r>
      <w:r>
        <w:rPr>
          <w:i/>
          <w:sz w:val="23"/>
          <w:szCs w:val="23"/>
        </w:rPr>
        <w:t xml:space="preserve">  </w:t>
      </w:r>
      <w:r>
        <w:rPr>
          <w:i/>
          <w:w w:val="102"/>
          <w:sz w:val="23"/>
          <w:szCs w:val="23"/>
        </w:rPr>
        <w:t>of</w:t>
      </w:r>
      <w:r>
        <w:rPr>
          <w:i/>
          <w:sz w:val="23"/>
          <w:szCs w:val="23"/>
        </w:rPr>
        <w:t xml:space="preserve">  </w:t>
      </w:r>
      <w:r>
        <w:rPr>
          <w:i/>
          <w:w w:val="102"/>
          <w:sz w:val="23"/>
          <w:szCs w:val="23"/>
        </w:rPr>
        <w:t xml:space="preserve">submission]. </w:t>
      </w:r>
      <w:r>
        <w:rPr>
          <w:w w:val="102"/>
          <w:sz w:val="23"/>
          <w:szCs w:val="23"/>
        </w:rPr>
        <w:t>Applications</w:t>
      </w:r>
      <w:r>
        <w:rPr>
          <w:sz w:val="23"/>
          <w:szCs w:val="23"/>
        </w:rPr>
        <w:t xml:space="preserve">  </w:t>
      </w:r>
      <w:r>
        <w:rPr>
          <w:w w:val="102"/>
          <w:sz w:val="23"/>
          <w:szCs w:val="23"/>
        </w:rPr>
        <w:t>for</w:t>
      </w:r>
      <w:r>
        <w:rPr>
          <w:sz w:val="23"/>
          <w:szCs w:val="23"/>
        </w:rPr>
        <w:t xml:space="preserve">  </w:t>
      </w:r>
      <w:r>
        <w:rPr>
          <w:w w:val="102"/>
          <w:sz w:val="23"/>
          <w:szCs w:val="23"/>
        </w:rPr>
        <w:t>eligibility</w:t>
      </w:r>
      <w:r>
        <w:rPr>
          <w:sz w:val="23"/>
          <w:szCs w:val="23"/>
        </w:rPr>
        <w:t xml:space="preserve">  </w:t>
      </w:r>
      <w:r>
        <w:rPr>
          <w:w w:val="102"/>
          <w:sz w:val="23"/>
          <w:szCs w:val="23"/>
        </w:rPr>
        <w:t>will</w:t>
      </w:r>
      <w:r>
        <w:rPr>
          <w:sz w:val="23"/>
          <w:szCs w:val="23"/>
        </w:rPr>
        <w:t xml:space="preserve">  </w:t>
      </w:r>
      <w:r>
        <w:rPr>
          <w:w w:val="102"/>
          <w:sz w:val="23"/>
          <w:szCs w:val="23"/>
        </w:rPr>
        <w:t>be</w:t>
      </w:r>
      <w:r>
        <w:rPr>
          <w:sz w:val="23"/>
          <w:szCs w:val="23"/>
        </w:rPr>
        <w:t xml:space="preserve">  </w:t>
      </w:r>
      <w:r>
        <w:rPr>
          <w:w w:val="102"/>
          <w:sz w:val="23"/>
          <w:szCs w:val="23"/>
        </w:rPr>
        <w:t>evaluated</w:t>
      </w:r>
      <w:r>
        <w:rPr>
          <w:sz w:val="23"/>
          <w:szCs w:val="23"/>
        </w:rPr>
        <w:t xml:space="preserve">  </w:t>
      </w:r>
      <w:r>
        <w:rPr>
          <w:w w:val="102"/>
          <w:sz w:val="23"/>
          <w:szCs w:val="23"/>
        </w:rPr>
        <w:t>based</w:t>
      </w:r>
      <w:r>
        <w:rPr>
          <w:sz w:val="23"/>
          <w:szCs w:val="23"/>
        </w:rPr>
        <w:t xml:space="preserve">  </w:t>
      </w:r>
      <w:r>
        <w:rPr>
          <w:w w:val="102"/>
          <w:sz w:val="23"/>
          <w:szCs w:val="23"/>
        </w:rPr>
        <w:t>on</w:t>
      </w:r>
      <w:r>
        <w:rPr>
          <w:sz w:val="23"/>
          <w:szCs w:val="23"/>
        </w:rPr>
        <w:t xml:space="preserve">  </w:t>
      </w:r>
      <w:r>
        <w:rPr>
          <w:w w:val="102"/>
          <w:sz w:val="23"/>
          <w:szCs w:val="23"/>
        </w:rPr>
        <w:t>a</w:t>
      </w:r>
      <w:r>
        <w:rPr>
          <w:sz w:val="23"/>
          <w:szCs w:val="23"/>
        </w:rPr>
        <w:t xml:space="preserve">  </w:t>
      </w:r>
      <w:r>
        <w:rPr>
          <w:w w:val="102"/>
          <w:sz w:val="23"/>
          <w:szCs w:val="23"/>
        </w:rPr>
        <w:t>non-discretionary</w:t>
      </w:r>
      <w:r>
        <w:rPr>
          <w:sz w:val="23"/>
          <w:szCs w:val="23"/>
        </w:rPr>
        <w:t xml:space="preserve">  </w:t>
      </w:r>
      <w:r>
        <w:rPr>
          <w:w w:val="102"/>
          <w:sz w:val="23"/>
          <w:szCs w:val="23"/>
        </w:rPr>
        <w:t>“pass/fail” criterion.</w:t>
      </w:r>
    </w:p>
    <w:p w:rsidR="00300549" w:rsidRDefault="00300549">
      <w:pPr>
        <w:spacing w:before="6" w:line="220" w:lineRule="exact"/>
        <w:rPr>
          <w:sz w:val="22"/>
          <w:szCs w:val="22"/>
        </w:rPr>
      </w:pPr>
    </w:p>
    <w:p w:rsidR="00300549" w:rsidRDefault="00B1383E">
      <w:pPr>
        <w:spacing w:line="245" w:lineRule="auto"/>
        <w:ind w:left="490" w:right="118" w:hanging="338"/>
        <w:jc w:val="both"/>
        <w:rPr>
          <w:sz w:val="23"/>
          <w:szCs w:val="23"/>
        </w:rPr>
      </w:pPr>
      <w:r>
        <w:lastRenderedPageBreak/>
        <w:pict>
          <v:group id="_x0000_s3170" style="position:absolute;left:0;text-align:left;margin-left:93.6pt;margin-top:108.45pt;width:135.35pt;height:0;z-index:-5270;mso-position-horizontal-relative:page" coordorigin="1872,2169" coordsize="2707,0">
            <v:shape id="_x0000_s3171" style="position:absolute;left:1872;top:2169;width:2707;height:0" coordorigin="1872,2169" coordsize="2707,0" path="m1872,2169r2707,e" filled="f" strokeweight=".20444mm">
              <v:path arrowok="t"/>
            </v:shape>
            <w10:wrap anchorx="page"/>
          </v:group>
        </w:pict>
      </w:r>
      <w:r w:rsidR="00BF290C">
        <w:rPr>
          <w:w w:val="102"/>
          <w:sz w:val="23"/>
          <w:szCs w:val="23"/>
        </w:rPr>
        <w:t>3.</w:t>
      </w:r>
      <w:r w:rsidR="00BF290C">
        <w:rPr>
          <w:sz w:val="23"/>
          <w:szCs w:val="23"/>
        </w:rPr>
        <w:t xml:space="preserve">   </w:t>
      </w:r>
      <w:r w:rsidR="00BF290C">
        <w:rPr>
          <w:w w:val="102"/>
          <w:sz w:val="23"/>
          <w:szCs w:val="23"/>
        </w:rPr>
        <w:t>The</w:t>
      </w:r>
      <w:r w:rsidR="00BF290C">
        <w:rPr>
          <w:sz w:val="23"/>
          <w:szCs w:val="23"/>
        </w:rPr>
        <w:t xml:space="preserve">  </w:t>
      </w:r>
      <w:r w:rsidR="00BF290C">
        <w:rPr>
          <w:w w:val="102"/>
          <w:sz w:val="23"/>
          <w:szCs w:val="23"/>
        </w:rPr>
        <w:t>BAC</w:t>
      </w:r>
      <w:r w:rsidR="00BF290C">
        <w:rPr>
          <w:sz w:val="23"/>
          <w:szCs w:val="23"/>
        </w:rPr>
        <w:t xml:space="preserve">  </w:t>
      </w:r>
      <w:r w:rsidR="00BF290C">
        <w:rPr>
          <w:w w:val="102"/>
          <w:sz w:val="23"/>
          <w:szCs w:val="23"/>
        </w:rPr>
        <w:t>shall</w:t>
      </w:r>
      <w:r w:rsidR="00BF290C">
        <w:rPr>
          <w:sz w:val="23"/>
          <w:szCs w:val="23"/>
        </w:rPr>
        <w:t xml:space="preserve">  </w:t>
      </w:r>
      <w:r w:rsidR="00BF290C">
        <w:rPr>
          <w:w w:val="102"/>
          <w:sz w:val="23"/>
          <w:szCs w:val="23"/>
        </w:rPr>
        <w:t>draw</w:t>
      </w:r>
      <w:r w:rsidR="00BF290C">
        <w:rPr>
          <w:sz w:val="23"/>
          <w:szCs w:val="23"/>
        </w:rPr>
        <w:t xml:space="preserve">  </w:t>
      </w:r>
      <w:r w:rsidR="00BF290C">
        <w:rPr>
          <w:w w:val="102"/>
          <w:sz w:val="23"/>
          <w:szCs w:val="23"/>
        </w:rPr>
        <w:t>up</w:t>
      </w:r>
      <w:r w:rsidR="00BF290C">
        <w:rPr>
          <w:sz w:val="23"/>
          <w:szCs w:val="23"/>
        </w:rPr>
        <w:t xml:space="preserve">  </w:t>
      </w:r>
      <w:r w:rsidR="00BF290C">
        <w:rPr>
          <w:w w:val="102"/>
          <w:sz w:val="23"/>
          <w:szCs w:val="23"/>
        </w:rPr>
        <w:t>the</w:t>
      </w:r>
      <w:r w:rsidR="00BF290C">
        <w:rPr>
          <w:sz w:val="23"/>
          <w:szCs w:val="23"/>
        </w:rPr>
        <w:t xml:space="preserve">  </w:t>
      </w:r>
      <w:r w:rsidR="00BF290C">
        <w:rPr>
          <w:w w:val="102"/>
          <w:sz w:val="23"/>
          <w:szCs w:val="23"/>
        </w:rPr>
        <w:t>short</w:t>
      </w:r>
      <w:r w:rsidR="00BF290C">
        <w:rPr>
          <w:sz w:val="23"/>
          <w:szCs w:val="23"/>
        </w:rPr>
        <w:t xml:space="preserve">  </w:t>
      </w:r>
      <w:r w:rsidR="00BF290C">
        <w:rPr>
          <w:w w:val="102"/>
          <w:sz w:val="23"/>
          <w:szCs w:val="23"/>
        </w:rPr>
        <w:t>list</w:t>
      </w:r>
      <w:r w:rsidR="00BF290C">
        <w:rPr>
          <w:sz w:val="23"/>
          <w:szCs w:val="23"/>
        </w:rPr>
        <w:t xml:space="preserve">  </w:t>
      </w:r>
      <w:r w:rsidR="00BF290C">
        <w:rPr>
          <w:w w:val="102"/>
          <w:sz w:val="23"/>
          <w:szCs w:val="23"/>
        </w:rPr>
        <w:t>of</w:t>
      </w:r>
      <w:r w:rsidR="00BF290C">
        <w:rPr>
          <w:sz w:val="23"/>
          <w:szCs w:val="23"/>
        </w:rPr>
        <w:t xml:space="preserve">  </w:t>
      </w:r>
      <w:r w:rsidR="00BF290C">
        <w:rPr>
          <w:w w:val="102"/>
          <w:sz w:val="23"/>
          <w:szCs w:val="23"/>
        </w:rPr>
        <w:t>consultants</w:t>
      </w:r>
      <w:r w:rsidR="00BF290C">
        <w:rPr>
          <w:sz w:val="23"/>
          <w:szCs w:val="23"/>
        </w:rPr>
        <w:t xml:space="preserve">  </w:t>
      </w:r>
      <w:r w:rsidR="00BF290C">
        <w:rPr>
          <w:w w:val="102"/>
          <w:sz w:val="23"/>
          <w:szCs w:val="23"/>
        </w:rPr>
        <w:t>from</w:t>
      </w:r>
      <w:r w:rsidR="00BF290C">
        <w:rPr>
          <w:sz w:val="23"/>
          <w:szCs w:val="23"/>
        </w:rPr>
        <w:t xml:space="preserve">  </w:t>
      </w:r>
      <w:r w:rsidR="00BF290C">
        <w:rPr>
          <w:w w:val="102"/>
          <w:sz w:val="23"/>
          <w:szCs w:val="23"/>
        </w:rPr>
        <w:t>those</w:t>
      </w:r>
      <w:r w:rsidR="00BF290C">
        <w:rPr>
          <w:sz w:val="23"/>
          <w:szCs w:val="23"/>
        </w:rPr>
        <w:t xml:space="preserve">  </w:t>
      </w:r>
      <w:r w:rsidR="00BF290C">
        <w:rPr>
          <w:w w:val="102"/>
          <w:sz w:val="23"/>
          <w:szCs w:val="23"/>
        </w:rPr>
        <w:t>who</w:t>
      </w:r>
      <w:r w:rsidR="00BF290C">
        <w:rPr>
          <w:sz w:val="23"/>
          <w:szCs w:val="23"/>
        </w:rPr>
        <w:t xml:space="preserve">  </w:t>
      </w:r>
      <w:r w:rsidR="00BF290C">
        <w:rPr>
          <w:w w:val="102"/>
          <w:sz w:val="23"/>
          <w:szCs w:val="23"/>
        </w:rPr>
        <w:t>have</w:t>
      </w:r>
      <w:r w:rsidR="00BF290C">
        <w:rPr>
          <w:sz w:val="23"/>
          <w:szCs w:val="23"/>
        </w:rPr>
        <w:t xml:space="preserve">  </w:t>
      </w:r>
      <w:r w:rsidR="00BF290C">
        <w:rPr>
          <w:w w:val="102"/>
          <w:sz w:val="23"/>
          <w:szCs w:val="23"/>
        </w:rPr>
        <w:t xml:space="preserve">submitted </w:t>
      </w:r>
      <w:r w:rsidR="00BF290C">
        <w:rPr>
          <w:i/>
          <w:w w:val="102"/>
          <w:sz w:val="23"/>
          <w:szCs w:val="23"/>
        </w:rPr>
        <w:t>[eligibility</w:t>
      </w:r>
      <w:r w:rsidR="00BF290C">
        <w:rPr>
          <w:i/>
          <w:sz w:val="23"/>
          <w:szCs w:val="23"/>
        </w:rPr>
        <w:t xml:space="preserve">  </w:t>
      </w:r>
      <w:r w:rsidR="00BF290C">
        <w:rPr>
          <w:i/>
          <w:w w:val="102"/>
          <w:sz w:val="23"/>
          <w:szCs w:val="23"/>
        </w:rPr>
        <w:t>documents/Expression</w:t>
      </w:r>
      <w:r w:rsidR="00BF290C">
        <w:rPr>
          <w:i/>
          <w:sz w:val="23"/>
          <w:szCs w:val="23"/>
        </w:rPr>
        <w:t xml:space="preserve">  </w:t>
      </w:r>
      <w:r w:rsidR="00BF290C">
        <w:rPr>
          <w:i/>
          <w:w w:val="102"/>
          <w:sz w:val="23"/>
          <w:szCs w:val="23"/>
        </w:rPr>
        <w:t>of</w:t>
      </w:r>
      <w:r w:rsidR="00BF290C">
        <w:rPr>
          <w:i/>
          <w:sz w:val="23"/>
          <w:szCs w:val="23"/>
        </w:rPr>
        <w:t xml:space="preserve">  </w:t>
      </w:r>
      <w:r w:rsidR="00BF290C">
        <w:rPr>
          <w:i/>
          <w:w w:val="102"/>
          <w:sz w:val="23"/>
          <w:szCs w:val="23"/>
        </w:rPr>
        <w:t>Interest]</w:t>
      </w:r>
      <w:r w:rsidR="00BF290C">
        <w:rPr>
          <w:i/>
          <w:sz w:val="23"/>
          <w:szCs w:val="23"/>
        </w:rPr>
        <w:t xml:space="preserve">  </w:t>
      </w:r>
      <w:r w:rsidR="00BF290C">
        <w:rPr>
          <w:w w:val="102"/>
          <w:sz w:val="23"/>
          <w:szCs w:val="23"/>
        </w:rPr>
        <w:t>and</w:t>
      </w:r>
      <w:r w:rsidR="00BF290C">
        <w:rPr>
          <w:sz w:val="23"/>
          <w:szCs w:val="23"/>
        </w:rPr>
        <w:t xml:space="preserve">  </w:t>
      </w:r>
      <w:r w:rsidR="00BF290C">
        <w:rPr>
          <w:w w:val="102"/>
          <w:sz w:val="23"/>
          <w:szCs w:val="23"/>
        </w:rPr>
        <w:t>have</w:t>
      </w:r>
      <w:r w:rsidR="00BF290C">
        <w:rPr>
          <w:sz w:val="23"/>
          <w:szCs w:val="23"/>
        </w:rPr>
        <w:t xml:space="preserve">  </w:t>
      </w:r>
      <w:r w:rsidR="00BF290C">
        <w:rPr>
          <w:w w:val="102"/>
          <w:sz w:val="23"/>
          <w:szCs w:val="23"/>
        </w:rPr>
        <w:t>been</w:t>
      </w:r>
      <w:r w:rsidR="00BF290C">
        <w:rPr>
          <w:sz w:val="23"/>
          <w:szCs w:val="23"/>
        </w:rPr>
        <w:t xml:space="preserve">  </w:t>
      </w:r>
      <w:r w:rsidR="00BF290C">
        <w:rPr>
          <w:w w:val="102"/>
          <w:sz w:val="23"/>
          <w:szCs w:val="23"/>
        </w:rPr>
        <w:t>determined</w:t>
      </w:r>
      <w:r w:rsidR="00BF290C">
        <w:rPr>
          <w:sz w:val="23"/>
          <w:szCs w:val="23"/>
        </w:rPr>
        <w:t xml:space="preserve">  </w:t>
      </w:r>
      <w:r w:rsidR="00BF290C">
        <w:rPr>
          <w:w w:val="102"/>
          <w:sz w:val="23"/>
          <w:szCs w:val="23"/>
        </w:rPr>
        <w:t>as</w:t>
      </w:r>
      <w:r w:rsidR="00BF290C">
        <w:rPr>
          <w:sz w:val="23"/>
          <w:szCs w:val="23"/>
        </w:rPr>
        <w:t xml:space="preserve">  </w:t>
      </w:r>
      <w:r w:rsidR="00BF290C">
        <w:rPr>
          <w:w w:val="102"/>
          <w:sz w:val="23"/>
          <w:szCs w:val="23"/>
        </w:rPr>
        <w:t>eligible</w:t>
      </w:r>
      <w:r w:rsidR="00BF290C">
        <w:rPr>
          <w:sz w:val="23"/>
          <w:szCs w:val="23"/>
        </w:rPr>
        <w:t xml:space="preserve">  </w:t>
      </w:r>
      <w:r w:rsidR="00BF290C">
        <w:rPr>
          <w:w w:val="102"/>
          <w:sz w:val="23"/>
          <w:szCs w:val="23"/>
        </w:rPr>
        <w:t>in accordance</w:t>
      </w:r>
      <w:r w:rsidR="00BF290C">
        <w:rPr>
          <w:sz w:val="23"/>
          <w:szCs w:val="23"/>
        </w:rPr>
        <w:t xml:space="preserve"> </w:t>
      </w:r>
      <w:r w:rsidR="00BF290C">
        <w:rPr>
          <w:w w:val="102"/>
          <w:sz w:val="23"/>
          <w:szCs w:val="23"/>
        </w:rPr>
        <w:t>with</w:t>
      </w:r>
      <w:r w:rsidR="00BF290C">
        <w:rPr>
          <w:sz w:val="23"/>
          <w:szCs w:val="23"/>
        </w:rPr>
        <w:t xml:space="preserve"> </w:t>
      </w:r>
      <w:r w:rsidR="00BF290C">
        <w:rPr>
          <w:w w:val="102"/>
          <w:sz w:val="23"/>
          <w:szCs w:val="23"/>
        </w:rPr>
        <w:t>the</w:t>
      </w:r>
      <w:r w:rsidR="00BF290C">
        <w:rPr>
          <w:sz w:val="23"/>
          <w:szCs w:val="23"/>
        </w:rPr>
        <w:t xml:space="preserve"> </w:t>
      </w:r>
      <w:r w:rsidR="00BF290C">
        <w:rPr>
          <w:w w:val="102"/>
          <w:sz w:val="23"/>
          <w:szCs w:val="23"/>
        </w:rPr>
        <w:t>provisions</w:t>
      </w:r>
      <w:r w:rsidR="00BF290C">
        <w:rPr>
          <w:sz w:val="23"/>
          <w:szCs w:val="23"/>
        </w:rPr>
        <w:t xml:space="preserve"> </w:t>
      </w:r>
      <w:r w:rsidR="00BF290C">
        <w:rPr>
          <w:w w:val="102"/>
          <w:sz w:val="23"/>
          <w:szCs w:val="23"/>
        </w:rPr>
        <w:t>of</w:t>
      </w:r>
      <w:r w:rsidR="00BF290C">
        <w:rPr>
          <w:sz w:val="23"/>
          <w:szCs w:val="23"/>
        </w:rPr>
        <w:t xml:space="preserve"> </w:t>
      </w:r>
      <w:r w:rsidR="00BF290C">
        <w:rPr>
          <w:w w:val="102"/>
          <w:sz w:val="23"/>
          <w:szCs w:val="23"/>
        </w:rPr>
        <w:t>Republic</w:t>
      </w:r>
      <w:r w:rsidR="00BF290C">
        <w:rPr>
          <w:sz w:val="23"/>
          <w:szCs w:val="23"/>
        </w:rPr>
        <w:t xml:space="preserve"> </w:t>
      </w:r>
      <w:r w:rsidR="00BF290C">
        <w:rPr>
          <w:w w:val="102"/>
          <w:sz w:val="23"/>
          <w:szCs w:val="23"/>
        </w:rPr>
        <w:t>Act</w:t>
      </w:r>
      <w:r w:rsidR="00BF290C">
        <w:rPr>
          <w:sz w:val="23"/>
          <w:szCs w:val="23"/>
        </w:rPr>
        <w:t xml:space="preserve"> </w:t>
      </w:r>
      <w:r w:rsidR="00BF290C">
        <w:rPr>
          <w:w w:val="102"/>
          <w:sz w:val="23"/>
          <w:szCs w:val="23"/>
        </w:rPr>
        <w:t>9184</w:t>
      </w:r>
      <w:r w:rsidR="00BF290C">
        <w:rPr>
          <w:sz w:val="23"/>
          <w:szCs w:val="23"/>
        </w:rPr>
        <w:t xml:space="preserve"> </w:t>
      </w:r>
      <w:r w:rsidR="00BF290C">
        <w:rPr>
          <w:w w:val="102"/>
          <w:sz w:val="23"/>
          <w:szCs w:val="23"/>
        </w:rPr>
        <w:t>(RA</w:t>
      </w:r>
      <w:r w:rsidR="00BF290C">
        <w:rPr>
          <w:sz w:val="23"/>
          <w:szCs w:val="23"/>
        </w:rPr>
        <w:t xml:space="preserve"> </w:t>
      </w:r>
      <w:r w:rsidR="00BF290C">
        <w:rPr>
          <w:w w:val="102"/>
          <w:sz w:val="23"/>
          <w:szCs w:val="23"/>
        </w:rPr>
        <w:t>9184),</w:t>
      </w:r>
      <w:r w:rsidR="00BF290C">
        <w:rPr>
          <w:sz w:val="23"/>
          <w:szCs w:val="23"/>
        </w:rPr>
        <w:t xml:space="preserve"> </w:t>
      </w:r>
      <w:r w:rsidR="00BF290C">
        <w:rPr>
          <w:w w:val="102"/>
          <w:sz w:val="23"/>
          <w:szCs w:val="23"/>
        </w:rPr>
        <w:t>otherwise</w:t>
      </w:r>
      <w:r w:rsidR="00BF290C">
        <w:rPr>
          <w:sz w:val="23"/>
          <w:szCs w:val="23"/>
        </w:rPr>
        <w:t xml:space="preserve"> </w:t>
      </w:r>
      <w:r w:rsidR="00BF290C">
        <w:rPr>
          <w:w w:val="102"/>
          <w:sz w:val="23"/>
          <w:szCs w:val="23"/>
        </w:rPr>
        <w:t>known</w:t>
      </w:r>
      <w:r w:rsidR="00BF290C">
        <w:rPr>
          <w:sz w:val="23"/>
          <w:szCs w:val="23"/>
        </w:rPr>
        <w:t xml:space="preserve"> </w:t>
      </w:r>
      <w:r w:rsidR="00BF290C">
        <w:rPr>
          <w:w w:val="102"/>
          <w:sz w:val="23"/>
          <w:szCs w:val="23"/>
        </w:rPr>
        <w:t>as</w:t>
      </w:r>
      <w:r w:rsidR="00BF290C">
        <w:rPr>
          <w:sz w:val="23"/>
          <w:szCs w:val="23"/>
        </w:rPr>
        <w:t xml:space="preserve"> </w:t>
      </w:r>
      <w:r w:rsidR="00BF290C">
        <w:rPr>
          <w:w w:val="102"/>
          <w:sz w:val="23"/>
          <w:szCs w:val="23"/>
        </w:rPr>
        <w:t>the “Government</w:t>
      </w:r>
      <w:r w:rsidR="00BF290C">
        <w:rPr>
          <w:sz w:val="23"/>
          <w:szCs w:val="23"/>
        </w:rPr>
        <w:t xml:space="preserve">  </w:t>
      </w:r>
      <w:r w:rsidR="00BF290C">
        <w:rPr>
          <w:w w:val="102"/>
          <w:sz w:val="23"/>
          <w:szCs w:val="23"/>
        </w:rPr>
        <w:t>Procurement</w:t>
      </w:r>
      <w:r w:rsidR="00BF290C">
        <w:rPr>
          <w:sz w:val="23"/>
          <w:szCs w:val="23"/>
        </w:rPr>
        <w:t xml:space="preserve">  </w:t>
      </w:r>
      <w:r w:rsidR="00BF290C">
        <w:rPr>
          <w:w w:val="102"/>
          <w:sz w:val="23"/>
          <w:szCs w:val="23"/>
        </w:rPr>
        <w:t>Reform</w:t>
      </w:r>
      <w:r w:rsidR="00BF290C">
        <w:rPr>
          <w:sz w:val="23"/>
          <w:szCs w:val="23"/>
        </w:rPr>
        <w:t xml:space="preserve">  </w:t>
      </w:r>
      <w:r w:rsidR="00BF290C">
        <w:rPr>
          <w:w w:val="102"/>
          <w:sz w:val="23"/>
          <w:szCs w:val="23"/>
        </w:rPr>
        <w:t>Act”,</w:t>
      </w:r>
      <w:r w:rsidR="00BF290C">
        <w:rPr>
          <w:sz w:val="23"/>
          <w:szCs w:val="23"/>
        </w:rPr>
        <w:t xml:space="preserve">  </w:t>
      </w:r>
      <w:r w:rsidR="00BF290C">
        <w:rPr>
          <w:w w:val="102"/>
          <w:sz w:val="23"/>
          <w:szCs w:val="23"/>
        </w:rPr>
        <w:t>and</w:t>
      </w:r>
      <w:r w:rsidR="00BF290C">
        <w:rPr>
          <w:sz w:val="23"/>
          <w:szCs w:val="23"/>
        </w:rPr>
        <w:t xml:space="preserve">  </w:t>
      </w:r>
      <w:r w:rsidR="00BF290C">
        <w:rPr>
          <w:w w:val="102"/>
          <w:sz w:val="23"/>
          <w:szCs w:val="23"/>
        </w:rPr>
        <w:t>its</w:t>
      </w:r>
      <w:r w:rsidR="00BF290C">
        <w:rPr>
          <w:sz w:val="23"/>
          <w:szCs w:val="23"/>
        </w:rPr>
        <w:t xml:space="preserve">  </w:t>
      </w:r>
      <w:r w:rsidR="00BF290C">
        <w:rPr>
          <w:w w:val="102"/>
          <w:sz w:val="23"/>
          <w:szCs w:val="23"/>
        </w:rPr>
        <w:t>Implementing</w:t>
      </w:r>
      <w:r w:rsidR="00BF290C">
        <w:rPr>
          <w:sz w:val="23"/>
          <w:szCs w:val="23"/>
        </w:rPr>
        <w:t xml:space="preserve">  </w:t>
      </w:r>
      <w:r w:rsidR="00BF290C">
        <w:rPr>
          <w:w w:val="102"/>
          <w:sz w:val="23"/>
          <w:szCs w:val="23"/>
        </w:rPr>
        <w:t>Rules</w:t>
      </w:r>
      <w:r w:rsidR="00BF290C">
        <w:rPr>
          <w:sz w:val="23"/>
          <w:szCs w:val="23"/>
        </w:rPr>
        <w:t xml:space="preserve">  </w:t>
      </w:r>
      <w:r w:rsidR="00BF290C">
        <w:rPr>
          <w:w w:val="102"/>
          <w:sz w:val="23"/>
          <w:szCs w:val="23"/>
        </w:rPr>
        <w:t>and</w:t>
      </w:r>
      <w:r w:rsidR="00BF290C">
        <w:rPr>
          <w:sz w:val="23"/>
          <w:szCs w:val="23"/>
        </w:rPr>
        <w:t xml:space="preserve">  </w:t>
      </w:r>
      <w:r w:rsidR="00BF290C">
        <w:rPr>
          <w:w w:val="102"/>
          <w:sz w:val="23"/>
          <w:szCs w:val="23"/>
        </w:rPr>
        <w:t>Regulations (IRR).</w:t>
      </w:r>
      <w:r w:rsidR="00BF290C">
        <w:rPr>
          <w:sz w:val="23"/>
          <w:szCs w:val="23"/>
        </w:rPr>
        <w:t xml:space="preserve">   </w:t>
      </w:r>
      <w:r w:rsidR="00BF290C">
        <w:rPr>
          <w:w w:val="102"/>
          <w:sz w:val="23"/>
          <w:szCs w:val="23"/>
        </w:rPr>
        <w:t>The</w:t>
      </w:r>
      <w:r w:rsidR="00BF290C">
        <w:rPr>
          <w:sz w:val="23"/>
          <w:szCs w:val="23"/>
        </w:rPr>
        <w:t xml:space="preserve">  </w:t>
      </w:r>
      <w:r w:rsidR="00BF290C">
        <w:rPr>
          <w:w w:val="102"/>
          <w:sz w:val="23"/>
          <w:szCs w:val="23"/>
        </w:rPr>
        <w:t>short</w:t>
      </w:r>
      <w:r w:rsidR="00BF290C">
        <w:rPr>
          <w:sz w:val="23"/>
          <w:szCs w:val="23"/>
        </w:rPr>
        <w:t xml:space="preserve">  </w:t>
      </w:r>
      <w:r w:rsidR="00BF290C">
        <w:rPr>
          <w:w w:val="102"/>
          <w:sz w:val="23"/>
          <w:szCs w:val="23"/>
        </w:rPr>
        <w:t>list</w:t>
      </w:r>
      <w:r w:rsidR="00BF290C">
        <w:rPr>
          <w:sz w:val="23"/>
          <w:szCs w:val="23"/>
        </w:rPr>
        <w:t xml:space="preserve"> </w:t>
      </w:r>
      <w:r w:rsidR="00BF290C">
        <w:rPr>
          <w:w w:val="102"/>
          <w:sz w:val="23"/>
          <w:szCs w:val="23"/>
        </w:rPr>
        <w:t>shall</w:t>
      </w:r>
      <w:r w:rsidR="00BF290C">
        <w:rPr>
          <w:sz w:val="23"/>
          <w:szCs w:val="23"/>
        </w:rPr>
        <w:t xml:space="preserve"> </w:t>
      </w:r>
      <w:r w:rsidR="00BF290C">
        <w:rPr>
          <w:w w:val="102"/>
          <w:sz w:val="23"/>
          <w:szCs w:val="23"/>
        </w:rPr>
        <w:t>consist</w:t>
      </w:r>
      <w:r w:rsidR="00BF290C">
        <w:rPr>
          <w:sz w:val="23"/>
          <w:szCs w:val="23"/>
        </w:rPr>
        <w:t xml:space="preserve"> </w:t>
      </w:r>
      <w:r w:rsidR="00BF290C">
        <w:rPr>
          <w:w w:val="102"/>
          <w:sz w:val="23"/>
          <w:szCs w:val="23"/>
        </w:rPr>
        <w:t>of</w:t>
      </w:r>
      <w:r w:rsidR="00BF290C">
        <w:rPr>
          <w:sz w:val="23"/>
          <w:szCs w:val="23"/>
        </w:rPr>
        <w:t xml:space="preserve">  </w:t>
      </w:r>
      <w:r w:rsidR="00BF290C">
        <w:rPr>
          <w:i/>
          <w:w w:val="102"/>
          <w:sz w:val="23"/>
          <w:szCs w:val="23"/>
        </w:rPr>
        <w:t>[insert</w:t>
      </w:r>
      <w:r w:rsidR="00BF290C">
        <w:rPr>
          <w:i/>
          <w:sz w:val="23"/>
          <w:szCs w:val="23"/>
        </w:rPr>
        <w:t xml:space="preserve">  </w:t>
      </w:r>
      <w:r w:rsidR="00BF290C">
        <w:rPr>
          <w:i/>
          <w:w w:val="102"/>
          <w:sz w:val="23"/>
          <w:szCs w:val="23"/>
        </w:rPr>
        <w:t>number</w:t>
      </w:r>
      <w:r w:rsidR="00BF290C">
        <w:rPr>
          <w:i/>
          <w:sz w:val="23"/>
          <w:szCs w:val="23"/>
        </w:rPr>
        <w:t xml:space="preserve"> </w:t>
      </w:r>
      <w:r w:rsidR="00BF290C">
        <w:rPr>
          <w:i/>
          <w:w w:val="102"/>
          <w:sz w:val="23"/>
          <w:szCs w:val="23"/>
        </w:rPr>
        <w:t>of</w:t>
      </w:r>
      <w:r w:rsidR="00BF290C">
        <w:rPr>
          <w:i/>
          <w:sz w:val="23"/>
          <w:szCs w:val="23"/>
        </w:rPr>
        <w:t xml:space="preserve"> </w:t>
      </w:r>
      <w:r w:rsidR="00BF290C">
        <w:rPr>
          <w:i/>
          <w:w w:val="102"/>
          <w:sz w:val="23"/>
          <w:szCs w:val="23"/>
        </w:rPr>
        <w:t>short</w:t>
      </w:r>
      <w:r w:rsidR="00BF290C">
        <w:rPr>
          <w:i/>
          <w:sz w:val="23"/>
          <w:szCs w:val="23"/>
        </w:rPr>
        <w:t xml:space="preserve"> </w:t>
      </w:r>
      <w:r w:rsidR="00BF290C">
        <w:rPr>
          <w:i/>
          <w:w w:val="102"/>
          <w:sz w:val="23"/>
          <w:szCs w:val="23"/>
        </w:rPr>
        <w:t>list</w:t>
      </w:r>
      <w:r w:rsidR="00BF290C">
        <w:rPr>
          <w:i/>
          <w:sz w:val="23"/>
          <w:szCs w:val="23"/>
        </w:rPr>
        <w:t xml:space="preserve">  </w:t>
      </w:r>
      <w:r w:rsidR="00BF290C">
        <w:rPr>
          <w:i/>
          <w:w w:val="102"/>
          <w:sz w:val="23"/>
          <w:szCs w:val="23"/>
        </w:rPr>
        <w:t>allowed]</w:t>
      </w:r>
      <w:r w:rsidR="00BF290C">
        <w:rPr>
          <w:w w:val="103"/>
          <w:position w:val="6"/>
          <w:sz w:val="19"/>
          <w:szCs w:val="19"/>
        </w:rPr>
        <w:t>3</w:t>
      </w:r>
      <w:r w:rsidR="00BF290C">
        <w:rPr>
          <w:position w:val="6"/>
          <w:sz w:val="19"/>
          <w:szCs w:val="19"/>
        </w:rPr>
        <w:t xml:space="preserve">  </w:t>
      </w:r>
      <w:r w:rsidR="00BF290C">
        <w:rPr>
          <w:w w:val="102"/>
          <w:sz w:val="23"/>
          <w:szCs w:val="23"/>
        </w:rPr>
        <w:t>prospective bidders</w:t>
      </w:r>
      <w:r w:rsidR="00BF290C">
        <w:rPr>
          <w:sz w:val="23"/>
          <w:szCs w:val="23"/>
        </w:rPr>
        <w:t xml:space="preserve"> </w:t>
      </w:r>
      <w:r w:rsidR="00BF290C">
        <w:rPr>
          <w:w w:val="102"/>
          <w:sz w:val="23"/>
          <w:szCs w:val="23"/>
        </w:rPr>
        <w:t>who</w:t>
      </w:r>
      <w:r w:rsidR="00BF290C">
        <w:rPr>
          <w:sz w:val="23"/>
          <w:szCs w:val="23"/>
        </w:rPr>
        <w:t xml:space="preserve"> </w:t>
      </w:r>
      <w:r w:rsidR="00BF290C">
        <w:rPr>
          <w:w w:val="102"/>
          <w:sz w:val="23"/>
          <w:szCs w:val="23"/>
        </w:rPr>
        <w:t>will</w:t>
      </w:r>
      <w:r w:rsidR="00BF290C">
        <w:rPr>
          <w:sz w:val="23"/>
          <w:szCs w:val="23"/>
        </w:rPr>
        <w:t xml:space="preserve"> </w:t>
      </w:r>
      <w:r w:rsidR="00BF290C">
        <w:rPr>
          <w:w w:val="102"/>
          <w:sz w:val="23"/>
          <w:szCs w:val="23"/>
        </w:rPr>
        <w:t>be</w:t>
      </w:r>
      <w:r w:rsidR="00BF290C">
        <w:rPr>
          <w:sz w:val="23"/>
          <w:szCs w:val="23"/>
        </w:rPr>
        <w:t xml:space="preserve"> </w:t>
      </w:r>
      <w:r w:rsidR="00BF290C">
        <w:rPr>
          <w:w w:val="102"/>
          <w:sz w:val="23"/>
          <w:szCs w:val="23"/>
        </w:rPr>
        <w:t>entitled</w:t>
      </w:r>
      <w:r w:rsidR="00BF290C">
        <w:rPr>
          <w:sz w:val="23"/>
          <w:szCs w:val="23"/>
        </w:rPr>
        <w:t xml:space="preserve"> </w:t>
      </w:r>
      <w:r w:rsidR="00BF290C">
        <w:rPr>
          <w:w w:val="102"/>
          <w:sz w:val="23"/>
          <w:szCs w:val="23"/>
        </w:rPr>
        <w:t>to</w:t>
      </w:r>
      <w:r w:rsidR="00BF290C">
        <w:rPr>
          <w:sz w:val="23"/>
          <w:szCs w:val="23"/>
        </w:rPr>
        <w:t xml:space="preserve"> </w:t>
      </w:r>
      <w:r w:rsidR="00BF290C">
        <w:rPr>
          <w:w w:val="102"/>
          <w:sz w:val="23"/>
          <w:szCs w:val="23"/>
        </w:rPr>
        <w:t>submit</w:t>
      </w:r>
      <w:r w:rsidR="00BF290C">
        <w:rPr>
          <w:sz w:val="23"/>
          <w:szCs w:val="23"/>
        </w:rPr>
        <w:t xml:space="preserve"> </w:t>
      </w:r>
      <w:r w:rsidR="00BF290C">
        <w:rPr>
          <w:w w:val="102"/>
          <w:sz w:val="23"/>
          <w:szCs w:val="23"/>
        </w:rPr>
        <w:t>bids.</w:t>
      </w:r>
      <w:r w:rsidR="00BF290C">
        <w:rPr>
          <w:sz w:val="23"/>
          <w:szCs w:val="23"/>
        </w:rPr>
        <w:t xml:space="preserve"> </w:t>
      </w:r>
      <w:r w:rsidR="00BF290C">
        <w:rPr>
          <w:w w:val="102"/>
          <w:sz w:val="23"/>
          <w:szCs w:val="23"/>
        </w:rPr>
        <w:t>The</w:t>
      </w:r>
      <w:r w:rsidR="00BF290C">
        <w:rPr>
          <w:sz w:val="23"/>
          <w:szCs w:val="23"/>
        </w:rPr>
        <w:t xml:space="preserve"> </w:t>
      </w:r>
      <w:r w:rsidR="00BF290C">
        <w:rPr>
          <w:w w:val="102"/>
          <w:sz w:val="23"/>
          <w:szCs w:val="23"/>
        </w:rPr>
        <w:t>criteria</w:t>
      </w:r>
      <w:r w:rsidR="00BF290C">
        <w:rPr>
          <w:sz w:val="23"/>
          <w:szCs w:val="23"/>
        </w:rPr>
        <w:t xml:space="preserve"> </w:t>
      </w:r>
      <w:r w:rsidR="00BF290C">
        <w:rPr>
          <w:w w:val="102"/>
          <w:sz w:val="23"/>
          <w:szCs w:val="23"/>
        </w:rPr>
        <w:t>and</w:t>
      </w:r>
      <w:r w:rsidR="00BF290C">
        <w:rPr>
          <w:sz w:val="23"/>
          <w:szCs w:val="23"/>
        </w:rPr>
        <w:t xml:space="preserve"> </w:t>
      </w:r>
      <w:r w:rsidR="00BF290C">
        <w:rPr>
          <w:w w:val="102"/>
          <w:sz w:val="23"/>
          <w:szCs w:val="23"/>
        </w:rPr>
        <w:t>rating</w:t>
      </w:r>
      <w:r w:rsidR="00BF290C">
        <w:rPr>
          <w:sz w:val="23"/>
          <w:szCs w:val="23"/>
        </w:rPr>
        <w:t xml:space="preserve"> </w:t>
      </w:r>
      <w:r w:rsidR="00BF290C">
        <w:rPr>
          <w:w w:val="102"/>
          <w:sz w:val="23"/>
          <w:szCs w:val="23"/>
        </w:rPr>
        <w:t>system</w:t>
      </w:r>
      <w:r w:rsidR="00BF290C">
        <w:rPr>
          <w:sz w:val="23"/>
          <w:szCs w:val="23"/>
        </w:rPr>
        <w:t xml:space="preserve"> </w:t>
      </w:r>
      <w:r w:rsidR="00BF290C">
        <w:rPr>
          <w:w w:val="102"/>
          <w:sz w:val="23"/>
          <w:szCs w:val="23"/>
        </w:rPr>
        <w:t>for</w:t>
      </w:r>
      <w:r w:rsidR="00BF290C">
        <w:rPr>
          <w:sz w:val="23"/>
          <w:szCs w:val="23"/>
        </w:rPr>
        <w:t xml:space="preserve"> </w:t>
      </w:r>
      <w:r w:rsidR="00BF290C">
        <w:rPr>
          <w:w w:val="102"/>
          <w:sz w:val="23"/>
          <w:szCs w:val="23"/>
        </w:rPr>
        <w:t>short</w:t>
      </w:r>
      <w:r w:rsidR="00BF290C">
        <w:rPr>
          <w:sz w:val="23"/>
          <w:szCs w:val="23"/>
        </w:rPr>
        <w:t xml:space="preserve"> </w:t>
      </w:r>
      <w:r w:rsidR="00BF290C">
        <w:rPr>
          <w:w w:val="102"/>
          <w:sz w:val="23"/>
          <w:szCs w:val="23"/>
        </w:rPr>
        <w:t>listing are:</w:t>
      </w:r>
    </w:p>
    <w:p w:rsidR="00300549" w:rsidRDefault="00300549">
      <w:pPr>
        <w:spacing w:line="200" w:lineRule="exact"/>
      </w:pPr>
    </w:p>
    <w:p w:rsidR="00300549" w:rsidRDefault="00300549">
      <w:pPr>
        <w:spacing w:before="5" w:line="200" w:lineRule="exact"/>
      </w:pPr>
    </w:p>
    <w:p w:rsidR="00300549" w:rsidRDefault="00BF290C">
      <w:pPr>
        <w:spacing w:before="33" w:line="248" w:lineRule="auto"/>
        <w:ind w:left="152" w:right="125"/>
        <w:jc w:val="both"/>
        <w:rPr>
          <w:sz w:val="19"/>
          <w:szCs w:val="19"/>
        </w:rPr>
      </w:pPr>
      <w:r>
        <w:rPr>
          <w:w w:val="103"/>
          <w:position w:val="6"/>
          <w:sz w:val="19"/>
          <w:szCs w:val="19"/>
        </w:rPr>
        <w:t>1</w:t>
      </w:r>
      <w:r>
        <w:rPr>
          <w:position w:val="6"/>
          <w:sz w:val="19"/>
          <w:szCs w:val="19"/>
        </w:rPr>
        <w:t xml:space="preserve">   </w:t>
      </w:r>
      <w:r>
        <w:rPr>
          <w:w w:val="103"/>
          <w:sz w:val="19"/>
          <w:szCs w:val="19"/>
        </w:rPr>
        <w:t>In</w:t>
      </w:r>
      <w:r>
        <w:rPr>
          <w:sz w:val="19"/>
          <w:szCs w:val="19"/>
        </w:rPr>
        <w:t xml:space="preserve">   </w:t>
      </w:r>
      <w:r>
        <w:rPr>
          <w:w w:val="103"/>
          <w:sz w:val="19"/>
          <w:szCs w:val="19"/>
        </w:rPr>
        <w:t>the</w:t>
      </w:r>
      <w:r>
        <w:rPr>
          <w:sz w:val="19"/>
          <w:szCs w:val="19"/>
        </w:rPr>
        <w:t xml:space="preserve">   </w:t>
      </w:r>
      <w:r>
        <w:rPr>
          <w:w w:val="103"/>
          <w:sz w:val="19"/>
          <w:szCs w:val="19"/>
        </w:rPr>
        <w:t>case</w:t>
      </w:r>
      <w:r>
        <w:rPr>
          <w:sz w:val="19"/>
          <w:szCs w:val="19"/>
        </w:rPr>
        <w:t xml:space="preserve">   </w:t>
      </w:r>
      <w:r>
        <w:rPr>
          <w:w w:val="103"/>
          <w:sz w:val="19"/>
          <w:szCs w:val="19"/>
        </w:rPr>
        <w:t>of</w:t>
      </w:r>
      <w:r>
        <w:rPr>
          <w:sz w:val="19"/>
          <w:szCs w:val="19"/>
        </w:rPr>
        <w:t xml:space="preserve">   </w:t>
      </w:r>
      <w:r>
        <w:rPr>
          <w:w w:val="103"/>
          <w:sz w:val="19"/>
          <w:szCs w:val="19"/>
        </w:rPr>
        <w:t>National</w:t>
      </w:r>
      <w:r>
        <w:rPr>
          <w:sz w:val="19"/>
          <w:szCs w:val="19"/>
        </w:rPr>
        <w:t xml:space="preserve">   </w:t>
      </w:r>
      <w:r>
        <w:rPr>
          <w:w w:val="103"/>
          <w:sz w:val="19"/>
          <w:szCs w:val="19"/>
        </w:rPr>
        <w:t>Government</w:t>
      </w:r>
      <w:r>
        <w:rPr>
          <w:sz w:val="19"/>
          <w:szCs w:val="19"/>
        </w:rPr>
        <w:t xml:space="preserve">   </w:t>
      </w:r>
      <w:r>
        <w:rPr>
          <w:w w:val="103"/>
          <w:sz w:val="19"/>
          <w:szCs w:val="19"/>
        </w:rPr>
        <w:t>Agencies,</w:t>
      </w:r>
      <w:r>
        <w:rPr>
          <w:sz w:val="19"/>
          <w:szCs w:val="19"/>
        </w:rPr>
        <w:t xml:space="preserve">   </w:t>
      </w:r>
      <w:r>
        <w:rPr>
          <w:w w:val="103"/>
          <w:sz w:val="19"/>
          <w:szCs w:val="19"/>
        </w:rPr>
        <w:t>the</w:t>
      </w:r>
      <w:r>
        <w:rPr>
          <w:sz w:val="19"/>
          <w:szCs w:val="19"/>
        </w:rPr>
        <w:t xml:space="preserve">   </w:t>
      </w:r>
      <w:r>
        <w:rPr>
          <w:w w:val="103"/>
          <w:sz w:val="19"/>
          <w:szCs w:val="19"/>
        </w:rPr>
        <w:t>General</w:t>
      </w:r>
      <w:r>
        <w:rPr>
          <w:sz w:val="19"/>
          <w:szCs w:val="19"/>
        </w:rPr>
        <w:t xml:space="preserve">   </w:t>
      </w:r>
      <w:r>
        <w:rPr>
          <w:w w:val="103"/>
          <w:sz w:val="19"/>
          <w:szCs w:val="19"/>
        </w:rPr>
        <w:t>Appropriations</w:t>
      </w:r>
      <w:r>
        <w:rPr>
          <w:sz w:val="19"/>
          <w:szCs w:val="19"/>
        </w:rPr>
        <w:t xml:space="preserve">   </w:t>
      </w:r>
      <w:r>
        <w:rPr>
          <w:w w:val="103"/>
          <w:sz w:val="19"/>
          <w:szCs w:val="19"/>
        </w:rPr>
        <w:t>Act</w:t>
      </w:r>
      <w:r>
        <w:rPr>
          <w:sz w:val="19"/>
          <w:szCs w:val="19"/>
        </w:rPr>
        <w:t xml:space="preserve">   </w:t>
      </w:r>
      <w:r>
        <w:rPr>
          <w:w w:val="103"/>
          <w:sz w:val="19"/>
          <w:szCs w:val="19"/>
        </w:rPr>
        <w:t>and/or</w:t>
      </w:r>
      <w:r>
        <w:rPr>
          <w:sz w:val="19"/>
          <w:szCs w:val="19"/>
        </w:rPr>
        <w:t xml:space="preserve">   </w:t>
      </w:r>
      <w:r>
        <w:rPr>
          <w:w w:val="103"/>
          <w:sz w:val="19"/>
          <w:szCs w:val="19"/>
        </w:rPr>
        <w:t>continuing appropriations;</w:t>
      </w:r>
      <w:r>
        <w:rPr>
          <w:sz w:val="19"/>
          <w:szCs w:val="19"/>
        </w:rPr>
        <w:t xml:space="preserve"> </w:t>
      </w:r>
      <w:r>
        <w:rPr>
          <w:w w:val="103"/>
          <w:sz w:val="19"/>
          <w:szCs w:val="19"/>
        </w:rPr>
        <w:t>in</w:t>
      </w:r>
      <w:r>
        <w:rPr>
          <w:sz w:val="19"/>
          <w:szCs w:val="19"/>
        </w:rPr>
        <w:t xml:space="preserve"> </w:t>
      </w:r>
      <w:r>
        <w:rPr>
          <w:w w:val="103"/>
          <w:sz w:val="19"/>
          <w:szCs w:val="19"/>
        </w:rPr>
        <w:t>the</w:t>
      </w:r>
      <w:r>
        <w:rPr>
          <w:sz w:val="19"/>
          <w:szCs w:val="19"/>
        </w:rPr>
        <w:t xml:space="preserve"> </w:t>
      </w:r>
      <w:r>
        <w:rPr>
          <w:w w:val="103"/>
          <w:sz w:val="19"/>
          <w:szCs w:val="19"/>
        </w:rPr>
        <w:t>case</w:t>
      </w:r>
      <w:r>
        <w:rPr>
          <w:sz w:val="19"/>
          <w:szCs w:val="19"/>
        </w:rPr>
        <w:t xml:space="preserve"> </w:t>
      </w:r>
      <w:r>
        <w:rPr>
          <w:w w:val="103"/>
          <w:sz w:val="19"/>
          <w:szCs w:val="19"/>
        </w:rPr>
        <w:t>of</w:t>
      </w:r>
      <w:r>
        <w:rPr>
          <w:sz w:val="19"/>
          <w:szCs w:val="19"/>
        </w:rPr>
        <w:t xml:space="preserve"> </w:t>
      </w:r>
      <w:r>
        <w:rPr>
          <w:w w:val="103"/>
          <w:sz w:val="19"/>
          <w:szCs w:val="19"/>
        </w:rPr>
        <w:t>GOCCs,</w:t>
      </w:r>
      <w:r>
        <w:rPr>
          <w:sz w:val="19"/>
          <w:szCs w:val="19"/>
        </w:rPr>
        <w:t xml:space="preserve"> </w:t>
      </w:r>
      <w:r>
        <w:rPr>
          <w:w w:val="103"/>
          <w:sz w:val="19"/>
          <w:szCs w:val="19"/>
        </w:rPr>
        <w:t>GFIs,</w:t>
      </w:r>
      <w:r>
        <w:rPr>
          <w:sz w:val="19"/>
          <w:szCs w:val="19"/>
        </w:rPr>
        <w:t xml:space="preserve"> </w:t>
      </w:r>
      <w:r>
        <w:rPr>
          <w:w w:val="103"/>
          <w:sz w:val="19"/>
          <w:szCs w:val="19"/>
        </w:rPr>
        <w:t>and</w:t>
      </w:r>
      <w:r>
        <w:rPr>
          <w:sz w:val="19"/>
          <w:szCs w:val="19"/>
        </w:rPr>
        <w:t xml:space="preserve"> </w:t>
      </w:r>
      <w:r>
        <w:rPr>
          <w:w w:val="103"/>
          <w:sz w:val="19"/>
          <w:szCs w:val="19"/>
        </w:rPr>
        <w:t>SUCs,</w:t>
      </w:r>
      <w:r>
        <w:rPr>
          <w:sz w:val="19"/>
          <w:szCs w:val="19"/>
        </w:rPr>
        <w:t xml:space="preserve"> </w:t>
      </w:r>
      <w:r>
        <w:rPr>
          <w:w w:val="103"/>
          <w:sz w:val="19"/>
          <w:szCs w:val="19"/>
        </w:rPr>
        <w:t>the</w:t>
      </w:r>
      <w:r>
        <w:rPr>
          <w:sz w:val="19"/>
          <w:szCs w:val="19"/>
        </w:rPr>
        <w:t xml:space="preserve"> </w:t>
      </w:r>
      <w:r>
        <w:rPr>
          <w:w w:val="103"/>
          <w:sz w:val="19"/>
          <w:szCs w:val="19"/>
        </w:rPr>
        <w:t>Corporate</w:t>
      </w:r>
      <w:r>
        <w:rPr>
          <w:sz w:val="19"/>
          <w:szCs w:val="19"/>
        </w:rPr>
        <w:t xml:space="preserve"> </w:t>
      </w:r>
      <w:r>
        <w:rPr>
          <w:w w:val="103"/>
          <w:sz w:val="19"/>
          <w:szCs w:val="19"/>
        </w:rPr>
        <w:t>Budget</w:t>
      </w:r>
      <w:r>
        <w:rPr>
          <w:sz w:val="19"/>
          <w:szCs w:val="19"/>
        </w:rPr>
        <w:t xml:space="preserve"> </w:t>
      </w:r>
      <w:r>
        <w:rPr>
          <w:w w:val="103"/>
          <w:sz w:val="19"/>
          <w:szCs w:val="19"/>
        </w:rPr>
        <w:t>for</w:t>
      </w:r>
      <w:r>
        <w:rPr>
          <w:sz w:val="19"/>
          <w:szCs w:val="19"/>
        </w:rPr>
        <w:t xml:space="preserve"> </w:t>
      </w:r>
      <w:r>
        <w:rPr>
          <w:w w:val="103"/>
          <w:sz w:val="19"/>
          <w:szCs w:val="19"/>
        </w:rPr>
        <w:t>the</w:t>
      </w:r>
      <w:r>
        <w:rPr>
          <w:sz w:val="19"/>
          <w:szCs w:val="19"/>
        </w:rPr>
        <w:t xml:space="preserve"> </w:t>
      </w:r>
      <w:r>
        <w:rPr>
          <w:w w:val="103"/>
          <w:sz w:val="19"/>
          <w:szCs w:val="19"/>
        </w:rPr>
        <w:t>contract</w:t>
      </w:r>
      <w:r>
        <w:rPr>
          <w:sz w:val="19"/>
          <w:szCs w:val="19"/>
        </w:rPr>
        <w:t xml:space="preserve"> </w:t>
      </w:r>
      <w:r>
        <w:rPr>
          <w:w w:val="103"/>
          <w:sz w:val="19"/>
          <w:szCs w:val="19"/>
        </w:rPr>
        <w:t>approved</w:t>
      </w:r>
      <w:r>
        <w:rPr>
          <w:sz w:val="19"/>
          <w:szCs w:val="19"/>
        </w:rPr>
        <w:t xml:space="preserve"> </w:t>
      </w:r>
      <w:r>
        <w:rPr>
          <w:w w:val="103"/>
          <w:sz w:val="19"/>
          <w:szCs w:val="19"/>
        </w:rPr>
        <w:t>by</w:t>
      </w:r>
      <w:r>
        <w:rPr>
          <w:sz w:val="19"/>
          <w:szCs w:val="19"/>
        </w:rPr>
        <w:t xml:space="preserve"> </w:t>
      </w:r>
      <w:r>
        <w:rPr>
          <w:w w:val="103"/>
          <w:sz w:val="19"/>
          <w:szCs w:val="19"/>
        </w:rPr>
        <w:t>the governing</w:t>
      </w:r>
      <w:r>
        <w:rPr>
          <w:sz w:val="19"/>
          <w:szCs w:val="19"/>
        </w:rPr>
        <w:t xml:space="preserve">  </w:t>
      </w:r>
      <w:r>
        <w:rPr>
          <w:w w:val="103"/>
          <w:sz w:val="19"/>
          <w:szCs w:val="19"/>
        </w:rPr>
        <w:t>Boards;</w:t>
      </w:r>
      <w:r>
        <w:rPr>
          <w:sz w:val="19"/>
          <w:szCs w:val="19"/>
        </w:rPr>
        <w:t xml:space="preserve"> </w:t>
      </w:r>
      <w:r>
        <w:rPr>
          <w:w w:val="103"/>
          <w:sz w:val="19"/>
          <w:szCs w:val="19"/>
        </w:rPr>
        <w:t>in</w:t>
      </w:r>
      <w:r>
        <w:rPr>
          <w:sz w:val="19"/>
          <w:szCs w:val="19"/>
        </w:rPr>
        <w:t xml:space="preserve"> </w:t>
      </w:r>
      <w:r>
        <w:rPr>
          <w:w w:val="103"/>
          <w:sz w:val="19"/>
          <w:szCs w:val="19"/>
        </w:rPr>
        <w:t>the</w:t>
      </w:r>
      <w:r>
        <w:rPr>
          <w:sz w:val="19"/>
          <w:szCs w:val="19"/>
        </w:rPr>
        <w:t xml:space="preserve">  </w:t>
      </w:r>
      <w:r>
        <w:rPr>
          <w:w w:val="103"/>
          <w:sz w:val="19"/>
          <w:szCs w:val="19"/>
        </w:rPr>
        <w:t>case</w:t>
      </w:r>
      <w:r>
        <w:rPr>
          <w:sz w:val="19"/>
          <w:szCs w:val="19"/>
        </w:rPr>
        <w:t xml:space="preserve">  </w:t>
      </w:r>
      <w:r>
        <w:rPr>
          <w:w w:val="103"/>
          <w:sz w:val="19"/>
          <w:szCs w:val="19"/>
        </w:rPr>
        <w:t>of</w:t>
      </w:r>
      <w:r>
        <w:rPr>
          <w:sz w:val="19"/>
          <w:szCs w:val="19"/>
        </w:rPr>
        <w:t xml:space="preserve">  </w:t>
      </w:r>
      <w:r>
        <w:rPr>
          <w:w w:val="103"/>
          <w:sz w:val="19"/>
          <w:szCs w:val="19"/>
        </w:rPr>
        <w:t>LGUs,</w:t>
      </w:r>
      <w:r>
        <w:rPr>
          <w:sz w:val="19"/>
          <w:szCs w:val="19"/>
        </w:rPr>
        <w:t xml:space="preserve"> </w:t>
      </w:r>
      <w:r>
        <w:rPr>
          <w:w w:val="103"/>
          <w:sz w:val="19"/>
          <w:szCs w:val="19"/>
        </w:rPr>
        <w:t>the</w:t>
      </w:r>
      <w:r>
        <w:rPr>
          <w:sz w:val="19"/>
          <w:szCs w:val="19"/>
        </w:rPr>
        <w:t xml:space="preserve">  </w:t>
      </w:r>
      <w:r>
        <w:rPr>
          <w:w w:val="103"/>
          <w:sz w:val="19"/>
          <w:szCs w:val="19"/>
        </w:rPr>
        <w:t>Budget</w:t>
      </w:r>
      <w:r>
        <w:rPr>
          <w:sz w:val="19"/>
          <w:szCs w:val="19"/>
        </w:rPr>
        <w:t xml:space="preserve"> </w:t>
      </w:r>
      <w:r>
        <w:rPr>
          <w:w w:val="103"/>
          <w:sz w:val="19"/>
          <w:szCs w:val="19"/>
        </w:rPr>
        <w:t>for</w:t>
      </w:r>
      <w:r>
        <w:rPr>
          <w:sz w:val="19"/>
          <w:szCs w:val="19"/>
        </w:rPr>
        <w:t xml:space="preserve">  </w:t>
      </w:r>
      <w:r>
        <w:rPr>
          <w:w w:val="103"/>
          <w:sz w:val="19"/>
          <w:szCs w:val="19"/>
        </w:rPr>
        <w:t>the</w:t>
      </w:r>
      <w:r>
        <w:rPr>
          <w:sz w:val="19"/>
          <w:szCs w:val="19"/>
        </w:rPr>
        <w:t xml:space="preserve"> </w:t>
      </w:r>
      <w:r>
        <w:rPr>
          <w:w w:val="103"/>
          <w:sz w:val="19"/>
          <w:szCs w:val="19"/>
        </w:rPr>
        <w:t>contract</w:t>
      </w:r>
      <w:r>
        <w:rPr>
          <w:sz w:val="19"/>
          <w:szCs w:val="19"/>
        </w:rPr>
        <w:t xml:space="preserve"> </w:t>
      </w:r>
      <w:r>
        <w:rPr>
          <w:w w:val="103"/>
          <w:sz w:val="19"/>
          <w:szCs w:val="19"/>
        </w:rPr>
        <w:t>approved</w:t>
      </w:r>
      <w:r>
        <w:rPr>
          <w:sz w:val="19"/>
          <w:szCs w:val="19"/>
        </w:rPr>
        <w:t xml:space="preserve"> </w:t>
      </w:r>
      <w:r>
        <w:rPr>
          <w:w w:val="103"/>
          <w:sz w:val="19"/>
          <w:szCs w:val="19"/>
        </w:rPr>
        <w:t>by</w:t>
      </w:r>
      <w:r>
        <w:rPr>
          <w:sz w:val="19"/>
          <w:szCs w:val="19"/>
        </w:rPr>
        <w:t xml:space="preserve"> </w:t>
      </w:r>
      <w:r>
        <w:rPr>
          <w:w w:val="103"/>
          <w:sz w:val="19"/>
          <w:szCs w:val="19"/>
        </w:rPr>
        <w:t>the</w:t>
      </w:r>
      <w:r>
        <w:rPr>
          <w:sz w:val="19"/>
          <w:szCs w:val="19"/>
        </w:rPr>
        <w:t xml:space="preserve"> </w:t>
      </w:r>
      <w:r>
        <w:rPr>
          <w:w w:val="103"/>
          <w:sz w:val="19"/>
          <w:szCs w:val="19"/>
        </w:rPr>
        <w:t>respective</w:t>
      </w:r>
      <w:r>
        <w:rPr>
          <w:sz w:val="19"/>
          <w:szCs w:val="19"/>
        </w:rPr>
        <w:t xml:space="preserve">  </w:t>
      </w:r>
      <w:r>
        <w:rPr>
          <w:w w:val="103"/>
          <w:sz w:val="19"/>
          <w:szCs w:val="19"/>
        </w:rPr>
        <w:t>Sanggunian. (Section</w:t>
      </w:r>
      <w:r>
        <w:rPr>
          <w:sz w:val="19"/>
          <w:szCs w:val="19"/>
        </w:rPr>
        <w:t xml:space="preserve"> </w:t>
      </w:r>
      <w:r>
        <w:rPr>
          <w:w w:val="103"/>
          <w:sz w:val="19"/>
          <w:szCs w:val="19"/>
        </w:rPr>
        <w:t>5(a),</w:t>
      </w:r>
      <w:r>
        <w:rPr>
          <w:sz w:val="19"/>
          <w:szCs w:val="19"/>
        </w:rPr>
        <w:t xml:space="preserve"> </w:t>
      </w:r>
      <w:r>
        <w:rPr>
          <w:w w:val="103"/>
          <w:sz w:val="19"/>
          <w:szCs w:val="19"/>
        </w:rPr>
        <w:t>R.A.</w:t>
      </w:r>
      <w:r>
        <w:rPr>
          <w:sz w:val="19"/>
          <w:szCs w:val="19"/>
        </w:rPr>
        <w:t xml:space="preserve"> </w:t>
      </w:r>
      <w:r>
        <w:rPr>
          <w:w w:val="103"/>
          <w:sz w:val="19"/>
          <w:szCs w:val="19"/>
        </w:rPr>
        <w:t>9184)</w:t>
      </w:r>
    </w:p>
    <w:p w:rsidR="00300549" w:rsidRDefault="00BF290C">
      <w:pPr>
        <w:spacing w:before="54" w:line="200" w:lineRule="exact"/>
        <w:ind w:left="152" w:right="125"/>
        <w:jc w:val="both"/>
        <w:rPr>
          <w:sz w:val="19"/>
          <w:szCs w:val="19"/>
        </w:rPr>
      </w:pPr>
      <w:r>
        <w:rPr>
          <w:w w:val="103"/>
          <w:position w:val="6"/>
          <w:sz w:val="19"/>
          <w:szCs w:val="19"/>
        </w:rPr>
        <w:t>2</w:t>
      </w:r>
      <w:r>
        <w:rPr>
          <w:position w:val="6"/>
          <w:sz w:val="19"/>
          <w:szCs w:val="19"/>
        </w:rPr>
        <w:t xml:space="preserve">  </w:t>
      </w:r>
      <w:r>
        <w:rPr>
          <w:w w:val="103"/>
          <w:sz w:val="19"/>
          <w:szCs w:val="19"/>
        </w:rPr>
        <w:t>A</w:t>
      </w:r>
      <w:r>
        <w:rPr>
          <w:sz w:val="19"/>
          <w:szCs w:val="19"/>
        </w:rPr>
        <w:t xml:space="preserve">  </w:t>
      </w:r>
      <w:r>
        <w:rPr>
          <w:w w:val="103"/>
          <w:sz w:val="19"/>
          <w:szCs w:val="19"/>
        </w:rPr>
        <w:t>brief</w:t>
      </w:r>
      <w:r>
        <w:rPr>
          <w:sz w:val="19"/>
          <w:szCs w:val="19"/>
        </w:rPr>
        <w:t xml:space="preserve">  </w:t>
      </w:r>
      <w:r>
        <w:rPr>
          <w:w w:val="103"/>
          <w:sz w:val="19"/>
          <w:szCs w:val="19"/>
        </w:rPr>
        <w:t>description</w:t>
      </w:r>
      <w:r>
        <w:rPr>
          <w:sz w:val="19"/>
          <w:szCs w:val="19"/>
        </w:rPr>
        <w:t xml:space="preserve">  </w:t>
      </w:r>
      <w:r>
        <w:rPr>
          <w:w w:val="103"/>
          <w:sz w:val="19"/>
          <w:szCs w:val="19"/>
        </w:rPr>
        <w:t>of</w:t>
      </w:r>
      <w:r>
        <w:rPr>
          <w:sz w:val="19"/>
          <w:szCs w:val="19"/>
        </w:rPr>
        <w:t xml:space="preserve">  </w:t>
      </w:r>
      <w:r>
        <w:rPr>
          <w:w w:val="103"/>
          <w:sz w:val="19"/>
          <w:szCs w:val="19"/>
        </w:rPr>
        <w:t>the</w:t>
      </w:r>
      <w:r>
        <w:rPr>
          <w:sz w:val="19"/>
          <w:szCs w:val="19"/>
        </w:rPr>
        <w:t xml:space="preserve">  </w:t>
      </w:r>
      <w:r>
        <w:rPr>
          <w:w w:val="103"/>
          <w:sz w:val="19"/>
          <w:szCs w:val="19"/>
        </w:rPr>
        <w:t>terms</w:t>
      </w:r>
      <w:r>
        <w:rPr>
          <w:sz w:val="19"/>
          <w:szCs w:val="19"/>
        </w:rPr>
        <w:t xml:space="preserve">  </w:t>
      </w:r>
      <w:r>
        <w:rPr>
          <w:w w:val="103"/>
          <w:sz w:val="19"/>
          <w:szCs w:val="19"/>
        </w:rPr>
        <w:t>of</w:t>
      </w:r>
      <w:r>
        <w:rPr>
          <w:sz w:val="19"/>
          <w:szCs w:val="19"/>
        </w:rPr>
        <w:t xml:space="preserve">  </w:t>
      </w:r>
      <w:r>
        <w:rPr>
          <w:w w:val="103"/>
          <w:sz w:val="19"/>
          <w:szCs w:val="19"/>
        </w:rPr>
        <w:t>reference</w:t>
      </w:r>
      <w:r>
        <w:rPr>
          <w:sz w:val="19"/>
          <w:szCs w:val="19"/>
        </w:rPr>
        <w:t xml:space="preserve">  </w:t>
      </w:r>
      <w:r>
        <w:rPr>
          <w:w w:val="103"/>
          <w:sz w:val="19"/>
          <w:szCs w:val="19"/>
        </w:rPr>
        <w:t>of</w:t>
      </w:r>
      <w:r>
        <w:rPr>
          <w:sz w:val="19"/>
          <w:szCs w:val="19"/>
        </w:rPr>
        <w:t xml:space="preserve">  </w:t>
      </w:r>
      <w:r>
        <w:rPr>
          <w:w w:val="103"/>
          <w:sz w:val="19"/>
          <w:szCs w:val="19"/>
        </w:rPr>
        <w:t>the</w:t>
      </w:r>
      <w:r>
        <w:rPr>
          <w:sz w:val="19"/>
          <w:szCs w:val="19"/>
        </w:rPr>
        <w:t xml:space="preserve">  </w:t>
      </w:r>
      <w:r>
        <w:rPr>
          <w:w w:val="103"/>
          <w:sz w:val="19"/>
          <w:szCs w:val="19"/>
        </w:rPr>
        <w:t>Consulting</w:t>
      </w:r>
      <w:r>
        <w:rPr>
          <w:sz w:val="19"/>
          <w:szCs w:val="19"/>
        </w:rPr>
        <w:t xml:space="preserve">  </w:t>
      </w:r>
      <w:r>
        <w:rPr>
          <w:w w:val="103"/>
          <w:sz w:val="19"/>
          <w:szCs w:val="19"/>
        </w:rPr>
        <w:t>Service</w:t>
      </w:r>
      <w:r>
        <w:rPr>
          <w:sz w:val="19"/>
          <w:szCs w:val="19"/>
        </w:rPr>
        <w:t xml:space="preserve">  </w:t>
      </w:r>
      <w:r>
        <w:rPr>
          <w:w w:val="103"/>
          <w:sz w:val="19"/>
          <w:szCs w:val="19"/>
        </w:rPr>
        <w:t>should</w:t>
      </w:r>
      <w:r>
        <w:rPr>
          <w:sz w:val="19"/>
          <w:szCs w:val="19"/>
        </w:rPr>
        <w:t xml:space="preserve">  </w:t>
      </w:r>
      <w:r>
        <w:rPr>
          <w:w w:val="103"/>
          <w:sz w:val="19"/>
          <w:szCs w:val="19"/>
        </w:rPr>
        <w:t>be</w:t>
      </w:r>
      <w:r>
        <w:rPr>
          <w:sz w:val="19"/>
          <w:szCs w:val="19"/>
        </w:rPr>
        <w:t xml:space="preserve">  </w:t>
      </w:r>
      <w:r>
        <w:rPr>
          <w:w w:val="103"/>
          <w:sz w:val="19"/>
          <w:szCs w:val="19"/>
        </w:rPr>
        <w:t>provided,</w:t>
      </w:r>
      <w:r>
        <w:rPr>
          <w:sz w:val="19"/>
          <w:szCs w:val="19"/>
        </w:rPr>
        <w:t xml:space="preserve">  </w:t>
      </w:r>
      <w:r>
        <w:rPr>
          <w:w w:val="103"/>
          <w:sz w:val="19"/>
          <w:szCs w:val="19"/>
        </w:rPr>
        <w:t>including outputs/deliverables,</w:t>
      </w:r>
      <w:r>
        <w:rPr>
          <w:sz w:val="19"/>
          <w:szCs w:val="19"/>
        </w:rPr>
        <w:t xml:space="preserve"> </w:t>
      </w:r>
      <w:r>
        <w:rPr>
          <w:w w:val="103"/>
          <w:sz w:val="19"/>
          <w:szCs w:val="19"/>
        </w:rPr>
        <w:t>location</w:t>
      </w:r>
      <w:r>
        <w:rPr>
          <w:sz w:val="19"/>
          <w:szCs w:val="19"/>
        </w:rPr>
        <w:t xml:space="preserve"> </w:t>
      </w:r>
      <w:r>
        <w:rPr>
          <w:w w:val="103"/>
          <w:sz w:val="19"/>
          <w:szCs w:val="19"/>
        </w:rPr>
        <w:t>of</w:t>
      </w:r>
      <w:r>
        <w:rPr>
          <w:sz w:val="19"/>
          <w:szCs w:val="19"/>
        </w:rPr>
        <w:t xml:space="preserve"> </w:t>
      </w:r>
      <w:r>
        <w:rPr>
          <w:w w:val="103"/>
          <w:sz w:val="19"/>
          <w:szCs w:val="19"/>
        </w:rPr>
        <w:t>project,</w:t>
      </w:r>
      <w:r>
        <w:rPr>
          <w:sz w:val="19"/>
          <w:szCs w:val="19"/>
        </w:rPr>
        <w:t xml:space="preserve"> </w:t>
      </w:r>
      <w:r>
        <w:rPr>
          <w:w w:val="103"/>
          <w:sz w:val="19"/>
          <w:szCs w:val="19"/>
        </w:rPr>
        <w:t>and</w:t>
      </w:r>
      <w:r>
        <w:rPr>
          <w:sz w:val="19"/>
          <w:szCs w:val="19"/>
        </w:rPr>
        <w:t xml:space="preserve"> </w:t>
      </w:r>
      <w:r>
        <w:rPr>
          <w:w w:val="103"/>
          <w:sz w:val="19"/>
          <w:szCs w:val="19"/>
        </w:rPr>
        <w:t>other</w:t>
      </w:r>
      <w:r>
        <w:rPr>
          <w:sz w:val="19"/>
          <w:szCs w:val="19"/>
        </w:rPr>
        <w:t xml:space="preserve"> </w:t>
      </w:r>
      <w:r>
        <w:rPr>
          <w:w w:val="103"/>
          <w:sz w:val="19"/>
          <w:szCs w:val="19"/>
        </w:rPr>
        <w:t>information</w:t>
      </w:r>
      <w:r>
        <w:rPr>
          <w:sz w:val="19"/>
          <w:szCs w:val="19"/>
        </w:rPr>
        <w:t xml:space="preserve"> </w:t>
      </w:r>
      <w:r>
        <w:rPr>
          <w:w w:val="103"/>
          <w:sz w:val="19"/>
          <w:szCs w:val="19"/>
        </w:rPr>
        <w:t>necessary</w:t>
      </w:r>
      <w:r>
        <w:rPr>
          <w:sz w:val="19"/>
          <w:szCs w:val="19"/>
        </w:rPr>
        <w:t xml:space="preserve"> </w:t>
      </w:r>
      <w:r>
        <w:rPr>
          <w:w w:val="103"/>
          <w:sz w:val="19"/>
          <w:szCs w:val="19"/>
        </w:rPr>
        <w:t>to</w:t>
      </w:r>
      <w:r>
        <w:rPr>
          <w:sz w:val="19"/>
          <w:szCs w:val="19"/>
        </w:rPr>
        <w:t xml:space="preserve"> </w:t>
      </w:r>
      <w:r>
        <w:rPr>
          <w:w w:val="103"/>
          <w:sz w:val="19"/>
          <w:szCs w:val="19"/>
        </w:rPr>
        <w:t>enable</w:t>
      </w:r>
      <w:r>
        <w:rPr>
          <w:sz w:val="19"/>
          <w:szCs w:val="19"/>
        </w:rPr>
        <w:t xml:space="preserve"> </w:t>
      </w:r>
      <w:r>
        <w:rPr>
          <w:w w:val="103"/>
          <w:sz w:val="19"/>
          <w:szCs w:val="19"/>
        </w:rPr>
        <w:t>potential</w:t>
      </w:r>
      <w:r>
        <w:rPr>
          <w:sz w:val="19"/>
          <w:szCs w:val="19"/>
        </w:rPr>
        <w:t xml:space="preserve"> </w:t>
      </w:r>
      <w:r>
        <w:rPr>
          <w:w w:val="103"/>
          <w:sz w:val="19"/>
          <w:szCs w:val="19"/>
        </w:rPr>
        <w:t>bidders</w:t>
      </w:r>
      <w:r>
        <w:rPr>
          <w:sz w:val="19"/>
          <w:szCs w:val="19"/>
        </w:rPr>
        <w:t xml:space="preserve"> </w:t>
      </w:r>
      <w:r>
        <w:rPr>
          <w:w w:val="103"/>
          <w:sz w:val="19"/>
          <w:szCs w:val="19"/>
        </w:rPr>
        <w:t>to</w:t>
      </w:r>
      <w:r>
        <w:rPr>
          <w:sz w:val="19"/>
          <w:szCs w:val="19"/>
        </w:rPr>
        <w:t xml:space="preserve"> </w:t>
      </w:r>
      <w:r>
        <w:rPr>
          <w:w w:val="103"/>
          <w:sz w:val="19"/>
          <w:szCs w:val="19"/>
        </w:rPr>
        <w:t>decide</w:t>
      </w:r>
    </w:p>
    <w:p w:rsidR="00300549" w:rsidRDefault="00BF290C">
      <w:pPr>
        <w:spacing w:before="7"/>
        <w:ind w:left="152" w:right="5405"/>
        <w:jc w:val="both"/>
        <w:rPr>
          <w:sz w:val="19"/>
          <w:szCs w:val="19"/>
        </w:rPr>
      </w:pPr>
      <w:r>
        <w:rPr>
          <w:w w:val="103"/>
          <w:sz w:val="19"/>
          <w:szCs w:val="19"/>
        </w:rPr>
        <w:t>whether</w:t>
      </w:r>
      <w:r>
        <w:rPr>
          <w:sz w:val="19"/>
          <w:szCs w:val="19"/>
        </w:rPr>
        <w:t xml:space="preserve"> </w:t>
      </w:r>
      <w:r>
        <w:rPr>
          <w:w w:val="103"/>
          <w:sz w:val="19"/>
          <w:szCs w:val="19"/>
        </w:rPr>
        <w:t>or</w:t>
      </w:r>
      <w:r>
        <w:rPr>
          <w:sz w:val="19"/>
          <w:szCs w:val="19"/>
        </w:rPr>
        <w:t xml:space="preserve"> </w:t>
      </w:r>
      <w:r>
        <w:rPr>
          <w:w w:val="103"/>
          <w:sz w:val="19"/>
          <w:szCs w:val="19"/>
        </w:rPr>
        <w:t>not</w:t>
      </w:r>
      <w:r>
        <w:rPr>
          <w:sz w:val="19"/>
          <w:szCs w:val="19"/>
        </w:rPr>
        <w:t xml:space="preserve"> </w:t>
      </w:r>
      <w:r>
        <w:rPr>
          <w:w w:val="103"/>
          <w:sz w:val="19"/>
          <w:szCs w:val="19"/>
        </w:rPr>
        <w:t>to</w:t>
      </w:r>
      <w:r>
        <w:rPr>
          <w:sz w:val="19"/>
          <w:szCs w:val="19"/>
        </w:rPr>
        <w:t xml:space="preserve"> </w:t>
      </w:r>
      <w:r>
        <w:rPr>
          <w:w w:val="103"/>
          <w:sz w:val="19"/>
          <w:szCs w:val="19"/>
        </w:rPr>
        <w:t>respond</w:t>
      </w:r>
      <w:r>
        <w:rPr>
          <w:sz w:val="19"/>
          <w:szCs w:val="19"/>
        </w:rPr>
        <w:t xml:space="preserve"> </w:t>
      </w:r>
      <w:r>
        <w:rPr>
          <w:w w:val="103"/>
          <w:sz w:val="19"/>
          <w:szCs w:val="19"/>
        </w:rPr>
        <w:t>to</w:t>
      </w:r>
      <w:r>
        <w:rPr>
          <w:sz w:val="19"/>
          <w:szCs w:val="19"/>
        </w:rPr>
        <w:t xml:space="preserve"> </w:t>
      </w:r>
      <w:r>
        <w:rPr>
          <w:w w:val="103"/>
          <w:sz w:val="19"/>
          <w:szCs w:val="19"/>
        </w:rPr>
        <w:t>the</w:t>
      </w:r>
      <w:r>
        <w:rPr>
          <w:sz w:val="19"/>
          <w:szCs w:val="19"/>
        </w:rPr>
        <w:t xml:space="preserve"> </w:t>
      </w:r>
      <w:r>
        <w:rPr>
          <w:w w:val="103"/>
          <w:sz w:val="19"/>
          <w:szCs w:val="19"/>
        </w:rPr>
        <w:t>invitation.</w:t>
      </w:r>
    </w:p>
    <w:p w:rsidR="00300549" w:rsidRDefault="00BF290C">
      <w:pPr>
        <w:spacing w:before="2"/>
        <w:ind w:left="152" w:right="2731"/>
        <w:jc w:val="both"/>
        <w:rPr>
          <w:sz w:val="19"/>
          <w:szCs w:val="19"/>
        </w:rPr>
        <w:sectPr w:rsidR="00300549">
          <w:pgSz w:w="12240" w:h="15840"/>
          <w:pgMar w:top="1300" w:right="1720" w:bottom="280" w:left="1720" w:header="0" w:footer="906" w:gutter="0"/>
          <w:cols w:space="720"/>
        </w:sectPr>
      </w:pPr>
      <w:r>
        <w:rPr>
          <w:w w:val="103"/>
          <w:position w:val="6"/>
          <w:sz w:val="19"/>
          <w:szCs w:val="19"/>
        </w:rPr>
        <w:t>3</w:t>
      </w:r>
      <w:r>
        <w:rPr>
          <w:position w:val="6"/>
          <w:sz w:val="19"/>
          <w:szCs w:val="19"/>
        </w:rPr>
        <w:t xml:space="preserve"> </w:t>
      </w:r>
      <w:r>
        <w:rPr>
          <w:w w:val="103"/>
          <w:sz w:val="19"/>
          <w:szCs w:val="19"/>
        </w:rPr>
        <w:t>For</w:t>
      </w:r>
      <w:r>
        <w:rPr>
          <w:sz w:val="19"/>
          <w:szCs w:val="19"/>
        </w:rPr>
        <w:t xml:space="preserve"> </w:t>
      </w:r>
      <w:r>
        <w:rPr>
          <w:w w:val="103"/>
          <w:sz w:val="19"/>
          <w:szCs w:val="19"/>
        </w:rPr>
        <w:t>World</w:t>
      </w:r>
      <w:r>
        <w:rPr>
          <w:sz w:val="19"/>
          <w:szCs w:val="19"/>
        </w:rPr>
        <w:t xml:space="preserve"> </w:t>
      </w:r>
      <w:r>
        <w:rPr>
          <w:w w:val="103"/>
          <w:sz w:val="19"/>
          <w:szCs w:val="19"/>
        </w:rPr>
        <w:t>Bank</w:t>
      </w:r>
      <w:r>
        <w:rPr>
          <w:sz w:val="19"/>
          <w:szCs w:val="19"/>
        </w:rPr>
        <w:t xml:space="preserve"> </w:t>
      </w:r>
      <w:r>
        <w:rPr>
          <w:w w:val="103"/>
          <w:sz w:val="19"/>
          <w:szCs w:val="19"/>
        </w:rPr>
        <w:t>financed</w:t>
      </w:r>
      <w:r>
        <w:rPr>
          <w:sz w:val="19"/>
          <w:szCs w:val="19"/>
        </w:rPr>
        <w:t xml:space="preserve"> </w:t>
      </w:r>
      <w:r>
        <w:rPr>
          <w:w w:val="103"/>
          <w:sz w:val="19"/>
          <w:szCs w:val="19"/>
        </w:rPr>
        <w:t>contract,</w:t>
      </w:r>
      <w:r>
        <w:rPr>
          <w:sz w:val="19"/>
          <w:szCs w:val="19"/>
        </w:rPr>
        <w:t xml:space="preserve"> </w:t>
      </w:r>
      <w:r>
        <w:rPr>
          <w:w w:val="103"/>
          <w:sz w:val="19"/>
          <w:szCs w:val="19"/>
        </w:rPr>
        <w:t>the</w:t>
      </w:r>
      <w:r>
        <w:rPr>
          <w:sz w:val="19"/>
          <w:szCs w:val="19"/>
        </w:rPr>
        <w:t xml:space="preserve"> </w:t>
      </w:r>
      <w:r>
        <w:rPr>
          <w:w w:val="103"/>
          <w:sz w:val="19"/>
          <w:szCs w:val="19"/>
        </w:rPr>
        <w:t>short</w:t>
      </w:r>
      <w:r>
        <w:rPr>
          <w:sz w:val="19"/>
          <w:szCs w:val="19"/>
        </w:rPr>
        <w:t xml:space="preserve"> </w:t>
      </w:r>
      <w:r>
        <w:rPr>
          <w:w w:val="103"/>
          <w:sz w:val="19"/>
          <w:szCs w:val="19"/>
        </w:rPr>
        <w:t>list</w:t>
      </w:r>
      <w:r>
        <w:rPr>
          <w:sz w:val="19"/>
          <w:szCs w:val="19"/>
        </w:rPr>
        <w:t xml:space="preserve"> </w:t>
      </w:r>
      <w:r>
        <w:rPr>
          <w:w w:val="103"/>
          <w:sz w:val="19"/>
          <w:szCs w:val="19"/>
        </w:rPr>
        <w:t>should</w:t>
      </w:r>
      <w:r>
        <w:rPr>
          <w:sz w:val="19"/>
          <w:szCs w:val="19"/>
        </w:rPr>
        <w:t xml:space="preserve"> </w:t>
      </w:r>
      <w:r>
        <w:rPr>
          <w:w w:val="103"/>
          <w:sz w:val="19"/>
          <w:szCs w:val="19"/>
        </w:rPr>
        <w:t>be</w:t>
      </w:r>
      <w:r>
        <w:rPr>
          <w:sz w:val="19"/>
          <w:szCs w:val="19"/>
        </w:rPr>
        <w:t xml:space="preserve"> </w:t>
      </w:r>
      <w:r>
        <w:rPr>
          <w:w w:val="103"/>
          <w:sz w:val="19"/>
          <w:szCs w:val="19"/>
        </w:rPr>
        <w:t>six</w:t>
      </w:r>
      <w:r>
        <w:rPr>
          <w:sz w:val="19"/>
          <w:szCs w:val="19"/>
        </w:rPr>
        <w:t xml:space="preserve"> </w:t>
      </w:r>
      <w:r>
        <w:rPr>
          <w:w w:val="103"/>
          <w:sz w:val="19"/>
          <w:szCs w:val="19"/>
        </w:rPr>
        <w:t>(6)</w:t>
      </w:r>
      <w:r>
        <w:rPr>
          <w:sz w:val="19"/>
          <w:szCs w:val="19"/>
        </w:rPr>
        <w:t xml:space="preserve"> </w:t>
      </w:r>
      <w:r>
        <w:rPr>
          <w:w w:val="103"/>
          <w:sz w:val="19"/>
          <w:szCs w:val="19"/>
        </w:rPr>
        <w:t>Consultants.</w:t>
      </w:r>
    </w:p>
    <w:p w:rsidR="00300549" w:rsidRDefault="00BF290C">
      <w:pPr>
        <w:spacing w:before="70" w:line="245" w:lineRule="auto"/>
        <w:ind w:left="490" w:right="126"/>
        <w:rPr>
          <w:sz w:val="23"/>
          <w:szCs w:val="23"/>
        </w:rPr>
      </w:pPr>
      <w:r>
        <w:rPr>
          <w:i/>
          <w:w w:val="102"/>
          <w:sz w:val="23"/>
          <w:szCs w:val="23"/>
        </w:rPr>
        <w:lastRenderedPageBreak/>
        <w:t>[Insert</w:t>
      </w:r>
      <w:r>
        <w:rPr>
          <w:i/>
          <w:sz w:val="23"/>
          <w:szCs w:val="23"/>
        </w:rPr>
        <w:t xml:space="preserve"> </w:t>
      </w:r>
      <w:r>
        <w:rPr>
          <w:i/>
          <w:w w:val="102"/>
          <w:sz w:val="23"/>
          <w:szCs w:val="23"/>
        </w:rPr>
        <w:t>here</w:t>
      </w:r>
      <w:r>
        <w:rPr>
          <w:i/>
          <w:sz w:val="23"/>
          <w:szCs w:val="23"/>
        </w:rPr>
        <w:t xml:space="preserve"> </w:t>
      </w:r>
      <w:r>
        <w:rPr>
          <w:i/>
          <w:w w:val="102"/>
          <w:sz w:val="23"/>
          <w:szCs w:val="23"/>
        </w:rPr>
        <w:t>a</w:t>
      </w:r>
      <w:r>
        <w:rPr>
          <w:i/>
          <w:sz w:val="23"/>
          <w:szCs w:val="23"/>
        </w:rPr>
        <w:t xml:space="preserve"> </w:t>
      </w:r>
      <w:r>
        <w:rPr>
          <w:i/>
          <w:w w:val="102"/>
          <w:sz w:val="23"/>
          <w:szCs w:val="23"/>
        </w:rPr>
        <w:t>general</w:t>
      </w:r>
      <w:r>
        <w:rPr>
          <w:i/>
          <w:sz w:val="23"/>
          <w:szCs w:val="23"/>
        </w:rPr>
        <w:t xml:space="preserve"> </w:t>
      </w:r>
      <w:r>
        <w:rPr>
          <w:i/>
          <w:w w:val="102"/>
          <w:sz w:val="23"/>
          <w:szCs w:val="23"/>
        </w:rPr>
        <w:t>statement</w:t>
      </w:r>
      <w:r>
        <w:rPr>
          <w:i/>
          <w:sz w:val="23"/>
          <w:szCs w:val="23"/>
        </w:rPr>
        <w:t xml:space="preserve"> </w:t>
      </w:r>
      <w:r>
        <w:rPr>
          <w:i/>
          <w:w w:val="102"/>
          <w:sz w:val="23"/>
          <w:szCs w:val="23"/>
        </w:rPr>
        <w:t>on</w:t>
      </w:r>
      <w:r>
        <w:rPr>
          <w:i/>
          <w:sz w:val="23"/>
          <w:szCs w:val="23"/>
        </w:rPr>
        <w:t xml:space="preserve"> </w:t>
      </w:r>
      <w:r>
        <w:rPr>
          <w:i/>
          <w:w w:val="102"/>
          <w:sz w:val="23"/>
          <w:szCs w:val="23"/>
        </w:rPr>
        <w:t>the</w:t>
      </w:r>
      <w:r>
        <w:rPr>
          <w:i/>
          <w:sz w:val="23"/>
          <w:szCs w:val="23"/>
        </w:rPr>
        <w:t xml:space="preserve"> </w:t>
      </w:r>
      <w:r>
        <w:rPr>
          <w:i/>
          <w:w w:val="102"/>
          <w:sz w:val="23"/>
          <w:szCs w:val="23"/>
        </w:rPr>
        <w:t>criteria</w:t>
      </w:r>
      <w:r>
        <w:rPr>
          <w:i/>
          <w:sz w:val="23"/>
          <w:szCs w:val="23"/>
        </w:rPr>
        <w:t xml:space="preserve"> </w:t>
      </w:r>
      <w:r>
        <w:rPr>
          <w:i/>
          <w:w w:val="102"/>
          <w:sz w:val="23"/>
          <w:szCs w:val="23"/>
        </w:rPr>
        <w:t>and</w:t>
      </w:r>
      <w:r>
        <w:rPr>
          <w:i/>
          <w:sz w:val="23"/>
          <w:szCs w:val="23"/>
        </w:rPr>
        <w:t xml:space="preserve"> </w:t>
      </w:r>
      <w:r>
        <w:rPr>
          <w:i/>
          <w:w w:val="102"/>
          <w:sz w:val="23"/>
          <w:szCs w:val="23"/>
        </w:rPr>
        <w:t>rating</w:t>
      </w:r>
      <w:r>
        <w:rPr>
          <w:i/>
          <w:sz w:val="23"/>
          <w:szCs w:val="23"/>
        </w:rPr>
        <w:t xml:space="preserve"> </w:t>
      </w:r>
      <w:r>
        <w:rPr>
          <w:i/>
          <w:w w:val="102"/>
          <w:sz w:val="23"/>
          <w:szCs w:val="23"/>
        </w:rPr>
        <w:t>system</w:t>
      </w:r>
      <w:r>
        <w:rPr>
          <w:i/>
          <w:sz w:val="23"/>
          <w:szCs w:val="23"/>
        </w:rPr>
        <w:t xml:space="preserve"> </w:t>
      </w:r>
      <w:r>
        <w:rPr>
          <w:i/>
          <w:w w:val="102"/>
          <w:sz w:val="23"/>
          <w:szCs w:val="23"/>
        </w:rPr>
        <w:t>to</w:t>
      </w:r>
      <w:r>
        <w:rPr>
          <w:i/>
          <w:sz w:val="23"/>
          <w:szCs w:val="23"/>
        </w:rPr>
        <w:t xml:space="preserve"> </w:t>
      </w:r>
      <w:r>
        <w:rPr>
          <w:i/>
          <w:w w:val="102"/>
          <w:sz w:val="23"/>
          <w:szCs w:val="23"/>
        </w:rPr>
        <w:t>be</w:t>
      </w:r>
      <w:r>
        <w:rPr>
          <w:i/>
          <w:sz w:val="23"/>
          <w:szCs w:val="23"/>
        </w:rPr>
        <w:t xml:space="preserve"> </w:t>
      </w:r>
      <w:r>
        <w:rPr>
          <w:i/>
          <w:w w:val="102"/>
          <w:sz w:val="23"/>
          <w:szCs w:val="23"/>
        </w:rPr>
        <w:t>used</w:t>
      </w:r>
      <w:r>
        <w:rPr>
          <w:i/>
          <w:sz w:val="23"/>
          <w:szCs w:val="23"/>
        </w:rPr>
        <w:t xml:space="preserve"> </w:t>
      </w:r>
      <w:r>
        <w:rPr>
          <w:i/>
          <w:w w:val="102"/>
          <w:sz w:val="23"/>
          <w:szCs w:val="23"/>
        </w:rPr>
        <w:t>for</w:t>
      </w:r>
      <w:r>
        <w:rPr>
          <w:i/>
          <w:sz w:val="23"/>
          <w:szCs w:val="23"/>
        </w:rPr>
        <w:t xml:space="preserve"> </w:t>
      </w:r>
      <w:r>
        <w:rPr>
          <w:i/>
          <w:w w:val="102"/>
          <w:sz w:val="23"/>
          <w:szCs w:val="23"/>
        </w:rPr>
        <w:t>the</w:t>
      </w:r>
      <w:r>
        <w:rPr>
          <w:i/>
          <w:sz w:val="23"/>
          <w:szCs w:val="23"/>
        </w:rPr>
        <w:t xml:space="preserve"> </w:t>
      </w:r>
      <w:r>
        <w:rPr>
          <w:i/>
          <w:w w:val="102"/>
          <w:sz w:val="23"/>
          <w:szCs w:val="23"/>
        </w:rPr>
        <w:t>short listing]</w:t>
      </w:r>
    </w:p>
    <w:p w:rsidR="00300549" w:rsidRDefault="00300549">
      <w:pPr>
        <w:spacing w:before="13" w:line="220" w:lineRule="exact"/>
        <w:rPr>
          <w:sz w:val="22"/>
          <w:szCs w:val="22"/>
        </w:rPr>
      </w:pPr>
    </w:p>
    <w:p w:rsidR="00300549" w:rsidRDefault="00BF290C">
      <w:pPr>
        <w:ind w:left="152"/>
        <w:rPr>
          <w:sz w:val="23"/>
          <w:szCs w:val="23"/>
        </w:rPr>
      </w:pPr>
      <w:r>
        <w:rPr>
          <w:w w:val="102"/>
          <w:sz w:val="23"/>
          <w:szCs w:val="23"/>
        </w:rPr>
        <w:t>4.</w:t>
      </w:r>
      <w:r>
        <w:rPr>
          <w:sz w:val="23"/>
          <w:szCs w:val="23"/>
        </w:rPr>
        <w:t xml:space="preserve">   </w:t>
      </w:r>
      <w:r>
        <w:rPr>
          <w:b/>
          <w:i/>
          <w:w w:val="102"/>
          <w:sz w:val="23"/>
          <w:szCs w:val="23"/>
        </w:rPr>
        <w:t>Select</w:t>
      </w:r>
      <w:r>
        <w:rPr>
          <w:b/>
          <w:i/>
          <w:sz w:val="23"/>
          <w:szCs w:val="23"/>
        </w:rPr>
        <w:t xml:space="preserve">  </w:t>
      </w:r>
      <w:r>
        <w:rPr>
          <w:b/>
          <w:i/>
          <w:w w:val="102"/>
          <w:sz w:val="23"/>
          <w:szCs w:val="23"/>
        </w:rPr>
        <w:t>one</w:t>
      </w:r>
      <w:r>
        <w:rPr>
          <w:b/>
          <w:i/>
          <w:sz w:val="23"/>
          <w:szCs w:val="23"/>
        </w:rPr>
        <w:t xml:space="preserve">  </w:t>
      </w:r>
      <w:r>
        <w:rPr>
          <w:b/>
          <w:i/>
          <w:w w:val="102"/>
          <w:sz w:val="23"/>
          <w:szCs w:val="23"/>
        </w:rPr>
        <w:t>of</w:t>
      </w:r>
      <w:r>
        <w:rPr>
          <w:b/>
          <w:i/>
          <w:sz w:val="23"/>
          <w:szCs w:val="23"/>
        </w:rPr>
        <w:t xml:space="preserve">  </w:t>
      </w:r>
      <w:r>
        <w:rPr>
          <w:b/>
          <w:i/>
          <w:w w:val="102"/>
          <w:sz w:val="23"/>
          <w:szCs w:val="23"/>
        </w:rPr>
        <w:t>the</w:t>
      </w:r>
      <w:r>
        <w:rPr>
          <w:b/>
          <w:i/>
          <w:sz w:val="23"/>
          <w:szCs w:val="23"/>
        </w:rPr>
        <w:t xml:space="preserve">  </w:t>
      </w:r>
      <w:r>
        <w:rPr>
          <w:b/>
          <w:i/>
          <w:w w:val="102"/>
          <w:sz w:val="23"/>
          <w:szCs w:val="23"/>
        </w:rPr>
        <w:t>two</w:t>
      </w:r>
      <w:r>
        <w:rPr>
          <w:b/>
          <w:i/>
          <w:sz w:val="23"/>
          <w:szCs w:val="23"/>
        </w:rPr>
        <w:t xml:space="preserve">  </w:t>
      </w:r>
      <w:r>
        <w:rPr>
          <w:b/>
          <w:i/>
          <w:w w:val="102"/>
          <w:sz w:val="23"/>
          <w:szCs w:val="23"/>
        </w:rPr>
        <w:t>following</w:t>
      </w:r>
      <w:r>
        <w:rPr>
          <w:b/>
          <w:i/>
          <w:sz w:val="23"/>
          <w:szCs w:val="23"/>
        </w:rPr>
        <w:t xml:space="preserve">  </w:t>
      </w:r>
      <w:r>
        <w:rPr>
          <w:b/>
          <w:i/>
          <w:w w:val="102"/>
          <w:sz w:val="23"/>
          <w:szCs w:val="23"/>
        </w:rPr>
        <w:t>paragraphs,</w:t>
      </w:r>
      <w:r>
        <w:rPr>
          <w:b/>
          <w:i/>
          <w:sz w:val="23"/>
          <w:szCs w:val="23"/>
        </w:rPr>
        <w:t xml:space="preserve">  </w:t>
      </w:r>
      <w:r>
        <w:rPr>
          <w:b/>
          <w:i/>
          <w:w w:val="102"/>
          <w:sz w:val="23"/>
          <w:szCs w:val="23"/>
        </w:rPr>
        <w:t>and</w:t>
      </w:r>
      <w:r>
        <w:rPr>
          <w:b/>
          <w:i/>
          <w:sz w:val="23"/>
          <w:szCs w:val="23"/>
        </w:rPr>
        <w:t xml:space="preserve">  </w:t>
      </w:r>
      <w:r>
        <w:rPr>
          <w:b/>
          <w:i/>
          <w:w w:val="102"/>
          <w:sz w:val="23"/>
          <w:szCs w:val="23"/>
        </w:rPr>
        <w:t>delete</w:t>
      </w:r>
      <w:r>
        <w:rPr>
          <w:b/>
          <w:i/>
          <w:sz w:val="23"/>
          <w:szCs w:val="23"/>
        </w:rPr>
        <w:t xml:space="preserve">  </w:t>
      </w:r>
      <w:r>
        <w:rPr>
          <w:b/>
          <w:i/>
          <w:w w:val="102"/>
          <w:sz w:val="23"/>
          <w:szCs w:val="23"/>
        </w:rPr>
        <w:t>the</w:t>
      </w:r>
      <w:r>
        <w:rPr>
          <w:b/>
          <w:i/>
          <w:sz w:val="23"/>
          <w:szCs w:val="23"/>
        </w:rPr>
        <w:t xml:space="preserve">  </w:t>
      </w:r>
      <w:r>
        <w:rPr>
          <w:b/>
          <w:i/>
          <w:w w:val="102"/>
          <w:sz w:val="23"/>
          <w:szCs w:val="23"/>
        </w:rPr>
        <w:t>other</w:t>
      </w:r>
      <w:r>
        <w:rPr>
          <w:b/>
          <w:i/>
          <w:sz w:val="23"/>
          <w:szCs w:val="23"/>
        </w:rPr>
        <w:t xml:space="preserve">  </w:t>
      </w:r>
      <w:r>
        <w:rPr>
          <w:b/>
          <w:i/>
          <w:w w:val="102"/>
          <w:sz w:val="23"/>
          <w:szCs w:val="23"/>
        </w:rPr>
        <w:t>depending</w:t>
      </w:r>
      <w:r>
        <w:rPr>
          <w:b/>
          <w:i/>
          <w:sz w:val="23"/>
          <w:szCs w:val="23"/>
        </w:rPr>
        <w:t xml:space="preserve">  </w:t>
      </w:r>
      <w:r>
        <w:rPr>
          <w:b/>
          <w:i/>
          <w:w w:val="102"/>
          <w:sz w:val="23"/>
          <w:szCs w:val="23"/>
        </w:rPr>
        <w:t>on</w:t>
      </w:r>
      <w:r>
        <w:rPr>
          <w:b/>
          <w:i/>
          <w:sz w:val="23"/>
          <w:szCs w:val="23"/>
        </w:rPr>
        <w:t xml:space="preserve">  </w:t>
      </w:r>
      <w:r>
        <w:rPr>
          <w:b/>
          <w:i/>
          <w:w w:val="102"/>
          <w:sz w:val="23"/>
          <w:szCs w:val="23"/>
        </w:rPr>
        <w:t>the</w:t>
      </w:r>
    </w:p>
    <w:p w:rsidR="00300549" w:rsidRDefault="00BF290C">
      <w:pPr>
        <w:spacing w:before="6"/>
        <w:ind w:left="490"/>
        <w:rPr>
          <w:sz w:val="23"/>
          <w:szCs w:val="23"/>
        </w:rPr>
      </w:pPr>
      <w:r>
        <w:rPr>
          <w:b/>
          <w:i/>
          <w:w w:val="102"/>
          <w:sz w:val="23"/>
          <w:szCs w:val="23"/>
        </w:rPr>
        <w:t>Funding</w:t>
      </w:r>
      <w:r>
        <w:rPr>
          <w:b/>
          <w:i/>
          <w:sz w:val="23"/>
          <w:szCs w:val="23"/>
        </w:rPr>
        <w:t xml:space="preserve"> </w:t>
      </w:r>
      <w:r>
        <w:rPr>
          <w:b/>
          <w:i/>
          <w:w w:val="102"/>
          <w:sz w:val="23"/>
          <w:szCs w:val="23"/>
        </w:rPr>
        <w:t>Source:</w:t>
      </w:r>
    </w:p>
    <w:p w:rsidR="00300549" w:rsidRDefault="00300549">
      <w:pPr>
        <w:spacing w:before="12" w:line="220" w:lineRule="exact"/>
        <w:rPr>
          <w:sz w:val="22"/>
          <w:szCs w:val="22"/>
        </w:rPr>
      </w:pPr>
    </w:p>
    <w:p w:rsidR="00300549" w:rsidRDefault="00BF290C">
      <w:pPr>
        <w:ind w:left="490"/>
        <w:rPr>
          <w:sz w:val="23"/>
          <w:szCs w:val="23"/>
        </w:rPr>
      </w:pPr>
      <w:r>
        <w:rPr>
          <w:b/>
          <w:i/>
          <w:w w:val="102"/>
          <w:sz w:val="23"/>
          <w:szCs w:val="23"/>
        </w:rPr>
        <w:t>a)</w:t>
      </w:r>
      <w:r>
        <w:rPr>
          <w:b/>
          <w:i/>
          <w:sz w:val="23"/>
          <w:szCs w:val="23"/>
        </w:rPr>
        <w:t xml:space="preserve">   </w:t>
      </w:r>
      <w:r>
        <w:rPr>
          <w:b/>
          <w:i/>
          <w:w w:val="102"/>
          <w:sz w:val="23"/>
          <w:szCs w:val="23"/>
        </w:rPr>
        <w:t>If</w:t>
      </w:r>
      <w:r>
        <w:rPr>
          <w:b/>
          <w:i/>
          <w:sz w:val="23"/>
          <w:szCs w:val="23"/>
        </w:rPr>
        <w:t xml:space="preserve"> </w:t>
      </w:r>
      <w:r>
        <w:rPr>
          <w:b/>
          <w:i/>
          <w:w w:val="102"/>
          <w:sz w:val="23"/>
          <w:szCs w:val="23"/>
        </w:rPr>
        <w:t>the</w:t>
      </w:r>
      <w:r>
        <w:rPr>
          <w:b/>
          <w:i/>
          <w:sz w:val="23"/>
          <w:szCs w:val="23"/>
        </w:rPr>
        <w:t xml:space="preserve"> </w:t>
      </w:r>
      <w:r>
        <w:rPr>
          <w:b/>
          <w:i/>
          <w:w w:val="102"/>
          <w:sz w:val="23"/>
          <w:szCs w:val="23"/>
        </w:rPr>
        <w:t>Funding</w:t>
      </w:r>
      <w:r>
        <w:rPr>
          <w:b/>
          <w:i/>
          <w:sz w:val="23"/>
          <w:szCs w:val="23"/>
        </w:rPr>
        <w:t xml:space="preserve"> </w:t>
      </w:r>
      <w:r>
        <w:rPr>
          <w:b/>
          <w:i/>
          <w:w w:val="102"/>
          <w:sz w:val="23"/>
          <w:szCs w:val="23"/>
        </w:rPr>
        <w:t>Source</w:t>
      </w:r>
      <w:r>
        <w:rPr>
          <w:b/>
          <w:i/>
          <w:sz w:val="23"/>
          <w:szCs w:val="23"/>
        </w:rPr>
        <w:t xml:space="preserve"> </w:t>
      </w:r>
      <w:r>
        <w:rPr>
          <w:b/>
          <w:i/>
          <w:w w:val="102"/>
          <w:sz w:val="23"/>
          <w:szCs w:val="23"/>
        </w:rPr>
        <w:t>is</w:t>
      </w:r>
      <w:r>
        <w:rPr>
          <w:b/>
          <w:i/>
          <w:sz w:val="23"/>
          <w:szCs w:val="23"/>
        </w:rPr>
        <w:t xml:space="preserve"> </w:t>
      </w:r>
      <w:r>
        <w:rPr>
          <w:b/>
          <w:i/>
          <w:w w:val="102"/>
          <w:sz w:val="23"/>
          <w:szCs w:val="23"/>
        </w:rPr>
        <w:t>GOP:</w:t>
      </w:r>
    </w:p>
    <w:p w:rsidR="00300549" w:rsidRDefault="00300549">
      <w:pPr>
        <w:spacing w:before="18" w:line="240" w:lineRule="exact"/>
        <w:rPr>
          <w:sz w:val="24"/>
          <w:szCs w:val="24"/>
        </w:rPr>
      </w:pPr>
    </w:p>
    <w:p w:rsidR="00300549" w:rsidRDefault="00BF290C">
      <w:pPr>
        <w:spacing w:line="245" w:lineRule="auto"/>
        <w:ind w:left="829" w:right="123"/>
        <w:jc w:val="both"/>
        <w:rPr>
          <w:sz w:val="23"/>
          <w:szCs w:val="23"/>
        </w:rPr>
      </w:pPr>
      <w:r>
        <w:rPr>
          <w:w w:val="102"/>
          <w:sz w:val="23"/>
          <w:szCs w:val="23"/>
        </w:rPr>
        <w:t>Bidding</w:t>
      </w:r>
      <w:r>
        <w:rPr>
          <w:sz w:val="23"/>
          <w:szCs w:val="23"/>
        </w:rPr>
        <w:t xml:space="preserve">  </w:t>
      </w:r>
      <w:r>
        <w:rPr>
          <w:w w:val="102"/>
          <w:sz w:val="23"/>
          <w:szCs w:val="23"/>
        </w:rPr>
        <w:t>will</w:t>
      </w:r>
      <w:r>
        <w:rPr>
          <w:sz w:val="23"/>
          <w:szCs w:val="23"/>
        </w:rPr>
        <w:t xml:space="preserve">  </w:t>
      </w:r>
      <w:r>
        <w:rPr>
          <w:w w:val="102"/>
          <w:sz w:val="23"/>
          <w:szCs w:val="23"/>
        </w:rPr>
        <w:t>be</w:t>
      </w:r>
      <w:r>
        <w:rPr>
          <w:sz w:val="23"/>
          <w:szCs w:val="23"/>
        </w:rPr>
        <w:t xml:space="preserve">  </w:t>
      </w:r>
      <w:r>
        <w:rPr>
          <w:w w:val="102"/>
          <w:sz w:val="23"/>
          <w:szCs w:val="23"/>
        </w:rPr>
        <w:t>conducted</w:t>
      </w:r>
      <w:r>
        <w:rPr>
          <w:sz w:val="23"/>
          <w:szCs w:val="23"/>
        </w:rPr>
        <w:t xml:space="preserve">  </w:t>
      </w:r>
      <w:r>
        <w:rPr>
          <w:w w:val="102"/>
          <w:sz w:val="23"/>
          <w:szCs w:val="23"/>
        </w:rPr>
        <w:t>through</w:t>
      </w:r>
      <w:r>
        <w:rPr>
          <w:sz w:val="23"/>
          <w:szCs w:val="23"/>
        </w:rPr>
        <w:t xml:space="preserve">  </w:t>
      </w:r>
      <w:r>
        <w:rPr>
          <w:w w:val="102"/>
          <w:sz w:val="23"/>
          <w:szCs w:val="23"/>
        </w:rPr>
        <w:t>open</w:t>
      </w:r>
      <w:r>
        <w:rPr>
          <w:sz w:val="23"/>
          <w:szCs w:val="23"/>
        </w:rPr>
        <w:t xml:space="preserve">  </w:t>
      </w:r>
      <w:r>
        <w:rPr>
          <w:w w:val="102"/>
          <w:sz w:val="23"/>
          <w:szCs w:val="23"/>
        </w:rPr>
        <w:t>competitive</w:t>
      </w:r>
      <w:r>
        <w:rPr>
          <w:sz w:val="23"/>
          <w:szCs w:val="23"/>
        </w:rPr>
        <w:t xml:space="preserve">  </w:t>
      </w:r>
      <w:r>
        <w:rPr>
          <w:w w:val="102"/>
          <w:sz w:val="23"/>
          <w:szCs w:val="23"/>
        </w:rPr>
        <w:t>bidding</w:t>
      </w:r>
      <w:r>
        <w:rPr>
          <w:sz w:val="23"/>
          <w:szCs w:val="23"/>
        </w:rPr>
        <w:t xml:space="preserve">  </w:t>
      </w:r>
      <w:r>
        <w:rPr>
          <w:w w:val="102"/>
          <w:sz w:val="23"/>
          <w:szCs w:val="23"/>
        </w:rPr>
        <w:t>procedures</w:t>
      </w:r>
      <w:r>
        <w:rPr>
          <w:sz w:val="23"/>
          <w:szCs w:val="23"/>
        </w:rPr>
        <w:t xml:space="preserve">  </w:t>
      </w:r>
      <w:r>
        <w:rPr>
          <w:w w:val="102"/>
          <w:sz w:val="23"/>
          <w:szCs w:val="23"/>
        </w:rPr>
        <w:t>using</w:t>
      </w:r>
      <w:r>
        <w:rPr>
          <w:sz w:val="23"/>
          <w:szCs w:val="23"/>
        </w:rPr>
        <w:t xml:space="preserve">  </w:t>
      </w:r>
      <w:r>
        <w:rPr>
          <w:w w:val="102"/>
          <w:sz w:val="23"/>
          <w:szCs w:val="23"/>
        </w:rPr>
        <w:t>non- discretionary</w:t>
      </w:r>
      <w:r>
        <w:rPr>
          <w:sz w:val="23"/>
          <w:szCs w:val="23"/>
        </w:rPr>
        <w:t xml:space="preserve"> </w:t>
      </w:r>
      <w:r>
        <w:rPr>
          <w:w w:val="102"/>
          <w:sz w:val="23"/>
          <w:szCs w:val="23"/>
        </w:rPr>
        <w:t>“pass/fail”</w:t>
      </w:r>
      <w:r>
        <w:rPr>
          <w:sz w:val="23"/>
          <w:szCs w:val="23"/>
        </w:rPr>
        <w:t xml:space="preserve"> </w:t>
      </w:r>
      <w:r>
        <w:rPr>
          <w:w w:val="102"/>
          <w:sz w:val="23"/>
          <w:szCs w:val="23"/>
        </w:rPr>
        <w:t>criterion</w:t>
      </w:r>
      <w:r>
        <w:rPr>
          <w:sz w:val="23"/>
          <w:szCs w:val="23"/>
        </w:rPr>
        <w:t xml:space="preserve"> </w:t>
      </w:r>
      <w:r>
        <w:rPr>
          <w:w w:val="102"/>
          <w:sz w:val="23"/>
          <w:szCs w:val="23"/>
        </w:rPr>
        <w:t>as</w:t>
      </w:r>
      <w:r>
        <w:rPr>
          <w:sz w:val="23"/>
          <w:szCs w:val="23"/>
        </w:rPr>
        <w:t xml:space="preserve"> </w:t>
      </w:r>
      <w:r>
        <w:rPr>
          <w:w w:val="102"/>
          <w:sz w:val="23"/>
          <w:szCs w:val="23"/>
        </w:rPr>
        <w:t>specified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IRR</w:t>
      </w:r>
      <w:r>
        <w:rPr>
          <w:sz w:val="23"/>
          <w:szCs w:val="23"/>
        </w:rPr>
        <w:t xml:space="preserve"> </w:t>
      </w:r>
      <w:r>
        <w:rPr>
          <w:w w:val="102"/>
          <w:sz w:val="23"/>
          <w:szCs w:val="23"/>
        </w:rPr>
        <w:t>of</w:t>
      </w:r>
      <w:r>
        <w:rPr>
          <w:sz w:val="23"/>
          <w:szCs w:val="23"/>
        </w:rPr>
        <w:t xml:space="preserve"> </w:t>
      </w:r>
      <w:r>
        <w:rPr>
          <w:w w:val="102"/>
          <w:sz w:val="23"/>
          <w:szCs w:val="23"/>
        </w:rPr>
        <w:t>RA</w:t>
      </w:r>
      <w:r>
        <w:rPr>
          <w:sz w:val="23"/>
          <w:szCs w:val="23"/>
        </w:rPr>
        <w:t xml:space="preserve"> </w:t>
      </w:r>
      <w:r>
        <w:rPr>
          <w:w w:val="102"/>
          <w:sz w:val="23"/>
          <w:szCs w:val="23"/>
        </w:rPr>
        <w:t>9184.</w:t>
      </w:r>
    </w:p>
    <w:p w:rsidR="00300549" w:rsidRDefault="00300549">
      <w:pPr>
        <w:spacing w:before="7" w:line="260" w:lineRule="exact"/>
        <w:rPr>
          <w:sz w:val="26"/>
          <w:szCs w:val="26"/>
        </w:rPr>
      </w:pPr>
    </w:p>
    <w:p w:rsidR="00300549" w:rsidRDefault="00BF290C">
      <w:pPr>
        <w:spacing w:line="248" w:lineRule="auto"/>
        <w:ind w:left="829" w:right="125"/>
        <w:jc w:val="both"/>
        <w:rPr>
          <w:sz w:val="23"/>
          <w:szCs w:val="23"/>
        </w:rPr>
      </w:pPr>
      <w:r>
        <w:rPr>
          <w:b/>
          <w:i/>
          <w:w w:val="102"/>
          <w:sz w:val="23"/>
          <w:szCs w:val="23"/>
        </w:rPr>
        <w:t>In</w:t>
      </w:r>
      <w:r>
        <w:rPr>
          <w:b/>
          <w:i/>
          <w:sz w:val="23"/>
          <w:szCs w:val="23"/>
        </w:rPr>
        <w:t xml:space="preserve">  </w:t>
      </w:r>
      <w:r>
        <w:rPr>
          <w:b/>
          <w:i/>
          <w:w w:val="102"/>
          <w:sz w:val="23"/>
          <w:szCs w:val="23"/>
        </w:rPr>
        <w:t>addition,</w:t>
      </w:r>
      <w:r>
        <w:rPr>
          <w:b/>
          <w:i/>
          <w:sz w:val="23"/>
          <w:szCs w:val="23"/>
        </w:rPr>
        <w:t xml:space="preserve">  </w:t>
      </w:r>
      <w:r>
        <w:rPr>
          <w:b/>
          <w:i/>
          <w:w w:val="102"/>
          <w:sz w:val="23"/>
          <w:szCs w:val="23"/>
        </w:rPr>
        <w:t>select</w:t>
      </w:r>
      <w:r>
        <w:rPr>
          <w:b/>
          <w:i/>
          <w:sz w:val="23"/>
          <w:szCs w:val="23"/>
        </w:rPr>
        <w:t xml:space="preserve">  </w:t>
      </w:r>
      <w:r>
        <w:rPr>
          <w:b/>
          <w:i/>
          <w:w w:val="102"/>
          <w:sz w:val="23"/>
          <w:szCs w:val="23"/>
        </w:rPr>
        <w:t>one</w:t>
      </w:r>
      <w:r>
        <w:rPr>
          <w:b/>
          <w:i/>
          <w:sz w:val="23"/>
          <w:szCs w:val="23"/>
        </w:rPr>
        <w:t xml:space="preserve">  </w:t>
      </w:r>
      <w:r>
        <w:rPr>
          <w:b/>
          <w:i/>
          <w:w w:val="102"/>
          <w:sz w:val="23"/>
          <w:szCs w:val="23"/>
        </w:rPr>
        <w:t>of</w:t>
      </w:r>
      <w:r>
        <w:rPr>
          <w:b/>
          <w:i/>
          <w:sz w:val="23"/>
          <w:szCs w:val="23"/>
        </w:rPr>
        <w:t xml:space="preserve">  </w:t>
      </w:r>
      <w:r>
        <w:rPr>
          <w:b/>
          <w:i/>
          <w:w w:val="102"/>
          <w:sz w:val="23"/>
          <w:szCs w:val="23"/>
        </w:rPr>
        <w:t>the</w:t>
      </w:r>
      <w:r>
        <w:rPr>
          <w:b/>
          <w:i/>
          <w:sz w:val="23"/>
          <w:szCs w:val="23"/>
        </w:rPr>
        <w:t xml:space="preserve">  </w:t>
      </w:r>
      <w:r>
        <w:rPr>
          <w:b/>
          <w:i/>
          <w:w w:val="102"/>
          <w:sz w:val="23"/>
          <w:szCs w:val="23"/>
        </w:rPr>
        <w:t>two</w:t>
      </w:r>
      <w:r>
        <w:rPr>
          <w:b/>
          <w:i/>
          <w:sz w:val="23"/>
          <w:szCs w:val="23"/>
        </w:rPr>
        <w:t xml:space="preserve">  </w:t>
      </w:r>
      <w:r>
        <w:rPr>
          <w:b/>
          <w:i/>
          <w:w w:val="102"/>
          <w:sz w:val="23"/>
          <w:szCs w:val="23"/>
        </w:rPr>
        <w:t>following</w:t>
      </w:r>
      <w:r>
        <w:rPr>
          <w:b/>
          <w:i/>
          <w:sz w:val="23"/>
          <w:szCs w:val="23"/>
        </w:rPr>
        <w:t xml:space="preserve">  </w:t>
      </w:r>
      <w:r>
        <w:rPr>
          <w:b/>
          <w:i/>
          <w:w w:val="102"/>
          <w:sz w:val="23"/>
          <w:szCs w:val="23"/>
        </w:rPr>
        <w:t>paragraphs</w:t>
      </w:r>
      <w:r>
        <w:rPr>
          <w:b/>
          <w:i/>
          <w:sz w:val="23"/>
          <w:szCs w:val="23"/>
        </w:rPr>
        <w:t xml:space="preserve">  </w:t>
      </w:r>
      <w:r>
        <w:rPr>
          <w:b/>
          <w:i/>
          <w:w w:val="102"/>
          <w:sz w:val="23"/>
          <w:szCs w:val="23"/>
        </w:rPr>
        <w:t>and</w:t>
      </w:r>
      <w:r>
        <w:rPr>
          <w:b/>
          <w:i/>
          <w:sz w:val="23"/>
          <w:szCs w:val="23"/>
        </w:rPr>
        <w:t xml:space="preserve">  </w:t>
      </w:r>
      <w:r>
        <w:rPr>
          <w:b/>
          <w:i/>
          <w:w w:val="102"/>
          <w:sz w:val="23"/>
          <w:szCs w:val="23"/>
        </w:rPr>
        <w:t>delete</w:t>
      </w:r>
      <w:r>
        <w:rPr>
          <w:b/>
          <w:i/>
          <w:sz w:val="23"/>
          <w:szCs w:val="23"/>
        </w:rPr>
        <w:t xml:space="preserve">  </w:t>
      </w:r>
      <w:r>
        <w:rPr>
          <w:b/>
          <w:i/>
          <w:w w:val="102"/>
          <w:sz w:val="23"/>
          <w:szCs w:val="23"/>
        </w:rPr>
        <w:t>the</w:t>
      </w:r>
      <w:r>
        <w:rPr>
          <w:b/>
          <w:i/>
          <w:sz w:val="23"/>
          <w:szCs w:val="23"/>
        </w:rPr>
        <w:t xml:space="preserve">  </w:t>
      </w:r>
      <w:r>
        <w:rPr>
          <w:b/>
          <w:i/>
          <w:w w:val="102"/>
          <w:sz w:val="23"/>
          <w:szCs w:val="23"/>
        </w:rPr>
        <w:t>other depending</w:t>
      </w:r>
      <w:r>
        <w:rPr>
          <w:b/>
          <w:i/>
          <w:sz w:val="23"/>
          <w:szCs w:val="23"/>
        </w:rPr>
        <w:t xml:space="preserve"> </w:t>
      </w:r>
      <w:r>
        <w:rPr>
          <w:b/>
          <w:i/>
          <w:w w:val="102"/>
          <w:sz w:val="23"/>
          <w:szCs w:val="23"/>
        </w:rPr>
        <w:t>on</w:t>
      </w:r>
      <w:r>
        <w:rPr>
          <w:b/>
          <w:i/>
          <w:sz w:val="23"/>
          <w:szCs w:val="23"/>
        </w:rPr>
        <w:t xml:space="preserve"> </w:t>
      </w:r>
      <w:r>
        <w:rPr>
          <w:b/>
          <w:i/>
          <w:w w:val="102"/>
          <w:sz w:val="23"/>
          <w:szCs w:val="23"/>
        </w:rPr>
        <w:t>the</w:t>
      </w:r>
      <w:r>
        <w:rPr>
          <w:b/>
          <w:i/>
          <w:sz w:val="23"/>
          <w:szCs w:val="23"/>
        </w:rPr>
        <w:t xml:space="preserve"> </w:t>
      </w:r>
      <w:r>
        <w:rPr>
          <w:b/>
          <w:i/>
          <w:w w:val="102"/>
          <w:sz w:val="23"/>
          <w:szCs w:val="23"/>
        </w:rPr>
        <w:t>existence</w:t>
      </w:r>
      <w:r>
        <w:rPr>
          <w:b/>
          <w:i/>
          <w:sz w:val="23"/>
          <w:szCs w:val="23"/>
        </w:rPr>
        <w:t xml:space="preserve"> </w:t>
      </w:r>
      <w:r>
        <w:rPr>
          <w:b/>
          <w:i/>
          <w:w w:val="102"/>
          <w:sz w:val="23"/>
          <w:szCs w:val="23"/>
        </w:rPr>
        <w:t>of</w:t>
      </w:r>
      <w:r>
        <w:rPr>
          <w:b/>
          <w:i/>
          <w:sz w:val="23"/>
          <w:szCs w:val="23"/>
        </w:rPr>
        <w:t xml:space="preserve"> </w:t>
      </w:r>
      <w:r>
        <w:rPr>
          <w:b/>
          <w:i/>
          <w:w w:val="102"/>
          <w:sz w:val="23"/>
          <w:szCs w:val="23"/>
        </w:rPr>
        <w:t>the</w:t>
      </w:r>
      <w:r>
        <w:rPr>
          <w:b/>
          <w:i/>
          <w:sz w:val="23"/>
          <w:szCs w:val="23"/>
        </w:rPr>
        <w:t xml:space="preserve"> </w:t>
      </w:r>
      <w:r>
        <w:rPr>
          <w:b/>
          <w:i/>
          <w:w w:val="102"/>
          <w:sz w:val="23"/>
          <w:szCs w:val="23"/>
        </w:rPr>
        <w:t>condition</w:t>
      </w:r>
      <w:r>
        <w:rPr>
          <w:b/>
          <w:i/>
          <w:sz w:val="23"/>
          <w:szCs w:val="23"/>
        </w:rPr>
        <w:t xml:space="preserve"> </w:t>
      </w:r>
      <w:r>
        <w:rPr>
          <w:b/>
          <w:i/>
          <w:w w:val="102"/>
          <w:sz w:val="23"/>
          <w:szCs w:val="23"/>
        </w:rPr>
        <w:t>under</w:t>
      </w:r>
      <w:r>
        <w:rPr>
          <w:b/>
          <w:i/>
          <w:sz w:val="23"/>
          <w:szCs w:val="23"/>
        </w:rPr>
        <w:t xml:space="preserve"> </w:t>
      </w:r>
      <w:r>
        <w:rPr>
          <w:b/>
          <w:i/>
          <w:w w:val="102"/>
          <w:sz w:val="23"/>
          <w:szCs w:val="23"/>
        </w:rPr>
        <w:t>Section</w:t>
      </w:r>
      <w:r>
        <w:rPr>
          <w:b/>
          <w:i/>
          <w:sz w:val="23"/>
          <w:szCs w:val="23"/>
        </w:rPr>
        <w:t xml:space="preserve"> </w:t>
      </w:r>
      <w:r>
        <w:rPr>
          <w:b/>
          <w:i/>
          <w:w w:val="102"/>
          <w:sz w:val="23"/>
          <w:szCs w:val="23"/>
        </w:rPr>
        <w:t>24.3.3</w:t>
      </w:r>
      <w:r>
        <w:rPr>
          <w:b/>
          <w:i/>
          <w:sz w:val="23"/>
          <w:szCs w:val="23"/>
        </w:rPr>
        <w:t xml:space="preserve"> </w:t>
      </w:r>
      <w:r>
        <w:rPr>
          <w:b/>
          <w:i/>
          <w:w w:val="102"/>
          <w:sz w:val="23"/>
          <w:szCs w:val="23"/>
        </w:rPr>
        <w:t>of</w:t>
      </w:r>
      <w:r>
        <w:rPr>
          <w:b/>
          <w:i/>
          <w:sz w:val="23"/>
          <w:szCs w:val="23"/>
        </w:rPr>
        <w:t xml:space="preserve"> </w:t>
      </w:r>
      <w:r>
        <w:rPr>
          <w:b/>
          <w:i/>
          <w:w w:val="102"/>
          <w:sz w:val="23"/>
          <w:szCs w:val="23"/>
        </w:rPr>
        <w:t>the</w:t>
      </w:r>
      <w:r>
        <w:rPr>
          <w:b/>
          <w:i/>
          <w:sz w:val="23"/>
          <w:szCs w:val="23"/>
        </w:rPr>
        <w:t xml:space="preserve"> </w:t>
      </w:r>
      <w:r>
        <w:rPr>
          <w:b/>
          <w:i/>
          <w:w w:val="102"/>
          <w:sz w:val="23"/>
          <w:szCs w:val="23"/>
        </w:rPr>
        <w:t>IRR</w:t>
      </w:r>
      <w:r>
        <w:rPr>
          <w:b/>
          <w:i/>
          <w:sz w:val="23"/>
          <w:szCs w:val="23"/>
        </w:rPr>
        <w:t xml:space="preserve"> </w:t>
      </w:r>
      <w:r>
        <w:rPr>
          <w:b/>
          <w:i/>
          <w:w w:val="102"/>
          <w:sz w:val="23"/>
          <w:szCs w:val="23"/>
        </w:rPr>
        <w:t>of</w:t>
      </w:r>
      <w:r>
        <w:rPr>
          <w:b/>
          <w:i/>
          <w:sz w:val="23"/>
          <w:szCs w:val="23"/>
        </w:rPr>
        <w:t xml:space="preserve"> </w:t>
      </w:r>
      <w:r>
        <w:rPr>
          <w:b/>
          <w:i/>
          <w:w w:val="102"/>
          <w:sz w:val="23"/>
          <w:szCs w:val="23"/>
        </w:rPr>
        <w:t>RA</w:t>
      </w:r>
    </w:p>
    <w:p w:rsidR="00300549" w:rsidRDefault="00BF290C">
      <w:pPr>
        <w:spacing w:line="240" w:lineRule="exact"/>
        <w:ind w:left="829" w:right="7421"/>
        <w:jc w:val="both"/>
        <w:rPr>
          <w:sz w:val="23"/>
          <w:szCs w:val="23"/>
        </w:rPr>
      </w:pPr>
      <w:r>
        <w:rPr>
          <w:b/>
          <w:i/>
          <w:w w:val="102"/>
          <w:sz w:val="23"/>
          <w:szCs w:val="23"/>
        </w:rPr>
        <w:t>9184:</w:t>
      </w:r>
    </w:p>
    <w:p w:rsidR="00300549" w:rsidRDefault="00300549">
      <w:pPr>
        <w:spacing w:before="5" w:line="260" w:lineRule="exact"/>
        <w:rPr>
          <w:sz w:val="26"/>
          <w:szCs w:val="26"/>
        </w:rPr>
      </w:pPr>
    </w:p>
    <w:p w:rsidR="00300549" w:rsidRDefault="00BF290C">
      <w:pPr>
        <w:spacing w:line="244" w:lineRule="auto"/>
        <w:ind w:left="1167" w:right="121" w:hanging="338"/>
        <w:jc w:val="both"/>
        <w:rPr>
          <w:sz w:val="23"/>
          <w:szCs w:val="23"/>
        </w:rPr>
      </w:pPr>
      <w:r>
        <w:rPr>
          <w:b/>
          <w:i/>
          <w:w w:val="102"/>
          <w:sz w:val="23"/>
          <w:szCs w:val="23"/>
        </w:rPr>
        <w:t>(i)</w:t>
      </w:r>
      <w:r>
        <w:rPr>
          <w:b/>
          <w:i/>
          <w:sz w:val="23"/>
          <w:szCs w:val="23"/>
        </w:rPr>
        <w:t xml:space="preserve">  </w:t>
      </w:r>
      <w:r>
        <w:rPr>
          <w:b/>
          <w:i/>
          <w:w w:val="102"/>
          <w:sz w:val="23"/>
          <w:szCs w:val="23"/>
        </w:rPr>
        <w:t>Select</w:t>
      </w:r>
      <w:r>
        <w:rPr>
          <w:b/>
          <w:i/>
          <w:sz w:val="23"/>
          <w:szCs w:val="23"/>
        </w:rPr>
        <w:t xml:space="preserve">  </w:t>
      </w:r>
      <w:r>
        <w:rPr>
          <w:b/>
          <w:i/>
          <w:w w:val="102"/>
          <w:sz w:val="23"/>
          <w:szCs w:val="23"/>
        </w:rPr>
        <w:t>this</w:t>
      </w:r>
      <w:r>
        <w:rPr>
          <w:b/>
          <w:i/>
          <w:sz w:val="23"/>
          <w:szCs w:val="23"/>
        </w:rPr>
        <w:t xml:space="preserve">  </w:t>
      </w:r>
      <w:r>
        <w:rPr>
          <w:b/>
          <w:i/>
          <w:w w:val="102"/>
          <w:sz w:val="23"/>
          <w:szCs w:val="23"/>
        </w:rPr>
        <w:t>paragraph</w:t>
      </w:r>
      <w:r>
        <w:rPr>
          <w:b/>
          <w:i/>
          <w:sz w:val="23"/>
          <w:szCs w:val="23"/>
        </w:rPr>
        <w:t xml:space="preserve">  </w:t>
      </w:r>
      <w:r>
        <w:rPr>
          <w:b/>
          <w:i/>
          <w:w w:val="102"/>
          <w:sz w:val="23"/>
          <w:szCs w:val="23"/>
        </w:rPr>
        <w:t>if</w:t>
      </w:r>
      <w:r>
        <w:rPr>
          <w:b/>
          <w:i/>
          <w:sz w:val="23"/>
          <w:szCs w:val="23"/>
        </w:rPr>
        <w:t xml:space="preserve">  </w:t>
      </w:r>
      <w:r>
        <w:rPr>
          <w:b/>
          <w:i/>
          <w:w w:val="102"/>
          <w:sz w:val="23"/>
          <w:szCs w:val="23"/>
        </w:rPr>
        <w:t>Filipino</w:t>
      </w:r>
      <w:r>
        <w:rPr>
          <w:b/>
          <w:i/>
          <w:sz w:val="23"/>
          <w:szCs w:val="23"/>
        </w:rPr>
        <w:t xml:space="preserve">  </w:t>
      </w:r>
      <w:r>
        <w:rPr>
          <w:b/>
          <w:i/>
          <w:w w:val="102"/>
          <w:sz w:val="23"/>
          <w:szCs w:val="23"/>
        </w:rPr>
        <w:t>consultants</w:t>
      </w:r>
      <w:r>
        <w:rPr>
          <w:b/>
          <w:i/>
          <w:sz w:val="23"/>
          <w:szCs w:val="23"/>
        </w:rPr>
        <w:t xml:space="preserve">  </w:t>
      </w:r>
      <w:r>
        <w:rPr>
          <w:b/>
          <w:i/>
          <w:w w:val="102"/>
          <w:sz w:val="23"/>
          <w:szCs w:val="23"/>
        </w:rPr>
        <w:t>have</w:t>
      </w:r>
      <w:r>
        <w:rPr>
          <w:b/>
          <w:i/>
          <w:sz w:val="23"/>
          <w:szCs w:val="23"/>
        </w:rPr>
        <w:t xml:space="preserve">  </w:t>
      </w:r>
      <w:r>
        <w:rPr>
          <w:b/>
          <w:i/>
          <w:w w:val="102"/>
          <w:sz w:val="23"/>
          <w:szCs w:val="23"/>
        </w:rPr>
        <w:t>sufficient</w:t>
      </w:r>
      <w:r>
        <w:rPr>
          <w:b/>
          <w:i/>
          <w:sz w:val="23"/>
          <w:szCs w:val="23"/>
        </w:rPr>
        <w:t xml:space="preserve">  </w:t>
      </w:r>
      <w:r>
        <w:rPr>
          <w:b/>
          <w:i/>
          <w:w w:val="102"/>
          <w:sz w:val="23"/>
          <w:szCs w:val="23"/>
        </w:rPr>
        <w:t>expertise</w:t>
      </w:r>
      <w:r>
        <w:rPr>
          <w:b/>
          <w:i/>
          <w:sz w:val="23"/>
          <w:szCs w:val="23"/>
        </w:rPr>
        <w:t xml:space="preserve">  </w:t>
      </w:r>
      <w:r>
        <w:rPr>
          <w:b/>
          <w:i/>
          <w:w w:val="102"/>
          <w:sz w:val="23"/>
          <w:szCs w:val="23"/>
        </w:rPr>
        <w:t>and capability</w:t>
      </w:r>
      <w:r>
        <w:rPr>
          <w:b/>
          <w:i/>
          <w:sz w:val="23"/>
          <w:szCs w:val="23"/>
        </w:rPr>
        <w:t xml:space="preserve"> </w:t>
      </w:r>
      <w:r>
        <w:rPr>
          <w:b/>
          <w:i/>
          <w:w w:val="102"/>
          <w:sz w:val="23"/>
          <w:szCs w:val="23"/>
        </w:rPr>
        <w:t>to</w:t>
      </w:r>
      <w:r>
        <w:rPr>
          <w:b/>
          <w:i/>
          <w:sz w:val="23"/>
          <w:szCs w:val="23"/>
        </w:rPr>
        <w:t xml:space="preserve"> </w:t>
      </w:r>
      <w:r>
        <w:rPr>
          <w:b/>
          <w:i/>
          <w:w w:val="102"/>
          <w:sz w:val="23"/>
          <w:szCs w:val="23"/>
        </w:rPr>
        <w:t>render</w:t>
      </w:r>
      <w:r>
        <w:rPr>
          <w:b/>
          <w:i/>
          <w:sz w:val="23"/>
          <w:szCs w:val="23"/>
        </w:rPr>
        <w:t xml:space="preserve"> </w:t>
      </w:r>
      <w:r>
        <w:rPr>
          <w:b/>
          <w:i/>
          <w:w w:val="102"/>
          <w:sz w:val="23"/>
          <w:szCs w:val="23"/>
        </w:rPr>
        <w:t>the</w:t>
      </w:r>
      <w:r>
        <w:rPr>
          <w:b/>
          <w:i/>
          <w:sz w:val="23"/>
          <w:szCs w:val="23"/>
        </w:rPr>
        <w:t xml:space="preserve"> </w:t>
      </w:r>
      <w:r>
        <w:rPr>
          <w:b/>
          <w:i/>
          <w:w w:val="102"/>
          <w:sz w:val="23"/>
          <w:szCs w:val="23"/>
        </w:rPr>
        <w:t>services</w:t>
      </w:r>
      <w:r>
        <w:rPr>
          <w:b/>
          <w:i/>
          <w:sz w:val="23"/>
          <w:szCs w:val="23"/>
        </w:rPr>
        <w:t xml:space="preserve"> </w:t>
      </w:r>
      <w:r>
        <w:rPr>
          <w:b/>
          <w:i/>
          <w:w w:val="102"/>
          <w:sz w:val="23"/>
          <w:szCs w:val="23"/>
        </w:rPr>
        <w:t>required</w:t>
      </w:r>
      <w:r>
        <w:rPr>
          <w:b/>
          <w:i/>
          <w:sz w:val="23"/>
          <w:szCs w:val="23"/>
        </w:rPr>
        <w:t xml:space="preserve"> </w:t>
      </w:r>
      <w:r>
        <w:rPr>
          <w:b/>
          <w:i/>
          <w:w w:val="102"/>
          <w:sz w:val="23"/>
          <w:szCs w:val="23"/>
        </w:rPr>
        <w:t>under</w:t>
      </w:r>
      <w:r>
        <w:rPr>
          <w:b/>
          <w:i/>
          <w:sz w:val="23"/>
          <w:szCs w:val="23"/>
        </w:rPr>
        <w:t xml:space="preserve"> </w:t>
      </w:r>
      <w:r>
        <w:rPr>
          <w:b/>
          <w:i/>
          <w:w w:val="102"/>
          <w:sz w:val="23"/>
          <w:szCs w:val="23"/>
        </w:rPr>
        <w:t>the</w:t>
      </w:r>
      <w:r>
        <w:rPr>
          <w:b/>
          <w:i/>
          <w:sz w:val="23"/>
          <w:szCs w:val="23"/>
        </w:rPr>
        <w:t xml:space="preserve"> </w:t>
      </w:r>
      <w:r>
        <w:rPr>
          <w:b/>
          <w:i/>
          <w:w w:val="102"/>
          <w:sz w:val="23"/>
          <w:szCs w:val="23"/>
        </w:rPr>
        <w:t>project:</w:t>
      </w:r>
      <w:r>
        <w:rPr>
          <w:b/>
          <w:i/>
          <w:sz w:val="23"/>
          <w:szCs w:val="23"/>
        </w:rPr>
        <w:t xml:space="preserve"> </w:t>
      </w:r>
      <w:r>
        <w:rPr>
          <w:w w:val="102"/>
          <w:sz w:val="23"/>
          <w:szCs w:val="23"/>
        </w:rPr>
        <w:t>Bidding</w:t>
      </w:r>
      <w:r>
        <w:rPr>
          <w:sz w:val="23"/>
          <w:szCs w:val="23"/>
        </w:rPr>
        <w:t xml:space="preserve"> </w:t>
      </w:r>
      <w:r>
        <w:rPr>
          <w:w w:val="102"/>
          <w:sz w:val="23"/>
          <w:szCs w:val="23"/>
        </w:rPr>
        <w:t>is</w:t>
      </w:r>
      <w:r>
        <w:rPr>
          <w:sz w:val="23"/>
          <w:szCs w:val="23"/>
        </w:rPr>
        <w:t xml:space="preserve"> </w:t>
      </w:r>
      <w:r>
        <w:rPr>
          <w:w w:val="102"/>
          <w:sz w:val="23"/>
          <w:szCs w:val="23"/>
        </w:rPr>
        <w:t>restricted</w:t>
      </w:r>
      <w:r>
        <w:rPr>
          <w:sz w:val="23"/>
          <w:szCs w:val="23"/>
        </w:rPr>
        <w:t xml:space="preserve"> </w:t>
      </w:r>
      <w:r>
        <w:rPr>
          <w:w w:val="102"/>
          <w:sz w:val="23"/>
          <w:szCs w:val="23"/>
        </w:rPr>
        <w:t>to Filipino</w:t>
      </w:r>
      <w:r>
        <w:rPr>
          <w:sz w:val="23"/>
          <w:szCs w:val="23"/>
        </w:rPr>
        <w:t xml:space="preserve">  </w:t>
      </w:r>
      <w:r>
        <w:rPr>
          <w:w w:val="102"/>
          <w:sz w:val="23"/>
          <w:szCs w:val="23"/>
        </w:rPr>
        <w:t>citizens/sole</w:t>
      </w:r>
      <w:r>
        <w:rPr>
          <w:sz w:val="23"/>
          <w:szCs w:val="23"/>
        </w:rPr>
        <w:t xml:space="preserve">  </w:t>
      </w:r>
      <w:r>
        <w:rPr>
          <w:w w:val="102"/>
          <w:sz w:val="23"/>
          <w:szCs w:val="23"/>
        </w:rPr>
        <w:t>proprietorships,</w:t>
      </w:r>
      <w:r>
        <w:rPr>
          <w:sz w:val="23"/>
          <w:szCs w:val="23"/>
        </w:rPr>
        <w:t xml:space="preserve">  </w:t>
      </w:r>
      <w:r>
        <w:rPr>
          <w:w w:val="102"/>
          <w:sz w:val="23"/>
          <w:szCs w:val="23"/>
        </w:rPr>
        <w:t>partnerships,</w:t>
      </w:r>
      <w:r>
        <w:rPr>
          <w:sz w:val="23"/>
          <w:szCs w:val="23"/>
        </w:rPr>
        <w:t xml:space="preserve">  </w:t>
      </w:r>
      <w:r>
        <w:rPr>
          <w:w w:val="102"/>
          <w:sz w:val="23"/>
          <w:szCs w:val="23"/>
        </w:rPr>
        <w:t>or</w:t>
      </w:r>
      <w:r>
        <w:rPr>
          <w:sz w:val="23"/>
          <w:szCs w:val="23"/>
        </w:rPr>
        <w:t xml:space="preserve">  </w:t>
      </w:r>
      <w:r>
        <w:rPr>
          <w:w w:val="102"/>
          <w:sz w:val="23"/>
          <w:szCs w:val="23"/>
        </w:rPr>
        <w:t>organizations</w:t>
      </w:r>
      <w:r>
        <w:rPr>
          <w:sz w:val="23"/>
          <w:szCs w:val="23"/>
        </w:rPr>
        <w:t xml:space="preserve">  </w:t>
      </w:r>
      <w:r>
        <w:rPr>
          <w:w w:val="102"/>
          <w:sz w:val="23"/>
          <w:szCs w:val="23"/>
        </w:rPr>
        <w:t>with</w:t>
      </w:r>
      <w:r>
        <w:rPr>
          <w:sz w:val="23"/>
          <w:szCs w:val="23"/>
        </w:rPr>
        <w:t xml:space="preserve">  </w:t>
      </w:r>
      <w:r>
        <w:rPr>
          <w:w w:val="102"/>
          <w:sz w:val="23"/>
          <w:szCs w:val="23"/>
        </w:rPr>
        <w:t>at</w:t>
      </w:r>
      <w:r>
        <w:rPr>
          <w:sz w:val="23"/>
          <w:szCs w:val="23"/>
        </w:rPr>
        <w:t xml:space="preserve">  </w:t>
      </w:r>
      <w:r>
        <w:rPr>
          <w:w w:val="102"/>
          <w:sz w:val="23"/>
          <w:szCs w:val="23"/>
        </w:rPr>
        <w:t>least sixty</w:t>
      </w:r>
      <w:r>
        <w:rPr>
          <w:sz w:val="23"/>
          <w:szCs w:val="23"/>
        </w:rPr>
        <w:t xml:space="preserve"> </w:t>
      </w:r>
      <w:r>
        <w:rPr>
          <w:w w:val="102"/>
          <w:sz w:val="23"/>
          <w:szCs w:val="23"/>
        </w:rPr>
        <w:t>percent</w:t>
      </w:r>
      <w:r>
        <w:rPr>
          <w:sz w:val="23"/>
          <w:szCs w:val="23"/>
        </w:rPr>
        <w:t xml:space="preserve"> </w:t>
      </w:r>
      <w:r>
        <w:rPr>
          <w:w w:val="102"/>
          <w:sz w:val="23"/>
          <w:szCs w:val="23"/>
        </w:rPr>
        <w:t>(60%)</w:t>
      </w:r>
      <w:r>
        <w:rPr>
          <w:sz w:val="23"/>
          <w:szCs w:val="23"/>
        </w:rPr>
        <w:t xml:space="preserve"> </w:t>
      </w:r>
      <w:r>
        <w:rPr>
          <w:w w:val="102"/>
          <w:sz w:val="23"/>
          <w:szCs w:val="23"/>
        </w:rPr>
        <w:t>interest</w:t>
      </w:r>
      <w:r>
        <w:rPr>
          <w:sz w:val="23"/>
          <w:szCs w:val="23"/>
        </w:rPr>
        <w:t xml:space="preserve"> </w:t>
      </w:r>
      <w:r>
        <w:rPr>
          <w:w w:val="102"/>
          <w:sz w:val="23"/>
          <w:szCs w:val="23"/>
        </w:rPr>
        <w:t>or</w:t>
      </w:r>
      <w:r>
        <w:rPr>
          <w:sz w:val="23"/>
          <w:szCs w:val="23"/>
        </w:rPr>
        <w:t xml:space="preserve"> </w:t>
      </w:r>
      <w:r>
        <w:rPr>
          <w:w w:val="102"/>
          <w:sz w:val="23"/>
          <w:szCs w:val="23"/>
        </w:rPr>
        <w:t>outstanding</w:t>
      </w:r>
      <w:r>
        <w:rPr>
          <w:sz w:val="23"/>
          <w:szCs w:val="23"/>
        </w:rPr>
        <w:t xml:space="preserve"> </w:t>
      </w:r>
      <w:r>
        <w:rPr>
          <w:w w:val="102"/>
          <w:sz w:val="23"/>
          <w:szCs w:val="23"/>
        </w:rPr>
        <w:t>capital</w:t>
      </w:r>
      <w:r>
        <w:rPr>
          <w:sz w:val="23"/>
          <w:szCs w:val="23"/>
        </w:rPr>
        <w:t xml:space="preserve"> </w:t>
      </w:r>
      <w:r>
        <w:rPr>
          <w:w w:val="102"/>
          <w:sz w:val="23"/>
          <w:szCs w:val="23"/>
        </w:rPr>
        <w:t>stock</w:t>
      </w:r>
      <w:r>
        <w:rPr>
          <w:sz w:val="23"/>
          <w:szCs w:val="23"/>
        </w:rPr>
        <w:t xml:space="preserve"> </w:t>
      </w:r>
      <w:r>
        <w:rPr>
          <w:w w:val="102"/>
          <w:sz w:val="23"/>
          <w:szCs w:val="23"/>
        </w:rPr>
        <w:t>belonging</w:t>
      </w:r>
      <w:r>
        <w:rPr>
          <w:sz w:val="23"/>
          <w:szCs w:val="23"/>
        </w:rPr>
        <w:t xml:space="preserve"> </w:t>
      </w:r>
      <w:r>
        <w:rPr>
          <w:w w:val="102"/>
          <w:sz w:val="23"/>
          <w:szCs w:val="23"/>
        </w:rPr>
        <w:t>to</w:t>
      </w:r>
      <w:r>
        <w:rPr>
          <w:sz w:val="23"/>
          <w:szCs w:val="23"/>
        </w:rPr>
        <w:t xml:space="preserve"> </w:t>
      </w:r>
      <w:r>
        <w:rPr>
          <w:w w:val="102"/>
          <w:sz w:val="23"/>
          <w:szCs w:val="23"/>
        </w:rPr>
        <w:t>citizens</w:t>
      </w:r>
      <w:r>
        <w:rPr>
          <w:sz w:val="23"/>
          <w:szCs w:val="23"/>
        </w:rPr>
        <w:t xml:space="preserve"> </w:t>
      </w:r>
      <w:r>
        <w:rPr>
          <w:w w:val="102"/>
          <w:sz w:val="23"/>
          <w:szCs w:val="23"/>
        </w:rPr>
        <w:t>of</w:t>
      </w:r>
      <w:r>
        <w:rPr>
          <w:sz w:val="23"/>
          <w:szCs w:val="23"/>
        </w:rPr>
        <w:t xml:space="preserve"> </w:t>
      </w:r>
      <w:r>
        <w:rPr>
          <w:w w:val="102"/>
          <w:sz w:val="23"/>
          <w:szCs w:val="23"/>
        </w:rPr>
        <w:t>the Philippines.</w:t>
      </w:r>
    </w:p>
    <w:p w:rsidR="00300549" w:rsidRDefault="00300549">
      <w:pPr>
        <w:spacing w:before="8" w:line="260" w:lineRule="exact"/>
        <w:rPr>
          <w:sz w:val="26"/>
          <w:szCs w:val="26"/>
        </w:rPr>
      </w:pPr>
    </w:p>
    <w:p w:rsidR="00300549" w:rsidRDefault="00BF290C">
      <w:pPr>
        <w:spacing w:line="244" w:lineRule="auto"/>
        <w:ind w:left="1167" w:right="121" w:hanging="338"/>
        <w:jc w:val="both"/>
        <w:rPr>
          <w:sz w:val="23"/>
          <w:szCs w:val="23"/>
        </w:rPr>
      </w:pPr>
      <w:r>
        <w:rPr>
          <w:b/>
          <w:i/>
          <w:w w:val="102"/>
          <w:sz w:val="23"/>
          <w:szCs w:val="23"/>
        </w:rPr>
        <w:t>(ii)</w:t>
      </w:r>
      <w:r>
        <w:rPr>
          <w:b/>
          <w:i/>
          <w:sz w:val="23"/>
          <w:szCs w:val="23"/>
        </w:rPr>
        <w:t xml:space="preserve"> </w:t>
      </w:r>
      <w:r>
        <w:rPr>
          <w:b/>
          <w:i/>
          <w:w w:val="102"/>
          <w:sz w:val="23"/>
          <w:szCs w:val="23"/>
        </w:rPr>
        <w:t>Select</w:t>
      </w:r>
      <w:r>
        <w:rPr>
          <w:b/>
          <w:i/>
          <w:sz w:val="23"/>
          <w:szCs w:val="23"/>
        </w:rPr>
        <w:t xml:space="preserve"> </w:t>
      </w:r>
      <w:r>
        <w:rPr>
          <w:b/>
          <w:i/>
          <w:w w:val="102"/>
          <w:sz w:val="23"/>
          <w:szCs w:val="23"/>
        </w:rPr>
        <w:t>this</w:t>
      </w:r>
      <w:r>
        <w:rPr>
          <w:b/>
          <w:i/>
          <w:sz w:val="23"/>
          <w:szCs w:val="23"/>
        </w:rPr>
        <w:t xml:space="preserve"> </w:t>
      </w:r>
      <w:r>
        <w:rPr>
          <w:b/>
          <w:i/>
          <w:w w:val="102"/>
          <w:sz w:val="23"/>
          <w:szCs w:val="23"/>
        </w:rPr>
        <w:t>paragraph</w:t>
      </w:r>
      <w:r>
        <w:rPr>
          <w:b/>
          <w:i/>
          <w:sz w:val="23"/>
          <w:szCs w:val="23"/>
        </w:rPr>
        <w:t xml:space="preserve"> </w:t>
      </w:r>
      <w:r>
        <w:rPr>
          <w:b/>
          <w:i/>
          <w:w w:val="102"/>
          <w:sz w:val="23"/>
          <w:szCs w:val="23"/>
        </w:rPr>
        <w:t>if</w:t>
      </w:r>
      <w:r>
        <w:rPr>
          <w:b/>
          <w:i/>
          <w:sz w:val="23"/>
          <w:szCs w:val="23"/>
        </w:rPr>
        <w:t xml:space="preserve"> </w:t>
      </w:r>
      <w:r>
        <w:rPr>
          <w:b/>
          <w:i/>
          <w:w w:val="102"/>
          <w:sz w:val="23"/>
          <w:szCs w:val="23"/>
        </w:rPr>
        <w:t>Filipino</w:t>
      </w:r>
      <w:r>
        <w:rPr>
          <w:b/>
          <w:i/>
          <w:sz w:val="23"/>
          <w:szCs w:val="23"/>
        </w:rPr>
        <w:t xml:space="preserve"> </w:t>
      </w:r>
      <w:r>
        <w:rPr>
          <w:b/>
          <w:i/>
          <w:w w:val="102"/>
          <w:sz w:val="23"/>
          <w:szCs w:val="23"/>
        </w:rPr>
        <w:t>consultants</w:t>
      </w:r>
      <w:r>
        <w:rPr>
          <w:b/>
          <w:i/>
          <w:sz w:val="23"/>
          <w:szCs w:val="23"/>
        </w:rPr>
        <w:t xml:space="preserve"> </w:t>
      </w:r>
      <w:r>
        <w:rPr>
          <w:b/>
          <w:i/>
          <w:w w:val="102"/>
          <w:sz w:val="23"/>
          <w:szCs w:val="23"/>
          <w:u w:val="thick" w:color="000000"/>
        </w:rPr>
        <w:t>do not</w:t>
      </w:r>
      <w:r>
        <w:rPr>
          <w:b/>
          <w:i/>
          <w:sz w:val="23"/>
          <w:szCs w:val="23"/>
        </w:rPr>
        <w:t xml:space="preserve"> </w:t>
      </w:r>
      <w:r>
        <w:rPr>
          <w:b/>
          <w:i/>
          <w:w w:val="102"/>
          <w:sz w:val="23"/>
          <w:szCs w:val="23"/>
        </w:rPr>
        <w:t>have</w:t>
      </w:r>
      <w:r>
        <w:rPr>
          <w:b/>
          <w:i/>
          <w:sz w:val="23"/>
          <w:szCs w:val="23"/>
        </w:rPr>
        <w:t xml:space="preserve"> </w:t>
      </w:r>
      <w:r>
        <w:rPr>
          <w:b/>
          <w:i/>
          <w:w w:val="102"/>
          <w:sz w:val="23"/>
          <w:szCs w:val="23"/>
        </w:rPr>
        <w:t>sufficient</w:t>
      </w:r>
      <w:r>
        <w:rPr>
          <w:b/>
          <w:i/>
          <w:sz w:val="23"/>
          <w:szCs w:val="23"/>
        </w:rPr>
        <w:t xml:space="preserve"> </w:t>
      </w:r>
      <w:r>
        <w:rPr>
          <w:b/>
          <w:i/>
          <w:w w:val="102"/>
          <w:sz w:val="23"/>
          <w:szCs w:val="23"/>
        </w:rPr>
        <w:t>expertise</w:t>
      </w:r>
      <w:r>
        <w:rPr>
          <w:b/>
          <w:i/>
          <w:sz w:val="23"/>
          <w:szCs w:val="23"/>
        </w:rPr>
        <w:t xml:space="preserve"> </w:t>
      </w:r>
      <w:r>
        <w:rPr>
          <w:b/>
          <w:i/>
          <w:w w:val="102"/>
          <w:sz w:val="23"/>
          <w:szCs w:val="23"/>
        </w:rPr>
        <w:t>and capability</w:t>
      </w:r>
      <w:r>
        <w:rPr>
          <w:b/>
          <w:i/>
          <w:sz w:val="23"/>
          <w:szCs w:val="23"/>
        </w:rPr>
        <w:t xml:space="preserve"> </w:t>
      </w:r>
      <w:r>
        <w:rPr>
          <w:b/>
          <w:i/>
          <w:w w:val="102"/>
          <w:sz w:val="23"/>
          <w:szCs w:val="23"/>
        </w:rPr>
        <w:t>to</w:t>
      </w:r>
      <w:r>
        <w:rPr>
          <w:b/>
          <w:i/>
          <w:sz w:val="23"/>
          <w:szCs w:val="23"/>
        </w:rPr>
        <w:t xml:space="preserve"> </w:t>
      </w:r>
      <w:r>
        <w:rPr>
          <w:b/>
          <w:i/>
          <w:w w:val="102"/>
          <w:sz w:val="23"/>
          <w:szCs w:val="23"/>
        </w:rPr>
        <w:t>render</w:t>
      </w:r>
      <w:r>
        <w:rPr>
          <w:b/>
          <w:i/>
          <w:sz w:val="23"/>
          <w:szCs w:val="23"/>
        </w:rPr>
        <w:t xml:space="preserve"> </w:t>
      </w:r>
      <w:r>
        <w:rPr>
          <w:b/>
          <w:i/>
          <w:w w:val="102"/>
          <w:sz w:val="23"/>
          <w:szCs w:val="23"/>
        </w:rPr>
        <w:t>the</w:t>
      </w:r>
      <w:r>
        <w:rPr>
          <w:b/>
          <w:i/>
          <w:sz w:val="23"/>
          <w:szCs w:val="23"/>
        </w:rPr>
        <w:t xml:space="preserve"> </w:t>
      </w:r>
      <w:r>
        <w:rPr>
          <w:b/>
          <w:i/>
          <w:w w:val="102"/>
          <w:sz w:val="23"/>
          <w:szCs w:val="23"/>
        </w:rPr>
        <w:t>services</w:t>
      </w:r>
      <w:r>
        <w:rPr>
          <w:b/>
          <w:i/>
          <w:sz w:val="23"/>
          <w:szCs w:val="23"/>
        </w:rPr>
        <w:t xml:space="preserve"> </w:t>
      </w:r>
      <w:r>
        <w:rPr>
          <w:b/>
          <w:i/>
          <w:w w:val="102"/>
          <w:sz w:val="23"/>
          <w:szCs w:val="23"/>
        </w:rPr>
        <w:t>required</w:t>
      </w:r>
      <w:r>
        <w:rPr>
          <w:b/>
          <w:i/>
          <w:sz w:val="23"/>
          <w:szCs w:val="23"/>
        </w:rPr>
        <w:t xml:space="preserve"> </w:t>
      </w:r>
      <w:r>
        <w:rPr>
          <w:b/>
          <w:i/>
          <w:w w:val="102"/>
          <w:sz w:val="23"/>
          <w:szCs w:val="23"/>
        </w:rPr>
        <w:t>under</w:t>
      </w:r>
      <w:r>
        <w:rPr>
          <w:b/>
          <w:i/>
          <w:sz w:val="23"/>
          <w:szCs w:val="23"/>
        </w:rPr>
        <w:t xml:space="preserve"> </w:t>
      </w:r>
      <w:r>
        <w:rPr>
          <w:b/>
          <w:i/>
          <w:w w:val="102"/>
          <w:sz w:val="23"/>
          <w:szCs w:val="23"/>
        </w:rPr>
        <w:t>the</w:t>
      </w:r>
      <w:r>
        <w:rPr>
          <w:b/>
          <w:i/>
          <w:sz w:val="23"/>
          <w:szCs w:val="23"/>
        </w:rPr>
        <w:t xml:space="preserve"> </w:t>
      </w:r>
      <w:r>
        <w:rPr>
          <w:b/>
          <w:i/>
          <w:w w:val="102"/>
          <w:sz w:val="23"/>
          <w:szCs w:val="23"/>
        </w:rPr>
        <w:t>project:</w:t>
      </w:r>
      <w:r>
        <w:rPr>
          <w:b/>
          <w:i/>
          <w:sz w:val="23"/>
          <w:szCs w:val="23"/>
        </w:rPr>
        <w:t xml:space="preserve"> </w:t>
      </w:r>
      <w:r>
        <w:rPr>
          <w:w w:val="102"/>
          <w:sz w:val="23"/>
          <w:szCs w:val="23"/>
        </w:rPr>
        <w:t>Bidding</w:t>
      </w:r>
      <w:r>
        <w:rPr>
          <w:sz w:val="23"/>
          <w:szCs w:val="23"/>
        </w:rPr>
        <w:t xml:space="preserve"> </w:t>
      </w:r>
      <w:r>
        <w:rPr>
          <w:w w:val="102"/>
          <w:sz w:val="23"/>
          <w:szCs w:val="23"/>
        </w:rPr>
        <w:t>is</w:t>
      </w:r>
      <w:r>
        <w:rPr>
          <w:sz w:val="23"/>
          <w:szCs w:val="23"/>
        </w:rPr>
        <w:t xml:space="preserve"> </w:t>
      </w:r>
      <w:r>
        <w:rPr>
          <w:w w:val="102"/>
          <w:sz w:val="23"/>
          <w:szCs w:val="23"/>
        </w:rPr>
        <w:t>open</w:t>
      </w:r>
      <w:r>
        <w:rPr>
          <w:sz w:val="23"/>
          <w:szCs w:val="23"/>
        </w:rPr>
        <w:t xml:space="preserve"> </w:t>
      </w:r>
      <w:r>
        <w:rPr>
          <w:w w:val="102"/>
          <w:sz w:val="23"/>
          <w:szCs w:val="23"/>
        </w:rPr>
        <w:t>to</w:t>
      </w:r>
      <w:r>
        <w:rPr>
          <w:sz w:val="23"/>
          <w:szCs w:val="23"/>
        </w:rPr>
        <w:t xml:space="preserve"> </w:t>
      </w:r>
      <w:r>
        <w:rPr>
          <w:w w:val="102"/>
          <w:sz w:val="23"/>
          <w:szCs w:val="23"/>
        </w:rPr>
        <w:t>all interested</w:t>
      </w:r>
      <w:r>
        <w:rPr>
          <w:sz w:val="23"/>
          <w:szCs w:val="23"/>
        </w:rPr>
        <w:t xml:space="preserve"> </w:t>
      </w:r>
      <w:r>
        <w:rPr>
          <w:w w:val="102"/>
          <w:sz w:val="23"/>
          <w:szCs w:val="23"/>
        </w:rPr>
        <w:t>bidders,</w:t>
      </w:r>
      <w:r>
        <w:rPr>
          <w:sz w:val="23"/>
          <w:szCs w:val="23"/>
        </w:rPr>
        <w:t xml:space="preserve"> </w:t>
      </w:r>
      <w:r>
        <w:rPr>
          <w:w w:val="102"/>
          <w:sz w:val="23"/>
          <w:szCs w:val="23"/>
        </w:rPr>
        <w:t>whether</w:t>
      </w:r>
      <w:r>
        <w:rPr>
          <w:sz w:val="23"/>
          <w:szCs w:val="23"/>
        </w:rPr>
        <w:t xml:space="preserve"> </w:t>
      </w:r>
      <w:r>
        <w:rPr>
          <w:w w:val="102"/>
          <w:sz w:val="23"/>
          <w:szCs w:val="23"/>
        </w:rPr>
        <w:t>local</w:t>
      </w:r>
      <w:r>
        <w:rPr>
          <w:sz w:val="23"/>
          <w:szCs w:val="23"/>
        </w:rPr>
        <w:t xml:space="preserve"> </w:t>
      </w:r>
      <w:r>
        <w:rPr>
          <w:w w:val="102"/>
          <w:sz w:val="23"/>
          <w:szCs w:val="23"/>
        </w:rPr>
        <w:t>or</w:t>
      </w:r>
      <w:r>
        <w:rPr>
          <w:sz w:val="23"/>
          <w:szCs w:val="23"/>
        </w:rPr>
        <w:t xml:space="preserve"> </w:t>
      </w:r>
      <w:r>
        <w:rPr>
          <w:w w:val="102"/>
          <w:sz w:val="23"/>
          <w:szCs w:val="23"/>
        </w:rPr>
        <w:t>foreign,</w:t>
      </w:r>
      <w:r>
        <w:rPr>
          <w:sz w:val="23"/>
          <w:szCs w:val="23"/>
        </w:rPr>
        <w:t xml:space="preserve"> </w:t>
      </w:r>
      <w:r>
        <w:rPr>
          <w:w w:val="102"/>
          <w:sz w:val="23"/>
          <w:szCs w:val="23"/>
        </w:rPr>
        <w:t>subject</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conditions</w:t>
      </w:r>
      <w:r>
        <w:rPr>
          <w:sz w:val="23"/>
          <w:szCs w:val="23"/>
        </w:rPr>
        <w:t xml:space="preserve"> </w:t>
      </w:r>
      <w:r>
        <w:rPr>
          <w:w w:val="102"/>
          <w:sz w:val="23"/>
          <w:szCs w:val="23"/>
        </w:rPr>
        <w:t>for</w:t>
      </w:r>
      <w:r>
        <w:rPr>
          <w:sz w:val="23"/>
          <w:szCs w:val="23"/>
        </w:rPr>
        <w:t xml:space="preserve"> </w:t>
      </w:r>
      <w:r>
        <w:rPr>
          <w:w w:val="102"/>
          <w:sz w:val="23"/>
          <w:szCs w:val="23"/>
        </w:rPr>
        <w:t>eligibility provided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IRR</w:t>
      </w:r>
      <w:r>
        <w:rPr>
          <w:sz w:val="23"/>
          <w:szCs w:val="23"/>
        </w:rPr>
        <w:t xml:space="preserve"> </w:t>
      </w:r>
      <w:r>
        <w:rPr>
          <w:w w:val="102"/>
          <w:sz w:val="23"/>
          <w:szCs w:val="23"/>
        </w:rPr>
        <w:t>of</w:t>
      </w:r>
      <w:r>
        <w:rPr>
          <w:sz w:val="23"/>
          <w:szCs w:val="23"/>
        </w:rPr>
        <w:t xml:space="preserve">  </w:t>
      </w:r>
      <w:r>
        <w:rPr>
          <w:w w:val="102"/>
          <w:sz w:val="23"/>
          <w:szCs w:val="23"/>
        </w:rPr>
        <w:t>RA</w:t>
      </w:r>
      <w:r>
        <w:rPr>
          <w:sz w:val="23"/>
          <w:szCs w:val="23"/>
        </w:rPr>
        <w:t xml:space="preserve"> </w:t>
      </w:r>
      <w:r>
        <w:rPr>
          <w:w w:val="102"/>
          <w:sz w:val="23"/>
          <w:szCs w:val="23"/>
        </w:rPr>
        <w:t>9184.</w:t>
      </w:r>
    </w:p>
    <w:p w:rsidR="00300549" w:rsidRDefault="00300549">
      <w:pPr>
        <w:spacing w:before="8" w:line="260" w:lineRule="exact"/>
        <w:rPr>
          <w:sz w:val="26"/>
          <w:szCs w:val="26"/>
        </w:rPr>
      </w:pPr>
    </w:p>
    <w:p w:rsidR="00300549" w:rsidRDefault="00BF290C">
      <w:pPr>
        <w:spacing w:line="245" w:lineRule="auto"/>
        <w:ind w:left="829" w:right="126" w:hanging="338"/>
        <w:rPr>
          <w:sz w:val="23"/>
          <w:szCs w:val="23"/>
        </w:rPr>
      </w:pPr>
      <w:r>
        <w:rPr>
          <w:b/>
          <w:i/>
          <w:w w:val="102"/>
          <w:sz w:val="23"/>
          <w:szCs w:val="23"/>
        </w:rPr>
        <w:t>b)</w:t>
      </w:r>
      <w:r>
        <w:rPr>
          <w:b/>
          <w:i/>
          <w:sz w:val="23"/>
          <w:szCs w:val="23"/>
        </w:rPr>
        <w:t xml:space="preserve">    </w:t>
      </w:r>
      <w:r>
        <w:rPr>
          <w:b/>
          <w:i/>
          <w:w w:val="102"/>
          <w:sz w:val="23"/>
          <w:szCs w:val="23"/>
        </w:rPr>
        <w:t>If</w:t>
      </w:r>
      <w:r>
        <w:rPr>
          <w:b/>
          <w:i/>
          <w:sz w:val="23"/>
          <w:szCs w:val="23"/>
        </w:rPr>
        <w:t xml:space="preserve"> </w:t>
      </w:r>
      <w:r>
        <w:rPr>
          <w:b/>
          <w:i/>
          <w:w w:val="102"/>
          <w:sz w:val="23"/>
          <w:szCs w:val="23"/>
        </w:rPr>
        <w:t>the</w:t>
      </w:r>
      <w:r>
        <w:rPr>
          <w:b/>
          <w:i/>
          <w:sz w:val="23"/>
          <w:szCs w:val="23"/>
        </w:rPr>
        <w:t xml:space="preserve"> </w:t>
      </w:r>
      <w:r>
        <w:rPr>
          <w:b/>
          <w:i/>
          <w:w w:val="102"/>
          <w:sz w:val="23"/>
          <w:szCs w:val="23"/>
        </w:rPr>
        <w:t>Funding</w:t>
      </w:r>
      <w:r>
        <w:rPr>
          <w:b/>
          <w:i/>
          <w:sz w:val="23"/>
          <w:szCs w:val="23"/>
        </w:rPr>
        <w:t xml:space="preserve">  </w:t>
      </w:r>
      <w:r>
        <w:rPr>
          <w:b/>
          <w:i/>
          <w:w w:val="102"/>
          <w:sz w:val="23"/>
          <w:szCs w:val="23"/>
        </w:rPr>
        <w:t>Source</w:t>
      </w:r>
      <w:r>
        <w:rPr>
          <w:b/>
          <w:i/>
          <w:sz w:val="23"/>
          <w:szCs w:val="23"/>
        </w:rPr>
        <w:t xml:space="preserve"> </w:t>
      </w:r>
      <w:r>
        <w:rPr>
          <w:b/>
          <w:i/>
          <w:w w:val="102"/>
          <w:sz w:val="23"/>
          <w:szCs w:val="23"/>
        </w:rPr>
        <w:t>is</w:t>
      </w:r>
      <w:r>
        <w:rPr>
          <w:b/>
          <w:i/>
          <w:sz w:val="23"/>
          <w:szCs w:val="23"/>
        </w:rPr>
        <w:t xml:space="preserve"> </w:t>
      </w:r>
      <w:r>
        <w:rPr>
          <w:b/>
          <w:i/>
          <w:w w:val="102"/>
          <w:sz w:val="23"/>
          <w:szCs w:val="23"/>
        </w:rPr>
        <w:t>a</w:t>
      </w:r>
      <w:r>
        <w:rPr>
          <w:b/>
          <w:i/>
          <w:sz w:val="23"/>
          <w:szCs w:val="23"/>
        </w:rPr>
        <w:t xml:space="preserve"> </w:t>
      </w:r>
      <w:r>
        <w:rPr>
          <w:b/>
          <w:i/>
          <w:w w:val="102"/>
          <w:sz w:val="23"/>
          <w:szCs w:val="23"/>
        </w:rPr>
        <w:t>foreign</w:t>
      </w:r>
      <w:r>
        <w:rPr>
          <w:b/>
          <w:i/>
          <w:sz w:val="23"/>
          <w:szCs w:val="23"/>
        </w:rPr>
        <w:t xml:space="preserve"> </w:t>
      </w:r>
      <w:r>
        <w:rPr>
          <w:b/>
          <w:i/>
          <w:w w:val="102"/>
          <w:sz w:val="23"/>
          <w:szCs w:val="23"/>
        </w:rPr>
        <w:t>government/foreign</w:t>
      </w:r>
      <w:r>
        <w:rPr>
          <w:b/>
          <w:i/>
          <w:sz w:val="23"/>
          <w:szCs w:val="23"/>
        </w:rPr>
        <w:t xml:space="preserve"> </w:t>
      </w:r>
      <w:r>
        <w:rPr>
          <w:b/>
          <w:i/>
          <w:w w:val="102"/>
          <w:sz w:val="23"/>
          <w:szCs w:val="23"/>
        </w:rPr>
        <w:t>or</w:t>
      </w:r>
      <w:r>
        <w:rPr>
          <w:b/>
          <w:i/>
          <w:sz w:val="23"/>
          <w:szCs w:val="23"/>
        </w:rPr>
        <w:t xml:space="preserve"> </w:t>
      </w:r>
      <w:r>
        <w:rPr>
          <w:b/>
          <w:i/>
          <w:w w:val="102"/>
          <w:sz w:val="23"/>
          <w:szCs w:val="23"/>
        </w:rPr>
        <w:t>international</w:t>
      </w:r>
      <w:r>
        <w:rPr>
          <w:b/>
          <w:i/>
          <w:sz w:val="23"/>
          <w:szCs w:val="23"/>
        </w:rPr>
        <w:t xml:space="preserve"> </w:t>
      </w:r>
      <w:r>
        <w:rPr>
          <w:b/>
          <w:i/>
          <w:w w:val="102"/>
          <w:sz w:val="23"/>
          <w:szCs w:val="23"/>
        </w:rPr>
        <w:t>financing institution:</w:t>
      </w:r>
    </w:p>
    <w:p w:rsidR="00300549" w:rsidRDefault="00300549">
      <w:pPr>
        <w:spacing w:before="12" w:line="240" w:lineRule="exact"/>
        <w:rPr>
          <w:sz w:val="24"/>
          <w:szCs w:val="24"/>
        </w:rPr>
      </w:pPr>
    </w:p>
    <w:p w:rsidR="00300549" w:rsidRDefault="00BF290C">
      <w:pPr>
        <w:spacing w:line="246" w:lineRule="auto"/>
        <w:ind w:left="829" w:right="121"/>
        <w:jc w:val="both"/>
        <w:rPr>
          <w:sz w:val="23"/>
          <w:szCs w:val="23"/>
        </w:rPr>
      </w:pPr>
      <w:r>
        <w:rPr>
          <w:w w:val="102"/>
          <w:sz w:val="23"/>
          <w:szCs w:val="23"/>
        </w:rPr>
        <w:t>Bidding</w:t>
      </w:r>
      <w:r>
        <w:rPr>
          <w:sz w:val="23"/>
          <w:szCs w:val="23"/>
        </w:rPr>
        <w:t xml:space="preserve"> </w:t>
      </w:r>
      <w:r>
        <w:rPr>
          <w:w w:val="102"/>
          <w:sz w:val="23"/>
          <w:szCs w:val="23"/>
        </w:rPr>
        <w:t>will</w:t>
      </w:r>
      <w:r>
        <w:rPr>
          <w:sz w:val="23"/>
          <w:szCs w:val="23"/>
        </w:rPr>
        <w:t xml:space="preserve"> </w:t>
      </w:r>
      <w:r>
        <w:rPr>
          <w:w w:val="102"/>
          <w:sz w:val="23"/>
          <w:szCs w:val="23"/>
        </w:rPr>
        <w:t>be</w:t>
      </w:r>
      <w:r>
        <w:rPr>
          <w:sz w:val="23"/>
          <w:szCs w:val="23"/>
        </w:rPr>
        <w:t xml:space="preserve"> </w:t>
      </w:r>
      <w:r>
        <w:rPr>
          <w:w w:val="102"/>
          <w:sz w:val="23"/>
          <w:szCs w:val="23"/>
        </w:rPr>
        <w:t>conducted</w:t>
      </w:r>
      <w:r>
        <w:rPr>
          <w:sz w:val="23"/>
          <w:szCs w:val="23"/>
        </w:rPr>
        <w:t xml:space="preserve"> </w:t>
      </w:r>
      <w:r>
        <w:rPr>
          <w:w w:val="102"/>
          <w:sz w:val="23"/>
          <w:szCs w:val="23"/>
        </w:rPr>
        <w:t>in</w:t>
      </w:r>
      <w:r>
        <w:rPr>
          <w:sz w:val="23"/>
          <w:szCs w:val="23"/>
        </w:rPr>
        <w:t xml:space="preserve"> </w:t>
      </w:r>
      <w:r>
        <w:rPr>
          <w:w w:val="102"/>
          <w:sz w:val="23"/>
          <w:szCs w:val="23"/>
        </w:rPr>
        <w:t>accordance</w:t>
      </w:r>
      <w:r>
        <w:rPr>
          <w:sz w:val="23"/>
          <w:szCs w:val="23"/>
        </w:rPr>
        <w:t xml:space="preserve"> </w:t>
      </w:r>
      <w:r>
        <w:rPr>
          <w:w w:val="102"/>
          <w:sz w:val="23"/>
          <w:szCs w:val="23"/>
        </w:rPr>
        <w:t>with</w:t>
      </w:r>
      <w:r>
        <w:rPr>
          <w:sz w:val="23"/>
          <w:szCs w:val="23"/>
        </w:rPr>
        <w:t xml:space="preserve"> </w:t>
      </w:r>
      <w:r>
        <w:rPr>
          <w:w w:val="102"/>
          <w:sz w:val="23"/>
          <w:szCs w:val="23"/>
        </w:rPr>
        <w:t>relevant</w:t>
      </w:r>
      <w:r>
        <w:rPr>
          <w:sz w:val="23"/>
          <w:szCs w:val="23"/>
        </w:rPr>
        <w:t xml:space="preserve"> </w:t>
      </w:r>
      <w:r>
        <w:rPr>
          <w:w w:val="102"/>
          <w:sz w:val="23"/>
          <w:szCs w:val="23"/>
        </w:rPr>
        <w:t>procedures</w:t>
      </w:r>
      <w:r>
        <w:rPr>
          <w:sz w:val="23"/>
          <w:szCs w:val="23"/>
        </w:rPr>
        <w:t xml:space="preserve"> </w:t>
      </w:r>
      <w:r>
        <w:rPr>
          <w:w w:val="102"/>
          <w:sz w:val="23"/>
          <w:szCs w:val="23"/>
        </w:rPr>
        <w:t>for</w:t>
      </w:r>
      <w:r>
        <w:rPr>
          <w:sz w:val="23"/>
          <w:szCs w:val="23"/>
        </w:rPr>
        <w:t xml:space="preserve"> </w:t>
      </w:r>
      <w:r>
        <w:rPr>
          <w:w w:val="102"/>
          <w:sz w:val="23"/>
          <w:szCs w:val="23"/>
        </w:rPr>
        <w:t>open</w:t>
      </w:r>
      <w:r>
        <w:rPr>
          <w:sz w:val="23"/>
          <w:szCs w:val="23"/>
        </w:rPr>
        <w:t xml:space="preserve"> </w:t>
      </w:r>
      <w:r>
        <w:rPr>
          <w:w w:val="102"/>
          <w:sz w:val="23"/>
          <w:szCs w:val="23"/>
        </w:rPr>
        <w:t>competitive bidding</w:t>
      </w:r>
      <w:r>
        <w:rPr>
          <w:sz w:val="23"/>
          <w:szCs w:val="23"/>
        </w:rPr>
        <w:t xml:space="preserve"> </w:t>
      </w:r>
      <w:r>
        <w:rPr>
          <w:w w:val="102"/>
          <w:sz w:val="23"/>
          <w:szCs w:val="23"/>
        </w:rPr>
        <w:t>as</w:t>
      </w:r>
      <w:r>
        <w:rPr>
          <w:sz w:val="23"/>
          <w:szCs w:val="23"/>
        </w:rPr>
        <w:t xml:space="preserve"> </w:t>
      </w:r>
      <w:r>
        <w:rPr>
          <w:w w:val="102"/>
          <w:sz w:val="23"/>
          <w:szCs w:val="23"/>
        </w:rPr>
        <w:t>specified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IRR</w:t>
      </w:r>
      <w:r>
        <w:rPr>
          <w:sz w:val="23"/>
          <w:szCs w:val="23"/>
        </w:rPr>
        <w:t xml:space="preserve"> </w:t>
      </w:r>
      <w:r>
        <w:rPr>
          <w:w w:val="102"/>
          <w:sz w:val="23"/>
          <w:szCs w:val="23"/>
        </w:rPr>
        <w:t>of</w:t>
      </w:r>
      <w:r>
        <w:rPr>
          <w:sz w:val="23"/>
          <w:szCs w:val="23"/>
        </w:rPr>
        <w:t xml:space="preserve"> </w:t>
      </w:r>
      <w:r>
        <w:rPr>
          <w:w w:val="102"/>
          <w:sz w:val="23"/>
          <w:szCs w:val="23"/>
        </w:rPr>
        <w:t>RA</w:t>
      </w:r>
      <w:r>
        <w:rPr>
          <w:sz w:val="23"/>
          <w:szCs w:val="23"/>
        </w:rPr>
        <w:t xml:space="preserve"> </w:t>
      </w:r>
      <w:r>
        <w:rPr>
          <w:w w:val="102"/>
          <w:sz w:val="23"/>
          <w:szCs w:val="23"/>
        </w:rPr>
        <w:t>9184</w:t>
      </w:r>
      <w:r>
        <w:rPr>
          <w:sz w:val="23"/>
          <w:szCs w:val="23"/>
        </w:rPr>
        <w:t xml:space="preserve"> </w:t>
      </w:r>
      <w:r>
        <w:rPr>
          <w:w w:val="102"/>
          <w:sz w:val="23"/>
          <w:szCs w:val="23"/>
        </w:rPr>
        <w:t>with</w:t>
      </w:r>
      <w:r>
        <w:rPr>
          <w:sz w:val="23"/>
          <w:szCs w:val="23"/>
        </w:rPr>
        <w:t xml:space="preserve"> </w:t>
      </w:r>
      <w:r>
        <w:rPr>
          <w:w w:val="102"/>
          <w:sz w:val="23"/>
          <w:szCs w:val="23"/>
        </w:rPr>
        <w:t>some</w:t>
      </w:r>
      <w:r>
        <w:rPr>
          <w:sz w:val="23"/>
          <w:szCs w:val="23"/>
        </w:rPr>
        <w:t xml:space="preserve"> </w:t>
      </w:r>
      <w:r>
        <w:rPr>
          <w:w w:val="102"/>
          <w:sz w:val="23"/>
          <w:szCs w:val="23"/>
        </w:rPr>
        <w:t>amendments,</w:t>
      </w:r>
      <w:r>
        <w:rPr>
          <w:sz w:val="23"/>
          <w:szCs w:val="23"/>
        </w:rPr>
        <w:t xml:space="preserve"> </w:t>
      </w:r>
      <w:r>
        <w:rPr>
          <w:w w:val="102"/>
          <w:sz w:val="23"/>
          <w:szCs w:val="23"/>
        </w:rPr>
        <w:t>as</w:t>
      </w:r>
      <w:r>
        <w:rPr>
          <w:sz w:val="23"/>
          <w:szCs w:val="23"/>
        </w:rPr>
        <w:t xml:space="preserve"> </w:t>
      </w:r>
      <w:r>
        <w:rPr>
          <w:w w:val="102"/>
          <w:sz w:val="23"/>
          <w:szCs w:val="23"/>
        </w:rPr>
        <w:t>stated</w:t>
      </w:r>
      <w:r>
        <w:rPr>
          <w:sz w:val="23"/>
          <w:szCs w:val="23"/>
        </w:rPr>
        <w:t xml:space="preserve"> </w:t>
      </w:r>
      <w:r>
        <w:rPr>
          <w:w w:val="102"/>
          <w:sz w:val="23"/>
          <w:szCs w:val="23"/>
        </w:rPr>
        <w:t>in</w:t>
      </w:r>
      <w:r>
        <w:rPr>
          <w:sz w:val="23"/>
          <w:szCs w:val="23"/>
        </w:rPr>
        <w:t xml:space="preserve"> </w:t>
      </w:r>
      <w:r>
        <w:rPr>
          <w:w w:val="102"/>
          <w:sz w:val="23"/>
          <w:szCs w:val="23"/>
        </w:rPr>
        <w:t>these bidding</w:t>
      </w:r>
      <w:r>
        <w:rPr>
          <w:sz w:val="23"/>
          <w:szCs w:val="23"/>
        </w:rPr>
        <w:t xml:space="preserve"> </w:t>
      </w:r>
      <w:r>
        <w:rPr>
          <w:w w:val="102"/>
          <w:sz w:val="23"/>
          <w:szCs w:val="23"/>
        </w:rPr>
        <w:t>documents</w:t>
      </w:r>
      <w:r>
        <w:rPr>
          <w:sz w:val="23"/>
          <w:szCs w:val="23"/>
        </w:rPr>
        <w:t xml:space="preserve"> </w:t>
      </w:r>
      <w:r>
        <w:rPr>
          <w:w w:val="102"/>
          <w:sz w:val="23"/>
          <w:szCs w:val="23"/>
        </w:rPr>
        <w:t>and</w:t>
      </w:r>
      <w:r>
        <w:rPr>
          <w:sz w:val="23"/>
          <w:szCs w:val="23"/>
        </w:rPr>
        <w:t xml:space="preserve"> </w:t>
      </w:r>
      <w:r>
        <w:rPr>
          <w:w w:val="102"/>
          <w:sz w:val="23"/>
          <w:szCs w:val="23"/>
        </w:rPr>
        <w:t>is</w:t>
      </w:r>
      <w:r>
        <w:rPr>
          <w:sz w:val="23"/>
          <w:szCs w:val="23"/>
        </w:rPr>
        <w:t xml:space="preserve"> </w:t>
      </w:r>
      <w:r>
        <w:rPr>
          <w:w w:val="102"/>
          <w:sz w:val="23"/>
          <w:szCs w:val="23"/>
        </w:rPr>
        <w:t>open</w:t>
      </w:r>
      <w:r>
        <w:rPr>
          <w:sz w:val="23"/>
          <w:szCs w:val="23"/>
        </w:rPr>
        <w:t xml:space="preserve"> </w:t>
      </w:r>
      <w:r>
        <w:rPr>
          <w:w w:val="102"/>
          <w:sz w:val="23"/>
          <w:szCs w:val="23"/>
        </w:rPr>
        <w:t>to</w:t>
      </w:r>
      <w:r>
        <w:rPr>
          <w:sz w:val="23"/>
          <w:szCs w:val="23"/>
        </w:rPr>
        <w:t xml:space="preserve"> </w:t>
      </w:r>
      <w:r>
        <w:rPr>
          <w:w w:val="102"/>
          <w:sz w:val="23"/>
          <w:szCs w:val="23"/>
        </w:rPr>
        <w:t>all</w:t>
      </w:r>
      <w:r>
        <w:rPr>
          <w:sz w:val="23"/>
          <w:szCs w:val="23"/>
        </w:rPr>
        <w:t xml:space="preserve"> </w:t>
      </w:r>
      <w:r>
        <w:rPr>
          <w:w w:val="102"/>
          <w:sz w:val="23"/>
          <w:szCs w:val="23"/>
        </w:rPr>
        <w:t>bidders</w:t>
      </w:r>
      <w:r>
        <w:rPr>
          <w:sz w:val="23"/>
          <w:szCs w:val="23"/>
        </w:rPr>
        <w:t xml:space="preserve"> </w:t>
      </w:r>
      <w:r>
        <w:rPr>
          <w:w w:val="102"/>
          <w:sz w:val="23"/>
          <w:szCs w:val="23"/>
        </w:rPr>
        <w:t>from</w:t>
      </w:r>
      <w:r>
        <w:rPr>
          <w:sz w:val="23"/>
          <w:szCs w:val="23"/>
        </w:rPr>
        <w:t xml:space="preserve"> </w:t>
      </w:r>
      <w:r>
        <w:rPr>
          <w:w w:val="102"/>
          <w:sz w:val="23"/>
          <w:szCs w:val="23"/>
        </w:rPr>
        <w:t>eligible</w:t>
      </w:r>
      <w:r>
        <w:rPr>
          <w:sz w:val="23"/>
          <w:szCs w:val="23"/>
        </w:rPr>
        <w:t xml:space="preserve"> </w:t>
      </w:r>
      <w:r>
        <w:rPr>
          <w:w w:val="102"/>
          <w:sz w:val="23"/>
          <w:szCs w:val="23"/>
        </w:rPr>
        <w:t>source</w:t>
      </w:r>
      <w:r>
        <w:rPr>
          <w:sz w:val="23"/>
          <w:szCs w:val="23"/>
        </w:rPr>
        <w:t xml:space="preserve"> </w:t>
      </w:r>
      <w:r>
        <w:rPr>
          <w:w w:val="102"/>
          <w:sz w:val="23"/>
          <w:szCs w:val="23"/>
        </w:rPr>
        <w:t>countries</w:t>
      </w:r>
      <w:r>
        <w:rPr>
          <w:sz w:val="23"/>
          <w:szCs w:val="23"/>
        </w:rPr>
        <w:t xml:space="preserve"> </w:t>
      </w:r>
      <w:r>
        <w:rPr>
          <w:w w:val="102"/>
          <w:sz w:val="23"/>
          <w:szCs w:val="23"/>
        </w:rPr>
        <w:t>as</w:t>
      </w:r>
      <w:r>
        <w:rPr>
          <w:sz w:val="23"/>
          <w:szCs w:val="23"/>
        </w:rPr>
        <w:t xml:space="preserve"> </w:t>
      </w:r>
      <w:r>
        <w:rPr>
          <w:w w:val="102"/>
          <w:sz w:val="23"/>
          <w:szCs w:val="23"/>
        </w:rPr>
        <w:t>defined in</w:t>
      </w:r>
      <w:r>
        <w:rPr>
          <w:sz w:val="23"/>
          <w:szCs w:val="23"/>
        </w:rPr>
        <w:t xml:space="preserve"> </w:t>
      </w:r>
      <w:r>
        <w:rPr>
          <w:w w:val="102"/>
          <w:sz w:val="23"/>
          <w:szCs w:val="23"/>
        </w:rPr>
        <w:t>the</w:t>
      </w:r>
      <w:r>
        <w:rPr>
          <w:sz w:val="23"/>
          <w:szCs w:val="23"/>
        </w:rPr>
        <w:t xml:space="preserve"> </w:t>
      </w:r>
      <w:r>
        <w:rPr>
          <w:w w:val="102"/>
          <w:sz w:val="23"/>
          <w:szCs w:val="23"/>
        </w:rPr>
        <w:t>applicable</w:t>
      </w:r>
      <w:r>
        <w:rPr>
          <w:sz w:val="23"/>
          <w:szCs w:val="23"/>
        </w:rPr>
        <w:t xml:space="preserve"> </w:t>
      </w:r>
      <w:r>
        <w:rPr>
          <w:w w:val="102"/>
          <w:sz w:val="23"/>
          <w:szCs w:val="23"/>
        </w:rPr>
        <w:t>guidelines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i/>
          <w:w w:val="102"/>
          <w:sz w:val="23"/>
          <w:szCs w:val="23"/>
        </w:rPr>
        <w:t>[state</w:t>
      </w:r>
      <w:r>
        <w:rPr>
          <w:i/>
          <w:sz w:val="23"/>
          <w:szCs w:val="23"/>
        </w:rPr>
        <w:t xml:space="preserve"> </w:t>
      </w:r>
      <w:r>
        <w:rPr>
          <w:i/>
          <w:w w:val="102"/>
          <w:sz w:val="23"/>
          <w:szCs w:val="23"/>
        </w:rPr>
        <w:t>the</w:t>
      </w:r>
      <w:r>
        <w:rPr>
          <w:i/>
          <w:sz w:val="23"/>
          <w:szCs w:val="23"/>
        </w:rPr>
        <w:t xml:space="preserve"> </w:t>
      </w:r>
      <w:r>
        <w:rPr>
          <w:i/>
          <w:w w:val="102"/>
          <w:sz w:val="23"/>
          <w:szCs w:val="23"/>
        </w:rPr>
        <w:t>foreign</w:t>
      </w:r>
      <w:r>
        <w:rPr>
          <w:i/>
          <w:sz w:val="23"/>
          <w:szCs w:val="23"/>
        </w:rPr>
        <w:t xml:space="preserve"> </w:t>
      </w:r>
      <w:r>
        <w:rPr>
          <w:i/>
          <w:w w:val="102"/>
          <w:sz w:val="23"/>
          <w:szCs w:val="23"/>
        </w:rPr>
        <w:t>government/foreign</w:t>
      </w:r>
      <w:r>
        <w:rPr>
          <w:i/>
          <w:sz w:val="23"/>
          <w:szCs w:val="23"/>
        </w:rPr>
        <w:t xml:space="preserve"> </w:t>
      </w:r>
      <w:r>
        <w:rPr>
          <w:i/>
          <w:w w:val="102"/>
          <w:sz w:val="23"/>
          <w:szCs w:val="23"/>
        </w:rPr>
        <w:t>international financing</w:t>
      </w:r>
      <w:r>
        <w:rPr>
          <w:i/>
          <w:sz w:val="23"/>
          <w:szCs w:val="23"/>
        </w:rPr>
        <w:t xml:space="preserve"> </w:t>
      </w:r>
      <w:r>
        <w:rPr>
          <w:i/>
          <w:w w:val="102"/>
          <w:sz w:val="23"/>
          <w:szCs w:val="23"/>
        </w:rPr>
        <w:t>institution</w:t>
      </w:r>
      <w:r>
        <w:rPr>
          <w:i/>
          <w:sz w:val="23"/>
          <w:szCs w:val="23"/>
        </w:rPr>
        <w:t xml:space="preserve"> </w:t>
      </w:r>
      <w:r>
        <w:rPr>
          <w:i/>
          <w:w w:val="102"/>
          <w:sz w:val="23"/>
          <w:szCs w:val="23"/>
        </w:rPr>
        <w:t>concerned]</w:t>
      </w:r>
      <w:r>
        <w:rPr>
          <w:w w:val="102"/>
          <w:sz w:val="23"/>
          <w:szCs w:val="23"/>
        </w:rPr>
        <w:t>.</w:t>
      </w:r>
    </w:p>
    <w:p w:rsidR="00300549" w:rsidRDefault="00300549">
      <w:pPr>
        <w:spacing w:before="19" w:line="240" w:lineRule="exact"/>
        <w:rPr>
          <w:sz w:val="24"/>
          <w:szCs w:val="24"/>
        </w:rPr>
      </w:pPr>
    </w:p>
    <w:p w:rsidR="00300549" w:rsidRDefault="00BF290C">
      <w:pPr>
        <w:spacing w:line="245" w:lineRule="auto"/>
        <w:ind w:left="490" w:right="121" w:hanging="338"/>
        <w:jc w:val="both"/>
        <w:rPr>
          <w:sz w:val="23"/>
          <w:szCs w:val="23"/>
        </w:rPr>
      </w:pPr>
      <w:r>
        <w:rPr>
          <w:w w:val="102"/>
          <w:sz w:val="23"/>
          <w:szCs w:val="23"/>
        </w:rPr>
        <w:t>5.</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shall</w:t>
      </w:r>
      <w:r>
        <w:rPr>
          <w:sz w:val="23"/>
          <w:szCs w:val="23"/>
        </w:rPr>
        <w:t xml:space="preserve">   </w:t>
      </w:r>
      <w:r>
        <w:rPr>
          <w:w w:val="102"/>
          <w:sz w:val="23"/>
          <w:szCs w:val="23"/>
        </w:rPr>
        <w:t>evaluate</w:t>
      </w:r>
      <w:r>
        <w:rPr>
          <w:sz w:val="23"/>
          <w:szCs w:val="23"/>
        </w:rPr>
        <w:t xml:space="preserve">   </w:t>
      </w:r>
      <w:r>
        <w:rPr>
          <w:w w:val="102"/>
          <w:sz w:val="23"/>
          <w:szCs w:val="23"/>
        </w:rPr>
        <w:t>bids</w:t>
      </w:r>
      <w:r>
        <w:rPr>
          <w:sz w:val="23"/>
          <w:szCs w:val="23"/>
        </w:rPr>
        <w:t xml:space="preserve">   </w:t>
      </w:r>
      <w:r>
        <w:rPr>
          <w:w w:val="102"/>
          <w:sz w:val="23"/>
          <w:szCs w:val="23"/>
        </w:rPr>
        <w:t>using</w:t>
      </w:r>
      <w:r>
        <w:rPr>
          <w:sz w:val="23"/>
          <w:szCs w:val="23"/>
        </w:rPr>
        <w:t xml:space="preserve">   </w:t>
      </w:r>
      <w:r>
        <w:rPr>
          <w:w w:val="102"/>
          <w:sz w:val="23"/>
          <w:szCs w:val="23"/>
        </w:rPr>
        <w:t>the</w:t>
      </w:r>
      <w:r>
        <w:rPr>
          <w:sz w:val="23"/>
          <w:szCs w:val="23"/>
        </w:rPr>
        <w:t xml:space="preserve">   </w:t>
      </w:r>
      <w:r>
        <w:rPr>
          <w:i/>
          <w:w w:val="102"/>
          <w:sz w:val="23"/>
          <w:szCs w:val="23"/>
        </w:rPr>
        <w:t>[indicate</w:t>
      </w:r>
      <w:r>
        <w:rPr>
          <w:i/>
          <w:sz w:val="23"/>
          <w:szCs w:val="23"/>
        </w:rPr>
        <w:t xml:space="preserve">   </w:t>
      </w:r>
      <w:r>
        <w:rPr>
          <w:i/>
          <w:w w:val="102"/>
          <w:sz w:val="23"/>
          <w:szCs w:val="23"/>
        </w:rPr>
        <w:t>if</w:t>
      </w:r>
      <w:r>
        <w:rPr>
          <w:i/>
          <w:sz w:val="23"/>
          <w:szCs w:val="23"/>
        </w:rPr>
        <w:t xml:space="preserve">   </w:t>
      </w:r>
      <w:r>
        <w:rPr>
          <w:i/>
          <w:w w:val="102"/>
          <w:sz w:val="23"/>
          <w:szCs w:val="23"/>
        </w:rPr>
        <w:t>Quality</w:t>
      </w:r>
      <w:r>
        <w:rPr>
          <w:i/>
          <w:sz w:val="23"/>
          <w:szCs w:val="23"/>
        </w:rPr>
        <w:t xml:space="preserve">   </w:t>
      </w:r>
      <w:r>
        <w:rPr>
          <w:i/>
          <w:w w:val="102"/>
          <w:sz w:val="23"/>
          <w:szCs w:val="23"/>
        </w:rPr>
        <w:t>Based Evaluation/Selection</w:t>
      </w:r>
      <w:r>
        <w:rPr>
          <w:i/>
          <w:sz w:val="23"/>
          <w:szCs w:val="23"/>
        </w:rPr>
        <w:t xml:space="preserve"> </w:t>
      </w:r>
      <w:r>
        <w:rPr>
          <w:i/>
          <w:w w:val="102"/>
          <w:sz w:val="23"/>
          <w:szCs w:val="23"/>
        </w:rPr>
        <w:t>(QBE/QBS),</w:t>
      </w:r>
      <w:r>
        <w:rPr>
          <w:i/>
          <w:sz w:val="23"/>
          <w:szCs w:val="23"/>
        </w:rPr>
        <w:t xml:space="preserve"> </w:t>
      </w:r>
      <w:r w:rsidRPr="0020128A">
        <w:rPr>
          <w:b/>
          <w:i/>
          <w:w w:val="102"/>
          <w:sz w:val="23"/>
          <w:szCs w:val="23"/>
          <w:u w:val="single"/>
        </w:rPr>
        <w:t>Quality-Cost</w:t>
      </w:r>
      <w:r w:rsidRPr="0020128A">
        <w:rPr>
          <w:b/>
          <w:i/>
          <w:sz w:val="23"/>
          <w:szCs w:val="23"/>
          <w:u w:val="single"/>
        </w:rPr>
        <w:t xml:space="preserve"> </w:t>
      </w:r>
      <w:r w:rsidRPr="0020128A">
        <w:rPr>
          <w:b/>
          <w:i/>
          <w:w w:val="102"/>
          <w:sz w:val="23"/>
          <w:szCs w:val="23"/>
          <w:u w:val="single"/>
        </w:rPr>
        <w:t>Based</w:t>
      </w:r>
      <w:r w:rsidRPr="0020128A">
        <w:rPr>
          <w:b/>
          <w:i/>
          <w:sz w:val="23"/>
          <w:szCs w:val="23"/>
          <w:u w:val="single"/>
        </w:rPr>
        <w:t xml:space="preserve"> </w:t>
      </w:r>
      <w:r w:rsidRPr="0020128A">
        <w:rPr>
          <w:b/>
          <w:i/>
          <w:w w:val="102"/>
          <w:sz w:val="23"/>
          <w:szCs w:val="23"/>
          <w:u w:val="single"/>
        </w:rPr>
        <w:t>Evaluation/Selection</w:t>
      </w:r>
      <w:r>
        <w:rPr>
          <w:i/>
          <w:sz w:val="23"/>
          <w:szCs w:val="23"/>
        </w:rPr>
        <w:t xml:space="preserve"> </w:t>
      </w:r>
      <w:r>
        <w:rPr>
          <w:i/>
          <w:w w:val="102"/>
          <w:sz w:val="23"/>
          <w:szCs w:val="23"/>
        </w:rPr>
        <w:t>(QCBE/QCBS), Fixed</w:t>
      </w:r>
      <w:r>
        <w:rPr>
          <w:i/>
          <w:sz w:val="23"/>
          <w:szCs w:val="23"/>
        </w:rPr>
        <w:t xml:space="preserve"> </w:t>
      </w:r>
      <w:r>
        <w:rPr>
          <w:i/>
          <w:w w:val="102"/>
          <w:sz w:val="23"/>
          <w:szCs w:val="23"/>
        </w:rPr>
        <w:t>Budget</w:t>
      </w:r>
      <w:r>
        <w:rPr>
          <w:i/>
          <w:sz w:val="23"/>
          <w:szCs w:val="23"/>
        </w:rPr>
        <w:t xml:space="preserve"> </w:t>
      </w:r>
      <w:r>
        <w:rPr>
          <w:i/>
          <w:w w:val="102"/>
          <w:sz w:val="23"/>
          <w:szCs w:val="23"/>
        </w:rPr>
        <w:t>Selection,</w:t>
      </w:r>
      <w:r>
        <w:rPr>
          <w:i/>
          <w:sz w:val="23"/>
          <w:szCs w:val="23"/>
        </w:rPr>
        <w:t xml:space="preserve"> </w:t>
      </w:r>
      <w:r>
        <w:rPr>
          <w:i/>
          <w:w w:val="102"/>
          <w:sz w:val="23"/>
          <w:szCs w:val="23"/>
        </w:rPr>
        <w:t>or</w:t>
      </w:r>
      <w:r>
        <w:rPr>
          <w:i/>
          <w:sz w:val="23"/>
          <w:szCs w:val="23"/>
        </w:rPr>
        <w:t xml:space="preserve"> </w:t>
      </w:r>
      <w:r>
        <w:rPr>
          <w:i/>
          <w:w w:val="102"/>
          <w:sz w:val="23"/>
          <w:szCs w:val="23"/>
        </w:rPr>
        <w:t>Least-Cost</w:t>
      </w:r>
      <w:r>
        <w:rPr>
          <w:i/>
          <w:sz w:val="23"/>
          <w:szCs w:val="23"/>
        </w:rPr>
        <w:t xml:space="preserve"> </w:t>
      </w:r>
      <w:r>
        <w:rPr>
          <w:i/>
          <w:w w:val="102"/>
          <w:sz w:val="23"/>
          <w:szCs w:val="23"/>
        </w:rPr>
        <w:t>Selection]</w:t>
      </w:r>
      <w:r>
        <w:rPr>
          <w:i/>
          <w:sz w:val="23"/>
          <w:szCs w:val="23"/>
        </w:rPr>
        <w:t xml:space="preserve"> </w:t>
      </w:r>
      <w:r>
        <w:rPr>
          <w:w w:val="102"/>
          <w:sz w:val="23"/>
          <w:szCs w:val="23"/>
        </w:rPr>
        <w:t>procedure.</w:t>
      </w:r>
      <w:r>
        <w:rPr>
          <w:sz w:val="23"/>
          <w:szCs w:val="23"/>
        </w:rPr>
        <w:t xml:space="preserve"> </w:t>
      </w:r>
      <w:r>
        <w:rPr>
          <w:i/>
          <w:w w:val="103"/>
          <w:sz w:val="21"/>
          <w:szCs w:val="21"/>
        </w:rPr>
        <w:t>[</w:t>
      </w:r>
      <w:r>
        <w:rPr>
          <w:i/>
          <w:w w:val="102"/>
          <w:sz w:val="23"/>
          <w:szCs w:val="23"/>
        </w:rPr>
        <w:t>In</w:t>
      </w:r>
      <w:r>
        <w:rPr>
          <w:i/>
          <w:sz w:val="23"/>
          <w:szCs w:val="23"/>
        </w:rPr>
        <w:t xml:space="preserve"> </w:t>
      </w:r>
      <w:r>
        <w:rPr>
          <w:i/>
          <w:w w:val="102"/>
          <w:sz w:val="23"/>
          <w:szCs w:val="23"/>
        </w:rPr>
        <w:t>case</w:t>
      </w:r>
      <w:r>
        <w:rPr>
          <w:i/>
          <w:sz w:val="23"/>
          <w:szCs w:val="23"/>
        </w:rPr>
        <w:t xml:space="preserve"> </w:t>
      </w:r>
      <w:r>
        <w:rPr>
          <w:i/>
          <w:w w:val="102"/>
          <w:sz w:val="23"/>
          <w:szCs w:val="23"/>
        </w:rPr>
        <w:t>QCBE</w:t>
      </w:r>
      <w:r>
        <w:rPr>
          <w:i/>
          <w:sz w:val="23"/>
          <w:szCs w:val="23"/>
        </w:rPr>
        <w:t xml:space="preserve"> </w:t>
      </w:r>
      <w:r>
        <w:rPr>
          <w:i/>
          <w:w w:val="102"/>
          <w:sz w:val="23"/>
          <w:szCs w:val="23"/>
        </w:rPr>
        <w:t>is</w:t>
      </w:r>
      <w:r>
        <w:rPr>
          <w:i/>
          <w:sz w:val="23"/>
          <w:szCs w:val="23"/>
        </w:rPr>
        <w:t xml:space="preserve"> </w:t>
      </w:r>
      <w:r>
        <w:rPr>
          <w:i/>
          <w:w w:val="102"/>
          <w:sz w:val="23"/>
          <w:szCs w:val="23"/>
        </w:rPr>
        <w:t>used</w:t>
      </w:r>
      <w:r>
        <w:rPr>
          <w:w w:val="102"/>
          <w:sz w:val="23"/>
          <w:szCs w:val="23"/>
        </w:rPr>
        <w:t>,</w:t>
      </w:r>
      <w:r>
        <w:rPr>
          <w:sz w:val="23"/>
          <w:szCs w:val="23"/>
        </w:rPr>
        <w:t xml:space="preserve"> </w:t>
      </w:r>
      <w:r>
        <w:rPr>
          <w:i/>
          <w:w w:val="102"/>
          <w:sz w:val="23"/>
          <w:szCs w:val="23"/>
        </w:rPr>
        <w:t>insert the</w:t>
      </w:r>
      <w:r>
        <w:rPr>
          <w:i/>
          <w:sz w:val="23"/>
          <w:szCs w:val="23"/>
        </w:rPr>
        <w:t xml:space="preserve"> </w:t>
      </w:r>
      <w:r>
        <w:rPr>
          <w:i/>
          <w:w w:val="102"/>
          <w:sz w:val="23"/>
          <w:szCs w:val="23"/>
        </w:rPr>
        <w:t>following</w:t>
      </w:r>
      <w:r>
        <w:rPr>
          <w:i/>
          <w:sz w:val="23"/>
          <w:szCs w:val="23"/>
        </w:rPr>
        <w:t xml:space="preserve"> </w:t>
      </w:r>
      <w:r>
        <w:rPr>
          <w:i/>
          <w:w w:val="102"/>
          <w:sz w:val="23"/>
          <w:szCs w:val="23"/>
        </w:rPr>
        <w:t>sentence</w:t>
      </w:r>
      <w:r>
        <w:rPr>
          <w:i/>
          <w:sz w:val="23"/>
          <w:szCs w:val="23"/>
        </w:rPr>
        <w:t xml:space="preserve"> </w:t>
      </w:r>
      <w:r>
        <w:rPr>
          <w:i/>
          <w:w w:val="102"/>
          <w:sz w:val="23"/>
          <w:szCs w:val="23"/>
        </w:rPr>
        <w:t>here:</w:t>
      </w:r>
      <w:r>
        <w:rPr>
          <w:i/>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shall</w:t>
      </w:r>
      <w:r>
        <w:rPr>
          <w:sz w:val="23"/>
          <w:szCs w:val="23"/>
        </w:rPr>
        <w:t xml:space="preserve"> </w:t>
      </w:r>
      <w:r>
        <w:rPr>
          <w:w w:val="102"/>
          <w:sz w:val="23"/>
          <w:szCs w:val="23"/>
        </w:rPr>
        <w:t>indicate</w:t>
      </w:r>
      <w:r>
        <w:rPr>
          <w:sz w:val="23"/>
          <w:szCs w:val="23"/>
        </w:rPr>
        <w:t xml:space="preserve"> </w:t>
      </w:r>
      <w:r>
        <w:rPr>
          <w:w w:val="102"/>
          <w:sz w:val="23"/>
          <w:szCs w:val="23"/>
        </w:rPr>
        <w:t>the</w:t>
      </w:r>
      <w:r>
        <w:rPr>
          <w:sz w:val="23"/>
          <w:szCs w:val="23"/>
        </w:rPr>
        <w:t xml:space="preserve"> </w:t>
      </w:r>
      <w:r>
        <w:rPr>
          <w:w w:val="102"/>
          <w:sz w:val="23"/>
          <w:szCs w:val="23"/>
        </w:rPr>
        <w:t>weights</w:t>
      </w:r>
      <w:r>
        <w:rPr>
          <w:sz w:val="23"/>
          <w:szCs w:val="23"/>
        </w:rPr>
        <w:t xml:space="preserve"> </w:t>
      </w:r>
      <w:r>
        <w:rPr>
          <w:w w:val="102"/>
          <w:sz w:val="23"/>
          <w:szCs w:val="23"/>
        </w:rPr>
        <w:t>to</w:t>
      </w:r>
      <w:r>
        <w:rPr>
          <w:sz w:val="23"/>
          <w:szCs w:val="23"/>
        </w:rPr>
        <w:t xml:space="preserve"> </w:t>
      </w:r>
      <w:r>
        <w:rPr>
          <w:w w:val="102"/>
          <w:sz w:val="23"/>
          <w:szCs w:val="23"/>
        </w:rPr>
        <w:t>be</w:t>
      </w:r>
      <w:r>
        <w:rPr>
          <w:sz w:val="23"/>
          <w:szCs w:val="23"/>
        </w:rPr>
        <w:t xml:space="preserve"> </w:t>
      </w:r>
      <w:r>
        <w:rPr>
          <w:w w:val="102"/>
          <w:sz w:val="23"/>
          <w:szCs w:val="23"/>
        </w:rPr>
        <w:t>allocated for</w:t>
      </w:r>
      <w:r>
        <w:rPr>
          <w:sz w:val="23"/>
          <w:szCs w:val="23"/>
        </w:rPr>
        <w:t xml:space="preserve"> </w:t>
      </w:r>
      <w:r>
        <w:rPr>
          <w:w w:val="102"/>
          <w:sz w:val="23"/>
          <w:szCs w:val="23"/>
        </w:rPr>
        <w:t>the</w:t>
      </w:r>
      <w:r>
        <w:rPr>
          <w:sz w:val="23"/>
          <w:szCs w:val="23"/>
        </w:rPr>
        <w:t xml:space="preserve"> </w:t>
      </w:r>
      <w:r>
        <w:rPr>
          <w:w w:val="102"/>
          <w:sz w:val="23"/>
          <w:szCs w:val="23"/>
        </w:rPr>
        <w:t>Technical</w:t>
      </w:r>
      <w:r>
        <w:rPr>
          <w:sz w:val="23"/>
          <w:szCs w:val="23"/>
        </w:rPr>
        <w:t xml:space="preserve"> </w:t>
      </w:r>
      <w:r>
        <w:rPr>
          <w:w w:val="102"/>
          <w:sz w:val="23"/>
          <w:szCs w:val="23"/>
        </w:rPr>
        <w:t>and</w:t>
      </w:r>
      <w:r>
        <w:rPr>
          <w:sz w:val="23"/>
          <w:szCs w:val="23"/>
        </w:rPr>
        <w:t xml:space="preserve"> </w:t>
      </w:r>
      <w:r>
        <w:rPr>
          <w:w w:val="102"/>
          <w:sz w:val="23"/>
          <w:szCs w:val="23"/>
        </w:rPr>
        <w:t>Financial</w:t>
      </w:r>
      <w:r>
        <w:rPr>
          <w:sz w:val="23"/>
          <w:szCs w:val="23"/>
        </w:rPr>
        <w:t xml:space="preserve"> </w:t>
      </w:r>
      <w:r>
        <w:rPr>
          <w:w w:val="102"/>
          <w:sz w:val="23"/>
          <w:szCs w:val="23"/>
        </w:rPr>
        <w:t>Proposals</w:t>
      </w:r>
      <w:r>
        <w:rPr>
          <w:i/>
          <w:w w:val="102"/>
          <w:sz w:val="23"/>
          <w:szCs w:val="23"/>
        </w:rPr>
        <w:t>]</w:t>
      </w:r>
      <w:r>
        <w:rPr>
          <w:w w:val="102"/>
          <w:sz w:val="23"/>
          <w:szCs w:val="23"/>
        </w:rPr>
        <w:t>.</w:t>
      </w:r>
      <w:r>
        <w:rPr>
          <w:sz w:val="23"/>
          <w:szCs w:val="23"/>
        </w:rPr>
        <w:t xml:space="preserve"> </w:t>
      </w:r>
      <w:r>
        <w:rPr>
          <w:w w:val="102"/>
          <w:sz w:val="23"/>
          <w:szCs w:val="23"/>
        </w:rPr>
        <w:t>The</w:t>
      </w:r>
      <w:r>
        <w:rPr>
          <w:sz w:val="23"/>
          <w:szCs w:val="23"/>
        </w:rPr>
        <w:t xml:space="preserve"> </w:t>
      </w:r>
      <w:r>
        <w:rPr>
          <w:w w:val="102"/>
          <w:sz w:val="23"/>
          <w:szCs w:val="23"/>
        </w:rPr>
        <w:t>criteria</w:t>
      </w:r>
      <w:r>
        <w:rPr>
          <w:sz w:val="23"/>
          <w:szCs w:val="23"/>
        </w:rPr>
        <w:t xml:space="preserve"> </w:t>
      </w:r>
      <w:r>
        <w:rPr>
          <w:w w:val="102"/>
          <w:sz w:val="23"/>
          <w:szCs w:val="23"/>
        </w:rPr>
        <w:t>and</w:t>
      </w:r>
      <w:r>
        <w:rPr>
          <w:sz w:val="23"/>
          <w:szCs w:val="23"/>
        </w:rPr>
        <w:t xml:space="preserve"> </w:t>
      </w:r>
      <w:r>
        <w:rPr>
          <w:w w:val="102"/>
          <w:sz w:val="23"/>
          <w:szCs w:val="23"/>
        </w:rPr>
        <w:t>rating</w:t>
      </w:r>
      <w:r>
        <w:rPr>
          <w:sz w:val="23"/>
          <w:szCs w:val="23"/>
        </w:rPr>
        <w:t xml:space="preserve"> </w:t>
      </w:r>
      <w:r>
        <w:rPr>
          <w:w w:val="102"/>
          <w:sz w:val="23"/>
          <w:szCs w:val="23"/>
        </w:rPr>
        <w:t>system</w:t>
      </w:r>
      <w:r>
        <w:rPr>
          <w:sz w:val="23"/>
          <w:szCs w:val="23"/>
        </w:rPr>
        <w:t xml:space="preserve"> </w:t>
      </w:r>
      <w:r>
        <w:rPr>
          <w:w w:val="102"/>
          <w:sz w:val="23"/>
          <w:szCs w:val="23"/>
        </w:rPr>
        <w:t>for</w:t>
      </w:r>
      <w:r>
        <w:rPr>
          <w:sz w:val="23"/>
          <w:szCs w:val="23"/>
        </w:rPr>
        <w:t xml:space="preserve"> </w:t>
      </w:r>
      <w:r>
        <w:rPr>
          <w:w w:val="102"/>
          <w:sz w:val="23"/>
          <w:szCs w:val="23"/>
        </w:rPr>
        <w:t>the</w:t>
      </w:r>
      <w:r>
        <w:rPr>
          <w:sz w:val="23"/>
          <w:szCs w:val="23"/>
        </w:rPr>
        <w:t xml:space="preserve"> </w:t>
      </w:r>
      <w:r>
        <w:rPr>
          <w:w w:val="102"/>
          <w:sz w:val="23"/>
          <w:szCs w:val="23"/>
        </w:rPr>
        <w:t>evaluation of</w:t>
      </w:r>
      <w:r>
        <w:rPr>
          <w:sz w:val="23"/>
          <w:szCs w:val="23"/>
        </w:rPr>
        <w:t xml:space="preserve"> </w:t>
      </w:r>
      <w:r>
        <w:rPr>
          <w:w w:val="102"/>
          <w:sz w:val="23"/>
          <w:szCs w:val="23"/>
        </w:rPr>
        <w:t>bids</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provided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Instructions</w:t>
      </w:r>
      <w:r>
        <w:rPr>
          <w:sz w:val="23"/>
          <w:szCs w:val="23"/>
        </w:rPr>
        <w:t xml:space="preserve"> </w:t>
      </w:r>
      <w:r>
        <w:rPr>
          <w:w w:val="102"/>
          <w:sz w:val="23"/>
          <w:szCs w:val="23"/>
        </w:rPr>
        <w:t>to</w:t>
      </w:r>
      <w:r>
        <w:rPr>
          <w:sz w:val="23"/>
          <w:szCs w:val="23"/>
        </w:rPr>
        <w:t xml:space="preserve"> </w:t>
      </w:r>
      <w:r>
        <w:rPr>
          <w:w w:val="102"/>
          <w:sz w:val="23"/>
          <w:szCs w:val="23"/>
        </w:rPr>
        <w:t>Bidders.</w:t>
      </w:r>
    </w:p>
    <w:p w:rsidR="00300549" w:rsidRDefault="00300549">
      <w:pPr>
        <w:spacing w:before="8" w:line="220" w:lineRule="exact"/>
        <w:rPr>
          <w:sz w:val="22"/>
          <w:szCs w:val="22"/>
        </w:rPr>
      </w:pPr>
    </w:p>
    <w:p w:rsidR="00300549" w:rsidRDefault="00BF290C">
      <w:pPr>
        <w:spacing w:line="245" w:lineRule="auto"/>
        <w:ind w:left="490" w:right="122" w:hanging="338"/>
        <w:jc w:val="both"/>
        <w:rPr>
          <w:sz w:val="23"/>
          <w:szCs w:val="23"/>
        </w:rPr>
      </w:pPr>
      <w:r>
        <w:rPr>
          <w:w w:val="102"/>
          <w:sz w:val="23"/>
          <w:szCs w:val="23"/>
        </w:rPr>
        <w:t>6.</w:t>
      </w:r>
      <w:r>
        <w:rPr>
          <w:sz w:val="23"/>
          <w:szCs w:val="23"/>
        </w:rPr>
        <w:t xml:space="preserve">   </w:t>
      </w:r>
      <w:r>
        <w:rPr>
          <w:w w:val="102"/>
          <w:sz w:val="23"/>
          <w:szCs w:val="23"/>
        </w:rPr>
        <w:t>The</w:t>
      </w:r>
      <w:r>
        <w:rPr>
          <w:sz w:val="23"/>
          <w:szCs w:val="23"/>
        </w:rPr>
        <w:t xml:space="preserve"> </w:t>
      </w:r>
      <w:r>
        <w:rPr>
          <w:w w:val="102"/>
          <w:sz w:val="23"/>
          <w:szCs w:val="23"/>
        </w:rPr>
        <w:t>contract</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completed</w:t>
      </w:r>
      <w:r>
        <w:rPr>
          <w:sz w:val="23"/>
          <w:szCs w:val="23"/>
        </w:rPr>
        <w:t xml:space="preserve"> </w:t>
      </w:r>
      <w:r>
        <w:rPr>
          <w:w w:val="102"/>
          <w:sz w:val="23"/>
          <w:szCs w:val="23"/>
        </w:rPr>
        <w:t>within</w:t>
      </w:r>
      <w:r>
        <w:rPr>
          <w:sz w:val="23"/>
          <w:szCs w:val="23"/>
        </w:rPr>
        <w:t xml:space="preserve"> </w:t>
      </w:r>
      <w:r w:rsidR="0020128A" w:rsidRPr="00C05657">
        <w:rPr>
          <w:b/>
          <w:i/>
          <w:w w:val="102"/>
          <w:sz w:val="23"/>
          <w:szCs w:val="23"/>
        </w:rPr>
        <w:t>48 CALENDAR DAYS</w:t>
      </w:r>
      <w:r w:rsidR="0020128A">
        <w:rPr>
          <w:i/>
          <w:w w:val="102"/>
          <w:sz w:val="23"/>
          <w:szCs w:val="23"/>
        </w:rPr>
        <w:t>.</w:t>
      </w:r>
      <w:r>
        <w:rPr>
          <w:i/>
          <w:w w:val="102"/>
          <w:sz w:val="23"/>
          <w:szCs w:val="23"/>
        </w:rPr>
        <w:t>.</w:t>
      </w:r>
    </w:p>
    <w:p w:rsidR="00300549" w:rsidRDefault="00300549">
      <w:pPr>
        <w:spacing w:before="6" w:line="220" w:lineRule="exact"/>
        <w:rPr>
          <w:sz w:val="22"/>
          <w:szCs w:val="22"/>
        </w:rPr>
      </w:pPr>
    </w:p>
    <w:p w:rsidR="00300549" w:rsidRDefault="00BF290C">
      <w:pPr>
        <w:spacing w:line="245" w:lineRule="auto"/>
        <w:ind w:left="490" w:right="125" w:hanging="338"/>
        <w:jc w:val="both"/>
        <w:rPr>
          <w:sz w:val="23"/>
          <w:szCs w:val="23"/>
        </w:rPr>
      </w:pPr>
      <w:r>
        <w:rPr>
          <w:w w:val="102"/>
          <w:sz w:val="23"/>
          <w:szCs w:val="23"/>
        </w:rPr>
        <w:t>7.</w:t>
      </w:r>
      <w:r>
        <w:rPr>
          <w:sz w:val="23"/>
          <w:szCs w:val="23"/>
        </w:rPr>
        <w:t xml:space="preserve">   </w:t>
      </w:r>
      <w:r>
        <w:rPr>
          <w:w w:val="102"/>
          <w:sz w:val="23"/>
          <w:szCs w:val="23"/>
        </w:rPr>
        <w:t>The</w:t>
      </w:r>
      <w:r>
        <w:rPr>
          <w:sz w:val="23"/>
          <w:szCs w:val="23"/>
        </w:rPr>
        <w:t xml:space="preserve">  </w:t>
      </w:r>
      <w:r w:rsidR="0020128A" w:rsidRPr="00C05657">
        <w:rPr>
          <w:b/>
          <w:i/>
          <w:w w:val="102"/>
          <w:sz w:val="23"/>
          <w:szCs w:val="23"/>
        </w:rPr>
        <w:t>DPWH-IFUGAO SECOND DISTRICT ENGINEERING OFFICE</w:t>
      </w:r>
      <w:r>
        <w:rPr>
          <w:i/>
          <w:sz w:val="23"/>
          <w:szCs w:val="23"/>
        </w:rPr>
        <w:t xml:space="preserve">  </w:t>
      </w:r>
      <w:r>
        <w:rPr>
          <w:w w:val="102"/>
          <w:sz w:val="23"/>
          <w:szCs w:val="23"/>
        </w:rPr>
        <w:t>reserves</w:t>
      </w:r>
      <w:r>
        <w:rPr>
          <w:sz w:val="23"/>
          <w:szCs w:val="23"/>
        </w:rPr>
        <w:t xml:space="preserve">  </w:t>
      </w:r>
      <w:r>
        <w:rPr>
          <w:w w:val="102"/>
          <w:sz w:val="23"/>
          <w:szCs w:val="23"/>
        </w:rPr>
        <w:t>the</w:t>
      </w:r>
      <w:r>
        <w:rPr>
          <w:sz w:val="23"/>
          <w:szCs w:val="23"/>
        </w:rPr>
        <w:t xml:space="preserve">  </w:t>
      </w:r>
      <w:r>
        <w:rPr>
          <w:w w:val="102"/>
          <w:sz w:val="23"/>
          <w:szCs w:val="23"/>
        </w:rPr>
        <w:t>right</w:t>
      </w:r>
      <w:r>
        <w:rPr>
          <w:sz w:val="23"/>
          <w:szCs w:val="23"/>
        </w:rPr>
        <w:t xml:space="preserve">  </w:t>
      </w:r>
      <w:r>
        <w:rPr>
          <w:w w:val="102"/>
          <w:sz w:val="23"/>
          <w:szCs w:val="23"/>
        </w:rPr>
        <w:t>to</w:t>
      </w:r>
      <w:r>
        <w:rPr>
          <w:sz w:val="23"/>
          <w:szCs w:val="23"/>
        </w:rPr>
        <w:t xml:space="preserve">  </w:t>
      </w:r>
      <w:r>
        <w:rPr>
          <w:w w:val="102"/>
          <w:sz w:val="23"/>
          <w:szCs w:val="23"/>
        </w:rPr>
        <w:t>reject</w:t>
      </w:r>
      <w:r>
        <w:rPr>
          <w:sz w:val="23"/>
          <w:szCs w:val="23"/>
        </w:rPr>
        <w:t xml:space="preserve"> </w:t>
      </w:r>
      <w:r>
        <w:rPr>
          <w:w w:val="102"/>
          <w:sz w:val="23"/>
          <w:szCs w:val="23"/>
        </w:rPr>
        <w:t>any</w:t>
      </w:r>
      <w:r>
        <w:rPr>
          <w:sz w:val="23"/>
          <w:szCs w:val="23"/>
        </w:rPr>
        <w:t xml:space="preserve">  </w:t>
      </w:r>
      <w:r>
        <w:rPr>
          <w:w w:val="102"/>
          <w:sz w:val="23"/>
          <w:szCs w:val="23"/>
        </w:rPr>
        <w:t>and</w:t>
      </w:r>
      <w:r>
        <w:rPr>
          <w:sz w:val="23"/>
          <w:szCs w:val="23"/>
        </w:rPr>
        <w:t xml:space="preserve">  </w:t>
      </w:r>
      <w:r>
        <w:rPr>
          <w:w w:val="102"/>
          <w:sz w:val="23"/>
          <w:szCs w:val="23"/>
        </w:rPr>
        <w:t>all</w:t>
      </w:r>
      <w:r>
        <w:rPr>
          <w:sz w:val="23"/>
          <w:szCs w:val="23"/>
        </w:rPr>
        <w:t xml:space="preserve">  </w:t>
      </w:r>
      <w:r>
        <w:rPr>
          <w:w w:val="102"/>
          <w:sz w:val="23"/>
          <w:szCs w:val="23"/>
        </w:rPr>
        <w:t>bids, annul</w:t>
      </w:r>
      <w:r>
        <w:rPr>
          <w:sz w:val="23"/>
          <w:szCs w:val="23"/>
        </w:rPr>
        <w:t xml:space="preserve"> </w:t>
      </w:r>
      <w:r>
        <w:rPr>
          <w:w w:val="102"/>
          <w:sz w:val="23"/>
          <w:szCs w:val="23"/>
        </w:rPr>
        <w:t>the</w:t>
      </w:r>
      <w:r>
        <w:rPr>
          <w:sz w:val="23"/>
          <w:szCs w:val="23"/>
        </w:rPr>
        <w:t xml:space="preserve"> </w:t>
      </w:r>
      <w:r>
        <w:rPr>
          <w:w w:val="102"/>
          <w:sz w:val="23"/>
          <w:szCs w:val="23"/>
        </w:rPr>
        <w:t>bidding</w:t>
      </w:r>
      <w:r>
        <w:rPr>
          <w:sz w:val="23"/>
          <w:szCs w:val="23"/>
        </w:rPr>
        <w:t xml:space="preserve"> </w:t>
      </w:r>
      <w:r>
        <w:rPr>
          <w:w w:val="102"/>
          <w:sz w:val="23"/>
          <w:szCs w:val="23"/>
        </w:rPr>
        <w:t>process,</w:t>
      </w:r>
      <w:r>
        <w:rPr>
          <w:sz w:val="23"/>
          <w:szCs w:val="23"/>
        </w:rPr>
        <w:t xml:space="preserve"> </w:t>
      </w:r>
      <w:r>
        <w:rPr>
          <w:w w:val="102"/>
          <w:sz w:val="23"/>
          <w:szCs w:val="23"/>
        </w:rPr>
        <w:t>or</w:t>
      </w:r>
      <w:r>
        <w:rPr>
          <w:sz w:val="23"/>
          <w:szCs w:val="23"/>
        </w:rPr>
        <w:t xml:space="preserve"> </w:t>
      </w:r>
      <w:r>
        <w:rPr>
          <w:w w:val="102"/>
          <w:sz w:val="23"/>
          <w:szCs w:val="23"/>
        </w:rPr>
        <w:t>not</w:t>
      </w:r>
      <w:r>
        <w:rPr>
          <w:sz w:val="23"/>
          <w:szCs w:val="23"/>
        </w:rPr>
        <w:t xml:space="preserve"> </w:t>
      </w:r>
      <w:r>
        <w:rPr>
          <w:w w:val="102"/>
          <w:sz w:val="23"/>
          <w:szCs w:val="23"/>
        </w:rPr>
        <w:t>award</w:t>
      </w:r>
      <w:r>
        <w:rPr>
          <w:sz w:val="23"/>
          <w:szCs w:val="23"/>
        </w:rPr>
        <w:t xml:space="preserve"> </w:t>
      </w:r>
      <w:r>
        <w:rPr>
          <w:w w:val="102"/>
          <w:sz w:val="23"/>
          <w:szCs w:val="23"/>
        </w:rPr>
        <w:t>the</w:t>
      </w:r>
      <w:r>
        <w:rPr>
          <w:sz w:val="23"/>
          <w:szCs w:val="23"/>
        </w:rPr>
        <w:t xml:space="preserve"> </w:t>
      </w:r>
      <w:r>
        <w:rPr>
          <w:w w:val="102"/>
          <w:sz w:val="23"/>
          <w:szCs w:val="23"/>
        </w:rPr>
        <w:t>contract</w:t>
      </w:r>
      <w:r>
        <w:rPr>
          <w:sz w:val="23"/>
          <w:szCs w:val="23"/>
        </w:rPr>
        <w:t xml:space="preserve"> </w:t>
      </w:r>
      <w:r>
        <w:rPr>
          <w:w w:val="102"/>
          <w:sz w:val="23"/>
          <w:szCs w:val="23"/>
        </w:rPr>
        <w:t>at</w:t>
      </w:r>
      <w:r>
        <w:rPr>
          <w:sz w:val="23"/>
          <w:szCs w:val="23"/>
        </w:rPr>
        <w:t xml:space="preserve"> </w:t>
      </w:r>
      <w:r>
        <w:rPr>
          <w:w w:val="102"/>
          <w:sz w:val="23"/>
          <w:szCs w:val="23"/>
        </w:rPr>
        <w:t>any</w:t>
      </w:r>
      <w:r>
        <w:rPr>
          <w:sz w:val="23"/>
          <w:szCs w:val="23"/>
        </w:rPr>
        <w:t xml:space="preserve"> </w:t>
      </w:r>
      <w:r>
        <w:rPr>
          <w:w w:val="102"/>
          <w:sz w:val="23"/>
          <w:szCs w:val="23"/>
        </w:rPr>
        <w:t>time</w:t>
      </w:r>
      <w:r>
        <w:rPr>
          <w:sz w:val="23"/>
          <w:szCs w:val="23"/>
        </w:rPr>
        <w:t xml:space="preserve"> </w:t>
      </w:r>
      <w:r>
        <w:rPr>
          <w:w w:val="102"/>
          <w:sz w:val="23"/>
          <w:szCs w:val="23"/>
        </w:rPr>
        <w:t>prior</w:t>
      </w:r>
      <w:r>
        <w:rPr>
          <w:sz w:val="23"/>
          <w:szCs w:val="23"/>
        </w:rPr>
        <w:t xml:space="preserve"> </w:t>
      </w:r>
      <w:r>
        <w:rPr>
          <w:w w:val="102"/>
          <w:sz w:val="23"/>
          <w:szCs w:val="23"/>
        </w:rPr>
        <w:t>to</w:t>
      </w:r>
      <w:r>
        <w:rPr>
          <w:sz w:val="23"/>
          <w:szCs w:val="23"/>
        </w:rPr>
        <w:t xml:space="preserve"> </w:t>
      </w:r>
      <w:r>
        <w:rPr>
          <w:w w:val="102"/>
          <w:sz w:val="23"/>
          <w:szCs w:val="23"/>
        </w:rPr>
        <w:t>contract</w:t>
      </w:r>
      <w:r>
        <w:rPr>
          <w:sz w:val="23"/>
          <w:szCs w:val="23"/>
        </w:rPr>
        <w:t xml:space="preserve"> </w:t>
      </w:r>
      <w:r>
        <w:rPr>
          <w:w w:val="102"/>
          <w:sz w:val="23"/>
          <w:szCs w:val="23"/>
        </w:rPr>
        <w:t>award, without</w:t>
      </w:r>
      <w:r>
        <w:rPr>
          <w:sz w:val="23"/>
          <w:szCs w:val="23"/>
        </w:rPr>
        <w:t xml:space="preserve"> </w:t>
      </w:r>
      <w:r>
        <w:rPr>
          <w:w w:val="102"/>
          <w:sz w:val="23"/>
          <w:szCs w:val="23"/>
        </w:rPr>
        <w:t>thereby</w:t>
      </w:r>
      <w:r>
        <w:rPr>
          <w:sz w:val="23"/>
          <w:szCs w:val="23"/>
        </w:rPr>
        <w:t xml:space="preserve"> </w:t>
      </w:r>
      <w:r>
        <w:rPr>
          <w:w w:val="102"/>
          <w:sz w:val="23"/>
          <w:szCs w:val="23"/>
        </w:rPr>
        <w:t>incurring</w:t>
      </w:r>
      <w:r>
        <w:rPr>
          <w:sz w:val="23"/>
          <w:szCs w:val="23"/>
        </w:rPr>
        <w:t xml:space="preserve"> </w:t>
      </w:r>
      <w:r>
        <w:rPr>
          <w:w w:val="102"/>
          <w:sz w:val="23"/>
          <w:szCs w:val="23"/>
        </w:rPr>
        <w:t>any</w:t>
      </w:r>
      <w:r>
        <w:rPr>
          <w:sz w:val="23"/>
          <w:szCs w:val="23"/>
        </w:rPr>
        <w:t xml:space="preserve"> </w:t>
      </w:r>
      <w:r>
        <w:rPr>
          <w:w w:val="102"/>
          <w:sz w:val="23"/>
          <w:szCs w:val="23"/>
        </w:rPr>
        <w:t>liability</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affected</w:t>
      </w:r>
      <w:r>
        <w:rPr>
          <w:sz w:val="23"/>
          <w:szCs w:val="23"/>
        </w:rPr>
        <w:t xml:space="preserve"> </w:t>
      </w:r>
      <w:r>
        <w:rPr>
          <w:w w:val="102"/>
          <w:sz w:val="23"/>
          <w:szCs w:val="23"/>
        </w:rPr>
        <w:t>bidder</w:t>
      </w:r>
      <w:r>
        <w:rPr>
          <w:sz w:val="23"/>
          <w:szCs w:val="23"/>
        </w:rPr>
        <w:t xml:space="preserve"> </w:t>
      </w:r>
      <w:r>
        <w:rPr>
          <w:w w:val="102"/>
          <w:sz w:val="23"/>
          <w:szCs w:val="23"/>
        </w:rPr>
        <w:t>or</w:t>
      </w:r>
      <w:r>
        <w:rPr>
          <w:sz w:val="23"/>
          <w:szCs w:val="23"/>
        </w:rPr>
        <w:t xml:space="preserve"> </w:t>
      </w:r>
      <w:r>
        <w:rPr>
          <w:w w:val="102"/>
          <w:sz w:val="23"/>
          <w:szCs w:val="23"/>
        </w:rPr>
        <w:t>bidders.</w:t>
      </w:r>
    </w:p>
    <w:p w:rsidR="00300549" w:rsidRDefault="00BF290C">
      <w:pPr>
        <w:ind w:left="152"/>
        <w:rPr>
          <w:sz w:val="23"/>
          <w:szCs w:val="23"/>
        </w:rPr>
        <w:sectPr w:rsidR="00300549">
          <w:pgSz w:w="12240" w:h="15840"/>
          <w:pgMar w:top="1280" w:right="1720" w:bottom="280" w:left="1720" w:header="0" w:footer="906" w:gutter="0"/>
          <w:cols w:space="720"/>
        </w:sectPr>
      </w:pPr>
      <w:r>
        <w:rPr>
          <w:w w:val="102"/>
          <w:sz w:val="23"/>
          <w:szCs w:val="23"/>
        </w:rPr>
        <w:t>8.</w:t>
      </w:r>
      <w:r>
        <w:rPr>
          <w:sz w:val="23"/>
          <w:szCs w:val="23"/>
        </w:rPr>
        <w:t xml:space="preserve">   </w:t>
      </w:r>
      <w:r>
        <w:rPr>
          <w:w w:val="102"/>
          <w:sz w:val="23"/>
          <w:szCs w:val="23"/>
        </w:rPr>
        <w:t>For</w:t>
      </w:r>
      <w:r>
        <w:rPr>
          <w:sz w:val="23"/>
          <w:szCs w:val="23"/>
        </w:rPr>
        <w:t xml:space="preserve"> </w:t>
      </w:r>
      <w:r>
        <w:rPr>
          <w:w w:val="102"/>
          <w:sz w:val="23"/>
          <w:szCs w:val="23"/>
        </w:rPr>
        <w:t>further</w:t>
      </w:r>
      <w:r>
        <w:rPr>
          <w:sz w:val="23"/>
          <w:szCs w:val="23"/>
        </w:rPr>
        <w:t xml:space="preserve"> </w:t>
      </w:r>
      <w:r>
        <w:rPr>
          <w:w w:val="102"/>
          <w:sz w:val="23"/>
          <w:szCs w:val="23"/>
        </w:rPr>
        <w:t>information,</w:t>
      </w:r>
      <w:r>
        <w:rPr>
          <w:sz w:val="23"/>
          <w:szCs w:val="23"/>
        </w:rPr>
        <w:t xml:space="preserve"> </w:t>
      </w:r>
      <w:r>
        <w:rPr>
          <w:w w:val="102"/>
          <w:sz w:val="23"/>
          <w:szCs w:val="23"/>
        </w:rPr>
        <w:t>please</w:t>
      </w:r>
      <w:r>
        <w:rPr>
          <w:sz w:val="23"/>
          <w:szCs w:val="23"/>
        </w:rPr>
        <w:t xml:space="preserve"> </w:t>
      </w:r>
      <w:r>
        <w:rPr>
          <w:w w:val="102"/>
          <w:sz w:val="23"/>
          <w:szCs w:val="23"/>
        </w:rPr>
        <w:t>refer</w:t>
      </w:r>
      <w:r>
        <w:rPr>
          <w:sz w:val="23"/>
          <w:szCs w:val="23"/>
        </w:rPr>
        <w:t xml:space="preserve"> </w:t>
      </w:r>
      <w:r>
        <w:rPr>
          <w:w w:val="102"/>
          <w:sz w:val="23"/>
          <w:szCs w:val="23"/>
        </w:rPr>
        <w:t>to:</w:t>
      </w:r>
    </w:p>
    <w:p w:rsidR="0020128A" w:rsidRPr="00C67E70" w:rsidRDefault="0020128A" w:rsidP="0020128A">
      <w:pPr>
        <w:ind w:left="720"/>
        <w:rPr>
          <w:rFonts w:ascii="Tahoma" w:hAnsi="Tahoma" w:cs="Tahoma"/>
          <w:b/>
          <w:sz w:val="22"/>
          <w:szCs w:val="22"/>
        </w:rPr>
      </w:pPr>
      <w:r>
        <w:rPr>
          <w:rFonts w:ascii="Tahoma" w:hAnsi="Tahoma" w:cs="Tahoma"/>
          <w:b/>
          <w:sz w:val="22"/>
          <w:szCs w:val="22"/>
        </w:rPr>
        <w:lastRenderedPageBreak/>
        <w:t>ARNOLD O. DACWAG</w:t>
      </w:r>
    </w:p>
    <w:p w:rsidR="0020128A" w:rsidRPr="000F5339" w:rsidRDefault="0020128A" w:rsidP="0020128A">
      <w:pPr>
        <w:ind w:left="720"/>
        <w:rPr>
          <w:rFonts w:ascii="Tahoma" w:hAnsi="Tahoma" w:cs="Tahoma"/>
          <w:sz w:val="22"/>
          <w:szCs w:val="22"/>
        </w:rPr>
      </w:pPr>
      <w:r w:rsidRPr="000F5339">
        <w:rPr>
          <w:rFonts w:ascii="Tahoma" w:hAnsi="Tahoma" w:cs="Tahoma"/>
          <w:sz w:val="22"/>
          <w:szCs w:val="22"/>
        </w:rPr>
        <w:t>D</w:t>
      </w:r>
      <w:r>
        <w:rPr>
          <w:rFonts w:ascii="Tahoma" w:hAnsi="Tahoma" w:cs="Tahoma"/>
          <w:sz w:val="22"/>
          <w:szCs w:val="22"/>
        </w:rPr>
        <w:t>PWH</w:t>
      </w:r>
      <w:r w:rsidRPr="000F5339">
        <w:rPr>
          <w:rFonts w:ascii="Tahoma" w:hAnsi="Tahoma" w:cs="Tahoma"/>
          <w:sz w:val="22"/>
          <w:szCs w:val="22"/>
        </w:rPr>
        <w:t>- Ifugao Second District Engineering Office</w:t>
      </w:r>
    </w:p>
    <w:p w:rsidR="0020128A" w:rsidRPr="000F5339" w:rsidRDefault="0020128A" w:rsidP="0020128A">
      <w:pPr>
        <w:ind w:left="720"/>
        <w:rPr>
          <w:rFonts w:ascii="Tahoma" w:hAnsi="Tahoma" w:cs="Tahoma"/>
          <w:sz w:val="22"/>
          <w:szCs w:val="22"/>
        </w:rPr>
      </w:pPr>
      <w:r>
        <w:rPr>
          <w:rFonts w:ascii="Tahoma" w:hAnsi="Tahoma" w:cs="Tahoma"/>
          <w:sz w:val="22"/>
          <w:szCs w:val="22"/>
        </w:rPr>
        <w:t>Talite</w:t>
      </w:r>
      <w:r w:rsidRPr="000F5339">
        <w:rPr>
          <w:rFonts w:ascii="Tahoma" w:hAnsi="Tahoma" w:cs="Tahoma"/>
          <w:sz w:val="22"/>
          <w:szCs w:val="22"/>
        </w:rPr>
        <w:t>, Aguinaldo, Ifugao</w:t>
      </w:r>
    </w:p>
    <w:p w:rsidR="0020128A" w:rsidRPr="000F5339" w:rsidRDefault="00B1383E" w:rsidP="0020128A">
      <w:pPr>
        <w:ind w:left="720"/>
        <w:rPr>
          <w:rFonts w:ascii="Tahoma" w:hAnsi="Tahoma" w:cs="Tahoma"/>
          <w:sz w:val="22"/>
          <w:szCs w:val="22"/>
        </w:rPr>
      </w:pPr>
      <w:hyperlink r:id="rId10" w:history="1">
        <w:r w:rsidR="0020128A" w:rsidRPr="000F5339">
          <w:rPr>
            <w:rStyle w:val="Hyperlink"/>
            <w:rFonts w:ascii="Tahoma" w:eastAsiaTheme="minorEastAsia" w:hAnsi="Tahoma" w:cs="Tahoma"/>
            <w:sz w:val="22"/>
            <w:szCs w:val="22"/>
          </w:rPr>
          <w:t>dpwh-ifugao2nd@yahoo.com</w:t>
        </w:r>
      </w:hyperlink>
    </w:p>
    <w:p w:rsidR="0020128A" w:rsidRPr="000F5339" w:rsidRDefault="0020128A" w:rsidP="0020128A">
      <w:pPr>
        <w:ind w:left="720"/>
        <w:rPr>
          <w:rFonts w:ascii="Tahoma" w:hAnsi="Tahoma" w:cs="Tahoma"/>
          <w:i/>
          <w:sz w:val="22"/>
          <w:szCs w:val="22"/>
        </w:rPr>
      </w:pPr>
      <w:r w:rsidRPr="006838BF">
        <w:rPr>
          <w:rFonts w:ascii="Tahoma" w:hAnsi="Tahoma" w:cs="Tahoma"/>
          <w:sz w:val="22"/>
          <w:szCs w:val="22"/>
        </w:rPr>
        <w:t>0917-627-5932</w:t>
      </w:r>
    </w:p>
    <w:p w:rsidR="0020128A" w:rsidRPr="000F5339" w:rsidRDefault="0020128A" w:rsidP="0020128A">
      <w:pPr>
        <w:overflowPunct w:val="0"/>
        <w:autoSpaceDE w:val="0"/>
        <w:autoSpaceDN w:val="0"/>
        <w:adjustRightInd w:val="0"/>
        <w:jc w:val="both"/>
        <w:textAlignment w:val="baseline"/>
        <w:rPr>
          <w:rFonts w:ascii="Tahoma" w:hAnsi="Tahoma" w:cs="Tahoma"/>
          <w:sz w:val="22"/>
          <w:szCs w:val="22"/>
        </w:rPr>
      </w:pPr>
      <w:r>
        <w:rPr>
          <w:rFonts w:ascii="Tahoma" w:hAnsi="Tahoma" w:cs="Tahoma"/>
          <w:sz w:val="22"/>
          <w:szCs w:val="22"/>
        </w:rPr>
        <w:t xml:space="preserve">9. </w:t>
      </w:r>
      <w:r w:rsidRPr="000F5339">
        <w:rPr>
          <w:rFonts w:ascii="Tahoma" w:hAnsi="Tahoma" w:cs="Tahoma"/>
          <w:sz w:val="22"/>
          <w:szCs w:val="22"/>
        </w:rPr>
        <w:t>You may visit the following websites:</w:t>
      </w:r>
    </w:p>
    <w:p w:rsidR="0020128A" w:rsidRPr="000F5339" w:rsidRDefault="0020128A" w:rsidP="0020128A">
      <w:pPr>
        <w:ind w:left="720"/>
        <w:rPr>
          <w:rFonts w:ascii="Tahoma" w:hAnsi="Tahoma" w:cs="Tahoma"/>
          <w:i/>
          <w:sz w:val="22"/>
          <w:szCs w:val="22"/>
        </w:rPr>
      </w:pPr>
    </w:p>
    <w:p w:rsidR="0020128A" w:rsidRPr="000F5339" w:rsidRDefault="0020128A" w:rsidP="0020128A">
      <w:pPr>
        <w:ind w:left="720"/>
        <w:rPr>
          <w:rFonts w:ascii="Tahoma" w:hAnsi="Tahoma" w:cs="Tahoma"/>
          <w:i/>
          <w:sz w:val="22"/>
          <w:szCs w:val="22"/>
        </w:rPr>
      </w:pPr>
      <w:bookmarkStart w:id="0" w:name="_heading=h.vx1227" w:colFirst="0" w:colLast="0"/>
      <w:bookmarkEnd w:id="0"/>
      <w:r>
        <w:rPr>
          <w:rFonts w:ascii="Tahoma" w:hAnsi="Tahoma" w:cs="Tahoma"/>
          <w:sz w:val="22"/>
          <w:szCs w:val="22"/>
        </w:rPr>
        <w:t xml:space="preserve">For downloading of </w:t>
      </w:r>
      <w:r w:rsidRPr="000F5339">
        <w:rPr>
          <w:rFonts w:ascii="Tahoma" w:hAnsi="Tahoma" w:cs="Tahoma"/>
          <w:sz w:val="22"/>
          <w:szCs w:val="22"/>
        </w:rPr>
        <w:t>Bidding Documents:</w:t>
      </w:r>
      <w:r w:rsidRPr="000F5339">
        <w:rPr>
          <w:rFonts w:ascii="Tahoma" w:hAnsi="Tahoma" w:cs="Tahoma"/>
          <w:i/>
          <w:sz w:val="22"/>
          <w:szCs w:val="22"/>
        </w:rPr>
        <w:t xml:space="preserve"> www.dpwh.gov.ph &amp; www.philgeps.gov.ph</w:t>
      </w:r>
    </w:p>
    <w:p w:rsidR="0020128A" w:rsidRPr="000F5339" w:rsidRDefault="0020128A" w:rsidP="0020128A">
      <w:pPr>
        <w:ind w:left="720"/>
        <w:rPr>
          <w:rFonts w:ascii="Tahoma" w:hAnsi="Tahoma" w:cs="Tahoma"/>
          <w:i/>
          <w:sz w:val="22"/>
          <w:szCs w:val="22"/>
        </w:rPr>
      </w:pPr>
    </w:p>
    <w:p w:rsidR="0020128A" w:rsidRPr="000F5339" w:rsidRDefault="0020128A" w:rsidP="0020128A">
      <w:pPr>
        <w:ind w:left="720"/>
        <w:rPr>
          <w:rFonts w:ascii="Tahoma" w:hAnsi="Tahoma" w:cs="Tahoma"/>
          <w:i/>
          <w:sz w:val="22"/>
          <w:szCs w:val="22"/>
        </w:rPr>
      </w:pPr>
    </w:p>
    <w:p w:rsidR="0020128A" w:rsidRPr="00AE47AE" w:rsidRDefault="0020128A" w:rsidP="0020128A">
      <w:pPr>
        <w:rPr>
          <w:rFonts w:ascii="Tahoma" w:hAnsi="Tahoma" w:cs="Tahoma"/>
          <w:b/>
          <w:sz w:val="22"/>
          <w:szCs w:val="22"/>
        </w:rPr>
      </w:pPr>
      <w:r>
        <w:rPr>
          <w:rFonts w:ascii="Tahoma" w:hAnsi="Tahoma" w:cs="Tahoma"/>
          <w:b/>
          <w:sz w:val="22"/>
          <w:szCs w:val="22"/>
        </w:rPr>
        <w:t>March 21, 2024</w:t>
      </w:r>
    </w:p>
    <w:p w:rsidR="0020128A" w:rsidRPr="000F5339" w:rsidRDefault="0020128A" w:rsidP="0020128A">
      <w:pPr>
        <w:rPr>
          <w:rFonts w:ascii="Tahoma" w:hAnsi="Tahoma" w:cs="Tahoma"/>
          <w:sz w:val="22"/>
          <w:szCs w:val="22"/>
        </w:rPr>
      </w:pPr>
    </w:p>
    <w:p w:rsidR="0020128A" w:rsidRPr="006838BF" w:rsidRDefault="0020128A" w:rsidP="0020128A">
      <w:pPr>
        <w:ind w:left="4320"/>
        <w:rPr>
          <w:rFonts w:ascii="Tahoma" w:hAnsi="Tahoma" w:cs="Tahoma"/>
          <w:b/>
          <w:sz w:val="22"/>
          <w:szCs w:val="22"/>
          <w:u w:val="single"/>
        </w:rPr>
      </w:pPr>
      <w:r w:rsidRPr="006838BF">
        <w:rPr>
          <w:rFonts w:ascii="Tahoma" w:hAnsi="Tahoma" w:cs="Tahoma"/>
          <w:b/>
          <w:sz w:val="22"/>
          <w:szCs w:val="22"/>
          <w:u w:val="single"/>
        </w:rPr>
        <w:t>ARNOLD O. DACWAG</w:t>
      </w:r>
    </w:p>
    <w:p w:rsidR="0020128A" w:rsidRPr="000F5339" w:rsidRDefault="0020128A" w:rsidP="0020128A">
      <w:pPr>
        <w:ind w:left="4320"/>
        <w:rPr>
          <w:rFonts w:ascii="Tahoma" w:hAnsi="Tahoma" w:cs="Tahoma"/>
          <w:i/>
          <w:sz w:val="22"/>
          <w:szCs w:val="22"/>
        </w:rPr>
      </w:pPr>
      <w:r w:rsidRPr="000F5339">
        <w:rPr>
          <w:rFonts w:ascii="Tahoma" w:hAnsi="Tahoma" w:cs="Tahoma"/>
          <w:i/>
          <w:sz w:val="22"/>
          <w:szCs w:val="22"/>
        </w:rPr>
        <w:t xml:space="preserve">BAC Chairperson </w:t>
      </w:r>
    </w:p>
    <w:p w:rsidR="0020128A" w:rsidRPr="000F5339" w:rsidRDefault="0020128A" w:rsidP="0020128A">
      <w:pPr>
        <w:pStyle w:val="Heading1"/>
        <w:numPr>
          <w:ilvl w:val="0"/>
          <w:numId w:val="0"/>
        </w:numPr>
        <w:rPr>
          <w:rFonts w:ascii="Tahoma" w:hAnsi="Tahoma" w:cs="Tahoma"/>
          <w:sz w:val="22"/>
          <w:szCs w:val="22"/>
        </w:rPr>
      </w:pPr>
    </w:p>
    <w:p w:rsidR="00300549" w:rsidRDefault="00300549">
      <w:pPr>
        <w:spacing w:before="4" w:line="180" w:lineRule="exact"/>
        <w:rPr>
          <w:sz w:val="19"/>
          <w:szCs w:val="19"/>
        </w:rPr>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BF290C">
      <w:pPr>
        <w:spacing w:before="20"/>
        <w:ind w:left="829"/>
        <w:rPr>
          <w:sz w:val="53"/>
          <w:szCs w:val="53"/>
        </w:rPr>
      </w:pPr>
      <w:r>
        <w:rPr>
          <w:b/>
          <w:i/>
          <w:sz w:val="53"/>
          <w:szCs w:val="53"/>
        </w:rPr>
        <w:t>Section II. Eligibility Documents</w:t>
      </w:r>
    </w:p>
    <w:p w:rsidR="00300549" w:rsidRDefault="00300549">
      <w:pPr>
        <w:spacing w:before="9" w:line="100" w:lineRule="exact"/>
        <w:rPr>
          <w:sz w:val="11"/>
          <w:szCs w:val="11"/>
        </w:rPr>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BF290C">
      <w:pPr>
        <w:ind w:left="265" w:right="4047"/>
        <w:jc w:val="both"/>
        <w:rPr>
          <w:sz w:val="30"/>
          <w:szCs w:val="30"/>
        </w:rPr>
      </w:pPr>
      <w:r>
        <w:rPr>
          <w:b/>
          <w:w w:val="99"/>
          <w:sz w:val="30"/>
          <w:szCs w:val="30"/>
        </w:rPr>
        <w:t>Notes</w:t>
      </w:r>
      <w:r>
        <w:rPr>
          <w:b/>
          <w:sz w:val="30"/>
          <w:szCs w:val="30"/>
        </w:rPr>
        <w:t xml:space="preserve"> </w:t>
      </w:r>
      <w:r>
        <w:rPr>
          <w:b/>
          <w:w w:val="99"/>
          <w:sz w:val="30"/>
          <w:szCs w:val="30"/>
        </w:rPr>
        <w:t>on</w:t>
      </w:r>
      <w:r>
        <w:rPr>
          <w:b/>
          <w:sz w:val="30"/>
          <w:szCs w:val="30"/>
        </w:rPr>
        <w:t xml:space="preserve"> </w:t>
      </w:r>
      <w:r>
        <w:rPr>
          <w:b/>
          <w:w w:val="99"/>
          <w:sz w:val="30"/>
          <w:szCs w:val="30"/>
        </w:rPr>
        <w:t>the</w:t>
      </w:r>
      <w:r>
        <w:rPr>
          <w:b/>
          <w:sz w:val="30"/>
          <w:szCs w:val="30"/>
        </w:rPr>
        <w:t xml:space="preserve"> </w:t>
      </w:r>
      <w:r>
        <w:rPr>
          <w:b/>
          <w:w w:val="99"/>
          <w:sz w:val="30"/>
          <w:szCs w:val="30"/>
        </w:rPr>
        <w:t>Eligibility</w:t>
      </w:r>
      <w:r>
        <w:rPr>
          <w:b/>
          <w:sz w:val="30"/>
          <w:szCs w:val="30"/>
        </w:rPr>
        <w:t xml:space="preserve"> </w:t>
      </w:r>
      <w:r>
        <w:rPr>
          <w:b/>
          <w:w w:val="99"/>
          <w:sz w:val="30"/>
          <w:szCs w:val="30"/>
        </w:rPr>
        <w:t>Documents</w:t>
      </w:r>
    </w:p>
    <w:p w:rsidR="00300549" w:rsidRDefault="00300549">
      <w:pPr>
        <w:spacing w:before="4" w:line="220" w:lineRule="exact"/>
        <w:rPr>
          <w:sz w:val="22"/>
          <w:szCs w:val="22"/>
        </w:rPr>
      </w:pPr>
    </w:p>
    <w:p w:rsidR="00300549" w:rsidRDefault="00B1383E">
      <w:pPr>
        <w:spacing w:line="245" w:lineRule="auto"/>
        <w:ind w:left="265" w:right="237"/>
        <w:jc w:val="both"/>
        <w:rPr>
          <w:sz w:val="23"/>
          <w:szCs w:val="23"/>
        </w:rPr>
      </w:pPr>
      <w:r>
        <w:pict>
          <v:group id="_x0000_s3163" style="position:absolute;left:0;text-align:left;margin-left:93.9pt;margin-top:-40.4pt;width:423.6pt;height:128.85pt;z-index:-5268;mso-position-horizontal-relative:page" coordorigin="1878,-808" coordsize="8472,2577">
            <v:shape id="_x0000_s3167" style="position:absolute;left:1889;top:-798;width:8450;height:0" coordorigin="1889,-798" coordsize="8450,0" path="m1889,-798r8450,e" filled="f" strokeweight=".20444mm">
              <v:path arrowok="t"/>
            </v:shape>
            <v:shape id="_x0000_s3166" style="position:absolute;left:1884;top:-803;width:0;height:2566" coordorigin="1884,-803" coordsize="0,2566" path="m1884,-803r,2566e" filled="f" strokeweight=".20444mm">
              <v:path arrowok="t"/>
            </v:shape>
            <v:shape id="_x0000_s3165" style="position:absolute;left:1889;top:1758;width:8450;height:0" coordorigin="1889,1758" coordsize="8450,0" path="m1889,1758r8450,e" filled="f" strokeweight=".20444mm">
              <v:path arrowok="t"/>
            </v:shape>
            <v:shape id="_x0000_s3164" style="position:absolute;left:10344;top:-803;width:0;height:2566" coordorigin="10344,-803" coordsize="0,2566" path="m10344,-803r,2566e" filled="f" strokeweight=".20444mm">
              <v:path arrowok="t"/>
            </v:shape>
            <w10:wrap anchorx="page"/>
          </v:group>
        </w:pict>
      </w:r>
      <w:r w:rsidR="00BF290C">
        <w:rPr>
          <w:w w:val="102"/>
          <w:sz w:val="23"/>
          <w:szCs w:val="23"/>
        </w:rPr>
        <w:t>This</w:t>
      </w:r>
      <w:r w:rsidR="00BF290C">
        <w:rPr>
          <w:sz w:val="23"/>
          <w:szCs w:val="23"/>
        </w:rPr>
        <w:t xml:space="preserve">  </w:t>
      </w:r>
      <w:r w:rsidR="00BF290C">
        <w:rPr>
          <w:w w:val="102"/>
          <w:sz w:val="23"/>
          <w:szCs w:val="23"/>
        </w:rPr>
        <w:t>Section</w:t>
      </w:r>
      <w:r w:rsidR="00BF290C">
        <w:rPr>
          <w:sz w:val="23"/>
          <w:szCs w:val="23"/>
        </w:rPr>
        <w:t xml:space="preserve">  </w:t>
      </w:r>
      <w:r w:rsidR="00BF290C">
        <w:rPr>
          <w:w w:val="102"/>
          <w:sz w:val="23"/>
          <w:szCs w:val="23"/>
        </w:rPr>
        <w:t>provides</w:t>
      </w:r>
      <w:r w:rsidR="00BF290C">
        <w:rPr>
          <w:sz w:val="23"/>
          <w:szCs w:val="23"/>
        </w:rPr>
        <w:t xml:space="preserve">  </w:t>
      </w:r>
      <w:r w:rsidR="00BF290C">
        <w:rPr>
          <w:w w:val="102"/>
          <w:sz w:val="23"/>
          <w:szCs w:val="23"/>
        </w:rPr>
        <w:t>the</w:t>
      </w:r>
      <w:r w:rsidR="00BF290C">
        <w:rPr>
          <w:sz w:val="23"/>
          <w:szCs w:val="23"/>
        </w:rPr>
        <w:t xml:space="preserve">  </w:t>
      </w:r>
      <w:r w:rsidR="00BF290C">
        <w:rPr>
          <w:w w:val="102"/>
          <w:sz w:val="23"/>
          <w:szCs w:val="23"/>
        </w:rPr>
        <w:t>information</w:t>
      </w:r>
      <w:r w:rsidR="00BF290C">
        <w:rPr>
          <w:sz w:val="23"/>
          <w:szCs w:val="23"/>
        </w:rPr>
        <w:t xml:space="preserve">  </w:t>
      </w:r>
      <w:r w:rsidR="00BF290C">
        <w:rPr>
          <w:w w:val="102"/>
          <w:sz w:val="23"/>
          <w:szCs w:val="23"/>
        </w:rPr>
        <w:t>necessary</w:t>
      </w:r>
      <w:r w:rsidR="00BF290C">
        <w:rPr>
          <w:sz w:val="23"/>
          <w:szCs w:val="23"/>
        </w:rPr>
        <w:t xml:space="preserve">  </w:t>
      </w:r>
      <w:r w:rsidR="00BF290C">
        <w:rPr>
          <w:w w:val="102"/>
          <w:sz w:val="23"/>
          <w:szCs w:val="23"/>
        </w:rPr>
        <w:t>for</w:t>
      </w:r>
      <w:r w:rsidR="00BF290C">
        <w:rPr>
          <w:sz w:val="23"/>
          <w:szCs w:val="23"/>
        </w:rPr>
        <w:t xml:space="preserve">  </w:t>
      </w:r>
      <w:r w:rsidR="00BF290C">
        <w:rPr>
          <w:w w:val="102"/>
          <w:sz w:val="23"/>
          <w:szCs w:val="23"/>
        </w:rPr>
        <w:t>prospective</w:t>
      </w:r>
      <w:r w:rsidR="00BF290C">
        <w:rPr>
          <w:sz w:val="23"/>
          <w:szCs w:val="23"/>
        </w:rPr>
        <w:t xml:space="preserve">  </w:t>
      </w:r>
      <w:r w:rsidR="00BF290C">
        <w:rPr>
          <w:w w:val="102"/>
          <w:sz w:val="23"/>
          <w:szCs w:val="23"/>
        </w:rPr>
        <w:t>bidders</w:t>
      </w:r>
      <w:r w:rsidR="00BF290C">
        <w:rPr>
          <w:sz w:val="23"/>
          <w:szCs w:val="23"/>
        </w:rPr>
        <w:t xml:space="preserve">  </w:t>
      </w:r>
      <w:r w:rsidR="00BF290C">
        <w:rPr>
          <w:w w:val="102"/>
          <w:sz w:val="23"/>
          <w:szCs w:val="23"/>
        </w:rPr>
        <w:t>to</w:t>
      </w:r>
      <w:r w:rsidR="00BF290C">
        <w:rPr>
          <w:sz w:val="23"/>
          <w:szCs w:val="23"/>
        </w:rPr>
        <w:t xml:space="preserve">  </w:t>
      </w:r>
      <w:r w:rsidR="00BF290C">
        <w:rPr>
          <w:w w:val="102"/>
          <w:sz w:val="23"/>
          <w:szCs w:val="23"/>
        </w:rPr>
        <w:t>prepare responsive</w:t>
      </w:r>
      <w:r w:rsidR="00BF290C">
        <w:rPr>
          <w:sz w:val="23"/>
          <w:szCs w:val="23"/>
        </w:rPr>
        <w:t xml:space="preserve">  </w:t>
      </w:r>
      <w:r w:rsidR="00BF290C">
        <w:rPr>
          <w:w w:val="102"/>
          <w:sz w:val="23"/>
          <w:szCs w:val="23"/>
        </w:rPr>
        <w:t>Eligibility</w:t>
      </w:r>
      <w:r w:rsidR="00BF290C">
        <w:rPr>
          <w:sz w:val="23"/>
          <w:szCs w:val="23"/>
        </w:rPr>
        <w:t xml:space="preserve">  </w:t>
      </w:r>
      <w:r w:rsidR="00BF290C">
        <w:rPr>
          <w:w w:val="102"/>
          <w:sz w:val="23"/>
          <w:szCs w:val="23"/>
        </w:rPr>
        <w:t>Documents</w:t>
      </w:r>
      <w:r w:rsidR="00BF290C">
        <w:rPr>
          <w:sz w:val="23"/>
          <w:szCs w:val="23"/>
        </w:rPr>
        <w:t xml:space="preserve">  </w:t>
      </w:r>
      <w:r w:rsidR="00BF290C">
        <w:rPr>
          <w:w w:val="102"/>
          <w:sz w:val="23"/>
          <w:szCs w:val="23"/>
        </w:rPr>
        <w:t>in</w:t>
      </w:r>
      <w:r w:rsidR="00BF290C">
        <w:rPr>
          <w:sz w:val="23"/>
          <w:szCs w:val="23"/>
        </w:rPr>
        <w:t xml:space="preserve">  </w:t>
      </w:r>
      <w:r w:rsidR="00BF290C">
        <w:rPr>
          <w:w w:val="102"/>
          <w:sz w:val="23"/>
          <w:szCs w:val="23"/>
        </w:rPr>
        <w:t>accordance</w:t>
      </w:r>
      <w:r w:rsidR="00BF290C">
        <w:rPr>
          <w:sz w:val="23"/>
          <w:szCs w:val="23"/>
        </w:rPr>
        <w:t xml:space="preserve">  </w:t>
      </w:r>
      <w:r w:rsidR="00BF290C">
        <w:rPr>
          <w:w w:val="102"/>
          <w:sz w:val="23"/>
          <w:szCs w:val="23"/>
        </w:rPr>
        <w:t>with</w:t>
      </w:r>
      <w:r w:rsidR="00BF290C">
        <w:rPr>
          <w:sz w:val="23"/>
          <w:szCs w:val="23"/>
        </w:rPr>
        <w:t xml:space="preserve">  </w:t>
      </w:r>
      <w:r w:rsidR="00BF290C">
        <w:rPr>
          <w:w w:val="102"/>
          <w:sz w:val="23"/>
          <w:szCs w:val="23"/>
        </w:rPr>
        <w:t>the</w:t>
      </w:r>
      <w:r w:rsidR="00BF290C">
        <w:rPr>
          <w:sz w:val="23"/>
          <w:szCs w:val="23"/>
        </w:rPr>
        <w:t xml:space="preserve">  </w:t>
      </w:r>
      <w:r w:rsidR="00BF290C">
        <w:rPr>
          <w:w w:val="102"/>
          <w:sz w:val="23"/>
          <w:szCs w:val="23"/>
        </w:rPr>
        <w:t>requirement</w:t>
      </w:r>
      <w:r w:rsidR="00BF290C">
        <w:rPr>
          <w:sz w:val="23"/>
          <w:szCs w:val="23"/>
        </w:rPr>
        <w:t xml:space="preserve">  </w:t>
      </w:r>
      <w:r w:rsidR="00BF290C">
        <w:rPr>
          <w:w w:val="102"/>
          <w:sz w:val="23"/>
          <w:szCs w:val="23"/>
        </w:rPr>
        <w:t>of</w:t>
      </w:r>
      <w:r w:rsidR="00BF290C">
        <w:rPr>
          <w:sz w:val="23"/>
          <w:szCs w:val="23"/>
        </w:rPr>
        <w:t xml:space="preserve">  </w:t>
      </w:r>
      <w:r w:rsidR="00BF290C">
        <w:rPr>
          <w:w w:val="102"/>
          <w:sz w:val="23"/>
          <w:szCs w:val="23"/>
        </w:rPr>
        <w:t>the</w:t>
      </w:r>
      <w:r w:rsidR="00BF290C">
        <w:rPr>
          <w:sz w:val="23"/>
          <w:szCs w:val="23"/>
        </w:rPr>
        <w:t xml:space="preserve">  </w:t>
      </w:r>
      <w:r w:rsidR="00BF290C">
        <w:rPr>
          <w:w w:val="102"/>
          <w:sz w:val="23"/>
          <w:szCs w:val="23"/>
        </w:rPr>
        <w:t>Procuring Entity.</w:t>
      </w:r>
    </w:p>
    <w:p w:rsidR="00300549" w:rsidRDefault="00300549">
      <w:pPr>
        <w:spacing w:before="8" w:line="220" w:lineRule="exact"/>
        <w:rPr>
          <w:sz w:val="22"/>
          <w:szCs w:val="22"/>
        </w:rPr>
      </w:pPr>
    </w:p>
    <w:p w:rsidR="00300549" w:rsidRDefault="00BF290C">
      <w:pPr>
        <w:spacing w:line="245" w:lineRule="auto"/>
        <w:ind w:left="265" w:right="239"/>
        <w:jc w:val="both"/>
        <w:rPr>
          <w:sz w:val="23"/>
          <w:szCs w:val="23"/>
        </w:rPr>
        <w:sectPr w:rsidR="00300549">
          <w:footerReference w:type="default" r:id="rId11"/>
          <w:pgSz w:w="12240" w:h="15840"/>
          <w:pgMar w:top="1340" w:right="1720" w:bottom="280" w:left="1720" w:header="0" w:footer="906" w:gutter="0"/>
          <w:pgNumType w:start="11"/>
          <w:cols w:space="720"/>
        </w:sectPr>
      </w:pPr>
      <w:r>
        <w:rPr>
          <w:w w:val="102"/>
          <w:sz w:val="23"/>
          <w:szCs w:val="23"/>
        </w:rPr>
        <w:t>The</w:t>
      </w:r>
      <w:r>
        <w:rPr>
          <w:sz w:val="23"/>
          <w:szCs w:val="23"/>
        </w:rPr>
        <w:t xml:space="preserve"> </w:t>
      </w:r>
      <w:r>
        <w:rPr>
          <w:w w:val="102"/>
          <w:sz w:val="23"/>
          <w:szCs w:val="23"/>
        </w:rPr>
        <w:t>provisions</w:t>
      </w:r>
      <w:r>
        <w:rPr>
          <w:sz w:val="23"/>
          <w:szCs w:val="23"/>
        </w:rPr>
        <w:t xml:space="preserve"> </w:t>
      </w:r>
      <w:r>
        <w:rPr>
          <w:w w:val="102"/>
          <w:sz w:val="23"/>
          <w:szCs w:val="23"/>
        </w:rPr>
        <w:t>contained</w:t>
      </w:r>
      <w:r>
        <w:rPr>
          <w:sz w:val="23"/>
          <w:szCs w:val="23"/>
        </w:rPr>
        <w:t xml:space="preserve"> </w:t>
      </w:r>
      <w:r>
        <w:rPr>
          <w:w w:val="102"/>
          <w:sz w:val="23"/>
          <w:szCs w:val="23"/>
        </w:rPr>
        <w:t>in</w:t>
      </w:r>
      <w:r>
        <w:rPr>
          <w:sz w:val="23"/>
          <w:szCs w:val="23"/>
        </w:rPr>
        <w:t xml:space="preserve"> </w:t>
      </w:r>
      <w:r>
        <w:rPr>
          <w:w w:val="102"/>
          <w:sz w:val="23"/>
          <w:szCs w:val="23"/>
        </w:rPr>
        <w:t>this</w:t>
      </w:r>
      <w:r>
        <w:rPr>
          <w:sz w:val="23"/>
          <w:szCs w:val="23"/>
        </w:rPr>
        <w:t xml:space="preserve"> </w:t>
      </w:r>
      <w:r>
        <w:rPr>
          <w:w w:val="102"/>
          <w:sz w:val="23"/>
          <w:szCs w:val="23"/>
        </w:rPr>
        <w:t>Section</w:t>
      </w:r>
      <w:r>
        <w:rPr>
          <w:sz w:val="23"/>
          <w:szCs w:val="23"/>
        </w:rPr>
        <w:t xml:space="preserve"> </w:t>
      </w:r>
      <w:r>
        <w:rPr>
          <w:w w:val="102"/>
          <w:sz w:val="23"/>
          <w:szCs w:val="23"/>
        </w:rPr>
        <w:t>are</w:t>
      </w:r>
      <w:r>
        <w:rPr>
          <w:sz w:val="23"/>
          <w:szCs w:val="23"/>
        </w:rPr>
        <w:t xml:space="preserve"> </w:t>
      </w:r>
      <w:r>
        <w:rPr>
          <w:w w:val="102"/>
          <w:sz w:val="23"/>
          <w:szCs w:val="23"/>
        </w:rPr>
        <w:t>to</w:t>
      </w:r>
      <w:r>
        <w:rPr>
          <w:sz w:val="23"/>
          <w:szCs w:val="23"/>
        </w:rPr>
        <w:t xml:space="preserve"> </w:t>
      </w:r>
      <w:r>
        <w:rPr>
          <w:w w:val="102"/>
          <w:sz w:val="23"/>
          <w:szCs w:val="23"/>
        </w:rPr>
        <w:t>be</w:t>
      </w:r>
      <w:r>
        <w:rPr>
          <w:sz w:val="23"/>
          <w:szCs w:val="23"/>
        </w:rPr>
        <w:t xml:space="preserve"> </w:t>
      </w:r>
      <w:r>
        <w:rPr>
          <w:w w:val="102"/>
          <w:sz w:val="23"/>
          <w:szCs w:val="23"/>
        </w:rPr>
        <w:t>used</w:t>
      </w:r>
      <w:r>
        <w:rPr>
          <w:sz w:val="23"/>
          <w:szCs w:val="23"/>
        </w:rPr>
        <w:t xml:space="preserve"> </w:t>
      </w:r>
      <w:r>
        <w:rPr>
          <w:w w:val="102"/>
          <w:sz w:val="23"/>
          <w:szCs w:val="23"/>
        </w:rPr>
        <w:t>unchanged.</w:t>
      </w:r>
      <w:r>
        <w:rPr>
          <w:sz w:val="23"/>
          <w:szCs w:val="23"/>
        </w:rPr>
        <w:t xml:space="preserve"> </w:t>
      </w:r>
      <w:r>
        <w:rPr>
          <w:w w:val="102"/>
          <w:sz w:val="23"/>
          <w:szCs w:val="23"/>
        </w:rPr>
        <w:t>Additional</w:t>
      </w:r>
      <w:r>
        <w:rPr>
          <w:sz w:val="23"/>
          <w:szCs w:val="23"/>
        </w:rPr>
        <w:t xml:space="preserve"> </w:t>
      </w:r>
      <w:r>
        <w:rPr>
          <w:w w:val="102"/>
          <w:sz w:val="23"/>
          <w:szCs w:val="23"/>
        </w:rPr>
        <w:t>information or</w:t>
      </w:r>
      <w:r>
        <w:rPr>
          <w:sz w:val="23"/>
          <w:szCs w:val="23"/>
        </w:rPr>
        <w:t xml:space="preserve"> </w:t>
      </w:r>
      <w:r>
        <w:rPr>
          <w:w w:val="102"/>
          <w:sz w:val="23"/>
          <w:szCs w:val="23"/>
        </w:rPr>
        <w:t>requirements</w:t>
      </w:r>
      <w:r>
        <w:rPr>
          <w:sz w:val="23"/>
          <w:szCs w:val="23"/>
        </w:rPr>
        <w:t xml:space="preserve"> </w:t>
      </w:r>
      <w:r>
        <w:rPr>
          <w:w w:val="102"/>
          <w:sz w:val="23"/>
          <w:szCs w:val="23"/>
        </w:rPr>
        <w:t>specific</w:t>
      </w:r>
      <w:r>
        <w:rPr>
          <w:sz w:val="23"/>
          <w:szCs w:val="23"/>
        </w:rPr>
        <w:t xml:space="preserve"> </w:t>
      </w:r>
      <w:r>
        <w:rPr>
          <w:w w:val="102"/>
          <w:sz w:val="23"/>
          <w:szCs w:val="23"/>
        </w:rPr>
        <w:t>to</w:t>
      </w:r>
      <w:r>
        <w:rPr>
          <w:sz w:val="23"/>
          <w:szCs w:val="23"/>
        </w:rPr>
        <w:t xml:space="preserve"> </w:t>
      </w:r>
      <w:r>
        <w:rPr>
          <w:w w:val="102"/>
          <w:sz w:val="23"/>
          <w:szCs w:val="23"/>
        </w:rPr>
        <w:t>each</w:t>
      </w:r>
      <w:r>
        <w:rPr>
          <w:sz w:val="23"/>
          <w:szCs w:val="23"/>
        </w:rPr>
        <w:t xml:space="preserve"> </w:t>
      </w:r>
      <w:r>
        <w:rPr>
          <w:w w:val="102"/>
          <w:sz w:val="23"/>
          <w:szCs w:val="23"/>
        </w:rPr>
        <w:t>procurement</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specified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EDS.</w:t>
      </w:r>
    </w:p>
    <w:p w:rsidR="00300549" w:rsidRDefault="00BF290C">
      <w:pPr>
        <w:spacing w:before="55"/>
        <w:ind w:left="152"/>
        <w:rPr>
          <w:sz w:val="26"/>
          <w:szCs w:val="26"/>
        </w:rPr>
      </w:pPr>
      <w:r>
        <w:rPr>
          <w:b/>
          <w:w w:val="101"/>
          <w:sz w:val="26"/>
          <w:szCs w:val="26"/>
        </w:rPr>
        <w:lastRenderedPageBreak/>
        <w:t>1.</w:t>
      </w:r>
      <w:r>
        <w:rPr>
          <w:b/>
          <w:sz w:val="26"/>
          <w:szCs w:val="26"/>
        </w:rPr>
        <w:t xml:space="preserve">       </w:t>
      </w:r>
      <w:r>
        <w:rPr>
          <w:b/>
          <w:w w:val="101"/>
          <w:sz w:val="26"/>
          <w:szCs w:val="26"/>
        </w:rPr>
        <w:t>Eligibility</w:t>
      </w:r>
      <w:r>
        <w:rPr>
          <w:b/>
          <w:sz w:val="26"/>
          <w:szCs w:val="26"/>
        </w:rPr>
        <w:t xml:space="preserve"> </w:t>
      </w:r>
      <w:r>
        <w:rPr>
          <w:b/>
          <w:w w:val="101"/>
          <w:sz w:val="26"/>
          <w:szCs w:val="26"/>
        </w:rPr>
        <w:t>Criteria</w:t>
      </w:r>
    </w:p>
    <w:p w:rsidR="00300549" w:rsidRDefault="00300549">
      <w:pPr>
        <w:spacing w:before="3" w:line="220" w:lineRule="exact"/>
        <w:rPr>
          <w:sz w:val="22"/>
          <w:szCs w:val="22"/>
        </w:rPr>
      </w:pPr>
    </w:p>
    <w:p w:rsidR="00300549" w:rsidRDefault="00BF290C">
      <w:pPr>
        <w:spacing w:line="245" w:lineRule="auto"/>
        <w:ind w:left="1506" w:right="126" w:hanging="677"/>
        <w:jc w:val="both"/>
        <w:rPr>
          <w:sz w:val="23"/>
          <w:szCs w:val="23"/>
        </w:rPr>
      </w:pPr>
      <w:r>
        <w:rPr>
          <w:w w:val="102"/>
          <w:sz w:val="23"/>
          <w:szCs w:val="23"/>
        </w:rPr>
        <w:t>1.1.</w:t>
      </w:r>
      <w:r>
        <w:rPr>
          <w:sz w:val="23"/>
          <w:szCs w:val="23"/>
        </w:rPr>
        <w:t xml:space="preserve">      </w:t>
      </w:r>
      <w:r>
        <w:rPr>
          <w:w w:val="102"/>
          <w:sz w:val="23"/>
          <w:szCs w:val="23"/>
        </w:rPr>
        <w:t>The</w:t>
      </w:r>
      <w:r>
        <w:rPr>
          <w:sz w:val="23"/>
          <w:szCs w:val="23"/>
        </w:rPr>
        <w:t xml:space="preserve">  </w:t>
      </w:r>
      <w:r>
        <w:rPr>
          <w:w w:val="102"/>
          <w:sz w:val="23"/>
          <w:szCs w:val="23"/>
        </w:rPr>
        <w:t>following</w:t>
      </w:r>
      <w:r>
        <w:rPr>
          <w:sz w:val="23"/>
          <w:szCs w:val="23"/>
        </w:rPr>
        <w:t xml:space="preserve">  </w:t>
      </w:r>
      <w:r>
        <w:rPr>
          <w:w w:val="102"/>
          <w:sz w:val="23"/>
          <w:szCs w:val="23"/>
        </w:rPr>
        <w:t>persons/entities</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allowed</w:t>
      </w:r>
      <w:r>
        <w:rPr>
          <w:sz w:val="23"/>
          <w:szCs w:val="23"/>
        </w:rPr>
        <w:t xml:space="preserve">  </w:t>
      </w:r>
      <w:r>
        <w:rPr>
          <w:w w:val="102"/>
          <w:sz w:val="23"/>
          <w:szCs w:val="23"/>
        </w:rPr>
        <w:t>to</w:t>
      </w:r>
      <w:r>
        <w:rPr>
          <w:sz w:val="23"/>
          <w:szCs w:val="23"/>
        </w:rPr>
        <w:t xml:space="preserve">  </w:t>
      </w:r>
      <w:r>
        <w:rPr>
          <w:w w:val="102"/>
          <w:sz w:val="23"/>
          <w:szCs w:val="23"/>
        </w:rPr>
        <w:t>participate</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bidding for</w:t>
      </w:r>
      <w:r>
        <w:rPr>
          <w:sz w:val="23"/>
          <w:szCs w:val="23"/>
        </w:rPr>
        <w:t xml:space="preserve"> </w:t>
      </w:r>
      <w:r>
        <w:rPr>
          <w:w w:val="102"/>
          <w:sz w:val="23"/>
          <w:szCs w:val="23"/>
        </w:rPr>
        <w:t>Consulting</w:t>
      </w:r>
      <w:r>
        <w:rPr>
          <w:sz w:val="23"/>
          <w:szCs w:val="23"/>
        </w:rPr>
        <w:t xml:space="preserve"> </w:t>
      </w:r>
      <w:r>
        <w:rPr>
          <w:w w:val="102"/>
          <w:sz w:val="23"/>
          <w:szCs w:val="23"/>
        </w:rPr>
        <w:t>Services:</w:t>
      </w:r>
    </w:p>
    <w:p w:rsidR="00300549" w:rsidRDefault="00300549">
      <w:pPr>
        <w:spacing w:before="6" w:line="220" w:lineRule="exact"/>
        <w:rPr>
          <w:sz w:val="22"/>
          <w:szCs w:val="22"/>
        </w:rPr>
      </w:pPr>
    </w:p>
    <w:p w:rsidR="00300549" w:rsidRDefault="00BF290C">
      <w:pPr>
        <w:ind w:left="1506"/>
        <w:rPr>
          <w:sz w:val="23"/>
          <w:szCs w:val="23"/>
        </w:rPr>
      </w:pPr>
      <w:r>
        <w:rPr>
          <w:w w:val="102"/>
          <w:sz w:val="23"/>
          <w:szCs w:val="23"/>
        </w:rPr>
        <w:t>(a)</w:t>
      </w:r>
      <w:r>
        <w:rPr>
          <w:sz w:val="23"/>
          <w:szCs w:val="23"/>
        </w:rPr>
        <w:t xml:space="preserve">       </w:t>
      </w:r>
      <w:r>
        <w:rPr>
          <w:w w:val="102"/>
          <w:sz w:val="23"/>
          <w:szCs w:val="23"/>
        </w:rPr>
        <w:t>Duly</w:t>
      </w:r>
      <w:r>
        <w:rPr>
          <w:sz w:val="23"/>
          <w:szCs w:val="23"/>
        </w:rPr>
        <w:t xml:space="preserve"> </w:t>
      </w:r>
      <w:r>
        <w:rPr>
          <w:w w:val="102"/>
          <w:sz w:val="23"/>
          <w:szCs w:val="23"/>
        </w:rPr>
        <w:t>licensed</w:t>
      </w:r>
      <w:r>
        <w:rPr>
          <w:sz w:val="23"/>
          <w:szCs w:val="23"/>
        </w:rPr>
        <w:t xml:space="preserve"> </w:t>
      </w:r>
      <w:r>
        <w:rPr>
          <w:w w:val="102"/>
          <w:sz w:val="23"/>
          <w:szCs w:val="23"/>
        </w:rPr>
        <w:t>Filipino</w:t>
      </w:r>
      <w:r>
        <w:rPr>
          <w:sz w:val="23"/>
          <w:szCs w:val="23"/>
        </w:rPr>
        <w:t xml:space="preserve"> </w:t>
      </w:r>
      <w:r>
        <w:rPr>
          <w:w w:val="102"/>
          <w:sz w:val="23"/>
          <w:szCs w:val="23"/>
        </w:rPr>
        <w:t>citizens/sole</w:t>
      </w:r>
      <w:r>
        <w:rPr>
          <w:sz w:val="23"/>
          <w:szCs w:val="23"/>
        </w:rPr>
        <w:t xml:space="preserve"> </w:t>
      </w:r>
      <w:r>
        <w:rPr>
          <w:w w:val="102"/>
          <w:sz w:val="23"/>
          <w:szCs w:val="23"/>
        </w:rPr>
        <w:t>proprietorships;</w:t>
      </w:r>
    </w:p>
    <w:p w:rsidR="00300549" w:rsidRDefault="00300549">
      <w:pPr>
        <w:spacing w:before="12" w:line="220" w:lineRule="exact"/>
        <w:rPr>
          <w:sz w:val="22"/>
          <w:szCs w:val="22"/>
        </w:rPr>
      </w:pPr>
    </w:p>
    <w:p w:rsidR="00300549" w:rsidRDefault="00BF290C">
      <w:pPr>
        <w:spacing w:line="245" w:lineRule="auto"/>
        <w:ind w:left="2182" w:right="125" w:hanging="677"/>
        <w:jc w:val="both"/>
        <w:rPr>
          <w:sz w:val="23"/>
          <w:szCs w:val="23"/>
        </w:rPr>
      </w:pPr>
      <w:r>
        <w:rPr>
          <w:w w:val="102"/>
          <w:sz w:val="23"/>
          <w:szCs w:val="23"/>
        </w:rPr>
        <w:t>(b)</w:t>
      </w:r>
      <w:r>
        <w:rPr>
          <w:sz w:val="23"/>
          <w:szCs w:val="23"/>
        </w:rPr>
        <w:t xml:space="preserve">       </w:t>
      </w:r>
      <w:r>
        <w:rPr>
          <w:w w:val="102"/>
          <w:sz w:val="23"/>
          <w:szCs w:val="23"/>
        </w:rPr>
        <w:t>Partnerships</w:t>
      </w:r>
      <w:r>
        <w:rPr>
          <w:sz w:val="23"/>
          <w:szCs w:val="23"/>
        </w:rPr>
        <w:t xml:space="preserve"> </w:t>
      </w:r>
      <w:r>
        <w:rPr>
          <w:w w:val="102"/>
          <w:sz w:val="23"/>
          <w:szCs w:val="23"/>
        </w:rPr>
        <w:t>duly</w:t>
      </w:r>
      <w:r>
        <w:rPr>
          <w:sz w:val="23"/>
          <w:szCs w:val="23"/>
        </w:rPr>
        <w:t xml:space="preserve"> </w:t>
      </w:r>
      <w:r>
        <w:rPr>
          <w:w w:val="102"/>
          <w:sz w:val="23"/>
          <w:szCs w:val="23"/>
        </w:rPr>
        <w:t>organized</w:t>
      </w:r>
      <w:r>
        <w:rPr>
          <w:sz w:val="23"/>
          <w:szCs w:val="23"/>
        </w:rPr>
        <w:t xml:space="preserve"> </w:t>
      </w:r>
      <w:r>
        <w:rPr>
          <w:w w:val="102"/>
          <w:sz w:val="23"/>
          <w:szCs w:val="23"/>
        </w:rPr>
        <w:t>under</w:t>
      </w:r>
      <w:r>
        <w:rPr>
          <w:sz w:val="23"/>
          <w:szCs w:val="23"/>
        </w:rPr>
        <w:t xml:space="preserve"> </w:t>
      </w:r>
      <w:r>
        <w:rPr>
          <w:w w:val="102"/>
          <w:sz w:val="23"/>
          <w:szCs w:val="23"/>
        </w:rPr>
        <w:t>the</w:t>
      </w:r>
      <w:r>
        <w:rPr>
          <w:sz w:val="23"/>
          <w:szCs w:val="23"/>
        </w:rPr>
        <w:t xml:space="preserve">  </w:t>
      </w:r>
      <w:r>
        <w:rPr>
          <w:w w:val="102"/>
          <w:sz w:val="23"/>
          <w:szCs w:val="23"/>
        </w:rPr>
        <w:t>laws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Philippines</w:t>
      </w:r>
      <w:r>
        <w:rPr>
          <w:sz w:val="23"/>
          <w:szCs w:val="23"/>
        </w:rPr>
        <w:t xml:space="preserve"> </w:t>
      </w:r>
      <w:r>
        <w:rPr>
          <w:w w:val="102"/>
          <w:sz w:val="23"/>
          <w:szCs w:val="23"/>
        </w:rPr>
        <w:t>and</w:t>
      </w:r>
      <w:r>
        <w:rPr>
          <w:sz w:val="23"/>
          <w:szCs w:val="23"/>
        </w:rPr>
        <w:t xml:space="preserve"> </w:t>
      </w:r>
      <w:r>
        <w:rPr>
          <w:w w:val="102"/>
          <w:sz w:val="23"/>
          <w:szCs w:val="23"/>
        </w:rPr>
        <w:t>of which</w:t>
      </w:r>
      <w:r>
        <w:rPr>
          <w:sz w:val="23"/>
          <w:szCs w:val="23"/>
        </w:rPr>
        <w:t xml:space="preserve"> </w:t>
      </w:r>
      <w:r>
        <w:rPr>
          <w:w w:val="102"/>
          <w:sz w:val="23"/>
          <w:szCs w:val="23"/>
        </w:rPr>
        <w:t>at</w:t>
      </w:r>
      <w:r>
        <w:rPr>
          <w:sz w:val="23"/>
          <w:szCs w:val="23"/>
        </w:rPr>
        <w:t xml:space="preserve"> </w:t>
      </w:r>
      <w:r>
        <w:rPr>
          <w:w w:val="102"/>
          <w:sz w:val="23"/>
          <w:szCs w:val="23"/>
        </w:rPr>
        <w:t>least</w:t>
      </w:r>
      <w:r>
        <w:rPr>
          <w:sz w:val="23"/>
          <w:szCs w:val="23"/>
        </w:rPr>
        <w:t xml:space="preserve"> </w:t>
      </w:r>
      <w:r>
        <w:rPr>
          <w:w w:val="102"/>
          <w:sz w:val="23"/>
          <w:szCs w:val="23"/>
        </w:rPr>
        <w:t>sixty</w:t>
      </w:r>
      <w:r>
        <w:rPr>
          <w:sz w:val="23"/>
          <w:szCs w:val="23"/>
        </w:rPr>
        <w:t xml:space="preserve"> </w:t>
      </w:r>
      <w:r>
        <w:rPr>
          <w:w w:val="102"/>
          <w:sz w:val="23"/>
          <w:szCs w:val="23"/>
        </w:rPr>
        <w:t>percent</w:t>
      </w:r>
      <w:r>
        <w:rPr>
          <w:sz w:val="23"/>
          <w:szCs w:val="23"/>
        </w:rPr>
        <w:t xml:space="preserve"> </w:t>
      </w:r>
      <w:r>
        <w:rPr>
          <w:w w:val="102"/>
          <w:sz w:val="23"/>
          <w:szCs w:val="23"/>
        </w:rPr>
        <w:t>(60%)</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interest</w:t>
      </w:r>
      <w:r>
        <w:rPr>
          <w:sz w:val="23"/>
          <w:szCs w:val="23"/>
        </w:rPr>
        <w:t xml:space="preserve"> </w:t>
      </w:r>
      <w:r>
        <w:rPr>
          <w:w w:val="102"/>
          <w:sz w:val="23"/>
          <w:szCs w:val="23"/>
        </w:rPr>
        <w:t>belongs</w:t>
      </w:r>
      <w:r>
        <w:rPr>
          <w:sz w:val="23"/>
          <w:szCs w:val="23"/>
        </w:rPr>
        <w:t xml:space="preserve"> </w:t>
      </w:r>
      <w:r>
        <w:rPr>
          <w:w w:val="102"/>
          <w:sz w:val="23"/>
          <w:szCs w:val="23"/>
        </w:rPr>
        <w:t>to</w:t>
      </w:r>
      <w:r>
        <w:rPr>
          <w:sz w:val="23"/>
          <w:szCs w:val="23"/>
        </w:rPr>
        <w:t xml:space="preserve"> </w:t>
      </w:r>
      <w:r>
        <w:rPr>
          <w:w w:val="102"/>
          <w:sz w:val="23"/>
          <w:szCs w:val="23"/>
        </w:rPr>
        <w:t>citizens</w:t>
      </w:r>
      <w:r>
        <w:rPr>
          <w:sz w:val="23"/>
          <w:szCs w:val="23"/>
        </w:rPr>
        <w:t xml:space="preserve"> </w:t>
      </w:r>
      <w:r>
        <w:rPr>
          <w:w w:val="102"/>
          <w:sz w:val="23"/>
          <w:szCs w:val="23"/>
        </w:rPr>
        <w:t>of the</w:t>
      </w:r>
      <w:r>
        <w:rPr>
          <w:sz w:val="23"/>
          <w:szCs w:val="23"/>
        </w:rPr>
        <w:t xml:space="preserve"> </w:t>
      </w:r>
      <w:r>
        <w:rPr>
          <w:w w:val="102"/>
          <w:sz w:val="23"/>
          <w:szCs w:val="23"/>
        </w:rPr>
        <w:t>Philippines;</w:t>
      </w:r>
    </w:p>
    <w:p w:rsidR="00300549" w:rsidRDefault="00300549">
      <w:pPr>
        <w:spacing w:before="6" w:line="220" w:lineRule="exact"/>
        <w:rPr>
          <w:sz w:val="22"/>
          <w:szCs w:val="22"/>
        </w:rPr>
      </w:pPr>
    </w:p>
    <w:p w:rsidR="00300549" w:rsidRDefault="00BF290C">
      <w:pPr>
        <w:spacing w:line="245" w:lineRule="auto"/>
        <w:ind w:left="2182" w:right="124" w:hanging="677"/>
        <w:jc w:val="both"/>
        <w:rPr>
          <w:sz w:val="23"/>
          <w:szCs w:val="23"/>
        </w:rPr>
      </w:pPr>
      <w:r>
        <w:rPr>
          <w:w w:val="102"/>
          <w:sz w:val="23"/>
          <w:szCs w:val="23"/>
        </w:rPr>
        <w:t>(c)</w:t>
      </w:r>
      <w:r>
        <w:rPr>
          <w:sz w:val="23"/>
          <w:szCs w:val="23"/>
        </w:rPr>
        <w:t xml:space="preserve">       </w:t>
      </w:r>
      <w:r>
        <w:rPr>
          <w:w w:val="102"/>
          <w:sz w:val="23"/>
          <w:szCs w:val="23"/>
        </w:rPr>
        <w:t>Corporations</w:t>
      </w:r>
      <w:r>
        <w:rPr>
          <w:sz w:val="23"/>
          <w:szCs w:val="23"/>
        </w:rPr>
        <w:t xml:space="preserve"> </w:t>
      </w:r>
      <w:r>
        <w:rPr>
          <w:w w:val="102"/>
          <w:sz w:val="23"/>
          <w:szCs w:val="23"/>
        </w:rPr>
        <w:t>duly</w:t>
      </w:r>
      <w:r>
        <w:rPr>
          <w:sz w:val="23"/>
          <w:szCs w:val="23"/>
        </w:rPr>
        <w:t xml:space="preserve"> </w:t>
      </w:r>
      <w:r>
        <w:rPr>
          <w:w w:val="102"/>
          <w:sz w:val="23"/>
          <w:szCs w:val="23"/>
        </w:rPr>
        <w:t>organized</w:t>
      </w:r>
      <w:r>
        <w:rPr>
          <w:sz w:val="23"/>
          <w:szCs w:val="23"/>
        </w:rPr>
        <w:t xml:space="preserve"> </w:t>
      </w:r>
      <w:r>
        <w:rPr>
          <w:w w:val="102"/>
          <w:sz w:val="23"/>
          <w:szCs w:val="23"/>
        </w:rPr>
        <w:t>under</w:t>
      </w:r>
      <w:r>
        <w:rPr>
          <w:sz w:val="23"/>
          <w:szCs w:val="23"/>
        </w:rPr>
        <w:t xml:space="preserve"> </w:t>
      </w:r>
      <w:r>
        <w:rPr>
          <w:w w:val="102"/>
          <w:sz w:val="23"/>
          <w:szCs w:val="23"/>
        </w:rPr>
        <w:t>the</w:t>
      </w:r>
      <w:r>
        <w:rPr>
          <w:sz w:val="23"/>
          <w:szCs w:val="23"/>
        </w:rPr>
        <w:t xml:space="preserve"> </w:t>
      </w:r>
      <w:r>
        <w:rPr>
          <w:w w:val="102"/>
          <w:sz w:val="23"/>
          <w:szCs w:val="23"/>
        </w:rPr>
        <w:t>laws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Philippines</w:t>
      </w:r>
      <w:r>
        <w:rPr>
          <w:sz w:val="23"/>
          <w:szCs w:val="23"/>
        </w:rPr>
        <w:t xml:space="preserve"> </w:t>
      </w:r>
      <w:r>
        <w:rPr>
          <w:w w:val="102"/>
          <w:sz w:val="23"/>
          <w:szCs w:val="23"/>
        </w:rPr>
        <w:t>and</w:t>
      </w:r>
      <w:r>
        <w:rPr>
          <w:sz w:val="23"/>
          <w:szCs w:val="23"/>
        </w:rPr>
        <w:t xml:space="preserve"> </w:t>
      </w:r>
      <w:r>
        <w:rPr>
          <w:w w:val="102"/>
          <w:sz w:val="23"/>
          <w:szCs w:val="23"/>
        </w:rPr>
        <w:t>of which</w:t>
      </w:r>
      <w:r>
        <w:rPr>
          <w:sz w:val="23"/>
          <w:szCs w:val="23"/>
        </w:rPr>
        <w:t xml:space="preserve">  </w:t>
      </w:r>
      <w:r>
        <w:rPr>
          <w:w w:val="102"/>
          <w:sz w:val="23"/>
          <w:szCs w:val="23"/>
        </w:rPr>
        <w:t>at</w:t>
      </w:r>
      <w:r>
        <w:rPr>
          <w:sz w:val="23"/>
          <w:szCs w:val="23"/>
        </w:rPr>
        <w:t xml:space="preserve">  </w:t>
      </w:r>
      <w:r>
        <w:rPr>
          <w:w w:val="102"/>
          <w:sz w:val="23"/>
          <w:szCs w:val="23"/>
        </w:rPr>
        <w:t>least</w:t>
      </w:r>
      <w:r>
        <w:rPr>
          <w:sz w:val="23"/>
          <w:szCs w:val="23"/>
        </w:rPr>
        <w:t xml:space="preserve">  </w:t>
      </w:r>
      <w:r>
        <w:rPr>
          <w:w w:val="102"/>
          <w:sz w:val="23"/>
          <w:szCs w:val="23"/>
        </w:rPr>
        <w:t>sixty</w:t>
      </w:r>
      <w:r>
        <w:rPr>
          <w:sz w:val="23"/>
          <w:szCs w:val="23"/>
        </w:rPr>
        <w:t xml:space="preserve">  </w:t>
      </w:r>
      <w:r>
        <w:rPr>
          <w:w w:val="102"/>
          <w:sz w:val="23"/>
          <w:szCs w:val="23"/>
        </w:rPr>
        <w:t>percent</w:t>
      </w:r>
      <w:r>
        <w:rPr>
          <w:sz w:val="23"/>
          <w:szCs w:val="23"/>
        </w:rPr>
        <w:t xml:space="preserve">  </w:t>
      </w:r>
      <w:r>
        <w:rPr>
          <w:w w:val="102"/>
          <w:sz w:val="23"/>
          <w:szCs w:val="23"/>
        </w:rPr>
        <w:t>(60%)</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outstanding</w:t>
      </w:r>
      <w:r>
        <w:rPr>
          <w:sz w:val="23"/>
          <w:szCs w:val="23"/>
        </w:rPr>
        <w:t xml:space="preserve">  </w:t>
      </w:r>
      <w:r>
        <w:rPr>
          <w:w w:val="102"/>
          <w:sz w:val="23"/>
          <w:szCs w:val="23"/>
        </w:rPr>
        <w:t>capital</w:t>
      </w:r>
      <w:r>
        <w:rPr>
          <w:sz w:val="23"/>
          <w:szCs w:val="23"/>
        </w:rPr>
        <w:t xml:space="preserve">  </w:t>
      </w:r>
      <w:r>
        <w:rPr>
          <w:w w:val="102"/>
          <w:sz w:val="23"/>
          <w:szCs w:val="23"/>
        </w:rPr>
        <w:t>stock belongs</w:t>
      </w:r>
      <w:r>
        <w:rPr>
          <w:sz w:val="23"/>
          <w:szCs w:val="23"/>
        </w:rPr>
        <w:t xml:space="preserve"> </w:t>
      </w:r>
      <w:r>
        <w:rPr>
          <w:w w:val="102"/>
          <w:sz w:val="23"/>
          <w:szCs w:val="23"/>
        </w:rPr>
        <w:t>to</w:t>
      </w:r>
      <w:r>
        <w:rPr>
          <w:sz w:val="23"/>
          <w:szCs w:val="23"/>
        </w:rPr>
        <w:t xml:space="preserve"> </w:t>
      </w:r>
      <w:r>
        <w:rPr>
          <w:w w:val="102"/>
          <w:sz w:val="23"/>
          <w:szCs w:val="23"/>
        </w:rPr>
        <w:t>citizens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Philippines;</w:t>
      </w:r>
    </w:p>
    <w:p w:rsidR="00300549" w:rsidRDefault="00300549">
      <w:pPr>
        <w:spacing w:before="8" w:line="220" w:lineRule="exact"/>
        <w:rPr>
          <w:sz w:val="22"/>
          <w:szCs w:val="22"/>
        </w:rPr>
      </w:pPr>
    </w:p>
    <w:p w:rsidR="00300549" w:rsidRDefault="00BF290C">
      <w:pPr>
        <w:spacing w:line="245" w:lineRule="auto"/>
        <w:ind w:left="2182" w:right="124" w:hanging="677"/>
        <w:jc w:val="both"/>
        <w:rPr>
          <w:sz w:val="23"/>
          <w:szCs w:val="23"/>
        </w:rPr>
      </w:pPr>
      <w:r>
        <w:rPr>
          <w:w w:val="102"/>
          <w:sz w:val="23"/>
          <w:szCs w:val="23"/>
        </w:rPr>
        <w:t>(d)</w:t>
      </w:r>
      <w:r>
        <w:rPr>
          <w:sz w:val="23"/>
          <w:szCs w:val="23"/>
        </w:rPr>
        <w:t xml:space="preserve">       </w:t>
      </w:r>
      <w:r>
        <w:rPr>
          <w:w w:val="102"/>
          <w:sz w:val="23"/>
          <w:szCs w:val="23"/>
        </w:rPr>
        <w:t>Cooperatives</w:t>
      </w:r>
      <w:r>
        <w:rPr>
          <w:sz w:val="23"/>
          <w:szCs w:val="23"/>
        </w:rPr>
        <w:t xml:space="preserve"> </w:t>
      </w:r>
      <w:r>
        <w:rPr>
          <w:w w:val="102"/>
          <w:sz w:val="23"/>
          <w:szCs w:val="23"/>
        </w:rPr>
        <w:t>duly</w:t>
      </w:r>
      <w:r>
        <w:rPr>
          <w:sz w:val="23"/>
          <w:szCs w:val="23"/>
        </w:rPr>
        <w:t xml:space="preserve"> </w:t>
      </w:r>
      <w:r>
        <w:rPr>
          <w:w w:val="102"/>
          <w:sz w:val="23"/>
          <w:szCs w:val="23"/>
        </w:rPr>
        <w:t>organized</w:t>
      </w:r>
      <w:r>
        <w:rPr>
          <w:sz w:val="23"/>
          <w:szCs w:val="23"/>
        </w:rPr>
        <w:t xml:space="preserve"> </w:t>
      </w:r>
      <w:r>
        <w:rPr>
          <w:w w:val="102"/>
          <w:sz w:val="23"/>
          <w:szCs w:val="23"/>
        </w:rPr>
        <w:t>under</w:t>
      </w:r>
      <w:r>
        <w:rPr>
          <w:sz w:val="23"/>
          <w:szCs w:val="23"/>
        </w:rPr>
        <w:t xml:space="preserve"> </w:t>
      </w:r>
      <w:r>
        <w:rPr>
          <w:w w:val="102"/>
          <w:sz w:val="23"/>
          <w:szCs w:val="23"/>
        </w:rPr>
        <w:t>the</w:t>
      </w:r>
      <w:r>
        <w:rPr>
          <w:sz w:val="23"/>
          <w:szCs w:val="23"/>
        </w:rPr>
        <w:t xml:space="preserve"> </w:t>
      </w:r>
      <w:r>
        <w:rPr>
          <w:w w:val="102"/>
          <w:sz w:val="23"/>
          <w:szCs w:val="23"/>
        </w:rPr>
        <w:t>laws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Philippines,</w:t>
      </w:r>
      <w:r>
        <w:rPr>
          <w:sz w:val="23"/>
          <w:szCs w:val="23"/>
        </w:rPr>
        <w:t xml:space="preserve"> </w:t>
      </w:r>
      <w:r>
        <w:rPr>
          <w:w w:val="102"/>
          <w:sz w:val="23"/>
          <w:szCs w:val="23"/>
        </w:rPr>
        <w:t>and</w:t>
      </w:r>
      <w:r>
        <w:rPr>
          <w:sz w:val="23"/>
          <w:szCs w:val="23"/>
        </w:rPr>
        <w:t xml:space="preserve"> </w:t>
      </w:r>
      <w:r>
        <w:rPr>
          <w:w w:val="102"/>
          <w:sz w:val="23"/>
          <w:szCs w:val="23"/>
        </w:rPr>
        <w:t>of which</w:t>
      </w:r>
      <w:r>
        <w:rPr>
          <w:sz w:val="23"/>
          <w:szCs w:val="23"/>
        </w:rPr>
        <w:t xml:space="preserve">  </w:t>
      </w:r>
      <w:r>
        <w:rPr>
          <w:w w:val="102"/>
          <w:sz w:val="23"/>
          <w:szCs w:val="23"/>
        </w:rPr>
        <w:t>at</w:t>
      </w:r>
      <w:r>
        <w:rPr>
          <w:sz w:val="23"/>
          <w:szCs w:val="23"/>
        </w:rPr>
        <w:t xml:space="preserve"> </w:t>
      </w:r>
      <w:r>
        <w:rPr>
          <w:w w:val="102"/>
          <w:sz w:val="23"/>
          <w:szCs w:val="23"/>
        </w:rPr>
        <w:t>least</w:t>
      </w:r>
      <w:r>
        <w:rPr>
          <w:sz w:val="23"/>
          <w:szCs w:val="23"/>
        </w:rPr>
        <w:t xml:space="preserve">  </w:t>
      </w:r>
      <w:r>
        <w:rPr>
          <w:w w:val="102"/>
          <w:sz w:val="23"/>
          <w:szCs w:val="23"/>
        </w:rPr>
        <w:t>sixty</w:t>
      </w:r>
      <w:r>
        <w:rPr>
          <w:sz w:val="23"/>
          <w:szCs w:val="23"/>
        </w:rPr>
        <w:t xml:space="preserve">  </w:t>
      </w:r>
      <w:r>
        <w:rPr>
          <w:w w:val="102"/>
          <w:sz w:val="23"/>
          <w:szCs w:val="23"/>
        </w:rPr>
        <w:t>percent</w:t>
      </w:r>
      <w:r>
        <w:rPr>
          <w:sz w:val="23"/>
          <w:szCs w:val="23"/>
        </w:rPr>
        <w:t xml:space="preserve">  </w:t>
      </w:r>
      <w:r>
        <w:rPr>
          <w:w w:val="102"/>
          <w:sz w:val="23"/>
          <w:szCs w:val="23"/>
        </w:rPr>
        <w:t>(60%)</w:t>
      </w:r>
      <w:r>
        <w:rPr>
          <w:sz w:val="23"/>
          <w:szCs w:val="23"/>
        </w:rPr>
        <w:t xml:space="preserve">  </w:t>
      </w:r>
      <w:r>
        <w:rPr>
          <w:w w:val="102"/>
          <w:sz w:val="23"/>
          <w:szCs w:val="23"/>
        </w:rPr>
        <w:t>interest</w:t>
      </w:r>
      <w:r>
        <w:rPr>
          <w:sz w:val="23"/>
          <w:szCs w:val="23"/>
        </w:rPr>
        <w:t xml:space="preserve">  </w:t>
      </w:r>
      <w:r>
        <w:rPr>
          <w:w w:val="102"/>
          <w:sz w:val="23"/>
          <w:szCs w:val="23"/>
        </w:rPr>
        <w:t>belongs</w:t>
      </w:r>
      <w:r>
        <w:rPr>
          <w:sz w:val="23"/>
          <w:szCs w:val="23"/>
        </w:rPr>
        <w:t xml:space="preserve">  </w:t>
      </w:r>
      <w:r>
        <w:rPr>
          <w:w w:val="102"/>
          <w:sz w:val="23"/>
          <w:szCs w:val="23"/>
        </w:rPr>
        <w:t>to</w:t>
      </w:r>
      <w:r>
        <w:rPr>
          <w:sz w:val="23"/>
          <w:szCs w:val="23"/>
        </w:rPr>
        <w:t xml:space="preserve">  </w:t>
      </w:r>
      <w:r>
        <w:rPr>
          <w:w w:val="102"/>
          <w:sz w:val="23"/>
          <w:szCs w:val="23"/>
        </w:rPr>
        <w:t>citizens</w:t>
      </w:r>
      <w:r>
        <w:rPr>
          <w:sz w:val="23"/>
          <w:szCs w:val="23"/>
        </w:rPr>
        <w:t xml:space="preserve">  </w:t>
      </w:r>
      <w:r>
        <w:rPr>
          <w:w w:val="102"/>
          <w:sz w:val="23"/>
          <w:szCs w:val="23"/>
        </w:rPr>
        <w:t>of</w:t>
      </w:r>
      <w:r>
        <w:rPr>
          <w:sz w:val="23"/>
          <w:szCs w:val="23"/>
        </w:rPr>
        <w:t xml:space="preserve">  </w:t>
      </w:r>
      <w:r>
        <w:rPr>
          <w:w w:val="102"/>
          <w:sz w:val="23"/>
          <w:szCs w:val="23"/>
        </w:rPr>
        <w:t>the Philippines;</w:t>
      </w:r>
      <w:r>
        <w:rPr>
          <w:sz w:val="23"/>
          <w:szCs w:val="23"/>
        </w:rPr>
        <w:t xml:space="preserve"> </w:t>
      </w:r>
      <w:r>
        <w:rPr>
          <w:w w:val="102"/>
          <w:sz w:val="23"/>
          <w:szCs w:val="23"/>
        </w:rPr>
        <w:t>or</w:t>
      </w:r>
    </w:p>
    <w:p w:rsidR="00300549" w:rsidRDefault="00300549">
      <w:pPr>
        <w:spacing w:before="6" w:line="220" w:lineRule="exact"/>
        <w:rPr>
          <w:sz w:val="22"/>
          <w:szCs w:val="22"/>
        </w:rPr>
      </w:pPr>
    </w:p>
    <w:p w:rsidR="00300549" w:rsidRDefault="00BF290C">
      <w:pPr>
        <w:spacing w:line="245" w:lineRule="auto"/>
        <w:ind w:left="2182" w:right="122" w:hanging="677"/>
        <w:jc w:val="both"/>
        <w:rPr>
          <w:sz w:val="23"/>
          <w:szCs w:val="23"/>
        </w:rPr>
      </w:pPr>
      <w:r>
        <w:rPr>
          <w:w w:val="102"/>
          <w:sz w:val="23"/>
          <w:szCs w:val="23"/>
        </w:rPr>
        <w:t>(e)</w:t>
      </w:r>
      <w:r>
        <w:rPr>
          <w:sz w:val="23"/>
          <w:szCs w:val="23"/>
        </w:rPr>
        <w:t xml:space="preserve">       </w:t>
      </w:r>
      <w:r>
        <w:rPr>
          <w:w w:val="102"/>
          <w:sz w:val="23"/>
          <w:szCs w:val="23"/>
        </w:rPr>
        <w:t>Persons/entities</w:t>
      </w:r>
      <w:r>
        <w:rPr>
          <w:sz w:val="23"/>
          <w:szCs w:val="23"/>
        </w:rPr>
        <w:t xml:space="preserve"> </w:t>
      </w:r>
      <w:r>
        <w:rPr>
          <w:w w:val="102"/>
          <w:sz w:val="23"/>
          <w:szCs w:val="23"/>
        </w:rPr>
        <w:t>forming</w:t>
      </w:r>
      <w:r>
        <w:rPr>
          <w:sz w:val="23"/>
          <w:szCs w:val="23"/>
        </w:rPr>
        <w:t xml:space="preserve"> </w:t>
      </w:r>
      <w:r>
        <w:rPr>
          <w:w w:val="102"/>
          <w:sz w:val="23"/>
          <w:szCs w:val="23"/>
        </w:rPr>
        <w:t>themselves</w:t>
      </w:r>
      <w:r>
        <w:rPr>
          <w:sz w:val="23"/>
          <w:szCs w:val="23"/>
        </w:rPr>
        <w:t xml:space="preserve"> </w:t>
      </w:r>
      <w:r>
        <w:rPr>
          <w:w w:val="102"/>
          <w:sz w:val="23"/>
          <w:szCs w:val="23"/>
        </w:rPr>
        <w:t>into</w:t>
      </w:r>
      <w:r>
        <w:rPr>
          <w:sz w:val="23"/>
          <w:szCs w:val="23"/>
        </w:rPr>
        <w:t xml:space="preserve"> </w:t>
      </w:r>
      <w:r>
        <w:rPr>
          <w:w w:val="102"/>
          <w:sz w:val="23"/>
          <w:szCs w:val="23"/>
        </w:rPr>
        <w:t>a</w:t>
      </w:r>
      <w:r>
        <w:rPr>
          <w:sz w:val="23"/>
          <w:szCs w:val="23"/>
        </w:rPr>
        <w:t xml:space="preserve"> </w:t>
      </w:r>
      <w:r>
        <w:rPr>
          <w:w w:val="102"/>
          <w:sz w:val="23"/>
          <w:szCs w:val="23"/>
        </w:rPr>
        <w:t>joint</w:t>
      </w:r>
      <w:r>
        <w:rPr>
          <w:sz w:val="23"/>
          <w:szCs w:val="23"/>
        </w:rPr>
        <w:t xml:space="preserve"> </w:t>
      </w:r>
      <w:r>
        <w:rPr>
          <w:w w:val="102"/>
          <w:sz w:val="23"/>
          <w:szCs w:val="23"/>
        </w:rPr>
        <w:t>venture,</w:t>
      </w:r>
      <w:r>
        <w:rPr>
          <w:sz w:val="23"/>
          <w:szCs w:val="23"/>
        </w:rPr>
        <w:t xml:space="preserve"> </w:t>
      </w:r>
      <w:r>
        <w:rPr>
          <w:i/>
          <w:w w:val="102"/>
          <w:sz w:val="23"/>
          <w:szCs w:val="23"/>
        </w:rPr>
        <w:t>i.e.</w:t>
      </w:r>
      <w:r>
        <w:rPr>
          <w:w w:val="102"/>
          <w:sz w:val="23"/>
          <w:szCs w:val="23"/>
        </w:rPr>
        <w:t>,</w:t>
      </w:r>
      <w:r>
        <w:rPr>
          <w:sz w:val="23"/>
          <w:szCs w:val="23"/>
        </w:rPr>
        <w:t xml:space="preserve"> </w:t>
      </w:r>
      <w:r>
        <w:rPr>
          <w:w w:val="102"/>
          <w:sz w:val="23"/>
          <w:szCs w:val="23"/>
        </w:rPr>
        <w:t>a</w:t>
      </w:r>
      <w:r>
        <w:rPr>
          <w:sz w:val="23"/>
          <w:szCs w:val="23"/>
        </w:rPr>
        <w:t xml:space="preserve"> </w:t>
      </w:r>
      <w:r>
        <w:rPr>
          <w:w w:val="102"/>
          <w:sz w:val="23"/>
          <w:szCs w:val="23"/>
        </w:rPr>
        <w:t>group</w:t>
      </w:r>
      <w:r>
        <w:rPr>
          <w:sz w:val="23"/>
          <w:szCs w:val="23"/>
        </w:rPr>
        <w:t xml:space="preserve"> </w:t>
      </w:r>
      <w:r>
        <w:rPr>
          <w:w w:val="102"/>
          <w:sz w:val="23"/>
          <w:szCs w:val="23"/>
        </w:rPr>
        <w:t>of two</w:t>
      </w:r>
      <w:r>
        <w:rPr>
          <w:sz w:val="23"/>
          <w:szCs w:val="23"/>
        </w:rPr>
        <w:t xml:space="preserve"> </w:t>
      </w:r>
      <w:r>
        <w:rPr>
          <w:w w:val="102"/>
          <w:sz w:val="23"/>
          <w:szCs w:val="23"/>
        </w:rPr>
        <w:t>(2)</w:t>
      </w:r>
      <w:r>
        <w:rPr>
          <w:sz w:val="23"/>
          <w:szCs w:val="23"/>
        </w:rPr>
        <w:t xml:space="preserve"> </w:t>
      </w:r>
      <w:r>
        <w:rPr>
          <w:w w:val="102"/>
          <w:sz w:val="23"/>
          <w:szCs w:val="23"/>
        </w:rPr>
        <w:t>or</w:t>
      </w:r>
      <w:r>
        <w:rPr>
          <w:sz w:val="23"/>
          <w:szCs w:val="23"/>
        </w:rPr>
        <w:t xml:space="preserve"> </w:t>
      </w:r>
      <w:r>
        <w:rPr>
          <w:w w:val="102"/>
          <w:sz w:val="23"/>
          <w:szCs w:val="23"/>
        </w:rPr>
        <w:t>more</w:t>
      </w:r>
      <w:r>
        <w:rPr>
          <w:sz w:val="23"/>
          <w:szCs w:val="23"/>
        </w:rPr>
        <w:t xml:space="preserve"> </w:t>
      </w:r>
      <w:r>
        <w:rPr>
          <w:w w:val="102"/>
          <w:sz w:val="23"/>
          <w:szCs w:val="23"/>
        </w:rPr>
        <w:t>persons/entities</w:t>
      </w:r>
      <w:r>
        <w:rPr>
          <w:sz w:val="23"/>
          <w:szCs w:val="23"/>
        </w:rPr>
        <w:t xml:space="preserve"> </w:t>
      </w:r>
      <w:r>
        <w:rPr>
          <w:w w:val="102"/>
          <w:sz w:val="23"/>
          <w:szCs w:val="23"/>
        </w:rPr>
        <w:t>that</w:t>
      </w:r>
      <w:r>
        <w:rPr>
          <w:sz w:val="23"/>
          <w:szCs w:val="23"/>
        </w:rPr>
        <w:t xml:space="preserve"> </w:t>
      </w:r>
      <w:r>
        <w:rPr>
          <w:w w:val="102"/>
          <w:sz w:val="23"/>
          <w:szCs w:val="23"/>
        </w:rPr>
        <w:t>intend</w:t>
      </w:r>
      <w:r>
        <w:rPr>
          <w:sz w:val="23"/>
          <w:szCs w:val="23"/>
        </w:rPr>
        <w:t xml:space="preserve"> </w:t>
      </w:r>
      <w:r>
        <w:rPr>
          <w:w w:val="102"/>
          <w:sz w:val="23"/>
          <w:szCs w:val="23"/>
        </w:rPr>
        <w:t>to</w:t>
      </w:r>
      <w:r>
        <w:rPr>
          <w:sz w:val="23"/>
          <w:szCs w:val="23"/>
        </w:rPr>
        <w:t xml:space="preserve"> </w:t>
      </w:r>
      <w:r>
        <w:rPr>
          <w:w w:val="102"/>
          <w:sz w:val="23"/>
          <w:szCs w:val="23"/>
        </w:rPr>
        <w:t>be</w:t>
      </w:r>
      <w:r>
        <w:rPr>
          <w:sz w:val="23"/>
          <w:szCs w:val="23"/>
        </w:rPr>
        <w:t xml:space="preserve"> </w:t>
      </w:r>
      <w:r>
        <w:rPr>
          <w:w w:val="102"/>
          <w:sz w:val="23"/>
          <w:szCs w:val="23"/>
        </w:rPr>
        <w:t>jointly</w:t>
      </w:r>
      <w:r>
        <w:rPr>
          <w:sz w:val="23"/>
          <w:szCs w:val="23"/>
        </w:rPr>
        <w:t xml:space="preserve"> </w:t>
      </w:r>
      <w:r>
        <w:rPr>
          <w:w w:val="102"/>
          <w:sz w:val="23"/>
          <w:szCs w:val="23"/>
        </w:rPr>
        <w:t>and</w:t>
      </w:r>
      <w:r>
        <w:rPr>
          <w:sz w:val="23"/>
          <w:szCs w:val="23"/>
        </w:rPr>
        <w:t xml:space="preserve"> </w:t>
      </w:r>
      <w:r>
        <w:rPr>
          <w:w w:val="102"/>
          <w:sz w:val="23"/>
          <w:szCs w:val="23"/>
        </w:rPr>
        <w:t>severally responsible</w:t>
      </w:r>
      <w:r>
        <w:rPr>
          <w:sz w:val="23"/>
          <w:szCs w:val="23"/>
        </w:rPr>
        <w:t xml:space="preserve"> </w:t>
      </w:r>
      <w:r>
        <w:rPr>
          <w:w w:val="102"/>
          <w:sz w:val="23"/>
          <w:szCs w:val="23"/>
        </w:rPr>
        <w:t>or</w:t>
      </w:r>
      <w:r>
        <w:rPr>
          <w:sz w:val="23"/>
          <w:szCs w:val="23"/>
        </w:rPr>
        <w:t xml:space="preserve"> </w:t>
      </w:r>
      <w:r>
        <w:rPr>
          <w:w w:val="102"/>
          <w:sz w:val="23"/>
          <w:szCs w:val="23"/>
        </w:rPr>
        <w:t>liable</w:t>
      </w:r>
      <w:r>
        <w:rPr>
          <w:sz w:val="23"/>
          <w:szCs w:val="23"/>
        </w:rPr>
        <w:t xml:space="preserve"> </w:t>
      </w:r>
      <w:r>
        <w:rPr>
          <w:w w:val="102"/>
          <w:sz w:val="23"/>
          <w:szCs w:val="23"/>
        </w:rPr>
        <w:t>for</w:t>
      </w:r>
      <w:r>
        <w:rPr>
          <w:sz w:val="23"/>
          <w:szCs w:val="23"/>
        </w:rPr>
        <w:t xml:space="preserve"> </w:t>
      </w:r>
      <w:r>
        <w:rPr>
          <w:w w:val="102"/>
          <w:sz w:val="23"/>
          <w:szCs w:val="23"/>
        </w:rPr>
        <w:t>a</w:t>
      </w:r>
      <w:r>
        <w:rPr>
          <w:sz w:val="23"/>
          <w:szCs w:val="23"/>
        </w:rPr>
        <w:t xml:space="preserve"> </w:t>
      </w:r>
      <w:r>
        <w:rPr>
          <w:w w:val="102"/>
          <w:sz w:val="23"/>
          <w:szCs w:val="23"/>
        </w:rPr>
        <w:t>particular</w:t>
      </w:r>
      <w:r>
        <w:rPr>
          <w:sz w:val="23"/>
          <w:szCs w:val="23"/>
        </w:rPr>
        <w:t xml:space="preserve"> </w:t>
      </w:r>
      <w:r>
        <w:rPr>
          <w:w w:val="102"/>
          <w:sz w:val="23"/>
          <w:szCs w:val="23"/>
        </w:rPr>
        <w:t>contract:</w:t>
      </w:r>
      <w:r>
        <w:rPr>
          <w:sz w:val="23"/>
          <w:szCs w:val="23"/>
        </w:rPr>
        <w:t xml:space="preserve"> </w:t>
      </w:r>
      <w:r>
        <w:rPr>
          <w:w w:val="102"/>
          <w:sz w:val="23"/>
          <w:szCs w:val="23"/>
        </w:rPr>
        <w:t>Provided,</w:t>
      </w:r>
      <w:r>
        <w:rPr>
          <w:sz w:val="23"/>
          <w:szCs w:val="23"/>
        </w:rPr>
        <w:t xml:space="preserve"> </w:t>
      </w:r>
      <w:r>
        <w:rPr>
          <w:w w:val="102"/>
          <w:sz w:val="23"/>
          <w:szCs w:val="23"/>
        </w:rPr>
        <w:t>however,</w:t>
      </w:r>
      <w:r>
        <w:rPr>
          <w:sz w:val="23"/>
          <w:szCs w:val="23"/>
        </w:rPr>
        <w:t xml:space="preserve"> </w:t>
      </w:r>
      <w:r>
        <w:rPr>
          <w:w w:val="102"/>
          <w:sz w:val="23"/>
          <w:szCs w:val="23"/>
        </w:rPr>
        <w:t>That Filipino</w:t>
      </w:r>
      <w:r>
        <w:rPr>
          <w:sz w:val="23"/>
          <w:szCs w:val="23"/>
        </w:rPr>
        <w:t xml:space="preserve">  </w:t>
      </w:r>
      <w:r>
        <w:rPr>
          <w:w w:val="102"/>
          <w:sz w:val="23"/>
          <w:szCs w:val="23"/>
        </w:rPr>
        <w:t>ownership</w:t>
      </w:r>
      <w:r>
        <w:rPr>
          <w:sz w:val="23"/>
          <w:szCs w:val="23"/>
        </w:rPr>
        <w:t xml:space="preserve">  </w:t>
      </w:r>
      <w:r>
        <w:rPr>
          <w:w w:val="102"/>
          <w:sz w:val="23"/>
          <w:szCs w:val="23"/>
        </w:rPr>
        <w:t>or</w:t>
      </w:r>
      <w:r>
        <w:rPr>
          <w:sz w:val="23"/>
          <w:szCs w:val="23"/>
        </w:rPr>
        <w:t xml:space="preserve">  </w:t>
      </w:r>
      <w:r>
        <w:rPr>
          <w:w w:val="102"/>
          <w:sz w:val="23"/>
          <w:szCs w:val="23"/>
        </w:rPr>
        <w:t>interest</w:t>
      </w:r>
      <w:r>
        <w:rPr>
          <w:sz w:val="23"/>
          <w:szCs w:val="23"/>
        </w:rPr>
        <w:t xml:space="preserve">  </w:t>
      </w:r>
      <w:r>
        <w:rPr>
          <w:w w:val="102"/>
          <w:sz w:val="23"/>
          <w:szCs w:val="23"/>
        </w:rPr>
        <w:t>thereof</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at</w:t>
      </w:r>
      <w:r>
        <w:rPr>
          <w:sz w:val="23"/>
          <w:szCs w:val="23"/>
        </w:rPr>
        <w:t xml:space="preserve">  </w:t>
      </w:r>
      <w:r>
        <w:rPr>
          <w:w w:val="102"/>
          <w:sz w:val="23"/>
          <w:szCs w:val="23"/>
        </w:rPr>
        <w:t>least</w:t>
      </w:r>
      <w:r>
        <w:rPr>
          <w:sz w:val="23"/>
          <w:szCs w:val="23"/>
        </w:rPr>
        <w:t xml:space="preserve">  </w:t>
      </w:r>
      <w:r>
        <w:rPr>
          <w:w w:val="102"/>
          <w:sz w:val="23"/>
          <w:szCs w:val="23"/>
        </w:rPr>
        <w:t>sixty</w:t>
      </w:r>
      <w:r>
        <w:rPr>
          <w:sz w:val="23"/>
          <w:szCs w:val="23"/>
        </w:rPr>
        <w:t xml:space="preserve">  </w:t>
      </w:r>
      <w:r>
        <w:rPr>
          <w:w w:val="102"/>
          <w:sz w:val="23"/>
          <w:szCs w:val="23"/>
        </w:rPr>
        <w:t>percent (60%).</w:t>
      </w:r>
      <w:r>
        <w:rPr>
          <w:sz w:val="23"/>
          <w:szCs w:val="23"/>
        </w:rPr>
        <w:t xml:space="preserve">  </w:t>
      </w:r>
      <w:r>
        <w:rPr>
          <w:w w:val="102"/>
          <w:sz w:val="23"/>
          <w:szCs w:val="23"/>
        </w:rPr>
        <w:t>For</w:t>
      </w:r>
      <w:r>
        <w:rPr>
          <w:sz w:val="23"/>
          <w:szCs w:val="23"/>
        </w:rPr>
        <w:t xml:space="preserve"> </w:t>
      </w:r>
      <w:r>
        <w:rPr>
          <w:w w:val="102"/>
          <w:sz w:val="23"/>
          <w:szCs w:val="23"/>
        </w:rPr>
        <w:t>this</w:t>
      </w:r>
      <w:r>
        <w:rPr>
          <w:sz w:val="23"/>
          <w:szCs w:val="23"/>
        </w:rPr>
        <w:t xml:space="preserve"> </w:t>
      </w:r>
      <w:r>
        <w:rPr>
          <w:w w:val="102"/>
          <w:sz w:val="23"/>
          <w:szCs w:val="23"/>
        </w:rPr>
        <w:t>purpose,</w:t>
      </w:r>
      <w:r>
        <w:rPr>
          <w:sz w:val="23"/>
          <w:szCs w:val="23"/>
        </w:rPr>
        <w:t xml:space="preserve"> </w:t>
      </w:r>
      <w:r>
        <w:rPr>
          <w:w w:val="102"/>
          <w:sz w:val="23"/>
          <w:szCs w:val="23"/>
        </w:rPr>
        <w:t>Filipino</w:t>
      </w:r>
      <w:r>
        <w:rPr>
          <w:sz w:val="23"/>
          <w:szCs w:val="23"/>
        </w:rPr>
        <w:t xml:space="preserve"> </w:t>
      </w:r>
      <w:r>
        <w:rPr>
          <w:w w:val="102"/>
          <w:sz w:val="23"/>
          <w:szCs w:val="23"/>
        </w:rPr>
        <w:t>ownership</w:t>
      </w:r>
      <w:r>
        <w:rPr>
          <w:sz w:val="23"/>
          <w:szCs w:val="23"/>
        </w:rPr>
        <w:t xml:space="preserve"> </w:t>
      </w:r>
      <w:r>
        <w:rPr>
          <w:w w:val="102"/>
          <w:sz w:val="23"/>
          <w:szCs w:val="23"/>
        </w:rPr>
        <w:t>or</w:t>
      </w:r>
      <w:r>
        <w:rPr>
          <w:sz w:val="23"/>
          <w:szCs w:val="23"/>
        </w:rPr>
        <w:t xml:space="preserve"> </w:t>
      </w:r>
      <w:r>
        <w:rPr>
          <w:w w:val="102"/>
          <w:sz w:val="23"/>
          <w:szCs w:val="23"/>
        </w:rPr>
        <w:t>interest</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based on</w:t>
      </w:r>
      <w:r>
        <w:rPr>
          <w:sz w:val="23"/>
          <w:szCs w:val="23"/>
        </w:rPr>
        <w:t xml:space="preserve">  </w:t>
      </w:r>
      <w:r>
        <w:rPr>
          <w:w w:val="102"/>
          <w:sz w:val="23"/>
          <w:szCs w:val="23"/>
        </w:rPr>
        <w:t>the</w:t>
      </w:r>
      <w:r>
        <w:rPr>
          <w:sz w:val="23"/>
          <w:szCs w:val="23"/>
        </w:rPr>
        <w:t xml:space="preserve">  </w:t>
      </w:r>
      <w:r>
        <w:rPr>
          <w:w w:val="102"/>
          <w:sz w:val="23"/>
          <w:szCs w:val="23"/>
        </w:rPr>
        <w:t>contributions</w:t>
      </w:r>
      <w:r>
        <w:rPr>
          <w:sz w:val="23"/>
          <w:szCs w:val="23"/>
        </w:rPr>
        <w:t xml:space="preserve">  </w:t>
      </w:r>
      <w:r>
        <w:rPr>
          <w:w w:val="102"/>
          <w:sz w:val="23"/>
          <w:szCs w:val="23"/>
        </w:rPr>
        <w:t>of</w:t>
      </w:r>
      <w:r>
        <w:rPr>
          <w:sz w:val="23"/>
          <w:szCs w:val="23"/>
        </w:rPr>
        <w:t xml:space="preserve">  </w:t>
      </w:r>
      <w:r>
        <w:rPr>
          <w:w w:val="102"/>
          <w:sz w:val="23"/>
          <w:szCs w:val="23"/>
        </w:rPr>
        <w:t>each</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members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joint</w:t>
      </w:r>
      <w:r>
        <w:rPr>
          <w:sz w:val="23"/>
          <w:szCs w:val="23"/>
        </w:rPr>
        <w:t xml:space="preserve">  </w:t>
      </w:r>
      <w:r>
        <w:rPr>
          <w:w w:val="102"/>
          <w:sz w:val="23"/>
          <w:szCs w:val="23"/>
        </w:rPr>
        <w:t>venture</w:t>
      </w:r>
      <w:r>
        <w:rPr>
          <w:sz w:val="23"/>
          <w:szCs w:val="23"/>
        </w:rPr>
        <w:t xml:space="preserve">  </w:t>
      </w:r>
      <w:r>
        <w:rPr>
          <w:w w:val="102"/>
          <w:sz w:val="23"/>
          <w:szCs w:val="23"/>
        </w:rPr>
        <w:t>as specified</w:t>
      </w:r>
      <w:r>
        <w:rPr>
          <w:sz w:val="23"/>
          <w:szCs w:val="23"/>
        </w:rPr>
        <w:t xml:space="preserve"> </w:t>
      </w:r>
      <w:r>
        <w:rPr>
          <w:w w:val="102"/>
          <w:sz w:val="23"/>
          <w:szCs w:val="23"/>
        </w:rPr>
        <w:t>in</w:t>
      </w:r>
      <w:r>
        <w:rPr>
          <w:sz w:val="23"/>
          <w:szCs w:val="23"/>
        </w:rPr>
        <w:t xml:space="preserve"> </w:t>
      </w:r>
      <w:r>
        <w:rPr>
          <w:w w:val="102"/>
          <w:sz w:val="23"/>
          <w:szCs w:val="23"/>
        </w:rPr>
        <w:t>their</w:t>
      </w:r>
      <w:r>
        <w:rPr>
          <w:sz w:val="23"/>
          <w:szCs w:val="23"/>
        </w:rPr>
        <w:t xml:space="preserve"> </w:t>
      </w:r>
      <w:r>
        <w:rPr>
          <w:w w:val="102"/>
          <w:sz w:val="23"/>
          <w:szCs w:val="23"/>
        </w:rPr>
        <w:t>JVA.</w:t>
      </w:r>
    </w:p>
    <w:p w:rsidR="00300549" w:rsidRDefault="00300549">
      <w:pPr>
        <w:spacing w:before="8" w:line="220" w:lineRule="exact"/>
        <w:rPr>
          <w:sz w:val="22"/>
          <w:szCs w:val="22"/>
        </w:rPr>
      </w:pPr>
    </w:p>
    <w:p w:rsidR="00300549" w:rsidRDefault="00BF290C">
      <w:pPr>
        <w:spacing w:line="245" w:lineRule="auto"/>
        <w:ind w:left="1506" w:right="122" w:hanging="677"/>
        <w:jc w:val="both"/>
        <w:rPr>
          <w:sz w:val="23"/>
          <w:szCs w:val="23"/>
        </w:rPr>
      </w:pPr>
      <w:r>
        <w:rPr>
          <w:w w:val="102"/>
          <w:sz w:val="23"/>
          <w:szCs w:val="23"/>
        </w:rPr>
        <w:t>1.2.</w:t>
      </w:r>
      <w:r>
        <w:rPr>
          <w:sz w:val="23"/>
          <w:szCs w:val="23"/>
        </w:rPr>
        <w:t xml:space="preserve">      </w:t>
      </w:r>
      <w:r>
        <w:rPr>
          <w:w w:val="102"/>
          <w:sz w:val="23"/>
          <w:szCs w:val="23"/>
        </w:rPr>
        <w:t>When</w:t>
      </w:r>
      <w:r>
        <w:rPr>
          <w:sz w:val="23"/>
          <w:szCs w:val="23"/>
        </w:rPr>
        <w:t xml:space="preserve">  </w:t>
      </w:r>
      <w:r>
        <w:rPr>
          <w:w w:val="102"/>
          <w:sz w:val="23"/>
          <w:szCs w:val="23"/>
        </w:rPr>
        <w:t>the</w:t>
      </w:r>
      <w:r>
        <w:rPr>
          <w:sz w:val="23"/>
          <w:szCs w:val="23"/>
        </w:rPr>
        <w:t xml:space="preserve">  </w:t>
      </w:r>
      <w:r>
        <w:rPr>
          <w:w w:val="102"/>
          <w:sz w:val="23"/>
          <w:szCs w:val="23"/>
        </w:rPr>
        <w:t>types</w:t>
      </w:r>
      <w:r>
        <w:rPr>
          <w:sz w:val="23"/>
          <w:szCs w:val="23"/>
        </w:rPr>
        <w:t xml:space="preserve">  </w:t>
      </w:r>
      <w:r>
        <w:rPr>
          <w:w w:val="102"/>
          <w:sz w:val="23"/>
          <w:szCs w:val="23"/>
        </w:rPr>
        <w:t>and</w:t>
      </w:r>
      <w:r>
        <w:rPr>
          <w:sz w:val="23"/>
          <w:szCs w:val="23"/>
        </w:rPr>
        <w:t xml:space="preserve">  </w:t>
      </w:r>
      <w:r>
        <w:rPr>
          <w:w w:val="102"/>
          <w:sz w:val="23"/>
          <w:szCs w:val="23"/>
        </w:rPr>
        <w:t>fields</w:t>
      </w:r>
      <w:r>
        <w:rPr>
          <w:sz w:val="23"/>
          <w:szCs w:val="23"/>
        </w:rPr>
        <w:t xml:space="preserve">  </w:t>
      </w:r>
      <w:r>
        <w:rPr>
          <w:w w:val="102"/>
          <w:sz w:val="23"/>
          <w:szCs w:val="23"/>
        </w:rPr>
        <w:t>of</w:t>
      </w:r>
      <w:r>
        <w:rPr>
          <w:sz w:val="23"/>
          <w:szCs w:val="23"/>
        </w:rPr>
        <w:t xml:space="preserve">  </w:t>
      </w:r>
      <w:r>
        <w:rPr>
          <w:w w:val="102"/>
          <w:sz w:val="23"/>
          <w:szCs w:val="23"/>
        </w:rPr>
        <w:t>Consulting</w:t>
      </w:r>
      <w:r>
        <w:rPr>
          <w:sz w:val="23"/>
          <w:szCs w:val="23"/>
        </w:rPr>
        <w:t xml:space="preserve">  </w:t>
      </w:r>
      <w:r>
        <w:rPr>
          <w:w w:val="102"/>
          <w:sz w:val="23"/>
          <w:szCs w:val="23"/>
        </w:rPr>
        <w:t>Services</w:t>
      </w:r>
      <w:r>
        <w:rPr>
          <w:sz w:val="23"/>
          <w:szCs w:val="23"/>
        </w:rPr>
        <w:t xml:space="preserve">  </w:t>
      </w:r>
      <w:r>
        <w:rPr>
          <w:w w:val="102"/>
          <w:sz w:val="23"/>
          <w:szCs w:val="23"/>
        </w:rPr>
        <w:t>involve</w:t>
      </w:r>
      <w:r>
        <w:rPr>
          <w:sz w:val="23"/>
          <w:szCs w:val="23"/>
        </w:rPr>
        <w:t xml:space="preserve">  </w:t>
      </w:r>
      <w:r>
        <w:rPr>
          <w:w w:val="102"/>
          <w:sz w:val="23"/>
          <w:szCs w:val="23"/>
        </w:rPr>
        <w:t>the</w:t>
      </w:r>
      <w:r>
        <w:rPr>
          <w:sz w:val="23"/>
          <w:szCs w:val="23"/>
        </w:rPr>
        <w:t xml:space="preserve">  </w:t>
      </w:r>
      <w:r>
        <w:rPr>
          <w:w w:val="102"/>
          <w:sz w:val="23"/>
          <w:szCs w:val="23"/>
        </w:rPr>
        <w:t>practice</w:t>
      </w:r>
      <w:r>
        <w:rPr>
          <w:sz w:val="23"/>
          <w:szCs w:val="23"/>
        </w:rPr>
        <w:t xml:space="preserve">  </w:t>
      </w:r>
      <w:r>
        <w:rPr>
          <w:w w:val="102"/>
          <w:sz w:val="23"/>
          <w:szCs w:val="23"/>
        </w:rPr>
        <w:t>of professions</w:t>
      </w:r>
      <w:r>
        <w:rPr>
          <w:sz w:val="23"/>
          <w:szCs w:val="23"/>
        </w:rPr>
        <w:t xml:space="preserve">  </w:t>
      </w:r>
      <w:r>
        <w:rPr>
          <w:w w:val="102"/>
          <w:sz w:val="23"/>
          <w:szCs w:val="23"/>
        </w:rPr>
        <w:t>regulated</w:t>
      </w:r>
      <w:r>
        <w:rPr>
          <w:sz w:val="23"/>
          <w:szCs w:val="23"/>
        </w:rPr>
        <w:t xml:space="preserve">  </w:t>
      </w:r>
      <w:r>
        <w:rPr>
          <w:w w:val="102"/>
          <w:sz w:val="23"/>
          <w:szCs w:val="23"/>
        </w:rPr>
        <w:t>by</w:t>
      </w:r>
      <w:r>
        <w:rPr>
          <w:sz w:val="23"/>
          <w:szCs w:val="23"/>
        </w:rPr>
        <w:t xml:space="preserve">  </w:t>
      </w:r>
      <w:r>
        <w:rPr>
          <w:w w:val="102"/>
          <w:sz w:val="23"/>
          <w:szCs w:val="23"/>
        </w:rPr>
        <w:t>law,</w:t>
      </w:r>
      <w:r>
        <w:rPr>
          <w:sz w:val="23"/>
          <w:szCs w:val="23"/>
        </w:rPr>
        <w:t xml:space="preserve">  </w:t>
      </w:r>
      <w:r>
        <w:rPr>
          <w:w w:val="102"/>
          <w:sz w:val="23"/>
          <w:szCs w:val="23"/>
        </w:rPr>
        <w:t>those</w:t>
      </w:r>
      <w:r>
        <w:rPr>
          <w:sz w:val="23"/>
          <w:szCs w:val="23"/>
        </w:rPr>
        <w:t xml:space="preserve">  </w:t>
      </w:r>
      <w:r>
        <w:rPr>
          <w:w w:val="102"/>
          <w:sz w:val="23"/>
          <w:szCs w:val="23"/>
        </w:rPr>
        <w:t>who</w:t>
      </w:r>
      <w:r>
        <w:rPr>
          <w:sz w:val="23"/>
          <w:szCs w:val="23"/>
        </w:rPr>
        <w:t xml:space="preserve">  </w:t>
      </w:r>
      <w:r>
        <w:rPr>
          <w:w w:val="102"/>
          <w:sz w:val="23"/>
          <w:szCs w:val="23"/>
        </w:rPr>
        <w:t>will</w:t>
      </w:r>
      <w:r>
        <w:rPr>
          <w:sz w:val="23"/>
          <w:szCs w:val="23"/>
        </w:rPr>
        <w:t xml:space="preserve">  </w:t>
      </w:r>
      <w:r>
        <w:rPr>
          <w:w w:val="102"/>
          <w:sz w:val="23"/>
          <w:szCs w:val="23"/>
        </w:rPr>
        <w:t>actually</w:t>
      </w:r>
      <w:r>
        <w:rPr>
          <w:sz w:val="23"/>
          <w:szCs w:val="23"/>
        </w:rPr>
        <w:t xml:space="preserve">  </w:t>
      </w:r>
      <w:r>
        <w:rPr>
          <w:w w:val="102"/>
          <w:sz w:val="23"/>
          <w:szCs w:val="23"/>
        </w:rPr>
        <w:t>perform</w:t>
      </w:r>
      <w:r>
        <w:rPr>
          <w:sz w:val="23"/>
          <w:szCs w:val="23"/>
        </w:rPr>
        <w:t xml:space="preserve">  </w:t>
      </w:r>
      <w:r>
        <w:rPr>
          <w:w w:val="102"/>
          <w:sz w:val="23"/>
          <w:szCs w:val="23"/>
        </w:rPr>
        <w:t>the</w:t>
      </w:r>
      <w:r>
        <w:rPr>
          <w:sz w:val="23"/>
          <w:szCs w:val="23"/>
        </w:rPr>
        <w:t xml:space="preserve">  </w:t>
      </w:r>
      <w:r>
        <w:rPr>
          <w:w w:val="102"/>
          <w:sz w:val="23"/>
          <w:szCs w:val="23"/>
        </w:rPr>
        <w:t>services shall</w:t>
      </w:r>
      <w:r>
        <w:rPr>
          <w:sz w:val="23"/>
          <w:szCs w:val="23"/>
        </w:rPr>
        <w:t xml:space="preserve">  </w:t>
      </w:r>
      <w:r>
        <w:rPr>
          <w:w w:val="102"/>
          <w:sz w:val="23"/>
          <w:szCs w:val="23"/>
        </w:rPr>
        <w:t>be</w:t>
      </w:r>
      <w:r>
        <w:rPr>
          <w:sz w:val="23"/>
          <w:szCs w:val="23"/>
        </w:rPr>
        <w:t xml:space="preserve">  </w:t>
      </w:r>
      <w:r>
        <w:rPr>
          <w:w w:val="102"/>
          <w:sz w:val="23"/>
          <w:szCs w:val="23"/>
        </w:rPr>
        <w:t>Filipino</w:t>
      </w:r>
      <w:r>
        <w:rPr>
          <w:sz w:val="23"/>
          <w:szCs w:val="23"/>
        </w:rPr>
        <w:t xml:space="preserve">  </w:t>
      </w:r>
      <w:r>
        <w:rPr>
          <w:w w:val="102"/>
          <w:sz w:val="23"/>
          <w:szCs w:val="23"/>
        </w:rPr>
        <w:t>citizens</w:t>
      </w:r>
      <w:r>
        <w:rPr>
          <w:sz w:val="23"/>
          <w:szCs w:val="23"/>
        </w:rPr>
        <w:t xml:space="preserve">  </w:t>
      </w:r>
      <w:r>
        <w:rPr>
          <w:w w:val="102"/>
          <w:sz w:val="23"/>
          <w:szCs w:val="23"/>
        </w:rPr>
        <w:t>and</w:t>
      </w:r>
      <w:r>
        <w:rPr>
          <w:sz w:val="23"/>
          <w:szCs w:val="23"/>
        </w:rPr>
        <w:t xml:space="preserve">  </w:t>
      </w:r>
      <w:r>
        <w:rPr>
          <w:w w:val="102"/>
          <w:sz w:val="23"/>
          <w:szCs w:val="23"/>
        </w:rPr>
        <w:t>registered</w:t>
      </w:r>
      <w:r>
        <w:rPr>
          <w:sz w:val="23"/>
          <w:szCs w:val="23"/>
        </w:rPr>
        <w:t xml:space="preserve">  </w:t>
      </w:r>
      <w:r>
        <w:rPr>
          <w:w w:val="102"/>
          <w:sz w:val="23"/>
          <w:szCs w:val="23"/>
        </w:rPr>
        <w:t>professionals</w:t>
      </w:r>
      <w:r>
        <w:rPr>
          <w:sz w:val="23"/>
          <w:szCs w:val="23"/>
        </w:rPr>
        <w:t xml:space="preserve">  </w:t>
      </w:r>
      <w:r>
        <w:rPr>
          <w:w w:val="102"/>
          <w:sz w:val="23"/>
          <w:szCs w:val="23"/>
        </w:rPr>
        <w:t>authorized</w:t>
      </w:r>
      <w:r>
        <w:rPr>
          <w:sz w:val="23"/>
          <w:szCs w:val="23"/>
        </w:rPr>
        <w:t xml:space="preserve">  </w:t>
      </w:r>
      <w:r>
        <w:rPr>
          <w:w w:val="102"/>
          <w:sz w:val="23"/>
          <w:szCs w:val="23"/>
        </w:rPr>
        <w:t>by</w:t>
      </w:r>
      <w:r>
        <w:rPr>
          <w:sz w:val="23"/>
          <w:szCs w:val="23"/>
        </w:rPr>
        <w:t xml:space="preserve">  </w:t>
      </w:r>
      <w:r>
        <w:rPr>
          <w:w w:val="102"/>
          <w:sz w:val="23"/>
          <w:szCs w:val="23"/>
        </w:rPr>
        <w:t>the appropriate</w:t>
      </w:r>
      <w:r>
        <w:rPr>
          <w:sz w:val="23"/>
          <w:szCs w:val="23"/>
        </w:rPr>
        <w:t xml:space="preserve">   </w:t>
      </w:r>
      <w:r>
        <w:rPr>
          <w:w w:val="102"/>
          <w:sz w:val="23"/>
          <w:szCs w:val="23"/>
        </w:rPr>
        <w:t>regulatory</w:t>
      </w:r>
      <w:r>
        <w:rPr>
          <w:sz w:val="23"/>
          <w:szCs w:val="23"/>
        </w:rPr>
        <w:t xml:space="preserve">   </w:t>
      </w:r>
      <w:r>
        <w:rPr>
          <w:w w:val="102"/>
          <w:sz w:val="23"/>
          <w:szCs w:val="23"/>
        </w:rPr>
        <w:t>body</w:t>
      </w:r>
      <w:r>
        <w:rPr>
          <w:sz w:val="23"/>
          <w:szCs w:val="23"/>
        </w:rPr>
        <w:t xml:space="preserve">   </w:t>
      </w:r>
      <w:r>
        <w:rPr>
          <w:w w:val="102"/>
          <w:sz w:val="23"/>
          <w:szCs w:val="23"/>
        </w:rPr>
        <w:t>to</w:t>
      </w:r>
      <w:r>
        <w:rPr>
          <w:sz w:val="23"/>
          <w:szCs w:val="23"/>
        </w:rPr>
        <w:t xml:space="preserve">   </w:t>
      </w:r>
      <w:r>
        <w:rPr>
          <w:w w:val="102"/>
          <w:sz w:val="23"/>
          <w:szCs w:val="23"/>
        </w:rPr>
        <w:t>practice</w:t>
      </w:r>
      <w:r>
        <w:rPr>
          <w:sz w:val="23"/>
          <w:szCs w:val="23"/>
        </w:rPr>
        <w:t xml:space="preserve">   </w:t>
      </w:r>
      <w:r>
        <w:rPr>
          <w:w w:val="102"/>
          <w:sz w:val="23"/>
          <w:szCs w:val="23"/>
        </w:rPr>
        <w:t>those</w:t>
      </w:r>
      <w:r>
        <w:rPr>
          <w:sz w:val="23"/>
          <w:szCs w:val="23"/>
        </w:rPr>
        <w:t xml:space="preserve">   </w:t>
      </w:r>
      <w:r>
        <w:rPr>
          <w:w w:val="102"/>
          <w:sz w:val="23"/>
          <w:szCs w:val="23"/>
        </w:rPr>
        <w:t>professions</w:t>
      </w:r>
      <w:r>
        <w:rPr>
          <w:sz w:val="23"/>
          <w:szCs w:val="23"/>
        </w:rPr>
        <w:t xml:space="preserve">   </w:t>
      </w:r>
      <w:r>
        <w:rPr>
          <w:w w:val="102"/>
          <w:sz w:val="23"/>
          <w:szCs w:val="23"/>
        </w:rPr>
        <w:t>and</w:t>
      </w:r>
      <w:r>
        <w:rPr>
          <w:sz w:val="23"/>
          <w:szCs w:val="23"/>
        </w:rPr>
        <w:t xml:space="preserve">   </w:t>
      </w:r>
      <w:r>
        <w:rPr>
          <w:w w:val="102"/>
          <w:sz w:val="23"/>
          <w:szCs w:val="23"/>
        </w:rPr>
        <w:t>allied professions</w:t>
      </w:r>
      <w:r>
        <w:rPr>
          <w:sz w:val="23"/>
          <w:szCs w:val="23"/>
        </w:rPr>
        <w:t xml:space="preserve"> </w:t>
      </w:r>
      <w:r>
        <w:rPr>
          <w:w w:val="102"/>
          <w:sz w:val="23"/>
          <w:szCs w:val="23"/>
        </w:rPr>
        <w:t>specified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b/>
          <w:w w:val="102"/>
          <w:sz w:val="23"/>
          <w:szCs w:val="23"/>
          <w:u w:val="thick" w:color="000000"/>
        </w:rPr>
        <w:t>EDS</w:t>
      </w:r>
      <w:r>
        <w:rPr>
          <w:w w:val="102"/>
          <w:sz w:val="23"/>
          <w:szCs w:val="23"/>
        </w:rPr>
        <w:t>.</w:t>
      </w:r>
    </w:p>
    <w:p w:rsidR="00300549" w:rsidRDefault="00300549">
      <w:pPr>
        <w:spacing w:before="6" w:line="220" w:lineRule="exact"/>
        <w:rPr>
          <w:sz w:val="22"/>
          <w:szCs w:val="22"/>
        </w:rPr>
      </w:pPr>
    </w:p>
    <w:p w:rsidR="00300549" w:rsidRDefault="00BF290C">
      <w:pPr>
        <w:spacing w:line="245" w:lineRule="auto"/>
        <w:ind w:left="1506" w:right="124" w:hanging="677"/>
        <w:jc w:val="both"/>
        <w:rPr>
          <w:sz w:val="23"/>
          <w:szCs w:val="23"/>
        </w:rPr>
      </w:pPr>
      <w:r>
        <w:rPr>
          <w:w w:val="102"/>
          <w:sz w:val="23"/>
          <w:szCs w:val="23"/>
        </w:rPr>
        <w:t>1.3.</w:t>
      </w:r>
      <w:r>
        <w:rPr>
          <w:sz w:val="23"/>
          <w:szCs w:val="23"/>
        </w:rPr>
        <w:t xml:space="preserve">      </w:t>
      </w:r>
      <w:r>
        <w:rPr>
          <w:w w:val="102"/>
          <w:sz w:val="23"/>
          <w:szCs w:val="23"/>
        </w:rPr>
        <w:t>If</w:t>
      </w:r>
      <w:r>
        <w:rPr>
          <w:sz w:val="23"/>
          <w:szCs w:val="23"/>
        </w:rPr>
        <w:t xml:space="preserve">  </w:t>
      </w:r>
      <w:r>
        <w:rPr>
          <w:w w:val="102"/>
          <w:sz w:val="23"/>
          <w:szCs w:val="23"/>
        </w:rPr>
        <w:t>the</w:t>
      </w:r>
      <w:r>
        <w:rPr>
          <w:sz w:val="23"/>
          <w:szCs w:val="23"/>
        </w:rPr>
        <w:t xml:space="preserve">  </w:t>
      </w:r>
      <w:r>
        <w:rPr>
          <w:w w:val="102"/>
          <w:sz w:val="23"/>
          <w:szCs w:val="23"/>
        </w:rPr>
        <w:t>Request</w:t>
      </w:r>
      <w:r>
        <w:rPr>
          <w:sz w:val="23"/>
          <w:szCs w:val="23"/>
        </w:rPr>
        <w:t xml:space="preserve">  </w:t>
      </w:r>
      <w:r>
        <w:rPr>
          <w:w w:val="102"/>
          <w:sz w:val="23"/>
          <w:szCs w:val="23"/>
        </w:rPr>
        <w:t>for</w:t>
      </w:r>
      <w:r>
        <w:rPr>
          <w:sz w:val="23"/>
          <w:szCs w:val="23"/>
        </w:rPr>
        <w:t xml:space="preserve">  </w:t>
      </w:r>
      <w:r>
        <w:rPr>
          <w:w w:val="102"/>
          <w:sz w:val="23"/>
          <w:szCs w:val="23"/>
        </w:rPr>
        <w:t>Expression</w:t>
      </w:r>
      <w:r>
        <w:rPr>
          <w:sz w:val="23"/>
          <w:szCs w:val="23"/>
        </w:rPr>
        <w:t xml:space="preserve">  </w:t>
      </w:r>
      <w:r>
        <w:rPr>
          <w:w w:val="102"/>
          <w:sz w:val="23"/>
          <w:szCs w:val="23"/>
        </w:rPr>
        <w:t>of</w:t>
      </w:r>
      <w:r>
        <w:rPr>
          <w:sz w:val="23"/>
          <w:szCs w:val="23"/>
        </w:rPr>
        <w:t xml:space="preserve">  </w:t>
      </w:r>
      <w:r>
        <w:rPr>
          <w:w w:val="102"/>
          <w:sz w:val="23"/>
          <w:szCs w:val="23"/>
        </w:rPr>
        <w:t>Interest</w:t>
      </w:r>
      <w:r>
        <w:rPr>
          <w:sz w:val="23"/>
          <w:szCs w:val="23"/>
        </w:rPr>
        <w:t xml:space="preserve">  </w:t>
      </w:r>
      <w:r>
        <w:rPr>
          <w:w w:val="102"/>
          <w:sz w:val="23"/>
          <w:szCs w:val="23"/>
        </w:rPr>
        <w:t>allows</w:t>
      </w:r>
      <w:r>
        <w:rPr>
          <w:sz w:val="23"/>
          <w:szCs w:val="23"/>
        </w:rPr>
        <w:t xml:space="preserve">  </w:t>
      </w:r>
      <w:r>
        <w:rPr>
          <w:w w:val="102"/>
          <w:sz w:val="23"/>
          <w:szCs w:val="23"/>
        </w:rPr>
        <w:t>participation</w:t>
      </w:r>
      <w:r>
        <w:rPr>
          <w:sz w:val="23"/>
          <w:szCs w:val="23"/>
        </w:rPr>
        <w:t xml:space="preserve">  </w:t>
      </w:r>
      <w:r>
        <w:rPr>
          <w:w w:val="102"/>
          <w:sz w:val="23"/>
          <w:szCs w:val="23"/>
        </w:rPr>
        <w:t>of</w:t>
      </w:r>
      <w:r>
        <w:rPr>
          <w:sz w:val="23"/>
          <w:szCs w:val="23"/>
        </w:rPr>
        <w:t xml:space="preserve">  </w:t>
      </w:r>
      <w:r>
        <w:rPr>
          <w:w w:val="102"/>
          <w:sz w:val="23"/>
          <w:szCs w:val="23"/>
        </w:rPr>
        <w:t>foreign consultants,</w:t>
      </w:r>
      <w:r>
        <w:rPr>
          <w:sz w:val="23"/>
          <w:szCs w:val="23"/>
        </w:rPr>
        <w:t xml:space="preserve">   </w:t>
      </w:r>
      <w:r>
        <w:rPr>
          <w:w w:val="102"/>
          <w:sz w:val="23"/>
          <w:szCs w:val="23"/>
        </w:rPr>
        <w:t>prospective</w:t>
      </w:r>
      <w:r>
        <w:rPr>
          <w:sz w:val="23"/>
          <w:szCs w:val="23"/>
        </w:rPr>
        <w:t xml:space="preserve">   </w:t>
      </w:r>
      <w:r>
        <w:rPr>
          <w:w w:val="102"/>
          <w:sz w:val="23"/>
          <w:szCs w:val="23"/>
        </w:rPr>
        <w:t>foreign</w:t>
      </w:r>
      <w:r>
        <w:rPr>
          <w:sz w:val="23"/>
          <w:szCs w:val="23"/>
        </w:rPr>
        <w:t xml:space="preserve">   </w:t>
      </w:r>
      <w:r>
        <w:rPr>
          <w:w w:val="102"/>
          <w:sz w:val="23"/>
          <w:szCs w:val="23"/>
        </w:rPr>
        <w:t>bidders</w:t>
      </w:r>
      <w:r>
        <w:rPr>
          <w:sz w:val="23"/>
          <w:szCs w:val="23"/>
        </w:rPr>
        <w:t xml:space="preserve">   </w:t>
      </w:r>
      <w:r>
        <w:rPr>
          <w:w w:val="102"/>
          <w:sz w:val="23"/>
          <w:szCs w:val="23"/>
        </w:rPr>
        <w:t>may</w:t>
      </w:r>
      <w:r>
        <w:rPr>
          <w:sz w:val="23"/>
          <w:szCs w:val="23"/>
        </w:rPr>
        <w:t xml:space="preserve">   </w:t>
      </w:r>
      <w:r>
        <w:rPr>
          <w:w w:val="102"/>
          <w:sz w:val="23"/>
          <w:szCs w:val="23"/>
        </w:rPr>
        <w:t>be</w:t>
      </w:r>
      <w:r>
        <w:rPr>
          <w:sz w:val="23"/>
          <w:szCs w:val="23"/>
        </w:rPr>
        <w:t xml:space="preserve">   </w:t>
      </w:r>
      <w:r>
        <w:rPr>
          <w:w w:val="102"/>
          <w:sz w:val="23"/>
          <w:szCs w:val="23"/>
        </w:rPr>
        <w:t>eligible</w:t>
      </w:r>
      <w:r>
        <w:rPr>
          <w:sz w:val="23"/>
          <w:szCs w:val="23"/>
        </w:rPr>
        <w:t xml:space="preserve">   </w:t>
      </w:r>
      <w:r>
        <w:rPr>
          <w:w w:val="102"/>
          <w:sz w:val="23"/>
          <w:szCs w:val="23"/>
        </w:rPr>
        <w:t>subject</w:t>
      </w:r>
      <w:r>
        <w:rPr>
          <w:sz w:val="23"/>
          <w:szCs w:val="23"/>
        </w:rPr>
        <w:t xml:space="preserve">   </w:t>
      </w:r>
      <w:r>
        <w:rPr>
          <w:w w:val="102"/>
          <w:sz w:val="23"/>
          <w:szCs w:val="23"/>
        </w:rPr>
        <w:t>to</w:t>
      </w:r>
      <w:r>
        <w:rPr>
          <w:sz w:val="23"/>
          <w:szCs w:val="23"/>
        </w:rPr>
        <w:t xml:space="preserve">   </w:t>
      </w:r>
      <w:r>
        <w:rPr>
          <w:w w:val="102"/>
          <w:sz w:val="23"/>
          <w:szCs w:val="23"/>
        </w:rPr>
        <w:t>the qualifications</w:t>
      </w:r>
      <w:r>
        <w:rPr>
          <w:sz w:val="23"/>
          <w:szCs w:val="23"/>
        </w:rPr>
        <w:t xml:space="preserve"> </w:t>
      </w:r>
      <w:r>
        <w:rPr>
          <w:w w:val="102"/>
          <w:sz w:val="23"/>
          <w:szCs w:val="23"/>
        </w:rPr>
        <w:t>stated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b/>
          <w:w w:val="102"/>
          <w:sz w:val="23"/>
          <w:szCs w:val="23"/>
          <w:u w:val="thick" w:color="000000"/>
        </w:rPr>
        <w:t>EDS</w:t>
      </w:r>
      <w:r>
        <w:rPr>
          <w:w w:val="102"/>
          <w:sz w:val="23"/>
          <w:szCs w:val="23"/>
        </w:rPr>
        <w:t>.</w:t>
      </w:r>
    </w:p>
    <w:p w:rsidR="00300549" w:rsidRDefault="00300549">
      <w:pPr>
        <w:spacing w:before="6" w:line="220" w:lineRule="exact"/>
        <w:rPr>
          <w:sz w:val="22"/>
          <w:szCs w:val="22"/>
        </w:rPr>
      </w:pPr>
    </w:p>
    <w:p w:rsidR="00300549" w:rsidRDefault="00BF290C">
      <w:pPr>
        <w:spacing w:line="246" w:lineRule="auto"/>
        <w:ind w:left="1506" w:right="124" w:hanging="677"/>
        <w:jc w:val="both"/>
        <w:rPr>
          <w:sz w:val="23"/>
          <w:szCs w:val="23"/>
        </w:rPr>
      </w:pPr>
      <w:r>
        <w:rPr>
          <w:w w:val="102"/>
          <w:sz w:val="23"/>
          <w:szCs w:val="23"/>
        </w:rPr>
        <w:t>1.4.</w:t>
      </w:r>
      <w:r>
        <w:rPr>
          <w:sz w:val="23"/>
          <w:szCs w:val="23"/>
        </w:rPr>
        <w:t xml:space="preserve">      </w:t>
      </w:r>
      <w:r>
        <w:rPr>
          <w:w w:val="102"/>
          <w:sz w:val="23"/>
          <w:szCs w:val="23"/>
        </w:rPr>
        <w:t>Government</w:t>
      </w:r>
      <w:r>
        <w:rPr>
          <w:sz w:val="23"/>
          <w:szCs w:val="23"/>
        </w:rPr>
        <w:t xml:space="preserve"> </w:t>
      </w:r>
      <w:r>
        <w:rPr>
          <w:w w:val="102"/>
          <w:sz w:val="23"/>
          <w:szCs w:val="23"/>
        </w:rPr>
        <w:t>corporate</w:t>
      </w:r>
      <w:r>
        <w:rPr>
          <w:sz w:val="23"/>
          <w:szCs w:val="23"/>
        </w:rPr>
        <w:t xml:space="preserve"> </w:t>
      </w:r>
      <w:r>
        <w:rPr>
          <w:w w:val="102"/>
          <w:sz w:val="23"/>
          <w:szCs w:val="23"/>
        </w:rPr>
        <w:t>entities</w:t>
      </w:r>
      <w:r>
        <w:rPr>
          <w:sz w:val="23"/>
          <w:szCs w:val="23"/>
        </w:rPr>
        <w:t xml:space="preserve"> </w:t>
      </w:r>
      <w:r>
        <w:rPr>
          <w:w w:val="102"/>
          <w:sz w:val="23"/>
          <w:szCs w:val="23"/>
        </w:rPr>
        <w:t>may</w:t>
      </w:r>
      <w:r>
        <w:rPr>
          <w:sz w:val="23"/>
          <w:szCs w:val="23"/>
        </w:rPr>
        <w:t xml:space="preserve"> </w:t>
      </w:r>
      <w:r>
        <w:rPr>
          <w:w w:val="102"/>
          <w:sz w:val="23"/>
          <w:szCs w:val="23"/>
        </w:rPr>
        <w:t>be</w:t>
      </w:r>
      <w:r>
        <w:rPr>
          <w:sz w:val="23"/>
          <w:szCs w:val="23"/>
        </w:rPr>
        <w:t xml:space="preserve"> </w:t>
      </w:r>
      <w:r>
        <w:rPr>
          <w:w w:val="102"/>
          <w:sz w:val="23"/>
          <w:szCs w:val="23"/>
        </w:rPr>
        <w:t>eligible</w:t>
      </w:r>
      <w:r>
        <w:rPr>
          <w:sz w:val="23"/>
          <w:szCs w:val="23"/>
        </w:rPr>
        <w:t xml:space="preserve"> </w:t>
      </w:r>
      <w:r>
        <w:rPr>
          <w:w w:val="102"/>
          <w:sz w:val="23"/>
          <w:szCs w:val="23"/>
        </w:rPr>
        <w:t>to</w:t>
      </w:r>
      <w:r>
        <w:rPr>
          <w:sz w:val="23"/>
          <w:szCs w:val="23"/>
        </w:rPr>
        <w:t xml:space="preserve"> </w:t>
      </w:r>
      <w:r>
        <w:rPr>
          <w:w w:val="102"/>
          <w:sz w:val="23"/>
          <w:szCs w:val="23"/>
        </w:rPr>
        <w:t>participate</w:t>
      </w:r>
      <w:r>
        <w:rPr>
          <w:sz w:val="23"/>
          <w:szCs w:val="23"/>
        </w:rPr>
        <w:t xml:space="preserve"> </w:t>
      </w:r>
      <w:r>
        <w:rPr>
          <w:w w:val="102"/>
          <w:sz w:val="23"/>
          <w:szCs w:val="23"/>
        </w:rPr>
        <w:t>only</w:t>
      </w:r>
      <w:r>
        <w:rPr>
          <w:sz w:val="23"/>
          <w:szCs w:val="23"/>
        </w:rPr>
        <w:t xml:space="preserve"> </w:t>
      </w:r>
      <w:r>
        <w:rPr>
          <w:w w:val="102"/>
          <w:sz w:val="23"/>
          <w:szCs w:val="23"/>
        </w:rPr>
        <w:t>if</w:t>
      </w:r>
      <w:r>
        <w:rPr>
          <w:sz w:val="23"/>
          <w:szCs w:val="23"/>
        </w:rPr>
        <w:t xml:space="preserve"> </w:t>
      </w:r>
      <w:r>
        <w:rPr>
          <w:w w:val="102"/>
          <w:sz w:val="23"/>
          <w:szCs w:val="23"/>
        </w:rPr>
        <w:t>they</w:t>
      </w:r>
      <w:r>
        <w:rPr>
          <w:sz w:val="23"/>
          <w:szCs w:val="23"/>
        </w:rPr>
        <w:t xml:space="preserve"> </w:t>
      </w:r>
      <w:r>
        <w:rPr>
          <w:w w:val="102"/>
          <w:sz w:val="23"/>
          <w:szCs w:val="23"/>
        </w:rPr>
        <w:t>can establish</w:t>
      </w:r>
      <w:r>
        <w:rPr>
          <w:sz w:val="23"/>
          <w:szCs w:val="23"/>
        </w:rPr>
        <w:t xml:space="preserve">  </w:t>
      </w:r>
      <w:r>
        <w:rPr>
          <w:w w:val="102"/>
          <w:sz w:val="23"/>
          <w:szCs w:val="23"/>
        </w:rPr>
        <w:t>that</w:t>
      </w:r>
      <w:r>
        <w:rPr>
          <w:sz w:val="23"/>
          <w:szCs w:val="23"/>
        </w:rPr>
        <w:t xml:space="preserve">  </w:t>
      </w:r>
      <w:r>
        <w:rPr>
          <w:w w:val="102"/>
          <w:sz w:val="23"/>
          <w:szCs w:val="23"/>
        </w:rPr>
        <w:t>they</w:t>
      </w:r>
      <w:r>
        <w:rPr>
          <w:sz w:val="23"/>
          <w:szCs w:val="23"/>
        </w:rPr>
        <w:t xml:space="preserve">  </w:t>
      </w:r>
      <w:r>
        <w:rPr>
          <w:w w:val="102"/>
          <w:sz w:val="23"/>
          <w:szCs w:val="23"/>
        </w:rPr>
        <w:t>(a)</w:t>
      </w:r>
      <w:r>
        <w:rPr>
          <w:sz w:val="23"/>
          <w:szCs w:val="23"/>
        </w:rPr>
        <w:t xml:space="preserve">  </w:t>
      </w:r>
      <w:r>
        <w:rPr>
          <w:w w:val="102"/>
          <w:sz w:val="23"/>
          <w:szCs w:val="23"/>
        </w:rPr>
        <w:t>are</w:t>
      </w:r>
      <w:r>
        <w:rPr>
          <w:sz w:val="23"/>
          <w:szCs w:val="23"/>
        </w:rPr>
        <w:t xml:space="preserve">  </w:t>
      </w:r>
      <w:r>
        <w:rPr>
          <w:w w:val="102"/>
          <w:sz w:val="23"/>
          <w:szCs w:val="23"/>
        </w:rPr>
        <w:t>legally</w:t>
      </w:r>
      <w:r>
        <w:rPr>
          <w:sz w:val="23"/>
          <w:szCs w:val="23"/>
        </w:rPr>
        <w:t xml:space="preserve">  </w:t>
      </w:r>
      <w:r>
        <w:rPr>
          <w:w w:val="102"/>
          <w:sz w:val="23"/>
          <w:szCs w:val="23"/>
        </w:rPr>
        <w:t>and</w:t>
      </w:r>
      <w:r>
        <w:rPr>
          <w:sz w:val="23"/>
          <w:szCs w:val="23"/>
        </w:rPr>
        <w:t xml:space="preserve">  </w:t>
      </w:r>
      <w:r>
        <w:rPr>
          <w:w w:val="102"/>
          <w:sz w:val="23"/>
          <w:szCs w:val="23"/>
        </w:rPr>
        <w:t>financially</w:t>
      </w:r>
      <w:r>
        <w:rPr>
          <w:sz w:val="23"/>
          <w:szCs w:val="23"/>
        </w:rPr>
        <w:t xml:space="preserve">  </w:t>
      </w:r>
      <w:r>
        <w:rPr>
          <w:w w:val="102"/>
          <w:sz w:val="23"/>
          <w:szCs w:val="23"/>
        </w:rPr>
        <w:t>autonomous,</w:t>
      </w:r>
      <w:r>
        <w:rPr>
          <w:sz w:val="23"/>
          <w:szCs w:val="23"/>
        </w:rPr>
        <w:t xml:space="preserve">  </w:t>
      </w:r>
      <w:r>
        <w:rPr>
          <w:w w:val="102"/>
          <w:sz w:val="23"/>
          <w:szCs w:val="23"/>
        </w:rPr>
        <w:t>(b)</w:t>
      </w:r>
      <w:r>
        <w:rPr>
          <w:sz w:val="23"/>
          <w:szCs w:val="23"/>
        </w:rPr>
        <w:t xml:space="preserve">  </w:t>
      </w:r>
      <w:r>
        <w:rPr>
          <w:w w:val="102"/>
          <w:sz w:val="23"/>
          <w:szCs w:val="23"/>
        </w:rPr>
        <w:t>operate under</w:t>
      </w:r>
      <w:r>
        <w:rPr>
          <w:sz w:val="23"/>
          <w:szCs w:val="23"/>
        </w:rPr>
        <w:t xml:space="preserve"> </w:t>
      </w:r>
      <w:r>
        <w:rPr>
          <w:w w:val="102"/>
          <w:sz w:val="23"/>
          <w:szCs w:val="23"/>
        </w:rPr>
        <w:t>commercial</w:t>
      </w:r>
      <w:r>
        <w:rPr>
          <w:sz w:val="23"/>
          <w:szCs w:val="23"/>
        </w:rPr>
        <w:t xml:space="preserve"> </w:t>
      </w:r>
      <w:r>
        <w:rPr>
          <w:w w:val="102"/>
          <w:sz w:val="23"/>
          <w:szCs w:val="23"/>
        </w:rPr>
        <w:t>law,</w:t>
      </w:r>
      <w:r>
        <w:rPr>
          <w:sz w:val="23"/>
          <w:szCs w:val="23"/>
        </w:rPr>
        <w:t xml:space="preserve"> </w:t>
      </w:r>
      <w:r>
        <w:rPr>
          <w:w w:val="102"/>
          <w:sz w:val="23"/>
          <w:szCs w:val="23"/>
        </w:rPr>
        <w:t>and</w:t>
      </w:r>
      <w:r>
        <w:rPr>
          <w:sz w:val="23"/>
          <w:szCs w:val="23"/>
        </w:rPr>
        <w:t xml:space="preserve"> </w:t>
      </w:r>
      <w:r>
        <w:rPr>
          <w:w w:val="102"/>
          <w:sz w:val="23"/>
          <w:szCs w:val="23"/>
        </w:rPr>
        <w:t>(c)</w:t>
      </w:r>
      <w:r>
        <w:rPr>
          <w:sz w:val="23"/>
          <w:szCs w:val="23"/>
        </w:rPr>
        <w:t xml:space="preserve"> </w:t>
      </w:r>
      <w:r>
        <w:rPr>
          <w:w w:val="102"/>
          <w:sz w:val="23"/>
          <w:szCs w:val="23"/>
        </w:rPr>
        <w:t>are</w:t>
      </w:r>
      <w:r>
        <w:rPr>
          <w:sz w:val="23"/>
          <w:szCs w:val="23"/>
        </w:rPr>
        <w:t xml:space="preserve"> </w:t>
      </w:r>
      <w:r>
        <w:rPr>
          <w:w w:val="102"/>
          <w:sz w:val="23"/>
          <w:szCs w:val="23"/>
        </w:rPr>
        <w:t>not</w:t>
      </w:r>
      <w:r>
        <w:rPr>
          <w:sz w:val="23"/>
          <w:szCs w:val="23"/>
        </w:rPr>
        <w:t xml:space="preserve"> </w:t>
      </w:r>
      <w:r>
        <w:rPr>
          <w:w w:val="102"/>
          <w:sz w:val="23"/>
          <w:szCs w:val="23"/>
        </w:rPr>
        <w:t>dependent</w:t>
      </w:r>
      <w:r>
        <w:rPr>
          <w:sz w:val="23"/>
          <w:szCs w:val="23"/>
        </w:rPr>
        <w:t xml:space="preserve"> </w:t>
      </w:r>
      <w:r>
        <w:rPr>
          <w:w w:val="102"/>
          <w:sz w:val="23"/>
          <w:szCs w:val="23"/>
        </w:rPr>
        <w:t>agencies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GOP</w:t>
      </w:r>
      <w:r>
        <w:rPr>
          <w:sz w:val="23"/>
          <w:szCs w:val="23"/>
        </w:rPr>
        <w:t xml:space="preserve"> </w:t>
      </w:r>
      <w:r>
        <w:rPr>
          <w:w w:val="102"/>
          <w:sz w:val="23"/>
          <w:szCs w:val="23"/>
        </w:rPr>
        <w:t>or</w:t>
      </w:r>
      <w:r>
        <w:rPr>
          <w:sz w:val="23"/>
          <w:szCs w:val="23"/>
        </w:rPr>
        <w:t xml:space="preserve"> </w:t>
      </w:r>
      <w:r>
        <w:rPr>
          <w:w w:val="102"/>
          <w:sz w:val="23"/>
          <w:szCs w:val="23"/>
        </w:rPr>
        <w:t>the Procuring</w:t>
      </w:r>
      <w:r>
        <w:rPr>
          <w:sz w:val="23"/>
          <w:szCs w:val="23"/>
        </w:rPr>
        <w:t xml:space="preserve"> </w:t>
      </w:r>
      <w:r>
        <w:rPr>
          <w:w w:val="102"/>
          <w:sz w:val="23"/>
          <w:szCs w:val="23"/>
        </w:rPr>
        <w:t>Entity.</w:t>
      </w:r>
    </w:p>
    <w:p w:rsidR="00300549" w:rsidRDefault="00300549">
      <w:pPr>
        <w:spacing w:before="11" w:line="220" w:lineRule="exact"/>
        <w:rPr>
          <w:sz w:val="22"/>
          <w:szCs w:val="22"/>
        </w:rPr>
      </w:pPr>
    </w:p>
    <w:p w:rsidR="00300549" w:rsidRDefault="00BF290C">
      <w:pPr>
        <w:ind w:left="152"/>
        <w:rPr>
          <w:sz w:val="26"/>
          <w:szCs w:val="26"/>
        </w:rPr>
      </w:pPr>
      <w:r>
        <w:rPr>
          <w:b/>
          <w:w w:val="101"/>
          <w:sz w:val="26"/>
          <w:szCs w:val="26"/>
        </w:rPr>
        <w:t>2.</w:t>
      </w:r>
      <w:r>
        <w:rPr>
          <w:b/>
          <w:sz w:val="26"/>
          <w:szCs w:val="26"/>
        </w:rPr>
        <w:t xml:space="preserve">       </w:t>
      </w:r>
      <w:r>
        <w:rPr>
          <w:b/>
          <w:w w:val="101"/>
          <w:sz w:val="26"/>
          <w:szCs w:val="26"/>
        </w:rPr>
        <w:t>Eligibility</w:t>
      </w:r>
      <w:r>
        <w:rPr>
          <w:b/>
          <w:sz w:val="26"/>
          <w:szCs w:val="26"/>
        </w:rPr>
        <w:t xml:space="preserve"> </w:t>
      </w:r>
      <w:r>
        <w:rPr>
          <w:b/>
          <w:w w:val="101"/>
          <w:sz w:val="26"/>
          <w:szCs w:val="26"/>
        </w:rPr>
        <w:t>Requirements</w:t>
      </w:r>
    </w:p>
    <w:p w:rsidR="00300549" w:rsidRDefault="00300549">
      <w:pPr>
        <w:spacing w:before="3" w:line="220" w:lineRule="exact"/>
        <w:rPr>
          <w:sz w:val="22"/>
          <w:szCs w:val="22"/>
        </w:rPr>
      </w:pPr>
    </w:p>
    <w:p w:rsidR="00300549" w:rsidRDefault="00BF290C">
      <w:pPr>
        <w:spacing w:line="245" w:lineRule="auto"/>
        <w:ind w:left="1506" w:right="124" w:hanging="677"/>
        <w:jc w:val="both"/>
        <w:rPr>
          <w:sz w:val="23"/>
          <w:szCs w:val="23"/>
        </w:rPr>
      </w:pPr>
      <w:r>
        <w:rPr>
          <w:w w:val="102"/>
          <w:sz w:val="23"/>
          <w:szCs w:val="23"/>
        </w:rPr>
        <w:t>2.1.</w:t>
      </w:r>
      <w:r>
        <w:rPr>
          <w:sz w:val="23"/>
          <w:szCs w:val="23"/>
        </w:rPr>
        <w:t xml:space="preserve">      </w:t>
      </w:r>
      <w:r>
        <w:rPr>
          <w:w w:val="102"/>
          <w:sz w:val="23"/>
          <w:szCs w:val="23"/>
        </w:rPr>
        <w:t>The</w:t>
      </w:r>
      <w:r>
        <w:rPr>
          <w:sz w:val="23"/>
          <w:szCs w:val="23"/>
        </w:rPr>
        <w:t xml:space="preserve"> </w:t>
      </w:r>
      <w:r>
        <w:rPr>
          <w:w w:val="102"/>
          <w:sz w:val="23"/>
          <w:szCs w:val="23"/>
        </w:rPr>
        <w:t>following</w:t>
      </w:r>
      <w:r>
        <w:rPr>
          <w:sz w:val="23"/>
          <w:szCs w:val="23"/>
        </w:rPr>
        <w:t xml:space="preserve"> </w:t>
      </w:r>
      <w:r>
        <w:rPr>
          <w:w w:val="102"/>
          <w:sz w:val="23"/>
          <w:szCs w:val="23"/>
        </w:rPr>
        <w:t>eligibility</w:t>
      </w:r>
      <w:r>
        <w:rPr>
          <w:sz w:val="23"/>
          <w:szCs w:val="23"/>
        </w:rPr>
        <w:t xml:space="preserve"> </w:t>
      </w:r>
      <w:r>
        <w:rPr>
          <w:w w:val="102"/>
          <w:sz w:val="23"/>
          <w:szCs w:val="23"/>
        </w:rPr>
        <w:t>requirements</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submitted</w:t>
      </w:r>
      <w:r>
        <w:rPr>
          <w:sz w:val="23"/>
          <w:szCs w:val="23"/>
        </w:rPr>
        <w:t xml:space="preserve"> </w:t>
      </w:r>
      <w:r>
        <w:rPr>
          <w:w w:val="102"/>
          <w:sz w:val="23"/>
          <w:szCs w:val="23"/>
        </w:rPr>
        <w:t>on</w:t>
      </w:r>
      <w:r>
        <w:rPr>
          <w:sz w:val="23"/>
          <w:szCs w:val="23"/>
        </w:rPr>
        <w:t xml:space="preserve"> </w:t>
      </w:r>
      <w:r>
        <w:rPr>
          <w:w w:val="102"/>
          <w:sz w:val="23"/>
          <w:szCs w:val="23"/>
        </w:rPr>
        <w:t>or</w:t>
      </w:r>
      <w:r>
        <w:rPr>
          <w:sz w:val="23"/>
          <w:szCs w:val="23"/>
        </w:rPr>
        <w:t xml:space="preserve"> </w:t>
      </w:r>
      <w:r>
        <w:rPr>
          <w:w w:val="102"/>
          <w:sz w:val="23"/>
          <w:szCs w:val="23"/>
        </w:rPr>
        <w:t>before</w:t>
      </w:r>
      <w:r>
        <w:rPr>
          <w:sz w:val="23"/>
          <w:szCs w:val="23"/>
        </w:rPr>
        <w:t xml:space="preserve"> </w:t>
      </w:r>
      <w:r>
        <w:rPr>
          <w:w w:val="102"/>
          <w:sz w:val="23"/>
          <w:szCs w:val="23"/>
        </w:rPr>
        <w:t>the</w:t>
      </w:r>
      <w:r>
        <w:rPr>
          <w:sz w:val="23"/>
          <w:szCs w:val="23"/>
        </w:rPr>
        <w:t xml:space="preserve"> </w:t>
      </w:r>
      <w:r>
        <w:rPr>
          <w:w w:val="102"/>
          <w:sz w:val="23"/>
          <w:szCs w:val="23"/>
        </w:rPr>
        <w:t>date of</w:t>
      </w:r>
      <w:r>
        <w:rPr>
          <w:sz w:val="23"/>
          <w:szCs w:val="23"/>
        </w:rPr>
        <w:t xml:space="preserve"> </w:t>
      </w:r>
      <w:r>
        <w:rPr>
          <w:w w:val="102"/>
          <w:sz w:val="23"/>
          <w:szCs w:val="23"/>
        </w:rPr>
        <w:t>the</w:t>
      </w:r>
      <w:r>
        <w:rPr>
          <w:sz w:val="23"/>
          <w:szCs w:val="23"/>
        </w:rPr>
        <w:t xml:space="preserve"> </w:t>
      </w:r>
      <w:r>
        <w:rPr>
          <w:w w:val="102"/>
          <w:sz w:val="23"/>
          <w:szCs w:val="23"/>
        </w:rPr>
        <w:t>eligibility</w:t>
      </w:r>
      <w:r>
        <w:rPr>
          <w:sz w:val="23"/>
          <w:szCs w:val="23"/>
        </w:rPr>
        <w:t xml:space="preserve"> </w:t>
      </w:r>
      <w:r>
        <w:rPr>
          <w:w w:val="102"/>
          <w:sz w:val="23"/>
          <w:szCs w:val="23"/>
        </w:rPr>
        <w:t>check</w:t>
      </w:r>
      <w:r>
        <w:rPr>
          <w:sz w:val="23"/>
          <w:szCs w:val="23"/>
        </w:rPr>
        <w:t xml:space="preserve"> </w:t>
      </w:r>
      <w:r>
        <w:rPr>
          <w:w w:val="102"/>
          <w:sz w:val="23"/>
          <w:szCs w:val="23"/>
        </w:rPr>
        <w:t>specified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Request</w:t>
      </w:r>
      <w:r>
        <w:rPr>
          <w:sz w:val="23"/>
          <w:szCs w:val="23"/>
        </w:rPr>
        <w:t xml:space="preserve"> </w:t>
      </w:r>
      <w:r>
        <w:rPr>
          <w:w w:val="102"/>
          <w:sz w:val="23"/>
          <w:szCs w:val="23"/>
        </w:rPr>
        <w:t>for</w:t>
      </w:r>
      <w:r>
        <w:rPr>
          <w:sz w:val="23"/>
          <w:szCs w:val="23"/>
        </w:rPr>
        <w:t xml:space="preserve"> </w:t>
      </w:r>
      <w:r>
        <w:rPr>
          <w:w w:val="102"/>
          <w:sz w:val="23"/>
          <w:szCs w:val="23"/>
        </w:rPr>
        <w:t>Expression</w:t>
      </w:r>
      <w:r>
        <w:rPr>
          <w:sz w:val="23"/>
          <w:szCs w:val="23"/>
        </w:rPr>
        <w:t xml:space="preserve"> </w:t>
      </w:r>
      <w:r>
        <w:rPr>
          <w:w w:val="102"/>
          <w:sz w:val="23"/>
          <w:szCs w:val="23"/>
        </w:rPr>
        <w:t>of</w:t>
      </w:r>
      <w:r>
        <w:rPr>
          <w:sz w:val="23"/>
          <w:szCs w:val="23"/>
        </w:rPr>
        <w:t xml:space="preserve"> </w:t>
      </w:r>
      <w:r>
        <w:rPr>
          <w:w w:val="102"/>
          <w:sz w:val="23"/>
          <w:szCs w:val="23"/>
        </w:rPr>
        <w:t>Interest</w:t>
      </w:r>
      <w:r>
        <w:rPr>
          <w:sz w:val="23"/>
          <w:szCs w:val="23"/>
        </w:rPr>
        <w:t xml:space="preserve"> </w:t>
      </w:r>
      <w:r>
        <w:rPr>
          <w:w w:val="102"/>
          <w:sz w:val="23"/>
          <w:szCs w:val="23"/>
        </w:rPr>
        <w:t>and Clause</w:t>
      </w:r>
      <w:r>
        <w:rPr>
          <w:sz w:val="23"/>
          <w:szCs w:val="23"/>
        </w:rPr>
        <w:t xml:space="preserve"> </w:t>
      </w:r>
      <w:r>
        <w:rPr>
          <w:w w:val="102"/>
          <w:sz w:val="23"/>
          <w:szCs w:val="23"/>
        </w:rPr>
        <w:t>5</w:t>
      </w:r>
      <w:r>
        <w:rPr>
          <w:sz w:val="23"/>
          <w:szCs w:val="23"/>
        </w:rPr>
        <w:t xml:space="preserve"> </w:t>
      </w:r>
      <w:r>
        <w:rPr>
          <w:w w:val="102"/>
          <w:sz w:val="23"/>
          <w:szCs w:val="23"/>
        </w:rPr>
        <w:t>for</w:t>
      </w:r>
      <w:r>
        <w:rPr>
          <w:sz w:val="23"/>
          <w:szCs w:val="23"/>
        </w:rPr>
        <w:t xml:space="preserve"> </w:t>
      </w:r>
      <w:r>
        <w:rPr>
          <w:w w:val="102"/>
          <w:sz w:val="23"/>
          <w:szCs w:val="23"/>
        </w:rPr>
        <w:t>purposes</w:t>
      </w:r>
      <w:r>
        <w:rPr>
          <w:sz w:val="23"/>
          <w:szCs w:val="23"/>
        </w:rPr>
        <w:t xml:space="preserve"> </w:t>
      </w:r>
      <w:r>
        <w:rPr>
          <w:w w:val="102"/>
          <w:sz w:val="23"/>
          <w:szCs w:val="23"/>
        </w:rPr>
        <w:t>of</w:t>
      </w:r>
      <w:r>
        <w:rPr>
          <w:sz w:val="23"/>
          <w:szCs w:val="23"/>
        </w:rPr>
        <w:t xml:space="preserve"> </w:t>
      </w:r>
      <w:r>
        <w:rPr>
          <w:w w:val="102"/>
          <w:sz w:val="23"/>
          <w:szCs w:val="23"/>
        </w:rPr>
        <w:t>determining</w:t>
      </w:r>
      <w:r>
        <w:rPr>
          <w:sz w:val="23"/>
          <w:szCs w:val="23"/>
        </w:rPr>
        <w:t xml:space="preserve"> </w:t>
      </w:r>
      <w:r>
        <w:rPr>
          <w:w w:val="102"/>
          <w:sz w:val="23"/>
          <w:szCs w:val="23"/>
        </w:rPr>
        <w:t>eligibility</w:t>
      </w:r>
      <w:r>
        <w:rPr>
          <w:sz w:val="23"/>
          <w:szCs w:val="23"/>
        </w:rPr>
        <w:t xml:space="preserve"> </w:t>
      </w:r>
      <w:r>
        <w:rPr>
          <w:w w:val="102"/>
          <w:sz w:val="23"/>
          <w:szCs w:val="23"/>
        </w:rPr>
        <w:t>of</w:t>
      </w:r>
      <w:r>
        <w:rPr>
          <w:sz w:val="23"/>
          <w:szCs w:val="23"/>
        </w:rPr>
        <w:t xml:space="preserve"> </w:t>
      </w:r>
      <w:r>
        <w:rPr>
          <w:w w:val="102"/>
          <w:sz w:val="23"/>
          <w:szCs w:val="23"/>
        </w:rPr>
        <w:t>prospective</w:t>
      </w:r>
      <w:r>
        <w:rPr>
          <w:sz w:val="23"/>
          <w:szCs w:val="23"/>
        </w:rPr>
        <w:t xml:space="preserve"> </w:t>
      </w:r>
      <w:r>
        <w:rPr>
          <w:w w:val="102"/>
          <w:sz w:val="23"/>
          <w:szCs w:val="23"/>
        </w:rPr>
        <w:t>bidders:</w:t>
      </w:r>
    </w:p>
    <w:p w:rsidR="00300549" w:rsidRDefault="00300549">
      <w:pPr>
        <w:spacing w:before="6" w:line="220" w:lineRule="exact"/>
        <w:rPr>
          <w:sz w:val="22"/>
          <w:szCs w:val="22"/>
        </w:rPr>
      </w:pPr>
    </w:p>
    <w:p w:rsidR="00300549" w:rsidRDefault="00BF290C">
      <w:pPr>
        <w:ind w:left="1506"/>
        <w:rPr>
          <w:sz w:val="23"/>
          <w:szCs w:val="23"/>
        </w:rPr>
      </w:pPr>
      <w:r>
        <w:rPr>
          <w:w w:val="102"/>
          <w:sz w:val="23"/>
          <w:szCs w:val="23"/>
        </w:rPr>
        <w:t>(a)</w:t>
      </w:r>
      <w:r>
        <w:rPr>
          <w:sz w:val="23"/>
          <w:szCs w:val="23"/>
        </w:rPr>
        <w:t xml:space="preserve">       </w:t>
      </w:r>
      <w:r>
        <w:rPr>
          <w:w w:val="102"/>
          <w:sz w:val="23"/>
          <w:szCs w:val="23"/>
        </w:rPr>
        <w:t>Class</w:t>
      </w:r>
      <w:r>
        <w:rPr>
          <w:sz w:val="23"/>
          <w:szCs w:val="23"/>
        </w:rPr>
        <w:t xml:space="preserve"> </w:t>
      </w:r>
      <w:r>
        <w:rPr>
          <w:w w:val="102"/>
          <w:sz w:val="23"/>
          <w:szCs w:val="23"/>
        </w:rPr>
        <w:t>“A”</w:t>
      </w:r>
      <w:r>
        <w:rPr>
          <w:sz w:val="23"/>
          <w:szCs w:val="23"/>
        </w:rPr>
        <w:t xml:space="preserve"> </w:t>
      </w:r>
      <w:r>
        <w:rPr>
          <w:w w:val="102"/>
          <w:sz w:val="23"/>
          <w:szCs w:val="23"/>
        </w:rPr>
        <w:t>Documents</w:t>
      </w:r>
      <w:r>
        <w:rPr>
          <w:sz w:val="23"/>
          <w:szCs w:val="23"/>
        </w:rPr>
        <w:t xml:space="preserve"> </w:t>
      </w:r>
      <w:r>
        <w:rPr>
          <w:w w:val="102"/>
          <w:sz w:val="23"/>
          <w:szCs w:val="23"/>
        </w:rPr>
        <w:t>–</w:t>
      </w:r>
    </w:p>
    <w:p w:rsidR="00300549" w:rsidRDefault="00300549">
      <w:pPr>
        <w:spacing w:before="12" w:line="220" w:lineRule="exact"/>
        <w:rPr>
          <w:sz w:val="22"/>
          <w:szCs w:val="22"/>
        </w:rPr>
      </w:pPr>
    </w:p>
    <w:p w:rsidR="00300549" w:rsidRDefault="00BF290C">
      <w:pPr>
        <w:ind w:left="2145" w:right="4993"/>
        <w:jc w:val="center"/>
        <w:rPr>
          <w:sz w:val="23"/>
          <w:szCs w:val="23"/>
        </w:rPr>
        <w:sectPr w:rsidR="00300549">
          <w:pgSz w:w="12240" w:h="15840"/>
          <w:pgMar w:top="1300" w:right="1720" w:bottom="280" w:left="1720" w:header="0" w:footer="906" w:gutter="0"/>
          <w:cols w:space="720"/>
        </w:sectPr>
      </w:pPr>
      <w:r>
        <w:rPr>
          <w:i/>
          <w:w w:val="102"/>
          <w:sz w:val="23"/>
          <w:szCs w:val="23"/>
          <w:u w:val="single" w:color="000000"/>
        </w:rPr>
        <w:t>Legal Documents</w:t>
      </w:r>
    </w:p>
    <w:p w:rsidR="00300549" w:rsidRDefault="00BF290C">
      <w:pPr>
        <w:spacing w:before="70" w:line="245" w:lineRule="auto"/>
        <w:ind w:left="2859" w:right="121" w:hanging="677"/>
        <w:jc w:val="both"/>
        <w:rPr>
          <w:sz w:val="23"/>
          <w:szCs w:val="23"/>
        </w:rPr>
      </w:pPr>
      <w:r>
        <w:rPr>
          <w:w w:val="102"/>
          <w:sz w:val="23"/>
          <w:szCs w:val="23"/>
        </w:rPr>
        <w:lastRenderedPageBreak/>
        <w:t>(i)</w:t>
      </w:r>
      <w:r>
        <w:rPr>
          <w:sz w:val="23"/>
          <w:szCs w:val="23"/>
        </w:rPr>
        <w:t xml:space="preserve">        </w:t>
      </w:r>
      <w:r>
        <w:rPr>
          <w:w w:val="102"/>
          <w:sz w:val="23"/>
          <w:szCs w:val="23"/>
        </w:rPr>
        <w:t>Registration</w:t>
      </w:r>
      <w:r>
        <w:rPr>
          <w:sz w:val="23"/>
          <w:szCs w:val="23"/>
        </w:rPr>
        <w:t xml:space="preserve">    </w:t>
      </w:r>
      <w:r>
        <w:rPr>
          <w:w w:val="102"/>
          <w:sz w:val="23"/>
          <w:szCs w:val="23"/>
        </w:rPr>
        <w:t>certificate</w:t>
      </w:r>
      <w:r>
        <w:rPr>
          <w:sz w:val="23"/>
          <w:szCs w:val="23"/>
        </w:rPr>
        <w:t xml:space="preserve">    </w:t>
      </w:r>
      <w:r>
        <w:rPr>
          <w:w w:val="102"/>
          <w:sz w:val="23"/>
          <w:szCs w:val="23"/>
        </w:rPr>
        <w:t>from</w:t>
      </w:r>
      <w:r>
        <w:rPr>
          <w:sz w:val="23"/>
          <w:szCs w:val="23"/>
        </w:rPr>
        <w:t xml:space="preserve">    </w:t>
      </w:r>
      <w:r>
        <w:rPr>
          <w:w w:val="102"/>
          <w:sz w:val="23"/>
          <w:szCs w:val="23"/>
        </w:rPr>
        <w:t>Securities</w:t>
      </w:r>
      <w:r>
        <w:rPr>
          <w:sz w:val="23"/>
          <w:szCs w:val="23"/>
        </w:rPr>
        <w:t xml:space="preserve">    </w:t>
      </w:r>
      <w:r>
        <w:rPr>
          <w:w w:val="102"/>
          <w:sz w:val="23"/>
          <w:szCs w:val="23"/>
        </w:rPr>
        <w:t>and</w:t>
      </w:r>
      <w:r>
        <w:rPr>
          <w:sz w:val="23"/>
          <w:szCs w:val="23"/>
        </w:rPr>
        <w:t xml:space="preserve">    </w:t>
      </w:r>
      <w:r>
        <w:rPr>
          <w:w w:val="102"/>
          <w:sz w:val="23"/>
          <w:szCs w:val="23"/>
        </w:rPr>
        <w:t>Exchange Commission</w:t>
      </w:r>
      <w:r>
        <w:rPr>
          <w:sz w:val="23"/>
          <w:szCs w:val="23"/>
        </w:rPr>
        <w:t xml:space="preserve">  </w:t>
      </w:r>
      <w:r>
        <w:rPr>
          <w:w w:val="102"/>
          <w:sz w:val="23"/>
          <w:szCs w:val="23"/>
        </w:rPr>
        <w:t>(SEC),</w:t>
      </w:r>
      <w:r>
        <w:rPr>
          <w:sz w:val="23"/>
          <w:szCs w:val="23"/>
        </w:rPr>
        <w:t xml:space="preserve">  </w:t>
      </w:r>
      <w:r>
        <w:rPr>
          <w:w w:val="102"/>
          <w:sz w:val="23"/>
          <w:szCs w:val="23"/>
        </w:rPr>
        <w:t>Department</w:t>
      </w:r>
      <w:r>
        <w:rPr>
          <w:sz w:val="23"/>
          <w:szCs w:val="23"/>
        </w:rPr>
        <w:t xml:space="preserve">  </w:t>
      </w:r>
      <w:r>
        <w:rPr>
          <w:w w:val="102"/>
          <w:sz w:val="23"/>
          <w:szCs w:val="23"/>
        </w:rPr>
        <w:t>of</w:t>
      </w:r>
      <w:r>
        <w:rPr>
          <w:sz w:val="23"/>
          <w:szCs w:val="23"/>
        </w:rPr>
        <w:t xml:space="preserve">  </w:t>
      </w:r>
      <w:r>
        <w:rPr>
          <w:w w:val="102"/>
          <w:sz w:val="23"/>
          <w:szCs w:val="23"/>
        </w:rPr>
        <w:t>Trade</w:t>
      </w:r>
      <w:r>
        <w:rPr>
          <w:sz w:val="23"/>
          <w:szCs w:val="23"/>
        </w:rPr>
        <w:t xml:space="preserve">  </w:t>
      </w:r>
      <w:r>
        <w:rPr>
          <w:w w:val="102"/>
          <w:sz w:val="23"/>
          <w:szCs w:val="23"/>
        </w:rPr>
        <w:t>and</w:t>
      </w:r>
      <w:r>
        <w:rPr>
          <w:sz w:val="23"/>
          <w:szCs w:val="23"/>
        </w:rPr>
        <w:t xml:space="preserve">  </w:t>
      </w:r>
      <w:r>
        <w:rPr>
          <w:w w:val="102"/>
          <w:sz w:val="23"/>
          <w:szCs w:val="23"/>
        </w:rPr>
        <w:t>Industry</w:t>
      </w:r>
      <w:r>
        <w:rPr>
          <w:sz w:val="23"/>
          <w:szCs w:val="23"/>
        </w:rPr>
        <w:t xml:space="preserve">  </w:t>
      </w:r>
      <w:r>
        <w:rPr>
          <w:w w:val="102"/>
          <w:sz w:val="23"/>
          <w:szCs w:val="23"/>
        </w:rPr>
        <w:t>(DTI) for</w:t>
      </w:r>
      <w:r>
        <w:rPr>
          <w:sz w:val="23"/>
          <w:szCs w:val="23"/>
        </w:rPr>
        <w:t xml:space="preserve"> </w:t>
      </w:r>
      <w:r>
        <w:rPr>
          <w:w w:val="102"/>
          <w:sz w:val="23"/>
          <w:szCs w:val="23"/>
        </w:rPr>
        <w:t>sole</w:t>
      </w:r>
      <w:r>
        <w:rPr>
          <w:sz w:val="23"/>
          <w:szCs w:val="23"/>
        </w:rPr>
        <w:t xml:space="preserve"> </w:t>
      </w:r>
      <w:r>
        <w:rPr>
          <w:w w:val="102"/>
          <w:sz w:val="23"/>
          <w:szCs w:val="23"/>
        </w:rPr>
        <w:t>proprietorship,</w:t>
      </w:r>
      <w:r>
        <w:rPr>
          <w:sz w:val="23"/>
          <w:szCs w:val="23"/>
        </w:rPr>
        <w:t xml:space="preserve"> </w:t>
      </w:r>
      <w:r>
        <w:rPr>
          <w:w w:val="102"/>
          <w:sz w:val="23"/>
          <w:szCs w:val="23"/>
        </w:rPr>
        <w:t>or</w:t>
      </w:r>
      <w:r>
        <w:rPr>
          <w:sz w:val="23"/>
          <w:szCs w:val="23"/>
        </w:rPr>
        <w:t xml:space="preserve"> </w:t>
      </w:r>
      <w:r>
        <w:rPr>
          <w:w w:val="102"/>
          <w:sz w:val="23"/>
          <w:szCs w:val="23"/>
        </w:rPr>
        <w:t>Cooperative</w:t>
      </w:r>
      <w:r>
        <w:rPr>
          <w:sz w:val="23"/>
          <w:szCs w:val="23"/>
        </w:rPr>
        <w:t xml:space="preserve"> </w:t>
      </w:r>
      <w:r>
        <w:rPr>
          <w:w w:val="102"/>
          <w:sz w:val="23"/>
          <w:szCs w:val="23"/>
        </w:rPr>
        <w:t>Development</w:t>
      </w:r>
      <w:r>
        <w:rPr>
          <w:sz w:val="23"/>
          <w:szCs w:val="23"/>
        </w:rPr>
        <w:t xml:space="preserve"> </w:t>
      </w:r>
      <w:r>
        <w:rPr>
          <w:w w:val="102"/>
          <w:sz w:val="23"/>
          <w:szCs w:val="23"/>
        </w:rPr>
        <w:t>Authority (CDA)</w:t>
      </w:r>
      <w:r>
        <w:rPr>
          <w:sz w:val="23"/>
          <w:szCs w:val="23"/>
        </w:rPr>
        <w:t xml:space="preserve">  </w:t>
      </w:r>
      <w:r>
        <w:rPr>
          <w:w w:val="102"/>
          <w:sz w:val="23"/>
          <w:szCs w:val="23"/>
        </w:rPr>
        <w:t>for</w:t>
      </w:r>
      <w:r>
        <w:rPr>
          <w:sz w:val="23"/>
          <w:szCs w:val="23"/>
        </w:rPr>
        <w:t xml:space="preserve">  </w:t>
      </w:r>
      <w:r>
        <w:rPr>
          <w:w w:val="102"/>
          <w:sz w:val="23"/>
          <w:szCs w:val="23"/>
        </w:rPr>
        <w:t>cooperatives,</w:t>
      </w:r>
      <w:r>
        <w:rPr>
          <w:sz w:val="23"/>
          <w:szCs w:val="23"/>
        </w:rPr>
        <w:t xml:space="preserve">  </w:t>
      </w:r>
      <w:r>
        <w:rPr>
          <w:w w:val="102"/>
          <w:sz w:val="23"/>
          <w:szCs w:val="23"/>
        </w:rPr>
        <w:t>or</w:t>
      </w:r>
      <w:r>
        <w:rPr>
          <w:sz w:val="23"/>
          <w:szCs w:val="23"/>
        </w:rPr>
        <w:t xml:space="preserve">  </w:t>
      </w:r>
      <w:r>
        <w:rPr>
          <w:w w:val="102"/>
          <w:sz w:val="23"/>
          <w:szCs w:val="23"/>
        </w:rPr>
        <w:t>any</w:t>
      </w:r>
      <w:r>
        <w:rPr>
          <w:sz w:val="23"/>
          <w:szCs w:val="23"/>
        </w:rPr>
        <w:t xml:space="preserve">  </w:t>
      </w:r>
      <w:r>
        <w:rPr>
          <w:w w:val="102"/>
          <w:sz w:val="23"/>
          <w:szCs w:val="23"/>
        </w:rPr>
        <w:t>proof</w:t>
      </w:r>
      <w:r>
        <w:rPr>
          <w:sz w:val="23"/>
          <w:szCs w:val="23"/>
        </w:rPr>
        <w:t xml:space="preserve">  </w:t>
      </w:r>
      <w:r>
        <w:rPr>
          <w:w w:val="102"/>
          <w:sz w:val="23"/>
          <w:szCs w:val="23"/>
        </w:rPr>
        <w:t>of</w:t>
      </w:r>
      <w:r>
        <w:rPr>
          <w:sz w:val="23"/>
          <w:szCs w:val="23"/>
        </w:rPr>
        <w:t xml:space="preserve">  </w:t>
      </w:r>
      <w:r>
        <w:rPr>
          <w:w w:val="102"/>
          <w:sz w:val="23"/>
          <w:szCs w:val="23"/>
        </w:rPr>
        <w:t>such</w:t>
      </w:r>
      <w:r>
        <w:rPr>
          <w:sz w:val="23"/>
          <w:szCs w:val="23"/>
        </w:rPr>
        <w:t xml:space="preserve">  </w:t>
      </w:r>
      <w:r>
        <w:rPr>
          <w:w w:val="102"/>
          <w:sz w:val="23"/>
          <w:szCs w:val="23"/>
        </w:rPr>
        <w:t>registration</w:t>
      </w:r>
      <w:r>
        <w:rPr>
          <w:sz w:val="23"/>
          <w:szCs w:val="23"/>
        </w:rPr>
        <w:t xml:space="preserve">  </w:t>
      </w:r>
      <w:r>
        <w:rPr>
          <w:w w:val="102"/>
          <w:sz w:val="23"/>
          <w:szCs w:val="23"/>
        </w:rPr>
        <w:t>as stated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b/>
          <w:w w:val="102"/>
          <w:sz w:val="23"/>
          <w:szCs w:val="23"/>
          <w:u w:val="thick" w:color="000000"/>
        </w:rPr>
        <w:t>EDS</w:t>
      </w:r>
      <w:r>
        <w:rPr>
          <w:w w:val="102"/>
          <w:sz w:val="23"/>
          <w:szCs w:val="23"/>
        </w:rPr>
        <w:t>;</w:t>
      </w:r>
    </w:p>
    <w:p w:rsidR="00300549" w:rsidRDefault="00300549">
      <w:pPr>
        <w:spacing w:before="6" w:line="220" w:lineRule="exact"/>
        <w:rPr>
          <w:sz w:val="22"/>
          <w:szCs w:val="22"/>
        </w:rPr>
      </w:pPr>
    </w:p>
    <w:p w:rsidR="00300549" w:rsidRDefault="00BF290C">
      <w:pPr>
        <w:spacing w:line="245" w:lineRule="auto"/>
        <w:ind w:left="2859" w:right="124" w:hanging="677"/>
        <w:jc w:val="both"/>
        <w:rPr>
          <w:sz w:val="23"/>
          <w:szCs w:val="23"/>
        </w:rPr>
      </w:pPr>
      <w:r>
        <w:rPr>
          <w:w w:val="102"/>
          <w:sz w:val="23"/>
          <w:szCs w:val="23"/>
        </w:rPr>
        <w:t>(ii)</w:t>
      </w:r>
      <w:r>
        <w:rPr>
          <w:sz w:val="23"/>
          <w:szCs w:val="23"/>
        </w:rPr>
        <w:t xml:space="preserve">       </w:t>
      </w:r>
      <w:r>
        <w:rPr>
          <w:w w:val="102"/>
          <w:sz w:val="23"/>
          <w:szCs w:val="23"/>
        </w:rPr>
        <w:t>Mayor’s</w:t>
      </w:r>
      <w:r>
        <w:rPr>
          <w:sz w:val="23"/>
          <w:szCs w:val="23"/>
        </w:rPr>
        <w:t xml:space="preserve">  </w:t>
      </w:r>
      <w:r>
        <w:rPr>
          <w:w w:val="102"/>
          <w:sz w:val="23"/>
          <w:szCs w:val="23"/>
        </w:rPr>
        <w:t>permit</w:t>
      </w:r>
      <w:r>
        <w:rPr>
          <w:sz w:val="23"/>
          <w:szCs w:val="23"/>
        </w:rPr>
        <w:t xml:space="preserve">  </w:t>
      </w:r>
      <w:r>
        <w:rPr>
          <w:w w:val="102"/>
          <w:sz w:val="23"/>
          <w:szCs w:val="23"/>
        </w:rPr>
        <w:t>issued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city</w:t>
      </w:r>
      <w:r>
        <w:rPr>
          <w:sz w:val="23"/>
          <w:szCs w:val="23"/>
        </w:rPr>
        <w:t xml:space="preserve">  </w:t>
      </w:r>
      <w:r>
        <w:rPr>
          <w:w w:val="102"/>
          <w:sz w:val="23"/>
          <w:szCs w:val="23"/>
        </w:rPr>
        <w:t>or</w:t>
      </w:r>
      <w:r>
        <w:rPr>
          <w:sz w:val="23"/>
          <w:szCs w:val="23"/>
        </w:rPr>
        <w:t xml:space="preserve">  </w:t>
      </w:r>
      <w:r>
        <w:rPr>
          <w:w w:val="102"/>
          <w:sz w:val="23"/>
          <w:szCs w:val="23"/>
        </w:rPr>
        <w:t>municipality</w:t>
      </w:r>
      <w:r>
        <w:rPr>
          <w:sz w:val="23"/>
          <w:szCs w:val="23"/>
        </w:rPr>
        <w:t xml:space="preserve">  </w:t>
      </w:r>
      <w:r>
        <w:rPr>
          <w:w w:val="102"/>
          <w:sz w:val="23"/>
          <w:szCs w:val="23"/>
        </w:rPr>
        <w:t>where</w:t>
      </w:r>
      <w:r>
        <w:rPr>
          <w:sz w:val="23"/>
          <w:szCs w:val="23"/>
        </w:rPr>
        <w:t xml:space="preserve">  </w:t>
      </w:r>
      <w:r>
        <w:rPr>
          <w:w w:val="102"/>
          <w:sz w:val="23"/>
          <w:szCs w:val="23"/>
        </w:rPr>
        <w:t>the principal</w:t>
      </w:r>
      <w:r>
        <w:rPr>
          <w:sz w:val="23"/>
          <w:szCs w:val="23"/>
        </w:rPr>
        <w:t xml:space="preserve"> </w:t>
      </w:r>
      <w:r>
        <w:rPr>
          <w:w w:val="102"/>
          <w:sz w:val="23"/>
          <w:szCs w:val="23"/>
        </w:rPr>
        <w:t>place</w:t>
      </w:r>
      <w:r>
        <w:rPr>
          <w:sz w:val="23"/>
          <w:szCs w:val="23"/>
        </w:rPr>
        <w:t xml:space="preserve"> </w:t>
      </w:r>
      <w:r>
        <w:rPr>
          <w:w w:val="102"/>
          <w:sz w:val="23"/>
          <w:szCs w:val="23"/>
        </w:rPr>
        <w:t>of</w:t>
      </w:r>
      <w:r>
        <w:rPr>
          <w:sz w:val="23"/>
          <w:szCs w:val="23"/>
        </w:rPr>
        <w:t xml:space="preserve"> </w:t>
      </w:r>
      <w:r>
        <w:rPr>
          <w:w w:val="102"/>
          <w:sz w:val="23"/>
          <w:szCs w:val="23"/>
        </w:rPr>
        <w:t>business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prospective</w:t>
      </w:r>
      <w:r>
        <w:rPr>
          <w:sz w:val="23"/>
          <w:szCs w:val="23"/>
        </w:rPr>
        <w:t xml:space="preserve"> </w:t>
      </w:r>
      <w:r>
        <w:rPr>
          <w:w w:val="102"/>
          <w:sz w:val="23"/>
          <w:szCs w:val="23"/>
        </w:rPr>
        <w:t>bidder</w:t>
      </w:r>
      <w:r>
        <w:rPr>
          <w:sz w:val="23"/>
          <w:szCs w:val="23"/>
        </w:rPr>
        <w:t xml:space="preserve"> </w:t>
      </w:r>
      <w:r>
        <w:rPr>
          <w:w w:val="102"/>
          <w:sz w:val="23"/>
          <w:szCs w:val="23"/>
        </w:rPr>
        <w:t>is</w:t>
      </w:r>
      <w:r>
        <w:rPr>
          <w:sz w:val="23"/>
          <w:szCs w:val="23"/>
        </w:rPr>
        <w:t xml:space="preserve"> </w:t>
      </w:r>
      <w:r>
        <w:rPr>
          <w:w w:val="102"/>
          <w:sz w:val="23"/>
          <w:szCs w:val="23"/>
        </w:rPr>
        <w:t>located;</w:t>
      </w:r>
    </w:p>
    <w:p w:rsidR="00300549" w:rsidRDefault="00300549">
      <w:pPr>
        <w:spacing w:before="6" w:line="220" w:lineRule="exact"/>
        <w:rPr>
          <w:sz w:val="22"/>
          <w:szCs w:val="22"/>
        </w:rPr>
      </w:pPr>
    </w:p>
    <w:p w:rsidR="00300549" w:rsidRDefault="00BF290C">
      <w:pPr>
        <w:ind w:left="2182"/>
        <w:rPr>
          <w:sz w:val="23"/>
          <w:szCs w:val="23"/>
        </w:rPr>
      </w:pPr>
      <w:r>
        <w:rPr>
          <w:i/>
          <w:w w:val="102"/>
          <w:sz w:val="23"/>
          <w:szCs w:val="23"/>
          <w:u w:val="single" w:color="000000"/>
        </w:rPr>
        <w:t>Technical Documents</w:t>
      </w:r>
    </w:p>
    <w:p w:rsidR="00300549" w:rsidRDefault="00300549">
      <w:pPr>
        <w:spacing w:before="4" w:line="200" w:lineRule="exact"/>
      </w:pPr>
    </w:p>
    <w:p w:rsidR="00300549" w:rsidRDefault="00BF290C">
      <w:pPr>
        <w:spacing w:before="28" w:line="246" w:lineRule="auto"/>
        <w:ind w:left="2859" w:right="121" w:hanging="677"/>
        <w:jc w:val="both"/>
        <w:rPr>
          <w:sz w:val="23"/>
          <w:szCs w:val="23"/>
        </w:rPr>
      </w:pPr>
      <w:r>
        <w:rPr>
          <w:w w:val="102"/>
          <w:sz w:val="23"/>
          <w:szCs w:val="23"/>
        </w:rPr>
        <w:t>(iii)</w:t>
      </w:r>
      <w:r>
        <w:rPr>
          <w:sz w:val="23"/>
          <w:szCs w:val="23"/>
        </w:rPr>
        <w:t xml:space="preserve">      </w:t>
      </w:r>
      <w:r>
        <w:rPr>
          <w:w w:val="102"/>
          <w:sz w:val="23"/>
          <w:szCs w:val="23"/>
        </w:rPr>
        <w:t>Statement</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prospective</w:t>
      </w:r>
      <w:r>
        <w:rPr>
          <w:sz w:val="23"/>
          <w:szCs w:val="23"/>
        </w:rPr>
        <w:t xml:space="preserve">  </w:t>
      </w:r>
      <w:r>
        <w:rPr>
          <w:w w:val="102"/>
          <w:sz w:val="23"/>
          <w:szCs w:val="23"/>
        </w:rPr>
        <w:t>bidder</w:t>
      </w:r>
      <w:r>
        <w:rPr>
          <w:sz w:val="23"/>
          <w:szCs w:val="23"/>
        </w:rPr>
        <w:t xml:space="preserve">  </w:t>
      </w:r>
      <w:r>
        <w:rPr>
          <w:w w:val="102"/>
          <w:sz w:val="23"/>
          <w:szCs w:val="23"/>
        </w:rPr>
        <w:t>of</w:t>
      </w:r>
      <w:r>
        <w:rPr>
          <w:sz w:val="23"/>
          <w:szCs w:val="23"/>
        </w:rPr>
        <w:t xml:space="preserve">  </w:t>
      </w:r>
      <w:r>
        <w:rPr>
          <w:w w:val="102"/>
          <w:sz w:val="23"/>
          <w:szCs w:val="23"/>
        </w:rPr>
        <w:t>all</w:t>
      </w:r>
      <w:r>
        <w:rPr>
          <w:sz w:val="23"/>
          <w:szCs w:val="23"/>
        </w:rPr>
        <w:t xml:space="preserve">  </w:t>
      </w:r>
      <w:r>
        <w:rPr>
          <w:w w:val="102"/>
          <w:sz w:val="23"/>
          <w:szCs w:val="23"/>
        </w:rPr>
        <w:t>its</w:t>
      </w:r>
      <w:r>
        <w:rPr>
          <w:sz w:val="23"/>
          <w:szCs w:val="23"/>
        </w:rPr>
        <w:t xml:space="preserve">  </w:t>
      </w:r>
      <w:r>
        <w:rPr>
          <w:w w:val="102"/>
          <w:sz w:val="23"/>
          <w:szCs w:val="23"/>
        </w:rPr>
        <w:t>ongoing</w:t>
      </w:r>
      <w:r>
        <w:rPr>
          <w:sz w:val="23"/>
          <w:szCs w:val="23"/>
        </w:rPr>
        <w:t xml:space="preserve">  </w:t>
      </w:r>
      <w:r>
        <w:rPr>
          <w:w w:val="102"/>
          <w:sz w:val="23"/>
          <w:szCs w:val="23"/>
        </w:rPr>
        <w:t>and completed</w:t>
      </w:r>
      <w:r>
        <w:rPr>
          <w:sz w:val="23"/>
          <w:szCs w:val="23"/>
        </w:rPr>
        <w:t xml:space="preserve">    </w:t>
      </w:r>
      <w:r>
        <w:rPr>
          <w:w w:val="102"/>
          <w:sz w:val="23"/>
          <w:szCs w:val="23"/>
        </w:rPr>
        <w:t>government</w:t>
      </w:r>
      <w:r>
        <w:rPr>
          <w:sz w:val="23"/>
          <w:szCs w:val="23"/>
        </w:rPr>
        <w:t xml:space="preserve">    </w:t>
      </w:r>
      <w:r>
        <w:rPr>
          <w:w w:val="102"/>
          <w:sz w:val="23"/>
          <w:szCs w:val="23"/>
        </w:rPr>
        <w:t>and</w:t>
      </w:r>
      <w:r>
        <w:rPr>
          <w:sz w:val="23"/>
          <w:szCs w:val="23"/>
        </w:rPr>
        <w:t xml:space="preserve">    </w:t>
      </w:r>
      <w:r>
        <w:rPr>
          <w:w w:val="102"/>
          <w:sz w:val="23"/>
          <w:szCs w:val="23"/>
        </w:rPr>
        <w:t>private</w:t>
      </w:r>
      <w:r>
        <w:rPr>
          <w:sz w:val="23"/>
          <w:szCs w:val="23"/>
        </w:rPr>
        <w:t xml:space="preserve">    </w:t>
      </w:r>
      <w:r>
        <w:rPr>
          <w:w w:val="102"/>
          <w:sz w:val="23"/>
          <w:szCs w:val="23"/>
        </w:rPr>
        <w:t>contracts,</w:t>
      </w:r>
      <w:r>
        <w:rPr>
          <w:sz w:val="23"/>
          <w:szCs w:val="23"/>
        </w:rPr>
        <w:t xml:space="preserve">    </w:t>
      </w:r>
      <w:r>
        <w:rPr>
          <w:w w:val="102"/>
          <w:sz w:val="23"/>
          <w:szCs w:val="23"/>
        </w:rPr>
        <w:t>including contracts</w:t>
      </w:r>
      <w:r>
        <w:rPr>
          <w:sz w:val="23"/>
          <w:szCs w:val="23"/>
        </w:rPr>
        <w:t xml:space="preserve"> </w:t>
      </w:r>
      <w:r>
        <w:rPr>
          <w:w w:val="102"/>
          <w:sz w:val="23"/>
          <w:szCs w:val="23"/>
        </w:rPr>
        <w:t>awarded</w:t>
      </w:r>
      <w:r>
        <w:rPr>
          <w:sz w:val="23"/>
          <w:szCs w:val="23"/>
        </w:rPr>
        <w:t xml:space="preserve"> </w:t>
      </w:r>
      <w:r>
        <w:rPr>
          <w:w w:val="102"/>
          <w:sz w:val="23"/>
          <w:szCs w:val="23"/>
        </w:rPr>
        <w:t>but</w:t>
      </w:r>
      <w:r>
        <w:rPr>
          <w:sz w:val="23"/>
          <w:szCs w:val="23"/>
        </w:rPr>
        <w:t xml:space="preserve"> </w:t>
      </w:r>
      <w:r>
        <w:rPr>
          <w:w w:val="102"/>
          <w:sz w:val="23"/>
          <w:szCs w:val="23"/>
        </w:rPr>
        <w:t>not</w:t>
      </w:r>
      <w:r>
        <w:rPr>
          <w:sz w:val="23"/>
          <w:szCs w:val="23"/>
        </w:rPr>
        <w:t xml:space="preserve"> </w:t>
      </w:r>
      <w:r>
        <w:rPr>
          <w:w w:val="102"/>
          <w:sz w:val="23"/>
          <w:szCs w:val="23"/>
        </w:rPr>
        <w:t>yet</w:t>
      </w:r>
      <w:r>
        <w:rPr>
          <w:sz w:val="23"/>
          <w:szCs w:val="23"/>
        </w:rPr>
        <w:t xml:space="preserve"> </w:t>
      </w:r>
      <w:r>
        <w:rPr>
          <w:w w:val="102"/>
          <w:sz w:val="23"/>
          <w:szCs w:val="23"/>
        </w:rPr>
        <w:t>started,</w:t>
      </w:r>
      <w:r>
        <w:rPr>
          <w:sz w:val="23"/>
          <w:szCs w:val="23"/>
        </w:rPr>
        <w:t xml:space="preserve"> </w:t>
      </w:r>
      <w:r>
        <w:rPr>
          <w:w w:val="102"/>
          <w:sz w:val="23"/>
          <w:szCs w:val="23"/>
        </w:rPr>
        <w:t>if</w:t>
      </w:r>
      <w:r>
        <w:rPr>
          <w:sz w:val="23"/>
          <w:szCs w:val="23"/>
        </w:rPr>
        <w:t xml:space="preserve"> </w:t>
      </w:r>
      <w:r>
        <w:rPr>
          <w:w w:val="102"/>
          <w:sz w:val="23"/>
          <w:szCs w:val="23"/>
        </w:rPr>
        <w:t>any,</w:t>
      </w:r>
      <w:r>
        <w:rPr>
          <w:sz w:val="23"/>
          <w:szCs w:val="23"/>
        </w:rPr>
        <w:t xml:space="preserve"> </w:t>
      </w:r>
      <w:r>
        <w:rPr>
          <w:w w:val="102"/>
          <w:sz w:val="23"/>
          <w:szCs w:val="23"/>
        </w:rPr>
        <w:t>whether</w:t>
      </w:r>
      <w:r>
        <w:rPr>
          <w:sz w:val="23"/>
          <w:szCs w:val="23"/>
        </w:rPr>
        <w:t xml:space="preserve"> </w:t>
      </w:r>
      <w:r>
        <w:rPr>
          <w:w w:val="102"/>
          <w:sz w:val="23"/>
          <w:szCs w:val="23"/>
        </w:rPr>
        <w:t>similar</w:t>
      </w:r>
      <w:r>
        <w:rPr>
          <w:sz w:val="23"/>
          <w:szCs w:val="23"/>
        </w:rPr>
        <w:t xml:space="preserve"> </w:t>
      </w:r>
      <w:r>
        <w:rPr>
          <w:w w:val="102"/>
          <w:sz w:val="23"/>
          <w:szCs w:val="23"/>
        </w:rPr>
        <w:t>or not</w:t>
      </w:r>
      <w:r>
        <w:rPr>
          <w:sz w:val="23"/>
          <w:szCs w:val="23"/>
        </w:rPr>
        <w:t xml:space="preserve"> </w:t>
      </w:r>
      <w:r>
        <w:rPr>
          <w:w w:val="102"/>
          <w:sz w:val="23"/>
          <w:szCs w:val="23"/>
        </w:rPr>
        <w:t>similar</w:t>
      </w:r>
      <w:r>
        <w:rPr>
          <w:sz w:val="23"/>
          <w:szCs w:val="23"/>
        </w:rPr>
        <w:t xml:space="preserve"> </w:t>
      </w:r>
      <w:r>
        <w:rPr>
          <w:w w:val="102"/>
          <w:sz w:val="23"/>
          <w:szCs w:val="23"/>
        </w:rPr>
        <w:t>in</w:t>
      </w:r>
      <w:r>
        <w:rPr>
          <w:sz w:val="23"/>
          <w:szCs w:val="23"/>
        </w:rPr>
        <w:t xml:space="preserve"> </w:t>
      </w:r>
      <w:r>
        <w:rPr>
          <w:w w:val="102"/>
          <w:sz w:val="23"/>
          <w:szCs w:val="23"/>
        </w:rPr>
        <w:t>nature</w:t>
      </w:r>
      <w:r>
        <w:rPr>
          <w:sz w:val="23"/>
          <w:szCs w:val="23"/>
        </w:rPr>
        <w:t xml:space="preserve"> </w:t>
      </w:r>
      <w:r>
        <w:rPr>
          <w:w w:val="102"/>
          <w:sz w:val="23"/>
          <w:szCs w:val="23"/>
        </w:rPr>
        <w:t>and</w:t>
      </w:r>
      <w:r>
        <w:rPr>
          <w:sz w:val="23"/>
          <w:szCs w:val="23"/>
        </w:rPr>
        <w:t xml:space="preserve"> </w:t>
      </w:r>
      <w:r>
        <w:rPr>
          <w:w w:val="102"/>
          <w:sz w:val="23"/>
          <w:szCs w:val="23"/>
        </w:rPr>
        <w:t>complexity</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contract</w:t>
      </w:r>
      <w:r>
        <w:rPr>
          <w:sz w:val="23"/>
          <w:szCs w:val="23"/>
        </w:rPr>
        <w:t xml:space="preserve"> </w:t>
      </w:r>
      <w:r>
        <w:rPr>
          <w:w w:val="102"/>
          <w:sz w:val="23"/>
          <w:szCs w:val="23"/>
        </w:rPr>
        <w:t>to</w:t>
      </w:r>
      <w:r>
        <w:rPr>
          <w:sz w:val="23"/>
          <w:szCs w:val="23"/>
        </w:rPr>
        <w:t xml:space="preserve"> </w:t>
      </w:r>
      <w:r>
        <w:rPr>
          <w:w w:val="102"/>
          <w:sz w:val="23"/>
          <w:szCs w:val="23"/>
        </w:rPr>
        <w:t>be</w:t>
      </w:r>
      <w:r>
        <w:rPr>
          <w:sz w:val="23"/>
          <w:szCs w:val="23"/>
        </w:rPr>
        <w:t xml:space="preserve"> </w:t>
      </w:r>
      <w:r>
        <w:rPr>
          <w:w w:val="102"/>
          <w:sz w:val="23"/>
          <w:szCs w:val="23"/>
        </w:rPr>
        <w:t>bid, within</w:t>
      </w:r>
      <w:r>
        <w:rPr>
          <w:sz w:val="23"/>
          <w:szCs w:val="23"/>
        </w:rPr>
        <w:t xml:space="preserve"> </w:t>
      </w:r>
      <w:r>
        <w:rPr>
          <w:w w:val="102"/>
          <w:sz w:val="23"/>
          <w:szCs w:val="23"/>
        </w:rPr>
        <w:t>the</w:t>
      </w:r>
      <w:r>
        <w:rPr>
          <w:sz w:val="23"/>
          <w:szCs w:val="23"/>
        </w:rPr>
        <w:t xml:space="preserve"> </w:t>
      </w:r>
      <w:r>
        <w:rPr>
          <w:w w:val="102"/>
          <w:sz w:val="23"/>
          <w:szCs w:val="23"/>
        </w:rPr>
        <w:t>relevant</w:t>
      </w:r>
      <w:r>
        <w:rPr>
          <w:sz w:val="23"/>
          <w:szCs w:val="23"/>
        </w:rPr>
        <w:t xml:space="preserve"> </w:t>
      </w:r>
      <w:r>
        <w:rPr>
          <w:w w:val="102"/>
          <w:sz w:val="23"/>
          <w:szCs w:val="23"/>
        </w:rPr>
        <w:t>period</w:t>
      </w:r>
      <w:r>
        <w:rPr>
          <w:sz w:val="23"/>
          <w:szCs w:val="23"/>
        </w:rPr>
        <w:t xml:space="preserve"> </w:t>
      </w:r>
      <w:r>
        <w:rPr>
          <w:w w:val="102"/>
          <w:sz w:val="23"/>
          <w:szCs w:val="23"/>
        </w:rPr>
        <w:t>provided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b/>
          <w:w w:val="102"/>
          <w:sz w:val="23"/>
          <w:szCs w:val="23"/>
          <w:u w:val="thick" w:color="000000"/>
        </w:rPr>
        <w:t>EDS</w:t>
      </w:r>
      <w:r>
        <w:rPr>
          <w:w w:val="102"/>
          <w:sz w:val="23"/>
          <w:szCs w:val="23"/>
        </w:rPr>
        <w:t>.</w:t>
      </w:r>
      <w:r>
        <w:rPr>
          <w:sz w:val="23"/>
          <w:szCs w:val="23"/>
        </w:rPr>
        <w:t xml:space="preserve">  </w:t>
      </w:r>
      <w:r>
        <w:rPr>
          <w:w w:val="102"/>
          <w:sz w:val="23"/>
          <w:szCs w:val="23"/>
        </w:rPr>
        <w:t>The</w:t>
      </w:r>
      <w:r>
        <w:rPr>
          <w:sz w:val="23"/>
          <w:szCs w:val="23"/>
        </w:rPr>
        <w:t xml:space="preserve"> </w:t>
      </w:r>
      <w:r>
        <w:rPr>
          <w:w w:val="102"/>
          <w:sz w:val="23"/>
          <w:szCs w:val="23"/>
        </w:rPr>
        <w:t>statement shall</w:t>
      </w:r>
      <w:r>
        <w:rPr>
          <w:sz w:val="23"/>
          <w:szCs w:val="23"/>
        </w:rPr>
        <w:t xml:space="preserve"> </w:t>
      </w:r>
      <w:r>
        <w:rPr>
          <w:w w:val="102"/>
          <w:sz w:val="23"/>
          <w:szCs w:val="23"/>
        </w:rPr>
        <w:t>include,</w:t>
      </w:r>
      <w:r>
        <w:rPr>
          <w:sz w:val="23"/>
          <w:szCs w:val="23"/>
        </w:rPr>
        <w:t xml:space="preserve"> </w:t>
      </w:r>
      <w:r>
        <w:rPr>
          <w:w w:val="102"/>
          <w:sz w:val="23"/>
          <w:szCs w:val="23"/>
        </w:rPr>
        <w:t>for</w:t>
      </w:r>
      <w:r>
        <w:rPr>
          <w:sz w:val="23"/>
          <w:szCs w:val="23"/>
        </w:rPr>
        <w:t xml:space="preserve"> </w:t>
      </w:r>
      <w:r>
        <w:rPr>
          <w:w w:val="102"/>
          <w:sz w:val="23"/>
          <w:szCs w:val="23"/>
        </w:rPr>
        <w:t>each</w:t>
      </w:r>
      <w:r>
        <w:rPr>
          <w:sz w:val="23"/>
          <w:szCs w:val="23"/>
        </w:rPr>
        <w:t xml:space="preserve"> </w:t>
      </w:r>
      <w:r>
        <w:rPr>
          <w:w w:val="102"/>
          <w:sz w:val="23"/>
          <w:szCs w:val="23"/>
        </w:rPr>
        <w:t>contract,</w:t>
      </w:r>
      <w:r>
        <w:rPr>
          <w:sz w:val="23"/>
          <w:szCs w:val="23"/>
        </w:rPr>
        <w:t xml:space="preserve"> </w:t>
      </w:r>
      <w:r>
        <w:rPr>
          <w:w w:val="102"/>
          <w:sz w:val="23"/>
          <w:szCs w:val="23"/>
        </w:rPr>
        <w:t>the</w:t>
      </w:r>
      <w:r>
        <w:rPr>
          <w:sz w:val="23"/>
          <w:szCs w:val="23"/>
        </w:rPr>
        <w:t xml:space="preserve"> </w:t>
      </w:r>
      <w:r>
        <w:rPr>
          <w:w w:val="102"/>
          <w:sz w:val="23"/>
          <w:szCs w:val="23"/>
        </w:rPr>
        <w:t>following:</w:t>
      </w:r>
    </w:p>
    <w:p w:rsidR="00300549" w:rsidRDefault="00300549">
      <w:pPr>
        <w:spacing w:before="5" w:line="220" w:lineRule="exact"/>
        <w:rPr>
          <w:sz w:val="22"/>
          <w:szCs w:val="22"/>
        </w:rPr>
      </w:pPr>
    </w:p>
    <w:p w:rsidR="00300549" w:rsidRDefault="00BF290C">
      <w:pPr>
        <w:spacing w:line="459" w:lineRule="auto"/>
        <w:ind w:left="2859" w:right="1815"/>
        <w:rPr>
          <w:sz w:val="23"/>
          <w:szCs w:val="23"/>
        </w:rPr>
      </w:pPr>
      <w:r>
        <w:rPr>
          <w:w w:val="102"/>
          <w:sz w:val="23"/>
          <w:szCs w:val="23"/>
        </w:rPr>
        <w:t>(iii.1)</w:t>
      </w:r>
      <w:r>
        <w:rPr>
          <w:sz w:val="23"/>
          <w:szCs w:val="23"/>
        </w:rPr>
        <w:t xml:space="preserve">   </w:t>
      </w:r>
      <w:r>
        <w:rPr>
          <w:w w:val="102"/>
          <w:sz w:val="23"/>
          <w:szCs w:val="23"/>
        </w:rPr>
        <w:t>the</w:t>
      </w:r>
      <w:r>
        <w:rPr>
          <w:sz w:val="23"/>
          <w:szCs w:val="23"/>
        </w:rPr>
        <w:t xml:space="preserve"> </w:t>
      </w:r>
      <w:r>
        <w:rPr>
          <w:w w:val="102"/>
          <w:sz w:val="23"/>
          <w:szCs w:val="23"/>
        </w:rPr>
        <w:t>name</w:t>
      </w:r>
      <w:r>
        <w:rPr>
          <w:sz w:val="23"/>
          <w:szCs w:val="23"/>
        </w:rPr>
        <w:t xml:space="preserve"> </w:t>
      </w:r>
      <w:r>
        <w:rPr>
          <w:w w:val="102"/>
          <w:sz w:val="23"/>
          <w:szCs w:val="23"/>
        </w:rPr>
        <w:t>and</w:t>
      </w:r>
      <w:r>
        <w:rPr>
          <w:sz w:val="23"/>
          <w:szCs w:val="23"/>
        </w:rPr>
        <w:t xml:space="preserve"> </w:t>
      </w:r>
      <w:r>
        <w:rPr>
          <w:w w:val="102"/>
          <w:sz w:val="23"/>
          <w:szCs w:val="23"/>
        </w:rPr>
        <w:t>location</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contract; (iii.2)</w:t>
      </w:r>
      <w:r>
        <w:rPr>
          <w:sz w:val="23"/>
          <w:szCs w:val="23"/>
        </w:rPr>
        <w:t xml:space="preserve">   </w:t>
      </w:r>
      <w:r>
        <w:rPr>
          <w:w w:val="102"/>
          <w:sz w:val="23"/>
          <w:szCs w:val="23"/>
        </w:rPr>
        <w:t>date</w:t>
      </w:r>
      <w:r>
        <w:rPr>
          <w:sz w:val="23"/>
          <w:szCs w:val="23"/>
        </w:rPr>
        <w:t xml:space="preserve"> </w:t>
      </w:r>
      <w:r>
        <w:rPr>
          <w:w w:val="102"/>
          <w:sz w:val="23"/>
          <w:szCs w:val="23"/>
        </w:rPr>
        <w:t>of</w:t>
      </w:r>
      <w:r>
        <w:rPr>
          <w:sz w:val="23"/>
          <w:szCs w:val="23"/>
        </w:rPr>
        <w:t xml:space="preserve"> </w:t>
      </w:r>
      <w:r>
        <w:rPr>
          <w:w w:val="102"/>
          <w:sz w:val="23"/>
          <w:szCs w:val="23"/>
        </w:rPr>
        <w:t>award</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contract;</w:t>
      </w:r>
    </w:p>
    <w:p w:rsidR="00300549" w:rsidRDefault="00BF290C">
      <w:pPr>
        <w:spacing w:before="8"/>
        <w:ind w:left="2859"/>
        <w:rPr>
          <w:sz w:val="23"/>
          <w:szCs w:val="23"/>
        </w:rPr>
      </w:pPr>
      <w:r>
        <w:rPr>
          <w:w w:val="102"/>
          <w:sz w:val="23"/>
          <w:szCs w:val="23"/>
        </w:rPr>
        <w:t>(iii.3)</w:t>
      </w:r>
      <w:r>
        <w:rPr>
          <w:sz w:val="23"/>
          <w:szCs w:val="23"/>
        </w:rPr>
        <w:t xml:space="preserve">   </w:t>
      </w:r>
      <w:r>
        <w:rPr>
          <w:w w:val="102"/>
          <w:sz w:val="23"/>
          <w:szCs w:val="23"/>
        </w:rPr>
        <w:t>type</w:t>
      </w:r>
      <w:r>
        <w:rPr>
          <w:sz w:val="23"/>
          <w:szCs w:val="23"/>
        </w:rPr>
        <w:t xml:space="preserve"> </w:t>
      </w:r>
      <w:r>
        <w:rPr>
          <w:w w:val="102"/>
          <w:sz w:val="23"/>
          <w:szCs w:val="23"/>
        </w:rPr>
        <w:t>and</w:t>
      </w:r>
      <w:r>
        <w:rPr>
          <w:sz w:val="23"/>
          <w:szCs w:val="23"/>
        </w:rPr>
        <w:t xml:space="preserve"> </w:t>
      </w:r>
      <w:r>
        <w:rPr>
          <w:w w:val="102"/>
          <w:sz w:val="23"/>
          <w:szCs w:val="23"/>
        </w:rPr>
        <w:t>brief</w:t>
      </w:r>
      <w:r>
        <w:rPr>
          <w:sz w:val="23"/>
          <w:szCs w:val="23"/>
        </w:rPr>
        <w:t xml:space="preserve"> </w:t>
      </w:r>
      <w:r>
        <w:rPr>
          <w:w w:val="102"/>
          <w:sz w:val="23"/>
          <w:szCs w:val="23"/>
        </w:rPr>
        <w:t>description</w:t>
      </w:r>
      <w:r>
        <w:rPr>
          <w:sz w:val="23"/>
          <w:szCs w:val="23"/>
        </w:rPr>
        <w:t xml:space="preserve"> </w:t>
      </w:r>
      <w:r>
        <w:rPr>
          <w:w w:val="102"/>
          <w:sz w:val="23"/>
          <w:szCs w:val="23"/>
        </w:rPr>
        <w:t>of</w:t>
      </w:r>
      <w:r>
        <w:rPr>
          <w:sz w:val="23"/>
          <w:szCs w:val="23"/>
        </w:rPr>
        <w:t xml:space="preserve"> </w:t>
      </w:r>
      <w:r>
        <w:rPr>
          <w:w w:val="102"/>
          <w:sz w:val="23"/>
          <w:szCs w:val="23"/>
        </w:rPr>
        <w:t>consulting</w:t>
      </w:r>
      <w:r>
        <w:rPr>
          <w:sz w:val="23"/>
          <w:szCs w:val="23"/>
        </w:rPr>
        <w:t xml:space="preserve"> </w:t>
      </w:r>
      <w:r>
        <w:rPr>
          <w:w w:val="102"/>
          <w:sz w:val="23"/>
          <w:szCs w:val="23"/>
        </w:rPr>
        <w:t>services;</w:t>
      </w:r>
    </w:p>
    <w:p w:rsidR="00300549" w:rsidRDefault="00300549">
      <w:pPr>
        <w:spacing w:before="12" w:line="220" w:lineRule="exact"/>
        <w:rPr>
          <w:sz w:val="22"/>
          <w:szCs w:val="22"/>
        </w:rPr>
      </w:pPr>
    </w:p>
    <w:p w:rsidR="00300549" w:rsidRDefault="00BF290C">
      <w:pPr>
        <w:spacing w:line="245" w:lineRule="auto"/>
        <w:ind w:left="3536" w:right="125" w:hanging="677"/>
        <w:jc w:val="both"/>
        <w:rPr>
          <w:sz w:val="23"/>
          <w:szCs w:val="23"/>
        </w:rPr>
      </w:pPr>
      <w:r>
        <w:rPr>
          <w:w w:val="102"/>
          <w:sz w:val="23"/>
          <w:szCs w:val="23"/>
        </w:rPr>
        <w:t>(iii.4)</w:t>
      </w:r>
      <w:r>
        <w:rPr>
          <w:sz w:val="23"/>
          <w:szCs w:val="23"/>
        </w:rPr>
        <w:t xml:space="preserve">   </w:t>
      </w:r>
      <w:r>
        <w:rPr>
          <w:w w:val="102"/>
          <w:sz w:val="23"/>
          <w:szCs w:val="23"/>
        </w:rPr>
        <w:t>consultant’s</w:t>
      </w:r>
      <w:r>
        <w:rPr>
          <w:sz w:val="23"/>
          <w:szCs w:val="23"/>
        </w:rPr>
        <w:t xml:space="preserve">      </w:t>
      </w:r>
      <w:r>
        <w:rPr>
          <w:w w:val="102"/>
          <w:sz w:val="23"/>
          <w:szCs w:val="23"/>
        </w:rPr>
        <w:t>role</w:t>
      </w:r>
      <w:r>
        <w:rPr>
          <w:sz w:val="23"/>
          <w:szCs w:val="23"/>
        </w:rPr>
        <w:t xml:space="preserve">      </w:t>
      </w:r>
      <w:r>
        <w:rPr>
          <w:w w:val="102"/>
          <w:sz w:val="23"/>
          <w:szCs w:val="23"/>
        </w:rPr>
        <w:t>(whether</w:t>
      </w:r>
      <w:r>
        <w:rPr>
          <w:sz w:val="23"/>
          <w:szCs w:val="23"/>
        </w:rPr>
        <w:t xml:space="preserve">      </w:t>
      </w:r>
      <w:r>
        <w:rPr>
          <w:w w:val="102"/>
          <w:sz w:val="23"/>
          <w:szCs w:val="23"/>
        </w:rPr>
        <w:t>main</w:t>
      </w:r>
      <w:r>
        <w:rPr>
          <w:sz w:val="23"/>
          <w:szCs w:val="23"/>
        </w:rPr>
        <w:t xml:space="preserve">      </w:t>
      </w:r>
      <w:r>
        <w:rPr>
          <w:w w:val="102"/>
          <w:sz w:val="23"/>
          <w:szCs w:val="23"/>
        </w:rPr>
        <w:t>consultant, subcontractor,</w:t>
      </w:r>
      <w:r>
        <w:rPr>
          <w:sz w:val="23"/>
          <w:szCs w:val="23"/>
        </w:rPr>
        <w:t xml:space="preserve"> </w:t>
      </w:r>
      <w:r>
        <w:rPr>
          <w:w w:val="102"/>
          <w:sz w:val="23"/>
          <w:szCs w:val="23"/>
        </w:rPr>
        <w:t>or</w:t>
      </w:r>
      <w:r>
        <w:rPr>
          <w:sz w:val="23"/>
          <w:szCs w:val="23"/>
        </w:rPr>
        <w:t xml:space="preserve"> </w:t>
      </w:r>
      <w:r>
        <w:rPr>
          <w:w w:val="102"/>
          <w:sz w:val="23"/>
          <w:szCs w:val="23"/>
        </w:rPr>
        <w:t>partner</w:t>
      </w:r>
      <w:r>
        <w:rPr>
          <w:sz w:val="23"/>
          <w:szCs w:val="23"/>
        </w:rPr>
        <w:t xml:space="preserve"> </w:t>
      </w:r>
      <w:r>
        <w:rPr>
          <w:w w:val="102"/>
          <w:sz w:val="23"/>
          <w:szCs w:val="23"/>
        </w:rPr>
        <w:t>in</w:t>
      </w:r>
      <w:r>
        <w:rPr>
          <w:sz w:val="23"/>
          <w:szCs w:val="23"/>
        </w:rPr>
        <w:t xml:space="preserve"> </w:t>
      </w:r>
      <w:r>
        <w:rPr>
          <w:w w:val="102"/>
          <w:sz w:val="23"/>
          <w:szCs w:val="23"/>
        </w:rPr>
        <w:t>a</w:t>
      </w:r>
      <w:r>
        <w:rPr>
          <w:sz w:val="23"/>
          <w:szCs w:val="23"/>
        </w:rPr>
        <w:t xml:space="preserve"> </w:t>
      </w:r>
      <w:r>
        <w:rPr>
          <w:w w:val="102"/>
          <w:sz w:val="23"/>
          <w:szCs w:val="23"/>
        </w:rPr>
        <w:t>JV)</w:t>
      </w:r>
    </w:p>
    <w:p w:rsidR="00300549" w:rsidRDefault="00300549">
      <w:pPr>
        <w:spacing w:before="8" w:line="220" w:lineRule="exact"/>
        <w:rPr>
          <w:sz w:val="22"/>
          <w:szCs w:val="22"/>
        </w:rPr>
      </w:pPr>
    </w:p>
    <w:p w:rsidR="00300549" w:rsidRDefault="00BF290C">
      <w:pPr>
        <w:spacing w:line="459" w:lineRule="auto"/>
        <w:ind w:left="2859" w:right="3244"/>
        <w:rPr>
          <w:sz w:val="23"/>
          <w:szCs w:val="23"/>
        </w:rPr>
      </w:pPr>
      <w:r>
        <w:rPr>
          <w:w w:val="102"/>
          <w:sz w:val="23"/>
          <w:szCs w:val="23"/>
        </w:rPr>
        <w:t>(iii.5)</w:t>
      </w:r>
      <w:r>
        <w:rPr>
          <w:sz w:val="23"/>
          <w:szCs w:val="23"/>
        </w:rPr>
        <w:t xml:space="preserve">   </w:t>
      </w:r>
      <w:r>
        <w:rPr>
          <w:w w:val="102"/>
          <w:sz w:val="23"/>
          <w:szCs w:val="23"/>
        </w:rPr>
        <w:t>amount</w:t>
      </w:r>
      <w:r>
        <w:rPr>
          <w:sz w:val="23"/>
          <w:szCs w:val="23"/>
        </w:rPr>
        <w:t xml:space="preserve"> </w:t>
      </w:r>
      <w:r>
        <w:rPr>
          <w:w w:val="102"/>
          <w:sz w:val="23"/>
          <w:szCs w:val="23"/>
        </w:rPr>
        <w:t>of</w:t>
      </w:r>
      <w:r>
        <w:rPr>
          <w:sz w:val="23"/>
          <w:szCs w:val="23"/>
        </w:rPr>
        <w:t xml:space="preserve"> </w:t>
      </w:r>
      <w:r>
        <w:rPr>
          <w:w w:val="102"/>
          <w:sz w:val="23"/>
          <w:szCs w:val="23"/>
        </w:rPr>
        <w:t>contract; (iii.6)</w:t>
      </w:r>
      <w:r>
        <w:rPr>
          <w:sz w:val="23"/>
          <w:szCs w:val="23"/>
        </w:rPr>
        <w:t xml:space="preserve">   </w:t>
      </w:r>
      <w:r>
        <w:rPr>
          <w:w w:val="102"/>
          <w:sz w:val="23"/>
          <w:szCs w:val="23"/>
        </w:rPr>
        <w:t>contract</w:t>
      </w:r>
      <w:r>
        <w:rPr>
          <w:sz w:val="23"/>
          <w:szCs w:val="23"/>
        </w:rPr>
        <w:t xml:space="preserve"> </w:t>
      </w:r>
      <w:r>
        <w:rPr>
          <w:w w:val="102"/>
          <w:sz w:val="23"/>
          <w:szCs w:val="23"/>
        </w:rPr>
        <w:t>duration;</w:t>
      </w:r>
      <w:r>
        <w:rPr>
          <w:sz w:val="23"/>
          <w:szCs w:val="23"/>
        </w:rPr>
        <w:t xml:space="preserve"> </w:t>
      </w:r>
      <w:r>
        <w:rPr>
          <w:w w:val="102"/>
          <w:sz w:val="23"/>
          <w:szCs w:val="23"/>
        </w:rPr>
        <w:t>and</w:t>
      </w:r>
    </w:p>
    <w:p w:rsidR="00300549" w:rsidRDefault="00BF290C">
      <w:pPr>
        <w:spacing w:before="8" w:line="245" w:lineRule="auto"/>
        <w:ind w:left="3536" w:right="123" w:hanging="677"/>
        <w:jc w:val="both"/>
        <w:rPr>
          <w:sz w:val="23"/>
          <w:szCs w:val="23"/>
        </w:rPr>
      </w:pPr>
      <w:r>
        <w:rPr>
          <w:w w:val="102"/>
          <w:sz w:val="23"/>
          <w:szCs w:val="23"/>
        </w:rPr>
        <w:t>(iii.7)</w:t>
      </w:r>
      <w:r>
        <w:rPr>
          <w:sz w:val="23"/>
          <w:szCs w:val="23"/>
        </w:rPr>
        <w:t xml:space="preserve">   </w:t>
      </w:r>
      <w:r>
        <w:rPr>
          <w:w w:val="102"/>
          <w:sz w:val="23"/>
          <w:szCs w:val="23"/>
        </w:rPr>
        <w:t>certificate</w:t>
      </w:r>
      <w:r>
        <w:rPr>
          <w:sz w:val="23"/>
          <w:szCs w:val="23"/>
        </w:rPr>
        <w:t xml:space="preserve">   </w:t>
      </w:r>
      <w:r>
        <w:rPr>
          <w:w w:val="102"/>
          <w:sz w:val="23"/>
          <w:szCs w:val="23"/>
        </w:rPr>
        <w:t>of</w:t>
      </w:r>
      <w:r>
        <w:rPr>
          <w:sz w:val="23"/>
          <w:szCs w:val="23"/>
        </w:rPr>
        <w:t xml:space="preserve">   </w:t>
      </w:r>
      <w:r>
        <w:rPr>
          <w:w w:val="102"/>
          <w:sz w:val="23"/>
          <w:szCs w:val="23"/>
        </w:rPr>
        <w:t>satisfactory</w:t>
      </w:r>
      <w:r>
        <w:rPr>
          <w:sz w:val="23"/>
          <w:szCs w:val="23"/>
        </w:rPr>
        <w:t xml:space="preserve">   </w:t>
      </w:r>
      <w:r>
        <w:rPr>
          <w:w w:val="102"/>
          <w:sz w:val="23"/>
          <w:szCs w:val="23"/>
        </w:rPr>
        <w:t>completion</w:t>
      </w:r>
      <w:r>
        <w:rPr>
          <w:sz w:val="23"/>
          <w:szCs w:val="23"/>
        </w:rPr>
        <w:t xml:space="preserve">   </w:t>
      </w:r>
      <w:r>
        <w:rPr>
          <w:w w:val="102"/>
          <w:sz w:val="23"/>
          <w:szCs w:val="23"/>
        </w:rPr>
        <w:t>or</w:t>
      </w:r>
      <w:r>
        <w:rPr>
          <w:sz w:val="23"/>
          <w:szCs w:val="23"/>
        </w:rPr>
        <w:t xml:space="preserve">   </w:t>
      </w:r>
      <w:r>
        <w:rPr>
          <w:w w:val="102"/>
          <w:sz w:val="23"/>
          <w:szCs w:val="23"/>
        </w:rPr>
        <w:t>equivalent document</w:t>
      </w:r>
      <w:r>
        <w:rPr>
          <w:sz w:val="23"/>
          <w:szCs w:val="23"/>
        </w:rPr>
        <w:t xml:space="preserve"> </w:t>
      </w:r>
      <w:r>
        <w:rPr>
          <w:w w:val="102"/>
          <w:sz w:val="23"/>
          <w:szCs w:val="23"/>
        </w:rPr>
        <w:t>specified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b/>
          <w:w w:val="102"/>
          <w:sz w:val="23"/>
          <w:szCs w:val="23"/>
          <w:u w:val="thick" w:color="000000"/>
        </w:rPr>
        <w:t>EDS</w:t>
      </w:r>
      <w:r>
        <w:rPr>
          <w:b/>
          <w:sz w:val="23"/>
          <w:szCs w:val="23"/>
        </w:rPr>
        <w:t xml:space="preserve"> </w:t>
      </w:r>
      <w:r>
        <w:rPr>
          <w:w w:val="102"/>
          <w:sz w:val="23"/>
          <w:szCs w:val="23"/>
        </w:rPr>
        <w:t>issued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client,</w:t>
      </w:r>
      <w:r>
        <w:rPr>
          <w:sz w:val="23"/>
          <w:szCs w:val="23"/>
        </w:rPr>
        <w:t xml:space="preserve"> </w:t>
      </w:r>
      <w:r>
        <w:rPr>
          <w:w w:val="102"/>
          <w:sz w:val="23"/>
          <w:szCs w:val="23"/>
        </w:rPr>
        <w:t>in the</w:t>
      </w:r>
      <w:r>
        <w:rPr>
          <w:sz w:val="23"/>
          <w:szCs w:val="23"/>
        </w:rPr>
        <w:t xml:space="preserve"> </w:t>
      </w:r>
      <w:r>
        <w:rPr>
          <w:w w:val="102"/>
          <w:sz w:val="23"/>
          <w:szCs w:val="23"/>
        </w:rPr>
        <w:t>case</w:t>
      </w:r>
      <w:r>
        <w:rPr>
          <w:sz w:val="23"/>
          <w:szCs w:val="23"/>
        </w:rPr>
        <w:t xml:space="preserve"> </w:t>
      </w:r>
      <w:r>
        <w:rPr>
          <w:w w:val="102"/>
          <w:sz w:val="23"/>
          <w:szCs w:val="23"/>
        </w:rPr>
        <w:t>of</w:t>
      </w:r>
      <w:r>
        <w:rPr>
          <w:sz w:val="23"/>
          <w:szCs w:val="23"/>
        </w:rPr>
        <w:t xml:space="preserve"> </w:t>
      </w:r>
      <w:r>
        <w:rPr>
          <w:w w:val="102"/>
          <w:sz w:val="23"/>
          <w:szCs w:val="23"/>
        </w:rPr>
        <w:t>a</w:t>
      </w:r>
      <w:r>
        <w:rPr>
          <w:sz w:val="23"/>
          <w:szCs w:val="23"/>
        </w:rPr>
        <w:t xml:space="preserve"> </w:t>
      </w:r>
      <w:r>
        <w:rPr>
          <w:w w:val="102"/>
          <w:sz w:val="23"/>
          <w:szCs w:val="23"/>
        </w:rPr>
        <w:t>completed</w:t>
      </w:r>
      <w:r>
        <w:rPr>
          <w:sz w:val="23"/>
          <w:szCs w:val="23"/>
        </w:rPr>
        <w:t xml:space="preserve"> </w:t>
      </w:r>
      <w:r>
        <w:rPr>
          <w:w w:val="102"/>
          <w:sz w:val="23"/>
          <w:szCs w:val="23"/>
        </w:rPr>
        <w:t>contract;</w:t>
      </w:r>
    </w:p>
    <w:p w:rsidR="00300549" w:rsidRDefault="00300549">
      <w:pPr>
        <w:spacing w:before="6" w:line="220" w:lineRule="exact"/>
        <w:rPr>
          <w:sz w:val="22"/>
          <w:szCs w:val="22"/>
        </w:rPr>
      </w:pPr>
    </w:p>
    <w:p w:rsidR="00300549" w:rsidRDefault="00BF290C">
      <w:pPr>
        <w:spacing w:line="245" w:lineRule="auto"/>
        <w:ind w:left="2859" w:right="124" w:hanging="677"/>
        <w:jc w:val="both"/>
        <w:rPr>
          <w:sz w:val="23"/>
          <w:szCs w:val="23"/>
        </w:rPr>
      </w:pPr>
      <w:r>
        <w:rPr>
          <w:w w:val="102"/>
          <w:sz w:val="23"/>
          <w:szCs w:val="23"/>
        </w:rPr>
        <w:t>(iv)</w:t>
      </w:r>
      <w:r>
        <w:rPr>
          <w:sz w:val="23"/>
          <w:szCs w:val="23"/>
        </w:rPr>
        <w:t xml:space="preserve">      </w:t>
      </w:r>
      <w:r>
        <w:rPr>
          <w:w w:val="102"/>
          <w:sz w:val="23"/>
          <w:szCs w:val="23"/>
        </w:rPr>
        <w:t>Statement</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specifying</w:t>
      </w:r>
      <w:r>
        <w:rPr>
          <w:sz w:val="23"/>
          <w:szCs w:val="23"/>
        </w:rPr>
        <w:t xml:space="preserve">   </w:t>
      </w:r>
      <w:r>
        <w:rPr>
          <w:w w:val="102"/>
          <w:sz w:val="23"/>
          <w:szCs w:val="23"/>
        </w:rPr>
        <w:t>its</w:t>
      </w:r>
      <w:r>
        <w:rPr>
          <w:sz w:val="23"/>
          <w:szCs w:val="23"/>
        </w:rPr>
        <w:t xml:space="preserve">   </w:t>
      </w:r>
      <w:r>
        <w:rPr>
          <w:w w:val="102"/>
          <w:sz w:val="23"/>
          <w:szCs w:val="23"/>
        </w:rPr>
        <w:t>nationality</w:t>
      </w:r>
      <w:r>
        <w:rPr>
          <w:sz w:val="23"/>
          <w:szCs w:val="23"/>
        </w:rPr>
        <w:t xml:space="preserve">   </w:t>
      </w:r>
      <w:r>
        <w:rPr>
          <w:w w:val="102"/>
          <w:sz w:val="23"/>
          <w:szCs w:val="23"/>
        </w:rPr>
        <w:t>and confirming</w:t>
      </w:r>
      <w:r>
        <w:rPr>
          <w:sz w:val="23"/>
          <w:szCs w:val="23"/>
        </w:rPr>
        <w:t xml:space="preserve"> </w:t>
      </w:r>
      <w:r>
        <w:rPr>
          <w:w w:val="102"/>
          <w:sz w:val="23"/>
          <w:szCs w:val="23"/>
        </w:rPr>
        <w:t>that</w:t>
      </w:r>
      <w:r>
        <w:rPr>
          <w:sz w:val="23"/>
          <w:szCs w:val="23"/>
        </w:rPr>
        <w:t xml:space="preserve"> </w:t>
      </w:r>
      <w:r>
        <w:rPr>
          <w:w w:val="102"/>
          <w:sz w:val="23"/>
          <w:szCs w:val="23"/>
        </w:rPr>
        <w:t>those</w:t>
      </w:r>
      <w:r>
        <w:rPr>
          <w:sz w:val="23"/>
          <w:szCs w:val="23"/>
        </w:rPr>
        <w:t xml:space="preserve"> </w:t>
      </w:r>
      <w:r>
        <w:rPr>
          <w:w w:val="102"/>
          <w:sz w:val="23"/>
          <w:szCs w:val="23"/>
        </w:rPr>
        <w:t>who</w:t>
      </w:r>
      <w:r>
        <w:rPr>
          <w:sz w:val="23"/>
          <w:szCs w:val="23"/>
        </w:rPr>
        <w:t xml:space="preserve"> </w:t>
      </w:r>
      <w:r>
        <w:rPr>
          <w:w w:val="102"/>
          <w:sz w:val="23"/>
          <w:szCs w:val="23"/>
        </w:rPr>
        <w:t>will</w:t>
      </w:r>
      <w:r>
        <w:rPr>
          <w:sz w:val="23"/>
          <w:szCs w:val="23"/>
        </w:rPr>
        <w:t xml:space="preserve"> </w:t>
      </w:r>
      <w:r>
        <w:rPr>
          <w:w w:val="102"/>
          <w:sz w:val="23"/>
          <w:szCs w:val="23"/>
        </w:rPr>
        <w:t>actually</w:t>
      </w:r>
      <w:r>
        <w:rPr>
          <w:sz w:val="23"/>
          <w:szCs w:val="23"/>
        </w:rPr>
        <w:t xml:space="preserve"> </w:t>
      </w:r>
      <w:r>
        <w:rPr>
          <w:w w:val="102"/>
          <w:sz w:val="23"/>
          <w:szCs w:val="23"/>
        </w:rPr>
        <w:t>perform</w:t>
      </w:r>
      <w:r>
        <w:rPr>
          <w:sz w:val="23"/>
          <w:szCs w:val="23"/>
        </w:rPr>
        <w:t xml:space="preserve"> </w:t>
      </w:r>
      <w:r>
        <w:rPr>
          <w:w w:val="102"/>
          <w:sz w:val="23"/>
          <w:szCs w:val="23"/>
        </w:rPr>
        <w:t>the</w:t>
      </w:r>
      <w:r>
        <w:rPr>
          <w:sz w:val="23"/>
          <w:szCs w:val="23"/>
        </w:rPr>
        <w:t xml:space="preserve"> </w:t>
      </w:r>
      <w:r>
        <w:rPr>
          <w:w w:val="102"/>
          <w:sz w:val="23"/>
          <w:szCs w:val="23"/>
        </w:rPr>
        <w:t>service</w:t>
      </w:r>
      <w:r>
        <w:rPr>
          <w:sz w:val="23"/>
          <w:szCs w:val="23"/>
        </w:rPr>
        <w:t xml:space="preserve"> </w:t>
      </w:r>
      <w:r>
        <w:rPr>
          <w:w w:val="102"/>
          <w:sz w:val="23"/>
          <w:szCs w:val="23"/>
        </w:rPr>
        <w:t>are registered</w:t>
      </w:r>
      <w:r>
        <w:rPr>
          <w:sz w:val="23"/>
          <w:szCs w:val="23"/>
        </w:rPr>
        <w:t xml:space="preserve">    </w:t>
      </w:r>
      <w:r>
        <w:rPr>
          <w:w w:val="102"/>
          <w:sz w:val="23"/>
          <w:szCs w:val="23"/>
        </w:rPr>
        <w:t>professionals</w:t>
      </w:r>
      <w:r>
        <w:rPr>
          <w:sz w:val="23"/>
          <w:szCs w:val="23"/>
        </w:rPr>
        <w:t xml:space="preserve">    </w:t>
      </w:r>
      <w:r>
        <w:rPr>
          <w:w w:val="102"/>
          <w:sz w:val="23"/>
          <w:szCs w:val="23"/>
        </w:rPr>
        <w:t>authorized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appropriate regulatory</w:t>
      </w:r>
      <w:r>
        <w:rPr>
          <w:sz w:val="23"/>
          <w:szCs w:val="23"/>
        </w:rPr>
        <w:t xml:space="preserve">   </w:t>
      </w:r>
      <w:r>
        <w:rPr>
          <w:w w:val="102"/>
          <w:sz w:val="23"/>
          <w:szCs w:val="23"/>
        </w:rPr>
        <w:t>body</w:t>
      </w:r>
      <w:r>
        <w:rPr>
          <w:sz w:val="23"/>
          <w:szCs w:val="23"/>
        </w:rPr>
        <w:t xml:space="preserve">   </w:t>
      </w:r>
      <w:r>
        <w:rPr>
          <w:w w:val="102"/>
          <w:sz w:val="23"/>
          <w:szCs w:val="23"/>
        </w:rPr>
        <w:t>to</w:t>
      </w:r>
      <w:r>
        <w:rPr>
          <w:sz w:val="23"/>
          <w:szCs w:val="23"/>
        </w:rPr>
        <w:t xml:space="preserve">   </w:t>
      </w:r>
      <w:r>
        <w:rPr>
          <w:w w:val="102"/>
          <w:sz w:val="23"/>
          <w:szCs w:val="23"/>
        </w:rPr>
        <w:t>practice</w:t>
      </w:r>
      <w:r>
        <w:rPr>
          <w:sz w:val="23"/>
          <w:szCs w:val="23"/>
        </w:rPr>
        <w:t xml:space="preserve">   </w:t>
      </w:r>
      <w:r>
        <w:rPr>
          <w:w w:val="102"/>
          <w:sz w:val="23"/>
          <w:szCs w:val="23"/>
        </w:rPr>
        <w:t>those</w:t>
      </w:r>
      <w:r>
        <w:rPr>
          <w:sz w:val="23"/>
          <w:szCs w:val="23"/>
        </w:rPr>
        <w:t xml:space="preserve">   </w:t>
      </w:r>
      <w:r>
        <w:rPr>
          <w:w w:val="102"/>
          <w:sz w:val="23"/>
          <w:szCs w:val="23"/>
        </w:rPr>
        <w:t>professions</w:t>
      </w:r>
      <w:r>
        <w:rPr>
          <w:sz w:val="23"/>
          <w:szCs w:val="23"/>
        </w:rPr>
        <w:t xml:space="preserve">   </w:t>
      </w:r>
      <w:r>
        <w:rPr>
          <w:w w:val="102"/>
          <w:sz w:val="23"/>
          <w:szCs w:val="23"/>
        </w:rPr>
        <w:t>and</w:t>
      </w:r>
      <w:r>
        <w:rPr>
          <w:sz w:val="23"/>
          <w:szCs w:val="23"/>
        </w:rPr>
        <w:t xml:space="preserve">   </w:t>
      </w:r>
      <w:r>
        <w:rPr>
          <w:w w:val="102"/>
          <w:sz w:val="23"/>
          <w:szCs w:val="23"/>
        </w:rPr>
        <w:t>allied professions</w:t>
      </w:r>
      <w:r>
        <w:rPr>
          <w:sz w:val="23"/>
          <w:szCs w:val="23"/>
        </w:rPr>
        <w:t xml:space="preserve"> </w:t>
      </w:r>
      <w:r>
        <w:rPr>
          <w:w w:val="102"/>
          <w:sz w:val="23"/>
          <w:szCs w:val="23"/>
        </w:rPr>
        <w:t>in</w:t>
      </w:r>
      <w:r>
        <w:rPr>
          <w:sz w:val="23"/>
          <w:szCs w:val="23"/>
        </w:rPr>
        <w:t xml:space="preserve"> </w:t>
      </w:r>
      <w:r>
        <w:rPr>
          <w:w w:val="102"/>
          <w:sz w:val="23"/>
          <w:szCs w:val="23"/>
        </w:rPr>
        <w:t>accordance</w:t>
      </w:r>
      <w:r>
        <w:rPr>
          <w:sz w:val="23"/>
          <w:szCs w:val="23"/>
        </w:rPr>
        <w:t xml:space="preserve"> </w:t>
      </w:r>
      <w:r>
        <w:rPr>
          <w:w w:val="102"/>
          <w:sz w:val="23"/>
          <w:szCs w:val="23"/>
        </w:rPr>
        <w:t>with</w:t>
      </w:r>
      <w:r>
        <w:rPr>
          <w:sz w:val="23"/>
          <w:szCs w:val="23"/>
        </w:rPr>
        <w:t xml:space="preserve"> </w:t>
      </w:r>
      <w:r>
        <w:rPr>
          <w:w w:val="102"/>
          <w:sz w:val="23"/>
          <w:szCs w:val="23"/>
        </w:rPr>
        <w:t>Clause</w:t>
      </w:r>
      <w:r>
        <w:rPr>
          <w:sz w:val="23"/>
          <w:szCs w:val="23"/>
        </w:rPr>
        <w:t xml:space="preserve"> </w:t>
      </w:r>
      <w:r>
        <w:rPr>
          <w:w w:val="102"/>
          <w:sz w:val="23"/>
          <w:szCs w:val="23"/>
        </w:rPr>
        <w:t>1.2.</w:t>
      </w:r>
    </w:p>
    <w:p w:rsidR="00300549" w:rsidRDefault="00300549">
      <w:pPr>
        <w:spacing w:before="8" w:line="220" w:lineRule="exact"/>
        <w:rPr>
          <w:sz w:val="22"/>
          <w:szCs w:val="22"/>
        </w:rPr>
      </w:pPr>
    </w:p>
    <w:p w:rsidR="00300549" w:rsidRDefault="00BF290C">
      <w:pPr>
        <w:ind w:left="2182"/>
        <w:rPr>
          <w:sz w:val="23"/>
          <w:szCs w:val="23"/>
        </w:rPr>
      </w:pPr>
      <w:r>
        <w:rPr>
          <w:i/>
          <w:w w:val="102"/>
          <w:sz w:val="23"/>
          <w:szCs w:val="23"/>
          <w:u w:val="single" w:color="000000"/>
        </w:rPr>
        <w:t>Financial Document</w:t>
      </w:r>
    </w:p>
    <w:p w:rsidR="00300549" w:rsidRDefault="00300549">
      <w:pPr>
        <w:spacing w:before="4" w:line="200" w:lineRule="exact"/>
      </w:pPr>
    </w:p>
    <w:p w:rsidR="00300549" w:rsidRDefault="00BF290C">
      <w:pPr>
        <w:spacing w:before="28" w:line="245" w:lineRule="auto"/>
        <w:ind w:left="2859" w:right="121" w:hanging="677"/>
        <w:jc w:val="both"/>
        <w:rPr>
          <w:sz w:val="23"/>
          <w:szCs w:val="23"/>
        </w:rPr>
      </w:pPr>
      <w:r>
        <w:rPr>
          <w:w w:val="102"/>
          <w:sz w:val="23"/>
          <w:szCs w:val="23"/>
        </w:rPr>
        <w:t>(v)</w:t>
      </w:r>
      <w:r>
        <w:rPr>
          <w:sz w:val="23"/>
          <w:szCs w:val="23"/>
        </w:rPr>
        <w:t xml:space="preserve">       </w:t>
      </w:r>
      <w:r>
        <w:rPr>
          <w:w w:val="102"/>
          <w:sz w:val="23"/>
          <w:szCs w:val="23"/>
        </w:rPr>
        <w:t>The</w:t>
      </w:r>
      <w:r>
        <w:rPr>
          <w:sz w:val="23"/>
          <w:szCs w:val="23"/>
        </w:rPr>
        <w:t xml:space="preserve"> </w:t>
      </w:r>
      <w:r>
        <w:rPr>
          <w:w w:val="102"/>
          <w:sz w:val="23"/>
          <w:szCs w:val="23"/>
        </w:rPr>
        <w:t>consultant’s</w:t>
      </w:r>
      <w:r>
        <w:rPr>
          <w:sz w:val="23"/>
          <w:szCs w:val="23"/>
        </w:rPr>
        <w:t xml:space="preserve"> </w:t>
      </w:r>
      <w:r>
        <w:rPr>
          <w:w w:val="102"/>
          <w:sz w:val="23"/>
          <w:szCs w:val="23"/>
        </w:rPr>
        <w:t>audited</w:t>
      </w:r>
      <w:r>
        <w:rPr>
          <w:sz w:val="23"/>
          <w:szCs w:val="23"/>
        </w:rPr>
        <w:t xml:space="preserve"> </w:t>
      </w:r>
      <w:r>
        <w:rPr>
          <w:w w:val="102"/>
          <w:sz w:val="23"/>
          <w:szCs w:val="23"/>
        </w:rPr>
        <w:t>financial</w:t>
      </w:r>
      <w:r>
        <w:rPr>
          <w:sz w:val="23"/>
          <w:szCs w:val="23"/>
        </w:rPr>
        <w:t xml:space="preserve"> </w:t>
      </w:r>
      <w:r>
        <w:rPr>
          <w:w w:val="102"/>
          <w:sz w:val="23"/>
          <w:szCs w:val="23"/>
        </w:rPr>
        <w:t>statements,</w:t>
      </w:r>
      <w:r>
        <w:rPr>
          <w:sz w:val="23"/>
          <w:szCs w:val="23"/>
        </w:rPr>
        <w:t xml:space="preserve"> </w:t>
      </w:r>
      <w:r>
        <w:rPr>
          <w:w w:val="102"/>
          <w:sz w:val="23"/>
          <w:szCs w:val="23"/>
        </w:rPr>
        <w:t>showing,</w:t>
      </w:r>
      <w:r>
        <w:rPr>
          <w:sz w:val="23"/>
          <w:szCs w:val="23"/>
        </w:rPr>
        <w:t xml:space="preserve"> </w:t>
      </w:r>
      <w:r>
        <w:rPr>
          <w:w w:val="102"/>
          <w:sz w:val="23"/>
          <w:szCs w:val="23"/>
        </w:rPr>
        <w:t>among others,</w:t>
      </w:r>
      <w:r>
        <w:rPr>
          <w:sz w:val="23"/>
          <w:szCs w:val="23"/>
        </w:rPr>
        <w:t xml:space="preserve">  </w:t>
      </w:r>
      <w:r>
        <w:rPr>
          <w:w w:val="102"/>
          <w:sz w:val="23"/>
          <w:szCs w:val="23"/>
        </w:rPr>
        <w:t>the</w:t>
      </w:r>
      <w:r>
        <w:rPr>
          <w:sz w:val="23"/>
          <w:szCs w:val="23"/>
        </w:rPr>
        <w:t xml:space="preserve">  </w:t>
      </w:r>
      <w:r>
        <w:rPr>
          <w:w w:val="102"/>
          <w:sz w:val="23"/>
          <w:szCs w:val="23"/>
        </w:rPr>
        <w:t>consultant’s</w:t>
      </w:r>
      <w:r>
        <w:rPr>
          <w:sz w:val="23"/>
          <w:szCs w:val="23"/>
        </w:rPr>
        <w:t xml:space="preserve">  </w:t>
      </w:r>
      <w:r>
        <w:rPr>
          <w:w w:val="102"/>
          <w:sz w:val="23"/>
          <w:szCs w:val="23"/>
        </w:rPr>
        <w:t>total</w:t>
      </w:r>
      <w:r>
        <w:rPr>
          <w:sz w:val="23"/>
          <w:szCs w:val="23"/>
        </w:rPr>
        <w:t xml:space="preserve"> </w:t>
      </w:r>
      <w:r>
        <w:rPr>
          <w:w w:val="102"/>
          <w:sz w:val="23"/>
          <w:szCs w:val="23"/>
        </w:rPr>
        <w:t>and</w:t>
      </w:r>
      <w:r>
        <w:rPr>
          <w:sz w:val="23"/>
          <w:szCs w:val="23"/>
        </w:rPr>
        <w:t xml:space="preserve"> </w:t>
      </w:r>
      <w:r>
        <w:rPr>
          <w:w w:val="102"/>
          <w:sz w:val="23"/>
          <w:szCs w:val="23"/>
        </w:rPr>
        <w:t>current</w:t>
      </w:r>
      <w:r>
        <w:rPr>
          <w:sz w:val="23"/>
          <w:szCs w:val="23"/>
        </w:rPr>
        <w:t xml:space="preserve"> </w:t>
      </w:r>
      <w:r>
        <w:rPr>
          <w:w w:val="102"/>
          <w:sz w:val="23"/>
          <w:szCs w:val="23"/>
        </w:rPr>
        <w:t>assets</w:t>
      </w:r>
      <w:r>
        <w:rPr>
          <w:sz w:val="23"/>
          <w:szCs w:val="23"/>
        </w:rPr>
        <w:t xml:space="preserve"> </w:t>
      </w:r>
      <w:r>
        <w:rPr>
          <w:w w:val="102"/>
          <w:sz w:val="23"/>
          <w:szCs w:val="23"/>
        </w:rPr>
        <w:t>and</w:t>
      </w:r>
      <w:r>
        <w:rPr>
          <w:sz w:val="23"/>
          <w:szCs w:val="23"/>
        </w:rPr>
        <w:t xml:space="preserve">  </w:t>
      </w:r>
      <w:r>
        <w:rPr>
          <w:w w:val="102"/>
          <w:sz w:val="23"/>
          <w:szCs w:val="23"/>
        </w:rPr>
        <w:t>liabilities, stamped</w:t>
      </w:r>
      <w:r>
        <w:rPr>
          <w:sz w:val="23"/>
          <w:szCs w:val="23"/>
        </w:rPr>
        <w:t xml:space="preserve">  </w:t>
      </w:r>
      <w:r>
        <w:rPr>
          <w:w w:val="102"/>
          <w:sz w:val="23"/>
          <w:szCs w:val="23"/>
        </w:rPr>
        <w:t>“received”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BIR</w:t>
      </w:r>
      <w:r>
        <w:rPr>
          <w:sz w:val="23"/>
          <w:szCs w:val="23"/>
        </w:rPr>
        <w:t xml:space="preserve">  </w:t>
      </w:r>
      <w:r>
        <w:rPr>
          <w:w w:val="102"/>
          <w:sz w:val="23"/>
          <w:szCs w:val="23"/>
        </w:rPr>
        <w:t>or</w:t>
      </w:r>
      <w:r>
        <w:rPr>
          <w:sz w:val="23"/>
          <w:szCs w:val="23"/>
        </w:rPr>
        <w:t xml:space="preserve">  </w:t>
      </w:r>
      <w:r>
        <w:rPr>
          <w:w w:val="102"/>
          <w:sz w:val="23"/>
          <w:szCs w:val="23"/>
        </w:rPr>
        <w:t>its</w:t>
      </w:r>
      <w:r>
        <w:rPr>
          <w:sz w:val="23"/>
          <w:szCs w:val="23"/>
        </w:rPr>
        <w:t xml:space="preserve">  </w:t>
      </w:r>
      <w:r>
        <w:rPr>
          <w:w w:val="102"/>
          <w:sz w:val="23"/>
          <w:szCs w:val="23"/>
        </w:rPr>
        <w:t>duly</w:t>
      </w:r>
      <w:r>
        <w:rPr>
          <w:sz w:val="23"/>
          <w:szCs w:val="23"/>
        </w:rPr>
        <w:t xml:space="preserve">  </w:t>
      </w:r>
      <w:r>
        <w:rPr>
          <w:w w:val="102"/>
          <w:sz w:val="23"/>
          <w:szCs w:val="23"/>
        </w:rPr>
        <w:t>accredited</w:t>
      </w:r>
      <w:r>
        <w:rPr>
          <w:sz w:val="23"/>
          <w:szCs w:val="23"/>
        </w:rPr>
        <w:t xml:space="preserve">  </w:t>
      </w:r>
      <w:r>
        <w:rPr>
          <w:w w:val="102"/>
          <w:sz w:val="23"/>
          <w:szCs w:val="23"/>
        </w:rPr>
        <w:t xml:space="preserve">and </w:t>
      </w:r>
      <w:r>
        <w:rPr>
          <w:w w:val="102"/>
          <w:sz w:val="23"/>
          <w:szCs w:val="23"/>
        </w:rPr>
        <w:lastRenderedPageBreak/>
        <w:t>authorized</w:t>
      </w:r>
      <w:r>
        <w:rPr>
          <w:sz w:val="23"/>
          <w:szCs w:val="23"/>
        </w:rPr>
        <w:t xml:space="preserve">  </w:t>
      </w:r>
      <w:r>
        <w:rPr>
          <w:w w:val="102"/>
          <w:sz w:val="23"/>
          <w:szCs w:val="23"/>
        </w:rPr>
        <w:t>institutions,</w:t>
      </w:r>
      <w:r>
        <w:rPr>
          <w:sz w:val="23"/>
          <w:szCs w:val="23"/>
        </w:rPr>
        <w:t xml:space="preserve">  </w:t>
      </w:r>
      <w:r>
        <w:rPr>
          <w:w w:val="102"/>
          <w:sz w:val="23"/>
          <w:szCs w:val="23"/>
        </w:rPr>
        <w:t>for</w:t>
      </w:r>
      <w:r>
        <w:rPr>
          <w:sz w:val="23"/>
          <w:szCs w:val="23"/>
        </w:rPr>
        <w:t xml:space="preserve">  </w:t>
      </w:r>
      <w:r>
        <w:rPr>
          <w:w w:val="102"/>
          <w:sz w:val="23"/>
          <w:szCs w:val="23"/>
        </w:rPr>
        <w:t>the</w:t>
      </w:r>
      <w:r>
        <w:rPr>
          <w:sz w:val="23"/>
          <w:szCs w:val="23"/>
        </w:rPr>
        <w:t xml:space="preserve">  </w:t>
      </w:r>
      <w:r>
        <w:rPr>
          <w:w w:val="102"/>
          <w:sz w:val="23"/>
          <w:szCs w:val="23"/>
        </w:rPr>
        <w:t>preceding</w:t>
      </w:r>
      <w:r>
        <w:rPr>
          <w:sz w:val="23"/>
          <w:szCs w:val="23"/>
        </w:rPr>
        <w:t xml:space="preserve">  </w:t>
      </w:r>
      <w:r>
        <w:rPr>
          <w:w w:val="102"/>
          <w:sz w:val="23"/>
          <w:szCs w:val="23"/>
        </w:rPr>
        <w:t>calendar</w:t>
      </w:r>
      <w:r>
        <w:rPr>
          <w:sz w:val="23"/>
          <w:szCs w:val="23"/>
        </w:rPr>
        <w:t xml:space="preserve">  </w:t>
      </w:r>
      <w:r>
        <w:rPr>
          <w:w w:val="102"/>
          <w:sz w:val="23"/>
          <w:szCs w:val="23"/>
        </w:rPr>
        <w:t>year</w:t>
      </w:r>
      <w:r>
        <w:rPr>
          <w:sz w:val="23"/>
          <w:szCs w:val="23"/>
        </w:rPr>
        <w:t xml:space="preserve">  </w:t>
      </w:r>
      <w:r>
        <w:rPr>
          <w:w w:val="102"/>
          <w:sz w:val="23"/>
          <w:szCs w:val="23"/>
        </w:rPr>
        <w:t>which should</w:t>
      </w:r>
      <w:r>
        <w:rPr>
          <w:sz w:val="23"/>
          <w:szCs w:val="23"/>
        </w:rPr>
        <w:t xml:space="preserve">  </w:t>
      </w:r>
      <w:r>
        <w:rPr>
          <w:w w:val="102"/>
          <w:sz w:val="23"/>
          <w:szCs w:val="23"/>
        </w:rPr>
        <w:t>not</w:t>
      </w:r>
      <w:r>
        <w:rPr>
          <w:sz w:val="23"/>
          <w:szCs w:val="23"/>
        </w:rPr>
        <w:t xml:space="preserve">  </w:t>
      </w:r>
      <w:r>
        <w:rPr>
          <w:w w:val="102"/>
          <w:sz w:val="23"/>
          <w:szCs w:val="23"/>
        </w:rPr>
        <w:t>be</w:t>
      </w:r>
      <w:r>
        <w:rPr>
          <w:sz w:val="23"/>
          <w:szCs w:val="23"/>
        </w:rPr>
        <w:t xml:space="preserve">  </w:t>
      </w:r>
      <w:r>
        <w:rPr>
          <w:w w:val="102"/>
          <w:sz w:val="23"/>
          <w:szCs w:val="23"/>
        </w:rPr>
        <w:t>earlier</w:t>
      </w:r>
      <w:r>
        <w:rPr>
          <w:sz w:val="23"/>
          <w:szCs w:val="23"/>
        </w:rPr>
        <w:t xml:space="preserve">  </w:t>
      </w:r>
      <w:r>
        <w:rPr>
          <w:w w:val="102"/>
          <w:sz w:val="23"/>
          <w:szCs w:val="23"/>
        </w:rPr>
        <w:t>than</w:t>
      </w:r>
      <w:r>
        <w:rPr>
          <w:sz w:val="23"/>
          <w:szCs w:val="23"/>
        </w:rPr>
        <w:t xml:space="preserve">  </w:t>
      </w:r>
      <w:r>
        <w:rPr>
          <w:w w:val="102"/>
          <w:sz w:val="23"/>
          <w:szCs w:val="23"/>
        </w:rPr>
        <w:t>two</w:t>
      </w:r>
      <w:r>
        <w:rPr>
          <w:sz w:val="23"/>
          <w:szCs w:val="23"/>
        </w:rPr>
        <w:t xml:space="preserve">  </w:t>
      </w:r>
      <w:r>
        <w:rPr>
          <w:w w:val="102"/>
          <w:sz w:val="23"/>
          <w:szCs w:val="23"/>
        </w:rPr>
        <w:t>(2)</w:t>
      </w:r>
      <w:r>
        <w:rPr>
          <w:sz w:val="23"/>
          <w:szCs w:val="23"/>
        </w:rPr>
        <w:t xml:space="preserve">  </w:t>
      </w:r>
      <w:r>
        <w:rPr>
          <w:w w:val="102"/>
          <w:sz w:val="23"/>
          <w:szCs w:val="23"/>
        </w:rPr>
        <w:t>years</w:t>
      </w:r>
      <w:r>
        <w:rPr>
          <w:sz w:val="23"/>
          <w:szCs w:val="23"/>
        </w:rPr>
        <w:t xml:space="preserve">  </w:t>
      </w:r>
      <w:r>
        <w:rPr>
          <w:w w:val="102"/>
          <w:sz w:val="23"/>
          <w:szCs w:val="23"/>
        </w:rPr>
        <w:t>from</w:t>
      </w:r>
      <w:r>
        <w:rPr>
          <w:sz w:val="23"/>
          <w:szCs w:val="23"/>
        </w:rPr>
        <w:t xml:space="preserve">  </w:t>
      </w:r>
      <w:r>
        <w:rPr>
          <w:w w:val="102"/>
          <w:sz w:val="23"/>
          <w:szCs w:val="23"/>
        </w:rPr>
        <w:t>the</w:t>
      </w:r>
      <w:r>
        <w:rPr>
          <w:sz w:val="23"/>
          <w:szCs w:val="23"/>
        </w:rPr>
        <w:t xml:space="preserve">  </w:t>
      </w:r>
      <w:r>
        <w:rPr>
          <w:w w:val="102"/>
          <w:sz w:val="23"/>
          <w:szCs w:val="23"/>
        </w:rPr>
        <w:t>date</w:t>
      </w:r>
      <w:r>
        <w:rPr>
          <w:sz w:val="23"/>
          <w:szCs w:val="23"/>
        </w:rPr>
        <w:t xml:space="preserve">  </w:t>
      </w:r>
      <w:r>
        <w:rPr>
          <w:w w:val="102"/>
          <w:sz w:val="23"/>
          <w:szCs w:val="23"/>
        </w:rPr>
        <w:t>of</w:t>
      </w:r>
      <w:r>
        <w:rPr>
          <w:sz w:val="23"/>
          <w:szCs w:val="23"/>
        </w:rPr>
        <w:t xml:space="preserve">  </w:t>
      </w:r>
      <w:r>
        <w:rPr>
          <w:w w:val="102"/>
          <w:sz w:val="23"/>
          <w:szCs w:val="23"/>
        </w:rPr>
        <w:t>bid submission.</w:t>
      </w:r>
    </w:p>
    <w:p w:rsidR="00300549" w:rsidRDefault="00300549">
      <w:pPr>
        <w:spacing w:before="6" w:line="220" w:lineRule="exact"/>
        <w:rPr>
          <w:sz w:val="22"/>
          <w:szCs w:val="22"/>
        </w:rPr>
      </w:pPr>
    </w:p>
    <w:p w:rsidR="00300549" w:rsidRDefault="00BF290C" w:rsidP="0020128A">
      <w:pPr>
        <w:ind w:left="1506"/>
        <w:rPr>
          <w:sz w:val="23"/>
          <w:szCs w:val="23"/>
        </w:rPr>
      </w:pPr>
      <w:r>
        <w:rPr>
          <w:w w:val="102"/>
          <w:sz w:val="23"/>
          <w:szCs w:val="23"/>
        </w:rPr>
        <w:t>(b)</w:t>
      </w:r>
      <w:r>
        <w:rPr>
          <w:sz w:val="23"/>
          <w:szCs w:val="23"/>
        </w:rPr>
        <w:t xml:space="preserve">       </w:t>
      </w:r>
      <w:r>
        <w:rPr>
          <w:w w:val="102"/>
          <w:sz w:val="23"/>
          <w:szCs w:val="23"/>
        </w:rPr>
        <w:t>Class</w:t>
      </w:r>
      <w:r>
        <w:rPr>
          <w:sz w:val="23"/>
          <w:szCs w:val="23"/>
        </w:rPr>
        <w:t xml:space="preserve"> </w:t>
      </w:r>
      <w:r>
        <w:rPr>
          <w:w w:val="102"/>
          <w:sz w:val="23"/>
          <w:szCs w:val="23"/>
        </w:rPr>
        <w:t>“B”</w:t>
      </w:r>
      <w:r>
        <w:rPr>
          <w:sz w:val="23"/>
          <w:szCs w:val="23"/>
        </w:rPr>
        <w:t xml:space="preserve"> </w:t>
      </w:r>
      <w:r>
        <w:rPr>
          <w:w w:val="102"/>
          <w:sz w:val="23"/>
          <w:szCs w:val="23"/>
        </w:rPr>
        <w:t>Document</w:t>
      </w:r>
      <w:r>
        <w:rPr>
          <w:sz w:val="23"/>
          <w:szCs w:val="23"/>
        </w:rPr>
        <w:t xml:space="preserve"> </w:t>
      </w:r>
      <w:r>
        <w:rPr>
          <w:w w:val="102"/>
          <w:sz w:val="23"/>
          <w:szCs w:val="23"/>
        </w:rPr>
        <w:t>–Valid</w:t>
      </w:r>
      <w:r>
        <w:rPr>
          <w:sz w:val="23"/>
          <w:szCs w:val="23"/>
        </w:rPr>
        <w:t xml:space="preserve"> </w:t>
      </w:r>
      <w:r>
        <w:rPr>
          <w:w w:val="102"/>
          <w:sz w:val="23"/>
          <w:szCs w:val="23"/>
        </w:rPr>
        <w:t>joint</w:t>
      </w:r>
      <w:r>
        <w:rPr>
          <w:sz w:val="23"/>
          <w:szCs w:val="23"/>
        </w:rPr>
        <w:t xml:space="preserve"> </w:t>
      </w:r>
      <w:r>
        <w:rPr>
          <w:w w:val="102"/>
          <w:sz w:val="23"/>
          <w:szCs w:val="23"/>
        </w:rPr>
        <w:t>venture</w:t>
      </w:r>
      <w:r>
        <w:rPr>
          <w:sz w:val="23"/>
          <w:szCs w:val="23"/>
        </w:rPr>
        <w:t xml:space="preserve"> </w:t>
      </w:r>
      <w:r>
        <w:rPr>
          <w:w w:val="102"/>
          <w:sz w:val="23"/>
          <w:szCs w:val="23"/>
        </w:rPr>
        <w:t>agreement</w:t>
      </w:r>
      <w:r>
        <w:rPr>
          <w:sz w:val="23"/>
          <w:szCs w:val="23"/>
        </w:rPr>
        <w:t xml:space="preserve"> </w:t>
      </w:r>
      <w:r>
        <w:rPr>
          <w:w w:val="102"/>
          <w:sz w:val="23"/>
          <w:szCs w:val="23"/>
        </w:rPr>
        <w:t>(JVA),</w:t>
      </w:r>
      <w:r>
        <w:rPr>
          <w:sz w:val="23"/>
          <w:szCs w:val="23"/>
        </w:rPr>
        <w:t xml:space="preserve"> </w:t>
      </w:r>
      <w:r>
        <w:rPr>
          <w:w w:val="102"/>
          <w:sz w:val="23"/>
          <w:szCs w:val="23"/>
        </w:rPr>
        <w:t>in</w:t>
      </w:r>
      <w:r>
        <w:rPr>
          <w:sz w:val="23"/>
          <w:szCs w:val="23"/>
        </w:rPr>
        <w:t xml:space="preserve"> </w:t>
      </w:r>
      <w:r>
        <w:rPr>
          <w:w w:val="102"/>
          <w:sz w:val="23"/>
          <w:szCs w:val="23"/>
        </w:rPr>
        <w:t>case</w:t>
      </w:r>
      <w:r>
        <w:rPr>
          <w:sz w:val="23"/>
          <w:szCs w:val="23"/>
        </w:rPr>
        <w:t xml:space="preserve"> </w:t>
      </w:r>
      <w:r>
        <w:rPr>
          <w:w w:val="102"/>
          <w:sz w:val="23"/>
          <w:szCs w:val="23"/>
        </w:rPr>
        <w:t>a</w:t>
      </w:r>
      <w:r>
        <w:rPr>
          <w:sz w:val="23"/>
          <w:szCs w:val="23"/>
        </w:rPr>
        <w:t xml:space="preserve"> </w:t>
      </w:r>
      <w:r>
        <w:rPr>
          <w:w w:val="102"/>
          <w:sz w:val="23"/>
          <w:szCs w:val="23"/>
        </w:rPr>
        <w:t>joint</w:t>
      </w:r>
      <w:r>
        <w:rPr>
          <w:sz w:val="23"/>
          <w:szCs w:val="23"/>
        </w:rPr>
        <w:t xml:space="preserve"> </w:t>
      </w:r>
      <w:r>
        <w:rPr>
          <w:w w:val="102"/>
          <w:sz w:val="23"/>
          <w:szCs w:val="23"/>
        </w:rPr>
        <w:t>venture</w:t>
      </w:r>
      <w:r>
        <w:rPr>
          <w:sz w:val="23"/>
          <w:szCs w:val="23"/>
        </w:rPr>
        <w:t xml:space="preserve"> </w:t>
      </w:r>
      <w:r>
        <w:rPr>
          <w:w w:val="102"/>
          <w:sz w:val="23"/>
          <w:szCs w:val="23"/>
        </w:rPr>
        <w:t>is</w:t>
      </w:r>
      <w:r>
        <w:rPr>
          <w:sz w:val="23"/>
          <w:szCs w:val="23"/>
        </w:rPr>
        <w:t xml:space="preserve"> </w:t>
      </w:r>
      <w:r>
        <w:rPr>
          <w:w w:val="102"/>
          <w:sz w:val="23"/>
          <w:szCs w:val="23"/>
        </w:rPr>
        <w:t>already in</w:t>
      </w:r>
      <w:r>
        <w:rPr>
          <w:sz w:val="23"/>
          <w:szCs w:val="23"/>
        </w:rPr>
        <w:t xml:space="preserve"> </w:t>
      </w:r>
      <w:r>
        <w:rPr>
          <w:w w:val="102"/>
          <w:sz w:val="23"/>
          <w:szCs w:val="23"/>
        </w:rPr>
        <w:t>existence.</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absence</w:t>
      </w:r>
      <w:r>
        <w:rPr>
          <w:sz w:val="23"/>
          <w:szCs w:val="23"/>
        </w:rPr>
        <w:t xml:space="preserve"> </w:t>
      </w:r>
      <w:r>
        <w:rPr>
          <w:w w:val="102"/>
          <w:sz w:val="23"/>
          <w:szCs w:val="23"/>
        </w:rPr>
        <w:t>of</w:t>
      </w:r>
      <w:r>
        <w:rPr>
          <w:sz w:val="23"/>
          <w:szCs w:val="23"/>
        </w:rPr>
        <w:t xml:space="preserve"> </w:t>
      </w:r>
      <w:r>
        <w:rPr>
          <w:w w:val="102"/>
          <w:sz w:val="23"/>
          <w:szCs w:val="23"/>
        </w:rPr>
        <w:t>a</w:t>
      </w:r>
      <w:r>
        <w:rPr>
          <w:sz w:val="23"/>
          <w:szCs w:val="23"/>
        </w:rPr>
        <w:t xml:space="preserve"> </w:t>
      </w:r>
      <w:r>
        <w:rPr>
          <w:w w:val="102"/>
          <w:sz w:val="23"/>
          <w:szCs w:val="23"/>
        </w:rPr>
        <w:t>JVA,</w:t>
      </w:r>
      <w:r>
        <w:rPr>
          <w:sz w:val="23"/>
          <w:szCs w:val="23"/>
        </w:rPr>
        <w:t xml:space="preserve"> </w:t>
      </w:r>
      <w:r>
        <w:rPr>
          <w:w w:val="102"/>
          <w:sz w:val="23"/>
          <w:szCs w:val="23"/>
        </w:rPr>
        <w:t>duly</w:t>
      </w:r>
      <w:r>
        <w:rPr>
          <w:sz w:val="23"/>
          <w:szCs w:val="23"/>
        </w:rPr>
        <w:t xml:space="preserve"> </w:t>
      </w:r>
      <w:r>
        <w:rPr>
          <w:w w:val="102"/>
          <w:sz w:val="23"/>
          <w:szCs w:val="23"/>
        </w:rPr>
        <w:t>notarized</w:t>
      </w:r>
      <w:r>
        <w:rPr>
          <w:sz w:val="23"/>
          <w:szCs w:val="23"/>
        </w:rPr>
        <w:t xml:space="preserve"> </w:t>
      </w:r>
      <w:r>
        <w:rPr>
          <w:w w:val="102"/>
          <w:sz w:val="23"/>
          <w:szCs w:val="23"/>
        </w:rPr>
        <w:t>statements</w:t>
      </w:r>
      <w:r>
        <w:rPr>
          <w:sz w:val="23"/>
          <w:szCs w:val="23"/>
        </w:rPr>
        <w:t xml:space="preserve"> </w:t>
      </w:r>
      <w:r>
        <w:rPr>
          <w:w w:val="102"/>
          <w:sz w:val="23"/>
          <w:szCs w:val="23"/>
        </w:rPr>
        <w:t>from all</w:t>
      </w:r>
      <w:r>
        <w:rPr>
          <w:sz w:val="23"/>
          <w:szCs w:val="23"/>
        </w:rPr>
        <w:t xml:space="preserve"> </w:t>
      </w:r>
      <w:r>
        <w:rPr>
          <w:w w:val="102"/>
          <w:sz w:val="23"/>
          <w:szCs w:val="23"/>
        </w:rPr>
        <w:t>the</w:t>
      </w:r>
      <w:r>
        <w:rPr>
          <w:sz w:val="23"/>
          <w:szCs w:val="23"/>
        </w:rPr>
        <w:t xml:space="preserve"> </w:t>
      </w:r>
      <w:r>
        <w:rPr>
          <w:w w:val="102"/>
          <w:sz w:val="23"/>
          <w:szCs w:val="23"/>
        </w:rPr>
        <w:t>potential</w:t>
      </w:r>
      <w:r>
        <w:rPr>
          <w:sz w:val="23"/>
          <w:szCs w:val="23"/>
        </w:rPr>
        <w:t xml:space="preserve"> </w:t>
      </w:r>
      <w:r>
        <w:rPr>
          <w:w w:val="102"/>
          <w:sz w:val="23"/>
          <w:szCs w:val="23"/>
        </w:rPr>
        <w:t>joint</w:t>
      </w:r>
      <w:r>
        <w:rPr>
          <w:sz w:val="23"/>
          <w:szCs w:val="23"/>
        </w:rPr>
        <w:t xml:space="preserve"> </w:t>
      </w:r>
      <w:r>
        <w:rPr>
          <w:w w:val="102"/>
          <w:sz w:val="23"/>
          <w:szCs w:val="23"/>
        </w:rPr>
        <w:t>venture</w:t>
      </w:r>
      <w:r>
        <w:rPr>
          <w:sz w:val="23"/>
          <w:szCs w:val="23"/>
        </w:rPr>
        <w:t xml:space="preserve"> </w:t>
      </w:r>
      <w:r>
        <w:rPr>
          <w:w w:val="102"/>
          <w:sz w:val="23"/>
          <w:szCs w:val="23"/>
        </w:rPr>
        <w:t>partners</w:t>
      </w:r>
      <w:r>
        <w:rPr>
          <w:sz w:val="23"/>
          <w:szCs w:val="23"/>
        </w:rPr>
        <w:t xml:space="preserve"> </w:t>
      </w:r>
      <w:r>
        <w:rPr>
          <w:w w:val="102"/>
          <w:sz w:val="23"/>
          <w:szCs w:val="23"/>
        </w:rPr>
        <w:t>stating</w:t>
      </w:r>
      <w:r>
        <w:rPr>
          <w:sz w:val="23"/>
          <w:szCs w:val="23"/>
        </w:rPr>
        <w:t xml:space="preserve"> </w:t>
      </w:r>
      <w:r>
        <w:rPr>
          <w:w w:val="102"/>
          <w:sz w:val="23"/>
          <w:szCs w:val="23"/>
        </w:rPr>
        <w:t>that</w:t>
      </w:r>
      <w:r>
        <w:rPr>
          <w:sz w:val="23"/>
          <w:szCs w:val="23"/>
        </w:rPr>
        <w:t xml:space="preserve"> </w:t>
      </w:r>
      <w:r>
        <w:rPr>
          <w:w w:val="102"/>
          <w:sz w:val="23"/>
          <w:szCs w:val="23"/>
        </w:rPr>
        <w:t>they</w:t>
      </w:r>
      <w:r>
        <w:rPr>
          <w:sz w:val="23"/>
          <w:szCs w:val="23"/>
        </w:rPr>
        <w:t xml:space="preserve"> </w:t>
      </w:r>
      <w:r>
        <w:rPr>
          <w:w w:val="102"/>
          <w:sz w:val="23"/>
          <w:szCs w:val="23"/>
        </w:rPr>
        <w:t>will</w:t>
      </w:r>
      <w:r>
        <w:rPr>
          <w:sz w:val="23"/>
          <w:szCs w:val="23"/>
        </w:rPr>
        <w:t xml:space="preserve"> </w:t>
      </w:r>
      <w:r>
        <w:rPr>
          <w:w w:val="102"/>
          <w:sz w:val="23"/>
          <w:szCs w:val="23"/>
        </w:rPr>
        <w:t>enter</w:t>
      </w:r>
      <w:r>
        <w:rPr>
          <w:sz w:val="23"/>
          <w:szCs w:val="23"/>
        </w:rPr>
        <w:t xml:space="preserve"> </w:t>
      </w:r>
      <w:r>
        <w:rPr>
          <w:w w:val="102"/>
          <w:sz w:val="23"/>
          <w:szCs w:val="23"/>
        </w:rPr>
        <w:t>into and</w:t>
      </w:r>
      <w:r>
        <w:rPr>
          <w:sz w:val="23"/>
          <w:szCs w:val="23"/>
        </w:rPr>
        <w:t xml:space="preserve"> </w:t>
      </w:r>
      <w:r>
        <w:rPr>
          <w:w w:val="102"/>
          <w:sz w:val="23"/>
          <w:szCs w:val="23"/>
        </w:rPr>
        <w:t>abide</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provisions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JVA</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instance</w:t>
      </w:r>
      <w:r>
        <w:rPr>
          <w:sz w:val="23"/>
          <w:szCs w:val="23"/>
        </w:rPr>
        <w:t xml:space="preserve"> </w:t>
      </w:r>
      <w:r>
        <w:rPr>
          <w:w w:val="102"/>
          <w:sz w:val="23"/>
          <w:szCs w:val="23"/>
        </w:rPr>
        <w:t>that</w:t>
      </w:r>
      <w:r>
        <w:rPr>
          <w:sz w:val="23"/>
          <w:szCs w:val="23"/>
        </w:rPr>
        <w:t xml:space="preserve"> </w:t>
      </w:r>
      <w:r>
        <w:rPr>
          <w:w w:val="102"/>
          <w:sz w:val="23"/>
          <w:szCs w:val="23"/>
        </w:rPr>
        <w:t>the</w:t>
      </w:r>
      <w:r>
        <w:rPr>
          <w:sz w:val="23"/>
          <w:szCs w:val="23"/>
        </w:rPr>
        <w:t xml:space="preserve"> </w:t>
      </w:r>
      <w:r>
        <w:rPr>
          <w:w w:val="102"/>
          <w:sz w:val="23"/>
          <w:szCs w:val="23"/>
        </w:rPr>
        <w:t>bid</w:t>
      </w:r>
      <w:r>
        <w:rPr>
          <w:sz w:val="23"/>
          <w:szCs w:val="23"/>
        </w:rPr>
        <w:t xml:space="preserve"> </w:t>
      </w:r>
      <w:r>
        <w:rPr>
          <w:w w:val="102"/>
          <w:sz w:val="23"/>
          <w:szCs w:val="23"/>
        </w:rPr>
        <w:t>is successful,</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included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bid.</w:t>
      </w:r>
      <w:r>
        <w:rPr>
          <w:sz w:val="23"/>
          <w:szCs w:val="23"/>
        </w:rPr>
        <w:t xml:space="preserve">   </w:t>
      </w:r>
      <w:r>
        <w:rPr>
          <w:w w:val="102"/>
          <w:sz w:val="23"/>
          <w:szCs w:val="23"/>
        </w:rPr>
        <w:t>Failure</w:t>
      </w:r>
      <w:r>
        <w:rPr>
          <w:sz w:val="23"/>
          <w:szCs w:val="23"/>
        </w:rPr>
        <w:t xml:space="preserve">  </w:t>
      </w:r>
      <w:r>
        <w:rPr>
          <w:w w:val="102"/>
          <w:sz w:val="23"/>
          <w:szCs w:val="23"/>
        </w:rPr>
        <w:t>to</w:t>
      </w:r>
      <w:r>
        <w:rPr>
          <w:sz w:val="23"/>
          <w:szCs w:val="23"/>
        </w:rPr>
        <w:t xml:space="preserve"> </w:t>
      </w:r>
      <w:r>
        <w:rPr>
          <w:w w:val="102"/>
          <w:sz w:val="23"/>
          <w:szCs w:val="23"/>
        </w:rPr>
        <w:t>enter</w:t>
      </w:r>
      <w:r>
        <w:rPr>
          <w:sz w:val="23"/>
          <w:szCs w:val="23"/>
        </w:rPr>
        <w:t xml:space="preserve">  </w:t>
      </w:r>
      <w:r>
        <w:rPr>
          <w:w w:val="102"/>
          <w:sz w:val="23"/>
          <w:szCs w:val="23"/>
        </w:rPr>
        <w:t>into</w:t>
      </w:r>
      <w:r>
        <w:rPr>
          <w:sz w:val="23"/>
          <w:szCs w:val="23"/>
        </w:rPr>
        <w:t xml:space="preserve"> </w:t>
      </w:r>
      <w:r>
        <w:rPr>
          <w:w w:val="102"/>
          <w:sz w:val="23"/>
          <w:szCs w:val="23"/>
        </w:rPr>
        <w:t>a</w:t>
      </w:r>
      <w:r>
        <w:rPr>
          <w:sz w:val="23"/>
          <w:szCs w:val="23"/>
        </w:rPr>
        <w:t xml:space="preserve"> </w:t>
      </w:r>
      <w:r>
        <w:rPr>
          <w:w w:val="102"/>
          <w:sz w:val="23"/>
          <w:szCs w:val="23"/>
        </w:rPr>
        <w:t>joint venture</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event</w:t>
      </w:r>
      <w:r>
        <w:rPr>
          <w:sz w:val="23"/>
          <w:szCs w:val="23"/>
        </w:rPr>
        <w:t xml:space="preserve">  </w:t>
      </w:r>
      <w:r>
        <w:rPr>
          <w:w w:val="102"/>
          <w:sz w:val="23"/>
          <w:szCs w:val="23"/>
        </w:rPr>
        <w:t>of</w:t>
      </w:r>
      <w:r>
        <w:rPr>
          <w:sz w:val="23"/>
          <w:szCs w:val="23"/>
        </w:rPr>
        <w:t xml:space="preserve">  </w:t>
      </w:r>
      <w:r>
        <w:rPr>
          <w:w w:val="102"/>
          <w:sz w:val="23"/>
          <w:szCs w:val="23"/>
        </w:rPr>
        <w:t>a</w:t>
      </w:r>
      <w:r>
        <w:rPr>
          <w:sz w:val="23"/>
          <w:szCs w:val="23"/>
        </w:rPr>
        <w:t xml:space="preserve">  </w:t>
      </w:r>
      <w:r>
        <w:rPr>
          <w:w w:val="102"/>
          <w:sz w:val="23"/>
          <w:szCs w:val="23"/>
        </w:rPr>
        <w:t>contract</w:t>
      </w:r>
      <w:r>
        <w:rPr>
          <w:sz w:val="23"/>
          <w:szCs w:val="23"/>
        </w:rPr>
        <w:t xml:space="preserve">  </w:t>
      </w:r>
      <w:r>
        <w:rPr>
          <w:w w:val="102"/>
          <w:sz w:val="23"/>
          <w:szCs w:val="23"/>
        </w:rPr>
        <w:t>award</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ground</w:t>
      </w:r>
      <w:r>
        <w:rPr>
          <w:sz w:val="23"/>
          <w:szCs w:val="23"/>
        </w:rPr>
        <w:t xml:space="preserve">  </w:t>
      </w:r>
      <w:r>
        <w:rPr>
          <w:w w:val="102"/>
          <w:sz w:val="23"/>
          <w:szCs w:val="23"/>
        </w:rPr>
        <w:t>for</w:t>
      </w:r>
      <w:r>
        <w:rPr>
          <w:sz w:val="23"/>
          <w:szCs w:val="23"/>
        </w:rPr>
        <w:t xml:space="preserve">  </w:t>
      </w:r>
      <w:r>
        <w:rPr>
          <w:w w:val="102"/>
          <w:sz w:val="23"/>
          <w:szCs w:val="23"/>
        </w:rPr>
        <w:t>the forfeiture</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bid</w:t>
      </w:r>
      <w:r>
        <w:rPr>
          <w:sz w:val="23"/>
          <w:szCs w:val="23"/>
        </w:rPr>
        <w:t xml:space="preserve"> </w:t>
      </w:r>
      <w:r>
        <w:rPr>
          <w:w w:val="102"/>
          <w:sz w:val="23"/>
          <w:szCs w:val="23"/>
        </w:rPr>
        <w:t>security.</w:t>
      </w:r>
      <w:r>
        <w:rPr>
          <w:sz w:val="23"/>
          <w:szCs w:val="23"/>
        </w:rPr>
        <w:t xml:space="preserve">   </w:t>
      </w:r>
      <w:r>
        <w:rPr>
          <w:w w:val="102"/>
          <w:sz w:val="23"/>
          <w:szCs w:val="23"/>
        </w:rPr>
        <w:t>Each</w:t>
      </w:r>
      <w:r>
        <w:rPr>
          <w:sz w:val="23"/>
          <w:szCs w:val="23"/>
        </w:rPr>
        <w:t xml:space="preserve"> </w:t>
      </w:r>
      <w:r>
        <w:rPr>
          <w:w w:val="102"/>
          <w:sz w:val="23"/>
          <w:szCs w:val="23"/>
        </w:rPr>
        <w:t>partner</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joint</w:t>
      </w:r>
      <w:r>
        <w:rPr>
          <w:sz w:val="23"/>
          <w:szCs w:val="23"/>
        </w:rPr>
        <w:t xml:space="preserve"> </w:t>
      </w:r>
      <w:r>
        <w:rPr>
          <w:w w:val="102"/>
          <w:sz w:val="23"/>
          <w:szCs w:val="23"/>
        </w:rPr>
        <w:t>venture</w:t>
      </w:r>
      <w:r>
        <w:rPr>
          <w:sz w:val="23"/>
          <w:szCs w:val="23"/>
        </w:rPr>
        <w:t xml:space="preserve"> </w:t>
      </w:r>
      <w:r>
        <w:rPr>
          <w:w w:val="102"/>
          <w:sz w:val="23"/>
          <w:szCs w:val="23"/>
        </w:rPr>
        <w:t>shall submit</w:t>
      </w:r>
      <w:r>
        <w:rPr>
          <w:sz w:val="23"/>
          <w:szCs w:val="23"/>
        </w:rPr>
        <w:t xml:space="preserve">  </w:t>
      </w:r>
      <w:r>
        <w:rPr>
          <w:w w:val="102"/>
          <w:sz w:val="23"/>
          <w:szCs w:val="23"/>
        </w:rPr>
        <w:t>the</w:t>
      </w:r>
      <w:r>
        <w:rPr>
          <w:sz w:val="23"/>
          <w:szCs w:val="23"/>
        </w:rPr>
        <w:t xml:space="preserve">  </w:t>
      </w:r>
      <w:r>
        <w:rPr>
          <w:w w:val="102"/>
          <w:sz w:val="23"/>
          <w:szCs w:val="23"/>
        </w:rPr>
        <w:t>legal</w:t>
      </w:r>
      <w:r>
        <w:rPr>
          <w:sz w:val="23"/>
          <w:szCs w:val="23"/>
        </w:rPr>
        <w:t xml:space="preserve">  </w:t>
      </w:r>
      <w:r>
        <w:rPr>
          <w:w w:val="102"/>
          <w:sz w:val="23"/>
          <w:szCs w:val="23"/>
        </w:rPr>
        <w:t>eligibility</w:t>
      </w:r>
      <w:r>
        <w:rPr>
          <w:sz w:val="23"/>
          <w:szCs w:val="23"/>
        </w:rPr>
        <w:t xml:space="preserve">  </w:t>
      </w:r>
      <w:r>
        <w:rPr>
          <w:w w:val="102"/>
          <w:sz w:val="23"/>
          <w:szCs w:val="23"/>
        </w:rPr>
        <w:t>documents.</w:t>
      </w:r>
      <w:r>
        <w:rPr>
          <w:sz w:val="23"/>
          <w:szCs w:val="23"/>
        </w:rPr>
        <w:t xml:space="preserve">   </w:t>
      </w:r>
      <w:r>
        <w:rPr>
          <w:w w:val="102"/>
          <w:sz w:val="23"/>
          <w:szCs w:val="23"/>
        </w:rPr>
        <w:t>The</w:t>
      </w:r>
      <w:r>
        <w:rPr>
          <w:sz w:val="23"/>
          <w:szCs w:val="23"/>
        </w:rPr>
        <w:t xml:space="preserve">  </w:t>
      </w:r>
      <w:r>
        <w:rPr>
          <w:w w:val="102"/>
          <w:sz w:val="23"/>
          <w:szCs w:val="23"/>
        </w:rPr>
        <w:t>submission</w:t>
      </w:r>
      <w:r>
        <w:rPr>
          <w:sz w:val="23"/>
          <w:szCs w:val="23"/>
        </w:rPr>
        <w:t xml:space="preserve">  </w:t>
      </w:r>
      <w:r>
        <w:rPr>
          <w:w w:val="102"/>
          <w:sz w:val="23"/>
          <w:szCs w:val="23"/>
        </w:rPr>
        <w:t>of</w:t>
      </w:r>
      <w:r>
        <w:rPr>
          <w:sz w:val="23"/>
          <w:szCs w:val="23"/>
        </w:rPr>
        <w:t xml:space="preserve">  </w:t>
      </w:r>
      <w:r>
        <w:rPr>
          <w:w w:val="102"/>
          <w:sz w:val="23"/>
          <w:szCs w:val="23"/>
        </w:rPr>
        <w:t>technical and</w:t>
      </w:r>
      <w:r>
        <w:rPr>
          <w:sz w:val="23"/>
          <w:szCs w:val="23"/>
        </w:rPr>
        <w:t xml:space="preserve"> </w:t>
      </w:r>
      <w:r>
        <w:rPr>
          <w:w w:val="102"/>
          <w:sz w:val="23"/>
          <w:szCs w:val="23"/>
        </w:rPr>
        <w:t>financial</w:t>
      </w:r>
      <w:r>
        <w:rPr>
          <w:sz w:val="23"/>
          <w:szCs w:val="23"/>
        </w:rPr>
        <w:t xml:space="preserve"> </w:t>
      </w:r>
      <w:r>
        <w:rPr>
          <w:w w:val="102"/>
          <w:sz w:val="23"/>
          <w:szCs w:val="23"/>
        </w:rPr>
        <w:t>documents</w:t>
      </w:r>
      <w:r>
        <w:rPr>
          <w:sz w:val="23"/>
          <w:szCs w:val="23"/>
        </w:rPr>
        <w:t xml:space="preserve"> </w:t>
      </w:r>
      <w:r>
        <w:rPr>
          <w:w w:val="102"/>
          <w:sz w:val="23"/>
          <w:szCs w:val="23"/>
        </w:rPr>
        <w:t>by</w:t>
      </w:r>
      <w:r>
        <w:rPr>
          <w:sz w:val="23"/>
          <w:szCs w:val="23"/>
        </w:rPr>
        <w:t xml:space="preserve"> </w:t>
      </w:r>
      <w:r>
        <w:rPr>
          <w:w w:val="102"/>
          <w:sz w:val="23"/>
          <w:szCs w:val="23"/>
        </w:rPr>
        <w:t>any</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joint</w:t>
      </w:r>
      <w:r>
        <w:rPr>
          <w:sz w:val="23"/>
          <w:szCs w:val="23"/>
        </w:rPr>
        <w:t xml:space="preserve"> </w:t>
      </w:r>
      <w:r>
        <w:rPr>
          <w:w w:val="102"/>
          <w:sz w:val="23"/>
          <w:szCs w:val="23"/>
        </w:rPr>
        <w:t>venture</w:t>
      </w:r>
      <w:r>
        <w:rPr>
          <w:sz w:val="23"/>
          <w:szCs w:val="23"/>
        </w:rPr>
        <w:t xml:space="preserve"> </w:t>
      </w:r>
      <w:r>
        <w:rPr>
          <w:w w:val="102"/>
          <w:sz w:val="23"/>
          <w:szCs w:val="23"/>
        </w:rPr>
        <w:t>partners</w:t>
      </w:r>
      <w:r>
        <w:rPr>
          <w:sz w:val="23"/>
          <w:szCs w:val="23"/>
        </w:rPr>
        <w:t xml:space="preserve"> </w:t>
      </w:r>
      <w:r>
        <w:rPr>
          <w:w w:val="102"/>
          <w:sz w:val="23"/>
          <w:szCs w:val="23"/>
        </w:rPr>
        <w:t>constitutes compliance.</w:t>
      </w:r>
    </w:p>
    <w:p w:rsidR="00300549" w:rsidRDefault="00300549">
      <w:pPr>
        <w:spacing w:before="5" w:line="220" w:lineRule="exact"/>
        <w:rPr>
          <w:sz w:val="22"/>
          <w:szCs w:val="22"/>
        </w:rPr>
      </w:pPr>
    </w:p>
    <w:p w:rsidR="00300549" w:rsidRDefault="00BF290C">
      <w:pPr>
        <w:spacing w:line="245" w:lineRule="auto"/>
        <w:ind w:left="1506" w:right="123" w:hanging="677"/>
        <w:jc w:val="both"/>
        <w:rPr>
          <w:sz w:val="23"/>
          <w:szCs w:val="23"/>
        </w:rPr>
      </w:pPr>
      <w:r>
        <w:rPr>
          <w:w w:val="102"/>
          <w:sz w:val="23"/>
          <w:szCs w:val="23"/>
        </w:rPr>
        <w:t>2.2.</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case</w:t>
      </w:r>
      <w:r>
        <w:rPr>
          <w:sz w:val="23"/>
          <w:szCs w:val="23"/>
        </w:rPr>
        <w:t xml:space="preserve"> </w:t>
      </w:r>
      <w:r>
        <w:rPr>
          <w:w w:val="102"/>
          <w:sz w:val="23"/>
          <w:szCs w:val="23"/>
        </w:rPr>
        <w:t>of</w:t>
      </w:r>
      <w:r>
        <w:rPr>
          <w:sz w:val="23"/>
          <w:szCs w:val="23"/>
        </w:rPr>
        <w:t xml:space="preserve"> </w:t>
      </w:r>
      <w:r>
        <w:rPr>
          <w:w w:val="102"/>
          <w:sz w:val="23"/>
          <w:szCs w:val="23"/>
        </w:rPr>
        <w:t>foreign</w:t>
      </w:r>
      <w:r>
        <w:rPr>
          <w:sz w:val="23"/>
          <w:szCs w:val="23"/>
        </w:rPr>
        <w:t xml:space="preserve"> </w:t>
      </w:r>
      <w:r>
        <w:rPr>
          <w:w w:val="102"/>
          <w:sz w:val="23"/>
          <w:szCs w:val="23"/>
        </w:rPr>
        <w:t>consultants,</w:t>
      </w:r>
      <w:r>
        <w:rPr>
          <w:sz w:val="23"/>
          <w:szCs w:val="23"/>
        </w:rPr>
        <w:t xml:space="preserve"> </w:t>
      </w:r>
      <w:r>
        <w:rPr>
          <w:w w:val="102"/>
          <w:sz w:val="23"/>
          <w:szCs w:val="23"/>
        </w:rPr>
        <w:t>the</w:t>
      </w:r>
      <w:r>
        <w:rPr>
          <w:sz w:val="23"/>
          <w:szCs w:val="23"/>
        </w:rPr>
        <w:t xml:space="preserve"> </w:t>
      </w:r>
      <w:r>
        <w:rPr>
          <w:w w:val="102"/>
          <w:sz w:val="23"/>
          <w:szCs w:val="23"/>
        </w:rPr>
        <w:t>foregoing</w:t>
      </w:r>
      <w:r>
        <w:rPr>
          <w:sz w:val="23"/>
          <w:szCs w:val="23"/>
        </w:rPr>
        <w:t xml:space="preserve"> </w:t>
      </w:r>
      <w:r>
        <w:rPr>
          <w:w w:val="102"/>
          <w:sz w:val="23"/>
          <w:szCs w:val="23"/>
        </w:rPr>
        <w:t>eligibility</w:t>
      </w:r>
      <w:r>
        <w:rPr>
          <w:sz w:val="23"/>
          <w:szCs w:val="23"/>
        </w:rPr>
        <w:t xml:space="preserve"> </w:t>
      </w:r>
      <w:r>
        <w:rPr>
          <w:w w:val="102"/>
          <w:sz w:val="23"/>
          <w:szCs w:val="23"/>
        </w:rPr>
        <w:t>requirements</w:t>
      </w:r>
      <w:r>
        <w:rPr>
          <w:sz w:val="23"/>
          <w:szCs w:val="23"/>
        </w:rPr>
        <w:t xml:space="preserve"> </w:t>
      </w:r>
      <w:r>
        <w:rPr>
          <w:w w:val="102"/>
          <w:sz w:val="23"/>
          <w:szCs w:val="23"/>
        </w:rPr>
        <w:t>under Class</w:t>
      </w:r>
      <w:r>
        <w:rPr>
          <w:sz w:val="23"/>
          <w:szCs w:val="23"/>
        </w:rPr>
        <w:t xml:space="preserve">  </w:t>
      </w:r>
      <w:r>
        <w:rPr>
          <w:w w:val="102"/>
          <w:sz w:val="23"/>
          <w:szCs w:val="23"/>
        </w:rPr>
        <w:t>“A”</w:t>
      </w:r>
      <w:r>
        <w:rPr>
          <w:sz w:val="23"/>
          <w:szCs w:val="23"/>
        </w:rPr>
        <w:t xml:space="preserve">  </w:t>
      </w:r>
      <w:r>
        <w:rPr>
          <w:w w:val="102"/>
          <w:sz w:val="23"/>
          <w:szCs w:val="23"/>
        </w:rPr>
        <w:t>Documents</w:t>
      </w:r>
      <w:r>
        <w:rPr>
          <w:sz w:val="23"/>
          <w:szCs w:val="23"/>
        </w:rPr>
        <w:t xml:space="preserve">  </w:t>
      </w:r>
      <w:r>
        <w:rPr>
          <w:w w:val="102"/>
          <w:sz w:val="23"/>
          <w:szCs w:val="23"/>
        </w:rPr>
        <w:t>may</w:t>
      </w:r>
      <w:r>
        <w:rPr>
          <w:sz w:val="23"/>
          <w:szCs w:val="23"/>
        </w:rPr>
        <w:t xml:space="preserve">  </w:t>
      </w:r>
      <w:r>
        <w:rPr>
          <w:w w:val="102"/>
          <w:sz w:val="23"/>
          <w:szCs w:val="23"/>
        </w:rPr>
        <w:t>be</w:t>
      </w:r>
      <w:r>
        <w:rPr>
          <w:sz w:val="23"/>
          <w:szCs w:val="23"/>
        </w:rPr>
        <w:t xml:space="preserve">  </w:t>
      </w:r>
      <w:r>
        <w:rPr>
          <w:w w:val="102"/>
          <w:sz w:val="23"/>
          <w:szCs w:val="23"/>
        </w:rPr>
        <w:t>substituted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appropriate</w:t>
      </w:r>
      <w:r>
        <w:rPr>
          <w:sz w:val="23"/>
          <w:szCs w:val="23"/>
        </w:rPr>
        <w:t xml:space="preserve">  </w:t>
      </w:r>
      <w:r>
        <w:rPr>
          <w:w w:val="102"/>
          <w:sz w:val="23"/>
          <w:szCs w:val="23"/>
        </w:rPr>
        <w:t>equivalent documents,</w:t>
      </w:r>
      <w:r>
        <w:rPr>
          <w:sz w:val="23"/>
          <w:szCs w:val="23"/>
        </w:rPr>
        <w:t xml:space="preserve"> </w:t>
      </w:r>
      <w:r>
        <w:rPr>
          <w:w w:val="102"/>
          <w:sz w:val="23"/>
          <w:szCs w:val="23"/>
        </w:rPr>
        <w:t>if</w:t>
      </w:r>
      <w:r>
        <w:rPr>
          <w:sz w:val="23"/>
          <w:szCs w:val="23"/>
        </w:rPr>
        <w:t xml:space="preserve"> </w:t>
      </w:r>
      <w:r>
        <w:rPr>
          <w:w w:val="102"/>
          <w:sz w:val="23"/>
          <w:szCs w:val="23"/>
        </w:rPr>
        <w:t>any,</w:t>
      </w:r>
      <w:r>
        <w:rPr>
          <w:sz w:val="23"/>
          <w:szCs w:val="23"/>
        </w:rPr>
        <w:t xml:space="preserve"> </w:t>
      </w:r>
      <w:r>
        <w:rPr>
          <w:w w:val="102"/>
          <w:sz w:val="23"/>
          <w:szCs w:val="23"/>
        </w:rPr>
        <w:t>issued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foreign</w:t>
      </w:r>
      <w:r>
        <w:rPr>
          <w:sz w:val="23"/>
          <w:szCs w:val="23"/>
        </w:rPr>
        <w:t xml:space="preserve"> </w:t>
      </w:r>
      <w:r>
        <w:rPr>
          <w:w w:val="102"/>
          <w:sz w:val="23"/>
          <w:szCs w:val="23"/>
        </w:rPr>
        <w:t>consultant’s</w:t>
      </w:r>
      <w:r>
        <w:rPr>
          <w:sz w:val="23"/>
          <w:szCs w:val="23"/>
        </w:rPr>
        <w:t xml:space="preserve"> </w:t>
      </w:r>
      <w:r>
        <w:rPr>
          <w:w w:val="102"/>
          <w:sz w:val="23"/>
          <w:szCs w:val="23"/>
        </w:rPr>
        <w:t>country.</w:t>
      </w:r>
    </w:p>
    <w:p w:rsidR="00300549" w:rsidRDefault="00300549">
      <w:pPr>
        <w:spacing w:before="6" w:line="220" w:lineRule="exact"/>
        <w:rPr>
          <w:sz w:val="22"/>
          <w:szCs w:val="22"/>
        </w:rPr>
      </w:pPr>
    </w:p>
    <w:p w:rsidR="00300549" w:rsidRDefault="00BF290C">
      <w:pPr>
        <w:spacing w:line="245" w:lineRule="auto"/>
        <w:ind w:left="1506" w:right="122" w:hanging="677"/>
        <w:jc w:val="both"/>
        <w:rPr>
          <w:sz w:val="23"/>
          <w:szCs w:val="23"/>
        </w:rPr>
      </w:pPr>
      <w:r>
        <w:rPr>
          <w:w w:val="102"/>
          <w:sz w:val="23"/>
          <w:szCs w:val="23"/>
        </w:rPr>
        <w:t>2.3.</w:t>
      </w:r>
      <w:r>
        <w:rPr>
          <w:sz w:val="23"/>
          <w:szCs w:val="23"/>
        </w:rPr>
        <w:t xml:space="preserve">      </w:t>
      </w:r>
      <w:r>
        <w:rPr>
          <w:w w:val="102"/>
          <w:sz w:val="23"/>
          <w:szCs w:val="23"/>
        </w:rPr>
        <w:t>The</w:t>
      </w:r>
      <w:r>
        <w:rPr>
          <w:sz w:val="23"/>
          <w:szCs w:val="23"/>
        </w:rPr>
        <w:t xml:space="preserve">  </w:t>
      </w:r>
      <w:r>
        <w:rPr>
          <w:w w:val="102"/>
          <w:sz w:val="23"/>
          <w:szCs w:val="23"/>
        </w:rPr>
        <w:t>eligibility</w:t>
      </w:r>
      <w:r>
        <w:rPr>
          <w:sz w:val="23"/>
          <w:szCs w:val="23"/>
        </w:rPr>
        <w:t xml:space="preserve">  </w:t>
      </w:r>
      <w:r>
        <w:rPr>
          <w:w w:val="102"/>
          <w:sz w:val="23"/>
          <w:szCs w:val="23"/>
        </w:rPr>
        <w:t>requirements</w:t>
      </w:r>
      <w:r>
        <w:rPr>
          <w:sz w:val="23"/>
          <w:szCs w:val="23"/>
        </w:rPr>
        <w:t xml:space="preserve">  </w:t>
      </w:r>
      <w:r>
        <w:rPr>
          <w:w w:val="102"/>
          <w:sz w:val="23"/>
          <w:szCs w:val="23"/>
        </w:rPr>
        <w:t>or</w:t>
      </w:r>
      <w:r>
        <w:rPr>
          <w:sz w:val="23"/>
          <w:szCs w:val="23"/>
        </w:rPr>
        <w:t xml:space="preserve">  </w:t>
      </w:r>
      <w:r>
        <w:rPr>
          <w:w w:val="102"/>
          <w:sz w:val="23"/>
          <w:szCs w:val="23"/>
        </w:rPr>
        <w:t>statements</w:t>
      </w:r>
      <w:r>
        <w:rPr>
          <w:sz w:val="23"/>
          <w:szCs w:val="23"/>
        </w:rPr>
        <w:t xml:space="preserve">  </w:t>
      </w:r>
      <w:r>
        <w:rPr>
          <w:w w:val="102"/>
          <w:sz w:val="23"/>
          <w:szCs w:val="23"/>
        </w:rPr>
        <w:t>and</w:t>
      </w:r>
      <w:r>
        <w:rPr>
          <w:sz w:val="23"/>
          <w:szCs w:val="23"/>
        </w:rPr>
        <w:t xml:space="preserve">  </w:t>
      </w:r>
      <w:r>
        <w:rPr>
          <w:w w:val="102"/>
          <w:sz w:val="23"/>
          <w:szCs w:val="23"/>
        </w:rPr>
        <w:t>all</w:t>
      </w:r>
      <w:r>
        <w:rPr>
          <w:sz w:val="23"/>
          <w:szCs w:val="23"/>
        </w:rPr>
        <w:t xml:space="preserve">  </w:t>
      </w:r>
      <w:r>
        <w:rPr>
          <w:w w:val="102"/>
          <w:sz w:val="23"/>
          <w:szCs w:val="23"/>
        </w:rPr>
        <w:t>other</w:t>
      </w:r>
      <w:r>
        <w:rPr>
          <w:sz w:val="23"/>
          <w:szCs w:val="23"/>
        </w:rPr>
        <w:t xml:space="preserve">  </w:t>
      </w:r>
      <w:r>
        <w:rPr>
          <w:w w:val="102"/>
          <w:sz w:val="23"/>
          <w:szCs w:val="23"/>
        </w:rPr>
        <w:t>documents</w:t>
      </w:r>
      <w:r>
        <w:rPr>
          <w:sz w:val="23"/>
          <w:szCs w:val="23"/>
        </w:rPr>
        <w:t xml:space="preserve">  </w:t>
      </w:r>
      <w:r>
        <w:rPr>
          <w:w w:val="102"/>
          <w:sz w:val="23"/>
          <w:szCs w:val="23"/>
        </w:rPr>
        <w:t>to</w:t>
      </w:r>
      <w:r>
        <w:rPr>
          <w:sz w:val="23"/>
          <w:szCs w:val="23"/>
        </w:rPr>
        <w:t xml:space="preserve">  </w:t>
      </w:r>
      <w:r>
        <w:rPr>
          <w:w w:val="102"/>
          <w:sz w:val="23"/>
          <w:szCs w:val="23"/>
        </w:rPr>
        <w:t>be submitted</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BAC</w:t>
      </w:r>
      <w:r>
        <w:rPr>
          <w:sz w:val="23"/>
          <w:szCs w:val="23"/>
        </w:rPr>
        <w:t xml:space="preserve"> </w:t>
      </w:r>
      <w:r>
        <w:rPr>
          <w:w w:val="102"/>
          <w:sz w:val="23"/>
          <w:szCs w:val="23"/>
        </w:rPr>
        <w:t>must</w:t>
      </w:r>
      <w:r>
        <w:rPr>
          <w:sz w:val="23"/>
          <w:szCs w:val="23"/>
        </w:rPr>
        <w:t xml:space="preserve"> </w:t>
      </w:r>
      <w:r>
        <w:rPr>
          <w:w w:val="102"/>
          <w:sz w:val="23"/>
          <w:szCs w:val="23"/>
        </w:rPr>
        <w:t>be</w:t>
      </w:r>
      <w:r>
        <w:rPr>
          <w:sz w:val="23"/>
          <w:szCs w:val="23"/>
        </w:rPr>
        <w:t xml:space="preserve"> </w:t>
      </w:r>
      <w:r>
        <w:rPr>
          <w:w w:val="102"/>
          <w:sz w:val="23"/>
          <w:szCs w:val="23"/>
        </w:rPr>
        <w:t>in</w:t>
      </w:r>
      <w:r>
        <w:rPr>
          <w:sz w:val="23"/>
          <w:szCs w:val="23"/>
        </w:rPr>
        <w:t xml:space="preserve"> </w:t>
      </w:r>
      <w:r>
        <w:rPr>
          <w:w w:val="102"/>
          <w:sz w:val="23"/>
          <w:szCs w:val="23"/>
        </w:rPr>
        <w:t>English.</w:t>
      </w:r>
      <w:r>
        <w:rPr>
          <w:sz w:val="23"/>
          <w:szCs w:val="23"/>
        </w:rPr>
        <w:t xml:space="preserve"> </w:t>
      </w:r>
      <w:r>
        <w:rPr>
          <w:w w:val="102"/>
          <w:sz w:val="23"/>
          <w:szCs w:val="23"/>
        </w:rPr>
        <w:t>A</w:t>
      </w:r>
      <w:r>
        <w:rPr>
          <w:sz w:val="23"/>
          <w:szCs w:val="23"/>
        </w:rPr>
        <w:t xml:space="preserve"> </w:t>
      </w:r>
      <w:r>
        <w:rPr>
          <w:w w:val="102"/>
          <w:sz w:val="23"/>
          <w:szCs w:val="23"/>
        </w:rPr>
        <w:t>translation</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documents</w:t>
      </w:r>
      <w:r>
        <w:rPr>
          <w:sz w:val="23"/>
          <w:szCs w:val="23"/>
        </w:rPr>
        <w:t xml:space="preserve"> </w:t>
      </w:r>
      <w:r>
        <w:rPr>
          <w:w w:val="102"/>
          <w:sz w:val="23"/>
          <w:szCs w:val="23"/>
        </w:rPr>
        <w:t>in English</w:t>
      </w:r>
      <w:r>
        <w:rPr>
          <w:sz w:val="23"/>
          <w:szCs w:val="23"/>
        </w:rPr>
        <w:t xml:space="preserve">  </w:t>
      </w:r>
      <w:r>
        <w:rPr>
          <w:w w:val="102"/>
          <w:sz w:val="23"/>
          <w:szCs w:val="23"/>
        </w:rPr>
        <w:t>certified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appropriate</w:t>
      </w:r>
      <w:r>
        <w:rPr>
          <w:sz w:val="23"/>
          <w:szCs w:val="23"/>
        </w:rPr>
        <w:t xml:space="preserve">  </w:t>
      </w:r>
      <w:r>
        <w:rPr>
          <w:w w:val="102"/>
          <w:sz w:val="23"/>
          <w:szCs w:val="23"/>
        </w:rPr>
        <w:t>embassy</w:t>
      </w:r>
      <w:r>
        <w:rPr>
          <w:sz w:val="23"/>
          <w:szCs w:val="23"/>
        </w:rPr>
        <w:t xml:space="preserve"> </w:t>
      </w:r>
      <w:r>
        <w:rPr>
          <w:w w:val="102"/>
          <w:sz w:val="23"/>
          <w:szCs w:val="23"/>
        </w:rPr>
        <w:t>or</w:t>
      </w:r>
      <w:r>
        <w:rPr>
          <w:sz w:val="23"/>
          <w:szCs w:val="23"/>
        </w:rPr>
        <w:t xml:space="preserve">  </w:t>
      </w:r>
      <w:r>
        <w:rPr>
          <w:w w:val="102"/>
          <w:sz w:val="23"/>
          <w:szCs w:val="23"/>
        </w:rPr>
        <w:t>consulate</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Philippines must</w:t>
      </w:r>
      <w:r>
        <w:rPr>
          <w:sz w:val="23"/>
          <w:szCs w:val="23"/>
        </w:rPr>
        <w:t xml:space="preserve">  </w:t>
      </w:r>
      <w:r>
        <w:rPr>
          <w:w w:val="102"/>
          <w:sz w:val="23"/>
          <w:szCs w:val="23"/>
        </w:rPr>
        <w:t>accompany</w:t>
      </w:r>
      <w:r>
        <w:rPr>
          <w:sz w:val="23"/>
          <w:szCs w:val="23"/>
        </w:rPr>
        <w:t xml:space="preserve">  </w:t>
      </w:r>
      <w:r>
        <w:rPr>
          <w:w w:val="102"/>
          <w:sz w:val="23"/>
          <w:szCs w:val="23"/>
        </w:rPr>
        <w:t>the</w:t>
      </w:r>
      <w:r>
        <w:rPr>
          <w:sz w:val="23"/>
          <w:szCs w:val="23"/>
        </w:rPr>
        <w:t xml:space="preserve">  </w:t>
      </w:r>
      <w:r>
        <w:rPr>
          <w:w w:val="102"/>
          <w:sz w:val="23"/>
          <w:szCs w:val="23"/>
        </w:rPr>
        <w:t>eligibility</w:t>
      </w:r>
      <w:r>
        <w:rPr>
          <w:sz w:val="23"/>
          <w:szCs w:val="23"/>
        </w:rPr>
        <w:t xml:space="preserve">  </w:t>
      </w:r>
      <w:r>
        <w:rPr>
          <w:w w:val="102"/>
          <w:sz w:val="23"/>
          <w:szCs w:val="23"/>
        </w:rPr>
        <w:t>requirements</w:t>
      </w:r>
      <w:r>
        <w:rPr>
          <w:sz w:val="23"/>
          <w:szCs w:val="23"/>
        </w:rPr>
        <w:t xml:space="preserve">  </w:t>
      </w:r>
      <w:r>
        <w:rPr>
          <w:w w:val="102"/>
          <w:sz w:val="23"/>
          <w:szCs w:val="23"/>
        </w:rPr>
        <w:t>under</w:t>
      </w:r>
      <w:r>
        <w:rPr>
          <w:sz w:val="23"/>
          <w:szCs w:val="23"/>
        </w:rPr>
        <w:t xml:space="preserve">  </w:t>
      </w:r>
      <w:r>
        <w:rPr>
          <w:w w:val="102"/>
          <w:sz w:val="23"/>
          <w:szCs w:val="23"/>
        </w:rPr>
        <w:t>Classes</w:t>
      </w:r>
      <w:r>
        <w:rPr>
          <w:sz w:val="23"/>
          <w:szCs w:val="23"/>
        </w:rPr>
        <w:t xml:space="preserve">  </w:t>
      </w:r>
      <w:r>
        <w:rPr>
          <w:w w:val="102"/>
          <w:sz w:val="23"/>
          <w:szCs w:val="23"/>
        </w:rPr>
        <w:t>“A”</w:t>
      </w:r>
      <w:r>
        <w:rPr>
          <w:sz w:val="23"/>
          <w:szCs w:val="23"/>
        </w:rPr>
        <w:t xml:space="preserve">  </w:t>
      </w:r>
      <w:r>
        <w:rPr>
          <w:w w:val="102"/>
          <w:sz w:val="23"/>
          <w:szCs w:val="23"/>
        </w:rPr>
        <w:t>and</w:t>
      </w:r>
      <w:r>
        <w:rPr>
          <w:sz w:val="23"/>
          <w:szCs w:val="23"/>
        </w:rPr>
        <w:t xml:space="preserve">  </w:t>
      </w:r>
      <w:r>
        <w:rPr>
          <w:w w:val="102"/>
          <w:sz w:val="23"/>
          <w:szCs w:val="23"/>
        </w:rPr>
        <w:t>“B” Documents</w:t>
      </w:r>
      <w:r>
        <w:rPr>
          <w:sz w:val="23"/>
          <w:szCs w:val="23"/>
        </w:rPr>
        <w:t xml:space="preserve"> </w:t>
      </w:r>
      <w:r>
        <w:rPr>
          <w:w w:val="102"/>
          <w:sz w:val="23"/>
          <w:szCs w:val="23"/>
        </w:rPr>
        <w:t>if</w:t>
      </w:r>
      <w:r>
        <w:rPr>
          <w:sz w:val="23"/>
          <w:szCs w:val="23"/>
        </w:rPr>
        <w:t xml:space="preserve"> </w:t>
      </w:r>
      <w:r>
        <w:rPr>
          <w:w w:val="102"/>
          <w:sz w:val="23"/>
          <w:szCs w:val="23"/>
        </w:rPr>
        <w:t>they</w:t>
      </w:r>
      <w:r>
        <w:rPr>
          <w:sz w:val="23"/>
          <w:szCs w:val="23"/>
        </w:rPr>
        <w:t xml:space="preserve"> </w:t>
      </w:r>
      <w:r>
        <w:rPr>
          <w:w w:val="102"/>
          <w:sz w:val="23"/>
          <w:szCs w:val="23"/>
        </w:rPr>
        <w:t>are</w:t>
      </w:r>
      <w:r>
        <w:rPr>
          <w:sz w:val="23"/>
          <w:szCs w:val="23"/>
        </w:rPr>
        <w:t xml:space="preserve"> </w:t>
      </w:r>
      <w:r>
        <w:rPr>
          <w:w w:val="102"/>
          <w:sz w:val="23"/>
          <w:szCs w:val="23"/>
        </w:rPr>
        <w:t>in</w:t>
      </w:r>
      <w:r>
        <w:rPr>
          <w:sz w:val="23"/>
          <w:szCs w:val="23"/>
        </w:rPr>
        <w:t xml:space="preserve"> </w:t>
      </w:r>
      <w:r>
        <w:rPr>
          <w:w w:val="102"/>
          <w:sz w:val="23"/>
          <w:szCs w:val="23"/>
        </w:rPr>
        <w:t>other</w:t>
      </w:r>
      <w:r>
        <w:rPr>
          <w:sz w:val="23"/>
          <w:szCs w:val="23"/>
        </w:rPr>
        <w:t xml:space="preserve"> </w:t>
      </w:r>
      <w:r>
        <w:rPr>
          <w:w w:val="102"/>
          <w:sz w:val="23"/>
          <w:szCs w:val="23"/>
        </w:rPr>
        <w:t>foreign</w:t>
      </w:r>
      <w:r>
        <w:rPr>
          <w:sz w:val="23"/>
          <w:szCs w:val="23"/>
        </w:rPr>
        <w:t xml:space="preserve"> </w:t>
      </w:r>
      <w:r>
        <w:rPr>
          <w:w w:val="102"/>
          <w:sz w:val="23"/>
          <w:szCs w:val="23"/>
        </w:rPr>
        <w:t>language.</w:t>
      </w:r>
    </w:p>
    <w:p w:rsidR="00300549" w:rsidRDefault="00300549">
      <w:pPr>
        <w:spacing w:before="6" w:line="220" w:lineRule="exact"/>
        <w:rPr>
          <w:sz w:val="22"/>
          <w:szCs w:val="22"/>
        </w:rPr>
      </w:pPr>
    </w:p>
    <w:p w:rsidR="00300549" w:rsidRDefault="00BF290C">
      <w:pPr>
        <w:spacing w:line="246" w:lineRule="auto"/>
        <w:ind w:left="1506" w:right="121" w:hanging="677"/>
        <w:jc w:val="both"/>
        <w:rPr>
          <w:sz w:val="23"/>
          <w:szCs w:val="23"/>
        </w:rPr>
      </w:pPr>
      <w:r>
        <w:rPr>
          <w:w w:val="102"/>
          <w:sz w:val="23"/>
          <w:szCs w:val="23"/>
        </w:rPr>
        <w:t>2.4.</w:t>
      </w:r>
      <w:r>
        <w:rPr>
          <w:sz w:val="23"/>
          <w:szCs w:val="23"/>
        </w:rPr>
        <w:t xml:space="preserve">      </w:t>
      </w:r>
      <w:r>
        <w:rPr>
          <w:w w:val="102"/>
          <w:sz w:val="23"/>
          <w:szCs w:val="23"/>
        </w:rPr>
        <w:t>Prospective</w:t>
      </w:r>
      <w:r>
        <w:rPr>
          <w:sz w:val="23"/>
          <w:szCs w:val="23"/>
        </w:rPr>
        <w:t xml:space="preserve"> </w:t>
      </w:r>
      <w:r>
        <w:rPr>
          <w:w w:val="102"/>
          <w:sz w:val="23"/>
          <w:szCs w:val="23"/>
        </w:rPr>
        <w:t>bidders</w:t>
      </w:r>
      <w:r>
        <w:rPr>
          <w:sz w:val="23"/>
          <w:szCs w:val="23"/>
        </w:rPr>
        <w:t xml:space="preserve"> </w:t>
      </w:r>
      <w:r>
        <w:rPr>
          <w:w w:val="102"/>
          <w:sz w:val="23"/>
          <w:szCs w:val="23"/>
        </w:rPr>
        <w:t>may</w:t>
      </w:r>
      <w:r>
        <w:rPr>
          <w:sz w:val="23"/>
          <w:szCs w:val="23"/>
        </w:rPr>
        <w:t xml:space="preserve"> </w:t>
      </w:r>
      <w:r>
        <w:rPr>
          <w:w w:val="102"/>
          <w:sz w:val="23"/>
          <w:szCs w:val="23"/>
        </w:rPr>
        <w:t>obtain</w:t>
      </w:r>
      <w:r>
        <w:rPr>
          <w:sz w:val="23"/>
          <w:szCs w:val="23"/>
        </w:rPr>
        <w:t xml:space="preserve"> </w:t>
      </w:r>
      <w:r>
        <w:rPr>
          <w:w w:val="102"/>
          <w:sz w:val="23"/>
          <w:szCs w:val="23"/>
        </w:rPr>
        <w:t>a</w:t>
      </w:r>
      <w:r>
        <w:rPr>
          <w:sz w:val="23"/>
          <w:szCs w:val="23"/>
        </w:rPr>
        <w:t xml:space="preserve"> </w:t>
      </w:r>
      <w:r>
        <w:rPr>
          <w:w w:val="102"/>
          <w:sz w:val="23"/>
          <w:szCs w:val="23"/>
        </w:rPr>
        <w:t>full</w:t>
      </w:r>
      <w:r>
        <w:rPr>
          <w:sz w:val="23"/>
          <w:szCs w:val="23"/>
        </w:rPr>
        <w:t xml:space="preserve"> </w:t>
      </w:r>
      <w:r>
        <w:rPr>
          <w:w w:val="102"/>
          <w:sz w:val="23"/>
          <w:szCs w:val="23"/>
        </w:rPr>
        <w:t>range</w:t>
      </w:r>
      <w:r>
        <w:rPr>
          <w:sz w:val="23"/>
          <w:szCs w:val="23"/>
        </w:rPr>
        <w:t xml:space="preserve"> </w:t>
      </w:r>
      <w:r>
        <w:rPr>
          <w:w w:val="102"/>
          <w:sz w:val="23"/>
          <w:szCs w:val="23"/>
        </w:rPr>
        <w:t>of</w:t>
      </w:r>
      <w:r>
        <w:rPr>
          <w:sz w:val="23"/>
          <w:szCs w:val="23"/>
        </w:rPr>
        <w:t xml:space="preserve"> </w:t>
      </w:r>
      <w:r>
        <w:rPr>
          <w:w w:val="102"/>
          <w:sz w:val="23"/>
          <w:szCs w:val="23"/>
        </w:rPr>
        <w:t>expertise</w:t>
      </w:r>
      <w:r>
        <w:rPr>
          <w:sz w:val="23"/>
          <w:szCs w:val="23"/>
        </w:rPr>
        <w:t xml:space="preserve"> </w:t>
      </w:r>
      <w:r>
        <w:rPr>
          <w:w w:val="102"/>
          <w:sz w:val="23"/>
          <w:szCs w:val="23"/>
        </w:rPr>
        <w:t>by</w:t>
      </w:r>
      <w:r>
        <w:rPr>
          <w:sz w:val="23"/>
          <w:szCs w:val="23"/>
        </w:rPr>
        <w:t xml:space="preserve"> </w:t>
      </w:r>
      <w:r>
        <w:rPr>
          <w:w w:val="102"/>
          <w:sz w:val="23"/>
          <w:szCs w:val="23"/>
        </w:rPr>
        <w:t>associating</w:t>
      </w:r>
      <w:r>
        <w:rPr>
          <w:sz w:val="23"/>
          <w:szCs w:val="23"/>
        </w:rPr>
        <w:t xml:space="preserve"> </w:t>
      </w:r>
      <w:r>
        <w:rPr>
          <w:w w:val="102"/>
          <w:sz w:val="23"/>
          <w:szCs w:val="23"/>
        </w:rPr>
        <w:t>with individual</w:t>
      </w:r>
      <w:r>
        <w:rPr>
          <w:sz w:val="23"/>
          <w:szCs w:val="23"/>
        </w:rPr>
        <w:t xml:space="preserve">  </w:t>
      </w:r>
      <w:r>
        <w:rPr>
          <w:w w:val="102"/>
          <w:sz w:val="23"/>
          <w:szCs w:val="23"/>
        </w:rPr>
        <w:t>consultant(s)</w:t>
      </w:r>
      <w:r>
        <w:rPr>
          <w:sz w:val="23"/>
          <w:szCs w:val="23"/>
        </w:rPr>
        <w:t xml:space="preserve">  </w:t>
      </w:r>
      <w:r>
        <w:rPr>
          <w:w w:val="102"/>
          <w:sz w:val="23"/>
          <w:szCs w:val="23"/>
        </w:rPr>
        <w:t>and/or</w:t>
      </w:r>
      <w:r>
        <w:rPr>
          <w:sz w:val="23"/>
          <w:szCs w:val="23"/>
        </w:rPr>
        <w:t xml:space="preserve">  </w:t>
      </w:r>
      <w:r>
        <w:rPr>
          <w:w w:val="102"/>
          <w:sz w:val="23"/>
          <w:szCs w:val="23"/>
        </w:rPr>
        <w:t>other</w:t>
      </w:r>
      <w:r>
        <w:rPr>
          <w:sz w:val="23"/>
          <w:szCs w:val="23"/>
        </w:rPr>
        <w:t xml:space="preserve">  </w:t>
      </w:r>
      <w:r>
        <w:rPr>
          <w:w w:val="102"/>
          <w:sz w:val="23"/>
          <w:szCs w:val="23"/>
        </w:rPr>
        <w:t>consultants</w:t>
      </w:r>
      <w:r>
        <w:rPr>
          <w:sz w:val="23"/>
          <w:szCs w:val="23"/>
        </w:rPr>
        <w:t xml:space="preserve">  </w:t>
      </w:r>
      <w:r>
        <w:rPr>
          <w:w w:val="102"/>
          <w:sz w:val="23"/>
          <w:szCs w:val="23"/>
        </w:rPr>
        <w:t>or</w:t>
      </w:r>
      <w:r>
        <w:rPr>
          <w:sz w:val="23"/>
          <w:szCs w:val="23"/>
        </w:rPr>
        <w:t xml:space="preserve">  </w:t>
      </w:r>
      <w:r>
        <w:rPr>
          <w:w w:val="102"/>
          <w:sz w:val="23"/>
          <w:szCs w:val="23"/>
        </w:rPr>
        <w:t>entities</w:t>
      </w:r>
      <w:r>
        <w:rPr>
          <w:sz w:val="23"/>
          <w:szCs w:val="23"/>
        </w:rPr>
        <w:t xml:space="preserve">  </w:t>
      </w:r>
      <w:r>
        <w:rPr>
          <w:w w:val="102"/>
          <w:sz w:val="23"/>
          <w:szCs w:val="23"/>
        </w:rPr>
        <w:t>through</w:t>
      </w:r>
      <w:r>
        <w:rPr>
          <w:sz w:val="23"/>
          <w:szCs w:val="23"/>
        </w:rPr>
        <w:t xml:space="preserve">  </w:t>
      </w:r>
      <w:r>
        <w:rPr>
          <w:w w:val="102"/>
          <w:sz w:val="23"/>
          <w:szCs w:val="23"/>
        </w:rPr>
        <w:t>a</w:t>
      </w:r>
      <w:r>
        <w:rPr>
          <w:sz w:val="23"/>
          <w:szCs w:val="23"/>
        </w:rPr>
        <w:t xml:space="preserve">  </w:t>
      </w:r>
      <w:r>
        <w:rPr>
          <w:w w:val="102"/>
          <w:sz w:val="23"/>
          <w:szCs w:val="23"/>
        </w:rPr>
        <w:t>JV</w:t>
      </w:r>
      <w:r>
        <w:rPr>
          <w:sz w:val="23"/>
          <w:szCs w:val="23"/>
        </w:rPr>
        <w:t xml:space="preserve">  </w:t>
      </w:r>
      <w:r>
        <w:rPr>
          <w:w w:val="102"/>
          <w:sz w:val="23"/>
          <w:szCs w:val="23"/>
        </w:rPr>
        <w:t>or subcontracting</w:t>
      </w:r>
      <w:r>
        <w:rPr>
          <w:sz w:val="23"/>
          <w:szCs w:val="23"/>
        </w:rPr>
        <w:t xml:space="preserve">  </w:t>
      </w:r>
      <w:r>
        <w:rPr>
          <w:w w:val="102"/>
          <w:sz w:val="23"/>
          <w:szCs w:val="23"/>
        </w:rPr>
        <w:t>arrangements,</w:t>
      </w:r>
      <w:r>
        <w:rPr>
          <w:sz w:val="23"/>
          <w:szCs w:val="23"/>
        </w:rPr>
        <w:t xml:space="preserve">  </w:t>
      </w:r>
      <w:r>
        <w:rPr>
          <w:w w:val="102"/>
          <w:sz w:val="23"/>
          <w:szCs w:val="23"/>
        </w:rPr>
        <w:t>as</w:t>
      </w:r>
      <w:r>
        <w:rPr>
          <w:sz w:val="23"/>
          <w:szCs w:val="23"/>
        </w:rPr>
        <w:t xml:space="preserve">  </w:t>
      </w:r>
      <w:r>
        <w:rPr>
          <w:w w:val="102"/>
          <w:sz w:val="23"/>
          <w:szCs w:val="23"/>
        </w:rPr>
        <w:t>appropriate.</w:t>
      </w:r>
      <w:r>
        <w:rPr>
          <w:sz w:val="23"/>
          <w:szCs w:val="23"/>
        </w:rPr>
        <w:t xml:space="preserve">   </w:t>
      </w:r>
      <w:r>
        <w:rPr>
          <w:w w:val="102"/>
          <w:sz w:val="23"/>
          <w:szCs w:val="23"/>
        </w:rPr>
        <w:t>However,</w:t>
      </w:r>
      <w:r>
        <w:rPr>
          <w:sz w:val="23"/>
          <w:szCs w:val="23"/>
        </w:rPr>
        <w:t xml:space="preserve">  </w:t>
      </w:r>
      <w:r>
        <w:rPr>
          <w:w w:val="102"/>
          <w:sz w:val="23"/>
          <w:szCs w:val="23"/>
        </w:rPr>
        <w:t>subcontractors</w:t>
      </w:r>
      <w:r>
        <w:rPr>
          <w:sz w:val="23"/>
          <w:szCs w:val="23"/>
        </w:rPr>
        <w:t xml:space="preserve">  </w:t>
      </w:r>
      <w:r>
        <w:rPr>
          <w:w w:val="102"/>
          <w:sz w:val="23"/>
          <w:szCs w:val="23"/>
        </w:rPr>
        <w:t>may only</w:t>
      </w:r>
      <w:r>
        <w:rPr>
          <w:sz w:val="23"/>
          <w:szCs w:val="23"/>
        </w:rPr>
        <w:t xml:space="preserve"> </w:t>
      </w:r>
      <w:r>
        <w:rPr>
          <w:w w:val="102"/>
          <w:sz w:val="23"/>
          <w:szCs w:val="23"/>
        </w:rPr>
        <w:t>participate</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bid</w:t>
      </w:r>
      <w:r>
        <w:rPr>
          <w:sz w:val="23"/>
          <w:szCs w:val="23"/>
        </w:rPr>
        <w:t xml:space="preserve"> </w:t>
      </w:r>
      <w:r>
        <w:rPr>
          <w:w w:val="102"/>
          <w:sz w:val="23"/>
          <w:szCs w:val="23"/>
        </w:rPr>
        <w:t>of</w:t>
      </w:r>
      <w:r>
        <w:rPr>
          <w:sz w:val="23"/>
          <w:szCs w:val="23"/>
        </w:rPr>
        <w:t xml:space="preserve"> </w:t>
      </w:r>
      <w:r>
        <w:rPr>
          <w:w w:val="102"/>
          <w:sz w:val="23"/>
          <w:szCs w:val="23"/>
        </w:rPr>
        <w:t>one</w:t>
      </w:r>
      <w:r>
        <w:rPr>
          <w:sz w:val="23"/>
          <w:szCs w:val="23"/>
        </w:rPr>
        <w:t xml:space="preserve"> </w:t>
      </w:r>
      <w:r>
        <w:rPr>
          <w:w w:val="102"/>
          <w:sz w:val="23"/>
          <w:szCs w:val="23"/>
        </w:rPr>
        <w:t>short</w:t>
      </w:r>
      <w:r>
        <w:rPr>
          <w:sz w:val="23"/>
          <w:szCs w:val="23"/>
        </w:rPr>
        <w:t xml:space="preserve"> </w:t>
      </w:r>
      <w:r>
        <w:rPr>
          <w:w w:val="102"/>
          <w:sz w:val="23"/>
          <w:szCs w:val="23"/>
        </w:rPr>
        <w:t>listed</w:t>
      </w:r>
      <w:r>
        <w:rPr>
          <w:sz w:val="23"/>
          <w:szCs w:val="23"/>
        </w:rPr>
        <w:t xml:space="preserve"> </w:t>
      </w:r>
      <w:r>
        <w:rPr>
          <w:w w:val="102"/>
          <w:sz w:val="23"/>
          <w:szCs w:val="23"/>
        </w:rPr>
        <w:t>consultant.</w:t>
      </w:r>
      <w:r>
        <w:rPr>
          <w:sz w:val="23"/>
          <w:szCs w:val="23"/>
        </w:rPr>
        <w:t xml:space="preserve">  </w:t>
      </w:r>
      <w:r>
        <w:rPr>
          <w:w w:val="102"/>
          <w:sz w:val="23"/>
          <w:szCs w:val="23"/>
        </w:rPr>
        <w:t>Foreign</w:t>
      </w:r>
      <w:r>
        <w:rPr>
          <w:sz w:val="23"/>
          <w:szCs w:val="23"/>
        </w:rPr>
        <w:t xml:space="preserve"> </w:t>
      </w:r>
      <w:r>
        <w:rPr>
          <w:w w:val="102"/>
          <w:sz w:val="23"/>
          <w:szCs w:val="23"/>
        </w:rPr>
        <w:t>Consultants shall</w:t>
      </w:r>
      <w:r>
        <w:rPr>
          <w:sz w:val="23"/>
          <w:szCs w:val="23"/>
        </w:rPr>
        <w:t xml:space="preserve"> </w:t>
      </w:r>
      <w:r>
        <w:rPr>
          <w:w w:val="102"/>
          <w:sz w:val="23"/>
          <w:szCs w:val="23"/>
        </w:rPr>
        <w:t>seek</w:t>
      </w:r>
      <w:r>
        <w:rPr>
          <w:sz w:val="23"/>
          <w:szCs w:val="23"/>
        </w:rPr>
        <w:t xml:space="preserve"> </w:t>
      </w:r>
      <w:r>
        <w:rPr>
          <w:w w:val="102"/>
          <w:sz w:val="23"/>
          <w:szCs w:val="23"/>
        </w:rPr>
        <w:t>the</w:t>
      </w:r>
      <w:r>
        <w:rPr>
          <w:sz w:val="23"/>
          <w:szCs w:val="23"/>
        </w:rPr>
        <w:t xml:space="preserve"> </w:t>
      </w:r>
      <w:r>
        <w:rPr>
          <w:w w:val="102"/>
          <w:sz w:val="23"/>
          <w:szCs w:val="23"/>
        </w:rPr>
        <w:t>participation</w:t>
      </w:r>
      <w:r>
        <w:rPr>
          <w:sz w:val="23"/>
          <w:szCs w:val="23"/>
        </w:rPr>
        <w:t xml:space="preserve"> </w:t>
      </w:r>
      <w:r>
        <w:rPr>
          <w:w w:val="102"/>
          <w:sz w:val="23"/>
          <w:szCs w:val="23"/>
        </w:rPr>
        <w:t>of</w:t>
      </w:r>
      <w:r>
        <w:rPr>
          <w:sz w:val="23"/>
          <w:szCs w:val="23"/>
        </w:rPr>
        <w:t xml:space="preserve"> </w:t>
      </w:r>
      <w:r>
        <w:rPr>
          <w:w w:val="102"/>
          <w:sz w:val="23"/>
          <w:szCs w:val="23"/>
        </w:rPr>
        <w:t>Filipino</w:t>
      </w:r>
      <w:r>
        <w:rPr>
          <w:sz w:val="23"/>
          <w:szCs w:val="23"/>
        </w:rPr>
        <w:t xml:space="preserve"> </w:t>
      </w:r>
      <w:r>
        <w:rPr>
          <w:w w:val="102"/>
          <w:sz w:val="23"/>
          <w:szCs w:val="23"/>
        </w:rPr>
        <w:t>Consultants</w:t>
      </w:r>
      <w:r>
        <w:rPr>
          <w:sz w:val="23"/>
          <w:szCs w:val="23"/>
        </w:rPr>
        <w:t xml:space="preserve"> </w:t>
      </w:r>
      <w:r>
        <w:rPr>
          <w:w w:val="102"/>
          <w:sz w:val="23"/>
          <w:szCs w:val="23"/>
        </w:rPr>
        <w:t>by</w:t>
      </w:r>
      <w:r>
        <w:rPr>
          <w:sz w:val="23"/>
          <w:szCs w:val="23"/>
        </w:rPr>
        <w:t xml:space="preserve"> </w:t>
      </w:r>
      <w:r>
        <w:rPr>
          <w:w w:val="102"/>
          <w:sz w:val="23"/>
          <w:szCs w:val="23"/>
        </w:rPr>
        <w:t>entering</w:t>
      </w:r>
      <w:r>
        <w:rPr>
          <w:sz w:val="23"/>
          <w:szCs w:val="23"/>
        </w:rPr>
        <w:t xml:space="preserve"> </w:t>
      </w:r>
      <w:r>
        <w:rPr>
          <w:w w:val="102"/>
          <w:sz w:val="23"/>
          <w:szCs w:val="23"/>
        </w:rPr>
        <w:t>into</w:t>
      </w:r>
      <w:r>
        <w:rPr>
          <w:sz w:val="23"/>
          <w:szCs w:val="23"/>
        </w:rPr>
        <w:t xml:space="preserve"> </w:t>
      </w:r>
      <w:r>
        <w:rPr>
          <w:w w:val="102"/>
          <w:sz w:val="23"/>
          <w:szCs w:val="23"/>
        </w:rPr>
        <w:t>a</w:t>
      </w:r>
      <w:r>
        <w:rPr>
          <w:sz w:val="23"/>
          <w:szCs w:val="23"/>
        </w:rPr>
        <w:t xml:space="preserve"> </w:t>
      </w:r>
      <w:r>
        <w:rPr>
          <w:w w:val="102"/>
          <w:sz w:val="23"/>
          <w:szCs w:val="23"/>
        </w:rPr>
        <w:t>JV</w:t>
      </w:r>
      <w:r>
        <w:rPr>
          <w:sz w:val="23"/>
          <w:szCs w:val="23"/>
        </w:rPr>
        <w:t xml:space="preserve"> </w:t>
      </w:r>
      <w:r>
        <w:rPr>
          <w:w w:val="102"/>
          <w:sz w:val="23"/>
          <w:szCs w:val="23"/>
        </w:rPr>
        <w:t>with, or</w:t>
      </w:r>
      <w:r>
        <w:rPr>
          <w:sz w:val="23"/>
          <w:szCs w:val="23"/>
        </w:rPr>
        <w:t xml:space="preserve"> </w:t>
      </w:r>
      <w:r>
        <w:rPr>
          <w:w w:val="102"/>
          <w:sz w:val="23"/>
          <w:szCs w:val="23"/>
        </w:rPr>
        <w:t>subcontracting</w:t>
      </w:r>
      <w:r>
        <w:rPr>
          <w:sz w:val="23"/>
          <w:szCs w:val="23"/>
        </w:rPr>
        <w:t xml:space="preserve"> </w:t>
      </w:r>
      <w:r>
        <w:rPr>
          <w:w w:val="102"/>
          <w:sz w:val="23"/>
          <w:szCs w:val="23"/>
        </w:rPr>
        <w:t>part</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project</w:t>
      </w:r>
      <w:r>
        <w:rPr>
          <w:sz w:val="23"/>
          <w:szCs w:val="23"/>
        </w:rPr>
        <w:t xml:space="preserve"> </w:t>
      </w:r>
      <w:r>
        <w:rPr>
          <w:w w:val="102"/>
          <w:sz w:val="23"/>
          <w:szCs w:val="23"/>
        </w:rPr>
        <w:t>to,</w:t>
      </w:r>
      <w:r>
        <w:rPr>
          <w:sz w:val="23"/>
          <w:szCs w:val="23"/>
        </w:rPr>
        <w:t xml:space="preserve"> </w:t>
      </w:r>
      <w:r>
        <w:rPr>
          <w:w w:val="102"/>
          <w:sz w:val="23"/>
          <w:szCs w:val="23"/>
        </w:rPr>
        <w:t>Filipino</w:t>
      </w:r>
      <w:r>
        <w:rPr>
          <w:sz w:val="23"/>
          <w:szCs w:val="23"/>
        </w:rPr>
        <w:t xml:space="preserve"> </w:t>
      </w:r>
      <w:r>
        <w:rPr>
          <w:w w:val="102"/>
          <w:sz w:val="23"/>
          <w:szCs w:val="23"/>
        </w:rPr>
        <w:t>Consultants.</w:t>
      </w:r>
    </w:p>
    <w:p w:rsidR="00300549" w:rsidRDefault="00300549">
      <w:pPr>
        <w:spacing w:before="5" w:line="220" w:lineRule="exact"/>
        <w:rPr>
          <w:sz w:val="22"/>
          <w:szCs w:val="22"/>
        </w:rPr>
      </w:pPr>
    </w:p>
    <w:p w:rsidR="00300549" w:rsidRDefault="00BF290C">
      <w:pPr>
        <w:spacing w:line="245" w:lineRule="auto"/>
        <w:ind w:left="1506" w:right="124" w:hanging="677"/>
        <w:jc w:val="both"/>
        <w:rPr>
          <w:sz w:val="23"/>
          <w:szCs w:val="23"/>
        </w:rPr>
      </w:pPr>
      <w:r>
        <w:rPr>
          <w:w w:val="102"/>
          <w:sz w:val="23"/>
          <w:szCs w:val="23"/>
        </w:rPr>
        <w:t>2.5.</w:t>
      </w:r>
      <w:r>
        <w:rPr>
          <w:sz w:val="23"/>
          <w:szCs w:val="23"/>
        </w:rPr>
        <w:t xml:space="preserve">      </w:t>
      </w:r>
      <w:r>
        <w:rPr>
          <w:w w:val="102"/>
          <w:sz w:val="23"/>
          <w:szCs w:val="23"/>
        </w:rPr>
        <w:t>If</w:t>
      </w:r>
      <w:r>
        <w:rPr>
          <w:sz w:val="23"/>
          <w:szCs w:val="23"/>
        </w:rPr>
        <w:t xml:space="preserve">  </w:t>
      </w:r>
      <w:r>
        <w:rPr>
          <w:w w:val="102"/>
          <w:sz w:val="23"/>
          <w:szCs w:val="23"/>
        </w:rPr>
        <w:t>a</w:t>
      </w:r>
      <w:r>
        <w:rPr>
          <w:sz w:val="23"/>
          <w:szCs w:val="23"/>
        </w:rPr>
        <w:t xml:space="preserve">   </w:t>
      </w:r>
      <w:r>
        <w:rPr>
          <w:w w:val="102"/>
          <w:sz w:val="23"/>
          <w:szCs w:val="23"/>
        </w:rPr>
        <w:t>prospective</w:t>
      </w:r>
      <w:r>
        <w:rPr>
          <w:sz w:val="23"/>
          <w:szCs w:val="23"/>
        </w:rPr>
        <w:t xml:space="preserve">  </w:t>
      </w:r>
      <w:r>
        <w:rPr>
          <w:w w:val="102"/>
          <w:sz w:val="23"/>
          <w:szCs w:val="23"/>
        </w:rPr>
        <w:t>bidder</w:t>
      </w:r>
      <w:r>
        <w:rPr>
          <w:sz w:val="23"/>
          <w:szCs w:val="23"/>
        </w:rPr>
        <w:t xml:space="preserve">  </w:t>
      </w:r>
      <w:r>
        <w:rPr>
          <w:w w:val="102"/>
          <w:sz w:val="23"/>
          <w:szCs w:val="23"/>
        </w:rPr>
        <w:t>has</w:t>
      </w:r>
      <w:r>
        <w:rPr>
          <w:sz w:val="23"/>
          <w:szCs w:val="23"/>
        </w:rPr>
        <w:t xml:space="preserve">  </w:t>
      </w:r>
      <w:r>
        <w:rPr>
          <w:w w:val="102"/>
          <w:sz w:val="23"/>
          <w:szCs w:val="23"/>
        </w:rPr>
        <w:t>previously</w:t>
      </w:r>
      <w:r>
        <w:rPr>
          <w:sz w:val="23"/>
          <w:szCs w:val="23"/>
        </w:rPr>
        <w:t xml:space="preserve">  </w:t>
      </w:r>
      <w:r>
        <w:rPr>
          <w:w w:val="102"/>
          <w:sz w:val="23"/>
          <w:szCs w:val="23"/>
        </w:rPr>
        <w:t>secured</w:t>
      </w:r>
      <w:r>
        <w:rPr>
          <w:sz w:val="23"/>
          <w:szCs w:val="23"/>
        </w:rPr>
        <w:t xml:space="preserve">  </w:t>
      </w:r>
      <w:r>
        <w:rPr>
          <w:w w:val="102"/>
          <w:sz w:val="23"/>
          <w:szCs w:val="23"/>
        </w:rPr>
        <w:t>a</w:t>
      </w:r>
      <w:r>
        <w:rPr>
          <w:sz w:val="23"/>
          <w:szCs w:val="23"/>
        </w:rPr>
        <w:t xml:space="preserve">   </w:t>
      </w:r>
      <w:r>
        <w:rPr>
          <w:w w:val="102"/>
          <w:sz w:val="23"/>
          <w:szCs w:val="23"/>
        </w:rPr>
        <w:t>certification</w:t>
      </w:r>
      <w:r>
        <w:rPr>
          <w:sz w:val="23"/>
          <w:szCs w:val="23"/>
        </w:rPr>
        <w:t xml:space="preserve">  </w:t>
      </w:r>
      <w:r>
        <w:rPr>
          <w:w w:val="102"/>
          <w:sz w:val="23"/>
          <w:szCs w:val="23"/>
        </w:rPr>
        <w:t>from</w:t>
      </w:r>
      <w:r>
        <w:rPr>
          <w:sz w:val="23"/>
          <w:szCs w:val="23"/>
        </w:rPr>
        <w:t xml:space="preserve">  </w:t>
      </w:r>
      <w:r>
        <w:rPr>
          <w:w w:val="102"/>
          <w:sz w:val="23"/>
          <w:szCs w:val="23"/>
        </w:rPr>
        <w:t>the Procuring</w:t>
      </w:r>
      <w:r>
        <w:rPr>
          <w:sz w:val="23"/>
          <w:szCs w:val="23"/>
        </w:rPr>
        <w:t xml:space="preserve">  </w:t>
      </w:r>
      <w:r>
        <w:rPr>
          <w:w w:val="102"/>
          <w:sz w:val="23"/>
          <w:szCs w:val="23"/>
        </w:rPr>
        <w:t>Entity</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effect</w:t>
      </w:r>
      <w:r>
        <w:rPr>
          <w:sz w:val="23"/>
          <w:szCs w:val="23"/>
        </w:rPr>
        <w:t xml:space="preserve">  </w:t>
      </w:r>
      <w:r>
        <w:rPr>
          <w:w w:val="102"/>
          <w:sz w:val="23"/>
          <w:szCs w:val="23"/>
        </w:rPr>
        <w:t>that</w:t>
      </w:r>
      <w:r>
        <w:rPr>
          <w:sz w:val="23"/>
          <w:szCs w:val="23"/>
        </w:rPr>
        <w:t xml:space="preserve">  </w:t>
      </w:r>
      <w:r>
        <w:rPr>
          <w:w w:val="102"/>
          <w:sz w:val="23"/>
          <w:szCs w:val="23"/>
        </w:rPr>
        <w:t>it</w:t>
      </w:r>
      <w:r>
        <w:rPr>
          <w:sz w:val="23"/>
          <w:szCs w:val="23"/>
        </w:rPr>
        <w:t xml:space="preserve">  </w:t>
      </w:r>
      <w:r>
        <w:rPr>
          <w:w w:val="102"/>
          <w:sz w:val="23"/>
          <w:szCs w:val="23"/>
        </w:rPr>
        <w:t>has</w:t>
      </w:r>
      <w:r>
        <w:rPr>
          <w:sz w:val="23"/>
          <w:szCs w:val="23"/>
        </w:rPr>
        <w:t xml:space="preserve">  </w:t>
      </w:r>
      <w:r>
        <w:rPr>
          <w:w w:val="102"/>
          <w:sz w:val="23"/>
          <w:szCs w:val="23"/>
        </w:rPr>
        <w:t>previously</w:t>
      </w:r>
      <w:r>
        <w:rPr>
          <w:sz w:val="23"/>
          <w:szCs w:val="23"/>
        </w:rPr>
        <w:t xml:space="preserve">  </w:t>
      </w:r>
      <w:r>
        <w:rPr>
          <w:w w:val="102"/>
          <w:sz w:val="23"/>
          <w:szCs w:val="23"/>
        </w:rPr>
        <w:t>submitted</w:t>
      </w:r>
      <w:r>
        <w:rPr>
          <w:sz w:val="23"/>
          <w:szCs w:val="23"/>
        </w:rPr>
        <w:t xml:space="preserve">  </w:t>
      </w:r>
      <w:r>
        <w:rPr>
          <w:w w:val="102"/>
          <w:sz w:val="23"/>
          <w:szCs w:val="23"/>
        </w:rPr>
        <w:t>the</w:t>
      </w:r>
      <w:r>
        <w:rPr>
          <w:sz w:val="23"/>
          <w:szCs w:val="23"/>
        </w:rPr>
        <w:t xml:space="preserve">  </w:t>
      </w:r>
      <w:r>
        <w:rPr>
          <w:w w:val="102"/>
          <w:sz w:val="23"/>
          <w:szCs w:val="23"/>
        </w:rPr>
        <w:t>above- enumerated</w:t>
      </w:r>
      <w:r>
        <w:rPr>
          <w:sz w:val="23"/>
          <w:szCs w:val="23"/>
        </w:rPr>
        <w:t xml:space="preserve"> </w:t>
      </w:r>
      <w:r>
        <w:rPr>
          <w:w w:val="102"/>
          <w:sz w:val="23"/>
          <w:szCs w:val="23"/>
        </w:rPr>
        <w:t>Class</w:t>
      </w:r>
      <w:r>
        <w:rPr>
          <w:sz w:val="23"/>
          <w:szCs w:val="23"/>
        </w:rPr>
        <w:t xml:space="preserve"> </w:t>
      </w:r>
      <w:r>
        <w:rPr>
          <w:w w:val="102"/>
          <w:sz w:val="23"/>
          <w:szCs w:val="23"/>
        </w:rPr>
        <w:t>“A”</w:t>
      </w:r>
      <w:r>
        <w:rPr>
          <w:sz w:val="23"/>
          <w:szCs w:val="23"/>
        </w:rPr>
        <w:t xml:space="preserve"> </w:t>
      </w:r>
      <w:r>
        <w:rPr>
          <w:w w:val="102"/>
          <w:sz w:val="23"/>
          <w:szCs w:val="23"/>
        </w:rPr>
        <w:t>Documents,</w:t>
      </w:r>
      <w:r>
        <w:rPr>
          <w:sz w:val="23"/>
          <w:szCs w:val="23"/>
        </w:rPr>
        <w:t xml:space="preserve"> </w:t>
      </w:r>
      <w:r>
        <w:rPr>
          <w:w w:val="102"/>
          <w:sz w:val="23"/>
          <w:szCs w:val="23"/>
        </w:rPr>
        <w:t>the</w:t>
      </w:r>
      <w:r>
        <w:rPr>
          <w:sz w:val="23"/>
          <w:szCs w:val="23"/>
        </w:rPr>
        <w:t xml:space="preserve"> </w:t>
      </w:r>
      <w:r>
        <w:rPr>
          <w:w w:val="102"/>
          <w:sz w:val="23"/>
          <w:szCs w:val="23"/>
        </w:rPr>
        <w:t>said</w:t>
      </w:r>
      <w:r>
        <w:rPr>
          <w:sz w:val="23"/>
          <w:szCs w:val="23"/>
        </w:rPr>
        <w:t xml:space="preserve"> </w:t>
      </w:r>
      <w:r>
        <w:rPr>
          <w:w w:val="102"/>
          <w:sz w:val="23"/>
          <w:szCs w:val="23"/>
        </w:rPr>
        <w:t>certification</w:t>
      </w:r>
      <w:r>
        <w:rPr>
          <w:sz w:val="23"/>
          <w:szCs w:val="23"/>
        </w:rPr>
        <w:t xml:space="preserve"> </w:t>
      </w:r>
      <w:r>
        <w:rPr>
          <w:w w:val="102"/>
          <w:sz w:val="23"/>
          <w:szCs w:val="23"/>
        </w:rPr>
        <w:t>may</w:t>
      </w:r>
      <w:r>
        <w:rPr>
          <w:sz w:val="23"/>
          <w:szCs w:val="23"/>
        </w:rPr>
        <w:t xml:space="preserve"> </w:t>
      </w:r>
      <w:r>
        <w:rPr>
          <w:w w:val="102"/>
          <w:sz w:val="23"/>
          <w:szCs w:val="23"/>
        </w:rPr>
        <w:t>be</w:t>
      </w:r>
      <w:r>
        <w:rPr>
          <w:sz w:val="23"/>
          <w:szCs w:val="23"/>
        </w:rPr>
        <w:t xml:space="preserve"> </w:t>
      </w:r>
      <w:r>
        <w:rPr>
          <w:w w:val="102"/>
          <w:sz w:val="23"/>
          <w:szCs w:val="23"/>
        </w:rPr>
        <w:t>submitted</w:t>
      </w:r>
      <w:r>
        <w:rPr>
          <w:sz w:val="23"/>
          <w:szCs w:val="23"/>
        </w:rPr>
        <w:t xml:space="preserve"> </w:t>
      </w:r>
      <w:r>
        <w:rPr>
          <w:w w:val="102"/>
          <w:sz w:val="23"/>
          <w:szCs w:val="23"/>
        </w:rPr>
        <w:t>in lieu</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requirements</w:t>
      </w:r>
      <w:r>
        <w:rPr>
          <w:sz w:val="23"/>
          <w:szCs w:val="23"/>
        </w:rPr>
        <w:t xml:space="preserve"> </w:t>
      </w:r>
      <w:r>
        <w:rPr>
          <w:w w:val="102"/>
          <w:sz w:val="23"/>
          <w:szCs w:val="23"/>
        </w:rPr>
        <w:t>enumerated</w:t>
      </w:r>
      <w:r>
        <w:rPr>
          <w:sz w:val="23"/>
          <w:szCs w:val="23"/>
        </w:rPr>
        <w:t xml:space="preserve"> </w:t>
      </w:r>
      <w:r>
        <w:rPr>
          <w:w w:val="102"/>
          <w:sz w:val="23"/>
          <w:szCs w:val="23"/>
        </w:rPr>
        <w:t>in</w:t>
      </w:r>
      <w:r>
        <w:rPr>
          <w:sz w:val="23"/>
          <w:szCs w:val="23"/>
        </w:rPr>
        <w:t xml:space="preserve"> </w:t>
      </w:r>
      <w:r>
        <w:rPr>
          <w:w w:val="102"/>
          <w:sz w:val="23"/>
          <w:szCs w:val="23"/>
        </w:rPr>
        <w:t>Clause</w:t>
      </w:r>
      <w:r>
        <w:rPr>
          <w:sz w:val="23"/>
          <w:szCs w:val="23"/>
        </w:rPr>
        <w:t xml:space="preserve"> </w:t>
      </w:r>
      <w:r>
        <w:rPr>
          <w:w w:val="102"/>
          <w:sz w:val="23"/>
          <w:szCs w:val="23"/>
        </w:rPr>
        <w:t>2.1</w:t>
      </w:r>
      <w:r>
        <w:rPr>
          <w:sz w:val="23"/>
          <w:szCs w:val="23"/>
        </w:rPr>
        <w:t xml:space="preserve"> </w:t>
      </w:r>
      <w:r>
        <w:rPr>
          <w:w w:val="102"/>
          <w:sz w:val="23"/>
          <w:szCs w:val="23"/>
        </w:rPr>
        <w:t>above.</w:t>
      </w:r>
    </w:p>
    <w:p w:rsidR="00300549" w:rsidRDefault="00300549">
      <w:pPr>
        <w:spacing w:before="12" w:line="220" w:lineRule="exact"/>
        <w:rPr>
          <w:sz w:val="22"/>
          <w:szCs w:val="22"/>
        </w:rPr>
      </w:pPr>
    </w:p>
    <w:p w:rsidR="00300549" w:rsidRDefault="00BF290C">
      <w:pPr>
        <w:ind w:left="152"/>
        <w:rPr>
          <w:sz w:val="26"/>
          <w:szCs w:val="26"/>
        </w:rPr>
      </w:pPr>
      <w:r>
        <w:rPr>
          <w:b/>
          <w:w w:val="101"/>
          <w:sz w:val="26"/>
          <w:szCs w:val="26"/>
        </w:rPr>
        <w:t>3.</w:t>
      </w:r>
      <w:r>
        <w:rPr>
          <w:b/>
          <w:sz w:val="26"/>
          <w:szCs w:val="26"/>
        </w:rPr>
        <w:t xml:space="preserve">       </w:t>
      </w:r>
      <w:r>
        <w:rPr>
          <w:b/>
          <w:w w:val="101"/>
          <w:sz w:val="26"/>
          <w:szCs w:val="26"/>
        </w:rPr>
        <w:t>Format</w:t>
      </w:r>
      <w:r>
        <w:rPr>
          <w:b/>
          <w:sz w:val="26"/>
          <w:szCs w:val="26"/>
        </w:rPr>
        <w:t xml:space="preserve"> </w:t>
      </w:r>
      <w:r>
        <w:rPr>
          <w:b/>
          <w:w w:val="101"/>
          <w:sz w:val="26"/>
          <w:szCs w:val="26"/>
        </w:rPr>
        <w:t>and</w:t>
      </w:r>
      <w:r>
        <w:rPr>
          <w:b/>
          <w:sz w:val="26"/>
          <w:szCs w:val="26"/>
        </w:rPr>
        <w:t xml:space="preserve"> </w:t>
      </w:r>
      <w:r>
        <w:rPr>
          <w:b/>
          <w:w w:val="101"/>
          <w:sz w:val="26"/>
          <w:szCs w:val="26"/>
        </w:rPr>
        <w:t>Signing</w:t>
      </w:r>
      <w:r>
        <w:rPr>
          <w:b/>
          <w:sz w:val="26"/>
          <w:szCs w:val="26"/>
        </w:rPr>
        <w:t xml:space="preserve"> </w:t>
      </w:r>
      <w:r>
        <w:rPr>
          <w:b/>
          <w:w w:val="101"/>
          <w:sz w:val="26"/>
          <w:szCs w:val="26"/>
        </w:rPr>
        <w:t>of</w:t>
      </w:r>
      <w:r>
        <w:rPr>
          <w:b/>
          <w:sz w:val="26"/>
          <w:szCs w:val="26"/>
        </w:rPr>
        <w:t xml:space="preserve"> </w:t>
      </w:r>
      <w:r>
        <w:rPr>
          <w:b/>
          <w:w w:val="101"/>
          <w:sz w:val="26"/>
          <w:szCs w:val="26"/>
        </w:rPr>
        <w:t>Eligibility</w:t>
      </w:r>
      <w:r>
        <w:rPr>
          <w:b/>
          <w:sz w:val="26"/>
          <w:szCs w:val="26"/>
        </w:rPr>
        <w:t xml:space="preserve"> </w:t>
      </w:r>
      <w:r>
        <w:rPr>
          <w:b/>
          <w:w w:val="101"/>
          <w:sz w:val="26"/>
          <w:szCs w:val="26"/>
        </w:rPr>
        <w:t>Documents</w:t>
      </w:r>
    </w:p>
    <w:p w:rsidR="00300549" w:rsidRDefault="00300549">
      <w:pPr>
        <w:spacing w:before="3" w:line="220" w:lineRule="exact"/>
        <w:rPr>
          <w:sz w:val="22"/>
          <w:szCs w:val="22"/>
        </w:rPr>
      </w:pPr>
    </w:p>
    <w:p w:rsidR="00300549" w:rsidRDefault="00BF290C">
      <w:pPr>
        <w:spacing w:line="248" w:lineRule="auto"/>
        <w:ind w:left="1506" w:right="124" w:hanging="677"/>
        <w:jc w:val="both"/>
        <w:rPr>
          <w:sz w:val="23"/>
          <w:szCs w:val="23"/>
        </w:rPr>
      </w:pPr>
      <w:r>
        <w:rPr>
          <w:w w:val="102"/>
          <w:sz w:val="23"/>
          <w:szCs w:val="23"/>
        </w:rPr>
        <w:t>3.1.</w:t>
      </w:r>
      <w:r>
        <w:rPr>
          <w:sz w:val="23"/>
          <w:szCs w:val="23"/>
        </w:rPr>
        <w:t xml:space="preserve">      </w:t>
      </w:r>
      <w:r>
        <w:rPr>
          <w:w w:val="102"/>
          <w:sz w:val="23"/>
          <w:szCs w:val="23"/>
        </w:rPr>
        <w:t>Prospective</w:t>
      </w:r>
      <w:r>
        <w:rPr>
          <w:sz w:val="23"/>
          <w:szCs w:val="23"/>
        </w:rPr>
        <w:t xml:space="preserve"> </w:t>
      </w:r>
      <w:r>
        <w:rPr>
          <w:w w:val="102"/>
          <w:sz w:val="23"/>
          <w:szCs w:val="23"/>
        </w:rPr>
        <w:t>bidders</w:t>
      </w:r>
      <w:r>
        <w:rPr>
          <w:sz w:val="23"/>
          <w:szCs w:val="23"/>
        </w:rPr>
        <w:t xml:space="preserve"> </w:t>
      </w:r>
      <w:r>
        <w:rPr>
          <w:w w:val="102"/>
          <w:sz w:val="23"/>
          <w:szCs w:val="23"/>
        </w:rPr>
        <w:t>shall</w:t>
      </w:r>
      <w:r>
        <w:rPr>
          <w:sz w:val="23"/>
          <w:szCs w:val="23"/>
        </w:rPr>
        <w:t xml:space="preserve"> </w:t>
      </w:r>
      <w:r>
        <w:rPr>
          <w:w w:val="102"/>
          <w:sz w:val="23"/>
          <w:szCs w:val="23"/>
        </w:rPr>
        <w:t>submit</w:t>
      </w:r>
      <w:r>
        <w:rPr>
          <w:sz w:val="23"/>
          <w:szCs w:val="23"/>
        </w:rPr>
        <w:t xml:space="preserve"> </w:t>
      </w:r>
      <w:r>
        <w:rPr>
          <w:w w:val="102"/>
          <w:sz w:val="23"/>
          <w:szCs w:val="23"/>
        </w:rPr>
        <w:t>their</w:t>
      </w:r>
      <w:r>
        <w:rPr>
          <w:sz w:val="23"/>
          <w:szCs w:val="23"/>
        </w:rPr>
        <w:t xml:space="preserve"> </w:t>
      </w:r>
      <w:r>
        <w:rPr>
          <w:w w:val="102"/>
          <w:sz w:val="23"/>
          <w:szCs w:val="23"/>
        </w:rPr>
        <w:t>eligibility</w:t>
      </w:r>
      <w:r>
        <w:rPr>
          <w:sz w:val="23"/>
          <w:szCs w:val="23"/>
        </w:rPr>
        <w:t xml:space="preserve"> </w:t>
      </w:r>
      <w:r>
        <w:rPr>
          <w:w w:val="102"/>
          <w:sz w:val="23"/>
          <w:szCs w:val="23"/>
        </w:rPr>
        <w:t>documents</w:t>
      </w:r>
      <w:r>
        <w:rPr>
          <w:sz w:val="23"/>
          <w:szCs w:val="23"/>
        </w:rPr>
        <w:t xml:space="preserve"> </w:t>
      </w:r>
      <w:r>
        <w:rPr>
          <w:w w:val="102"/>
          <w:sz w:val="23"/>
          <w:szCs w:val="23"/>
        </w:rPr>
        <w:t>through</w:t>
      </w:r>
      <w:r>
        <w:rPr>
          <w:sz w:val="23"/>
          <w:szCs w:val="23"/>
        </w:rPr>
        <w:t xml:space="preserve"> </w:t>
      </w:r>
      <w:r>
        <w:rPr>
          <w:w w:val="102"/>
          <w:sz w:val="23"/>
          <w:szCs w:val="23"/>
        </w:rPr>
        <w:t>their</w:t>
      </w:r>
      <w:r>
        <w:rPr>
          <w:sz w:val="23"/>
          <w:szCs w:val="23"/>
        </w:rPr>
        <w:t xml:space="preserve"> </w:t>
      </w:r>
      <w:r>
        <w:rPr>
          <w:w w:val="102"/>
          <w:sz w:val="23"/>
          <w:szCs w:val="23"/>
        </w:rPr>
        <w:t>duly authorized</w:t>
      </w:r>
      <w:r>
        <w:rPr>
          <w:sz w:val="23"/>
          <w:szCs w:val="23"/>
        </w:rPr>
        <w:t xml:space="preserve"> </w:t>
      </w:r>
      <w:r>
        <w:rPr>
          <w:w w:val="102"/>
          <w:sz w:val="23"/>
          <w:szCs w:val="23"/>
        </w:rPr>
        <w:t>representative</w:t>
      </w:r>
      <w:r>
        <w:rPr>
          <w:sz w:val="23"/>
          <w:szCs w:val="23"/>
        </w:rPr>
        <w:t xml:space="preserve"> </w:t>
      </w:r>
      <w:r>
        <w:rPr>
          <w:w w:val="102"/>
          <w:sz w:val="23"/>
          <w:szCs w:val="23"/>
        </w:rPr>
        <w:t>on</w:t>
      </w:r>
      <w:r>
        <w:rPr>
          <w:sz w:val="23"/>
          <w:szCs w:val="23"/>
        </w:rPr>
        <w:t xml:space="preserve"> </w:t>
      </w:r>
      <w:r>
        <w:rPr>
          <w:w w:val="102"/>
          <w:sz w:val="23"/>
          <w:szCs w:val="23"/>
        </w:rPr>
        <w:t>or</w:t>
      </w:r>
      <w:r>
        <w:rPr>
          <w:sz w:val="23"/>
          <w:szCs w:val="23"/>
        </w:rPr>
        <w:t xml:space="preserve"> </w:t>
      </w:r>
      <w:r>
        <w:rPr>
          <w:w w:val="102"/>
          <w:sz w:val="23"/>
          <w:szCs w:val="23"/>
        </w:rPr>
        <w:t>before</w:t>
      </w:r>
      <w:r>
        <w:rPr>
          <w:sz w:val="23"/>
          <w:szCs w:val="23"/>
        </w:rPr>
        <w:t xml:space="preserve"> </w:t>
      </w:r>
      <w:r>
        <w:rPr>
          <w:w w:val="102"/>
          <w:sz w:val="23"/>
          <w:szCs w:val="23"/>
        </w:rPr>
        <w:t>the</w:t>
      </w:r>
      <w:r>
        <w:rPr>
          <w:sz w:val="23"/>
          <w:szCs w:val="23"/>
        </w:rPr>
        <w:t xml:space="preserve"> </w:t>
      </w:r>
      <w:r>
        <w:rPr>
          <w:w w:val="102"/>
          <w:sz w:val="23"/>
          <w:szCs w:val="23"/>
        </w:rPr>
        <w:t>deadline</w:t>
      </w:r>
      <w:r>
        <w:rPr>
          <w:sz w:val="23"/>
          <w:szCs w:val="23"/>
        </w:rPr>
        <w:t xml:space="preserve"> </w:t>
      </w:r>
      <w:r>
        <w:rPr>
          <w:w w:val="102"/>
          <w:sz w:val="23"/>
          <w:szCs w:val="23"/>
        </w:rPr>
        <w:t>specified</w:t>
      </w:r>
      <w:r>
        <w:rPr>
          <w:sz w:val="23"/>
          <w:szCs w:val="23"/>
        </w:rPr>
        <w:t xml:space="preserve"> </w:t>
      </w:r>
      <w:r>
        <w:rPr>
          <w:w w:val="102"/>
          <w:sz w:val="23"/>
          <w:szCs w:val="23"/>
        </w:rPr>
        <w:t>in</w:t>
      </w:r>
      <w:r>
        <w:rPr>
          <w:sz w:val="23"/>
          <w:szCs w:val="23"/>
        </w:rPr>
        <w:t xml:space="preserve"> </w:t>
      </w:r>
      <w:r>
        <w:rPr>
          <w:w w:val="102"/>
          <w:sz w:val="23"/>
          <w:szCs w:val="23"/>
        </w:rPr>
        <w:t>Clause</w:t>
      </w:r>
      <w:r>
        <w:rPr>
          <w:sz w:val="23"/>
          <w:szCs w:val="23"/>
        </w:rPr>
        <w:t xml:space="preserve"> </w:t>
      </w:r>
      <w:r>
        <w:rPr>
          <w:w w:val="102"/>
          <w:sz w:val="23"/>
          <w:szCs w:val="23"/>
        </w:rPr>
        <w:t>5.</w:t>
      </w:r>
    </w:p>
    <w:p w:rsidR="00300549" w:rsidRDefault="00300549">
      <w:pPr>
        <w:spacing w:before="4" w:line="220" w:lineRule="exact"/>
        <w:rPr>
          <w:sz w:val="22"/>
          <w:szCs w:val="22"/>
        </w:rPr>
      </w:pPr>
    </w:p>
    <w:p w:rsidR="00300549" w:rsidRDefault="00BF290C">
      <w:pPr>
        <w:spacing w:line="245" w:lineRule="auto"/>
        <w:ind w:left="1506" w:right="124" w:hanging="677"/>
        <w:jc w:val="both"/>
        <w:rPr>
          <w:sz w:val="23"/>
          <w:szCs w:val="23"/>
        </w:rPr>
      </w:pPr>
      <w:r>
        <w:rPr>
          <w:w w:val="102"/>
          <w:sz w:val="23"/>
          <w:szCs w:val="23"/>
        </w:rPr>
        <w:t>3.2.</w:t>
      </w:r>
      <w:r>
        <w:rPr>
          <w:sz w:val="23"/>
          <w:szCs w:val="23"/>
        </w:rPr>
        <w:t xml:space="preserve">      </w:t>
      </w:r>
      <w:r>
        <w:rPr>
          <w:w w:val="102"/>
          <w:sz w:val="23"/>
          <w:szCs w:val="23"/>
        </w:rPr>
        <w:t>Prospective</w:t>
      </w:r>
      <w:r>
        <w:rPr>
          <w:sz w:val="23"/>
          <w:szCs w:val="23"/>
        </w:rPr>
        <w:t xml:space="preserve">  </w:t>
      </w:r>
      <w:r>
        <w:rPr>
          <w:w w:val="102"/>
          <w:sz w:val="23"/>
          <w:szCs w:val="23"/>
        </w:rPr>
        <w:t>bidders</w:t>
      </w:r>
      <w:r>
        <w:rPr>
          <w:sz w:val="23"/>
          <w:szCs w:val="23"/>
        </w:rPr>
        <w:t xml:space="preserve">  </w:t>
      </w:r>
      <w:r>
        <w:rPr>
          <w:w w:val="102"/>
          <w:sz w:val="23"/>
          <w:szCs w:val="23"/>
        </w:rPr>
        <w:t>shall</w:t>
      </w:r>
      <w:r>
        <w:rPr>
          <w:sz w:val="23"/>
          <w:szCs w:val="23"/>
        </w:rPr>
        <w:t xml:space="preserve">  </w:t>
      </w:r>
      <w:r>
        <w:rPr>
          <w:w w:val="102"/>
          <w:sz w:val="23"/>
          <w:szCs w:val="23"/>
        </w:rPr>
        <w:t>prepare</w:t>
      </w:r>
      <w:r>
        <w:rPr>
          <w:sz w:val="23"/>
          <w:szCs w:val="23"/>
        </w:rPr>
        <w:t xml:space="preserve">  </w:t>
      </w:r>
      <w:r>
        <w:rPr>
          <w:w w:val="102"/>
          <w:sz w:val="23"/>
          <w:szCs w:val="23"/>
        </w:rPr>
        <w:t>an</w:t>
      </w:r>
      <w:r>
        <w:rPr>
          <w:sz w:val="23"/>
          <w:szCs w:val="23"/>
        </w:rPr>
        <w:t xml:space="preserve">  </w:t>
      </w:r>
      <w:r>
        <w:rPr>
          <w:w w:val="102"/>
          <w:sz w:val="23"/>
          <w:szCs w:val="23"/>
        </w:rPr>
        <w:t>original</w:t>
      </w:r>
      <w:r>
        <w:rPr>
          <w:sz w:val="23"/>
          <w:szCs w:val="23"/>
        </w:rPr>
        <w:t xml:space="preserve">  </w:t>
      </w:r>
      <w:r>
        <w:rPr>
          <w:w w:val="102"/>
          <w:sz w:val="23"/>
          <w:szCs w:val="23"/>
        </w:rPr>
        <w:t>and</w:t>
      </w:r>
      <w:r>
        <w:rPr>
          <w:sz w:val="23"/>
          <w:szCs w:val="23"/>
        </w:rPr>
        <w:t xml:space="preserve">  </w:t>
      </w:r>
      <w:r>
        <w:rPr>
          <w:w w:val="102"/>
          <w:sz w:val="23"/>
          <w:szCs w:val="23"/>
        </w:rPr>
        <w:t>copies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eligibility documents.</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event</w:t>
      </w:r>
      <w:r>
        <w:rPr>
          <w:sz w:val="23"/>
          <w:szCs w:val="23"/>
        </w:rPr>
        <w:t xml:space="preserve">  </w:t>
      </w:r>
      <w:r>
        <w:rPr>
          <w:w w:val="102"/>
          <w:sz w:val="23"/>
          <w:szCs w:val="23"/>
        </w:rPr>
        <w:t>of</w:t>
      </w:r>
      <w:r>
        <w:rPr>
          <w:sz w:val="23"/>
          <w:szCs w:val="23"/>
        </w:rPr>
        <w:t xml:space="preserve">  </w:t>
      </w:r>
      <w:r>
        <w:rPr>
          <w:w w:val="102"/>
          <w:sz w:val="23"/>
          <w:szCs w:val="23"/>
        </w:rPr>
        <w:t>any</w:t>
      </w:r>
      <w:r>
        <w:rPr>
          <w:sz w:val="23"/>
          <w:szCs w:val="23"/>
        </w:rPr>
        <w:t xml:space="preserve">  </w:t>
      </w:r>
      <w:r>
        <w:rPr>
          <w:w w:val="102"/>
          <w:sz w:val="23"/>
          <w:szCs w:val="23"/>
        </w:rPr>
        <w:t>discrepancy</w:t>
      </w:r>
      <w:r>
        <w:rPr>
          <w:sz w:val="23"/>
          <w:szCs w:val="23"/>
        </w:rPr>
        <w:t xml:space="preserve">  </w:t>
      </w:r>
      <w:r>
        <w:rPr>
          <w:w w:val="102"/>
          <w:sz w:val="23"/>
          <w:szCs w:val="23"/>
        </w:rPr>
        <w:t>between</w:t>
      </w:r>
      <w:r>
        <w:rPr>
          <w:sz w:val="23"/>
          <w:szCs w:val="23"/>
        </w:rPr>
        <w:t xml:space="preserve">  </w:t>
      </w:r>
      <w:r>
        <w:rPr>
          <w:w w:val="102"/>
          <w:sz w:val="23"/>
          <w:szCs w:val="23"/>
        </w:rPr>
        <w:t>the</w:t>
      </w:r>
      <w:r>
        <w:rPr>
          <w:sz w:val="23"/>
          <w:szCs w:val="23"/>
        </w:rPr>
        <w:t xml:space="preserve">  </w:t>
      </w:r>
      <w:r>
        <w:rPr>
          <w:w w:val="102"/>
          <w:sz w:val="23"/>
          <w:szCs w:val="23"/>
        </w:rPr>
        <w:t>original</w:t>
      </w:r>
      <w:r>
        <w:rPr>
          <w:sz w:val="23"/>
          <w:szCs w:val="23"/>
        </w:rPr>
        <w:t xml:space="preserve">  </w:t>
      </w:r>
      <w:r>
        <w:rPr>
          <w:w w:val="102"/>
          <w:sz w:val="23"/>
          <w:szCs w:val="23"/>
        </w:rPr>
        <w:t>and</w:t>
      </w:r>
      <w:r>
        <w:rPr>
          <w:sz w:val="23"/>
          <w:szCs w:val="23"/>
        </w:rPr>
        <w:t xml:space="preserve">  </w:t>
      </w:r>
      <w:r>
        <w:rPr>
          <w:w w:val="102"/>
          <w:sz w:val="23"/>
          <w:szCs w:val="23"/>
        </w:rPr>
        <w:t>the copies,</w:t>
      </w:r>
      <w:r>
        <w:rPr>
          <w:sz w:val="23"/>
          <w:szCs w:val="23"/>
        </w:rPr>
        <w:t xml:space="preserve"> </w:t>
      </w:r>
      <w:r>
        <w:rPr>
          <w:w w:val="102"/>
          <w:sz w:val="23"/>
          <w:szCs w:val="23"/>
        </w:rPr>
        <w:t>the</w:t>
      </w:r>
      <w:r>
        <w:rPr>
          <w:sz w:val="23"/>
          <w:szCs w:val="23"/>
        </w:rPr>
        <w:t xml:space="preserve"> </w:t>
      </w:r>
      <w:r>
        <w:rPr>
          <w:w w:val="102"/>
          <w:sz w:val="23"/>
          <w:szCs w:val="23"/>
        </w:rPr>
        <w:t>original</w:t>
      </w:r>
      <w:r>
        <w:rPr>
          <w:sz w:val="23"/>
          <w:szCs w:val="23"/>
        </w:rPr>
        <w:t xml:space="preserve"> </w:t>
      </w:r>
      <w:r>
        <w:rPr>
          <w:w w:val="102"/>
          <w:sz w:val="23"/>
          <w:szCs w:val="23"/>
        </w:rPr>
        <w:t>shall</w:t>
      </w:r>
      <w:r>
        <w:rPr>
          <w:sz w:val="23"/>
          <w:szCs w:val="23"/>
        </w:rPr>
        <w:t xml:space="preserve"> </w:t>
      </w:r>
      <w:r>
        <w:rPr>
          <w:w w:val="102"/>
          <w:sz w:val="23"/>
          <w:szCs w:val="23"/>
        </w:rPr>
        <w:t>prevail.</w:t>
      </w:r>
    </w:p>
    <w:p w:rsidR="00300549" w:rsidRDefault="00300549">
      <w:pPr>
        <w:spacing w:before="6" w:line="220" w:lineRule="exact"/>
        <w:rPr>
          <w:sz w:val="22"/>
          <w:szCs w:val="22"/>
        </w:rPr>
      </w:pPr>
    </w:p>
    <w:p w:rsidR="00300549" w:rsidRDefault="00BF290C">
      <w:pPr>
        <w:spacing w:line="245" w:lineRule="auto"/>
        <w:ind w:left="1506" w:right="124" w:hanging="677"/>
        <w:jc w:val="both"/>
        <w:rPr>
          <w:sz w:val="23"/>
          <w:szCs w:val="23"/>
        </w:rPr>
      </w:pPr>
      <w:r>
        <w:rPr>
          <w:w w:val="102"/>
          <w:sz w:val="23"/>
          <w:szCs w:val="23"/>
        </w:rPr>
        <w:t>3.3.</w:t>
      </w:r>
      <w:r>
        <w:rPr>
          <w:sz w:val="23"/>
          <w:szCs w:val="23"/>
        </w:rPr>
        <w:t xml:space="preserve">      </w:t>
      </w:r>
      <w:r>
        <w:rPr>
          <w:w w:val="102"/>
          <w:sz w:val="23"/>
          <w:szCs w:val="23"/>
        </w:rPr>
        <w:t>The</w:t>
      </w:r>
      <w:r>
        <w:rPr>
          <w:sz w:val="23"/>
          <w:szCs w:val="23"/>
        </w:rPr>
        <w:t xml:space="preserve">  </w:t>
      </w:r>
      <w:r>
        <w:rPr>
          <w:w w:val="102"/>
          <w:sz w:val="23"/>
          <w:szCs w:val="23"/>
        </w:rPr>
        <w:t>eligibility</w:t>
      </w:r>
      <w:r>
        <w:rPr>
          <w:sz w:val="23"/>
          <w:szCs w:val="23"/>
        </w:rPr>
        <w:t xml:space="preserve">  </w:t>
      </w:r>
      <w:r>
        <w:rPr>
          <w:w w:val="102"/>
          <w:sz w:val="23"/>
          <w:szCs w:val="23"/>
        </w:rPr>
        <w:t>documents,</w:t>
      </w:r>
      <w:r>
        <w:rPr>
          <w:sz w:val="23"/>
          <w:szCs w:val="23"/>
        </w:rPr>
        <w:t xml:space="preserve">  </w:t>
      </w:r>
      <w:r>
        <w:rPr>
          <w:w w:val="102"/>
          <w:sz w:val="23"/>
          <w:szCs w:val="23"/>
        </w:rPr>
        <w:t>except</w:t>
      </w:r>
      <w:r>
        <w:rPr>
          <w:sz w:val="23"/>
          <w:szCs w:val="23"/>
        </w:rPr>
        <w:t xml:space="preserve">  </w:t>
      </w:r>
      <w:r>
        <w:rPr>
          <w:w w:val="102"/>
          <w:sz w:val="23"/>
          <w:szCs w:val="23"/>
        </w:rPr>
        <w:t>for</w:t>
      </w:r>
      <w:r>
        <w:rPr>
          <w:sz w:val="23"/>
          <w:szCs w:val="23"/>
        </w:rPr>
        <w:t xml:space="preserve">  </w:t>
      </w:r>
      <w:r>
        <w:rPr>
          <w:w w:val="102"/>
          <w:sz w:val="23"/>
          <w:szCs w:val="23"/>
        </w:rPr>
        <w:t>unamended</w:t>
      </w:r>
      <w:r>
        <w:rPr>
          <w:sz w:val="23"/>
          <w:szCs w:val="23"/>
        </w:rPr>
        <w:t xml:space="preserve">  </w:t>
      </w:r>
      <w:r>
        <w:rPr>
          <w:w w:val="102"/>
          <w:sz w:val="23"/>
          <w:szCs w:val="23"/>
        </w:rPr>
        <w:t>printed</w:t>
      </w:r>
      <w:r>
        <w:rPr>
          <w:sz w:val="23"/>
          <w:szCs w:val="23"/>
        </w:rPr>
        <w:t xml:space="preserve">  </w:t>
      </w:r>
      <w:r>
        <w:rPr>
          <w:w w:val="102"/>
          <w:sz w:val="23"/>
          <w:szCs w:val="23"/>
        </w:rPr>
        <w:t>literature,</w:t>
      </w:r>
      <w:r>
        <w:rPr>
          <w:sz w:val="23"/>
          <w:szCs w:val="23"/>
        </w:rPr>
        <w:t xml:space="preserve">  </w:t>
      </w:r>
      <w:r>
        <w:rPr>
          <w:w w:val="102"/>
          <w:sz w:val="23"/>
          <w:szCs w:val="23"/>
        </w:rPr>
        <w:t>shall</w:t>
      </w:r>
      <w:r>
        <w:rPr>
          <w:sz w:val="23"/>
          <w:szCs w:val="23"/>
        </w:rPr>
        <w:t xml:space="preserve">  </w:t>
      </w:r>
      <w:r>
        <w:rPr>
          <w:w w:val="102"/>
          <w:sz w:val="23"/>
          <w:szCs w:val="23"/>
        </w:rPr>
        <w:t>be signed,</w:t>
      </w:r>
      <w:r>
        <w:rPr>
          <w:sz w:val="23"/>
          <w:szCs w:val="23"/>
        </w:rPr>
        <w:t xml:space="preserve">  </w:t>
      </w:r>
      <w:r>
        <w:rPr>
          <w:w w:val="102"/>
          <w:sz w:val="23"/>
          <w:szCs w:val="23"/>
        </w:rPr>
        <w:t>and</w:t>
      </w:r>
      <w:r>
        <w:rPr>
          <w:sz w:val="23"/>
          <w:szCs w:val="23"/>
        </w:rPr>
        <w:t xml:space="preserve">  </w:t>
      </w:r>
      <w:r>
        <w:rPr>
          <w:w w:val="102"/>
          <w:sz w:val="23"/>
          <w:szCs w:val="23"/>
        </w:rPr>
        <w:t>each</w:t>
      </w:r>
      <w:r>
        <w:rPr>
          <w:sz w:val="23"/>
          <w:szCs w:val="23"/>
        </w:rPr>
        <w:t xml:space="preserve">  </w:t>
      </w:r>
      <w:r>
        <w:rPr>
          <w:w w:val="102"/>
          <w:sz w:val="23"/>
          <w:szCs w:val="23"/>
        </w:rPr>
        <w:t>and</w:t>
      </w:r>
      <w:r>
        <w:rPr>
          <w:sz w:val="23"/>
          <w:szCs w:val="23"/>
        </w:rPr>
        <w:t xml:space="preserve">  </w:t>
      </w:r>
      <w:r>
        <w:rPr>
          <w:w w:val="102"/>
          <w:sz w:val="23"/>
          <w:szCs w:val="23"/>
        </w:rPr>
        <w:t>every</w:t>
      </w:r>
      <w:r>
        <w:rPr>
          <w:sz w:val="23"/>
          <w:szCs w:val="23"/>
        </w:rPr>
        <w:t xml:space="preserve">  </w:t>
      </w:r>
      <w:r>
        <w:rPr>
          <w:w w:val="102"/>
          <w:sz w:val="23"/>
          <w:szCs w:val="23"/>
        </w:rPr>
        <w:t>page</w:t>
      </w:r>
      <w:r>
        <w:rPr>
          <w:sz w:val="23"/>
          <w:szCs w:val="23"/>
        </w:rPr>
        <w:t xml:space="preserve">  </w:t>
      </w:r>
      <w:r>
        <w:rPr>
          <w:w w:val="102"/>
          <w:sz w:val="23"/>
          <w:szCs w:val="23"/>
        </w:rPr>
        <w:t>thereof</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initialed,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duly authorized</w:t>
      </w:r>
      <w:r>
        <w:rPr>
          <w:sz w:val="23"/>
          <w:szCs w:val="23"/>
        </w:rPr>
        <w:t xml:space="preserve"> </w:t>
      </w:r>
      <w:r>
        <w:rPr>
          <w:w w:val="102"/>
          <w:sz w:val="23"/>
          <w:szCs w:val="23"/>
        </w:rPr>
        <w:t>representative/s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prospective</w:t>
      </w:r>
      <w:r>
        <w:rPr>
          <w:sz w:val="23"/>
          <w:szCs w:val="23"/>
        </w:rPr>
        <w:t xml:space="preserve"> </w:t>
      </w:r>
      <w:r>
        <w:rPr>
          <w:w w:val="102"/>
          <w:sz w:val="23"/>
          <w:szCs w:val="23"/>
        </w:rPr>
        <w:t>bidder.</w:t>
      </w:r>
    </w:p>
    <w:p w:rsidR="00300549" w:rsidRDefault="00300549">
      <w:pPr>
        <w:spacing w:before="6" w:line="220" w:lineRule="exact"/>
        <w:rPr>
          <w:sz w:val="22"/>
          <w:szCs w:val="22"/>
        </w:rPr>
      </w:pPr>
    </w:p>
    <w:p w:rsidR="00300549" w:rsidRDefault="00BF290C">
      <w:pPr>
        <w:spacing w:line="245" w:lineRule="auto"/>
        <w:ind w:left="1506" w:right="124" w:hanging="677"/>
        <w:jc w:val="both"/>
        <w:rPr>
          <w:sz w:val="23"/>
          <w:szCs w:val="23"/>
        </w:rPr>
      </w:pPr>
      <w:r>
        <w:rPr>
          <w:w w:val="102"/>
          <w:sz w:val="23"/>
          <w:szCs w:val="23"/>
        </w:rPr>
        <w:lastRenderedPageBreak/>
        <w:t>3.4.</w:t>
      </w:r>
      <w:r>
        <w:rPr>
          <w:sz w:val="23"/>
          <w:szCs w:val="23"/>
        </w:rPr>
        <w:t xml:space="preserve">      </w:t>
      </w:r>
      <w:r>
        <w:rPr>
          <w:w w:val="102"/>
          <w:sz w:val="23"/>
          <w:szCs w:val="23"/>
        </w:rPr>
        <w:t>Any</w:t>
      </w:r>
      <w:r>
        <w:rPr>
          <w:sz w:val="23"/>
          <w:szCs w:val="23"/>
        </w:rPr>
        <w:t xml:space="preserve">  </w:t>
      </w:r>
      <w:r>
        <w:rPr>
          <w:w w:val="102"/>
          <w:sz w:val="23"/>
          <w:szCs w:val="23"/>
        </w:rPr>
        <w:t>interlineations,</w:t>
      </w:r>
      <w:r>
        <w:rPr>
          <w:sz w:val="23"/>
          <w:szCs w:val="23"/>
        </w:rPr>
        <w:t xml:space="preserve">  </w:t>
      </w:r>
      <w:r>
        <w:rPr>
          <w:w w:val="102"/>
          <w:sz w:val="23"/>
          <w:szCs w:val="23"/>
        </w:rPr>
        <w:t>erasures,</w:t>
      </w:r>
      <w:r>
        <w:rPr>
          <w:sz w:val="23"/>
          <w:szCs w:val="23"/>
        </w:rPr>
        <w:t xml:space="preserve">  </w:t>
      </w:r>
      <w:r>
        <w:rPr>
          <w:w w:val="102"/>
          <w:sz w:val="23"/>
          <w:szCs w:val="23"/>
        </w:rPr>
        <w:t>or</w:t>
      </w:r>
      <w:r>
        <w:rPr>
          <w:sz w:val="23"/>
          <w:szCs w:val="23"/>
        </w:rPr>
        <w:t xml:space="preserve">  </w:t>
      </w:r>
      <w:r>
        <w:rPr>
          <w:w w:val="102"/>
          <w:sz w:val="23"/>
          <w:szCs w:val="23"/>
        </w:rPr>
        <w:t>overwriting</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valid</w:t>
      </w:r>
      <w:r>
        <w:rPr>
          <w:sz w:val="23"/>
          <w:szCs w:val="23"/>
        </w:rPr>
        <w:t xml:space="preserve">  </w:t>
      </w:r>
      <w:r>
        <w:rPr>
          <w:w w:val="102"/>
          <w:sz w:val="23"/>
          <w:szCs w:val="23"/>
        </w:rPr>
        <w:t>only</w:t>
      </w:r>
      <w:r>
        <w:rPr>
          <w:sz w:val="23"/>
          <w:szCs w:val="23"/>
        </w:rPr>
        <w:t xml:space="preserve">  </w:t>
      </w:r>
      <w:r>
        <w:rPr>
          <w:w w:val="102"/>
          <w:sz w:val="23"/>
          <w:szCs w:val="23"/>
        </w:rPr>
        <w:t>if</w:t>
      </w:r>
      <w:r>
        <w:rPr>
          <w:sz w:val="23"/>
          <w:szCs w:val="23"/>
        </w:rPr>
        <w:t xml:space="preserve">  </w:t>
      </w:r>
      <w:r>
        <w:rPr>
          <w:w w:val="102"/>
          <w:sz w:val="23"/>
          <w:szCs w:val="23"/>
        </w:rPr>
        <w:t>they</w:t>
      </w:r>
      <w:r>
        <w:rPr>
          <w:sz w:val="23"/>
          <w:szCs w:val="23"/>
        </w:rPr>
        <w:t xml:space="preserve">  </w:t>
      </w:r>
      <w:r>
        <w:rPr>
          <w:w w:val="102"/>
          <w:sz w:val="23"/>
          <w:szCs w:val="23"/>
        </w:rPr>
        <w:t>are signed</w:t>
      </w:r>
      <w:r>
        <w:rPr>
          <w:sz w:val="23"/>
          <w:szCs w:val="23"/>
        </w:rPr>
        <w:t xml:space="preserve"> </w:t>
      </w:r>
      <w:r>
        <w:rPr>
          <w:w w:val="102"/>
          <w:sz w:val="23"/>
          <w:szCs w:val="23"/>
        </w:rPr>
        <w:t>or</w:t>
      </w:r>
      <w:r>
        <w:rPr>
          <w:sz w:val="23"/>
          <w:szCs w:val="23"/>
        </w:rPr>
        <w:t xml:space="preserve"> </w:t>
      </w:r>
      <w:r>
        <w:rPr>
          <w:w w:val="102"/>
          <w:sz w:val="23"/>
          <w:szCs w:val="23"/>
        </w:rPr>
        <w:t>initialed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duly</w:t>
      </w:r>
      <w:r>
        <w:rPr>
          <w:sz w:val="23"/>
          <w:szCs w:val="23"/>
        </w:rPr>
        <w:t xml:space="preserve"> </w:t>
      </w:r>
      <w:r>
        <w:rPr>
          <w:w w:val="102"/>
          <w:sz w:val="23"/>
          <w:szCs w:val="23"/>
        </w:rPr>
        <w:t>authorized</w:t>
      </w:r>
      <w:r>
        <w:rPr>
          <w:sz w:val="23"/>
          <w:szCs w:val="23"/>
        </w:rPr>
        <w:t xml:space="preserve"> </w:t>
      </w:r>
      <w:r>
        <w:rPr>
          <w:w w:val="102"/>
          <w:sz w:val="23"/>
          <w:szCs w:val="23"/>
        </w:rPr>
        <w:t>representative/s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prospective bidder.</w:t>
      </w:r>
    </w:p>
    <w:p w:rsidR="00300549" w:rsidRDefault="00300549">
      <w:pPr>
        <w:spacing w:before="12" w:line="220" w:lineRule="exact"/>
        <w:rPr>
          <w:sz w:val="22"/>
          <w:szCs w:val="22"/>
        </w:rPr>
      </w:pPr>
    </w:p>
    <w:p w:rsidR="0020128A" w:rsidRDefault="00BF290C" w:rsidP="0020128A">
      <w:pPr>
        <w:ind w:left="152"/>
        <w:rPr>
          <w:b/>
          <w:w w:val="101"/>
          <w:sz w:val="26"/>
          <w:szCs w:val="26"/>
        </w:rPr>
      </w:pPr>
      <w:r>
        <w:rPr>
          <w:b/>
          <w:w w:val="101"/>
          <w:sz w:val="26"/>
          <w:szCs w:val="26"/>
        </w:rPr>
        <w:t>4.</w:t>
      </w:r>
      <w:r>
        <w:rPr>
          <w:b/>
          <w:sz w:val="26"/>
          <w:szCs w:val="26"/>
        </w:rPr>
        <w:t xml:space="preserve">       </w:t>
      </w:r>
      <w:r>
        <w:rPr>
          <w:b/>
          <w:w w:val="101"/>
          <w:sz w:val="26"/>
          <w:szCs w:val="26"/>
        </w:rPr>
        <w:t>Sealing</w:t>
      </w:r>
      <w:r>
        <w:rPr>
          <w:b/>
          <w:sz w:val="26"/>
          <w:szCs w:val="26"/>
        </w:rPr>
        <w:t xml:space="preserve"> </w:t>
      </w:r>
      <w:r>
        <w:rPr>
          <w:b/>
          <w:w w:val="101"/>
          <w:sz w:val="26"/>
          <w:szCs w:val="26"/>
        </w:rPr>
        <w:t>and</w:t>
      </w:r>
      <w:r>
        <w:rPr>
          <w:b/>
          <w:sz w:val="26"/>
          <w:szCs w:val="26"/>
        </w:rPr>
        <w:t xml:space="preserve"> </w:t>
      </w:r>
      <w:r>
        <w:rPr>
          <w:b/>
          <w:w w:val="101"/>
          <w:sz w:val="26"/>
          <w:szCs w:val="26"/>
        </w:rPr>
        <w:t>Marking</w:t>
      </w:r>
      <w:r>
        <w:rPr>
          <w:b/>
          <w:sz w:val="26"/>
          <w:szCs w:val="26"/>
        </w:rPr>
        <w:t xml:space="preserve"> </w:t>
      </w:r>
      <w:r>
        <w:rPr>
          <w:b/>
          <w:w w:val="101"/>
          <w:sz w:val="26"/>
          <w:szCs w:val="26"/>
        </w:rPr>
        <w:t>of</w:t>
      </w:r>
      <w:r>
        <w:rPr>
          <w:b/>
          <w:sz w:val="26"/>
          <w:szCs w:val="26"/>
        </w:rPr>
        <w:t xml:space="preserve"> </w:t>
      </w:r>
      <w:r>
        <w:rPr>
          <w:b/>
          <w:w w:val="101"/>
          <w:sz w:val="26"/>
          <w:szCs w:val="26"/>
        </w:rPr>
        <w:t>Eligibility</w:t>
      </w:r>
      <w:r>
        <w:rPr>
          <w:b/>
          <w:sz w:val="26"/>
          <w:szCs w:val="26"/>
        </w:rPr>
        <w:t xml:space="preserve"> </w:t>
      </w:r>
      <w:r>
        <w:rPr>
          <w:b/>
          <w:w w:val="101"/>
          <w:sz w:val="26"/>
          <w:szCs w:val="26"/>
        </w:rPr>
        <w:t>Documents</w:t>
      </w:r>
    </w:p>
    <w:p w:rsidR="00300549" w:rsidRDefault="00BF290C" w:rsidP="0020128A">
      <w:pPr>
        <w:ind w:left="152"/>
        <w:rPr>
          <w:sz w:val="23"/>
          <w:szCs w:val="23"/>
        </w:rPr>
      </w:pPr>
      <w:r>
        <w:rPr>
          <w:w w:val="102"/>
          <w:sz w:val="23"/>
          <w:szCs w:val="23"/>
        </w:rPr>
        <w:t>4.1.</w:t>
      </w:r>
      <w:r>
        <w:rPr>
          <w:sz w:val="23"/>
          <w:szCs w:val="23"/>
        </w:rPr>
        <w:t xml:space="preserve">      </w:t>
      </w:r>
      <w:r>
        <w:rPr>
          <w:w w:val="102"/>
          <w:sz w:val="23"/>
          <w:szCs w:val="23"/>
        </w:rPr>
        <w:t>Unless</w:t>
      </w:r>
      <w:r>
        <w:rPr>
          <w:sz w:val="23"/>
          <w:szCs w:val="23"/>
        </w:rPr>
        <w:t xml:space="preserve"> </w:t>
      </w:r>
      <w:r>
        <w:rPr>
          <w:w w:val="102"/>
          <w:sz w:val="23"/>
          <w:szCs w:val="23"/>
        </w:rPr>
        <w:t>otherwise</w:t>
      </w:r>
      <w:r>
        <w:rPr>
          <w:sz w:val="23"/>
          <w:szCs w:val="23"/>
        </w:rPr>
        <w:t xml:space="preserve"> </w:t>
      </w:r>
      <w:r>
        <w:rPr>
          <w:w w:val="102"/>
          <w:sz w:val="23"/>
          <w:szCs w:val="23"/>
        </w:rPr>
        <w:t>indicated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EDS,</w:t>
      </w:r>
      <w:r>
        <w:rPr>
          <w:sz w:val="23"/>
          <w:szCs w:val="23"/>
        </w:rPr>
        <w:t xml:space="preserve"> </w:t>
      </w:r>
      <w:r>
        <w:rPr>
          <w:w w:val="102"/>
          <w:sz w:val="23"/>
          <w:szCs w:val="23"/>
        </w:rPr>
        <w:t>prospective</w:t>
      </w:r>
      <w:r>
        <w:rPr>
          <w:sz w:val="23"/>
          <w:szCs w:val="23"/>
        </w:rPr>
        <w:t xml:space="preserve"> </w:t>
      </w:r>
      <w:r>
        <w:rPr>
          <w:w w:val="102"/>
          <w:sz w:val="23"/>
          <w:szCs w:val="23"/>
        </w:rPr>
        <w:t>bidders</w:t>
      </w:r>
      <w:r>
        <w:rPr>
          <w:sz w:val="23"/>
          <w:szCs w:val="23"/>
        </w:rPr>
        <w:t xml:space="preserve"> </w:t>
      </w:r>
      <w:r>
        <w:rPr>
          <w:w w:val="102"/>
          <w:sz w:val="23"/>
          <w:szCs w:val="23"/>
        </w:rPr>
        <w:t>shall</w:t>
      </w:r>
      <w:r>
        <w:rPr>
          <w:sz w:val="23"/>
          <w:szCs w:val="23"/>
        </w:rPr>
        <w:t xml:space="preserve"> </w:t>
      </w:r>
      <w:r>
        <w:rPr>
          <w:w w:val="102"/>
          <w:sz w:val="23"/>
          <w:szCs w:val="23"/>
        </w:rPr>
        <w:t>enclose</w:t>
      </w:r>
      <w:r>
        <w:rPr>
          <w:sz w:val="23"/>
          <w:szCs w:val="23"/>
        </w:rPr>
        <w:t xml:space="preserve"> </w:t>
      </w:r>
      <w:r>
        <w:rPr>
          <w:w w:val="102"/>
          <w:sz w:val="23"/>
          <w:szCs w:val="23"/>
        </w:rPr>
        <w:t>their original</w:t>
      </w:r>
      <w:r>
        <w:rPr>
          <w:sz w:val="23"/>
          <w:szCs w:val="23"/>
        </w:rPr>
        <w:t xml:space="preserve">  </w:t>
      </w:r>
      <w:r>
        <w:rPr>
          <w:w w:val="102"/>
          <w:sz w:val="23"/>
          <w:szCs w:val="23"/>
        </w:rPr>
        <w:t>eligibility</w:t>
      </w:r>
      <w:r>
        <w:rPr>
          <w:sz w:val="23"/>
          <w:szCs w:val="23"/>
        </w:rPr>
        <w:t xml:space="preserve">  </w:t>
      </w:r>
      <w:r>
        <w:rPr>
          <w:w w:val="102"/>
          <w:sz w:val="23"/>
          <w:szCs w:val="23"/>
        </w:rPr>
        <w:t>documents</w:t>
      </w:r>
      <w:r>
        <w:rPr>
          <w:sz w:val="23"/>
          <w:szCs w:val="23"/>
        </w:rPr>
        <w:t xml:space="preserve">  </w:t>
      </w:r>
      <w:r>
        <w:rPr>
          <w:w w:val="102"/>
          <w:sz w:val="23"/>
          <w:szCs w:val="23"/>
        </w:rPr>
        <w:t>described</w:t>
      </w:r>
      <w:r>
        <w:rPr>
          <w:sz w:val="23"/>
          <w:szCs w:val="23"/>
        </w:rPr>
        <w:t xml:space="preserve">  </w:t>
      </w:r>
      <w:r>
        <w:rPr>
          <w:w w:val="102"/>
          <w:sz w:val="23"/>
          <w:szCs w:val="23"/>
        </w:rPr>
        <w:t>in</w:t>
      </w:r>
      <w:r>
        <w:rPr>
          <w:sz w:val="23"/>
          <w:szCs w:val="23"/>
        </w:rPr>
        <w:t xml:space="preserve">  </w:t>
      </w:r>
      <w:r>
        <w:rPr>
          <w:w w:val="102"/>
          <w:sz w:val="23"/>
          <w:szCs w:val="23"/>
        </w:rPr>
        <w:t>Clause</w:t>
      </w:r>
      <w:r>
        <w:rPr>
          <w:sz w:val="23"/>
          <w:szCs w:val="23"/>
        </w:rPr>
        <w:t xml:space="preserve">  </w:t>
      </w:r>
      <w:r>
        <w:rPr>
          <w:w w:val="102"/>
          <w:sz w:val="23"/>
          <w:szCs w:val="23"/>
        </w:rPr>
        <w:t>2.1,</w:t>
      </w:r>
      <w:r>
        <w:rPr>
          <w:sz w:val="23"/>
          <w:szCs w:val="23"/>
        </w:rPr>
        <w:t xml:space="preserve">  </w:t>
      </w:r>
      <w:r>
        <w:rPr>
          <w:w w:val="102"/>
          <w:sz w:val="23"/>
          <w:szCs w:val="23"/>
        </w:rPr>
        <w:t>in</w:t>
      </w:r>
      <w:r>
        <w:rPr>
          <w:sz w:val="23"/>
          <w:szCs w:val="23"/>
        </w:rPr>
        <w:t xml:space="preserve">  </w:t>
      </w:r>
      <w:r>
        <w:rPr>
          <w:w w:val="102"/>
          <w:sz w:val="23"/>
          <w:szCs w:val="23"/>
        </w:rPr>
        <w:t>a</w:t>
      </w:r>
      <w:r>
        <w:rPr>
          <w:sz w:val="23"/>
          <w:szCs w:val="23"/>
        </w:rPr>
        <w:t xml:space="preserve">  </w:t>
      </w:r>
      <w:r>
        <w:rPr>
          <w:w w:val="102"/>
          <w:sz w:val="23"/>
          <w:szCs w:val="23"/>
        </w:rPr>
        <w:t>sealed</w:t>
      </w:r>
      <w:r>
        <w:rPr>
          <w:sz w:val="23"/>
          <w:szCs w:val="23"/>
        </w:rPr>
        <w:t xml:space="preserve">  </w:t>
      </w:r>
      <w:r>
        <w:rPr>
          <w:w w:val="102"/>
          <w:sz w:val="23"/>
          <w:szCs w:val="23"/>
        </w:rPr>
        <w:t>envelope marked</w:t>
      </w:r>
      <w:r>
        <w:rPr>
          <w:sz w:val="23"/>
          <w:szCs w:val="23"/>
        </w:rPr>
        <w:t xml:space="preserve"> </w:t>
      </w:r>
      <w:r>
        <w:rPr>
          <w:w w:val="102"/>
          <w:sz w:val="23"/>
          <w:szCs w:val="23"/>
        </w:rPr>
        <w:t>“ORIGINAL</w:t>
      </w:r>
      <w:r>
        <w:rPr>
          <w:sz w:val="23"/>
          <w:szCs w:val="23"/>
        </w:rPr>
        <w:t xml:space="preserve"> </w:t>
      </w:r>
      <w:r>
        <w:rPr>
          <w:w w:val="102"/>
          <w:sz w:val="23"/>
          <w:szCs w:val="23"/>
        </w:rPr>
        <w:t>–</w:t>
      </w:r>
      <w:r>
        <w:rPr>
          <w:sz w:val="23"/>
          <w:szCs w:val="23"/>
        </w:rPr>
        <w:t xml:space="preserve">  </w:t>
      </w:r>
      <w:r>
        <w:rPr>
          <w:w w:val="102"/>
          <w:sz w:val="23"/>
          <w:szCs w:val="23"/>
        </w:rPr>
        <w:t>ELIGIBILITY</w:t>
      </w:r>
      <w:r>
        <w:rPr>
          <w:sz w:val="23"/>
          <w:szCs w:val="23"/>
        </w:rPr>
        <w:t xml:space="preserve"> </w:t>
      </w:r>
      <w:r>
        <w:rPr>
          <w:w w:val="102"/>
          <w:sz w:val="23"/>
          <w:szCs w:val="23"/>
        </w:rPr>
        <w:t>DOCUMENTS”.</w:t>
      </w:r>
      <w:r>
        <w:rPr>
          <w:sz w:val="23"/>
          <w:szCs w:val="23"/>
        </w:rPr>
        <w:t xml:space="preserve">   </w:t>
      </w:r>
      <w:r>
        <w:rPr>
          <w:w w:val="102"/>
          <w:sz w:val="23"/>
          <w:szCs w:val="23"/>
        </w:rPr>
        <w:t>Each</w:t>
      </w:r>
      <w:r>
        <w:rPr>
          <w:sz w:val="23"/>
          <w:szCs w:val="23"/>
        </w:rPr>
        <w:t xml:space="preserve"> </w:t>
      </w:r>
      <w:r>
        <w:rPr>
          <w:w w:val="102"/>
          <w:sz w:val="23"/>
          <w:szCs w:val="23"/>
        </w:rPr>
        <w:t>copy</w:t>
      </w:r>
      <w:r>
        <w:rPr>
          <w:sz w:val="23"/>
          <w:szCs w:val="23"/>
        </w:rPr>
        <w:t xml:space="preserve"> </w:t>
      </w:r>
      <w:r>
        <w:rPr>
          <w:w w:val="102"/>
          <w:sz w:val="23"/>
          <w:szCs w:val="23"/>
        </w:rPr>
        <w:t>of</w:t>
      </w:r>
      <w:r>
        <w:rPr>
          <w:sz w:val="23"/>
          <w:szCs w:val="23"/>
        </w:rPr>
        <w:t xml:space="preserve"> </w:t>
      </w:r>
      <w:r>
        <w:rPr>
          <w:w w:val="102"/>
          <w:sz w:val="23"/>
          <w:szCs w:val="23"/>
        </w:rPr>
        <w:t>shall</w:t>
      </w:r>
    </w:p>
    <w:p w:rsidR="00300549" w:rsidRDefault="00BF290C">
      <w:pPr>
        <w:ind w:left="1506"/>
        <w:rPr>
          <w:sz w:val="23"/>
          <w:szCs w:val="23"/>
        </w:rPr>
      </w:pPr>
      <w:r>
        <w:rPr>
          <w:w w:val="102"/>
          <w:sz w:val="23"/>
          <w:szCs w:val="23"/>
        </w:rPr>
        <w:t>be</w:t>
      </w:r>
      <w:r>
        <w:rPr>
          <w:sz w:val="23"/>
          <w:szCs w:val="23"/>
        </w:rPr>
        <w:t xml:space="preserve">  </w:t>
      </w:r>
      <w:r>
        <w:rPr>
          <w:w w:val="102"/>
          <w:sz w:val="23"/>
          <w:szCs w:val="23"/>
        </w:rPr>
        <w:t>similarly</w:t>
      </w:r>
      <w:r>
        <w:rPr>
          <w:sz w:val="23"/>
          <w:szCs w:val="23"/>
        </w:rPr>
        <w:t xml:space="preserve">  </w:t>
      </w:r>
      <w:r>
        <w:rPr>
          <w:w w:val="102"/>
          <w:sz w:val="23"/>
          <w:szCs w:val="23"/>
        </w:rPr>
        <w:t>sealed</w:t>
      </w:r>
      <w:r>
        <w:rPr>
          <w:sz w:val="23"/>
          <w:szCs w:val="23"/>
        </w:rPr>
        <w:t xml:space="preserve">  </w:t>
      </w:r>
      <w:r>
        <w:rPr>
          <w:w w:val="102"/>
          <w:sz w:val="23"/>
          <w:szCs w:val="23"/>
        </w:rPr>
        <w:t>duly</w:t>
      </w:r>
      <w:r>
        <w:rPr>
          <w:sz w:val="23"/>
          <w:szCs w:val="23"/>
        </w:rPr>
        <w:t xml:space="preserve">  </w:t>
      </w:r>
      <w:r>
        <w:rPr>
          <w:w w:val="102"/>
          <w:sz w:val="23"/>
          <w:szCs w:val="23"/>
        </w:rPr>
        <w:t>marking</w:t>
      </w:r>
      <w:r>
        <w:rPr>
          <w:sz w:val="23"/>
          <w:szCs w:val="23"/>
        </w:rPr>
        <w:t xml:space="preserve">  </w:t>
      </w:r>
      <w:r>
        <w:rPr>
          <w:w w:val="102"/>
          <w:sz w:val="23"/>
          <w:szCs w:val="23"/>
        </w:rPr>
        <w:t>the</w:t>
      </w:r>
      <w:r>
        <w:rPr>
          <w:sz w:val="23"/>
          <w:szCs w:val="23"/>
        </w:rPr>
        <w:t xml:space="preserve">  </w:t>
      </w:r>
      <w:r>
        <w:rPr>
          <w:w w:val="102"/>
          <w:sz w:val="23"/>
          <w:szCs w:val="23"/>
        </w:rPr>
        <w:t>envelopes</w:t>
      </w:r>
      <w:r>
        <w:rPr>
          <w:sz w:val="23"/>
          <w:szCs w:val="23"/>
        </w:rPr>
        <w:t xml:space="preserve">  </w:t>
      </w:r>
      <w:r>
        <w:rPr>
          <w:w w:val="102"/>
          <w:sz w:val="23"/>
          <w:szCs w:val="23"/>
        </w:rPr>
        <w:t>as</w:t>
      </w:r>
      <w:r>
        <w:rPr>
          <w:sz w:val="23"/>
          <w:szCs w:val="23"/>
        </w:rPr>
        <w:t xml:space="preserve">  </w:t>
      </w:r>
      <w:r>
        <w:rPr>
          <w:w w:val="102"/>
          <w:sz w:val="23"/>
          <w:szCs w:val="23"/>
        </w:rPr>
        <w:t>“COPY</w:t>
      </w:r>
      <w:r>
        <w:rPr>
          <w:sz w:val="23"/>
          <w:szCs w:val="23"/>
        </w:rPr>
        <w:t xml:space="preserve">  </w:t>
      </w:r>
      <w:r>
        <w:rPr>
          <w:w w:val="102"/>
          <w:sz w:val="23"/>
          <w:szCs w:val="23"/>
        </w:rPr>
        <w:t>NO.</w:t>
      </w:r>
      <w:r>
        <w:rPr>
          <w:sz w:val="23"/>
          <w:szCs w:val="23"/>
        </w:rPr>
        <w:t xml:space="preserve">  </w:t>
      </w:r>
      <w:r>
        <w:rPr>
          <w:w w:val="102"/>
          <w:sz w:val="23"/>
          <w:szCs w:val="23"/>
          <w:u w:val="single" w:color="000000"/>
        </w:rPr>
        <w:t xml:space="preserve"> </w:t>
      </w:r>
      <w:r>
        <w:rPr>
          <w:sz w:val="23"/>
          <w:szCs w:val="23"/>
          <w:u w:val="single" w:color="000000"/>
        </w:rPr>
        <w:t xml:space="preserve">     </w:t>
      </w:r>
      <w:r>
        <w:rPr>
          <w:sz w:val="23"/>
          <w:szCs w:val="23"/>
        </w:rPr>
        <w:t xml:space="preserve">  </w:t>
      </w:r>
      <w:r>
        <w:rPr>
          <w:w w:val="102"/>
          <w:sz w:val="23"/>
          <w:szCs w:val="23"/>
        </w:rPr>
        <w:t>-</w:t>
      </w:r>
    </w:p>
    <w:p w:rsidR="00300549" w:rsidRDefault="00BF290C">
      <w:pPr>
        <w:spacing w:before="6" w:line="245" w:lineRule="auto"/>
        <w:ind w:left="1506" w:right="124"/>
        <w:rPr>
          <w:sz w:val="23"/>
          <w:szCs w:val="23"/>
        </w:rPr>
      </w:pPr>
      <w:r>
        <w:rPr>
          <w:w w:val="102"/>
          <w:sz w:val="23"/>
          <w:szCs w:val="23"/>
        </w:rPr>
        <w:t>ELIGIBILITY</w:t>
      </w:r>
      <w:r>
        <w:rPr>
          <w:sz w:val="23"/>
          <w:szCs w:val="23"/>
        </w:rPr>
        <w:t xml:space="preserve"> </w:t>
      </w:r>
      <w:r>
        <w:rPr>
          <w:w w:val="102"/>
          <w:sz w:val="23"/>
          <w:szCs w:val="23"/>
        </w:rPr>
        <w:t>DOCUMENTS”.</w:t>
      </w:r>
      <w:r>
        <w:rPr>
          <w:sz w:val="23"/>
          <w:szCs w:val="23"/>
        </w:rPr>
        <w:t xml:space="preserve">  </w:t>
      </w:r>
      <w:r>
        <w:rPr>
          <w:w w:val="102"/>
          <w:sz w:val="23"/>
          <w:szCs w:val="23"/>
        </w:rPr>
        <w:t>These</w:t>
      </w:r>
      <w:r>
        <w:rPr>
          <w:sz w:val="23"/>
          <w:szCs w:val="23"/>
        </w:rPr>
        <w:t xml:space="preserve"> </w:t>
      </w:r>
      <w:r>
        <w:rPr>
          <w:w w:val="102"/>
          <w:sz w:val="23"/>
          <w:szCs w:val="23"/>
        </w:rPr>
        <w:t>envelopes</w:t>
      </w:r>
      <w:r>
        <w:rPr>
          <w:sz w:val="23"/>
          <w:szCs w:val="23"/>
        </w:rPr>
        <w:t xml:space="preserve"> </w:t>
      </w:r>
      <w:r>
        <w:rPr>
          <w:w w:val="102"/>
          <w:sz w:val="23"/>
          <w:szCs w:val="23"/>
        </w:rPr>
        <w:t>containing</w:t>
      </w:r>
      <w:r>
        <w:rPr>
          <w:sz w:val="23"/>
          <w:szCs w:val="23"/>
        </w:rPr>
        <w:t xml:space="preserve"> </w:t>
      </w:r>
      <w:r>
        <w:rPr>
          <w:w w:val="102"/>
          <w:sz w:val="23"/>
          <w:szCs w:val="23"/>
        </w:rPr>
        <w:t>the</w:t>
      </w:r>
      <w:r>
        <w:rPr>
          <w:sz w:val="23"/>
          <w:szCs w:val="23"/>
        </w:rPr>
        <w:t xml:space="preserve"> </w:t>
      </w:r>
      <w:r>
        <w:rPr>
          <w:w w:val="102"/>
          <w:sz w:val="23"/>
          <w:szCs w:val="23"/>
        </w:rPr>
        <w:t>original</w:t>
      </w:r>
      <w:r>
        <w:rPr>
          <w:sz w:val="23"/>
          <w:szCs w:val="23"/>
        </w:rPr>
        <w:t xml:space="preserve"> </w:t>
      </w:r>
      <w:r>
        <w:rPr>
          <w:w w:val="102"/>
          <w:sz w:val="23"/>
          <w:szCs w:val="23"/>
        </w:rPr>
        <w:t>and the</w:t>
      </w:r>
      <w:r>
        <w:rPr>
          <w:sz w:val="23"/>
          <w:szCs w:val="23"/>
        </w:rPr>
        <w:t xml:space="preserve"> </w:t>
      </w:r>
      <w:r>
        <w:rPr>
          <w:w w:val="102"/>
          <w:sz w:val="23"/>
          <w:szCs w:val="23"/>
        </w:rPr>
        <w:t>copies</w:t>
      </w:r>
      <w:r>
        <w:rPr>
          <w:sz w:val="23"/>
          <w:szCs w:val="23"/>
        </w:rPr>
        <w:t xml:space="preserve"> </w:t>
      </w:r>
      <w:r>
        <w:rPr>
          <w:w w:val="102"/>
          <w:sz w:val="23"/>
          <w:szCs w:val="23"/>
        </w:rPr>
        <w:t>shall</w:t>
      </w:r>
      <w:r>
        <w:rPr>
          <w:sz w:val="23"/>
          <w:szCs w:val="23"/>
        </w:rPr>
        <w:t xml:space="preserve"> </w:t>
      </w:r>
      <w:r>
        <w:rPr>
          <w:w w:val="102"/>
          <w:sz w:val="23"/>
          <w:szCs w:val="23"/>
        </w:rPr>
        <w:t>then</w:t>
      </w:r>
      <w:r>
        <w:rPr>
          <w:sz w:val="23"/>
          <w:szCs w:val="23"/>
        </w:rPr>
        <w:t xml:space="preserve"> </w:t>
      </w:r>
      <w:r>
        <w:rPr>
          <w:w w:val="102"/>
          <w:sz w:val="23"/>
          <w:szCs w:val="23"/>
        </w:rPr>
        <w:t>be</w:t>
      </w:r>
      <w:r>
        <w:rPr>
          <w:sz w:val="23"/>
          <w:szCs w:val="23"/>
        </w:rPr>
        <w:t xml:space="preserve"> </w:t>
      </w:r>
      <w:r>
        <w:rPr>
          <w:w w:val="102"/>
          <w:sz w:val="23"/>
          <w:szCs w:val="23"/>
        </w:rPr>
        <w:t>enclosed</w:t>
      </w:r>
      <w:r>
        <w:rPr>
          <w:sz w:val="23"/>
          <w:szCs w:val="23"/>
        </w:rPr>
        <w:t xml:space="preserve"> </w:t>
      </w:r>
      <w:r>
        <w:rPr>
          <w:w w:val="102"/>
          <w:sz w:val="23"/>
          <w:szCs w:val="23"/>
        </w:rPr>
        <w:t>in</w:t>
      </w:r>
      <w:r>
        <w:rPr>
          <w:sz w:val="23"/>
          <w:szCs w:val="23"/>
        </w:rPr>
        <w:t xml:space="preserve"> </w:t>
      </w:r>
      <w:r>
        <w:rPr>
          <w:w w:val="102"/>
          <w:sz w:val="23"/>
          <w:szCs w:val="23"/>
        </w:rPr>
        <w:t>one</w:t>
      </w:r>
      <w:r>
        <w:rPr>
          <w:sz w:val="23"/>
          <w:szCs w:val="23"/>
        </w:rPr>
        <w:t xml:space="preserve"> </w:t>
      </w:r>
      <w:r>
        <w:rPr>
          <w:w w:val="102"/>
          <w:sz w:val="23"/>
          <w:szCs w:val="23"/>
        </w:rPr>
        <w:t>single</w:t>
      </w:r>
      <w:r>
        <w:rPr>
          <w:sz w:val="23"/>
          <w:szCs w:val="23"/>
        </w:rPr>
        <w:t xml:space="preserve"> </w:t>
      </w:r>
      <w:r>
        <w:rPr>
          <w:w w:val="102"/>
          <w:sz w:val="23"/>
          <w:szCs w:val="23"/>
        </w:rPr>
        <w:t>envelope.</w:t>
      </w:r>
    </w:p>
    <w:p w:rsidR="00300549" w:rsidRDefault="00300549">
      <w:pPr>
        <w:spacing w:before="6" w:line="220" w:lineRule="exact"/>
        <w:rPr>
          <w:sz w:val="22"/>
          <w:szCs w:val="22"/>
        </w:rPr>
      </w:pPr>
    </w:p>
    <w:p w:rsidR="00300549" w:rsidRDefault="00BF290C">
      <w:pPr>
        <w:spacing w:line="245" w:lineRule="auto"/>
        <w:ind w:left="1506" w:right="124" w:hanging="677"/>
        <w:jc w:val="both"/>
        <w:rPr>
          <w:sz w:val="23"/>
          <w:szCs w:val="23"/>
        </w:rPr>
      </w:pPr>
      <w:r>
        <w:rPr>
          <w:w w:val="102"/>
          <w:sz w:val="23"/>
          <w:szCs w:val="23"/>
        </w:rPr>
        <w:t>4.2.</w:t>
      </w:r>
      <w:r>
        <w:rPr>
          <w:sz w:val="23"/>
          <w:szCs w:val="23"/>
        </w:rPr>
        <w:t xml:space="preserve">      </w:t>
      </w:r>
      <w:r>
        <w:rPr>
          <w:w w:val="102"/>
          <w:sz w:val="23"/>
          <w:szCs w:val="23"/>
        </w:rPr>
        <w:t>The</w:t>
      </w:r>
      <w:r>
        <w:rPr>
          <w:sz w:val="23"/>
          <w:szCs w:val="23"/>
        </w:rPr>
        <w:t xml:space="preserve"> </w:t>
      </w:r>
      <w:r>
        <w:rPr>
          <w:w w:val="102"/>
          <w:sz w:val="23"/>
          <w:szCs w:val="23"/>
        </w:rPr>
        <w:t>original</w:t>
      </w:r>
      <w:r>
        <w:rPr>
          <w:sz w:val="23"/>
          <w:szCs w:val="23"/>
        </w:rPr>
        <w:t xml:space="preserve"> </w:t>
      </w:r>
      <w:r>
        <w:rPr>
          <w:w w:val="102"/>
          <w:sz w:val="23"/>
          <w:szCs w:val="23"/>
        </w:rPr>
        <w:t>and</w:t>
      </w:r>
      <w:r>
        <w:rPr>
          <w:sz w:val="23"/>
          <w:szCs w:val="23"/>
        </w:rPr>
        <w:t xml:space="preserve"> </w:t>
      </w:r>
      <w:r>
        <w:rPr>
          <w:w w:val="102"/>
          <w:sz w:val="23"/>
          <w:szCs w:val="23"/>
        </w:rPr>
        <w:t>the</w:t>
      </w:r>
      <w:r>
        <w:rPr>
          <w:sz w:val="23"/>
          <w:szCs w:val="23"/>
        </w:rPr>
        <w:t xml:space="preserve"> </w:t>
      </w:r>
      <w:r>
        <w:rPr>
          <w:w w:val="102"/>
          <w:sz w:val="23"/>
          <w:szCs w:val="23"/>
        </w:rPr>
        <w:t>number</w:t>
      </w:r>
      <w:r>
        <w:rPr>
          <w:sz w:val="23"/>
          <w:szCs w:val="23"/>
        </w:rPr>
        <w:t xml:space="preserve"> </w:t>
      </w:r>
      <w:r>
        <w:rPr>
          <w:w w:val="102"/>
          <w:sz w:val="23"/>
          <w:szCs w:val="23"/>
        </w:rPr>
        <w:t>of</w:t>
      </w:r>
      <w:r>
        <w:rPr>
          <w:sz w:val="23"/>
          <w:szCs w:val="23"/>
        </w:rPr>
        <w:t xml:space="preserve"> </w:t>
      </w:r>
      <w:r>
        <w:rPr>
          <w:w w:val="102"/>
          <w:sz w:val="23"/>
          <w:szCs w:val="23"/>
        </w:rPr>
        <w:t>copies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eligibility</w:t>
      </w:r>
      <w:r>
        <w:rPr>
          <w:sz w:val="23"/>
          <w:szCs w:val="23"/>
        </w:rPr>
        <w:t xml:space="preserve"> </w:t>
      </w:r>
      <w:r>
        <w:rPr>
          <w:w w:val="102"/>
          <w:sz w:val="23"/>
          <w:szCs w:val="23"/>
        </w:rPr>
        <w:t>documents</w:t>
      </w:r>
      <w:r>
        <w:rPr>
          <w:sz w:val="23"/>
          <w:szCs w:val="23"/>
        </w:rPr>
        <w:t xml:space="preserve"> </w:t>
      </w:r>
      <w:r>
        <w:rPr>
          <w:w w:val="102"/>
          <w:sz w:val="23"/>
          <w:szCs w:val="23"/>
        </w:rPr>
        <w:t>as</w:t>
      </w:r>
      <w:r>
        <w:rPr>
          <w:sz w:val="23"/>
          <w:szCs w:val="23"/>
        </w:rPr>
        <w:t xml:space="preserve"> </w:t>
      </w:r>
      <w:r>
        <w:rPr>
          <w:w w:val="102"/>
          <w:sz w:val="23"/>
          <w:szCs w:val="23"/>
        </w:rPr>
        <w:t>indicated in</w:t>
      </w:r>
      <w:r>
        <w:rPr>
          <w:sz w:val="23"/>
          <w:szCs w:val="23"/>
        </w:rPr>
        <w:t xml:space="preserve"> </w:t>
      </w:r>
      <w:r>
        <w:rPr>
          <w:w w:val="102"/>
          <w:sz w:val="23"/>
          <w:szCs w:val="23"/>
        </w:rPr>
        <w:t>the</w:t>
      </w:r>
      <w:r>
        <w:rPr>
          <w:sz w:val="23"/>
          <w:szCs w:val="23"/>
        </w:rPr>
        <w:t xml:space="preserve"> </w:t>
      </w:r>
      <w:r>
        <w:rPr>
          <w:w w:val="102"/>
          <w:sz w:val="23"/>
          <w:szCs w:val="23"/>
        </w:rPr>
        <w:t>EDS</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typed</w:t>
      </w:r>
      <w:r>
        <w:rPr>
          <w:sz w:val="23"/>
          <w:szCs w:val="23"/>
        </w:rPr>
        <w:t xml:space="preserve"> </w:t>
      </w:r>
      <w:r>
        <w:rPr>
          <w:w w:val="102"/>
          <w:sz w:val="23"/>
          <w:szCs w:val="23"/>
        </w:rPr>
        <w:t>or</w:t>
      </w:r>
      <w:r>
        <w:rPr>
          <w:sz w:val="23"/>
          <w:szCs w:val="23"/>
        </w:rPr>
        <w:t xml:space="preserve"> </w:t>
      </w:r>
      <w:r>
        <w:rPr>
          <w:w w:val="102"/>
          <w:sz w:val="23"/>
          <w:szCs w:val="23"/>
        </w:rPr>
        <w:t>written</w:t>
      </w:r>
      <w:r>
        <w:rPr>
          <w:sz w:val="23"/>
          <w:szCs w:val="23"/>
        </w:rPr>
        <w:t xml:space="preserve"> </w:t>
      </w:r>
      <w:r>
        <w:rPr>
          <w:w w:val="102"/>
          <w:sz w:val="23"/>
          <w:szCs w:val="23"/>
        </w:rPr>
        <w:t>in</w:t>
      </w:r>
      <w:r>
        <w:rPr>
          <w:sz w:val="23"/>
          <w:szCs w:val="23"/>
        </w:rPr>
        <w:t xml:space="preserve"> </w:t>
      </w:r>
      <w:r>
        <w:rPr>
          <w:w w:val="102"/>
          <w:sz w:val="23"/>
          <w:szCs w:val="23"/>
        </w:rPr>
        <w:t>indelible</w:t>
      </w:r>
      <w:r>
        <w:rPr>
          <w:sz w:val="23"/>
          <w:szCs w:val="23"/>
        </w:rPr>
        <w:t xml:space="preserve"> </w:t>
      </w:r>
      <w:r>
        <w:rPr>
          <w:w w:val="102"/>
          <w:sz w:val="23"/>
          <w:szCs w:val="23"/>
        </w:rPr>
        <w:t>ink</w:t>
      </w:r>
      <w:r>
        <w:rPr>
          <w:sz w:val="23"/>
          <w:szCs w:val="23"/>
        </w:rPr>
        <w:t xml:space="preserve"> </w:t>
      </w:r>
      <w:r>
        <w:rPr>
          <w:w w:val="102"/>
          <w:sz w:val="23"/>
          <w:szCs w:val="23"/>
        </w:rPr>
        <w:t>and</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signed</w:t>
      </w:r>
      <w:r>
        <w:rPr>
          <w:sz w:val="23"/>
          <w:szCs w:val="23"/>
        </w:rPr>
        <w:t xml:space="preserve"> </w:t>
      </w:r>
      <w:r>
        <w:rPr>
          <w:w w:val="102"/>
          <w:sz w:val="23"/>
          <w:szCs w:val="23"/>
        </w:rPr>
        <w:t>by</w:t>
      </w:r>
      <w:r>
        <w:rPr>
          <w:sz w:val="23"/>
          <w:szCs w:val="23"/>
        </w:rPr>
        <w:t xml:space="preserve"> </w:t>
      </w:r>
      <w:r>
        <w:rPr>
          <w:w w:val="102"/>
          <w:sz w:val="23"/>
          <w:szCs w:val="23"/>
        </w:rPr>
        <w:t>the prospective</w:t>
      </w:r>
      <w:r>
        <w:rPr>
          <w:sz w:val="23"/>
          <w:szCs w:val="23"/>
        </w:rPr>
        <w:t xml:space="preserve"> </w:t>
      </w:r>
      <w:r>
        <w:rPr>
          <w:w w:val="102"/>
          <w:sz w:val="23"/>
          <w:szCs w:val="23"/>
        </w:rPr>
        <w:t>bidder</w:t>
      </w:r>
      <w:r>
        <w:rPr>
          <w:sz w:val="23"/>
          <w:szCs w:val="23"/>
        </w:rPr>
        <w:t xml:space="preserve"> </w:t>
      </w:r>
      <w:r>
        <w:rPr>
          <w:w w:val="102"/>
          <w:sz w:val="23"/>
          <w:szCs w:val="23"/>
        </w:rPr>
        <w:t>or</w:t>
      </w:r>
      <w:r>
        <w:rPr>
          <w:sz w:val="23"/>
          <w:szCs w:val="23"/>
        </w:rPr>
        <w:t xml:space="preserve"> </w:t>
      </w:r>
      <w:r>
        <w:rPr>
          <w:w w:val="102"/>
          <w:sz w:val="23"/>
          <w:szCs w:val="23"/>
        </w:rPr>
        <w:t>its</w:t>
      </w:r>
      <w:r>
        <w:rPr>
          <w:sz w:val="23"/>
          <w:szCs w:val="23"/>
        </w:rPr>
        <w:t xml:space="preserve"> </w:t>
      </w:r>
      <w:r>
        <w:rPr>
          <w:w w:val="102"/>
          <w:sz w:val="23"/>
          <w:szCs w:val="23"/>
        </w:rPr>
        <w:t>duly</w:t>
      </w:r>
      <w:r>
        <w:rPr>
          <w:sz w:val="23"/>
          <w:szCs w:val="23"/>
        </w:rPr>
        <w:t xml:space="preserve"> </w:t>
      </w:r>
      <w:r>
        <w:rPr>
          <w:w w:val="102"/>
          <w:sz w:val="23"/>
          <w:szCs w:val="23"/>
        </w:rPr>
        <w:t>authorized</w:t>
      </w:r>
      <w:r>
        <w:rPr>
          <w:sz w:val="23"/>
          <w:szCs w:val="23"/>
        </w:rPr>
        <w:t xml:space="preserve"> </w:t>
      </w:r>
      <w:r>
        <w:rPr>
          <w:w w:val="102"/>
          <w:sz w:val="23"/>
          <w:szCs w:val="23"/>
        </w:rPr>
        <w:t>representative/s.</w:t>
      </w:r>
    </w:p>
    <w:p w:rsidR="00300549" w:rsidRDefault="00300549">
      <w:pPr>
        <w:spacing w:before="8" w:line="220" w:lineRule="exact"/>
        <w:rPr>
          <w:sz w:val="22"/>
          <w:szCs w:val="22"/>
        </w:rPr>
      </w:pPr>
    </w:p>
    <w:p w:rsidR="00300549" w:rsidRDefault="00BF290C">
      <w:pPr>
        <w:ind w:left="829" w:right="5468"/>
        <w:jc w:val="both"/>
        <w:rPr>
          <w:sz w:val="23"/>
          <w:szCs w:val="23"/>
        </w:rPr>
      </w:pPr>
      <w:r>
        <w:rPr>
          <w:w w:val="102"/>
          <w:sz w:val="23"/>
          <w:szCs w:val="23"/>
        </w:rPr>
        <w:t>4.3.</w:t>
      </w:r>
      <w:r>
        <w:rPr>
          <w:sz w:val="23"/>
          <w:szCs w:val="23"/>
        </w:rPr>
        <w:t xml:space="preserve">      </w:t>
      </w:r>
      <w:r>
        <w:rPr>
          <w:w w:val="102"/>
          <w:sz w:val="23"/>
          <w:szCs w:val="23"/>
        </w:rPr>
        <w:t>All</w:t>
      </w:r>
      <w:r>
        <w:rPr>
          <w:sz w:val="23"/>
          <w:szCs w:val="23"/>
        </w:rPr>
        <w:t xml:space="preserve"> </w:t>
      </w:r>
      <w:r>
        <w:rPr>
          <w:w w:val="102"/>
          <w:sz w:val="23"/>
          <w:szCs w:val="23"/>
        </w:rPr>
        <w:t>envelopes</w:t>
      </w:r>
      <w:r>
        <w:rPr>
          <w:sz w:val="23"/>
          <w:szCs w:val="23"/>
        </w:rPr>
        <w:t xml:space="preserve"> </w:t>
      </w:r>
      <w:r>
        <w:rPr>
          <w:w w:val="102"/>
          <w:sz w:val="23"/>
          <w:szCs w:val="23"/>
        </w:rPr>
        <w:t>shall:</w:t>
      </w:r>
    </w:p>
    <w:p w:rsidR="00300549" w:rsidRDefault="00300549">
      <w:pPr>
        <w:spacing w:before="12" w:line="220" w:lineRule="exact"/>
        <w:rPr>
          <w:sz w:val="22"/>
          <w:szCs w:val="22"/>
        </w:rPr>
      </w:pPr>
    </w:p>
    <w:p w:rsidR="00300549" w:rsidRDefault="00BF290C">
      <w:pPr>
        <w:ind w:left="1506"/>
        <w:rPr>
          <w:sz w:val="23"/>
          <w:szCs w:val="23"/>
        </w:rPr>
      </w:pPr>
      <w:r>
        <w:rPr>
          <w:w w:val="102"/>
          <w:sz w:val="23"/>
          <w:szCs w:val="23"/>
        </w:rPr>
        <w:t>(a)</w:t>
      </w:r>
      <w:r>
        <w:rPr>
          <w:sz w:val="23"/>
          <w:szCs w:val="23"/>
        </w:rPr>
        <w:t xml:space="preserve">       </w:t>
      </w:r>
      <w:r>
        <w:rPr>
          <w:w w:val="102"/>
          <w:sz w:val="23"/>
          <w:szCs w:val="23"/>
        </w:rPr>
        <w:t>contain</w:t>
      </w:r>
      <w:r>
        <w:rPr>
          <w:sz w:val="23"/>
          <w:szCs w:val="23"/>
        </w:rPr>
        <w:t xml:space="preserve"> </w:t>
      </w:r>
      <w:r>
        <w:rPr>
          <w:w w:val="102"/>
          <w:sz w:val="23"/>
          <w:szCs w:val="23"/>
        </w:rPr>
        <w:t>the</w:t>
      </w:r>
      <w:r>
        <w:rPr>
          <w:sz w:val="23"/>
          <w:szCs w:val="23"/>
        </w:rPr>
        <w:t xml:space="preserve"> </w:t>
      </w:r>
      <w:r>
        <w:rPr>
          <w:w w:val="102"/>
          <w:sz w:val="23"/>
          <w:szCs w:val="23"/>
        </w:rPr>
        <w:t>name</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contract</w:t>
      </w:r>
      <w:r>
        <w:rPr>
          <w:sz w:val="23"/>
          <w:szCs w:val="23"/>
        </w:rPr>
        <w:t xml:space="preserve"> </w:t>
      </w:r>
      <w:r>
        <w:rPr>
          <w:w w:val="102"/>
          <w:sz w:val="23"/>
          <w:szCs w:val="23"/>
        </w:rPr>
        <w:t>to</w:t>
      </w:r>
      <w:r>
        <w:rPr>
          <w:sz w:val="23"/>
          <w:szCs w:val="23"/>
        </w:rPr>
        <w:t xml:space="preserve"> </w:t>
      </w:r>
      <w:r>
        <w:rPr>
          <w:w w:val="102"/>
          <w:sz w:val="23"/>
          <w:szCs w:val="23"/>
        </w:rPr>
        <w:t>be</w:t>
      </w:r>
      <w:r>
        <w:rPr>
          <w:sz w:val="23"/>
          <w:szCs w:val="23"/>
        </w:rPr>
        <w:t xml:space="preserve"> </w:t>
      </w:r>
      <w:r>
        <w:rPr>
          <w:w w:val="102"/>
          <w:sz w:val="23"/>
          <w:szCs w:val="23"/>
        </w:rPr>
        <w:t>bid</w:t>
      </w:r>
      <w:r>
        <w:rPr>
          <w:sz w:val="23"/>
          <w:szCs w:val="23"/>
        </w:rPr>
        <w:t xml:space="preserve"> </w:t>
      </w:r>
      <w:r>
        <w:rPr>
          <w:w w:val="102"/>
          <w:sz w:val="23"/>
          <w:szCs w:val="23"/>
        </w:rPr>
        <w:t>in</w:t>
      </w:r>
      <w:r>
        <w:rPr>
          <w:sz w:val="23"/>
          <w:szCs w:val="23"/>
        </w:rPr>
        <w:t xml:space="preserve"> </w:t>
      </w:r>
      <w:r>
        <w:rPr>
          <w:w w:val="102"/>
          <w:sz w:val="23"/>
          <w:szCs w:val="23"/>
        </w:rPr>
        <w:t>capital</w:t>
      </w:r>
      <w:r>
        <w:rPr>
          <w:sz w:val="23"/>
          <w:szCs w:val="23"/>
        </w:rPr>
        <w:t xml:space="preserve"> </w:t>
      </w:r>
      <w:r>
        <w:rPr>
          <w:w w:val="102"/>
          <w:sz w:val="23"/>
          <w:szCs w:val="23"/>
        </w:rPr>
        <w:t>letters;</w:t>
      </w:r>
    </w:p>
    <w:p w:rsidR="00300549" w:rsidRDefault="00300549">
      <w:pPr>
        <w:spacing w:before="12" w:line="220" w:lineRule="exact"/>
        <w:rPr>
          <w:sz w:val="22"/>
          <w:szCs w:val="22"/>
        </w:rPr>
      </w:pPr>
    </w:p>
    <w:p w:rsidR="00300549" w:rsidRDefault="00BF290C">
      <w:pPr>
        <w:spacing w:line="459" w:lineRule="auto"/>
        <w:ind w:left="1506" w:right="332"/>
        <w:rPr>
          <w:sz w:val="23"/>
          <w:szCs w:val="23"/>
        </w:rPr>
      </w:pPr>
      <w:r>
        <w:rPr>
          <w:w w:val="102"/>
          <w:sz w:val="23"/>
          <w:szCs w:val="23"/>
        </w:rPr>
        <w:t>(b)</w:t>
      </w:r>
      <w:r>
        <w:rPr>
          <w:sz w:val="23"/>
          <w:szCs w:val="23"/>
        </w:rPr>
        <w:t xml:space="preserve">       </w:t>
      </w:r>
      <w:r>
        <w:rPr>
          <w:w w:val="102"/>
          <w:sz w:val="23"/>
          <w:szCs w:val="23"/>
        </w:rPr>
        <w:t>bear</w:t>
      </w:r>
      <w:r>
        <w:rPr>
          <w:sz w:val="23"/>
          <w:szCs w:val="23"/>
        </w:rPr>
        <w:t xml:space="preserve"> </w:t>
      </w:r>
      <w:r>
        <w:rPr>
          <w:w w:val="102"/>
          <w:sz w:val="23"/>
          <w:szCs w:val="23"/>
        </w:rPr>
        <w:t>the</w:t>
      </w:r>
      <w:r>
        <w:rPr>
          <w:sz w:val="23"/>
          <w:szCs w:val="23"/>
        </w:rPr>
        <w:t xml:space="preserve"> </w:t>
      </w:r>
      <w:r>
        <w:rPr>
          <w:w w:val="102"/>
          <w:sz w:val="23"/>
          <w:szCs w:val="23"/>
        </w:rPr>
        <w:t>name</w:t>
      </w:r>
      <w:r>
        <w:rPr>
          <w:sz w:val="23"/>
          <w:szCs w:val="23"/>
        </w:rPr>
        <w:t xml:space="preserve"> </w:t>
      </w:r>
      <w:r>
        <w:rPr>
          <w:w w:val="102"/>
          <w:sz w:val="23"/>
          <w:szCs w:val="23"/>
        </w:rPr>
        <w:t>and</w:t>
      </w:r>
      <w:r>
        <w:rPr>
          <w:sz w:val="23"/>
          <w:szCs w:val="23"/>
        </w:rPr>
        <w:t xml:space="preserve"> </w:t>
      </w:r>
      <w:r>
        <w:rPr>
          <w:w w:val="102"/>
          <w:sz w:val="23"/>
          <w:szCs w:val="23"/>
        </w:rPr>
        <w:t>address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prospective</w:t>
      </w:r>
      <w:r>
        <w:rPr>
          <w:sz w:val="23"/>
          <w:szCs w:val="23"/>
        </w:rPr>
        <w:t xml:space="preserve"> </w:t>
      </w:r>
      <w:r>
        <w:rPr>
          <w:w w:val="102"/>
          <w:sz w:val="23"/>
          <w:szCs w:val="23"/>
        </w:rPr>
        <w:t>bidder</w:t>
      </w:r>
      <w:r>
        <w:rPr>
          <w:sz w:val="23"/>
          <w:szCs w:val="23"/>
        </w:rPr>
        <w:t xml:space="preserve"> </w:t>
      </w:r>
      <w:r>
        <w:rPr>
          <w:w w:val="102"/>
          <w:sz w:val="23"/>
          <w:szCs w:val="23"/>
        </w:rPr>
        <w:t>in</w:t>
      </w:r>
      <w:r>
        <w:rPr>
          <w:sz w:val="23"/>
          <w:szCs w:val="23"/>
        </w:rPr>
        <w:t xml:space="preserve"> </w:t>
      </w:r>
      <w:r>
        <w:rPr>
          <w:w w:val="102"/>
          <w:sz w:val="23"/>
          <w:szCs w:val="23"/>
        </w:rPr>
        <w:t>capital</w:t>
      </w:r>
      <w:r>
        <w:rPr>
          <w:sz w:val="23"/>
          <w:szCs w:val="23"/>
        </w:rPr>
        <w:t xml:space="preserve"> </w:t>
      </w:r>
      <w:r>
        <w:rPr>
          <w:w w:val="102"/>
          <w:sz w:val="23"/>
          <w:szCs w:val="23"/>
        </w:rPr>
        <w:t>letters; (c)</w:t>
      </w:r>
      <w:r>
        <w:rPr>
          <w:sz w:val="23"/>
          <w:szCs w:val="23"/>
        </w:rPr>
        <w:t xml:space="preserve">       </w:t>
      </w:r>
      <w:r>
        <w:rPr>
          <w:w w:val="102"/>
          <w:sz w:val="23"/>
          <w:szCs w:val="23"/>
        </w:rPr>
        <w:t>be</w:t>
      </w:r>
      <w:r>
        <w:rPr>
          <w:sz w:val="23"/>
          <w:szCs w:val="23"/>
        </w:rPr>
        <w:t xml:space="preserve"> </w:t>
      </w:r>
      <w:r>
        <w:rPr>
          <w:w w:val="102"/>
          <w:sz w:val="23"/>
          <w:szCs w:val="23"/>
        </w:rPr>
        <w:t>addressed</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Entity’s</w:t>
      </w:r>
      <w:r>
        <w:rPr>
          <w:sz w:val="23"/>
          <w:szCs w:val="23"/>
        </w:rPr>
        <w:t xml:space="preserve"> </w:t>
      </w:r>
      <w:r>
        <w:rPr>
          <w:w w:val="102"/>
          <w:sz w:val="23"/>
          <w:szCs w:val="23"/>
        </w:rPr>
        <w:t>BAC</w:t>
      </w:r>
      <w:r>
        <w:rPr>
          <w:sz w:val="23"/>
          <w:szCs w:val="23"/>
        </w:rPr>
        <w:t xml:space="preserve"> </w:t>
      </w:r>
      <w:r>
        <w:rPr>
          <w:w w:val="102"/>
          <w:sz w:val="23"/>
          <w:szCs w:val="23"/>
        </w:rPr>
        <w:t>specified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EDS;</w:t>
      </w:r>
    </w:p>
    <w:p w:rsidR="00300549" w:rsidRDefault="00BF290C">
      <w:pPr>
        <w:spacing w:before="8"/>
        <w:ind w:left="1506"/>
        <w:rPr>
          <w:sz w:val="23"/>
          <w:szCs w:val="23"/>
        </w:rPr>
      </w:pPr>
      <w:r>
        <w:rPr>
          <w:w w:val="102"/>
          <w:sz w:val="23"/>
          <w:szCs w:val="23"/>
        </w:rPr>
        <w:t>(d)</w:t>
      </w:r>
      <w:r>
        <w:rPr>
          <w:sz w:val="23"/>
          <w:szCs w:val="23"/>
        </w:rPr>
        <w:t xml:space="preserve">       </w:t>
      </w:r>
      <w:r>
        <w:rPr>
          <w:w w:val="102"/>
          <w:sz w:val="23"/>
          <w:szCs w:val="23"/>
        </w:rPr>
        <w:t>bear</w:t>
      </w:r>
      <w:r>
        <w:rPr>
          <w:sz w:val="23"/>
          <w:szCs w:val="23"/>
        </w:rPr>
        <w:t xml:space="preserve"> </w:t>
      </w:r>
      <w:r>
        <w:rPr>
          <w:w w:val="102"/>
          <w:sz w:val="23"/>
          <w:szCs w:val="23"/>
        </w:rPr>
        <w:t>the</w:t>
      </w:r>
      <w:r>
        <w:rPr>
          <w:sz w:val="23"/>
          <w:szCs w:val="23"/>
        </w:rPr>
        <w:t xml:space="preserve"> </w:t>
      </w:r>
      <w:r>
        <w:rPr>
          <w:w w:val="102"/>
          <w:sz w:val="23"/>
          <w:szCs w:val="23"/>
        </w:rPr>
        <w:t>specific</w:t>
      </w:r>
      <w:r>
        <w:rPr>
          <w:sz w:val="23"/>
          <w:szCs w:val="23"/>
        </w:rPr>
        <w:t xml:space="preserve"> </w:t>
      </w:r>
      <w:r>
        <w:rPr>
          <w:w w:val="102"/>
          <w:sz w:val="23"/>
          <w:szCs w:val="23"/>
        </w:rPr>
        <w:t>identification</w:t>
      </w:r>
      <w:r>
        <w:rPr>
          <w:sz w:val="23"/>
          <w:szCs w:val="23"/>
        </w:rPr>
        <w:t xml:space="preserve"> </w:t>
      </w:r>
      <w:r>
        <w:rPr>
          <w:w w:val="102"/>
          <w:sz w:val="23"/>
          <w:szCs w:val="23"/>
        </w:rPr>
        <w:t>of</w:t>
      </w:r>
      <w:r>
        <w:rPr>
          <w:sz w:val="23"/>
          <w:szCs w:val="23"/>
        </w:rPr>
        <w:t xml:space="preserve"> </w:t>
      </w:r>
      <w:r>
        <w:rPr>
          <w:w w:val="102"/>
          <w:sz w:val="23"/>
          <w:szCs w:val="23"/>
        </w:rPr>
        <w:t>this</w:t>
      </w:r>
      <w:r>
        <w:rPr>
          <w:sz w:val="23"/>
          <w:szCs w:val="23"/>
        </w:rPr>
        <w:t xml:space="preserve"> </w:t>
      </w:r>
      <w:r>
        <w:rPr>
          <w:w w:val="102"/>
          <w:sz w:val="23"/>
          <w:szCs w:val="23"/>
        </w:rPr>
        <w:t>Project</w:t>
      </w:r>
      <w:r>
        <w:rPr>
          <w:sz w:val="23"/>
          <w:szCs w:val="23"/>
        </w:rPr>
        <w:t xml:space="preserve"> </w:t>
      </w:r>
      <w:r>
        <w:rPr>
          <w:w w:val="102"/>
          <w:sz w:val="23"/>
          <w:szCs w:val="23"/>
        </w:rPr>
        <w:t>indicated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EDS;</w:t>
      </w:r>
      <w:r>
        <w:rPr>
          <w:sz w:val="23"/>
          <w:szCs w:val="23"/>
        </w:rPr>
        <w:t xml:space="preserve"> </w:t>
      </w:r>
      <w:r>
        <w:rPr>
          <w:w w:val="102"/>
          <w:sz w:val="23"/>
          <w:szCs w:val="23"/>
        </w:rPr>
        <w:t>and</w:t>
      </w:r>
    </w:p>
    <w:p w:rsidR="00300549" w:rsidRDefault="00300549">
      <w:pPr>
        <w:spacing w:before="12" w:line="220" w:lineRule="exact"/>
        <w:rPr>
          <w:sz w:val="22"/>
          <w:szCs w:val="22"/>
        </w:rPr>
      </w:pPr>
    </w:p>
    <w:p w:rsidR="00300549" w:rsidRDefault="00BF290C">
      <w:pPr>
        <w:spacing w:line="245" w:lineRule="auto"/>
        <w:ind w:left="2182" w:right="123" w:hanging="677"/>
        <w:rPr>
          <w:sz w:val="23"/>
          <w:szCs w:val="23"/>
        </w:rPr>
      </w:pPr>
      <w:r>
        <w:rPr>
          <w:w w:val="102"/>
          <w:sz w:val="23"/>
          <w:szCs w:val="23"/>
        </w:rPr>
        <w:t>(e)</w:t>
      </w:r>
      <w:r>
        <w:rPr>
          <w:sz w:val="23"/>
          <w:szCs w:val="23"/>
        </w:rPr>
        <w:t xml:space="preserve">       </w:t>
      </w:r>
      <w:r>
        <w:rPr>
          <w:w w:val="102"/>
          <w:sz w:val="23"/>
          <w:szCs w:val="23"/>
        </w:rPr>
        <w:t>bear</w:t>
      </w:r>
      <w:r>
        <w:rPr>
          <w:sz w:val="23"/>
          <w:szCs w:val="23"/>
        </w:rPr>
        <w:t xml:space="preserve"> </w:t>
      </w:r>
      <w:r>
        <w:rPr>
          <w:w w:val="102"/>
          <w:sz w:val="23"/>
          <w:szCs w:val="23"/>
        </w:rPr>
        <w:t>a</w:t>
      </w:r>
      <w:r>
        <w:rPr>
          <w:sz w:val="23"/>
          <w:szCs w:val="23"/>
        </w:rPr>
        <w:t xml:space="preserve">  </w:t>
      </w:r>
      <w:r>
        <w:rPr>
          <w:w w:val="102"/>
          <w:sz w:val="23"/>
          <w:szCs w:val="23"/>
        </w:rPr>
        <w:t>warning</w:t>
      </w:r>
      <w:r>
        <w:rPr>
          <w:sz w:val="23"/>
          <w:szCs w:val="23"/>
        </w:rPr>
        <w:t xml:space="preserve"> </w:t>
      </w:r>
      <w:r>
        <w:rPr>
          <w:w w:val="102"/>
          <w:sz w:val="23"/>
          <w:szCs w:val="23"/>
        </w:rPr>
        <w:t>“DO</w:t>
      </w:r>
      <w:r>
        <w:rPr>
          <w:sz w:val="23"/>
          <w:szCs w:val="23"/>
        </w:rPr>
        <w:t xml:space="preserve"> </w:t>
      </w:r>
      <w:r>
        <w:rPr>
          <w:w w:val="102"/>
          <w:sz w:val="23"/>
          <w:szCs w:val="23"/>
        </w:rPr>
        <w:t>NOT</w:t>
      </w:r>
      <w:r>
        <w:rPr>
          <w:sz w:val="23"/>
          <w:szCs w:val="23"/>
        </w:rPr>
        <w:t xml:space="preserve"> </w:t>
      </w:r>
      <w:r>
        <w:rPr>
          <w:w w:val="102"/>
          <w:sz w:val="23"/>
          <w:szCs w:val="23"/>
        </w:rPr>
        <w:t>OPEN</w:t>
      </w:r>
      <w:r>
        <w:rPr>
          <w:sz w:val="23"/>
          <w:szCs w:val="23"/>
        </w:rPr>
        <w:t xml:space="preserve"> </w:t>
      </w:r>
      <w:r>
        <w:rPr>
          <w:w w:val="102"/>
          <w:sz w:val="23"/>
          <w:szCs w:val="23"/>
        </w:rPr>
        <w:t>BEFORE…”</w:t>
      </w:r>
      <w:r>
        <w:rPr>
          <w:sz w:val="23"/>
          <w:szCs w:val="23"/>
        </w:rPr>
        <w:t xml:space="preserve"> </w:t>
      </w:r>
      <w:r>
        <w:rPr>
          <w:w w:val="102"/>
          <w:sz w:val="23"/>
          <w:szCs w:val="23"/>
        </w:rPr>
        <w:t>the</w:t>
      </w:r>
      <w:r>
        <w:rPr>
          <w:sz w:val="23"/>
          <w:szCs w:val="23"/>
        </w:rPr>
        <w:t xml:space="preserve"> </w:t>
      </w:r>
      <w:r>
        <w:rPr>
          <w:w w:val="102"/>
          <w:sz w:val="23"/>
          <w:szCs w:val="23"/>
        </w:rPr>
        <w:t>date</w:t>
      </w:r>
      <w:r>
        <w:rPr>
          <w:sz w:val="23"/>
          <w:szCs w:val="23"/>
        </w:rPr>
        <w:t xml:space="preserve"> </w:t>
      </w:r>
      <w:r>
        <w:rPr>
          <w:w w:val="102"/>
          <w:sz w:val="23"/>
          <w:szCs w:val="23"/>
        </w:rPr>
        <w:t>and</w:t>
      </w:r>
      <w:r>
        <w:rPr>
          <w:sz w:val="23"/>
          <w:szCs w:val="23"/>
        </w:rPr>
        <w:t xml:space="preserve"> </w:t>
      </w:r>
      <w:r>
        <w:rPr>
          <w:w w:val="102"/>
          <w:sz w:val="23"/>
          <w:szCs w:val="23"/>
        </w:rPr>
        <w:t>time</w:t>
      </w:r>
      <w:r>
        <w:rPr>
          <w:sz w:val="23"/>
          <w:szCs w:val="23"/>
        </w:rPr>
        <w:t xml:space="preserve"> </w:t>
      </w:r>
      <w:r>
        <w:rPr>
          <w:w w:val="102"/>
          <w:sz w:val="23"/>
          <w:szCs w:val="23"/>
        </w:rPr>
        <w:t>for the</w:t>
      </w:r>
      <w:r>
        <w:rPr>
          <w:sz w:val="23"/>
          <w:szCs w:val="23"/>
        </w:rPr>
        <w:t xml:space="preserve"> </w:t>
      </w:r>
      <w:r>
        <w:rPr>
          <w:w w:val="102"/>
          <w:sz w:val="23"/>
          <w:szCs w:val="23"/>
        </w:rPr>
        <w:t>opening</w:t>
      </w:r>
      <w:r>
        <w:rPr>
          <w:sz w:val="23"/>
          <w:szCs w:val="23"/>
        </w:rPr>
        <w:t xml:space="preserve"> </w:t>
      </w:r>
      <w:r>
        <w:rPr>
          <w:w w:val="102"/>
          <w:sz w:val="23"/>
          <w:szCs w:val="23"/>
        </w:rPr>
        <w:t>of</w:t>
      </w:r>
      <w:r>
        <w:rPr>
          <w:sz w:val="23"/>
          <w:szCs w:val="23"/>
        </w:rPr>
        <w:t xml:space="preserve"> </w:t>
      </w:r>
      <w:r>
        <w:rPr>
          <w:w w:val="102"/>
          <w:sz w:val="23"/>
          <w:szCs w:val="23"/>
        </w:rPr>
        <w:t>eligibility</w:t>
      </w:r>
      <w:r>
        <w:rPr>
          <w:sz w:val="23"/>
          <w:szCs w:val="23"/>
        </w:rPr>
        <w:t xml:space="preserve"> </w:t>
      </w:r>
      <w:r>
        <w:rPr>
          <w:w w:val="102"/>
          <w:sz w:val="23"/>
          <w:szCs w:val="23"/>
        </w:rPr>
        <w:t>documents,</w:t>
      </w:r>
      <w:r>
        <w:rPr>
          <w:sz w:val="23"/>
          <w:szCs w:val="23"/>
        </w:rPr>
        <w:t xml:space="preserve"> </w:t>
      </w:r>
      <w:r>
        <w:rPr>
          <w:w w:val="102"/>
          <w:sz w:val="23"/>
          <w:szCs w:val="23"/>
        </w:rPr>
        <w:t>in</w:t>
      </w:r>
      <w:r>
        <w:rPr>
          <w:sz w:val="23"/>
          <w:szCs w:val="23"/>
        </w:rPr>
        <w:t xml:space="preserve"> </w:t>
      </w:r>
      <w:r>
        <w:rPr>
          <w:w w:val="102"/>
          <w:sz w:val="23"/>
          <w:szCs w:val="23"/>
        </w:rPr>
        <w:t>accordance</w:t>
      </w:r>
      <w:r>
        <w:rPr>
          <w:sz w:val="23"/>
          <w:szCs w:val="23"/>
        </w:rPr>
        <w:t xml:space="preserve"> </w:t>
      </w:r>
      <w:r>
        <w:rPr>
          <w:w w:val="102"/>
          <w:sz w:val="23"/>
          <w:szCs w:val="23"/>
        </w:rPr>
        <w:t>with</w:t>
      </w:r>
      <w:r>
        <w:rPr>
          <w:sz w:val="23"/>
          <w:szCs w:val="23"/>
        </w:rPr>
        <w:t xml:space="preserve"> </w:t>
      </w:r>
      <w:r>
        <w:rPr>
          <w:w w:val="102"/>
          <w:sz w:val="23"/>
          <w:szCs w:val="23"/>
        </w:rPr>
        <w:t>Clause</w:t>
      </w:r>
      <w:r>
        <w:rPr>
          <w:sz w:val="23"/>
          <w:szCs w:val="23"/>
        </w:rPr>
        <w:t xml:space="preserve"> </w:t>
      </w:r>
      <w:r>
        <w:rPr>
          <w:w w:val="102"/>
          <w:sz w:val="23"/>
          <w:szCs w:val="23"/>
        </w:rPr>
        <w:t>5.</w:t>
      </w:r>
    </w:p>
    <w:p w:rsidR="00300549" w:rsidRDefault="00300549">
      <w:pPr>
        <w:spacing w:before="6" w:line="220" w:lineRule="exact"/>
        <w:rPr>
          <w:sz w:val="22"/>
          <w:szCs w:val="22"/>
        </w:rPr>
      </w:pPr>
    </w:p>
    <w:p w:rsidR="00300549" w:rsidRDefault="00BF290C">
      <w:pPr>
        <w:spacing w:line="245" w:lineRule="auto"/>
        <w:ind w:left="1506" w:right="124" w:hanging="677"/>
        <w:jc w:val="both"/>
        <w:rPr>
          <w:sz w:val="23"/>
          <w:szCs w:val="23"/>
        </w:rPr>
      </w:pPr>
      <w:r>
        <w:rPr>
          <w:w w:val="102"/>
          <w:sz w:val="23"/>
          <w:szCs w:val="23"/>
        </w:rPr>
        <w:t>4.4.</w:t>
      </w:r>
      <w:r>
        <w:rPr>
          <w:sz w:val="23"/>
          <w:szCs w:val="23"/>
        </w:rPr>
        <w:t xml:space="preserve">      </w:t>
      </w:r>
      <w:r>
        <w:rPr>
          <w:w w:val="102"/>
          <w:sz w:val="23"/>
          <w:szCs w:val="23"/>
        </w:rPr>
        <w:t>If</w:t>
      </w:r>
      <w:r>
        <w:rPr>
          <w:sz w:val="23"/>
          <w:szCs w:val="23"/>
        </w:rPr>
        <w:t xml:space="preserve">  </w:t>
      </w:r>
      <w:r>
        <w:rPr>
          <w:w w:val="102"/>
          <w:sz w:val="23"/>
          <w:szCs w:val="23"/>
        </w:rPr>
        <w:t>the</w:t>
      </w:r>
      <w:r>
        <w:rPr>
          <w:sz w:val="23"/>
          <w:szCs w:val="23"/>
        </w:rPr>
        <w:t xml:space="preserve">  </w:t>
      </w:r>
      <w:r>
        <w:rPr>
          <w:w w:val="102"/>
          <w:sz w:val="23"/>
          <w:szCs w:val="23"/>
        </w:rPr>
        <w:t>eligibility</w:t>
      </w:r>
      <w:r>
        <w:rPr>
          <w:sz w:val="23"/>
          <w:szCs w:val="23"/>
        </w:rPr>
        <w:t xml:space="preserve">  </w:t>
      </w:r>
      <w:r>
        <w:rPr>
          <w:w w:val="102"/>
          <w:sz w:val="23"/>
          <w:szCs w:val="23"/>
        </w:rPr>
        <w:t>documents</w:t>
      </w:r>
      <w:r>
        <w:rPr>
          <w:sz w:val="23"/>
          <w:szCs w:val="23"/>
        </w:rPr>
        <w:t xml:space="preserve">  </w:t>
      </w:r>
      <w:r>
        <w:rPr>
          <w:w w:val="102"/>
          <w:sz w:val="23"/>
          <w:szCs w:val="23"/>
        </w:rPr>
        <w:t>are</w:t>
      </w:r>
      <w:r>
        <w:rPr>
          <w:sz w:val="23"/>
          <w:szCs w:val="23"/>
        </w:rPr>
        <w:t xml:space="preserve">  </w:t>
      </w:r>
      <w:r>
        <w:rPr>
          <w:w w:val="102"/>
          <w:sz w:val="23"/>
          <w:szCs w:val="23"/>
        </w:rPr>
        <w:t>not</w:t>
      </w:r>
      <w:r>
        <w:rPr>
          <w:sz w:val="23"/>
          <w:szCs w:val="23"/>
        </w:rPr>
        <w:t xml:space="preserve">  </w:t>
      </w:r>
      <w:r>
        <w:rPr>
          <w:w w:val="102"/>
          <w:sz w:val="23"/>
          <w:szCs w:val="23"/>
        </w:rPr>
        <w:t>sealed</w:t>
      </w:r>
      <w:r>
        <w:rPr>
          <w:sz w:val="23"/>
          <w:szCs w:val="23"/>
        </w:rPr>
        <w:t xml:space="preserve">  </w:t>
      </w:r>
      <w:r>
        <w:rPr>
          <w:w w:val="102"/>
          <w:sz w:val="23"/>
          <w:szCs w:val="23"/>
        </w:rPr>
        <w:t>and</w:t>
      </w:r>
      <w:r>
        <w:rPr>
          <w:sz w:val="23"/>
          <w:szCs w:val="23"/>
        </w:rPr>
        <w:t xml:space="preserve">  </w:t>
      </w:r>
      <w:r>
        <w:rPr>
          <w:w w:val="102"/>
          <w:sz w:val="23"/>
          <w:szCs w:val="23"/>
        </w:rPr>
        <w:t>marked</w:t>
      </w:r>
      <w:r>
        <w:rPr>
          <w:sz w:val="23"/>
          <w:szCs w:val="23"/>
        </w:rPr>
        <w:t xml:space="preserve">  </w:t>
      </w:r>
      <w:r>
        <w:rPr>
          <w:w w:val="102"/>
          <w:sz w:val="23"/>
          <w:szCs w:val="23"/>
        </w:rPr>
        <w:t>as</w:t>
      </w:r>
      <w:r>
        <w:rPr>
          <w:sz w:val="23"/>
          <w:szCs w:val="23"/>
        </w:rPr>
        <w:t xml:space="preserve">  </w:t>
      </w:r>
      <w:r>
        <w:rPr>
          <w:w w:val="102"/>
          <w:sz w:val="23"/>
          <w:szCs w:val="23"/>
        </w:rPr>
        <w:t>required,</w:t>
      </w:r>
      <w:r>
        <w:rPr>
          <w:sz w:val="23"/>
          <w:szCs w:val="23"/>
        </w:rPr>
        <w:t xml:space="preserve">  </w:t>
      </w:r>
      <w:r>
        <w:rPr>
          <w:w w:val="102"/>
          <w:sz w:val="23"/>
          <w:szCs w:val="23"/>
        </w:rPr>
        <w:t>the Procuring</w:t>
      </w:r>
      <w:r>
        <w:rPr>
          <w:sz w:val="23"/>
          <w:szCs w:val="23"/>
        </w:rPr>
        <w:t xml:space="preserve">   </w:t>
      </w:r>
      <w:r>
        <w:rPr>
          <w:w w:val="102"/>
          <w:sz w:val="23"/>
          <w:szCs w:val="23"/>
        </w:rPr>
        <w:t>Entity</w:t>
      </w:r>
      <w:r>
        <w:rPr>
          <w:sz w:val="23"/>
          <w:szCs w:val="23"/>
        </w:rPr>
        <w:t xml:space="preserve">   </w:t>
      </w:r>
      <w:r>
        <w:rPr>
          <w:w w:val="102"/>
          <w:sz w:val="23"/>
          <w:szCs w:val="23"/>
        </w:rPr>
        <w:t>will</w:t>
      </w:r>
      <w:r>
        <w:rPr>
          <w:sz w:val="23"/>
          <w:szCs w:val="23"/>
        </w:rPr>
        <w:t xml:space="preserve">   </w:t>
      </w:r>
      <w:r>
        <w:rPr>
          <w:w w:val="102"/>
          <w:sz w:val="23"/>
          <w:szCs w:val="23"/>
        </w:rPr>
        <w:t>assume</w:t>
      </w:r>
      <w:r>
        <w:rPr>
          <w:sz w:val="23"/>
          <w:szCs w:val="23"/>
        </w:rPr>
        <w:t xml:space="preserve">   </w:t>
      </w:r>
      <w:r>
        <w:rPr>
          <w:w w:val="102"/>
          <w:sz w:val="23"/>
          <w:szCs w:val="23"/>
        </w:rPr>
        <w:t>no</w:t>
      </w:r>
      <w:r>
        <w:rPr>
          <w:sz w:val="23"/>
          <w:szCs w:val="23"/>
        </w:rPr>
        <w:t xml:space="preserve">   </w:t>
      </w:r>
      <w:r>
        <w:rPr>
          <w:w w:val="102"/>
          <w:sz w:val="23"/>
          <w:szCs w:val="23"/>
        </w:rPr>
        <w:t>responsibility</w:t>
      </w:r>
      <w:r>
        <w:rPr>
          <w:sz w:val="23"/>
          <w:szCs w:val="23"/>
        </w:rPr>
        <w:t xml:space="preserve">  </w:t>
      </w:r>
      <w:r>
        <w:rPr>
          <w:w w:val="102"/>
          <w:sz w:val="23"/>
          <w:szCs w:val="23"/>
        </w:rPr>
        <w:t>for</w:t>
      </w:r>
      <w:r>
        <w:rPr>
          <w:sz w:val="23"/>
          <w:szCs w:val="23"/>
        </w:rPr>
        <w:t xml:space="preserve">  </w:t>
      </w:r>
      <w:r>
        <w:rPr>
          <w:w w:val="102"/>
          <w:sz w:val="23"/>
          <w:szCs w:val="23"/>
        </w:rPr>
        <w:t>its</w:t>
      </w:r>
      <w:r>
        <w:rPr>
          <w:sz w:val="23"/>
          <w:szCs w:val="23"/>
        </w:rPr>
        <w:t xml:space="preserve">   </w:t>
      </w:r>
      <w:r>
        <w:rPr>
          <w:w w:val="102"/>
          <w:sz w:val="23"/>
          <w:szCs w:val="23"/>
        </w:rPr>
        <w:t>misplacement</w:t>
      </w:r>
      <w:r>
        <w:rPr>
          <w:sz w:val="23"/>
          <w:szCs w:val="23"/>
        </w:rPr>
        <w:t xml:space="preserve">  </w:t>
      </w:r>
      <w:r>
        <w:rPr>
          <w:w w:val="102"/>
          <w:sz w:val="23"/>
          <w:szCs w:val="23"/>
        </w:rPr>
        <w:t>or premature</w:t>
      </w:r>
      <w:r>
        <w:rPr>
          <w:sz w:val="23"/>
          <w:szCs w:val="23"/>
        </w:rPr>
        <w:t xml:space="preserve"> </w:t>
      </w:r>
      <w:r>
        <w:rPr>
          <w:w w:val="102"/>
          <w:sz w:val="23"/>
          <w:szCs w:val="23"/>
        </w:rPr>
        <w:t>opening.</w:t>
      </w:r>
    </w:p>
    <w:p w:rsidR="00300549" w:rsidRDefault="00300549">
      <w:pPr>
        <w:spacing w:before="12" w:line="220" w:lineRule="exact"/>
        <w:rPr>
          <w:sz w:val="22"/>
          <w:szCs w:val="22"/>
        </w:rPr>
      </w:pPr>
    </w:p>
    <w:p w:rsidR="00300549" w:rsidRDefault="00BF290C">
      <w:pPr>
        <w:ind w:left="152"/>
        <w:rPr>
          <w:sz w:val="26"/>
          <w:szCs w:val="26"/>
        </w:rPr>
      </w:pPr>
      <w:r>
        <w:rPr>
          <w:b/>
          <w:w w:val="101"/>
          <w:sz w:val="26"/>
          <w:szCs w:val="26"/>
        </w:rPr>
        <w:t>5.</w:t>
      </w:r>
      <w:r>
        <w:rPr>
          <w:b/>
          <w:sz w:val="26"/>
          <w:szCs w:val="26"/>
        </w:rPr>
        <w:t xml:space="preserve">       </w:t>
      </w:r>
      <w:r>
        <w:rPr>
          <w:b/>
          <w:w w:val="101"/>
          <w:sz w:val="26"/>
          <w:szCs w:val="26"/>
        </w:rPr>
        <w:t>Deadline</w:t>
      </w:r>
      <w:r>
        <w:rPr>
          <w:b/>
          <w:sz w:val="26"/>
          <w:szCs w:val="26"/>
        </w:rPr>
        <w:t xml:space="preserve"> </w:t>
      </w:r>
      <w:r>
        <w:rPr>
          <w:b/>
          <w:w w:val="101"/>
          <w:sz w:val="26"/>
          <w:szCs w:val="26"/>
        </w:rPr>
        <w:t>for</w:t>
      </w:r>
      <w:r>
        <w:rPr>
          <w:b/>
          <w:sz w:val="26"/>
          <w:szCs w:val="26"/>
        </w:rPr>
        <w:t xml:space="preserve"> </w:t>
      </w:r>
      <w:r>
        <w:rPr>
          <w:b/>
          <w:w w:val="101"/>
          <w:sz w:val="26"/>
          <w:szCs w:val="26"/>
        </w:rPr>
        <w:t>Submission</w:t>
      </w:r>
      <w:r>
        <w:rPr>
          <w:b/>
          <w:sz w:val="26"/>
          <w:szCs w:val="26"/>
        </w:rPr>
        <w:t xml:space="preserve"> </w:t>
      </w:r>
      <w:r>
        <w:rPr>
          <w:b/>
          <w:w w:val="101"/>
          <w:sz w:val="26"/>
          <w:szCs w:val="26"/>
        </w:rPr>
        <w:t>of</w:t>
      </w:r>
      <w:r>
        <w:rPr>
          <w:b/>
          <w:sz w:val="26"/>
          <w:szCs w:val="26"/>
        </w:rPr>
        <w:t xml:space="preserve"> </w:t>
      </w:r>
      <w:r>
        <w:rPr>
          <w:b/>
          <w:w w:val="101"/>
          <w:sz w:val="26"/>
          <w:szCs w:val="26"/>
        </w:rPr>
        <w:t>Eligibility</w:t>
      </w:r>
      <w:r>
        <w:rPr>
          <w:b/>
          <w:sz w:val="26"/>
          <w:szCs w:val="26"/>
        </w:rPr>
        <w:t xml:space="preserve"> </w:t>
      </w:r>
      <w:r>
        <w:rPr>
          <w:b/>
          <w:w w:val="101"/>
          <w:sz w:val="26"/>
          <w:szCs w:val="26"/>
        </w:rPr>
        <w:t>Documents</w:t>
      </w:r>
    </w:p>
    <w:p w:rsidR="00300549" w:rsidRDefault="00300549">
      <w:pPr>
        <w:spacing w:before="6" w:line="220" w:lineRule="exact"/>
        <w:rPr>
          <w:sz w:val="22"/>
          <w:szCs w:val="22"/>
        </w:rPr>
      </w:pPr>
    </w:p>
    <w:p w:rsidR="00300549" w:rsidRDefault="00BF290C">
      <w:pPr>
        <w:spacing w:line="245" w:lineRule="auto"/>
        <w:ind w:left="829" w:right="122"/>
        <w:jc w:val="both"/>
        <w:rPr>
          <w:sz w:val="23"/>
          <w:szCs w:val="23"/>
        </w:rPr>
      </w:pPr>
      <w:r>
        <w:rPr>
          <w:w w:val="102"/>
          <w:sz w:val="23"/>
          <w:szCs w:val="23"/>
        </w:rPr>
        <w:t>Eligibility</w:t>
      </w:r>
      <w:r>
        <w:rPr>
          <w:sz w:val="23"/>
          <w:szCs w:val="23"/>
        </w:rPr>
        <w:t xml:space="preserve"> </w:t>
      </w:r>
      <w:r>
        <w:rPr>
          <w:w w:val="102"/>
          <w:sz w:val="23"/>
          <w:szCs w:val="23"/>
        </w:rPr>
        <w:t>documents</w:t>
      </w:r>
      <w:r>
        <w:rPr>
          <w:sz w:val="23"/>
          <w:szCs w:val="23"/>
        </w:rPr>
        <w:t xml:space="preserve"> </w:t>
      </w:r>
      <w:r>
        <w:rPr>
          <w:w w:val="102"/>
          <w:sz w:val="23"/>
          <w:szCs w:val="23"/>
        </w:rPr>
        <w:t>must</w:t>
      </w:r>
      <w:r>
        <w:rPr>
          <w:sz w:val="23"/>
          <w:szCs w:val="23"/>
        </w:rPr>
        <w:t xml:space="preserve"> </w:t>
      </w:r>
      <w:r>
        <w:rPr>
          <w:w w:val="102"/>
          <w:sz w:val="23"/>
          <w:szCs w:val="23"/>
        </w:rPr>
        <w:t>be</w:t>
      </w:r>
      <w:r>
        <w:rPr>
          <w:sz w:val="23"/>
          <w:szCs w:val="23"/>
        </w:rPr>
        <w:t xml:space="preserve"> </w:t>
      </w:r>
      <w:r>
        <w:rPr>
          <w:w w:val="102"/>
          <w:sz w:val="23"/>
          <w:szCs w:val="23"/>
        </w:rPr>
        <w:t>received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Entity’s</w:t>
      </w:r>
      <w:r>
        <w:rPr>
          <w:sz w:val="23"/>
          <w:szCs w:val="23"/>
        </w:rPr>
        <w:t xml:space="preserve"> </w:t>
      </w:r>
      <w:r>
        <w:rPr>
          <w:w w:val="102"/>
          <w:sz w:val="23"/>
          <w:szCs w:val="23"/>
        </w:rPr>
        <w:t>BAC</w:t>
      </w:r>
      <w:r>
        <w:rPr>
          <w:sz w:val="23"/>
          <w:szCs w:val="23"/>
        </w:rPr>
        <w:t xml:space="preserve"> </w:t>
      </w:r>
      <w:r>
        <w:rPr>
          <w:w w:val="102"/>
          <w:sz w:val="23"/>
          <w:szCs w:val="23"/>
        </w:rPr>
        <w:t>at</w:t>
      </w:r>
      <w:r>
        <w:rPr>
          <w:sz w:val="23"/>
          <w:szCs w:val="23"/>
        </w:rPr>
        <w:t xml:space="preserve"> </w:t>
      </w:r>
      <w:r>
        <w:rPr>
          <w:w w:val="102"/>
          <w:sz w:val="23"/>
          <w:szCs w:val="23"/>
        </w:rPr>
        <w:t>the</w:t>
      </w:r>
      <w:r>
        <w:rPr>
          <w:sz w:val="23"/>
          <w:szCs w:val="23"/>
        </w:rPr>
        <w:t xml:space="preserve"> </w:t>
      </w:r>
      <w:r>
        <w:rPr>
          <w:w w:val="102"/>
          <w:sz w:val="23"/>
          <w:szCs w:val="23"/>
        </w:rPr>
        <w:t>address and</w:t>
      </w:r>
      <w:r>
        <w:rPr>
          <w:sz w:val="23"/>
          <w:szCs w:val="23"/>
        </w:rPr>
        <w:t xml:space="preserve"> </w:t>
      </w:r>
      <w:r>
        <w:rPr>
          <w:w w:val="102"/>
          <w:sz w:val="23"/>
          <w:szCs w:val="23"/>
        </w:rPr>
        <w:t>on</w:t>
      </w:r>
      <w:r>
        <w:rPr>
          <w:sz w:val="23"/>
          <w:szCs w:val="23"/>
        </w:rPr>
        <w:t xml:space="preserve"> </w:t>
      </w:r>
      <w:r>
        <w:rPr>
          <w:w w:val="102"/>
          <w:sz w:val="23"/>
          <w:szCs w:val="23"/>
        </w:rPr>
        <w:t>or</w:t>
      </w:r>
      <w:r>
        <w:rPr>
          <w:sz w:val="23"/>
          <w:szCs w:val="23"/>
        </w:rPr>
        <w:t xml:space="preserve"> </w:t>
      </w:r>
      <w:r>
        <w:rPr>
          <w:w w:val="102"/>
          <w:sz w:val="23"/>
          <w:szCs w:val="23"/>
        </w:rPr>
        <w:t>before</w:t>
      </w:r>
      <w:r>
        <w:rPr>
          <w:sz w:val="23"/>
          <w:szCs w:val="23"/>
        </w:rPr>
        <w:t xml:space="preserve"> </w:t>
      </w:r>
      <w:r>
        <w:rPr>
          <w:w w:val="102"/>
          <w:sz w:val="23"/>
          <w:szCs w:val="23"/>
        </w:rPr>
        <w:t>the</w:t>
      </w:r>
      <w:r>
        <w:rPr>
          <w:sz w:val="23"/>
          <w:szCs w:val="23"/>
        </w:rPr>
        <w:t xml:space="preserve"> </w:t>
      </w:r>
      <w:r>
        <w:rPr>
          <w:w w:val="102"/>
          <w:sz w:val="23"/>
          <w:szCs w:val="23"/>
        </w:rPr>
        <w:t>date</w:t>
      </w:r>
      <w:r>
        <w:rPr>
          <w:sz w:val="23"/>
          <w:szCs w:val="23"/>
        </w:rPr>
        <w:t xml:space="preserve"> </w:t>
      </w:r>
      <w:r>
        <w:rPr>
          <w:w w:val="102"/>
          <w:sz w:val="23"/>
          <w:szCs w:val="23"/>
        </w:rPr>
        <w:t>and</w:t>
      </w:r>
      <w:r>
        <w:rPr>
          <w:sz w:val="23"/>
          <w:szCs w:val="23"/>
        </w:rPr>
        <w:t xml:space="preserve"> </w:t>
      </w:r>
      <w:r>
        <w:rPr>
          <w:w w:val="102"/>
          <w:sz w:val="23"/>
          <w:szCs w:val="23"/>
        </w:rPr>
        <w:t>time</w:t>
      </w:r>
      <w:r>
        <w:rPr>
          <w:sz w:val="23"/>
          <w:szCs w:val="23"/>
        </w:rPr>
        <w:t xml:space="preserve"> </w:t>
      </w:r>
      <w:r>
        <w:rPr>
          <w:w w:val="102"/>
          <w:sz w:val="23"/>
          <w:szCs w:val="23"/>
        </w:rPr>
        <w:t>indicated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Request</w:t>
      </w:r>
      <w:r>
        <w:rPr>
          <w:sz w:val="23"/>
          <w:szCs w:val="23"/>
        </w:rPr>
        <w:t xml:space="preserve"> </w:t>
      </w:r>
      <w:r>
        <w:rPr>
          <w:w w:val="102"/>
          <w:sz w:val="23"/>
          <w:szCs w:val="23"/>
        </w:rPr>
        <w:t>for</w:t>
      </w:r>
      <w:r>
        <w:rPr>
          <w:sz w:val="23"/>
          <w:szCs w:val="23"/>
        </w:rPr>
        <w:t xml:space="preserve"> </w:t>
      </w:r>
      <w:r>
        <w:rPr>
          <w:w w:val="102"/>
          <w:sz w:val="23"/>
          <w:szCs w:val="23"/>
        </w:rPr>
        <w:t>Expression</w:t>
      </w:r>
      <w:r>
        <w:rPr>
          <w:sz w:val="23"/>
          <w:szCs w:val="23"/>
        </w:rPr>
        <w:t xml:space="preserve"> </w:t>
      </w:r>
      <w:r>
        <w:rPr>
          <w:w w:val="102"/>
          <w:sz w:val="23"/>
          <w:szCs w:val="23"/>
        </w:rPr>
        <w:t>of</w:t>
      </w:r>
      <w:r>
        <w:rPr>
          <w:sz w:val="23"/>
          <w:szCs w:val="23"/>
        </w:rPr>
        <w:t xml:space="preserve"> </w:t>
      </w:r>
      <w:r>
        <w:rPr>
          <w:w w:val="102"/>
          <w:sz w:val="23"/>
          <w:szCs w:val="23"/>
        </w:rPr>
        <w:t>Interest and</w:t>
      </w:r>
      <w:r>
        <w:rPr>
          <w:sz w:val="23"/>
          <w:szCs w:val="23"/>
        </w:rPr>
        <w:t xml:space="preserve"> </w:t>
      </w:r>
      <w:r>
        <w:rPr>
          <w:w w:val="102"/>
          <w:sz w:val="23"/>
          <w:szCs w:val="23"/>
        </w:rPr>
        <w:t>the</w:t>
      </w:r>
      <w:r>
        <w:rPr>
          <w:sz w:val="23"/>
          <w:szCs w:val="23"/>
        </w:rPr>
        <w:t xml:space="preserve"> </w:t>
      </w:r>
      <w:r>
        <w:rPr>
          <w:b/>
          <w:w w:val="102"/>
          <w:sz w:val="23"/>
          <w:szCs w:val="23"/>
          <w:u w:val="thick" w:color="000000"/>
        </w:rPr>
        <w:t>EDS</w:t>
      </w:r>
      <w:r>
        <w:rPr>
          <w:w w:val="102"/>
          <w:sz w:val="23"/>
          <w:szCs w:val="23"/>
        </w:rPr>
        <w:t>.</w:t>
      </w:r>
    </w:p>
    <w:p w:rsidR="00300549" w:rsidRDefault="00300549">
      <w:pPr>
        <w:spacing w:before="12" w:line="220" w:lineRule="exact"/>
        <w:rPr>
          <w:sz w:val="22"/>
          <w:szCs w:val="22"/>
        </w:rPr>
      </w:pPr>
    </w:p>
    <w:p w:rsidR="00300549" w:rsidRDefault="00BF290C">
      <w:pPr>
        <w:ind w:left="152"/>
        <w:rPr>
          <w:sz w:val="26"/>
          <w:szCs w:val="26"/>
        </w:rPr>
      </w:pPr>
      <w:r>
        <w:rPr>
          <w:b/>
          <w:w w:val="101"/>
          <w:sz w:val="26"/>
          <w:szCs w:val="26"/>
        </w:rPr>
        <w:t>6.</w:t>
      </w:r>
      <w:r>
        <w:rPr>
          <w:b/>
          <w:sz w:val="26"/>
          <w:szCs w:val="26"/>
        </w:rPr>
        <w:t xml:space="preserve">       </w:t>
      </w:r>
      <w:r>
        <w:rPr>
          <w:b/>
          <w:w w:val="101"/>
          <w:sz w:val="26"/>
          <w:szCs w:val="26"/>
        </w:rPr>
        <w:t>Late</w:t>
      </w:r>
      <w:r>
        <w:rPr>
          <w:b/>
          <w:sz w:val="26"/>
          <w:szCs w:val="26"/>
        </w:rPr>
        <w:t xml:space="preserve"> </w:t>
      </w:r>
      <w:r>
        <w:rPr>
          <w:b/>
          <w:w w:val="101"/>
          <w:sz w:val="26"/>
          <w:szCs w:val="26"/>
        </w:rPr>
        <w:t>Submission</w:t>
      </w:r>
      <w:r>
        <w:rPr>
          <w:b/>
          <w:sz w:val="26"/>
          <w:szCs w:val="26"/>
        </w:rPr>
        <w:t xml:space="preserve"> </w:t>
      </w:r>
      <w:r>
        <w:rPr>
          <w:b/>
          <w:w w:val="101"/>
          <w:sz w:val="26"/>
          <w:szCs w:val="26"/>
        </w:rPr>
        <w:t>of</w:t>
      </w:r>
      <w:r>
        <w:rPr>
          <w:b/>
          <w:sz w:val="26"/>
          <w:szCs w:val="26"/>
        </w:rPr>
        <w:t xml:space="preserve"> </w:t>
      </w:r>
      <w:r>
        <w:rPr>
          <w:b/>
          <w:w w:val="101"/>
          <w:sz w:val="26"/>
          <w:szCs w:val="26"/>
        </w:rPr>
        <w:t>Eligibility</w:t>
      </w:r>
      <w:r>
        <w:rPr>
          <w:b/>
          <w:sz w:val="26"/>
          <w:szCs w:val="26"/>
        </w:rPr>
        <w:t xml:space="preserve"> </w:t>
      </w:r>
      <w:r>
        <w:rPr>
          <w:b/>
          <w:w w:val="101"/>
          <w:sz w:val="26"/>
          <w:szCs w:val="26"/>
        </w:rPr>
        <w:t>Documents</w:t>
      </w:r>
    </w:p>
    <w:p w:rsidR="00300549" w:rsidRDefault="00300549">
      <w:pPr>
        <w:spacing w:before="3" w:line="220" w:lineRule="exact"/>
        <w:rPr>
          <w:sz w:val="22"/>
          <w:szCs w:val="22"/>
        </w:rPr>
      </w:pPr>
    </w:p>
    <w:p w:rsidR="00300549" w:rsidRDefault="00BF290C">
      <w:pPr>
        <w:spacing w:line="245" w:lineRule="auto"/>
        <w:ind w:left="829" w:right="123"/>
        <w:jc w:val="both"/>
        <w:rPr>
          <w:sz w:val="23"/>
          <w:szCs w:val="23"/>
        </w:rPr>
      </w:pPr>
      <w:r>
        <w:rPr>
          <w:w w:val="102"/>
          <w:sz w:val="23"/>
          <w:szCs w:val="23"/>
        </w:rPr>
        <w:t>Any</w:t>
      </w:r>
      <w:r>
        <w:rPr>
          <w:sz w:val="23"/>
          <w:szCs w:val="23"/>
        </w:rPr>
        <w:t xml:space="preserve">  </w:t>
      </w:r>
      <w:r>
        <w:rPr>
          <w:w w:val="102"/>
          <w:sz w:val="23"/>
          <w:szCs w:val="23"/>
        </w:rPr>
        <w:t>eligibility</w:t>
      </w:r>
      <w:r>
        <w:rPr>
          <w:sz w:val="23"/>
          <w:szCs w:val="23"/>
        </w:rPr>
        <w:t xml:space="preserve">  </w:t>
      </w:r>
      <w:r>
        <w:rPr>
          <w:w w:val="102"/>
          <w:sz w:val="23"/>
          <w:szCs w:val="23"/>
        </w:rPr>
        <w:t>documents</w:t>
      </w:r>
      <w:r>
        <w:rPr>
          <w:sz w:val="23"/>
          <w:szCs w:val="23"/>
        </w:rPr>
        <w:t xml:space="preserve">  </w:t>
      </w:r>
      <w:r>
        <w:rPr>
          <w:w w:val="102"/>
          <w:sz w:val="23"/>
          <w:szCs w:val="23"/>
        </w:rPr>
        <w:t>submitted</w:t>
      </w:r>
      <w:r>
        <w:rPr>
          <w:sz w:val="23"/>
          <w:szCs w:val="23"/>
        </w:rPr>
        <w:t xml:space="preserve">  </w:t>
      </w:r>
      <w:r>
        <w:rPr>
          <w:w w:val="102"/>
          <w:sz w:val="23"/>
          <w:szCs w:val="23"/>
        </w:rPr>
        <w:t>after</w:t>
      </w:r>
      <w:r>
        <w:rPr>
          <w:sz w:val="23"/>
          <w:szCs w:val="23"/>
        </w:rPr>
        <w:t xml:space="preserve">  </w:t>
      </w:r>
      <w:r>
        <w:rPr>
          <w:w w:val="102"/>
          <w:sz w:val="23"/>
          <w:szCs w:val="23"/>
        </w:rPr>
        <w:t>the</w:t>
      </w:r>
      <w:r>
        <w:rPr>
          <w:sz w:val="23"/>
          <w:szCs w:val="23"/>
        </w:rPr>
        <w:t xml:space="preserve">  </w:t>
      </w:r>
      <w:r>
        <w:rPr>
          <w:w w:val="102"/>
          <w:sz w:val="23"/>
          <w:szCs w:val="23"/>
        </w:rPr>
        <w:t>deadline</w:t>
      </w:r>
      <w:r>
        <w:rPr>
          <w:sz w:val="23"/>
          <w:szCs w:val="23"/>
        </w:rPr>
        <w:t xml:space="preserve">  </w:t>
      </w:r>
      <w:r>
        <w:rPr>
          <w:w w:val="102"/>
          <w:sz w:val="23"/>
          <w:szCs w:val="23"/>
        </w:rPr>
        <w:t>for</w:t>
      </w:r>
      <w:r>
        <w:rPr>
          <w:sz w:val="23"/>
          <w:szCs w:val="23"/>
        </w:rPr>
        <w:t xml:space="preserve">  </w:t>
      </w:r>
      <w:r>
        <w:rPr>
          <w:w w:val="102"/>
          <w:sz w:val="23"/>
          <w:szCs w:val="23"/>
        </w:rPr>
        <w:t>submission</w:t>
      </w:r>
      <w:r>
        <w:rPr>
          <w:sz w:val="23"/>
          <w:szCs w:val="23"/>
        </w:rPr>
        <w:t xml:space="preserve">  </w:t>
      </w:r>
      <w:r>
        <w:rPr>
          <w:w w:val="102"/>
          <w:sz w:val="23"/>
          <w:szCs w:val="23"/>
        </w:rPr>
        <w:t>and</w:t>
      </w:r>
      <w:r>
        <w:rPr>
          <w:sz w:val="23"/>
          <w:szCs w:val="23"/>
        </w:rPr>
        <w:t xml:space="preserve">  </w:t>
      </w:r>
      <w:r>
        <w:rPr>
          <w:w w:val="102"/>
          <w:sz w:val="23"/>
          <w:szCs w:val="23"/>
        </w:rPr>
        <w:t>receipt prescribed</w:t>
      </w:r>
      <w:r>
        <w:rPr>
          <w:sz w:val="23"/>
          <w:szCs w:val="23"/>
        </w:rPr>
        <w:t xml:space="preserve">  </w:t>
      </w:r>
      <w:r>
        <w:rPr>
          <w:w w:val="102"/>
          <w:sz w:val="23"/>
          <w:szCs w:val="23"/>
        </w:rPr>
        <w:t>in</w:t>
      </w:r>
      <w:r>
        <w:rPr>
          <w:sz w:val="23"/>
          <w:szCs w:val="23"/>
        </w:rPr>
        <w:t xml:space="preserve">  </w:t>
      </w:r>
      <w:r>
        <w:rPr>
          <w:w w:val="102"/>
          <w:sz w:val="23"/>
          <w:szCs w:val="23"/>
        </w:rPr>
        <w:t>Clause</w:t>
      </w:r>
      <w:r>
        <w:rPr>
          <w:sz w:val="23"/>
          <w:szCs w:val="23"/>
        </w:rPr>
        <w:t xml:space="preserve">  </w:t>
      </w:r>
      <w:r>
        <w:rPr>
          <w:w w:val="102"/>
          <w:sz w:val="23"/>
          <w:szCs w:val="23"/>
        </w:rPr>
        <w:t>5</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declared</w:t>
      </w:r>
      <w:r>
        <w:rPr>
          <w:sz w:val="23"/>
          <w:szCs w:val="23"/>
        </w:rPr>
        <w:t xml:space="preserve">  </w:t>
      </w:r>
      <w:r>
        <w:rPr>
          <w:w w:val="102"/>
          <w:sz w:val="23"/>
          <w:szCs w:val="23"/>
        </w:rPr>
        <w:t>“Late”</w:t>
      </w:r>
      <w:r>
        <w:rPr>
          <w:sz w:val="23"/>
          <w:szCs w:val="23"/>
        </w:rPr>
        <w:t xml:space="preserve">  </w:t>
      </w:r>
      <w:r>
        <w:rPr>
          <w:w w:val="102"/>
          <w:sz w:val="23"/>
          <w:szCs w:val="23"/>
        </w:rPr>
        <w:t>and</w:t>
      </w:r>
      <w:r>
        <w:rPr>
          <w:sz w:val="23"/>
          <w:szCs w:val="23"/>
        </w:rPr>
        <w:t xml:space="preserve">  </w:t>
      </w:r>
      <w:r>
        <w:rPr>
          <w:w w:val="102"/>
          <w:sz w:val="23"/>
          <w:szCs w:val="23"/>
        </w:rPr>
        <w:t>shall</w:t>
      </w:r>
      <w:r>
        <w:rPr>
          <w:sz w:val="23"/>
          <w:szCs w:val="23"/>
        </w:rPr>
        <w:t xml:space="preserve">  </w:t>
      </w:r>
      <w:r>
        <w:rPr>
          <w:w w:val="102"/>
          <w:sz w:val="23"/>
          <w:szCs w:val="23"/>
        </w:rPr>
        <w:t>not</w:t>
      </w:r>
      <w:r>
        <w:rPr>
          <w:sz w:val="23"/>
          <w:szCs w:val="23"/>
        </w:rPr>
        <w:t xml:space="preserve">  </w:t>
      </w:r>
      <w:r>
        <w:rPr>
          <w:w w:val="102"/>
          <w:sz w:val="23"/>
          <w:szCs w:val="23"/>
        </w:rPr>
        <w:t>be</w:t>
      </w:r>
      <w:r>
        <w:rPr>
          <w:sz w:val="23"/>
          <w:szCs w:val="23"/>
        </w:rPr>
        <w:t xml:space="preserve">  </w:t>
      </w:r>
      <w:r>
        <w:rPr>
          <w:w w:val="102"/>
          <w:sz w:val="23"/>
          <w:szCs w:val="23"/>
        </w:rPr>
        <w:t>accepted</w:t>
      </w:r>
      <w:r>
        <w:rPr>
          <w:sz w:val="23"/>
          <w:szCs w:val="23"/>
        </w:rPr>
        <w:t xml:space="preserve">  </w:t>
      </w:r>
      <w:r>
        <w:rPr>
          <w:w w:val="102"/>
          <w:sz w:val="23"/>
          <w:szCs w:val="23"/>
        </w:rPr>
        <w:t>by</w:t>
      </w:r>
      <w:r>
        <w:rPr>
          <w:sz w:val="23"/>
          <w:szCs w:val="23"/>
        </w:rPr>
        <w:t xml:space="preserve">  </w:t>
      </w:r>
      <w:r>
        <w:rPr>
          <w:w w:val="102"/>
          <w:sz w:val="23"/>
          <w:szCs w:val="23"/>
        </w:rPr>
        <w:t>the Procuring</w:t>
      </w:r>
      <w:r>
        <w:rPr>
          <w:sz w:val="23"/>
          <w:szCs w:val="23"/>
        </w:rPr>
        <w:t xml:space="preserve"> </w:t>
      </w:r>
      <w:r>
        <w:rPr>
          <w:w w:val="102"/>
          <w:sz w:val="23"/>
          <w:szCs w:val="23"/>
        </w:rPr>
        <w:t>Entity.</w:t>
      </w:r>
    </w:p>
    <w:p w:rsidR="00300549" w:rsidRDefault="00300549">
      <w:pPr>
        <w:spacing w:before="12" w:line="220" w:lineRule="exact"/>
        <w:rPr>
          <w:sz w:val="22"/>
          <w:szCs w:val="22"/>
        </w:rPr>
      </w:pPr>
    </w:p>
    <w:p w:rsidR="00300549" w:rsidRDefault="00BF290C">
      <w:pPr>
        <w:ind w:left="152"/>
        <w:rPr>
          <w:sz w:val="26"/>
          <w:szCs w:val="26"/>
        </w:rPr>
      </w:pPr>
      <w:r>
        <w:rPr>
          <w:b/>
          <w:w w:val="101"/>
          <w:sz w:val="26"/>
          <w:szCs w:val="26"/>
        </w:rPr>
        <w:t>7.</w:t>
      </w:r>
      <w:r>
        <w:rPr>
          <w:b/>
          <w:sz w:val="26"/>
          <w:szCs w:val="26"/>
        </w:rPr>
        <w:t xml:space="preserve">       </w:t>
      </w:r>
      <w:r>
        <w:rPr>
          <w:b/>
          <w:w w:val="101"/>
          <w:sz w:val="26"/>
          <w:szCs w:val="26"/>
        </w:rPr>
        <w:t>Modification</w:t>
      </w:r>
      <w:r>
        <w:rPr>
          <w:b/>
          <w:sz w:val="26"/>
          <w:szCs w:val="26"/>
        </w:rPr>
        <w:t xml:space="preserve"> </w:t>
      </w:r>
      <w:r>
        <w:rPr>
          <w:b/>
          <w:w w:val="101"/>
          <w:sz w:val="26"/>
          <w:szCs w:val="26"/>
        </w:rPr>
        <w:t>and</w:t>
      </w:r>
      <w:r>
        <w:rPr>
          <w:b/>
          <w:sz w:val="26"/>
          <w:szCs w:val="26"/>
        </w:rPr>
        <w:t xml:space="preserve"> </w:t>
      </w:r>
      <w:r>
        <w:rPr>
          <w:b/>
          <w:w w:val="101"/>
          <w:sz w:val="26"/>
          <w:szCs w:val="26"/>
        </w:rPr>
        <w:t>Withdrawal</w:t>
      </w:r>
      <w:r>
        <w:rPr>
          <w:b/>
          <w:sz w:val="26"/>
          <w:szCs w:val="26"/>
        </w:rPr>
        <w:t xml:space="preserve"> </w:t>
      </w:r>
      <w:r>
        <w:rPr>
          <w:b/>
          <w:w w:val="101"/>
          <w:sz w:val="26"/>
          <w:szCs w:val="26"/>
        </w:rPr>
        <w:t>of</w:t>
      </w:r>
      <w:r>
        <w:rPr>
          <w:b/>
          <w:sz w:val="26"/>
          <w:szCs w:val="26"/>
        </w:rPr>
        <w:t xml:space="preserve"> </w:t>
      </w:r>
      <w:r>
        <w:rPr>
          <w:b/>
          <w:w w:val="101"/>
          <w:sz w:val="26"/>
          <w:szCs w:val="26"/>
        </w:rPr>
        <w:t>Eligibility</w:t>
      </w:r>
      <w:r>
        <w:rPr>
          <w:b/>
          <w:sz w:val="26"/>
          <w:szCs w:val="26"/>
        </w:rPr>
        <w:t xml:space="preserve"> </w:t>
      </w:r>
      <w:r>
        <w:rPr>
          <w:b/>
          <w:w w:val="101"/>
          <w:sz w:val="26"/>
          <w:szCs w:val="26"/>
        </w:rPr>
        <w:t>Documents</w:t>
      </w:r>
    </w:p>
    <w:p w:rsidR="00300549" w:rsidRDefault="00300549">
      <w:pPr>
        <w:spacing w:before="3" w:line="220" w:lineRule="exact"/>
        <w:rPr>
          <w:sz w:val="22"/>
          <w:szCs w:val="22"/>
        </w:rPr>
      </w:pPr>
    </w:p>
    <w:p w:rsidR="00300549" w:rsidRDefault="00BF290C">
      <w:pPr>
        <w:spacing w:line="246" w:lineRule="auto"/>
        <w:ind w:left="1506" w:right="121" w:hanging="677"/>
        <w:jc w:val="both"/>
        <w:rPr>
          <w:sz w:val="23"/>
          <w:szCs w:val="23"/>
        </w:rPr>
        <w:sectPr w:rsidR="00300549">
          <w:pgSz w:w="12240" w:h="15840"/>
          <w:pgMar w:top="1280" w:right="1720" w:bottom="280" w:left="1720" w:header="0" w:footer="906" w:gutter="0"/>
          <w:cols w:space="720"/>
        </w:sectPr>
      </w:pPr>
      <w:r>
        <w:rPr>
          <w:w w:val="102"/>
          <w:sz w:val="23"/>
          <w:szCs w:val="23"/>
        </w:rPr>
        <w:lastRenderedPageBreak/>
        <w:t>7.1.</w:t>
      </w:r>
      <w:r>
        <w:rPr>
          <w:sz w:val="23"/>
          <w:szCs w:val="23"/>
        </w:rPr>
        <w:t xml:space="preserve">      </w:t>
      </w:r>
      <w:r>
        <w:rPr>
          <w:w w:val="102"/>
          <w:sz w:val="23"/>
          <w:szCs w:val="23"/>
        </w:rPr>
        <w:t>The</w:t>
      </w:r>
      <w:r>
        <w:rPr>
          <w:sz w:val="23"/>
          <w:szCs w:val="23"/>
        </w:rPr>
        <w:t xml:space="preserve"> </w:t>
      </w:r>
      <w:r>
        <w:rPr>
          <w:w w:val="102"/>
          <w:sz w:val="23"/>
          <w:szCs w:val="23"/>
        </w:rPr>
        <w:t>prospective</w:t>
      </w:r>
      <w:r>
        <w:rPr>
          <w:sz w:val="23"/>
          <w:szCs w:val="23"/>
        </w:rPr>
        <w:t xml:space="preserve"> </w:t>
      </w:r>
      <w:r>
        <w:rPr>
          <w:w w:val="102"/>
          <w:sz w:val="23"/>
          <w:szCs w:val="23"/>
        </w:rPr>
        <w:t>bidder</w:t>
      </w:r>
      <w:r>
        <w:rPr>
          <w:sz w:val="23"/>
          <w:szCs w:val="23"/>
        </w:rPr>
        <w:t xml:space="preserve"> </w:t>
      </w:r>
      <w:r>
        <w:rPr>
          <w:w w:val="102"/>
          <w:sz w:val="23"/>
          <w:szCs w:val="23"/>
        </w:rPr>
        <w:t>may</w:t>
      </w:r>
      <w:r>
        <w:rPr>
          <w:sz w:val="23"/>
          <w:szCs w:val="23"/>
        </w:rPr>
        <w:t xml:space="preserve"> </w:t>
      </w:r>
      <w:r>
        <w:rPr>
          <w:w w:val="102"/>
          <w:sz w:val="23"/>
          <w:szCs w:val="23"/>
        </w:rPr>
        <w:t>modify</w:t>
      </w:r>
      <w:r>
        <w:rPr>
          <w:sz w:val="23"/>
          <w:szCs w:val="23"/>
        </w:rPr>
        <w:t xml:space="preserve"> </w:t>
      </w:r>
      <w:r>
        <w:rPr>
          <w:w w:val="102"/>
          <w:sz w:val="23"/>
          <w:szCs w:val="23"/>
        </w:rPr>
        <w:t>its</w:t>
      </w:r>
      <w:r>
        <w:rPr>
          <w:sz w:val="23"/>
          <w:szCs w:val="23"/>
        </w:rPr>
        <w:t xml:space="preserve"> </w:t>
      </w:r>
      <w:r>
        <w:rPr>
          <w:w w:val="102"/>
          <w:sz w:val="23"/>
          <w:szCs w:val="23"/>
        </w:rPr>
        <w:t>eligibility</w:t>
      </w:r>
      <w:r>
        <w:rPr>
          <w:sz w:val="23"/>
          <w:szCs w:val="23"/>
        </w:rPr>
        <w:t xml:space="preserve"> </w:t>
      </w:r>
      <w:r>
        <w:rPr>
          <w:w w:val="102"/>
          <w:sz w:val="23"/>
          <w:szCs w:val="23"/>
        </w:rPr>
        <w:t>documents</w:t>
      </w:r>
      <w:r>
        <w:rPr>
          <w:sz w:val="23"/>
          <w:szCs w:val="23"/>
        </w:rPr>
        <w:t xml:space="preserve"> </w:t>
      </w:r>
      <w:r>
        <w:rPr>
          <w:w w:val="102"/>
          <w:sz w:val="23"/>
          <w:szCs w:val="23"/>
        </w:rPr>
        <w:t>after</w:t>
      </w:r>
      <w:r>
        <w:rPr>
          <w:sz w:val="23"/>
          <w:szCs w:val="23"/>
        </w:rPr>
        <w:t xml:space="preserve"> </w:t>
      </w:r>
      <w:r>
        <w:rPr>
          <w:w w:val="102"/>
          <w:sz w:val="23"/>
          <w:szCs w:val="23"/>
        </w:rPr>
        <w:t>it</w:t>
      </w:r>
      <w:r>
        <w:rPr>
          <w:sz w:val="23"/>
          <w:szCs w:val="23"/>
        </w:rPr>
        <w:t xml:space="preserve"> </w:t>
      </w:r>
      <w:r>
        <w:rPr>
          <w:w w:val="102"/>
          <w:sz w:val="23"/>
          <w:szCs w:val="23"/>
        </w:rPr>
        <w:t>has</w:t>
      </w:r>
      <w:r>
        <w:rPr>
          <w:sz w:val="23"/>
          <w:szCs w:val="23"/>
        </w:rPr>
        <w:t xml:space="preserve"> </w:t>
      </w:r>
      <w:r>
        <w:rPr>
          <w:w w:val="102"/>
          <w:sz w:val="23"/>
          <w:szCs w:val="23"/>
        </w:rPr>
        <w:t>been submitted;</w:t>
      </w:r>
      <w:r>
        <w:rPr>
          <w:sz w:val="23"/>
          <w:szCs w:val="23"/>
        </w:rPr>
        <w:t xml:space="preserve"> </w:t>
      </w:r>
      <w:r>
        <w:rPr>
          <w:w w:val="102"/>
          <w:sz w:val="23"/>
          <w:szCs w:val="23"/>
        </w:rPr>
        <w:t>provided</w:t>
      </w:r>
      <w:r>
        <w:rPr>
          <w:sz w:val="23"/>
          <w:szCs w:val="23"/>
        </w:rPr>
        <w:t xml:space="preserve"> </w:t>
      </w:r>
      <w:r>
        <w:rPr>
          <w:w w:val="102"/>
          <w:sz w:val="23"/>
          <w:szCs w:val="23"/>
        </w:rPr>
        <w:t>that</w:t>
      </w:r>
      <w:r>
        <w:rPr>
          <w:sz w:val="23"/>
          <w:szCs w:val="23"/>
        </w:rPr>
        <w:t xml:space="preserve"> </w:t>
      </w:r>
      <w:r>
        <w:rPr>
          <w:w w:val="102"/>
          <w:sz w:val="23"/>
          <w:szCs w:val="23"/>
        </w:rPr>
        <w:t>the</w:t>
      </w:r>
      <w:r>
        <w:rPr>
          <w:sz w:val="23"/>
          <w:szCs w:val="23"/>
        </w:rPr>
        <w:t xml:space="preserve"> </w:t>
      </w:r>
      <w:r>
        <w:rPr>
          <w:w w:val="102"/>
          <w:sz w:val="23"/>
          <w:szCs w:val="23"/>
        </w:rPr>
        <w:t>modification</w:t>
      </w:r>
      <w:r>
        <w:rPr>
          <w:sz w:val="23"/>
          <w:szCs w:val="23"/>
        </w:rPr>
        <w:t xml:space="preserve"> </w:t>
      </w:r>
      <w:r>
        <w:rPr>
          <w:w w:val="102"/>
          <w:sz w:val="23"/>
          <w:szCs w:val="23"/>
        </w:rPr>
        <w:t>is</w:t>
      </w:r>
      <w:r>
        <w:rPr>
          <w:sz w:val="23"/>
          <w:szCs w:val="23"/>
        </w:rPr>
        <w:t xml:space="preserve"> </w:t>
      </w:r>
      <w:r>
        <w:rPr>
          <w:w w:val="102"/>
          <w:sz w:val="23"/>
          <w:szCs w:val="23"/>
        </w:rPr>
        <w:t>received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 prior</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deadline</w:t>
      </w:r>
      <w:r>
        <w:rPr>
          <w:sz w:val="23"/>
          <w:szCs w:val="23"/>
        </w:rPr>
        <w:t xml:space="preserve"> </w:t>
      </w:r>
      <w:r>
        <w:rPr>
          <w:w w:val="102"/>
          <w:sz w:val="23"/>
          <w:szCs w:val="23"/>
        </w:rPr>
        <w:t>specified</w:t>
      </w:r>
      <w:r>
        <w:rPr>
          <w:sz w:val="23"/>
          <w:szCs w:val="23"/>
        </w:rPr>
        <w:t xml:space="preserve"> </w:t>
      </w:r>
      <w:r>
        <w:rPr>
          <w:w w:val="102"/>
          <w:sz w:val="23"/>
          <w:szCs w:val="23"/>
        </w:rPr>
        <w:t>in</w:t>
      </w:r>
      <w:r>
        <w:rPr>
          <w:sz w:val="23"/>
          <w:szCs w:val="23"/>
        </w:rPr>
        <w:t xml:space="preserve"> </w:t>
      </w:r>
      <w:r>
        <w:rPr>
          <w:w w:val="102"/>
          <w:sz w:val="23"/>
          <w:szCs w:val="23"/>
        </w:rPr>
        <w:t>Clause</w:t>
      </w:r>
      <w:r>
        <w:rPr>
          <w:sz w:val="23"/>
          <w:szCs w:val="23"/>
        </w:rPr>
        <w:t xml:space="preserve"> </w:t>
      </w:r>
      <w:r>
        <w:rPr>
          <w:w w:val="102"/>
          <w:sz w:val="23"/>
          <w:szCs w:val="23"/>
        </w:rPr>
        <w:t>5.</w:t>
      </w:r>
      <w:r>
        <w:rPr>
          <w:sz w:val="23"/>
          <w:szCs w:val="23"/>
        </w:rPr>
        <w:t xml:space="preserve">  </w:t>
      </w:r>
      <w:r>
        <w:rPr>
          <w:w w:val="102"/>
          <w:sz w:val="23"/>
          <w:szCs w:val="23"/>
        </w:rPr>
        <w:t>The</w:t>
      </w:r>
      <w:r>
        <w:rPr>
          <w:sz w:val="23"/>
          <w:szCs w:val="23"/>
        </w:rPr>
        <w:t xml:space="preserve"> </w:t>
      </w:r>
      <w:r>
        <w:rPr>
          <w:w w:val="102"/>
          <w:sz w:val="23"/>
          <w:szCs w:val="23"/>
        </w:rPr>
        <w:t>prospective</w:t>
      </w:r>
      <w:r>
        <w:rPr>
          <w:sz w:val="23"/>
          <w:szCs w:val="23"/>
        </w:rPr>
        <w:t xml:space="preserve"> </w:t>
      </w:r>
      <w:r>
        <w:rPr>
          <w:w w:val="102"/>
          <w:sz w:val="23"/>
          <w:szCs w:val="23"/>
        </w:rPr>
        <w:t>bidder</w:t>
      </w:r>
      <w:r>
        <w:rPr>
          <w:sz w:val="23"/>
          <w:szCs w:val="23"/>
        </w:rPr>
        <w:t xml:space="preserve"> </w:t>
      </w:r>
      <w:r>
        <w:rPr>
          <w:w w:val="102"/>
          <w:sz w:val="23"/>
          <w:szCs w:val="23"/>
        </w:rPr>
        <w:t>shall</w:t>
      </w:r>
      <w:r>
        <w:rPr>
          <w:sz w:val="23"/>
          <w:szCs w:val="23"/>
        </w:rPr>
        <w:t xml:space="preserve"> </w:t>
      </w:r>
      <w:r>
        <w:rPr>
          <w:w w:val="102"/>
          <w:sz w:val="23"/>
          <w:szCs w:val="23"/>
        </w:rPr>
        <w:t>not</w:t>
      </w:r>
      <w:r>
        <w:rPr>
          <w:sz w:val="23"/>
          <w:szCs w:val="23"/>
        </w:rPr>
        <w:t xml:space="preserve"> </w:t>
      </w:r>
      <w:r>
        <w:rPr>
          <w:w w:val="102"/>
          <w:sz w:val="23"/>
          <w:szCs w:val="23"/>
        </w:rPr>
        <w:t>be allowed</w:t>
      </w:r>
      <w:r>
        <w:rPr>
          <w:sz w:val="23"/>
          <w:szCs w:val="23"/>
        </w:rPr>
        <w:t xml:space="preserve"> </w:t>
      </w:r>
      <w:r>
        <w:rPr>
          <w:w w:val="102"/>
          <w:sz w:val="23"/>
          <w:szCs w:val="23"/>
        </w:rPr>
        <w:t>to</w:t>
      </w:r>
      <w:r>
        <w:rPr>
          <w:sz w:val="23"/>
          <w:szCs w:val="23"/>
        </w:rPr>
        <w:t xml:space="preserve"> </w:t>
      </w:r>
      <w:r>
        <w:rPr>
          <w:w w:val="102"/>
          <w:sz w:val="23"/>
          <w:szCs w:val="23"/>
        </w:rPr>
        <w:t>retrieve</w:t>
      </w:r>
      <w:r>
        <w:rPr>
          <w:sz w:val="23"/>
          <w:szCs w:val="23"/>
        </w:rPr>
        <w:t xml:space="preserve"> </w:t>
      </w:r>
      <w:r>
        <w:rPr>
          <w:w w:val="102"/>
          <w:sz w:val="23"/>
          <w:szCs w:val="23"/>
        </w:rPr>
        <w:t>its</w:t>
      </w:r>
      <w:r>
        <w:rPr>
          <w:sz w:val="23"/>
          <w:szCs w:val="23"/>
        </w:rPr>
        <w:t xml:space="preserve"> </w:t>
      </w:r>
      <w:r>
        <w:rPr>
          <w:w w:val="102"/>
          <w:sz w:val="23"/>
          <w:szCs w:val="23"/>
        </w:rPr>
        <w:t>original</w:t>
      </w:r>
      <w:r>
        <w:rPr>
          <w:sz w:val="23"/>
          <w:szCs w:val="23"/>
        </w:rPr>
        <w:t xml:space="preserve"> </w:t>
      </w:r>
      <w:r>
        <w:rPr>
          <w:w w:val="102"/>
          <w:sz w:val="23"/>
          <w:szCs w:val="23"/>
        </w:rPr>
        <w:t>eligibility</w:t>
      </w:r>
      <w:r>
        <w:rPr>
          <w:sz w:val="23"/>
          <w:szCs w:val="23"/>
        </w:rPr>
        <w:t xml:space="preserve"> </w:t>
      </w:r>
      <w:r>
        <w:rPr>
          <w:w w:val="102"/>
          <w:sz w:val="23"/>
          <w:szCs w:val="23"/>
        </w:rPr>
        <w:t>documents,</w:t>
      </w:r>
      <w:r>
        <w:rPr>
          <w:sz w:val="23"/>
          <w:szCs w:val="23"/>
        </w:rPr>
        <w:t xml:space="preserve"> </w:t>
      </w:r>
      <w:r>
        <w:rPr>
          <w:w w:val="102"/>
          <w:sz w:val="23"/>
          <w:szCs w:val="23"/>
        </w:rPr>
        <w:t>but</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allowed</w:t>
      </w:r>
      <w:r>
        <w:rPr>
          <w:sz w:val="23"/>
          <w:szCs w:val="23"/>
        </w:rPr>
        <w:t xml:space="preserve"> </w:t>
      </w:r>
      <w:r>
        <w:rPr>
          <w:w w:val="102"/>
          <w:sz w:val="23"/>
          <w:szCs w:val="23"/>
        </w:rPr>
        <w:t>to submit</w:t>
      </w:r>
      <w:r>
        <w:rPr>
          <w:sz w:val="23"/>
          <w:szCs w:val="23"/>
        </w:rPr>
        <w:t xml:space="preserve"> </w:t>
      </w:r>
      <w:r>
        <w:rPr>
          <w:w w:val="102"/>
          <w:sz w:val="23"/>
          <w:szCs w:val="23"/>
        </w:rPr>
        <w:t>another</w:t>
      </w:r>
      <w:r>
        <w:rPr>
          <w:sz w:val="23"/>
          <w:szCs w:val="23"/>
        </w:rPr>
        <w:t xml:space="preserve"> </w:t>
      </w:r>
      <w:r>
        <w:rPr>
          <w:w w:val="102"/>
          <w:sz w:val="23"/>
          <w:szCs w:val="23"/>
        </w:rPr>
        <w:t>set</w:t>
      </w:r>
      <w:r>
        <w:rPr>
          <w:sz w:val="23"/>
          <w:szCs w:val="23"/>
        </w:rPr>
        <w:t xml:space="preserve"> </w:t>
      </w:r>
      <w:r>
        <w:rPr>
          <w:w w:val="102"/>
          <w:sz w:val="23"/>
          <w:szCs w:val="23"/>
        </w:rPr>
        <w:t>equally</w:t>
      </w:r>
      <w:r>
        <w:rPr>
          <w:sz w:val="23"/>
          <w:szCs w:val="23"/>
        </w:rPr>
        <w:t xml:space="preserve"> </w:t>
      </w:r>
      <w:r>
        <w:rPr>
          <w:w w:val="102"/>
          <w:sz w:val="23"/>
          <w:szCs w:val="23"/>
        </w:rPr>
        <w:t>sealed,</w:t>
      </w:r>
      <w:r>
        <w:rPr>
          <w:sz w:val="23"/>
          <w:szCs w:val="23"/>
        </w:rPr>
        <w:t xml:space="preserve"> </w:t>
      </w:r>
      <w:r>
        <w:rPr>
          <w:w w:val="102"/>
          <w:sz w:val="23"/>
          <w:szCs w:val="23"/>
        </w:rPr>
        <w:t>properly</w:t>
      </w:r>
      <w:r>
        <w:rPr>
          <w:sz w:val="23"/>
          <w:szCs w:val="23"/>
        </w:rPr>
        <w:t xml:space="preserve"> </w:t>
      </w:r>
      <w:r>
        <w:rPr>
          <w:w w:val="102"/>
          <w:sz w:val="23"/>
          <w:szCs w:val="23"/>
        </w:rPr>
        <w:t>identified,</w:t>
      </w:r>
      <w:r>
        <w:rPr>
          <w:sz w:val="23"/>
          <w:szCs w:val="23"/>
        </w:rPr>
        <w:t xml:space="preserve"> </w:t>
      </w:r>
      <w:r>
        <w:rPr>
          <w:w w:val="102"/>
          <w:sz w:val="23"/>
          <w:szCs w:val="23"/>
        </w:rPr>
        <w:t>linked</w:t>
      </w:r>
      <w:r>
        <w:rPr>
          <w:sz w:val="23"/>
          <w:szCs w:val="23"/>
        </w:rPr>
        <w:t xml:space="preserve"> </w:t>
      </w:r>
      <w:r>
        <w:rPr>
          <w:w w:val="102"/>
          <w:sz w:val="23"/>
          <w:szCs w:val="23"/>
        </w:rPr>
        <w:t>to</w:t>
      </w:r>
      <w:r>
        <w:rPr>
          <w:sz w:val="23"/>
          <w:szCs w:val="23"/>
        </w:rPr>
        <w:t xml:space="preserve"> </w:t>
      </w:r>
      <w:r>
        <w:rPr>
          <w:w w:val="102"/>
          <w:sz w:val="23"/>
          <w:szCs w:val="23"/>
        </w:rPr>
        <w:t>its</w:t>
      </w:r>
      <w:r>
        <w:rPr>
          <w:sz w:val="23"/>
          <w:szCs w:val="23"/>
        </w:rPr>
        <w:t xml:space="preserve"> </w:t>
      </w:r>
      <w:r>
        <w:rPr>
          <w:w w:val="102"/>
          <w:sz w:val="23"/>
          <w:szCs w:val="23"/>
        </w:rPr>
        <w:t>original</w:t>
      </w:r>
      <w:r>
        <w:rPr>
          <w:sz w:val="23"/>
          <w:szCs w:val="23"/>
        </w:rPr>
        <w:t xml:space="preserve"> </w:t>
      </w:r>
      <w:r>
        <w:rPr>
          <w:w w:val="102"/>
          <w:sz w:val="23"/>
          <w:szCs w:val="23"/>
        </w:rPr>
        <w:t>bid marked</w:t>
      </w:r>
      <w:r>
        <w:rPr>
          <w:sz w:val="23"/>
          <w:szCs w:val="23"/>
        </w:rPr>
        <w:t xml:space="preserve"> </w:t>
      </w:r>
      <w:r>
        <w:rPr>
          <w:w w:val="102"/>
          <w:sz w:val="23"/>
          <w:szCs w:val="23"/>
        </w:rPr>
        <w:t>as</w:t>
      </w:r>
      <w:r>
        <w:rPr>
          <w:sz w:val="23"/>
          <w:szCs w:val="23"/>
        </w:rPr>
        <w:t xml:space="preserve"> </w:t>
      </w:r>
      <w:r>
        <w:rPr>
          <w:w w:val="102"/>
          <w:sz w:val="23"/>
          <w:szCs w:val="23"/>
        </w:rPr>
        <w:t>“ELIGIBILITY</w:t>
      </w:r>
      <w:r>
        <w:rPr>
          <w:sz w:val="23"/>
          <w:szCs w:val="23"/>
        </w:rPr>
        <w:t xml:space="preserve"> </w:t>
      </w:r>
      <w:r>
        <w:rPr>
          <w:w w:val="102"/>
          <w:sz w:val="23"/>
          <w:szCs w:val="23"/>
        </w:rPr>
        <w:t>MODIFICATION”</w:t>
      </w:r>
      <w:r>
        <w:rPr>
          <w:sz w:val="23"/>
          <w:szCs w:val="23"/>
        </w:rPr>
        <w:t xml:space="preserve"> </w:t>
      </w:r>
      <w:r>
        <w:rPr>
          <w:w w:val="102"/>
          <w:sz w:val="23"/>
          <w:szCs w:val="23"/>
        </w:rPr>
        <w:t>and</w:t>
      </w:r>
      <w:r>
        <w:rPr>
          <w:sz w:val="23"/>
          <w:szCs w:val="23"/>
        </w:rPr>
        <w:t xml:space="preserve"> </w:t>
      </w:r>
      <w:r>
        <w:rPr>
          <w:w w:val="102"/>
          <w:sz w:val="23"/>
          <w:szCs w:val="23"/>
        </w:rPr>
        <w:t>stamped</w:t>
      </w:r>
      <w:r>
        <w:rPr>
          <w:sz w:val="23"/>
          <w:szCs w:val="23"/>
        </w:rPr>
        <w:t xml:space="preserve"> </w:t>
      </w:r>
      <w:r>
        <w:rPr>
          <w:w w:val="102"/>
          <w:sz w:val="23"/>
          <w:szCs w:val="23"/>
        </w:rPr>
        <w:t>“received”</w:t>
      </w:r>
      <w:r>
        <w:rPr>
          <w:sz w:val="23"/>
          <w:szCs w:val="23"/>
        </w:rPr>
        <w:t xml:space="preserve"> </w:t>
      </w:r>
      <w:r>
        <w:rPr>
          <w:w w:val="102"/>
          <w:sz w:val="23"/>
          <w:szCs w:val="23"/>
        </w:rPr>
        <w:t>by</w:t>
      </w:r>
      <w:r>
        <w:rPr>
          <w:sz w:val="23"/>
          <w:szCs w:val="23"/>
        </w:rPr>
        <w:t xml:space="preserve"> </w:t>
      </w:r>
      <w:r>
        <w:rPr>
          <w:w w:val="102"/>
          <w:sz w:val="23"/>
          <w:szCs w:val="23"/>
        </w:rPr>
        <w:t>the BAC.</w:t>
      </w:r>
      <w:r>
        <w:rPr>
          <w:sz w:val="23"/>
          <w:szCs w:val="23"/>
        </w:rPr>
        <w:t xml:space="preserve">  </w:t>
      </w:r>
      <w:r>
        <w:rPr>
          <w:w w:val="102"/>
          <w:sz w:val="23"/>
          <w:szCs w:val="23"/>
        </w:rPr>
        <w:t>Modifications</w:t>
      </w:r>
      <w:r>
        <w:rPr>
          <w:sz w:val="23"/>
          <w:szCs w:val="23"/>
        </w:rPr>
        <w:t xml:space="preserve">  </w:t>
      </w:r>
      <w:r>
        <w:rPr>
          <w:w w:val="102"/>
          <w:sz w:val="23"/>
          <w:szCs w:val="23"/>
        </w:rPr>
        <w:t>received</w:t>
      </w:r>
      <w:r>
        <w:rPr>
          <w:sz w:val="23"/>
          <w:szCs w:val="23"/>
        </w:rPr>
        <w:t xml:space="preserve">  </w:t>
      </w:r>
      <w:r>
        <w:rPr>
          <w:w w:val="102"/>
          <w:sz w:val="23"/>
          <w:szCs w:val="23"/>
        </w:rPr>
        <w:t>after</w:t>
      </w:r>
      <w:r>
        <w:rPr>
          <w:sz w:val="23"/>
          <w:szCs w:val="23"/>
        </w:rPr>
        <w:t xml:space="preserve">  </w:t>
      </w:r>
      <w:r>
        <w:rPr>
          <w:w w:val="102"/>
          <w:sz w:val="23"/>
          <w:szCs w:val="23"/>
        </w:rPr>
        <w:t>the</w:t>
      </w:r>
      <w:r>
        <w:rPr>
          <w:sz w:val="23"/>
          <w:szCs w:val="23"/>
        </w:rPr>
        <w:t xml:space="preserve">  </w:t>
      </w:r>
      <w:r>
        <w:rPr>
          <w:w w:val="102"/>
          <w:sz w:val="23"/>
          <w:szCs w:val="23"/>
        </w:rPr>
        <w:t>applicable</w:t>
      </w:r>
      <w:r>
        <w:rPr>
          <w:sz w:val="23"/>
          <w:szCs w:val="23"/>
        </w:rPr>
        <w:t xml:space="preserve">  </w:t>
      </w:r>
      <w:r>
        <w:rPr>
          <w:w w:val="102"/>
          <w:sz w:val="23"/>
          <w:szCs w:val="23"/>
        </w:rPr>
        <w:t>deadline</w:t>
      </w:r>
      <w:r>
        <w:rPr>
          <w:sz w:val="23"/>
          <w:szCs w:val="23"/>
        </w:rPr>
        <w:t xml:space="preserve">  </w:t>
      </w:r>
      <w:r>
        <w:rPr>
          <w:w w:val="102"/>
          <w:sz w:val="23"/>
          <w:szCs w:val="23"/>
        </w:rPr>
        <w:t>shall</w:t>
      </w:r>
      <w:r>
        <w:rPr>
          <w:sz w:val="23"/>
          <w:szCs w:val="23"/>
        </w:rPr>
        <w:t xml:space="preserve">  </w:t>
      </w:r>
      <w:r>
        <w:rPr>
          <w:w w:val="102"/>
          <w:sz w:val="23"/>
          <w:szCs w:val="23"/>
        </w:rPr>
        <w:t>not</w:t>
      </w:r>
      <w:r>
        <w:rPr>
          <w:sz w:val="23"/>
          <w:szCs w:val="23"/>
        </w:rPr>
        <w:t xml:space="preserve">  </w:t>
      </w:r>
      <w:r>
        <w:rPr>
          <w:w w:val="102"/>
          <w:sz w:val="23"/>
          <w:szCs w:val="23"/>
        </w:rPr>
        <w:t>be considered</w:t>
      </w:r>
      <w:r>
        <w:rPr>
          <w:sz w:val="23"/>
          <w:szCs w:val="23"/>
        </w:rPr>
        <w:t xml:space="preserve"> </w:t>
      </w:r>
      <w:r>
        <w:rPr>
          <w:w w:val="102"/>
          <w:sz w:val="23"/>
          <w:szCs w:val="23"/>
        </w:rPr>
        <w:t>and</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returned</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prospective</w:t>
      </w:r>
      <w:r>
        <w:rPr>
          <w:sz w:val="23"/>
          <w:szCs w:val="23"/>
        </w:rPr>
        <w:t xml:space="preserve"> </w:t>
      </w:r>
      <w:r>
        <w:rPr>
          <w:w w:val="102"/>
          <w:sz w:val="23"/>
          <w:szCs w:val="23"/>
        </w:rPr>
        <w:t>bidder</w:t>
      </w:r>
      <w:r>
        <w:rPr>
          <w:sz w:val="23"/>
          <w:szCs w:val="23"/>
        </w:rPr>
        <w:t xml:space="preserve"> </w:t>
      </w:r>
      <w:r>
        <w:rPr>
          <w:w w:val="102"/>
          <w:sz w:val="23"/>
          <w:szCs w:val="23"/>
        </w:rPr>
        <w:t>unopened.</w:t>
      </w:r>
    </w:p>
    <w:p w:rsidR="00300549" w:rsidRDefault="00BF290C">
      <w:pPr>
        <w:spacing w:before="70" w:line="245" w:lineRule="auto"/>
        <w:ind w:left="1506" w:right="121" w:hanging="677"/>
        <w:jc w:val="both"/>
        <w:rPr>
          <w:sz w:val="23"/>
          <w:szCs w:val="23"/>
        </w:rPr>
      </w:pPr>
      <w:r>
        <w:rPr>
          <w:w w:val="102"/>
          <w:sz w:val="23"/>
          <w:szCs w:val="23"/>
        </w:rPr>
        <w:lastRenderedPageBreak/>
        <w:t>7.2.</w:t>
      </w:r>
      <w:r>
        <w:rPr>
          <w:sz w:val="23"/>
          <w:szCs w:val="23"/>
        </w:rPr>
        <w:t xml:space="preserve">      </w:t>
      </w:r>
      <w:r>
        <w:rPr>
          <w:w w:val="102"/>
          <w:sz w:val="23"/>
          <w:szCs w:val="23"/>
        </w:rPr>
        <w:t>A</w:t>
      </w:r>
      <w:r>
        <w:rPr>
          <w:sz w:val="23"/>
          <w:szCs w:val="23"/>
        </w:rPr>
        <w:t xml:space="preserve">  </w:t>
      </w:r>
      <w:r>
        <w:rPr>
          <w:w w:val="102"/>
          <w:sz w:val="23"/>
          <w:szCs w:val="23"/>
        </w:rPr>
        <w:t>prospective</w:t>
      </w:r>
      <w:r>
        <w:rPr>
          <w:sz w:val="23"/>
          <w:szCs w:val="23"/>
        </w:rPr>
        <w:t xml:space="preserve">  </w:t>
      </w:r>
      <w:r>
        <w:rPr>
          <w:w w:val="102"/>
          <w:sz w:val="23"/>
          <w:szCs w:val="23"/>
        </w:rPr>
        <w:t>bidder</w:t>
      </w:r>
      <w:r>
        <w:rPr>
          <w:sz w:val="23"/>
          <w:szCs w:val="23"/>
        </w:rPr>
        <w:t xml:space="preserve">  </w:t>
      </w:r>
      <w:r>
        <w:rPr>
          <w:w w:val="102"/>
          <w:sz w:val="23"/>
          <w:szCs w:val="23"/>
        </w:rPr>
        <w:t>may,</w:t>
      </w:r>
      <w:r>
        <w:rPr>
          <w:sz w:val="23"/>
          <w:szCs w:val="23"/>
        </w:rPr>
        <w:t xml:space="preserve">  </w:t>
      </w:r>
      <w:r>
        <w:rPr>
          <w:w w:val="102"/>
          <w:sz w:val="23"/>
          <w:szCs w:val="23"/>
        </w:rPr>
        <w:t>through</w:t>
      </w:r>
      <w:r>
        <w:rPr>
          <w:sz w:val="23"/>
          <w:szCs w:val="23"/>
        </w:rPr>
        <w:t xml:space="preserve">  </w:t>
      </w:r>
      <w:r>
        <w:rPr>
          <w:w w:val="102"/>
          <w:sz w:val="23"/>
          <w:szCs w:val="23"/>
        </w:rPr>
        <w:t>a</w:t>
      </w:r>
      <w:r>
        <w:rPr>
          <w:sz w:val="23"/>
          <w:szCs w:val="23"/>
        </w:rPr>
        <w:t xml:space="preserve">  </w:t>
      </w:r>
      <w:r>
        <w:rPr>
          <w:w w:val="102"/>
          <w:sz w:val="23"/>
          <w:szCs w:val="23"/>
        </w:rPr>
        <w:t>letter</w:t>
      </w:r>
      <w:r>
        <w:rPr>
          <w:sz w:val="23"/>
          <w:szCs w:val="23"/>
        </w:rPr>
        <w:t xml:space="preserve">  </w:t>
      </w:r>
      <w:r>
        <w:rPr>
          <w:w w:val="102"/>
          <w:sz w:val="23"/>
          <w:szCs w:val="23"/>
        </w:rPr>
        <w:t>of</w:t>
      </w:r>
      <w:r>
        <w:rPr>
          <w:sz w:val="23"/>
          <w:szCs w:val="23"/>
        </w:rPr>
        <w:t xml:space="preserve">  </w:t>
      </w:r>
      <w:r>
        <w:rPr>
          <w:w w:val="102"/>
          <w:sz w:val="23"/>
          <w:szCs w:val="23"/>
        </w:rPr>
        <w:t>withdrawal,</w:t>
      </w:r>
      <w:r>
        <w:rPr>
          <w:sz w:val="23"/>
          <w:szCs w:val="23"/>
        </w:rPr>
        <w:t xml:space="preserve">  </w:t>
      </w:r>
      <w:r>
        <w:rPr>
          <w:w w:val="102"/>
          <w:sz w:val="23"/>
          <w:szCs w:val="23"/>
        </w:rPr>
        <w:t>withdraw</w:t>
      </w:r>
      <w:r>
        <w:rPr>
          <w:sz w:val="23"/>
          <w:szCs w:val="23"/>
        </w:rPr>
        <w:t xml:space="preserve">  </w:t>
      </w:r>
      <w:r>
        <w:rPr>
          <w:w w:val="102"/>
          <w:sz w:val="23"/>
          <w:szCs w:val="23"/>
        </w:rPr>
        <w:t>its eligibility</w:t>
      </w:r>
      <w:r>
        <w:rPr>
          <w:sz w:val="23"/>
          <w:szCs w:val="23"/>
        </w:rPr>
        <w:t xml:space="preserve">  </w:t>
      </w:r>
      <w:r>
        <w:rPr>
          <w:w w:val="102"/>
          <w:sz w:val="23"/>
          <w:szCs w:val="23"/>
        </w:rPr>
        <w:t>documents</w:t>
      </w:r>
      <w:r>
        <w:rPr>
          <w:sz w:val="23"/>
          <w:szCs w:val="23"/>
        </w:rPr>
        <w:t xml:space="preserve">  </w:t>
      </w:r>
      <w:r>
        <w:rPr>
          <w:w w:val="102"/>
          <w:sz w:val="23"/>
          <w:szCs w:val="23"/>
        </w:rPr>
        <w:t>after</w:t>
      </w:r>
      <w:r>
        <w:rPr>
          <w:sz w:val="23"/>
          <w:szCs w:val="23"/>
        </w:rPr>
        <w:t xml:space="preserve">  </w:t>
      </w:r>
      <w:r>
        <w:rPr>
          <w:w w:val="102"/>
          <w:sz w:val="23"/>
          <w:szCs w:val="23"/>
        </w:rPr>
        <w:t>it</w:t>
      </w:r>
      <w:r>
        <w:rPr>
          <w:sz w:val="23"/>
          <w:szCs w:val="23"/>
        </w:rPr>
        <w:t xml:space="preserve">  </w:t>
      </w:r>
      <w:r>
        <w:rPr>
          <w:w w:val="102"/>
          <w:sz w:val="23"/>
          <w:szCs w:val="23"/>
        </w:rPr>
        <w:t>has</w:t>
      </w:r>
      <w:r>
        <w:rPr>
          <w:sz w:val="23"/>
          <w:szCs w:val="23"/>
        </w:rPr>
        <w:t xml:space="preserve">  </w:t>
      </w:r>
      <w:r>
        <w:rPr>
          <w:w w:val="102"/>
          <w:sz w:val="23"/>
          <w:szCs w:val="23"/>
        </w:rPr>
        <w:t>been</w:t>
      </w:r>
      <w:r>
        <w:rPr>
          <w:sz w:val="23"/>
          <w:szCs w:val="23"/>
        </w:rPr>
        <w:t xml:space="preserve">  </w:t>
      </w:r>
      <w:r>
        <w:rPr>
          <w:w w:val="102"/>
          <w:sz w:val="23"/>
          <w:szCs w:val="23"/>
        </w:rPr>
        <w:t>submitted,</w:t>
      </w:r>
      <w:r>
        <w:rPr>
          <w:sz w:val="23"/>
          <w:szCs w:val="23"/>
        </w:rPr>
        <w:t xml:space="preserve">  </w:t>
      </w:r>
      <w:r>
        <w:rPr>
          <w:w w:val="102"/>
          <w:sz w:val="23"/>
          <w:szCs w:val="23"/>
        </w:rPr>
        <w:t>for</w:t>
      </w:r>
      <w:r>
        <w:rPr>
          <w:sz w:val="23"/>
          <w:szCs w:val="23"/>
        </w:rPr>
        <w:t xml:space="preserve">  </w:t>
      </w:r>
      <w:r>
        <w:rPr>
          <w:w w:val="102"/>
          <w:sz w:val="23"/>
          <w:szCs w:val="23"/>
        </w:rPr>
        <w:t>valid</w:t>
      </w:r>
      <w:r>
        <w:rPr>
          <w:sz w:val="23"/>
          <w:szCs w:val="23"/>
        </w:rPr>
        <w:t xml:space="preserve">  </w:t>
      </w:r>
      <w:r>
        <w:rPr>
          <w:w w:val="102"/>
          <w:sz w:val="23"/>
          <w:szCs w:val="23"/>
        </w:rPr>
        <w:t>and</w:t>
      </w:r>
      <w:r>
        <w:rPr>
          <w:sz w:val="23"/>
          <w:szCs w:val="23"/>
        </w:rPr>
        <w:t xml:space="preserve">  </w:t>
      </w:r>
      <w:r>
        <w:rPr>
          <w:w w:val="102"/>
          <w:sz w:val="23"/>
          <w:szCs w:val="23"/>
        </w:rPr>
        <w:t>justifiable reason;</w:t>
      </w:r>
      <w:r>
        <w:rPr>
          <w:sz w:val="23"/>
          <w:szCs w:val="23"/>
        </w:rPr>
        <w:t xml:space="preserve">  </w:t>
      </w:r>
      <w:r>
        <w:rPr>
          <w:w w:val="102"/>
          <w:sz w:val="23"/>
          <w:szCs w:val="23"/>
        </w:rPr>
        <w:t>provided</w:t>
      </w:r>
      <w:r>
        <w:rPr>
          <w:sz w:val="23"/>
          <w:szCs w:val="23"/>
        </w:rPr>
        <w:t xml:space="preserve">  </w:t>
      </w:r>
      <w:r>
        <w:rPr>
          <w:w w:val="102"/>
          <w:sz w:val="23"/>
          <w:szCs w:val="23"/>
        </w:rPr>
        <w:t>that</w:t>
      </w:r>
      <w:r>
        <w:rPr>
          <w:sz w:val="23"/>
          <w:szCs w:val="23"/>
        </w:rPr>
        <w:t xml:space="preserve">  </w:t>
      </w:r>
      <w:r>
        <w:rPr>
          <w:w w:val="102"/>
          <w:sz w:val="23"/>
          <w:szCs w:val="23"/>
        </w:rPr>
        <w:t>the</w:t>
      </w:r>
      <w:r>
        <w:rPr>
          <w:sz w:val="23"/>
          <w:szCs w:val="23"/>
        </w:rPr>
        <w:t xml:space="preserve">  </w:t>
      </w:r>
      <w:r>
        <w:rPr>
          <w:w w:val="102"/>
          <w:sz w:val="23"/>
          <w:szCs w:val="23"/>
        </w:rPr>
        <w:t>letter</w:t>
      </w:r>
      <w:r>
        <w:rPr>
          <w:sz w:val="23"/>
          <w:szCs w:val="23"/>
        </w:rPr>
        <w:t xml:space="preserve">  </w:t>
      </w:r>
      <w:r>
        <w:rPr>
          <w:w w:val="102"/>
          <w:sz w:val="23"/>
          <w:szCs w:val="23"/>
        </w:rPr>
        <w:t>of</w:t>
      </w:r>
      <w:r>
        <w:rPr>
          <w:sz w:val="23"/>
          <w:szCs w:val="23"/>
        </w:rPr>
        <w:t xml:space="preserve">  </w:t>
      </w:r>
      <w:r>
        <w:rPr>
          <w:w w:val="102"/>
          <w:sz w:val="23"/>
          <w:szCs w:val="23"/>
        </w:rPr>
        <w:t>withdrawal</w:t>
      </w:r>
      <w:r>
        <w:rPr>
          <w:sz w:val="23"/>
          <w:szCs w:val="23"/>
        </w:rPr>
        <w:t xml:space="preserve">  </w:t>
      </w:r>
      <w:r>
        <w:rPr>
          <w:w w:val="102"/>
          <w:sz w:val="23"/>
          <w:szCs w:val="23"/>
        </w:rPr>
        <w:t>is</w:t>
      </w:r>
      <w:r>
        <w:rPr>
          <w:sz w:val="23"/>
          <w:szCs w:val="23"/>
        </w:rPr>
        <w:t xml:space="preserve">  </w:t>
      </w:r>
      <w:r>
        <w:rPr>
          <w:w w:val="102"/>
          <w:sz w:val="23"/>
          <w:szCs w:val="23"/>
        </w:rPr>
        <w:t>received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Procuring Entity</w:t>
      </w:r>
      <w:r>
        <w:rPr>
          <w:sz w:val="23"/>
          <w:szCs w:val="23"/>
        </w:rPr>
        <w:t xml:space="preserve"> </w:t>
      </w:r>
      <w:r>
        <w:rPr>
          <w:w w:val="102"/>
          <w:sz w:val="23"/>
          <w:szCs w:val="23"/>
        </w:rPr>
        <w:t>prior</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deadline</w:t>
      </w:r>
      <w:r>
        <w:rPr>
          <w:sz w:val="23"/>
          <w:szCs w:val="23"/>
        </w:rPr>
        <w:t xml:space="preserve"> </w:t>
      </w:r>
      <w:r>
        <w:rPr>
          <w:w w:val="102"/>
          <w:sz w:val="23"/>
          <w:szCs w:val="23"/>
        </w:rPr>
        <w:t>prescribed</w:t>
      </w:r>
      <w:r>
        <w:rPr>
          <w:sz w:val="23"/>
          <w:szCs w:val="23"/>
        </w:rPr>
        <w:t xml:space="preserve"> </w:t>
      </w:r>
      <w:r>
        <w:rPr>
          <w:w w:val="102"/>
          <w:sz w:val="23"/>
          <w:szCs w:val="23"/>
        </w:rPr>
        <w:t>for</w:t>
      </w:r>
      <w:r>
        <w:rPr>
          <w:sz w:val="23"/>
          <w:szCs w:val="23"/>
        </w:rPr>
        <w:t xml:space="preserve"> </w:t>
      </w:r>
      <w:r>
        <w:rPr>
          <w:w w:val="102"/>
          <w:sz w:val="23"/>
          <w:szCs w:val="23"/>
        </w:rPr>
        <w:t>submission</w:t>
      </w:r>
      <w:r>
        <w:rPr>
          <w:sz w:val="23"/>
          <w:szCs w:val="23"/>
        </w:rPr>
        <w:t xml:space="preserve"> </w:t>
      </w:r>
      <w:r>
        <w:rPr>
          <w:w w:val="102"/>
          <w:sz w:val="23"/>
          <w:szCs w:val="23"/>
        </w:rPr>
        <w:t>and</w:t>
      </w:r>
      <w:r>
        <w:rPr>
          <w:sz w:val="23"/>
          <w:szCs w:val="23"/>
        </w:rPr>
        <w:t xml:space="preserve"> </w:t>
      </w:r>
      <w:r>
        <w:rPr>
          <w:w w:val="102"/>
          <w:sz w:val="23"/>
          <w:szCs w:val="23"/>
        </w:rPr>
        <w:t>receipt</w:t>
      </w:r>
      <w:r>
        <w:rPr>
          <w:sz w:val="23"/>
          <w:szCs w:val="23"/>
        </w:rPr>
        <w:t xml:space="preserve"> </w:t>
      </w:r>
      <w:r>
        <w:rPr>
          <w:w w:val="102"/>
          <w:sz w:val="23"/>
          <w:szCs w:val="23"/>
        </w:rPr>
        <w:t>of</w:t>
      </w:r>
      <w:r>
        <w:rPr>
          <w:sz w:val="23"/>
          <w:szCs w:val="23"/>
        </w:rPr>
        <w:t xml:space="preserve"> </w:t>
      </w:r>
      <w:r>
        <w:rPr>
          <w:w w:val="102"/>
          <w:sz w:val="23"/>
          <w:szCs w:val="23"/>
        </w:rPr>
        <w:t>eligibility documents.</w:t>
      </w:r>
    </w:p>
    <w:p w:rsidR="00300549" w:rsidRDefault="00300549">
      <w:pPr>
        <w:spacing w:before="6" w:line="220" w:lineRule="exact"/>
        <w:rPr>
          <w:sz w:val="22"/>
          <w:szCs w:val="22"/>
        </w:rPr>
      </w:pPr>
    </w:p>
    <w:p w:rsidR="00300549" w:rsidRDefault="00BF290C">
      <w:pPr>
        <w:spacing w:line="246" w:lineRule="auto"/>
        <w:ind w:left="1506" w:right="122" w:hanging="677"/>
        <w:jc w:val="both"/>
        <w:rPr>
          <w:sz w:val="23"/>
          <w:szCs w:val="23"/>
        </w:rPr>
      </w:pPr>
      <w:r>
        <w:rPr>
          <w:w w:val="102"/>
          <w:sz w:val="23"/>
          <w:szCs w:val="23"/>
        </w:rPr>
        <w:t>7.3.</w:t>
      </w:r>
      <w:r>
        <w:rPr>
          <w:sz w:val="23"/>
          <w:szCs w:val="23"/>
        </w:rPr>
        <w:t xml:space="preserve">      </w:t>
      </w:r>
      <w:r>
        <w:rPr>
          <w:w w:val="102"/>
          <w:sz w:val="23"/>
          <w:szCs w:val="23"/>
        </w:rPr>
        <w:t>Eligibility</w:t>
      </w:r>
      <w:r>
        <w:rPr>
          <w:sz w:val="23"/>
          <w:szCs w:val="23"/>
        </w:rPr>
        <w:t xml:space="preserve">  </w:t>
      </w:r>
      <w:r>
        <w:rPr>
          <w:w w:val="102"/>
          <w:sz w:val="23"/>
          <w:szCs w:val="23"/>
        </w:rPr>
        <w:t>documents</w:t>
      </w:r>
      <w:r>
        <w:rPr>
          <w:sz w:val="23"/>
          <w:szCs w:val="23"/>
        </w:rPr>
        <w:t xml:space="preserve">  </w:t>
      </w:r>
      <w:r>
        <w:rPr>
          <w:w w:val="102"/>
          <w:sz w:val="23"/>
          <w:szCs w:val="23"/>
        </w:rPr>
        <w:t>requested</w:t>
      </w:r>
      <w:r>
        <w:rPr>
          <w:sz w:val="23"/>
          <w:szCs w:val="23"/>
        </w:rPr>
        <w:t xml:space="preserve">  </w:t>
      </w:r>
      <w:r>
        <w:rPr>
          <w:w w:val="102"/>
          <w:sz w:val="23"/>
          <w:szCs w:val="23"/>
        </w:rPr>
        <w:t>to</w:t>
      </w:r>
      <w:r>
        <w:rPr>
          <w:sz w:val="23"/>
          <w:szCs w:val="23"/>
        </w:rPr>
        <w:t xml:space="preserve">  </w:t>
      </w:r>
      <w:r>
        <w:rPr>
          <w:w w:val="102"/>
          <w:sz w:val="23"/>
          <w:szCs w:val="23"/>
        </w:rPr>
        <w:t>be</w:t>
      </w:r>
      <w:r>
        <w:rPr>
          <w:sz w:val="23"/>
          <w:szCs w:val="23"/>
        </w:rPr>
        <w:t xml:space="preserve">  </w:t>
      </w:r>
      <w:r>
        <w:rPr>
          <w:w w:val="102"/>
          <w:sz w:val="23"/>
          <w:szCs w:val="23"/>
        </w:rPr>
        <w:t>withdrawn</w:t>
      </w:r>
      <w:r>
        <w:rPr>
          <w:sz w:val="23"/>
          <w:szCs w:val="23"/>
        </w:rPr>
        <w:t xml:space="preserve">  </w:t>
      </w:r>
      <w:r>
        <w:rPr>
          <w:w w:val="102"/>
          <w:sz w:val="23"/>
          <w:szCs w:val="23"/>
        </w:rPr>
        <w:t>in</w:t>
      </w:r>
      <w:r>
        <w:rPr>
          <w:sz w:val="23"/>
          <w:szCs w:val="23"/>
        </w:rPr>
        <w:t xml:space="preserve">  </w:t>
      </w:r>
      <w:r>
        <w:rPr>
          <w:w w:val="102"/>
          <w:sz w:val="23"/>
          <w:szCs w:val="23"/>
        </w:rPr>
        <w:t>accordance</w:t>
      </w:r>
      <w:r>
        <w:rPr>
          <w:sz w:val="23"/>
          <w:szCs w:val="23"/>
        </w:rPr>
        <w:t xml:space="preserve">  </w:t>
      </w:r>
      <w:r>
        <w:rPr>
          <w:w w:val="102"/>
          <w:sz w:val="23"/>
          <w:szCs w:val="23"/>
        </w:rPr>
        <w:t>with</w:t>
      </w:r>
      <w:r>
        <w:rPr>
          <w:sz w:val="23"/>
          <w:szCs w:val="23"/>
        </w:rPr>
        <w:t xml:space="preserve">  </w:t>
      </w:r>
      <w:r>
        <w:rPr>
          <w:w w:val="102"/>
          <w:sz w:val="23"/>
          <w:szCs w:val="23"/>
        </w:rPr>
        <w:t>this Clause</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returned</w:t>
      </w:r>
      <w:r>
        <w:rPr>
          <w:sz w:val="23"/>
          <w:szCs w:val="23"/>
        </w:rPr>
        <w:t xml:space="preserve">  </w:t>
      </w:r>
      <w:r>
        <w:rPr>
          <w:w w:val="102"/>
          <w:sz w:val="23"/>
          <w:szCs w:val="23"/>
        </w:rPr>
        <w:t>unopened</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prospective</w:t>
      </w:r>
      <w:r>
        <w:rPr>
          <w:sz w:val="23"/>
          <w:szCs w:val="23"/>
        </w:rPr>
        <w:t xml:space="preserve">  </w:t>
      </w:r>
      <w:r>
        <w:rPr>
          <w:w w:val="102"/>
          <w:sz w:val="23"/>
          <w:szCs w:val="23"/>
        </w:rPr>
        <w:t>bidder</w:t>
      </w:r>
      <w:r>
        <w:rPr>
          <w:sz w:val="23"/>
          <w:szCs w:val="23"/>
        </w:rPr>
        <w:t xml:space="preserve">  </w:t>
      </w:r>
      <w:r>
        <w:rPr>
          <w:w w:val="102"/>
          <w:sz w:val="23"/>
          <w:szCs w:val="23"/>
        </w:rPr>
        <w:t>concerned.</w:t>
      </w:r>
      <w:r>
        <w:rPr>
          <w:sz w:val="23"/>
          <w:szCs w:val="23"/>
        </w:rPr>
        <w:t xml:space="preserve">   </w:t>
      </w:r>
      <w:r>
        <w:rPr>
          <w:w w:val="102"/>
          <w:sz w:val="23"/>
          <w:szCs w:val="23"/>
        </w:rPr>
        <w:t>A prospective</w:t>
      </w:r>
      <w:r>
        <w:rPr>
          <w:sz w:val="23"/>
          <w:szCs w:val="23"/>
        </w:rPr>
        <w:t xml:space="preserve">  </w:t>
      </w:r>
      <w:r>
        <w:rPr>
          <w:w w:val="102"/>
          <w:sz w:val="23"/>
          <w:szCs w:val="23"/>
        </w:rPr>
        <w:t>bidder</w:t>
      </w:r>
      <w:r>
        <w:rPr>
          <w:sz w:val="23"/>
          <w:szCs w:val="23"/>
        </w:rPr>
        <w:t xml:space="preserve">  </w:t>
      </w:r>
      <w:r>
        <w:rPr>
          <w:w w:val="102"/>
          <w:sz w:val="23"/>
          <w:szCs w:val="23"/>
        </w:rPr>
        <w:t>may</w:t>
      </w:r>
      <w:r>
        <w:rPr>
          <w:sz w:val="23"/>
          <w:szCs w:val="23"/>
        </w:rPr>
        <w:t xml:space="preserve">  </w:t>
      </w:r>
      <w:r>
        <w:rPr>
          <w:w w:val="102"/>
          <w:sz w:val="23"/>
          <w:szCs w:val="23"/>
        </w:rPr>
        <w:t>also</w:t>
      </w:r>
      <w:r>
        <w:rPr>
          <w:sz w:val="23"/>
          <w:szCs w:val="23"/>
        </w:rPr>
        <w:t xml:space="preserve">  </w:t>
      </w:r>
      <w:r>
        <w:rPr>
          <w:w w:val="102"/>
          <w:sz w:val="23"/>
          <w:szCs w:val="23"/>
        </w:rPr>
        <w:t>express</w:t>
      </w:r>
      <w:r>
        <w:rPr>
          <w:sz w:val="23"/>
          <w:szCs w:val="23"/>
        </w:rPr>
        <w:t xml:space="preserve">  </w:t>
      </w:r>
      <w:r>
        <w:rPr>
          <w:w w:val="102"/>
          <w:sz w:val="23"/>
          <w:szCs w:val="23"/>
        </w:rPr>
        <w:t>its</w:t>
      </w:r>
      <w:r>
        <w:rPr>
          <w:sz w:val="23"/>
          <w:szCs w:val="23"/>
        </w:rPr>
        <w:t xml:space="preserve">  </w:t>
      </w:r>
      <w:r>
        <w:rPr>
          <w:w w:val="102"/>
          <w:sz w:val="23"/>
          <w:szCs w:val="23"/>
        </w:rPr>
        <w:t>intention</w:t>
      </w:r>
      <w:r>
        <w:rPr>
          <w:sz w:val="23"/>
          <w:szCs w:val="23"/>
        </w:rPr>
        <w:t xml:space="preserve">  </w:t>
      </w:r>
      <w:r>
        <w:rPr>
          <w:w w:val="102"/>
          <w:sz w:val="23"/>
          <w:szCs w:val="23"/>
        </w:rPr>
        <w:t>not</w:t>
      </w:r>
      <w:r>
        <w:rPr>
          <w:sz w:val="23"/>
          <w:szCs w:val="23"/>
        </w:rPr>
        <w:t xml:space="preserve">  </w:t>
      </w:r>
      <w:r>
        <w:rPr>
          <w:w w:val="102"/>
          <w:sz w:val="23"/>
          <w:szCs w:val="23"/>
        </w:rPr>
        <w:t>to</w:t>
      </w:r>
      <w:r>
        <w:rPr>
          <w:sz w:val="23"/>
          <w:szCs w:val="23"/>
        </w:rPr>
        <w:t xml:space="preserve">  </w:t>
      </w:r>
      <w:r>
        <w:rPr>
          <w:w w:val="102"/>
          <w:sz w:val="23"/>
          <w:szCs w:val="23"/>
        </w:rPr>
        <w:t>participate</w:t>
      </w:r>
      <w:r>
        <w:rPr>
          <w:sz w:val="23"/>
          <w:szCs w:val="23"/>
        </w:rPr>
        <w:t xml:space="preserve">  </w:t>
      </w:r>
      <w:r>
        <w:rPr>
          <w:w w:val="102"/>
          <w:sz w:val="23"/>
          <w:szCs w:val="23"/>
        </w:rPr>
        <w:t>in</w:t>
      </w:r>
      <w:r>
        <w:rPr>
          <w:sz w:val="23"/>
          <w:szCs w:val="23"/>
        </w:rPr>
        <w:t xml:space="preserve">  </w:t>
      </w:r>
      <w:r>
        <w:rPr>
          <w:w w:val="102"/>
          <w:sz w:val="23"/>
          <w:szCs w:val="23"/>
        </w:rPr>
        <w:t>the bidding</w:t>
      </w:r>
      <w:r>
        <w:rPr>
          <w:sz w:val="23"/>
          <w:szCs w:val="23"/>
        </w:rPr>
        <w:t xml:space="preserve">  </w:t>
      </w:r>
      <w:r>
        <w:rPr>
          <w:w w:val="102"/>
          <w:sz w:val="23"/>
          <w:szCs w:val="23"/>
        </w:rPr>
        <w:t>through</w:t>
      </w:r>
      <w:r>
        <w:rPr>
          <w:sz w:val="23"/>
          <w:szCs w:val="23"/>
        </w:rPr>
        <w:t xml:space="preserve">  </w:t>
      </w:r>
      <w:r>
        <w:rPr>
          <w:w w:val="102"/>
          <w:sz w:val="23"/>
          <w:szCs w:val="23"/>
        </w:rPr>
        <w:t>a</w:t>
      </w:r>
      <w:r>
        <w:rPr>
          <w:sz w:val="23"/>
          <w:szCs w:val="23"/>
        </w:rPr>
        <w:t xml:space="preserve">  </w:t>
      </w:r>
      <w:r>
        <w:rPr>
          <w:w w:val="102"/>
          <w:sz w:val="23"/>
          <w:szCs w:val="23"/>
        </w:rPr>
        <w:t>letter</w:t>
      </w:r>
      <w:r>
        <w:rPr>
          <w:sz w:val="23"/>
          <w:szCs w:val="23"/>
        </w:rPr>
        <w:t xml:space="preserve">  </w:t>
      </w:r>
      <w:r>
        <w:rPr>
          <w:w w:val="102"/>
          <w:sz w:val="23"/>
          <w:szCs w:val="23"/>
        </w:rPr>
        <w:t>which</w:t>
      </w:r>
      <w:r>
        <w:rPr>
          <w:sz w:val="23"/>
          <w:szCs w:val="23"/>
        </w:rPr>
        <w:t xml:space="preserve">  </w:t>
      </w:r>
      <w:r>
        <w:rPr>
          <w:w w:val="102"/>
          <w:sz w:val="23"/>
          <w:szCs w:val="23"/>
        </w:rPr>
        <w:t>should</w:t>
      </w:r>
      <w:r>
        <w:rPr>
          <w:sz w:val="23"/>
          <w:szCs w:val="23"/>
        </w:rPr>
        <w:t xml:space="preserve">  </w:t>
      </w:r>
      <w:r>
        <w:rPr>
          <w:w w:val="102"/>
          <w:sz w:val="23"/>
          <w:szCs w:val="23"/>
        </w:rPr>
        <w:t>reach</w:t>
      </w:r>
      <w:r>
        <w:rPr>
          <w:sz w:val="23"/>
          <w:szCs w:val="23"/>
        </w:rPr>
        <w:t xml:space="preserve">  </w:t>
      </w:r>
      <w:r>
        <w:rPr>
          <w:w w:val="102"/>
          <w:sz w:val="23"/>
          <w:szCs w:val="23"/>
        </w:rPr>
        <w:t>and</w:t>
      </w:r>
      <w:r>
        <w:rPr>
          <w:sz w:val="23"/>
          <w:szCs w:val="23"/>
        </w:rPr>
        <w:t xml:space="preserve">  </w:t>
      </w:r>
      <w:r>
        <w:rPr>
          <w:w w:val="102"/>
          <w:sz w:val="23"/>
          <w:szCs w:val="23"/>
        </w:rPr>
        <w:t>be</w:t>
      </w:r>
      <w:r>
        <w:rPr>
          <w:sz w:val="23"/>
          <w:szCs w:val="23"/>
        </w:rPr>
        <w:t xml:space="preserve">  </w:t>
      </w:r>
      <w:r>
        <w:rPr>
          <w:w w:val="102"/>
          <w:sz w:val="23"/>
          <w:szCs w:val="23"/>
        </w:rPr>
        <w:t>stamped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BAC before</w:t>
      </w:r>
      <w:r>
        <w:rPr>
          <w:sz w:val="23"/>
          <w:szCs w:val="23"/>
        </w:rPr>
        <w:t xml:space="preserve">  </w:t>
      </w:r>
      <w:r>
        <w:rPr>
          <w:w w:val="102"/>
          <w:sz w:val="23"/>
          <w:szCs w:val="23"/>
        </w:rPr>
        <w:t>the</w:t>
      </w:r>
      <w:r>
        <w:rPr>
          <w:sz w:val="23"/>
          <w:szCs w:val="23"/>
        </w:rPr>
        <w:t xml:space="preserve">  </w:t>
      </w:r>
      <w:r>
        <w:rPr>
          <w:w w:val="102"/>
          <w:sz w:val="23"/>
          <w:szCs w:val="23"/>
        </w:rPr>
        <w:t>deadline</w:t>
      </w:r>
      <w:r>
        <w:rPr>
          <w:sz w:val="23"/>
          <w:szCs w:val="23"/>
        </w:rPr>
        <w:t xml:space="preserve">  </w:t>
      </w:r>
      <w:r>
        <w:rPr>
          <w:w w:val="102"/>
          <w:sz w:val="23"/>
          <w:szCs w:val="23"/>
        </w:rPr>
        <w:t>for</w:t>
      </w:r>
      <w:r>
        <w:rPr>
          <w:sz w:val="23"/>
          <w:szCs w:val="23"/>
        </w:rPr>
        <w:t xml:space="preserve">  </w:t>
      </w:r>
      <w:r>
        <w:rPr>
          <w:w w:val="102"/>
          <w:sz w:val="23"/>
          <w:szCs w:val="23"/>
        </w:rPr>
        <w:t>submission</w:t>
      </w:r>
      <w:r>
        <w:rPr>
          <w:sz w:val="23"/>
          <w:szCs w:val="23"/>
        </w:rPr>
        <w:t xml:space="preserve">  </w:t>
      </w:r>
      <w:r>
        <w:rPr>
          <w:w w:val="102"/>
          <w:sz w:val="23"/>
          <w:szCs w:val="23"/>
        </w:rPr>
        <w:t>and</w:t>
      </w:r>
      <w:r>
        <w:rPr>
          <w:sz w:val="23"/>
          <w:szCs w:val="23"/>
        </w:rPr>
        <w:t xml:space="preserve">  </w:t>
      </w:r>
      <w:r>
        <w:rPr>
          <w:w w:val="102"/>
          <w:sz w:val="23"/>
          <w:szCs w:val="23"/>
        </w:rPr>
        <w:t>receipt</w:t>
      </w:r>
      <w:r>
        <w:rPr>
          <w:sz w:val="23"/>
          <w:szCs w:val="23"/>
        </w:rPr>
        <w:t xml:space="preserve">  </w:t>
      </w:r>
      <w:r>
        <w:rPr>
          <w:w w:val="102"/>
          <w:sz w:val="23"/>
          <w:szCs w:val="23"/>
        </w:rPr>
        <w:t>of</w:t>
      </w:r>
      <w:r>
        <w:rPr>
          <w:sz w:val="23"/>
          <w:szCs w:val="23"/>
        </w:rPr>
        <w:t xml:space="preserve">  </w:t>
      </w:r>
      <w:r>
        <w:rPr>
          <w:w w:val="102"/>
          <w:sz w:val="23"/>
          <w:szCs w:val="23"/>
        </w:rPr>
        <w:t>eligibility</w:t>
      </w:r>
      <w:r>
        <w:rPr>
          <w:sz w:val="23"/>
          <w:szCs w:val="23"/>
        </w:rPr>
        <w:t xml:space="preserve">  </w:t>
      </w:r>
      <w:r>
        <w:rPr>
          <w:w w:val="102"/>
          <w:sz w:val="23"/>
          <w:szCs w:val="23"/>
        </w:rPr>
        <w:t>documents.</w:t>
      </w:r>
      <w:r>
        <w:rPr>
          <w:sz w:val="23"/>
          <w:szCs w:val="23"/>
        </w:rPr>
        <w:t xml:space="preserve">  </w:t>
      </w:r>
      <w:r>
        <w:rPr>
          <w:w w:val="102"/>
          <w:sz w:val="23"/>
          <w:szCs w:val="23"/>
        </w:rPr>
        <w:t>A prospective</w:t>
      </w:r>
      <w:r>
        <w:rPr>
          <w:sz w:val="23"/>
          <w:szCs w:val="23"/>
        </w:rPr>
        <w:t xml:space="preserve">  </w:t>
      </w:r>
      <w:r>
        <w:rPr>
          <w:w w:val="102"/>
          <w:sz w:val="23"/>
          <w:szCs w:val="23"/>
        </w:rPr>
        <w:t>bidder</w:t>
      </w:r>
      <w:r>
        <w:rPr>
          <w:sz w:val="23"/>
          <w:szCs w:val="23"/>
        </w:rPr>
        <w:t xml:space="preserve">  </w:t>
      </w:r>
      <w:r>
        <w:rPr>
          <w:w w:val="102"/>
          <w:sz w:val="23"/>
          <w:szCs w:val="23"/>
        </w:rPr>
        <w:t>that</w:t>
      </w:r>
      <w:r>
        <w:rPr>
          <w:sz w:val="23"/>
          <w:szCs w:val="23"/>
        </w:rPr>
        <w:t xml:space="preserve">  </w:t>
      </w:r>
      <w:r>
        <w:rPr>
          <w:w w:val="102"/>
          <w:sz w:val="23"/>
          <w:szCs w:val="23"/>
        </w:rPr>
        <w:t>withdraws</w:t>
      </w:r>
      <w:r>
        <w:rPr>
          <w:sz w:val="23"/>
          <w:szCs w:val="23"/>
        </w:rPr>
        <w:t xml:space="preserve">  </w:t>
      </w:r>
      <w:r>
        <w:rPr>
          <w:w w:val="102"/>
          <w:sz w:val="23"/>
          <w:szCs w:val="23"/>
        </w:rPr>
        <w:t>its</w:t>
      </w:r>
      <w:r>
        <w:rPr>
          <w:sz w:val="23"/>
          <w:szCs w:val="23"/>
        </w:rPr>
        <w:t xml:space="preserve">  </w:t>
      </w:r>
      <w:r>
        <w:rPr>
          <w:w w:val="102"/>
          <w:sz w:val="23"/>
          <w:szCs w:val="23"/>
        </w:rPr>
        <w:t>eligibility</w:t>
      </w:r>
      <w:r>
        <w:rPr>
          <w:sz w:val="23"/>
          <w:szCs w:val="23"/>
        </w:rPr>
        <w:t xml:space="preserve">  </w:t>
      </w:r>
      <w:r>
        <w:rPr>
          <w:w w:val="102"/>
          <w:sz w:val="23"/>
          <w:szCs w:val="23"/>
        </w:rPr>
        <w:t>documents</w:t>
      </w:r>
      <w:r>
        <w:rPr>
          <w:sz w:val="23"/>
          <w:szCs w:val="23"/>
        </w:rPr>
        <w:t xml:space="preserve">  </w:t>
      </w:r>
      <w:r>
        <w:rPr>
          <w:w w:val="102"/>
          <w:sz w:val="23"/>
          <w:szCs w:val="23"/>
        </w:rPr>
        <w:t>shall</w:t>
      </w:r>
      <w:r>
        <w:rPr>
          <w:sz w:val="23"/>
          <w:szCs w:val="23"/>
        </w:rPr>
        <w:t xml:space="preserve">  </w:t>
      </w:r>
      <w:r>
        <w:rPr>
          <w:w w:val="102"/>
          <w:sz w:val="23"/>
          <w:szCs w:val="23"/>
        </w:rPr>
        <w:t>not</w:t>
      </w:r>
      <w:r>
        <w:rPr>
          <w:sz w:val="23"/>
          <w:szCs w:val="23"/>
        </w:rPr>
        <w:t xml:space="preserve">  </w:t>
      </w:r>
      <w:r>
        <w:rPr>
          <w:w w:val="102"/>
          <w:sz w:val="23"/>
          <w:szCs w:val="23"/>
        </w:rPr>
        <w:t>be permitted</w:t>
      </w:r>
      <w:r>
        <w:rPr>
          <w:sz w:val="23"/>
          <w:szCs w:val="23"/>
        </w:rPr>
        <w:t xml:space="preserve"> </w:t>
      </w:r>
      <w:r>
        <w:rPr>
          <w:w w:val="102"/>
          <w:sz w:val="23"/>
          <w:szCs w:val="23"/>
        </w:rPr>
        <w:t>to</w:t>
      </w:r>
      <w:r>
        <w:rPr>
          <w:sz w:val="23"/>
          <w:szCs w:val="23"/>
        </w:rPr>
        <w:t xml:space="preserve"> </w:t>
      </w:r>
      <w:r>
        <w:rPr>
          <w:w w:val="102"/>
          <w:sz w:val="23"/>
          <w:szCs w:val="23"/>
        </w:rPr>
        <w:t>submit</w:t>
      </w:r>
      <w:r>
        <w:rPr>
          <w:sz w:val="23"/>
          <w:szCs w:val="23"/>
        </w:rPr>
        <w:t xml:space="preserve"> </w:t>
      </w:r>
      <w:r>
        <w:rPr>
          <w:w w:val="102"/>
          <w:sz w:val="23"/>
          <w:szCs w:val="23"/>
        </w:rPr>
        <w:t>another</w:t>
      </w:r>
      <w:r>
        <w:rPr>
          <w:sz w:val="23"/>
          <w:szCs w:val="23"/>
        </w:rPr>
        <w:t xml:space="preserve"> </w:t>
      </w:r>
      <w:r>
        <w:rPr>
          <w:w w:val="102"/>
          <w:sz w:val="23"/>
          <w:szCs w:val="23"/>
        </w:rPr>
        <w:t>set,</w:t>
      </w:r>
      <w:r>
        <w:rPr>
          <w:sz w:val="23"/>
          <w:szCs w:val="23"/>
        </w:rPr>
        <w:t xml:space="preserve"> </w:t>
      </w:r>
      <w:r>
        <w:rPr>
          <w:w w:val="102"/>
          <w:sz w:val="23"/>
          <w:szCs w:val="23"/>
        </w:rPr>
        <w:t>directly</w:t>
      </w:r>
      <w:r>
        <w:rPr>
          <w:sz w:val="23"/>
          <w:szCs w:val="23"/>
        </w:rPr>
        <w:t xml:space="preserve"> </w:t>
      </w:r>
      <w:r>
        <w:rPr>
          <w:w w:val="102"/>
          <w:sz w:val="23"/>
          <w:szCs w:val="23"/>
        </w:rPr>
        <w:t>or</w:t>
      </w:r>
      <w:r>
        <w:rPr>
          <w:sz w:val="23"/>
          <w:szCs w:val="23"/>
        </w:rPr>
        <w:t xml:space="preserve"> </w:t>
      </w:r>
      <w:r>
        <w:rPr>
          <w:w w:val="102"/>
          <w:sz w:val="23"/>
          <w:szCs w:val="23"/>
        </w:rPr>
        <w:t>indirectly,</w:t>
      </w:r>
      <w:r>
        <w:rPr>
          <w:sz w:val="23"/>
          <w:szCs w:val="23"/>
        </w:rPr>
        <w:t xml:space="preserve"> </w:t>
      </w:r>
      <w:r>
        <w:rPr>
          <w:w w:val="102"/>
          <w:sz w:val="23"/>
          <w:szCs w:val="23"/>
        </w:rPr>
        <w:t>for</w:t>
      </w:r>
      <w:r>
        <w:rPr>
          <w:sz w:val="23"/>
          <w:szCs w:val="23"/>
        </w:rPr>
        <w:t xml:space="preserve"> </w:t>
      </w:r>
      <w:r>
        <w:rPr>
          <w:w w:val="102"/>
          <w:sz w:val="23"/>
          <w:szCs w:val="23"/>
        </w:rPr>
        <w:t>the</w:t>
      </w:r>
      <w:r>
        <w:rPr>
          <w:sz w:val="23"/>
          <w:szCs w:val="23"/>
        </w:rPr>
        <w:t xml:space="preserve"> </w:t>
      </w:r>
      <w:r>
        <w:rPr>
          <w:w w:val="102"/>
          <w:sz w:val="23"/>
          <w:szCs w:val="23"/>
        </w:rPr>
        <w:t>same</w:t>
      </w:r>
      <w:r>
        <w:rPr>
          <w:sz w:val="23"/>
          <w:szCs w:val="23"/>
        </w:rPr>
        <w:t xml:space="preserve"> </w:t>
      </w:r>
      <w:r>
        <w:rPr>
          <w:w w:val="102"/>
          <w:sz w:val="23"/>
          <w:szCs w:val="23"/>
        </w:rPr>
        <w:t>project.</w:t>
      </w:r>
    </w:p>
    <w:p w:rsidR="00300549" w:rsidRDefault="00300549">
      <w:pPr>
        <w:spacing w:before="11" w:line="220" w:lineRule="exact"/>
        <w:rPr>
          <w:sz w:val="22"/>
          <w:szCs w:val="22"/>
        </w:rPr>
      </w:pPr>
    </w:p>
    <w:p w:rsidR="00300549" w:rsidRDefault="00BF290C">
      <w:pPr>
        <w:ind w:left="112" w:right="749"/>
        <w:jc w:val="center"/>
        <w:rPr>
          <w:sz w:val="26"/>
          <w:szCs w:val="26"/>
        </w:rPr>
      </w:pPr>
      <w:r>
        <w:rPr>
          <w:b/>
          <w:w w:val="101"/>
          <w:sz w:val="26"/>
          <w:szCs w:val="26"/>
        </w:rPr>
        <w:t>8.</w:t>
      </w:r>
      <w:r>
        <w:rPr>
          <w:b/>
          <w:sz w:val="26"/>
          <w:szCs w:val="26"/>
        </w:rPr>
        <w:t xml:space="preserve">       </w:t>
      </w:r>
      <w:r>
        <w:rPr>
          <w:b/>
          <w:w w:val="101"/>
          <w:sz w:val="26"/>
          <w:szCs w:val="26"/>
        </w:rPr>
        <w:t>Opening</w:t>
      </w:r>
      <w:r>
        <w:rPr>
          <w:b/>
          <w:sz w:val="26"/>
          <w:szCs w:val="26"/>
        </w:rPr>
        <w:t xml:space="preserve"> </w:t>
      </w:r>
      <w:r>
        <w:rPr>
          <w:b/>
          <w:w w:val="101"/>
          <w:sz w:val="26"/>
          <w:szCs w:val="26"/>
        </w:rPr>
        <w:t>and</w:t>
      </w:r>
      <w:r>
        <w:rPr>
          <w:b/>
          <w:sz w:val="26"/>
          <w:szCs w:val="26"/>
        </w:rPr>
        <w:t xml:space="preserve"> </w:t>
      </w:r>
      <w:r>
        <w:rPr>
          <w:b/>
          <w:w w:val="101"/>
          <w:sz w:val="26"/>
          <w:szCs w:val="26"/>
        </w:rPr>
        <w:t>Preliminary</w:t>
      </w:r>
      <w:r>
        <w:rPr>
          <w:b/>
          <w:sz w:val="26"/>
          <w:szCs w:val="26"/>
        </w:rPr>
        <w:t xml:space="preserve"> </w:t>
      </w:r>
      <w:r>
        <w:rPr>
          <w:b/>
          <w:w w:val="101"/>
          <w:sz w:val="26"/>
          <w:szCs w:val="26"/>
        </w:rPr>
        <w:t>Examination</w:t>
      </w:r>
      <w:r>
        <w:rPr>
          <w:b/>
          <w:sz w:val="26"/>
          <w:szCs w:val="26"/>
        </w:rPr>
        <w:t xml:space="preserve"> </w:t>
      </w:r>
      <w:r>
        <w:rPr>
          <w:b/>
          <w:w w:val="101"/>
          <w:sz w:val="26"/>
          <w:szCs w:val="26"/>
        </w:rPr>
        <w:t>of</w:t>
      </w:r>
      <w:r>
        <w:rPr>
          <w:b/>
          <w:sz w:val="26"/>
          <w:szCs w:val="26"/>
        </w:rPr>
        <w:t xml:space="preserve"> </w:t>
      </w:r>
      <w:r>
        <w:rPr>
          <w:b/>
          <w:w w:val="101"/>
          <w:sz w:val="26"/>
          <w:szCs w:val="26"/>
        </w:rPr>
        <w:t>Eligibility</w:t>
      </w:r>
      <w:r>
        <w:rPr>
          <w:b/>
          <w:sz w:val="26"/>
          <w:szCs w:val="26"/>
        </w:rPr>
        <w:t xml:space="preserve"> </w:t>
      </w:r>
      <w:r>
        <w:rPr>
          <w:b/>
          <w:w w:val="101"/>
          <w:sz w:val="26"/>
          <w:szCs w:val="26"/>
        </w:rPr>
        <w:t>Documents</w:t>
      </w:r>
    </w:p>
    <w:p w:rsidR="00300549" w:rsidRDefault="00300549">
      <w:pPr>
        <w:spacing w:before="3" w:line="220" w:lineRule="exact"/>
        <w:rPr>
          <w:sz w:val="22"/>
          <w:szCs w:val="22"/>
        </w:rPr>
      </w:pPr>
    </w:p>
    <w:p w:rsidR="00300549" w:rsidRDefault="00BF290C">
      <w:pPr>
        <w:spacing w:line="245" w:lineRule="auto"/>
        <w:ind w:left="1506" w:right="124" w:hanging="677"/>
        <w:jc w:val="both"/>
        <w:rPr>
          <w:sz w:val="23"/>
          <w:szCs w:val="23"/>
        </w:rPr>
      </w:pPr>
      <w:r>
        <w:rPr>
          <w:w w:val="102"/>
          <w:sz w:val="23"/>
          <w:szCs w:val="23"/>
        </w:rPr>
        <w:t>8.1.</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Entity’s</w:t>
      </w:r>
      <w:r>
        <w:rPr>
          <w:sz w:val="23"/>
          <w:szCs w:val="23"/>
        </w:rPr>
        <w:t xml:space="preserve"> </w:t>
      </w:r>
      <w:r>
        <w:rPr>
          <w:w w:val="102"/>
          <w:sz w:val="23"/>
          <w:szCs w:val="23"/>
        </w:rPr>
        <w:t>BAC</w:t>
      </w:r>
      <w:r>
        <w:rPr>
          <w:sz w:val="23"/>
          <w:szCs w:val="23"/>
        </w:rPr>
        <w:t xml:space="preserve"> </w:t>
      </w:r>
      <w:r>
        <w:rPr>
          <w:w w:val="102"/>
          <w:sz w:val="23"/>
          <w:szCs w:val="23"/>
        </w:rPr>
        <w:t>will</w:t>
      </w:r>
      <w:r>
        <w:rPr>
          <w:sz w:val="23"/>
          <w:szCs w:val="23"/>
        </w:rPr>
        <w:t xml:space="preserve"> </w:t>
      </w:r>
      <w:r>
        <w:rPr>
          <w:w w:val="102"/>
          <w:sz w:val="23"/>
          <w:szCs w:val="23"/>
        </w:rPr>
        <w:t>open</w:t>
      </w:r>
      <w:r>
        <w:rPr>
          <w:sz w:val="23"/>
          <w:szCs w:val="23"/>
        </w:rPr>
        <w:t xml:space="preserve"> </w:t>
      </w:r>
      <w:r>
        <w:rPr>
          <w:w w:val="102"/>
          <w:sz w:val="23"/>
          <w:szCs w:val="23"/>
        </w:rPr>
        <w:t>the</w:t>
      </w:r>
      <w:r>
        <w:rPr>
          <w:sz w:val="23"/>
          <w:szCs w:val="23"/>
        </w:rPr>
        <w:t xml:space="preserve"> </w:t>
      </w:r>
      <w:r>
        <w:rPr>
          <w:w w:val="102"/>
          <w:sz w:val="23"/>
          <w:szCs w:val="23"/>
        </w:rPr>
        <w:t>envelopes</w:t>
      </w:r>
      <w:r>
        <w:rPr>
          <w:sz w:val="23"/>
          <w:szCs w:val="23"/>
        </w:rPr>
        <w:t xml:space="preserve"> </w:t>
      </w:r>
      <w:r>
        <w:rPr>
          <w:w w:val="102"/>
          <w:sz w:val="23"/>
          <w:szCs w:val="23"/>
        </w:rPr>
        <w:t>containing</w:t>
      </w:r>
      <w:r>
        <w:rPr>
          <w:sz w:val="23"/>
          <w:szCs w:val="23"/>
        </w:rPr>
        <w:t xml:space="preserve"> </w:t>
      </w:r>
      <w:r>
        <w:rPr>
          <w:w w:val="102"/>
          <w:sz w:val="23"/>
          <w:szCs w:val="23"/>
        </w:rPr>
        <w:t>the</w:t>
      </w:r>
      <w:r>
        <w:rPr>
          <w:sz w:val="23"/>
          <w:szCs w:val="23"/>
        </w:rPr>
        <w:t xml:space="preserve"> </w:t>
      </w:r>
      <w:r>
        <w:rPr>
          <w:w w:val="102"/>
          <w:sz w:val="23"/>
          <w:szCs w:val="23"/>
        </w:rPr>
        <w:t>eligibility documents</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presence</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prospective</w:t>
      </w:r>
      <w:r>
        <w:rPr>
          <w:sz w:val="23"/>
          <w:szCs w:val="23"/>
        </w:rPr>
        <w:t xml:space="preserve">  </w:t>
      </w:r>
      <w:r>
        <w:rPr>
          <w:w w:val="102"/>
          <w:sz w:val="23"/>
          <w:szCs w:val="23"/>
        </w:rPr>
        <w:t>bidders’</w:t>
      </w:r>
      <w:r>
        <w:rPr>
          <w:sz w:val="23"/>
          <w:szCs w:val="23"/>
        </w:rPr>
        <w:t xml:space="preserve">  </w:t>
      </w:r>
      <w:r>
        <w:rPr>
          <w:w w:val="102"/>
          <w:sz w:val="23"/>
          <w:szCs w:val="23"/>
        </w:rPr>
        <w:t>representatives</w:t>
      </w:r>
      <w:r>
        <w:rPr>
          <w:sz w:val="23"/>
          <w:szCs w:val="23"/>
        </w:rPr>
        <w:t xml:space="preserve">  </w:t>
      </w:r>
      <w:r>
        <w:rPr>
          <w:w w:val="102"/>
          <w:sz w:val="23"/>
          <w:szCs w:val="23"/>
        </w:rPr>
        <w:t>who choose</w:t>
      </w:r>
      <w:r>
        <w:rPr>
          <w:sz w:val="23"/>
          <w:szCs w:val="23"/>
        </w:rPr>
        <w:t xml:space="preserve">  </w:t>
      </w:r>
      <w:r>
        <w:rPr>
          <w:w w:val="102"/>
          <w:sz w:val="23"/>
          <w:szCs w:val="23"/>
        </w:rPr>
        <w:t>to</w:t>
      </w:r>
      <w:r>
        <w:rPr>
          <w:sz w:val="23"/>
          <w:szCs w:val="23"/>
        </w:rPr>
        <w:t xml:space="preserve">  </w:t>
      </w:r>
      <w:r>
        <w:rPr>
          <w:w w:val="102"/>
          <w:sz w:val="23"/>
          <w:szCs w:val="23"/>
        </w:rPr>
        <w:t>attend,</w:t>
      </w:r>
      <w:r>
        <w:rPr>
          <w:sz w:val="23"/>
          <w:szCs w:val="23"/>
        </w:rPr>
        <w:t xml:space="preserve">  </w:t>
      </w:r>
      <w:r>
        <w:rPr>
          <w:w w:val="102"/>
          <w:sz w:val="23"/>
          <w:szCs w:val="23"/>
        </w:rPr>
        <w:t>at</w:t>
      </w:r>
      <w:r>
        <w:rPr>
          <w:sz w:val="23"/>
          <w:szCs w:val="23"/>
        </w:rPr>
        <w:t xml:space="preserve">  </w:t>
      </w:r>
      <w:r>
        <w:rPr>
          <w:w w:val="102"/>
          <w:sz w:val="23"/>
          <w:szCs w:val="23"/>
        </w:rPr>
        <w:t>the</w:t>
      </w:r>
      <w:r>
        <w:rPr>
          <w:sz w:val="23"/>
          <w:szCs w:val="23"/>
        </w:rPr>
        <w:t xml:space="preserve">  </w:t>
      </w:r>
      <w:r>
        <w:rPr>
          <w:w w:val="102"/>
          <w:sz w:val="23"/>
          <w:szCs w:val="23"/>
        </w:rPr>
        <w:t>time,</w:t>
      </w:r>
      <w:r>
        <w:rPr>
          <w:sz w:val="23"/>
          <w:szCs w:val="23"/>
        </w:rPr>
        <w:t xml:space="preserve">  </w:t>
      </w:r>
      <w:r>
        <w:rPr>
          <w:w w:val="102"/>
          <w:sz w:val="23"/>
          <w:szCs w:val="23"/>
        </w:rPr>
        <w:t>on</w:t>
      </w:r>
      <w:r>
        <w:rPr>
          <w:sz w:val="23"/>
          <w:szCs w:val="23"/>
        </w:rPr>
        <w:t xml:space="preserve">  </w:t>
      </w:r>
      <w:r>
        <w:rPr>
          <w:w w:val="102"/>
          <w:sz w:val="23"/>
          <w:szCs w:val="23"/>
        </w:rPr>
        <w:t>the</w:t>
      </w:r>
      <w:r>
        <w:rPr>
          <w:sz w:val="23"/>
          <w:szCs w:val="23"/>
        </w:rPr>
        <w:t xml:space="preserve">  </w:t>
      </w:r>
      <w:r>
        <w:rPr>
          <w:w w:val="102"/>
          <w:sz w:val="23"/>
          <w:szCs w:val="23"/>
        </w:rPr>
        <w:t>date,</w:t>
      </w:r>
      <w:r>
        <w:rPr>
          <w:sz w:val="23"/>
          <w:szCs w:val="23"/>
        </w:rPr>
        <w:t xml:space="preserve">  </w:t>
      </w:r>
      <w:r>
        <w:rPr>
          <w:w w:val="102"/>
          <w:sz w:val="23"/>
          <w:szCs w:val="23"/>
        </w:rPr>
        <w:t>and</w:t>
      </w:r>
      <w:r>
        <w:rPr>
          <w:sz w:val="23"/>
          <w:szCs w:val="23"/>
        </w:rPr>
        <w:t xml:space="preserve">  </w:t>
      </w:r>
      <w:r>
        <w:rPr>
          <w:w w:val="102"/>
          <w:sz w:val="23"/>
          <w:szCs w:val="23"/>
        </w:rPr>
        <w:t>at</w:t>
      </w:r>
      <w:r>
        <w:rPr>
          <w:sz w:val="23"/>
          <w:szCs w:val="23"/>
        </w:rPr>
        <w:t xml:space="preserve">  </w:t>
      </w:r>
      <w:r>
        <w:rPr>
          <w:w w:val="102"/>
          <w:sz w:val="23"/>
          <w:szCs w:val="23"/>
        </w:rPr>
        <w:t>the</w:t>
      </w:r>
      <w:r>
        <w:rPr>
          <w:sz w:val="23"/>
          <w:szCs w:val="23"/>
        </w:rPr>
        <w:t xml:space="preserve">  </w:t>
      </w:r>
      <w:r>
        <w:rPr>
          <w:w w:val="102"/>
          <w:sz w:val="23"/>
          <w:szCs w:val="23"/>
        </w:rPr>
        <w:t>place</w:t>
      </w:r>
      <w:r>
        <w:rPr>
          <w:sz w:val="23"/>
          <w:szCs w:val="23"/>
        </w:rPr>
        <w:t xml:space="preserve">  </w:t>
      </w:r>
      <w:r>
        <w:rPr>
          <w:w w:val="102"/>
          <w:sz w:val="23"/>
          <w:szCs w:val="23"/>
        </w:rPr>
        <w:t>specified</w:t>
      </w:r>
      <w:r>
        <w:rPr>
          <w:sz w:val="23"/>
          <w:szCs w:val="23"/>
        </w:rPr>
        <w:t xml:space="preserve">  </w:t>
      </w:r>
      <w:r>
        <w:rPr>
          <w:w w:val="102"/>
          <w:sz w:val="23"/>
          <w:szCs w:val="23"/>
        </w:rPr>
        <w:t>in</w:t>
      </w:r>
      <w:r>
        <w:rPr>
          <w:sz w:val="23"/>
          <w:szCs w:val="23"/>
        </w:rPr>
        <w:t xml:space="preserve">  </w:t>
      </w:r>
      <w:r>
        <w:rPr>
          <w:w w:val="102"/>
          <w:sz w:val="23"/>
          <w:szCs w:val="23"/>
        </w:rPr>
        <w:t xml:space="preserve">the </w:t>
      </w:r>
      <w:r>
        <w:rPr>
          <w:b/>
          <w:w w:val="102"/>
          <w:sz w:val="23"/>
          <w:szCs w:val="23"/>
          <w:u w:val="thick" w:color="000000"/>
        </w:rPr>
        <w:t>EDS</w:t>
      </w:r>
      <w:r>
        <w:rPr>
          <w:w w:val="102"/>
          <w:sz w:val="23"/>
          <w:szCs w:val="23"/>
        </w:rPr>
        <w:t>.</w:t>
      </w:r>
      <w:r>
        <w:rPr>
          <w:sz w:val="23"/>
          <w:szCs w:val="23"/>
        </w:rPr>
        <w:t xml:space="preserve">  </w:t>
      </w:r>
      <w:r>
        <w:rPr>
          <w:w w:val="102"/>
          <w:sz w:val="23"/>
          <w:szCs w:val="23"/>
        </w:rPr>
        <w:t>The</w:t>
      </w:r>
      <w:r>
        <w:rPr>
          <w:sz w:val="23"/>
          <w:szCs w:val="23"/>
        </w:rPr>
        <w:t xml:space="preserve">  </w:t>
      </w:r>
      <w:r>
        <w:rPr>
          <w:w w:val="102"/>
          <w:sz w:val="23"/>
          <w:szCs w:val="23"/>
        </w:rPr>
        <w:t>prospective</w:t>
      </w:r>
      <w:r>
        <w:rPr>
          <w:sz w:val="23"/>
          <w:szCs w:val="23"/>
        </w:rPr>
        <w:t xml:space="preserve">  </w:t>
      </w:r>
      <w:r>
        <w:rPr>
          <w:w w:val="102"/>
          <w:sz w:val="23"/>
          <w:szCs w:val="23"/>
        </w:rPr>
        <w:t>bidders’</w:t>
      </w:r>
      <w:r>
        <w:rPr>
          <w:sz w:val="23"/>
          <w:szCs w:val="23"/>
        </w:rPr>
        <w:t xml:space="preserve">  </w:t>
      </w:r>
      <w:r>
        <w:rPr>
          <w:w w:val="102"/>
          <w:sz w:val="23"/>
          <w:szCs w:val="23"/>
        </w:rPr>
        <w:t>representatives</w:t>
      </w:r>
      <w:r>
        <w:rPr>
          <w:sz w:val="23"/>
          <w:szCs w:val="23"/>
        </w:rPr>
        <w:t xml:space="preserve">  </w:t>
      </w:r>
      <w:r>
        <w:rPr>
          <w:w w:val="102"/>
          <w:sz w:val="23"/>
          <w:szCs w:val="23"/>
        </w:rPr>
        <w:t>who</w:t>
      </w:r>
      <w:r>
        <w:rPr>
          <w:sz w:val="23"/>
          <w:szCs w:val="23"/>
        </w:rPr>
        <w:t xml:space="preserve">  </w:t>
      </w:r>
      <w:r>
        <w:rPr>
          <w:w w:val="102"/>
          <w:sz w:val="23"/>
          <w:szCs w:val="23"/>
        </w:rPr>
        <w:t>are</w:t>
      </w:r>
      <w:r>
        <w:rPr>
          <w:sz w:val="23"/>
          <w:szCs w:val="23"/>
        </w:rPr>
        <w:t xml:space="preserve">  </w:t>
      </w:r>
      <w:r>
        <w:rPr>
          <w:w w:val="102"/>
          <w:sz w:val="23"/>
          <w:szCs w:val="23"/>
        </w:rPr>
        <w:t>present</w:t>
      </w:r>
      <w:r>
        <w:rPr>
          <w:sz w:val="23"/>
          <w:szCs w:val="23"/>
        </w:rPr>
        <w:t xml:space="preserve">  </w:t>
      </w:r>
      <w:r>
        <w:rPr>
          <w:w w:val="102"/>
          <w:sz w:val="23"/>
          <w:szCs w:val="23"/>
        </w:rPr>
        <w:t>shall</w:t>
      </w:r>
      <w:r>
        <w:rPr>
          <w:sz w:val="23"/>
          <w:szCs w:val="23"/>
        </w:rPr>
        <w:t xml:space="preserve">  </w:t>
      </w:r>
      <w:r>
        <w:rPr>
          <w:w w:val="102"/>
          <w:sz w:val="23"/>
          <w:szCs w:val="23"/>
        </w:rPr>
        <w:t>sign</w:t>
      </w:r>
      <w:r>
        <w:rPr>
          <w:sz w:val="23"/>
          <w:szCs w:val="23"/>
        </w:rPr>
        <w:t xml:space="preserve">  </w:t>
      </w:r>
      <w:r>
        <w:rPr>
          <w:w w:val="102"/>
          <w:sz w:val="23"/>
          <w:szCs w:val="23"/>
        </w:rPr>
        <w:t>a register</w:t>
      </w:r>
      <w:r>
        <w:rPr>
          <w:sz w:val="23"/>
          <w:szCs w:val="23"/>
        </w:rPr>
        <w:t xml:space="preserve"> </w:t>
      </w:r>
      <w:r>
        <w:rPr>
          <w:w w:val="102"/>
          <w:sz w:val="23"/>
          <w:szCs w:val="23"/>
        </w:rPr>
        <w:t>evidencing</w:t>
      </w:r>
      <w:r>
        <w:rPr>
          <w:sz w:val="23"/>
          <w:szCs w:val="23"/>
        </w:rPr>
        <w:t xml:space="preserve"> </w:t>
      </w:r>
      <w:r>
        <w:rPr>
          <w:w w:val="102"/>
          <w:sz w:val="23"/>
          <w:szCs w:val="23"/>
        </w:rPr>
        <w:t>their</w:t>
      </w:r>
      <w:r>
        <w:rPr>
          <w:sz w:val="23"/>
          <w:szCs w:val="23"/>
        </w:rPr>
        <w:t xml:space="preserve"> </w:t>
      </w:r>
      <w:r>
        <w:rPr>
          <w:w w:val="102"/>
          <w:sz w:val="23"/>
          <w:szCs w:val="23"/>
        </w:rPr>
        <w:t>attendance.</w:t>
      </w:r>
    </w:p>
    <w:p w:rsidR="00300549" w:rsidRDefault="00300549">
      <w:pPr>
        <w:spacing w:before="6" w:line="220" w:lineRule="exact"/>
        <w:rPr>
          <w:sz w:val="22"/>
          <w:szCs w:val="22"/>
        </w:rPr>
      </w:pPr>
    </w:p>
    <w:p w:rsidR="00300549" w:rsidRDefault="00BF290C">
      <w:pPr>
        <w:spacing w:line="246" w:lineRule="auto"/>
        <w:ind w:left="1506" w:right="122" w:hanging="677"/>
        <w:jc w:val="both"/>
        <w:rPr>
          <w:sz w:val="23"/>
          <w:szCs w:val="23"/>
        </w:rPr>
      </w:pPr>
      <w:r>
        <w:rPr>
          <w:w w:val="102"/>
          <w:sz w:val="23"/>
          <w:szCs w:val="23"/>
        </w:rPr>
        <w:t>8.2.</w:t>
      </w:r>
      <w:r>
        <w:rPr>
          <w:sz w:val="23"/>
          <w:szCs w:val="23"/>
        </w:rPr>
        <w:t xml:space="preserve">      </w:t>
      </w:r>
      <w:r>
        <w:rPr>
          <w:w w:val="102"/>
          <w:sz w:val="23"/>
          <w:szCs w:val="23"/>
        </w:rPr>
        <w:t>Letters</w:t>
      </w:r>
      <w:r>
        <w:rPr>
          <w:sz w:val="23"/>
          <w:szCs w:val="23"/>
        </w:rPr>
        <w:t xml:space="preserve">  </w:t>
      </w:r>
      <w:r>
        <w:rPr>
          <w:w w:val="102"/>
          <w:sz w:val="23"/>
          <w:szCs w:val="23"/>
        </w:rPr>
        <w:t>of</w:t>
      </w:r>
      <w:r>
        <w:rPr>
          <w:sz w:val="23"/>
          <w:szCs w:val="23"/>
        </w:rPr>
        <w:t xml:space="preserve">  </w:t>
      </w:r>
      <w:r>
        <w:rPr>
          <w:w w:val="102"/>
          <w:sz w:val="23"/>
          <w:szCs w:val="23"/>
        </w:rPr>
        <w:t>withdrawal</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read</w:t>
      </w:r>
      <w:r>
        <w:rPr>
          <w:sz w:val="23"/>
          <w:szCs w:val="23"/>
        </w:rPr>
        <w:t xml:space="preserve">  </w:t>
      </w:r>
      <w:r>
        <w:rPr>
          <w:w w:val="102"/>
          <w:sz w:val="23"/>
          <w:szCs w:val="23"/>
        </w:rPr>
        <w:t>out</w:t>
      </w:r>
      <w:r>
        <w:rPr>
          <w:sz w:val="23"/>
          <w:szCs w:val="23"/>
        </w:rPr>
        <w:t xml:space="preserve">  </w:t>
      </w:r>
      <w:r>
        <w:rPr>
          <w:w w:val="102"/>
          <w:sz w:val="23"/>
          <w:szCs w:val="23"/>
        </w:rPr>
        <w:t>and</w:t>
      </w:r>
      <w:r>
        <w:rPr>
          <w:sz w:val="23"/>
          <w:szCs w:val="23"/>
        </w:rPr>
        <w:t xml:space="preserve">  </w:t>
      </w:r>
      <w:r>
        <w:rPr>
          <w:w w:val="102"/>
          <w:sz w:val="23"/>
          <w:szCs w:val="23"/>
        </w:rPr>
        <w:t>recorded</w:t>
      </w:r>
      <w:r>
        <w:rPr>
          <w:sz w:val="23"/>
          <w:szCs w:val="23"/>
        </w:rPr>
        <w:t xml:space="preserve">  </w:t>
      </w:r>
      <w:r>
        <w:rPr>
          <w:w w:val="102"/>
          <w:sz w:val="23"/>
          <w:szCs w:val="23"/>
        </w:rPr>
        <w:t>during</w:t>
      </w:r>
      <w:r>
        <w:rPr>
          <w:sz w:val="23"/>
          <w:szCs w:val="23"/>
        </w:rPr>
        <w:t xml:space="preserve">  </w:t>
      </w:r>
      <w:r>
        <w:rPr>
          <w:w w:val="102"/>
          <w:sz w:val="23"/>
          <w:szCs w:val="23"/>
        </w:rPr>
        <w:t>the</w:t>
      </w:r>
      <w:r>
        <w:rPr>
          <w:sz w:val="23"/>
          <w:szCs w:val="23"/>
        </w:rPr>
        <w:t xml:space="preserve">  </w:t>
      </w:r>
      <w:r>
        <w:rPr>
          <w:w w:val="102"/>
          <w:sz w:val="23"/>
          <w:szCs w:val="23"/>
        </w:rPr>
        <w:t>opening</w:t>
      </w:r>
      <w:r>
        <w:rPr>
          <w:sz w:val="23"/>
          <w:szCs w:val="23"/>
        </w:rPr>
        <w:t xml:space="preserve">  </w:t>
      </w:r>
      <w:r>
        <w:rPr>
          <w:w w:val="102"/>
          <w:sz w:val="23"/>
          <w:szCs w:val="23"/>
        </w:rPr>
        <w:t>of eligibility</w:t>
      </w:r>
      <w:r>
        <w:rPr>
          <w:sz w:val="23"/>
          <w:szCs w:val="23"/>
        </w:rPr>
        <w:t xml:space="preserve">   </w:t>
      </w:r>
      <w:r>
        <w:rPr>
          <w:w w:val="102"/>
          <w:sz w:val="23"/>
          <w:szCs w:val="23"/>
        </w:rPr>
        <w:t>documents</w:t>
      </w:r>
      <w:r>
        <w:rPr>
          <w:sz w:val="23"/>
          <w:szCs w:val="23"/>
        </w:rPr>
        <w:t xml:space="preserve">   </w:t>
      </w:r>
      <w:r>
        <w:rPr>
          <w:w w:val="102"/>
          <w:sz w:val="23"/>
          <w:szCs w:val="23"/>
        </w:rPr>
        <w:t>and</w:t>
      </w:r>
      <w:r>
        <w:rPr>
          <w:sz w:val="23"/>
          <w:szCs w:val="23"/>
        </w:rPr>
        <w:t xml:space="preserve">   </w:t>
      </w:r>
      <w:r>
        <w:rPr>
          <w:w w:val="102"/>
          <w:sz w:val="23"/>
          <w:szCs w:val="23"/>
        </w:rPr>
        <w:t>the</w:t>
      </w:r>
      <w:r>
        <w:rPr>
          <w:sz w:val="23"/>
          <w:szCs w:val="23"/>
        </w:rPr>
        <w:t xml:space="preserve">   </w:t>
      </w:r>
      <w:r>
        <w:rPr>
          <w:w w:val="102"/>
          <w:sz w:val="23"/>
          <w:szCs w:val="23"/>
        </w:rPr>
        <w:t>envelope</w:t>
      </w:r>
      <w:r>
        <w:rPr>
          <w:sz w:val="23"/>
          <w:szCs w:val="23"/>
        </w:rPr>
        <w:t xml:space="preserve">   </w:t>
      </w:r>
      <w:r>
        <w:rPr>
          <w:w w:val="102"/>
          <w:sz w:val="23"/>
          <w:szCs w:val="23"/>
        </w:rPr>
        <w:t>containing</w:t>
      </w:r>
      <w:r>
        <w:rPr>
          <w:sz w:val="23"/>
          <w:szCs w:val="23"/>
        </w:rPr>
        <w:t xml:space="preserve">   </w:t>
      </w:r>
      <w:r>
        <w:rPr>
          <w:w w:val="102"/>
          <w:sz w:val="23"/>
          <w:szCs w:val="23"/>
        </w:rPr>
        <w:t>the</w:t>
      </w:r>
      <w:r>
        <w:rPr>
          <w:sz w:val="23"/>
          <w:szCs w:val="23"/>
        </w:rPr>
        <w:t xml:space="preserve">   </w:t>
      </w:r>
      <w:r>
        <w:rPr>
          <w:w w:val="102"/>
          <w:sz w:val="23"/>
          <w:szCs w:val="23"/>
        </w:rPr>
        <w:t>corresponding withdrawn</w:t>
      </w:r>
      <w:r>
        <w:rPr>
          <w:sz w:val="23"/>
          <w:szCs w:val="23"/>
        </w:rPr>
        <w:t xml:space="preserve">   </w:t>
      </w:r>
      <w:r>
        <w:rPr>
          <w:w w:val="102"/>
          <w:sz w:val="23"/>
          <w:szCs w:val="23"/>
        </w:rPr>
        <w:t>eligibility</w:t>
      </w:r>
      <w:r>
        <w:rPr>
          <w:sz w:val="23"/>
          <w:szCs w:val="23"/>
        </w:rPr>
        <w:t xml:space="preserve">   </w:t>
      </w:r>
      <w:r>
        <w:rPr>
          <w:w w:val="102"/>
          <w:sz w:val="23"/>
          <w:szCs w:val="23"/>
        </w:rPr>
        <w:t>documents</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returned</w:t>
      </w:r>
      <w:r>
        <w:rPr>
          <w:sz w:val="23"/>
          <w:szCs w:val="23"/>
        </w:rPr>
        <w:t xml:space="preserve">   </w:t>
      </w:r>
      <w:r>
        <w:rPr>
          <w:w w:val="102"/>
          <w:sz w:val="23"/>
          <w:szCs w:val="23"/>
        </w:rPr>
        <w:t>unopened</w:t>
      </w:r>
      <w:r>
        <w:rPr>
          <w:sz w:val="23"/>
          <w:szCs w:val="23"/>
        </w:rPr>
        <w:t xml:space="preserve">   </w:t>
      </w:r>
      <w:r>
        <w:rPr>
          <w:w w:val="102"/>
          <w:sz w:val="23"/>
          <w:szCs w:val="23"/>
        </w:rPr>
        <w:t>to</w:t>
      </w:r>
      <w:r>
        <w:rPr>
          <w:sz w:val="23"/>
          <w:szCs w:val="23"/>
        </w:rPr>
        <w:t xml:space="preserve">   </w:t>
      </w:r>
      <w:r>
        <w:rPr>
          <w:w w:val="102"/>
          <w:sz w:val="23"/>
          <w:szCs w:val="23"/>
        </w:rPr>
        <w:t>the withdrawing</w:t>
      </w:r>
      <w:r>
        <w:rPr>
          <w:sz w:val="23"/>
          <w:szCs w:val="23"/>
        </w:rPr>
        <w:t xml:space="preserve">  </w:t>
      </w:r>
      <w:r>
        <w:rPr>
          <w:w w:val="102"/>
          <w:sz w:val="23"/>
          <w:szCs w:val="23"/>
        </w:rPr>
        <w:t>prospective</w:t>
      </w:r>
      <w:r>
        <w:rPr>
          <w:sz w:val="23"/>
          <w:szCs w:val="23"/>
        </w:rPr>
        <w:t xml:space="preserve">  </w:t>
      </w:r>
      <w:r>
        <w:rPr>
          <w:w w:val="102"/>
          <w:sz w:val="23"/>
          <w:szCs w:val="23"/>
        </w:rPr>
        <w:t>bidder.</w:t>
      </w:r>
      <w:r>
        <w:rPr>
          <w:sz w:val="23"/>
          <w:szCs w:val="23"/>
        </w:rPr>
        <w:t xml:space="preserve">  </w:t>
      </w:r>
      <w:r>
        <w:rPr>
          <w:w w:val="102"/>
          <w:sz w:val="23"/>
          <w:szCs w:val="23"/>
        </w:rPr>
        <w:t>If</w:t>
      </w:r>
      <w:r>
        <w:rPr>
          <w:sz w:val="23"/>
          <w:szCs w:val="23"/>
        </w:rPr>
        <w:t xml:space="preserve">  </w:t>
      </w:r>
      <w:r>
        <w:rPr>
          <w:w w:val="102"/>
          <w:sz w:val="23"/>
          <w:szCs w:val="23"/>
        </w:rPr>
        <w:t>the</w:t>
      </w:r>
      <w:r>
        <w:rPr>
          <w:sz w:val="23"/>
          <w:szCs w:val="23"/>
        </w:rPr>
        <w:t xml:space="preserve">  </w:t>
      </w:r>
      <w:r>
        <w:rPr>
          <w:w w:val="102"/>
          <w:sz w:val="23"/>
          <w:szCs w:val="23"/>
        </w:rPr>
        <w:t>withdrawing</w:t>
      </w:r>
      <w:r>
        <w:rPr>
          <w:sz w:val="23"/>
          <w:szCs w:val="23"/>
        </w:rPr>
        <w:t xml:space="preserve">  </w:t>
      </w:r>
      <w:r>
        <w:rPr>
          <w:w w:val="102"/>
          <w:sz w:val="23"/>
          <w:szCs w:val="23"/>
        </w:rPr>
        <w:t>prospective</w:t>
      </w:r>
      <w:r>
        <w:rPr>
          <w:sz w:val="23"/>
          <w:szCs w:val="23"/>
        </w:rPr>
        <w:t xml:space="preserve">  </w:t>
      </w:r>
      <w:r>
        <w:rPr>
          <w:w w:val="102"/>
          <w:sz w:val="23"/>
          <w:szCs w:val="23"/>
        </w:rPr>
        <w:t>bidder’s representative</w:t>
      </w:r>
      <w:r>
        <w:rPr>
          <w:sz w:val="23"/>
          <w:szCs w:val="23"/>
        </w:rPr>
        <w:t xml:space="preserve"> </w:t>
      </w:r>
      <w:r>
        <w:rPr>
          <w:w w:val="102"/>
          <w:sz w:val="23"/>
          <w:szCs w:val="23"/>
        </w:rPr>
        <w:t>is</w:t>
      </w:r>
      <w:r>
        <w:rPr>
          <w:sz w:val="23"/>
          <w:szCs w:val="23"/>
        </w:rPr>
        <w:t xml:space="preserve"> </w:t>
      </w:r>
      <w:r>
        <w:rPr>
          <w:w w:val="102"/>
          <w:sz w:val="23"/>
          <w:szCs w:val="23"/>
        </w:rPr>
        <w:t>present</w:t>
      </w:r>
      <w:r>
        <w:rPr>
          <w:sz w:val="23"/>
          <w:szCs w:val="23"/>
        </w:rPr>
        <w:t xml:space="preserve"> </w:t>
      </w:r>
      <w:r>
        <w:rPr>
          <w:w w:val="102"/>
          <w:sz w:val="23"/>
          <w:szCs w:val="23"/>
        </w:rPr>
        <w:t>during</w:t>
      </w:r>
      <w:r>
        <w:rPr>
          <w:sz w:val="23"/>
          <w:szCs w:val="23"/>
        </w:rPr>
        <w:t xml:space="preserve"> </w:t>
      </w:r>
      <w:r>
        <w:rPr>
          <w:w w:val="102"/>
          <w:sz w:val="23"/>
          <w:szCs w:val="23"/>
        </w:rPr>
        <w:t>the</w:t>
      </w:r>
      <w:r>
        <w:rPr>
          <w:sz w:val="23"/>
          <w:szCs w:val="23"/>
        </w:rPr>
        <w:t xml:space="preserve"> </w:t>
      </w:r>
      <w:r>
        <w:rPr>
          <w:w w:val="102"/>
          <w:sz w:val="23"/>
          <w:szCs w:val="23"/>
        </w:rPr>
        <w:t>opening,</w:t>
      </w:r>
      <w:r>
        <w:rPr>
          <w:sz w:val="23"/>
          <w:szCs w:val="23"/>
        </w:rPr>
        <w:t xml:space="preserve"> </w:t>
      </w:r>
      <w:r>
        <w:rPr>
          <w:w w:val="102"/>
          <w:sz w:val="23"/>
          <w:szCs w:val="23"/>
        </w:rPr>
        <w:t>the</w:t>
      </w:r>
      <w:r>
        <w:rPr>
          <w:sz w:val="23"/>
          <w:szCs w:val="23"/>
        </w:rPr>
        <w:t xml:space="preserve"> </w:t>
      </w:r>
      <w:r>
        <w:rPr>
          <w:w w:val="102"/>
          <w:sz w:val="23"/>
          <w:szCs w:val="23"/>
        </w:rPr>
        <w:t>original</w:t>
      </w:r>
      <w:r>
        <w:rPr>
          <w:sz w:val="23"/>
          <w:szCs w:val="23"/>
        </w:rPr>
        <w:t xml:space="preserve"> </w:t>
      </w:r>
      <w:r>
        <w:rPr>
          <w:w w:val="102"/>
          <w:sz w:val="23"/>
          <w:szCs w:val="23"/>
        </w:rPr>
        <w:t>eligibility</w:t>
      </w:r>
      <w:r>
        <w:rPr>
          <w:sz w:val="23"/>
          <w:szCs w:val="23"/>
        </w:rPr>
        <w:t xml:space="preserve"> </w:t>
      </w:r>
      <w:r>
        <w:rPr>
          <w:w w:val="102"/>
          <w:sz w:val="23"/>
          <w:szCs w:val="23"/>
        </w:rPr>
        <w:t>documents and</w:t>
      </w:r>
      <w:r>
        <w:rPr>
          <w:sz w:val="23"/>
          <w:szCs w:val="23"/>
        </w:rPr>
        <w:t xml:space="preserve">  </w:t>
      </w:r>
      <w:r>
        <w:rPr>
          <w:w w:val="102"/>
          <w:sz w:val="23"/>
          <w:szCs w:val="23"/>
        </w:rPr>
        <w:t>all</w:t>
      </w:r>
      <w:r>
        <w:rPr>
          <w:sz w:val="23"/>
          <w:szCs w:val="23"/>
        </w:rPr>
        <w:t xml:space="preserve">  </w:t>
      </w:r>
      <w:r>
        <w:rPr>
          <w:w w:val="102"/>
          <w:sz w:val="23"/>
          <w:szCs w:val="23"/>
        </w:rPr>
        <w:t>copies</w:t>
      </w:r>
      <w:r>
        <w:rPr>
          <w:sz w:val="23"/>
          <w:szCs w:val="23"/>
        </w:rPr>
        <w:t xml:space="preserve">  </w:t>
      </w:r>
      <w:r>
        <w:rPr>
          <w:w w:val="102"/>
          <w:sz w:val="23"/>
          <w:szCs w:val="23"/>
        </w:rPr>
        <w:t>thereof</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returned</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representative</w:t>
      </w:r>
      <w:r>
        <w:rPr>
          <w:sz w:val="23"/>
          <w:szCs w:val="23"/>
        </w:rPr>
        <w:t xml:space="preserve">  </w:t>
      </w:r>
      <w:r>
        <w:rPr>
          <w:w w:val="102"/>
          <w:sz w:val="23"/>
          <w:szCs w:val="23"/>
        </w:rPr>
        <w:t>during</w:t>
      </w:r>
      <w:r>
        <w:rPr>
          <w:sz w:val="23"/>
          <w:szCs w:val="23"/>
        </w:rPr>
        <w:t xml:space="preserve">  </w:t>
      </w:r>
      <w:r>
        <w:rPr>
          <w:w w:val="102"/>
          <w:sz w:val="23"/>
          <w:szCs w:val="23"/>
        </w:rPr>
        <w:t>the opening</w:t>
      </w:r>
      <w:r>
        <w:rPr>
          <w:sz w:val="23"/>
          <w:szCs w:val="23"/>
        </w:rPr>
        <w:t xml:space="preserve"> </w:t>
      </w:r>
      <w:r>
        <w:rPr>
          <w:w w:val="102"/>
          <w:sz w:val="23"/>
          <w:szCs w:val="23"/>
        </w:rPr>
        <w:t>of</w:t>
      </w:r>
      <w:r>
        <w:rPr>
          <w:sz w:val="23"/>
          <w:szCs w:val="23"/>
        </w:rPr>
        <w:t xml:space="preserve"> </w:t>
      </w:r>
      <w:r>
        <w:rPr>
          <w:w w:val="102"/>
          <w:sz w:val="23"/>
          <w:szCs w:val="23"/>
        </w:rPr>
        <w:t>eligibility</w:t>
      </w:r>
      <w:r>
        <w:rPr>
          <w:sz w:val="23"/>
          <w:szCs w:val="23"/>
        </w:rPr>
        <w:t xml:space="preserve"> </w:t>
      </w:r>
      <w:r>
        <w:rPr>
          <w:w w:val="102"/>
          <w:sz w:val="23"/>
          <w:szCs w:val="23"/>
        </w:rPr>
        <w:t>documents.</w:t>
      </w:r>
      <w:r>
        <w:rPr>
          <w:sz w:val="23"/>
          <w:szCs w:val="23"/>
        </w:rPr>
        <w:t xml:space="preserve"> </w:t>
      </w:r>
      <w:r>
        <w:rPr>
          <w:w w:val="102"/>
          <w:sz w:val="23"/>
          <w:szCs w:val="23"/>
        </w:rPr>
        <w:t>If</w:t>
      </w:r>
      <w:r>
        <w:rPr>
          <w:sz w:val="23"/>
          <w:szCs w:val="23"/>
        </w:rPr>
        <w:t xml:space="preserve"> </w:t>
      </w:r>
      <w:r>
        <w:rPr>
          <w:w w:val="102"/>
          <w:sz w:val="23"/>
          <w:szCs w:val="23"/>
        </w:rPr>
        <w:t>no</w:t>
      </w:r>
      <w:r>
        <w:rPr>
          <w:sz w:val="23"/>
          <w:szCs w:val="23"/>
        </w:rPr>
        <w:t xml:space="preserve"> </w:t>
      </w:r>
      <w:r>
        <w:rPr>
          <w:w w:val="102"/>
          <w:sz w:val="23"/>
          <w:szCs w:val="23"/>
        </w:rPr>
        <w:t>representative</w:t>
      </w:r>
      <w:r>
        <w:rPr>
          <w:sz w:val="23"/>
          <w:szCs w:val="23"/>
        </w:rPr>
        <w:t xml:space="preserve"> </w:t>
      </w:r>
      <w:r>
        <w:rPr>
          <w:w w:val="102"/>
          <w:sz w:val="23"/>
          <w:szCs w:val="23"/>
        </w:rPr>
        <w:t>is</w:t>
      </w:r>
      <w:r>
        <w:rPr>
          <w:sz w:val="23"/>
          <w:szCs w:val="23"/>
        </w:rPr>
        <w:t xml:space="preserve"> </w:t>
      </w:r>
      <w:r>
        <w:rPr>
          <w:w w:val="102"/>
          <w:sz w:val="23"/>
          <w:szCs w:val="23"/>
        </w:rPr>
        <w:t>present,</w:t>
      </w:r>
      <w:r>
        <w:rPr>
          <w:sz w:val="23"/>
          <w:szCs w:val="23"/>
        </w:rPr>
        <w:t xml:space="preserve"> </w:t>
      </w:r>
      <w:r>
        <w:rPr>
          <w:w w:val="102"/>
          <w:sz w:val="23"/>
          <w:szCs w:val="23"/>
        </w:rPr>
        <w:t>the</w:t>
      </w:r>
      <w:r>
        <w:rPr>
          <w:sz w:val="23"/>
          <w:szCs w:val="23"/>
        </w:rPr>
        <w:t xml:space="preserve"> </w:t>
      </w:r>
      <w:r>
        <w:rPr>
          <w:w w:val="102"/>
          <w:sz w:val="23"/>
          <w:szCs w:val="23"/>
        </w:rPr>
        <w:t>eligibility documents</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returned</w:t>
      </w:r>
      <w:r>
        <w:rPr>
          <w:sz w:val="23"/>
          <w:szCs w:val="23"/>
        </w:rPr>
        <w:t xml:space="preserve"> </w:t>
      </w:r>
      <w:r>
        <w:rPr>
          <w:w w:val="102"/>
          <w:sz w:val="23"/>
          <w:szCs w:val="23"/>
        </w:rPr>
        <w:t>unopened</w:t>
      </w:r>
      <w:r>
        <w:rPr>
          <w:sz w:val="23"/>
          <w:szCs w:val="23"/>
        </w:rPr>
        <w:t xml:space="preserve"> </w:t>
      </w:r>
      <w:r>
        <w:rPr>
          <w:w w:val="102"/>
          <w:sz w:val="23"/>
          <w:szCs w:val="23"/>
        </w:rPr>
        <w:t>by</w:t>
      </w:r>
      <w:r>
        <w:rPr>
          <w:sz w:val="23"/>
          <w:szCs w:val="23"/>
        </w:rPr>
        <w:t xml:space="preserve"> </w:t>
      </w:r>
      <w:r>
        <w:rPr>
          <w:w w:val="102"/>
          <w:sz w:val="23"/>
          <w:szCs w:val="23"/>
        </w:rPr>
        <w:t>registered</w:t>
      </w:r>
      <w:r>
        <w:rPr>
          <w:sz w:val="23"/>
          <w:szCs w:val="23"/>
        </w:rPr>
        <w:t xml:space="preserve"> </w:t>
      </w:r>
      <w:r>
        <w:rPr>
          <w:w w:val="102"/>
          <w:sz w:val="23"/>
          <w:szCs w:val="23"/>
        </w:rPr>
        <w:t>mail.</w:t>
      </w:r>
    </w:p>
    <w:p w:rsidR="00300549" w:rsidRDefault="00300549">
      <w:pPr>
        <w:spacing w:before="5" w:line="220" w:lineRule="exact"/>
        <w:rPr>
          <w:sz w:val="22"/>
          <w:szCs w:val="22"/>
        </w:rPr>
      </w:pPr>
    </w:p>
    <w:p w:rsidR="00300549" w:rsidRDefault="00BF290C">
      <w:pPr>
        <w:spacing w:line="245" w:lineRule="auto"/>
        <w:ind w:left="1506" w:right="122" w:hanging="677"/>
        <w:jc w:val="both"/>
        <w:rPr>
          <w:sz w:val="23"/>
          <w:szCs w:val="23"/>
        </w:rPr>
      </w:pPr>
      <w:r>
        <w:rPr>
          <w:w w:val="102"/>
          <w:sz w:val="23"/>
          <w:szCs w:val="23"/>
        </w:rPr>
        <w:t>8.3.</w:t>
      </w:r>
      <w:r>
        <w:rPr>
          <w:sz w:val="23"/>
          <w:szCs w:val="23"/>
        </w:rPr>
        <w:t xml:space="preserve">      </w:t>
      </w:r>
      <w:r>
        <w:rPr>
          <w:w w:val="102"/>
          <w:sz w:val="23"/>
          <w:szCs w:val="23"/>
        </w:rPr>
        <w:t>A</w:t>
      </w:r>
      <w:r>
        <w:rPr>
          <w:sz w:val="23"/>
          <w:szCs w:val="23"/>
        </w:rPr>
        <w:t xml:space="preserve"> </w:t>
      </w:r>
      <w:r>
        <w:rPr>
          <w:w w:val="102"/>
          <w:sz w:val="23"/>
          <w:szCs w:val="23"/>
        </w:rPr>
        <w:t>prospective</w:t>
      </w:r>
      <w:r>
        <w:rPr>
          <w:sz w:val="23"/>
          <w:szCs w:val="23"/>
        </w:rPr>
        <w:t xml:space="preserve">  </w:t>
      </w:r>
      <w:r>
        <w:rPr>
          <w:w w:val="102"/>
          <w:sz w:val="23"/>
          <w:szCs w:val="23"/>
        </w:rPr>
        <w:t>bidder</w:t>
      </w:r>
      <w:r>
        <w:rPr>
          <w:sz w:val="23"/>
          <w:szCs w:val="23"/>
        </w:rPr>
        <w:t xml:space="preserve"> </w:t>
      </w:r>
      <w:r>
        <w:rPr>
          <w:w w:val="102"/>
          <w:sz w:val="23"/>
          <w:szCs w:val="23"/>
        </w:rPr>
        <w:t>determined</w:t>
      </w:r>
      <w:r>
        <w:rPr>
          <w:sz w:val="23"/>
          <w:szCs w:val="23"/>
        </w:rPr>
        <w:t xml:space="preserve"> </w:t>
      </w:r>
      <w:r>
        <w:rPr>
          <w:w w:val="102"/>
          <w:sz w:val="23"/>
          <w:szCs w:val="23"/>
        </w:rPr>
        <w:t>as</w:t>
      </w:r>
      <w:r>
        <w:rPr>
          <w:sz w:val="23"/>
          <w:szCs w:val="23"/>
        </w:rPr>
        <w:t xml:space="preserve"> </w:t>
      </w:r>
      <w:r>
        <w:rPr>
          <w:w w:val="102"/>
          <w:sz w:val="23"/>
          <w:szCs w:val="23"/>
        </w:rPr>
        <w:t>“ineligible”</w:t>
      </w:r>
      <w:r>
        <w:rPr>
          <w:sz w:val="23"/>
          <w:szCs w:val="23"/>
        </w:rPr>
        <w:t xml:space="preserve"> </w:t>
      </w:r>
      <w:r>
        <w:rPr>
          <w:w w:val="102"/>
          <w:sz w:val="23"/>
          <w:szCs w:val="23"/>
        </w:rPr>
        <w:t>has</w:t>
      </w:r>
      <w:r>
        <w:rPr>
          <w:sz w:val="23"/>
          <w:szCs w:val="23"/>
        </w:rPr>
        <w:t xml:space="preserve"> </w:t>
      </w:r>
      <w:r>
        <w:rPr>
          <w:w w:val="102"/>
          <w:sz w:val="23"/>
          <w:szCs w:val="23"/>
        </w:rPr>
        <w:t>seven</w:t>
      </w:r>
      <w:r>
        <w:rPr>
          <w:sz w:val="23"/>
          <w:szCs w:val="23"/>
        </w:rPr>
        <w:t xml:space="preserve"> </w:t>
      </w:r>
      <w:r>
        <w:rPr>
          <w:w w:val="102"/>
          <w:sz w:val="23"/>
          <w:szCs w:val="23"/>
        </w:rPr>
        <w:t>(7)</w:t>
      </w:r>
      <w:r>
        <w:rPr>
          <w:sz w:val="23"/>
          <w:szCs w:val="23"/>
        </w:rPr>
        <w:t xml:space="preserve"> </w:t>
      </w:r>
      <w:r>
        <w:rPr>
          <w:w w:val="102"/>
          <w:sz w:val="23"/>
          <w:szCs w:val="23"/>
        </w:rPr>
        <w:t>calendar</w:t>
      </w:r>
      <w:r>
        <w:rPr>
          <w:sz w:val="23"/>
          <w:szCs w:val="23"/>
        </w:rPr>
        <w:t xml:space="preserve"> </w:t>
      </w:r>
      <w:r>
        <w:rPr>
          <w:w w:val="102"/>
          <w:sz w:val="23"/>
          <w:szCs w:val="23"/>
        </w:rPr>
        <w:t>days upon</w:t>
      </w:r>
      <w:r>
        <w:rPr>
          <w:sz w:val="23"/>
          <w:szCs w:val="23"/>
        </w:rPr>
        <w:t xml:space="preserve">  </w:t>
      </w:r>
      <w:r>
        <w:rPr>
          <w:w w:val="102"/>
          <w:sz w:val="23"/>
          <w:szCs w:val="23"/>
        </w:rPr>
        <w:t>written</w:t>
      </w:r>
      <w:r>
        <w:rPr>
          <w:sz w:val="23"/>
          <w:szCs w:val="23"/>
        </w:rPr>
        <w:t xml:space="preserve">  </w:t>
      </w:r>
      <w:r>
        <w:rPr>
          <w:w w:val="102"/>
          <w:sz w:val="23"/>
          <w:szCs w:val="23"/>
        </w:rPr>
        <w:t>notice</w:t>
      </w:r>
      <w:r>
        <w:rPr>
          <w:sz w:val="23"/>
          <w:szCs w:val="23"/>
        </w:rPr>
        <w:t xml:space="preserve">  </w:t>
      </w:r>
      <w:r>
        <w:rPr>
          <w:w w:val="102"/>
          <w:sz w:val="23"/>
          <w:szCs w:val="23"/>
        </w:rPr>
        <w:t>or,</w:t>
      </w:r>
      <w:r>
        <w:rPr>
          <w:sz w:val="23"/>
          <w:szCs w:val="23"/>
        </w:rPr>
        <w:t xml:space="preserve">  </w:t>
      </w:r>
      <w:r>
        <w:rPr>
          <w:w w:val="102"/>
          <w:sz w:val="23"/>
          <w:szCs w:val="23"/>
        </w:rPr>
        <w:t>if</w:t>
      </w:r>
      <w:r>
        <w:rPr>
          <w:sz w:val="23"/>
          <w:szCs w:val="23"/>
        </w:rPr>
        <w:t xml:space="preserve">  </w:t>
      </w:r>
      <w:r>
        <w:rPr>
          <w:w w:val="102"/>
          <w:sz w:val="23"/>
          <w:szCs w:val="23"/>
        </w:rPr>
        <w:t>present</w:t>
      </w:r>
      <w:r>
        <w:rPr>
          <w:sz w:val="23"/>
          <w:szCs w:val="23"/>
        </w:rPr>
        <w:t xml:space="preserve">  </w:t>
      </w:r>
      <w:r>
        <w:rPr>
          <w:w w:val="102"/>
          <w:sz w:val="23"/>
          <w:szCs w:val="23"/>
        </w:rPr>
        <w:t>at</w:t>
      </w:r>
      <w:r>
        <w:rPr>
          <w:sz w:val="23"/>
          <w:szCs w:val="23"/>
        </w:rPr>
        <w:t xml:space="preserve">  </w:t>
      </w:r>
      <w:r>
        <w:rPr>
          <w:w w:val="102"/>
          <w:sz w:val="23"/>
          <w:szCs w:val="23"/>
        </w:rPr>
        <w:t>the</w:t>
      </w:r>
      <w:r>
        <w:rPr>
          <w:sz w:val="23"/>
          <w:szCs w:val="23"/>
        </w:rPr>
        <w:t xml:space="preserve">  </w:t>
      </w:r>
      <w:r>
        <w:rPr>
          <w:w w:val="102"/>
          <w:sz w:val="23"/>
          <w:szCs w:val="23"/>
        </w:rPr>
        <w:t>time</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opening</w:t>
      </w:r>
      <w:r>
        <w:rPr>
          <w:sz w:val="23"/>
          <w:szCs w:val="23"/>
        </w:rPr>
        <w:t xml:space="preserve">  </w:t>
      </w:r>
      <w:r>
        <w:rPr>
          <w:w w:val="102"/>
          <w:sz w:val="23"/>
          <w:szCs w:val="23"/>
        </w:rPr>
        <w:t>of</w:t>
      </w:r>
      <w:r>
        <w:rPr>
          <w:sz w:val="23"/>
          <w:szCs w:val="23"/>
        </w:rPr>
        <w:t xml:space="preserve">  </w:t>
      </w:r>
      <w:r>
        <w:rPr>
          <w:w w:val="102"/>
          <w:sz w:val="23"/>
          <w:szCs w:val="23"/>
        </w:rPr>
        <w:t>eligibility documents,</w:t>
      </w:r>
      <w:r>
        <w:rPr>
          <w:sz w:val="23"/>
          <w:szCs w:val="23"/>
        </w:rPr>
        <w:t xml:space="preserve">  </w:t>
      </w:r>
      <w:r>
        <w:rPr>
          <w:w w:val="102"/>
          <w:sz w:val="23"/>
          <w:szCs w:val="23"/>
        </w:rPr>
        <w:t>upon</w:t>
      </w:r>
      <w:r>
        <w:rPr>
          <w:sz w:val="23"/>
          <w:szCs w:val="23"/>
        </w:rPr>
        <w:t xml:space="preserve">  </w:t>
      </w:r>
      <w:r>
        <w:rPr>
          <w:w w:val="102"/>
          <w:sz w:val="23"/>
          <w:szCs w:val="23"/>
        </w:rPr>
        <w:t>verbal</w:t>
      </w:r>
      <w:r>
        <w:rPr>
          <w:sz w:val="23"/>
          <w:szCs w:val="23"/>
        </w:rPr>
        <w:t xml:space="preserve">  </w:t>
      </w:r>
      <w:r>
        <w:rPr>
          <w:w w:val="102"/>
          <w:sz w:val="23"/>
          <w:szCs w:val="23"/>
        </w:rPr>
        <w:t>notification,</w:t>
      </w:r>
      <w:r>
        <w:rPr>
          <w:sz w:val="23"/>
          <w:szCs w:val="23"/>
        </w:rPr>
        <w:t xml:space="preserve">  </w:t>
      </w:r>
      <w:r>
        <w:rPr>
          <w:w w:val="102"/>
          <w:sz w:val="23"/>
          <w:szCs w:val="23"/>
        </w:rPr>
        <w:t>within</w:t>
      </w:r>
      <w:r>
        <w:rPr>
          <w:sz w:val="23"/>
          <w:szCs w:val="23"/>
        </w:rPr>
        <w:t xml:space="preserve">  </w:t>
      </w:r>
      <w:r>
        <w:rPr>
          <w:w w:val="102"/>
          <w:sz w:val="23"/>
          <w:szCs w:val="23"/>
        </w:rPr>
        <w:t>which</w:t>
      </w:r>
      <w:r>
        <w:rPr>
          <w:sz w:val="23"/>
          <w:szCs w:val="23"/>
        </w:rPr>
        <w:t xml:space="preserve">  </w:t>
      </w:r>
      <w:r>
        <w:rPr>
          <w:w w:val="102"/>
          <w:sz w:val="23"/>
          <w:szCs w:val="23"/>
        </w:rPr>
        <w:t>to</w:t>
      </w:r>
      <w:r>
        <w:rPr>
          <w:sz w:val="23"/>
          <w:szCs w:val="23"/>
        </w:rPr>
        <w:t xml:space="preserve">  </w:t>
      </w:r>
      <w:r>
        <w:rPr>
          <w:w w:val="102"/>
          <w:sz w:val="23"/>
          <w:szCs w:val="23"/>
        </w:rPr>
        <w:t>file</w:t>
      </w:r>
      <w:r>
        <w:rPr>
          <w:sz w:val="23"/>
          <w:szCs w:val="23"/>
        </w:rPr>
        <w:t xml:space="preserve">  </w:t>
      </w:r>
      <w:r>
        <w:rPr>
          <w:w w:val="102"/>
          <w:sz w:val="23"/>
          <w:szCs w:val="23"/>
        </w:rPr>
        <w:t>a</w:t>
      </w:r>
      <w:r>
        <w:rPr>
          <w:sz w:val="23"/>
          <w:szCs w:val="23"/>
        </w:rPr>
        <w:t xml:space="preserve">  </w:t>
      </w:r>
      <w:r>
        <w:rPr>
          <w:w w:val="102"/>
          <w:sz w:val="23"/>
          <w:szCs w:val="23"/>
        </w:rPr>
        <w:t>request</w:t>
      </w:r>
      <w:r>
        <w:rPr>
          <w:sz w:val="23"/>
          <w:szCs w:val="23"/>
        </w:rPr>
        <w:t xml:space="preserve">  </w:t>
      </w:r>
      <w:r>
        <w:rPr>
          <w:w w:val="102"/>
          <w:sz w:val="23"/>
          <w:szCs w:val="23"/>
        </w:rPr>
        <w:t>for reconsideration</w:t>
      </w:r>
      <w:r>
        <w:rPr>
          <w:sz w:val="23"/>
          <w:szCs w:val="23"/>
        </w:rPr>
        <w:t xml:space="preserve">   </w:t>
      </w:r>
      <w:r>
        <w:rPr>
          <w:w w:val="102"/>
          <w:sz w:val="23"/>
          <w:szCs w:val="23"/>
        </w:rPr>
        <w:t>with</w:t>
      </w:r>
      <w:r>
        <w:rPr>
          <w:sz w:val="23"/>
          <w:szCs w:val="23"/>
        </w:rPr>
        <w:t xml:space="preserve">   </w:t>
      </w:r>
      <w:r>
        <w:rPr>
          <w:w w:val="102"/>
          <w:sz w:val="23"/>
          <w:szCs w:val="23"/>
        </w:rPr>
        <w:t>the</w:t>
      </w:r>
      <w:r>
        <w:rPr>
          <w:sz w:val="23"/>
          <w:szCs w:val="23"/>
        </w:rPr>
        <w:t xml:space="preserve">   </w:t>
      </w:r>
      <w:r>
        <w:rPr>
          <w:w w:val="102"/>
          <w:sz w:val="23"/>
          <w:szCs w:val="23"/>
        </w:rPr>
        <w:t>BAC:</w:t>
      </w:r>
      <w:r>
        <w:rPr>
          <w:sz w:val="23"/>
          <w:szCs w:val="23"/>
        </w:rPr>
        <w:t xml:space="preserve">   </w:t>
      </w:r>
      <w:r>
        <w:rPr>
          <w:w w:val="102"/>
          <w:sz w:val="23"/>
          <w:szCs w:val="23"/>
        </w:rPr>
        <w:t>Provided,</w:t>
      </w:r>
      <w:r>
        <w:rPr>
          <w:sz w:val="23"/>
          <w:szCs w:val="23"/>
        </w:rPr>
        <w:t xml:space="preserve">   </w:t>
      </w:r>
      <w:r>
        <w:rPr>
          <w:w w:val="102"/>
          <w:sz w:val="23"/>
          <w:szCs w:val="23"/>
        </w:rPr>
        <w:t>however,</w:t>
      </w:r>
      <w:r>
        <w:rPr>
          <w:sz w:val="23"/>
          <w:szCs w:val="23"/>
        </w:rPr>
        <w:t xml:space="preserve">   </w:t>
      </w:r>
      <w:r>
        <w:rPr>
          <w:w w:val="102"/>
          <w:sz w:val="23"/>
          <w:szCs w:val="23"/>
        </w:rPr>
        <w:t>that</w:t>
      </w:r>
      <w:r>
        <w:rPr>
          <w:sz w:val="23"/>
          <w:szCs w:val="23"/>
        </w:rPr>
        <w:t xml:space="preserve">   </w:t>
      </w:r>
      <w:r>
        <w:rPr>
          <w:w w:val="102"/>
          <w:sz w:val="23"/>
          <w:szCs w:val="23"/>
        </w:rPr>
        <w:t>the</w:t>
      </w:r>
      <w:r>
        <w:rPr>
          <w:sz w:val="23"/>
          <w:szCs w:val="23"/>
        </w:rPr>
        <w:t xml:space="preserve">   </w:t>
      </w:r>
      <w:r>
        <w:rPr>
          <w:w w:val="102"/>
          <w:sz w:val="23"/>
          <w:szCs w:val="23"/>
        </w:rPr>
        <w:t>request</w:t>
      </w:r>
      <w:r>
        <w:rPr>
          <w:sz w:val="23"/>
          <w:szCs w:val="23"/>
        </w:rPr>
        <w:t xml:space="preserve">  </w:t>
      </w:r>
      <w:r>
        <w:rPr>
          <w:w w:val="102"/>
          <w:sz w:val="23"/>
          <w:szCs w:val="23"/>
        </w:rPr>
        <w:t>for reconsideration</w:t>
      </w:r>
      <w:r>
        <w:rPr>
          <w:sz w:val="23"/>
          <w:szCs w:val="23"/>
        </w:rPr>
        <w:t xml:space="preserve">  </w:t>
      </w:r>
      <w:r>
        <w:rPr>
          <w:w w:val="102"/>
          <w:sz w:val="23"/>
          <w:szCs w:val="23"/>
        </w:rPr>
        <w:t>shall</w:t>
      </w:r>
      <w:r>
        <w:rPr>
          <w:sz w:val="23"/>
          <w:szCs w:val="23"/>
        </w:rPr>
        <w:t xml:space="preserve">  </w:t>
      </w:r>
      <w:r>
        <w:rPr>
          <w:w w:val="102"/>
          <w:sz w:val="23"/>
          <w:szCs w:val="23"/>
        </w:rPr>
        <w:t>not</w:t>
      </w:r>
      <w:r>
        <w:rPr>
          <w:sz w:val="23"/>
          <w:szCs w:val="23"/>
        </w:rPr>
        <w:t xml:space="preserve">  </w:t>
      </w:r>
      <w:r>
        <w:rPr>
          <w:w w:val="102"/>
          <w:sz w:val="23"/>
          <w:szCs w:val="23"/>
        </w:rPr>
        <w:t>be</w:t>
      </w:r>
      <w:r>
        <w:rPr>
          <w:sz w:val="23"/>
          <w:szCs w:val="23"/>
        </w:rPr>
        <w:t xml:space="preserve">  </w:t>
      </w:r>
      <w:r>
        <w:rPr>
          <w:w w:val="102"/>
          <w:sz w:val="23"/>
          <w:szCs w:val="23"/>
        </w:rPr>
        <w:t>granted</w:t>
      </w:r>
      <w:r>
        <w:rPr>
          <w:sz w:val="23"/>
          <w:szCs w:val="23"/>
        </w:rPr>
        <w:t xml:space="preserve">  </w:t>
      </w:r>
      <w:r>
        <w:rPr>
          <w:w w:val="102"/>
          <w:sz w:val="23"/>
          <w:szCs w:val="23"/>
        </w:rPr>
        <w:t>if</w:t>
      </w:r>
      <w:r>
        <w:rPr>
          <w:sz w:val="23"/>
          <w:szCs w:val="23"/>
        </w:rPr>
        <w:t xml:space="preserve">  </w:t>
      </w:r>
      <w:r>
        <w:rPr>
          <w:w w:val="102"/>
          <w:sz w:val="23"/>
          <w:szCs w:val="23"/>
        </w:rPr>
        <w:t>it</w:t>
      </w:r>
      <w:r>
        <w:rPr>
          <w:sz w:val="23"/>
          <w:szCs w:val="23"/>
        </w:rPr>
        <w:t xml:space="preserve">  </w:t>
      </w:r>
      <w:r>
        <w:rPr>
          <w:w w:val="102"/>
          <w:sz w:val="23"/>
          <w:szCs w:val="23"/>
        </w:rPr>
        <w:t>is</w:t>
      </w:r>
      <w:r>
        <w:rPr>
          <w:sz w:val="23"/>
          <w:szCs w:val="23"/>
        </w:rPr>
        <w:t xml:space="preserve">  </w:t>
      </w:r>
      <w:r>
        <w:rPr>
          <w:w w:val="102"/>
          <w:sz w:val="23"/>
          <w:szCs w:val="23"/>
        </w:rPr>
        <w:t>established</w:t>
      </w:r>
      <w:r>
        <w:rPr>
          <w:sz w:val="23"/>
          <w:szCs w:val="23"/>
        </w:rPr>
        <w:t xml:space="preserve">  </w:t>
      </w:r>
      <w:r>
        <w:rPr>
          <w:w w:val="102"/>
          <w:sz w:val="23"/>
          <w:szCs w:val="23"/>
        </w:rPr>
        <w:t>that</w:t>
      </w:r>
      <w:r>
        <w:rPr>
          <w:sz w:val="23"/>
          <w:szCs w:val="23"/>
        </w:rPr>
        <w:t xml:space="preserve">  </w:t>
      </w:r>
      <w:r>
        <w:rPr>
          <w:w w:val="102"/>
          <w:sz w:val="23"/>
          <w:szCs w:val="23"/>
        </w:rPr>
        <w:t>the</w:t>
      </w:r>
      <w:r>
        <w:rPr>
          <w:sz w:val="23"/>
          <w:szCs w:val="23"/>
        </w:rPr>
        <w:t xml:space="preserve">  </w:t>
      </w:r>
      <w:r>
        <w:rPr>
          <w:w w:val="102"/>
          <w:sz w:val="23"/>
          <w:szCs w:val="23"/>
        </w:rPr>
        <w:t>finding</w:t>
      </w:r>
      <w:r>
        <w:rPr>
          <w:sz w:val="23"/>
          <w:szCs w:val="23"/>
        </w:rPr>
        <w:t xml:space="preserve">  </w:t>
      </w:r>
      <w:r>
        <w:rPr>
          <w:w w:val="102"/>
          <w:sz w:val="23"/>
          <w:szCs w:val="23"/>
        </w:rPr>
        <w:t>of failure</w:t>
      </w:r>
      <w:r>
        <w:rPr>
          <w:sz w:val="23"/>
          <w:szCs w:val="23"/>
        </w:rPr>
        <w:t xml:space="preserve">  </w:t>
      </w:r>
      <w:r>
        <w:rPr>
          <w:w w:val="102"/>
          <w:sz w:val="23"/>
          <w:szCs w:val="23"/>
        </w:rPr>
        <w:t>is</w:t>
      </w:r>
      <w:r>
        <w:rPr>
          <w:sz w:val="23"/>
          <w:szCs w:val="23"/>
        </w:rPr>
        <w:t xml:space="preserve">  </w:t>
      </w:r>
      <w:r>
        <w:rPr>
          <w:w w:val="102"/>
          <w:sz w:val="23"/>
          <w:szCs w:val="23"/>
        </w:rPr>
        <w:t>due</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fault</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prospective</w:t>
      </w:r>
      <w:r>
        <w:rPr>
          <w:sz w:val="23"/>
          <w:szCs w:val="23"/>
        </w:rPr>
        <w:t xml:space="preserve">  </w:t>
      </w:r>
      <w:r>
        <w:rPr>
          <w:w w:val="102"/>
          <w:sz w:val="23"/>
          <w:szCs w:val="23"/>
        </w:rPr>
        <w:t>bidder</w:t>
      </w:r>
      <w:r>
        <w:rPr>
          <w:sz w:val="23"/>
          <w:szCs w:val="23"/>
        </w:rPr>
        <w:t xml:space="preserve">  </w:t>
      </w:r>
      <w:r>
        <w:rPr>
          <w:w w:val="102"/>
          <w:sz w:val="23"/>
          <w:szCs w:val="23"/>
        </w:rPr>
        <w:t>concerned:</w:t>
      </w:r>
      <w:r>
        <w:rPr>
          <w:sz w:val="23"/>
          <w:szCs w:val="23"/>
        </w:rPr>
        <w:t xml:space="preserve">  </w:t>
      </w:r>
      <w:r>
        <w:rPr>
          <w:w w:val="102"/>
          <w:sz w:val="23"/>
          <w:szCs w:val="23"/>
        </w:rPr>
        <w:t>Provided, further,</w:t>
      </w:r>
      <w:r>
        <w:rPr>
          <w:sz w:val="23"/>
          <w:szCs w:val="23"/>
        </w:rPr>
        <w:t xml:space="preserve">  </w:t>
      </w:r>
      <w:r>
        <w:rPr>
          <w:w w:val="102"/>
          <w:sz w:val="23"/>
          <w:szCs w:val="23"/>
        </w:rPr>
        <w:t>that</w:t>
      </w:r>
      <w:r>
        <w:rPr>
          <w:sz w:val="23"/>
          <w:szCs w:val="23"/>
        </w:rPr>
        <w:t xml:space="preserve">  </w:t>
      </w:r>
      <w:r>
        <w:rPr>
          <w:w w:val="102"/>
          <w:sz w:val="23"/>
          <w:szCs w:val="23"/>
        </w:rPr>
        <w:t>the</w:t>
      </w:r>
      <w:r>
        <w:rPr>
          <w:sz w:val="23"/>
          <w:szCs w:val="23"/>
        </w:rPr>
        <w:t xml:space="preserve">  </w:t>
      </w:r>
      <w:r>
        <w:rPr>
          <w:w w:val="102"/>
          <w:sz w:val="23"/>
          <w:szCs w:val="23"/>
        </w:rPr>
        <w:t>BAC</w:t>
      </w:r>
      <w:r>
        <w:rPr>
          <w:sz w:val="23"/>
          <w:szCs w:val="23"/>
        </w:rPr>
        <w:t xml:space="preserve">  </w:t>
      </w:r>
      <w:r>
        <w:rPr>
          <w:w w:val="102"/>
          <w:sz w:val="23"/>
          <w:szCs w:val="23"/>
        </w:rPr>
        <w:t>shall</w:t>
      </w:r>
      <w:r>
        <w:rPr>
          <w:sz w:val="23"/>
          <w:szCs w:val="23"/>
        </w:rPr>
        <w:t xml:space="preserve">  </w:t>
      </w:r>
      <w:r>
        <w:rPr>
          <w:w w:val="102"/>
          <w:sz w:val="23"/>
          <w:szCs w:val="23"/>
        </w:rPr>
        <w:t>decide</w:t>
      </w:r>
      <w:r>
        <w:rPr>
          <w:sz w:val="23"/>
          <w:szCs w:val="23"/>
        </w:rPr>
        <w:t xml:space="preserve">  </w:t>
      </w:r>
      <w:r>
        <w:rPr>
          <w:w w:val="102"/>
          <w:sz w:val="23"/>
          <w:szCs w:val="23"/>
        </w:rPr>
        <w:t>on</w:t>
      </w:r>
      <w:r>
        <w:rPr>
          <w:sz w:val="23"/>
          <w:szCs w:val="23"/>
        </w:rPr>
        <w:t xml:space="preserve">  </w:t>
      </w:r>
      <w:r>
        <w:rPr>
          <w:w w:val="102"/>
          <w:sz w:val="23"/>
          <w:szCs w:val="23"/>
        </w:rPr>
        <w:t>the</w:t>
      </w:r>
      <w:r>
        <w:rPr>
          <w:sz w:val="23"/>
          <w:szCs w:val="23"/>
        </w:rPr>
        <w:t xml:space="preserve">  </w:t>
      </w:r>
      <w:r>
        <w:rPr>
          <w:w w:val="102"/>
          <w:sz w:val="23"/>
          <w:szCs w:val="23"/>
        </w:rPr>
        <w:t>request</w:t>
      </w:r>
      <w:r>
        <w:rPr>
          <w:sz w:val="23"/>
          <w:szCs w:val="23"/>
        </w:rPr>
        <w:t xml:space="preserve">  </w:t>
      </w:r>
      <w:r>
        <w:rPr>
          <w:w w:val="102"/>
          <w:sz w:val="23"/>
          <w:szCs w:val="23"/>
        </w:rPr>
        <w:t>for</w:t>
      </w:r>
      <w:r>
        <w:rPr>
          <w:sz w:val="23"/>
          <w:szCs w:val="23"/>
        </w:rPr>
        <w:t xml:space="preserve">  </w:t>
      </w:r>
      <w:r>
        <w:rPr>
          <w:w w:val="102"/>
          <w:sz w:val="23"/>
          <w:szCs w:val="23"/>
        </w:rPr>
        <w:t>reconsideration</w:t>
      </w:r>
      <w:r>
        <w:rPr>
          <w:sz w:val="23"/>
          <w:szCs w:val="23"/>
        </w:rPr>
        <w:t xml:space="preserve">  </w:t>
      </w:r>
      <w:r>
        <w:rPr>
          <w:w w:val="102"/>
          <w:sz w:val="23"/>
          <w:szCs w:val="23"/>
        </w:rPr>
        <w:t>within seven</w:t>
      </w:r>
      <w:r>
        <w:rPr>
          <w:sz w:val="23"/>
          <w:szCs w:val="23"/>
        </w:rPr>
        <w:t xml:space="preserve">  </w:t>
      </w:r>
      <w:r>
        <w:rPr>
          <w:w w:val="102"/>
          <w:sz w:val="23"/>
          <w:szCs w:val="23"/>
        </w:rPr>
        <w:t>(7)</w:t>
      </w:r>
      <w:r>
        <w:rPr>
          <w:sz w:val="23"/>
          <w:szCs w:val="23"/>
        </w:rPr>
        <w:t xml:space="preserve">  </w:t>
      </w:r>
      <w:r>
        <w:rPr>
          <w:w w:val="102"/>
          <w:sz w:val="23"/>
          <w:szCs w:val="23"/>
        </w:rPr>
        <w:t>calendar</w:t>
      </w:r>
      <w:r>
        <w:rPr>
          <w:sz w:val="23"/>
          <w:szCs w:val="23"/>
        </w:rPr>
        <w:t xml:space="preserve">  </w:t>
      </w:r>
      <w:r>
        <w:rPr>
          <w:w w:val="102"/>
          <w:sz w:val="23"/>
          <w:szCs w:val="23"/>
        </w:rPr>
        <w:t>days</w:t>
      </w:r>
      <w:r>
        <w:rPr>
          <w:sz w:val="23"/>
          <w:szCs w:val="23"/>
        </w:rPr>
        <w:t xml:space="preserve">  </w:t>
      </w:r>
      <w:r>
        <w:rPr>
          <w:w w:val="102"/>
          <w:sz w:val="23"/>
          <w:szCs w:val="23"/>
        </w:rPr>
        <w:t>from</w:t>
      </w:r>
      <w:r>
        <w:rPr>
          <w:sz w:val="23"/>
          <w:szCs w:val="23"/>
        </w:rPr>
        <w:t xml:space="preserve">  </w:t>
      </w:r>
      <w:r>
        <w:rPr>
          <w:w w:val="102"/>
          <w:sz w:val="23"/>
          <w:szCs w:val="23"/>
        </w:rPr>
        <w:t>receipt</w:t>
      </w:r>
      <w:r>
        <w:rPr>
          <w:sz w:val="23"/>
          <w:szCs w:val="23"/>
        </w:rPr>
        <w:t xml:space="preserve">  </w:t>
      </w:r>
      <w:r>
        <w:rPr>
          <w:w w:val="102"/>
          <w:sz w:val="23"/>
          <w:szCs w:val="23"/>
        </w:rPr>
        <w:t>thereof.</w:t>
      </w:r>
      <w:r>
        <w:rPr>
          <w:sz w:val="23"/>
          <w:szCs w:val="23"/>
        </w:rPr>
        <w:t xml:space="preserve">   </w:t>
      </w:r>
      <w:r>
        <w:rPr>
          <w:w w:val="102"/>
          <w:sz w:val="23"/>
          <w:szCs w:val="23"/>
        </w:rPr>
        <w:t>If</w:t>
      </w:r>
      <w:r>
        <w:rPr>
          <w:sz w:val="23"/>
          <w:szCs w:val="23"/>
        </w:rPr>
        <w:t xml:space="preserve">  </w:t>
      </w:r>
      <w:r>
        <w:rPr>
          <w:w w:val="102"/>
          <w:sz w:val="23"/>
          <w:szCs w:val="23"/>
        </w:rPr>
        <w:t>a</w:t>
      </w:r>
      <w:r>
        <w:rPr>
          <w:sz w:val="23"/>
          <w:szCs w:val="23"/>
        </w:rPr>
        <w:t xml:space="preserve">  </w:t>
      </w:r>
      <w:r>
        <w:rPr>
          <w:w w:val="102"/>
          <w:sz w:val="23"/>
          <w:szCs w:val="23"/>
        </w:rPr>
        <w:t>failed</w:t>
      </w:r>
      <w:r>
        <w:rPr>
          <w:sz w:val="23"/>
          <w:szCs w:val="23"/>
        </w:rPr>
        <w:t xml:space="preserve">  </w:t>
      </w:r>
      <w:r>
        <w:rPr>
          <w:w w:val="102"/>
          <w:sz w:val="23"/>
          <w:szCs w:val="23"/>
        </w:rPr>
        <w:t>prospective</w:t>
      </w:r>
      <w:r>
        <w:rPr>
          <w:sz w:val="23"/>
          <w:szCs w:val="23"/>
        </w:rPr>
        <w:t xml:space="preserve">  </w:t>
      </w:r>
      <w:r>
        <w:rPr>
          <w:w w:val="102"/>
          <w:sz w:val="23"/>
          <w:szCs w:val="23"/>
        </w:rPr>
        <w:t>bidder signifies</w:t>
      </w:r>
      <w:r>
        <w:rPr>
          <w:sz w:val="23"/>
          <w:szCs w:val="23"/>
        </w:rPr>
        <w:t xml:space="preserve">  </w:t>
      </w:r>
      <w:r>
        <w:rPr>
          <w:w w:val="102"/>
          <w:sz w:val="23"/>
          <w:szCs w:val="23"/>
        </w:rPr>
        <w:t>his</w:t>
      </w:r>
      <w:r>
        <w:rPr>
          <w:sz w:val="23"/>
          <w:szCs w:val="23"/>
        </w:rPr>
        <w:t xml:space="preserve">  </w:t>
      </w:r>
      <w:r>
        <w:rPr>
          <w:w w:val="102"/>
          <w:sz w:val="23"/>
          <w:szCs w:val="23"/>
        </w:rPr>
        <w:t>intent</w:t>
      </w:r>
      <w:r>
        <w:rPr>
          <w:sz w:val="23"/>
          <w:szCs w:val="23"/>
        </w:rPr>
        <w:t xml:space="preserve">  </w:t>
      </w:r>
      <w:r>
        <w:rPr>
          <w:w w:val="102"/>
          <w:sz w:val="23"/>
          <w:szCs w:val="23"/>
        </w:rPr>
        <w:t>to</w:t>
      </w:r>
      <w:r>
        <w:rPr>
          <w:sz w:val="23"/>
          <w:szCs w:val="23"/>
        </w:rPr>
        <w:t xml:space="preserve">  </w:t>
      </w:r>
      <w:r>
        <w:rPr>
          <w:w w:val="102"/>
          <w:sz w:val="23"/>
          <w:szCs w:val="23"/>
        </w:rPr>
        <w:t>file</w:t>
      </w:r>
      <w:r>
        <w:rPr>
          <w:sz w:val="23"/>
          <w:szCs w:val="23"/>
        </w:rPr>
        <w:t xml:space="preserve">  </w:t>
      </w:r>
      <w:r>
        <w:rPr>
          <w:w w:val="102"/>
          <w:sz w:val="23"/>
          <w:szCs w:val="23"/>
        </w:rPr>
        <w:t>a</w:t>
      </w:r>
      <w:r>
        <w:rPr>
          <w:sz w:val="23"/>
          <w:szCs w:val="23"/>
        </w:rPr>
        <w:t xml:space="preserve">  </w:t>
      </w:r>
      <w:r>
        <w:rPr>
          <w:w w:val="102"/>
          <w:sz w:val="23"/>
          <w:szCs w:val="23"/>
        </w:rPr>
        <w:t>request</w:t>
      </w:r>
      <w:r>
        <w:rPr>
          <w:sz w:val="23"/>
          <w:szCs w:val="23"/>
        </w:rPr>
        <w:t xml:space="preserve">  </w:t>
      </w:r>
      <w:r>
        <w:rPr>
          <w:w w:val="102"/>
          <w:sz w:val="23"/>
          <w:szCs w:val="23"/>
        </w:rPr>
        <w:t>for</w:t>
      </w:r>
      <w:r>
        <w:rPr>
          <w:sz w:val="23"/>
          <w:szCs w:val="23"/>
        </w:rPr>
        <w:t xml:space="preserve">  </w:t>
      </w:r>
      <w:r>
        <w:rPr>
          <w:w w:val="102"/>
          <w:sz w:val="23"/>
          <w:szCs w:val="23"/>
        </w:rPr>
        <w:t>reconsideration,</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case</w:t>
      </w:r>
      <w:r>
        <w:rPr>
          <w:sz w:val="23"/>
          <w:szCs w:val="23"/>
        </w:rPr>
        <w:t xml:space="preserve">  </w:t>
      </w:r>
      <w:r>
        <w:rPr>
          <w:w w:val="102"/>
          <w:sz w:val="23"/>
          <w:szCs w:val="23"/>
        </w:rPr>
        <w:t>of</w:t>
      </w:r>
      <w:r>
        <w:rPr>
          <w:sz w:val="23"/>
          <w:szCs w:val="23"/>
        </w:rPr>
        <w:t xml:space="preserve">  </w:t>
      </w:r>
      <w:r>
        <w:rPr>
          <w:w w:val="102"/>
          <w:sz w:val="23"/>
          <w:szCs w:val="23"/>
        </w:rPr>
        <w:t>a prospective</w:t>
      </w:r>
      <w:r>
        <w:rPr>
          <w:sz w:val="23"/>
          <w:szCs w:val="23"/>
        </w:rPr>
        <w:t xml:space="preserve">   </w:t>
      </w:r>
      <w:r>
        <w:rPr>
          <w:w w:val="102"/>
          <w:sz w:val="23"/>
          <w:szCs w:val="23"/>
        </w:rPr>
        <w:t>bidder</w:t>
      </w:r>
      <w:r>
        <w:rPr>
          <w:sz w:val="23"/>
          <w:szCs w:val="23"/>
        </w:rPr>
        <w:t xml:space="preserve">   </w:t>
      </w:r>
      <w:r>
        <w:rPr>
          <w:w w:val="102"/>
          <w:sz w:val="23"/>
          <w:szCs w:val="23"/>
        </w:rPr>
        <w:t>who</w:t>
      </w:r>
      <w:r>
        <w:rPr>
          <w:sz w:val="23"/>
          <w:szCs w:val="23"/>
        </w:rPr>
        <w:t xml:space="preserve">   </w:t>
      </w:r>
      <w:r>
        <w:rPr>
          <w:w w:val="102"/>
          <w:sz w:val="23"/>
          <w:szCs w:val="23"/>
        </w:rPr>
        <w:t>is</w:t>
      </w:r>
      <w:r>
        <w:rPr>
          <w:sz w:val="23"/>
          <w:szCs w:val="23"/>
        </w:rPr>
        <w:t xml:space="preserve">   </w:t>
      </w:r>
      <w:r>
        <w:rPr>
          <w:w w:val="102"/>
          <w:sz w:val="23"/>
          <w:szCs w:val="23"/>
        </w:rPr>
        <w:t>declared</w:t>
      </w:r>
      <w:r>
        <w:rPr>
          <w:sz w:val="23"/>
          <w:szCs w:val="23"/>
        </w:rPr>
        <w:t xml:space="preserve">   </w:t>
      </w:r>
      <w:r>
        <w:rPr>
          <w:w w:val="102"/>
          <w:sz w:val="23"/>
          <w:szCs w:val="23"/>
        </w:rPr>
        <w:t>ineligible,</w:t>
      </w:r>
      <w:r>
        <w:rPr>
          <w:sz w:val="23"/>
          <w:szCs w:val="23"/>
        </w:rPr>
        <w:t xml:space="preserve">   </w:t>
      </w:r>
      <w:r>
        <w:rPr>
          <w:w w:val="102"/>
          <w:sz w:val="23"/>
          <w:szCs w:val="23"/>
        </w:rPr>
        <w:t>the</w:t>
      </w:r>
      <w:r>
        <w:rPr>
          <w:sz w:val="23"/>
          <w:szCs w:val="23"/>
        </w:rPr>
        <w:t xml:space="preserve">   </w:t>
      </w:r>
      <w:r>
        <w:rPr>
          <w:w w:val="102"/>
          <w:sz w:val="23"/>
          <w:szCs w:val="23"/>
        </w:rPr>
        <w:t>BAC</w:t>
      </w:r>
      <w:r>
        <w:rPr>
          <w:sz w:val="23"/>
          <w:szCs w:val="23"/>
        </w:rPr>
        <w:t xml:space="preserve">   </w:t>
      </w:r>
      <w:r>
        <w:rPr>
          <w:w w:val="102"/>
          <w:sz w:val="23"/>
          <w:szCs w:val="23"/>
        </w:rPr>
        <w:t>shall</w:t>
      </w:r>
      <w:r>
        <w:rPr>
          <w:sz w:val="23"/>
          <w:szCs w:val="23"/>
        </w:rPr>
        <w:t xml:space="preserve">   </w:t>
      </w:r>
      <w:r>
        <w:rPr>
          <w:w w:val="102"/>
          <w:sz w:val="23"/>
          <w:szCs w:val="23"/>
        </w:rPr>
        <w:t>hold</w:t>
      </w:r>
      <w:r>
        <w:rPr>
          <w:sz w:val="23"/>
          <w:szCs w:val="23"/>
        </w:rPr>
        <w:t xml:space="preserve">   </w:t>
      </w:r>
      <w:r>
        <w:rPr>
          <w:w w:val="102"/>
          <w:sz w:val="23"/>
          <w:szCs w:val="23"/>
        </w:rPr>
        <w:t>the eligibility</w:t>
      </w:r>
      <w:r>
        <w:rPr>
          <w:sz w:val="23"/>
          <w:szCs w:val="23"/>
        </w:rPr>
        <w:t xml:space="preserve">  </w:t>
      </w:r>
      <w:r>
        <w:rPr>
          <w:w w:val="102"/>
          <w:sz w:val="23"/>
          <w:szCs w:val="23"/>
        </w:rPr>
        <w:t>documents</w:t>
      </w:r>
      <w:r>
        <w:rPr>
          <w:sz w:val="23"/>
          <w:szCs w:val="23"/>
        </w:rPr>
        <w:t xml:space="preserve">  </w:t>
      </w:r>
      <w:r>
        <w:rPr>
          <w:w w:val="102"/>
          <w:sz w:val="23"/>
          <w:szCs w:val="23"/>
        </w:rPr>
        <w:t>until</w:t>
      </w:r>
      <w:r>
        <w:rPr>
          <w:sz w:val="23"/>
          <w:szCs w:val="23"/>
        </w:rPr>
        <w:t xml:space="preserve">  </w:t>
      </w:r>
      <w:r>
        <w:rPr>
          <w:w w:val="102"/>
          <w:sz w:val="23"/>
          <w:szCs w:val="23"/>
        </w:rPr>
        <w:t>such</w:t>
      </w:r>
      <w:r>
        <w:rPr>
          <w:sz w:val="23"/>
          <w:szCs w:val="23"/>
        </w:rPr>
        <w:t xml:space="preserve">  </w:t>
      </w:r>
      <w:r>
        <w:rPr>
          <w:w w:val="102"/>
          <w:sz w:val="23"/>
          <w:szCs w:val="23"/>
        </w:rPr>
        <w:t>time</w:t>
      </w:r>
      <w:r>
        <w:rPr>
          <w:sz w:val="23"/>
          <w:szCs w:val="23"/>
        </w:rPr>
        <w:t xml:space="preserve">  </w:t>
      </w:r>
      <w:r>
        <w:rPr>
          <w:w w:val="102"/>
          <w:sz w:val="23"/>
          <w:szCs w:val="23"/>
        </w:rPr>
        <w:t>that</w:t>
      </w:r>
      <w:r>
        <w:rPr>
          <w:sz w:val="23"/>
          <w:szCs w:val="23"/>
        </w:rPr>
        <w:t xml:space="preserve">  </w:t>
      </w:r>
      <w:r>
        <w:rPr>
          <w:w w:val="102"/>
          <w:sz w:val="23"/>
          <w:szCs w:val="23"/>
        </w:rPr>
        <w:t>the</w:t>
      </w:r>
      <w:r>
        <w:rPr>
          <w:sz w:val="23"/>
          <w:szCs w:val="23"/>
        </w:rPr>
        <w:t xml:space="preserve">  </w:t>
      </w:r>
      <w:r>
        <w:rPr>
          <w:w w:val="102"/>
          <w:sz w:val="23"/>
          <w:szCs w:val="23"/>
        </w:rPr>
        <w:t>request</w:t>
      </w:r>
      <w:r>
        <w:rPr>
          <w:sz w:val="23"/>
          <w:szCs w:val="23"/>
        </w:rPr>
        <w:t xml:space="preserve">  </w:t>
      </w:r>
      <w:r>
        <w:rPr>
          <w:w w:val="102"/>
          <w:sz w:val="23"/>
          <w:szCs w:val="23"/>
        </w:rPr>
        <w:t>for</w:t>
      </w:r>
      <w:r>
        <w:rPr>
          <w:sz w:val="23"/>
          <w:szCs w:val="23"/>
        </w:rPr>
        <w:t xml:space="preserve">  </w:t>
      </w:r>
      <w:r>
        <w:rPr>
          <w:w w:val="102"/>
          <w:sz w:val="23"/>
          <w:szCs w:val="23"/>
        </w:rPr>
        <w:t>reconsideration</w:t>
      </w:r>
      <w:r>
        <w:rPr>
          <w:sz w:val="23"/>
          <w:szCs w:val="23"/>
        </w:rPr>
        <w:t xml:space="preserve">  </w:t>
      </w:r>
      <w:r>
        <w:rPr>
          <w:w w:val="102"/>
          <w:sz w:val="23"/>
          <w:szCs w:val="23"/>
        </w:rPr>
        <w:t>or protest</w:t>
      </w:r>
      <w:r>
        <w:rPr>
          <w:sz w:val="23"/>
          <w:szCs w:val="23"/>
        </w:rPr>
        <w:t xml:space="preserve"> </w:t>
      </w:r>
      <w:r>
        <w:rPr>
          <w:w w:val="102"/>
          <w:sz w:val="23"/>
          <w:szCs w:val="23"/>
        </w:rPr>
        <w:t>has</w:t>
      </w:r>
      <w:r>
        <w:rPr>
          <w:sz w:val="23"/>
          <w:szCs w:val="23"/>
        </w:rPr>
        <w:t xml:space="preserve"> </w:t>
      </w:r>
      <w:r>
        <w:rPr>
          <w:w w:val="102"/>
          <w:sz w:val="23"/>
          <w:szCs w:val="23"/>
        </w:rPr>
        <w:t>been</w:t>
      </w:r>
      <w:r>
        <w:rPr>
          <w:sz w:val="23"/>
          <w:szCs w:val="23"/>
        </w:rPr>
        <w:t xml:space="preserve"> </w:t>
      </w:r>
      <w:r>
        <w:rPr>
          <w:w w:val="102"/>
          <w:sz w:val="23"/>
          <w:szCs w:val="23"/>
        </w:rPr>
        <w:t>resolved.</w:t>
      </w:r>
    </w:p>
    <w:p w:rsidR="00300549" w:rsidRDefault="00300549">
      <w:pPr>
        <w:spacing w:before="6" w:line="220" w:lineRule="exact"/>
        <w:rPr>
          <w:sz w:val="22"/>
          <w:szCs w:val="22"/>
        </w:rPr>
      </w:pPr>
    </w:p>
    <w:p w:rsidR="00300549" w:rsidRDefault="00BF290C">
      <w:pPr>
        <w:spacing w:line="245" w:lineRule="auto"/>
        <w:ind w:left="1506" w:right="124" w:hanging="677"/>
        <w:jc w:val="both"/>
        <w:rPr>
          <w:sz w:val="23"/>
          <w:szCs w:val="23"/>
        </w:rPr>
      </w:pPr>
      <w:r>
        <w:rPr>
          <w:w w:val="102"/>
          <w:sz w:val="23"/>
          <w:szCs w:val="23"/>
        </w:rPr>
        <w:t>8.4.</w:t>
      </w:r>
      <w:r>
        <w:rPr>
          <w:sz w:val="23"/>
          <w:szCs w:val="23"/>
        </w:rPr>
        <w:t xml:space="preserve">      </w:t>
      </w:r>
      <w:r>
        <w:rPr>
          <w:w w:val="102"/>
          <w:sz w:val="23"/>
          <w:szCs w:val="23"/>
        </w:rPr>
        <w:t>The</w:t>
      </w:r>
      <w:r>
        <w:rPr>
          <w:sz w:val="23"/>
          <w:szCs w:val="23"/>
        </w:rPr>
        <w:t xml:space="preserve"> </w:t>
      </w:r>
      <w:r>
        <w:rPr>
          <w:w w:val="102"/>
          <w:sz w:val="23"/>
          <w:szCs w:val="23"/>
        </w:rPr>
        <w:t>eligibility</w:t>
      </w:r>
      <w:r>
        <w:rPr>
          <w:sz w:val="23"/>
          <w:szCs w:val="23"/>
        </w:rPr>
        <w:t xml:space="preserve"> </w:t>
      </w:r>
      <w:r>
        <w:rPr>
          <w:w w:val="102"/>
          <w:sz w:val="23"/>
          <w:szCs w:val="23"/>
        </w:rPr>
        <w:t>documents</w:t>
      </w:r>
      <w:r>
        <w:rPr>
          <w:sz w:val="23"/>
          <w:szCs w:val="23"/>
        </w:rPr>
        <w:t xml:space="preserve"> </w:t>
      </w:r>
      <w:r>
        <w:rPr>
          <w:w w:val="102"/>
          <w:sz w:val="23"/>
          <w:szCs w:val="23"/>
        </w:rPr>
        <w:t>envelopes</w:t>
      </w:r>
      <w:r>
        <w:rPr>
          <w:sz w:val="23"/>
          <w:szCs w:val="23"/>
        </w:rPr>
        <w:t xml:space="preserve"> </w:t>
      </w:r>
      <w:r>
        <w:rPr>
          <w:w w:val="102"/>
          <w:sz w:val="23"/>
          <w:szCs w:val="23"/>
        </w:rPr>
        <w:t>and</w:t>
      </w:r>
      <w:r>
        <w:rPr>
          <w:sz w:val="23"/>
          <w:szCs w:val="23"/>
        </w:rPr>
        <w:t xml:space="preserve"> </w:t>
      </w:r>
      <w:r>
        <w:rPr>
          <w:w w:val="102"/>
          <w:sz w:val="23"/>
          <w:szCs w:val="23"/>
        </w:rPr>
        <w:t>modifications,</w:t>
      </w:r>
      <w:r>
        <w:rPr>
          <w:sz w:val="23"/>
          <w:szCs w:val="23"/>
        </w:rPr>
        <w:t xml:space="preserve"> </w:t>
      </w:r>
      <w:r>
        <w:rPr>
          <w:w w:val="102"/>
          <w:sz w:val="23"/>
          <w:szCs w:val="23"/>
        </w:rPr>
        <w:t>if</w:t>
      </w:r>
      <w:r>
        <w:rPr>
          <w:sz w:val="23"/>
          <w:szCs w:val="23"/>
        </w:rPr>
        <w:t xml:space="preserve"> </w:t>
      </w:r>
      <w:r>
        <w:rPr>
          <w:w w:val="102"/>
          <w:sz w:val="23"/>
          <w:szCs w:val="23"/>
        </w:rPr>
        <w:t>any,</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opened one</w:t>
      </w:r>
      <w:r>
        <w:rPr>
          <w:sz w:val="23"/>
          <w:szCs w:val="23"/>
        </w:rPr>
        <w:t xml:space="preserve"> </w:t>
      </w:r>
      <w:r>
        <w:rPr>
          <w:w w:val="102"/>
          <w:sz w:val="23"/>
          <w:szCs w:val="23"/>
        </w:rPr>
        <w:t>at</w:t>
      </w:r>
      <w:r>
        <w:rPr>
          <w:sz w:val="23"/>
          <w:szCs w:val="23"/>
        </w:rPr>
        <w:t xml:space="preserve"> </w:t>
      </w:r>
      <w:r>
        <w:rPr>
          <w:w w:val="102"/>
          <w:sz w:val="23"/>
          <w:szCs w:val="23"/>
        </w:rPr>
        <w:t>a</w:t>
      </w:r>
      <w:r>
        <w:rPr>
          <w:sz w:val="23"/>
          <w:szCs w:val="23"/>
        </w:rPr>
        <w:t xml:space="preserve"> </w:t>
      </w:r>
      <w:r>
        <w:rPr>
          <w:w w:val="102"/>
          <w:sz w:val="23"/>
          <w:szCs w:val="23"/>
        </w:rPr>
        <w:t>time,</w:t>
      </w:r>
      <w:r>
        <w:rPr>
          <w:sz w:val="23"/>
          <w:szCs w:val="23"/>
        </w:rPr>
        <w:t xml:space="preserve"> </w:t>
      </w:r>
      <w:r>
        <w:rPr>
          <w:w w:val="102"/>
          <w:sz w:val="23"/>
          <w:szCs w:val="23"/>
        </w:rPr>
        <w:t>and</w:t>
      </w:r>
      <w:r>
        <w:rPr>
          <w:sz w:val="23"/>
          <w:szCs w:val="23"/>
        </w:rPr>
        <w:t xml:space="preserve"> </w:t>
      </w:r>
      <w:r>
        <w:rPr>
          <w:w w:val="102"/>
          <w:sz w:val="23"/>
          <w:szCs w:val="23"/>
        </w:rPr>
        <w:t>the</w:t>
      </w:r>
      <w:r>
        <w:rPr>
          <w:sz w:val="23"/>
          <w:szCs w:val="23"/>
        </w:rPr>
        <w:t xml:space="preserve"> </w:t>
      </w:r>
      <w:r>
        <w:rPr>
          <w:w w:val="102"/>
          <w:sz w:val="23"/>
          <w:szCs w:val="23"/>
        </w:rPr>
        <w:t>following</w:t>
      </w:r>
      <w:r>
        <w:rPr>
          <w:sz w:val="23"/>
          <w:szCs w:val="23"/>
        </w:rPr>
        <w:t xml:space="preserve"> </w:t>
      </w:r>
      <w:r>
        <w:rPr>
          <w:w w:val="102"/>
          <w:sz w:val="23"/>
          <w:szCs w:val="23"/>
        </w:rPr>
        <w:t>read</w:t>
      </w:r>
      <w:r>
        <w:rPr>
          <w:sz w:val="23"/>
          <w:szCs w:val="23"/>
        </w:rPr>
        <w:t xml:space="preserve"> </w:t>
      </w:r>
      <w:r>
        <w:rPr>
          <w:w w:val="102"/>
          <w:sz w:val="23"/>
          <w:szCs w:val="23"/>
        </w:rPr>
        <w:t>out</w:t>
      </w:r>
      <w:r>
        <w:rPr>
          <w:sz w:val="23"/>
          <w:szCs w:val="23"/>
        </w:rPr>
        <w:t xml:space="preserve"> </w:t>
      </w:r>
      <w:r>
        <w:rPr>
          <w:w w:val="102"/>
          <w:sz w:val="23"/>
          <w:szCs w:val="23"/>
        </w:rPr>
        <w:t>and</w:t>
      </w:r>
      <w:r>
        <w:rPr>
          <w:sz w:val="23"/>
          <w:szCs w:val="23"/>
        </w:rPr>
        <w:t xml:space="preserve"> </w:t>
      </w:r>
      <w:r>
        <w:rPr>
          <w:w w:val="102"/>
          <w:sz w:val="23"/>
          <w:szCs w:val="23"/>
        </w:rPr>
        <w:t>recorded:</w:t>
      </w:r>
    </w:p>
    <w:p w:rsidR="00300549" w:rsidRDefault="00300549">
      <w:pPr>
        <w:spacing w:before="8" w:line="220" w:lineRule="exact"/>
        <w:rPr>
          <w:sz w:val="22"/>
          <w:szCs w:val="22"/>
        </w:rPr>
      </w:pPr>
    </w:p>
    <w:p w:rsidR="00300549" w:rsidRDefault="00BF290C">
      <w:pPr>
        <w:ind w:left="1506"/>
        <w:rPr>
          <w:sz w:val="23"/>
          <w:szCs w:val="23"/>
        </w:rPr>
      </w:pPr>
      <w:r>
        <w:rPr>
          <w:w w:val="102"/>
          <w:sz w:val="23"/>
          <w:szCs w:val="23"/>
        </w:rPr>
        <w:t>(a)</w:t>
      </w:r>
      <w:r>
        <w:rPr>
          <w:sz w:val="23"/>
          <w:szCs w:val="23"/>
        </w:rPr>
        <w:t xml:space="preserve">       </w:t>
      </w:r>
      <w:r>
        <w:rPr>
          <w:w w:val="102"/>
          <w:sz w:val="23"/>
          <w:szCs w:val="23"/>
        </w:rPr>
        <w:t>the</w:t>
      </w:r>
      <w:r>
        <w:rPr>
          <w:sz w:val="23"/>
          <w:szCs w:val="23"/>
        </w:rPr>
        <w:t xml:space="preserve"> </w:t>
      </w:r>
      <w:r>
        <w:rPr>
          <w:w w:val="102"/>
          <w:sz w:val="23"/>
          <w:szCs w:val="23"/>
        </w:rPr>
        <w:t>name</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prospective</w:t>
      </w:r>
      <w:r>
        <w:rPr>
          <w:sz w:val="23"/>
          <w:szCs w:val="23"/>
        </w:rPr>
        <w:t xml:space="preserve"> </w:t>
      </w:r>
      <w:r>
        <w:rPr>
          <w:w w:val="102"/>
          <w:sz w:val="23"/>
          <w:szCs w:val="23"/>
        </w:rPr>
        <w:t>bidder;</w:t>
      </w:r>
    </w:p>
    <w:p w:rsidR="00300549" w:rsidRDefault="00300549">
      <w:pPr>
        <w:spacing w:before="12" w:line="220" w:lineRule="exact"/>
        <w:rPr>
          <w:sz w:val="22"/>
          <w:szCs w:val="22"/>
        </w:rPr>
      </w:pPr>
    </w:p>
    <w:p w:rsidR="00300549" w:rsidRDefault="00BF290C" w:rsidP="0020128A">
      <w:pPr>
        <w:ind w:left="1506"/>
        <w:rPr>
          <w:sz w:val="23"/>
          <w:szCs w:val="23"/>
        </w:rPr>
      </w:pPr>
      <w:r>
        <w:rPr>
          <w:w w:val="102"/>
          <w:sz w:val="23"/>
          <w:szCs w:val="23"/>
        </w:rPr>
        <w:t>(b)</w:t>
      </w:r>
      <w:r>
        <w:rPr>
          <w:sz w:val="23"/>
          <w:szCs w:val="23"/>
        </w:rPr>
        <w:t xml:space="preserve">       </w:t>
      </w:r>
      <w:r>
        <w:rPr>
          <w:w w:val="102"/>
          <w:sz w:val="23"/>
          <w:szCs w:val="23"/>
        </w:rPr>
        <w:t>whether</w:t>
      </w:r>
      <w:r>
        <w:rPr>
          <w:sz w:val="23"/>
          <w:szCs w:val="23"/>
        </w:rPr>
        <w:t xml:space="preserve"> </w:t>
      </w:r>
      <w:r>
        <w:rPr>
          <w:w w:val="102"/>
          <w:sz w:val="23"/>
          <w:szCs w:val="23"/>
        </w:rPr>
        <w:t>there</w:t>
      </w:r>
      <w:r>
        <w:rPr>
          <w:sz w:val="23"/>
          <w:szCs w:val="23"/>
        </w:rPr>
        <w:t xml:space="preserve"> </w:t>
      </w:r>
      <w:r>
        <w:rPr>
          <w:w w:val="102"/>
          <w:sz w:val="23"/>
          <w:szCs w:val="23"/>
        </w:rPr>
        <w:t>is</w:t>
      </w:r>
      <w:r>
        <w:rPr>
          <w:sz w:val="23"/>
          <w:szCs w:val="23"/>
        </w:rPr>
        <w:t xml:space="preserve"> </w:t>
      </w:r>
      <w:r>
        <w:rPr>
          <w:w w:val="102"/>
          <w:sz w:val="23"/>
          <w:szCs w:val="23"/>
        </w:rPr>
        <w:t>a</w:t>
      </w:r>
      <w:r>
        <w:rPr>
          <w:sz w:val="23"/>
          <w:szCs w:val="23"/>
        </w:rPr>
        <w:t xml:space="preserve"> </w:t>
      </w:r>
      <w:r>
        <w:rPr>
          <w:w w:val="102"/>
          <w:sz w:val="23"/>
          <w:szCs w:val="23"/>
        </w:rPr>
        <w:t>modification</w:t>
      </w:r>
      <w:r>
        <w:rPr>
          <w:sz w:val="23"/>
          <w:szCs w:val="23"/>
        </w:rPr>
        <w:t xml:space="preserve"> </w:t>
      </w:r>
      <w:r>
        <w:rPr>
          <w:w w:val="102"/>
          <w:sz w:val="23"/>
          <w:szCs w:val="23"/>
        </w:rPr>
        <w:t>or</w:t>
      </w:r>
      <w:r>
        <w:rPr>
          <w:sz w:val="23"/>
          <w:szCs w:val="23"/>
        </w:rPr>
        <w:t xml:space="preserve"> </w:t>
      </w:r>
      <w:r>
        <w:rPr>
          <w:w w:val="102"/>
          <w:sz w:val="23"/>
          <w:szCs w:val="23"/>
        </w:rPr>
        <w:t>substitution;</w:t>
      </w:r>
      <w:r>
        <w:rPr>
          <w:sz w:val="23"/>
          <w:szCs w:val="23"/>
        </w:rPr>
        <w:t xml:space="preserve"> </w:t>
      </w:r>
      <w:r>
        <w:rPr>
          <w:w w:val="102"/>
          <w:sz w:val="23"/>
          <w:szCs w:val="23"/>
        </w:rPr>
        <w:t>and</w:t>
      </w:r>
      <w:r w:rsidR="0020128A">
        <w:rPr>
          <w:w w:val="102"/>
          <w:sz w:val="23"/>
          <w:szCs w:val="23"/>
        </w:rPr>
        <w:t xml:space="preserve"> </w:t>
      </w:r>
      <w:r>
        <w:rPr>
          <w:w w:val="102"/>
          <w:sz w:val="23"/>
          <w:szCs w:val="23"/>
        </w:rPr>
        <w:t>(c)</w:t>
      </w:r>
      <w:r>
        <w:rPr>
          <w:sz w:val="23"/>
          <w:szCs w:val="23"/>
        </w:rPr>
        <w:t xml:space="preserve">       </w:t>
      </w:r>
      <w:r>
        <w:rPr>
          <w:w w:val="102"/>
          <w:sz w:val="23"/>
          <w:szCs w:val="23"/>
        </w:rPr>
        <w:t>the</w:t>
      </w:r>
      <w:r>
        <w:rPr>
          <w:sz w:val="23"/>
          <w:szCs w:val="23"/>
        </w:rPr>
        <w:t xml:space="preserve">  </w:t>
      </w:r>
      <w:r>
        <w:rPr>
          <w:w w:val="102"/>
          <w:sz w:val="23"/>
          <w:szCs w:val="23"/>
        </w:rPr>
        <w:t>presence</w:t>
      </w:r>
      <w:r>
        <w:rPr>
          <w:sz w:val="23"/>
          <w:szCs w:val="23"/>
        </w:rPr>
        <w:t xml:space="preserve">  </w:t>
      </w:r>
      <w:r>
        <w:rPr>
          <w:w w:val="102"/>
          <w:sz w:val="23"/>
          <w:szCs w:val="23"/>
        </w:rPr>
        <w:t>or</w:t>
      </w:r>
      <w:r>
        <w:rPr>
          <w:sz w:val="23"/>
          <w:szCs w:val="23"/>
        </w:rPr>
        <w:t xml:space="preserve">  </w:t>
      </w:r>
      <w:r>
        <w:rPr>
          <w:w w:val="102"/>
          <w:sz w:val="23"/>
          <w:szCs w:val="23"/>
        </w:rPr>
        <w:t>absence</w:t>
      </w:r>
      <w:r>
        <w:rPr>
          <w:sz w:val="23"/>
          <w:szCs w:val="23"/>
        </w:rPr>
        <w:t xml:space="preserve">  </w:t>
      </w:r>
      <w:r>
        <w:rPr>
          <w:w w:val="102"/>
          <w:sz w:val="23"/>
          <w:szCs w:val="23"/>
        </w:rPr>
        <w:t>of</w:t>
      </w:r>
      <w:r>
        <w:rPr>
          <w:sz w:val="23"/>
          <w:szCs w:val="23"/>
        </w:rPr>
        <w:t xml:space="preserve">  </w:t>
      </w:r>
      <w:r>
        <w:rPr>
          <w:w w:val="102"/>
          <w:sz w:val="23"/>
          <w:szCs w:val="23"/>
        </w:rPr>
        <w:t>each</w:t>
      </w:r>
      <w:r>
        <w:rPr>
          <w:sz w:val="23"/>
          <w:szCs w:val="23"/>
        </w:rPr>
        <w:t xml:space="preserve">  </w:t>
      </w:r>
      <w:r>
        <w:rPr>
          <w:w w:val="102"/>
          <w:sz w:val="23"/>
          <w:szCs w:val="23"/>
        </w:rPr>
        <w:t>document</w:t>
      </w:r>
      <w:r>
        <w:rPr>
          <w:sz w:val="23"/>
          <w:szCs w:val="23"/>
        </w:rPr>
        <w:t xml:space="preserve">  </w:t>
      </w:r>
      <w:r>
        <w:rPr>
          <w:w w:val="102"/>
          <w:sz w:val="23"/>
          <w:szCs w:val="23"/>
        </w:rPr>
        <w:t>comprising</w:t>
      </w:r>
      <w:r>
        <w:rPr>
          <w:sz w:val="23"/>
          <w:szCs w:val="23"/>
        </w:rPr>
        <w:t xml:space="preserve">  </w:t>
      </w:r>
      <w:r>
        <w:rPr>
          <w:w w:val="102"/>
          <w:sz w:val="23"/>
          <w:szCs w:val="23"/>
        </w:rPr>
        <w:t>the</w:t>
      </w:r>
      <w:r>
        <w:rPr>
          <w:sz w:val="23"/>
          <w:szCs w:val="23"/>
        </w:rPr>
        <w:t xml:space="preserve">  </w:t>
      </w:r>
      <w:r>
        <w:rPr>
          <w:w w:val="102"/>
          <w:sz w:val="23"/>
          <w:szCs w:val="23"/>
        </w:rPr>
        <w:t>eligibility documents</w:t>
      </w:r>
      <w:r>
        <w:rPr>
          <w:sz w:val="23"/>
          <w:szCs w:val="23"/>
        </w:rPr>
        <w:t xml:space="preserve"> </w:t>
      </w:r>
      <w:r>
        <w:rPr>
          <w:w w:val="102"/>
          <w:sz w:val="23"/>
          <w:szCs w:val="23"/>
        </w:rPr>
        <w:t>vis-à-vis</w:t>
      </w:r>
      <w:r>
        <w:rPr>
          <w:sz w:val="23"/>
          <w:szCs w:val="23"/>
        </w:rPr>
        <w:t xml:space="preserve"> </w:t>
      </w:r>
      <w:r>
        <w:rPr>
          <w:w w:val="102"/>
          <w:sz w:val="23"/>
          <w:szCs w:val="23"/>
        </w:rPr>
        <w:t>a</w:t>
      </w:r>
      <w:r>
        <w:rPr>
          <w:sz w:val="23"/>
          <w:szCs w:val="23"/>
        </w:rPr>
        <w:t xml:space="preserve"> </w:t>
      </w:r>
      <w:r>
        <w:rPr>
          <w:w w:val="102"/>
          <w:sz w:val="23"/>
          <w:szCs w:val="23"/>
        </w:rPr>
        <w:t>checklist</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required</w:t>
      </w:r>
      <w:r>
        <w:rPr>
          <w:sz w:val="23"/>
          <w:szCs w:val="23"/>
        </w:rPr>
        <w:t xml:space="preserve"> </w:t>
      </w:r>
      <w:r>
        <w:rPr>
          <w:w w:val="102"/>
          <w:sz w:val="23"/>
          <w:szCs w:val="23"/>
        </w:rPr>
        <w:t>documents.</w:t>
      </w:r>
    </w:p>
    <w:p w:rsidR="00300549" w:rsidRDefault="00300549">
      <w:pPr>
        <w:spacing w:before="6" w:line="220" w:lineRule="exact"/>
        <w:rPr>
          <w:sz w:val="22"/>
          <w:szCs w:val="22"/>
        </w:rPr>
      </w:pPr>
    </w:p>
    <w:p w:rsidR="00300549" w:rsidRDefault="00BF290C">
      <w:pPr>
        <w:spacing w:line="245" w:lineRule="auto"/>
        <w:ind w:left="1506" w:right="121" w:hanging="677"/>
        <w:jc w:val="both"/>
        <w:rPr>
          <w:sz w:val="23"/>
          <w:szCs w:val="23"/>
        </w:rPr>
      </w:pPr>
      <w:r>
        <w:rPr>
          <w:w w:val="102"/>
          <w:sz w:val="23"/>
          <w:szCs w:val="23"/>
        </w:rPr>
        <w:t>8.5.</w:t>
      </w:r>
      <w:r>
        <w:rPr>
          <w:sz w:val="23"/>
          <w:szCs w:val="23"/>
        </w:rPr>
        <w:t xml:space="preserve">      </w:t>
      </w:r>
      <w:r>
        <w:rPr>
          <w:w w:val="102"/>
          <w:sz w:val="23"/>
          <w:szCs w:val="23"/>
        </w:rPr>
        <w:t>The</w:t>
      </w:r>
      <w:r>
        <w:rPr>
          <w:sz w:val="23"/>
          <w:szCs w:val="23"/>
        </w:rPr>
        <w:t xml:space="preserve">  </w:t>
      </w:r>
      <w:r>
        <w:rPr>
          <w:w w:val="102"/>
          <w:sz w:val="23"/>
          <w:szCs w:val="23"/>
        </w:rPr>
        <w:t>eligibility</w:t>
      </w:r>
      <w:r>
        <w:rPr>
          <w:sz w:val="23"/>
          <w:szCs w:val="23"/>
        </w:rPr>
        <w:t xml:space="preserve"> </w:t>
      </w:r>
      <w:r>
        <w:rPr>
          <w:w w:val="102"/>
          <w:sz w:val="23"/>
          <w:szCs w:val="23"/>
        </w:rPr>
        <w:t>of</w:t>
      </w:r>
      <w:r>
        <w:rPr>
          <w:sz w:val="23"/>
          <w:szCs w:val="23"/>
        </w:rPr>
        <w:t xml:space="preserve">  </w:t>
      </w:r>
      <w:r>
        <w:rPr>
          <w:w w:val="102"/>
          <w:sz w:val="23"/>
          <w:szCs w:val="23"/>
        </w:rPr>
        <w:t>each</w:t>
      </w:r>
      <w:r>
        <w:rPr>
          <w:sz w:val="23"/>
          <w:szCs w:val="23"/>
        </w:rPr>
        <w:t xml:space="preserve"> </w:t>
      </w:r>
      <w:r>
        <w:rPr>
          <w:w w:val="102"/>
          <w:sz w:val="23"/>
          <w:szCs w:val="23"/>
        </w:rPr>
        <w:t>prospective</w:t>
      </w:r>
      <w:r>
        <w:rPr>
          <w:sz w:val="23"/>
          <w:szCs w:val="23"/>
        </w:rPr>
        <w:t xml:space="preserve">  </w:t>
      </w:r>
      <w:r>
        <w:rPr>
          <w:w w:val="102"/>
          <w:sz w:val="23"/>
          <w:szCs w:val="23"/>
        </w:rPr>
        <w:t>bidder</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determined</w:t>
      </w:r>
      <w:r>
        <w:rPr>
          <w:sz w:val="23"/>
          <w:szCs w:val="23"/>
        </w:rPr>
        <w:t xml:space="preserve">  </w:t>
      </w:r>
      <w:r>
        <w:rPr>
          <w:w w:val="102"/>
          <w:sz w:val="23"/>
          <w:szCs w:val="23"/>
        </w:rPr>
        <w:t>by</w:t>
      </w:r>
      <w:r>
        <w:rPr>
          <w:sz w:val="23"/>
          <w:szCs w:val="23"/>
        </w:rPr>
        <w:t xml:space="preserve"> </w:t>
      </w:r>
      <w:r>
        <w:rPr>
          <w:w w:val="102"/>
          <w:sz w:val="23"/>
          <w:szCs w:val="23"/>
        </w:rPr>
        <w:t>examining each</w:t>
      </w:r>
      <w:r>
        <w:rPr>
          <w:sz w:val="23"/>
          <w:szCs w:val="23"/>
        </w:rPr>
        <w:t xml:space="preserve">  </w:t>
      </w:r>
      <w:r>
        <w:rPr>
          <w:w w:val="102"/>
          <w:sz w:val="23"/>
          <w:szCs w:val="23"/>
        </w:rPr>
        <w:t>bidder’s</w:t>
      </w:r>
      <w:r>
        <w:rPr>
          <w:sz w:val="23"/>
          <w:szCs w:val="23"/>
        </w:rPr>
        <w:t xml:space="preserve">  </w:t>
      </w:r>
      <w:r>
        <w:rPr>
          <w:w w:val="102"/>
          <w:sz w:val="23"/>
          <w:szCs w:val="23"/>
        </w:rPr>
        <w:t>eligibility</w:t>
      </w:r>
      <w:r>
        <w:rPr>
          <w:sz w:val="23"/>
          <w:szCs w:val="23"/>
        </w:rPr>
        <w:t xml:space="preserve">  </w:t>
      </w:r>
      <w:r>
        <w:rPr>
          <w:w w:val="102"/>
          <w:sz w:val="23"/>
          <w:szCs w:val="23"/>
        </w:rPr>
        <w:t>requirements</w:t>
      </w:r>
      <w:r>
        <w:rPr>
          <w:sz w:val="23"/>
          <w:szCs w:val="23"/>
        </w:rPr>
        <w:t xml:space="preserve">  </w:t>
      </w:r>
      <w:r>
        <w:rPr>
          <w:w w:val="102"/>
          <w:sz w:val="23"/>
          <w:szCs w:val="23"/>
        </w:rPr>
        <w:t>or</w:t>
      </w:r>
      <w:r>
        <w:rPr>
          <w:sz w:val="23"/>
          <w:szCs w:val="23"/>
        </w:rPr>
        <w:t xml:space="preserve">  </w:t>
      </w:r>
      <w:r>
        <w:rPr>
          <w:w w:val="102"/>
          <w:sz w:val="23"/>
          <w:szCs w:val="23"/>
        </w:rPr>
        <w:t>statements</w:t>
      </w:r>
      <w:r>
        <w:rPr>
          <w:sz w:val="23"/>
          <w:szCs w:val="23"/>
        </w:rPr>
        <w:t xml:space="preserve">  </w:t>
      </w:r>
      <w:r>
        <w:rPr>
          <w:w w:val="102"/>
          <w:sz w:val="23"/>
          <w:szCs w:val="23"/>
        </w:rPr>
        <w:t>against</w:t>
      </w:r>
      <w:r>
        <w:rPr>
          <w:sz w:val="23"/>
          <w:szCs w:val="23"/>
        </w:rPr>
        <w:t xml:space="preserve">  </w:t>
      </w:r>
      <w:r>
        <w:rPr>
          <w:w w:val="102"/>
          <w:sz w:val="23"/>
          <w:szCs w:val="23"/>
        </w:rPr>
        <w:t>a</w:t>
      </w:r>
      <w:r>
        <w:rPr>
          <w:sz w:val="23"/>
          <w:szCs w:val="23"/>
        </w:rPr>
        <w:t xml:space="preserve">  </w:t>
      </w:r>
      <w:r>
        <w:rPr>
          <w:w w:val="102"/>
          <w:sz w:val="23"/>
          <w:szCs w:val="23"/>
        </w:rPr>
        <w:t>checklist</w:t>
      </w:r>
      <w:r>
        <w:rPr>
          <w:sz w:val="23"/>
          <w:szCs w:val="23"/>
        </w:rPr>
        <w:t xml:space="preserve">  </w:t>
      </w:r>
      <w:r>
        <w:rPr>
          <w:w w:val="102"/>
          <w:sz w:val="23"/>
          <w:szCs w:val="23"/>
        </w:rPr>
        <w:t>of requirements,</w:t>
      </w:r>
      <w:r>
        <w:rPr>
          <w:sz w:val="23"/>
          <w:szCs w:val="23"/>
        </w:rPr>
        <w:t xml:space="preserve">  </w:t>
      </w:r>
      <w:r>
        <w:rPr>
          <w:w w:val="102"/>
          <w:sz w:val="23"/>
          <w:szCs w:val="23"/>
        </w:rPr>
        <w:t>using</w:t>
      </w:r>
      <w:r>
        <w:rPr>
          <w:sz w:val="23"/>
          <w:szCs w:val="23"/>
        </w:rPr>
        <w:t xml:space="preserve">  </w:t>
      </w:r>
      <w:r>
        <w:rPr>
          <w:w w:val="102"/>
          <w:sz w:val="23"/>
          <w:szCs w:val="23"/>
        </w:rPr>
        <w:t>non-discretionary</w:t>
      </w:r>
      <w:r>
        <w:rPr>
          <w:sz w:val="23"/>
          <w:szCs w:val="23"/>
        </w:rPr>
        <w:t xml:space="preserve">  </w:t>
      </w:r>
      <w:r>
        <w:rPr>
          <w:w w:val="102"/>
          <w:sz w:val="23"/>
          <w:szCs w:val="23"/>
        </w:rPr>
        <w:t>“pass/fail”</w:t>
      </w:r>
      <w:r>
        <w:rPr>
          <w:sz w:val="23"/>
          <w:szCs w:val="23"/>
        </w:rPr>
        <w:t xml:space="preserve">  </w:t>
      </w:r>
      <w:r>
        <w:rPr>
          <w:w w:val="102"/>
          <w:sz w:val="23"/>
          <w:szCs w:val="23"/>
        </w:rPr>
        <w:t>criterion,</w:t>
      </w:r>
      <w:r>
        <w:rPr>
          <w:sz w:val="23"/>
          <w:szCs w:val="23"/>
        </w:rPr>
        <w:t xml:space="preserve">  </w:t>
      </w:r>
      <w:r>
        <w:rPr>
          <w:w w:val="102"/>
          <w:sz w:val="23"/>
          <w:szCs w:val="23"/>
        </w:rPr>
        <w:t>as</w:t>
      </w:r>
      <w:r>
        <w:rPr>
          <w:sz w:val="23"/>
          <w:szCs w:val="23"/>
        </w:rPr>
        <w:t xml:space="preserve">  </w:t>
      </w:r>
      <w:r>
        <w:rPr>
          <w:w w:val="102"/>
          <w:sz w:val="23"/>
          <w:szCs w:val="23"/>
        </w:rPr>
        <w:t>stated</w:t>
      </w:r>
      <w:r>
        <w:rPr>
          <w:sz w:val="23"/>
          <w:szCs w:val="23"/>
        </w:rPr>
        <w:t xml:space="preserve">  </w:t>
      </w:r>
      <w:r>
        <w:rPr>
          <w:w w:val="102"/>
          <w:sz w:val="23"/>
          <w:szCs w:val="23"/>
        </w:rPr>
        <w:t>in</w:t>
      </w:r>
      <w:r>
        <w:rPr>
          <w:sz w:val="23"/>
          <w:szCs w:val="23"/>
        </w:rPr>
        <w:t xml:space="preserve">  </w:t>
      </w:r>
      <w:r>
        <w:rPr>
          <w:w w:val="102"/>
          <w:sz w:val="23"/>
          <w:szCs w:val="23"/>
        </w:rPr>
        <w:t>the Request</w:t>
      </w:r>
      <w:r>
        <w:rPr>
          <w:sz w:val="23"/>
          <w:szCs w:val="23"/>
        </w:rPr>
        <w:t xml:space="preserve"> </w:t>
      </w:r>
      <w:r>
        <w:rPr>
          <w:w w:val="102"/>
          <w:sz w:val="23"/>
          <w:szCs w:val="23"/>
        </w:rPr>
        <w:t>for</w:t>
      </w:r>
      <w:r>
        <w:rPr>
          <w:sz w:val="23"/>
          <w:szCs w:val="23"/>
        </w:rPr>
        <w:t xml:space="preserve"> </w:t>
      </w:r>
      <w:r>
        <w:rPr>
          <w:w w:val="102"/>
          <w:sz w:val="23"/>
          <w:szCs w:val="23"/>
        </w:rPr>
        <w:t>Expression</w:t>
      </w:r>
      <w:r>
        <w:rPr>
          <w:sz w:val="23"/>
          <w:szCs w:val="23"/>
        </w:rPr>
        <w:t xml:space="preserve"> </w:t>
      </w:r>
      <w:r>
        <w:rPr>
          <w:w w:val="102"/>
          <w:sz w:val="23"/>
          <w:szCs w:val="23"/>
        </w:rPr>
        <w:t>of</w:t>
      </w:r>
      <w:r>
        <w:rPr>
          <w:sz w:val="23"/>
          <w:szCs w:val="23"/>
        </w:rPr>
        <w:t xml:space="preserve"> </w:t>
      </w:r>
      <w:r>
        <w:rPr>
          <w:w w:val="102"/>
          <w:sz w:val="23"/>
          <w:szCs w:val="23"/>
        </w:rPr>
        <w:t>Interest,</w:t>
      </w:r>
      <w:r>
        <w:rPr>
          <w:sz w:val="23"/>
          <w:szCs w:val="23"/>
        </w:rPr>
        <w:t xml:space="preserve"> </w:t>
      </w:r>
      <w:r>
        <w:rPr>
          <w:w w:val="102"/>
          <w:sz w:val="23"/>
          <w:szCs w:val="23"/>
        </w:rPr>
        <w:t>and</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determined</w:t>
      </w:r>
      <w:r>
        <w:rPr>
          <w:sz w:val="23"/>
          <w:szCs w:val="23"/>
        </w:rPr>
        <w:t xml:space="preserve"> </w:t>
      </w:r>
      <w:r>
        <w:rPr>
          <w:w w:val="102"/>
          <w:sz w:val="23"/>
          <w:szCs w:val="23"/>
        </w:rPr>
        <w:t>as</w:t>
      </w:r>
      <w:r>
        <w:rPr>
          <w:sz w:val="23"/>
          <w:szCs w:val="23"/>
        </w:rPr>
        <w:t xml:space="preserve"> </w:t>
      </w:r>
      <w:r>
        <w:rPr>
          <w:w w:val="102"/>
          <w:sz w:val="23"/>
          <w:szCs w:val="23"/>
        </w:rPr>
        <w:t>either</w:t>
      </w:r>
      <w:r>
        <w:rPr>
          <w:sz w:val="23"/>
          <w:szCs w:val="23"/>
        </w:rPr>
        <w:t xml:space="preserve"> </w:t>
      </w:r>
      <w:r>
        <w:rPr>
          <w:w w:val="102"/>
          <w:sz w:val="23"/>
          <w:szCs w:val="23"/>
        </w:rPr>
        <w:t>“eligible” or</w:t>
      </w:r>
      <w:r>
        <w:rPr>
          <w:sz w:val="23"/>
          <w:szCs w:val="23"/>
        </w:rPr>
        <w:t xml:space="preserve">  </w:t>
      </w:r>
      <w:r>
        <w:rPr>
          <w:w w:val="102"/>
          <w:sz w:val="23"/>
          <w:szCs w:val="23"/>
        </w:rPr>
        <w:t>“ineligible.”</w:t>
      </w:r>
      <w:r>
        <w:rPr>
          <w:sz w:val="23"/>
          <w:szCs w:val="23"/>
        </w:rPr>
        <w:t xml:space="preserve">     </w:t>
      </w:r>
      <w:r>
        <w:rPr>
          <w:w w:val="102"/>
          <w:sz w:val="23"/>
          <w:szCs w:val="23"/>
        </w:rPr>
        <w:t>If</w:t>
      </w:r>
      <w:r>
        <w:rPr>
          <w:sz w:val="23"/>
          <w:szCs w:val="23"/>
        </w:rPr>
        <w:t xml:space="preserve">  </w:t>
      </w:r>
      <w:r>
        <w:rPr>
          <w:w w:val="102"/>
          <w:sz w:val="23"/>
          <w:szCs w:val="23"/>
        </w:rPr>
        <w:t>a</w:t>
      </w:r>
      <w:r>
        <w:rPr>
          <w:sz w:val="23"/>
          <w:szCs w:val="23"/>
        </w:rPr>
        <w:t xml:space="preserve">  </w:t>
      </w:r>
      <w:r>
        <w:rPr>
          <w:w w:val="102"/>
          <w:sz w:val="23"/>
          <w:szCs w:val="23"/>
        </w:rPr>
        <w:t>prospective</w:t>
      </w:r>
      <w:r>
        <w:rPr>
          <w:sz w:val="23"/>
          <w:szCs w:val="23"/>
        </w:rPr>
        <w:t xml:space="preserve">   </w:t>
      </w:r>
      <w:r>
        <w:rPr>
          <w:w w:val="102"/>
          <w:sz w:val="23"/>
          <w:szCs w:val="23"/>
        </w:rPr>
        <w:t>bidder</w:t>
      </w:r>
      <w:r>
        <w:rPr>
          <w:sz w:val="23"/>
          <w:szCs w:val="23"/>
        </w:rPr>
        <w:t xml:space="preserve">  </w:t>
      </w:r>
      <w:r>
        <w:rPr>
          <w:w w:val="102"/>
          <w:sz w:val="23"/>
          <w:szCs w:val="23"/>
        </w:rPr>
        <w:t>submits</w:t>
      </w:r>
      <w:r>
        <w:rPr>
          <w:sz w:val="23"/>
          <w:szCs w:val="23"/>
        </w:rPr>
        <w:t xml:space="preserve">  </w:t>
      </w:r>
      <w:r>
        <w:rPr>
          <w:w w:val="102"/>
          <w:sz w:val="23"/>
          <w:szCs w:val="23"/>
        </w:rPr>
        <w:t>the</w:t>
      </w:r>
      <w:r>
        <w:rPr>
          <w:sz w:val="23"/>
          <w:szCs w:val="23"/>
        </w:rPr>
        <w:t xml:space="preserve">   </w:t>
      </w:r>
      <w:r>
        <w:rPr>
          <w:w w:val="102"/>
          <w:sz w:val="23"/>
          <w:szCs w:val="23"/>
        </w:rPr>
        <w:t>specific</w:t>
      </w:r>
      <w:r>
        <w:rPr>
          <w:sz w:val="23"/>
          <w:szCs w:val="23"/>
        </w:rPr>
        <w:t xml:space="preserve">  </w:t>
      </w:r>
      <w:r>
        <w:rPr>
          <w:w w:val="102"/>
          <w:sz w:val="23"/>
          <w:szCs w:val="23"/>
        </w:rPr>
        <w:t>eligibility document</w:t>
      </w:r>
      <w:r>
        <w:rPr>
          <w:sz w:val="23"/>
          <w:szCs w:val="23"/>
        </w:rPr>
        <w:t xml:space="preserve"> </w:t>
      </w:r>
      <w:r>
        <w:rPr>
          <w:w w:val="102"/>
          <w:sz w:val="23"/>
          <w:szCs w:val="23"/>
        </w:rPr>
        <w:t>required,</w:t>
      </w:r>
      <w:r>
        <w:rPr>
          <w:sz w:val="23"/>
          <w:szCs w:val="23"/>
        </w:rPr>
        <w:t xml:space="preserve"> </w:t>
      </w:r>
      <w:r>
        <w:rPr>
          <w:w w:val="102"/>
          <w:sz w:val="23"/>
          <w:szCs w:val="23"/>
        </w:rPr>
        <w:t>he</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rated</w:t>
      </w:r>
      <w:r>
        <w:rPr>
          <w:sz w:val="23"/>
          <w:szCs w:val="23"/>
        </w:rPr>
        <w:t xml:space="preserve"> </w:t>
      </w:r>
      <w:r>
        <w:rPr>
          <w:w w:val="102"/>
          <w:sz w:val="23"/>
          <w:szCs w:val="23"/>
        </w:rPr>
        <w:t>“passed”</w:t>
      </w:r>
      <w:r>
        <w:rPr>
          <w:sz w:val="23"/>
          <w:szCs w:val="23"/>
        </w:rPr>
        <w:t xml:space="preserve"> </w:t>
      </w:r>
      <w:r>
        <w:rPr>
          <w:w w:val="102"/>
          <w:sz w:val="23"/>
          <w:szCs w:val="23"/>
        </w:rPr>
        <w:t>for</w:t>
      </w:r>
      <w:r>
        <w:rPr>
          <w:sz w:val="23"/>
          <w:szCs w:val="23"/>
        </w:rPr>
        <w:t xml:space="preserve"> </w:t>
      </w:r>
      <w:r>
        <w:rPr>
          <w:w w:val="102"/>
          <w:sz w:val="23"/>
          <w:szCs w:val="23"/>
        </w:rPr>
        <w:t>that</w:t>
      </w:r>
      <w:r>
        <w:rPr>
          <w:sz w:val="23"/>
          <w:szCs w:val="23"/>
        </w:rPr>
        <w:t xml:space="preserve"> </w:t>
      </w:r>
      <w:r>
        <w:rPr>
          <w:w w:val="102"/>
          <w:sz w:val="23"/>
          <w:szCs w:val="23"/>
        </w:rPr>
        <w:t>particular</w:t>
      </w:r>
      <w:r>
        <w:rPr>
          <w:sz w:val="23"/>
          <w:szCs w:val="23"/>
        </w:rPr>
        <w:t xml:space="preserve"> </w:t>
      </w:r>
      <w:r>
        <w:rPr>
          <w:w w:val="102"/>
          <w:sz w:val="23"/>
          <w:szCs w:val="23"/>
        </w:rPr>
        <w:t>requirement. In</w:t>
      </w:r>
      <w:r>
        <w:rPr>
          <w:sz w:val="23"/>
          <w:szCs w:val="23"/>
        </w:rPr>
        <w:t xml:space="preserve">  </w:t>
      </w:r>
      <w:r>
        <w:rPr>
          <w:w w:val="102"/>
          <w:sz w:val="23"/>
          <w:szCs w:val="23"/>
        </w:rPr>
        <w:t>this</w:t>
      </w:r>
      <w:r>
        <w:rPr>
          <w:sz w:val="23"/>
          <w:szCs w:val="23"/>
        </w:rPr>
        <w:t xml:space="preserve">  </w:t>
      </w:r>
      <w:r>
        <w:rPr>
          <w:w w:val="102"/>
          <w:sz w:val="23"/>
          <w:szCs w:val="23"/>
        </w:rPr>
        <w:t>regard,</w:t>
      </w:r>
      <w:r>
        <w:rPr>
          <w:sz w:val="23"/>
          <w:szCs w:val="23"/>
        </w:rPr>
        <w:t xml:space="preserve">  </w:t>
      </w:r>
      <w:r>
        <w:rPr>
          <w:w w:val="102"/>
          <w:sz w:val="23"/>
          <w:szCs w:val="23"/>
        </w:rPr>
        <w:t>failure</w:t>
      </w:r>
      <w:r>
        <w:rPr>
          <w:sz w:val="23"/>
          <w:szCs w:val="23"/>
        </w:rPr>
        <w:t xml:space="preserve">  </w:t>
      </w:r>
      <w:r>
        <w:rPr>
          <w:w w:val="102"/>
          <w:sz w:val="23"/>
          <w:szCs w:val="23"/>
        </w:rPr>
        <w:t>to</w:t>
      </w:r>
      <w:r>
        <w:rPr>
          <w:sz w:val="23"/>
          <w:szCs w:val="23"/>
        </w:rPr>
        <w:t xml:space="preserve">  </w:t>
      </w:r>
      <w:r>
        <w:rPr>
          <w:w w:val="102"/>
          <w:sz w:val="23"/>
          <w:szCs w:val="23"/>
        </w:rPr>
        <w:t>submit</w:t>
      </w:r>
      <w:r>
        <w:rPr>
          <w:sz w:val="23"/>
          <w:szCs w:val="23"/>
        </w:rPr>
        <w:t xml:space="preserve"> </w:t>
      </w:r>
      <w:r>
        <w:rPr>
          <w:w w:val="102"/>
          <w:sz w:val="23"/>
          <w:szCs w:val="23"/>
        </w:rPr>
        <w:t>a</w:t>
      </w:r>
      <w:r>
        <w:rPr>
          <w:sz w:val="23"/>
          <w:szCs w:val="23"/>
        </w:rPr>
        <w:t xml:space="preserve">  </w:t>
      </w:r>
      <w:r>
        <w:rPr>
          <w:w w:val="102"/>
          <w:sz w:val="23"/>
          <w:szCs w:val="23"/>
        </w:rPr>
        <w:t>requirement,</w:t>
      </w:r>
      <w:r>
        <w:rPr>
          <w:sz w:val="23"/>
          <w:szCs w:val="23"/>
        </w:rPr>
        <w:t xml:space="preserve">  </w:t>
      </w:r>
      <w:r>
        <w:rPr>
          <w:w w:val="102"/>
          <w:sz w:val="23"/>
          <w:szCs w:val="23"/>
        </w:rPr>
        <w:t>or</w:t>
      </w:r>
      <w:r>
        <w:rPr>
          <w:sz w:val="23"/>
          <w:szCs w:val="23"/>
        </w:rPr>
        <w:t xml:space="preserve">  </w:t>
      </w:r>
      <w:r>
        <w:rPr>
          <w:w w:val="102"/>
          <w:sz w:val="23"/>
          <w:szCs w:val="23"/>
        </w:rPr>
        <w:t>an</w:t>
      </w:r>
      <w:r>
        <w:rPr>
          <w:sz w:val="23"/>
          <w:szCs w:val="23"/>
        </w:rPr>
        <w:t xml:space="preserve">  </w:t>
      </w:r>
      <w:r>
        <w:rPr>
          <w:w w:val="102"/>
          <w:sz w:val="23"/>
          <w:szCs w:val="23"/>
        </w:rPr>
        <w:t>incomplete</w:t>
      </w:r>
      <w:r>
        <w:rPr>
          <w:sz w:val="23"/>
          <w:szCs w:val="23"/>
        </w:rPr>
        <w:t xml:space="preserve">  </w:t>
      </w:r>
      <w:r>
        <w:rPr>
          <w:w w:val="102"/>
          <w:sz w:val="23"/>
          <w:szCs w:val="23"/>
        </w:rPr>
        <w:t>or</w:t>
      </w:r>
      <w:r>
        <w:rPr>
          <w:sz w:val="23"/>
          <w:szCs w:val="23"/>
        </w:rPr>
        <w:t xml:space="preserve"> </w:t>
      </w:r>
      <w:r>
        <w:rPr>
          <w:w w:val="102"/>
          <w:sz w:val="23"/>
          <w:szCs w:val="23"/>
        </w:rPr>
        <w:t>patently insufficient</w:t>
      </w:r>
      <w:r>
        <w:rPr>
          <w:sz w:val="23"/>
          <w:szCs w:val="23"/>
        </w:rPr>
        <w:t xml:space="preserve">   </w:t>
      </w:r>
      <w:r>
        <w:rPr>
          <w:w w:val="102"/>
          <w:sz w:val="23"/>
          <w:szCs w:val="23"/>
        </w:rPr>
        <w:t>submission,</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considered</w:t>
      </w:r>
      <w:r>
        <w:rPr>
          <w:sz w:val="23"/>
          <w:szCs w:val="23"/>
        </w:rPr>
        <w:t xml:space="preserve">   </w:t>
      </w:r>
      <w:r>
        <w:rPr>
          <w:w w:val="102"/>
          <w:sz w:val="23"/>
          <w:szCs w:val="23"/>
        </w:rPr>
        <w:t>“failed”</w:t>
      </w:r>
      <w:r>
        <w:rPr>
          <w:sz w:val="23"/>
          <w:szCs w:val="23"/>
        </w:rPr>
        <w:t xml:space="preserve">   </w:t>
      </w:r>
      <w:r>
        <w:rPr>
          <w:w w:val="102"/>
          <w:sz w:val="23"/>
          <w:szCs w:val="23"/>
        </w:rPr>
        <w:t>for</w:t>
      </w:r>
      <w:r>
        <w:rPr>
          <w:sz w:val="23"/>
          <w:szCs w:val="23"/>
        </w:rPr>
        <w:t xml:space="preserve">   </w:t>
      </w:r>
      <w:r>
        <w:rPr>
          <w:w w:val="102"/>
          <w:sz w:val="23"/>
          <w:szCs w:val="23"/>
        </w:rPr>
        <w:t>the</w:t>
      </w:r>
      <w:r>
        <w:rPr>
          <w:sz w:val="23"/>
          <w:szCs w:val="23"/>
        </w:rPr>
        <w:t xml:space="preserve">   </w:t>
      </w:r>
      <w:r>
        <w:rPr>
          <w:w w:val="102"/>
          <w:sz w:val="23"/>
          <w:szCs w:val="23"/>
        </w:rPr>
        <w:t>particular eligibility</w:t>
      </w:r>
      <w:r>
        <w:rPr>
          <w:sz w:val="23"/>
          <w:szCs w:val="23"/>
        </w:rPr>
        <w:t xml:space="preserve"> </w:t>
      </w:r>
      <w:r>
        <w:rPr>
          <w:w w:val="102"/>
          <w:sz w:val="23"/>
          <w:szCs w:val="23"/>
        </w:rPr>
        <w:t>requirement</w:t>
      </w:r>
      <w:r>
        <w:rPr>
          <w:sz w:val="23"/>
          <w:szCs w:val="23"/>
        </w:rPr>
        <w:t xml:space="preserve"> </w:t>
      </w:r>
      <w:r>
        <w:rPr>
          <w:w w:val="102"/>
          <w:sz w:val="23"/>
          <w:szCs w:val="23"/>
        </w:rPr>
        <w:t>concerned.</w:t>
      </w:r>
      <w:r>
        <w:rPr>
          <w:sz w:val="23"/>
          <w:szCs w:val="23"/>
        </w:rPr>
        <w:t xml:space="preserve"> </w:t>
      </w:r>
      <w:r>
        <w:rPr>
          <w:w w:val="102"/>
          <w:sz w:val="23"/>
          <w:szCs w:val="23"/>
        </w:rPr>
        <w:t>If</w:t>
      </w:r>
      <w:r>
        <w:rPr>
          <w:sz w:val="23"/>
          <w:szCs w:val="23"/>
        </w:rPr>
        <w:t xml:space="preserve"> </w:t>
      </w:r>
      <w:r>
        <w:rPr>
          <w:w w:val="102"/>
          <w:sz w:val="23"/>
          <w:szCs w:val="23"/>
        </w:rPr>
        <w:t>a</w:t>
      </w:r>
      <w:r>
        <w:rPr>
          <w:sz w:val="23"/>
          <w:szCs w:val="23"/>
        </w:rPr>
        <w:t xml:space="preserve"> </w:t>
      </w:r>
      <w:r>
        <w:rPr>
          <w:w w:val="102"/>
          <w:sz w:val="23"/>
          <w:szCs w:val="23"/>
        </w:rPr>
        <w:t>prospective</w:t>
      </w:r>
      <w:r>
        <w:rPr>
          <w:sz w:val="23"/>
          <w:szCs w:val="23"/>
        </w:rPr>
        <w:t xml:space="preserve"> </w:t>
      </w:r>
      <w:r>
        <w:rPr>
          <w:w w:val="102"/>
          <w:sz w:val="23"/>
          <w:szCs w:val="23"/>
        </w:rPr>
        <w:t>bidder</w:t>
      </w:r>
      <w:r>
        <w:rPr>
          <w:sz w:val="23"/>
          <w:szCs w:val="23"/>
        </w:rPr>
        <w:t xml:space="preserve"> </w:t>
      </w:r>
      <w:r>
        <w:rPr>
          <w:w w:val="102"/>
          <w:sz w:val="23"/>
          <w:szCs w:val="23"/>
        </w:rPr>
        <w:t>is</w:t>
      </w:r>
      <w:r>
        <w:rPr>
          <w:sz w:val="23"/>
          <w:szCs w:val="23"/>
        </w:rPr>
        <w:t xml:space="preserve"> </w:t>
      </w:r>
      <w:r>
        <w:rPr>
          <w:w w:val="102"/>
          <w:sz w:val="23"/>
          <w:szCs w:val="23"/>
        </w:rPr>
        <w:t>rated</w:t>
      </w:r>
      <w:r>
        <w:rPr>
          <w:sz w:val="23"/>
          <w:szCs w:val="23"/>
        </w:rPr>
        <w:t xml:space="preserve"> </w:t>
      </w:r>
      <w:r>
        <w:rPr>
          <w:w w:val="102"/>
          <w:sz w:val="23"/>
          <w:szCs w:val="23"/>
        </w:rPr>
        <w:t>“passed”</w:t>
      </w:r>
      <w:r>
        <w:rPr>
          <w:sz w:val="23"/>
          <w:szCs w:val="23"/>
        </w:rPr>
        <w:t xml:space="preserve"> </w:t>
      </w:r>
      <w:r>
        <w:rPr>
          <w:w w:val="102"/>
          <w:sz w:val="23"/>
          <w:szCs w:val="23"/>
        </w:rPr>
        <w:t>for all</w:t>
      </w:r>
      <w:r>
        <w:rPr>
          <w:sz w:val="23"/>
          <w:szCs w:val="23"/>
        </w:rPr>
        <w:t xml:space="preserve"> </w:t>
      </w:r>
      <w:r>
        <w:rPr>
          <w:w w:val="102"/>
          <w:sz w:val="23"/>
          <w:szCs w:val="23"/>
        </w:rPr>
        <w:t>the</w:t>
      </w:r>
      <w:r>
        <w:rPr>
          <w:sz w:val="23"/>
          <w:szCs w:val="23"/>
        </w:rPr>
        <w:t xml:space="preserve"> </w:t>
      </w:r>
      <w:r>
        <w:rPr>
          <w:w w:val="102"/>
          <w:sz w:val="23"/>
          <w:szCs w:val="23"/>
        </w:rPr>
        <w:t>eligibility</w:t>
      </w:r>
      <w:r>
        <w:rPr>
          <w:sz w:val="23"/>
          <w:szCs w:val="23"/>
        </w:rPr>
        <w:t xml:space="preserve"> </w:t>
      </w:r>
      <w:r>
        <w:rPr>
          <w:w w:val="102"/>
          <w:sz w:val="23"/>
          <w:szCs w:val="23"/>
        </w:rPr>
        <w:t>requirements,</w:t>
      </w:r>
      <w:r>
        <w:rPr>
          <w:sz w:val="23"/>
          <w:szCs w:val="23"/>
        </w:rPr>
        <w:t xml:space="preserve"> </w:t>
      </w:r>
      <w:r>
        <w:rPr>
          <w:w w:val="102"/>
          <w:sz w:val="23"/>
          <w:szCs w:val="23"/>
        </w:rPr>
        <w:t>he</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considered</w:t>
      </w:r>
      <w:r>
        <w:rPr>
          <w:sz w:val="23"/>
          <w:szCs w:val="23"/>
        </w:rPr>
        <w:t xml:space="preserve"> </w:t>
      </w:r>
      <w:r>
        <w:rPr>
          <w:w w:val="102"/>
          <w:sz w:val="23"/>
          <w:szCs w:val="23"/>
        </w:rPr>
        <w:t>eligible</w:t>
      </w:r>
      <w:r>
        <w:rPr>
          <w:sz w:val="23"/>
          <w:szCs w:val="23"/>
        </w:rPr>
        <w:t xml:space="preserve"> </w:t>
      </w:r>
      <w:r>
        <w:rPr>
          <w:w w:val="102"/>
          <w:sz w:val="23"/>
          <w:szCs w:val="23"/>
        </w:rPr>
        <w:t>to</w:t>
      </w:r>
      <w:r>
        <w:rPr>
          <w:sz w:val="23"/>
          <w:szCs w:val="23"/>
        </w:rPr>
        <w:t xml:space="preserve"> </w:t>
      </w:r>
      <w:r>
        <w:rPr>
          <w:w w:val="102"/>
          <w:sz w:val="23"/>
          <w:szCs w:val="23"/>
        </w:rPr>
        <w:t>participate</w:t>
      </w:r>
      <w:r>
        <w:rPr>
          <w:sz w:val="23"/>
          <w:szCs w:val="23"/>
        </w:rPr>
        <w:t xml:space="preserve"> </w:t>
      </w:r>
      <w:r>
        <w:rPr>
          <w:w w:val="102"/>
          <w:sz w:val="23"/>
          <w:szCs w:val="23"/>
        </w:rPr>
        <w:t>in the</w:t>
      </w:r>
      <w:r>
        <w:rPr>
          <w:sz w:val="23"/>
          <w:szCs w:val="23"/>
        </w:rPr>
        <w:t xml:space="preserve">  </w:t>
      </w:r>
      <w:r>
        <w:rPr>
          <w:w w:val="102"/>
          <w:sz w:val="23"/>
          <w:szCs w:val="23"/>
        </w:rPr>
        <w:t>bidding,</w:t>
      </w:r>
      <w:r>
        <w:rPr>
          <w:sz w:val="23"/>
          <w:szCs w:val="23"/>
        </w:rPr>
        <w:t xml:space="preserve">  </w:t>
      </w:r>
      <w:r>
        <w:rPr>
          <w:w w:val="102"/>
          <w:sz w:val="23"/>
          <w:szCs w:val="23"/>
        </w:rPr>
        <w:t>and</w:t>
      </w:r>
      <w:r>
        <w:rPr>
          <w:sz w:val="23"/>
          <w:szCs w:val="23"/>
        </w:rPr>
        <w:t xml:space="preserve"> </w:t>
      </w:r>
      <w:r>
        <w:rPr>
          <w:w w:val="102"/>
          <w:sz w:val="23"/>
          <w:szCs w:val="23"/>
        </w:rPr>
        <w:t>the</w:t>
      </w:r>
      <w:r>
        <w:rPr>
          <w:sz w:val="23"/>
          <w:szCs w:val="23"/>
        </w:rPr>
        <w:t xml:space="preserve">  </w:t>
      </w:r>
      <w:r>
        <w:rPr>
          <w:w w:val="102"/>
          <w:sz w:val="23"/>
          <w:szCs w:val="23"/>
        </w:rPr>
        <w:t>BAC</w:t>
      </w:r>
      <w:r>
        <w:rPr>
          <w:sz w:val="23"/>
          <w:szCs w:val="23"/>
        </w:rPr>
        <w:t xml:space="preserve">  </w:t>
      </w:r>
      <w:r>
        <w:rPr>
          <w:w w:val="102"/>
          <w:sz w:val="23"/>
          <w:szCs w:val="23"/>
        </w:rPr>
        <w:t>shall</w:t>
      </w:r>
      <w:r>
        <w:rPr>
          <w:sz w:val="23"/>
          <w:szCs w:val="23"/>
        </w:rPr>
        <w:t xml:space="preserve"> </w:t>
      </w:r>
      <w:r>
        <w:rPr>
          <w:w w:val="102"/>
          <w:sz w:val="23"/>
          <w:szCs w:val="23"/>
        </w:rPr>
        <w:t>mark</w:t>
      </w:r>
      <w:r>
        <w:rPr>
          <w:sz w:val="23"/>
          <w:szCs w:val="23"/>
        </w:rPr>
        <w:t xml:space="preserve">  </w:t>
      </w:r>
      <w:r>
        <w:rPr>
          <w:w w:val="102"/>
          <w:sz w:val="23"/>
          <w:szCs w:val="23"/>
        </w:rPr>
        <w:t>the</w:t>
      </w:r>
      <w:r>
        <w:rPr>
          <w:sz w:val="23"/>
          <w:szCs w:val="23"/>
        </w:rPr>
        <w:t xml:space="preserve">  </w:t>
      </w:r>
      <w:r>
        <w:rPr>
          <w:w w:val="102"/>
          <w:sz w:val="23"/>
          <w:szCs w:val="23"/>
        </w:rPr>
        <w:t>set</w:t>
      </w:r>
      <w:r>
        <w:rPr>
          <w:sz w:val="23"/>
          <w:szCs w:val="23"/>
        </w:rPr>
        <w:t xml:space="preserve"> </w:t>
      </w:r>
      <w:r>
        <w:rPr>
          <w:w w:val="102"/>
          <w:sz w:val="23"/>
          <w:szCs w:val="23"/>
        </w:rPr>
        <w:t>of</w:t>
      </w:r>
      <w:r>
        <w:rPr>
          <w:sz w:val="23"/>
          <w:szCs w:val="23"/>
        </w:rPr>
        <w:t xml:space="preserve"> </w:t>
      </w:r>
      <w:r>
        <w:rPr>
          <w:w w:val="102"/>
          <w:sz w:val="23"/>
          <w:szCs w:val="23"/>
        </w:rPr>
        <w:t>eligibility</w:t>
      </w:r>
      <w:r>
        <w:rPr>
          <w:sz w:val="23"/>
          <w:szCs w:val="23"/>
        </w:rPr>
        <w:t xml:space="preserve"> </w:t>
      </w:r>
      <w:r>
        <w:rPr>
          <w:w w:val="102"/>
          <w:sz w:val="23"/>
          <w:szCs w:val="23"/>
        </w:rPr>
        <w:t>documents</w:t>
      </w:r>
      <w:r>
        <w:rPr>
          <w:sz w:val="23"/>
          <w:szCs w:val="23"/>
        </w:rPr>
        <w:t xml:space="preserve"> </w:t>
      </w:r>
      <w:r>
        <w:rPr>
          <w:w w:val="102"/>
          <w:sz w:val="23"/>
          <w:szCs w:val="23"/>
        </w:rPr>
        <w:t>of</w:t>
      </w:r>
      <w:r>
        <w:rPr>
          <w:sz w:val="23"/>
          <w:szCs w:val="23"/>
        </w:rPr>
        <w:t xml:space="preserve"> </w:t>
      </w:r>
      <w:r>
        <w:rPr>
          <w:w w:val="102"/>
          <w:sz w:val="23"/>
          <w:szCs w:val="23"/>
        </w:rPr>
        <w:t>the prospective</w:t>
      </w:r>
      <w:r>
        <w:rPr>
          <w:sz w:val="23"/>
          <w:szCs w:val="23"/>
        </w:rPr>
        <w:t xml:space="preserve">  </w:t>
      </w:r>
      <w:r>
        <w:rPr>
          <w:w w:val="102"/>
          <w:sz w:val="23"/>
          <w:szCs w:val="23"/>
        </w:rPr>
        <w:t>bidder</w:t>
      </w:r>
      <w:r>
        <w:rPr>
          <w:sz w:val="23"/>
          <w:szCs w:val="23"/>
        </w:rPr>
        <w:t xml:space="preserve">  </w:t>
      </w:r>
      <w:r>
        <w:rPr>
          <w:w w:val="102"/>
          <w:sz w:val="23"/>
          <w:szCs w:val="23"/>
        </w:rPr>
        <w:t>concerned</w:t>
      </w:r>
      <w:r>
        <w:rPr>
          <w:sz w:val="23"/>
          <w:szCs w:val="23"/>
        </w:rPr>
        <w:t xml:space="preserve">  </w:t>
      </w:r>
      <w:r>
        <w:rPr>
          <w:w w:val="102"/>
          <w:sz w:val="23"/>
          <w:szCs w:val="23"/>
        </w:rPr>
        <w:t>as</w:t>
      </w:r>
      <w:r>
        <w:rPr>
          <w:sz w:val="23"/>
          <w:szCs w:val="23"/>
        </w:rPr>
        <w:t xml:space="preserve">  </w:t>
      </w:r>
      <w:r>
        <w:rPr>
          <w:w w:val="102"/>
          <w:sz w:val="23"/>
          <w:szCs w:val="23"/>
        </w:rPr>
        <w:t>“eligible.”</w:t>
      </w:r>
      <w:r>
        <w:rPr>
          <w:sz w:val="23"/>
          <w:szCs w:val="23"/>
        </w:rPr>
        <w:t xml:space="preserve">   </w:t>
      </w:r>
      <w:r>
        <w:rPr>
          <w:w w:val="102"/>
          <w:sz w:val="23"/>
          <w:szCs w:val="23"/>
        </w:rPr>
        <w:t>If</w:t>
      </w:r>
      <w:r>
        <w:rPr>
          <w:sz w:val="23"/>
          <w:szCs w:val="23"/>
        </w:rPr>
        <w:t xml:space="preserve">  </w:t>
      </w:r>
      <w:r>
        <w:rPr>
          <w:w w:val="102"/>
          <w:sz w:val="23"/>
          <w:szCs w:val="23"/>
        </w:rPr>
        <w:t>a</w:t>
      </w:r>
      <w:r>
        <w:rPr>
          <w:sz w:val="23"/>
          <w:szCs w:val="23"/>
        </w:rPr>
        <w:t xml:space="preserve">  </w:t>
      </w:r>
      <w:r>
        <w:rPr>
          <w:w w:val="102"/>
          <w:sz w:val="23"/>
          <w:szCs w:val="23"/>
        </w:rPr>
        <w:t>prospective</w:t>
      </w:r>
      <w:r>
        <w:rPr>
          <w:sz w:val="23"/>
          <w:szCs w:val="23"/>
        </w:rPr>
        <w:t xml:space="preserve">  </w:t>
      </w:r>
      <w:r>
        <w:rPr>
          <w:w w:val="102"/>
          <w:sz w:val="23"/>
          <w:szCs w:val="23"/>
        </w:rPr>
        <w:t>bidder</w:t>
      </w:r>
      <w:r>
        <w:rPr>
          <w:sz w:val="23"/>
          <w:szCs w:val="23"/>
        </w:rPr>
        <w:t xml:space="preserve">  </w:t>
      </w:r>
      <w:r>
        <w:rPr>
          <w:w w:val="102"/>
          <w:sz w:val="23"/>
          <w:szCs w:val="23"/>
        </w:rPr>
        <w:t>is</w:t>
      </w:r>
      <w:r>
        <w:rPr>
          <w:sz w:val="23"/>
          <w:szCs w:val="23"/>
        </w:rPr>
        <w:t xml:space="preserve">  </w:t>
      </w:r>
      <w:r>
        <w:rPr>
          <w:w w:val="102"/>
          <w:sz w:val="23"/>
          <w:szCs w:val="23"/>
        </w:rPr>
        <w:t>rated “failed”</w:t>
      </w:r>
      <w:r>
        <w:rPr>
          <w:sz w:val="23"/>
          <w:szCs w:val="23"/>
        </w:rPr>
        <w:t xml:space="preserve"> </w:t>
      </w:r>
      <w:r>
        <w:rPr>
          <w:w w:val="102"/>
          <w:sz w:val="23"/>
          <w:szCs w:val="23"/>
        </w:rPr>
        <w:t>in</w:t>
      </w:r>
      <w:r>
        <w:rPr>
          <w:sz w:val="23"/>
          <w:szCs w:val="23"/>
        </w:rPr>
        <w:t xml:space="preserve"> </w:t>
      </w:r>
      <w:r>
        <w:rPr>
          <w:w w:val="102"/>
          <w:sz w:val="23"/>
          <w:szCs w:val="23"/>
        </w:rPr>
        <w:t>any</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eligibility</w:t>
      </w:r>
      <w:r>
        <w:rPr>
          <w:sz w:val="23"/>
          <w:szCs w:val="23"/>
        </w:rPr>
        <w:t xml:space="preserve"> </w:t>
      </w:r>
      <w:r>
        <w:rPr>
          <w:w w:val="102"/>
          <w:sz w:val="23"/>
          <w:szCs w:val="23"/>
        </w:rPr>
        <w:t>requirements,</w:t>
      </w:r>
      <w:r>
        <w:rPr>
          <w:sz w:val="23"/>
          <w:szCs w:val="23"/>
        </w:rPr>
        <w:t xml:space="preserve"> </w:t>
      </w:r>
      <w:r>
        <w:rPr>
          <w:w w:val="102"/>
          <w:sz w:val="23"/>
          <w:szCs w:val="23"/>
        </w:rPr>
        <w:t>he</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considered</w:t>
      </w:r>
      <w:r>
        <w:rPr>
          <w:sz w:val="23"/>
          <w:szCs w:val="23"/>
        </w:rPr>
        <w:t xml:space="preserve"> </w:t>
      </w:r>
      <w:r>
        <w:rPr>
          <w:w w:val="102"/>
          <w:sz w:val="23"/>
          <w:szCs w:val="23"/>
        </w:rPr>
        <w:t>ineligible to</w:t>
      </w:r>
      <w:r>
        <w:rPr>
          <w:sz w:val="23"/>
          <w:szCs w:val="23"/>
        </w:rPr>
        <w:t xml:space="preserve">  </w:t>
      </w:r>
      <w:r>
        <w:rPr>
          <w:w w:val="102"/>
          <w:sz w:val="23"/>
          <w:szCs w:val="23"/>
        </w:rPr>
        <w:t>participate</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bidding,</w:t>
      </w:r>
      <w:r>
        <w:rPr>
          <w:sz w:val="23"/>
          <w:szCs w:val="23"/>
        </w:rPr>
        <w:t xml:space="preserve">  </w:t>
      </w:r>
      <w:r>
        <w:rPr>
          <w:w w:val="102"/>
          <w:sz w:val="23"/>
          <w:szCs w:val="23"/>
        </w:rPr>
        <w:t>and</w:t>
      </w:r>
      <w:r>
        <w:rPr>
          <w:sz w:val="23"/>
          <w:szCs w:val="23"/>
        </w:rPr>
        <w:t xml:space="preserve">  </w:t>
      </w:r>
      <w:r>
        <w:rPr>
          <w:w w:val="102"/>
          <w:sz w:val="23"/>
          <w:szCs w:val="23"/>
        </w:rPr>
        <w:t>the</w:t>
      </w:r>
      <w:r>
        <w:rPr>
          <w:sz w:val="23"/>
          <w:szCs w:val="23"/>
        </w:rPr>
        <w:t xml:space="preserve">  </w:t>
      </w:r>
      <w:r>
        <w:rPr>
          <w:w w:val="102"/>
          <w:sz w:val="23"/>
          <w:szCs w:val="23"/>
        </w:rPr>
        <w:t>BAC</w:t>
      </w:r>
      <w:r>
        <w:rPr>
          <w:sz w:val="23"/>
          <w:szCs w:val="23"/>
        </w:rPr>
        <w:t xml:space="preserve">  </w:t>
      </w:r>
      <w:r>
        <w:rPr>
          <w:w w:val="102"/>
          <w:sz w:val="23"/>
          <w:szCs w:val="23"/>
        </w:rPr>
        <w:t>shall</w:t>
      </w:r>
      <w:r>
        <w:rPr>
          <w:sz w:val="23"/>
          <w:szCs w:val="23"/>
        </w:rPr>
        <w:t xml:space="preserve">  </w:t>
      </w:r>
      <w:r>
        <w:rPr>
          <w:w w:val="102"/>
          <w:sz w:val="23"/>
          <w:szCs w:val="23"/>
        </w:rPr>
        <w:t>mark</w:t>
      </w:r>
      <w:r>
        <w:rPr>
          <w:sz w:val="23"/>
          <w:szCs w:val="23"/>
        </w:rPr>
        <w:t xml:space="preserve">  </w:t>
      </w:r>
      <w:r>
        <w:rPr>
          <w:w w:val="102"/>
          <w:sz w:val="23"/>
          <w:szCs w:val="23"/>
        </w:rPr>
        <w:t>the</w:t>
      </w:r>
      <w:r>
        <w:rPr>
          <w:sz w:val="23"/>
          <w:szCs w:val="23"/>
        </w:rPr>
        <w:t xml:space="preserve">  </w:t>
      </w:r>
      <w:r>
        <w:rPr>
          <w:w w:val="102"/>
          <w:sz w:val="23"/>
          <w:szCs w:val="23"/>
        </w:rPr>
        <w:t>set</w:t>
      </w:r>
      <w:r>
        <w:rPr>
          <w:sz w:val="23"/>
          <w:szCs w:val="23"/>
        </w:rPr>
        <w:t xml:space="preserve">  </w:t>
      </w:r>
      <w:r>
        <w:rPr>
          <w:w w:val="102"/>
          <w:sz w:val="23"/>
          <w:szCs w:val="23"/>
        </w:rPr>
        <w:t>of</w:t>
      </w:r>
      <w:r>
        <w:rPr>
          <w:sz w:val="23"/>
          <w:szCs w:val="23"/>
        </w:rPr>
        <w:t xml:space="preserve">  </w:t>
      </w:r>
      <w:r>
        <w:rPr>
          <w:w w:val="102"/>
          <w:sz w:val="23"/>
          <w:szCs w:val="23"/>
        </w:rPr>
        <w:t>eligibility documents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prospective</w:t>
      </w:r>
      <w:r>
        <w:rPr>
          <w:sz w:val="23"/>
          <w:szCs w:val="23"/>
        </w:rPr>
        <w:t xml:space="preserve"> </w:t>
      </w:r>
      <w:r>
        <w:rPr>
          <w:w w:val="102"/>
          <w:sz w:val="23"/>
          <w:szCs w:val="23"/>
        </w:rPr>
        <w:t>bidder</w:t>
      </w:r>
      <w:r>
        <w:rPr>
          <w:sz w:val="23"/>
          <w:szCs w:val="23"/>
        </w:rPr>
        <w:t xml:space="preserve"> </w:t>
      </w:r>
      <w:r>
        <w:rPr>
          <w:w w:val="102"/>
          <w:sz w:val="23"/>
          <w:szCs w:val="23"/>
        </w:rPr>
        <w:t>concerned</w:t>
      </w:r>
      <w:r>
        <w:rPr>
          <w:sz w:val="23"/>
          <w:szCs w:val="23"/>
        </w:rPr>
        <w:t xml:space="preserve"> </w:t>
      </w:r>
      <w:r>
        <w:rPr>
          <w:w w:val="102"/>
          <w:sz w:val="23"/>
          <w:szCs w:val="23"/>
        </w:rPr>
        <w:t>as</w:t>
      </w:r>
      <w:r>
        <w:rPr>
          <w:sz w:val="23"/>
          <w:szCs w:val="23"/>
        </w:rPr>
        <w:t xml:space="preserve"> </w:t>
      </w:r>
      <w:r>
        <w:rPr>
          <w:w w:val="102"/>
          <w:sz w:val="23"/>
          <w:szCs w:val="23"/>
        </w:rPr>
        <w:t>“ineligible.”</w:t>
      </w:r>
      <w:r>
        <w:rPr>
          <w:sz w:val="23"/>
          <w:szCs w:val="23"/>
        </w:rPr>
        <w:t xml:space="preserve"> </w:t>
      </w:r>
      <w:r>
        <w:rPr>
          <w:w w:val="102"/>
          <w:sz w:val="23"/>
          <w:szCs w:val="23"/>
        </w:rPr>
        <w:t>In</w:t>
      </w:r>
      <w:r>
        <w:rPr>
          <w:sz w:val="23"/>
          <w:szCs w:val="23"/>
        </w:rPr>
        <w:t xml:space="preserve"> </w:t>
      </w:r>
      <w:r>
        <w:rPr>
          <w:w w:val="102"/>
          <w:sz w:val="23"/>
          <w:szCs w:val="23"/>
        </w:rPr>
        <w:t>either</w:t>
      </w:r>
      <w:r>
        <w:rPr>
          <w:sz w:val="23"/>
          <w:szCs w:val="23"/>
        </w:rPr>
        <w:t xml:space="preserve"> </w:t>
      </w:r>
      <w:r>
        <w:rPr>
          <w:w w:val="102"/>
          <w:sz w:val="23"/>
          <w:szCs w:val="23"/>
        </w:rPr>
        <w:t>case, the</w:t>
      </w:r>
      <w:r>
        <w:rPr>
          <w:sz w:val="23"/>
          <w:szCs w:val="23"/>
        </w:rPr>
        <w:t xml:space="preserve">  </w:t>
      </w:r>
      <w:r>
        <w:rPr>
          <w:w w:val="102"/>
          <w:sz w:val="23"/>
          <w:szCs w:val="23"/>
        </w:rPr>
        <w:t>BAC</w:t>
      </w:r>
      <w:r>
        <w:rPr>
          <w:sz w:val="23"/>
          <w:szCs w:val="23"/>
        </w:rPr>
        <w:t xml:space="preserve">  </w:t>
      </w:r>
      <w:r>
        <w:rPr>
          <w:w w:val="102"/>
          <w:sz w:val="23"/>
          <w:szCs w:val="23"/>
        </w:rPr>
        <w:t>chairperson</w:t>
      </w:r>
      <w:r>
        <w:rPr>
          <w:sz w:val="23"/>
          <w:szCs w:val="23"/>
        </w:rPr>
        <w:t xml:space="preserve">  </w:t>
      </w:r>
      <w:r>
        <w:rPr>
          <w:w w:val="102"/>
          <w:sz w:val="23"/>
          <w:szCs w:val="23"/>
        </w:rPr>
        <w:t>or</w:t>
      </w:r>
      <w:r>
        <w:rPr>
          <w:sz w:val="23"/>
          <w:szCs w:val="23"/>
        </w:rPr>
        <w:t xml:space="preserve">  </w:t>
      </w:r>
      <w:r>
        <w:rPr>
          <w:w w:val="102"/>
          <w:sz w:val="23"/>
          <w:szCs w:val="23"/>
        </w:rPr>
        <w:t>his</w:t>
      </w:r>
      <w:r>
        <w:rPr>
          <w:sz w:val="23"/>
          <w:szCs w:val="23"/>
        </w:rPr>
        <w:t xml:space="preserve">  </w:t>
      </w:r>
      <w:r>
        <w:rPr>
          <w:w w:val="102"/>
          <w:sz w:val="23"/>
          <w:szCs w:val="23"/>
        </w:rPr>
        <w:t>duly</w:t>
      </w:r>
      <w:r>
        <w:rPr>
          <w:sz w:val="23"/>
          <w:szCs w:val="23"/>
        </w:rPr>
        <w:t xml:space="preserve">  </w:t>
      </w:r>
      <w:r>
        <w:rPr>
          <w:w w:val="102"/>
          <w:sz w:val="23"/>
          <w:szCs w:val="23"/>
        </w:rPr>
        <w:t>designated</w:t>
      </w:r>
      <w:r>
        <w:rPr>
          <w:sz w:val="23"/>
          <w:szCs w:val="23"/>
        </w:rPr>
        <w:t xml:space="preserve">  </w:t>
      </w:r>
      <w:r>
        <w:rPr>
          <w:w w:val="102"/>
          <w:sz w:val="23"/>
          <w:szCs w:val="23"/>
        </w:rPr>
        <w:t>authority</w:t>
      </w:r>
      <w:r>
        <w:rPr>
          <w:sz w:val="23"/>
          <w:szCs w:val="23"/>
        </w:rPr>
        <w:t xml:space="preserve">  </w:t>
      </w:r>
      <w:r>
        <w:rPr>
          <w:w w:val="102"/>
          <w:sz w:val="23"/>
          <w:szCs w:val="23"/>
        </w:rPr>
        <w:t>shall</w:t>
      </w:r>
      <w:r>
        <w:rPr>
          <w:sz w:val="23"/>
          <w:szCs w:val="23"/>
        </w:rPr>
        <w:t xml:space="preserve">  </w:t>
      </w:r>
      <w:r>
        <w:rPr>
          <w:w w:val="102"/>
          <w:sz w:val="23"/>
          <w:szCs w:val="23"/>
        </w:rPr>
        <w:t>countersign</w:t>
      </w:r>
      <w:r>
        <w:rPr>
          <w:sz w:val="23"/>
          <w:szCs w:val="23"/>
        </w:rPr>
        <w:t xml:space="preserve">  </w:t>
      </w:r>
      <w:r>
        <w:rPr>
          <w:w w:val="102"/>
          <w:sz w:val="23"/>
          <w:szCs w:val="23"/>
        </w:rPr>
        <w:t>the markings.</w:t>
      </w:r>
    </w:p>
    <w:p w:rsidR="00300549" w:rsidRDefault="00300549">
      <w:pPr>
        <w:spacing w:before="12" w:line="220" w:lineRule="exact"/>
        <w:rPr>
          <w:sz w:val="22"/>
          <w:szCs w:val="22"/>
        </w:rPr>
      </w:pPr>
    </w:p>
    <w:p w:rsidR="00300549" w:rsidRDefault="00BF290C">
      <w:pPr>
        <w:ind w:left="152"/>
        <w:rPr>
          <w:sz w:val="26"/>
          <w:szCs w:val="26"/>
        </w:rPr>
      </w:pPr>
      <w:r>
        <w:rPr>
          <w:b/>
          <w:w w:val="101"/>
          <w:sz w:val="26"/>
          <w:szCs w:val="26"/>
        </w:rPr>
        <w:t>9.</w:t>
      </w:r>
      <w:r>
        <w:rPr>
          <w:b/>
          <w:sz w:val="26"/>
          <w:szCs w:val="26"/>
        </w:rPr>
        <w:t xml:space="preserve">       </w:t>
      </w:r>
      <w:r>
        <w:rPr>
          <w:b/>
          <w:w w:val="101"/>
          <w:sz w:val="26"/>
          <w:szCs w:val="26"/>
        </w:rPr>
        <w:t>Short</w:t>
      </w:r>
      <w:r>
        <w:rPr>
          <w:b/>
          <w:sz w:val="26"/>
          <w:szCs w:val="26"/>
        </w:rPr>
        <w:t xml:space="preserve"> </w:t>
      </w:r>
      <w:r>
        <w:rPr>
          <w:b/>
          <w:w w:val="101"/>
          <w:sz w:val="26"/>
          <w:szCs w:val="26"/>
        </w:rPr>
        <w:t>Listing</w:t>
      </w:r>
      <w:r>
        <w:rPr>
          <w:b/>
          <w:sz w:val="26"/>
          <w:szCs w:val="26"/>
        </w:rPr>
        <w:t xml:space="preserve"> </w:t>
      </w:r>
      <w:r>
        <w:rPr>
          <w:b/>
          <w:w w:val="101"/>
          <w:sz w:val="26"/>
          <w:szCs w:val="26"/>
        </w:rPr>
        <w:t>of</w:t>
      </w:r>
      <w:r>
        <w:rPr>
          <w:b/>
          <w:sz w:val="26"/>
          <w:szCs w:val="26"/>
        </w:rPr>
        <w:t xml:space="preserve"> </w:t>
      </w:r>
      <w:r>
        <w:rPr>
          <w:b/>
          <w:w w:val="101"/>
          <w:sz w:val="26"/>
          <w:szCs w:val="26"/>
        </w:rPr>
        <w:t>Consultants</w:t>
      </w:r>
    </w:p>
    <w:p w:rsidR="00300549" w:rsidRDefault="00300549">
      <w:pPr>
        <w:spacing w:before="6" w:line="220" w:lineRule="exact"/>
        <w:rPr>
          <w:sz w:val="22"/>
          <w:szCs w:val="22"/>
        </w:rPr>
      </w:pPr>
    </w:p>
    <w:p w:rsidR="00300549" w:rsidRDefault="00BF290C">
      <w:pPr>
        <w:spacing w:line="245" w:lineRule="auto"/>
        <w:ind w:left="1506" w:right="124" w:hanging="677"/>
        <w:jc w:val="both"/>
        <w:rPr>
          <w:sz w:val="23"/>
          <w:szCs w:val="23"/>
        </w:rPr>
      </w:pPr>
      <w:r>
        <w:rPr>
          <w:w w:val="102"/>
          <w:sz w:val="23"/>
          <w:szCs w:val="23"/>
        </w:rPr>
        <w:t>9.1.</w:t>
      </w:r>
      <w:r>
        <w:rPr>
          <w:sz w:val="23"/>
          <w:szCs w:val="23"/>
        </w:rPr>
        <w:t xml:space="preserve">      </w:t>
      </w:r>
      <w:r>
        <w:rPr>
          <w:w w:val="102"/>
          <w:sz w:val="23"/>
          <w:szCs w:val="23"/>
        </w:rPr>
        <w:t>Only</w:t>
      </w:r>
      <w:r>
        <w:rPr>
          <w:sz w:val="23"/>
          <w:szCs w:val="23"/>
        </w:rPr>
        <w:t xml:space="preserve"> </w:t>
      </w:r>
      <w:r>
        <w:rPr>
          <w:w w:val="102"/>
          <w:sz w:val="23"/>
          <w:szCs w:val="23"/>
        </w:rPr>
        <w:t>prospective</w:t>
      </w:r>
      <w:r>
        <w:rPr>
          <w:sz w:val="23"/>
          <w:szCs w:val="23"/>
        </w:rPr>
        <w:t xml:space="preserve"> </w:t>
      </w:r>
      <w:r>
        <w:rPr>
          <w:w w:val="102"/>
          <w:sz w:val="23"/>
          <w:szCs w:val="23"/>
        </w:rPr>
        <w:t>bidders</w:t>
      </w:r>
      <w:r>
        <w:rPr>
          <w:sz w:val="23"/>
          <w:szCs w:val="23"/>
        </w:rPr>
        <w:t xml:space="preserve"> </w:t>
      </w:r>
      <w:r>
        <w:rPr>
          <w:w w:val="102"/>
          <w:sz w:val="23"/>
          <w:szCs w:val="23"/>
        </w:rPr>
        <w:t>whose</w:t>
      </w:r>
      <w:r>
        <w:rPr>
          <w:sz w:val="23"/>
          <w:szCs w:val="23"/>
        </w:rPr>
        <w:t xml:space="preserve"> </w:t>
      </w:r>
      <w:r>
        <w:rPr>
          <w:w w:val="102"/>
          <w:sz w:val="23"/>
          <w:szCs w:val="23"/>
        </w:rPr>
        <w:t>submitted</w:t>
      </w:r>
      <w:r>
        <w:rPr>
          <w:sz w:val="23"/>
          <w:szCs w:val="23"/>
        </w:rPr>
        <w:t xml:space="preserve"> </w:t>
      </w:r>
      <w:r>
        <w:rPr>
          <w:w w:val="102"/>
          <w:sz w:val="23"/>
          <w:szCs w:val="23"/>
        </w:rPr>
        <w:t>contracts</w:t>
      </w:r>
      <w:r>
        <w:rPr>
          <w:sz w:val="23"/>
          <w:szCs w:val="23"/>
        </w:rPr>
        <w:t xml:space="preserve"> </w:t>
      </w:r>
      <w:r>
        <w:rPr>
          <w:w w:val="102"/>
          <w:sz w:val="23"/>
          <w:szCs w:val="23"/>
        </w:rPr>
        <w:t>are</w:t>
      </w:r>
      <w:r>
        <w:rPr>
          <w:sz w:val="23"/>
          <w:szCs w:val="23"/>
        </w:rPr>
        <w:t xml:space="preserve"> </w:t>
      </w:r>
      <w:r>
        <w:rPr>
          <w:w w:val="102"/>
          <w:sz w:val="23"/>
          <w:szCs w:val="23"/>
        </w:rPr>
        <w:t>similar</w:t>
      </w:r>
      <w:r>
        <w:rPr>
          <w:sz w:val="23"/>
          <w:szCs w:val="23"/>
        </w:rPr>
        <w:t xml:space="preserve"> </w:t>
      </w:r>
      <w:r>
        <w:rPr>
          <w:w w:val="102"/>
          <w:sz w:val="23"/>
          <w:szCs w:val="23"/>
        </w:rPr>
        <w:t>in</w:t>
      </w:r>
      <w:r>
        <w:rPr>
          <w:sz w:val="23"/>
          <w:szCs w:val="23"/>
        </w:rPr>
        <w:t xml:space="preserve"> </w:t>
      </w:r>
      <w:r>
        <w:rPr>
          <w:w w:val="102"/>
          <w:sz w:val="23"/>
          <w:szCs w:val="23"/>
        </w:rPr>
        <w:t>nature</w:t>
      </w:r>
      <w:r>
        <w:rPr>
          <w:sz w:val="23"/>
          <w:szCs w:val="23"/>
        </w:rPr>
        <w:t xml:space="preserve"> </w:t>
      </w:r>
      <w:r>
        <w:rPr>
          <w:w w:val="102"/>
          <w:sz w:val="23"/>
          <w:szCs w:val="23"/>
        </w:rPr>
        <w:t>and complexity</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contract</w:t>
      </w:r>
      <w:r>
        <w:rPr>
          <w:sz w:val="23"/>
          <w:szCs w:val="23"/>
        </w:rPr>
        <w:t xml:space="preserve">  </w:t>
      </w:r>
      <w:r>
        <w:rPr>
          <w:w w:val="102"/>
          <w:sz w:val="23"/>
          <w:szCs w:val="23"/>
        </w:rPr>
        <w:t>to</w:t>
      </w:r>
      <w:r>
        <w:rPr>
          <w:sz w:val="23"/>
          <w:szCs w:val="23"/>
        </w:rPr>
        <w:t xml:space="preserve">  </w:t>
      </w:r>
      <w:r>
        <w:rPr>
          <w:w w:val="102"/>
          <w:sz w:val="23"/>
          <w:szCs w:val="23"/>
        </w:rPr>
        <w:t>be</w:t>
      </w:r>
      <w:r>
        <w:rPr>
          <w:sz w:val="23"/>
          <w:szCs w:val="23"/>
        </w:rPr>
        <w:t xml:space="preserve">  </w:t>
      </w:r>
      <w:r>
        <w:rPr>
          <w:w w:val="102"/>
          <w:sz w:val="23"/>
          <w:szCs w:val="23"/>
        </w:rPr>
        <w:t>bid</w:t>
      </w:r>
      <w:r>
        <w:rPr>
          <w:sz w:val="23"/>
          <w:szCs w:val="23"/>
        </w:rPr>
        <w:t xml:space="preserve">  </w:t>
      </w:r>
      <w:r>
        <w:rPr>
          <w:w w:val="102"/>
          <w:sz w:val="23"/>
          <w:szCs w:val="23"/>
        </w:rPr>
        <w:t>as</w:t>
      </w:r>
      <w:r>
        <w:rPr>
          <w:sz w:val="23"/>
          <w:szCs w:val="23"/>
        </w:rPr>
        <w:t xml:space="preserve">  </w:t>
      </w:r>
      <w:r>
        <w:rPr>
          <w:w w:val="102"/>
          <w:sz w:val="23"/>
          <w:szCs w:val="23"/>
        </w:rPr>
        <w:t>provided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b/>
          <w:w w:val="102"/>
          <w:sz w:val="23"/>
          <w:szCs w:val="23"/>
          <w:u w:val="thick" w:color="000000"/>
        </w:rPr>
        <w:t>EDS</w:t>
      </w:r>
      <w:r>
        <w:rPr>
          <w:b/>
          <w:sz w:val="23"/>
          <w:szCs w:val="23"/>
        </w:rPr>
        <w:t xml:space="preserve">  </w:t>
      </w:r>
      <w:r>
        <w:rPr>
          <w:w w:val="102"/>
          <w:sz w:val="23"/>
          <w:szCs w:val="23"/>
        </w:rPr>
        <w:t>shall</w:t>
      </w:r>
      <w:r>
        <w:rPr>
          <w:sz w:val="23"/>
          <w:szCs w:val="23"/>
        </w:rPr>
        <w:t xml:space="preserve">  </w:t>
      </w:r>
      <w:r>
        <w:rPr>
          <w:w w:val="102"/>
          <w:sz w:val="23"/>
          <w:szCs w:val="23"/>
        </w:rPr>
        <w:t>be considered</w:t>
      </w:r>
      <w:r>
        <w:rPr>
          <w:sz w:val="23"/>
          <w:szCs w:val="23"/>
        </w:rPr>
        <w:t xml:space="preserve"> </w:t>
      </w:r>
      <w:r>
        <w:rPr>
          <w:w w:val="102"/>
          <w:sz w:val="23"/>
          <w:szCs w:val="23"/>
        </w:rPr>
        <w:t>for</w:t>
      </w:r>
      <w:r>
        <w:rPr>
          <w:sz w:val="23"/>
          <w:szCs w:val="23"/>
        </w:rPr>
        <w:t xml:space="preserve"> </w:t>
      </w:r>
      <w:r>
        <w:rPr>
          <w:w w:val="102"/>
          <w:sz w:val="23"/>
          <w:szCs w:val="23"/>
        </w:rPr>
        <w:t>short</w:t>
      </w:r>
      <w:r>
        <w:rPr>
          <w:sz w:val="23"/>
          <w:szCs w:val="23"/>
        </w:rPr>
        <w:t xml:space="preserve"> </w:t>
      </w:r>
      <w:r>
        <w:rPr>
          <w:w w:val="102"/>
          <w:sz w:val="23"/>
          <w:szCs w:val="23"/>
        </w:rPr>
        <w:t>listing.</w:t>
      </w:r>
    </w:p>
    <w:p w:rsidR="00300549" w:rsidRDefault="00300549">
      <w:pPr>
        <w:spacing w:before="6" w:line="220" w:lineRule="exact"/>
        <w:rPr>
          <w:sz w:val="22"/>
          <w:szCs w:val="22"/>
        </w:rPr>
      </w:pPr>
    </w:p>
    <w:p w:rsidR="00300549" w:rsidRDefault="00BF290C">
      <w:pPr>
        <w:spacing w:line="245" w:lineRule="auto"/>
        <w:ind w:left="1506" w:right="124" w:hanging="677"/>
        <w:jc w:val="both"/>
        <w:rPr>
          <w:sz w:val="23"/>
          <w:szCs w:val="23"/>
        </w:rPr>
      </w:pPr>
      <w:r>
        <w:rPr>
          <w:w w:val="102"/>
          <w:sz w:val="23"/>
          <w:szCs w:val="23"/>
        </w:rPr>
        <w:t>9.2.</w:t>
      </w:r>
      <w:r>
        <w:rPr>
          <w:sz w:val="23"/>
          <w:szCs w:val="23"/>
        </w:rPr>
        <w:t xml:space="preserve">      </w:t>
      </w:r>
      <w:r>
        <w:rPr>
          <w:w w:val="102"/>
          <w:sz w:val="23"/>
          <w:szCs w:val="23"/>
        </w:rPr>
        <w:t>The</w:t>
      </w:r>
      <w:r>
        <w:rPr>
          <w:sz w:val="23"/>
          <w:szCs w:val="23"/>
        </w:rPr>
        <w:t xml:space="preserve"> </w:t>
      </w:r>
      <w:r>
        <w:rPr>
          <w:w w:val="102"/>
          <w:sz w:val="23"/>
          <w:szCs w:val="23"/>
        </w:rPr>
        <w:t>BAC</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shall</w:t>
      </w:r>
      <w:r>
        <w:rPr>
          <w:sz w:val="23"/>
          <w:szCs w:val="23"/>
        </w:rPr>
        <w:t xml:space="preserve"> </w:t>
      </w:r>
      <w:r>
        <w:rPr>
          <w:w w:val="102"/>
          <w:sz w:val="23"/>
          <w:szCs w:val="23"/>
        </w:rPr>
        <w:t>draw</w:t>
      </w:r>
      <w:r>
        <w:rPr>
          <w:sz w:val="23"/>
          <w:szCs w:val="23"/>
        </w:rPr>
        <w:t xml:space="preserve"> </w:t>
      </w:r>
      <w:r>
        <w:rPr>
          <w:w w:val="102"/>
          <w:sz w:val="23"/>
          <w:szCs w:val="23"/>
        </w:rPr>
        <w:t>up</w:t>
      </w:r>
      <w:r>
        <w:rPr>
          <w:sz w:val="23"/>
          <w:szCs w:val="23"/>
        </w:rPr>
        <w:t xml:space="preserve"> </w:t>
      </w:r>
      <w:r>
        <w:rPr>
          <w:w w:val="102"/>
          <w:sz w:val="23"/>
          <w:szCs w:val="23"/>
        </w:rPr>
        <w:t>the</w:t>
      </w:r>
      <w:r>
        <w:rPr>
          <w:sz w:val="23"/>
          <w:szCs w:val="23"/>
        </w:rPr>
        <w:t xml:space="preserve"> </w:t>
      </w:r>
      <w:r>
        <w:rPr>
          <w:w w:val="102"/>
          <w:sz w:val="23"/>
          <w:szCs w:val="23"/>
        </w:rPr>
        <w:t>short</w:t>
      </w:r>
      <w:r>
        <w:rPr>
          <w:sz w:val="23"/>
          <w:szCs w:val="23"/>
        </w:rPr>
        <w:t xml:space="preserve"> </w:t>
      </w:r>
      <w:r>
        <w:rPr>
          <w:w w:val="102"/>
          <w:sz w:val="23"/>
          <w:szCs w:val="23"/>
        </w:rPr>
        <w:t>list</w:t>
      </w:r>
      <w:r>
        <w:rPr>
          <w:sz w:val="23"/>
          <w:szCs w:val="23"/>
        </w:rPr>
        <w:t xml:space="preserve"> </w:t>
      </w:r>
      <w:r>
        <w:rPr>
          <w:w w:val="102"/>
          <w:sz w:val="23"/>
          <w:szCs w:val="23"/>
        </w:rPr>
        <w:t>of</w:t>
      </w:r>
      <w:r>
        <w:rPr>
          <w:sz w:val="23"/>
          <w:szCs w:val="23"/>
        </w:rPr>
        <w:t xml:space="preserve"> </w:t>
      </w:r>
      <w:r>
        <w:rPr>
          <w:w w:val="102"/>
          <w:sz w:val="23"/>
          <w:szCs w:val="23"/>
        </w:rPr>
        <w:t>prospective bidders</w:t>
      </w:r>
      <w:r>
        <w:rPr>
          <w:sz w:val="23"/>
          <w:szCs w:val="23"/>
        </w:rPr>
        <w:t xml:space="preserve"> </w:t>
      </w:r>
      <w:r>
        <w:rPr>
          <w:w w:val="102"/>
          <w:sz w:val="23"/>
          <w:szCs w:val="23"/>
        </w:rPr>
        <w:t>from</w:t>
      </w:r>
      <w:r>
        <w:rPr>
          <w:sz w:val="23"/>
          <w:szCs w:val="23"/>
        </w:rPr>
        <w:t xml:space="preserve"> </w:t>
      </w:r>
      <w:r>
        <w:rPr>
          <w:w w:val="102"/>
          <w:sz w:val="23"/>
          <w:szCs w:val="23"/>
        </w:rPr>
        <w:t>those</w:t>
      </w:r>
      <w:r>
        <w:rPr>
          <w:sz w:val="23"/>
          <w:szCs w:val="23"/>
        </w:rPr>
        <w:t xml:space="preserve"> </w:t>
      </w:r>
      <w:r>
        <w:rPr>
          <w:w w:val="102"/>
          <w:sz w:val="23"/>
          <w:szCs w:val="23"/>
        </w:rPr>
        <w:t>declared</w:t>
      </w:r>
      <w:r>
        <w:rPr>
          <w:sz w:val="23"/>
          <w:szCs w:val="23"/>
        </w:rPr>
        <w:t xml:space="preserve"> </w:t>
      </w:r>
      <w:r>
        <w:rPr>
          <w:w w:val="102"/>
          <w:sz w:val="23"/>
          <w:szCs w:val="23"/>
        </w:rPr>
        <w:t>eligible</w:t>
      </w:r>
      <w:r>
        <w:rPr>
          <w:sz w:val="23"/>
          <w:szCs w:val="23"/>
        </w:rPr>
        <w:t xml:space="preserve"> </w:t>
      </w:r>
      <w:r>
        <w:rPr>
          <w:w w:val="102"/>
          <w:sz w:val="23"/>
          <w:szCs w:val="23"/>
        </w:rPr>
        <w:t>using</w:t>
      </w:r>
      <w:r>
        <w:rPr>
          <w:sz w:val="23"/>
          <w:szCs w:val="23"/>
        </w:rPr>
        <w:t xml:space="preserve"> </w:t>
      </w:r>
      <w:r>
        <w:rPr>
          <w:w w:val="102"/>
          <w:sz w:val="23"/>
          <w:szCs w:val="23"/>
        </w:rPr>
        <w:t>the</w:t>
      </w:r>
      <w:r>
        <w:rPr>
          <w:sz w:val="23"/>
          <w:szCs w:val="23"/>
        </w:rPr>
        <w:t xml:space="preserve"> </w:t>
      </w:r>
      <w:r>
        <w:rPr>
          <w:w w:val="102"/>
          <w:sz w:val="23"/>
          <w:szCs w:val="23"/>
        </w:rPr>
        <w:t>detailed</w:t>
      </w:r>
      <w:r>
        <w:rPr>
          <w:sz w:val="23"/>
          <w:szCs w:val="23"/>
        </w:rPr>
        <w:t xml:space="preserve"> </w:t>
      </w:r>
      <w:r>
        <w:rPr>
          <w:w w:val="102"/>
          <w:sz w:val="23"/>
          <w:szCs w:val="23"/>
        </w:rPr>
        <w:t>set</w:t>
      </w:r>
      <w:r>
        <w:rPr>
          <w:sz w:val="23"/>
          <w:szCs w:val="23"/>
        </w:rPr>
        <w:t xml:space="preserve"> </w:t>
      </w:r>
      <w:r>
        <w:rPr>
          <w:w w:val="102"/>
          <w:sz w:val="23"/>
          <w:szCs w:val="23"/>
        </w:rPr>
        <w:t>of</w:t>
      </w:r>
      <w:r>
        <w:rPr>
          <w:sz w:val="23"/>
          <w:szCs w:val="23"/>
        </w:rPr>
        <w:t xml:space="preserve"> </w:t>
      </w:r>
      <w:r>
        <w:rPr>
          <w:w w:val="102"/>
          <w:sz w:val="23"/>
          <w:szCs w:val="23"/>
        </w:rPr>
        <w:t>criteria</w:t>
      </w:r>
      <w:r>
        <w:rPr>
          <w:sz w:val="23"/>
          <w:szCs w:val="23"/>
        </w:rPr>
        <w:t xml:space="preserve"> </w:t>
      </w:r>
      <w:r>
        <w:rPr>
          <w:w w:val="102"/>
          <w:sz w:val="23"/>
          <w:szCs w:val="23"/>
        </w:rPr>
        <w:t>and</w:t>
      </w:r>
      <w:r>
        <w:rPr>
          <w:sz w:val="23"/>
          <w:szCs w:val="23"/>
        </w:rPr>
        <w:t xml:space="preserve"> </w:t>
      </w:r>
      <w:r>
        <w:rPr>
          <w:w w:val="102"/>
          <w:sz w:val="23"/>
          <w:szCs w:val="23"/>
        </w:rPr>
        <w:t>rating system</w:t>
      </w:r>
      <w:r>
        <w:rPr>
          <w:sz w:val="23"/>
          <w:szCs w:val="23"/>
        </w:rPr>
        <w:t xml:space="preserve"> </w:t>
      </w:r>
      <w:r>
        <w:rPr>
          <w:w w:val="102"/>
          <w:sz w:val="23"/>
          <w:szCs w:val="23"/>
        </w:rPr>
        <w:t>to</w:t>
      </w:r>
      <w:r>
        <w:rPr>
          <w:sz w:val="23"/>
          <w:szCs w:val="23"/>
        </w:rPr>
        <w:t xml:space="preserve"> </w:t>
      </w:r>
      <w:r>
        <w:rPr>
          <w:w w:val="102"/>
          <w:sz w:val="23"/>
          <w:szCs w:val="23"/>
        </w:rPr>
        <w:t>be</w:t>
      </w:r>
      <w:r>
        <w:rPr>
          <w:sz w:val="23"/>
          <w:szCs w:val="23"/>
        </w:rPr>
        <w:t xml:space="preserve"> </w:t>
      </w:r>
      <w:r>
        <w:rPr>
          <w:w w:val="102"/>
          <w:sz w:val="23"/>
          <w:szCs w:val="23"/>
        </w:rPr>
        <w:t>used</w:t>
      </w:r>
      <w:r>
        <w:rPr>
          <w:sz w:val="23"/>
          <w:szCs w:val="23"/>
        </w:rPr>
        <w:t xml:space="preserve"> </w:t>
      </w:r>
      <w:r>
        <w:rPr>
          <w:w w:val="102"/>
          <w:sz w:val="23"/>
          <w:szCs w:val="23"/>
        </w:rPr>
        <w:t>specified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b/>
          <w:w w:val="102"/>
          <w:sz w:val="23"/>
          <w:szCs w:val="23"/>
          <w:u w:val="thick" w:color="000000"/>
        </w:rPr>
        <w:t>EDS</w:t>
      </w:r>
      <w:r>
        <w:rPr>
          <w:w w:val="102"/>
          <w:sz w:val="23"/>
          <w:szCs w:val="23"/>
        </w:rPr>
        <w:t>.</w:t>
      </w:r>
    </w:p>
    <w:p w:rsidR="00300549" w:rsidRDefault="00300549">
      <w:pPr>
        <w:spacing w:before="6" w:line="220" w:lineRule="exact"/>
        <w:rPr>
          <w:sz w:val="22"/>
          <w:szCs w:val="22"/>
        </w:rPr>
      </w:pPr>
    </w:p>
    <w:p w:rsidR="00300549" w:rsidRDefault="00BF290C">
      <w:pPr>
        <w:spacing w:line="245" w:lineRule="auto"/>
        <w:ind w:left="1506" w:right="122" w:hanging="677"/>
        <w:jc w:val="both"/>
        <w:rPr>
          <w:sz w:val="23"/>
          <w:szCs w:val="23"/>
        </w:rPr>
      </w:pPr>
      <w:r>
        <w:rPr>
          <w:w w:val="102"/>
          <w:sz w:val="23"/>
          <w:szCs w:val="23"/>
        </w:rPr>
        <w:t>9.3.</w:t>
      </w:r>
      <w:r>
        <w:rPr>
          <w:sz w:val="23"/>
          <w:szCs w:val="23"/>
        </w:rPr>
        <w:t xml:space="preserve">      </w:t>
      </w:r>
      <w:r>
        <w:rPr>
          <w:w w:val="102"/>
          <w:sz w:val="23"/>
          <w:szCs w:val="23"/>
        </w:rPr>
        <w:t>Short</w:t>
      </w:r>
      <w:r>
        <w:rPr>
          <w:sz w:val="23"/>
          <w:szCs w:val="23"/>
        </w:rPr>
        <w:t xml:space="preserve"> </w:t>
      </w:r>
      <w:r>
        <w:rPr>
          <w:w w:val="102"/>
          <w:sz w:val="23"/>
          <w:szCs w:val="23"/>
        </w:rPr>
        <w:t>listed</w:t>
      </w:r>
      <w:r>
        <w:rPr>
          <w:sz w:val="23"/>
          <w:szCs w:val="23"/>
        </w:rPr>
        <w:t xml:space="preserve"> </w:t>
      </w:r>
      <w:r>
        <w:rPr>
          <w:w w:val="102"/>
          <w:sz w:val="23"/>
          <w:szCs w:val="23"/>
        </w:rPr>
        <w:t>consultants</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invited</w:t>
      </w:r>
      <w:r>
        <w:rPr>
          <w:sz w:val="23"/>
          <w:szCs w:val="23"/>
        </w:rPr>
        <w:t xml:space="preserve"> </w:t>
      </w:r>
      <w:r>
        <w:rPr>
          <w:w w:val="102"/>
          <w:sz w:val="23"/>
          <w:szCs w:val="23"/>
        </w:rPr>
        <w:t>to</w:t>
      </w:r>
      <w:r>
        <w:rPr>
          <w:sz w:val="23"/>
          <w:szCs w:val="23"/>
        </w:rPr>
        <w:t xml:space="preserve">  </w:t>
      </w:r>
      <w:r>
        <w:rPr>
          <w:w w:val="102"/>
          <w:sz w:val="23"/>
          <w:szCs w:val="23"/>
        </w:rPr>
        <w:t>participate</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bidding</w:t>
      </w:r>
      <w:r>
        <w:rPr>
          <w:sz w:val="23"/>
          <w:szCs w:val="23"/>
        </w:rPr>
        <w:t xml:space="preserve"> </w:t>
      </w:r>
      <w:r>
        <w:rPr>
          <w:w w:val="102"/>
          <w:sz w:val="23"/>
          <w:szCs w:val="23"/>
        </w:rPr>
        <w:t>for</w:t>
      </w:r>
      <w:r>
        <w:rPr>
          <w:sz w:val="23"/>
          <w:szCs w:val="23"/>
        </w:rPr>
        <w:t xml:space="preserve"> </w:t>
      </w:r>
      <w:r>
        <w:rPr>
          <w:w w:val="102"/>
          <w:sz w:val="23"/>
          <w:szCs w:val="23"/>
        </w:rPr>
        <w:t>this project</w:t>
      </w:r>
      <w:r>
        <w:rPr>
          <w:sz w:val="23"/>
          <w:szCs w:val="23"/>
        </w:rPr>
        <w:t xml:space="preserve">  </w:t>
      </w:r>
      <w:r>
        <w:rPr>
          <w:w w:val="102"/>
          <w:sz w:val="23"/>
          <w:szCs w:val="23"/>
        </w:rPr>
        <w:t>through</w:t>
      </w:r>
      <w:r>
        <w:rPr>
          <w:sz w:val="23"/>
          <w:szCs w:val="23"/>
        </w:rPr>
        <w:t xml:space="preserve">  </w:t>
      </w:r>
      <w:r>
        <w:rPr>
          <w:w w:val="102"/>
          <w:sz w:val="23"/>
          <w:szCs w:val="23"/>
        </w:rPr>
        <w:t>a</w:t>
      </w:r>
      <w:r>
        <w:rPr>
          <w:sz w:val="23"/>
          <w:szCs w:val="23"/>
        </w:rPr>
        <w:t xml:space="preserve">  </w:t>
      </w:r>
      <w:r>
        <w:rPr>
          <w:w w:val="102"/>
          <w:sz w:val="23"/>
          <w:szCs w:val="23"/>
        </w:rPr>
        <w:t>Letter</w:t>
      </w:r>
      <w:r>
        <w:rPr>
          <w:sz w:val="23"/>
          <w:szCs w:val="23"/>
        </w:rPr>
        <w:t xml:space="preserve">  </w:t>
      </w:r>
      <w:r>
        <w:rPr>
          <w:w w:val="102"/>
          <w:sz w:val="23"/>
          <w:szCs w:val="23"/>
        </w:rPr>
        <w:t>of</w:t>
      </w:r>
      <w:r>
        <w:rPr>
          <w:sz w:val="23"/>
          <w:szCs w:val="23"/>
        </w:rPr>
        <w:t xml:space="preserve">  </w:t>
      </w:r>
      <w:r>
        <w:rPr>
          <w:w w:val="102"/>
          <w:sz w:val="23"/>
          <w:szCs w:val="23"/>
        </w:rPr>
        <w:t>Invitation</w:t>
      </w:r>
      <w:r>
        <w:rPr>
          <w:sz w:val="23"/>
          <w:szCs w:val="23"/>
        </w:rPr>
        <w:t xml:space="preserve">  </w:t>
      </w:r>
      <w:r>
        <w:rPr>
          <w:w w:val="102"/>
          <w:sz w:val="23"/>
          <w:szCs w:val="23"/>
        </w:rPr>
        <w:t>to</w:t>
      </w:r>
      <w:r>
        <w:rPr>
          <w:sz w:val="23"/>
          <w:szCs w:val="23"/>
        </w:rPr>
        <w:t xml:space="preserve">  </w:t>
      </w:r>
      <w:r>
        <w:rPr>
          <w:w w:val="102"/>
          <w:sz w:val="23"/>
          <w:szCs w:val="23"/>
        </w:rPr>
        <w:t>Bid</w:t>
      </w:r>
      <w:r>
        <w:rPr>
          <w:sz w:val="23"/>
          <w:szCs w:val="23"/>
        </w:rPr>
        <w:t xml:space="preserve">  </w:t>
      </w:r>
      <w:r>
        <w:rPr>
          <w:w w:val="102"/>
          <w:sz w:val="23"/>
          <w:szCs w:val="23"/>
        </w:rPr>
        <w:t>issued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BAC</w:t>
      </w:r>
      <w:r>
        <w:rPr>
          <w:sz w:val="23"/>
          <w:szCs w:val="23"/>
        </w:rPr>
        <w:t xml:space="preserve">  </w:t>
      </w:r>
      <w:r>
        <w:rPr>
          <w:w w:val="102"/>
          <w:sz w:val="23"/>
          <w:szCs w:val="23"/>
        </w:rPr>
        <w:t>of</w:t>
      </w:r>
      <w:r>
        <w:rPr>
          <w:sz w:val="23"/>
          <w:szCs w:val="23"/>
        </w:rPr>
        <w:t xml:space="preserve">  </w:t>
      </w:r>
      <w:r>
        <w:rPr>
          <w:w w:val="102"/>
          <w:sz w:val="23"/>
          <w:szCs w:val="23"/>
        </w:rPr>
        <w:t>the Procuring</w:t>
      </w:r>
      <w:r>
        <w:rPr>
          <w:sz w:val="23"/>
          <w:szCs w:val="23"/>
        </w:rPr>
        <w:t xml:space="preserve"> </w:t>
      </w:r>
      <w:r>
        <w:rPr>
          <w:w w:val="102"/>
          <w:sz w:val="23"/>
          <w:szCs w:val="23"/>
        </w:rPr>
        <w:t>Entity.</w:t>
      </w:r>
    </w:p>
    <w:p w:rsidR="00300549" w:rsidRDefault="00300549">
      <w:pPr>
        <w:spacing w:before="6" w:line="220" w:lineRule="exact"/>
        <w:rPr>
          <w:sz w:val="22"/>
          <w:szCs w:val="22"/>
        </w:rPr>
      </w:pPr>
    </w:p>
    <w:p w:rsidR="00300549" w:rsidRDefault="00BF290C" w:rsidP="0020128A">
      <w:pPr>
        <w:spacing w:line="246" w:lineRule="auto"/>
        <w:ind w:left="1506" w:right="124" w:hanging="677"/>
        <w:jc w:val="both"/>
      </w:pPr>
      <w:r>
        <w:rPr>
          <w:w w:val="102"/>
          <w:sz w:val="23"/>
          <w:szCs w:val="23"/>
        </w:rPr>
        <w:t>9.4.</w:t>
      </w:r>
      <w:r>
        <w:rPr>
          <w:sz w:val="23"/>
          <w:szCs w:val="23"/>
        </w:rPr>
        <w:t xml:space="preserve">      </w:t>
      </w:r>
      <w:r>
        <w:rPr>
          <w:w w:val="102"/>
          <w:sz w:val="23"/>
          <w:szCs w:val="23"/>
        </w:rPr>
        <w:t>Only</w:t>
      </w:r>
      <w:r>
        <w:rPr>
          <w:sz w:val="23"/>
          <w:szCs w:val="23"/>
        </w:rPr>
        <w:t xml:space="preserve"> </w:t>
      </w:r>
      <w:r>
        <w:rPr>
          <w:w w:val="102"/>
          <w:sz w:val="23"/>
          <w:szCs w:val="23"/>
        </w:rPr>
        <w:t>bids</w:t>
      </w:r>
      <w:r>
        <w:rPr>
          <w:sz w:val="23"/>
          <w:szCs w:val="23"/>
        </w:rPr>
        <w:t xml:space="preserve"> </w:t>
      </w:r>
      <w:r>
        <w:rPr>
          <w:w w:val="102"/>
          <w:sz w:val="23"/>
          <w:szCs w:val="23"/>
        </w:rPr>
        <w:t>from</w:t>
      </w:r>
      <w:r>
        <w:rPr>
          <w:sz w:val="23"/>
          <w:szCs w:val="23"/>
        </w:rPr>
        <w:t xml:space="preserve"> </w:t>
      </w:r>
      <w:r>
        <w:rPr>
          <w:w w:val="102"/>
          <w:sz w:val="23"/>
          <w:szCs w:val="23"/>
        </w:rPr>
        <w:t>short</w:t>
      </w:r>
      <w:r>
        <w:rPr>
          <w:sz w:val="23"/>
          <w:szCs w:val="23"/>
        </w:rPr>
        <w:t xml:space="preserve"> </w:t>
      </w:r>
      <w:r>
        <w:rPr>
          <w:w w:val="102"/>
          <w:sz w:val="23"/>
          <w:szCs w:val="23"/>
        </w:rPr>
        <w:t>listed</w:t>
      </w:r>
      <w:r>
        <w:rPr>
          <w:sz w:val="23"/>
          <w:szCs w:val="23"/>
        </w:rPr>
        <w:t xml:space="preserve"> </w:t>
      </w:r>
      <w:r>
        <w:rPr>
          <w:w w:val="102"/>
          <w:sz w:val="23"/>
          <w:szCs w:val="23"/>
        </w:rPr>
        <w:t>bidders</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opened</w:t>
      </w:r>
      <w:r>
        <w:rPr>
          <w:sz w:val="23"/>
          <w:szCs w:val="23"/>
        </w:rPr>
        <w:t xml:space="preserve"> </w:t>
      </w:r>
      <w:r>
        <w:rPr>
          <w:w w:val="102"/>
          <w:sz w:val="23"/>
          <w:szCs w:val="23"/>
        </w:rPr>
        <w:t>and</w:t>
      </w:r>
      <w:r>
        <w:rPr>
          <w:sz w:val="23"/>
          <w:szCs w:val="23"/>
        </w:rPr>
        <w:t xml:space="preserve"> </w:t>
      </w:r>
      <w:r>
        <w:rPr>
          <w:w w:val="102"/>
          <w:sz w:val="23"/>
          <w:szCs w:val="23"/>
        </w:rPr>
        <w:t>considered</w:t>
      </w:r>
      <w:r>
        <w:rPr>
          <w:sz w:val="23"/>
          <w:szCs w:val="23"/>
        </w:rPr>
        <w:t xml:space="preserve"> </w:t>
      </w:r>
      <w:r>
        <w:rPr>
          <w:w w:val="102"/>
          <w:sz w:val="23"/>
          <w:szCs w:val="23"/>
        </w:rPr>
        <w:t>for</w:t>
      </w:r>
      <w:r>
        <w:rPr>
          <w:sz w:val="23"/>
          <w:szCs w:val="23"/>
        </w:rPr>
        <w:t xml:space="preserve"> </w:t>
      </w:r>
      <w:r>
        <w:rPr>
          <w:w w:val="102"/>
          <w:sz w:val="23"/>
          <w:szCs w:val="23"/>
        </w:rPr>
        <w:t>award of</w:t>
      </w:r>
      <w:r>
        <w:rPr>
          <w:sz w:val="23"/>
          <w:szCs w:val="23"/>
        </w:rPr>
        <w:t xml:space="preserve"> </w:t>
      </w:r>
      <w:r>
        <w:rPr>
          <w:w w:val="102"/>
          <w:sz w:val="23"/>
          <w:szCs w:val="23"/>
        </w:rPr>
        <w:t>contract.</w:t>
      </w:r>
      <w:r>
        <w:rPr>
          <w:sz w:val="23"/>
          <w:szCs w:val="23"/>
        </w:rPr>
        <w:t xml:space="preserve">   </w:t>
      </w:r>
      <w:r>
        <w:rPr>
          <w:w w:val="102"/>
          <w:sz w:val="23"/>
          <w:szCs w:val="23"/>
        </w:rPr>
        <w:t>These</w:t>
      </w:r>
      <w:r>
        <w:rPr>
          <w:sz w:val="23"/>
          <w:szCs w:val="23"/>
        </w:rPr>
        <w:t xml:space="preserve"> </w:t>
      </w:r>
      <w:r>
        <w:rPr>
          <w:w w:val="102"/>
          <w:sz w:val="23"/>
          <w:szCs w:val="23"/>
        </w:rPr>
        <w:t>short</w:t>
      </w:r>
      <w:r>
        <w:rPr>
          <w:sz w:val="23"/>
          <w:szCs w:val="23"/>
        </w:rPr>
        <w:t xml:space="preserve"> </w:t>
      </w:r>
      <w:r>
        <w:rPr>
          <w:w w:val="102"/>
          <w:sz w:val="23"/>
          <w:szCs w:val="23"/>
        </w:rPr>
        <w:t>listed</w:t>
      </w:r>
      <w:r>
        <w:rPr>
          <w:sz w:val="23"/>
          <w:szCs w:val="23"/>
        </w:rPr>
        <w:t xml:space="preserve"> </w:t>
      </w:r>
      <w:r>
        <w:rPr>
          <w:w w:val="102"/>
          <w:sz w:val="23"/>
          <w:szCs w:val="23"/>
        </w:rPr>
        <w:t>bidders,</w:t>
      </w:r>
      <w:r>
        <w:rPr>
          <w:sz w:val="23"/>
          <w:szCs w:val="23"/>
        </w:rPr>
        <w:t xml:space="preserve"> </w:t>
      </w:r>
      <w:r>
        <w:rPr>
          <w:w w:val="102"/>
          <w:sz w:val="23"/>
          <w:szCs w:val="23"/>
        </w:rPr>
        <w:t>whether</w:t>
      </w:r>
      <w:r>
        <w:rPr>
          <w:sz w:val="23"/>
          <w:szCs w:val="23"/>
        </w:rPr>
        <w:t xml:space="preserve"> </w:t>
      </w:r>
      <w:r>
        <w:rPr>
          <w:w w:val="102"/>
          <w:sz w:val="23"/>
          <w:szCs w:val="23"/>
        </w:rPr>
        <w:t>single</w:t>
      </w:r>
      <w:r>
        <w:rPr>
          <w:sz w:val="23"/>
          <w:szCs w:val="23"/>
        </w:rPr>
        <w:t xml:space="preserve"> </w:t>
      </w:r>
      <w:r>
        <w:rPr>
          <w:w w:val="102"/>
          <w:sz w:val="23"/>
          <w:szCs w:val="23"/>
        </w:rPr>
        <w:t>entities</w:t>
      </w:r>
      <w:r>
        <w:rPr>
          <w:sz w:val="23"/>
          <w:szCs w:val="23"/>
        </w:rPr>
        <w:t xml:space="preserve"> </w:t>
      </w:r>
      <w:r>
        <w:rPr>
          <w:w w:val="102"/>
          <w:sz w:val="23"/>
          <w:szCs w:val="23"/>
        </w:rPr>
        <w:t>or</w:t>
      </w:r>
      <w:r>
        <w:rPr>
          <w:sz w:val="23"/>
          <w:szCs w:val="23"/>
        </w:rPr>
        <w:t xml:space="preserve"> </w:t>
      </w:r>
      <w:r>
        <w:rPr>
          <w:w w:val="102"/>
          <w:sz w:val="23"/>
          <w:szCs w:val="23"/>
        </w:rPr>
        <w:t>JVs,</w:t>
      </w:r>
      <w:r>
        <w:rPr>
          <w:sz w:val="23"/>
          <w:szCs w:val="23"/>
        </w:rPr>
        <w:t xml:space="preserve"> </w:t>
      </w:r>
      <w:r>
        <w:rPr>
          <w:w w:val="102"/>
          <w:sz w:val="23"/>
          <w:szCs w:val="23"/>
        </w:rPr>
        <w:t>should confirm</w:t>
      </w:r>
      <w:r>
        <w:rPr>
          <w:sz w:val="23"/>
          <w:szCs w:val="23"/>
        </w:rPr>
        <w:t xml:space="preserve"> </w:t>
      </w:r>
      <w:r>
        <w:rPr>
          <w:w w:val="102"/>
          <w:sz w:val="23"/>
          <w:szCs w:val="23"/>
        </w:rPr>
        <w:t>in</w:t>
      </w:r>
      <w:r>
        <w:rPr>
          <w:sz w:val="23"/>
          <w:szCs w:val="23"/>
        </w:rPr>
        <w:t xml:space="preserve"> </w:t>
      </w:r>
      <w:r>
        <w:rPr>
          <w:w w:val="102"/>
          <w:sz w:val="23"/>
          <w:szCs w:val="23"/>
        </w:rPr>
        <w:t>their</w:t>
      </w:r>
      <w:r>
        <w:rPr>
          <w:sz w:val="23"/>
          <w:szCs w:val="23"/>
        </w:rPr>
        <w:t xml:space="preserve"> </w:t>
      </w:r>
      <w:r>
        <w:rPr>
          <w:w w:val="102"/>
          <w:sz w:val="23"/>
          <w:szCs w:val="23"/>
        </w:rPr>
        <w:t>bids</w:t>
      </w:r>
      <w:r>
        <w:rPr>
          <w:sz w:val="23"/>
          <w:szCs w:val="23"/>
        </w:rPr>
        <w:t xml:space="preserve"> </w:t>
      </w:r>
      <w:r>
        <w:rPr>
          <w:w w:val="102"/>
          <w:sz w:val="23"/>
          <w:szCs w:val="23"/>
        </w:rPr>
        <w:t>that</w:t>
      </w:r>
      <w:r>
        <w:rPr>
          <w:sz w:val="23"/>
          <w:szCs w:val="23"/>
        </w:rPr>
        <w:t xml:space="preserve"> </w:t>
      </w:r>
      <w:r>
        <w:rPr>
          <w:w w:val="102"/>
          <w:sz w:val="23"/>
          <w:szCs w:val="23"/>
        </w:rPr>
        <w:t>the</w:t>
      </w:r>
      <w:r>
        <w:rPr>
          <w:sz w:val="23"/>
          <w:szCs w:val="23"/>
        </w:rPr>
        <w:t xml:space="preserve"> </w:t>
      </w:r>
      <w:r>
        <w:rPr>
          <w:w w:val="102"/>
          <w:sz w:val="23"/>
          <w:szCs w:val="23"/>
        </w:rPr>
        <w:t>information</w:t>
      </w:r>
      <w:r>
        <w:rPr>
          <w:sz w:val="23"/>
          <w:szCs w:val="23"/>
        </w:rPr>
        <w:t xml:space="preserve"> </w:t>
      </w:r>
      <w:r>
        <w:rPr>
          <w:w w:val="102"/>
          <w:sz w:val="23"/>
          <w:szCs w:val="23"/>
        </w:rPr>
        <w:t>contained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submitted</w:t>
      </w:r>
      <w:r>
        <w:rPr>
          <w:sz w:val="23"/>
          <w:szCs w:val="23"/>
        </w:rPr>
        <w:t xml:space="preserve"> </w:t>
      </w:r>
      <w:r>
        <w:rPr>
          <w:w w:val="102"/>
          <w:sz w:val="23"/>
          <w:szCs w:val="23"/>
        </w:rPr>
        <w:t>eligibility documents</w:t>
      </w:r>
      <w:r>
        <w:rPr>
          <w:sz w:val="23"/>
          <w:szCs w:val="23"/>
        </w:rPr>
        <w:t xml:space="preserve"> </w:t>
      </w:r>
      <w:r>
        <w:rPr>
          <w:w w:val="102"/>
          <w:sz w:val="23"/>
          <w:szCs w:val="23"/>
        </w:rPr>
        <w:t>remains</w:t>
      </w:r>
      <w:r>
        <w:rPr>
          <w:sz w:val="23"/>
          <w:szCs w:val="23"/>
        </w:rPr>
        <w:t xml:space="preserve"> </w:t>
      </w:r>
      <w:r>
        <w:rPr>
          <w:w w:val="102"/>
          <w:sz w:val="23"/>
          <w:szCs w:val="23"/>
        </w:rPr>
        <w:t>correct</w:t>
      </w:r>
      <w:r>
        <w:rPr>
          <w:sz w:val="23"/>
          <w:szCs w:val="23"/>
        </w:rPr>
        <w:t xml:space="preserve"> </w:t>
      </w:r>
      <w:r>
        <w:rPr>
          <w:w w:val="102"/>
          <w:sz w:val="23"/>
          <w:szCs w:val="23"/>
        </w:rPr>
        <w:t>as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date</w:t>
      </w:r>
      <w:r>
        <w:rPr>
          <w:sz w:val="23"/>
          <w:szCs w:val="23"/>
        </w:rPr>
        <w:t xml:space="preserve"> </w:t>
      </w:r>
      <w:r>
        <w:rPr>
          <w:w w:val="102"/>
          <w:sz w:val="23"/>
          <w:szCs w:val="23"/>
        </w:rPr>
        <w:t>of</w:t>
      </w:r>
      <w:r>
        <w:rPr>
          <w:sz w:val="23"/>
          <w:szCs w:val="23"/>
        </w:rPr>
        <w:t xml:space="preserve"> </w:t>
      </w:r>
      <w:r>
        <w:rPr>
          <w:w w:val="102"/>
          <w:sz w:val="23"/>
          <w:szCs w:val="23"/>
        </w:rPr>
        <w:t>bid</w:t>
      </w:r>
      <w:r>
        <w:rPr>
          <w:sz w:val="23"/>
          <w:szCs w:val="23"/>
        </w:rPr>
        <w:t xml:space="preserve"> </w:t>
      </w:r>
      <w:r w:rsidR="0020128A">
        <w:rPr>
          <w:w w:val="102"/>
          <w:sz w:val="23"/>
          <w:szCs w:val="23"/>
        </w:rPr>
        <w:t>submission.</w:t>
      </w: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20128A">
      <w:pPr>
        <w:spacing w:before="36"/>
        <w:ind w:left="4268" w:right="4280"/>
        <w:jc w:val="center"/>
        <w:rPr>
          <w:sz w:val="19"/>
          <w:szCs w:val="19"/>
        </w:rPr>
        <w:sectPr w:rsidR="00300549">
          <w:footerReference w:type="default" r:id="rId12"/>
          <w:pgSz w:w="12240" w:h="15840"/>
          <w:pgMar w:top="1480" w:right="1720" w:bottom="280" w:left="1720" w:header="0" w:footer="0" w:gutter="0"/>
          <w:cols w:space="720"/>
        </w:sectPr>
      </w:pPr>
      <w:r>
        <w:rPr>
          <w:w w:val="103"/>
          <w:sz w:val="19"/>
          <w:szCs w:val="19"/>
        </w:rPr>
        <w:t>1</w:t>
      </w:r>
      <w:r w:rsidR="00BF290C">
        <w:rPr>
          <w:w w:val="103"/>
          <w:sz w:val="19"/>
          <w:szCs w:val="19"/>
        </w:rPr>
        <w:t>8</w:t>
      </w:r>
    </w:p>
    <w:p w:rsidR="00300549" w:rsidRDefault="00BF290C">
      <w:pPr>
        <w:spacing w:before="20"/>
        <w:ind w:left="764"/>
        <w:rPr>
          <w:sz w:val="53"/>
          <w:szCs w:val="53"/>
        </w:rPr>
      </w:pPr>
      <w:r>
        <w:rPr>
          <w:b/>
          <w:i/>
          <w:sz w:val="53"/>
          <w:szCs w:val="53"/>
        </w:rPr>
        <w:lastRenderedPageBreak/>
        <w:t>Section III. Eligibility Data Sheet</w:t>
      </w:r>
    </w:p>
    <w:p w:rsidR="00300549" w:rsidRDefault="00300549">
      <w:pPr>
        <w:spacing w:before="6" w:line="120" w:lineRule="exact"/>
        <w:rPr>
          <w:sz w:val="12"/>
          <w:szCs w:val="12"/>
        </w:rPr>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BF290C">
      <w:pPr>
        <w:ind w:left="260" w:right="4092"/>
        <w:jc w:val="both"/>
        <w:rPr>
          <w:sz w:val="30"/>
          <w:szCs w:val="30"/>
        </w:rPr>
      </w:pPr>
      <w:r>
        <w:rPr>
          <w:b/>
          <w:w w:val="99"/>
          <w:sz w:val="30"/>
          <w:szCs w:val="30"/>
        </w:rPr>
        <w:t>Notes</w:t>
      </w:r>
      <w:r>
        <w:rPr>
          <w:b/>
          <w:sz w:val="30"/>
          <w:szCs w:val="30"/>
        </w:rPr>
        <w:t xml:space="preserve"> </w:t>
      </w:r>
      <w:r>
        <w:rPr>
          <w:b/>
          <w:w w:val="99"/>
          <w:sz w:val="30"/>
          <w:szCs w:val="30"/>
        </w:rPr>
        <w:t>on</w:t>
      </w:r>
      <w:r>
        <w:rPr>
          <w:b/>
          <w:sz w:val="30"/>
          <w:szCs w:val="30"/>
        </w:rPr>
        <w:t xml:space="preserve"> </w:t>
      </w:r>
      <w:r>
        <w:rPr>
          <w:b/>
          <w:w w:val="99"/>
          <w:sz w:val="30"/>
          <w:szCs w:val="30"/>
        </w:rPr>
        <w:t>the</w:t>
      </w:r>
      <w:r>
        <w:rPr>
          <w:b/>
          <w:sz w:val="30"/>
          <w:szCs w:val="30"/>
        </w:rPr>
        <w:t xml:space="preserve"> </w:t>
      </w:r>
      <w:r>
        <w:rPr>
          <w:b/>
          <w:w w:val="99"/>
          <w:sz w:val="30"/>
          <w:szCs w:val="30"/>
        </w:rPr>
        <w:t>Eligibility</w:t>
      </w:r>
      <w:r>
        <w:rPr>
          <w:b/>
          <w:sz w:val="30"/>
          <w:szCs w:val="30"/>
        </w:rPr>
        <w:t xml:space="preserve"> </w:t>
      </w:r>
      <w:r>
        <w:rPr>
          <w:b/>
          <w:w w:val="99"/>
          <w:sz w:val="30"/>
          <w:szCs w:val="30"/>
        </w:rPr>
        <w:t>Data</w:t>
      </w:r>
      <w:r>
        <w:rPr>
          <w:b/>
          <w:sz w:val="30"/>
          <w:szCs w:val="30"/>
        </w:rPr>
        <w:t xml:space="preserve"> </w:t>
      </w:r>
      <w:r>
        <w:rPr>
          <w:b/>
          <w:w w:val="99"/>
          <w:sz w:val="30"/>
          <w:szCs w:val="30"/>
        </w:rPr>
        <w:t>Sheet</w:t>
      </w:r>
    </w:p>
    <w:p w:rsidR="00300549" w:rsidRDefault="00300549">
      <w:pPr>
        <w:spacing w:before="2" w:line="220" w:lineRule="exact"/>
        <w:rPr>
          <w:sz w:val="22"/>
          <w:szCs w:val="22"/>
        </w:rPr>
      </w:pPr>
    </w:p>
    <w:p w:rsidR="00300549" w:rsidRDefault="00BF290C">
      <w:pPr>
        <w:spacing w:line="245" w:lineRule="auto"/>
        <w:ind w:left="260" w:right="242"/>
        <w:jc w:val="both"/>
        <w:rPr>
          <w:sz w:val="23"/>
          <w:szCs w:val="23"/>
        </w:rPr>
      </w:pPr>
      <w:r>
        <w:rPr>
          <w:w w:val="102"/>
          <w:sz w:val="23"/>
          <w:szCs w:val="23"/>
        </w:rPr>
        <w:t>This</w:t>
      </w:r>
      <w:r>
        <w:rPr>
          <w:sz w:val="23"/>
          <w:szCs w:val="23"/>
        </w:rPr>
        <w:t xml:space="preserve"> </w:t>
      </w:r>
      <w:r>
        <w:rPr>
          <w:w w:val="102"/>
          <w:sz w:val="23"/>
          <w:szCs w:val="23"/>
        </w:rPr>
        <w:t>Section</w:t>
      </w:r>
      <w:r>
        <w:rPr>
          <w:sz w:val="23"/>
          <w:szCs w:val="23"/>
        </w:rPr>
        <w:t xml:space="preserve"> </w:t>
      </w:r>
      <w:r>
        <w:rPr>
          <w:w w:val="102"/>
          <w:sz w:val="23"/>
          <w:szCs w:val="23"/>
        </w:rPr>
        <w:t>is</w:t>
      </w:r>
      <w:r>
        <w:rPr>
          <w:sz w:val="23"/>
          <w:szCs w:val="23"/>
        </w:rPr>
        <w:t xml:space="preserve"> </w:t>
      </w:r>
      <w:r>
        <w:rPr>
          <w:w w:val="102"/>
          <w:sz w:val="23"/>
          <w:szCs w:val="23"/>
        </w:rPr>
        <w:t>intended</w:t>
      </w:r>
      <w:r>
        <w:rPr>
          <w:sz w:val="23"/>
          <w:szCs w:val="23"/>
        </w:rPr>
        <w:t xml:space="preserve"> </w:t>
      </w:r>
      <w:r>
        <w:rPr>
          <w:w w:val="102"/>
          <w:sz w:val="23"/>
          <w:szCs w:val="23"/>
        </w:rPr>
        <w:t>to</w:t>
      </w:r>
      <w:r>
        <w:rPr>
          <w:sz w:val="23"/>
          <w:szCs w:val="23"/>
        </w:rPr>
        <w:t xml:space="preserve"> </w:t>
      </w:r>
      <w:r>
        <w:rPr>
          <w:w w:val="102"/>
          <w:sz w:val="23"/>
          <w:szCs w:val="23"/>
        </w:rPr>
        <w:t>assist</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in</w:t>
      </w:r>
      <w:r>
        <w:rPr>
          <w:sz w:val="23"/>
          <w:szCs w:val="23"/>
        </w:rPr>
        <w:t xml:space="preserve"> </w:t>
      </w:r>
      <w:r>
        <w:rPr>
          <w:w w:val="102"/>
          <w:sz w:val="23"/>
          <w:szCs w:val="23"/>
        </w:rPr>
        <w:t>providing</w:t>
      </w:r>
      <w:r>
        <w:rPr>
          <w:sz w:val="23"/>
          <w:szCs w:val="23"/>
        </w:rPr>
        <w:t xml:space="preserve"> </w:t>
      </w:r>
      <w:r>
        <w:rPr>
          <w:w w:val="102"/>
          <w:sz w:val="23"/>
          <w:szCs w:val="23"/>
        </w:rPr>
        <w:t>the</w:t>
      </w:r>
      <w:r>
        <w:rPr>
          <w:sz w:val="23"/>
          <w:szCs w:val="23"/>
        </w:rPr>
        <w:t xml:space="preserve"> </w:t>
      </w:r>
      <w:r>
        <w:rPr>
          <w:w w:val="102"/>
          <w:sz w:val="23"/>
          <w:szCs w:val="23"/>
        </w:rPr>
        <w:t>specific</w:t>
      </w:r>
      <w:r>
        <w:rPr>
          <w:sz w:val="23"/>
          <w:szCs w:val="23"/>
        </w:rPr>
        <w:t xml:space="preserve"> </w:t>
      </w:r>
      <w:r>
        <w:rPr>
          <w:w w:val="102"/>
          <w:sz w:val="23"/>
          <w:szCs w:val="23"/>
        </w:rPr>
        <w:t>information and</w:t>
      </w:r>
      <w:r>
        <w:rPr>
          <w:sz w:val="23"/>
          <w:szCs w:val="23"/>
        </w:rPr>
        <w:t xml:space="preserve"> </w:t>
      </w:r>
      <w:r>
        <w:rPr>
          <w:w w:val="102"/>
          <w:sz w:val="23"/>
          <w:szCs w:val="23"/>
        </w:rPr>
        <w:t>requirements</w:t>
      </w:r>
      <w:r>
        <w:rPr>
          <w:sz w:val="23"/>
          <w:szCs w:val="23"/>
        </w:rPr>
        <w:t xml:space="preserve"> </w:t>
      </w:r>
      <w:r>
        <w:rPr>
          <w:w w:val="102"/>
          <w:sz w:val="23"/>
          <w:szCs w:val="23"/>
        </w:rPr>
        <w:t>in</w:t>
      </w:r>
      <w:r>
        <w:rPr>
          <w:sz w:val="23"/>
          <w:szCs w:val="23"/>
        </w:rPr>
        <w:t xml:space="preserve"> </w:t>
      </w:r>
      <w:r>
        <w:rPr>
          <w:w w:val="102"/>
          <w:sz w:val="23"/>
          <w:szCs w:val="23"/>
        </w:rPr>
        <w:t>relation</w:t>
      </w:r>
      <w:r>
        <w:rPr>
          <w:sz w:val="23"/>
          <w:szCs w:val="23"/>
        </w:rPr>
        <w:t xml:space="preserve"> </w:t>
      </w:r>
      <w:r>
        <w:rPr>
          <w:w w:val="102"/>
          <w:sz w:val="23"/>
          <w:szCs w:val="23"/>
        </w:rPr>
        <w:t>to</w:t>
      </w:r>
      <w:r>
        <w:rPr>
          <w:sz w:val="23"/>
          <w:szCs w:val="23"/>
        </w:rPr>
        <w:t xml:space="preserve"> </w:t>
      </w:r>
      <w:r>
        <w:rPr>
          <w:w w:val="102"/>
          <w:sz w:val="23"/>
          <w:szCs w:val="23"/>
        </w:rPr>
        <w:t>corresponding</w:t>
      </w:r>
      <w:r>
        <w:rPr>
          <w:sz w:val="23"/>
          <w:szCs w:val="23"/>
        </w:rPr>
        <w:t xml:space="preserve"> </w:t>
      </w:r>
      <w:r>
        <w:rPr>
          <w:w w:val="102"/>
          <w:sz w:val="23"/>
          <w:szCs w:val="23"/>
        </w:rPr>
        <w:t>clauses</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Eligibility</w:t>
      </w:r>
      <w:r>
        <w:rPr>
          <w:sz w:val="23"/>
          <w:szCs w:val="23"/>
        </w:rPr>
        <w:t xml:space="preserve"> </w:t>
      </w:r>
      <w:r>
        <w:rPr>
          <w:w w:val="102"/>
          <w:sz w:val="23"/>
          <w:szCs w:val="23"/>
        </w:rPr>
        <w:t>Documents,</w:t>
      </w:r>
      <w:r>
        <w:rPr>
          <w:sz w:val="23"/>
          <w:szCs w:val="23"/>
        </w:rPr>
        <w:t xml:space="preserve"> </w:t>
      </w:r>
      <w:r>
        <w:rPr>
          <w:w w:val="102"/>
          <w:sz w:val="23"/>
          <w:szCs w:val="23"/>
        </w:rPr>
        <w:t>and</w:t>
      </w:r>
      <w:r>
        <w:rPr>
          <w:sz w:val="23"/>
          <w:szCs w:val="23"/>
        </w:rPr>
        <w:t xml:space="preserve"> </w:t>
      </w:r>
      <w:r>
        <w:rPr>
          <w:w w:val="102"/>
          <w:sz w:val="23"/>
          <w:szCs w:val="23"/>
        </w:rPr>
        <w:t>has to</w:t>
      </w:r>
      <w:r>
        <w:rPr>
          <w:sz w:val="23"/>
          <w:szCs w:val="23"/>
        </w:rPr>
        <w:t xml:space="preserve"> </w:t>
      </w:r>
      <w:r>
        <w:rPr>
          <w:w w:val="102"/>
          <w:sz w:val="23"/>
          <w:szCs w:val="23"/>
        </w:rPr>
        <w:t>be</w:t>
      </w:r>
      <w:r>
        <w:rPr>
          <w:sz w:val="23"/>
          <w:szCs w:val="23"/>
        </w:rPr>
        <w:t xml:space="preserve"> </w:t>
      </w:r>
      <w:r>
        <w:rPr>
          <w:w w:val="102"/>
          <w:sz w:val="23"/>
          <w:szCs w:val="23"/>
        </w:rPr>
        <w:t>prepared</w:t>
      </w:r>
      <w:r>
        <w:rPr>
          <w:sz w:val="23"/>
          <w:szCs w:val="23"/>
        </w:rPr>
        <w:t xml:space="preserve"> </w:t>
      </w:r>
      <w:r>
        <w:rPr>
          <w:w w:val="102"/>
          <w:sz w:val="23"/>
          <w:szCs w:val="23"/>
        </w:rPr>
        <w:t>for</w:t>
      </w:r>
      <w:r>
        <w:rPr>
          <w:sz w:val="23"/>
          <w:szCs w:val="23"/>
        </w:rPr>
        <w:t xml:space="preserve"> </w:t>
      </w:r>
      <w:r>
        <w:rPr>
          <w:w w:val="102"/>
          <w:sz w:val="23"/>
          <w:szCs w:val="23"/>
        </w:rPr>
        <w:t>each</w:t>
      </w:r>
      <w:r>
        <w:rPr>
          <w:sz w:val="23"/>
          <w:szCs w:val="23"/>
        </w:rPr>
        <w:t xml:space="preserve"> </w:t>
      </w:r>
      <w:r>
        <w:rPr>
          <w:w w:val="102"/>
          <w:sz w:val="23"/>
          <w:szCs w:val="23"/>
        </w:rPr>
        <w:t>specific</w:t>
      </w:r>
      <w:r>
        <w:rPr>
          <w:sz w:val="23"/>
          <w:szCs w:val="23"/>
        </w:rPr>
        <w:t xml:space="preserve"> </w:t>
      </w:r>
      <w:r>
        <w:rPr>
          <w:w w:val="102"/>
          <w:sz w:val="23"/>
          <w:szCs w:val="23"/>
        </w:rPr>
        <w:t>procurement.</w:t>
      </w:r>
    </w:p>
    <w:p w:rsidR="00300549" w:rsidRDefault="00300549">
      <w:pPr>
        <w:spacing w:before="6" w:line="220" w:lineRule="exact"/>
        <w:rPr>
          <w:sz w:val="22"/>
          <w:szCs w:val="22"/>
        </w:rPr>
      </w:pPr>
    </w:p>
    <w:p w:rsidR="00300549" w:rsidRDefault="00BF290C">
      <w:pPr>
        <w:spacing w:line="246" w:lineRule="auto"/>
        <w:ind w:left="260" w:right="242"/>
        <w:jc w:val="both"/>
        <w:rPr>
          <w:sz w:val="23"/>
          <w:szCs w:val="23"/>
        </w:rPr>
      </w:pP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should</w:t>
      </w:r>
      <w:r>
        <w:rPr>
          <w:sz w:val="23"/>
          <w:szCs w:val="23"/>
        </w:rPr>
        <w:t xml:space="preserve">  </w:t>
      </w:r>
      <w:r>
        <w:rPr>
          <w:w w:val="102"/>
          <w:sz w:val="23"/>
          <w:szCs w:val="23"/>
        </w:rPr>
        <w:t>specify</w:t>
      </w:r>
      <w:r>
        <w:rPr>
          <w:sz w:val="23"/>
          <w:szCs w:val="23"/>
        </w:rPr>
        <w:t xml:space="preserve">  </w:t>
      </w:r>
      <w:r>
        <w:rPr>
          <w:w w:val="102"/>
          <w:sz w:val="23"/>
          <w:szCs w:val="23"/>
        </w:rPr>
        <w:t>in</w:t>
      </w:r>
      <w:r>
        <w:rPr>
          <w:sz w:val="23"/>
          <w:szCs w:val="23"/>
        </w:rPr>
        <w:t xml:space="preserve">  </w:t>
      </w:r>
      <w:r>
        <w:rPr>
          <w:w w:val="102"/>
          <w:sz w:val="23"/>
          <w:szCs w:val="23"/>
        </w:rPr>
        <w:t>this</w:t>
      </w:r>
      <w:r>
        <w:rPr>
          <w:sz w:val="23"/>
          <w:szCs w:val="23"/>
        </w:rPr>
        <w:t xml:space="preserve">  </w:t>
      </w:r>
      <w:r>
        <w:rPr>
          <w:w w:val="102"/>
          <w:sz w:val="23"/>
          <w:szCs w:val="23"/>
        </w:rPr>
        <w:t>Section</w:t>
      </w:r>
      <w:r>
        <w:rPr>
          <w:sz w:val="23"/>
          <w:szCs w:val="23"/>
        </w:rPr>
        <w:t xml:space="preserve">  </w:t>
      </w:r>
      <w:r>
        <w:rPr>
          <w:w w:val="102"/>
          <w:sz w:val="23"/>
          <w:szCs w:val="23"/>
        </w:rPr>
        <w:t>the</w:t>
      </w:r>
      <w:r>
        <w:rPr>
          <w:sz w:val="23"/>
          <w:szCs w:val="23"/>
        </w:rPr>
        <w:t xml:space="preserve">  </w:t>
      </w:r>
      <w:r>
        <w:rPr>
          <w:w w:val="102"/>
          <w:sz w:val="23"/>
          <w:szCs w:val="23"/>
        </w:rPr>
        <w:t>information</w:t>
      </w:r>
      <w:r>
        <w:rPr>
          <w:sz w:val="23"/>
          <w:szCs w:val="23"/>
        </w:rPr>
        <w:t xml:space="preserve">  </w:t>
      </w:r>
      <w:r>
        <w:rPr>
          <w:w w:val="102"/>
          <w:sz w:val="23"/>
          <w:szCs w:val="23"/>
        </w:rPr>
        <w:t>and</w:t>
      </w:r>
      <w:r>
        <w:rPr>
          <w:sz w:val="23"/>
          <w:szCs w:val="23"/>
        </w:rPr>
        <w:t xml:space="preserve">  </w:t>
      </w:r>
      <w:r>
        <w:rPr>
          <w:w w:val="102"/>
          <w:sz w:val="23"/>
          <w:szCs w:val="23"/>
        </w:rPr>
        <w:t>requirements specific</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circumstances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the</w:t>
      </w:r>
      <w:r>
        <w:rPr>
          <w:sz w:val="23"/>
          <w:szCs w:val="23"/>
        </w:rPr>
        <w:t xml:space="preserve"> </w:t>
      </w:r>
      <w:r>
        <w:rPr>
          <w:w w:val="102"/>
          <w:sz w:val="23"/>
          <w:szCs w:val="23"/>
        </w:rPr>
        <w:t>processing</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eligibility,</w:t>
      </w:r>
      <w:r>
        <w:rPr>
          <w:sz w:val="23"/>
          <w:szCs w:val="23"/>
        </w:rPr>
        <w:t xml:space="preserve"> </w:t>
      </w:r>
      <w:r>
        <w:rPr>
          <w:w w:val="102"/>
          <w:sz w:val="23"/>
          <w:szCs w:val="23"/>
        </w:rPr>
        <w:t>and the</w:t>
      </w:r>
      <w:r>
        <w:rPr>
          <w:sz w:val="23"/>
          <w:szCs w:val="23"/>
        </w:rPr>
        <w:t xml:space="preserve"> </w:t>
      </w:r>
      <w:r>
        <w:rPr>
          <w:w w:val="102"/>
          <w:sz w:val="23"/>
          <w:szCs w:val="23"/>
        </w:rPr>
        <w:t>rules</w:t>
      </w:r>
      <w:r>
        <w:rPr>
          <w:sz w:val="23"/>
          <w:szCs w:val="23"/>
        </w:rPr>
        <w:t xml:space="preserve"> </w:t>
      </w:r>
      <w:r>
        <w:rPr>
          <w:w w:val="102"/>
          <w:sz w:val="23"/>
          <w:szCs w:val="23"/>
        </w:rPr>
        <w:t>that</w:t>
      </w:r>
      <w:r>
        <w:rPr>
          <w:sz w:val="23"/>
          <w:szCs w:val="23"/>
        </w:rPr>
        <w:t xml:space="preserve"> </w:t>
      </w:r>
      <w:r>
        <w:rPr>
          <w:w w:val="102"/>
          <w:sz w:val="23"/>
          <w:szCs w:val="23"/>
        </w:rPr>
        <w:t>will</w:t>
      </w:r>
      <w:r>
        <w:rPr>
          <w:sz w:val="23"/>
          <w:szCs w:val="23"/>
        </w:rPr>
        <w:t xml:space="preserve"> </w:t>
      </w:r>
      <w:r>
        <w:rPr>
          <w:w w:val="102"/>
          <w:sz w:val="23"/>
          <w:szCs w:val="23"/>
        </w:rPr>
        <w:t>apply</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determination</w:t>
      </w:r>
      <w:r>
        <w:rPr>
          <w:sz w:val="23"/>
          <w:szCs w:val="23"/>
        </w:rPr>
        <w:t xml:space="preserve"> </w:t>
      </w:r>
      <w:r>
        <w:rPr>
          <w:w w:val="102"/>
          <w:sz w:val="23"/>
          <w:szCs w:val="23"/>
        </w:rPr>
        <w:t>and</w:t>
      </w:r>
      <w:r>
        <w:rPr>
          <w:sz w:val="23"/>
          <w:szCs w:val="23"/>
        </w:rPr>
        <w:t xml:space="preserve"> </w:t>
      </w:r>
      <w:r>
        <w:rPr>
          <w:w w:val="102"/>
          <w:sz w:val="23"/>
          <w:szCs w:val="23"/>
        </w:rPr>
        <w:t>evaluation</w:t>
      </w:r>
      <w:r>
        <w:rPr>
          <w:sz w:val="23"/>
          <w:szCs w:val="23"/>
        </w:rPr>
        <w:t xml:space="preserve"> </w:t>
      </w:r>
      <w:r>
        <w:rPr>
          <w:w w:val="102"/>
          <w:sz w:val="23"/>
          <w:szCs w:val="23"/>
        </w:rPr>
        <w:t>of</w:t>
      </w:r>
      <w:r>
        <w:rPr>
          <w:sz w:val="23"/>
          <w:szCs w:val="23"/>
        </w:rPr>
        <w:t xml:space="preserve"> </w:t>
      </w:r>
      <w:r>
        <w:rPr>
          <w:w w:val="102"/>
          <w:sz w:val="23"/>
          <w:szCs w:val="23"/>
        </w:rPr>
        <w:t>eligibility.</w:t>
      </w:r>
    </w:p>
    <w:p w:rsidR="00300549" w:rsidRDefault="00300549">
      <w:pPr>
        <w:spacing w:before="5" w:line="220" w:lineRule="exact"/>
        <w:rPr>
          <w:sz w:val="22"/>
          <w:szCs w:val="22"/>
        </w:rPr>
      </w:pPr>
    </w:p>
    <w:p w:rsidR="00300549" w:rsidRDefault="00B1383E">
      <w:pPr>
        <w:ind w:left="260" w:right="2463"/>
        <w:jc w:val="both"/>
        <w:rPr>
          <w:sz w:val="23"/>
          <w:szCs w:val="23"/>
        </w:rPr>
      </w:pPr>
      <w:r>
        <w:pict>
          <v:group id="_x0000_s3158" style="position:absolute;left:0;text-align:left;margin-left:93.55pt;margin-top:121.75pt;width:423.8pt;height:254.2pt;z-index:-5267;mso-position-horizontal-relative:page;mso-position-vertical-relative:page" coordorigin="1871,2435" coordsize="8476,5084">
            <v:shape id="_x0000_s3162" style="position:absolute;left:1886;top:2450;width:8446;height:0" coordorigin="1886,2450" coordsize="8446,0" path="m1886,2450r8446,e" filled="f" strokeweight=".28911mm">
              <v:path arrowok="t"/>
            </v:shape>
            <v:shape id="_x0000_s3161" style="position:absolute;left:1879;top:2443;width:0;height:5068" coordorigin="1879,2443" coordsize="0,5068" path="m1879,2443r,5068e" filled="f" strokeweight=".28911mm">
              <v:path arrowok="t"/>
            </v:shape>
            <v:shape id="_x0000_s3160" style="position:absolute;left:1886;top:7504;width:8446;height:0" coordorigin="1886,7504" coordsize="8446,0" path="m1886,7504r8446,e" filled="f" strokeweight=".24678mm">
              <v:path arrowok="t"/>
            </v:shape>
            <v:shape id="_x0000_s3159" style="position:absolute;left:10339;top:2443;width:0;height:5068" coordorigin="10339,2443" coordsize="0,5068" path="m10339,2443r,5068e" filled="f" strokeweight=".28911mm">
              <v:path arrowok="t"/>
            </v:shape>
            <w10:wrap anchorx="page" anchory="page"/>
          </v:group>
        </w:pict>
      </w:r>
      <w:r w:rsidR="00BF290C">
        <w:rPr>
          <w:w w:val="102"/>
          <w:sz w:val="23"/>
          <w:szCs w:val="23"/>
        </w:rPr>
        <w:t>In</w:t>
      </w:r>
      <w:r w:rsidR="00BF290C">
        <w:rPr>
          <w:sz w:val="23"/>
          <w:szCs w:val="23"/>
        </w:rPr>
        <w:t xml:space="preserve"> </w:t>
      </w:r>
      <w:r w:rsidR="00BF290C">
        <w:rPr>
          <w:w w:val="102"/>
          <w:sz w:val="23"/>
          <w:szCs w:val="23"/>
        </w:rPr>
        <w:t>preparing</w:t>
      </w:r>
      <w:r w:rsidR="00BF290C">
        <w:rPr>
          <w:sz w:val="23"/>
          <w:szCs w:val="23"/>
        </w:rPr>
        <w:t xml:space="preserve"> </w:t>
      </w:r>
      <w:r w:rsidR="00BF290C">
        <w:rPr>
          <w:w w:val="102"/>
          <w:sz w:val="23"/>
          <w:szCs w:val="23"/>
        </w:rPr>
        <w:t>this</w:t>
      </w:r>
      <w:r w:rsidR="00BF290C">
        <w:rPr>
          <w:sz w:val="23"/>
          <w:szCs w:val="23"/>
        </w:rPr>
        <w:t xml:space="preserve"> </w:t>
      </w:r>
      <w:r w:rsidR="00BF290C">
        <w:rPr>
          <w:w w:val="102"/>
          <w:sz w:val="23"/>
          <w:szCs w:val="23"/>
        </w:rPr>
        <w:t>Section,</w:t>
      </w:r>
      <w:r w:rsidR="00BF290C">
        <w:rPr>
          <w:sz w:val="23"/>
          <w:szCs w:val="23"/>
        </w:rPr>
        <w:t xml:space="preserve"> </w:t>
      </w:r>
      <w:r w:rsidR="00BF290C">
        <w:rPr>
          <w:w w:val="102"/>
          <w:sz w:val="23"/>
          <w:szCs w:val="23"/>
        </w:rPr>
        <w:t>the</w:t>
      </w:r>
      <w:r w:rsidR="00BF290C">
        <w:rPr>
          <w:sz w:val="23"/>
          <w:szCs w:val="23"/>
        </w:rPr>
        <w:t xml:space="preserve"> </w:t>
      </w:r>
      <w:r w:rsidR="00BF290C">
        <w:rPr>
          <w:w w:val="102"/>
          <w:sz w:val="23"/>
          <w:szCs w:val="23"/>
        </w:rPr>
        <w:t>following</w:t>
      </w:r>
      <w:r w:rsidR="00BF290C">
        <w:rPr>
          <w:sz w:val="23"/>
          <w:szCs w:val="23"/>
        </w:rPr>
        <w:t xml:space="preserve"> </w:t>
      </w:r>
      <w:r w:rsidR="00BF290C">
        <w:rPr>
          <w:w w:val="102"/>
          <w:sz w:val="23"/>
          <w:szCs w:val="23"/>
        </w:rPr>
        <w:t>aspects</w:t>
      </w:r>
      <w:r w:rsidR="00BF290C">
        <w:rPr>
          <w:sz w:val="23"/>
          <w:szCs w:val="23"/>
        </w:rPr>
        <w:t xml:space="preserve"> </w:t>
      </w:r>
      <w:r w:rsidR="00BF290C">
        <w:rPr>
          <w:w w:val="102"/>
          <w:sz w:val="23"/>
          <w:szCs w:val="23"/>
        </w:rPr>
        <w:t>should</w:t>
      </w:r>
      <w:r w:rsidR="00BF290C">
        <w:rPr>
          <w:sz w:val="23"/>
          <w:szCs w:val="23"/>
        </w:rPr>
        <w:t xml:space="preserve"> </w:t>
      </w:r>
      <w:r w:rsidR="00BF290C">
        <w:rPr>
          <w:w w:val="102"/>
          <w:sz w:val="23"/>
          <w:szCs w:val="23"/>
        </w:rPr>
        <w:t>be</w:t>
      </w:r>
      <w:r w:rsidR="00BF290C">
        <w:rPr>
          <w:sz w:val="23"/>
          <w:szCs w:val="23"/>
        </w:rPr>
        <w:t xml:space="preserve"> </w:t>
      </w:r>
      <w:r w:rsidR="00BF290C">
        <w:rPr>
          <w:w w:val="102"/>
          <w:sz w:val="23"/>
          <w:szCs w:val="23"/>
        </w:rPr>
        <w:t>checked:</w:t>
      </w:r>
    </w:p>
    <w:p w:rsidR="00300549" w:rsidRDefault="00300549">
      <w:pPr>
        <w:spacing w:before="12" w:line="220" w:lineRule="exact"/>
        <w:rPr>
          <w:sz w:val="22"/>
          <w:szCs w:val="22"/>
        </w:rPr>
      </w:pPr>
    </w:p>
    <w:p w:rsidR="00300549" w:rsidRDefault="00BF290C">
      <w:pPr>
        <w:ind w:left="598"/>
        <w:rPr>
          <w:sz w:val="23"/>
          <w:szCs w:val="23"/>
        </w:rPr>
      </w:pPr>
      <w:r>
        <w:rPr>
          <w:w w:val="102"/>
          <w:sz w:val="23"/>
          <w:szCs w:val="23"/>
        </w:rPr>
        <w:t>(a)</w:t>
      </w:r>
      <w:r>
        <w:rPr>
          <w:sz w:val="23"/>
          <w:szCs w:val="23"/>
        </w:rPr>
        <w:t xml:space="preserve">       </w:t>
      </w:r>
      <w:r>
        <w:rPr>
          <w:w w:val="102"/>
          <w:sz w:val="23"/>
          <w:szCs w:val="23"/>
        </w:rPr>
        <w:t>Information</w:t>
      </w:r>
      <w:r>
        <w:rPr>
          <w:sz w:val="23"/>
          <w:szCs w:val="23"/>
        </w:rPr>
        <w:t xml:space="preserve">   </w:t>
      </w:r>
      <w:r>
        <w:rPr>
          <w:w w:val="102"/>
          <w:sz w:val="23"/>
          <w:szCs w:val="23"/>
        </w:rPr>
        <w:t>that</w:t>
      </w:r>
      <w:r>
        <w:rPr>
          <w:sz w:val="23"/>
          <w:szCs w:val="23"/>
        </w:rPr>
        <w:t xml:space="preserve">   </w:t>
      </w:r>
      <w:r>
        <w:rPr>
          <w:w w:val="102"/>
          <w:sz w:val="23"/>
          <w:szCs w:val="23"/>
        </w:rPr>
        <w:t>specifies</w:t>
      </w:r>
      <w:r>
        <w:rPr>
          <w:sz w:val="23"/>
          <w:szCs w:val="23"/>
        </w:rPr>
        <w:t xml:space="preserve">   </w:t>
      </w:r>
      <w:r>
        <w:rPr>
          <w:w w:val="102"/>
          <w:sz w:val="23"/>
          <w:szCs w:val="23"/>
        </w:rPr>
        <w:t>and</w:t>
      </w:r>
      <w:r>
        <w:rPr>
          <w:sz w:val="23"/>
          <w:szCs w:val="23"/>
        </w:rPr>
        <w:t xml:space="preserve">   </w:t>
      </w:r>
      <w:r>
        <w:rPr>
          <w:w w:val="102"/>
          <w:sz w:val="23"/>
          <w:szCs w:val="23"/>
        </w:rPr>
        <w:t>complements</w:t>
      </w:r>
      <w:r>
        <w:rPr>
          <w:sz w:val="23"/>
          <w:szCs w:val="23"/>
        </w:rPr>
        <w:t xml:space="preserve">   </w:t>
      </w:r>
      <w:r>
        <w:rPr>
          <w:w w:val="102"/>
          <w:sz w:val="23"/>
          <w:szCs w:val="23"/>
        </w:rPr>
        <w:t>provisions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Eligibility</w:t>
      </w:r>
    </w:p>
    <w:p w:rsidR="00300549" w:rsidRDefault="00BF290C">
      <w:pPr>
        <w:spacing w:before="6"/>
        <w:ind w:left="1275"/>
        <w:rPr>
          <w:sz w:val="23"/>
          <w:szCs w:val="23"/>
        </w:rPr>
      </w:pPr>
      <w:r>
        <w:rPr>
          <w:w w:val="102"/>
          <w:sz w:val="23"/>
          <w:szCs w:val="23"/>
        </w:rPr>
        <w:t>Documents</w:t>
      </w:r>
      <w:r>
        <w:rPr>
          <w:sz w:val="23"/>
          <w:szCs w:val="23"/>
        </w:rPr>
        <w:t xml:space="preserve"> </w:t>
      </w:r>
      <w:r>
        <w:rPr>
          <w:w w:val="102"/>
          <w:sz w:val="23"/>
          <w:szCs w:val="23"/>
        </w:rPr>
        <w:t>must</w:t>
      </w:r>
      <w:r>
        <w:rPr>
          <w:sz w:val="23"/>
          <w:szCs w:val="23"/>
        </w:rPr>
        <w:t xml:space="preserve"> </w:t>
      </w:r>
      <w:r>
        <w:rPr>
          <w:w w:val="102"/>
          <w:sz w:val="23"/>
          <w:szCs w:val="23"/>
        </w:rPr>
        <w:t>be</w:t>
      </w:r>
      <w:r>
        <w:rPr>
          <w:sz w:val="23"/>
          <w:szCs w:val="23"/>
        </w:rPr>
        <w:t xml:space="preserve"> </w:t>
      </w:r>
      <w:r>
        <w:rPr>
          <w:w w:val="102"/>
          <w:sz w:val="23"/>
          <w:szCs w:val="23"/>
        </w:rPr>
        <w:t>incorporated.</w:t>
      </w:r>
    </w:p>
    <w:p w:rsidR="00300549" w:rsidRDefault="00300549">
      <w:pPr>
        <w:spacing w:before="12" w:line="220" w:lineRule="exact"/>
        <w:rPr>
          <w:sz w:val="22"/>
          <w:szCs w:val="22"/>
        </w:rPr>
      </w:pPr>
    </w:p>
    <w:p w:rsidR="00300549" w:rsidRDefault="00BF290C">
      <w:pPr>
        <w:spacing w:line="245" w:lineRule="auto"/>
        <w:ind w:left="1275" w:right="244" w:hanging="677"/>
        <w:jc w:val="both"/>
        <w:rPr>
          <w:sz w:val="23"/>
          <w:szCs w:val="23"/>
        </w:rPr>
        <w:sectPr w:rsidR="00300549">
          <w:footerReference w:type="default" r:id="rId13"/>
          <w:pgSz w:w="12240" w:h="15840"/>
          <w:pgMar w:top="1340" w:right="1720" w:bottom="280" w:left="1720" w:header="0" w:footer="906" w:gutter="0"/>
          <w:pgNumType w:start="19"/>
          <w:cols w:space="720"/>
        </w:sectPr>
      </w:pPr>
      <w:r>
        <w:rPr>
          <w:w w:val="102"/>
          <w:sz w:val="23"/>
          <w:szCs w:val="23"/>
        </w:rPr>
        <w:t>(b)</w:t>
      </w:r>
      <w:r>
        <w:rPr>
          <w:sz w:val="23"/>
          <w:szCs w:val="23"/>
        </w:rPr>
        <w:t xml:space="preserve">       </w:t>
      </w:r>
      <w:r>
        <w:rPr>
          <w:w w:val="102"/>
          <w:sz w:val="23"/>
          <w:szCs w:val="23"/>
        </w:rPr>
        <w:t>Amendments</w:t>
      </w:r>
      <w:r>
        <w:rPr>
          <w:sz w:val="23"/>
          <w:szCs w:val="23"/>
        </w:rPr>
        <w:t xml:space="preserve">  </w:t>
      </w:r>
      <w:r>
        <w:rPr>
          <w:w w:val="102"/>
          <w:sz w:val="23"/>
          <w:szCs w:val="23"/>
        </w:rPr>
        <w:t>and/or</w:t>
      </w:r>
      <w:r>
        <w:rPr>
          <w:sz w:val="23"/>
          <w:szCs w:val="23"/>
        </w:rPr>
        <w:t xml:space="preserve">  </w:t>
      </w:r>
      <w:r>
        <w:rPr>
          <w:w w:val="102"/>
          <w:sz w:val="23"/>
          <w:szCs w:val="23"/>
        </w:rPr>
        <w:t>supplements,</w:t>
      </w:r>
      <w:r>
        <w:rPr>
          <w:sz w:val="23"/>
          <w:szCs w:val="23"/>
        </w:rPr>
        <w:t xml:space="preserve">  </w:t>
      </w:r>
      <w:r>
        <w:rPr>
          <w:w w:val="102"/>
          <w:sz w:val="23"/>
          <w:szCs w:val="23"/>
        </w:rPr>
        <w:t>if</w:t>
      </w:r>
      <w:r>
        <w:rPr>
          <w:sz w:val="23"/>
          <w:szCs w:val="23"/>
        </w:rPr>
        <w:t xml:space="preserve">  </w:t>
      </w:r>
      <w:r>
        <w:rPr>
          <w:w w:val="102"/>
          <w:sz w:val="23"/>
          <w:szCs w:val="23"/>
        </w:rPr>
        <w:t>any,</w:t>
      </w:r>
      <w:r>
        <w:rPr>
          <w:sz w:val="23"/>
          <w:szCs w:val="23"/>
        </w:rPr>
        <w:t xml:space="preserve">  </w:t>
      </w:r>
      <w:r>
        <w:rPr>
          <w:w w:val="102"/>
          <w:sz w:val="23"/>
          <w:szCs w:val="23"/>
        </w:rPr>
        <w:t>to</w:t>
      </w:r>
      <w:r>
        <w:rPr>
          <w:sz w:val="23"/>
          <w:szCs w:val="23"/>
        </w:rPr>
        <w:t xml:space="preserve">  </w:t>
      </w:r>
      <w:r>
        <w:rPr>
          <w:w w:val="102"/>
          <w:sz w:val="23"/>
          <w:szCs w:val="23"/>
        </w:rPr>
        <w:t>provisions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Eligibility Documents</w:t>
      </w:r>
      <w:r>
        <w:rPr>
          <w:sz w:val="23"/>
          <w:szCs w:val="23"/>
        </w:rPr>
        <w:t xml:space="preserve"> </w:t>
      </w:r>
      <w:r>
        <w:rPr>
          <w:w w:val="102"/>
          <w:sz w:val="23"/>
          <w:szCs w:val="23"/>
        </w:rPr>
        <w:t>as</w:t>
      </w:r>
      <w:r>
        <w:rPr>
          <w:sz w:val="23"/>
          <w:szCs w:val="23"/>
        </w:rPr>
        <w:t xml:space="preserve">  </w:t>
      </w:r>
      <w:r>
        <w:rPr>
          <w:w w:val="102"/>
          <w:sz w:val="23"/>
          <w:szCs w:val="23"/>
        </w:rPr>
        <w:t>necessitated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circumstances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specific</w:t>
      </w:r>
      <w:r>
        <w:rPr>
          <w:sz w:val="23"/>
          <w:szCs w:val="23"/>
        </w:rPr>
        <w:t xml:space="preserve">  </w:t>
      </w:r>
      <w:r>
        <w:rPr>
          <w:w w:val="102"/>
          <w:sz w:val="23"/>
          <w:szCs w:val="23"/>
        </w:rPr>
        <w:t>procurement, must</w:t>
      </w:r>
      <w:r>
        <w:rPr>
          <w:sz w:val="23"/>
          <w:szCs w:val="23"/>
        </w:rPr>
        <w:t xml:space="preserve"> </w:t>
      </w:r>
      <w:r>
        <w:rPr>
          <w:w w:val="102"/>
          <w:sz w:val="23"/>
          <w:szCs w:val="23"/>
        </w:rPr>
        <w:t>also</w:t>
      </w:r>
      <w:r>
        <w:rPr>
          <w:sz w:val="23"/>
          <w:szCs w:val="23"/>
        </w:rPr>
        <w:t xml:space="preserve"> </w:t>
      </w:r>
      <w:r>
        <w:rPr>
          <w:w w:val="102"/>
          <w:sz w:val="23"/>
          <w:szCs w:val="23"/>
        </w:rPr>
        <w:t>be</w:t>
      </w:r>
      <w:r>
        <w:rPr>
          <w:sz w:val="23"/>
          <w:szCs w:val="23"/>
        </w:rPr>
        <w:t xml:space="preserve"> </w:t>
      </w:r>
      <w:r>
        <w:rPr>
          <w:w w:val="102"/>
          <w:sz w:val="23"/>
          <w:szCs w:val="23"/>
        </w:rPr>
        <w:t>incorporated.</w:t>
      </w:r>
    </w:p>
    <w:p w:rsidR="00300549" w:rsidRDefault="00BF290C">
      <w:pPr>
        <w:spacing w:before="31"/>
        <w:ind w:left="2338"/>
        <w:rPr>
          <w:sz w:val="45"/>
          <w:szCs w:val="45"/>
        </w:rPr>
      </w:pPr>
      <w:r>
        <w:rPr>
          <w:b/>
          <w:sz w:val="45"/>
          <w:szCs w:val="45"/>
        </w:rPr>
        <w:lastRenderedPageBreak/>
        <w:t>Eligibility Data Sheet</w:t>
      </w:r>
    </w:p>
    <w:p w:rsidR="00300549" w:rsidRDefault="00300549">
      <w:pPr>
        <w:spacing w:before="20" w:line="220" w:lineRule="exact"/>
        <w:rPr>
          <w:sz w:val="22"/>
          <w:szCs w:val="22"/>
        </w:rPr>
      </w:pPr>
    </w:p>
    <w:p w:rsidR="00300549" w:rsidRDefault="00BF290C">
      <w:pPr>
        <w:ind w:left="265"/>
        <w:rPr>
          <w:sz w:val="23"/>
          <w:szCs w:val="23"/>
        </w:rPr>
      </w:pPr>
      <w:r>
        <w:rPr>
          <w:b/>
          <w:w w:val="102"/>
          <w:sz w:val="23"/>
          <w:szCs w:val="23"/>
        </w:rPr>
        <w:t>Eligibility</w:t>
      </w:r>
    </w:p>
    <w:p w:rsidR="00300549" w:rsidRDefault="00BF290C">
      <w:pPr>
        <w:spacing w:before="8"/>
        <w:ind w:left="265"/>
        <w:rPr>
          <w:sz w:val="23"/>
          <w:szCs w:val="23"/>
        </w:rPr>
      </w:pPr>
      <w:r>
        <w:rPr>
          <w:b/>
          <w:w w:val="102"/>
          <w:sz w:val="23"/>
          <w:szCs w:val="23"/>
        </w:rPr>
        <w:t>Documents</w:t>
      </w:r>
    </w:p>
    <w:p w:rsidR="00300549" w:rsidRDefault="00300549">
      <w:pPr>
        <w:spacing w:before="1" w:line="120" w:lineRule="exact"/>
        <w:rPr>
          <w:sz w:val="12"/>
          <w:szCs w:val="12"/>
        </w:rPr>
      </w:pPr>
    </w:p>
    <w:p w:rsidR="00300549" w:rsidRDefault="00BF290C">
      <w:pPr>
        <w:spacing w:line="245" w:lineRule="auto"/>
        <w:ind w:left="1762" w:right="239" w:hanging="1498"/>
        <w:rPr>
          <w:sz w:val="23"/>
          <w:szCs w:val="23"/>
        </w:rPr>
      </w:pPr>
      <w:r>
        <w:rPr>
          <w:w w:val="102"/>
          <w:sz w:val="23"/>
          <w:szCs w:val="23"/>
        </w:rPr>
        <w:t>1.2</w:t>
      </w:r>
      <w:r>
        <w:rPr>
          <w:sz w:val="23"/>
          <w:szCs w:val="23"/>
        </w:rPr>
        <w:t xml:space="preserve">                     </w:t>
      </w:r>
      <w:r>
        <w:rPr>
          <w:i/>
          <w:w w:val="102"/>
          <w:sz w:val="23"/>
          <w:szCs w:val="23"/>
        </w:rPr>
        <w:t>State</w:t>
      </w:r>
      <w:r>
        <w:rPr>
          <w:i/>
          <w:sz w:val="23"/>
          <w:szCs w:val="23"/>
        </w:rPr>
        <w:t xml:space="preserve"> </w:t>
      </w:r>
      <w:r>
        <w:rPr>
          <w:i/>
          <w:w w:val="102"/>
          <w:sz w:val="23"/>
          <w:szCs w:val="23"/>
        </w:rPr>
        <w:t>the</w:t>
      </w:r>
      <w:r>
        <w:rPr>
          <w:i/>
          <w:sz w:val="23"/>
          <w:szCs w:val="23"/>
        </w:rPr>
        <w:t xml:space="preserve"> </w:t>
      </w:r>
      <w:r>
        <w:rPr>
          <w:i/>
          <w:w w:val="102"/>
          <w:sz w:val="23"/>
          <w:szCs w:val="23"/>
        </w:rPr>
        <w:t>types</w:t>
      </w:r>
      <w:r>
        <w:rPr>
          <w:i/>
          <w:sz w:val="23"/>
          <w:szCs w:val="23"/>
        </w:rPr>
        <w:t xml:space="preserve"> </w:t>
      </w:r>
      <w:r>
        <w:rPr>
          <w:i/>
          <w:w w:val="102"/>
          <w:sz w:val="23"/>
          <w:szCs w:val="23"/>
        </w:rPr>
        <w:t>and</w:t>
      </w:r>
      <w:r>
        <w:rPr>
          <w:i/>
          <w:sz w:val="23"/>
          <w:szCs w:val="23"/>
        </w:rPr>
        <w:t xml:space="preserve"> </w:t>
      </w:r>
      <w:r>
        <w:rPr>
          <w:i/>
          <w:w w:val="102"/>
          <w:sz w:val="23"/>
          <w:szCs w:val="23"/>
        </w:rPr>
        <w:t>fields</w:t>
      </w:r>
      <w:r>
        <w:rPr>
          <w:i/>
          <w:sz w:val="23"/>
          <w:szCs w:val="23"/>
        </w:rPr>
        <w:t xml:space="preserve"> </w:t>
      </w:r>
      <w:r>
        <w:rPr>
          <w:i/>
          <w:w w:val="102"/>
          <w:sz w:val="23"/>
          <w:szCs w:val="23"/>
        </w:rPr>
        <w:t>of</w:t>
      </w:r>
      <w:r>
        <w:rPr>
          <w:i/>
          <w:sz w:val="23"/>
          <w:szCs w:val="23"/>
        </w:rPr>
        <w:t xml:space="preserve"> </w:t>
      </w:r>
      <w:r>
        <w:rPr>
          <w:i/>
          <w:w w:val="102"/>
          <w:sz w:val="23"/>
          <w:szCs w:val="23"/>
        </w:rPr>
        <w:t>Consulting</w:t>
      </w:r>
      <w:r>
        <w:rPr>
          <w:i/>
          <w:sz w:val="23"/>
          <w:szCs w:val="23"/>
        </w:rPr>
        <w:t xml:space="preserve"> </w:t>
      </w:r>
      <w:r>
        <w:rPr>
          <w:i/>
          <w:w w:val="102"/>
          <w:sz w:val="23"/>
          <w:szCs w:val="23"/>
        </w:rPr>
        <w:t>Services</w:t>
      </w:r>
      <w:r>
        <w:rPr>
          <w:i/>
          <w:sz w:val="23"/>
          <w:szCs w:val="23"/>
        </w:rPr>
        <w:t xml:space="preserve"> </w:t>
      </w:r>
      <w:r>
        <w:rPr>
          <w:i/>
          <w:w w:val="102"/>
          <w:sz w:val="23"/>
          <w:szCs w:val="23"/>
        </w:rPr>
        <w:t>that</w:t>
      </w:r>
      <w:r>
        <w:rPr>
          <w:i/>
          <w:sz w:val="23"/>
          <w:szCs w:val="23"/>
        </w:rPr>
        <w:t xml:space="preserve"> </w:t>
      </w:r>
      <w:r>
        <w:rPr>
          <w:i/>
          <w:w w:val="102"/>
          <w:sz w:val="23"/>
          <w:szCs w:val="23"/>
        </w:rPr>
        <w:t>will</w:t>
      </w:r>
      <w:r>
        <w:rPr>
          <w:i/>
          <w:sz w:val="23"/>
          <w:szCs w:val="23"/>
        </w:rPr>
        <w:t xml:space="preserve"> </w:t>
      </w:r>
      <w:r>
        <w:rPr>
          <w:i/>
          <w:w w:val="102"/>
          <w:sz w:val="23"/>
          <w:szCs w:val="23"/>
        </w:rPr>
        <w:t>be</w:t>
      </w:r>
      <w:r>
        <w:rPr>
          <w:i/>
          <w:sz w:val="23"/>
          <w:szCs w:val="23"/>
        </w:rPr>
        <w:t xml:space="preserve"> </w:t>
      </w:r>
      <w:r>
        <w:rPr>
          <w:i/>
          <w:w w:val="102"/>
          <w:sz w:val="23"/>
          <w:szCs w:val="23"/>
        </w:rPr>
        <w:t>performed</w:t>
      </w:r>
      <w:r>
        <w:rPr>
          <w:i/>
          <w:sz w:val="23"/>
          <w:szCs w:val="23"/>
        </w:rPr>
        <w:t xml:space="preserve"> </w:t>
      </w:r>
      <w:r>
        <w:rPr>
          <w:i/>
          <w:w w:val="102"/>
          <w:sz w:val="23"/>
          <w:szCs w:val="23"/>
        </w:rPr>
        <w:t>in relation</w:t>
      </w:r>
      <w:r>
        <w:rPr>
          <w:i/>
          <w:sz w:val="23"/>
          <w:szCs w:val="23"/>
        </w:rPr>
        <w:t xml:space="preserve"> </w:t>
      </w:r>
      <w:r>
        <w:rPr>
          <w:i/>
          <w:w w:val="102"/>
          <w:sz w:val="23"/>
          <w:szCs w:val="23"/>
        </w:rPr>
        <w:t>to</w:t>
      </w:r>
      <w:r>
        <w:rPr>
          <w:i/>
          <w:sz w:val="23"/>
          <w:szCs w:val="23"/>
        </w:rPr>
        <w:t xml:space="preserve"> </w:t>
      </w:r>
      <w:r>
        <w:rPr>
          <w:i/>
          <w:w w:val="102"/>
          <w:sz w:val="23"/>
          <w:szCs w:val="23"/>
        </w:rPr>
        <w:t>the</w:t>
      </w:r>
      <w:r>
        <w:rPr>
          <w:i/>
          <w:sz w:val="23"/>
          <w:szCs w:val="23"/>
        </w:rPr>
        <w:t xml:space="preserve"> </w:t>
      </w:r>
      <w:r>
        <w:rPr>
          <w:i/>
          <w:w w:val="102"/>
          <w:sz w:val="23"/>
          <w:szCs w:val="23"/>
        </w:rPr>
        <w:t>Project</w:t>
      </w:r>
      <w:r>
        <w:rPr>
          <w:i/>
          <w:sz w:val="23"/>
          <w:szCs w:val="23"/>
        </w:rPr>
        <w:t xml:space="preserve"> </w:t>
      </w:r>
      <w:r>
        <w:rPr>
          <w:i/>
          <w:w w:val="102"/>
          <w:sz w:val="23"/>
          <w:szCs w:val="23"/>
        </w:rPr>
        <w:t>and</w:t>
      </w:r>
      <w:r>
        <w:rPr>
          <w:i/>
          <w:sz w:val="23"/>
          <w:szCs w:val="23"/>
        </w:rPr>
        <w:t xml:space="preserve"> </w:t>
      </w:r>
      <w:r>
        <w:rPr>
          <w:i/>
          <w:w w:val="102"/>
          <w:sz w:val="23"/>
          <w:szCs w:val="23"/>
        </w:rPr>
        <w:t>the</w:t>
      </w:r>
      <w:r>
        <w:rPr>
          <w:i/>
          <w:sz w:val="23"/>
          <w:szCs w:val="23"/>
        </w:rPr>
        <w:t xml:space="preserve"> </w:t>
      </w:r>
      <w:r>
        <w:rPr>
          <w:i/>
          <w:w w:val="102"/>
          <w:sz w:val="23"/>
          <w:szCs w:val="23"/>
        </w:rPr>
        <w:t>appropriate</w:t>
      </w:r>
      <w:r>
        <w:rPr>
          <w:i/>
          <w:sz w:val="23"/>
          <w:szCs w:val="23"/>
        </w:rPr>
        <w:t xml:space="preserve"> </w:t>
      </w:r>
      <w:r>
        <w:rPr>
          <w:i/>
          <w:w w:val="102"/>
          <w:sz w:val="23"/>
          <w:szCs w:val="23"/>
        </w:rPr>
        <w:t>GOP</w:t>
      </w:r>
      <w:r>
        <w:rPr>
          <w:i/>
          <w:sz w:val="23"/>
          <w:szCs w:val="23"/>
        </w:rPr>
        <w:t xml:space="preserve"> </w:t>
      </w:r>
      <w:r>
        <w:rPr>
          <w:i/>
          <w:w w:val="102"/>
          <w:sz w:val="23"/>
          <w:szCs w:val="23"/>
        </w:rPr>
        <w:t>regulatory</w:t>
      </w:r>
      <w:r>
        <w:rPr>
          <w:i/>
          <w:sz w:val="23"/>
          <w:szCs w:val="23"/>
        </w:rPr>
        <w:t xml:space="preserve"> </w:t>
      </w:r>
      <w:r>
        <w:rPr>
          <w:i/>
          <w:w w:val="102"/>
          <w:sz w:val="23"/>
          <w:szCs w:val="23"/>
        </w:rPr>
        <w:t>body,</w:t>
      </w:r>
      <w:r>
        <w:rPr>
          <w:i/>
          <w:sz w:val="23"/>
          <w:szCs w:val="23"/>
        </w:rPr>
        <w:t xml:space="preserve"> </w:t>
      </w:r>
      <w:r>
        <w:rPr>
          <w:i/>
          <w:w w:val="102"/>
          <w:sz w:val="23"/>
          <w:szCs w:val="23"/>
        </w:rPr>
        <w:t>if</w:t>
      </w:r>
      <w:r>
        <w:rPr>
          <w:i/>
          <w:sz w:val="23"/>
          <w:szCs w:val="23"/>
        </w:rPr>
        <w:t xml:space="preserve"> </w:t>
      </w:r>
      <w:r>
        <w:rPr>
          <w:i/>
          <w:w w:val="102"/>
          <w:sz w:val="23"/>
          <w:szCs w:val="23"/>
        </w:rPr>
        <w:t>any.</w:t>
      </w:r>
    </w:p>
    <w:p w:rsidR="00300549" w:rsidRDefault="00BF290C">
      <w:pPr>
        <w:spacing w:before="28"/>
        <w:ind w:left="265"/>
        <w:rPr>
          <w:sz w:val="23"/>
          <w:szCs w:val="23"/>
        </w:rPr>
      </w:pPr>
      <w:r>
        <w:rPr>
          <w:w w:val="102"/>
          <w:sz w:val="23"/>
          <w:szCs w:val="23"/>
        </w:rPr>
        <w:t>1.3</w:t>
      </w:r>
      <w:r>
        <w:rPr>
          <w:sz w:val="23"/>
          <w:szCs w:val="23"/>
        </w:rPr>
        <w:t xml:space="preserve">                     </w:t>
      </w:r>
      <w:r>
        <w:rPr>
          <w:i/>
          <w:w w:val="102"/>
          <w:sz w:val="23"/>
          <w:szCs w:val="23"/>
        </w:rPr>
        <w:t>Select</w:t>
      </w:r>
      <w:r>
        <w:rPr>
          <w:i/>
          <w:sz w:val="23"/>
          <w:szCs w:val="23"/>
        </w:rPr>
        <w:t xml:space="preserve"> </w:t>
      </w:r>
      <w:r>
        <w:rPr>
          <w:i/>
          <w:w w:val="102"/>
          <w:sz w:val="23"/>
          <w:szCs w:val="23"/>
        </w:rPr>
        <w:t>one,</w:t>
      </w:r>
      <w:r>
        <w:rPr>
          <w:i/>
          <w:sz w:val="23"/>
          <w:szCs w:val="23"/>
        </w:rPr>
        <w:t xml:space="preserve"> </w:t>
      </w:r>
      <w:r>
        <w:rPr>
          <w:i/>
          <w:w w:val="102"/>
          <w:sz w:val="23"/>
          <w:szCs w:val="23"/>
        </w:rPr>
        <w:t>delete</w:t>
      </w:r>
      <w:r>
        <w:rPr>
          <w:i/>
          <w:sz w:val="23"/>
          <w:szCs w:val="23"/>
        </w:rPr>
        <w:t xml:space="preserve"> </w:t>
      </w:r>
      <w:r>
        <w:rPr>
          <w:i/>
          <w:w w:val="102"/>
          <w:sz w:val="23"/>
          <w:szCs w:val="23"/>
        </w:rPr>
        <w:t>the</w:t>
      </w:r>
      <w:r>
        <w:rPr>
          <w:i/>
          <w:sz w:val="23"/>
          <w:szCs w:val="23"/>
        </w:rPr>
        <w:t xml:space="preserve"> </w:t>
      </w:r>
      <w:r>
        <w:rPr>
          <w:i/>
          <w:w w:val="102"/>
          <w:sz w:val="23"/>
          <w:szCs w:val="23"/>
        </w:rPr>
        <w:t>other.</w:t>
      </w:r>
    </w:p>
    <w:p w:rsidR="00300549" w:rsidRDefault="00300549">
      <w:pPr>
        <w:spacing w:before="10" w:line="260" w:lineRule="exact"/>
        <w:rPr>
          <w:sz w:val="26"/>
          <w:szCs w:val="26"/>
        </w:rPr>
      </w:pPr>
    </w:p>
    <w:p w:rsidR="00300549" w:rsidRDefault="00BF290C">
      <w:pPr>
        <w:ind w:left="1762" w:right="1355"/>
        <w:jc w:val="both"/>
        <w:rPr>
          <w:sz w:val="23"/>
          <w:szCs w:val="23"/>
        </w:rPr>
      </w:pPr>
      <w:r>
        <w:rPr>
          <w:i/>
          <w:w w:val="102"/>
          <w:sz w:val="23"/>
          <w:szCs w:val="23"/>
        </w:rPr>
        <w:t>If</w:t>
      </w:r>
      <w:r>
        <w:rPr>
          <w:i/>
          <w:sz w:val="23"/>
          <w:szCs w:val="23"/>
        </w:rPr>
        <w:t xml:space="preserve"> </w:t>
      </w:r>
      <w:r>
        <w:rPr>
          <w:i/>
          <w:w w:val="102"/>
          <w:sz w:val="23"/>
          <w:szCs w:val="23"/>
        </w:rPr>
        <w:t>foreign</w:t>
      </w:r>
      <w:r>
        <w:rPr>
          <w:i/>
          <w:sz w:val="23"/>
          <w:szCs w:val="23"/>
        </w:rPr>
        <w:t xml:space="preserve"> </w:t>
      </w:r>
      <w:r>
        <w:rPr>
          <w:i/>
          <w:w w:val="102"/>
          <w:sz w:val="23"/>
          <w:szCs w:val="23"/>
        </w:rPr>
        <w:t>participation</w:t>
      </w:r>
      <w:r>
        <w:rPr>
          <w:i/>
          <w:sz w:val="23"/>
          <w:szCs w:val="23"/>
        </w:rPr>
        <w:t xml:space="preserve"> </w:t>
      </w:r>
      <w:r>
        <w:rPr>
          <w:i/>
          <w:w w:val="102"/>
          <w:sz w:val="23"/>
          <w:szCs w:val="23"/>
        </w:rPr>
        <w:t>is</w:t>
      </w:r>
      <w:r>
        <w:rPr>
          <w:i/>
          <w:sz w:val="23"/>
          <w:szCs w:val="23"/>
        </w:rPr>
        <w:t xml:space="preserve"> </w:t>
      </w:r>
      <w:r>
        <w:rPr>
          <w:i/>
          <w:w w:val="102"/>
          <w:sz w:val="23"/>
          <w:szCs w:val="23"/>
        </w:rPr>
        <w:t>not</w:t>
      </w:r>
      <w:r>
        <w:rPr>
          <w:i/>
          <w:sz w:val="23"/>
          <w:szCs w:val="23"/>
        </w:rPr>
        <w:t xml:space="preserve"> </w:t>
      </w:r>
      <w:r>
        <w:rPr>
          <w:i/>
          <w:w w:val="102"/>
          <w:sz w:val="23"/>
          <w:szCs w:val="23"/>
        </w:rPr>
        <w:t>allowed:</w:t>
      </w:r>
      <w:r>
        <w:rPr>
          <w:i/>
          <w:sz w:val="23"/>
          <w:szCs w:val="23"/>
        </w:rPr>
        <w:t xml:space="preserve"> </w:t>
      </w:r>
      <w:r>
        <w:rPr>
          <w:w w:val="102"/>
          <w:sz w:val="23"/>
          <w:szCs w:val="23"/>
        </w:rPr>
        <w:t>No</w:t>
      </w:r>
      <w:r>
        <w:rPr>
          <w:sz w:val="23"/>
          <w:szCs w:val="23"/>
        </w:rPr>
        <w:t xml:space="preserve"> </w:t>
      </w:r>
      <w:r>
        <w:rPr>
          <w:w w:val="102"/>
          <w:sz w:val="23"/>
          <w:szCs w:val="23"/>
        </w:rPr>
        <w:t>further</w:t>
      </w:r>
      <w:r>
        <w:rPr>
          <w:sz w:val="23"/>
          <w:szCs w:val="23"/>
        </w:rPr>
        <w:t xml:space="preserve"> </w:t>
      </w:r>
      <w:r>
        <w:rPr>
          <w:w w:val="102"/>
          <w:sz w:val="23"/>
          <w:szCs w:val="23"/>
        </w:rPr>
        <w:t>instructions.</w:t>
      </w:r>
    </w:p>
    <w:p w:rsidR="00300549" w:rsidRDefault="00300549">
      <w:pPr>
        <w:spacing w:before="10" w:line="260" w:lineRule="exact"/>
        <w:rPr>
          <w:sz w:val="26"/>
          <w:szCs w:val="26"/>
        </w:rPr>
      </w:pPr>
    </w:p>
    <w:p w:rsidR="00300549" w:rsidRDefault="00BF290C">
      <w:pPr>
        <w:spacing w:line="245" w:lineRule="auto"/>
        <w:ind w:left="1762" w:right="239"/>
        <w:jc w:val="both"/>
        <w:rPr>
          <w:sz w:val="23"/>
          <w:szCs w:val="23"/>
        </w:rPr>
      </w:pPr>
      <w:r>
        <w:rPr>
          <w:i/>
          <w:w w:val="102"/>
          <w:sz w:val="23"/>
          <w:szCs w:val="23"/>
        </w:rPr>
        <w:t>If</w:t>
      </w:r>
      <w:r>
        <w:rPr>
          <w:i/>
          <w:sz w:val="23"/>
          <w:szCs w:val="23"/>
        </w:rPr>
        <w:t xml:space="preserve"> </w:t>
      </w:r>
      <w:r>
        <w:rPr>
          <w:i/>
          <w:w w:val="102"/>
          <w:sz w:val="23"/>
          <w:szCs w:val="23"/>
        </w:rPr>
        <w:t>foreign</w:t>
      </w:r>
      <w:r>
        <w:rPr>
          <w:i/>
          <w:sz w:val="23"/>
          <w:szCs w:val="23"/>
        </w:rPr>
        <w:t xml:space="preserve"> </w:t>
      </w:r>
      <w:r>
        <w:rPr>
          <w:i/>
          <w:w w:val="102"/>
          <w:sz w:val="23"/>
          <w:szCs w:val="23"/>
        </w:rPr>
        <w:t>participation</w:t>
      </w:r>
      <w:r>
        <w:rPr>
          <w:i/>
          <w:sz w:val="23"/>
          <w:szCs w:val="23"/>
        </w:rPr>
        <w:t xml:space="preserve"> </w:t>
      </w:r>
      <w:r>
        <w:rPr>
          <w:i/>
          <w:w w:val="102"/>
          <w:sz w:val="23"/>
          <w:szCs w:val="23"/>
        </w:rPr>
        <w:t>is</w:t>
      </w:r>
      <w:r>
        <w:rPr>
          <w:i/>
          <w:sz w:val="23"/>
          <w:szCs w:val="23"/>
        </w:rPr>
        <w:t xml:space="preserve"> </w:t>
      </w:r>
      <w:r>
        <w:rPr>
          <w:i/>
          <w:w w:val="102"/>
          <w:sz w:val="23"/>
          <w:szCs w:val="23"/>
        </w:rPr>
        <w:t>allowed:</w:t>
      </w:r>
      <w:r>
        <w:rPr>
          <w:i/>
          <w:sz w:val="23"/>
          <w:szCs w:val="23"/>
        </w:rPr>
        <w:t xml:space="preserve"> </w:t>
      </w:r>
      <w:r>
        <w:rPr>
          <w:w w:val="102"/>
          <w:sz w:val="23"/>
          <w:szCs w:val="23"/>
        </w:rPr>
        <w:t>Foreign</w:t>
      </w:r>
      <w:r>
        <w:rPr>
          <w:sz w:val="23"/>
          <w:szCs w:val="23"/>
        </w:rPr>
        <w:t xml:space="preserve"> </w:t>
      </w:r>
      <w:r>
        <w:rPr>
          <w:w w:val="102"/>
          <w:sz w:val="23"/>
          <w:szCs w:val="23"/>
        </w:rPr>
        <w:t>consultants</w:t>
      </w:r>
      <w:r>
        <w:rPr>
          <w:sz w:val="23"/>
          <w:szCs w:val="23"/>
        </w:rPr>
        <w:t xml:space="preserve"> </w:t>
      </w:r>
      <w:r>
        <w:rPr>
          <w:w w:val="102"/>
          <w:sz w:val="23"/>
          <w:szCs w:val="23"/>
        </w:rPr>
        <w:t>may</w:t>
      </w:r>
      <w:r>
        <w:rPr>
          <w:sz w:val="23"/>
          <w:szCs w:val="23"/>
        </w:rPr>
        <w:t xml:space="preserve"> </w:t>
      </w:r>
      <w:r>
        <w:rPr>
          <w:w w:val="102"/>
          <w:sz w:val="23"/>
          <w:szCs w:val="23"/>
        </w:rPr>
        <w:t>be</w:t>
      </w:r>
      <w:r>
        <w:rPr>
          <w:sz w:val="23"/>
          <w:szCs w:val="23"/>
        </w:rPr>
        <w:t xml:space="preserve"> </w:t>
      </w:r>
      <w:r>
        <w:rPr>
          <w:w w:val="102"/>
          <w:sz w:val="23"/>
          <w:szCs w:val="23"/>
        </w:rPr>
        <w:t>eligible</w:t>
      </w:r>
      <w:r>
        <w:rPr>
          <w:sz w:val="23"/>
          <w:szCs w:val="23"/>
        </w:rPr>
        <w:t xml:space="preserve"> </w:t>
      </w:r>
      <w:r>
        <w:rPr>
          <w:w w:val="102"/>
          <w:sz w:val="23"/>
          <w:szCs w:val="23"/>
        </w:rPr>
        <w:t>to participate</w:t>
      </w:r>
      <w:r>
        <w:rPr>
          <w:sz w:val="23"/>
          <w:szCs w:val="23"/>
        </w:rPr>
        <w:t xml:space="preserve"> </w:t>
      </w:r>
      <w:r>
        <w:rPr>
          <w:w w:val="102"/>
          <w:sz w:val="23"/>
          <w:szCs w:val="23"/>
        </w:rPr>
        <w:t>in</w:t>
      </w:r>
      <w:r>
        <w:rPr>
          <w:sz w:val="23"/>
          <w:szCs w:val="23"/>
        </w:rPr>
        <w:t xml:space="preserve"> </w:t>
      </w:r>
      <w:r>
        <w:rPr>
          <w:w w:val="102"/>
          <w:sz w:val="23"/>
          <w:szCs w:val="23"/>
        </w:rPr>
        <w:t>this</w:t>
      </w:r>
      <w:r>
        <w:rPr>
          <w:sz w:val="23"/>
          <w:szCs w:val="23"/>
        </w:rPr>
        <w:t xml:space="preserve"> </w:t>
      </w:r>
      <w:r>
        <w:rPr>
          <w:w w:val="102"/>
          <w:sz w:val="23"/>
          <w:szCs w:val="23"/>
        </w:rPr>
        <w:t>Project,</w:t>
      </w:r>
      <w:r>
        <w:rPr>
          <w:sz w:val="23"/>
          <w:szCs w:val="23"/>
        </w:rPr>
        <w:t xml:space="preserve"> </w:t>
      </w:r>
      <w:r>
        <w:rPr>
          <w:w w:val="102"/>
          <w:sz w:val="23"/>
          <w:szCs w:val="23"/>
        </w:rPr>
        <w:t>subject</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following</w:t>
      </w:r>
      <w:r>
        <w:rPr>
          <w:sz w:val="23"/>
          <w:szCs w:val="23"/>
        </w:rPr>
        <w:t xml:space="preserve"> </w:t>
      </w:r>
      <w:r>
        <w:rPr>
          <w:w w:val="102"/>
          <w:sz w:val="23"/>
          <w:szCs w:val="23"/>
        </w:rPr>
        <w:t>qualifications:</w:t>
      </w:r>
    </w:p>
    <w:p w:rsidR="00300549" w:rsidRDefault="00300549">
      <w:pPr>
        <w:spacing w:before="4" w:line="260" w:lineRule="exact"/>
        <w:rPr>
          <w:sz w:val="26"/>
          <w:szCs w:val="26"/>
        </w:rPr>
      </w:pPr>
    </w:p>
    <w:p w:rsidR="00300549" w:rsidRDefault="00BF290C">
      <w:pPr>
        <w:spacing w:line="243" w:lineRule="auto"/>
        <w:ind w:left="1762" w:right="241"/>
        <w:jc w:val="both"/>
        <w:rPr>
          <w:sz w:val="23"/>
          <w:szCs w:val="23"/>
        </w:rPr>
      </w:pPr>
      <w:r>
        <w:rPr>
          <w:w w:val="102"/>
          <w:sz w:val="23"/>
          <w:szCs w:val="23"/>
        </w:rPr>
        <w:t>a)</w:t>
      </w:r>
      <w:r>
        <w:rPr>
          <w:sz w:val="23"/>
          <w:szCs w:val="23"/>
        </w:rPr>
        <w:t xml:space="preserve">         </w:t>
      </w:r>
      <w:r>
        <w:rPr>
          <w:w w:val="102"/>
          <w:sz w:val="23"/>
          <w:szCs w:val="23"/>
        </w:rPr>
        <w:t>must</w:t>
      </w:r>
      <w:r>
        <w:rPr>
          <w:sz w:val="23"/>
          <w:szCs w:val="23"/>
        </w:rPr>
        <w:t xml:space="preserve"> </w:t>
      </w:r>
      <w:r>
        <w:rPr>
          <w:w w:val="102"/>
          <w:sz w:val="23"/>
          <w:szCs w:val="23"/>
        </w:rPr>
        <w:t>be</w:t>
      </w:r>
      <w:r>
        <w:rPr>
          <w:sz w:val="23"/>
          <w:szCs w:val="23"/>
        </w:rPr>
        <w:t xml:space="preserve"> </w:t>
      </w:r>
      <w:r>
        <w:rPr>
          <w:w w:val="102"/>
          <w:sz w:val="23"/>
          <w:szCs w:val="23"/>
        </w:rPr>
        <w:t>registered</w:t>
      </w:r>
      <w:r>
        <w:rPr>
          <w:sz w:val="23"/>
          <w:szCs w:val="23"/>
        </w:rPr>
        <w:t xml:space="preserve"> </w:t>
      </w:r>
      <w:r>
        <w:rPr>
          <w:w w:val="102"/>
          <w:sz w:val="23"/>
          <w:szCs w:val="23"/>
        </w:rPr>
        <w:t>with</w:t>
      </w:r>
      <w:r>
        <w:rPr>
          <w:sz w:val="23"/>
          <w:szCs w:val="23"/>
        </w:rPr>
        <w:t xml:space="preserve"> </w:t>
      </w:r>
      <w:r>
        <w:rPr>
          <w:w w:val="102"/>
          <w:sz w:val="23"/>
          <w:szCs w:val="23"/>
        </w:rPr>
        <w:t>the</w:t>
      </w:r>
      <w:r>
        <w:rPr>
          <w:sz w:val="23"/>
          <w:szCs w:val="23"/>
        </w:rPr>
        <w:t xml:space="preserve"> </w:t>
      </w:r>
      <w:r>
        <w:rPr>
          <w:w w:val="102"/>
          <w:sz w:val="23"/>
          <w:szCs w:val="23"/>
        </w:rPr>
        <w:t>SEC</w:t>
      </w:r>
      <w:r>
        <w:rPr>
          <w:sz w:val="23"/>
          <w:szCs w:val="23"/>
        </w:rPr>
        <w:t xml:space="preserve"> </w:t>
      </w:r>
      <w:r>
        <w:rPr>
          <w:w w:val="102"/>
          <w:sz w:val="23"/>
          <w:szCs w:val="23"/>
        </w:rPr>
        <w:t>and/or</w:t>
      </w:r>
      <w:r>
        <w:rPr>
          <w:sz w:val="23"/>
          <w:szCs w:val="23"/>
        </w:rPr>
        <w:t xml:space="preserve"> </w:t>
      </w:r>
      <w:r>
        <w:rPr>
          <w:w w:val="102"/>
          <w:sz w:val="23"/>
          <w:szCs w:val="23"/>
        </w:rPr>
        <w:t>any</w:t>
      </w:r>
      <w:r>
        <w:rPr>
          <w:sz w:val="23"/>
          <w:szCs w:val="23"/>
        </w:rPr>
        <w:t xml:space="preserve"> </w:t>
      </w:r>
      <w:r>
        <w:rPr>
          <w:w w:val="102"/>
          <w:sz w:val="23"/>
          <w:szCs w:val="23"/>
        </w:rPr>
        <w:t>agency</w:t>
      </w:r>
      <w:r>
        <w:rPr>
          <w:sz w:val="23"/>
          <w:szCs w:val="23"/>
        </w:rPr>
        <w:t xml:space="preserve"> </w:t>
      </w:r>
      <w:r>
        <w:rPr>
          <w:w w:val="102"/>
          <w:sz w:val="23"/>
          <w:szCs w:val="23"/>
        </w:rPr>
        <w:t>authorized</w:t>
      </w:r>
      <w:r>
        <w:rPr>
          <w:sz w:val="23"/>
          <w:szCs w:val="23"/>
        </w:rPr>
        <w:t xml:space="preserve"> </w:t>
      </w:r>
      <w:r>
        <w:rPr>
          <w:w w:val="102"/>
          <w:sz w:val="23"/>
          <w:szCs w:val="23"/>
        </w:rPr>
        <w:t>by the</w:t>
      </w:r>
      <w:r>
        <w:rPr>
          <w:sz w:val="23"/>
          <w:szCs w:val="23"/>
        </w:rPr>
        <w:t xml:space="preserve"> </w:t>
      </w:r>
      <w:r>
        <w:rPr>
          <w:w w:val="102"/>
          <w:sz w:val="23"/>
          <w:szCs w:val="23"/>
        </w:rPr>
        <w:t>laws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Philippines;</w:t>
      </w:r>
    </w:p>
    <w:p w:rsidR="00300549" w:rsidRDefault="00300549">
      <w:pPr>
        <w:spacing w:before="8" w:line="220" w:lineRule="exact"/>
        <w:rPr>
          <w:sz w:val="22"/>
          <w:szCs w:val="22"/>
        </w:rPr>
      </w:pPr>
    </w:p>
    <w:p w:rsidR="00300549" w:rsidRDefault="00BF290C">
      <w:pPr>
        <w:spacing w:line="246" w:lineRule="auto"/>
        <w:ind w:left="1762" w:right="239"/>
        <w:jc w:val="both"/>
        <w:rPr>
          <w:sz w:val="23"/>
          <w:szCs w:val="23"/>
        </w:rPr>
      </w:pPr>
      <w:r>
        <w:rPr>
          <w:w w:val="102"/>
          <w:sz w:val="23"/>
          <w:szCs w:val="23"/>
        </w:rPr>
        <w:t>b)</w:t>
      </w:r>
      <w:r>
        <w:rPr>
          <w:sz w:val="23"/>
          <w:szCs w:val="23"/>
        </w:rPr>
        <w:t xml:space="preserve">         </w:t>
      </w:r>
      <w:r>
        <w:rPr>
          <w:w w:val="102"/>
          <w:sz w:val="23"/>
          <w:szCs w:val="23"/>
        </w:rPr>
        <w:t>when</w:t>
      </w:r>
      <w:r>
        <w:rPr>
          <w:sz w:val="23"/>
          <w:szCs w:val="23"/>
        </w:rPr>
        <w:t xml:space="preserve">  </w:t>
      </w:r>
      <w:r>
        <w:rPr>
          <w:w w:val="102"/>
          <w:sz w:val="23"/>
          <w:szCs w:val="23"/>
        </w:rPr>
        <w:t>the</w:t>
      </w:r>
      <w:r>
        <w:rPr>
          <w:sz w:val="23"/>
          <w:szCs w:val="23"/>
        </w:rPr>
        <w:t xml:space="preserve">  </w:t>
      </w:r>
      <w:r>
        <w:rPr>
          <w:w w:val="102"/>
          <w:sz w:val="23"/>
          <w:szCs w:val="23"/>
        </w:rPr>
        <w:t>types</w:t>
      </w:r>
      <w:r>
        <w:rPr>
          <w:sz w:val="23"/>
          <w:szCs w:val="23"/>
        </w:rPr>
        <w:t xml:space="preserve">  </w:t>
      </w:r>
      <w:r>
        <w:rPr>
          <w:w w:val="102"/>
          <w:sz w:val="23"/>
          <w:szCs w:val="23"/>
        </w:rPr>
        <w:t>and</w:t>
      </w:r>
      <w:r>
        <w:rPr>
          <w:sz w:val="23"/>
          <w:szCs w:val="23"/>
        </w:rPr>
        <w:t xml:space="preserve">  </w:t>
      </w:r>
      <w:r>
        <w:rPr>
          <w:w w:val="102"/>
          <w:sz w:val="23"/>
          <w:szCs w:val="23"/>
        </w:rPr>
        <w:t>fields</w:t>
      </w:r>
      <w:r>
        <w:rPr>
          <w:sz w:val="23"/>
          <w:szCs w:val="23"/>
        </w:rPr>
        <w:t xml:space="preserve">  </w:t>
      </w:r>
      <w:r>
        <w:rPr>
          <w:w w:val="102"/>
          <w:sz w:val="23"/>
          <w:szCs w:val="23"/>
        </w:rPr>
        <w:t>of</w:t>
      </w:r>
      <w:r>
        <w:rPr>
          <w:sz w:val="23"/>
          <w:szCs w:val="23"/>
        </w:rPr>
        <w:t xml:space="preserve">  </w:t>
      </w:r>
      <w:r>
        <w:rPr>
          <w:w w:val="102"/>
          <w:sz w:val="23"/>
          <w:szCs w:val="23"/>
        </w:rPr>
        <w:t>consulting</w:t>
      </w:r>
      <w:r>
        <w:rPr>
          <w:sz w:val="23"/>
          <w:szCs w:val="23"/>
        </w:rPr>
        <w:t xml:space="preserve">  </w:t>
      </w:r>
      <w:r>
        <w:rPr>
          <w:w w:val="102"/>
          <w:sz w:val="23"/>
          <w:szCs w:val="23"/>
        </w:rPr>
        <w:t>services</w:t>
      </w:r>
      <w:r>
        <w:rPr>
          <w:sz w:val="23"/>
          <w:szCs w:val="23"/>
        </w:rPr>
        <w:t xml:space="preserve">  </w:t>
      </w:r>
      <w:r>
        <w:rPr>
          <w:w w:val="102"/>
          <w:sz w:val="23"/>
          <w:szCs w:val="23"/>
        </w:rPr>
        <w:t>in</w:t>
      </w:r>
      <w:r>
        <w:rPr>
          <w:sz w:val="23"/>
          <w:szCs w:val="23"/>
        </w:rPr>
        <w:t xml:space="preserve">  </w:t>
      </w:r>
      <w:r>
        <w:rPr>
          <w:w w:val="102"/>
          <w:sz w:val="23"/>
          <w:szCs w:val="23"/>
        </w:rPr>
        <w:t>which</w:t>
      </w:r>
      <w:r>
        <w:rPr>
          <w:sz w:val="23"/>
          <w:szCs w:val="23"/>
        </w:rPr>
        <w:t xml:space="preserve">  </w:t>
      </w:r>
      <w:r>
        <w:rPr>
          <w:w w:val="102"/>
          <w:sz w:val="23"/>
          <w:szCs w:val="23"/>
        </w:rPr>
        <w:t>the foreign</w:t>
      </w:r>
      <w:r>
        <w:rPr>
          <w:sz w:val="23"/>
          <w:szCs w:val="23"/>
        </w:rPr>
        <w:t xml:space="preserve">  </w:t>
      </w:r>
      <w:r>
        <w:rPr>
          <w:w w:val="102"/>
          <w:sz w:val="23"/>
          <w:szCs w:val="23"/>
        </w:rPr>
        <w:t>consultant</w:t>
      </w:r>
      <w:r>
        <w:rPr>
          <w:sz w:val="23"/>
          <w:szCs w:val="23"/>
        </w:rPr>
        <w:t xml:space="preserve">  </w:t>
      </w:r>
      <w:r>
        <w:rPr>
          <w:w w:val="102"/>
          <w:sz w:val="23"/>
          <w:szCs w:val="23"/>
        </w:rPr>
        <w:t>wishes</w:t>
      </w:r>
      <w:r>
        <w:rPr>
          <w:sz w:val="23"/>
          <w:szCs w:val="23"/>
        </w:rPr>
        <w:t xml:space="preserve">  </w:t>
      </w:r>
      <w:r>
        <w:rPr>
          <w:w w:val="102"/>
          <w:sz w:val="23"/>
          <w:szCs w:val="23"/>
        </w:rPr>
        <w:t>to</w:t>
      </w:r>
      <w:r>
        <w:rPr>
          <w:sz w:val="23"/>
          <w:szCs w:val="23"/>
        </w:rPr>
        <w:t xml:space="preserve">  </w:t>
      </w:r>
      <w:r>
        <w:rPr>
          <w:w w:val="102"/>
          <w:sz w:val="23"/>
          <w:szCs w:val="23"/>
        </w:rPr>
        <w:t>engage</w:t>
      </w:r>
      <w:r>
        <w:rPr>
          <w:sz w:val="23"/>
          <w:szCs w:val="23"/>
        </w:rPr>
        <w:t xml:space="preserve">  </w:t>
      </w:r>
      <w:r>
        <w:rPr>
          <w:w w:val="102"/>
          <w:sz w:val="23"/>
          <w:szCs w:val="23"/>
        </w:rPr>
        <w:t>involve</w:t>
      </w:r>
      <w:r>
        <w:rPr>
          <w:sz w:val="23"/>
          <w:szCs w:val="23"/>
        </w:rPr>
        <w:t xml:space="preserve">  </w:t>
      </w:r>
      <w:r>
        <w:rPr>
          <w:w w:val="102"/>
          <w:sz w:val="23"/>
          <w:szCs w:val="23"/>
        </w:rPr>
        <w:t>the</w:t>
      </w:r>
      <w:r>
        <w:rPr>
          <w:sz w:val="23"/>
          <w:szCs w:val="23"/>
        </w:rPr>
        <w:t xml:space="preserve">  </w:t>
      </w:r>
      <w:r>
        <w:rPr>
          <w:w w:val="102"/>
          <w:sz w:val="23"/>
          <w:szCs w:val="23"/>
        </w:rPr>
        <w:t>practice</w:t>
      </w:r>
      <w:r>
        <w:rPr>
          <w:sz w:val="23"/>
          <w:szCs w:val="23"/>
        </w:rPr>
        <w:t xml:space="preserve">  </w:t>
      </w:r>
      <w:r>
        <w:rPr>
          <w:w w:val="102"/>
          <w:sz w:val="23"/>
          <w:szCs w:val="23"/>
        </w:rPr>
        <w:t>of</w:t>
      </w:r>
      <w:r>
        <w:rPr>
          <w:sz w:val="23"/>
          <w:szCs w:val="23"/>
        </w:rPr>
        <w:t xml:space="preserve">  </w:t>
      </w:r>
      <w:r>
        <w:rPr>
          <w:w w:val="102"/>
          <w:sz w:val="23"/>
          <w:szCs w:val="23"/>
        </w:rPr>
        <w:t>regulated professions,</w:t>
      </w:r>
      <w:r>
        <w:rPr>
          <w:sz w:val="23"/>
          <w:szCs w:val="23"/>
        </w:rPr>
        <w:t xml:space="preserve"> </w:t>
      </w:r>
      <w:r>
        <w:rPr>
          <w:w w:val="102"/>
          <w:sz w:val="23"/>
          <w:szCs w:val="23"/>
        </w:rPr>
        <w:t>the</w:t>
      </w:r>
      <w:r>
        <w:rPr>
          <w:sz w:val="23"/>
          <w:szCs w:val="23"/>
        </w:rPr>
        <w:t xml:space="preserve"> </w:t>
      </w:r>
      <w:r>
        <w:rPr>
          <w:w w:val="102"/>
          <w:sz w:val="23"/>
          <w:szCs w:val="23"/>
        </w:rPr>
        <w:t>foreign</w:t>
      </w:r>
      <w:r>
        <w:rPr>
          <w:sz w:val="23"/>
          <w:szCs w:val="23"/>
        </w:rPr>
        <w:t xml:space="preserve"> </w:t>
      </w:r>
      <w:r>
        <w:rPr>
          <w:w w:val="102"/>
          <w:sz w:val="23"/>
          <w:szCs w:val="23"/>
        </w:rPr>
        <w:t>consultant</w:t>
      </w:r>
      <w:r>
        <w:rPr>
          <w:sz w:val="23"/>
          <w:szCs w:val="23"/>
        </w:rPr>
        <w:t xml:space="preserve"> </w:t>
      </w:r>
      <w:r>
        <w:rPr>
          <w:w w:val="102"/>
          <w:sz w:val="23"/>
          <w:szCs w:val="23"/>
        </w:rPr>
        <w:t>must</w:t>
      </w:r>
      <w:r>
        <w:rPr>
          <w:sz w:val="23"/>
          <w:szCs w:val="23"/>
        </w:rPr>
        <w:t xml:space="preserve"> </w:t>
      </w:r>
      <w:r>
        <w:rPr>
          <w:w w:val="102"/>
          <w:sz w:val="23"/>
          <w:szCs w:val="23"/>
        </w:rPr>
        <w:t>be</w:t>
      </w:r>
      <w:r>
        <w:rPr>
          <w:sz w:val="23"/>
          <w:szCs w:val="23"/>
        </w:rPr>
        <w:t xml:space="preserve"> </w:t>
      </w:r>
      <w:r>
        <w:rPr>
          <w:w w:val="102"/>
          <w:sz w:val="23"/>
          <w:szCs w:val="23"/>
        </w:rPr>
        <w:t>authorized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appropriate GOP</w:t>
      </w:r>
      <w:r>
        <w:rPr>
          <w:sz w:val="23"/>
          <w:szCs w:val="23"/>
        </w:rPr>
        <w:t xml:space="preserve"> </w:t>
      </w:r>
      <w:r>
        <w:rPr>
          <w:w w:val="102"/>
          <w:sz w:val="23"/>
          <w:szCs w:val="23"/>
        </w:rPr>
        <w:t>professional</w:t>
      </w:r>
      <w:r>
        <w:rPr>
          <w:sz w:val="23"/>
          <w:szCs w:val="23"/>
        </w:rPr>
        <w:t xml:space="preserve"> </w:t>
      </w:r>
      <w:r>
        <w:rPr>
          <w:w w:val="102"/>
          <w:sz w:val="23"/>
          <w:szCs w:val="23"/>
        </w:rPr>
        <w:t>regulatory</w:t>
      </w:r>
      <w:r>
        <w:rPr>
          <w:sz w:val="23"/>
          <w:szCs w:val="23"/>
        </w:rPr>
        <w:t xml:space="preserve"> </w:t>
      </w:r>
      <w:r>
        <w:rPr>
          <w:w w:val="102"/>
          <w:sz w:val="23"/>
          <w:szCs w:val="23"/>
        </w:rPr>
        <w:t>body</w:t>
      </w:r>
      <w:r>
        <w:rPr>
          <w:sz w:val="23"/>
          <w:szCs w:val="23"/>
        </w:rPr>
        <w:t xml:space="preserve"> </w:t>
      </w:r>
      <w:r>
        <w:rPr>
          <w:w w:val="102"/>
          <w:sz w:val="23"/>
          <w:szCs w:val="23"/>
        </w:rPr>
        <w:t>specified</w:t>
      </w:r>
      <w:r>
        <w:rPr>
          <w:sz w:val="23"/>
          <w:szCs w:val="23"/>
        </w:rPr>
        <w:t xml:space="preserve"> </w:t>
      </w:r>
      <w:r>
        <w:rPr>
          <w:w w:val="102"/>
          <w:sz w:val="23"/>
          <w:szCs w:val="23"/>
        </w:rPr>
        <w:t>in</w:t>
      </w:r>
      <w:r>
        <w:rPr>
          <w:sz w:val="23"/>
          <w:szCs w:val="23"/>
        </w:rPr>
        <w:t xml:space="preserve"> </w:t>
      </w:r>
      <w:r>
        <w:rPr>
          <w:w w:val="102"/>
          <w:sz w:val="23"/>
          <w:szCs w:val="23"/>
        </w:rPr>
        <w:t>Clause</w:t>
      </w:r>
      <w:r>
        <w:rPr>
          <w:sz w:val="23"/>
          <w:szCs w:val="23"/>
        </w:rPr>
        <w:t xml:space="preserve"> </w:t>
      </w:r>
      <w:r>
        <w:rPr>
          <w:w w:val="102"/>
          <w:sz w:val="23"/>
          <w:szCs w:val="23"/>
        </w:rPr>
        <w:t>1.2</w:t>
      </w:r>
      <w:r>
        <w:rPr>
          <w:sz w:val="23"/>
          <w:szCs w:val="23"/>
        </w:rPr>
        <w:t xml:space="preserve"> </w:t>
      </w:r>
      <w:r>
        <w:rPr>
          <w:w w:val="102"/>
          <w:sz w:val="23"/>
          <w:szCs w:val="23"/>
        </w:rPr>
        <w:t>to</w:t>
      </w:r>
      <w:r>
        <w:rPr>
          <w:sz w:val="23"/>
          <w:szCs w:val="23"/>
        </w:rPr>
        <w:t xml:space="preserve"> </w:t>
      </w:r>
      <w:r>
        <w:rPr>
          <w:w w:val="102"/>
          <w:sz w:val="23"/>
          <w:szCs w:val="23"/>
        </w:rPr>
        <w:t>engage</w:t>
      </w:r>
      <w:r>
        <w:rPr>
          <w:sz w:val="23"/>
          <w:szCs w:val="23"/>
        </w:rPr>
        <w:t xml:space="preserve"> </w:t>
      </w:r>
      <w:r>
        <w:rPr>
          <w:w w:val="102"/>
          <w:sz w:val="23"/>
          <w:szCs w:val="23"/>
        </w:rPr>
        <w:t>in</w:t>
      </w:r>
      <w:r>
        <w:rPr>
          <w:sz w:val="23"/>
          <w:szCs w:val="23"/>
        </w:rPr>
        <w:t xml:space="preserve"> </w:t>
      </w:r>
      <w:r>
        <w:rPr>
          <w:w w:val="102"/>
          <w:sz w:val="23"/>
          <w:szCs w:val="23"/>
        </w:rPr>
        <w:t>the practice</w:t>
      </w:r>
      <w:r>
        <w:rPr>
          <w:sz w:val="23"/>
          <w:szCs w:val="23"/>
        </w:rPr>
        <w:t xml:space="preserve">  </w:t>
      </w:r>
      <w:r>
        <w:rPr>
          <w:w w:val="102"/>
          <w:sz w:val="23"/>
          <w:szCs w:val="23"/>
        </w:rPr>
        <w:t>of</w:t>
      </w:r>
      <w:r>
        <w:rPr>
          <w:sz w:val="23"/>
          <w:szCs w:val="23"/>
        </w:rPr>
        <w:t xml:space="preserve">  </w:t>
      </w:r>
      <w:r>
        <w:rPr>
          <w:w w:val="102"/>
          <w:sz w:val="23"/>
          <w:szCs w:val="23"/>
        </w:rPr>
        <w:t>those</w:t>
      </w:r>
      <w:r>
        <w:rPr>
          <w:sz w:val="23"/>
          <w:szCs w:val="23"/>
        </w:rPr>
        <w:t xml:space="preserve">  </w:t>
      </w:r>
      <w:r>
        <w:rPr>
          <w:w w:val="102"/>
          <w:sz w:val="23"/>
          <w:szCs w:val="23"/>
        </w:rPr>
        <w:t>professions</w:t>
      </w:r>
      <w:r>
        <w:rPr>
          <w:sz w:val="23"/>
          <w:szCs w:val="23"/>
        </w:rPr>
        <w:t xml:space="preserve">  </w:t>
      </w:r>
      <w:r>
        <w:rPr>
          <w:w w:val="102"/>
          <w:sz w:val="23"/>
          <w:szCs w:val="23"/>
        </w:rPr>
        <w:t>and</w:t>
      </w:r>
      <w:r>
        <w:rPr>
          <w:sz w:val="23"/>
          <w:szCs w:val="23"/>
        </w:rPr>
        <w:t xml:space="preserve">  </w:t>
      </w:r>
      <w:r>
        <w:rPr>
          <w:w w:val="102"/>
          <w:sz w:val="23"/>
          <w:szCs w:val="23"/>
        </w:rPr>
        <w:t>allied</w:t>
      </w:r>
      <w:r>
        <w:rPr>
          <w:sz w:val="23"/>
          <w:szCs w:val="23"/>
        </w:rPr>
        <w:t xml:space="preserve">  </w:t>
      </w:r>
      <w:r>
        <w:rPr>
          <w:w w:val="102"/>
          <w:sz w:val="23"/>
          <w:szCs w:val="23"/>
        </w:rPr>
        <w:t>professions:</w:t>
      </w:r>
      <w:r>
        <w:rPr>
          <w:sz w:val="23"/>
          <w:szCs w:val="23"/>
        </w:rPr>
        <w:t xml:space="preserve">  </w:t>
      </w:r>
      <w:r>
        <w:rPr>
          <w:i/>
          <w:w w:val="102"/>
          <w:sz w:val="23"/>
          <w:szCs w:val="23"/>
        </w:rPr>
        <w:t>Provided,</w:t>
      </w:r>
      <w:r>
        <w:rPr>
          <w:i/>
          <w:sz w:val="23"/>
          <w:szCs w:val="23"/>
        </w:rPr>
        <w:t xml:space="preserve">  </w:t>
      </w:r>
      <w:r>
        <w:rPr>
          <w:i/>
          <w:w w:val="102"/>
          <w:sz w:val="23"/>
          <w:szCs w:val="23"/>
        </w:rPr>
        <w:t>however</w:t>
      </w:r>
      <w:r>
        <w:rPr>
          <w:w w:val="102"/>
          <w:sz w:val="23"/>
          <w:szCs w:val="23"/>
        </w:rPr>
        <w:t>, That</w:t>
      </w:r>
      <w:r>
        <w:rPr>
          <w:sz w:val="23"/>
          <w:szCs w:val="23"/>
        </w:rPr>
        <w:t xml:space="preserve"> </w:t>
      </w:r>
      <w:r>
        <w:rPr>
          <w:w w:val="102"/>
          <w:sz w:val="23"/>
          <w:szCs w:val="23"/>
        </w:rPr>
        <w:t>the</w:t>
      </w:r>
      <w:r>
        <w:rPr>
          <w:sz w:val="23"/>
          <w:szCs w:val="23"/>
        </w:rPr>
        <w:t xml:space="preserve"> </w:t>
      </w:r>
      <w:r>
        <w:rPr>
          <w:w w:val="102"/>
          <w:sz w:val="23"/>
          <w:szCs w:val="23"/>
        </w:rPr>
        <w:t>limits</w:t>
      </w:r>
      <w:r>
        <w:rPr>
          <w:sz w:val="23"/>
          <w:szCs w:val="23"/>
        </w:rPr>
        <w:t xml:space="preserve"> </w:t>
      </w:r>
      <w:r>
        <w:rPr>
          <w:w w:val="102"/>
          <w:sz w:val="23"/>
          <w:szCs w:val="23"/>
        </w:rPr>
        <w:t>of</w:t>
      </w:r>
      <w:r>
        <w:rPr>
          <w:sz w:val="23"/>
          <w:szCs w:val="23"/>
        </w:rPr>
        <w:t xml:space="preserve"> </w:t>
      </w:r>
      <w:r>
        <w:rPr>
          <w:w w:val="102"/>
          <w:sz w:val="23"/>
          <w:szCs w:val="23"/>
        </w:rPr>
        <w:t>such</w:t>
      </w:r>
      <w:r>
        <w:rPr>
          <w:sz w:val="23"/>
          <w:szCs w:val="23"/>
        </w:rPr>
        <w:t xml:space="preserve"> </w:t>
      </w:r>
      <w:r>
        <w:rPr>
          <w:w w:val="102"/>
          <w:sz w:val="23"/>
          <w:szCs w:val="23"/>
        </w:rPr>
        <w:t>authority</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strictly</w:t>
      </w:r>
      <w:r>
        <w:rPr>
          <w:sz w:val="23"/>
          <w:szCs w:val="23"/>
        </w:rPr>
        <w:t xml:space="preserve"> </w:t>
      </w:r>
      <w:r>
        <w:rPr>
          <w:w w:val="102"/>
          <w:sz w:val="23"/>
          <w:szCs w:val="23"/>
        </w:rPr>
        <w:t>observed.</w:t>
      </w:r>
    </w:p>
    <w:p w:rsidR="00300549" w:rsidRDefault="00300549">
      <w:pPr>
        <w:spacing w:before="7" w:line="200" w:lineRule="exact"/>
      </w:pPr>
    </w:p>
    <w:p w:rsidR="00300549" w:rsidRDefault="00B1383E">
      <w:pPr>
        <w:spacing w:before="28" w:line="245" w:lineRule="auto"/>
        <w:ind w:left="1762" w:right="240" w:hanging="1498"/>
        <w:rPr>
          <w:w w:val="102"/>
          <w:sz w:val="23"/>
          <w:szCs w:val="23"/>
        </w:rPr>
      </w:pPr>
      <w:r>
        <w:pict>
          <v:group id="_x0000_s3130" style="position:absolute;left:0;text-align:left;margin-left:93.9pt;margin-top:104.6pt;width:423.6pt;height:618.6pt;z-index:-5266;mso-position-horizontal-relative:page;mso-position-vertical-relative:page" coordorigin="1878,2092" coordsize="8472,12372">
            <v:shape id="_x0000_s3157" style="position:absolute;left:1889;top:2102;width:1488;height:0" coordorigin="1889,2102" coordsize="1488,0" path="m1889,2102r1488,e" filled="f" strokeweight=".20444mm">
              <v:path arrowok="t"/>
            </v:shape>
            <v:shape id="_x0000_s3156" style="position:absolute;left:3386;top:2102;width:6953;height:0" coordorigin="3386,2102" coordsize="6953,0" path="m3386,2102r6953,e" filled="f" strokeweight=".20444mm">
              <v:path arrowok="t"/>
            </v:shape>
            <v:shape id="_x0000_s3155" style="position:absolute;left:1889;top:2743;width:1488;height:0" coordorigin="1889,2743" coordsize="1488,0" path="m1889,2743r1488,e" filled="f" strokeweight=".20444mm">
              <v:path arrowok="t"/>
            </v:shape>
            <v:shape id="_x0000_s3154" style="position:absolute;left:3386;top:2743;width:6953;height:0" coordorigin="3386,2743" coordsize="6953,0" path="m3386,2743r6953,e" filled="f" strokeweight=".20444mm">
              <v:path arrowok="t"/>
            </v:shape>
            <v:shape id="_x0000_s3153" style="position:absolute;left:1889;top:3497;width:1488;height:0" coordorigin="1889,3497" coordsize="1488,0" path="m1889,3497r1488,e" filled="f" strokeweight=".20444mm">
              <v:path arrowok="t"/>
            </v:shape>
            <v:shape id="_x0000_s3152" style="position:absolute;left:3386;top:3497;width:6953;height:0" coordorigin="3386,3497" coordsize="6953,0" path="m3386,3497r6953,e" filled="f" strokeweight=".20444mm">
              <v:path arrowok="t"/>
            </v:shape>
            <v:shape id="_x0000_s3151" style="position:absolute;left:1889;top:7860;width:1488;height:0" coordorigin="1889,7860" coordsize="1488,0" path="m1889,7860r1488,e" filled="f" strokeweight=".20444mm">
              <v:path arrowok="t"/>
            </v:shape>
            <v:shape id="_x0000_s3150" style="position:absolute;left:3386;top:7860;width:6953;height:0" coordorigin="3386,7860" coordsize="6953,0" path="m3386,7860r6953,e" filled="f" strokeweight=".20444mm">
              <v:path arrowok="t"/>
            </v:shape>
            <v:shape id="_x0000_s3149" style="position:absolute;left:1889;top:8614;width:1488;height:0" coordorigin="1889,8614" coordsize="1488,0" path="m1889,8614r1488,e" filled="f" strokeweight=".20444mm">
              <v:path arrowok="t"/>
            </v:shape>
            <v:shape id="_x0000_s3148" style="position:absolute;left:3386;top:8614;width:6953;height:0" coordorigin="3386,8614" coordsize="6953,0" path="m3386,8614r6953,e" filled="f" strokeweight=".20444mm">
              <v:path arrowok="t"/>
            </v:shape>
            <v:shape id="_x0000_s3147" style="position:absolute;left:1889;top:9888;width:1488;height:0" coordorigin="1889,9888" coordsize="1488,0" path="m1889,9888r1488,e" filled="f" strokeweight=".20444mm">
              <v:path arrowok="t"/>
            </v:shape>
            <v:shape id="_x0000_s3146" style="position:absolute;left:3386;top:9888;width:6953;height:0" coordorigin="3386,9888" coordsize="6953,0" path="m3386,9888r6953,e" filled="f" strokeweight=".20444mm">
              <v:path arrowok="t"/>
            </v:shape>
            <v:shape id="_x0000_s3145" style="position:absolute;left:1889;top:10382;width:1488;height:0" coordorigin="1889,10382" coordsize="1488,0" path="m1889,10382r1488,e" filled="f" strokeweight=".20444mm">
              <v:path arrowok="t"/>
            </v:shape>
            <v:shape id="_x0000_s3144" style="position:absolute;left:3386;top:10382;width:6953;height:0" coordorigin="3386,10382" coordsize="6953,0" path="m3386,10382r6953,e" filled="f" strokeweight=".20444mm">
              <v:path arrowok="t"/>
            </v:shape>
            <v:shape id="_x0000_s3143" style="position:absolute;left:1889;top:11136;width:1488;height:0" coordorigin="1889,11136" coordsize="1488,0" path="m1889,11136r1488,e" filled="f" strokeweight=".20444mm">
              <v:path arrowok="t"/>
            </v:shape>
            <v:shape id="_x0000_s3142" style="position:absolute;left:3386;top:11136;width:6953;height:0" coordorigin="3386,11136" coordsize="6953,0" path="m3386,11136r6953,e" filled="f" strokeweight=".20444mm">
              <v:path arrowok="t"/>
            </v:shape>
            <v:shape id="_x0000_s3141" style="position:absolute;left:1889;top:11890;width:1488;height:0" coordorigin="1889,11890" coordsize="1488,0" path="m1889,11890r1488,e" filled="f" strokeweight=".20444mm">
              <v:path arrowok="t"/>
            </v:shape>
            <v:shape id="_x0000_s3140" style="position:absolute;left:3386;top:11890;width:6953;height:0" coordorigin="3386,11890" coordsize="6953,0" path="m3386,11890r6953,e" filled="f" strokeweight=".20444mm">
              <v:path arrowok="t"/>
            </v:shape>
            <v:shape id="_x0000_s3139" style="position:absolute;left:1889;top:12384;width:1488;height:0" coordorigin="1889,12384" coordsize="1488,0" path="m1889,12384r1488,e" filled="f" strokeweight=".20444mm">
              <v:path arrowok="t"/>
            </v:shape>
            <v:shape id="_x0000_s3138" style="position:absolute;left:3386;top:12384;width:6953;height:0" coordorigin="3386,12384" coordsize="6953,0" path="m3386,12384r6953,e" filled="f" strokeweight=".20444mm">
              <v:path arrowok="t"/>
            </v:shape>
            <v:shape id="_x0000_s3137" style="position:absolute;left:1889;top:13661;width:1488;height:0" coordorigin="1889,13661" coordsize="1488,0" path="m1889,13661r1488,e" filled="f" strokeweight=".20444mm">
              <v:path arrowok="t"/>
            </v:shape>
            <v:shape id="_x0000_s3136" style="position:absolute;left:3386;top:13661;width:6953;height:0" coordorigin="3386,13661" coordsize="6953,0" path="m3386,13661r6953,e" filled="f" strokeweight=".20444mm">
              <v:path arrowok="t"/>
            </v:shape>
            <v:shape id="_x0000_s3135" style="position:absolute;left:1884;top:2098;width:0;height:12360" coordorigin="1884,2098" coordsize="0,12360" path="m1884,2098r,12360e" filled="f" strokeweight=".20444mm">
              <v:path arrowok="t"/>
            </v:shape>
            <v:shape id="_x0000_s3134" style="position:absolute;left:1889;top:14453;width:1488;height:0" coordorigin="1889,14453" coordsize="1488,0" path="m1889,14453r1488,e" filled="f" strokeweight=".20444mm">
              <v:path arrowok="t"/>
            </v:shape>
            <v:shape id="_x0000_s3133" style="position:absolute;left:3382;top:2098;width:0;height:12360" coordorigin="3382,2098" coordsize="0,12360" path="m3382,2098r,12360e" filled="f" strokeweight=".20444mm">
              <v:path arrowok="t"/>
            </v:shape>
            <v:shape id="_x0000_s3132" style="position:absolute;left:3386;top:14453;width:6953;height:0" coordorigin="3386,14453" coordsize="6953,0" path="m3386,14453r6953,e" filled="f" strokeweight=".20444mm">
              <v:path arrowok="t"/>
            </v:shape>
            <v:shape id="_x0000_s3131" style="position:absolute;left:10344;top:2098;width:0;height:12360" coordorigin="10344,2098" coordsize="0,12360" path="m10344,2098r,12360e" filled="f" strokeweight=".20444mm">
              <v:path arrowok="t"/>
            </v:shape>
            <w10:wrap anchorx="page" anchory="page"/>
          </v:group>
        </w:pict>
      </w:r>
      <w:r w:rsidR="00BF290C">
        <w:rPr>
          <w:w w:val="102"/>
          <w:sz w:val="23"/>
          <w:szCs w:val="23"/>
        </w:rPr>
        <w:t>(i)</w:t>
      </w:r>
      <w:r w:rsidR="00BF290C">
        <w:rPr>
          <w:sz w:val="23"/>
          <w:szCs w:val="23"/>
        </w:rPr>
        <w:t xml:space="preserve">                      </w:t>
      </w:r>
      <w:r w:rsidR="00BF290C">
        <w:rPr>
          <w:i/>
          <w:w w:val="102"/>
          <w:sz w:val="23"/>
          <w:szCs w:val="23"/>
        </w:rPr>
        <w:t>List</w:t>
      </w:r>
      <w:r w:rsidR="00BF290C">
        <w:rPr>
          <w:i/>
          <w:sz w:val="23"/>
          <w:szCs w:val="23"/>
        </w:rPr>
        <w:t xml:space="preserve"> </w:t>
      </w:r>
      <w:r w:rsidR="00BF290C">
        <w:rPr>
          <w:i/>
          <w:w w:val="102"/>
          <w:sz w:val="23"/>
          <w:szCs w:val="23"/>
        </w:rPr>
        <w:t>any</w:t>
      </w:r>
      <w:r w:rsidR="00BF290C">
        <w:rPr>
          <w:i/>
          <w:sz w:val="23"/>
          <w:szCs w:val="23"/>
        </w:rPr>
        <w:t xml:space="preserve"> </w:t>
      </w:r>
      <w:r w:rsidR="00BF290C">
        <w:rPr>
          <w:i/>
          <w:w w:val="102"/>
          <w:sz w:val="23"/>
          <w:szCs w:val="23"/>
        </w:rPr>
        <w:t>additional</w:t>
      </w:r>
      <w:r w:rsidR="00BF290C">
        <w:rPr>
          <w:i/>
          <w:sz w:val="23"/>
          <w:szCs w:val="23"/>
        </w:rPr>
        <w:t xml:space="preserve"> </w:t>
      </w:r>
      <w:r w:rsidR="00BF290C">
        <w:rPr>
          <w:i/>
          <w:w w:val="102"/>
          <w:sz w:val="23"/>
          <w:szCs w:val="23"/>
        </w:rPr>
        <w:t>acceptable</w:t>
      </w:r>
      <w:r w:rsidR="00BF290C">
        <w:rPr>
          <w:i/>
          <w:sz w:val="23"/>
          <w:szCs w:val="23"/>
        </w:rPr>
        <w:t xml:space="preserve"> </w:t>
      </w:r>
      <w:r w:rsidR="00BF290C">
        <w:rPr>
          <w:i/>
          <w:w w:val="102"/>
          <w:sz w:val="23"/>
          <w:szCs w:val="23"/>
        </w:rPr>
        <w:t>proof</w:t>
      </w:r>
      <w:r w:rsidR="00BF290C">
        <w:rPr>
          <w:i/>
          <w:sz w:val="23"/>
          <w:szCs w:val="23"/>
        </w:rPr>
        <w:t xml:space="preserve"> </w:t>
      </w:r>
      <w:r w:rsidR="00BF290C">
        <w:rPr>
          <w:i/>
          <w:w w:val="102"/>
          <w:sz w:val="23"/>
          <w:szCs w:val="23"/>
        </w:rPr>
        <w:t>of</w:t>
      </w:r>
      <w:r w:rsidR="00BF290C">
        <w:rPr>
          <w:i/>
          <w:sz w:val="23"/>
          <w:szCs w:val="23"/>
        </w:rPr>
        <w:t xml:space="preserve"> </w:t>
      </w:r>
      <w:r w:rsidR="00BF290C">
        <w:rPr>
          <w:i/>
          <w:w w:val="102"/>
          <w:sz w:val="23"/>
          <w:szCs w:val="23"/>
        </w:rPr>
        <w:t>registration</w:t>
      </w:r>
      <w:r w:rsidR="00BF290C">
        <w:rPr>
          <w:i/>
          <w:sz w:val="23"/>
          <w:szCs w:val="23"/>
        </w:rPr>
        <w:t xml:space="preserve"> </w:t>
      </w:r>
      <w:r w:rsidR="00BF290C">
        <w:rPr>
          <w:i/>
          <w:w w:val="102"/>
          <w:sz w:val="23"/>
          <w:szCs w:val="23"/>
        </w:rPr>
        <w:t>mentioned</w:t>
      </w:r>
      <w:r w:rsidR="00BF290C">
        <w:rPr>
          <w:i/>
          <w:sz w:val="23"/>
          <w:szCs w:val="23"/>
        </w:rPr>
        <w:t xml:space="preserve"> </w:t>
      </w:r>
      <w:r w:rsidR="00BF290C">
        <w:rPr>
          <w:i/>
          <w:w w:val="102"/>
          <w:sz w:val="23"/>
          <w:szCs w:val="23"/>
        </w:rPr>
        <w:t>in</w:t>
      </w:r>
      <w:r w:rsidR="00BF290C">
        <w:rPr>
          <w:i/>
          <w:sz w:val="23"/>
          <w:szCs w:val="23"/>
        </w:rPr>
        <w:t xml:space="preserve"> </w:t>
      </w:r>
      <w:r w:rsidR="00BF290C">
        <w:rPr>
          <w:i/>
          <w:w w:val="102"/>
          <w:sz w:val="23"/>
          <w:szCs w:val="23"/>
        </w:rPr>
        <w:t>the</w:t>
      </w:r>
      <w:r w:rsidR="00BF290C">
        <w:rPr>
          <w:i/>
          <w:sz w:val="23"/>
          <w:szCs w:val="23"/>
        </w:rPr>
        <w:t xml:space="preserve"> </w:t>
      </w:r>
      <w:r w:rsidR="00BF290C">
        <w:rPr>
          <w:i/>
          <w:w w:val="102"/>
          <w:sz w:val="23"/>
          <w:szCs w:val="23"/>
        </w:rPr>
        <w:t>ITB Clause</w:t>
      </w:r>
      <w:r w:rsidR="00BF290C">
        <w:rPr>
          <w:i/>
          <w:sz w:val="23"/>
          <w:szCs w:val="23"/>
        </w:rPr>
        <w:t xml:space="preserve"> </w:t>
      </w:r>
      <w:r w:rsidR="00BF290C">
        <w:rPr>
          <w:i/>
          <w:w w:val="102"/>
          <w:sz w:val="23"/>
          <w:szCs w:val="23"/>
        </w:rPr>
        <w:t>or</w:t>
      </w:r>
      <w:r w:rsidR="00BF290C">
        <w:rPr>
          <w:i/>
          <w:sz w:val="23"/>
          <w:szCs w:val="23"/>
        </w:rPr>
        <w:t xml:space="preserve"> </w:t>
      </w:r>
      <w:r w:rsidR="00BF290C">
        <w:rPr>
          <w:i/>
          <w:w w:val="102"/>
          <w:sz w:val="23"/>
          <w:szCs w:val="23"/>
        </w:rPr>
        <w:t>state</w:t>
      </w:r>
      <w:r w:rsidR="00BF290C">
        <w:rPr>
          <w:i/>
          <w:sz w:val="23"/>
          <w:szCs w:val="23"/>
        </w:rPr>
        <w:t xml:space="preserve"> </w:t>
      </w:r>
      <w:r w:rsidR="00BF290C">
        <w:rPr>
          <w:i/>
          <w:w w:val="102"/>
          <w:sz w:val="23"/>
          <w:szCs w:val="23"/>
        </w:rPr>
        <w:t>“</w:t>
      </w:r>
      <w:r w:rsidR="00BF290C">
        <w:rPr>
          <w:w w:val="102"/>
          <w:sz w:val="23"/>
          <w:szCs w:val="23"/>
        </w:rPr>
        <w:t>No</w:t>
      </w:r>
      <w:r w:rsidR="00BF290C">
        <w:rPr>
          <w:sz w:val="23"/>
          <w:szCs w:val="23"/>
        </w:rPr>
        <w:t xml:space="preserve"> </w:t>
      </w:r>
      <w:r w:rsidR="00BF290C">
        <w:rPr>
          <w:w w:val="102"/>
          <w:sz w:val="23"/>
          <w:szCs w:val="23"/>
        </w:rPr>
        <w:t>additional</w:t>
      </w:r>
      <w:r w:rsidR="00BF290C">
        <w:rPr>
          <w:sz w:val="23"/>
          <w:szCs w:val="23"/>
        </w:rPr>
        <w:t xml:space="preserve"> </w:t>
      </w:r>
      <w:r w:rsidR="00BF290C">
        <w:rPr>
          <w:w w:val="102"/>
          <w:sz w:val="23"/>
          <w:szCs w:val="23"/>
        </w:rPr>
        <w:t>Requirements.”</w:t>
      </w:r>
    </w:p>
    <w:p w:rsidR="0020128A" w:rsidRDefault="0020128A">
      <w:pPr>
        <w:spacing w:before="28" w:line="245" w:lineRule="auto"/>
        <w:ind w:left="1762" w:right="240" w:hanging="1498"/>
        <w:rPr>
          <w:sz w:val="23"/>
          <w:szCs w:val="23"/>
        </w:rPr>
      </w:pPr>
    </w:p>
    <w:p w:rsidR="0020128A" w:rsidRDefault="0020128A">
      <w:pPr>
        <w:spacing w:before="28" w:line="245" w:lineRule="auto"/>
        <w:ind w:left="1762" w:right="240" w:hanging="1498"/>
        <w:rPr>
          <w:sz w:val="23"/>
          <w:szCs w:val="23"/>
        </w:rPr>
      </w:pPr>
    </w:p>
    <w:p w:rsidR="00300549" w:rsidRDefault="00BF290C">
      <w:pPr>
        <w:spacing w:before="28" w:line="246" w:lineRule="auto"/>
        <w:ind w:left="1762" w:right="239" w:hanging="1498"/>
        <w:jc w:val="both"/>
        <w:rPr>
          <w:sz w:val="23"/>
          <w:szCs w:val="23"/>
        </w:rPr>
      </w:pPr>
      <w:r>
        <w:rPr>
          <w:w w:val="102"/>
          <w:sz w:val="23"/>
          <w:szCs w:val="23"/>
        </w:rPr>
        <w:t>(iii)</w:t>
      </w:r>
      <w:r>
        <w:rPr>
          <w:sz w:val="23"/>
          <w:szCs w:val="23"/>
        </w:rPr>
        <w:t xml:space="preserve">                    </w:t>
      </w:r>
      <w:r>
        <w:rPr>
          <w:w w:val="102"/>
          <w:sz w:val="23"/>
          <w:szCs w:val="23"/>
        </w:rPr>
        <w:t>The</w:t>
      </w:r>
      <w:r>
        <w:rPr>
          <w:sz w:val="23"/>
          <w:szCs w:val="23"/>
        </w:rPr>
        <w:t xml:space="preserve">  </w:t>
      </w:r>
      <w:r>
        <w:rPr>
          <w:w w:val="102"/>
          <w:sz w:val="23"/>
          <w:szCs w:val="23"/>
        </w:rPr>
        <w:t>statement</w:t>
      </w:r>
      <w:r>
        <w:rPr>
          <w:sz w:val="23"/>
          <w:szCs w:val="23"/>
        </w:rPr>
        <w:t xml:space="preserve">  </w:t>
      </w:r>
      <w:r>
        <w:rPr>
          <w:w w:val="102"/>
          <w:sz w:val="23"/>
          <w:szCs w:val="23"/>
        </w:rPr>
        <w:t>of</w:t>
      </w:r>
      <w:r>
        <w:rPr>
          <w:sz w:val="23"/>
          <w:szCs w:val="23"/>
        </w:rPr>
        <w:t xml:space="preserve">  </w:t>
      </w:r>
      <w:r>
        <w:rPr>
          <w:w w:val="102"/>
          <w:sz w:val="23"/>
          <w:szCs w:val="23"/>
        </w:rPr>
        <w:t>all</w:t>
      </w:r>
      <w:r>
        <w:rPr>
          <w:sz w:val="23"/>
          <w:szCs w:val="23"/>
        </w:rPr>
        <w:t xml:space="preserve">  </w:t>
      </w:r>
      <w:r>
        <w:rPr>
          <w:w w:val="102"/>
          <w:sz w:val="23"/>
          <w:szCs w:val="23"/>
        </w:rPr>
        <w:t>ongoing</w:t>
      </w:r>
      <w:r>
        <w:rPr>
          <w:sz w:val="23"/>
          <w:szCs w:val="23"/>
        </w:rPr>
        <w:t xml:space="preserve">  </w:t>
      </w:r>
      <w:r>
        <w:rPr>
          <w:w w:val="102"/>
          <w:sz w:val="23"/>
          <w:szCs w:val="23"/>
        </w:rPr>
        <w:t>and</w:t>
      </w:r>
      <w:r>
        <w:rPr>
          <w:sz w:val="23"/>
          <w:szCs w:val="23"/>
        </w:rPr>
        <w:t xml:space="preserve">  </w:t>
      </w:r>
      <w:r>
        <w:rPr>
          <w:w w:val="102"/>
          <w:sz w:val="23"/>
          <w:szCs w:val="23"/>
        </w:rPr>
        <w:t>completed</w:t>
      </w:r>
      <w:r>
        <w:rPr>
          <w:sz w:val="23"/>
          <w:szCs w:val="23"/>
        </w:rPr>
        <w:t xml:space="preserve">  </w:t>
      </w:r>
      <w:r>
        <w:rPr>
          <w:w w:val="102"/>
          <w:sz w:val="23"/>
          <w:szCs w:val="23"/>
        </w:rPr>
        <w:t>government</w:t>
      </w:r>
      <w:r>
        <w:rPr>
          <w:sz w:val="23"/>
          <w:szCs w:val="23"/>
        </w:rPr>
        <w:t xml:space="preserve">  </w:t>
      </w:r>
      <w:r>
        <w:rPr>
          <w:w w:val="102"/>
          <w:sz w:val="23"/>
          <w:szCs w:val="23"/>
        </w:rPr>
        <w:t>and</w:t>
      </w:r>
      <w:r>
        <w:rPr>
          <w:sz w:val="23"/>
          <w:szCs w:val="23"/>
        </w:rPr>
        <w:t xml:space="preserve">  </w:t>
      </w:r>
      <w:r>
        <w:rPr>
          <w:w w:val="102"/>
          <w:sz w:val="23"/>
          <w:szCs w:val="23"/>
        </w:rPr>
        <w:t>private contracts</w:t>
      </w:r>
      <w:r>
        <w:rPr>
          <w:sz w:val="23"/>
          <w:szCs w:val="23"/>
        </w:rPr>
        <w:t xml:space="preserve">  </w:t>
      </w:r>
      <w:r>
        <w:rPr>
          <w:w w:val="102"/>
          <w:sz w:val="23"/>
          <w:szCs w:val="23"/>
        </w:rPr>
        <w:t>shall</w:t>
      </w:r>
      <w:r>
        <w:rPr>
          <w:sz w:val="23"/>
          <w:szCs w:val="23"/>
        </w:rPr>
        <w:t xml:space="preserve">  </w:t>
      </w:r>
      <w:r>
        <w:rPr>
          <w:w w:val="102"/>
          <w:sz w:val="23"/>
          <w:szCs w:val="23"/>
        </w:rPr>
        <w:t>include</w:t>
      </w:r>
      <w:r>
        <w:rPr>
          <w:sz w:val="23"/>
          <w:szCs w:val="23"/>
        </w:rPr>
        <w:t xml:space="preserve">  </w:t>
      </w:r>
      <w:r>
        <w:rPr>
          <w:w w:val="102"/>
          <w:sz w:val="23"/>
          <w:szCs w:val="23"/>
        </w:rPr>
        <w:t>all</w:t>
      </w:r>
      <w:r>
        <w:rPr>
          <w:sz w:val="23"/>
          <w:szCs w:val="23"/>
        </w:rPr>
        <w:t xml:space="preserve">  </w:t>
      </w:r>
      <w:r>
        <w:rPr>
          <w:w w:val="102"/>
          <w:sz w:val="23"/>
          <w:szCs w:val="23"/>
        </w:rPr>
        <w:t>such</w:t>
      </w:r>
      <w:r>
        <w:rPr>
          <w:sz w:val="23"/>
          <w:szCs w:val="23"/>
        </w:rPr>
        <w:t xml:space="preserve">  </w:t>
      </w:r>
      <w:r>
        <w:rPr>
          <w:w w:val="102"/>
          <w:sz w:val="23"/>
          <w:szCs w:val="23"/>
        </w:rPr>
        <w:t>contracts</w:t>
      </w:r>
      <w:r>
        <w:rPr>
          <w:sz w:val="23"/>
          <w:szCs w:val="23"/>
        </w:rPr>
        <w:t xml:space="preserve">  </w:t>
      </w:r>
      <w:r>
        <w:rPr>
          <w:w w:val="102"/>
          <w:sz w:val="23"/>
          <w:szCs w:val="23"/>
        </w:rPr>
        <w:t>within</w:t>
      </w:r>
      <w:r>
        <w:rPr>
          <w:sz w:val="23"/>
          <w:szCs w:val="23"/>
        </w:rPr>
        <w:t xml:space="preserve">  </w:t>
      </w:r>
      <w:r>
        <w:rPr>
          <w:i/>
          <w:w w:val="102"/>
          <w:sz w:val="23"/>
          <w:szCs w:val="23"/>
        </w:rPr>
        <w:t>[state</w:t>
      </w:r>
      <w:r>
        <w:rPr>
          <w:i/>
          <w:sz w:val="23"/>
          <w:szCs w:val="23"/>
        </w:rPr>
        <w:t xml:space="preserve">  </w:t>
      </w:r>
      <w:r>
        <w:rPr>
          <w:i/>
          <w:w w:val="102"/>
          <w:sz w:val="23"/>
          <w:szCs w:val="23"/>
        </w:rPr>
        <w:t>relevant</w:t>
      </w:r>
      <w:r>
        <w:rPr>
          <w:i/>
          <w:sz w:val="23"/>
          <w:szCs w:val="23"/>
        </w:rPr>
        <w:t xml:space="preserve">  </w:t>
      </w:r>
      <w:r>
        <w:rPr>
          <w:i/>
          <w:w w:val="102"/>
          <w:sz w:val="23"/>
          <w:szCs w:val="23"/>
        </w:rPr>
        <w:t xml:space="preserve">period] </w:t>
      </w:r>
      <w:r>
        <w:rPr>
          <w:w w:val="102"/>
          <w:sz w:val="23"/>
          <w:szCs w:val="23"/>
        </w:rPr>
        <w:t>prior</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deadline</w:t>
      </w:r>
      <w:r>
        <w:rPr>
          <w:sz w:val="23"/>
          <w:szCs w:val="23"/>
        </w:rPr>
        <w:t xml:space="preserve">   </w:t>
      </w:r>
      <w:r>
        <w:rPr>
          <w:w w:val="102"/>
          <w:sz w:val="23"/>
          <w:szCs w:val="23"/>
        </w:rPr>
        <w:t>for</w:t>
      </w:r>
      <w:r>
        <w:rPr>
          <w:sz w:val="23"/>
          <w:szCs w:val="23"/>
        </w:rPr>
        <w:t xml:space="preserve">   </w:t>
      </w:r>
      <w:r>
        <w:rPr>
          <w:w w:val="102"/>
          <w:sz w:val="23"/>
          <w:szCs w:val="23"/>
        </w:rPr>
        <w:t>the</w:t>
      </w:r>
      <w:r>
        <w:rPr>
          <w:sz w:val="23"/>
          <w:szCs w:val="23"/>
        </w:rPr>
        <w:t xml:space="preserve">   </w:t>
      </w:r>
      <w:r>
        <w:rPr>
          <w:w w:val="102"/>
          <w:sz w:val="23"/>
          <w:szCs w:val="23"/>
        </w:rPr>
        <w:t>submission</w:t>
      </w:r>
      <w:r>
        <w:rPr>
          <w:sz w:val="23"/>
          <w:szCs w:val="23"/>
        </w:rPr>
        <w:t xml:space="preserve">   </w:t>
      </w:r>
      <w:r>
        <w:rPr>
          <w:w w:val="102"/>
          <w:sz w:val="23"/>
          <w:szCs w:val="23"/>
        </w:rPr>
        <w:t>and</w:t>
      </w:r>
      <w:r>
        <w:rPr>
          <w:sz w:val="23"/>
          <w:szCs w:val="23"/>
        </w:rPr>
        <w:t xml:space="preserve">   </w:t>
      </w:r>
      <w:r>
        <w:rPr>
          <w:w w:val="102"/>
          <w:sz w:val="23"/>
          <w:szCs w:val="23"/>
        </w:rPr>
        <w:t>receipt</w:t>
      </w:r>
      <w:r>
        <w:rPr>
          <w:sz w:val="23"/>
          <w:szCs w:val="23"/>
        </w:rPr>
        <w:t xml:space="preserve">   </w:t>
      </w:r>
      <w:r>
        <w:rPr>
          <w:w w:val="102"/>
          <w:sz w:val="23"/>
          <w:szCs w:val="23"/>
        </w:rPr>
        <w:t>of</w:t>
      </w:r>
      <w:r>
        <w:rPr>
          <w:sz w:val="23"/>
          <w:szCs w:val="23"/>
        </w:rPr>
        <w:t xml:space="preserve">   </w:t>
      </w:r>
      <w:r>
        <w:rPr>
          <w:w w:val="102"/>
          <w:sz w:val="23"/>
          <w:szCs w:val="23"/>
        </w:rPr>
        <w:t>eligibility documents.</w:t>
      </w:r>
    </w:p>
    <w:p w:rsidR="00300549" w:rsidRDefault="00300549">
      <w:pPr>
        <w:spacing w:before="6" w:line="200" w:lineRule="exact"/>
      </w:pPr>
    </w:p>
    <w:p w:rsidR="00300549" w:rsidRDefault="00BF290C">
      <w:pPr>
        <w:spacing w:before="28"/>
        <w:ind w:left="265"/>
        <w:rPr>
          <w:sz w:val="23"/>
          <w:szCs w:val="23"/>
        </w:rPr>
      </w:pPr>
      <w:r>
        <w:rPr>
          <w:w w:val="102"/>
          <w:sz w:val="23"/>
          <w:szCs w:val="23"/>
        </w:rPr>
        <w:t>(iii.7)</w:t>
      </w:r>
      <w:r>
        <w:rPr>
          <w:sz w:val="23"/>
          <w:szCs w:val="23"/>
        </w:rPr>
        <w:t xml:space="preserve">                 </w:t>
      </w:r>
      <w:r>
        <w:rPr>
          <w:i/>
          <w:w w:val="102"/>
          <w:sz w:val="23"/>
          <w:szCs w:val="23"/>
        </w:rPr>
        <w:t>State</w:t>
      </w:r>
      <w:r>
        <w:rPr>
          <w:i/>
          <w:sz w:val="23"/>
          <w:szCs w:val="23"/>
        </w:rPr>
        <w:t xml:space="preserve"> </w:t>
      </w:r>
      <w:r>
        <w:rPr>
          <w:i/>
          <w:w w:val="102"/>
          <w:sz w:val="23"/>
          <w:szCs w:val="23"/>
        </w:rPr>
        <w:t>acceptable</w:t>
      </w:r>
      <w:r>
        <w:rPr>
          <w:i/>
          <w:sz w:val="23"/>
          <w:szCs w:val="23"/>
        </w:rPr>
        <w:t xml:space="preserve"> </w:t>
      </w:r>
      <w:r>
        <w:rPr>
          <w:i/>
          <w:w w:val="102"/>
          <w:sz w:val="23"/>
          <w:szCs w:val="23"/>
        </w:rPr>
        <w:t>proof</w:t>
      </w:r>
      <w:r>
        <w:rPr>
          <w:i/>
          <w:sz w:val="23"/>
          <w:szCs w:val="23"/>
        </w:rPr>
        <w:t xml:space="preserve"> </w:t>
      </w:r>
      <w:r>
        <w:rPr>
          <w:i/>
          <w:w w:val="102"/>
          <w:sz w:val="23"/>
          <w:szCs w:val="23"/>
        </w:rPr>
        <w:t>of</w:t>
      </w:r>
      <w:r>
        <w:rPr>
          <w:i/>
          <w:sz w:val="23"/>
          <w:szCs w:val="23"/>
        </w:rPr>
        <w:t xml:space="preserve"> </w:t>
      </w:r>
      <w:r>
        <w:rPr>
          <w:i/>
          <w:w w:val="102"/>
          <w:sz w:val="23"/>
          <w:szCs w:val="23"/>
        </w:rPr>
        <w:t>satisfactory</w:t>
      </w:r>
      <w:r>
        <w:rPr>
          <w:i/>
          <w:sz w:val="23"/>
          <w:szCs w:val="23"/>
        </w:rPr>
        <w:t xml:space="preserve"> </w:t>
      </w:r>
      <w:r>
        <w:rPr>
          <w:i/>
          <w:w w:val="102"/>
          <w:sz w:val="23"/>
          <w:szCs w:val="23"/>
        </w:rPr>
        <w:t>completion</w:t>
      </w:r>
      <w:r>
        <w:rPr>
          <w:i/>
          <w:sz w:val="23"/>
          <w:szCs w:val="23"/>
        </w:rPr>
        <w:t xml:space="preserve"> </w:t>
      </w:r>
      <w:r>
        <w:rPr>
          <w:i/>
          <w:w w:val="102"/>
          <w:sz w:val="23"/>
          <w:szCs w:val="23"/>
        </w:rPr>
        <w:t>of</w:t>
      </w:r>
      <w:r>
        <w:rPr>
          <w:i/>
          <w:sz w:val="23"/>
          <w:szCs w:val="23"/>
        </w:rPr>
        <w:t xml:space="preserve"> </w:t>
      </w:r>
      <w:r>
        <w:rPr>
          <w:i/>
          <w:w w:val="102"/>
          <w:sz w:val="23"/>
          <w:szCs w:val="23"/>
        </w:rPr>
        <w:t>completed</w:t>
      </w:r>
      <w:r>
        <w:rPr>
          <w:i/>
          <w:sz w:val="23"/>
          <w:szCs w:val="23"/>
        </w:rPr>
        <w:t xml:space="preserve"> </w:t>
      </w:r>
      <w:r>
        <w:rPr>
          <w:i/>
          <w:w w:val="102"/>
          <w:sz w:val="23"/>
          <w:szCs w:val="23"/>
        </w:rPr>
        <w:t>contracts.</w:t>
      </w:r>
    </w:p>
    <w:p w:rsidR="00300549" w:rsidRDefault="00300549">
      <w:pPr>
        <w:spacing w:before="11" w:line="200" w:lineRule="exact"/>
      </w:pPr>
    </w:p>
    <w:p w:rsidR="00300549" w:rsidRDefault="00BF290C">
      <w:pPr>
        <w:spacing w:before="28" w:line="248" w:lineRule="auto"/>
        <w:ind w:left="1762" w:right="238" w:hanging="1498"/>
        <w:rPr>
          <w:sz w:val="23"/>
          <w:szCs w:val="23"/>
        </w:rPr>
      </w:pPr>
      <w:r>
        <w:rPr>
          <w:w w:val="102"/>
          <w:sz w:val="23"/>
          <w:szCs w:val="23"/>
        </w:rPr>
        <w:t>4.2</w:t>
      </w:r>
      <w:r>
        <w:rPr>
          <w:sz w:val="23"/>
          <w:szCs w:val="23"/>
        </w:rPr>
        <w:t xml:space="preserve">                     </w:t>
      </w:r>
      <w:r>
        <w:rPr>
          <w:w w:val="102"/>
          <w:sz w:val="23"/>
          <w:szCs w:val="23"/>
        </w:rPr>
        <w:t>Each</w:t>
      </w:r>
      <w:r>
        <w:rPr>
          <w:sz w:val="23"/>
          <w:szCs w:val="23"/>
        </w:rPr>
        <w:t xml:space="preserve"> </w:t>
      </w:r>
      <w:r>
        <w:rPr>
          <w:w w:val="102"/>
          <w:sz w:val="23"/>
          <w:szCs w:val="23"/>
        </w:rPr>
        <w:t>prospective</w:t>
      </w:r>
      <w:r>
        <w:rPr>
          <w:sz w:val="23"/>
          <w:szCs w:val="23"/>
        </w:rPr>
        <w:t xml:space="preserve"> </w:t>
      </w:r>
      <w:r>
        <w:rPr>
          <w:w w:val="102"/>
          <w:sz w:val="23"/>
          <w:szCs w:val="23"/>
        </w:rPr>
        <w:t>bidder</w:t>
      </w:r>
      <w:r>
        <w:rPr>
          <w:sz w:val="23"/>
          <w:szCs w:val="23"/>
        </w:rPr>
        <w:t xml:space="preserve"> </w:t>
      </w:r>
      <w:r>
        <w:rPr>
          <w:w w:val="102"/>
          <w:sz w:val="23"/>
          <w:szCs w:val="23"/>
        </w:rPr>
        <w:t>shall</w:t>
      </w:r>
      <w:r>
        <w:rPr>
          <w:sz w:val="23"/>
          <w:szCs w:val="23"/>
        </w:rPr>
        <w:t xml:space="preserve"> </w:t>
      </w:r>
      <w:r>
        <w:rPr>
          <w:w w:val="102"/>
          <w:sz w:val="23"/>
          <w:szCs w:val="23"/>
        </w:rPr>
        <w:t>submit</w:t>
      </w:r>
      <w:r>
        <w:rPr>
          <w:sz w:val="23"/>
          <w:szCs w:val="23"/>
        </w:rPr>
        <w:t xml:space="preserve"> </w:t>
      </w:r>
      <w:r>
        <w:rPr>
          <w:w w:val="102"/>
          <w:sz w:val="23"/>
          <w:szCs w:val="23"/>
        </w:rPr>
        <w:t>one</w:t>
      </w:r>
      <w:r>
        <w:rPr>
          <w:sz w:val="23"/>
          <w:szCs w:val="23"/>
        </w:rPr>
        <w:t xml:space="preserve"> </w:t>
      </w:r>
      <w:r>
        <w:rPr>
          <w:w w:val="102"/>
          <w:sz w:val="23"/>
          <w:szCs w:val="23"/>
        </w:rPr>
        <w:t>(1)</w:t>
      </w:r>
      <w:r>
        <w:rPr>
          <w:sz w:val="23"/>
          <w:szCs w:val="23"/>
        </w:rPr>
        <w:t xml:space="preserve"> </w:t>
      </w:r>
      <w:r>
        <w:rPr>
          <w:w w:val="102"/>
          <w:sz w:val="23"/>
          <w:szCs w:val="23"/>
        </w:rPr>
        <w:t>original</w:t>
      </w:r>
      <w:r>
        <w:rPr>
          <w:sz w:val="23"/>
          <w:szCs w:val="23"/>
        </w:rPr>
        <w:t xml:space="preserve"> </w:t>
      </w:r>
      <w:r>
        <w:rPr>
          <w:w w:val="102"/>
          <w:sz w:val="23"/>
          <w:szCs w:val="23"/>
        </w:rPr>
        <w:t>and</w:t>
      </w:r>
      <w:r>
        <w:rPr>
          <w:sz w:val="23"/>
          <w:szCs w:val="23"/>
        </w:rPr>
        <w:t xml:space="preserve"> </w:t>
      </w:r>
      <w:r w:rsidR="005638AD">
        <w:rPr>
          <w:i/>
          <w:w w:val="102"/>
          <w:sz w:val="23"/>
          <w:szCs w:val="23"/>
        </w:rPr>
        <w:t>1 COPY 1 AND 1 COPY 2</w:t>
      </w:r>
      <w:r>
        <w:rPr>
          <w:i/>
          <w:sz w:val="23"/>
          <w:szCs w:val="23"/>
        </w:rPr>
        <w:t xml:space="preserve"> </w:t>
      </w:r>
      <w:r>
        <w:rPr>
          <w:w w:val="103"/>
          <w:sz w:val="21"/>
          <w:szCs w:val="21"/>
        </w:rPr>
        <w:t>copies</w:t>
      </w:r>
      <w:r>
        <w:rPr>
          <w:sz w:val="21"/>
          <w:szCs w:val="21"/>
        </w:rPr>
        <w:t xml:space="preserve"> </w:t>
      </w:r>
      <w:r>
        <w:rPr>
          <w:w w:val="102"/>
          <w:sz w:val="23"/>
          <w:szCs w:val="23"/>
        </w:rPr>
        <w:t>of</w:t>
      </w:r>
      <w:r>
        <w:rPr>
          <w:sz w:val="23"/>
          <w:szCs w:val="23"/>
        </w:rPr>
        <w:t xml:space="preserve"> </w:t>
      </w:r>
      <w:r>
        <w:rPr>
          <w:w w:val="102"/>
          <w:sz w:val="23"/>
          <w:szCs w:val="23"/>
        </w:rPr>
        <w:t>its</w:t>
      </w:r>
      <w:r>
        <w:rPr>
          <w:sz w:val="23"/>
          <w:szCs w:val="23"/>
        </w:rPr>
        <w:t xml:space="preserve"> </w:t>
      </w:r>
      <w:r>
        <w:rPr>
          <w:w w:val="102"/>
          <w:sz w:val="23"/>
          <w:szCs w:val="23"/>
        </w:rPr>
        <w:t>eligibility</w:t>
      </w:r>
      <w:r>
        <w:rPr>
          <w:sz w:val="23"/>
          <w:szCs w:val="23"/>
        </w:rPr>
        <w:t xml:space="preserve"> </w:t>
      </w:r>
      <w:r>
        <w:rPr>
          <w:w w:val="102"/>
          <w:sz w:val="23"/>
          <w:szCs w:val="23"/>
        </w:rPr>
        <w:t>documents.</w:t>
      </w:r>
    </w:p>
    <w:p w:rsidR="00300549" w:rsidRDefault="00300549">
      <w:pPr>
        <w:spacing w:before="3" w:line="200" w:lineRule="exact"/>
      </w:pPr>
    </w:p>
    <w:p w:rsidR="00300549" w:rsidRDefault="00BF290C">
      <w:pPr>
        <w:spacing w:before="28" w:line="248" w:lineRule="auto"/>
        <w:ind w:left="1762" w:right="239" w:hanging="1498"/>
        <w:rPr>
          <w:sz w:val="23"/>
          <w:szCs w:val="23"/>
        </w:rPr>
      </w:pPr>
      <w:r>
        <w:rPr>
          <w:w w:val="102"/>
          <w:sz w:val="23"/>
          <w:szCs w:val="23"/>
        </w:rPr>
        <w:t>4.3(c)</w:t>
      </w:r>
      <w:r>
        <w:rPr>
          <w:sz w:val="23"/>
          <w:szCs w:val="23"/>
        </w:rPr>
        <w:t xml:space="preserve">                 </w:t>
      </w:r>
      <w:r>
        <w:rPr>
          <w:i/>
          <w:w w:val="102"/>
          <w:sz w:val="23"/>
          <w:szCs w:val="23"/>
        </w:rPr>
        <w:t>State</w:t>
      </w:r>
      <w:r>
        <w:rPr>
          <w:i/>
          <w:sz w:val="23"/>
          <w:szCs w:val="23"/>
        </w:rPr>
        <w:t xml:space="preserve"> </w:t>
      </w:r>
      <w:r>
        <w:rPr>
          <w:i/>
          <w:w w:val="102"/>
          <w:sz w:val="23"/>
          <w:szCs w:val="23"/>
        </w:rPr>
        <w:t>the</w:t>
      </w:r>
      <w:r>
        <w:rPr>
          <w:i/>
          <w:sz w:val="23"/>
          <w:szCs w:val="23"/>
        </w:rPr>
        <w:t xml:space="preserve"> </w:t>
      </w:r>
      <w:r>
        <w:rPr>
          <w:i/>
          <w:w w:val="102"/>
          <w:sz w:val="23"/>
          <w:szCs w:val="23"/>
        </w:rPr>
        <w:t>Bids</w:t>
      </w:r>
      <w:r>
        <w:rPr>
          <w:i/>
          <w:sz w:val="23"/>
          <w:szCs w:val="23"/>
        </w:rPr>
        <w:t xml:space="preserve"> </w:t>
      </w:r>
      <w:r>
        <w:rPr>
          <w:i/>
          <w:w w:val="102"/>
          <w:sz w:val="23"/>
          <w:szCs w:val="23"/>
        </w:rPr>
        <w:t>and</w:t>
      </w:r>
      <w:r>
        <w:rPr>
          <w:i/>
          <w:sz w:val="23"/>
          <w:szCs w:val="23"/>
        </w:rPr>
        <w:t xml:space="preserve"> </w:t>
      </w:r>
      <w:r>
        <w:rPr>
          <w:i/>
          <w:w w:val="102"/>
          <w:sz w:val="23"/>
          <w:szCs w:val="23"/>
        </w:rPr>
        <w:t>Awards</w:t>
      </w:r>
      <w:r>
        <w:rPr>
          <w:i/>
          <w:sz w:val="23"/>
          <w:szCs w:val="23"/>
        </w:rPr>
        <w:t xml:space="preserve"> </w:t>
      </w:r>
      <w:r>
        <w:rPr>
          <w:i/>
          <w:w w:val="102"/>
          <w:sz w:val="23"/>
          <w:szCs w:val="23"/>
        </w:rPr>
        <w:t>Committee</w:t>
      </w:r>
      <w:r>
        <w:rPr>
          <w:i/>
          <w:sz w:val="23"/>
          <w:szCs w:val="23"/>
        </w:rPr>
        <w:t xml:space="preserve"> </w:t>
      </w:r>
      <w:r>
        <w:rPr>
          <w:i/>
          <w:w w:val="102"/>
          <w:sz w:val="23"/>
          <w:szCs w:val="23"/>
        </w:rPr>
        <w:t>of</w:t>
      </w:r>
      <w:r>
        <w:rPr>
          <w:i/>
          <w:sz w:val="23"/>
          <w:szCs w:val="23"/>
        </w:rPr>
        <w:t xml:space="preserve"> </w:t>
      </w:r>
      <w:r>
        <w:rPr>
          <w:i/>
          <w:w w:val="102"/>
          <w:sz w:val="23"/>
          <w:szCs w:val="23"/>
        </w:rPr>
        <w:t>the</w:t>
      </w:r>
      <w:r>
        <w:rPr>
          <w:i/>
          <w:sz w:val="23"/>
          <w:szCs w:val="23"/>
        </w:rPr>
        <w:t xml:space="preserve"> </w:t>
      </w:r>
      <w:r>
        <w:rPr>
          <w:i/>
          <w:w w:val="102"/>
          <w:sz w:val="23"/>
          <w:szCs w:val="23"/>
        </w:rPr>
        <w:t>Procuring</w:t>
      </w:r>
      <w:r>
        <w:rPr>
          <w:i/>
          <w:sz w:val="23"/>
          <w:szCs w:val="23"/>
        </w:rPr>
        <w:t xml:space="preserve"> </w:t>
      </w:r>
      <w:r>
        <w:rPr>
          <w:i/>
          <w:w w:val="102"/>
          <w:sz w:val="23"/>
          <w:szCs w:val="23"/>
        </w:rPr>
        <w:t>Entity</w:t>
      </w:r>
      <w:r>
        <w:rPr>
          <w:i/>
          <w:sz w:val="23"/>
          <w:szCs w:val="23"/>
        </w:rPr>
        <w:t xml:space="preserve"> </w:t>
      </w:r>
      <w:r>
        <w:rPr>
          <w:i/>
          <w:w w:val="102"/>
          <w:sz w:val="23"/>
          <w:szCs w:val="23"/>
        </w:rPr>
        <w:t>concerned with</w:t>
      </w:r>
      <w:r>
        <w:rPr>
          <w:i/>
          <w:sz w:val="23"/>
          <w:szCs w:val="23"/>
        </w:rPr>
        <w:t xml:space="preserve"> </w:t>
      </w:r>
      <w:r>
        <w:rPr>
          <w:i/>
          <w:w w:val="102"/>
          <w:sz w:val="23"/>
          <w:szCs w:val="23"/>
        </w:rPr>
        <w:t>the</w:t>
      </w:r>
      <w:r>
        <w:rPr>
          <w:i/>
          <w:sz w:val="23"/>
          <w:szCs w:val="23"/>
        </w:rPr>
        <w:t xml:space="preserve"> </w:t>
      </w:r>
      <w:r>
        <w:rPr>
          <w:i/>
          <w:w w:val="102"/>
          <w:sz w:val="23"/>
          <w:szCs w:val="23"/>
        </w:rPr>
        <w:t>Project.</w:t>
      </w:r>
    </w:p>
    <w:p w:rsidR="00300549" w:rsidRDefault="00300549">
      <w:pPr>
        <w:spacing w:before="3" w:line="200" w:lineRule="exact"/>
      </w:pPr>
    </w:p>
    <w:p w:rsidR="00300549" w:rsidRDefault="00BF290C">
      <w:pPr>
        <w:spacing w:before="28"/>
        <w:ind w:left="265"/>
        <w:rPr>
          <w:sz w:val="23"/>
          <w:szCs w:val="23"/>
        </w:rPr>
      </w:pPr>
      <w:r>
        <w:rPr>
          <w:w w:val="102"/>
          <w:sz w:val="23"/>
          <w:szCs w:val="23"/>
        </w:rPr>
        <w:t>4.3(d)</w:t>
      </w:r>
      <w:r>
        <w:rPr>
          <w:sz w:val="23"/>
          <w:szCs w:val="23"/>
        </w:rPr>
        <w:t xml:space="preserve">                 </w:t>
      </w:r>
      <w:r>
        <w:rPr>
          <w:i/>
          <w:w w:val="102"/>
          <w:sz w:val="23"/>
          <w:szCs w:val="23"/>
        </w:rPr>
        <w:t>State</w:t>
      </w:r>
      <w:r>
        <w:rPr>
          <w:i/>
          <w:sz w:val="23"/>
          <w:szCs w:val="23"/>
        </w:rPr>
        <w:t xml:space="preserve"> </w:t>
      </w:r>
      <w:r>
        <w:rPr>
          <w:i/>
          <w:w w:val="102"/>
          <w:sz w:val="23"/>
          <w:szCs w:val="23"/>
        </w:rPr>
        <w:t>specific</w:t>
      </w:r>
      <w:r>
        <w:rPr>
          <w:i/>
          <w:sz w:val="23"/>
          <w:szCs w:val="23"/>
        </w:rPr>
        <w:t xml:space="preserve"> </w:t>
      </w:r>
      <w:r>
        <w:rPr>
          <w:i/>
          <w:w w:val="102"/>
          <w:sz w:val="23"/>
          <w:szCs w:val="23"/>
        </w:rPr>
        <w:t>details</w:t>
      </w:r>
      <w:r>
        <w:rPr>
          <w:i/>
          <w:sz w:val="23"/>
          <w:szCs w:val="23"/>
        </w:rPr>
        <w:t xml:space="preserve"> </w:t>
      </w:r>
      <w:r>
        <w:rPr>
          <w:i/>
          <w:w w:val="102"/>
          <w:sz w:val="23"/>
          <w:szCs w:val="23"/>
        </w:rPr>
        <w:t>concerning</w:t>
      </w:r>
      <w:r>
        <w:rPr>
          <w:i/>
          <w:sz w:val="23"/>
          <w:szCs w:val="23"/>
        </w:rPr>
        <w:t xml:space="preserve"> </w:t>
      </w:r>
      <w:r>
        <w:rPr>
          <w:i/>
          <w:w w:val="102"/>
          <w:sz w:val="23"/>
          <w:szCs w:val="23"/>
        </w:rPr>
        <w:t>the</w:t>
      </w:r>
      <w:r>
        <w:rPr>
          <w:i/>
          <w:sz w:val="23"/>
          <w:szCs w:val="23"/>
        </w:rPr>
        <w:t xml:space="preserve"> </w:t>
      </w:r>
      <w:r>
        <w:rPr>
          <w:i/>
          <w:w w:val="102"/>
          <w:sz w:val="23"/>
          <w:szCs w:val="23"/>
        </w:rPr>
        <w:t>identification</w:t>
      </w:r>
      <w:r>
        <w:rPr>
          <w:i/>
          <w:sz w:val="23"/>
          <w:szCs w:val="23"/>
        </w:rPr>
        <w:t xml:space="preserve"> </w:t>
      </w:r>
      <w:r>
        <w:rPr>
          <w:i/>
          <w:w w:val="102"/>
          <w:sz w:val="23"/>
          <w:szCs w:val="23"/>
        </w:rPr>
        <w:t>of</w:t>
      </w:r>
      <w:r>
        <w:rPr>
          <w:i/>
          <w:sz w:val="23"/>
          <w:szCs w:val="23"/>
        </w:rPr>
        <w:t xml:space="preserve"> </w:t>
      </w:r>
      <w:r>
        <w:rPr>
          <w:i/>
          <w:w w:val="102"/>
          <w:sz w:val="23"/>
          <w:szCs w:val="23"/>
        </w:rPr>
        <w:t>the</w:t>
      </w:r>
      <w:r>
        <w:rPr>
          <w:i/>
          <w:sz w:val="23"/>
          <w:szCs w:val="23"/>
        </w:rPr>
        <w:t xml:space="preserve"> </w:t>
      </w:r>
      <w:r>
        <w:rPr>
          <w:i/>
          <w:w w:val="102"/>
          <w:sz w:val="23"/>
          <w:szCs w:val="23"/>
        </w:rPr>
        <w:t>Project</w:t>
      </w:r>
    </w:p>
    <w:p w:rsidR="00300549" w:rsidRDefault="00300549">
      <w:pPr>
        <w:spacing w:before="13" w:line="200" w:lineRule="exact"/>
      </w:pPr>
    </w:p>
    <w:p w:rsidR="00300549" w:rsidRDefault="00BF290C">
      <w:pPr>
        <w:spacing w:before="28"/>
        <w:ind w:left="265"/>
        <w:rPr>
          <w:sz w:val="23"/>
          <w:szCs w:val="23"/>
        </w:rPr>
      </w:pPr>
      <w:r>
        <w:rPr>
          <w:w w:val="102"/>
          <w:sz w:val="23"/>
          <w:szCs w:val="23"/>
        </w:rPr>
        <w:t>5</w:t>
      </w:r>
      <w:r>
        <w:rPr>
          <w:sz w:val="23"/>
          <w:szCs w:val="23"/>
        </w:rPr>
        <w:t xml:space="preserve">                        </w:t>
      </w:r>
      <w:r>
        <w:rPr>
          <w:w w:val="102"/>
          <w:sz w:val="23"/>
          <w:szCs w:val="23"/>
        </w:rPr>
        <w:t>The</w:t>
      </w:r>
      <w:r>
        <w:rPr>
          <w:sz w:val="23"/>
          <w:szCs w:val="23"/>
        </w:rPr>
        <w:t xml:space="preserve"> </w:t>
      </w:r>
      <w:r>
        <w:rPr>
          <w:w w:val="102"/>
          <w:sz w:val="23"/>
          <w:szCs w:val="23"/>
        </w:rPr>
        <w:t>address</w:t>
      </w:r>
      <w:r>
        <w:rPr>
          <w:sz w:val="23"/>
          <w:szCs w:val="23"/>
        </w:rPr>
        <w:t xml:space="preserve"> </w:t>
      </w:r>
      <w:r>
        <w:rPr>
          <w:w w:val="102"/>
          <w:sz w:val="23"/>
          <w:szCs w:val="23"/>
        </w:rPr>
        <w:t>for</w:t>
      </w:r>
      <w:r>
        <w:rPr>
          <w:sz w:val="23"/>
          <w:szCs w:val="23"/>
        </w:rPr>
        <w:t xml:space="preserve"> </w:t>
      </w:r>
      <w:r>
        <w:rPr>
          <w:w w:val="102"/>
          <w:sz w:val="23"/>
          <w:szCs w:val="23"/>
        </w:rPr>
        <w:t>submission</w:t>
      </w:r>
      <w:r>
        <w:rPr>
          <w:sz w:val="23"/>
          <w:szCs w:val="23"/>
        </w:rPr>
        <w:t xml:space="preserve"> </w:t>
      </w:r>
      <w:r>
        <w:rPr>
          <w:w w:val="102"/>
          <w:sz w:val="23"/>
          <w:szCs w:val="23"/>
        </w:rPr>
        <w:t>of</w:t>
      </w:r>
      <w:r>
        <w:rPr>
          <w:sz w:val="23"/>
          <w:szCs w:val="23"/>
        </w:rPr>
        <w:t xml:space="preserve"> </w:t>
      </w:r>
      <w:r>
        <w:rPr>
          <w:w w:val="102"/>
          <w:sz w:val="23"/>
          <w:szCs w:val="23"/>
        </w:rPr>
        <w:t>eligibility</w:t>
      </w:r>
      <w:r>
        <w:rPr>
          <w:sz w:val="23"/>
          <w:szCs w:val="23"/>
        </w:rPr>
        <w:t xml:space="preserve"> </w:t>
      </w:r>
      <w:r>
        <w:rPr>
          <w:w w:val="102"/>
          <w:sz w:val="23"/>
          <w:szCs w:val="23"/>
        </w:rPr>
        <w:t>documents</w:t>
      </w:r>
      <w:r>
        <w:rPr>
          <w:sz w:val="23"/>
          <w:szCs w:val="23"/>
        </w:rPr>
        <w:t xml:space="preserve"> </w:t>
      </w:r>
      <w:r>
        <w:rPr>
          <w:w w:val="102"/>
          <w:sz w:val="23"/>
          <w:szCs w:val="23"/>
        </w:rPr>
        <w:t>is</w:t>
      </w:r>
      <w:r>
        <w:rPr>
          <w:sz w:val="23"/>
          <w:szCs w:val="23"/>
        </w:rPr>
        <w:t xml:space="preserve"> </w:t>
      </w:r>
      <w:r w:rsidR="005638AD" w:rsidRPr="005638AD">
        <w:rPr>
          <w:i/>
          <w:color w:val="FF0000"/>
          <w:w w:val="102"/>
        </w:rPr>
        <w:t>DPWH-IFUGAO SECOND DISTRICTICT ENGINEERING OFFICE, TLITE, AGUINALDO, IFUGAO-SUBMIT TO THE PROCURENMENT UNIT OFFICE SECOND, FLOOR-DPWH-BUILDING</w:t>
      </w:r>
      <w:r w:rsidRPr="005638AD">
        <w:rPr>
          <w:i/>
          <w:color w:val="FF0000"/>
          <w:w w:val="102"/>
        </w:rPr>
        <w:t>.</w:t>
      </w:r>
    </w:p>
    <w:p w:rsidR="00300549" w:rsidRDefault="00300549">
      <w:pPr>
        <w:spacing w:before="10" w:line="260" w:lineRule="exact"/>
        <w:rPr>
          <w:sz w:val="26"/>
          <w:szCs w:val="26"/>
        </w:rPr>
      </w:pPr>
    </w:p>
    <w:p w:rsidR="00300549" w:rsidRDefault="00BF290C">
      <w:pPr>
        <w:spacing w:line="245" w:lineRule="auto"/>
        <w:ind w:left="1762" w:right="239"/>
        <w:rPr>
          <w:sz w:val="23"/>
          <w:szCs w:val="23"/>
        </w:rPr>
      </w:pPr>
      <w:r>
        <w:rPr>
          <w:w w:val="102"/>
          <w:sz w:val="23"/>
          <w:szCs w:val="23"/>
        </w:rPr>
        <w:lastRenderedPageBreak/>
        <w:t>The</w:t>
      </w:r>
      <w:r>
        <w:rPr>
          <w:sz w:val="23"/>
          <w:szCs w:val="23"/>
        </w:rPr>
        <w:t xml:space="preserve"> </w:t>
      </w:r>
      <w:r>
        <w:rPr>
          <w:w w:val="102"/>
          <w:sz w:val="23"/>
          <w:szCs w:val="23"/>
        </w:rPr>
        <w:t>deadline</w:t>
      </w:r>
      <w:r>
        <w:rPr>
          <w:sz w:val="23"/>
          <w:szCs w:val="23"/>
        </w:rPr>
        <w:t xml:space="preserve"> </w:t>
      </w:r>
      <w:r>
        <w:rPr>
          <w:w w:val="102"/>
          <w:sz w:val="23"/>
          <w:szCs w:val="23"/>
        </w:rPr>
        <w:t>for</w:t>
      </w:r>
      <w:r>
        <w:rPr>
          <w:sz w:val="23"/>
          <w:szCs w:val="23"/>
        </w:rPr>
        <w:t xml:space="preserve"> </w:t>
      </w:r>
      <w:r>
        <w:rPr>
          <w:w w:val="102"/>
          <w:sz w:val="23"/>
          <w:szCs w:val="23"/>
        </w:rPr>
        <w:t>submission</w:t>
      </w:r>
      <w:r>
        <w:rPr>
          <w:sz w:val="23"/>
          <w:szCs w:val="23"/>
        </w:rPr>
        <w:t xml:space="preserve"> </w:t>
      </w:r>
      <w:r>
        <w:rPr>
          <w:w w:val="102"/>
          <w:sz w:val="23"/>
          <w:szCs w:val="23"/>
        </w:rPr>
        <w:t>of</w:t>
      </w:r>
      <w:r>
        <w:rPr>
          <w:sz w:val="23"/>
          <w:szCs w:val="23"/>
        </w:rPr>
        <w:t xml:space="preserve"> </w:t>
      </w:r>
      <w:r>
        <w:rPr>
          <w:w w:val="102"/>
          <w:sz w:val="23"/>
          <w:szCs w:val="23"/>
        </w:rPr>
        <w:t>eligibility</w:t>
      </w:r>
      <w:r>
        <w:rPr>
          <w:sz w:val="23"/>
          <w:szCs w:val="23"/>
        </w:rPr>
        <w:t xml:space="preserve"> </w:t>
      </w:r>
      <w:r>
        <w:rPr>
          <w:w w:val="102"/>
          <w:sz w:val="23"/>
          <w:szCs w:val="23"/>
        </w:rPr>
        <w:t>documents</w:t>
      </w:r>
      <w:r>
        <w:rPr>
          <w:sz w:val="23"/>
          <w:szCs w:val="23"/>
        </w:rPr>
        <w:t xml:space="preserve"> </w:t>
      </w:r>
      <w:r>
        <w:rPr>
          <w:w w:val="102"/>
          <w:sz w:val="23"/>
          <w:szCs w:val="23"/>
        </w:rPr>
        <w:t>is</w:t>
      </w:r>
      <w:r>
        <w:rPr>
          <w:sz w:val="23"/>
          <w:szCs w:val="23"/>
        </w:rPr>
        <w:t xml:space="preserve"> </w:t>
      </w:r>
      <w:r>
        <w:rPr>
          <w:i/>
          <w:w w:val="102"/>
          <w:sz w:val="23"/>
          <w:szCs w:val="23"/>
        </w:rPr>
        <w:t>[insert</w:t>
      </w:r>
      <w:r>
        <w:rPr>
          <w:i/>
          <w:sz w:val="23"/>
          <w:szCs w:val="23"/>
        </w:rPr>
        <w:t xml:space="preserve"> </w:t>
      </w:r>
      <w:r>
        <w:rPr>
          <w:i/>
          <w:w w:val="102"/>
          <w:sz w:val="23"/>
          <w:szCs w:val="23"/>
        </w:rPr>
        <w:t>time</w:t>
      </w:r>
      <w:r>
        <w:rPr>
          <w:i/>
          <w:sz w:val="23"/>
          <w:szCs w:val="23"/>
        </w:rPr>
        <w:t xml:space="preserve"> </w:t>
      </w:r>
      <w:r>
        <w:rPr>
          <w:i/>
          <w:w w:val="102"/>
          <w:sz w:val="23"/>
          <w:szCs w:val="23"/>
        </w:rPr>
        <w:t>and date].</w:t>
      </w:r>
    </w:p>
    <w:p w:rsidR="00300549" w:rsidRDefault="00300549">
      <w:pPr>
        <w:spacing w:before="7" w:line="200" w:lineRule="exact"/>
      </w:pPr>
    </w:p>
    <w:p w:rsidR="00300549" w:rsidRDefault="00BF290C">
      <w:pPr>
        <w:spacing w:before="28"/>
        <w:ind w:left="265"/>
        <w:rPr>
          <w:sz w:val="23"/>
          <w:szCs w:val="23"/>
        </w:rPr>
      </w:pPr>
      <w:r>
        <w:rPr>
          <w:w w:val="102"/>
          <w:sz w:val="23"/>
          <w:szCs w:val="23"/>
        </w:rPr>
        <w:t>8.1</w:t>
      </w:r>
      <w:r>
        <w:rPr>
          <w:sz w:val="23"/>
          <w:szCs w:val="23"/>
        </w:rPr>
        <w:t xml:space="preserve">                     </w:t>
      </w:r>
      <w:r>
        <w:rPr>
          <w:w w:val="102"/>
          <w:sz w:val="23"/>
          <w:szCs w:val="23"/>
        </w:rPr>
        <w:t>The</w:t>
      </w:r>
      <w:r>
        <w:rPr>
          <w:sz w:val="23"/>
          <w:szCs w:val="23"/>
        </w:rPr>
        <w:t xml:space="preserve"> </w:t>
      </w:r>
      <w:r>
        <w:rPr>
          <w:w w:val="102"/>
          <w:sz w:val="23"/>
          <w:szCs w:val="23"/>
        </w:rPr>
        <w:t>place</w:t>
      </w:r>
      <w:r>
        <w:rPr>
          <w:sz w:val="23"/>
          <w:szCs w:val="23"/>
        </w:rPr>
        <w:t xml:space="preserve"> </w:t>
      </w:r>
      <w:r>
        <w:rPr>
          <w:w w:val="102"/>
          <w:sz w:val="23"/>
          <w:szCs w:val="23"/>
        </w:rPr>
        <w:t>of</w:t>
      </w:r>
      <w:r>
        <w:rPr>
          <w:sz w:val="23"/>
          <w:szCs w:val="23"/>
        </w:rPr>
        <w:t xml:space="preserve"> </w:t>
      </w:r>
      <w:r>
        <w:rPr>
          <w:w w:val="102"/>
          <w:sz w:val="23"/>
          <w:szCs w:val="23"/>
        </w:rPr>
        <w:t>opening</w:t>
      </w:r>
      <w:r>
        <w:rPr>
          <w:sz w:val="23"/>
          <w:szCs w:val="23"/>
        </w:rPr>
        <w:t xml:space="preserve"> </w:t>
      </w:r>
      <w:r>
        <w:rPr>
          <w:w w:val="102"/>
          <w:sz w:val="23"/>
          <w:szCs w:val="23"/>
        </w:rPr>
        <w:t>of</w:t>
      </w:r>
      <w:r>
        <w:rPr>
          <w:sz w:val="23"/>
          <w:szCs w:val="23"/>
        </w:rPr>
        <w:t xml:space="preserve"> </w:t>
      </w:r>
      <w:r>
        <w:rPr>
          <w:w w:val="102"/>
          <w:sz w:val="23"/>
          <w:szCs w:val="23"/>
        </w:rPr>
        <w:t>eligibility</w:t>
      </w:r>
      <w:r>
        <w:rPr>
          <w:sz w:val="23"/>
          <w:szCs w:val="23"/>
        </w:rPr>
        <w:t xml:space="preserve"> </w:t>
      </w:r>
      <w:r>
        <w:rPr>
          <w:w w:val="102"/>
          <w:sz w:val="23"/>
          <w:szCs w:val="23"/>
        </w:rPr>
        <w:t>documents</w:t>
      </w:r>
      <w:r>
        <w:rPr>
          <w:sz w:val="23"/>
          <w:szCs w:val="23"/>
        </w:rPr>
        <w:t xml:space="preserve"> </w:t>
      </w:r>
      <w:r>
        <w:rPr>
          <w:w w:val="102"/>
          <w:sz w:val="23"/>
          <w:szCs w:val="23"/>
        </w:rPr>
        <w:t>is</w:t>
      </w:r>
      <w:r>
        <w:rPr>
          <w:sz w:val="23"/>
          <w:szCs w:val="23"/>
        </w:rPr>
        <w:t xml:space="preserve"> </w:t>
      </w:r>
      <w:r>
        <w:rPr>
          <w:i/>
          <w:w w:val="102"/>
          <w:sz w:val="23"/>
          <w:szCs w:val="23"/>
        </w:rPr>
        <w:t>[insert</w:t>
      </w:r>
      <w:r>
        <w:rPr>
          <w:i/>
          <w:sz w:val="23"/>
          <w:szCs w:val="23"/>
        </w:rPr>
        <w:t xml:space="preserve"> </w:t>
      </w:r>
      <w:r>
        <w:rPr>
          <w:i/>
          <w:w w:val="102"/>
          <w:sz w:val="23"/>
          <w:szCs w:val="23"/>
        </w:rPr>
        <w:t>address].</w:t>
      </w:r>
    </w:p>
    <w:p w:rsidR="00300549" w:rsidRDefault="00300549">
      <w:pPr>
        <w:spacing w:before="10" w:line="260" w:lineRule="exact"/>
        <w:rPr>
          <w:sz w:val="26"/>
          <w:szCs w:val="26"/>
        </w:rPr>
      </w:pPr>
    </w:p>
    <w:p w:rsidR="00300549" w:rsidRDefault="00BF290C" w:rsidP="00B1383E">
      <w:pPr>
        <w:ind w:left="1762"/>
        <w:rPr>
          <w:sz w:val="23"/>
          <w:szCs w:val="23"/>
        </w:rPr>
      </w:pPr>
      <w:r>
        <w:rPr>
          <w:w w:val="102"/>
          <w:sz w:val="23"/>
          <w:szCs w:val="23"/>
        </w:rPr>
        <w:t>The</w:t>
      </w:r>
      <w:r>
        <w:rPr>
          <w:sz w:val="23"/>
          <w:szCs w:val="23"/>
        </w:rPr>
        <w:t xml:space="preserve"> </w:t>
      </w:r>
      <w:r>
        <w:rPr>
          <w:w w:val="102"/>
          <w:sz w:val="23"/>
          <w:szCs w:val="23"/>
        </w:rPr>
        <w:t>date</w:t>
      </w:r>
      <w:r>
        <w:rPr>
          <w:sz w:val="23"/>
          <w:szCs w:val="23"/>
        </w:rPr>
        <w:t xml:space="preserve"> </w:t>
      </w:r>
      <w:r>
        <w:rPr>
          <w:w w:val="102"/>
          <w:sz w:val="23"/>
          <w:szCs w:val="23"/>
        </w:rPr>
        <w:t>and</w:t>
      </w:r>
      <w:r>
        <w:rPr>
          <w:sz w:val="23"/>
          <w:szCs w:val="23"/>
        </w:rPr>
        <w:t xml:space="preserve"> </w:t>
      </w:r>
      <w:r>
        <w:rPr>
          <w:w w:val="102"/>
          <w:sz w:val="23"/>
          <w:szCs w:val="23"/>
        </w:rPr>
        <w:t>time</w:t>
      </w:r>
      <w:r>
        <w:rPr>
          <w:sz w:val="23"/>
          <w:szCs w:val="23"/>
        </w:rPr>
        <w:t xml:space="preserve"> </w:t>
      </w:r>
      <w:r>
        <w:rPr>
          <w:w w:val="102"/>
          <w:sz w:val="23"/>
          <w:szCs w:val="23"/>
        </w:rPr>
        <w:t>of</w:t>
      </w:r>
      <w:r>
        <w:rPr>
          <w:sz w:val="23"/>
          <w:szCs w:val="23"/>
        </w:rPr>
        <w:t xml:space="preserve"> </w:t>
      </w:r>
      <w:r>
        <w:rPr>
          <w:w w:val="102"/>
          <w:sz w:val="23"/>
          <w:szCs w:val="23"/>
        </w:rPr>
        <w:t>opening</w:t>
      </w:r>
      <w:r>
        <w:rPr>
          <w:sz w:val="23"/>
          <w:szCs w:val="23"/>
        </w:rPr>
        <w:t xml:space="preserve"> </w:t>
      </w:r>
      <w:r>
        <w:rPr>
          <w:w w:val="102"/>
          <w:sz w:val="23"/>
          <w:szCs w:val="23"/>
        </w:rPr>
        <w:t>of</w:t>
      </w:r>
      <w:r>
        <w:rPr>
          <w:sz w:val="23"/>
          <w:szCs w:val="23"/>
        </w:rPr>
        <w:t xml:space="preserve"> </w:t>
      </w:r>
      <w:r>
        <w:rPr>
          <w:w w:val="102"/>
          <w:sz w:val="23"/>
          <w:szCs w:val="23"/>
        </w:rPr>
        <w:t>eligibility</w:t>
      </w:r>
      <w:r>
        <w:rPr>
          <w:sz w:val="23"/>
          <w:szCs w:val="23"/>
        </w:rPr>
        <w:t xml:space="preserve"> </w:t>
      </w:r>
      <w:r>
        <w:rPr>
          <w:w w:val="102"/>
          <w:sz w:val="23"/>
          <w:szCs w:val="23"/>
        </w:rPr>
        <w:t>documents</w:t>
      </w:r>
      <w:r>
        <w:rPr>
          <w:sz w:val="23"/>
          <w:szCs w:val="23"/>
        </w:rPr>
        <w:t xml:space="preserve"> </w:t>
      </w:r>
      <w:r>
        <w:rPr>
          <w:w w:val="102"/>
          <w:sz w:val="23"/>
          <w:szCs w:val="23"/>
        </w:rPr>
        <w:t>is</w:t>
      </w:r>
      <w:r>
        <w:rPr>
          <w:sz w:val="23"/>
          <w:szCs w:val="23"/>
        </w:rPr>
        <w:t xml:space="preserve"> </w:t>
      </w:r>
      <w:r>
        <w:rPr>
          <w:i/>
          <w:w w:val="102"/>
          <w:sz w:val="23"/>
          <w:szCs w:val="23"/>
        </w:rPr>
        <w:t>[insert</w:t>
      </w:r>
      <w:r>
        <w:rPr>
          <w:i/>
          <w:sz w:val="23"/>
          <w:szCs w:val="23"/>
        </w:rPr>
        <w:t xml:space="preserve"> </w:t>
      </w:r>
      <w:r>
        <w:rPr>
          <w:i/>
          <w:w w:val="102"/>
          <w:sz w:val="23"/>
          <w:szCs w:val="23"/>
        </w:rPr>
        <w:t>time</w:t>
      </w:r>
      <w:r>
        <w:rPr>
          <w:i/>
          <w:sz w:val="23"/>
          <w:szCs w:val="23"/>
        </w:rPr>
        <w:t xml:space="preserve"> </w:t>
      </w:r>
      <w:r>
        <w:rPr>
          <w:i/>
          <w:w w:val="102"/>
          <w:sz w:val="23"/>
          <w:szCs w:val="23"/>
        </w:rPr>
        <w:t>anddate].</w:t>
      </w:r>
    </w:p>
    <w:p w:rsidR="00300549" w:rsidRDefault="00300549">
      <w:pPr>
        <w:spacing w:before="13" w:line="200" w:lineRule="exact"/>
      </w:pPr>
    </w:p>
    <w:p w:rsidR="00300549" w:rsidRDefault="00BF290C">
      <w:pPr>
        <w:spacing w:before="28" w:line="245" w:lineRule="auto"/>
        <w:ind w:left="1762" w:right="238" w:hanging="1498"/>
        <w:rPr>
          <w:sz w:val="23"/>
          <w:szCs w:val="23"/>
        </w:rPr>
      </w:pPr>
      <w:r>
        <w:rPr>
          <w:w w:val="102"/>
          <w:sz w:val="23"/>
          <w:szCs w:val="23"/>
        </w:rPr>
        <w:t>9.1</w:t>
      </w:r>
      <w:r>
        <w:rPr>
          <w:sz w:val="23"/>
          <w:szCs w:val="23"/>
        </w:rPr>
        <w:t xml:space="preserve">                     </w:t>
      </w:r>
      <w:r>
        <w:rPr>
          <w:w w:val="102"/>
          <w:sz w:val="23"/>
          <w:szCs w:val="23"/>
        </w:rPr>
        <w:t>Similar</w:t>
      </w:r>
      <w:r>
        <w:rPr>
          <w:sz w:val="23"/>
          <w:szCs w:val="23"/>
        </w:rPr>
        <w:t xml:space="preserve"> </w:t>
      </w:r>
      <w:r>
        <w:rPr>
          <w:w w:val="102"/>
          <w:sz w:val="23"/>
          <w:szCs w:val="23"/>
        </w:rPr>
        <w:t>contracts</w:t>
      </w:r>
      <w:r>
        <w:rPr>
          <w:sz w:val="23"/>
          <w:szCs w:val="23"/>
        </w:rPr>
        <w:t xml:space="preserve"> </w:t>
      </w:r>
      <w:r>
        <w:rPr>
          <w:w w:val="102"/>
          <w:sz w:val="23"/>
          <w:szCs w:val="23"/>
        </w:rPr>
        <w:t>shall</w:t>
      </w:r>
      <w:r>
        <w:rPr>
          <w:sz w:val="23"/>
          <w:szCs w:val="23"/>
        </w:rPr>
        <w:t xml:space="preserve"> </w:t>
      </w:r>
      <w:r>
        <w:rPr>
          <w:w w:val="102"/>
          <w:sz w:val="23"/>
          <w:szCs w:val="23"/>
        </w:rPr>
        <w:t>refer</w:t>
      </w:r>
      <w:r>
        <w:rPr>
          <w:sz w:val="23"/>
          <w:szCs w:val="23"/>
        </w:rPr>
        <w:t xml:space="preserve"> </w:t>
      </w:r>
      <w:r>
        <w:rPr>
          <w:w w:val="102"/>
          <w:sz w:val="23"/>
          <w:szCs w:val="23"/>
        </w:rPr>
        <w:t>to</w:t>
      </w:r>
      <w:r>
        <w:rPr>
          <w:sz w:val="23"/>
          <w:szCs w:val="23"/>
        </w:rPr>
        <w:t xml:space="preserve"> </w:t>
      </w:r>
      <w:r>
        <w:rPr>
          <w:i/>
          <w:w w:val="102"/>
          <w:sz w:val="23"/>
          <w:szCs w:val="23"/>
        </w:rPr>
        <w:t>[insert</w:t>
      </w:r>
      <w:r>
        <w:rPr>
          <w:i/>
          <w:sz w:val="23"/>
          <w:szCs w:val="23"/>
        </w:rPr>
        <w:t xml:space="preserve"> </w:t>
      </w:r>
      <w:r>
        <w:rPr>
          <w:i/>
          <w:w w:val="102"/>
          <w:sz w:val="23"/>
          <w:szCs w:val="23"/>
        </w:rPr>
        <w:t>description</w:t>
      </w:r>
      <w:r>
        <w:rPr>
          <w:i/>
          <w:sz w:val="23"/>
          <w:szCs w:val="23"/>
        </w:rPr>
        <w:t xml:space="preserve"> </w:t>
      </w:r>
      <w:r>
        <w:rPr>
          <w:i/>
          <w:w w:val="102"/>
          <w:sz w:val="23"/>
          <w:szCs w:val="23"/>
        </w:rPr>
        <w:t>of</w:t>
      </w:r>
      <w:r>
        <w:rPr>
          <w:i/>
          <w:sz w:val="23"/>
          <w:szCs w:val="23"/>
        </w:rPr>
        <w:t xml:space="preserve"> </w:t>
      </w:r>
      <w:r>
        <w:rPr>
          <w:i/>
          <w:w w:val="102"/>
          <w:sz w:val="23"/>
          <w:szCs w:val="23"/>
        </w:rPr>
        <w:t>similar</w:t>
      </w:r>
      <w:r>
        <w:rPr>
          <w:i/>
          <w:sz w:val="23"/>
          <w:szCs w:val="23"/>
        </w:rPr>
        <w:t xml:space="preserve"> </w:t>
      </w:r>
      <w:r>
        <w:rPr>
          <w:i/>
          <w:w w:val="102"/>
          <w:sz w:val="23"/>
          <w:szCs w:val="23"/>
        </w:rPr>
        <w:t>contracts</w:t>
      </w:r>
      <w:r>
        <w:rPr>
          <w:i/>
          <w:sz w:val="23"/>
          <w:szCs w:val="23"/>
        </w:rPr>
        <w:t xml:space="preserve"> </w:t>
      </w:r>
      <w:r>
        <w:rPr>
          <w:i/>
          <w:w w:val="102"/>
          <w:sz w:val="23"/>
          <w:szCs w:val="23"/>
        </w:rPr>
        <w:t>or state</w:t>
      </w:r>
      <w:r>
        <w:rPr>
          <w:i/>
          <w:sz w:val="23"/>
          <w:szCs w:val="23"/>
        </w:rPr>
        <w:t xml:space="preserve"> </w:t>
      </w:r>
      <w:r>
        <w:rPr>
          <w:i/>
          <w:w w:val="102"/>
          <w:sz w:val="23"/>
          <w:szCs w:val="23"/>
        </w:rPr>
        <w:t>“</w:t>
      </w:r>
      <w:r>
        <w:rPr>
          <w:w w:val="102"/>
          <w:sz w:val="23"/>
          <w:szCs w:val="23"/>
        </w:rPr>
        <w:t>No</w:t>
      </w:r>
      <w:r>
        <w:rPr>
          <w:sz w:val="23"/>
          <w:szCs w:val="23"/>
        </w:rPr>
        <w:t xml:space="preserve"> </w:t>
      </w:r>
      <w:r>
        <w:rPr>
          <w:w w:val="102"/>
          <w:sz w:val="23"/>
          <w:szCs w:val="23"/>
        </w:rPr>
        <w:t>further</w:t>
      </w:r>
      <w:r>
        <w:rPr>
          <w:sz w:val="23"/>
          <w:szCs w:val="23"/>
        </w:rPr>
        <w:t xml:space="preserve"> </w:t>
      </w:r>
      <w:r>
        <w:rPr>
          <w:w w:val="102"/>
          <w:sz w:val="23"/>
          <w:szCs w:val="23"/>
        </w:rPr>
        <w:t>instructions”</w:t>
      </w:r>
      <w:r>
        <w:rPr>
          <w:i/>
          <w:w w:val="102"/>
          <w:sz w:val="23"/>
          <w:szCs w:val="23"/>
        </w:rPr>
        <w:t>]</w:t>
      </w:r>
      <w:r>
        <w:rPr>
          <w:w w:val="102"/>
          <w:sz w:val="23"/>
          <w:szCs w:val="23"/>
        </w:rPr>
        <w:t>.</w:t>
      </w:r>
    </w:p>
    <w:p w:rsidR="00300549" w:rsidRDefault="00300549">
      <w:pPr>
        <w:spacing w:before="7" w:line="200" w:lineRule="exact"/>
      </w:pPr>
    </w:p>
    <w:p w:rsidR="00300549" w:rsidRDefault="00BF290C">
      <w:pPr>
        <w:spacing w:before="28"/>
        <w:ind w:left="265"/>
        <w:rPr>
          <w:sz w:val="23"/>
          <w:szCs w:val="23"/>
        </w:rPr>
      </w:pPr>
      <w:r>
        <w:rPr>
          <w:w w:val="102"/>
          <w:sz w:val="23"/>
          <w:szCs w:val="23"/>
        </w:rPr>
        <w:t>9.2</w:t>
      </w:r>
      <w:r>
        <w:rPr>
          <w:sz w:val="23"/>
          <w:szCs w:val="23"/>
        </w:rPr>
        <w:t xml:space="preserve">                     </w:t>
      </w:r>
      <w:r>
        <w:rPr>
          <w:i/>
          <w:w w:val="102"/>
          <w:sz w:val="23"/>
          <w:szCs w:val="23"/>
        </w:rPr>
        <w:t>Insert</w:t>
      </w:r>
      <w:r>
        <w:rPr>
          <w:i/>
          <w:sz w:val="23"/>
          <w:szCs w:val="23"/>
        </w:rPr>
        <w:t xml:space="preserve"> </w:t>
      </w:r>
      <w:r>
        <w:rPr>
          <w:i/>
          <w:w w:val="102"/>
          <w:sz w:val="23"/>
          <w:szCs w:val="23"/>
        </w:rPr>
        <w:t>here</w:t>
      </w:r>
      <w:r>
        <w:rPr>
          <w:i/>
          <w:sz w:val="23"/>
          <w:szCs w:val="23"/>
        </w:rPr>
        <w:t xml:space="preserve"> </w:t>
      </w:r>
      <w:r>
        <w:rPr>
          <w:i/>
          <w:w w:val="102"/>
          <w:sz w:val="23"/>
          <w:szCs w:val="23"/>
        </w:rPr>
        <w:t>the</w:t>
      </w:r>
      <w:r>
        <w:rPr>
          <w:i/>
          <w:sz w:val="23"/>
          <w:szCs w:val="23"/>
        </w:rPr>
        <w:t xml:space="preserve"> </w:t>
      </w:r>
      <w:r>
        <w:rPr>
          <w:i/>
          <w:w w:val="102"/>
          <w:sz w:val="23"/>
          <w:szCs w:val="23"/>
        </w:rPr>
        <w:t>detailed</w:t>
      </w:r>
      <w:r>
        <w:rPr>
          <w:i/>
          <w:sz w:val="23"/>
          <w:szCs w:val="23"/>
        </w:rPr>
        <w:t xml:space="preserve"> </w:t>
      </w:r>
      <w:r>
        <w:rPr>
          <w:i/>
          <w:w w:val="102"/>
          <w:sz w:val="23"/>
          <w:szCs w:val="23"/>
        </w:rPr>
        <w:t>set</w:t>
      </w:r>
      <w:r>
        <w:rPr>
          <w:i/>
          <w:sz w:val="23"/>
          <w:szCs w:val="23"/>
        </w:rPr>
        <w:t xml:space="preserve"> </w:t>
      </w:r>
      <w:r>
        <w:rPr>
          <w:i/>
          <w:w w:val="102"/>
          <w:sz w:val="23"/>
          <w:szCs w:val="23"/>
        </w:rPr>
        <w:t>of</w:t>
      </w:r>
      <w:r>
        <w:rPr>
          <w:i/>
          <w:sz w:val="23"/>
          <w:szCs w:val="23"/>
        </w:rPr>
        <w:t xml:space="preserve"> </w:t>
      </w:r>
      <w:r>
        <w:rPr>
          <w:i/>
          <w:w w:val="102"/>
          <w:sz w:val="23"/>
          <w:szCs w:val="23"/>
        </w:rPr>
        <w:t>criteria</w:t>
      </w:r>
      <w:r>
        <w:rPr>
          <w:i/>
          <w:sz w:val="23"/>
          <w:szCs w:val="23"/>
        </w:rPr>
        <w:t xml:space="preserve"> </w:t>
      </w:r>
      <w:r>
        <w:rPr>
          <w:i/>
          <w:w w:val="102"/>
          <w:sz w:val="23"/>
          <w:szCs w:val="23"/>
        </w:rPr>
        <w:t>and</w:t>
      </w:r>
      <w:r>
        <w:rPr>
          <w:i/>
          <w:sz w:val="23"/>
          <w:szCs w:val="23"/>
        </w:rPr>
        <w:t xml:space="preserve"> </w:t>
      </w:r>
      <w:r>
        <w:rPr>
          <w:i/>
          <w:w w:val="102"/>
          <w:sz w:val="23"/>
          <w:szCs w:val="23"/>
        </w:rPr>
        <w:t>rating</w:t>
      </w:r>
      <w:r>
        <w:rPr>
          <w:i/>
          <w:sz w:val="23"/>
          <w:szCs w:val="23"/>
        </w:rPr>
        <w:t xml:space="preserve"> </w:t>
      </w:r>
      <w:r>
        <w:rPr>
          <w:i/>
          <w:w w:val="102"/>
          <w:sz w:val="23"/>
          <w:szCs w:val="23"/>
        </w:rPr>
        <w:t>system</w:t>
      </w:r>
      <w:r>
        <w:rPr>
          <w:i/>
          <w:sz w:val="23"/>
          <w:szCs w:val="23"/>
        </w:rPr>
        <w:t xml:space="preserve"> </w:t>
      </w:r>
      <w:r>
        <w:rPr>
          <w:i/>
          <w:w w:val="102"/>
          <w:sz w:val="23"/>
          <w:szCs w:val="23"/>
        </w:rPr>
        <w:t>to</w:t>
      </w:r>
      <w:r>
        <w:rPr>
          <w:i/>
          <w:sz w:val="23"/>
          <w:szCs w:val="23"/>
        </w:rPr>
        <w:t xml:space="preserve"> </w:t>
      </w:r>
      <w:r>
        <w:rPr>
          <w:i/>
          <w:w w:val="102"/>
          <w:sz w:val="23"/>
          <w:szCs w:val="23"/>
        </w:rPr>
        <w:t>be</w:t>
      </w:r>
      <w:r>
        <w:rPr>
          <w:i/>
          <w:sz w:val="23"/>
          <w:szCs w:val="23"/>
        </w:rPr>
        <w:t xml:space="preserve"> </w:t>
      </w:r>
      <w:r>
        <w:rPr>
          <w:i/>
          <w:w w:val="102"/>
          <w:sz w:val="23"/>
          <w:szCs w:val="23"/>
        </w:rPr>
        <w:t>used</w:t>
      </w:r>
      <w:r>
        <w:rPr>
          <w:i/>
          <w:sz w:val="23"/>
          <w:szCs w:val="23"/>
        </w:rPr>
        <w:t xml:space="preserve"> </w:t>
      </w:r>
      <w:r>
        <w:rPr>
          <w:i/>
          <w:w w:val="102"/>
          <w:sz w:val="23"/>
          <w:szCs w:val="23"/>
        </w:rPr>
        <w:t>by</w:t>
      </w:r>
      <w:r>
        <w:rPr>
          <w:i/>
          <w:sz w:val="23"/>
          <w:szCs w:val="23"/>
        </w:rPr>
        <w:t xml:space="preserve"> </w:t>
      </w:r>
      <w:r>
        <w:rPr>
          <w:i/>
          <w:w w:val="102"/>
          <w:sz w:val="23"/>
          <w:szCs w:val="23"/>
        </w:rPr>
        <w:t>the</w:t>
      </w:r>
    </w:p>
    <w:p w:rsidR="00300549" w:rsidRDefault="00B1383E">
      <w:pPr>
        <w:spacing w:before="6"/>
        <w:ind w:left="1762"/>
        <w:rPr>
          <w:sz w:val="23"/>
          <w:szCs w:val="23"/>
        </w:rPr>
        <w:sectPr w:rsidR="00300549">
          <w:footerReference w:type="default" r:id="rId14"/>
          <w:pgSz w:w="12240" w:h="15840"/>
          <w:pgMar w:top="1280" w:right="1720" w:bottom="280" w:left="1720" w:header="0" w:footer="906" w:gutter="0"/>
          <w:cols w:space="720"/>
        </w:sectPr>
      </w:pPr>
      <w:r>
        <w:pict>
          <v:group id="_x0000_s3118" style="position:absolute;left:0;text-align:left;margin-left:93.9pt;margin-top:67.4pt;width:423.6pt;height:101.2pt;z-index:-5265;mso-position-horizontal-relative:page;mso-position-vertical-relative:page" coordorigin="1878,1348" coordsize="8472,2024">
            <v:shape id="_x0000_s3129" style="position:absolute;left:1889;top:1358;width:1488;height:0" coordorigin="1889,1358" coordsize="1488,0" path="m1889,1358r1488,e" filled="f" strokeweight=".20444mm">
              <v:path arrowok="t"/>
            </v:shape>
            <v:shape id="_x0000_s3128" style="position:absolute;left:3386;top:1358;width:6953;height:0" coordorigin="3386,1358" coordsize="6953,0" path="m3386,1358r6953,e" filled="f" strokeweight=".20444mm">
              <v:path arrowok="t"/>
            </v:shape>
            <v:shape id="_x0000_s3127" style="position:absolute;left:1889;top:1853;width:1488;height:0" coordorigin="1889,1853" coordsize="1488,0" path="m1889,1853r1488,e" filled="f" strokeweight=".20444mm">
              <v:path arrowok="t"/>
            </v:shape>
            <v:shape id="_x0000_s3126" style="position:absolute;left:3386;top:1853;width:6953;height:0" coordorigin="3386,1853" coordsize="6953,0" path="m3386,1853r6953,e" filled="f" strokeweight=".20444mm">
              <v:path arrowok="t"/>
            </v:shape>
            <v:shape id="_x0000_s3125" style="position:absolute;left:1889;top:2606;width:1488;height:0" coordorigin="1889,2606" coordsize="1488,0" path="m1889,2606r1488,e" filled="f" strokeweight=".20444mm">
              <v:path arrowok="t"/>
            </v:shape>
            <v:shape id="_x0000_s3124" style="position:absolute;left:3386;top:2606;width:6953;height:0" coordorigin="3386,2606" coordsize="6953,0" path="m3386,2606r6953,e" filled="f" strokeweight=".20444mm">
              <v:path arrowok="t"/>
            </v:shape>
            <v:shape id="_x0000_s3123" style="position:absolute;left:1884;top:1354;width:0;height:2012" coordorigin="1884,1354" coordsize="0,2012" path="m1884,1354r,2012e" filled="f" strokeweight=".20444mm">
              <v:path arrowok="t"/>
            </v:shape>
            <v:shape id="_x0000_s3122" style="position:absolute;left:1889;top:3361;width:1488;height:0" coordorigin="1889,3361" coordsize="1488,0" path="m1889,3361r1488,e" filled="f" strokeweight=".16211mm">
              <v:path arrowok="t"/>
            </v:shape>
            <v:shape id="_x0000_s3121" style="position:absolute;left:3382;top:1354;width:0;height:2012" coordorigin="3382,1354" coordsize="0,2012" path="m3382,1354r,2012e" filled="f" strokeweight=".20444mm">
              <v:path arrowok="t"/>
            </v:shape>
            <v:shape id="_x0000_s3120" style="position:absolute;left:3386;top:3361;width:6953;height:0" coordorigin="3386,3361" coordsize="6953,0" path="m3386,3361r6953,e" filled="f" strokeweight=".16211mm">
              <v:path arrowok="t"/>
            </v:shape>
            <v:shape id="_x0000_s3119" style="position:absolute;left:10344;top:1354;width:0;height:2012" coordorigin="10344,1354" coordsize="0,2012" path="m10344,1354r,2012e" filled="f" strokeweight=".20444mm">
              <v:path arrowok="t"/>
            </v:shape>
            <w10:wrap anchorx="page" anchory="page"/>
          </v:group>
        </w:pict>
      </w:r>
      <w:r w:rsidR="00BF290C">
        <w:rPr>
          <w:i/>
          <w:w w:val="102"/>
          <w:sz w:val="23"/>
          <w:szCs w:val="23"/>
        </w:rPr>
        <w:t>Procuring</w:t>
      </w:r>
      <w:r w:rsidR="00BF290C">
        <w:rPr>
          <w:i/>
          <w:sz w:val="23"/>
          <w:szCs w:val="23"/>
        </w:rPr>
        <w:t xml:space="preserve"> </w:t>
      </w:r>
      <w:r w:rsidR="00BF290C">
        <w:rPr>
          <w:i/>
          <w:w w:val="102"/>
          <w:sz w:val="23"/>
          <w:szCs w:val="23"/>
        </w:rPr>
        <w:t>Entity</w:t>
      </w:r>
      <w:r w:rsidR="00BF290C">
        <w:rPr>
          <w:i/>
          <w:sz w:val="23"/>
          <w:szCs w:val="23"/>
        </w:rPr>
        <w:t xml:space="preserve"> </w:t>
      </w:r>
      <w:r w:rsidR="00BF290C">
        <w:rPr>
          <w:i/>
          <w:w w:val="102"/>
          <w:sz w:val="23"/>
          <w:szCs w:val="23"/>
        </w:rPr>
        <w:t>for</w:t>
      </w:r>
      <w:r w:rsidR="00BF290C">
        <w:rPr>
          <w:i/>
          <w:sz w:val="23"/>
          <w:szCs w:val="23"/>
        </w:rPr>
        <w:t xml:space="preserve"> </w:t>
      </w:r>
      <w:r w:rsidR="00BF290C">
        <w:rPr>
          <w:i/>
          <w:w w:val="102"/>
          <w:sz w:val="23"/>
          <w:szCs w:val="23"/>
        </w:rPr>
        <w:t>the</w:t>
      </w:r>
      <w:r w:rsidR="00BF290C">
        <w:rPr>
          <w:i/>
          <w:sz w:val="23"/>
          <w:szCs w:val="23"/>
        </w:rPr>
        <w:t xml:space="preserve"> </w:t>
      </w:r>
      <w:r w:rsidR="00BF290C">
        <w:rPr>
          <w:i/>
          <w:w w:val="102"/>
          <w:sz w:val="23"/>
          <w:szCs w:val="23"/>
        </w:rPr>
        <w:t>short</w:t>
      </w:r>
      <w:r w:rsidR="00BF290C">
        <w:rPr>
          <w:i/>
          <w:sz w:val="23"/>
          <w:szCs w:val="23"/>
        </w:rPr>
        <w:t xml:space="preserve"> </w:t>
      </w:r>
      <w:r w:rsidR="00BF290C">
        <w:rPr>
          <w:i/>
          <w:w w:val="102"/>
          <w:sz w:val="23"/>
          <w:szCs w:val="23"/>
        </w:rPr>
        <w:t>listing</w:t>
      </w:r>
      <w:r w:rsidR="00BF290C">
        <w:rPr>
          <w:i/>
          <w:sz w:val="23"/>
          <w:szCs w:val="23"/>
        </w:rPr>
        <w:t xml:space="preserve"> </w:t>
      </w:r>
      <w:r w:rsidR="00BF290C">
        <w:rPr>
          <w:i/>
          <w:w w:val="102"/>
          <w:sz w:val="23"/>
          <w:szCs w:val="23"/>
        </w:rPr>
        <w:t>of</w:t>
      </w:r>
      <w:r w:rsidR="00BF290C">
        <w:rPr>
          <w:i/>
          <w:sz w:val="23"/>
          <w:szCs w:val="23"/>
        </w:rPr>
        <w:t xml:space="preserve"> </w:t>
      </w:r>
      <w:r w:rsidR="00BF290C">
        <w:rPr>
          <w:i/>
          <w:w w:val="102"/>
          <w:sz w:val="23"/>
          <w:szCs w:val="23"/>
        </w:rPr>
        <w:t>consultants.</w:t>
      </w:r>
    </w:p>
    <w:p w:rsidR="00300549" w:rsidRDefault="00300549">
      <w:pPr>
        <w:spacing w:line="200" w:lineRule="exact"/>
        <w:sectPr w:rsidR="00300549">
          <w:footerReference w:type="default" r:id="rId15"/>
          <w:pgSz w:w="12240" w:h="15840"/>
          <w:pgMar w:top="0" w:right="0" w:bottom="0" w:left="0" w:header="0" w:footer="0" w:gutter="0"/>
          <w:cols w:space="720"/>
        </w:sectPr>
      </w:pPr>
    </w:p>
    <w:p w:rsidR="00300549" w:rsidRDefault="00BF290C">
      <w:pPr>
        <w:spacing w:before="20"/>
        <w:ind w:left="630" w:right="641"/>
        <w:jc w:val="center"/>
        <w:rPr>
          <w:sz w:val="53"/>
          <w:szCs w:val="53"/>
        </w:rPr>
      </w:pPr>
      <w:r>
        <w:rPr>
          <w:b/>
          <w:i/>
          <w:sz w:val="53"/>
          <w:szCs w:val="53"/>
        </w:rPr>
        <w:lastRenderedPageBreak/>
        <w:t>Section I. Notice of Eligibility and</w:t>
      </w:r>
    </w:p>
    <w:p w:rsidR="00300549" w:rsidRDefault="00BF290C">
      <w:pPr>
        <w:spacing w:before="7"/>
        <w:ind w:left="2908" w:right="2921"/>
        <w:jc w:val="center"/>
        <w:rPr>
          <w:sz w:val="53"/>
          <w:szCs w:val="53"/>
        </w:rPr>
      </w:pPr>
      <w:r>
        <w:rPr>
          <w:b/>
          <w:i/>
          <w:sz w:val="53"/>
          <w:szCs w:val="53"/>
        </w:rPr>
        <w:t>Short Listing</w:t>
      </w:r>
    </w:p>
    <w:p w:rsidR="00300549" w:rsidRDefault="00300549">
      <w:pPr>
        <w:spacing w:before="4" w:line="280" w:lineRule="exact"/>
        <w:rPr>
          <w:sz w:val="28"/>
          <w:szCs w:val="28"/>
        </w:rPr>
      </w:pPr>
    </w:p>
    <w:p w:rsidR="00300549" w:rsidRDefault="00BF290C">
      <w:pPr>
        <w:spacing w:line="705" w:lineRule="auto"/>
        <w:ind w:left="152" w:right="2676" w:firstLine="4738"/>
        <w:rPr>
          <w:sz w:val="23"/>
          <w:szCs w:val="23"/>
        </w:rPr>
      </w:pPr>
      <w:r>
        <w:rPr>
          <w:i/>
          <w:w w:val="102"/>
          <w:sz w:val="23"/>
          <w:szCs w:val="23"/>
        </w:rPr>
        <w:t>[Insert</w:t>
      </w:r>
      <w:r>
        <w:rPr>
          <w:i/>
          <w:sz w:val="23"/>
          <w:szCs w:val="23"/>
        </w:rPr>
        <w:t xml:space="preserve"> </w:t>
      </w:r>
      <w:r>
        <w:rPr>
          <w:i/>
          <w:w w:val="102"/>
          <w:sz w:val="23"/>
          <w:szCs w:val="23"/>
        </w:rPr>
        <w:t>Date] [Name</w:t>
      </w:r>
      <w:r>
        <w:rPr>
          <w:i/>
          <w:sz w:val="23"/>
          <w:szCs w:val="23"/>
        </w:rPr>
        <w:t xml:space="preserve"> </w:t>
      </w:r>
      <w:r>
        <w:rPr>
          <w:i/>
          <w:w w:val="102"/>
          <w:sz w:val="23"/>
          <w:szCs w:val="23"/>
        </w:rPr>
        <w:t>and</w:t>
      </w:r>
      <w:r>
        <w:rPr>
          <w:i/>
          <w:sz w:val="23"/>
          <w:szCs w:val="23"/>
        </w:rPr>
        <w:t xml:space="preserve"> </w:t>
      </w:r>
      <w:r>
        <w:rPr>
          <w:i/>
          <w:w w:val="102"/>
          <w:sz w:val="23"/>
          <w:szCs w:val="23"/>
        </w:rPr>
        <w:t>Address</w:t>
      </w:r>
      <w:r>
        <w:rPr>
          <w:i/>
          <w:sz w:val="23"/>
          <w:szCs w:val="23"/>
        </w:rPr>
        <w:t xml:space="preserve"> </w:t>
      </w:r>
      <w:r>
        <w:rPr>
          <w:i/>
          <w:w w:val="102"/>
          <w:sz w:val="23"/>
          <w:szCs w:val="23"/>
        </w:rPr>
        <w:t>of</w:t>
      </w:r>
      <w:r>
        <w:rPr>
          <w:i/>
          <w:sz w:val="23"/>
          <w:szCs w:val="23"/>
        </w:rPr>
        <w:t xml:space="preserve"> </w:t>
      </w:r>
      <w:r>
        <w:rPr>
          <w:i/>
          <w:w w:val="102"/>
          <w:sz w:val="23"/>
          <w:szCs w:val="23"/>
        </w:rPr>
        <w:t>Short</w:t>
      </w:r>
      <w:r>
        <w:rPr>
          <w:i/>
          <w:sz w:val="23"/>
          <w:szCs w:val="23"/>
        </w:rPr>
        <w:t xml:space="preserve"> </w:t>
      </w:r>
      <w:r>
        <w:rPr>
          <w:i/>
          <w:w w:val="102"/>
          <w:sz w:val="23"/>
          <w:szCs w:val="23"/>
        </w:rPr>
        <w:t>Listed</w:t>
      </w:r>
      <w:r>
        <w:rPr>
          <w:i/>
          <w:sz w:val="23"/>
          <w:szCs w:val="23"/>
        </w:rPr>
        <w:t xml:space="preserve"> </w:t>
      </w:r>
      <w:r>
        <w:rPr>
          <w:i/>
          <w:w w:val="102"/>
          <w:sz w:val="23"/>
          <w:szCs w:val="23"/>
        </w:rPr>
        <w:t>Consultant]</w:t>
      </w:r>
    </w:p>
    <w:p w:rsidR="00300549" w:rsidRDefault="00BF290C">
      <w:pPr>
        <w:spacing w:before="51"/>
        <w:ind w:left="152"/>
        <w:rPr>
          <w:sz w:val="23"/>
          <w:szCs w:val="23"/>
        </w:rPr>
      </w:pPr>
      <w:r>
        <w:rPr>
          <w:w w:val="102"/>
          <w:sz w:val="23"/>
          <w:szCs w:val="23"/>
        </w:rPr>
        <w:t>Dear</w:t>
      </w:r>
      <w:r>
        <w:rPr>
          <w:sz w:val="23"/>
          <w:szCs w:val="23"/>
        </w:rPr>
        <w:t xml:space="preserve"> </w:t>
      </w:r>
      <w:r>
        <w:rPr>
          <w:i/>
          <w:w w:val="102"/>
          <w:sz w:val="23"/>
          <w:szCs w:val="23"/>
        </w:rPr>
        <w:t>[Addressee]</w:t>
      </w:r>
      <w:r>
        <w:rPr>
          <w:w w:val="102"/>
          <w:sz w:val="23"/>
          <w:szCs w:val="23"/>
        </w:rPr>
        <w:t>:</w:t>
      </w:r>
    </w:p>
    <w:p w:rsidR="00300549" w:rsidRDefault="00300549">
      <w:pPr>
        <w:spacing w:before="5" w:line="260" w:lineRule="exact"/>
        <w:rPr>
          <w:sz w:val="26"/>
          <w:szCs w:val="26"/>
        </w:rPr>
      </w:pPr>
    </w:p>
    <w:p w:rsidR="00300549" w:rsidRDefault="00BF290C">
      <w:pPr>
        <w:spacing w:line="245" w:lineRule="auto"/>
        <w:ind w:left="829" w:right="122" w:hanging="677"/>
        <w:jc w:val="both"/>
        <w:rPr>
          <w:sz w:val="23"/>
          <w:szCs w:val="23"/>
        </w:rPr>
      </w:pPr>
      <w:r>
        <w:rPr>
          <w:w w:val="102"/>
          <w:sz w:val="23"/>
          <w:szCs w:val="23"/>
        </w:rPr>
        <w:t>1.</w:t>
      </w:r>
      <w:r>
        <w:rPr>
          <w:sz w:val="23"/>
          <w:szCs w:val="23"/>
        </w:rPr>
        <w:t xml:space="preserve">         </w:t>
      </w:r>
      <w:r>
        <w:rPr>
          <w:w w:val="102"/>
          <w:sz w:val="23"/>
          <w:szCs w:val="23"/>
        </w:rPr>
        <w:t>The</w:t>
      </w:r>
      <w:r>
        <w:rPr>
          <w:sz w:val="23"/>
          <w:szCs w:val="23"/>
        </w:rPr>
        <w:t xml:space="preserve">  </w:t>
      </w:r>
      <w:r>
        <w:rPr>
          <w:i/>
          <w:w w:val="102"/>
          <w:sz w:val="23"/>
          <w:szCs w:val="23"/>
        </w:rPr>
        <w:t>[insert</w:t>
      </w:r>
      <w:r>
        <w:rPr>
          <w:i/>
          <w:sz w:val="23"/>
          <w:szCs w:val="23"/>
        </w:rPr>
        <w:t xml:space="preserve">  </w:t>
      </w:r>
      <w:r>
        <w:rPr>
          <w:i/>
          <w:w w:val="102"/>
          <w:sz w:val="23"/>
          <w:szCs w:val="23"/>
        </w:rPr>
        <w:t>name</w:t>
      </w:r>
      <w:r>
        <w:rPr>
          <w:i/>
          <w:sz w:val="23"/>
          <w:szCs w:val="23"/>
        </w:rPr>
        <w:t xml:space="preserve">  </w:t>
      </w:r>
      <w:r>
        <w:rPr>
          <w:i/>
          <w:w w:val="102"/>
          <w:sz w:val="23"/>
          <w:szCs w:val="23"/>
        </w:rPr>
        <w:t>of</w:t>
      </w:r>
      <w:r>
        <w:rPr>
          <w:i/>
          <w:sz w:val="23"/>
          <w:szCs w:val="23"/>
        </w:rPr>
        <w:t xml:space="preserve">  </w:t>
      </w:r>
      <w:r>
        <w:rPr>
          <w:i/>
          <w:w w:val="102"/>
          <w:sz w:val="23"/>
          <w:szCs w:val="23"/>
        </w:rPr>
        <w:t>Procuring</w:t>
      </w:r>
      <w:r>
        <w:rPr>
          <w:i/>
          <w:sz w:val="23"/>
          <w:szCs w:val="23"/>
        </w:rPr>
        <w:t xml:space="preserve">  </w:t>
      </w:r>
      <w:r>
        <w:rPr>
          <w:i/>
          <w:w w:val="102"/>
          <w:sz w:val="23"/>
          <w:szCs w:val="23"/>
        </w:rPr>
        <w:t>Entity]</w:t>
      </w:r>
      <w:r>
        <w:rPr>
          <w:i/>
          <w:sz w:val="23"/>
          <w:szCs w:val="23"/>
        </w:rPr>
        <w:t xml:space="preserve">  </w:t>
      </w:r>
      <w:r>
        <w:rPr>
          <w:w w:val="102"/>
          <w:sz w:val="23"/>
          <w:szCs w:val="23"/>
        </w:rPr>
        <w:t>(hereinafter</w:t>
      </w:r>
      <w:r>
        <w:rPr>
          <w:sz w:val="23"/>
          <w:szCs w:val="23"/>
        </w:rPr>
        <w:t xml:space="preserve">  </w:t>
      </w:r>
      <w:r>
        <w:rPr>
          <w:w w:val="102"/>
          <w:sz w:val="23"/>
          <w:szCs w:val="23"/>
        </w:rPr>
        <w:t>called</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has received</w:t>
      </w:r>
      <w:r>
        <w:rPr>
          <w:sz w:val="23"/>
          <w:szCs w:val="23"/>
        </w:rPr>
        <w:t xml:space="preserve"> </w:t>
      </w:r>
      <w:r>
        <w:rPr>
          <w:w w:val="102"/>
          <w:sz w:val="23"/>
          <w:szCs w:val="23"/>
        </w:rPr>
        <w:t>financing</w:t>
      </w:r>
      <w:r>
        <w:rPr>
          <w:sz w:val="23"/>
          <w:szCs w:val="23"/>
        </w:rPr>
        <w:t xml:space="preserve"> </w:t>
      </w:r>
      <w:r>
        <w:rPr>
          <w:w w:val="102"/>
          <w:sz w:val="23"/>
          <w:szCs w:val="23"/>
        </w:rPr>
        <w:t>(hereinafter</w:t>
      </w:r>
      <w:r>
        <w:rPr>
          <w:sz w:val="23"/>
          <w:szCs w:val="23"/>
        </w:rPr>
        <w:t xml:space="preserve"> </w:t>
      </w:r>
      <w:r>
        <w:rPr>
          <w:w w:val="102"/>
          <w:sz w:val="23"/>
          <w:szCs w:val="23"/>
        </w:rPr>
        <w:t>called</w:t>
      </w:r>
      <w:r>
        <w:rPr>
          <w:sz w:val="23"/>
          <w:szCs w:val="23"/>
        </w:rPr>
        <w:t xml:space="preserve"> </w:t>
      </w:r>
      <w:r>
        <w:rPr>
          <w:w w:val="102"/>
          <w:sz w:val="23"/>
          <w:szCs w:val="23"/>
        </w:rPr>
        <w:t>“funds”)</w:t>
      </w:r>
      <w:r>
        <w:rPr>
          <w:sz w:val="23"/>
          <w:szCs w:val="23"/>
        </w:rPr>
        <w:t xml:space="preserve"> </w:t>
      </w:r>
      <w:r>
        <w:rPr>
          <w:w w:val="102"/>
          <w:sz w:val="23"/>
          <w:szCs w:val="23"/>
        </w:rPr>
        <w:t>from</w:t>
      </w:r>
      <w:r>
        <w:rPr>
          <w:sz w:val="23"/>
          <w:szCs w:val="23"/>
        </w:rPr>
        <w:t xml:space="preserve"> </w:t>
      </w:r>
      <w:r>
        <w:rPr>
          <w:i/>
          <w:w w:val="102"/>
          <w:sz w:val="23"/>
          <w:szCs w:val="23"/>
        </w:rPr>
        <w:t>[insert</w:t>
      </w:r>
      <w:r>
        <w:rPr>
          <w:i/>
          <w:sz w:val="23"/>
          <w:szCs w:val="23"/>
        </w:rPr>
        <w:t xml:space="preserve"> </w:t>
      </w:r>
      <w:r>
        <w:rPr>
          <w:i/>
          <w:w w:val="102"/>
          <w:sz w:val="23"/>
          <w:szCs w:val="23"/>
        </w:rPr>
        <w:t>name</w:t>
      </w:r>
      <w:r>
        <w:rPr>
          <w:i/>
          <w:sz w:val="23"/>
          <w:szCs w:val="23"/>
        </w:rPr>
        <w:t xml:space="preserve"> </w:t>
      </w:r>
      <w:r>
        <w:rPr>
          <w:i/>
          <w:w w:val="102"/>
          <w:sz w:val="23"/>
          <w:szCs w:val="23"/>
        </w:rPr>
        <w:t>of</w:t>
      </w:r>
      <w:r>
        <w:rPr>
          <w:i/>
          <w:sz w:val="23"/>
          <w:szCs w:val="23"/>
        </w:rPr>
        <w:t xml:space="preserve"> </w:t>
      </w:r>
      <w:r>
        <w:rPr>
          <w:i/>
          <w:w w:val="102"/>
          <w:sz w:val="23"/>
          <w:szCs w:val="23"/>
        </w:rPr>
        <w:t>Funding</w:t>
      </w:r>
      <w:r>
        <w:rPr>
          <w:i/>
          <w:sz w:val="23"/>
          <w:szCs w:val="23"/>
        </w:rPr>
        <w:t xml:space="preserve"> </w:t>
      </w:r>
      <w:r>
        <w:rPr>
          <w:i/>
          <w:w w:val="102"/>
          <w:sz w:val="23"/>
          <w:szCs w:val="23"/>
        </w:rPr>
        <w:t xml:space="preserve">Source] </w:t>
      </w:r>
      <w:r>
        <w:rPr>
          <w:w w:val="102"/>
          <w:sz w:val="23"/>
          <w:szCs w:val="23"/>
        </w:rPr>
        <w:t>(hereinafter</w:t>
      </w:r>
      <w:r>
        <w:rPr>
          <w:sz w:val="23"/>
          <w:szCs w:val="23"/>
        </w:rPr>
        <w:t xml:space="preserve"> </w:t>
      </w:r>
      <w:r>
        <w:rPr>
          <w:w w:val="102"/>
          <w:sz w:val="23"/>
          <w:szCs w:val="23"/>
        </w:rPr>
        <w:t>called</w:t>
      </w:r>
      <w:r>
        <w:rPr>
          <w:sz w:val="23"/>
          <w:szCs w:val="23"/>
        </w:rPr>
        <w:t xml:space="preserve"> </w:t>
      </w:r>
      <w:r>
        <w:rPr>
          <w:w w:val="102"/>
          <w:sz w:val="23"/>
          <w:szCs w:val="23"/>
        </w:rPr>
        <w:t>the</w:t>
      </w:r>
      <w:r>
        <w:rPr>
          <w:sz w:val="23"/>
          <w:szCs w:val="23"/>
        </w:rPr>
        <w:t xml:space="preserve"> </w:t>
      </w:r>
      <w:r>
        <w:rPr>
          <w:w w:val="102"/>
          <w:sz w:val="23"/>
          <w:szCs w:val="23"/>
        </w:rPr>
        <w:t>“Funding</w:t>
      </w:r>
      <w:r>
        <w:rPr>
          <w:sz w:val="23"/>
          <w:szCs w:val="23"/>
        </w:rPr>
        <w:t xml:space="preserve"> </w:t>
      </w:r>
      <w:r>
        <w:rPr>
          <w:w w:val="102"/>
          <w:sz w:val="23"/>
          <w:szCs w:val="23"/>
        </w:rPr>
        <w:t>Source”)</w:t>
      </w:r>
      <w:r>
        <w:rPr>
          <w:sz w:val="23"/>
          <w:szCs w:val="23"/>
        </w:rPr>
        <w:t xml:space="preserve"> </w:t>
      </w:r>
      <w:r>
        <w:rPr>
          <w:w w:val="102"/>
          <w:sz w:val="23"/>
          <w:szCs w:val="23"/>
        </w:rPr>
        <w:t>toward</w:t>
      </w:r>
      <w:r>
        <w:rPr>
          <w:sz w:val="23"/>
          <w:szCs w:val="23"/>
        </w:rPr>
        <w:t xml:space="preserve"> </w:t>
      </w:r>
      <w:r>
        <w:rPr>
          <w:w w:val="102"/>
          <w:sz w:val="23"/>
          <w:szCs w:val="23"/>
        </w:rPr>
        <w:t>the</w:t>
      </w:r>
      <w:r>
        <w:rPr>
          <w:sz w:val="23"/>
          <w:szCs w:val="23"/>
        </w:rPr>
        <w:t xml:space="preserve"> </w:t>
      </w:r>
      <w:r>
        <w:rPr>
          <w:w w:val="102"/>
          <w:sz w:val="23"/>
          <w:szCs w:val="23"/>
        </w:rPr>
        <w:t>cost</w:t>
      </w:r>
      <w:r>
        <w:rPr>
          <w:sz w:val="23"/>
          <w:szCs w:val="23"/>
        </w:rPr>
        <w:t xml:space="preserve"> </w:t>
      </w:r>
      <w:r>
        <w:rPr>
          <w:w w:val="102"/>
          <w:sz w:val="23"/>
          <w:szCs w:val="23"/>
        </w:rPr>
        <w:t>of</w:t>
      </w:r>
      <w:r>
        <w:rPr>
          <w:sz w:val="23"/>
          <w:szCs w:val="23"/>
        </w:rPr>
        <w:t xml:space="preserve"> </w:t>
      </w:r>
      <w:r>
        <w:rPr>
          <w:i/>
          <w:w w:val="102"/>
          <w:sz w:val="23"/>
          <w:szCs w:val="23"/>
        </w:rPr>
        <w:t>[insert</w:t>
      </w:r>
      <w:r>
        <w:rPr>
          <w:i/>
          <w:sz w:val="23"/>
          <w:szCs w:val="23"/>
        </w:rPr>
        <w:t xml:space="preserve"> </w:t>
      </w:r>
      <w:r>
        <w:rPr>
          <w:i/>
          <w:w w:val="102"/>
          <w:sz w:val="23"/>
          <w:szCs w:val="23"/>
        </w:rPr>
        <w:t>name</w:t>
      </w:r>
      <w:r>
        <w:rPr>
          <w:i/>
          <w:sz w:val="23"/>
          <w:szCs w:val="23"/>
        </w:rPr>
        <w:t xml:space="preserve"> </w:t>
      </w:r>
      <w:r>
        <w:rPr>
          <w:i/>
          <w:w w:val="102"/>
          <w:sz w:val="23"/>
          <w:szCs w:val="23"/>
        </w:rPr>
        <w:t>of</w:t>
      </w:r>
      <w:r>
        <w:rPr>
          <w:i/>
          <w:sz w:val="23"/>
          <w:szCs w:val="23"/>
        </w:rPr>
        <w:t xml:space="preserve"> </w:t>
      </w:r>
      <w:r>
        <w:rPr>
          <w:i/>
          <w:w w:val="102"/>
          <w:sz w:val="23"/>
          <w:szCs w:val="23"/>
        </w:rPr>
        <w:t>project]</w:t>
      </w:r>
      <w:r>
        <w:rPr>
          <w:w w:val="102"/>
          <w:sz w:val="23"/>
          <w:szCs w:val="23"/>
        </w:rPr>
        <w:t>. 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intends</w:t>
      </w:r>
      <w:r>
        <w:rPr>
          <w:sz w:val="23"/>
          <w:szCs w:val="23"/>
        </w:rPr>
        <w:t xml:space="preserve"> </w:t>
      </w:r>
      <w:r>
        <w:rPr>
          <w:w w:val="102"/>
          <w:sz w:val="23"/>
          <w:szCs w:val="23"/>
        </w:rPr>
        <w:t>to</w:t>
      </w:r>
      <w:r>
        <w:rPr>
          <w:sz w:val="23"/>
          <w:szCs w:val="23"/>
        </w:rPr>
        <w:t xml:space="preserve"> </w:t>
      </w:r>
      <w:r>
        <w:rPr>
          <w:w w:val="102"/>
          <w:sz w:val="23"/>
          <w:szCs w:val="23"/>
        </w:rPr>
        <w:t>apply</w:t>
      </w:r>
      <w:r>
        <w:rPr>
          <w:sz w:val="23"/>
          <w:szCs w:val="23"/>
        </w:rPr>
        <w:t xml:space="preserve"> </w:t>
      </w:r>
      <w:r>
        <w:rPr>
          <w:w w:val="102"/>
          <w:sz w:val="23"/>
          <w:szCs w:val="23"/>
        </w:rPr>
        <w:t>a</w:t>
      </w:r>
      <w:r>
        <w:rPr>
          <w:sz w:val="23"/>
          <w:szCs w:val="23"/>
        </w:rPr>
        <w:t xml:space="preserve"> </w:t>
      </w:r>
      <w:r>
        <w:rPr>
          <w:w w:val="102"/>
          <w:sz w:val="23"/>
          <w:szCs w:val="23"/>
        </w:rPr>
        <w:t>portion</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funds</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amount</w:t>
      </w:r>
      <w:r>
        <w:rPr>
          <w:sz w:val="23"/>
          <w:szCs w:val="23"/>
        </w:rPr>
        <w:t xml:space="preserve"> </w:t>
      </w:r>
      <w:r>
        <w:rPr>
          <w:w w:val="102"/>
          <w:sz w:val="23"/>
          <w:szCs w:val="23"/>
        </w:rPr>
        <w:t>of</w:t>
      </w:r>
      <w:r>
        <w:rPr>
          <w:sz w:val="23"/>
          <w:szCs w:val="23"/>
        </w:rPr>
        <w:t xml:space="preserve"> </w:t>
      </w:r>
      <w:r>
        <w:rPr>
          <w:i/>
          <w:w w:val="102"/>
          <w:sz w:val="23"/>
          <w:szCs w:val="23"/>
        </w:rPr>
        <w:t>[insert amount</w:t>
      </w:r>
      <w:r>
        <w:rPr>
          <w:i/>
          <w:sz w:val="23"/>
          <w:szCs w:val="23"/>
        </w:rPr>
        <w:t xml:space="preserve"> </w:t>
      </w:r>
      <w:r>
        <w:rPr>
          <w:i/>
          <w:w w:val="102"/>
          <w:sz w:val="23"/>
          <w:szCs w:val="23"/>
        </w:rPr>
        <w:t>of</w:t>
      </w:r>
      <w:r>
        <w:rPr>
          <w:i/>
          <w:sz w:val="23"/>
          <w:szCs w:val="23"/>
        </w:rPr>
        <w:t xml:space="preserve"> </w:t>
      </w:r>
      <w:r>
        <w:rPr>
          <w:i/>
          <w:w w:val="102"/>
          <w:sz w:val="23"/>
          <w:szCs w:val="23"/>
        </w:rPr>
        <w:t>ABC]</w:t>
      </w:r>
      <w:r>
        <w:rPr>
          <w:i/>
          <w:sz w:val="23"/>
          <w:szCs w:val="23"/>
        </w:rPr>
        <w:t xml:space="preserve"> </w:t>
      </w:r>
      <w:r>
        <w:rPr>
          <w:w w:val="102"/>
          <w:sz w:val="23"/>
          <w:szCs w:val="23"/>
        </w:rPr>
        <w:t>to</w:t>
      </w:r>
      <w:r>
        <w:rPr>
          <w:sz w:val="23"/>
          <w:szCs w:val="23"/>
        </w:rPr>
        <w:t xml:space="preserve"> </w:t>
      </w:r>
      <w:r>
        <w:rPr>
          <w:w w:val="102"/>
          <w:sz w:val="23"/>
          <w:szCs w:val="23"/>
        </w:rPr>
        <w:t>eligible</w:t>
      </w:r>
      <w:r>
        <w:rPr>
          <w:sz w:val="23"/>
          <w:szCs w:val="23"/>
        </w:rPr>
        <w:t xml:space="preserve"> </w:t>
      </w:r>
      <w:r>
        <w:rPr>
          <w:w w:val="102"/>
          <w:sz w:val="23"/>
          <w:szCs w:val="23"/>
        </w:rPr>
        <w:t>payments</w:t>
      </w:r>
      <w:r>
        <w:rPr>
          <w:sz w:val="23"/>
          <w:szCs w:val="23"/>
        </w:rPr>
        <w:t xml:space="preserve"> </w:t>
      </w:r>
      <w:r>
        <w:rPr>
          <w:w w:val="102"/>
          <w:sz w:val="23"/>
          <w:szCs w:val="23"/>
        </w:rPr>
        <w:t>under</w:t>
      </w:r>
      <w:r>
        <w:rPr>
          <w:sz w:val="23"/>
          <w:szCs w:val="23"/>
        </w:rPr>
        <w:t xml:space="preserve"> </w:t>
      </w:r>
      <w:r>
        <w:rPr>
          <w:w w:val="102"/>
          <w:sz w:val="23"/>
          <w:szCs w:val="23"/>
        </w:rPr>
        <w:t>the</w:t>
      </w:r>
      <w:r>
        <w:rPr>
          <w:sz w:val="23"/>
          <w:szCs w:val="23"/>
        </w:rPr>
        <w:t xml:space="preserve"> </w:t>
      </w:r>
      <w:r>
        <w:rPr>
          <w:w w:val="102"/>
          <w:sz w:val="23"/>
          <w:szCs w:val="23"/>
        </w:rPr>
        <w:t>contract</w:t>
      </w:r>
      <w:r>
        <w:rPr>
          <w:sz w:val="23"/>
          <w:szCs w:val="23"/>
        </w:rPr>
        <w:t xml:space="preserve"> </w:t>
      </w:r>
      <w:r>
        <w:rPr>
          <w:w w:val="102"/>
          <w:sz w:val="23"/>
          <w:szCs w:val="23"/>
        </w:rPr>
        <w:t>for</w:t>
      </w:r>
      <w:r>
        <w:rPr>
          <w:sz w:val="23"/>
          <w:szCs w:val="23"/>
        </w:rPr>
        <w:t xml:space="preserve"> </w:t>
      </w:r>
      <w:r>
        <w:rPr>
          <w:i/>
          <w:w w:val="102"/>
          <w:sz w:val="23"/>
          <w:szCs w:val="23"/>
        </w:rPr>
        <w:t>[insert</w:t>
      </w:r>
      <w:r>
        <w:rPr>
          <w:i/>
          <w:sz w:val="23"/>
          <w:szCs w:val="23"/>
        </w:rPr>
        <w:t xml:space="preserve"> </w:t>
      </w:r>
      <w:r>
        <w:rPr>
          <w:i/>
          <w:w w:val="102"/>
          <w:sz w:val="23"/>
          <w:szCs w:val="23"/>
        </w:rPr>
        <w:t>name</w:t>
      </w:r>
      <w:r>
        <w:rPr>
          <w:i/>
          <w:sz w:val="23"/>
          <w:szCs w:val="23"/>
        </w:rPr>
        <w:t xml:space="preserve"> </w:t>
      </w:r>
      <w:r>
        <w:rPr>
          <w:i/>
          <w:w w:val="102"/>
          <w:sz w:val="23"/>
          <w:szCs w:val="23"/>
        </w:rPr>
        <w:t>of</w:t>
      </w:r>
      <w:r>
        <w:rPr>
          <w:i/>
          <w:sz w:val="23"/>
          <w:szCs w:val="23"/>
        </w:rPr>
        <w:t xml:space="preserve"> </w:t>
      </w:r>
      <w:r>
        <w:rPr>
          <w:i/>
          <w:w w:val="102"/>
          <w:sz w:val="23"/>
          <w:szCs w:val="23"/>
        </w:rPr>
        <w:t xml:space="preserve">contract] </w:t>
      </w:r>
      <w:r>
        <w:rPr>
          <w:w w:val="102"/>
          <w:sz w:val="23"/>
          <w:szCs w:val="23"/>
        </w:rPr>
        <w:t>for</w:t>
      </w:r>
      <w:r>
        <w:rPr>
          <w:sz w:val="23"/>
          <w:szCs w:val="23"/>
        </w:rPr>
        <w:t xml:space="preserve"> </w:t>
      </w:r>
      <w:r>
        <w:rPr>
          <w:w w:val="102"/>
          <w:sz w:val="23"/>
          <w:szCs w:val="23"/>
        </w:rPr>
        <w:t>which</w:t>
      </w:r>
      <w:r>
        <w:rPr>
          <w:sz w:val="23"/>
          <w:szCs w:val="23"/>
        </w:rPr>
        <w:t xml:space="preserve"> </w:t>
      </w:r>
      <w:r>
        <w:rPr>
          <w:w w:val="102"/>
          <w:sz w:val="23"/>
          <w:szCs w:val="23"/>
        </w:rPr>
        <w:t>the</w:t>
      </w:r>
      <w:r>
        <w:rPr>
          <w:sz w:val="23"/>
          <w:szCs w:val="23"/>
        </w:rPr>
        <w:t xml:space="preserve"> </w:t>
      </w:r>
      <w:r>
        <w:rPr>
          <w:w w:val="102"/>
          <w:sz w:val="23"/>
          <w:szCs w:val="23"/>
        </w:rPr>
        <w:t>Bidding</w:t>
      </w:r>
      <w:r>
        <w:rPr>
          <w:sz w:val="23"/>
          <w:szCs w:val="23"/>
        </w:rPr>
        <w:t xml:space="preserve"> </w:t>
      </w:r>
      <w:r>
        <w:rPr>
          <w:w w:val="102"/>
          <w:sz w:val="23"/>
          <w:szCs w:val="23"/>
        </w:rPr>
        <w:t>Documents</w:t>
      </w:r>
      <w:r>
        <w:rPr>
          <w:sz w:val="23"/>
          <w:szCs w:val="23"/>
        </w:rPr>
        <w:t xml:space="preserve"> </w:t>
      </w:r>
      <w:r>
        <w:rPr>
          <w:w w:val="102"/>
          <w:sz w:val="23"/>
          <w:szCs w:val="23"/>
        </w:rPr>
        <w:t>is</w:t>
      </w:r>
      <w:r>
        <w:rPr>
          <w:sz w:val="23"/>
          <w:szCs w:val="23"/>
        </w:rPr>
        <w:t xml:space="preserve"> </w:t>
      </w:r>
      <w:r>
        <w:rPr>
          <w:w w:val="102"/>
          <w:sz w:val="23"/>
          <w:szCs w:val="23"/>
        </w:rPr>
        <w:t>issued.</w:t>
      </w:r>
    </w:p>
    <w:p w:rsidR="00300549" w:rsidRDefault="00300549">
      <w:pPr>
        <w:spacing w:before="6" w:line="220" w:lineRule="exact"/>
        <w:rPr>
          <w:sz w:val="22"/>
          <w:szCs w:val="22"/>
        </w:rPr>
      </w:pPr>
    </w:p>
    <w:p w:rsidR="00300549" w:rsidRDefault="00BF290C">
      <w:pPr>
        <w:spacing w:line="245" w:lineRule="auto"/>
        <w:ind w:left="829" w:right="123" w:hanging="677"/>
        <w:jc w:val="both"/>
        <w:rPr>
          <w:sz w:val="23"/>
          <w:szCs w:val="23"/>
        </w:rPr>
      </w:pPr>
      <w:r>
        <w:rPr>
          <w:w w:val="102"/>
          <w:sz w:val="23"/>
          <w:szCs w:val="23"/>
        </w:rPr>
        <w:t>2.</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now</w:t>
      </w:r>
      <w:r>
        <w:rPr>
          <w:sz w:val="23"/>
          <w:szCs w:val="23"/>
        </w:rPr>
        <w:t xml:space="preserve"> </w:t>
      </w:r>
      <w:r>
        <w:rPr>
          <w:w w:val="102"/>
          <w:sz w:val="23"/>
          <w:szCs w:val="23"/>
        </w:rPr>
        <w:t>invites</w:t>
      </w:r>
      <w:r>
        <w:rPr>
          <w:sz w:val="23"/>
          <w:szCs w:val="23"/>
        </w:rPr>
        <w:t xml:space="preserve"> </w:t>
      </w:r>
      <w:r>
        <w:rPr>
          <w:w w:val="102"/>
          <w:sz w:val="23"/>
          <w:szCs w:val="23"/>
        </w:rPr>
        <w:t>bids</w:t>
      </w:r>
      <w:r>
        <w:rPr>
          <w:sz w:val="23"/>
          <w:szCs w:val="23"/>
        </w:rPr>
        <w:t xml:space="preserve"> </w:t>
      </w:r>
      <w:r>
        <w:rPr>
          <w:w w:val="102"/>
          <w:sz w:val="23"/>
          <w:szCs w:val="23"/>
        </w:rPr>
        <w:t>to</w:t>
      </w:r>
      <w:r>
        <w:rPr>
          <w:sz w:val="23"/>
          <w:szCs w:val="23"/>
        </w:rPr>
        <w:t xml:space="preserve"> </w:t>
      </w:r>
      <w:r>
        <w:rPr>
          <w:w w:val="102"/>
          <w:sz w:val="23"/>
          <w:szCs w:val="23"/>
        </w:rPr>
        <w:t>provide</w:t>
      </w:r>
      <w:r>
        <w:rPr>
          <w:sz w:val="23"/>
          <w:szCs w:val="23"/>
        </w:rPr>
        <w:t xml:space="preserve"> </w:t>
      </w:r>
      <w:r>
        <w:rPr>
          <w:w w:val="102"/>
          <w:sz w:val="23"/>
          <w:szCs w:val="23"/>
        </w:rPr>
        <w:t>the</w:t>
      </w:r>
      <w:r>
        <w:rPr>
          <w:sz w:val="23"/>
          <w:szCs w:val="23"/>
        </w:rPr>
        <w:t xml:space="preserve"> </w:t>
      </w:r>
      <w:r>
        <w:rPr>
          <w:w w:val="102"/>
          <w:sz w:val="23"/>
          <w:szCs w:val="23"/>
        </w:rPr>
        <w:t>following</w:t>
      </w:r>
      <w:r>
        <w:rPr>
          <w:sz w:val="23"/>
          <w:szCs w:val="23"/>
        </w:rPr>
        <w:t xml:space="preserve"> </w:t>
      </w:r>
      <w:r>
        <w:rPr>
          <w:w w:val="102"/>
          <w:sz w:val="23"/>
          <w:szCs w:val="23"/>
        </w:rPr>
        <w:t>Consulting</w:t>
      </w:r>
      <w:r>
        <w:rPr>
          <w:sz w:val="23"/>
          <w:szCs w:val="23"/>
        </w:rPr>
        <w:t xml:space="preserve"> </w:t>
      </w:r>
      <w:r>
        <w:rPr>
          <w:w w:val="102"/>
          <w:sz w:val="23"/>
          <w:szCs w:val="23"/>
        </w:rPr>
        <w:t xml:space="preserve">Services: </w:t>
      </w:r>
      <w:r>
        <w:rPr>
          <w:i/>
          <w:w w:val="102"/>
          <w:sz w:val="23"/>
          <w:szCs w:val="23"/>
        </w:rPr>
        <w:t>[insert</w:t>
      </w:r>
      <w:r>
        <w:rPr>
          <w:i/>
          <w:sz w:val="23"/>
          <w:szCs w:val="23"/>
        </w:rPr>
        <w:t xml:space="preserve"> </w:t>
      </w:r>
      <w:r>
        <w:rPr>
          <w:i/>
          <w:w w:val="102"/>
          <w:sz w:val="23"/>
          <w:szCs w:val="23"/>
        </w:rPr>
        <w:t>short</w:t>
      </w:r>
      <w:r>
        <w:rPr>
          <w:i/>
          <w:sz w:val="23"/>
          <w:szCs w:val="23"/>
        </w:rPr>
        <w:t xml:space="preserve"> </w:t>
      </w:r>
      <w:r>
        <w:rPr>
          <w:i/>
          <w:w w:val="102"/>
          <w:sz w:val="23"/>
          <w:szCs w:val="23"/>
        </w:rPr>
        <w:t>description</w:t>
      </w:r>
      <w:r>
        <w:rPr>
          <w:i/>
          <w:sz w:val="23"/>
          <w:szCs w:val="23"/>
        </w:rPr>
        <w:t xml:space="preserve"> </w:t>
      </w:r>
      <w:r>
        <w:rPr>
          <w:i/>
          <w:w w:val="102"/>
          <w:sz w:val="23"/>
          <w:szCs w:val="23"/>
        </w:rPr>
        <w:t>of</w:t>
      </w:r>
      <w:r>
        <w:rPr>
          <w:i/>
          <w:sz w:val="23"/>
          <w:szCs w:val="23"/>
        </w:rPr>
        <w:t xml:space="preserve"> </w:t>
      </w:r>
      <w:r>
        <w:rPr>
          <w:i/>
          <w:w w:val="102"/>
          <w:sz w:val="23"/>
          <w:szCs w:val="23"/>
        </w:rPr>
        <w:t>objectives</w:t>
      </w:r>
      <w:r>
        <w:rPr>
          <w:i/>
          <w:sz w:val="23"/>
          <w:szCs w:val="23"/>
        </w:rPr>
        <w:t xml:space="preserve"> </w:t>
      </w:r>
      <w:r>
        <w:rPr>
          <w:i/>
          <w:w w:val="102"/>
          <w:sz w:val="23"/>
          <w:szCs w:val="23"/>
        </w:rPr>
        <w:t>and</w:t>
      </w:r>
      <w:r>
        <w:rPr>
          <w:i/>
          <w:sz w:val="23"/>
          <w:szCs w:val="23"/>
        </w:rPr>
        <w:t xml:space="preserve"> </w:t>
      </w:r>
      <w:r>
        <w:rPr>
          <w:i/>
          <w:w w:val="102"/>
          <w:sz w:val="23"/>
          <w:szCs w:val="23"/>
        </w:rPr>
        <w:t>scope</w:t>
      </w:r>
      <w:r>
        <w:rPr>
          <w:i/>
          <w:sz w:val="23"/>
          <w:szCs w:val="23"/>
        </w:rPr>
        <w:t xml:space="preserve"> </w:t>
      </w:r>
      <w:r>
        <w:rPr>
          <w:i/>
          <w:w w:val="102"/>
          <w:sz w:val="23"/>
          <w:szCs w:val="23"/>
        </w:rPr>
        <w:t>of</w:t>
      </w:r>
      <w:r>
        <w:rPr>
          <w:i/>
          <w:sz w:val="23"/>
          <w:szCs w:val="23"/>
        </w:rPr>
        <w:t xml:space="preserve"> </w:t>
      </w:r>
      <w:r>
        <w:rPr>
          <w:i/>
          <w:w w:val="102"/>
          <w:sz w:val="23"/>
          <w:szCs w:val="23"/>
        </w:rPr>
        <w:t>the</w:t>
      </w:r>
      <w:r>
        <w:rPr>
          <w:i/>
          <w:sz w:val="23"/>
          <w:szCs w:val="23"/>
        </w:rPr>
        <w:t xml:space="preserve"> </w:t>
      </w:r>
      <w:r>
        <w:rPr>
          <w:i/>
          <w:w w:val="102"/>
          <w:sz w:val="23"/>
          <w:szCs w:val="23"/>
        </w:rPr>
        <w:t>project].</w:t>
      </w:r>
      <w:r>
        <w:rPr>
          <w:i/>
          <w:sz w:val="23"/>
          <w:szCs w:val="23"/>
        </w:rPr>
        <w:t xml:space="preserve">  </w:t>
      </w:r>
      <w:r>
        <w:rPr>
          <w:w w:val="102"/>
          <w:sz w:val="23"/>
          <w:szCs w:val="23"/>
        </w:rPr>
        <w:t>More</w:t>
      </w:r>
      <w:r>
        <w:rPr>
          <w:sz w:val="23"/>
          <w:szCs w:val="23"/>
        </w:rPr>
        <w:t xml:space="preserve"> </w:t>
      </w:r>
      <w:r>
        <w:rPr>
          <w:w w:val="102"/>
          <w:sz w:val="23"/>
          <w:szCs w:val="23"/>
        </w:rPr>
        <w:t>details</w:t>
      </w:r>
      <w:r>
        <w:rPr>
          <w:sz w:val="23"/>
          <w:szCs w:val="23"/>
        </w:rPr>
        <w:t xml:space="preserve"> </w:t>
      </w:r>
      <w:r>
        <w:rPr>
          <w:w w:val="102"/>
          <w:sz w:val="23"/>
          <w:szCs w:val="23"/>
        </w:rPr>
        <w:t>on</w:t>
      </w:r>
      <w:r>
        <w:rPr>
          <w:sz w:val="23"/>
          <w:szCs w:val="23"/>
        </w:rPr>
        <w:t xml:space="preserve"> </w:t>
      </w:r>
      <w:r>
        <w:rPr>
          <w:w w:val="102"/>
          <w:sz w:val="23"/>
          <w:szCs w:val="23"/>
        </w:rPr>
        <w:t>the services</w:t>
      </w:r>
      <w:r>
        <w:rPr>
          <w:sz w:val="23"/>
          <w:szCs w:val="23"/>
        </w:rPr>
        <w:t xml:space="preserve"> </w:t>
      </w:r>
      <w:r>
        <w:rPr>
          <w:w w:val="102"/>
          <w:sz w:val="23"/>
          <w:szCs w:val="23"/>
        </w:rPr>
        <w:t>are</w:t>
      </w:r>
      <w:r>
        <w:rPr>
          <w:sz w:val="23"/>
          <w:szCs w:val="23"/>
        </w:rPr>
        <w:t xml:space="preserve"> </w:t>
      </w:r>
      <w:r>
        <w:rPr>
          <w:w w:val="102"/>
          <w:sz w:val="23"/>
          <w:szCs w:val="23"/>
        </w:rPr>
        <w:t>provided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Terms</w:t>
      </w:r>
      <w:r>
        <w:rPr>
          <w:sz w:val="23"/>
          <w:szCs w:val="23"/>
        </w:rPr>
        <w:t xml:space="preserve"> </w:t>
      </w:r>
      <w:r>
        <w:rPr>
          <w:w w:val="102"/>
          <w:sz w:val="23"/>
          <w:szCs w:val="23"/>
        </w:rPr>
        <w:t>of</w:t>
      </w:r>
      <w:r>
        <w:rPr>
          <w:sz w:val="23"/>
          <w:szCs w:val="23"/>
        </w:rPr>
        <w:t xml:space="preserve"> </w:t>
      </w:r>
      <w:r>
        <w:rPr>
          <w:w w:val="102"/>
          <w:sz w:val="23"/>
          <w:szCs w:val="23"/>
        </w:rPr>
        <w:t>Reference</w:t>
      </w:r>
      <w:r>
        <w:rPr>
          <w:sz w:val="23"/>
          <w:szCs w:val="23"/>
        </w:rPr>
        <w:t xml:space="preserve"> </w:t>
      </w:r>
      <w:r>
        <w:rPr>
          <w:w w:val="102"/>
          <w:sz w:val="23"/>
          <w:szCs w:val="23"/>
        </w:rPr>
        <w:t>(TOR)</w:t>
      </w:r>
      <w:r>
        <w:rPr>
          <w:sz w:val="23"/>
          <w:szCs w:val="23"/>
        </w:rPr>
        <w:t xml:space="preserve"> </w:t>
      </w:r>
      <w:r>
        <w:rPr>
          <w:w w:val="102"/>
          <w:sz w:val="23"/>
          <w:szCs w:val="23"/>
        </w:rPr>
        <w:t>for</w:t>
      </w:r>
      <w:r>
        <w:rPr>
          <w:sz w:val="23"/>
          <w:szCs w:val="23"/>
        </w:rPr>
        <w:t xml:space="preserve"> </w:t>
      </w:r>
      <w:r>
        <w:rPr>
          <w:w w:val="102"/>
          <w:sz w:val="23"/>
          <w:szCs w:val="23"/>
        </w:rPr>
        <w:t>the</w:t>
      </w:r>
      <w:r>
        <w:rPr>
          <w:sz w:val="23"/>
          <w:szCs w:val="23"/>
        </w:rPr>
        <w:t xml:space="preserve"> </w:t>
      </w:r>
      <w:r>
        <w:rPr>
          <w:w w:val="102"/>
          <w:sz w:val="23"/>
          <w:szCs w:val="23"/>
        </w:rPr>
        <w:t>project.</w:t>
      </w:r>
    </w:p>
    <w:p w:rsidR="00300549" w:rsidRDefault="00300549">
      <w:pPr>
        <w:spacing w:before="6" w:line="220" w:lineRule="exact"/>
        <w:rPr>
          <w:sz w:val="22"/>
          <w:szCs w:val="22"/>
        </w:rPr>
      </w:pPr>
    </w:p>
    <w:p w:rsidR="00300549" w:rsidRDefault="00BF290C">
      <w:pPr>
        <w:spacing w:line="245" w:lineRule="auto"/>
        <w:ind w:left="829" w:right="124" w:hanging="677"/>
        <w:jc w:val="both"/>
        <w:rPr>
          <w:sz w:val="23"/>
          <w:szCs w:val="23"/>
        </w:rPr>
      </w:pPr>
      <w:r>
        <w:rPr>
          <w:w w:val="102"/>
          <w:sz w:val="23"/>
          <w:szCs w:val="23"/>
        </w:rPr>
        <w:t>3.</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selected</w:t>
      </w:r>
      <w:r>
        <w:rPr>
          <w:sz w:val="23"/>
          <w:szCs w:val="23"/>
        </w:rPr>
        <w:t xml:space="preserve"> </w:t>
      </w:r>
      <w:r>
        <w:rPr>
          <w:w w:val="102"/>
          <w:sz w:val="23"/>
          <w:szCs w:val="23"/>
        </w:rPr>
        <w:t>and</w:t>
      </w:r>
      <w:r>
        <w:rPr>
          <w:sz w:val="23"/>
          <w:szCs w:val="23"/>
        </w:rPr>
        <w:t xml:space="preserve"> </w:t>
      </w:r>
      <w:r>
        <w:rPr>
          <w:w w:val="102"/>
          <w:sz w:val="23"/>
          <w:szCs w:val="23"/>
        </w:rPr>
        <w:t>employed</w:t>
      </w:r>
      <w:r>
        <w:rPr>
          <w:sz w:val="23"/>
          <w:szCs w:val="23"/>
        </w:rPr>
        <w:t xml:space="preserve"> </w:t>
      </w:r>
      <w:r>
        <w:rPr>
          <w:w w:val="102"/>
          <w:sz w:val="23"/>
          <w:szCs w:val="23"/>
        </w:rPr>
        <w:t>in</w:t>
      </w:r>
      <w:r>
        <w:rPr>
          <w:sz w:val="23"/>
          <w:szCs w:val="23"/>
        </w:rPr>
        <w:t xml:space="preserve"> </w:t>
      </w:r>
      <w:r>
        <w:rPr>
          <w:w w:val="102"/>
          <w:sz w:val="23"/>
          <w:szCs w:val="23"/>
        </w:rPr>
        <w:t>accordance</w:t>
      </w:r>
      <w:r>
        <w:rPr>
          <w:sz w:val="23"/>
          <w:szCs w:val="23"/>
        </w:rPr>
        <w:t xml:space="preserve"> </w:t>
      </w:r>
      <w:r>
        <w:rPr>
          <w:w w:val="102"/>
          <w:sz w:val="23"/>
          <w:szCs w:val="23"/>
        </w:rPr>
        <w:t>with</w:t>
      </w:r>
      <w:r>
        <w:rPr>
          <w:sz w:val="23"/>
          <w:szCs w:val="23"/>
        </w:rPr>
        <w:t xml:space="preserve"> </w:t>
      </w:r>
      <w:r>
        <w:rPr>
          <w:i/>
          <w:w w:val="102"/>
          <w:sz w:val="23"/>
          <w:szCs w:val="23"/>
        </w:rPr>
        <w:t>[insert</w:t>
      </w:r>
      <w:r>
        <w:rPr>
          <w:i/>
          <w:sz w:val="23"/>
          <w:szCs w:val="23"/>
        </w:rPr>
        <w:t xml:space="preserve"> </w:t>
      </w:r>
      <w:r>
        <w:rPr>
          <w:i/>
          <w:w w:val="102"/>
          <w:sz w:val="23"/>
          <w:szCs w:val="23"/>
        </w:rPr>
        <w:t>evaluation procedure]</w:t>
      </w:r>
      <w:r>
        <w:rPr>
          <w:i/>
          <w:sz w:val="23"/>
          <w:szCs w:val="23"/>
        </w:rPr>
        <w:t xml:space="preserve"> </w:t>
      </w:r>
      <w:r>
        <w:rPr>
          <w:w w:val="102"/>
          <w:sz w:val="23"/>
          <w:szCs w:val="23"/>
        </w:rPr>
        <w:t>procedures</w:t>
      </w:r>
      <w:r>
        <w:rPr>
          <w:sz w:val="23"/>
          <w:szCs w:val="23"/>
        </w:rPr>
        <w:t xml:space="preserve"> </w:t>
      </w:r>
      <w:r>
        <w:rPr>
          <w:w w:val="102"/>
          <w:sz w:val="23"/>
          <w:szCs w:val="23"/>
        </w:rPr>
        <w:t>as</w:t>
      </w:r>
      <w:r>
        <w:rPr>
          <w:sz w:val="23"/>
          <w:szCs w:val="23"/>
        </w:rPr>
        <w:t xml:space="preserve"> </w:t>
      </w:r>
      <w:r>
        <w:rPr>
          <w:w w:val="102"/>
          <w:sz w:val="23"/>
          <w:szCs w:val="23"/>
        </w:rPr>
        <w:t>described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Bidding</w:t>
      </w:r>
      <w:r>
        <w:rPr>
          <w:sz w:val="23"/>
          <w:szCs w:val="23"/>
        </w:rPr>
        <w:t xml:space="preserve"> </w:t>
      </w:r>
      <w:r>
        <w:rPr>
          <w:w w:val="102"/>
          <w:sz w:val="23"/>
          <w:szCs w:val="23"/>
        </w:rPr>
        <w:t>Documents.</w:t>
      </w:r>
    </w:p>
    <w:p w:rsidR="00300549" w:rsidRDefault="00300549">
      <w:pPr>
        <w:spacing w:before="6" w:line="220" w:lineRule="exact"/>
        <w:rPr>
          <w:sz w:val="22"/>
          <w:szCs w:val="22"/>
        </w:rPr>
      </w:pPr>
    </w:p>
    <w:p w:rsidR="00300549" w:rsidRDefault="00BF290C">
      <w:pPr>
        <w:ind w:left="152"/>
        <w:rPr>
          <w:sz w:val="23"/>
          <w:szCs w:val="23"/>
        </w:rPr>
      </w:pPr>
      <w:r>
        <w:rPr>
          <w:w w:val="102"/>
          <w:sz w:val="23"/>
          <w:szCs w:val="23"/>
        </w:rPr>
        <w:t>4.</w:t>
      </w:r>
      <w:r>
        <w:rPr>
          <w:sz w:val="23"/>
          <w:szCs w:val="23"/>
        </w:rPr>
        <w:t xml:space="preserve">         </w:t>
      </w:r>
      <w:r>
        <w:rPr>
          <w:w w:val="102"/>
          <w:sz w:val="23"/>
          <w:szCs w:val="23"/>
        </w:rPr>
        <w:t>This</w:t>
      </w:r>
      <w:r>
        <w:rPr>
          <w:sz w:val="23"/>
          <w:szCs w:val="23"/>
        </w:rPr>
        <w:t xml:space="preserve"> </w:t>
      </w:r>
      <w:r>
        <w:rPr>
          <w:w w:val="102"/>
          <w:sz w:val="23"/>
          <w:szCs w:val="23"/>
        </w:rPr>
        <w:t>notice</w:t>
      </w:r>
      <w:r>
        <w:rPr>
          <w:sz w:val="23"/>
          <w:szCs w:val="23"/>
        </w:rPr>
        <w:t xml:space="preserve"> </w:t>
      </w:r>
      <w:r>
        <w:rPr>
          <w:w w:val="102"/>
          <w:sz w:val="23"/>
          <w:szCs w:val="23"/>
        </w:rPr>
        <w:t>has</w:t>
      </w:r>
      <w:r>
        <w:rPr>
          <w:sz w:val="23"/>
          <w:szCs w:val="23"/>
        </w:rPr>
        <w:t xml:space="preserve"> </w:t>
      </w:r>
      <w:r>
        <w:rPr>
          <w:w w:val="102"/>
          <w:sz w:val="23"/>
          <w:szCs w:val="23"/>
        </w:rPr>
        <w:t>been</w:t>
      </w:r>
      <w:r>
        <w:rPr>
          <w:sz w:val="23"/>
          <w:szCs w:val="23"/>
        </w:rPr>
        <w:t xml:space="preserve"> </w:t>
      </w:r>
      <w:r>
        <w:rPr>
          <w:w w:val="102"/>
          <w:sz w:val="23"/>
          <w:szCs w:val="23"/>
        </w:rPr>
        <w:t>addressed</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following</w:t>
      </w:r>
      <w:r>
        <w:rPr>
          <w:sz w:val="23"/>
          <w:szCs w:val="23"/>
        </w:rPr>
        <w:t xml:space="preserve"> </w:t>
      </w:r>
      <w:r>
        <w:rPr>
          <w:w w:val="102"/>
          <w:sz w:val="23"/>
          <w:szCs w:val="23"/>
        </w:rPr>
        <w:t>short</w:t>
      </w:r>
      <w:r>
        <w:rPr>
          <w:sz w:val="23"/>
          <w:szCs w:val="23"/>
        </w:rPr>
        <w:t xml:space="preserve"> </w:t>
      </w:r>
      <w:r>
        <w:rPr>
          <w:w w:val="102"/>
          <w:sz w:val="23"/>
          <w:szCs w:val="23"/>
        </w:rPr>
        <w:t>listed</w:t>
      </w:r>
      <w:r>
        <w:rPr>
          <w:sz w:val="23"/>
          <w:szCs w:val="23"/>
        </w:rPr>
        <w:t xml:space="preserve"> </w:t>
      </w:r>
      <w:r>
        <w:rPr>
          <w:w w:val="102"/>
          <w:sz w:val="23"/>
          <w:szCs w:val="23"/>
        </w:rPr>
        <w:t>consultants:</w:t>
      </w:r>
    </w:p>
    <w:p w:rsidR="00300549" w:rsidRDefault="00300549">
      <w:pPr>
        <w:spacing w:before="14" w:line="220" w:lineRule="exact"/>
        <w:rPr>
          <w:sz w:val="22"/>
          <w:szCs w:val="22"/>
        </w:rPr>
      </w:pPr>
    </w:p>
    <w:p w:rsidR="00300549" w:rsidRDefault="00BF290C">
      <w:pPr>
        <w:ind w:left="829"/>
        <w:rPr>
          <w:sz w:val="23"/>
          <w:szCs w:val="23"/>
        </w:rPr>
      </w:pPr>
      <w:r>
        <w:rPr>
          <w:i/>
          <w:w w:val="102"/>
          <w:sz w:val="23"/>
          <w:szCs w:val="23"/>
        </w:rPr>
        <w:t>[Insert</w:t>
      </w:r>
      <w:r>
        <w:rPr>
          <w:i/>
          <w:sz w:val="23"/>
          <w:szCs w:val="23"/>
        </w:rPr>
        <w:t xml:space="preserve"> </w:t>
      </w:r>
      <w:r>
        <w:rPr>
          <w:i/>
          <w:w w:val="102"/>
          <w:sz w:val="23"/>
          <w:szCs w:val="23"/>
        </w:rPr>
        <w:t>list</w:t>
      </w:r>
      <w:r>
        <w:rPr>
          <w:i/>
          <w:sz w:val="23"/>
          <w:szCs w:val="23"/>
        </w:rPr>
        <w:t xml:space="preserve"> </w:t>
      </w:r>
      <w:r>
        <w:rPr>
          <w:i/>
          <w:w w:val="102"/>
          <w:sz w:val="23"/>
          <w:szCs w:val="23"/>
        </w:rPr>
        <w:t>of</w:t>
      </w:r>
      <w:r>
        <w:rPr>
          <w:i/>
          <w:sz w:val="23"/>
          <w:szCs w:val="23"/>
        </w:rPr>
        <w:t xml:space="preserve"> </w:t>
      </w:r>
      <w:r>
        <w:rPr>
          <w:i/>
          <w:w w:val="102"/>
          <w:sz w:val="23"/>
          <w:szCs w:val="23"/>
        </w:rPr>
        <w:t>short</w:t>
      </w:r>
      <w:r>
        <w:rPr>
          <w:i/>
          <w:sz w:val="23"/>
          <w:szCs w:val="23"/>
        </w:rPr>
        <w:t xml:space="preserve"> </w:t>
      </w:r>
      <w:r>
        <w:rPr>
          <w:i/>
          <w:w w:val="102"/>
          <w:sz w:val="23"/>
          <w:szCs w:val="23"/>
        </w:rPr>
        <w:t>listed</w:t>
      </w:r>
      <w:r>
        <w:rPr>
          <w:i/>
          <w:sz w:val="23"/>
          <w:szCs w:val="23"/>
        </w:rPr>
        <w:t xml:space="preserve"> </w:t>
      </w:r>
      <w:r>
        <w:rPr>
          <w:i/>
          <w:w w:val="102"/>
          <w:sz w:val="23"/>
          <w:szCs w:val="23"/>
        </w:rPr>
        <w:t>consultants]</w:t>
      </w:r>
    </w:p>
    <w:p w:rsidR="00300549" w:rsidRDefault="00300549">
      <w:pPr>
        <w:spacing w:before="12" w:line="220" w:lineRule="exact"/>
        <w:rPr>
          <w:sz w:val="22"/>
          <w:szCs w:val="22"/>
        </w:rPr>
      </w:pPr>
    </w:p>
    <w:p w:rsidR="00300549" w:rsidRDefault="00BF290C">
      <w:pPr>
        <w:ind w:left="152"/>
        <w:rPr>
          <w:sz w:val="23"/>
          <w:szCs w:val="23"/>
        </w:rPr>
      </w:pPr>
      <w:r>
        <w:rPr>
          <w:w w:val="102"/>
          <w:sz w:val="23"/>
          <w:szCs w:val="23"/>
        </w:rPr>
        <w:t>5.</w:t>
      </w:r>
      <w:r>
        <w:rPr>
          <w:sz w:val="23"/>
          <w:szCs w:val="23"/>
        </w:rPr>
        <w:t xml:space="preserve">         </w:t>
      </w:r>
      <w:r>
        <w:rPr>
          <w:w w:val="102"/>
          <w:sz w:val="23"/>
          <w:szCs w:val="23"/>
        </w:rPr>
        <w:t>It</w:t>
      </w:r>
      <w:r>
        <w:rPr>
          <w:sz w:val="23"/>
          <w:szCs w:val="23"/>
        </w:rPr>
        <w:t xml:space="preserve"> </w:t>
      </w:r>
      <w:r>
        <w:rPr>
          <w:w w:val="102"/>
          <w:sz w:val="23"/>
          <w:szCs w:val="23"/>
        </w:rPr>
        <w:t>is</w:t>
      </w:r>
      <w:r>
        <w:rPr>
          <w:sz w:val="23"/>
          <w:szCs w:val="23"/>
        </w:rPr>
        <w:t xml:space="preserve"> </w:t>
      </w:r>
      <w:r>
        <w:rPr>
          <w:w w:val="102"/>
          <w:sz w:val="23"/>
          <w:szCs w:val="23"/>
        </w:rPr>
        <w:t>not</w:t>
      </w:r>
      <w:r>
        <w:rPr>
          <w:sz w:val="23"/>
          <w:szCs w:val="23"/>
        </w:rPr>
        <w:t xml:space="preserve"> </w:t>
      </w:r>
      <w:r>
        <w:rPr>
          <w:w w:val="102"/>
          <w:sz w:val="23"/>
          <w:szCs w:val="23"/>
        </w:rPr>
        <w:t>permissible</w:t>
      </w:r>
      <w:r>
        <w:rPr>
          <w:sz w:val="23"/>
          <w:szCs w:val="23"/>
        </w:rPr>
        <w:t xml:space="preserve"> </w:t>
      </w:r>
      <w:r>
        <w:rPr>
          <w:w w:val="102"/>
          <w:sz w:val="23"/>
          <w:szCs w:val="23"/>
        </w:rPr>
        <w:t>for</w:t>
      </w:r>
      <w:r>
        <w:rPr>
          <w:sz w:val="23"/>
          <w:szCs w:val="23"/>
        </w:rPr>
        <w:t xml:space="preserve"> </w:t>
      </w:r>
      <w:r>
        <w:rPr>
          <w:w w:val="102"/>
          <w:sz w:val="23"/>
          <w:szCs w:val="23"/>
        </w:rPr>
        <w:t>you</w:t>
      </w:r>
      <w:r>
        <w:rPr>
          <w:sz w:val="23"/>
          <w:szCs w:val="23"/>
        </w:rPr>
        <w:t xml:space="preserve"> </w:t>
      </w:r>
      <w:r>
        <w:rPr>
          <w:w w:val="102"/>
          <w:sz w:val="23"/>
          <w:szCs w:val="23"/>
        </w:rPr>
        <w:t>to</w:t>
      </w:r>
      <w:r>
        <w:rPr>
          <w:sz w:val="23"/>
          <w:szCs w:val="23"/>
        </w:rPr>
        <w:t xml:space="preserve"> </w:t>
      </w:r>
      <w:r>
        <w:rPr>
          <w:w w:val="102"/>
          <w:sz w:val="23"/>
          <w:szCs w:val="23"/>
        </w:rPr>
        <w:t>transfer</w:t>
      </w:r>
      <w:r>
        <w:rPr>
          <w:sz w:val="23"/>
          <w:szCs w:val="23"/>
        </w:rPr>
        <w:t xml:space="preserve"> </w:t>
      </w:r>
      <w:r>
        <w:rPr>
          <w:w w:val="102"/>
          <w:sz w:val="23"/>
          <w:szCs w:val="23"/>
        </w:rPr>
        <w:t>this</w:t>
      </w:r>
      <w:r>
        <w:rPr>
          <w:sz w:val="23"/>
          <w:szCs w:val="23"/>
        </w:rPr>
        <w:t xml:space="preserve"> </w:t>
      </w:r>
      <w:r>
        <w:rPr>
          <w:w w:val="102"/>
          <w:sz w:val="23"/>
          <w:szCs w:val="23"/>
        </w:rPr>
        <w:t>invitation</w:t>
      </w:r>
      <w:r>
        <w:rPr>
          <w:sz w:val="23"/>
          <w:szCs w:val="23"/>
        </w:rPr>
        <w:t xml:space="preserve"> </w:t>
      </w:r>
      <w:r>
        <w:rPr>
          <w:w w:val="102"/>
          <w:sz w:val="23"/>
          <w:szCs w:val="23"/>
        </w:rPr>
        <w:t>to</w:t>
      </w:r>
      <w:r>
        <w:rPr>
          <w:sz w:val="23"/>
          <w:szCs w:val="23"/>
        </w:rPr>
        <w:t xml:space="preserve"> </w:t>
      </w:r>
      <w:r>
        <w:rPr>
          <w:w w:val="102"/>
          <w:sz w:val="23"/>
          <w:szCs w:val="23"/>
        </w:rPr>
        <w:t>any</w:t>
      </w:r>
      <w:r>
        <w:rPr>
          <w:sz w:val="23"/>
          <w:szCs w:val="23"/>
        </w:rPr>
        <w:t xml:space="preserve"> </w:t>
      </w:r>
      <w:r>
        <w:rPr>
          <w:w w:val="102"/>
          <w:sz w:val="23"/>
          <w:szCs w:val="23"/>
        </w:rPr>
        <w:t>other</w:t>
      </w:r>
      <w:r>
        <w:rPr>
          <w:sz w:val="23"/>
          <w:szCs w:val="23"/>
        </w:rPr>
        <w:t xml:space="preserve"> </w:t>
      </w:r>
      <w:r>
        <w:rPr>
          <w:w w:val="102"/>
          <w:sz w:val="23"/>
          <w:szCs w:val="23"/>
        </w:rPr>
        <w:t>consultant.</w:t>
      </w:r>
    </w:p>
    <w:p w:rsidR="00300549" w:rsidRDefault="00300549">
      <w:pPr>
        <w:spacing w:before="12" w:line="220" w:lineRule="exact"/>
        <w:rPr>
          <w:sz w:val="22"/>
          <w:szCs w:val="22"/>
        </w:rPr>
      </w:pPr>
    </w:p>
    <w:p w:rsidR="00300549" w:rsidRDefault="00BF290C">
      <w:pPr>
        <w:spacing w:line="245" w:lineRule="auto"/>
        <w:ind w:left="829" w:right="124" w:hanging="677"/>
        <w:jc w:val="both"/>
        <w:rPr>
          <w:sz w:val="23"/>
          <w:szCs w:val="23"/>
        </w:rPr>
      </w:pPr>
      <w:r>
        <w:rPr>
          <w:w w:val="102"/>
          <w:sz w:val="23"/>
          <w:szCs w:val="23"/>
        </w:rPr>
        <w:t>6.</w:t>
      </w:r>
      <w:r>
        <w:rPr>
          <w:sz w:val="23"/>
          <w:szCs w:val="23"/>
        </w:rPr>
        <w:t xml:space="preserve">         </w:t>
      </w:r>
      <w:r>
        <w:rPr>
          <w:w w:val="102"/>
          <w:sz w:val="23"/>
          <w:szCs w:val="23"/>
        </w:rPr>
        <w:t>The</w:t>
      </w:r>
      <w:r>
        <w:rPr>
          <w:sz w:val="23"/>
          <w:szCs w:val="23"/>
        </w:rPr>
        <w:t xml:space="preserve"> </w:t>
      </w:r>
      <w:r>
        <w:rPr>
          <w:w w:val="102"/>
          <w:sz w:val="23"/>
          <w:szCs w:val="23"/>
        </w:rPr>
        <w:t>Bidding</w:t>
      </w:r>
      <w:r>
        <w:rPr>
          <w:sz w:val="23"/>
          <w:szCs w:val="23"/>
        </w:rPr>
        <w:t xml:space="preserve"> </w:t>
      </w:r>
      <w:r>
        <w:rPr>
          <w:w w:val="102"/>
          <w:sz w:val="23"/>
          <w:szCs w:val="23"/>
        </w:rPr>
        <w:t>Documents</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available</w:t>
      </w:r>
      <w:r>
        <w:rPr>
          <w:sz w:val="23"/>
          <w:szCs w:val="23"/>
        </w:rPr>
        <w:t xml:space="preserve"> </w:t>
      </w:r>
      <w:r>
        <w:rPr>
          <w:w w:val="102"/>
          <w:sz w:val="23"/>
          <w:szCs w:val="23"/>
        </w:rPr>
        <w:t>at</w:t>
      </w:r>
      <w:r>
        <w:rPr>
          <w:sz w:val="23"/>
          <w:szCs w:val="23"/>
        </w:rPr>
        <w:t xml:space="preserve"> </w:t>
      </w:r>
      <w:r>
        <w:rPr>
          <w:i/>
          <w:w w:val="102"/>
          <w:sz w:val="23"/>
          <w:szCs w:val="23"/>
        </w:rPr>
        <w:t>[indicate</w:t>
      </w:r>
      <w:r>
        <w:rPr>
          <w:i/>
          <w:sz w:val="23"/>
          <w:szCs w:val="23"/>
        </w:rPr>
        <w:t xml:space="preserve"> </w:t>
      </w:r>
      <w:r>
        <w:rPr>
          <w:i/>
          <w:w w:val="102"/>
          <w:sz w:val="23"/>
          <w:szCs w:val="23"/>
        </w:rPr>
        <w:t>address]</w:t>
      </w:r>
      <w:r>
        <w:rPr>
          <w:i/>
          <w:sz w:val="23"/>
          <w:szCs w:val="23"/>
        </w:rPr>
        <w:t xml:space="preserve"> </w:t>
      </w:r>
      <w:r>
        <w:rPr>
          <w:w w:val="102"/>
          <w:sz w:val="23"/>
          <w:szCs w:val="23"/>
        </w:rPr>
        <w:t>during</w:t>
      </w:r>
      <w:r>
        <w:rPr>
          <w:sz w:val="23"/>
          <w:szCs w:val="23"/>
        </w:rPr>
        <w:t xml:space="preserve"> </w:t>
      </w:r>
      <w:r>
        <w:rPr>
          <w:i/>
          <w:w w:val="102"/>
          <w:sz w:val="23"/>
          <w:szCs w:val="23"/>
        </w:rPr>
        <w:t>[insert</w:t>
      </w:r>
      <w:r>
        <w:rPr>
          <w:i/>
          <w:sz w:val="23"/>
          <w:szCs w:val="23"/>
        </w:rPr>
        <w:t xml:space="preserve"> </w:t>
      </w:r>
      <w:r>
        <w:rPr>
          <w:i/>
          <w:w w:val="102"/>
          <w:sz w:val="23"/>
          <w:szCs w:val="23"/>
        </w:rPr>
        <w:t>office hours,</w:t>
      </w:r>
      <w:r>
        <w:rPr>
          <w:i/>
          <w:sz w:val="23"/>
          <w:szCs w:val="23"/>
        </w:rPr>
        <w:t xml:space="preserve"> </w:t>
      </w:r>
      <w:r>
        <w:rPr>
          <w:i/>
          <w:w w:val="102"/>
          <w:sz w:val="23"/>
          <w:szCs w:val="23"/>
        </w:rPr>
        <w:t>e.g.</w:t>
      </w:r>
      <w:r>
        <w:rPr>
          <w:i/>
          <w:sz w:val="23"/>
          <w:szCs w:val="23"/>
        </w:rPr>
        <w:t xml:space="preserve"> </w:t>
      </w:r>
      <w:r>
        <w:rPr>
          <w:i/>
          <w:w w:val="102"/>
          <w:sz w:val="23"/>
          <w:szCs w:val="23"/>
        </w:rPr>
        <w:t>8:00</w:t>
      </w:r>
      <w:r>
        <w:rPr>
          <w:i/>
          <w:sz w:val="23"/>
          <w:szCs w:val="23"/>
        </w:rPr>
        <w:t xml:space="preserve"> </w:t>
      </w:r>
      <w:r>
        <w:rPr>
          <w:i/>
          <w:w w:val="102"/>
          <w:sz w:val="23"/>
          <w:szCs w:val="23"/>
        </w:rPr>
        <w:t>a.m.</w:t>
      </w:r>
      <w:r>
        <w:rPr>
          <w:i/>
          <w:sz w:val="23"/>
          <w:szCs w:val="23"/>
        </w:rPr>
        <w:t xml:space="preserve"> </w:t>
      </w:r>
      <w:r>
        <w:rPr>
          <w:i/>
          <w:w w:val="102"/>
          <w:sz w:val="23"/>
          <w:szCs w:val="23"/>
        </w:rPr>
        <w:t>to</w:t>
      </w:r>
      <w:r>
        <w:rPr>
          <w:i/>
          <w:sz w:val="23"/>
          <w:szCs w:val="23"/>
        </w:rPr>
        <w:t xml:space="preserve"> </w:t>
      </w:r>
      <w:r>
        <w:rPr>
          <w:i/>
          <w:w w:val="102"/>
          <w:sz w:val="23"/>
          <w:szCs w:val="23"/>
        </w:rPr>
        <w:t>5:00</w:t>
      </w:r>
      <w:r>
        <w:rPr>
          <w:i/>
          <w:sz w:val="23"/>
          <w:szCs w:val="23"/>
        </w:rPr>
        <w:t xml:space="preserve"> </w:t>
      </w:r>
      <w:r>
        <w:rPr>
          <w:i/>
          <w:w w:val="102"/>
          <w:sz w:val="23"/>
          <w:szCs w:val="23"/>
        </w:rPr>
        <w:t>p.m.]</w:t>
      </w:r>
      <w:r>
        <w:rPr>
          <w:w w:val="102"/>
          <w:sz w:val="23"/>
          <w:szCs w:val="23"/>
        </w:rPr>
        <w:t>.</w:t>
      </w:r>
    </w:p>
    <w:p w:rsidR="00300549" w:rsidRDefault="00300549">
      <w:pPr>
        <w:spacing w:before="12" w:line="220" w:lineRule="exact"/>
        <w:rPr>
          <w:sz w:val="22"/>
          <w:szCs w:val="22"/>
        </w:rPr>
      </w:pPr>
    </w:p>
    <w:p w:rsidR="00300549" w:rsidRDefault="00BF290C">
      <w:pPr>
        <w:ind w:left="152"/>
        <w:rPr>
          <w:sz w:val="19"/>
          <w:szCs w:val="19"/>
        </w:rPr>
      </w:pPr>
      <w:r>
        <w:rPr>
          <w:w w:val="102"/>
          <w:sz w:val="23"/>
          <w:szCs w:val="23"/>
        </w:rPr>
        <w:t>7.</w:t>
      </w:r>
      <w:r>
        <w:rPr>
          <w:sz w:val="23"/>
          <w:szCs w:val="23"/>
        </w:rPr>
        <w:t xml:space="preserve">         </w:t>
      </w:r>
      <w:r>
        <w:rPr>
          <w:b/>
          <w:i/>
          <w:w w:val="102"/>
          <w:sz w:val="23"/>
          <w:szCs w:val="23"/>
        </w:rPr>
        <w:t>Select</w:t>
      </w:r>
      <w:r>
        <w:rPr>
          <w:b/>
          <w:i/>
          <w:sz w:val="23"/>
          <w:szCs w:val="23"/>
        </w:rPr>
        <w:t xml:space="preserve"> </w:t>
      </w:r>
      <w:r>
        <w:rPr>
          <w:b/>
          <w:i/>
          <w:w w:val="102"/>
          <w:sz w:val="23"/>
          <w:szCs w:val="23"/>
        </w:rPr>
        <w:t>one</w:t>
      </w:r>
      <w:r>
        <w:rPr>
          <w:b/>
          <w:i/>
          <w:sz w:val="23"/>
          <w:szCs w:val="23"/>
        </w:rPr>
        <w:t xml:space="preserve"> </w:t>
      </w:r>
      <w:r>
        <w:rPr>
          <w:b/>
          <w:i/>
          <w:w w:val="102"/>
          <w:sz w:val="23"/>
          <w:szCs w:val="23"/>
        </w:rPr>
        <w:t>of</w:t>
      </w:r>
      <w:r>
        <w:rPr>
          <w:b/>
          <w:i/>
          <w:sz w:val="23"/>
          <w:szCs w:val="23"/>
        </w:rPr>
        <w:t xml:space="preserve"> </w:t>
      </w:r>
      <w:r>
        <w:rPr>
          <w:b/>
          <w:i/>
          <w:w w:val="102"/>
          <w:sz w:val="23"/>
          <w:szCs w:val="23"/>
        </w:rPr>
        <w:t>the</w:t>
      </w:r>
      <w:r>
        <w:rPr>
          <w:b/>
          <w:i/>
          <w:sz w:val="23"/>
          <w:szCs w:val="23"/>
        </w:rPr>
        <w:t xml:space="preserve"> </w:t>
      </w:r>
      <w:r>
        <w:rPr>
          <w:b/>
          <w:i/>
          <w:w w:val="102"/>
          <w:sz w:val="23"/>
          <w:szCs w:val="23"/>
        </w:rPr>
        <w:t>following</w:t>
      </w:r>
      <w:r>
        <w:rPr>
          <w:b/>
          <w:i/>
          <w:sz w:val="23"/>
          <w:szCs w:val="23"/>
        </w:rPr>
        <w:t xml:space="preserve"> </w:t>
      </w:r>
      <w:r>
        <w:rPr>
          <w:b/>
          <w:i/>
          <w:w w:val="102"/>
          <w:sz w:val="23"/>
          <w:szCs w:val="23"/>
        </w:rPr>
        <w:t>two</w:t>
      </w:r>
      <w:r>
        <w:rPr>
          <w:b/>
          <w:i/>
          <w:sz w:val="23"/>
          <w:szCs w:val="23"/>
        </w:rPr>
        <w:t xml:space="preserve"> </w:t>
      </w:r>
      <w:r>
        <w:rPr>
          <w:b/>
          <w:i/>
          <w:w w:val="102"/>
          <w:sz w:val="23"/>
          <w:szCs w:val="23"/>
        </w:rPr>
        <w:t>paragraphs,</w:t>
      </w:r>
      <w:r>
        <w:rPr>
          <w:b/>
          <w:i/>
          <w:sz w:val="23"/>
          <w:szCs w:val="23"/>
        </w:rPr>
        <w:t xml:space="preserve"> </w:t>
      </w:r>
      <w:r>
        <w:rPr>
          <w:b/>
          <w:i/>
          <w:w w:val="102"/>
          <w:sz w:val="23"/>
          <w:szCs w:val="23"/>
        </w:rPr>
        <w:t>and</w:t>
      </w:r>
      <w:r>
        <w:rPr>
          <w:b/>
          <w:i/>
          <w:sz w:val="23"/>
          <w:szCs w:val="23"/>
        </w:rPr>
        <w:t xml:space="preserve"> </w:t>
      </w:r>
      <w:r>
        <w:rPr>
          <w:b/>
          <w:i/>
          <w:w w:val="102"/>
          <w:sz w:val="23"/>
          <w:szCs w:val="23"/>
        </w:rPr>
        <w:t>delete</w:t>
      </w:r>
      <w:r>
        <w:rPr>
          <w:b/>
          <w:i/>
          <w:sz w:val="23"/>
          <w:szCs w:val="23"/>
        </w:rPr>
        <w:t xml:space="preserve"> </w:t>
      </w:r>
      <w:r>
        <w:rPr>
          <w:b/>
          <w:i/>
          <w:w w:val="102"/>
          <w:sz w:val="23"/>
          <w:szCs w:val="23"/>
        </w:rPr>
        <w:t>the</w:t>
      </w:r>
      <w:r>
        <w:rPr>
          <w:b/>
          <w:i/>
          <w:sz w:val="23"/>
          <w:szCs w:val="23"/>
        </w:rPr>
        <w:t xml:space="preserve"> </w:t>
      </w:r>
      <w:r>
        <w:rPr>
          <w:b/>
          <w:i/>
          <w:w w:val="102"/>
          <w:sz w:val="23"/>
          <w:szCs w:val="23"/>
        </w:rPr>
        <w:t>other:</w:t>
      </w:r>
      <w:r>
        <w:rPr>
          <w:b/>
          <w:i/>
          <w:sz w:val="23"/>
          <w:szCs w:val="23"/>
        </w:rPr>
        <w:t xml:space="preserve"> </w:t>
      </w:r>
      <w:r>
        <w:rPr>
          <w:w w:val="103"/>
          <w:position w:val="6"/>
          <w:sz w:val="19"/>
          <w:szCs w:val="19"/>
        </w:rPr>
        <w:t>4</w:t>
      </w:r>
    </w:p>
    <w:p w:rsidR="00300549" w:rsidRDefault="00300549">
      <w:pPr>
        <w:spacing w:before="12" w:line="220" w:lineRule="exact"/>
        <w:rPr>
          <w:sz w:val="22"/>
          <w:szCs w:val="22"/>
        </w:rPr>
      </w:pPr>
    </w:p>
    <w:p w:rsidR="00300549" w:rsidRDefault="00BF290C">
      <w:pPr>
        <w:ind w:left="829"/>
        <w:rPr>
          <w:sz w:val="23"/>
          <w:szCs w:val="23"/>
        </w:rPr>
      </w:pPr>
      <w:r>
        <w:rPr>
          <w:b/>
          <w:i/>
          <w:w w:val="102"/>
          <w:sz w:val="23"/>
          <w:szCs w:val="23"/>
        </w:rPr>
        <w:t>a)</w:t>
      </w:r>
      <w:r>
        <w:rPr>
          <w:b/>
          <w:i/>
          <w:sz w:val="23"/>
          <w:szCs w:val="23"/>
        </w:rPr>
        <w:t xml:space="preserve">   </w:t>
      </w:r>
      <w:r>
        <w:rPr>
          <w:b/>
          <w:i/>
          <w:w w:val="102"/>
          <w:sz w:val="23"/>
          <w:szCs w:val="23"/>
        </w:rPr>
        <w:t>If</w:t>
      </w:r>
      <w:r>
        <w:rPr>
          <w:b/>
          <w:i/>
          <w:sz w:val="23"/>
          <w:szCs w:val="23"/>
        </w:rPr>
        <w:t xml:space="preserve"> </w:t>
      </w:r>
      <w:r>
        <w:rPr>
          <w:b/>
          <w:i/>
          <w:w w:val="102"/>
          <w:sz w:val="23"/>
          <w:szCs w:val="23"/>
        </w:rPr>
        <w:t>the</w:t>
      </w:r>
      <w:r>
        <w:rPr>
          <w:b/>
          <w:i/>
          <w:sz w:val="23"/>
          <w:szCs w:val="23"/>
        </w:rPr>
        <w:t xml:space="preserve"> </w:t>
      </w:r>
      <w:r>
        <w:rPr>
          <w:b/>
          <w:i/>
          <w:w w:val="102"/>
          <w:sz w:val="23"/>
          <w:szCs w:val="23"/>
        </w:rPr>
        <w:t>Procuring</w:t>
      </w:r>
      <w:r>
        <w:rPr>
          <w:b/>
          <w:i/>
          <w:sz w:val="23"/>
          <w:szCs w:val="23"/>
        </w:rPr>
        <w:t xml:space="preserve"> </w:t>
      </w:r>
      <w:r>
        <w:rPr>
          <w:b/>
          <w:i/>
          <w:w w:val="102"/>
          <w:sz w:val="23"/>
          <w:szCs w:val="23"/>
        </w:rPr>
        <w:t>Entity</w:t>
      </w:r>
      <w:r>
        <w:rPr>
          <w:b/>
          <w:i/>
          <w:sz w:val="23"/>
          <w:szCs w:val="23"/>
        </w:rPr>
        <w:t xml:space="preserve"> </w:t>
      </w:r>
      <w:r>
        <w:rPr>
          <w:b/>
          <w:i/>
          <w:w w:val="102"/>
          <w:sz w:val="23"/>
          <w:szCs w:val="23"/>
        </w:rPr>
        <w:t>intends</w:t>
      </w:r>
      <w:r>
        <w:rPr>
          <w:b/>
          <w:i/>
          <w:sz w:val="23"/>
          <w:szCs w:val="23"/>
        </w:rPr>
        <w:t xml:space="preserve"> </w:t>
      </w:r>
      <w:r>
        <w:rPr>
          <w:b/>
          <w:i/>
          <w:w w:val="102"/>
          <w:sz w:val="23"/>
          <w:szCs w:val="23"/>
        </w:rPr>
        <w:t>to</w:t>
      </w:r>
      <w:r>
        <w:rPr>
          <w:b/>
          <w:i/>
          <w:sz w:val="23"/>
          <w:szCs w:val="23"/>
        </w:rPr>
        <w:t xml:space="preserve"> </w:t>
      </w:r>
      <w:r>
        <w:rPr>
          <w:b/>
          <w:i/>
          <w:w w:val="102"/>
          <w:sz w:val="23"/>
          <w:szCs w:val="23"/>
        </w:rPr>
        <w:t>open</w:t>
      </w:r>
      <w:r>
        <w:rPr>
          <w:b/>
          <w:i/>
          <w:sz w:val="23"/>
          <w:szCs w:val="23"/>
        </w:rPr>
        <w:t xml:space="preserve"> </w:t>
      </w:r>
      <w:r>
        <w:rPr>
          <w:b/>
          <w:i/>
          <w:w w:val="102"/>
          <w:sz w:val="23"/>
          <w:szCs w:val="23"/>
        </w:rPr>
        <w:t>the</w:t>
      </w:r>
      <w:r>
        <w:rPr>
          <w:b/>
          <w:i/>
          <w:sz w:val="23"/>
          <w:szCs w:val="23"/>
        </w:rPr>
        <w:t xml:space="preserve"> </w:t>
      </w:r>
      <w:r>
        <w:rPr>
          <w:b/>
          <w:i/>
          <w:w w:val="102"/>
          <w:sz w:val="23"/>
          <w:szCs w:val="23"/>
        </w:rPr>
        <w:t>Pre-Bid</w:t>
      </w:r>
      <w:r>
        <w:rPr>
          <w:b/>
          <w:i/>
          <w:sz w:val="23"/>
          <w:szCs w:val="23"/>
        </w:rPr>
        <w:t xml:space="preserve"> </w:t>
      </w:r>
      <w:r>
        <w:rPr>
          <w:b/>
          <w:i/>
          <w:w w:val="102"/>
          <w:sz w:val="23"/>
          <w:szCs w:val="23"/>
        </w:rPr>
        <w:t>Conference</w:t>
      </w:r>
      <w:r>
        <w:rPr>
          <w:b/>
          <w:i/>
          <w:sz w:val="23"/>
          <w:szCs w:val="23"/>
        </w:rPr>
        <w:t xml:space="preserve"> </w:t>
      </w:r>
      <w:r>
        <w:rPr>
          <w:b/>
          <w:i/>
          <w:w w:val="102"/>
          <w:sz w:val="23"/>
          <w:szCs w:val="23"/>
        </w:rPr>
        <w:t>to</w:t>
      </w:r>
      <w:r>
        <w:rPr>
          <w:b/>
          <w:i/>
          <w:sz w:val="23"/>
          <w:szCs w:val="23"/>
        </w:rPr>
        <w:t xml:space="preserve"> </w:t>
      </w:r>
      <w:r>
        <w:rPr>
          <w:b/>
          <w:i/>
          <w:w w:val="102"/>
          <w:sz w:val="23"/>
          <w:szCs w:val="23"/>
        </w:rPr>
        <w:t>all</w:t>
      </w:r>
      <w:r>
        <w:rPr>
          <w:b/>
          <w:i/>
          <w:sz w:val="23"/>
          <w:szCs w:val="23"/>
        </w:rPr>
        <w:t xml:space="preserve"> </w:t>
      </w:r>
      <w:r>
        <w:rPr>
          <w:b/>
          <w:i/>
          <w:w w:val="102"/>
          <w:sz w:val="23"/>
          <w:szCs w:val="23"/>
        </w:rPr>
        <w:t>interested</w:t>
      </w:r>
    </w:p>
    <w:p w:rsidR="00300549" w:rsidRDefault="00BF290C">
      <w:pPr>
        <w:spacing w:before="6"/>
        <w:ind w:left="1167" w:right="6823"/>
        <w:jc w:val="both"/>
        <w:rPr>
          <w:sz w:val="23"/>
          <w:szCs w:val="23"/>
        </w:rPr>
      </w:pPr>
      <w:r>
        <w:rPr>
          <w:b/>
          <w:i/>
          <w:w w:val="102"/>
          <w:sz w:val="23"/>
          <w:szCs w:val="23"/>
        </w:rPr>
        <w:t>Bidders:</w:t>
      </w:r>
    </w:p>
    <w:p w:rsidR="00300549" w:rsidRDefault="00300549">
      <w:pPr>
        <w:spacing w:before="4" w:line="100" w:lineRule="exact"/>
        <w:rPr>
          <w:sz w:val="11"/>
          <w:szCs w:val="11"/>
        </w:rPr>
      </w:pPr>
    </w:p>
    <w:p w:rsidR="00300549" w:rsidRDefault="00B1383E">
      <w:pPr>
        <w:spacing w:line="245" w:lineRule="auto"/>
        <w:ind w:left="1167" w:right="121"/>
        <w:jc w:val="both"/>
        <w:rPr>
          <w:sz w:val="23"/>
          <w:szCs w:val="23"/>
        </w:rPr>
      </w:pPr>
      <w:r>
        <w:pict>
          <v:group id="_x0000_s3116" style="position:absolute;left:0;text-align:left;margin-left:93.6pt;margin-top:91.25pt;width:135.35pt;height:0;z-index:-5264;mso-position-horizontal-relative:page" coordorigin="1872,1825" coordsize="2707,0">
            <v:shape id="_x0000_s3117" style="position:absolute;left:1872;top:1825;width:2707;height:0" coordorigin="1872,1825" coordsize="2707,0" path="m1872,1825r2707,e" filled="f" strokeweight=".20444mm">
              <v:path arrowok="t"/>
            </v:shape>
            <w10:wrap anchorx="page"/>
          </v:group>
        </w:pict>
      </w:r>
      <w:r w:rsidR="00BF290C">
        <w:rPr>
          <w:w w:val="102"/>
          <w:sz w:val="23"/>
          <w:szCs w:val="23"/>
        </w:rPr>
        <w:t>The</w:t>
      </w:r>
      <w:r w:rsidR="00BF290C">
        <w:rPr>
          <w:sz w:val="23"/>
          <w:szCs w:val="23"/>
        </w:rPr>
        <w:t xml:space="preserve"> </w:t>
      </w:r>
      <w:r w:rsidR="00BF290C">
        <w:rPr>
          <w:i/>
          <w:w w:val="102"/>
          <w:sz w:val="23"/>
          <w:szCs w:val="23"/>
        </w:rPr>
        <w:t>[insert</w:t>
      </w:r>
      <w:r w:rsidR="00BF290C">
        <w:rPr>
          <w:i/>
          <w:sz w:val="23"/>
          <w:szCs w:val="23"/>
        </w:rPr>
        <w:t xml:space="preserve"> </w:t>
      </w:r>
      <w:r w:rsidR="00BF290C">
        <w:rPr>
          <w:i/>
          <w:w w:val="102"/>
          <w:sz w:val="23"/>
          <w:szCs w:val="23"/>
        </w:rPr>
        <w:t>name</w:t>
      </w:r>
      <w:r w:rsidR="00BF290C">
        <w:rPr>
          <w:i/>
          <w:sz w:val="23"/>
          <w:szCs w:val="23"/>
        </w:rPr>
        <w:t xml:space="preserve"> </w:t>
      </w:r>
      <w:r w:rsidR="00BF290C">
        <w:rPr>
          <w:i/>
          <w:w w:val="102"/>
          <w:sz w:val="23"/>
          <w:szCs w:val="23"/>
        </w:rPr>
        <w:t>of</w:t>
      </w:r>
      <w:r w:rsidR="00BF290C">
        <w:rPr>
          <w:i/>
          <w:sz w:val="23"/>
          <w:szCs w:val="23"/>
        </w:rPr>
        <w:t xml:space="preserve"> </w:t>
      </w:r>
      <w:r w:rsidR="00BF290C">
        <w:rPr>
          <w:i/>
          <w:w w:val="102"/>
          <w:sz w:val="23"/>
          <w:szCs w:val="23"/>
        </w:rPr>
        <w:t>the</w:t>
      </w:r>
      <w:r w:rsidR="00BF290C">
        <w:rPr>
          <w:i/>
          <w:sz w:val="23"/>
          <w:szCs w:val="23"/>
        </w:rPr>
        <w:t xml:space="preserve"> </w:t>
      </w:r>
      <w:r w:rsidR="00BF290C">
        <w:rPr>
          <w:i/>
          <w:w w:val="102"/>
          <w:sz w:val="23"/>
          <w:szCs w:val="23"/>
        </w:rPr>
        <w:t>Procuring</w:t>
      </w:r>
      <w:r w:rsidR="00BF290C">
        <w:rPr>
          <w:i/>
          <w:sz w:val="23"/>
          <w:szCs w:val="23"/>
        </w:rPr>
        <w:t xml:space="preserve"> </w:t>
      </w:r>
      <w:r w:rsidR="00BF290C">
        <w:rPr>
          <w:i/>
          <w:w w:val="102"/>
          <w:sz w:val="23"/>
          <w:szCs w:val="23"/>
        </w:rPr>
        <w:t>Entity]</w:t>
      </w:r>
      <w:r w:rsidR="00BF290C">
        <w:rPr>
          <w:i/>
          <w:sz w:val="23"/>
          <w:szCs w:val="23"/>
        </w:rPr>
        <w:t xml:space="preserve"> </w:t>
      </w:r>
      <w:r w:rsidR="00BF290C">
        <w:rPr>
          <w:w w:val="102"/>
          <w:sz w:val="23"/>
          <w:szCs w:val="23"/>
        </w:rPr>
        <w:t>will</w:t>
      </w:r>
      <w:r w:rsidR="00BF290C">
        <w:rPr>
          <w:sz w:val="23"/>
          <w:szCs w:val="23"/>
        </w:rPr>
        <w:t xml:space="preserve"> </w:t>
      </w:r>
      <w:r w:rsidR="00BF290C">
        <w:rPr>
          <w:w w:val="102"/>
          <w:sz w:val="23"/>
          <w:szCs w:val="23"/>
        </w:rPr>
        <w:t>hold</w:t>
      </w:r>
      <w:r w:rsidR="00BF290C">
        <w:rPr>
          <w:sz w:val="23"/>
          <w:szCs w:val="23"/>
        </w:rPr>
        <w:t xml:space="preserve"> </w:t>
      </w:r>
      <w:r w:rsidR="00BF290C">
        <w:rPr>
          <w:w w:val="102"/>
          <w:sz w:val="23"/>
          <w:szCs w:val="23"/>
        </w:rPr>
        <w:t>a</w:t>
      </w:r>
      <w:r w:rsidR="00BF290C">
        <w:rPr>
          <w:sz w:val="23"/>
          <w:szCs w:val="23"/>
        </w:rPr>
        <w:t xml:space="preserve"> </w:t>
      </w:r>
      <w:r w:rsidR="00BF290C">
        <w:rPr>
          <w:w w:val="102"/>
          <w:sz w:val="23"/>
          <w:szCs w:val="23"/>
        </w:rPr>
        <w:t>Pre-Bid</w:t>
      </w:r>
      <w:r w:rsidR="00BF290C">
        <w:rPr>
          <w:sz w:val="23"/>
          <w:szCs w:val="23"/>
        </w:rPr>
        <w:t xml:space="preserve"> </w:t>
      </w:r>
      <w:r w:rsidR="00BF290C">
        <w:rPr>
          <w:w w:val="102"/>
          <w:sz w:val="23"/>
          <w:szCs w:val="23"/>
        </w:rPr>
        <w:t>Conference</w:t>
      </w:r>
      <w:r w:rsidR="00BF290C">
        <w:rPr>
          <w:sz w:val="23"/>
          <w:szCs w:val="23"/>
        </w:rPr>
        <w:t xml:space="preserve"> </w:t>
      </w:r>
      <w:r w:rsidR="00BF290C">
        <w:rPr>
          <w:w w:val="102"/>
          <w:sz w:val="23"/>
          <w:szCs w:val="23"/>
        </w:rPr>
        <w:t>on</w:t>
      </w:r>
      <w:r w:rsidR="00BF290C">
        <w:rPr>
          <w:sz w:val="23"/>
          <w:szCs w:val="23"/>
        </w:rPr>
        <w:t xml:space="preserve"> </w:t>
      </w:r>
      <w:r w:rsidR="00BF290C">
        <w:rPr>
          <w:i/>
          <w:w w:val="102"/>
          <w:sz w:val="23"/>
          <w:szCs w:val="23"/>
        </w:rPr>
        <w:t>[insert time</w:t>
      </w:r>
      <w:r w:rsidR="00BF290C">
        <w:rPr>
          <w:i/>
          <w:sz w:val="23"/>
          <w:szCs w:val="23"/>
        </w:rPr>
        <w:t xml:space="preserve"> </w:t>
      </w:r>
      <w:r w:rsidR="00BF290C">
        <w:rPr>
          <w:i/>
          <w:w w:val="102"/>
          <w:sz w:val="23"/>
          <w:szCs w:val="23"/>
        </w:rPr>
        <w:t>and</w:t>
      </w:r>
      <w:r w:rsidR="00BF290C">
        <w:rPr>
          <w:i/>
          <w:sz w:val="23"/>
          <w:szCs w:val="23"/>
        </w:rPr>
        <w:t xml:space="preserve"> </w:t>
      </w:r>
      <w:r w:rsidR="00BF290C">
        <w:rPr>
          <w:i/>
          <w:w w:val="102"/>
          <w:sz w:val="23"/>
          <w:szCs w:val="23"/>
        </w:rPr>
        <w:t>date]</w:t>
      </w:r>
      <w:r w:rsidR="00BF290C">
        <w:rPr>
          <w:i/>
          <w:sz w:val="23"/>
          <w:szCs w:val="23"/>
        </w:rPr>
        <w:t xml:space="preserve"> </w:t>
      </w:r>
      <w:r w:rsidR="00BF290C">
        <w:rPr>
          <w:w w:val="102"/>
          <w:sz w:val="23"/>
          <w:szCs w:val="23"/>
        </w:rPr>
        <w:t>at</w:t>
      </w:r>
      <w:r w:rsidR="00BF290C">
        <w:rPr>
          <w:sz w:val="23"/>
          <w:szCs w:val="23"/>
        </w:rPr>
        <w:t xml:space="preserve"> </w:t>
      </w:r>
      <w:r w:rsidR="00BF290C">
        <w:rPr>
          <w:i/>
          <w:w w:val="102"/>
          <w:sz w:val="23"/>
          <w:szCs w:val="23"/>
        </w:rPr>
        <w:t>[insert</w:t>
      </w:r>
      <w:r w:rsidR="00BF290C">
        <w:rPr>
          <w:i/>
          <w:sz w:val="23"/>
          <w:szCs w:val="23"/>
        </w:rPr>
        <w:t xml:space="preserve"> </w:t>
      </w:r>
      <w:r w:rsidR="00BF290C">
        <w:rPr>
          <w:i/>
          <w:w w:val="102"/>
          <w:sz w:val="23"/>
          <w:szCs w:val="23"/>
        </w:rPr>
        <w:t>address</w:t>
      </w:r>
      <w:r w:rsidR="00BF290C">
        <w:rPr>
          <w:i/>
          <w:sz w:val="23"/>
          <w:szCs w:val="23"/>
        </w:rPr>
        <w:t xml:space="preserve"> </w:t>
      </w:r>
      <w:r w:rsidR="00BF290C">
        <w:rPr>
          <w:i/>
          <w:w w:val="102"/>
          <w:sz w:val="23"/>
          <w:szCs w:val="23"/>
        </w:rPr>
        <w:t>for</w:t>
      </w:r>
      <w:r w:rsidR="00BF290C">
        <w:rPr>
          <w:i/>
          <w:sz w:val="23"/>
          <w:szCs w:val="23"/>
        </w:rPr>
        <w:t xml:space="preserve"> </w:t>
      </w:r>
      <w:r w:rsidR="00BF290C">
        <w:rPr>
          <w:i/>
          <w:w w:val="102"/>
          <w:sz w:val="23"/>
          <w:szCs w:val="23"/>
        </w:rPr>
        <w:t>Pre-Bid</w:t>
      </w:r>
      <w:r w:rsidR="00BF290C">
        <w:rPr>
          <w:i/>
          <w:sz w:val="23"/>
          <w:szCs w:val="23"/>
        </w:rPr>
        <w:t xml:space="preserve"> </w:t>
      </w:r>
      <w:r w:rsidR="00BF290C">
        <w:rPr>
          <w:i/>
          <w:w w:val="102"/>
          <w:sz w:val="23"/>
          <w:szCs w:val="23"/>
        </w:rPr>
        <w:t>Conference,</w:t>
      </w:r>
      <w:r w:rsidR="00BF290C">
        <w:rPr>
          <w:i/>
          <w:sz w:val="23"/>
          <w:szCs w:val="23"/>
        </w:rPr>
        <w:t xml:space="preserve"> </w:t>
      </w:r>
      <w:r w:rsidR="00BF290C">
        <w:rPr>
          <w:i/>
          <w:w w:val="102"/>
          <w:sz w:val="23"/>
          <w:szCs w:val="23"/>
        </w:rPr>
        <w:t>if</w:t>
      </w:r>
      <w:r w:rsidR="00BF290C">
        <w:rPr>
          <w:i/>
          <w:sz w:val="23"/>
          <w:szCs w:val="23"/>
        </w:rPr>
        <w:t xml:space="preserve"> </w:t>
      </w:r>
      <w:r w:rsidR="00BF290C">
        <w:rPr>
          <w:i/>
          <w:w w:val="102"/>
          <w:sz w:val="23"/>
          <w:szCs w:val="23"/>
        </w:rPr>
        <w:t>applicable],</w:t>
      </w:r>
      <w:r w:rsidR="00BF290C">
        <w:rPr>
          <w:i/>
          <w:sz w:val="23"/>
          <w:szCs w:val="23"/>
        </w:rPr>
        <w:t xml:space="preserve"> </w:t>
      </w:r>
      <w:r w:rsidR="00BF290C">
        <w:rPr>
          <w:w w:val="102"/>
          <w:sz w:val="23"/>
          <w:szCs w:val="23"/>
        </w:rPr>
        <w:t>which</w:t>
      </w:r>
      <w:r w:rsidR="00BF290C">
        <w:rPr>
          <w:sz w:val="23"/>
          <w:szCs w:val="23"/>
        </w:rPr>
        <w:t xml:space="preserve"> </w:t>
      </w:r>
      <w:r w:rsidR="00BF290C">
        <w:rPr>
          <w:w w:val="102"/>
          <w:sz w:val="23"/>
          <w:szCs w:val="23"/>
        </w:rPr>
        <w:t>shall be</w:t>
      </w:r>
      <w:r w:rsidR="00BF290C">
        <w:rPr>
          <w:sz w:val="23"/>
          <w:szCs w:val="23"/>
        </w:rPr>
        <w:t xml:space="preserve"> </w:t>
      </w:r>
      <w:r w:rsidR="00BF290C">
        <w:rPr>
          <w:w w:val="102"/>
          <w:sz w:val="23"/>
          <w:szCs w:val="23"/>
        </w:rPr>
        <w:t>open</w:t>
      </w:r>
      <w:r w:rsidR="00BF290C">
        <w:rPr>
          <w:sz w:val="23"/>
          <w:szCs w:val="23"/>
        </w:rPr>
        <w:t xml:space="preserve"> </w:t>
      </w:r>
      <w:r w:rsidR="00BF290C">
        <w:rPr>
          <w:w w:val="102"/>
          <w:sz w:val="23"/>
          <w:szCs w:val="23"/>
        </w:rPr>
        <w:t>to</w:t>
      </w:r>
      <w:r w:rsidR="00BF290C">
        <w:rPr>
          <w:sz w:val="23"/>
          <w:szCs w:val="23"/>
        </w:rPr>
        <w:t xml:space="preserve"> </w:t>
      </w:r>
      <w:r w:rsidR="00BF290C">
        <w:rPr>
          <w:w w:val="102"/>
          <w:sz w:val="23"/>
          <w:szCs w:val="23"/>
        </w:rPr>
        <w:t>all</w:t>
      </w:r>
      <w:r w:rsidR="00BF290C">
        <w:rPr>
          <w:sz w:val="23"/>
          <w:szCs w:val="23"/>
        </w:rPr>
        <w:t xml:space="preserve"> </w:t>
      </w:r>
      <w:r w:rsidR="00BF290C">
        <w:rPr>
          <w:w w:val="102"/>
          <w:sz w:val="23"/>
          <w:szCs w:val="23"/>
        </w:rPr>
        <w:t>interested</w:t>
      </w:r>
      <w:r w:rsidR="00BF290C">
        <w:rPr>
          <w:sz w:val="23"/>
          <w:szCs w:val="23"/>
        </w:rPr>
        <w:t xml:space="preserve"> </w:t>
      </w:r>
      <w:r w:rsidR="00BF290C">
        <w:rPr>
          <w:w w:val="102"/>
          <w:sz w:val="23"/>
          <w:szCs w:val="23"/>
        </w:rPr>
        <w:t>parties.</w:t>
      </w:r>
    </w:p>
    <w:p w:rsidR="00300549" w:rsidRDefault="00300549">
      <w:pPr>
        <w:spacing w:line="200" w:lineRule="exact"/>
      </w:pPr>
    </w:p>
    <w:p w:rsidR="00300549" w:rsidRDefault="00300549">
      <w:pPr>
        <w:spacing w:line="200" w:lineRule="exact"/>
      </w:pPr>
    </w:p>
    <w:p w:rsidR="00300549" w:rsidRDefault="00BF290C">
      <w:pPr>
        <w:spacing w:before="31" w:line="245" w:lineRule="auto"/>
        <w:ind w:left="152" w:right="123"/>
        <w:rPr>
          <w:sz w:val="19"/>
          <w:szCs w:val="19"/>
        </w:rPr>
        <w:sectPr w:rsidR="00300549">
          <w:footerReference w:type="default" r:id="rId16"/>
          <w:pgSz w:w="12240" w:h="15840"/>
          <w:pgMar w:top="1340" w:right="1720" w:bottom="280" w:left="1720" w:header="0" w:footer="906" w:gutter="0"/>
          <w:pgNumType w:start="23"/>
          <w:cols w:space="720"/>
        </w:sectPr>
      </w:pPr>
      <w:r>
        <w:rPr>
          <w:w w:val="103"/>
          <w:position w:val="6"/>
          <w:sz w:val="19"/>
          <w:szCs w:val="19"/>
        </w:rPr>
        <w:t>4</w:t>
      </w:r>
      <w:r>
        <w:rPr>
          <w:position w:val="6"/>
          <w:sz w:val="19"/>
          <w:szCs w:val="19"/>
        </w:rPr>
        <w:t xml:space="preserve"> </w:t>
      </w:r>
      <w:r>
        <w:rPr>
          <w:w w:val="103"/>
          <w:sz w:val="19"/>
          <w:szCs w:val="19"/>
        </w:rPr>
        <w:t>May</w:t>
      </w:r>
      <w:r>
        <w:rPr>
          <w:sz w:val="19"/>
          <w:szCs w:val="19"/>
        </w:rPr>
        <w:t xml:space="preserve"> </w:t>
      </w:r>
      <w:r>
        <w:rPr>
          <w:w w:val="103"/>
          <w:sz w:val="19"/>
          <w:szCs w:val="19"/>
        </w:rPr>
        <w:t>be</w:t>
      </w:r>
      <w:r>
        <w:rPr>
          <w:sz w:val="19"/>
          <w:szCs w:val="19"/>
        </w:rPr>
        <w:t xml:space="preserve"> </w:t>
      </w:r>
      <w:r>
        <w:rPr>
          <w:w w:val="103"/>
          <w:sz w:val="19"/>
          <w:szCs w:val="19"/>
        </w:rPr>
        <w:t>deleted</w:t>
      </w:r>
      <w:r>
        <w:rPr>
          <w:sz w:val="19"/>
          <w:szCs w:val="19"/>
        </w:rPr>
        <w:t xml:space="preserve"> </w:t>
      </w:r>
      <w:r>
        <w:rPr>
          <w:w w:val="103"/>
          <w:sz w:val="19"/>
          <w:szCs w:val="19"/>
        </w:rPr>
        <w:t>in</w:t>
      </w:r>
      <w:r>
        <w:rPr>
          <w:sz w:val="19"/>
          <w:szCs w:val="19"/>
        </w:rPr>
        <w:t xml:space="preserve"> </w:t>
      </w:r>
      <w:r>
        <w:rPr>
          <w:w w:val="103"/>
          <w:sz w:val="19"/>
          <w:szCs w:val="19"/>
        </w:rPr>
        <w:t>case</w:t>
      </w:r>
      <w:r>
        <w:rPr>
          <w:sz w:val="19"/>
          <w:szCs w:val="19"/>
        </w:rPr>
        <w:t xml:space="preserve"> </w:t>
      </w:r>
      <w:r>
        <w:rPr>
          <w:w w:val="103"/>
          <w:sz w:val="19"/>
          <w:szCs w:val="19"/>
        </w:rPr>
        <w:t>the</w:t>
      </w:r>
      <w:r>
        <w:rPr>
          <w:sz w:val="19"/>
          <w:szCs w:val="19"/>
        </w:rPr>
        <w:t xml:space="preserve"> </w:t>
      </w:r>
      <w:r>
        <w:rPr>
          <w:w w:val="103"/>
          <w:sz w:val="19"/>
          <w:szCs w:val="19"/>
        </w:rPr>
        <w:t>ABC</w:t>
      </w:r>
      <w:r>
        <w:rPr>
          <w:sz w:val="19"/>
          <w:szCs w:val="19"/>
        </w:rPr>
        <w:t xml:space="preserve"> </w:t>
      </w:r>
      <w:r>
        <w:rPr>
          <w:w w:val="103"/>
          <w:sz w:val="19"/>
          <w:szCs w:val="19"/>
        </w:rPr>
        <w:t>is</w:t>
      </w:r>
      <w:r>
        <w:rPr>
          <w:sz w:val="19"/>
          <w:szCs w:val="19"/>
        </w:rPr>
        <w:t xml:space="preserve"> </w:t>
      </w:r>
      <w:r>
        <w:rPr>
          <w:w w:val="103"/>
          <w:sz w:val="19"/>
          <w:szCs w:val="19"/>
        </w:rPr>
        <w:t>less</w:t>
      </w:r>
      <w:r>
        <w:rPr>
          <w:sz w:val="19"/>
          <w:szCs w:val="19"/>
        </w:rPr>
        <w:t xml:space="preserve"> </w:t>
      </w:r>
      <w:r>
        <w:rPr>
          <w:w w:val="103"/>
          <w:sz w:val="19"/>
          <w:szCs w:val="19"/>
        </w:rPr>
        <w:t>than</w:t>
      </w:r>
      <w:r>
        <w:rPr>
          <w:sz w:val="19"/>
          <w:szCs w:val="19"/>
        </w:rPr>
        <w:t xml:space="preserve"> </w:t>
      </w:r>
      <w:r>
        <w:rPr>
          <w:w w:val="103"/>
          <w:sz w:val="19"/>
          <w:szCs w:val="19"/>
        </w:rPr>
        <w:t>One</w:t>
      </w:r>
      <w:r>
        <w:rPr>
          <w:sz w:val="19"/>
          <w:szCs w:val="19"/>
        </w:rPr>
        <w:t xml:space="preserve"> </w:t>
      </w:r>
      <w:r>
        <w:rPr>
          <w:w w:val="103"/>
          <w:sz w:val="19"/>
          <w:szCs w:val="19"/>
        </w:rPr>
        <w:t>Million</w:t>
      </w:r>
      <w:r>
        <w:rPr>
          <w:sz w:val="19"/>
          <w:szCs w:val="19"/>
        </w:rPr>
        <w:t xml:space="preserve"> </w:t>
      </w:r>
      <w:r>
        <w:rPr>
          <w:w w:val="103"/>
          <w:sz w:val="19"/>
          <w:szCs w:val="19"/>
        </w:rPr>
        <w:t>Pesos</w:t>
      </w:r>
      <w:r>
        <w:rPr>
          <w:sz w:val="19"/>
          <w:szCs w:val="19"/>
        </w:rPr>
        <w:t xml:space="preserve"> </w:t>
      </w:r>
      <w:r>
        <w:rPr>
          <w:w w:val="103"/>
          <w:sz w:val="19"/>
          <w:szCs w:val="19"/>
        </w:rPr>
        <w:t>(PhP1,000,000)</w:t>
      </w:r>
      <w:r>
        <w:rPr>
          <w:sz w:val="19"/>
          <w:szCs w:val="19"/>
        </w:rPr>
        <w:t xml:space="preserve"> </w:t>
      </w:r>
      <w:r>
        <w:rPr>
          <w:w w:val="103"/>
          <w:sz w:val="19"/>
          <w:szCs w:val="19"/>
        </w:rPr>
        <w:t>where</w:t>
      </w:r>
      <w:r>
        <w:rPr>
          <w:sz w:val="19"/>
          <w:szCs w:val="19"/>
        </w:rPr>
        <w:t xml:space="preserve"> </w:t>
      </w:r>
      <w:r>
        <w:rPr>
          <w:w w:val="103"/>
          <w:sz w:val="19"/>
          <w:szCs w:val="19"/>
        </w:rPr>
        <w:t>the</w:t>
      </w:r>
      <w:r>
        <w:rPr>
          <w:sz w:val="19"/>
          <w:szCs w:val="19"/>
        </w:rPr>
        <w:t xml:space="preserve"> </w:t>
      </w:r>
      <w:r>
        <w:rPr>
          <w:w w:val="103"/>
          <w:sz w:val="19"/>
          <w:szCs w:val="19"/>
        </w:rPr>
        <w:t>Procuring</w:t>
      </w:r>
      <w:r>
        <w:rPr>
          <w:sz w:val="19"/>
          <w:szCs w:val="19"/>
        </w:rPr>
        <w:t xml:space="preserve"> </w:t>
      </w:r>
      <w:r>
        <w:rPr>
          <w:w w:val="103"/>
          <w:sz w:val="19"/>
          <w:szCs w:val="19"/>
        </w:rPr>
        <w:t>Entity may</w:t>
      </w:r>
      <w:r>
        <w:rPr>
          <w:sz w:val="19"/>
          <w:szCs w:val="19"/>
        </w:rPr>
        <w:t xml:space="preserve"> </w:t>
      </w:r>
      <w:r>
        <w:rPr>
          <w:w w:val="103"/>
          <w:sz w:val="19"/>
          <w:szCs w:val="19"/>
        </w:rPr>
        <w:t>not</w:t>
      </w:r>
      <w:r>
        <w:rPr>
          <w:sz w:val="19"/>
          <w:szCs w:val="19"/>
        </w:rPr>
        <w:t xml:space="preserve"> </w:t>
      </w:r>
      <w:r>
        <w:rPr>
          <w:w w:val="103"/>
          <w:sz w:val="19"/>
          <w:szCs w:val="19"/>
        </w:rPr>
        <w:t>hold</w:t>
      </w:r>
      <w:r>
        <w:rPr>
          <w:sz w:val="19"/>
          <w:szCs w:val="19"/>
        </w:rPr>
        <w:t xml:space="preserve"> </w:t>
      </w:r>
      <w:r>
        <w:rPr>
          <w:w w:val="103"/>
          <w:sz w:val="19"/>
          <w:szCs w:val="19"/>
        </w:rPr>
        <w:t>a</w:t>
      </w:r>
      <w:r>
        <w:rPr>
          <w:sz w:val="19"/>
          <w:szCs w:val="19"/>
        </w:rPr>
        <w:t xml:space="preserve"> </w:t>
      </w:r>
      <w:r>
        <w:rPr>
          <w:w w:val="103"/>
          <w:sz w:val="19"/>
          <w:szCs w:val="19"/>
        </w:rPr>
        <w:t>pre-bid</w:t>
      </w:r>
      <w:r>
        <w:rPr>
          <w:sz w:val="19"/>
          <w:szCs w:val="19"/>
        </w:rPr>
        <w:t xml:space="preserve"> </w:t>
      </w:r>
      <w:r>
        <w:rPr>
          <w:w w:val="103"/>
          <w:sz w:val="19"/>
          <w:szCs w:val="19"/>
        </w:rPr>
        <w:t>conference.</w:t>
      </w:r>
    </w:p>
    <w:p w:rsidR="00300549" w:rsidRDefault="00BF290C">
      <w:pPr>
        <w:spacing w:before="77" w:line="245" w:lineRule="auto"/>
        <w:ind w:left="1167" w:right="124" w:hanging="338"/>
        <w:rPr>
          <w:sz w:val="23"/>
          <w:szCs w:val="23"/>
        </w:rPr>
      </w:pPr>
      <w:r>
        <w:rPr>
          <w:b/>
          <w:i/>
          <w:w w:val="102"/>
          <w:sz w:val="23"/>
          <w:szCs w:val="23"/>
        </w:rPr>
        <w:lastRenderedPageBreak/>
        <w:t>b)</w:t>
      </w:r>
      <w:r>
        <w:rPr>
          <w:b/>
          <w:i/>
          <w:sz w:val="23"/>
          <w:szCs w:val="23"/>
        </w:rPr>
        <w:t xml:space="preserve">   </w:t>
      </w:r>
      <w:r>
        <w:rPr>
          <w:b/>
          <w:i/>
          <w:w w:val="102"/>
          <w:sz w:val="23"/>
          <w:szCs w:val="23"/>
        </w:rPr>
        <w:t>If</w:t>
      </w:r>
      <w:r>
        <w:rPr>
          <w:b/>
          <w:i/>
          <w:sz w:val="23"/>
          <w:szCs w:val="23"/>
        </w:rPr>
        <w:t xml:space="preserve"> </w:t>
      </w:r>
      <w:r>
        <w:rPr>
          <w:b/>
          <w:i/>
          <w:w w:val="102"/>
          <w:sz w:val="23"/>
          <w:szCs w:val="23"/>
        </w:rPr>
        <w:t>the</w:t>
      </w:r>
      <w:r>
        <w:rPr>
          <w:b/>
          <w:i/>
          <w:sz w:val="23"/>
          <w:szCs w:val="23"/>
        </w:rPr>
        <w:t xml:space="preserve"> </w:t>
      </w:r>
      <w:r>
        <w:rPr>
          <w:b/>
          <w:i/>
          <w:w w:val="102"/>
          <w:sz w:val="23"/>
          <w:szCs w:val="23"/>
        </w:rPr>
        <w:t>Procuring</w:t>
      </w:r>
      <w:r>
        <w:rPr>
          <w:b/>
          <w:i/>
          <w:sz w:val="23"/>
          <w:szCs w:val="23"/>
        </w:rPr>
        <w:t xml:space="preserve"> </w:t>
      </w:r>
      <w:r>
        <w:rPr>
          <w:b/>
          <w:i/>
          <w:w w:val="102"/>
          <w:sz w:val="23"/>
          <w:szCs w:val="23"/>
        </w:rPr>
        <w:t>Entity</w:t>
      </w:r>
      <w:r>
        <w:rPr>
          <w:b/>
          <w:i/>
          <w:sz w:val="23"/>
          <w:szCs w:val="23"/>
        </w:rPr>
        <w:t xml:space="preserve"> </w:t>
      </w:r>
      <w:r>
        <w:rPr>
          <w:b/>
          <w:i/>
          <w:w w:val="102"/>
          <w:sz w:val="23"/>
          <w:szCs w:val="23"/>
        </w:rPr>
        <w:t>intends</w:t>
      </w:r>
      <w:r>
        <w:rPr>
          <w:b/>
          <w:i/>
          <w:sz w:val="23"/>
          <w:szCs w:val="23"/>
        </w:rPr>
        <w:t xml:space="preserve"> </w:t>
      </w:r>
      <w:r>
        <w:rPr>
          <w:b/>
          <w:i/>
          <w:w w:val="102"/>
          <w:sz w:val="23"/>
          <w:szCs w:val="23"/>
        </w:rPr>
        <w:t>to</w:t>
      </w:r>
      <w:r>
        <w:rPr>
          <w:b/>
          <w:i/>
          <w:sz w:val="23"/>
          <w:szCs w:val="23"/>
        </w:rPr>
        <w:t xml:space="preserve"> </w:t>
      </w:r>
      <w:r>
        <w:rPr>
          <w:b/>
          <w:i/>
          <w:w w:val="102"/>
          <w:sz w:val="23"/>
          <w:szCs w:val="23"/>
        </w:rPr>
        <w:t>limit</w:t>
      </w:r>
      <w:r>
        <w:rPr>
          <w:b/>
          <w:i/>
          <w:sz w:val="23"/>
          <w:szCs w:val="23"/>
        </w:rPr>
        <w:t xml:space="preserve"> </w:t>
      </w:r>
      <w:r>
        <w:rPr>
          <w:b/>
          <w:i/>
          <w:w w:val="102"/>
          <w:sz w:val="23"/>
          <w:szCs w:val="23"/>
        </w:rPr>
        <w:t>the</w:t>
      </w:r>
      <w:r>
        <w:rPr>
          <w:b/>
          <w:i/>
          <w:sz w:val="23"/>
          <w:szCs w:val="23"/>
        </w:rPr>
        <w:t xml:space="preserve"> </w:t>
      </w:r>
      <w:r>
        <w:rPr>
          <w:b/>
          <w:i/>
          <w:w w:val="102"/>
          <w:sz w:val="23"/>
          <w:szCs w:val="23"/>
        </w:rPr>
        <w:t>Pre-Bid</w:t>
      </w:r>
      <w:r>
        <w:rPr>
          <w:b/>
          <w:i/>
          <w:sz w:val="23"/>
          <w:szCs w:val="23"/>
        </w:rPr>
        <w:t xml:space="preserve"> </w:t>
      </w:r>
      <w:r>
        <w:rPr>
          <w:b/>
          <w:i/>
          <w:w w:val="102"/>
          <w:sz w:val="23"/>
          <w:szCs w:val="23"/>
        </w:rPr>
        <w:t>Conference</w:t>
      </w:r>
      <w:r>
        <w:rPr>
          <w:b/>
          <w:i/>
          <w:sz w:val="23"/>
          <w:szCs w:val="23"/>
        </w:rPr>
        <w:t xml:space="preserve"> </w:t>
      </w:r>
      <w:r>
        <w:rPr>
          <w:b/>
          <w:i/>
          <w:w w:val="102"/>
          <w:sz w:val="23"/>
          <w:szCs w:val="23"/>
        </w:rPr>
        <w:t>to</w:t>
      </w:r>
      <w:r>
        <w:rPr>
          <w:b/>
          <w:i/>
          <w:sz w:val="23"/>
          <w:szCs w:val="23"/>
        </w:rPr>
        <w:t xml:space="preserve"> </w:t>
      </w:r>
      <w:r>
        <w:rPr>
          <w:b/>
          <w:i/>
          <w:w w:val="102"/>
          <w:sz w:val="23"/>
          <w:szCs w:val="23"/>
        </w:rPr>
        <w:t>Bidders</w:t>
      </w:r>
      <w:r>
        <w:rPr>
          <w:b/>
          <w:i/>
          <w:sz w:val="23"/>
          <w:szCs w:val="23"/>
        </w:rPr>
        <w:t xml:space="preserve"> </w:t>
      </w:r>
      <w:r>
        <w:rPr>
          <w:b/>
          <w:i/>
          <w:w w:val="102"/>
          <w:sz w:val="23"/>
          <w:szCs w:val="23"/>
        </w:rPr>
        <w:t>who have</w:t>
      </w:r>
      <w:r>
        <w:rPr>
          <w:b/>
          <w:i/>
          <w:sz w:val="23"/>
          <w:szCs w:val="23"/>
        </w:rPr>
        <w:t xml:space="preserve"> </w:t>
      </w:r>
      <w:r>
        <w:rPr>
          <w:b/>
          <w:i/>
          <w:w w:val="102"/>
          <w:sz w:val="23"/>
          <w:szCs w:val="23"/>
        </w:rPr>
        <w:t>purchased</w:t>
      </w:r>
      <w:r>
        <w:rPr>
          <w:b/>
          <w:i/>
          <w:sz w:val="23"/>
          <w:szCs w:val="23"/>
        </w:rPr>
        <w:t xml:space="preserve"> </w:t>
      </w:r>
      <w:r>
        <w:rPr>
          <w:b/>
          <w:i/>
          <w:w w:val="102"/>
          <w:sz w:val="23"/>
          <w:szCs w:val="23"/>
        </w:rPr>
        <w:t>the</w:t>
      </w:r>
      <w:r>
        <w:rPr>
          <w:b/>
          <w:i/>
          <w:sz w:val="23"/>
          <w:szCs w:val="23"/>
        </w:rPr>
        <w:t xml:space="preserve"> </w:t>
      </w:r>
      <w:r>
        <w:rPr>
          <w:b/>
          <w:i/>
          <w:w w:val="102"/>
          <w:sz w:val="23"/>
          <w:szCs w:val="23"/>
        </w:rPr>
        <w:t>Bidding</w:t>
      </w:r>
      <w:r>
        <w:rPr>
          <w:b/>
          <w:i/>
          <w:sz w:val="23"/>
          <w:szCs w:val="23"/>
        </w:rPr>
        <w:t xml:space="preserve"> </w:t>
      </w:r>
      <w:r>
        <w:rPr>
          <w:b/>
          <w:i/>
          <w:w w:val="102"/>
          <w:sz w:val="23"/>
          <w:szCs w:val="23"/>
        </w:rPr>
        <w:t>Documents:</w:t>
      </w:r>
    </w:p>
    <w:p w:rsidR="00300549" w:rsidRDefault="00300549">
      <w:pPr>
        <w:spacing w:before="6" w:line="100" w:lineRule="exact"/>
        <w:rPr>
          <w:sz w:val="10"/>
          <w:szCs w:val="10"/>
        </w:rPr>
      </w:pPr>
    </w:p>
    <w:p w:rsidR="00300549" w:rsidRDefault="00BF290C">
      <w:pPr>
        <w:spacing w:line="245" w:lineRule="auto"/>
        <w:ind w:left="1167" w:right="121"/>
        <w:jc w:val="both"/>
        <w:rPr>
          <w:sz w:val="23"/>
          <w:szCs w:val="23"/>
        </w:rPr>
      </w:pPr>
      <w:r>
        <w:rPr>
          <w:w w:val="102"/>
          <w:sz w:val="23"/>
          <w:szCs w:val="23"/>
        </w:rPr>
        <w:t>The</w:t>
      </w:r>
      <w:r>
        <w:rPr>
          <w:sz w:val="23"/>
          <w:szCs w:val="23"/>
        </w:rPr>
        <w:t xml:space="preserve"> </w:t>
      </w:r>
      <w:r>
        <w:rPr>
          <w:i/>
          <w:w w:val="102"/>
          <w:sz w:val="23"/>
          <w:szCs w:val="23"/>
        </w:rPr>
        <w:t>[insert</w:t>
      </w:r>
      <w:r>
        <w:rPr>
          <w:i/>
          <w:sz w:val="23"/>
          <w:szCs w:val="23"/>
        </w:rPr>
        <w:t xml:space="preserve"> </w:t>
      </w:r>
      <w:r>
        <w:rPr>
          <w:i/>
          <w:w w:val="102"/>
          <w:sz w:val="23"/>
          <w:szCs w:val="23"/>
        </w:rPr>
        <w:t>name</w:t>
      </w:r>
      <w:r>
        <w:rPr>
          <w:i/>
          <w:sz w:val="23"/>
          <w:szCs w:val="23"/>
        </w:rPr>
        <w:t xml:space="preserve"> </w:t>
      </w:r>
      <w:r>
        <w:rPr>
          <w:i/>
          <w:w w:val="102"/>
          <w:sz w:val="23"/>
          <w:szCs w:val="23"/>
        </w:rPr>
        <w:t>of</w:t>
      </w:r>
      <w:r>
        <w:rPr>
          <w:i/>
          <w:sz w:val="23"/>
          <w:szCs w:val="23"/>
        </w:rPr>
        <w:t xml:space="preserve"> </w:t>
      </w:r>
      <w:r>
        <w:rPr>
          <w:i/>
          <w:w w:val="102"/>
          <w:sz w:val="23"/>
          <w:szCs w:val="23"/>
        </w:rPr>
        <w:t>the</w:t>
      </w:r>
      <w:r>
        <w:rPr>
          <w:i/>
          <w:sz w:val="23"/>
          <w:szCs w:val="23"/>
        </w:rPr>
        <w:t xml:space="preserve"> </w:t>
      </w:r>
      <w:r>
        <w:rPr>
          <w:i/>
          <w:w w:val="102"/>
          <w:sz w:val="23"/>
          <w:szCs w:val="23"/>
        </w:rPr>
        <w:t>Procuring</w:t>
      </w:r>
      <w:r>
        <w:rPr>
          <w:i/>
          <w:sz w:val="23"/>
          <w:szCs w:val="23"/>
        </w:rPr>
        <w:t xml:space="preserve"> </w:t>
      </w:r>
      <w:r>
        <w:rPr>
          <w:i/>
          <w:w w:val="102"/>
          <w:sz w:val="23"/>
          <w:szCs w:val="23"/>
        </w:rPr>
        <w:t>Entity]</w:t>
      </w:r>
      <w:r>
        <w:rPr>
          <w:i/>
          <w:sz w:val="23"/>
          <w:szCs w:val="23"/>
        </w:rPr>
        <w:t xml:space="preserve"> </w:t>
      </w:r>
      <w:r>
        <w:rPr>
          <w:w w:val="102"/>
          <w:sz w:val="23"/>
          <w:szCs w:val="23"/>
        </w:rPr>
        <w:t>will</w:t>
      </w:r>
      <w:r>
        <w:rPr>
          <w:sz w:val="23"/>
          <w:szCs w:val="23"/>
        </w:rPr>
        <w:t xml:space="preserve"> </w:t>
      </w:r>
      <w:r>
        <w:rPr>
          <w:w w:val="102"/>
          <w:sz w:val="23"/>
          <w:szCs w:val="23"/>
        </w:rPr>
        <w:t>hold</w:t>
      </w:r>
      <w:r>
        <w:rPr>
          <w:sz w:val="23"/>
          <w:szCs w:val="23"/>
        </w:rPr>
        <w:t xml:space="preserve"> </w:t>
      </w:r>
      <w:r>
        <w:rPr>
          <w:w w:val="102"/>
          <w:sz w:val="23"/>
          <w:szCs w:val="23"/>
        </w:rPr>
        <w:t>a</w:t>
      </w:r>
      <w:r>
        <w:rPr>
          <w:sz w:val="23"/>
          <w:szCs w:val="23"/>
        </w:rPr>
        <w:t xml:space="preserve"> </w:t>
      </w:r>
      <w:r>
        <w:rPr>
          <w:w w:val="102"/>
          <w:sz w:val="23"/>
          <w:szCs w:val="23"/>
        </w:rPr>
        <w:t>Pre-Bid</w:t>
      </w:r>
      <w:r>
        <w:rPr>
          <w:sz w:val="23"/>
          <w:szCs w:val="23"/>
        </w:rPr>
        <w:t xml:space="preserve"> </w:t>
      </w:r>
      <w:r>
        <w:rPr>
          <w:w w:val="102"/>
          <w:sz w:val="23"/>
          <w:szCs w:val="23"/>
        </w:rPr>
        <w:t>Conference</w:t>
      </w:r>
      <w:r>
        <w:rPr>
          <w:sz w:val="23"/>
          <w:szCs w:val="23"/>
        </w:rPr>
        <w:t xml:space="preserve"> </w:t>
      </w:r>
      <w:r>
        <w:rPr>
          <w:w w:val="102"/>
          <w:sz w:val="23"/>
          <w:szCs w:val="23"/>
        </w:rPr>
        <w:t>on</w:t>
      </w:r>
      <w:r>
        <w:rPr>
          <w:sz w:val="23"/>
          <w:szCs w:val="23"/>
        </w:rPr>
        <w:t xml:space="preserve"> </w:t>
      </w:r>
      <w:r>
        <w:rPr>
          <w:i/>
          <w:w w:val="102"/>
          <w:sz w:val="23"/>
          <w:szCs w:val="23"/>
        </w:rPr>
        <w:t>[insert time</w:t>
      </w:r>
      <w:r>
        <w:rPr>
          <w:i/>
          <w:sz w:val="23"/>
          <w:szCs w:val="23"/>
        </w:rPr>
        <w:t xml:space="preserve"> </w:t>
      </w:r>
      <w:r>
        <w:rPr>
          <w:i/>
          <w:w w:val="102"/>
          <w:sz w:val="23"/>
          <w:szCs w:val="23"/>
        </w:rPr>
        <w:t>and</w:t>
      </w:r>
      <w:r>
        <w:rPr>
          <w:i/>
          <w:sz w:val="23"/>
          <w:szCs w:val="23"/>
        </w:rPr>
        <w:t xml:space="preserve"> </w:t>
      </w:r>
      <w:r>
        <w:rPr>
          <w:i/>
          <w:w w:val="102"/>
          <w:sz w:val="23"/>
          <w:szCs w:val="23"/>
        </w:rPr>
        <w:t>date]</w:t>
      </w:r>
      <w:r>
        <w:rPr>
          <w:i/>
          <w:sz w:val="23"/>
          <w:szCs w:val="23"/>
        </w:rPr>
        <w:t xml:space="preserve"> </w:t>
      </w:r>
      <w:r>
        <w:rPr>
          <w:w w:val="102"/>
          <w:sz w:val="23"/>
          <w:szCs w:val="23"/>
        </w:rPr>
        <w:t>at</w:t>
      </w:r>
      <w:r>
        <w:rPr>
          <w:sz w:val="23"/>
          <w:szCs w:val="23"/>
        </w:rPr>
        <w:t xml:space="preserve"> </w:t>
      </w:r>
      <w:r>
        <w:rPr>
          <w:i/>
          <w:w w:val="102"/>
          <w:sz w:val="23"/>
          <w:szCs w:val="23"/>
        </w:rPr>
        <w:t>[insert</w:t>
      </w:r>
      <w:r>
        <w:rPr>
          <w:i/>
          <w:sz w:val="23"/>
          <w:szCs w:val="23"/>
        </w:rPr>
        <w:t xml:space="preserve"> </w:t>
      </w:r>
      <w:r>
        <w:rPr>
          <w:i/>
          <w:w w:val="102"/>
          <w:sz w:val="23"/>
          <w:szCs w:val="23"/>
        </w:rPr>
        <w:t>address</w:t>
      </w:r>
      <w:r>
        <w:rPr>
          <w:i/>
          <w:sz w:val="23"/>
          <w:szCs w:val="23"/>
        </w:rPr>
        <w:t xml:space="preserve"> </w:t>
      </w:r>
      <w:r>
        <w:rPr>
          <w:i/>
          <w:w w:val="102"/>
          <w:sz w:val="23"/>
          <w:szCs w:val="23"/>
        </w:rPr>
        <w:t>for</w:t>
      </w:r>
      <w:r>
        <w:rPr>
          <w:i/>
          <w:sz w:val="23"/>
          <w:szCs w:val="23"/>
        </w:rPr>
        <w:t xml:space="preserve"> </w:t>
      </w:r>
      <w:r>
        <w:rPr>
          <w:i/>
          <w:w w:val="102"/>
          <w:sz w:val="23"/>
          <w:szCs w:val="23"/>
        </w:rPr>
        <w:t>Pre-Bid</w:t>
      </w:r>
      <w:r>
        <w:rPr>
          <w:i/>
          <w:sz w:val="23"/>
          <w:szCs w:val="23"/>
        </w:rPr>
        <w:t xml:space="preserve"> </w:t>
      </w:r>
      <w:r>
        <w:rPr>
          <w:i/>
          <w:w w:val="102"/>
          <w:sz w:val="23"/>
          <w:szCs w:val="23"/>
        </w:rPr>
        <w:t>Conference,</w:t>
      </w:r>
      <w:r>
        <w:rPr>
          <w:i/>
          <w:sz w:val="23"/>
          <w:szCs w:val="23"/>
        </w:rPr>
        <w:t xml:space="preserve"> </w:t>
      </w:r>
      <w:r>
        <w:rPr>
          <w:i/>
          <w:w w:val="102"/>
          <w:sz w:val="23"/>
          <w:szCs w:val="23"/>
        </w:rPr>
        <w:t>if</w:t>
      </w:r>
      <w:r>
        <w:rPr>
          <w:i/>
          <w:sz w:val="23"/>
          <w:szCs w:val="23"/>
        </w:rPr>
        <w:t xml:space="preserve"> </w:t>
      </w:r>
      <w:r>
        <w:rPr>
          <w:i/>
          <w:w w:val="102"/>
          <w:sz w:val="23"/>
          <w:szCs w:val="23"/>
        </w:rPr>
        <w:t>applicable],</w:t>
      </w:r>
      <w:r>
        <w:rPr>
          <w:i/>
          <w:sz w:val="23"/>
          <w:szCs w:val="23"/>
        </w:rPr>
        <w:t xml:space="preserve"> </w:t>
      </w:r>
      <w:r>
        <w:rPr>
          <w:w w:val="102"/>
          <w:sz w:val="23"/>
          <w:szCs w:val="23"/>
        </w:rPr>
        <w:t>which</w:t>
      </w:r>
      <w:r>
        <w:rPr>
          <w:sz w:val="23"/>
          <w:szCs w:val="23"/>
        </w:rPr>
        <w:t xml:space="preserve"> </w:t>
      </w:r>
      <w:r>
        <w:rPr>
          <w:w w:val="102"/>
          <w:sz w:val="23"/>
          <w:szCs w:val="23"/>
        </w:rPr>
        <w:t>shall be</w:t>
      </w:r>
      <w:r>
        <w:rPr>
          <w:sz w:val="23"/>
          <w:szCs w:val="23"/>
        </w:rPr>
        <w:t xml:space="preserve"> </w:t>
      </w:r>
      <w:r>
        <w:rPr>
          <w:w w:val="102"/>
          <w:sz w:val="23"/>
          <w:szCs w:val="23"/>
        </w:rPr>
        <w:t>open</w:t>
      </w:r>
      <w:r>
        <w:rPr>
          <w:sz w:val="23"/>
          <w:szCs w:val="23"/>
        </w:rPr>
        <w:t xml:space="preserve"> </w:t>
      </w:r>
      <w:r>
        <w:rPr>
          <w:w w:val="102"/>
          <w:sz w:val="23"/>
          <w:szCs w:val="23"/>
        </w:rPr>
        <w:t>only</w:t>
      </w:r>
      <w:r>
        <w:rPr>
          <w:sz w:val="23"/>
          <w:szCs w:val="23"/>
        </w:rPr>
        <w:t xml:space="preserve"> </w:t>
      </w:r>
      <w:r>
        <w:rPr>
          <w:w w:val="102"/>
          <w:sz w:val="23"/>
          <w:szCs w:val="23"/>
        </w:rPr>
        <w:t>to</w:t>
      </w:r>
      <w:r>
        <w:rPr>
          <w:sz w:val="23"/>
          <w:szCs w:val="23"/>
        </w:rPr>
        <w:t xml:space="preserve"> </w:t>
      </w:r>
      <w:r>
        <w:rPr>
          <w:w w:val="102"/>
          <w:sz w:val="23"/>
          <w:szCs w:val="23"/>
        </w:rPr>
        <w:t>all</w:t>
      </w:r>
      <w:r>
        <w:rPr>
          <w:sz w:val="23"/>
          <w:szCs w:val="23"/>
        </w:rPr>
        <w:t xml:space="preserve"> </w:t>
      </w:r>
      <w:r>
        <w:rPr>
          <w:w w:val="102"/>
          <w:sz w:val="23"/>
          <w:szCs w:val="23"/>
        </w:rPr>
        <w:t>interested</w:t>
      </w:r>
      <w:r>
        <w:rPr>
          <w:sz w:val="23"/>
          <w:szCs w:val="23"/>
        </w:rPr>
        <w:t xml:space="preserve"> </w:t>
      </w:r>
      <w:r>
        <w:rPr>
          <w:w w:val="102"/>
          <w:sz w:val="23"/>
          <w:szCs w:val="23"/>
        </w:rPr>
        <w:t>parties</w:t>
      </w:r>
      <w:r>
        <w:rPr>
          <w:sz w:val="23"/>
          <w:szCs w:val="23"/>
        </w:rPr>
        <w:t xml:space="preserve"> </w:t>
      </w:r>
      <w:r>
        <w:rPr>
          <w:w w:val="102"/>
          <w:sz w:val="23"/>
          <w:szCs w:val="23"/>
        </w:rPr>
        <w:t>who</w:t>
      </w:r>
      <w:r>
        <w:rPr>
          <w:sz w:val="23"/>
          <w:szCs w:val="23"/>
        </w:rPr>
        <w:t xml:space="preserve"> </w:t>
      </w:r>
      <w:r>
        <w:rPr>
          <w:w w:val="102"/>
          <w:sz w:val="23"/>
          <w:szCs w:val="23"/>
        </w:rPr>
        <w:t>have</w:t>
      </w:r>
      <w:r>
        <w:rPr>
          <w:sz w:val="23"/>
          <w:szCs w:val="23"/>
        </w:rPr>
        <w:t xml:space="preserve"> </w:t>
      </w:r>
      <w:r>
        <w:rPr>
          <w:w w:val="102"/>
          <w:sz w:val="23"/>
          <w:szCs w:val="23"/>
        </w:rPr>
        <w:t>purchased</w:t>
      </w:r>
      <w:r>
        <w:rPr>
          <w:sz w:val="23"/>
          <w:szCs w:val="23"/>
        </w:rPr>
        <w:t xml:space="preserve"> </w:t>
      </w:r>
      <w:r>
        <w:rPr>
          <w:w w:val="102"/>
          <w:sz w:val="23"/>
          <w:szCs w:val="23"/>
        </w:rPr>
        <w:t>the</w:t>
      </w:r>
      <w:r>
        <w:rPr>
          <w:sz w:val="23"/>
          <w:szCs w:val="23"/>
        </w:rPr>
        <w:t xml:space="preserve"> </w:t>
      </w:r>
      <w:r>
        <w:rPr>
          <w:w w:val="102"/>
          <w:sz w:val="23"/>
          <w:szCs w:val="23"/>
        </w:rPr>
        <w:t>Bidding</w:t>
      </w:r>
      <w:r>
        <w:rPr>
          <w:sz w:val="23"/>
          <w:szCs w:val="23"/>
        </w:rPr>
        <w:t xml:space="preserve"> </w:t>
      </w:r>
      <w:r>
        <w:rPr>
          <w:w w:val="102"/>
          <w:sz w:val="23"/>
          <w:szCs w:val="23"/>
        </w:rPr>
        <w:t>Documents.</w:t>
      </w:r>
    </w:p>
    <w:p w:rsidR="00300549" w:rsidRDefault="00300549">
      <w:pPr>
        <w:spacing w:before="5" w:line="180" w:lineRule="exact"/>
        <w:rPr>
          <w:sz w:val="19"/>
          <w:szCs w:val="19"/>
        </w:rPr>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B1383E">
      <w:pPr>
        <w:ind w:left="4890"/>
        <w:rPr>
          <w:sz w:val="23"/>
          <w:szCs w:val="23"/>
        </w:rPr>
      </w:pPr>
      <w:r>
        <w:pict>
          <v:group id="_x0000_s3114" style="position:absolute;left:0;text-align:left;margin-left:330.5pt;margin-top:48.7pt;width:186.1pt;height:0;z-index:-5263;mso-position-horizontal-relative:page" coordorigin="6610,974" coordsize="3722,0">
            <v:shape id="_x0000_s3115" style="position:absolute;left:6610;top:974;width:3722;height:0" coordorigin="6610,974" coordsize="3722,0" path="m6610,974r3722,e" filled="f" strokeweight=".19858mm">
              <v:path arrowok="t"/>
            </v:shape>
            <w10:wrap anchorx="page"/>
          </v:group>
        </w:pict>
      </w:r>
      <w:r w:rsidR="00BF290C">
        <w:rPr>
          <w:w w:val="102"/>
          <w:sz w:val="23"/>
          <w:szCs w:val="23"/>
        </w:rPr>
        <w:t>Yours</w:t>
      </w:r>
      <w:r w:rsidR="00BF290C">
        <w:rPr>
          <w:sz w:val="23"/>
          <w:szCs w:val="23"/>
        </w:rPr>
        <w:t xml:space="preserve"> </w:t>
      </w:r>
      <w:r w:rsidR="00BF290C">
        <w:rPr>
          <w:w w:val="102"/>
          <w:sz w:val="23"/>
          <w:szCs w:val="23"/>
        </w:rPr>
        <w:t>sincerely,</w:t>
      </w:r>
    </w:p>
    <w:p w:rsidR="00300549" w:rsidRDefault="00300549">
      <w:pPr>
        <w:spacing w:before="5" w:line="120" w:lineRule="exact"/>
        <w:rPr>
          <w:sz w:val="12"/>
          <w:szCs w:val="12"/>
        </w:rPr>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BF290C">
      <w:pPr>
        <w:spacing w:before="27"/>
        <w:ind w:left="4890"/>
        <w:rPr>
          <w:sz w:val="23"/>
          <w:szCs w:val="23"/>
        </w:rPr>
      </w:pPr>
      <w:r>
        <w:rPr>
          <w:i/>
          <w:w w:val="102"/>
          <w:sz w:val="23"/>
          <w:szCs w:val="23"/>
        </w:rPr>
        <w:t>[Insert</w:t>
      </w:r>
      <w:r>
        <w:rPr>
          <w:i/>
          <w:sz w:val="23"/>
          <w:szCs w:val="23"/>
        </w:rPr>
        <w:t xml:space="preserve">  </w:t>
      </w:r>
      <w:r>
        <w:rPr>
          <w:i/>
          <w:w w:val="102"/>
          <w:sz w:val="23"/>
          <w:szCs w:val="23"/>
        </w:rPr>
        <w:t>signature,</w:t>
      </w:r>
      <w:r>
        <w:rPr>
          <w:i/>
          <w:sz w:val="23"/>
          <w:szCs w:val="23"/>
        </w:rPr>
        <w:t xml:space="preserve">  </w:t>
      </w:r>
      <w:r>
        <w:rPr>
          <w:i/>
          <w:w w:val="102"/>
          <w:sz w:val="23"/>
          <w:szCs w:val="23"/>
        </w:rPr>
        <w:t>name,</w:t>
      </w:r>
      <w:r>
        <w:rPr>
          <w:i/>
          <w:sz w:val="23"/>
          <w:szCs w:val="23"/>
        </w:rPr>
        <w:t xml:space="preserve">  </w:t>
      </w:r>
      <w:r>
        <w:rPr>
          <w:i/>
          <w:w w:val="102"/>
          <w:sz w:val="23"/>
          <w:szCs w:val="23"/>
        </w:rPr>
        <w:t>and</w:t>
      </w:r>
      <w:r>
        <w:rPr>
          <w:i/>
          <w:sz w:val="23"/>
          <w:szCs w:val="23"/>
        </w:rPr>
        <w:t xml:space="preserve">  </w:t>
      </w:r>
      <w:r>
        <w:rPr>
          <w:i/>
          <w:w w:val="102"/>
          <w:sz w:val="23"/>
          <w:szCs w:val="23"/>
        </w:rPr>
        <w:t>title</w:t>
      </w:r>
      <w:r>
        <w:rPr>
          <w:i/>
          <w:sz w:val="23"/>
          <w:szCs w:val="23"/>
        </w:rPr>
        <w:t xml:space="preserve">  </w:t>
      </w:r>
      <w:r>
        <w:rPr>
          <w:i/>
          <w:w w:val="102"/>
          <w:sz w:val="23"/>
          <w:szCs w:val="23"/>
        </w:rPr>
        <w:t>of</w:t>
      </w:r>
      <w:r>
        <w:rPr>
          <w:i/>
          <w:sz w:val="23"/>
          <w:szCs w:val="23"/>
        </w:rPr>
        <w:t xml:space="preserve">  </w:t>
      </w:r>
      <w:r>
        <w:rPr>
          <w:i/>
          <w:w w:val="102"/>
          <w:sz w:val="23"/>
          <w:szCs w:val="23"/>
        </w:rPr>
        <w:t>the</w:t>
      </w:r>
    </w:p>
    <w:p w:rsidR="00300549" w:rsidRDefault="00BF290C">
      <w:pPr>
        <w:spacing w:before="6"/>
        <w:ind w:left="4890"/>
        <w:rPr>
          <w:sz w:val="23"/>
          <w:szCs w:val="23"/>
        </w:rPr>
        <w:sectPr w:rsidR="00300549">
          <w:pgSz w:w="12240" w:h="15840"/>
          <w:pgMar w:top="1280" w:right="1720" w:bottom="280" w:left="1720" w:header="0" w:footer="906" w:gutter="0"/>
          <w:cols w:space="720"/>
        </w:sectPr>
      </w:pPr>
      <w:r>
        <w:rPr>
          <w:i/>
          <w:w w:val="102"/>
          <w:sz w:val="23"/>
          <w:szCs w:val="23"/>
        </w:rPr>
        <w:t>Procuring</w:t>
      </w:r>
      <w:r>
        <w:rPr>
          <w:i/>
          <w:sz w:val="23"/>
          <w:szCs w:val="23"/>
        </w:rPr>
        <w:t xml:space="preserve"> </w:t>
      </w:r>
      <w:r>
        <w:rPr>
          <w:i/>
          <w:w w:val="102"/>
          <w:sz w:val="23"/>
          <w:szCs w:val="23"/>
        </w:rPr>
        <w:t>Entity’s</w:t>
      </w:r>
      <w:r>
        <w:rPr>
          <w:i/>
          <w:sz w:val="23"/>
          <w:szCs w:val="23"/>
        </w:rPr>
        <w:t xml:space="preserve"> </w:t>
      </w:r>
      <w:r>
        <w:rPr>
          <w:i/>
          <w:w w:val="102"/>
          <w:sz w:val="23"/>
          <w:szCs w:val="23"/>
        </w:rPr>
        <w:t>Representative]</w:t>
      </w:r>
    </w:p>
    <w:p w:rsidR="00300549" w:rsidRDefault="00BF290C">
      <w:pPr>
        <w:spacing w:before="31"/>
        <w:ind w:left="2436" w:right="2448"/>
        <w:jc w:val="center"/>
        <w:rPr>
          <w:sz w:val="45"/>
          <w:szCs w:val="45"/>
        </w:rPr>
      </w:pPr>
      <w:r>
        <w:rPr>
          <w:b/>
          <w:sz w:val="45"/>
          <w:szCs w:val="45"/>
        </w:rPr>
        <w:lastRenderedPageBreak/>
        <w:t>Bidding Documents</w:t>
      </w:r>
    </w:p>
    <w:p w:rsidR="00300549" w:rsidRDefault="00300549">
      <w:pPr>
        <w:spacing w:before="10" w:line="180" w:lineRule="exact"/>
        <w:rPr>
          <w:sz w:val="18"/>
          <w:szCs w:val="18"/>
        </w:rPr>
      </w:pPr>
    </w:p>
    <w:p w:rsidR="00300549" w:rsidRDefault="00300549">
      <w:pPr>
        <w:spacing w:line="200" w:lineRule="exact"/>
      </w:pPr>
    </w:p>
    <w:p w:rsidR="00300549" w:rsidRDefault="00BF290C">
      <w:pPr>
        <w:ind w:left="1735" w:right="1747"/>
        <w:jc w:val="center"/>
        <w:rPr>
          <w:sz w:val="45"/>
          <w:szCs w:val="45"/>
        </w:rPr>
      </w:pPr>
      <w:r>
        <w:rPr>
          <w:b/>
          <w:sz w:val="45"/>
          <w:szCs w:val="45"/>
        </w:rPr>
        <w:t>Republic of the Philippines</w:t>
      </w:r>
    </w:p>
    <w:p w:rsidR="00300549" w:rsidRDefault="00300549">
      <w:pPr>
        <w:spacing w:before="2" w:line="120" w:lineRule="exact"/>
        <w:rPr>
          <w:sz w:val="12"/>
          <w:szCs w:val="12"/>
        </w:rPr>
      </w:pPr>
    </w:p>
    <w:p w:rsidR="00300549" w:rsidRDefault="00300549">
      <w:pPr>
        <w:spacing w:line="200" w:lineRule="exact"/>
      </w:pPr>
    </w:p>
    <w:p w:rsidR="00300549" w:rsidRDefault="00300549">
      <w:pPr>
        <w:spacing w:line="200" w:lineRule="exact"/>
      </w:pPr>
    </w:p>
    <w:p w:rsidR="00300549" w:rsidRDefault="004B7E87">
      <w:pPr>
        <w:spacing w:line="200" w:lineRule="exact"/>
      </w:pPr>
      <w:r w:rsidRPr="001C26A2">
        <w:rPr>
          <w:rFonts w:ascii="Tahoma" w:hAnsi="Tahoma" w:cs="Tahoma"/>
          <w:b/>
          <w:spacing w:val="-3"/>
          <w:w w:val="85"/>
        </w:rPr>
        <w:t>GEOTECHNICAL INVESTIGATION OF FY 2024 INFRASTRUCTURE PROJECTS-CONSTRUCTION OF MAGUITAWA-DULAO BRIDGE, BARANGAY MAGUITAWA, MAYOYAO, IFUGAO AND DULAO, LAGAWE, IFUGAO</w:t>
      </w: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before="14" w:line="260" w:lineRule="exact"/>
        <w:rPr>
          <w:sz w:val="26"/>
          <w:szCs w:val="26"/>
        </w:rPr>
      </w:pPr>
    </w:p>
    <w:p w:rsidR="00300549" w:rsidRDefault="00BF290C">
      <w:pPr>
        <w:spacing w:before="31"/>
        <w:ind w:left="152"/>
        <w:rPr>
          <w:sz w:val="19"/>
          <w:szCs w:val="19"/>
        </w:rPr>
        <w:sectPr w:rsidR="00300549">
          <w:pgSz w:w="12240" w:h="15840"/>
          <w:pgMar w:top="1320" w:right="1720" w:bottom="280" w:left="1720" w:header="0" w:footer="906" w:gutter="0"/>
          <w:cols w:space="720"/>
        </w:sectPr>
      </w:pPr>
      <w:r>
        <w:rPr>
          <w:w w:val="103"/>
          <w:position w:val="6"/>
          <w:sz w:val="19"/>
          <w:szCs w:val="19"/>
        </w:rPr>
        <w:t>5</w:t>
      </w:r>
      <w:r>
        <w:rPr>
          <w:position w:val="6"/>
          <w:sz w:val="19"/>
          <w:szCs w:val="19"/>
        </w:rPr>
        <w:t xml:space="preserve"> </w:t>
      </w:r>
      <w:r>
        <w:rPr>
          <w:w w:val="103"/>
          <w:sz w:val="19"/>
          <w:szCs w:val="19"/>
        </w:rPr>
        <w:t>If</w:t>
      </w:r>
      <w:r>
        <w:rPr>
          <w:sz w:val="19"/>
          <w:szCs w:val="19"/>
        </w:rPr>
        <w:t xml:space="preserve"> </w:t>
      </w:r>
      <w:r>
        <w:rPr>
          <w:w w:val="103"/>
          <w:sz w:val="19"/>
          <w:szCs w:val="19"/>
        </w:rPr>
        <w:t>applicable.</w:t>
      </w:r>
    </w:p>
    <w:p w:rsidR="00300549" w:rsidRDefault="00BF290C">
      <w:pPr>
        <w:spacing w:before="20"/>
        <w:ind w:left="640" w:right="656"/>
        <w:jc w:val="center"/>
        <w:rPr>
          <w:sz w:val="53"/>
          <w:szCs w:val="53"/>
        </w:rPr>
      </w:pPr>
      <w:r>
        <w:rPr>
          <w:b/>
          <w:i/>
          <w:sz w:val="53"/>
          <w:szCs w:val="53"/>
        </w:rPr>
        <w:lastRenderedPageBreak/>
        <w:t>Section II. Instructions to Bidders</w:t>
      </w:r>
    </w:p>
    <w:p w:rsidR="00300549" w:rsidRDefault="00300549">
      <w:pPr>
        <w:spacing w:line="200" w:lineRule="exact"/>
      </w:pPr>
    </w:p>
    <w:p w:rsidR="00300549" w:rsidRDefault="00300549">
      <w:pPr>
        <w:spacing w:before="6" w:line="280" w:lineRule="exact"/>
        <w:rPr>
          <w:sz w:val="28"/>
          <w:szCs w:val="28"/>
        </w:rPr>
      </w:pPr>
    </w:p>
    <w:p w:rsidR="00300549" w:rsidRDefault="00BF290C">
      <w:pPr>
        <w:ind w:left="2730" w:right="2744"/>
        <w:jc w:val="center"/>
        <w:rPr>
          <w:sz w:val="30"/>
          <w:szCs w:val="30"/>
        </w:rPr>
      </w:pPr>
      <w:r>
        <w:rPr>
          <w:b/>
          <w:w w:val="99"/>
          <w:sz w:val="30"/>
          <w:szCs w:val="30"/>
        </w:rPr>
        <w:t>TABLE</w:t>
      </w:r>
      <w:r>
        <w:rPr>
          <w:b/>
          <w:sz w:val="30"/>
          <w:szCs w:val="30"/>
        </w:rPr>
        <w:t xml:space="preserve"> </w:t>
      </w:r>
      <w:r>
        <w:rPr>
          <w:b/>
          <w:w w:val="99"/>
          <w:sz w:val="30"/>
          <w:szCs w:val="30"/>
        </w:rPr>
        <w:t>OF</w:t>
      </w:r>
      <w:r>
        <w:rPr>
          <w:b/>
          <w:sz w:val="30"/>
          <w:szCs w:val="30"/>
        </w:rPr>
        <w:t xml:space="preserve"> </w:t>
      </w:r>
      <w:r>
        <w:rPr>
          <w:b/>
          <w:w w:val="99"/>
          <w:sz w:val="30"/>
          <w:szCs w:val="30"/>
        </w:rPr>
        <w:t>CONTENTS</w:t>
      </w:r>
    </w:p>
    <w:p w:rsidR="00300549" w:rsidRDefault="00300549">
      <w:pPr>
        <w:spacing w:before="2" w:line="100" w:lineRule="exact"/>
        <w:rPr>
          <w:sz w:val="11"/>
          <w:szCs w:val="11"/>
        </w:rPr>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BF290C">
      <w:pPr>
        <w:ind w:left="112" w:right="132"/>
        <w:jc w:val="center"/>
        <w:rPr>
          <w:sz w:val="26"/>
          <w:szCs w:val="26"/>
        </w:rPr>
      </w:pPr>
      <w:r>
        <w:rPr>
          <w:b/>
          <w:w w:val="101"/>
          <w:sz w:val="26"/>
          <w:szCs w:val="26"/>
        </w:rPr>
        <w:t>A.</w:t>
      </w:r>
      <w:r>
        <w:rPr>
          <w:b/>
          <w:sz w:val="26"/>
          <w:szCs w:val="26"/>
        </w:rPr>
        <w:t xml:space="preserve">      </w:t>
      </w:r>
      <w:r>
        <w:rPr>
          <w:b/>
          <w:w w:val="101"/>
          <w:sz w:val="26"/>
          <w:szCs w:val="26"/>
        </w:rPr>
        <w:t>G</w:t>
      </w:r>
      <w:r>
        <w:rPr>
          <w:b/>
          <w:w w:val="103"/>
          <w:sz w:val="21"/>
          <w:szCs w:val="21"/>
        </w:rPr>
        <w:t>ENERAL</w:t>
      </w:r>
      <w:r>
        <w:rPr>
          <w:b/>
          <w:w w:val="101"/>
          <w:sz w:val="26"/>
          <w:szCs w:val="26"/>
        </w:rPr>
        <w:t>...............................................................................................28</w:t>
      </w:r>
    </w:p>
    <w:p w:rsidR="00300549" w:rsidRDefault="00300549">
      <w:pPr>
        <w:spacing w:before="3" w:line="100" w:lineRule="exact"/>
        <w:rPr>
          <w:sz w:val="11"/>
          <w:szCs w:val="11"/>
        </w:rPr>
      </w:pPr>
    </w:p>
    <w:p w:rsidR="00300549" w:rsidRDefault="00BF290C">
      <w:pPr>
        <w:ind w:left="829"/>
        <w:rPr>
          <w:sz w:val="23"/>
          <w:szCs w:val="23"/>
        </w:rPr>
      </w:pPr>
      <w:r>
        <w:rPr>
          <w:w w:val="102"/>
          <w:sz w:val="23"/>
          <w:szCs w:val="23"/>
        </w:rPr>
        <w:t>1.</w:t>
      </w:r>
      <w:r>
        <w:rPr>
          <w:sz w:val="23"/>
          <w:szCs w:val="23"/>
        </w:rPr>
        <w:t xml:space="preserve">     </w:t>
      </w:r>
      <w:r>
        <w:rPr>
          <w:w w:val="102"/>
          <w:sz w:val="23"/>
          <w:szCs w:val="23"/>
        </w:rPr>
        <w:t>Introduction</w:t>
      </w:r>
      <w:r>
        <w:rPr>
          <w:sz w:val="23"/>
          <w:szCs w:val="23"/>
        </w:rPr>
        <w:t xml:space="preserve"> </w:t>
      </w:r>
      <w:r>
        <w:rPr>
          <w:w w:val="102"/>
          <w:sz w:val="23"/>
          <w:szCs w:val="23"/>
        </w:rPr>
        <w:t>.....................................................................................................</w:t>
      </w:r>
      <w:r>
        <w:rPr>
          <w:sz w:val="23"/>
          <w:szCs w:val="23"/>
        </w:rPr>
        <w:t xml:space="preserve"> </w:t>
      </w:r>
      <w:r>
        <w:rPr>
          <w:w w:val="102"/>
          <w:sz w:val="23"/>
          <w:szCs w:val="23"/>
        </w:rPr>
        <w:t>28</w:t>
      </w:r>
    </w:p>
    <w:p w:rsidR="00300549" w:rsidRDefault="00300549">
      <w:pPr>
        <w:spacing w:before="9" w:line="100" w:lineRule="exact"/>
        <w:rPr>
          <w:sz w:val="11"/>
          <w:szCs w:val="11"/>
        </w:rPr>
      </w:pPr>
    </w:p>
    <w:p w:rsidR="00300549" w:rsidRDefault="00BF290C">
      <w:pPr>
        <w:ind w:left="829"/>
        <w:rPr>
          <w:sz w:val="23"/>
          <w:szCs w:val="23"/>
        </w:rPr>
      </w:pPr>
      <w:r>
        <w:rPr>
          <w:w w:val="102"/>
          <w:sz w:val="23"/>
          <w:szCs w:val="23"/>
        </w:rPr>
        <w:t>2.</w:t>
      </w:r>
      <w:r>
        <w:rPr>
          <w:sz w:val="23"/>
          <w:szCs w:val="23"/>
        </w:rPr>
        <w:t xml:space="preserve">     </w:t>
      </w:r>
      <w:r>
        <w:rPr>
          <w:w w:val="102"/>
          <w:sz w:val="23"/>
          <w:szCs w:val="23"/>
        </w:rPr>
        <w:t>Conflict</w:t>
      </w:r>
      <w:r>
        <w:rPr>
          <w:sz w:val="23"/>
          <w:szCs w:val="23"/>
        </w:rPr>
        <w:t xml:space="preserve"> </w:t>
      </w:r>
      <w:r>
        <w:rPr>
          <w:w w:val="102"/>
          <w:sz w:val="23"/>
          <w:szCs w:val="23"/>
        </w:rPr>
        <w:t>of</w:t>
      </w:r>
      <w:r>
        <w:rPr>
          <w:sz w:val="23"/>
          <w:szCs w:val="23"/>
        </w:rPr>
        <w:t xml:space="preserve"> </w:t>
      </w:r>
      <w:r>
        <w:rPr>
          <w:w w:val="102"/>
          <w:sz w:val="23"/>
          <w:szCs w:val="23"/>
        </w:rPr>
        <w:t>Interest...........................................................................................</w:t>
      </w:r>
      <w:r>
        <w:rPr>
          <w:sz w:val="23"/>
          <w:szCs w:val="23"/>
        </w:rPr>
        <w:t xml:space="preserve"> </w:t>
      </w:r>
      <w:r>
        <w:rPr>
          <w:w w:val="102"/>
          <w:sz w:val="23"/>
          <w:szCs w:val="23"/>
        </w:rPr>
        <w:t>28</w:t>
      </w:r>
    </w:p>
    <w:p w:rsidR="00300549" w:rsidRDefault="00300549">
      <w:pPr>
        <w:spacing w:before="9" w:line="100" w:lineRule="exact"/>
        <w:rPr>
          <w:sz w:val="11"/>
          <w:szCs w:val="11"/>
        </w:rPr>
      </w:pPr>
    </w:p>
    <w:p w:rsidR="00300549" w:rsidRDefault="00BF290C">
      <w:pPr>
        <w:ind w:left="829"/>
        <w:rPr>
          <w:sz w:val="23"/>
          <w:szCs w:val="23"/>
        </w:rPr>
      </w:pPr>
      <w:r>
        <w:rPr>
          <w:w w:val="102"/>
          <w:sz w:val="23"/>
          <w:szCs w:val="23"/>
        </w:rPr>
        <w:t>3.</w:t>
      </w:r>
      <w:r>
        <w:rPr>
          <w:sz w:val="23"/>
          <w:szCs w:val="23"/>
        </w:rPr>
        <w:t xml:space="preserve">     </w:t>
      </w:r>
      <w:r>
        <w:rPr>
          <w:w w:val="102"/>
          <w:sz w:val="23"/>
          <w:szCs w:val="23"/>
        </w:rPr>
        <w:t>Corrupt,</w:t>
      </w:r>
      <w:r>
        <w:rPr>
          <w:sz w:val="23"/>
          <w:szCs w:val="23"/>
        </w:rPr>
        <w:t xml:space="preserve"> </w:t>
      </w:r>
      <w:r>
        <w:rPr>
          <w:w w:val="102"/>
          <w:sz w:val="23"/>
          <w:szCs w:val="23"/>
        </w:rPr>
        <w:t>Fraudulent,</w:t>
      </w:r>
      <w:r>
        <w:rPr>
          <w:sz w:val="23"/>
          <w:szCs w:val="23"/>
        </w:rPr>
        <w:t xml:space="preserve"> </w:t>
      </w:r>
      <w:r>
        <w:rPr>
          <w:w w:val="102"/>
          <w:sz w:val="23"/>
          <w:szCs w:val="23"/>
        </w:rPr>
        <w:t>Collusive,</w:t>
      </w:r>
      <w:r>
        <w:rPr>
          <w:sz w:val="23"/>
          <w:szCs w:val="23"/>
        </w:rPr>
        <w:t xml:space="preserve"> </w:t>
      </w:r>
      <w:r>
        <w:rPr>
          <w:w w:val="102"/>
          <w:sz w:val="23"/>
          <w:szCs w:val="23"/>
        </w:rPr>
        <w:t>and</w:t>
      </w:r>
      <w:r>
        <w:rPr>
          <w:sz w:val="23"/>
          <w:szCs w:val="23"/>
        </w:rPr>
        <w:t xml:space="preserve"> </w:t>
      </w:r>
      <w:r>
        <w:rPr>
          <w:w w:val="102"/>
          <w:sz w:val="23"/>
          <w:szCs w:val="23"/>
        </w:rPr>
        <w:t>Coercive</w:t>
      </w:r>
      <w:r>
        <w:rPr>
          <w:sz w:val="23"/>
          <w:szCs w:val="23"/>
        </w:rPr>
        <w:t xml:space="preserve"> </w:t>
      </w:r>
      <w:r>
        <w:rPr>
          <w:w w:val="102"/>
          <w:sz w:val="23"/>
          <w:szCs w:val="23"/>
        </w:rPr>
        <w:t>Practices....................................</w:t>
      </w:r>
      <w:r>
        <w:rPr>
          <w:sz w:val="23"/>
          <w:szCs w:val="23"/>
        </w:rPr>
        <w:t xml:space="preserve"> </w:t>
      </w:r>
      <w:r>
        <w:rPr>
          <w:w w:val="102"/>
          <w:sz w:val="23"/>
          <w:szCs w:val="23"/>
        </w:rPr>
        <w:t>30</w:t>
      </w:r>
    </w:p>
    <w:p w:rsidR="00300549" w:rsidRDefault="00300549">
      <w:pPr>
        <w:spacing w:before="9" w:line="100" w:lineRule="exact"/>
        <w:rPr>
          <w:sz w:val="11"/>
          <w:szCs w:val="11"/>
        </w:rPr>
      </w:pPr>
    </w:p>
    <w:p w:rsidR="00300549" w:rsidRDefault="00BF290C">
      <w:pPr>
        <w:ind w:left="829"/>
        <w:rPr>
          <w:sz w:val="23"/>
          <w:szCs w:val="23"/>
        </w:rPr>
      </w:pPr>
      <w:r>
        <w:rPr>
          <w:w w:val="102"/>
          <w:sz w:val="23"/>
          <w:szCs w:val="23"/>
        </w:rPr>
        <w:t>4.</w:t>
      </w:r>
      <w:r>
        <w:rPr>
          <w:sz w:val="23"/>
          <w:szCs w:val="23"/>
        </w:rPr>
        <w:t xml:space="preserve">     </w:t>
      </w:r>
      <w:r>
        <w:rPr>
          <w:w w:val="102"/>
          <w:sz w:val="23"/>
          <w:szCs w:val="23"/>
        </w:rPr>
        <w:t>Consultant’s</w:t>
      </w:r>
      <w:r>
        <w:rPr>
          <w:sz w:val="23"/>
          <w:szCs w:val="23"/>
        </w:rPr>
        <w:t xml:space="preserve"> </w:t>
      </w:r>
      <w:r>
        <w:rPr>
          <w:w w:val="102"/>
          <w:sz w:val="23"/>
          <w:szCs w:val="23"/>
        </w:rPr>
        <w:t>Responsibilities</w:t>
      </w:r>
      <w:r>
        <w:rPr>
          <w:sz w:val="23"/>
          <w:szCs w:val="23"/>
        </w:rPr>
        <w:t xml:space="preserve"> </w:t>
      </w:r>
      <w:r>
        <w:rPr>
          <w:w w:val="102"/>
          <w:sz w:val="23"/>
          <w:szCs w:val="23"/>
        </w:rPr>
        <w:t>...........................................................................</w:t>
      </w:r>
      <w:r>
        <w:rPr>
          <w:sz w:val="23"/>
          <w:szCs w:val="23"/>
        </w:rPr>
        <w:t xml:space="preserve"> </w:t>
      </w:r>
      <w:r>
        <w:rPr>
          <w:w w:val="102"/>
          <w:sz w:val="23"/>
          <w:szCs w:val="23"/>
        </w:rPr>
        <w:t>31</w:t>
      </w:r>
    </w:p>
    <w:p w:rsidR="00300549" w:rsidRDefault="00300549">
      <w:pPr>
        <w:spacing w:before="9" w:line="100" w:lineRule="exact"/>
        <w:rPr>
          <w:sz w:val="11"/>
          <w:szCs w:val="11"/>
        </w:rPr>
      </w:pPr>
    </w:p>
    <w:p w:rsidR="00300549" w:rsidRDefault="00BF290C">
      <w:pPr>
        <w:ind w:left="829"/>
        <w:rPr>
          <w:sz w:val="23"/>
          <w:szCs w:val="23"/>
        </w:rPr>
      </w:pPr>
      <w:r>
        <w:rPr>
          <w:w w:val="102"/>
          <w:sz w:val="23"/>
          <w:szCs w:val="23"/>
        </w:rPr>
        <w:t>5.</w:t>
      </w:r>
      <w:r>
        <w:rPr>
          <w:sz w:val="23"/>
          <w:szCs w:val="23"/>
        </w:rPr>
        <w:t xml:space="preserve">     </w:t>
      </w:r>
      <w:r>
        <w:rPr>
          <w:w w:val="102"/>
          <w:sz w:val="23"/>
          <w:szCs w:val="23"/>
        </w:rPr>
        <w:t>Origin</w:t>
      </w:r>
      <w:r>
        <w:rPr>
          <w:sz w:val="23"/>
          <w:szCs w:val="23"/>
        </w:rPr>
        <w:t xml:space="preserve"> </w:t>
      </w:r>
      <w:r>
        <w:rPr>
          <w:w w:val="102"/>
          <w:sz w:val="23"/>
          <w:szCs w:val="23"/>
        </w:rPr>
        <w:t>of</w:t>
      </w:r>
      <w:r>
        <w:rPr>
          <w:sz w:val="23"/>
          <w:szCs w:val="23"/>
        </w:rPr>
        <w:t xml:space="preserve"> </w:t>
      </w:r>
      <w:r>
        <w:rPr>
          <w:w w:val="102"/>
          <w:sz w:val="23"/>
          <w:szCs w:val="23"/>
        </w:rPr>
        <w:t>Associated</w:t>
      </w:r>
      <w:r>
        <w:rPr>
          <w:sz w:val="23"/>
          <w:szCs w:val="23"/>
        </w:rPr>
        <w:t xml:space="preserve"> </w:t>
      </w:r>
      <w:r>
        <w:rPr>
          <w:w w:val="102"/>
          <w:sz w:val="23"/>
          <w:szCs w:val="23"/>
        </w:rPr>
        <w:t>Goods</w:t>
      </w:r>
      <w:r>
        <w:rPr>
          <w:sz w:val="23"/>
          <w:szCs w:val="23"/>
        </w:rPr>
        <w:t xml:space="preserve"> </w:t>
      </w:r>
      <w:r>
        <w:rPr>
          <w:w w:val="102"/>
          <w:sz w:val="23"/>
          <w:szCs w:val="23"/>
        </w:rPr>
        <w:t>.............................................................................</w:t>
      </w:r>
      <w:r>
        <w:rPr>
          <w:sz w:val="23"/>
          <w:szCs w:val="23"/>
        </w:rPr>
        <w:t xml:space="preserve"> </w:t>
      </w:r>
      <w:r>
        <w:rPr>
          <w:w w:val="102"/>
          <w:sz w:val="23"/>
          <w:szCs w:val="23"/>
        </w:rPr>
        <w:t>32</w:t>
      </w:r>
    </w:p>
    <w:p w:rsidR="00300549" w:rsidRDefault="00300549">
      <w:pPr>
        <w:spacing w:before="9" w:line="100" w:lineRule="exact"/>
        <w:rPr>
          <w:sz w:val="11"/>
          <w:szCs w:val="11"/>
        </w:rPr>
      </w:pPr>
    </w:p>
    <w:p w:rsidR="00300549" w:rsidRDefault="00BF290C">
      <w:pPr>
        <w:ind w:left="829"/>
        <w:rPr>
          <w:sz w:val="23"/>
          <w:szCs w:val="23"/>
        </w:rPr>
      </w:pPr>
      <w:r>
        <w:rPr>
          <w:w w:val="102"/>
          <w:sz w:val="23"/>
          <w:szCs w:val="23"/>
        </w:rPr>
        <w:t>6.</w:t>
      </w:r>
      <w:r>
        <w:rPr>
          <w:sz w:val="23"/>
          <w:szCs w:val="23"/>
        </w:rPr>
        <w:t xml:space="preserve">     </w:t>
      </w:r>
      <w:r>
        <w:rPr>
          <w:w w:val="102"/>
          <w:sz w:val="23"/>
          <w:szCs w:val="23"/>
        </w:rPr>
        <w:t>Subcontracts</w:t>
      </w:r>
      <w:r>
        <w:rPr>
          <w:sz w:val="23"/>
          <w:szCs w:val="23"/>
        </w:rPr>
        <w:t xml:space="preserve"> </w:t>
      </w:r>
      <w:r>
        <w:rPr>
          <w:w w:val="102"/>
          <w:sz w:val="23"/>
          <w:szCs w:val="23"/>
        </w:rPr>
        <w:t>....................................................................................................</w:t>
      </w:r>
      <w:r>
        <w:rPr>
          <w:sz w:val="23"/>
          <w:szCs w:val="23"/>
        </w:rPr>
        <w:t xml:space="preserve"> </w:t>
      </w:r>
      <w:r>
        <w:rPr>
          <w:w w:val="102"/>
          <w:sz w:val="23"/>
          <w:szCs w:val="23"/>
        </w:rPr>
        <w:t>33</w:t>
      </w:r>
    </w:p>
    <w:p w:rsidR="00300549" w:rsidRDefault="00300549">
      <w:pPr>
        <w:spacing w:before="5" w:line="120" w:lineRule="exact"/>
        <w:rPr>
          <w:sz w:val="12"/>
          <w:szCs w:val="12"/>
        </w:rPr>
      </w:pPr>
    </w:p>
    <w:p w:rsidR="00300549" w:rsidRDefault="00BF290C">
      <w:pPr>
        <w:ind w:left="112" w:right="132"/>
        <w:jc w:val="center"/>
        <w:rPr>
          <w:sz w:val="26"/>
          <w:szCs w:val="26"/>
        </w:rPr>
      </w:pPr>
      <w:r>
        <w:rPr>
          <w:b/>
          <w:w w:val="101"/>
          <w:sz w:val="26"/>
          <w:szCs w:val="26"/>
        </w:rPr>
        <w:t>B.</w:t>
      </w:r>
      <w:r>
        <w:rPr>
          <w:b/>
          <w:sz w:val="26"/>
          <w:szCs w:val="26"/>
        </w:rPr>
        <w:t xml:space="preserve">       </w:t>
      </w:r>
      <w:r>
        <w:rPr>
          <w:b/>
          <w:w w:val="101"/>
          <w:sz w:val="26"/>
          <w:szCs w:val="26"/>
        </w:rPr>
        <w:t>C</w:t>
      </w:r>
      <w:r>
        <w:rPr>
          <w:b/>
          <w:w w:val="103"/>
          <w:sz w:val="21"/>
          <w:szCs w:val="21"/>
        </w:rPr>
        <w:t>ONTENTS</w:t>
      </w:r>
      <w:r>
        <w:rPr>
          <w:b/>
          <w:sz w:val="21"/>
          <w:szCs w:val="21"/>
        </w:rPr>
        <w:t xml:space="preserve"> </w:t>
      </w:r>
      <w:r>
        <w:rPr>
          <w:b/>
          <w:w w:val="103"/>
          <w:sz w:val="21"/>
          <w:szCs w:val="21"/>
        </w:rPr>
        <w:t>OF</w:t>
      </w:r>
      <w:r>
        <w:rPr>
          <w:b/>
          <w:sz w:val="21"/>
          <w:szCs w:val="21"/>
        </w:rPr>
        <w:t xml:space="preserve"> </w:t>
      </w:r>
      <w:r>
        <w:rPr>
          <w:b/>
          <w:w w:val="101"/>
          <w:sz w:val="26"/>
          <w:szCs w:val="26"/>
        </w:rPr>
        <w:t>B</w:t>
      </w:r>
      <w:r>
        <w:rPr>
          <w:b/>
          <w:w w:val="103"/>
          <w:sz w:val="21"/>
          <w:szCs w:val="21"/>
        </w:rPr>
        <w:t>IDDING</w:t>
      </w:r>
      <w:r>
        <w:rPr>
          <w:b/>
          <w:sz w:val="21"/>
          <w:szCs w:val="21"/>
        </w:rPr>
        <w:t xml:space="preserve"> </w:t>
      </w:r>
      <w:r>
        <w:rPr>
          <w:b/>
          <w:w w:val="101"/>
          <w:sz w:val="26"/>
          <w:szCs w:val="26"/>
        </w:rPr>
        <w:t>D</w:t>
      </w:r>
      <w:r>
        <w:rPr>
          <w:b/>
          <w:w w:val="103"/>
          <w:sz w:val="21"/>
          <w:szCs w:val="21"/>
        </w:rPr>
        <w:t>OCUMENTS</w:t>
      </w:r>
      <w:r>
        <w:rPr>
          <w:b/>
          <w:sz w:val="21"/>
          <w:szCs w:val="21"/>
        </w:rPr>
        <w:t xml:space="preserve"> </w:t>
      </w:r>
      <w:r>
        <w:rPr>
          <w:b/>
          <w:w w:val="101"/>
          <w:sz w:val="26"/>
          <w:szCs w:val="26"/>
        </w:rPr>
        <w:t>....................................................33</w:t>
      </w:r>
    </w:p>
    <w:p w:rsidR="00300549" w:rsidRDefault="00300549">
      <w:pPr>
        <w:spacing w:line="100" w:lineRule="exact"/>
        <w:rPr>
          <w:sz w:val="11"/>
          <w:szCs w:val="11"/>
        </w:rPr>
      </w:pPr>
    </w:p>
    <w:p w:rsidR="00300549" w:rsidRDefault="00BF290C">
      <w:pPr>
        <w:ind w:left="829"/>
        <w:rPr>
          <w:sz w:val="23"/>
          <w:szCs w:val="23"/>
        </w:rPr>
      </w:pPr>
      <w:r>
        <w:rPr>
          <w:w w:val="102"/>
          <w:sz w:val="23"/>
          <w:szCs w:val="23"/>
        </w:rPr>
        <w:t>7.</w:t>
      </w:r>
      <w:r>
        <w:rPr>
          <w:sz w:val="23"/>
          <w:szCs w:val="23"/>
        </w:rPr>
        <w:t xml:space="preserve">     </w:t>
      </w:r>
      <w:r>
        <w:rPr>
          <w:w w:val="102"/>
          <w:sz w:val="23"/>
          <w:szCs w:val="23"/>
        </w:rPr>
        <w:t>Pre-Bid</w:t>
      </w:r>
      <w:r>
        <w:rPr>
          <w:sz w:val="23"/>
          <w:szCs w:val="23"/>
        </w:rPr>
        <w:t xml:space="preserve"> </w:t>
      </w:r>
      <w:r>
        <w:rPr>
          <w:w w:val="102"/>
          <w:sz w:val="23"/>
          <w:szCs w:val="23"/>
        </w:rPr>
        <w:t>Conference..........................................................................................</w:t>
      </w:r>
      <w:r>
        <w:rPr>
          <w:sz w:val="23"/>
          <w:szCs w:val="23"/>
        </w:rPr>
        <w:t xml:space="preserve"> </w:t>
      </w:r>
      <w:r>
        <w:rPr>
          <w:w w:val="102"/>
          <w:sz w:val="23"/>
          <w:szCs w:val="23"/>
        </w:rPr>
        <w:t>33</w:t>
      </w:r>
    </w:p>
    <w:p w:rsidR="00300549" w:rsidRDefault="00300549">
      <w:pPr>
        <w:spacing w:before="9" w:line="100" w:lineRule="exact"/>
        <w:rPr>
          <w:sz w:val="11"/>
          <w:szCs w:val="11"/>
        </w:rPr>
      </w:pPr>
    </w:p>
    <w:p w:rsidR="00300549" w:rsidRDefault="00BF290C">
      <w:pPr>
        <w:ind w:left="829"/>
        <w:rPr>
          <w:sz w:val="23"/>
          <w:szCs w:val="23"/>
        </w:rPr>
      </w:pPr>
      <w:r>
        <w:rPr>
          <w:w w:val="102"/>
          <w:sz w:val="23"/>
          <w:szCs w:val="23"/>
        </w:rPr>
        <w:t>8.</w:t>
      </w:r>
      <w:r>
        <w:rPr>
          <w:sz w:val="23"/>
          <w:szCs w:val="23"/>
        </w:rPr>
        <w:t xml:space="preserve">     </w:t>
      </w:r>
      <w:r>
        <w:rPr>
          <w:w w:val="102"/>
          <w:sz w:val="23"/>
          <w:szCs w:val="23"/>
        </w:rPr>
        <w:t>Clarifications</w:t>
      </w:r>
      <w:r>
        <w:rPr>
          <w:sz w:val="23"/>
          <w:szCs w:val="23"/>
        </w:rPr>
        <w:t xml:space="preserve"> </w:t>
      </w:r>
      <w:r>
        <w:rPr>
          <w:w w:val="102"/>
          <w:sz w:val="23"/>
          <w:szCs w:val="23"/>
        </w:rPr>
        <w:t>and</w:t>
      </w:r>
      <w:r>
        <w:rPr>
          <w:sz w:val="23"/>
          <w:szCs w:val="23"/>
        </w:rPr>
        <w:t xml:space="preserve"> </w:t>
      </w:r>
      <w:r>
        <w:rPr>
          <w:w w:val="102"/>
          <w:sz w:val="23"/>
          <w:szCs w:val="23"/>
        </w:rPr>
        <w:t>Amendments</w:t>
      </w:r>
      <w:r>
        <w:rPr>
          <w:sz w:val="23"/>
          <w:szCs w:val="23"/>
        </w:rPr>
        <w:t xml:space="preserve"> </w:t>
      </w:r>
      <w:r>
        <w:rPr>
          <w:w w:val="102"/>
          <w:sz w:val="23"/>
          <w:szCs w:val="23"/>
        </w:rPr>
        <w:t>to</w:t>
      </w:r>
      <w:r>
        <w:rPr>
          <w:sz w:val="23"/>
          <w:szCs w:val="23"/>
        </w:rPr>
        <w:t xml:space="preserve"> </w:t>
      </w:r>
      <w:r>
        <w:rPr>
          <w:w w:val="102"/>
          <w:sz w:val="23"/>
          <w:szCs w:val="23"/>
        </w:rPr>
        <w:t>Bidding</w:t>
      </w:r>
      <w:r>
        <w:rPr>
          <w:sz w:val="23"/>
          <w:szCs w:val="23"/>
        </w:rPr>
        <w:t xml:space="preserve"> </w:t>
      </w:r>
      <w:r>
        <w:rPr>
          <w:w w:val="102"/>
          <w:sz w:val="23"/>
          <w:szCs w:val="23"/>
        </w:rPr>
        <w:t>Documents</w:t>
      </w:r>
      <w:r>
        <w:rPr>
          <w:sz w:val="23"/>
          <w:szCs w:val="23"/>
        </w:rPr>
        <w:t xml:space="preserve"> </w:t>
      </w:r>
      <w:r>
        <w:rPr>
          <w:w w:val="102"/>
          <w:sz w:val="23"/>
          <w:szCs w:val="23"/>
        </w:rPr>
        <w:t>...................................</w:t>
      </w:r>
      <w:r>
        <w:rPr>
          <w:sz w:val="23"/>
          <w:szCs w:val="23"/>
        </w:rPr>
        <w:t xml:space="preserve"> </w:t>
      </w:r>
      <w:r>
        <w:rPr>
          <w:w w:val="102"/>
          <w:sz w:val="23"/>
          <w:szCs w:val="23"/>
        </w:rPr>
        <w:t>33</w:t>
      </w:r>
    </w:p>
    <w:p w:rsidR="00300549" w:rsidRDefault="00300549">
      <w:pPr>
        <w:spacing w:before="5" w:line="120" w:lineRule="exact"/>
        <w:rPr>
          <w:sz w:val="12"/>
          <w:szCs w:val="12"/>
        </w:rPr>
      </w:pPr>
    </w:p>
    <w:p w:rsidR="00300549" w:rsidRDefault="00BF290C">
      <w:pPr>
        <w:ind w:left="112" w:right="132"/>
        <w:jc w:val="center"/>
        <w:rPr>
          <w:sz w:val="26"/>
          <w:szCs w:val="26"/>
        </w:rPr>
      </w:pPr>
      <w:r>
        <w:rPr>
          <w:b/>
          <w:w w:val="101"/>
          <w:sz w:val="26"/>
          <w:szCs w:val="26"/>
        </w:rPr>
        <w:t>C.</w:t>
      </w:r>
      <w:r>
        <w:rPr>
          <w:b/>
          <w:sz w:val="26"/>
          <w:szCs w:val="26"/>
        </w:rPr>
        <w:t xml:space="preserve">      </w:t>
      </w:r>
      <w:r>
        <w:rPr>
          <w:b/>
          <w:w w:val="101"/>
          <w:sz w:val="26"/>
          <w:szCs w:val="26"/>
        </w:rPr>
        <w:t>P</w:t>
      </w:r>
      <w:r>
        <w:rPr>
          <w:b/>
          <w:w w:val="103"/>
          <w:sz w:val="21"/>
          <w:szCs w:val="21"/>
        </w:rPr>
        <w:t>REPARATION</w:t>
      </w:r>
      <w:r>
        <w:rPr>
          <w:b/>
          <w:sz w:val="21"/>
          <w:szCs w:val="21"/>
        </w:rPr>
        <w:t xml:space="preserve"> </w:t>
      </w:r>
      <w:r>
        <w:rPr>
          <w:b/>
          <w:w w:val="103"/>
          <w:sz w:val="21"/>
          <w:szCs w:val="21"/>
        </w:rPr>
        <w:t>OF</w:t>
      </w:r>
      <w:r>
        <w:rPr>
          <w:b/>
          <w:sz w:val="21"/>
          <w:szCs w:val="21"/>
        </w:rPr>
        <w:t xml:space="preserve"> </w:t>
      </w:r>
      <w:r>
        <w:rPr>
          <w:b/>
          <w:w w:val="101"/>
          <w:sz w:val="26"/>
          <w:szCs w:val="26"/>
        </w:rPr>
        <w:t>B</w:t>
      </w:r>
      <w:r>
        <w:rPr>
          <w:b/>
          <w:w w:val="103"/>
          <w:sz w:val="21"/>
          <w:szCs w:val="21"/>
        </w:rPr>
        <w:t>IDS</w:t>
      </w:r>
      <w:r>
        <w:rPr>
          <w:b/>
          <w:sz w:val="21"/>
          <w:szCs w:val="21"/>
        </w:rPr>
        <w:t xml:space="preserve"> </w:t>
      </w:r>
      <w:r>
        <w:rPr>
          <w:b/>
          <w:w w:val="101"/>
          <w:sz w:val="26"/>
          <w:szCs w:val="26"/>
        </w:rPr>
        <w:t>..........................................................................34</w:t>
      </w:r>
    </w:p>
    <w:p w:rsidR="00300549" w:rsidRDefault="00300549">
      <w:pPr>
        <w:spacing w:line="100" w:lineRule="exact"/>
        <w:rPr>
          <w:sz w:val="11"/>
          <w:szCs w:val="11"/>
        </w:rPr>
      </w:pPr>
    </w:p>
    <w:p w:rsidR="00300549" w:rsidRDefault="00BF290C">
      <w:pPr>
        <w:ind w:left="829"/>
        <w:rPr>
          <w:sz w:val="23"/>
          <w:szCs w:val="23"/>
        </w:rPr>
      </w:pPr>
      <w:r>
        <w:rPr>
          <w:w w:val="102"/>
          <w:sz w:val="23"/>
          <w:szCs w:val="23"/>
        </w:rPr>
        <w:t>9.</w:t>
      </w:r>
      <w:r>
        <w:rPr>
          <w:sz w:val="23"/>
          <w:szCs w:val="23"/>
        </w:rPr>
        <w:t xml:space="preserve">     </w:t>
      </w:r>
      <w:r>
        <w:rPr>
          <w:w w:val="102"/>
          <w:sz w:val="23"/>
          <w:szCs w:val="23"/>
        </w:rPr>
        <w:t>Language</w:t>
      </w:r>
      <w:r>
        <w:rPr>
          <w:sz w:val="23"/>
          <w:szCs w:val="23"/>
        </w:rPr>
        <w:t xml:space="preserve"> </w:t>
      </w:r>
      <w:r>
        <w:rPr>
          <w:w w:val="102"/>
          <w:sz w:val="23"/>
          <w:szCs w:val="23"/>
        </w:rPr>
        <w:t>of</w:t>
      </w:r>
      <w:r>
        <w:rPr>
          <w:sz w:val="23"/>
          <w:szCs w:val="23"/>
        </w:rPr>
        <w:t xml:space="preserve"> </w:t>
      </w:r>
      <w:r>
        <w:rPr>
          <w:w w:val="102"/>
          <w:sz w:val="23"/>
          <w:szCs w:val="23"/>
        </w:rPr>
        <w:t>Bids.............................................................................................</w:t>
      </w:r>
      <w:r>
        <w:rPr>
          <w:sz w:val="23"/>
          <w:szCs w:val="23"/>
        </w:rPr>
        <w:t xml:space="preserve"> </w:t>
      </w:r>
      <w:r>
        <w:rPr>
          <w:w w:val="102"/>
          <w:sz w:val="23"/>
          <w:szCs w:val="23"/>
        </w:rPr>
        <w:t>34</w:t>
      </w:r>
    </w:p>
    <w:p w:rsidR="00300549" w:rsidRDefault="00300549">
      <w:pPr>
        <w:spacing w:before="9" w:line="100" w:lineRule="exact"/>
        <w:rPr>
          <w:sz w:val="11"/>
          <w:szCs w:val="11"/>
        </w:rPr>
      </w:pPr>
    </w:p>
    <w:p w:rsidR="00300549" w:rsidRDefault="00BF290C">
      <w:pPr>
        <w:ind w:left="829"/>
        <w:rPr>
          <w:sz w:val="23"/>
          <w:szCs w:val="23"/>
        </w:rPr>
      </w:pPr>
      <w:r>
        <w:rPr>
          <w:w w:val="102"/>
          <w:sz w:val="23"/>
          <w:szCs w:val="23"/>
        </w:rPr>
        <w:t>10.</w:t>
      </w:r>
      <w:r>
        <w:rPr>
          <w:sz w:val="23"/>
          <w:szCs w:val="23"/>
        </w:rPr>
        <w:t xml:space="preserve">    </w:t>
      </w:r>
      <w:r>
        <w:rPr>
          <w:w w:val="102"/>
          <w:sz w:val="23"/>
          <w:szCs w:val="23"/>
        </w:rPr>
        <w:t>Documents</w:t>
      </w:r>
      <w:r>
        <w:rPr>
          <w:sz w:val="23"/>
          <w:szCs w:val="23"/>
        </w:rPr>
        <w:t xml:space="preserve"> </w:t>
      </w:r>
      <w:r>
        <w:rPr>
          <w:w w:val="102"/>
          <w:sz w:val="23"/>
          <w:szCs w:val="23"/>
        </w:rPr>
        <w:t>Comprising</w:t>
      </w:r>
      <w:r>
        <w:rPr>
          <w:sz w:val="23"/>
          <w:szCs w:val="23"/>
        </w:rPr>
        <w:t xml:space="preserve"> </w:t>
      </w:r>
      <w:r>
        <w:rPr>
          <w:w w:val="102"/>
          <w:sz w:val="23"/>
          <w:szCs w:val="23"/>
        </w:rPr>
        <w:t>the</w:t>
      </w:r>
      <w:r>
        <w:rPr>
          <w:sz w:val="23"/>
          <w:szCs w:val="23"/>
        </w:rPr>
        <w:t xml:space="preserve"> </w:t>
      </w:r>
      <w:r>
        <w:rPr>
          <w:w w:val="102"/>
          <w:sz w:val="23"/>
          <w:szCs w:val="23"/>
        </w:rPr>
        <w:t>Bid:</w:t>
      </w:r>
      <w:r>
        <w:rPr>
          <w:sz w:val="23"/>
          <w:szCs w:val="23"/>
        </w:rPr>
        <w:t xml:space="preserve"> </w:t>
      </w:r>
      <w:r>
        <w:rPr>
          <w:w w:val="102"/>
          <w:sz w:val="23"/>
          <w:szCs w:val="23"/>
        </w:rPr>
        <w:t>Technical</w:t>
      </w:r>
      <w:r>
        <w:rPr>
          <w:sz w:val="23"/>
          <w:szCs w:val="23"/>
        </w:rPr>
        <w:t xml:space="preserve"> </w:t>
      </w:r>
      <w:r>
        <w:rPr>
          <w:w w:val="102"/>
          <w:sz w:val="23"/>
          <w:szCs w:val="23"/>
        </w:rPr>
        <w:t>Proposal.......................................</w:t>
      </w:r>
      <w:r>
        <w:rPr>
          <w:sz w:val="23"/>
          <w:szCs w:val="23"/>
        </w:rPr>
        <w:t xml:space="preserve"> </w:t>
      </w:r>
      <w:r>
        <w:rPr>
          <w:w w:val="102"/>
          <w:sz w:val="23"/>
          <w:szCs w:val="23"/>
        </w:rPr>
        <w:t>34</w:t>
      </w:r>
    </w:p>
    <w:p w:rsidR="00300549" w:rsidRDefault="00300549">
      <w:pPr>
        <w:spacing w:before="9" w:line="100" w:lineRule="exact"/>
        <w:rPr>
          <w:sz w:val="11"/>
          <w:szCs w:val="11"/>
        </w:rPr>
      </w:pPr>
    </w:p>
    <w:p w:rsidR="00300549" w:rsidRDefault="00BF290C">
      <w:pPr>
        <w:ind w:left="829"/>
        <w:rPr>
          <w:sz w:val="23"/>
          <w:szCs w:val="23"/>
        </w:rPr>
      </w:pPr>
      <w:r>
        <w:rPr>
          <w:w w:val="102"/>
          <w:sz w:val="23"/>
          <w:szCs w:val="23"/>
        </w:rPr>
        <w:t>11.</w:t>
      </w:r>
      <w:r>
        <w:rPr>
          <w:sz w:val="23"/>
          <w:szCs w:val="23"/>
        </w:rPr>
        <w:t xml:space="preserve">    </w:t>
      </w:r>
      <w:r>
        <w:rPr>
          <w:w w:val="102"/>
          <w:sz w:val="23"/>
          <w:szCs w:val="23"/>
        </w:rPr>
        <w:t>Documents</w:t>
      </w:r>
      <w:r>
        <w:rPr>
          <w:sz w:val="23"/>
          <w:szCs w:val="23"/>
        </w:rPr>
        <w:t xml:space="preserve"> </w:t>
      </w:r>
      <w:r>
        <w:rPr>
          <w:w w:val="102"/>
          <w:sz w:val="23"/>
          <w:szCs w:val="23"/>
        </w:rPr>
        <w:t>Comprising</w:t>
      </w:r>
      <w:r>
        <w:rPr>
          <w:sz w:val="23"/>
          <w:szCs w:val="23"/>
        </w:rPr>
        <w:t xml:space="preserve"> </w:t>
      </w:r>
      <w:r>
        <w:rPr>
          <w:w w:val="102"/>
          <w:sz w:val="23"/>
          <w:szCs w:val="23"/>
        </w:rPr>
        <w:t>the</w:t>
      </w:r>
      <w:r>
        <w:rPr>
          <w:sz w:val="23"/>
          <w:szCs w:val="23"/>
        </w:rPr>
        <w:t xml:space="preserve"> </w:t>
      </w:r>
      <w:r>
        <w:rPr>
          <w:w w:val="102"/>
          <w:sz w:val="23"/>
          <w:szCs w:val="23"/>
        </w:rPr>
        <w:t>Bid:</w:t>
      </w:r>
      <w:r>
        <w:rPr>
          <w:sz w:val="23"/>
          <w:szCs w:val="23"/>
        </w:rPr>
        <w:t xml:space="preserve"> </w:t>
      </w:r>
      <w:r>
        <w:rPr>
          <w:w w:val="102"/>
          <w:sz w:val="23"/>
          <w:szCs w:val="23"/>
        </w:rPr>
        <w:t>Financial</w:t>
      </w:r>
      <w:r>
        <w:rPr>
          <w:sz w:val="23"/>
          <w:szCs w:val="23"/>
        </w:rPr>
        <w:t xml:space="preserve"> </w:t>
      </w:r>
      <w:r>
        <w:rPr>
          <w:w w:val="102"/>
          <w:sz w:val="23"/>
          <w:szCs w:val="23"/>
        </w:rPr>
        <w:t>Proposal........................................</w:t>
      </w:r>
      <w:r>
        <w:rPr>
          <w:sz w:val="23"/>
          <w:szCs w:val="23"/>
        </w:rPr>
        <w:t xml:space="preserve"> </w:t>
      </w:r>
      <w:r>
        <w:rPr>
          <w:w w:val="102"/>
          <w:sz w:val="23"/>
          <w:szCs w:val="23"/>
        </w:rPr>
        <w:t>36</w:t>
      </w:r>
    </w:p>
    <w:p w:rsidR="00300549" w:rsidRDefault="00300549">
      <w:pPr>
        <w:spacing w:before="1" w:line="120" w:lineRule="exact"/>
        <w:rPr>
          <w:sz w:val="12"/>
          <w:szCs w:val="12"/>
        </w:rPr>
      </w:pPr>
    </w:p>
    <w:p w:rsidR="00300549" w:rsidRDefault="00BF290C">
      <w:pPr>
        <w:ind w:left="829"/>
        <w:rPr>
          <w:sz w:val="23"/>
          <w:szCs w:val="23"/>
        </w:rPr>
      </w:pPr>
      <w:r>
        <w:rPr>
          <w:w w:val="102"/>
          <w:sz w:val="23"/>
          <w:szCs w:val="23"/>
        </w:rPr>
        <w:t>12.</w:t>
      </w:r>
      <w:r>
        <w:rPr>
          <w:sz w:val="23"/>
          <w:szCs w:val="23"/>
        </w:rPr>
        <w:t xml:space="preserve">    </w:t>
      </w:r>
      <w:r>
        <w:rPr>
          <w:w w:val="102"/>
          <w:sz w:val="23"/>
          <w:szCs w:val="23"/>
        </w:rPr>
        <w:t>Alternative</w:t>
      </w:r>
      <w:r>
        <w:rPr>
          <w:sz w:val="23"/>
          <w:szCs w:val="23"/>
        </w:rPr>
        <w:t xml:space="preserve"> </w:t>
      </w:r>
      <w:r>
        <w:rPr>
          <w:w w:val="102"/>
          <w:sz w:val="23"/>
          <w:szCs w:val="23"/>
        </w:rPr>
        <w:t>Bids..............................................................................................</w:t>
      </w:r>
      <w:r>
        <w:rPr>
          <w:sz w:val="23"/>
          <w:szCs w:val="23"/>
        </w:rPr>
        <w:t xml:space="preserve"> </w:t>
      </w:r>
      <w:r>
        <w:rPr>
          <w:w w:val="102"/>
          <w:sz w:val="23"/>
          <w:szCs w:val="23"/>
        </w:rPr>
        <w:t>37</w:t>
      </w:r>
    </w:p>
    <w:p w:rsidR="00300549" w:rsidRDefault="00300549">
      <w:pPr>
        <w:spacing w:before="9" w:line="100" w:lineRule="exact"/>
        <w:rPr>
          <w:sz w:val="11"/>
          <w:szCs w:val="11"/>
        </w:rPr>
      </w:pPr>
    </w:p>
    <w:p w:rsidR="00300549" w:rsidRDefault="00BF290C">
      <w:pPr>
        <w:ind w:left="829"/>
        <w:rPr>
          <w:sz w:val="23"/>
          <w:szCs w:val="23"/>
        </w:rPr>
      </w:pPr>
      <w:r>
        <w:rPr>
          <w:w w:val="102"/>
          <w:sz w:val="23"/>
          <w:szCs w:val="23"/>
        </w:rPr>
        <w:t>13.</w:t>
      </w:r>
      <w:r>
        <w:rPr>
          <w:sz w:val="23"/>
          <w:szCs w:val="23"/>
        </w:rPr>
        <w:t xml:space="preserve">    </w:t>
      </w:r>
      <w:r>
        <w:rPr>
          <w:w w:val="102"/>
          <w:sz w:val="23"/>
          <w:szCs w:val="23"/>
        </w:rPr>
        <w:t>Bid</w:t>
      </w:r>
      <w:r>
        <w:rPr>
          <w:sz w:val="23"/>
          <w:szCs w:val="23"/>
        </w:rPr>
        <w:t xml:space="preserve"> </w:t>
      </w:r>
      <w:r>
        <w:rPr>
          <w:w w:val="102"/>
          <w:sz w:val="23"/>
          <w:szCs w:val="23"/>
        </w:rPr>
        <w:t>Currencies</w:t>
      </w:r>
      <w:r>
        <w:rPr>
          <w:sz w:val="23"/>
          <w:szCs w:val="23"/>
        </w:rPr>
        <w:t xml:space="preserve"> </w:t>
      </w:r>
      <w:r>
        <w:rPr>
          <w:w w:val="102"/>
          <w:sz w:val="23"/>
          <w:szCs w:val="23"/>
        </w:rPr>
        <w:t>................................................................................................</w:t>
      </w:r>
      <w:r>
        <w:rPr>
          <w:sz w:val="23"/>
          <w:szCs w:val="23"/>
        </w:rPr>
        <w:t xml:space="preserve"> </w:t>
      </w:r>
      <w:r>
        <w:rPr>
          <w:w w:val="102"/>
          <w:sz w:val="23"/>
          <w:szCs w:val="23"/>
        </w:rPr>
        <w:t>37</w:t>
      </w:r>
    </w:p>
    <w:p w:rsidR="00300549" w:rsidRDefault="00300549">
      <w:pPr>
        <w:spacing w:before="9" w:line="100" w:lineRule="exact"/>
        <w:rPr>
          <w:sz w:val="11"/>
          <w:szCs w:val="11"/>
        </w:rPr>
      </w:pPr>
    </w:p>
    <w:p w:rsidR="00300549" w:rsidRDefault="00BF290C">
      <w:pPr>
        <w:ind w:left="829"/>
        <w:rPr>
          <w:sz w:val="23"/>
          <w:szCs w:val="23"/>
        </w:rPr>
      </w:pPr>
      <w:r>
        <w:rPr>
          <w:w w:val="102"/>
          <w:sz w:val="23"/>
          <w:szCs w:val="23"/>
        </w:rPr>
        <w:t>14.</w:t>
      </w:r>
      <w:r>
        <w:rPr>
          <w:sz w:val="23"/>
          <w:szCs w:val="23"/>
        </w:rPr>
        <w:t xml:space="preserve">    </w:t>
      </w:r>
      <w:r>
        <w:rPr>
          <w:w w:val="102"/>
          <w:sz w:val="23"/>
          <w:szCs w:val="23"/>
        </w:rPr>
        <w:t>Bid</w:t>
      </w:r>
      <w:r>
        <w:rPr>
          <w:sz w:val="23"/>
          <w:szCs w:val="23"/>
        </w:rPr>
        <w:t xml:space="preserve"> </w:t>
      </w:r>
      <w:r>
        <w:rPr>
          <w:w w:val="102"/>
          <w:sz w:val="23"/>
          <w:szCs w:val="23"/>
        </w:rPr>
        <w:t>Validity</w:t>
      </w:r>
      <w:r>
        <w:rPr>
          <w:sz w:val="23"/>
          <w:szCs w:val="23"/>
        </w:rPr>
        <w:t xml:space="preserve"> </w:t>
      </w:r>
      <w:r>
        <w:rPr>
          <w:w w:val="102"/>
          <w:sz w:val="23"/>
          <w:szCs w:val="23"/>
        </w:rPr>
        <w:t>....................................................................................................</w:t>
      </w:r>
      <w:r>
        <w:rPr>
          <w:sz w:val="23"/>
          <w:szCs w:val="23"/>
        </w:rPr>
        <w:t xml:space="preserve"> </w:t>
      </w:r>
      <w:r>
        <w:rPr>
          <w:w w:val="102"/>
          <w:sz w:val="23"/>
          <w:szCs w:val="23"/>
        </w:rPr>
        <w:t>38</w:t>
      </w:r>
    </w:p>
    <w:p w:rsidR="00300549" w:rsidRDefault="00300549">
      <w:pPr>
        <w:spacing w:before="9" w:line="100" w:lineRule="exact"/>
        <w:rPr>
          <w:sz w:val="11"/>
          <w:szCs w:val="11"/>
        </w:rPr>
      </w:pPr>
    </w:p>
    <w:p w:rsidR="00300549" w:rsidRDefault="00BF290C">
      <w:pPr>
        <w:ind w:left="829"/>
        <w:rPr>
          <w:sz w:val="23"/>
          <w:szCs w:val="23"/>
        </w:rPr>
      </w:pPr>
      <w:r>
        <w:rPr>
          <w:w w:val="102"/>
          <w:sz w:val="23"/>
          <w:szCs w:val="23"/>
        </w:rPr>
        <w:t>15.</w:t>
      </w:r>
      <w:r>
        <w:rPr>
          <w:sz w:val="23"/>
          <w:szCs w:val="23"/>
        </w:rPr>
        <w:t xml:space="preserve">    </w:t>
      </w:r>
      <w:r>
        <w:rPr>
          <w:w w:val="102"/>
          <w:sz w:val="23"/>
          <w:szCs w:val="23"/>
        </w:rPr>
        <w:t>Bid</w:t>
      </w:r>
      <w:r>
        <w:rPr>
          <w:sz w:val="23"/>
          <w:szCs w:val="23"/>
        </w:rPr>
        <w:t xml:space="preserve"> </w:t>
      </w:r>
      <w:r>
        <w:rPr>
          <w:w w:val="102"/>
          <w:sz w:val="23"/>
          <w:szCs w:val="23"/>
        </w:rPr>
        <w:t>Security....................................................................................................</w:t>
      </w:r>
      <w:r>
        <w:rPr>
          <w:sz w:val="23"/>
          <w:szCs w:val="23"/>
        </w:rPr>
        <w:t xml:space="preserve"> </w:t>
      </w:r>
      <w:r>
        <w:rPr>
          <w:w w:val="102"/>
          <w:sz w:val="23"/>
          <w:szCs w:val="23"/>
        </w:rPr>
        <w:t>38</w:t>
      </w:r>
    </w:p>
    <w:p w:rsidR="00300549" w:rsidRDefault="00300549">
      <w:pPr>
        <w:spacing w:before="9" w:line="100" w:lineRule="exact"/>
        <w:rPr>
          <w:sz w:val="11"/>
          <w:szCs w:val="11"/>
        </w:rPr>
      </w:pPr>
    </w:p>
    <w:p w:rsidR="00300549" w:rsidRDefault="00BF290C">
      <w:pPr>
        <w:ind w:left="829"/>
        <w:rPr>
          <w:sz w:val="23"/>
          <w:szCs w:val="23"/>
        </w:rPr>
      </w:pPr>
      <w:r>
        <w:rPr>
          <w:w w:val="102"/>
          <w:sz w:val="23"/>
          <w:szCs w:val="23"/>
        </w:rPr>
        <w:t>16.</w:t>
      </w:r>
      <w:r>
        <w:rPr>
          <w:sz w:val="23"/>
          <w:szCs w:val="23"/>
        </w:rPr>
        <w:t xml:space="preserve">    </w:t>
      </w:r>
      <w:r>
        <w:rPr>
          <w:w w:val="102"/>
          <w:sz w:val="23"/>
          <w:szCs w:val="23"/>
        </w:rPr>
        <w:t>Format</w:t>
      </w:r>
      <w:r>
        <w:rPr>
          <w:sz w:val="23"/>
          <w:szCs w:val="23"/>
        </w:rPr>
        <w:t xml:space="preserve"> </w:t>
      </w:r>
      <w:r>
        <w:rPr>
          <w:w w:val="102"/>
          <w:sz w:val="23"/>
          <w:szCs w:val="23"/>
        </w:rPr>
        <w:t>and</w:t>
      </w:r>
      <w:r>
        <w:rPr>
          <w:sz w:val="23"/>
          <w:szCs w:val="23"/>
        </w:rPr>
        <w:t xml:space="preserve"> </w:t>
      </w:r>
      <w:r>
        <w:rPr>
          <w:w w:val="102"/>
          <w:sz w:val="23"/>
          <w:szCs w:val="23"/>
        </w:rPr>
        <w:t>Signing</w:t>
      </w:r>
      <w:r>
        <w:rPr>
          <w:sz w:val="23"/>
          <w:szCs w:val="23"/>
        </w:rPr>
        <w:t xml:space="preserve"> </w:t>
      </w:r>
      <w:r>
        <w:rPr>
          <w:w w:val="102"/>
          <w:sz w:val="23"/>
          <w:szCs w:val="23"/>
        </w:rPr>
        <w:t>of</w:t>
      </w:r>
      <w:r>
        <w:rPr>
          <w:sz w:val="23"/>
          <w:szCs w:val="23"/>
        </w:rPr>
        <w:t xml:space="preserve"> </w:t>
      </w:r>
      <w:r>
        <w:rPr>
          <w:w w:val="102"/>
          <w:sz w:val="23"/>
          <w:szCs w:val="23"/>
        </w:rPr>
        <w:t>Bids.............................................................................</w:t>
      </w:r>
      <w:r>
        <w:rPr>
          <w:sz w:val="23"/>
          <w:szCs w:val="23"/>
        </w:rPr>
        <w:t xml:space="preserve"> </w:t>
      </w:r>
      <w:r>
        <w:rPr>
          <w:w w:val="102"/>
          <w:sz w:val="23"/>
          <w:szCs w:val="23"/>
        </w:rPr>
        <w:t>39</w:t>
      </w:r>
    </w:p>
    <w:p w:rsidR="00300549" w:rsidRDefault="00300549">
      <w:pPr>
        <w:spacing w:before="9" w:line="100" w:lineRule="exact"/>
        <w:rPr>
          <w:sz w:val="11"/>
          <w:szCs w:val="11"/>
        </w:rPr>
      </w:pPr>
    </w:p>
    <w:p w:rsidR="00300549" w:rsidRDefault="00BF290C">
      <w:pPr>
        <w:ind w:left="829"/>
        <w:rPr>
          <w:sz w:val="23"/>
          <w:szCs w:val="23"/>
        </w:rPr>
      </w:pPr>
      <w:r>
        <w:rPr>
          <w:w w:val="102"/>
          <w:sz w:val="23"/>
          <w:szCs w:val="23"/>
        </w:rPr>
        <w:t>17.</w:t>
      </w:r>
      <w:r>
        <w:rPr>
          <w:sz w:val="23"/>
          <w:szCs w:val="23"/>
        </w:rPr>
        <w:t xml:space="preserve">    </w:t>
      </w:r>
      <w:r>
        <w:rPr>
          <w:w w:val="102"/>
          <w:sz w:val="23"/>
          <w:szCs w:val="23"/>
        </w:rPr>
        <w:t>Sealing</w:t>
      </w:r>
      <w:r>
        <w:rPr>
          <w:sz w:val="23"/>
          <w:szCs w:val="23"/>
        </w:rPr>
        <w:t xml:space="preserve"> </w:t>
      </w:r>
      <w:r>
        <w:rPr>
          <w:w w:val="102"/>
          <w:sz w:val="23"/>
          <w:szCs w:val="23"/>
        </w:rPr>
        <w:t>and</w:t>
      </w:r>
      <w:r>
        <w:rPr>
          <w:sz w:val="23"/>
          <w:szCs w:val="23"/>
        </w:rPr>
        <w:t xml:space="preserve"> </w:t>
      </w:r>
      <w:r>
        <w:rPr>
          <w:w w:val="102"/>
          <w:sz w:val="23"/>
          <w:szCs w:val="23"/>
        </w:rPr>
        <w:t>Marking</w:t>
      </w:r>
      <w:r>
        <w:rPr>
          <w:sz w:val="23"/>
          <w:szCs w:val="23"/>
        </w:rPr>
        <w:t xml:space="preserve"> </w:t>
      </w:r>
      <w:r>
        <w:rPr>
          <w:w w:val="102"/>
          <w:sz w:val="23"/>
          <w:szCs w:val="23"/>
        </w:rPr>
        <w:t>of</w:t>
      </w:r>
      <w:r>
        <w:rPr>
          <w:sz w:val="23"/>
          <w:szCs w:val="23"/>
        </w:rPr>
        <w:t xml:space="preserve"> </w:t>
      </w:r>
      <w:r>
        <w:rPr>
          <w:w w:val="102"/>
          <w:sz w:val="23"/>
          <w:szCs w:val="23"/>
        </w:rPr>
        <w:t>Bids...........................................................................</w:t>
      </w:r>
      <w:r>
        <w:rPr>
          <w:sz w:val="23"/>
          <w:szCs w:val="23"/>
        </w:rPr>
        <w:t xml:space="preserve"> </w:t>
      </w:r>
      <w:r>
        <w:rPr>
          <w:w w:val="102"/>
          <w:sz w:val="23"/>
          <w:szCs w:val="23"/>
        </w:rPr>
        <w:t>40</w:t>
      </w:r>
    </w:p>
    <w:p w:rsidR="00300549" w:rsidRDefault="00300549">
      <w:pPr>
        <w:spacing w:before="5" w:line="120" w:lineRule="exact"/>
        <w:rPr>
          <w:sz w:val="12"/>
          <w:szCs w:val="12"/>
        </w:rPr>
      </w:pPr>
    </w:p>
    <w:p w:rsidR="00300549" w:rsidRDefault="00BF290C">
      <w:pPr>
        <w:ind w:left="112" w:right="132"/>
        <w:jc w:val="center"/>
        <w:rPr>
          <w:sz w:val="26"/>
          <w:szCs w:val="26"/>
        </w:rPr>
      </w:pPr>
      <w:r>
        <w:rPr>
          <w:b/>
          <w:w w:val="101"/>
          <w:sz w:val="26"/>
          <w:szCs w:val="26"/>
        </w:rPr>
        <w:t>D.</w:t>
      </w:r>
      <w:r>
        <w:rPr>
          <w:b/>
          <w:sz w:val="26"/>
          <w:szCs w:val="26"/>
        </w:rPr>
        <w:t xml:space="preserve">      </w:t>
      </w:r>
      <w:r>
        <w:rPr>
          <w:b/>
          <w:w w:val="101"/>
          <w:sz w:val="26"/>
          <w:szCs w:val="26"/>
        </w:rPr>
        <w:t>S</w:t>
      </w:r>
      <w:r>
        <w:rPr>
          <w:b/>
          <w:w w:val="103"/>
          <w:sz w:val="21"/>
          <w:szCs w:val="21"/>
        </w:rPr>
        <w:t>UBMISSION</w:t>
      </w:r>
      <w:r>
        <w:rPr>
          <w:b/>
          <w:sz w:val="21"/>
          <w:szCs w:val="21"/>
        </w:rPr>
        <w:t xml:space="preserve"> </w:t>
      </w:r>
      <w:r>
        <w:rPr>
          <w:b/>
          <w:w w:val="103"/>
          <w:sz w:val="21"/>
          <w:szCs w:val="21"/>
        </w:rPr>
        <w:t>OF</w:t>
      </w:r>
      <w:r>
        <w:rPr>
          <w:b/>
          <w:sz w:val="21"/>
          <w:szCs w:val="21"/>
        </w:rPr>
        <w:t xml:space="preserve"> </w:t>
      </w:r>
      <w:r>
        <w:rPr>
          <w:b/>
          <w:w w:val="101"/>
          <w:sz w:val="26"/>
          <w:szCs w:val="26"/>
        </w:rPr>
        <w:t>B</w:t>
      </w:r>
      <w:r>
        <w:rPr>
          <w:b/>
          <w:w w:val="103"/>
          <w:sz w:val="21"/>
          <w:szCs w:val="21"/>
        </w:rPr>
        <w:t>IDS</w:t>
      </w:r>
      <w:r>
        <w:rPr>
          <w:b/>
          <w:sz w:val="21"/>
          <w:szCs w:val="21"/>
        </w:rPr>
        <w:t xml:space="preserve"> </w:t>
      </w:r>
      <w:r>
        <w:rPr>
          <w:b/>
          <w:w w:val="101"/>
          <w:sz w:val="26"/>
          <w:szCs w:val="26"/>
        </w:rPr>
        <w:t>.............................................................................41</w:t>
      </w:r>
    </w:p>
    <w:p w:rsidR="00300549" w:rsidRDefault="00300549">
      <w:pPr>
        <w:spacing w:line="100" w:lineRule="exact"/>
        <w:rPr>
          <w:sz w:val="11"/>
          <w:szCs w:val="11"/>
        </w:rPr>
      </w:pPr>
    </w:p>
    <w:p w:rsidR="00300549" w:rsidRDefault="00BF290C">
      <w:pPr>
        <w:ind w:left="829"/>
        <w:rPr>
          <w:sz w:val="23"/>
          <w:szCs w:val="23"/>
        </w:rPr>
      </w:pPr>
      <w:r>
        <w:rPr>
          <w:w w:val="102"/>
          <w:sz w:val="23"/>
          <w:szCs w:val="23"/>
        </w:rPr>
        <w:t>18.</w:t>
      </w:r>
      <w:r>
        <w:rPr>
          <w:sz w:val="23"/>
          <w:szCs w:val="23"/>
        </w:rPr>
        <w:t xml:space="preserve">    </w:t>
      </w:r>
      <w:r>
        <w:rPr>
          <w:w w:val="102"/>
          <w:sz w:val="23"/>
          <w:szCs w:val="23"/>
        </w:rPr>
        <w:t>Deadline</w:t>
      </w:r>
      <w:r>
        <w:rPr>
          <w:sz w:val="23"/>
          <w:szCs w:val="23"/>
        </w:rPr>
        <w:t xml:space="preserve"> </w:t>
      </w:r>
      <w:r>
        <w:rPr>
          <w:w w:val="102"/>
          <w:sz w:val="23"/>
          <w:szCs w:val="23"/>
        </w:rPr>
        <w:t>for</w:t>
      </w:r>
      <w:r>
        <w:rPr>
          <w:sz w:val="23"/>
          <w:szCs w:val="23"/>
        </w:rPr>
        <w:t xml:space="preserve"> </w:t>
      </w:r>
      <w:r>
        <w:rPr>
          <w:w w:val="102"/>
          <w:sz w:val="23"/>
          <w:szCs w:val="23"/>
        </w:rPr>
        <w:t>Submission</w:t>
      </w:r>
      <w:r>
        <w:rPr>
          <w:sz w:val="23"/>
          <w:szCs w:val="23"/>
        </w:rPr>
        <w:t xml:space="preserve"> </w:t>
      </w:r>
      <w:r>
        <w:rPr>
          <w:w w:val="102"/>
          <w:sz w:val="23"/>
          <w:szCs w:val="23"/>
        </w:rPr>
        <w:t>of</w:t>
      </w:r>
      <w:r>
        <w:rPr>
          <w:sz w:val="23"/>
          <w:szCs w:val="23"/>
        </w:rPr>
        <w:t xml:space="preserve"> </w:t>
      </w:r>
      <w:r>
        <w:rPr>
          <w:w w:val="102"/>
          <w:sz w:val="23"/>
          <w:szCs w:val="23"/>
        </w:rPr>
        <w:t>Bids.....................................................................</w:t>
      </w:r>
      <w:r>
        <w:rPr>
          <w:sz w:val="23"/>
          <w:szCs w:val="23"/>
        </w:rPr>
        <w:t xml:space="preserve"> </w:t>
      </w:r>
      <w:r>
        <w:rPr>
          <w:w w:val="102"/>
          <w:sz w:val="23"/>
          <w:szCs w:val="23"/>
        </w:rPr>
        <w:t>41</w:t>
      </w:r>
    </w:p>
    <w:p w:rsidR="00300549" w:rsidRDefault="00300549">
      <w:pPr>
        <w:spacing w:before="9" w:line="100" w:lineRule="exact"/>
        <w:rPr>
          <w:sz w:val="11"/>
          <w:szCs w:val="11"/>
        </w:rPr>
      </w:pPr>
    </w:p>
    <w:p w:rsidR="00300549" w:rsidRDefault="00BF290C">
      <w:pPr>
        <w:ind w:left="829"/>
        <w:rPr>
          <w:sz w:val="23"/>
          <w:szCs w:val="23"/>
        </w:rPr>
      </w:pPr>
      <w:r>
        <w:rPr>
          <w:w w:val="102"/>
          <w:sz w:val="23"/>
          <w:szCs w:val="23"/>
        </w:rPr>
        <w:t>19.</w:t>
      </w:r>
      <w:r>
        <w:rPr>
          <w:sz w:val="23"/>
          <w:szCs w:val="23"/>
        </w:rPr>
        <w:t xml:space="preserve">    </w:t>
      </w:r>
      <w:r>
        <w:rPr>
          <w:w w:val="102"/>
          <w:sz w:val="23"/>
          <w:szCs w:val="23"/>
        </w:rPr>
        <w:t>Late</w:t>
      </w:r>
      <w:r>
        <w:rPr>
          <w:sz w:val="23"/>
          <w:szCs w:val="23"/>
        </w:rPr>
        <w:t xml:space="preserve"> </w:t>
      </w:r>
      <w:r>
        <w:rPr>
          <w:w w:val="102"/>
          <w:sz w:val="23"/>
          <w:szCs w:val="23"/>
        </w:rPr>
        <w:t>Bids</w:t>
      </w:r>
      <w:r>
        <w:rPr>
          <w:sz w:val="23"/>
          <w:szCs w:val="23"/>
        </w:rPr>
        <w:t xml:space="preserve"> </w:t>
      </w:r>
      <w:r>
        <w:rPr>
          <w:w w:val="102"/>
          <w:sz w:val="23"/>
          <w:szCs w:val="23"/>
        </w:rPr>
        <w:t>........................................................................................................</w:t>
      </w:r>
      <w:r>
        <w:rPr>
          <w:sz w:val="23"/>
          <w:szCs w:val="23"/>
        </w:rPr>
        <w:t xml:space="preserve"> </w:t>
      </w:r>
      <w:r>
        <w:rPr>
          <w:w w:val="102"/>
          <w:sz w:val="23"/>
          <w:szCs w:val="23"/>
        </w:rPr>
        <w:t>41</w:t>
      </w:r>
    </w:p>
    <w:p w:rsidR="00300549" w:rsidRDefault="00300549">
      <w:pPr>
        <w:spacing w:before="9" w:line="100" w:lineRule="exact"/>
        <w:rPr>
          <w:sz w:val="11"/>
          <w:szCs w:val="11"/>
        </w:rPr>
      </w:pPr>
    </w:p>
    <w:p w:rsidR="00300549" w:rsidRDefault="00BF290C">
      <w:pPr>
        <w:ind w:left="829"/>
        <w:rPr>
          <w:sz w:val="23"/>
          <w:szCs w:val="23"/>
        </w:rPr>
      </w:pPr>
      <w:r>
        <w:rPr>
          <w:w w:val="102"/>
          <w:sz w:val="23"/>
          <w:szCs w:val="23"/>
        </w:rPr>
        <w:t>20.</w:t>
      </w:r>
      <w:r>
        <w:rPr>
          <w:sz w:val="23"/>
          <w:szCs w:val="23"/>
        </w:rPr>
        <w:t xml:space="preserve">    </w:t>
      </w:r>
      <w:r>
        <w:rPr>
          <w:w w:val="102"/>
          <w:sz w:val="23"/>
          <w:szCs w:val="23"/>
        </w:rPr>
        <w:t>Modification</w:t>
      </w:r>
      <w:r>
        <w:rPr>
          <w:sz w:val="23"/>
          <w:szCs w:val="23"/>
        </w:rPr>
        <w:t xml:space="preserve"> </w:t>
      </w:r>
      <w:r>
        <w:rPr>
          <w:w w:val="102"/>
          <w:sz w:val="23"/>
          <w:szCs w:val="23"/>
        </w:rPr>
        <w:t>and</w:t>
      </w:r>
      <w:r>
        <w:rPr>
          <w:sz w:val="23"/>
          <w:szCs w:val="23"/>
        </w:rPr>
        <w:t xml:space="preserve"> </w:t>
      </w:r>
      <w:r>
        <w:rPr>
          <w:w w:val="102"/>
          <w:sz w:val="23"/>
          <w:szCs w:val="23"/>
        </w:rPr>
        <w:t>Withdrawal</w:t>
      </w:r>
      <w:r>
        <w:rPr>
          <w:sz w:val="23"/>
          <w:szCs w:val="23"/>
        </w:rPr>
        <w:t xml:space="preserve"> </w:t>
      </w:r>
      <w:r>
        <w:rPr>
          <w:w w:val="102"/>
          <w:sz w:val="23"/>
          <w:szCs w:val="23"/>
        </w:rPr>
        <w:t>of</w:t>
      </w:r>
      <w:r>
        <w:rPr>
          <w:sz w:val="23"/>
          <w:szCs w:val="23"/>
        </w:rPr>
        <w:t xml:space="preserve"> </w:t>
      </w:r>
      <w:r>
        <w:rPr>
          <w:w w:val="102"/>
          <w:sz w:val="23"/>
          <w:szCs w:val="23"/>
        </w:rPr>
        <w:t>Bids</w:t>
      </w:r>
      <w:r>
        <w:rPr>
          <w:sz w:val="23"/>
          <w:szCs w:val="23"/>
        </w:rPr>
        <w:t xml:space="preserve"> </w:t>
      </w:r>
      <w:r>
        <w:rPr>
          <w:w w:val="102"/>
          <w:sz w:val="23"/>
          <w:szCs w:val="23"/>
        </w:rPr>
        <w:t>.............................................................</w:t>
      </w:r>
      <w:r>
        <w:rPr>
          <w:sz w:val="23"/>
          <w:szCs w:val="23"/>
        </w:rPr>
        <w:t xml:space="preserve"> </w:t>
      </w:r>
      <w:r>
        <w:rPr>
          <w:w w:val="102"/>
          <w:sz w:val="23"/>
          <w:szCs w:val="23"/>
        </w:rPr>
        <w:t>41</w:t>
      </w:r>
    </w:p>
    <w:p w:rsidR="00300549" w:rsidRDefault="00300549">
      <w:pPr>
        <w:spacing w:before="5" w:line="120" w:lineRule="exact"/>
        <w:rPr>
          <w:sz w:val="12"/>
          <w:szCs w:val="12"/>
        </w:rPr>
      </w:pPr>
    </w:p>
    <w:p w:rsidR="00300549" w:rsidRDefault="00BF290C">
      <w:pPr>
        <w:ind w:left="112" w:right="132"/>
        <w:jc w:val="center"/>
        <w:rPr>
          <w:sz w:val="26"/>
          <w:szCs w:val="26"/>
        </w:rPr>
      </w:pPr>
      <w:r>
        <w:rPr>
          <w:b/>
          <w:w w:val="101"/>
          <w:sz w:val="26"/>
          <w:szCs w:val="26"/>
        </w:rPr>
        <w:t>E.</w:t>
      </w:r>
      <w:r>
        <w:rPr>
          <w:b/>
          <w:sz w:val="26"/>
          <w:szCs w:val="26"/>
        </w:rPr>
        <w:t xml:space="preserve">       </w:t>
      </w:r>
      <w:r>
        <w:rPr>
          <w:b/>
          <w:w w:val="101"/>
          <w:sz w:val="26"/>
          <w:szCs w:val="26"/>
        </w:rPr>
        <w:t>E</w:t>
      </w:r>
      <w:r>
        <w:rPr>
          <w:b/>
          <w:w w:val="103"/>
          <w:sz w:val="21"/>
          <w:szCs w:val="21"/>
        </w:rPr>
        <w:t>VALUATION</w:t>
      </w:r>
      <w:r>
        <w:rPr>
          <w:b/>
          <w:sz w:val="21"/>
          <w:szCs w:val="21"/>
        </w:rPr>
        <w:t xml:space="preserve"> </w:t>
      </w:r>
      <w:r>
        <w:rPr>
          <w:b/>
          <w:w w:val="103"/>
          <w:sz w:val="21"/>
          <w:szCs w:val="21"/>
        </w:rPr>
        <w:t>AND</w:t>
      </w:r>
      <w:r>
        <w:rPr>
          <w:b/>
          <w:sz w:val="21"/>
          <w:szCs w:val="21"/>
        </w:rPr>
        <w:t xml:space="preserve"> </w:t>
      </w:r>
      <w:r>
        <w:rPr>
          <w:b/>
          <w:w w:val="101"/>
          <w:sz w:val="26"/>
          <w:szCs w:val="26"/>
        </w:rPr>
        <w:t>C</w:t>
      </w:r>
      <w:r>
        <w:rPr>
          <w:b/>
          <w:w w:val="103"/>
          <w:sz w:val="21"/>
          <w:szCs w:val="21"/>
        </w:rPr>
        <w:t>OMPARISON</w:t>
      </w:r>
      <w:r>
        <w:rPr>
          <w:b/>
          <w:sz w:val="21"/>
          <w:szCs w:val="21"/>
        </w:rPr>
        <w:t xml:space="preserve"> </w:t>
      </w:r>
      <w:r>
        <w:rPr>
          <w:b/>
          <w:w w:val="103"/>
          <w:sz w:val="21"/>
          <w:szCs w:val="21"/>
        </w:rPr>
        <w:t>OF</w:t>
      </w:r>
      <w:r>
        <w:rPr>
          <w:b/>
          <w:sz w:val="21"/>
          <w:szCs w:val="21"/>
        </w:rPr>
        <w:t xml:space="preserve"> </w:t>
      </w:r>
      <w:r>
        <w:rPr>
          <w:b/>
          <w:w w:val="101"/>
          <w:sz w:val="26"/>
          <w:szCs w:val="26"/>
        </w:rPr>
        <w:t>B</w:t>
      </w:r>
      <w:r>
        <w:rPr>
          <w:b/>
          <w:w w:val="103"/>
          <w:sz w:val="21"/>
          <w:szCs w:val="21"/>
        </w:rPr>
        <w:t>IDS</w:t>
      </w:r>
      <w:r>
        <w:rPr>
          <w:b/>
          <w:w w:val="101"/>
          <w:sz w:val="26"/>
          <w:szCs w:val="26"/>
        </w:rPr>
        <w:t>..............................................42</w:t>
      </w:r>
    </w:p>
    <w:p w:rsidR="00300549" w:rsidRDefault="00300549">
      <w:pPr>
        <w:spacing w:line="100" w:lineRule="exact"/>
        <w:rPr>
          <w:sz w:val="11"/>
          <w:szCs w:val="11"/>
        </w:rPr>
      </w:pPr>
    </w:p>
    <w:p w:rsidR="00300549" w:rsidRDefault="00BF290C">
      <w:pPr>
        <w:ind w:left="829"/>
        <w:rPr>
          <w:sz w:val="23"/>
          <w:szCs w:val="23"/>
        </w:rPr>
      </w:pPr>
      <w:r>
        <w:rPr>
          <w:w w:val="102"/>
          <w:sz w:val="23"/>
          <w:szCs w:val="23"/>
        </w:rPr>
        <w:t>21.</w:t>
      </w:r>
      <w:r>
        <w:rPr>
          <w:sz w:val="23"/>
          <w:szCs w:val="23"/>
        </w:rPr>
        <w:t xml:space="preserve">    </w:t>
      </w:r>
      <w:r>
        <w:rPr>
          <w:w w:val="102"/>
          <w:sz w:val="23"/>
          <w:szCs w:val="23"/>
        </w:rPr>
        <w:t>Process</w:t>
      </w:r>
      <w:r>
        <w:rPr>
          <w:sz w:val="23"/>
          <w:szCs w:val="23"/>
        </w:rPr>
        <w:t xml:space="preserve"> </w:t>
      </w:r>
      <w:r>
        <w:rPr>
          <w:w w:val="102"/>
          <w:sz w:val="23"/>
          <w:szCs w:val="23"/>
        </w:rPr>
        <w:t>to</w:t>
      </w:r>
      <w:r>
        <w:rPr>
          <w:sz w:val="23"/>
          <w:szCs w:val="23"/>
        </w:rPr>
        <w:t xml:space="preserve"> </w:t>
      </w:r>
      <w:r>
        <w:rPr>
          <w:w w:val="102"/>
          <w:sz w:val="23"/>
          <w:szCs w:val="23"/>
        </w:rPr>
        <w:t>be</w:t>
      </w:r>
      <w:r>
        <w:rPr>
          <w:sz w:val="23"/>
          <w:szCs w:val="23"/>
        </w:rPr>
        <w:t xml:space="preserve"> </w:t>
      </w:r>
      <w:r>
        <w:rPr>
          <w:w w:val="102"/>
          <w:sz w:val="23"/>
          <w:szCs w:val="23"/>
        </w:rPr>
        <w:t>Confidential...............................................................................</w:t>
      </w:r>
      <w:r>
        <w:rPr>
          <w:sz w:val="23"/>
          <w:szCs w:val="23"/>
        </w:rPr>
        <w:t xml:space="preserve"> </w:t>
      </w:r>
      <w:r>
        <w:rPr>
          <w:w w:val="102"/>
          <w:sz w:val="23"/>
          <w:szCs w:val="23"/>
        </w:rPr>
        <w:t>42</w:t>
      </w:r>
    </w:p>
    <w:p w:rsidR="00300549" w:rsidRDefault="00300549">
      <w:pPr>
        <w:spacing w:before="9" w:line="100" w:lineRule="exact"/>
        <w:rPr>
          <w:sz w:val="11"/>
          <w:szCs w:val="11"/>
        </w:rPr>
      </w:pPr>
    </w:p>
    <w:p w:rsidR="00300549" w:rsidRDefault="00BF290C">
      <w:pPr>
        <w:ind w:left="829"/>
        <w:rPr>
          <w:sz w:val="23"/>
          <w:szCs w:val="23"/>
        </w:rPr>
      </w:pPr>
      <w:r>
        <w:rPr>
          <w:w w:val="102"/>
          <w:sz w:val="23"/>
          <w:szCs w:val="23"/>
        </w:rPr>
        <w:t>22.</w:t>
      </w:r>
      <w:r>
        <w:rPr>
          <w:sz w:val="23"/>
          <w:szCs w:val="23"/>
        </w:rPr>
        <w:t xml:space="preserve">    </w:t>
      </w:r>
      <w:r>
        <w:rPr>
          <w:w w:val="102"/>
          <w:sz w:val="23"/>
          <w:szCs w:val="23"/>
        </w:rPr>
        <w:t>Clarification</w:t>
      </w:r>
      <w:r>
        <w:rPr>
          <w:sz w:val="23"/>
          <w:szCs w:val="23"/>
        </w:rPr>
        <w:t xml:space="preserve"> </w:t>
      </w:r>
      <w:r>
        <w:rPr>
          <w:w w:val="102"/>
          <w:sz w:val="23"/>
          <w:szCs w:val="23"/>
        </w:rPr>
        <w:t>of</w:t>
      </w:r>
      <w:r>
        <w:rPr>
          <w:sz w:val="23"/>
          <w:szCs w:val="23"/>
        </w:rPr>
        <w:t xml:space="preserve"> </w:t>
      </w:r>
      <w:r>
        <w:rPr>
          <w:w w:val="102"/>
          <w:sz w:val="23"/>
          <w:szCs w:val="23"/>
        </w:rPr>
        <w:t>Bids........................................................................................</w:t>
      </w:r>
      <w:r>
        <w:rPr>
          <w:sz w:val="23"/>
          <w:szCs w:val="23"/>
        </w:rPr>
        <w:t xml:space="preserve"> </w:t>
      </w:r>
      <w:r>
        <w:rPr>
          <w:w w:val="102"/>
          <w:sz w:val="23"/>
          <w:szCs w:val="23"/>
        </w:rPr>
        <w:t>42</w:t>
      </w:r>
    </w:p>
    <w:p w:rsidR="00300549" w:rsidRDefault="00300549">
      <w:pPr>
        <w:spacing w:before="1" w:line="120" w:lineRule="exact"/>
        <w:rPr>
          <w:sz w:val="12"/>
          <w:szCs w:val="12"/>
        </w:rPr>
      </w:pPr>
    </w:p>
    <w:p w:rsidR="00300549" w:rsidRDefault="00BF290C">
      <w:pPr>
        <w:ind w:left="829"/>
        <w:rPr>
          <w:sz w:val="23"/>
          <w:szCs w:val="23"/>
        </w:rPr>
      </w:pPr>
      <w:r>
        <w:rPr>
          <w:w w:val="102"/>
          <w:sz w:val="23"/>
          <w:szCs w:val="23"/>
        </w:rPr>
        <w:t>23.</w:t>
      </w:r>
      <w:r>
        <w:rPr>
          <w:sz w:val="23"/>
          <w:szCs w:val="23"/>
        </w:rPr>
        <w:t xml:space="preserve">    </w:t>
      </w:r>
      <w:r>
        <w:rPr>
          <w:w w:val="102"/>
          <w:sz w:val="23"/>
          <w:szCs w:val="23"/>
        </w:rPr>
        <w:t>Bid</w:t>
      </w:r>
      <w:r>
        <w:rPr>
          <w:sz w:val="23"/>
          <w:szCs w:val="23"/>
        </w:rPr>
        <w:t xml:space="preserve"> </w:t>
      </w:r>
      <w:r>
        <w:rPr>
          <w:w w:val="102"/>
          <w:sz w:val="23"/>
          <w:szCs w:val="23"/>
        </w:rPr>
        <w:t>Evaluation</w:t>
      </w:r>
      <w:r>
        <w:rPr>
          <w:sz w:val="23"/>
          <w:szCs w:val="23"/>
        </w:rPr>
        <w:t xml:space="preserve"> </w:t>
      </w:r>
      <w:r>
        <w:rPr>
          <w:w w:val="102"/>
          <w:sz w:val="23"/>
          <w:szCs w:val="23"/>
        </w:rPr>
        <w:t>................................................................................................</w:t>
      </w:r>
      <w:r>
        <w:rPr>
          <w:sz w:val="23"/>
          <w:szCs w:val="23"/>
        </w:rPr>
        <w:t xml:space="preserve"> </w:t>
      </w:r>
      <w:r>
        <w:rPr>
          <w:w w:val="102"/>
          <w:sz w:val="23"/>
          <w:szCs w:val="23"/>
        </w:rPr>
        <w:t>42</w:t>
      </w:r>
    </w:p>
    <w:p w:rsidR="00300549" w:rsidRDefault="00300549">
      <w:pPr>
        <w:spacing w:before="9" w:line="100" w:lineRule="exact"/>
        <w:rPr>
          <w:sz w:val="11"/>
          <w:szCs w:val="11"/>
        </w:rPr>
      </w:pPr>
    </w:p>
    <w:p w:rsidR="00300549" w:rsidRDefault="00BF290C">
      <w:pPr>
        <w:ind w:left="829"/>
        <w:rPr>
          <w:sz w:val="23"/>
          <w:szCs w:val="23"/>
        </w:rPr>
        <w:sectPr w:rsidR="00300549">
          <w:pgSz w:w="12240" w:h="15840"/>
          <w:pgMar w:top="1340" w:right="1720" w:bottom="280" w:left="1720" w:header="0" w:footer="906" w:gutter="0"/>
          <w:cols w:space="720"/>
        </w:sectPr>
      </w:pPr>
      <w:r>
        <w:rPr>
          <w:w w:val="102"/>
          <w:sz w:val="23"/>
          <w:szCs w:val="23"/>
        </w:rPr>
        <w:t>24.</w:t>
      </w:r>
      <w:r>
        <w:rPr>
          <w:sz w:val="23"/>
          <w:szCs w:val="23"/>
        </w:rPr>
        <w:t xml:space="preserve">    </w:t>
      </w:r>
      <w:r>
        <w:rPr>
          <w:w w:val="102"/>
          <w:sz w:val="23"/>
          <w:szCs w:val="23"/>
        </w:rPr>
        <w:t>Opening</w:t>
      </w:r>
      <w:r>
        <w:rPr>
          <w:sz w:val="23"/>
          <w:szCs w:val="23"/>
        </w:rPr>
        <w:t xml:space="preserve"> </w:t>
      </w:r>
      <w:r>
        <w:rPr>
          <w:w w:val="102"/>
          <w:sz w:val="23"/>
          <w:szCs w:val="23"/>
        </w:rPr>
        <w:t>and</w:t>
      </w:r>
      <w:r>
        <w:rPr>
          <w:sz w:val="23"/>
          <w:szCs w:val="23"/>
        </w:rPr>
        <w:t xml:space="preserve"> </w:t>
      </w:r>
      <w:r>
        <w:rPr>
          <w:w w:val="102"/>
          <w:sz w:val="23"/>
          <w:szCs w:val="23"/>
        </w:rPr>
        <w:t>Evaluation</w:t>
      </w:r>
      <w:r>
        <w:rPr>
          <w:sz w:val="23"/>
          <w:szCs w:val="23"/>
        </w:rPr>
        <w:t xml:space="preserve"> </w:t>
      </w:r>
      <w:r>
        <w:rPr>
          <w:w w:val="102"/>
          <w:sz w:val="23"/>
          <w:szCs w:val="23"/>
        </w:rPr>
        <w:t>of</w:t>
      </w:r>
      <w:r>
        <w:rPr>
          <w:sz w:val="23"/>
          <w:szCs w:val="23"/>
        </w:rPr>
        <w:t xml:space="preserve"> </w:t>
      </w:r>
      <w:r>
        <w:rPr>
          <w:w w:val="102"/>
          <w:sz w:val="23"/>
          <w:szCs w:val="23"/>
        </w:rPr>
        <w:t>Technical</w:t>
      </w:r>
      <w:r>
        <w:rPr>
          <w:sz w:val="23"/>
          <w:szCs w:val="23"/>
        </w:rPr>
        <w:t xml:space="preserve"> </w:t>
      </w:r>
      <w:r>
        <w:rPr>
          <w:w w:val="102"/>
          <w:sz w:val="23"/>
          <w:szCs w:val="23"/>
        </w:rPr>
        <w:t>Proposals..............................................</w:t>
      </w:r>
      <w:r>
        <w:rPr>
          <w:sz w:val="23"/>
          <w:szCs w:val="23"/>
        </w:rPr>
        <w:t xml:space="preserve"> </w:t>
      </w:r>
      <w:r>
        <w:rPr>
          <w:w w:val="102"/>
          <w:sz w:val="23"/>
          <w:szCs w:val="23"/>
        </w:rPr>
        <w:t>43</w:t>
      </w:r>
    </w:p>
    <w:p w:rsidR="00300549" w:rsidRDefault="00BF290C">
      <w:pPr>
        <w:spacing w:before="70"/>
        <w:ind w:left="829"/>
        <w:rPr>
          <w:sz w:val="23"/>
          <w:szCs w:val="23"/>
        </w:rPr>
      </w:pPr>
      <w:r>
        <w:rPr>
          <w:w w:val="102"/>
          <w:sz w:val="23"/>
          <w:szCs w:val="23"/>
        </w:rPr>
        <w:lastRenderedPageBreak/>
        <w:t>25.</w:t>
      </w:r>
      <w:r>
        <w:rPr>
          <w:sz w:val="23"/>
          <w:szCs w:val="23"/>
        </w:rPr>
        <w:t xml:space="preserve">    </w:t>
      </w:r>
      <w:r>
        <w:rPr>
          <w:w w:val="102"/>
          <w:sz w:val="23"/>
          <w:szCs w:val="23"/>
        </w:rPr>
        <w:t>Opening</w:t>
      </w:r>
      <w:r>
        <w:rPr>
          <w:sz w:val="23"/>
          <w:szCs w:val="23"/>
        </w:rPr>
        <w:t xml:space="preserve"> </w:t>
      </w:r>
      <w:r>
        <w:rPr>
          <w:w w:val="102"/>
          <w:sz w:val="23"/>
          <w:szCs w:val="23"/>
        </w:rPr>
        <w:t>and</w:t>
      </w:r>
      <w:r>
        <w:rPr>
          <w:sz w:val="23"/>
          <w:szCs w:val="23"/>
        </w:rPr>
        <w:t xml:space="preserve"> </w:t>
      </w:r>
      <w:r>
        <w:rPr>
          <w:w w:val="102"/>
          <w:sz w:val="23"/>
          <w:szCs w:val="23"/>
        </w:rPr>
        <w:t>Evaluation</w:t>
      </w:r>
      <w:r>
        <w:rPr>
          <w:sz w:val="23"/>
          <w:szCs w:val="23"/>
        </w:rPr>
        <w:t xml:space="preserve"> </w:t>
      </w:r>
      <w:r>
        <w:rPr>
          <w:w w:val="102"/>
          <w:sz w:val="23"/>
          <w:szCs w:val="23"/>
        </w:rPr>
        <w:t>of</w:t>
      </w:r>
      <w:r>
        <w:rPr>
          <w:sz w:val="23"/>
          <w:szCs w:val="23"/>
        </w:rPr>
        <w:t xml:space="preserve"> </w:t>
      </w:r>
      <w:r>
        <w:rPr>
          <w:w w:val="102"/>
          <w:sz w:val="23"/>
          <w:szCs w:val="23"/>
        </w:rPr>
        <w:t>Financial</w:t>
      </w:r>
      <w:r>
        <w:rPr>
          <w:sz w:val="23"/>
          <w:szCs w:val="23"/>
        </w:rPr>
        <w:t xml:space="preserve"> </w:t>
      </w:r>
      <w:r>
        <w:rPr>
          <w:w w:val="102"/>
          <w:sz w:val="23"/>
          <w:szCs w:val="23"/>
        </w:rPr>
        <w:t>Proposals...............................................</w:t>
      </w:r>
      <w:r>
        <w:rPr>
          <w:sz w:val="23"/>
          <w:szCs w:val="23"/>
        </w:rPr>
        <w:t xml:space="preserve"> </w:t>
      </w:r>
      <w:r>
        <w:rPr>
          <w:w w:val="102"/>
          <w:sz w:val="23"/>
          <w:szCs w:val="23"/>
        </w:rPr>
        <w:t>44</w:t>
      </w:r>
    </w:p>
    <w:p w:rsidR="00300549" w:rsidRDefault="00300549">
      <w:pPr>
        <w:spacing w:before="9" w:line="100" w:lineRule="exact"/>
        <w:rPr>
          <w:sz w:val="11"/>
          <w:szCs w:val="11"/>
        </w:rPr>
      </w:pPr>
    </w:p>
    <w:p w:rsidR="00300549" w:rsidRDefault="00BF290C">
      <w:pPr>
        <w:ind w:left="829"/>
        <w:rPr>
          <w:sz w:val="23"/>
          <w:szCs w:val="23"/>
        </w:rPr>
      </w:pPr>
      <w:r>
        <w:rPr>
          <w:w w:val="102"/>
          <w:sz w:val="23"/>
          <w:szCs w:val="23"/>
        </w:rPr>
        <w:t>26.</w:t>
      </w:r>
      <w:r>
        <w:rPr>
          <w:sz w:val="23"/>
          <w:szCs w:val="23"/>
        </w:rPr>
        <w:t xml:space="preserve">    </w:t>
      </w:r>
      <w:r>
        <w:rPr>
          <w:w w:val="102"/>
          <w:sz w:val="23"/>
          <w:szCs w:val="23"/>
        </w:rPr>
        <w:t>Negotiations....................................................................................................</w:t>
      </w:r>
      <w:r>
        <w:rPr>
          <w:sz w:val="23"/>
          <w:szCs w:val="23"/>
        </w:rPr>
        <w:t xml:space="preserve"> </w:t>
      </w:r>
      <w:r>
        <w:rPr>
          <w:w w:val="102"/>
          <w:sz w:val="23"/>
          <w:szCs w:val="23"/>
        </w:rPr>
        <w:t>44</w:t>
      </w:r>
    </w:p>
    <w:p w:rsidR="00300549" w:rsidRDefault="00300549">
      <w:pPr>
        <w:spacing w:before="9" w:line="100" w:lineRule="exact"/>
        <w:rPr>
          <w:sz w:val="11"/>
          <w:szCs w:val="11"/>
        </w:rPr>
      </w:pPr>
    </w:p>
    <w:p w:rsidR="00300549" w:rsidRDefault="00BF290C">
      <w:pPr>
        <w:ind w:left="829"/>
        <w:rPr>
          <w:sz w:val="23"/>
          <w:szCs w:val="23"/>
        </w:rPr>
      </w:pPr>
      <w:r>
        <w:rPr>
          <w:w w:val="102"/>
          <w:sz w:val="23"/>
          <w:szCs w:val="23"/>
        </w:rPr>
        <w:t>27.</w:t>
      </w:r>
      <w:r>
        <w:rPr>
          <w:sz w:val="23"/>
          <w:szCs w:val="23"/>
        </w:rPr>
        <w:t xml:space="preserve">    </w:t>
      </w:r>
      <w:r>
        <w:rPr>
          <w:w w:val="102"/>
          <w:sz w:val="23"/>
          <w:szCs w:val="23"/>
        </w:rPr>
        <w:t>Post</w:t>
      </w:r>
      <w:r>
        <w:rPr>
          <w:sz w:val="23"/>
          <w:szCs w:val="23"/>
        </w:rPr>
        <w:t xml:space="preserve"> </w:t>
      </w:r>
      <w:r>
        <w:rPr>
          <w:w w:val="102"/>
          <w:sz w:val="23"/>
          <w:szCs w:val="23"/>
        </w:rPr>
        <w:t>Qualification</w:t>
      </w:r>
      <w:r>
        <w:rPr>
          <w:sz w:val="23"/>
          <w:szCs w:val="23"/>
        </w:rPr>
        <w:t xml:space="preserve"> </w:t>
      </w:r>
      <w:r>
        <w:rPr>
          <w:w w:val="102"/>
          <w:sz w:val="23"/>
          <w:szCs w:val="23"/>
        </w:rPr>
        <w:t>...........................................................................................</w:t>
      </w:r>
      <w:r>
        <w:rPr>
          <w:sz w:val="23"/>
          <w:szCs w:val="23"/>
        </w:rPr>
        <w:t xml:space="preserve"> </w:t>
      </w:r>
      <w:r>
        <w:rPr>
          <w:w w:val="102"/>
          <w:sz w:val="23"/>
          <w:szCs w:val="23"/>
        </w:rPr>
        <w:t>45</w:t>
      </w:r>
    </w:p>
    <w:p w:rsidR="00300549" w:rsidRDefault="00300549">
      <w:pPr>
        <w:spacing w:before="9" w:line="100" w:lineRule="exact"/>
        <w:rPr>
          <w:sz w:val="11"/>
          <w:szCs w:val="11"/>
        </w:rPr>
      </w:pPr>
    </w:p>
    <w:p w:rsidR="00300549" w:rsidRDefault="00BF290C">
      <w:pPr>
        <w:ind w:left="829"/>
        <w:rPr>
          <w:sz w:val="23"/>
          <w:szCs w:val="23"/>
        </w:rPr>
      </w:pPr>
      <w:r>
        <w:rPr>
          <w:w w:val="102"/>
          <w:sz w:val="23"/>
          <w:szCs w:val="23"/>
        </w:rPr>
        <w:t>28.</w:t>
      </w:r>
      <w:r>
        <w:rPr>
          <w:sz w:val="23"/>
          <w:szCs w:val="23"/>
        </w:rPr>
        <w:t xml:space="preserve">    </w:t>
      </w:r>
      <w:r>
        <w:rPr>
          <w:w w:val="102"/>
          <w:sz w:val="23"/>
          <w:szCs w:val="23"/>
        </w:rPr>
        <w:t>Reservation</w:t>
      </w:r>
      <w:r>
        <w:rPr>
          <w:sz w:val="23"/>
          <w:szCs w:val="23"/>
        </w:rPr>
        <w:t xml:space="preserve"> </w:t>
      </w:r>
      <w:r>
        <w:rPr>
          <w:w w:val="102"/>
          <w:sz w:val="23"/>
          <w:szCs w:val="23"/>
        </w:rPr>
        <w:t>Clause</w:t>
      </w:r>
      <w:r>
        <w:rPr>
          <w:sz w:val="23"/>
          <w:szCs w:val="23"/>
        </w:rPr>
        <w:t xml:space="preserve"> </w:t>
      </w:r>
      <w:r>
        <w:rPr>
          <w:w w:val="102"/>
          <w:sz w:val="23"/>
          <w:szCs w:val="23"/>
        </w:rPr>
        <w:t>.........................................................................................</w:t>
      </w:r>
      <w:r>
        <w:rPr>
          <w:sz w:val="23"/>
          <w:szCs w:val="23"/>
        </w:rPr>
        <w:t xml:space="preserve"> </w:t>
      </w:r>
      <w:r>
        <w:rPr>
          <w:w w:val="102"/>
          <w:sz w:val="23"/>
          <w:szCs w:val="23"/>
        </w:rPr>
        <w:t>46</w:t>
      </w:r>
    </w:p>
    <w:p w:rsidR="00300549" w:rsidRDefault="00300549">
      <w:pPr>
        <w:spacing w:before="5" w:line="120" w:lineRule="exact"/>
        <w:rPr>
          <w:sz w:val="12"/>
          <w:szCs w:val="12"/>
        </w:rPr>
      </w:pPr>
    </w:p>
    <w:p w:rsidR="00300549" w:rsidRDefault="00BF290C">
      <w:pPr>
        <w:ind w:left="152"/>
        <w:rPr>
          <w:sz w:val="26"/>
          <w:szCs w:val="26"/>
        </w:rPr>
      </w:pPr>
      <w:r>
        <w:rPr>
          <w:b/>
          <w:w w:val="101"/>
          <w:sz w:val="26"/>
          <w:szCs w:val="26"/>
        </w:rPr>
        <w:t>F.</w:t>
      </w:r>
      <w:r>
        <w:rPr>
          <w:b/>
          <w:sz w:val="26"/>
          <w:szCs w:val="26"/>
        </w:rPr>
        <w:t xml:space="preserve">       </w:t>
      </w:r>
      <w:r>
        <w:rPr>
          <w:b/>
          <w:w w:val="101"/>
          <w:sz w:val="26"/>
          <w:szCs w:val="26"/>
        </w:rPr>
        <w:t>A</w:t>
      </w:r>
      <w:r>
        <w:rPr>
          <w:b/>
          <w:w w:val="103"/>
          <w:sz w:val="21"/>
          <w:szCs w:val="21"/>
        </w:rPr>
        <w:t>WARD</w:t>
      </w:r>
      <w:r>
        <w:rPr>
          <w:b/>
          <w:sz w:val="21"/>
          <w:szCs w:val="21"/>
        </w:rPr>
        <w:t xml:space="preserve"> </w:t>
      </w:r>
      <w:r>
        <w:rPr>
          <w:b/>
          <w:w w:val="103"/>
          <w:sz w:val="21"/>
          <w:szCs w:val="21"/>
        </w:rPr>
        <w:t>OF</w:t>
      </w:r>
      <w:r>
        <w:rPr>
          <w:b/>
          <w:sz w:val="21"/>
          <w:szCs w:val="21"/>
        </w:rPr>
        <w:t xml:space="preserve"> </w:t>
      </w:r>
      <w:r>
        <w:rPr>
          <w:b/>
          <w:w w:val="101"/>
          <w:sz w:val="26"/>
          <w:szCs w:val="26"/>
        </w:rPr>
        <w:t>C</w:t>
      </w:r>
      <w:r>
        <w:rPr>
          <w:b/>
          <w:w w:val="103"/>
          <w:sz w:val="21"/>
          <w:szCs w:val="21"/>
        </w:rPr>
        <w:t>ONTRACT</w:t>
      </w:r>
      <w:r>
        <w:rPr>
          <w:b/>
          <w:sz w:val="21"/>
          <w:szCs w:val="21"/>
        </w:rPr>
        <w:t xml:space="preserve"> </w:t>
      </w:r>
      <w:r>
        <w:rPr>
          <w:b/>
          <w:w w:val="101"/>
          <w:sz w:val="26"/>
          <w:szCs w:val="26"/>
        </w:rPr>
        <w:t>..........................................................................47</w:t>
      </w:r>
    </w:p>
    <w:p w:rsidR="00300549" w:rsidRDefault="00300549">
      <w:pPr>
        <w:spacing w:line="100" w:lineRule="exact"/>
        <w:rPr>
          <w:sz w:val="11"/>
          <w:szCs w:val="11"/>
        </w:rPr>
      </w:pPr>
    </w:p>
    <w:p w:rsidR="00300549" w:rsidRDefault="00BF290C">
      <w:pPr>
        <w:ind w:left="829"/>
        <w:rPr>
          <w:sz w:val="23"/>
          <w:szCs w:val="23"/>
        </w:rPr>
      </w:pPr>
      <w:r>
        <w:rPr>
          <w:w w:val="102"/>
          <w:sz w:val="23"/>
          <w:szCs w:val="23"/>
        </w:rPr>
        <w:t>29.</w:t>
      </w:r>
      <w:r>
        <w:rPr>
          <w:sz w:val="23"/>
          <w:szCs w:val="23"/>
        </w:rPr>
        <w:t xml:space="preserve">    </w:t>
      </w:r>
      <w:r>
        <w:rPr>
          <w:w w:val="102"/>
          <w:sz w:val="23"/>
          <w:szCs w:val="23"/>
        </w:rPr>
        <w:t>Contract</w:t>
      </w:r>
      <w:r>
        <w:rPr>
          <w:sz w:val="23"/>
          <w:szCs w:val="23"/>
        </w:rPr>
        <w:t xml:space="preserve"> </w:t>
      </w:r>
      <w:r>
        <w:rPr>
          <w:w w:val="102"/>
          <w:sz w:val="23"/>
          <w:szCs w:val="23"/>
        </w:rPr>
        <w:t>Award...............................................................................................</w:t>
      </w:r>
      <w:r>
        <w:rPr>
          <w:sz w:val="23"/>
          <w:szCs w:val="23"/>
        </w:rPr>
        <w:t xml:space="preserve"> </w:t>
      </w:r>
      <w:r>
        <w:rPr>
          <w:w w:val="102"/>
          <w:sz w:val="23"/>
          <w:szCs w:val="23"/>
        </w:rPr>
        <w:t>47</w:t>
      </w:r>
    </w:p>
    <w:p w:rsidR="00300549" w:rsidRDefault="00300549">
      <w:pPr>
        <w:spacing w:before="9" w:line="100" w:lineRule="exact"/>
        <w:rPr>
          <w:sz w:val="11"/>
          <w:szCs w:val="11"/>
        </w:rPr>
      </w:pPr>
    </w:p>
    <w:p w:rsidR="00300549" w:rsidRDefault="00BF290C">
      <w:pPr>
        <w:ind w:left="829"/>
        <w:rPr>
          <w:sz w:val="23"/>
          <w:szCs w:val="23"/>
        </w:rPr>
      </w:pPr>
      <w:r>
        <w:rPr>
          <w:w w:val="102"/>
          <w:sz w:val="23"/>
          <w:szCs w:val="23"/>
        </w:rPr>
        <w:t>30.</w:t>
      </w:r>
      <w:r>
        <w:rPr>
          <w:sz w:val="23"/>
          <w:szCs w:val="23"/>
        </w:rPr>
        <w:t xml:space="preserve">    </w:t>
      </w:r>
      <w:r>
        <w:rPr>
          <w:w w:val="102"/>
          <w:sz w:val="23"/>
          <w:szCs w:val="23"/>
        </w:rPr>
        <w:t>Signing</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Contract</w:t>
      </w:r>
      <w:r>
        <w:rPr>
          <w:sz w:val="23"/>
          <w:szCs w:val="23"/>
        </w:rPr>
        <w:t xml:space="preserve"> </w:t>
      </w:r>
      <w:r>
        <w:rPr>
          <w:w w:val="102"/>
          <w:sz w:val="23"/>
          <w:szCs w:val="23"/>
        </w:rPr>
        <w:t>...................................................................................</w:t>
      </w:r>
      <w:r>
        <w:rPr>
          <w:sz w:val="23"/>
          <w:szCs w:val="23"/>
        </w:rPr>
        <w:t xml:space="preserve"> </w:t>
      </w:r>
      <w:r>
        <w:rPr>
          <w:w w:val="102"/>
          <w:sz w:val="23"/>
          <w:szCs w:val="23"/>
        </w:rPr>
        <w:t>48</w:t>
      </w:r>
    </w:p>
    <w:p w:rsidR="00300549" w:rsidRDefault="00300549">
      <w:pPr>
        <w:spacing w:before="9" w:line="100" w:lineRule="exact"/>
        <w:rPr>
          <w:sz w:val="11"/>
          <w:szCs w:val="11"/>
        </w:rPr>
      </w:pPr>
    </w:p>
    <w:p w:rsidR="00300549" w:rsidRDefault="00BF290C">
      <w:pPr>
        <w:ind w:left="829"/>
        <w:rPr>
          <w:sz w:val="23"/>
          <w:szCs w:val="23"/>
        </w:rPr>
      </w:pPr>
      <w:r>
        <w:rPr>
          <w:w w:val="102"/>
          <w:sz w:val="23"/>
          <w:szCs w:val="23"/>
        </w:rPr>
        <w:t>31.</w:t>
      </w:r>
      <w:r>
        <w:rPr>
          <w:sz w:val="23"/>
          <w:szCs w:val="23"/>
        </w:rPr>
        <w:t xml:space="preserve">    </w:t>
      </w:r>
      <w:r>
        <w:rPr>
          <w:w w:val="102"/>
          <w:sz w:val="23"/>
          <w:szCs w:val="23"/>
        </w:rPr>
        <w:t>Performance</w:t>
      </w:r>
      <w:r>
        <w:rPr>
          <w:sz w:val="23"/>
          <w:szCs w:val="23"/>
        </w:rPr>
        <w:t xml:space="preserve"> </w:t>
      </w:r>
      <w:r>
        <w:rPr>
          <w:w w:val="102"/>
          <w:sz w:val="23"/>
          <w:szCs w:val="23"/>
        </w:rPr>
        <w:t>Security......................................................................................</w:t>
      </w:r>
      <w:r>
        <w:rPr>
          <w:sz w:val="23"/>
          <w:szCs w:val="23"/>
        </w:rPr>
        <w:t xml:space="preserve"> </w:t>
      </w:r>
      <w:r>
        <w:rPr>
          <w:w w:val="102"/>
          <w:sz w:val="23"/>
          <w:szCs w:val="23"/>
        </w:rPr>
        <w:t>48</w:t>
      </w:r>
    </w:p>
    <w:p w:rsidR="00300549" w:rsidRDefault="00300549">
      <w:pPr>
        <w:spacing w:before="9" w:line="100" w:lineRule="exact"/>
        <w:rPr>
          <w:sz w:val="11"/>
          <w:szCs w:val="11"/>
        </w:rPr>
      </w:pPr>
    </w:p>
    <w:p w:rsidR="00300549" w:rsidRDefault="00BF290C">
      <w:pPr>
        <w:ind w:left="829"/>
        <w:rPr>
          <w:sz w:val="23"/>
          <w:szCs w:val="23"/>
        </w:rPr>
        <w:sectPr w:rsidR="00300549">
          <w:pgSz w:w="12240" w:h="15840"/>
          <w:pgMar w:top="1280" w:right="1720" w:bottom="280" w:left="1720" w:header="0" w:footer="906" w:gutter="0"/>
          <w:cols w:space="720"/>
        </w:sectPr>
      </w:pPr>
      <w:r>
        <w:rPr>
          <w:w w:val="102"/>
          <w:sz w:val="23"/>
          <w:szCs w:val="23"/>
        </w:rPr>
        <w:t>32.</w:t>
      </w:r>
      <w:r>
        <w:rPr>
          <w:sz w:val="23"/>
          <w:szCs w:val="23"/>
        </w:rPr>
        <w:t xml:space="preserve">    </w:t>
      </w:r>
      <w:r>
        <w:rPr>
          <w:w w:val="102"/>
          <w:sz w:val="23"/>
          <w:szCs w:val="23"/>
        </w:rPr>
        <w:t>Notice</w:t>
      </w:r>
      <w:r>
        <w:rPr>
          <w:sz w:val="23"/>
          <w:szCs w:val="23"/>
        </w:rPr>
        <w:t xml:space="preserve"> </w:t>
      </w:r>
      <w:r>
        <w:rPr>
          <w:w w:val="102"/>
          <w:sz w:val="23"/>
          <w:szCs w:val="23"/>
        </w:rPr>
        <w:t>to</w:t>
      </w:r>
      <w:r>
        <w:rPr>
          <w:sz w:val="23"/>
          <w:szCs w:val="23"/>
        </w:rPr>
        <w:t xml:space="preserve"> </w:t>
      </w:r>
      <w:r>
        <w:rPr>
          <w:w w:val="102"/>
          <w:sz w:val="23"/>
          <w:szCs w:val="23"/>
        </w:rPr>
        <w:t>Proceed............................................................................................</w:t>
      </w:r>
      <w:r>
        <w:rPr>
          <w:sz w:val="23"/>
          <w:szCs w:val="23"/>
        </w:rPr>
        <w:t xml:space="preserve"> </w:t>
      </w:r>
      <w:r>
        <w:rPr>
          <w:w w:val="102"/>
          <w:sz w:val="23"/>
          <w:szCs w:val="23"/>
        </w:rPr>
        <w:t>49</w:t>
      </w:r>
    </w:p>
    <w:p w:rsidR="00300549" w:rsidRDefault="00BF290C">
      <w:pPr>
        <w:spacing w:before="68"/>
        <w:ind w:left="3731" w:right="3742"/>
        <w:jc w:val="center"/>
        <w:rPr>
          <w:sz w:val="26"/>
          <w:szCs w:val="26"/>
        </w:rPr>
      </w:pPr>
      <w:r>
        <w:rPr>
          <w:b/>
          <w:w w:val="101"/>
          <w:sz w:val="26"/>
          <w:szCs w:val="26"/>
        </w:rPr>
        <w:lastRenderedPageBreak/>
        <w:t>A.</w:t>
      </w:r>
      <w:r>
        <w:rPr>
          <w:b/>
          <w:sz w:val="26"/>
          <w:szCs w:val="26"/>
        </w:rPr>
        <w:t xml:space="preserve"> </w:t>
      </w:r>
      <w:r>
        <w:rPr>
          <w:b/>
          <w:w w:val="101"/>
          <w:sz w:val="26"/>
          <w:szCs w:val="26"/>
        </w:rPr>
        <w:t>General</w:t>
      </w:r>
    </w:p>
    <w:p w:rsidR="00300549" w:rsidRDefault="00300549">
      <w:pPr>
        <w:spacing w:before="8" w:line="200" w:lineRule="exact"/>
      </w:pPr>
    </w:p>
    <w:p w:rsidR="00300549" w:rsidRDefault="00BF290C">
      <w:pPr>
        <w:spacing w:before="20"/>
        <w:ind w:left="152"/>
        <w:rPr>
          <w:sz w:val="26"/>
          <w:szCs w:val="26"/>
        </w:rPr>
      </w:pPr>
      <w:r>
        <w:rPr>
          <w:b/>
          <w:w w:val="101"/>
          <w:sz w:val="26"/>
          <w:szCs w:val="26"/>
        </w:rPr>
        <w:t>1.</w:t>
      </w:r>
      <w:r>
        <w:rPr>
          <w:b/>
          <w:sz w:val="26"/>
          <w:szCs w:val="26"/>
        </w:rPr>
        <w:t xml:space="preserve">       </w:t>
      </w:r>
      <w:r>
        <w:rPr>
          <w:b/>
          <w:w w:val="101"/>
          <w:sz w:val="26"/>
          <w:szCs w:val="26"/>
        </w:rPr>
        <w:t>Introduction</w:t>
      </w:r>
    </w:p>
    <w:p w:rsidR="00300549" w:rsidRDefault="00300549">
      <w:pPr>
        <w:spacing w:before="3" w:line="220" w:lineRule="exact"/>
        <w:rPr>
          <w:sz w:val="22"/>
          <w:szCs w:val="22"/>
        </w:rPr>
      </w:pPr>
    </w:p>
    <w:p w:rsidR="00300549" w:rsidRDefault="00BF290C">
      <w:pPr>
        <w:spacing w:line="245" w:lineRule="auto"/>
        <w:ind w:left="1506" w:right="124" w:hanging="677"/>
        <w:jc w:val="both"/>
        <w:rPr>
          <w:sz w:val="23"/>
          <w:szCs w:val="23"/>
        </w:rPr>
      </w:pPr>
      <w:r>
        <w:rPr>
          <w:w w:val="102"/>
          <w:sz w:val="23"/>
          <w:szCs w:val="23"/>
        </w:rPr>
        <w:t>1.1.</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named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Bid</w:t>
      </w:r>
      <w:r>
        <w:rPr>
          <w:sz w:val="23"/>
          <w:szCs w:val="23"/>
        </w:rPr>
        <w:t xml:space="preserve">  </w:t>
      </w:r>
      <w:r>
        <w:rPr>
          <w:w w:val="102"/>
          <w:sz w:val="23"/>
          <w:szCs w:val="23"/>
        </w:rPr>
        <w:t>Data</w:t>
      </w:r>
      <w:r>
        <w:rPr>
          <w:sz w:val="23"/>
          <w:szCs w:val="23"/>
        </w:rPr>
        <w:t xml:space="preserve">  </w:t>
      </w:r>
      <w:r>
        <w:rPr>
          <w:w w:val="102"/>
          <w:sz w:val="23"/>
          <w:szCs w:val="23"/>
        </w:rPr>
        <w:t>Sheet</w:t>
      </w:r>
      <w:r>
        <w:rPr>
          <w:sz w:val="23"/>
          <w:szCs w:val="23"/>
        </w:rPr>
        <w:t xml:space="preserve">  </w:t>
      </w:r>
      <w:r>
        <w:rPr>
          <w:w w:val="102"/>
          <w:sz w:val="23"/>
          <w:szCs w:val="23"/>
        </w:rPr>
        <w:t>(</w:t>
      </w:r>
      <w:r>
        <w:rPr>
          <w:b/>
          <w:w w:val="102"/>
          <w:sz w:val="23"/>
          <w:szCs w:val="23"/>
          <w:u w:val="thick" w:color="000000"/>
        </w:rPr>
        <w:t>BDS</w:t>
      </w:r>
      <w:r>
        <w:rPr>
          <w:w w:val="102"/>
          <w:sz w:val="23"/>
          <w:szCs w:val="23"/>
        </w:rPr>
        <w:t>)</w:t>
      </w:r>
      <w:r>
        <w:rPr>
          <w:sz w:val="23"/>
          <w:szCs w:val="23"/>
        </w:rPr>
        <w:t xml:space="preserve">  </w:t>
      </w:r>
      <w:r>
        <w:rPr>
          <w:w w:val="102"/>
          <w:sz w:val="23"/>
          <w:szCs w:val="23"/>
        </w:rPr>
        <w:t>shall</w:t>
      </w:r>
      <w:r>
        <w:rPr>
          <w:sz w:val="23"/>
          <w:szCs w:val="23"/>
        </w:rPr>
        <w:t xml:space="preserve">  </w:t>
      </w:r>
      <w:r>
        <w:rPr>
          <w:w w:val="102"/>
          <w:sz w:val="23"/>
          <w:szCs w:val="23"/>
        </w:rPr>
        <w:t>select</w:t>
      </w:r>
      <w:r>
        <w:rPr>
          <w:sz w:val="23"/>
          <w:szCs w:val="23"/>
        </w:rPr>
        <w:t xml:space="preserve">  </w:t>
      </w:r>
      <w:r>
        <w:rPr>
          <w:w w:val="102"/>
          <w:sz w:val="23"/>
          <w:szCs w:val="23"/>
        </w:rPr>
        <w:t>an individual,</w:t>
      </w:r>
      <w:r>
        <w:rPr>
          <w:sz w:val="23"/>
          <w:szCs w:val="23"/>
        </w:rPr>
        <w:t xml:space="preserve"> </w:t>
      </w:r>
      <w:r>
        <w:rPr>
          <w:w w:val="102"/>
          <w:sz w:val="23"/>
          <w:szCs w:val="23"/>
        </w:rPr>
        <w:t>sole</w:t>
      </w:r>
      <w:r>
        <w:rPr>
          <w:sz w:val="23"/>
          <w:szCs w:val="23"/>
        </w:rPr>
        <w:t xml:space="preserve"> </w:t>
      </w:r>
      <w:r>
        <w:rPr>
          <w:w w:val="102"/>
          <w:sz w:val="23"/>
          <w:szCs w:val="23"/>
        </w:rPr>
        <w:t>proprietorship,</w:t>
      </w:r>
      <w:r>
        <w:rPr>
          <w:sz w:val="23"/>
          <w:szCs w:val="23"/>
        </w:rPr>
        <w:t xml:space="preserve"> </w:t>
      </w:r>
      <w:r>
        <w:rPr>
          <w:w w:val="102"/>
          <w:sz w:val="23"/>
          <w:szCs w:val="23"/>
        </w:rPr>
        <w:t>partnership,</w:t>
      </w:r>
      <w:r>
        <w:rPr>
          <w:sz w:val="23"/>
          <w:szCs w:val="23"/>
        </w:rPr>
        <w:t xml:space="preserve"> </w:t>
      </w:r>
      <w:r>
        <w:rPr>
          <w:w w:val="102"/>
          <w:sz w:val="23"/>
          <w:szCs w:val="23"/>
        </w:rPr>
        <w:t>corporation,</w:t>
      </w:r>
      <w:r>
        <w:rPr>
          <w:sz w:val="23"/>
          <w:szCs w:val="23"/>
        </w:rPr>
        <w:t xml:space="preserve"> </w:t>
      </w:r>
      <w:r>
        <w:rPr>
          <w:w w:val="102"/>
          <w:sz w:val="23"/>
          <w:szCs w:val="23"/>
        </w:rPr>
        <w:t>or</w:t>
      </w:r>
      <w:r>
        <w:rPr>
          <w:sz w:val="23"/>
          <w:szCs w:val="23"/>
        </w:rPr>
        <w:t xml:space="preserve"> </w:t>
      </w:r>
      <w:r>
        <w:rPr>
          <w:w w:val="102"/>
          <w:sz w:val="23"/>
          <w:szCs w:val="23"/>
        </w:rPr>
        <w:t>a</w:t>
      </w:r>
      <w:r>
        <w:rPr>
          <w:sz w:val="23"/>
          <w:szCs w:val="23"/>
        </w:rPr>
        <w:t xml:space="preserve"> </w:t>
      </w:r>
      <w:r>
        <w:rPr>
          <w:w w:val="102"/>
          <w:sz w:val="23"/>
          <w:szCs w:val="23"/>
        </w:rPr>
        <w:t>joint</w:t>
      </w:r>
      <w:r>
        <w:rPr>
          <w:sz w:val="23"/>
          <w:szCs w:val="23"/>
        </w:rPr>
        <w:t xml:space="preserve"> </w:t>
      </w:r>
      <w:r>
        <w:rPr>
          <w:w w:val="102"/>
          <w:sz w:val="23"/>
          <w:szCs w:val="23"/>
        </w:rPr>
        <w:t>venture</w:t>
      </w:r>
      <w:r>
        <w:rPr>
          <w:sz w:val="23"/>
          <w:szCs w:val="23"/>
        </w:rPr>
        <w:t xml:space="preserve"> </w:t>
      </w:r>
      <w:r>
        <w:rPr>
          <w:w w:val="102"/>
          <w:sz w:val="23"/>
          <w:szCs w:val="23"/>
        </w:rPr>
        <w:t>(JV) (hereinafter</w:t>
      </w:r>
      <w:r>
        <w:rPr>
          <w:sz w:val="23"/>
          <w:szCs w:val="23"/>
        </w:rPr>
        <w:t xml:space="preserve">  </w:t>
      </w:r>
      <w:r>
        <w:rPr>
          <w:w w:val="102"/>
          <w:sz w:val="23"/>
          <w:szCs w:val="23"/>
        </w:rPr>
        <w:t>referred</w:t>
      </w:r>
      <w:r>
        <w:rPr>
          <w:sz w:val="23"/>
          <w:szCs w:val="23"/>
        </w:rPr>
        <w:t xml:space="preserve">  </w:t>
      </w:r>
      <w:r>
        <w:rPr>
          <w:w w:val="102"/>
          <w:sz w:val="23"/>
          <w:szCs w:val="23"/>
        </w:rPr>
        <w:t>to</w:t>
      </w:r>
      <w:r>
        <w:rPr>
          <w:sz w:val="23"/>
          <w:szCs w:val="23"/>
        </w:rPr>
        <w:t xml:space="preserve">  </w:t>
      </w:r>
      <w:r>
        <w:rPr>
          <w:w w:val="102"/>
          <w:sz w:val="23"/>
          <w:szCs w:val="23"/>
        </w:rPr>
        <w:t>as</w:t>
      </w:r>
      <w:r>
        <w:rPr>
          <w:sz w:val="23"/>
          <w:szCs w:val="23"/>
        </w:rPr>
        <w:t xml:space="preserve">  </w:t>
      </w:r>
      <w:r>
        <w:rPr>
          <w:w w:val="102"/>
          <w:sz w:val="23"/>
          <w:szCs w:val="23"/>
        </w:rPr>
        <w:t>“Consultant”)</w:t>
      </w:r>
      <w:r>
        <w:rPr>
          <w:sz w:val="23"/>
          <w:szCs w:val="23"/>
        </w:rPr>
        <w:t xml:space="preserve">  </w:t>
      </w:r>
      <w:r>
        <w:rPr>
          <w:w w:val="102"/>
          <w:sz w:val="23"/>
          <w:szCs w:val="23"/>
        </w:rPr>
        <w:t>from</w:t>
      </w:r>
      <w:r>
        <w:rPr>
          <w:sz w:val="23"/>
          <w:szCs w:val="23"/>
        </w:rPr>
        <w:t xml:space="preserve">  </w:t>
      </w:r>
      <w:r>
        <w:rPr>
          <w:w w:val="102"/>
          <w:sz w:val="23"/>
          <w:szCs w:val="23"/>
        </w:rPr>
        <w:t>among</w:t>
      </w:r>
      <w:r>
        <w:rPr>
          <w:sz w:val="23"/>
          <w:szCs w:val="23"/>
        </w:rPr>
        <w:t xml:space="preserve">  </w:t>
      </w:r>
      <w:r>
        <w:rPr>
          <w:w w:val="102"/>
          <w:sz w:val="23"/>
          <w:szCs w:val="23"/>
        </w:rPr>
        <w:t>those</w:t>
      </w:r>
      <w:r>
        <w:rPr>
          <w:sz w:val="23"/>
          <w:szCs w:val="23"/>
        </w:rPr>
        <w:t xml:space="preserve">  </w:t>
      </w:r>
      <w:r>
        <w:rPr>
          <w:w w:val="102"/>
          <w:sz w:val="23"/>
          <w:szCs w:val="23"/>
        </w:rPr>
        <w:t>short</w:t>
      </w:r>
      <w:r>
        <w:rPr>
          <w:sz w:val="23"/>
          <w:szCs w:val="23"/>
        </w:rPr>
        <w:t xml:space="preserve">  </w:t>
      </w:r>
      <w:r>
        <w:rPr>
          <w:w w:val="102"/>
          <w:sz w:val="23"/>
          <w:szCs w:val="23"/>
        </w:rPr>
        <w:t>listed,</w:t>
      </w:r>
      <w:r>
        <w:rPr>
          <w:sz w:val="23"/>
          <w:szCs w:val="23"/>
        </w:rPr>
        <w:t xml:space="preserve">  </w:t>
      </w:r>
      <w:r>
        <w:rPr>
          <w:w w:val="102"/>
          <w:sz w:val="23"/>
          <w:szCs w:val="23"/>
        </w:rPr>
        <w:t>in accordance</w:t>
      </w:r>
      <w:r>
        <w:rPr>
          <w:sz w:val="23"/>
          <w:szCs w:val="23"/>
        </w:rPr>
        <w:t xml:space="preserve"> </w:t>
      </w:r>
      <w:r>
        <w:rPr>
          <w:w w:val="102"/>
          <w:sz w:val="23"/>
          <w:szCs w:val="23"/>
        </w:rPr>
        <w:t>with</w:t>
      </w:r>
      <w:r>
        <w:rPr>
          <w:sz w:val="23"/>
          <w:szCs w:val="23"/>
        </w:rPr>
        <w:t xml:space="preserve"> </w:t>
      </w:r>
      <w:r>
        <w:rPr>
          <w:w w:val="102"/>
          <w:sz w:val="23"/>
          <w:szCs w:val="23"/>
        </w:rPr>
        <w:t>the</w:t>
      </w:r>
      <w:r>
        <w:rPr>
          <w:sz w:val="23"/>
          <w:szCs w:val="23"/>
        </w:rPr>
        <w:t xml:space="preserve"> </w:t>
      </w:r>
      <w:r>
        <w:rPr>
          <w:w w:val="102"/>
          <w:sz w:val="23"/>
          <w:szCs w:val="23"/>
        </w:rPr>
        <w:t>evaluation</w:t>
      </w:r>
      <w:r>
        <w:rPr>
          <w:sz w:val="23"/>
          <w:szCs w:val="23"/>
        </w:rPr>
        <w:t xml:space="preserve"> </w:t>
      </w:r>
      <w:r>
        <w:rPr>
          <w:w w:val="102"/>
          <w:sz w:val="23"/>
          <w:szCs w:val="23"/>
        </w:rPr>
        <w:t>procedure</w:t>
      </w:r>
      <w:r>
        <w:rPr>
          <w:sz w:val="23"/>
          <w:szCs w:val="23"/>
        </w:rPr>
        <w:t xml:space="preserve"> </w:t>
      </w:r>
      <w:r>
        <w:rPr>
          <w:w w:val="102"/>
          <w:sz w:val="23"/>
          <w:szCs w:val="23"/>
        </w:rPr>
        <w:t>specified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b/>
          <w:w w:val="102"/>
          <w:sz w:val="23"/>
          <w:szCs w:val="23"/>
          <w:u w:val="thick" w:color="000000"/>
        </w:rPr>
        <w:t>BDS</w:t>
      </w:r>
      <w:r>
        <w:rPr>
          <w:w w:val="102"/>
          <w:sz w:val="23"/>
          <w:szCs w:val="23"/>
        </w:rPr>
        <w:t>.</w:t>
      </w:r>
    </w:p>
    <w:p w:rsidR="00300549" w:rsidRDefault="00300549">
      <w:pPr>
        <w:spacing w:before="6" w:line="220" w:lineRule="exact"/>
        <w:rPr>
          <w:sz w:val="22"/>
          <w:szCs w:val="22"/>
        </w:rPr>
      </w:pPr>
    </w:p>
    <w:p w:rsidR="00300549" w:rsidRDefault="00BF290C">
      <w:pPr>
        <w:spacing w:line="245" w:lineRule="auto"/>
        <w:ind w:left="1506" w:right="122" w:hanging="677"/>
        <w:jc w:val="both"/>
        <w:rPr>
          <w:sz w:val="23"/>
          <w:szCs w:val="23"/>
        </w:rPr>
      </w:pPr>
      <w:r>
        <w:rPr>
          <w:w w:val="102"/>
          <w:sz w:val="23"/>
          <w:szCs w:val="23"/>
        </w:rPr>
        <w:t>1.2.</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has</w:t>
      </w:r>
      <w:r>
        <w:rPr>
          <w:sz w:val="23"/>
          <w:szCs w:val="23"/>
        </w:rPr>
        <w:t xml:space="preserve"> </w:t>
      </w:r>
      <w:r>
        <w:rPr>
          <w:w w:val="102"/>
          <w:sz w:val="23"/>
          <w:szCs w:val="23"/>
        </w:rPr>
        <w:t>received</w:t>
      </w:r>
      <w:r>
        <w:rPr>
          <w:sz w:val="23"/>
          <w:szCs w:val="23"/>
        </w:rPr>
        <w:t xml:space="preserve"> </w:t>
      </w:r>
      <w:r>
        <w:rPr>
          <w:w w:val="102"/>
          <w:sz w:val="23"/>
          <w:szCs w:val="23"/>
        </w:rPr>
        <w:t>financing</w:t>
      </w:r>
      <w:r>
        <w:rPr>
          <w:sz w:val="23"/>
          <w:szCs w:val="23"/>
        </w:rPr>
        <w:t xml:space="preserve"> </w:t>
      </w:r>
      <w:r>
        <w:rPr>
          <w:w w:val="102"/>
          <w:sz w:val="23"/>
          <w:szCs w:val="23"/>
        </w:rPr>
        <w:t>(hereinafter</w:t>
      </w:r>
      <w:r>
        <w:rPr>
          <w:sz w:val="23"/>
          <w:szCs w:val="23"/>
        </w:rPr>
        <w:t xml:space="preserve"> </w:t>
      </w:r>
      <w:r>
        <w:rPr>
          <w:w w:val="102"/>
          <w:sz w:val="23"/>
          <w:szCs w:val="23"/>
        </w:rPr>
        <w:t>called</w:t>
      </w:r>
      <w:r>
        <w:rPr>
          <w:sz w:val="23"/>
          <w:szCs w:val="23"/>
        </w:rPr>
        <w:t xml:space="preserve"> </w:t>
      </w:r>
      <w:r>
        <w:rPr>
          <w:w w:val="102"/>
          <w:sz w:val="23"/>
          <w:szCs w:val="23"/>
        </w:rPr>
        <w:t>“funds”)</w:t>
      </w:r>
      <w:r>
        <w:rPr>
          <w:sz w:val="23"/>
          <w:szCs w:val="23"/>
        </w:rPr>
        <w:t xml:space="preserve"> </w:t>
      </w:r>
      <w:r>
        <w:rPr>
          <w:w w:val="102"/>
          <w:sz w:val="23"/>
          <w:szCs w:val="23"/>
        </w:rPr>
        <w:t>from the</w:t>
      </w:r>
      <w:r>
        <w:rPr>
          <w:sz w:val="23"/>
          <w:szCs w:val="23"/>
        </w:rPr>
        <w:t xml:space="preserve">  </w:t>
      </w:r>
      <w:r>
        <w:rPr>
          <w:w w:val="102"/>
          <w:sz w:val="23"/>
          <w:szCs w:val="23"/>
        </w:rPr>
        <w:t>source</w:t>
      </w:r>
      <w:r>
        <w:rPr>
          <w:sz w:val="23"/>
          <w:szCs w:val="23"/>
        </w:rPr>
        <w:t xml:space="preserve">  </w:t>
      </w:r>
      <w:r>
        <w:rPr>
          <w:w w:val="102"/>
          <w:sz w:val="23"/>
          <w:szCs w:val="23"/>
        </w:rPr>
        <w:t>indicated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b/>
          <w:w w:val="102"/>
          <w:sz w:val="23"/>
          <w:szCs w:val="23"/>
          <w:u w:val="thick" w:color="000000"/>
        </w:rPr>
        <w:t>BDS</w:t>
      </w:r>
      <w:r>
        <w:rPr>
          <w:b/>
          <w:sz w:val="23"/>
          <w:szCs w:val="23"/>
        </w:rPr>
        <w:t xml:space="preserve">  </w:t>
      </w:r>
      <w:r>
        <w:rPr>
          <w:w w:val="102"/>
          <w:sz w:val="23"/>
          <w:szCs w:val="23"/>
        </w:rPr>
        <w:t>(hereinafter</w:t>
      </w:r>
      <w:r>
        <w:rPr>
          <w:sz w:val="23"/>
          <w:szCs w:val="23"/>
        </w:rPr>
        <w:t xml:space="preserve">  </w:t>
      </w:r>
      <w:r>
        <w:rPr>
          <w:w w:val="102"/>
          <w:sz w:val="23"/>
          <w:szCs w:val="23"/>
        </w:rPr>
        <w:t>called</w:t>
      </w:r>
      <w:r>
        <w:rPr>
          <w:sz w:val="23"/>
          <w:szCs w:val="23"/>
        </w:rPr>
        <w:t xml:space="preserve">  </w:t>
      </w:r>
      <w:r>
        <w:rPr>
          <w:w w:val="102"/>
          <w:sz w:val="23"/>
          <w:szCs w:val="23"/>
        </w:rPr>
        <w:t>the</w:t>
      </w:r>
      <w:r>
        <w:rPr>
          <w:sz w:val="23"/>
          <w:szCs w:val="23"/>
        </w:rPr>
        <w:t xml:space="preserve">  </w:t>
      </w:r>
      <w:r>
        <w:rPr>
          <w:w w:val="102"/>
          <w:sz w:val="23"/>
          <w:szCs w:val="23"/>
        </w:rPr>
        <w:t>“Funding</w:t>
      </w:r>
      <w:r>
        <w:rPr>
          <w:sz w:val="23"/>
          <w:szCs w:val="23"/>
        </w:rPr>
        <w:t xml:space="preserve">  </w:t>
      </w:r>
      <w:r>
        <w:rPr>
          <w:w w:val="102"/>
          <w:sz w:val="23"/>
          <w:szCs w:val="23"/>
        </w:rPr>
        <w:t>Source”) toward</w:t>
      </w:r>
      <w:r>
        <w:rPr>
          <w:sz w:val="23"/>
          <w:szCs w:val="23"/>
        </w:rPr>
        <w:t xml:space="preserve">  </w:t>
      </w:r>
      <w:r>
        <w:rPr>
          <w:w w:val="102"/>
          <w:sz w:val="23"/>
          <w:szCs w:val="23"/>
        </w:rPr>
        <w:t>the</w:t>
      </w:r>
      <w:r>
        <w:rPr>
          <w:sz w:val="23"/>
          <w:szCs w:val="23"/>
        </w:rPr>
        <w:t xml:space="preserve">  </w:t>
      </w:r>
      <w:r>
        <w:rPr>
          <w:w w:val="102"/>
          <w:sz w:val="23"/>
          <w:szCs w:val="23"/>
        </w:rPr>
        <w:t>cost</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Project</w:t>
      </w:r>
      <w:r>
        <w:rPr>
          <w:sz w:val="23"/>
          <w:szCs w:val="23"/>
        </w:rPr>
        <w:t xml:space="preserve">  </w:t>
      </w:r>
      <w:r>
        <w:rPr>
          <w:w w:val="102"/>
          <w:sz w:val="23"/>
          <w:szCs w:val="23"/>
        </w:rPr>
        <w:t>named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b/>
          <w:w w:val="102"/>
          <w:sz w:val="23"/>
          <w:szCs w:val="23"/>
          <w:u w:val="thick" w:color="000000"/>
        </w:rPr>
        <w:t>BDS</w:t>
      </w:r>
      <w:r>
        <w:rPr>
          <w:w w:val="102"/>
          <w:sz w:val="23"/>
          <w:szCs w:val="23"/>
        </w:rPr>
        <w:t>.</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 intends</w:t>
      </w:r>
      <w:r>
        <w:rPr>
          <w:sz w:val="23"/>
          <w:szCs w:val="23"/>
        </w:rPr>
        <w:t xml:space="preserve">  </w:t>
      </w:r>
      <w:r>
        <w:rPr>
          <w:w w:val="102"/>
          <w:sz w:val="23"/>
          <w:szCs w:val="23"/>
        </w:rPr>
        <w:t>to</w:t>
      </w:r>
      <w:r>
        <w:rPr>
          <w:sz w:val="23"/>
          <w:szCs w:val="23"/>
        </w:rPr>
        <w:t xml:space="preserve">  </w:t>
      </w:r>
      <w:r>
        <w:rPr>
          <w:w w:val="102"/>
          <w:sz w:val="23"/>
          <w:szCs w:val="23"/>
        </w:rPr>
        <w:t>apply</w:t>
      </w:r>
      <w:r>
        <w:rPr>
          <w:sz w:val="23"/>
          <w:szCs w:val="23"/>
        </w:rPr>
        <w:t xml:space="preserve">  </w:t>
      </w:r>
      <w:r>
        <w:rPr>
          <w:w w:val="102"/>
          <w:sz w:val="23"/>
          <w:szCs w:val="23"/>
        </w:rPr>
        <w:t>a</w:t>
      </w:r>
      <w:r>
        <w:rPr>
          <w:sz w:val="23"/>
          <w:szCs w:val="23"/>
        </w:rPr>
        <w:t xml:space="preserve">  </w:t>
      </w:r>
      <w:r>
        <w:rPr>
          <w:w w:val="102"/>
          <w:sz w:val="23"/>
          <w:szCs w:val="23"/>
        </w:rPr>
        <w:t>portion</w:t>
      </w:r>
      <w:r>
        <w:rPr>
          <w:sz w:val="23"/>
          <w:szCs w:val="23"/>
        </w:rPr>
        <w:t xml:space="preserve">  </w:t>
      </w:r>
      <w:r>
        <w:rPr>
          <w:w w:val="102"/>
          <w:sz w:val="23"/>
          <w:szCs w:val="23"/>
        </w:rPr>
        <w:t>or</w:t>
      </w:r>
      <w:r>
        <w:rPr>
          <w:sz w:val="23"/>
          <w:szCs w:val="23"/>
        </w:rPr>
        <w:t xml:space="preserve">  </w:t>
      </w:r>
      <w:r>
        <w:rPr>
          <w:w w:val="102"/>
          <w:sz w:val="23"/>
          <w:szCs w:val="23"/>
        </w:rPr>
        <w:t>the</w:t>
      </w:r>
      <w:r>
        <w:rPr>
          <w:sz w:val="23"/>
          <w:szCs w:val="23"/>
        </w:rPr>
        <w:t xml:space="preserve">  </w:t>
      </w:r>
      <w:r>
        <w:rPr>
          <w:w w:val="102"/>
          <w:sz w:val="23"/>
          <w:szCs w:val="23"/>
        </w:rPr>
        <w:t>whole</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funds</w:t>
      </w:r>
      <w:r>
        <w:rPr>
          <w:sz w:val="23"/>
          <w:szCs w:val="23"/>
        </w:rPr>
        <w:t xml:space="preserve">  </w:t>
      </w:r>
      <w:r>
        <w:rPr>
          <w:w w:val="102"/>
          <w:sz w:val="23"/>
          <w:szCs w:val="23"/>
        </w:rPr>
        <w:t>to</w:t>
      </w:r>
      <w:r>
        <w:rPr>
          <w:sz w:val="23"/>
          <w:szCs w:val="23"/>
        </w:rPr>
        <w:t xml:space="preserve">  </w:t>
      </w:r>
      <w:r>
        <w:rPr>
          <w:w w:val="102"/>
          <w:sz w:val="23"/>
          <w:szCs w:val="23"/>
        </w:rPr>
        <w:t>payments</w:t>
      </w:r>
      <w:r>
        <w:rPr>
          <w:sz w:val="23"/>
          <w:szCs w:val="23"/>
        </w:rPr>
        <w:t xml:space="preserve">  </w:t>
      </w:r>
      <w:r>
        <w:rPr>
          <w:w w:val="102"/>
          <w:sz w:val="23"/>
          <w:szCs w:val="23"/>
        </w:rPr>
        <w:t>for</w:t>
      </w:r>
      <w:r>
        <w:rPr>
          <w:sz w:val="23"/>
          <w:szCs w:val="23"/>
        </w:rPr>
        <w:t xml:space="preserve">  </w:t>
      </w:r>
      <w:r>
        <w:rPr>
          <w:w w:val="102"/>
          <w:sz w:val="23"/>
          <w:szCs w:val="23"/>
        </w:rPr>
        <w:t>this Project.</w:t>
      </w:r>
    </w:p>
    <w:p w:rsidR="00300549" w:rsidRDefault="00300549">
      <w:pPr>
        <w:spacing w:before="8" w:line="220" w:lineRule="exact"/>
        <w:rPr>
          <w:sz w:val="22"/>
          <w:szCs w:val="22"/>
        </w:rPr>
      </w:pPr>
    </w:p>
    <w:p w:rsidR="00300549" w:rsidRDefault="00BF290C">
      <w:pPr>
        <w:spacing w:line="245" w:lineRule="auto"/>
        <w:ind w:left="1506" w:right="124" w:hanging="677"/>
        <w:jc w:val="both"/>
        <w:rPr>
          <w:sz w:val="23"/>
          <w:szCs w:val="23"/>
        </w:rPr>
      </w:pPr>
      <w:r>
        <w:rPr>
          <w:w w:val="102"/>
          <w:sz w:val="23"/>
          <w:szCs w:val="23"/>
        </w:rPr>
        <w:t>1.3.</w:t>
      </w:r>
      <w:r>
        <w:rPr>
          <w:sz w:val="23"/>
          <w:szCs w:val="23"/>
        </w:rPr>
        <w:t xml:space="preserve">      </w:t>
      </w:r>
      <w:r>
        <w:rPr>
          <w:w w:val="102"/>
          <w:sz w:val="23"/>
          <w:szCs w:val="23"/>
        </w:rPr>
        <w:t>Consultants</w:t>
      </w:r>
      <w:r>
        <w:rPr>
          <w:sz w:val="23"/>
          <w:szCs w:val="23"/>
        </w:rPr>
        <w:t xml:space="preserve"> </w:t>
      </w:r>
      <w:r>
        <w:rPr>
          <w:w w:val="102"/>
          <w:sz w:val="23"/>
          <w:szCs w:val="23"/>
        </w:rPr>
        <w:t>are</w:t>
      </w:r>
      <w:r>
        <w:rPr>
          <w:sz w:val="23"/>
          <w:szCs w:val="23"/>
        </w:rPr>
        <w:t xml:space="preserve"> </w:t>
      </w:r>
      <w:r>
        <w:rPr>
          <w:w w:val="102"/>
          <w:sz w:val="23"/>
          <w:szCs w:val="23"/>
        </w:rPr>
        <w:t>invited</w:t>
      </w:r>
      <w:r>
        <w:rPr>
          <w:sz w:val="23"/>
          <w:szCs w:val="23"/>
        </w:rPr>
        <w:t xml:space="preserve"> </w:t>
      </w:r>
      <w:r>
        <w:rPr>
          <w:w w:val="102"/>
          <w:sz w:val="23"/>
          <w:szCs w:val="23"/>
        </w:rPr>
        <w:t>to</w:t>
      </w:r>
      <w:r>
        <w:rPr>
          <w:sz w:val="23"/>
          <w:szCs w:val="23"/>
        </w:rPr>
        <w:t xml:space="preserve"> </w:t>
      </w:r>
      <w:r>
        <w:rPr>
          <w:w w:val="102"/>
          <w:sz w:val="23"/>
          <w:szCs w:val="23"/>
        </w:rPr>
        <w:t>submit</w:t>
      </w:r>
      <w:r>
        <w:rPr>
          <w:sz w:val="23"/>
          <w:szCs w:val="23"/>
        </w:rPr>
        <w:t xml:space="preserve"> </w:t>
      </w:r>
      <w:r>
        <w:rPr>
          <w:w w:val="102"/>
          <w:sz w:val="23"/>
          <w:szCs w:val="23"/>
        </w:rPr>
        <w:t>bids</w:t>
      </w:r>
      <w:r>
        <w:rPr>
          <w:sz w:val="23"/>
          <w:szCs w:val="23"/>
        </w:rPr>
        <w:t xml:space="preserve"> </w:t>
      </w:r>
      <w:r>
        <w:rPr>
          <w:w w:val="102"/>
          <w:sz w:val="23"/>
          <w:szCs w:val="23"/>
        </w:rPr>
        <w:t>composed</w:t>
      </w:r>
      <w:r>
        <w:rPr>
          <w:sz w:val="23"/>
          <w:szCs w:val="23"/>
        </w:rPr>
        <w:t xml:space="preserve"> </w:t>
      </w:r>
      <w:r>
        <w:rPr>
          <w:w w:val="102"/>
          <w:sz w:val="23"/>
          <w:szCs w:val="23"/>
        </w:rPr>
        <w:t>of</w:t>
      </w:r>
      <w:r>
        <w:rPr>
          <w:sz w:val="23"/>
          <w:szCs w:val="23"/>
        </w:rPr>
        <w:t xml:space="preserve"> </w:t>
      </w:r>
      <w:r>
        <w:rPr>
          <w:w w:val="102"/>
          <w:sz w:val="23"/>
          <w:szCs w:val="23"/>
        </w:rPr>
        <w:t>a</w:t>
      </w:r>
      <w:r>
        <w:rPr>
          <w:sz w:val="23"/>
          <w:szCs w:val="23"/>
        </w:rPr>
        <w:t xml:space="preserve"> </w:t>
      </w:r>
      <w:r>
        <w:rPr>
          <w:w w:val="102"/>
          <w:sz w:val="23"/>
          <w:szCs w:val="23"/>
        </w:rPr>
        <w:t>technical</w:t>
      </w:r>
      <w:r>
        <w:rPr>
          <w:sz w:val="23"/>
          <w:szCs w:val="23"/>
        </w:rPr>
        <w:t xml:space="preserve"> </w:t>
      </w:r>
      <w:r>
        <w:rPr>
          <w:w w:val="102"/>
          <w:sz w:val="23"/>
          <w:szCs w:val="23"/>
        </w:rPr>
        <w:t>proposal</w:t>
      </w:r>
      <w:r>
        <w:rPr>
          <w:sz w:val="23"/>
          <w:szCs w:val="23"/>
        </w:rPr>
        <w:t xml:space="preserve"> </w:t>
      </w:r>
      <w:r>
        <w:rPr>
          <w:w w:val="102"/>
          <w:sz w:val="23"/>
          <w:szCs w:val="23"/>
        </w:rPr>
        <w:t>and</w:t>
      </w:r>
      <w:r>
        <w:rPr>
          <w:sz w:val="23"/>
          <w:szCs w:val="23"/>
        </w:rPr>
        <w:t xml:space="preserve"> </w:t>
      </w:r>
      <w:r>
        <w:rPr>
          <w:w w:val="102"/>
          <w:sz w:val="23"/>
          <w:szCs w:val="23"/>
        </w:rPr>
        <w:t>a financial</w:t>
      </w:r>
      <w:r>
        <w:rPr>
          <w:sz w:val="23"/>
          <w:szCs w:val="23"/>
        </w:rPr>
        <w:t xml:space="preserve"> </w:t>
      </w:r>
      <w:r>
        <w:rPr>
          <w:w w:val="102"/>
          <w:sz w:val="23"/>
          <w:szCs w:val="23"/>
        </w:rPr>
        <w:t>proposal</w:t>
      </w:r>
      <w:r>
        <w:rPr>
          <w:sz w:val="23"/>
          <w:szCs w:val="23"/>
        </w:rPr>
        <w:t xml:space="preserve"> </w:t>
      </w:r>
      <w:r>
        <w:rPr>
          <w:w w:val="102"/>
          <w:sz w:val="23"/>
          <w:szCs w:val="23"/>
        </w:rPr>
        <w:t>for</w:t>
      </w:r>
      <w:r>
        <w:rPr>
          <w:sz w:val="23"/>
          <w:szCs w:val="23"/>
        </w:rPr>
        <w:t xml:space="preserve"> </w:t>
      </w:r>
      <w:r>
        <w:rPr>
          <w:w w:val="102"/>
          <w:sz w:val="23"/>
          <w:szCs w:val="23"/>
        </w:rPr>
        <w:t>Consulting</w:t>
      </w:r>
      <w:r>
        <w:rPr>
          <w:sz w:val="23"/>
          <w:szCs w:val="23"/>
        </w:rPr>
        <w:t xml:space="preserve"> </w:t>
      </w:r>
      <w:r>
        <w:rPr>
          <w:w w:val="102"/>
          <w:sz w:val="23"/>
          <w:szCs w:val="23"/>
        </w:rPr>
        <w:t>Services</w:t>
      </w:r>
      <w:r>
        <w:rPr>
          <w:sz w:val="23"/>
          <w:szCs w:val="23"/>
        </w:rPr>
        <w:t xml:space="preserve"> </w:t>
      </w:r>
      <w:r>
        <w:rPr>
          <w:w w:val="102"/>
          <w:sz w:val="23"/>
          <w:szCs w:val="23"/>
        </w:rPr>
        <w:t>required</w:t>
      </w:r>
      <w:r>
        <w:rPr>
          <w:sz w:val="23"/>
          <w:szCs w:val="23"/>
        </w:rPr>
        <w:t xml:space="preserve"> </w:t>
      </w:r>
      <w:r>
        <w:rPr>
          <w:w w:val="102"/>
          <w:sz w:val="23"/>
          <w:szCs w:val="23"/>
        </w:rPr>
        <w:t>for</w:t>
      </w:r>
      <w:r>
        <w:rPr>
          <w:sz w:val="23"/>
          <w:szCs w:val="23"/>
        </w:rPr>
        <w:t xml:space="preserve"> </w:t>
      </w:r>
      <w:r>
        <w:rPr>
          <w:w w:val="102"/>
          <w:sz w:val="23"/>
          <w:szCs w:val="23"/>
        </w:rPr>
        <w:t>this</w:t>
      </w:r>
      <w:r>
        <w:rPr>
          <w:sz w:val="23"/>
          <w:szCs w:val="23"/>
        </w:rPr>
        <w:t xml:space="preserve"> </w:t>
      </w:r>
      <w:r>
        <w:rPr>
          <w:w w:val="102"/>
          <w:sz w:val="23"/>
          <w:szCs w:val="23"/>
        </w:rPr>
        <w:t>Project</w:t>
      </w:r>
      <w:r>
        <w:rPr>
          <w:sz w:val="23"/>
          <w:szCs w:val="23"/>
        </w:rPr>
        <w:t xml:space="preserve"> </w:t>
      </w:r>
      <w:r>
        <w:rPr>
          <w:w w:val="102"/>
          <w:sz w:val="23"/>
          <w:szCs w:val="23"/>
        </w:rPr>
        <w:t>described in</w:t>
      </w:r>
      <w:r>
        <w:rPr>
          <w:sz w:val="23"/>
          <w:szCs w:val="23"/>
        </w:rPr>
        <w:t xml:space="preserve"> </w:t>
      </w:r>
      <w:r>
        <w:rPr>
          <w:w w:val="102"/>
          <w:sz w:val="23"/>
          <w:szCs w:val="23"/>
        </w:rPr>
        <w:t>the</w:t>
      </w:r>
      <w:r>
        <w:rPr>
          <w:sz w:val="23"/>
          <w:szCs w:val="23"/>
        </w:rPr>
        <w:t xml:space="preserve"> </w:t>
      </w:r>
      <w:r>
        <w:rPr>
          <w:b/>
          <w:w w:val="102"/>
          <w:sz w:val="23"/>
          <w:szCs w:val="23"/>
          <w:u w:val="thick" w:color="000000"/>
        </w:rPr>
        <w:t>BDS</w:t>
      </w:r>
      <w:r>
        <w:rPr>
          <w:w w:val="102"/>
          <w:sz w:val="23"/>
          <w:szCs w:val="23"/>
        </w:rPr>
        <w:t>.</w:t>
      </w:r>
      <w:r>
        <w:rPr>
          <w:sz w:val="23"/>
          <w:szCs w:val="23"/>
        </w:rPr>
        <w:t xml:space="preserve">  </w:t>
      </w:r>
      <w:r>
        <w:rPr>
          <w:w w:val="102"/>
          <w:sz w:val="23"/>
          <w:szCs w:val="23"/>
        </w:rPr>
        <w:t>Bids</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the</w:t>
      </w:r>
      <w:r>
        <w:rPr>
          <w:sz w:val="23"/>
          <w:szCs w:val="23"/>
        </w:rPr>
        <w:t xml:space="preserve"> </w:t>
      </w:r>
      <w:r>
        <w:rPr>
          <w:w w:val="102"/>
          <w:sz w:val="23"/>
          <w:szCs w:val="23"/>
        </w:rPr>
        <w:t>basis</w:t>
      </w:r>
      <w:r>
        <w:rPr>
          <w:sz w:val="23"/>
          <w:szCs w:val="23"/>
        </w:rPr>
        <w:t xml:space="preserve"> </w:t>
      </w:r>
      <w:r>
        <w:rPr>
          <w:w w:val="102"/>
          <w:sz w:val="23"/>
          <w:szCs w:val="23"/>
        </w:rPr>
        <w:t>for</w:t>
      </w:r>
      <w:r>
        <w:rPr>
          <w:sz w:val="23"/>
          <w:szCs w:val="23"/>
        </w:rPr>
        <w:t xml:space="preserve"> </w:t>
      </w:r>
      <w:r>
        <w:rPr>
          <w:w w:val="102"/>
          <w:sz w:val="23"/>
          <w:szCs w:val="23"/>
        </w:rPr>
        <w:t>contract</w:t>
      </w:r>
      <w:r>
        <w:rPr>
          <w:sz w:val="23"/>
          <w:szCs w:val="23"/>
        </w:rPr>
        <w:t xml:space="preserve"> </w:t>
      </w:r>
      <w:r>
        <w:rPr>
          <w:w w:val="102"/>
          <w:sz w:val="23"/>
          <w:szCs w:val="23"/>
        </w:rPr>
        <w:t>negotiations</w:t>
      </w:r>
      <w:r>
        <w:rPr>
          <w:sz w:val="23"/>
          <w:szCs w:val="23"/>
        </w:rPr>
        <w:t xml:space="preserve"> </w:t>
      </w:r>
      <w:r>
        <w:rPr>
          <w:w w:val="102"/>
          <w:sz w:val="23"/>
          <w:szCs w:val="23"/>
        </w:rPr>
        <w:t>and</w:t>
      </w:r>
      <w:r>
        <w:rPr>
          <w:sz w:val="23"/>
          <w:szCs w:val="23"/>
        </w:rPr>
        <w:t xml:space="preserve"> </w:t>
      </w:r>
      <w:r>
        <w:rPr>
          <w:w w:val="102"/>
          <w:sz w:val="23"/>
          <w:szCs w:val="23"/>
        </w:rPr>
        <w:t>ultimately</w:t>
      </w:r>
      <w:r>
        <w:rPr>
          <w:sz w:val="23"/>
          <w:szCs w:val="23"/>
        </w:rPr>
        <w:t xml:space="preserve"> </w:t>
      </w:r>
      <w:r>
        <w:rPr>
          <w:w w:val="102"/>
          <w:sz w:val="23"/>
          <w:szCs w:val="23"/>
        </w:rPr>
        <w:t>for a</w:t>
      </w:r>
      <w:r>
        <w:rPr>
          <w:sz w:val="23"/>
          <w:szCs w:val="23"/>
        </w:rPr>
        <w:t xml:space="preserve"> </w:t>
      </w:r>
      <w:r>
        <w:rPr>
          <w:w w:val="102"/>
          <w:sz w:val="23"/>
          <w:szCs w:val="23"/>
        </w:rPr>
        <w:t>signed</w:t>
      </w:r>
      <w:r>
        <w:rPr>
          <w:sz w:val="23"/>
          <w:szCs w:val="23"/>
        </w:rPr>
        <w:t xml:space="preserve"> </w:t>
      </w:r>
      <w:r>
        <w:rPr>
          <w:w w:val="102"/>
          <w:sz w:val="23"/>
          <w:szCs w:val="23"/>
        </w:rPr>
        <w:t>contract</w:t>
      </w:r>
      <w:r>
        <w:rPr>
          <w:sz w:val="23"/>
          <w:szCs w:val="23"/>
        </w:rPr>
        <w:t xml:space="preserve"> </w:t>
      </w:r>
      <w:r>
        <w:rPr>
          <w:w w:val="102"/>
          <w:sz w:val="23"/>
          <w:szCs w:val="23"/>
        </w:rPr>
        <w:t>with</w:t>
      </w:r>
      <w:r>
        <w:rPr>
          <w:sz w:val="23"/>
          <w:szCs w:val="23"/>
        </w:rPr>
        <w:t xml:space="preserve"> </w:t>
      </w:r>
      <w:r>
        <w:rPr>
          <w:w w:val="102"/>
          <w:sz w:val="23"/>
          <w:szCs w:val="23"/>
        </w:rPr>
        <w:t>the</w:t>
      </w:r>
      <w:r>
        <w:rPr>
          <w:sz w:val="23"/>
          <w:szCs w:val="23"/>
        </w:rPr>
        <w:t xml:space="preserve"> </w:t>
      </w:r>
      <w:r>
        <w:rPr>
          <w:w w:val="102"/>
          <w:sz w:val="23"/>
          <w:szCs w:val="23"/>
        </w:rPr>
        <w:t>selected</w:t>
      </w:r>
      <w:r>
        <w:rPr>
          <w:sz w:val="23"/>
          <w:szCs w:val="23"/>
        </w:rPr>
        <w:t xml:space="preserve"> </w:t>
      </w:r>
      <w:r>
        <w:rPr>
          <w:w w:val="102"/>
          <w:sz w:val="23"/>
          <w:szCs w:val="23"/>
        </w:rPr>
        <w:t>Consultant.</w:t>
      </w:r>
    </w:p>
    <w:p w:rsidR="00300549" w:rsidRDefault="00300549">
      <w:pPr>
        <w:spacing w:before="6" w:line="220" w:lineRule="exact"/>
        <w:rPr>
          <w:sz w:val="22"/>
          <w:szCs w:val="22"/>
        </w:rPr>
      </w:pPr>
    </w:p>
    <w:p w:rsidR="00300549" w:rsidRDefault="00BF290C">
      <w:pPr>
        <w:spacing w:line="245" w:lineRule="auto"/>
        <w:ind w:left="1506" w:right="124" w:hanging="677"/>
        <w:jc w:val="both"/>
        <w:rPr>
          <w:sz w:val="23"/>
          <w:szCs w:val="23"/>
        </w:rPr>
      </w:pPr>
      <w:r>
        <w:rPr>
          <w:w w:val="102"/>
          <w:sz w:val="23"/>
          <w:szCs w:val="23"/>
        </w:rPr>
        <w:t>1.4.</w:t>
      </w:r>
      <w:r>
        <w:rPr>
          <w:sz w:val="23"/>
          <w:szCs w:val="23"/>
        </w:rPr>
        <w:t xml:space="preserve">      </w:t>
      </w:r>
      <w:r>
        <w:rPr>
          <w:w w:val="102"/>
          <w:sz w:val="23"/>
          <w:szCs w:val="23"/>
        </w:rPr>
        <w:t>If</w:t>
      </w:r>
      <w:r>
        <w:rPr>
          <w:sz w:val="23"/>
          <w:szCs w:val="23"/>
        </w:rPr>
        <w:t xml:space="preserve"> </w:t>
      </w:r>
      <w:r>
        <w:rPr>
          <w:w w:val="102"/>
          <w:sz w:val="23"/>
          <w:szCs w:val="23"/>
        </w:rPr>
        <w:t>the</w:t>
      </w:r>
      <w:r>
        <w:rPr>
          <w:sz w:val="23"/>
          <w:szCs w:val="23"/>
        </w:rPr>
        <w:t xml:space="preserve"> </w:t>
      </w:r>
      <w:r>
        <w:rPr>
          <w:b/>
          <w:w w:val="102"/>
          <w:sz w:val="23"/>
          <w:szCs w:val="23"/>
          <w:u w:val="thick" w:color="000000"/>
        </w:rPr>
        <w:t>BDS</w:t>
      </w:r>
      <w:r>
        <w:rPr>
          <w:b/>
          <w:sz w:val="23"/>
          <w:szCs w:val="23"/>
        </w:rPr>
        <w:t xml:space="preserve"> </w:t>
      </w:r>
      <w:r>
        <w:rPr>
          <w:w w:val="102"/>
          <w:sz w:val="23"/>
          <w:szCs w:val="23"/>
        </w:rPr>
        <w:t>indicates</w:t>
      </w:r>
      <w:r>
        <w:rPr>
          <w:sz w:val="23"/>
          <w:szCs w:val="23"/>
        </w:rPr>
        <w:t xml:space="preserve"> </w:t>
      </w:r>
      <w:r>
        <w:rPr>
          <w:w w:val="102"/>
          <w:sz w:val="23"/>
          <w:szCs w:val="23"/>
        </w:rPr>
        <w:t>that</w:t>
      </w:r>
      <w:r>
        <w:rPr>
          <w:sz w:val="23"/>
          <w:szCs w:val="23"/>
        </w:rPr>
        <w:t xml:space="preserve"> </w:t>
      </w:r>
      <w:r>
        <w:rPr>
          <w:w w:val="102"/>
          <w:sz w:val="23"/>
          <w:szCs w:val="23"/>
        </w:rPr>
        <w:t>the</w:t>
      </w:r>
      <w:r>
        <w:rPr>
          <w:sz w:val="23"/>
          <w:szCs w:val="23"/>
        </w:rPr>
        <w:t xml:space="preserve"> </w:t>
      </w:r>
      <w:r>
        <w:rPr>
          <w:w w:val="102"/>
          <w:sz w:val="23"/>
          <w:szCs w:val="23"/>
        </w:rPr>
        <w:t>Project</w:t>
      </w:r>
      <w:r>
        <w:rPr>
          <w:sz w:val="23"/>
          <w:szCs w:val="23"/>
        </w:rPr>
        <w:t xml:space="preserve"> </w:t>
      </w:r>
      <w:r>
        <w:rPr>
          <w:w w:val="102"/>
          <w:sz w:val="23"/>
          <w:szCs w:val="23"/>
        </w:rPr>
        <w:t>will</w:t>
      </w:r>
      <w:r>
        <w:rPr>
          <w:sz w:val="23"/>
          <w:szCs w:val="23"/>
        </w:rPr>
        <w:t xml:space="preserve"> </w:t>
      </w:r>
      <w:r>
        <w:rPr>
          <w:w w:val="102"/>
          <w:sz w:val="23"/>
          <w:szCs w:val="23"/>
        </w:rPr>
        <w:t>be</w:t>
      </w:r>
      <w:r>
        <w:rPr>
          <w:sz w:val="23"/>
          <w:szCs w:val="23"/>
        </w:rPr>
        <w:t xml:space="preserve"> </w:t>
      </w:r>
      <w:r>
        <w:rPr>
          <w:w w:val="102"/>
          <w:sz w:val="23"/>
          <w:szCs w:val="23"/>
        </w:rPr>
        <w:t>completed</w:t>
      </w:r>
      <w:r>
        <w:rPr>
          <w:sz w:val="23"/>
          <w:szCs w:val="23"/>
        </w:rPr>
        <w:t xml:space="preserve"> </w:t>
      </w:r>
      <w:r>
        <w:rPr>
          <w:w w:val="102"/>
          <w:sz w:val="23"/>
          <w:szCs w:val="23"/>
        </w:rPr>
        <w:t>in</w:t>
      </w:r>
      <w:r>
        <w:rPr>
          <w:sz w:val="23"/>
          <w:szCs w:val="23"/>
        </w:rPr>
        <w:t xml:space="preserve"> </w:t>
      </w:r>
      <w:r>
        <w:rPr>
          <w:w w:val="102"/>
          <w:sz w:val="23"/>
          <w:szCs w:val="23"/>
        </w:rPr>
        <w:t>phases,</w:t>
      </w:r>
      <w:r>
        <w:rPr>
          <w:sz w:val="23"/>
          <w:szCs w:val="23"/>
        </w:rPr>
        <w:t xml:space="preserve"> </w:t>
      </w:r>
      <w:r>
        <w:rPr>
          <w:w w:val="102"/>
          <w:sz w:val="23"/>
          <w:szCs w:val="23"/>
        </w:rPr>
        <w:t>each</w:t>
      </w:r>
      <w:r>
        <w:rPr>
          <w:sz w:val="23"/>
          <w:szCs w:val="23"/>
        </w:rPr>
        <w:t xml:space="preserve"> </w:t>
      </w:r>
      <w:r>
        <w:rPr>
          <w:w w:val="102"/>
          <w:sz w:val="23"/>
          <w:szCs w:val="23"/>
        </w:rPr>
        <w:t>phase must</w:t>
      </w:r>
      <w:r>
        <w:rPr>
          <w:sz w:val="23"/>
          <w:szCs w:val="23"/>
        </w:rPr>
        <w:t xml:space="preserve">   </w:t>
      </w:r>
      <w:r>
        <w:rPr>
          <w:w w:val="102"/>
          <w:sz w:val="23"/>
          <w:szCs w:val="23"/>
        </w:rPr>
        <w:t>be</w:t>
      </w:r>
      <w:r>
        <w:rPr>
          <w:sz w:val="23"/>
          <w:szCs w:val="23"/>
        </w:rPr>
        <w:t xml:space="preserve">   </w:t>
      </w:r>
      <w:r>
        <w:rPr>
          <w:w w:val="102"/>
          <w:sz w:val="23"/>
          <w:szCs w:val="23"/>
        </w:rPr>
        <w:t>completed</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Entity’s</w:t>
      </w:r>
      <w:r>
        <w:rPr>
          <w:sz w:val="23"/>
          <w:szCs w:val="23"/>
        </w:rPr>
        <w:t xml:space="preserve">   </w:t>
      </w:r>
      <w:r>
        <w:rPr>
          <w:w w:val="102"/>
          <w:sz w:val="23"/>
          <w:szCs w:val="23"/>
        </w:rPr>
        <w:t>satisfaction</w:t>
      </w:r>
      <w:r>
        <w:rPr>
          <w:sz w:val="23"/>
          <w:szCs w:val="23"/>
        </w:rPr>
        <w:t xml:space="preserve">   </w:t>
      </w:r>
      <w:r>
        <w:rPr>
          <w:w w:val="102"/>
          <w:sz w:val="23"/>
          <w:szCs w:val="23"/>
        </w:rPr>
        <w:t>prior</w:t>
      </w:r>
      <w:r>
        <w:rPr>
          <w:sz w:val="23"/>
          <w:szCs w:val="23"/>
        </w:rPr>
        <w:t xml:space="preserve">   </w:t>
      </w:r>
      <w:r>
        <w:rPr>
          <w:w w:val="102"/>
          <w:sz w:val="23"/>
          <w:szCs w:val="23"/>
        </w:rPr>
        <w:t>to</w:t>
      </w:r>
      <w:r>
        <w:rPr>
          <w:sz w:val="23"/>
          <w:szCs w:val="23"/>
        </w:rPr>
        <w:t xml:space="preserve">   </w:t>
      </w:r>
      <w:r>
        <w:rPr>
          <w:w w:val="102"/>
          <w:sz w:val="23"/>
          <w:szCs w:val="23"/>
        </w:rPr>
        <w:t>the commencement</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next</w:t>
      </w:r>
      <w:r>
        <w:rPr>
          <w:sz w:val="23"/>
          <w:szCs w:val="23"/>
        </w:rPr>
        <w:t xml:space="preserve"> </w:t>
      </w:r>
      <w:r>
        <w:rPr>
          <w:w w:val="102"/>
          <w:sz w:val="23"/>
          <w:szCs w:val="23"/>
        </w:rPr>
        <w:t>phase.</w:t>
      </w:r>
    </w:p>
    <w:p w:rsidR="00300549" w:rsidRDefault="00300549">
      <w:pPr>
        <w:spacing w:before="6" w:line="220" w:lineRule="exact"/>
        <w:rPr>
          <w:sz w:val="22"/>
          <w:szCs w:val="22"/>
        </w:rPr>
      </w:pPr>
    </w:p>
    <w:p w:rsidR="00300549" w:rsidRDefault="00BF290C">
      <w:pPr>
        <w:spacing w:line="246" w:lineRule="auto"/>
        <w:ind w:left="1506" w:right="124" w:hanging="677"/>
        <w:jc w:val="both"/>
        <w:rPr>
          <w:sz w:val="23"/>
          <w:szCs w:val="23"/>
        </w:rPr>
      </w:pPr>
      <w:r>
        <w:rPr>
          <w:w w:val="102"/>
          <w:sz w:val="23"/>
          <w:szCs w:val="23"/>
        </w:rPr>
        <w:t>1.5.</w:t>
      </w:r>
      <w:r>
        <w:rPr>
          <w:sz w:val="23"/>
          <w:szCs w:val="23"/>
        </w:rPr>
        <w:t xml:space="preserve">      </w:t>
      </w:r>
      <w:r>
        <w:rPr>
          <w:w w:val="102"/>
          <w:sz w:val="23"/>
          <w:szCs w:val="23"/>
        </w:rPr>
        <w:t>Consultants</w:t>
      </w:r>
      <w:r>
        <w:rPr>
          <w:sz w:val="23"/>
          <w:szCs w:val="23"/>
        </w:rPr>
        <w:t xml:space="preserve"> </w:t>
      </w:r>
      <w:r>
        <w:rPr>
          <w:w w:val="102"/>
          <w:sz w:val="23"/>
          <w:szCs w:val="23"/>
        </w:rPr>
        <w:t>must</w:t>
      </w:r>
      <w:r>
        <w:rPr>
          <w:sz w:val="23"/>
          <w:szCs w:val="23"/>
        </w:rPr>
        <w:t xml:space="preserve"> </w:t>
      </w:r>
      <w:r>
        <w:rPr>
          <w:w w:val="102"/>
          <w:sz w:val="23"/>
          <w:szCs w:val="23"/>
        </w:rPr>
        <w:t>familiarize</w:t>
      </w:r>
      <w:r>
        <w:rPr>
          <w:sz w:val="23"/>
          <w:szCs w:val="23"/>
        </w:rPr>
        <w:t xml:space="preserve"> </w:t>
      </w:r>
      <w:r>
        <w:rPr>
          <w:w w:val="102"/>
          <w:sz w:val="23"/>
          <w:szCs w:val="23"/>
        </w:rPr>
        <w:t>themselves</w:t>
      </w:r>
      <w:r>
        <w:rPr>
          <w:sz w:val="23"/>
          <w:szCs w:val="23"/>
        </w:rPr>
        <w:t xml:space="preserve"> </w:t>
      </w:r>
      <w:r>
        <w:rPr>
          <w:w w:val="102"/>
          <w:sz w:val="23"/>
          <w:szCs w:val="23"/>
        </w:rPr>
        <w:t>with</w:t>
      </w:r>
      <w:r>
        <w:rPr>
          <w:sz w:val="23"/>
          <w:szCs w:val="23"/>
        </w:rPr>
        <w:t xml:space="preserve"> </w:t>
      </w:r>
      <w:r>
        <w:rPr>
          <w:w w:val="102"/>
          <w:sz w:val="23"/>
          <w:szCs w:val="23"/>
        </w:rPr>
        <w:t>local</w:t>
      </w:r>
      <w:r>
        <w:rPr>
          <w:sz w:val="23"/>
          <w:szCs w:val="23"/>
        </w:rPr>
        <w:t xml:space="preserve"> </w:t>
      </w:r>
      <w:r>
        <w:rPr>
          <w:w w:val="102"/>
          <w:sz w:val="23"/>
          <w:szCs w:val="23"/>
        </w:rPr>
        <w:t>conditions</w:t>
      </w:r>
      <w:r>
        <w:rPr>
          <w:sz w:val="23"/>
          <w:szCs w:val="23"/>
        </w:rPr>
        <w:t xml:space="preserve"> </w:t>
      </w:r>
      <w:r>
        <w:rPr>
          <w:w w:val="102"/>
          <w:sz w:val="23"/>
          <w:szCs w:val="23"/>
        </w:rPr>
        <w:t>and</w:t>
      </w:r>
      <w:r>
        <w:rPr>
          <w:sz w:val="23"/>
          <w:szCs w:val="23"/>
        </w:rPr>
        <w:t xml:space="preserve"> </w:t>
      </w:r>
      <w:r>
        <w:rPr>
          <w:w w:val="102"/>
          <w:sz w:val="23"/>
          <w:szCs w:val="23"/>
        </w:rPr>
        <w:t>take</w:t>
      </w:r>
      <w:r>
        <w:rPr>
          <w:sz w:val="23"/>
          <w:szCs w:val="23"/>
        </w:rPr>
        <w:t xml:space="preserve"> </w:t>
      </w:r>
      <w:r>
        <w:rPr>
          <w:w w:val="102"/>
          <w:sz w:val="23"/>
          <w:szCs w:val="23"/>
        </w:rPr>
        <w:t>them into</w:t>
      </w:r>
      <w:r>
        <w:rPr>
          <w:sz w:val="23"/>
          <w:szCs w:val="23"/>
        </w:rPr>
        <w:t xml:space="preserve"> </w:t>
      </w:r>
      <w:r>
        <w:rPr>
          <w:w w:val="102"/>
          <w:sz w:val="23"/>
          <w:szCs w:val="23"/>
        </w:rPr>
        <w:t>account</w:t>
      </w:r>
      <w:r>
        <w:rPr>
          <w:sz w:val="23"/>
          <w:szCs w:val="23"/>
        </w:rPr>
        <w:t xml:space="preserve"> </w:t>
      </w:r>
      <w:r>
        <w:rPr>
          <w:w w:val="102"/>
          <w:sz w:val="23"/>
          <w:szCs w:val="23"/>
        </w:rPr>
        <w:t>in</w:t>
      </w:r>
      <w:r>
        <w:rPr>
          <w:sz w:val="23"/>
          <w:szCs w:val="23"/>
        </w:rPr>
        <w:t xml:space="preserve"> </w:t>
      </w:r>
      <w:r>
        <w:rPr>
          <w:w w:val="102"/>
          <w:sz w:val="23"/>
          <w:szCs w:val="23"/>
        </w:rPr>
        <w:t>preparing</w:t>
      </w:r>
      <w:r>
        <w:rPr>
          <w:sz w:val="23"/>
          <w:szCs w:val="23"/>
        </w:rPr>
        <w:t xml:space="preserve"> </w:t>
      </w:r>
      <w:r>
        <w:rPr>
          <w:w w:val="102"/>
          <w:sz w:val="23"/>
          <w:szCs w:val="23"/>
        </w:rPr>
        <w:t>their</w:t>
      </w:r>
      <w:r>
        <w:rPr>
          <w:sz w:val="23"/>
          <w:szCs w:val="23"/>
        </w:rPr>
        <w:t xml:space="preserve"> </w:t>
      </w:r>
      <w:r>
        <w:rPr>
          <w:w w:val="102"/>
          <w:sz w:val="23"/>
          <w:szCs w:val="23"/>
        </w:rPr>
        <w:t>bids.</w:t>
      </w:r>
      <w:r>
        <w:rPr>
          <w:sz w:val="23"/>
          <w:szCs w:val="23"/>
        </w:rPr>
        <w:t xml:space="preserve">   </w:t>
      </w:r>
      <w:r>
        <w:rPr>
          <w:w w:val="102"/>
          <w:sz w:val="23"/>
          <w:szCs w:val="23"/>
        </w:rPr>
        <w:t>To</w:t>
      </w:r>
      <w:r>
        <w:rPr>
          <w:sz w:val="23"/>
          <w:szCs w:val="23"/>
        </w:rPr>
        <w:t xml:space="preserve"> </w:t>
      </w:r>
      <w:r>
        <w:rPr>
          <w:w w:val="102"/>
          <w:sz w:val="23"/>
          <w:szCs w:val="23"/>
        </w:rPr>
        <w:t>obtain</w:t>
      </w:r>
      <w:r>
        <w:rPr>
          <w:sz w:val="23"/>
          <w:szCs w:val="23"/>
        </w:rPr>
        <w:t xml:space="preserve"> </w:t>
      </w:r>
      <w:r>
        <w:rPr>
          <w:w w:val="102"/>
          <w:sz w:val="23"/>
          <w:szCs w:val="23"/>
        </w:rPr>
        <w:t>firsthand</w:t>
      </w:r>
      <w:r>
        <w:rPr>
          <w:sz w:val="23"/>
          <w:szCs w:val="23"/>
        </w:rPr>
        <w:t xml:space="preserve"> </w:t>
      </w:r>
      <w:r>
        <w:rPr>
          <w:w w:val="102"/>
          <w:sz w:val="23"/>
          <w:szCs w:val="23"/>
        </w:rPr>
        <w:t>information</w:t>
      </w:r>
      <w:r>
        <w:rPr>
          <w:sz w:val="23"/>
          <w:szCs w:val="23"/>
        </w:rPr>
        <w:t xml:space="preserve"> </w:t>
      </w:r>
      <w:r>
        <w:rPr>
          <w:w w:val="102"/>
          <w:sz w:val="23"/>
          <w:szCs w:val="23"/>
        </w:rPr>
        <w:t>on</w:t>
      </w:r>
      <w:r>
        <w:rPr>
          <w:sz w:val="23"/>
          <w:szCs w:val="23"/>
        </w:rPr>
        <w:t xml:space="preserve"> </w:t>
      </w:r>
      <w:r>
        <w:rPr>
          <w:w w:val="102"/>
          <w:sz w:val="23"/>
          <w:szCs w:val="23"/>
        </w:rPr>
        <w:t>the project</w:t>
      </w:r>
      <w:r>
        <w:rPr>
          <w:sz w:val="23"/>
          <w:szCs w:val="23"/>
        </w:rPr>
        <w:t xml:space="preserve">  </w:t>
      </w:r>
      <w:r>
        <w:rPr>
          <w:w w:val="102"/>
          <w:sz w:val="23"/>
          <w:szCs w:val="23"/>
        </w:rPr>
        <w:t>and</w:t>
      </w:r>
      <w:r>
        <w:rPr>
          <w:sz w:val="23"/>
          <w:szCs w:val="23"/>
        </w:rPr>
        <w:t xml:space="preserve">  </w:t>
      </w:r>
      <w:r>
        <w:rPr>
          <w:w w:val="102"/>
          <w:sz w:val="23"/>
          <w:szCs w:val="23"/>
        </w:rPr>
        <w:t>on</w:t>
      </w:r>
      <w:r>
        <w:rPr>
          <w:sz w:val="23"/>
          <w:szCs w:val="23"/>
        </w:rPr>
        <w:t xml:space="preserve">  </w:t>
      </w:r>
      <w:r>
        <w:rPr>
          <w:w w:val="102"/>
          <w:sz w:val="23"/>
          <w:szCs w:val="23"/>
        </w:rPr>
        <w:t>the</w:t>
      </w:r>
      <w:r>
        <w:rPr>
          <w:sz w:val="23"/>
          <w:szCs w:val="23"/>
        </w:rPr>
        <w:t xml:space="preserve">  </w:t>
      </w:r>
      <w:r>
        <w:rPr>
          <w:w w:val="102"/>
          <w:sz w:val="23"/>
          <w:szCs w:val="23"/>
        </w:rPr>
        <w:t>local</w:t>
      </w:r>
      <w:r>
        <w:rPr>
          <w:sz w:val="23"/>
          <w:szCs w:val="23"/>
        </w:rPr>
        <w:t xml:space="preserve">  </w:t>
      </w:r>
      <w:r>
        <w:rPr>
          <w:w w:val="102"/>
          <w:sz w:val="23"/>
          <w:szCs w:val="23"/>
        </w:rPr>
        <w:t>conditions,</w:t>
      </w:r>
      <w:r>
        <w:rPr>
          <w:sz w:val="23"/>
          <w:szCs w:val="23"/>
        </w:rPr>
        <w:t xml:space="preserve">  </w:t>
      </w:r>
      <w:r>
        <w:rPr>
          <w:w w:val="102"/>
          <w:sz w:val="23"/>
          <w:szCs w:val="23"/>
        </w:rPr>
        <w:t>Consultants</w:t>
      </w:r>
      <w:r>
        <w:rPr>
          <w:sz w:val="23"/>
          <w:szCs w:val="23"/>
        </w:rPr>
        <w:t xml:space="preserve">  </w:t>
      </w:r>
      <w:r>
        <w:rPr>
          <w:w w:val="102"/>
          <w:sz w:val="23"/>
          <w:szCs w:val="23"/>
        </w:rPr>
        <w:t>are</w:t>
      </w:r>
      <w:r>
        <w:rPr>
          <w:sz w:val="23"/>
          <w:szCs w:val="23"/>
        </w:rPr>
        <w:t xml:space="preserve">  </w:t>
      </w:r>
      <w:r>
        <w:rPr>
          <w:w w:val="102"/>
          <w:sz w:val="23"/>
          <w:szCs w:val="23"/>
        </w:rPr>
        <w:t>encouraged</w:t>
      </w:r>
      <w:r>
        <w:rPr>
          <w:sz w:val="23"/>
          <w:szCs w:val="23"/>
        </w:rPr>
        <w:t xml:space="preserve">  </w:t>
      </w:r>
      <w:r>
        <w:rPr>
          <w:w w:val="102"/>
          <w:sz w:val="23"/>
          <w:szCs w:val="23"/>
        </w:rPr>
        <w:t>to</w:t>
      </w:r>
      <w:r>
        <w:rPr>
          <w:sz w:val="23"/>
          <w:szCs w:val="23"/>
        </w:rPr>
        <w:t xml:space="preserve">  </w:t>
      </w:r>
      <w:r>
        <w:rPr>
          <w:w w:val="102"/>
          <w:sz w:val="23"/>
          <w:szCs w:val="23"/>
        </w:rPr>
        <w:t>visit</w:t>
      </w:r>
      <w:r>
        <w:rPr>
          <w:sz w:val="23"/>
          <w:szCs w:val="23"/>
        </w:rPr>
        <w:t xml:space="preserve">  </w:t>
      </w:r>
      <w:r>
        <w:rPr>
          <w:w w:val="102"/>
          <w:sz w:val="23"/>
          <w:szCs w:val="23"/>
        </w:rPr>
        <w:t>the Procuring</w:t>
      </w:r>
      <w:r>
        <w:rPr>
          <w:sz w:val="23"/>
          <w:szCs w:val="23"/>
        </w:rPr>
        <w:t xml:space="preserve"> </w:t>
      </w:r>
      <w:r>
        <w:rPr>
          <w:w w:val="102"/>
          <w:sz w:val="23"/>
          <w:szCs w:val="23"/>
        </w:rPr>
        <w:t>Entity</w:t>
      </w:r>
      <w:r>
        <w:rPr>
          <w:sz w:val="23"/>
          <w:szCs w:val="23"/>
        </w:rPr>
        <w:t xml:space="preserve"> </w:t>
      </w:r>
      <w:r>
        <w:rPr>
          <w:w w:val="102"/>
          <w:sz w:val="23"/>
          <w:szCs w:val="23"/>
        </w:rPr>
        <w:t>before</w:t>
      </w:r>
      <w:r>
        <w:rPr>
          <w:sz w:val="23"/>
          <w:szCs w:val="23"/>
        </w:rPr>
        <w:t xml:space="preserve"> </w:t>
      </w:r>
      <w:r>
        <w:rPr>
          <w:w w:val="102"/>
          <w:sz w:val="23"/>
          <w:szCs w:val="23"/>
        </w:rPr>
        <w:t>submitting</w:t>
      </w:r>
      <w:r>
        <w:rPr>
          <w:sz w:val="23"/>
          <w:szCs w:val="23"/>
        </w:rPr>
        <w:t xml:space="preserve"> </w:t>
      </w:r>
      <w:r>
        <w:rPr>
          <w:w w:val="102"/>
          <w:sz w:val="23"/>
          <w:szCs w:val="23"/>
        </w:rPr>
        <w:t>a</w:t>
      </w:r>
      <w:r>
        <w:rPr>
          <w:sz w:val="23"/>
          <w:szCs w:val="23"/>
        </w:rPr>
        <w:t xml:space="preserve"> </w:t>
      </w:r>
      <w:r>
        <w:rPr>
          <w:w w:val="102"/>
          <w:sz w:val="23"/>
          <w:szCs w:val="23"/>
        </w:rPr>
        <w:t>bid</w:t>
      </w:r>
      <w:r>
        <w:rPr>
          <w:sz w:val="23"/>
          <w:szCs w:val="23"/>
        </w:rPr>
        <w:t xml:space="preserve"> </w:t>
      </w:r>
      <w:r>
        <w:rPr>
          <w:w w:val="102"/>
          <w:sz w:val="23"/>
          <w:szCs w:val="23"/>
        </w:rPr>
        <w:t>and</w:t>
      </w:r>
      <w:r>
        <w:rPr>
          <w:sz w:val="23"/>
          <w:szCs w:val="23"/>
        </w:rPr>
        <w:t xml:space="preserve"> </w:t>
      </w:r>
      <w:r>
        <w:rPr>
          <w:w w:val="102"/>
          <w:sz w:val="23"/>
          <w:szCs w:val="23"/>
        </w:rPr>
        <w:t>to</w:t>
      </w:r>
      <w:r>
        <w:rPr>
          <w:sz w:val="23"/>
          <w:szCs w:val="23"/>
        </w:rPr>
        <w:t xml:space="preserve"> </w:t>
      </w:r>
      <w:r>
        <w:rPr>
          <w:w w:val="102"/>
          <w:sz w:val="23"/>
          <w:szCs w:val="23"/>
        </w:rPr>
        <w:t>attend</w:t>
      </w:r>
      <w:r>
        <w:rPr>
          <w:sz w:val="23"/>
          <w:szCs w:val="23"/>
        </w:rPr>
        <w:t xml:space="preserve"> </w:t>
      </w:r>
      <w:r>
        <w:rPr>
          <w:w w:val="102"/>
          <w:sz w:val="23"/>
          <w:szCs w:val="23"/>
        </w:rPr>
        <w:t>the</w:t>
      </w:r>
      <w:r>
        <w:rPr>
          <w:sz w:val="23"/>
          <w:szCs w:val="23"/>
        </w:rPr>
        <w:t xml:space="preserve"> </w:t>
      </w:r>
      <w:r>
        <w:rPr>
          <w:w w:val="102"/>
          <w:sz w:val="23"/>
          <w:szCs w:val="23"/>
        </w:rPr>
        <w:t>pre-bid</w:t>
      </w:r>
      <w:r>
        <w:rPr>
          <w:sz w:val="23"/>
          <w:szCs w:val="23"/>
        </w:rPr>
        <w:t xml:space="preserve"> </w:t>
      </w:r>
      <w:r>
        <w:rPr>
          <w:w w:val="102"/>
          <w:sz w:val="23"/>
          <w:szCs w:val="23"/>
        </w:rPr>
        <w:t>conference specified</w:t>
      </w:r>
      <w:r>
        <w:rPr>
          <w:sz w:val="23"/>
          <w:szCs w:val="23"/>
        </w:rPr>
        <w:t xml:space="preserve"> </w:t>
      </w:r>
      <w:r>
        <w:rPr>
          <w:w w:val="102"/>
          <w:sz w:val="23"/>
          <w:szCs w:val="23"/>
        </w:rPr>
        <w:t>in</w:t>
      </w:r>
      <w:r>
        <w:rPr>
          <w:sz w:val="23"/>
          <w:szCs w:val="23"/>
        </w:rPr>
        <w:t xml:space="preserve"> </w:t>
      </w:r>
      <w:r>
        <w:rPr>
          <w:b/>
          <w:w w:val="102"/>
          <w:sz w:val="23"/>
          <w:szCs w:val="23"/>
        </w:rPr>
        <w:t>ITB</w:t>
      </w:r>
      <w:r>
        <w:rPr>
          <w:b/>
          <w:sz w:val="23"/>
          <w:szCs w:val="23"/>
        </w:rPr>
        <w:t xml:space="preserve"> </w:t>
      </w:r>
      <w:r>
        <w:rPr>
          <w:w w:val="102"/>
          <w:sz w:val="23"/>
          <w:szCs w:val="23"/>
        </w:rPr>
        <w:t>Clause</w:t>
      </w:r>
      <w:r>
        <w:rPr>
          <w:sz w:val="23"/>
          <w:szCs w:val="23"/>
        </w:rPr>
        <w:t xml:space="preserve"> </w:t>
      </w:r>
      <w:r>
        <w:rPr>
          <w:w w:val="102"/>
          <w:sz w:val="23"/>
          <w:szCs w:val="23"/>
        </w:rPr>
        <w:t>7.</w:t>
      </w:r>
    </w:p>
    <w:p w:rsidR="00300549" w:rsidRDefault="00300549">
      <w:pPr>
        <w:spacing w:before="5" w:line="220" w:lineRule="exact"/>
        <w:rPr>
          <w:sz w:val="22"/>
          <w:szCs w:val="22"/>
        </w:rPr>
      </w:pPr>
    </w:p>
    <w:p w:rsidR="00300549" w:rsidRDefault="00BF290C">
      <w:pPr>
        <w:spacing w:line="245" w:lineRule="auto"/>
        <w:ind w:left="1506" w:right="123" w:hanging="677"/>
        <w:jc w:val="both"/>
        <w:rPr>
          <w:sz w:val="23"/>
          <w:szCs w:val="23"/>
        </w:rPr>
      </w:pPr>
      <w:r>
        <w:rPr>
          <w:w w:val="102"/>
          <w:sz w:val="23"/>
          <w:szCs w:val="23"/>
        </w:rPr>
        <w:t>1.6.</w:t>
      </w:r>
      <w:r>
        <w:rPr>
          <w:sz w:val="23"/>
          <w:szCs w:val="23"/>
        </w:rPr>
        <w:t xml:space="preserve">      </w:t>
      </w:r>
      <w:r>
        <w:rPr>
          <w:w w:val="102"/>
          <w:sz w:val="23"/>
          <w:szCs w:val="23"/>
        </w:rPr>
        <w:t>The</w:t>
      </w:r>
      <w:r>
        <w:rPr>
          <w:sz w:val="23"/>
          <w:szCs w:val="23"/>
        </w:rPr>
        <w:t xml:space="preserve">  </w:t>
      </w:r>
      <w:r>
        <w:rPr>
          <w:w w:val="102"/>
          <w:sz w:val="23"/>
          <w:szCs w:val="23"/>
        </w:rPr>
        <w:t>Consultants’</w:t>
      </w:r>
      <w:r>
        <w:rPr>
          <w:sz w:val="23"/>
          <w:szCs w:val="23"/>
        </w:rPr>
        <w:t xml:space="preserve">  </w:t>
      </w:r>
      <w:r>
        <w:rPr>
          <w:w w:val="102"/>
          <w:sz w:val="23"/>
          <w:szCs w:val="23"/>
        </w:rPr>
        <w:t>costs</w:t>
      </w:r>
      <w:r>
        <w:rPr>
          <w:sz w:val="23"/>
          <w:szCs w:val="23"/>
        </w:rPr>
        <w:t xml:space="preserve">  </w:t>
      </w:r>
      <w:r>
        <w:rPr>
          <w:w w:val="102"/>
          <w:sz w:val="23"/>
          <w:szCs w:val="23"/>
        </w:rPr>
        <w:t>of</w:t>
      </w:r>
      <w:r>
        <w:rPr>
          <w:sz w:val="23"/>
          <w:szCs w:val="23"/>
        </w:rPr>
        <w:t xml:space="preserve">  </w:t>
      </w:r>
      <w:r>
        <w:rPr>
          <w:w w:val="102"/>
          <w:sz w:val="23"/>
          <w:szCs w:val="23"/>
        </w:rPr>
        <w:t>preparing</w:t>
      </w:r>
      <w:r>
        <w:rPr>
          <w:sz w:val="23"/>
          <w:szCs w:val="23"/>
        </w:rPr>
        <w:t xml:space="preserve">  </w:t>
      </w:r>
      <w:r>
        <w:rPr>
          <w:w w:val="102"/>
          <w:sz w:val="23"/>
          <w:szCs w:val="23"/>
        </w:rPr>
        <w:t>their</w:t>
      </w:r>
      <w:r>
        <w:rPr>
          <w:sz w:val="23"/>
          <w:szCs w:val="23"/>
        </w:rPr>
        <w:t xml:space="preserve">  </w:t>
      </w:r>
      <w:r>
        <w:rPr>
          <w:w w:val="102"/>
          <w:sz w:val="23"/>
          <w:szCs w:val="23"/>
        </w:rPr>
        <w:t>bids</w:t>
      </w:r>
      <w:r>
        <w:rPr>
          <w:sz w:val="23"/>
          <w:szCs w:val="23"/>
        </w:rPr>
        <w:t xml:space="preserve">  </w:t>
      </w:r>
      <w:r>
        <w:rPr>
          <w:w w:val="102"/>
          <w:sz w:val="23"/>
          <w:szCs w:val="23"/>
        </w:rPr>
        <w:t>and</w:t>
      </w:r>
      <w:r>
        <w:rPr>
          <w:sz w:val="23"/>
          <w:szCs w:val="23"/>
        </w:rPr>
        <w:t xml:space="preserve">  </w:t>
      </w:r>
      <w:r>
        <w:rPr>
          <w:w w:val="102"/>
          <w:sz w:val="23"/>
          <w:szCs w:val="23"/>
        </w:rPr>
        <w:t>negotiating</w:t>
      </w:r>
      <w:r>
        <w:rPr>
          <w:sz w:val="23"/>
          <w:szCs w:val="23"/>
        </w:rPr>
        <w:t xml:space="preserve">  </w:t>
      </w:r>
      <w:r>
        <w:rPr>
          <w:w w:val="102"/>
          <w:sz w:val="23"/>
          <w:szCs w:val="23"/>
        </w:rPr>
        <w:t>the</w:t>
      </w:r>
      <w:r>
        <w:rPr>
          <w:sz w:val="23"/>
          <w:szCs w:val="23"/>
        </w:rPr>
        <w:t xml:space="preserve">  </w:t>
      </w:r>
      <w:r>
        <w:rPr>
          <w:w w:val="102"/>
          <w:sz w:val="23"/>
          <w:szCs w:val="23"/>
        </w:rPr>
        <w:t>contract, including</w:t>
      </w:r>
      <w:r>
        <w:rPr>
          <w:sz w:val="23"/>
          <w:szCs w:val="23"/>
        </w:rPr>
        <w:t xml:space="preserve"> </w:t>
      </w:r>
      <w:r>
        <w:rPr>
          <w:w w:val="102"/>
          <w:sz w:val="23"/>
          <w:szCs w:val="23"/>
        </w:rPr>
        <w:t>a</w:t>
      </w:r>
      <w:r>
        <w:rPr>
          <w:sz w:val="23"/>
          <w:szCs w:val="23"/>
        </w:rPr>
        <w:t xml:space="preserve"> </w:t>
      </w:r>
      <w:r>
        <w:rPr>
          <w:w w:val="102"/>
          <w:sz w:val="23"/>
          <w:szCs w:val="23"/>
        </w:rPr>
        <w:t>visit</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are</w:t>
      </w:r>
      <w:r>
        <w:rPr>
          <w:sz w:val="23"/>
          <w:szCs w:val="23"/>
        </w:rPr>
        <w:t xml:space="preserve"> </w:t>
      </w:r>
      <w:r>
        <w:rPr>
          <w:w w:val="102"/>
          <w:sz w:val="23"/>
          <w:szCs w:val="23"/>
        </w:rPr>
        <w:t>not</w:t>
      </w:r>
      <w:r>
        <w:rPr>
          <w:sz w:val="23"/>
          <w:szCs w:val="23"/>
        </w:rPr>
        <w:t xml:space="preserve"> </w:t>
      </w:r>
      <w:r>
        <w:rPr>
          <w:w w:val="102"/>
          <w:sz w:val="23"/>
          <w:szCs w:val="23"/>
        </w:rPr>
        <w:t>reimbursable</w:t>
      </w:r>
      <w:r>
        <w:rPr>
          <w:sz w:val="23"/>
          <w:szCs w:val="23"/>
        </w:rPr>
        <w:t xml:space="preserve"> </w:t>
      </w:r>
      <w:r>
        <w:rPr>
          <w:w w:val="102"/>
          <w:sz w:val="23"/>
          <w:szCs w:val="23"/>
        </w:rPr>
        <w:t>as</w:t>
      </w:r>
      <w:r>
        <w:rPr>
          <w:sz w:val="23"/>
          <w:szCs w:val="23"/>
        </w:rPr>
        <w:t xml:space="preserve"> </w:t>
      </w:r>
      <w:r>
        <w:rPr>
          <w:w w:val="102"/>
          <w:sz w:val="23"/>
          <w:szCs w:val="23"/>
        </w:rPr>
        <w:t>a</w:t>
      </w:r>
      <w:r>
        <w:rPr>
          <w:sz w:val="23"/>
          <w:szCs w:val="23"/>
        </w:rPr>
        <w:t xml:space="preserve"> </w:t>
      </w:r>
      <w:r>
        <w:rPr>
          <w:w w:val="102"/>
          <w:sz w:val="23"/>
          <w:szCs w:val="23"/>
        </w:rPr>
        <w:t>direct</w:t>
      </w:r>
      <w:r>
        <w:rPr>
          <w:sz w:val="23"/>
          <w:szCs w:val="23"/>
        </w:rPr>
        <w:t xml:space="preserve"> </w:t>
      </w:r>
      <w:r>
        <w:rPr>
          <w:w w:val="102"/>
          <w:sz w:val="23"/>
          <w:szCs w:val="23"/>
        </w:rPr>
        <w:t>cost of</w:t>
      </w:r>
      <w:r>
        <w:rPr>
          <w:sz w:val="23"/>
          <w:szCs w:val="23"/>
        </w:rPr>
        <w:t xml:space="preserve"> </w:t>
      </w:r>
      <w:r>
        <w:rPr>
          <w:w w:val="102"/>
          <w:sz w:val="23"/>
          <w:szCs w:val="23"/>
        </w:rPr>
        <w:t>the</w:t>
      </w:r>
      <w:r>
        <w:rPr>
          <w:sz w:val="23"/>
          <w:szCs w:val="23"/>
        </w:rPr>
        <w:t xml:space="preserve"> </w:t>
      </w:r>
      <w:r>
        <w:rPr>
          <w:w w:val="102"/>
          <w:sz w:val="23"/>
          <w:szCs w:val="23"/>
        </w:rPr>
        <w:t>project.</w:t>
      </w:r>
    </w:p>
    <w:p w:rsidR="00300549" w:rsidRDefault="00300549">
      <w:pPr>
        <w:spacing w:before="6" w:line="220" w:lineRule="exact"/>
        <w:rPr>
          <w:sz w:val="22"/>
          <w:szCs w:val="22"/>
        </w:rPr>
      </w:pPr>
    </w:p>
    <w:p w:rsidR="00300549" w:rsidRDefault="00BF290C">
      <w:pPr>
        <w:spacing w:line="245" w:lineRule="auto"/>
        <w:ind w:left="1506" w:right="123" w:hanging="677"/>
        <w:jc w:val="both"/>
        <w:rPr>
          <w:sz w:val="23"/>
          <w:szCs w:val="23"/>
        </w:rPr>
      </w:pPr>
      <w:r>
        <w:rPr>
          <w:w w:val="102"/>
          <w:sz w:val="23"/>
          <w:szCs w:val="23"/>
        </w:rPr>
        <w:t>1.7.</w:t>
      </w:r>
      <w:r>
        <w:rPr>
          <w:sz w:val="23"/>
          <w:szCs w:val="23"/>
        </w:rPr>
        <w:t xml:space="preserve">      </w:t>
      </w:r>
      <w:r>
        <w:rPr>
          <w:w w:val="102"/>
          <w:sz w:val="23"/>
          <w:szCs w:val="23"/>
        </w:rPr>
        <w:t>Consultants</w:t>
      </w:r>
      <w:r>
        <w:rPr>
          <w:sz w:val="23"/>
          <w:szCs w:val="23"/>
        </w:rPr>
        <w:t xml:space="preserve">  </w:t>
      </w:r>
      <w:r>
        <w:rPr>
          <w:w w:val="102"/>
          <w:sz w:val="23"/>
          <w:szCs w:val="23"/>
        </w:rPr>
        <w:t>shall</w:t>
      </w:r>
      <w:r>
        <w:rPr>
          <w:sz w:val="23"/>
          <w:szCs w:val="23"/>
        </w:rPr>
        <w:t xml:space="preserve">  </w:t>
      </w:r>
      <w:r>
        <w:rPr>
          <w:w w:val="102"/>
          <w:sz w:val="23"/>
          <w:szCs w:val="23"/>
        </w:rPr>
        <w:t>not</w:t>
      </w:r>
      <w:r>
        <w:rPr>
          <w:sz w:val="23"/>
          <w:szCs w:val="23"/>
        </w:rPr>
        <w:t xml:space="preserve">  </w:t>
      </w:r>
      <w:r>
        <w:rPr>
          <w:w w:val="102"/>
          <w:sz w:val="23"/>
          <w:szCs w:val="23"/>
        </w:rPr>
        <w:t>be</w:t>
      </w:r>
      <w:r>
        <w:rPr>
          <w:sz w:val="23"/>
          <w:szCs w:val="23"/>
        </w:rPr>
        <w:t xml:space="preserve">  </w:t>
      </w:r>
      <w:r>
        <w:rPr>
          <w:w w:val="102"/>
          <w:sz w:val="23"/>
          <w:szCs w:val="23"/>
        </w:rPr>
        <w:t>under</w:t>
      </w:r>
      <w:r>
        <w:rPr>
          <w:sz w:val="23"/>
          <w:szCs w:val="23"/>
        </w:rPr>
        <w:t xml:space="preserve">  </w:t>
      </w:r>
      <w:r>
        <w:rPr>
          <w:w w:val="102"/>
          <w:sz w:val="23"/>
          <w:szCs w:val="23"/>
        </w:rPr>
        <w:t>a</w:t>
      </w:r>
      <w:r>
        <w:rPr>
          <w:sz w:val="23"/>
          <w:szCs w:val="23"/>
        </w:rPr>
        <w:t xml:space="preserve">  </w:t>
      </w:r>
      <w:r>
        <w:rPr>
          <w:w w:val="102"/>
          <w:sz w:val="23"/>
          <w:szCs w:val="23"/>
        </w:rPr>
        <w:t>declaration</w:t>
      </w:r>
      <w:r>
        <w:rPr>
          <w:sz w:val="23"/>
          <w:szCs w:val="23"/>
        </w:rPr>
        <w:t xml:space="preserve">  </w:t>
      </w:r>
      <w:r>
        <w:rPr>
          <w:w w:val="102"/>
          <w:sz w:val="23"/>
          <w:szCs w:val="23"/>
        </w:rPr>
        <w:t>of</w:t>
      </w:r>
      <w:r>
        <w:rPr>
          <w:sz w:val="23"/>
          <w:szCs w:val="23"/>
        </w:rPr>
        <w:t xml:space="preserve">  </w:t>
      </w:r>
      <w:r>
        <w:rPr>
          <w:w w:val="102"/>
          <w:sz w:val="23"/>
          <w:szCs w:val="23"/>
        </w:rPr>
        <w:t>ineligibility</w:t>
      </w:r>
      <w:r>
        <w:rPr>
          <w:sz w:val="23"/>
          <w:szCs w:val="23"/>
        </w:rPr>
        <w:t xml:space="preserve">  </w:t>
      </w:r>
      <w:r>
        <w:rPr>
          <w:w w:val="102"/>
          <w:sz w:val="23"/>
          <w:szCs w:val="23"/>
        </w:rPr>
        <w:t>for</w:t>
      </w:r>
      <w:r>
        <w:rPr>
          <w:sz w:val="23"/>
          <w:szCs w:val="23"/>
        </w:rPr>
        <w:t xml:space="preserve">  </w:t>
      </w:r>
      <w:r>
        <w:rPr>
          <w:w w:val="102"/>
          <w:sz w:val="23"/>
          <w:szCs w:val="23"/>
        </w:rPr>
        <w:t>corrupt, fraudulent,</w:t>
      </w:r>
      <w:r>
        <w:rPr>
          <w:sz w:val="23"/>
          <w:szCs w:val="23"/>
        </w:rPr>
        <w:t xml:space="preserve">  </w:t>
      </w:r>
      <w:r>
        <w:rPr>
          <w:w w:val="102"/>
          <w:sz w:val="23"/>
          <w:szCs w:val="23"/>
        </w:rPr>
        <w:t>collusive,</w:t>
      </w:r>
      <w:r>
        <w:rPr>
          <w:sz w:val="23"/>
          <w:szCs w:val="23"/>
        </w:rPr>
        <w:t xml:space="preserve">  </w:t>
      </w:r>
      <w:r>
        <w:rPr>
          <w:w w:val="102"/>
          <w:sz w:val="23"/>
          <w:szCs w:val="23"/>
        </w:rPr>
        <w:t>or</w:t>
      </w:r>
      <w:r>
        <w:rPr>
          <w:sz w:val="23"/>
          <w:szCs w:val="23"/>
        </w:rPr>
        <w:t xml:space="preserve">  </w:t>
      </w:r>
      <w:r>
        <w:rPr>
          <w:w w:val="102"/>
          <w:sz w:val="23"/>
          <w:szCs w:val="23"/>
        </w:rPr>
        <w:t>coercive</w:t>
      </w:r>
      <w:r>
        <w:rPr>
          <w:sz w:val="23"/>
          <w:szCs w:val="23"/>
        </w:rPr>
        <w:t xml:space="preserve">  </w:t>
      </w:r>
      <w:r>
        <w:rPr>
          <w:w w:val="102"/>
          <w:sz w:val="23"/>
          <w:szCs w:val="23"/>
        </w:rPr>
        <w:t>practices</w:t>
      </w:r>
      <w:r>
        <w:rPr>
          <w:sz w:val="23"/>
          <w:szCs w:val="23"/>
        </w:rPr>
        <w:t xml:space="preserve">  </w:t>
      </w:r>
      <w:r>
        <w:rPr>
          <w:w w:val="102"/>
          <w:sz w:val="23"/>
          <w:szCs w:val="23"/>
        </w:rPr>
        <w:t>issued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Funding</w:t>
      </w:r>
      <w:r>
        <w:rPr>
          <w:sz w:val="23"/>
          <w:szCs w:val="23"/>
        </w:rPr>
        <w:t xml:space="preserve">  </w:t>
      </w:r>
      <w:r>
        <w:rPr>
          <w:w w:val="102"/>
          <w:sz w:val="23"/>
          <w:szCs w:val="23"/>
        </w:rPr>
        <w:t>Source</w:t>
      </w:r>
      <w:r>
        <w:rPr>
          <w:sz w:val="23"/>
          <w:szCs w:val="23"/>
        </w:rPr>
        <w:t xml:space="preserve">  </w:t>
      </w:r>
      <w:r>
        <w:rPr>
          <w:w w:val="102"/>
          <w:sz w:val="23"/>
          <w:szCs w:val="23"/>
        </w:rPr>
        <w:t>or 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in</w:t>
      </w:r>
      <w:r>
        <w:rPr>
          <w:sz w:val="23"/>
          <w:szCs w:val="23"/>
        </w:rPr>
        <w:t xml:space="preserve"> </w:t>
      </w:r>
      <w:r>
        <w:rPr>
          <w:w w:val="102"/>
          <w:sz w:val="23"/>
          <w:szCs w:val="23"/>
        </w:rPr>
        <w:t>accordance</w:t>
      </w:r>
      <w:r>
        <w:rPr>
          <w:sz w:val="23"/>
          <w:szCs w:val="23"/>
        </w:rPr>
        <w:t xml:space="preserve"> </w:t>
      </w:r>
      <w:r>
        <w:rPr>
          <w:w w:val="102"/>
          <w:sz w:val="23"/>
          <w:szCs w:val="23"/>
        </w:rPr>
        <w:t>with</w:t>
      </w:r>
      <w:r>
        <w:rPr>
          <w:sz w:val="23"/>
          <w:szCs w:val="23"/>
        </w:rPr>
        <w:t xml:space="preserve"> </w:t>
      </w:r>
      <w:r>
        <w:rPr>
          <w:b/>
          <w:w w:val="102"/>
          <w:sz w:val="23"/>
          <w:szCs w:val="23"/>
        </w:rPr>
        <w:t>ITB</w:t>
      </w:r>
      <w:r>
        <w:rPr>
          <w:b/>
          <w:sz w:val="23"/>
          <w:szCs w:val="23"/>
        </w:rPr>
        <w:t xml:space="preserve"> </w:t>
      </w:r>
      <w:r>
        <w:rPr>
          <w:w w:val="102"/>
          <w:sz w:val="23"/>
          <w:szCs w:val="23"/>
        </w:rPr>
        <w:t>Clause</w:t>
      </w:r>
      <w:r>
        <w:rPr>
          <w:sz w:val="23"/>
          <w:szCs w:val="23"/>
        </w:rPr>
        <w:t xml:space="preserve"> </w:t>
      </w:r>
      <w:r>
        <w:rPr>
          <w:w w:val="102"/>
          <w:sz w:val="23"/>
          <w:szCs w:val="23"/>
        </w:rPr>
        <w:t>3.1.</w:t>
      </w:r>
    </w:p>
    <w:p w:rsidR="00300549" w:rsidRDefault="00300549">
      <w:pPr>
        <w:spacing w:before="12" w:line="220" w:lineRule="exact"/>
        <w:rPr>
          <w:sz w:val="22"/>
          <w:szCs w:val="22"/>
        </w:rPr>
      </w:pPr>
    </w:p>
    <w:p w:rsidR="00300549" w:rsidRDefault="00BF290C">
      <w:pPr>
        <w:ind w:left="152"/>
        <w:rPr>
          <w:sz w:val="26"/>
          <w:szCs w:val="26"/>
        </w:rPr>
      </w:pPr>
      <w:r>
        <w:rPr>
          <w:b/>
          <w:w w:val="101"/>
          <w:sz w:val="26"/>
          <w:szCs w:val="26"/>
        </w:rPr>
        <w:t>2.</w:t>
      </w:r>
      <w:r>
        <w:rPr>
          <w:b/>
          <w:sz w:val="26"/>
          <w:szCs w:val="26"/>
        </w:rPr>
        <w:t xml:space="preserve">       </w:t>
      </w:r>
      <w:r>
        <w:rPr>
          <w:b/>
          <w:w w:val="101"/>
          <w:sz w:val="26"/>
          <w:szCs w:val="26"/>
        </w:rPr>
        <w:t>Conflict</w:t>
      </w:r>
      <w:r>
        <w:rPr>
          <w:b/>
          <w:sz w:val="26"/>
          <w:szCs w:val="26"/>
        </w:rPr>
        <w:t xml:space="preserve"> </w:t>
      </w:r>
      <w:r>
        <w:rPr>
          <w:b/>
          <w:w w:val="101"/>
          <w:sz w:val="26"/>
          <w:szCs w:val="26"/>
        </w:rPr>
        <w:t>of</w:t>
      </w:r>
      <w:r>
        <w:rPr>
          <w:b/>
          <w:sz w:val="26"/>
          <w:szCs w:val="26"/>
        </w:rPr>
        <w:t xml:space="preserve"> </w:t>
      </w:r>
      <w:r>
        <w:rPr>
          <w:b/>
          <w:w w:val="101"/>
          <w:sz w:val="26"/>
          <w:szCs w:val="26"/>
        </w:rPr>
        <w:t>Interest</w:t>
      </w:r>
    </w:p>
    <w:p w:rsidR="00300549" w:rsidRDefault="00300549">
      <w:pPr>
        <w:spacing w:before="3" w:line="220" w:lineRule="exact"/>
        <w:rPr>
          <w:sz w:val="22"/>
          <w:szCs w:val="22"/>
        </w:rPr>
      </w:pPr>
    </w:p>
    <w:p w:rsidR="00300549" w:rsidRDefault="00BF290C">
      <w:pPr>
        <w:spacing w:line="246" w:lineRule="auto"/>
        <w:ind w:left="1506" w:right="122" w:hanging="677"/>
        <w:jc w:val="both"/>
        <w:rPr>
          <w:sz w:val="23"/>
          <w:szCs w:val="23"/>
        </w:rPr>
        <w:sectPr w:rsidR="00300549">
          <w:footerReference w:type="default" r:id="rId17"/>
          <w:pgSz w:w="12240" w:h="15840"/>
          <w:pgMar w:top="1400" w:right="1720" w:bottom="280" w:left="1720" w:header="0" w:footer="906" w:gutter="0"/>
          <w:cols w:space="720"/>
        </w:sectPr>
      </w:pPr>
      <w:r>
        <w:rPr>
          <w:w w:val="102"/>
          <w:sz w:val="23"/>
          <w:szCs w:val="23"/>
        </w:rPr>
        <w:t>2.1.</w:t>
      </w:r>
      <w:r>
        <w:rPr>
          <w:sz w:val="23"/>
          <w:szCs w:val="23"/>
        </w:rPr>
        <w:t xml:space="preserve">      </w:t>
      </w:r>
      <w:r>
        <w:rPr>
          <w:w w:val="102"/>
          <w:sz w:val="23"/>
          <w:szCs w:val="23"/>
        </w:rPr>
        <w:t>The</w:t>
      </w:r>
      <w:r>
        <w:rPr>
          <w:sz w:val="23"/>
          <w:szCs w:val="23"/>
        </w:rPr>
        <w:t xml:space="preserve">  </w:t>
      </w:r>
      <w:r>
        <w:rPr>
          <w:w w:val="102"/>
          <w:sz w:val="23"/>
          <w:szCs w:val="23"/>
        </w:rPr>
        <w:t>Funding</w:t>
      </w:r>
      <w:r>
        <w:rPr>
          <w:sz w:val="23"/>
          <w:szCs w:val="23"/>
        </w:rPr>
        <w:t xml:space="preserve">  </w:t>
      </w:r>
      <w:r>
        <w:rPr>
          <w:w w:val="102"/>
          <w:sz w:val="23"/>
          <w:szCs w:val="23"/>
        </w:rPr>
        <w:t>Source’s</w:t>
      </w:r>
      <w:r>
        <w:rPr>
          <w:sz w:val="23"/>
          <w:szCs w:val="23"/>
        </w:rPr>
        <w:t xml:space="preserve">  </w:t>
      </w:r>
      <w:r>
        <w:rPr>
          <w:w w:val="102"/>
          <w:sz w:val="23"/>
          <w:szCs w:val="23"/>
        </w:rPr>
        <w:t>policy</w:t>
      </w:r>
      <w:r>
        <w:rPr>
          <w:sz w:val="23"/>
          <w:szCs w:val="23"/>
        </w:rPr>
        <w:t xml:space="preserve"> </w:t>
      </w:r>
      <w:r>
        <w:rPr>
          <w:w w:val="102"/>
          <w:sz w:val="23"/>
          <w:szCs w:val="23"/>
        </w:rPr>
        <w:t>requires</w:t>
      </w:r>
      <w:r>
        <w:rPr>
          <w:sz w:val="23"/>
          <w:szCs w:val="23"/>
        </w:rPr>
        <w:t xml:space="preserve">  </w:t>
      </w:r>
      <w:r>
        <w:rPr>
          <w:w w:val="102"/>
          <w:sz w:val="23"/>
          <w:szCs w:val="23"/>
        </w:rPr>
        <w:t>that</w:t>
      </w:r>
      <w:r>
        <w:rPr>
          <w:sz w:val="23"/>
          <w:szCs w:val="23"/>
        </w:rPr>
        <w:t xml:space="preserve">  </w:t>
      </w:r>
      <w:r>
        <w:rPr>
          <w:w w:val="102"/>
          <w:sz w:val="23"/>
          <w:szCs w:val="23"/>
        </w:rPr>
        <w:t>Consultants</w:t>
      </w:r>
      <w:r>
        <w:rPr>
          <w:sz w:val="23"/>
          <w:szCs w:val="23"/>
        </w:rPr>
        <w:t xml:space="preserve">  </w:t>
      </w:r>
      <w:r>
        <w:rPr>
          <w:w w:val="102"/>
          <w:sz w:val="23"/>
          <w:szCs w:val="23"/>
        </w:rPr>
        <w:t>provide</w:t>
      </w:r>
      <w:r>
        <w:rPr>
          <w:sz w:val="23"/>
          <w:szCs w:val="23"/>
        </w:rPr>
        <w:t xml:space="preserve">  </w:t>
      </w:r>
      <w:r>
        <w:rPr>
          <w:w w:val="102"/>
          <w:sz w:val="23"/>
          <w:szCs w:val="23"/>
        </w:rPr>
        <w:t>professional, objective,</w:t>
      </w:r>
      <w:r>
        <w:rPr>
          <w:sz w:val="23"/>
          <w:szCs w:val="23"/>
        </w:rPr>
        <w:t xml:space="preserve">  </w:t>
      </w:r>
      <w:r>
        <w:rPr>
          <w:w w:val="102"/>
          <w:sz w:val="23"/>
          <w:szCs w:val="23"/>
        </w:rPr>
        <w:t>and</w:t>
      </w:r>
      <w:r>
        <w:rPr>
          <w:sz w:val="23"/>
          <w:szCs w:val="23"/>
        </w:rPr>
        <w:t xml:space="preserve">  </w:t>
      </w:r>
      <w:r>
        <w:rPr>
          <w:w w:val="102"/>
          <w:sz w:val="23"/>
          <w:szCs w:val="23"/>
        </w:rPr>
        <w:t>impartial</w:t>
      </w:r>
      <w:r>
        <w:rPr>
          <w:sz w:val="23"/>
          <w:szCs w:val="23"/>
        </w:rPr>
        <w:t xml:space="preserve">  </w:t>
      </w:r>
      <w:r>
        <w:rPr>
          <w:w w:val="102"/>
          <w:sz w:val="23"/>
          <w:szCs w:val="23"/>
        </w:rPr>
        <w:t>advice</w:t>
      </w:r>
      <w:r>
        <w:rPr>
          <w:sz w:val="23"/>
          <w:szCs w:val="23"/>
        </w:rPr>
        <w:t xml:space="preserve">  </w:t>
      </w:r>
      <w:r>
        <w:rPr>
          <w:w w:val="102"/>
          <w:sz w:val="23"/>
          <w:szCs w:val="23"/>
        </w:rPr>
        <w:t>and</w:t>
      </w:r>
      <w:r>
        <w:rPr>
          <w:sz w:val="23"/>
          <w:szCs w:val="23"/>
        </w:rPr>
        <w:t xml:space="preserve">  </w:t>
      </w:r>
      <w:r>
        <w:rPr>
          <w:w w:val="102"/>
          <w:sz w:val="23"/>
          <w:szCs w:val="23"/>
        </w:rPr>
        <w:t>at</w:t>
      </w:r>
      <w:r>
        <w:rPr>
          <w:sz w:val="23"/>
          <w:szCs w:val="23"/>
        </w:rPr>
        <w:t xml:space="preserve">  </w:t>
      </w:r>
      <w:r>
        <w:rPr>
          <w:w w:val="102"/>
          <w:sz w:val="23"/>
          <w:szCs w:val="23"/>
        </w:rPr>
        <w:t>all</w:t>
      </w:r>
      <w:r>
        <w:rPr>
          <w:sz w:val="23"/>
          <w:szCs w:val="23"/>
        </w:rPr>
        <w:t xml:space="preserve">  </w:t>
      </w:r>
      <w:r>
        <w:rPr>
          <w:w w:val="102"/>
          <w:sz w:val="23"/>
          <w:szCs w:val="23"/>
        </w:rPr>
        <w:t>times</w:t>
      </w:r>
      <w:r>
        <w:rPr>
          <w:sz w:val="23"/>
          <w:szCs w:val="23"/>
        </w:rPr>
        <w:t xml:space="preserve">  </w:t>
      </w:r>
      <w:r>
        <w:rPr>
          <w:w w:val="102"/>
          <w:sz w:val="23"/>
          <w:szCs w:val="23"/>
        </w:rPr>
        <w:t>hold</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Entity’s interests</w:t>
      </w:r>
      <w:r>
        <w:rPr>
          <w:sz w:val="23"/>
          <w:szCs w:val="23"/>
        </w:rPr>
        <w:t xml:space="preserve">  </w:t>
      </w:r>
      <w:r>
        <w:rPr>
          <w:w w:val="102"/>
          <w:sz w:val="23"/>
          <w:szCs w:val="23"/>
        </w:rPr>
        <w:t>paramount,</w:t>
      </w:r>
      <w:r>
        <w:rPr>
          <w:sz w:val="23"/>
          <w:szCs w:val="23"/>
        </w:rPr>
        <w:t xml:space="preserve">  </w:t>
      </w:r>
      <w:r>
        <w:rPr>
          <w:w w:val="102"/>
          <w:sz w:val="23"/>
          <w:szCs w:val="23"/>
        </w:rPr>
        <w:t>without</w:t>
      </w:r>
      <w:r>
        <w:rPr>
          <w:sz w:val="23"/>
          <w:szCs w:val="23"/>
        </w:rPr>
        <w:t xml:space="preserve">  </w:t>
      </w:r>
      <w:r>
        <w:rPr>
          <w:w w:val="102"/>
          <w:sz w:val="23"/>
          <w:szCs w:val="23"/>
        </w:rPr>
        <w:t>any</w:t>
      </w:r>
      <w:r>
        <w:rPr>
          <w:sz w:val="23"/>
          <w:szCs w:val="23"/>
        </w:rPr>
        <w:t xml:space="preserve">  </w:t>
      </w:r>
      <w:r>
        <w:rPr>
          <w:w w:val="102"/>
          <w:sz w:val="23"/>
          <w:szCs w:val="23"/>
        </w:rPr>
        <w:t>consideration</w:t>
      </w:r>
      <w:r>
        <w:rPr>
          <w:sz w:val="23"/>
          <w:szCs w:val="23"/>
        </w:rPr>
        <w:t xml:space="preserve">  </w:t>
      </w:r>
      <w:r>
        <w:rPr>
          <w:w w:val="102"/>
          <w:sz w:val="23"/>
          <w:szCs w:val="23"/>
        </w:rPr>
        <w:t>for</w:t>
      </w:r>
      <w:r>
        <w:rPr>
          <w:sz w:val="23"/>
          <w:szCs w:val="23"/>
        </w:rPr>
        <w:t xml:space="preserve">  </w:t>
      </w:r>
      <w:r>
        <w:rPr>
          <w:w w:val="102"/>
          <w:sz w:val="23"/>
          <w:szCs w:val="23"/>
        </w:rPr>
        <w:t>future</w:t>
      </w:r>
      <w:r>
        <w:rPr>
          <w:sz w:val="23"/>
          <w:szCs w:val="23"/>
        </w:rPr>
        <w:t xml:space="preserve">  </w:t>
      </w:r>
      <w:r>
        <w:rPr>
          <w:w w:val="102"/>
          <w:sz w:val="23"/>
          <w:szCs w:val="23"/>
        </w:rPr>
        <w:t>work,</w:t>
      </w:r>
      <w:r>
        <w:rPr>
          <w:sz w:val="23"/>
          <w:szCs w:val="23"/>
        </w:rPr>
        <w:t xml:space="preserve">  </w:t>
      </w:r>
      <w:r>
        <w:rPr>
          <w:w w:val="102"/>
          <w:sz w:val="23"/>
          <w:szCs w:val="23"/>
        </w:rPr>
        <w:t>and</w:t>
      </w:r>
      <w:r>
        <w:rPr>
          <w:sz w:val="23"/>
          <w:szCs w:val="23"/>
        </w:rPr>
        <w:t xml:space="preserve">  </w:t>
      </w:r>
      <w:r>
        <w:rPr>
          <w:w w:val="102"/>
          <w:sz w:val="23"/>
          <w:szCs w:val="23"/>
        </w:rPr>
        <w:t>strictly avoid</w:t>
      </w:r>
      <w:r>
        <w:rPr>
          <w:sz w:val="23"/>
          <w:szCs w:val="23"/>
        </w:rPr>
        <w:t xml:space="preserve"> </w:t>
      </w:r>
      <w:r>
        <w:rPr>
          <w:w w:val="102"/>
          <w:sz w:val="23"/>
          <w:szCs w:val="23"/>
        </w:rPr>
        <w:t>situations</w:t>
      </w:r>
      <w:r>
        <w:rPr>
          <w:sz w:val="23"/>
          <w:szCs w:val="23"/>
        </w:rPr>
        <w:t xml:space="preserve"> </w:t>
      </w:r>
      <w:r>
        <w:rPr>
          <w:w w:val="102"/>
          <w:sz w:val="23"/>
          <w:szCs w:val="23"/>
        </w:rPr>
        <w:t>where</w:t>
      </w:r>
      <w:r>
        <w:rPr>
          <w:sz w:val="23"/>
          <w:szCs w:val="23"/>
        </w:rPr>
        <w:t xml:space="preserve"> </w:t>
      </w:r>
      <w:r>
        <w:rPr>
          <w:w w:val="102"/>
          <w:sz w:val="23"/>
          <w:szCs w:val="23"/>
        </w:rPr>
        <w:t>a</w:t>
      </w:r>
      <w:r>
        <w:rPr>
          <w:sz w:val="23"/>
          <w:szCs w:val="23"/>
        </w:rPr>
        <w:t xml:space="preserve"> </w:t>
      </w:r>
      <w:r>
        <w:rPr>
          <w:w w:val="102"/>
          <w:sz w:val="23"/>
          <w:szCs w:val="23"/>
        </w:rPr>
        <w:t>conflict</w:t>
      </w:r>
      <w:r>
        <w:rPr>
          <w:sz w:val="23"/>
          <w:szCs w:val="23"/>
        </w:rPr>
        <w:t xml:space="preserve"> </w:t>
      </w:r>
      <w:r>
        <w:rPr>
          <w:w w:val="102"/>
          <w:sz w:val="23"/>
          <w:szCs w:val="23"/>
        </w:rPr>
        <w:t>of</w:t>
      </w:r>
      <w:r>
        <w:rPr>
          <w:sz w:val="23"/>
          <w:szCs w:val="23"/>
        </w:rPr>
        <w:t xml:space="preserve"> </w:t>
      </w:r>
      <w:r>
        <w:rPr>
          <w:w w:val="102"/>
          <w:sz w:val="23"/>
          <w:szCs w:val="23"/>
        </w:rPr>
        <w:t>interest</w:t>
      </w:r>
      <w:r>
        <w:rPr>
          <w:sz w:val="23"/>
          <w:szCs w:val="23"/>
        </w:rPr>
        <w:t xml:space="preserve"> </w:t>
      </w:r>
      <w:r>
        <w:rPr>
          <w:w w:val="102"/>
          <w:sz w:val="23"/>
          <w:szCs w:val="23"/>
        </w:rPr>
        <w:t>shall</w:t>
      </w:r>
      <w:r>
        <w:rPr>
          <w:sz w:val="23"/>
          <w:szCs w:val="23"/>
        </w:rPr>
        <w:t xml:space="preserve"> </w:t>
      </w:r>
      <w:r>
        <w:rPr>
          <w:w w:val="102"/>
          <w:sz w:val="23"/>
          <w:szCs w:val="23"/>
        </w:rPr>
        <w:t>arise</w:t>
      </w:r>
      <w:r>
        <w:rPr>
          <w:sz w:val="23"/>
          <w:szCs w:val="23"/>
        </w:rPr>
        <w:t xml:space="preserve"> </w:t>
      </w:r>
      <w:r>
        <w:rPr>
          <w:w w:val="102"/>
          <w:sz w:val="23"/>
          <w:szCs w:val="23"/>
        </w:rPr>
        <w:t>with</w:t>
      </w:r>
      <w:r>
        <w:rPr>
          <w:sz w:val="23"/>
          <w:szCs w:val="23"/>
        </w:rPr>
        <w:t xml:space="preserve"> </w:t>
      </w:r>
      <w:r>
        <w:rPr>
          <w:w w:val="102"/>
          <w:sz w:val="23"/>
          <w:szCs w:val="23"/>
        </w:rPr>
        <w:t>their</w:t>
      </w:r>
      <w:r>
        <w:rPr>
          <w:sz w:val="23"/>
          <w:szCs w:val="23"/>
        </w:rPr>
        <w:t xml:space="preserve"> </w:t>
      </w:r>
      <w:r>
        <w:rPr>
          <w:w w:val="102"/>
          <w:sz w:val="23"/>
          <w:szCs w:val="23"/>
        </w:rPr>
        <w:t>other</w:t>
      </w:r>
      <w:r>
        <w:rPr>
          <w:sz w:val="23"/>
          <w:szCs w:val="23"/>
        </w:rPr>
        <w:t xml:space="preserve"> </w:t>
      </w:r>
      <w:r>
        <w:rPr>
          <w:w w:val="102"/>
          <w:sz w:val="23"/>
          <w:szCs w:val="23"/>
        </w:rPr>
        <w:t>projects or</w:t>
      </w:r>
      <w:r>
        <w:rPr>
          <w:sz w:val="23"/>
          <w:szCs w:val="23"/>
        </w:rPr>
        <w:t xml:space="preserve">  </w:t>
      </w:r>
      <w:r>
        <w:rPr>
          <w:w w:val="102"/>
          <w:sz w:val="23"/>
          <w:szCs w:val="23"/>
        </w:rPr>
        <w:t>their</w:t>
      </w:r>
      <w:r>
        <w:rPr>
          <w:sz w:val="23"/>
          <w:szCs w:val="23"/>
        </w:rPr>
        <w:t xml:space="preserve">  </w:t>
      </w:r>
      <w:r>
        <w:rPr>
          <w:w w:val="102"/>
          <w:sz w:val="23"/>
          <w:szCs w:val="23"/>
        </w:rPr>
        <w:t>own</w:t>
      </w:r>
      <w:r>
        <w:rPr>
          <w:sz w:val="23"/>
          <w:szCs w:val="23"/>
        </w:rPr>
        <w:t xml:space="preserve">  </w:t>
      </w:r>
      <w:r>
        <w:rPr>
          <w:w w:val="102"/>
          <w:sz w:val="23"/>
          <w:szCs w:val="23"/>
        </w:rPr>
        <w:t>interests.</w:t>
      </w:r>
      <w:r>
        <w:rPr>
          <w:sz w:val="23"/>
          <w:szCs w:val="23"/>
        </w:rPr>
        <w:t xml:space="preserve">    </w:t>
      </w:r>
      <w:r>
        <w:rPr>
          <w:w w:val="102"/>
          <w:sz w:val="23"/>
          <w:szCs w:val="23"/>
        </w:rPr>
        <w:t>Consultants</w:t>
      </w:r>
      <w:r>
        <w:rPr>
          <w:sz w:val="23"/>
          <w:szCs w:val="23"/>
        </w:rPr>
        <w:t xml:space="preserve">  </w:t>
      </w:r>
      <w:r>
        <w:rPr>
          <w:w w:val="102"/>
          <w:sz w:val="23"/>
          <w:szCs w:val="23"/>
        </w:rPr>
        <w:t>shall</w:t>
      </w:r>
      <w:r>
        <w:rPr>
          <w:sz w:val="23"/>
          <w:szCs w:val="23"/>
        </w:rPr>
        <w:t xml:space="preserve">  </w:t>
      </w:r>
      <w:r>
        <w:rPr>
          <w:w w:val="102"/>
          <w:sz w:val="23"/>
          <w:szCs w:val="23"/>
        </w:rPr>
        <w:t>not</w:t>
      </w:r>
      <w:r>
        <w:rPr>
          <w:sz w:val="23"/>
          <w:szCs w:val="23"/>
        </w:rPr>
        <w:t xml:space="preserve">  </w:t>
      </w:r>
      <w:r>
        <w:rPr>
          <w:w w:val="102"/>
          <w:sz w:val="23"/>
          <w:szCs w:val="23"/>
        </w:rPr>
        <w:t>be</w:t>
      </w:r>
      <w:r>
        <w:rPr>
          <w:sz w:val="23"/>
          <w:szCs w:val="23"/>
        </w:rPr>
        <w:t xml:space="preserve">  </w:t>
      </w:r>
      <w:r>
        <w:rPr>
          <w:w w:val="102"/>
          <w:sz w:val="23"/>
          <w:szCs w:val="23"/>
        </w:rPr>
        <w:t>hired</w:t>
      </w:r>
      <w:r>
        <w:rPr>
          <w:sz w:val="23"/>
          <w:szCs w:val="23"/>
        </w:rPr>
        <w:t xml:space="preserve">  </w:t>
      </w:r>
      <w:r>
        <w:rPr>
          <w:w w:val="102"/>
          <w:sz w:val="23"/>
          <w:szCs w:val="23"/>
        </w:rPr>
        <w:t>for</w:t>
      </w:r>
      <w:r>
        <w:rPr>
          <w:sz w:val="23"/>
          <w:szCs w:val="23"/>
        </w:rPr>
        <w:t xml:space="preserve">  </w:t>
      </w:r>
      <w:r>
        <w:rPr>
          <w:w w:val="102"/>
          <w:sz w:val="23"/>
          <w:szCs w:val="23"/>
        </w:rPr>
        <w:t>any</w:t>
      </w:r>
      <w:r>
        <w:rPr>
          <w:sz w:val="23"/>
          <w:szCs w:val="23"/>
        </w:rPr>
        <w:t xml:space="preserve">  </w:t>
      </w:r>
      <w:r>
        <w:rPr>
          <w:w w:val="102"/>
          <w:sz w:val="23"/>
          <w:szCs w:val="23"/>
        </w:rPr>
        <w:t>project</w:t>
      </w:r>
      <w:r>
        <w:rPr>
          <w:sz w:val="23"/>
          <w:szCs w:val="23"/>
        </w:rPr>
        <w:t xml:space="preserve">  </w:t>
      </w:r>
      <w:r>
        <w:rPr>
          <w:w w:val="102"/>
          <w:sz w:val="23"/>
          <w:szCs w:val="23"/>
        </w:rPr>
        <w:t>that would</w:t>
      </w:r>
      <w:r>
        <w:rPr>
          <w:sz w:val="23"/>
          <w:szCs w:val="23"/>
        </w:rPr>
        <w:t xml:space="preserve"> </w:t>
      </w:r>
      <w:r>
        <w:rPr>
          <w:w w:val="102"/>
          <w:sz w:val="23"/>
          <w:szCs w:val="23"/>
        </w:rPr>
        <w:t>be</w:t>
      </w:r>
      <w:r>
        <w:rPr>
          <w:sz w:val="23"/>
          <w:szCs w:val="23"/>
        </w:rPr>
        <w:t xml:space="preserve"> </w:t>
      </w:r>
      <w:r>
        <w:rPr>
          <w:w w:val="102"/>
          <w:sz w:val="23"/>
          <w:szCs w:val="23"/>
        </w:rPr>
        <w:t>in</w:t>
      </w:r>
      <w:r>
        <w:rPr>
          <w:sz w:val="23"/>
          <w:szCs w:val="23"/>
        </w:rPr>
        <w:t xml:space="preserve"> </w:t>
      </w:r>
      <w:r>
        <w:rPr>
          <w:w w:val="102"/>
          <w:sz w:val="23"/>
          <w:szCs w:val="23"/>
        </w:rPr>
        <w:t>conflict</w:t>
      </w:r>
      <w:r>
        <w:rPr>
          <w:sz w:val="23"/>
          <w:szCs w:val="23"/>
        </w:rPr>
        <w:t xml:space="preserve"> </w:t>
      </w:r>
      <w:r>
        <w:rPr>
          <w:w w:val="102"/>
          <w:sz w:val="23"/>
          <w:szCs w:val="23"/>
        </w:rPr>
        <w:t>with</w:t>
      </w:r>
      <w:r>
        <w:rPr>
          <w:sz w:val="23"/>
          <w:szCs w:val="23"/>
        </w:rPr>
        <w:t xml:space="preserve"> </w:t>
      </w:r>
      <w:r>
        <w:rPr>
          <w:w w:val="102"/>
          <w:sz w:val="23"/>
          <w:szCs w:val="23"/>
        </w:rPr>
        <w:t>their</w:t>
      </w:r>
      <w:r>
        <w:rPr>
          <w:sz w:val="23"/>
          <w:szCs w:val="23"/>
        </w:rPr>
        <w:t xml:space="preserve"> </w:t>
      </w:r>
      <w:r>
        <w:rPr>
          <w:w w:val="102"/>
          <w:sz w:val="23"/>
          <w:szCs w:val="23"/>
        </w:rPr>
        <w:t>prior</w:t>
      </w:r>
      <w:r>
        <w:rPr>
          <w:sz w:val="23"/>
          <w:szCs w:val="23"/>
        </w:rPr>
        <w:t xml:space="preserve"> </w:t>
      </w:r>
      <w:r>
        <w:rPr>
          <w:w w:val="102"/>
          <w:sz w:val="23"/>
          <w:szCs w:val="23"/>
        </w:rPr>
        <w:t>or</w:t>
      </w:r>
      <w:r>
        <w:rPr>
          <w:sz w:val="23"/>
          <w:szCs w:val="23"/>
        </w:rPr>
        <w:t xml:space="preserve"> </w:t>
      </w:r>
      <w:r>
        <w:rPr>
          <w:w w:val="102"/>
          <w:sz w:val="23"/>
          <w:szCs w:val="23"/>
        </w:rPr>
        <w:t>current</w:t>
      </w:r>
      <w:r>
        <w:rPr>
          <w:sz w:val="23"/>
          <w:szCs w:val="23"/>
        </w:rPr>
        <w:t xml:space="preserve"> </w:t>
      </w:r>
      <w:r>
        <w:rPr>
          <w:w w:val="102"/>
          <w:sz w:val="23"/>
          <w:szCs w:val="23"/>
        </w:rPr>
        <w:t>obligations</w:t>
      </w:r>
      <w:r>
        <w:rPr>
          <w:sz w:val="23"/>
          <w:szCs w:val="23"/>
        </w:rPr>
        <w:t xml:space="preserve"> </w:t>
      </w:r>
      <w:r>
        <w:rPr>
          <w:w w:val="102"/>
          <w:sz w:val="23"/>
          <w:szCs w:val="23"/>
        </w:rPr>
        <w:t>to</w:t>
      </w:r>
      <w:r>
        <w:rPr>
          <w:sz w:val="23"/>
          <w:szCs w:val="23"/>
        </w:rPr>
        <w:t xml:space="preserve"> </w:t>
      </w:r>
      <w:r>
        <w:rPr>
          <w:w w:val="102"/>
          <w:sz w:val="23"/>
          <w:szCs w:val="23"/>
        </w:rPr>
        <w:t>other</w:t>
      </w:r>
      <w:r>
        <w:rPr>
          <w:sz w:val="23"/>
          <w:szCs w:val="23"/>
        </w:rPr>
        <w:t xml:space="preserve"> </w:t>
      </w:r>
      <w:r>
        <w:rPr>
          <w:w w:val="102"/>
          <w:sz w:val="23"/>
          <w:szCs w:val="23"/>
        </w:rPr>
        <w:t>entities,</w:t>
      </w:r>
      <w:r>
        <w:rPr>
          <w:sz w:val="23"/>
          <w:szCs w:val="23"/>
        </w:rPr>
        <w:t xml:space="preserve"> </w:t>
      </w:r>
      <w:r>
        <w:rPr>
          <w:w w:val="102"/>
          <w:sz w:val="23"/>
          <w:szCs w:val="23"/>
        </w:rPr>
        <w:t>or that</w:t>
      </w:r>
      <w:r>
        <w:rPr>
          <w:sz w:val="23"/>
          <w:szCs w:val="23"/>
        </w:rPr>
        <w:t xml:space="preserve"> </w:t>
      </w:r>
      <w:r>
        <w:rPr>
          <w:w w:val="102"/>
          <w:sz w:val="23"/>
          <w:szCs w:val="23"/>
        </w:rPr>
        <w:t>may</w:t>
      </w:r>
      <w:r>
        <w:rPr>
          <w:sz w:val="23"/>
          <w:szCs w:val="23"/>
        </w:rPr>
        <w:t xml:space="preserve"> </w:t>
      </w:r>
      <w:r>
        <w:rPr>
          <w:w w:val="102"/>
          <w:sz w:val="23"/>
          <w:szCs w:val="23"/>
        </w:rPr>
        <w:t>place</w:t>
      </w:r>
      <w:r>
        <w:rPr>
          <w:sz w:val="23"/>
          <w:szCs w:val="23"/>
        </w:rPr>
        <w:t xml:space="preserve"> </w:t>
      </w:r>
      <w:r>
        <w:rPr>
          <w:w w:val="102"/>
          <w:sz w:val="23"/>
          <w:szCs w:val="23"/>
        </w:rPr>
        <w:t>them</w:t>
      </w:r>
      <w:r>
        <w:rPr>
          <w:sz w:val="23"/>
          <w:szCs w:val="23"/>
        </w:rPr>
        <w:t xml:space="preserve"> </w:t>
      </w:r>
      <w:r>
        <w:rPr>
          <w:w w:val="102"/>
          <w:sz w:val="23"/>
          <w:szCs w:val="23"/>
        </w:rPr>
        <w:t>in</w:t>
      </w:r>
      <w:r>
        <w:rPr>
          <w:sz w:val="23"/>
          <w:szCs w:val="23"/>
        </w:rPr>
        <w:t xml:space="preserve"> </w:t>
      </w:r>
      <w:r>
        <w:rPr>
          <w:w w:val="102"/>
          <w:sz w:val="23"/>
          <w:szCs w:val="23"/>
        </w:rPr>
        <w:t>a</w:t>
      </w:r>
      <w:r>
        <w:rPr>
          <w:sz w:val="23"/>
          <w:szCs w:val="23"/>
        </w:rPr>
        <w:t xml:space="preserve"> </w:t>
      </w:r>
      <w:r>
        <w:rPr>
          <w:w w:val="102"/>
          <w:sz w:val="23"/>
          <w:szCs w:val="23"/>
        </w:rPr>
        <w:t>position</w:t>
      </w:r>
      <w:r>
        <w:rPr>
          <w:sz w:val="23"/>
          <w:szCs w:val="23"/>
        </w:rPr>
        <w:t xml:space="preserve"> </w:t>
      </w:r>
      <w:r>
        <w:rPr>
          <w:w w:val="102"/>
          <w:sz w:val="23"/>
          <w:szCs w:val="23"/>
        </w:rPr>
        <w:t>of</w:t>
      </w:r>
      <w:r>
        <w:rPr>
          <w:sz w:val="23"/>
          <w:szCs w:val="23"/>
        </w:rPr>
        <w:t xml:space="preserve"> </w:t>
      </w:r>
      <w:r>
        <w:rPr>
          <w:w w:val="102"/>
          <w:sz w:val="23"/>
          <w:szCs w:val="23"/>
        </w:rPr>
        <w:t>not</w:t>
      </w:r>
      <w:r>
        <w:rPr>
          <w:sz w:val="23"/>
          <w:szCs w:val="23"/>
        </w:rPr>
        <w:t xml:space="preserve"> </w:t>
      </w:r>
      <w:r>
        <w:rPr>
          <w:w w:val="102"/>
          <w:sz w:val="23"/>
          <w:szCs w:val="23"/>
        </w:rPr>
        <w:t>being</w:t>
      </w:r>
      <w:r>
        <w:rPr>
          <w:sz w:val="23"/>
          <w:szCs w:val="23"/>
        </w:rPr>
        <w:t xml:space="preserve"> </w:t>
      </w:r>
      <w:r>
        <w:rPr>
          <w:w w:val="102"/>
          <w:sz w:val="23"/>
          <w:szCs w:val="23"/>
        </w:rPr>
        <w:t>able</w:t>
      </w:r>
      <w:r>
        <w:rPr>
          <w:sz w:val="23"/>
          <w:szCs w:val="23"/>
        </w:rPr>
        <w:t xml:space="preserve"> </w:t>
      </w:r>
      <w:r>
        <w:rPr>
          <w:w w:val="102"/>
          <w:sz w:val="23"/>
          <w:szCs w:val="23"/>
        </w:rPr>
        <w:t>to</w:t>
      </w:r>
      <w:r>
        <w:rPr>
          <w:sz w:val="23"/>
          <w:szCs w:val="23"/>
        </w:rPr>
        <w:t xml:space="preserve"> </w:t>
      </w:r>
      <w:r>
        <w:rPr>
          <w:w w:val="102"/>
          <w:sz w:val="23"/>
          <w:szCs w:val="23"/>
        </w:rPr>
        <w:t>carry</w:t>
      </w:r>
      <w:r>
        <w:rPr>
          <w:sz w:val="23"/>
          <w:szCs w:val="23"/>
        </w:rPr>
        <w:t xml:space="preserve"> </w:t>
      </w:r>
      <w:r>
        <w:rPr>
          <w:w w:val="102"/>
          <w:sz w:val="23"/>
          <w:szCs w:val="23"/>
        </w:rPr>
        <w:t>out</w:t>
      </w:r>
      <w:r>
        <w:rPr>
          <w:sz w:val="23"/>
          <w:szCs w:val="23"/>
        </w:rPr>
        <w:t xml:space="preserve"> </w:t>
      </w:r>
      <w:r>
        <w:rPr>
          <w:w w:val="102"/>
          <w:sz w:val="23"/>
          <w:szCs w:val="23"/>
        </w:rPr>
        <w:t>the</w:t>
      </w:r>
      <w:r>
        <w:rPr>
          <w:sz w:val="23"/>
          <w:szCs w:val="23"/>
        </w:rPr>
        <w:t xml:space="preserve"> </w:t>
      </w:r>
      <w:r>
        <w:rPr>
          <w:w w:val="102"/>
          <w:sz w:val="23"/>
          <w:szCs w:val="23"/>
        </w:rPr>
        <w:t>Project</w:t>
      </w:r>
      <w:r>
        <w:rPr>
          <w:sz w:val="23"/>
          <w:szCs w:val="23"/>
        </w:rPr>
        <w:t xml:space="preserve"> </w:t>
      </w:r>
      <w:r>
        <w:rPr>
          <w:w w:val="102"/>
          <w:sz w:val="23"/>
          <w:szCs w:val="23"/>
        </w:rPr>
        <w:t>in the</w:t>
      </w:r>
      <w:r>
        <w:rPr>
          <w:sz w:val="23"/>
          <w:szCs w:val="23"/>
        </w:rPr>
        <w:t xml:space="preserve"> </w:t>
      </w:r>
      <w:r>
        <w:rPr>
          <w:w w:val="102"/>
          <w:sz w:val="23"/>
          <w:szCs w:val="23"/>
        </w:rPr>
        <w:t>best</w:t>
      </w:r>
      <w:r>
        <w:rPr>
          <w:sz w:val="23"/>
          <w:szCs w:val="23"/>
        </w:rPr>
        <w:t xml:space="preserve"> </w:t>
      </w:r>
      <w:r>
        <w:rPr>
          <w:w w:val="102"/>
          <w:sz w:val="23"/>
          <w:szCs w:val="23"/>
        </w:rPr>
        <w:t>interest</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Without</w:t>
      </w:r>
      <w:r>
        <w:rPr>
          <w:sz w:val="23"/>
          <w:szCs w:val="23"/>
        </w:rPr>
        <w:t xml:space="preserve"> </w:t>
      </w:r>
      <w:r>
        <w:rPr>
          <w:w w:val="102"/>
          <w:sz w:val="23"/>
          <w:szCs w:val="23"/>
        </w:rPr>
        <w:t>limitation</w:t>
      </w:r>
      <w:r>
        <w:rPr>
          <w:sz w:val="23"/>
          <w:szCs w:val="23"/>
        </w:rPr>
        <w:t xml:space="preserve"> </w:t>
      </w:r>
      <w:r>
        <w:rPr>
          <w:w w:val="102"/>
          <w:sz w:val="23"/>
          <w:szCs w:val="23"/>
        </w:rPr>
        <w:t>on</w:t>
      </w:r>
      <w:r>
        <w:rPr>
          <w:sz w:val="23"/>
          <w:szCs w:val="23"/>
        </w:rPr>
        <w:t xml:space="preserve"> </w:t>
      </w:r>
      <w:r>
        <w:rPr>
          <w:w w:val="102"/>
          <w:sz w:val="23"/>
          <w:szCs w:val="23"/>
        </w:rPr>
        <w:t>the</w:t>
      </w:r>
      <w:r>
        <w:rPr>
          <w:sz w:val="23"/>
          <w:szCs w:val="23"/>
        </w:rPr>
        <w:t xml:space="preserve"> </w:t>
      </w:r>
      <w:r>
        <w:rPr>
          <w:w w:val="102"/>
          <w:sz w:val="23"/>
          <w:szCs w:val="23"/>
        </w:rPr>
        <w:t>generality of</w:t>
      </w:r>
      <w:r>
        <w:rPr>
          <w:sz w:val="23"/>
          <w:szCs w:val="23"/>
        </w:rPr>
        <w:t xml:space="preserve"> </w:t>
      </w:r>
      <w:r>
        <w:rPr>
          <w:w w:val="102"/>
          <w:sz w:val="23"/>
          <w:szCs w:val="23"/>
        </w:rPr>
        <w:t>this</w:t>
      </w:r>
      <w:r>
        <w:rPr>
          <w:sz w:val="23"/>
          <w:szCs w:val="23"/>
        </w:rPr>
        <w:t xml:space="preserve"> </w:t>
      </w:r>
      <w:r>
        <w:rPr>
          <w:w w:val="102"/>
          <w:sz w:val="23"/>
          <w:szCs w:val="23"/>
        </w:rPr>
        <w:t>rule,</w:t>
      </w:r>
      <w:r>
        <w:rPr>
          <w:sz w:val="23"/>
          <w:szCs w:val="23"/>
        </w:rPr>
        <w:t xml:space="preserve"> </w:t>
      </w:r>
      <w:r>
        <w:rPr>
          <w:w w:val="102"/>
          <w:sz w:val="23"/>
          <w:szCs w:val="23"/>
        </w:rPr>
        <w:t>Consultants</w:t>
      </w:r>
      <w:r>
        <w:rPr>
          <w:sz w:val="23"/>
          <w:szCs w:val="23"/>
        </w:rPr>
        <w:t xml:space="preserve"> </w:t>
      </w:r>
      <w:r>
        <w:rPr>
          <w:w w:val="102"/>
          <w:sz w:val="23"/>
          <w:szCs w:val="23"/>
        </w:rPr>
        <w:t>shall</w:t>
      </w:r>
      <w:r>
        <w:rPr>
          <w:sz w:val="23"/>
          <w:szCs w:val="23"/>
        </w:rPr>
        <w:t xml:space="preserve"> </w:t>
      </w:r>
      <w:r>
        <w:rPr>
          <w:w w:val="102"/>
          <w:sz w:val="23"/>
          <w:szCs w:val="23"/>
        </w:rPr>
        <w:t>not</w:t>
      </w:r>
      <w:r>
        <w:rPr>
          <w:sz w:val="23"/>
          <w:szCs w:val="23"/>
        </w:rPr>
        <w:t xml:space="preserve"> </w:t>
      </w:r>
      <w:r>
        <w:rPr>
          <w:w w:val="102"/>
          <w:sz w:val="23"/>
          <w:szCs w:val="23"/>
        </w:rPr>
        <w:t>be</w:t>
      </w:r>
      <w:r>
        <w:rPr>
          <w:sz w:val="23"/>
          <w:szCs w:val="23"/>
        </w:rPr>
        <w:t xml:space="preserve"> </w:t>
      </w:r>
      <w:r>
        <w:rPr>
          <w:w w:val="102"/>
          <w:sz w:val="23"/>
          <w:szCs w:val="23"/>
        </w:rPr>
        <w:t>hired</w:t>
      </w:r>
      <w:r>
        <w:rPr>
          <w:sz w:val="23"/>
          <w:szCs w:val="23"/>
        </w:rPr>
        <w:t xml:space="preserve"> </w:t>
      </w:r>
      <w:r>
        <w:rPr>
          <w:w w:val="102"/>
          <w:sz w:val="23"/>
          <w:szCs w:val="23"/>
        </w:rPr>
        <w:t>under</w:t>
      </w:r>
      <w:r>
        <w:rPr>
          <w:sz w:val="23"/>
          <w:szCs w:val="23"/>
        </w:rPr>
        <w:t xml:space="preserve"> </w:t>
      </w:r>
      <w:r>
        <w:rPr>
          <w:w w:val="102"/>
          <w:sz w:val="23"/>
          <w:szCs w:val="23"/>
        </w:rPr>
        <w:t>the</w:t>
      </w:r>
      <w:r>
        <w:rPr>
          <w:sz w:val="23"/>
          <w:szCs w:val="23"/>
        </w:rPr>
        <w:t xml:space="preserve"> </w:t>
      </w:r>
      <w:r>
        <w:rPr>
          <w:w w:val="102"/>
          <w:sz w:val="23"/>
          <w:szCs w:val="23"/>
        </w:rPr>
        <w:t>circumstances</w:t>
      </w:r>
      <w:r>
        <w:rPr>
          <w:sz w:val="23"/>
          <w:szCs w:val="23"/>
        </w:rPr>
        <w:t xml:space="preserve"> </w:t>
      </w:r>
      <w:r>
        <w:rPr>
          <w:w w:val="102"/>
          <w:sz w:val="23"/>
          <w:szCs w:val="23"/>
        </w:rPr>
        <w:t>set</w:t>
      </w:r>
      <w:r>
        <w:rPr>
          <w:sz w:val="23"/>
          <w:szCs w:val="23"/>
        </w:rPr>
        <w:t xml:space="preserve"> </w:t>
      </w:r>
      <w:r>
        <w:rPr>
          <w:w w:val="102"/>
          <w:sz w:val="23"/>
          <w:szCs w:val="23"/>
        </w:rPr>
        <w:t>forth below:</w:t>
      </w:r>
    </w:p>
    <w:p w:rsidR="00300549" w:rsidRDefault="00BF290C">
      <w:pPr>
        <w:spacing w:before="70" w:line="245" w:lineRule="auto"/>
        <w:ind w:left="2182" w:right="125" w:hanging="677"/>
        <w:jc w:val="both"/>
        <w:rPr>
          <w:sz w:val="23"/>
          <w:szCs w:val="23"/>
        </w:rPr>
      </w:pPr>
      <w:r>
        <w:rPr>
          <w:w w:val="102"/>
          <w:sz w:val="23"/>
          <w:szCs w:val="23"/>
        </w:rPr>
        <w:lastRenderedPageBreak/>
        <w:t>(a)</w:t>
      </w:r>
      <w:r>
        <w:rPr>
          <w:sz w:val="23"/>
          <w:szCs w:val="23"/>
        </w:rPr>
        <w:t xml:space="preserve">       </w:t>
      </w:r>
      <w:r>
        <w:rPr>
          <w:w w:val="102"/>
          <w:sz w:val="23"/>
          <w:szCs w:val="23"/>
        </w:rPr>
        <w:t>If</w:t>
      </w:r>
      <w:r>
        <w:rPr>
          <w:sz w:val="23"/>
          <w:szCs w:val="23"/>
        </w:rPr>
        <w:t xml:space="preserve">  </w:t>
      </w:r>
      <w:r>
        <w:rPr>
          <w:w w:val="102"/>
          <w:sz w:val="23"/>
          <w:szCs w:val="23"/>
        </w:rPr>
        <w:t>a</w:t>
      </w:r>
      <w:r>
        <w:rPr>
          <w:sz w:val="23"/>
          <w:szCs w:val="23"/>
        </w:rPr>
        <w:t xml:space="preserve">  </w:t>
      </w:r>
      <w:r>
        <w:rPr>
          <w:w w:val="102"/>
          <w:sz w:val="23"/>
          <w:szCs w:val="23"/>
        </w:rPr>
        <w:t>Consultant</w:t>
      </w:r>
      <w:r>
        <w:rPr>
          <w:sz w:val="23"/>
          <w:szCs w:val="23"/>
        </w:rPr>
        <w:t xml:space="preserve">  </w:t>
      </w:r>
      <w:r>
        <w:rPr>
          <w:w w:val="102"/>
          <w:sz w:val="23"/>
          <w:szCs w:val="23"/>
        </w:rPr>
        <w:t>combines</w:t>
      </w:r>
      <w:r>
        <w:rPr>
          <w:sz w:val="23"/>
          <w:szCs w:val="23"/>
        </w:rPr>
        <w:t xml:space="preserve">  </w:t>
      </w:r>
      <w:r>
        <w:rPr>
          <w:w w:val="102"/>
          <w:sz w:val="23"/>
          <w:szCs w:val="23"/>
        </w:rPr>
        <w:t>the</w:t>
      </w:r>
      <w:r>
        <w:rPr>
          <w:sz w:val="23"/>
          <w:szCs w:val="23"/>
        </w:rPr>
        <w:t xml:space="preserve">  </w:t>
      </w:r>
      <w:r>
        <w:rPr>
          <w:w w:val="102"/>
          <w:sz w:val="23"/>
          <w:szCs w:val="23"/>
        </w:rPr>
        <w:t>function</w:t>
      </w:r>
      <w:r>
        <w:rPr>
          <w:sz w:val="23"/>
          <w:szCs w:val="23"/>
        </w:rPr>
        <w:t xml:space="preserve">  </w:t>
      </w:r>
      <w:r>
        <w:rPr>
          <w:w w:val="102"/>
          <w:sz w:val="23"/>
          <w:szCs w:val="23"/>
        </w:rPr>
        <w:t>of</w:t>
      </w:r>
      <w:r>
        <w:rPr>
          <w:sz w:val="23"/>
          <w:szCs w:val="23"/>
        </w:rPr>
        <w:t xml:space="preserve">  </w:t>
      </w:r>
      <w:r>
        <w:rPr>
          <w:w w:val="102"/>
          <w:sz w:val="23"/>
          <w:szCs w:val="23"/>
        </w:rPr>
        <w:t>consulting</w:t>
      </w:r>
      <w:r>
        <w:rPr>
          <w:sz w:val="23"/>
          <w:szCs w:val="23"/>
        </w:rPr>
        <w:t xml:space="preserve">  </w:t>
      </w:r>
      <w:r>
        <w:rPr>
          <w:w w:val="102"/>
          <w:sz w:val="23"/>
          <w:szCs w:val="23"/>
        </w:rPr>
        <w:t>with</w:t>
      </w:r>
      <w:r>
        <w:rPr>
          <w:sz w:val="23"/>
          <w:szCs w:val="23"/>
        </w:rPr>
        <w:t xml:space="preserve">  </w:t>
      </w:r>
      <w:r>
        <w:rPr>
          <w:w w:val="102"/>
          <w:sz w:val="23"/>
          <w:szCs w:val="23"/>
        </w:rPr>
        <w:t>those</w:t>
      </w:r>
      <w:r>
        <w:rPr>
          <w:sz w:val="23"/>
          <w:szCs w:val="23"/>
        </w:rPr>
        <w:t xml:space="preserve">  </w:t>
      </w:r>
      <w:r>
        <w:rPr>
          <w:w w:val="102"/>
          <w:sz w:val="23"/>
          <w:szCs w:val="23"/>
        </w:rPr>
        <w:t>of contracting</w:t>
      </w:r>
      <w:r>
        <w:rPr>
          <w:sz w:val="23"/>
          <w:szCs w:val="23"/>
        </w:rPr>
        <w:t xml:space="preserve"> </w:t>
      </w:r>
      <w:r>
        <w:rPr>
          <w:w w:val="102"/>
          <w:sz w:val="23"/>
          <w:szCs w:val="23"/>
        </w:rPr>
        <w:t>and/or</w:t>
      </w:r>
      <w:r>
        <w:rPr>
          <w:sz w:val="23"/>
          <w:szCs w:val="23"/>
        </w:rPr>
        <w:t xml:space="preserve"> </w:t>
      </w:r>
      <w:r>
        <w:rPr>
          <w:w w:val="102"/>
          <w:sz w:val="23"/>
          <w:szCs w:val="23"/>
        </w:rPr>
        <w:t>supply</w:t>
      </w:r>
      <w:r>
        <w:rPr>
          <w:sz w:val="23"/>
          <w:szCs w:val="23"/>
        </w:rPr>
        <w:t xml:space="preserve"> </w:t>
      </w:r>
      <w:r>
        <w:rPr>
          <w:w w:val="102"/>
          <w:sz w:val="23"/>
          <w:szCs w:val="23"/>
        </w:rPr>
        <w:t>of</w:t>
      </w:r>
      <w:r>
        <w:rPr>
          <w:sz w:val="23"/>
          <w:szCs w:val="23"/>
        </w:rPr>
        <w:t xml:space="preserve"> </w:t>
      </w:r>
      <w:r>
        <w:rPr>
          <w:w w:val="102"/>
          <w:sz w:val="23"/>
          <w:szCs w:val="23"/>
        </w:rPr>
        <w:t>equipment;</w:t>
      </w:r>
    </w:p>
    <w:p w:rsidR="00300549" w:rsidRDefault="00300549">
      <w:pPr>
        <w:spacing w:before="6" w:line="220" w:lineRule="exact"/>
        <w:rPr>
          <w:sz w:val="22"/>
          <w:szCs w:val="22"/>
        </w:rPr>
      </w:pPr>
    </w:p>
    <w:p w:rsidR="00300549" w:rsidRDefault="00BF290C">
      <w:pPr>
        <w:spacing w:line="246" w:lineRule="auto"/>
        <w:ind w:left="2182" w:right="122" w:hanging="677"/>
        <w:jc w:val="both"/>
        <w:rPr>
          <w:sz w:val="23"/>
          <w:szCs w:val="23"/>
        </w:rPr>
      </w:pPr>
      <w:r>
        <w:rPr>
          <w:w w:val="102"/>
          <w:sz w:val="23"/>
          <w:szCs w:val="23"/>
        </w:rPr>
        <w:t>(b)</w:t>
      </w:r>
      <w:r>
        <w:rPr>
          <w:sz w:val="23"/>
          <w:szCs w:val="23"/>
        </w:rPr>
        <w:t xml:space="preserve">       </w:t>
      </w:r>
      <w:r>
        <w:rPr>
          <w:w w:val="102"/>
          <w:sz w:val="23"/>
          <w:szCs w:val="23"/>
        </w:rPr>
        <w:t>If</w:t>
      </w:r>
      <w:r>
        <w:rPr>
          <w:sz w:val="23"/>
          <w:szCs w:val="23"/>
        </w:rPr>
        <w:t xml:space="preserve">  </w:t>
      </w:r>
      <w:r>
        <w:rPr>
          <w:w w:val="102"/>
          <w:sz w:val="23"/>
          <w:szCs w:val="23"/>
        </w:rPr>
        <w:t>a</w:t>
      </w:r>
      <w:r>
        <w:rPr>
          <w:sz w:val="23"/>
          <w:szCs w:val="23"/>
        </w:rPr>
        <w:t xml:space="preserve">  </w:t>
      </w:r>
      <w:r>
        <w:rPr>
          <w:w w:val="102"/>
          <w:sz w:val="23"/>
          <w:szCs w:val="23"/>
        </w:rPr>
        <w:t>Consultant</w:t>
      </w:r>
      <w:r>
        <w:rPr>
          <w:sz w:val="23"/>
          <w:szCs w:val="23"/>
        </w:rPr>
        <w:t xml:space="preserve">  </w:t>
      </w:r>
      <w:r>
        <w:rPr>
          <w:w w:val="102"/>
          <w:sz w:val="23"/>
          <w:szCs w:val="23"/>
        </w:rPr>
        <w:t>is</w:t>
      </w:r>
      <w:r>
        <w:rPr>
          <w:sz w:val="23"/>
          <w:szCs w:val="23"/>
        </w:rPr>
        <w:t xml:space="preserve">  </w:t>
      </w:r>
      <w:r>
        <w:rPr>
          <w:w w:val="102"/>
          <w:sz w:val="23"/>
          <w:szCs w:val="23"/>
        </w:rPr>
        <w:t>associated</w:t>
      </w:r>
      <w:r>
        <w:rPr>
          <w:sz w:val="23"/>
          <w:szCs w:val="23"/>
        </w:rPr>
        <w:t xml:space="preserve">  </w:t>
      </w:r>
      <w:r>
        <w:rPr>
          <w:w w:val="102"/>
          <w:sz w:val="23"/>
          <w:szCs w:val="23"/>
        </w:rPr>
        <w:t>with,</w:t>
      </w:r>
      <w:r>
        <w:rPr>
          <w:sz w:val="23"/>
          <w:szCs w:val="23"/>
        </w:rPr>
        <w:t xml:space="preserve">  </w:t>
      </w:r>
      <w:r>
        <w:rPr>
          <w:w w:val="102"/>
          <w:sz w:val="23"/>
          <w:szCs w:val="23"/>
        </w:rPr>
        <w:t>affiliated</w:t>
      </w:r>
      <w:r>
        <w:rPr>
          <w:sz w:val="23"/>
          <w:szCs w:val="23"/>
        </w:rPr>
        <w:t xml:space="preserve">  </w:t>
      </w:r>
      <w:r>
        <w:rPr>
          <w:w w:val="102"/>
          <w:sz w:val="23"/>
          <w:szCs w:val="23"/>
        </w:rPr>
        <w:t>to,</w:t>
      </w:r>
      <w:r>
        <w:rPr>
          <w:sz w:val="23"/>
          <w:szCs w:val="23"/>
        </w:rPr>
        <w:t xml:space="preserve">  </w:t>
      </w:r>
      <w:r>
        <w:rPr>
          <w:w w:val="102"/>
          <w:sz w:val="23"/>
          <w:szCs w:val="23"/>
        </w:rPr>
        <w:t>or</w:t>
      </w:r>
      <w:r>
        <w:rPr>
          <w:sz w:val="23"/>
          <w:szCs w:val="23"/>
        </w:rPr>
        <w:t xml:space="preserve">  </w:t>
      </w:r>
      <w:r>
        <w:rPr>
          <w:w w:val="102"/>
          <w:sz w:val="23"/>
          <w:szCs w:val="23"/>
        </w:rPr>
        <w:t>owned</w:t>
      </w:r>
      <w:r>
        <w:rPr>
          <w:sz w:val="23"/>
          <w:szCs w:val="23"/>
        </w:rPr>
        <w:t xml:space="preserve">  </w:t>
      </w:r>
      <w:r>
        <w:rPr>
          <w:w w:val="102"/>
          <w:sz w:val="23"/>
          <w:szCs w:val="23"/>
        </w:rPr>
        <w:t>by</w:t>
      </w:r>
      <w:r>
        <w:rPr>
          <w:sz w:val="23"/>
          <w:szCs w:val="23"/>
        </w:rPr>
        <w:t xml:space="preserve">  </w:t>
      </w:r>
      <w:r>
        <w:rPr>
          <w:w w:val="102"/>
          <w:sz w:val="23"/>
          <w:szCs w:val="23"/>
        </w:rPr>
        <w:t>a contractor</w:t>
      </w:r>
      <w:r>
        <w:rPr>
          <w:sz w:val="23"/>
          <w:szCs w:val="23"/>
        </w:rPr>
        <w:t xml:space="preserve"> </w:t>
      </w:r>
      <w:r>
        <w:rPr>
          <w:w w:val="102"/>
          <w:sz w:val="23"/>
          <w:szCs w:val="23"/>
        </w:rPr>
        <w:t>or</w:t>
      </w:r>
      <w:r>
        <w:rPr>
          <w:sz w:val="23"/>
          <w:szCs w:val="23"/>
        </w:rPr>
        <w:t xml:space="preserve"> </w:t>
      </w:r>
      <w:r>
        <w:rPr>
          <w:w w:val="102"/>
          <w:sz w:val="23"/>
          <w:szCs w:val="23"/>
        </w:rPr>
        <w:t>a</w:t>
      </w:r>
      <w:r>
        <w:rPr>
          <w:sz w:val="23"/>
          <w:szCs w:val="23"/>
        </w:rPr>
        <w:t xml:space="preserve"> </w:t>
      </w:r>
      <w:r>
        <w:rPr>
          <w:w w:val="102"/>
          <w:sz w:val="23"/>
          <w:szCs w:val="23"/>
        </w:rPr>
        <w:t>manufacturing</w:t>
      </w:r>
      <w:r>
        <w:rPr>
          <w:sz w:val="23"/>
          <w:szCs w:val="23"/>
        </w:rPr>
        <w:t xml:space="preserve"> </w:t>
      </w:r>
      <w:r>
        <w:rPr>
          <w:w w:val="102"/>
          <w:sz w:val="23"/>
          <w:szCs w:val="23"/>
        </w:rPr>
        <w:t>firm</w:t>
      </w:r>
      <w:r>
        <w:rPr>
          <w:sz w:val="23"/>
          <w:szCs w:val="23"/>
        </w:rPr>
        <w:t xml:space="preserve"> </w:t>
      </w:r>
      <w:r>
        <w:rPr>
          <w:w w:val="102"/>
          <w:sz w:val="23"/>
          <w:szCs w:val="23"/>
        </w:rPr>
        <w:t>with</w:t>
      </w:r>
      <w:r>
        <w:rPr>
          <w:sz w:val="23"/>
          <w:szCs w:val="23"/>
        </w:rPr>
        <w:t xml:space="preserve"> </w:t>
      </w:r>
      <w:r>
        <w:rPr>
          <w:w w:val="102"/>
          <w:sz w:val="23"/>
          <w:szCs w:val="23"/>
        </w:rPr>
        <w:t>departments</w:t>
      </w:r>
      <w:r>
        <w:rPr>
          <w:sz w:val="23"/>
          <w:szCs w:val="23"/>
        </w:rPr>
        <w:t xml:space="preserve"> </w:t>
      </w:r>
      <w:r>
        <w:rPr>
          <w:w w:val="102"/>
          <w:sz w:val="23"/>
          <w:szCs w:val="23"/>
        </w:rPr>
        <w:t>or</w:t>
      </w:r>
      <w:r>
        <w:rPr>
          <w:sz w:val="23"/>
          <w:szCs w:val="23"/>
        </w:rPr>
        <w:t xml:space="preserve"> </w:t>
      </w:r>
      <w:r>
        <w:rPr>
          <w:w w:val="102"/>
          <w:sz w:val="23"/>
          <w:szCs w:val="23"/>
        </w:rPr>
        <w:t>design</w:t>
      </w:r>
      <w:r>
        <w:rPr>
          <w:sz w:val="23"/>
          <w:szCs w:val="23"/>
        </w:rPr>
        <w:t xml:space="preserve"> </w:t>
      </w:r>
      <w:r>
        <w:rPr>
          <w:w w:val="102"/>
          <w:sz w:val="23"/>
          <w:szCs w:val="23"/>
        </w:rPr>
        <w:t>offices offering</w:t>
      </w:r>
      <w:r>
        <w:rPr>
          <w:sz w:val="23"/>
          <w:szCs w:val="23"/>
        </w:rPr>
        <w:t xml:space="preserve">   </w:t>
      </w:r>
      <w:r>
        <w:rPr>
          <w:w w:val="102"/>
          <w:sz w:val="23"/>
          <w:szCs w:val="23"/>
        </w:rPr>
        <w:t>services</w:t>
      </w:r>
      <w:r>
        <w:rPr>
          <w:sz w:val="23"/>
          <w:szCs w:val="23"/>
        </w:rPr>
        <w:t xml:space="preserve">   </w:t>
      </w:r>
      <w:r>
        <w:rPr>
          <w:w w:val="102"/>
          <w:sz w:val="23"/>
          <w:szCs w:val="23"/>
        </w:rPr>
        <w:t>as</w:t>
      </w:r>
      <w:r>
        <w:rPr>
          <w:sz w:val="23"/>
          <w:szCs w:val="23"/>
        </w:rPr>
        <w:t xml:space="preserve">   </w:t>
      </w:r>
      <w:r>
        <w:rPr>
          <w:w w:val="102"/>
          <w:sz w:val="23"/>
          <w:szCs w:val="23"/>
        </w:rPr>
        <w:t>consultants</w:t>
      </w:r>
      <w:r>
        <w:rPr>
          <w:sz w:val="23"/>
          <w:szCs w:val="23"/>
        </w:rPr>
        <w:t xml:space="preserve">   </w:t>
      </w:r>
      <w:r>
        <w:rPr>
          <w:w w:val="102"/>
          <w:sz w:val="23"/>
          <w:szCs w:val="23"/>
        </w:rPr>
        <w:t>unless</w:t>
      </w:r>
      <w:r>
        <w:rPr>
          <w:sz w:val="23"/>
          <w:szCs w:val="23"/>
        </w:rPr>
        <w:t xml:space="preserve">   </w:t>
      </w:r>
      <w:r>
        <w:rPr>
          <w:w w:val="102"/>
          <w:sz w:val="23"/>
          <w:szCs w:val="23"/>
        </w:rPr>
        <w:t>such</w:t>
      </w:r>
      <w:r>
        <w:rPr>
          <w:sz w:val="23"/>
          <w:szCs w:val="23"/>
        </w:rPr>
        <w:t xml:space="preserve">   </w:t>
      </w:r>
      <w:r>
        <w:rPr>
          <w:w w:val="102"/>
          <w:sz w:val="23"/>
          <w:szCs w:val="23"/>
        </w:rPr>
        <w:t>Consultant</w:t>
      </w:r>
      <w:r>
        <w:rPr>
          <w:sz w:val="23"/>
          <w:szCs w:val="23"/>
        </w:rPr>
        <w:t xml:space="preserve">   </w:t>
      </w:r>
      <w:r>
        <w:rPr>
          <w:w w:val="102"/>
          <w:sz w:val="23"/>
          <w:szCs w:val="23"/>
        </w:rPr>
        <w:t>includes relevant</w:t>
      </w:r>
      <w:r>
        <w:rPr>
          <w:sz w:val="23"/>
          <w:szCs w:val="23"/>
        </w:rPr>
        <w:t xml:space="preserve">  </w:t>
      </w:r>
      <w:r>
        <w:rPr>
          <w:w w:val="102"/>
          <w:sz w:val="23"/>
          <w:szCs w:val="23"/>
        </w:rPr>
        <w:t>information</w:t>
      </w:r>
      <w:r>
        <w:rPr>
          <w:sz w:val="23"/>
          <w:szCs w:val="23"/>
        </w:rPr>
        <w:t xml:space="preserve">  </w:t>
      </w:r>
      <w:r>
        <w:rPr>
          <w:w w:val="102"/>
          <w:sz w:val="23"/>
          <w:szCs w:val="23"/>
        </w:rPr>
        <w:t>on</w:t>
      </w:r>
      <w:r>
        <w:rPr>
          <w:sz w:val="23"/>
          <w:szCs w:val="23"/>
        </w:rPr>
        <w:t xml:space="preserve">  </w:t>
      </w:r>
      <w:r>
        <w:rPr>
          <w:w w:val="102"/>
          <w:sz w:val="23"/>
          <w:szCs w:val="23"/>
        </w:rPr>
        <w:t>such</w:t>
      </w:r>
      <w:r>
        <w:rPr>
          <w:sz w:val="23"/>
          <w:szCs w:val="23"/>
        </w:rPr>
        <w:t xml:space="preserve">  </w:t>
      </w:r>
      <w:r>
        <w:rPr>
          <w:w w:val="102"/>
          <w:sz w:val="23"/>
          <w:szCs w:val="23"/>
        </w:rPr>
        <w:t>relationships</w:t>
      </w:r>
      <w:r>
        <w:rPr>
          <w:sz w:val="23"/>
          <w:szCs w:val="23"/>
        </w:rPr>
        <w:t xml:space="preserve">  </w:t>
      </w:r>
      <w:r>
        <w:rPr>
          <w:w w:val="102"/>
          <w:sz w:val="23"/>
          <w:szCs w:val="23"/>
        </w:rPr>
        <w:t>along</w:t>
      </w:r>
      <w:r>
        <w:rPr>
          <w:sz w:val="23"/>
          <w:szCs w:val="23"/>
        </w:rPr>
        <w:t xml:space="preserve">  </w:t>
      </w:r>
      <w:r>
        <w:rPr>
          <w:w w:val="102"/>
          <w:sz w:val="23"/>
          <w:szCs w:val="23"/>
        </w:rPr>
        <w:t>with</w:t>
      </w:r>
      <w:r>
        <w:rPr>
          <w:sz w:val="23"/>
          <w:szCs w:val="23"/>
        </w:rPr>
        <w:t xml:space="preserve">  </w:t>
      </w:r>
      <w:r>
        <w:rPr>
          <w:w w:val="102"/>
          <w:sz w:val="23"/>
          <w:szCs w:val="23"/>
        </w:rPr>
        <w:t>a</w:t>
      </w:r>
      <w:r>
        <w:rPr>
          <w:sz w:val="23"/>
          <w:szCs w:val="23"/>
        </w:rPr>
        <w:t xml:space="preserve">  </w:t>
      </w:r>
      <w:r>
        <w:rPr>
          <w:w w:val="102"/>
          <w:sz w:val="23"/>
          <w:szCs w:val="23"/>
        </w:rPr>
        <w:t>statement</w:t>
      </w:r>
      <w:r>
        <w:rPr>
          <w:sz w:val="23"/>
          <w:szCs w:val="23"/>
        </w:rPr>
        <w:t xml:space="preserve">  </w:t>
      </w:r>
      <w:r>
        <w:rPr>
          <w:w w:val="102"/>
          <w:sz w:val="23"/>
          <w:szCs w:val="23"/>
        </w:rPr>
        <w:t>in the</w:t>
      </w:r>
      <w:r>
        <w:rPr>
          <w:sz w:val="23"/>
          <w:szCs w:val="23"/>
        </w:rPr>
        <w:t xml:space="preserve">  </w:t>
      </w:r>
      <w:r>
        <w:rPr>
          <w:w w:val="102"/>
          <w:sz w:val="23"/>
          <w:szCs w:val="23"/>
        </w:rPr>
        <w:t>Technical</w:t>
      </w:r>
      <w:r>
        <w:rPr>
          <w:sz w:val="23"/>
          <w:szCs w:val="23"/>
        </w:rPr>
        <w:t xml:space="preserve">  </w:t>
      </w:r>
      <w:r>
        <w:rPr>
          <w:w w:val="102"/>
          <w:sz w:val="23"/>
          <w:szCs w:val="23"/>
        </w:rPr>
        <w:t>Proposal</w:t>
      </w:r>
      <w:r>
        <w:rPr>
          <w:sz w:val="23"/>
          <w:szCs w:val="23"/>
        </w:rPr>
        <w:t xml:space="preserve">  </w:t>
      </w:r>
      <w:r>
        <w:rPr>
          <w:w w:val="102"/>
          <w:sz w:val="23"/>
          <w:szCs w:val="23"/>
        </w:rPr>
        <w:t>cover</w:t>
      </w:r>
      <w:r>
        <w:rPr>
          <w:sz w:val="23"/>
          <w:szCs w:val="23"/>
        </w:rPr>
        <w:t xml:space="preserve">  </w:t>
      </w:r>
      <w:r>
        <w:rPr>
          <w:w w:val="102"/>
          <w:sz w:val="23"/>
          <w:szCs w:val="23"/>
        </w:rPr>
        <w:t>letter</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effect</w:t>
      </w:r>
      <w:r>
        <w:rPr>
          <w:sz w:val="23"/>
          <w:szCs w:val="23"/>
        </w:rPr>
        <w:t xml:space="preserve">  </w:t>
      </w:r>
      <w:r>
        <w:rPr>
          <w:w w:val="102"/>
          <w:sz w:val="23"/>
          <w:szCs w:val="23"/>
        </w:rPr>
        <w:t>that</w:t>
      </w:r>
      <w:r>
        <w:rPr>
          <w:sz w:val="23"/>
          <w:szCs w:val="23"/>
        </w:rPr>
        <w:t xml:space="preserve">  </w:t>
      </w:r>
      <w:r>
        <w:rPr>
          <w:w w:val="102"/>
          <w:sz w:val="23"/>
          <w:szCs w:val="23"/>
        </w:rPr>
        <w:t>the</w:t>
      </w:r>
      <w:r>
        <w:rPr>
          <w:sz w:val="23"/>
          <w:szCs w:val="23"/>
        </w:rPr>
        <w:t xml:space="preserve">  </w:t>
      </w:r>
      <w:r>
        <w:rPr>
          <w:w w:val="102"/>
          <w:sz w:val="23"/>
          <w:szCs w:val="23"/>
        </w:rPr>
        <w:t>Consultant shall</w:t>
      </w:r>
      <w:r>
        <w:rPr>
          <w:sz w:val="23"/>
          <w:szCs w:val="23"/>
        </w:rPr>
        <w:t xml:space="preserve"> </w:t>
      </w:r>
      <w:r>
        <w:rPr>
          <w:w w:val="102"/>
          <w:sz w:val="23"/>
          <w:szCs w:val="23"/>
        </w:rPr>
        <w:t>limit</w:t>
      </w:r>
      <w:r>
        <w:rPr>
          <w:sz w:val="23"/>
          <w:szCs w:val="23"/>
        </w:rPr>
        <w:t xml:space="preserve"> </w:t>
      </w:r>
      <w:r>
        <w:rPr>
          <w:w w:val="102"/>
          <w:sz w:val="23"/>
          <w:szCs w:val="23"/>
        </w:rPr>
        <w:t>its</w:t>
      </w:r>
      <w:r>
        <w:rPr>
          <w:sz w:val="23"/>
          <w:szCs w:val="23"/>
        </w:rPr>
        <w:t xml:space="preserve"> </w:t>
      </w:r>
      <w:r>
        <w:rPr>
          <w:w w:val="102"/>
          <w:sz w:val="23"/>
          <w:szCs w:val="23"/>
        </w:rPr>
        <w:t>role</w:t>
      </w:r>
      <w:r>
        <w:rPr>
          <w:sz w:val="23"/>
          <w:szCs w:val="23"/>
        </w:rPr>
        <w:t xml:space="preserve"> </w:t>
      </w:r>
      <w:r>
        <w:rPr>
          <w:w w:val="102"/>
          <w:sz w:val="23"/>
          <w:szCs w:val="23"/>
        </w:rPr>
        <w:t>to</w:t>
      </w:r>
      <w:r>
        <w:rPr>
          <w:sz w:val="23"/>
          <w:szCs w:val="23"/>
        </w:rPr>
        <w:t xml:space="preserve"> </w:t>
      </w:r>
      <w:r>
        <w:rPr>
          <w:w w:val="102"/>
          <w:sz w:val="23"/>
          <w:szCs w:val="23"/>
        </w:rPr>
        <w:t>that</w:t>
      </w:r>
      <w:r>
        <w:rPr>
          <w:sz w:val="23"/>
          <w:szCs w:val="23"/>
        </w:rPr>
        <w:t xml:space="preserve"> </w:t>
      </w:r>
      <w:r>
        <w:rPr>
          <w:w w:val="102"/>
          <w:sz w:val="23"/>
          <w:szCs w:val="23"/>
        </w:rPr>
        <w:t>of</w:t>
      </w:r>
      <w:r>
        <w:rPr>
          <w:sz w:val="23"/>
          <w:szCs w:val="23"/>
        </w:rPr>
        <w:t xml:space="preserve"> </w:t>
      </w:r>
      <w:r>
        <w:rPr>
          <w:w w:val="102"/>
          <w:sz w:val="23"/>
          <w:szCs w:val="23"/>
        </w:rPr>
        <w:t>a</w:t>
      </w:r>
      <w:r>
        <w:rPr>
          <w:sz w:val="23"/>
          <w:szCs w:val="23"/>
        </w:rPr>
        <w:t xml:space="preserve"> </w:t>
      </w:r>
      <w:r>
        <w:rPr>
          <w:w w:val="102"/>
          <w:sz w:val="23"/>
          <w:szCs w:val="23"/>
        </w:rPr>
        <w:t>consultant</w:t>
      </w:r>
      <w:r>
        <w:rPr>
          <w:sz w:val="23"/>
          <w:szCs w:val="23"/>
        </w:rPr>
        <w:t xml:space="preserve"> </w:t>
      </w:r>
      <w:r>
        <w:rPr>
          <w:w w:val="102"/>
          <w:sz w:val="23"/>
          <w:szCs w:val="23"/>
        </w:rPr>
        <w:t>and</w:t>
      </w:r>
      <w:r>
        <w:rPr>
          <w:sz w:val="23"/>
          <w:szCs w:val="23"/>
        </w:rPr>
        <w:t xml:space="preserve"> </w:t>
      </w:r>
      <w:r>
        <w:rPr>
          <w:w w:val="102"/>
          <w:sz w:val="23"/>
          <w:szCs w:val="23"/>
        </w:rPr>
        <w:t>disqualify</w:t>
      </w:r>
      <w:r>
        <w:rPr>
          <w:sz w:val="23"/>
          <w:szCs w:val="23"/>
        </w:rPr>
        <w:t xml:space="preserve"> </w:t>
      </w:r>
      <w:r>
        <w:rPr>
          <w:w w:val="102"/>
          <w:sz w:val="23"/>
          <w:szCs w:val="23"/>
        </w:rPr>
        <w:t>itself</w:t>
      </w:r>
      <w:r>
        <w:rPr>
          <w:sz w:val="23"/>
          <w:szCs w:val="23"/>
        </w:rPr>
        <w:t xml:space="preserve"> </w:t>
      </w:r>
      <w:r>
        <w:rPr>
          <w:w w:val="102"/>
          <w:sz w:val="23"/>
          <w:szCs w:val="23"/>
        </w:rPr>
        <w:t>and</w:t>
      </w:r>
      <w:r>
        <w:rPr>
          <w:sz w:val="23"/>
          <w:szCs w:val="23"/>
        </w:rPr>
        <w:t xml:space="preserve"> </w:t>
      </w:r>
      <w:r>
        <w:rPr>
          <w:w w:val="102"/>
          <w:sz w:val="23"/>
          <w:szCs w:val="23"/>
        </w:rPr>
        <w:t>its associates</w:t>
      </w:r>
      <w:r>
        <w:rPr>
          <w:sz w:val="23"/>
          <w:szCs w:val="23"/>
        </w:rPr>
        <w:t xml:space="preserve"> </w:t>
      </w:r>
      <w:r>
        <w:rPr>
          <w:w w:val="102"/>
          <w:sz w:val="23"/>
          <w:szCs w:val="23"/>
        </w:rPr>
        <w:t>from</w:t>
      </w:r>
      <w:r>
        <w:rPr>
          <w:sz w:val="23"/>
          <w:szCs w:val="23"/>
        </w:rPr>
        <w:t xml:space="preserve"> </w:t>
      </w:r>
      <w:r>
        <w:rPr>
          <w:w w:val="102"/>
          <w:sz w:val="23"/>
          <w:szCs w:val="23"/>
        </w:rPr>
        <w:t>work</w:t>
      </w:r>
      <w:r>
        <w:rPr>
          <w:sz w:val="23"/>
          <w:szCs w:val="23"/>
        </w:rPr>
        <w:t xml:space="preserve"> </w:t>
      </w:r>
      <w:r>
        <w:rPr>
          <w:w w:val="102"/>
          <w:sz w:val="23"/>
          <w:szCs w:val="23"/>
        </w:rPr>
        <w:t>in</w:t>
      </w:r>
      <w:r>
        <w:rPr>
          <w:sz w:val="23"/>
          <w:szCs w:val="23"/>
        </w:rPr>
        <w:t xml:space="preserve"> </w:t>
      </w:r>
      <w:r>
        <w:rPr>
          <w:w w:val="102"/>
          <w:sz w:val="23"/>
          <w:szCs w:val="23"/>
        </w:rPr>
        <w:t>any</w:t>
      </w:r>
      <w:r>
        <w:rPr>
          <w:sz w:val="23"/>
          <w:szCs w:val="23"/>
        </w:rPr>
        <w:t xml:space="preserve"> </w:t>
      </w:r>
      <w:r>
        <w:rPr>
          <w:w w:val="102"/>
          <w:sz w:val="23"/>
          <w:szCs w:val="23"/>
        </w:rPr>
        <w:t>other</w:t>
      </w:r>
      <w:r>
        <w:rPr>
          <w:sz w:val="23"/>
          <w:szCs w:val="23"/>
        </w:rPr>
        <w:t xml:space="preserve"> </w:t>
      </w:r>
      <w:r>
        <w:rPr>
          <w:w w:val="102"/>
          <w:sz w:val="23"/>
          <w:szCs w:val="23"/>
        </w:rPr>
        <w:t>capacity</w:t>
      </w:r>
      <w:r>
        <w:rPr>
          <w:sz w:val="23"/>
          <w:szCs w:val="23"/>
        </w:rPr>
        <w:t xml:space="preserve"> </w:t>
      </w:r>
      <w:r>
        <w:rPr>
          <w:w w:val="102"/>
          <w:sz w:val="23"/>
          <w:szCs w:val="23"/>
        </w:rPr>
        <w:t>that</w:t>
      </w:r>
      <w:r>
        <w:rPr>
          <w:sz w:val="23"/>
          <w:szCs w:val="23"/>
        </w:rPr>
        <w:t xml:space="preserve"> </w:t>
      </w:r>
      <w:r>
        <w:rPr>
          <w:w w:val="102"/>
          <w:sz w:val="23"/>
          <w:szCs w:val="23"/>
        </w:rPr>
        <w:t>may</w:t>
      </w:r>
      <w:r>
        <w:rPr>
          <w:sz w:val="23"/>
          <w:szCs w:val="23"/>
        </w:rPr>
        <w:t xml:space="preserve"> </w:t>
      </w:r>
      <w:r>
        <w:rPr>
          <w:w w:val="102"/>
          <w:sz w:val="23"/>
          <w:szCs w:val="23"/>
        </w:rPr>
        <w:t>emerge</w:t>
      </w:r>
      <w:r>
        <w:rPr>
          <w:sz w:val="23"/>
          <w:szCs w:val="23"/>
        </w:rPr>
        <w:t xml:space="preserve"> </w:t>
      </w:r>
      <w:r>
        <w:rPr>
          <w:w w:val="102"/>
          <w:sz w:val="23"/>
          <w:szCs w:val="23"/>
        </w:rPr>
        <w:t>from</w:t>
      </w:r>
      <w:r>
        <w:rPr>
          <w:sz w:val="23"/>
          <w:szCs w:val="23"/>
        </w:rPr>
        <w:t xml:space="preserve"> </w:t>
      </w:r>
      <w:r>
        <w:rPr>
          <w:w w:val="102"/>
          <w:sz w:val="23"/>
          <w:szCs w:val="23"/>
        </w:rPr>
        <w:t>the Project</w:t>
      </w:r>
      <w:r>
        <w:rPr>
          <w:sz w:val="23"/>
          <w:szCs w:val="23"/>
        </w:rPr>
        <w:t xml:space="preserve">  </w:t>
      </w:r>
      <w:r>
        <w:rPr>
          <w:w w:val="102"/>
          <w:sz w:val="23"/>
          <w:szCs w:val="23"/>
        </w:rPr>
        <w:t>(including</w:t>
      </w:r>
      <w:r>
        <w:rPr>
          <w:sz w:val="23"/>
          <w:szCs w:val="23"/>
        </w:rPr>
        <w:t xml:space="preserve">  </w:t>
      </w:r>
      <w:r>
        <w:rPr>
          <w:w w:val="102"/>
          <w:sz w:val="23"/>
          <w:szCs w:val="23"/>
        </w:rPr>
        <w:t>bidding</w:t>
      </w:r>
      <w:r>
        <w:rPr>
          <w:sz w:val="23"/>
          <w:szCs w:val="23"/>
        </w:rPr>
        <w:t xml:space="preserve">  </w:t>
      </w:r>
      <w:r>
        <w:rPr>
          <w:w w:val="102"/>
          <w:sz w:val="23"/>
          <w:szCs w:val="23"/>
        </w:rPr>
        <w:t>for</w:t>
      </w:r>
      <w:r>
        <w:rPr>
          <w:sz w:val="23"/>
          <w:szCs w:val="23"/>
        </w:rPr>
        <w:t xml:space="preserve">  </w:t>
      </w:r>
      <w:r>
        <w:rPr>
          <w:w w:val="102"/>
          <w:sz w:val="23"/>
          <w:szCs w:val="23"/>
        </w:rPr>
        <w:t>any</w:t>
      </w:r>
      <w:r>
        <w:rPr>
          <w:sz w:val="23"/>
          <w:szCs w:val="23"/>
        </w:rPr>
        <w:t xml:space="preserve">  </w:t>
      </w:r>
      <w:r>
        <w:rPr>
          <w:w w:val="102"/>
          <w:sz w:val="23"/>
          <w:szCs w:val="23"/>
        </w:rPr>
        <w:t>part</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future</w:t>
      </w:r>
      <w:r>
        <w:rPr>
          <w:sz w:val="23"/>
          <w:szCs w:val="23"/>
        </w:rPr>
        <w:t xml:space="preserve">  </w:t>
      </w:r>
      <w:r>
        <w:rPr>
          <w:w w:val="102"/>
          <w:sz w:val="23"/>
          <w:szCs w:val="23"/>
        </w:rPr>
        <w:t>project).</w:t>
      </w:r>
      <w:r>
        <w:rPr>
          <w:sz w:val="23"/>
          <w:szCs w:val="23"/>
        </w:rPr>
        <w:t xml:space="preserve">    </w:t>
      </w:r>
      <w:r>
        <w:rPr>
          <w:w w:val="102"/>
          <w:sz w:val="23"/>
          <w:szCs w:val="23"/>
        </w:rPr>
        <w:t>The contract</w:t>
      </w:r>
      <w:r>
        <w:rPr>
          <w:sz w:val="23"/>
          <w:szCs w:val="23"/>
        </w:rPr>
        <w:t xml:space="preserve">  </w:t>
      </w:r>
      <w:r>
        <w:rPr>
          <w:w w:val="102"/>
          <w:sz w:val="23"/>
          <w:szCs w:val="23"/>
        </w:rPr>
        <w:t>with</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selected</w:t>
      </w:r>
      <w:r>
        <w:rPr>
          <w:sz w:val="23"/>
          <w:szCs w:val="23"/>
        </w:rPr>
        <w:t xml:space="preserve">  </w:t>
      </w:r>
      <w:r>
        <w:rPr>
          <w:w w:val="102"/>
          <w:sz w:val="23"/>
          <w:szCs w:val="23"/>
        </w:rPr>
        <w:t>to</w:t>
      </w:r>
      <w:r>
        <w:rPr>
          <w:sz w:val="23"/>
          <w:szCs w:val="23"/>
        </w:rPr>
        <w:t xml:space="preserve">  </w:t>
      </w:r>
      <w:r>
        <w:rPr>
          <w:w w:val="102"/>
          <w:sz w:val="23"/>
          <w:szCs w:val="23"/>
        </w:rPr>
        <w:t>undertake</w:t>
      </w:r>
      <w:r>
        <w:rPr>
          <w:sz w:val="23"/>
          <w:szCs w:val="23"/>
        </w:rPr>
        <w:t xml:space="preserve">  </w:t>
      </w:r>
      <w:r>
        <w:rPr>
          <w:w w:val="102"/>
          <w:sz w:val="23"/>
          <w:szCs w:val="23"/>
        </w:rPr>
        <w:t>the</w:t>
      </w:r>
      <w:r>
        <w:rPr>
          <w:sz w:val="23"/>
          <w:szCs w:val="23"/>
        </w:rPr>
        <w:t xml:space="preserve">  </w:t>
      </w:r>
      <w:r>
        <w:rPr>
          <w:w w:val="102"/>
          <w:sz w:val="23"/>
          <w:szCs w:val="23"/>
        </w:rPr>
        <w:t>Project</w:t>
      </w:r>
      <w:r>
        <w:rPr>
          <w:sz w:val="23"/>
          <w:szCs w:val="23"/>
        </w:rPr>
        <w:t xml:space="preserve">  </w:t>
      </w:r>
      <w:r>
        <w:rPr>
          <w:w w:val="102"/>
          <w:sz w:val="23"/>
          <w:szCs w:val="23"/>
        </w:rPr>
        <w:t>shall contain</w:t>
      </w:r>
      <w:r>
        <w:rPr>
          <w:sz w:val="23"/>
          <w:szCs w:val="23"/>
        </w:rPr>
        <w:t xml:space="preserve"> </w:t>
      </w:r>
      <w:r>
        <w:rPr>
          <w:w w:val="102"/>
          <w:sz w:val="23"/>
          <w:szCs w:val="23"/>
        </w:rPr>
        <w:t>an</w:t>
      </w:r>
      <w:r>
        <w:rPr>
          <w:sz w:val="23"/>
          <w:szCs w:val="23"/>
        </w:rPr>
        <w:t xml:space="preserve"> </w:t>
      </w:r>
      <w:r>
        <w:rPr>
          <w:w w:val="102"/>
          <w:sz w:val="23"/>
          <w:szCs w:val="23"/>
        </w:rPr>
        <w:t>appropriate</w:t>
      </w:r>
      <w:r>
        <w:rPr>
          <w:sz w:val="23"/>
          <w:szCs w:val="23"/>
        </w:rPr>
        <w:t xml:space="preserve"> </w:t>
      </w:r>
      <w:r>
        <w:rPr>
          <w:w w:val="102"/>
          <w:sz w:val="23"/>
          <w:szCs w:val="23"/>
        </w:rPr>
        <w:t>provision</w:t>
      </w:r>
      <w:r>
        <w:rPr>
          <w:sz w:val="23"/>
          <w:szCs w:val="23"/>
        </w:rPr>
        <w:t xml:space="preserve"> </w:t>
      </w:r>
      <w:r>
        <w:rPr>
          <w:w w:val="102"/>
          <w:sz w:val="23"/>
          <w:szCs w:val="23"/>
        </w:rPr>
        <w:t>to</w:t>
      </w:r>
      <w:r>
        <w:rPr>
          <w:sz w:val="23"/>
          <w:szCs w:val="23"/>
        </w:rPr>
        <w:t xml:space="preserve"> </w:t>
      </w:r>
      <w:r>
        <w:rPr>
          <w:w w:val="102"/>
          <w:sz w:val="23"/>
          <w:szCs w:val="23"/>
        </w:rPr>
        <w:t>such</w:t>
      </w:r>
      <w:r>
        <w:rPr>
          <w:sz w:val="23"/>
          <w:szCs w:val="23"/>
        </w:rPr>
        <w:t xml:space="preserve"> </w:t>
      </w:r>
      <w:r>
        <w:rPr>
          <w:w w:val="102"/>
          <w:sz w:val="23"/>
          <w:szCs w:val="23"/>
        </w:rPr>
        <w:t>effect;</w:t>
      </w:r>
      <w:r>
        <w:rPr>
          <w:sz w:val="23"/>
          <w:szCs w:val="23"/>
        </w:rPr>
        <w:t xml:space="preserve"> </w:t>
      </w:r>
      <w:r>
        <w:rPr>
          <w:w w:val="102"/>
          <w:sz w:val="23"/>
          <w:szCs w:val="23"/>
        </w:rPr>
        <w:t>or</w:t>
      </w:r>
    </w:p>
    <w:p w:rsidR="00300549" w:rsidRDefault="00300549">
      <w:pPr>
        <w:spacing w:before="5" w:line="220" w:lineRule="exact"/>
        <w:rPr>
          <w:sz w:val="22"/>
          <w:szCs w:val="22"/>
        </w:rPr>
      </w:pPr>
    </w:p>
    <w:p w:rsidR="00300549" w:rsidRDefault="00BF290C">
      <w:pPr>
        <w:spacing w:line="245" w:lineRule="auto"/>
        <w:ind w:left="2182" w:right="122" w:hanging="677"/>
        <w:jc w:val="both"/>
        <w:rPr>
          <w:sz w:val="23"/>
          <w:szCs w:val="23"/>
        </w:rPr>
      </w:pPr>
      <w:r>
        <w:rPr>
          <w:w w:val="102"/>
          <w:sz w:val="23"/>
          <w:szCs w:val="23"/>
        </w:rPr>
        <w:t>(c)</w:t>
      </w:r>
      <w:r>
        <w:rPr>
          <w:sz w:val="23"/>
          <w:szCs w:val="23"/>
        </w:rPr>
        <w:t xml:space="preserve">       </w:t>
      </w:r>
      <w:r>
        <w:rPr>
          <w:w w:val="102"/>
          <w:sz w:val="23"/>
          <w:szCs w:val="23"/>
        </w:rPr>
        <w:t>If</w:t>
      </w:r>
      <w:r>
        <w:rPr>
          <w:sz w:val="23"/>
          <w:szCs w:val="23"/>
        </w:rPr>
        <w:t xml:space="preserve">   </w:t>
      </w:r>
      <w:r>
        <w:rPr>
          <w:w w:val="102"/>
          <w:sz w:val="23"/>
          <w:szCs w:val="23"/>
        </w:rPr>
        <w:t>there</w:t>
      </w:r>
      <w:r>
        <w:rPr>
          <w:sz w:val="23"/>
          <w:szCs w:val="23"/>
        </w:rPr>
        <w:t xml:space="preserve">   </w:t>
      </w:r>
      <w:r>
        <w:rPr>
          <w:w w:val="102"/>
          <w:sz w:val="23"/>
          <w:szCs w:val="23"/>
        </w:rPr>
        <w:t>is</w:t>
      </w:r>
      <w:r>
        <w:rPr>
          <w:sz w:val="23"/>
          <w:szCs w:val="23"/>
        </w:rPr>
        <w:t xml:space="preserve">   </w:t>
      </w:r>
      <w:r>
        <w:rPr>
          <w:w w:val="102"/>
          <w:sz w:val="23"/>
          <w:szCs w:val="23"/>
        </w:rPr>
        <w:t>a</w:t>
      </w:r>
      <w:r>
        <w:rPr>
          <w:sz w:val="23"/>
          <w:szCs w:val="23"/>
        </w:rPr>
        <w:t xml:space="preserve">   </w:t>
      </w:r>
      <w:r>
        <w:rPr>
          <w:w w:val="102"/>
          <w:sz w:val="23"/>
          <w:szCs w:val="23"/>
        </w:rPr>
        <w:t>conflict</w:t>
      </w:r>
      <w:r>
        <w:rPr>
          <w:sz w:val="23"/>
          <w:szCs w:val="23"/>
        </w:rPr>
        <w:t xml:space="preserve">   </w:t>
      </w:r>
      <w:r>
        <w:rPr>
          <w:w w:val="102"/>
          <w:sz w:val="23"/>
          <w:szCs w:val="23"/>
        </w:rPr>
        <w:t>among</w:t>
      </w:r>
      <w:r>
        <w:rPr>
          <w:sz w:val="23"/>
          <w:szCs w:val="23"/>
        </w:rPr>
        <w:t xml:space="preserve">   </w:t>
      </w:r>
      <w:r>
        <w:rPr>
          <w:w w:val="102"/>
          <w:sz w:val="23"/>
          <w:szCs w:val="23"/>
        </w:rPr>
        <w:t>consulting</w:t>
      </w:r>
      <w:r>
        <w:rPr>
          <w:sz w:val="23"/>
          <w:szCs w:val="23"/>
        </w:rPr>
        <w:t xml:space="preserve">   </w:t>
      </w:r>
      <w:r>
        <w:rPr>
          <w:w w:val="102"/>
          <w:sz w:val="23"/>
          <w:szCs w:val="23"/>
        </w:rPr>
        <w:t>projects,</w:t>
      </w:r>
      <w:r>
        <w:rPr>
          <w:sz w:val="23"/>
          <w:szCs w:val="23"/>
        </w:rPr>
        <w:t xml:space="preserve">   </w:t>
      </w:r>
      <w:r>
        <w:rPr>
          <w:w w:val="102"/>
          <w:sz w:val="23"/>
          <w:szCs w:val="23"/>
        </w:rPr>
        <w:t>the</w:t>
      </w:r>
      <w:r>
        <w:rPr>
          <w:sz w:val="23"/>
          <w:szCs w:val="23"/>
        </w:rPr>
        <w:t xml:space="preserve">   </w:t>
      </w:r>
      <w:r>
        <w:rPr>
          <w:w w:val="102"/>
          <w:sz w:val="23"/>
          <w:szCs w:val="23"/>
        </w:rPr>
        <w:t>Consultant (including</w:t>
      </w:r>
      <w:r>
        <w:rPr>
          <w:sz w:val="23"/>
          <w:szCs w:val="23"/>
        </w:rPr>
        <w:t xml:space="preserve">  </w:t>
      </w:r>
      <w:r>
        <w:rPr>
          <w:w w:val="102"/>
          <w:sz w:val="23"/>
          <w:szCs w:val="23"/>
        </w:rPr>
        <w:t>its</w:t>
      </w:r>
      <w:r>
        <w:rPr>
          <w:sz w:val="23"/>
          <w:szCs w:val="23"/>
        </w:rPr>
        <w:t xml:space="preserve">  </w:t>
      </w:r>
      <w:r>
        <w:rPr>
          <w:w w:val="102"/>
          <w:sz w:val="23"/>
          <w:szCs w:val="23"/>
        </w:rPr>
        <w:t>personnel</w:t>
      </w:r>
      <w:r>
        <w:rPr>
          <w:sz w:val="23"/>
          <w:szCs w:val="23"/>
        </w:rPr>
        <w:t xml:space="preserve">  </w:t>
      </w:r>
      <w:r>
        <w:rPr>
          <w:w w:val="102"/>
          <w:sz w:val="23"/>
          <w:szCs w:val="23"/>
        </w:rPr>
        <w:t>and</w:t>
      </w:r>
      <w:r>
        <w:rPr>
          <w:sz w:val="23"/>
          <w:szCs w:val="23"/>
        </w:rPr>
        <w:t xml:space="preserve">  </w:t>
      </w:r>
      <w:r>
        <w:rPr>
          <w:w w:val="102"/>
          <w:sz w:val="23"/>
          <w:szCs w:val="23"/>
        </w:rPr>
        <w:t>subcontractors)</w:t>
      </w:r>
      <w:r>
        <w:rPr>
          <w:sz w:val="23"/>
          <w:szCs w:val="23"/>
        </w:rPr>
        <w:t xml:space="preserve">  </w:t>
      </w:r>
      <w:r>
        <w:rPr>
          <w:w w:val="102"/>
          <w:sz w:val="23"/>
          <w:szCs w:val="23"/>
        </w:rPr>
        <w:t>and</w:t>
      </w:r>
      <w:r>
        <w:rPr>
          <w:sz w:val="23"/>
          <w:szCs w:val="23"/>
        </w:rPr>
        <w:t xml:space="preserve">  </w:t>
      </w:r>
      <w:r>
        <w:rPr>
          <w:w w:val="102"/>
          <w:sz w:val="23"/>
          <w:szCs w:val="23"/>
        </w:rPr>
        <w:t>any</w:t>
      </w:r>
      <w:r>
        <w:rPr>
          <w:sz w:val="23"/>
          <w:szCs w:val="23"/>
        </w:rPr>
        <w:t xml:space="preserve">  </w:t>
      </w:r>
      <w:r>
        <w:rPr>
          <w:w w:val="102"/>
          <w:sz w:val="23"/>
          <w:szCs w:val="23"/>
        </w:rPr>
        <w:t>subsidiaries</w:t>
      </w:r>
      <w:r>
        <w:rPr>
          <w:sz w:val="23"/>
          <w:szCs w:val="23"/>
        </w:rPr>
        <w:t xml:space="preserve">  </w:t>
      </w:r>
      <w:r>
        <w:rPr>
          <w:w w:val="102"/>
          <w:sz w:val="23"/>
          <w:szCs w:val="23"/>
        </w:rPr>
        <w:t>or entities</w:t>
      </w:r>
      <w:r>
        <w:rPr>
          <w:sz w:val="23"/>
          <w:szCs w:val="23"/>
        </w:rPr>
        <w:t xml:space="preserve">  </w:t>
      </w:r>
      <w:r>
        <w:rPr>
          <w:w w:val="102"/>
          <w:sz w:val="23"/>
          <w:szCs w:val="23"/>
        </w:rPr>
        <w:t>controlled</w:t>
      </w:r>
      <w:r>
        <w:rPr>
          <w:sz w:val="23"/>
          <w:szCs w:val="23"/>
        </w:rPr>
        <w:t xml:space="preserve">  </w:t>
      </w:r>
      <w:r>
        <w:rPr>
          <w:w w:val="102"/>
          <w:sz w:val="23"/>
          <w:szCs w:val="23"/>
        </w:rPr>
        <w:t>by</w:t>
      </w:r>
      <w:r>
        <w:rPr>
          <w:sz w:val="23"/>
          <w:szCs w:val="23"/>
        </w:rPr>
        <w:t xml:space="preserve">  </w:t>
      </w:r>
      <w:r>
        <w:rPr>
          <w:w w:val="102"/>
          <w:sz w:val="23"/>
          <w:szCs w:val="23"/>
        </w:rPr>
        <w:t>such</w:t>
      </w:r>
      <w:r>
        <w:rPr>
          <w:sz w:val="23"/>
          <w:szCs w:val="23"/>
        </w:rPr>
        <w:t xml:space="preserve">  </w:t>
      </w:r>
      <w:r>
        <w:rPr>
          <w:w w:val="102"/>
          <w:sz w:val="23"/>
          <w:szCs w:val="23"/>
        </w:rPr>
        <w:t>Consultant</w:t>
      </w:r>
      <w:r>
        <w:rPr>
          <w:sz w:val="23"/>
          <w:szCs w:val="23"/>
        </w:rPr>
        <w:t xml:space="preserve">  </w:t>
      </w:r>
      <w:r>
        <w:rPr>
          <w:w w:val="102"/>
          <w:sz w:val="23"/>
          <w:szCs w:val="23"/>
        </w:rPr>
        <w:t>shall</w:t>
      </w:r>
      <w:r>
        <w:rPr>
          <w:sz w:val="23"/>
          <w:szCs w:val="23"/>
        </w:rPr>
        <w:t xml:space="preserve">  </w:t>
      </w:r>
      <w:r>
        <w:rPr>
          <w:w w:val="102"/>
          <w:sz w:val="23"/>
          <w:szCs w:val="23"/>
        </w:rPr>
        <w:t>not</w:t>
      </w:r>
      <w:r>
        <w:rPr>
          <w:sz w:val="23"/>
          <w:szCs w:val="23"/>
        </w:rPr>
        <w:t xml:space="preserve">  </w:t>
      </w:r>
      <w:r>
        <w:rPr>
          <w:w w:val="102"/>
          <w:sz w:val="23"/>
          <w:szCs w:val="23"/>
        </w:rPr>
        <w:t>be</w:t>
      </w:r>
      <w:r>
        <w:rPr>
          <w:sz w:val="23"/>
          <w:szCs w:val="23"/>
        </w:rPr>
        <w:t xml:space="preserve">  </w:t>
      </w:r>
      <w:r>
        <w:rPr>
          <w:w w:val="102"/>
          <w:sz w:val="23"/>
          <w:szCs w:val="23"/>
        </w:rPr>
        <w:t>recruited</w:t>
      </w:r>
      <w:r>
        <w:rPr>
          <w:sz w:val="23"/>
          <w:szCs w:val="23"/>
        </w:rPr>
        <w:t xml:space="preserve">  </w:t>
      </w:r>
      <w:r>
        <w:rPr>
          <w:w w:val="102"/>
          <w:sz w:val="23"/>
          <w:szCs w:val="23"/>
        </w:rPr>
        <w:t>for</w:t>
      </w:r>
      <w:r>
        <w:rPr>
          <w:sz w:val="23"/>
          <w:szCs w:val="23"/>
        </w:rPr>
        <w:t xml:space="preserve">  </w:t>
      </w:r>
      <w:r>
        <w:rPr>
          <w:w w:val="102"/>
          <w:sz w:val="23"/>
          <w:szCs w:val="23"/>
        </w:rPr>
        <w:t>the relevant</w:t>
      </w:r>
      <w:r>
        <w:rPr>
          <w:sz w:val="23"/>
          <w:szCs w:val="23"/>
        </w:rPr>
        <w:t xml:space="preserve">   </w:t>
      </w:r>
      <w:r>
        <w:rPr>
          <w:w w:val="102"/>
          <w:sz w:val="23"/>
          <w:szCs w:val="23"/>
        </w:rPr>
        <w:t>project.</w:t>
      </w:r>
      <w:r>
        <w:rPr>
          <w:sz w:val="23"/>
          <w:szCs w:val="23"/>
        </w:rPr>
        <w:t xml:space="preserve">     </w:t>
      </w:r>
      <w:r>
        <w:rPr>
          <w:w w:val="102"/>
          <w:sz w:val="23"/>
          <w:szCs w:val="23"/>
        </w:rPr>
        <w:t>The</w:t>
      </w:r>
      <w:r>
        <w:rPr>
          <w:sz w:val="23"/>
          <w:szCs w:val="23"/>
        </w:rPr>
        <w:t xml:space="preserve">   </w:t>
      </w:r>
      <w:r>
        <w:rPr>
          <w:w w:val="102"/>
          <w:sz w:val="23"/>
          <w:szCs w:val="23"/>
        </w:rPr>
        <w:t>duties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depend</w:t>
      </w:r>
      <w:r>
        <w:rPr>
          <w:sz w:val="23"/>
          <w:szCs w:val="23"/>
        </w:rPr>
        <w:t xml:space="preserve">   </w:t>
      </w:r>
      <w:r>
        <w:rPr>
          <w:w w:val="102"/>
          <w:sz w:val="23"/>
          <w:szCs w:val="23"/>
        </w:rPr>
        <w:t>on</w:t>
      </w:r>
      <w:r>
        <w:rPr>
          <w:sz w:val="23"/>
          <w:szCs w:val="23"/>
        </w:rPr>
        <w:t xml:space="preserve">   </w:t>
      </w:r>
      <w:r>
        <w:rPr>
          <w:w w:val="102"/>
          <w:sz w:val="23"/>
          <w:szCs w:val="23"/>
        </w:rPr>
        <w:t>the circumstances</w:t>
      </w:r>
      <w:r>
        <w:rPr>
          <w:sz w:val="23"/>
          <w:szCs w:val="23"/>
        </w:rPr>
        <w:t xml:space="preserve">  </w:t>
      </w:r>
      <w:r>
        <w:rPr>
          <w:w w:val="102"/>
          <w:sz w:val="23"/>
          <w:szCs w:val="23"/>
        </w:rPr>
        <w:t>of</w:t>
      </w:r>
      <w:r>
        <w:rPr>
          <w:sz w:val="23"/>
          <w:szCs w:val="23"/>
        </w:rPr>
        <w:t xml:space="preserve">  </w:t>
      </w:r>
      <w:r>
        <w:rPr>
          <w:w w:val="102"/>
          <w:sz w:val="23"/>
          <w:szCs w:val="23"/>
        </w:rPr>
        <w:t>each</w:t>
      </w:r>
      <w:r>
        <w:rPr>
          <w:sz w:val="23"/>
          <w:szCs w:val="23"/>
        </w:rPr>
        <w:t xml:space="preserve">  </w:t>
      </w:r>
      <w:r>
        <w:rPr>
          <w:w w:val="102"/>
          <w:sz w:val="23"/>
          <w:szCs w:val="23"/>
        </w:rPr>
        <w:t>case.</w:t>
      </w:r>
      <w:r>
        <w:rPr>
          <w:sz w:val="23"/>
          <w:szCs w:val="23"/>
        </w:rPr>
        <w:t xml:space="preserve">   </w:t>
      </w:r>
      <w:r>
        <w:rPr>
          <w:w w:val="102"/>
          <w:sz w:val="23"/>
          <w:szCs w:val="23"/>
        </w:rPr>
        <w:t>While</w:t>
      </w:r>
      <w:r>
        <w:rPr>
          <w:sz w:val="23"/>
          <w:szCs w:val="23"/>
        </w:rPr>
        <w:t xml:space="preserve">  </w:t>
      </w:r>
      <w:r>
        <w:rPr>
          <w:w w:val="102"/>
          <w:sz w:val="23"/>
          <w:szCs w:val="23"/>
        </w:rPr>
        <w:t>continuity</w:t>
      </w:r>
      <w:r>
        <w:rPr>
          <w:sz w:val="23"/>
          <w:szCs w:val="23"/>
        </w:rPr>
        <w:t xml:space="preserve">  </w:t>
      </w:r>
      <w:r>
        <w:rPr>
          <w:w w:val="102"/>
          <w:sz w:val="23"/>
          <w:szCs w:val="23"/>
        </w:rPr>
        <w:t>of</w:t>
      </w:r>
      <w:r>
        <w:rPr>
          <w:sz w:val="23"/>
          <w:szCs w:val="23"/>
        </w:rPr>
        <w:t xml:space="preserve">  </w:t>
      </w:r>
      <w:r>
        <w:rPr>
          <w:w w:val="102"/>
          <w:sz w:val="23"/>
          <w:szCs w:val="23"/>
        </w:rPr>
        <w:t>consulting</w:t>
      </w:r>
      <w:r>
        <w:rPr>
          <w:sz w:val="23"/>
          <w:szCs w:val="23"/>
        </w:rPr>
        <w:t xml:space="preserve">  </w:t>
      </w:r>
      <w:r>
        <w:rPr>
          <w:w w:val="102"/>
          <w:sz w:val="23"/>
          <w:szCs w:val="23"/>
        </w:rPr>
        <w:t>services may</w:t>
      </w:r>
      <w:r>
        <w:rPr>
          <w:sz w:val="23"/>
          <w:szCs w:val="23"/>
        </w:rPr>
        <w:t xml:space="preserve"> </w:t>
      </w:r>
      <w:r>
        <w:rPr>
          <w:w w:val="102"/>
          <w:sz w:val="23"/>
          <w:szCs w:val="23"/>
        </w:rPr>
        <w:t>be</w:t>
      </w:r>
      <w:r>
        <w:rPr>
          <w:sz w:val="23"/>
          <w:szCs w:val="23"/>
        </w:rPr>
        <w:t xml:space="preserve"> </w:t>
      </w:r>
      <w:r>
        <w:rPr>
          <w:w w:val="102"/>
          <w:sz w:val="23"/>
          <w:szCs w:val="23"/>
        </w:rPr>
        <w:t>appropriate</w:t>
      </w:r>
      <w:r>
        <w:rPr>
          <w:sz w:val="23"/>
          <w:szCs w:val="23"/>
        </w:rPr>
        <w:t xml:space="preserve"> </w:t>
      </w:r>
      <w:r>
        <w:rPr>
          <w:w w:val="102"/>
          <w:sz w:val="23"/>
          <w:szCs w:val="23"/>
        </w:rPr>
        <w:t>in</w:t>
      </w:r>
      <w:r>
        <w:rPr>
          <w:sz w:val="23"/>
          <w:szCs w:val="23"/>
        </w:rPr>
        <w:t xml:space="preserve"> </w:t>
      </w:r>
      <w:r>
        <w:rPr>
          <w:w w:val="102"/>
          <w:sz w:val="23"/>
          <w:szCs w:val="23"/>
        </w:rPr>
        <w:t>particular</w:t>
      </w:r>
      <w:r>
        <w:rPr>
          <w:sz w:val="23"/>
          <w:szCs w:val="23"/>
        </w:rPr>
        <w:t xml:space="preserve"> </w:t>
      </w:r>
      <w:r>
        <w:rPr>
          <w:w w:val="102"/>
          <w:sz w:val="23"/>
          <w:szCs w:val="23"/>
        </w:rPr>
        <w:t>situations</w:t>
      </w:r>
      <w:r>
        <w:rPr>
          <w:sz w:val="23"/>
          <w:szCs w:val="23"/>
        </w:rPr>
        <w:t xml:space="preserve"> </w:t>
      </w:r>
      <w:r>
        <w:rPr>
          <w:w w:val="102"/>
          <w:sz w:val="23"/>
          <w:szCs w:val="23"/>
        </w:rPr>
        <w:t>where</w:t>
      </w:r>
      <w:r>
        <w:rPr>
          <w:sz w:val="23"/>
          <w:szCs w:val="23"/>
        </w:rPr>
        <w:t xml:space="preserve"> </w:t>
      </w:r>
      <w:r>
        <w:rPr>
          <w:w w:val="102"/>
          <w:sz w:val="23"/>
          <w:szCs w:val="23"/>
        </w:rPr>
        <w:t>no</w:t>
      </w:r>
      <w:r>
        <w:rPr>
          <w:sz w:val="23"/>
          <w:szCs w:val="23"/>
        </w:rPr>
        <w:t xml:space="preserve"> </w:t>
      </w:r>
      <w:r>
        <w:rPr>
          <w:w w:val="102"/>
          <w:sz w:val="23"/>
          <w:szCs w:val="23"/>
        </w:rPr>
        <w:t>conflict</w:t>
      </w:r>
      <w:r>
        <w:rPr>
          <w:sz w:val="23"/>
          <w:szCs w:val="23"/>
        </w:rPr>
        <w:t xml:space="preserve"> </w:t>
      </w:r>
      <w:r>
        <w:rPr>
          <w:w w:val="102"/>
          <w:sz w:val="23"/>
          <w:szCs w:val="23"/>
        </w:rPr>
        <w:t>exists,</w:t>
      </w:r>
      <w:r>
        <w:rPr>
          <w:sz w:val="23"/>
          <w:szCs w:val="23"/>
        </w:rPr>
        <w:t xml:space="preserve"> </w:t>
      </w:r>
      <w:r>
        <w:rPr>
          <w:w w:val="102"/>
          <w:sz w:val="23"/>
          <w:szCs w:val="23"/>
        </w:rPr>
        <w:t>a Consultant</w:t>
      </w:r>
      <w:r>
        <w:rPr>
          <w:sz w:val="23"/>
          <w:szCs w:val="23"/>
        </w:rPr>
        <w:t xml:space="preserve"> </w:t>
      </w:r>
      <w:r>
        <w:rPr>
          <w:w w:val="102"/>
          <w:sz w:val="23"/>
          <w:szCs w:val="23"/>
        </w:rPr>
        <w:t>cannot</w:t>
      </w:r>
      <w:r>
        <w:rPr>
          <w:sz w:val="23"/>
          <w:szCs w:val="23"/>
        </w:rPr>
        <w:t xml:space="preserve"> </w:t>
      </w:r>
      <w:r>
        <w:rPr>
          <w:w w:val="102"/>
          <w:sz w:val="23"/>
          <w:szCs w:val="23"/>
        </w:rPr>
        <w:t>be</w:t>
      </w:r>
      <w:r>
        <w:rPr>
          <w:sz w:val="23"/>
          <w:szCs w:val="23"/>
        </w:rPr>
        <w:t xml:space="preserve"> </w:t>
      </w:r>
      <w:r>
        <w:rPr>
          <w:w w:val="102"/>
          <w:sz w:val="23"/>
          <w:szCs w:val="23"/>
        </w:rPr>
        <w:t>recruited</w:t>
      </w:r>
      <w:r>
        <w:rPr>
          <w:sz w:val="23"/>
          <w:szCs w:val="23"/>
        </w:rPr>
        <w:t xml:space="preserve"> </w:t>
      </w:r>
      <w:r>
        <w:rPr>
          <w:w w:val="102"/>
          <w:sz w:val="23"/>
          <w:szCs w:val="23"/>
        </w:rPr>
        <w:t>to</w:t>
      </w:r>
      <w:r>
        <w:rPr>
          <w:sz w:val="23"/>
          <w:szCs w:val="23"/>
        </w:rPr>
        <w:t xml:space="preserve"> </w:t>
      </w:r>
      <w:r>
        <w:rPr>
          <w:w w:val="102"/>
          <w:sz w:val="23"/>
          <w:szCs w:val="23"/>
        </w:rPr>
        <w:t>carry</w:t>
      </w:r>
      <w:r>
        <w:rPr>
          <w:sz w:val="23"/>
          <w:szCs w:val="23"/>
        </w:rPr>
        <w:t xml:space="preserve"> </w:t>
      </w:r>
      <w:r>
        <w:rPr>
          <w:w w:val="102"/>
          <w:sz w:val="23"/>
          <w:szCs w:val="23"/>
        </w:rPr>
        <w:t>out</w:t>
      </w:r>
      <w:r>
        <w:rPr>
          <w:sz w:val="23"/>
          <w:szCs w:val="23"/>
        </w:rPr>
        <w:t xml:space="preserve"> </w:t>
      </w:r>
      <w:r>
        <w:rPr>
          <w:w w:val="102"/>
          <w:sz w:val="23"/>
          <w:szCs w:val="23"/>
        </w:rPr>
        <w:t>a</w:t>
      </w:r>
      <w:r>
        <w:rPr>
          <w:sz w:val="23"/>
          <w:szCs w:val="23"/>
        </w:rPr>
        <w:t xml:space="preserve"> </w:t>
      </w:r>
      <w:r>
        <w:rPr>
          <w:w w:val="102"/>
          <w:sz w:val="23"/>
          <w:szCs w:val="23"/>
        </w:rPr>
        <w:t>project</w:t>
      </w:r>
      <w:r>
        <w:rPr>
          <w:sz w:val="23"/>
          <w:szCs w:val="23"/>
        </w:rPr>
        <w:t xml:space="preserve"> </w:t>
      </w:r>
      <w:r>
        <w:rPr>
          <w:w w:val="102"/>
          <w:sz w:val="23"/>
          <w:szCs w:val="23"/>
        </w:rPr>
        <w:t>that,</w:t>
      </w:r>
      <w:r>
        <w:rPr>
          <w:sz w:val="23"/>
          <w:szCs w:val="23"/>
        </w:rPr>
        <w:t xml:space="preserve"> </w:t>
      </w:r>
      <w:r>
        <w:rPr>
          <w:w w:val="102"/>
          <w:sz w:val="23"/>
          <w:szCs w:val="23"/>
        </w:rPr>
        <w:t>by</w:t>
      </w:r>
      <w:r>
        <w:rPr>
          <w:sz w:val="23"/>
          <w:szCs w:val="23"/>
        </w:rPr>
        <w:t xml:space="preserve"> </w:t>
      </w:r>
      <w:r>
        <w:rPr>
          <w:w w:val="102"/>
          <w:sz w:val="23"/>
          <w:szCs w:val="23"/>
        </w:rPr>
        <w:t>its</w:t>
      </w:r>
      <w:r>
        <w:rPr>
          <w:sz w:val="23"/>
          <w:szCs w:val="23"/>
        </w:rPr>
        <w:t xml:space="preserve"> </w:t>
      </w:r>
      <w:r>
        <w:rPr>
          <w:w w:val="102"/>
          <w:sz w:val="23"/>
          <w:szCs w:val="23"/>
        </w:rPr>
        <w:t>nature, shall</w:t>
      </w:r>
      <w:r>
        <w:rPr>
          <w:sz w:val="23"/>
          <w:szCs w:val="23"/>
        </w:rPr>
        <w:t xml:space="preserve">   </w:t>
      </w:r>
      <w:r>
        <w:rPr>
          <w:w w:val="102"/>
          <w:sz w:val="23"/>
          <w:szCs w:val="23"/>
        </w:rPr>
        <w:t>result</w:t>
      </w:r>
      <w:r>
        <w:rPr>
          <w:sz w:val="23"/>
          <w:szCs w:val="23"/>
        </w:rPr>
        <w:t xml:space="preserve">   </w:t>
      </w:r>
      <w:r>
        <w:rPr>
          <w:w w:val="102"/>
          <w:sz w:val="23"/>
          <w:szCs w:val="23"/>
        </w:rPr>
        <w:t>in</w:t>
      </w:r>
      <w:r>
        <w:rPr>
          <w:sz w:val="23"/>
          <w:szCs w:val="23"/>
        </w:rPr>
        <w:t xml:space="preserve">   </w:t>
      </w:r>
      <w:r>
        <w:rPr>
          <w:w w:val="102"/>
          <w:sz w:val="23"/>
          <w:szCs w:val="23"/>
        </w:rPr>
        <w:t>conflict</w:t>
      </w:r>
      <w:r>
        <w:rPr>
          <w:sz w:val="23"/>
          <w:szCs w:val="23"/>
        </w:rPr>
        <w:t xml:space="preserve">   </w:t>
      </w:r>
      <w:r>
        <w:rPr>
          <w:w w:val="102"/>
          <w:sz w:val="23"/>
          <w:szCs w:val="23"/>
        </w:rPr>
        <w:t>with</w:t>
      </w:r>
      <w:r>
        <w:rPr>
          <w:sz w:val="23"/>
          <w:szCs w:val="23"/>
        </w:rPr>
        <w:t xml:space="preserve">   </w:t>
      </w:r>
      <w:r>
        <w:rPr>
          <w:w w:val="102"/>
          <w:sz w:val="23"/>
          <w:szCs w:val="23"/>
        </w:rPr>
        <w:t>a</w:t>
      </w:r>
      <w:r>
        <w:rPr>
          <w:sz w:val="23"/>
          <w:szCs w:val="23"/>
        </w:rPr>
        <w:t xml:space="preserve">   </w:t>
      </w:r>
      <w:r>
        <w:rPr>
          <w:w w:val="102"/>
          <w:sz w:val="23"/>
          <w:szCs w:val="23"/>
        </w:rPr>
        <w:t>prior</w:t>
      </w:r>
      <w:r>
        <w:rPr>
          <w:sz w:val="23"/>
          <w:szCs w:val="23"/>
        </w:rPr>
        <w:t xml:space="preserve">   </w:t>
      </w:r>
      <w:r>
        <w:rPr>
          <w:w w:val="102"/>
          <w:sz w:val="23"/>
          <w:szCs w:val="23"/>
        </w:rPr>
        <w:t>or</w:t>
      </w:r>
      <w:r>
        <w:rPr>
          <w:sz w:val="23"/>
          <w:szCs w:val="23"/>
        </w:rPr>
        <w:t xml:space="preserve">   </w:t>
      </w:r>
      <w:r>
        <w:rPr>
          <w:w w:val="102"/>
          <w:sz w:val="23"/>
          <w:szCs w:val="23"/>
        </w:rPr>
        <w:t>current</w:t>
      </w:r>
      <w:r>
        <w:rPr>
          <w:sz w:val="23"/>
          <w:szCs w:val="23"/>
        </w:rPr>
        <w:t xml:space="preserve">   </w:t>
      </w:r>
      <w:r>
        <w:rPr>
          <w:w w:val="102"/>
          <w:sz w:val="23"/>
          <w:szCs w:val="23"/>
        </w:rPr>
        <w:t>project</w:t>
      </w:r>
      <w:r>
        <w:rPr>
          <w:sz w:val="23"/>
          <w:szCs w:val="23"/>
        </w:rPr>
        <w:t xml:space="preserve">   </w:t>
      </w:r>
      <w:r>
        <w:rPr>
          <w:w w:val="102"/>
          <w:sz w:val="23"/>
          <w:szCs w:val="23"/>
        </w:rPr>
        <w:t>of</w:t>
      </w:r>
      <w:r>
        <w:rPr>
          <w:sz w:val="23"/>
          <w:szCs w:val="23"/>
        </w:rPr>
        <w:t xml:space="preserve">   </w:t>
      </w:r>
      <w:r>
        <w:rPr>
          <w:w w:val="102"/>
          <w:sz w:val="23"/>
          <w:szCs w:val="23"/>
        </w:rPr>
        <w:t>such Consultant.</w:t>
      </w:r>
      <w:r>
        <w:rPr>
          <w:sz w:val="23"/>
          <w:szCs w:val="23"/>
        </w:rPr>
        <w:t xml:space="preserve">     </w:t>
      </w:r>
      <w:r>
        <w:rPr>
          <w:w w:val="102"/>
          <w:sz w:val="23"/>
          <w:szCs w:val="23"/>
        </w:rPr>
        <w:t>Examples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situations</w:t>
      </w:r>
      <w:r>
        <w:rPr>
          <w:sz w:val="23"/>
          <w:szCs w:val="23"/>
        </w:rPr>
        <w:t xml:space="preserve">   </w:t>
      </w:r>
      <w:r>
        <w:rPr>
          <w:w w:val="102"/>
          <w:sz w:val="23"/>
          <w:szCs w:val="23"/>
        </w:rPr>
        <w:t>mentioned</w:t>
      </w:r>
      <w:r>
        <w:rPr>
          <w:sz w:val="23"/>
          <w:szCs w:val="23"/>
        </w:rPr>
        <w:t xml:space="preserve">   </w:t>
      </w:r>
      <w:r>
        <w:rPr>
          <w:w w:val="102"/>
          <w:sz w:val="23"/>
          <w:szCs w:val="23"/>
        </w:rPr>
        <w:t>are</w:t>
      </w:r>
      <w:r>
        <w:rPr>
          <w:sz w:val="23"/>
          <w:szCs w:val="23"/>
        </w:rPr>
        <w:t xml:space="preserve">   </w:t>
      </w:r>
      <w:r>
        <w:rPr>
          <w:w w:val="102"/>
          <w:sz w:val="23"/>
          <w:szCs w:val="23"/>
        </w:rPr>
        <w:t>when</w:t>
      </w:r>
      <w:r>
        <w:rPr>
          <w:sz w:val="23"/>
          <w:szCs w:val="23"/>
        </w:rPr>
        <w:t xml:space="preserve">   </w:t>
      </w:r>
      <w:r>
        <w:rPr>
          <w:w w:val="102"/>
          <w:sz w:val="23"/>
          <w:szCs w:val="23"/>
        </w:rPr>
        <w:t>a Consultant</w:t>
      </w:r>
      <w:r>
        <w:rPr>
          <w:sz w:val="23"/>
          <w:szCs w:val="23"/>
        </w:rPr>
        <w:t xml:space="preserve"> </w:t>
      </w:r>
      <w:r>
        <w:rPr>
          <w:w w:val="102"/>
          <w:sz w:val="23"/>
          <w:szCs w:val="23"/>
        </w:rPr>
        <w:t>engaged</w:t>
      </w:r>
      <w:r>
        <w:rPr>
          <w:sz w:val="23"/>
          <w:szCs w:val="23"/>
        </w:rPr>
        <w:t xml:space="preserve"> </w:t>
      </w:r>
      <w:r>
        <w:rPr>
          <w:w w:val="102"/>
          <w:sz w:val="23"/>
          <w:szCs w:val="23"/>
        </w:rPr>
        <w:t>to</w:t>
      </w:r>
      <w:r>
        <w:rPr>
          <w:sz w:val="23"/>
          <w:szCs w:val="23"/>
        </w:rPr>
        <w:t xml:space="preserve"> </w:t>
      </w:r>
      <w:r>
        <w:rPr>
          <w:w w:val="102"/>
          <w:sz w:val="23"/>
          <w:szCs w:val="23"/>
        </w:rPr>
        <w:t>prepare</w:t>
      </w:r>
      <w:r>
        <w:rPr>
          <w:sz w:val="23"/>
          <w:szCs w:val="23"/>
        </w:rPr>
        <w:t xml:space="preserve"> </w:t>
      </w:r>
      <w:r>
        <w:rPr>
          <w:w w:val="102"/>
          <w:sz w:val="23"/>
          <w:szCs w:val="23"/>
        </w:rPr>
        <w:t>engineering</w:t>
      </w:r>
      <w:r>
        <w:rPr>
          <w:sz w:val="23"/>
          <w:szCs w:val="23"/>
        </w:rPr>
        <w:t xml:space="preserve"> </w:t>
      </w:r>
      <w:r>
        <w:rPr>
          <w:w w:val="102"/>
          <w:sz w:val="23"/>
          <w:szCs w:val="23"/>
        </w:rPr>
        <w:t>design</w:t>
      </w:r>
      <w:r>
        <w:rPr>
          <w:sz w:val="23"/>
          <w:szCs w:val="23"/>
        </w:rPr>
        <w:t xml:space="preserve"> </w:t>
      </w:r>
      <w:r>
        <w:rPr>
          <w:w w:val="102"/>
          <w:sz w:val="23"/>
          <w:szCs w:val="23"/>
        </w:rPr>
        <w:t>for</w:t>
      </w:r>
      <w:r>
        <w:rPr>
          <w:sz w:val="23"/>
          <w:szCs w:val="23"/>
        </w:rPr>
        <w:t xml:space="preserve"> </w:t>
      </w:r>
      <w:r>
        <w:rPr>
          <w:w w:val="102"/>
          <w:sz w:val="23"/>
          <w:szCs w:val="23"/>
        </w:rPr>
        <w:t>an</w:t>
      </w:r>
      <w:r>
        <w:rPr>
          <w:sz w:val="23"/>
          <w:szCs w:val="23"/>
        </w:rPr>
        <w:t xml:space="preserve"> </w:t>
      </w:r>
      <w:r>
        <w:rPr>
          <w:w w:val="102"/>
          <w:sz w:val="23"/>
          <w:szCs w:val="23"/>
        </w:rPr>
        <w:t>infrastructure project</w:t>
      </w:r>
      <w:r>
        <w:rPr>
          <w:sz w:val="23"/>
          <w:szCs w:val="23"/>
        </w:rPr>
        <w:t xml:space="preserve"> </w:t>
      </w:r>
      <w:r>
        <w:rPr>
          <w:w w:val="102"/>
          <w:sz w:val="23"/>
          <w:szCs w:val="23"/>
        </w:rPr>
        <w:t>shall</w:t>
      </w:r>
      <w:r>
        <w:rPr>
          <w:sz w:val="23"/>
          <w:szCs w:val="23"/>
        </w:rPr>
        <w:t xml:space="preserve"> </w:t>
      </w:r>
      <w:r>
        <w:rPr>
          <w:w w:val="102"/>
          <w:sz w:val="23"/>
          <w:szCs w:val="23"/>
        </w:rPr>
        <w:t>not</w:t>
      </w:r>
      <w:r>
        <w:rPr>
          <w:sz w:val="23"/>
          <w:szCs w:val="23"/>
        </w:rPr>
        <w:t xml:space="preserve"> </w:t>
      </w:r>
      <w:r>
        <w:rPr>
          <w:w w:val="102"/>
          <w:sz w:val="23"/>
          <w:szCs w:val="23"/>
        </w:rPr>
        <w:t>be</w:t>
      </w:r>
      <w:r>
        <w:rPr>
          <w:sz w:val="23"/>
          <w:szCs w:val="23"/>
        </w:rPr>
        <w:t xml:space="preserve"> </w:t>
      </w:r>
      <w:r>
        <w:rPr>
          <w:w w:val="102"/>
          <w:sz w:val="23"/>
          <w:szCs w:val="23"/>
        </w:rPr>
        <w:t>recruited</w:t>
      </w:r>
      <w:r>
        <w:rPr>
          <w:sz w:val="23"/>
          <w:szCs w:val="23"/>
        </w:rPr>
        <w:t xml:space="preserve"> </w:t>
      </w:r>
      <w:r>
        <w:rPr>
          <w:w w:val="102"/>
          <w:sz w:val="23"/>
          <w:szCs w:val="23"/>
        </w:rPr>
        <w:t>to</w:t>
      </w:r>
      <w:r>
        <w:rPr>
          <w:sz w:val="23"/>
          <w:szCs w:val="23"/>
        </w:rPr>
        <w:t xml:space="preserve"> </w:t>
      </w:r>
      <w:r>
        <w:rPr>
          <w:w w:val="102"/>
          <w:sz w:val="23"/>
          <w:szCs w:val="23"/>
        </w:rPr>
        <w:t>prepare</w:t>
      </w:r>
      <w:r>
        <w:rPr>
          <w:sz w:val="23"/>
          <w:szCs w:val="23"/>
        </w:rPr>
        <w:t xml:space="preserve"> </w:t>
      </w:r>
      <w:r>
        <w:rPr>
          <w:w w:val="102"/>
          <w:sz w:val="23"/>
          <w:szCs w:val="23"/>
        </w:rPr>
        <w:t>an</w:t>
      </w:r>
      <w:r>
        <w:rPr>
          <w:sz w:val="23"/>
          <w:szCs w:val="23"/>
        </w:rPr>
        <w:t xml:space="preserve"> </w:t>
      </w:r>
      <w:r>
        <w:rPr>
          <w:w w:val="102"/>
          <w:sz w:val="23"/>
          <w:szCs w:val="23"/>
        </w:rPr>
        <w:t>independent</w:t>
      </w:r>
      <w:r>
        <w:rPr>
          <w:sz w:val="23"/>
          <w:szCs w:val="23"/>
        </w:rPr>
        <w:t xml:space="preserve"> </w:t>
      </w:r>
      <w:r>
        <w:rPr>
          <w:w w:val="102"/>
          <w:sz w:val="23"/>
          <w:szCs w:val="23"/>
        </w:rPr>
        <w:t>environmental assessment</w:t>
      </w:r>
      <w:r>
        <w:rPr>
          <w:sz w:val="23"/>
          <w:szCs w:val="23"/>
        </w:rPr>
        <w:t xml:space="preserve">  </w:t>
      </w:r>
      <w:r>
        <w:rPr>
          <w:w w:val="102"/>
          <w:sz w:val="23"/>
          <w:szCs w:val="23"/>
        </w:rPr>
        <w:t>for</w:t>
      </w:r>
      <w:r>
        <w:rPr>
          <w:sz w:val="23"/>
          <w:szCs w:val="23"/>
        </w:rPr>
        <w:t xml:space="preserve">  </w:t>
      </w:r>
      <w:r>
        <w:rPr>
          <w:w w:val="102"/>
          <w:sz w:val="23"/>
          <w:szCs w:val="23"/>
        </w:rPr>
        <w:t>the</w:t>
      </w:r>
      <w:r>
        <w:rPr>
          <w:sz w:val="23"/>
          <w:szCs w:val="23"/>
        </w:rPr>
        <w:t xml:space="preserve">  </w:t>
      </w:r>
      <w:r>
        <w:rPr>
          <w:w w:val="102"/>
          <w:sz w:val="23"/>
          <w:szCs w:val="23"/>
        </w:rPr>
        <w:t>same</w:t>
      </w:r>
      <w:r>
        <w:rPr>
          <w:sz w:val="23"/>
          <w:szCs w:val="23"/>
        </w:rPr>
        <w:t xml:space="preserve">  </w:t>
      </w:r>
      <w:r>
        <w:rPr>
          <w:w w:val="102"/>
          <w:sz w:val="23"/>
          <w:szCs w:val="23"/>
        </w:rPr>
        <w:t>project;</w:t>
      </w:r>
      <w:r>
        <w:rPr>
          <w:sz w:val="23"/>
          <w:szCs w:val="23"/>
        </w:rPr>
        <w:t xml:space="preserve">  </w:t>
      </w:r>
      <w:r>
        <w:rPr>
          <w:w w:val="102"/>
          <w:sz w:val="23"/>
          <w:szCs w:val="23"/>
        </w:rPr>
        <w:t>similarly,</w:t>
      </w:r>
      <w:r>
        <w:rPr>
          <w:sz w:val="23"/>
          <w:szCs w:val="23"/>
        </w:rPr>
        <w:t xml:space="preserve">  </w:t>
      </w:r>
      <w:r>
        <w:rPr>
          <w:w w:val="102"/>
          <w:sz w:val="23"/>
          <w:szCs w:val="23"/>
        </w:rPr>
        <w:t>a</w:t>
      </w:r>
      <w:r>
        <w:rPr>
          <w:sz w:val="23"/>
          <w:szCs w:val="23"/>
        </w:rPr>
        <w:t xml:space="preserve">  </w:t>
      </w:r>
      <w:r>
        <w:rPr>
          <w:w w:val="102"/>
          <w:sz w:val="23"/>
          <w:szCs w:val="23"/>
        </w:rPr>
        <w:t>Consultant</w:t>
      </w:r>
      <w:r>
        <w:rPr>
          <w:sz w:val="23"/>
          <w:szCs w:val="23"/>
        </w:rPr>
        <w:t xml:space="preserve">  </w:t>
      </w:r>
      <w:r>
        <w:rPr>
          <w:w w:val="102"/>
          <w:sz w:val="23"/>
          <w:szCs w:val="23"/>
        </w:rPr>
        <w:t>assisting</w:t>
      </w:r>
      <w:r>
        <w:rPr>
          <w:sz w:val="23"/>
          <w:szCs w:val="23"/>
        </w:rPr>
        <w:t xml:space="preserve">  </w:t>
      </w:r>
      <w:r>
        <w:rPr>
          <w:w w:val="102"/>
          <w:sz w:val="23"/>
          <w:szCs w:val="23"/>
        </w:rPr>
        <w:t>a Procuring</w:t>
      </w:r>
      <w:r>
        <w:rPr>
          <w:sz w:val="23"/>
          <w:szCs w:val="23"/>
        </w:rPr>
        <w:t xml:space="preserve">  </w:t>
      </w:r>
      <w:r>
        <w:rPr>
          <w:w w:val="102"/>
          <w:sz w:val="23"/>
          <w:szCs w:val="23"/>
        </w:rPr>
        <w:t>Entity</w:t>
      </w:r>
      <w:r>
        <w:rPr>
          <w:sz w:val="23"/>
          <w:szCs w:val="23"/>
        </w:rPr>
        <w:t xml:space="preserve">  </w:t>
      </w:r>
      <w:r>
        <w:rPr>
          <w:w w:val="102"/>
          <w:sz w:val="23"/>
          <w:szCs w:val="23"/>
        </w:rPr>
        <w:t>in</w:t>
      </w:r>
      <w:r>
        <w:rPr>
          <w:sz w:val="23"/>
          <w:szCs w:val="23"/>
        </w:rPr>
        <w:t xml:space="preserve">  </w:t>
      </w:r>
      <w:r>
        <w:rPr>
          <w:w w:val="102"/>
          <w:sz w:val="23"/>
          <w:szCs w:val="23"/>
        </w:rPr>
        <w:t>privatization</w:t>
      </w:r>
      <w:r>
        <w:rPr>
          <w:sz w:val="23"/>
          <w:szCs w:val="23"/>
        </w:rPr>
        <w:t xml:space="preserve">  </w:t>
      </w:r>
      <w:r>
        <w:rPr>
          <w:w w:val="102"/>
          <w:sz w:val="23"/>
          <w:szCs w:val="23"/>
        </w:rPr>
        <w:t>of</w:t>
      </w:r>
      <w:r>
        <w:rPr>
          <w:sz w:val="23"/>
          <w:szCs w:val="23"/>
        </w:rPr>
        <w:t xml:space="preserve">  </w:t>
      </w:r>
      <w:r>
        <w:rPr>
          <w:w w:val="102"/>
          <w:sz w:val="23"/>
          <w:szCs w:val="23"/>
        </w:rPr>
        <w:t>public</w:t>
      </w:r>
      <w:r>
        <w:rPr>
          <w:sz w:val="23"/>
          <w:szCs w:val="23"/>
        </w:rPr>
        <w:t xml:space="preserve">  </w:t>
      </w:r>
      <w:r>
        <w:rPr>
          <w:w w:val="102"/>
          <w:sz w:val="23"/>
          <w:szCs w:val="23"/>
        </w:rPr>
        <w:t>assets</w:t>
      </w:r>
      <w:r>
        <w:rPr>
          <w:sz w:val="23"/>
          <w:szCs w:val="23"/>
        </w:rPr>
        <w:t xml:space="preserve">  </w:t>
      </w:r>
      <w:r>
        <w:rPr>
          <w:w w:val="102"/>
          <w:sz w:val="23"/>
          <w:szCs w:val="23"/>
        </w:rPr>
        <w:t>shall</w:t>
      </w:r>
      <w:r>
        <w:rPr>
          <w:sz w:val="23"/>
          <w:szCs w:val="23"/>
        </w:rPr>
        <w:t xml:space="preserve">  </w:t>
      </w:r>
      <w:r>
        <w:rPr>
          <w:w w:val="102"/>
          <w:sz w:val="23"/>
          <w:szCs w:val="23"/>
        </w:rPr>
        <w:t>not</w:t>
      </w:r>
      <w:r>
        <w:rPr>
          <w:sz w:val="23"/>
          <w:szCs w:val="23"/>
        </w:rPr>
        <w:t xml:space="preserve">  </w:t>
      </w:r>
      <w:r>
        <w:rPr>
          <w:w w:val="102"/>
          <w:sz w:val="23"/>
          <w:szCs w:val="23"/>
        </w:rPr>
        <w:t>purchase, nor</w:t>
      </w:r>
      <w:r>
        <w:rPr>
          <w:sz w:val="23"/>
          <w:szCs w:val="23"/>
        </w:rPr>
        <w:t xml:space="preserve"> </w:t>
      </w:r>
      <w:r>
        <w:rPr>
          <w:w w:val="102"/>
          <w:sz w:val="23"/>
          <w:szCs w:val="23"/>
        </w:rPr>
        <w:t>advise</w:t>
      </w:r>
      <w:r>
        <w:rPr>
          <w:sz w:val="23"/>
          <w:szCs w:val="23"/>
        </w:rPr>
        <w:t xml:space="preserve"> </w:t>
      </w:r>
      <w:r>
        <w:rPr>
          <w:w w:val="102"/>
          <w:sz w:val="23"/>
          <w:szCs w:val="23"/>
        </w:rPr>
        <w:t>purchasers,</w:t>
      </w:r>
      <w:r>
        <w:rPr>
          <w:sz w:val="23"/>
          <w:szCs w:val="23"/>
        </w:rPr>
        <w:t xml:space="preserve"> </w:t>
      </w:r>
      <w:r>
        <w:rPr>
          <w:w w:val="102"/>
          <w:sz w:val="23"/>
          <w:szCs w:val="23"/>
        </w:rPr>
        <w:t>of</w:t>
      </w:r>
      <w:r>
        <w:rPr>
          <w:sz w:val="23"/>
          <w:szCs w:val="23"/>
        </w:rPr>
        <w:t xml:space="preserve"> </w:t>
      </w:r>
      <w:r>
        <w:rPr>
          <w:w w:val="102"/>
          <w:sz w:val="23"/>
          <w:szCs w:val="23"/>
        </w:rPr>
        <w:t>such</w:t>
      </w:r>
      <w:r>
        <w:rPr>
          <w:sz w:val="23"/>
          <w:szCs w:val="23"/>
        </w:rPr>
        <w:t xml:space="preserve"> </w:t>
      </w:r>
      <w:r>
        <w:rPr>
          <w:w w:val="102"/>
          <w:sz w:val="23"/>
          <w:szCs w:val="23"/>
        </w:rPr>
        <w:t>assets;</w:t>
      </w:r>
      <w:r>
        <w:rPr>
          <w:sz w:val="23"/>
          <w:szCs w:val="23"/>
        </w:rPr>
        <w:t xml:space="preserve"> </w:t>
      </w:r>
      <w:r>
        <w:rPr>
          <w:w w:val="102"/>
          <w:sz w:val="23"/>
          <w:szCs w:val="23"/>
        </w:rPr>
        <w:t>or</w:t>
      </w:r>
      <w:r>
        <w:rPr>
          <w:sz w:val="23"/>
          <w:szCs w:val="23"/>
        </w:rPr>
        <w:t xml:space="preserve"> </w:t>
      </w:r>
      <w:r>
        <w:rPr>
          <w:w w:val="102"/>
          <w:sz w:val="23"/>
          <w:szCs w:val="23"/>
        </w:rPr>
        <w:t>a</w:t>
      </w:r>
      <w:r>
        <w:rPr>
          <w:sz w:val="23"/>
          <w:szCs w:val="23"/>
        </w:rPr>
        <w:t xml:space="preserve"> </w:t>
      </w:r>
      <w:r>
        <w:rPr>
          <w:w w:val="102"/>
          <w:sz w:val="23"/>
          <w:szCs w:val="23"/>
        </w:rPr>
        <w:t>Consultant</w:t>
      </w:r>
      <w:r>
        <w:rPr>
          <w:sz w:val="23"/>
          <w:szCs w:val="23"/>
        </w:rPr>
        <w:t xml:space="preserve"> </w:t>
      </w:r>
      <w:r>
        <w:rPr>
          <w:w w:val="102"/>
          <w:sz w:val="23"/>
          <w:szCs w:val="23"/>
        </w:rPr>
        <w:t>hired</w:t>
      </w:r>
      <w:r>
        <w:rPr>
          <w:sz w:val="23"/>
          <w:szCs w:val="23"/>
        </w:rPr>
        <w:t xml:space="preserve"> </w:t>
      </w:r>
      <w:r>
        <w:rPr>
          <w:w w:val="102"/>
          <w:sz w:val="23"/>
          <w:szCs w:val="23"/>
        </w:rPr>
        <w:t>to</w:t>
      </w:r>
      <w:r>
        <w:rPr>
          <w:sz w:val="23"/>
          <w:szCs w:val="23"/>
        </w:rPr>
        <w:t xml:space="preserve"> </w:t>
      </w:r>
      <w:r>
        <w:rPr>
          <w:w w:val="102"/>
          <w:sz w:val="23"/>
          <w:szCs w:val="23"/>
        </w:rPr>
        <w:t>prepare Terms</w:t>
      </w:r>
      <w:r>
        <w:rPr>
          <w:sz w:val="23"/>
          <w:szCs w:val="23"/>
        </w:rPr>
        <w:t xml:space="preserve"> </w:t>
      </w:r>
      <w:r>
        <w:rPr>
          <w:w w:val="102"/>
          <w:sz w:val="23"/>
          <w:szCs w:val="23"/>
        </w:rPr>
        <w:t>of</w:t>
      </w:r>
      <w:r>
        <w:rPr>
          <w:sz w:val="23"/>
          <w:szCs w:val="23"/>
        </w:rPr>
        <w:t xml:space="preserve"> </w:t>
      </w:r>
      <w:r>
        <w:rPr>
          <w:w w:val="102"/>
          <w:sz w:val="23"/>
          <w:szCs w:val="23"/>
        </w:rPr>
        <w:t>Reference</w:t>
      </w:r>
      <w:r>
        <w:rPr>
          <w:sz w:val="23"/>
          <w:szCs w:val="23"/>
        </w:rPr>
        <w:t xml:space="preserve"> </w:t>
      </w:r>
      <w:r>
        <w:rPr>
          <w:w w:val="102"/>
          <w:sz w:val="23"/>
          <w:szCs w:val="23"/>
        </w:rPr>
        <w:t>(TOR)</w:t>
      </w:r>
      <w:r>
        <w:rPr>
          <w:sz w:val="23"/>
          <w:szCs w:val="23"/>
        </w:rPr>
        <w:t xml:space="preserve"> </w:t>
      </w:r>
      <w:r>
        <w:rPr>
          <w:w w:val="102"/>
          <w:sz w:val="23"/>
          <w:szCs w:val="23"/>
        </w:rPr>
        <w:t>for</w:t>
      </w:r>
      <w:r>
        <w:rPr>
          <w:sz w:val="23"/>
          <w:szCs w:val="23"/>
        </w:rPr>
        <w:t xml:space="preserve"> </w:t>
      </w:r>
      <w:r>
        <w:rPr>
          <w:w w:val="102"/>
          <w:sz w:val="23"/>
          <w:szCs w:val="23"/>
        </w:rPr>
        <w:t>a</w:t>
      </w:r>
      <w:r>
        <w:rPr>
          <w:sz w:val="23"/>
          <w:szCs w:val="23"/>
        </w:rPr>
        <w:t xml:space="preserve"> </w:t>
      </w:r>
      <w:r>
        <w:rPr>
          <w:w w:val="102"/>
          <w:sz w:val="23"/>
          <w:szCs w:val="23"/>
        </w:rPr>
        <w:t>project</w:t>
      </w:r>
      <w:r>
        <w:rPr>
          <w:sz w:val="23"/>
          <w:szCs w:val="23"/>
        </w:rPr>
        <w:t xml:space="preserve"> </w:t>
      </w:r>
      <w:r>
        <w:rPr>
          <w:w w:val="102"/>
          <w:sz w:val="23"/>
          <w:szCs w:val="23"/>
        </w:rPr>
        <w:t>shall</w:t>
      </w:r>
      <w:r>
        <w:rPr>
          <w:sz w:val="23"/>
          <w:szCs w:val="23"/>
        </w:rPr>
        <w:t xml:space="preserve"> </w:t>
      </w:r>
      <w:r>
        <w:rPr>
          <w:w w:val="102"/>
          <w:sz w:val="23"/>
          <w:szCs w:val="23"/>
        </w:rPr>
        <w:t>not</w:t>
      </w:r>
      <w:r>
        <w:rPr>
          <w:sz w:val="23"/>
          <w:szCs w:val="23"/>
        </w:rPr>
        <w:t xml:space="preserve"> </w:t>
      </w:r>
      <w:r>
        <w:rPr>
          <w:w w:val="102"/>
          <w:sz w:val="23"/>
          <w:szCs w:val="23"/>
        </w:rPr>
        <w:t>be</w:t>
      </w:r>
      <w:r>
        <w:rPr>
          <w:sz w:val="23"/>
          <w:szCs w:val="23"/>
        </w:rPr>
        <w:t xml:space="preserve"> </w:t>
      </w:r>
      <w:r>
        <w:rPr>
          <w:w w:val="102"/>
          <w:sz w:val="23"/>
          <w:szCs w:val="23"/>
        </w:rPr>
        <w:t>recruited</w:t>
      </w:r>
      <w:r>
        <w:rPr>
          <w:sz w:val="23"/>
          <w:szCs w:val="23"/>
        </w:rPr>
        <w:t xml:space="preserve"> </w:t>
      </w:r>
      <w:r>
        <w:rPr>
          <w:w w:val="102"/>
          <w:sz w:val="23"/>
          <w:szCs w:val="23"/>
        </w:rPr>
        <w:t>for</w:t>
      </w:r>
      <w:r>
        <w:rPr>
          <w:sz w:val="23"/>
          <w:szCs w:val="23"/>
        </w:rPr>
        <w:t xml:space="preserve"> </w:t>
      </w:r>
      <w:r>
        <w:rPr>
          <w:w w:val="102"/>
          <w:sz w:val="23"/>
          <w:szCs w:val="23"/>
        </w:rPr>
        <w:t>the project</w:t>
      </w:r>
      <w:r>
        <w:rPr>
          <w:sz w:val="23"/>
          <w:szCs w:val="23"/>
        </w:rPr>
        <w:t xml:space="preserve"> </w:t>
      </w:r>
      <w:r>
        <w:rPr>
          <w:w w:val="102"/>
          <w:sz w:val="23"/>
          <w:szCs w:val="23"/>
        </w:rPr>
        <w:t>in</w:t>
      </w:r>
      <w:r>
        <w:rPr>
          <w:sz w:val="23"/>
          <w:szCs w:val="23"/>
        </w:rPr>
        <w:t xml:space="preserve"> </w:t>
      </w:r>
      <w:r>
        <w:rPr>
          <w:w w:val="102"/>
          <w:sz w:val="23"/>
          <w:szCs w:val="23"/>
        </w:rPr>
        <w:t>question.</w:t>
      </w:r>
    </w:p>
    <w:p w:rsidR="00300549" w:rsidRDefault="00300549">
      <w:pPr>
        <w:spacing w:before="6" w:line="220" w:lineRule="exact"/>
        <w:rPr>
          <w:sz w:val="22"/>
          <w:szCs w:val="22"/>
        </w:rPr>
      </w:pPr>
    </w:p>
    <w:p w:rsidR="00300549" w:rsidRDefault="00BF290C">
      <w:pPr>
        <w:spacing w:line="246" w:lineRule="auto"/>
        <w:ind w:left="1506" w:right="122" w:hanging="677"/>
        <w:jc w:val="both"/>
        <w:rPr>
          <w:sz w:val="23"/>
          <w:szCs w:val="23"/>
        </w:rPr>
      </w:pPr>
      <w:r>
        <w:rPr>
          <w:w w:val="102"/>
          <w:sz w:val="23"/>
          <w:szCs w:val="23"/>
        </w:rPr>
        <w:t>2.2.</w:t>
      </w:r>
      <w:r>
        <w:rPr>
          <w:sz w:val="23"/>
          <w:szCs w:val="23"/>
        </w:rPr>
        <w:t xml:space="preserve">      </w:t>
      </w:r>
      <w:r>
        <w:rPr>
          <w:w w:val="102"/>
          <w:sz w:val="23"/>
          <w:szCs w:val="23"/>
        </w:rPr>
        <w:t>Consultants</w:t>
      </w:r>
      <w:r>
        <w:rPr>
          <w:sz w:val="23"/>
          <w:szCs w:val="23"/>
        </w:rPr>
        <w:t xml:space="preserve"> </w:t>
      </w:r>
      <w:r>
        <w:rPr>
          <w:w w:val="102"/>
          <w:sz w:val="23"/>
          <w:szCs w:val="23"/>
        </w:rPr>
        <w:t>shall</w:t>
      </w:r>
      <w:r>
        <w:rPr>
          <w:sz w:val="23"/>
          <w:szCs w:val="23"/>
        </w:rPr>
        <w:t xml:space="preserve"> </w:t>
      </w:r>
      <w:r>
        <w:rPr>
          <w:w w:val="102"/>
          <w:sz w:val="23"/>
          <w:szCs w:val="23"/>
        </w:rPr>
        <w:t>not</w:t>
      </w:r>
      <w:r>
        <w:rPr>
          <w:sz w:val="23"/>
          <w:szCs w:val="23"/>
        </w:rPr>
        <w:t xml:space="preserve"> </w:t>
      </w:r>
      <w:r>
        <w:rPr>
          <w:w w:val="102"/>
          <w:sz w:val="23"/>
          <w:szCs w:val="23"/>
        </w:rPr>
        <w:t>be</w:t>
      </w:r>
      <w:r>
        <w:rPr>
          <w:sz w:val="23"/>
          <w:szCs w:val="23"/>
        </w:rPr>
        <w:t xml:space="preserve"> </w:t>
      </w:r>
      <w:r>
        <w:rPr>
          <w:w w:val="102"/>
          <w:sz w:val="23"/>
          <w:szCs w:val="23"/>
        </w:rPr>
        <w:t>related</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Head</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members of</w:t>
      </w:r>
      <w:r>
        <w:rPr>
          <w:sz w:val="23"/>
          <w:szCs w:val="23"/>
        </w:rPr>
        <w:t xml:space="preserve"> </w:t>
      </w:r>
      <w:r>
        <w:rPr>
          <w:w w:val="102"/>
          <w:sz w:val="23"/>
          <w:szCs w:val="23"/>
        </w:rPr>
        <w:t>the</w:t>
      </w:r>
      <w:r>
        <w:rPr>
          <w:sz w:val="23"/>
          <w:szCs w:val="23"/>
        </w:rPr>
        <w:t xml:space="preserve"> </w:t>
      </w:r>
      <w:r>
        <w:rPr>
          <w:w w:val="102"/>
          <w:sz w:val="23"/>
          <w:szCs w:val="23"/>
        </w:rPr>
        <w:t>BAC,</w:t>
      </w:r>
      <w:r>
        <w:rPr>
          <w:sz w:val="23"/>
          <w:szCs w:val="23"/>
        </w:rPr>
        <w:t xml:space="preserve"> </w:t>
      </w:r>
      <w:r>
        <w:rPr>
          <w:w w:val="102"/>
          <w:sz w:val="23"/>
          <w:szCs w:val="23"/>
        </w:rPr>
        <w:t>the</w:t>
      </w:r>
      <w:r>
        <w:rPr>
          <w:sz w:val="23"/>
          <w:szCs w:val="23"/>
        </w:rPr>
        <w:t xml:space="preserve"> </w:t>
      </w:r>
      <w:r>
        <w:rPr>
          <w:w w:val="102"/>
          <w:sz w:val="23"/>
          <w:szCs w:val="23"/>
        </w:rPr>
        <w:t>TWG,</w:t>
      </w:r>
      <w:r>
        <w:rPr>
          <w:sz w:val="23"/>
          <w:szCs w:val="23"/>
        </w:rPr>
        <w:t xml:space="preserve"> </w:t>
      </w:r>
      <w:r>
        <w:rPr>
          <w:w w:val="102"/>
          <w:sz w:val="23"/>
          <w:szCs w:val="23"/>
        </w:rPr>
        <w:t>and</w:t>
      </w:r>
      <w:r>
        <w:rPr>
          <w:sz w:val="23"/>
          <w:szCs w:val="23"/>
        </w:rPr>
        <w:t xml:space="preserve"> </w:t>
      </w:r>
      <w:r>
        <w:rPr>
          <w:w w:val="102"/>
          <w:sz w:val="23"/>
          <w:szCs w:val="23"/>
        </w:rPr>
        <w:t>the</w:t>
      </w:r>
      <w:r>
        <w:rPr>
          <w:sz w:val="23"/>
          <w:szCs w:val="23"/>
        </w:rPr>
        <w:t xml:space="preserve"> </w:t>
      </w:r>
      <w:r>
        <w:rPr>
          <w:w w:val="102"/>
          <w:sz w:val="23"/>
          <w:szCs w:val="23"/>
        </w:rPr>
        <w:t>BAC</w:t>
      </w:r>
      <w:r>
        <w:rPr>
          <w:sz w:val="23"/>
          <w:szCs w:val="23"/>
        </w:rPr>
        <w:t xml:space="preserve"> </w:t>
      </w:r>
      <w:r>
        <w:rPr>
          <w:w w:val="102"/>
          <w:sz w:val="23"/>
          <w:szCs w:val="23"/>
        </w:rPr>
        <w:t>Secretariat,</w:t>
      </w:r>
      <w:r>
        <w:rPr>
          <w:sz w:val="23"/>
          <w:szCs w:val="23"/>
        </w:rPr>
        <w:t xml:space="preserve"> </w:t>
      </w:r>
      <w:r>
        <w:rPr>
          <w:w w:val="102"/>
          <w:sz w:val="23"/>
          <w:szCs w:val="23"/>
        </w:rPr>
        <w:t>the</w:t>
      </w:r>
      <w:r>
        <w:rPr>
          <w:sz w:val="23"/>
          <w:szCs w:val="23"/>
        </w:rPr>
        <w:t xml:space="preserve"> </w:t>
      </w:r>
      <w:r>
        <w:rPr>
          <w:w w:val="102"/>
          <w:sz w:val="23"/>
          <w:szCs w:val="23"/>
        </w:rPr>
        <w:t>head</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PMO</w:t>
      </w:r>
      <w:r>
        <w:rPr>
          <w:sz w:val="23"/>
          <w:szCs w:val="23"/>
        </w:rPr>
        <w:t xml:space="preserve"> </w:t>
      </w:r>
      <w:r>
        <w:rPr>
          <w:w w:val="102"/>
          <w:sz w:val="23"/>
          <w:szCs w:val="23"/>
        </w:rPr>
        <w:t>or</w:t>
      </w:r>
      <w:r>
        <w:rPr>
          <w:sz w:val="23"/>
          <w:szCs w:val="23"/>
        </w:rPr>
        <w:t xml:space="preserve"> </w:t>
      </w:r>
      <w:r>
        <w:rPr>
          <w:w w:val="102"/>
          <w:sz w:val="23"/>
          <w:szCs w:val="23"/>
        </w:rPr>
        <w:t>the end-user</w:t>
      </w:r>
      <w:r>
        <w:rPr>
          <w:sz w:val="23"/>
          <w:szCs w:val="23"/>
        </w:rPr>
        <w:t xml:space="preserve"> </w:t>
      </w:r>
      <w:r>
        <w:rPr>
          <w:w w:val="102"/>
          <w:sz w:val="23"/>
          <w:szCs w:val="23"/>
        </w:rPr>
        <w:t>unit,</w:t>
      </w:r>
      <w:r>
        <w:rPr>
          <w:sz w:val="23"/>
          <w:szCs w:val="23"/>
        </w:rPr>
        <w:t xml:space="preserve"> </w:t>
      </w:r>
      <w:r>
        <w:rPr>
          <w:w w:val="102"/>
          <w:sz w:val="23"/>
          <w:szCs w:val="23"/>
        </w:rPr>
        <w:t>and</w:t>
      </w:r>
      <w:r>
        <w:rPr>
          <w:sz w:val="23"/>
          <w:szCs w:val="23"/>
        </w:rPr>
        <w:t xml:space="preserve"> </w:t>
      </w:r>
      <w:r>
        <w:rPr>
          <w:w w:val="102"/>
          <w:sz w:val="23"/>
          <w:szCs w:val="23"/>
        </w:rPr>
        <w:t>the</w:t>
      </w:r>
      <w:r>
        <w:rPr>
          <w:sz w:val="23"/>
          <w:szCs w:val="23"/>
        </w:rPr>
        <w:t xml:space="preserve"> </w:t>
      </w:r>
      <w:r>
        <w:rPr>
          <w:w w:val="102"/>
          <w:sz w:val="23"/>
          <w:szCs w:val="23"/>
        </w:rPr>
        <w:t>project</w:t>
      </w:r>
      <w:r>
        <w:rPr>
          <w:sz w:val="23"/>
          <w:szCs w:val="23"/>
        </w:rPr>
        <w:t xml:space="preserve"> </w:t>
      </w:r>
      <w:r>
        <w:rPr>
          <w:w w:val="102"/>
          <w:sz w:val="23"/>
          <w:szCs w:val="23"/>
        </w:rPr>
        <w:t>consultants,</w:t>
      </w:r>
      <w:r>
        <w:rPr>
          <w:sz w:val="23"/>
          <w:szCs w:val="23"/>
        </w:rPr>
        <w:t xml:space="preserve"> </w:t>
      </w:r>
      <w:r>
        <w:rPr>
          <w:w w:val="102"/>
          <w:sz w:val="23"/>
          <w:szCs w:val="23"/>
        </w:rPr>
        <w:t>by</w:t>
      </w:r>
      <w:r>
        <w:rPr>
          <w:sz w:val="23"/>
          <w:szCs w:val="23"/>
        </w:rPr>
        <w:t xml:space="preserve"> </w:t>
      </w:r>
      <w:r>
        <w:rPr>
          <w:w w:val="102"/>
          <w:sz w:val="23"/>
          <w:szCs w:val="23"/>
        </w:rPr>
        <w:t>consanguinity</w:t>
      </w:r>
      <w:r>
        <w:rPr>
          <w:sz w:val="23"/>
          <w:szCs w:val="23"/>
        </w:rPr>
        <w:t xml:space="preserve"> </w:t>
      </w:r>
      <w:r>
        <w:rPr>
          <w:w w:val="102"/>
          <w:sz w:val="23"/>
          <w:szCs w:val="23"/>
        </w:rPr>
        <w:t>or</w:t>
      </w:r>
      <w:r>
        <w:rPr>
          <w:sz w:val="23"/>
          <w:szCs w:val="23"/>
        </w:rPr>
        <w:t xml:space="preserve"> </w:t>
      </w:r>
      <w:r>
        <w:rPr>
          <w:w w:val="102"/>
          <w:sz w:val="23"/>
          <w:szCs w:val="23"/>
        </w:rPr>
        <w:t>affinity</w:t>
      </w:r>
      <w:r>
        <w:rPr>
          <w:sz w:val="23"/>
          <w:szCs w:val="23"/>
        </w:rPr>
        <w:t xml:space="preserve"> </w:t>
      </w:r>
      <w:r>
        <w:rPr>
          <w:w w:val="102"/>
          <w:sz w:val="23"/>
          <w:szCs w:val="23"/>
        </w:rPr>
        <w:t>up</w:t>
      </w:r>
      <w:r>
        <w:rPr>
          <w:sz w:val="23"/>
          <w:szCs w:val="23"/>
        </w:rPr>
        <w:t xml:space="preserve"> </w:t>
      </w:r>
      <w:r>
        <w:rPr>
          <w:w w:val="102"/>
          <w:sz w:val="23"/>
          <w:szCs w:val="23"/>
        </w:rPr>
        <w:t>to the</w:t>
      </w:r>
      <w:r>
        <w:rPr>
          <w:sz w:val="23"/>
          <w:szCs w:val="23"/>
        </w:rPr>
        <w:t xml:space="preserve"> </w:t>
      </w:r>
      <w:r>
        <w:rPr>
          <w:w w:val="102"/>
          <w:sz w:val="23"/>
          <w:szCs w:val="23"/>
        </w:rPr>
        <w:t>third</w:t>
      </w:r>
      <w:r>
        <w:rPr>
          <w:sz w:val="23"/>
          <w:szCs w:val="23"/>
        </w:rPr>
        <w:t xml:space="preserve"> </w:t>
      </w:r>
      <w:r>
        <w:rPr>
          <w:w w:val="102"/>
          <w:sz w:val="23"/>
          <w:szCs w:val="23"/>
        </w:rPr>
        <w:t>civil</w:t>
      </w:r>
      <w:r>
        <w:rPr>
          <w:sz w:val="23"/>
          <w:szCs w:val="23"/>
        </w:rPr>
        <w:t xml:space="preserve"> </w:t>
      </w:r>
      <w:r>
        <w:rPr>
          <w:w w:val="102"/>
          <w:sz w:val="23"/>
          <w:szCs w:val="23"/>
        </w:rPr>
        <w:t>degree.</w:t>
      </w:r>
      <w:r>
        <w:rPr>
          <w:sz w:val="23"/>
          <w:szCs w:val="23"/>
        </w:rPr>
        <w:t xml:space="preserve">  </w:t>
      </w:r>
      <w:r>
        <w:rPr>
          <w:w w:val="102"/>
          <w:sz w:val="23"/>
          <w:szCs w:val="23"/>
        </w:rPr>
        <w:t>The</w:t>
      </w:r>
      <w:r>
        <w:rPr>
          <w:sz w:val="23"/>
          <w:szCs w:val="23"/>
        </w:rPr>
        <w:t xml:space="preserve"> </w:t>
      </w:r>
      <w:r>
        <w:rPr>
          <w:w w:val="102"/>
          <w:sz w:val="23"/>
          <w:szCs w:val="23"/>
        </w:rPr>
        <w:t>prohibition</w:t>
      </w:r>
      <w:r>
        <w:rPr>
          <w:sz w:val="23"/>
          <w:szCs w:val="23"/>
        </w:rPr>
        <w:t xml:space="preserve"> </w:t>
      </w:r>
      <w:r>
        <w:rPr>
          <w:w w:val="102"/>
          <w:sz w:val="23"/>
          <w:szCs w:val="23"/>
        </w:rPr>
        <w:t>shall</w:t>
      </w:r>
      <w:r>
        <w:rPr>
          <w:sz w:val="23"/>
          <w:szCs w:val="23"/>
        </w:rPr>
        <w:t xml:space="preserve"> </w:t>
      </w:r>
      <w:r>
        <w:rPr>
          <w:w w:val="102"/>
          <w:sz w:val="23"/>
          <w:szCs w:val="23"/>
        </w:rPr>
        <w:t>apply</w:t>
      </w:r>
      <w:r>
        <w:rPr>
          <w:sz w:val="23"/>
          <w:szCs w:val="23"/>
        </w:rPr>
        <w:t xml:space="preserve"> </w:t>
      </w:r>
      <w:r>
        <w:rPr>
          <w:w w:val="102"/>
          <w:sz w:val="23"/>
          <w:szCs w:val="23"/>
        </w:rPr>
        <w:t>as</w:t>
      </w:r>
      <w:r>
        <w:rPr>
          <w:sz w:val="23"/>
          <w:szCs w:val="23"/>
        </w:rPr>
        <w:t xml:space="preserve"> </w:t>
      </w:r>
      <w:r>
        <w:rPr>
          <w:w w:val="102"/>
          <w:sz w:val="23"/>
          <w:szCs w:val="23"/>
        </w:rPr>
        <w:t>follows:</w:t>
      </w:r>
    </w:p>
    <w:p w:rsidR="00300549" w:rsidRDefault="00300549">
      <w:pPr>
        <w:spacing w:before="5" w:line="220" w:lineRule="exact"/>
        <w:rPr>
          <w:sz w:val="22"/>
          <w:szCs w:val="22"/>
        </w:rPr>
      </w:pPr>
    </w:p>
    <w:p w:rsidR="00300549" w:rsidRDefault="00BF290C">
      <w:pPr>
        <w:spacing w:line="245" w:lineRule="auto"/>
        <w:ind w:left="2182" w:right="124" w:hanging="677"/>
        <w:jc w:val="both"/>
        <w:rPr>
          <w:sz w:val="23"/>
          <w:szCs w:val="23"/>
        </w:rPr>
      </w:pPr>
      <w:r>
        <w:rPr>
          <w:w w:val="102"/>
          <w:sz w:val="23"/>
          <w:szCs w:val="23"/>
        </w:rPr>
        <w:t>(a)</w:t>
      </w:r>
      <w:r>
        <w:rPr>
          <w:sz w:val="23"/>
          <w:szCs w:val="23"/>
        </w:rPr>
        <w:t xml:space="preserve">       </w:t>
      </w:r>
      <w:r>
        <w:rPr>
          <w:w w:val="102"/>
          <w:sz w:val="23"/>
          <w:szCs w:val="23"/>
        </w:rPr>
        <w:t>If</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is</w:t>
      </w:r>
      <w:r>
        <w:rPr>
          <w:sz w:val="23"/>
          <w:szCs w:val="23"/>
        </w:rPr>
        <w:t xml:space="preserve">  </w:t>
      </w:r>
      <w:r>
        <w:rPr>
          <w:w w:val="102"/>
          <w:sz w:val="23"/>
          <w:szCs w:val="23"/>
        </w:rPr>
        <w:t>an</w:t>
      </w:r>
      <w:r>
        <w:rPr>
          <w:sz w:val="23"/>
          <w:szCs w:val="23"/>
        </w:rPr>
        <w:t xml:space="preserve">  </w:t>
      </w:r>
      <w:r>
        <w:rPr>
          <w:w w:val="102"/>
          <w:sz w:val="23"/>
          <w:szCs w:val="23"/>
        </w:rPr>
        <w:t>individual</w:t>
      </w:r>
      <w:r>
        <w:rPr>
          <w:sz w:val="23"/>
          <w:szCs w:val="23"/>
        </w:rPr>
        <w:t xml:space="preserve">  </w:t>
      </w:r>
      <w:r>
        <w:rPr>
          <w:w w:val="102"/>
          <w:sz w:val="23"/>
          <w:szCs w:val="23"/>
        </w:rPr>
        <w:t>or</w:t>
      </w:r>
      <w:r>
        <w:rPr>
          <w:sz w:val="23"/>
          <w:szCs w:val="23"/>
        </w:rPr>
        <w:t xml:space="preserve">  </w:t>
      </w:r>
      <w:r>
        <w:rPr>
          <w:w w:val="102"/>
          <w:sz w:val="23"/>
          <w:szCs w:val="23"/>
        </w:rPr>
        <w:t>sole</w:t>
      </w:r>
      <w:r>
        <w:rPr>
          <w:sz w:val="23"/>
          <w:szCs w:val="23"/>
        </w:rPr>
        <w:t xml:space="preserve">  </w:t>
      </w:r>
      <w:r>
        <w:rPr>
          <w:w w:val="102"/>
          <w:sz w:val="23"/>
          <w:szCs w:val="23"/>
        </w:rPr>
        <w:t>proprietorship,</w:t>
      </w:r>
      <w:r>
        <w:rPr>
          <w:sz w:val="23"/>
          <w:szCs w:val="23"/>
        </w:rPr>
        <w:t xml:space="preserve">  </w:t>
      </w:r>
      <w:r>
        <w:rPr>
          <w:w w:val="102"/>
          <w:sz w:val="23"/>
          <w:szCs w:val="23"/>
        </w:rPr>
        <w:t>then</w:t>
      </w:r>
      <w:r>
        <w:rPr>
          <w:sz w:val="23"/>
          <w:szCs w:val="23"/>
        </w:rPr>
        <w:t xml:space="preserve">  </w:t>
      </w:r>
      <w:r>
        <w:rPr>
          <w:w w:val="102"/>
          <w:sz w:val="23"/>
          <w:szCs w:val="23"/>
        </w:rPr>
        <w:t>to himself;</w:t>
      </w:r>
    </w:p>
    <w:p w:rsidR="00300549" w:rsidRDefault="00BF290C">
      <w:pPr>
        <w:spacing w:before="44" w:line="480" w:lineRule="exact"/>
        <w:ind w:left="1506" w:right="124"/>
        <w:rPr>
          <w:sz w:val="23"/>
          <w:szCs w:val="23"/>
        </w:rPr>
      </w:pPr>
      <w:r>
        <w:rPr>
          <w:w w:val="102"/>
          <w:sz w:val="23"/>
          <w:szCs w:val="23"/>
        </w:rPr>
        <w:t>(b)</w:t>
      </w:r>
      <w:r>
        <w:rPr>
          <w:sz w:val="23"/>
          <w:szCs w:val="23"/>
        </w:rPr>
        <w:t xml:space="preserve">       </w:t>
      </w:r>
      <w:r>
        <w:rPr>
          <w:w w:val="102"/>
          <w:sz w:val="23"/>
          <w:szCs w:val="23"/>
        </w:rPr>
        <w:t>If</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is</w:t>
      </w:r>
      <w:r>
        <w:rPr>
          <w:sz w:val="23"/>
          <w:szCs w:val="23"/>
        </w:rPr>
        <w:t xml:space="preserve"> </w:t>
      </w:r>
      <w:r>
        <w:rPr>
          <w:w w:val="102"/>
          <w:sz w:val="23"/>
          <w:szCs w:val="23"/>
        </w:rPr>
        <w:t>a</w:t>
      </w:r>
      <w:r>
        <w:rPr>
          <w:sz w:val="23"/>
          <w:szCs w:val="23"/>
        </w:rPr>
        <w:t xml:space="preserve"> </w:t>
      </w:r>
      <w:r>
        <w:rPr>
          <w:w w:val="102"/>
          <w:sz w:val="23"/>
          <w:szCs w:val="23"/>
        </w:rPr>
        <w:t>partnership,</w:t>
      </w:r>
      <w:r>
        <w:rPr>
          <w:sz w:val="23"/>
          <w:szCs w:val="23"/>
        </w:rPr>
        <w:t xml:space="preserve"> </w:t>
      </w:r>
      <w:r>
        <w:rPr>
          <w:w w:val="102"/>
          <w:sz w:val="23"/>
          <w:szCs w:val="23"/>
        </w:rPr>
        <w:t>then</w:t>
      </w:r>
      <w:r>
        <w:rPr>
          <w:sz w:val="23"/>
          <w:szCs w:val="23"/>
        </w:rPr>
        <w:t xml:space="preserve"> </w:t>
      </w:r>
      <w:r>
        <w:rPr>
          <w:w w:val="102"/>
          <w:sz w:val="23"/>
          <w:szCs w:val="23"/>
        </w:rPr>
        <w:t>to</w:t>
      </w:r>
      <w:r>
        <w:rPr>
          <w:sz w:val="23"/>
          <w:szCs w:val="23"/>
        </w:rPr>
        <w:t xml:space="preserve"> </w:t>
      </w:r>
      <w:r>
        <w:rPr>
          <w:w w:val="102"/>
          <w:sz w:val="23"/>
          <w:szCs w:val="23"/>
        </w:rPr>
        <w:t>all</w:t>
      </w:r>
      <w:r>
        <w:rPr>
          <w:sz w:val="23"/>
          <w:szCs w:val="23"/>
        </w:rPr>
        <w:t xml:space="preserve"> </w:t>
      </w:r>
      <w:r>
        <w:rPr>
          <w:w w:val="102"/>
          <w:sz w:val="23"/>
          <w:szCs w:val="23"/>
        </w:rPr>
        <w:t>its</w:t>
      </w:r>
      <w:r>
        <w:rPr>
          <w:sz w:val="23"/>
          <w:szCs w:val="23"/>
        </w:rPr>
        <w:t xml:space="preserve"> </w:t>
      </w:r>
      <w:r>
        <w:rPr>
          <w:w w:val="102"/>
          <w:sz w:val="23"/>
          <w:szCs w:val="23"/>
        </w:rPr>
        <w:t>officers</w:t>
      </w:r>
      <w:r>
        <w:rPr>
          <w:sz w:val="23"/>
          <w:szCs w:val="23"/>
        </w:rPr>
        <w:t xml:space="preserve"> </w:t>
      </w:r>
      <w:r>
        <w:rPr>
          <w:w w:val="102"/>
          <w:sz w:val="23"/>
          <w:szCs w:val="23"/>
        </w:rPr>
        <w:t>and</w:t>
      </w:r>
      <w:r>
        <w:rPr>
          <w:sz w:val="23"/>
          <w:szCs w:val="23"/>
        </w:rPr>
        <w:t xml:space="preserve"> </w:t>
      </w:r>
      <w:r>
        <w:rPr>
          <w:w w:val="102"/>
          <w:sz w:val="23"/>
          <w:szCs w:val="23"/>
        </w:rPr>
        <w:t>members; (c)</w:t>
      </w:r>
      <w:r>
        <w:rPr>
          <w:sz w:val="23"/>
          <w:szCs w:val="23"/>
        </w:rPr>
        <w:t xml:space="preserve">       </w:t>
      </w:r>
      <w:r>
        <w:rPr>
          <w:w w:val="102"/>
          <w:sz w:val="23"/>
          <w:szCs w:val="23"/>
        </w:rPr>
        <w:t>If</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is</w:t>
      </w:r>
      <w:r>
        <w:rPr>
          <w:sz w:val="23"/>
          <w:szCs w:val="23"/>
        </w:rPr>
        <w:t xml:space="preserve"> </w:t>
      </w:r>
      <w:r>
        <w:rPr>
          <w:w w:val="102"/>
          <w:sz w:val="23"/>
          <w:szCs w:val="23"/>
        </w:rPr>
        <w:t>a</w:t>
      </w:r>
      <w:r>
        <w:rPr>
          <w:sz w:val="23"/>
          <w:szCs w:val="23"/>
        </w:rPr>
        <w:t xml:space="preserve"> </w:t>
      </w:r>
      <w:r>
        <w:rPr>
          <w:w w:val="102"/>
          <w:sz w:val="23"/>
          <w:szCs w:val="23"/>
        </w:rPr>
        <w:t>corporation,</w:t>
      </w:r>
      <w:r>
        <w:rPr>
          <w:sz w:val="23"/>
          <w:szCs w:val="23"/>
        </w:rPr>
        <w:t xml:space="preserve"> </w:t>
      </w:r>
      <w:r>
        <w:rPr>
          <w:w w:val="102"/>
          <w:sz w:val="23"/>
          <w:szCs w:val="23"/>
        </w:rPr>
        <w:t>then</w:t>
      </w:r>
      <w:r>
        <w:rPr>
          <w:sz w:val="23"/>
          <w:szCs w:val="23"/>
        </w:rPr>
        <w:t xml:space="preserve"> </w:t>
      </w:r>
      <w:r>
        <w:rPr>
          <w:w w:val="102"/>
          <w:sz w:val="23"/>
          <w:szCs w:val="23"/>
        </w:rPr>
        <w:t>to</w:t>
      </w:r>
      <w:r>
        <w:rPr>
          <w:sz w:val="23"/>
          <w:szCs w:val="23"/>
        </w:rPr>
        <w:t xml:space="preserve"> </w:t>
      </w:r>
      <w:r>
        <w:rPr>
          <w:w w:val="102"/>
          <w:sz w:val="23"/>
          <w:szCs w:val="23"/>
        </w:rPr>
        <w:t>all</w:t>
      </w:r>
      <w:r>
        <w:rPr>
          <w:sz w:val="23"/>
          <w:szCs w:val="23"/>
        </w:rPr>
        <w:t xml:space="preserve"> </w:t>
      </w:r>
      <w:r>
        <w:rPr>
          <w:w w:val="102"/>
          <w:sz w:val="23"/>
          <w:szCs w:val="23"/>
        </w:rPr>
        <w:t>its</w:t>
      </w:r>
      <w:r>
        <w:rPr>
          <w:sz w:val="23"/>
          <w:szCs w:val="23"/>
        </w:rPr>
        <w:t xml:space="preserve"> </w:t>
      </w:r>
      <w:r>
        <w:rPr>
          <w:w w:val="102"/>
          <w:sz w:val="23"/>
          <w:szCs w:val="23"/>
        </w:rPr>
        <w:t>officers,</w:t>
      </w:r>
      <w:r>
        <w:rPr>
          <w:sz w:val="23"/>
          <w:szCs w:val="23"/>
        </w:rPr>
        <w:t xml:space="preserve"> </w:t>
      </w:r>
      <w:r>
        <w:rPr>
          <w:w w:val="102"/>
          <w:sz w:val="23"/>
          <w:szCs w:val="23"/>
        </w:rPr>
        <w:t>directors</w:t>
      </w:r>
      <w:r>
        <w:rPr>
          <w:sz w:val="23"/>
          <w:szCs w:val="23"/>
        </w:rPr>
        <w:t xml:space="preserve"> </w:t>
      </w:r>
      <w:r>
        <w:rPr>
          <w:w w:val="102"/>
          <w:sz w:val="23"/>
          <w:szCs w:val="23"/>
        </w:rPr>
        <w:t>and</w:t>
      </w:r>
    </w:p>
    <w:p w:rsidR="00300549" w:rsidRDefault="00BF290C">
      <w:pPr>
        <w:spacing w:line="200" w:lineRule="exact"/>
        <w:ind w:left="2182"/>
        <w:rPr>
          <w:sz w:val="23"/>
          <w:szCs w:val="23"/>
        </w:rPr>
      </w:pPr>
      <w:r>
        <w:rPr>
          <w:w w:val="102"/>
          <w:position w:val="1"/>
          <w:sz w:val="23"/>
          <w:szCs w:val="23"/>
        </w:rPr>
        <w:t>controlling</w:t>
      </w:r>
      <w:r>
        <w:rPr>
          <w:position w:val="1"/>
          <w:sz w:val="23"/>
          <w:szCs w:val="23"/>
        </w:rPr>
        <w:t xml:space="preserve"> </w:t>
      </w:r>
      <w:r>
        <w:rPr>
          <w:w w:val="102"/>
          <w:position w:val="1"/>
          <w:sz w:val="23"/>
          <w:szCs w:val="23"/>
        </w:rPr>
        <w:t>stockholders;</w:t>
      </w:r>
      <w:r>
        <w:rPr>
          <w:position w:val="1"/>
          <w:sz w:val="23"/>
          <w:szCs w:val="23"/>
        </w:rPr>
        <w:t xml:space="preserve"> </w:t>
      </w:r>
      <w:r>
        <w:rPr>
          <w:w w:val="102"/>
          <w:position w:val="1"/>
          <w:sz w:val="23"/>
          <w:szCs w:val="23"/>
        </w:rPr>
        <w:t>or</w:t>
      </w:r>
    </w:p>
    <w:p w:rsidR="00300549" w:rsidRDefault="00300549">
      <w:pPr>
        <w:spacing w:before="12" w:line="220" w:lineRule="exact"/>
        <w:rPr>
          <w:sz w:val="22"/>
          <w:szCs w:val="22"/>
        </w:rPr>
      </w:pPr>
    </w:p>
    <w:p w:rsidR="00300549" w:rsidRDefault="00BF290C">
      <w:pPr>
        <w:spacing w:line="246" w:lineRule="auto"/>
        <w:ind w:left="2182" w:right="122" w:hanging="677"/>
        <w:jc w:val="both"/>
        <w:rPr>
          <w:sz w:val="23"/>
          <w:szCs w:val="23"/>
        </w:rPr>
      </w:pPr>
      <w:r>
        <w:rPr>
          <w:w w:val="102"/>
          <w:sz w:val="23"/>
          <w:szCs w:val="23"/>
        </w:rPr>
        <w:t>(d)</w:t>
      </w:r>
      <w:r>
        <w:rPr>
          <w:sz w:val="23"/>
          <w:szCs w:val="23"/>
        </w:rPr>
        <w:t xml:space="preserve">       </w:t>
      </w:r>
      <w:r>
        <w:rPr>
          <w:w w:val="102"/>
          <w:sz w:val="23"/>
          <w:szCs w:val="23"/>
        </w:rPr>
        <w:t>If</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is</w:t>
      </w:r>
      <w:r>
        <w:rPr>
          <w:sz w:val="23"/>
          <w:szCs w:val="23"/>
        </w:rPr>
        <w:t xml:space="preserve"> </w:t>
      </w:r>
      <w:r>
        <w:rPr>
          <w:w w:val="102"/>
          <w:sz w:val="23"/>
          <w:szCs w:val="23"/>
        </w:rPr>
        <w:t>a</w:t>
      </w:r>
      <w:r>
        <w:rPr>
          <w:sz w:val="23"/>
          <w:szCs w:val="23"/>
        </w:rPr>
        <w:t xml:space="preserve"> </w:t>
      </w:r>
      <w:r>
        <w:rPr>
          <w:w w:val="102"/>
          <w:sz w:val="23"/>
          <w:szCs w:val="23"/>
        </w:rPr>
        <w:t>JV,</w:t>
      </w:r>
      <w:r>
        <w:rPr>
          <w:sz w:val="23"/>
          <w:szCs w:val="23"/>
        </w:rPr>
        <w:t xml:space="preserve"> </w:t>
      </w:r>
      <w:r>
        <w:rPr>
          <w:w w:val="102"/>
          <w:sz w:val="23"/>
          <w:szCs w:val="23"/>
        </w:rPr>
        <w:t>the</w:t>
      </w:r>
      <w:r>
        <w:rPr>
          <w:sz w:val="23"/>
          <w:szCs w:val="23"/>
        </w:rPr>
        <w:t xml:space="preserve"> </w:t>
      </w:r>
      <w:r>
        <w:rPr>
          <w:w w:val="102"/>
          <w:sz w:val="23"/>
          <w:szCs w:val="23"/>
        </w:rPr>
        <w:t>provisions</w:t>
      </w:r>
      <w:r>
        <w:rPr>
          <w:sz w:val="23"/>
          <w:szCs w:val="23"/>
        </w:rPr>
        <w:t xml:space="preserve"> </w:t>
      </w:r>
      <w:r>
        <w:rPr>
          <w:w w:val="102"/>
          <w:sz w:val="23"/>
          <w:szCs w:val="23"/>
        </w:rPr>
        <w:t>of</w:t>
      </w:r>
      <w:r>
        <w:rPr>
          <w:sz w:val="23"/>
          <w:szCs w:val="23"/>
        </w:rPr>
        <w:t xml:space="preserve"> </w:t>
      </w:r>
      <w:r>
        <w:rPr>
          <w:w w:val="102"/>
          <w:sz w:val="23"/>
          <w:szCs w:val="23"/>
        </w:rPr>
        <w:t>items</w:t>
      </w:r>
      <w:r>
        <w:rPr>
          <w:sz w:val="23"/>
          <w:szCs w:val="23"/>
        </w:rPr>
        <w:t xml:space="preserve"> </w:t>
      </w:r>
      <w:r>
        <w:rPr>
          <w:w w:val="102"/>
          <w:sz w:val="23"/>
          <w:szCs w:val="23"/>
        </w:rPr>
        <w:t>(a),</w:t>
      </w:r>
      <w:r>
        <w:rPr>
          <w:sz w:val="23"/>
          <w:szCs w:val="23"/>
        </w:rPr>
        <w:t xml:space="preserve"> </w:t>
      </w:r>
      <w:r>
        <w:rPr>
          <w:w w:val="102"/>
          <w:sz w:val="23"/>
          <w:szCs w:val="23"/>
        </w:rPr>
        <w:t>(b),</w:t>
      </w:r>
      <w:r>
        <w:rPr>
          <w:sz w:val="23"/>
          <w:szCs w:val="23"/>
        </w:rPr>
        <w:t xml:space="preserve"> </w:t>
      </w:r>
      <w:r>
        <w:rPr>
          <w:w w:val="102"/>
          <w:sz w:val="23"/>
          <w:szCs w:val="23"/>
        </w:rPr>
        <w:t>or</w:t>
      </w:r>
      <w:r>
        <w:rPr>
          <w:sz w:val="23"/>
          <w:szCs w:val="23"/>
        </w:rPr>
        <w:t xml:space="preserve"> </w:t>
      </w:r>
      <w:r>
        <w:rPr>
          <w:w w:val="102"/>
          <w:sz w:val="23"/>
          <w:szCs w:val="23"/>
        </w:rPr>
        <w:t>(c)</w:t>
      </w:r>
      <w:r>
        <w:rPr>
          <w:sz w:val="23"/>
          <w:szCs w:val="23"/>
        </w:rPr>
        <w:t xml:space="preserve"> </w:t>
      </w:r>
      <w:r>
        <w:rPr>
          <w:w w:val="102"/>
          <w:sz w:val="23"/>
          <w:szCs w:val="23"/>
        </w:rPr>
        <w:t>of</w:t>
      </w:r>
      <w:r>
        <w:rPr>
          <w:sz w:val="23"/>
          <w:szCs w:val="23"/>
        </w:rPr>
        <w:t xml:space="preserve"> </w:t>
      </w:r>
      <w:r>
        <w:rPr>
          <w:w w:val="102"/>
          <w:sz w:val="23"/>
          <w:szCs w:val="23"/>
        </w:rPr>
        <w:t>this Section</w:t>
      </w:r>
      <w:r>
        <w:rPr>
          <w:sz w:val="23"/>
          <w:szCs w:val="23"/>
        </w:rPr>
        <w:t xml:space="preserve"> </w:t>
      </w:r>
      <w:r>
        <w:rPr>
          <w:w w:val="102"/>
          <w:sz w:val="23"/>
          <w:szCs w:val="23"/>
        </w:rPr>
        <w:t>shall</w:t>
      </w:r>
      <w:r>
        <w:rPr>
          <w:sz w:val="23"/>
          <w:szCs w:val="23"/>
        </w:rPr>
        <w:t xml:space="preserve"> </w:t>
      </w:r>
      <w:r>
        <w:rPr>
          <w:w w:val="102"/>
          <w:sz w:val="23"/>
          <w:szCs w:val="23"/>
        </w:rPr>
        <w:t>correspondingly</w:t>
      </w:r>
      <w:r>
        <w:rPr>
          <w:sz w:val="23"/>
          <w:szCs w:val="23"/>
        </w:rPr>
        <w:t xml:space="preserve"> </w:t>
      </w:r>
      <w:r>
        <w:rPr>
          <w:w w:val="102"/>
          <w:sz w:val="23"/>
          <w:szCs w:val="23"/>
        </w:rPr>
        <w:t>apply</w:t>
      </w:r>
      <w:r>
        <w:rPr>
          <w:sz w:val="23"/>
          <w:szCs w:val="23"/>
        </w:rPr>
        <w:t xml:space="preserve"> </w:t>
      </w:r>
      <w:r>
        <w:rPr>
          <w:w w:val="102"/>
          <w:sz w:val="23"/>
          <w:szCs w:val="23"/>
        </w:rPr>
        <w:t>to</w:t>
      </w:r>
      <w:r>
        <w:rPr>
          <w:sz w:val="23"/>
          <w:szCs w:val="23"/>
        </w:rPr>
        <w:t xml:space="preserve"> </w:t>
      </w:r>
      <w:r>
        <w:rPr>
          <w:w w:val="102"/>
          <w:sz w:val="23"/>
          <w:szCs w:val="23"/>
        </w:rPr>
        <w:t>each</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members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said joint</w:t>
      </w:r>
      <w:r>
        <w:rPr>
          <w:sz w:val="23"/>
          <w:szCs w:val="23"/>
        </w:rPr>
        <w:t xml:space="preserve"> </w:t>
      </w:r>
      <w:r>
        <w:rPr>
          <w:w w:val="102"/>
          <w:sz w:val="23"/>
          <w:szCs w:val="23"/>
        </w:rPr>
        <w:t>venture,</w:t>
      </w:r>
      <w:r>
        <w:rPr>
          <w:sz w:val="23"/>
          <w:szCs w:val="23"/>
        </w:rPr>
        <w:t xml:space="preserve"> </w:t>
      </w:r>
      <w:r>
        <w:rPr>
          <w:w w:val="102"/>
          <w:sz w:val="23"/>
          <w:szCs w:val="23"/>
        </w:rPr>
        <w:t>as</w:t>
      </w:r>
      <w:r>
        <w:rPr>
          <w:sz w:val="23"/>
          <w:szCs w:val="23"/>
        </w:rPr>
        <w:t xml:space="preserve"> </w:t>
      </w:r>
      <w:r>
        <w:rPr>
          <w:w w:val="102"/>
          <w:sz w:val="23"/>
          <w:szCs w:val="23"/>
        </w:rPr>
        <w:t>may</w:t>
      </w:r>
      <w:r>
        <w:rPr>
          <w:sz w:val="23"/>
          <w:szCs w:val="23"/>
        </w:rPr>
        <w:t xml:space="preserve"> </w:t>
      </w:r>
      <w:r>
        <w:rPr>
          <w:w w:val="102"/>
          <w:sz w:val="23"/>
          <w:szCs w:val="23"/>
        </w:rPr>
        <w:t>be</w:t>
      </w:r>
      <w:r>
        <w:rPr>
          <w:sz w:val="23"/>
          <w:szCs w:val="23"/>
        </w:rPr>
        <w:t xml:space="preserve"> </w:t>
      </w:r>
      <w:r>
        <w:rPr>
          <w:w w:val="102"/>
          <w:sz w:val="23"/>
          <w:szCs w:val="23"/>
        </w:rPr>
        <w:t>appropriate.</w:t>
      </w:r>
    </w:p>
    <w:p w:rsidR="00300549" w:rsidRDefault="00300549">
      <w:pPr>
        <w:spacing w:before="5" w:line="220" w:lineRule="exact"/>
        <w:rPr>
          <w:sz w:val="22"/>
          <w:szCs w:val="22"/>
        </w:rPr>
      </w:pPr>
    </w:p>
    <w:p w:rsidR="00300549" w:rsidRDefault="00BF290C">
      <w:pPr>
        <w:spacing w:line="245" w:lineRule="auto"/>
        <w:ind w:left="1506" w:right="124"/>
        <w:rPr>
          <w:sz w:val="23"/>
          <w:szCs w:val="23"/>
        </w:rPr>
        <w:sectPr w:rsidR="00300549">
          <w:pgSz w:w="12240" w:h="15840"/>
          <w:pgMar w:top="1280" w:right="1720" w:bottom="280" w:left="1720" w:header="0" w:footer="906" w:gutter="0"/>
          <w:cols w:space="720"/>
        </w:sectPr>
      </w:pPr>
      <w:r>
        <w:rPr>
          <w:w w:val="102"/>
          <w:sz w:val="23"/>
          <w:szCs w:val="23"/>
        </w:rPr>
        <w:lastRenderedPageBreak/>
        <w:t>Relationship</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nature</w:t>
      </w:r>
      <w:r>
        <w:rPr>
          <w:sz w:val="23"/>
          <w:szCs w:val="23"/>
        </w:rPr>
        <w:t xml:space="preserve">  </w:t>
      </w:r>
      <w:r>
        <w:rPr>
          <w:w w:val="102"/>
          <w:sz w:val="23"/>
          <w:szCs w:val="23"/>
        </w:rPr>
        <w:t>described</w:t>
      </w:r>
      <w:r>
        <w:rPr>
          <w:sz w:val="23"/>
          <w:szCs w:val="23"/>
        </w:rPr>
        <w:t xml:space="preserve">  </w:t>
      </w:r>
      <w:r>
        <w:rPr>
          <w:w w:val="102"/>
          <w:sz w:val="23"/>
          <w:szCs w:val="23"/>
        </w:rPr>
        <w:t>above</w:t>
      </w:r>
      <w:r>
        <w:rPr>
          <w:sz w:val="23"/>
          <w:szCs w:val="23"/>
        </w:rPr>
        <w:t xml:space="preserve">  </w:t>
      </w:r>
      <w:r>
        <w:rPr>
          <w:w w:val="102"/>
          <w:sz w:val="23"/>
          <w:szCs w:val="23"/>
        </w:rPr>
        <w:t>or</w:t>
      </w:r>
      <w:r>
        <w:rPr>
          <w:sz w:val="23"/>
          <w:szCs w:val="23"/>
        </w:rPr>
        <w:t xml:space="preserve">  </w:t>
      </w:r>
      <w:r>
        <w:rPr>
          <w:w w:val="102"/>
          <w:sz w:val="23"/>
          <w:szCs w:val="23"/>
        </w:rPr>
        <w:t>a</w:t>
      </w:r>
      <w:r>
        <w:rPr>
          <w:sz w:val="23"/>
          <w:szCs w:val="23"/>
        </w:rPr>
        <w:t xml:space="preserve">  </w:t>
      </w:r>
      <w:r>
        <w:rPr>
          <w:w w:val="102"/>
          <w:sz w:val="23"/>
          <w:szCs w:val="23"/>
        </w:rPr>
        <w:t>failure</w:t>
      </w:r>
      <w:r>
        <w:rPr>
          <w:sz w:val="23"/>
          <w:szCs w:val="23"/>
        </w:rPr>
        <w:t xml:space="preserve">  </w:t>
      </w:r>
      <w:r>
        <w:rPr>
          <w:w w:val="102"/>
          <w:sz w:val="23"/>
          <w:szCs w:val="23"/>
        </w:rPr>
        <w:t>to</w:t>
      </w:r>
      <w:r>
        <w:rPr>
          <w:sz w:val="23"/>
          <w:szCs w:val="23"/>
        </w:rPr>
        <w:t xml:space="preserve">  </w:t>
      </w:r>
      <w:r>
        <w:rPr>
          <w:w w:val="102"/>
          <w:sz w:val="23"/>
          <w:szCs w:val="23"/>
        </w:rPr>
        <w:t>comply</w:t>
      </w:r>
      <w:r>
        <w:rPr>
          <w:sz w:val="23"/>
          <w:szCs w:val="23"/>
        </w:rPr>
        <w:t xml:space="preserve">  </w:t>
      </w:r>
      <w:r>
        <w:rPr>
          <w:w w:val="102"/>
          <w:sz w:val="23"/>
          <w:szCs w:val="23"/>
        </w:rPr>
        <w:t>with</w:t>
      </w:r>
      <w:r>
        <w:rPr>
          <w:sz w:val="23"/>
          <w:szCs w:val="23"/>
        </w:rPr>
        <w:t xml:space="preserve">  </w:t>
      </w:r>
      <w:r>
        <w:rPr>
          <w:w w:val="102"/>
          <w:sz w:val="23"/>
          <w:szCs w:val="23"/>
        </w:rPr>
        <w:t>the provisions</w:t>
      </w:r>
      <w:r>
        <w:rPr>
          <w:sz w:val="23"/>
          <w:szCs w:val="23"/>
        </w:rPr>
        <w:t xml:space="preserve"> </w:t>
      </w:r>
      <w:r>
        <w:rPr>
          <w:w w:val="102"/>
          <w:sz w:val="23"/>
          <w:szCs w:val="23"/>
        </w:rPr>
        <w:t>of</w:t>
      </w:r>
      <w:r>
        <w:rPr>
          <w:sz w:val="23"/>
          <w:szCs w:val="23"/>
        </w:rPr>
        <w:t xml:space="preserve"> </w:t>
      </w:r>
      <w:r>
        <w:rPr>
          <w:w w:val="102"/>
          <w:sz w:val="23"/>
          <w:szCs w:val="23"/>
        </w:rPr>
        <w:t>this</w:t>
      </w:r>
      <w:r>
        <w:rPr>
          <w:sz w:val="23"/>
          <w:szCs w:val="23"/>
        </w:rPr>
        <w:t xml:space="preserve"> </w:t>
      </w:r>
      <w:r>
        <w:rPr>
          <w:w w:val="102"/>
          <w:sz w:val="23"/>
          <w:szCs w:val="23"/>
        </w:rPr>
        <w:t>clause</w:t>
      </w:r>
      <w:r>
        <w:rPr>
          <w:sz w:val="23"/>
          <w:szCs w:val="23"/>
        </w:rPr>
        <w:t xml:space="preserve"> </w:t>
      </w:r>
      <w:r>
        <w:rPr>
          <w:w w:val="102"/>
          <w:sz w:val="23"/>
          <w:szCs w:val="23"/>
        </w:rPr>
        <w:t>will</w:t>
      </w:r>
      <w:r>
        <w:rPr>
          <w:sz w:val="23"/>
          <w:szCs w:val="23"/>
        </w:rPr>
        <w:t xml:space="preserve"> </w:t>
      </w:r>
      <w:r>
        <w:rPr>
          <w:w w:val="102"/>
          <w:sz w:val="23"/>
          <w:szCs w:val="23"/>
        </w:rPr>
        <w:t>result</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rejection</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Consultant’s</w:t>
      </w:r>
      <w:r>
        <w:rPr>
          <w:sz w:val="23"/>
          <w:szCs w:val="23"/>
        </w:rPr>
        <w:t xml:space="preserve"> </w:t>
      </w:r>
      <w:r>
        <w:rPr>
          <w:w w:val="102"/>
          <w:sz w:val="23"/>
          <w:szCs w:val="23"/>
        </w:rPr>
        <w:t>bid.</w:t>
      </w:r>
    </w:p>
    <w:p w:rsidR="00300549" w:rsidRDefault="00BF290C">
      <w:pPr>
        <w:spacing w:before="70" w:line="245" w:lineRule="auto"/>
        <w:ind w:left="1506" w:right="122" w:hanging="677"/>
        <w:jc w:val="both"/>
        <w:rPr>
          <w:sz w:val="23"/>
          <w:szCs w:val="23"/>
        </w:rPr>
      </w:pPr>
      <w:r>
        <w:rPr>
          <w:w w:val="102"/>
          <w:sz w:val="23"/>
          <w:szCs w:val="23"/>
        </w:rPr>
        <w:lastRenderedPageBreak/>
        <w:t>2.3.</w:t>
      </w:r>
      <w:r>
        <w:rPr>
          <w:sz w:val="23"/>
          <w:szCs w:val="23"/>
        </w:rPr>
        <w:t xml:space="preserve">      </w:t>
      </w:r>
      <w:r>
        <w:rPr>
          <w:w w:val="102"/>
          <w:sz w:val="23"/>
          <w:szCs w:val="23"/>
        </w:rPr>
        <w:t>Subject</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provisions</w:t>
      </w:r>
      <w:r>
        <w:rPr>
          <w:sz w:val="23"/>
          <w:szCs w:val="23"/>
        </w:rPr>
        <w:t xml:space="preserve">   </w:t>
      </w:r>
      <w:r>
        <w:rPr>
          <w:w w:val="102"/>
          <w:sz w:val="23"/>
          <w:szCs w:val="23"/>
        </w:rPr>
        <w:t>of</w:t>
      </w:r>
      <w:r>
        <w:rPr>
          <w:sz w:val="23"/>
          <w:szCs w:val="23"/>
        </w:rPr>
        <w:t xml:space="preserve">   </w:t>
      </w:r>
      <w:r>
        <w:rPr>
          <w:b/>
          <w:w w:val="102"/>
          <w:sz w:val="23"/>
          <w:szCs w:val="23"/>
        </w:rPr>
        <w:t>ITB</w:t>
      </w:r>
      <w:r>
        <w:rPr>
          <w:b/>
          <w:sz w:val="23"/>
          <w:szCs w:val="23"/>
        </w:rPr>
        <w:t xml:space="preserve">   </w:t>
      </w:r>
      <w:r>
        <w:rPr>
          <w:w w:val="102"/>
          <w:sz w:val="23"/>
          <w:szCs w:val="23"/>
        </w:rPr>
        <w:t>Clause</w:t>
      </w:r>
      <w:r>
        <w:rPr>
          <w:sz w:val="23"/>
          <w:szCs w:val="23"/>
        </w:rPr>
        <w:t xml:space="preserve">   </w:t>
      </w:r>
      <w:r>
        <w:rPr>
          <w:w w:val="102"/>
          <w:sz w:val="23"/>
          <w:szCs w:val="23"/>
        </w:rPr>
        <w:t>2,</w:t>
      </w:r>
      <w:r>
        <w:rPr>
          <w:sz w:val="23"/>
          <w:szCs w:val="23"/>
        </w:rPr>
        <w:t xml:space="preserve">   </w:t>
      </w:r>
      <w:r>
        <w:rPr>
          <w:w w:val="102"/>
          <w:sz w:val="23"/>
          <w:szCs w:val="23"/>
        </w:rPr>
        <w:t>any</w:t>
      </w:r>
      <w:r>
        <w:rPr>
          <w:sz w:val="23"/>
          <w:szCs w:val="23"/>
        </w:rPr>
        <w:t xml:space="preserve">   </w:t>
      </w:r>
      <w:r>
        <w:rPr>
          <w:w w:val="102"/>
          <w:sz w:val="23"/>
          <w:szCs w:val="23"/>
        </w:rPr>
        <w:t>previous</w:t>
      </w:r>
      <w:r>
        <w:rPr>
          <w:sz w:val="23"/>
          <w:szCs w:val="23"/>
        </w:rPr>
        <w:t xml:space="preserve">   </w:t>
      </w:r>
      <w:r>
        <w:rPr>
          <w:w w:val="102"/>
          <w:sz w:val="23"/>
          <w:szCs w:val="23"/>
        </w:rPr>
        <w:t>or</w:t>
      </w:r>
      <w:r>
        <w:rPr>
          <w:sz w:val="23"/>
          <w:szCs w:val="23"/>
        </w:rPr>
        <w:t xml:space="preserve">   </w:t>
      </w:r>
      <w:r>
        <w:rPr>
          <w:w w:val="102"/>
          <w:sz w:val="23"/>
          <w:szCs w:val="23"/>
        </w:rPr>
        <w:t>ongoing participation</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its</w:t>
      </w:r>
      <w:r>
        <w:rPr>
          <w:sz w:val="23"/>
          <w:szCs w:val="23"/>
        </w:rPr>
        <w:t xml:space="preserve">  </w:t>
      </w:r>
      <w:r>
        <w:rPr>
          <w:w w:val="102"/>
          <w:sz w:val="23"/>
          <w:szCs w:val="23"/>
        </w:rPr>
        <w:t>professional</w:t>
      </w:r>
      <w:r>
        <w:rPr>
          <w:sz w:val="23"/>
          <w:szCs w:val="23"/>
        </w:rPr>
        <w:t xml:space="preserve">  </w:t>
      </w:r>
      <w:r>
        <w:rPr>
          <w:w w:val="102"/>
          <w:sz w:val="23"/>
          <w:szCs w:val="23"/>
        </w:rPr>
        <w:t>staff,</w:t>
      </w:r>
      <w:r>
        <w:rPr>
          <w:sz w:val="23"/>
          <w:szCs w:val="23"/>
        </w:rPr>
        <w:t xml:space="preserve">  </w:t>
      </w:r>
      <w:r>
        <w:rPr>
          <w:w w:val="102"/>
          <w:sz w:val="23"/>
          <w:szCs w:val="23"/>
        </w:rPr>
        <w:t>or</w:t>
      </w:r>
      <w:r>
        <w:rPr>
          <w:sz w:val="23"/>
          <w:szCs w:val="23"/>
        </w:rPr>
        <w:t xml:space="preserve">  </w:t>
      </w:r>
      <w:r>
        <w:rPr>
          <w:w w:val="102"/>
          <w:sz w:val="23"/>
          <w:szCs w:val="23"/>
        </w:rPr>
        <w:t>its</w:t>
      </w:r>
      <w:r>
        <w:rPr>
          <w:sz w:val="23"/>
          <w:szCs w:val="23"/>
        </w:rPr>
        <w:t xml:space="preserve">  </w:t>
      </w:r>
      <w:r>
        <w:rPr>
          <w:w w:val="102"/>
          <w:sz w:val="23"/>
          <w:szCs w:val="23"/>
        </w:rPr>
        <w:t>affiliates</w:t>
      </w:r>
      <w:r>
        <w:rPr>
          <w:sz w:val="23"/>
          <w:szCs w:val="23"/>
        </w:rPr>
        <w:t xml:space="preserve">  </w:t>
      </w:r>
      <w:r>
        <w:rPr>
          <w:w w:val="102"/>
          <w:sz w:val="23"/>
          <w:szCs w:val="23"/>
        </w:rPr>
        <w:t>or associates</w:t>
      </w:r>
      <w:r>
        <w:rPr>
          <w:sz w:val="23"/>
          <w:szCs w:val="23"/>
        </w:rPr>
        <w:t xml:space="preserve"> </w:t>
      </w:r>
      <w:r>
        <w:rPr>
          <w:w w:val="102"/>
          <w:sz w:val="23"/>
          <w:szCs w:val="23"/>
        </w:rPr>
        <w:t>under</w:t>
      </w:r>
      <w:r>
        <w:rPr>
          <w:sz w:val="23"/>
          <w:szCs w:val="23"/>
        </w:rPr>
        <w:t xml:space="preserve"> </w:t>
      </w:r>
      <w:r>
        <w:rPr>
          <w:w w:val="102"/>
          <w:sz w:val="23"/>
          <w:szCs w:val="23"/>
        </w:rPr>
        <w:t>a</w:t>
      </w:r>
      <w:r>
        <w:rPr>
          <w:sz w:val="23"/>
          <w:szCs w:val="23"/>
        </w:rPr>
        <w:t xml:space="preserve"> </w:t>
      </w:r>
      <w:r>
        <w:rPr>
          <w:w w:val="102"/>
          <w:sz w:val="23"/>
          <w:szCs w:val="23"/>
        </w:rPr>
        <w:t>contract</w:t>
      </w:r>
      <w:r>
        <w:rPr>
          <w:sz w:val="23"/>
          <w:szCs w:val="23"/>
        </w:rPr>
        <w:t xml:space="preserve"> </w:t>
      </w:r>
      <w:r>
        <w:rPr>
          <w:w w:val="102"/>
          <w:sz w:val="23"/>
          <w:szCs w:val="23"/>
        </w:rPr>
        <w:t>with</w:t>
      </w:r>
      <w:r>
        <w:rPr>
          <w:sz w:val="23"/>
          <w:szCs w:val="23"/>
        </w:rPr>
        <w:t xml:space="preserve"> </w:t>
      </w:r>
      <w:r>
        <w:rPr>
          <w:w w:val="102"/>
          <w:sz w:val="23"/>
          <w:szCs w:val="23"/>
        </w:rPr>
        <w:t>the</w:t>
      </w:r>
      <w:r>
        <w:rPr>
          <w:sz w:val="23"/>
          <w:szCs w:val="23"/>
        </w:rPr>
        <w:t xml:space="preserve"> </w:t>
      </w:r>
      <w:r>
        <w:rPr>
          <w:w w:val="102"/>
          <w:sz w:val="23"/>
          <w:szCs w:val="23"/>
        </w:rPr>
        <w:t>Funding</w:t>
      </w:r>
      <w:r>
        <w:rPr>
          <w:sz w:val="23"/>
          <w:szCs w:val="23"/>
        </w:rPr>
        <w:t xml:space="preserve"> </w:t>
      </w:r>
      <w:r>
        <w:rPr>
          <w:w w:val="102"/>
          <w:sz w:val="23"/>
          <w:szCs w:val="23"/>
        </w:rPr>
        <w:t>Source</w:t>
      </w:r>
      <w:r>
        <w:rPr>
          <w:sz w:val="23"/>
          <w:szCs w:val="23"/>
        </w:rPr>
        <w:t xml:space="preserve"> </w:t>
      </w:r>
      <w:r>
        <w:rPr>
          <w:w w:val="102"/>
          <w:sz w:val="23"/>
          <w:szCs w:val="23"/>
        </w:rPr>
        <w:t>or</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in relation</w:t>
      </w:r>
      <w:r>
        <w:rPr>
          <w:sz w:val="23"/>
          <w:szCs w:val="23"/>
        </w:rPr>
        <w:t xml:space="preserve">  </w:t>
      </w:r>
      <w:r>
        <w:rPr>
          <w:w w:val="102"/>
          <w:sz w:val="23"/>
          <w:szCs w:val="23"/>
        </w:rPr>
        <w:t>to</w:t>
      </w:r>
      <w:r>
        <w:rPr>
          <w:sz w:val="23"/>
          <w:szCs w:val="23"/>
        </w:rPr>
        <w:t xml:space="preserve">  </w:t>
      </w:r>
      <w:r>
        <w:rPr>
          <w:w w:val="102"/>
          <w:sz w:val="23"/>
          <w:szCs w:val="23"/>
        </w:rPr>
        <w:t>this</w:t>
      </w:r>
      <w:r>
        <w:rPr>
          <w:sz w:val="23"/>
          <w:szCs w:val="23"/>
        </w:rPr>
        <w:t xml:space="preserve">  </w:t>
      </w:r>
      <w:r>
        <w:rPr>
          <w:w w:val="102"/>
          <w:sz w:val="23"/>
          <w:szCs w:val="23"/>
        </w:rPr>
        <w:t>Project</w:t>
      </w:r>
      <w:r>
        <w:rPr>
          <w:sz w:val="23"/>
          <w:szCs w:val="23"/>
        </w:rPr>
        <w:t xml:space="preserve">  </w:t>
      </w:r>
      <w:r>
        <w:rPr>
          <w:w w:val="102"/>
          <w:sz w:val="23"/>
          <w:szCs w:val="23"/>
        </w:rPr>
        <w:t>may</w:t>
      </w:r>
      <w:r>
        <w:rPr>
          <w:sz w:val="23"/>
          <w:szCs w:val="23"/>
        </w:rPr>
        <w:t xml:space="preserve">  </w:t>
      </w:r>
      <w:r>
        <w:rPr>
          <w:w w:val="102"/>
          <w:sz w:val="23"/>
          <w:szCs w:val="23"/>
        </w:rPr>
        <w:t>result</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rejection</w:t>
      </w:r>
      <w:r>
        <w:rPr>
          <w:sz w:val="23"/>
          <w:szCs w:val="23"/>
        </w:rPr>
        <w:t xml:space="preserve">  </w:t>
      </w:r>
      <w:r>
        <w:rPr>
          <w:w w:val="102"/>
          <w:sz w:val="23"/>
          <w:szCs w:val="23"/>
        </w:rPr>
        <w:t>of</w:t>
      </w:r>
      <w:r>
        <w:rPr>
          <w:sz w:val="23"/>
          <w:szCs w:val="23"/>
        </w:rPr>
        <w:t xml:space="preserve">  </w:t>
      </w:r>
      <w:r>
        <w:rPr>
          <w:w w:val="102"/>
          <w:sz w:val="23"/>
          <w:szCs w:val="23"/>
        </w:rPr>
        <w:t>its</w:t>
      </w:r>
      <w:r>
        <w:rPr>
          <w:sz w:val="23"/>
          <w:szCs w:val="23"/>
        </w:rPr>
        <w:t xml:space="preserve">  </w:t>
      </w:r>
      <w:r>
        <w:rPr>
          <w:w w:val="102"/>
          <w:sz w:val="23"/>
          <w:szCs w:val="23"/>
        </w:rPr>
        <w:t>bid.</w:t>
      </w:r>
      <w:r>
        <w:rPr>
          <w:sz w:val="23"/>
          <w:szCs w:val="23"/>
        </w:rPr>
        <w:t xml:space="preserve">    </w:t>
      </w:r>
      <w:r>
        <w:rPr>
          <w:w w:val="102"/>
          <w:sz w:val="23"/>
          <w:szCs w:val="23"/>
        </w:rPr>
        <w:t>Consultants should</w:t>
      </w:r>
      <w:r>
        <w:rPr>
          <w:sz w:val="23"/>
          <w:szCs w:val="23"/>
        </w:rPr>
        <w:t xml:space="preserve"> </w:t>
      </w:r>
      <w:r>
        <w:rPr>
          <w:w w:val="102"/>
          <w:sz w:val="23"/>
          <w:szCs w:val="23"/>
        </w:rPr>
        <w:t>clarify</w:t>
      </w:r>
      <w:r>
        <w:rPr>
          <w:sz w:val="23"/>
          <w:szCs w:val="23"/>
        </w:rPr>
        <w:t xml:space="preserve"> </w:t>
      </w:r>
      <w:r>
        <w:rPr>
          <w:w w:val="102"/>
          <w:sz w:val="23"/>
          <w:szCs w:val="23"/>
        </w:rPr>
        <w:t>their</w:t>
      </w:r>
      <w:r>
        <w:rPr>
          <w:sz w:val="23"/>
          <w:szCs w:val="23"/>
        </w:rPr>
        <w:t xml:space="preserve"> </w:t>
      </w:r>
      <w:r>
        <w:rPr>
          <w:w w:val="102"/>
          <w:sz w:val="23"/>
          <w:szCs w:val="23"/>
        </w:rPr>
        <w:t>situation</w:t>
      </w:r>
      <w:r>
        <w:rPr>
          <w:sz w:val="23"/>
          <w:szCs w:val="23"/>
        </w:rPr>
        <w:t xml:space="preserve"> </w:t>
      </w:r>
      <w:r>
        <w:rPr>
          <w:w w:val="102"/>
          <w:sz w:val="23"/>
          <w:szCs w:val="23"/>
        </w:rPr>
        <w:t>in</w:t>
      </w:r>
      <w:r>
        <w:rPr>
          <w:sz w:val="23"/>
          <w:szCs w:val="23"/>
        </w:rPr>
        <w:t xml:space="preserve"> </w:t>
      </w:r>
      <w:r>
        <w:rPr>
          <w:w w:val="102"/>
          <w:sz w:val="23"/>
          <w:szCs w:val="23"/>
        </w:rPr>
        <w:t>that</w:t>
      </w:r>
      <w:r>
        <w:rPr>
          <w:sz w:val="23"/>
          <w:szCs w:val="23"/>
        </w:rPr>
        <w:t xml:space="preserve"> </w:t>
      </w:r>
      <w:r>
        <w:rPr>
          <w:w w:val="102"/>
          <w:sz w:val="23"/>
          <w:szCs w:val="23"/>
        </w:rPr>
        <w:t>respect</w:t>
      </w:r>
      <w:r>
        <w:rPr>
          <w:sz w:val="23"/>
          <w:szCs w:val="23"/>
        </w:rPr>
        <w:t xml:space="preserve"> </w:t>
      </w:r>
      <w:r>
        <w:rPr>
          <w:w w:val="102"/>
          <w:sz w:val="23"/>
          <w:szCs w:val="23"/>
        </w:rPr>
        <w:t>with</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before preparing</w:t>
      </w:r>
      <w:r>
        <w:rPr>
          <w:sz w:val="23"/>
          <w:szCs w:val="23"/>
        </w:rPr>
        <w:t xml:space="preserve"> </w:t>
      </w:r>
      <w:r>
        <w:rPr>
          <w:w w:val="102"/>
          <w:sz w:val="23"/>
          <w:szCs w:val="23"/>
        </w:rPr>
        <w:t>its</w:t>
      </w:r>
      <w:r>
        <w:rPr>
          <w:sz w:val="23"/>
          <w:szCs w:val="23"/>
        </w:rPr>
        <w:t xml:space="preserve"> </w:t>
      </w:r>
      <w:r>
        <w:rPr>
          <w:w w:val="102"/>
          <w:sz w:val="23"/>
          <w:szCs w:val="23"/>
        </w:rPr>
        <w:t>bid.</w:t>
      </w:r>
    </w:p>
    <w:p w:rsidR="00300549" w:rsidRDefault="00300549">
      <w:pPr>
        <w:spacing w:before="6" w:line="220" w:lineRule="exact"/>
        <w:rPr>
          <w:sz w:val="22"/>
          <w:szCs w:val="22"/>
        </w:rPr>
      </w:pPr>
    </w:p>
    <w:p w:rsidR="00300549" w:rsidRDefault="00BF290C">
      <w:pPr>
        <w:spacing w:line="246" w:lineRule="auto"/>
        <w:ind w:left="1506" w:right="123" w:hanging="677"/>
        <w:jc w:val="both"/>
        <w:rPr>
          <w:sz w:val="23"/>
          <w:szCs w:val="23"/>
        </w:rPr>
      </w:pPr>
      <w:r>
        <w:rPr>
          <w:w w:val="102"/>
          <w:sz w:val="23"/>
          <w:szCs w:val="23"/>
        </w:rPr>
        <w:t>2.4.</w:t>
      </w:r>
      <w:r>
        <w:rPr>
          <w:sz w:val="23"/>
          <w:szCs w:val="23"/>
        </w:rPr>
        <w:t xml:space="preserve">      </w:t>
      </w:r>
      <w:r>
        <w:rPr>
          <w:w w:val="102"/>
          <w:sz w:val="23"/>
          <w:szCs w:val="23"/>
        </w:rPr>
        <w:t>Failure</w:t>
      </w:r>
      <w:r>
        <w:rPr>
          <w:sz w:val="23"/>
          <w:szCs w:val="23"/>
        </w:rPr>
        <w:t xml:space="preserve">  </w:t>
      </w:r>
      <w:r>
        <w:rPr>
          <w:w w:val="102"/>
          <w:sz w:val="23"/>
          <w:szCs w:val="23"/>
        </w:rPr>
        <w:t>by</w:t>
      </w:r>
      <w:r>
        <w:rPr>
          <w:sz w:val="23"/>
          <w:szCs w:val="23"/>
        </w:rPr>
        <w:t xml:space="preserve">  </w:t>
      </w:r>
      <w:r>
        <w:rPr>
          <w:w w:val="102"/>
          <w:sz w:val="23"/>
          <w:szCs w:val="23"/>
        </w:rPr>
        <w:t>a</w:t>
      </w:r>
      <w:r>
        <w:rPr>
          <w:sz w:val="23"/>
          <w:szCs w:val="23"/>
        </w:rPr>
        <w:t xml:space="preserve">  </w:t>
      </w:r>
      <w:r>
        <w:rPr>
          <w:w w:val="102"/>
          <w:sz w:val="23"/>
          <w:szCs w:val="23"/>
        </w:rPr>
        <w:t>Consultant</w:t>
      </w:r>
      <w:r>
        <w:rPr>
          <w:sz w:val="23"/>
          <w:szCs w:val="23"/>
        </w:rPr>
        <w:t xml:space="preserve">  </w:t>
      </w:r>
      <w:r>
        <w:rPr>
          <w:w w:val="102"/>
          <w:sz w:val="23"/>
          <w:szCs w:val="23"/>
        </w:rPr>
        <w:t>to</w:t>
      </w:r>
      <w:r>
        <w:rPr>
          <w:sz w:val="23"/>
          <w:szCs w:val="23"/>
        </w:rPr>
        <w:t xml:space="preserve">  </w:t>
      </w:r>
      <w:r>
        <w:rPr>
          <w:w w:val="102"/>
          <w:sz w:val="23"/>
          <w:szCs w:val="23"/>
        </w:rPr>
        <w:t>fully</w:t>
      </w:r>
      <w:r>
        <w:rPr>
          <w:sz w:val="23"/>
          <w:szCs w:val="23"/>
        </w:rPr>
        <w:t xml:space="preserve">  </w:t>
      </w:r>
      <w:r>
        <w:rPr>
          <w:w w:val="102"/>
          <w:sz w:val="23"/>
          <w:szCs w:val="23"/>
        </w:rPr>
        <w:t>disclose</w:t>
      </w:r>
      <w:r>
        <w:rPr>
          <w:sz w:val="23"/>
          <w:szCs w:val="23"/>
        </w:rPr>
        <w:t xml:space="preserve">  </w:t>
      </w:r>
      <w:r>
        <w:rPr>
          <w:w w:val="102"/>
          <w:sz w:val="23"/>
          <w:szCs w:val="23"/>
        </w:rPr>
        <w:t>potential</w:t>
      </w:r>
      <w:r>
        <w:rPr>
          <w:sz w:val="23"/>
          <w:szCs w:val="23"/>
        </w:rPr>
        <w:t xml:space="preserve">  </w:t>
      </w:r>
      <w:r>
        <w:rPr>
          <w:w w:val="102"/>
          <w:sz w:val="23"/>
          <w:szCs w:val="23"/>
        </w:rPr>
        <w:t>conflict</w:t>
      </w:r>
      <w:r>
        <w:rPr>
          <w:sz w:val="23"/>
          <w:szCs w:val="23"/>
        </w:rPr>
        <w:t xml:space="preserve">  </w:t>
      </w:r>
      <w:r>
        <w:rPr>
          <w:w w:val="102"/>
          <w:sz w:val="23"/>
          <w:szCs w:val="23"/>
        </w:rPr>
        <w:t>of</w:t>
      </w:r>
      <w:r>
        <w:rPr>
          <w:sz w:val="23"/>
          <w:szCs w:val="23"/>
        </w:rPr>
        <w:t xml:space="preserve">  </w:t>
      </w:r>
      <w:r>
        <w:rPr>
          <w:w w:val="102"/>
          <w:sz w:val="23"/>
          <w:szCs w:val="23"/>
        </w:rPr>
        <w:t>interest</w:t>
      </w:r>
      <w:r>
        <w:rPr>
          <w:sz w:val="23"/>
          <w:szCs w:val="23"/>
        </w:rPr>
        <w:t xml:space="preserve">  </w:t>
      </w:r>
      <w:r>
        <w:rPr>
          <w:w w:val="102"/>
          <w:sz w:val="23"/>
          <w:szCs w:val="23"/>
        </w:rPr>
        <w:t>at</w:t>
      </w:r>
      <w:r>
        <w:rPr>
          <w:sz w:val="23"/>
          <w:szCs w:val="23"/>
        </w:rPr>
        <w:t xml:space="preserve">  </w:t>
      </w:r>
      <w:r>
        <w:rPr>
          <w:w w:val="102"/>
          <w:sz w:val="23"/>
          <w:szCs w:val="23"/>
        </w:rPr>
        <w:t>the time</w:t>
      </w:r>
      <w:r>
        <w:rPr>
          <w:sz w:val="23"/>
          <w:szCs w:val="23"/>
        </w:rPr>
        <w:t xml:space="preserve"> </w:t>
      </w:r>
      <w:r>
        <w:rPr>
          <w:w w:val="102"/>
          <w:sz w:val="23"/>
          <w:szCs w:val="23"/>
        </w:rPr>
        <w:t>of</w:t>
      </w:r>
      <w:r>
        <w:rPr>
          <w:sz w:val="23"/>
          <w:szCs w:val="23"/>
        </w:rPr>
        <w:t xml:space="preserve"> </w:t>
      </w:r>
      <w:r>
        <w:rPr>
          <w:w w:val="102"/>
          <w:sz w:val="23"/>
          <w:szCs w:val="23"/>
        </w:rPr>
        <w:t>Bid</w:t>
      </w:r>
      <w:r>
        <w:rPr>
          <w:sz w:val="23"/>
          <w:szCs w:val="23"/>
        </w:rPr>
        <w:t xml:space="preserve"> </w:t>
      </w:r>
      <w:r>
        <w:rPr>
          <w:w w:val="102"/>
          <w:sz w:val="23"/>
          <w:szCs w:val="23"/>
        </w:rPr>
        <w:t>submission,</w:t>
      </w:r>
      <w:r>
        <w:rPr>
          <w:sz w:val="23"/>
          <w:szCs w:val="23"/>
        </w:rPr>
        <w:t xml:space="preserve"> </w:t>
      </w:r>
      <w:r>
        <w:rPr>
          <w:w w:val="102"/>
          <w:sz w:val="23"/>
          <w:szCs w:val="23"/>
        </w:rPr>
        <w:t>or</w:t>
      </w:r>
      <w:r>
        <w:rPr>
          <w:sz w:val="23"/>
          <w:szCs w:val="23"/>
        </w:rPr>
        <w:t xml:space="preserve"> </w:t>
      </w:r>
      <w:r>
        <w:rPr>
          <w:w w:val="102"/>
          <w:sz w:val="23"/>
          <w:szCs w:val="23"/>
        </w:rPr>
        <w:t>at</w:t>
      </w:r>
      <w:r>
        <w:rPr>
          <w:sz w:val="23"/>
          <w:szCs w:val="23"/>
        </w:rPr>
        <w:t xml:space="preserve"> </w:t>
      </w:r>
      <w:r>
        <w:rPr>
          <w:w w:val="102"/>
          <w:sz w:val="23"/>
          <w:szCs w:val="23"/>
        </w:rPr>
        <w:t>a</w:t>
      </w:r>
      <w:r>
        <w:rPr>
          <w:sz w:val="23"/>
          <w:szCs w:val="23"/>
        </w:rPr>
        <w:t xml:space="preserve"> </w:t>
      </w:r>
      <w:r>
        <w:rPr>
          <w:w w:val="102"/>
          <w:sz w:val="23"/>
          <w:szCs w:val="23"/>
        </w:rPr>
        <w:t>later</w:t>
      </w:r>
      <w:r>
        <w:rPr>
          <w:sz w:val="23"/>
          <w:szCs w:val="23"/>
        </w:rPr>
        <w:t xml:space="preserve"> </w:t>
      </w:r>
      <w:r>
        <w:rPr>
          <w:w w:val="102"/>
          <w:sz w:val="23"/>
          <w:szCs w:val="23"/>
        </w:rPr>
        <w:t>date</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event</w:t>
      </w:r>
      <w:r>
        <w:rPr>
          <w:sz w:val="23"/>
          <w:szCs w:val="23"/>
        </w:rPr>
        <w:t xml:space="preserve"> </w:t>
      </w:r>
      <w:r>
        <w:rPr>
          <w:w w:val="102"/>
          <w:sz w:val="23"/>
          <w:szCs w:val="23"/>
        </w:rPr>
        <w:t>that</w:t>
      </w:r>
      <w:r>
        <w:rPr>
          <w:sz w:val="23"/>
          <w:szCs w:val="23"/>
        </w:rPr>
        <w:t xml:space="preserve"> </w:t>
      </w:r>
      <w:r>
        <w:rPr>
          <w:w w:val="102"/>
          <w:sz w:val="23"/>
          <w:szCs w:val="23"/>
        </w:rPr>
        <w:t>the</w:t>
      </w:r>
      <w:r>
        <w:rPr>
          <w:sz w:val="23"/>
          <w:szCs w:val="23"/>
        </w:rPr>
        <w:t xml:space="preserve"> </w:t>
      </w:r>
      <w:r>
        <w:rPr>
          <w:w w:val="102"/>
          <w:sz w:val="23"/>
          <w:szCs w:val="23"/>
        </w:rPr>
        <w:t>potential</w:t>
      </w:r>
      <w:r>
        <w:rPr>
          <w:sz w:val="23"/>
          <w:szCs w:val="23"/>
        </w:rPr>
        <w:t xml:space="preserve"> </w:t>
      </w:r>
      <w:r>
        <w:rPr>
          <w:w w:val="102"/>
          <w:sz w:val="23"/>
          <w:szCs w:val="23"/>
        </w:rPr>
        <w:t>conflict arises</w:t>
      </w:r>
      <w:r>
        <w:rPr>
          <w:sz w:val="23"/>
          <w:szCs w:val="23"/>
        </w:rPr>
        <w:t xml:space="preserve"> </w:t>
      </w:r>
      <w:r>
        <w:rPr>
          <w:w w:val="102"/>
          <w:sz w:val="23"/>
          <w:szCs w:val="23"/>
        </w:rPr>
        <w:t>after</w:t>
      </w:r>
      <w:r>
        <w:rPr>
          <w:sz w:val="23"/>
          <w:szCs w:val="23"/>
        </w:rPr>
        <w:t xml:space="preserve"> </w:t>
      </w:r>
      <w:r>
        <w:rPr>
          <w:w w:val="102"/>
          <w:sz w:val="23"/>
          <w:szCs w:val="23"/>
        </w:rPr>
        <w:t>such</w:t>
      </w:r>
      <w:r>
        <w:rPr>
          <w:sz w:val="23"/>
          <w:szCs w:val="23"/>
        </w:rPr>
        <w:t xml:space="preserve"> </w:t>
      </w:r>
      <w:r>
        <w:rPr>
          <w:w w:val="102"/>
          <w:sz w:val="23"/>
          <w:szCs w:val="23"/>
        </w:rPr>
        <w:t>date,</w:t>
      </w:r>
      <w:r>
        <w:rPr>
          <w:sz w:val="23"/>
          <w:szCs w:val="23"/>
        </w:rPr>
        <w:t xml:space="preserve"> </w:t>
      </w:r>
      <w:r>
        <w:rPr>
          <w:w w:val="102"/>
          <w:sz w:val="23"/>
          <w:szCs w:val="23"/>
        </w:rPr>
        <w:t>shall</w:t>
      </w:r>
      <w:r>
        <w:rPr>
          <w:sz w:val="23"/>
          <w:szCs w:val="23"/>
        </w:rPr>
        <w:t xml:space="preserve"> </w:t>
      </w:r>
      <w:r>
        <w:rPr>
          <w:w w:val="102"/>
          <w:sz w:val="23"/>
          <w:szCs w:val="23"/>
        </w:rPr>
        <w:t>result</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and/or</w:t>
      </w:r>
      <w:r>
        <w:rPr>
          <w:sz w:val="23"/>
          <w:szCs w:val="23"/>
        </w:rPr>
        <w:t xml:space="preserve"> </w:t>
      </w:r>
      <w:r>
        <w:rPr>
          <w:w w:val="102"/>
          <w:sz w:val="23"/>
          <w:szCs w:val="23"/>
        </w:rPr>
        <w:t>the</w:t>
      </w:r>
      <w:r>
        <w:rPr>
          <w:sz w:val="23"/>
          <w:szCs w:val="23"/>
        </w:rPr>
        <w:t xml:space="preserve"> </w:t>
      </w:r>
      <w:r>
        <w:rPr>
          <w:w w:val="102"/>
          <w:sz w:val="23"/>
          <w:szCs w:val="23"/>
        </w:rPr>
        <w:t>Funding Source</w:t>
      </w:r>
      <w:r>
        <w:rPr>
          <w:sz w:val="23"/>
          <w:szCs w:val="23"/>
        </w:rPr>
        <w:t xml:space="preserve">  </w:t>
      </w:r>
      <w:r>
        <w:rPr>
          <w:w w:val="102"/>
          <w:sz w:val="23"/>
          <w:szCs w:val="23"/>
        </w:rPr>
        <w:t>seeking</w:t>
      </w:r>
      <w:r>
        <w:rPr>
          <w:sz w:val="23"/>
          <w:szCs w:val="23"/>
        </w:rPr>
        <w:t xml:space="preserve">  </w:t>
      </w:r>
      <w:r>
        <w:rPr>
          <w:w w:val="102"/>
          <w:sz w:val="23"/>
          <w:szCs w:val="23"/>
        </w:rPr>
        <w:t>the</w:t>
      </w:r>
      <w:r>
        <w:rPr>
          <w:sz w:val="23"/>
          <w:szCs w:val="23"/>
        </w:rPr>
        <w:t xml:space="preserve">  </w:t>
      </w:r>
      <w:r>
        <w:rPr>
          <w:w w:val="102"/>
          <w:sz w:val="23"/>
          <w:szCs w:val="23"/>
        </w:rPr>
        <w:t>imposition</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maximum</w:t>
      </w:r>
      <w:r>
        <w:rPr>
          <w:sz w:val="23"/>
          <w:szCs w:val="23"/>
        </w:rPr>
        <w:t xml:space="preserve">  </w:t>
      </w:r>
      <w:r>
        <w:rPr>
          <w:w w:val="102"/>
          <w:sz w:val="23"/>
          <w:szCs w:val="23"/>
        </w:rPr>
        <w:t>administrative,</w:t>
      </w:r>
      <w:r>
        <w:rPr>
          <w:sz w:val="23"/>
          <w:szCs w:val="23"/>
        </w:rPr>
        <w:t xml:space="preserve">  </w:t>
      </w:r>
      <w:r>
        <w:rPr>
          <w:w w:val="102"/>
          <w:sz w:val="23"/>
          <w:szCs w:val="23"/>
        </w:rPr>
        <w:t>civil</w:t>
      </w:r>
      <w:r>
        <w:rPr>
          <w:sz w:val="23"/>
          <w:szCs w:val="23"/>
        </w:rPr>
        <w:t xml:space="preserve">  </w:t>
      </w:r>
      <w:r>
        <w:rPr>
          <w:w w:val="102"/>
          <w:sz w:val="23"/>
          <w:szCs w:val="23"/>
        </w:rPr>
        <w:t>and criminal</w:t>
      </w:r>
      <w:r>
        <w:rPr>
          <w:sz w:val="23"/>
          <w:szCs w:val="23"/>
        </w:rPr>
        <w:t xml:space="preserve"> </w:t>
      </w:r>
      <w:r>
        <w:rPr>
          <w:w w:val="102"/>
          <w:sz w:val="23"/>
          <w:szCs w:val="23"/>
        </w:rPr>
        <w:t>penalties</w:t>
      </w:r>
      <w:r>
        <w:rPr>
          <w:sz w:val="23"/>
          <w:szCs w:val="23"/>
        </w:rPr>
        <w:t xml:space="preserve"> </w:t>
      </w:r>
      <w:r>
        <w:rPr>
          <w:w w:val="102"/>
          <w:sz w:val="23"/>
          <w:szCs w:val="23"/>
        </w:rPr>
        <w:t>up</w:t>
      </w:r>
      <w:r>
        <w:rPr>
          <w:sz w:val="23"/>
          <w:szCs w:val="23"/>
        </w:rPr>
        <w:t xml:space="preserve"> </w:t>
      </w:r>
      <w:r>
        <w:rPr>
          <w:w w:val="102"/>
          <w:sz w:val="23"/>
          <w:szCs w:val="23"/>
        </w:rPr>
        <w:t>to</w:t>
      </w:r>
      <w:r>
        <w:rPr>
          <w:sz w:val="23"/>
          <w:szCs w:val="23"/>
        </w:rPr>
        <w:t xml:space="preserve"> </w:t>
      </w:r>
      <w:r>
        <w:rPr>
          <w:w w:val="102"/>
          <w:sz w:val="23"/>
          <w:szCs w:val="23"/>
        </w:rPr>
        <w:t>and</w:t>
      </w:r>
      <w:r>
        <w:rPr>
          <w:sz w:val="23"/>
          <w:szCs w:val="23"/>
        </w:rPr>
        <w:t xml:space="preserve"> </w:t>
      </w:r>
      <w:r>
        <w:rPr>
          <w:w w:val="102"/>
          <w:sz w:val="23"/>
          <w:szCs w:val="23"/>
        </w:rPr>
        <w:t>including</w:t>
      </w:r>
      <w:r>
        <w:rPr>
          <w:sz w:val="23"/>
          <w:szCs w:val="23"/>
        </w:rPr>
        <w:t xml:space="preserve"> </w:t>
      </w:r>
      <w:r>
        <w:rPr>
          <w:w w:val="102"/>
          <w:sz w:val="23"/>
          <w:szCs w:val="23"/>
        </w:rPr>
        <w:t>imprisonment.</w:t>
      </w:r>
    </w:p>
    <w:p w:rsidR="00300549" w:rsidRDefault="00300549">
      <w:pPr>
        <w:spacing w:before="5" w:line="220" w:lineRule="exact"/>
        <w:rPr>
          <w:sz w:val="22"/>
          <w:szCs w:val="22"/>
        </w:rPr>
      </w:pPr>
    </w:p>
    <w:p w:rsidR="00300549" w:rsidRDefault="00BF290C">
      <w:pPr>
        <w:spacing w:line="245" w:lineRule="auto"/>
        <w:ind w:left="1506" w:right="124" w:hanging="677"/>
        <w:jc w:val="both"/>
        <w:rPr>
          <w:sz w:val="23"/>
          <w:szCs w:val="23"/>
        </w:rPr>
      </w:pPr>
      <w:r>
        <w:rPr>
          <w:w w:val="102"/>
          <w:sz w:val="23"/>
          <w:szCs w:val="23"/>
        </w:rPr>
        <w:t>2.5.</w:t>
      </w:r>
      <w:r>
        <w:rPr>
          <w:sz w:val="23"/>
          <w:szCs w:val="23"/>
        </w:rPr>
        <w:t xml:space="preserve">      </w:t>
      </w:r>
      <w:r>
        <w:rPr>
          <w:w w:val="102"/>
          <w:sz w:val="23"/>
          <w:szCs w:val="23"/>
        </w:rPr>
        <w:t>Consultants</w:t>
      </w:r>
      <w:r>
        <w:rPr>
          <w:sz w:val="23"/>
          <w:szCs w:val="23"/>
        </w:rPr>
        <w:t xml:space="preserve">   </w:t>
      </w:r>
      <w:r>
        <w:rPr>
          <w:w w:val="102"/>
          <w:sz w:val="23"/>
          <w:szCs w:val="23"/>
        </w:rPr>
        <w:t>are</w:t>
      </w:r>
      <w:r>
        <w:rPr>
          <w:sz w:val="23"/>
          <w:szCs w:val="23"/>
        </w:rPr>
        <w:t xml:space="preserve">   </w:t>
      </w:r>
      <w:r>
        <w:rPr>
          <w:w w:val="102"/>
          <w:sz w:val="23"/>
          <w:szCs w:val="23"/>
        </w:rPr>
        <w:t>discouraged</w:t>
      </w:r>
      <w:r>
        <w:rPr>
          <w:sz w:val="23"/>
          <w:szCs w:val="23"/>
        </w:rPr>
        <w:t xml:space="preserve">   </w:t>
      </w:r>
      <w:r>
        <w:rPr>
          <w:w w:val="102"/>
          <w:sz w:val="23"/>
          <w:szCs w:val="23"/>
        </w:rPr>
        <w:t>to</w:t>
      </w:r>
      <w:r>
        <w:rPr>
          <w:sz w:val="23"/>
          <w:szCs w:val="23"/>
        </w:rPr>
        <w:t xml:space="preserve">   </w:t>
      </w:r>
      <w:r>
        <w:rPr>
          <w:w w:val="102"/>
          <w:sz w:val="23"/>
          <w:szCs w:val="23"/>
        </w:rPr>
        <w:t>include</w:t>
      </w:r>
      <w:r>
        <w:rPr>
          <w:sz w:val="23"/>
          <w:szCs w:val="23"/>
        </w:rPr>
        <w:t xml:space="preserve">   </w:t>
      </w:r>
      <w:r>
        <w:rPr>
          <w:w w:val="102"/>
          <w:sz w:val="23"/>
          <w:szCs w:val="23"/>
        </w:rPr>
        <w:t>officials</w:t>
      </w:r>
      <w:r>
        <w:rPr>
          <w:sz w:val="23"/>
          <w:szCs w:val="23"/>
        </w:rPr>
        <w:t xml:space="preserve">   </w:t>
      </w:r>
      <w:r>
        <w:rPr>
          <w:w w:val="102"/>
          <w:sz w:val="23"/>
          <w:szCs w:val="23"/>
        </w:rPr>
        <w:t>and</w:t>
      </w:r>
      <w:r>
        <w:rPr>
          <w:sz w:val="23"/>
          <w:szCs w:val="23"/>
        </w:rPr>
        <w:t xml:space="preserve">   </w:t>
      </w:r>
      <w:r>
        <w:rPr>
          <w:w w:val="102"/>
          <w:sz w:val="23"/>
          <w:szCs w:val="23"/>
        </w:rPr>
        <w:t>employees</w:t>
      </w:r>
      <w:r>
        <w:rPr>
          <w:sz w:val="23"/>
          <w:szCs w:val="23"/>
        </w:rPr>
        <w:t xml:space="preserve">   </w:t>
      </w:r>
      <w:r>
        <w:rPr>
          <w:w w:val="102"/>
          <w:sz w:val="23"/>
          <w:szCs w:val="23"/>
        </w:rPr>
        <w:t>of</w:t>
      </w:r>
      <w:r>
        <w:rPr>
          <w:sz w:val="23"/>
          <w:szCs w:val="23"/>
        </w:rPr>
        <w:t xml:space="preserve">   </w:t>
      </w:r>
      <w:r>
        <w:rPr>
          <w:w w:val="102"/>
          <w:sz w:val="23"/>
          <w:szCs w:val="23"/>
        </w:rPr>
        <w:t>the Government</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Philippines</w:t>
      </w:r>
      <w:r>
        <w:rPr>
          <w:sz w:val="23"/>
          <w:szCs w:val="23"/>
        </w:rPr>
        <w:t xml:space="preserve"> </w:t>
      </w:r>
      <w:r>
        <w:rPr>
          <w:w w:val="102"/>
          <w:sz w:val="23"/>
          <w:szCs w:val="23"/>
        </w:rPr>
        <w:t>(GOP)</w:t>
      </w:r>
      <w:r>
        <w:rPr>
          <w:sz w:val="23"/>
          <w:szCs w:val="23"/>
        </w:rPr>
        <w:t xml:space="preserve"> </w:t>
      </w:r>
      <w:r>
        <w:rPr>
          <w:w w:val="102"/>
          <w:sz w:val="23"/>
          <w:szCs w:val="23"/>
        </w:rPr>
        <w:t>as</w:t>
      </w:r>
      <w:r>
        <w:rPr>
          <w:sz w:val="23"/>
          <w:szCs w:val="23"/>
        </w:rPr>
        <w:t xml:space="preserve"> </w:t>
      </w:r>
      <w:r>
        <w:rPr>
          <w:w w:val="102"/>
          <w:sz w:val="23"/>
          <w:szCs w:val="23"/>
        </w:rPr>
        <w:t>part</w:t>
      </w:r>
      <w:r>
        <w:rPr>
          <w:sz w:val="23"/>
          <w:szCs w:val="23"/>
        </w:rPr>
        <w:t xml:space="preserve"> </w:t>
      </w:r>
      <w:r>
        <w:rPr>
          <w:w w:val="102"/>
          <w:sz w:val="23"/>
          <w:szCs w:val="23"/>
        </w:rPr>
        <w:t>of</w:t>
      </w:r>
      <w:r>
        <w:rPr>
          <w:sz w:val="23"/>
          <w:szCs w:val="23"/>
        </w:rPr>
        <w:t xml:space="preserve"> </w:t>
      </w:r>
      <w:r>
        <w:rPr>
          <w:w w:val="102"/>
          <w:sz w:val="23"/>
          <w:szCs w:val="23"/>
        </w:rPr>
        <w:t>its</w:t>
      </w:r>
      <w:r>
        <w:rPr>
          <w:sz w:val="23"/>
          <w:szCs w:val="23"/>
        </w:rPr>
        <w:t xml:space="preserve"> </w:t>
      </w:r>
      <w:r>
        <w:rPr>
          <w:w w:val="102"/>
          <w:sz w:val="23"/>
          <w:szCs w:val="23"/>
        </w:rPr>
        <w:t>personnel.</w:t>
      </w:r>
      <w:r>
        <w:rPr>
          <w:sz w:val="23"/>
          <w:szCs w:val="23"/>
        </w:rPr>
        <w:t xml:space="preserve">  </w:t>
      </w:r>
      <w:r>
        <w:rPr>
          <w:w w:val="102"/>
          <w:sz w:val="23"/>
          <w:szCs w:val="23"/>
        </w:rPr>
        <w:t>Participation</w:t>
      </w:r>
      <w:r>
        <w:rPr>
          <w:sz w:val="23"/>
          <w:szCs w:val="23"/>
        </w:rPr>
        <w:t xml:space="preserve"> </w:t>
      </w:r>
      <w:r>
        <w:rPr>
          <w:w w:val="102"/>
          <w:sz w:val="23"/>
          <w:szCs w:val="23"/>
        </w:rPr>
        <w:t>of officials</w:t>
      </w:r>
      <w:r>
        <w:rPr>
          <w:sz w:val="23"/>
          <w:szCs w:val="23"/>
        </w:rPr>
        <w:t xml:space="preserve"> </w:t>
      </w:r>
      <w:r>
        <w:rPr>
          <w:w w:val="102"/>
          <w:sz w:val="23"/>
          <w:szCs w:val="23"/>
        </w:rPr>
        <w:t>and</w:t>
      </w:r>
      <w:r>
        <w:rPr>
          <w:sz w:val="23"/>
          <w:szCs w:val="23"/>
        </w:rPr>
        <w:t xml:space="preserve"> </w:t>
      </w:r>
      <w:r>
        <w:rPr>
          <w:w w:val="102"/>
          <w:sz w:val="23"/>
          <w:szCs w:val="23"/>
        </w:rPr>
        <w:t>employees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GOP</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Project</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subject</w:t>
      </w:r>
      <w:r>
        <w:rPr>
          <w:sz w:val="23"/>
          <w:szCs w:val="23"/>
        </w:rPr>
        <w:t xml:space="preserve"> </w:t>
      </w:r>
      <w:r>
        <w:rPr>
          <w:w w:val="102"/>
          <w:sz w:val="23"/>
          <w:szCs w:val="23"/>
        </w:rPr>
        <w:t>to</w:t>
      </w:r>
      <w:r>
        <w:rPr>
          <w:sz w:val="23"/>
          <w:szCs w:val="23"/>
        </w:rPr>
        <w:t xml:space="preserve"> </w:t>
      </w:r>
      <w:r>
        <w:rPr>
          <w:w w:val="102"/>
          <w:sz w:val="23"/>
          <w:szCs w:val="23"/>
        </w:rPr>
        <w:t>existing rules</w:t>
      </w:r>
      <w:r>
        <w:rPr>
          <w:sz w:val="23"/>
          <w:szCs w:val="23"/>
        </w:rPr>
        <w:t xml:space="preserve"> </w:t>
      </w:r>
      <w:r>
        <w:rPr>
          <w:w w:val="102"/>
          <w:sz w:val="23"/>
          <w:szCs w:val="23"/>
        </w:rPr>
        <w:t>and</w:t>
      </w:r>
      <w:r>
        <w:rPr>
          <w:sz w:val="23"/>
          <w:szCs w:val="23"/>
        </w:rPr>
        <w:t xml:space="preserve"> </w:t>
      </w:r>
      <w:r>
        <w:rPr>
          <w:w w:val="102"/>
          <w:sz w:val="23"/>
          <w:szCs w:val="23"/>
        </w:rPr>
        <w:t>regulations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Civil</w:t>
      </w:r>
      <w:r>
        <w:rPr>
          <w:sz w:val="23"/>
          <w:szCs w:val="23"/>
        </w:rPr>
        <w:t xml:space="preserve"> </w:t>
      </w:r>
      <w:r>
        <w:rPr>
          <w:w w:val="102"/>
          <w:sz w:val="23"/>
          <w:szCs w:val="23"/>
        </w:rPr>
        <w:t>Service</w:t>
      </w:r>
      <w:r>
        <w:rPr>
          <w:sz w:val="23"/>
          <w:szCs w:val="23"/>
        </w:rPr>
        <w:t xml:space="preserve"> </w:t>
      </w:r>
      <w:r>
        <w:rPr>
          <w:w w:val="102"/>
          <w:sz w:val="23"/>
          <w:szCs w:val="23"/>
        </w:rPr>
        <w:t>Commission.</w:t>
      </w:r>
    </w:p>
    <w:p w:rsidR="00300549" w:rsidRDefault="00300549">
      <w:pPr>
        <w:spacing w:before="6" w:line="220" w:lineRule="exact"/>
        <w:rPr>
          <w:sz w:val="22"/>
          <w:szCs w:val="22"/>
        </w:rPr>
      </w:pPr>
    </w:p>
    <w:p w:rsidR="00300549" w:rsidRDefault="00BF290C">
      <w:pPr>
        <w:spacing w:line="246" w:lineRule="auto"/>
        <w:ind w:left="1506" w:right="124" w:hanging="677"/>
        <w:jc w:val="both"/>
        <w:rPr>
          <w:sz w:val="23"/>
          <w:szCs w:val="23"/>
        </w:rPr>
      </w:pPr>
      <w:r>
        <w:rPr>
          <w:w w:val="102"/>
          <w:sz w:val="23"/>
          <w:szCs w:val="23"/>
        </w:rPr>
        <w:t>2.6.</w:t>
      </w:r>
      <w:r>
        <w:rPr>
          <w:sz w:val="23"/>
          <w:szCs w:val="23"/>
        </w:rPr>
        <w:t xml:space="preserve">      </w:t>
      </w:r>
      <w:r>
        <w:rPr>
          <w:w w:val="102"/>
          <w:sz w:val="23"/>
          <w:szCs w:val="23"/>
        </w:rPr>
        <w:t>Fairness</w:t>
      </w:r>
      <w:r>
        <w:rPr>
          <w:sz w:val="23"/>
          <w:szCs w:val="23"/>
        </w:rPr>
        <w:t xml:space="preserve"> </w:t>
      </w:r>
      <w:r>
        <w:rPr>
          <w:w w:val="102"/>
          <w:sz w:val="23"/>
          <w:szCs w:val="23"/>
        </w:rPr>
        <w:t>and</w:t>
      </w:r>
      <w:r>
        <w:rPr>
          <w:sz w:val="23"/>
          <w:szCs w:val="23"/>
        </w:rPr>
        <w:t xml:space="preserve"> </w:t>
      </w:r>
      <w:r>
        <w:rPr>
          <w:w w:val="102"/>
          <w:sz w:val="23"/>
          <w:szCs w:val="23"/>
        </w:rPr>
        <w:t>transparency</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selection</w:t>
      </w:r>
      <w:r>
        <w:rPr>
          <w:sz w:val="23"/>
          <w:szCs w:val="23"/>
        </w:rPr>
        <w:t xml:space="preserve"> </w:t>
      </w:r>
      <w:r>
        <w:rPr>
          <w:w w:val="102"/>
          <w:sz w:val="23"/>
          <w:szCs w:val="23"/>
        </w:rPr>
        <w:t>process</w:t>
      </w:r>
      <w:r>
        <w:rPr>
          <w:sz w:val="23"/>
          <w:szCs w:val="23"/>
        </w:rPr>
        <w:t xml:space="preserve"> </w:t>
      </w:r>
      <w:r>
        <w:rPr>
          <w:w w:val="102"/>
          <w:sz w:val="23"/>
          <w:szCs w:val="23"/>
        </w:rPr>
        <w:t>require</w:t>
      </w:r>
      <w:r>
        <w:rPr>
          <w:sz w:val="23"/>
          <w:szCs w:val="23"/>
        </w:rPr>
        <w:t xml:space="preserve"> </w:t>
      </w:r>
      <w:r>
        <w:rPr>
          <w:w w:val="102"/>
          <w:sz w:val="23"/>
          <w:szCs w:val="23"/>
        </w:rPr>
        <w:t>that</w:t>
      </w:r>
      <w:r>
        <w:rPr>
          <w:sz w:val="23"/>
          <w:szCs w:val="23"/>
        </w:rPr>
        <w:t xml:space="preserve"> </w:t>
      </w:r>
      <w:r>
        <w:rPr>
          <w:w w:val="102"/>
          <w:sz w:val="23"/>
          <w:szCs w:val="23"/>
        </w:rPr>
        <w:t>Consultants</w:t>
      </w:r>
      <w:r>
        <w:rPr>
          <w:sz w:val="23"/>
          <w:szCs w:val="23"/>
        </w:rPr>
        <w:t xml:space="preserve"> </w:t>
      </w:r>
      <w:r>
        <w:rPr>
          <w:w w:val="102"/>
          <w:sz w:val="23"/>
          <w:szCs w:val="23"/>
        </w:rPr>
        <w:t>do not</w:t>
      </w:r>
      <w:r>
        <w:rPr>
          <w:sz w:val="23"/>
          <w:szCs w:val="23"/>
        </w:rPr>
        <w:t xml:space="preserve">  </w:t>
      </w:r>
      <w:r>
        <w:rPr>
          <w:w w:val="102"/>
          <w:sz w:val="23"/>
          <w:szCs w:val="23"/>
        </w:rPr>
        <w:t>derive</w:t>
      </w:r>
      <w:r>
        <w:rPr>
          <w:sz w:val="23"/>
          <w:szCs w:val="23"/>
        </w:rPr>
        <w:t xml:space="preserve">  </w:t>
      </w:r>
      <w:r>
        <w:rPr>
          <w:w w:val="102"/>
          <w:sz w:val="23"/>
          <w:szCs w:val="23"/>
        </w:rPr>
        <w:t>unfair</w:t>
      </w:r>
      <w:r>
        <w:rPr>
          <w:sz w:val="23"/>
          <w:szCs w:val="23"/>
        </w:rPr>
        <w:t xml:space="preserve">  </w:t>
      </w:r>
      <w:r>
        <w:rPr>
          <w:w w:val="102"/>
          <w:sz w:val="23"/>
          <w:szCs w:val="23"/>
        </w:rPr>
        <w:t>competitive</w:t>
      </w:r>
      <w:r>
        <w:rPr>
          <w:sz w:val="23"/>
          <w:szCs w:val="23"/>
        </w:rPr>
        <w:t xml:space="preserve">  </w:t>
      </w:r>
      <w:r>
        <w:rPr>
          <w:w w:val="102"/>
          <w:sz w:val="23"/>
          <w:szCs w:val="23"/>
        </w:rPr>
        <w:t>advantage</w:t>
      </w:r>
      <w:r>
        <w:rPr>
          <w:sz w:val="23"/>
          <w:szCs w:val="23"/>
        </w:rPr>
        <w:t xml:space="preserve">  </w:t>
      </w:r>
      <w:r>
        <w:rPr>
          <w:w w:val="102"/>
          <w:sz w:val="23"/>
          <w:szCs w:val="23"/>
        </w:rPr>
        <w:t>from</w:t>
      </w:r>
      <w:r>
        <w:rPr>
          <w:sz w:val="23"/>
          <w:szCs w:val="23"/>
        </w:rPr>
        <w:t xml:space="preserve">  </w:t>
      </w:r>
      <w:r>
        <w:rPr>
          <w:w w:val="102"/>
          <w:sz w:val="23"/>
          <w:szCs w:val="23"/>
        </w:rPr>
        <w:t>having</w:t>
      </w:r>
      <w:r>
        <w:rPr>
          <w:sz w:val="23"/>
          <w:szCs w:val="23"/>
        </w:rPr>
        <w:t xml:space="preserve">  </w:t>
      </w:r>
      <w:r>
        <w:rPr>
          <w:w w:val="102"/>
          <w:sz w:val="23"/>
          <w:szCs w:val="23"/>
        </w:rPr>
        <w:t>provided</w:t>
      </w:r>
      <w:r>
        <w:rPr>
          <w:sz w:val="23"/>
          <w:szCs w:val="23"/>
        </w:rPr>
        <w:t xml:space="preserve">  </w:t>
      </w:r>
      <w:r>
        <w:rPr>
          <w:w w:val="102"/>
          <w:sz w:val="23"/>
          <w:szCs w:val="23"/>
        </w:rPr>
        <w:t>consulting services</w:t>
      </w:r>
      <w:r>
        <w:rPr>
          <w:sz w:val="23"/>
          <w:szCs w:val="23"/>
        </w:rPr>
        <w:t xml:space="preserve"> </w:t>
      </w:r>
      <w:r>
        <w:rPr>
          <w:w w:val="102"/>
          <w:sz w:val="23"/>
          <w:szCs w:val="23"/>
        </w:rPr>
        <w:t>related</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Project</w:t>
      </w:r>
      <w:r>
        <w:rPr>
          <w:sz w:val="23"/>
          <w:szCs w:val="23"/>
        </w:rPr>
        <w:t xml:space="preserve"> </w:t>
      </w:r>
      <w:r>
        <w:rPr>
          <w:w w:val="102"/>
          <w:sz w:val="23"/>
          <w:szCs w:val="23"/>
        </w:rPr>
        <w:t>in</w:t>
      </w:r>
      <w:r>
        <w:rPr>
          <w:sz w:val="23"/>
          <w:szCs w:val="23"/>
        </w:rPr>
        <w:t xml:space="preserve">  </w:t>
      </w:r>
      <w:r>
        <w:rPr>
          <w:w w:val="102"/>
          <w:sz w:val="23"/>
          <w:szCs w:val="23"/>
        </w:rPr>
        <w:t>question.</w:t>
      </w:r>
      <w:r>
        <w:rPr>
          <w:sz w:val="23"/>
          <w:szCs w:val="23"/>
        </w:rPr>
        <w:t xml:space="preserve">  </w:t>
      </w:r>
      <w:r>
        <w:rPr>
          <w:w w:val="102"/>
          <w:sz w:val="23"/>
          <w:szCs w:val="23"/>
        </w:rPr>
        <w:t>To</w:t>
      </w:r>
      <w:r>
        <w:rPr>
          <w:sz w:val="23"/>
          <w:szCs w:val="23"/>
        </w:rPr>
        <w:t xml:space="preserve">  </w:t>
      </w:r>
      <w:r>
        <w:rPr>
          <w:w w:val="102"/>
          <w:sz w:val="23"/>
          <w:szCs w:val="23"/>
        </w:rPr>
        <w:t>this</w:t>
      </w:r>
      <w:r>
        <w:rPr>
          <w:sz w:val="23"/>
          <w:szCs w:val="23"/>
        </w:rPr>
        <w:t xml:space="preserve"> </w:t>
      </w:r>
      <w:r>
        <w:rPr>
          <w:w w:val="102"/>
          <w:sz w:val="23"/>
          <w:szCs w:val="23"/>
        </w:rPr>
        <w:t>end,</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 shall</w:t>
      </w:r>
      <w:r>
        <w:rPr>
          <w:sz w:val="23"/>
          <w:szCs w:val="23"/>
        </w:rPr>
        <w:t xml:space="preserve">  </w:t>
      </w:r>
      <w:r>
        <w:rPr>
          <w:w w:val="102"/>
          <w:sz w:val="23"/>
          <w:szCs w:val="23"/>
        </w:rPr>
        <w:t>make</w:t>
      </w:r>
      <w:r>
        <w:rPr>
          <w:sz w:val="23"/>
          <w:szCs w:val="23"/>
        </w:rPr>
        <w:t xml:space="preserve">  </w:t>
      </w:r>
      <w:r>
        <w:rPr>
          <w:w w:val="102"/>
          <w:sz w:val="23"/>
          <w:szCs w:val="23"/>
        </w:rPr>
        <w:t>available</w:t>
      </w:r>
      <w:r>
        <w:rPr>
          <w:sz w:val="23"/>
          <w:szCs w:val="23"/>
        </w:rPr>
        <w:t xml:space="preserve">  </w:t>
      </w:r>
      <w:r>
        <w:rPr>
          <w:w w:val="102"/>
          <w:sz w:val="23"/>
          <w:szCs w:val="23"/>
        </w:rPr>
        <w:t>to</w:t>
      </w:r>
      <w:r>
        <w:rPr>
          <w:sz w:val="23"/>
          <w:szCs w:val="23"/>
        </w:rPr>
        <w:t xml:space="preserve">  </w:t>
      </w:r>
      <w:r>
        <w:rPr>
          <w:w w:val="102"/>
          <w:sz w:val="23"/>
          <w:szCs w:val="23"/>
        </w:rPr>
        <w:t>all</w:t>
      </w:r>
      <w:r>
        <w:rPr>
          <w:sz w:val="23"/>
          <w:szCs w:val="23"/>
        </w:rPr>
        <w:t xml:space="preserve">  </w:t>
      </w:r>
      <w:r>
        <w:rPr>
          <w:w w:val="102"/>
          <w:sz w:val="23"/>
          <w:szCs w:val="23"/>
        </w:rPr>
        <w:t>the</w:t>
      </w:r>
      <w:r>
        <w:rPr>
          <w:sz w:val="23"/>
          <w:szCs w:val="23"/>
        </w:rPr>
        <w:t xml:space="preserve">  </w:t>
      </w:r>
      <w:r>
        <w:rPr>
          <w:w w:val="102"/>
          <w:sz w:val="23"/>
          <w:szCs w:val="23"/>
        </w:rPr>
        <w:t>short</w:t>
      </w:r>
      <w:r>
        <w:rPr>
          <w:sz w:val="23"/>
          <w:szCs w:val="23"/>
        </w:rPr>
        <w:t xml:space="preserve">  </w:t>
      </w:r>
      <w:r>
        <w:rPr>
          <w:w w:val="102"/>
          <w:sz w:val="23"/>
          <w:szCs w:val="23"/>
        </w:rPr>
        <w:t>listed</w:t>
      </w:r>
      <w:r>
        <w:rPr>
          <w:sz w:val="23"/>
          <w:szCs w:val="23"/>
        </w:rPr>
        <w:t xml:space="preserve">  </w:t>
      </w:r>
      <w:r>
        <w:rPr>
          <w:w w:val="102"/>
          <w:sz w:val="23"/>
          <w:szCs w:val="23"/>
        </w:rPr>
        <w:t>consultants</w:t>
      </w:r>
      <w:r>
        <w:rPr>
          <w:sz w:val="23"/>
          <w:szCs w:val="23"/>
        </w:rPr>
        <w:t xml:space="preserve">  </w:t>
      </w:r>
      <w:r>
        <w:rPr>
          <w:w w:val="102"/>
          <w:sz w:val="23"/>
          <w:szCs w:val="23"/>
        </w:rPr>
        <w:t>together</w:t>
      </w:r>
      <w:r>
        <w:rPr>
          <w:sz w:val="23"/>
          <w:szCs w:val="23"/>
        </w:rPr>
        <w:t xml:space="preserve">  </w:t>
      </w:r>
      <w:r>
        <w:rPr>
          <w:w w:val="102"/>
          <w:sz w:val="23"/>
          <w:szCs w:val="23"/>
        </w:rPr>
        <w:t>with</w:t>
      </w:r>
      <w:r>
        <w:rPr>
          <w:sz w:val="23"/>
          <w:szCs w:val="23"/>
        </w:rPr>
        <w:t xml:space="preserve">  </w:t>
      </w:r>
      <w:r>
        <w:rPr>
          <w:w w:val="102"/>
          <w:sz w:val="23"/>
          <w:szCs w:val="23"/>
        </w:rPr>
        <w:t>the Bidding</w:t>
      </w:r>
      <w:r>
        <w:rPr>
          <w:sz w:val="23"/>
          <w:szCs w:val="23"/>
        </w:rPr>
        <w:t xml:space="preserve">  </w:t>
      </w:r>
      <w:r>
        <w:rPr>
          <w:w w:val="102"/>
          <w:sz w:val="23"/>
          <w:szCs w:val="23"/>
        </w:rPr>
        <w:t>Documents</w:t>
      </w:r>
      <w:r>
        <w:rPr>
          <w:sz w:val="23"/>
          <w:szCs w:val="23"/>
        </w:rPr>
        <w:t xml:space="preserve">  </w:t>
      </w:r>
      <w:r>
        <w:rPr>
          <w:w w:val="102"/>
          <w:sz w:val="23"/>
          <w:szCs w:val="23"/>
        </w:rPr>
        <w:t>all</w:t>
      </w:r>
      <w:r>
        <w:rPr>
          <w:sz w:val="23"/>
          <w:szCs w:val="23"/>
        </w:rPr>
        <w:t xml:space="preserve">  </w:t>
      </w:r>
      <w:r>
        <w:rPr>
          <w:w w:val="102"/>
          <w:sz w:val="23"/>
          <w:szCs w:val="23"/>
        </w:rPr>
        <w:t>information</w:t>
      </w:r>
      <w:r>
        <w:rPr>
          <w:sz w:val="23"/>
          <w:szCs w:val="23"/>
        </w:rPr>
        <w:t xml:space="preserve">  </w:t>
      </w:r>
      <w:r>
        <w:rPr>
          <w:w w:val="102"/>
          <w:sz w:val="23"/>
          <w:szCs w:val="23"/>
        </w:rPr>
        <w:t>that</w:t>
      </w:r>
      <w:r>
        <w:rPr>
          <w:sz w:val="23"/>
          <w:szCs w:val="23"/>
        </w:rPr>
        <w:t xml:space="preserve">  </w:t>
      </w:r>
      <w:r>
        <w:rPr>
          <w:w w:val="102"/>
          <w:sz w:val="23"/>
          <w:szCs w:val="23"/>
        </w:rPr>
        <w:t>would</w:t>
      </w:r>
      <w:r>
        <w:rPr>
          <w:sz w:val="23"/>
          <w:szCs w:val="23"/>
        </w:rPr>
        <w:t xml:space="preserve">  </w:t>
      </w:r>
      <w:r>
        <w:rPr>
          <w:w w:val="102"/>
          <w:sz w:val="23"/>
          <w:szCs w:val="23"/>
        </w:rPr>
        <w:t>in</w:t>
      </w:r>
      <w:r>
        <w:rPr>
          <w:sz w:val="23"/>
          <w:szCs w:val="23"/>
        </w:rPr>
        <w:t xml:space="preserve">  </w:t>
      </w:r>
      <w:r>
        <w:rPr>
          <w:w w:val="102"/>
          <w:sz w:val="23"/>
          <w:szCs w:val="23"/>
        </w:rPr>
        <w:t>that</w:t>
      </w:r>
      <w:r>
        <w:rPr>
          <w:sz w:val="23"/>
          <w:szCs w:val="23"/>
        </w:rPr>
        <w:t xml:space="preserve">  </w:t>
      </w:r>
      <w:r>
        <w:rPr>
          <w:w w:val="102"/>
          <w:sz w:val="23"/>
          <w:szCs w:val="23"/>
        </w:rPr>
        <w:t>respect</w:t>
      </w:r>
      <w:r>
        <w:rPr>
          <w:sz w:val="23"/>
          <w:szCs w:val="23"/>
        </w:rPr>
        <w:t xml:space="preserve">  </w:t>
      </w:r>
      <w:r>
        <w:rPr>
          <w:w w:val="102"/>
          <w:sz w:val="23"/>
          <w:szCs w:val="23"/>
        </w:rPr>
        <w:t>give</w:t>
      </w:r>
      <w:r>
        <w:rPr>
          <w:sz w:val="23"/>
          <w:szCs w:val="23"/>
        </w:rPr>
        <w:t xml:space="preserve">  </w:t>
      </w:r>
      <w:r>
        <w:rPr>
          <w:w w:val="102"/>
          <w:sz w:val="23"/>
          <w:szCs w:val="23"/>
        </w:rPr>
        <w:t>each Consultant</w:t>
      </w:r>
      <w:r>
        <w:rPr>
          <w:sz w:val="23"/>
          <w:szCs w:val="23"/>
        </w:rPr>
        <w:t xml:space="preserve"> </w:t>
      </w:r>
      <w:r>
        <w:rPr>
          <w:w w:val="102"/>
          <w:sz w:val="23"/>
          <w:szCs w:val="23"/>
        </w:rPr>
        <w:t>a</w:t>
      </w:r>
      <w:r>
        <w:rPr>
          <w:sz w:val="23"/>
          <w:szCs w:val="23"/>
        </w:rPr>
        <w:t xml:space="preserve"> </w:t>
      </w:r>
      <w:r>
        <w:rPr>
          <w:w w:val="102"/>
          <w:sz w:val="23"/>
          <w:szCs w:val="23"/>
        </w:rPr>
        <w:t>competitive</w:t>
      </w:r>
      <w:r>
        <w:rPr>
          <w:sz w:val="23"/>
          <w:szCs w:val="23"/>
        </w:rPr>
        <w:t xml:space="preserve"> </w:t>
      </w:r>
      <w:r>
        <w:rPr>
          <w:w w:val="102"/>
          <w:sz w:val="23"/>
          <w:szCs w:val="23"/>
        </w:rPr>
        <w:t>advantage.</w:t>
      </w:r>
    </w:p>
    <w:p w:rsidR="00300549" w:rsidRDefault="00300549">
      <w:pPr>
        <w:spacing w:before="11" w:line="220" w:lineRule="exact"/>
        <w:rPr>
          <w:sz w:val="22"/>
          <w:szCs w:val="22"/>
        </w:rPr>
      </w:pPr>
    </w:p>
    <w:p w:rsidR="00300549" w:rsidRDefault="00BF290C">
      <w:pPr>
        <w:ind w:left="152"/>
        <w:rPr>
          <w:sz w:val="26"/>
          <w:szCs w:val="26"/>
        </w:rPr>
      </w:pPr>
      <w:r>
        <w:rPr>
          <w:b/>
          <w:w w:val="101"/>
          <w:sz w:val="26"/>
          <w:szCs w:val="26"/>
        </w:rPr>
        <w:t>3.</w:t>
      </w:r>
      <w:r>
        <w:rPr>
          <w:b/>
          <w:sz w:val="26"/>
          <w:szCs w:val="26"/>
        </w:rPr>
        <w:t xml:space="preserve">       </w:t>
      </w:r>
      <w:r>
        <w:rPr>
          <w:b/>
          <w:w w:val="101"/>
          <w:sz w:val="26"/>
          <w:szCs w:val="26"/>
        </w:rPr>
        <w:t>Corrupt,</w:t>
      </w:r>
      <w:r>
        <w:rPr>
          <w:b/>
          <w:sz w:val="26"/>
          <w:szCs w:val="26"/>
        </w:rPr>
        <w:t xml:space="preserve"> </w:t>
      </w:r>
      <w:r>
        <w:rPr>
          <w:b/>
          <w:w w:val="101"/>
          <w:sz w:val="26"/>
          <w:szCs w:val="26"/>
        </w:rPr>
        <w:t>Fraudulent,</w:t>
      </w:r>
      <w:r>
        <w:rPr>
          <w:b/>
          <w:sz w:val="26"/>
          <w:szCs w:val="26"/>
        </w:rPr>
        <w:t xml:space="preserve"> </w:t>
      </w:r>
      <w:r>
        <w:rPr>
          <w:b/>
          <w:w w:val="101"/>
          <w:sz w:val="26"/>
          <w:szCs w:val="26"/>
        </w:rPr>
        <w:t>Collusive,</w:t>
      </w:r>
      <w:r>
        <w:rPr>
          <w:b/>
          <w:sz w:val="26"/>
          <w:szCs w:val="26"/>
        </w:rPr>
        <w:t xml:space="preserve"> </w:t>
      </w:r>
      <w:r>
        <w:rPr>
          <w:b/>
          <w:w w:val="101"/>
          <w:sz w:val="26"/>
          <w:szCs w:val="26"/>
        </w:rPr>
        <w:t>and</w:t>
      </w:r>
      <w:r>
        <w:rPr>
          <w:b/>
          <w:sz w:val="26"/>
          <w:szCs w:val="26"/>
        </w:rPr>
        <w:t xml:space="preserve"> </w:t>
      </w:r>
      <w:r>
        <w:rPr>
          <w:b/>
          <w:w w:val="101"/>
          <w:sz w:val="26"/>
          <w:szCs w:val="26"/>
        </w:rPr>
        <w:t>Coercive</w:t>
      </w:r>
      <w:r>
        <w:rPr>
          <w:b/>
          <w:sz w:val="26"/>
          <w:szCs w:val="26"/>
        </w:rPr>
        <w:t xml:space="preserve"> </w:t>
      </w:r>
      <w:r>
        <w:rPr>
          <w:b/>
          <w:w w:val="101"/>
          <w:sz w:val="26"/>
          <w:szCs w:val="26"/>
        </w:rPr>
        <w:t>Practices</w:t>
      </w:r>
    </w:p>
    <w:p w:rsidR="00300549" w:rsidRDefault="00300549">
      <w:pPr>
        <w:spacing w:before="3" w:line="220" w:lineRule="exact"/>
        <w:rPr>
          <w:sz w:val="22"/>
          <w:szCs w:val="22"/>
        </w:rPr>
      </w:pPr>
    </w:p>
    <w:p w:rsidR="00300549" w:rsidRDefault="00BF290C">
      <w:pPr>
        <w:spacing w:line="245" w:lineRule="auto"/>
        <w:ind w:left="1506" w:right="123" w:hanging="677"/>
        <w:jc w:val="both"/>
        <w:rPr>
          <w:sz w:val="23"/>
          <w:szCs w:val="23"/>
        </w:rPr>
      </w:pPr>
      <w:r>
        <w:rPr>
          <w:w w:val="102"/>
          <w:sz w:val="23"/>
          <w:szCs w:val="23"/>
        </w:rPr>
        <w:t>3.1.</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as</w:t>
      </w:r>
      <w:r>
        <w:rPr>
          <w:sz w:val="23"/>
          <w:szCs w:val="23"/>
        </w:rPr>
        <w:t xml:space="preserve">  </w:t>
      </w:r>
      <w:r>
        <w:rPr>
          <w:w w:val="102"/>
          <w:sz w:val="23"/>
          <w:szCs w:val="23"/>
        </w:rPr>
        <w:t>well</w:t>
      </w:r>
      <w:r>
        <w:rPr>
          <w:sz w:val="23"/>
          <w:szCs w:val="23"/>
        </w:rPr>
        <w:t xml:space="preserve">  </w:t>
      </w:r>
      <w:r>
        <w:rPr>
          <w:w w:val="102"/>
          <w:sz w:val="23"/>
          <w:szCs w:val="23"/>
        </w:rPr>
        <w:t>as</w:t>
      </w:r>
      <w:r>
        <w:rPr>
          <w:sz w:val="23"/>
          <w:szCs w:val="23"/>
        </w:rPr>
        <w:t xml:space="preserve">  </w:t>
      </w:r>
      <w:r>
        <w:rPr>
          <w:w w:val="102"/>
          <w:sz w:val="23"/>
          <w:szCs w:val="23"/>
        </w:rPr>
        <w:t>the</w:t>
      </w:r>
      <w:r>
        <w:rPr>
          <w:sz w:val="23"/>
          <w:szCs w:val="23"/>
        </w:rPr>
        <w:t xml:space="preserve">  </w:t>
      </w:r>
      <w:r>
        <w:rPr>
          <w:w w:val="102"/>
          <w:sz w:val="23"/>
          <w:szCs w:val="23"/>
        </w:rPr>
        <w:t>Consultants</w:t>
      </w:r>
      <w:r>
        <w:rPr>
          <w:sz w:val="23"/>
          <w:szCs w:val="23"/>
        </w:rPr>
        <w:t xml:space="preserve">  </w:t>
      </w:r>
      <w:r>
        <w:rPr>
          <w:w w:val="102"/>
          <w:sz w:val="23"/>
          <w:szCs w:val="23"/>
        </w:rPr>
        <w:t>shall</w:t>
      </w:r>
      <w:r>
        <w:rPr>
          <w:sz w:val="23"/>
          <w:szCs w:val="23"/>
        </w:rPr>
        <w:t xml:space="preserve">  </w:t>
      </w:r>
      <w:r>
        <w:rPr>
          <w:w w:val="102"/>
          <w:sz w:val="23"/>
          <w:szCs w:val="23"/>
        </w:rPr>
        <w:t>observe</w:t>
      </w:r>
      <w:r>
        <w:rPr>
          <w:sz w:val="23"/>
          <w:szCs w:val="23"/>
        </w:rPr>
        <w:t xml:space="preserve">  </w:t>
      </w:r>
      <w:r>
        <w:rPr>
          <w:w w:val="102"/>
          <w:sz w:val="23"/>
          <w:szCs w:val="23"/>
        </w:rPr>
        <w:t>the</w:t>
      </w:r>
      <w:r>
        <w:rPr>
          <w:sz w:val="23"/>
          <w:szCs w:val="23"/>
        </w:rPr>
        <w:t xml:space="preserve">  </w:t>
      </w:r>
      <w:r>
        <w:rPr>
          <w:w w:val="102"/>
          <w:sz w:val="23"/>
          <w:szCs w:val="23"/>
        </w:rPr>
        <w:t>highest standard</w:t>
      </w:r>
      <w:r>
        <w:rPr>
          <w:sz w:val="23"/>
          <w:szCs w:val="23"/>
        </w:rPr>
        <w:t xml:space="preserve">  </w:t>
      </w:r>
      <w:r>
        <w:rPr>
          <w:w w:val="102"/>
          <w:sz w:val="23"/>
          <w:szCs w:val="23"/>
        </w:rPr>
        <w:t>of</w:t>
      </w:r>
      <w:r>
        <w:rPr>
          <w:sz w:val="23"/>
          <w:szCs w:val="23"/>
        </w:rPr>
        <w:t xml:space="preserve">  </w:t>
      </w:r>
      <w:r>
        <w:rPr>
          <w:w w:val="102"/>
          <w:sz w:val="23"/>
          <w:szCs w:val="23"/>
        </w:rPr>
        <w:t>ethics</w:t>
      </w:r>
      <w:r>
        <w:rPr>
          <w:sz w:val="23"/>
          <w:szCs w:val="23"/>
        </w:rPr>
        <w:t xml:space="preserve">  </w:t>
      </w:r>
      <w:r>
        <w:rPr>
          <w:w w:val="102"/>
          <w:sz w:val="23"/>
          <w:szCs w:val="23"/>
        </w:rPr>
        <w:t>during</w:t>
      </w:r>
      <w:r>
        <w:rPr>
          <w:sz w:val="23"/>
          <w:szCs w:val="23"/>
        </w:rPr>
        <w:t xml:space="preserve">  </w:t>
      </w:r>
      <w:r>
        <w:rPr>
          <w:w w:val="102"/>
          <w:sz w:val="23"/>
          <w:szCs w:val="23"/>
        </w:rPr>
        <w:t>the</w:t>
      </w:r>
      <w:r>
        <w:rPr>
          <w:sz w:val="23"/>
          <w:szCs w:val="23"/>
        </w:rPr>
        <w:t xml:space="preserve">  </w:t>
      </w:r>
      <w:r>
        <w:rPr>
          <w:w w:val="102"/>
          <w:sz w:val="23"/>
          <w:szCs w:val="23"/>
        </w:rPr>
        <w:t>procurement</w:t>
      </w:r>
      <w:r>
        <w:rPr>
          <w:sz w:val="23"/>
          <w:szCs w:val="23"/>
        </w:rPr>
        <w:t xml:space="preserve">  </w:t>
      </w:r>
      <w:r>
        <w:rPr>
          <w:w w:val="102"/>
          <w:sz w:val="23"/>
          <w:szCs w:val="23"/>
        </w:rPr>
        <w:t>and</w:t>
      </w:r>
      <w:r>
        <w:rPr>
          <w:sz w:val="23"/>
          <w:szCs w:val="23"/>
        </w:rPr>
        <w:t xml:space="preserve">  </w:t>
      </w:r>
      <w:r>
        <w:rPr>
          <w:w w:val="102"/>
          <w:sz w:val="23"/>
          <w:szCs w:val="23"/>
        </w:rPr>
        <w:t>execution</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contract.</w:t>
      </w:r>
      <w:r>
        <w:rPr>
          <w:sz w:val="23"/>
          <w:szCs w:val="23"/>
        </w:rPr>
        <w:t xml:space="preserve">  </w:t>
      </w:r>
      <w:r>
        <w:rPr>
          <w:w w:val="102"/>
          <w:sz w:val="23"/>
          <w:szCs w:val="23"/>
        </w:rPr>
        <w:t>In pursuance</w:t>
      </w:r>
      <w:r>
        <w:rPr>
          <w:sz w:val="23"/>
          <w:szCs w:val="23"/>
        </w:rPr>
        <w:t xml:space="preserve"> </w:t>
      </w:r>
      <w:r>
        <w:rPr>
          <w:w w:val="102"/>
          <w:sz w:val="23"/>
          <w:szCs w:val="23"/>
        </w:rPr>
        <w:t>of</w:t>
      </w:r>
      <w:r>
        <w:rPr>
          <w:sz w:val="23"/>
          <w:szCs w:val="23"/>
        </w:rPr>
        <w:t xml:space="preserve"> </w:t>
      </w:r>
      <w:r>
        <w:rPr>
          <w:w w:val="102"/>
          <w:sz w:val="23"/>
          <w:szCs w:val="23"/>
        </w:rPr>
        <w:t>this</w:t>
      </w:r>
      <w:r>
        <w:rPr>
          <w:sz w:val="23"/>
          <w:szCs w:val="23"/>
        </w:rPr>
        <w:t xml:space="preserve"> </w:t>
      </w:r>
      <w:r>
        <w:rPr>
          <w:w w:val="102"/>
          <w:sz w:val="23"/>
          <w:szCs w:val="23"/>
        </w:rPr>
        <w:t>policy,</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p>
    <w:p w:rsidR="00300549" w:rsidRDefault="00300549">
      <w:pPr>
        <w:spacing w:before="6" w:line="220" w:lineRule="exact"/>
        <w:rPr>
          <w:sz w:val="22"/>
          <w:szCs w:val="22"/>
        </w:rPr>
      </w:pPr>
    </w:p>
    <w:p w:rsidR="00300549" w:rsidRDefault="00BF290C">
      <w:pPr>
        <w:spacing w:line="245" w:lineRule="auto"/>
        <w:ind w:left="2182" w:right="122" w:hanging="677"/>
        <w:rPr>
          <w:sz w:val="23"/>
          <w:szCs w:val="23"/>
        </w:rPr>
      </w:pPr>
      <w:r>
        <w:rPr>
          <w:w w:val="102"/>
          <w:sz w:val="23"/>
          <w:szCs w:val="23"/>
        </w:rPr>
        <w:t>(a)</w:t>
      </w:r>
      <w:r>
        <w:rPr>
          <w:sz w:val="23"/>
          <w:szCs w:val="23"/>
        </w:rPr>
        <w:t xml:space="preserve">       </w:t>
      </w:r>
      <w:r>
        <w:rPr>
          <w:w w:val="102"/>
          <w:sz w:val="23"/>
          <w:szCs w:val="23"/>
        </w:rPr>
        <w:t>defines,</w:t>
      </w:r>
      <w:r>
        <w:rPr>
          <w:sz w:val="23"/>
          <w:szCs w:val="23"/>
        </w:rPr>
        <w:t xml:space="preserve">  </w:t>
      </w:r>
      <w:r>
        <w:rPr>
          <w:w w:val="102"/>
          <w:sz w:val="23"/>
          <w:szCs w:val="23"/>
        </w:rPr>
        <w:t>for</w:t>
      </w:r>
      <w:r>
        <w:rPr>
          <w:sz w:val="23"/>
          <w:szCs w:val="23"/>
        </w:rPr>
        <w:t xml:space="preserve">  </w:t>
      </w:r>
      <w:r>
        <w:rPr>
          <w:w w:val="102"/>
          <w:sz w:val="23"/>
          <w:szCs w:val="23"/>
        </w:rPr>
        <w:t>purposes</w:t>
      </w:r>
      <w:r>
        <w:rPr>
          <w:sz w:val="23"/>
          <w:szCs w:val="23"/>
        </w:rPr>
        <w:t xml:space="preserve">  </w:t>
      </w:r>
      <w:r>
        <w:rPr>
          <w:w w:val="102"/>
          <w:sz w:val="23"/>
          <w:szCs w:val="23"/>
        </w:rPr>
        <w:t>of</w:t>
      </w:r>
      <w:r>
        <w:rPr>
          <w:sz w:val="23"/>
          <w:szCs w:val="23"/>
        </w:rPr>
        <w:t xml:space="preserve">  </w:t>
      </w:r>
      <w:r>
        <w:rPr>
          <w:w w:val="102"/>
          <w:sz w:val="23"/>
          <w:szCs w:val="23"/>
        </w:rPr>
        <w:t>this</w:t>
      </w:r>
      <w:r>
        <w:rPr>
          <w:sz w:val="23"/>
          <w:szCs w:val="23"/>
        </w:rPr>
        <w:t xml:space="preserve">  </w:t>
      </w:r>
      <w:r>
        <w:rPr>
          <w:w w:val="102"/>
          <w:sz w:val="23"/>
          <w:szCs w:val="23"/>
        </w:rPr>
        <w:t>provision,</w:t>
      </w:r>
      <w:r>
        <w:rPr>
          <w:sz w:val="23"/>
          <w:szCs w:val="23"/>
        </w:rPr>
        <w:t xml:space="preserve">  </w:t>
      </w:r>
      <w:r>
        <w:rPr>
          <w:w w:val="102"/>
          <w:sz w:val="23"/>
          <w:szCs w:val="23"/>
        </w:rPr>
        <w:t>the</w:t>
      </w:r>
      <w:r>
        <w:rPr>
          <w:sz w:val="23"/>
          <w:szCs w:val="23"/>
        </w:rPr>
        <w:t xml:space="preserve">  </w:t>
      </w:r>
      <w:r>
        <w:rPr>
          <w:w w:val="102"/>
          <w:sz w:val="23"/>
          <w:szCs w:val="23"/>
        </w:rPr>
        <w:t>terms</w:t>
      </w:r>
      <w:r>
        <w:rPr>
          <w:sz w:val="23"/>
          <w:szCs w:val="23"/>
        </w:rPr>
        <w:t xml:space="preserve">  </w:t>
      </w:r>
      <w:r>
        <w:rPr>
          <w:w w:val="102"/>
          <w:sz w:val="23"/>
          <w:szCs w:val="23"/>
        </w:rPr>
        <w:t>set</w:t>
      </w:r>
      <w:r>
        <w:rPr>
          <w:sz w:val="23"/>
          <w:szCs w:val="23"/>
        </w:rPr>
        <w:t xml:space="preserve">  </w:t>
      </w:r>
      <w:r>
        <w:rPr>
          <w:w w:val="102"/>
          <w:sz w:val="23"/>
          <w:szCs w:val="23"/>
        </w:rPr>
        <w:t>forth</w:t>
      </w:r>
      <w:r>
        <w:rPr>
          <w:sz w:val="23"/>
          <w:szCs w:val="23"/>
        </w:rPr>
        <w:t xml:space="preserve">  </w:t>
      </w:r>
      <w:r>
        <w:rPr>
          <w:w w:val="102"/>
          <w:sz w:val="23"/>
          <w:szCs w:val="23"/>
        </w:rPr>
        <w:t>below</w:t>
      </w:r>
      <w:r>
        <w:rPr>
          <w:sz w:val="23"/>
          <w:szCs w:val="23"/>
        </w:rPr>
        <w:t xml:space="preserve">  </w:t>
      </w:r>
      <w:r>
        <w:rPr>
          <w:w w:val="102"/>
          <w:sz w:val="23"/>
          <w:szCs w:val="23"/>
        </w:rPr>
        <w:t>as follows:</w:t>
      </w:r>
    </w:p>
    <w:p w:rsidR="00300549" w:rsidRDefault="00300549">
      <w:pPr>
        <w:spacing w:before="6" w:line="220" w:lineRule="exact"/>
        <w:rPr>
          <w:sz w:val="22"/>
          <w:szCs w:val="22"/>
        </w:rPr>
      </w:pPr>
    </w:p>
    <w:p w:rsidR="00300549" w:rsidRDefault="00BF290C">
      <w:pPr>
        <w:spacing w:line="246" w:lineRule="auto"/>
        <w:ind w:left="2859" w:right="122" w:hanging="677"/>
        <w:jc w:val="both"/>
        <w:rPr>
          <w:sz w:val="23"/>
          <w:szCs w:val="23"/>
        </w:rPr>
      </w:pPr>
      <w:r>
        <w:rPr>
          <w:w w:val="102"/>
          <w:sz w:val="23"/>
          <w:szCs w:val="23"/>
        </w:rPr>
        <w:t>(i)</w:t>
      </w:r>
      <w:r>
        <w:rPr>
          <w:sz w:val="23"/>
          <w:szCs w:val="23"/>
        </w:rPr>
        <w:t xml:space="preserve">        </w:t>
      </w:r>
      <w:r>
        <w:rPr>
          <w:w w:val="102"/>
          <w:sz w:val="23"/>
          <w:szCs w:val="23"/>
        </w:rPr>
        <w:t>“corrupt</w:t>
      </w:r>
      <w:r>
        <w:rPr>
          <w:sz w:val="23"/>
          <w:szCs w:val="23"/>
        </w:rPr>
        <w:t xml:space="preserve"> </w:t>
      </w:r>
      <w:r>
        <w:rPr>
          <w:w w:val="102"/>
          <w:sz w:val="23"/>
          <w:szCs w:val="23"/>
        </w:rPr>
        <w:t>practice”</w:t>
      </w:r>
      <w:r>
        <w:rPr>
          <w:sz w:val="23"/>
          <w:szCs w:val="23"/>
        </w:rPr>
        <w:t xml:space="preserve"> </w:t>
      </w:r>
      <w:r>
        <w:rPr>
          <w:w w:val="102"/>
          <w:sz w:val="23"/>
          <w:szCs w:val="23"/>
        </w:rPr>
        <w:t>means</w:t>
      </w:r>
      <w:r>
        <w:rPr>
          <w:sz w:val="23"/>
          <w:szCs w:val="23"/>
        </w:rPr>
        <w:t xml:space="preserve"> </w:t>
      </w:r>
      <w:r>
        <w:rPr>
          <w:w w:val="102"/>
          <w:sz w:val="23"/>
          <w:szCs w:val="23"/>
        </w:rPr>
        <w:t>behavior</w:t>
      </w:r>
      <w:r>
        <w:rPr>
          <w:sz w:val="23"/>
          <w:szCs w:val="23"/>
        </w:rPr>
        <w:t xml:space="preserve"> </w:t>
      </w:r>
      <w:r>
        <w:rPr>
          <w:w w:val="102"/>
          <w:sz w:val="23"/>
          <w:szCs w:val="23"/>
        </w:rPr>
        <w:t>on</w:t>
      </w:r>
      <w:r>
        <w:rPr>
          <w:sz w:val="23"/>
          <w:szCs w:val="23"/>
        </w:rPr>
        <w:t xml:space="preserve"> </w:t>
      </w:r>
      <w:r>
        <w:rPr>
          <w:w w:val="102"/>
          <w:sz w:val="23"/>
          <w:szCs w:val="23"/>
        </w:rPr>
        <w:t>the</w:t>
      </w:r>
      <w:r>
        <w:rPr>
          <w:sz w:val="23"/>
          <w:szCs w:val="23"/>
        </w:rPr>
        <w:t xml:space="preserve"> </w:t>
      </w:r>
      <w:r>
        <w:rPr>
          <w:w w:val="102"/>
          <w:sz w:val="23"/>
          <w:szCs w:val="23"/>
        </w:rPr>
        <w:t>part</w:t>
      </w:r>
      <w:r>
        <w:rPr>
          <w:sz w:val="23"/>
          <w:szCs w:val="23"/>
        </w:rPr>
        <w:t xml:space="preserve"> </w:t>
      </w:r>
      <w:r>
        <w:rPr>
          <w:w w:val="102"/>
          <w:sz w:val="23"/>
          <w:szCs w:val="23"/>
        </w:rPr>
        <w:t>of</w:t>
      </w:r>
      <w:r>
        <w:rPr>
          <w:sz w:val="23"/>
          <w:szCs w:val="23"/>
        </w:rPr>
        <w:t xml:space="preserve"> </w:t>
      </w:r>
      <w:r>
        <w:rPr>
          <w:w w:val="102"/>
          <w:sz w:val="23"/>
          <w:szCs w:val="23"/>
        </w:rPr>
        <w:t>officials</w:t>
      </w:r>
      <w:r>
        <w:rPr>
          <w:sz w:val="23"/>
          <w:szCs w:val="23"/>
        </w:rPr>
        <w:t xml:space="preserve"> </w:t>
      </w:r>
      <w:r>
        <w:rPr>
          <w:w w:val="102"/>
          <w:sz w:val="23"/>
          <w:szCs w:val="23"/>
        </w:rPr>
        <w:t>in</w:t>
      </w:r>
      <w:r>
        <w:rPr>
          <w:sz w:val="23"/>
          <w:szCs w:val="23"/>
        </w:rPr>
        <w:t xml:space="preserve"> </w:t>
      </w:r>
      <w:r>
        <w:rPr>
          <w:w w:val="102"/>
          <w:sz w:val="23"/>
          <w:szCs w:val="23"/>
        </w:rPr>
        <w:t>the public</w:t>
      </w:r>
      <w:r>
        <w:rPr>
          <w:sz w:val="23"/>
          <w:szCs w:val="23"/>
        </w:rPr>
        <w:t xml:space="preserve">   </w:t>
      </w:r>
      <w:r>
        <w:rPr>
          <w:w w:val="102"/>
          <w:sz w:val="23"/>
          <w:szCs w:val="23"/>
        </w:rPr>
        <w:t>or</w:t>
      </w:r>
      <w:r>
        <w:rPr>
          <w:sz w:val="23"/>
          <w:szCs w:val="23"/>
        </w:rPr>
        <w:t xml:space="preserve">   </w:t>
      </w:r>
      <w:r>
        <w:rPr>
          <w:w w:val="102"/>
          <w:sz w:val="23"/>
          <w:szCs w:val="23"/>
        </w:rPr>
        <w:t>private</w:t>
      </w:r>
      <w:r>
        <w:rPr>
          <w:sz w:val="23"/>
          <w:szCs w:val="23"/>
        </w:rPr>
        <w:t xml:space="preserve">   </w:t>
      </w:r>
      <w:r>
        <w:rPr>
          <w:w w:val="102"/>
          <w:sz w:val="23"/>
          <w:szCs w:val="23"/>
        </w:rPr>
        <w:t>sectors</w:t>
      </w:r>
      <w:r>
        <w:rPr>
          <w:sz w:val="23"/>
          <w:szCs w:val="23"/>
        </w:rPr>
        <w:t xml:space="preserve">   </w:t>
      </w:r>
      <w:r>
        <w:rPr>
          <w:w w:val="102"/>
          <w:sz w:val="23"/>
          <w:szCs w:val="23"/>
        </w:rPr>
        <w:t>by</w:t>
      </w:r>
      <w:r>
        <w:rPr>
          <w:sz w:val="23"/>
          <w:szCs w:val="23"/>
        </w:rPr>
        <w:t xml:space="preserve">   </w:t>
      </w:r>
      <w:r>
        <w:rPr>
          <w:w w:val="102"/>
          <w:sz w:val="23"/>
          <w:szCs w:val="23"/>
        </w:rPr>
        <w:t>which</w:t>
      </w:r>
      <w:r>
        <w:rPr>
          <w:sz w:val="23"/>
          <w:szCs w:val="23"/>
        </w:rPr>
        <w:t xml:space="preserve">   </w:t>
      </w:r>
      <w:r>
        <w:rPr>
          <w:w w:val="102"/>
          <w:sz w:val="23"/>
          <w:szCs w:val="23"/>
        </w:rPr>
        <w:t>they</w:t>
      </w:r>
      <w:r>
        <w:rPr>
          <w:sz w:val="23"/>
          <w:szCs w:val="23"/>
        </w:rPr>
        <w:t xml:space="preserve">   </w:t>
      </w:r>
      <w:r>
        <w:rPr>
          <w:w w:val="102"/>
          <w:sz w:val="23"/>
          <w:szCs w:val="23"/>
        </w:rPr>
        <w:t>improperly</w:t>
      </w:r>
      <w:r>
        <w:rPr>
          <w:sz w:val="23"/>
          <w:szCs w:val="23"/>
        </w:rPr>
        <w:t xml:space="preserve">   </w:t>
      </w:r>
      <w:r>
        <w:rPr>
          <w:w w:val="102"/>
          <w:sz w:val="23"/>
          <w:szCs w:val="23"/>
        </w:rPr>
        <w:t>and unlawfully</w:t>
      </w:r>
      <w:r>
        <w:rPr>
          <w:sz w:val="23"/>
          <w:szCs w:val="23"/>
        </w:rPr>
        <w:t xml:space="preserve"> </w:t>
      </w:r>
      <w:r>
        <w:rPr>
          <w:w w:val="102"/>
          <w:sz w:val="23"/>
          <w:szCs w:val="23"/>
        </w:rPr>
        <w:t>enrich</w:t>
      </w:r>
      <w:r>
        <w:rPr>
          <w:sz w:val="23"/>
          <w:szCs w:val="23"/>
        </w:rPr>
        <w:t xml:space="preserve"> </w:t>
      </w:r>
      <w:r>
        <w:rPr>
          <w:w w:val="102"/>
          <w:sz w:val="23"/>
          <w:szCs w:val="23"/>
        </w:rPr>
        <w:t>themselves,</w:t>
      </w:r>
      <w:r>
        <w:rPr>
          <w:sz w:val="23"/>
          <w:szCs w:val="23"/>
        </w:rPr>
        <w:t xml:space="preserve"> </w:t>
      </w:r>
      <w:r>
        <w:rPr>
          <w:w w:val="102"/>
          <w:sz w:val="23"/>
          <w:szCs w:val="23"/>
        </w:rPr>
        <w:t>others,</w:t>
      </w:r>
      <w:r>
        <w:rPr>
          <w:sz w:val="23"/>
          <w:szCs w:val="23"/>
        </w:rPr>
        <w:t xml:space="preserve"> </w:t>
      </w:r>
      <w:r>
        <w:rPr>
          <w:w w:val="102"/>
          <w:sz w:val="23"/>
          <w:szCs w:val="23"/>
        </w:rPr>
        <w:t>or</w:t>
      </w:r>
      <w:r>
        <w:rPr>
          <w:sz w:val="23"/>
          <w:szCs w:val="23"/>
        </w:rPr>
        <w:t xml:space="preserve"> </w:t>
      </w:r>
      <w:r>
        <w:rPr>
          <w:w w:val="102"/>
          <w:sz w:val="23"/>
          <w:szCs w:val="23"/>
        </w:rPr>
        <w:t>induce</w:t>
      </w:r>
      <w:r>
        <w:rPr>
          <w:sz w:val="23"/>
          <w:szCs w:val="23"/>
        </w:rPr>
        <w:t xml:space="preserve"> </w:t>
      </w:r>
      <w:r>
        <w:rPr>
          <w:w w:val="102"/>
          <w:sz w:val="23"/>
          <w:szCs w:val="23"/>
        </w:rPr>
        <w:t>others</w:t>
      </w:r>
      <w:r>
        <w:rPr>
          <w:sz w:val="23"/>
          <w:szCs w:val="23"/>
        </w:rPr>
        <w:t xml:space="preserve"> </w:t>
      </w:r>
      <w:r>
        <w:rPr>
          <w:w w:val="102"/>
          <w:sz w:val="23"/>
          <w:szCs w:val="23"/>
        </w:rPr>
        <w:t>to</w:t>
      </w:r>
      <w:r>
        <w:rPr>
          <w:sz w:val="23"/>
          <w:szCs w:val="23"/>
        </w:rPr>
        <w:t xml:space="preserve"> </w:t>
      </w:r>
      <w:r>
        <w:rPr>
          <w:w w:val="102"/>
          <w:sz w:val="23"/>
          <w:szCs w:val="23"/>
        </w:rPr>
        <w:t>do</w:t>
      </w:r>
      <w:r>
        <w:rPr>
          <w:sz w:val="23"/>
          <w:szCs w:val="23"/>
        </w:rPr>
        <w:t xml:space="preserve"> </w:t>
      </w:r>
      <w:r>
        <w:rPr>
          <w:w w:val="102"/>
          <w:sz w:val="23"/>
          <w:szCs w:val="23"/>
        </w:rPr>
        <w:t>so, by</w:t>
      </w:r>
      <w:r>
        <w:rPr>
          <w:sz w:val="23"/>
          <w:szCs w:val="23"/>
        </w:rPr>
        <w:t xml:space="preserve"> </w:t>
      </w:r>
      <w:r>
        <w:rPr>
          <w:w w:val="102"/>
          <w:sz w:val="23"/>
          <w:szCs w:val="23"/>
        </w:rPr>
        <w:t>misusing</w:t>
      </w:r>
      <w:r>
        <w:rPr>
          <w:sz w:val="23"/>
          <w:szCs w:val="23"/>
        </w:rPr>
        <w:t xml:space="preserve"> </w:t>
      </w:r>
      <w:r>
        <w:rPr>
          <w:w w:val="102"/>
          <w:sz w:val="23"/>
          <w:szCs w:val="23"/>
        </w:rPr>
        <w:t>the</w:t>
      </w:r>
      <w:r>
        <w:rPr>
          <w:sz w:val="23"/>
          <w:szCs w:val="23"/>
        </w:rPr>
        <w:t xml:space="preserve"> </w:t>
      </w:r>
      <w:r>
        <w:rPr>
          <w:w w:val="102"/>
          <w:sz w:val="23"/>
          <w:szCs w:val="23"/>
        </w:rPr>
        <w:t>position</w:t>
      </w:r>
      <w:r>
        <w:rPr>
          <w:sz w:val="23"/>
          <w:szCs w:val="23"/>
        </w:rPr>
        <w:t xml:space="preserve"> </w:t>
      </w:r>
      <w:r>
        <w:rPr>
          <w:w w:val="102"/>
          <w:sz w:val="23"/>
          <w:szCs w:val="23"/>
        </w:rPr>
        <w:t>in</w:t>
      </w:r>
      <w:r>
        <w:rPr>
          <w:sz w:val="23"/>
          <w:szCs w:val="23"/>
        </w:rPr>
        <w:t xml:space="preserve"> </w:t>
      </w:r>
      <w:r>
        <w:rPr>
          <w:w w:val="102"/>
          <w:sz w:val="23"/>
          <w:szCs w:val="23"/>
        </w:rPr>
        <w:t>which</w:t>
      </w:r>
      <w:r>
        <w:rPr>
          <w:sz w:val="23"/>
          <w:szCs w:val="23"/>
        </w:rPr>
        <w:t xml:space="preserve"> </w:t>
      </w:r>
      <w:r>
        <w:rPr>
          <w:w w:val="102"/>
          <w:sz w:val="23"/>
          <w:szCs w:val="23"/>
        </w:rPr>
        <w:t>they</w:t>
      </w:r>
      <w:r>
        <w:rPr>
          <w:sz w:val="23"/>
          <w:szCs w:val="23"/>
        </w:rPr>
        <w:t xml:space="preserve"> </w:t>
      </w:r>
      <w:r>
        <w:rPr>
          <w:w w:val="102"/>
          <w:sz w:val="23"/>
          <w:szCs w:val="23"/>
        </w:rPr>
        <w:t>are</w:t>
      </w:r>
      <w:r>
        <w:rPr>
          <w:sz w:val="23"/>
          <w:szCs w:val="23"/>
        </w:rPr>
        <w:t xml:space="preserve"> </w:t>
      </w:r>
      <w:r>
        <w:rPr>
          <w:w w:val="102"/>
          <w:sz w:val="23"/>
          <w:szCs w:val="23"/>
        </w:rPr>
        <w:t>placed,</w:t>
      </w:r>
      <w:r>
        <w:rPr>
          <w:sz w:val="23"/>
          <w:szCs w:val="23"/>
        </w:rPr>
        <w:t xml:space="preserve"> </w:t>
      </w:r>
      <w:r>
        <w:rPr>
          <w:w w:val="102"/>
          <w:sz w:val="23"/>
          <w:szCs w:val="23"/>
        </w:rPr>
        <w:t>and</w:t>
      </w:r>
      <w:r>
        <w:rPr>
          <w:sz w:val="23"/>
          <w:szCs w:val="23"/>
        </w:rPr>
        <w:t xml:space="preserve"> </w:t>
      </w:r>
      <w:r>
        <w:rPr>
          <w:w w:val="102"/>
          <w:sz w:val="23"/>
          <w:szCs w:val="23"/>
        </w:rPr>
        <w:t>includes the</w:t>
      </w:r>
      <w:r>
        <w:rPr>
          <w:sz w:val="23"/>
          <w:szCs w:val="23"/>
        </w:rPr>
        <w:t xml:space="preserve"> </w:t>
      </w:r>
      <w:r>
        <w:rPr>
          <w:w w:val="102"/>
          <w:sz w:val="23"/>
          <w:szCs w:val="23"/>
        </w:rPr>
        <w:t>offering,</w:t>
      </w:r>
      <w:r>
        <w:rPr>
          <w:sz w:val="23"/>
          <w:szCs w:val="23"/>
        </w:rPr>
        <w:t xml:space="preserve"> </w:t>
      </w:r>
      <w:r>
        <w:rPr>
          <w:w w:val="102"/>
          <w:sz w:val="23"/>
          <w:szCs w:val="23"/>
        </w:rPr>
        <w:t>giving,</w:t>
      </w:r>
      <w:r>
        <w:rPr>
          <w:sz w:val="23"/>
          <w:szCs w:val="23"/>
        </w:rPr>
        <w:t xml:space="preserve"> </w:t>
      </w:r>
      <w:r>
        <w:rPr>
          <w:w w:val="102"/>
          <w:sz w:val="23"/>
          <w:szCs w:val="23"/>
        </w:rPr>
        <w:t>receiving,</w:t>
      </w:r>
      <w:r>
        <w:rPr>
          <w:sz w:val="23"/>
          <w:szCs w:val="23"/>
        </w:rPr>
        <w:t xml:space="preserve"> </w:t>
      </w:r>
      <w:r>
        <w:rPr>
          <w:w w:val="102"/>
          <w:sz w:val="23"/>
          <w:szCs w:val="23"/>
        </w:rPr>
        <w:t>or</w:t>
      </w:r>
      <w:r>
        <w:rPr>
          <w:sz w:val="23"/>
          <w:szCs w:val="23"/>
        </w:rPr>
        <w:t xml:space="preserve"> </w:t>
      </w:r>
      <w:r>
        <w:rPr>
          <w:w w:val="102"/>
          <w:sz w:val="23"/>
          <w:szCs w:val="23"/>
        </w:rPr>
        <w:t>soliciting</w:t>
      </w:r>
      <w:r>
        <w:rPr>
          <w:sz w:val="23"/>
          <w:szCs w:val="23"/>
        </w:rPr>
        <w:t xml:space="preserve"> </w:t>
      </w:r>
      <w:r>
        <w:rPr>
          <w:w w:val="102"/>
          <w:sz w:val="23"/>
          <w:szCs w:val="23"/>
        </w:rPr>
        <w:t>of</w:t>
      </w:r>
      <w:r>
        <w:rPr>
          <w:sz w:val="23"/>
          <w:szCs w:val="23"/>
        </w:rPr>
        <w:t xml:space="preserve"> </w:t>
      </w:r>
      <w:r>
        <w:rPr>
          <w:w w:val="102"/>
          <w:sz w:val="23"/>
          <w:szCs w:val="23"/>
        </w:rPr>
        <w:t>anything</w:t>
      </w:r>
      <w:r>
        <w:rPr>
          <w:sz w:val="23"/>
          <w:szCs w:val="23"/>
        </w:rPr>
        <w:t xml:space="preserve"> </w:t>
      </w:r>
      <w:r>
        <w:rPr>
          <w:w w:val="102"/>
          <w:sz w:val="23"/>
          <w:szCs w:val="23"/>
        </w:rPr>
        <w:t>of</w:t>
      </w:r>
      <w:r>
        <w:rPr>
          <w:sz w:val="23"/>
          <w:szCs w:val="23"/>
        </w:rPr>
        <w:t xml:space="preserve"> </w:t>
      </w:r>
      <w:r>
        <w:rPr>
          <w:w w:val="102"/>
          <w:sz w:val="23"/>
          <w:szCs w:val="23"/>
        </w:rPr>
        <w:t>value to</w:t>
      </w:r>
      <w:r>
        <w:rPr>
          <w:sz w:val="23"/>
          <w:szCs w:val="23"/>
        </w:rPr>
        <w:t xml:space="preserve"> </w:t>
      </w:r>
      <w:r>
        <w:rPr>
          <w:w w:val="102"/>
          <w:sz w:val="23"/>
          <w:szCs w:val="23"/>
        </w:rPr>
        <w:t>influence</w:t>
      </w:r>
      <w:r>
        <w:rPr>
          <w:sz w:val="23"/>
          <w:szCs w:val="23"/>
        </w:rPr>
        <w:t xml:space="preserve"> </w:t>
      </w:r>
      <w:r>
        <w:rPr>
          <w:w w:val="102"/>
          <w:sz w:val="23"/>
          <w:szCs w:val="23"/>
        </w:rPr>
        <w:t>the</w:t>
      </w:r>
      <w:r>
        <w:rPr>
          <w:sz w:val="23"/>
          <w:szCs w:val="23"/>
        </w:rPr>
        <w:t xml:space="preserve"> </w:t>
      </w:r>
      <w:r>
        <w:rPr>
          <w:w w:val="102"/>
          <w:sz w:val="23"/>
          <w:szCs w:val="23"/>
        </w:rPr>
        <w:t>action</w:t>
      </w:r>
      <w:r>
        <w:rPr>
          <w:sz w:val="23"/>
          <w:szCs w:val="23"/>
        </w:rPr>
        <w:t xml:space="preserve"> </w:t>
      </w:r>
      <w:r>
        <w:rPr>
          <w:w w:val="102"/>
          <w:sz w:val="23"/>
          <w:szCs w:val="23"/>
        </w:rPr>
        <w:t>of</w:t>
      </w:r>
      <w:r>
        <w:rPr>
          <w:sz w:val="23"/>
          <w:szCs w:val="23"/>
        </w:rPr>
        <w:t xml:space="preserve"> </w:t>
      </w:r>
      <w:r>
        <w:rPr>
          <w:w w:val="102"/>
          <w:sz w:val="23"/>
          <w:szCs w:val="23"/>
        </w:rPr>
        <w:t>any</w:t>
      </w:r>
      <w:r>
        <w:rPr>
          <w:sz w:val="23"/>
          <w:szCs w:val="23"/>
        </w:rPr>
        <w:t xml:space="preserve"> </w:t>
      </w:r>
      <w:r>
        <w:rPr>
          <w:w w:val="102"/>
          <w:sz w:val="23"/>
          <w:szCs w:val="23"/>
        </w:rPr>
        <w:t>such</w:t>
      </w:r>
      <w:r>
        <w:rPr>
          <w:sz w:val="23"/>
          <w:szCs w:val="23"/>
        </w:rPr>
        <w:t xml:space="preserve"> </w:t>
      </w:r>
      <w:r>
        <w:rPr>
          <w:w w:val="102"/>
          <w:sz w:val="23"/>
          <w:szCs w:val="23"/>
        </w:rPr>
        <w:t>official</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procurement process</w:t>
      </w:r>
      <w:r>
        <w:rPr>
          <w:sz w:val="23"/>
          <w:szCs w:val="23"/>
        </w:rPr>
        <w:t xml:space="preserve">  </w:t>
      </w:r>
      <w:r>
        <w:rPr>
          <w:w w:val="102"/>
          <w:sz w:val="23"/>
          <w:szCs w:val="23"/>
        </w:rPr>
        <w:t>or</w:t>
      </w:r>
      <w:r>
        <w:rPr>
          <w:sz w:val="23"/>
          <w:szCs w:val="23"/>
        </w:rPr>
        <w:t xml:space="preserve">  </w:t>
      </w:r>
      <w:r>
        <w:rPr>
          <w:w w:val="102"/>
          <w:sz w:val="23"/>
          <w:szCs w:val="23"/>
        </w:rPr>
        <w:t>in</w:t>
      </w:r>
      <w:r>
        <w:rPr>
          <w:sz w:val="23"/>
          <w:szCs w:val="23"/>
        </w:rPr>
        <w:t xml:space="preserve">  </w:t>
      </w:r>
      <w:r>
        <w:rPr>
          <w:w w:val="102"/>
          <w:sz w:val="23"/>
          <w:szCs w:val="23"/>
        </w:rPr>
        <w:t>contract</w:t>
      </w:r>
      <w:r>
        <w:rPr>
          <w:sz w:val="23"/>
          <w:szCs w:val="23"/>
        </w:rPr>
        <w:t xml:space="preserve">  </w:t>
      </w:r>
      <w:r>
        <w:rPr>
          <w:w w:val="102"/>
          <w:sz w:val="23"/>
          <w:szCs w:val="23"/>
        </w:rPr>
        <w:t>execution;</w:t>
      </w:r>
      <w:r>
        <w:rPr>
          <w:sz w:val="23"/>
          <w:szCs w:val="23"/>
        </w:rPr>
        <w:t xml:space="preserve">  </w:t>
      </w:r>
      <w:r>
        <w:rPr>
          <w:w w:val="102"/>
          <w:sz w:val="23"/>
          <w:szCs w:val="23"/>
        </w:rPr>
        <w:t>entering,</w:t>
      </w:r>
      <w:r>
        <w:rPr>
          <w:sz w:val="23"/>
          <w:szCs w:val="23"/>
        </w:rPr>
        <w:t xml:space="preserve">  </w:t>
      </w:r>
      <w:r>
        <w:rPr>
          <w:w w:val="102"/>
          <w:sz w:val="23"/>
          <w:szCs w:val="23"/>
        </w:rPr>
        <w:t>on</w:t>
      </w:r>
      <w:r>
        <w:rPr>
          <w:sz w:val="23"/>
          <w:szCs w:val="23"/>
        </w:rPr>
        <w:t xml:space="preserve">  </w:t>
      </w:r>
      <w:r>
        <w:rPr>
          <w:w w:val="102"/>
          <w:sz w:val="23"/>
          <w:szCs w:val="23"/>
        </w:rPr>
        <w:t>behalf</w:t>
      </w:r>
      <w:r>
        <w:rPr>
          <w:sz w:val="23"/>
          <w:szCs w:val="23"/>
        </w:rPr>
        <w:t xml:space="preserve">  </w:t>
      </w:r>
      <w:r>
        <w:rPr>
          <w:w w:val="102"/>
          <w:sz w:val="23"/>
          <w:szCs w:val="23"/>
        </w:rPr>
        <w:t>of</w:t>
      </w:r>
      <w:r>
        <w:rPr>
          <w:sz w:val="23"/>
          <w:szCs w:val="23"/>
        </w:rPr>
        <w:t xml:space="preserve">  </w:t>
      </w:r>
      <w:r>
        <w:rPr>
          <w:w w:val="102"/>
          <w:sz w:val="23"/>
          <w:szCs w:val="23"/>
        </w:rPr>
        <w:t>the GOP,</w:t>
      </w:r>
      <w:r>
        <w:rPr>
          <w:sz w:val="23"/>
          <w:szCs w:val="23"/>
        </w:rPr>
        <w:t xml:space="preserve">  </w:t>
      </w:r>
      <w:r>
        <w:rPr>
          <w:w w:val="102"/>
          <w:sz w:val="23"/>
          <w:szCs w:val="23"/>
        </w:rPr>
        <w:t>into</w:t>
      </w:r>
      <w:r>
        <w:rPr>
          <w:sz w:val="23"/>
          <w:szCs w:val="23"/>
        </w:rPr>
        <w:t xml:space="preserve">  </w:t>
      </w:r>
      <w:r>
        <w:rPr>
          <w:w w:val="102"/>
          <w:sz w:val="23"/>
          <w:szCs w:val="23"/>
        </w:rPr>
        <w:t>any</w:t>
      </w:r>
      <w:r>
        <w:rPr>
          <w:sz w:val="23"/>
          <w:szCs w:val="23"/>
        </w:rPr>
        <w:t xml:space="preserve">  </w:t>
      </w:r>
      <w:r>
        <w:rPr>
          <w:w w:val="102"/>
          <w:sz w:val="23"/>
          <w:szCs w:val="23"/>
        </w:rPr>
        <w:t>contract</w:t>
      </w:r>
      <w:r>
        <w:rPr>
          <w:sz w:val="23"/>
          <w:szCs w:val="23"/>
        </w:rPr>
        <w:t xml:space="preserve">  </w:t>
      </w:r>
      <w:r>
        <w:rPr>
          <w:w w:val="102"/>
          <w:sz w:val="23"/>
          <w:szCs w:val="23"/>
        </w:rPr>
        <w:t>or</w:t>
      </w:r>
      <w:r>
        <w:rPr>
          <w:sz w:val="23"/>
          <w:szCs w:val="23"/>
        </w:rPr>
        <w:t xml:space="preserve">  </w:t>
      </w:r>
      <w:r>
        <w:rPr>
          <w:w w:val="102"/>
          <w:sz w:val="23"/>
          <w:szCs w:val="23"/>
        </w:rPr>
        <w:t>transaction</w:t>
      </w:r>
      <w:r>
        <w:rPr>
          <w:sz w:val="23"/>
          <w:szCs w:val="23"/>
        </w:rPr>
        <w:t xml:space="preserve">  </w:t>
      </w:r>
      <w:r>
        <w:rPr>
          <w:w w:val="102"/>
          <w:sz w:val="23"/>
          <w:szCs w:val="23"/>
        </w:rPr>
        <w:t>manifestly</w:t>
      </w:r>
      <w:r>
        <w:rPr>
          <w:sz w:val="23"/>
          <w:szCs w:val="23"/>
        </w:rPr>
        <w:t xml:space="preserve">  </w:t>
      </w:r>
      <w:r>
        <w:rPr>
          <w:w w:val="102"/>
          <w:sz w:val="23"/>
          <w:szCs w:val="23"/>
        </w:rPr>
        <w:t>and</w:t>
      </w:r>
      <w:r>
        <w:rPr>
          <w:sz w:val="23"/>
          <w:szCs w:val="23"/>
        </w:rPr>
        <w:t xml:space="preserve">  </w:t>
      </w:r>
      <w:r>
        <w:rPr>
          <w:w w:val="102"/>
          <w:sz w:val="23"/>
          <w:szCs w:val="23"/>
        </w:rPr>
        <w:t>grossly disadvantageous</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same,</w:t>
      </w:r>
      <w:r>
        <w:rPr>
          <w:sz w:val="23"/>
          <w:szCs w:val="23"/>
        </w:rPr>
        <w:t xml:space="preserve"> </w:t>
      </w:r>
      <w:r>
        <w:rPr>
          <w:w w:val="102"/>
          <w:sz w:val="23"/>
          <w:szCs w:val="23"/>
        </w:rPr>
        <w:t>whether</w:t>
      </w:r>
      <w:r>
        <w:rPr>
          <w:sz w:val="23"/>
          <w:szCs w:val="23"/>
        </w:rPr>
        <w:t xml:space="preserve"> </w:t>
      </w:r>
      <w:r>
        <w:rPr>
          <w:w w:val="102"/>
          <w:sz w:val="23"/>
          <w:szCs w:val="23"/>
        </w:rPr>
        <w:t>or</w:t>
      </w:r>
      <w:r>
        <w:rPr>
          <w:sz w:val="23"/>
          <w:szCs w:val="23"/>
        </w:rPr>
        <w:t xml:space="preserve"> </w:t>
      </w:r>
      <w:r>
        <w:rPr>
          <w:w w:val="102"/>
          <w:sz w:val="23"/>
          <w:szCs w:val="23"/>
        </w:rPr>
        <w:t>not</w:t>
      </w:r>
      <w:r>
        <w:rPr>
          <w:sz w:val="23"/>
          <w:szCs w:val="23"/>
        </w:rPr>
        <w:t xml:space="preserve"> </w:t>
      </w:r>
      <w:r>
        <w:rPr>
          <w:w w:val="102"/>
          <w:sz w:val="23"/>
          <w:szCs w:val="23"/>
        </w:rPr>
        <w:t>the</w:t>
      </w:r>
      <w:r>
        <w:rPr>
          <w:sz w:val="23"/>
          <w:szCs w:val="23"/>
        </w:rPr>
        <w:t xml:space="preserve"> </w:t>
      </w:r>
      <w:r>
        <w:rPr>
          <w:w w:val="102"/>
          <w:sz w:val="23"/>
          <w:szCs w:val="23"/>
        </w:rPr>
        <w:t>public</w:t>
      </w:r>
      <w:r>
        <w:rPr>
          <w:sz w:val="23"/>
          <w:szCs w:val="23"/>
        </w:rPr>
        <w:t xml:space="preserve"> </w:t>
      </w:r>
      <w:r>
        <w:rPr>
          <w:w w:val="102"/>
          <w:sz w:val="23"/>
          <w:szCs w:val="23"/>
        </w:rPr>
        <w:t>officer profited</w:t>
      </w:r>
      <w:r>
        <w:rPr>
          <w:sz w:val="23"/>
          <w:szCs w:val="23"/>
        </w:rPr>
        <w:t xml:space="preserve"> </w:t>
      </w:r>
      <w:r>
        <w:rPr>
          <w:w w:val="102"/>
          <w:sz w:val="23"/>
          <w:szCs w:val="23"/>
        </w:rPr>
        <w:t>or</w:t>
      </w:r>
      <w:r>
        <w:rPr>
          <w:sz w:val="23"/>
          <w:szCs w:val="23"/>
        </w:rPr>
        <w:t xml:space="preserve"> </w:t>
      </w:r>
      <w:r>
        <w:rPr>
          <w:w w:val="102"/>
          <w:sz w:val="23"/>
          <w:szCs w:val="23"/>
        </w:rPr>
        <w:t>will</w:t>
      </w:r>
      <w:r>
        <w:rPr>
          <w:sz w:val="23"/>
          <w:szCs w:val="23"/>
        </w:rPr>
        <w:t xml:space="preserve"> </w:t>
      </w:r>
      <w:r>
        <w:rPr>
          <w:w w:val="102"/>
          <w:sz w:val="23"/>
          <w:szCs w:val="23"/>
        </w:rPr>
        <w:t>profit</w:t>
      </w:r>
      <w:r>
        <w:rPr>
          <w:sz w:val="23"/>
          <w:szCs w:val="23"/>
        </w:rPr>
        <w:t xml:space="preserve"> </w:t>
      </w:r>
      <w:r>
        <w:rPr>
          <w:w w:val="102"/>
          <w:sz w:val="23"/>
          <w:szCs w:val="23"/>
        </w:rPr>
        <w:t>thereby,</w:t>
      </w:r>
      <w:r>
        <w:rPr>
          <w:sz w:val="23"/>
          <w:szCs w:val="23"/>
        </w:rPr>
        <w:t xml:space="preserve"> </w:t>
      </w:r>
      <w:r>
        <w:rPr>
          <w:w w:val="102"/>
          <w:sz w:val="23"/>
          <w:szCs w:val="23"/>
        </w:rPr>
        <w:t>and</w:t>
      </w:r>
      <w:r>
        <w:rPr>
          <w:sz w:val="23"/>
          <w:szCs w:val="23"/>
        </w:rPr>
        <w:t xml:space="preserve"> </w:t>
      </w:r>
      <w:r>
        <w:rPr>
          <w:w w:val="102"/>
          <w:sz w:val="23"/>
          <w:szCs w:val="23"/>
        </w:rPr>
        <w:t>similar</w:t>
      </w:r>
      <w:r>
        <w:rPr>
          <w:sz w:val="23"/>
          <w:szCs w:val="23"/>
        </w:rPr>
        <w:t xml:space="preserve"> </w:t>
      </w:r>
      <w:r>
        <w:rPr>
          <w:w w:val="102"/>
          <w:sz w:val="23"/>
          <w:szCs w:val="23"/>
        </w:rPr>
        <w:t>acts</w:t>
      </w:r>
      <w:r>
        <w:rPr>
          <w:sz w:val="23"/>
          <w:szCs w:val="23"/>
        </w:rPr>
        <w:t xml:space="preserve"> </w:t>
      </w:r>
      <w:r>
        <w:rPr>
          <w:w w:val="102"/>
          <w:sz w:val="23"/>
          <w:szCs w:val="23"/>
        </w:rPr>
        <w:t>as</w:t>
      </w:r>
      <w:r>
        <w:rPr>
          <w:sz w:val="23"/>
          <w:szCs w:val="23"/>
        </w:rPr>
        <w:t xml:space="preserve"> </w:t>
      </w:r>
      <w:r>
        <w:rPr>
          <w:w w:val="102"/>
          <w:sz w:val="23"/>
          <w:szCs w:val="23"/>
        </w:rPr>
        <w:t>provided</w:t>
      </w:r>
      <w:r>
        <w:rPr>
          <w:sz w:val="23"/>
          <w:szCs w:val="23"/>
        </w:rPr>
        <w:t xml:space="preserve"> </w:t>
      </w:r>
      <w:r>
        <w:rPr>
          <w:w w:val="102"/>
          <w:sz w:val="23"/>
          <w:szCs w:val="23"/>
        </w:rPr>
        <w:t>in Republic</w:t>
      </w:r>
      <w:r>
        <w:rPr>
          <w:sz w:val="23"/>
          <w:szCs w:val="23"/>
        </w:rPr>
        <w:t xml:space="preserve"> </w:t>
      </w:r>
      <w:r>
        <w:rPr>
          <w:w w:val="102"/>
          <w:sz w:val="23"/>
          <w:szCs w:val="23"/>
        </w:rPr>
        <w:t>Act</w:t>
      </w:r>
      <w:r>
        <w:rPr>
          <w:sz w:val="23"/>
          <w:szCs w:val="23"/>
        </w:rPr>
        <w:t xml:space="preserve"> </w:t>
      </w:r>
      <w:r>
        <w:rPr>
          <w:w w:val="102"/>
          <w:sz w:val="23"/>
          <w:szCs w:val="23"/>
        </w:rPr>
        <w:t>3019.</w:t>
      </w:r>
    </w:p>
    <w:p w:rsidR="00300549" w:rsidRDefault="00300549">
      <w:pPr>
        <w:spacing w:before="5" w:line="220" w:lineRule="exact"/>
        <w:rPr>
          <w:sz w:val="22"/>
          <w:szCs w:val="22"/>
        </w:rPr>
      </w:pPr>
    </w:p>
    <w:p w:rsidR="00300549" w:rsidRDefault="00BF290C" w:rsidP="00B1383E">
      <w:pPr>
        <w:spacing w:line="246" w:lineRule="auto"/>
        <w:ind w:left="2859" w:right="122" w:hanging="677"/>
        <w:jc w:val="both"/>
        <w:rPr>
          <w:sz w:val="23"/>
          <w:szCs w:val="23"/>
        </w:rPr>
      </w:pPr>
      <w:r>
        <w:rPr>
          <w:w w:val="102"/>
          <w:sz w:val="23"/>
          <w:szCs w:val="23"/>
        </w:rPr>
        <w:t>(ii)</w:t>
      </w:r>
      <w:r>
        <w:rPr>
          <w:sz w:val="23"/>
          <w:szCs w:val="23"/>
        </w:rPr>
        <w:t xml:space="preserve">       </w:t>
      </w:r>
      <w:r>
        <w:rPr>
          <w:w w:val="102"/>
          <w:sz w:val="23"/>
          <w:szCs w:val="23"/>
        </w:rPr>
        <w:t>“fraudulent</w:t>
      </w:r>
      <w:r>
        <w:rPr>
          <w:sz w:val="23"/>
          <w:szCs w:val="23"/>
        </w:rPr>
        <w:t xml:space="preserve">  </w:t>
      </w:r>
      <w:r>
        <w:rPr>
          <w:w w:val="102"/>
          <w:sz w:val="23"/>
          <w:szCs w:val="23"/>
        </w:rPr>
        <w:t>practice”</w:t>
      </w:r>
      <w:r>
        <w:rPr>
          <w:sz w:val="23"/>
          <w:szCs w:val="23"/>
        </w:rPr>
        <w:t xml:space="preserve">  </w:t>
      </w:r>
      <w:r>
        <w:rPr>
          <w:w w:val="102"/>
          <w:sz w:val="23"/>
          <w:szCs w:val="23"/>
        </w:rPr>
        <w:t>means</w:t>
      </w:r>
      <w:r>
        <w:rPr>
          <w:sz w:val="23"/>
          <w:szCs w:val="23"/>
        </w:rPr>
        <w:t xml:space="preserve">  </w:t>
      </w:r>
      <w:r>
        <w:rPr>
          <w:w w:val="102"/>
          <w:sz w:val="23"/>
          <w:szCs w:val="23"/>
        </w:rPr>
        <w:t>a</w:t>
      </w:r>
      <w:r>
        <w:rPr>
          <w:sz w:val="23"/>
          <w:szCs w:val="23"/>
        </w:rPr>
        <w:t xml:space="preserve">  </w:t>
      </w:r>
      <w:r>
        <w:rPr>
          <w:w w:val="102"/>
          <w:sz w:val="23"/>
          <w:szCs w:val="23"/>
        </w:rPr>
        <w:t>misrepresentation</w:t>
      </w:r>
      <w:r>
        <w:rPr>
          <w:sz w:val="23"/>
          <w:szCs w:val="23"/>
        </w:rPr>
        <w:t xml:space="preserve">  </w:t>
      </w:r>
      <w:r>
        <w:rPr>
          <w:w w:val="102"/>
          <w:sz w:val="23"/>
          <w:szCs w:val="23"/>
        </w:rPr>
        <w:t>of</w:t>
      </w:r>
      <w:r>
        <w:rPr>
          <w:sz w:val="23"/>
          <w:szCs w:val="23"/>
        </w:rPr>
        <w:t xml:space="preserve">  </w:t>
      </w:r>
      <w:r>
        <w:rPr>
          <w:w w:val="102"/>
          <w:sz w:val="23"/>
          <w:szCs w:val="23"/>
        </w:rPr>
        <w:t>facts</w:t>
      </w:r>
      <w:r>
        <w:rPr>
          <w:sz w:val="23"/>
          <w:szCs w:val="23"/>
        </w:rPr>
        <w:t xml:space="preserve">  </w:t>
      </w:r>
      <w:r>
        <w:rPr>
          <w:w w:val="102"/>
          <w:sz w:val="23"/>
          <w:szCs w:val="23"/>
        </w:rPr>
        <w:t>in order</w:t>
      </w:r>
      <w:r>
        <w:rPr>
          <w:sz w:val="23"/>
          <w:szCs w:val="23"/>
        </w:rPr>
        <w:t xml:space="preserve"> </w:t>
      </w:r>
      <w:r>
        <w:rPr>
          <w:w w:val="102"/>
          <w:sz w:val="23"/>
          <w:szCs w:val="23"/>
        </w:rPr>
        <w:t>to</w:t>
      </w:r>
      <w:r>
        <w:rPr>
          <w:sz w:val="23"/>
          <w:szCs w:val="23"/>
        </w:rPr>
        <w:t xml:space="preserve"> </w:t>
      </w:r>
      <w:r>
        <w:rPr>
          <w:w w:val="102"/>
          <w:sz w:val="23"/>
          <w:szCs w:val="23"/>
        </w:rPr>
        <w:t>influence</w:t>
      </w:r>
      <w:r>
        <w:rPr>
          <w:sz w:val="23"/>
          <w:szCs w:val="23"/>
        </w:rPr>
        <w:t xml:space="preserve"> </w:t>
      </w:r>
      <w:r>
        <w:rPr>
          <w:w w:val="102"/>
          <w:sz w:val="23"/>
          <w:szCs w:val="23"/>
        </w:rPr>
        <w:t>a</w:t>
      </w:r>
      <w:r>
        <w:rPr>
          <w:sz w:val="23"/>
          <w:szCs w:val="23"/>
        </w:rPr>
        <w:t xml:space="preserve"> </w:t>
      </w:r>
      <w:r>
        <w:rPr>
          <w:w w:val="102"/>
          <w:sz w:val="23"/>
          <w:szCs w:val="23"/>
        </w:rPr>
        <w:t>procurement</w:t>
      </w:r>
      <w:r>
        <w:rPr>
          <w:sz w:val="23"/>
          <w:szCs w:val="23"/>
        </w:rPr>
        <w:t xml:space="preserve"> </w:t>
      </w:r>
      <w:r>
        <w:rPr>
          <w:w w:val="102"/>
          <w:sz w:val="23"/>
          <w:szCs w:val="23"/>
        </w:rPr>
        <w:t>process</w:t>
      </w:r>
      <w:r>
        <w:rPr>
          <w:sz w:val="23"/>
          <w:szCs w:val="23"/>
        </w:rPr>
        <w:t xml:space="preserve"> </w:t>
      </w:r>
      <w:r>
        <w:rPr>
          <w:w w:val="102"/>
          <w:sz w:val="23"/>
          <w:szCs w:val="23"/>
        </w:rPr>
        <w:t>or</w:t>
      </w:r>
      <w:r>
        <w:rPr>
          <w:sz w:val="23"/>
          <w:szCs w:val="23"/>
        </w:rPr>
        <w:t xml:space="preserve"> </w:t>
      </w:r>
      <w:r>
        <w:rPr>
          <w:w w:val="102"/>
          <w:sz w:val="23"/>
          <w:szCs w:val="23"/>
        </w:rPr>
        <w:t>the</w:t>
      </w:r>
      <w:r>
        <w:rPr>
          <w:sz w:val="23"/>
          <w:szCs w:val="23"/>
        </w:rPr>
        <w:t xml:space="preserve"> </w:t>
      </w:r>
      <w:r>
        <w:rPr>
          <w:w w:val="102"/>
          <w:sz w:val="23"/>
          <w:szCs w:val="23"/>
        </w:rPr>
        <w:t>execution</w:t>
      </w:r>
      <w:r>
        <w:rPr>
          <w:sz w:val="23"/>
          <w:szCs w:val="23"/>
        </w:rPr>
        <w:t xml:space="preserve"> </w:t>
      </w:r>
      <w:r>
        <w:rPr>
          <w:w w:val="102"/>
          <w:sz w:val="23"/>
          <w:szCs w:val="23"/>
        </w:rPr>
        <w:t>of</w:t>
      </w:r>
      <w:r>
        <w:rPr>
          <w:sz w:val="23"/>
          <w:szCs w:val="23"/>
        </w:rPr>
        <w:t xml:space="preserve"> </w:t>
      </w:r>
      <w:r>
        <w:rPr>
          <w:w w:val="102"/>
          <w:sz w:val="23"/>
          <w:szCs w:val="23"/>
        </w:rPr>
        <w:t>a contract</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detriment</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and</w:t>
      </w:r>
      <w:r>
        <w:rPr>
          <w:sz w:val="23"/>
          <w:szCs w:val="23"/>
        </w:rPr>
        <w:t xml:space="preserve"> </w:t>
      </w:r>
      <w:r>
        <w:rPr>
          <w:w w:val="102"/>
          <w:sz w:val="23"/>
          <w:szCs w:val="23"/>
        </w:rPr>
        <w:t>includes collusive</w:t>
      </w:r>
      <w:r>
        <w:rPr>
          <w:sz w:val="23"/>
          <w:szCs w:val="23"/>
        </w:rPr>
        <w:t xml:space="preserve">   </w:t>
      </w:r>
      <w:r>
        <w:rPr>
          <w:w w:val="102"/>
          <w:sz w:val="23"/>
          <w:szCs w:val="23"/>
        </w:rPr>
        <w:t>practices</w:t>
      </w:r>
      <w:r>
        <w:rPr>
          <w:sz w:val="23"/>
          <w:szCs w:val="23"/>
        </w:rPr>
        <w:t xml:space="preserve">   </w:t>
      </w:r>
      <w:r>
        <w:rPr>
          <w:w w:val="102"/>
          <w:sz w:val="23"/>
          <w:szCs w:val="23"/>
        </w:rPr>
        <w:t>among</w:t>
      </w:r>
      <w:r>
        <w:rPr>
          <w:sz w:val="23"/>
          <w:szCs w:val="23"/>
        </w:rPr>
        <w:t xml:space="preserve">   </w:t>
      </w:r>
      <w:r>
        <w:rPr>
          <w:w w:val="102"/>
          <w:sz w:val="23"/>
          <w:szCs w:val="23"/>
        </w:rPr>
        <w:t>Bidders</w:t>
      </w:r>
      <w:r>
        <w:rPr>
          <w:sz w:val="23"/>
          <w:szCs w:val="23"/>
        </w:rPr>
        <w:t xml:space="preserve">   </w:t>
      </w:r>
      <w:r>
        <w:rPr>
          <w:w w:val="102"/>
          <w:sz w:val="23"/>
          <w:szCs w:val="23"/>
        </w:rPr>
        <w:t>(prior</w:t>
      </w:r>
      <w:r>
        <w:rPr>
          <w:sz w:val="23"/>
          <w:szCs w:val="23"/>
        </w:rPr>
        <w:t xml:space="preserve">   </w:t>
      </w:r>
      <w:r>
        <w:rPr>
          <w:w w:val="102"/>
          <w:sz w:val="23"/>
          <w:szCs w:val="23"/>
        </w:rPr>
        <w:t>to</w:t>
      </w:r>
      <w:r>
        <w:rPr>
          <w:sz w:val="23"/>
          <w:szCs w:val="23"/>
        </w:rPr>
        <w:t xml:space="preserve">   </w:t>
      </w:r>
      <w:r>
        <w:rPr>
          <w:w w:val="102"/>
          <w:sz w:val="23"/>
          <w:szCs w:val="23"/>
        </w:rPr>
        <w:t>or</w:t>
      </w:r>
      <w:r>
        <w:rPr>
          <w:sz w:val="23"/>
          <w:szCs w:val="23"/>
        </w:rPr>
        <w:t xml:space="preserve">   </w:t>
      </w:r>
      <w:r>
        <w:rPr>
          <w:w w:val="102"/>
          <w:sz w:val="23"/>
          <w:szCs w:val="23"/>
        </w:rPr>
        <w:t>after</w:t>
      </w:r>
      <w:r>
        <w:rPr>
          <w:sz w:val="23"/>
          <w:szCs w:val="23"/>
        </w:rPr>
        <w:t xml:space="preserve">   </w:t>
      </w:r>
      <w:r>
        <w:rPr>
          <w:w w:val="102"/>
          <w:sz w:val="23"/>
          <w:szCs w:val="23"/>
        </w:rPr>
        <w:lastRenderedPageBreak/>
        <w:t>bid submission)</w:t>
      </w:r>
      <w:r>
        <w:rPr>
          <w:sz w:val="23"/>
          <w:szCs w:val="23"/>
        </w:rPr>
        <w:t xml:space="preserve">  </w:t>
      </w:r>
      <w:r>
        <w:rPr>
          <w:w w:val="102"/>
          <w:sz w:val="23"/>
          <w:szCs w:val="23"/>
        </w:rPr>
        <w:t>designed</w:t>
      </w:r>
      <w:r>
        <w:rPr>
          <w:sz w:val="23"/>
          <w:szCs w:val="23"/>
        </w:rPr>
        <w:t xml:space="preserve">  </w:t>
      </w:r>
      <w:r>
        <w:rPr>
          <w:w w:val="102"/>
          <w:sz w:val="23"/>
          <w:szCs w:val="23"/>
        </w:rPr>
        <w:t>to</w:t>
      </w:r>
      <w:r>
        <w:rPr>
          <w:sz w:val="23"/>
          <w:szCs w:val="23"/>
        </w:rPr>
        <w:t xml:space="preserve">  </w:t>
      </w:r>
      <w:r>
        <w:rPr>
          <w:w w:val="102"/>
          <w:sz w:val="23"/>
          <w:szCs w:val="23"/>
        </w:rPr>
        <w:t>establish</w:t>
      </w:r>
      <w:r>
        <w:rPr>
          <w:sz w:val="23"/>
          <w:szCs w:val="23"/>
        </w:rPr>
        <w:t xml:space="preserve">  </w:t>
      </w:r>
      <w:r>
        <w:rPr>
          <w:w w:val="102"/>
          <w:sz w:val="23"/>
          <w:szCs w:val="23"/>
        </w:rPr>
        <w:t>bid</w:t>
      </w:r>
      <w:r>
        <w:rPr>
          <w:sz w:val="23"/>
          <w:szCs w:val="23"/>
        </w:rPr>
        <w:t xml:space="preserve">  </w:t>
      </w:r>
      <w:r>
        <w:rPr>
          <w:w w:val="102"/>
          <w:sz w:val="23"/>
          <w:szCs w:val="23"/>
        </w:rPr>
        <w:t>prices</w:t>
      </w:r>
      <w:r>
        <w:rPr>
          <w:sz w:val="23"/>
          <w:szCs w:val="23"/>
        </w:rPr>
        <w:t xml:space="preserve"> </w:t>
      </w:r>
      <w:r>
        <w:rPr>
          <w:w w:val="102"/>
          <w:sz w:val="23"/>
          <w:szCs w:val="23"/>
        </w:rPr>
        <w:t>at</w:t>
      </w:r>
      <w:r>
        <w:rPr>
          <w:sz w:val="23"/>
          <w:szCs w:val="23"/>
        </w:rPr>
        <w:t xml:space="preserve"> </w:t>
      </w:r>
      <w:r>
        <w:rPr>
          <w:w w:val="102"/>
          <w:sz w:val="23"/>
          <w:szCs w:val="23"/>
        </w:rPr>
        <w:t>artificial,</w:t>
      </w:r>
      <w:r>
        <w:rPr>
          <w:sz w:val="23"/>
          <w:szCs w:val="23"/>
        </w:rPr>
        <w:t xml:space="preserve">  </w:t>
      </w:r>
      <w:r>
        <w:rPr>
          <w:w w:val="102"/>
          <w:sz w:val="23"/>
          <w:szCs w:val="23"/>
        </w:rPr>
        <w:t>non-competitive</w:t>
      </w:r>
      <w:r>
        <w:rPr>
          <w:sz w:val="23"/>
          <w:szCs w:val="23"/>
        </w:rPr>
        <w:t xml:space="preserve">  </w:t>
      </w:r>
      <w:r>
        <w:rPr>
          <w:w w:val="102"/>
          <w:sz w:val="23"/>
          <w:szCs w:val="23"/>
        </w:rPr>
        <w:t>levels</w:t>
      </w:r>
      <w:r>
        <w:rPr>
          <w:sz w:val="23"/>
          <w:szCs w:val="23"/>
        </w:rPr>
        <w:t xml:space="preserve">  </w:t>
      </w:r>
      <w:r>
        <w:rPr>
          <w:w w:val="102"/>
          <w:sz w:val="23"/>
          <w:szCs w:val="23"/>
        </w:rPr>
        <w:t>and</w:t>
      </w:r>
      <w:r>
        <w:rPr>
          <w:sz w:val="23"/>
          <w:szCs w:val="23"/>
        </w:rPr>
        <w:t xml:space="preserve">  </w:t>
      </w:r>
      <w:r>
        <w:rPr>
          <w:w w:val="102"/>
          <w:sz w:val="23"/>
          <w:szCs w:val="23"/>
        </w:rPr>
        <w:t>to</w:t>
      </w:r>
      <w:r>
        <w:rPr>
          <w:sz w:val="23"/>
          <w:szCs w:val="23"/>
        </w:rPr>
        <w:t xml:space="preserve">  </w:t>
      </w:r>
      <w:r>
        <w:rPr>
          <w:w w:val="102"/>
          <w:sz w:val="23"/>
          <w:szCs w:val="23"/>
        </w:rPr>
        <w:t>deprive</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of</w:t>
      </w:r>
      <w:r>
        <w:rPr>
          <w:sz w:val="23"/>
          <w:szCs w:val="23"/>
        </w:rPr>
        <w:t xml:space="preserve">  </w:t>
      </w:r>
      <w:r>
        <w:rPr>
          <w:w w:val="102"/>
          <w:sz w:val="23"/>
          <w:szCs w:val="23"/>
        </w:rPr>
        <w:t>the benefits</w:t>
      </w:r>
      <w:r>
        <w:rPr>
          <w:sz w:val="23"/>
          <w:szCs w:val="23"/>
        </w:rPr>
        <w:t xml:space="preserve"> </w:t>
      </w:r>
      <w:r>
        <w:rPr>
          <w:w w:val="102"/>
          <w:sz w:val="23"/>
          <w:szCs w:val="23"/>
        </w:rPr>
        <w:t>of</w:t>
      </w:r>
      <w:r>
        <w:rPr>
          <w:sz w:val="23"/>
          <w:szCs w:val="23"/>
        </w:rPr>
        <w:t xml:space="preserve"> </w:t>
      </w:r>
      <w:r>
        <w:rPr>
          <w:w w:val="102"/>
          <w:sz w:val="23"/>
          <w:szCs w:val="23"/>
        </w:rPr>
        <w:t>free</w:t>
      </w:r>
      <w:r>
        <w:rPr>
          <w:sz w:val="23"/>
          <w:szCs w:val="23"/>
        </w:rPr>
        <w:t xml:space="preserve"> </w:t>
      </w:r>
      <w:r>
        <w:rPr>
          <w:w w:val="102"/>
          <w:sz w:val="23"/>
          <w:szCs w:val="23"/>
        </w:rPr>
        <w:t>and</w:t>
      </w:r>
      <w:r>
        <w:rPr>
          <w:sz w:val="23"/>
          <w:szCs w:val="23"/>
        </w:rPr>
        <w:t xml:space="preserve"> </w:t>
      </w:r>
      <w:r>
        <w:rPr>
          <w:w w:val="102"/>
          <w:sz w:val="23"/>
          <w:szCs w:val="23"/>
        </w:rPr>
        <w:t>open</w:t>
      </w:r>
      <w:r>
        <w:rPr>
          <w:sz w:val="23"/>
          <w:szCs w:val="23"/>
        </w:rPr>
        <w:t xml:space="preserve"> </w:t>
      </w:r>
      <w:r>
        <w:rPr>
          <w:w w:val="102"/>
          <w:sz w:val="23"/>
          <w:szCs w:val="23"/>
        </w:rPr>
        <w:t>competition.</w:t>
      </w:r>
    </w:p>
    <w:p w:rsidR="00300549" w:rsidRDefault="00300549">
      <w:pPr>
        <w:spacing w:before="6" w:line="220" w:lineRule="exact"/>
        <w:rPr>
          <w:sz w:val="22"/>
          <w:szCs w:val="22"/>
        </w:rPr>
      </w:pPr>
    </w:p>
    <w:p w:rsidR="00300549" w:rsidRDefault="00BF290C">
      <w:pPr>
        <w:spacing w:line="245" w:lineRule="auto"/>
        <w:ind w:left="2859" w:right="124" w:hanging="677"/>
        <w:jc w:val="both"/>
        <w:rPr>
          <w:sz w:val="23"/>
          <w:szCs w:val="23"/>
        </w:rPr>
      </w:pPr>
      <w:r>
        <w:rPr>
          <w:w w:val="102"/>
          <w:sz w:val="23"/>
          <w:szCs w:val="23"/>
        </w:rPr>
        <w:t>(iii)</w:t>
      </w:r>
      <w:r>
        <w:rPr>
          <w:sz w:val="23"/>
          <w:szCs w:val="23"/>
        </w:rPr>
        <w:t xml:space="preserve">       </w:t>
      </w:r>
      <w:r>
        <w:rPr>
          <w:w w:val="102"/>
          <w:sz w:val="23"/>
          <w:szCs w:val="23"/>
        </w:rPr>
        <w:t>“collusive</w:t>
      </w:r>
      <w:r>
        <w:rPr>
          <w:sz w:val="23"/>
          <w:szCs w:val="23"/>
        </w:rPr>
        <w:t xml:space="preserve"> </w:t>
      </w:r>
      <w:r>
        <w:rPr>
          <w:w w:val="102"/>
          <w:sz w:val="23"/>
          <w:szCs w:val="23"/>
        </w:rPr>
        <w:t>practices”</w:t>
      </w:r>
      <w:r>
        <w:rPr>
          <w:sz w:val="23"/>
          <w:szCs w:val="23"/>
        </w:rPr>
        <w:t xml:space="preserve"> </w:t>
      </w:r>
      <w:r>
        <w:rPr>
          <w:w w:val="102"/>
          <w:sz w:val="23"/>
          <w:szCs w:val="23"/>
        </w:rPr>
        <w:t>means</w:t>
      </w:r>
      <w:r>
        <w:rPr>
          <w:sz w:val="23"/>
          <w:szCs w:val="23"/>
        </w:rPr>
        <w:t xml:space="preserve"> </w:t>
      </w:r>
      <w:r>
        <w:rPr>
          <w:w w:val="102"/>
          <w:sz w:val="23"/>
          <w:szCs w:val="23"/>
        </w:rPr>
        <w:t>a</w:t>
      </w:r>
      <w:r>
        <w:rPr>
          <w:sz w:val="23"/>
          <w:szCs w:val="23"/>
        </w:rPr>
        <w:t xml:space="preserve"> </w:t>
      </w:r>
      <w:r>
        <w:rPr>
          <w:w w:val="102"/>
          <w:sz w:val="23"/>
          <w:szCs w:val="23"/>
        </w:rPr>
        <w:t>scheme</w:t>
      </w:r>
      <w:r>
        <w:rPr>
          <w:sz w:val="23"/>
          <w:szCs w:val="23"/>
        </w:rPr>
        <w:t xml:space="preserve"> </w:t>
      </w:r>
      <w:r>
        <w:rPr>
          <w:w w:val="102"/>
          <w:sz w:val="23"/>
          <w:szCs w:val="23"/>
        </w:rPr>
        <w:t>or</w:t>
      </w:r>
      <w:r>
        <w:rPr>
          <w:sz w:val="23"/>
          <w:szCs w:val="23"/>
        </w:rPr>
        <w:t xml:space="preserve"> </w:t>
      </w:r>
      <w:r>
        <w:rPr>
          <w:w w:val="102"/>
          <w:sz w:val="23"/>
          <w:szCs w:val="23"/>
        </w:rPr>
        <w:t>arrangement</w:t>
      </w:r>
      <w:r>
        <w:rPr>
          <w:sz w:val="23"/>
          <w:szCs w:val="23"/>
        </w:rPr>
        <w:t xml:space="preserve"> </w:t>
      </w:r>
      <w:r>
        <w:rPr>
          <w:w w:val="102"/>
          <w:sz w:val="23"/>
          <w:szCs w:val="23"/>
        </w:rPr>
        <w:t>between two</w:t>
      </w:r>
      <w:r>
        <w:rPr>
          <w:sz w:val="23"/>
          <w:szCs w:val="23"/>
        </w:rPr>
        <w:t xml:space="preserve">  </w:t>
      </w:r>
      <w:r>
        <w:rPr>
          <w:w w:val="102"/>
          <w:sz w:val="23"/>
          <w:szCs w:val="23"/>
        </w:rPr>
        <w:t>or</w:t>
      </w:r>
      <w:r>
        <w:rPr>
          <w:sz w:val="23"/>
          <w:szCs w:val="23"/>
        </w:rPr>
        <w:t xml:space="preserve">  </w:t>
      </w:r>
      <w:r>
        <w:rPr>
          <w:w w:val="102"/>
          <w:sz w:val="23"/>
          <w:szCs w:val="23"/>
        </w:rPr>
        <w:t>more</w:t>
      </w:r>
      <w:r>
        <w:rPr>
          <w:sz w:val="23"/>
          <w:szCs w:val="23"/>
        </w:rPr>
        <w:t xml:space="preserve">  </w:t>
      </w:r>
      <w:r>
        <w:rPr>
          <w:w w:val="102"/>
          <w:sz w:val="23"/>
          <w:szCs w:val="23"/>
        </w:rPr>
        <w:t>Bidders,</w:t>
      </w:r>
      <w:r>
        <w:rPr>
          <w:sz w:val="23"/>
          <w:szCs w:val="23"/>
        </w:rPr>
        <w:t xml:space="preserve">  </w:t>
      </w:r>
      <w:r>
        <w:rPr>
          <w:w w:val="102"/>
          <w:sz w:val="23"/>
          <w:szCs w:val="23"/>
        </w:rPr>
        <w:t>with</w:t>
      </w:r>
      <w:r>
        <w:rPr>
          <w:sz w:val="23"/>
          <w:szCs w:val="23"/>
        </w:rPr>
        <w:t xml:space="preserve">  </w:t>
      </w:r>
      <w:r>
        <w:rPr>
          <w:w w:val="102"/>
          <w:sz w:val="23"/>
          <w:szCs w:val="23"/>
        </w:rPr>
        <w:t>or</w:t>
      </w:r>
      <w:r>
        <w:rPr>
          <w:sz w:val="23"/>
          <w:szCs w:val="23"/>
        </w:rPr>
        <w:t xml:space="preserve">  </w:t>
      </w:r>
      <w:r>
        <w:rPr>
          <w:w w:val="102"/>
          <w:sz w:val="23"/>
          <w:szCs w:val="23"/>
        </w:rPr>
        <w:t>without</w:t>
      </w:r>
      <w:r>
        <w:rPr>
          <w:sz w:val="23"/>
          <w:szCs w:val="23"/>
        </w:rPr>
        <w:t xml:space="preserve">  </w:t>
      </w:r>
      <w:r>
        <w:rPr>
          <w:w w:val="102"/>
          <w:sz w:val="23"/>
          <w:szCs w:val="23"/>
        </w:rPr>
        <w:t>the</w:t>
      </w:r>
      <w:r>
        <w:rPr>
          <w:sz w:val="23"/>
          <w:szCs w:val="23"/>
        </w:rPr>
        <w:t xml:space="preserve">  </w:t>
      </w:r>
      <w:r>
        <w:rPr>
          <w:w w:val="102"/>
          <w:sz w:val="23"/>
          <w:szCs w:val="23"/>
        </w:rPr>
        <w:t>knowledge</w:t>
      </w:r>
      <w:r>
        <w:rPr>
          <w:sz w:val="23"/>
          <w:szCs w:val="23"/>
        </w:rPr>
        <w:t xml:space="preserve">  </w:t>
      </w:r>
      <w:r>
        <w:rPr>
          <w:w w:val="102"/>
          <w:sz w:val="23"/>
          <w:szCs w:val="23"/>
        </w:rPr>
        <w:t>of</w:t>
      </w:r>
      <w:r>
        <w:rPr>
          <w:sz w:val="23"/>
          <w:szCs w:val="23"/>
        </w:rPr>
        <w:t xml:space="preserve">  </w:t>
      </w:r>
      <w:r>
        <w:rPr>
          <w:w w:val="102"/>
          <w:sz w:val="23"/>
          <w:szCs w:val="23"/>
        </w:rPr>
        <w:t>the Procuring</w:t>
      </w:r>
      <w:r>
        <w:rPr>
          <w:sz w:val="23"/>
          <w:szCs w:val="23"/>
        </w:rPr>
        <w:t xml:space="preserve">  </w:t>
      </w:r>
      <w:r>
        <w:rPr>
          <w:w w:val="102"/>
          <w:sz w:val="23"/>
          <w:szCs w:val="23"/>
        </w:rPr>
        <w:t>Entity,</w:t>
      </w:r>
      <w:r>
        <w:rPr>
          <w:sz w:val="23"/>
          <w:szCs w:val="23"/>
        </w:rPr>
        <w:t xml:space="preserve">  </w:t>
      </w:r>
      <w:r>
        <w:rPr>
          <w:w w:val="102"/>
          <w:sz w:val="23"/>
          <w:szCs w:val="23"/>
        </w:rPr>
        <w:t>designed</w:t>
      </w:r>
      <w:r>
        <w:rPr>
          <w:sz w:val="23"/>
          <w:szCs w:val="23"/>
        </w:rPr>
        <w:t xml:space="preserve">  </w:t>
      </w:r>
      <w:r>
        <w:rPr>
          <w:w w:val="102"/>
          <w:sz w:val="23"/>
          <w:szCs w:val="23"/>
        </w:rPr>
        <w:t>to</w:t>
      </w:r>
      <w:r>
        <w:rPr>
          <w:sz w:val="23"/>
          <w:szCs w:val="23"/>
        </w:rPr>
        <w:t xml:space="preserve">  </w:t>
      </w:r>
      <w:r>
        <w:rPr>
          <w:w w:val="102"/>
          <w:sz w:val="23"/>
          <w:szCs w:val="23"/>
        </w:rPr>
        <w:t>establish</w:t>
      </w:r>
      <w:r>
        <w:rPr>
          <w:sz w:val="23"/>
          <w:szCs w:val="23"/>
        </w:rPr>
        <w:t xml:space="preserve">  </w:t>
      </w:r>
      <w:r>
        <w:rPr>
          <w:w w:val="102"/>
          <w:sz w:val="23"/>
          <w:szCs w:val="23"/>
        </w:rPr>
        <w:t>bid</w:t>
      </w:r>
      <w:r>
        <w:rPr>
          <w:sz w:val="23"/>
          <w:szCs w:val="23"/>
        </w:rPr>
        <w:t xml:space="preserve">  </w:t>
      </w:r>
      <w:r>
        <w:rPr>
          <w:w w:val="102"/>
          <w:sz w:val="23"/>
          <w:szCs w:val="23"/>
        </w:rPr>
        <w:t>prices</w:t>
      </w:r>
      <w:r>
        <w:rPr>
          <w:sz w:val="23"/>
          <w:szCs w:val="23"/>
        </w:rPr>
        <w:t xml:space="preserve">  </w:t>
      </w:r>
      <w:r>
        <w:rPr>
          <w:w w:val="102"/>
          <w:sz w:val="23"/>
          <w:szCs w:val="23"/>
        </w:rPr>
        <w:t>at</w:t>
      </w:r>
      <w:r>
        <w:rPr>
          <w:sz w:val="23"/>
          <w:szCs w:val="23"/>
        </w:rPr>
        <w:t xml:space="preserve"> </w:t>
      </w:r>
      <w:r>
        <w:rPr>
          <w:w w:val="102"/>
          <w:sz w:val="23"/>
          <w:szCs w:val="23"/>
        </w:rPr>
        <w:t>artificial, non-competitive</w:t>
      </w:r>
      <w:r>
        <w:rPr>
          <w:sz w:val="23"/>
          <w:szCs w:val="23"/>
        </w:rPr>
        <w:t xml:space="preserve"> </w:t>
      </w:r>
      <w:r>
        <w:rPr>
          <w:w w:val="102"/>
          <w:sz w:val="23"/>
          <w:szCs w:val="23"/>
        </w:rPr>
        <w:t>levels.</w:t>
      </w:r>
    </w:p>
    <w:p w:rsidR="00300549" w:rsidRDefault="00300549">
      <w:pPr>
        <w:spacing w:before="6" w:line="220" w:lineRule="exact"/>
        <w:rPr>
          <w:sz w:val="22"/>
          <w:szCs w:val="22"/>
        </w:rPr>
      </w:pPr>
    </w:p>
    <w:p w:rsidR="00300549" w:rsidRDefault="00BF290C">
      <w:pPr>
        <w:spacing w:line="246" w:lineRule="auto"/>
        <w:ind w:left="2859" w:right="124" w:hanging="677"/>
        <w:jc w:val="both"/>
        <w:rPr>
          <w:sz w:val="23"/>
          <w:szCs w:val="23"/>
        </w:rPr>
      </w:pPr>
      <w:r>
        <w:rPr>
          <w:w w:val="102"/>
          <w:sz w:val="23"/>
          <w:szCs w:val="23"/>
        </w:rPr>
        <w:t>(iv)</w:t>
      </w:r>
      <w:r>
        <w:rPr>
          <w:sz w:val="23"/>
          <w:szCs w:val="23"/>
        </w:rPr>
        <w:t xml:space="preserve">      </w:t>
      </w:r>
      <w:r>
        <w:rPr>
          <w:w w:val="102"/>
          <w:sz w:val="23"/>
          <w:szCs w:val="23"/>
        </w:rPr>
        <w:t>“coercive</w:t>
      </w:r>
      <w:r>
        <w:rPr>
          <w:sz w:val="23"/>
          <w:szCs w:val="23"/>
        </w:rPr>
        <w:t xml:space="preserve">  </w:t>
      </w:r>
      <w:r>
        <w:rPr>
          <w:w w:val="102"/>
          <w:sz w:val="23"/>
          <w:szCs w:val="23"/>
        </w:rPr>
        <w:t>practices”</w:t>
      </w:r>
      <w:r>
        <w:rPr>
          <w:sz w:val="23"/>
          <w:szCs w:val="23"/>
        </w:rPr>
        <w:t xml:space="preserve">  </w:t>
      </w:r>
      <w:r>
        <w:rPr>
          <w:w w:val="102"/>
          <w:sz w:val="23"/>
          <w:szCs w:val="23"/>
        </w:rPr>
        <w:t>means</w:t>
      </w:r>
      <w:r>
        <w:rPr>
          <w:sz w:val="23"/>
          <w:szCs w:val="23"/>
        </w:rPr>
        <w:t xml:space="preserve">  </w:t>
      </w:r>
      <w:r>
        <w:rPr>
          <w:w w:val="102"/>
          <w:sz w:val="23"/>
          <w:szCs w:val="23"/>
        </w:rPr>
        <w:t>harming</w:t>
      </w:r>
      <w:r>
        <w:rPr>
          <w:sz w:val="23"/>
          <w:szCs w:val="23"/>
        </w:rPr>
        <w:t xml:space="preserve">  </w:t>
      </w:r>
      <w:r>
        <w:rPr>
          <w:w w:val="102"/>
          <w:sz w:val="23"/>
          <w:szCs w:val="23"/>
        </w:rPr>
        <w:t>or</w:t>
      </w:r>
      <w:r>
        <w:rPr>
          <w:sz w:val="23"/>
          <w:szCs w:val="23"/>
        </w:rPr>
        <w:t xml:space="preserve">  </w:t>
      </w:r>
      <w:r>
        <w:rPr>
          <w:w w:val="102"/>
          <w:sz w:val="23"/>
          <w:szCs w:val="23"/>
        </w:rPr>
        <w:t>threatening</w:t>
      </w:r>
      <w:r>
        <w:rPr>
          <w:sz w:val="23"/>
          <w:szCs w:val="23"/>
        </w:rPr>
        <w:t xml:space="preserve">  </w:t>
      </w:r>
      <w:r>
        <w:rPr>
          <w:w w:val="102"/>
          <w:sz w:val="23"/>
          <w:szCs w:val="23"/>
        </w:rPr>
        <w:t>to</w:t>
      </w:r>
      <w:r>
        <w:rPr>
          <w:sz w:val="23"/>
          <w:szCs w:val="23"/>
        </w:rPr>
        <w:t xml:space="preserve">  </w:t>
      </w:r>
      <w:r>
        <w:rPr>
          <w:w w:val="102"/>
          <w:sz w:val="23"/>
          <w:szCs w:val="23"/>
        </w:rPr>
        <w:t>harm, directly</w:t>
      </w:r>
      <w:r>
        <w:rPr>
          <w:sz w:val="23"/>
          <w:szCs w:val="23"/>
        </w:rPr>
        <w:t xml:space="preserve">  </w:t>
      </w:r>
      <w:r>
        <w:rPr>
          <w:w w:val="102"/>
          <w:sz w:val="23"/>
          <w:szCs w:val="23"/>
        </w:rPr>
        <w:t>or</w:t>
      </w:r>
      <w:r>
        <w:rPr>
          <w:sz w:val="23"/>
          <w:szCs w:val="23"/>
        </w:rPr>
        <w:t xml:space="preserve">  </w:t>
      </w:r>
      <w:r>
        <w:rPr>
          <w:w w:val="102"/>
          <w:sz w:val="23"/>
          <w:szCs w:val="23"/>
        </w:rPr>
        <w:t>indirectly,</w:t>
      </w:r>
      <w:r>
        <w:rPr>
          <w:sz w:val="23"/>
          <w:szCs w:val="23"/>
        </w:rPr>
        <w:t xml:space="preserve">  </w:t>
      </w:r>
      <w:r>
        <w:rPr>
          <w:w w:val="102"/>
          <w:sz w:val="23"/>
          <w:szCs w:val="23"/>
        </w:rPr>
        <w:t>persons,</w:t>
      </w:r>
      <w:r>
        <w:rPr>
          <w:sz w:val="23"/>
          <w:szCs w:val="23"/>
        </w:rPr>
        <w:t xml:space="preserve">  </w:t>
      </w:r>
      <w:r>
        <w:rPr>
          <w:w w:val="102"/>
          <w:sz w:val="23"/>
          <w:szCs w:val="23"/>
        </w:rPr>
        <w:t>or</w:t>
      </w:r>
      <w:r>
        <w:rPr>
          <w:sz w:val="23"/>
          <w:szCs w:val="23"/>
        </w:rPr>
        <w:t xml:space="preserve">  </w:t>
      </w:r>
      <w:r>
        <w:rPr>
          <w:w w:val="102"/>
          <w:sz w:val="23"/>
          <w:szCs w:val="23"/>
        </w:rPr>
        <w:t>their</w:t>
      </w:r>
      <w:r>
        <w:rPr>
          <w:sz w:val="23"/>
          <w:szCs w:val="23"/>
        </w:rPr>
        <w:t xml:space="preserve">  </w:t>
      </w:r>
      <w:r>
        <w:rPr>
          <w:w w:val="102"/>
          <w:sz w:val="23"/>
          <w:szCs w:val="23"/>
        </w:rPr>
        <w:t>property</w:t>
      </w:r>
      <w:r>
        <w:rPr>
          <w:sz w:val="23"/>
          <w:szCs w:val="23"/>
        </w:rPr>
        <w:t xml:space="preserve">  </w:t>
      </w:r>
      <w:r>
        <w:rPr>
          <w:w w:val="102"/>
          <w:sz w:val="23"/>
          <w:szCs w:val="23"/>
        </w:rPr>
        <w:t>to</w:t>
      </w:r>
      <w:r>
        <w:rPr>
          <w:sz w:val="23"/>
          <w:szCs w:val="23"/>
        </w:rPr>
        <w:t xml:space="preserve">  </w:t>
      </w:r>
      <w:r>
        <w:rPr>
          <w:w w:val="102"/>
          <w:sz w:val="23"/>
          <w:szCs w:val="23"/>
        </w:rPr>
        <w:t>influence their</w:t>
      </w:r>
      <w:r>
        <w:rPr>
          <w:sz w:val="23"/>
          <w:szCs w:val="23"/>
        </w:rPr>
        <w:t xml:space="preserve">  </w:t>
      </w:r>
      <w:r>
        <w:rPr>
          <w:w w:val="102"/>
          <w:sz w:val="23"/>
          <w:szCs w:val="23"/>
        </w:rPr>
        <w:t>participation</w:t>
      </w:r>
      <w:r>
        <w:rPr>
          <w:sz w:val="23"/>
          <w:szCs w:val="23"/>
        </w:rPr>
        <w:t xml:space="preserve">  </w:t>
      </w:r>
      <w:r>
        <w:rPr>
          <w:w w:val="102"/>
          <w:sz w:val="23"/>
          <w:szCs w:val="23"/>
        </w:rPr>
        <w:t>in</w:t>
      </w:r>
      <w:r>
        <w:rPr>
          <w:sz w:val="23"/>
          <w:szCs w:val="23"/>
        </w:rPr>
        <w:t xml:space="preserve">  </w:t>
      </w:r>
      <w:r>
        <w:rPr>
          <w:w w:val="102"/>
          <w:sz w:val="23"/>
          <w:szCs w:val="23"/>
        </w:rPr>
        <w:t>a</w:t>
      </w:r>
      <w:r>
        <w:rPr>
          <w:sz w:val="23"/>
          <w:szCs w:val="23"/>
        </w:rPr>
        <w:t xml:space="preserve">  </w:t>
      </w:r>
      <w:r>
        <w:rPr>
          <w:w w:val="102"/>
          <w:sz w:val="23"/>
          <w:szCs w:val="23"/>
        </w:rPr>
        <w:t>procurement</w:t>
      </w:r>
      <w:r>
        <w:rPr>
          <w:sz w:val="23"/>
          <w:szCs w:val="23"/>
        </w:rPr>
        <w:t xml:space="preserve">  </w:t>
      </w:r>
      <w:r>
        <w:rPr>
          <w:w w:val="102"/>
          <w:sz w:val="23"/>
          <w:szCs w:val="23"/>
        </w:rPr>
        <w:t>process,</w:t>
      </w:r>
      <w:r>
        <w:rPr>
          <w:sz w:val="23"/>
          <w:szCs w:val="23"/>
        </w:rPr>
        <w:t xml:space="preserve">  </w:t>
      </w:r>
      <w:r>
        <w:rPr>
          <w:w w:val="102"/>
          <w:sz w:val="23"/>
          <w:szCs w:val="23"/>
        </w:rPr>
        <w:t>or</w:t>
      </w:r>
      <w:r>
        <w:rPr>
          <w:sz w:val="23"/>
          <w:szCs w:val="23"/>
        </w:rPr>
        <w:t xml:space="preserve">  </w:t>
      </w:r>
      <w:r>
        <w:rPr>
          <w:w w:val="102"/>
          <w:sz w:val="23"/>
          <w:szCs w:val="23"/>
        </w:rPr>
        <w:t>affect</w:t>
      </w:r>
      <w:r>
        <w:rPr>
          <w:sz w:val="23"/>
          <w:szCs w:val="23"/>
        </w:rPr>
        <w:t xml:space="preserve">  </w:t>
      </w:r>
      <w:r>
        <w:rPr>
          <w:w w:val="102"/>
          <w:sz w:val="23"/>
          <w:szCs w:val="23"/>
        </w:rPr>
        <w:t>the execution</w:t>
      </w:r>
      <w:r>
        <w:rPr>
          <w:sz w:val="23"/>
          <w:szCs w:val="23"/>
        </w:rPr>
        <w:t xml:space="preserve"> </w:t>
      </w:r>
      <w:r>
        <w:rPr>
          <w:w w:val="102"/>
          <w:sz w:val="23"/>
          <w:szCs w:val="23"/>
        </w:rPr>
        <w:t>of</w:t>
      </w:r>
      <w:r>
        <w:rPr>
          <w:sz w:val="23"/>
          <w:szCs w:val="23"/>
        </w:rPr>
        <w:t xml:space="preserve">  </w:t>
      </w:r>
      <w:r>
        <w:rPr>
          <w:w w:val="102"/>
          <w:sz w:val="23"/>
          <w:szCs w:val="23"/>
        </w:rPr>
        <w:t>a</w:t>
      </w:r>
      <w:r>
        <w:rPr>
          <w:sz w:val="23"/>
          <w:szCs w:val="23"/>
        </w:rPr>
        <w:t xml:space="preserve"> </w:t>
      </w:r>
      <w:r>
        <w:rPr>
          <w:w w:val="102"/>
          <w:sz w:val="23"/>
          <w:szCs w:val="23"/>
        </w:rPr>
        <w:t>contract;</w:t>
      </w:r>
    </w:p>
    <w:p w:rsidR="00300549" w:rsidRDefault="00300549">
      <w:pPr>
        <w:spacing w:before="5" w:line="220" w:lineRule="exact"/>
        <w:rPr>
          <w:sz w:val="22"/>
          <w:szCs w:val="22"/>
        </w:rPr>
      </w:pPr>
    </w:p>
    <w:p w:rsidR="00300549" w:rsidRDefault="00BF290C">
      <w:pPr>
        <w:spacing w:line="245" w:lineRule="auto"/>
        <w:ind w:left="2182" w:right="123" w:hanging="677"/>
        <w:jc w:val="both"/>
        <w:rPr>
          <w:sz w:val="23"/>
          <w:szCs w:val="23"/>
        </w:rPr>
      </w:pPr>
      <w:r>
        <w:rPr>
          <w:w w:val="102"/>
          <w:sz w:val="23"/>
          <w:szCs w:val="23"/>
        </w:rPr>
        <w:t>(b)</w:t>
      </w:r>
      <w:r>
        <w:rPr>
          <w:sz w:val="23"/>
          <w:szCs w:val="23"/>
        </w:rPr>
        <w:t xml:space="preserve">       </w:t>
      </w:r>
      <w:r>
        <w:rPr>
          <w:w w:val="102"/>
          <w:sz w:val="23"/>
          <w:szCs w:val="23"/>
        </w:rPr>
        <w:t>will</w:t>
      </w:r>
      <w:r>
        <w:rPr>
          <w:sz w:val="23"/>
          <w:szCs w:val="23"/>
        </w:rPr>
        <w:t xml:space="preserve">  </w:t>
      </w:r>
      <w:r>
        <w:rPr>
          <w:w w:val="102"/>
          <w:sz w:val="23"/>
          <w:szCs w:val="23"/>
        </w:rPr>
        <w:t>reject</w:t>
      </w:r>
      <w:r>
        <w:rPr>
          <w:sz w:val="23"/>
          <w:szCs w:val="23"/>
        </w:rPr>
        <w:t xml:space="preserve">  </w:t>
      </w:r>
      <w:r>
        <w:rPr>
          <w:w w:val="102"/>
          <w:sz w:val="23"/>
          <w:szCs w:val="23"/>
        </w:rPr>
        <w:t>a</w:t>
      </w:r>
      <w:r>
        <w:rPr>
          <w:sz w:val="23"/>
          <w:szCs w:val="23"/>
        </w:rPr>
        <w:t xml:space="preserve">  </w:t>
      </w:r>
      <w:r>
        <w:rPr>
          <w:w w:val="102"/>
          <w:sz w:val="23"/>
          <w:szCs w:val="23"/>
        </w:rPr>
        <w:t>proposal</w:t>
      </w:r>
      <w:r>
        <w:rPr>
          <w:sz w:val="23"/>
          <w:szCs w:val="23"/>
        </w:rPr>
        <w:t xml:space="preserve">  </w:t>
      </w:r>
      <w:r>
        <w:rPr>
          <w:w w:val="102"/>
          <w:sz w:val="23"/>
          <w:szCs w:val="23"/>
        </w:rPr>
        <w:t>for</w:t>
      </w:r>
      <w:r>
        <w:rPr>
          <w:sz w:val="23"/>
          <w:szCs w:val="23"/>
        </w:rPr>
        <w:t xml:space="preserve">  </w:t>
      </w:r>
      <w:r>
        <w:rPr>
          <w:w w:val="102"/>
          <w:sz w:val="23"/>
          <w:szCs w:val="23"/>
        </w:rPr>
        <w:t>award</w:t>
      </w:r>
      <w:r>
        <w:rPr>
          <w:sz w:val="23"/>
          <w:szCs w:val="23"/>
        </w:rPr>
        <w:t xml:space="preserve">  </w:t>
      </w:r>
      <w:r>
        <w:rPr>
          <w:w w:val="102"/>
          <w:sz w:val="23"/>
          <w:szCs w:val="23"/>
        </w:rPr>
        <w:t>if</w:t>
      </w:r>
      <w:r>
        <w:rPr>
          <w:sz w:val="23"/>
          <w:szCs w:val="23"/>
        </w:rPr>
        <w:t xml:space="preserve">  </w:t>
      </w:r>
      <w:r>
        <w:rPr>
          <w:w w:val="102"/>
          <w:sz w:val="23"/>
          <w:szCs w:val="23"/>
        </w:rPr>
        <w:t>it</w:t>
      </w:r>
      <w:r>
        <w:rPr>
          <w:sz w:val="23"/>
          <w:szCs w:val="23"/>
        </w:rPr>
        <w:t xml:space="preserve">  </w:t>
      </w:r>
      <w:r>
        <w:rPr>
          <w:w w:val="102"/>
          <w:sz w:val="23"/>
          <w:szCs w:val="23"/>
        </w:rPr>
        <w:t>determines</w:t>
      </w:r>
      <w:r>
        <w:rPr>
          <w:sz w:val="23"/>
          <w:szCs w:val="23"/>
        </w:rPr>
        <w:t xml:space="preserve">  </w:t>
      </w:r>
      <w:r>
        <w:rPr>
          <w:w w:val="102"/>
          <w:sz w:val="23"/>
          <w:szCs w:val="23"/>
        </w:rPr>
        <w:t>that</w:t>
      </w:r>
      <w:r>
        <w:rPr>
          <w:sz w:val="23"/>
          <w:szCs w:val="23"/>
        </w:rPr>
        <w:t xml:space="preserve">  </w:t>
      </w:r>
      <w:r>
        <w:rPr>
          <w:w w:val="102"/>
          <w:sz w:val="23"/>
          <w:szCs w:val="23"/>
        </w:rPr>
        <w:t>the</w:t>
      </w:r>
      <w:r>
        <w:rPr>
          <w:sz w:val="23"/>
          <w:szCs w:val="23"/>
        </w:rPr>
        <w:t xml:space="preserve">  </w:t>
      </w:r>
      <w:r>
        <w:rPr>
          <w:w w:val="102"/>
          <w:sz w:val="23"/>
          <w:szCs w:val="23"/>
        </w:rPr>
        <w:t>Bidder recommended</w:t>
      </w:r>
      <w:r>
        <w:rPr>
          <w:sz w:val="23"/>
          <w:szCs w:val="23"/>
        </w:rPr>
        <w:t xml:space="preserve"> </w:t>
      </w:r>
      <w:r>
        <w:rPr>
          <w:w w:val="102"/>
          <w:sz w:val="23"/>
          <w:szCs w:val="23"/>
        </w:rPr>
        <w:t>for</w:t>
      </w:r>
      <w:r>
        <w:rPr>
          <w:sz w:val="23"/>
          <w:szCs w:val="23"/>
        </w:rPr>
        <w:t xml:space="preserve"> </w:t>
      </w:r>
      <w:r>
        <w:rPr>
          <w:w w:val="102"/>
          <w:sz w:val="23"/>
          <w:szCs w:val="23"/>
        </w:rPr>
        <w:t>award</w:t>
      </w:r>
      <w:r>
        <w:rPr>
          <w:sz w:val="23"/>
          <w:szCs w:val="23"/>
        </w:rPr>
        <w:t xml:space="preserve"> </w:t>
      </w:r>
      <w:r>
        <w:rPr>
          <w:w w:val="102"/>
          <w:sz w:val="23"/>
          <w:szCs w:val="23"/>
        </w:rPr>
        <w:t>has</w:t>
      </w:r>
      <w:r>
        <w:rPr>
          <w:sz w:val="23"/>
          <w:szCs w:val="23"/>
        </w:rPr>
        <w:t xml:space="preserve"> </w:t>
      </w:r>
      <w:r>
        <w:rPr>
          <w:w w:val="102"/>
          <w:sz w:val="23"/>
          <w:szCs w:val="23"/>
        </w:rPr>
        <w:t>engaged</w:t>
      </w:r>
      <w:r>
        <w:rPr>
          <w:sz w:val="23"/>
          <w:szCs w:val="23"/>
        </w:rPr>
        <w:t xml:space="preserve"> </w:t>
      </w:r>
      <w:r>
        <w:rPr>
          <w:w w:val="102"/>
          <w:sz w:val="23"/>
          <w:szCs w:val="23"/>
        </w:rPr>
        <w:t>in</w:t>
      </w:r>
      <w:r>
        <w:rPr>
          <w:sz w:val="23"/>
          <w:szCs w:val="23"/>
        </w:rPr>
        <w:t xml:space="preserve"> </w:t>
      </w:r>
      <w:r>
        <w:rPr>
          <w:w w:val="102"/>
          <w:sz w:val="23"/>
          <w:szCs w:val="23"/>
        </w:rPr>
        <w:t>any</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practices</w:t>
      </w:r>
      <w:r>
        <w:rPr>
          <w:sz w:val="23"/>
          <w:szCs w:val="23"/>
        </w:rPr>
        <w:t xml:space="preserve"> </w:t>
      </w:r>
      <w:r>
        <w:rPr>
          <w:w w:val="102"/>
          <w:sz w:val="23"/>
          <w:szCs w:val="23"/>
        </w:rPr>
        <w:t>mentioned in</w:t>
      </w:r>
      <w:r>
        <w:rPr>
          <w:sz w:val="23"/>
          <w:szCs w:val="23"/>
        </w:rPr>
        <w:t xml:space="preserve"> </w:t>
      </w:r>
      <w:r>
        <w:rPr>
          <w:w w:val="102"/>
          <w:sz w:val="23"/>
          <w:szCs w:val="23"/>
        </w:rPr>
        <w:t>this</w:t>
      </w:r>
      <w:r>
        <w:rPr>
          <w:sz w:val="23"/>
          <w:szCs w:val="23"/>
        </w:rPr>
        <w:t xml:space="preserve"> </w:t>
      </w:r>
      <w:r>
        <w:rPr>
          <w:w w:val="102"/>
          <w:sz w:val="23"/>
          <w:szCs w:val="23"/>
        </w:rPr>
        <w:t>Clause</w:t>
      </w:r>
      <w:r>
        <w:rPr>
          <w:sz w:val="23"/>
          <w:szCs w:val="23"/>
        </w:rPr>
        <w:t xml:space="preserve"> </w:t>
      </w:r>
      <w:r>
        <w:rPr>
          <w:w w:val="102"/>
          <w:sz w:val="23"/>
          <w:szCs w:val="23"/>
        </w:rPr>
        <w:t>for</w:t>
      </w:r>
      <w:r>
        <w:rPr>
          <w:sz w:val="23"/>
          <w:szCs w:val="23"/>
        </w:rPr>
        <w:t xml:space="preserve"> </w:t>
      </w:r>
      <w:r>
        <w:rPr>
          <w:w w:val="102"/>
          <w:sz w:val="23"/>
          <w:szCs w:val="23"/>
        </w:rPr>
        <w:t>purposes</w:t>
      </w:r>
      <w:r>
        <w:rPr>
          <w:sz w:val="23"/>
          <w:szCs w:val="23"/>
        </w:rPr>
        <w:t xml:space="preserve"> </w:t>
      </w:r>
      <w:r>
        <w:rPr>
          <w:w w:val="102"/>
          <w:sz w:val="23"/>
          <w:szCs w:val="23"/>
        </w:rPr>
        <w:t>of</w:t>
      </w:r>
      <w:r>
        <w:rPr>
          <w:sz w:val="23"/>
          <w:szCs w:val="23"/>
        </w:rPr>
        <w:t xml:space="preserve"> </w:t>
      </w:r>
      <w:r>
        <w:rPr>
          <w:w w:val="102"/>
          <w:sz w:val="23"/>
          <w:szCs w:val="23"/>
        </w:rPr>
        <w:t>competing</w:t>
      </w:r>
      <w:r>
        <w:rPr>
          <w:sz w:val="23"/>
          <w:szCs w:val="23"/>
        </w:rPr>
        <w:t xml:space="preserve"> </w:t>
      </w:r>
      <w:r>
        <w:rPr>
          <w:w w:val="102"/>
          <w:sz w:val="23"/>
          <w:szCs w:val="23"/>
        </w:rPr>
        <w:t>for</w:t>
      </w:r>
      <w:r>
        <w:rPr>
          <w:sz w:val="23"/>
          <w:szCs w:val="23"/>
        </w:rPr>
        <w:t xml:space="preserve"> </w:t>
      </w:r>
      <w:r>
        <w:rPr>
          <w:w w:val="102"/>
          <w:sz w:val="23"/>
          <w:szCs w:val="23"/>
        </w:rPr>
        <w:t>the</w:t>
      </w:r>
      <w:r>
        <w:rPr>
          <w:sz w:val="23"/>
          <w:szCs w:val="23"/>
        </w:rPr>
        <w:t xml:space="preserve"> </w:t>
      </w:r>
      <w:r>
        <w:rPr>
          <w:w w:val="102"/>
          <w:sz w:val="23"/>
          <w:szCs w:val="23"/>
        </w:rPr>
        <w:t>contract.</w:t>
      </w:r>
    </w:p>
    <w:p w:rsidR="00300549" w:rsidRDefault="00300549">
      <w:pPr>
        <w:spacing w:before="6" w:line="220" w:lineRule="exact"/>
        <w:rPr>
          <w:sz w:val="22"/>
          <w:szCs w:val="22"/>
        </w:rPr>
      </w:pPr>
    </w:p>
    <w:p w:rsidR="00300549" w:rsidRDefault="00BF290C">
      <w:pPr>
        <w:spacing w:line="245" w:lineRule="auto"/>
        <w:ind w:left="1506" w:right="122" w:hanging="677"/>
        <w:jc w:val="both"/>
        <w:rPr>
          <w:sz w:val="23"/>
          <w:szCs w:val="23"/>
        </w:rPr>
      </w:pPr>
      <w:r>
        <w:rPr>
          <w:w w:val="102"/>
          <w:sz w:val="23"/>
          <w:szCs w:val="23"/>
        </w:rPr>
        <w:t>3.2.</w:t>
      </w:r>
      <w:r>
        <w:rPr>
          <w:sz w:val="23"/>
          <w:szCs w:val="23"/>
        </w:rPr>
        <w:t xml:space="preserve">      </w:t>
      </w:r>
      <w:r>
        <w:rPr>
          <w:w w:val="102"/>
          <w:sz w:val="23"/>
          <w:szCs w:val="23"/>
        </w:rPr>
        <w:t>Further,</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will</w:t>
      </w:r>
      <w:r>
        <w:rPr>
          <w:sz w:val="23"/>
          <w:szCs w:val="23"/>
        </w:rPr>
        <w:t xml:space="preserve">   </w:t>
      </w:r>
      <w:r>
        <w:rPr>
          <w:w w:val="102"/>
          <w:sz w:val="23"/>
          <w:szCs w:val="23"/>
        </w:rPr>
        <w:t>seek</w:t>
      </w:r>
      <w:r>
        <w:rPr>
          <w:sz w:val="23"/>
          <w:szCs w:val="23"/>
        </w:rPr>
        <w:t xml:space="preserve">   </w:t>
      </w:r>
      <w:r>
        <w:rPr>
          <w:w w:val="102"/>
          <w:sz w:val="23"/>
          <w:szCs w:val="23"/>
        </w:rPr>
        <w:t>to</w:t>
      </w:r>
      <w:r>
        <w:rPr>
          <w:sz w:val="23"/>
          <w:szCs w:val="23"/>
        </w:rPr>
        <w:t xml:space="preserve">   </w:t>
      </w:r>
      <w:r>
        <w:rPr>
          <w:w w:val="102"/>
          <w:sz w:val="23"/>
          <w:szCs w:val="23"/>
        </w:rPr>
        <w:t>impose</w:t>
      </w:r>
      <w:r>
        <w:rPr>
          <w:sz w:val="23"/>
          <w:szCs w:val="23"/>
        </w:rPr>
        <w:t xml:space="preserve">   </w:t>
      </w:r>
      <w:r>
        <w:rPr>
          <w:w w:val="102"/>
          <w:sz w:val="23"/>
          <w:szCs w:val="23"/>
        </w:rPr>
        <w:t>the</w:t>
      </w:r>
      <w:r>
        <w:rPr>
          <w:sz w:val="23"/>
          <w:szCs w:val="23"/>
        </w:rPr>
        <w:t xml:space="preserve">   </w:t>
      </w:r>
      <w:r>
        <w:rPr>
          <w:w w:val="102"/>
          <w:sz w:val="23"/>
          <w:szCs w:val="23"/>
        </w:rPr>
        <w:t>maximum</w:t>
      </w:r>
      <w:r>
        <w:rPr>
          <w:sz w:val="23"/>
          <w:szCs w:val="23"/>
        </w:rPr>
        <w:t xml:space="preserve">   </w:t>
      </w:r>
      <w:r>
        <w:rPr>
          <w:w w:val="102"/>
          <w:sz w:val="23"/>
          <w:szCs w:val="23"/>
        </w:rPr>
        <w:t>civil, administrative,</w:t>
      </w:r>
      <w:r>
        <w:rPr>
          <w:sz w:val="23"/>
          <w:szCs w:val="23"/>
        </w:rPr>
        <w:t xml:space="preserve">  </w:t>
      </w:r>
      <w:r>
        <w:rPr>
          <w:w w:val="102"/>
          <w:sz w:val="23"/>
          <w:szCs w:val="23"/>
        </w:rPr>
        <w:t>and/or</w:t>
      </w:r>
      <w:r>
        <w:rPr>
          <w:sz w:val="23"/>
          <w:szCs w:val="23"/>
        </w:rPr>
        <w:t xml:space="preserve">  </w:t>
      </w:r>
      <w:r>
        <w:rPr>
          <w:w w:val="102"/>
          <w:sz w:val="23"/>
          <w:szCs w:val="23"/>
        </w:rPr>
        <w:t>criminal</w:t>
      </w:r>
      <w:r>
        <w:rPr>
          <w:sz w:val="23"/>
          <w:szCs w:val="23"/>
        </w:rPr>
        <w:t xml:space="preserve">  </w:t>
      </w:r>
      <w:r>
        <w:rPr>
          <w:w w:val="102"/>
          <w:sz w:val="23"/>
          <w:szCs w:val="23"/>
        </w:rPr>
        <w:t>penalties</w:t>
      </w:r>
      <w:r>
        <w:rPr>
          <w:sz w:val="23"/>
          <w:szCs w:val="23"/>
        </w:rPr>
        <w:t xml:space="preserve">  </w:t>
      </w:r>
      <w:r>
        <w:rPr>
          <w:w w:val="102"/>
          <w:sz w:val="23"/>
          <w:szCs w:val="23"/>
        </w:rPr>
        <w:t>available</w:t>
      </w:r>
      <w:r>
        <w:rPr>
          <w:sz w:val="23"/>
          <w:szCs w:val="23"/>
        </w:rPr>
        <w:t xml:space="preserve">  </w:t>
      </w:r>
      <w:r>
        <w:rPr>
          <w:w w:val="102"/>
          <w:sz w:val="23"/>
          <w:szCs w:val="23"/>
        </w:rPr>
        <w:t>under</w:t>
      </w:r>
      <w:r>
        <w:rPr>
          <w:sz w:val="23"/>
          <w:szCs w:val="23"/>
        </w:rPr>
        <w:t xml:space="preserve">  </w:t>
      </w:r>
      <w:r>
        <w:rPr>
          <w:w w:val="102"/>
          <w:sz w:val="23"/>
          <w:szCs w:val="23"/>
        </w:rPr>
        <w:t>applicable</w:t>
      </w:r>
      <w:r>
        <w:rPr>
          <w:sz w:val="23"/>
          <w:szCs w:val="23"/>
        </w:rPr>
        <w:t xml:space="preserve">  </w:t>
      </w:r>
      <w:r>
        <w:rPr>
          <w:w w:val="102"/>
          <w:sz w:val="23"/>
          <w:szCs w:val="23"/>
        </w:rPr>
        <w:t>laws</w:t>
      </w:r>
      <w:r>
        <w:rPr>
          <w:sz w:val="23"/>
          <w:szCs w:val="23"/>
        </w:rPr>
        <w:t xml:space="preserve">  </w:t>
      </w:r>
      <w:r>
        <w:rPr>
          <w:w w:val="102"/>
          <w:sz w:val="23"/>
          <w:szCs w:val="23"/>
        </w:rPr>
        <w:t>on individuals</w:t>
      </w:r>
      <w:r>
        <w:rPr>
          <w:sz w:val="23"/>
          <w:szCs w:val="23"/>
        </w:rPr>
        <w:t xml:space="preserve"> </w:t>
      </w:r>
      <w:r>
        <w:rPr>
          <w:w w:val="102"/>
          <w:sz w:val="23"/>
          <w:szCs w:val="23"/>
        </w:rPr>
        <w:t>and</w:t>
      </w:r>
      <w:r>
        <w:rPr>
          <w:sz w:val="23"/>
          <w:szCs w:val="23"/>
        </w:rPr>
        <w:t xml:space="preserve">  </w:t>
      </w:r>
      <w:r>
        <w:rPr>
          <w:w w:val="102"/>
          <w:sz w:val="23"/>
          <w:szCs w:val="23"/>
        </w:rPr>
        <w:t>organizations</w:t>
      </w:r>
      <w:r>
        <w:rPr>
          <w:sz w:val="23"/>
          <w:szCs w:val="23"/>
        </w:rPr>
        <w:t xml:space="preserve">  </w:t>
      </w:r>
      <w:r>
        <w:rPr>
          <w:w w:val="102"/>
          <w:sz w:val="23"/>
          <w:szCs w:val="23"/>
        </w:rPr>
        <w:t>deemed</w:t>
      </w:r>
      <w:r>
        <w:rPr>
          <w:sz w:val="23"/>
          <w:szCs w:val="23"/>
        </w:rPr>
        <w:t xml:space="preserve">  </w:t>
      </w:r>
      <w:r>
        <w:rPr>
          <w:w w:val="102"/>
          <w:sz w:val="23"/>
          <w:szCs w:val="23"/>
        </w:rPr>
        <w:t>to</w:t>
      </w:r>
      <w:r>
        <w:rPr>
          <w:sz w:val="23"/>
          <w:szCs w:val="23"/>
        </w:rPr>
        <w:t xml:space="preserve">  </w:t>
      </w:r>
      <w:r>
        <w:rPr>
          <w:w w:val="102"/>
          <w:sz w:val="23"/>
          <w:szCs w:val="23"/>
        </w:rPr>
        <w:t>be</w:t>
      </w:r>
      <w:r>
        <w:rPr>
          <w:sz w:val="23"/>
          <w:szCs w:val="23"/>
        </w:rPr>
        <w:t xml:space="preserve"> </w:t>
      </w:r>
      <w:r>
        <w:rPr>
          <w:w w:val="102"/>
          <w:sz w:val="23"/>
          <w:szCs w:val="23"/>
        </w:rPr>
        <w:t>involved</w:t>
      </w:r>
      <w:r>
        <w:rPr>
          <w:sz w:val="23"/>
          <w:szCs w:val="23"/>
        </w:rPr>
        <w:t xml:space="preserve"> </w:t>
      </w:r>
      <w:r>
        <w:rPr>
          <w:w w:val="102"/>
          <w:sz w:val="23"/>
          <w:szCs w:val="23"/>
        </w:rPr>
        <w:t>in</w:t>
      </w:r>
      <w:r>
        <w:rPr>
          <w:sz w:val="23"/>
          <w:szCs w:val="23"/>
        </w:rPr>
        <w:t xml:space="preserve">  </w:t>
      </w:r>
      <w:r>
        <w:rPr>
          <w:w w:val="102"/>
          <w:sz w:val="23"/>
          <w:szCs w:val="23"/>
        </w:rPr>
        <w:t>any</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practices mentioned</w:t>
      </w:r>
      <w:r>
        <w:rPr>
          <w:sz w:val="23"/>
          <w:szCs w:val="23"/>
        </w:rPr>
        <w:t xml:space="preserve"> </w:t>
      </w:r>
      <w:r>
        <w:rPr>
          <w:w w:val="102"/>
          <w:sz w:val="23"/>
          <w:szCs w:val="23"/>
        </w:rPr>
        <w:t>in</w:t>
      </w:r>
      <w:r>
        <w:rPr>
          <w:sz w:val="23"/>
          <w:szCs w:val="23"/>
        </w:rPr>
        <w:t xml:space="preserve"> </w:t>
      </w:r>
      <w:r>
        <w:rPr>
          <w:b/>
          <w:w w:val="102"/>
          <w:sz w:val="23"/>
          <w:szCs w:val="23"/>
        </w:rPr>
        <w:t>ITB</w:t>
      </w:r>
      <w:r>
        <w:rPr>
          <w:b/>
          <w:sz w:val="23"/>
          <w:szCs w:val="23"/>
        </w:rPr>
        <w:t xml:space="preserve"> </w:t>
      </w:r>
      <w:r>
        <w:rPr>
          <w:w w:val="102"/>
          <w:sz w:val="23"/>
          <w:szCs w:val="23"/>
        </w:rPr>
        <w:t>Clause</w:t>
      </w:r>
      <w:r>
        <w:rPr>
          <w:sz w:val="23"/>
          <w:szCs w:val="23"/>
        </w:rPr>
        <w:t xml:space="preserve"> </w:t>
      </w:r>
      <w:r>
        <w:rPr>
          <w:w w:val="102"/>
          <w:sz w:val="23"/>
          <w:szCs w:val="23"/>
        </w:rPr>
        <w:t>3.1(a).</w:t>
      </w:r>
    </w:p>
    <w:p w:rsidR="00300549" w:rsidRDefault="00300549">
      <w:pPr>
        <w:spacing w:before="6" w:line="220" w:lineRule="exact"/>
        <w:rPr>
          <w:sz w:val="22"/>
          <w:szCs w:val="22"/>
        </w:rPr>
      </w:pPr>
    </w:p>
    <w:p w:rsidR="00300549" w:rsidRDefault="00BF290C">
      <w:pPr>
        <w:spacing w:line="246" w:lineRule="auto"/>
        <w:ind w:left="1506" w:right="122" w:hanging="677"/>
        <w:jc w:val="both"/>
        <w:rPr>
          <w:sz w:val="23"/>
          <w:szCs w:val="23"/>
        </w:rPr>
      </w:pPr>
      <w:r>
        <w:rPr>
          <w:w w:val="102"/>
          <w:sz w:val="23"/>
          <w:szCs w:val="23"/>
        </w:rPr>
        <w:t>3.3.</w:t>
      </w:r>
      <w:r>
        <w:rPr>
          <w:sz w:val="23"/>
          <w:szCs w:val="23"/>
        </w:rPr>
        <w:t xml:space="preserve">      </w:t>
      </w:r>
      <w:r>
        <w:rPr>
          <w:w w:val="102"/>
          <w:sz w:val="23"/>
          <w:szCs w:val="23"/>
        </w:rPr>
        <w:t>Furthermore,</w:t>
      </w:r>
      <w:r>
        <w:rPr>
          <w:sz w:val="23"/>
          <w:szCs w:val="23"/>
        </w:rPr>
        <w:t xml:space="preserve"> </w:t>
      </w:r>
      <w:r>
        <w:rPr>
          <w:w w:val="102"/>
          <w:sz w:val="23"/>
          <w:szCs w:val="23"/>
        </w:rPr>
        <w:t>the</w:t>
      </w:r>
      <w:r>
        <w:rPr>
          <w:sz w:val="23"/>
          <w:szCs w:val="23"/>
        </w:rPr>
        <w:t xml:space="preserve"> </w:t>
      </w:r>
      <w:r>
        <w:rPr>
          <w:w w:val="102"/>
          <w:sz w:val="23"/>
          <w:szCs w:val="23"/>
        </w:rPr>
        <w:t>Funding</w:t>
      </w:r>
      <w:r>
        <w:rPr>
          <w:sz w:val="23"/>
          <w:szCs w:val="23"/>
        </w:rPr>
        <w:t xml:space="preserve"> </w:t>
      </w:r>
      <w:r>
        <w:rPr>
          <w:w w:val="102"/>
          <w:sz w:val="23"/>
          <w:szCs w:val="23"/>
        </w:rPr>
        <w:t>Source</w:t>
      </w:r>
      <w:r>
        <w:rPr>
          <w:sz w:val="23"/>
          <w:szCs w:val="23"/>
        </w:rPr>
        <w:t xml:space="preserve"> </w:t>
      </w:r>
      <w:r>
        <w:rPr>
          <w:w w:val="102"/>
          <w:sz w:val="23"/>
          <w:szCs w:val="23"/>
        </w:rPr>
        <w:t>and</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reserve</w:t>
      </w:r>
      <w:r>
        <w:rPr>
          <w:sz w:val="23"/>
          <w:szCs w:val="23"/>
        </w:rPr>
        <w:t xml:space="preserve"> </w:t>
      </w:r>
      <w:r>
        <w:rPr>
          <w:w w:val="102"/>
          <w:sz w:val="23"/>
          <w:szCs w:val="23"/>
        </w:rPr>
        <w:t>the</w:t>
      </w:r>
      <w:r>
        <w:rPr>
          <w:sz w:val="23"/>
          <w:szCs w:val="23"/>
        </w:rPr>
        <w:t xml:space="preserve"> </w:t>
      </w:r>
      <w:r>
        <w:rPr>
          <w:w w:val="102"/>
          <w:sz w:val="23"/>
          <w:szCs w:val="23"/>
        </w:rPr>
        <w:t>right</w:t>
      </w:r>
      <w:r>
        <w:rPr>
          <w:sz w:val="23"/>
          <w:szCs w:val="23"/>
        </w:rPr>
        <w:t xml:space="preserve"> </w:t>
      </w:r>
      <w:r>
        <w:rPr>
          <w:w w:val="102"/>
          <w:sz w:val="23"/>
          <w:szCs w:val="23"/>
        </w:rPr>
        <w:t>to inspect</w:t>
      </w:r>
      <w:r>
        <w:rPr>
          <w:sz w:val="23"/>
          <w:szCs w:val="23"/>
        </w:rPr>
        <w:t xml:space="preserve"> </w:t>
      </w:r>
      <w:r>
        <w:rPr>
          <w:w w:val="102"/>
          <w:sz w:val="23"/>
          <w:szCs w:val="23"/>
        </w:rPr>
        <w:t>and</w:t>
      </w:r>
      <w:r>
        <w:rPr>
          <w:sz w:val="23"/>
          <w:szCs w:val="23"/>
        </w:rPr>
        <w:t xml:space="preserve"> </w:t>
      </w:r>
      <w:r>
        <w:rPr>
          <w:w w:val="102"/>
          <w:sz w:val="23"/>
          <w:szCs w:val="23"/>
        </w:rPr>
        <w:t>audit</w:t>
      </w:r>
      <w:r>
        <w:rPr>
          <w:sz w:val="23"/>
          <w:szCs w:val="23"/>
        </w:rPr>
        <w:t xml:space="preserve"> </w:t>
      </w:r>
      <w:r>
        <w:rPr>
          <w:w w:val="102"/>
          <w:sz w:val="23"/>
          <w:szCs w:val="23"/>
        </w:rPr>
        <w:t>records</w:t>
      </w:r>
      <w:r>
        <w:rPr>
          <w:sz w:val="23"/>
          <w:szCs w:val="23"/>
        </w:rPr>
        <w:t xml:space="preserve"> </w:t>
      </w:r>
      <w:r>
        <w:rPr>
          <w:w w:val="102"/>
          <w:sz w:val="23"/>
          <w:szCs w:val="23"/>
        </w:rPr>
        <w:t>and</w:t>
      </w:r>
      <w:r>
        <w:rPr>
          <w:sz w:val="23"/>
          <w:szCs w:val="23"/>
        </w:rPr>
        <w:t xml:space="preserve"> </w:t>
      </w:r>
      <w:r>
        <w:rPr>
          <w:w w:val="102"/>
          <w:sz w:val="23"/>
          <w:szCs w:val="23"/>
        </w:rPr>
        <w:t>accounts</w:t>
      </w:r>
      <w:r>
        <w:rPr>
          <w:sz w:val="23"/>
          <w:szCs w:val="23"/>
        </w:rPr>
        <w:t xml:space="preserve"> </w:t>
      </w:r>
      <w:r>
        <w:rPr>
          <w:w w:val="102"/>
          <w:sz w:val="23"/>
          <w:szCs w:val="23"/>
        </w:rPr>
        <w:t>of</w:t>
      </w:r>
      <w:r>
        <w:rPr>
          <w:sz w:val="23"/>
          <w:szCs w:val="23"/>
        </w:rPr>
        <w:t xml:space="preserve"> </w:t>
      </w:r>
      <w:r>
        <w:rPr>
          <w:w w:val="102"/>
          <w:sz w:val="23"/>
          <w:szCs w:val="23"/>
        </w:rPr>
        <w:t>a</w:t>
      </w:r>
      <w:r>
        <w:rPr>
          <w:sz w:val="23"/>
          <w:szCs w:val="23"/>
        </w:rPr>
        <w:t xml:space="preserve"> </w:t>
      </w:r>
      <w:r>
        <w:rPr>
          <w:w w:val="102"/>
          <w:sz w:val="23"/>
          <w:szCs w:val="23"/>
        </w:rPr>
        <w:t>Consultant</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bidding</w:t>
      </w:r>
      <w:r>
        <w:rPr>
          <w:sz w:val="23"/>
          <w:szCs w:val="23"/>
        </w:rPr>
        <w:t xml:space="preserve"> </w:t>
      </w:r>
      <w:r>
        <w:rPr>
          <w:w w:val="102"/>
          <w:sz w:val="23"/>
          <w:szCs w:val="23"/>
        </w:rPr>
        <w:t>for</w:t>
      </w:r>
      <w:r>
        <w:rPr>
          <w:sz w:val="23"/>
          <w:szCs w:val="23"/>
        </w:rPr>
        <w:t xml:space="preserve"> </w:t>
      </w:r>
      <w:r>
        <w:rPr>
          <w:w w:val="102"/>
          <w:sz w:val="23"/>
          <w:szCs w:val="23"/>
        </w:rPr>
        <w:t>and performance</w:t>
      </w:r>
      <w:r>
        <w:rPr>
          <w:sz w:val="23"/>
          <w:szCs w:val="23"/>
        </w:rPr>
        <w:t xml:space="preserve">  </w:t>
      </w:r>
      <w:r>
        <w:rPr>
          <w:w w:val="102"/>
          <w:sz w:val="23"/>
          <w:szCs w:val="23"/>
        </w:rPr>
        <w:t>of</w:t>
      </w:r>
      <w:r>
        <w:rPr>
          <w:sz w:val="23"/>
          <w:szCs w:val="23"/>
        </w:rPr>
        <w:t xml:space="preserve">  </w:t>
      </w:r>
      <w:r>
        <w:rPr>
          <w:w w:val="102"/>
          <w:sz w:val="23"/>
          <w:szCs w:val="23"/>
        </w:rPr>
        <w:t>a</w:t>
      </w:r>
      <w:r>
        <w:rPr>
          <w:sz w:val="23"/>
          <w:szCs w:val="23"/>
        </w:rPr>
        <w:t xml:space="preserve">  </w:t>
      </w:r>
      <w:r>
        <w:rPr>
          <w:w w:val="102"/>
          <w:sz w:val="23"/>
          <w:szCs w:val="23"/>
        </w:rPr>
        <w:t>contract</w:t>
      </w:r>
      <w:r>
        <w:rPr>
          <w:sz w:val="23"/>
          <w:szCs w:val="23"/>
        </w:rPr>
        <w:t xml:space="preserve">  </w:t>
      </w:r>
      <w:r>
        <w:rPr>
          <w:w w:val="102"/>
          <w:sz w:val="23"/>
          <w:szCs w:val="23"/>
        </w:rPr>
        <w:t>themselves</w:t>
      </w:r>
      <w:r>
        <w:rPr>
          <w:sz w:val="23"/>
          <w:szCs w:val="23"/>
        </w:rPr>
        <w:t xml:space="preserve">  </w:t>
      </w:r>
      <w:r>
        <w:rPr>
          <w:w w:val="102"/>
          <w:sz w:val="23"/>
          <w:szCs w:val="23"/>
        </w:rPr>
        <w:t>or</w:t>
      </w:r>
      <w:r>
        <w:rPr>
          <w:sz w:val="23"/>
          <w:szCs w:val="23"/>
        </w:rPr>
        <w:t xml:space="preserve">  </w:t>
      </w:r>
      <w:r>
        <w:rPr>
          <w:w w:val="102"/>
          <w:sz w:val="23"/>
          <w:szCs w:val="23"/>
        </w:rPr>
        <w:t>through</w:t>
      </w:r>
      <w:r>
        <w:rPr>
          <w:sz w:val="23"/>
          <w:szCs w:val="23"/>
        </w:rPr>
        <w:t xml:space="preserve">  </w:t>
      </w:r>
      <w:r>
        <w:rPr>
          <w:w w:val="102"/>
          <w:sz w:val="23"/>
          <w:szCs w:val="23"/>
        </w:rPr>
        <w:t>independent</w:t>
      </w:r>
      <w:r>
        <w:rPr>
          <w:sz w:val="23"/>
          <w:szCs w:val="23"/>
        </w:rPr>
        <w:t xml:space="preserve">  </w:t>
      </w:r>
      <w:r>
        <w:rPr>
          <w:w w:val="102"/>
          <w:sz w:val="23"/>
          <w:szCs w:val="23"/>
        </w:rPr>
        <w:t>auditors</w:t>
      </w:r>
      <w:r>
        <w:rPr>
          <w:sz w:val="23"/>
          <w:szCs w:val="23"/>
        </w:rPr>
        <w:t xml:space="preserve">  </w:t>
      </w:r>
      <w:r>
        <w:rPr>
          <w:w w:val="102"/>
          <w:sz w:val="23"/>
          <w:szCs w:val="23"/>
        </w:rPr>
        <w:t>as reflected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b/>
          <w:w w:val="102"/>
          <w:sz w:val="23"/>
          <w:szCs w:val="23"/>
        </w:rPr>
        <w:t>GCC</w:t>
      </w:r>
      <w:r>
        <w:rPr>
          <w:b/>
          <w:sz w:val="23"/>
          <w:szCs w:val="23"/>
        </w:rPr>
        <w:t xml:space="preserve"> </w:t>
      </w:r>
      <w:r>
        <w:rPr>
          <w:w w:val="102"/>
          <w:sz w:val="23"/>
          <w:szCs w:val="23"/>
        </w:rPr>
        <w:t>Clause</w:t>
      </w:r>
      <w:r>
        <w:rPr>
          <w:sz w:val="23"/>
          <w:szCs w:val="23"/>
        </w:rPr>
        <w:t xml:space="preserve"> </w:t>
      </w:r>
      <w:r>
        <w:rPr>
          <w:w w:val="102"/>
          <w:sz w:val="23"/>
          <w:szCs w:val="23"/>
        </w:rPr>
        <w:t>51.</w:t>
      </w:r>
    </w:p>
    <w:p w:rsidR="00300549" w:rsidRDefault="00300549">
      <w:pPr>
        <w:spacing w:before="11" w:line="220" w:lineRule="exact"/>
        <w:rPr>
          <w:sz w:val="22"/>
          <w:szCs w:val="22"/>
        </w:rPr>
      </w:pPr>
    </w:p>
    <w:p w:rsidR="00300549" w:rsidRDefault="00BF290C">
      <w:pPr>
        <w:ind w:left="152"/>
        <w:rPr>
          <w:sz w:val="26"/>
          <w:szCs w:val="26"/>
        </w:rPr>
      </w:pPr>
      <w:r>
        <w:rPr>
          <w:b/>
          <w:w w:val="101"/>
          <w:sz w:val="26"/>
          <w:szCs w:val="26"/>
        </w:rPr>
        <w:t>4.</w:t>
      </w:r>
      <w:r>
        <w:rPr>
          <w:b/>
          <w:sz w:val="26"/>
          <w:szCs w:val="26"/>
        </w:rPr>
        <w:t xml:space="preserve">       </w:t>
      </w:r>
      <w:r>
        <w:rPr>
          <w:b/>
          <w:w w:val="101"/>
          <w:sz w:val="26"/>
          <w:szCs w:val="26"/>
        </w:rPr>
        <w:t>Consultant’s</w:t>
      </w:r>
      <w:r>
        <w:rPr>
          <w:b/>
          <w:sz w:val="26"/>
          <w:szCs w:val="26"/>
        </w:rPr>
        <w:t xml:space="preserve"> </w:t>
      </w:r>
      <w:r>
        <w:rPr>
          <w:b/>
          <w:w w:val="101"/>
          <w:sz w:val="26"/>
          <w:szCs w:val="26"/>
        </w:rPr>
        <w:t>Responsibilities</w:t>
      </w:r>
    </w:p>
    <w:p w:rsidR="00300549" w:rsidRDefault="00300549">
      <w:pPr>
        <w:spacing w:before="3" w:line="220" w:lineRule="exact"/>
        <w:rPr>
          <w:sz w:val="22"/>
          <w:szCs w:val="22"/>
        </w:rPr>
      </w:pPr>
    </w:p>
    <w:p w:rsidR="00300549" w:rsidRDefault="00BF290C">
      <w:pPr>
        <w:spacing w:line="245" w:lineRule="auto"/>
        <w:ind w:left="1506" w:right="126" w:hanging="677"/>
        <w:jc w:val="both"/>
        <w:rPr>
          <w:sz w:val="23"/>
          <w:szCs w:val="23"/>
        </w:rPr>
      </w:pPr>
      <w:r>
        <w:rPr>
          <w:w w:val="102"/>
          <w:sz w:val="23"/>
          <w:szCs w:val="23"/>
        </w:rPr>
        <w:t>4.1.</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or</w:t>
      </w:r>
      <w:r>
        <w:rPr>
          <w:sz w:val="23"/>
          <w:szCs w:val="23"/>
        </w:rPr>
        <w:t xml:space="preserve">  </w:t>
      </w:r>
      <w:r>
        <w:rPr>
          <w:w w:val="102"/>
          <w:sz w:val="23"/>
          <w:szCs w:val="23"/>
        </w:rPr>
        <w:t>its</w:t>
      </w:r>
      <w:r>
        <w:rPr>
          <w:sz w:val="23"/>
          <w:szCs w:val="23"/>
        </w:rPr>
        <w:t xml:space="preserve">  </w:t>
      </w:r>
      <w:r>
        <w:rPr>
          <w:w w:val="102"/>
          <w:sz w:val="23"/>
          <w:szCs w:val="23"/>
        </w:rPr>
        <w:t>duly</w:t>
      </w:r>
      <w:r>
        <w:rPr>
          <w:sz w:val="23"/>
          <w:szCs w:val="23"/>
        </w:rPr>
        <w:t xml:space="preserve">  </w:t>
      </w:r>
      <w:r>
        <w:rPr>
          <w:w w:val="102"/>
          <w:sz w:val="23"/>
          <w:szCs w:val="23"/>
        </w:rPr>
        <w:t>authorized</w:t>
      </w:r>
      <w:r>
        <w:rPr>
          <w:sz w:val="23"/>
          <w:szCs w:val="23"/>
        </w:rPr>
        <w:t xml:space="preserve">  </w:t>
      </w:r>
      <w:r>
        <w:rPr>
          <w:w w:val="102"/>
          <w:sz w:val="23"/>
          <w:szCs w:val="23"/>
        </w:rPr>
        <w:t>representative</w:t>
      </w:r>
      <w:r>
        <w:rPr>
          <w:sz w:val="23"/>
          <w:szCs w:val="23"/>
        </w:rPr>
        <w:t xml:space="preserve">  </w:t>
      </w:r>
      <w:r>
        <w:rPr>
          <w:w w:val="102"/>
          <w:sz w:val="23"/>
          <w:szCs w:val="23"/>
        </w:rPr>
        <w:t>shall</w:t>
      </w:r>
      <w:r>
        <w:rPr>
          <w:sz w:val="23"/>
          <w:szCs w:val="23"/>
        </w:rPr>
        <w:t xml:space="preserve">  </w:t>
      </w:r>
      <w:r>
        <w:rPr>
          <w:w w:val="102"/>
          <w:sz w:val="23"/>
          <w:szCs w:val="23"/>
        </w:rPr>
        <w:t>submit</w:t>
      </w:r>
      <w:r>
        <w:rPr>
          <w:sz w:val="23"/>
          <w:szCs w:val="23"/>
        </w:rPr>
        <w:t xml:space="preserve">  </w:t>
      </w:r>
      <w:r>
        <w:rPr>
          <w:w w:val="102"/>
          <w:sz w:val="23"/>
          <w:szCs w:val="23"/>
        </w:rPr>
        <w:t>a</w:t>
      </w:r>
      <w:r>
        <w:rPr>
          <w:sz w:val="23"/>
          <w:szCs w:val="23"/>
        </w:rPr>
        <w:t xml:space="preserve">  </w:t>
      </w:r>
      <w:r>
        <w:rPr>
          <w:w w:val="102"/>
          <w:sz w:val="23"/>
          <w:szCs w:val="23"/>
        </w:rPr>
        <w:t>sworn statement</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form</w:t>
      </w:r>
      <w:r>
        <w:rPr>
          <w:sz w:val="23"/>
          <w:szCs w:val="23"/>
        </w:rPr>
        <w:t xml:space="preserve"> </w:t>
      </w:r>
      <w:r>
        <w:rPr>
          <w:w w:val="102"/>
          <w:sz w:val="23"/>
          <w:szCs w:val="23"/>
        </w:rPr>
        <w:t>prescribed</w:t>
      </w:r>
      <w:r>
        <w:rPr>
          <w:sz w:val="23"/>
          <w:szCs w:val="23"/>
        </w:rPr>
        <w:t xml:space="preserve"> </w:t>
      </w:r>
      <w:r>
        <w:rPr>
          <w:w w:val="102"/>
          <w:sz w:val="23"/>
          <w:szCs w:val="23"/>
        </w:rPr>
        <w:t>in</w:t>
      </w:r>
      <w:r>
        <w:rPr>
          <w:sz w:val="23"/>
          <w:szCs w:val="23"/>
        </w:rPr>
        <w:t xml:space="preserve"> </w:t>
      </w:r>
      <w:r>
        <w:rPr>
          <w:w w:val="102"/>
          <w:sz w:val="23"/>
          <w:szCs w:val="23"/>
        </w:rPr>
        <w:t>Section</w:t>
      </w:r>
      <w:r>
        <w:rPr>
          <w:sz w:val="23"/>
          <w:szCs w:val="23"/>
        </w:rPr>
        <w:t xml:space="preserve"> </w:t>
      </w:r>
      <w:r>
        <w:rPr>
          <w:w w:val="102"/>
          <w:sz w:val="23"/>
          <w:szCs w:val="23"/>
        </w:rPr>
        <w:t>VII.</w:t>
      </w:r>
      <w:r>
        <w:rPr>
          <w:sz w:val="23"/>
          <w:szCs w:val="23"/>
        </w:rPr>
        <w:t xml:space="preserve"> </w:t>
      </w:r>
      <w:r>
        <w:rPr>
          <w:w w:val="102"/>
          <w:sz w:val="23"/>
          <w:szCs w:val="23"/>
        </w:rPr>
        <w:t>Bidding</w:t>
      </w:r>
      <w:r>
        <w:rPr>
          <w:sz w:val="23"/>
          <w:szCs w:val="23"/>
        </w:rPr>
        <w:t xml:space="preserve"> </w:t>
      </w:r>
      <w:r>
        <w:rPr>
          <w:w w:val="102"/>
          <w:sz w:val="23"/>
          <w:szCs w:val="23"/>
        </w:rPr>
        <w:t>Forms</w:t>
      </w:r>
      <w:r>
        <w:rPr>
          <w:sz w:val="23"/>
          <w:szCs w:val="23"/>
        </w:rPr>
        <w:t xml:space="preserve"> </w:t>
      </w:r>
      <w:r>
        <w:rPr>
          <w:w w:val="102"/>
          <w:sz w:val="23"/>
          <w:szCs w:val="23"/>
        </w:rPr>
        <w:t>as</w:t>
      </w:r>
      <w:r>
        <w:rPr>
          <w:sz w:val="23"/>
          <w:szCs w:val="23"/>
        </w:rPr>
        <w:t xml:space="preserve"> </w:t>
      </w:r>
      <w:r>
        <w:rPr>
          <w:w w:val="102"/>
          <w:sz w:val="23"/>
          <w:szCs w:val="23"/>
        </w:rPr>
        <w:t>required</w:t>
      </w:r>
      <w:r>
        <w:rPr>
          <w:sz w:val="23"/>
          <w:szCs w:val="23"/>
        </w:rPr>
        <w:t xml:space="preserve"> </w:t>
      </w:r>
      <w:r>
        <w:rPr>
          <w:w w:val="102"/>
          <w:sz w:val="23"/>
          <w:szCs w:val="23"/>
        </w:rPr>
        <w:t xml:space="preserve">in </w:t>
      </w:r>
      <w:r>
        <w:rPr>
          <w:b/>
          <w:w w:val="102"/>
          <w:sz w:val="23"/>
          <w:szCs w:val="23"/>
        </w:rPr>
        <w:t>ITB</w:t>
      </w:r>
      <w:r>
        <w:rPr>
          <w:b/>
          <w:sz w:val="23"/>
          <w:szCs w:val="23"/>
        </w:rPr>
        <w:t xml:space="preserve"> </w:t>
      </w:r>
      <w:r>
        <w:rPr>
          <w:w w:val="102"/>
          <w:sz w:val="23"/>
          <w:szCs w:val="23"/>
        </w:rPr>
        <w:t>Clause</w:t>
      </w:r>
      <w:r>
        <w:rPr>
          <w:sz w:val="23"/>
          <w:szCs w:val="23"/>
        </w:rPr>
        <w:t xml:space="preserve"> </w:t>
      </w:r>
      <w:r>
        <w:rPr>
          <w:w w:val="102"/>
          <w:sz w:val="23"/>
          <w:szCs w:val="23"/>
        </w:rPr>
        <w:t>10.2(c).</w:t>
      </w:r>
    </w:p>
    <w:p w:rsidR="00300549" w:rsidRDefault="00300549">
      <w:pPr>
        <w:spacing w:before="6" w:line="220" w:lineRule="exact"/>
        <w:rPr>
          <w:sz w:val="22"/>
          <w:szCs w:val="22"/>
        </w:rPr>
      </w:pPr>
    </w:p>
    <w:p w:rsidR="00300549" w:rsidRDefault="00BF290C">
      <w:pPr>
        <w:ind w:left="829"/>
        <w:rPr>
          <w:sz w:val="23"/>
          <w:szCs w:val="23"/>
        </w:rPr>
      </w:pPr>
      <w:r>
        <w:rPr>
          <w:w w:val="102"/>
          <w:sz w:val="23"/>
          <w:szCs w:val="23"/>
        </w:rPr>
        <w:t>4.2.</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is</w:t>
      </w:r>
      <w:r>
        <w:rPr>
          <w:sz w:val="23"/>
          <w:szCs w:val="23"/>
        </w:rPr>
        <w:t xml:space="preserve"> </w:t>
      </w:r>
      <w:r>
        <w:rPr>
          <w:w w:val="102"/>
          <w:sz w:val="23"/>
          <w:szCs w:val="23"/>
        </w:rPr>
        <w:t>responsible</w:t>
      </w:r>
      <w:r>
        <w:rPr>
          <w:sz w:val="23"/>
          <w:szCs w:val="23"/>
        </w:rPr>
        <w:t xml:space="preserve"> </w:t>
      </w:r>
      <w:r>
        <w:rPr>
          <w:w w:val="102"/>
          <w:sz w:val="23"/>
          <w:szCs w:val="23"/>
        </w:rPr>
        <w:t>for</w:t>
      </w:r>
      <w:r>
        <w:rPr>
          <w:sz w:val="23"/>
          <w:szCs w:val="23"/>
        </w:rPr>
        <w:t xml:space="preserve"> </w:t>
      </w:r>
      <w:r>
        <w:rPr>
          <w:w w:val="102"/>
          <w:sz w:val="23"/>
          <w:szCs w:val="23"/>
        </w:rPr>
        <w:t>the</w:t>
      </w:r>
      <w:r>
        <w:rPr>
          <w:sz w:val="23"/>
          <w:szCs w:val="23"/>
        </w:rPr>
        <w:t xml:space="preserve"> </w:t>
      </w:r>
      <w:r>
        <w:rPr>
          <w:w w:val="102"/>
          <w:sz w:val="23"/>
          <w:szCs w:val="23"/>
        </w:rPr>
        <w:t>following:</w:t>
      </w:r>
    </w:p>
    <w:p w:rsidR="00300549" w:rsidRDefault="00300549">
      <w:pPr>
        <w:spacing w:before="12" w:line="220" w:lineRule="exact"/>
        <w:rPr>
          <w:sz w:val="22"/>
          <w:szCs w:val="22"/>
        </w:rPr>
      </w:pPr>
    </w:p>
    <w:p w:rsidR="00300549" w:rsidRDefault="00BF290C">
      <w:pPr>
        <w:ind w:left="1467" w:right="123"/>
        <w:jc w:val="center"/>
        <w:rPr>
          <w:sz w:val="23"/>
          <w:szCs w:val="23"/>
        </w:rPr>
      </w:pPr>
      <w:r>
        <w:rPr>
          <w:w w:val="102"/>
          <w:sz w:val="23"/>
          <w:szCs w:val="23"/>
        </w:rPr>
        <w:t>(a)</w:t>
      </w:r>
      <w:r>
        <w:rPr>
          <w:sz w:val="23"/>
          <w:szCs w:val="23"/>
        </w:rPr>
        <w:t xml:space="preserve">       </w:t>
      </w:r>
      <w:r>
        <w:rPr>
          <w:w w:val="102"/>
          <w:sz w:val="23"/>
          <w:szCs w:val="23"/>
        </w:rPr>
        <w:t>Having</w:t>
      </w:r>
      <w:r>
        <w:rPr>
          <w:sz w:val="23"/>
          <w:szCs w:val="23"/>
        </w:rPr>
        <w:t xml:space="preserve">   </w:t>
      </w:r>
      <w:r>
        <w:rPr>
          <w:w w:val="102"/>
          <w:sz w:val="23"/>
          <w:szCs w:val="23"/>
        </w:rPr>
        <w:t>taken</w:t>
      </w:r>
      <w:r>
        <w:rPr>
          <w:sz w:val="23"/>
          <w:szCs w:val="23"/>
        </w:rPr>
        <w:t xml:space="preserve">   </w:t>
      </w:r>
      <w:r>
        <w:rPr>
          <w:w w:val="102"/>
          <w:sz w:val="23"/>
          <w:szCs w:val="23"/>
        </w:rPr>
        <w:t>steps</w:t>
      </w:r>
      <w:r>
        <w:rPr>
          <w:sz w:val="23"/>
          <w:szCs w:val="23"/>
        </w:rPr>
        <w:t xml:space="preserve">   </w:t>
      </w:r>
      <w:r>
        <w:rPr>
          <w:w w:val="102"/>
          <w:sz w:val="23"/>
          <w:szCs w:val="23"/>
        </w:rPr>
        <w:t>to</w:t>
      </w:r>
      <w:r>
        <w:rPr>
          <w:sz w:val="23"/>
          <w:szCs w:val="23"/>
        </w:rPr>
        <w:t xml:space="preserve">   </w:t>
      </w:r>
      <w:r>
        <w:rPr>
          <w:w w:val="102"/>
          <w:sz w:val="23"/>
          <w:szCs w:val="23"/>
        </w:rPr>
        <w:t>carefully</w:t>
      </w:r>
      <w:r>
        <w:rPr>
          <w:sz w:val="23"/>
          <w:szCs w:val="23"/>
        </w:rPr>
        <w:t xml:space="preserve">   </w:t>
      </w:r>
      <w:r>
        <w:rPr>
          <w:w w:val="102"/>
          <w:sz w:val="23"/>
          <w:szCs w:val="23"/>
        </w:rPr>
        <w:t>examine</w:t>
      </w:r>
      <w:r>
        <w:rPr>
          <w:sz w:val="23"/>
          <w:szCs w:val="23"/>
        </w:rPr>
        <w:t xml:space="preserve">   </w:t>
      </w:r>
      <w:r>
        <w:rPr>
          <w:w w:val="102"/>
          <w:sz w:val="23"/>
          <w:szCs w:val="23"/>
        </w:rPr>
        <w:t>all</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Bidding</w:t>
      </w:r>
    </w:p>
    <w:p w:rsidR="00300549" w:rsidRDefault="00BF290C">
      <w:pPr>
        <w:spacing w:before="6"/>
        <w:ind w:left="2182"/>
        <w:rPr>
          <w:sz w:val="23"/>
          <w:szCs w:val="23"/>
        </w:rPr>
      </w:pPr>
      <w:r>
        <w:rPr>
          <w:w w:val="102"/>
          <w:sz w:val="23"/>
          <w:szCs w:val="23"/>
        </w:rPr>
        <w:t>Documents;</w:t>
      </w:r>
    </w:p>
    <w:p w:rsidR="00300549" w:rsidRDefault="00300549">
      <w:pPr>
        <w:spacing w:before="12" w:line="220" w:lineRule="exact"/>
        <w:rPr>
          <w:sz w:val="22"/>
          <w:szCs w:val="22"/>
        </w:rPr>
      </w:pPr>
    </w:p>
    <w:p w:rsidR="00300549" w:rsidRDefault="00BF290C">
      <w:pPr>
        <w:spacing w:line="245" w:lineRule="auto"/>
        <w:ind w:left="2182" w:right="124" w:hanging="677"/>
        <w:jc w:val="both"/>
        <w:rPr>
          <w:sz w:val="23"/>
          <w:szCs w:val="23"/>
        </w:rPr>
      </w:pPr>
      <w:r>
        <w:rPr>
          <w:w w:val="102"/>
          <w:sz w:val="23"/>
          <w:szCs w:val="23"/>
        </w:rPr>
        <w:t>(b)</w:t>
      </w:r>
      <w:r>
        <w:rPr>
          <w:sz w:val="23"/>
          <w:szCs w:val="23"/>
        </w:rPr>
        <w:t xml:space="preserve">       </w:t>
      </w:r>
      <w:r>
        <w:rPr>
          <w:w w:val="102"/>
          <w:sz w:val="23"/>
          <w:szCs w:val="23"/>
        </w:rPr>
        <w:t>Having</w:t>
      </w:r>
      <w:r>
        <w:rPr>
          <w:sz w:val="23"/>
          <w:szCs w:val="23"/>
        </w:rPr>
        <w:t xml:space="preserve"> </w:t>
      </w:r>
      <w:r>
        <w:rPr>
          <w:w w:val="102"/>
          <w:sz w:val="23"/>
          <w:szCs w:val="23"/>
        </w:rPr>
        <w:t>acknowledged</w:t>
      </w:r>
      <w:r>
        <w:rPr>
          <w:sz w:val="23"/>
          <w:szCs w:val="23"/>
        </w:rPr>
        <w:t xml:space="preserve"> </w:t>
      </w:r>
      <w:r>
        <w:rPr>
          <w:w w:val="102"/>
          <w:sz w:val="23"/>
          <w:szCs w:val="23"/>
        </w:rPr>
        <w:t>all</w:t>
      </w:r>
      <w:r>
        <w:rPr>
          <w:sz w:val="23"/>
          <w:szCs w:val="23"/>
        </w:rPr>
        <w:t xml:space="preserve"> </w:t>
      </w:r>
      <w:r>
        <w:rPr>
          <w:w w:val="102"/>
          <w:sz w:val="23"/>
          <w:szCs w:val="23"/>
        </w:rPr>
        <w:t>conditions,</w:t>
      </w:r>
      <w:r>
        <w:rPr>
          <w:sz w:val="23"/>
          <w:szCs w:val="23"/>
        </w:rPr>
        <w:t xml:space="preserve"> </w:t>
      </w:r>
      <w:r>
        <w:rPr>
          <w:w w:val="102"/>
          <w:sz w:val="23"/>
          <w:szCs w:val="23"/>
        </w:rPr>
        <w:t>local</w:t>
      </w:r>
      <w:r>
        <w:rPr>
          <w:sz w:val="23"/>
          <w:szCs w:val="23"/>
        </w:rPr>
        <w:t xml:space="preserve"> </w:t>
      </w:r>
      <w:r>
        <w:rPr>
          <w:w w:val="102"/>
          <w:sz w:val="23"/>
          <w:szCs w:val="23"/>
        </w:rPr>
        <w:t>or</w:t>
      </w:r>
      <w:r>
        <w:rPr>
          <w:sz w:val="23"/>
          <w:szCs w:val="23"/>
        </w:rPr>
        <w:t xml:space="preserve"> </w:t>
      </w:r>
      <w:r>
        <w:rPr>
          <w:w w:val="102"/>
          <w:sz w:val="23"/>
          <w:szCs w:val="23"/>
        </w:rPr>
        <w:t>otherwise,</w:t>
      </w:r>
      <w:r>
        <w:rPr>
          <w:sz w:val="23"/>
          <w:szCs w:val="23"/>
        </w:rPr>
        <w:t xml:space="preserve"> </w:t>
      </w:r>
      <w:r>
        <w:rPr>
          <w:w w:val="102"/>
          <w:sz w:val="23"/>
          <w:szCs w:val="23"/>
        </w:rPr>
        <w:t>affecting</w:t>
      </w:r>
      <w:r>
        <w:rPr>
          <w:sz w:val="23"/>
          <w:szCs w:val="23"/>
        </w:rPr>
        <w:t xml:space="preserve"> </w:t>
      </w:r>
      <w:r>
        <w:rPr>
          <w:w w:val="102"/>
          <w:sz w:val="23"/>
          <w:szCs w:val="23"/>
        </w:rPr>
        <w:t>the implementation</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contract;</w:t>
      </w:r>
    </w:p>
    <w:p w:rsidR="00300549" w:rsidRDefault="00300549">
      <w:pPr>
        <w:spacing w:before="8" w:line="220" w:lineRule="exact"/>
        <w:rPr>
          <w:sz w:val="22"/>
          <w:szCs w:val="22"/>
        </w:rPr>
      </w:pPr>
    </w:p>
    <w:p w:rsidR="00300549" w:rsidRDefault="00BF290C">
      <w:pPr>
        <w:ind w:left="1467" w:right="121"/>
        <w:jc w:val="center"/>
        <w:rPr>
          <w:sz w:val="23"/>
          <w:szCs w:val="23"/>
        </w:rPr>
      </w:pPr>
      <w:r>
        <w:rPr>
          <w:w w:val="102"/>
          <w:sz w:val="23"/>
          <w:szCs w:val="23"/>
        </w:rPr>
        <w:t>(c)</w:t>
      </w:r>
      <w:r>
        <w:rPr>
          <w:sz w:val="23"/>
          <w:szCs w:val="23"/>
        </w:rPr>
        <w:t xml:space="preserve">       </w:t>
      </w:r>
      <w:r>
        <w:rPr>
          <w:w w:val="102"/>
          <w:sz w:val="23"/>
          <w:szCs w:val="23"/>
        </w:rPr>
        <w:t>Having</w:t>
      </w:r>
      <w:r>
        <w:rPr>
          <w:sz w:val="23"/>
          <w:szCs w:val="23"/>
        </w:rPr>
        <w:t xml:space="preserve"> </w:t>
      </w:r>
      <w:r>
        <w:rPr>
          <w:w w:val="102"/>
          <w:sz w:val="23"/>
          <w:szCs w:val="23"/>
        </w:rPr>
        <w:t>made</w:t>
      </w:r>
      <w:r>
        <w:rPr>
          <w:sz w:val="23"/>
          <w:szCs w:val="23"/>
        </w:rPr>
        <w:t xml:space="preserve"> </w:t>
      </w:r>
      <w:r>
        <w:rPr>
          <w:w w:val="102"/>
          <w:sz w:val="23"/>
          <w:szCs w:val="23"/>
        </w:rPr>
        <w:t>an</w:t>
      </w:r>
      <w:r>
        <w:rPr>
          <w:sz w:val="23"/>
          <w:szCs w:val="23"/>
        </w:rPr>
        <w:t xml:space="preserve"> </w:t>
      </w:r>
      <w:r>
        <w:rPr>
          <w:w w:val="102"/>
          <w:sz w:val="23"/>
          <w:szCs w:val="23"/>
        </w:rPr>
        <w:t>estimate</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facilities</w:t>
      </w:r>
      <w:r>
        <w:rPr>
          <w:sz w:val="23"/>
          <w:szCs w:val="23"/>
        </w:rPr>
        <w:t xml:space="preserve"> </w:t>
      </w:r>
      <w:r>
        <w:rPr>
          <w:w w:val="102"/>
          <w:sz w:val="23"/>
          <w:szCs w:val="23"/>
        </w:rPr>
        <w:t>available</w:t>
      </w:r>
      <w:r>
        <w:rPr>
          <w:sz w:val="23"/>
          <w:szCs w:val="23"/>
        </w:rPr>
        <w:t xml:space="preserve"> </w:t>
      </w:r>
      <w:r>
        <w:rPr>
          <w:w w:val="102"/>
          <w:sz w:val="23"/>
          <w:szCs w:val="23"/>
        </w:rPr>
        <w:t>and</w:t>
      </w:r>
      <w:r>
        <w:rPr>
          <w:sz w:val="23"/>
          <w:szCs w:val="23"/>
        </w:rPr>
        <w:t xml:space="preserve"> </w:t>
      </w:r>
      <w:r>
        <w:rPr>
          <w:w w:val="102"/>
          <w:sz w:val="23"/>
          <w:szCs w:val="23"/>
        </w:rPr>
        <w:t>needed</w:t>
      </w:r>
      <w:r>
        <w:rPr>
          <w:sz w:val="23"/>
          <w:szCs w:val="23"/>
        </w:rPr>
        <w:t xml:space="preserve"> </w:t>
      </w:r>
      <w:r>
        <w:rPr>
          <w:w w:val="102"/>
          <w:sz w:val="23"/>
          <w:szCs w:val="23"/>
        </w:rPr>
        <w:t>for</w:t>
      </w:r>
      <w:r>
        <w:rPr>
          <w:sz w:val="23"/>
          <w:szCs w:val="23"/>
        </w:rPr>
        <w:t xml:space="preserve"> </w:t>
      </w:r>
      <w:r>
        <w:rPr>
          <w:w w:val="102"/>
          <w:sz w:val="23"/>
          <w:szCs w:val="23"/>
        </w:rPr>
        <w:t>this</w:t>
      </w:r>
    </w:p>
    <w:p w:rsidR="00300549" w:rsidRDefault="00BF290C">
      <w:pPr>
        <w:spacing w:before="6"/>
        <w:ind w:left="2182"/>
        <w:rPr>
          <w:sz w:val="23"/>
          <w:szCs w:val="23"/>
        </w:rPr>
      </w:pPr>
      <w:r>
        <w:rPr>
          <w:w w:val="102"/>
          <w:sz w:val="23"/>
          <w:szCs w:val="23"/>
        </w:rPr>
        <w:t>Project,</w:t>
      </w:r>
      <w:r>
        <w:rPr>
          <w:sz w:val="23"/>
          <w:szCs w:val="23"/>
        </w:rPr>
        <w:t xml:space="preserve"> </w:t>
      </w:r>
      <w:r>
        <w:rPr>
          <w:w w:val="102"/>
          <w:sz w:val="23"/>
          <w:szCs w:val="23"/>
        </w:rPr>
        <w:t>if</w:t>
      </w:r>
      <w:r>
        <w:rPr>
          <w:sz w:val="23"/>
          <w:szCs w:val="23"/>
        </w:rPr>
        <w:t xml:space="preserve"> </w:t>
      </w:r>
      <w:r>
        <w:rPr>
          <w:w w:val="102"/>
          <w:sz w:val="23"/>
          <w:szCs w:val="23"/>
        </w:rPr>
        <w:t>any;</w:t>
      </w:r>
      <w:r>
        <w:rPr>
          <w:sz w:val="23"/>
          <w:szCs w:val="23"/>
        </w:rPr>
        <w:t xml:space="preserve"> </w:t>
      </w:r>
      <w:r>
        <w:rPr>
          <w:w w:val="102"/>
          <w:sz w:val="23"/>
          <w:szCs w:val="23"/>
        </w:rPr>
        <w:t>and</w:t>
      </w:r>
    </w:p>
    <w:p w:rsidR="00300549" w:rsidRDefault="00300549">
      <w:pPr>
        <w:spacing w:before="12" w:line="220" w:lineRule="exact"/>
        <w:rPr>
          <w:sz w:val="22"/>
          <w:szCs w:val="22"/>
        </w:rPr>
      </w:pPr>
    </w:p>
    <w:p w:rsidR="00300549" w:rsidRDefault="00BF290C">
      <w:pPr>
        <w:ind w:left="1467" w:right="123"/>
        <w:jc w:val="center"/>
        <w:rPr>
          <w:sz w:val="23"/>
          <w:szCs w:val="23"/>
        </w:rPr>
      </w:pPr>
      <w:r>
        <w:rPr>
          <w:w w:val="102"/>
          <w:sz w:val="23"/>
          <w:szCs w:val="23"/>
        </w:rPr>
        <w:t>(d)</w:t>
      </w:r>
      <w:r>
        <w:rPr>
          <w:sz w:val="23"/>
          <w:szCs w:val="23"/>
        </w:rPr>
        <w:t xml:space="preserve">       </w:t>
      </w:r>
      <w:r>
        <w:rPr>
          <w:w w:val="102"/>
          <w:sz w:val="23"/>
          <w:szCs w:val="23"/>
        </w:rPr>
        <w:t>Having</w:t>
      </w:r>
      <w:r>
        <w:rPr>
          <w:sz w:val="23"/>
          <w:szCs w:val="23"/>
        </w:rPr>
        <w:t xml:space="preserve">   </w:t>
      </w:r>
      <w:r>
        <w:rPr>
          <w:w w:val="102"/>
          <w:sz w:val="23"/>
          <w:szCs w:val="23"/>
        </w:rPr>
        <w:t>complied</w:t>
      </w:r>
      <w:r>
        <w:rPr>
          <w:sz w:val="23"/>
          <w:szCs w:val="23"/>
        </w:rPr>
        <w:t xml:space="preserve">   </w:t>
      </w:r>
      <w:r>
        <w:rPr>
          <w:w w:val="102"/>
          <w:sz w:val="23"/>
          <w:szCs w:val="23"/>
        </w:rPr>
        <w:t>with</w:t>
      </w:r>
      <w:r>
        <w:rPr>
          <w:sz w:val="23"/>
          <w:szCs w:val="23"/>
        </w:rPr>
        <w:t xml:space="preserve">   </w:t>
      </w:r>
      <w:r>
        <w:rPr>
          <w:w w:val="102"/>
          <w:sz w:val="23"/>
          <w:szCs w:val="23"/>
        </w:rPr>
        <w:t>its</w:t>
      </w:r>
      <w:r>
        <w:rPr>
          <w:sz w:val="23"/>
          <w:szCs w:val="23"/>
        </w:rPr>
        <w:t xml:space="preserve">   </w:t>
      </w:r>
      <w:r>
        <w:rPr>
          <w:w w:val="102"/>
          <w:sz w:val="23"/>
          <w:szCs w:val="23"/>
        </w:rPr>
        <w:t>responsibility</w:t>
      </w:r>
      <w:r>
        <w:rPr>
          <w:sz w:val="23"/>
          <w:szCs w:val="23"/>
        </w:rPr>
        <w:t xml:space="preserve">   </w:t>
      </w:r>
      <w:r>
        <w:rPr>
          <w:w w:val="102"/>
          <w:sz w:val="23"/>
          <w:szCs w:val="23"/>
        </w:rPr>
        <w:t>to</w:t>
      </w:r>
      <w:r>
        <w:rPr>
          <w:sz w:val="23"/>
          <w:szCs w:val="23"/>
        </w:rPr>
        <w:t xml:space="preserve">   </w:t>
      </w:r>
      <w:r>
        <w:rPr>
          <w:w w:val="102"/>
          <w:sz w:val="23"/>
          <w:szCs w:val="23"/>
        </w:rPr>
        <w:t>inquire</w:t>
      </w:r>
      <w:r>
        <w:rPr>
          <w:sz w:val="23"/>
          <w:szCs w:val="23"/>
        </w:rPr>
        <w:t xml:space="preserve">   </w:t>
      </w:r>
      <w:r>
        <w:rPr>
          <w:w w:val="102"/>
          <w:sz w:val="23"/>
          <w:szCs w:val="23"/>
        </w:rPr>
        <w:t>or</w:t>
      </w:r>
      <w:r>
        <w:rPr>
          <w:sz w:val="23"/>
          <w:szCs w:val="23"/>
        </w:rPr>
        <w:t xml:space="preserve">   </w:t>
      </w:r>
      <w:r>
        <w:rPr>
          <w:w w:val="102"/>
          <w:sz w:val="23"/>
          <w:szCs w:val="23"/>
        </w:rPr>
        <w:t>secure</w:t>
      </w:r>
    </w:p>
    <w:p w:rsidR="00300549" w:rsidRDefault="00BF290C">
      <w:pPr>
        <w:spacing w:before="6"/>
        <w:ind w:left="2145" w:right="834"/>
        <w:jc w:val="center"/>
        <w:rPr>
          <w:sz w:val="23"/>
          <w:szCs w:val="23"/>
        </w:rPr>
      </w:pPr>
      <w:r>
        <w:rPr>
          <w:w w:val="102"/>
          <w:sz w:val="23"/>
          <w:szCs w:val="23"/>
        </w:rPr>
        <w:t>Supplemental/Bid</w:t>
      </w:r>
      <w:r>
        <w:rPr>
          <w:sz w:val="23"/>
          <w:szCs w:val="23"/>
        </w:rPr>
        <w:t xml:space="preserve"> </w:t>
      </w:r>
      <w:r>
        <w:rPr>
          <w:w w:val="102"/>
          <w:sz w:val="23"/>
          <w:szCs w:val="23"/>
        </w:rPr>
        <w:t>Bulletin/s</w:t>
      </w:r>
      <w:r>
        <w:rPr>
          <w:sz w:val="23"/>
          <w:szCs w:val="23"/>
        </w:rPr>
        <w:t xml:space="preserve"> </w:t>
      </w:r>
      <w:r>
        <w:rPr>
          <w:w w:val="102"/>
          <w:sz w:val="23"/>
          <w:szCs w:val="23"/>
        </w:rPr>
        <w:t>as</w:t>
      </w:r>
      <w:r>
        <w:rPr>
          <w:sz w:val="23"/>
          <w:szCs w:val="23"/>
        </w:rPr>
        <w:t xml:space="preserve"> </w:t>
      </w:r>
      <w:r>
        <w:rPr>
          <w:w w:val="102"/>
          <w:sz w:val="23"/>
          <w:szCs w:val="23"/>
        </w:rPr>
        <w:t>provided</w:t>
      </w:r>
      <w:r>
        <w:rPr>
          <w:sz w:val="23"/>
          <w:szCs w:val="23"/>
        </w:rPr>
        <w:t xml:space="preserve"> </w:t>
      </w:r>
      <w:r>
        <w:rPr>
          <w:w w:val="102"/>
          <w:sz w:val="23"/>
          <w:szCs w:val="23"/>
        </w:rPr>
        <w:t>under</w:t>
      </w:r>
      <w:r>
        <w:rPr>
          <w:sz w:val="23"/>
          <w:szCs w:val="23"/>
        </w:rPr>
        <w:t xml:space="preserve"> </w:t>
      </w:r>
      <w:r>
        <w:rPr>
          <w:b/>
          <w:w w:val="102"/>
          <w:sz w:val="23"/>
          <w:szCs w:val="23"/>
        </w:rPr>
        <w:t>ITB</w:t>
      </w:r>
      <w:r>
        <w:rPr>
          <w:b/>
          <w:sz w:val="23"/>
          <w:szCs w:val="23"/>
        </w:rPr>
        <w:t xml:space="preserve"> </w:t>
      </w:r>
      <w:r>
        <w:rPr>
          <w:w w:val="102"/>
          <w:sz w:val="23"/>
          <w:szCs w:val="23"/>
        </w:rPr>
        <w:t>Clause</w:t>
      </w:r>
      <w:r>
        <w:rPr>
          <w:sz w:val="23"/>
          <w:szCs w:val="23"/>
        </w:rPr>
        <w:t xml:space="preserve"> </w:t>
      </w:r>
      <w:r>
        <w:rPr>
          <w:w w:val="102"/>
          <w:sz w:val="23"/>
          <w:szCs w:val="23"/>
        </w:rPr>
        <w:t>8.3.</w:t>
      </w:r>
    </w:p>
    <w:p w:rsidR="00300549" w:rsidRDefault="00300549">
      <w:pPr>
        <w:spacing w:before="12" w:line="220" w:lineRule="exact"/>
        <w:rPr>
          <w:sz w:val="22"/>
          <w:szCs w:val="22"/>
        </w:rPr>
      </w:pPr>
    </w:p>
    <w:p w:rsidR="00300549" w:rsidRDefault="00BF290C" w:rsidP="00B1383E">
      <w:pPr>
        <w:spacing w:line="245" w:lineRule="auto"/>
        <w:ind w:left="2182" w:right="123" w:hanging="677"/>
        <w:jc w:val="both"/>
        <w:rPr>
          <w:sz w:val="23"/>
          <w:szCs w:val="23"/>
        </w:rPr>
      </w:pPr>
      <w:r>
        <w:rPr>
          <w:w w:val="102"/>
          <w:sz w:val="23"/>
          <w:szCs w:val="23"/>
        </w:rPr>
        <w:lastRenderedPageBreak/>
        <w:t>(e)</w:t>
      </w:r>
      <w:r>
        <w:rPr>
          <w:sz w:val="23"/>
          <w:szCs w:val="23"/>
        </w:rPr>
        <w:t xml:space="preserve">       </w:t>
      </w:r>
      <w:r>
        <w:rPr>
          <w:w w:val="102"/>
          <w:sz w:val="23"/>
          <w:szCs w:val="23"/>
        </w:rPr>
        <w:t>Ensuring</w:t>
      </w:r>
      <w:r>
        <w:rPr>
          <w:sz w:val="23"/>
          <w:szCs w:val="23"/>
        </w:rPr>
        <w:t xml:space="preserve"> </w:t>
      </w:r>
      <w:r>
        <w:rPr>
          <w:w w:val="102"/>
          <w:sz w:val="23"/>
          <w:szCs w:val="23"/>
        </w:rPr>
        <w:t>that</w:t>
      </w:r>
      <w:r>
        <w:rPr>
          <w:sz w:val="23"/>
          <w:szCs w:val="23"/>
        </w:rPr>
        <w:t xml:space="preserve"> </w:t>
      </w:r>
      <w:r>
        <w:rPr>
          <w:w w:val="102"/>
          <w:sz w:val="23"/>
          <w:szCs w:val="23"/>
        </w:rPr>
        <w:t>it</w:t>
      </w:r>
      <w:r>
        <w:rPr>
          <w:sz w:val="23"/>
          <w:szCs w:val="23"/>
        </w:rPr>
        <w:t xml:space="preserve"> </w:t>
      </w:r>
      <w:r>
        <w:rPr>
          <w:w w:val="102"/>
          <w:sz w:val="23"/>
          <w:szCs w:val="23"/>
        </w:rPr>
        <w:t>is</w:t>
      </w:r>
      <w:r>
        <w:rPr>
          <w:sz w:val="23"/>
          <w:szCs w:val="23"/>
        </w:rPr>
        <w:t xml:space="preserve"> </w:t>
      </w:r>
      <w:r>
        <w:rPr>
          <w:w w:val="102"/>
          <w:sz w:val="23"/>
          <w:szCs w:val="23"/>
        </w:rPr>
        <w:t>not</w:t>
      </w:r>
      <w:r>
        <w:rPr>
          <w:sz w:val="23"/>
          <w:szCs w:val="23"/>
        </w:rPr>
        <w:t xml:space="preserve"> </w:t>
      </w:r>
      <w:r>
        <w:rPr>
          <w:w w:val="102"/>
          <w:sz w:val="23"/>
          <w:szCs w:val="23"/>
        </w:rPr>
        <w:t>“blacklisted”</w:t>
      </w:r>
      <w:r>
        <w:rPr>
          <w:sz w:val="23"/>
          <w:szCs w:val="23"/>
        </w:rPr>
        <w:t xml:space="preserve"> </w:t>
      </w:r>
      <w:r>
        <w:rPr>
          <w:w w:val="102"/>
          <w:sz w:val="23"/>
          <w:szCs w:val="23"/>
        </w:rPr>
        <w:t>or</w:t>
      </w:r>
      <w:r>
        <w:rPr>
          <w:sz w:val="23"/>
          <w:szCs w:val="23"/>
        </w:rPr>
        <w:t xml:space="preserve"> </w:t>
      </w:r>
      <w:r>
        <w:rPr>
          <w:w w:val="102"/>
          <w:sz w:val="23"/>
          <w:szCs w:val="23"/>
        </w:rPr>
        <w:t>barred</w:t>
      </w:r>
      <w:r>
        <w:rPr>
          <w:sz w:val="23"/>
          <w:szCs w:val="23"/>
        </w:rPr>
        <w:t xml:space="preserve"> </w:t>
      </w:r>
      <w:r>
        <w:rPr>
          <w:w w:val="102"/>
          <w:sz w:val="23"/>
          <w:szCs w:val="23"/>
        </w:rPr>
        <w:t>from</w:t>
      </w:r>
      <w:r>
        <w:rPr>
          <w:sz w:val="23"/>
          <w:szCs w:val="23"/>
        </w:rPr>
        <w:t xml:space="preserve"> </w:t>
      </w:r>
      <w:r>
        <w:rPr>
          <w:w w:val="102"/>
          <w:sz w:val="23"/>
          <w:szCs w:val="23"/>
        </w:rPr>
        <w:t>bidding</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GOP or</w:t>
      </w:r>
      <w:r>
        <w:rPr>
          <w:sz w:val="23"/>
          <w:szCs w:val="23"/>
        </w:rPr>
        <w:t xml:space="preserve">  </w:t>
      </w:r>
      <w:r>
        <w:rPr>
          <w:w w:val="102"/>
          <w:sz w:val="23"/>
          <w:szCs w:val="23"/>
        </w:rPr>
        <w:t>any</w:t>
      </w:r>
      <w:r>
        <w:rPr>
          <w:sz w:val="23"/>
          <w:szCs w:val="23"/>
        </w:rPr>
        <w:t xml:space="preserve">  </w:t>
      </w:r>
      <w:r>
        <w:rPr>
          <w:w w:val="102"/>
          <w:sz w:val="23"/>
          <w:szCs w:val="23"/>
        </w:rPr>
        <w:t>of</w:t>
      </w:r>
      <w:r>
        <w:rPr>
          <w:sz w:val="23"/>
          <w:szCs w:val="23"/>
        </w:rPr>
        <w:t xml:space="preserve">  </w:t>
      </w:r>
      <w:r>
        <w:rPr>
          <w:w w:val="102"/>
          <w:sz w:val="23"/>
          <w:szCs w:val="23"/>
        </w:rPr>
        <w:t>its</w:t>
      </w:r>
      <w:r>
        <w:rPr>
          <w:sz w:val="23"/>
          <w:szCs w:val="23"/>
        </w:rPr>
        <w:t xml:space="preserve">  </w:t>
      </w:r>
      <w:r>
        <w:rPr>
          <w:w w:val="102"/>
          <w:sz w:val="23"/>
          <w:szCs w:val="23"/>
        </w:rPr>
        <w:t>agencies,</w:t>
      </w:r>
      <w:r>
        <w:rPr>
          <w:sz w:val="23"/>
          <w:szCs w:val="23"/>
        </w:rPr>
        <w:t xml:space="preserve">  </w:t>
      </w:r>
      <w:r>
        <w:rPr>
          <w:w w:val="102"/>
          <w:sz w:val="23"/>
          <w:szCs w:val="23"/>
        </w:rPr>
        <w:t>offices,</w:t>
      </w:r>
      <w:r>
        <w:rPr>
          <w:sz w:val="23"/>
          <w:szCs w:val="23"/>
        </w:rPr>
        <w:t xml:space="preserve">  </w:t>
      </w:r>
      <w:r>
        <w:rPr>
          <w:w w:val="102"/>
          <w:sz w:val="23"/>
          <w:szCs w:val="23"/>
        </w:rPr>
        <w:t>corporations,</w:t>
      </w:r>
      <w:r>
        <w:rPr>
          <w:sz w:val="23"/>
          <w:szCs w:val="23"/>
        </w:rPr>
        <w:t xml:space="preserve">  </w:t>
      </w:r>
      <w:r>
        <w:rPr>
          <w:w w:val="102"/>
          <w:sz w:val="23"/>
          <w:szCs w:val="23"/>
        </w:rPr>
        <w:t>or</w:t>
      </w:r>
      <w:r>
        <w:rPr>
          <w:sz w:val="23"/>
          <w:szCs w:val="23"/>
        </w:rPr>
        <w:t xml:space="preserve">  </w:t>
      </w:r>
      <w:r>
        <w:rPr>
          <w:w w:val="102"/>
          <w:sz w:val="23"/>
          <w:szCs w:val="23"/>
        </w:rPr>
        <w:t>LGUs,</w:t>
      </w:r>
      <w:r>
        <w:rPr>
          <w:sz w:val="23"/>
          <w:szCs w:val="23"/>
        </w:rPr>
        <w:t xml:space="preserve">  </w:t>
      </w:r>
      <w:r>
        <w:rPr>
          <w:w w:val="102"/>
          <w:sz w:val="23"/>
          <w:szCs w:val="23"/>
        </w:rPr>
        <w:t>including foreign</w:t>
      </w:r>
      <w:r>
        <w:rPr>
          <w:sz w:val="23"/>
          <w:szCs w:val="23"/>
        </w:rPr>
        <w:t xml:space="preserve"> </w:t>
      </w:r>
      <w:r>
        <w:rPr>
          <w:w w:val="102"/>
          <w:sz w:val="23"/>
          <w:szCs w:val="23"/>
        </w:rPr>
        <w:t>government/foreign</w:t>
      </w:r>
      <w:r>
        <w:rPr>
          <w:sz w:val="23"/>
          <w:szCs w:val="23"/>
        </w:rPr>
        <w:t xml:space="preserve"> </w:t>
      </w:r>
      <w:r>
        <w:rPr>
          <w:w w:val="102"/>
          <w:sz w:val="23"/>
          <w:szCs w:val="23"/>
        </w:rPr>
        <w:t>or</w:t>
      </w:r>
      <w:r>
        <w:rPr>
          <w:sz w:val="23"/>
          <w:szCs w:val="23"/>
        </w:rPr>
        <w:t xml:space="preserve"> </w:t>
      </w:r>
      <w:r>
        <w:rPr>
          <w:w w:val="102"/>
          <w:sz w:val="23"/>
          <w:szCs w:val="23"/>
        </w:rPr>
        <w:t>international</w:t>
      </w:r>
      <w:r>
        <w:rPr>
          <w:sz w:val="23"/>
          <w:szCs w:val="23"/>
        </w:rPr>
        <w:t xml:space="preserve"> </w:t>
      </w:r>
      <w:r>
        <w:rPr>
          <w:w w:val="102"/>
          <w:sz w:val="23"/>
          <w:szCs w:val="23"/>
        </w:rPr>
        <w:t>financing</w:t>
      </w:r>
      <w:r>
        <w:rPr>
          <w:sz w:val="23"/>
          <w:szCs w:val="23"/>
        </w:rPr>
        <w:t xml:space="preserve"> </w:t>
      </w:r>
      <w:r>
        <w:rPr>
          <w:w w:val="102"/>
          <w:sz w:val="23"/>
          <w:szCs w:val="23"/>
        </w:rPr>
        <w:t>institution</w:t>
      </w:r>
      <w:r>
        <w:rPr>
          <w:sz w:val="23"/>
          <w:szCs w:val="23"/>
        </w:rPr>
        <w:t xml:space="preserve"> </w:t>
      </w:r>
      <w:r>
        <w:rPr>
          <w:w w:val="102"/>
          <w:sz w:val="23"/>
          <w:szCs w:val="23"/>
        </w:rPr>
        <w:t>whose blacklisting</w:t>
      </w:r>
      <w:r>
        <w:rPr>
          <w:sz w:val="23"/>
          <w:szCs w:val="23"/>
        </w:rPr>
        <w:t xml:space="preserve"> </w:t>
      </w:r>
      <w:r>
        <w:rPr>
          <w:w w:val="102"/>
          <w:sz w:val="23"/>
          <w:szCs w:val="23"/>
        </w:rPr>
        <w:t>rules</w:t>
      </w:r>
      <w:r>
        <w:rPr>
          <w:sz w:val="23"/>
          <w:szCs w:val="23"/>
        </w:rPr>
        <w:t xml:space="preserve"> </w:t>
      </w:r>
      <w:r>
        <w:rPr>
          <w:w w:val="102"/>
          <w:sz w:val="23"/>
          <w:szCs w:val="23"/>
        </w:rPr>
        <w:t>have</w:t>
      </w:r>
      <w:r>
        <w:rPr>
          <w:sz w:val="23"/>
          <w:szCs w:val="23"/>
        </w:rPr>
        <w:t xml:space="preserve"> </w:t>
      </w:r>
      <w:r>
        <w:rPr>
          <w:w w:val="102"/>
          <w:sz w:val="23"/>
          <w:szCs w:val="23"/>
        </w:rPr>
        <w:t>been</w:t>
      </w:r>
      <w:r>
        <w:rPr>
          <w:sz w:val="23"/>
          <w:szCs w:val="23"/>
        </w:rPr>
        <w:t xml:space="preserve"> </w:t>
      </w:r>
      <w:r>
        <w:rPr>
          <w:w w:val="102"/>
          <w:sz w:val="23"/>
          <w:szCs w:val="23"/>
        </w:rPr>
        <w:t>recognized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GPPB;(f)</w:t>
      </w:r>
      <w:r>
        <w:rPr>
          <w:sz w:val="23"/>
          <w:szCs w:val="23"/>
        </w:rPr>
        <w:t xml:space="preserve">        </w:t>
      </w:r>
      <w:r>
        <w:rPr>
          <w:w w:val="102"/>
          <w:sz w:val="23"/>
          <w:szCs w:val="23"/>
        </w:rPr>
        <w:t>Ensuring</w:t>
      </w:r>
      <w:r>
        <w:rPr>
          <w:sz w:val="23"/>
          <w:szCs w:val="23"/>
        </w:rPr>
        <w:t xml:space="preserve">  </w:t>
      </w:r>
      <w:r>
        <w:rPr>
          <w:w w:val="102"/>
          <w:sz w:val="23"/>
          <w:szCs w:val="23"/>
        </w:rPr>
        <w:t>that</w:t>
      </w:r>
      <w:r>
        <w:rPr>
          <w:sz w:val="23"/>
          <w:szCs w:val="23"/>
        </w:rPr>
        <w:t xml:space="preserve">  </w:t>
      </w:r>
      <w:r>
        <w:rPr>
          <w:w w:val="102"/>
          <w:sz w:val="23"/>
          <w:szCs w:val="23"/>
        </w:rPr>
        <w:t>each</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documents</w:t>
      </w:r>
      <w:r>
        <w:rPr>
          <w:sz w:val="23"/>
          <w:szCs w:val="23"/>
        </w:rPr>
        <w:t xml:space="preserve">  </w:t>
      </w:r>
      <w:r>
        <w:rPr>
          <w:w w:val="102"/>
          <w:sz w:val="23"/>
          <w:szCs w:val="23"/>
        </w:rPr>
        <w:t>submitted</w:t>
      </w:r>
      <w:r>
        <w:rPr>
          <w:sz w:val="23"/>
          <w:szCs w:val="23"/>
        </w:rPr>
        <w:t xml:space="preserve">  </w:t>
      </w:r>
      <w:r>
        <w:rPr>
          <w:w w:val="102"/>
          <w:sz w:val="23"/>
          <w:szCs w:val="23"/>
        </w:rPr>
        <w:t>in</w:t>
      </w:r>
      <w:r>
        <w:rPr>
          <w:sz w:val="23"/>
          <w:szCs w:val="23"/>
        </w:rPr>
        <w:t xml:space="preserve">  </w:t>
      </w:r>
      <w:r>
        <w:rPr>
          <w:w w:val="102"/>
          <w:sz w:val="23"/>
          <w:szCs w:val="23"/>
        </w:rPr>
        <w:t>satisfaction</w:t>
      </w:r>
      <w:r>
        <w:rPr>
          <w:sz w:val="23"/>
          <w:szCs w:val="23"/>
        </w:rPr>
        <w:t xml:space="preserve">  </w:t>
      </w:r>
      <w:r>
        <w:rPr>
          <w:w w:val="102"/>
          <w:sz w:val="23"/>
          <w:szCs w:val="23"/>
        </w:rPr>
        <w:t>of</w:t>
      </w:r>
      <w:r>
        <w:rPr>
          <w:sz w:val="23"/>
          <w:szCs w:val="23"/>
        </w:rPr>
        <w:t xml:space="preserve">  </w:t>
      </w:r>
      <w:r>
        <w:rPr>
          <w:w w:val="102"/>
          <w:sz w:val="23"/>
          <w:szCs w:val="23"/>
        </w:rPr>
        <w:t>the bidding</w:t>
      </w:r>
      <w:r>
        <w:rPr>
          <w:sz w:val="23"/>
          <w:szCs w:val="23"/>
        </w:rPr>
        <w:t xml:space="preserve">  </w:t>
      </w:r>
      <w:r>
        <w:rPr>
          <w:w w:val="102"/>
          <w:sz w:val="23"/>
          <w:szCs w:val="23"/>
        </w:rPr>
        <w:t>requirements</w:t>
      </w:r>
      <w:r>
        <w:rPr>
          <w:sz w:val="23"/>
          <w:szCs w:val="23"/>
        </w:rPr>
        <w:t xml:space="preserve">  </w:t>
      </w:r>
      <w:r>
        <w:rPr>
          <w:w w:val="102"/>
          <w:sz w:val="23"/>
          <w:szCs w:val="23"/>
        </w:rPr>
        <w:t>is</w:t>
      </w:r>
      <w:r>
        <w:rPr>
          <w:sz w:val="23"/>
          <w:szCs w:val="23"/>
        </w:rPr>
        <w:t xml:space="preserve">  </w:t>
      </w:r>
      <w:r>
        <w:rPr>
          <w:w w:val="102"/>
          <w:sz w:val="23"/>
          <w:szCs w:val="23"/>
        </w:rPr>
        <w:t>an</w:t>
      </w:r>
      <w:r>
        <w:rPr>
          <w:sz w:val="23"/>
          <w:szCs w:val="23"/>
        </w:rPr>
        <w:t xml:space="preserve">  </w:t>
      </w:r>
      <w:r>
        <w:rPr>
          <w:w w:val="102"/>
          <w:sz w:val="23"/>
          <w:szCs w:val="23"/>
        </w:rPr>
        <w:t>authentic</w:t>
      </w:r>
      <w:r>
        <w:rPr>
          <w:sz w:val="23"/>
          <w:szCs w:val="23"/>
        </w:rPr>
        <w:t xml:space="preserve">  </w:t>
      </w:r>
      <w:r>
        <w:rPr>
          <w:w w:val="102"/>
          <w:sz w:val="23"/>
          <w:szCs w:val="23"/>
        </w:rPr>
        <w:t>copy</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original,</w:t>
      </w:r>
      <w:r>
        <w:rPr>
          <w:sz w:val="23"/>
          <w:szCs w:val="23"/>
        </w:rPr>
        <w:t xml:space="preserve">  </w:t>
      </w:r>
      <w:r>
        <w:rPr>
          <w:w w:val="102"/>
          <w:sz w:val="23"/>
          <w:szCs w:val="23"/>
        </w:rPr>
        <w:t>complete, and</w:t>
      </w:r>
      <w:r>
        <w:rPr>
          <w:sz w:val="23"/>
          <w:szCs w:val="23"/>
        </w:rPr>
        <w:t xml:space="preserve"> </w:t>
      </w:r>
      <w:r>
        <w:rPr>
          <w:w w:val="102"/>
          <w:sz w:val="23"/>
          <w:szCs w:val="23"/>
        </w:rPr>
        <w:t>all</w:t>
      </w:r>
      <w:r>
        <w:rPr>
          <w:sz w:val="23"/>
          <w:szCs w:val="23"/>
        </w:rPr>
        <w:t xml:space="preserve"> </w:t>
      </w:r>
      <w:r>
        <w:rPr>
          <w:w w:val="102"/>
          <w:sz w:val="23"/>
          <w:szCs w:val="23"/>
        </w:rPr>
        <w:t>statements</w:t>
      </w:r>
      <w:r>
        <w:rPr>
          <w:sz w:val="23"/>
          <w:szCs w:val="23"/>
        </w:rPr>
        <w:t xml:space="preserve"> </w:t>
      </w:r>
      <w:r>
        <w:rPr>
          <w:w w:val="102"/>
          <w:sz w:val="23"/>
          <w:szCs w:val="23"/>
        </w:rPr>
        <w:t>and</w:t>
      </w:r>
      <w:r>
        <w:rPr>
          <w:sz w:val="23"/>
          <w:szCs w:val="23"/>
        </w:rPr>
        <w:t xml:space="preserve"> </w:t>
      </w:r>
      <w:r>
        <w:rPr>
          <w:w w:val="102"/>
          <w:sz w:val="23"/>
          <w:szCs w:val="23"/>
        </w:rPr>
        <w:t>information</w:t>
      </w:r>
      <w:r>
        <w:rPr>
          <w:sz w:val="23"/>
          <w:szCs w:val="23"/>
        </w:rPr>
        <w:t xml:space="preserve"> </w:t>
      </w:r>
      <w:r>
        <w:rPr>
          <w:w w:val="102"/>
          <w:sz w:val="23"/>
          <w:szCs w:val="23"/>
        </w:rPr>
        <w:t>provided</w:t>
      </w:r>
      <w:r>
        <w:rPr>
          <w:sz w:val="23"/>
          <w:szCs w:val="23"/>
        </w:rPr>
        <w:t xml:space="preserve"> </w:t>
      </w:r>
      <w:r>
        <w:rPr>
          <w:w w:val="102"/>
          <w:sz w:val="23"/>
          <w:szCs w:val="23"/>
        </w:rPr>
        <w:t>therein</w:t>
      </w:r>
      <w:r>
        <w:rPr>
          <w:sz w:val="23"/>
          <w:szCs w:val="23"/>
        </w:rPr>
        <w:t xml:space="preserve">     </w:t>
      </w:r>
      <w:r>
        <w:rPr>
          <w:w w:val="102"/>
          <w:sz w:val="23"/>
          <w:szCs w:val="23"/>
        </w:rPr>
        <w:t>are</w:t>
      </w:r>
      <w:r>
        <w:rPr>
          <w:sz w:val="23"/>
          <w:szCs w:val="23"/>
        </w:rPr>
        <w:t xml:space="preserve">     </w:t>
      </w:r>
      <w:r>
        <w:rPr>
          <w:w w:val="102"/>
          <w:sz w:val="23"/>
          <w:szCs w:val="23"/>
        </w:rPr>
        <w:t>true</w:t>
      </w:r>
      <w:r>
        <w:rPr>
          <w:sz w:val="23"/>
          <w:szCs w:val="23"/>
        </w:rPr>
        <w:t xml:space="preserve">     </w:t>
      </w:r>
      <w:r>
        <w:rPr>
          <w:w w:val="102"/>
          <w:sz w:val="23"/>
          <w:szCs w:val="23"/>
        </w:rPr>
        <w:t>and correct;</w:t>
      </w:r>
    </w:p>
    <w:p w:rsidR="00300549" w:rsidRDefault="00300549">
      <w:pPr>
        <w:spacing w:before="6" w:line="220" w:lineRule="exact"/>
        <w:rPr>
          <w:sz w:val="22"/>
          <w:szCs w:val="22"/>
        </w:rPr>
      </w:pPr>
    </w:p>
    <w:p w:rsidR="00300549" w:rsidRDefault="00BF290C">
      <w:pPr>
        <w:spacing w:line="245" w:lineRule="auto"/>
        <w:ind w:left="2182" w:right="126" w:hanging="677"/>
        <w:jc w:val="both"/>
        <w:rPr>
          <w:sz w:val="23"/>
          <w:szCs w:val="23"/>
        </w:rPr>
      </w:pPr>
      <w:r>
        <w:rPr>
          <w:w w:val="102"/>
          <w:sz w:val="23"/>
          <w:szCs w:val="23"/>
        </w:rPr>
        <w:t>(g)</w:t>
      </w:r>
      <w:r>
        <w:rPr>
          <w:sz w:val="23"/>
          <w:szCs w:val="23"/>
        </w:rPr>
        <w:t xml:space="preserve">       </w:t>
      </w:r>
      <w:r>
        <w:rPr>
          <w:w w:val="102"/>
          <w:sz w:val="23"/>
          <w:szCs w:val="23"/>
        </w:rPr>
        <w:t>Authorizing</w:t>
      </w:r>
      <w:r>
        <w:rPr>
          <w:sz w:val="23"/>
          <w:szCs w:val="23"/>
        </w:rPr>
        <w:t xml:space="preserve">  </w:t>
      </w:r>
      <w:r>
        <w:rPr>
          <w:w w:val="102"/>
          <w:sz w:val="23"/>
          <w:szCs w:val="23"/>
        </w:rPr>
        <w:t>the</w:t>
      </w:r>
      <w:r>
        <w:rPr>
          <w:sz w:val="23"/>
          <w:szCs w:val="23"/>
        </w:rPr>
        <w:t xml:space="preserve">  </w:t>
      </w:r>
      <w:r>
        <w:rPr>
          <w:w w:val="102"/>
          <w:sz w:val="23"/>
          <w:szCs w:val="23"/>
        </w:rPr>
        <w:t>Head</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or</w:t>
      </w:r>
      <w:r>
        <w:rPr>
          <w:sz w:val="23"/>
          <w:szCs w:val="23"/>
        </w:rPr>
        <w:t xml:space="preserve">  </w:t>
      </w:r>
      <w:r>
        <w:rPr>
          <w:w w:val="102"/>
          <w:sz w:val="23"/>
          <w:szCs w:val="23"/>
        </w:rPr>
        <w:t>its</w:t>
      </w:r>
      <w:r>
        <w:rPr>
          <w:sz w:val="23"/>
          <w:szCs w:val="23"/>
        </w:rPr>
        <w:t xml:space="preserve">  </w:t>
      </w:r>
      <w:r>
        <w:rPr>
          <w:w w:val="102"/>
          <w:sz w:val="23"/>
          <w:szCs w:val="23"/>
        </w:rPr>
        <w:t>duly</w:t>
      </w:r>
      <w:r>
        <w:rPr>
          <w:sz w:val="23"/>
          <w:szCs w:val="23"/>
        </w:rPr>
        <w:t xml:space="preserve">  </w:t>
      </w:r>
      <w:r>
        <w:rPr>
          <w:w w:val="102"/>
          <w:sz w:val="23"/>
          <w:szCs w:val="23"/>
        </w:rPr>
        <w:t>authorized representative/s</w:t>
      </w:r>
      <w:r>
        <w:rPr>
          <w:sz w:val="23"/>
          <w:szCs w:val="23"/>
        </w:rPr>
        <w:t xml:space="preserve"> </w:t>
      </w:r>
      <w:r>
        <w:rPr>
          <w:w w:val="102"/>
          <w:sz w:val="23"/>
          <w:szCs w:val="23"/>
        </w:rPr>
        <w:t>to</w:t>
      </w:r>
      <w:r>
        <w:rPr>
          <w:sz w:val="23"/>
          <w:szCs w:val="23"/>
        </w:rPr>
        <w:t xml:space="preserve"> </w:t>
      </w:r>
      <w:r>
        <w:rPr>
          <w:w w:val="102"/>
          <w:sz w:val="23"/>
          <w:szCs w:val="23"/>
        </w:rPr>
        <w:t>verify</w:t>
      </w:r>
      <w:r>
        <w:rPr>
          <w:sz w:val="23"/>
          <w:szCs w:val="23"/>
        </w:rPr>
        <w:t xml:space="preserve"> </w:t>
      </w:r>
      <w:r>
        <w:rPr>
          <w:w w:val="102"/>
          <w:sz w:val="23"/>
          <w:szCs w:val="23"/>
        </w:rPr>
        <w:t>all</w:t>
      </w:r>
      <w:r>
        <w:rPr>
          <w:sz w:val="23"/>
          <w:szCs w:val="23"/>
        </w:rPr>
        <w:t xml:space="preserve"> </w:t>
      </w:r>
      <w:r>
        <w:rPr>
          <w:w w:val="102"/>
          <w:sz w:val="23"/>
          <w:szCs w:val="23"/>
        </w:rPr>
        <w:t>the</w:t>
      </w:r>
      <w:r>
        <w:rPr>
          <w:sz w:val="23"/>
          <w:szCs w:val="23"/>
        </w:rPr>
        <w:t xml:space="preserve"> </w:t>
      </w:r>
      <w:r>
        <w:rPr>
          <w:w w:val="102"/>
          <w:sz w:val="23"/>
          <w:szCs w:val="23"/>
        </w:rPr>
        <w:t>documents</w:t>
      </w:r>
      <w:r>
        <w:rPr>
          <w:sz w:val="23"/>
          <w:szCs w:val="23"/>
        </w:rPr>
        <w:t xml:space="preserve"> </w:t>
      </w:r>
      <w:r>
        <w:rPr>
          <w:w w:val="102"/>
          <w:sz w:val="23"/>
          <w:szCs w:val="23"/>
        </w:rPr>
        <w:t>submitted;</w:t>
      </w:r>
    </w:p>
    <w:p w:rsidR="00300549" w:rsidRDefault="00300549">
      <w:pPr>
        <w:spacing w:before="6" w:line="220" w:lineRule="exact"/>
        <w:rPr>
          <w:sz w:val="22"/>
          <w:szCs w:val="22"/>
        </w:rPr>
      </w:pPr>
    </w:p>
    <w:p w:rsidR="00300549" w:rsidRDefault="00BF290C">
      <w:pPr>
        <w:spacing w:line="246" w:lineRule="auto"/>
        <w:ind w:left="2182" w:right="123" w:hanging="677"/>
        <w:jc w:val="both"/>
        <w:rPr>
          <w:sz w:val="23"/>
          <w:szCs w:val="23"/>
        </w:rPr>
      </w:pPr>
      <w:r>
        <w:rPr>
          <w:w w:val="102"/>
          <w:sz w:val="23"/>
          <w:szCs w:val="23"/>
        </w:rPr>
        <w:t>(h)</w:t>
      </w:r>
      <w:r>
        <w:rPr>
          <w:sz w:val="23"/>
          <w:szCs w:val="23"/>
        </w:rPr>
        <w:t xml:space="preserve">       </w:t>
      </w:r>
      <w:r>
        <w:rPr>
          <w:w w:val="102"/>
          <w:sz w:val="23"/>
          <w:szCs w:val="23"/>
        </w:rPr>
        <w:t>Ensuring</w:t>
      </w:r>
      <w:r>
        <w:rPr>
          <w:sz w:val="23"/>
          <w:szCs w:val="23"/>
        </w:rPr>
        <w:t xml:space="preserve"> </w:t>
      </w:r>
      <w:r>
        <w:rPr>
          <w:w w:val="102"/>
          <w:sz w:val="23"/>
          <w:szCs w:val="23"/>
        </w:rPr>
        <w:t>that</w:t>
      </w:r>
      <w:r>
        <w:rPr>
          <w:sz w:val="23"/>
          <w:szCs w:val="23"/>
        </w:rPr>
        <w:t xml:space="preserve"> </w:t>
      </w:r>
      <w:r>
        <w:rPr>
          <w:w w:val="102"/>
          <w:sz w:val="23"/>
          <w:szCs w:val="23"/>
        </w:rPr>
        <w:t>the</w:t>
      </w:r>
      <w:r>
        <w:rPr>
          <w:sz w:val="23"/>
          <w:szCs w:val="23"/>
        </w:rPr>
        <w:t xml:space="preserve"> </w:t>
      </w:r>
      <w:r>
        <w:rPr>
          <w:w w:val="102"/>
          <w:sz w:val="23"/>
          <w:szCs w:val="23"/>
        </w:rPr>
        <w:t>signatory</w:t>
      </w:r>
      <w:r>
        <w:rPr>
          <w:sz w:val="23"/>
          <w:szCs w:val="23"/>
        </w:rPr>
        <w:t xml:space="preserve"> </w:t>
      </w:r>
      <w:r>
        <w:rPr>
          <w:w w:val="102"/>
          <w:sz w:val="23"/>
          <w:szCs w:val="23"/>
        </w:rPr>
        <w:t>is</w:t>
      </w:r>
      <w:r>
        <w:rPr>
          <w:sz w:val="23"/>
          <w:szCs w:val="23"/>
        </w:rPr>
        <w:t xml:space="preserve"> </w:t>
      </w:r>
      <w:r>
        <w:rPr>
          <w:w w:val="102"/>
          <w:sz w:val="23"/>
          <w:szCs w:val="23"/>
        </w:rPr>
        <w:t>the</w:t>
      </w:r>
      <w:r>
        <w:rPr>
          <w:sz w:val="23"/>
          <w:szCs w:val="23"/>
        </w:rPr>
        <w:t xml:space="preserve"> </w:t>
      </w:r>
      <w:r>
        <w:rPr>
          <w:w w:val="102"/>
          <w:sz w:val="23"/>
          <w:szCs w:val="23"/>
        </w:rPr>
        <w:t>duly</w:t>
      </w:r>
      <w:r>
        <w:rPr>
          <w:sz w:val="23"/>
          <w:szCs w:val="23"/>
        </w:rPr>
        <w:t xml:space="preserve"> </w:t>
      </w:r>
      <w:r>
        <w:rPr>
          <w:w w:val="102"/>
          <w:sz w:val="23"/>
          <w:szCs w:val="23"/>
        </w:rPr>
        <w:t>authorized</w:t>
      </w:r>
      <w:r>
        <w:rPr>
          <w:sz w:val="23"/>
          <w:szCs w:val="23"/>
        </w:rPr>
        <w:t xml:space="preserve"> </w:t>
      </w:r>
      <w:r>
        <w:rPr>
          <w:w w:val="102"/>
          <w:sz w:val="23"/>
          <w:szCs w:val="23"/>
        </w:rPr>
        <w:t>representative</w:t>
      </w:r>
      <w:r>
        <w:rPr>
          <w:sz w:val="23"/>
          <w:szCs w:val="23"/>
        </w:rPr>
        <w:t xml:space="preserve"> </w:t>
      </w:r>
      <w:r>
        <w:rPr>
          <w:w w:val="102"/>
          <w:sz w:val="23"/>
          <w:szCs w:val="23"/>
        </w:rPr>
        <w:t>of</w:t>
      </w:r>
      <w:r>
        <w:rPr>
          <w:sz w:val="23"/>
          <w:szCs w:val="23"/>
        </w:rPr>
        <w:t xml:space="preserve"> </w:t>
      </w:r>
      <w:r>
        <w:rPr>
          <w:w w:val="102"/>
          <w:sz w:val="23"/>
          <w:szCs w:val="23"/>
        </w:rPr>
        <w:t>the Bidder,</w:t>
      </w:r>
      <w:r>
        <w:rPr>
          <w:sz w:val="23"/>
          <w:szCs w:val="23"/>
        </w:rPr>
        <w:t xml:space="preserve">  </w:t>
      </w:r>
      <w:r>
        <w:rPr>
          <w:w w:val="102"/>
          <w:sz w:val="23"/>
          <w:szCs w:val="23"/>
        </w:rPr>
        <w:t>and</w:t>
      </w:r>
      <w:r>
        <w:rPr>
          <w:sz w:val="23"/>
          <w:szCs w:val="23"/>
        </w:rPr>
        <w:t xml:space="preserve">  </w:t>
      </w:r>
      <w:r>
        <w:rPr>
          <w:w w:val="102"/>
          <w:sz w:val="23"/>
          <w:szCs w:val="23"/>
        </w:rPr>
        <w:t>granted</w:t>
      </w:r>
      <w:r>
        <w:rPr>
          <w:sz w:val="23"/>
          <w:szCs w:val="23"/>
        </w:rPr>
        <w:t xml:space="preserve">  </w:t>
      </w:r>
      <w:r>
        <w:rPr>
          <w:w w:val="102"/>
          <w:sz w:val="23"/>
          <w:szCs w:val="23"/>
        </w:rPr>
        <w:t>full</w:t>
      </w:r>
      <w:r>
        <w:rPr>
          <w:sz w:val="23"/>
          <w:szCs w:val="23"/>
        </w:rPr>
        <w:t xml:space="preserve">  </w:t>
      </w:r>
      <w:r>
        <w:rPr>
          <w:w w:val="102"/>
          <w:sz w:val="23"/>
          <w:szCs w:val="23"/>
        </w:rPr>
        <w:t>power</w:t>
      </w:r>
      <w:r>
        <w:rPr>
          <w:sz w:val="23"/>
          <w:szCs w:val="23"/>
        </w:rPr>
        <w:t xml:space="preserve">  </w:t>
      </w:r>
      <w:r>
        <w:rPr>
          <w:w w:val="102"/>
          <w:sz w:val="23"/>
          <w:szCs w:val="23"/>
        </w:rPr>
        <w:t>and</w:t>
      </w:r>
      <w:r>
        <w:rPr>
          <w:sz w:val="23"/>
          <w:szCs w:val="23"/>
        </w:rPr>
        <w:t xml:space="preserve">  </w:t>
      </w:r>
      <w:r>
        <w:rPr>
          <w:w w:val="102"/>
          <w:sz w:val="23"/>
          <w:szCs w:val="23"/>
        </w:rPr>
        <w:t>authority</w:t>
      </w:r>
      <w:r>
        <w:rPr>
          <w:sz w:val="23"/>
          <w:szCs w:val="23"/>
        </w:rPr>
        <w:t xml:space="preserve">  </w:t>
      </w:r>
      <w:r>
        <w:rPr>
          <w:w w:val="102"/>
          <w:sz w:val="23"/>
          <w:szCs w:val="23"/>
        </w:rPr>
        <w:t>to</w:t>
      </w:r>
      <w:r>
        <w:rPr>
          <w:sz w:val="23"/>
          <w:szCs w:val="23"/>
        </w:rPr>
        <w:t xml:space="preserve">  </w:t>
      </w:r>
      <w:r>
        <w:rPr>
          <w:w w:val="102"/>
          <w:sz w:val="23"/>
          <w:szCs w:val="23"/>
        </w:rPr>
        <w:t>do,</w:t>
      </w:r>
      <w:r>
        <w:rPr>
          <w:sz w:val="23"/>
          <w:szCs w:val="23"/>
        </w:rPr>
        <w:t xml:space="preserve">  </w:t>
      </w:r>
      <w:r>
        <w:rPr>
          <w:w w:val="102"/>
          <w:sz w:val="23"/>
          <w:szCs w:val="23"/>
        </w:rPr>
        <w:t>execute</w:t>
      </w:r>
      <w:r>
        <w:rPr>
          <w:sz w:val="23"/>
          <w:szCs w:val="23"/>
        </w:rPr>
        <w:t xml:space="preserve">  </w:t>
      </w:r>
      <w:r>
        <w:rPr>
          <w:w w:val="102"/>
          <w:sz w:val="23"/>
          <w:szCs w:val="23"/>
        </w:rPr>
        <w:t>and perform</w:t>
      </w:r>
      <w:r>
        <w:rPr>
          <w:sz w:val="23"/>
          <w:szCs w:val="23"/>
        </w:rPr>
        <w:t xml:space="preserve"> </w:t>
      </w:r>
      <w:r>
        <w:rPr>
          <w:w w:val="102"/>
          <w:sz w:val="23"/>
          <w:szCs w:val="23"/>
        </w:rPr>
        <w:t>any</w:t>
      </w:r>
      <w:r>
        <w:rPr>
          <w:sz w:val="23"/>
          <w:szCs w:val="23"/>
        </w:rPr>
        <w:t xml:space="preserve"> </w:t>
      </w:r>
      <w:r>
        <w:rPr>
          <w:w w:val="102"/>
          <w:sz w:val="23"/>
          <w:szCs w:val="23"/>
        </w:rPr>
        <w:t>and</w:t>
      </w:r>
      <w:r>
        <w:rPr>
          <w:sz w:val="23"/>
          <w:szCs w:val="23"/>
        </w:rPr>
        <w:t xml:space="preserve"> </w:t>
      </w:r>
      <w:r>
        <w:rPr>
          <w:w w:val="102"/>
          <w:sz w:val="23"/>
          <w:szCs w:val="23"/>
        </w:rPr>
        <w:t>all</w:t>
      </w:r>
      <w:r>
        <w:rPr>
          <w:sz w:val="23"/>
          <w:szCs w:val="23"/>
        </w:rPr>
        <w:t xml:space="preserve"> </w:t>
      </w:r>
      <w:r>
        <w:rPr>
          <w:w w:val="102"/>
          <w:sz w:val="23"/>
          <w:szCs w:val="23"/>
        </w:rPr>
        <w:t>acts</w:t>
      </w:r>
      <w:r>
        <w:rPr>
          <w:sz w:val="23"/>
          <w:szCs w:val="23"/>
        </w:rPr>
        <w:t xml:space="preserve"> </w:t>
      </w:r>
      <w:r>
        <w:rPr>
          <w:w w:val="102"/>
          <w:sz w:val="23"/>
          <w:szCs w:val="23"/>
        </w:rPr>
        <w:t>necessary</w:t>
      </w:r>
      <w:r>
        <w:rPr>
          <w:sz w:val="23"/>
          <w:szCs w:val="23"/>
        </w:rPr>
        <w:t xml:space="preserve"> </w:t>
      </w:r>
      <w:r>
        <w:rPr>
          <w:w w:val="102"/>
          <w:sz w:val="23"/>
          <w:szCs w:val="23"/>
        </w:rPr>
        <w:t>and/or</w:t>
      </w:r>
      <w:r>
        <w:rPr>
          <w:sz w:val="23"/>
          <w:szCs w:val="23"/>
        </w:rPr>
        <w:t xml:space="preserve"> </w:t>
      </w:r>
      <w:r>
        <w:rPr>
          <w:w w:val="102"/>
          <w:sz w:val="23"/>
          <w:szCs w:val="23"/>
        </w:rPr>
        <w:t>to</w:t>
      </w:r>
      <w:r>
        <w:rPr>
          <w:sz w:val="23"/>
          <w:szCs w:val="23"/>
        </w:rPr>
        <w:t xml:space="preserve"> </w:t>
      </w:r>
      <w:r>
        <w:rPr>
          <w:w w:val="102"/>
          <w:sz w:val="23"/>
          <w:szCs w:val="23"/>
        </w:rPr>
        <w:t>represent</w:t>
      </w:r>
      <w:r>
        <w:rPr>
          <w:sz w:val="23"/>
          <w:szCs w:val="23"/>
        </w:rPr>
        <w:t xml:space="preserve"> </w:t>
      </w:r>
      <w:r>
        <w:rPr>
          <w:w w:val="102"/>
          <w:sz w:val="23"/>
          <w:szCs w:val="23"/>
        </w:rPr>
        <w:t>the</w:t>
      </w:r>
      <w:r>
        <w:rPr>
          <w:sz w:val="23"/>
          <w:szCs w:val="23"/>
        </w:rPr>
        <w:t xml:space="preserve"> </w:t>
      </w:r>
      <w:r>
        <w:rPr>
          <w:w w:val="102"/>
          <w:sz w:val="23"/>
          <w:szCs w:val="23"/>
        </w:rPr>
        <w:t>Bidder</w:t>
      </w:r>
      <w:r>
        <w:rPr>
          <w:sz w:val="23"/>
          <w:szCs w:val="23"/>
        </w:rPr>
        <w:t xml:space="preserve"> </w:t>
      </w:r>
      <w:r>
        <w:rPr>
          <w:w w:val="102"/>
          <w:sz w:val="23"/>
          <w:szCs w:val="23"/>
        </w:rPr>
        <w:t>in</w:t>
      </w:r>
      <w:r>
        <w:rPr>
          <w:sz w:val="23"/>
          <w:szCs w:val="23"/>
        </w:rPr>
        <w:t xml:space="preserve"> </w:t>
      </w:r>
      <w:r>
        <w:rPr>
          <w:w w:val="102"/>
          <w:sz w:val="23"/>
          <w:szCs w:val="23"/>
        </w:rPr>
        <w:t>the bidding,</w:t>
      </w:r>
      <w:r>
        <w:rPr>
          <w:sz w:val="23"/>
          <w:szCs w:val="23"/>
        </w:rPr>
        <w:t xml:space="preserve">  </w:t>
      </w:r>
      <w:r>
        <w:rPr>
          <w:w w:val="102"/>
          <w:sz w:val="23"/>
          <w:szCs w:val="23"/>
        </w:rPr>
        <w:t>with</w:t>
      </w:r>
      <w:r>
        <w:rPr>
          <w:sz w:val="23"/>
          <w:szCs w:val="23"/>
        </w:rPr>
        <w:t xml:space="preserve">  </w:t>
      </w:r>
      <w:r>
        <w:rPr>
          <w:w w:val="102"/>
          <w:sz w:val="23"/>
          <w:szCs w:val="23"/>
        </w:rPr>
        <w:t>the</w:t>
      </w:r>
      <w:r>
        <w:rPr>
          <w:sz w:val="23"/>
          <w:szCs w:val="23"/>
        </w:rPr>
        <w:t xml:space="preserve">  </w:t>
      </w:r>
      <w:r>
        <w:rPr>
          <w:w w:val="102"/>
          <w:sz w:val="23"/>
          <w:szCs w:val="23"/>
        </w:rPr>
        <w:t>duly</w:t>
      </w:r>
      <w:r>
        <w:rPr>
          <w:sz w:val="23"/>
          <w:szCs w:val="23"/>
        </w:rPr>
        <w:t xml:space="preserve">  </w:t>
      </w:r>
      <w:r>
        <w:rPr>
          <w:w w:val="102"/>
          <w:sz w:val="23"/>
          <w:szCs w:val="23"/>
        </w:rPr>
        <w:t>notarized</w:t>
      </w:r>
      <w:r>
        <w:rPr>
          <w:sz w:val="23"/>
          <w:szCs w:val="23"/>
        </w:rPr>
        <w:t xml:space="preserve">  </w:t>
      </w:r>
      <w:r>
        <w:rPr>
          <w:w w:val="102"/>
          <w:sz w:val="23"/>
          <w:szCs w:val="23"/>
        </w:rPr>
        <w:t>Secretary’s</w:t>
      </w:r>
      <w:r>
        <w:rPr>
          <w:sz w:val="23"/>
          <w:szCs w:val="23"/>
        </w:rPr>
        <w:t xml:space="preserve">  </w:t>
      </w:r>
      <w:r>
        <w:rPr>
          <w:w w:val="102"/>
          <w:sz w:val="23"/>
          <w:szCs w:val="23"/>
        </w:rPr>
        <w:t>Certificate</w:t>
      </w:r>
      <w:r>
        <w:rPr>
          <w:sz w:val="23"/>
          <w:szCs w:val="23"/>
        </w:rPr>
        <w:t xml:space="preserve">  </w:t>
      </w:r>
      <w:r>
        <w:rPr>
          <w:w w:val="102"/>
          <w:sz w:val="23"/>
          <w:szCs w:val="23"/>
        </w:rPr>
        <w:t>attesting</w:t>
      </w:r>
      <w:r>
        <w:rPr>
          <w:sz w:val="23"/>
          <w:szCs w:val="23"/>
        </w:rPr>
        <w:t xml:space="preserve">  </w:t>
      </w:r>
      <w:r>
        <w:rPr>
          <w:w w:val="102"/>
          <w:sz w:val="23"/>
          <w:szCs w:val="23"/>
        </w:rPr>
        <w:t>to such</w:t>
      </w:r>
      <w:r>
        <w:rPr>
          <w:sz w:val="23"/>
          <w:szCs w:val="23"/>
        </w:rPr>
        <w:t xml:space="preserve">  </w:t>
      </w:r>
      <w:r>
        <w:rPr>
          <w:w w:val="102"/>
          <w:sz w:val="23"/>
          <w:szCs w:val="23"/>
        </w:rPr>
        <w:t>fact,</w:t>
      </w:r>
      <w:r>
        <w:rPr>
          <w:sz w:val="23"/>
          <w:szCs w:val="23"/>
        </w:rPr>
        <w:t xml:space="preserve">  </w:t>
      </w:r>
      <w:r>
        <w:rPr>
          <w:w w:val="102"/>
          <w:sz w:val="23"/>
          <w:szCs w:val="23"/>
        </w:rPr>
        <w:t>if</w:t>
      </w:r>
      <w:r>
        <w:rPr>
          <w:sz w:val="23"/>
          <w:szCs w:val="23"/>
        </w:rPr>
        <w:t xml:space="preserve">  </w:t>
      </w:r>
      <w:r>
        <w:rPr>
          <w:w w:val="102"/>
          <w:sz w:val="23"/>
          <w:szCs w:val="23"/>
        </w:rPr>
        <w:t>the</w:t>
      </w:r>
      <w:r>
        <w:rPr>
          <w:sz w:val="23"/>
          <w:szCs w:val="23"/>
        </w:rPr>
        <w:t xml:space="preserve">  </w:t>
      </w:r>
      <w:r>
        <w:rPr>
          <w:w w:val="102"/>
          <w:sz w:val="23"/>
          <w:szCs w:val="23"/>
        </w:rPr>
        <w:t>Bidder</w:t>
      </w:r>
      <w:r>
        <w:rPr>
          <w:sz w:val="23"/>
          <w:szCs w:val="23"/>
        </w:rPr>
        <w:t xml:space="preserve"> </w:t>
      </w:r>
      <w:r>
        <w:rPr>
          <w:w w:val="102"/>
          <w:sz w:val="23"/>
          <w:szCs w:val="23"/>
        </w:rPr>
        <w:t>is</w:t>
      </w:r>
      <w:r>
        <w:rPr>
          <w:sz w:val="23"/>
          <w:szCs w:val="23"/>
        </w:rPr>
        <w:t xml:space="preserve">  </w:t>
      </w:r>
      <w:r>
        <w:rPr>
          <w:w w:val="102"/>
          <w:sz w:val="23"/>
          <w:szCs w:val="23"/>
        </w:rPr>
        <w:t>a</w:t>
      </w:r>
      <w:r>
        <w:rPr>
          <w:sz w:val="23"/>
          <w:szCs w:val="23"/>
        </w:rPr>
        <w:t xml:space="preserve">  </w:t>
      </w:r>
      <w:r>
        <w:rPr>
          <w:w w:val="102"/>
          <w:sz w:val="23"/>
          <w:szCs w:val="23"/>
        </w:rPr>
        <w:t>corporation,</w:t>
      </w:r>
      <w:r>
        <w:rPr>
          <w:sz w:val="23"/>
          <w:szCs w:val="23"/>
        </w:rPr>
        <w:t xml:space="preserve">  </w:t>
      </w:r>
      <w:r>
        <w:rPr>
          <w:w w:val="102"/>
          <w:sz w:val="23"/>
          <w:szCs w:val="23"/>
        </w:rPr>
        <w:t>partnership,</w:t>
      </w:r>
      <w:r>
        <w:rPr>
          <w:sz w:val="23"/>
          <w:szCs w:val="23"/>
        </w:rPr>
        <w:t xml:space="preserve">  </w:t>
      </w:r>
      <w:r>
        <w:rPr>
          <w:w w:val="102"/>
          <w:sz w:val="23"/>
          <w:szCs w:val="23"/>
        </w:rPr>
        <w:t>cooperative,</w:t>
      </w:r>
      <w:r>
        <w:rPr>
          <w:sz w:val="23"/>
          <w:szCs w:val="23"/>
        </w:rPr>
        <w:t xml:space="preserve">  </w:t>
      </w:r>
      <w:r>
        <w:rPr>
          <w:w w:val="102"/>
          <w:sz w:val="23"/>
          <w:szCs w:val="23"/>
        </w:rPr>
        <w:t>or joint</w:t>
      </w:r>
      <w:r>
        <w:rPr>
          <w:sz w:val="23"/>
          <w:szCs w:val="23"/>
        </w:rPr>
        <w:t xml:space="preserve"> </w:t>
      </w:r>
      <w:r>
        <w:rPr>
          <w:w w:val="102"/>
          <w:sz w:val="23"/>
          <w:szCs w:val="23"/>
        </w:rPr>
        <w:t>venture;</w:t>
      </w:r>
    </w:p>
    <w:p w:rsidR="00300549" w:rsidRDefault="00300549">
      <w:pPr>
        <w:spacing w:before="5" w:line="220" w:lineRule="exact"/>
        <w:rPr>
          <w:sz w:val="22"/>
          <w:szCs w:val="22"/>
        </w:rPr>
      </w:pPr>
    </w:p>
    <w:p w:rsidR="00300549" w:rsidRDefault="00BF290C">
      <w:pPr>
        <w:spacing w:line="245" w:lineRule="auto"/>
        <w:ind w:left="2182" w:right="123" w:hanging="677"/>
        <w:jc w:val="both"/>
        <w:rPr>
          <w:sz w:val="23"/>
          <w:szCs w:val="23"/>
        </w:rPr>
      </w:pPr>
      <w:r>
        <w:rPr>
          <w:w w:val="102"/>
          <w:sz w:val="23"/>
          <w:szCs w:val="23"/>
        </w:rPr>
        <w:t>(i)</w:t>
      </w:r>
      <w:r>
        <w:rPr>
          <w:sz w:val="23"/>
          <w:szCs w:val="23"/>
        </w:rPr>
        <w:t xml:space="preserve">        </w:t>
      </w:r>
      <w:r>
        <w:rPr>
          <w:w w:val="102"/>
          <w:sz w:val="23"/>
          <w:szCs w:val="23"/>
        </w:rPr>
        <w:t>Complying</w:t>
      </w:r>
      <w:r>
        <w:rPr>
          <w:sz w:val="23"/>
          <w:szCs w:val="23"/>
        </w:rPr>
        <w:t xml:space="preserve"> </w:t>
      </w:r>
      <w:r>
        <w:rPr>
          <w:w w:val="102"/>
          <w:sz w:val="23"/>
          <w:szCs w:val="23"/>
        </w:rPr>
        <w:t>with</w:t>
      </w:r>
      <w:r>
        <w:rPr>
          <w:sz w:val="23"/>
          <w:szCs w:val="23"/>
        </w:rPr>
        <w:t xml:space="preserve"> </w:t>
      </w:r>
      <w:r>
        <w:rPr>
          <w:w w:val="102"/>
          <w:sz w:val="23"/>
          <w:szCs w:val="23"/>
        </w:rPr>
        <w:t>the</w:t>
      </w:r>
      <w:r>
        <w:rPr>
          <w:sz w:val="23"/>
          <w:szCs w:val="23"/>
        </w:rPr>
        <w:t xml:space="preserve"> </w:t>
      </w:r>
      <w:r>
        <w:rPr>
          <w:w w:val="102"/>
          <w:sz w:val="23"/>
          <w:szCs w:val="23"/>
        </w:rPr>
        <w:t>disclosure</w:t>
      </w:r>
      <w:r>
        <w:rPr>
          <w:sz w:val="23"/>
          <w:szCs w:val="23"/>
        </w:rPr>
        <w:t xml:space="preserve"> </w:t>
      </w:r>
      <w:r>
        <w:rPr>
          <w:w w:val="102"/>
          <w:sz w:val="23"/>
          <w:szCs w:val="23"/>
        </w:rPr>
        <w:t>provision</w:t>
      </w:r>
      <w:r>
        <w:rPr>
          <w:sz w:val="23"/>
          <w:szCs w:val="23"/>
        </w:rPr>
        <w:t xml:space="preserve"> </w:t>
      </w:r>
      <w:r>
        <w:rPr>
          <w:w w:val="102"/>
          <w:sz w:val="23"/>
          <w:szCs w:val="23"/>
        </w:rPr>
        <w:t>under</w:t>
      </w:r>
      <w:r>
        <w:rPr>
          <w:sz w:val="23"/>
          <w:szCs w:val="23"/>
        </w:rPr>
        <w:t xml:space="preserve"> </w:t>
      </w:r>
      <w:r>
        <w:rPr>
          <w:w w:val="102"/>
          <w:sz w:val="23"/>
          <w:szCs w:val="23"/>
        </w:rPr>
        <w:t>Section</w:t>
      </w:r>
      <w:r>
        <w:rPr>
          <w:sz w:val="23"/>
          <w:szCs w:val="23"/>
        </w:rPr>
        <w:t xml:space="preserve"> </w:t>
      </w:r>
      <w:r>
        <w:rPr>
          <w:w w:val="102"/>
          <w:sz w:val="23"/>
          <w:szCs w:val="23"/>
        </w:rPr>
        <w:t>47</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Act in</w:t>
      </w:r>
      <w:r>
        <w:rPr>
          <w:sz w:val="23"/>
          <w:szCs w:val="23"/>
        </w:rPr>
        <w:t xml:space="preserve"> </w:t>
      </w:r>
      <w:r>
        <w:rPr>
          <w:w w:val="102"/>
          <w:sz w:val="23"/>
          <w:szCs w:val="23"/>
        </w:rPr>
        <w:t>relation</w:t>
      </w:r>
      <w:r>
        <w:rPr>
          <w:sz w:val="23"/>
          <w:szCs w:val="23"/>
        </w:rPr>
        <w:t xml:space="preserve"> </w:t>
      </w:r>
      <w:r>
        <w:rPr>
          <w:w w:val="102"/>
          <w:sz w:val="23"/>
          <w:szCs w:val="23"/>
        </w:rPr>
        <w:t>to</w:t>
      </w:r>
      <w:r>
        <w:rPr>
          <w:sz w:val="23"/>
          <w:szCs w:val="23"/>
        </w:rPr>
        <w:t xml:space="preserve"> </w:t>
      </w:r>
      <w:r>
        <w:rPr>
          <w:w w:val="102"/>
          <w:sz w:val="23"/>
          <w:szCs w:val="23"/>
        </w:rPr>
        <w:t>other</w:t>
      </w:r>
      <w:r>
        <w:rPr>
          <w:sz w:val="23"/>
          <w:szCs w:val="23"/>
        </w:rPr>
        <w:t xml:space="preserve"> </w:t>
      </w:r>
      <w:r>
        <w:rPr>
          <w:w w:val="102"/>
          <w:sz w:val="23"/>
          <w:szCs w:val="23"/>
        </w:rPr>
        <w:t>provisions</w:t>
      </w:r>
      <w:r>
        <w:rPr>
          <w:sz w:val="23"/>
          <w:szCs w:val="23"/>
        </w:rPr>
        <w:t xml:space="preserve"> </w:t>
      </w:r>
      <w:r>
        <w:rPr>
          <w:w w:val="102"/>
          <w:sz w:val="23"/>
          <w:szCs w:val="23"/>
        </w:rPr>
        <w:t>of</w:t>
      </w:r>
      <w:r>
        <w:rPr>
          <w:sz w:val="23"/>
          <w:szCs w:val="23"/>
        </w:rPr>
        <w:t xml:space="preserve"> </w:t>
      </w:r>
      <w:r>
        <w:rPr>
          <w:w w:val="102"/>
          <w:sz w:val="23"/>
          <w:szCs w:val="23"/>
        </w:rPr>
        <w:t>Republic</w:t>
      </w:r>
      <w:r>
        <w:rPr>
          <w:sz w:val="23"/>
          <w:szCs w:val="23"/>
        </w:rPr>
        <w:t xml:space="preserve"> </w:t>
      </w:r>
      <w:r>
        <w:rPr>
          <w:w w:val="102"/>
          <w:sz w:val="23"/>
          <w:szCs w:val="23"/>
        </w:rPr>
        <w:t>Act</w:t>
      </w:r>
      <w:r>
        <w:rPr>
          <w:sz w:val="23"/>
          <w:szCs w:val="23"/>
        </w:rPr>
        <w:t xml:space="preserve"> </w:t>
      </w:r>
      <w:r>
        <w:rPr>
          <w:w w:val="102"/>
          <w:sz w:val="23"/>
          <w:szCs w:val="23"/>
        </w:rPr>
        <w:t>3019;</w:t>
      </w:r>
      <w:r>
        <w:rPr>
          <w:sz w:val="23"/>
          <w:szCs w:val="23"/>
        </w:rPr>
        <w:t xml:space="preserve"> </w:t>
      </w:r>
      <w:r>
        <w:rPr>
          <w:w w:val="102"/>
          <w:sz w:val="23"/>
          <w:szCs w:val="23"/>
        </w:rPr>
        <w:t>and</w:t>
      </w:r>
    </w:p>
    <w:p w:rsidR="00300549" w:rsidRDefault="00300549">
      <w:pPr>
        <w:spacing w:before="6" w:line="220" w:lineRule="exact"/>
        <w:rPr>
          <w:sz w:val="22"/>
          <w:szCs w:val="22"/>
        </w:rPr>
      </w:pPr>
    </w:p>
    <w:p w:rsidR="00300549" w:rsidRDefault="00BF290C">
      <w:pPr>
        <w:ind w:left="1506"/>
        <w:rPr>
          <w:sz w:val="23"/>
          <w:szCs w:val="23"/>
        </w:rPr>
      </w:pPr>
      <w:r>
        <w:rPr>
          <w:w w:val="102"/>
          <w:sz w:val="23"/>
          <w:szCs w:val="23"/>
        </w:rPr>
        <w:t>(j)</w:t>
      </w:r>
      <w:r>
        <w:rPr>
          <w:sz w:val="23"/>
          <w:szCs w:val="23"/>
        </w:rPr>
        <w:t xml:space="preserve">        </w:t>
      </w:r>
      <w:r>
        <w:rPr>
          <w:w w:val="102"/>
          <w:sz w:val="23"/>
          <w:szCs w:val="23"/>
        </w:rPr>
        <w:t>Complying</w:t>
      </w:r>
      <w:r>
        <w:rPr>
          <w:sz w:val="23"/>
          <w:szCs w:val="23"/>
        </w:rPr>
        <w:t xml:space="preserve"> </w:t>
      </w:r>
      <w:r>
        <w:rPr>
          <w:w w:val="102"/>
          <w:sz w:val="23"/>
          <w:szCs w:val="23"/>
        </w:rPr>
        <w:t>with</w:t>
      </w:r>
      <w:r>
        <w:rPr>
          <w:sz w:val="23"/>
          <w:szCs w:val="23"/>
        </w:rPr>
        <w:t xml:space="preserve"> </w:t>
      </w:r>
      <w:r>
        <w:rPr>
          <w:w w:val="102"/>
          <w:sz w:val="23"/>
          <w:szCs w:val="23"/>
        </w:rPr>
        <w:t>existing</w:t>
      </w:r>
      <w:r>
        <w:rPr>
          <w:sz w:val="23"/>
          <w:szCs w:val="23"/>
        </w:rPr>
        <w:t xml:space="preserve"> </w:t>
      </w:r>
      <w:r>
        <w:rPr>
          <w:w w:val="102"/>
          <w:sz w:val="23"/>
          <w:szCs w:val="23"/>
        </w:rPr>
        <w:t>labor</w:t>
      </w:r>
      <w:r>
        <w:rPr>
          <w:sz w:val="23"/>
          <w:szCs w:val="23"/>
        </w:rPr>
        <w:t xml:space="preserve"> </w:t>
      </w:r>
      <w:r>
        <w:rPr>
          <w:w w:val="102"/>
          <w:sz w:val="23"/>
          <w:szCs w:val="23"/>
        </w:rPr>
        <w:t>laws</w:t>
      </w:r>
      <w:r>
        <w:rPr>
          <w:sz w:val="23"/>
          <w:szCs w:val="23"/>
        </w:rPr>
        <w:t xml:space="preserve"> </w:t>
      </w:r>
      <w:r>
        <w:rPr>
          <w:w w:val="102"/>
          <w:sz w:val="23"/>
          <w:szCs w:val="23"/>
        </w:rPr>
        <w:t>and</w:t>
      </w:r>
      <w:r>
        <w:rPr>
          <w:sz w:val="23"/>
          <w:szCs w:val="23"/>
        </w:rPr>
        <w:t xml:space="preserve"> </w:t>
      </w:r>
      <w:r>
        <w:rPr>
          <w:w w:val="102"/>
          <w:sz w:val="23"/>
          <w:szCs w:val="23"/>
        </w:rPr>
        <w:t>standards,</w:t>
      </w:r>
      <w:r>
        <w:rPr>
          <w:sz w:val="23"/>
          <w:szCs w:val="23"/>
        </w:rPr>
        <w:t xml:space="preserve"> </w:t>
      </w:r>
      <w:r>
        <w:rPr>
          <w:w w:val="102"/>
          <w:sz w:val="23"/>
          <w:szCs w:val="23"/>
        </w:rPr>
        <w:t>if</w:t>
      </w:r>
      <w:r>
        <w:rPr>
          <w:sz w:val="23"/>
          <w:szCs w:val="23"/>
        </w:rPr>
        <w:t xml:space="preserve"> </w:t>
      </w:r>
      <w:r>
        <w:rPr>
          <w:w w:val="102"/>
          <w:sz w:val="23"/>
          <w:szCs w:val="23"/>
        </w:rPr>
        <w:t>applicable.</w:t>
      </w:r>
    </w:p>
    <w:p w:rsidR="00300549" w:rsidRDefault="00300549">
      <w:pPr>
        <w:spacing w:before="12" w:line="220" w:lineRule="exact"/>
        <w:rPr>
          <w:sz w:val="22"/>
          <w:szCs w:val="22"/>
        </w:rPr>
      </w:pPr>
    </w:p>
    <w:p w:rsidR="00300549" w:rsidRDefault="00BF290C">
      <w:pPr>
        <w:ind w:left="1506"/>
        <w:rPr>
          <w:sz w:val="23"/>
          <w:szCs w:val="23"/>
        </w:rPr>
      </w:pPr>
      <w:r>
        <w:rPr>
          <w:w w:val="102"/>
          <w:sz w:val="23"/>
          <w:szCs w:val="23"/>
        </w:rPr>
        <w:t>Failure</w:t>
      </w:r>
      <w:r>
        <w:rPr>
          <w:sz w:val="23"/>
          <w:szCs w:val="23"/>
        </w:rPr>
        <w:t xml:space="preserve"> </w:t>
      </w:r>
      <w:r>
        <w:rPr>
          <w:w w:val="102"/>
          <w:sz w:val="23"/>
          <w:szCs w:val="23"/>
        </w:rPr>
        <w:t>to</w:t>
      </w:r>
      <w:r>
        <w:rPr>
          <w:sz w:val="23"/>
          <w:szCs w:val="23"/>
        </w:rPr>
        <w:t xml:space="preserve"> </w:t>
      </w:r>
      <w:r>
        <w:rPr>
          <w:w w:val="102"/>
          <w:sz w:val="23"/>
          <w:szCs w:val="23"/>
        </w:rPr>
        <w:t>observe</w:t>
      </w:r>
      <w:r>
        <w:rPr>
          <w:sz w:val="23"/>
          <w:szCs w:val="23"/>
        </w:rPr>
        <w:t xml:space="preserve"> </w:t>
      </w:r>
      <w:r>
        <w:rPr>
          <w:w w:val="102"/>
          <w:sz w:val="23"/>
          <w:szCs w:val="23"/>
        </w:rPr>
        <w:t>any</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above</w:t>
      </w:r>
      <w:r>
        <w:rPr>
          <w:sz w:val="23"/>
          <w:szCs w:val="23"/>
        </w:rPr>
        <w:t xml:space="preserve"> </w:t>
      </w:r>
      <w:r>
        <w:rPr>
          <w:w w:val="102"/>
          <w:sz w:val="23"/>
          <w:szCs w:val="23"/>
        </w:rPr>
        <w:t>responsibilities</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at</w:t>
      </w:r>
      <w:r>
        <w:rPr>
          <w:sz w:val="23"/>
          <w:szCs w:val="23"/>
        </w:rPr>
        <w:t xml:space="preserve"> </w:t>
      </w:r>
      <w:r>
        <w:rPr>
          <w:w w:val="102"/>
          <w:sz w:val="23"/>
          <w:szCs w:val="23"/>
        </w:rPr>
        <w:t>the</w:t>
      </w:r>
      <w:r>
        <w:rPr>
          <w:sz w:val="23"/>
          <w:szCs w:val="23"/>
        </w:rPr>
        <w:t xml:space="preserve"> </w:t>
      </w:r>
      <w:r>
        <w:rPr>
          <w:w w:val="102"/>
          <w:sz w:val="23"/>
          <w:szCs w:val="23"/>
        </w:rPr>
        <w:t>risk</w:t>
      </w:r>
      <w:r>
        <w:rPr>
          <w:sz w:val="23"/>
          <w:szCs w:val="23"/>
        </w:rPr>
        <w:t xml:space="preserve"> </w:t>
      </w:r>
      <w:r>
        <w:rPr>
          <w:w w:val="102"/>
          <w:sz w:val="23"/>
          <w:szCs w:val="23"/>
        </w:rPr>
        <w:t>of</w:t>
      </w:r>
      <w:r>
        <w:rPr>
          <w:sz w:val="23"/>
          <w:szCs w:val="23"/>
        </w:rPr>
        <w:t xml:space="preserve"> </w:t>
      </w:r>
      <w:r>
        <w:rPr>
          <w:w w:val="102"/>
          <w:sz w:val="23"/>
          <w:szCs w:val="23"/>
        </w:rPr>
        <w:t>the</w:t>
      </w:r>
    </w:p>
    <w:p w:rsidR="00300549" w:rsidRDefault="00BF290C">
      <w:pPr>
        <w:spacing w:before="6"/>
        <w:ind w:left="1506"/>
        <w:rPr>
          <w:sz w:val="23"/>
          <w:szCs w:val="23"/>
        </w:rPr>
      </w:pPr>
      <w:r>
        <w:rPr>
          <w:w w:val="102"/>
          <w:sz w:val="23"/>
          <w:szCs w:val="23"/>
        </w:rPr>
        <w:t>Consultant</w:t>
      </w:r>
      <w:r>
        <w:rPr>
          <w:sz w:val="23"/>
          <w:szCs w:val="23"/>
        </w:rPr>
        <w:t xml:space="preserve"> </w:t>
      </w:r>
      <w:r>
        <w:rPr>
          <w:w w:val="102"/>
          <w:sz w:val="23"/>
          <w:szCs w:val="23"/>
        </w:rPr>
        <w:t>concerned.</w:t>
      </w:r>
    </w:p>
    <w:p w:rsidR="00300549" w:rsidRDefault="00300549">
      <w:pPr>
        <w:spacing w:before="12" w:line="220" w:lineRule="exact"/>
        <w:rPr>
          <w:sz w:val="22"/>
          <w:szCs w:val="22"/>
        </w:rPr>
      </w:pPr>
    </w:p>
    <w:p w:rsidR="00300549" w:rsidRDefault="00BF290C">
      <w:pPr>
        <w:spacing w:line="246" w:lineRule="auto"/>
        <w:ind w:left="1506" w:right="123" w:hanging="677"/>
        <w:jc w:val="both"/>
        <w:rPr>
          <w:sz w:val="23"/>
          <w:szCs w:val="23"/>
        </w:rPr>
      </w:pPr>
      <w:r>
        <w:rPr>
          <w:w w:val="102"/>
          <w:sz w:val="23"/>
          <w:szCs w:val="23"/>
        </w:rPr>
        <w:t>4.3.</w:t>
      </w:r>
      <w:r>
        <w:rPr>
          <w:sz w:val="23"/>
          <w:szCs w:val="23"/>
        </w:rPr>
        <w:t xml:space="preserve">      </w:t>
      </w:r>
      <w:r>
        <w:rPr>
          <w:w w:val="102"/>
          <w:sz w:val="23"/>
          <w:szCs w:val="23"/>
        </w:rPr>
        <w:t>It</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the</w:t>
      </w:r>
      <w:r>
        <w:rPr>
          <w:sz w:val="23"/>
          <w:szCs w:val="23"/>
        </w:rPr>
        <w:t xml:space="preserve"> </w:t>
      </w:r>
      <w:r>
        <w:rPr>
          <w:w w:val="102"/>
          <w:sz w:val="23"/>
          <w:szCs w:val="23"/>
        </w:rPr>
        <w:t>sole</w:t>
      </w:r>
      <w:r>
        <w:rPr>
          <w:sz w:val="23"/>
          <w:szCs w:val="23"/>
        </w:rPr>
        <w:t xml:space="preserve"> </w:t>
      </w:r>
      <w:r>
        <w:rPr>
          <w:w w:val="102"/>
          <w:sz w:val="23"/>
          <w:szCs w:val="23"/>
        </w:rPr>
        <w:t>responsibility</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prospective</w:t>
      </w:r>
      <w:r>
        <w:rPr>
          <w:sz w:val="23"/>
          <w:szCs w:val="23"/>
        </w:rPr>
        <w:t xml:space="preserve"> </w:t>
      </w:r>
      <w:r>
        <w:rPr>
          <w:w w:val="102"/>
          <w:sz w:val="23"/>
          <w:szCs w:val="23"/>
        </w:rPr>
        <w:t>bidder</w:t>
      </w:r>
      <w:r>
        <w:rPr>
          <w:sz w:val="23"/>
          <w:szCs w:val="23"/>
        </w:rPr>
        <w:t xml:space="preserve"> </w:t>
      </w:r>
      <w:r>
        <w:rPr>
          <w:w w:val="102"/>
          <w:sz w:val="23"/>
          <w:szCs w:val="23"/>
        </w:rPr>
        <w:t>to</w:t>
      </w:r>
      <w:r>
        <w:rPr>
          <w:sz w:val="23"/>
          <w:szCs w:val="23"/>
        </w:rPr>
        <w:t xml:space="preserve"> </w:t>
      </w:r>
      <w:r>
        <w:rPr>
          <w:w w:val="102"/>
          <w:sz w:val="23"/>
          <w:szCs w:val="23"/>
        </w:rPr>
        <w:t>determine</w:t>
      </w:r>
      <w:r>
        <w:rPr>
          <w:sz w:val="23"/>
          <w:szCs w:val="23"/>
        </w:rPr>
        <w:t xml:space="preserve"> </w:t>
      </w:r>
      <w:r>
        <w:rPr>
          <w:w w:val="102"/>
          <w:sz w:val="23"/>
          <w:szCs w:val="23"/>
        </w:rPr>
        <w:t>and</w:t>
      </w:r>
      <w:r>
        <w:rPr>
          <w:sz w:val="23"/>
          <w:szCs w:val="23"/>
        </w:rPr>
        <w:t xml:space="preserve"> </w:t>
      </w:r>
      <w:r>
        <w:rPr>
          <w:w w:val="102"/>
          <w:sz w:val="23"/>
          <w:szCs w:val="23"/>
        </w:rPr>
        <w:t>to satisfy</w:t>
      </w:r>
      <w:r>
        <w:rPr>
          <w:sz w:val="23"/>
          <w:szCs w:val="23"/>
        </w:rPr>
        <w:t xml:space="preserve">  </w:t>
      </w:r>
      <w:r>
        <w:rPr>
          <w:w w:val="102"/>
          <w:sz w:val="23"/>
          <w:szCs w:val="23"/>
        </w:rPr>
        <w:t>itself</w:t>
      </w:r>
      <w:r>
        <w:rPr>
          <w:sz w:val="23"/>
          <w:szCs w:val="23"/>
        </w:rPr>
        <w:t xml:space="preserve">  </w:t>
      </w:r>
      <w:r>
        <w:rPr>
          <w:w w:val="102"/>
          <w:sz w:val="23"/>
          <w:szCs w:val="23"/>
        </w:rPr>
        <w:t>by</w:t>
      </w:r>
      <w:r>
        <w:rPr>
          <w:sz w:val="23"/>
          <w:szCs w:val="23"/>
        </w:rPr>
        <w:t xml:space="preserve">  </w:t>
      </w:r>
      <w:r>
        <w:rPr>
          <w:w w:val="102"/>
          <w:sz w:val="23"/>
          <w:szCs w:val="23"/>
        </w:rPr>
        <w:t>such</w:t>
      </w:r>
      <w:r>
        <w:rPr>
          <w:sz w:val="23"/>
          <w:szCs w:val="23"/>
        </w:rPr>
        <w:t xml:space="preserve">  </w:t>
      </w:r>
      <w:r>
        <w:rPr>
          <w:w w:val="102"/>
          <w:sz w:val="23"/>
          <w:szCs w:val="23"/>
        </w:rPr>
        <w:t>means</w:t>
      </w:r>
      <w:r>
        <w:rPr>
          <w:sz w:val="23"/>
          <w:szCs w:val="23"/>
        </w:rPr>
        <w:t xml:space="preserve">  </w:t>
      </w:r>
      <w:r>
        <w:rPr>
          <w:w w:val="102"/>
          <w:sz w:val="23"/>
          <w:szCs w:val="23"/>
        </w:rPr>
        <w:t>as</w:t>
      </w:r>
      <w:r>
        <w:rPr>
          <w:sz w:val="23"/>
          <w:szCs w:val="23"/>
        </w:rPr>
        <w:t xml:space="preserve">  </w:t>
      </w:r>
      <w:r>
        <w:rPr>
          <w:w w:val="102"/>
          <w:sz w:val="23"/>
          <w:szCs w:val="23"/>
        </w:rPr>
        <w:t>it</w:t>
      </w:r>
      <w:r>
        <w:rPr>
          <w:sz w:val="23"/>
          <w:szCs w:val="23"/>
        </w:rPr>
        <w:t xml:space="preserve">  </w:t>
      </w:r>
      <w:r>
        <w:rPr>
          <w:w w:val="102"/>
          <w:sz w:val="23"/>
          <w:szCs w:val="23"/>
        </w:rPr>
        <w:t>considers</w:t>
      </w:r>
      <w:r>
        <w:rPr>
          <w:sz w:val="23"/>
          <w:szCs w:val="23"/>
        </w:rPr>
        <w:t xml:space="preserve">  </w:t>
      </w:r>
      <w:r>
        <w:rPr>
          <w:w w:val="102"/>
          <w:sz w:val="23"/>
          <w:szCs w:val="23"/>
        </w:rPr>
        <w:t>necessary</w:t>
      </w:r>
      <w:r>
        <w:rPr>
          <w:sz w:val="23"/>
          <w:szCs w:val="23"/>
        </w:rPr>
        <w:t xml:space="preserve">  </w:t>
      </w:r>
      <w:r>
        <w:rPr>
          <w:w w:val="102"/>
          <w:sz w:val="23"/>
          <w:szCs w:val="23"/>
        </w:rPr>
        <w:t>or</w:t>
      </w:r>
      <w:r>
        <w:rPr>
          <w:sz w:val="23"/>
          <w:szCs w:val="23"/>
        </w:rPr>
        <w:t xml:space="preserve">  </w:t>
      </w:r>
      <w:r>
        <w:rPr>
          <w:w w:val="102"/>
          <w:sz w:val="23"/>
          <w:szCs w:val="23"/>
        </w:rPr>
        <w:t>desirable</w:t>
      </w:r>
      <w:r>
        <w:rPr>
          <w:sz w:val="23"/>
          <w:szCs w:val="23"/>
        </w:rPr>
        <w:t xml:space="preserve">  </w:t>
      </w:r>
      <w:r>
        <w:rPr>
          <w:w w:val="102"/>
          <w:sz w:val="23"/>
          <w:szCs w:val="23"/>
        </w:rPr>
        <w:t>as</w:t>
      </w:r>
      <w:r>
        <w:rPr>
          <w:sz w:val="23"/>
          <w:szCs w:val="23"/>
        </w:rPr>
        <w:t xml:space="preserve">  </w:t>
      </w:r>
      <w:r>
        <w:rPr>
          <w:w w:val="102"/>
          <w:sz w:val="23"/>
          <w:szCs w:val="23"/>
        </w:rPr>
        <w:t>to</w:t>
      </w:r>
      <w:r>
        <w:rPr>
          <w:sz w:val="23"/>
          <w:szCs w:val="23"/>
        </w:rPr>
        <w:t xml:space="preserve">  </w:t>
      </w:r>
      <w:r>
        <w:rPr>
          <w:w w:val="102"/>
          <w:sz w:val="23"/>
          <w:szCs w:val="23"/>
        </w:rPr>
        <w:t>all matters</w:t>
      </w:r>
      <w:r>
        <w:rPr>
          <w:sz w:val="23"/>
          <w:szCs w:val="23"/>
        </w:rPr>
        <w:t xml:space="preserve"> </w:t>
      </w:r>
      <w:r>
        <w:rPr>
          <w:w w:val="102"/>
          <w:sz w:val="23"/>
          <w:szCs w:val="23"/>
        </w:rPr>
        <w:t>pertaining</w:t>
      </w:r>
      <w:r>
        <w:rPr>
          <w:sz w:val="23"/>
          <w:szCs w:val="23"/>
        </w:rPr>
        <w:t xml:space="preserve"> </w:t>
      </w:r>
      <w:r>
        <w:rPr>
          <w:w w:val="102"/>
          <w:sz w:val="23"/>
          <w:szCs w:val="23"/>
        </w:rPr>
        <w:t>to</w:t>
      </w:r>
      <w:r>
        <w:rPr>
          <w:sz w:val="23"/>
          <w:szCs w:val="23"/>
        </w:rPr>
        <w:t xml:space="preserve"> </w:t>
      </w:r>
      <w:r>
        <w:rPr>
          <w:w w:val="102"/>
          <w:sz w:val="23"/>
          <w:szCs w:val="23"/>
        </w:rPr>
        <w:t>this</w:t>
      </w:r>
      <w:r>
        <w:rPr>
          <w:sz w:val="23"/>
          <w:szCs w:val="23"/>
        </w:rPr>
        <w:t xml:space="preserve"> </w:t>
      </w:r>
      <w:r>
        <w:rPr>
          <w:w w:val="102"/>
          <w:sz w:val="23"/>
          <w:szCs w:val="23"/>
        </w:rPr>
        <w:t>Project,</w:t>
      </w:r>
      <w:r>
        <w:rPr>
          <w:sz w:val="23"/>
          <w:szCs w:val="23"/>
        </w:rPr>
        <w:t xml:space="preserve"> </w:t>
      </w:r>
      <w:r>
        <w:rPr>
          <w:w w:val="102"/>
          <w:sz w:val="23"/>
          <w:szCs w:val="23"/>
        </w:rPr>
        <w:t>including:</w:t>
      </w:r>
      <w:r>
        <w:rPr>
          <w:sz w:val="23"/>
          <w:szCs w:val="23"/>
        </w:rPr>
        <w:t xml:space="preserve"> </w:t>
      </w:r>
      <w:r>
        <w:rPr>
          <w:w w:val="102"/>
          <w:sz w:val="23"/>
          <w:szCs w:val="23"/>
        </w:rPr>
        <w:t>(a)</w:t>
      </w:r>
      <w:r>
        <w:rPr>
          <w:sz w:val="23"/>
          <w:szCs w:val="23"/>
        </w:rPr>
        <w:t xml:space="preserve"> </w:t>
      </w:r>
      <w:r>
        <w:rPr>
          <w:w w:val="102"/>
          <w:sz w:val="23"/>
          <w:szCs w:val="23"/>
        </w:rPr>
        <w:t>the</w:t>
      </w:r>
      <w:r>
        <w:rPr>
          <w:sz w:val="23"/>
          <w:szCs w:val="23"/>
        </w:rPr>
        <w:t xml:space="preserve"> </w:t>
      </w:r>
      <w:r>
        <w:rPr>
          <w:w w:val="102"/>
          <w:sz w:val="23"/>
          <w:szCs w:val="23"/>
        </w:rPr>
        <w:t>location</w:t>
      </w:r>
      <w:r>
        <w:rPr>
          <w:sz w:val="23"/>
          <w:szCs w:val="23"/>
        </w:rPr>
        <w:t xml:space="preserve"> </w:t>
      </w:r>
      <w:r>
        <w:rPr>
          <w:w w:val="102"/>
          <w:sz w:val="23"/>
          <w:szCs w:val="23"/>
        </w:rPr>
        <w:t>and</w:t>
      </w:r>
      <w:r>
        <w:rPr>
          <w:sz w:val="23"/>
          <w:szCs w:val="23"/>
        </w:rPr>
        <w:t xml:space="preserve"> </w:t>
      </w:r>
      <w:r>
        <w:rPr>
          <w:w w:val="102"/>
          <w:sz w:val="23"/>
          <w:szCs w:val="23"/>
        </w:rPr>
        <w:t>the</w:t>
      </w:r>
      <w:r>
        <w:rPr>
          <w:sz w:val="23"/>
          <w:szCs w:val="23"/>
        </w:rPr>
        <w:t xml:space="preserve"> </w:t>
      </w:r>
      <w:r>
        <w:rPr>
          <w:w w:val="102"/>
          <w:sz w:val="23"/>
          <w:szCs w:val="23"/>
        </w:rPr>
        <w:t>nature</w:t>
      </w:r>
      <w:r>
        <w:rPr>
          <w:sz w:val="23"/>
          <w:szCs w:val="23"/>
        </w:rPr>
        <w:t xml:space="preserve"> </w:t>
      </w:r>
      <w:r>
        <w:rPr>
          <w:w w:val="102"/>
          <w:sz w:val="23"/>
          <w:szCs w:val="23"/>
        </w:rPr>
        <w:t>of the</w:t>
      </w:r>
      <w:r>
        <w:rPr>
          <w:sz w:val="23"/>
          <w:szCs w:val="23"/>
        </w:rPr>
        <w:t xml:space="preserve">  </w:t>
      </w:r>
      <w:r>
        <w:rPr>
          <w:w w:val="102"/>
          <w:sz w:val="23"/>
          <w:szCs w:val="23"/>
        </w:rPr>
        <w:t>contract,</w:t>
      </w:r>
      <w:r>
        <w:rPr>
          <w:sz w:val="23"/>
          <w:szCs w:val="23"/>
        </w:rPr>
        <w:t xml:space="preserve">  </w:t>
      </w:r>
      <w:r>
        <w:rPr>
          <w:w w:val="102"/>
          <w:sz w:val="23"/>
          <w:szCs w:val="23"/>
        </w:rPr>
        <w:t>project,</w:t>
      </w:r>
      <w:r>
        <w:rPr>
          <w:sz w:val="23"/>
          <w:szCs w:val="23"/>
        </w:rPr>
        <w:t xml:space="preserve">  </w:t>
      </w:r>
      <w:r>
        <w:rPr>
          <w:w w:val="102"/>
          <w:sz w:val="23"/>
          <w:szCs w:val="23"/>
        </w:rPr>
        <w:t>or</w:t>
      </w:r>
      <w:r>
        <w:rPr>
          <w:sz w:val="23"/>
          <w:szCs w:val="23"/>
        </w:rPr>
        <w:t xml:space="preserve">  </w:t>
      </w:r>
      <w:r>
        <w:rPr>
          <w:w w:val="102"/>
          <w:sz w:val="23"/>
          <w:szCs w:val="23"/>
        </w:rPr>
        <w:t>work;</w:t>
      </w:r>
      <w:r>
        <w:rPr>
          <w:sz w:val="23"/>
          <w:szCs w:val="23"/>
        </w:rPr>
        <w:t xml:space="preserve">  </w:t>
      </w:r>
      <w:r>
        <w:rPr>
          <w:w w:val="102"/>
          <w:sz w:val="23"/>
          <w:szCs w:val="23"/>
        </w:rPr>
        <w:t>(b)</w:t>
      </w:r>
      <w:r>
        <w:rPr>
          <w:sz w:val="23"/>
          <w:szCs w:val="23"/>
        </w:rPr>
        <w:t xml:space="preserve">  </w:t>
      </w:r>
      <w:r>
        <w:rPr>
          <w:w w:val="102"/>
          <w:sz w:val="23"/>
          <w:szCs w:val="23"/>
        </w:rPr>
        <w:t>climatic</w:t>
      </w:r>
      <w:r>
        <w:rPr>
          <w:sz w:val="23"/>
          <w:szCs w:val="23"/>
        </w:rPr>
        <w:t xml:space="preserve">  </w:t>
      </w:r>
      <w:r>
        <w:rPr>
          <w:w w:val="102"/>
          <w:sz w:val="23"/>
          <w:szCs w:val="23"/>
        </w:rPr>
        <w:t>conditions;</w:t>
      </w:r>
      <w:r>
        <w:rPr>
          <w:sz w:val="23"/>
          <w:szCs w:val="23"/>
        </w:rPr>
        <w:t xml:space="preserve">  </w:t>
      </w:r>
      <w:r>
        <w:rPr>
          <w:w w:val="102"/>
          <w:sz w:val="23"/>
          <w:szCs w:val="23"/>
        </w:rPr>
        <w:t>(c)</w:t>
      </w:r>
      <w:r>
        <w:rPr>
          <w:sz w:val="23"/>
          <w:szCs w:val="23"/>
        </w:rPr>
        <w:t xml:space="preserve">  </w:t>
      </w:r>
      <w:r>
        <w:rPr>
          <w:w w:val="102"/>
          <w:sz w:val="23"/>
          <w:szCs w:val="23"/>
        </w:rPr>
        <w:t>transportation facilities;</w:t>
      </w:r>
      <w:r>
        <w:rPr>
          <w:sz w:val="23"/>
          <w:szCs w:val="23"/>
        </w:rPr>
        <w:t xml:space="preserve"> </w:t>
      </w:r>
      <w:r>
        <w:rPr>
          <w:w w:val="102"/>
          <w:sz w:val="23"/>
          <w:szCs w:val="23"/>
        </w:rPr>
        <w:t>(c)</w:t>
      </w:r>
      <w:r>
        <w:rPr>
          <w:sz w:val="23"/>
          <w:szCs w:val="23"/>
        </w:rPr>
        <w:t xml:space="preserve"> </w:t>
      </w:r>
      <w:r>
        <w:rPr>
          <w:w w:val="102"/>
          <w:sz w:val="23"/>
          <w:szCs w:val="23"/>
        </w:rPr>
        <w:t>nature</w:t>
      </w:r>
      <w:r>
        <w:rPr>
          <w:sz w:val="23"/>
          <w:szCs w:val="23"/>
        </w:rPr>
        <w:t xml:space="preserve"> </w:t>
      </w:r>
      <w:r>
        <w:rPr>
          <w:w w:val="102"/>
          <w:sz w:val="23"/>
          <w:szCs w:val="23"/>
        </w:rPr>
        <w:t>and</w:t>
      </w:r>
      <w:r>
        <w:rPr>
          <w:sz w:val="23"/>
          <w:szCs w:val="23"/>
        </w:rPr>
        <w:t xml:space="preserve"> </w:t>
      </w:r>
      <w:r>
        <w:rPr>
          <w:w w:val="102"/>
          <w:sz w:val="23"/>
          <w:szCs w:val="23"/>
        </w:rPr>
        <w:t>condition</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terrain,</w:t>
      </w:r>
      <w:r>
        <w:rPr>
          <w:sz w:val="23"/>
          <w:szCs w:val="23"/>
        </w:rPr>
        <w:t xml:space="preserve"> </w:t>
      </w:r>
      <w:r>
        <w:rPr>
          <w:w w:val="102"/>
          <w:sz w:val="23"/>
          <w:szCs w:val="23"/>
        </w:rPr>
        <w:t>geological</w:t>
      </w:r>
      <w:r>
        <w:rPr>
          <w:sz w:val="23"/>
          <w:szCs w:val="23"/>
        </w:rPr>
        <w:t xml:space="preserve"> </w:t>
      </w:r>
      <w:r>
        <w:rPr>
          <w:w w:val="102"/>
          <w:sz w:val="23"/>
          <w:szCs w:val="23"/>
        </w:rPr>
        <w:t>conditions</w:t>
      </w:r>
      <w:r>
        <w:rPr>
          <w:sz w:val="23"/>
          <w:szCs w:val="23"/>
        </w:rPr>
        <w:t xml:space="preserve"> </w:t>
      </w:r>
      <w:r>
        <w:rPr>
          <w:w w:val="102"/>
          <w:sz w:val="23"/>
          <w:szCs w:val="23"/>
        </w:rPr>
        <w:t>at</w:t>
      </w:r>
      <w:r>
        <w:rPr>
          <w:sz w:val="23"/>
          <w:szCs w:val="23"/>
        </w:rPr>
        <w:t xml:space="preserve"> </w:t>
      </w:r>
      <w:r>
        <w:rPr>
          <w:w w:val="102"/>
          <w:sz w:val="23"/>
          <w:szCs w:val="23"/>
        </w:rPr>
        <w:t>the site</w:t>
      </w:r>
      <w:r>
        <w:rPr>
          <w:sz w:val="23"/>
          <w:szCs w:val="23"/>
        </w:rPr>
        <w:t xml:space="preserve">   </w:t>
      </w:r>
      <w:r>
        <w:rPr>
          <w:w w:val="102"/>
          <w:sz w:val="23"/>
          <w:szCs w:val="23"/>
        </w:rPr>
        <w:t>communication</w:t>
      </w:r>
      <w:r>
        <w:rPr>
          <w:sz w:val="23"/>
          <w:szCs w:val="23"/>
        </w:rPr>
        <w:t xml:space="preserve">   </w:t>
      </w:r>
      <w:r>
        <w:rPr>
          <w:w w:val="102"/>
          <w:sz w:val="23"/>
          <w:szCs w:val="23"/>
        </w:rPr>
        <w:t>facilities,</w:t>
      </w:r>
      <w:r>
        <w:rPr>
          <w:sz w:val="23"/>
          <w:szCs w:val="23"/>
        </w:rPr>
        <w:t xml:space="preserve">   </w:t>
      </w:r>
      <w:r>
        <w:rPr>
          <w:w w:val="102"/>
          <w:sz w:val="23"/>
          <w:szCs w:val="23"/>
        </w:rPr>
        <w:t>requirements,</w:t>
      </w:r>
      <w:r>
        <w:rPr>
          <w:sz w:val="23"/>
          <w:szCs w:val="23"/>
        </w:rPr>
        <w:t xml:space="preserve">   </w:t>
      </w:r>
      <w:r>
        <w:rPr>
          <w:w w:val="102"/>
          <w:sz w:val="23"/>
          <w:szCs w:val="23"/>
        </w:rPr>
        <w:t>location</w:t>
      </w:r>
      <w:r>
        <w:rPr>
          <w:sz w:val="23"/>
          <w:szCs w:val="23"/>
        </w:rPr>
        <w:t xml:space="preserve">   </w:t>
      </w:r>
      <w:r>
        <w:rPr>
          <w:w w:val="102"/>
          <w:sz w:val="23"/>
          <w:szCs w:val="23"/>
        </w:rPr>
        <w:t>and</w:t>
      </w:r>
      <w:r>
        <w:rPr>
          <w:sz w:val="23"/>
          <w:szCs w:val="23"/>
        </w:rPr>
        <w:t xml:space="preserve">   </w:t>
      </w:r>
      <w:r>
        <w:rPr>
          <w:w w:val="102"/>
          <w:sz w:val="23"/>
          <w:szCs w:val="23"/>
        </w:rPr>
        <w:t>availability</w:t>
      </w:r>
      <w:r>
        <w:rPr>
          <w:sz w:val="23"/>
          <w:szCs w:val="23"/>
        </w:rPr>
        <w:t xml:space="preserve">   </w:t>
      </w:r>
      <w:r>
        <w:rPr>
          <w:w w:val="102"/>
          <w:sz w:val="23"/>
          <w:szCs w:val="23"/>
        </w:rPr>
        <w:t>of construction</w:t>
      </w:r>
      <w:r>
        <w:rPr>
          <w:sz w:val="23"/>
          <w:szCs w:val="23"/>
        </w:rPr>
        <w:t xml:space="preserve"> </w:t>
      </w:r>
      <w:r>
        <w:rPr>
          <w:w w:val="102"/>
          <w:sz w:val="23"/>
          <w:szCs w:val="23"/>
        </w:rPr>
        <w:t>aggregates</w:t>
      </w:r>
      <w:r>
        <w:rPr>
          <w:sz w:val="23"/>
          <w:szCs w:val="23"/>
        </w:rPr>
        <w:t xml:space="preserve"> </w:t>
      </w:r>
      <w:r>
        <w:rPr>
          <w:w w:val="102"/>
          <w:sz w:val="23"/>
          <w:szCs w:val="23"/>
        </w:rPr>
        <w:t>and</w:t>
      </w:r>
      <w:r>
        <w:rPr>
          <w:sz w:val="23"/>
          <w:szCs w:val="23"/>
        </w:rPr>
        <w:t xml:space="preserve"> </w:t>
      </w:r>
      <w:r>
        <w:rPr>
          <w:w w:val="102"/>
          <w:sz w:val="23"/>
          <w:szCs w:val="23"/>
        </w:rPr>
        <w:t>other</w:t>
      </w:r>
      <w:r>
        <w:rPr>
          <w:sz w:val="23"/>
          <w:szCs w:val="23"/>
        </w:rPr>
        <w:t xml:space="preserve"> </w:t>
      </w:r>
      <w:r>
        <w:rPr>
          <w:w w:val="102"/>
          <w:sz w:val="23"/>
          <w:szCs w:val="23"/>
        </w:rPr>
        <w:t>materials,</w:t>
      </w:r>
      <w:r>
        <w:rPr>
          <w:sz w:val="23"/>
          <w:szCs w:val="23"/>
        </w:rPr>
        <w:t xml:space="preserve"> </w:t>
      </w:r>
      <w:r>
        <w:rPr>
          <w:w w:val="102"/>
          <w:sz w:val="23"/>
          <w:szCs w:val="23"/>
        </w:rPr>
        <w:t>labor,</w:t>
      </w:r>
      <w:r>
        <w:rPr>
          <w:sz w:val="23"/>
          <w:szCs w:val="23"/>
        </w:rPr>
        <w:t xml:space="preserve"> </w:t>
      </w:r>
      <w:r>
        <w:rPr>
          <w:w w:val="102"/>
          <w:sz w:val="23"/>
          <w:szCs w:val="23"/>
        </w:rPr>
        <w:t>water,</w:t>
      </w:r>
      <w:r>
        <w:rPr>
          <w:sz w:val="23"/>
          <w:szCs w:val="23"/>
        </w:rPr>
        <w:t xml:space="preserve"> </w:t>
      </w:r>
      <w:r>
        <w:rPr>
          <w:w w:val="102"/>
          <w:sz w:val="23"/>
          <w:szCs w:val="23"/>
        </w:rPr>
        <w:t>electric</w:t>
      </w:r>
      <w:r>
        <w:rPr>
          <w:sz w:val="23"/>
          <w:szCs w:val="23"/>
        </w:rPr>
        <w:t xml:space="preserve"> </w:t>
      </w:r>
      <w:r>
        <w:rPr>
          <w:w w:val="102"/>
          <w:sz w:val="23"/>
          <w:szCs w:val="23"/>
        </w:rPr>
        <w:t>power</w:t>
      </w:r>
      <w:r>
        <w:rPr>
          <w:sz w:val="23"/>
          <w:szCs w:val="23"/>
        </w:rPr>
        <w:t xml:space="preserve"> </w:t>
      </w:r>
      <w:r>
        <w:rPr>
          <w:w w:val="102"/>
          <w:sz w:val="23"/>
          <w:szCs w:val="23"/>
        </w:rPr>
        <w:t>and access</w:t>
      </w:r>
      <w:r>
        <w:rPr>
          <w:sz w:val="23"/>
          <w:szCs w:val="23"/>
        </w:rPr>
        <w:t xml:space="preserve">  </w:t>
      </w:r>
      <w:r>
        <w:rPr>
          <w:w w:val="102"/>
          <w:sz w:val="23"/>
          <w:szCs w:val="23"/>
        </w:rPr>
        <w:t>roads;</w:t>
      </w:r>
      <w:r>
        <w:rPr>
          <w:sz w:val="23"/>
          <w:szCs w:val="23"/>
        </w:rPr>
        <w:t xml:space="preserve">  </w:t>
      </w:r>
      <w:r>
        <w:rPr>
          <w:w w:val="102"/>
          <w:sz w:val="23"/>
          <w:szCs w:val="23"/>
        </w:rPr>
        <w:t>and</w:t>
      </w:r>
      <w:r>
        <w:rPr>
          <w:sz w:val="23"/>
          <w:szCs w:val="23"/>
        </w:rPr>
        <w:t xml:space="preserve">  </w:t>
      </w:r>
      <w:r>
        <w:rPr>
          <w:w w:val="102"/>
          <w:sz w:val="23"/>
          <w:szCs w:val="23"/>
        </w:rPr>
        <w:t>(d)</w:t>
      </w:r>
      <w:r>
        <w:rPr>
          <w:sz w:val="23"/>
          <w:szCs w:val="23"/>
        </w:rPr>
        <w:t xml:space="preserve">  </w:t>
      </w:r>
      <w:r>
        <w:rPr>
          <w:w w:val="102"/>
          <w:sz w:val="23"/>
          <w:szCs w:val="23"/>
        </w:rPr>
        <w:t>other</w:t>
      </w:r>
      <w:r>
        <w:rPr>
          <w:sz w:val="23"/>
          <w:szCs w:val="23"/>
        </w:rPr>
        <w:t xml:space="preserve">  </w:t>
      </w:r>
      <w:r>
        <w:rPr>
          <w:w w:val="102"/>
          <w:sz w:val="23"/>
          <w:szCs w:val="23"/>
        </w:rPr>
        <w:t>factors</w:t>
      </w:r>
      <w:r>
        <w:rPr>
          <w:sz w:val="23"/>
          <w:szCs w:val="23"/>
        </w:rPr>
        <w:t xml:space="preserve">  </w:t>
      </w:r>
      <w:r>
        <w:rPr>
          <w:w w:val="102"/>
          <w:sz w:val="23"/>
          <w:szCs w:val="23"/>
        </w:rPr>
        <w:t>that</w:t>
      </w:r>
      <w:r>
        <w:rPr>
          <w:sz w:val="23"/>
          <w:szCs w:val="23"/>
        </w:rPr>
        <w:t xml:space="preserve">  </w:t>
      </w:r>
      <w:r>
        <w:rPr>
          <w:w w:val="102"/>
          <w:sz w:val="23"/>
          <w:szCs w:val="23"/>
        </w:rPr>
        <w:t>may</w:t>
      </w:r>
      <w:r>
        <w:rPr>
          <w:sz w:val="23"/>
          <w:szCs w:val="23"/>
        </w:rPr>
        <w:t xml:space="preserve">  </w:t>
      </w:r>
      <w:r>
        <w:rPr>
          <w:w w:val="102"/>
          <w:sz w:val="23"/>
          <w:szCs w:val="23"/>
        </w:rPr>
        <w:t>affect</w:t>
      </w:r>
      <w:r>
        <w:rPr>
          <w:sz w:val="23"/>
          <w:szCs w:val="23"/>
        </w:rPr>
        <w:t xml:space="preserve">  </w:t>
      </w:r>
      <w:r>
        <w:rPr>
          <w:w w:val="102"/>
          <w:sz w:val="23"/>
          <w:szCs w:val="23"/>
        </w:rPr>
        <w:t>the</w:t>
      </w:r>
      <w:r>
        <w:rPr>
          <w:sz w:val="23"/>
          <w:szCs w:val="23"/>
        </w:rPr>
        <w:t xml:space="preserve">  </w:t>
      </w:r>
      <w:r>
        <w:rPr>
          <w:w w:val="102"/>
          <w:sz w:val="23"/>
          <w:szCs w:val="23"/>
        </w:rPr>
        <w:t>cost,</w:t>
      </w:r>
      <w:r>
        <w:rPr>
          <w:sz w:val="23"/>
          <w:szCs w:val="23"/>
        </w:rPr>
        <w:t xml:space="preserve">  </w:t>
      </w:r>
      <w:r>
        <w:rPr>
          <w:w w:val="102"/>
          <w:sz w:val="23"/>
          <w:szCs w:val="23"/>
        </w:rPr>
        <w:t>duration</w:t>
      </w:r>
      <w:r>
        <w:rPr>
          <w:sz w:val="23"/>
          <w:szCs w:val="23"/>
        </w:rPr>
        <w:t xml:space="preserve">  </w:t>
      </w:r>
      <w:r>
        <w:rPr>
          <w:w w:val="102"/>
          <w:sz w:val="23"/>
          <w:szCs w:val="23"/>
        </w:rPr>
        <w:t>and execution</w:t>
      </w:r>
      <w:r>
        <w:rPr>
          <w:sz w:val="23"/>
          <w:szCs w:val="23"/>
        </w:rPr>
        <w:t xml:space="preserve"> </w:t>
      </w:r>
      <w:r>
        <w:rPr>
          <w:w w:val="102"/>
          <w:sz w:val="23"/>
          <w:szCs w:val="23"/>
        </w:rPr>
        <w:t>or</w:t>
      </w:r>
      <w:r>
        <w:rPr>
          <w:sz w:val="23"/>
          <w:szCs w:val="23"/>
        </w:rPr>
        <w:t xml:space="preserve"> </w:t>
      </w:r>
      <w:r>
        <w:rPr>
          <w:w w:val="102"/>
          <w:sz w:val="23"/>
          <w:szCs w:val="23"/>
        </w:rPr>
        <w:t>implementation</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contract,</w:t>
      </w:r>
      <w:r>
        <w:rPr>
          <w:sz w:val="23"/>
          <w:szCs w:val="23"/>
        </w:rPr>
        <w:t xml:space="preserve"> </w:t>
      </w:r>
      <w:r>
        <w:rPr>
          <w:w w:val="102"/>
          <w:sz w:val="23"/>
          <w:szCs w:val="23"/>
        </w:rPr>
        <w:t>project,</w:t>
      </w:r>
      <w:r>
        <w:rPr>
          <w:sz w:val="23"/>
          <w:szCs w:val="23"/>
        </w:rPr>
        <w:t xml:space="preserve"> </w:t>
      </w:r>
      <w:r>
        <w:rPr>
          <w:w w:val="102"/>
          <w:sz w:val="23"/>
          <w:szCs w:val="23"/>
        </w:rPr>
        <w:t>or</w:t>
      </w:r>
      <w:r>
        <w:rPr>
          <w:sz w:val="23"/>
          <w:szCs w:val="23"/>
        </w:rPr>
        <w:t xml:space="preserve"> </w:t>
      </w:r>
      <w:r>
        <w:rPr>
          <w:w w:val="102"/>
          <w:sz w:val="23"/>
          <w:szCs w:val="23"/>
        </w:rPr>
        <w:t>work.</w:t>
      </w:r>
    </w:p>
    <w:p w:rsidR="00300549" w:rsidRDefault="00300549">
      <w:pPr>
        <w:spacing w:before="5" w:line="220" w:lineRule="exact"/>
        <w:rPr>
          <w:sz w:val="22"/>
          <w:szCs w:val="22"/>
        </w:rPr>
      </w:pPr>
    </w:p>
    <w:p w:rsidR="00300549" w:rsidRDefault="00BF290C">
      <w:pPr>
        <w:spacing w:line="245" w:lineRule="auto"/>
        <w:ind w:left="1506" w:right="122" w:hanging="677"/>
        <w:jc w:val="both"/>
        <w:rPr>
          <w:sz w:val="23"/>
          <w:szCs w:val="23"/>
        </w:rPr>
      </w:pPr>
      <w:r>
        <w:rPr>
          <w:w w:val="102"/>
          <w:sz w:val="23"/>
          <w:szCs w:val="23"/>
        </w:rPr>
        <w:t>4.4.</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shall</w:t>
      </w:r>
      <w:r>
        <w:rPr>
          <w:sz w:val="23"/>
          <w:szCs w:val="23"/>
        </w:rPr>
        <w:t xml:space="preserve"> </w:t>
      </w:r>
      <w:r>
        <w:rPr>
          <w:w w:val="102"/>
          <w:sz w:val="23"/>
          <w:szCs w:val="23"/>
        </w:rPr>
        <w:t>not</w:t>
      </w:r>
      <w:r>
        <w:rPr>
          <w:sz w:val="23"/>
          <w:szCs w:val="23"/>
        </w:rPr>
        <w:t xml:space="preserve"> </w:t>
      </w:r>
      <w:r>
        <w:rPr>
          <w:w w:val="102"/>
          <w:sz w:val="23"/>
          <w:szCs w:val="23"/>
        </w:rPr>
        <w:t>assume</w:t>
      </w:r>
      <w:r>
        <w:rPr>
          <w:sz w:val="23"/>
          <w:szCs w:val="23"/>
        </w:rPr>
        <w:t xml:space="preserve"> </w:t>
      </w:r>
      <w:r>
        <w:rPr>
          <w:w w:val="102"/>
          <w:sz w:val="23"/>
          <w:szCs w:val="23"/>
        </w:rPr>
        <w:t>any</w:t>
      </w:r>
      <w:r>
        <w:rPr>
          <w:sz w:val="23"/>
          <w:szCs w:val="23"/>
        </w:rPr>
        <w:t xml:space="preserve"> </w:t>
      </w:r>
      <w:r>
        <w:rPr>
          <w:w w:val="102"/>
          <w:sz w:val="23"/>
          <w:szCs w:val="23"/>
        </w:rPr>
        <w:t>responsibility</w:t>
      </w:r>
      <w:r>
        <w:rPr>
          <w:sz w:val="23"/>
          <w:szCs w:val="23"/>
        </w:rPr>
        <w:t xml:space="preserve"> </w:t>
      </w:r>
      <w:r>
        <w:rPr>
          <w:w w:val="102"/>
          <w:sz w:val="23"/>
          <w:szCs w:val="23"/>
        </w:rPr>
        <w:t>regarding</w:t>
      </w:r>
      <w:r>
        <w:rPr>
          <w:sz w:val="23"/>
          <w:szCs w:val="23"/>
        </w:rPr>
        <w:t xml:space="preserve"> </w:t>
      </w:r>
      <w:r>
        <w:rPr>
          <w:w w:val="102"/>
          <w:sz w:val="23"/>
          <w:szCs w:val="23"/>
        </w:rPr>
        <w:t>erroneous interpretations</w:t>
      </w:r>
      <w:r>
        <w:rPr>
          <w:sz w:val="23"/>
          <w:szCs w:val="23"/>
        </w:rPr>
        <w:t xml:space="preserve"> </w:t>
      </w:r>
      <w:r>
        <w:rPr>
          <w:w w:val="102"/>
          <w:sz w:val="23"/>
          <w:szCs w:val="23"/>
        </w:rPr>
        <w:t>or</w:t>
      </w:r>
      <w:r>
        <w:rPr>
          <w:sz w:val="23"/>
          <w:szCs w:val="23"/>
        </w:rPr>
        <w:t xml:space="preserve"> </w:t>
      </w:r>
      <w:r>
        <w:rPr>
          <w:w w:val="102"/>
          <w:sz w:val="23"/>
          <w:szCs w:val="23"/>
        </w:rPr>
        <w:t>conclusions</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out</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data</w:t>
      </w:r>
      <w:r>
        <w:rPr>
          <w:sz w:val="23"/>
          <w:szCs w:val="23"/>
        </w:rPr>
        <w:t xml:space="preserve"> </w:t>
      </w:r>
      <w:r>
        <w:rPr>
          <w:w w:val="102"/>
          <w:sz w:val="23"/>
          <w:szCs w:val="23"/>
        </w:rPr>
        <w:t>furnished</w:t>
      </w:r>
      <w:r>
        <w:rPr>
          <w:sz w:val="23"/>
          <w:szCs w:val="23"/>
        </w:rPr>
        <w:t xml:space="preserve"> </w:t>
      </w:r>
      <w:r>
        <w:rPr>
          <w:w w:val="102"/>
          <w:sz w:val="23"/>
          <w:szCs w:val="23"/>
        </w:rPr>
        <w:t>by the</w:t>
      </w:r>
      <w:r>
        <w:rPr>
          <w:sz w:val="23"/>
          <w:szCs w:val="23"/>
        </w:rPr>
        <w:t xml:space="preserve"> </w:t>
      </w:r>
      <w:r>
        <w:rPr>
          <w:w w:val="102"/>
          <w:sz w:val="23"/>
          <w:szCs w:val="23"/>
        </w:rPr>
        <w:t>Procuring</w:t>
      </w:r>
      <w:r>
        <w:rPr>
          <w:sz w:val="23"/>
          <w:szCs w:val="23"/>
        </w:rPr>
        <w:t xml:space="preserve"> </w:t>
      </w:r>
      <w:r>
        <w:rPr>
          <w:w w:val="102"/>
          <w:sz w:val="23"/>
          <w:szCs w:val="23"/>
        </w:rPr>
        <w:t>Entity.</w:t>
      </w:r>
    </w:p>
    <w:p w:rsidR="00300549" w:rsidRDefault="00300549">
      <w:pPr>
        <w:spacing w:before="8" w:line="220" w:lineRule="exact"/>
        <w:rPr>
          <w:sz w:val="22"/>
          <w:szCs w:val="22"/>
        </w:rPr>
      </w:pPr>
    </w:p>
    <w:p w:rsidR="00300549" w:rsidRDefault="00BF290C">
      <w:pPr>
        <w:spacing w:line="245" w:lineRule="auto"/>
        <w:ind w:left="1506" w:right="124" w:hanging="677"/>
        <w:jc w:val="both"/>
        <w:rPr>
          <w:sz w:val="23"/>
          <w:szCs w:val="23"/>
        </w:rPr>
      </w:pPr>
      <w:r>
        <w:rPr>
          <w:w w:val="102"/>
          <w:sz w:val="23"/>
          <w:szCs w:val="23"/>
        </w:rPr>
        <w:t>4.5.</w:t>
      </w:r>
      <w:r>
        <w:rPr>
          <w:sz w:val="23"/>
          <w:szCs w:val="23"/>
        </w:rPr>
        <w:t xml:space="preserve">      </w:t>
      </w:r>
      <w:r>
        <w:rPr>
          <w:w w:val="102"/>
          <w:sz w:val="23"/>
          <w:szCs w:val="23"/>
        </w:rPr>
        <w:t>Before</w:t>
      </w:r>
      <w:r>
        <w:rPr>
          <w:sz w:val="23"/>
          <w:szCs w:val="23"/>
        </w:rPr>
        <w:t xml:space="preserve">  </w:t>
      </w:r>
      <w:r>
        <w:rPr>
          <w:w w:val="102"/>
          <w:sz w:val="23"/>
          <w:szCs w:val="23"/>
        </w:rPr>
        <w:t>submitting</w:t>
      </w:r>
      <w:r>
        <w:rPr>
          <w:sz w:val="23"/>
          <w:szCs w:val="23"/>
        </w:rPr>
        <w:t xml:space="preserve">  </w:t>
      </w:r>
      <w:r>
        <w:rPr>
          <w:w w:val="102"/>
          <w:sz w:val="23"/>
          <w:szCs w:val="23"/>
        </w:rPr>
        <w:t>their</w:t>
      </w:r>
      <w:r>
        <w:rPr>
          <w:sz w:val="23"/>
          <w:szCs w:val="23"/>
        </w:rPr>
        <w:t xml:space="preserve">  </w:t>
      </w:r>
      <w:r>
        <w:rPr>
          <w:w w:val="102"/>
          <w:sz w:val="23"/>
          <w:szCs w:val="23"/>
        </w:rPr>
        <w:t>bids,</w:t>
      </w:r>
      <w:r>
        <w:rPr>
          <w:sz w:val="23"/>
          <w:szCs w:val="23"/>
        </w:rPr>
        <w:t xml:space="preserve">  </w:t>
      </w:r>
      <w:r>
        <w:rPr>
          <w:w w:val="102"/>
          <w:sz w:val="23"/>
          <w:szCs w:val="23"/>
        </w:rPr>
        <w:t>the</w:t>
      </w:r>
      <w:r>
        <w:rPr>
          <w:sz w:val="23"/>
          <w:szCs w:val="23"/>
        </w:rPr>
        <w:t xml:space="preserve">  </w:t>
      </w:r>
      <w:r>
        <w:rPr>
          <w:w w:val="102"/>
          <w:sz w:val="23"/>
          <w:szCs w:val="23"/>
        </w:rPr>
        <w:t>Consultants</w:t>
      </w:r>
      <w:r>
        <w:rPr>
          <w:sz w:val="23"/>
          <w:szCs w:val="23"/>
        </w:rPr>
        <w:t xml:space="preserve">  </w:t>
      </w:r>
      <w:r>
        <w:rPr>
          <w:w w:val="102"/>
          <w:sz w:val="23"/>
          <w:szCs w:val="23"/>
        </w:rPr>
        <w:t>are</w:t>
      </w:r>
      <w:r>
        <w:rPr>
          <w:sz w:val="23"/>
          <w:szCs w:val="23"/>
        </w:rPr>
        <w:t xml:space="preserve">  </w:t>
      </w:r>
      <w:r>
        <w:rPr>
          <w:w w:val="102"/>
          <w:sz w:val="23"/>
          <w:szCs w:val="23"/>
        </w:rPr>
        <w:t>deemed</w:t>
      </w:r>
      <w:r>
        <w:rPr>
          <w:sz w:val="23"/>
          <w:szCs w:val="23"/>
        </w:rPr>
        <w:t xml:space="preserve">  </w:t>
      </w:r>
      <w:r>
        <w:rPr>
          <w:w w:val="102"/>
          <w:sz w:val="23"/>
          <w:szCs w:val="23"/>
        </w:rPr>
        <w:t>to</w:t>
      </w:r>
      <w:r>
        <w:rPr>
          <w:sz w:val="23"/>
          <w:szCs w:val="23"/>
        </w:rPr>
        <w:t xml:space="preserve">  </w:t>
      </w:r>
      <w:r>
        <w:rPr>
          <w:w w:val="102"/>
          <w:sz w:val="23"/>
          <w:szCs w:val="23"/>
        </w:rPr>
        <w:t>have</w:t>
      </w:r>
      <w:r>
        <w:rPr>
          <w:sz w:val="23"/>
          <w:szCs w:val="23"/>
        </w:rPr>
        <w:t xml:space="preserve">  </w:t>
      </w:r>
      <w:r>
        <w:rPr>
          <w:w w:val="102"/>
          <w:sz w:val="23"/>
          <w:szCs w:val="23"/>
        </w:rPr>
        <w:t>become familiar</w:t>
      </w:r>
      <w:r>
        <w:rPr>
          <w:sz w:val="23"/>
          <w:szCs w:val="23"/>
        </w:rPr>
        <w:t xml:space="preserve"> </w:t>
      </w:r>
      <w:r>
        <w:rPr>
          <w:w w:val="102"/>
          <w:sz w:val="23"/>
          <w:szCs w:val="23"/>
        </w:rPr>
        <w:t>with</w:t>
      </w:r>
      <w:r>
        <w:rPr>
          <w:sz w:val="23"/>
          <w:szCs w:val="23"/>
        </w:rPr>
        <w:t xml:space="preserve"> </w:t>
      </w:r>
      <w:r>
        <w:rPr>
          <w:w w:val="102"/>
          <w:sz w:val="23"/>
          <w:szCs w:val="23"/>
        </w:rPr>
        <w:t>all</w:t>
      </w:r>
      <w:r>
        <w:rPr>
          <w:sz w:val="23"/>
          <w:szCs w:val="23"/>
        </w:rPr>
        <w:t xml:space="preserve"> </w:t>
      </w:r>
      <w:r>
        <w:rPr>
          <w:w w:val="102"/>
          <w:sz w:val="23"/>
          <w:szCs w:val="23"/>
        </w:rPr>
        <w:t>existing</w:t>
      </w:r>
      <w:r>
        <w:rPr>
          <w:sz w:val="23"/>
          <w:szCs w:val="23"/>
        </w:rPr>
        <w:t xml:space="preserve"> </w:t>
      </w:r>
      <w:r>
        <w:rPr>
          <w:w w:val="102"/>
          <w:sz w:val="23"/>
          <w:szCs w:val="23"/>
        </w:rPr>
        <w:t>laws,</w:t>
      </w:r>
      <w:r>
        <w:rPr>
          <w:sz w:val="23"/>
          <w:szCs w:val="23"/>
        </w:rPr>
        <w:t xml:space="preserve"> </w:t>
      </w:r>
      <w:r>
        <w:rPr>
          <w:w w:val="102"/>
          <w:sz w:val="23"/>
          <w:szCs w:val="23"/>
        </w:rPr>
        <w:t>decrees,</w:t>
      </w:r>
      <w:r>
        <w:rPr>
          <w:sz w:val="23"/>
          <w:szCs w:val="23"/>
        </w:rPr>
        <w:t xml:space="preserve"> </w:t>
      </w:r>
      <w:r>
        <w:rPr>
          <w:w w:val="102"/>
          <w:sz w:val="23"/>
          <w:szCs w:val="23"/>
        </w:rPr>
        <w:t>ordinances,</w:t>
      </w:r>
      <w:r>
        <w:rPr>
          <w:sz w:val="23"/>
          <w:szCs w:val="23"/>
        </w:rPr>
        <w:t xml:space="preserve"> </w:t>
      </w:r>
      <w:r>
        <w:rPr>
          <w:w w:val="102"/>
          <w:sz w:val="23"/>
          <w:szCs w:val="23"/>
        </w:rPr>
        <w:t>acts</w:t>
      </w:r>
      <w:r>
        <w:rPr>
          <w:sz w:val="23"/>
          <w:szCs w:val="23"/>
        </w:rPr>
        <w:t xml:space="preserve"> </w:t>
      </w:r>
      <w:r>
        <w:rPr>
          <w:w w:val="102"/>
          <w:sz w:val="23"/>
          <w:szCs w:val="23"/>
        </w:rPr>
        <w:t>and</w:t>
      </w:r>
      <w:r>
        <w:rPr>
          <w:sz w:val="23"/>
          <w:szCs w:val="23"/>
        </w:rPr>
        <w:t xml:space="preserve"> </w:t>
      </w:r>
      <w:r>
        <w:rPr>
          <w:w w:val="102"/>
          <w:sz w:val="23"/>
          <w:szCs w:val="23"/>
        </w:rPr>
        <w:t>regulations</w:t>
      </w:r>
      <w:r>
        <w:rPr>
          <w:sz w:val="23"/>
          <w:szCs w:val="23"/>
        </w:rPr>
        <w:t xml:space="preserve"> </w:t>
      </w:r>
      <w:r>
        <w:rPr>
          <w:w w:val="102"/>
          <w:sz w:val="23"/>
          <w:szCs w:val="23"/>
        </w:rPr>
        <w:t>of</w:t>
      </w:r>
      <w:r>
        <w:rPr>
          <w:sz w:val="23"/>
          <w:szCs w:val="23"/>
        </w:rPr>
        <w:t xml:space="preserve"> </w:t>
      </w:r>
      <w:r>
        <w:rPr>
          <w:w w:val="102"/>
          <w:sz w:val="23"/>
          <w:szCs w:val="23"/>
        </w:rPr>
        <w:t>the GOP</w:t>
      </w:r>
      <w:r>
        <w:rPr>
          <w:sz w:val="23"/>
          <w:szCs w:val="23"/>
        </w:rPr>
        <w:t xml:space="preserve"> </w:t>
      </w:r>
      <w:r>
        <w:rPr>
          <w:w w:val="102"/>
          <w:sz w:val="23"/>
          <w:szCs w:val="23"/>
        </w:rPr>
        <w:t>which</w:t>
      </w:r>
      <w:r>
        <w:rPr>
          <w:sz w:val="23"/>
          <w:szCs w:val="23"/>
        </w:rPr>
        <w:t xml:space="preserve"> </w:t>
      </w:r>
      <w:r>
        <w:rPr>
          <w:w w:val="102"/>
          <w:sz w:val="23"/>
          <w:szCs w:val="23"/>
        </w:rPr>
        <w:t>may</w:t>
      </w:r>
      <w:r>
        <w:rPr>
          <w:sz w:val="23"/>
          <w:szCs w:val="23"/>
        </w:rPr>
        <w:t xml:space="preserve"> </w:t>
      </w:r>
      <w:r>
        <w:rPr>
          <w:w w:val="102"/>
          <w:sz w:val="23"/>
          <w:szCs w:val="23"/>
        </w:rPr>
        <w:t>affect</w:t>
      </w:r>
      <w:r>
        <w:rPr>
          <w:sz w:val="23"/>
          <w:szCs w:val="23"/>
        </w:rPr>
        <w:t xml:space="preserve"> </w:t>
      </w:r>
      <w:r>
        <w:rPr>
          <w:w w:val="102"/>
          <w:sz w:val="23"/>
          <w:szCs w:val="23"/>
        </w:rPr>
        <w:t>the</w:t>
      </w:r>
      <w:r>
        <w:rPr>
          <w:sz w:val="23"/>
          <w:szCs w:val="23"/>
        </w:rPr>
        <w:t xml:space="preserve"> </w:t>
      </w:r>
      <w:r>
        <w:rPr>
          <w:w w:val="102"/>
          <w:sz w:val="23"/>
          <w:szCs w:val="23"/>
        </w:rPr>
        <w:t>contract</w:t>
      </w:r>
      <w:r>
        <w:rPr>
          <w:sz w:val="23"/>
          <w:szCs w:val="23"/>
        </w:rPr>
        <w:t xml:space="preserve"> </w:t>
      </w:r>
      <w:r>
        <w:rPr>
          <w:w w:val="102"/>
          <w:sz w:val="23"/>
          <w:szCs w:val="23"/>
        </w:rPr>
        <w:t>in</w:t>
      </w:r>
      <w:r>
        <w:rPr>
          <w:sz w:val="23"/>
          <w:szCs w:val="23"/>
        </w:rPr>
        <w:t xml:space="preserve"> </w:t>
      </w:r>
      <w:r>
        <w:rPr>
          <w:w w:val="102"/>
          <w:sz w:val="23"/>
          <w:szCs w:val="23"/>
        </w:rPr>
        <w:t>any</w:t>
      </w:r>
      <w:r>
        <w:rPr>
          <w:sz w:val="23"/>
          <w:szCs w:val="23"/>
        </w:rPr>
        <w:t xml:space="preserve"> </w:t>
      </w:r>
      <w:r>
        <w:rPr>
          <w:w w:val="102"/>
          <w:sz w:val="23"/>
          <w:szCs w:val="23"/>
        </w:rPr>
        <w:t>way.</w:t>
      </w:r>
    </w:p>
    <w:p w:rsidR="00300549" w:rsidRDefault="00300549">
      <w:pPr>
        <w:spacing w:before="6" w:line="220" w:lineRule="exact"/>
        <w:rPr>
          <w:sz w:val="22"/>
          <w:szCs w:val="22"/>
        </w:rPr>
      </w:pPr>
    </w:p>
    <w:p w:rsidR="00300549" w:rsidRDefault="00BF290C">
      <w:pPr>
        <w:spacing w:line="245" w:lineRule="auto"/>
        <w:ind w:left="1506" w:right="124" w:hanging="677"/>
        <w:jc w:val="both"/>
        <w:rPr>
          <w:sz w:val="23"/>
          <w:szCs w:val="23"/>
        </w:rPr>
      </w:pPr>
      <w:r>
        <w:rPr>
          <w:w w:val="102"/>
          <w:sz w:val="23"/>
          <w:szCs w:val="23"/>
        </w:rPr>
        <w:t>4.6.</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shall</w:t>
      </w:r>
      <w:r>
        <w:rPr>
          <w:sz w:val="23"/>
          <w:szCs w:val="23"/>
        </w:rPr>
        <w:t xml:space="preserve">  </w:t>
      </w:r>
      <w:r>
        <w:rPr>
          <w:w w:val="102"/>
          <w:sz w:val="23"/>
          <w:szCs w:val="23"/>
        </w:rPr>
        <w:t>bear</w:t>
      </w:r>
      <w:r>
        <w:rPr>
          <w:sz w:val="23"/>
          <w:szCs w:val="23"/>
        </w:rPr>
        <w:t xml:space="preserve">  </w:t>
      </w:r>
      <w:r>
        <w:rPr>
          <w:w w:val="102"/>
          <w:sz w:val="23"/>
          <w:szCs w:val="23"/>
        </w:rPr>
        <w:t>all</w:t>
      </w:r>
      <w:r>
        <w:rPr>
          <w:sz w:val="23"/>
          <w:szCs w:val="23"/>
        </w:rPr>
        <w:t xml:space="preserve">  </w:t>
      </w:r>
      <w:r>
        <w:rPr>
          <w:w w:val="102"/>
          <w:sz w:val="23"/>
          <w:szCs w:val="23"/>
        </w:rPr>
        <w:t>costs</w:t>
      </w:r>
      <w:r>
        <w:rPr>
          <w:sz w:val="23"/>
          <w:szCs w:val="23"/>
        </w:rPr>
        <w:t xml:space="preserve">  </w:t>
      </w:r>
      <w:r>
        <w:rPr>
          <w:w w:val="102"/>
          <w:sz w:val="23"/>
          <w:szCs w:val="23"/>
        </w:rPr>
        <w:t>associated</w:t>
      </w:r>
      <w:r>
        <w:rPr>
          <w:sz w:val="23"/>
          <w:szCs w:val="23"/>
        </w:rPr>
        <w:t xml:space="preserve">  </w:t>
      </w:r>
      <w:r>
        <w:rPr>
          <w:w w:val="102"/>
          <w:sz w:val="23"/>
          <w:szCs w:val="23"/>
        </w:rPr>
        <w:t>with</w:t>
      </w:r>
      <w:r>
        <w:rPr>
          <w:sz w:val="23"/>
          <w:szCs w:val="23"/>
        </w:rPr>
        <w:t xml:space="preserve">  </w:t>
      </w:r>
      <w:r>
        <w:rPr>
          <w:w w:val="102"/>
          <w:sz w:val="23"/>
          <w:szCs w:val="23"/>
        </w:rPr>
        <w:t>the</w:t>
      </w:r>
      <w:r>
        <w:rPr>
          <w:sz w:val="23"/>
          <w:szCs w:val="23"/>
        </w:rPr>
        <w:t xml:space="preserve">  </w:t>
      </w:r>
      <w:r>
        <w:rPr>
          <w:w w:val="102"/>
          <w:sz w:val="23"/>
          <w:szCs w:val="23"/>
        </w:rPr>
        <w:t>preparation</w:t>
      </w:r>
      <w:r>
        <w:rPr>
          <w:sz w:val="23"/>
          <w:szCs w:val="23"/>
        </w:rPr>
        <w:t xml:space="preserve">  </w:t>
      </w:r>
      <w:r>
        <w:rPr>
          <w:w w:val="102"/>
          <w:sz w:val="23"/>
          <w:szCs w:val="23"/>
        </w:rPr>
        <w:t>and submission</w:t>
      </w:r>
      <w:r>
        <w:rPr>
          <w:sz w:val="23"/>
          <w:szCs w:val="23"/>
        </w:rPr>
        <w:t xml:space="preserve"> </w:t>
      </w:r>
      <w:r>
        <w:rPr>
          <w:w w:val="102"/>
          <w:sz w:val="23"/>
          <w:szCs w:val="23"/>
        </w:rPr>
        <w:t>of</w:t>
      </w:r>
      <w:r>
        <w:rPr>
          <w:sz w:val="23"/>
          <w:szCs w:val="23"/>
        </w:rPr>
        <w:t xml:space="preserve"> </w:t>
      </w:r>
      <w:r>
        <w:rPr>
          <w:w w:val="102"/>
          <w:sz w:val="23"/>
          <w:szCs w:val="23"/>
        </w:rPr>
        <w:t>his</w:t>
      </w:r>
      <w:r>
        <w:rPr>
          <w:sz w:val="23"/>
          <w:szCs w:val="23"/>
        </w:rPr>
        <w:t xml:space="preserve"> </w:t>
      </w:r>
      <w:r>
        <w:rPr>
          <w:w w:val="102"/>
          <w:sz w:val="23"/>
          <w:szCs w:val="23"/>
        </w:rPr>
        <w:t>bid,</w:t>
      </w:r>
      <w:r>
        <w:rPr>
          <w:sz w:val="23"/>
          <w:szCs w:val="23"/>
        </w:rPr>
        <w:t xml:space="preserve"> </w:t>
      </w:r>
      <w:r>
        <w:rPr>
          <w:w w:val="102"/>
          <w:sz w:val="23"/>
          <w:szCs w:val="23"/>
        </w:rPr>
        <w:t>and</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will</w:t>
      </w:r>
      <w:r>
        <w:rPr>
          <w:sz w:val="23"/>
          <w:szCs w:val="23"/>
        </w:rPr>
        <w:t xml:space="preserve"> </w:t>
      </w:r>
      <w:r>
        <w:rPr>
          <w:w w:val="102"/>
          <w:sz w:val="23"/>
          <w:szCs w:val="23"/>
        </w:rPr>
        <w:t>in</w:t>
      </w:r>
      <w:r>
        <w:rPr>
          <w:sz w:val="23"/>
          <w:szCs w:val="23"/>
        </w:rPr>
        <w:t xml:space="preserve"> </w:t>
      </w:r>
      <w:r>
        <w:rPr>
          <w:w w:val="102"/>
          <w:sz w:val="23"/>
          <w:szCs w:val="23"/>
        </w:rPr>
        <w:t>no</w:t>
      </w:r>
      <w:r>
        <w:rPr>
          <w:sz w:val="23"/>
          <w:szCs w:val="23"/>
        </w:rPr>
        <w:t xml:space="preserve"> </w:t>
      </w:r>
      <w:r>
        <w:rPr>
          <w:w w:val="102"/>
          <w:sz w:val="23"/>
          <w:szCs w:val="23"/>
        </w:rPr>
        <w:t>case</w:t>
      </w:r>
      <w:r>
        <w:rPr>
          <w:sz w:val="23"/>
          <w:szCs w:val="23"/>
        </w:rPr>
        <w:t xml:space="preserve"> </w:t>
      </w:r>
      <w:r>
        <w:rPr>
          <w:w w:val="102"/>
          <w:sz w:val="23"/>
          <w:szCs w:val="23"/>
        </w:rPr>
        <w:t>be</w:t>
      </w:r>
      <w:r>
        <w:rPr>
          <w:sz w:val="23"/>
          <w:szCs w:val="23"/>
        </w:rPr>
        <w:t xml:space="preserve"> </w:t>
      </w:r>
      <w:r>
        <w:rPr>
          <w:w w:val="102"/>
          <w:sz w:val="23"/>
          <w:szCs w:val="23"/>
        </w:rPr>
        <w:t>responsible or</w:t>
      </w:r>
      <w:r>
        <w:rPr>
          <w:sz w:val="23"/>
          <w:szCs w:val="23"/>
        </w:rPr>
        <w:t xml:space="preserve"> </w:t>
      </w:r>
      <w:r>
        <w:rPr>
          <w:w w:val="102"/>
          <w:sz w:val="23"/>
          <w:szCs w:val="23"/>
        </w:rPr>
        <w:t>liable</w:t>
      </w:r>
      <w:r>
        <w:rPr>
          <w:sz w:val="23"/>
          <w:szCs w:val="23"/>
        </w:rPr>
        <w:t xml:space="preserve"> </w:t>
      </w:r>
      <w:r>
        <w:rPr>
          <w:w w:val="102"/>
          <w:sz w:val="23"/>
          <w:szCs w:val="23"/>
        </w:rPr>
        <w:t>for</w:t>
      </w:r>
      <w:r>
        <w:rPr>
          <w:sz w:val="23"/>
          <w:szCs w:val="23"/>
        </w:rPr>
        <w:t xml:space="preserve"> </w:t>
      </w:r>
      <w:r>
        <w:rPr>
          <w:w w:val="102"/>
          <w:sz w:val="23"/>
          <w:szCs w:val="23"/>
        </w:rPr>
        <w:t>those</w:t>
      </w:r>
      <w:r>
        <w:rPr>
          <w:sz w:val="23"/>
          <w:szCs w:val="23"/>
        </w:rPr>
        <w:t xml:space="preserve"> </w:t>
      </w:r>
      <w:r>
        <w:rPr>
          <w:w w:val="102"/>
          <w:sz w:val="23"/>
          <w:szCs w:val="23"/>
        </w:rPr>
        <w:t>costs,</w:t>
      </w:r>
      <w:r>
        <w:rPr>
          <w:sz w:val="23"/>
          <w:szCs w:val="23"/>
        </w:rPr>
        <w:t xml:space="preserve"> </w:t>
      </w:r>
      <w:r>
        <w:rPr>
          <w:w w:val="102"/>
          <w:sz w:val="23"/>
          <w:szCs w:val="23"/>
        </w:rPr>
        <w:t>regardless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conduct</w:t>
      </w:r>
      <w:r>
        <w:rPr>
          <w:sz w:val="23"/>
          <w:szCs w:val="23"/>
        </w:rPr>
        <w:t xml:space="preserve"> </w:t>
      </w:r>
      <w:r>
        <w:rPr>
          <w:w w:val="102"/>
          <w:sz w:val="23"/>
          <w:szCs w:val="23"/>
        </w:rPr>
        <w:t>or</w:t>
      </w:r>
      <w:r>
        <w:rPr>
          <w:sz w:val="23"/>
          <w:szCs w:val="23"/>
        </w:rPr>
        <w:t xml:space="preserve"> </w:t>
      </w:r>
      <w:r>
        <w:rPr>
          <w:w w:val="102"/>
          <w:sz w:val="23"/>
          <w:szCs w:val="23"/>
        </w:rPr>
        <w:t>outcome</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bidding process.</w:t>
      </w:r>
    </w:p>
    <w:p w:rsidR="00300549" w:rsidRDefault="00300549">
      <w:pPr>
        <w:spacing w:before="6" w:line="220" w:lineRule="exact"/>
        <w:rPr>
          <w:sz w:val="22"/>
          <w:szCs w:val="22"/>
        </w:rPr>
      </w:pPr>
    </w:p>
    <w:p w:rsidR="00300549" w:rsidRDefault="00BF290C">
      <w:pPr>
        <w:spacing w:line="245" w:lineRule="auto"/>
        <w:ind w:left="1506" w:right="123" w:hanging="677"/>
        <w:jc w:val="both"/>
        <w:rPr>
          <w:sz w:val="23"/>
          <w:szCs w:val="23"/>
        </w:rPr>
      </w:pPr>
      <w:r>
        <w:rPr>
          <w:w w:val="102"/>
          <w:sz w:val="23"/>
          <w:szCs w:val="23"/>
        </w:rPr>
        <w:lastRenderedPageBreak/>
        <w:t>4.7.</w:t>
      </w:r>
      <w:r>
        <w:rPr>
          <w:sz w:val="23"/>
          <w:szCs w:val="23"/>
        </w:rPr>
        <w:t xml:space="preserve">      </w:t>
      </w:r>
      <w:r>
        <w:rPr>
          <w:w w:val="102"/>
          <w:sz w:val="23"/>
          <w:szCs w:val="23"/>
        </w:rPr>
        <w:t>Consultants</w:t>
      </w:r>
      <w:r>
        <w:rPr>
          <w:sz w:val="23"/>
          <w:szCs w:val="23"/>
        </w:rPr>
        <w:t xml:space="preserve"> </w:t>
      </w:r>
      <w:r>
        <w:rPr>
          <w:w w:val="102"/>
          <w:sz w:val="23"/>
          <w:szCs w:val="23"/>
        </w:rPr>
        <w:t>should</w:t>
      </w:r>
      <w:r>
        <w:rPr>
          <w:sz w:val="23"/>
          <w:szCs w:val="23"/>
        </w:rPr>
        <w:t xml:space="preserve"> </w:t>
      </w:r>
      <w:r>
        <w:rPr>
          <w:w w:val="102"/>
          <w:sz w:val="23"/>
          <w:szCs w:val="23"/>
        </w:rPr>
        <w:t>note</w:t>
      </w:r>
      <w:r>
        <w:rPr>
          <w:sz w:val="23"/>
          <w:szCs w:val="23"/>
        </w:rPr>
        <w:t xml:space="preserve"> </w:t>
      </w:r>
      <w:r>
        <w:rPr>
          <w:w w:val="102"/>
          <w:sz w:val="23"/>
          <w:szCs w:val="23"/>
        </w:rPr>
        <w:t>that</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will</w:t>
      </w:r>
      <w:r>
        <w:rPr>
          <w:sz w:val="23"/>
          <w:szCs w:val="23"/>
        </w:rPr>
        <w:t xml:space="preserve"> </w:t>
      </w:r>
      <w:r>
        <w:rPr>
          <w:w w:val="102"/>
          <w:sz w:val="23"/>
          <w:szCs w:val="23"/>
        </w:rPr>
        <w:t>only</w:t>
      </w:r>
      <w:r>
        <w:rPr>
          <w:sz w:val="23"/>
          <w:szCs w:val="23"/>
        </w:rPr>
        <w:t xml:space="preserve"> </w:t>
      </w:r>
      <w:r>
        <w:rPr>
          <w:w w:val="102"/>
          <w:sz w:val="23"/>
          <w:szCs w:val="23"/>
        </w:rPr>
        <w:t>accept</w:t>
      </w:r>
      <w:r>
        <w:rPr>
          <w:sz w:val="23"/>
          <w:szCs w:val="23"/>
        </w:rPr>
        <w:t xml:space="preserve"> </w:t>
      </w:r>
      <w:r>
        <w:rPr>
          <w:w w:val="102"/>
          <w:sz w:val="23"/>
          <w:szCs w:val="23"/>
        </w:rPr>
        <w:t>bids</w:t>
      </w:r>
      <w:r>
        <w:rPr>
          <w:sz w:val="23"/>
          <w:szCs w:val="23"/>
        </w:rPr>
        <w:t xml:space="preserve"> </w:t>
      </w:r>
      <w:r>
        <w:rPr>
          <w:w w:val="102"/>
          <w:sz w:val="23"/>
          <w:szCs w:val="23"/>
        </w:rPr>
        <w:t>only from</w:t>
      </w:r>
      <w:r>
        <w:rPr>
          <w:sz w:val="23"/>
          <w:szCs w:val="23"/>
        </w:rPr>
        <w:t xml:space="preserve"> </w:t>
      </w:r>
      <w:r>
        <w:rPr>
          <w:w w:val="102"/>
          <w:sz w:val="23"/>
          <w:szCs w:val="23"/>
        </w:rPr>
        <w:t>those</w:t>
      </w:r>
      <w:r>
        <w:rPr>
          <w:sz w:val="23"/>
          <w:szCs w:val="23"/>
        </w:rPr>
        <w:t xml:space="preserve"> </w:t>
      </w:r>
      <w:r>
        <w:rPr>
          <w:w w:val="102"/>
          <w:sz w:val="23"/>
          <w:szCs w:val="23"/>
        </w:rPr>
        <w:t>that</w:t>
      </w:r>
      <w:r>
        <w:rPr>
          <w:sz w:val="23"/>
          <w:szCs w:val="23"/>
        </w:rPr>
        <w:t xml:space="preserve"> </w:t>
      </w:r>
      <w:r>
        <w:rPr>
          <w:w w:val="102"/>
          <w:sz w:val="23"/>
          <w:szCs w:val="23"/>
        </w:rPr>
        <w:t>have</w:t>
      </w:r>
      <w:r>
        <w:rPr>
          <w:sz w:val="23"/>
          <w:szCs w:val="23"/>
        </w:rPr>
        <w:t xml:space="preserve"> </w:t>
      </w:r>
      <w:r>
        <w:rPr>
          <w:w w:val="102"/>
          <w:sz w:val="23"/>
          <w:szCs w:val="23"/>
        </w:rPr>
        <w:t>paid</w:t>
      </w:r>
      <w:r>
        <w:rPr>
          <w:sz w:val="23"/>
          <w:szCs w:val="23"/>
        </w:rPr>
        <w:t xml:space="preserve"> </w:t>
      </w:r>
      <w:r>
        <w:rPr>
          <w:w w:val="102"/>
          <w:sz w:val="23"/>
          <w:szCs w:val="23"/>
        </w:rPr>
        <w:t>the</w:t>
      </w:r>
      <w:r>
        <w:rPr>
          <w:sz w:val="23"/>
          <w:szCs w:val="23"/>
        </w:rPr>
        <w:t xml:space="preserve"> </w:t>
      </w:r>
      <w:r>
        <w:rPr>
          <w:w w:val="102"/>
          <w:sz w:val="23"/>
          <w:szCs w:val="23"/>
        </w:rPr>
        <w:t>nonrefundable</w:t>
      </w:r>
      <w:r>
        <w:rPr>
          <w:sz w:val="23"/>
          <w:szCs w:val="23"/>
        </w:rPr>
        <w:t xml:space="preserve"> </w:t>
      </w:r>
      <w:r>
        <w:rPr>
          <w:w w:val="102"/>
          <w:sz w:val="23"/>
          <w:szCs w:val="23"/>
        </w:rPr>
        <w:t>fee</w:t>
      </w:r>
      <w:r>
        <w:rPr>
          <w:sz w:val="23"/>
          <w:szCs w:val="23"/>
        </w:rPr>
        <w:t xml:space="preserve"> </w:t>
      </w:r>
      <w:r>
        <w:rPr>
          <w:w w:val="102"/>
          <w:sz w:val="23"/>
          <w:szCs w:val="23"/>
        </w:rPr>
        <w:t>for</w:t>
      </w:r>
      <w:r>
        <w:rPr>
          <w:sz w:val="23"/>
          <w:szCs w:val="23"/>
        </w:rPr>
        <w:t xml:space="preserve"> </w:t>
      </w:r>
      <w:r>
        <w:rPr>
          <w:w w:val="102"/>
          <w:sz w:val="23"/>
          <w:szCs w:val="23"/>
        </w:rPr>
        <w:t>the</w:t>
      </w:r>
      <w:r>
        <w:rPr>
          <w:sz w:val="23"/>
          <w:szCs w:val="23"/>
        </w:rPr>
        <w:t xml:space="preserve"> </w:t>
      </w:r>
      <w:r>
        <w:rPr>
          <w:w w:val="102"/>
          <w:sz w:val="23"/>
          <w:szCs w:val="23"/>
        </w:rPr>
        <w:t>Bidding</w:t>
      </w:r>
      <w:r>
        <w:rPr>
          <w:sz w:val="23"/>
          <w:szCs w:val="23"/>
        </w:rPr>
        <w:t xml:space="preserve"> </w:t>
      </w:r>
      <w:r>
        <w:rPr>
          <w:w w:val="102"/>
          <w:sz w:val="23"/>
          <w:szCs w:val="23"/>
        </w:rPr>
        <w:t>Documents</w:t>
      </w:r>
      <w:r>
        <w:rPr>
          <w:sz w:val="23"/>
          <w:szCs w:val="23"/>
        </w:rPr>
        <w:t xml:space="preserve"> </w:t>
      </w:r>
      <w:r>
        <w:rPr>
          <w:w w:val="102"/>
          <w:sz w:val="23"/>
          <w:szCs w:val="23"/>
        </w:rPr>
        <w:t>at the</w:t>
      </w:r>
      <w:r>
        <w:rPr>
          <w:sz w:val="23"/>
          <w:szCs w:val="23"/>
        </w:rPr>
        <w:t xml:space="preserve"> </w:t>
      </w:r>
      <w:r>
        <w:rPr>
          <w:w w:val="102"/>
          <w:sz w:val="23"/>
          <w:szCs w:val="23"/>
        </w:rPr>
        <w:t>office</w:t>
      </w:r>
      <w:r>
        <w:rPr>
          <w:sz w:val="23"/>
          <w:szCs w:val="23"/>
        </w:rPr>
        <w:t xml:space="preserve"> </w:t>
      </w:r>
      <w:r>
        <w:rPr>
          <w:w w:val="102"/>
          <w:sz w:val="23"/>
          <w:szCs w:val="23"/>
        </w:rPr>
        <w:t>indicated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Request</w:t>
      </w:r>
      <w:r>
        <w:rPr>
          <w:sz w:val="23"/>
          <w:szCs w:val="23"/>
        </w:rPr>
        <w:t xml:space="preserve"> </w:t>
      </w:r>
      <w:r>
        <w:rPr>
          <w:w w:val="102"/>
          <w:sz w:val="23"/>
          <w:szCs w:val="23"/>
        </w:rPr>
        <w:t>for</w:t>
      </w:r>
      <w:r>
        <w:rPr>
          <w:sz w:val="23"/>
          <w:szCs w:val="23"/>
        </w:rPr>
        <w:t xml:space="preserve"> </w:t>
      </w:r>
      <w:r>
        <w:rPr>
          <w:w w:val="102"/>
          <w:sz w:val="23"/>
          <w:szCs w:val="23"/>
        </w:rPr>
        <w:t>Expression</w:t>
      </w:r>
      <w:r>
        <w:rPr>
          <w:sz w:val="23"/>
          <w:szCs w:val="23"/>
        </w:rPr>
        <w:t xml:space="preserve"> </w:t>
      </w:r>
      <w:r>
        <w:rPr>
          <w:w w:val="102"/>
          <w:sz w:val="23"/>
          <w:szCs w:val="23"/>
        </w:rPr>
        <w:t>of</w:t>
      </w:r>
      <w:r>
        <w:rPr>
          <w:sz w:val="23"/>
          <w:szCs w:val="23"/>
        </w:rPr>
        <w:t xml:space="preserve"> </w:t>
      </w:r>
      <w:r>
        <w:rPr>
          <w:w w:val="102"/>
          <w:sz w:val="23"/>
          <w:szCs w:val="23"/>
        </w:rPr>
        <w:t>Interest.</w:t>
      </w:r>
    </w:p>
    <w:p w:rsidR="00300549" w:rsidRDefault="00300549">
      <w:pPr>
        <w:spacing w:before="12" w:line="220" w:lineRule="exact"/>
        <w:rPr>
          <w:sz w:val="22"/>
          <w:szCs w:val="22"/>
        </w:rPr>
      </w:pPr>
    </w:p>
    <w:p w:rsidR="00B1383E" w:rsidRDefault="00BF290C" w:rsidP="00B1383E">
      <w:pPr>
        <w:ind w:left="152"/>
        <w:rPr>
          <w:b/>
          <w:w w:val="101"/>
          <w:sz w:val="26"/>
          <w:szCs w:val="26"/>
        </w:rPr>
      </w:pPr>
      <w:r>
        <w:rPr>
          <w:b/>
          <w:w w:val="101"/>
          <w:sz w:val="26"/>
          <w:szCs w:val="26"/>
        </w:rPr>
        <w:t>5.</w:t>
      </w:r>
      <w:r>
        <w:rPr>
          <w:b/>
          <w:sz w:val="26"/>
          <w:szCs w:val="26"/>
        </w:rPr>
        <w:t xml:space="preserve">       </w:t>
      </w:r>
      <w:r>
        <w:rPr>
          <w:b/>
          <w:w w:val="101"/>
          <w:sz w:val="26"/>
          <w:szCs w:val="26"/>
        </w:rPr>
        <w:t>Origin</w:t>
      </w:r>
      <w:r>
        <w:rPr>
          <w:b/>
          <w:sz w:val="26"/>
          <w:szCs w:val="26"/>
        </w:rPr>
        <w:t xml:space="preserve"> </w:t>
      </w:r>
      <w:r>
        <w:rPr>
          <w:b/>
          <w:w w:val="101"/>
          <w:sz w:val="26"/>
          <w:szCs w:val="26"/>
        </w:rPr>
        <w:t>of</w:t>
      </w:r>
      <w:r>
        <w:rPr>
          <w:b/>
          <w:sz w:val="26"/>
          <w:szCs w:val="26"/>
        </w:rPr>
        <w:t xml:space="preserve"> </w:t>
      </w:r>
      <w:r>
        <w:rPr>
          <w:b/>
          <w:w w:val="101"/>
          <w:sz w:val="26"/>
          <w:szCs w:val="26"/>
        </w:rPr>
        <w:t>Associated</w:t>
      </w:r>
      <w:r>
        <w:rPr>
          <w:b/>
          <w:sz w:val="26"/>
          <w:szCs w:val="26"/>
        </w:rPr>
        <w:t xml:space="preserve"> </w:t>
      </w:r>
      <w:r>
        <w:rPr>
          <w:b/>
          <w:w w:val="101"/>
          <w:sz w:val="26"/>
          <w:szCs w:val="26"/>
        </w:rPr>
        <w:t>Goods</w:t>
      </w:r>
    </w:p>
    <w:p w:rsidR="00B1383E" w:rsidRDefault="00B1383E" w:rsidP="00B1383E">
      <w:pPr>
        <w:ind w:left="152"/>
        <w:rPr>
          <w:b/>
          <w:w w:val="101"/>
          <w:sz w:val="26"/>
          <w:szCs w:val="26"/>
        </w:rPr>
      </w:pPr>
    </w:p>
    <w:p w:rsidR="00300549" w:rsidRDefault="00BF290C" w:rsidP="00B1383E">
      <w:pPr>
        <w:ind w:left="152"/>
        <w:rPr>
          <w:sz w:val="23"/>
          <w:szCs w:val="23"/>
        </w:rPr>
      </w:pPr>
      <w:r>
        <w:rPr>
          <w:w w:val="102"/>
          <w:sz w:val="23"/>
          <w:szCs w:val="23"/>
        </w:rPr>
        <w:t>Unless</w:t>
      </w:r>
      <w:r>
        <w:rPr>
          <w:sz w:val="23"/>
          <w:szCs w:val="23"/>
        </w:rPr>
        <w:t xml:space="preserve"> </w:t>
      </w:r>
      <w:r>
        <w:rPr>
          <w:w w:val="102"/>
          <w:sz w:val="23"/>
          <w:szCs w:val="23"/>
        </w:rPr>
        <w:t>otherwise</w:t>
      </w:r>
      <w:r>
        <w:rPr>
          <w:sz w:val="23"/>
          <w:szCs w:val="23"/>
        </w:rPr>
        <w:t xml:space="preserve"> </w:t>
      </w:r>
      <w:r>
        <w:rPr>
          <w:w w:val="102"/>
          <w:sz w:val="23"/>
          <w:szCs w:val="23"/>
        </w:rPr>
        <w:t>indicated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b/>
          <w:w w:val="102"/>
          <w:sz w:val="23"/>
          <w:szCs w:val="23"/>
          <w:u w:val="thick" w:color="000000"/>
        </w:rPr>
        <w:t>BDS</w:t>
      </w:r>
      <w:r>
        <w:rPr>
          <w:w w:val="102"/>
          <w:sz w:val="23"/>
          <w:szCs w:val="23"/>
        </w:rPr>
        <w:t>,</w:t>
      </w:r>
      <w:r>
        <w:rPr>
          <w:sz w:val="23"/>
          <w:szCs w:val="23"/>
        </w:rPr>
        <w:t xml:space="preserve"> </w:t>
      </w:r>
      <w:r>
        <w:rPr>
          <w:w w:val="102"/>
          <w:sz w:val="23"/>
          <w:szCs w:val="23"/>
        </w:rPr>
        <w:t>there</w:t>
      </w:r>
      <w:r>
        <w:rPr>
          <w:sz w:val="23"/>
          <w:szCs w:val="23"/>
        </w:rPr>
        <w:t xml:space="preserve"> </w:t>
      </w:r>
      <w:r>
        <w:rPr>
          <w:w w:val="102"/>
          <w:sz w:val="23"/>
          <w:szCs w:val="23"/>
        </w:rPr>
        <w:t>is</w:t>
      </w:r>
      <w:r>
        <w:rPr>
          <w:sz w:val="23"/>
          <w:szCs w:val="23"/>
        </w:rPr>
        <w:t xml:space="preserve"> </w:t>
      </w:r>
      <w:r>
        <w:rPr>
          <w:w w:val="102"/>
          <w:sz w:val="23"/>
          <w:szCs w:val="23"/>
        </w:rPr>
        <w:t>no</w:t>
      </w:r>
      <w:r>
        <w:rPr>
          <w:sz w:val="23"/>
          <w:szCs w:val="23"/>
        </w:rPr>
        <w:t xml:space="preserve"> </w:t>
      </w:r>
      <w:r>
        <w:rPr>
          <w:w w:val="102"/>
          <w:sz w:val="23"/>
          <w:szCs w:val="23"/>
        </w:rPr>
        <w:t>restriction</w:t>
      </w:r>
      <w:r>
        <w:rPr>
          <w:sz w:val="23"/>
          <w:szCs w:val="23"/>
        </w:rPr>
        <w:t xml:space="preserve"> </w:t>
      </w:r>
      <w:r>
        <w:rPr>
          <w:w w:val="102"/>
          <w:sz w:val="23"/>
          <w:szCs w:val="23"/>
        </w:rPr>
        <w:t>on</w:t>
      </w:r>
      <w:r>
        <w:rPr>
          <w:sz w:val="23"/>
          <w:szCs w:val="23"/>
        </w:rPr>
        <w:t xml:space="preserve"> </w:t>
      </w:r>
      <w:r>
        <w:rPr>
          <w:w w:val="102"/>
          <w:sz w:val="23"/>
          <w:szCs w:val="23"/>
        </w:rPr>
        <w:t>the</w:t>
      </w:r>
      <w:r>
        <w:rPr>
          <w:sz w:val="23"/>
          <w:szCs w:val="23"/>
        </w:rPr>
        <w:t xml:space="preserve"> </w:t>
      </w:r>
      <w:r>
        <w:rPr>
          <w:w w:val="102"/>
          <w:sz w:val="23"/>
          <w:szCs w:val="23"/>
        </w:rPr>
        <w:t>origin</w:t>
      </w:r>
      <w:r>
        <w:rPr>
          <w:sz w:val="23"/>
          <w:szCs w:val="23"/>
        </w:rPr>
        <w:t xml:space="preserve"> </w:t>
      </w:r>
      <w:r>
        <w:rPr>
          <w:w w:val="102"/>
          <w:sz w:val="23"/>
          <w:szCs w:val="23"/>
        </w:rPr>
        <w:t>of</w:t>
      </w:r>
      <w:r>
        <w:rPr>
          <w:sz w:val="23"/>
          <w:szCs w:val="23"/>
        </w:rPr>
        <w:t xml:space="preserve"> </w:t>
      </w:r>
      <w:r>
        <w:rPr>
          <w:w w:val="102"/>
          <w:sz w:val="23"/>
          <w:szCs w:val="23"/>
        </w:rPr>
        <w:t>Goods other</w:t>
      </w:r>
      <w:r>
        <w:rPr>
          <w:sz w:val="23"/>
          <w:szCs w:val="23"/>
        </w:rPr>
        <w:t xml:space="preserve"> </w:t>
      </w:r>
      <w:r>
        <w:rPr>
          <w:w w:val="102"/>
          <w:sz w:val="23"/>
          <w:szCs w:val="23"/>
        </w:rPr>
        <w:t>than</w:t>
      </w:r>
      <w:r>
        <w:rPr>
          <w:sz w:val="23"/>
          <w:szCs w:val="23"/>
        </w:rPr>
        <w:t xml:space="preserve"> </w:t>
      </w:r>
      <w:r>
        <w:rPr>
          <w:w w:val="102"/>
          <w:sz w:val="23"/>
          <w:szCs w:val="23"/>
        </w:rPr>
        <w:t>those</w:t>
      </w:r>
      <w:r>
        <w:rPr>
          <w:sz w:val="23"/>
          <w:szCs w:val="23"/>
        </w:rPr>
        <w:t xml:space="preserve"> </w:t>
      </w:r>
      <w:r>
        <w:rPr>
          <w:w w:val="102"/>
          <w:sz w:val="23"/>
          <w:szCs w:val="23"/>
        </w:rPr>
        <w:t>prohibited</w:t>
      </w:r>
      <w:r>
        <w:rPr>
          <w:sz w:val="23"/>
          <w:szCs w:val="23"/>
        </w:rPr>
        <w:t xml:space="preserve"> </w:t>
      </w:r>
      <w:r>
        <w:rPr>
          <w:w w:val="102"/>
          <w:sz w:val="23"/>
          <w:szCs w:val="23"/>
        </w:rPr>
        <w:t>by</w:t>
      </w:r>
      <w:r>
        <w:rPr>
          <w:sz w:val="23"/>
          <w:szCs w:val="23"/>
        </w:rPr>
        <w:t xml:space="preserve"> </w:t>
      </w:r>
      <w:r>
        <w:rPr>
          <w:w w:val="102"/>
          <w:sz w:val="23"/>
          <w:szCs w:val="23"/>
        </w:rPr>
        <w:t>a</w:t>
      </w:r>
      <w:r>
        <w:rPr>
          <w:sz w:val="23"/>
          <w:szCs w:val="23"/>
        </w:rPr>
        <w:t xml:space="preserve"> </w:t>
      </w:r>
      <w:r>
        <w:rPr>
          <w:w w:val="102"/>
          <w:sz w:val="23"/>
          <w:szCs w:val="23"/>
        </w:rPr>
        <w:t>decision</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United</w:t>
      </w:r>
      <w:r>
        <w:rPr>
          <w:sz w:val="23"/>
          <w:szCs w:val="23"/>
        </w:rPr>
        <w:t xml:space="preserve"> </w:t>
      </w:r>
      <w:r>
        <w:rPr>
          <w:w w:val="102"/>
          <w:sz w:val="23"/>
          <w:szCs w:val="23"/>
        </w:rPr>
        <w:t>Nations</w:t>
      </w:r>
      <w:r>
        <w:rPr>
          <w:sz w:val="23"/>
          <w:szCs w:val="23"/>
        </w:rPr>
        <w:t xml:space="preserve"> </w:t>
      </w:r>
      <w:r>
        <w:rPr>
          <w:w w:val="102"/>
          <w:sz w:val="23"/>
          <w:szCs w:val="23"/>
        </w:rPr>
        <w:t>Security</w:t>
      </w:r>
      <w:r>
        <w:rPr>
          <w:sz w:val="23"/>
          <w:szCs w:val="23"/>
        </w:rPr>
        <w:t xml:space="preserve"> </w:t>
      </w:r>
      <w:r>
        <w:rPr>
          <w:w w:val="102"/>
          <w:sz w:val="23"/>
          <w:szCs w:val="23"/>
        </w:rPr>
        <w:t>Council</w:t>
      </w:r>
      <w:r>
        <w:rPr>
          <w:sz w:val="23"/>
          <w:szCs w:val="23"/>
        </w:rPr>
        <w:t xml:space="preserve"> </w:t>
      </w:r>
      <w:r>
        <w:rPr>
          <w:w w:val="102"/>
          <w:sz w:val="23"/>
          <w:szCs w:val="23"/>
        </w:rPr>
        <w:t>taken under</w:t>
      </w:r>
      <w:r>
        <w:rPr>
          <w:sz w:val="23"/>
          <w:szCs w:val="23"/>
        </w:rPr>
        <w:t xml:space="preserve"> </w:t>
      </w:r>
      <w:r>
        <w:rPr>
          <w:w w:val="102"/>
          <w:sz w:val="23"/>
          <w:szCs w:val="23"/>
        </w:rPr>
        <w:t>Chapter</w:t>
      </w:r>
      <w:r>
        <w:rPr>
          <w:sz w:val="23"/>
          <w:szCs w:val="23"/>
        </w:rPr>
        <w:t xml:space="preserve"> </w:t>
      </w:r>
      <w:r>
        <w:rPr>
          <w:w w:val="102"/>
          <w:sz w:val="23"/>
          <w:szCs w:val="23"/>
        </w:rPr>
        <w:t>VII</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Charter</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United</w:t>
      </w:r>
      <w:r>
        <w:rPr>
          <w:sz w:val="23"/>
          <w:szCs w:val="23"/>
        </w:rPr>
        <w:t xml:space="preserve"> </w:t>
      </w:r>
      <w:r>
        <w:rPr>
          <w:w w:val="102"/>
          <w:sz w:val="23"/>
          <w:szCs w:val="23"/>
        </w:rPr>
        <w:t>Nations.</w:t>
      </w:r>
    </w:p>
    <w:p w:rsidR="00300549" w:rsidRDefault="00300549">
      <w:pPr>
        <w:spacing w:before="12" w:line="220" w:lineRule="exact"/>
        <w:rPr>
          <w:sz w:val="22"/>
          <w:szCs w:val="22"/>
        </w:rPr>
      </w:pPr>
    </w:p>
    <w:p w:rsidR="00300549" w:rsidRDefault="00BF290C">
      <w:pPr>
        <w:ind w:left="152"/>
        <w:rPr>
          <w:sz w:val="26"/>
          <w:szCs w:val="26"/>
        </w:rPr>
      </w:pPr>
      <w:r>
        <w:rPr>
          <w:b/>
          <w:w w:val="101"/>
          <w:sz w:val="26"/>
          <w:szCs w:val="26"/>
        </w:rPr>
        <w:t>6.</w:t>
      </w:r>
      <w:r>
        <w:rPr>
          <w:b/>
          <w:sz w:val="26"/>
          <w:szCs w:val="26"/>
        </w:rPr>
        <w:t xml:space="preserve">       </w:t>
      </w:r>
      <w:r>
        <w:rPr>
          <w:b/>
          <w:w w:val="101"/>
          <w:sz w:val="26"/>
          <w:szCs w:val="26"/>
        </w:rPr>
        <w:t>Subcontracts</w:t>
      </w:r>
    </w:p>
    <w:p w:rsidR="00300549" w:rsidRDefault="00300549">
      <w:pPr>
        <w:spacing w:before="3" w:line="220" w:lineRule="exact"/>
        <w:rPr>
          <w:sz w:val="22"/>
          <w:szCs w:val="22"/>
        </w:rPr>
      </w:pPr>
    </w:p>
    <w:p w:rsidR="00300549" w:rsidRDefault="00BF290C">
      <w:pPr>
        <w:spacing w:line="245" w:lineRule="auto"/>
        <w:ind w:left="1506" w:right="121" w:hanging="677"/>
        <w:jc w:val="both"/>
        <w:rPr>
          <w:sz w:val="23"/>
          <w:szCs w:val="23"/>
        </w:rPr>
      </w:pPr>
      <w:r>
        <w:rPr>
          <w:w w:val="102"/>
          <w:sz w:val="23"/>
          <w:szCs w:val="23"/>
        </w:rPr>
        <w:t>6.1.</w:t>
      </w:r>
      <w:r>
        <w:rPr>
          <w:sz w:val="23"/>
          <w:szCs w:val="23"/>
        </w:rPr>
        <w:t xml:space="preserve">      </w:t>
      </w:r>
      <w:r>
        <w:rPr>
          <w:w w:val="102"/>
          <w:sz w:val="23"/>
          <w:szCs w:val="23"/>
        </w:rPr>
        <w:t>Unless</w:t>
      </w:r>
      <w:r>
        <w:rPr>
          <w:sz w:val="23"/>
          <w:szCs w:val="23"/>
        </w:rPr>
        <w:t xml:space="preserve">  </w:t>
      </w:r>
      <w:r>
        <w:rPr>
          <w:w w:val="102"/>
          <w:sz w:val="23"/>
          <w:szCs w:val="23"/>
        </w:rPr>
        <w:t>otherwise</w:t>
      </w:r>
      <w:r>
        <w:rPr>
          <w:sz w:val="23"/>
          <w:szCs w:val="23"/>
        </w:rPr>
        <w:t xml:space="preserve">  </w:t>
      </w:r>
      <w:r>
        <w:rPr>
          <w:w w:val="102"/>
          <w:sz w:val="23"/>
          <w:szCs w:val="23"/>
        </w:rPr>
        <w:t>specified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b/>
          <w:w w:val="102"/>
          <w:sz w:val="23"/>
          <w:szCs w:val="23"/>
          <w:u w:val="thick" w:color="000000"/>
        </w:rPr>
        <w:t>BDS</w:t>
      </w:r>
      <w:r>
        <w:rPr>
          <w:w w:val="102"/>
          <w:sz w:val="23"/>
          <w:szCs w:val="23"/>
        </w:rPr>
        <w:t>,</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may</w:t>
      </w:r>
      <w:r>
        <w:rPr>
          <w:sz w:val="23"/>
          <w:szCs w:val="23"/>
        </w:rPr>
        <w:t xml:space="preserve">  </w:t>
      </w:r>
      <w:r>
        <w:rPr>
          <w:w w:val="102"/>
          <w:sz w:val="23"/>
          <w:szCs w:val="23"/>
        </w:rPr>
        <w:t>subcontract portions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Consulting</w:t>
      </w:r>
      <w:r>
        <w:rPr>
          <w:sz w:val="23"/>
          <w:szCs w:val="23"/>
        </w:rPr>
        <w:t xml:space="preserve"> </w:t>
      </w:r>
      <w:r>
        <w:rPr>
          <w:w w:val="102"/>
          <w:sz w:val="23"/>
          <w:szCs w:val="23"/>
        </w:rPr>
        <w:t>Services</w:t>
      </w:r>
      <w:r>
        <w:rPr>
          <w:sz w:val="23"/>
          <w:szCs w:val="23"/>
        </w:rPr>
        <w:t xml:space="preserve"> </w:t>
      </w:r>
      <w:r>
        <w:rPr>
          <w:w w:val="102"/>
          <w:sz w:val="23"/>
          <w:szCs w:val="23"/>
        </w:rPr>
        <w:t>to</w:t>
      </w:r>
      <w:r>
        <w:rPr>
          <w:sz w:val="23"/>
          <w:szCs w:val="23"/>
        </w:rPr>
        <w:t xml:space="preserve"> </w:t>
      </w:r>
      <w:r>
        <w:rPr>
          <w:w w:val="102"/>
          <w:sz w:val="23"/>
          <w:szCs w:val="23"/>
        </w:rPr>
        <w:t>an</w:t>
      </w:r>
      <w:r>
        <w:rPr>
          <w:sz w:val="23"/>
          <w:szCs w:val="23"/>
        </w:rPr>
        <w:t xml:space="preserve"> </w:t>
      </w:r>
      <w:r>
        <w:rPr>
          <w:w w:val="102"/>
          <w:sz w:val="23"/>
          <w:szCs w:val="23"/>
        </w:rPr>
        <w:t>extent</w:t>
      </w:r>
      <w:r>
        <w:rPr>
          <w:sz w:val="23"/>
          <w:szCs w:val="23"/>
        </w:rPr>
        <w:t xml:space="preserve"> </w:t>
      </w:r>
      <w:r>
        <w:rPr>
          <w:w w:val="102"/>
          <w:sz w:val="23"/>
          <w:szCs w:val="23"/>
        </w:rPr>
        <w:t>as</w:t>
      </w:r>
      <w:r>
        <w:rPr>
          <w:sz w:val="23"/>
          <w:szCs w:val="23"/>
        </w:rPr>
        <w:t xml:space="preserve"> </w:t>
      </w:r>
      <w:r>
        <w:rPr>
          <w:w w:val="102"/>
          <w:sz w:val="23"/>
          <w:szCs w:val="23"/>
        </w:rPr>
        <w:t>may</w:t>
      </w:r>
      <w:r>
        <w:rPr>
          <w:sz w:val="23"/>
          <w:szCs w:val="23"/>
        </w:rPr>
        <w:t xml:space="preserve"> </w:t>
      </w:r>
      <w:r>
        <w:rPr>
          <w:w w:val="102"/>
          <w:sz w:val="23"/>
          <w:szCs w:val="23"/>
        </w:rPr>
        <w:t>be</w:t>
      </w:r>
      <w:r>
        <w:rPr>
          <w:sz w:val="23"/>
          <w:szCs w:val="23"/>
        </w:rPr>
        <w:t xml:space="preserve">  </w:t>
      </w:r>
      <w:r>
        <w:rPr>
          <w:w w:val="102"/>
          <w:sz w:val="23"/>
          <w:szCs w:val="23"/>
        </w:rPr>
        <w:t>approved</w:t>
      </w:r>
      <w:r>
        <w:rPr>
          <w:sz w:val="23"/>
          <w:szCs w:val="23"/>
        </w:rPr>
        <w:t xml:space="preserve">  </w:t>
      </w:r>
      <w:r>
        <w:rPr>
          <w:w w:val="102"/>
          <w:sz w:val="23"/>
          <w:szCs w:val="23"/>
        </w:rPr>
        <w:t>by</w:t>
      </w:r>
      <w:r>
        <w:rPr>
          <w:sz w:val="23"/>
          <w:szCs w:val="23"/>
        </w:rPr>
        <w:t xml:space="preserve"> </w:t>
      </w:r>
      <w:r>
        <w:rPr>
          <w:w w:val="102"/>
          <w:sz w:val="23"/>
          <w:szCs w:val="23"/>
        </w:rPr>
        <w:t>the Procuring</w:t>
      </w:r>
      <w:r>
        <w:rPr>
          <w:sz w:val="23"/>
          <w:szCs w:val="23"/>
        </w:rPr>
        <w:t xml:space="preserve">  </w:t>
      </w:r>
      <w:r>
        <w:rPr>
          <w:w w:val="102"/>
          <w:sz w:val="23"/>
          <w:szCs w:val="23"/>
        </w:rPr>
        <w:t>Entity</w:t>
      </w:r>
      <w:r>
        <w:rPr>
          <w:sz w:val="23"/>
          <w:szCs w:val="23"/>
        </w:rPr>
        <w:t xml:space="preserve">  </w:t>
      </w:r>
      <w:r>
        <w:rPr>
          <w:w w:val="102"/>
          <w:sz w:val="23"/>
          <w:szCs w:val="23"/>
        </w:rPr>
        <w:t>and</w:t>
      </w:r>
      <w:r>
        <w:rPr>
          <w:sz w:val="23"/>
          <w:szCs w:val="23"/>
        </w:rPr>
        <w:t xml:space="preserve">  </w:t>
      </w:r>
      <w:r>
        <w:rPr>
          <w:w w:val="102"/>
          <w:sz w:val="23"/>
          <w:szCs w:val="23"/>
        </w:rPr>
        <w:t>stated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b/>
          <w:w w:val="102"/>
          <w:sz w:val="23"/>
          <w:szCs w:val="23"/>
          <w:u w:val="thick" w:color="000000"/>
        </w:rPr>
        <w:t>BDS</w:t>
      </w:r>
      <w:r>
        <w:rPr>
          <w:w w:val="102"/>
          <w:sz w:val="23"/>
          <w:szCs w:val="23"/>
        </w:rPr>
        <w:t>.</w:t>
      </w:r>
      <w:r>
        <w:rPr>
          <w:sz w:val="23"/>
          <w:szCs w:val="23"/>
        </w:rPr>
        <w:t xml:space="preserve">  </w:t>
      </w:r>
      <w:r>
        <w:rPr>
          <w:w w:val="102"/>
          <w:sz w:val="23"/>
          <w:szCs w:val="23"/>
        </w:rPr>
        <w:t>However,</w:t>
      </w:r>
      <w:r>
        <w:rPr>
          <w:sz w:val="23"/>
          <w:szCs w:val="23"/>
        </w:rPr>
        <w:t xml:space="preserve">  </w:t>
      </w:r>
      <w:r>
        <w:rPr>
          <w:w w:val="102"/>
          <w:sz w:val="23"/>
          <w:szCs w:val="23"/>
        </w:rPr>
        <w:t>subcontracting</w:t>
      </w:r>
      <w:r>
        <w:rPr>
          <w:sz w:val="23"/>
          <w:szCs w:val="23"/>
        </w:rPr>
        <w:t xml:space="preserve">  </w:t>
      </w:r>
      <w:r>
        <w:rPr>
          <w:w w:val="102"/>
          <w:sz w:val="23"/>
          <w:szCs w:val="23"/>
        </w:rPr>
        <w:t>of</w:t>
      </w:r>
      <w:r>
        <w:rPr>
          <w:sz w:val="23"/>
          <w:szCs w:val="23"/>
        </w:rPr>
        <w:t xml:space="preserve">  </w:t>
      </w:r>
      <w:r>
        <w:rPr>
          <w:w w:val="102"/>
          <w:sz w:val="23"/>
          <w:szCs w:val="23"/>
        </w:rPr>
        <w:t>any portion</w:t>
      </w:r>
      <w:r>
        <w:rPr>
          <w:sz w:val="23"/>
          <w:szCs w:val="23"/>
        </w:rPr>
        <w:t xml:space="preserve">  </w:t>
      </w:r>
      <w:r>
        <w:rPr>
          <w:w w:val="102"/>
          <w:sz w:val="23"/>
          <w:szCs w:val="23"/>
        </w:rPr>
        <w:t>shall</w:t>
      </w:r>
      <w:r>
        <w:rPr>
          <w:sz w:val="23"/>
          <w:szCs w:val="23"/>
        </w:rPr>
        <w:t xml:space="preserve">  </w:t>
      </w:r>
      <w:r>
        <w:rPr>
          <w:w w:val="102"/>
          <w:sz w:val="23"/>
          <w:szCs w:val="23"/>
        </w:rPr>
        <w:t>not</w:t>
      </w:r>
      <w:r>
        <w:rPr>
          <w:sz w:val="23"/>
          <w:szCs w:val="23"/>
        </w:rPr>
        <w:t xml:space="preserve">  </w:t>
      </w:r>
      <w:r>
        <w:rPr>
          <w:w w:val="102"/>
          <w:sz w:val="23"/>
          <w:szCs w:val="23"/>
        </w:rPr>
        <w:t>relieve</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from</w:t>
      </w:r>
      <w:r>
        <w:rPr>
          <w:sz w:val="23"/>
          <w:szCs w:val="23"/>
        </w:rPr>
        <w:t xml:space="preserve">  </w:t>
      </w:r>
      <w:r>
        <w:rPr>
          <w:w w:val="102"/>
          <w:sz w:val="23"/>
          <w:szCs w:val="23"/>
        </w:rPr>
        <w:t>any</w:t>
      </w:r>
      <w:r>
        <w:rPr>
          <w:sz w:val="23"/>
          <w:szCs w:val="23"/>
        </w:rPr>
        <w:t xml:space="preserve">  </w:t>
      </w:r>
      <w:r>
        <w:rPr>
          <w:w w:val="102"/>
          <w:sz w:val="23"/>
          <w:szCs w:val="23"/>
        </w:rPr>
        <w:t>liability</w:t>
      </w:r>
      <w:r>
        <w:rPr>
          <w:sz w:val="23"/>
          <w:szCs w:val="23"/>
        </w:rPr>
        <w:t xml:space="preserve">  </w:t>
      </w:r>
      <w:r>
        <w:rPr>
          <w:w w:val="102"/>
          <w:sz w:val="23"/>
          <w:szCs w:val="23"/>
        </w:rPr>
        <w:t>or</w:t>
      </w:r>
      <w:r>
        <w:rPr>
          <w:sz w:val="23"/>
          <w:szCs w:val="23"/>
        </w:rPr>
        <w:t xml:space="preserve">  </w:t>
      </w:r>
      <w:r>
        <w:rPr>
          <w:w w:val="102"/>
          <w:sz w:val="23"/>
          <w:szCs w:val="23"/>
        </w:rPr>
        <w:t>obligation</w:t>
      </w:r>
      <w:r>
        <w:rPr>
          <w:sz w:val="23"/>
          <w:szCs w:val="23"/>
        </w:rPr>
        <w:t xml:space="preserve">  </w:t>
      </w:r>
      <w:r>
        <w:rPr>
          <w:w w:val="102"/>
          <w:sz w:val="23"/>
          <w:szCs w:val="23"/>
        </w:rPr>
        <w:t>that may</w:t>
      </w:r>
      <w:r>
        <w:rPr>
          <w:sz w:val="23"/>
          <w:szCs w:val="23"/>
        </w:rPr>
        <w:t xml:space="preserve"> </w:t>
      </w:r>
      <w:r>
        <w:rPr>
          <w:w w:val="102"/>
          <w:sz w:val="23"/>
          <w:szCs w:val="23"/>
        </w:rPr>
        <w:t>arise</w:t>
      </w:r>
      <w:r>
        <w:rPr>
          <w:sz w:val="23"/>
          <w:szCs w:val="23"/>
        </w:rPr>
        <w:t xml:space="preserve"> </w:t>
      </w:r>
      <w:r>
        <w:rPr>
          <w:w w:val="102"/>
          <w:sz w:val="23"/>
          <w:szCs w:val="23"/>
        </w:rPr>
        <w:t>from</w:t>
      </w:r>
      <w:r>
        <w:rPr>
          <w:sz w:val="23"/>
          <w:szCs w:val="23"/>
        </w:rPr>
        <w:t xml:space="preserve"> </w:t>
      </w:r>
      <w:r>
        <w:rPr>
          <w:w w:val="102"/>
          <w:sz w:val="23"/>
          <w:szCs w:val="23"/>
        </w:rPr>
        <w:t>the</w:t>
      </w:r>
      <w:r>
        <w:rPr>
          <w:sz w:val="23"/>
          <w:szCs w:val="23"/>
        </w:rPr>
        <w:t xml:space="preserve"> </w:t>
      </w:r>
      <w:r>
        <w:rPr>
          <w:w w:val="102"/>
          <w:sz w:val="23"/>
          <w:szCs w:val="23"/>
        </w:rPr>
        <w:t>contract</w:t>
      </w:r>
      <w:r>
        <w:rPr>
          <w:sz w:val="23"/>
          <w:szCs w:val="23"/>
        </w:rPr>
        <w:t xml:space="preserve"> </w:t>
      </w:r>
      <w:r>
        <w:rPr>
          <w:w w:val="102"/>
          <w:sz w:val="23"/>
          <w:szCs w:val="23"/>
        </w:rPr>
        <w:t>for</w:t>
      </w:r>
      <w:r>
        <w:rPr>
          <w:sz w:val="23"/>
          <w:szCs w:val="23"/>
        </w:rPr>
        <w:t xml:space="preserve"> </w:t>
      </w:r>
      <w:r>
        <w:rPr>
          <w:w w:val="102"/>
          <w:sz w:val="23"/>
          <w:szCs w:val="23"/>
        </w:rPr>
        <w:t>this</w:t>
      </w:r>
      <w:r>
        <w:rPr>
          <w:sz w:val="23"/>
          <w:szCs w:val="23"/>
        </w:rPr>
        <w:t xml:space="preserve"> </w:t>
      </w:r>
      <w:r>
        <w:rPr>
          <w:w w:val="102"/>
          <w:sz w:val="23"/>
          <w:szCs w:val="23"/>
        </w:rPr>
        <w:t>Project.</w:t>
      </w:r>
    </w:p>
    <w:p w:rsidR="00300549" w:rsidRDefault="00300549">
      <w:pPr>
        <w:spacing w:before="6" w:line="220" w:lineRule="exact"/>
        <w:rPr>
          <w:sz w:val="22"/>
          <w:szCs w:val="22"/>
        </w:rPr>
      </w:pPr>
    </w:p>
    <w:p w:rsidR="00300549" w:rsidRDefault="00BF290C">
      <w:pPr>
        <w:spacing w:line="246" w:lineRule="auto"/>
        <w:ind w:left="1506" w:right="124" w:hanging="677"/>
        <w:jc w:val="both"/>
        <w:rPr>
          <w:sz w:val="23"/>
          <w:szCs w:val="23"/>
        </w:rPr>
      </w:pPr>
      <w:r>
        <w:rPr>
          <w:w w:val="102"/>
          <w:sz w:val="23"/>
          <w:szCs w:val="23"/>
        </w:rPr>
        <w:t>6.2.</w:t>
      </w:r>
      <w:r>
        <w:rPr>
          <w:sz w:val="23"/>
          <w:szCs w:val="23"/>
        </w:rPr>
        <w:t xml:space="preserve">      </w:t>
      </w:r>
      <w:r>
        <w:rPr>
          <w:w w:val="102"/>
          <w:sz w:val="23"/>
          <w:szCs w:val="23"/>
        </w:rPr>
        <w:t>Subcontractors</w:t>
      </w:r>
      <w:r>
        <w:rPr>
          <w:sz w:val="23"/>
          <w:szCs w:val="23"/>
        </w:rPr>
        <w:t xml:space="preserve"> </w:t>
      </w:r>
      <w:r>
        <w:rPr>
          <w:w w:val="102"/>
          <w:sz w:val="23"/>
          <w:szCs w:val="23"/>
        </w:rPr>
        <w:t>must</w:t>
      </w:r>
      <w:r>
        <w:rPr>
          <w:sz w:val="23"/>
          <w:szCs w:val="23"/>
        </w:rPr>
        <w:t xml:space="preserve"> </w:t>
      </w:r>
      <w:r>
        <w:rPr>
          <w:w w:val="102"/>
          <w:sz w:val="23"/>
          <w:szCs w:val="23"/>
        </w:rPr>
        <w:t>comply</w:t>
      </w:r>
      <w:r>
        <w:rPr>
          <w:sz w:val="23"/>
          <w:szCs w:val="23"/>
        </w:rPr>
        <w:t xml:space="preserve"> </w:t>
      </w:r>
      <w:r>
        <w:rPr>
          <w:w w:val="102"/>
          <w:sz w:val="23"/>
          <w:szCs w:val="23"/>
        </w:rPr>
        <w:t>with</w:t>
      </w:r>
      <w:r>
        <w:rPr>
          <w:sz w:val="23"/>
          <w:szCs w:val="23"/>
        </w:rPr>
        <w:t xml:space="preserve"> </w:t>
      </w:r>
      <w:r>
        <w:rPr>
          <w:w w:val="102"/>
          <w:sz w:val="23"/>
          <w:szCs w:val="23"/>
        </w:rPr>
        <w:t>the</w:t>
      </w:r>
      <w:r>
        <w:rPr>
          <w:sz w:val="23"/>
          <w:szCs w:val="23"/>
        </w:rPr>
        <w:t xml:space="preserve"> </w:t>
      </w:r>
      <w:r>
        <w:rPr>
          <w:w w:val="102"/>
          <w:sz w:val="23"/>
          <w:szCs w:val="23"/>
        </w:rPr>
        <w:t>eligibility</w:t>
      </w:r>
      <w:r>
        <w:rPr>
          <w:sz w:val="23"/>
          <w:szCs w:val="23"/>
        </w:rPr>
        <w:t xml:space="preserve"> </w:t>
      </w:r>
      <w:r>
        <w:rPr>
          <w:w w:val="102"/>
          <w:sz w:val="23"/>
          <w:szCs w:val="23"/>
        </w:rPr>
        <w:t>criteria</w:t>
      </w:r>
      <w:r>
        <w:rPr>
          <w:sz w:val="23"/>
          <w:szCs w:val="23"/>
        </w:rPr>
        <w:t xml:space="preserve"> </w:t>
      </w:r>
      <w:r>
        <w:rPr>
          <w:w w:val="102"/>
          <w:sz w:val="23"/>
          <w:szCs w:val="23"/>
        </w:rPr>
        <w:t>and</w:t>
      </w:r>
      <w:r>
        <w:rPr>
          <w:sz w:val="23"/>
          <w:szCs w:val="23"/>
        </w:rPr>
        <w:t xml:space="preserve"> </w:t>
      </w:r>
      <w:r>
        <w:rPr>
          <w:w w:val="102"/>
          <w:sz w:val="23"/>
          <w:szCs w:val="23"/>
        </w:rPr>
        <w:t>the</w:t>
      </w:r>
      <w:r>
        <w:rPr>
          <w:sz w:val="23"/>
          <w:szCs w:val="23"/>
        </w:rPr>
        <w:t xml:space="preserve"> </w:t>
      </w:r>
      <w:r>
        <w:rPr>
          <w:w w:val="102"/>
          <w:sz w:val="23"/>
          <w:szCs w:val="23"/>
        </w:rPr>
        <w:t>documentary requirements</w:t>
      </w:r>
      <w:r>
        <w:rPr>
          <w:sz w:val="23"/>
          <w:szCs w:val="23"/>
        </w:rPr>
        <w:t xml:space="preserve">  </w:t>
      </w:r>
      <w:r>
        <w:rPr>
          <w:w w:val="102"/>
          <w:sz w:val="23"/>
          <w:szCs w:val="23"/>
        </w:rPr>
        <w:t>specified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b/>
          <w:w w:val="102"/>
          <w:sz w:val="23"/>
          <w:szCs w:val="23"/>
          <w:u w:val="thick" w:color="000000"/>
        </w:rPr>
        <w:t>BDS</w:t>
      </w:r>
      <w:r>
        <w:rPr>
          <w:w w:val="102"/>
          <w:sz w:val="23"/>
          <w:szCs w:val="23"/>
        </w:rPr>
        <w:t>.</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event</w:t>
      </w:r>
      <w:r>
        <w:rPr>
          <w:sz w:val="23"/>
          <w:szCs w:val="23"/>
        </w:rPr>
        <w:t xml:space="preserve">  </w:t>
      </w:r>
      <w:r>
        <w:rPr>
          <w:w w:val="102"/>
          <w:sz w:val="23"/>
          <w:szCs w:val="23"/>
        </w:rPr>
        <w:t>that</w:t>
      </w:r>
      <w:r>
        <w:rPr>
          <w:sz w:val="23"/>
          <w:szCs w:val="23"/>
        </w:rPr>
        <w:t xml:space="preserve">  </w:t>
      </w:r>
      <w:r>
        <w:rPr>
          <w:w w:val="102"/>
          <w:sz w:val="23"/>
          <w:szCs w:val="23"/>
        </w:rPr>
        <w:t>any</w:t>
      </w:r>
      <w:r>
        <w:rPr>
          <w:sz w:val="23"/>
          <w:szCs w:val="23"/>
        </w:rPr>
        <w:t xml:space="preserve">  </w:t>
      </w:r>
      <w:r>
        <w:rPr>
          <w:w w:val="102"/>
          <w:sz w:val="23"/>
          <w:szCs w:val="23"/>
        </w:rPr>
        <w:t>subcontractor</w:t>
      </w:r>
      <w:r>
        <w:rPr>
          <w:sz w:val="23"/>
          <w:szCs w:val="23"/>
        </w:rPr>
        <w:t xml:space="preserve">  </w:t>
      </w:r>
      <w:r>
        <w:rPr>
          <w:w w:val="102"/>
          <w:sz w:val="23"/>
          <w:szCs w:val="23"/>
        </w:rPr>
        <w:t>is found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to</w:t>
      </w:r>
      <w:r>
        <w:rPr>
          <w:sz w:val="23"/>
          <w:szCs w:val="23"/>
        </w:rPr>
        <w:t xml:space="preserve">  </w:t>
      </w:r>
      <w:r>
        <w:rPr>
          <w:w w:val="102"/>
          <w:sz w:val="23"/>
          <w:szCs w:val="23"/>
        </w:rPr>
        <w:t>be</w:t>
      </w:r>
      <w:r>
        <w:rPr>
          <w:sz w:val="23"/>
          <w:szCs w:val="23"/>
        </w:rPr>
        <w:t xml:space="preserve">  </w:t>
      </w:r>
      <w:r>
        <w:rPr>
          <w:w w:val="102"/>
          <w:sz w:val="23"/>
          <w:szCs w:val="23"/>
        </w:rPr>
        <w:t>ineligible,</w:t>
      </w:r>
      <w:r>
        <w:rPr>
          <w:sz w:val="23"/>
          <w:szCs w:val="23"/>
        </w:rPr>
        <w:t xml:space="preserve">  </w:t>
      </w:r>
      <w:r>
        <w:rPr>
          <w:w w:val="102"/>
          <w:sz w:val="23"/>
          <w:szCs w:val="23"/>
        </w:rPr>
        <w:t>the</w:t>
      </w:r>
      <w:r>
        <w:rPr>
          <w:sz w:val="23"/>
          <w:szCs w:val="23"/>
        </w:rPr>
        <w:t xml:space="preserve">  </w:t>
      </w:r>
      <w:r>
        <w:rPr>
          <w:w w:val="102"/>
          <w:sz w:val="23"/>
          <w:szCs w:val="23"/>
        </w:rPr>
        <w:t>subcontracting</w:t>
      </w:r>
      <w:r>
        <w:rPr>
          <w:sz w:val="23"/>
          <w:szCs w:val="23"/>
        </w:rPr>
        <w:t xml:space="preserve">  </w:t>
      </w:r>
      <w:r>
        <w:rPr>
          <w:w w:val="102"/>
          <w:sz w:val="23"/>
          <w:szCs w:val="23"/>
        </w:rPr>
        <w:t>of</w:t>
      </w:r>
      <w:r>
        <w:rPr>
          <w:sz w:val="23"/>
          <w:szCs w:val="23"/>
        </w:rPr>
        <w:t xml:space="preserve">  </w:t>
      </w:r>
      <w:r>
        <w:rPr>
          <w:w w:val="102"/>
          <w:sz w:val="23"/>
          <w:szCs w:val="23"/>
        </w:rPr>
        <w:t>such portion</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Consulting</w:t>
      </w:r>
      <w:r>
        <w:rPr>
          <w:sz w:val="23"/>
          <w:szCs w:val="23"/>
        </w:rPr>
        <w:t xml:space="preserve"> </w:t>
      </w:r>
      <w:r>
        <w:rPr>
          <w:w w:val="102"/>
          <w:sz w:val="23"/>
          <w:szCs w:val="23"/>
        </w:rPr>
        <w:t>Services</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disallowed.</w:t>
      </w:r>
    </w:p>
    <w:p w:rsidR="00300549" w:rsidRDefault="00300549">
      <w:pPr>
        <w:spacing w:before="5" w:line="220" w:lineRule="exact"/>
        <w:rPr>
          <w:sz w:val="22"/>
          <w:szCs w:val="22"/>
        </w:rPr>
      </w:pPr>
    </w:p>
    <w:p w:rsidR="00300549" w:rsidRDefault="00BF290C">
      <w:pPr>
        <w:spacing w:line="245" w:lineRule="auto"/>
        <w:ind w:left="1506" w:right="122" w:hanging="677"/>
        <w:jc w:val="both"/>
        <w:rPr>
          <w:sz w:val="23"/>
          <w:szCs w:val="23"/>
        </w:rPr>
      </w:pPr>
      <w:r>
        <w:rPr>
          <w:w w:val="102"/>
          <w:sz w:val="23"/>
          <w:szCs w:val="23"/>
        </w:rPr>
        <w:t>6.3.</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may</w:t>
      </w:r>
      <w:r>
        <w:rPr>
          <w:sz w:val="23"/>
          <w:szCs w:val="23"/>
        </w:rPr>
        <w:t xml:space="preserve">  </w:t>
      </w:r>
      <w:r>
        <w:rPr>
          <w:w w:val="102"/>
          <w:sz w:val="23"/>
          <w:szCs w:val="23"/>
        </w:rPr>
        <w:t>identify</w:t>
      </w:r>
      <w:r>
        <w:rPr>
          <w:sz w:val="23"/>
          <w:szCs w:val="23"/>
        </w:rPr>
        <w:t xml:space="preserve">  </w:t>
      </w:r>
      <w:r>
        <w:rPr>
          <w:w w:val="102"/>
          <w:sz w:val="23"/>
          <w:szCs w:val="23"/>
        </w:rPr>
        <w:t>the</w:t>
      </w:r>
      <w:r>
        <w:rPr>
          <w:sz w:val="23"/>
          <w:szCs w:val="23"/>
        </w:rPr>
        <w:t xml:space="preserve">  </w:t>
      </w:r>
      <w:r>
        <w:rPr>
          <w:w w:val="102"/>
          <w:sz w:val="23"/>
          <w:szCs w:val="23"/>
        </w:rPr>
        <w:t>subcontractor</w:t>
      </w:r>
      <w:r>
        <w:rPr>
          <w:sz w:val="23"/>
          <w:szCs w:val="23"/>
        </w:rPr>
        <w:t xml:space="preserve">  </w:t>
      </w:r>
      <w:r>
        <w:rPr>
          <w:w w:val="102"/>
          <w:sz w:val="23"/>
          <w:szCs w:val="23"/>
        </w:rPr>
        <w:t>to</w:t>
      </w:r>
      <w:r>
        <w:rPr>
          <w:sz w:val="23"/>
          <w:szCs w:val="23"/>
        </w:rPr>
        <w:t xml:space="preserve">  </w:t>
      </w:r>
      <w:r>
        <w:rPr>
          <w:w w:val="102"/>
          <w:sz w:val="23"/>
          <w:szCs w:val="23"/>
        </w:rPr>
        <w:t>whom</w:t>
      </w:r>
      <w:r>
        <w:rPr>
          <w:sz w:val="23"/>
          <w:szCs w:val="23"/>
        </w:rPr>
        <w:t xml:space="preserve">  </w:t>
      </w:r>
      <w:r>
        <w:rPr>
          <w:w w:val="102"/>
          <w:sz w:val="23"/>
          <w:szCs w:val="23"/>
        </w:rPr>
        <w:t>a</w:t>
      </w:r>
      <w:r>
        <w:rPr>
          <w:sz w:val="23"/>
          <w:szCs w:val="23"/>
        </w:rPr>
        <w:t xml:space="preserve">  </w:t>
      </w:r>
      <w:r>
        <w:rPr>
          <w:w w:val="102"/>
          <w:sz w:val="23"/>
          <w:szCs w:val="23"/>
        </w:rPr>
        <w:t>portion</w:t>
      </w:r>
      <w:r>
        <w:rPr>
          <w:sz w:val="23"/>
          <w:szCs w:val="23"/>
        </w:rPr>
        <w:t xml:space="preserve">  </w:t>
      </w:r>
      <w:r>
        <w:rPr>
          <w:w w:val="102"/>
          <w:sz w:val="23"/>
          <w:szCs w:val="23"/>
        </w:rPr>
        <w:t>of</w:t>
      </w:r>
      <w:r>
        <w:rPr>
          <w:sz w:val="23"/>
          <w:szCs w:val="23"/>
        </w:rPr>
        <w:t xml:space="preserve">  </w:t>
      </w:r>
      <w:r>
        <w:rPr>
          <w:w w:val="102"/>
          <w:sz w:val="23"/>
          <w:szCs w:val="23"/>
        </w:rPr>
        <w:t>the Consulting</w:t>
      </w:r>
      <w:r>
        <w:rPr>
          <w:sz w:val="23"/>
          <w:szCs w:val="23"/>
        </w:rPr>
        <w:t xml:space="preserve"> </w:t>
      </w:r>
      <w:r>
        <w:rPr>
          <w:w w:val="102"/>
          <w:sz w:val="23"/>
          <w:szCs w:val="23"/>
        </w:rPr>
        <w:t>Services</w:t>
      </w:r>
      <w:r>
        <w:rPr>
          <w:sz w:val="23"/>
          <w:szCs w:val="23"/>
        </w:rPr>
        <w:t xml:space="preserve"> </w:t>
      </w:r>
      <w:r>
        <w:rPr>
          <w:w w:val="102"/>
          <w:sz w:val="23"/>
          <w:szCs w:val="23"/>
        </w:rPr>
        <w:t>will</w:t>
      </w:r>
      <w:r>
        <w:rPr>
          <w:sz w:val="23"/>
          <w:szCs w:val="23"/>
        </w:rPr>
        <w:t xml:space="preserve"> </w:t>
      </w:r>
      <w:r>
        <w:rPr>
          <w:w w:val="102"/>
          <w:sz w:val="23"/>
          <w:szCs w:val="23"/>
        </w:rPr>
        <w:t>be</w:t>
      </w:r>
      <w:r>
        <w:rPr>
          <w:sz w:val="23"/>
          <w:szCs w:val="23"/>
        </w:rPr>
        <w:t xml:space="preserve"> </w:t>
      </w:r>
      <w:r>
        <w:rPr>
          <w:w w:val="102"/>
          <w:sz w:val="23"/>
          <w:szCs w:val="23"/>
        </w:rPr>
        <w:t>subcontracted</w:t>
      </w:r>
      <w:r>
        <w:rPr>
          <w:sz w:val="23"/>
          <w:szCs w:val="23"/>
        </w:rPr>
        <w:t xml:space="preserve"> </w:t>
      </w:r>
      <w:r>
        <w:rPr>
          <w:w w:val="102"/>
          <w:sz w:val="23"/>
          <w:szCs w:val="23"/>
        </w:rPr>
        <w:t>at</w:t>
      </w:r>
      <w:r>
        <w:rPr>
          <w:sz w:val="23"/>
          <w:szCs w:val="23"/>
        </w:rPr>
        <w:t xml:space="preserve"> </w:t>
      </w:r>
      <w:r>
        <w:rPr>
          <w:w w:val="102"/>
          <w:sz w:val="23"/>
          <w:szCs w:val="23"/>
        </w:rPr>
        <w:t>any</w:t>
      </w:r>
      <w:r>
        <w:rPr>
          <w:sz w:val="23"/>
          <w:szCs w:val="23"/>
        </w:rPr>
        <w:t xml:space="preserve"> </w:t>
      </w:r>
      <w:r>
        <w:rPr>
          <w:w w:val="102"/>
          <w:sz w:val="23"/>
          <w:szCs w:val="23"/>
        </w:rPr>
        <w:t>stage</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bidding</w:t>
      </w:r>
      <w:r>
        <w:rPr>
          <w:sz w:val="23"/>
          <w:szCs w:val="23"/>
        </w:rPr>
        <w:t xml:space="preserve"> </w:t>
      </w:r>
      <w:r>
        <w:rPr>
          <w:w w:val="102"/>
          <w:sz w:val="23"/>
          <w:szCs w:val="23"/>
        </w:rPr>
        <w:t>process or</w:t>
      </w:r>
      <w:r>
        <w:rPr>
          <w:sz w:val="23"/>
          <w:szCs w:val="23"/>
        </w:rPr>
        <w:t xml:space="preserve">  </w:t>
      </w:r>
      <w:r>
        <w:rPr>
          <w:w w:val="102"/>
          <w:sz w:val="23"/>
          <w:szCs w:val="23"/>
        </w:rPr>
        <w:t>during</w:t>
      </w:r>
      <w:r>
        <w:rPr>
          <w:sz w:val="23"/>
          <w:szCs w:val="23"/>
        </w:rPr>
        <w:t xml:space="preserve">  </w:t>
      </w:r>
      <w:r>
        <w:rPr>
          <w:w w:val="102"/>
          <w:sz w:val="23"/>
          <w:szCs w:val="23"/>
        </w:rPr>
        <w:t>contract</w:t>
      </w:r>
      <w:r>
        <w:rPr>
          <w:sz w:val="23"/>
          <w:szCs w:val="23"/>
        </w:rPr>
        <w:t xml:space="preserve">  </w:t>
      </w:r>
      <w:r>
        <w:rPr>
          <w:w w:val="102"/>
          <w:sz w:val="23"/>
          <w:szCs w:val="23"/>
        </w:rPr>
        <w:t>implementation.</w:t>
      </w:r>
      <w:r>
        <w:rPr>
          <w:sz w:val="23"/>
          <w:szCs w:val="23"/>
        </w:rPr>
        <w:t xml:space="preserve">     </w:t>
      </w:r>
      <w:r>
        <w:rPr>
          <w:w w:val="102"/>
          <w:sz w:val="23"/>
          <w:szCs w:val="23"/>
        </w:rPr>
        <w:t>If</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opts</w:t>
      </w:r>
      <w:r>
        <w:rPr>
          <w:sz w:val="23"/>
          <w:szCs w:val="23"/>
        </w:rPr>
        <w:t xml:space="preserve">  </w:t>
      </w:r>
      <w:r>
        <w:rPr>
          <w:w w:val="102"/>
          <w:sz w:val="23"/>
          <w:szCs w:val="23"/>
        </w:rPr>
        <w:t>to</w:t>
      </w:r>
      <w:r>
        <w:rPr>
          <w:sz w:val="23"/>
          <w:szCs w:val="23"/>
        </w:rPr>
        <w:t xml:space="preserve">  </w:t>
      </w:r>
      <w:r>
        <w:rPr>
          <w:w w:val="102"/>
          <w:sz w:val="23"/>
          <w:szCs w:val="23"/>
        </w:rPr>
        <w:t>disclose</w:t>
      </w:r>
      <w:r>
        <w:rPr>
          <w:sz w:val="23"/>
          <w:szCs w:val="23"/>
        </w:rPr>
        <w:t xml:space="preserve">  </w:t>
      </w:r>
      <w:r>
        <w:rPr>
          <w:w w:val="102"/>
          <w:sz w:val="23"/>
          <w:szCs w:val="23"/>
        </w:rPr>
        <w:t>the name</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subcontractor</w:t>
      </w:r>
      <w:r>
        <w:rPr>
          <w:sz w:val="23"/>
          <w:szCs w:val="23"/>
        </w:rPr>
        <w:t xml:space="preserve"> </w:t>
      </w:r>
      <w:r>
        <w:rPr>
          <w:w w:val="102"/>
          <w:sz w:val="23"/>
          <w:szCs w:val="23"/>
        </w:rPr>
        <w:t>during</w:t>
      </w:r>
      <w:r>
        <w:rPr>
          <w:sz w:val="23"/>
          <w:szCs w:val="23"/>
        </w:rPr>
        <w:t xml:space="preserve"> </w:t>
      </w:r>
      <w:r>
        <w:rPr>
          <w:w w:val="102"/>
          <w:sz w:val="23"/>
          <w:szCs w:val="23"/>
        </w:rPr>
        <w:t>bid</w:t>
      </w:r>
      <w:r>
        <w:rPr>
          <w:sz w:val="23"/>
          <w:szCs w:val="23"/>
        </w:rPr>
        <w:t xml:space="preserve"> </w:t>
      </w:r>
      <w:r>
        <w:rPr>
          <w:w w:val="102"/>
          <w:sz w:val="23"/>
          <w:szCs w:val="23"/>
        </w:rPr>
        <w:t>submission,</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shall</w:t>
      </w:r>
      <w:r>
        <w:rPr>
          <w:sz w:val="23"/>
          <w:szCs w:val="23"/>
        </w:rPr>
        <w:t xml:space="preserve"> </w:t>
      </w:r>
      <w:r>
        <w:rPr>
          <w:w w:val="102"/>
          <w:sz w:val="23"/>
          <w:szCs w:val="23"/>
        </w:rPr>
        <w:t>include the</w:t>
      </w:r>
      <w:r>
        <w:rPr>
          <w:sz w:val="23"/>
          <w:szCs w:val="23"/>
        </w:rPr>
        <w:t xml:space="preserve"> </w:t>
      </w:r>
      <w:r>
        <w:rPr>
          <w:w w:val="102"/>
          <w:sz w:val="23"/>
          <w:szCs w:val="23"/>
        </w:rPr>
        <w:t>required</w:t>
      </w:r>
      <w:r>
        <w:rPr>
          <w:sz w:val="23"/>
          <w:szCs w:val="23"/>
        </w:rPr>
        <w:t xml:space="preserve"> </w:t>
      </w:r>
      <w:r>
        <w:rPr>
          <w:w w:val="102"/>
          <w:sz w:val="23"/>
          <w:szCs w:val="23"/>
        </w:rPr>
        <w:t>documents</w:t>
      </w:r>
      <w:r>
        <w:rPr>
          <w:sz w:val="23"/>
          <w:szCs w:val="23"/>
        </w:rPr>
        <w:t xml:space="preserve"> </w:t>
      </w:r>
      <w:r>
        <w:rPr>
          <w:w w:val="102"/>
          <w:sz w:val="23"/>
          <w:szCs w:val="23"/>
        </w:rPr>
        <w:t>as</w:t>
      </w:r>
      <w:r>
        <w:rPr>
          <w:sz w:val="23"/>
          <w:szCs w:val="23"/>
        </w:rPr>
        <w:t xml:space="preserve"> </w:t>
      </w:r>
      <w:r>
        <w:rPr>
          <w:w w:val="102"/>
          <w:sz w:val="23"/>
          <w:szCs w:val="23"/>
        </w:rPr>
        <w:t>part</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technical</w:t>
      </w:r>
      <w:r>
        <w:rPr>
          <w:sz w:val="23"/>
          <w:szCs w:val="23"/>
        </w:rPr>
        <w:t xml:space="preserve"> </w:t>
      </w:r>
      <w:r>
        <w:rPr>
          <w:w w:val="102"/>
          <w:sz w:val="23"/>
          <w:szCs w:val="23"/>
        </w:rPr>
        <w:t>component</w:t>
      </w:r>
      <w:r>
        <w:rPr>
          <w:sz w:val="23"/>
          <w:szCs w:val="23"/>
        </w:rPr>
        <w:t xml:space="preserve"> </w:t>
      </w:r>
      <w:r>
        <w:rPr>
          <w:w w:val="102"/>
          <w:sz w:val="23"/>
          <w:szCs w:val="23"/>
        </w:rPr>
        <w:t>of</w:t>
      </w:r>
      <w:r>
        <w:rPr>
          <w:sz w:val="23"/>
          <w:szCs w:val="23"/>
        </w:rPr>
        <w:t xml:space="preserve"> </w:t>
      </w:r>
      <w:r>
        <w:rPr>
          <w:w w:val="102"/>
          <w:sz w:val="23"/>
          <w:szCs w:val="23"/>
        </w:rPr>
        <w:t>its</w:t>
      </w:r>
      <w:r>
        <w:rPr>
          <w:sz w:val="23"/>
          <w:szCs w:val="23"/>
        </w:rPr>
        <w:t xml:space="preserve"> </w:t>
      </w:r>
      <w:r>
        <w:rPr>
          <w:w w:val="102"/>
          <w:sz w:val="23"/>
          <w:szCs w:val="23"/>
        </w:rPr>
        <w:t>bid.</w:t>
      </w:r>
    </w:p>
    <w:p w:rsidR="00300549" w:rsidRDefault="00300549">
      <w:pPr>
        <w:spacing w:before="4" w:line="140" w:lineRule="exact"/>
        <w:rPr>
          <w:sz w:val="14"/>
          <w:szCs w:val="14"/>
        </w:rPr>
      </w:pPr>
    </w:p>
    <w:p w:rsidR="00300549" w:rsidRDefault="00300549">
      <w:pPr>
        <w:spacing w:line="200" w:lineRule="exact"/>
      </w:pPr>
    </w:p>
    <w:p w:rsidR="00300549" w:rsidRDefault="00BF290C">
      <w:pPr>
        <w:ind w:left="2437"/>
        <w:rPr>
          <w:sz w:val="26"/>
          <w:szCs w:val="26"/>
        </w:rPr>
      </w:pPr>
      <w:r>
        <w:rPr>
          <w:b/>
          <w:w w:val="101"/>
          <w:sz w:val="26"/>
          <w:szCs w:val="26"/>
        </w:rPr>
        <w:t>B.</w:t>
      </w:r>
      <w:r>
        <w:rPr>
          <w:b/>
          <w:sz w:val="26"/>
          <w:szCs w:val="26"/>
        </w:rPr>
        <w:t xml:space="preserve"> </w:t>
      </w:r>
      <w:r>
        <w:rPr>
          <w:b/>
          <w:w w:val="101"/>
          <w:sz w:val="26"/>
          <w:szCs w:val="26"/>
        </w:rPr>
        <w:t>Contents</w:t>
      </w:r>
      <w:r>
        <w:rPr>
          <w:b/>
          <w:sz w:val="26"/>
          <w:szCs w:val="26"/>
        </w:rPr>
        <w:t xml:space="preserve"> </w:t>
      </w:r>
      <w:r>
        <w:rPr>
          <w:b/>
          <w:w w:val="101"/>
          <w:sz w:val="26"/>
          <w:szCs w:val="26"/>
        </w:rPr>
        <w:t>of</w:t>
      </w:r>
      <w:r>
        <w:rPr>
          <w:b/>
          <w:sz w:val="26"/>
          <w:szCs w:val="26"/>
        </w:rPr>
        <w:t xml:space="preserve"> </w:t>
      </w:r>
      <w:r>
        <w:rPr>
          <w:b/>
          <w:w w:val="101"/>
          <w:sz w:val="26"/>
          <w:szCs w:val="26"/>
        </w:rPr>
        <w:t>Bidding</w:t>
      </w:r>
      <w:r>
        <w:rPr>
          <w:b/>
          <w:sz w:val="26"/>
          <w:szCs w:val="26"/>
        </w:rPr>
        <w:t xml:space="preserve"> </w:t>
      </w:r>
      <w:r>
        <w:rPr>
          <w:b/>
          <w:w w:val="101"/>
          <w:sz w:val="26"/>
          <w:szCs w:val="26"/>
        </w:rPr>
        <w:t>Documents</w:t>
      </w:r>
    </w:p>
    <w:p w:rsidR="00300549" w:rsidRDefault="00300549">
      <w:pPr>
        <w:spacing w:before="9" w:line="220" w:lineRule="exact"/>
        <w:rPr>
          <w:sz w:val="22"/>
          <w:szCs w:val="22"/>
        </w:rPr>
      </w:pPr>
    </w:p>
    <w:p w:rsidR="00300549" w:rsidRDefault="00BF290C">
      <w:pPr>
        <w:ind w:left="152"/>
        <w:rPr>
          <w:sz w:val="26"/>
          <w:szCs w:val="26"/>
        </w:rPr>
      </w:pPr>
      <w:r>
        <w:rPr>
          <w:b/>
          <w:w w:val="101"/>
          <w:sz w:val="26"/>
          <w:szCs w:val="26"/>
        </w:rPr>
        <w:t>7.</w:t>
      </w:r>
      <w:r>
        <w:rPr>
          <w:b/>
          <w:sz w:val="26"/>
          <w:szCs w:val="26"/>
        </w:rPr>
        <w:t xml:space="preserve">       </w:t>
      </w:r>
      <w:r>
        <w:rPr>
          <w:b/>
          <w:w w:val="101"/>
          <w:sz w:val="26"/>
          <w:szCs w:val="26"/>
        </w:rPr>
        <w:t>Pre-Bid</w:t>
      </w:r>
      <w:r>
        <w:rPr>
          <w:b/>
          <w:sz w:val="26"/>
          <w:szCs w:val="26"/>
        </w:rPr>
        <w:t xml:space="preserve"> </w:t>
      </w:r>
      <w:r>
        <w:rPr>
          <w:b/>
          <w:w w:val="101"/>
          <w:sz w:val="26"/>
          <w:szCs w:val="26"/>
        </w:rPr>
        <w:t>Conference</w:t>
      </w:r>
    </w:p>
    <w:p w:rsidR="00300549" w:rsidRDefault="00300549">
      <w:pPr>
        <w:spacing w:before="3" w:line="220" w:lineRule="exact"/>
        <w:rPr>
          <w:sz w:val="22"/>
          <w:szCs w:val="22"/>
        </w:rPr>
      </w:pPr>
    </w:p>
    <w:p w:rsidR="00300549" w:rsidRDefault="00BF290C">
      <w:pPr>
        <w:spacing w:line="245" w:lineRule="auto"/>
        <w:ind w:left="1506" w:right="122" w:hanging="677"/>
        <w:jc w:val="both"/>
        <w:rPr>
          <w:sz w:val="23"/>
          <w:szCs w:val="23"/>
        </w:rPr>
      </w:pPr>
      <w:r>
        <w:rPr>
          <w:w w:val="102"/>
          <w:sz w:val="23"/>
          <w:szCs w:val="23"/>
        </w:rPr>
        <w:t>7.1.</w:t>
      </w:r>
      <w:r>
        <w:rPr>
          <w:sz w:val="23"/>
          <w:szCs w:val="23"/>
        </w:rPr>
        <w:t xml:space="preserve">      </w:t>
      </w:r>
      <w:r>
        <w:rPr>
          <w:w w:val="102"/>
          <w:sz w:val="23"/>
          <w:szCs w:val="23"/>
        </w:rPr>
        <w:t>If</w:t>
      </w:r>
      <w:r>
        <w:rPr>
          <w:sz w:val="23"/>
          <w:szCs w:val="23"/>
        </w:rPr>
        <w:t xml:space="preserve"> </w:t>
      </w:r>
      <w:r>
        <w:rPr>
          <w:w w:val="102"/>
          <w:sz w:val="23"/>
          <w:szCs w:val="23"/>
        </w:rPr>
        <w:t>so</w:t>
      </w:r>
      <w:r>
        <w:rPr>
          <w:sz w:val="23"/>
          <w:szCs w:val="23"/>
        </w:rPr>
        <w:t xml:space="preserve"> </w:t>
      </w:r>
      <w:r>
        <w:rPr>
          <w:w w:val="102"/>
          <w:sz w:val="23"/>
          <w:szCs w:val="23"/>
        </w:rPr>
        <w:t>specified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b/>
          <w:w w:val="102"/>
          <w:sz w:val="23"/>
          <w:szCs w:val="23"/>
          <w:u w:val="thick" w:color="000000"/>
        </w:rPr>
        <w:t>BDS</w:t>
      </w:r>
      <w:r>
        <w:rPr>
          <w:w w:val="102"/>
          <w:sz w:val="23"/>
          <w:szCs w:val="23"/>
        </w:rPr>
        <w:t>,</w:t>
      </w:r>
      <w:r>
        <w:rPr>
          <w:sz w:val="23"/>
          <w:szCs w:val="23"/>
        </w:rPr>
        <w:t xml:space="preserve"> </w:t>
      </w:r>
      <w:r>
        <w:rPr>
          <w:w w:val="102"/>
          <w:sz w:val="23"/>
          <w:szCs w:val="23"/>
        </w:rPr>
        <w:t>a</w:t>
      </w:r>
      <w:r>
        <w:rPr>
          <w:sz w:val="23"/>
          <w:szCs w:val="23"/>
        </w:rPr>
        <w:t xml:space="preserve"> </w:t>
      </w:r>
      <w:r>
        <w:rPr>
          <w:w w:val="102"/>
          <w:sz w:val="23"/>
          <w:szCs w:val="23"/>
        </w:rPr>
        <w:t>pre-bid</w:t>
      </w:r>
      <w:r>
        <w:rPr>
          <w:sz w:val="23"/>
          <w:szCs w:val="23"/>
        </w:rPr>
        <w:t xml:space="preserve"> </w:t>
      </w:r>
      <w:r>
        <w:rPr>
          <w:w w:val="102"/>
          <w:sz w:val="23"/>
          <w:szCs w:val="23"/>
        </w:rPr>
        <w:t>conference</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held</w:t>
      </w:r>
      <w:r>
        <w:rPr>
          <w:sz w:val="23"/>
          <w:szCs w:val="23"/>
        </w:rPr>
        <w:t xml:space="preserve"> </w:t>
      </w:r>
      <w:r>
        <w:rPr>
          <w:w w:val="102"/>
          <w:sz w:val="23"/>
          <w:szCs w:val="23"/>
        </w:rPr>
        <w:t>at</w:t>
      </w:r>
      <w:r>
        <w:rPr>
          <w:sz w:val="23"/>
          <w:szCs w:val="23"/>
        </w:rPr>
        <w:t xml:space="preserve"> </w:t>
      </w:r>
      <w:r>
        <w:rPr>
          <w:w w:val="102"/>
          <w:sz w:val="23"/>
          <w:szCs w:val="23"/>
        </w:rPr>
        <w:t>the</w:t>
      </w:r>
      <w:r>
        <w:rPr>
          <w:sz w:val="23"/>
          <w:szCs w:val="23"/>
        </w:rPr>
        <w:t xml:space="preserve"> </w:t>
      </w:r>
      <w:r>
        <w:rPr>
          <w:w w:val="102"/>
          <w:sz w:val="23"/>
          <w:szCs w:val="23"/>
        </w:rPr>
        <w:t>venue</w:t>
      </w:r>
      <w:r>
        <w:rPr>
          <w:sz w:val="23"/>
          <w:szCs w:val="23"/>
        </w:rPr>
        <w:t xml:space="preserve"> </w:t>
      </w:r>
      <w:r>
        <w:rPr>
          <w:w w:val="102"/>
          <w:sz w:val="23"/>
          <w:szCs w:val="23"/>
        </w:rPr>
        <w:t>and on</w:t>
      </w:r>
      <w:r>
        <w:rPr>
          <w:sz w:val="23"/>
          <w:szCs w:val="23"/>
        </w:rPr>
        <w:t xml:space="preserve"> </w:t>
      </w:r>
      <w:r>
        <w:rPr>
          <w:w w:val="102"/>
          <w:sz w:val="23"/>
          <w:szCs w:val="23"/>
        </w:rPr>
        <w:t>the</w:t>
      </w:r>
      <w:r>
        <w:rPr>
          <w:sz w:val="23"/>
          <w:szCs w:val="23"/>
        </w:rPr>
        <w:t xml:space="preserve"> </w:t>
      </w:r>
      <w:r>
        <w:rPr>
          <w:w w:val="102"/>
          <w:sz w:val="23"/>
          <w:szCs w:val="23"/>
        </w:rPr>
        <w:t>date</w:t>
      </w:r>
      <w:r>
        <w:rPr>
          <w:sz w:val="23"/>
          <w:szCs w:val="23"/>
        </w:rPr>
        <w:t xml:space="preserve"> </w:t>
      </w:r>
      <w:r>
        <w:rPr>
          <w:w w:val="102"/>
          <w:sz w:val="23"/>
          <w:szCs w:val="23"/>
        </w:rPr>
        <w:t>indicated</w:t>
      </w:r>
      <w:r>
        <w:rPr>
          <w:sz w:val="23"/>
          <w:szCs w:val="23"/>
        </w:rPr>
        <w:t xml:space="preserve"> </w:t>
      </w:r>
      <w:r>
        <w:rPr>
          <w:w w:val="102"/>
          <w:sz w:val="23"/>
          <w:szCs w:val="23"/>
        </w:rPr>
        <w:t>therein,</w:t>
      </w:r>
      <w:r>
        <w:rPr>
          <w:sz w:val="23"/>
          <w:szCs w:val="23"/>
        </w:rPr>
        <w:t xml:space="preserve"> </w:t>
      </w:r>
      <w:r>
        <w:rPr>
          <w:w w:val="102"/>
          <w:sz w:val="23"/>
          <w:szCs w:val="23"/>
        </w:rPr>
        <w:t>to</w:t>
      </w:r>
      <w:r>
        <w:rPr>
          <w:sz w:val="23"/>
          <w:szCs w:val="23"/>
        </w:rPr>
        <w:t xml:space="preserve"> </w:t>
      </w:r>
      <w:r>
        <w:rPr>
          <w:w w:val="102"/>
          <w:sz w:val="23"/>
          <w:szCs w:val="23"/>
        </w:rPr>
        <w:t>clarify</w:t>
      </w:r>
      <w:r>
        <w:rPr>
          <w:sz w:val="23"/>
          <w:szCs w:val="23"/>
        </w:rPr>
        <w:t xml:space="preserve"> </w:t>
      </w:r>
      <w:r>
        <w:rPr>
          <w:w w:val="102"/>
          <w:sz w:val="23"/>
          <w:szCs w:val="23"/>
        </w:rPr>
        <w:t>and</w:t>
      </w:r>
      <w:r>
        <w:rPr>
          <w:sz w:val="23"/>
          <w:szCs w:val="23"/>
        </w:rPr>
        <w:t xml:space="preserve"> </w:t>
      </w:r>
      <w:r>
        <w:rPr>
          <w:w w:val="102"/>
          <w:sz w:val="23"/>
          <w:szCs w:val="23"/>
        </w:rPr>
        <w:t>address</w:t>
      </w:r>
      <w:r>
        <w:rPr>
          <w:sz w:val="23"/>
          <w:szCs w:val="23"/>
        </w:rPr>
        <w:t xml:space="preserve"> </w:t>
      </w:r>
      <w:r>
        <w:rPr>
          <w:w w:val="102"/>
          <w:sz w:val="23"/>
          <w:szCs w:val="23"/>
        </w:rPr>
        <w:t>the</w:t>
      </w:r>
      <w:r>
        <w:rPr>
          <w:sz w:val="23"/>
          <w:szCs w:val="23"/>
        </w:rPr>
        <w:t xml:space="preserve"> </w:t>
      </w:r>
      <w:r>
        <w:rPr>
          <w:w w:val="102"/>
          <w:sz w:val="23"/>
          <w:szCs w:val="23"/>
        </w:rPr>
        <w:t>Consultants’</w:t>
      </w:r>
      <w:r>
        <w:rPr>
          <w:sz w:val="23"/>
          <w:szCs w:val="23"/>
        </w:rPr>
        <w:t xml:space="preserve"> </w:t>
      </w:r>
      <w:r>
        <w:rPr>
          <w:w w:val="102"/>
          <w:sz w:val="23"/>
          <w:szCs w:val="23"/>
        </w:rPr>
        <w:t>questions on</w:t>
      </w:r>
      <w:r>
        <w:rPr>
          <w:sz w:val="23"/>
          <w:szCs w:val="23"/>
        </w:rPr>
        <w:t xml:space="preserve"> </w:t>
      </w:r>
      <w:r>
        <w:rPr>
          <w:w w:val="102"/>
          <w:sz w:val="23"/>
          <w:szCs w:val="23"/>
        </w:rPr>
        <w:t>the</w:t>
      </w:r>
      <w:r>
        <w:rPr>
          <w:sz w:val="23"/>
          <w:szCs w:val="23"/>
        </w:rPr>
        <w:t xml:space="preserve"> </w:t>
      </w:r>
      <w:r>
        <w:rPr>
          <w:w w:val="102"/>
          <w:sz w:val="23"/>
          <w:szCs w:val="23"/>
        </w:rPr>
        <w:t>technical</w:t>
      </w:r>
      <w:r>
        <w:rPr>
          <w:sz w:val="23"/>
          <w:szCs w:val="23"/>
        </w:rPr>
        <w:t xml:space="preserve"> </w:t>
      </w:r>
      <w:r>
        <w:rPr>
          <w:w w:val="102"/>
          <w:sz w:val="23"/>
          <w:szCs w:val="23"/>
        </w:rPr>
        <w:t>and</w:t>
      </w:r>
      <w:r>
        <w:rPr>
          <w:sz w:val="23"/>
          <w:szCs w:val="23"/>
        </w:rPr>
        <w:t xml:space="preserve"> </w:t>
      </w:r>
      <w:r>
        <w:rPr>
          <w:w w:val="102"/>
          <w:sz w:val="23"/>
          <w:szCs w:val="23"/>
        </w:rPr>
        <w:t>financial</w:t>
      </w:r>
      <w:r>
        <w:rPr>
          <w:sz w:val="23"/>
          <w:szCs w:val="23"/>
        </w:rPr>
        <w:t xml:space="preserve"> </w:t>
      </w:r>
      <w:r>
        <w:rPr>
          <w:w w:val="102"/>
          <w:sz w:val="23"/>
          <w:szCs w:val="23"/>
        </w:rPr>
        <w:t>components</w:t>
      </w:r>
      <w:r>
        <w:rPr>
          <w:sz w:val="23"/>
          <w:szCs w:val="23"/>
        </w:rPr>
        <w:t xml:space="preserve"> </w:t>
      </w:r>
      <w:r>
        <w:rPr>
          <w:w w:val="102"/>
          <w:sz w:val="23"/>
          <w:szCs w:val="23"/>
        </w:rPr>
        <w:t>of</w:t>
      </w:r>
      <w:r>
        <w:rPr>
          <w:sz w:val="23"/>
          <w:szCs w:val="23"/>
        </w:rPr>
        <w:t xml:space="preserve"> </w:t>
      </w:r>
      <w:r>
        <w:rPr>
          <w:w w:val="102"/>
          <w:sz w:val="23"/>
          <w:szCs w:val="23"/>
        </w:rPr>
        <w:t>this</w:t>
      </w:r>
      <w:r>
        <w:rPr>
          <w:sz w:val="23"/>
          <w:szCs w:val="23"/>
        </w:rPr>
        <w:t xml:space="preserve"> </w:t>
      </w:r>
      <w:r>
        <w:rPr>
          <w:w w:val="102"/>
          <w:sz w:val="23"/>
          <w:szCs w:val="23"/>
        </w:rPr>
        <w:t>Project.</w:t>
      </w:r>
    </w:p>
    <w:p w:rsidR="00300549" w:rsidRDefault="00300549">
      <w:pPr>
        <w:spacing w:before="8" w:line="220" w:lineRule="exact"/>
        <w:rPr>
          <w:sz w:val="22"/>
          <w:szCs w:val="22"/>
        </w:rPr>
      </w:pPr>
    </w:p>
    <w:p w:rsidR="00300549" w:rsidRDefault="00BF290C">
      <w:pPr>
        <w:spacing w:line="245" w:lineRule="auto"/>
        <w:ind w:left="1506" w:right="122" w:hanging="677"/>
        <w:jc w:val="both"/>
        <w:rPr>
          <w:sz w:val="23"/>
          <w:szCs w:val="23"/>
        </w:rPr>
      </w:pPr>
      <w:r>
        <w:rPr>
          <w:w w:val="102"/>
          <w:sz w:val="23"/>
          <w:szCs w:val="23"/>
        </w:rPr>
        <w:t>7.2.</w:t>
      </w:r>
      <w:r>
        <w:rPr>
          <w:sz w:val="23"/>
          <w:szCs w:val="23"/>
        </w:rPr>
        <w:t xml:space="preserve">      </w:t>
      </w:r>
      <w:r>
        <w:rPr>
          <w:w w:val="102"/>
          <w:sz w:val="23"/>
          <w:szCs w:val="23"/>
        </w:rPr>
        <w:t>Consultants</w:t>
      </w:r>
      <w:r>
        <w:rPr>
          <w:sz w:val="23"/>
          <w:szCs w:val="23"/>
        </w:rPr>
        <w:t xml:space="preserve">  </w:t>
      </w:r>
      <w:r>
        <w:rPr>
          <w:w w:val="102"/>
          <w:sz w:val="23"/>
          <w:szCs w:val="23"/>
        </w:rPr>
        <w:t>are</w:t>
      </w:r>
      <w:r>
        <w:rPr>
          <w:sz w:val="23"/>
          <w:szCs w:val="23"/>
        </w:rPr>
        <w:t xml:space="preserve">  </w:t>
      </w:r>
      <w:r>
        <w:rPr>
          <w:w w:val="102"/>
          <w:sz w:val="23"/>
          <w:szCs w:val="23"/>
        </w:rPr>
        <w:t>encouraged</w:t>
      </w:r>
      <w:r>
        <w:rPr>
          <w:sz w:val="23"/>
          <w:szCs w:val="23"/>
        </w:rPr>
        <w:t xml:space="preserve">  </w:t>
      </w:r>
      <w:r>
        <w:rPr>
          <w:w w:val="102"/>
          <w:sz w:val="23"/>
          <w:szCs w:val="23"/>
        </w:rPr>
        <w:t>to</w:t>
      </w:r>
      <w:r>
        <w:rPr>
          <w:sz w:val="23"/>
          <w:szCs w:val="23"/>
        </w:rPr>
        <w:t xml:space="preserve">  </w:t>
      </w:r>
      <w:r>
        <w:rPr>
          <w:w w:val="102"/>
          <w:sz w:val="23"/>
          <w:szCs w:val="23"/>
        </w:rPr>
        <w:t>attend</w:t>
      </w:r>
      <w:r>
        <w:rPr>
          <w:sz w:val="23"/>
          <w:szCs w:val="23"/>
        </w:rPr>
        <w:t xml:space="preserve">  </w:t>
      </w:r>
      <w:r>
        <w:rPr>
          <w:w w:val="102"/>
          <w:sz w:val="23"/>
          <w:szCs w:val="23"/>
        </w:rPr>
        <w:t>the</w:t>
      </w:r>
      <w:r>
        <w:rPr>
          <w:sz w:val="23"/>
          <w:szCs w:val="23"/>
        </w:rPr>
        <w:t xml:space="preserve">  </w:t>
      </w:r>
      <w:r>
        <w:rPr>
          <w:w w:val="102"/>
          <w:sz w:val="23"/>
          <w:szCs w:val="23"/>
        </w:rPr>
        <w:t>pre-bid</w:t>
      </w:r>
      <w:r>
        <w:rPr>
          <w:sz w:val="23"/>
          <w:szCs w:val="23"/>
        </w:rPr>
        <w:t xml:space="preserve">  </w:t>
      </w:r>
      <w:r>
        <w:rPr>
          <w:w w:val="102"/>
          <w:sz w:val="23"/>
          <w:szCs w:val="23"/>
        </w:rPr>
        <w:t>conference</w:t>
      </w:r>
      <w:r>
        <w:rPr>
          <w:sz w:val="23"/>
          <w:szCs w:val="23"/>
        </w:rPr>
        <w:t xml:space="preserve">  </w:t>
      </w:r>
      <w:r>
        <w:rPr>
          <w:w w:val="102"/>
          <w:sz w:val="23"/>
          <w:szCs w:val="23"/>
        </w:rPr>
        <w:t>to</w:t>
      </w:r>
      <w:r>
        <w:rPr>
          <w:sz w:val="23"/>
          <w:szCs w:val="23"/>
        </w:rPr>
        <w:t xml:space="preserve">  </w:t>
      </w:r>
      <w:r>
        <w:rPr>
          <w:w w:val="102"/>
          <w:sz w:val="23"/>
          <w:szCs w:val="23"/>
        </w:rPr>
        <w:t>ensure</w:t>
      </w:r>
      <w:r>
        <w:rPr>
          <w:sz w:val="23"/>
          <w:szCs w:val="23"/>
        </w:rPr>
        <w:t xml:space="preserve">  </w:t>
      </w:r>
      <w:r>
        <w:rPr>
          <w:w w:val="102"/>
          <w:sz w:val="23"/>
          <w:szCs w:val="23"/>
        </w:rPr>
        <w:t>that they</w:t>
      </w:r>
      <w:r>
        <w:rPr>
          <w:sz w:val="23"/>
          <w:szCs w:val="23"/>
        </w:rPr>
        <w:t xml:space="preserve"> </w:t>
      </w:r>
      <w:r>
        <w:rPr>
          <w:w w:val="102"/>
          <w:sz w:val="23"/>
          <w:szCs w:val="23"/>
        </w:rPr>
        <w:t>fully</w:t>
      </w:r>
      <w:r>
        <w:rPr>
          <w:sz w:val="23"/>
          <w:szCs w:val="23"/>
        </w:rPr>
        <w:t xml:space="preserve"> </w:t>
      </w:r>
      <w:r>
        <w:rPr>
          <w:w w:val="102"/>
          <w:sz w:val="23"/>
          <w:szCs w:val="23"/>
        </w:rPr>
        <w:t>understand</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Entity’s</w:t>
      </w:r>
      <w:r>
        <w:rPr>
          <w:sz w:val="23"/>
          <w:szCs w:val="23"/>
        </w:rPr>
        <w:t xml:space="preserve"> </w:t>
      </w:r>
      <w:r>
        <w:rPr>
          <w:w w:val="102"/>
          <w:sz w:val="23"/>
          <w:szCs w:val="23"/>
        </w:rPr>
        <w:t>requirements.</w:t>
      </w:r>
      <w:r>
        <w:rPr>
          <w:sz w:val="23"/>
          <w:szCs w:val="23"/>
        </w:rPr>
        <w:t xml:space="preserve">  </w:t>
      </w:r>
      <w:r>
        <w:rPr>
          <w:w w:val="102"/>
          <w:sz w:val="23"/>
          <w:szCs w:val="23"/>
        </w:rPr>
        <w:t>Non-attendance</w:t>
      </w:r>
      <w:r>
        <w:rPr>
          <w:sz w:val="23"/>
          <w:szCs w:val="23"/>
        </w:rPr>
        <w:t xml:space="preserve"> </w:t>
      </w:r>
      <w:r>
        <w:rPr>
          <w:w w:val="102"/>
          <w:sz w:val="23"/>
          <w:szCs w:val="23"/>
        </w:rPr>
        <w:t>of the</w:t>
      </w:r>
      <w:r>
        <w:rPr>
          <w:sz w:val="23"/>
          <w:szCs w:val="23"/>
        </w:rPr>
        <w:t xml:space="preserve">  </w:t>
      </w:r>
      <w:r>
        <w:rPr>
          <w:w w:val="102"/>
          <w:sz w:val="23"/>
          <w:szCs w:val="23"/>
        </w:rPr>
        <w:t>Consultant</w:t>
      </w:r>
      <w:r>
        <w:rPr>
          <w:sz w:val="23"/>
          <w:szCs w:val="23"/>
        </w:rPr>
        <w:t xml:space="preserve">  </w:t>
      </w:r>
      <w:r>
        <w:rPr>
          <w:w w:val="102"/>
          <w:sz w:val="23"/>
          <w:szCs w:val="23"/>
        </w:rPr>
        <w:t>will</w:t>
      </w:r>
      <w:r>
        <w:rPr>
          <w:sz w:val="23"/>
          <w:szCs w:val="23"/>
        </w:rPr>
        <w:t xml:space="preserve">  </w:t>
      </w:r>
      <w:r>
        <w:rPr>
          <w:w w:val="102"/>
          <w:sz w:val="23"/>
          <w:szCs w:val="23"/>
        </w:rPr>
        <w:t>in</w:t>
      </w:r>
      <w:r>
        <w:rPr>
          <w:sz w:val="23"/>
          <w:szCs w:val="23"/>
        </w:rPr>
        <w:t xml:space="preserve">  </w:t>
      </w:r>
      <w:r>
        <w:rPr>
          <w:w w:val="102"/>
          <w:sz w:val="23"/>
          <w:szCs w:val="23"/>
        </w:rPr>
        <w:t>no</w:t>
      </w:r>
      <w:r>
        <w:rPr>
          <w:sz w:val="23"/>
          <w:szCs w:val="23"/>
        </w:rPr>
        <w:t xml:space="preserve">  </w:t>
      </w:r>
      <w:r>
        <w:rPr>
          <w:w w:val="102"/>
          <w:sz w:val="23"/>
          <w:szCs w:val="23"/>
        </w:rPr>
        <w:t>way</w:t>
      </w:r>
      <w:r>
        <w:rPr>
          <w:sz w:val="23"/>
          <w:szCs w:val="23"/>
        </w:rPr>
        <w:t xml:space="preserve">  </w:t>
      </w:r>
      <w:r>
        <w:rPr>
          <w:w w:val="102"/>
          <w:sz w:val="23"/>
          <w:szCs w:val="23"/>
        </w:rPr>
        <w:t>prejudice</w:t>
      </w:r>
      <w:r>
        <w:rPr>
          <w:sz w:val="23"/>
          <w:szCs w:val="23"/>
        </w:rPr>
        <w:t xml:space="preserve">  </w:t>
      </w:r>
      <w:r>
        <w:rPr>
          <w:w w:val="102"/>
          <w:sz w:val="23"/>
          <w:szCs w:val="23"/>
        </w:rPr>
        <w:t>its</w:t>
      </w:r>
      <w:r>
        <w:rPr>
          <w:sz w:val="23"/>
          <w:szCs w:val="23"/>
        </w:rPr>
        <w:t xml:space="preserve">  </w:t>
      </w:r>
      <w:r>
        <w:rPr>
          <w:w w:val="102"/>
          <w:sz w:val="23"/>
          <w:szCs w:val="23"/>
        </w:rPr>
        <w:t>bid;</w:t>
      </w:r>
      <w:r>
        <w:rPr>
          <w:sz w:val="23"/>
          <w:szCs w:val="23"/>
        </w:rPr>
        <w:t xml:space="preserve">  </w:t>
      </w:r>
      <w:r>
        <w:rPr>
          <w:w w:val="102"/>
          <w:sz w:val="23"/>
          <w:szCs w:val="23"/>
        </w:rPr>
        <w:t>however,</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is expected</w:t>
      </w:r>
      <w:r>
        <w:rPr>
          <w:sz w:val="23"/>
          <w:szCs w:val="23"/>
        </w:rPr>
        <w:t xml:space="preserve"> </w:t>
      </w:r>
      <w:r>
        <w:rPr>
          <w:w w:val="102"/>
          <w:sz w:val="23"/>
          <w:szCs w:val="23"/>
        </w:rPr>
        <w:t>to</w:t>
      </w:r>
      <w:r>
        <w:rPr>
          <w:sz w:val="23"/>
          <w:szCs w:val="23"/>
        </w:rPr>
        <w:t xml:space="preserve"> </w:t>
      </w:r>
      <w:r>
        <w:rPr>
          <w:w w:val="102"/>
          <w:sz w:val="23"/>
          <w:szCs w:val="23"/>
        </w:rPr>
        <w:t>know</w:t>
      </w:r>
      <w:r>
        <w:rPr>
          <w:sz w:val="23"/>
          <w:szCs w:val="23"/>
        </w:rPr>
        <w:t xml:space="preserve"> </w:t>
      </w:r>
      <w:r>
        <w:rPr>
          <w:w w:val="102"/>
          <w:sz w:val="23"/>
          <w:szCs w:val="23"/>
        </w:rPr>
        <w:t>the</w:t>
      </w:r>
      <w:r>
        <w:rPr>
          <w:sz w:val="23"/>
          <w:szCs w:val="23"/>
        </w:rPr>
        <w:t xml:space="preserve"> </w:t>
      </w:r>
      <w:r>
        <w:rPr>
          <w:w w:val="102"/>
          <w:sz w:val="23"/>
          <w:szCs w:val="23"/>
        </w:rPr>
        <w:t>changes</w:t>
      </w:r>
      <w:r>
        <w:rPr>
          <w:sz w:val="23"/>
          <w:szCs w:val="23"/>
        </w:rPr>
        <w:t xml:space="preserve"> </w:t>
      </w:r>
      <w:r>
        <w:rPr>
          <w:w w:val="102"/>
          <w:sz w:val="23"/>
          <w:szCs w:val="23"/>
        </w:rPr>
        <w:t>and/or</w:t>
      </w:r>
      <w:r>
        <w:rPr>
          <w:sz w:val="23"/>
          <w:szCs w:val="23"/>
        </w:rPr>
        <w:t xml:space="preserve"> </w:t>
      </w:r>
      <w:r>
        <w:rPr>
          <w:w w:val="102"/>
          <w:sz w:val="23"/>
          <w:szCs w:val="23"/>
        </w:rPr>
        <w:t>amendments</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Bidding</w:t>
      </w:r>
      <w:r>
        <w:rPr>
          <w:sz w:val="23"/>
          <w:szCs w:val="23"/>
        </w:rPr>
        <w:t xml:space="preserve"> </w:t>
      </w:r>
      <w:r>
        <w:rPr>
          <w:w w:val="102"/>
          <w:sz w:val="23"/>
          <w:szCs w:val="23"/>
        </w:rPr>
        <w:t>Documents discussed</w:t>
      </w:r>
      <w:r>
        <w:rPr>
          <w:sz w:val="23"/>
          <w:szCs w:val="23"/>
        </w:rPr>
        <w:t xml:space="preserve"> </w:t>
      </w:r>
      <w:r>
        <w:rPr>
          <w:w w:val="102"/>
          <w:sz w:val="23"/>
          <w:szCs w:val="23"/>
        </w:rPr>
        <w:t>during</w:t>
      </w:r>
      <w:r>
        <w:rPr>
          <w:sz w:val="23"/>
          <w:szCs w:val="23"/>
        </w:rPr>
        <w:t xml:space="preserve"> </w:t>
      </w:r>
      <w:r>
        <w:rPr>
          <w:w w:val="102"/>
          <w:sz w:val="23"/>
          <w:szCs w:val="23"/>
        </w:rPr>
        <w:t>the</w:t>
      </w:r>
      <w:r>
        <w:rPr>
          <w:sz w:val="23"/>
          <w:szCs w:val="23"/>
        </w:rPr>
        <w:t xml:space="preserve"> </w:t>
      </w:r>
      <w:r>
        <w:rPr>
          <w:w w:val="102"/>
          <w:sz w:val="23"/>
          <w:szCs w:val="23"/>
        </w:rPr>
        <w:t>pre-bid</w:t>
      </w:r>
      <w:r>
        <w:rPr>
          <w:sz w:val="23"/>
          <w:szCs w:val="23"/>
        </w:rPr>
        <w:t xml:space="preserve"> </w:t>
      </w:r>
      <w:r>
        <w:rPr>
          <w:w w:val="102"/>
          <w:sz w:val="23"/>
          <w:szCs w:val="23"/>
        </w:rPr>
        <w:t>conference.</w:t>
      </w:r>
    </w:p>
    <w:p w:rsidR="00300549" w:rsidRDefault="00300549">
      <w:pPr>
        <w:spacing w:before="6" w:line="220" w:lineRule="exact"/>
        <w:rPr>
          <w:sz w:val="22"/>
          <w:szCs w:val="22"/>
        </w:rPr>
      </w:pPr>
    </w:p>
    <w:p w:rsidR="00300549" w:rsidRDefault="00BF290C">
      <w:pPr>
        <w:spacing w:line="245" w:lineRule="auto"/>
        <w:ind w:left="1506" w:right="125" w:hanging="677"/>
        <w:jc w:val="both"/>
        <w:rPr>
          <w:sz w:val="23"/>
          <w:szCs w:val="23"/>
        </w:rPr>
      </w:pPr>
      <w:r>
        <w:rPr>
          <w:w w:val="102"/>
          <w:sz w:val="23"/>
          <w:szCs w:val="23"/>
        </w:rPr>
        <w:t>7.3.</w:t>
      </w:r>
      <w:r>
        <w:rPr>
          <w:sz w:val="23"/>
          <w:szCs w:val="23"/>
        </w:rPr>
        <w:t xml:space="preserve">      </w:t>
      </w:r>
      <w:r>
        <w:rPr>
          <w:w w:val="102"/>
          <w:sz w:val="23"/>
          <w:szCs w:val="23"/>
        </w:rPr>
        <w:t>Any</w:t>
      </w:r>
      <w:r>
        <w:rPr>
          <w:sz w:val="23"/>
          <w:szCs w:val="23"/>
        </w:rPr>
        <w:t xml:space="preserve"> </w:t>
      </w:r>
      <w:r>
        <w:rPr>
          <w:w w:val="102"/>
          <w:sz w:val="23"/>
          <w:szCs w:val="23"/>
        </w:rPr>
        <w:t>statement</w:t>
      </w:r>
      <w:r>
        <w:rPr>
          <w:sz w:val="23"/>
          <w:szCs w:val="23"/>
        </w:rPr>
        <w:t xml:space="preserve"> </w:t>
      </w:r>
      <w:r>
        <w:rPr>
          <w:w w:val="102"/>
          <w:sz w:val="23"/>
          <w:szCs w:val="23"/>
        </w:rPr>
        <w:t>made</w:t>
      </w:r>
      <w:r>
        <w:rPr>
          <w:sz w:val="23"/>
          <w:szCs w:val="23"/>
        </w:rPr>
        <w:t xml:space="preserve"> </w:t>
      </w:r>
      <w:r>
        <w:rPr>
          <w:w w:val="102"/>
          <w:sz w:val="23"/>
          <w:szCs w:val="23"/>
        </w:rPr>
        <w:t>at</w:t>
      </w:r>
      <w:r>
        <w:rPr>
          <w:sz w:val="23"/>
          <w:szCs w:val="23"/>
        </w:rPr>
        <w:t xml:space="preserve"> </w:t>
      </w:r>
      <w:r>
        <w:rPr>
          <w:w w:val="102"/>
          <w:sz w:val="23"/>
          <w:szCs w:val="23"/>
        </w:rPr>
        <w:t>the</w:t>
      </w:r>
      <w:r>
        <w:rPr>
          <w:sz w:val="23"/>
          <w:szCs w:val="23"/>
        </w:rPr>
        <w:t xml:space="preserve"> </w:t>
      </w:r>
      <w:r>
        <w:rPr>
          <w:w w:val="102"/>
          <w:sz w:val="23"/>
          <w:szCs w:val="23"/>
        </w:rPr>
        <w:t>pre-bid</w:t>
      </w:r>
      <w:r>
        <w:rPr>
          <w:sz w:val="23"/>
          <w:szCs w:val="23"/>
        </w:rPr>
        <w:t xml:space="preserve"> </w:t>
      </w:r>
      <w:r>
        <w:rPr>
          <w:w w:val="102"/>
          <w:sz w:val="23"/>
          <w:szCs w:val="23"/>
        </w:rPr>
        <w:t>conference</w:t>
      </w:r>
      <w:r>
        <w:rPr>
          <w:sz w:val="23"/>
          <w:szCs w:val="23"/>
        </w:rPr>
        <w:t xml:space="preserve"> </w:t>
      </w:r>
      <w:r>
        <w:rPr>
          <w:w w:val="102"/>
          <w:sz w:val="23"/>
          <w:szCs w:val="23"/>
        </w:rPr>
        <w:t>shall</w:t>
      </w:r>
      <w:r>
        <w:rPr>
          <w:sz w:val="23"/>
          <w:szCs w:val="23"/>
        </w:rPr>
        <w:t xml:space="preserve"> </w:t>
      </w:r>
      <w:r>
        <w:rPr>
          <w:w w:val="102"/>
          <w:sz w:val="23"/>
          <w:szCs w:val="23"/>
        </w:rPr>
        <w:t>not</w:t>
      </w:r>
      <w:r>
        <w:rPr>
          <w:sz w:val="23"/>
          <w:szCs w:val="23"/>
        </w:rPr>
        <w:t xml:space="preserve"> </w:t>
      </w:r>
      <w:r>
        <w:rPr>
          <w:w w:val="102"/>
          <w:sz w:val="23"/>
          <w:szCs w:val="23"/>
        </w:rPr>
        <w:t>modify</w:t>
      </w:r>
      <w:r>
        <w:rPr>
          <w:sz w:val="23"/>
          <w:szCs w:val="23"/>
        </w:rPr>
        <w:t xml:space="preserve"> </w:t>
      </w:r>
      <w:r>
        <w:rPr>
          <w:w w:val="102"/>
          <w:sz w:val="23"/>
          <w:szCs w:val="23"/>
        </w:rPr>
        <w:t>the</w:t>
      </w:r>
      <w:r>
        <w:rPr>
          <w:sz w:val="23"/>
          <w:szCs w:val="23"/>
        </w:rPr>
        <w:t xml:space="preserve"> </w:t>
      </w:r>
      <w:r>
        <w:rPr>
          <w:w w:val="102"/>
          <w:sz w:val="23"/>
          <w:szCs w:val="23"/>
        </w:rPr>
        <w:t>terms</w:t>
      </w:r>
      <w:r>
        <w:rPr>
          <w:sz w:val="23"/>
          <w:szCs w:val="23"/>
        </w:rPr>
        <w:t xml:space="preserve"> </w:t>
      </w:r>
      <w:r>
        <w:rPr>
          <w:w w:val="102"/>
          <w:sz w:val="23"/>
          <w:szCs w:val="23"/>
        </w:rPr>
        <w:t>of the</w:t>
      </w:r>
      <w:r>
        <w:rPr>
          <w:sz w:val="23"/>
          <w:szCs w:val="23"/>
        </w:rPr>
        <w:t xml:space="preserve">  </w:t>
      </w:r>
      <w:r>
        <w:rPr>
          <w:w w:val="102"/>
          <w:sz w:val="23"/>
          <w:szCs w:val="23"/>
        </w:rPr>
        <w:t>Bidding</w:t>
      </w:r>
      <w:r>
        <w:rPr>
          <w:sz w:val="23"/>
          <w:szCs w:val="23"/>
        </w:rPr>
        <w:t xml:space="preserve">  </w:t>
      </w:r>
      <w:r>
        <w:rPr>
          <w:w w:val="102"/>
          <w:sz w:val="23"/>
          <w:szCs w:val="23"/>
        </w:rPr>
        <w:t>Documents</w:t>
      </w:r>
      <w:r>
        <w:rPr>
          <w:sz w:val="23"/>
          <w:szCs w:val="23"/>
        </w:rPr>
        <w:t xml:space="preserve">  </w:t>
      </w:r>
      <w:r>
        <w:rPr>
          <w:w w:val="102"/>
          <w:sz w:val="23"/>
          <w:szCs w:val="23"/>
        </w:rPr>
        <w:t>unless</w:t>
      </w:r>
      <w:r>
        <w:rPr>
          <w:sz w:val="23"/>
          <w:szCs w:val="23"/>
        </w:rPr>
        <w:t xml:space="preserve">  </w:t>
      </w:r>
      <w:r>
        <w:rPr>
          <w:w w:val="102"/>
          <w:sz w:val="23"/>
          <w:szCs w:val="23"/>
        </w:rPr>
        <w:t>such</w:t>
      </w:r>
      <w:r>
        <w:rPr>
          <w:sz w:val="23"/>
          <w:szCs w:val="23"/>
        </w:rPr>
        <w:t xml:space="preserve">  </w:t>
      </w:r>
      <w:r>
        <w:rPr>
          <w:w w:val="102"/>
          <w:sz w:val="23"/>
          <w:szCs w:val="23"/>
        </w:rPr>
        <w:t>statement</w:t>
      </w:r>
      <w:r>
        <w:rPr>
          <w:sz w:val="23"/>
          <w:szCs w:val="23"/>
        </w:rPr>
        <w:t xml:space="preserve">  </w:t>
      </w:r>
      <w:r>
        <w:rPr>
          <w:w w:val="102"/>
          <w:sz w:val="23"/>
          <w:szCs w:val="23"/>
        </w:rPr>
        <w:t>is</w:t>
      </w:r>
      <w:r>
        <w:rPr>
          <w:sz w:val="23"/>
          <w:szCs w:val="23"/>
        </w:rPr>
        <w:t xml:space="preserve">  </w:t>
      </w:r>
      <w:r>
        <w:rPr>
          <w:w w:val="102"/>
          <w:sz w:val="23"/>
          <w:szCs w:val="23"/>
        </w:rPr>
        <w:t>specifically</w:t>
      </w:r>
      <w:r>
        <w:rPr>
          <w:sz w:val="23"/>
          <w:szCs w:val="23"/>
        </w:rPr>
        <w:t xml:space="preserve">  </w:t>
      </w:r>
      <w:r>
        <w:rPr>
          <w:w w:val="102"/>
          <w:sz w:val="23"/>
          <w:szCs w:val="23"/>
        </w:rPr>
        <w:t>identified</w:t>
      </w:r>
      <w:r>
        <w:rPr>
          <w:sz w:val="23"/>
          <w:szCs w:val="23"/>
        </w:rPr>
        <w:t xml:space="preserve">  </w:t>
      </w:r>
      <w:r>
        <w:rPr>
          <w:w w:val="102"/>
          <w:sz w:val="23"/>
          <w:szCs w:val="23"/>
        </w:rPr>
        <w:t>in writing</w:t>
      </w:r>
      <w:r>
        <w:rPr>
          <w:sz w:val="23"/>
          <w:szCs w:val="23"/>
        </w:rPr>
        <w:t xml:space="preserve"> </w:t>
      </w:r>
      <w:r>
        <w:rPr>
          <w:w w:val="102"/>
          <w:sz w:val="23"/>
          <w:szCs w:val="23"/>
        </w:rPr>
        <w:t>as</w:t>
      </w:r>
      <w:r>
        <w:rPr>
          <w:sz w:val="23"/>
          <w:szCs w:val="23"/>
        </w:rPr>
        <w:t xml:space="preserve"> </w:t>
      </w:r>
      <w:r>
        <w:rPr>
          <w:w w:val="102"/>
          <w:sz w:val="23"/>
          <w:szCs w:val="23"/>
        </w:rPr>
        <w:t>an</w:t>
      </w:r>
      <w:r>
        <w:rPr>
          <w:sz w:val="23"/>
          <w:szCs w:val="23"/>
        </w:rPr>
        <w:t xml:space="preserve"> </w:t>
      </w:r>
      <w:r>
        <w:rPr>
          <w:w w:val="102"/>
          <w:sz w:val="23"/>
          <w:szCs w:val="23"/>
        </w:rPr>
        <w:t>amendment</w:t>
      </w:r>
      <w:r>
        <w:rPr>
          <w:sz w:val="23"/>
          <w:szCs w:val="23"/>
        </w:rPr>
        <w:t xml:space="preserve"> </w:t>
      </w:r>
      <w:r>
        <w:rPr>
          <w:w w:val="102"/>
          <w:sz w:val="23"/>
          <w:szCs w:val="23"/>
        </w:rPr>
        <w:t>thereto</w:t>
      </w:r>
      <w:r>
        <w:rPr>
          <w:sz w:val="23"/>
          <w:szCs w:val="23"/>
        </w:rPr>
        <w:t xml:space="preserve"> </w:t>
      </w:r>
      <w:r>
        <w:rPr>
          <w:w w:val="102"/>
          <w:sz w:val="23"/>
          <w:szCs w:val="23"/>
        </w:rPr>
        <w:t>and</w:t>
      </w:r>
      <w:r>
        <w:rPr>
          <w:sz w:val="23"/>
          <w:szCs w:val="23"/>
        </w:rPr>
        <w:t xml:space="preserve"> </w:t>
      </w:r>
      <w:r>
        <w:rPr>
          <w:w w:val="102"/>
          <w:sz w:val="23"/>
          <w:szCs w:val="23"/>
        </w:rPr>
        <w:t>issued</w:t>
      </w:r>
      <w:r>
        <w:rPr>
          <w:sz w:val="23"/>
          <w:szCs w:val="23"/>
        </w:rPr>
        <w:t xml:space="preserve"> </w:t>
      </w:r>
      <w:r>
        <w:rPr>
          <w:w w:val="102"/>
          <w:sz w:val="23"/>
          <w:szCs w:val="23"/>
        </w:rPr>
        <w:t>as</w:t>
      </w:r>
      <w:r>
        <w:rPr>
          <w:sz w:val="23"/>
          <w:szCs w:val="23"/>
        </w:rPr>
        <w:t xml:space="preserve"> </w:t>
      </w:r>
      <w:r>
        <w:rPr>
          <w:w w:val="102"/>
          <w:sz w:val="23"/>
          <w:szCs w:val="23"/>
        </w:rPr>
        <w:t>a</w:t>
      </w:r>
      <w:r>
        <w:rPr>
          <w:sz w:val="23"/>
          <w:szCs w:val="23"/>
        </w:rPr>
        <w:t xml:space="preserve"> </w:t>
      </w:r>
      <w:r>
        <w:rPr>
          <w:w w:val="102"/>
          <w:sz w:val="23"/>
          <w:szCs w:val="23"/>
        </w:rPr>
        <w:t>Supplemental/Bid</w:t>
      </w:r>
      <w:r>
        <w:rPr>
          <w:sz w:val="23"/>
          <w:szCs w:val="23"/>
        </w:rPr>
        <w:t xml:space="preserve"> </w:t>
      </w:r>
      <w:r>
        <w:rPr>
          <w:w w:val="102"/>
          <w:sz w:val="23"/>
          <w:szCs w:val="23"/>
        </w:rPr>
        <w:t>Bulletin.</w:t>
      </w:r>
    </w:p>
    <w:p w:rsidR="00300549" w:rsidRDefault="00300549">
      <w:pPr>
        <w:spacing w:before="12" w:line="220" w:lineRule="exact"/>
        <w:rPr>
          <w:sz w:val="22"/>
          <w:szCs w:val="22"/>
        </w:rPr>
      </w:pPr>
    </w:p>
    <w:p w:rsidR="00300549" w:rsidRDefault="00BF290C">
      <w:pPr>
        <w:ind w:left="152"/>
        <w:rPr>
          <w:sz w:val="26"/>
          <w:szCs w:val="26"/>
        </w:rPr>
      </w:pPr>
      <w:r>
        <w:rPr>
          <w:b/>
          <w:w w:val="101"/>
          <w:sz w:val="26"/>
          <w:szCs w:val="26"/>
        </w:rPr>
        <w:t>8.</w:t>
      </w:r>
      <w:r>
        <w:rPr>
          <w:b/>
          <w:sz w:val="26"/>
          <w:szCs w:val="26"/>
        </w:rPr>
        <w:t xml:space="preserve">       </w:t>
      </w:r>
      <w:r>
        <w:rPr>
          <w:b/>
          <w:w w:val="101"/>
          <w:sz w:val="26"/>
          <w:szCs w:val="26"/>
        </w:rPr>
        <w:t>Clarifications</w:t>
      </w:r>
      <w:r>
        <w:rPr>
          <w:b/>
          <w:sz w:val="26"/>
          <w:szCs w:val="26"/>
        </w:rPr>
        <w:t xml:space="preserve"> </w:t>
      </w:r>
      <w:r>
        <w:rPr>
          <w:b/>
          <w:w w:val="101"/>
          <w:sz w:val="26"/>
          <w:szCs w:val="26"/>
        </w:rPr>
        <w:t>and</w:t>
      </w:r>
      <w:r>
        <w:rPr>
          <w:b/>
          <w:sz w:val="26"/>
          <w:szCs w:val="26"/>
        </w:rPr>
        <w:t xml:space="preserve"> </w:t>
      </w:r>
      <w:r>
        <w:rPr>
          <w:b/>
          <w:w w:val="101"/>
          <w:sz w:val="26"/>
          <w:szCs w:val="26"/>
        </w:rPr>
        <w:t>Amendments</w:t>
      </w:r>
      <w:r>
        <w:rPr>
          <w:b/>
          <w:sz w:val="26"/>
          <w:szCs w:val="26"/>
        </w:rPr>
        <w:t xml:space="preserve"> </w:t>
      </w:r>
      <w:r>
        <w:rPr>
          <w:b/>
          <w:w w:val="101"/>
          <w:sz w:val="26"/>
          <w:szCs w:val="26"/>
        </w:rPr>
        <w:t>to</w:t>
      </w:r>
      <w:r>
        <w:rPr>
          <w:b/>
          <w:sz w:val="26"/>
          <w:szCs w:val="26"/>
        </w:rPr>
        <w:t xml:space="preserve"> </w:t>
      </w:r>
      <w:r>
        <w:rPr>
          <w:b/>
          <w:w w:val="101"/>
          <w:sz w:val="26"/>
          <w:szCs w:val="26"/>
        </w:rPr>
        <w:t>Bidding</w:t>
      </w:r>
      <w:r>
        <w:rPr>
          <w:b/>
          <w:sz w:val="26"/>
          <w:szCs w:val="26"/>
        </w:rPr>
        <w:t xml:space="preserve"> </w:t>
      </w:r>
      <w:r>
        <w:rPr>
          <w:b/>
          <w:w w:val="101"/>
          <w:sz w:val="26"/>
          <w:szCs w:val="26"/>
        </w:rPr>
        <w:t>Documents</w:t>
      </w:r>
    </w:p>
    <w:p w:rsidR="00300549" w:rsidRDefault="00300549">
      <w:pPr>
        <w:spacing w:before="3" w:line="220" w:lineRule="exact"/>
        <w:rPr>
          <w:sz w:val="22"/>
          <w:szCs w:val="22"/>
        </w:rPr>
      </w:pPr>
    </w:p>
    <w:p w:rsidR="00300549" w:rsidRDefault="00BF290C">
      <w:pPr>
        <w:spacing w:line="246" w:lineRule="auto"/>
        <w:ind w:left="1506" w:right="124" w:hanging="677"/>
        <w:jc w:val="both"/>
        <w:rPr>
          <w:sz w:val="23"/>
          <w:szCs w:val="23"/>
        </w:rPr>
      </w:pPr>
      <w:r>
        <w:rPr>
          <w:w w:val="102"/>
          <w:sz w:val="23"/>
          <w:szCs w:val="23"/>
        </w:rPr>
        <w:t>8.1.</w:t>
      </w:r>
      <w:r>
        <w:rPr>
          <w:sz w:val="23"/>
          <w:szCs w:val="23"/>
        </w:rPr>
        <w:t xml:space="preserve">      </w:t>
      </w:r>
      <w:r>
        <w:rPr>
          <w:w w:val="102"/>
          <w:sz w:val="23"/>
          <w:szCs w:val="23"/>
        </w:rPr>
        <w:t>Consultants</w:t>
      </w:r>
      <w:r>
        <w:rPr>
          <w:sz w:val="23"/>
          <w:szCs w:val="23"/>
        </w:rPr>
        <w:t xml:space="preserve">  </w:t>
      </w:r>
      <w:r>
        <w:rPr>
          <w:w w:val="102"/>
          <w:sz w:val="23"/>
          <w:szCs w:val="23"/>
        </w:rPr>
        <w:t>who</w:t>
      </w:r>
      <w:r>
        <w:rPr>
          <w:sz w:val="23"/>
          <w:szCs w:val="23"/>
        </w:rPr>
        <w:t xml:space="preserve">  </w:t>
      </w:r>
      <w:r>
        <w:rPr>
          <w:w w:val="102"/>
          <w:sz w:val="23"/>
          <w:szCs w:val="23"/>
        </w:rPr>
        <w:t>have</w:t>
      </w:r>
      <w:r>
        <w:rPr>
          <w:sz w:val="23"/>
          <w:szCs w:val="23"/>
        </w:rPr>
        <w:t xml:space="preserve">  </w:t>
      </w:r>
      <w:r>
        <w:rPr>
          <w:w w:val="102"/>
          <w:sz w:val="23"/>
          <w:szCs w:val="23"/>
        </w:rPr>
        <w:t>purchased</w:t>
      </w:r>
      <w:r>
        <w:rPr>
          <w:sz w:val="23"/>
          <w:szCs w:val="23"/>
        </w:rPr>
        <w:t xml:space="preserve">  </w:t>
      </w:r>
      <w:r>
        <w:rPr>
          <w:w w:val="102"/>
          <w:sz w:val="23"/>
          <w:szCs w:val="23"/>
        </w:rPr>
        <w:t>the</w:t>
      </w:r>
      <w:r>
        <w:rPr>
          <w:sz w:val="23"/>
          <w:szCs w:val="23"/>
        </w:rPr>
        <w:t xml:space="preserve">  </w:t>
      </w:r>
      <w:r>
        <w:rPr>
          <w:w w:val="102"/>
          <w:sz w:val="23"/>
          <w:szCs w:val="23"/>
        </w:rPr>
        <w:t>Bidding</w:t>
      </w:r>
      <w:r>
        <w:rPr>
          <w:sz w:val="23"/>
          <w:szCs w:val="23"/>
        </w:rPr>
        <w:t xml:space="preserve">  </w:t>
      </w:r>
      <w:r>
        <w:rPr>
          <w:w w:val="102"/>
          <w:sz w:val="23"/>
          <w:szCs w:val="23"/>
        </w:rPr>
        <w:t>Documents</w:t>
      </w:r>
      <w:r>
        <w:rPr>
          <w:sz w:val="23"/>
          <w:szCs w:val="23"/>
        </w:rPr>
        <w:t xml:space="preserve">  </w:t>
      </w:r>
      <w:r>
        <w:rPr>
          <w:w w:val="102"/>
          <w:sz w:val="23"/>
          <w:szCs w:val="23"/>
        </w:rPr>
        <w:t>may</w:t>
      </w:r>
      <w:r>
        <w:rPr>
          <w:sz w:val="23"/>
          <w:szCs w:val="23"/>
        </w:rPr>
        <w:t xml:space="preserve">  </w:t>
      </w:r>
      <w:r>
        <w:rPr>
          <w:w w:val="102"/>
          <w:sz w:val="23"/>
          <w:szCs w:val="23"/>
        </w:rPr>
        <w:t>request</w:t>
      </w:r>
      <w:r>
        <w:rPr>
          <w:sz w:val="23"/>
          <w:szCs w:val="23"/>
        </w:rPr>
        <w:t xml:space="preserve">  </w:t>
      </w:r>
      <w:r>
        <w:rPr>
          <w:w w:val="102"/>
          <w:sz w:val="23"/>
          <w:szCs w:val="23"/>
        </w:rPr>
        <w:t>for clarifications</w:t>
      </w:r>
      <w:r>
        <w:rPr>
          <w:sz w:val="23"/>
          <w:szCs w:val="23"/>
        </w:rPr>
        <w:t xml:space="preserve"> </w:t>
      </w:r>
      <w:r>
        <w:rPr>
          <w:w w:val="102"/>
          <w:sz w:val="23"/>
          <w:szCs w:val="23"/>
        </w:rPr>
        <w:t>on</w:t>
      </w:r>
      <w:r>
        <w:rPr>
          <w:sz w:val="23"/>
          <w:szCs w:val="23"/>
        </w:rPr>
        <w:t xml:space="preserve"> </w:t>
      </w:r>
      <w:r>
        <w:rPr>
          <w:w w:val="102"/>
          <w:sz w:val="23"/>
          <w:szCs w:val="23"/>
        </w:rPr>
        <w:t>any</w:t>
      </w:r>
      <w:r>
        <w:rPr>
          <w:sz w:val="23"/>
          <w:szCs w:val="23"/>
        </w:rPr>
        <w:t xml:space="preserve"> </w:t>
      </w:r>
      <w:r>
        <w:rPr>
          <w:w w:val="102"/>
          <w:sz w:val="23"/>
          <w:szCs w:val="23"/>
        </w:rPr>
        <w:t>part</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Bidding</w:t>
      </w:r>
      <w:r>
        <w:rPr>
          <w:sz w:val="23"/>
          <w:szCs w:val="23"/>
        </w:rPr>
        <w:t xml:space="preserve"> </w:t>
      </w:r>
      <w:r>
        <w:rPr>
          <w:w w:val="102"/>
          <w:sz w:val="23"/>
          <w:szCs w:val="23"/>
        </w:rPr>
        <w:t>Documents</w:t>
      </w:r>
      <w:r>
        <w:rPr>
          <w:sz w:val="23"/>
          <w:szCs w:val="23"/>
        </w:rPr>
        <w:t xml:space="preserve"> </w:t>
      </w:r>
      <w:r>
        <w:rPr>
          <w:w w:val="102"/>
          <w:sz w:val="23"/>
          <w:szCs w:val="23"/>
        </w:rPr>
        <w:t>for</w:t>
      </w:r>
      <w:r>
        <w:rPr>
          <w:sz w:val="23"/>
          <w:szCs w:val="23"/>
        </w:rPr>
        <w:t xml:space="preserve"> </w:t>
      </w:r>
      <w:r>
        <w:rPr>
          <w:w w:val="102"/>
          <w:sz w:val="23"/>
          <w:szCs w:val="23"/>
        </w:rPr>
        <w:t>an</w:t>
      </w:r>
      <w:r>
        <w:rPr>
          <w:sz w:val="23"/>
          <w:szCs w:val="23"/>
        </w:rPr>
        <w:t xml:space="preserve"> </w:t>
      </w:r>
      <w:r>
        <w:rPr>
          <w:w w:val="102"/>
          <w:sz w:val="23"/>
          <w:szCs w:val="23"/>
        </w:rPr>
        <w:t>interpretation.</w:t>
      </w:r>
      <w:r>
        <w:rPr>
          <w:sz w:val="23"/>
          <w:szCs w:val="23"/>
        </w:rPr>
        <w:t xml:space="preserve"> </w:t>
      </w:r>
      <w:r>
        <w:rPr>
          <w:w w:val="102"/>
          <w:sz w:val="23"/>
          <w:szCs w:val="23"/>
        </w:rPr>
        <w:t>Such a</w:t>
      </w:r>
      <w:r>
        <w:rPr>
          <w:sz w:val="23"/>
          <w:szCs w:val="23"/>
        </w:rPr>
        <w:t xml:space="preserve">  </w:t>
      </w:r>
      <w:r>
        <w:rPr>
          <w:w w:val="102"/>
          <w:sz w:val="23"/>
          <w:szCs w:val="23"/>
        </w:rPr>
        <w:t>request</w:t>
      </w:r>
      <w:r>
        <w:rPr>
          <w:sz w:val="23"/>
          <w:szCs w:val="23"/>
        </w:rPr>
        <w:t xml:space="preserve">  </w:t>
      </w:r>
      <w:r>
        <w:rPr>
          <w:w w:val="102"/>
          <w:sz w:val="23"/>
          <w:szCs w:val="23"/>
        </w:rPr>
        <w:t>must</w:t>
      </w:r>
      <w:r>
        <w:rPr>
          <w:sz w:val="23"/>
          <w:szCs w:val="23"/>
        </w:rPr>
        <w:t xml:space="preserve">  </w:t>
      </w:r>
      <w:r>
        <w:rPr>
          <w:w w:val="102"/>
          <w:sz w:val="23"/>
          <w:szCs w:val="23"/>
        </w:rPr>
        <w:t>be</w:t>
      </w:r>
      <w:r>
        <w:rPr>
          <w:sz w:val="23"/>
          <w:szCs w:val="23"/>
        </w:rPr>
        <w:t xml:space="preserve">  </w:t>
      </w:r>
      <w:r>
        <w:rPr>
          <w:w w:val="102"/>
          <w:sz w:val="23"/>
          <w:szCs w:val="23"/>
        </w:rPr>
        <w:t>in</w:t>
      </w:r>
      <w:r>
        <w:rPr>
          <w:sz w:val="23"/>
          <w:szCs w:val="23"/>
        </w:rPr>
        <w:t xml:space="preserve">  </w:t>
      </w:r>
      <w:r>
        <w:rPr>
          <w:w w:val="102"/>
          <w:sz w:val="23"/>
          <w:szCs w:val="23"/>
        </w:rPr>
        <w:t>writing</w:t>
      </w:r>
      <w:r>
        <w:rPr>
          <w:sz w:val="23"/>
          <w:szCs w:val="23"/>
        </w:rPr>
        <w:t xml:space="preserve">  </w:t>
      </w:r>
      <w:r>
        <w:rPr>
          <w:w w:val="102"/>
          <w:sz w:val="23"/>
          <w:szCs w:val="23"/>
        </w:rPr>
        <w:t>and</w:t>
      </w:r>
      <w:r>
        <w:rPr>
          <w:sz w:val="23"/>
          <w:szCs w:val="23"/>
        </w:rPr>
        <w:t xml:space="preserve">  </w:t>
      </w:r>
      <w:r>
        <w:rPr>
          <w:w w:val="102"/>
          <w:sz w:val="23"/>
          <w:szCs w:val="23"/>
        </w:rPr>
        <w:t>submitted</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at</w:t>
      </w:r>
      <w:r>
        <w:rPr>
          <w:sz w:val="23"/>
          <w:szCs w:val="23"/>
        </w:rPr>
        <w:t xml:space="preserve">  </w:t>
      </w:r>
      <w:r>
        <w:rPr>
          <w:w w:val="102"/>
          <w:sz w:val="23"/>
          <w:szCs w:val="23"/>
        </w:rPr>
        <w:t>the address</w:t>
      </w:r>
      <w:r>
        <w:rPr>
          <w:sz w:val="23"/>
          <w:szCs w:val="23"/>
        </w:rPr>
        <w:t xml:space="preserve">  </w:t>
      </w:r>
      <w:r>
        <w:rPr>
          <w:w w:val="102"/>
          <w:sz w:val="23"/>
          <w:szCs w:val="23"/>
        </w:rPr>
        <w:t>indicated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b/>
          <w:w w:val="102"/>
          <w:sz w:val="23"/>
          <w:szCs w:val="23"/>
          <w:u w:val="thick" w:color="000000"/>
        </w:rPr>
        <w:t>BDS</w:t>
      </w:r>
      <w:r>
        <w:rPr>
          <w:b/>
          <w:sz w:val="23"/>
          <w:szCs w:val="23"/>
        </w:rPr>
        <w:t xml:space="preserve">  </w:t>
      </w:r>
      <w:r>
        <w:rPr>
          <w:w w:val="102"/>
          <w:sz w:val="23"/>
          <w:szCs w:val="23"/>
        </w:rPr>
        <w:t>at</w:t>
      </w:r>
      <w:r>
        <w:rPr>
          <w:sz w:val="23"/>
          <w:szCs w:val="23"/>
        </w:rPr>
        <w:t xml:space="preserve">  </w:t>
      </w:r>
      <w:r>
        <w:rPr>
          <w:w w:val="102"/>
          <w:sz w:val="23"/>
          <w:szCs w:val="23"/>
        </w:rPr>
        <w:t>least</w:t>
      </w:r>
      <w:r>
        <w:rPr>
          <w:sz w:val="23"/>
          <w:szCs w:val="23"/>
        </w:rPr>
        <w:t xml:space="preserve">  </w:t>
      </w:r>
      <w:r>
        <w:rPr>
          <w:w w:val="102"/>
          <w:sz w:val="23"/>
          <w:szCs w:val="23"/>
        </w:rPr>
        <w:t>ten</w:t>
      </w:r>
      <w:r>
        <w:rPr>
          <w:sz w:val="23"/>
          <w:szCs w:val="23"/>
        </w:rPr>
        <w:t xml:space="preserve">  </w:t>
      </w:r>
      <w:r>
        <w:rPr>
          <w:w w:val="102"/>
          <w:sz w:val="23"/>
          <w:szCs w:val="23"/>
        </w:rPr>
        <w:t>(10)</w:t>
      </w:r>
      <w:r>
        <w:rPr>
          <w:sz w:val="23"/>
          <w:szCs w:val="23"/>
        </w:rPr>
        <w:t xml:space="preserve">  </w:t>
      </w:r>
      <w:r>
        <w:rPr>
          <w:w w:val="102"/>
          <w:sz w:val="23"/>
          <w:szCs w:val="23"/>
        </w:rPr>
        <w:t>calendar</w:t>
      </w:r>
      <w:r>
        <w:rPr>
          <w:sz w:val="23"/>
          <w:szCs w:val="23"/>
        </w:rPr>
        <w:t xml:space="preserve">  </w:t>
      </w:r>
      <w:r>
        <w:rPr>
          <w:w w:val="102"/>
          <w:sz w:val="23"/>
          <w:szCs w:val="23"/>
        </w:rPr>
        <w:t>days</w:t>
      </w:r>
      <w:r>
        <w:rPr>
          <w:sz w:val="23"/>
          <w:szCs w:val="23"/>
        </w:rPr>
        <w:t xml:space="preserve">  </w:t>
      </w:r>
      <w:r>
        <w:rPr>
          <w:w w:val="102"/>
          <w:sz w:val="23"/>
          <w:szCs w:val="23"/>
        </w:rPr>
        <w:t>before</w:t>
      </w:r>
      <w:r>
        <w:rPr>
          <w:sz w:val="23"/>
          <w:szCs w:val="23"/>
        </w:rPr>
        <w:t xml:space="preserve">  </w:t>
      </w:r>
      <w:r>
        <w:rPr>
          <w:w w:val="102"/>
          <w:sz w:val="23"/>
          <w:szCs w:val="23"/>
        </w:rPr>
        <w:t>the deadline</w:t>
      </w:r>
      <w:r>
        <w:rPr>
          <w:sz w:val="23"/>
          <w:szCs w:val="23"/>
        </w:rPr>
        <w:t xml:space="preserve"> </w:t>
      </w:r>
      <w:r>
        <w:rPr>
          <w:w w:val="102"/>
          <w:sz w:val="23"/>
          <w:szCs w:val="23"/>
        </w:rPr>
        <w:t>set</w:t>
      </w:r>
      <w:r>
        <w:rPr>
          <w:sz w:val="23"/>
          <w:szCs w:val="23"/>
        </w:rPr>
        <w:t xml:space="preserve"> </w:t>
      </w:r>
      <w:r>
        <w:rPr>
          <w:w w:val="102"/>
          <w:sz w:val="23"/>
          <w:szCs w:val="23"/>
        </w:rPr>
        <w:t>for</w:t>
      </w:r>
      <w:r>
        <w:rPr>
          <w:sz w:val="23"/>
          <w:szCs w:val="23"/>
        </w:rPr>
        <w:t xml:space="preserve"> </w:t>
      </w:r>
      <w:r>
        <w:rPr>
          <w:w w:val="102"/>
          <w:sz w:val="23"/>
          <w:szCs w:val="23"/>
        </w:rPr>
        <w:t>the</w:t>
      </w:r>
      <w:r>
        <w:rPr>
          <w:sz w:val="23"/>
          <w:szCs w:val="23"/>
        </w:rPr>
        <w:t xml:space="preserve"> </w:t>
      </w:r>
      <w:r>
        <w:rPr>
          <w:w w:val="102"/>
          <w:sz w:val="23"/>
          <w:szCs w:val="23"/>
        </w:rPr>
        <w:t>submission</w:t>
      </w:r>
      <w:r>
        <w:rPr>
          <w:sz w:val="23"/>
          <w:szCs w:val="23"/>
        </w:rPr>
        <w:t xml:space="preserve"> </w:t>
      </w:r>
      <w:r>
        <w:rPr>
          <w:w w:val="102"/>
          <w:sz w:val="23"/>
          <w:szCs w:val="23"/>
        </w:rPr>
        <w:t>and</w:t>
      </w:r>
      <w:r>
        <w:rPr>
          <w:sz w:val="23"/>
          <w:szCs w:val="23"/>
        </w:rPr>
        <w:t xml:space="preserve"> </w:t>
      </w:r>
      <w:r>
        <w:rPr>
          <w:w w:val="102"/>
          <w:sz w:val="23"/>
          <w:szCs w:val="23"/>
        </w:rPr>
        <w:t>receipt</w:t>
      </w:r>
      <w:r>
        <w:rPr>
          <w:sz w:val="23"/>
          <w:szCs w:val="23"/>
        </w:rPr>
        <w:t xml:space="preserve"> </w:t>
      </w:r>
      <w:r>
        <w:rPr>
          <w:w w:val="102"/>
          <w:sz w:val="23"/>
          <w:szCs w:val="23"/>
        </w:rPr>
        <w:t>of</w:t>
      </w:r>
      <w:r>
        <w:rPr>
          <w:sz w:val="23"/>
          <w:szCs w:val="23"/>
        </w:rPr>
        <w:t xml:space="preserve"> </w:t>
      </w:r>
      <w:r>
        <w:rPr>
          <w:w w:val="102"/>
          <w:sz w:val="23"/>
          <w:szCs w:val="23"/>
        </w:rPr>
        <w:t>bids.</w:t>
      </w:r>
    </w:p>
    <w:p w:rsidR="00300549" w:rsidRDefault="00300549">
      <w:pPr>
        <w:spacing w:before="5" w:line="220" w:lineRule="exact"/>
        <w:rPr>
          <w:sz w:val="22"/>
          <w:szCs w:val="22"/>
        </w:rPr>
      </w:pPr>
    </w:p>
    <w:p w:rsidR="00300549" w:rsidRDefault="00BF290C" w:rsidP="00B1383E">
      <w:pPr>
        <w:spacing w:line="245" w:lineRule="auto"/>
        <w:ind w:left="1506" w:right="124" w:hanging="677"/>
        <w:jc w:val="both"/>
        <w:rPr>
          <w:sz w:val="23"/>
          <w:szCs w:val="23"/>
        </w:rPr>
      </w:pPr>
      <w:r>
        <w:rPr>
          <w:w w:val="102"/>
          <w:sz w:val="23"/>
          <w:szCs w:val="23"/>
        </w:rPr>
        <w:t>8.2.</w:t>
      </w:r>
      <w:r>
        <w:rPr>
          <w:sz w:val="23"/>
          <w:szCs w:val="23"/>
        </w:rPr>
        <w:t xml:space="preserve">      </w:t>
      </w:r>
      <w:r>
        <w:rPr>
          <w:w w:val="102"/>
          <w:sz w:val="23"/>
          <w:szCs w:val="23"/>
        </w:rPr>
        <w:t>Supplemental/Bid</w:t>
      </w:r>
      <w:r>
        <w:rPr>
          <w:sz w:val="23"/>
          <w:szCs w:val="23"/>
        </w:rPr>
        <w:t xml:space="preserve">   </w:t>
      </w:r>
      <w:r>
        <w:rPr>
          <w:w w:val="102"/>
          <w:sz w:val="23"/>
          <w:szCs w:val="23"/>
        </w:rPr>
        <w:t>Bulletins</w:t>
      </w:r>
      <w:r>
        <w:rPr>
          <w:sz w:val="23"/>
          <w:szCs w:val="23"/>
        </w:rPr>
        <w:t xml:space="preserve">   </w:t>
      </w:r>
      <w:r>
        <w:rPr>
          <w:w w:val="102"/>
          <w:sz w:val="23"/>
          <w:szCs w:val="23"/>
        </w:rPr>
        <w:t>may</w:t>
      </w:r>
      <w:r>
        <w:rPr>
          <w:sz w:val="23"/>
          <w:szCs w:val="23"/>
        </w:rPr>
        <w:t xml:space="preserve">   </w:t>
      </w:r>
      <w:r>
        <w:rPr>
          <w:w w:val="102"/>
          <w:sz w:val="23"/>
          <w:szCs w:val="23"/>
        </w:rPr>
        <w:t>be</w:t>
      </w:r>
      <w:r>
        <w:rPr>
          <w:sz w:val="23"/>
          <w:szCs w:val="23"/>
        </w:rPr>
        <w:t xml:space="preserve">   </w:t>
      </w:r>
      <w:r>
        <w:rPr>
          <w:w w:val="102"/>
          <w:sz w:val="23"/>
          <w:szCs w:val="23"/>
        </w:rPr>
        <w:t>issued</w:t>
      </w:r>
      <w:r>
        <w:rPr>
          <w:sz w:val="23"/>
          <w:szCs w:val="23"/>
        </w:rPr>
        <w:t xml:space="preserve">   </w:t>
      </w:r>
      <w:r>
        <w:rPr>
          <w:w w:val="102"/>
          <w:sz w:val="23"/>
          <w:szCs w:val="23"/>
        </w:rPr>
        <w:t>upon</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Entity’s initiative</w:t>
      </w:r>
      <w:r>
        <w:rPr>
          <w:sz w:val="23"/>
          <w:szCs w:val="23"/>
        </w:rPr>
        <w:t xml:space="preserve"> </w:t>
      </w:r>
      <w:r>
        <w:rPr>
          <w:w w:val="102"/>
          <w:sz w:val="23"/>
          <w:szCs w:val="23"/>
        </w:rPr>
        <w:t>for</w:t>
      </w:r>
      <w:r>
        <w:rPr>
          <w:sz w:val="23"/>
          <w:szCs w:val="23"/>
        </w:rPr>
        <w:t xml:space="preserve"> </w:t>
      </w:r>
      <w:r>
        <w:rPr>
          <w:w w:val="102"/>
          <w:sz w:val="23"/>
          <w:szCs w:val="23"/>
        </w:rPr>
        <w:t>purposes</w:t>
      </w:r>
      <w:r>
        <w:rPr>
          <w:sz w:val="23"/>
          <w:szCs w:val="23"/>
        </w:rPr>
        <w:t xml:space="preserve"> </w:t>
      </w:r>
      <w:r>
        <w:rPr>
          <w:w w:val="102"/>
          <w:sz w:val="23"/>
          <w:szCs w:val="23"/>
        </w:rPr>
        <w:t>of</w:t>
      </w:r>
      <w:r>
        <w:rPr>
          <w:sz w:val="23"/>
          <w:szCs w:val="23"/>
        </w:rPr>
        <w:t xml:space="preserve"> </w:t>
      </w:r>
      <w:r>
        <w:rPr>
          <w:w w:val="102"/>
          <w:sz w:val="23"/>
          <w:szCs w:val="23"/>
        </w:rPr>
        <w:t>clarifying</w:t>
      </w:r>
      <w:r>
        <w:rPr>
          <w:sz w:val="23"/>
          <w:szCs w:val="23"/>
        </w:rPr>
        <w:t xml:space="preserve"> </w:t>
      </w:r>
      <w:r>
        <w:rPr>
          <w:w w:val="102"/>
          <w:sz w:val="23"/>
          <w:szCs w:val="23"/>
        </w:rPr>
        <w:t>or</w:t>
      </w:r>
      <w:r>
        <w:rPr>
          <w:sz w:val="23"/>
          <w:szCs w:val="23"/>
        </w:rPr>
        <w:t xml:space="preserve"> </w:t>
      </w:r>
      <w:r>
        <w:rPr>
          <w:w w:val="102"/>
          <w:sz w:val="23"/>
          <w:szCs w:val="23"/>
        </w:rPr>
        <w:t>modifying</w:t>
      </w:r>
      <w:r>
        <w:rPr>
          <w:sz w:val="23"/>
          <w:szCs w:val="23"/>
        </w:rPr>
        <w:t xml:space="preserve"> </w:t>
      </w:r>
      <w:r>
        <w:rPr>
          <w:w w:val="102"/>
          <w:sz w:val="23"/>
          <w:szCs w:val="23"/>
        </w:rPr>
        <w:t>any</w:t>
      </w:r>
      <w:r>
        <w:rPr>
          <w:sz w:val="23"/>
          <w:szCs w:val="23"/>
        </w:rPr>
        <w:t xml:space="preserve"> </w:t>
      </w:r>
      <w:r>
        <w:rPr>
          <w:w w:val="102"/>
          <w:sz w:val="23"/>
          <w:szCs w:val="23"/>
        </w:rPr>
        <w:t>provision</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Bidding</w:t>
      </w:r>
      <w:r w:rsidR="00B1383E">
        <w:rPr>
          <w:w w:val="102"/>
          <w:sz w:val="23"/>
          <w:szCs w:val="23"/>
        </w:rPr>
        <w:t xml:space="preserve"> </w:t>
      </w:r>
      <w:r>
        <w:rPr>
          <w:w w:val="102"/>
          <w:sz w:val="23"/>
          <w:szCs w:val="23"/>
        </w:rPr>
        <w:t>Documents</w:t>
      </w:r>
      <w:r>
        <w:rPr>
          <w:sz w:val="23"/>
          <w:szCs w:val="23"/>
        </w:rPr>
        <w:t xml:space="preserve"> </w:t>
      </w:r>
      <w:r>
        <w:rPr>
          <w:w w:val="102"/>
          <w:sz w:val="23"/>
          <w:szCs w:val="23"/>
        </w:rPr>
        <w:t>not</w:t>
      </w:r>
      <w:r>
        <w:rPr>
          <w:sz w:val="23"/>
          <w:szCs w:val="23"/>
        </w:rPr>
        <w:t xml:space="preserve"> </w:t>
      </w:r>
      <w:r>
        <w:rPr>
          <w:w w:val="102"/>
          <w:sz w:val="23"/>
          <w:szCs w:val="23"/>
        </w:rPr>
        <w:t>later</w:t>
      </w:r>
      <w:r>
        <w:rPr>
          <w:sz w:val="23"/>
          <w:szCs w:val="23"/>
        </w:rPr>
        <w:t xml:space="preserve"> </w:t>
      </w:r>
      <w:r>
        <w:rPr>
          <w:w w:val="102"/>
          <w:sz w:val="23"/>
          <w:szCs w:val="23"/>
        </w:rPr>
        <w:t>than</w:t>
      </w:r>
      <w:r>
        <w:rPr>
          <w:sz w:val="23"/>
          <w:szCs w:val="23"/>
        </w:rPr>
        <w:t xml:space="preserve"> </w:t>
      </w:r>
      <w:r>
        <w:rPr>
          <w:w w:val="102"/>
          <w:sz w:val="23"/>
          <w:szCs w:val="23"/>
        </w:rPr>
        <w:t>seven</w:t>
      </w:r>
      <w:r>
        <w:rPr>
          <w:sz w:val="23"/>
          <w:szCs w:val="23"/>
        </w:rPr>
        <w:t xml:space="preserve"> </w:t>
      </w:r>
      <w:r>
        <w:rPr>
          <w:w w:val="102"/>
          <w:sz w:val="23"/>
          <w:szCs w:val="23"/>
        </w:rPr>
        <w:t>(7)</w:t>
      </w:r>
      <w:r>
        <w:rPr>
          <w:sz w:val="23"/>
          <w:szCs w:val="23"/>
        </w:rPr>
        <w:t xml:space="preserve"> </w:t>
      </w:r>
      <w:r>
        <w:rPr>
          <w:w w:val="102"/>
          <w:sz w:val="23"/>
          <w:szCs w:val="23"/>
        </w:rPr>
        <w:t>calendar</w:t>
      </w:r>
      <w:r>
        <w:rPr>
          <w:sz w:val="23"/>
          <w:szCs w:val="23"/>
        </w:rPr>
        <w:t xml:space="preserve"> </w:t>
      </w:r>
      <w:r>
        <w:rPr>
          <w:w w:val="102"/>
          <w:sz w:val="23"/>
          <w:szCs w:val="23"/>
        </w:rPr>
        <w:t>days</w:t>
      </w:r>
      <w:r>
        <w:rPr>
          <w:sz w:val="23"/>
          <w:szCs w:val="23"/>
        </w:rPr>
        <w:t xml:space="preserve"> </w:t>
      </w:r>
      <w:r>
        <w:rPr>
          <w:w w:val="102"/>
          <w:sz w:val="23"/>
          <w:szCs w:val="23"/>
        </w:rPr>
        <w:t>before</w:t>
      </w:r>
      <w:r>
        <w:rPr>
          <w:sz w:val="23"/>
          <w:szCs w:val="23"/>
        </w:rPr>
        <w:t xml:space="preserve"> </w:t>
      </w:r>
      <w:r>
        <w:rPr>
          <w:w w:val="102"/>
          <w:sz w:val="23"/>
          <w:szCs w:val="23"/>
        </w:rPr>
        <w:t>the</w:t>
      </w:r>
      <w:r>
        <w:rPr>
          <w:sz w:val="23"/>
          <w:szCs w:val="23"/>
        </w:rPr>
        <w:t xml:space="preserve"> </w:t>
      </w:r>
      <w:r>
        <w:rPr>
          <w:w w:val="102"/>
          <w:sz w:val="23"/>
          <w:szCs w:val="23"/>
        </w:rPr>
        <w:t>deadline</w:t>
      </w:r>
      <w:r>
        <w:rPr>
          <w:sz w:val="23"/>
          <w:szCs w:val="23"/>
        </w:rPr>
        <w:t xml:space="preserve"> </w:t>
      </w:r>
      <w:r>
        <w:rPr>
          <w:w w:val="102"/>
          <w:sz w:val="23"/>
          <w:szCs w:val="23"/>
        </w:rPr>
        <w:t>for</w:t>
      </w:r>
      <w:r>
        <w:rPr>
          <w:sz w:val="23"/>
          <w:szCs w:val="23"/>
        </w:rPr>
        <w:t xml:space="preserve"> </w:t>
      </w:r>
      <w:r>
        <w:rPr>
          <w:w w:val="102"/>
          <w:sz w:val="23"/>
          <w:szCs w:val="23"/>
        </w:rPr>
        <w:t>the submission</w:t>
      </w:r>
      <w:r>
        <w:rPr>
          <w:sz w:val="23"/>
          <w:szCs w:val="23"/>
        </w:rPr>
        <w:t xml:space="preserve"> </w:t>
      </w:r>
      <w:r>
        <w:rPr>
          <w:w w:val="102"/>
          <w:sz w:val="23"/>
          <w:szCs w:val="23"/>
        </w:rPr>
        <w:t>and</w:t>
      </w:r>
      <w:r>
        <w:rPr>
          <w:sz w:val="23"/>
          <w:szCs w:val="23"/>
        </w:rPr>
        <w:t xml:space="preserve"> </w:t>
      </w:r>
      <w:r>
        <w:rPr>
          <w:w w:val="102"/>
          <w:sz w:val="23"/>
          <w:szCs w:val="23"/>
        </w:rPr>
        <w:t>receipt</w:t>
      </w:r>
      <w:r>
        <w:rPr>
          <w:sz w:val="23"/>
          <w:szCs w:val="23"/>
        </w:rPr>
        <w:t xml:space="preserve"> </w:t>
      </w:r>
      <w:r>
        <w:rPr>
          <w:w w:val="102"/>
          <w:sz w:val="23"/>
          <w:szCs w:val="23"/>
        </w:rPr>
        <w:t>of</w:t>
      </w:r>
      <w:r>
        <w:rPr>
          <w:sz w:val="23"/>
          <w:szCs w:val="23"/>
        </w:rPr>
        <w:t xml:space="preserve"> </w:t>
      </w:r>
      <w:r>
        <w:rPr>
          <w:w w:val="102"/>
          <w:sz w:val="23"/>
          <w:szCs w:val="23"/>
        </w:rPr>
        <w:t>bids.</w:t>
      </w:r>
      <w:r>
        <w:rPr>
          <w:sz w:val="23"/>
          <w:szCs w:val="23"/>
        </w:rPr>
        <w:t xml:space="preserve">   </w:t>
      </w:r>
      <w:r>
        <w:rPr>
          <w:w w:val="102"/>
          <w:sz w:val="23"/>
          <w:szCs w:val="23"/>
        </w:rPr>
        <w:t>Any</w:t>
      </w:r>
      <w:r>
        <w:rPr>
          <w:sz w:val="23"/>
          <w:szCs w:val="23"/>
        </w:rPr>
        <w:t xml:space="preserve"> </w:t>
      </w:r>
      <w:r>
        <w:rPr>
          <w:w w:val="102"/>
          <w:sz w:val="23"/>
          <w:szCs w:val="23"/>
        </w:rPr>
        <w:t>modification</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Bidding</w:t>
      </w:r>
      <w:r>
        <w:rPr>
          <w:sz w:val="23"/>
          <w:szCs w:val="23"/>
        </w:rPr>
        <w:t xml:space="preserve"> </w:t>
      </w:r>
      <w:r>
        <w:rPr>
          <w:w w:val="102"/>
          <w:sz w:val="23"/>
          <w:szCs w:val="23"/>
        </w:rPr>
        <w:t>Documents shall</w:t>
      </w:r>
      <w:r>
        <w:rPr>
          <w:sz w:val="23"/>
          <w:szCs w:val="23"/>
        </w:rPr>
        <w:t xml:space="preserve"> </w:t>
      </w:r>
      <w:r>
        <w:rPr>
          <w:w w:val="102"/>
          <w:sz w:val="23"/>
          <w:szCs w:val="23"/>
        </w:rPr>
        <w:t>be</w:t>
      </w:r>
      <w:r>
        <w:rPr>
          <w:sz w:val="23"/>
          <w:szCs w:val="23"/>
        </w:rPr>
        <w:t xml:space="preserve"> </w:t>
      </w:r>
      <w:r>
        <w:rPr>
          <w:w w:val="102"/>
          <w:sz w:val="23"/>
          <w:szCs w:val="23"/>
        </w:rPr>
        <w:t>identified</w:t>
      </w:r>
      <w:r>
        <w:rPr>
          <w:sz w:val="23"/>
          <w:szCs w:val="23"/>
        </w:rPr>
        <w:t xml:space="preserve"> </w:t>
      </w:r>
      <w:r>
        <w:rPr>
          <w:w w:val="102"/>
          <w:sz w:val="23"/>
          <w:szCs w:val="23"/>
        </w:rPr>
        <w:t>as</w:t>
      </w:r>
      <w:r>
        <w:rPr>
          <w:sz w:val="23"/>
          <w:szCs w:val="23"/>
        </w:rPr>
        <w:t xml:space="preserve"> </w:t>
      </w:r>
      <w:r>
        <w:rPr>
          <w:w w:val="102"/>
          <w:sz w:val="23"/>
          <w:szCs w:val="23"/>
        </w:rPr>
        <w:t>an</w:t>
      </w:r>
      <w:r>
        <w:rPr>
          <w:sz w:val="23"/>
          <w:szCs w:val="23"/>
        </w:rPr>
        <w:t xml:space="preserve"> </w:t>
      </w:r>
      <w:r>
        <w:rPr>
          <w:w w:val="102"/>
          <w:sz w:val="23"/>
          <w:szCs w:val="23"/>
        </w:rPr>
        <w:t>amendment.</w:t>
      </w:r>
    </w:p>
    <w:p w:rsidR="00300549" w:rsidRDefault="00300549">
      <w:pPr>
        <w:spacing w:before="6" w:line="220" w:lineRule="exact"/>
        <w:rPr>
          <w:sz w:val="22"/>
          <w:szCs w:val="22"/>
        </w:rPr>
      </w:pPr>
    </w:p>
    <w:p w:rsidR="00300549" w:rsidRDefault="00BF290C">
      <w:pPr>
        <w:spacing w:line="246" w:lineRule="auto"/>
        <w:ind w:left="1506" w:right="124" w:hanging="677"/>
        <w:jc w:val="both"/>
        <w:rPr>
          <w:sz w:val="23"/>
          <w:szCs w:val="23"/>
        </w:rPr>
      </w:pPr>
      <w:r>
        <w:rPr>
          <w:w w:val="102"/>
          <w:sz w:val="23"/>
          <w:szCs w:val="23"/>
        </w:rPr>
        <w:t>8.3.</w:t>
      </w:r>
      <w:r>
        <w:rPr>
          <w:sz w:val="23"/>
          <w:szCs w:val="23"/>
        </w:rPr>
        <w:t xml:space="preserve">      </w:t>
      </w:r>
      <w:r>
        <w:rPr>
          <w:w w:val="102"/>
          <w:sz w:val="23"/>
          <w:szCs w:val="23"/>
        </w:rPr>
        <w:t>Any</w:t>
      </w:r>
      <w:r>
        <w:rPr>
          <w:sz w:val="23"/>
          <w:szCs w:val="23"/>
        </w:rPr>
        <w:t xml:space="preserve"> </w:t>
      </w:r>
      <w:r>
        <w:rPr>
          <w:w w:val="102"/>
          <w:sz w:val="23"/>
          <w:szCs w:val="23"/>
        </w:rPr>
        <w:t>Supplemental/Bid</w:t>
      </w:r>
      <w:r>
        <w:rPr>
          <w:sz w:val="23"/>
          <w:szCs w:val="23"/>
        </w:rPr>
        <w:t xml:space="preserve"> </w:t>
      </w:r>
      <w:r>
        <w:rPr>
          <w:w w:val="102"/>
          <w:sz w:val="23"/>
          <w:szCs w:val="23"/>
        </w:rPr>
        <w:t>Bulletin</w:t>
      </w:r>
      <w:r>
        <w:rPr>
          <w:sz w:val="23"/>
          <w:szCs w:val="23"/>
        </w:rPr>
        <w:t xml:space="preserve"> </w:t>
      </w:r>
      <w:r>
        <w:rPr>
          <w:w w:val="102"/>
          <w:sz w:val="23"/>
          <w:szCs w:val="23"/>
        </w:rPr>
        <w:t>issued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BAC</w:t>
      </w:r>
      <w:r>
        <w:rPr>
          <w:sz w:val="23"/>
          <w:szCs w:val="23"/>
        </w:rPr>
        <w:t xml:space="preserve"> </w:t>
      </w:r>
      <w:r>
        <w:rPr>
          <w:w w:val="102"/>
          <w:sz w:val="23"/>
          <w:szCs w:val="23"/>
        </w:rPr>
        <w:t>shall</w:t>
      </w:r>
      <w:r>
        <w:rPr>
          <w:sz w:val="23"/>
          <w:szCs w:val="23"/>
        </w:rPr>
        <w:t xml:space="preserve"> </w:t>
      </w:r>
      <w:r>
        <w:rPr>
          <w:w w:val="102"/>
          <w:sz w:val="23"/>
          <w:szCs w:val="23"/>
        </w:rPr>
        <w:t>also</w:t>
      </w:r>
      <w:r>
        <w:rPr>
          <w:sz w:val="23"/>
          <w:szCs w:val="23"/>
        </w:rPr>
        <w:t xml:space="preserve"> </w:t>
      </w:r>
      <w:r>
        <w:rPr>
          <w:w w:val="102"/>
          <w:sz w:val="23"/>
          <w:szCs w:val="23"/>
        </w:rPr>
        <w:t>be</w:t>
      </w:r>
      <w:r>
        <w:rPr>
          <w:sz w:val="23"/>
          <w:szCs w:val="23"/>
        </w:rPr>
        <w:t xml:space="preserve"> </w:t>
      </w:r>
      <w:r>
        <w:rPr>
          <w:w w:val="102"/>
          <w:sz w:val="23"/>
          <w:szCs w:val="23"/>
        </w:rPr>
        <w:t>posted</w:t>
      </w:r>
      <w:r>
        <w:rPr>
          <w:sz w:val="23"/>
          <w:szCs w:val="23"/>
        </w:rPr>
        <w:t xml:space="preserve"> </w:t>
      </w:r>
      <w:r>
        <w:rPr>
          <w:w w:val="102"/>
          <w:sz w:val="23"/>
          <w:szCs w:val="23"/>
        </w:rPr>
        <w:t>on</w:t>
      </w:r>
      <w:r>
        <w:rPr>
          <w:sz w:val="23"/>
          <w:szCs w:val="23"/>
        </w:rPr>
        <w:t xml:space="preserve"> </w:t>
      </w:r>
      <w:r>
        <w:rPr>
          <w:w w:val="102"/>
          <w:sz w:val="23"/>
          <w:szCs w:val="23"/>
        </w:rPr>
        <w:t>the Philippine</w:t>
      </w:r>
      <w:r>
        <w:rPr>
          <w:sz w:val="23"/>
          <w:szCs w:val="23"/>
        </w:rPr>
        <w:t xml:space="preserve">  </w:t>
      </w:r>
      <w:r>
        <w:rPr>
          <w:w w:val="102"/>
          <w:sz w:val="23"/>
          <w:szCs w:val="23"/>
        </w:rPr>
        <w:t>Government</w:t>
      </w:r>
      <w:r>
        <w:rPr>
          <w:sz w:val="23"/>
          <w:szCs w:val="23"/>
        </w:rPr>
        <w:t xml:space="preserve">  </w:t>
      </w:r>
      <w:r>
        <w:rPr>
          <w:w w:val="102"/>
          <w:sz w:val="23"/>
          <w:szCs w:val="23"/>
        </w:rPr>
        <w:t>Electronic</w:t>
      </w:r>
      <w:r>
        <w:rPr>
          <w:sz w:val="23"/>
          <w:szCs w:val="23"/>
        </w:rPr>
        <w:t xml:space="preserve">  </w:t>
      </w:r>
      <w:r>
        <w:rPr>
          <w:w w:val="102"/>
          <w:sz w:val="23"/>
          <w:szCs w:val="23"/>
        </w:rPr>
        <w:t>Procurement</w:t>
      </w:r>
      <w:r>
        <w:rPr>
          <w:sz w:val="23"/>
          <w:szCs w:val="23"/>
        </w:rPr>
        <w:t xml:space="preserve">  </w:t>
      </w:r>
      <w:r>
        <w:rPr>
          <w:w w:val="102"/>
          <w:sz w:val="23"/>
          <w:szCs w:val="23"/>
        </w:rPr>
        <w:t>System</w:t>
      </w:r>
      <w:r>
        <w:rPr>
          <w:sz w:val="23"/>
          <w:szCs w:val="23"/>
        </w:rPr>
        <w:t xml:space="preserve">  </w:t>
      </w:r>
      <w:r>
        <w:rPr>
          <w:w w:val="102"/>
          <w:sz w:val="23"/>
          <w:szCs w:val="23"/>
        </w:rPr>
        <w:t>(PhilGEPS)</w:t>
      </w:r>
      <w:r>
        <w:rPr>
          <w:sz w:val="23"/>
          <w:szCs w:val="23"/>
        </w:rPr>
        <w:t xml:space="preserve">  </w:t>
      </w:r>
      <w:r>
        <w:rPr>
          <w:w w:val="102"/>
          <w:sz w:val="23"/>
          <w:szCs w:val="23"/>
        </w:rPr>
        <w:t>and</w:t>
      </w:r>
      <w:r>
        <w:rPr>
          <w:sz w:val="23"/>
          <w:szCs w:val="23"/>
        </w:rPr>
        <w:t xml:space="preserve">  </w:t>
      </w:r>
      <w:r>
        <w:rPr>
          <w:w w:val="102"/>
          <w:sz w:val="23"/>
          <w:szCs w:val="23"/>
        </w:rPr>
        <w:t>the website</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concerned,</w:t>
      </w:r>
      <w:r>
        <w:rPr>
          <w:sz w:val="23"/>
          <w:szCs w:val="23"/>
        </w:rPr>
        <w:t xml:space="preserve">  </w:t>
      </w:r>
      <w:r>
        <w:rPr>
          <w:w w:val="102"/>
          <w:sz w:val="23"/>
          <w:szCs w:val="23"/>
        </w:rPr>
        <w:t>if</w:t>
      </w:r>
      <w:r>
        <w:rPr>
          <w:sz w:val="23"/>
          <w:szCs w:val="23"/>
        </w:rPr>
        <w:t xml:space="preserve">  </w:t>
      </w:r>
      <w:r>
        <w:rPr>
          <w:w w:val="102"/>
          <w:sz w:val="23"/>
          <w:szCs w:val="23"/>
        </w:rPr>
        <w:t>available.</w:t>
      </w:r>
      <w:r>
        <w:rPr>
          <w:sz w:val="23"/>
          <w:szCs w:val="23"/>
        </w:rPr>
        <w:t xml:space="preserve">  </w:t>
      </w:r>
      <w:r>
        <w:rPr>
          <w:w w:val="102"/>
          <w:sz w:val="23"/>
          <w:szCs w:val="23"/>
        </w:rPr>
        <w:t>It</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the responsibility</w:t>
      </w:r>
      <w:r>
        <w:rPr>
          <w:sz w:val="23"/>
          <w:szCs w:val="23"/>
        </w:rPr>
        <w:t xml:space="preserve"> </w:t>
      </w:r>
      <w:r>
        <w:rPr>
          <w:w w:val="102"/>
          <w:sz w:val="23"/>
          <w:szCs w:val="23"/>
        </w:rPr>
        <w:t>of</w:t>
      </w:r>
      <w:r>
        <w:rPr>
          <w:sz w:val="23"/>
          <w:szCs w:val="23"/>
        </w:rPr>
        <w:t xml:space="preserve"> </w:t>
      </w:r>
      <w:r>
        <w:rPr>
          <w:w w:val="102"/>
          <w:sz w:val="23"/>
          <w:szCs w:val="23"/>
        </w:rPr>
        <w:t>all</w:t>
      </w:r>
      <w:r>
        <w:rPr>
          <w:sz w:val="23"/>
          <w:szCs w:val="23"/>
        </w:rPr>
        <w:t xml:space="preserve"> </w:t>
      </w:r>
      <w:r>
        <w:rPr>
          <w:w w:val="102"/>
          <w:sz w:val="23"/>
          <w:szCs w:val="23"/>
        </w:rPr>
        <w:t>Consultants</w:t>
      </w:r>
      <w:r>
        <w:rPr>
          <w:sz w:val="23"/>
          <w:szCs w:val="23"/>
        </w:rPr>
        <w:t xml:space="preserve"> </w:t>
      </w:r>
      <w:r>
        <w:rPr>
          <w:w w:val="102"/>
          <w:sz w:val="23"/>
          <w:szCs w:val="23"/>
        </w:rPr>
        <w:t>who</w:t>
      </w:r>
      <w:r>
        <w:rPr>
          <w:sz w:val="23"/>
          <w:szCs w:val="23"/>
        </w:rPr>
        <w:t xml:space="preserve"> </w:t>
      </w:r>
      <w:r>
        <w:rPr>
          <w:w w:val="102"/>
          <w:sz w:val="23"/>
          <w:szCs w:val="23"/>
        </w:rPr>
        <w:t>secure</w:t>
      </w:r>
      <w:r>
        <w:rPr>
          <w:sz w:val="23"/>
          <w:szCs w:val="23"/>
        </w:rPr>
        <w:t xml:space="preserve"> </w:t>
      </w:r>
      <w:r>
        <w:rPr>
          <w:w w:val="102"/>
          <w:sz w:val="23"/>
          <w:szCs w:val="23"/>
        </w:rPr>
        <w:t>the</w:t>
      </w:r>
      <w:r>
        <w:rPr>
          <w:sz w:val="23"/>
          <w:szCs w:val="23"/>
        </w:rPr>
        <w:t xml:space="preserve"> </w:t>
      </w:r>
      <w:r>
        <w:rPr>
          <w:w w:val="102"/>
          <w:sz w:val="23"/>
          <w:szCs w:val="23"/>
        </w:rPr>
        <w:t>Bidding</w:t>
      </w:r>
      <w:r>
        <w:rPr>
          <w:sz w:val="23"/>
          <w:szCs w:val="23"/>
        </w:rPr>
        <w:t xml:space="preserve"> </w:t>
      </w:r>
      <w:r>
        <w:rPr>
          <w:w w:val="102"/>
          <w:sz w:val="23"/>
          <w:szCs w:val="23"/>
        </w:rPr>
        <w:t>Documents</w:t>
      </w:r>
      <w:r>
        <w:rPr>
          <w:sz w:val="23"/>
          <w:szCs w:val="23"/>
        </w:rPr>
        <w:t xml:space="preserve"> </w:t>
      </w:r>
      <w:r>
        <w:rPr>
          <w:w w:val="102"/>
          <w:sz w:val="23"/>
          <w:szCs w:val="23"/>
        </w:rPr>
        <w:t>to</w:t>
      </w:r>
      <w:r>
        <w:rPr>
          <w:sz w:val="23"/>
          <w:szCs w:val="23"/>
        </w:rPr>
        <w:t xml:space="preserve"> </w:t>
      </w:r>
      <w:r>
        <w:rPr>
          <w:w w:val="102"/>
          <w:sz w:val="23"/>
          <w:szCs w:val="23"/>
        </w:rPr>
        <w:t>inquire and</w:t>
      </w:r>
      <w:r>
        <w:rPr>
          <w:sz w:val="23"/>
          <w:szCs w:val="23"/>
        </w:rPr>
        <w:t xml:space="preserve">  </w:t>
      </w:r>
      <w:r>
        <w:rPr>
          <w:w w:val="102"/>
          <w:sz w:val="23"/>
          <w:szCs w:val="23"/>
        </w:rPr>
        <w:t>secure</w:t>
      </w:r>
      <w:r>
        <w:rPr>
          <w:sz w:val="23"/>
          <w:szCs w:val="23"/>
        </w:rPr>
        <w:t xml:space="preserve">  </w:t>
      </w:r>
      <w:r>
        <w:rPr>
          <w:w w:val="102"/>
          <w:sz w:val="23"/>
          <w:szCs w:val="23"/>
        </w:rPr>
        <w:t>Supplemental/Bid</w:t>
      </w:r>
      <w:r>
        <w:rPr>
          <w:sz w:val="23"/>
          <w:szCs w:val="23"/>
        </w:rPr>
        <w:t xml:space="preserve">  </w:t>
      </w:r>
      <w:r>
        <w:rPr>
          <w:w w:val="102"/>
          <w:sz w:val="23"/>
          <w:szCs w:val="23"/>
        </w:rPr>
        <w:t>Bulletins</w:t>
      </w:r>
      <w:r>
        <w:rPr>
          <w:sz w:val="23"/>
          <w:szCs w:val="23"/>
        </w:rPr>
        <w:t xml:space="preserve">  </w:t>
      </w:r>
      <w:r>
        <w:rPr>
          <w:w w:val="102"/>
          <w:sz w:val="23"/>
          <w:szCs w:val="23"/>
        </w:rPr>
        <w:t>that</w:t>
      </w:r>
      <w:r>
        <w:rPr>
          <w:sz w:val="23"/>
          <w:szCs w:val="23"/>
        </w:rPr>
        <w:t xml:space="preserve">  </w:t>
      </w:r>
      <w:r>
        <w:rPr>
          <w:w w:val="102"/>
          <w:sz w:val="23"/>
          <w:szCs w:val="23"/>
        </w:rPr>
        <w:t>may</w:t>
      </w:r>
      <w:r>
        <w:rPr>
          <w:sz w:val="23"/>
          <w:szCs w:val="23"/>
        </w:rPr>
        <w:t xml:space="preserve">  </w:t>
      </w:r>
      <w:r>
        <w:rPr>
          <w:w w:val="102"/>
          <w:sz w:val="23"/>
          <w:szCs w:val="23"/>
        </w:rPr>
        <w:t>be</w:t>
      </w:r>
      <w:r>
        <w:rPr>
          <w:sz w:val="23"/>
          <w:szCs w:val="23"/>
        </w:rPr>
        <w:t xml:space="preserve">  </w:t>
      </w:r>
      <w:r>
        <w:rPr>
          <w:w w:val="102"/>
          <w:sz w:val="23"/>
          <w:szCs w:val="23"/>
        </w:rPr>
        <w:t>issued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BAC. However,</w:t>
      </w:r>
      <w:r>
        <w:rPr>
          <w:sz w:val="23"/>
          <w:szCs w:val="23"/>
        </w:rPr>
        <w:t xml:space="preserve">  </w:t>
      </w:r>
      <w:r>
        <w:rPr>
          <w:w w:val="102"/>
          <w:sz w:val="23"/>
          <w:szCs w:val="23"/>
        </w:rPr>
        <w:t>Consultants</w:t>
      </w:r>
      <w:r>
        <w:rPr>
          <w:sz w:val="23"/>
          <w:szCs w:val="23"/>
        </w:rPr>
        <w:t xml:space="preserve">  </w:t>
      </w:r>
      <w:r>
        <w:rPr>
          <w:w w:val="102"/>
          <w:sz w:val="23"/>
          <w:szCs w:val="23"/>
        </w:rPr>
        <w:t>who</w:t>
      </w:r>
      <w:r>
        <w:rPr>
          <w:sz w:val="23"/>
          <w:szCs w:val="23"/>
        </w:rPr>
        <w:t xml:space="preserve">  </w:t>
      </w:r>
      <w:r>
        <w:rPr>
          <w:w w:val="102"/>
          <w:sz w:val="23"/>
          <w:szCs w:val="23"/>
        </w:rPr>
        <w:t>have</w:t>
      </w:r>
      <w:r>
        <w:rPr>
          <w:sz w:val="23"/>
          <w:szCs w:val="23"/>
        </w:rPr>
        <w:t xml:space="preserve">  </w:t>
      </w:r>
      <w:r>
        <w:rPr>
          <w:w w:val="102"/>
          <w:sz w:val="23"/>
          <w:szCs w:val="23"/>
        </w:rPr>
        <w:t>submitted</w:t>
      </w:r>
      <w:r>
        <w:rPr>
          <w:sz w:val="23"/>
          <w:szCs w:val="23"/>
        </w:rPr>
        <w:t xml:space="preserve">  </w:t>
      </w:r>
      <w:r>
        <w:rPr>
          <w:w w:val="102"/>
          <w:sz w:val="23"/>
          <w:szCs w:val="23"/>
        </w:rPr>
        <w:t>bids</w:t>
      </w:r>
      <w:r>
        <w:rPr>
          <w:sz w:val="23"/>
          <w:szCs w:val="23"/>
        </w:rPr>
        <w:t xml:space="preserve">  </w:t>
      </w:r>
      <w:r>
        <w:rPr>
          <w:w w:val="102"/>
          <w:sz w:val="23"/>
          <w:szCs w:val="23"/>
        </w:rPr>
        <w:t>before</w:t>
      </w:r>
      <w:r>
        <w:rPr>
          <w:sz w:val="23"/>
          <w:szCs w:val="23"/>
        </w:rPr>
        <w:t xml:space="preserve">  </w:t>
      </w:r>
      <w:r>
        <w:rPr>
          <w:w w:val="102"/>
          <w:sz w:val="23"/>
          <w:szCs w:val="23"/>
        </w:rPr>
        <w:t>the</w:t>
      </w:r>
      <w:r>
        <w:rPr>
          <w:sz w:val="23"/>
          <w:szCs w:val="23"/>
        </w:rPr>
        <w:t xml:space="preserve">  </w:t>
      </w:r>
      <w:r>
        <w:rPr>
          <w:w w:val="102"/>
          <w:sz w:val="23"/>
          <w:szCs w:val="23"/>
        </w:rPr>
        <w:t>issuance</w:t>
      </w:r>
      <w:r>
        <w:rPr>
          <w:sz w:val="23"/>
          <w:szCs w:val="23"/>
        </w:rPr>
        <w:t xml:space="preserve">  </w:t>
      </w:r>
      <w:r>
        <w:rPr>
          <w:w w:val="102"/>
          <w:sz w:val="23"/>
          <w:szCs w:val="23"/>
        </w:rPr>
        <w:t>of</w:t>
      </w:r>
      <w:r>
        <w:rPr>
          <w:sz w:val="23"/>
          <w:szCs w:val="23"/>
        </w:rPr>
        <w:t xml:space="preserve">  </w:t>
      </w:r>
      <w:r>
        <w:rPr>
          <w:w w:val="102"/>
          <w:sz w:val="23"/>
          <w:szCs w:val="23"/>
        </w:rPr>
        <w:t>the Supplemental/Bid</w:t>
      </w:r>
      <w:r>
        <w:rPr>
          <w:sz w:val="23"/>
          <w:szCs w:val="23"/>
        </w:rPr>
        <w:t xml:space="preserve">  </w:t>
      </w:r>
      <w:r>
        <w:rPr>
          <w:w w:val="102"/>
          <w:sz w:val="23"/>
          <w:szCs w:val="23"/>
        </w:rPr>
        <w:t>Bulletin</w:t>
      </w:r>
      <w:r>
        <w:rPr>
          <w:sz w:val="23"/>
          <w:szCs w:val="23"/>
        </w:rPr>
        <w:t xml:space="preserve">  </w:t>
      </w:r>
      <w:r>
        <w:rPr>
          <w:w w:val="102"/>
          <w:sz w:val="23"/>
          <w:szCs w:val="23"/>
        </w:rPr>
        <w:t>must</w:t>
      </w:r>
      <w:r>
        <w:rPr>
          <w:sz w:val="23"/>
          <w:szCs w:val="23"/>
        </w:rPr>
        <w:t xml:space="preserve">  </w:t>
      </w:r>
      <w:r>
        <w:rPr>
          <w:w w:val="102"/>
          <w:sz w:val="23"/>
          <w:szCs w:val="23"/>
        </w:rPr>
        <w:t>be</w:t>
      </w:r>
      <w:r>
        <w:rPr>
          <w:sz w:val="23"/>
          <w:szCs w:val="23"/>
        </w:rPr>
        <w:t xml:space="preserve">  </w:t>
      </w:r>
      <w:r>
        <w:rPr>
          <w:w w:val="102"/>
          <w:sz w:val="23"/>
          <w:szCs w:val="23"/>
        </w:rPr>
        <w:t>informed</w:t>
      </w:r>
      <w:r>
        <w:rPr>
          <w:sz w:val="23"/>
          <w:szCs w:val="23"/>
        </w:rPr>
        <w:t xml:space="preserve">  </w:t>
      </w:r>
      <w:r>
        <w:rPr>
          <w:w w:val="102"/>
          <w:sz w:val="23"/>
          <w:szCs w:val="23"/>
        </w:rPr>
        <w:t>and</w:t>
      </w:r>
      <w:r>
        <w:rPr>
          <w:sz w:val="23"/>
          <w:szCs w:val="23"/>
        </w:rPr>
        <w:t xml:space="preserve">  </w:t>
      </w:r>
      <w:r>
        <w:rPr>
          <w:w w:val="102"/>
          <w:sz w:val="23"/>
          <w:szCs w:val="23"/>
        </w:rPr>
        <w:t>allowed</w:t>
      </w:r>
      <w:r>
        <w:rPr>
          <w:sz w:val="23"/>
          <w:szCs w:val="23"/>
        </w:rPr>
        <w:t xml:space="preserve">  </w:t>
      </w:r>
      <w:r>
        <w:rPr>
          <w:w w:val="102"/>
          <w:sz w:val="23"/>
          <w:szCs w:val="23"/>
        </w:rPr>
        <w:t>to</w:t>
      </w:r>
      <w:r>
        <w:rPr>
          <w:sz w:val="23"/>
          <w:szCs w:val="23"/>
        </w:rPr>
        <w:t xml:space="preserve">  </w:t>
      </w:r>
      <w:r>
        <w:rPr>
          <w:w w:val="102"/>
          <w:sz w:val="23"/>
          <w:szCs w:val="23"/>
        </w:rPr>
        <w:t>modify</w:t>
      </w:r>
      <w:r>
        <w:rPr>
          <w:sz w:val="23"/>
          <w:szCs w:val="23"/>
        </w:rPr>
        <w:t xml:space="preserve">  </w:t>
      </w:r>
      <w:r>
        <w:rPr>
          <w:w w:val="102"/>
          <w:sz w:val="23"/>
          <w:szCs w:val="23"/>
        </w:rPr>
        <w:t>or withdraw</w:t>
      </w:r>
      <w:r>
        <w:rPr>
          <w:sz w:val="23"/>
          <w:szCs w:val="23"/>
        </w:rPr>
        <w:t xml:space="preserve"> </w:t>
      </w:r>
      <w:r>
        <w:rPr>
          <w:w w:val="102"/>
          <w:sz w:val="23"/>
          <w:szCs w:val="23"/>
        </w:rPr>
        <w:t>their</w:t>
      </w:r>
      <w:r>
        <w:rPr>
          <w:sz w:val="23"/>
          <w:szCs w:val="23"/>
        </w:rPr>
        <w:t xml:space="preserve"> </w:t>
      </w:r>
      <w:r>
        <w:rPr>
          <w:w w:val="102"/>
          <w:sz w:val="23"/>
          <w:szCs w:val="23"/>
        </w:rPr>
        <w:t>bids</w:t>
      </w:r>
      <w:r>
        <w:rPr>
          <w:sz w:val="23"/>
          <w:szCs w:val="23"/>
        </w:rPr>
        <w:t xml:space="preserve"> </w:t>
      </w:r>
      <w:r>
        <w:rPr>
          <w:w w:val="102"/>
          <w:sz w:val="23"/>
          <w:szCs w:val="23"/>
        </w:rPr>
        <w:t>in</w:t>
      </w:r>
      <w:r>
        <w:rPr>
          <w:sz w:val="23"/>
          <w:szCs w:val="23"/>
        </w:rPr>
        <w:t xml:space="preserve"> </w:t>
      </w:r>
      <w:r>
        <w:rPr>
          <w:w w:val="102"/>
          <w:sz w:val="23"/>
          <w:szCs w:val="23"/>
        </w:rPr>
        <w:t>accordance</w:t>
      </w:r>
      <w:r>
        <w:rPr>
          <w:sz w:val="23"/>
          <w:szCs w:val="23"/>
        </w:rPr>
        <w:t xml:space="preserve"> </w:t>
      </w:r>
      <w:r>
        <w:rPr>
          <w:w w:val="102"/>
          <w:sz w:val="23"/>
          <w:szCs w:val="23"/>
        </w:rPr>
        <w:t>with</w:t>
      </w:r>
      <w:r>
        <w:rPr>
          <w:sz w:val="23"/>
          <w:szCs w:val="23"/>
        </w:rPr>
        <w:t xml:space="preserve"> </w:t>
      </w:r>
      <w:r>
        <w:rPr>
          <w:b/>
          <w:w w:val="102"/>
          <w:sz w:val="23"/>
          <w:szCs w:val="23"/>
        </w:rPr>
        <w:t>ITB</w:t>
      </w:r>
      <w:r>
        <w:rPr>
          <w:b/>
          <w:sz w:val="23"/>
          <w:szCs w:val="23"/>
        </w:rPr>
        <w:t xml:space="preserve"> </w:t>
      </w:r>
      <w:r>
        <w:rPr>
          <w:w w:val="102"/>
          <w:sz w:val="23"/>
          <w:szCs w:val="23"/>
        </w:rPr>
        <w:t>Clause</w:t>
      </w:r>
      <w:r>
        <w:rPr>
          <w:sz w:val="23"/>
          <w:szCs w:val="23"/>
        </w:rPr>
        <w:t xml:space="preserve"> </w:t>
      </w:r>
      <w:r>
        <w:rPr>
          <w:w w:val="102"/>
          <w:sz w:val="23"/>
          <w:szCs w:val="23"/>
        </w:rPr>
        <w:t>20.</w:t>
      </w:r>
    </w:p>
    <w:p w:rsidR="00300549" w:rsidRDefault="00300549">
      <w:pPr>
        <w:spacing w:before="4" w:line="140" w:lineRule="exact"/>
        <w:rPr>
          <w:sz w:val="14"/>
          <w:szCs w:val="14"/>
        </w:rPr>
      </w:pPr>
    </w:p>
    <w:p w:rsidR="00300549" w:rsidRDefault="00300549">
      <w:pPr>
        <w:spacing w:line="200" w:lineRule="exact"/>
      </w:pPr>
    </w:p>
    <w:p w:rsidR="00300549" w:rsidRDefault="00BF290C">
      <w:pPr>
        <w:ind w:left="3081" w:right="3091"/>
        <w:jc w:val="center"/>
        <w:rPr>
          <w:sz w:val="26"/>
          <w:szCs w:val="26"/>
        </w:rPr>
      </w:pPr>
      <w:r>
        <w:rPr>
          <w:b/>
          <w:w w:val="101"/>
          <w:sz w:val="26"/>
          <w:szCs w:val="26"/>
        </w:rPr>
        <w:t>C.</w:t>
      </w:r>
      <w:r>
        <w:rPr>
          <w:b/>
          <w:sz w:val="26"/>
          <w:szCs w:val="26"/>
        </w:rPr>
        <w:t xml:space="preserve"> </w:t>
      </w:r>
      <w:r>
        <w:rPr>
          <w:b/>
          <w:w w:val="101"/>
          <w:sz w:val="26"/>
          <w:szCs w:val="26"/>
        </w:rPr>
        <w:t>Preparation</w:t>
      </w:r>
      <w:r>
        <w:rPr>
          <w:b/>
          <w:sz w:val="26"/>
          <w:szCs w:val="26"/>
        </w:rPr>
        <w:t xml:space="preserve"> </w:t>
      </w:r>
      <w:r>
        <w:rPr>
          <w:b/>
          <w:w w:val="101"/>
          <w:sz w:val="26"/>
          <w:szCs w:val="26"/>
        </w:rPr>
        <w:t>of</w:t>
      </w:r>
      <w:r>
        <w:rPr>
          <w:b/>
          <w:sz w:val="26"/>
          <w:szCs w:val="26"/>
        </w:rPr>
        <w:t xml:space="preserve"> </w:t>
      </w:r>
      <w:r>
        <w:rPr>
          <w:b/>
          <w:w w:val="101"/>
          <w:sz w:val="26"/>
          <w:szCs w:val="26"/>
        </w:rPr>
        <w:t>Bids</w:t>
      </w:r>
    </w:p>
    <w:p w:rsidR="00300549" w:rsidRDefault="00300549">
      <w:pPr>
        <w:spacing w:before="9" w:line="220" w:lineRule="exact"/>
        <w:rPr>
          <w:sz w:val="22"/>
          <w:szCs w:val="22"/>
        </w:rPr>
      </w:pPr>
    </w:p>
    <w:p w:rsidR="00300549" w:rsidRDefault="00BF290C">
      <w:pPr>
        <w:ind w:left="152"/>
        <w:rPr>
          <w:sz w:val="26"/>
          <w:szCs w:val="26"/>
        </w:rPr>
      </w:pPr>
      <w:r>
        <w:rPr>
          <w:b/>
          <w:w w:val="101"/>
          <w:sz w:val="26"/>
          <w:szCs w:val="26"/>
        </w:rPr>
        <w:t>9.</w:t>
      </w:r>
      <w:r>
        <w:rPr>
          <w:b/>
          <w:sz w:val="26"/>
          <w:szCs w:val="26"/>
        </w:rPr>
        <w:t xml:space="preserve">       </w:t>
      </w:r>
      <w:r>
        <w:rPr>
          <w:b/>
          <w:w w:val="101"/>
          <w:sz w:val="26"/>
          <w:szCs w:val="26"/>
        </w:rPr>
        <w:t>Language</w:t>
      </w:r>
      <w:r>
        <w:rPr>
          <w:b/>
          <w:sz w:val="26"/>
          <w:szCs w:val="26"/>
        </w:rPr>
        <w:t xml:space="preserve"> </w:t>
      </w:r>
      <w:r>
        <w:rPr>
          <w:b/>
          <w:w w:val="101"/>
          <w:sz w:val="26"/>
          <w:szCs w:val="26"/>
        </w:rPr>
        <w:t>of</w:t>
      </w:r>
      <w:r>
        <w:rPr>
          <w:b/>
          <w:sz w:val="26"/>
          <w:szCs w:val="26"/>
        </w:rPr>
        <w:t xml:space="preserve"> </w:t>
      </w:r>
      <w:r>
        <w:rPr>
          <w:b/>
          <w:w w:val="101"/>
          <w:sz w:val="26"/>
          <w:szCs w:val="26"/>
        </w:rPr>
        <w:t>Bids</w:t>
      </w:r>
    </w:p>
    <w:p w:rsidR="00300549" w:rsidRDefault="00300549">
      <w:pPr>
        <w:spacing w:before="3" w:line="220" w:lineRule="exact"/>
        <w:rPr>
          <w:sz w:val="22"/>
          <w:szCs w:val="22"/>
        </w:rPr>
      </w:pPr>
    </w:p>
    <w:p w:rsidR="00300549" w:rsidRDefault="00BF290C">
      <w:pPr>
        <w:spacing w:line="245" w:lineRule="auto"/>
        <w:ind w:left="829" w:right="123"/>
        <w:jc w:val="both"/>
        <w:rPr>
          <w:sz w:val="23"/>
          <w:szCs w:val="23"/>
        </w:rPr>
      </w:pPr>
      <w:r>
        <w:rPr>
          <w:w w:val="102"/>
          <w:sz w:val="23"/>
          <w:szCs w:val="23"/>
        </w:rPr>
        <w:t>The</w:t>
      </w:r>
      <w:r>
        <w:rPr>
          <w:sz w:val="23"/>
          <w:szCs w:val="23"/>
        </w:rPr>
        <w:t xml:space="preserve"> </w:t>
      </w:r>
      <w:r>
        <w:rPr>
          <w:w w:val="102"/>
          <w:sz w:val="23"/>
          <w:szCs w:val="23"/>
        </w:rPr>
        <w:t>Bid,</w:t>
      </w:r>
      <w:r>
        <w:rPr>
          <w:sz w:val="23"/>
          <w:szCs w:val="23"/>
        </w:rPr>
        <w:t xml:space="preserve"> </w:t>
      </w:r>
      <w:r>
        <w:rPr>
          <w:w w:val="102"/>
          <w:sz w:val="23"/>
          <w:szCs w:val="23"/>
        </w:rPr>
        <w:t>as</w:t>
      </w:r>
      <w:r>
        <w:rPr>
          <w:sz w:val="23"/>
          <w:szCs w:val="23"/>
        </w:rPr>
        <w:t xml:space="preserve"> </w:t>
      </w:r>
      <w:r>
        <w:rPr>
          <w:w w:val="102"/>
          <w:sz w:val="23"/>
          <w:szCs w:val="23"/>
        </w:rPr>
        <w:t>well</w:t>
      </w:r>
      <w:r>
        <w:rPr>
          <w:sz w:val="23"/>
          <w:szCs w:val="23"/>
        </w:rPr>
        <w:t xml:space="preserve"> </w:t>
      </w:r>
      <w:r>
        <w:rPr>
          <w:w w:val="102"/>
          <w:sz w:val="23"/>
          <w:szCs w:val="23"/>
        </w:rPr>
        <w:t>as</w:t>
      </w:r>
      <w:r>
        <w:rPr>
          <w:sz w:val="23"/>
          <w:szCs w:val="23"/>
        </w:rPr>
        <w:t xml:space="preserve"> </w:t>
      </w:r>
      <w:r>
        <w:rPr>
          <w:w w:val="102"/>
          <w:sz w:val="23"/>
          <w:szCs w:val="23"/>
        </w:rPr>
        <w:t>all</w:t>
      </w:r>
      <w:r>
        <w:rPr>
          <w:sz w:val="23"/>
          <w:szCs w:val="23"/>
        </w:rPr>
        <w:t xml:space="preserve"> </w:t>
      </w:r>
      <w:r>
        <w:rPr>
          <w:w w:val="102"/>
          <w:sz w:val="23"/>
          <w:szCs w:val="23"/>
        </w:rPr>
        <w:t>correspondence</w:t>
      </w:r>
      <w:r>
        <w:rPr>
          <w:sz w:val="23"/>
          <w:szCs w:val="23"/>
        </w:rPr>
        <w:t xml:space="preserve"> </w:t>
      </w:r>
      <w:r>
        <w:rPr>
          <w:w w:val="102"/>
          <w:sz w:val="23"/>
          <w:szCs w:val="23"/>
        </w:rPr>
        <w:t>and</w:t>
      </w:r>
      <w:r>
        <w:rPr>
          <w:sz w:val="23"/>
          <w:szCs w:val="23"/>
        </w:rPr>
        <w:t xml:space="preserve"> </w:t>
      </w:r>
      <w:r>
        <w:rPr>
          <w:w w:val="102"/>
          <w:sz w:val="23"/>
          <w:szCs w:val="23"/>
        </w:rPr>
        <w:t>documents</w:t>
      </w:r>
      <w:r>
        <w:rPr>
          <w:sz w:val="23"/>
          <w:szCs w:val="23"/>
        </w:rPr>
        <w:t xml:space="preserve"> </w:t>
      </w:r>
      <w:r>
        <w:rPr>
          <w:w w:val="102"/>
          <w:sz w:val="23"/>
          <w:szCs w:val="23"/>
        </w:rPr>
        <w:t>relating</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bid</w:t>
      </w:r>
      <w:r>
        <w:rPr>
          <w:sz w:val="23"/>
          <w:szCs w:val="23"/>
        </w:rPr>
        <w:t xml:space="preserve"> </w:t>
      </w:r>
      <w:r>
        <w:rPr>
          <w:w w:val="102"/>
          <w:sz w:val="23"/>
          <w:szCs w:val="23"/>
        </w:rPr>
        <w:t>exchanged by</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and</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written</w:t>
      </w:r>
      <w:r>
        <w:rPr>
          <w:sz w:val="23"/>
          <w:szCs w:val="23"/>
        </w:rPr>
        <w:t xml:space="preserve"> </w:t>
      </w:r>
      <w:r>
        <w:rPr>
          <w:w w:val="102"/>
          <w:sz w:val="23"/>
          <w:szCs w:val="23"/>
        </w:rPr>
        <w:t>in</w:t>
      </w:r>
      <w:r>
        <w:rPr>
          <w:sz w:val="23"/>
          <w:szCs w:val="23"/>
        </w:rPr>
        <w:t xml:space="preserve"> </w:t>
      </w:r>
      <w:r>
        <w:rPr>
          <w:w w:val="102"/>
          <w:sz w:val="23"/>
          <w:szCs w:val="23"/>
        </w:rPr>
        <w:t>English.</w:t>
      </w:r>
      <w:r>
        <w:rPr>
          <w:sz w:val="23"/>
          <w:szCs w:val="23"/>
        </w:rPr>
        <w:t xml:space="preserve">   </w:t>
      </w:r>
      <w:r>
        <w:rPr>
          <w:w w:val="102"/>
          <w:sz w:val="23"/>
          <w:szCs w:val="23"/>
        </w:rPr>
        <w:t>Supporting documents</w:t>
      </w:r>
      <w:r>
        <w:rPr>
          <w:sz w:val="23"/>
          <w:szCs w:val="23"/>
        </w:rPr>
        <w:t xml:space="preserve">  </w:t>
      </w:r>
      <w:r>
        <w:rPr>
          <w:w w:val="102"/>
          <w:sz w:val="23"/>
          <w:szCs w:val="23"/>
        </w:rPr>
        <w:t>and</w:t>
      </w:r>
      <w:r>
        <w:rPr>
          <w:sz w:val="23"/>
          <w:szCs w:val="23"/>
        </w:rPr>
        <w:t xml:space="preserve">  </w:t>
      </w:r>
      <w:r>
        <w:rPr>
          <w:w w:val="102"/>
          <w:sz w:val="23"/>
          <w:szCs w:val="23"/>
        </w:rPr>
        <w:t>printed</w:t>
      </w:r>
      <w:r>
        <w:rPr>
          <w:sz w:val="23"/>
          <w:szCs w:val="23"/>
        </w:rPr>
        <w:t xml:space="preserve">  </w:t>
      </w:r>
      <w:r>
        <w:rPr>
          <w:w w:val="102"/>
          <w:sz w:val="23"/>
          <w:szCs w:val="23"/>
        </w:rPr>
        <w:t>literature</w:t>
      </w:r>
      <w:r>
        <w:rPr>
          <w:sz w:val="23"/>
          <w:szCs w:val="23"/>
        </w:rPr>
        <w:t xml:space="preserve">  </w:t>
      </w:r>
      <w:r>
        <w:rPr>
          <w:w w:val="102"/>
          <w:sz w:val="23"/>
          <w:szCs w:val="23"/>
        </w:rPr>
        <w:t>furnished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may</w:t>
      </w:r>
      <w:r>
        <w:rPr>
          <w:sz w:val="23"/>
          <w:szCs w:val="23"/>
        </w:rPr>
        <w:t xml:space="preserve">  </w:t>
      </w:r>
      <w:r>
        <w:rPr>
          <w:w w:val="102"/>
          <w:sz w:val="23"/>
          <w:szCs w:val="23"/>
        </w:rPr>
        <w:t>be</w:t>
      </w:r>
      <w:r>
        <w:rPr>
          <w:sz w:val="23"/>
          <w:szCs w:val="23"/>
        </w:rPr>
        <w:t xml:space="preserve">  </w:t>
      </w:r>
      <w:r>
        <w:rPr>
          <w:w w:val="102"/>
          <w:sz w:val="23"/>
          <w:szCs w:val="23"/>
        </w:rPr>
        <w:t>in</w:t>
      </w:r>
      <w:r>
        <w:rPr>
          <w:sz w:val="23"/>
          <w:szCs w:val="23"/>
        </w:rPr>
        <w:t xml:space="preserve">  </w:t>
      </w:r>
      <w:r>
        <w:rPr>
          <w:w w:val="102"/>
          <w:sz w:val="23"/>
          <w:szCs w:val="23"/>
        </w:rPr>
        <w:t>another language</w:t>
      </w:r>
      <w:r>
        <w:rPr>
          <w:sz w:val="23"/>
          <w:szCs w:val="23"/>
        </w:rPr>
        <w:t xml:space="preserve">  </w:t>
      </w:r>
      <w:r>
        <w:rPr>
          <w:w w:val="102"/>
          <w:sz w:val="23"/>
          <w:szCs w:val="23"/>
        </w:rPr>
        <w:t>provided</w:t>
      </w:r>
      <w:r>
        <w:rPr>
          <w:sz w:val="23"/>
          <w:szCs w:val="23"/>
        </w:rPr>
        <w:t xml:space="preserve">  </w:t>
      </w:r>
      <w:r>
        <w:rPr>
          <w:w w:val="102"/>
          <w:sz w:val="23"/>
          <w:szCs w:val="23"/>
        </w:rPr>
        <w:t>they</w:t>
      </w:r>
      <w:r>
        <w:rPr>
          <w:sz w:val="23"/>
          <w:szCs w:val="23"/>
        </w:rPr>
        <w:t xml:space="preserve">  </w:t>
      </w:r>
      <w:r>
        <w:rPr>
          <w:w w:val="102"/>
          <w:sz w:val="23"/>
          <w:szCs w:val="23"/>
        </w:rPr>
        <w:t>are</w:t>
      </w:r>
      <w:r>
        <w:rPr>
          <w:sz w:val="23"/>
          <w:szCs w:val="23"/>
        </w:rPr>
        <w:t xml:space="preserve">  </w:t>
      </w:r>
      <w:r>
        <w:rPr>
          <w:w w:val="102"/>
          <w:sz w:val="23"/>
          <w:szCs w:val="23"/>
        </w:rPr>
        <w:t>accompanied</w:t>
      </w:r>
      <w:r>
        <w:rPr>
          <w:sz w:val="23"/>
          <w:szCs w:val="23"/>
        </w:rPr>
        <w:t xml:space="preserve">  </w:t>
      </w:r>
      <w:r>
        <w:rPr>
          <w:w w:val="102"/>
          <w:sz w:val="23"/>
          <w:szCs w:val="23"/>
        </w:rPr>
        <w:t>by</w:t>
      </w:r>
      <w:r>
        <w:rPr>
          <w:sz w:val="23"/>
          <w:szCs w:val="23"/>
        </w:rPr>
        <w:t xml:space="preserve">  </w:t>
      </w:r>
      <w:r>
        <w:rPr>
          <w:w w:val="102"/>
          <w:sz w:val="23"/>
          <w:szCs w:val="23"/>
        </w:rPr>
        <w:t>an</w:t>
      </w:r>
      <w:r>
        <w:rPr>
          <w:sz w:val="23"/>
          <w:szCs w:val="23"/>
        </w:rPr>
        <w:t xml:space="preserve">  </w:t>
      </w:r>
      <w:r>
        <w:rPr>
          <w:w w:val="102"/>
          <w:sz w:val="23"/>
          <w:szCs w:val="23"/>
        </w:rPr>
        <w:t>accurate</w:t>
      </w:r>
      <w:r>
        <w:rPr>
          <w:sz w:val="23"/>
          <w:szCs w:val="23"/>
        </w:rPr>
        <w:t xml:space="preserve">  </w:t>
      </w:r>
      <w:r>
        <w:rPr>
          <w:w w:val="102"/>
          <w:sz w:val="23"/>
          <w:szCs w:val="23"/>
        </w:rPr>
        <w:t>translation</w:t>
      </w:r>
      <w:r>
        <w:rPr>
          <w:sz w:val="23"/>
          <w:szCs w:val="23"/>
        </w:rPr>
        <w:t xml:space="preserve">  </w:t>
      </w:r>
      <w:r>
        <w:rPr>
          <w:w w:val="102"/>
          <w:sz w:val="23"/>
          <w:szCs w:val="23"/>
        </w:rPr>
        <w:t>in</w:t>
      </w:r>
      <w:r>
        <w:rPr>
          <w:sz w:val="23"/>
          <w:szCs w:val="23"/>
        </w:rPr>
        <w:t xml:space="preserve">  </w:t>
      </w:r>
      <w:r>
        <w:rPr>
          <w:w w:val="102"/>
          <w:sz w:val="23"/>
          <w:szCs w:val="23"/>
        </w:rPr>
        <w:t>English certified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appropriate</w:t>
      </w:r>
      <w:r>
        <w:rPr>
          <w:sz w:val="23"/>
          <w:szCs w:val="23"/>
        </w:rPr>
        <w:t xml:space="preserve"> </w:t>
      </w:r>
      <w:r>
        <w:rPr>
          <w:w w:val="102"/>
          <w:sz w:val="23"/>
          <w:szCs w:val="23"/>
        </w:rPr>
        <w:t>embassy</w:t>
      </w:r>
      <w:r>
        <w:rPr>
          <w:sz w:val="23"/>
          <w:szCs w:val="23"/>
        </w:rPr>
        <w:t xml:space="preserve"> </w:t>
      </w:r>
      <w:r>
        <w:rPr>
          <w:w w:val="102"/>
          <w:sz w:val="23"/>
          <w:szCs w:val="23"/>
        </w:rPr>
        <w:t>or</w:t>
      </w:r>
      <w:r>
        <w:rPr>
          <w:sz w:val="23"/>
          <w:szCs w:val="23"/>
        </w:rPr>
        <w:t xml:space="preserve"> </w:t>
      </w:r>
      <w:r>
        <w:rPr>
          <w:w w:val="102"/>
          <w:sz w:val="23"/>
          <w:szCs w:val="23"/>
        </w:rPr>
        <w:t>consulate</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Philippines,</w:t>
      </w:r>
      <w:r>
        <w:rPr>
          <w:sz w:val="23"/>
          <w:szCs w:val="23"/>
        </w:rPr>
        <w:t xml:space="preserve"> </w:t>
      </w:r>
      <w:r>
        <w:rPr>
          <w:w w:val="102"/>
          <w:sz w:val="23"/>
          <w:szCs w:val="23"/>
        </w:rPr>
        <w:t>in</w:t>
      </w:r>
      <w:r>
        <w:rPr>
          <w:sz w:val="23"/>
          <w:szCs w:val="23"/>
        </w:rPr>
        <w:t xml:space="preserve"> </w:t>
      </w:r>
      <w:r>
        <w:rPr>
          <w:w w:val="102"/>
          <w:sz w:val="23"/>
          <w:szCs w:val="23"/>
        </w:rPr>
        <w:t>which</w:t>
      </w:r>
      <w:r>
        <w:rPr>
          <w:sz w:val="23"/>
          <w:szCs w:val="23"/>
        </w:rPr>
        <w:t xml:space="preserve"> </w:t>
      </w:r>
      <w:r>
        <w:rPr>
          <w:w w:val="102"/>
          <w:sz w:val="23"/>
          <w:szCs w:val="23"/>
        </w:rPr>
        <w:t>case</w:t>
      </w:r>
      <w:r>
        <w:rPr>
          <w:sz w:val="23"/>
          <w:szCs w:val="23"/>
        </w:rPr>
        <w:t xml:space="preserve"> </w:t>
      </w:r>
      <w:r>
        <w:rPr>
          <w:w w:val="102"/>
          <w:sz w:val="23"/>
          <w:szCs w:val="23"/>
        </w:rPr>
        <w:t>the English</w:t>
      </w:r>
      <w:r>
        <w:rPr>
          <w:sz w:val="23"/>
          <w:szCs w:val="23"/>
        </w:rPr>
        <w:t xml:space="preserve"> </w:t>
      </w:r>
      <w:r>
        <w:rPr>
          <w:w w:val="102"/>
          <w:sz w:val="23"/>
          <w:szCs w:val="23"/>
        </w:rPr>
        <w:t>translation</w:t>
      </w:r>
      <w:r>
        <w:rPr>
          <w:sz w:val="23"/>
          <w:szCs w:val="23"/>
        </w:rPr>
        <w:t xml:space="preserve"> </w:t>
      </w:r>
      <w:r>
        <w:rPr>
          <w:w w:val="102"/>
          <w:sz w:val="23"/>
          <w:szCs w:val="23"/>
        </w:rPr>
        <w:t>shall</w:t>
      </w:r>
      <w:r>
        <w:rPr>
          <w:sz w:val="23"/>
          <w:szCs w:val="23"/>
        </w:rPr>
        <w:t xml:space="preserve"> </w:t>
      </w:r>
      <w:r>
        <w:rPr>
          <w:w w:val="102"/>
          <w:sz w:val="23"/>
          <w:szCs w:val="23"/>
        </w:rPr>
        <w:t>govern,</w:t>
      </w:r>
      <w:r>
        <w:rPr>
          <w:sz w:val="23"/>
          <w:szCs w:val="23"/>
        </w:rPr>
        <w:t xml:space="preserve"> </w:t>
      </w:r>
      <w:r>
        <w:rPr>
          <w:w w:val="102"/>
          <w:sz w:val="23"/>
          <w:szCs w:val="23"/>
        </w:rPr>
        <w:t>for</w:t>
      </w:r>
      <w:r>
        <w:rPr>
          <w:sz w:val="23"/>
          <w:szCs w:val="23"/>
        </w:rPr>
        <w:t xml:space="preserve"> </w:t>
      </w:r>
      <w:r>
        <w:rPr>
          <w:w w:val="102"/>
          <w:sz w:val="23"/>
          <w:szCs w:val="23"/>
        </w:rPr>
        <w:t>purposes</w:t>
      </w:r>
      <w:r>
        <w:rPr>
          <w:sz w:val="23"/>
          <w:szCs w:val="23"/>
        </w:rPr>
        <w:t xml:space="preserve"> </w:t>
      </w:r>
      <w:r>
        <w:rPr>
          <w:w w:val="102"/>
          <w:sz w:val="23"/>
          <w:szCs w:val="23"/>
        </w:rPr>
        <w:t>of</w:t>
      </w:r>
      <w:r>
        <w:rPr>
          <w:sz w:val="23"/>
          <w:szCs w:val="23"/>
        </w:rPr>
        <w:t xml:space="preserve"> </w:t>
      </w:r>
      <w:r>
        <w:rPr>
          <w:w w:val="102"/>
          <w:sz w:val="23"/>
          <w:szCs w:val="23"/>
        </w:rPr>
        <w:t>interpretation</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bid.</w:t>
      </w:r>
    </w:p>
    <w:p w:rsidR="00300549" w:rsidRDefault="00300549">
      <w:pPr>
        <w:spacing w:before="12" w:line="220" w:lineRule="exact"/>
        <w:rPr>
          <w:sz w:val="22"/>
          <w:szCs w:val="22"/>
        </w:rPr>
      </w:pPr>
    </w:p>
    <w:p w:rsidR="00300549" w:rsidRDefault="00BF290C">
      <w:pPr>
        <w:ind w:left="152"/>
        <w:rPr>
          <w:sz w:val="26"/>
          <w:szCs w:val="26"/>
        </w:rPr>
      </w:pPr>
      <w:r>
        <w:rPr>
          <w:b/>
          <w:w w:val="101"/>
          <w:sz w:val="26"/>
          <w:szCs w:val="26"/>
        </w:rPr>
        <w:t>10.</w:t>
      </w:r>
      <w:r>
        <w:rPr>
          <w:b/>
          <w:sz w:val="26"/>
          <w:szCs w:val="26"/>
        </w:rPr>
        <w:t xml:space="preserve">     </w:t>
      </w:r>
      <w:r>
        <w:rPr>
          <w:b/>
          <w:w w:val="101"/>
          <w:sz w:val="26"/>
          <w:szCs w:val="26"/>
        </w:rPr>
        <w:t>Documents</w:t>
      </w:r>
      <w:r>
        <w:rPr>
          <w:b/>
          <w:sz w:val="26"/>
          <w:szCs w:val="26"/>
        </w:rPr>
        <w:t xml:space="preserve"> </w:t>
      </w:r>
      <w:r>
        <w:rPr>
          <w:b/>
          <w:w w:val="101"/>
          <w:sz w:val="26"/>
          <w:szCs w:val="26"/>
        </w:rPr>
        <w:t>Comprising</w:t>
      </w:r>
      <w:r>
        <w:rPr>
          <w:b/>
          <w:sz w:val="26"/>
          <w:szCs w:val="26"/>
        </w:rPr>
        <w:t xml:space="preserve"> </w:t>
      </w:r>
      <w:r>
        <w:rPr>
          <w:b/>
          <w:w w:val="101"/>
          <w:sz w:val="26"/>
          <w:szCs w:val="26"/>
        </w:rPr>
        <w:t>the</w:t>
      </w:r>
      <w:r>
        <w:rPr>
          <w:b/>
          <w:sz w:val="26"/>
          <w:szCs w:val="26"/>
        </w:rPr>
        <w:t xml:space="preserve"> </w:t>
      </w:r>
      <w:r>
        <w:rPr>
          <w:b/>
          <w:w w:val="101"/>
          <w:sz w:val="26"/>
          <w:szCs w:val="26"/>
        </w:rPr>
        <w:t>Bid:</w:t>
      </w:r>
      <w:r>
        <w:rPr>
          <w:b/>
          <w:sz w:val="26"/>
          <w:szCs w:val="26"/>
        </w:rPr>
        <w:t xml:space="preserve"> </w:t>
      </w:r>
      <w:r>
        <w:rPr>
          <w:b/>
          <w:w w:val="101"/>
          <w:sz w:val="26"/>
          <w:szCs w:val="26"/>
        </w:rPr>
        <w:t>Technical</w:t>
      </w:r>
      <w:r>
        <w:rPr>
          <w:b/>
          <w:sz w:val="26"/>
          <w:szCs w:val="26"/>
        </w:rPr>
        <w:t xml:space="preserve"> </w:t>
      </w:r>
      <w:r>
        <w:rPr>
          <w:b/>
          <w:w w:val="101"/>
          <w:sz w:val="26"/>
          <w:szCs w:val="26"/>
        </w:rPr>
        <w:t>Proposal</w:t>
      </w:r>
    </w:p>
    <w:p w:rsidR="00300549" w:rsidRDefault="00300549">
      <w:pPr>
        <w:spacing w:before="3" w:line="220" w:lineRule="exact"/>
        <w:rPr>
          <w:sz w:val="22"/>
          <w:szCs w:val="22"/>
        </w:rPr>
      </w:pPr>
    </w:p>
    <w:p w:rsidR="00300549" w:rsidRDefault="00BF290C">
      <w:pPr>
        <w:spacing w:line="245" w:lineRule="auto"/>
        <w:ind w:left="1506" w:right="123" w:hanging="677"/>
        <w:jc w:val="both"/>
        <w:rPr>
          <w:sz w:val="23"/>
          <w:szCs w:val="23"/>
        </w:rPr>
      </w:pPr>
      <w:r>
        <w:rPr>
          <w:w w:val="102"/>
          <w:sz w:val="23"/>
          <w:szCs w:val="23"/>
        </w:rPr>
        <w:t>10.1.</w:t>
      </w:r>
      <w:r>
        <w:rPr>
          <w:sz w:val="23"/>
          <w:szCs w:val="23"/>
        </w:rPr>
        <w:t xml:space="preserve">    </w:t>
      </w:r>
      <w:r>
        <w:rPr>
          <w:w w:val="102"/>
          <w:sz w:val="23"/>
          <w:szCs w:val="23"/>
        </w:rPr>
        <w:t>While</w:t>
      </w:r>
      <w:r>
        <w:rPr>
          <w:sz w:val="23"/>
          <w:szCs w:val="23"/>
        </w:rPr>
        <w:t xml:space="preserve">  </w:t>
      </w:r>
      <w:r>
        <w:rPr>
          <w:w w:val="102"/>
          <w:sz w:val="23"/>
          <w:szCs w:val="23"/>
        </w:rPr>
        <w:t>preparing</w:t>
      </w:r>
      <w:r>
        <w:rPr>
          <w:sz w:val="23"/>
          <w:szCs w:val="23"/>
        </w:rPr>
        <w:t xml:space="preserve">  </w:t>
      </w:r>
      <w:r>
        <w:rPr>
          <w:w w:val="102"/>
          <w:sz w:val="23"/>
          <w:szCs w:val="23"/>
        </w:rPr>
        <w:t>the</w:t>
      </w:r>
      <w:r>
        <w:rPr>
          <w:sz w:val="23"/>
          <w:szCs w:val="23"/>
        </w:rPr>
        <w:t xml:space="preserve">  </w:t>
      </w:r>
      <w:r>
        <w:rPr>
          <w:w w:val="102"/>
          <w:sz w:val="23"/>
          <w:szCs w:val="23"/>
        </w:rPr>
        <w:t>Technical</w:t>
      </w:r>
      <w:r>
        <w:rPr>
          <w:sz w:val="23"/>
          <w:szCs w:val="23"/>
        </w:rPr>
        <w:t xml:space="preserve">  </w:t>
      </w:r>
      <w:r>
        <w:rPr>
          <w:w w:val="102"/>
          <w:sz w:val="23"/>
          <w:szCs w:val="23"/>
        </w:rPr>
        <w:t>Proposal,</w:t>
      </w:r>
      <w:r>
        <w:rPr>
          <w:sz w:val="23"/>
          <w:szCs w:val="23"/>
        </w:rPr>
        <w:t xml:space="preserve">  </w:t>
      </w:r>
      <w:r>
        <w:rPr>
          <w:w w:val="102"/>
          <w:sz w:val="23"/>
          <w:szCs w:val="23"/>
        </w:rPr>
        <w:t>Consultants</w:t>
      </w:r>
      <w:r>
        <w:rPr>
          <w:sz w:val="23"/>
          <w:szCs w:val="23"/>
        </w:rPr>
        <w:t xml:space="preserve">  </w:t>
      </w:r>
      <w:r>
        <w:rPr>
          <w:w w:val="102"/>
          <w:sz w:val="23"/>
          <w:szCs w:val="23"/>
        </w:rPr>
        <w:t>must</w:t>
      </w:r>
      <w:r>
        <w:rPr>
          <w:sz w:val="23"/>
          <w:szCs w:val="23"/>
        </w:rPr>
        <w:t xml:space="preserve">  </w:t>
      </w:r>
      <w:r>
        <w:rPr>
          <w:w w:val="102"/>
          <w:sz w:val="23"/>
          <w:szCs w:val="23"/>
        </w:rPr>
        <w:t>give</w:t>
      </w:r>
      <w:r>
        <w:rPr>
          <w:sz w:val="23"/>
          <w:szCs w:val="23"/>
        </w:rPr>
        <w:t xml:space="preserve">  </w:t>
      </w:r>
      <w:r>
        <w:rPr>
          <w:w w:val="102"/>
          <w:sz w:val="23"/>
          <w:szCs w:val="23"/>
        </w:rPr>
        <w:t>particular attention</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following:</w:t>
      </w:r>
    </w:p>
    <w:p w:rsidR="00300549" w:rsidRDefault="00300549">
      <w:pPr>
        <w:spacing w:before="6" w:line="220" w:lineRule="exact"/>
        <w:rPr>
          <w:sz w:val="22"/>
          <w:szCs w:val="22"/>
        </w:rPr>
      </w:pPr>
    </w:p>
    <w:p w:rsidR="00300549" w:rsidRDefault="00BF290C">
      <w:pPr>
        <w:ind w:left="1506" w:right="129"/>
        <w:jc w:val="both"/>
        <w:rPr>
          <w:sz w:val="23"/>
          <w:szCs w:val="23"/>
        </w:rPr>
      </w:pPr>
      <w:r>
        <w:rPr>
          <w:w w:val="102"/>
          <w:sz w:val="23"/>
          <w:szCs w:val="23"/>
        </w:rPr>
        <w:t>(a)</w:t>
      </w:r>
      <w:r>
        <w:rPr>
          <w:sz w:val="23"/>
          <w:szCs w:val="23"/>
        </w:rPr>
        <w:t xml:space="preserve">       </w:t>
      </w:r>
      <w:r>
        <w:rPr>
          <w:w w:val="102"/>
          <w:sz w:val="23"/>
          <w:szCs w:val="23"/>
        </w:rPr>
        <w:t>The</w:t>
      </w:r>
      <w:r>
        <w:rPr>
          <w:sz w:val="23"/>
          <w:szCs w:val="23"/>
        </w:rPr>
        <w:t xml:space="preserve">  </w:t>
      </w:r>
      <w:r>
        <w:rPr>
          <w:w w:val="102"/>
          <w:sz w:val="23"/>
          <w:szCs w:val="23"/>
        </w:rPr>
        <w:t>Technical</w:t>
      </w:r>
      <w:r>
        <w:rPr>
          <w:sz w:val="23"/>
          <w:szCs w:val="23"/>
        </w:rPr>
        <w:t xml:space="preserve">  </w:t>
      </w:r>
      <w:r>
        <w:rPr>
          <w:w w:val="102"/>
          <w:sz w:val="23"/>
          <w:szCs w:val="23"/>
        </w:rPr>
        <w:t>Proposal</w:t>
      </w:r>
      <w:r>
        <w:rPr>
          <w:sz w:val="23"/>
          <w:szCs w:val="23"/>
        </w:rPr>
        <w:t xml:space="preserve">  </w:t>
      </w:r>
      <w:r>
        <w:rPr>
          <w:w w:val="102"/>
          <w:sz w:val="23"/>
          <w:szCs w:val="23"/>
        </w:rPr>
        <w:t>shall</w:t>
      </w:r>
      <w:r>
        <w:rPr>
          <w:sz w:val="23"/>
          <w:szCs w:val="23"/>
        </w:rPr>
        <w:t xml:space="preserve">  </w:t>
      </w:r>
      <w:r>
        <w:rPr>
          <w:w w:val="102"/>
          <w:sz w:val="23"/>
          <w:szCs w:val="23"/>
        </w:rPr>
        <w:t>not</w:t>
      </w:r>
      <w:r>
        <w:rPr>
          <w:sz w:val="23"/>
          <w:szCs w:val="23"/>
        </w:rPr>
        <w:t xml:space="preserve">  </w:t>
      </w:r>
      <w:r>
        <w:rPr>
          <w:w w:val="102"/>
          <w:sz w:val="23"/>
          <w:szCs w:val="23"/>
        </w:rPr>
        <w:t>include</w:t>
      </w:r>
      <w:r>
        <w:rPr>
          <w:sz w:val="23"/>
          <w:szCs w:val="23"/>
        </w:rPr>
        <w:t xml:space="preserve">  </w:t>
      </w:r>
      <w:r>
        <w:rPr>
          <w:w w:val="102"/>
          <w:sz w:val="23"/>
          <w:szCs w:val="23"/>
        </w:rPr>
        <w:t>any</w:t>
      </w:r>
      <w:r>
        <w:rPr>
          <w:sz w:val="23"/>
          <w:szCs w:val="23"/>
        </w:rPr>
        <w:t xml:space="preserve">  </w:t>
      </w:r>
      <w:r>
        <w:rPr>
          <w:w w:val="102"/>
          <w:sz w:val="23"/>
          <w:szCs w:val="23"/>
        </w:rPr>
        <w:t>financial</w:t>
      </w:r>
      <w:r>
        <w:rPr>
          <w:sz w:val="23"/>
          <w:szCs w:val="23"/>
        </w:rPr>
        <w:t xml:space="preserve">  </w:t>
      </w:r>
      <w:r>
        <w:rPr>
          <w:w w:val="102"/>
          <w:sz w:val="23"/>
          <w:szCs w:val="23"/>
        </w:rPr>
        <w:t>information.</w:t>
      </w:r>
    </w:p>
    <w:p w:rsidR="00300549" w:rsidRDefault="00BF290C">
      <w:pPr>
        <w:spacing w:before="8" w:line="245" w:lineRule="auto"/>
        <w:ind w:left="2182" w:right="124"/>
        <w:rPr>
          <w:sz w:val="23"/>
          <w:szCs w:val="23"/>
        </w:rPr>
      </w:pPr>
      <w:r>
        <w:rPr>
          <w:w w:val="102"/>
          <w:sz w:val="23"/>
          <w:szCs w:val="23"/>
        </w:rPr>
        <w:t>Any</w:t>
      </w:r>
      <w:r>
        <w:rPr>
          <w:sz w:val="23"/>
          <w:szCs w:val="23"/>
        </w:rPr>
        <w:t xml:space="preserve">  </w:t>
      </w:r>
      <w:r>
        <w:rPr>
          <w:w w:val="102"/>
          <w:sz w:val="23"/>
          <w:szCs w:val="23"/>
        </w:rPr>
        <w:t>Technical</w:t>
      </w:r>
      <w:r>
        <w:rPr>
          <w:sz w:val="23"/>
          <w:szCs w:val="23"/>
        </w:rPr>
        <w:t xml:space="preserve">  </w:t>
      </w:r>
      <w:r>
        <w:rPr>
          <w:w w:val="102"/>
          <w:sz w:val="23"/>
          <w:szCs w:val="23"/>
        </w:rPr>
        <w:t>Proposal</w:t>
      </w:r>
      <w:r>
        <w:rPr>
          <w:sz w:val="23"/>
          <w:szCs w:val="23"/>
        </w:rPr>
        <w:t xml:space="preserve">  </w:t>
      </w:r>
      <w:r>
        <w:rPr>
          <w:w w:val="102"/>
          <w:sz w:val="23"/>
          <w:szCs w:val="23"/>
        </w:rPr>
        <w:t>containing</w:t>
      </w:r>
      <w:r>
        <w:rPr>
          <w:sz w:val="23"/>
          <w:szCs w:val="23"/>
        </w:rPr>
        <w:t xml:space="preserve">  </w:t>
      </w:r>
      <w:r>
        <w:rPr>
          <w:w w:val="102"/>
          <w:sz w:val="23"/>
          <w:szCs w:val="23"/>
        </w:rPr>
        <w:t>financial</w:t>
      </w:r>
      <w:r>
        <w:rPr>
          <w:sz w:val="23"/>
          <w:szCs w:val="23"/>
        </w:rPr>
        <w:t xml:space="preserve">  </w:t>
      </w:r>
      <w:r>
        <w:rPr>
          <w:w w:val="102"/>
          <w:sz w:val="23"/>
          <w:szCs w:val="23"/>
        </w:rPr>
        <w:t>information</w:t>
      </w:r>
      <w:r>
        <w:rPr>
          <w:sz w:val="23"/>
          <w:szCs w:val="23"/>
        </w:rPr>
        <w:t xml:space="preserve">  </w:t>
      </w:r>
      <w:r>
        <w:rPr>
          <w:w w:val="102"/>
          <w:sz w:val="23"/>
          <w:szCs w:val="23"/>
        </w:rPr>
        <w:t>shall</w:t>
      </w:r>
      <w:r>
        <w:rPr>
          <w:sz w:val="23"/>
          <w:szCs w:val="23"/>
        </w:rPr>
        <w:t xml:space="preserve">  </w:t>
      </w:r>
      <w:r>
        <w:rPr>
          <w:w w:val="102"/>
          <w:sz w:val="23"/>
          <w:szCs w:val="23"/>
        </w:rPr>
        <w:t>be declared</w:t>
      </w:r>
      <w:r>
        <w:rPr>
          <w:sz w:val="23"/>
          <w:szCs w:val="23"/>
        </w:rPr>
        <w:t xml:space="preserve"> </w:t>
      </w:r>
      <w:r>
        <w:rPr>
          <w:w w:val="102"/>
          <w:sz w:val="23"/>
          <w:szCs w:val="23"/>
        </w:rPr>
        <w:t>non-responsive.</w:t>
      </w:r>
    </w:p>
    <w:p w:rsidR="00300549" w:rsidRDefault="00300549">
      <w:pPr>
        <w:spacing w:before="6" w:line="220" w:lineRule="exact"/>
        <w:rPr>
          <w:sz w:val="22"/>
          <w:szCs w:val="22"/>
        </w:rPr>
      </w:pPr>
    </w:p>
    <w:p w:rsidR="00300549" w:rsidRDefault="00BF290C">
      <w:pPr>
        <w:spacing w:line="245" w:lineRule="auto"/>
        <w:ind w:left="2182" w:right="122" w:hanging="677"/>
        <w:jc w:val="both"/>
        <w:rPr>
          <w:sz w:val="23"/>
          <w:szCs w:val="23"/>
        </w:rPr>
      </w:pPr>
      <w:r>
        <w:rPr>
          <w:w w:val="102"/>
          <w:sz w:val="23"/>
          <w:szCs w:val="23"/>
        </w:rPr>
        <w:t>(b)</w:t>
      </w:r>
      <w:r>
        <w:rPr>
          <w:sz w:val="23"/>
          <w:szCs w:val="23"/>
        </w:rPr>
        <w:t xml:space="preserve">       </w:t>
      </w:r>
      <w:r>
        <w:rPr>
          <w:w w:val="102"/>
          <w:sz w:val="23"/>
          <w:szCs w:val="23"/>
        </w:rPr>
        <w:t>For</w:t>
      </w:r>
      <w:r>
        <w:rPr>
          <w:sz w:val="23"/>
          <w:szCs w:val="23"/>
        </w:rPr>
        <w:t xml:space="preserve"> </w:t>
      </w:r>
      <w:r>
        <w:rPr>
          <w:w w:val="102"/>
          <w:sz w:val="23"/>
          <w:szCs w:val="23"/>
        </w:rPr>
        <w:t>projects</w:t>
      </w:r>
      <w:r>
        <w:rPr>
          <w:sz w:val="23"/>
          <w:szCs w:val="23"/>
        </w:rPr>
        <w:t xml:space="preserve"> </w:t>
      </w:r>
      <w:r>
        <w:rPr>
          <w:w w:val="102"/>
          <w:sz w:val="23"/>
          <w:szCs w:val="23"/>
        </w:rPr>
        <w:t>on</w:t>
      </w:r>
      <w:r>
        <w:rPr>
          <w:sz w:val="23"/>
          <w:szCs w:val="23"/>
        </w:rPr>
        <w:t xml:space="preserve"> </w:t>
      </w:r>
      <w:r>
        <w:rPr>
          <w:w w:val="102"/>
          <w:sz w:val="23"/>
          <w:szCs w:val="23"/>
        </w:rPr>
        <w:t>a</w:t>
      </w:r>
      <w:r>
        <w:rPr>
          <w:sz w:val="23"/>
          <w:szCs w:val="23"/>
        </w:rPr>
        <w:t xml:space="preserve"> </w:t>
      </w:r>
      <w:r>
        <w:rPr>
          <w:w w:val="102"/>
          <w:sz w:val="23"/>
          <w:szCs w:val="23"/>
        </w:rPr>
        <w:t>staff-time</w:t>
      </w:r>
      <w:r>
        <w:rPr>
          <w:sz w:val="23"/>
          <w:szCs w:val="23"/>
        </w:rPr>
        <w:t xml:space="preserve"> </w:t>
      </w:r>
      <w:r>
        <w:rPr>
          <w:w w:val="102"/>
          <w:sz w:val="23"/>
          <w:szCs w:val="23"/>
        </w:rPr>
        <w:t>basis,</w:t>
      </w:r>
      <w:r>
        <w:rPr>
          <w:sz w:val="23"/>
          <w:szCs w:val="23"/>
        </w:rPr>
        <w:t xml:space="preserve"> </w:t>
      </w:r>
      <w:r>
        <w:rPr>
          <w:w w:val="102"/>
          <w:sz w:val="23"/>
          <w:szCs w:val="23"/>
        </w:rPr>
        <w:t>the</w:t>
      </w:r>
      <w:r>
        <w:rPr>
          <w:sz w:val="23"/>
          <w:szCs w:val="23"/>
        </w:rPr>
        <w:t xml:space="preserve"> </w:t>
      </w:r>
      <w:r>
        <w:rPr>
          <w:w w:val="102"/>
          <w:sz w:val="23"/>
          <w:szCs w:val="23"/>
        </w:rPr>
        <w:t>estimated</w:t>
      </w:r>
      <w:r>
        <w:rPr>
          <w:sz w:val="23"/>
          <w:szCs w:val="23"/>
        </w:rPr>
        <w:t xml:space="preserve"> </w:t>
      </w:r>
      <w:r>
        <w:rPr>
          <w:w w:val="102"/>
          <w:sz w:val="23"/>
          <w:szCs w:val="23"/>
        </w:rPr>
        <w:t>number</w:t>
      </w:r>
      <w:r>
        <w:rPr>
          <w:sz w:val="23"/>
          <w:szCs w:val="23"/>
        </w:rPr>
        <w:t xml:space="preserve"> </w:t>
      </w:r>
      <w:r>
        <w:rPr>
          <w:w w:val="102"/>
          <w:sz w:val="23"/>
          <w:szCs w:val="23"/>
        </w:rPr>
        <w:t>of</w:t>
      </w:r>
      <w:r>
        <w:rPr>
          <w:sz w:val="23"/>
          <w:szCs w:val="23"/>
        </w:rPr>
        <w:t xml:space="preserve"> </w:t>
      </w:r>
      <w:r>
        <w:rPr>
          <w:w w:val="102"/>
          <w:sz w:val="23"/>
          <w:szCs w:val="23"/>
        </w:rPr>
        <w:t>professional staff-months</w:t>
      </w:r>
      <w:r>
        <w:rPr>
          <w:sz w:val="23"/>
          <w:szCs w:val="23"/>
        </w:rPr>
        <w:t xml:space="preserve"> </w:t>
      </w:r>
      <w:r>
        <w:rPr>
          <w:w w:val="102"/>
          <w:sz w:val="23"/>
          <w:szCs w:val="23"/>
        </w:rPr>
        <w:t>specified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b/>
          <w:w w:val="102"/>
          <w:sz w:val="23"/>
          <w:szCs w:val="23"/>
          <w:u w:val="thick" w:color="000000"/>
        </w:rPr>
        <w:t>BDS</w:t>
      </w:r>
      <w:r>
        <w:rPr>
          <w:b/>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complied</w:t>
      </w:r>
      <w:r>
        <w:rPr>
          <w:sz w:val="23"/>
          <w:szCs w:val="23"/>
        </w:rPr>
        <w:t xml:space="preserve"> </w:t>
      </w:r>
      <w:r>
        <w:rPr>
          <w:w w:val="102"/>
          <w:sz w:val="23"/>
          <w:szCs w:val="23"/>
        </w:rPr>
        <w:t>with.</w:t>
      </w:r>
      <w:r>
        <w:rPr>
          <w:sz w:val="23"/>
          <w:szCs w:val="23"/>
        </w:rPr>
        <w:t xml:space="preserve">  </w:t>
      </w:r>
      <w:r>
        <w:rPr>
          <w:w w:val="102"/>
          <w:sz w:val="23"/>
          <w:szCs w:val="23"/>
        </w:rPr>
        <w:t>Bids</w:t>
      </w:r>
      <w:r>
        <w:rPr>
          <w:sz w:val="23"/>
          <w:szCs w:val="23"/>
        </w:rPr>
        <w:t xml:space="preserve"> </w:t>
      </w:r>
      <w:r>
        <w:rPr>
          <w:w w:val="102"/>
          <w:sz w:val="23"/>
          <w:szCs w:val="23"/>
        </w:rPr>
        <w:t>shall, however,</w:t>
      </w:r>
      <w:r>
        <w:rPr>
          <w:sz w:val="23"/>
          <w:szCs w:val="23"/>
        </w:rPr>
        <w:t xml:space="preserve">   </w:t>
      </w:r>
      <w:r>
        <w:rPr>
          <w:w w:val="102"/>
          <w:sz w:val="23"/>
          <w:szCs w:val="23"/>
        </w:rPr>
        <w:t>be</w:t>
      </w:r>
      <w:r>
        <w:rPr>
          <w:sz w:val="23"/>
          <w:szCs w:val="23"/>
        </w:rPr>
        <w:t xml:space="preserve">   </w:t>
      </w:r>
      <w:r>
        <w:rPr>
          <w:w w:val="102"/>
          <w:sz w:val="23"/>
          <w:szCs w:val="23"/>
        </w:rPr>
        <w:t>based</w:t>
      </w:r>
      <w:r>
        <w:rPr>
          <w:sz w:val="23"/>
          <w:szCs w:val="23"/>
        </w:rPr>
        <w:t xml:space="preserve">   </w:t>
      </w:r>
      <w:r>
        <w:rPr>
          <w:w w:val="102"/>
          <w:sz w:val="23"/>
          <w:szCs w:val="23"/>
        </w:rPr>
        <w:t>on</w:t>
      </w:r>
      <w:r>
        <w:rPr>
          <w:sz w:val="23"/>
          <w:szCs w:val="23"/>
        </w:rPr>
        <w:t xml:space="preserve">   </w:t>
      </w:r>
      <w:r>
        <w:rPr>
          <w:w w:val="102"/>
          <w:sz w:val="23"/>
          <w:szCs w:val="23"/>
        </w:rPr>
        <w:t>the</w:t>
      </w:r>
      <w:r>
        <w:rPr>
          <w:sz w:val="23"/>
          <w:szCs w:val="23"/>
        </w:rPr>
        <w:t xml:space="preserve">   </w:t>
      </w:r>
      <w:r>
        <w:rPr>
          <w:w w:val="102"/>
          <w:sz w:val="23"/>
          <w:szCs w:val="23"/>
        </w:rPr>
        <w:t>number</w:t>
      </w:r>
      <w:r>
        <w:rPr>
          <w:sz w:val="23"/>
          <w:szCs w:val="23"/>
        </w:rPr>
        <w:t xml:space="preserve">   </w:t>
      </w:r>
      <w:r>
        <w:rPr>
          <w:w w:val="102"/>
          <w:sz w:val="23"/>
          <w:szCs w:val="23"/>
        </w:rPr>
        <w:t>of</w:t>
      </w:r>
      <w:r>
        <w:rPr>
          <w:sz w:val="23"/>
          <w:szCs w:val="23"/>
        </w:rPr>
        <w:t xml:space="preserve">   </w:t>
      </w:r>
      <w:r>
        <w:rPr>
          <w:w w:val="102"/>
          <w:sz w:val="23"/>
          <w:szCs w:val="23"/>
        </w:rPr>
        <w:t>professional</w:t>
      </w:r>
      <w:r>
        <w:rPr>
          <w:sz w:val="23"/>
          <w:szCs w:val="23"/>
        </w:rPr>
        <w:t xml:space="preserve">   </w:t>
      </w:r>
      <w:r>
        <w:rPr>
          <w:w w:val="102"/>
          <w:sz w:val="23"/>
          <w:szCs w:val="23"/>
        </w:rPr>
        <w:t>staff-months estimated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Consultant.</w:t>
      </w:r>
    </w:p>
    <w:p w:rsidR="00300549" w:rsidRDefault="00300549">
      <w:pPr>
        <w:spacing w:before="6" w:line="220" w:lineRule="exact"/>
        <w:rPr>
          <w:sz w:val="22"/>
          <w:szCs w:val="22"/>
        </w:rPr>
      </w:pPr>
    </w:p>
    <w:p w:rsidR="00300549" w:rsidRDefault="00BF290C">
      <w:pPr>
        <w:spacing w:line="245" w:lineRule="auto"/>
        <w:ind w:left="2182" w:right="124" w:hanging="677"/>
        <w:jc w:val="both"/>
        <w:rPr>
          <w:sz w:val="23"/>
          <w:szCs w:val="23"/>
        </w:rPr>
      </w:pPr>
      <w:r>
        <w:rPr>
          <w:w w:val="102"/>
          <w:sz w:val="23"/>
          <w:szCs w:val="23"/>
        </w:rPr>
        <w:t>(c)</w:t>
      </w:r>
      <w:r>
        <w:rPr>
          <w:sz w:val="23"/>
          <w:szCs w:val="23"/>
        </w:rPr>
        <w:t xml:space="preserve">       </w:t>
      </w:r>
      <w:r>
        <w:rPr>
          <w:w w:val="102"/>
          <w:sz w:val="23"/>
          <w:szCs w:val="23"/>
        </w:rPr>
        <w:t>Proposed</w:t>
      </w:r>
      <w:r>
        <w:rPr>
          <w:sz w:val="23"/>
          <w:szCs w:val="23"/>
        </w:rPr>
        <w:t xml:space="preserve"> </w:t>
      </w:r>
      <w:r>
        <w:rPr>
          <w:w w:val="102"/>
          <w:sz w:val="23"/>
          <w:szCs w:val="23"/>
        </w:rPr>
        <w:t>professional</w:t>
      </w:r>
      <w:r>
        <w:rPr>
          <w:sz w:val="23"/>
          <w:szCs w:val="23"/>
        </w:rPr>
        <w:t xml:space="preserve"> </w:t>
      </w:r>
      <w:r>
        <w:rPr>
          <w:w w:val="102"/>
          <w:sz w:val="23"/>
          <w:szCs w:val="23"/>
        </w:rPr>
        <w:t>staff</w:t>
      </w:r>
      <w:r>
        <w:rPr>
          <w:sz w:val="23"/>
          <w:szCs w:val="23"/>
        </w:rPr>
        <w:t xml:space="preserve"> </w:t>
      </w:r>
      <w:r>
        <w:rPr>
          <w:w w:val="102"/>
          <w:sz w:val="23"/>
          <w:szCs w:val="23"/>
        </w:rPr>
        <w:t>must,</w:t>
      </w:r>
      <w:r>
        <w:rPr>
          <w:sz w:val="23"/>
          <w:szCs w:val="23"/>
        </w:rPr>
        <w:t xml:space="preserve"> </w:t>
      </w:r>
      <w:r>
        <w:rPr>
          <w:w w:val="102"/>
          <w:sz w:val="23"/>
          <w:szCs w:val="23"/>
        </w:rPr>
        <w:t>at</w:t>
      </w:r>
      <w:r>
        <w:rPr>
          <w:sz w:val="23"/>
          <w:szCs w:val="23"/>
        </w:rPr>
        <w:t xml:space="preserve"> </w:t>
      </w:r>
      <w:r>
        <w:rPr>
          <w:w w:val="102"/>
          <w:sz w:val="23"/>
          <w:szCs w:val="23"/>
        </w:rPr>
        <w:t>a</w:t>
      </w:r>
      <w:r>
        <w:rPr>
          <w:sz w:val="23"/>
          <w:szCs w:val="23"/>
        </w:rPr>
        <w:t xml:space="preserve"> </w:t>
      </w:r>
      <w:r>
        <w:rPr>
          <w:w w:val="102"/>
          <w:sz w:val="23"/>
          <w:szCs w:val="23"/>
        </w:rPr>
        <w:t>minimum,</w:t>
      </w:r>
      <w:r>
        <w:rPr>
          <w:sz w:val="23"/>
          <w:szCs w:val="23"/>
        </w:rPr>
        <w:t xml:space="preserve"> </w:t>
      </w:r>
      <w:r>
        <w:rPr>
          <w:w w:val="102"/>
          <w:sz w:val="23"/>
          <w:szCs w:val="23"/>
        </w:rPr>
        <w:t>have</w:t>
      </w:r>
      <w:r>
        <w:rPr>
          <w:sz w:val="23"/>
          <w:szCs w:val="23"/>
        </w:rPr>
        <w:t xml:space="preserve"> </w:t>
      </w:r>
      <w:r>
        <w:rPr>
          <w:w w:val="102"/>
          <w:sz w:val="23"/>
          <w:szCs w:val="23"/>
        </w:rPr>
        <w:t>the</w:t>
      </w:r>
      <w:r>
        <w:rPr>
          <w:sz w:val="23"/>
          <w:szCs w:val="23"/>
        </w:rPr>
        <w:t xml:space="preserve"> </w:t>
      </w:r>
      <w:r>
        <w:rPr>
          <w:w w:val="102"/>
          <w:sz w:val="23"/>
          <w:szCs w:val="23"/>
        </w:rPr>
        <w:t>experience indicated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b/>
          <w:w w:val="102"/>
          <w:sz w:val="23"/>
          <w:szCs w:val="23"/>
          <w:u w:val="thick" w:color="000000"/>
        </w:rPr>
        <w:t>BDS</w:t>
      </w:r>
      <w:r>
        <w:rPr>
          <w:w w:val="102"/>
          <w:sz w:val="23"/>
          <w:szCs w:val="23"/>
        </w:rPr>
        <w:t>,</w:t>
      </w:r>
      <w:r>
        <w:rPr>
          <w:sz w:val="23"/>
          <w:szCs w:val="23"/>
        </w:rPr>
        <w:t xml:space="preserve"> </w:t>
      </w:r>
      <w:r>
        <w:rPr>
          <w:w w:val="102"/>
          <w:sz w:val="23"/>
          <w:szCs w:val="23"/>
        </w:rPr>
        <w:t>preferably</w:t>
      </w:r>
      <w:r>
        <w:rPr>
          <w:sz w:val="23"/>
          <w:szCs w:val="23"/>
        </w:rPr>
        <w:t xml:space="preserve"> </w:t>
      </w:r>
      <w:r>
        <w:rPr>
          <w:w w:val="102"/>
          <w:sz w:val="23"/>
          <w:szCs w:val="23"/>
        </w:rPr>
        <w:t>working</w:t>
      </w:r>
      <w:r>
        <w:rPr>
          <w:sz w:val="23"/>
          <w:szCs w:val="23"/>
        </w:rPr>
        <w:t xml:space="preserve"> </w:t>
      </w:r>
      <w:r>
        <w:rPr>
          <w:w w:val="102"/>
          <w:sz w:val="23"/>
          <w:szCs w:val="23"/>
        </w:rPr>
        <w:t>under</w:t>
      </w:r>
      <w:r>
        <w:rPr>
          <w:sz w:val="23"/>
          <w:szCs w:val="23"/>
        </w:rPr>
        <w:t xml:space="preserve"> </w:t>
      </w:r>
      <w:r>
        <w:rPr>
          <w:w w:val="102"/>
          <w:sz w:val="23"/>
          <w:szCs w:val="23"/>
        </w:rPr>
        <w:t>conditions</w:t>
      </w:r>
      <w:r>
        <w:rPr>
          <w:sz w:val="23"/>
          <w:szCs w:val="23"/>
        </w:rPr>
        <w:t xml:space="preserve"> </w:t>
      </w:r>
      <w:r>
        <w:rPr>
          <w:w w:val="102"/>
          <w:sz w:val="23"/>
          <w:szCs w:val="23"/>
        </w:rPr>
        <w:t>similar</w:t>
      </w:r>
      <w:r>
        <w:rPr>
          <w:sz w:val="23"/>
          <w:szCs w:val="23"/>
        </w:rPr>
        <w:t xml:space="preserve"> </w:t>
      </w:r>
      <w:r>
        <w:rPr>
          <w:w w:val="102"/>
          <w:sz w:val="23"/>
          <w:szCs w:val="23"/>
        </w:rPr>
        <w:t>to those</w:t>
      </w:r>
      <w:r>
        <w:rPr>
          <w:sz w:val="23"/>
          <w:szCs w:val="23"/>
        </w:rPr>
        <w:t xml:space="preserve"> </w:t>
      </w:r>
      <w:r>
        <w:rPr>
          <w:w w:val="102"/>
          <w:sz w:val="23"/>
          <w:szCs w:val="23"/>
        </w:rPr>
        <w:t>prevailing</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Republic</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Philippines.</w:t>
      </w:r>
    </w:p>
    <w:p w:rsidR="00300549" w:rsidRDefault="00300549">
      <w:pPr>
        <w:spacing w:before="6" w:line="220" w:lineRule="exact"/>
        <w:rPr>
          <w:sz w:val="22"/>
          <w:szCs w:val="22"/>
        </w:rPr>
      </w:pPr>
    </w:p>
    <w:p w:rsidR="00300549" w:rsidRDefault="00BF290C">
      <w:pPr>
        <w:ind w:left="1506" w:right="124"/>
        <w:jc w:val="both"/>
        <w:rPr>
          <w:sz w:val="23"/>
          <w:szCs w:val="23"/>
        </w:rPr>
      </w:pPr>
      <w:r>
        <w:rPr>
          <w:w w:val="102"/>
          <w:sz w:val="23"/>
          <w:szCs w:val="23"/>
        </w:rPr>
        <w:t>(d)</w:t>
      </w:r>
      <w:r>
        <w:rPr>
          <w:sz w:val="23"/>
          <w:szCs w:val="23"/>
        </w:rPr>
        <w:t xml:space="preserve">       </w:t>
      </w:r>
      <w:r>
        <w:rPr>
          <w:w w:val="102"/>
          <w:sz w:val="23"/>
          <w:szCs w:val="23"/>
        </w:rPr>
        <w:t>No</w:t>
      </w:r>
      <w:r>
        <w:rPr>
          <w:sz w:val="23"/>
          <w:szCs w:val="23"/>
        </w:rPr>
        <w:t xml:space="preserve">  </w:t>
      </w:r>
      <w:r>
        <w:rPr>
          <w:w w:val="102"/>
          <w:sz w:val="23"/>
          <w:szCs w:val="23"/>
        </w:rPr>
        <w:t>alternative</w:t>
      </w:r>
      <w:r>
        <w:rPr>
          <w:sz w:val="23"/>
          <w:szCs w:val="23"/>
        </w:rPr>
        <w:t xml:space="preserve">  </w:t>
      </w:r>
      <w:r>
        <w:rPr>
          <w:w w:val="102"/>
          <w:sz w:val="23"/>
          <w:szCs w:val="23"/>
        </w:rPr>
        <w:t>professional</w:t>
      </w:r>
      <w:r>
        <w:rPr>
          <w:sz w:val="23"/>
          <w:szCs w:val="23"/>
        </w:rPr>
        <w:t xml:space="preserve">  </w:t>
      </w:r>
      <w:r>
        <w:rPr>
          <w:w w:val="102"/>
          <w:sz w:val="23"/>
          <w:szCs w:val="23"/>
        </w:rPr>
        <w:t>staff</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proposed,</w:t>
      </w:r>
      <w:r>
        <w:rPr>
          <w:sz w:val="23"/>
          <w:szCs w:val="23"/>
        </w:rPr>
        <w:t xml:space="preserve">  </w:t>
      </w:r>
      <w:r>
        <w:rPr>
          <w:w w:val="102"/>
          <w:sz w:val="23"/>
          <w:szCs w:val="23"/>
        </w:rPr>
        <w:t>and</w:t>
      </w:r>
      <w:r>
        <w:rPr>
          <w:sz w:val="23"/>
          <w:szCs w:val="23"/>
        </w:rPr>
        <w:t xml:space="preserve">  </w:t>
      </w:r>
      <w:r>
        <w:rPr>
          <w:w w:val="102"/>
          <w:sz w:val="23"/>
          <w:szCs w:val="23"/>
        </w:rPr>
        <w:t>only</w:t>
      </w:r>
      <w:r>
        <w:rPr>
          <w:sz w:val="23"/>
          <w:szCs w:val="23"/>
        </w:rPr>
        <w:t xml:space="preserve">  </w:t>
      </w:r>
      <w:r>
        <w:rPr>
          <w:w w:val="102"/>
          <w:sz w:val="23"/>
          <w:szCs w:val="23"/>
        </w:rPr>
        <w:t>one</w:t>
      </w:r>
    </w:p>
    <w:p w:rsidR="00300549" w:rsidRDefault="00BF290C">
      <w:pPr>
        <w:spacing w:before="8"/>
        <w:ind w:left="2182"/>
        <w:rPr>
          <w:sz w:val="23"/>
          <w:szCs w:val="23"/>
        </w:rPr>
      </w:pPr>
      <w:r>
        <w:rPr>
          <w:w w:val="102"/>
          <w:sz w:val="23"/>
          <w:szCs w:val="23"/>
        </w:rPr>
        <w:t>Curriculum</w:t>
      </w:r>
      <w:r>
        <w:rPr>
          <w:sz w:val="23"/>
          <w:szCs w:val="23"/>
        </w:rPr>
        <w:t xml:space="preserve"> </w:t>
      </w:r>
      <w:r>
        <w:rPr>
          <w:w w:val="102"/>
          <w:sz w:val="23"/>
          <w:szCs w:val="23"/>
        </w:rPr>
        <w:t>Vitae</w:t>
      </w:r>
      <w:r>
        <w:rPr>
          <w:sz w:val="23"/>
          <w:szCs w:val="23"/>
        </w:rPr>
        <w:t xml:space="preserve"> </w:t>
      </w:r>
      <w:r>
        <w:rPr>
          <w:w w:val="102"/>
          <w:sz w:val="23"/>
          <w:szCs w:val="23"/>
        </w:rPr>
        <w:t>(CV)</w:t>
      </w:r>
      <w:r>
        <w:rPr>
          <w:sz w:val="23"/>
          <w:szCs w:val="23"/>
        </w:rPr>
        <w:t xml:space="preserve"> </w:t>
      </w:r>
      <w:r>
        <w:rPr>
          <w:w w:val="102"/>
          <w:sz w:val="23"/>
          <w:szCs w:val="23"/>
        </w:rPr>
        <w:t>may</w:t>
      </w:r>
      <w:r>
        <w:rPr>
          <w:sz w:val="23"/>
          <w:szCs w:val="23"/>
        </w:rPr>
        <w:t xml:space="preserve"> </w:t>
      </w:r>
      <w:r>
        <w:rPr>
          <w:w w:val="102"/>
          <w:sz w:val="23"/>
          <w:szCs w:val="23"/>
        </w:rPr>
        <w:t>be</w:t>
      </w:r>
      <w:r>
        <w:rPr>
          <w:sz w:val="23"/>
          <w:szCs w:val="23"/>
        </w:rPr>
        <w:t xml:space="preserve"> </w:t>
      </w:r>
      <w:r>
        <w:rPr>
          <w:w w:val="102"/>
          <w:sz w:val="23"/>
          <w:szCs w:val="23"/>
        </w:rPr>
        <w:t>submitted</w:t>
      </w:r>
      <w:r>
        <w:rPr>
          <w:sz w:val="23"/>
          <w:szCs w:val="23"/>
        </w:rPr>
        <w:t xml:space="preserve"> </w:t>
      </w:r>
      <w:r>
        <w:rPr>
          <w:w w:val="102"/>
          <w:sz w:val="23"/>
          <w:szCs w:val="23"/>
        </w:rPr>
        <w:t>for</w:t>
      </w:r>
      <w:r>
        <w:rPr>
          <w:sz w:val="23"/>
          <w:szCs w:val="23"/>
        </w:rPr>
        <w:t xml:space="preserve"> </w:t>
      </w:r>
      <w:r>
        <w:rPr>
          <w:w w:val="102"/>
          <w:sz w:val="23"/>
          <w:szCs w:val="23"/>
        </w:rPr>
        <w:t>each</w:t>
      </w:r>
      <w:r>
        <w:rPr>
          <w:sz w:val="23"/>
          <w:szCs w:val="23"/>
        </w:rPr>
        <w:t xml:space="preserve"> </w:t>
      </w:r>
      <w:r>
        <w:rPr>
          <w:w w:val="102"/>
          <w:sz w:val="23"/>
          <w:szCs w:val="23"/>
        </w:rPr>
        <w:t>position.</w:t>
      </w:r>
    </w:p>
    <w:p w:rsidR="00300549" w:rsidRDefault="00300549">
      <w:pPr>
        <w:spacing w:before="12" w:line="220" w:lineRule="exact"/>
        <w:rPr>
          <w:sz w:val="22"/>
          <w:szCs w:val="22"/>
        </w:rPr>
      </w:pPr>
    </w:p>
    <w:p w:rsidR="00300549" w:rsidRDefault="00BF290C">
      <w:pPr>
        <w:ind w:left="829" w:right="425"/>
        <w:jc w:val="both"/>
        <w:rPr>
          <w:sz w:val="23"/>
          <w:szCs w:val="23"/>
        </w:rPr>
      </w:pPr>
      <w:r>
        <w:rPr>
          <w:w w:val="102"/>
          <w:sz w:val="23"/>
          <w:szCs w:val="23"/>
        </w:rPr>
        <w:t>10.2.</w:t>
      </w:r>
      <w:r>
        <w:rPr>
          <w:sz w:val="23"/>
          <w:szCs w:val="23"/>
        </w:rPr>
        <w:t xml:space="preserve">    </w:t>
      </w:r>
      <w:r>
        <w:rPr>
          <w:w w:val="102"/>
          <w:sz w:val="23"/>
          <w:szCs w:val="23"/>
        </w:rPr>
        <w:t>The</w:t>
      </w:r>
      <w:r>
        <w:rPr>
          <w:sz w:val="23"/>
          <w:szCs w:val="23"/>
        </w:rPr>
        <w:t xml:space="preserve"> </w:t>
      </w:r>
      <w:r>
        <w:rPr>
          <w:w w:val="102"/>
          <w:sz w:val="23"/>
          <w:szCs w:val="23"/>
        </w:rPr>
        <w:t>Technical</w:t>
      </w:r>
      <w:r>
        <w:rPr>
          <w:sz w:val="23"/>
          <w:szCs w:val="23"/>
        </w:rPr>
        <w:t xml:space="preserve"> </w:t>
      </w:r>
      <w:r>
        <w:rPr>
          <w:w w:val="102"/>
          <w:sz w:val="23"/>
          <w:szCs w:val="23"/>
        </w:rPr>
        <w:t>Proposal</w:t>
      </w:r>
      <w:r>
        <w:rPr>
          <w:sz w:val="23"/>
          <w:szCs w:val="23"/>
        </w:rPr>
        <w:t xml:space="preserve"> </w:t>
      </w:r>
      <w:r>
        <w:rPr>
          <w:w w:val="102"/>
          <w:sz w:val="23"/>
          <w:szCs w:val="23"/>
        </w:rPr>
        <w:t>shall</w:t>
      </w:r>
      <w:r>
        <w:rPr>
          <w:sz w:val="23"/>
          <w:szCs w:val="23"/>
        </w:rPr>
        <w:t xml:space="preserve"> </w:t>
      </w:r>
      <w:r>
        <w:rPr>
          <w:w w:val="102"/>
          <w:sz w:val="23"/>
          <w:szCs w:val="23"/>
        </w:rPr>
        <w:t>contain</w:t>
      </w:r>
      <w:r>
        <w:rPr>
          <w:sz w:val="23"/>
          <w:szCs w:val="23"/>
        </w:rPr>
        <w:t xml:space="preserve"> </w:t>
      </w:r>
      <w:r>
        <w:rPr>
          <w:w w:val="102"/>
          <w:sz w:val="23"/>
          <w:szCs w:val="23"/>
        </w:rPr>
        <w:t>the</w:t>
      </w:r>
      <w:r>
        <w:rPr>
          <w:sz w:val="23"/>
          <w:szCs w:val="23"/>
        </w:rPr>
        <w:t xml:space="preserve"> </w:t>
      </w:r>
      <w:r>
        <w:rPr>
          <w:w w:val="102"/>
          <w:sz w:val="23"/>
          <w:szCs w:val="23"/>
        </w:rPr>
        <w:t>following</w:t>
      </w:r>
      <w:r>
        <w:rPr>
          <w:sz w:val="23"/>
          <w:szCs w:val="23"/>
        </w:rPr>
        <w:t xml:space="preserve"> </w:t>
      </w:r>
      <w:r>
        <w:rPr>
          <w:w w:val="102"/>
          <w:sz w:val="23"/>
          <w:szCs w:val="23"/>
        </w:rPr>
        <w:t>information/documents:</w:t>
      </w:r>
    </w:p>
    <w:p w:rsidR="00300549" w:rsidRDefault="00300549">
      <w:pPr>
        <w:spacing w:before="12" w:line="220" w:lineRule="exact"/>
        <w:rPr>
          <w:sz w:val="22"/>
          <w:szCs w:val="22"/>
        </w:rPr>
      </w:pPr>
    </w:p>
    <w:p w:rsidR="00300549" w:rsidRDefault="00BF290C" w:rsidP="00B1383E">
      <w:pPr>
        <w:spacing w:line="245" w:lineRule="auto"/>
        <w:ind w:left="2182" w:right="124" w:hanging="677"/>
        <w:jc w:val="both"/>
        <w:rPr>
          <w:sz w:val="23"/>
          <w:szCs w:val="23"/>
        </w:rPr>
      </w:pPr>
      <w:r>
        <w:rPr>
          <w:w w:val="102"/>
          <w:sz w:val="23"/>
          <w:szCs w:val="23"/>
        </w:rPr>
        <w:t>(a)</w:t>
      </w:r>
      <w:r>
        <w:rPr>
          <w:sz w:val="23"/>
          <w:szCs w:val="23"/>
        </w:rPr>
        <w:t xml:space="preserve">       </w:t>
      </w:r>
      <w:r>
        <w:rPr>
          <w:w w:val="102"/>
          <w:sz w:val="23"/>
          <w:szCs w:val="23"/>
        </w:rPr>
        <w:t>Bid</w:t>
      </w:r>
      <w:r>
        <w:rPr>
          <w:sz w:val="23"/>
          <w:szCs w:val="23"/>
        </w:rPr>
        <w:t xml:space="preserve">  </w:t>
      </w:r>
      <w:r>
        <w:rPr>
          <w:w w:val="102"/>
          <w:sz w:val="23"/>
          <w:szCs w:val="23"/>
        </w:rPr>
        <w:t>security</w:t>
      </w:r>
      <w:r>
        <w:rPr>
          <w:sz w:val="23"/>
          <w:szCs w:val="23"/>
        </w:rPr>
        <w:t xml:space="preserve">  </w:t>
      </w:r>
      <w:r>
        <w:rPr>
          <w:w w:val="102"/>
          <w:sz w:val="23"/>
          <w:szCs w:val="23"/>
        </w:rPr>
        <w:t>as</w:t>
      </w:r>
      <w:r>
        <w:rPr>
          <w:sz w:val="23"/>
          <w:szCs w:val="23"/>
        </w:rPr>
        <w:t xml:space="preserve">  </w:t>
      </w:r>
      <w:r>
        <w:rPr>
          <w:w w:val="102"/>
          <w:sz w:val="23"/>
          <w:szCs w:val="23"/>
        </w:rPr>
        <w:t>prescribed</w:t>
      </w:r>
      <w:r>
        <w:rPr>
          <w:sz w:val="23"/>
          <w:szCs w:val="23"/>
        </w:rPr>
        <w:t xml:space="preserve">  </w:t>
      </w:r>
      <w:r>
        <w:rPr>
          <w:w w:val="102"/>
          <w:sz w:val="23"/>
          <w:szCs w:val="23"/>
        </w:rPr>
        <w:t>in</w:t>
      </w:r>
      <w:r>
        <w:rPr>
          <w:sz w:val="23"/>
          <w:szCs w:val="23"/>
        </w:rPr>
        <w:t xml:space="preserve">  </w:t>
      </w:r>
      <w:r>
        <w:rPr>
          <w:b/>
          <w:w w:val="102"/>
          <w:sz w:val="23"/>
          <w:szCs w:val="23"/>
        </w:rPr>
        <w:t>ITB</w:t>
      </w:r>
      <w:r>
        <w:rPr>
          <w:b/>
          <w:sz w:val="23"/>
          <w:szCs w:val="23"/>
        </w:rPr>
        <w:t xml:space="preserve">  </w:t>
      </w:r>
      <w:r>
        <w:rPr>
          <w:w w:val="102"/>
          <w:sz w:val="23"/>
          <w:szCs w:val="23"/>
        </w:rPr>
        <w:t>Clause</w:t>
      </w:r>
      <w:r>
        <w:rPr>
          <w:sz w:val="23"/>
          <w:szCs w:val="23"/>
        </w:rPr>
        <w:t xml:space="preserve">  </w:t>
      </w:r>
      <w:r>
        <w:rPr>
          <w:w w:val="102"/>
          <w:sz w:val="23"/>
          <w:szCs w:val="23"/>
        </w:rPr>
        <w:t>15.</w:t>
      </w:r>
      <w:r>
        <w:rPr>
          <w:sz w:val="23"/>
          <w:szCs w:val="23"/>
        </w:rPr>
        <w:t xml:space="preserve">  </w:t>
      </w:r>
      <w:r>
        <w:rPr>
          <w:w w:val="102"/>
          <w:sz w:val="23"/>
          <w:szCs w:val="23"/>
        </w:rPr>
        <w:t>If</w:t>
      </w:r>
      <w:r>
        <w:rPr>
          <w:sz w:val="23"/>
          <w:szCs w:val="23"/>
        </w:rPr>
        <w:t xml:space="preserve">  </w:t>
      </w:r>
      <w:r>
        <w:rPr>
          <w:w w:val="102"/>
          <w:sz w:val="23"/>
          <w:szCs w:val="23"/>
        </w:rPr>
        <w:t>the</w:t>
      </w:r>
      <w:r>
        <w:rPr>
          <w:sz w:val="23"/>
          <w:szCs w:val="23"/>
        </w:rPr>
        <w:t xml:space="preserve">  </w:t>
      </w:r>
      <w:r>
        <w:rPr>
          <w:w w:val="102"/>
          <w:sz w:val="23"/>
          <w:szCs w:val="23"/>
        </w:rPr>
        <w:t>Bidder</w:t>
      </w:r>
      <w:r>
        <w:rPr>
          <w:sz w:val="23"/>
          <w:szCs w:val="23"/>
        </w:rPr>
        <w:t xml:space="preserve">  </w:t>
      </w:r>
      <w:r>
        <w:rPr>
          <w:w w:val="102"/>
          <w:sz w:val="23"/>
          <w:szCs w:val="23"/>
        </w:rPr>
        <w:t>opts</w:t>
      </w:r>
      <w:r>
        <w:rPr>
          <w:sz w:val="23"/>
          <w:szCs w:val="23"/>
        </w:rPr>
        <w:t xml:space="preserve">  </w:t>
      </w:r>
      <w:r>
        <w:rPr>
          <w:w w:val="102"/>
          <w:sz w:val="23"/>
          <w:szCs w:val="23"/>
        </w:rPr>
        <w:t>to submit</w:t>
      </w:r>
      <w:r>
        <w:rPr>
          <w:sz w:val="23"/>
          <w:szCs w:val="23"/>
        </w:rPr>
        <w:t xml:space="preserve"> </w:t>
      </w:r>
      <w:r>
        <w:rPr>
          <w:w w:val="102"/>
          <w:sz w:val="23"/>
          <w:szCs w:val="23"/>
        </w:rPr>
        <w:t>the</w:t>
      </w:r>
      <w:r>
        <w:rPr>
          <w:sz w:val="23"/>
          <w:szCs w:val="23"/>
        </w:rPr>
        <w:t xml:space="preserve"> </w:t>
      </w:r>
      <w:r>
        <w:rPr>
          <w:w w:val="102"/>
          <w:sz w:val="23"/>
          <w:szCs w:val="23"/>
        </w:rPr>
        <w:t>bid</w:t>
      </w:r>
      <w:r>
        <w:rPr>
          <w:sz w:val="23"/>
          <w:szCs w:val="23"/>
        </w:rPr>
        <w:t xml:space="preserve"> </w:t>
      </w:r>
      <w:r>
        <w:rPr>
          <w:w w:val="102"/>
          <w:sz w:val="23"/>
          <w:szCs w:val="23"/>
        </w:rPr>
        <w:t>security</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form</w:t>
      </w:r>
      <w:r>
        <w:rPr>
          <w:sz w:val="23"/>
          <w:szCs w:val="23"/>
        </w:rPr>
        <w:t xml:space="preserve"> </w:t>
      </w:r>
      <w:r>
        <w:rPr>
          <w:w w:val="102"/>
          <w:sz w:val="23"/>
          <w:szCs w:val="23"/>
        </w:rPr>
        <w:t>of:</w:t>
      </w:r>
      <w:r w:rsidR="00B1383E">
        <w:rPr>
          <w:w w:val="102"/>
          <w:sz w:val="23"/>
          <w:szCs w:val="23"/>
        </w:rPr>
        <w:t xml:space="preserve"> </w:t>
      </w:r>
      <w:r>
        <w:rPr>
          <w:w w:val="102"/>
          <w:sz w:val="23"/>
          <w:szCs w:val="23"/>
        </w:rPr>
        <w:t>(i)</w:t>
      </w:r>
      <w:r>
        <w:rPr>
          <w:sz w:val="23"/>
          <w:szCs w:val="23"/>
        </w:rPr>
        <w:t xml:space="preserve">        </w:t>
      </w:r>
      <w:r>
        <w:rPr>
          <w:w w:val="102"/>
          <w:sz w:val="23"/>
          <w:szCs w:val="23"/>
        </w:rPr>
        <w:t>a</w:t>
      </w:r>
      <w:r>
        <w:rPr>
          <w:sz w:val="23"/>
          <w:szCs w:val="23"/>
        </w:rPr>
        <w:t xml:space="preserve"> </w:t>
      </w:r>
      <w:r>
        <w:rPr>
          <w:w w:val="102"/>
          <w:sz w:val="23"/>
          <w:szCs w:val="23"/>
        </w:rPr>
        <w:t>bank</w:t>
      </w:r>
      <w:r>
        <w:rPr>
          <w:sz w:val="23"/>
          <w:szCs w:val="23"/>
        </w:rPr>
        <w:t xml:space="preserve"> </w:t>
      </w:r>
      <w:r>
        <w:rPr>
          <w:w w:val="102"/>
          <w:sz w:val="23"/>
          <w:szCs w:val="23"/>
        </w:rPr>
        <w:t>draft/guarantee</w:t>
      </w:r>
      <w:r>
        <w:rPr>
          <w:sz w:val="23"/>
          <w:szCs w:val="23"/>
        </w:rPr>
        <w:t xml:space="preserve"> </w:t>
      </w:r>
      <w:r>
        <w:rPr>
          <w:w w:val="102"/>
          <w:sz w:val="23"/>
          <w:szCs w:val="23"/>
        </w:rPr>
        <w:t>or</w:t>
      </w:r>
      <w:r>
        <w:rPr>
          <w:sz w:val="23"/>
          <w:szCs w:val="23"/>
        </w:rPr>
        <w:t xml:space="preserve"> </w:t>
      </w:r>
      <w:r>
        <w:rPr>
          <w:w w:val="102"/>
          <w:sz w:val="23"/>
          <w:szCs w:val="23"/>
        </w:rPr>
        <w:t>an</w:t>
      </w:r>
      <w:r>
        <w:rPr>
          <w:sz w:val="23"/>
          <w:szCs w:val="23"/>
        </w:rPr>
        <w:t xml:space="preserve"> </w:t>
      </w:r>
      <w:r>
        <w:rPr>
          <w:w w:val="102"/>
          <w:sz w:val="23"/>
          <w:szCs w:val="23"/>
        </w:rPr>
        <w:t>irrevocable</w:t>
      </w:r>
      <w:r>
        <w:rPr>
          <w:sz w:val="23"/>
          <w:szCs w:val="23"/>
        </w:rPr>
        <w:t xml:space="preserve"> </w:t>
      </w:r>
      <w:r>
        <w:rPr>
          <w:w w:val="102"/>
          <w:sz w:val="23"/>
          <w:szCs w:val="23"/>
        </w:rPr>
        <w:t>Letter</w:t>
      </w:r>
      <w:r>
        <w:rPr>
          <w:sz w:val="23"/>
          <w:szCs w:val="23"/>
        </w:rPr>
        <w:t xml:space="preserve"> </w:t>
      </w:r>
      <w:r>
        <w:rPr>
          <w:w w:val="102"/>
          <w:sz w:val="23"/>
          <w:szCs w:val="23"/>
        </w:rPr>
        <w:t>of</w:t>
      </w:r>
      <w:r>
        <w:rPr>
          <w:sz w:val="23"/>
          <w:szCs w:val="23"/>
        </w:rPr>
        <w:t xml:space="preserve"> </w:t>
      </w:r>
      <w:r>
        <w:rPr>
          <w:w w:val="102"/>
          <w:sz w:val="23"/>
          <w:szCs w:val="23"/>
        </w:rPr>
        <w:t>Credit</w:t>
      </w:r>
      <w:r>
        <w:rPr>
          <w:sz w:val="23"/>
          <w:szCs w:val="23"/>
        </w:rPr>
        <w:t xml:space="preserve"> </w:t>
      </w:r>
      <w:r>
        <w:rPr>
          <w:w w:val="102"/>
          <w:sz w:val="23"/>
          <w:szCs w:val="23"/>
        </w:rPr>
        <w:t>issued by</w:t>
      </w:r>
      <w:r>
        <w:rPr>
          <w:sz w:val="23"/>
          <w:szCs w:val="23"/>
        </w:rPr>
        <w:t xml:space="preserve"> </w:t>
      </w:r>
      <w:r>
        <w:rPr>
          <w:w w:val="102"/>
          <w:sz w:val="23"/>
          <w:szCs w:val="23"/>
        </w:rPr>
        <w:t>a</w:t>
      </w:r>
      <w:r>
        <w:rPr>
          <w:sz w:val="23"/>
          <w:szCs w:val="23"/>
        </w:rPr>
        <w:t xml:space="preserve">  </w:t>
      </w:r>
      <w:r>
        <w:rPr>
          <w:w w:val="102"/>
          <w:sz w:val="23"/>
          <w:szCs w:val="23"/>
        </w:rPr>
        <w:t>foreign</w:t>
      </w:r>
      <w:r>
        <w:rPr>
          <w:sz w:val="23"/>
          <w:szCs w:val="23"/>
        </w:rPr>
        <w:t xml:space="preserve">  </w:t>
      </w:r>
      <w:r>
        <w:rPr>
          <w:w w:val="102"/>
          <w:sz w:val="23"/>
          <w:szCs w:val="23"/>
        </w:rPr>
        <w:t>bank,</w:t>
      </w:r>
      <w:r>
        <w:rPr>
          <w:sz w:val="23"/>
          <w:szCs w:val="23"/>
        </w:rPr>
        <w:t xml:space="preserve">  </w:t>
      </w:r>
      <w:r>
        <w:rPr>
          <w:w w:val="102"/>
          <w:sz w:val="23"/>
          <w:szCs w:val="23"/>
        </w:rPr>
        <w:t>it</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accompanied</w:t>
      </w:r>
      <w:r>
        <w:rPr>
          <w:sz w:val="23"/>
          <w:szCs w:val="23"/>
        </w:rPr>
        <w:t xml:space="preserve">  </w:t>
      </w:r>
      <w:r>
        <w:rPr>
          <w:w w:val="102"/>
          <w:sz w:val="23"/>
          <w:szCs w:val="23"/>
        </w:rPr>
        <w:t>by</w:t>
      </w:r>
      <w:r>
        <w:rPr>
          <w:sz w:val="23"/>
          <w:szCs w:val="23"/>
        </w:rPr>
        <w:t xml:space="preserve"> </w:t>
      </w:r>
      <w:r>
        <w:rPr>
          <w:w w:val="102"/>
          <w:sz w:val="23"/>
          <w:szCs w:val="23"/>
        </w:rPr>
        <w:t>a</w:t>
      </w:r>
      <w:r>
        <w:rPr>
          <w:sz w:val="23"/>
          <w:szCs w:val="23"/>
        </w:rPr>
        <w:t xml:space="preserve">  </w:t>
      </w:r>
      <w:r>
        <w:rPr>
          <w:w w:val="102"/>
          <w:sz w:val="23"/>
          <w:szCs w:val="23"/>
        </w:rPr>
        <w:t>confirmation from</w:t>
      </w:r>
      <w:r>
        <w:rPr>
          <w:sz w:val="23"/>
          <w:szCs w:val="23"/>
        </w:rPr>
        <w:t xml:space="preserve"> </w:t>
      </w:r>
      <w:r>
        <w:rPr>
          <w:w w:val="102"/>
          <w:sz w:val="23"/>
          <w:szCs w:val="23"/>
        </w:rPr>
        <w:t>a</w:t>
      </w:r>
      <w:r>
        <w:rPr>
          <w:sz w:val="23"/>
          <w:szCs w:val="23"/>
        </w:rPr>
        <w:t xml:space="preserve"> </w:t>
      </w:r>
      <w:r>
        <w:rPr>
          <w:w w:val="102"/>
          <w:sz w:val="23"/>
          <w:szCs w:val="23"/>
        </w:rPr>
        <w:t>Universal</w:t>
      </w:r>
      <w:r>
        <w:rPr>
          <w:sz w:val="23"/>
          <w:szCs w:val="23"/>
        </w:rPr>
        <w:t xml:space="preserve"> </w:t>
      </w:r>
      <w:r>
        <w:rPr>
          <w:w w:val="102"/>
          <w:sz w:val="23"/>
          <w:szCs w:val="23"/>
        </w:rPr>
        <w:t>or</w:t>
      </w:r>
      <w:r>
        <w:rPr>
          <w:sz w:val="23"/>
          <w:szCs w:val="23"/>
        </w:rPr>
        <w:t xml:space="preserve"> </w:t>
      </w:r>
      <w:r>
        <w:rPr>
          <w:w w:val="102"/>
          <w:sz w:val="23"/>
          <w:szCs w:val="23"/>
        </w:rPr>
        <w:t>Commercial</w:t>
      </w:r>
      <w:r>
        <w:rPr>
          <w:sz w:val="23"/>
          <w:szCs w:val="23"/>
        </w:rPr>
        <w:t xml:space="preserve"> </w:t>
      </w:r>
      <w:r>
        <w:rPr>
          <w:w w:val="102"/>
          <w:sz w:val="23"/>
          <w:szCs w:val="23"/>
        </w:rPr>
        <w:t>Bank;</w:t>
      </w:r>
      <w:r>
        <w:rPr>
          <w:sz w:val="23"/>
          <w:szCs w:val="23"/>
        </w:rPr>
        <w:t xml:space="preserve"> </w:t>
      </w:r>
      <w:r>
        <w:rPr>
          <w:w w:val="102"/>
          <w:sz w:val="23"/>
          <w:szCs w:val="23"/>
        </w:rPr>
        <w:t>or</w:t>
      </w:r>
    </w:p>
    <w:p w:rsidR="00300549" w:rsidRDefault="00300549">
      <w:pPr>
        <w:spacing w:before="6" w:line="220" w:lineRule="exact"/>
        <w:rPr>
          <w:sz w:val="22"/>
          <w:szCs w:val="22"/>
        </w:rPr>
      </w:pPr>
    </w:p>
    <w:p w:rsidR="00300549" w:rsidRDefault="00BF290C">
      <w:pPr>
        <w:spacing w:line="245" w:lineRule="auto"/>
        <w:ind w:left="2859" w:right="124" w:hanging="677"/>
        <w:jc w:val="both"/>
        <w:rPr>
          <w:sz w:val="23"/>
          <w:szCs w:val="23"/>
        </w:rPr>
      </w:pPr>
      <w:r>
        <w:rPr>
          <w:w w:val="102"/>
          <w:sz w:val="23"/>
          <w:szCs w:val="23"/>
        </w:rPr>
        <w:t>(ii)</w:t>
      </w:r>
      <w:r>
        <w:rPr>
          <w:sz w:val="23"/>
          <w:szCs w:val="23"/>
        </w:rPr>
        <w:t xml:space="preserve">       </w:t>
      </w:r>
      <w:r>
        <w:rPr>
          <w:w w:val="102"/>
          <w:sz w:val="23"/>
          <w:szCs w:val="23"/>
        </w:rPr>
        <w:t>a</w:t>
      </w:r>
      <w:r>
        <w:rPr>
          <w:sz w:val="23"/>
          <w:szCs w:val="23"/>
        </w:rPr>
        <w:t xml:space="preserve"> </w:t>
      </w:r>
      <w:r>
        <w:rPr>
          <w:w w:val="102"/>
          <w:sz w:val="23"/>
          <w:szCs w:val="23"/>
        </w:rPr>
        <w:t>surety</w:t>
      </w:r>
      <w:r>
        <w:rPr>
          <w:sz w:val="23"/>
          <w:szCs w:val="23"/>
        </w:rPr>
        <w:t xml:space="preserve"> </w:t>
      </w:r>
      <w:r>
        <w:rPr>
          <w:w w:val="102"/>
          <w:sz w:val="23"/>
          <w:szCs w:val="23"/>
        </w:rPr>
        <w:t>bond</w:t>
      </w:r>
      <w:r>
        <w:rPr>
          <w:sz w:val="23"/>
          <w:szCs w:val="23"/>
        </w:rPr>
        <w:t xml:space="preserve"> </w:t>
      </w:r>
      <w:r>
        <w:rPr>
          <w:w w:val="102"/>
          <w:sz w:val="23"/>
          <w:szCs w:val="23"/>
        </w:rPr>
        <w:t>accompanied</w:t>
      </w:r>
      <w:r>
        <w:rPr>
          <w:sz w:val="23"/>
          <w:szCs w:val="23"/>
        </w:rPr>
        <w:t xml:space="preserve"> </w:t>
      </w:r>
      <w:r>
        <w:rPr>
          <w:w w:val="102"/>
          <w:sz w:val="23"/>
          <w:szCs w:val="23"/>
        </w:rPr>
        <w:t>by</w:t>
      </w:r>
      <w:r>
        <w:rPr>
          <w:sz w:val="23"/>
          <w:szCs w:val="23"/>
        </w:rPr>
        <w:t xml:space="preserve"> </w:t>
      </w:r>
      <w:r>
        <w:rPr>
          <w:w w:val="102"/>
          <w:sz w:val="23"/>
          <w:szCs w:val="23"/>
        </w:rPr>
        <w:t>a</w:t>
      </w:r>
      <w:r>
        <w:rPr>
          <w:sz w:val="23"/>
          <w:szCs w:val="23"/>
        </w:rPr>
        <w:t xml:space="preserve"> </w:t>
      </w:r>
      <w:r>
        <w:rPr>
          <w:w w:val="102"/>
          <w:sz w:val="23"/>
          <w:szCs w:val="23"/>
        </w:rPr>
        <w:t>certification</w:t>
      </w:r>
      <w:r>
        <w:rPr>
          <w:sz w:val="23"/>
          <w:szCs w:val="23"/>
        </w:rPr>
        <w:t xml:space="preserve"> </w:t>
      </w:r>
      <w:r>
        <w:rPr>
          <w:w w:val="102"/>
          <w:sz w:val="23"/>
          <w:szCs w:val="23"/>
        </w:rPr>
        <w:t>coming</w:t>
      </w:r>
      <w:r>
        <w:rPr>
          <w:sz w:val="23"/>
          <w:szCs w:val="23"/>
        </w:rPr>
        <w:t xml:space="preserve"> </w:t>
      </w:r>
      <w:r>
        <w:rPr>
          <w:w w:val="102"/>
          <w:sz w:val="23"/>
          <w:szCs w:val="23"/>
        </w:rPr>
        <w:t>from</w:t>
      </w:r>
      <w:r>
        <w:rPr>
          <w:sz w:val="23"/>
          <w:szCs w:val="23"/>
        </w:rPr>
        <w:t xml:space="preserve"> </w:t>
      </w:r>
      <w:r>
        <w:rPr>
          <w:w w:val="102"/>
          <w:sz w:val="23"/>
          <w:szCs w:val="23"/>
        </w:rPr>
        <w:t>an authorized</w:t>
      </w:r>
      <w:r>
        <w:rPr>
          <w:sz w:val="23"/>
          <w:szCs w:val="23"/>
        </w:rPr>
        <w:t xml:space="preserve">  </w:t>
      </w:r>
      <w:r>
        <w:rPr>
          <w:w w:val="102"/>
          <w:sz w:val="23"/>
          <w:szCs w:val="23"/>
        </w:rPr>
        <w:t>Insurance</w:t>
      </w:r>
      <w:r>
        <w:rPr>
          <w:sz w:val="23"/>
          <w:szCs w:val="23"/>
        </w:rPr>
        <w:t xml:space="preserve">  </w:t>
      </w:r>
      <w:r>
        <w:rPr>
          <w:w w:val="102"/>
          <w:sz w:val="23"/>
          <w:szCs w:val="23"/>
        </w:rPr>
        <w:t>Commission</w:t>
      </w:r>
      <w:r>
        <w:rPr>
          <w:sz w:val="23"/>
          <w:szCs w:val="23"/>
        </w:rPr>
        <w:t xml:space="preserve">  </w:t>
      </w:r>
      <w:r>
        <w:rPr>
          <w:w w:val="102"/>
          <w:sz w:val="23"/>
          <w:szCs w:val="23"/>
        </w:rPr>
        <w:t>that</w:t>
      </w:r>
      <w:r>
        <w:rPr>
          <w:sz w:val="23"/>
          <w:szCs w:val="23"/>
        </w:rPr>
        <w:t xml:space="preserve">  </w:t>
      </w:r>
      <w:r>
        <w:rPr>
          <w:w w:val="102"/>
          <w:sz w:val="23"/>
          <w:szCs w:val="23"/>
        </w:rPr>
        <w:t>a</w:t>
      </w:r>
      <w:r>
        <w:rPr>
          <w:sz w:val="23"/>
          <w:szCs w:val="23"/>
        </w:rPr>
        <w:t xml:space="preserve">  </w:t>
      </w:r>
      <w:r>
        <w:rPr>
          <w:w w:val="102"/>
          <w:sz w:val="23"/>
          <w:szCs w:val="23"/>
        </w:rPr>
        <w:t>surety</w:t>
      </w:r>
      <w:r>
        <w:rPr>
          <w:sz w:val="23"/>
          <w:szCs w:val="23"/>
        </w:rPr>
        <w:t xml:space="preserve">  </w:t>
      </w:r>
      <w:r>
        <w:rPr>
          <w:w w:val="102"/>
          <w:sz w:val="23"/>
          <w:szCs w:val="23"/>
        </w:rPr>
        <w:t>or</w:t>
      </w:r>
      <w:r>
        <w:rPr>
          <w:sz w:val="23"/>
          <w:szCs w:val="23"/>
        </w:rPr>
        <w:t xml:space="preserve">  </w:t>
      </w:r>
      <w:r>
        <w:rPr>
          <w:w w:val="102"/>
          <w:sz w:val="23"/>
          <w:szCs w:val="23"/>
        </w:rPr>
        <w:t>insurance company</w:t>
      </w:r>
      <w:r>
        <w:rPr>
          <w:sz w:val="23"/>
          <w:szCs w:val="23"/>
        </w:rPr>
        <w:t xml:space="preserve"> </w:t>
      </w:r>
      <w:r>
        <w:rPr>
          <w:w w:val="102"/>
          <w:sz w:val="23"/>
          <w:szCs w:val="23"/>
        </w:rPr>
        <w:t>is</w:t>
      </w:r>
      <w:r>
        <w:rPr>
          <w:sz w:val="23"/>
          <w:szCs w:val="23"/>
        </w:rPr>
        <w:t xml:space="preserve"> </w:t>
      </w:r>
      <w:r>
        <w:rPr>
          <w:w w:val="102"/>
          <w:sz w:val="23"/>
          <w:szCs w:val="23"/>
        </w:rPr>
        <w:t>authorized</w:t>
      </w:r>
      <w:r>
        <w:rPr>
          <w:sz w:val="23"/>
          <w:szCs w:val="23"/>
        </w:rPr>
        <w:t xml:space="preserve"> </w:t>
      </w:r>
      <w:r>
        <w:rPr>
          <w:w w:val="102"/>
          <w:sz w:val="23"/>
          <w:szCs w:val="23"/>
        </w:rPr>
        <w:t>to</w:t>
      </w:r>
      <w:r>
        <w:rPr>
          <w:sz w:val="23"/>
          <w:szCs w:val="23"/>
        </w:rPr>
        <w:t xml:space="preserve"> </w:t>
      </w:r>
      <w:r>
        <w:rPr>
          <w:w w:val="102"/>
          <w:sz w:val="23"/>
          <w:szCs w:val="23"/>
        </w:rPr>
        <w:t>issue</w:t>
      </w:r>
      <w:r>
        <w:rPr>
          <w:sz w:val="23"/>
          <w:szCs w:val="23"/>
        </w:rPr>
        <w:t xml:space="preserve"> </w:t>
      </w:r>
      <w:r>
        <w:rPr>
          <w:w w:val="102"/>
          <w:sz w:val="23"/>
          <w:szCs w:val="23"/>
        </w:rPr>
        <w:t>such</w:t>
      </w:r>
      <w:r>
        <w:rPr>
          <w:sz w:val="23"/>
          <w:szCs w:val="23"/>
        </w:rPr>
        <w:t xml:space="preserve"> </w:t>
      </w:r>
      <w:r>
        <w:rPr>
          <w:w w:val="102"/>
          <w:sz w:val="23"/>
          <w:szCs w:val="23"/>
        </w:rPr>
        <w:t>instrument.</w:t>
      </w:r>
    </w:p>
    <w:p w:rsidR="00300549" w:rsidRDefault="00300549">
      <w:pPr>
        <w:spacing w:before="6" w:line="220" w:lineRule="exact"/>
        <w:rPr>
          <w:sz w:val="22"/>
          <w:szCs w:val="22"/>
        </w:rPr>
      </w:pPr>
    </w:p>
    <w:p w:rsidR="00300549" w:rsidRDefault="00BF290C">
      <w:pPr>
        <w:spacing w:line="245" w:lineRule="auto"/>
        <w:ind w:left="2182" w:right="124" w:hanging="677"/>
        <w:jc w:val="both"/>
        <w:rPr>
          <w:sz w:val="23"/>
          <w:szCs w:val="23"/>
        </w:rPr>
      </w:pPr>
      <w:r>
        <w:rPr>
          <w:w w:val="102"/>
          <w:sz w:val="23"/>
          <w:szCs w:val="23"/>
        </w:rPr>
        <w:t>(b)</w:t>
      </w:r>
      <w:r>
        <w:rPr>
          <w:sz w:val="23"/>
          <w:szCs w:val="23"/>
        </w:rPr>
        <w:t xml:space="preserve">       </w:t>
      </w:r>
      <w:r>
        <w:rPr>
          <w:w w:val="102"/>
          <w:sz w:val="23"/>
          <w:szCs w:val="23"/>
        </w:rPr>
        <w:t>Information</w:t>
      </w:r>
      <w:r>
        <w:rPr>
          <w:sz w:val="23"/>
          <w:szCs w:val="23"/>
        </w:rPr>
        <w:t xml:space="preserve"> </w:t>
      </w:r>
      <w:r>
        <w:rPr>
          <w:w w:val="102"/>
          <w:sz w:val="23"/>
          <w:szCs w:val="23"/>
        </w:rPr>
        <w:t>indicated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paragraphs</w:t>
      </w:r>
      <w:r>
        <w:rPr>
          <w:sz w:val="23"/>
          <w:szCs w:val="23"/>
        </w:rPr>
        <w:t xml:space="preserve"> </w:t>
      </w:r>
      <w:r>
        <w:rPr>
          <w:w w:val="102"/>
          <w:sz w:val="23"/>
          <w:szCs w:val="23"/>
        </w:rPr>
        <w:t>below</w:t>
      </w:r>
      <w:r>
        <w:rPr>
          <w:sz w:val="23"/>
          <w:szCs w:val="23"/>
        </w:rPr>
        <w:t xml:space="preserve"> </w:t>
      </w:r>
      <w:r>
        <w:rPr>
          <w:w w:val="102"/>
          <w:sz w:val="23"/>
          <w:szCs w:val="23"/>
        </w:rPr>
        <w:t>must</w:t>
      </w:r>
      <w:r>
        <w:rPr>
          <w:sz w:val="23"/>
          <w:szCs w:val="23"/>
        </w:rPr>
        <w:t xml:space="preserve"> </w:t>
      </w:r>
      <w:r>
        <w:rPr>
          <w:w w:val="102"/>
          <w:sz w:val="23"/>
          <w:szCs w:val="23"/>
        </w:rPr>
        <w:t>be</w:t>
      </w:r>
      <w:r>
        <w:rPr>
          <w:sz w:val="23"/>
          <w:szCs w:val="23"/>
        </w:rPr>
        <w:t xml:space="preserve"> </w:t>
      </w:r>
      <w:r>
        <w:rPr>
          <w:w w:val="102"/>
          <w:sz w:val="23"/>
          <w:szCs w:val="23"/>
        </w:rPr>
        <w:t>provided</w:t>
      </w:r>
      <w:r>
        <w:rPr>
          <w:sz w:val="23"/>
          <w:szCs w:val="23"/>
        </w:rPr>
        <w:t xml:space="preserve"> </w:t>
      </w:r>
      <w:r>
        <w:rPr>
          <w:w w:val="102"/>
          <w:sz w:val="23"/>
          <w:szCs w:val="23"/>
        </w:rPr>
        <w:t>by</w:t>
      </w:r>
      <w:r>
        <w:rPr>
          <w:sz w:val="23"/>
          <w:szCs w:val="23"/>
        </w:rPr>
        <w:t xml:space="preserve"> </w:t>
      </w:r>
      <w:r>
        <w:rPr>
          <w:w w:val="102"/>
          <w:sz w:val="23"/>
          <w:szCs w:val="23"/>
        </w:rPr>
        <w:t>the Consultant</w:t>
      </w:r>
      <w:r>
        <w:rPr>
          <w:sz w:val="23"/>
          <w:szCs w:val="23"/>
        </w:rPr>
        <w:t xml:space="preserve"> </w:t>
      </w:r>
      <w:r>
        <w:rPr>
          <w:w w:val="102"/>
          <w:sz w:val="23"/>
          <w:szCs w:val="23"/>
        </w:rPr>
        <w:t>and</w:t>
      </w:r>
      <w:r>
        <w:rPr>
          <w:sz w:val="23"/>
          <w:szCs w:val="23"/>
        </w:rPr>
        <w:t xml:space="preserve"> </w:t>
      </w:r>
      <w:r>
        <w:rPr>
          <w:w w:val="102"/>
          <w:sz w:val="23"/>
          <w:szCs w:val="23"/>
        </w:rPr>
        <w:t>each</w:t>
      </w:r>
      <w:r>
        <w:rPr>
          <w:sz w:val="23"/>
          <w:szCs w:val="23"/>
        </w:rPr>
        <w:t xml:space="preserve"> </w:t>
      </w:r>
      <w:r>
        <w:rPr>
          <w:w w:val="102"/>
          <w:sz w:val="23"/>
          <w:szCs w:val="23"/>
        </w:rPr>
        <w:t>partner</w:t>
      </w:r>
      <w:r>
        <w:rPr>
          <w:sz w:val="23"/>
          <w:szCs w:val="23"/>
        </w:rPr>
        <w:t xml:space="preserve"> </w:t>
      </w:r>
      <w:r>
        <w:rPr>
          <w:w w:val="102"/>
          <w:sz w:val="23"/>
          <w:szCs w:val="23"/>
        </w:rPr>
        <w:t>and/or</w:t>
      </w:r>
      <w:r>
        <w:rPr>
          <w:sz w:val="23"/>
          <w:szCs w:val="23"/>
        </w:rPr>
        <w:t xml:space="preserve"> </w:t>
      </w:r>
      <w:r>
        <w:rPr>
          <w:w w:val="102"/>
          <w:sz w:val="23"/>
          <w:szCs w:val="23"/>
        </w:rPr>
        <w:t>subcontractor,</w:t>
      </w:r>
      <w:r>
        <w:rPr>
          <w:sz w:val="23"/>
          <w:szCs w:val="23"/>
        </w:rPr>
        <w:t xml:space="preserve"> </w:t>
      </w:r>
      <w:r>
        <w:rPr>
          <w:w w:val="102"/>
          <w:sz w:val="23"/>
          <w:szCs w:val="23"/>
        </w:rPr>
        <w:t>if</w:t>
      </w:r>
      <w:r>
        <w:rPr>
          <w:sz w:val="23"/>
          <w:szCs w:val="23"/>
        </w:rPr>
        <w:t xml:space="preserve"> </w:t>
      </w:r>
      <w:r>
        <w:rPr>
          <w:w w:val="102"/>
          <w:sz w:val="23"/>
          <w:szCs w:val="23"/>
        </w:rPr>
        <w:t>any,</w:t>
      </w:r>
      <w:r>
        <w:rPr>
          <w:sz w:val="23"/>
          <w:szCs w:val="23"/>
        </w:rPr>
        <w:t xml:space="preserve"> </w:t>
      </w:r>
      <w:r>
        <w:rPr>
          <w:w w:val="102"/>
          <w:sz w:val="23"/>
          <w:szCs w:val="23"/>
        </w:rPr>
        <w:t>following</w:t>
      </w:r>
      <w:r>
        <w:rPr>
          <w:sz w:val="23"/>
          <w:szCs w:val="23"/>
        </w:rPr>
        <w:t xml:space="preserve"> </w:t>
      </w:r>
      <w:r>
        <w:rPr>
          <w:w w:val="102"/>
          <w:sz w:val="23"/>
          <w:szCs w:val="23"/>
        </w:rPr>
        <w:t>the formats</w:t>
      </w:r>
      <w:r>
        <w:rPr>
          <w:sz w:val="23"/>
          <w:szCs w:val="23"/>
        </w:rPr>
        <w:t xml:space="preserve"> </w:t>
      </w:r>
      <w:r>
        <w:rPr>
          <w:w w:val="102"/>
          <w:sz w:val="23"/>
          <w:szCs w:val="23"/>
        </w:rPr>
        <w:t>described</w:t>
      </w:r>
      <w:r>
        <w:rPr>
          <w:sz w:val="23"/>
          <w:szCs w:val="23"/>
        </w:rPr>
        <w:t xml:space="preserve"> </w:t>
      </w:r>
      <w:r>
        <w:rPr>
          <w:w w:val="102"/>
          <w:sz w:val="23"/>
          <w:szCs w:val="23"/>
        </w:rPr>
        <w:t>in</w:t>
      </w:r>
      <w:r>
        <w:rPr>
          <w:sz w:val="23"/>
          <w:szCs w:val="23"/>
        </w:rPr>
        <w:t xml:space="preserve"> </w:t>
      </w:r>
      <w:r>
        <w:rPr>
          <w:w w:val="102"/>
          <w:sz w:val="23"/>
          <w:szCs w:val="23"/>
        </w:rPr>
        <w:t>Section</w:t>
      </w:r>
      <w:r>
        <w:rPr>
          <w:sz w:val="23"/>
          <w:szCs w:val="23"/>
        </w:rPr>
        <w:t xml:space="preserve"> </w:t>
      </w:r>
      <w:r>
        <w:rPr>
          <w:w w:val="102"/>
          <w:sz w:val="23"/>
          <w:szCs w:val="23"/>
        </w:rPr>
        <w:t>VI.</w:t>
      </w:r>
      <w:r>
        <w:rPr>
          <w:sz w:val="23"/>
          <w:szCs w:val="23"/>
        </w:rPr>
        <w:t xml:space="preserve"> </w:t>
      </w:r>
      <w:r>
        <w:rPr>
          <w:w w:val="102"/>
          <w:sz w:val="23"/>
          <w:szCs w:val="23"/>
        </w:rPr>
        <w:t>Terms</w:t>
      </w:r>
      <w:r>
        <w:rPr>
          <w:sz w:val="23"/>
          <w:szCs w:val="23"/>
        </w:rPr>
        <w:t xml:space="preserve"> </w:t>
      </w:r>
      <w:r>
        <w:rPr>
          <w:w w:val="102"/>
          <w:sz w:val="23"/>
          <w:szCs w:val="23"/>
        </w:rPr>
        <w:t>of</w:t>
      </w:r>
      <w:r>
        <w:rPr>
          <w:sz w:val="23"/>
          <w:szCs w:val="23"/>
        </w:rPr>
        <w:t xml:space="preserve"> </w:t>
      </w:r>
      <w:r>
        <w:rPr>
          <w:w w:val="102"/>
          <w:sz w:val="23"/>
          <w:szCs w:val="23"/>
        </w:rPr>
        <w:t>Reference</w:t>
      </w:r>
    </w:p>
    <w:p w:rsidR="00300549" w:rsidRDefault="00300549">
      <w:pPr>
        <w:spacing w:before="8" w:line="220" w:lineRule="exact"/>
        <w:rPr>
          <w:sz w:val="22"/>
          <w:szCs w:val="22"/>
        </w:rPr>
      </w:pPr>
    </w:p>
    <w:p w:rsidR="00300549" w:rsidRDefault="00BF290C">
      <w:pPr>
        <w:ind w:left="1506"/>
        <w:rPr>
          <w:sz w:val="23"/>
          <w:szCs w:val="23"/>
        </w:rPr>
      </w:pPr>
      <w:r>
        <w:rPr>
          <w:w w:val="102"/>
          <w:sz w:val="23"/>
          <w:szCs w:val="23"/>
        </w:rPr>
        <w:t>(c)</w:t>
      </w:r>
    </w:p>
    <w:p w:rsidR="00300549" w:rsidRDefault="00300549">
      <w:pPr>
        <w:spacing w:before="12" w:line="220" w:lineRule="exact"/>
        <w:rPr>
          <w:sz w:val="22"/>
          <w:szCs w:val="22"/>
        </w:rPr>
      </w:pPr>
    </w:p>
    <w:p w:rsidR="00300549" w:rsidRDefault="00BF290C">
      <w:pPr>
        <w:spacing w:line="245" w:lineRule="auto"/>
        <w:ind w:left="2182" w:right="123" w:hanging="677"/>
        <w:jc w:val="both"/>
        <w:rPr>
          <w:sz w:val="23"/>
          <w:szCs w:val="23"/>
        </w:rPr>
        <w:sectPr w:rsidR="00300549">
          <w:pgSz w:w="12240" w:h="15840"/>
          <w:pgMar w:top="1280" w:right="1720" w:bottom="280" w:left="1720" w:header="0" w:footer="906" w:gutter="0"/>
          <w:cols w:space="720"/>
        </w:sectPr>
      </w:pPr>
      <w:r>
        <w:rPr>
          <w:w w:val="102"/>
          <w:sz w:val="23"/>
          <w:szCs w:val="23"/>
        </w:rPr>
        <w:t>(d)</w:t>
      </w:r>
      <w:r>
        <w:rPr>
          <w:sz w:val="23"/>
          <w:szCs w:val="23"/>
        </w:rPr>
        <w:t xml:space="preserve">       </w:t>
      </w:r>
      <w:r>
        <w:rPr>
          <w:w w:val="102"/>
          <w:sz w:val="23"/>
          <w:szCs w:val="23"/>
        </w:rPr>
        <w:t>[Terms</w:t>
      </w:r>
      <w:r>
        <w:rPr>
          <w:sz w:val="23"/>
          <w:szCs w:val="23"/>
        </w:rPr>
        <w:t xml:space="preserve">  </w:t>
      </w:r>
      <w:r>
        <w:rPr>
          <w:w w:val="102"/>
          <w:sz w:val="23"/>
          <w:szCs w:val="23"/>
        </w:rPr>
        <w:t>of</w:t>
      </w:r>
      <w:r>
        <w:rPr>
          <w:sz w:val="23"/>
          <w:szCs w:val="23"/>
        </w:rPr>
        <w:t xml:space="preserve">  </w:t>
      </w:r>
      <w:r>
        <w:rPr>
          <w:w w:val="102"/>
          <w:sz w:val="23"/>
          <w:szCs w:val="23"/>
        </w:rPr>
        <w:t>Reference</w:t>
      </w:r>
      <w:r>
        <w:rPr>
          <w:sz w:val="23"/>
          <w:szCs w:val="23"/>
        </w:rPr>
        <w:t xml:space="preserve">  </w:t>
      </w:r>
      <w:r>
        <w:rPr>
          <w:w w:val="102"/>
          <w:sz w:val="23"/>
          <w:szCs w:val="23"/>
        </w:rPr>
        <w:t>normally</w:t>
      </w:r>
      <w:r>
        <w:rPr>
          <w:sz w:val="23"/>
          <w:szCs w:val="23"/>
        </w:rPr>
        <w:t xml:space="preserve">  </w:t>
      </w:r>
      <w:r>
        <w:rPr>
          <w:w w:val="102"/>
          <w:sz w:val="23"/>
          <w:szCs w:val="23"/>
        </w:rPr>
        <w:t>contain</w:t>
      </w:r>
      <w:r>
        <w:rPr>
          <w:sz w:val="23"/>
          <w:szCs w:val="23"/>
        </w:rPr>
        <w:t xml:space="preserve">  </w:t>
      </w:r>
      <w:r>
        <w:rPr>
          <w:w w:val="102"/>
          <w:sz w:val="23"/>
          <w:szCs w:val="23"/>
        </w:rPr>
        <w:t>the</w:t>
      </w:r>
      <w:r>
        <w:rPr>
          <w:sz w:val="23"/>
          <w:szCs w:val="23"/>
        </w:rPr>
        <w:t xml:space="preserve">  </w:t>
      </w:r>
      <w:r>
        <w:rPr>
          <w:i/>
          <w:w w:val="102"/>
          <w:sz w:val="23"/>
          <w:szCs w:val="23"/>
        </w:rPr>
        <w:t>following</w:t>
      </w:r>
      <w:r>
        <w:rPr>
          <w:i/>
          <w:sz w:val="23"/>
          <w:szCs w:val="23"/>
        </w:rPr>
        <w:t xml:space="preserve">  </w:t>
      </w:r>
      <w:r>
        <w:rPr>
          <w:i/>
          <w:w w:val="102"/>
          <w:sz w:val="23"/>
          <w:szCs w:val="23"/>
        </w:rPr>
        <w:t>sections:</w:t>
      </w:r>
      <w:r>
        <w:rPr>
          <w:i/>
          <w:sz w:val="23"/>
          <w:szCs w:val="23"/>
        </w:rPr>
        <w:t xml:space="preserve">  </w:t>
      </w:r>
      <w:r>
        <w:rPr>
          <w:i/>
          <w:w w:val="102"/>
          <w:sz w:val="23"/>
          <w:szCs w:val="23"/>
        </w:rPr>
        <w:t>(a) Background;</w:t>
      </w:r>
      <w:r>
        <w:rPr>
          <w:i/>
          <w:sz w:val="23"/>
          <w:szCs w:val="23"/>
        </w:rPr>
        <w:t xml:space="preserve">  </w:t>
      </w:r>
      <w:r>
        <w:rPr>
          <w:i/>
          <w:w w:val="102"/>
          <w:sz w:val="23"/>
          <w:szCs w:val="23"/>
        </w:rPr>
        <w:t>(b)</w:t>
      </w:r>
      <w:r>
        <w:rPr>
          <w:i/>
          <w:sz w:val="23"/>
          <w:szCs w:val="23"/>
        </w:rPr>
        <w:t xml:space="preserve">  </w:t>
      </w:r>
      <w:r>
        <w:rPr>
          <w:i/>
          <w:w w:val="102"/>
          <w:sz w:val="23"/>
          <w:szCs w:val="23"/>
        </w:rPr>
        <w:t>Objectives;</w:t>
      </w:r>
      <w:r>
        <w:rPr>
          <w:i/>
          <w:sz w:val="23"/>
          <w:szCs w:val="23"/>
        </w:rPr>
        <w:t xml:space="preserve">  </w:t>
      </w:r>
      <w:r>
        <w:rPr>
          <w:i/>
          <w:w w:val="102"/>
          <w:sz w:val="23"/>
          <w:szCs w:val="23"/>
        </w:rPr>
        <w:t>(c)</w:t>
      </w:r>
      <w:r>
        <w:rPr>
          <w:i/>
          <w:sz w:val="23"/>
          <w:szCs w:val="23"/>
        </w:rPr>
        <w:t xml:space="preserve">  </w:t>
      </w:r>
      <w:r>
        <w:rPr>
          <w:i/>
          <w:w w:val="102"/>
          <w:sz w:val="23"/>
          <w:szCs w:val="23"/>
        </w:rPr>
        <w:t>Scope</w:t>
      </w:r>
      <w:r>
        <w:rPr>
          <w:i/>
          <w:sz w:val="23"/>
          <w:szCs w:val="23"/>
        </w:rPr>
        <w:t xml:space="preserve">  </w:t>
      </w:r>
      <w:r>
        <w:rPr>
          <w:i/>
          <w:w w:val="102"/>
          <w:sz w:val="23"/>
          <w:szCs w:val="23"/>
        </w:rPr>
        <w:t>of</w:t>
      </w:r>
      <w:r>
        <w:rPr>
          <w:i/>
          <w:sz w:val="23"/>
          <w:szCs w:val="23"/>
        </w:rPr>
        <w:t xml:space="preserve">  </w:t>
      </w:r>
      <w:r>
        <w:rPr>
          <w:i/>
          <w:w w:val="102"/>
          <w:sz w:val="23"/>
          <w:szCs w:val="23"/>
        </w:rPr>
        <w:t>the</w:t>
      </w:r>
      <w:r>
        <w:rPr>
          <w:i/>
          <w:sz w:val="23"/>
          <w:szCs w:val="23"/>
        </w:rPr>
        <w:t xml:space="preserve">  </w:t>
      </w:r>
      <w:r>
        <w:rPr>
          <w:i/>
          <w:w w:val="102"/>
          <w:sz w:val="23"/>
          <w:szCs w:val="23"/>
        </w:rPr>
        <w:t>Services;</w:t>
      </w:r>
      <w:r>
        <w:rPr>
          <w:i/>
          <w:sz w:val="23"/>
          <w:szCs w:val="23"/>
        </w:rPr>
        <w:t xml:space="preserve">  </w:t>
      </w:r>
      <w:r>
        <w:rPr>
          <w:i/>
          <w:w w:val="102"/>
          <w:sz w:val="23"/>
          <w:szCs w:val="23"/>
        </w:rPr>
        <w:t>(d)</w:t>
      </w:r>
      <w:r>
        <w:rPr>
          <w:i/>
          <w:sz w:val="23"/>
          <w:szCs w:val="23"/>
        </w:rPr>
        <w:t xml:space="preserve">  </w:t>
      </w:r>
      <w:r>
        <w:rPr>
          <w:i/>
          <w:w w:val="102"/>
          <w:sz w:val="23"/>
          <w:szCs w:val="23"/>
        </w:rPr>
        <w:t>Training (when</w:t>
      </w:r>
      <w:r>
        <w:rPr>
          <w:i/>
          <w:sz w:val="23"/>
          <w:szCs w:val="23"/>
        </w:rPr>
        <w:t xml:space="preserve">  </w:t>
      </w:r>
      <w:r>
        <w:rPr>
          <w:i/>
          <w:w w:val="102"/>
          <w:sz w:val="23"/>
          <w:szCs w:val="23"/>
        </w:rPr>
        <w:t>appropriate);</w:t>
      </w:r>
      <w:r>
        <w:rPr>
          <w:i/>
          <w:sz w:val="23"/>
          <w:szCs w:val="23"/>
        </w:rPr>
        <w:t xml:space="preserve">  </w:t>
      </w:r>
      <w:r>
        <w:rPr>
          <w:i/>
          <w:w w:val="102"/>
          <w:sz w:val="23"/>
          <w:szCs w:val="23"/>
        </w:rPr>
        <w:t>(e)</w:t>
      </w:r>
      <w:r>
        <w:rPr>
          <w:i/>
          <w:sz w:val="23"/>
          <w:szCs w:val="23"/>
        </w:rPr>
        <w:t xml:space="preserve">  </w:t>
      </w:r>
      <w:r>
        <w:rPr>
          <w:i/>
          <w:w w:val="102"/>
          <w:sz w:val="23"/>
          <w:szCs w:val="23"/>
        </w:rPr>
        <w:t>Reports</w:t>
      </w:r>
      <w:r>
        <w:rPr>
          <w:i/>
          <w:sz w:val="23"/>
          <w:szCs w:val="23"/>
        </w:rPr>
        <w:t xml:space="preserve">  </w:t>
      </w:r>
      <w:r>
        <w:rPr>
          <w:i/>
          <w:w w:val="102"/>
          <w:sz w:val="23"/>
          <w:szCs w:val="23"/>
        </w:rPr>
        <w:t>and</w:t>
      </w:r>
      <w:r>
        <w:rPr>
          <w:i/>
          <w:sz w:val="23"/>
          <w:szCs w:val="23"/>
        </w:rPr>
        <w:t xml:space="preserve">  </w:t>
      </w:r>
      <w:r>
        <w:rPr>
          <w:i/>
          <w:w w:val="102"/>
          <w:sz w:val="23"/>
          <w:szCs w:val="23"/>
        </w:rPr>
        <w:t>Time</w:t>
      </w:r>
      <w:r>
        <w:rPr>
          <w:i/>
          <w:sz w:val="23"/>
          <w:szCs w:val="23"/>
        </w:rPr>
        <w:t xml:space="preserve">  </w:t>
      </w:r>
      <w:r>
        <w:rPr>
          <w:i/>
          <w:w w:val="102"/>
          <w:sz w:val="23"/>
          <w:szCs w:val="23"/>
        </w:rPr>
        <w:t>Schedule;</w:t>
      </w:r>
      <w:r>
        <w:rPr>
          <w:i/>
          <w:sz w:val="23"/>
          <w:szCs w:val="23"/>
        </w:rPr>
        <w:t xml:space="preserve">  </w:t>
      </w:r>
      <w:r>
        <w:rPr>
          <w:i/>
          <w:w w:val="102"/>
          <w:sz w:val="23"/>
          <w:szCs w:val="23"/>
        </w:rPr>
        <w:t>and</w:t>
      </w:r>
      <w:r>
        <w:rPr>
          <w:i/>
          <w:sz w:val="23"/>
          <w:szCs w:val="23"/>
        </w:rPr>
        <w:t xml:space="preserve">  </w:t>
      </w:r>
      <w:r>
        <w:rPr>
          <w:i/>
          <w:w w:val="102"/>
          <w:sz w:val="23"/>
          <w:szCs w:val="23"/>
        </w:rPr>
        <w:t>(f)</w:t>
      </w:r>
      <w:r>
        <w:rPr>
          <w:i/>
          <w:sz w:val="23"/>
          <w:szCs w:val="23"/>
        </w:rPr>
        <w:t xml:space="preserve">  </w:t>
      </w:r>
      <w:r>
        <w:rPr>
          <w:i/>
          <w:w w:val="102"/>
          <w:sz w:val="23"/>
          <w:szCs w:val="23"/>
        </w:rPr>
        <w:t>Data, Local</w:t>
      </w:r>
      <w:r>
        <w:rPr>
          <w:i/>
          <w:sz w:val="23"/>
          <w:szCs w:val="23"/>
        </w:rPr>
        <w:t xml:space="preserve">   </w:t>
      </w:r>
      <w:r>
        <w:rPr>
          <w:i/>
          <w:w w:val="102"/>
          <w:sz w:val="23"/>
          <w:szCs w:val="23"/>
        </w:rPr>
        <w:t>Services,</w:t>
      </w:r>
      <w:r>
        <w:rPr>
          <w:i/>
          <w:sz w:val="23"/>
          <w:szCs w:val="23"/>
        </w:rPr>
        <w:t xml:space="preserve">  </w:t>
      </w:r>
      <w:r>
        <w:rPr>
          <w:i/>
          <w:w w:val="102"/>
          <w:sz w:val="23"/>
          <w:szCs w:val="23"/>
        </w:rPr>
        <w:t>Personnel,</w:t>
      </w:r>
      <w:r>
        <w:rPr>
          <w:i/>
          <w:sz w:val="23"/>
          <w:szCs w:val="23"/>
        </w:rPr>
        <w:t xml:space="preserve">   </w:t>
      </w:r>
      <w:r>
        <w:rPr>
          <w:i/>
          <w:w w:val="102"/>
          <w:sz w:val="23"/>
          <w:szCs w:val="23"/>
        </w:rPr>
        <w:t>and</w:t>
      </w:r>
      <w:r>
        <w:rPr>
          <w:i/>
          <w:sz w:val="23"/>
          <w:szCs w:val="23"/>
        </w:rPr>
        <w:t xml:space="preserve">   </w:t>
      </w:r>
      <w:r>
        <w:rPr>
          <w:i/>
          <w:w w:val="102"/>
          <w:sz w:val="23"/>
          <w:szCs w:val="23"/>
        </w:rPr>
        <w:t>Facilities</w:t>
      </w:r>
      <w:r>
        <w:rPr>
          <w:i/>
          <w:sz w:val="23"/>
          <w:szCs w:val="23"/>
        </w:rPr>
        <w:t xml:space="preserve">   </w:t>
      </w:r>
      <w:r>
        <w:rPr>
          <w:i/>
          <w:w w:val="102"/>
          <w:sz w:val="23"/>
          <w:szCs w:val="23"/>
        </w:rPr>
        <w:t>to</w:t>
      </w:r>
      <w:r>
        <w:rPr>
          <w:i/>
          <w:sz w:val="23"/>
          <w:szCs w:val="23"/>
        </w:rPr>
        <w:t xml:space="preserve">  </w:t>
      </w:r>
      <w:r>
        <w:rPr>
          <w:i/>
          <w:w w:val="102"/>
          <w:sz w:val="23"/>
          <w:szCs w:val="23"/>
        </w:rPr>
        <w:t>be</w:t>
      </w:r>
      <w:r>
        <w:rPr>
          <w:i/>
          <w:sz w:val="23"/>
          <w:szCs w:val="23"/>
        </w:rPr>
        <w:t xml:space="preserve">   </w:t>
      </w:r>
      <w:r>
        <w:rPr>
          <w:i/>
          <w:w w:val="102"/>
          <w:sz w:val="23"/>
          <w:szCs w:val="23"/>
        </w:rPr>
        <w:t>provided</w:t>
      </w:r>
      <w:r>
        <w:rPr>
          <w:i/>
          <w:sz w:val="23"/>
          <w:szCs w:val="23"/>
        </w:rPr>
        <w:t xml:space="preserve">  </w:t>
      </w:r>
      <w:r>
        <w:rPr>
          <w:i/>
          <w:w w:val="102"/>
          <w:sz w:val="23"/>
          <w:szCs w:val="23"/>
        </w:rPr>
        <w:t>by</w:t>
      </w:r>
      <w:r>
        <w:rPr>
          <w:i/>
          <w:sz w:val="23"/>
          <w:szCs w:val="23"/>
        </w:rPr>
        <w:t xml:space="preserve">   </w:t>
      </w:r>
      <w:r>
        <w:rPr>
          <w:i/>
          <w:w w:val="102"/>
          <w:sz w:val="23"/>
          <w:szCs w:val="23"/>
        </w:rPr>
        <w:t>the Procuring</w:t>
      </w:r>
      <w:r>
        <w:rPr>
          <w:i/>
          <w:sz w:val="23"/>
          <w:szCs w:val="23"/>
        </w:rPr>
        <w:t xml:space="preserve"> </w:t>
      </w:r>
      <w:r>
        <w:rPr>
          <w:i/>
          <w:w w:val="102"/>
          <w:sz w:val="23"/>
          <w:szCs w:val="23"/>
        </w:rPr>
        <w:t>Entity.]</w:t>
      </w:r>
    </w:p>
    <w:p w:rsidR="00300549" w:rsidRDefault="00BF290C">
      <w:pPr>
        <w:spacing w:before="20"/>
        <w:ind w:left="1312" w:right="1324"/>
        <w:jc w:val="center"/>
        <w:rPr>
          <w:sz w:val="53"/>
          <w:szCs w:val="53"/>
        </w:rPr>
      </w:pPr>
      <w:r>
        <w:rPr>
          <w:b/>
          <w:i/>
          <w:sz w:val="53"/>
          <w:szCs w:val="53"/>
        </w:rPr>
        <w:lastRenderedPageBreak/>
        <w:t>Section VII. Bidding Forms</w:t>
      </w:r>
    </w:p>
    <w:p w:rsidR="00300549" w:rsidRDefault="00300549">
      <w:pPr>
        <w:spacing w:line="200" w:lineRule="exact"/>
      </w:pPr>
    </w:p>
    <w:p w:rsidR="00300549" w:rsidRDefault="00300549">
      <w:pPr>
        <w:spacing w:before="20" w:line="260" w:lineRule="exact"/>
        <w:rPr>
          <w:sz w:val="26"/>
          <w:szCs w:val="26"/>
        </w:rPr>
      </w:pPr>
    </w:p>
    <w:p w:rsidR="00300549" w:rsidRDefault="00BF290C">
      <w:pPr>
        <w:ind w:left="112" w:right="146"/>
        <w:jc w:val="center"/>
        <w:rPr>
          <w:sz w:val="26"/>
          <w:szCs w:val="26"/>
        </w:rPr>
      </w:pPr>
      <w:r>
        <w:rPr>
          <w:w w:val="101"/>
          <w:sz w:val="26"/>
          <w:szCs w:val="26"/>
        </w:rPr>
        <w:t>Eligibility</w:t>
      </w:r>
      <w:r>
        <w:rPr>
          <w:sz w:val="26"/>
          <w:szCs w:val="26"/>
        </w:rPr>
        <w:t xml:space="preserve"> </w:t>
      </w:r>
      <w:r>
        <w:rPr>
          <w:w w:val="101"/>
          <w:sz w:val="26"/>
          <w:szCs w:val="26"/>
        </w:rPr>
        <w:t>Documents</w:t>
      </w:r>
      <w:r>
        <w:rPr>
          <w:sz w:val="26"/>
          <w:szCs w:val="26"/>
        </w:rPr>
        <w:t xml:space="preserve"> </w:t>
      </w:r>
      <w:r>
        <w:rPr>
          <w:w w:val="101"/>
          <w:sz w:val="26"/>
          <w:szCs w:val="26"/>
        </w:rPr>
        <w:t>Submission</w:t>
      </w:r>
      <w:r>
        <w:rPr>
          <w:sz w:val="26"/>
          <w:szCs w:val="26"/>
        </w:rPr>
        <w:t xml:space="preserve"> </w:t>
      </w:r>
      <w:r>
        <w:rPr>
          <w:w w:val="101"/>
          <w:sz w:val="26"/>
          <w:szCs w:val="26"/>
        </w:rPr>
        <w:t>Form........................................................102</w:t>
      </w:r>
    </w:p>
    <w:p w:rsidR="00300549" w:rsidRDefault="00300549">
      <w:pPr>
        <w:spacing w:before="6" w:line="100" w:lineRule="exact"/>
        <w:rPr>
          <w:sz w:val="11"/>
          <w:szCs w:val="11"/>
        </w:rPr>
      </w:pPr>
    </w:p>
    <w:p w:rsidR="00300549" w:rsidRDefault="00BF290C">
      <w:pPr>
        <w:ind w:left="112" w:right="146"/>
        <w:jc w:val="center"/>
        <w:rPr>
          <w:sz w:val="26"/>
          <w:szCs w:val="26"/>
        </w:rPr>
      </w:pPr>
      <w:r>
        <w:rPr>
          <w:w w:val="101"/>
          <w:sz w:val="26"/>
          <w:szCs w:val="26"/>
        </w:rPr>
        <w:t>Technical</w:t>
      </w:r>
      <w:r>
        <w:rPr>
          <w:sz w:val="26"/>
          <w:szCs w:val="26"/>
        </w:rPr>
        <w:t xml:space="preserve"> </w:t>
      </w:r>
      <w:r>
        <w:rPr>
          <w:w w:val="101"/>
          <w:sz w:val="26"/>
          <w:szCs w:val="26"/>
        </w:rPr>
        <w:t>Proposal</w:t>
      </w:r>
      <w:r>
        <w:rPr>
          <w:sz w:val="26"/>
          <w:szCs w:val="26"/>
        </w:rPr>
        <w:t xml:space="preserve"> </w:t>
      </w:r>
      <w:r>
        <w:rPr>
          <w:w w:val="101"/>
          <w:sz w:val="26"/>
          <w:szCs w:val="26"/>
        </w:rPr>
        <w:t>Forms..............................................................................103</w:t>
      </w:r>
    </w:p>
    <w:p w:rsidR="00300549" w:rsidRDefault="00300549">
      <w:pPr>
        <w:spacing w:before="9" w:line="100" w:lineRule="exact"/>
        <w:rPr>
          <w:sz w:val="11"/>
          <w:szCs w:val="11"/>
        </w:rPr>
      </w:pPr>
    </w:p>
    <w:p w:rsidR="00300549" w:rsidRDefault="00BF290C">
      <w:pPr>
        <w:ind w:left="112" w:right="146"/>
        <w:jc w:val="center"/>
        <w:rPr>
          <w:sz w:val="26"/>
          <w:szCs w:val="26"/>
        </w:rPr>
      </w:pPr>
      <w:r>
        <w:rPr>
          <w:w w:val="101"/>
          <w:sz w:val="26"/>
          <w:szCs w:val="26"/>
        </w:rPr>
        <w:t>Financial</w:t>
      </w:r>
      <w:r>
        <w:rPr>
          <w:sz w:val="26"/>
          <w:szCs w:val="26"/>
        </w:rPr>
        <w:t xml:space="preserve"> </w:t>
      </w:r>
      <w:r>
        <w:rPr>
          <w:w w:val="101"/>
          <w:sz w:val="26"/>
          <w:szCs w:val="26"/>
        </w:rPr>
        <w:t>Proposal</w:t>
      </w:r>
      <w:r>
        <w:rPr>
          <w:sz w:val="26"/>
          <w:szCs w:val="26"/>
        </w:rPr>
        <w:t xml:space="preserve"> </w:t>
      </w:r>
      <w:r>
        <w:rPr>
          <w:w w:val="101"/>
          <w:sz w:val="26"/>
          <w:szCs w:val="26"/>
        </w:rPr>
        <w:t>Forms...............................................................................113</w:t>
      </w:r>
    </w:p>
    <w:p w:rsidR="00300549" w:rsidRDefault="00300549">
      <w:pPr>
        <w:spacing w:before="6" w:line="100" w:lineRule="exact"/>
        <w:rPr>
          <w:sz w:val="11"/>
          <w:szCs w:val="11"/>
        </w:rPr>
      </w:pPr>
    </w:p>
    <w:p w:rsidR="00300549" w:rsidRDefault="00BF290C">
      <w:pPr>
        <w:ind w:left="112" w:right="146"/>
        <w:jc w:val="center"/>
        <w:rPr>
          <w:sz w:val="26"/>
          <w:szCs w:val="26"/>
        </w:rPr>
      </w:pPr>
      <w:r>
        <w:rPr>
          <w:w w:val="101"/>
          <w:sz w:val="26"/>
          <w:szCs w:val="26"/>
        </w:rPr>
        <w:t>Form</w:t>
      </w:r>
      <w:r>
        <w:rPr>
          <w:sz w:val="26"/>
          <w:szCs w:val="26"/>
        </w:rPr>
        <w:t xml:space="preserve"> </w:t>
      </w:r>
      <w:r>
        <w:rPr>
          <w:w w:val="101"/>
          <w:sz w:val="26"/>
          <w:szCs w:val="26"/>
        </w:rPr>
        <w:t>of</w:t>
      </w:r>
      <w:r>
        <w:rPr>
          <w:sz w:val="26"/>
          <w:szCs w:val="26"/>
        </w:rPr>
        <w:t xml:space="preserve"> </w:t>
      </w:r>
      <w:r>
        <w:rPr>
          <w:w w:val="101"/>
          <w:sz w:val="26"/>
          <w:szCs w:val="26"/>
        </w:rPr>
        <w:t>Contract</w:t>
      </w:r>
      <w:r>
        <w:rPr>
          <w:sz w:val="26"/>
          <w:szCs w:val="26"/>
        </w:rPr>
        <w:t xml:space="preserve"> </w:t>
      </w:r>
      <w:r>
        <w:rPr>
          <w:w w:val="101"/>
          <w:sz w:val="26"/>
          <w:szCs w:val="26"/>
        </w:rPr>
        <w:t>Agreement</w:t>
      </w:r>
      <w:r>
        <w:rPr>
          <w:sz w:val="26"/>
          <w:szCs w:val="26"/>
        </w:rPr>
        <w:t xml:space="preserve"> </w:t>
      </w:r>
      <w:r>
        <w:rPr>
          <w:w w:val="101"/>
          <w:sz w:val="26"/>
          <w:szCs w:val="26"/>
        </w:rPr>
        <w:t>.........................................................................120</w:t>
      </w:r>
    </w:p>
    <w:p w:rsidR="00300549" w:rsidRDefault="00300549">
      <w:pPr>
        <w:spacing w:before="6" w:line="100" w:lineRule="exact"/>
        <w:rPr>
          <w:sz w:val="11"/>
          <w:szCs w:val="11"/>
        </w:rPr>
      </w:pPr>
    </w:p>
    <w:p w:rsidR="00300549" w:rsidRDefault="00BF290C">
      <w:pPr>
        <w:ind w:left="112" w:right="146"/>
        <w:jc w:val="center"/>
        <w:rPr>
          <w:sz w:val="26"/>
          <w:szCs w:val="26"/>
        </w:rPr>
        <w:sectPr w:rsidR="00300549">
          <w:pgSz w:w="12240" w:h="15840"/>
          <w:pgMar w:top="1340" w:right="1720" w:bottom="280" w:left="1720" w:header="0" w:footer="906" w:gutter="0"/>
          <w:cols w:space="720"/>
        </w:sectPr>
      </w:pPr>
      <w:r>
        <w:rPr>
          <w:w w:val="101"/>
          <w:sz w:val="26"/>
          <w:szCs w:val="26"/>
        </w:rPr>
        <w:t>Omnibus</w:t>
      </w:r>
      <w:r>
        <w:rPr>
          <w:sz w:val="26"/>
          <w:szCs w:val="26"/>
        </w:rPr>
        <w:t xml:space="preserve"> </w:t>
      </w:r>
      <w:r>
        <w:rPr>
          <w:w w:val="101"/>
          <w:sz w:val="26"/>
          <w:szCs w:val="26"/>
        </w:rPr>
        <w:t>Sworn</w:t>
      </w:r>
      <w:r>
        <w:rPr>
          <w:sz w:val="26"/>
          <w:szCs w:val="26"/>
        </w:rPr>
        <w:t xml:space="preserve"> </w:t>
      </w:r>
      <w:r>
        <w:rPr>
          <w:w w:val="101"/>
          <w:sz w:val="26"/>
          <w:szCs w:val="26"/>
        </w:rPr>
        <w:t>Statement.............................................................................122</w:t>
      </w:r>
    </w:p>
    <w:p w:rsidR="00300549" w:rsidRDefault="00BF290C">
      <w:pPr>
        <w:spacing w:before="55"/>
        <w:ind w:left="1945"/>
        <w:rPr>
          <w:sz w:val="21"/>
          <w:szCs w:val="21"/>
        </w:rPr>
      </w:pPr>
      <w:r>
        <w:rPr>
          <w:b/>
          <w:w w:val="101"/>
          <w:sz w:val="26"/>
          <w:szCs w:val="26"/>
        </w:rPr>
        <w:lastRenderedPageBreak/>
        <w:t>E</w:t>
      </w:r>
      <w:r>
        <w:rPr>
          <w:b/>
          <w:w w:val="103"/>
          <w:sz w:val="21"/>
          <w:szCs w:val="21"/>
        </w:rPr>
        <w:t>LIGIBILITY</w:t>
      </w:r>
      <w:r>
        <w:rPr>
          <w:b/>
          <w:sz w:val="21"/>
          <w:szCs w:val="21"/>
        </w:rPr>
        <w:t xml:space="preserve"> </w:t>
      </w:r>
      <w:r>
        <w:rPr>
          <w:b/>
          <w:w w:val="101"/>
          <w:sz w:val="26"/>
          <w:szCs w:val="26"/>
        </w:rPr>
        <w:t>D</w:t>
      </w:r>
      <w:r>
        <w:rPr>
          <w:b/>
          <w:w w:val="103"/>
          <w:sz w:val="21"/>
          <w:szCs w:val="21"/>
        </w:rPr>
        <w:t>OCUMENTS</w:t>
      </w:r>
      <w:r>
        <w:rPr>
          <w:b/>
          <w:sz w:val="21"/>
          <w:szCs w:val="21"/>
        </w:rPr>
        <w:t xml:space="preserve"> </w:t>
      </w:r>
      <w:r>
        <w:rPr>
          <w:b/>
          <w:w w:val="101"/>
          <w:sz w:val="26"/>
          <w:szCs w:val="26"/>
        </w:rPr>
        <w:t>S</w:t>
      </w:r>
      <w:r>
        <w:rPr>
          <w:b/>
          <w:w w:val="103"/>
          <w:sz w:val="21"/>
          <w:szCs w:val="21"/>
        </w:rPr>
        <w:t>UBMISSION</w:t>
      </w:r>
      <w:r>
        <w:rPr>
          <w:b/>
          <w:sz w:val="21"/>
          <w:szCs w:val="21"/>
        </w:rPr>
        <w:t xml:space="preserve"> </w:t>
      </w:r>
      <w:r>
        <w:rPr>
          <w:b/>
          <w:w w:val="101"/>
          <w:sz w:val="26"/>
          <w:szCs w:val="26"/>
        </w:rPr>
        <w:t>F</w:t>
      </w:r>
      <w:r>
        <w:rPr>
          <w:b/>
          <w:w w:val="103"/>
          <w:sz w:val="21"/>
          <w:szCs w:val="21"/>
        </w:rPr>
        <w:t>ORM</w:t>
      </w:r>
    </w:p>
    <w:p w:rsidR="00300549" w:rsidRDefault="00300549">
      <w:pPr>
        <w:spacing w:line="200" w:lineRule="exact"/>
      </w:pPr>
    </w:p>
    <w:p w:rsidR="00300549" w:rsidRDefault="00300549">
      <w:pPr>
        <w:spacing w:line="200" w:lineRule="exact"/>
      </w:pPr>
    </w:p>
    <w:p w:rsidR="00300549" w:rsidRDefault="00300549">
      <w:pPr>
        <w:spacing w:before="13" w:line="200" w:lineRule="exact"/>
      </w:pPr>
    </w:p>
    <w:p w:rsidR="00300549" w:rsidRDefault="00B1383E">
      <w:pPr>
        <w:spacing w:before="27"/>
        <w:ind w:left="152"/>
        <w:rPr>
          <w:sz w:val="23"/>
          <w:szCs w:val="23"/>
        </w:rPr>
      </w:pPr>
      <w:r>
        <w:pict>
          <v:group id="_x0000_s3110" style="position:absolute;left:0;text-align:left;margin-left:92.3pt;margin-top:-10.3pt;width:426.95pt;height:0;z-index:-5261;mso-position-horizontal-relative:page" coordorigin="1846,-206" coordsize="8539,0">
            <v:shape id="_x0000_s3111" style="position:absolute;left:1846;top:-206;width:8539;height:0" coordorigin="1846,-206" coordsize="8539,0" path="m1846,-206r8539,e" filled="f" strokeweight=".50078mm">
              <v:path arrowok="t"/>
            </v:shape>
            <w10:wrap anchorx="page"/>
          </v:group>
        </w:pict>
      </w:r>
      <w:r w:rsidR="00BF290C">
        <w:rPr>
          <w:i/>
          <w:w w:val="102"/>
          <w:sz w:val="23"/>
          <w:szCs w:val="23"/>
        </w:rPr>
        <w:t>[Date]</w:t>
      </w:r>
    </w:p>
    <w:p w:rsidR="00300549" w:rsidRDefault="00300549">
      <w:pPr>
        <w:spacing w:before="9" w:line="100" w:lineRule="exact"/>
        <w:rPr>
          <w:sz w:val="11"/>
          <w:szCs w:val="11"/>
        </w:rPr>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BF290C">
      <w:pPr>
        <w:ind w:left="152"/>
        <w:rPr>
          <w:sz w:val="23"/>
          <w:szCs w:val="23"/>
        </w:rPr>
      </w:pPr>
      <w:r>
        <w:rPr>
          <w:i/>
          <w:w w:val="102"/>
          <w:sz w:val="23"/>
          <w:szCs w:val="23"/>
        </w:rPr>
        <w:t>[Name</w:t>
      </w:r>
      <w:r>
        <w:rPr>
          <w:i/>
          <w:sz w:val="23"/>
          <w:szCs w:val="23"/>
        </w:rPr>
        <w:t xml:space="preserve"> </w:t>
      </w:r>
      <w:r>
        <w:rPr>
          <w:i/>
          <w:w w:val="102"/>
          <w:sz w:val="23"/>
          <w:szCs w:val="23"/>
        </w:rPr>
        <w:t>and</w:t>
      </w:r>
      <w:r>
        <w:rPr>
          <w:i/>
          <w:sz w:val="23"/>
          <w:szCs w:val="23"/>
        </w:rPr>
        <w:t xml:space="preserve"> </w:t>
      </w:r>
      <w:r>
        <w:rPr>
          <w:i/>
          <w:w w:val="102"/>
          <w:sz w:val="23"/>
          <w:szCs w:val="23"/>
        </w:rPr>
        <w:t>address</w:t>
      </w:r>
      <w:r>
        <w:rPr>
          <w:i/>
          <w:sz w:val="23"/>
          <w:szCs w:val="23"/>
        </w:rPr>
        <w:t xml:space="preserve"> </w:t>
      </w:r>
      <w:r>
        <w:rPr>
          <w:i/>
          <w:w w:val="102"/>
          <w:sz w:val="23"/>
          <w:szCs w:val="23"/>
        </w:rPr>
        <w:t>of</w:t>
      </w:r>
      <w:r>
        <w:rPr>
          <w:i/>
          <w:sz w:val="23"/>
          <w:szCs w:val="23"/>
        </w:rPr>
        <w:t xml:space="preserve"> </w:t>
      </w:r>
      <w:r>
        <w:rPr>
          <w:i/>
          <w:w w:val="102"/>
          <w:sz w:val="23"/>
          <w:szCs w:val="23"/>
        </w:rPr>
        <w:t>the</w:t>
      </w:r>
      <w:r>
        <w:rPr>
          <w:i/>
          <w:sz w:val="23"/>
          <w:szCs w:val="23"/>
        </w:rPr>
        <w:t xml:space="preserve"> </w:t>
      </w:r>
      <w:r>
        <w:rPr>
          <w:i/>
          <w:w w:val="102"/>
          <w:sz w:val="23"/>
          <w:szCs w:val="23"/>
        </w:rPr>
        <w:t>Procuring</w:t>
      </w:r>
      <w:r>
        <w:rPr>
          <w:i/>
          <w:sz w:val="23"/>
          <w:szCs w:val="23"/>
        </w:rPr>
        <w:t xml:space="preserve"> </w:t>
      </w:r>
      <w:r>
        <w:rPr>
          <w:i/>
          <w:w w:val="102"/>
          <w:sz w:val="23"/>
          <w:szCs w:val="23"/>
        </w:rPr>
        <w:t>Entity]</w:t>
      </w:r>
    </w:p>
    <w:p w:rsidR="00300549" w:rsidRDefault="00300549">
      <w:pPr>
        <w:spacing w:before="7" w:line="100" w:lineRule="exact"/>
        <w:rPr>
          <w:sz w:val="11"/>
          <w:szCs w:val="11"/>
        </w:rPr>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BF290C">
      <w:pPr>
        <w:ind w:left="152"/>
        <w:rPr>
          <w:sz w:val="23"/>
          <w:szCs w:val="23"/>
        </w:rPr>
      </w:pPr>
      <w:r>
        <w:rPr>
          <w:w w:val="102"/>
          <w:sz w:val="23"/>
          <w:szCs w:val="23"/>
        </w:rPr>
        <w:t>Ladies/Gentlemen:</w:t>
      </w:r>
    </w:p>
    <w:p w:rsidR="00300549" w:rsidRDefault="00300549">
      <w:pPr>
        <w:spacing w:before="12" w:line="220" w:lineRule="exact"/>
        <w:rPr>
          <w:sz w:val="22"/>
          <w:szCs w:val="22"/>
        </w:rPr>
      </w:pPr>
    </w:p>
    <w:p w:rsidR="00300549" w:rsidRDefault="00BF290C">
      <w:pPr>
        <w:spacing w:line="245" w:lineRule="auto"/>
        <w:ind w:left="152" w:right="123" w:firstLine="677"/>
        <w:jc w:val="both"/>
        <w:rPr>
          <w:sz w:val="23"/>
          <w:szCs w:val="23"/>
        </w:rPr>
      </w:pPr>
      <w:r>
        <w:rPr>
          <w:w w:val="102"/>
          <w:sz w:val="23"/>
          <w:szCs w:val="23"/>
        </w:rPr>
        <w:t>In</w:t>
      </w:r>
      <w:r>
        <w:rPr>
          <w:sz w:val="23"/>
          <w:szCs w:val="23"/>
        </w:rPr>
        <w:t xml:space="preserve">  </w:t>
      </w:r>
      <w:r>
        <w:rPr>
          <w:w w:val="102"/>
          <w:sz w:val="23"/>
          <w:szCs w:val="23"/>
        </w:rPr>
        <w:t>connection</w:t>
      </w:r>
      <w:r>
        <w:rPr>
          <w:sz w:val="23"/>
          <w:szCs w:val="23"/>
        </w:rPr>
        <w:t xml:space="preserve">  </w:t>
      </w:r>
      <w:r>
        <w:rPr>
          <w:w w:val="102"/>
          <w:sz w:val="23"/>
          <w:szCs w:val="23"/>
        </w:rPr>
        <w:t>with</w:t>
      </w:r>
      <w:r>
        <w:rPr>
          <w:sz w:val="23"/>
          <w:szCs w:val="23"/>
        </w:rPr>
        <w:t xml:space="preserve">  </w:t>
      </w:r>
      <w:r>
        <w:rPr>
          <w:w w:val="102"/>
          <w:sz w:val="23"/>
          <w:szCs w:val="23"/>
        </w:rPr>
        <w:t>your</w:t>
      </w:r>
      <w:r>
        <w:rPr>
          <w:sz w:val="23"/>
          <w:szCs w:val="23"/>
        </w:rPr>
        <w:t xml:space="preserve">  </w:t>
      </w:r>
      <w:r>
        <w:rPr>
          <w:w w:val="102"/>
          <w:sz w:val="23"/>
          <w:szCs w:val="23"/>
        </w:rPr>
        <w:t>Request</w:t>
      </w:r>
      <w:r>
        <w:rPr>
          <w:sz w:val="23"/>
          <w:szCs w:val="23"/>
        </w:rPr>
        <w:t xml:space="preserve">  </w:t>
      </w:r>
      <w:r>
        <w:rPr>
          <w:w w:val="102"/>
          <w:sz w:val="23"/>
          <w:szCs w:val="23"/>
        </w:rPr>
        <w:t>for</w:t>
      </w:r>
      <w:r>
        <w:rPr>
          <w:sz w:val="23"/>
          <w:szCs w:val="23"/>
        </w:rPr>
        <w:t xml:space="preserve">  </w:t>
      </w:r>
      <w:r>
        <w:rPr>
          <w:w w:val="102"/>
          <w:sz w:val="23"/>
          <w:szCs w:val="23"/>
        </w:rPr>
        <w:t>Expression</w:t>
      </w:r>
      <w:r>
        <w:rPr>
          <w:sz w:val="23"/>
          <w:szCs w:val="23"/>
        </w:rPr>
        <w:t xml:space="preserve">  </w:t>
      </w:r>
      <w:r>
        <w:rPr>
          <w:w w:val="102"/>
          <w:sz w:val="23"/>
          <w:szCs w:val="23"/>
        </w:rPr>
        <w:t>of</w:t>
      </w:r>
      <w:r>
        <w:rPr>
          <w:sz w:val="23"/>
          <w:szCs w:val="23"/>
        </w:rPr>
        <w:t xml:space="preserve">  </w:t>
      </w:r>
      <w:r>
        <w:rPr>
          <w:w w:val="102"/>
          <w:sz w:val="23"/>
          <w:szCs w:val="23"/>
        </w:rPr>
        <w:t>Interest</w:t>
      </w:r>
      <w:r>
        <w:rPr>
          <w:sz w:val="23"/>
          <w:szCs w:val="23"/>
        </w:rPr>
        <w:t xml:space="preserve">  </w:t>
      </w:r>
      <w:r>
        <w:rPr>
          <w:w w:val="102"/>
          <w:sz w:val="23"/>
          <w:szCs w:val="23"/>
        </w:rPr>
        <w:t>dated</w:t>
      </w:r>
      <w:r>
        <w:rPr>
          <w:sz w:val="23"/>
          <w:szCs w:val="23"/>
        </w:rPr>
        <w:t xml:space="preserve">  </w:t>
      </w:r>
      <w:r>
        <w:rPr>
          <w:i/>
          <w:w w:val="102"/>
          <w:sz w:val="23"/>
          <w:szCs w:val="23"/>
        </w:rPr>
        <w:t>[insert</w:t>
      </w:r>
      <w:r>
        <w:rPr>
          <w:i/>
          <w:sz w:val="23"/>
          <w:szCs w:val="23"/>
        </w:rPr>
        <w:t xml:space="preserve">  </w:t>
      </w:r>
      <w:r>
        <w:rPr>
          <w:i/>
          <w:w w:val="102"/>
          <w:sz w:val="23"/>
          <w:szCs w:val="23"/>
        </w:rPr>
        <w:t>date]</w:t>
      </w:r>
      <w:r>
        <w:rPr>
          <w:i/>
          <w:sz w:val="23"/>
          <w:szCs w:val="23"/>
        </w:rPr>
        <w:t xml:space="preserve">  </w:t>
      </w:r>
      <w:r>
        <w:rPr>
          <w:w w:val="102"/>
          <w:sz w:val="23"/>
          <w:szCs w:val="23"/>
        </w:rPr>
        <w:t xml:space="preserve">for </w:t>
      </w:r>
      <w:r>
        <w:rPr>
          <w:i/>
          <w:w w:val="102"/>
          <w:sz w:val="23"/>
          <w:szCs w:val="23"/>
        </w:rPr>
        <w:t>[Title</w:t>
      </w:r>
      <w:r>
        <w:rPr>
          <w:i/>
          <w:sz w:val="23"/>
          <w:szCs w:val="23"/>
        </w:rPr>
        <w:t xml:space="preserve">  </w:t>
      </w:r>
      <w:r>
        <w:rPr>
          <w:i/>
          <w:w w:val="102"/>
          <w:sz w:val="23"/>
          <w:szCs w:val="23"/>
        </w:rPr>
        <w:t>of</w:t>
      </w:r>
      <w:r>
        <w:rPr>
          <w:i/>
          <w:sz w:val="23"/>
          <w:szCs w:val="23"/>
        </w:rPr>
        <w:t xml:space="preserve">  </w:t>
      </w:r>
      <w:r>
        <w:rPr>
          <w:i/>
          <w:w w:val="102"/>
          <w:sz w:val="23"/>
          <w:szCs w:val="23"/>
        </w:rPr>
        <w:t>Project]</w:t>
      </w:r>
      <w:r>
        <w:rPr>
          <w:w w:val="102"/>
          <w:sz w:val="23"/>
          <w:szCs w:val="23"/>
        </w:rPr>
        <w:t>,</w:t>
      </w:r>
      <w:r>
        <w:rPr>
          <w:sz w:val="23"/>
          <w:szCs w:val="23"/>
        </w:rPr>
        <w:t xml:space="preserve">  </w:t>
      </w:r>
      <w:r>
        <w:rPr>
          <w:i/>
          <w:w w:val="102"/>
          <w:sz w:val="23"/>
          <w:szCs w:val="23"/>
        </w:rPr>
        <w:t>[Name</w:t>
      </w:r>
      <w:r>
        <w:rPr>
          <w:i/>
          <w:sz w:val="23"/>
          <w:szCs w:val="23"/>
        </w:rPr>
        <w:t xml:space="preserve">  </w:t>
      </w:r>
      <w:r>
        <w:rPr>
          <w:i/>
          <w:w w:val="102"/>
          <w:sz w:val="23"/>
          <w:szCs w:val="23"/>
        </w:rPr>
        <w:t>of</w:t>
      </w:r>
      <w:r>
        <w:rPr>
          <w:i/>
          <w:sz w:val="23"/>
          <w:szCs w:val="23"/>
        </w:rPr>
        <w:t xml:space="preserve">  </w:t>
      </w:r>
      <w:r>
        <w:rPr>
          <w:i/>
          <w:w w:val="102"/>
          <w:sz w:val="23"/>
          <w:szCs w:val="23"/>
        </w:rPr>
        <w:t>Consultant]</w:t>
      </w:r>
      <w:r>
        <w:rPr>
          <w:i/>
          <w:sz w:val="23"/>
          <w:szCs w:val="23"/>
        </w:rPr>
        <w:t xml:space="preserve">  </w:t>
      </w:r>
      <w:r>
        <w:rPr>
          <w:w w:val="102"/>
          <w:sz w:val="23"/>
          <w:szCs w:val="23"/>
        </w:rPr>
        <w:t>hereby</w:t>
      </w:r>
      <w:r>
        <w:rPr>
          <w:sz w:val="23"/>
          <w:szCs w:val="23"/>
        </w:rPr>
        <w:t xml:space="preserve">  </w:t>
      </w:r>
      <w:r>
        <w:rPr>
          <w:w w:val="102"/>
          <w:sz w:val="23"/>
          <w:szCs w:val="23"/>
        </w:rPr>
        <w:t>expresses</w:t>
      </w:r>
      <w:r>
        <w:rPr>
          <w:sz w:val="23"/>
          <w:szCs w:val="23"/>
        </w:rPr>
        <w:t xml:space="preserve">  </w:t>
      </w:r>
      <w:r>
        <w:rPr>
          <w:w w:val="102"/>
          <w:sz w:val="23"/>
          <w:szCs w:val="23"/>
        </w:rPr>
        <w:t>interest</w:t>
      </w:r>
      <w:r>
        <w:rPr>
          <w:sz w:val="23"/>
          <w:szCs w:val="23"/>
        </w:rPr>
        <w:t xml:space="preserve">  </w:t>
      </w:r>
      <w:r>
        <w:rPr>
          <w:w w:val="102"/>
          <w:sz w:val="23"/>
          <w:szCs w:val="23"/>
        </w:rPr>
        <w:t>in</w:t>
      </w:r>
      <w:r>
        <w:rPr>
          <w:sz w:val="23"/>
          <w:szCs w:val="23"/>
        </w:rPr>
        <w:t xml:space="preserve">  </w:t>
      </w:r>
      <w:r>
        <w:rPr>
          <w:w w:val="102"/>
          <w:sz w:val="23"/>
          <w:szCs w:val="23"/>
        </w:rPr>
        <w:t>participating</w:t>
      </w:r>
      <w:r>
        <w:rPr>
          <w:sz w:val="23"/>
          <w:szCs w:val="23"/>
        </w:rPr>
        <w:t xml:space="preserve">  </w:t>
      </w:r>
      <w:r>
        <w:rPr>
          <w:w w:val="102"/>
          <w:sz w:val="23"/>
          <w:szCs w:val="23"/>
        </w:rPr>
        <w:t>in</w:t>
      </w:r>
      <w:r>
        <w:rPr>
          <w:sz w:val="23"/>
          <w:szCs w:val="23"/>
        </w:rPr>
        <w:t xml:space="preserve">  </w:t>
      </w:r>
      <w:r>
        <w:rPr>
          <w:w w:val="102"/>
          <w:sz w:val="23"/>
          <w:szCs w:val="23"/>
        </w:rPr>
        <w:t>the eligibility</w:t>
      </w:r>
      <w:r>
        <w:rPr>
          <w:sz w:val="23"/>
          <w:szCs w:val="23"/>
        </w:rPr>
        <w:t xml:space="preserve"> </w:t>
      </w:r>
      <w:r>
        <w:rPr>
          <w:w w:val="102"/>
          <w:sz w:val="23"/>
          <w:szCs w:val="23"/>
        </w:rPr>
        <w:t>and</w:t>
      </w:r>
      <w:r>
        <w:rPr>
          <w:sz w:val="23"/>
          <w:szCs w:val="23"/>
        </w:rPr>
        <w:t xml:space="preserve"> </w:t>
      </w:r>
      <w:r>
        <w:rPr>
          <w:w w:val="102"/>
          <w:sz w:val="23"/>
          <w:szCs w:val="23"/>
        </w:rPr>
        <w:t>short</w:t>
      </w:r>
      <w:r>
        <w:rPr>
          <w:sz w:val="23"/>
          <w:szCs w:val="23"/>
        </w:rPr>
        <w:t xml:space="preserve"> </w:t>
      </w:r>
      <w:r>
        <w:rPr>
          <w:w w:val="102"/>
          <w:sz w:val="23"/>
          <w:szCs w:val="23"/>
        </w:rPr>
        <w:t>listing</w:t>
      </w:r>
      <w:r>
        <w:rPr>
          <w:sz w:val="23"/>
          <w:szCs w:val="23"/>
        </w:rPr>
        <w:t xml:space="preserve"> </w:t>
      </w:r>
      <w:r>
        <w:rPr>
          <w:w w:val="102"/>
          <w:sz w:val="23"/>
          <w:szCs w:val="23"/>
        </w:rPr>
        <w:t>for</w:t>
      </w:r>
      <w:r>
        <w:rPr>
          <w:sz w:val="23"/>
          <w:szCs w:val="23"/>
        </w:rPr>
        <w:t xml:space="preserve"> </w:t>
      </w:r>
      <w:r>
        <w:rPr>
          <w:w w:val="102"/>
          <w:sz w:val="23"/>
          <w:szCs w:val="23"/>
        </w:rPr>
        <w:t>said</w:t>
      </w:r>
      <w:r>
        <w:rPr>
          <w:sz w:val="23"/>
          <w:szCs w:val="23"/>
        </w:rPr>
        <w:t xml:space="preserve"> </w:t>
      </w:r>
      <w:r>
        <w:rPr>
          <w:w w:val="102"/>
          <w:sz w:val="23"/>
          <w:szCs w:val="23"/>
        </w:rPr>
        <w:t>Project</w:t>
      </w:r>
      <w:r>
        <w:rPr>
          <w:sz w:val="23"/>
          <w:szCs w:val="23"/>
        </w:rPr>
        <w:t xml:space="preserve"> </w:t>
      </w:r>
      <w:r>
        <w:rPr>
          <w:w w:val="102"/>
          <w:sz w:val="23"/>
          <w:szCs w:val="23"/>
        </w:rPr>
        <w:t>and</w:t>
      </w:r>
      <w:r>
        <w:rPr>
          <w:sz w:val="23"/>
          <w:szCs w:val="23"/>
        </w:rPr>
        <w:t xml:space="preserve"> </w:t>
      </w:r>
      <w:r>
        <w:rPr>
          <w:w w:val="102"/>
          <w:sz w:val="23"/>
          <w:szCs w:val="23"/>
        </w:rPr>
        <w:t>submits</w:t>
      </w:r>
      <w:r>
        <w:rPr>
          <w:sz w:val="23"/>
          <w:szCs w:val="23"/>
        </w:rPr>
        <w:t xml:space="preserve"> </w:t>
      </w:r>
      <w:r>
        <w:rPr>
          <w:w w:val="102"/>
          <w:sz w:val="23"/>
          <w:szCs w:val="23"/>
        </w:rPr>
        <w:t>the</w:t>
      </w:r>
      <w:r>
        <w:rPr>
          <w:sz w:val="23"/>
          <w:szCs w:val="23"/>
        </w:rPr>
        <w:t xml:space="preserve"> </w:t>
      </w:r>
      <w:r>
        <w:rPr>
          <w:w w:val="102"/>
          <w:sz w:val="23"/>
          <w:szCs w:val="23"/>
        </w:rPr>
        <w:t>attached</w:t>
      </w:r>
      <w:r>
        <w:rPr>
          <w:sz w:val="23"/>
          <w:szCs w:val="23"/>
        </w:rPr>
        <w:t xml:space="preserve"> </w:t>
      </w:r>
      <w:r>
        <w:rPr>
          <w:w w:val="102"/>
          <w:sz w:val="23"/>
          <w:szCs w:val="23"/>
        </w:rPr>
        <w:t>eligibility</w:t>
      </w:r>
      <w:r>
        <w:rPr>
          <w:sz w:val="23"/>
          <w:szCs w:val="23"/>
        </w:rPr>
        <w:t xml:space="preserve"> </w:t>
      </w:r>
      <w:r>
        <w:rPr>
          <w:w w:val="102"/>
          <w:sz w:val="23"/>
          <w:szCs w:val="23"/>
        </w:rPr>
        <w:t>documents</w:t>
      </w:r>
      <w:r>
        <w:rPr>
          <w:sz w:val="23"/>
          <w:szCs w:val="23"/>
        </w:rPr>
        <w:t xml:space="preserve"> </w:t>
      </w:r>
      <w:r>
        <w:rPr>
          <w:w w:val="102"/>
          <w:sz w:val="23"/>
          <w:szCs w:val="23"/>
        </w:rPr>
        <w:t>in compliance</w:t>
      </w:r>
      <w:r>
        <w:rPr>
          <w:sz w:val="23"/>
          <w:szCs w:val="23"/>
        </w:rPr>
        <w:t xml:space="preserve"> </w:t>
      </w:r>
      <w:r>
        <w:rPr>
          <w:w w:val="102"/>
          <w:sz w:val="23"/>
          <w:szCs w:val="23"/>
        </w:rPr>
        <w:t>with</w:t>
      </w:r>
      <w:r>
        <w:rPr>
          <w:sz w:val="23"/>
          <w:szCs w:val="23"/>
        </w:rPr>
        <w:t xml:space="preserve"> </w:t>
      </w:r>
      <w:r>
        <w:rPr>
          <w:w w:val="102"/>
          <w:sz w:val="23"/>
          <w:szCs w:val="23"/>
        </w:rPr>
        <w:t>the</w:t>
      </w:r>
      <w:r>
        <w:rPr>
          <w:sz w:val="23"/>
          <w:szCs w:val="23"/>
        </w:rPr>
        <w:t xml:space="preserve"> </w:t>
      </w:r>
      <w:r>
        <w:rPr>
          <w:w w:val="102"/>
          <w:sz w:val="23"/>
          <w:szCs w:val="23"/>
        </w:rPr>
        <w:t>Eligibility</w:t>
      </w:r>
      <w:r>
        <w:rPr>
          <w:sz w:val="23"/>
          <w:szCs w:val="23"/>
        </w:rPr>
        <w:t xml:space="preserve"> </w:t>
      </w:r>
      <w:r>
        <w:rPr>
          <w:w w:val="102"/>
          <w:sz w:val="23"/>
          <w:szCs w:val="23"/>
        </w:rPr>
        <w:t>Documents</w:t>
      </w:r>
      <w:r>
        <w:rPr>
          <w:sz w:val="23"/>
          <w:szCs w:val="23"/>
        </w:rPr>
        <w:t xml:space="preserve"> </w:t>
      </w:r>
      <w:r>
        <w:rPr>
          <w:w w:val="102"/>
          <w:sz w:val="23"/>
          <w:szCs w:val="23"/>
        </w:rPr>
        <w:t>therefor.</w:t>
      </w:r>
    </w:p>
    <w:p w:rsidR="00300549" w:rsidRDefault="00300549">
      <w:pPr>
        <w:spacing w:before="6" w:line="220" w:lineRule="exact"/>
        <w:rPr>
          <w:sz w:val="22"/>
          <w:szCs w:val="22"/>
        </w:rPr>
      </w:pPr>
    </w:p>
    <w:p w:rsidR="00300549" w:rsidRDefault="00BF290C">
      <w:pPr>
        <w:ind w:left="829"/>
        <w:rPr>
          <w:sz w:val="23"/>
          <w:szCs w:val="23"/>
        </w:rPr>
      </w:pPr>
      <w:r>
        <w:rPr>
          <w:w w:val="102"/>
          <w:sz w:val="23"/>
          <w:szCs w:val="23"/>
        </w:rPr>
        <w:t>In</w:t>
      </w:r>
      <w:r>
        <w:rPr>
          <w:sz w:val="23"/>
          <w:szCs w:val="23"/>
        </w:rPr>
        <w:t xml:space="preserve"> </w:t>
      </w:r>
      <w:r>
        <w:rPr>
          <w:w w:val="102"/>
          <w:sz w:val="23"/>
          <w:szCs w:val="23"/>
        </w:rPr>
        <w:t>line</w:t>
      </w:r>
      <w:r>
        <w:rPr>
          <w:sz w:val="23"/>
          <w:szCs w:val="23"/>
        </w:rPr>
        <w:t xml:space="preserve"> </w:t>
      </w:r>
      <w:r>
        <w:rPr>
          <w:w w:val="102"/>
          <w:sz w:val="23"/>
          <w:szCs w:val="23"/>
        </w:rPr>
        <w:t>with</w:t>
      </w:r>
      <w:r>
        <w:rPr>
          <w:sz w:val="23"/>
          <w:szCs w:val="23"/>
        </w:rPr>
        <w:t xml:space="preserve"> </w:t>
      </w:r>
      <w:r>
        <w:rPr>
          <w:w w:val="102"/>
          <w:sz w:val="23"/>
          <w:szCs w:val="23"/>
        </w:rPr>
        <w:t>this</w:t>
      </w:r>
      <w:r>
        <w:rPr>
          <w:sz w:val="23"/>
          <w:szCs w:val="23"/>
        </w:rPr>
        <w:t xml:space="preserve"> </w:t>
      </w:r>
      <w:r>
        <w:rPr>
          <w:w w:val="102"/>
          <w:sz w:val="23"/>
          <w:szCs w:val="23"/>
        </w:rPr>
        <w:t>submission,</w:t>
      </w:r>
      <w:r>
        <w:rPr>
          <w:sz w:val="23"/>
          <w:szCs w:val="23"/>
        </w:rPr>
        <w:t xml:space="preserve"> </w:t>
      </w:r>
      <w:r>
        <w:rPr>
          <w:w w:val="102"/>
          <w:sz w:val="23"/>
          <w:szCs w:val="23"/>
        </w:rPr>
        <w:t>we</w:t>
      </w:r>
      <w:r>
        <w:rPr>
          <w:sz w:val="23"/>
          <w:szCs w:val="23"/>
        </w:rPr>
        <w:t xml:space="preserve"> </w:t>
      </w:r>
      <w:r>
        <w:rPr>
          <w:w w:val="102"/>
          <w:sz w:val="23"/>
          <w:szCs w:val="23"/>
        </w:rPr>
        <w:t>certify</w:t>
      </w:r>
      <w:r>
        <w:rPr>
          <w:sz w:val="23"/>
          <w:szCs w:val="23"/>
        </w:rPr>
        <w:t xml:space="preserve"> </w:t>
      </w:r>
      <w:r>
        <w:rPr>
          <w:w w:val="102"/>
          <w:sz w:val="23"/>
          <w:szCs w:val="23"/>
        </w:rPr>
        <w:t>that:</w:t>
      </w:r>
    </w:p>
    <w:p w:rsidR="00300549" w:rsidRDefault="00300549">
      <w:pPr>
        <w:spacing w:before="12" w:line="220" w:lineRule="exact"/>
        <w:rPr>
          <w:sz w:val="22"/>
          <w:szCs w:val="22"/>
        </w:rPr>
      </w:pPr>
    </w:p>
    <w:p w:rsidR="00300549" w:rsidRDefault="00BF290C">
      <w:pPr>
        <w:spacing w:line="246" w:lineRule="auto"/>
        <w:ind w:left="1338" w:right="124" w:hanging="509"/>
        <w:jc w:val="both"/>
        <w:rPr>
          <w:sz w:val="23"/>
          <w:szCs w:val="23"/>
        </w:rPr>
      </w:pPr>
      <w:r>
        <w:rPr>
          <w:w w:val="102"/>
          <w:sz w:val="23"/>
          <w:szCs w:val="23"/>
        </w:rPr>
        <w:t>a)</w:t>
      </w:r>
      <w:r>
        <w:rPr>
          <w:sz w:val="23"/>
          <w:szCs w:val="23"/>
        </w:rPr>
        <w:t xml:space="preserve">      </w:t>
      </w:r>
      <w:r>
        <w:rPr>
          <w:i/>
          <w:w w:val="102"/>
          <w:sz w:val="23"/>
          <w:szCs w:val="23"/>
        </w:rPr>
        <w:t>[Name</w:t>
      </w:r>
      <w:r>
        <w:rPr>
          <w:i/>
          <w:sz w:val="23"/>
          <w:szCs w:val="23"/>
        </w:rPr>
        <w:t xml:space="preserve"> </w:t>
      </w:r>
      <w:r>
        <w:rPr>
          <w:i/>
          <w:w w:val="102"/>
          <w:sz w:val="23"/>
          <w:szCs w:val="23"/>
        </w:rPr>
        <w:t>of</w:t>
      </w:r>
      <w:r>
        <w:rPr>
          <w:i/>
          <w:sz w:val="23"/>
          <w:szCs w:val="23"/>
        </w:rPr>
        <w:t xml:space="preserve"> </w:t>
      </w:r>
      <w:r>
        <w:rPr>
          <w:i/>
          <w:w w:val="102"/>
          <w:sz w:val="23"/>
          <w:szCs w:val="23"/>
        </w:rPr>
        <w:t>Consultant]</w:t>
      </w:r>
      <w:r>
        <w:rPr>
          <w:i/>
          <w:sz w:val="23"/>
          <w:szCs w:val="23"/>
        </w:rPr>
        <w:t xml:space="preserve"> </w:t>
      </w:r>
      <w:r>
        <w:rPr>
          <w:w w:val="102"/>
          <w:sz w:val="23"/>
          <w:szCs w:val="23"/>
        </w:rPr>
        <w:t>is</w:t>
      </w:r>
      <w:r>
        <w:rPr>
          <w:sz w:val="23"/>
          <w:szCs w:val="23"/>
        </w:rPr>
        <w:t xml:space="preserve"> </w:t>
      </w:r>
      <w:r>
        <w:rPr>
          <w:w w:val="102"/>
          <w:sz w:val="23"/>
          <w:szCs w:val="23"/>
        </w:rPr>
        <w:t>not</w:t>
      </w:r>
      <w:r>
        <w:rPr>
          <w:sz w:val="23"/>
          <w:szCs w:val="23"/>
        </w:rPr>
        <w:t xml:space="preserve"> </w:t>
      </w:r>
      <w:r>
        <w:rPr>
          <w:w w:val="102"/>
          <w:sz w:val="23"/>
          <w:szCs w:val="23"/>
        </w:rPr>
        <w:t>blacklisted</w:t>
      </w:r>
      <w:r>
        <w:rPr>
          <w:sz w:val="23"/>
          <w:szCs w:val="23"/>
        </w:rPr>
        <w:t xml:space="preserve"> </w:t>
      </w:r>
      <w:r>
        <w:rPr>
          <w:w w:val="102"/>
          <w:sz w:val="23"/>
          <w:szCs w:val="23"/>
        </w:rPr>
        <w:t>or</w:t>
      </w:r>
      <w:r>
        <w:rPr>
          <w:sz w:val="23"/>
          <w:szCs w:val="23"/>
        </w:rPr>
        <w:t xml:space="preserve"> </w:t>
      </w:r>
      <w:r>
        <w:rPr>
          <w:w w:val="102"/>
          <w:sz w:val="23"/>
          <w:szCs w:val="23"/>
        </w:rPr>
        <w:t>barred</w:t>
      </w:r>
      <w:r>
        <w:rPr>
          <w:sz w:val="23"/>
          <w:szCs w:val="23"/>
        </w:rPr>
        <w:t xml:space="preserve"> </w:t>
      </w:r>
      <w:r>
        <w:rPr>
          <w:w w:val="102"/>
          <w:sz w:val="23"/>
          <w:szCs w:val="23"/>
        </w:rPr>
        <w:t>from</w:t>
      </w:r>
      <w:r>
        <w:rPr>
          <w:sz w:val="23"/>
          <w:szCs w:val="23"/>
        </w:rPr>
        <w:t xml:space="preserve"> </w:t>
      </w:r>
      <w:r>
        <w:rPr>
          <w:w w:val="102"/>
          <w:sz w:val="23"/>
          <w:szCs w:val="23"/>
        </w:rPr>
        <w:t>bidding</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GOP</w:t>
      </w:r>
      <w:r>
        <w:rPr>
          <w:sz w:val="23"/>
          <w:szCs w:val="23"/>
        </w:rPr>
        <w:t xml:space="preserve"> </w:t>
      </w:r>
      <w:r>
        <w:rPr>
          <w:w w:val="102"/>
          <w:sz w:val="23"/>
          <w:szCs w:val="23"/>
        </w:rPr>
        <w:t>or any</w:t>
      </w:r>
      <w:r>
        <w:rPr>
          <w:sz w:val="23"/>
          <w:szCs w:val="23"/>
        </w:rPr>
        <w:t xml:space="preserve">   </w:t>
      </w:r>
      <w:r>
        <w:rPr>
          <w:w w:val="102"/>
          <w:sz w:val="23"/>
          <w:szCs w:val="23"/>
        </w:rPr>
        <w:t>of</w:t>
      </w:r>
      <w:r>
        <w:rPr>
          <w:sz w:val="23"/>
          <w:szCs w:val="23"/>
        </w:rPr>
        <w:t xml:space="preserve">   </w:t>
      </w:r>
      <w:r>
        <w:rPr>
          <w:w w:val="102"/>
          <w:sz w:val="23"/>
          <w:szCs w:val="23"/>
        </w:rPr>
        <w:t>its</w:t>
      </w:r>
      <w:r>
        <w:rPr>
          <w:sz w:val="23"/>
          <w:szCs w:val="23"/>
        </w:rPr>
        <w:t xml:space="preserve">   </w:t>
      </w:r>
      <w:r>
        <w:rPr>
          <w:w w:val="102"/>
          <w:sz w:val="23"/>
          <w:szCs w:val="23"/>
        </w:rPr>
        <w:t>agencies,</w:t>
      </w:r>
      <w:r>
        <w:rPr>
          <w:sz w:val="23"/>
          <w:szCs w:val="23"/>
        </w:rPr>
        <w:t xml:space="preserve">   </w:t>
      </w:r>
      <w:r>
        <w:rPr>
          <w:w w:val="102"/>
          <w:sz w:val="23"/>
          <w:szCs w:val="23"/>
        </w:rPr>
        <w:t>offices,</w:t>
      </w:r>
      <w:r>
        <w:rPr>
          <w:sz w:val="23"/>
          <w:szCs w:val="23"/>
        </w:rPr>
        <w:t xml:space="preserve">   </w:t>
      </w:r>
      <w:r>
        <w:rPr>
          <w:w w:val="102"/>
          <w:sz w:val="23"/>
          <w:szCs w:val="23"/>
        </w:rPr>
        <w:t>corporations,</w:t>
      </w:r>
      <w:r>
        <w:rPr>
          <w:sz w:val="23"/>
          <w:szCs w:val="23"/>
        </w:rPr>
        <w:t xml:space="preserve">   </w:t>
      </w:r>
      <w:r>
        <w:rPr>
          <w:w w:val="102"/>
          <w:sz w:val="23"/>
          <w:szCs w:val="23"/>
        </w:rPr>
        <w:t>or</w:t>
      </w:r>
      <w:r>
        <w:rPr>
          <w:sz w:val="23"/>
          <w:szCs w:val="23"/>
        </w:rPr>
        <w:t xml:space="preserve">   </w:t>
      </w:r>
      <w:r>
        <w:rPr>
          <w:w w:val="102"/>
          <w:sz w:val="23"/>
          <w:szCs w:val="23"/>
        </w:rPr>
        <w:t>LGUs,</w:t>
      </w:r>
      <w:r>
        <w:rPr>
          <w:sz w:val="23"/>
          <w:szCs w:val="23"/>
        </w:rPr>
        <w:t xml:space="preserve">   </w:t>
      </w:r>
      <w:r>
        <w:rPr>
          <w:w w:val="102"/>
          <w:sz w:val="23"/>
          <w:szCs w:val="23"/>
        </w:rPr>
        <w:t>including</w:t>
      </w:r>
      <w:r>
        <w:rPr>
          <w:sz w:val="23"/>
          <w:szCs w:val="23"/>
        </w:rPr>
        <w:t xml:space="preserve">   </w:t>
      </w:r>
      <w:r>
        <w:rPr>
          <w:w w:val="102"/>
          <w:sz w:val="23"/>
          <w:szCs w:val="23"/>
        </w:rPr>
        <w:t>foreign government/foreign</w:t>
      </w:r>
      <w:r>
        <w:rPr>
          <w:sz w:val="23"/>
          <w:szCs w:val="23"/>
        </w:rPr>
        <w:t xml:space="preserve">  </w:t>
      </w:r>
      <w:r>
        <w:rPr>
          <w:w w:val="102"/>
          <w:sz w:val="23"/>
          <w:szCs w:val="23"/>
        </w:rPr>
        <w:t>or</w:t>
      </w:r>
      <w:r>
        <w:rPr>
          <w:sz w:val="23"/>
          <w:szCs w:val="23"/>
        </w:rPr>
        <w:t xml:space="preserve">  </w:t>
      </w:r>
      <w:r>
        <w:rPr>
          <w:w w:val="102"/>
          <w:sz w:val="23"/>
          <w:szCs w:val="23"/>
        </w:rPr>
        <w:t>international</w:t>
      </w:r>
      <w:r>
        <w:rPr>
          <w:sz w:val="23"/>
          <w:szCs w:val="23"/>
        </w:rPr>
        <w:t xml:space="preserve">  </w:t>
      </w:r>
      <w:r>
        <w:rPr>
          <w:w w:val="102"/>
          <w:sz w:val="23"/>
          <w:szCs w:val="23"/>
        </w:rPr>
        <w:t>financing</w:t>
      </w:r>
      <w:r>
        <w:rPr>
          <w:sz w:val="23"/>
          <w:szCs w:val="23"/>
        </w:rPr>
        <w:t xml:space="preserve">  </w:t>
      </w:r>
      <w:r>
        <w:rPr>
          <w:w w:val="102"/>
          <w:sz w:val="23"/>
          <w:szCs w:val="23"/>
        </w:rPr>
        <w:t>institution</w:t>
      </w:r>
      <w:r>
        <w:rPr>
          <w:sz w:val="23"/>
          <w:szCs w:val="23"/>
        </w:rPr>
        <w:t xml:space="preserve">  </w:t>
      </w:r>
      <w:r>
        <w:rPr>
          <w:w w:val="102"/>
          <w:sz w:val="23"/>
          <w:szCs w:val="23"/>
        </w:rPr>
        <w:t>whose</w:t>
      </w:r>
      <w:r>
        <w:rPr>
          <w:sz w:val="23"/>
          <w:szCs w:val="23"/>
        </w:rPr>
        <w:t xml:space="preserve">  </w:t>
      </w:r>
      <w:r>
        <w:rPr>
          <w:w w:val="102"/>
          <w:sz w:val="23"/>
          <w:szCs w:val="23"/>
        </w:rPr>
        <w:t>blacklisting rules</w:t>
      </w:r>
      <w:r>
        <w:rPr>
          <w:sz w:val="23"/>
          <w:szCs w:val="23"/>
        </w:rPr>
        <w:t xml:space="preserve"> </w:t>
      </w:r>
      <w:r>
        <w:rPr>
          <w:w w:val="102"/>
          <w:sz w:val="23"/>
          <w:szCs w:val="23"/>
        </w:rPr>
        <w:t>have</w:t>
      </w:r>
      <w:r>
        <w:rPr>
          <w:sz w:val="23"/>
          <w:szCs w:val="23"/>
        </w:rPr>
        <w:t xml:space="preserve"> </w:t>
      </w:r>
      <w:r>
        <w:rPr>
          <w:w w:val="102"/>
          <w:sz w:val="23"/>
          <w:szCs w:val="23"/>
        </w:rPr>
        <w:t>been</w:t>
      </w:r>
      <w:r>
        <w:rPr>
          <w:sz w:val="23"/>
          <w:szCs w:val="23"/>
        </w:rPr>
        <w:t xml:space="preserve"> </w:t>
      </w:r>
      <w:r>
        <w:rPr>
          <w:w w:val="102"/>
          <w:sz w:val="23"/>
          <w:szCs w:val="23"/>
        </w:rPr>
        <w:t>recognized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Government</w:t>
      </w:r>
      <w:r>
        <w:rPr>
          <w:sz w:val="23"/>
          <w:szCs w:val="23"/>
        </w:rPr>
        <w:t xml:space="preserve"> </w:t>
      </w:r>
      <w:r>
        <w:rPr>
          <w:w w:val="102"/>
          <w:sz w:val="23"/>
          <w:szCs w:val="23"/>
        </w:rPr>
        <w:t>Procurement</w:t>
      </w:r>
      <w:r>
        <w:rPr>
          <w:sz w:val="23"/>
          <w:szCs w:val="23"/>
        </w:rPr>
        <w:t xml:space="preserve"> </w:t>
      </w:r>
      <w:r>
        <w:rPr>
          <w:w w:val="102"/>
          <w:sz w:val="23"/>
          <w:szCs w:val="23"/>
        </w:rPr>
        <w:t>Policy</w:t>
      </w:r>
      <w:r>
        <w:rPr>
          <w:sz w:val="23"/>
          <w:szCs w:val="23"/>
        </w:rPr>
        <w:t xml:space="preserve"> </w:t>
      </w:r>
      <w:r>
        <w:rPr>
          <w:w w:val="102"/>
          <w:sz w:val="23"/>
          <w:szCs w:val="23"/>
        </w:rPr>
        <w:t>Board,</w:t>
      </w:r>
      <w:r>
        <w:rPr>
          <w:sz w:val="23"/>
          <w:szCs w:val="23"/>
        </w:rPr>
        <w:t xml:space="preserve"> </w:t>
      </w:r>
      <w:r>
        <w:rPr>
          <w:w w:val="102"/>
          <w:sz w:val="23"/>
          <w:szCs w:val="23"/>
        </w:rPr>
        <w:t>and that</w:t>
      </w:r>
      <w:r>
        <w:rPr>
          <w:sz w:val="23"/>
          <w:szCs w:val="23"/>
        </w:rPr>
        <w:t xml:space="preserve"> </w:t>
      </w:r>
      <w:r>
        <w:rPr>
          <w:w w:val="102"/>
          <w:sz w:val="23"/>
          <w:szCs w:val="23"/>
        </w:rPr>
        <w:t>each</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documents</w:t>
      </w:r>
      <w:r>
        <w:rPr>
          <w:sz w:val="23"/>
          <w:szCs w:val="23"/>
        </w:rPr>
        <w:t xml:space="preserve"> </w:t>
      </w:r>
      <w:r>
        <w:rPr>
          <w:w w:val="102"/>
          <w:sz w:val="23"/>
          <w:szCs w:val="23"/>
        </w:rPr>
        <w:t>submit;</w:t>
      </w:r>
      <w:r>
        <w:rPr>
          <w:sz w:val="23"/>
          <w:szCs w:val="23"/>
        </w:rPr>
        <w:t xml:space="preserve"> </w:t>
      </w:r>
      <w:r>
        <w:rPr>
          <w:w w:val="102"/>
          <w:sz w:val="23"/>
          <w:szCs w:val="23"/>
        </w:rPr>
        <w:t>and</w:t>
      </w:r>
    </w:p>
    <w:p w:rsidR="00300549" w:rsidRDefault="00300549">
      <w:pPr>
        <w:spacing w:before="5" w:line="220" w:lineRule="exact"/>
        <w:rPr>
          <w:sz w:val="22"/>
          <w:szCs w:val="22"/>
        </w:rPr>
      </w:pPr>
    </w:p>
    <w:p w:rsidR="00300549" w:rsidRDefault="00BF290C">
      <w:pPr>
        <w:spacing w:line="245" w:lineRule="auto"/>
        <w:ind w:left="1338" w:right="125" w:hanging="509"/>
        <w:jc w:val="both"/>
        <w:rPr>
          <w:sz w:val="23"/>
          <w:szCs w:val="23"/>
        </w:rPr>
      </w:pPr>
      <w:r>
        <w:rPr>
          <w:w w:val="102"/>
          <w:sz w:val="23"/>
          <w:szCs w:val="23"/>
        </w:rPr>
        <w:t>b)</w:t>
      </w:r>
      <w:r>
        <w:rPr>
          <w:sz w:val="23"/>
          <w:szCs w:val="23"/>
        </w:rPr>
        <w:t xml:space="preserve">      </w:t>
      </w:r>
      <w:r>
        <w:rPr>
          <w:w w:val="102"/>
          <w:sz w:val="23"/>
          <w:szCs w:val="23"/>
        </w:rPr>
        <w:t>Each</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documents</w:t>
      </w:r>
      <w:r>
        <w:rPr>
          <w:sz w:val="23"/>
          <w:szCs w:val="23"/>
        </w:rPr>
        <w:t xml:space="preserve"> </w:t>
      </w:r>
      <w:r>
        <w:rPr>
          <w:w w:val="102"/>
          <w:sz w:val="23"/>
          <w:szCs w:val="23"/>
        </w:rPr>
        <w:t>submitted</w:t>
      </w:r>
      <w:r>
        <w:rPr>
          <w:sz w:val="23"/>
          <w:szCs w:val="23"/>
        </w:rPr>
        <w:t xml:space="preserve"> </w:t>
      </w:r>
      <w:r>
        <w:rPr>
          <w:w w:val="102"/>
          <w:sz w:val="23"/>
          <w:szCs w:val="23"/>
        </w:rPr>
        <w:t>herewith</w:t>
      </w:r>
      <w:r>
        <w:rPr>
          <w:sz w:val="23"/>
          <w:szCs w:val="23"/>
        </w:rPr>
        <w:t xml:space="preserve"> </w:t>
      </w:r>
      <w:r>
        <w:rPr>
          <w:w w:val="102"/>
          <w:sz w:val="23"/>
          <w:szCs w:val="23"/>
        </w:rPr>
        <w:t>is</w:t>
      </w:r>
      <w:r>
        <w:rPr>
          <w:sz w:val="23"/>
          <w:szCs w:val="23"/>
        </w:rPr>
        <w:t xml:space="preserve"> </w:t>
      </w:r>
      <w:r>
        <w:rPr>
          <w:w w:val="102"/>
          <w:sz w:val="23"/>
          <w:szCs w:val="23"/>
        </w:rPr>
        <w:t>an</w:t>
      </w:r>
      <w:r>
        <w:rPr>
          <w:sz w:val="23"/>
          <w:szCs w:val="23"/>
        </w:rPr>
        <w:t xml:space="preserve"> </w:t>
      </w:r>
      <w:r>
        <w:rPr>
          <w:w w:val="102"/>
          <w:sz w:val="23"/>
          <w:szCs w:val="23"/>
        </w:rPr>
        <w:t>authentic</w:t>
      </w:r>
      <w:r>
        <w:rPr>
          <w:sz w:val="23"/>
          <w:szCs w:val="23"/>
        </w:rPr>
        <w:t xml:space="preserve"> </w:t>
      </w:r>
      <w:r>
        <w:rPr>
          <w:w w:val="102"/>
          <w:sz w:val="23"/>
          <w:szCs w:val="23"/>
        </w:rPr>
        <w:t>copy</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original, complete,</w:t>
      </w:r>
      <w:r>
        <w:rPr>
          <w:sz w:val="23"/>
          <w:szCs w:val="23"/>
        </w:rPr>
        <w:t xml:space="preserve">  </w:t>
      </w:r>
      <w:r>
        <w:rPr>
          <w:w w:val="102"/>
          <w:sz w:val="23"/>
          <w:szCs w:val="23"/>
        </w:rPr>
        <w:t>and</w:t>
      </w:r>
      <w:r>
        <w:rPr>
          <w:sz w:val="23"/>
          <w:szCs w:val="23"/>
        </w:rPr>
        <w:t xml:space="preserve">  </w:t>
      </w:r>
      <w:r>
        <w:rPr>
          <w:w w:val="102"/>
          <w:sz w:val="23"/>
          <w:szCs w:val="23"/>
        </w:rPr>
        <w:t>all</w:t>
      </w:r>
      <w:r>
        <w:rPr>
          <w:sz w:val="23"/>
          <w:szCs w:val="23"/>
        </w:rPr>
        <w:t xml:space="preserve">  </w:t>
      </w:r>
      <w:r>
        <w:rPr>
          <w:w w:val="102"/>
          <w:sz w:val="23"/>
          <w:szCs w:val="23"/>
        </w:rPr>
        <w:t>statements</w:t>
      </w:r>
      <w:r>
        <w:rPr>
          <w:sz w:val="23"/>
          <w:szCs w:val="23"/>
        </w:rPr>
        <w:t xml:space="preserve">  </w:t>
      </w:r>
      <w:r>
        <w:rPr>
          <w:w w:val="102"/>
          <w:sz w:val="23"/>
          <w:szCs w:val="23"/>
        </w:rPr>
        <w:t>and</w:t>
      </w:r>
      <w:r>
        <w:rPr>
          <w:sz w:val="23"/>
          <w:szCs w:val="23"/>
        </w:rPr>
        <w:t xml:space="preserve">  </w:t>
      </w:r>
      <w:r>
        <w:rPr>
          <w:w w:val="102"/>
          <w:sz w:val="23"/>
          <w:szCs w:val="23"/>
        </w:rPr>
        <w:t>information</w:t>
      </w:r>
      <w:r>
        <w:rPr>
          <w:sz w:val="23"/>
          <w:szCs w:val="23"/>
        </w:rPr>
        <w:t xml:space="preserve">  </w:t>
      </w:r>
      <w:r>
        <w:rPr>
          <w:w w:val="102"/>
          <w:sz w:val="23"/>
          <w:szCs w:val="23"/>
        </w:rPr>
        <w:t>provided</w:t>
      </w:r>
      <w:r>
        <w:rPr>
          <w:sz w:val="23"/>
          <w:szCs w:val="23"/>
        </w:rPr>
        <w:t xml:space="preserve">  </w:t>
      </w:r>
      <w:r>
        <w:rPr>
          <w:w w:val="102"/>
          <w:sz w:val="23"/>
          <w:szCs w:val="23"/>
        </w:rPr>
        <w:t>therein</w:t>
      </w:r>
      <w:r>
        <w:rPr>
          <w:sz w:val="23"/>
          <w:szCs w:val="23"/>
        </w:rPr>
        <w:t xml:space="preserve">  </w:t>
      </w:r>
      <w:r>
        <w:rPr>
          <w:w w:val="102"/>
          <w:sz w:val="23"/>
          <w:szCs w:val="23"/>
        </w:rPr>
        <w:t>are</w:t>
      </w:r>
      <w:r>
        <w:rPr>
          <w:sz w:val="23"/>
          <w:szCs w:val="23"/>
        </w:rPr>
        <w:t xml:space="preserve">  </w:t>
      </w:r>
      <w:r>
        <w:rPr>
          <w:w w:val="102"/>
          <w:sz w:val="23"/>
          <w:szCs w:val="23"/>
        </w:rPr>
        <w:t>true</w:t>
      </w:r>
      <w:r>
        <w:rPr>
          <w:sz w:val="23"/>
          <w:szCs w:val="23"/>
        </w:rPr>
        <w:t xml:space="preserve">  </w:t>
      </w:r>
      <w:r>
        <w:rPr>
          <w:w w:val="102"/>
          <w:sz w:val="23"/>
          <w:szCs w:val="23"/>
        </w:rPr>
        <w:t>and correct.</w:t>
      </w:r>
    </w:p>
    <w:p w:rsidR="00300549" w:rsidRDefault="00300549">
      <w:pPr>
        <w:spacing w:before="6" w:line="220" w:lineRule="exact"/>
        <w:rPr>
          <w:sz w:val="22"/>
          <w:szCs w:val="22"/>
        </w:rPr>
      </w:pPr>
    </w:p>
    <w:p w:rsidR="00300549" w:rsidRDefault="00BF290C">
      <w:pPr>
        <w:spacing w:line="245" w:lineRule="auto"/>
        <w:ind w:left="152" w:right="123" w:firstLine="677"/>
        <w:jc w:val="both"/>
        <w:rPr>
          <w:sz w:val="23"/>
          <w:szCs w:val="23"/>
        </w:rPr>
      </w:pPr>
      <w:r>
        <w:rPr>
          <w:w w:val="102"/>
          <w:sz w:val="23"/>
          <w:szCs w:val="23"/>
        </w:rPr>
        <w:t>We</w:t>
      </w:r>
      <w:r>
        <w:rPr>
          <w:sz w:val="23"/>
          <w:szCs w:val="23"/>
        </w:rPr>
        <w:t xml:space="preserve">  </w:t>
      </w:r>
      <w:r>
        <w:rPr>
          <w:w w:val="102"/>
          <w:sz w:val="23"/>
          <w:szCs w:val="23"/>
        </w:rPr>
        <w:t>acknowledge</w:t>
      </w:r>
      <w:r>
        <w:rPr>
          <w:sz w:val="23"/>
          <w:szCs w:val="23"/>
        </w:rPr>
        <w:t xml:space="preserve">  </w:t>
      </w:r>
      <w:r>
        <w:rPr>
          <w:w w:val="102"/>
          <w:sz w:val="23"/>
          <w:szCs w:val="23"/>
        </w:rPr>
        <w:t>and</w:t>
      </w:r>
      <w:r>
        <w:rPr>
          <w:sz w:val="23"/>
          <w:szCs w:val="23"/>
        </w:rPr>
        <w:t xml:space="preserve">  </w:t>
      </w:r>
      <w:r>
        <w:rPr>
          <w:w w:val="102"/>
          <w:sz w:val="23"/>
          <w:szCs w:val="23"/>
        </w:rPr>
        <w:t>accept</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Entity’s</w:t>
      </w:r>
      <w:r>
        <w:rPr>
          <w:sz w:val="23"/>
          <w:szCs w:val="23"/>
        </w:rPr>
        <w:t xml:space="preserve">  </w:t>
      </w:r>
      <w:r>
        <w:rPr>
          <w:w w:val="102"/>
          <w:sz w:val="23"/>
          <w:szCs w:val="23"/>
        </w:rPr>
        <w:t>right</w:t>
      </w:r>
      <w:r>
        <w:rPr>
          <w:sz w:val="23"/>
          <w:szCs w:val="23"/>
        </w:rPr>
        <w:t xml:space="preserve">  </w:t>
      </w:r>
      <w:r>
        <w:rPr>
          <w:w w:val="102"/>
          <w:sz w:val="23"/>
          <w:szCs w:val="23"/>
        </w:rPr>
        <w:t>to</w:t>
      </w:r>
      <w:r>
        <w:rPr>
          <w:sz w:val="23"/>
          <w:szCs w:val="23"/>
        </w:rPr>
        <w:t xml:space="preserve">  </w:t>
      </w:r>
      <w:r>
        <w:rPr>
          <w:w w:val="102"/>
          <w:sz w:val="23"/>
          <w:szCs w:val="23"/>
        </w:rPr>
        <w:t>inspect</w:t>
      </w:r>
      <w:r>
        <w:rPr>
          <w:sz w:val="23"/>
          <w:szCs w:val="23"/>
        </w:rPr>
        <w:t xml:space="preserve">  </w:t>
      </w:r>
      <w:r>
        <w:rPr>
          <w:w w:val="102"/>
          <w:sz w:val="23"/>
          <w:szCs w:val="23"/>
        </w:rPr>
        <w:t>and</w:t>
      </w:r>
      <w:r>
        <w:rPr>
          <w:sz w:val="23"/>
          <w:szCs w:val="23"/>
        </w:rPr>
        <w:t xml:space="preserve">  </w:t>
      </w:r>
      <w:r>
        <w:rPr>
          <w:w w:val="102"/>
          <w:sz w:val="23"/>
          <w:szCs w:val="23"/>
        </w:rPr>
        <w:t>audit</w:t>
      </w:r>
      <w:r>
        <w:rPr>
          <w:sz w:val="23"/>
          <w:szCs w:val="23"/>
        </w:rPr>
        <w:t xml:space="preserve">  </w:t>
      </w:r>
      <w:r>
        <w:rPr>
          <w:w w:val="102"/>
          <w:sz w:val="23"/>
          <w:szCs w:val="23"/>
        </w:rPr>
        <w:t>all records</w:t>
      </w:r>
      <w:r>
        <w:rPr>
          <w:sz w:val="23"/>
          <w:szCs w:val="23"/>
        </w:rPr>
        <w:t xml:space="preserve"> </w:t>
      </w:r>
      <w:r>
        <w:rPr>
          <w:w w:val="102"/>
          <w:sz w:val="23"/>
          <w:szCs w:val="23"/>
        </w:rPr>
        <w:t>relating</w:t>
      </w:r>
      <w:r>
        <w:rPr>
          <w:sz w:val="23"/>
          <w:szCs w:val="23"/>
        </w:rPr>
        <w:t xml:space="preserve"> </w:t>
      </w:r>
      <w:r>
        <w:rPr>
          <w:w w:val="102"/>
          <w:sz w:val="23"/>
          <w:szCs w:val="23"/>
        </w:rPr>
        <w:t>to</w:t>
      </w:r>
      <w:r>
        <w:rPr>
          <w:sz w:val="23"/>
          <w:szCs w:val="23"/>
        </w:rPr>
        <w:t xml:space="preserve"> </w:t>
      </w:r>
      <w:r>
        <w:rPr>
          <w:w w:val="102"/>
          <w:sz w:val="23"/>
          <w:szCs w:val="23"/>
        </w:rPr>
        <w:t>our</w:t>
      </w:r>
      <w:r>
        <w:rPr>
          <w:sz w:val="23"/>
          <w:szCs w:val="23"/>
        </w:rPr>
        <w:t xml:space="preserve"> </w:t>
      </w:r>
      <w:r>
        <w:rPr>
          <w:w w:val="102"/>
          <w:sz w:val="23"/>
          <w:szCs w:val="23"/>
        </w:rPr>
        <w:t>submission</w:t>
      </w:r>
      <w:r>
        <w:rPr>
          <w:sz w:val="23"/>
          <w:szCs w:val="23"/>
        </w:rPr>
        <w:t xml:space="preserve"> </w:t>
      </w:r>
      <w:r>
        <w:rPr>
          <w:w w:val="102"/>
          <w:sz w:val="23"/>
          <w:szCs w:val="23"/>
        </w:rPr>
        <w:t>irrespective</w:t>
      </w:r>
      <w:r>
        <w:rPr>
          <w:sz w:val="23"/>
          <w:szCs w:val="23"/>
        </w:rPr>
        <w:t xml:space="preserve"> </w:t>
      </w:r>
      <w:r>
        <w:rPr>
          <w:w w:val="102"/>
          <w:sz w:val="23"/>
          <w:szCs w:val="23"/>
        </w:rPr>
        <w:t>of</w:t>
      </w:r>
      <w:r>
        <w:rPr>
          <w:sz w:val="23"/>
          <w:szCs w:val="23"/>
        </w:rPr>
        <w:t xml:space="preserve"> </w:t>
      </w:r>
      <w:r>
        <w:rPr>
          <w:w w:val="102"/>
          <w:sz w:val="23"/>
          <w:szCs w:val="23"/>
        </w:rPr>
        <w:t>whether</w:t>
      </w:r>
      <w:r>
        <w:rPr>
          <w:sz w:val="23"/>
          <w:szCs w:val="23"/>
        </w:rPr>
        <w:t xml:space="preserve"> </w:t>
      </w:r>
      <w:r>
        <w:rPr>
          <w:w w:val="102"/>
          <w:sz w:val="23"/>
          <w:szCs w:val="23"/>
        </w:rPr>
        <w:t>we</w:t>
      </w:r>
      <w:r>
        <w:rPr>
          <w:sz w:val="23"/>
          <w:szCs w:val="23"/>
        </w:rPr>
        <w:t xml:space="preserve"> </w:t>
      </w:r>
      <w:r>
        <w:rPr>
          <w:w w:val="102"/>
          <w:sz w:val="23"/>
          <w:szCs w:val="23"/>
        </w:rPr>
        <w:t>are</w:t>
      </w:r>
      <w:r>
        <w:rPr>
          <w:sz w:val="23"/>
          <w:szCs w:val="23"/>
        </w:rPr>
        <w:t xml:space="preserve"> </w:t>
      </w:r>
      <w:r>
        <w:rPr>
          <w:w w:val="102"/>
          <w:sz w:val="23"/>
          <w:szCs w:val="23"/>
        </w:rPr>
        <w:t>declared</w:t>
      </w:r>
      <w:r>
        <w:rPr>
          <w:sz w:val="23"/>
          <w:szCs w:val="23"/>
        </w:rPr>
        <w:t xml:space="preserve"> </w:t>
      </w:r>
      <w:r>
        <w:rPr>
          <w:w w:val="102"/>
          <w:sz w:val="23"/>
          <w:szCs w:val="23"/>
        </w:rPr>
        <w:t>eligible</w:t>
      </w:r>
      <w:r>
        <w:rPr>
          <w:sz w:val="23"/>
          <w:szCs w:val="23"/>
        </w:rPr>
        <w:t xml:space="preserve"> </w:t>
      </w:r>
      <w:r>
        <w:rPr>
          <w:w w:val="102"/>
          <w:sz w:val="23"/>
          <w:szCs w:val="23"/>
        </w:rPr>
        <w:t>and</w:t>
      </w:r>
      <w:r>
        <w:rPr>
          <w:sz w:val="23"/>
          <w:szCs w:val="23"/>
        </w:rPr>
        <w:t xml:space="preserve"> </w:t>
      </w:r>
      <w:r>
        <w:rPr>
          <w:w w:val="102"/>
          <w:sz w:val="23"/>
          <w:szCs w:val="23"/>
        </w:rPr>
        <w:t>short listed</w:t>
      </w:r>
      <w:r>
        <w:rPr>
          <w:sz w:val="23"/>
          <w:szCs w:val="23"/>
        </w:rPr>
        <w:t xml:space="preserve"> </w:t>
      </w:r>
      <w:r>
        <w:rPr>
          <w:w w:val="102"/>
          <w:sz w:val="23"/>
          <w:szCs w:val="23"/>
        </w:rPr>
        <w:t>or</w:t>
      </w:r>
      <w:r>
        <w:rPr>
          <w:sz w:val="23"/>
          <w:szCs w:val="23"/>
        </w:rPr>
        <w:t xml:space="preserve"> </w:t>
      </w:r>
      <w:r>
        <w:rPr>
          <w:w w:val="102"/>
          <w:sz w:val="23"/>
          <w:szCs w:val="23"/>
        </w:rPr>
        <w:t>not.</w:t>
      </w:r>
    </w:p>
    <w:p w:rsidR="00300549" w:rsidRDefault="00300549">
      <w:pPr>
        <w:spacing w:line="200" w:lineRule="exact"/>
      </w:pPr>
    </w:p>
    <w:p w:rsidR="00300549" w:rsidRDefault="00300549">
      <w:pPr>
        <w:spacing w:before="6" w:line="280" w:lineRule="exact"/>
        <w:rPr>
          <w:sz w:val="28"/>
          <w:szCs w:val="28"/>
        </w:rPr>
      </w:pPr>
    </w:p>
    <w:p w:rsidR="00300549" w:rsidRDefault="00BF290C">
      <w:pPr>
        <w:spacing w:line="480" w:lineRule="atLeast"/>
        <w:ind w:left="3637" w:right="3648"/>
        <w:jc w:val="center"/>
        <w:rPr>
          <w:sz w:val="23"/>
          <w:szCs w:val="23"/>
        </w:rPr>
      </w:pPr>
      <w:r>
        <w:rPr>
          <w:w w:val="102"/>
          <w:sz w:val="23"/>
          <w:szCs w:val="23"/>
        </w:rPr>
        <w:t>Yours</w:t>
      </w:r>
      <w:r>
        <w:rPr>
          <w:sz w:val="23"/>
          <w:szCs w:val="23"/>
        </w:rPr>
        <w:t xml:space="preserve"> </w:t>
      </w:r>
      <w:r>
        <w:rPr>
          <w:w w:val="102"/>
          <w:sz w:val="23"/>
          <w:szCs w:val="23"/>
        </w:rPr>
        <w:t>sincerely, Signature</w:t>
      </w:r>
    </w:p>
    <w:p w:rsidR="00300549" w:rsidRDefault="00BF290C">
      <w:pPr>
        <w:spacing w:before="6"/>
        <w:ind w:left="2530" w:right="2540"/>
        <w:jc w:val="center"/>
        <w:rPr>
          <w:sz w:val="23"/>
          <w:szCs w:val="23"/>
        </w:rPr>
      </w:pPr>
      <w:r>
        <w:rPr>
          <w:w w:val="102"/>
          <w:sz w:val="23"/>
          <w:szCs w:val="23"/>
        </w:rPr>
        <w:t>Name</w:t>
      </w:r>
      <w:r>
        <w:rPr>
          <w:sz w:val="23"/>
          <w:szCs w:val="23"/>
        </w:rPr>
        <w:t xml:space="preserve"> </w:t>
      </w:r>
      <w:r>
        <w:rPr>
          <w:w w:val="102"/>
          <w:sz w:val="23"/>
          <w:szCs w:val="23"/>
        </w:rPr>
        <w:t>and</w:t>
      </w:r>
      <w:r>
        <w:rPr>
          <w:sz w:val="23"/>
          <w:szCs w:val="23"/>
        </w:rPr>
        <w:t xml:space="preserve"> </w:t>
      </w:r>
      <w:r>
        <w:rPr>
          <w:w w:val="102"/>
          <w:sz w:val="23"/>
          <w:szCs w:val="23"/>
        </w:rPr>
        <w:t>Title</w:t>
      </w:r>
      <w:r>
        <w:rPr>
          <w:sz w:val="23"/>
          <w:szCs w:val="23"/>
        </w:rPr>
        <w:t xml:space="preserve"> </w:t>
      </w:r>
      <w:r>
        <w:rPr>
          <w:w w:val="102"/>
          <w:sz w:val="23"/>
          <w:szCs w:val="23"/>
        </w:rPr>
        <w:t>of</w:t>
      </w:r>
      <w:r>
        <w:rPr>
          <w:sz w:val="23"/>
          <w:szCs w:val="23"/>
        </w:rPr>
        <w:t xml:space="preserve"> </w:t>
      </w:r>
      <w:r>
        <w:rPr>
          <w:w w:val="102"/>
          <w:sz w:val="23"/>
          <w:szCs w:val="23"/>
        </w:rPr>
        <w:t>Authorized</w:t>
      </w:r>
      <w:r>
        <w:rPr>
          <w:sz w:val="23"/>
          <w:szCs w:val="23"/>
        </w:rPr>
        <w:t xml:space="preserve"> </w:t>
      </w:r>
      <w:r>
        <w:rPr>
          <w:w w:val="102"/>
          <w:sz w:val="23"/>
          <w:szCs w:val="23"/>
        </w:rPr>
        <w:t>Signatory</w:t>
      </w:r>
    </w:p>
    <w:p w:rsidR="00300549" w:rsidRDefault="00BF290C">
      <w:pPr>
        <w:spacing w:before="6"/>
        <w:ind w:left="3447" w:right="3456"/>
        <w:jc w:val="center"/>
        <w:rPr>
          <w:sz w:val="23"/>
          <w:szCs w:val="23"/>
        </w:rPr>
      </w:pPr>
      <w:r>
        <w:rPr>
          <w:w w:val="102"/>
          <w:sz w:val="23"/>
          <w:szCs w:val="23"/>
        </w:rPr>
        <w:t>Name</w:t>
      </w:r>
      <w:r>
        <w:rPr>
          <w:sz w:val="23"/>
          <w:szCs w:val="23"/>
        </w:rPr>
        <w:t xml:space="preserve"> </w:t>
      </w:r>
      <w:r>
        <w:rPr>
          <w:w w:val="102"/>
          <w:sz w:val="23"/>
          <w:szCs w:val="23"/>
        </w:rPr>
        <w:t>of</w:t>
      </w:r>
      <w:r>
        <w:rPr>
          <w:sz w:val="23"/>
          <w:szCs w:val="23"/>
        </w:rPr>
        <w:t xml:space="preserve"> </w:t>
      </w:r>
      <w:r>
        <w:rPr>
          <w:w w:val="102"/>
          <w:sz w:val="23"/>
          <w:szCs w:val="23"/>
        </w:rPr>
        <w:t>Consultant</w:t>
      </w:r>
    </w:p>
    <w:p w:rsidR="00300549" w:rsidRDefault="00BF290C">
      <w:pPr>
        <w:spacing w:before="6"/>
        <w:ind w:left="3986" w:right="3999"/>
        <w:jc w:val="center"/>
        <w:rPr>
          <w:sz w:val="23"/>
          <w:szCs w:val="23"/>
        </w:rPr>
        <w:sectPr w:rsidR="00300549">
          <w:pgSz w:w="12240" w:h="15840"/>
          <w:pgMar w:top="1300" w:right="1720" w:bottom="280" w:left="1720" w:header="0" w:footer="906" w:gutter="0"/>
          <w:cols w:space="720"/>
        </w:sectPr>
      </w:pPr>
      <w:r>
        <w:rPr>
          <w:w w:val="102"/>
          <w:sz w:val="23"/>
          <w:szCs w:val="23"/>
        </w:rPr>
        <w:t>Address</w:t>
      </w:r>
    </w:p>
    <w:p w:rsidR="00300549" w:rsidRDefault="00BF290C">
      <w:pPr>
        <w:spacing w:before="55"/>
        <w:ind w:left="2727"/>
        <w:rPr>
          <w:sz w:val="21"/>
          <w:szCs w:val="21"/>
        </w:rPr>
      </w:pPr>
      <w:r>
        <w:rPr>
          <w:b/>
          <w:w w:val="101"/>
          <w:sz w:val="26"/>
          <w:szCs w:val="26"/>
        </w:rPr>
        <w:lastRenderedPageBreak/>
        <w:t>T</w:t>
      </w:r>
      <w:r>
        <w:rPr>
          <w:b/>
          <w:w w:val="103"/>
          <w:sz w:val="21"/>
          <w:szCs w:val="21"/>
        </w:rPr>
        <w:t>ECHNICAL</w:t>
      </w:r>
      <w:r>
        <w:rPr>
          <w:b/>
          <w:sz w:val="21"/>
          <w:szCs w:val="21"/>
        </w:rPr>
        <w:t xml:space="preserve"> </w:t>
      </w:r>
      <w:r>
        <w:rPr>
          <w:b/>
          <w:w w:val="101"/>
          <w:sz w:val="26"/>
          <w:szCs w:val="26"/>
        </w:rPr>
        <w:t>P</w:t>
      </w:r>
      <w:r>
        <w:rPr>
          <w:b/>
          <w:w w:val="103"/>
          <w:sz w:val="21"/>
          <w:szCs w:val="21"/>
        </w:rPr>
        <w:t>ROPOSAL</w:t>
      </w:r>
      <w:r>
        <w:rPr>
          <w:b/>
          <w:sz w:val="21"/>
          <w:szCs w:val="21"/>
        </w:rPr>
        <w:t xml:space="preserve"> </w:t>
      </w:r>
      <w:r>
        <w:rPr>
          <w:b/>
          <w:w w:val="101"/>
          <w:sz w:val="26"/>
          <w:szCs w:val="26"/>
        </w:rPr>
        <w:t>F</w:t>
      </w:r>
      <w:r>
        <w:rPr>
          <w:b/>
          <w:w w:val="103"/>
          <w:sz w:val="21"/>
          <w:szCs w:val="21"/>
        </w:rPr>
        <w:t>ORMS</w:t>
      </w: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before="9" w:line="260" w:lineRule="exact"/>
        <w:rPr>
          <w:sz w:val="26"/>
          <w:szCs w:val="26"/>
        </w:rPr>
      </w:pPr>
    </w:p>
    <w:p w:rsidR="00300549" w:rsidRDefault="00BF290C">
      <w:pPr>
        <w:spacing w:before="11"/>
        <w:ind w:left="152" w:right="5811"/>
        <w:jc w:val="both"/>
        <w:rPr>
          <w:sz w:val="30"/>
          <w:szCs w:val="30"/>
        </w:rPr>
      </w:pPr>
      <w:r>
        <w:rPr>
          <w:b/>
          <w:w w:val="99"/>
          <w:sz w:val="30"/>
          <w:szCs w:val="30"/>
        </w:rPr>
        <w:t>Notes</w:t>
      </w:r>
      <w:r>
        <w:rPr>
          <w:b/>
          <w:sz w:val="30"/>
          <w:szCs w:val="30"/>
        </w:rPr>
        <w:t xml:space="preserve"> </w:t>
      </w:r>
      <w:r>
        <w:rPr>
          <w:b/>
          <w:w w:val="99"/>
          <w:sz w:val="30"/>
          <w:szCs w:val="30"/>
        </w:rPr>
        <w:t>for</w:t>
      </w:r>
      <w:r>
        <w:rPr>
          <w:b/>
          <w:sz w:val="30"/>
          <w:szCs w:val="30"/>
        </w:rPr>
        <w:t xml:space="preserve"> </w:t>
      </w:r>
      <w:r>
        <w:rPr>
          <w:b/>
          <w:w w:val="99"/>
          <w:sz w:val="30"/>
          <w:szCs w:val="30"/>
        </w:rPr>
        <w:t>Consultants</w:t>
      </w:r>
    </w:p>
    <w:p w:rsidR="00300549" w:rsidRDefault="00300549">
      <w:pPr>
        <w:spacing w:before="2" w:line="220" w:lineRule="exact"/>
        <w:rPr>
          <w:sz w:val="22"/>
          <w:szCs w:val="22"/>
        </w:rPr>
      </w:pPr>
    </w:p>
    <w:p w:rsidR="00300549" w:rsidRDefault="00BF290C">
      <w:pPr>
        <w:ind w:left="152" w:right="124"/>
        <w:jc w:val="both"/>
        <w:rPr>
          <w:sz w:val="23"/>
          <w:szCs w:val="23"/>
        </w:rPr>
      </w:pPr>
      <w:r>
        <w:rPr>
          <w:w w:val="102"/>
          <w:sz w:val="23"/>
          <w:szCs w:val="23"/>
        </w:rPr>
        <w:t>The</w:t>
      </w:r>
      <w:r>
        <w:rPr>
          <w:sz w:val="23"/>
          <w:szCs w:val="23"/>
        </w:rPr>
        <w:t xml:space="preserve">  </w:t>
      </w:r>
      <w:r>
        <w:rPr>
          <w:w w:val="102"/>
          <w:sz w:val="23"/>
          <w:szCs w:val="23"/>
        </w:rPr>
        <w:t>following</w:t>
      </w:r>
      <w:r>
        <w:rPr>
          <w:sz w:val="23"/>
          <w:szCs w:val="23"/>
        </w:rPr>
        <w:t xml:space="preserve">  </w:t>
      </w:r>
      <w:r>
        <w:rPr>
          <w:w w:val="102"/>
          <w:sz w:val="23"/>
          <w:szCs w:val="23"/>
        </w:rPr>
        <w:t>summarizes</w:t>
      </w:r>
      <w:r>
        <w:rPr>
          <w:sz w:val="23"/>
          <w:szCs w:val="23"/>
        </w:rPr>
        <w:t xml:space="preserve">  </w:t>
      </w:r>
      <w:r>
        <w:rPr>
          <w:w w:val="102"/>
          <w:sz w:val="23"/>
          <w:szCs w:val="23"/>
        </w:rPr>
        <w:t>the</w:t>
      </w:r>
      <w:r>
        <w:rPr>
          <w:sz w:val="23"/>
          <w:szCs w:val="23"/>
        </w:rPr>
        <w:t xml:space="preserve">  </w:t>
      </w:r>
      <w:r>
        <w:rPr>
          <w:w w:val="102"/>
          <w:sz w:val="23"/>
          <w:szCs w:val="23"/>
        </w:rPr>
        <w:t>content</w:t>
      </w:r>
      <w:r>
        <w:rPr>
          <w:sz w:val="23"/>
          <w:szCs w:val="23"/>
        </w:rPr>
        <w:t xml:space="preserve">  </w:t>
      </w:r>
      <w:r>
        <w:rPr>
          <w:w w:val="102"/>
          <w:sz w:val="23"/>
          <w:szCs w:val="23"/>
        </w:rPr>
        <w:t>and</w:t>
      </w:r>
      <w:r>
        <w:rPr>
          <w:sz w:val="23"/>
          <w:szCs w:val="23"/>
        </w:rPr>
        <w:t xml:space="preserve">  </w:t>
      </w:r>
      <w:r>
        <w:rPr>
          <w:w w:val="102"/>
          <w:sz w:val="23"/>
          <w:szCs w:val="23"/>
        </w:rPr>
        <w:t>maximum</w:t>
      </w:r>
      <w:r>
        <w:rPr>
          <w:sz w:val="23"/>
          <w:szCs w:val="23"/>
        </w:rPr>
        <w:t xml:space="preserve">  </w:t>
      </w:r>
      <w:r>
        <w:rPr>
          <w:w w:val="102"/>
          <w:sz w:val="23"/>
          <w:szCs w:val="23"/>
        </w:rPr>
        <w:t>number</w:t>
      </w:r>
      <w:r>
        <w:rPr>
          <w:sz w:val="23"/>
          <w:szCs w:val="23"/>
        </w:rPr>
        <w:t xml:space="preserve">  </w:t>
      </w:r>
      <w:r>
        <w:rPr>
          <w:w w:val="102"/>
          <w:sz w:val="23"/>
          <w:szCs w:val="23"/>
        </w:rPr>
        <w:t>of</w:t>
      </w:r>
      <w:r>
        <w:rPr>
          <w:sz w:val="23"/>
          <w:szCs w:val="23"/>
        </w:rPr>
        <w:t xml:space="preserve">  </w:t>
      </w:r>
      <w:r>
        <w:rPr>
          <w:w w:val="102"/>
          <w:sz w:val="23"/>
          <w:szCs w:val="23"/>
        </w:rPr>
        <w:t>pages</w:t>
      </w:r>
      <w:r>
        <w:rPr>
          <w:sz w:val="23"/>
          <w:szCs w:val="23"/>
        </w:rPr>
        <w:t xml:space="preserve">  </w:t>
      </w:r>
      <w:r>
        <w:rPr>
          <w:w w:val="102"/>
          <w:sz w:val="23"/>
          <w:szCs w:val="23"/>
        </w:rPr>
        <w:t>permitted</w:t>
      </w:r>
      <w:r>
        <w:rPr>
          <w:sz w:val="23"/>
          <w:szCs w:val="23"/>
        </w:rPr>
        <w:t xml:space="preserve">  </w:t>
      </w:r>
      <w:r>
        <w:rPr>
          <w:w w:val="102"/>
          <w:sz w:val="23"/>
          <w:szCs w:val="23"/>
        </w:rPr>
        <w:t>for</w:t>
      </w:r>
      <w:r>
        <w:rPr>
          <w:sz w:val="23"/>
          <w:szCs w:val="23"/>
        </w:rPr>
        <w:t xml:space="preserve">  </w:t>
      </w:r>
      <w:r>
        <w:rPr>
          <w:w w:val="102"/>
          <w:sz w:val="23"/>
          <w:szCs w:val="23"/>
        </w:rPr>
        <w:t>the</w:t>
      </w:r>
    </w:p>
    <w:p w:rsidR="00300549" w:rsidRDefault="00BF290C">
      <w:pPr>
        <w:spacing w:before="6"/>
        <w:ind w:left="152" w:right="403"/>
        <w:jc w:val="both"/>
        <w:rPr>
          <w:sz w:val="23"/>
          <w:szCs w:val="23"/>
        </w:rPr>
      </w:pPr>
      <w:r>
        <w:rPr>
          <w:w w:val="102"/>
          <w:sz w:val="23"/>
          <w:szCs w:val="23"/>
        </w:rPr>
        <w:t>Technical</w:t>
      </w:r>
      <w:r>
        <w:rPr>
          <w:sz w:val="23"/>
          <w:szCs w:val="23"/>
        </w:rPr>
        <w:t xml:space="preserve"> </w:t>
      </w:r>
      <w:r>
        <w:rPr>
          <w:w w:val="102"/>
          <w:sz w:val="23"/>
          <w:szCs w:val="23"/>
        </w:rPr>
        <w:t>Proposal.</w:t>
      </w:r>
      <w:r>
        <w:rPr>
          <w:sz w:val="23"/>
          <w:szCs w:val="23"/>
        </w:rPr>
        <w:t xml:space="preserve"> </w:t>
      </w:r>
      <w:r>
        <w:rPr>
          <w:w w:val="102"/>
          <w:sz w:val="23"/>
          <w:szCs w:val="23"/>
        </w:rPr>
        <w:t>A</w:t>
      </w:r>
      <w:r>
        <w:rPr>
          <w:sz w:val="23"/>
          <w:szCs w:val="23"/>
        </w:rPr>
        <w:t xml:space="preserve"> </w:t>
      </w:r>
      <w:r>
        <w:rPr>
          <w:w w:val="102"/>
          <w:sz w:val="23"/>
          <w:szCs w:val="23"/>
        </w:rPr>
        <w:t>page</w:t>
      </w:r>
      <w:r>
        <w:rPr>
          <w:sz w:val="23"/>
          <w:szCs w:val="23"/>
        </w:rPr>
        <w:t xml:space="preserve"> </w:t>
      </w:r>
      <w:r>
        <w:rPr>
          <w:w w:val="102"/>
          <w:sz w:val="23"/>
          <w:szCs w:val="23"/>
        </w:rPr>
        <w:t>is</w:t>
      </w:r>
      <w:r>
        <w:rPr>
          <w:sz w:val="23"/>
          <w:szCs w:val="23"/>
        </w:rPr>
        <w:t xml:space="preserve"> </w:t>
      </w:r>
      <w:r>
        <w:rPr>
          <w:w w:val="102"/>
          <w:sz w:val="23"/>
          <w:szCs w:val="23"/>
        </w:rPr>
        <w:t>considered</w:t>
      </w:r>
      <w:r>
        <w:rPr>
          <w:sz w:val="23"/>
          <w:szCs w:val="23"/>
        </w:rPr>
        <w:t xml:space="preserve"> </w:t>
      </w:r>
      <w:r>
        <w:rPr>
          <w:w w:val="102"/>
          <w:sz w:val="23"/>
          <w:szCs w:val="23"/>
        </w:rPr>
        <w:t>to</w:t>
      </w:r>
      <w:r>
        <w:rPr>
          <w:sz w:val="23"/>
          <w:szCs w:val="23"/>
        </w:rPr>
        <w:t xml:space="preserve"> </w:t>
      </w:r>
      <w:r>
        <w:rPr>
          <w:w w:val="102"/>
          <w:sz w:val="23"/>
          <w:szCs w:val="23"/>
        </w:rPr>
        <w:t>be</w:t>
      </w:r>
      <w:r>
        <w:rPr>
          <w:sz w:val="23"/>
          <w:szCs w:val="23"/>
        </w:rPr>
        <w:t xml:space="preserve"> </w:t>
      </w:r>
      <w:r>
        <w:rPr>
          <w:w w:val="102"/>
          <w:sz w:val="23"/>
          <w:szCs w:val="23"/>
        </w:rPr>
        <w:t>one</w:t>
      </w:r>
      <w:r>
        <w:rPr>
          <w:sz w:val="23"/>
          <w:szCs w:val="23"/>
        </w:rPr>
        <w:t xml:space="preserve"> </w:t>
      </w:r>
      <w:r>
        <w:rPr>
          <w:w w:val="102"/>
          <w:sz w:val="23"/>
          <w:szCs w:val="23"/>
        </w:rPr>
        <w:t>printed</w:t>
      </w:r>
      <w:r>
        <w:rPr>
          <w:sz w:val="23"/>
          <w:szCs w:val="23"/>
        </w:rPr>
        <w:t xml:space="preserve"> </w:t>
      </w:r>
      <w:r>
        <w:rPr>
          <w:w w:val="102"/>
          <w:sz w:val="23"/>
          <w:szCs w:val="23"/>
        </w:rPr>
        <w:t>side</w:t>
      </w:r>
      <w:r>
        <w:rPr>
          <w:sz w:val="23"/>
          <w:szCs w:val="23"/>
        </w:rPr>
        <w:t xml:space="preserve"> </w:t>
      </w:r>
      <w:r>
        <w:rPr>
          <w:w w:val="102"/>
          <w:sz w:val="23"/>
          <w:szCs w:val="23"/>
        </w:rPr>
        <w:t>of</w:t>
      </w:r>
      <w:r>
        <w:rPr>
          <w:sz w:val="23"/>
          <w:szCs w:val="23"/>
        </w:rPr>
        <w:t xml:space="preserve"> </w:t>
      </w:r>
      <w:r>
        <w:rPr>
          <w:w w:val="102"/>
          <w:sz w:val="23"/>
          <w:szCs w:val="23"/>
        </w:rPr>
        <w:t>A4</w:t>
      </w:r>
      <w:r>
        <w:rPr>
          <w:sz w:val="23"/>
          <w:szCs w:val="23"/>
        </w:rPr>
        <w:t xml:space="preserve"> </w:t>
      </w:r>
      <w:r>
        <w:rPr>
          <w:w w:val="102"/>
          <w:sz w:val="23"/>
          <w:szCs w:val="23"/>
        </w:rPr>
        <w:t>or</w:t>
      </w:r>
      <w:r>
        <w:rPr>
          <w:sz w:val="23"/>
          <w:szCs w:val="23"/>
        </w:rPr>
        <w:t xml:space="preserve"> </w:t>
      </w:r>
      <w:r>
        <w:rPr>
          <w:w w:val="102"/>
          <w:sz w:val="23"/>
          <w:szCs w:val="23"/>
        </w:rPr>
        <w:t>letter</w:t>
      </w:r>
      <w:r>
        <w:rPr>
          <w:sz w:val="23"/>
          <w:szCs w:val="23"/>
        </w:rPr>
        <w:t xml:space="preserve"> </w:t>
      </w:r>
      <w:r>
        <w:rPr>
          <w:w w:val="102"/>
          <w:sz w:val="23"/>
          <w:szCs w:val="23"/>
        </w:rPr>
        <w:t>sized</w:t>
      </w:r>
      <w:r>
        <w:rPr>
          <w:sz w:val="23"/>
          <w:szCs w:val="23"/>
        </w:rPr>
        <w:t xml:space="preserve"> </w:t>
      </w:r>
      <w:r>
        <w:rPr>
          <w:w w:val="102"/>
          <w:sz w:val="23"/>
          <w:szCs w:val="23"/>
        </w:rPr>
        <w:t>paper.</w:t>
      </w:r>
    </w:p>
    <w:p w:rsidR="00300549" w:rsidRDefault="00300549">
      <w:pPr>
        <w:spacing w:before="19" w:line="220" w:lineRule="exact"/>
        <w:rPr>
          <w:sz w:val="22"/>
          <w:szCs w:val="22"/>
        </w:rPr>
      </w:pPr>
    </w:p>
    <w:p w:rsidR="00300549" w:rsidRDefault="00B1383E">
      <w:pPr>
        <w:ind w:left="152" w:right="7367"/>
        <w:jc w:val="both"/>
        <w:rPr>
          <w:sz w:val="23"/>
          <w:szCs w:val="23"/>
        </w:rPr>
      </w:pPr>
      <w:r>
        <w:pict>
          <v:group id="_x0000_s3108" style="position:absolute;left:0;text-align:left;margin-left:92.3pt;margin-top:103.15pt;width:426.95pt;height:0;z-index:-5260;mso-position-horizontal-relative:page;mso-position-vertical-relative:page" coordorigin="1846,2063" coordsize="8539,0">
            <v:shape id="_x0000_s3109" style="position:absolute;left:1846;top:2063;width:8539;height:0" coordorigin="1846,2063" coordsize="8539,0" path="m1846,2063r8539,e" filled="f" strokeweight=".50078mm">
              <v:path arrowok="t"/>
            </v:shape>
            <w10:wrap anchorx="page" anchory="page"/>
          </v:group>
        </w:pict>
      </w:r>
      <w:r w:rsidR="00BF290C">
        <w:rPr>
          <w:b/>
          <w:w w:val="102"/>
          <w:sz w:val="23"/>
          <w:szCs w:val="23"/>
        </w:rPr>
        <w:t>Cover</w:t>
      </w:r>
      <w:r w:rsidR="00BF290C">
        <w:rPr>
          <w:b/>
          <w:sz w:val="23"/>
          <w:szCs w:val="23"/>
        </w:rPr>
        <w:t xml:space="preserve"> </w:t>
      </w:r>
      <w:r w:rsidR="00BF290C">
        <w:rPr>
          <w:b/>
          <w:w w:val="102"/>
          <w:sz w:val="23"/>
          <w:szCs w:val="23"/>
        </w:rPr>
        <w:t>Letter</w:t>
      </w:r>
    </w:p>
    <w:p w:rsidR="00300549" w:rsidRDefault="00300549">
      <w:pPr>
        <w:spacing w:before="5" w:line="220" w:lineRule="exact"/>
        <w:rPr>
          <w:sz w:val="22"/>
          <w:szCs w:val="22"/>
        </w:rPr>
      </w:pPr>
    </w:p>
    <w:p w:rsidR="00300549" w:rsidRDefault="00BF290C">
      <w:pPr>
        <w:ind w:left="152" w:right="4027"/>
        <w:jc w:val="both"/>
        <w:rPr>
          <w:sz w:val="23"/>
          <w:szCs w:val="23"/>
        </w:rPr>
      </w:pPr>
      <w:r>
        <w:rPr>
          <w:w w:val="102"/>
          <w:sz w:val="23"/>
          <w:szCs w:val="23"/>
        </w:rPr>
        <w:t>Use</w:t>
      </w:r>
      <w:r>
        <w:rPr>
          <w:sz w:val="23"/>
          <w:szCs w:val="23"/>
        </w:rPr>
        <w:t xml:space="preserve"> </w:t>
      </w:r>
      <w:r>
        <w:rPr>
          <w:w w:val="102"/>
          <w:sz w:val="23"/>
          <w:szCs w:val="23"/>
        </w:rPr>
        <w:t>TPF</w:t>
      </w:r>
      <w:r>
        <w:rPr>
          <w:sz w:val="23"/>
          <w:szCs w:val="23"/>
        </w:rPr>
        <w:t xml:space="preserve"> </w:t>
      </w:r>
      <w:r>
        <w:rPr>
          <w:w w:val="102"/>
          <w:sz w:val="23"/>
          <w:szCs w:val="23"/>
        </w:rPr>
        <w:t>1.</w:t>
      </w:r>
      <w:r>
        <w:rPr>
          <w:sz w:val="23"/>
          <w:szCs w:val="23"/>
        </w:rPr>
        <w:t xml:space="preserve">  </w:t>
      </w:r>
      <w:r>
        <w:rPr>
          <w:w w:val="102"/>
          <w:sz w:val="23"/>
          <w:szCs w:val="23"/>
        </w:rPr>
        <w:t>Technical</w:t>
      </w:r>
      <w:r>
        <w:rPr>
          <w:sz w:val="23"/>
          <w:szCs w:val="23"/>
        </w:rPr>
        <w:t xml:space="preserve"> </w:t>
      </w:r>
      <w:r>
        <w:rPr>
          <w:w w:val="102"/>
          <w:sz w:val="23"/>
          <w:szCs w:val="23"/>
        </w:rPr>
        <w:t>Proposal</w:t>
      </w:r>
      <w:r>
        <w:rPr>
          <w:sz w:val="23"/>
          <w:szCs w:val="23"/>
        </w:rPr>
        <w:t xml:space="preserve"> </w:t>
      </w:r>
      <w:r>
        <w:rPr>
          <w:w w:val="102"/>
          <w:sz w:val="23"/>
          <w:szCs w:val="23"/>
        </w:rPr>
        <w:t>Submission</w:t>
      </w:r>
      <w:r>
        <w:rPr>
          <w:sz w:val="23"/>
          <w:szCs w:val="23"/>
        </w:rPr>
        <w:t xml:space="preserve"> </w:t>
      </w:r>
      <w:r>
        <w:rPr>
          <w:w w:val="102"/>
          <w:sz w:val="23"/>
          <w:szCs w:val="23"/>
        </w:rPr>
        <w:t>Form.</w:t>
      </w:r>
    </w:p>
    <w:p w:rsidR="00300549" w:rsidRDefault="00300549">
      <w:pPr>
        <w:spacing w:before="19" w:line="220" w:lineRule="exact"/>
        <w:rPr>
          <w:sz w:val="22"/>
          <w:szCs w:val="22"/>
        </w:rPr>
      </w:pPr>
    </w:p>
    <w:p w:rsidR="00300549" w:rsidRDefault="00BF290C">
      <w:pPr>
        <w:ind w:left="152" w:right="6387"/>
        <w:jc w:val="both"/>
        <w:rPr>
          <w:sz w:val="23"/>
          <w:szCs w:val="23"/>
        </w:rPr>
      </w:pPr>
      <w:r>
        <w:rPr>
          <w:b/>
          <w:w w:val="102"/>
          <w:sz w:val="23"/>
          <w:szCs w:val="23"/>
        </w:rPr>
        <w:t>Experience</w:t>
      </w:r>
      <w:r>
        <w:rPr>
          <w:b/>
          <w:sz w:val="23"/>
          <w:szCs w:val="23"/>
        </w:rPr>
        <w:t xml:space="preserve"> </w:t>
      </w:r>
      <w:r>
        <w:rPr>
          <w:b/>
          <w:w w:val="102"/>
          <w:sz w:val="23"/>
          <w:szCs w:val="23"/>
        </w:rPr>
        <w:t>of</w:t>
      </w:r>
      <w:r>
        <w:rPr>
          <w:b/>
          <w:sz w:val="23"/>
          <w:szCs w:val="23"/>
        </w:rPr>
        <w:t xml:space="preserve"> </w:t>
      </w:r>
      <w:r>
        <w:rPr>
          <w:b/>
          <w:w w:val="102"/>
          <w:sz w:val="23"/>
          <w:szCs w:val="23"/>
        </w:rPr>
        <w:t>the</w:t>
      </w:r>
      <w:r>
        <w:rPr>
          <w:b/>
          <w:sz w:val="23"/>
          <w:szCs w:val="23"/>
        </w:rPr>
        <w:t xml:space="preserve"> </w:t>
      </w:r>
      <w:r>
        <w:rPr>
          <w:b/>
          <w:w w:val="102"/>
          <w:sz w:val="23"/>
          <w:szCs w:val="23"/>
        </w:rPr>
        <w:t>Firm</w:t>
      </w:r>
    </w:p>
    <w:p w:rsidR="00300549" w:rsidRDefault="00300549">
      <w:pPr>
        <w:spacing w:before="7" w:line="220" w:lineRule="exact"/>
        <w:rPr>
          <w:sz w:val="22"/>
          <w:szCs w:val="22"/>
        </w:rPr>
      </w:pPr>
    </w:p>
    <w:p w:rsidR="00300549" w:rsidRDefault="00BF290C">
      <w:pPr>
        <w:spacing w:line="245" w:lineRule="auto"/>
        <w:ind w:left="152" w:right="123"/>
        <w:jc w:val="both"/>
        <w:rPr>
          <w:sz w:val="23"/>
          <w:szCs w:val="23"/>
        </w:rPr>
      </w:pPr>
      <w:r>
        <w:rPr>
          <w:w w:val="102"/>
          <w:sz w:val="23"/>
          <w:szCs w:val="23"/>
        </w:rPr>
        <w:t>Maximum</w:t>
      </w:r>
      <w:r>
        <w:rPr>
          <w:sz w:val="23"/>
          <w:szCs w:val="23"/>
        </w:rPr>
        <w:t xml:space="preserve"> </w:t>
      </w:r>
      <w:r>
        <w:rPr>
          <w:w w:val="102"/>
          <w:sz w:val="23"/>
          <w:szCs w:val="23"/>
        </w:rPr>
        <w:t>of</w:t>
      </w:r>
      <w:r>
        <w:rPr>
          <w:sz w:val="23"/>
          <w:szCs w:val="23"/>
        </w:rPr>
        <w:t xml:space="preserve"> </w:t>
      </w:r>
      <w:r>
        <w:rPr>
          <w:i/>
          <w:w w:val="102"/>
          <w:sz w:val="23"/>
          <w:szCs w:val="23"/>
        </w:rPr>
        <w:t>[insert</w:t>
      </w:r>
      <w:r>
        <w:rPr>
          <w:i/>
          <w:sz w:val="23"/>
          <w:szCs w:val="23"/>
        </w:rPr>
        <w:t xml:space="preserve"> </w:t>
      </w:r>
      <w:r>
        <w:rPr>
          <w:i/>
          <w:w w:val="102"/>
          <w:sz w:val="23"/>
          <w:szCs w:val="23"/>
        </w:rPr>
        <w:t>acceptable</w:t>
      </w:r>
      <w:r>
        <w:rPr>
          <w:i/>
          <w:sz w:val="23"/>
          <w:szCs w:val="23"/>
        </w:rPr>
        <w:t xml:space="preserve"> </w:t>
      </w:r>
      <w:r>
        <w:rPr>
          <w:i/>
          <w:w w:val="102"/>
          <w:sz w:val="23"/>
          <w:szCs w:val="23"/>
        </w:rPr>
        <w:t>number</w:t>
      </w:r>
      <w:r>
        <w:rPr>
          <w:i/>
          <w:sz w:val="23"/>
          <w:szCs w:val="23"/>
        </w:rPr>
        <w:t xml:space="preserve"> </w:t>
      </w:r>
      <w:r>
        <w:rPr>
          <w:i/>
          <w:w w:val="102"/>
          <w:sz w:val="23"/>
          <w:szCs w:val="23"/>
        </w:rPr>
        <w:t>of</w:t>
      </w:r>
      <w:r>
        <w:rPr>
          <w:i/>
          <w:sz w:val="23"/>
          <w:szCs w:val="23"/>
        </w:rPr>
        <w:t xml:space="preserve"> </w:t>
      </w:r>
      <w:r>
        <w:rPr>
          <w:i/>
          <w:w w:val="102"/>
          <w:sz w:val="23"/>
          <w:szCs w:val="23"/>
        </w:rPr>
        <w:t>pages]</w:t>
      </w:r>
      <w:r>
        <w:rPr>
          <w:i/>
          <w:sz w:val="23"/>
          <w:szCs w:val="23"/>
        </w:rPr>
        <w:t xml:space="preserve"> </w:t>
      </w:r>
      <w:r>
        <w:rPr>
          <w:w w:val="102"/>
          <w:sz w:val="23"/>
          <w:szCs w:val="23"/>
        </w:rPr>
        <w:t>introducing</w:t>
      </w:r>
      <w:r>
        <w:rPr>
          <w:sz w:val="23"/>
          <w:szCs w:val="23"/>
        </w:rPr>
        <w:t xml:space="preserve"> </w:t>
      </w:r>
      <w:r>
        <w:rPr>
          <w:w w:val="102"/>
          <w:sz w:val="23"/>
          <w:szCs w:val="23"/>
        </w:rPr>
        <w:t>the</w:t>
      </w:r>
      <w:r>
        <w:rPr>
          <w:sz w:val="23"/>
          <w:szCs w:val="23"/>
        </w:rPr>
        <w:t xml:space="preserve">  </w:t>
      </w:r>
      <w:r>
        <w:rPr>
          <w:w w:val="102"/>
          <w:sz w:val="23"/>
          <w:szCs w:val="23"/>
        </w:rPr>
        <w:t>background</w:t>
      </w:r>
      <w:r>
        <w:rPr>
          <w:sz w:val="23"/>
          <w:szCs w:val="23"/>
        </w:rPr>
        <w:t xml:space="preserve"> </w:t>
      </w:r>
      <w:r>
        <w:rPr>
          <w:w w:val="102"/>
          <w:sz w:val="23"/>
          <w:szCs w:val="23"/>
        </w:rPr>
        <w:t>and</w:t>
      </w:r>
      <w:r>
        <w:rPr>
          <w:sz w:val="23"/>
          <w:szCs w:val="23"/>
        </w:rPr>
        <w:t xml:space="preserve"> </w:t>
      </w:r>
      <w:r>
        <w:rPr>
          <w:w w:val="102"/>
          <w:sz w:val="23"/>
          <w:szCs w:val="23"/>
        </w:rPr>
        <w:t>general experience</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including</w:t>
      </w:r>
      <w:r>
        <w:rPr>
          <w:sz w:val="23"/>
          <w:szCs w:val="23"/>
        </w:rPr>
        <w:t xml:space="preserve"> </w:t>
      </w:r>
      <w:r>
        <w:rPr>
          <w:w w:val="102"/>
          <w:sz w:val="23"/>
          <w:szCs w:val="23"/>
        </w:rPr>
        <w:t>its</w:t>
      </w:r>
      <w:r>
        <w:rPr>
          <w:sz w:val="23"/>
          <w:szCs w:val="23"/>
        </w:rPr>
        <w:t xml:space="preserve"> </w:t>
      </w:r>
      <w:r>
        <w:rPr>
          <w:w w:val="102"/>
          <w:sz w:val="23"/>
          <w:szCs w:val="23"/>
        </w:rPr>
        <w:t>partner(s)</w:t>
      </w:r>
      <w:r>
        <w:rPr>
          <w:sz w:val="23"/>
          <w:szCs w:val="23"/>
        </w:rPr>
        <w:t xml:space="preserve"> </w:t>
      </w:r>
      <w:r>
        <w:rPr>
          <w:w w:val="102"/>
          <w:sz w:val="23"/>
          <w:szCs w:val="23"/>
        </w:rPr>
        <w:t>and</w:t>
      </w:r>
      <w:r>
        <w:rPr>
          <w:sz w:val="23"/>
          <w:szCs w:val="23"/>
        </w:rPr>
        <w:t xml:space="preserve"> </w:t>
      </w:r>
      <w:r>
        <w:rPr>
          <w:w w:val="102"/>
          <w:sz w:val="23"/>
          <w:szCs w:val="23"/>
        </w:rPr>
        <w:t>subcontractors,</w:t>
      </w:r>
      <w:r>
        <w:rPr>
          <w:sz w:val="23"/>
          <w:szCs w:val="23"/>
        </w:rPr>
        <w:t xml:space="preserve"> </w:t>
      </w:r>
      <w:r>
        <w:rPr>
          <w:w w:val="102"/>
          <w:sz w:val="23"/>
          <w:szCs w:val="23"/>
        </w:rPr>
        <w:t>if</w:t>
      </w:r>
      <w:r>
        <w:rPr>
          <w:sz w:val="23"/>
          <w:szCs w:val="23"/>
        </w:rPr>
        <w:t xml:space="preserve"> </w:t>
      </w:r>
      <w:r>
        <w:rPr>
          <w:w w:val="102"/>
          <w:sz w:val="23"/>
          <w:szCs w:val="23"/>
        </w:rPr>
        <w:t>any.</w:t>
      </w:r>
    </w:p>
    <w:p w:rsidR="00300549" w:rsidRDefault="00300549">
      <w:pPr>
        <w:spacing w:before="6" w:line="220" w:lineRule="exact"/>
        <w:rPr>
          <w:sz w:val="22"/>
          <w:szCs w:val="22"/>
        </w:rPr>
      </w:pPr>
    </w:p>
    <w:p w:rsidR="00300549" w:rsidRDefault="00BF290C">
      <w:pPr>
        <w:spacing w:line="245" w:lineRule="auto"/>
        <w:ind w:left="152" w:right="122"/>
        <w:jc w:val="both"/>
        <w:rPr>
          <w:sz w:val="23"/>
          <w:szCs w:val="23"/>
        </w:rPr>
      </w:pPr>
      <w:r>
        <w:rPr>
          <w:w w:val="102"/>
          <w:sz w:val="23"/>
          <w:szCs w:val="23"/>
        </w:rPr>
        <w:t>Maximum</w:t>
      </w:r>
      <w:r>
        <w:rPr>
          <w:sz w:val="23"/>
          <w:szCs w:val="23"/>
        </w:rPr>
        <w:t xml:space="preserve"> </w:t>
      </w:r>
      <w:r>
        <w:rPr>
          <w:w w:val="102"/>
          <w:sz w:val="23"/>
          <w:szCs w:val="23"/>
        </w:rPr>
        <w:t>of</w:t>
      </w:r>
      <w:r>
        <w:rPr>
          <w:sz w:val="23"/>
          <w:szCs w:val="23"/>
        </w:rPr>
        <w:t xml:space="preserve"> </w:t>
      </w:r>
      <w:r>
        <w:rPr>
          <w:i/>
          <w:w w:val="102"/>
          <w:sz w:val="23"/>
          <w:szCs w:val="23"/>
        </w:rPr>
        <w:t>[insert</w:t>
      </w:r>
      <w:r>
        <w:rPr>
          <w:i/>
          <w:sz w:val="23"/>
          <w:szCs w:val="23"/>
        </w:rPr>
        <w:t xml:space="preserve"> </w:t>
      </w:r>
      <w:r>
        <w:rPr>
          <w:i/>
          <w:w w:val="102"/>
          <w:sz w:val="23"/>
          <w:szCs w:val="23"/>
        </w:rPr>
        <w:t>acceptable</w:t>
      </w:r>
      <w:r>
        <w:rPr>
          <w:i/>
          <w:sz w:val="23"/>
          <w:szCs w:val="23"/>
        </w:rPr>
        <w:t xml:space="preserve"> </w:t>
      </w:r>
      <w:r>
        <w:rPr>
          <w:i/>
          <w:w w:val="102"/>
          <w:sz w:val="23"/>
          <w:szCs w:val="23"/>
        </w:rPr>
        <w:t>number</w:t>
      </w:r>
      <w:r>
        <w:rPr>
          <w:i/>
          <w:sz w:val="23"/>
          <w:szCs w:val="23"/>
        </w:rPr>
        <w:t xml:space="preserve"> </w:t>
      </w:r>
      <w:r>
        <w:rPr>
          <w:i/>
          <w:w w:val="102"/>
          <w:sz w:val="23"/>
          <w:szCs w:val="23"/>
        </w:rPr>
        <w:t>of</w:t>
      </w:r>
      <w:r>
        <w:rPr>
          <w:i/>
          <w:sz w:val="23"/>
          <w:szCs w:val="23"/>
        </w:rPr>
        <w:t xml:space="preserve"> </w:t>
      </w:r>
      <w:r>
        <w:rPr>
          <w:i/>
          <w:w w:val="102"/>
          <w:sz w:val="23"/>
          <w:szCs w:val="23"/>
        </w:rPr>
        <w:t>pages]</w:t>
      </w:r>
      <w:r>
        <w:rPr>
          <w:i/>
          <w:sz w:val="23"/>
          <w:szCs w:val="23"/>
        </w:rPr>
        <w:t xml:space="preserve"> </w:t>
      </w:r>
      <w:r>
        <w:rPr>
          <w:w w:val="102"/>
          <w:sz w:val="23"/>
          <w:szCs w:val="23"/>
        </w:rPr>
        <w:t>completed</w:t>
      </w:r>
      <w:r>
        <w:rPr>
          <w:sz w:val="23"/>
          <w:szCs w:val="23"/>
        </w:rPr>
        <w:t xml:space="preserve"> </w:t>
      </w:r>
      <w:r>
        <w:rPr>
          <w:w w:val="102"/>
          <w:sz w:val="23"/>
          <w:szCs w:val="23"/>
        </w:rPr>
        <w:t>projects</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format</w:t>
      </w:r>
      <w:r>
        <w:rPr>
          <w:sz w:val="23"/>
          <w:szCs w:val="23"/>
        </w:rPr>
        <w:t xml:space="preserve"> </w:t>
      </w:r>
      <w:r>
        <w:rPr>
          <w:w w:val="102"/>
          <w:sz w:val="23"/>
          <w:szCs w:val="23"/>
        </w:rPr>
        <w:t>of</w:t>
      </w:r>
      <w:r>
        <w:rPr>
          <w:sz w:val="23"/>
          <w:szCs w:val="23"/>
        </w:rPr>
        <w:t xml:space="preserve"> </w:t>
      </w:r>
      <w:r>
        <w:rPr>
          <w:w w:val="102"/>
          <w:sz w:val="23"/>
          <w:szCs w:val="23"/>
        </w:rPr>
        <w:t>TPF</w:t>
      </w:r>
      <w:r>
        <w:rPr>
          <w:sz w:val="23"/>
          <w:szCs w:val="23"/>
        </w:rPr>
        <w:t xml:space="preserve"> </w:t>
      </w:r>
      <w:r>
        <w:rPr>
          <w:w w:val="102"/>
          <w:sz w:val="23"/>
          <w:szCs w:val="23"/>
        </w:rPr>
        <w:t>2. Consultant’s</w:t>
      </w:r>
      <w:r>
        <w:rPr>
          <w:sz w:val="23"/>
          <w:szCs w:val="23"/>
        </w:rPr>
        <w:t xml:space="preserve"> </w:t>
      </w:r>
      <w:r>
        <w:rPr>
          <w:w w:val="102"/>
          <w:sz w:val="23"/>
          <w:szCs w:val="23"/>
        </w:rPr>
        <w:t>References</w:t>
      </w:r>
      <w:r>
        <w:rPr>
          <w:sz w:val="23"/>
          <w:szCs w:val="23"/>
        </w:rPr>
        <w:t xml:space="preserve"> </w:t>
      </w:r>
      <w:r>
        <w:rPr>
          <w:w w:val="102"/>
          <w:sz w:val="23"/>
          <w:szCs w:val="23"/>
        </w:rPr>
        <w:t>illustrating</w:t>
      </w:r>
      <w:r>
        <w:rPr>
          <w:sz w:val="23"/>
          <w:szCs w:val="23"/>
        </w:rPr>
        <w:t xml:space="preserve"> </w:t>
      </w:r>
      <w:r>
        <w:rPr>
          <w:w w:val="102"/>
          <w:sz w:val="23"/>
          <w:szCs w:val="23"/>
        </w:rPr>
        <w:t>the</w:t>
      </w:r>
      <w:r>
        <w:rPr>
          <w:sz w:val="23"/>
          <w:szCs w:val="23"/>
        </w:rPr>
        <w:t xml:space="preserve"> </w:t>
      </w:r>
      <w:r>
        <w:rPr>
          <w:w w:val="102"/>
          <w:sz w:val="23"/>
          <w:szCs w:val="23"/>
        </w:rPr>
        <w:t>relevant</w:t>
      </w:r>
      <w:r>
        <w:rPr>
          <w:sz w:val="23"/>
          <w:szCs w:val="23"/>
        </w:rPr>
        <w:t xml:space="preserve"> </w:t>
      </w:r>
      <w:r>
        <w:rPr>
          <w:w w:val="102"/>
          <w:sz w:val="23"/>
          <w:szCs w:val="23"/>
        </w:rPr>
        <w:t>experience</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including</w:t>
      </w:r>
      <w:r>
        <w:rPr>
          <w:sz w:val="23"/>
          <w:szCs w:val="23"/>
        </w:rPr>
        <w:t xml:space="preserve"> </w:t>
      </w:r>
      <w:r>
        <w:rPr>
          <w:w w:val="102"/>
          <w:sz w:val="23"/>
          <w:szCs w:val="23"/>
        </w:rPr>
        <w:t>its partner</w:t>
      </w:r>
      <w:r>
        <w:rPr>
          <w:sz w:val="23"/>
          <w:szCs w:val="23"/>
        </w:rPr>
        <w:t xml:space="preserve"> </w:t>
      </w:r>
      <w:r>
        <w:rPr>
          <w:w w:val="102"/>
          <w:sz w:val="23"/>
          <w:szCs w:val="23"/>
        </w:rPr>
        <w:t>and</w:t>
      </w:r>
      <w:r>
        <w:rPr>
          <w:sz w:val="23"/>
          <w:szCs w:val="23"/>
        </w:rPr>
        <w:t xml:space="preserve"> </w:t>
      </w:r>
      <w:r>
        <w:rPr>
          <w:w w:val="102"/>
          <w:sz w:val="23"/>
          <w:szCs w:val="23"/>
        </w:rPr>
        <w:t>subcontractors,</w:t>
      </w:r>
      <w:r>
        <w:rPr>
          <w:sz w:val="23"/>
          <w:szCs w:val="23"/>
        </w:rPr>
        <w:t xml:space="preserve"> </w:t>
      </w:r>
      <w:r>
        <w:rPr>
          <w:w w:val="102"/>
          <w:sz w:val="23"/>
          <w:szCs w:val="23"/>
        </w:rPr>
        <w:t>if</w:t>
      </w:r>
      <w:r>
        <w:rPr>
          <w:sz w:val="23"/>
          <w:szCs w:val="23"/>
        </w:rPr>
        <w:t xml:space="preserve"> </w:t>
      </w:r>
      <w:r>
        <w:rPr>
          <w:w w:val="102"/>
          <w:sz w:val="23"/>
          <w:szCs w:val="23"/>
        </w:rPr>
        <w:t>any.</w:t>
      </w:r>
      <w:r>
        <w:rPr>
          <w:sz w:val="23"/>
          <w:szCs w:val="23"/>
        </w:rPr>
        <w:t xml:space="preserve"> </w:t>
      </w:r>
      <w:r>
        <w:rPr>
          <w:w w:val="102"/>
          <w:sz w:val="23"/>
          <w:szCs w:val="23"/>
        </w:rPr>
        <w:t>No</w:t>
      </w:r>
      <w:r>
        <w:rPr>
          <w:sz w:val="23"/>
          <w:szCs w:val="23"/>
        </w:rPr>
        <w:t xml:space="preserve"> </w:t>
      </w:r>
      <w:r>
        <w:rPr>
          <w:w w:val="102"/>
          <w:sz w:val="23"/>
          <w:szCs w:val="23"/>
        </w:rPr>
        <w:t>promotional</w:t>
      </w:r>
      <w:r>
        <w:rPr>
          <w:sz w:val="23"/>
          <w:szCs w:val="23"/>
        </w:rPr>
        <w:t xml:space="preserve"> </w:t>
      </w:r>
      <w:r>
        <w:rPr>
          <w:w w:val="102"/>
          <w:sz w:val="23"/>
          <w:szCs w:val="23"/>
        </w:rPr>
        <w:t>material</w:t>
      </w:r>
      <w:r>
        <w:rPr>
          <w:sz w:val="23"/>
          <w:szCs w:val="23"/>
        </w:rPr>
        <w:t xml:space="preserve"> </w:t>
      </w:r>
      <w:r>
        <w:rPr>
          <w:w w:val="102"/>
          <w:sz w:val="23"/>
          <w:szCs w:val="23"/>
        </w:rPr>
        <w:t>should</w:t>
      </w:r>
      <w:r>
        <w:rPr>
          <w:sz w:val="23"/>
          <w:szCs w:val="23"/>
        </w:rPr>
        <w:t xml:space="preserve"> </w:t>
      </w:r>
      <w:r>
        <w:rPr>
          <w:w w:val="102"/>
          <w:sz w:val="23"/>
          <w:szCs w:val="23"/>
        </w:rPr>
        <w:t>be</w:t>
      </w:r>
      <w:r>
        <w:rPr>
          <w:sz w:val="23"/>
          <w:szCs w:val="23"/>
        </w:rPr>
        <w:t xml:space="preserve"> </w:t>
      </w:r>
      <w:r>
        <w:rPr>
          <w:w w:val="102"/>
          <w:sz w:val="23"/>
          <w:szCs w:val="23"/>
        </w:rPr>
        <w:t>included.</w:t>
      </w:r>
    </w:p>
    <w:p w:rsidR="00300549" w:rsidRDefault="00300549">
      <w:pPr>
        <w:spacing w:before="13" w:line="220" w:lineRule="exact"/>
        <w:rPr>
          <w:sz w:val="22"/>
          <w:szCs w:val="22"/>
        </w:rPr>
      </w:pPr>
    </w:p>
    <w:p w:rsidR="00300549" w:rsidRDefault="00BF290C">
      <w:pPr>
        <w:ind w:left="152" w:right="2445"/>
        <w:jc w:val="both"/>
        <w:rPr>
          <w:sz w:val="23"/>
          <w:szCs w:val="23"/>
        </w:rPr>
      </w:pPr>
      <w:r>
        <w:rPr>
          <w:b/>
          <w:w w:val="102"/>
          <w:sz w:val="23"/>
          <w:szCs w:val="23"/>
        </w:rPr>
        <w:t>General</w:t>
      </w:r>
      <w:r>
        <w:rPr>
          <w:b/>
          <w:sz w:val="23"/>
          <w:szCs w:val="23"/>
        </w:rPr>
        <w:t xml:space="preserve"> </w:t>
      </w:r>
      <w:r>
        <w:rPr>
          <w:b/>
          <w:w w:val="102"/>
          <w:sz w:val="23"/>
          <w:szCs w:val="23"/>
        </w:rPr>
        <w:t>approach</w:t>
      </w:r>
      <w:r>
        <w:rPr>
          <w:b/>
          <w:sz w:val="23"/>
          <w:szCs w:val="23"/>
        </w:rPr>
        <w:t xml:space="preserve"> </w:t>
      </w:r>
      <w:r>
        <w:rPr>
          <w:b/>
          <w:w w:val="102"/>
          <w:sz w:val="23"/>
          <w:szCs w:val="23"/>
        </w:rPr>
        <w:t>and</w:t>
      </w:r>
      <w:r>
        <w:rPr>
          <w:b/>
          <w:sz w:val="23"/>
          <w:szCs w:val="23"/>
        </w:rPr>
        <w:t xml:space="preserve"> </w:t>
      </w:r>
      <w:r>
        <w:rPr>
          <w:b/>
          <w:w w:val="102"/>
          <w:sz w:val="23"/>
          <w:szCs w:val="23"/>
        </w:rPr>
        <w:t>methodology,</w:t>
      </w:r>
      <w:r>
        <w:rPr>
          <w:b/>
          <w:sz w:val="23"/>
          <w:szCs w:val="23"/>
        </w:rPr>
        <w:t xml:space="preserve"> </w:t>
      </w:r>
      <w:r>
        <w:rPr>
          <w:b/>
          <w:w w:val="102"/>
          <w:sz w:val="23"/>
          <w:szCs w:val="23"/>
        </w:rPr>
        <w:t>work</w:t>
      </w:r>
      <w:r>
        <w:rPr>
          <w:b/>
          <w:sz w:val="23"/>
          <w:szCs w:val="23"/>
        </w:rPr>
        <w:t xml:space="preserve"> </w:t>
      </w:r>
      <w:r>
        <w:rPr>
          <w:b/>
          <w:w w:val="102"/>
          <w:sz w:val="23"/>
          <w:szCs w:val="23"/>
        </w:rPr>
        <w:t>and</w:t>
      </w:r>
      <w:r>
        <w:rPr>
          <w:b/>
          <w:sz w:val="23"/>
          <w:szCs w:val="23"/>
        </w:rPr>
        <w:t xml:space="preserve"> </w:t>
      </w:r>
      <w:r>
        <w:rPr>
          <w:b/>
          <w:w w:val="102"/>
          <w:sz w:val="23"/>
          <w:szCs w:val="23"/>
        </w:rPr>
        <w:t>staffing</w:t>
      </w:r>
      <w:r>
        <w:rPr>
          <w:b/>
          <w:sz w:val="23"/>
          <w:szCs w:val="23"/>
        </w:rPr>
        <w:t xml:space="preserve"> </w:t>
      </w:r>
      <w:r>
        <w:rPr>
          <w:b/>
          <w:w w:val="102"/>
          <w:sz w:val="23"/>
          <w:szCs w:val="23"/>
        </w:rPr>
        <w:t>schedule</w:t>
      </w:r>
    </w:p>
    <w:p w:rsidR="00300549" w:rsidRDefault="00300549">
      <w:pPr>
        <w:spacing w:before="5" w:line="220" w:lineRule="exact"/>
        <w:rPr>
          <w:sz w:val="22"/>
          <w:szCs w:val="22"/>
        </w:rPr>
      </w:pPr>
    </w:p>
    <w:p w:rsidR="00300549" w:rsidRDefault="00B1383E">
      <w:pPr>
        <w:ind w:left="152" w:right="127"/>
        <w:jc w:val="both"/>
        <w:rPr>
          <w:sz w:val="23"/>
          <w:szCs w:val="23"/>
        </w:rPr>
      </w:pPr>
      <w:r>
        <w:pict>
          <v:group id="_x0000_s3103" style="position:absolute;left:0;text-align:left;margin-left:88.25pt;margin-top:114.8pt;width:435pt;height:525.2pt;z-index:-5259;mso-position-horizontal-relative:page;mso-position-vertical-relative:page" coordorigin="1765,2296" coordsize="8700,10504">
            <v:shape id="_x0000_s3107" style="position:absolute;left:1776;top:2306;width:8678;height:0" coordorigin="1776,2306" coordsize="8678,0" path="m1776,2306r8678,e" filled="f" strokeweight=".20444mm">
              <v:path arrowok="t"/>
            </v:shape>
            <v:shape id="_x0000_s3106" style="position:absolute;left:1771;top:2302;width:0;height:10493" coordorigin="1771,2302" coordsize="0,10493" path="m1771,2302r,10492e" filled="f" strokeweight=".20444mm">
              <v:path arrowok="t"/>
            </v:shape>
            <v:shape id="_x0000_s3105" style="position:absolute;left:1776;top:12790;width:8678;height:0" coordorigin="1776,12790" coordsize="8678,0" path="m1776,12790r8678,e" filled="f" strokeweight=".20444mm">
              <v:path arrowok="t"/>
            </v:shape>
            <v:shape id="_x0000_s3104" style="position:absolute;left:10459;top:2302;width:0;height:10493" coordorigin="10459,2302" coordsize="0,10493" path="m10459,2302r,10492e" filled="f" strokeweight=".20444mm">
              <v:path arrowok="t"/>
            </v:shape>
            <w10:wrap anchorx="page" anchory="page"/>
          </v:group>
        </w:pict>
      </w:r>
      <w:r w:rsidR="00BF290C">
        <w:rPr>
          <w:w w:val="102"/>
          <w:sz w:val="23"/>
          <w:szCs w:val="23"/>
        </w:rPr>
        <w:t>Use</w:t>
      </w:r>
      <w:r w:rsidR="00BF290C">
        <w:rPr>
          <w:sz w:val="23"/>
          <w:szCs w:val="23"/>
        </w:rPr>
        <w:t xml:space="preserve"> </w:t>
      </w:r>
      <w:r w:rsidR="00BF290C">
        <w:rPr>
          <w:w w:val="102"/>
          <w:sz w:val="23"/>
          <w:szCs w:val="23"/>
        </w:rPr>
        <w:t>TPF</w:t>
      </w:r>
      <w:r w:rsidR="00BF290C">
        <w:rPr>
          <w:sz w:val="23"/>
          <w:szCs w:val="23"/>
        </w:rPr>
        <w:t xml:space="preserve"> </w:t>
      </w:r>
      <w:r w:rsidR="00BF290C">
        <w:rPr>
          <w:w w:val="102"/>
          <w:sz w:val="23"/>
          <w:szCs w:val="23"/>
        </w:rPr>
        <w:t>4.</w:t>
      </w:r>
      <w:r w:rsidR="00BF290C">
        <w:rPr>
          <w:sz w:val="23"/>
          <w:szCs w:val="23"/>
        </w:rPr>
        <w:t xml:space="preserve">  </w:t>
      </w:r>
      <w:r w:rsidR="00BF290C">
        <w:rPr>
          <w:w w:val="102"/>
          <w:sz w:val="23"/>
          <w:szCs w:val="23"/>
        </w:rPr>
        <w:t>Description</w:t>
      </w:r>
      <w:r w:rsidR="00BF290C">
        <w:rPr>
          <w:sz w:val="23"/>
          <w:szCs w:val="23"/>
        </w:rPr>
        <w:t xml:space="preserve"> </w:t>
      </w:r>
      <w:r w:rsidR="00BF290C">
        <w:rPr>
          <w:w w:val="102"/>
          <w:sz w:val="23"/>
          <w:szCs w:val="23"/>
        </w:rPr>
        <w:t>of</w:t>
      </w:r>
      <w:r w:rsidR="00BF290C">
        <w:rPr>
          <w:sz w:val="23"/>
          <w:szCs w:val="23"/>
        </w:rPr>
        <w:t xml:space="preserve"> </w:t>
      </w:r>
      <w:r w:rsidR="00BF290C">
        <w:rPr>
          <w:w w:val="102"/>
          <w:sz w:val="23"/>
          <w:szCs w:val="23"/>
        </w:rPr>
        <w:t>the</w:t>
      </w:r>
      <w:r w:rsidR="00BF290C">
        <w:rPr>
          <w:sz w:val="23"/>
          <w:szCs w:val="23"/>
        </w:rPr>
        <w:t xml:space="preserve"> </w:t>
      </w:r>
      <w:r w:rsidR="00BF290C">
        <w:rPr>
          <w:w w:val="102"/>
          <w:sz w:val="23"/>
          <w:szCs w:val="23"/>
        </w:rPr>
        <w:t>Methodology</w:t>
      </w:r>
      <w:r w:rsidR="00BF290C">
        <w:rPr>
          <w:sz w:val="23"/>
          <w:szCs w:val="23"/>
        </w:rPr>
        <w:t xml:space="preserve"> </w:t>
      </w:r>
      <w:r w:rsidR="00BF290C">
        <w:rPr>
          <w:w w:val="102"/>
          <w:sz w:val="23"/>
          <w:szCs w:val="23"/>
        </w:rPr>
        <w:t>and</w:t>
      </w:r>
      <w:r w:rsidR="00BF290C">
        <w:rPr>
          <w:sz w:val="23"/>
          <w:szCs w:val="23"/>
        </w:rPr>
        <w:t xml:space="preserve"> </w:t>
      </w:r>
      <w:r w:rsidR="00BF290C">
        <w:rPr>
          <w:w w:val="102"/>
          <w:sz w:val="23"/>
          <w:szCs w:val="23"/>
        </w:rPr>
        <w:t>Work</w:t>
      </w:r>
      <w:r w:rsidR="00BF290C">
        <w:rPr>
          <w:sz w:val="23"/>
          <w:szCs w:val="23"/>
        </w:rPr>
        <w:t xml:space="preserve"> </w:t>
      </w:r>
      <w:r w:rsidR="00BF290C">
        <w:rPr>
          <w:w w:val="102"/>
          <w:sz w:val="23"/>
          <w:szCs w:val="23"/>
        </w:rPr>
        <w:t>Plan</w:t>
      </w:r>
      <w:r w:rsidR="00BF290C">
        <w:rPr>
          <w:sz w:val="23"/>
          <w:szCs w:val="23"/>
        </w:rPr>
        <w:t xml:space="preserve"> </w:t>
      </w:r>
      <w:r w:rsidR="00BF290C">
        <w:rPr>
          <w:w w:val="102"/>
          <w:sz w:val="23"/>
          <w:szCs w:val="23"/>
        </w:rPr>
        <w:t>for</w:t>
      </w:r>
      <w:r w:rsidR="00BF290C">
        <w:rPr>
          <w:sz w:val="23"/>
          <w:szCs w:val="23"/>
        </w:rPr>
        <w:t xml:space="preserve"> </w:t>
      </w:r>
      <w:r w:rsidR="00BF290C">
        <w:rPr>
          <w:w w:val="102"/>
          <w:sz w:val="23"/>
          <w:szCs w:val="23"/>
        </w:rPr>
        <w:t>Performing</w:t>
      </w:r>
      <w:r w:rsidR="00BF290C">
        <w:rPr>
          <w:sz w:val="23"/>
          <w:szCs w:val="23"/>
        </w:rPr>
        <w:t xml:space="preserve"> </w:t>
      </w:r>
      <w:r w:rsidR="00BF290C">
        <w:rPr>
          <w:w w:val="102"/>
          <w:sz w:val="23"/>
          <w:szCs w:val="23"/>
        </w:rPr>
        <w:t>the</w:t>
      </w:r>
      <w:r w:rsidR="00BF290C">
        <w:rPr>
          <w:sz w:val="23"/>
          <w:szCs w:val="23"/>
        </w:rPr>
        <w:t xml:space="preserve"> </w:t>
      </w:r>
      <w:r w:rsidR="00BF290C">
        <w:rPr>
          <w:w w:val="102"/>
          <w:sz w:val="23"/>
          <w:szCs w:val="23"/>
        </w:rPr>
        <w:t>Project,</w:t>
      </w:r>
      <w:r w:rsidR="00BF290C">
        <w:rPr>
          <w:sz w:val="23"/>
          <w:szCs w:val="23"/>
        </w:rPr>
        <w:t xml:space="preserve"> </w:t>
      </w:r>
      <w:r w:rsidR="00BF290C">
        <w:rPr>
          <w:w w:val="102"/>
          <w:sz w:val="23"/>
          <w:szCs w:val="23"/>
        </w:rPr>
        <w:t>TPF</w:t>
      </w:r>
    </w:p>
    <w:p w:rsidR="00300549" w:rsidRDefault="00BF290C">
      <w:pPr>
        <w:spacing w:before="6"/>
        <w:ind w:left="152" w:right="130"/>
        <w:jc w:val="both"/>
        <w:rPr>
          <w:sz w:val="23"/>
          <w:szCs w:val="23"/>
        </w:rPr>
      </w:pPr>
      <w:r>
        <w:rPr>
          <w:w w:val="102"/>
          <w:sz w:val="23"/>
          <w:szCs w:val="23"/>
        </w:rPr>
        <w:t>5.</w:t>
      </w:r>
      <w:r>
        <w:rPr>
          <w:sz w:val="23"/>
          <w:szCs w:val="23"/>
        </w:rPr>
        <w:t xml:space="preserve">  </w:t>
      </w:r>
      <w:r>
        <w:rPr>
          <w:w w:val="102"/>
          <w:sz w:val="23"/>
          <w:szCs w:val="23"/>
        </w:rPr>
        <w:t>Team</w:t>
      </w:r>
      <w:r>
        <w:rPr>
          <w:sz w:val="23"/>
          <w:szCs w:val="23"/>
        </w:rPr>
        <w:t xml:space="preserve"> </w:t>
      </w:r>
      <w:r>
        <w:rPr>
          <w:w w:val="102"/>
          <w:sz w:val="23"/>
          <w:szCs w:val="23"/>
        </w:rPr>
        <w:t>Composition</w:t>
      </w:r>
      <w:r>
        <w:rPr>
          <w:sz w:val="23"/>
          <w:szCs w:val="23"/>
        </w:rPr>
        <w:t xml:space="preserve"> </w:t>
      </w:r>
      <w:r>
        <w:rPr>
          <w:w w:val="102"/>
          <w:sz w:val="23"/>
          <w:szCs w:val="23"/>
        </w:rPr>
        <w:t>and</w:t>
      </w:r>
      <w:r>
        <w:rPr>
          <w:sz w:val="23"/>
          <w:szCs w:val="23"/>
        </w:rPr>
        <w:t xml:space="preserve"> </w:t>
      </w:r>
      <w:r>
        <w:rPr>
          <w:w w:val="102"/>
          <w:sz w:val="23"/>
          <w:szCs w:val="23"/>
        </w:rPr>
        <w:t>Task</w:t>
      </w:r>
      <w:r>
        <w:rPr>
          <w:sz w:val="23"/>
          <w:szCs w:val="23"/>
        </w:rPr>
        <w:t xml:space="preserve"> </w:t>
      </w:r>
      <w:r>
        <w:rPr>
          <w:w w:val="102"/>
          <w:sz w:val="23"/>
          <w:szCs w:val="23"/>
        </w:rPr>
        <w:t>,</w:t>
      </w:r>
      <w:r>
        <w:rPr>
          <w:sz w:val="23"/>
          <w:szCs w:val="23"/>
        </w:rPr>
        <w:t xml:space="preserve"> </w:t>
      </w:r>
      <w:r>
        <w:rPr>
          <w:w w:val="102"/>
          <w:sz w:val="23"/>
          <w:szCs w:val="23"/>
        </w:rPr>
        <w:t>TPF</w:t>
      </w:r>
      <w:r>
        <w:rPr>
          <w:sz w:val="23"/>
          <w:szCs w:val="23"/>
        </w:rPr>
        <w:t xml:space="preserve"> </w:t>
      </w:r>
      <w:r>
        <w:rPr>
          <w:w w:val="102"/>
          <w:sz w:val="23"/>
          <w:szCs w:val="23"/>
        </w:rPr>
        <w:t>7.</w:t>
      </w:r>
      <w:r>
        <w:rPr>
          <w:sz w:val="23"/>
          <w:szCs w:val="23"/>
        </w:rPr>
        <w:t xml:space="preserve">  </w:t>
      </w:r>
      <w:r>
        <w:rPr>
          <w:w w:val="102"/>
          <w:sz w:val="23"/>
          <w:szCs w:val="23"/>
        </w:rPr>
        <w:t>Time</w:t>
      </w:r>
      <w:r>
        <w:rPr>
          <w:sz w:val="23"/>
          <w:szCs w:val="23"/>
        </w:rPr>
        <w:t xml:space="preserve"> </w:t>
      </w:r>
      <w:r>
        <w:rPr>
          <w:w w:val="102"/>
          <w:sz w:val="23"/>
          <w:szCs w:val="23"/>
        </w:rPr>
        <w:t>Schedule</w:t>
      </w:r>
      <w:r>
        <w:rPr>
          <w:sz w:val="23"/>
          <w:szCs w:val="23"/>
        </w:rPr>
        <w:t xml:space="preserve"> </w:t>
      </w:r>
      <w:r>
        <w:rPr>
          <w:w w:val="102"/>
          <w:sz w:val="23"/>
          <w:szCs w:val="23"/>
        </w:rPr>
        <w:t>for</w:t>
      </w:r>
      <w:r>
        <w:rPr>
          <w:sz w:val="23"/>
          <w:szCs w:val="23"/>
        </w:rPr>
        <w:t xml:space="preserve"> </w:t>
      </w:r>
      <w:r>
        <w:rPr>
          <w:w w:val="102"/>
          <w:sz w:val="23"/>
          <w:szCs w:val="23"/>
        </w:rPr>
        <w:t>Professional</w:t>
      </w:r>
      <w:r>
        <w:rPr>
          <w:sz w:val="23"/>
          <w:szCs w:val="23"/>
        </w:rPr>
        <w:t xml:space="preserve"> </w:t>
      </w:r>
      <w:r>
        <w:rPr>
          <w:w w:val="102"/>
          <w:sz w:val="23"/>
          <w:szCs w:val="23"/>
        </w:rPr>
        <w:t>Personnel,</w:t>
      </w:r>
      <w:r>
        <w:rPr>
          <w:sz w:val="23"/>
          <w:szCs w:val="23"/>
        </w:rPr>
        <w:t xml:space="preserve"> </w:t>
      </w:r>
      <w:r>
        <w:rPr>
          <w:w w:val="102"/>
          <w:sz w:val="23"/>
          <w:szCs w:val="23"/>
        </w:rPr>
        <w:t>and</w:t>
      </w:r>
      <w:r>
        <w:rPr>
          <w:sz w:val="23"/>
          <w:szCs w:val="23"/>
        </w:rPr>
        <w:t xml:space="preserve"> </w:t>
      </w:r>
      <w:r>
        <w:rPr>
          <w:w w:val="102"/>
          <w:sz w:val="23"/>
          <w:szCs w:val="23"/>
        </w:rPr>
        <w:t>TPF</w:t>
      </w:r>
    </w:p>
    <w:p w:rsidR="00300549" w:rsidRDefault="00BF290C">
      <w:pPr>
        <w:spacing w:before="6"/>
        <w:ind w:left="152" w:right="5935"/>
        <w:jc w:val="both"/>
        <w:rPr>
          <w:sz w:val="23"/>
          <w:szCs w:val="23"/>
        </w:rPr>
      </w:pPr>
      <w:r>
        <w:rPr>
          <w:w w:val="102"/>
          <w:sz w:val="23"/>
          <w:szCs w:val="23"/>
        </w:rPr>
        <w:t>8.</w:t>
      </w:r>
      <w:r>
        <w:rPr>
          <w:sz w:val="23"/>
          <w:szCs w:val="23"/>
        </w:rPr>
        <w:t xml:space="preserve">  </w:t>
      </w:r>
      <w:r>
        <w:rPr>
          <w:w w:val="102"/>
          <w:sz w:val="23"/>
          <w:szCs w:val="23"/>
        </w:rPr>
        <w:t>Activity</w:t>
      </w:r>
      <w:r>
        <w:rPr>
          <w:sz w:val="23"/>
          <w:szCs w:val="23"/>
        </w:rPr>
        <w:t xml:space="preserve"> </w:t>
      </w:r>
      <w:r>
        <w:rPr>
          <w:w w:val="102"/>
          <w:sz w:val="23"/>
          <w:szCs w:val="23"/>
        </w:rPr>
        <w:t>(Work)</w:t>
      </w:r>
      <w:r>
        <w:rPr>
          <w:sz w:val="23"/>
          <w:szCs w:val="23"/>
        </w:rPr>
        <w:t xml:space="preserve"> </w:t>
      </w:r>
      <w:r>
        <w:rPr>
          <w:w w:val="102"/>
          <w:sz w:val="23"/>
          <w:szCs w:val="23"/>
        </w:rPr>
        <w:t>Schedule.</w:t>
      </w:r>
    </w:p>
    <w:p w:rsidR="00300549" w:rsidRDefault="00300549">
      <w:pPr>
        <w:spacing w:before="12" w:line="220" w:lineRule="exact"/>
        <w:rPr>
          <w:sz w:val="22"/>
          <w:szCs w:val="22"/>
        </w:rPr>
      </w:pPr>
    </w:p>
    <w:p w:rsidR="00300549" w:rsidRDefault="00BF290C">
      <w:pPr>
        <w:spacing w:line="246" w:lineRule="auto"/>
        <w:ind w:left="152" w:right="123"/>
        <w:jc w:val="both"/>
        <w:rPr>
          <w:sz w:val="23"/>
          <w:szCs w:val="23"/>
        </w:rPr>
      </w:pPr>
      <w:r>
        <w:rPr>
          <w:i/>
          <w:w w:val="102"/>
          <w:sz w:val="23"/>
          <w:szCs w:val="23"/>
        </w:rPr>
        <w:t>If</w:t>
      </w:r>
      <w:r>
        <w:rPr>
          <w:i/>
          <w:sz w:val="23"/>
          <w:szCs w:val="23"/>
        </w:rPr>
        <w:t xml:space="preserve"> </w:t>
      </w:r>
      <w:r>
        <w:rPr>
          <w:i/>
          <w:w w:val="102"/>
          <w:sz w:val="23"/>
          <w:szCs w:val="23"/>
        </w:rPr>
        <w:t>subcontracting</w:t>
      </w:r>
      <w:r>
        <w:rPr>
          <w:i/>
          <w:sz w:val="23"/>
          <w:szCs w:val="23"/>
        </w:rPr>
        <w:t xml:space="preserve"> </w:t>
      </w:r>
      <w:r>
        <w:rPr>
          <w:i/>
          <w:w w:val="102"/>
          <w:sz w:val="23"/>
          <w:szCs w:val="23"/>
        </w:rPr>
        <w:t>is</w:t>
      </w:r>
      <w:r>
        <w:rPr>
          <w:i/>
          <w:sz w:val="23"/>
          <w:szCs w:val="23"/>
        </w:rPr>
        <w:t xml:space="preserve"> </w:t>
      </w:r>
      <w:r>
        <w:rPr>
          <w:i/>
          <w:w w:val="102"/>
          <w:sz w:val="23"/>
          <w:szCs w:val="23"/>
        </w:rPr>
        <w:t>allowed,</w:t>
      </w:r>
      <w:r>
        <w:rPr>
          <w:i/>
          <w:sz w:val="23"/>
          <w:szCs w:val="23"/>
        </w:rPr>
        <w:t xml:space="preserve"> </w:t>
      </w:r>
      <w:r>
        <w:rPr>
          <w:i/>
          <w:w w:val="102"/>
          <w:sz w:val="23"/>
          <w:szCs w:val="23"/>
        </w:rPr>
        <w:t>add</w:t>
      </w:r>
      <w:r>
        <w:rPr>
          <w:i/>
          <w:sz w:val="23"/>
          <w:szCs w:val="23"/>
        </w:rPr>
        <w:t xml:space="preserve"> </w:t>
      </w:r>
      <w:r>
        <w:rPr>
          <w:i/>
          <w:w w:val="102"/>
          <w:sz w:val="23"/>
          <w:szCs w:val="23"/>
        </w:rPr>
        <w:t>the</w:t>
      </w:r>
      <w:r>
        <w:rPr>
          <w:i/>
          <w:sz w:val="23"/>
          <w:szCs w:val="23"/>
        </w:rPr>
        <w:t xml:space="preserve"> </w:t>
      </w:r>
      <w:r>
        <w:rPr>
          <w:i/>
          <w:w w:val="102"/>
          <w:sz w:val="23"/>
          <w:szCs w:val="23"/>
        </w:rPr>
        <w:t>following:</w:t>
      </w:r>
      <w:r>
        <w:rPr>
          <w:i/>
          <w:sz w:val="23"/>
          <w:szCs w:val="23"/>
        </w:rPr>
        <w:t xml:space="preserve"> </w:t>
      </w:r>
      <w:r>
        <w:rPr>
          <w:w w:val="102"/>
          <w:sz w:val="23"/>
          <w:szCs w:val="23"/>
        </w:rPr>
        <w:t>If</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will</w:t>
      </w:r>
      <w:r>
        <w:rPr>
          <w:sz w:val="23"/>
          <w:szCs w:val="23"/>
        </w:rPr>
        <w:t xml:space="preserve"> </w:t>
      </w:r>
      <w:r>
        <w:rPr>
          <w:w w:val="102"/>
          <w:sz w:val="23"/>
          <w:szCs w:val="23"/>
        </w:rPr>
        <w:t>engage</w:t>
      </w:r>
      <w:r>
        <w:rPr>
          <w:sz w:val="23"/>
          <w:szCs w:val="23"/>
        </w:rPr>
        <w:t xml:space="preserve"> </w:t>
      </w:r>
      <w:r>
        <w:rPr>
          <w:w w:val="102"/>
          <w:sz w:val="23"/>
          <w:szCs w:val="23"/>
        </w:rPr>
        <w:t>a</w:t>
      </w:r>
      <w:r>
        <w:rPr>
          <w:sz w:val="23"/>
          <w:szCs w:val="23"/>
        </w:rPr>
        <w:t xml:space="preserve"> </w:t>
      </w:r>
      <w:r>
        <w:rPr>
          <w:w w:val="102"/>
          <w:sz w:val="23"/>
          <w:szCs w:val="23"/>
        </w:rPr>
        <w:t>subcontractor for</w:t>
      </w:r>
      <w:r>
        <w:rPr>
          <w:sz w:val="23"/>
          <w:szCs w:val="23"/>
        </w:rPr>
        <w:t xml:space="preserve"> </w:t>
      </w:r>
      <w:r>
        <w:rPr>
          <w:w w:val="102"/>
          <w:sz w:val="23"/>
          <w:szCs w:val="23"/>
        </w:rPr>
        <w:t>the</w:t>
      </w:r>
      <w:r>
        <w:rPr>
          <w:sz w:val="23"/>
          <w:szCs w:val="23"/>
        </w:rPr>
        <w:t xml:space="preserve"> </w:t>
      </w:r>
      <w:r>
        <w:rPr>
          <w:w w:val="102"/>
          <w:sz w:val="23"/>
          <w:szCs w:val="23"/>
        </w:rPr>
        <w:t>portions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Consulting</w:t>
      </w:r>
      <w:r>
        <w:rPr>
          <w:sz w:val="23"/>
          <w:szCs w:val="23"/>
        </w:rPr>
        <w:t xml:space="preserve"> </w:t>
      </w:r>
      <w:r>
        <w:rPr>
          <w:w w:val="102"/>
          <w:sz w:val="23"/>
          <w:szCs w:val="23"/>
        </w:rPr>
        <w:t>Services</w:t>
      </w:r>
      <w:r>
        <w:rPr>
          <w:sz w:val="23"/>
          <w:szCs w:val="23"/>
        </w:rPr>
        <w:t xml:space="preserve"> </w:t>
      </w:r>
      <w:r>
        <w:rPr>
          <w:w w:val="102"/>
          <w:sz w:val="23"/>
          <w:szCs w:val="23"/>
        </w:rPr>
        <w:t>allowed</w:t>
      </w:r>
      <w:r>
        <w:rPr>
          <w:sz w:val="23"/>
          <w:szCs w:val="23"/>
        </w:rPr>
        <w:t xml:space="preserve"> </w:t>
      </w:r>
      <w:r>
        <w:rPr>
          <w:w w:val="102"/>
          <w:sz w:val="23"/>
          <w:szCs w:val="23"/>
        </w:rPr>
        <w:t>to</w:t>
      </w:r>
      <w:r>
        <w:rPr>
          <w:sz w:val="23"/>
          <w:szCs w:val="23"/>
        </w:rPr>
        <w:t xml:space="preserve"> </w:t>
      </w:r>
      <w:r>
        <w:rPr>
          <w:w w:val="102"/>
          <w:sz w:val="23"/>
          <w:szCs w:val="23"/>
        </w:rPr>
        <w:t>be</w:t>
      </w:r>
      <w:r>
        <w:rPr>
          <w:sz w:val="23"/>
          <w:szCs w:val="23"/>
        </w:rPr>
        <w:t xml:space="preserve"> </w:t>
      </w:r>
      <w:r>
        <w:rPr>
          <w:w w:val="102"/>
          <w:sz w:val="23"/>
          <w:szCs w:val="23"/>
        </w:rPr>
        <w:t>subcontracted,</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shall indicate</w:t>
      </w:r>
      <w:r>
        <w:rPr>
          <w:sz w:val="23"/>
          <w:szCs w:val="23"/>
        </w:rPr>
        <w:t xml:space="preserve">  </w:t>
      </w:r>
      <w:r>
        <w:rPr>
          <w:w w:val="102"/>
          <w:sz w:val="23"/>
          <w:szCs w:val="23"/>
        </w:rPr>
        <w:t>which</w:t>
      </w:r>
      <w:r>
        <w:rPr>
          <w:sz w:val="23"/>
          <w:szCs w:val="23"/>
        </w:rPr>
        <w:t xml:space="preserve">  </w:t>
      </w:r>
      <w:r>
        <w:rPr>
          <w:w w:val="102"/>
          <w:sz w:val="23"/>
          <w:szCs w:val="23"/>
        </w:rPr>
        <w:t>portions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Consulting</w:t>
      </w:r>
      <w:r>
        <w:rPr>
          <w:sz w:val="23"/>
          <w:szCs w:val="23"/>
        </w:rPr>
        <w:t xml:space="preserve">  </w:t>
      </w:r>
      <w:r>
        <w:rPr>
          <w:w w:val="102"/>
          <w:sz w:val="23"/>
          <w:szCs w:val="23"/>
        </w:rPr>
        <w:t>Services</w:t>
      </w:r>
      <w:r>
        <w:rPr>
          <w:sz w:val="23"/>
          <w:szCs w:val="23"/>
        </w:rPr>
        <w:t xml:space="preserve">  </w:t>
      </w:r>
      <w:r>
        <w:rPr>
          <w:w w:val="102"/>
          <w:sz w:val="23"/>
          <w:szCs w:val="23"/>
        </w:rPr>
        <w:t>will</w:t>
      </w:r>
      <w:r>
        <w:rPr>
          <w:sz w:val="23"/>
          <w:szCs w:val="23"/>
        </w:rPr>
        <w:t xml:space="preserve">  </w:t>
      </w:r>
      <w:r>
        <w:rPr>
          <w:w w:val="102"/>
          <w:sz w:val="23"/>
          <w:szCs w:val="23"/>
        </w:rPr>
        <w:t>be</w:t>
      </w:r>
      <w:r>
        <w:rPr>
          <w:sz w:val="23"/>
          <w:szCs w:val="23"/>
        </w:rPr>
        <w:t xml:space="preserve">  </w:t>
      </w:r>
      <w:r>
        <w:rPr>
          <w:w w:val="102"/>
          <w:sz w:val="23"/>
          <w:szCs w:val="23"/>
        </w:rPr>
        <w:t>subcontracted,</w:t>
      </w:r>
      <w:r>
        <w:rPr>
          <w:sz w:val="23"/>
          <w:szCs w:val="23"/>
        </w:rPr>
        <w:t xml:space="preserve">  </w:t>
      </w:r>
      <w:r>
        <w:rPr>
          <w:w w:val="102"/>
          <w:sz w:val="23"/>
          <w:szCs w:val="23"/>
        </w:rPr>
        <w:t>identify</w:t>
      </w:r>
      <w:r>
        <w:rPr>
          <w:sz w:val="23"/>
          <w:szCs w:val="23"/>
        </w:rPr>
        <w:t xml:space="preserve">  </w:t>
      </w:r>
      <w:r>
        <w:rPr>
          <w:w w:val="102"/>
          <w:sz w:val="23"/>
          <w:szCs w:val="23"/>
        </w:rPr>
        <w:t>the corresponding</w:t>
      </w:r>
      <w:r>
        <w:rPr>
          <w:sz w:val="23"/>
          <w:szCs w:val="23"/>
        </w:rPr>
        <w:t xml:space="preserve">   </w:t>
      </w:r>
      <w:r>
        <w:rPr>
          <w:w w:val="102"/>
          <w:sz w:val="23"/>
          <w:szCs w:val="23"/>
        </w:rPr>
        <w:t>subcontractor,</w:t>
      </w:r>
      <w:r>
        <w:rPr>
          <w:sz w:val="23"/>
          <w:szCs w:val="23"/>
        </w:rPr>
        <w:t xml:space="preserve">   </w:t>
      </w:r>
      <w:r>
        <w:rPr>
          <w:w w:val="102"/>
          <w:sz w:val="23"/>
          <w:szCs w:val="23"/>
        </w:rPr>
        <w:t>and</w:t>
      </w:r>
      <w:r>
        <w:rPr>
          <w:sz w:val="23"/>
          <w:szCs w:val="23"/>
        </w:rPr>
        <w:t xml:space="preserve">   </w:t>
      </w:r>
      <w:r>
        <w:rPr>
          <w:w w:val="102"/>
          <w:sz w:val="23"/>
          <w:szCs w:val="23"/>
        </w:rPr>
        <w:t>include</w:t>
      </w:r>
      <w:r>
        <w:rPr>
          <w:sz w:val="23"/>
          <w:szCs w:val="23"/>
        </w:rPr>
        <w:t xml:space="preserve">   </w:t>
      </w:r>
      <w:r>
        <w:rPr>
          <w:w w:val="102"/>
          <w:sz w:val="23"/>
          <w:szCs w:val="23"/>
        </w:rPr>
        <w:t>the</w:t>
      </w:r>
      <w:r>
        <w:rPr>
          <w:sz w:val="23"/>
          <w:szCs w:val="23"/>
        </w:rPr>
        <w:t xml:space="preserve">   </w:t>
      </w:r>
      <w:r>
        <w:rPr>
          <w:w w:val="102"/>
          <w:sz w:val="23"/>
          <w:szCs w:val="23"/>
        </w:rPr>
        <w:t>legal</w:t>
      </w:r>
      <w:r>
        <w:rPr>
          <w:sz w:val="23"/>
          <w:szCs w:val="23"/>
        </w:rPr>
        <w:t xml:space="preserve">   </w:t>
      </w:r>
      <w:r>
        <w:rPr>
          <w:w w:val="102"/>
          <w:sz w:val="23"/>
          <w:szCs w:val="23"/>
        </w:rPr>
        <w:t>eligibility</w:t>
      </w:r>
      <w:r>
        <w:rPr>
          <w:sz w:val="23"/>
          <w:szCs w:val="23"/>
        </w:rPr>
        <w:t xml:space="preserve">   </w:t>
      </w:r>
      <w:r>
        <w:rPr>
          <w:w w:val="102"/>
          <w:sz w:val="23"/>
          <w:szCs w:val="23"/>
        </w:rPr>
        <w:t>documents</w:t>
      </w:r>
      <w:r>
        <w:rPr>
          <w:sz w:val="23"/>
          <w:szCs w:val="23"/>
        </w:rPr>
        <w:t xml:space="preserve">   </w:t>
      </w:r>
      <w:r>
        <w:rPr>
          <w:w w:val="102"/>
          <w:sz w:val="23"/>
          <w:szCs w:val="23"/>
        </w:rPr>
        <w:t>of</w:t>
      </w:r>
      <w:r>
        <w:rPr>
          <w:sz w:val="23"/>
          <w:szCs w:val="23"/>
        </w:rPr>
        <w:t xml:space="preserve">   </w:t>
      </w:r>
      <w:r>
        <w:rPr>
          <w:w w:val="102"/>
          <w:sz w:val="23"/>
          <w:szCs w:val="23"/>
        </w:rPr>
        <w:t>such subcontractor.</w:t>
      </w:r>
    </w:p>
    <w:p w:rsidR="00300549" w:rsidRDefault="00300549">
      <w:pPr>
        <w:spacing w:before="12" w:line="220" w:lineRule="exact"/>
        <w:rPr>
          <w:sz w:val="22"/>
          <w:szCs w:val="22"/>
        </w:rPr>
      </w:pPr>
    </w:p>
    <w:p w:rsidR="00300549" w:rsidRDefault="00BF290C">
      <w:pPr>
        <w:ind w:left="152" w:right="6358"/>
        <w:jc w:val="both"/>
        <w:rPr>
          <w:sz w:val="23"/>
          <w:szCs w:val="23"/>
        </w:rPr>
      </w:pPr>
      <w:r>
        <w:rPr>
          <w:b/>
          <w:w w:val="102"/>
          <w:sz w:val="23"/>
          <w:szCs w:val="23"/>
        </w:rPr>
        <w:t>Curriculum</w:t>
      </w:r>
      <w:r>
        <w:rPr>
          <w:b/>
          <w:sz w:val="23"/>
          <w:szCs w:val="23"/>
        </w:rPr>
        <w:t xml:space="preserve"> </w:t>
      </w:r>
      <w:r>
        <w:rPr>
          <w:b/>
          <w:w w:val="102"/>
          <w:sz w:val="23"/>
          <w:szCs w:val="23"/>
        </w:rPr>
        <w:t>Vitae</w:t>
      </w:r>
      <w:r>
        <w:rPr>
          <w:b/>
          <w:sz w:val="23"/>
          <w:szCs w:val="23"/>
        </w:rPr>
        <w:t xml:space="preserve"> </w:t>
      </w:r>
      <w:r>
        <w:rPr>
          <w:b/>
          <w:w w:val="102"/>
          <w:sz w:val="23"/>
          <w:szCs w:val="23"/>
        </w:rPr>
        <w:t>(CV)</w:t>
      </w:r>
    </w:p>
    <w:p w:rsidR="00300549" w:rsidRDefault="00300549">
      <w:pPr>
        <w:spacing w:before="5" w:line="220" w:lineRule="exact"/>
        <w:rPr>
          <w:sz w:val="22"/>
          <w:szCs w:val="22"/>
        </w:rPr>
      </w:pPr>
    </w:p>
    <w:p w:rsidR="00300549" w:rsidRDefault="00BF290C">
      <w:pPr>
        <w:ind w:left="152" w:right="1483"/>
        <w:jc w:val="both"/>
        <w:rPr>
          <w:sz w:val="23"/>
          <w:szCs w:val="23"/>
        </w:rPr>
      </w:pPr>
      <w:r>
        <w:rPr>
          <w:w w:val="102"/>
          <w:sz w:val="23"/>
          <w:szCs w:val="23"/>
        </w:rPr>
        <w:t>Use</w:t>
      </w:r>
      <w:r>
        <w:rPr>
          <w:sz w:val="23"/>
          <w:szCs w:val="23"/>
        </w:rPr>
        <w:t xml:space="preserve"> </w:t>
      </w:r>
      <w:r>
        <w:rPr>
          <w:w w:val="102"/>
          <w:sz w:val="23"/>
          <w:szCs w:val="23"/>
        </w:rPr>
        <w:t>TPF</w:t>
      </w:r>
      <w:r>
        <w:rPr>
          <w:sz w:val="23"/>
          <w:szCs w:val="23"/>
        </w:rPr>
        <w:t xml:space="preserve"> </w:t>
      </w:r>
      <w:r>
        <w:rPr>
          <w:w w:val="102"/>
          <w:sz w:val="23"/>
          <w:szCs w:val="23"/>
        </w:rPr>
        <w:t>6.</w:t>
      </w:r>
      <w:r>
        <w:rPr>
          <w:sz w:val="23"/>
          <w:szCs w:val="23"/>
        </w:rPr>
        <w:t xml:space="preserve">  </w:t>
      </w:r>
      <w:r>
        <w:rPr>
          <w:w w:val="102"/>
          <w:sz w:val="23"/>
          <w:szCs w:val="23"/>
        </w:rPr>
        <w:t>Format</w:t>
      </w:r>
      <w:r>
        <w:rPr>
          <w:sz w:val="23"/>
          <w:szCs w:val="23"/>
        </w:rPr>
        <w:t xml:space="preserve"> </w:t>
      </w:r>
      <w:r>
        <w:rPr>
          <w:w w:val="102"/>
          <w:sz w:val="23"/>
          <w:szCs w:val="23"/>
        </w:rPr>
        <w:t>of</w:t>
      </w:r>
      <w:r>
        <w:rPr>
          <w:sz w:val="23"/>
          <w:szCs w:val="23"/>
        </w:rPr>
        <w:t xml:space="preserve"> </w:t>
      </w:r>
      <w:r>
        <w:rPr>
          <w:w w:val="102"/>
          <w:sz w:val="23"/>
          <w:szCs w:val="23"/>
        </w:rPr>
        <w:t>Curriculum</w:t>
      </w:r>
      <w:r>
        <w:rPr>
          <w:sz w:val="23"/>
          <w:szCs w:val="23"/>
        </w:rPr>
        <w:t xml:space="preserve"> </w:t>
      </w:r>
      <w:r>
        <w:rPr>
          <w:w w:val="102"/>
          <w:sz w:val="23"/>
          <w:szCs w:val="23"/>
        </w:rPr>
        <w:t>Vitae</w:t>
      </w:r>
      <w:r>
        <w:rPr>
          <w:sz w:val="23"/>
          <w:szCs w:val="23"/>
        </w:rPr>
        <w:t xml:space="preserve"> </w:t>
      </w:r>
      <w:r>
        <w:rPr>
          <w:w w:val="102"/>
          <w:sz w:val="23"/>
          <w:szCs w:val="23"/>
        </w:rPr>
        <w:t>(CV)</w:t>
      </w:r>
      <w:r>
        <w:rPr>
          <w:sz w:val="23"/>
          <w:szCs w:val="23"/>
        </w:rPr>
        <w:t xml:space="preserve"> </w:t>
      </w:r>
      <w:r>
        <w:rPr>
          <w:w w:val="102"/>
          <w:sz w:val="23"/>
          <w:szCs w:val="23"/>
        </w:rPr>
        <w:t>for</w:t>
      </w:r>
      <w:r>
        <w:rPr>
          <w:sz w:val="23"/>
          <w:szCs w:val="23"/>
        </w:rPr>
        <w:t xml:space="preserve"> </w:t>
      </w:r>
      <w:r>
        <w:rPr>
          <w:w w:val="102"/>
          <w:sz w:val="23"/>
          <w:szCs w:val="23"/>
        </w:rPr>
        <w:t>Proposed</w:t>
      </w:r>
      <w:r>
        <w:rPr>
          <w:sz w:val="23"/>
          <w:szCs w:val="23"/>
        </w:rPr>
        <w:t xml:space="preserve"> </w:t>
      </w:r>
      <w:r>
        <w:rPr>
          <w:w w:val="102"/>
          <w:sz w:val="23"/>
          <w:szCs w:val="23"/>
        </w:rPr>
        <w:t>Professional</w:t>
      </w:r>
      <w:r>
        <w:rPr>
          <w:sz w:val="23"/>
          <w:szCs w:val="23"/>
        </w:rPr>
        <w:t xml:space="preserve"> </w:t>
      </w:r>
      <w:r>
        <w:rPr>
          <w:w w:val="102"/>
          <w:sz w:val="23"/>
          <w:szCs w:val="23"/>
        </w:rPr>
        <w:t>Staff.</w:t>
      </w:r>
    </w:p>
    <w:p w:rsidR="00300549" w:rsidRDefault="00300549">
      <w:pPr>
        <w:spacing w:before="19" w:line="220" w:lineRule="exact"/>
        <w:rPr>
          <w:sz w:val="22"/>
          <w:szCs w:val="22"/>
        </w:rPr>
      </w:pPr>
    </w:p>
    <w:p w:rsidR="00300549" w:rsidRDefault="00BF290C">
      <w:pPr>
        <w:ind w:left="152" w:right="127"/>
        <w:jc w:val="both"/>
        <w:rPr>
          <w:sz w:val="23"/>
          <w:szCs w:val="23"/>
        </w:rPr>
      </w:pPr>
      <w:r>
        <w:rPr>
          <w:b/>
          <w:w w:val="102"/>
          <w:sz w:val="23"/>
          <w:szCs w:val="23"/>
        </w:rPr>
        <w:t>Comments</w:t>
      </w:r>
      <w:r>
        <w:rPr>
          <w:b/>
          <w:sz w:val="23"/>
          <w:szCs w:val="23"/>
        </w:rPr>
        <w:t xml:space="preserve">  </w:t>
      </w:r>
      <w:r>
        <w:rPr>
          <w:b/>
          <w:w w:val="102"/>
          <w:sz w:val="23"/>
          <w:szCs w:val="23"/>
        </w:rPr>
        <w:t>on</w:t>
      </w:r>
      <w:r>
        <w:rPr>
          <w:b/>
          <w:sz w:val="23"/>
          <w:szCs w:val="23"/>
        </w:rPr>
        <w:t xml:space="preserve">  </w:t>
      </w:r>
      <w:r>
        <w:rPr>
          <w:b/>
          <w:w w:val="102"/>
          <w:sz w:val="23"/>
          <w:szCs w:val="23"/>
        </w:rPr>
        <w:t>the</w:t>
      </w:r>
      <w:r>
        <w:rPr>
          <w:b/>
          <w:sz w:val="23"/>
          <w:szCs w:val="23"/>
        </w:rPr>
        <w:t xml:space="preserve">  </w:t>
      </w:r>
      <w:r>
        <w:rPr>
          <w:b/>
          <w:w w:val="102"/>
          <w:sz w:val="23"/>
          <w:szCs w:val="23"/>
        </w:rPr>
        <w:t>terms</w:t>
      </w:r>
      <w:r>
        <w:rPr>
          <w:b/>
          <w:sz w:val="23"/>
          <w:szCs w:val="23"/>
        </w:rPr>
        <w:t xml:space="preserve">  </w:t>
      </w:r>
      <w:r>
        <w:rPr>
          <w:b/>
          <w:w w:val="102"/>
          <w:sz w:val="23"/>
          <w:szCs w:val="23"/>
        </w:rPr>
        <w:t>of</w:t>
      </w:r>
      <w:r>
        <w:rPr>
          <w:b/>
          <w:sz w:val="23"/>
          <w:szCs w:val="23"/>
        </w:rPr>
        <w:t xml:space="preserve">  </w:t>
      </w:r>
      <w:r>
        <w:rPr>
          <w:b/>
          <w:w w:val="102"/>
          <w:sz w:val="23"/>
          <w:szCs w:val="23"/>
        </w:rPr>
        <w:t>reference</w:t>
      </w:r>
      <w:r>
        <w:rPr>
          <w:b/>
          <w:sz w:val="23"/>
          <w:szCs w:val="23"/>
        </w:rPr>
        <w:t xml:space="preserve">  </w:t>
      </w:r>
      <w:r>
        <w:rPr>
          <w:b/>
          <w:w w:val="102"/>
          <w:sz w:val="23"/>
          <w:szCs w:val="23"/>
        </w:rPr>
        <w:t>and</w:t>
      </w:r>
      <w:r>
        <w:rPr>
          <w:b/>
          <w:sz w:val="23"/>
          <w:szCs w:val="23"/>
        </w:rPr>
        <w:t xml:space="preserve">  </w:t>
      </w:r>
      <w:r>
        <w:rPr>
          <w:b/>
          <w:w w:val="102"/>
          <w:sz w:val="23"/>
          <w:szCs w:val="23"/>
        </w:rPr>
        <w:t>data</w:t>
      </w:r>
      <w:r>
        <w:rPr>
          <w:b/>
          <w:sz w:val="23"/>
          <w:szCs w:val="23"/>
        </w:rPr>
        <w:t xml:space="preserve">  </w:t>
      </w:r>
      <w:r>
        <w:rPr>
          <w:b/>
          <w:w w:val="102"/>
          <w:sz w:val="23"/>
          <w:szCs w:val="23"/>
        </w:rPr>
        <w:t>and</w:t>
      </w:r>
      <w:r>
        <w:rPr>
          <w:b/>
          <w:sz w:val="23"/>
          <w:szCs w:val="23"/>
        </w:rPr>
        <w:t xml:space="preserve">  </w:t>
      </w:r>
      <w:r>
        <w:rPr>
          <w:b/>
          <w:w w:val="102"/>
          <w:sz w:val="23"/>
          <w:szCs w:val="23"/>
        </w:rPr>
        <w:t>facilities</w:t>
      </w:r>
      <w:r>
        <w:rPr>
          <w:b/>
          <w:sz w:val="23"/>
          <w:szCs w:val="23"/>
        </w:rPr>
        <w:t xml:space="preserve">  </w:t>
      </w:r>
      <w:r>
        <w:rPr>
          <w:b/>
          <w:w w:val="102"/>
          <w:sz w:val="23"/>
          <w:szCs w:val="23"/>
        </w:rPr>
        <w:t>to</w:t>
      </w:r>
      <w:r>
        <w:rPr>
          <w:b/>
          <w:sz w:val="23"/>
          <w:szCs w:val="23"/>
        </w:rPr>
        <w:t xml:space="preserve">  </w:t>
      </w:r>
      <w:r>
        <w:rPr>
          <w:b/>
          <w:w w:val="102"/>
          <w:sz w:val="23"/>
          <w:szCs w:val="23"/>
        </w:rPr>
        <w:t>be</w:t>
      </w:r>
      <w:r>
        <w:rPr>
          <w:b/>
          <w:sz w:val="23"/>
          <w:szCs w:val="23"/>
        </w:rPr>
        <w:t xml:space="preserve">  </w:t>
      </w:r>
      <w:r>
        <w:rPr>
          <w:b/>
          <w:w w:val="102"/>
          <w:sz w:val="23"/>
          <w:szCs w:val="23"/>
        </w:rPr>
        <w:t>provided</w:t>
      </w:r>
      <w:r>
        <w:rPr>
          <w:b/>
          <w:sz w:val="23"/>
          <w:szCs w:val="23"/>
        </w:rPr>
        <w:t xml:space="preserve">  </w:t>
      </w:r>
      <w:r>
        <w:rPr>
          <w:b/>
          <w:w w:val="102"/>
          <w:sz w:val="23"/>
          <w:szCs w:val="23"/>
        </w:rPr>
        <w:t>by</w:t>
      </w:r>
      <w:r>
        <w:rPr>
          <w:b/>
          <w:sz w:val="23"/>
          <w:szCs w:val="23"/>
        </w:rPr>
        <w:t xml:space="preserve">  </w:t>
      </w:r>
      <w:r>
        <w:rPr>
          <w:b/>
          <w:w w:val="102"/>
          <w:sz w:val="23"/>
          <w:szCs w:val="23"/>
        </w:rPr>
        <w:t>the</w:t>
      </w:r>
    </w:p>
    <w:p w:rsidR="00300549" w:rsidRDefault="00BF290C">
      <w:pPr>
        <w:spacing w:before="6"/>
        <w:ind w:left="152" w:right="6978"/>
        <w:jc w:val="both"/>
        <w:rPr>
          <w:sz w:val="23"/>
          <w:szCs w:val="23"/>
        </w:rPr>
      </w:pPr>
      <w:r>
        <w:rPr>
          <w:b/>
          <w:w w:val="102"/>
          <w:sz w:val="23"/>
          <w:szCs w:val="23"/>
        </w:rPr>
        <w:lastRenderedPageBreak/>
        <w:t>Procuring</w:t>
      </w:r>
      <w:r>
        <w:rPr>
          <w:b/>
          <w:sz w:val="23"/>
          <w:szCs w:val="23"/>
        </w:rPr>
        <w:t xml:space="preserve"> </w:t>
      </w:r>
      <w:r>
        <w:rPr>
          <w:b/>
          <w:w w:val="102"/>
          <w:sz w:val="23"/>
          <w:szCs w:val="23"/>
        </w:rPr>
        <w:t>Entity</w:t>
      </w:r>
    </w:p>
    <w:p w:rsidR="00300549" w:rsidRDefault="00300549">
      <w:pPr>
        <w:spacing w:before="5" w:line="220" w:lineRule="exact"/>
        <w:rPr>
          <w:sz w:val="22"/>
          <w:szCs w:val="22"/>
        </w:rPr>
      </w:pPr>
    </w:p>
    <w:p w:rsidR="00300549" w:rsidRDefault="00BF290C">
      <w:pPr>
        <w:spacing w:line="246" w:lineRule="auto"/>
        <w:ind w:left="152" w:right="122"/>
        <w:jc w:val="both"/>
        <w:rPr>
          <w:sz w:val="23"/>
          <w:szCs w:val="23"/>
        </w:rPr>
      </w:pPr>
      <w:r>
        <w:rPr>
          <w:w w:val="102"/>
          <w:sz w:val="23"/>
          <w:szCs w:val="23"/>
        </w:rPr>
        <w:t>Not</w:t>
      </w:r>
      <w:r>
        <w:rPr>
          <w:sz w:val="23"/>
          <w:szCs w:val="23"/>
        </w:rPr>
        <w:t xml:space="preserve"> </w:t>
      </w:r>
      <w:r>
        <w:rPr>
          <w:w w:val="102"/>
          <w:sz w:val="23"/>
          <w:szCs w:val="23"/>
        </w:rPr>
        <w:t>more</w:t>
      </w:r>
      <w:r>
        <w:rPr>
          <w:sz w:val="23"/>
          <w:szCs w:val="23"/>
        </w:rPr>
        <w:t xml:space="preserve"> </w:t>
      </w:r>
      <w:r>
        <w:rPr>
          <w:w w:val="102"/>
          <w:sz w:val="23"/>
          <w:szCs w:val="23"/>
        </w:rPr>
        <w:t>than</w:t>
      </w:r>
      <w:r>
        <w:rPr>
          <w:sz w:val="23"/>
          <w:szCs w:val="23"/>
        </w:rPr>
        <w:t xml:space="preserve"> </w:t>
      </w:r>
      <w:r>
        <w:rPr>
          <w:i/>
          <w:w w:val="102"/>
          <w:sz w:val="23"/>
          <w:szCs w:val="23"/>
        </w:rPr>
        <w:t>[insert</w:t>
      </w:r>
      <w:r>
        <w:rPr>
          <w:i/>
          <w:sz w:val="23"/>
          <w:szCs w:val="23"/>
        </w:rPr>
        <w:t xml:space="preserve"> </w:t>
      </w:r>
      <w:r>
        <w:rPr>
          <w:i/>
          <w:w w:val="102"/>
          <w:sz w:val="23"/>
          <w:szCs w:val="23"/>
        </w:rPr>
        <w:t>acceptable</w:t>
      </w:r>
      <w:r>
        <w:rPr>
          <w:i/>
          <w:sz w:val="23"/>
          <w:szCs w:val="23"/>
        </w:rPr>
        <w:t xml:space="preserve"> </w:t>
      </w:r>
      <w:r>
        <w:rPr>
          <w:i/>
          <w:w w:val="102"/>
          <w:sz w:val="23"/>
          <w:szCs w:val="23"/>
        </w:rPr>
        <w:t>number</w:t>
      </w:r>
      <w:r>
        <w:rPr>
          <w:i/>
          <w:sz w:val="23"/>
          <w:szCs w:val="23"/>
        </w:rPr>
        <w:t xml:space="preserve"> </w:t>
      </w:r>
      <w:r>
        <w:rPr>
          <w:i/>
          <w:w w:val="102"/>
          <w:sz w:val="23"/>
          <w:szCs w:val="23"/>
        </w:rPr>
        <w:t>of</w:t>
      </w:r>
      <w:r>
        <w:rPr>
          <w:i/>
          <w:sz w:val="23"/>
          <w:szCs w:val="23"/>
        </w:rPr>
        <w:t xml:space="preserve"> </w:t>
      </w:r>
      <w:r>
        <w:rPr>
          <w:i/>
          <w:w w:val="102"/>
          <w:sz w:val="23"/>
          <w:szCs w:val="23"/>
        </w:rPr>
        <w:t>pages]</w:t>
      </w:r>
      <w:r>
        <w:rPr>
          <w:i/>
          <w:sz w:val="23"/>
          <w:szCs w:val="23"/>
        </w:rPr>
        <w:t xml:space="preserve"> </w:t>
      </w:r>
      <w:r>
        <w:rPr>
          <w:w w:val="102"/>
          <w:sz w:val="23"/>
          <w:szCs w:val="23"/>
        </w:rPr>
        <w:t>using</w:t>
      </w:r>
      <w:r>
        <w:rPr>
          <w:sz w:val="23"/>
          <w:szCs w:val="23"/>
        </w:rPr>
        <w:t xml:space="preserve"> </w:t>
      </w:r>
      <w:r>
        <w:rPr>
          <w:w w:val="102"/>
          <w:sz w:val="23"/>
          <w:szCs w:val="23"/>
        </w:rPr>
        <w:t>TPF</w:t>
      </w:r>
      <w:r>
        <w:rPr>
          <w:sz w:val="23"/>
          <w:szCs w:val="23"/>
        </w:rPr>
        <w:t xml:space="preserve"> </w:t>
      </w:r>
      <w:r>
        <w:rPr>
          <w:w w:val="102"/>
          <w:sz w:val="23"/>
          <w:szCs w:val="23"/>
        </w:rPr>
        <w:t>3.</w:t>
      </w:r>
      <w:r>
        <w:rPr>
          <w:sz w:val="23"/>
          <w:szCs w:val="23"/>
        </w:rPr>
        <w:t xml:space="preserve">  </w:t>
      </w:r>
      <w:r>
        <w:rPr>
          <w:w w:val="102"/>
          <w:sz w:val="23"/>
          <w:szCs w:val="23"/>
        </w:rPr>
        <w:t>Comments</w:t>
      </w:r>
      <w:r>
        <w:rPr>
          <w:sz w:val="23"/>
          <w:szCs w:val="23"/>
        </w:rPr>
        <w:t xml:space="preserve"> </w:t>
      </w:r>
      <w:r>
        <w:rPr>
          <w:w w:val="102"/>
          <w:sz w:val="23"/>
          <w:szCs w:val="23"/>
        </w:rPr>
        <w:t>and</w:t>
      </w:r>
      <w:r>
        <w:rPr>
          <w:sz w:val="23"/>
          <w:szCs w:val="23"/>
        </w:rPr>
        <w:t xml:space="preserve"> </w:t>
      </w:r>
      <w:r>
        <w:rPr>
          <w:w w:val="102"/>
          <w:sz w:val="23"/>
          <w:szCs w:val="23"/>
        </w:rPr>
        <w:t>Suggestions of</w:t>
      </w:r>
      <w:r>
        <w:rPr>
          <w:sz w:val="23"/>
          <w:szCs w:val="23"/>
        </w:rPr>
        <w:t xml:space="preserve"> </w:t>
      </w:r>
      <w:r>
        <w:rPr>
          <w:w w:val="102"/>
          <w:sz w:val="23"/>
          <w:szCs w:val="23"/>
        </w:rPr>
        <w:t>Consultant</w:t>
      </w:r>
      <w:r>
        <w:rPr>
          <w:sz w:val="23"/>
          <w:szCs w:val="23"/>
        </w:rPr>
        <w:t xml:space="preserve"> </w:t>
      </w:r>
      <w:r>
        <w:rPr>
          <w:w w:val="102"/>
          <w:sz w:val="23"/>
          <w:szCs w:val="23"/>
        </w:rPr>
        <w:t>on</w:t>
      </w:r>
      <w:r>
        <w:rPr>
          <w:sz w:val="23"/>
          <w:szCs w:val="23"/>
        </w:rPr>
        <w:t xml:space="preserve"> </w:t>
      </w:r>
      <w:r>
        <w:rPr>
          <w:w w:val="102"/>
          <w:sz w:val="23"/>
          <w:szCs w:val="23"/>
        </w:rPr>
        <w:t>the</w:t>
      </w:r>
      <w:r>
        <w:rPr>
          <w:sz w:val="23"/>
          <w:szCs w:val="23"/>
        </w:rPr>
        <w:t xml:space="preserve"> </w:t>
      </w:r>
      <w:r>
        <w:rPr>
          <w:w w:val="102"/>
          <w:sz w:val="23"/>
          <w:szCs w:val="23"/>
        </w:rPr>
        <w:t>Terms</w:t>
      </w:r>
      <w:r>
        <w:rPr>
          <w:sz w:val="23"/>
          <w:szCs w:val="23"/>
        </w:rPr>
        <w:t xml:space="preserve"> </w:t>
      </w:r>
      <w:r>
        <w:rPr>
          <w:w w:val="102"/>
          <w:sz w:val="23"/>
          <w:szCs w:val="23"/>
        </w:rPr>
        <w:t>of</w:t>
      </w:r>
      <w:r>
        <w:rPr>
          <w:sz w:val="23"/>
          <w:szCs w:val="23"/>
        </w:rPr>
        <w:t xml:space="preserve"> </w:t>
      </w:r>
      <w:r>
        <w:rPr>
          <w:w w:val="102"/>
          <w:sz w:val="23"/>
          <w:szCs w:val="23"/>
        </w:rPr>
        <w:t>Reference</w:t>
      </w:r>
      <w:r>
        <w:rPr>
          <w:sz w:val="23"/>
          <w:szCs w:val="23"/>
        </w:rPr>
        <w:t xml:space="preserve"> </w:t>
      </w:r>
      <w:r>
        <w:rPr>
          <w:w w:val="102"/>
          <w:sz w:val="23"/>
          <w:szCs w:val="23"/>
        </w:rPr>
        <w:t>and</w:t>
      </w:r>
      <w:r>
        <w:rPr>
          <w:sz w:val="23"/>
          <w:szCs w:val="23"/>
        </w:rPr>
        <w:t xml:space="preserve"> </w:t>
      </w:r>
      <w:r>
        <w:rPr>
          <w:w w:val="102"/>
          <w:sz w:val="23"/>
          <w:szCs w:val="23"/>
        </w:rPr>
        <w:t>on</w:t>
      </w:r>
      <w:r>
        <w:rPr>
          <w:sz w:val="23"/>
          <w:szCs w:val="23"/>
        </w:rPr>
        <w:t xml:space="preserve"> </w:t>
      </w:r>
      <w:r>
        <w:rPr>
          <w:w w:val="102"/>
          <w:sz w:val="23"/>
          <w:szCs w:val="23"/>
        </w:rPr>
        <w:t>Data,</w:t>
      </w:r>
      <w:r>
        <w:rPr>
          <w:sz w:val="23"/>
          <w:szCs w:val="23"/>
        </w:rPr>
        <w:t xml:space="preserve"> </w:t>
      </w:r>
      <w:r>
        <w:rPr>
          <w:w w:val="102"/>
          <w:sz w:val="23"/>
          <w:szCs w:val="23"/>
        </w:rPr>
        <w:t>Services,</w:t>
      </w:r>
      <w:r>
        <w:rPr>
          <w:sz w:val="23"/>
          <w:szCs w:val="23"/>
        </w:rPr>
        <w:t xml:space="preserve"> </w:t>
      </w:r>
      <w:r>
        <w:rPr>
          <w:w w:val="102"/>
          <w:sz w:val="23"/>
          <w:szCs w:val="23"/>
        </w:rPr>
        <w:t>and</w:t>
      </w:r>
      <w:r>
        <w:rPr>
          <w:sz w:val="23"/>
          <w:szCs w:val="23"/>
        </w:rPr>
        <w:t xml:space="preserve"> </w:t>
      </w:r>
      <w:r>
        <w:rPr>
          <w:w w:val="102"/>
          <w:sz w:val="23"/>
          <w:szCs w:val="23"/>
        </w:rPr>
        <w:t>Facilities</w:t>
      </w:r>
      <w:r>
        <w:rPr>
          <w:sz w:val="23"/>
          <w:szCs w:val="23"/>
        </w:rPr>
        <w:t xml:space="preserve"> </w:t>
      </w:r>
      <w:r>
        <w:rPr>
          <w:w w:val="102"/>
          <w:sz w:val="23"/>
          <w:szCs w:val="23"/>
        </w:rPr>
        <w:t>to</w:t>
      </w:r>
      <w:r>
        <w:rPr>
          <w:sz w:val="23"/>
          <w:szCs w:val="23"/>
        </w:rPr>
        <w:t xml:space="preserve"> </w:t>
      </w:r>
      <w:r>
        <w:rPr>
          <w:w w:val="102"/>
          <w:sz w:val="23"/>
          <w:szCs w:val="23"/>
        </w:rPr>
        <w:t>be</w:t>
      </w:r>
      <w:r>
        <w:rPr>
          <w:sz w:val="23"/>
          <w:szCs w:val="23"/>
        </w:rPr>
        <w:t xml:space="preserve"> </w:t>
      </w:r>
      <w:r>
        <w:rPr>
          <w:w w:val="102"/>
          <w:sz w:val="23"/>
          <w:szCs w:val="23"/>
        </w:rPr>
        <w:t>Provided by</w:t>
      </w:r>
      <w:r>
        <w:rPr>
          <w:sz w:val="23"/>
          <w:szCs w:val="23"/>
        </w:rPr>
        <w:t xml:space="preserve"> </w:t>
      </w:r>
      <w:r>
        <w:rPr>
          <w:w w:val="102"/>
          <w:sz w:val="23"/>
          <w:szCs w:val="23"/>
        </w:rPr>
        <w:t>the</w:t>
      </w:r>
    </w:p>
    <w:p w:rsidR="00300549" w:rsidRDefault="00300549">
      <w:pPr>
        <w:spacing w:line="200" w:lineRule="exact"/>
      </w:pPr>
    </w:p>
    <w:p w:rsidR="00300549" w:rsidRDefault="00300549">
      <w:pPr>
        <w:spacing w:before="9" w:line="220" w:lineRule="exact"/>
        <w:rPr>
          <w:sz w:val="22"/>
          <w:szCs w:val="22"/>
        </w:rPr>
      </w:pPr>
    </w:p>
    <w:p w:rsidR="00300549" w:rsidRDefault="00BF290C" w:rsidP="00B1383E">
      <w:pPr>
        <w:spacing w:before="28" w:line="246" w:lineRule="auto"/>
        <w:ind w:left="2859" w:right="122" w:hanging="677"/>
        <w:jc w:val="both"/>
        <w:rPr>
          <w:sz w:val="23"/>
          <w:szCs w:val="23"/>
        </w:rPr>
      </w:pPr>
      <w:r>
        <w:rPr>
          <w:w w:val="102"/>
          <w:sz w:val="23"/>
          <w:szCs w:val="23"/>
        </w:rPr>
        <w:t>(i)</w:t>
      </w:r>
      <w:r>
        <w:rPr>
          <w:sz w:val="23"/>
          <w:szCs w:val="23"/>
        </w:rPr>
        <w:t xml:space="preserve">        </w:t>
      </w:r>
      <w:r>
        <w:rPr>
          <w:w w:val="102"/>
          <w:sz w:val="23"/>
          <w:szCs w:val="23"/>
        </w:rPr>
        <w:t>A</w:t>
      </w:r>
      <w:r>
        <w:rPr>
          <w:sz w:val="23"/>
          <w:szCs w:val="23"/>
        </w:rPr>
        <w:t xml:space="preserve">  </w:t>
      </w:r>
      <w:r>
        <w:rPr>
          <w:w w:val="102"/>
          <w:sz w:val="23"/>
          <w:szCs w:val="23"/>
        </w:rPr>
        <w:t>brief</w:t>
      </w:r>
      <w:r>
        <w:rPr>
          <w:sz w:val="23"/>
          <w:szCs w:val="23"/>
        </w:rPr>
        <w:t xml:space="preserve">  </w:t>
      </w:r>
      <w:r>
        <w:rPr>
          <w:w w:val="102"/>
          <w:sz w:val="23"/>
          <w:szCs w:val="23"/>
        </w:rPr>
        <w:t>description</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organization</w:t>
      </w:r>
      <w:r>
        <w:rPr>
          <w:sz w:val="23"/>
          <w:szCs w:val="23"/>
        </w:rPr>
        <w:t xml:space="preserve">  </w:t>
      </w:r>
      <w:r>
        <w:rPr>
          <w:w w:val="102"/>
          <w:sz w:val="23"/>
          <w:szCs w:val="23"/>
        </w:rPr>
        <w:t>and</w:t>
      </w:r>
      <w:r>
        <w:rPr>
          <w:sz w:val="23"/>
          <w:szCs w:val="23"/>
        </w:rPr>
        <w:t xml:space="preserve">  </w:t>
      </w:r>
      <w:r>
        <w:rPr>
          <w:w w:val="102"/>
          <w:sz w:val="23"/>
          <w:szCs w:val="23"/>
        </w:rPr>
        <w:t>outline</w:t>
      </w:r>
      <w:r>
        <w:rPr>
          <w:sz w:val="23"/>
          <w:szCs w:val="23"/>
        </w:rPr>
        <w:t xml:space="preserve">  </w:t>
      </w:r>
      <w:r>
        <w:rPr>
          <w:w w:val="102"/>
          <w:sz w:val="23"/>
          <w:szCs w:val="23"/>
        </w:rPr>
        <w:t>of</w:t>
      </w:r>
      <w:r>
        <w:rPr>
          <w:sz w:val="23"/>
          <w:szCs w:val="23"/>
        </w:rPr>
        <w:t xml:space="preserve">  </w:t>
      </w:r>
      <w:r>
        <w:rPr>
          <w:w w:val="102"/>
          <w:sz w:val="23"/>
          <w:szCs w:val="23"/>
        </w:rPr>
        <w:t>recent experience</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and</w:t>
      </w:r>
      <w:r>
        <w:rPr>
          <w:sz w:val="23"/>
          <w:szCs w:val="23"/>
        </w:rPr>
        <w:t xml:space="preserve">   </w:t>
      </w:r>
      <w:r>
        <w:rPr>
          <w:w w:val="102"/>
          <w:sz w:val="23"/>
          <w:szCs w:val="23"/>
        </w:rPr>
        <w:t>each</w:t>
      </w:r>
      <w:r>
        <w:rPr>
          <w:sz w:val="23"/>
          <w:szCs w:val="23"/>
        </w:rPr>
        <w:t xml:space="preserve">    </w:t>
      </w:r>
      <w:r>
        <w:rPr>
          <w:w w:val="102"/>
          <w:sz w:val="23"/>
          <w:szCs w:val="23"/>
        </w:rPr>
        <w:t>partner</w:t>
      </w:r>
      <w:r>
        <w:rPr>
          <w:sz w:val="23"/>
          <w:szCs w:val="23"/>
        </w:rPr>
        <w:t xml:space="preserve">   </w:t>
      </w:r>
      <w:r>
        <w:rPr>
          <w:w w:val="102"/>
          <w:sz w:val="23"/>
          <w:szCs w:val="23"/>
        </w:rPr>
        <w:t>and/or subcontractor</w:t>
      </w:r>
      <w:r>
        <w:rPr>
          <w:sz w:val="23"/>
          <w:szCs w:val="23"/>
        </w:rPr>
        <w:t xml:space="preserve">  </w:t>
      </w:r>
      <w:r>
        <w:rPr>
          <w:w w:val="102"/>
          <w:sz w:val="23"/>
          <w:szCs w:val="23"/>
        </w:rPr>
        <w:t>on</w:t>
      </w:r>
      <w:r>
        <w:rPr>
          <w:sz w:val="23"/>
          <w:szCs w:val="23"/>
        </w:rPr>
        <w:t xml:space="preserve">  </w:t>
      </w:r>
      <w:r>
        <w:rPr>
          <w:w w:val="102"/>
          <w:sz w:val="23"/>
          <w:szCs w:val="23"/>
        </w:rPr>
        <w:t>projects</w:t>
      </w:r>
      <w:r>
        <w:rPr>
          <w:sz w:val="23"/>
          <w:szCs w:val="23"/>
        </w:rPr>
        <w:t xml:space="preserve">  </w:t>
      </w:r>
      <w:r>
        <w:rPr>
          <w:w w:val="102"/>
          <w:sz w:val="23"/>
          <w:szCs w:val="23"/>
        </w:rPr>
        <w:t>of</w:t>
      </w:r>
      <w:r>
        <w:rPr>
          <w:sz w:val="23"/>
          <w:szCs w:val="23"/>
        </w:rPr>
        <w:t xml:space="preserve">  </w:t>
      </w:r>
      <w:r>
        <w:rPr>
          <w:w w:val="102"/>
          <w:sz w:val="23"/>
          <w:szCs w:val="23"/>
        </w:rPr>
        <w:t>a</w:t>
      </w:r>
      <w:r>
        <w:rPr>
          <w:sz w:val="23"/>
          <w:szCs w:val="23"/>
        </w:rPr>
        <w:t xml:space="preserve">  </w:t>
      </w:r>
      <w:r>
        <w:rPr>
          <w:w w:val="102"/>
          <w:sz w:val="23"/>
          <w:szCs w:val="23"/>
        </w:rPr>
        <w:t>similar</w:t>
      </w:r>
      <w:r>
        <w:rPr>
          <w:sz w:val="23"/>
          <w:szCs w:val="23"/>
        </w:rPr>
        <w:t xml:space="preserve">  </w:t>
      </w:r>
      <w:r>
        <w:rPr>
          <w:w w:val="102"/>
          <w:sz w:val="23"/>
          <w:szCs w:val="23"/>
        </w:rPr>
        <w:t>and</w:t>
      </w:r>
      <w:r>
        <w:rPr>
          <w:sz w:val="23"/>
          <w:szCs w:val="23"/>
        </w:rPr>
        <w:t xml:space="preserve">  </w:t>
      </w:r>
      <w:r>
        <w:rPr>
          <w:w w:val="102"/>
          <w:sz w:val="23"/>
          <w:szCs w:val="23"/>
        </w:rPr>
        <w:t>related</w:t>
      </w:r>
      <w:r>
        <w:rPr>
          <w:sz w:val="23"/>
          <w:szCs w:val="23"/>
        </w:rPr>
        <w:t xml:space="preserve">  </w:t>
      </w:r>
      <w:r>
        <w:rPr>
          <w:w w:val="102"/>
          <w:sz w:val="23"/>
          <w:szCs w:val="23"/>
        </w:rPr>
        <w:t>nature</w:t>
      </w:r>
      <w:r>
        <w:rPr>
          <w:sz w:val="23"/>
          <w:szCs w:val="23"/>
        </w:rPr>
        <w:t xml:space="preserve">  </w:t>
      </w:r>
      <w:r>
        <w:rPr>
          <w:w w:val="102"/>
          <w:sz w:val="23"/>
          <w:szCs w:val="23"/>
        </w:rPr>
        <w:t>as required</w:t>
      </w:r>
      <w:r>
        <w:rPr>
          <w:sz w:val="23"/>
          <w:szCs w:val="23"/>
        </w:rPr>
        <w:t xml:space="preserve">  </w:t>
      </w:r>
      <w:r>
        <w:rPr>
          <w:w w:val="102"/>
          <w:sz w:val="23"/>
          <w:szCs w:val="23"/>
        </w:rPr>
        <w:t>in</w:t>
      </w:r>
      <w:r>
        <w:rPr>
          <w:sz w:val="23"/>
          <w:szCs w:val="23"/>
        </w:rPr>
        <w:t xml:space="preserve">  </w:t>
      </w:r>
      <w:r>
        <w:rPr>
          <w:w w:val="102"/>
          <w:sz w:val="23"/>
          <w:szCs w:val="23"/>
        </w:rPr>
        <w:t>form</w:t>
      </w:r>
      <w:r>
        <w:rPr>
          <w:sz w:val="23"/>
          <w:szCs w:val="23"/>
        </w:rPr>
        <w:t xml:space="preserve">  </w:t>
      </w:r>
      <w:r>
        <w:rPr>
          <w:w w:val="102"/>
          <w:sz w:val="23"/>
          <w:szCs w:val="23"/>
        </w:rPr>
        <w:t>TPF</w:t>
      </w:r>
      <w:r>
        <w:rPr>
          <w:sz w:val="23"/>
          <w:szCs w:val="23"/>
        </w:rPr>
        <w:t xml:space="preserve">  </w:t>
      </w:r>
      <w:r>
        <w:rPr>
          <w:w w:val="102"/>
          <w:sz w:val="23"/>
          <w:szCs w:val="23"/>
        </w:rPr>
        <w:t>2.</w:t>
      </w:r>
      <w:r>
        <w:rPr>
          <w:sz w:val="23"/>
          <w:szCs w:val="23"/>
        </w:rPr>
        <w:t xml:space="preserve">   </w:t>
      </w:r>
      <w:r>
        <w:rPr>
          <w:w w:val="102"/>
          <w:sz w:val="23"/>
          <w:szCs w:val="23"/>
        </w:rPr>
        <w:t>Consultant’s</w:t>
      </w:r>
      <w:r>
        <w:rPr>
          <w:sz w:val="23"/>
          <w:szCs w:val="23"/>
        </w:rPr>
        <w:t xml:space="preserve">  </w:t>
      </w:r>
      <w:r>
        <w:rPr>
          <w:w w:val="102"/>
          <w:sz w:val="23"/>
          <w:szCs w:val="23"/>
        </w:rPr>
        <w:t>References.</w:t>
      </w:r>
      <w:r>
        <w:rPr>
          <w:sz w:val="23"/>
          <w:szCs w:val="23"/>
        </w:rPr>
        <w:t xml:space="preserve">   </w:t>
      </w:r>
      <w:r>
        <w:rPr>
          <w:w w:val="102"/>
          <w:sz w:val="23"/>
          <w:szCs w:val="23"/>
        </w:rPr>
        <w:t>For</w:t>
      </w:r>
      <w:r>
        <w:rPr>
          <w:sz w:val="23"/>
          <w:szCs w:val="23"/>
        </w:rPr>
        <w:t xml:space="preserve">  </w:t>
      </w:r>
      <w:r>
        <w:rPr>
          <w:w w:val="102"/>
          <w:sz w:val="23"/>
          <w:szCs w:val="23"/>
        </w:rPr>
        <w:t>each project,</w:t>
      </w:r>
      <w:r>
        <w:rPr>
          <w:sz w:val="23"/>
          <w:szCs w:val="23"/>
        </w:rPr>
        <w:t xml:space="preserve">  </w:t>
      </w:r>
      <w:r>
        <w:rPr>
          <w:w w:val="102"/>
          <w:sz w:val="23"/>
          <w:szCs w:val="23"/>
        </w:rPr>
        <w:t>the</w:t>
      </w:r>
      <w:r>
        <w:rPr>
          <w:sz w:val="23"/>
          <w:szCs w:val="23"/>
        </w:rPr>
        <w:t xml:space="preserve">  </w:t>
      </w:r>
      <w:r>
        <w:rPr>
          <w:w w:val="102"/>
          <w:sz w:val="23"/>
          <w:szCs w:val="23"/>
        </w:rPr>
        <w:t>outline</w:t>
      </w:r>
      <w:r>
        <w:rPr>
          <w:sz w:val="23"/>
          <w:szCs w:val="23"/>
        </w:rPr>
        <w:t xml:space="preserve">  </w:t>
      </w:r>
      <w:r>
        <w:rPr>
          <w:w w:val="102"/>
          <w:sz w:val="23"/>
          <w:szCs w:val="23"/>
        </w:rPr>
        <w:t>should</w:t>
      </w:r>
      <w:r>
        <w:rPr>
          <w:sz w:val="23"/>
          <w:szCs w:val="23"/>
        </w:rPr>
        <w:t xml:space="preserve">  </w:t>
      </w:r>
      <w:r>
        <w:rPr>
          <w:w w:val="102"/>
          <w:sz w:val="23"/>
          <w:szCs w:val="23"/>
        </w:rPr>
        <w:t>indicate</w:t>
      </w:r>
      <w:r>
        <w:rPr>
          <w:sz w:val="23"/>
          <w:szCs w:val="23"/>
        </w:rPr>
        <w:t xml:space="preserve">  </w:t>
      </w:r>
      <w:r>
        <w:rPr>
          <w:i/>
          <w:w w:val="102"/>
          <w:sz w:val="23"/>
          <w:szCs w:val="23"/>
        </w:rPr>
        <w:t>inter</w:t>
      </w:r>
      <w:r>
        <w:rPr>
          <w:i/>
          <w:sz w:val="23"/>
          <w:szCs w:val="23"/>
        </w:rPr>
        <w:t xml:space="preserve">  </w:t>
      </w:r>
      <w:r>
        <w:rPr>
          <w:i/>
          <w:w w:val="102"/>
          <w:sz w:val="23"/>
          <w:szCs w:val="23"/>
        </w:rPr>
        <w:t>alia,</w:t>
      </w:r>
      <w:r>
        <w:rPr>
          <w:i/>
          <w:sz w:val="23"/>
          <w:szCs w:val="23"/>
        </w:rPr>
        <w:t xml:space="preserve">  </w:t>
      </w:r>
      <w:r>
        <w:rPr>
          <w:w w:val="102"/>
          <w:sz w:val="23"/>
          <w:szCs w:val="23"/>
        </w:rPr>
        <w:t>the</w:t>
      </w:r>
      <w:r>
        <w:rPr>
          <w:sz w:val="23"/>
          <w:szCs w:val="23"/>
        </w:rPr>
        <w:t xml:space="preserve">  </w:t>
      </w:r>
      <w:r>
        <w:rPr>
          <w:w w:val="102"/>
          <w:sz w:val="23"/>
          <w:szCs w:val="23"/>
        </w:rPr>
        <w:t>project,</w:t>
      </w:r>
      <w:r w:rsidR="00B1383E">
        <w:rPr>
          <w:w w:val="102"/>
          <w:sz w:val="23"/>
          <w:szCs w:val="23"/>
        </w:rPr>
        <w:t xml:space="preserve"> </w:t>
      </w:r>
      <w:r>
        <w:rPr>
          <w:w w:val="102"/>
          <w:sz w:val="23"/>
          <w:szCs w:val="23"/>
        </w:rPr>
        <w:t>contract</w:t>
      </w:r>
      <w:r>
        <w:rPr>
          <w:sz w:val="23"/>
          <w:szCs w:val="23"/>
        </w:rPr>
        <w:t xml:space="preserve">     </w:t>
      </w:r>
      <w:r>
        <w:rPr>
          <w:w w:val="102"/>
          <w:sz w:val="23"/>
          <w:szCs w:val="23"/>
        </w:rPr>
        <w:t>amount</w:t>
      </w:r>
      <w:r>
        <w:rPr>
          <w:sz w:val="23"/>
          <w:szCs w:val="23"/>
        </w:rPr>
        <w:t xml:space="preserve">     </w:t>
      </w:r>
      <w:r>
        <w:rPr>
          <w:w w:val="102"/>
          <w:sz w:val="23"/>
          <w:szCs w:val="23"/>
        </w:rPr>
        <w:t>and</w:t>
      </w:r>
      <w:r>
        <w:rPr>
          <w:sz w:val="23"/>
          <w:szCs w:val="23"/>
        </w:rPr>
        <w:t xml:space="preserve">     </w:t>
      </w:r>
      <w:r>
        <w:rPr>
          <w:w w:val="102"/>
          <w:sz w:val="23"/>
          <w:szCs w:val="23"/>
        </w:rPr>
        <w:t>the</w:t>
      </w:r>
      <w:r>
        <w:rPr>
          <w:sz w:val="23"/>
          <w:szCs w:val="23"/>
        </w:rPr>
        <w:t xml:space="preserve">     </w:t>
      </w:r>
      <w:r>
        <w:rPr>
          <w:w w:val="102"/>
          <w:sz w:val="23"/>
          <w:szCs w:val="23"/>
        </w:rPr>
        <w:t>Consultant’s</w:t>
      </w:r>
      <w:r>
        <w:rPr>
          <w:sz w:val="23"/>
          <w:szCs w:val="23"/>
        </w:rPr>
        <w:t xml:space="preserve">     </w:t>
      </w:r>
      <w:r>
        <w:rPr>
          <w:w w:val="102"/>
          <w:sz w:val="23"/>
          <w:szCs w:val="23"/>
        </w:rPr>
        <w:t>involvement. Information</w:t>
      </w:r>
      <w:r>
        <w:rPr>
          <w:sz w:val="23"/>
          <w:szCs w:val="23"/>
        </w:rPr>
        <w:t xml:space="preserve">  </w:t>
      </w:r>
      <w:r>
        <w:rPr>
          <w:w w:val="102"/>
          <w:sz w:val="23"/>
          <w:szCs w:val="23"/>
        </w:rPr>
        <w:t>should</w:t>
      </w:r>
      <w:r>
        <w:rPr>
          <w:sz w:val="23"/>
          <w:szCs w:val="23"/>
        </w:rPr>
        <w:t xml:space="preserve">  </w:t>
      </w:r>
      <w:r>
        <w:rPr>
          <w:w w:val="102"/>
          <w:sz w:val="23"/>
          <w:szCs w:val="23"/>
        </w:rPr>
        <w:t>be</w:t>
      </w:r>
      <w:r>
        <w:rPr>
          <w:sz w:val="23"/>
          <w:szCs w:val="23"/>
        </w:rPr>
        <w:t xml:space="preserve">  </w:t>
      </w:r>
      <w:r>
        <w:rPr>
          <w:w w:val="102"/>
          <w:sz w:val="23"/>
          <w:szCs w:val="23"/>
        </w:rPr>
        <w:t>provided</w:t>
      </w:r>
      <w:r>
        <w:rPr>
          <w:sz w:val="23"/>
          <w:szCs w:val="23"/>
        </w:rPr>
        <w:t xml:space="preserve">  </w:t>
      </w:r>
      <w:r>
        <w:rPr>
          <w:w w:val="102"/>
          <w:sz w:val="23"/>
          <w:szCs w:val="23"/>
        </w:rPr>
        <w:t>only</w:t>
      </w:r>
      <w:r>
        <w:rPr>
          <w:sz w:val="23"/>
          <w:szCs w:val="23"/>
        </w:rPr>
        <w:t xml:space="preserve">  </w:t>
      </w:r>
      <w:r>
        <w:rPr>
          <w:w w:val="102"/>
          <w:sz w:val="23"/>
          <w:szCs w:val="23"/>
        </w:rPr>
        <w:t>for</w:t>
      </w:r>
      <w:r>
        <w:rPr>
          <w:sz w:val="23"/>
          <w:szCs w:val="23"/>
        </w:rPr>
        <w:t xml:space="preserve">  </w:t>
      </w:r>
      <w:r>
        <w:rPr>
          <w:w w:val="102"/>
          <w:sz w:val="23"/>
          <w:szCs w:val="23"/>
        </w:rPr>
        <w:t>those</w:t>
      </w:r>
      <w:r>
        <w:rPr>
          <w:sz w:val="23"/>
          <w:szCs w:val="23"/>
        </w:rPr>
        <w:t xml:space="preserve">  </w:t>
      </w:r>
      <w:r>
        <w:rPr>
          <w:w w:val="102"/>
          <w:sz w:val="23"/>
          <w:szCs w:val="23"/>
        </w:rPr>
        <w:t>projects</w:t>
      </w:r>
      <w:r>
        <w:rPr>
          <w:sz w:val="23"/>
          <w:szCs w:val="23"/>
        </w:rPr>
        <w:t xml:space="preserve">  </w:t>
      </w:r>
      <w:r>
        <w:rPr>
          <w:w w:val="102"/>
          <w:sz w:val="23"/>
          <w:szCs w:val="23"/>
        </w:rPr>
        <w:t>for which</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was</w:t>
      </w:r>
      <w:r>
        <w:rPr>
          <w:sz w:val="23"/>
          <w:szCs w:val="23"/>
        </w:rPr>
        <w:t xml:space="preserve"> </w:t>
      </w:r>
      <w:r>
        <w:rPr>
          <w:w w:val="102"/>
          <w:sz w:val="23"/>
          <w:szCs w:val="23"/>
        </w:rPr>
        <w:t>legally</w:t>
      </w:r>
      <w:r>
        <w:rPr>
          <w:sz w:val="23"/>
          <w:szCs w:val="23"/>
        </w:rPr>
        <w:t xml:space="preserve"> </w:t>
      </w:r>
      <w:r>
        <w:rPr>
          <w:w w:val="102"/>
          <w:sz w:val="23"/>
          <w:szCs w:val="23"/>
        </w:rPr>
        <w:t>contracted</w:t>
      </w:r>
      <w:r>
        <w:rPr>
          <w:sz w:val="23"/>
          <w:szCs w:val="23"/>
        </w:rPr>
        <w:t xml:space="preserve"> </w:t>
      </w:r>
      <w:r>
        <w:rPr>
          <w:w w:val="102"/>
          <w:sz w:val="23"/>
          <w:szCs w:val="23"/>
        </w:rPr>
        <w:t>by</w:t>
      </w:r>
      <w:r>
        <w:rPr>
          <w:sz w:val="23"/>
          <w:szCs w:val="23"/>
        </w:rPr>
        <w:t xml:space="preserve"> </w:t>
      </w:r>
      <w:r>
        <w:rPr>
          <w:w w:val="102"/>
          <w:sz w:val="23"/>
          <w:szCs w:val="23"/>
        </w:rPr>
        <w:t>itself</w:t>
      </w:r>
      <w:r>
        <w:rPr>
          <w:sz w:val="23"/>
          <w:szCs w:val="23"/>
        </w:rPr>
        <w:t xml:space="preserve"> </w:t>
      </w:r>
      <w:r>
        <w:rPr>
          <w:w w:val="102"/>
          <w:sz w:val="23"/>
          <w:szCs w:val="23"/>
        </w:rPr>
        <w:t>or</w:t>
      </w:r>
      <w:r>
        <w:rPr>
          <w:sz w:val="23"/>
          <w:szCs w:val="23"/>
        </w:rPr>
        <w:t xml:space="preserve"> </w:t>
      </w:r>
      <w:r>
        <w:rPr>
          <w:w w:val="102"/>
          <w:sz w:val="23"/>
          <w:szCs w:val="23"/>
        </w:rPr>
        <w:t>as</w:t>
      </w:r>
      <w:r>
        <w:rPr>
          <w:sz w:val="23"/>
          <w:szCs w:val="23"/>
        </w:rPr>
        <w:t xml:space="preserve"> </w:t>
      </w:r>
      <w:r>
        <w:rPr>
          <w:w w:val="102"/>
          <w:sz w:val="23"/>
          <w:szCs w:val="23"/>
        </w:rPr>
        <w:t>one of</w:t>
      </w:r>
      <w:r>
        <w:rPr>
          <w:sz w:val="23"/>
          <w:szCs w:val="23"/>
        </w:rPr>
        <w:t xml:space="preserve">  </w:t>
      </w:r>
      <w:r>
        <w:rPr>
          <w:w w:val="102"/>
          <w:sz w:val="23"/>
          <w:szCs w:val="23"/>
        </w:rPr>
        <w:t>the</w:t>
      </w:r>
      <w:r>
        <w:rPr>
          <w:sz w:val="23"/>
          <w:szCs w:val="23"/>
        </w:rPr>
        <w:t xml:space="preserve">  </w:t>
      </w:r>
      <w:r>
        <w:rPr>
          <w:w w:val="102"/>
          <w:sz w:val="23"/>
          <w:szCs w:val="23"/>
        </w:rPr>
        <w:t>major</w:t>
      </w:r>
      <w:r>
        <w:rPr>
          <w:sz w:val="23"/>
          <w:szCs w:val="23"/>
        </w:rPr>
        <w:t xml:space="preserve">  </w:t>
      </w:r>
      <w:r>
        <w:rPr>
          <w:w w:val="102"/>
          <w:sz w:val="23"/>
          <w:szCs w:val="23"/>
        </w:rPr>
        <w:t>participating</w:t>
      </w:r>
      <w:r>
        <w:rPr>
          <w:sz w:val="23"/>
          <w:szCs w:val="23"/>
        </w:rPr>
        <w:t xml:space="preserve">  </w:t>
      </w:r>
      <w:r>
        <w:rPr>
          <w:w w:val="102"/>
          <w:sz w:val="23"/>
          <w:szCs w:val="23"/>
        </w:rPr>
        <w:t>consultants</w:t>
      </w:r>
      <w:r>
        <w:rPr>
          <w:sz w:val="23"/>
          <w:szCs w:val="23"/>
        </w:rPr>
        <w:t xml:space="preserve">  </w:t>
      </w:r>
      <w:r>
        <w:rPr>
          <w:w w:val="102"/>
          <w:sz w:val="23"/>
          <w:szCs w:val="23"/>
        </w:rPr>
        <w:t>within</w:t>
      </w:r>
      <w:r>
        <w:rPr>
          <w:sz w:val="23"/>
          <w:szCs w:val="23"/>
        </w:rPr>
        <w:t xml:space="preserve">  </w:t>
      </w:r>
      <w:r>
        <w:rPr>
          <w:w w:val="102"/>
          <w:sz w:val="23"/>
          <w:szCs w:val="23"/>
        </w:rPr>
        <w:t>an</w:t>
      </w:r>
      <w:r>
        <w:rPr>
          <w:sz w:val="23"/>
          <w:szCs w:val="23"/>
        </w:rPr>
        <w:t xml:space="preserve">  </w:t>
      </w:r>
      <w:r>
        <w:rPr>
          <w:w w:val="102"/>
          <w:sz w:val="23"/>
          <w:szCs w:val="23"/>
        </w:rPr>
        <w:t>association. Whenever</w:t>
      </w:r>
      <w:r>
        <w:rPr>
          <w:sz w:val="23"/>
          <w:szCs w:val="23"/>
        </w:rPr>
        <w:t xml:space="preserve"> </w:t>
      </w:r>
      <w:r>
        <w:rPr>
          <w:w w:val="102"/>
          <w:sz w:val="23"/>
          <w:szCs w:val="23"/>
        </w:rPr>
        <w:t>applicable,</w:t>
      </w:r>
      <w:r>
        <w:rPr>
          <w:sz w:val="23"/>
          <w:szCs w:val="23"/>
        </w:rPr>
        <w:t xml:space="preserve"> </w:t>
      </w:r>
      <w:r>
        <w:rPr>
          <w:w w:val="102"/>
          <w:sz w:val="23"/>
          <w:szCs w:val="23"/>
        </w:rPr>
        <w:t>the</w:t>
      </w:r>
      <w:r>
        <w:rPr>
          <w:sz w:val="23"/>
          <w:szCs w:val="23"/>
        </w:rPr>
        <w:t xml:space="preserve"> </w:t>
      </w:r>
      <w:r>
        <w:rPr>
          <w:w w:val="102"/>
          <w:sz w:val="23"/>
          <w:szCs w:val="23"/>
        </w:rPr>
        <w:t>experience</w:t>
      </w:r>
      <w:r>
        <w:rPr>
          <w:sz w:val="23"/>
          <w:szCs w:val="23"/>
        </w:rPr>
        <w:t xml:space="preserve"> </w:t>
      </w:r>
      <w:r>
        <w:rPr>
          <w:w w:val="102"/>
          <w:sz w:val="23"/>
          <w:szCs w:val="23"/>
        </w:rPr>
        <w:t>of</w:t>
      </w:r>
      <w:r>
        <w:rPr>
          <w:sz w:val="23"/>
          <w:szCs w:val="23"/>
        </w:rPr>
        <w:t xml:space="preserve"> </w:t>
      </w:r>
      <w:r>
        <w:rPr>
          <w:w w:val="102"/>
          <w:sz w:val="23"/>
          <w:szCs w:val="23"/>
        </w:rPr>
        <w:t>individual</w:t>
      </w:r>
      <w:r>
        <w:rPr>
          <w:sz w:val="23"/>
          <w:szCs w:val="23"/>
        </w:rPr>
        <w:t xml:space="preserve"> </w:t>
      </w:r>
      <w:r>
        <w:rPr>
          <w:w w:val="102"/>
          <w:sz w:val="23"/>
          <w:szCs w:val="23"/>
        </w:rPr>
        <w:t>experts</w:t>
      </w:r>
      <w:r>
        <w:rPr>
          <w:sz w:val="23"/>
          <w:szCs w:val="23"/>
        </w:rPr>
        <w:t xml:space="preserve"> </w:t>
      </w:r>
      <w:r>
        <w:rPr>
          <w:w w:val="102"/>
          <w:sz w:val="23"/>
          <w:szCs w:val="23"/>
        </w:rPr>
        <w:t>from projects</w:t>
      </w:r>
      <w:r>
        <w:rPr>
          <w:sz w:val="23"/>
          <w:szCs w:val="23"/>
        </w:rPr>
        <w:t xml:space="preserve">  </w:t>
      </w:r>
      <w:r>
        <w:rPr>
          <w:w w:val="102"/>
          <w:sz w:val="23"/>
          <w:szCs w:val="23"/>
        </w:rPr>
        <w:t>completed</w:t>
      </w:r>
      <w:r>
        <w:rPr>
          <w:sz w:val="23"/>
          <w:szCs w:val="23"/>
        </w:rPr>
        <w:t xml:space="preserve">  </w:t>
      </w:r>
      <w:r>
        <w:rPr>
          <w:w w:val="102"/>
          <w:sz w:val="23"/>
          <w:szCs w:val="23"/>
        </w:rPr>
        <w:t>independently</w:t>
      </w:r>
      <w:r>
        <w:rPr>
          <w:sz w:val="23"/>
          <w:szCs w:val="23"/>
        </w:rPr>
        <w:t xml:space="preserve">  </w:t>
      </w:r>
      <w:r>
        <w:rPr>
          <w:w w:val="102"/>
          <w:sz w:val="23"/>
          <w:szCs w:val="23"/>
        </w:rPr>
        <w:t>or</w:t>
      </w:r>
      <w:r>
        <w:rPr>
          <w:sz w:val="23"/>
          <w:szCs w:val="23"/>
        </w:rPr>
        <w:t xml:space="preserve">  </w:t>
      </w:r>
      <w:r>
        <w:rPr>
          <w:w w:val="102"/>
          <w:sz w:val="23"/>
          <w:szCs w:val="23"/>
        </w:rPr>
        <w:t>when</w:t>
      </w:r>
      <w:r>
        <w:rPr>
          <w:sz w:val="23"/>
          <w:szCs w:val="23"/>
        </w:rPr>
        <w:t xml:space="preserve">  </w:t>
      </w:r>
      <w:r>
        <w:rPr>
          <w:w w:val="102"/>
          <w:sz w:val="23"/>
          <w:szCs w:val="23"/>
        </w:rPr>
        <w:t>associated</w:t>
      </w:r>
      <w:r>
        <w:rPr>
          <w:sz w:val="23"/>
          <w:szCs w:val="23"/>
        </w:rPr>
        <w:t xml:space="preserve">  </w:t>
      </w:r>
      <w:r>
        <w:rPr>
          <w:w w:val="102"/>
          <w:sz w:val="23"/>
          <w:szCs w:val="23"/>
        </w:rPr>
        <w:t>with consultants</w:t>
      </w:r>
      <w:r>
        <w:rPr>
          <w:sz w:val="23"/>
          <w:szCs w:val="23"/>
        </w:rPr>
        <w:t xml:space="preserve">  </w:t>
      </w:r>
      <w:r>
        <w:rPr>
          <w:w w:val="102"/>
          <w:sz w:val="23"/>
          <w:szCs w:val="23"/>
        </w:rPr>
        <w:t>other</w:t>
      </w:r>
      <w:r>
        <w:rPr>
          <w:sz w:val="23"/>
          <w:szCs w:val="23"/>
        </w:rPr>
        <w:t xml:space="preserve">  </w:t>
      </w:r>
      <w:r>
        <w:rPr>
          <w:w w:val="102"/>
          <w:sz w:val="23"/>
          <w:szCs w:val="23"/>
        </w:rPr>
        <w:t>than</w:t>
      </w:r>
      <w:r>
        <w:rPr>
          <w:sz w:val="23"/>
          <w:szCs w:val="23"/>
        </w:rPr>
        <w:t xml:space="preserve">  </w:t>
      </w:r>
      <w:r>
        <w:rPr>
          <w:w w:val="102"/>
          <w:sz w:val="23"/>
          <w:szCs w:val="23"/>
        </w:rPr>
        <w:t>the</w:t>
      </w:r>
      <w:r>
        <w:rPr>
          <w:sz w:val="23"/>
          <w:szCs w:val="23"/>
        </w:rPr>
        <w:t xml:space="preserve">  </w:t>
      </w:r>
      <w:r>
        <w:rPr>
          <w:w w:val="102"/>
          <w:sz w:val="23"/>
          <w:szCs w:val="23"/>
        </w:rPr>
        <w:t>one</w:t>
      </w:r>
      <w:r>
        <w:rPr>
          <w:sz w:val="23"/>
          <w:szCs w:val="23"/>
        </w:rPr>
        <w:t xml:space="preserve">  </w:t>
      </w:r>
      <w:r>
        <w:rPr>
          <w:w w:val="102"/>
          <w:sz w:val="23"/>
          <w:szCs w:val="23"/>
        </w:rPr>
        <w:t>with</w:t>
      </w:r>
      <w:r>
        <w:rPr>
          <w:sz w:val="23"/>
          <w:szCs w:val="23"/>
        </w:rPr>
        <w:t xml:space="preserve">  </w:t>
      </w:r>
      <w:r>
        <w:rPr>
          <w:w w:val="102"/>
          <w:sz w:val="23"/>
          <w:szCs w:val="23"/>
        </w:rPr>
        <w:t>whom</w:t>
      </w:r>
      <w:r>
        <w:rPr>
          <w:sz w:val="23"/>
          <w:szCs w:val="23"/>
        </w:rPr>
        <w:t xml:space="preserve">  </w:t>
      </w:r>
      <w:r>
        <w:rPr>
          <w:w w:val="102"/>
          <w:sz w:val="23"/>
          <w:szCs w:val="23"/>
        </w:rPr>
        <w:t>the</w:t>
      </w:r>
      <w:r>
        <w:rPr>
          <w:sz w:val="23"/>
          <w:szCs w:val="23"/>
        </w:rPr>
        <w:t xml:space="preserve">  </w:t>
      </w:r>
      <w:r>
        <w:rPr>
          <w:w w:val="102"/>
          <w:sz w:val="23"/>
          <w:szCs w:val="23"/>
        </w:rPr>
        <w:t>individual</w:t>
      </w:r>
      <w:r>
        <w:rPr>
          <w:sz w:val="23"/>
          <w:szCs w:val="23"/>
        </w:rPr>
        <w:t xml:space="preserve">  </w:t>
      </w:r>
      <w:r>
        <w:rPr>
          <w:w w:val="102"/>
          <w:sz w:val="23"/>
          <w:szCs w:val="23"/>
        </w:rPr>
        <w:t>is currently</w:t>
      </w:r>
      <w:r>
        <w:rPr>
          <w:sz w:val="23"/>
          <w:szCs w:val="23"/>
        </w:rPr>
        <w:t xml:space="preserve"> </w:t>
      </w:r>
      <w:r>
        <w:rPr>
          <w:w w:val="102"/>
          <w:sz w:val="23"/>
          <w:szCs w:val="23"/>
        </w:rPr>
        <w:t>associated</w:t>
      </w:r>
      <w:r>
        <w:rPr>
          <w:sz w:val="23"/>
          <w:szCs w:val="23"/>
        </w:rPr>
        <w:t xml:space="preserve"> </w:t>
      </w:r>
      <w:r>
        <w:rPr>
          <w:w w:val="102"/>
          <w:sz w:val="23"/>
          <w:szCs w:val="23"/>
        </w:rPr>
        <w:t>with</w:t>
      </w:r>
      <w:r>
        <w:rPr>
          <w:sz w:val="23"/>
          <w:szCs w:val="23"/>
        </w:rPr>
        <w:t xml:space="preserve"> </w:t>
      </w:r>
      <w:r>
        <w:rPr>
          <w:w w:val="102"/>
          <w:sz w:val="23"/>
          <w:szCs w:val="23"/>
        </w:rPr>
        <w:t>cannot</w:t>
      </w:r>
      <w:r>
        <w:rPr>
          <w:sz w:val="23"/>
          <w:szCs w:val="23"/>
        </w:rPr>
        <w:t xml:space="preserve"> </w:t>
      </w:r>
      <w:r>
        <w:rPr>
          <w:w w:val="102"/>
          <w:sz w:val="23"/>
          <w:szCs w:val="23"/>
        </w:rPr>
        <w:t>be</w:t>
      </w:r>
      <w:r>
        <w:rPr>
          <w:sz w:val="23"/>
          <w:szCs w:val="23"/>
        </w:rPr>
        <w:t xml:space="preserve"> </w:t>
      </w:r>
      <w:r>
        <w:rPr>
          <w:w w:val="102"/>
          <w:sz w:val="23"/>
          <w:szCs w:val="23"/>
        </w:rPr>
        <w:t>claimed</w:t>
      </w:r>
      <w:r>
        <w:rPr>
          <w:sz w:val="23"/>
          <w:szCs w:val="23"/>
        </w:rPr>
        <w:t xml:space="preserve"> </w:t>
      </w:r>
      <w:r>
        <w:rPr>
          <w:w w:val="102"/>
          <w:sz w:val="23"/>
          <w:szCs w:val="23"/>
        </w:rPr>
        <w:t>as</w:t>
      </w:r>
      <w:r>
        <w:rPr>
          <w:sz w:val="23"/>
          <w:szCs w:val="23"/>
        </w:rPr>
        <w:t xml:space="preserve"> </w:t>
      </w:r>
      <w:r>
        <w:rPr>
          <w:w w:val="102"/>
          <w:sz w:val="23"/>
          <w:szCs w:val="23"/>
        </w:rPr>
        <w:t>the</w:t>
      </w:r>
      <w:r>
        <w:rPr>
          <w:sz w:val="23"/>
          <w:szCs w:val="23"/>
        </w:rPr>
        <w:t xml:space="preserve"> </w:t>
      </w:r>
      <w:r>
        <w:rPr>
          <w:w w:val="102"/>
          <w:sz w:val="23"/>
          <w:szCs w:val="23"/>
        </w:rPr>
        <w:t>experience of</w:t>
      </w:r>
      <w:r>
        <w:rPr>
          <w:sz w:val="23"/>
          <w:szCs w:val="23"/>
        </w:rPr>
        <w:t xml:space="preserve">  </w:t>
      </w:r>
      <w:r>
        <w:rPr>
          <w:w w:val="102"/>
          <w:sz w:val="23"/>
          <w:szCs w:val="23"/>
        </w:rPr>
        <w:t>the</w:t>
      </w:r>
      <w:r>
        <w:rPr>
          <w:sz w:val="23"/>
          <w:szCs w:val="23"/>
        </w:rPr>
        <w:t xml:space="preserve">  </w:t>
      </w:r>
      <w:r>
        <w:rPr>
          <w:w w:val="102"/>
          <w:sz w:val="23"/>
          <w:szCs w:val="23"/>
        </w:rPr>
        <w:t>current</w:t>
      </w:r>
      <w:r>
        <w:rPr>
          <w:sz w:val="23"/>
          <w:szCs w:val="23"/>
        </w:rPr>
        <w:t xml:space="preserve">  </w:t>
      </w:r>
      <w:r>
        <w:rPr>
          <w:w w:val="102"/>
          <w:sz w:val="23"/>
          <w:szCs w:val="23"/>
        </w:rPr>
        <w:t>consultant</w:t>
      </w:r>
      <w:r>
        <w:rPr>
          <w:sz w:val="23"/>
          <w:szCs w:val="23"/>
        </w:rPr>
        <w:t xml:space="preserve">  </w:t>
      </w:r>
      <w:r>
        <w:rPr>
          <w:w w:val="102"/>
          <w:sz w:val="23"/>
          <w:szCs w:val="23"/>
        </w:rPr>
        <w:t>or</w:t>
      </w:r>
      <w:r>
        <w:rPr>
          <w:sz w:val="23"/>
          <w:szCs w:val="23"/>
        </w:rPr>
        <w:t xml:space="preserve">  </w:t>
      </w:r>
      <w:r>
        <w:rPr>
          <w:w w:val="102"/>
          <w:sz w:val="23"/>
          <w:szCs w:val="23"/>
        </w:rPr>
        <w:t>any</w:t>
      </w:r>
      <w:r>
        <w:rPr>
          <w:sz w:val="23"/>
          <w:szCs w:val="23"/>
        </w:rPr>
        <w:t xml:space="preserve">  </w:t>
      </w:r>
      <w:r>
        <w:rPr>
          <w:w w:val="102"/>
          <w:sz w:val="23"/>
          <w:szCs w:val="23"/>
        </w:rPr>
        <w:t>one</w:t>
      </w:r>
      <w:r>
        <w:rPr>
          <w:sz w:val="23"/>
          <w:szCs w:val="23"/>
        </w:rPr>
        <w:t xml:space="preserve">  </w:t>
      </w:r>
      <w:r>
        <w:rPr>
          <w:w w:val="102"/>
          <w:sz w:val="23"/>
          <w:szCs w:val="23"/>
        </w:rPr>
        <w:t>of</w:t>
      </w:r>
      <w:r>
        <w:rPr>
          <w:sz w:val="23"/>
          <w:szCs w:val="23"/>
        </w:rPr>
        <w:t xml:space="preserve">  </w:t>
      </w:r>
      <w:r>
        <w:rPr>
          <w:w w:val="102"/>
          <w:sz w:val="23"/>
          <w:szCs w:val="23"/>
        </w:rPr>
        <w:t>its</w:t>
      </w:r>
      <w:r>
        <w:rPr>
          <w:sz w:val="23"/>
          <w:szCs w:val="23"/>
        </w:rPr>
        <w:t xml:space="preserve">  </w:t>
      </w:r>
      <w:r>
        <w:rPr>
          <w:w w:val="102"/>
          <w:sz w:val="23"/>
          <w:szCs w:val="23"/>
        </w:rPr>
        <w:t>partners</w:t>
      </w:r>
      <w:r>
        <w:rPr>
          <w:sz w:val="23"/>
          <w:szCs w:val="23"/>
        </w:rPr>
        <w:t xml:space="preserve">  </w:t>
      </w:r>
      <w:r>
        <w:rPr>
          <w:w w:val="102"/>
          <w:sz w:val="23"/>
          <w:szCs w:val="23"/>
        </w:rPr>
        <w:t>and/or subcontractors,</w:t>
      </w:r>
      <w:r>
        <w:rPr>
          <w:sz w:val="23"/>
          <w:szCs w:val="23"/>
        </w:rPr>
        <w:t xml:space="preserve">   </w:t>
      </w:r>
      <w:r>
        <w:rPr>
          <w:w w:val="102"/>
          <w:sz w:val="23"/>
          <w:szCs w:val="23"/>
        </w:rPr>
        <w:t>but</w:t>
      </w:r>
      <w:r>
        <w:rPr>
          <w:sz w:val="23"/>
          <w:szCs w:val="23"/>
        </w:rPr>
        <w:t xml:space="preserve">   </w:t>
      </w:r>
      <w:r>
        <w:rPr>
          <w:w w:val="102"/>
          <w:sz w:val="23"/>
          <w:szCs w:val="23"/>
        </w:rPr>
        <w:t>can</w:t>
      </w:r>
      <w:r>
        <w:rPr>
          <w:sz w:val="23"/>
          <w:szCs w:val="23"/>
        </w:rPr>
        <w:t xml:space="preserve">   </w:t>
      </w:r>
      <w:r>
        <w:rPr>
          <w:w w:val="102"/>
          <w:sz w:val="23"/>
          <w:szCs w:val="23"/>
        </w:rPr>
        <w:t>be</w:t>
      </w:r>
      <w:r>
        <w:rPr>
          <w:sz w:val="23"/>
          <w:szCs w:val="23"/>
        </w:rPr>
        <w:t xml:space="preserve">   </w:t>
      </w:r>
      <w:r>
        <w:rPr>
          <w:w w:val="102"/>
          <w:sz w:val="23"/>
          <w:szCs w:val="23"/>
        </w:rPr>
        <w:t>claimed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individuals themselves</w:t>
      </w:r>
      <w:r>
        <w:rPr>
          <w:sz w:val="23"/>
          <w:szCs w:val="23"/>
        </w:rPr>
        <w:t xml:space="preserve">  </w:t>
      </w:r>
      <w:r>
        <w:rPr>
          <w:w w:val="102"/>
          <w:sz w:val="23"/>
          <w:szCs w:val="23"/>
        </w:rPr>
        <w:t>in</w:t>
      </w:r>
      <w:r>
        <w:rPr>
          <w:sz w:val="23"/>
          <w:szCs w:val="23"/>
        </w:rPr>
        <w:t xml:space="preserve">  </w:t>
      </w:r>
      <w:r>
        <w:rPr>
          <w:w w:val="102"/>
          <w:sz w:val="23"/>
          <w:szCs w:val="23"/>
        </w:rPr>
        <w:t>their</w:t>
      </w:r>
      <w:r>
        <w:rPr>
          <w:sz w:val="23"/>
          <w:szCs w:val="23"/>
        </w:rPr>
        <w:t xml:space="preserve">  </w:t>
      </w:r>
      <w:r>
        <w:rPr>
          <w:w w:val="102"/>
          <w:sz w:val="23"/>
          <w:szCs w:val="23"/>
        </w:rPr>
        <w:t>CVs.</w:t>
      </w:r>
      <w:r>
        <w:rPr>
          <w:sz w:val="23"/>
          <w:szCs w:val="23"/>
        </w:rPr>
        <w:t xml:space="preserve">   </w:t>
      </w:r>
      <w:r>
        <w:rPr>
          <w:w w:val="102"/>
          <w:sz w:val="23"/>
          <w:szCs w:val="23"/>
        </w:rPr>
        <w:t>Consultants</w:t>
      </w:r>
      <w:r>
        <w:rPr>
          <w:sz w:val="23"/>
          <w:szCs w:val="23"/>
        </w:rPr>
        <w:t xml:space="preserve">  </w:t>
      </w:r>
      <w:r>
        <w:rPr>
          <w:w w:val="102"/>
          <w:sz w:val="23"/>
          <w:szCs w:val="23"/>
        </w:rPr>
        <w:t>should</w:t>
      </w:r>
      <w:r>
        <w:rPr>
          <w:sz w:val="23"/>
          <w:szCs w:val="23"/>
        </w:rPr>
        <w:t xml:space="preserve">  </w:t>
      </w:r>
      <w:r>
        <w:rPr>
          <w:w w:val="102"/>
          <w:sz w:val="23"/>
          <w:szCs w:val="23"/>
        </w:rPr>
        <w:t>be</w:t>
      </w:r>
      <w:r>
        <w:rPr>
          <w:sz w:val="23"/>
          <w:szCs w:val="23"/>
        </w:rPr>
        <w:t xml:space="preserve">  </w:t>
      </w:r>
      <w:r>
        <w:rPr>
          <w:w w:val="102"/>
          <w:sz w:val="23"/>
          <w:szCs w:val="23"/>
        </w:rPr>
        <w:t>prepared</w:t>
      </w:r>
      <w:r>
        <w:rPr>
          <w:sz w:val="23"/>
          <w:szCs w:val="23"/>
        </w:rPr>
        <w:t xml:space="preserve">  </w:t>
      </w:r>
      <w:r>
        <w:rPr>
          <w:w w:val="102"/>
          <w:sz w:val="23"/>
          <w:szCs w:val="23"/>
        </w:rPr>
        <w:t>to substantiate</w:t>
      </w:r>
      <w:r>
        <w:rPr>
          <w:sz w:val="23"/>
          <w:szCs w:val="23"/>
        </w:rPr>
        <w:t xml:space="preserve">  </w:t>
      </w:r>
      <w:r>
        <w:rPr>
          <w:w w:val="102"/>
          <w:sz w:val="23"/>
          <w:szCs w:val="23"/>
        </w:rPr>
        <w:t>the</w:t>
      </w:r>
      <w:r>
        <w:rPr>
          <w:sz w:val="23"/>
          <w:szCs w:val="23"/>
        </w:rPr>
        <w:t xml:space="preserve">  </w:t>
      </w:r>
      <w:r>
        <w:rPr>
          <w:w w:val="102"/>
          <w:sz w:val="23"/>
          <w:szCs w:val="23"/>
        </w:rPr>
        <w:t>claimed</w:t>
      </w:r>
      <w:r>
        <w:rPr>
          <w:sz w:val="23"/>
          <w:szCs w:val="23"/>
        </w:rPr>
        <w:t xml:space="preserve">  </w:t>
      </w:r>
      <w:r>
        <w:rPr>
          <w:w w:val="102"/>
          <w:sz w:val="23"/>
          <w:szCs w:val="23"/>
        </w:rPr>
        <w:t>experience</w:t>
      </w:r>
      <w:r>
        <w:rPr>
          <w:sz w:val="23"/>
          <w:szCs w:val="23"/>
        </w:rPr>
        <w:t xml:space="preserve">  </w:t>
      </w:r>
      <w:r>
        <w:rPr>
          <w:w w:val="102"/>
          <w:sz w:val="23"/>
          <w:szCs w:val="23"/>
        </w:rPr>
        <w:t>if</w:t>
      </w:r>
      <w:r>
        <w:rPr>
          <w:sz w:val="23"/>
          <w:szCs w:val="23"/>
        </w:rPr>
        <w:t xml:space="preserve">  </w:t>
      </w:r>
      <w:r>
        <w:rPr>
          <w:w w:val="102"/>
          <w:sz w:val="23"/>
          <w:szCs w:val="23"/>
        </w:rPr>
        <w:t>so</w:t>
      </w:r>
      <w:r>
        <w:rPr>
          <w:sz w:val="23"/>
          <w:szCs w:val="23"/>
        </w:rPr>
        <w:t xml:space="preserve">  </w:t>
      </w:r>
      <w:r>
        <w:rPr>
          <w:w w:val="102"/>
          <w:sz w:val="23"/>
          <w:szCs w:val="23"/>
        </w:rPr>
        <w:t>requested</w:t>
      </w:r>
      <w:r>
        <w:rPr>
          <w:sz w:val="23"/>
          <w:szCs w:val="23"/>
        </w:rPr>
        <w:t xml:space="preserve">  </w:t>
      </w:r>
      <w:r>
        <w:rPr>
          <w:w w:val="102"/>
          <w:sz w:val="23"/>
          <w:szCs w:val="23"/>
        </w:rPr>
        <w:t>by</w:t>
      </w:r>
      <w:r>
        <w:rPr>
          <w:sz w:val="23"/>
          <w:szCs w:val="23"/>
        </w:rPr>
        <w:t xml:space="preserve">  </w:t>
      </w:r>
      <w:r>
        <w:rPr>
          <w:w w:val="102"/>
          <w:sz w:val="23"/>
          <w:szCs w:val="23"/>
        </w:rPr>
        <w:t>the Procuring</w:t>
      </w:r>
      <w:r>
        <w:rPr>
          <w:sz w:val="23"/>
          <w:szCs w:val="23"/>
        </w:rPr>
        <w:t xml:space="preserve"> </w:t>
      </w:r>
      <w:r>
        <w:rPr>
          <w:w w:val="102"/>
          <w:sz w:val="23"/>
          <w:szCs w:val="23"/>
        </w:rPr>
        <w:t>Entity.</w:t>
      </w:r>
    </w:p>
    <w:p w:rsidR="00300549" w:rsidRDefault="00300549">
      <w:pPr>
        <w:spacing w:before="6" w:line="220" w:lineRule="exact"/>
        <w:rPr>
          <w:sz w:val="22"/>
          <w:szCs w:val="22"/>
        </w:rPr>
      </w:pPr>
    </w:p>
    <w:p w:rsidR="00300549" w:rsidRDefault="00BF290C">
      <w:pPr>
        <w:spacing w:line="245" w:lineRule="auto"/>
        <w:ind w:left="2859" w:right="123" w:hanging="677"/>
        <w:jc w:val="both"/>
        <w:rPr>
          <w:sz w:val="23"/>
          <w:szCs w:val="23"/>
        </w:rPr>
      </w:pPr>
      <w:r>
        <w:rPr>
          <w:w w:val="102"/>
          <w:sz w:val="23"/>
          <w:szCs w:val="23"/>
        </w:rPr>
        <w:t>(ii)</w:t>
      </w:r>
      <w:r>
        <w:rPr>
          <w:sz w:val="23"/>
          <w:szCs w:val="23"/>
        </w:rPr>
        <w:t xml:space="preserve">       </w:t>
      </w:r>
      <w:r>
        <w:rPr>
          <w:w w:val="102"/>
          <w:sz w:val="23"/>
          <w:szCs w:val="23"/>
        </w:rPr>
        <w:t>A</w:t>
      </w:r>
      <w:r>
        <w:rPr>
          <w:sz w:val="23"/>
          <w:szCs w:val="23"/>
        </w:rPr>
        <w:t xml:space="preserve">   </w:t>
      </w:r>
      <w:r>
        <w:rPr>
          <w:w w:val="102"/>
          <w:sz w:val="23"/>
          <w:szCs w:val="23"/>
        </w:rPr>
        <w:t>concise,</w:t>
      </w:r>
      <w:r>
        <w:rPr>
          <w:sz w:val="23"/>
          <w:szCs w:val="23"/>
        </w:rPr>
        <w:t xml:space="preserve">   </w:t>
      </w:r>
      <w:r>
        <w:rPr>
          <w:w w:val="102"/>
          <w:sz w:val="23"/>
          <w:szCs w:val="23"/>
        </w:rPr>
        <w:t>complete,</w:t>
      </w:r>
      <w:r>
        <w:rPr>
          <w:sz w:val="23"/>
          <w:szCs w:val="23"/>
        </w:rPr>
        <w:t xml:space="preserve">   </w:t>
      </w:r>
      <w:r>
        <w:rPr>
          <w:w w:val="102"/>
          <w:sz w:val="23"/>
          <w:szCs w:val="23"/>
        </w:rPr>
        <w:t>and</w:t>
      </w:r>
      <w:r>
        <w:rPr>
          <w:sz w:val="23"/>
          <w:szCs w:val="23"/>
        </w:rPr>
        <w:t xml:space="preserve">   </w:t>
      </w:r>
      <w:r>
        <w:rPr>
          <w:w w:val="102"/>
          <w:sz w:val="23"/>
          <w:szCs w:val="23"/>
        </w:rPr>
        <w:t>logical</w:t>
      </w:r>
      <w:r>
        <w:rPr>
          <w:sz w:val="23"/>
          <w:szCs w:val="23"/>
        </w:rPr>
        <w:t xml:space="preserve">   </w:t>
      </w:r>
      <w:r>
        <w:rPr>
          <w:w w:val="102"/>
          <w:sz w:val="23"/>
          <w:szCs w:val="23"/>
        </w:rPr>
        <w:t>description</w:t>
      </w:r>
      <w:r>
        <w:rPr>
          <w:sz w:val="23"/>
          <w:szCs w:val="23"/>
        </w:rPr>
        <w:t xml:space="preserve">   </w:t>
      </w:r>
      <w:r>
        <w:rPr>
          <w:w w:val="102"/>
          <w:sz w:val="23"/>
          <w:szCs w:val="23"/>
        </w:rPr>
        <w:t>of</w:t>
      </w:r>
      <w:r>
        <w:rPr>
          <w:sz w:val="23"/>
          <w:szCs w:val="23"/>
        </w:rPr>
        <w:t xml:space="preserve">   </w:t>
      </w:r>
      <w:r>
        <w:rPr>
          <w:w w:val="102"/>
          <w:sz w:val="23"/>
          <w:szCs w:val="23"/>
        </w:rPr>
        <w:t>how</w:t>
      </w:r>
      <w:r>
        <w:rPr>
          <w:sz w:val="23"/>
          <w:szCs w:val="23"/>
        </w:rPr>
        <w:t xml:space="preserve">   </w:t>
      </w:r>
      <w:r>
        <w:rPr>
          <w:w w:val="102"/>
          <w:sz w:val="23"/>
          <w:szCs w:val="23"/>
        </w:rPr>
        <w:t>the Consultant’s</w:t>
      </w:r>
      <w:r>
        <w:rPr>
          <w:sz w:val="23"/>
          <w:szCs w:val="23"/>
        </w:rPr>
        <w:t xml:space="preserve">  </w:t>
      </w:r>
      <w:r>
        <w:rPr>
          <w:w w:val="102"/>
          <w:sz w:val="23"/>
          <w:szCs w:val="23"/>
        </w:rPr>
        <w:t>team</w:t>
      </w:r>
      <w:r>
        <w:rPr>
          <w:sz w:val="23"/>
          <w:szCs w:val="23"/>
        </w:rPr>
        <w:t xml:space="preserve">  </w:t>
      </w:r>
      <w:r>
        <w:rPr>
          <w:w w:val="102"/>
          <w:sz w:val="23"/>
          <w:szCs w:val="23"/>
        </w:rPr>
        <w:t>shall</w:t>
      </w:r>
      <w:r>
        <w:rPr>
          <w:sz w:val="23"/>
          <w:szCs w:val="23"/>
        </w:rPr>
        <w:t xml:space="preserve">  </w:t>
      </w:r>
      <w:r>
        <w:rPr>
          <w:w w:val="102"/>
          <w:sz w:val="23"/>
          <w:szCs w:val="23"/>
        </w:rPr>
        <w:t>carry</w:t>
      </w:r>
      <w:r>
        <w:rPr>
          <w:sz w:val="23"/>
          <w:szCs w:val="23"/>
        </w:rPr>
        <w:t xml:space="preserve">  </w:t>
      </w:r>
      <w:r>
        <w:rPr>
          <w:w w:val="102"/>
          <w:sz w:val="23"/>
          <w:szCs w:val="23"/>
        </w:rPr>
        <w:t>out</w:t>
      </w:r>
      <w:r>
        <w:rPr>
          <w:sz w:val="23"/>
          <w:szCs w:val="23"/>
        </w:rPr>
        <w:t xml:space="preserve">  </w:t>
      </w:r>
      <w:r>
        <w:rPr>
          <w:w w:val="102"/>
          <w:sz w:val="23"/>
          <w:szCs w:val="23"/>
        </w:rPr>
        <w:t>the</w:t>
      </w:r>
      <w:r>
        <w:rPr>
          <w:sz w:val="23"/>
          <w:szCs w:val="23"/>
        </w:rPr>
        <w:t xml:space="preserve">  </w:t>
      </w:r>
      <w:r>
        <w:rPr>
          <w:w w:val="102"/>
          <w:sz w:val="23"/>
          <w:szCs w:val="23"/>
        </w:rPr>
        <w:t>services</w:t>
      </w:r>
      <w:r>
        <w:rPr>
          <w:sz w:val="23"/>
          <w:szCs w:val="23"/>
        </w:rPr>
        <w:t xml:space="preserve">  </w:t>
      </w:r>
      <w:r>
        <w:rPr>
          <w:w w:val="102"/>
          <w:sz w:val="23"/>
          <w:szCs w:val="23"/>
        </w:rPr>
        <w:t>to</w:t>
      </w:r>
      <w:r>
        <w:rPr>
          <w:sz w:val="23"/>
          <w:szCs w:val="23"/>
        </w:rPr>
        <w:t xml:space="preserve">  </w:t>
      </w:r>
      <w:r>
        <w:rPr>
          <w:w w:val="102"/>
          <w:sz w:val="23"/>
          <w:szCs w:val="23"/>
        </w:rPr>
        <w:t>meet</w:t>
      </w:r>
      <w:r>
        <w:rPr>
          <w:sz w:val="23"/>
          <w:szCs w:val="23"/>
        </w:rPr>
        <w:t xml:space="preserve">  </w:t>
      </w:r>
      <w:r>
        <w:rPr>
          <w:w w:val="102"/>
          <w:sz w:val="23"/>
          <w:szCs w:val="23"/>
        </w:rPr>
        <w:t>all requirements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TOR.</w:t>
      </w:r>
    </w:p>
    <w:p w:rsidR="00300549" w:rsidRDefault="00300549">
      <w:pPr>
        <w:spacing w:before="6" w:line="220" w:lineRule="exact"/>
        <w:rPr>
          <w:sz w:val="22"/>
          <w:szCs w:val="22"/>
        </w:rPr>
      </w:pPr>
    </w:p>
    <w:p w:rsidR="00300549" w:rsidRDefault="00BF290C">
      <w:pPr>
        <w:spacing w:line="245" w:lineRule="auto"/>
        <w:ind w:left="2859" w:right="124" w:hanging="677"/>
        <w:jc w:val="both"/>
        <w:rPr>
          <w:sz w:val="23"/>
          <w:szCs w:val="23"/>
        </w:rPr>
      </w:pPr>
      <w:r>
        <w:rPr>
          <w:w w:val="102"/>
          <w:sz w:val="23"/>
          <w:szCs w:val="23"/>
        </w:rPr>
        <w:t>(iii)</w:t>
      </w:r>
      <w:r>
        <w:rPr>
          <w:sz w:val="23"/>
          <w:szCs w:val="23"/>
        </w:rPr>
        <w:t xml:space="preserve">      </w:t>
      </w:r>
      <w:r>
        <w:rPr>
          <w:w w:val="102"/>
          <w:sz w:val="23"/>
          <w:szCs w:val="23"/>
        </w:rPr>
        <w:t>A</w:t>
      </w:r>
      <w:r>
        <w:rPr>
          <w:sz w:val="23"/>
          <w:szCs w:val="23"/>
        </w:rPr>
        <w:t xml:space="preserve"> </w:t>
      </w:r>
      <w:r>
        <w:rPr>
          <w:w w:val="102"/>
          <w:sz w:val="23"/>
          <w:szCs w:val="23"/>
        </w:rPr>
        <w:t>work</w:t>
      </w:r>
      <w:r>
        <w:rPr>
          <w:sz w:val="23"/>
          <w:szCs w:val="23"/>
        </w:rPr>
        <w:t xml:space="preserve"> </w:t>
      </w:r>
      <w:r>
        <w:rPr>
          <w:w w:val="102"/>
          <w:sz w:val="23"/>
          <w:szCs w:val="23"/>
        </w:rPr>
        <w:t>plan</w:t>
      </w:r>
      <w:r>
        <w:rPr>
          <w:sz w:val="23"/>
          <w:szCs w:val="23"/>
        </w:rPr>
        <w:t xml:space="preserve"> </w:t>
      </w:r>
      <w:r>
        <w:rPr>
          <w:w w:val="102"/>
          <w:sz w:val="23"/>
          <w:szCs w:val="23"/>
        </w:rPr>
        <w:t>showing</w:t>
      </w:r>
      <w:r>
        <w:rPr>
          <w:sz w:val="23"/>
          <w:szCs w:val="23"/>
        </w:rPr>
        <w:t xml:space="preserve"> </w:t>
      </w:r>
      <w:r>
        <w:rPr>
          <w:w w:val="102"/>
          <w:sz w:val="23"/>
          <w:szCs w:val="23"/>
        </w:rPr>
        <w:t>in</w:t>
      </w:r>
      <w:r>
        <w:rPr>
          <w:sz w:val="23"/>
          <w:szCs w:val="23"/>
        </w:rPr>
        <w:t xml:space="preserve"> </w:t>
      </w:r>
      <w:r>
        <w:rPr>
          <w:w w:val="102"/>
          <w:sz w:val="23"/>
          <w:szCs w:val="23"/>
        </w:rPr>
        <w:t>graphical</w:t>
      </w:r>
      <w:r>
        <w:rPr>
          <w:sz w:val="23"/>
          <w:szCs w:val="23"/>
        </w:rPr>
        <w:t xml:space="preserve"> </w:t>
      </w:r>
      <w:r>
        <w:rPr>
          <w:w w:val="102"/>
          <w:sz w:val="23"/>
          <w:szCs w:val="23"/>
        </w:rPr>
        <w:t>format</w:t>
      </w:r>
      <w:r>
        <w:rPr>
          <w:sz w:val="23"/>
          <w:szCs w:val="23"/>
        </w:rPr>
        <w:t xml:space="preserve"> </w:t>
      </w:r>
      <w:r>
        <w:rPr>
          <w:w w:val="102"/>
          <w:sz w:val="23"/>
          <w:szCs w:val="23"/>
        </w:rPr>
        <w:t>(bar</w:t>
      </w:r>
      <w:r>
        <w:rPr>
          <w:sz w:val="23"/>
          <w:szCs w:val="23"/>
        </w:rPr>
        <w:t xml:space="preserve"> </w:t>
      </w:r>
      <w:r>
        <w:rPr>
          <w:w w:val="102"/>
          <w:sz w:val="23"/>
          <w:szCs w:val="23"/>
        </w:rPr>
        <w:t>chart)</w:t>
      </w:r>
      <w:r>
        <w:rPr>
          <w:sz w:val="23"/>
          <w:szCs w:val="23"/>
        </w:rPr>
        <w:t xml:space="preserve"> </w:t>
      </w:r>
      <w:r>
        <w:rPr>
          <w:w w:val="102"/>
          <w:sz w:val="23"/>
          <w:szCs w:val="23"/>
        </w:rPr>
        <w:t>the</w:t>
      </w:r>
      <w:r>
        <w:rPr>
          <w:sz w:val="23"/>
          <w:szCs w:val="23"/>
        </w:rPr>
        <w:t xml:space="preserve"> </w:t>
      </w:r>
      <w:r>
        <w:rPr>
          <w:w w:val="102"/>
          <w:sz w:val="23"/>
          <w:szCs w:val="23"/>
        </w:rPr>
        <w:t>timing of</w:t>
      </w:r>
      <w:r>
        <w:rPr>
          <w:sz w:val="23"/>
          <w:szCs w:val="23"/>
        </w:rPr>
        <w:t xml:space="preserve">   </w:t>
      </w:r>
      <w:r>
        <w:rPr>
          <w:w w:val="102"/>
          <w:sz w:val="23"/>
          <w:szCs w:val="23"/>
        </w:rPr>
        <w:t>major</w:t>
      </w:r>
      <w:r>
        <w:rPr>
          <w:sz w:val="23"/>
          <w:szCs w:val="23"/>
        </w:rPr>
        <w:t xml:space="preserve">  </w:t>
      </w:r>
      <w:r>
        <w:rPr>
          <w:w w:val="102"/>
          <w:sz w:val="23"/>
          <w:szCs w:val="23"/>
        </w:rPr>
        <w:t>activities,</w:t>
      </w:r>
      <w:r>
        <w:rPr>
          <w:sz w:val="23"/>
          <w:szCs w:val="23"/>
        </w:rPr>
        <w:t xml:space="preserve">  </w:t>
      </w:r>
      <w:r>
        <w:rPr>
          <w:w w:val="102"/>
          <w:sz w:val="23"/>
          <w:szCs w:val="23"/>
        </w:rPr>
        <w:t>anticipated</w:t>
      </w:r>
      <w:r>
        <w:rPr>
          <w:sz w:val="23"/>
          <w:szCs w:val="23"/>
        </w:rPr>
        <w:t xml:space="preserve">  </w:t>
      </w:r>
      <w:r>
        <w:rPr>
          <w:w w:val="102"/>
          <w:sz w:val="23"/>
          <w:szCs w:val="23"/>
        </w:rPr>
        <w:t>coordination</w:t>
      </w:r>
      <w:r>
        <w:rPr>
          <w:sz w:val="23"/>
          <w:szCs w:val="23"/>
        </w:rPr>
        <w:t xml:space="preserve">  </w:t>
      </w:r>
      <w:r>
        <w:rPr>
          <w:w w:val="102"/>
          <w:sz w:val="23"/>
          <w:szCs w:val="23"/>
        </w:rPr>
        <w:t>meetings,</w:t>
      </w:r>
      <w:r>
        <w:rPr>
          <w:sz w:val="23"/>
          <w:szCs w:val="23"/>
        </w:rPr>
        <w:t xml:space="preserve">   </w:t>
      </w:r>
      <w:r>
        <w:rPr>
          <w:w w:val="102"/>
          <w:sz w:val="23"/>
          <w:szCs w:val="23"/>
        </w:rPr>
        <w:t>and deliverables</w:t>
      </w:r>
      <w:r>
        <w:rPr>
          <w:sz w:val="23"/>
          <w:szCs w:val="23"/>
        </w:rPr>
        <w:t xml:space="preserve"> </w:t>
      </w:r>
      <w:r>
        <w:rPr>
          <w:w w:val="102"/>
          <w:sz w:val="23"/>
          <w:szCs w:val="23"/>
        </w:rPr>
        <w:t>such</w:t>
      </w:r>
      <w:r>
        <w:rPr>
          <w:sz w:val="23"/>
          <w:szCs w:val="23"/>
        </w:rPr>
        <w:t xml:space="preserve"> </w:t>
      </w:r>
      <w:r>
        <w:rPr>
          <w:w w:val="102"/>
          <w:sz w:val="23"/>
          <w:szCs w:val="23"/>
        </w:rPr>
        <w:t>as</w:t>
      </w:r>
      <w:r>
        <w:rPr>
          <w:sz w:val="23"/>
          <w:szCs w:val="23"/>
        </w:rPr>
        <w:t xml:space="preserve"> </w:t>
      </w:r>
      <w:r>
        <w:rPr>
          <w:w w:val="102"/>
          <w:sz w:val="23"/>
          <w:szCs w:val="23"/>
        </w:rPr>
        <w:t>reports</w:t>
      </w:r>
      <w:r>
        <w:rPr>
          <w:sz w:val="23"/>
          <w:szCs w:val="23"/>
        </w:rPr>
        <w:t xml:space="preserve"> </w:t>
      </w:r>
      <w:r>
        <w:rPr>
          <w:w w:val="102"/>
          <w:sz w:val="23"/>
          <w:szCs w:val="23"/>
        </w:rPr>
        <w:t>required</w:t>
      </w:r>
      <w:r>
        <w:rPr>
          <w:sz w:val="23"/>
          <w:szCs w:val="23"/>
        </w:rPr>
        <w:t xml:space="preserve"> </w:t>
      </w:r>
      <w:r>
        <w:rPr>
          <w:w w:val="102"/>
          <w:sz w:val="23"/>
          <w:szCs w:val="23"/>
        </w:rPr>
        <w:t>under</w:t>
      </w:r>
      <w:r>
        <w:rPr>
          <w:sz w:val="23"/>
          <w:szCs w:val="23"/>
        </w:rPr>
        <w:t xml:space="preserve"> </w:t>
      </w:r>
      <w:r>
        <w:rPr>
          <w:w w:val="102"/>
          <w:sz w:val="23"/>
          <w:szCs w:val="23"/>
        </w:rPr>
        <w:t>the</w:t>
      </w:r>
      <w:r>
        <w:rPr>
          <w:sz w:val="23"/>
          <w:szCs w:val="23"/>
        </w:rPr>
        <w:t xml:space="preserve"> </w:t>
      </w:r>
      <w:r>
        <w:rPr>
          <w:w w:val="102"/>
          <w:sz w:val="23"/>
          <w:szCs w:val="23"/>
        </w:rPr>
        <w:t>TOR.</w:t>
      </w:r>
    </w:p>
    <w:p w:rsidR="00300549" w:rsidRDefault="00300549">
      <w:pPr>
        <w:spacing w:before="8" w:line="220" w:lineRule="exact"/>
        <w:rPr>
          <w:sz w:val="22"/>
          <w:szCs w:val="22"/>
        </w:rPr>
      </w:pPr>
    </w:p>
    <w:p w:rsidR="00300549" w:rsidRDefault="00BF290C">
      <w:pPr>
        <w:spacing w:line="245" w:lineRule="auto"/>
        <w:ind w:left="2859" w:right="121" w:hanging="677"/>
        <w:jc w:val="both"/>
        <w:rPr>
          <w:sz w:val="23"/>
          <w:szCs w:val="23"/>
        </w:rPr>
      </w:pPr>
      <w:r>
        <w:rPr>
          <w:w w:val="102"/>
          <w:sz w:val="23"/>
          <w:szCs w:val="23"/>
        </w:rPr>
        <w:t>(iv)</w:t>
      </w:r>
      <w:r>
        <w:rPr>
          <w:sz w:val="23"/>
          <w:szCs w:val="23"/>
        </w:rPr>
        <w:t xml:space="preserve">      </w:t>
      </w:r>
      <w:r>
        <w:rPr>
          <w:w w:val="102"/>
          <w:sz w:val="23"/>
          <w:szCs w:val="23"/>
        </w:rPr>
        <w:t>A</w:t>
      </w:r>
      <w:r>
        <w:rPr>
          <w:sz w:val="23"/>
          <w:szCs w:val="23"/>
        </w:rPr>
        <w:t xml:space="preserve">  </w:t>
      </w:r>
      <w:r>
        <w:rPr>
          <w:w w:val="102"/>
          <w:sz w:val="23"/>
          <w:szCs w:val="23"/>
        </w:rPr>
        <w:t>Time</w:t>
      </w:r>
      <w:r>
        <w:rPr>
          <w:sz w:val="23"/>
          <w:szCs w:val="23"/>
        </w:rPr>
        <w:t xml:space="preserve">  </w:t>
      </w:r>
      <w:r>
        <w:rPr>
          <w:w w:val="102"/>
          <w:sz w:val="23"/>
          <w:szCs w:val="23"/>
        </w:rPr>
        <w:t>Schedule</w:t>
      </w:r>
      <w:r>
        <w:rPr>
          <w:sz w:val="23"/>
          <w:szCs w:val="23"/>
        </w:rPr>
        <w:t xml:space="preserve">  </w:t>
      </w:r>
      <w:r>
        <w:rPr>
          <w:w w:val="102"/>
          <w:sz w:val="23"/>
          <w:szCs w:val="23"/>
        </w:rPr>
        <w:t>(TPF</w:t>
      </w:r>
      <w:r>
        <w:rPr>
          <w:sz w:val="23"/>
          <w:szCs w:val="23"/>
        </w:rPr>
        <w:t xml:space="preserve">  </w:t>
      </w:r>
      <w:r>
        <w:rPr>
          <w:w w:val="102"/>
          <w:sz w:val="23"/>
          <w:szCs w:val="23"/>
        </w:rPr>
        <w:t>7.</w:t>
      </w:r>
      <w:r>
        <w:rPr>
          <w:sz w:val="23"/>
          <w:szCs w:val="23"/>
        </w:rPr>
        <w:t xml:space="preserve">    </w:t>
      </w:r>
      <w:r>
        <w:rPr>
          <w:w w:val="102"/>
          <w:sz w:val="23"/>
          <w:szCs w:val="23"/>
        </w:rPr>
        <w:t>Time</w:t>
      </w:r>
      <w:r>
        <w:rPr>
          <w:sz w:val="23"/>
          <w:szCs w:val="23"/>
        </w:rPr>
        <w:t xml:space="preserve">  </w:t>
      </w:r>
      <w:r>
        <w:rPr>
          <w:w w:val="102"/>
          <w:sz w:val="23"/>
          <w:szCs w:val="23"/>
        </w:rPr>
        <w:t>Schedule</w:t>
      </w:r>
      <w:r>
        <w:rPr>
          <w:sz w:val="23"/>
          <w:szCs w:val="23"/>
        </w:rPr>
        <w:t xml:space="preserve">  </w:t>
      </w:r>
      <w:r>
        <w:rPr>
          <w:w w:val="102"/>
          <w:sz w:val="23"/>
          <w:szCs w:val="23"/>
        </w:rPr>
        <w:t>for</w:t>
      </w:r>
      <w:r>
        <w:rPr>
          <w:sz w:val="23"/>
          <w:szCs w:val="23"/>
        </w:rPr>
        <w:t xml:space="preserve">  </w:t>
      </w:r>
      <w:r>
        <w:rPr>
          <w:w w:val="102"/>
          <w:sz w:val="23"/>
          <w:szCs w:val="23"/>
        </w:rPr>
        <w:t>Professional Personnel)</w:t>
      </w:r>
      <w:r>
        <w:rPr>
          <w:sz w:val="23"/>
          <w:szCs w:val="23"/>
        </w:rPr>
        <w:t xml:space="preserve"> </w:t>
      </w:r>
      <w:r>
        <w:rPr>
          <w:w w:val="102"/>
          <w:sz w:val="23"/>
          <w:szCs w:val="23"/>
        </w:rPr>
        <w:t>indicating</w:t>
      </w:r>
      <w:r>
        <w:rPr>
          <w:sz w:val="23"/>
          <w:szCs w:val="23"/>
        </w:rPr>
        <w:t xml:space="preserve"> </w:t>
      </w:r>
      <w:r>
        <w:rPr>
          <w:w w:val="102"/>
          <w:sz w:val="23"/>
          <w:szCs w:val="23"/>
        </w:rPr>
        <w:t>clearly</w:t>
      </w:r>
      <w:r>
        <w:rPr>
          <w:sz w:val="23"/>
          <w:szCs w:val="23"/>
        </w:rPr>
        <w:t xml:space="preserve"> </w:t>
      </w:r>
      <w:r>
        <w:rPr>
          <w:w w:val="102"/>
          <w:sz w:val="23"/>
          <w:szCs w:val="23"/>
        </w:rPr>
        <w:t>the</w:t>
      </w:r>
      <w:r>
        <w:rPr>
          <w:sz w:val="23"/>
          <w:szCs w:val="23"/>
        </w:rPr>
        <w:t xml:space="preserve"> </w:t>
      </w:r>
      <w:r>
        <w:rPr>
          <w:w w:val="102"/>
          <w:sz w:val="23"/>
          <w:szCs w:val="23"/>
        </w:rPr>
        <w:t>estimated</w:t>
      </w:r>
      <w:r>
        <w:rPr>
          <w:sz w:val="23"/>
          <w:szCs w:val="23"/>
        </w:rPr>
        <w:t xml:space="preserve"> </w:t>
      </w:r>
      <w:r>
        <w:rPr>
          <w:w w:val="102"/>
          <w:sz w:val="23"/>
          <w:szCs w:val="23"/>
        </w:rPr>
        <w:t>duration</w:t>
      </w:r>
      <w:r>
        <w:rPr>
          <w:sz w:val="23"/>
          <w:szCs w:val="23"/>
        </w:rPr>
        <w:t xml:space="preserve"> </w:t>
      </w:r>
      <w:r>
        <w:rPr>
          <w:w w:val="102"/>
          <w:sz w:val="23"/>
          <w:szCs w:val="23"/>
        </w:rPr>
        <w:t>in</w:t>
      </w:r>
      <w:r>
        <w:rPr>
          <w:sz w:val="23"/>
          <w:szCs w:val="23"/>
        </w:rPr>
        <w:t xml:space="preserve"> </w:t>
      </w:r>
      <w:r>
        <w:rPr>
          <w:w w:val="102"/>
          <w:sz w:val="23"/>
          <w:szCs w:val="23"/>
        </w:rPr>
        <w:t>terms</w:t>
      </w:r>
      <w:r>
        <w:rPr>
          <w:sz w:val="23"/>
          <w:szCs w:val="23"/>
        </w:rPr>
        <w:t xml:space="preserve"> </w:t>
      </w:r>
      <w:r>
        <w:rPr>
          <w:w w:val="102"/>
          <w:sz w:val="23"/>
          <w:szCs w:val="23"/>
        </w:rPr>
        <w:t>of person-months</w:t>
      </w:r>
      <w:r>
        <w:rPr>
          <w:sz w:val="23"/>
          <w:szCs w:val="23"/>
        </w:rPr>
        <w:t xml:space="preserve"> </w:t>
      </w:r>
      <w:r>
        <w:rPr>
          <w:w w:val="102"/>
          <w:sz w:val="23"/>
          <w:szCs w:val="23"/>
        </w:rPr>
        <w:t>(shown</w:t>
      </w:r>
      <w:r>
        <w:rPr>
          <w:sz w:val="23"/>
          <w:szCs w:val="23"/>
        </w:rPr>
        <w:t xml:space="preserve">  </w:t>
      </w:r>
      <w:r>
        <w:rPr>
          <w:w w:val="102"/>
          <w:sz w:val="23"/>
          <w:szCs w:val="23"/>
        </w:rPr>
        <w:t>separately</w:t>
      </w:r>
      <w:r>
        <w:rPr>
          <w:sz w:val="23"/>
          <w:szCs w:val="23"/>
        </w:rPr>
        <w:t xml:space="preserve"> </w:t>
      </w:r>
      <w:r>
        <w:rPr>
          <w:w w:val="102"/>
          <w:sz w:val="23"/>
          <w:szCs w:val="23"/>
        </w:rPr>
        <w:t>for</w:t>
      </w:r>
      <w:r>
        <w:rPr>
          <w:sz w:val="23"/>
          <w:szCs w:val="23"/>
        </w:rPr>
        <w:t xml:space="preserve"> </w:t>
      </w:r>
      <w:r>
        <w:rPr>
          <w:w w:val="102"/>
          <w:sz w:val="23"/>
          <w:szCs w:val="23"/>
        </w:rPr>
        <w:t>work</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field</w:t>
      </w:r>
      <w:r>
        <w:rPr>
          <w:sz w:val="23"/>
          <w:szCs w:val="23"/>
        </w:rPr>
        <w:t xml:space="preserve">  </w:t>
      </w:r>
      <w:r>
        <w:rPr>
          <w:w w:val="102"/>
          <w:sz w:val="23"/>
          <w:szCs w:val="23"/>
        </w:rPr>
        <w:t>and</w:t>
      </w:r>
      <w:r>
        <w:rPr>
          <w:sz w:val="23"/>
          <w:szCs w:val="23"/>
        </w:rPr>
        <w:t xml:space="preserve"> </w:t>
      </w:r>
      <w:r>
        <w:rPr>
          <w:w w:val="102"/>
          <w:sz w:val="23"/>
          <w:szCs w:val="23"/>
        </w:rPr>
        <w:t>in the</w:t>
      </w:r>
      <w:r>
        <w:rPr>
          <w:sz w:val="23"/>
          <w:szCs w:val="23"/>
        </w:rPr>
        <w:t xml:space="preserve"> </w:t>
      </w:r>
      <w:r>
        <w:rPr>
          <w:w w:val="102"/>
          <w:sz w:val="23"/>
          <w:szCs w:val="23"/>
        </w:rPr>
        <w:t>home</w:t>
      </w:r>
      <w:r>
        <w:rPr>
          <w:sz w:val="23"/>
          <w:szCs w:val="23"/>
        </w:rPr>
        <w:t xml:space="preserve"> </w:t>
      </w:r>
      <w:r>
        <w:rPr>
          <w:w w:val="102"/>
          <w:sz w:val="23"/>
          <w:szCs w:val="23"/>
        </w:rPr>
        <w:t>office)</w:t>
      </w:r>
      <w:r>
        <w:rPr>
          <w:sz w:val="23"/>
          <w:szCs w:val="23"/>
        </w:rPr>
        <w:t xml:space="preserve"> </w:t>
      </w:r>
      <w:r>
        <w:rPr>
          <w:w w:val="102"/>
          <w:sz w:val="23"/>
          <w:szCs w:val="23"/>
        </w:rPr>
        <w:t>and</w:t>
      </w:r>
      <w:r>
        <w:rPr>
          <w:sz w:val="23"/>
          <w:szCs w:val="23"/>
        </w:rPr>
        <w:t xml:space="preserve"> </w:t>
      </w:r>
      <w:r>
        <w:rPr>
          <w:w w:val="102"/>
          <w:sz w:val="23"/>
          <w:szCs w:val="23"/>
        </w:rPr>
        <w:t>the</w:t>
      </w:r>
      <w:r>
        <w:rPr>
          <w:sz w:val="23"/>
          <w:szCs w:val="23"/>
        </w:rPr>
        <w:t xml:space="preserve"> </w:t>
      </w:r>
      <w:r>
        <w:rPr>
          <w:w w:val="102"/>
          <w:sz w:val="23"/>
          <w:szCs w:val="23"/>
        </w:rPr>
        <w:t>proposed</w:t>
      </w:r>
      <w:r>
        <w:rPr>
          <w:sz w:val="23"/>
          <w:szCs w:val="23"/>
        </w:rPr>
        <w:t xml:space="preserve"> </w:t>
      </w:r>
      <w:r>
        <w:rPr>
          <w:w w:val="102"/>
          <w:sz w:val="23"/>
          <w:szCs w:val="23"/>
        </w:rPr>
        <w:t>timing</w:t>
      </w:r>
      <w:r>
        <w:rPr>
          <w:sz w:val="23"/>
          <w:szCs w:val="23"/>
        </w:rPr>
        <w:t xml:space="preserve"> </w:t>
      </w:r>
      <w:r>
        <w:rPr>
          <w:w w:val="102"/>
          <w:sz w:val="23"/>
          <w:szCs w:val="23"/>
        </w:rPr>
        <w:t>of</w:t>
      </w:r>
      <w:r>
        <w:rPr>
          <w:sz w:val="23"/>
          <w:szCs w:val="23"/>
        </w:rPr>
        <w:t xml:space="preserve"> </w:t>
      </w:r>
      <w:r>
        <w:rPr>
          <w:w w:val="102"/>
          <w:sz w:val="23"/>
          <w:szCs w:val="23"/>
        </w:rPr>
        <w:t>each</w:t>
      </w:r>
      <w:r>
        <w:rPr>
          <w:sz w:val="23"/>
          <w:szCs w:val="23"/>
        </w:rPr>
        <w:t xml:space="preserve"> </w:t>
      </w:r>
      <w:r>
        <w:rPr>
          <w:w w:val="102"/>
          <w:sz w:val="23"/>
          <w:szCs w:val="23"/>
        </w:rPr>
        <w:t>input</w:t>
      </w:r>
      <w:r>
        <w:rPr>
          <w:sz w:val="23"/>
          <w:szCs w:val="23"/>
        </w:rPr>
        <w:t xml:space="preserve"> </w:t>
      </w:r>
      <w:r>
        <w:rPr>
          <w:w w:val="102"/>
          <w:sz w:val="23"/>
          <w:szCs w:val="23"/>
        </w:rPr>
        <w:t>for</w:t>
      </w:r>
      <w:r>
        <w:rPr>
          <w:sz w:val="23"/>
          <w:szCs w:val="23"/>
        </w:rPr>
        <w:t xml:space="preserve"> </w:t>
      </w:r>
      <w:r>
        <w:rPr>
          <w:w w:val="102"/>
          <w:sz w:val="23"/>
          <w:szCs w:val="23"/>
        </w:rPr>
        <w:t>each nominated</w:t>
      </w:r>
      <w:r>
        <w:rPr>
          <w:sz w:val="23"/>
          <w:szCs w:val="23"/>
        </w:rPr>
        <w:t xml:space="preserve"> </w:t>
      </w:r>
      <w:r>
        <w:rPr>
          <w:w w:val="102"/>
          <w:sz w:val="23"/>
          <w:szCs w:val="23"/>
        </w:rPr>
        <w:t>expert,</w:t>
      </w:r>
      <w:r>
        <w:rPr>
          <w:sz w:val="23"/>
          <w:szCs w:val="23"/>
        </w:rPr>
        <w:t xml:space="preserve"> </w:t>
      </w:r>
      <w:r>
        <w:rPr>
          <w:w w:val="102"/>
          <w:sz w:val="23"/>
          <w:szCs w:val="23"/>
        </w:rPr>
        <w:t>including</w:t>
      </w:r>
      <w:r>
        <w:rPr>
          <w:sz w:val="23"/>
          <w:szCs w:val="23"/>
        </w:rPr>
        <w:t xml:space="preserve"> </w:t>
      </w:r>
      <w:r>
        <w:rPr>
          <w:w w:val="102"/>
          <w:sz w:val="23"/>
          <w:szCs w:val="23"/>
        </w:rPr>
        <w:t>domestic</w:t>
      </w:r>
      <w:r>
        <w:rPr>
          <w:sz w:val="23"/>
          <w:szCs w:val="23"/>
        </w:rPr>
        <w:t xml:space="preserve"> </w:t>
      </w:r>
      <w:r>
        <w:rPr>
          <w:w w:val="102"/>
          <w:sz w:val="23"/>
          <w:szCs w:val="23"/>
        </w:rPr>
        <w:t>experts,</w:t>
      </w:r>
      <w:r>
        <w:rPr>
          <w:sz w:val="23"/>
          <w:szCs w:val="23"/>
        </w:rPr>
        <w:t xml:space="preserve"> </w:t>
      </w:r>
      <w:r>
        <w:rPr>
          <w:w w:val="102"/>
          <w:sz w:val="23"/>
          <w:szCs w:val="23"/>
        </w:rPr>
        <w:t>if</w:t>
      </w:r>
      <w:r>
        <w:rPr>
          <w:sz w:val="23"/>
          <w:szCs w:val="23"/>
        </w:rPr>
        <w:t xml:space="preserve"> </w:t>
      </w:r>
      <w:r>
        <w:rPr>
          <w:w w:val="102"/>
          <w:sz w:val="23"/>
          <w:szCs w:val="23"/>
        </w:rPr>
        <w:t>required,</w:t>
      </w:r>
      <w:r>
        <w:rPr>
          <w:sz w:val="23"/>
          <w:szCs w:val="23"/>
        </w:rPr>
        <w:t xml:space="preserve"> </w:t>
      </w:r>
      <w:r>
        <w:rPr>
          <w:w w:val="102"/>
          <w:sz w:val="23"/>
          <w:szCs w:val="23"/>
        </w:rPr>
        <w:t>using the</w:t>
      </w:r>
      <w:r>
        <w:rPr>
          <w:sz w:val="23"/>
          <w:szCs w:val="23"/>
        </w:rPr>
        <w:t xml:space="preserve">  </w:t>
      </w:r>
      <w:r>
        <w:rPr>
          <w:w w:val="102"/>
          <w:sz w:val="23"/>
          <w:szCs w:val="23"/>
        </w:rPr>
        <w:t>format</w:t>
      </w:r>
      <w:r>
        <w:rPr>
          <w:sz w:val="23"/>
          <w:szCs w:val="23"/>
        </w:rPr>
        <w:t xml:space="preserve">  </w:t>
      </w:r>
      <w:r>
        <w:rPr>
          <w:w w:val="102"/>
          <w:sz w:val="23"/>
          <w:szCs w:val="23"/>
        </w:rPr>
        <w:t>shown.</w:t>
      </w:r>
      <w:r>
        <w:rPr>
          <w:sz w:val="23"/>
          <w:szCs w:val="23"/>
        </w:rPr>
        <w:t xml:space="preserve">  </w:t>
      </w:r>
      <w:r>
        <w:rPr>
          <w:w w:val="102"/>
          <w:sz w:val="23"/>
          <w:szCs w:val="23"/>
        </w:rPr>
        <w:t>The</w:t>
      </w:r>
      <w:r>
        <w:rPr>
          <w:sz w:val="23"/>
          <w:szCs w:val="23"/>
        </w:rPr>
        <w:t xml:space="preserve">  </w:t>
      </w:r>
      <w:r>
        <w:rPr>
          <w:w w:val="102"/>
          <w:sz w:val="23"/>
          <w:szCs w:val="23"/>
        </w:rPr>
        <w:t>schedule</w:t>
      </w:r>
      <w:r>
        <w:rPr>
          <w:sz w:val="23"/>
          <w:szCs w:val="23"/>
        </w:rPr>
        <w:t xml:space="preserve">  </w:t>
      </w:r>
      <w:r>
        <w:rPr>
          <w:w w:val="102"/>
          <w:sz w:val="23"/>
          <w:szCs w:val="23"/>
        </w:rPr>
        <w:t>shall</w:t>
      </w:r>
      <w:r>
        <w:rPr>
          <w:sz w:val="23"/>
          <w:szCs w:val="23"/>
        </w:rPr>
        <w:t xml:space="preserve">  </w:t>
      </w:r>
      <w:r>
        <w:rPr>
          <w:w w:val="102"/>
          <w:sz w:val="23"/>
          <w:szCs w:val="23"/>
        </w:rPr>
        <w:t>also</w:t>
      </w:r>
      <w:r>
        <w:rPr>
          <w:sz w:val="23"/>
          <w:szCs w:val="23"/>
        </w:rPr>
        <w:t xml:space="preserve">  </w:t>
      </w:r>
      <w:r>
        <w:rPr>
          <w:w w:val="102"/>
          <w:sz w:val="23"/>
          <w:szCs w:val="23"/>
        </w:rPr>
        <w:t>indicate</w:t>
      </w:r>
      <w:r>
        <w:rPr>
          <w:sz w:val="23"/>
          <w:szCs w:val="23"/>
        </w:rPr>
        <w:t xml:space="preserve">  </w:t>
      </w:r>
      <w:r>
        <w:rPr>
          <w:w w:val="102"/>
          <w:sz w:val="23"/>
          <w:szCs w:val="23"/>
        </w:rPr>
        <w:t>when experts</w:t>
      </w:r>
      <w:r>
        <w:rPr>
          <w:sz w:val="23"/>
          <w:szCs w:val="23"/>
        </w:rPr>
        <w:t xml:space="preserve">  </w:t>
      </w:r>
      <w:r>
        <w:rPr>
          <w:w w:val="102"/>
          <w:sz w:val="23"/>
          <w:szCs w:val="23"/>
        </w:rPr>
        <w:t>are</w:t>
      </w:r>
      <w:r>
        <w:rPr>
          <w:sz w:val="23"/>
          <w:szCs w:val="23"/>
        </w:rPr>
        <w:t xml:space="preserve">  </w:t>
      </w:r>
      <w:r>
        <w:rPr>
          <w:w w:val="102"/>
          <w:sz w:val="23"/>
          <w:szCs w:val="23"/>
        </w:rPr>
        <w:t>working</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project</w:t>
      </w:r>
      <w:r>
        <w:rPr>
          <w:sz w:val="23"/>
          <w:szCs w:val="23"/>
        </w:rPr>
        <w:t xml:space="preserve">  </w:t>
      </w:r>
      <w:r>
        <w:rPr>
          <w:w w:val="102"/>
          <w:sz w:val="23"/>
          <w:szCs w:val="23"/>
        </w:rPr>
        <w:t>office</w:t>
      </w:r>
      <w:r>
        <w:rPr>
          <w:sz w:val="23"/>
          <w:szCs w:val="23"/>
        </w:rPr>
        <w:t xml:space="preserve">  </w:t>
      </w:r>
      <w:r>
        <w:rPr>
          <w:w w:val="102"/>
          <w:sz w:val="23"/>
          <w:szCs w:val="23"/>
        </w:rPr>
        <w:t>and</w:t>
      </w:r>
      <w:r>
        <w:rPr>
          <w:sz w:val="23"/>
          <w:szCs w:val="23"/>
        </w:rPr>
        <w:t xml:space="preserve">  </w:t>
      </w:r>
      <w:r>
        <w:rPr>
          <w:w w:val="102"/>
          <w:sz w:val="23"/>
          <w:szCs w:val="23"/>
        </w:rPr>
        <w:t>when</w:t>
      </w:r>
      <w:r>
        <w:rPr>
          <w:sz w:val="23"/>
          <w:szCs w:val="23"/>
        </w:rPr>
        <w:t xml:space="preserve">  </w:t>
      </w:r>
      <w:r>
        <w:rPr>
          <w:w w:val="102"/>
          <w:sz w:val="23"/>
          <w:szCs w:val="23"/>
        </w:rPr>
        <w:t>they</w:t>
      </w:r>
      <w:r>
        <w:rPr>
          <w:sz w:val="23"/>
          <w:szCs w:val="23"/>
        </w:rPr>
        <w:t xml:space="preserve">  </w:t>
      </w:r>
      <w:r>
        <w:rPr>
          <w:w w:val="102"/>
          <w:sz w:val="23"/>
          <w:szCs w:val="23"/>
        </w:rPr>
        <w:t>are working</w:t>
      </w:r>
      <w:r>
        <w:rPr>
          <w:sz w:val="23"/>
          <w:szCs w:val="23"/>
        </w:rPr>
        <w:t xml:space="preserve"> </w:t>
      </w:r>
      <w:r>
        <w:rPr>
          <w:w w:val="102"/>
          <w:sz w:val="23"/>
          <w:szCs w:val="23"/>
        </w:rPr>
        <w:t>at</w:t>
      </w:r>
      <w:r>
        <w:rPr>
          <w:sz w:val="23"/>
          <w:szCs w:val="23"/>
        </w:rPr>
        <w:t xml:space="preserve"> </w:t>
      </w:r>
      <w:r>
        <w:rPr>
          <w:w w:val="102"/>
          <w:sz w:val="23"/>
          <w:szCs w:val="23"/>
        </w:rPr>
        <w:t>locations</w:t>
      </w:r>
      <w:r>
        <w:rPr>
          <w:sz w:val="23"/>
          <w:szCs w:val="23"/>
        </w:rPr>
        <w:t xml:space="preserve"> </w:t>
      </w:r>
      <w:r>
        <w:rPr>
          <w:w w:val="102"/>
          <w:sz w:val="23"/>
          <w:szCs w:val="23"/>
        </w:rPr>
        <w:t>away</w:t>
      </w:r>
      <w:r>
        <w:rPr>
          <w:sz w:val="23"/>
          <w:szCs w:val="23"/>
        </w:rPr>
        <w:t xml:space="preserve"> </w:t>
      </w:r>
      <w:r>
        <w:rPr>
          <w:w w:val="102"/>
          <w:sz w:val="23"/>
          <w:szCs w:val="23"/>
        </w:rPr>
        <w:t>from</w:t>
      </w:r>
      <w:r>
        <w:rPr>
          <w:sz w:val="23"/>
          <w:szCs w:val="23"/>
        </w:rPr>
        <w:t xml:space="preserve"> </w:t>
      </w:r>
      <w:r>
        <w:rPr>
          <w:w w:val="102"/>
          <w:sz w:val="23"/>
          <w:szCs w:val="23"/>
        </w:rPr>
        <w:t>the</w:t>
      </w:r>
      <w:r>
        <w:rPr>
          <w:sz w:val="23"/>
          <w:szCs w:val="23"/>
        </w:rPr>
        <w:t xml:space="preserve"> </w:t>
      </w:r>
      <w:r>
        <w:rPr>
          <w:w w:val="102"/>
          <w:sz w:val="23"/>
          <w:szCs w:val="23"/>
        </w:rPr>
        <w:t>project</w:t>
      </w:r>
      <w:r>
        <w:rPr>
          <w:sz w:val="23"/>
          <w:szCs w:val="23"/>
        </w:rPr>
        <w:t xml:space="preserve"> </w:t>
      </w:r>
      <w:r>
        <w:rPr>
          <w:w w:val="102"/>
          <w:sz w:val="23"/>
          <w:szCs w:val="23"/>
        </w:rPr>
        <w:t>office.</w:t>
      </w:r>
    </w:p>
    <w:p w:rsidR="00300549" w:rsidRDefault="00300549">
      <w:pPr>
        <w:spacing w:before="6" w:line="220" w:lineRule="exact"/>
        <w:rPr>
          <w:sz w:val="22"/>
          <w:szCs w:val="22"/>
        </w:rPr>
      </w:pPr>
    </w:p>
    <w:p w:rsidR="00300549" w:rsidRDefault="00BF290C">
      <w:pPr>
        <w:spacing w:line="246" w:lineRule="auto"/>
        <w:ind w:left="2859" w:right="123" w:hanging="677"/>
        <w:jc w:val="both"/>
        <w:rPr>
          <w:sz w:val="23"/>
          <w:szCs w:val="23"/>
        </w:rPr>
      </w:pPr>
      <w:r>
        <w:rPr>
          <w:w w:val="102"/>
          <w:sz w:val="23"/>
          <w:szCs w:val="23"/>
        </w:rPr>
        <w:t>(v)</w:t>
      </w:r>
      <w:r>
        <w:rPr>
          <w:sz w:val="23"/>
          <w:szCs w:val="23"/>
        </w:rPr>
        <w:t xml:space="preserve">       </w:t>
      </w:r>
      <w:r>
        <w:rPr>
          <w:w w:val="102"/>
          <w:sz w:val="23"/>
          <w:szCs w:val="23"/>
        </w:rPr>
        <w:t>An</w:t>
      </w:r>
      <w:r>
        <w:rPr>
          <w:sz w:val="23"/>
          <w:szCs w:val="23"/>
        </w:rPr>
        <w:t xml:space="preserve">  </w:t>
      </w:r>
      <w:r>
        <w:rPr>
          <w:w w:val="102"/>
          <w:sz w:val="23"/>
          <w:szCs w:val="23"/>
        </w:rPr>
        <w:t>organization</w:t>
      </w:r>
      <w:r>
        <w:rPr>
          <w:sz w:val="23"/>
          <w:szCs w:val="23"/>
        </w:rPr>
        <w:t xml:space="preserve">  </w:t>
      </w:r>
      <w:r>
        <w:rPr>
          <w:w w:val="102"/>
          <w:sz w:val="23"/>
          <w:szCs w:val="23"/>
        </w:rPr>
        <w:t>chart</w:t>
      </w:r>
      <w:r>
        <w:rPr>
          <w:sz w:val="23"/>
          <w:szCs w:val="23"/>
        </w:rPr>
        <w:t xml:space="preserve">  </w:t>
      </w:r>
      <w:r>
        <w:rPr>
          <w:w w:val="102"/>
          <w:sz w:val="23"/>
          <w:szCs w:val="23"/>
        </w:rPr>
        <w:t>indicating</w:t>
      </w:r>
      <w:r>
        <w:rPr>
          <w:sz w:val="23"/>
          <w:szCs w:val="23"/>
        </w:rPr>
        <w:t xml:space="preserve">  </w:t>
      </w:r>
      <w:r>
        <w:rPr>
          <w:w w:val="102"/>
          <w:sz w:val="23"/>
          <w:szCs w:val="23"/>
        </w:rPr>
        <w:t>relationships</w:t>
      </w:r>
      <w:r>
        <w:rPr>
          <w:sz w:val="23"/>
          <w:szCs w:val="23"/>
        </w:rPr>
        <w:t xml:space="preserve">  </w:t>
      </w:r>
      <w:r>
        <w:rPr>
          <w:w w:val="102"/>
          <w:sz w:val="23"/>
          <w:szCs w:val="23"/>
        </w:rPr>
        <w:t>amongst</w:t>
      </w:r>
      <w:r>
        <w:rPr>
          <w:sz w:val="23"/>
          <w:szCs w:val="23"/>
        </w:rPr>
        <w:t xml:space="preserve">  </w:t>
      </w:r>
      <w:r>
        <w:rPr>
          <w:w w:val="102"/>
          <w:sz w:val="23"/>
          <w:szCs w:val="23"/>
        </w:rPr>
        <w:t>the Consultant</w:t>
      </w:r>
      <w:r>
        <w:rPr>
          <w:sz w:val="23"/>
          <w:szCs w:val="23"/>
        </w:rPr>
        <w:t xml:space="preserve"> </w:t>
      </w:r>
      <w:r>
        <w:rPr>
          <w:w w:val="102"/>
          <w:sz w:val="23"/>
          <w:szCs w:val="23"/>
        </w:rPr>
        <w:t>and</w:t>
      </w:r>
      <w:r>
        <w:rPr>
          <w:sz w:val="23"/>
          <w:szCs w:val="23"/>
        </w:rPr>
        <w:t xml:space="preserve"> </w:t>
      </w:r>
      <w:r>
        <w:rPr>
          <w:w w:val="102"/>
          <w:sz w:val="23"/>
          <w:szCs w:val="23"/>
        </w:rPr>
        <w:t>any</w:t>
      </w:r>
      <w:r>
        <w:rPr>
          <w:sz w:val="23"/>
          <w:szCs w:val="23"/>
        </w:rPr>
        <w:t xml:space="preserve"> </w:t>
      </w:r>
      <w:r>
        <w:rPr>
          <w:w w:val="102"/>
          <w:sz w:val="23"/>
          <w:szCs w:val="23"/>
        </w:rPr>
        <w:t>partner</w:t>
      </w:r>
      <w:r>
        <w:rPr>
          <w:sz w:val="23"/>
          <w:szCs w:val="23"/>
        </w:rPr>
        <w:t xml:space="preserve"> </w:t>
      </w:r>
      <w:r>
        <w:rPr>
          <w:w w:val="102"/>
          <w:sz w:val="23"/>
          <w:szCs w:val="23"/>
        </w:rPr>
        <w:t>and/or</w:t>
      </w:r>
      <w:r>
        <w:rPr>
          <w:sz w:val="23"/>
          <w:szCs w:val="23"/>
        </w:rPr>
        <w:t xml:space="preserve"> </w:t>
      </w:r>
      <w:r>
        <w:rPr>
          <w:w w:val="102"/>
          <w:sz w:val="23"/>
          <w:szCs w:val="23"/>
        </w:rPr>
        <w:t>subcontractor,</w:t>
      </w:r>
      <w:r>
        <w:rPr>
          <w:sz w:val="23"/>
          <w:szCs w:val="23"/>
        </w:rPr>
        <w:t xml:space="preserve"> </w:t>
      </w:r>
      <w:r>
        <w:rPr>
          <w:w w:val="102"/>
          <w:sz w:val="23"/>
          <w:szCs w:val="23"/>
        </w:rPr>
        <w:t>the</w:t>
      </w:r>
      <w:r>
        <w:rPr>
          <w:sz w:val="23"/>
          <w:szCs w:val="23"/>
        </w:rPr>
        <w:t xml:space="preserve"> </w:t>
      </w:r>
      <w:r>
        <w:rPr>
          <w:w w:val="102"/>
          <w:sz w:val="23"/>
          <w:szCs w:val="23"/>
        </w:rPr>
        <w:t>Procuring Entity,</w:t>
      </w:r>
      <w:r>
        <w:rPr>
          <w:sz w:val="23"/>
          <w:szCs w:val="23"/>
        </w:rPr>
        <w:t xml:space="preserve">  </w:t>
      </w:r>
      <w:r>
        <w:rPr>
          <w:w w:val="102"/>
          <w:sz w:val="23"/>
          <w:szCs w:val="23"/>
        </w:rPr>
        <w:t>the</w:t>
      </w:r>
      <w:r>
        <w:rPr>
          <w:sz w:val="23"/>
          <w:szCs w:val="23"/>
        </w:rPr>
        <w:t xml:space="preserve"> </w:t>
      </w:r>
      <w:r>
        <w:rPr>
          <w:w w:val="102"/>
          <w:sz w:val="23"/>
          <w:szCs w:val="23"/>
        </w:rPr>
        <w:t>Funding</w:t>
      </w:r>
      <w:r>
        <w:rPr>
          <w:sz w:val="23"/>
          <w:szCs w:val="23"/>
        </w:rPr>
        <w:t xml:space="preserve"> </w:t>
      </w:r>
      <w:r>
        <w:rPr>
          <w:w w:val="102"/>
          <w:sz w:val="23"/>
          <w:szCs w:val="23"/>
        </w:rPr>
        <w:t>Source</w:t>
      </w:r>
      <w:r>
        <w:rPr>
          <w:sz w:val="23"/>
          <w:szCs w:val="23"/>
        </w:rPr>
        <w:t xml:space="preserve"> </w:t>
      </w:r>
      <w:r>
        <w:rPr>
          <w:w w:val="102"/>
          <w:sz w:val="23"/>
          <w:szCs w:val="23"/>
        </w:rPr>
        <w:t>and</w:t>
      </w:r>
      <w:r>
        <w:rPr>
          <w:sz w:val="23"/>
          <w:szCs w:val="23"/>
        </w:rPr>
        <w:t xml:space="preserve"> </w:t>
      </w:r>
      <w:r>
        <w:rPr>
          <w:w w:val="102"/>
          <w:sz w:val="23"/>
          <w:szCs w:val="23"/>
        </w:rPr>
        <w:t>the</w:t>
      </w:r>
      <w:r>
        <w:rPr>
          <w:sz w:val="23"/>
          <w:szCs w:val="23"/>
        </w:rPr>
        <w:t xml:space="preserve"> </w:t>
      </w:r>
      <w:r>
        <w:rPr>
          <w:w w:val="102"/>
          <w:sz w:val="23"/>
          <w:szCs w:val="23"/>
        </w:rPr>
        <w:t>GOP,</w:t>
      </w:r>
      <w:r>
        <w:rPr>
          <w:sz w:val="23"/>
          <w:szCs w:val="23"/>
        </w:rPr>
        <w:t xml:space="preserve"> </w:t>
      </w:r>
      <w:r>
        <w:rPr>
          <w:w w:val="102"/>
          <w:sz w:val="23"/>
          <w:szCs w:val="23"/>
        </w:rPr>
        <w:t>and</w:t>
      </w:r>
      <w:r>
        <w:rPr>
          <w:sz w:val="23"/>
          <w:szCs w:val="23"/>
        </w:rPr>
        <w:t xml:space="preserve"> </w:t>
      </w:r>
      <w:r>
        <w:rPr>
          <w:w w:val="102"/>
          <w:sz w:val="23"/>
          <w:szCs w:val="23"/>
        </w:rPr>
        <w:t>other</w:t>
      </w:r>
      <w:r>
        <w:rPr>
          <w:sz w:val="23"/>
          <w:szCs w:val="23"/>
        </w:rPr>
        <w:t xml:space="preserve"> </w:t>
      </w:r>
      <w:r>
        <w:rPr>
          <w:w w:val="102"/>
          <w:sz w:val="23"/>
          <w:szCs w:val="23"/>
        </w:rPr>
        <w:t>parties</w:t>
      </w:r>
      <w:r>
        <w:rPr>
          <w:sz w:val="23"/>
          <w:szCs w:val="23"/>
        </w:rPr>
        <w:t xml:space="preserve"> </w:t>
      </w:r>
      <w:r>
        <w:rPr>
          <w:w w:val="102"/>
          <w:sz w:val="23"/>
          <w:szCs w:val="23"/>
        </w:rPr>
        <w:t>or stakeholders,</w:t>
      </w:r>
      <w:r>
        <w:rPr>
          <w:sz w:val="23"/>
          <w:szCs w:val="23"/>
        </w:rPr>
        <w:t xml:space="preserve"> </w:t>
      </w:r>
      <w:r>
        <w:rPr>
          <w:w w:val="102"/>
          <w:sz w:val="23"/>
          <w:szCs w:val="23"/>
        </w:rPr>
        <w:t>if</w:t>
      </w:r>
      <w:r>
        <w:rPr>
          <w:sz w:val="23"/>
          <w:szCs w:val="23"/>
        </w:rPr>
        <w:t xml:space="preserve"> </w:t>
      </w:r>
      <w:r>
        <w:rPr>
          <w:w w:val="102"/>
          <w:sz w:val="23"/>
          <w:szCs w:val="23"/>
        </w:rPr>
        <w:t>any,</w:t>
      </w:r>
      <w:r>
        <w:rPr>
          <w:sz w:val="23"/>
          <w:szCs w:val="23"/>
        </w:rPr>
        <w:t xml:space="preserve"> </w:t>
      </w:r>
      <w:r>
        <w:rPr>
          <w:w w:val="102"/>
          <w:sz w:val="23"/>
          <w:szCs w:val="23"/>
        </w:rPr>
        <w:t>involved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project.</w:t>
      </w:r>
    </w:p>
    <w:p w:rsidR="00300549" w:rsidRDefault="00300549">
      <w:pPr>
        <w:spacing w:before="5" w:line="220" w:lineRule="exact"/>
        <w:rPr>
          <w:sz w:val="22"/>
          <w:szCs w:val="22"/>
        </w:rPr>
      </w:pPr>
    </w:p>
    <w:p w:rsidR="00300549" w:rsidRDefault="00BF290C">
      <w:pPr>
        <w:spacing w:line="246" w:lineRule="auto"/>
        <w:ind w:left="2859" w:right="121" w:hanging="677"/>
        <w:jc w:val="both"/>
        <w:rPr>
          <w:sz w:val="23"/>
          <w:szCs w:val="23"/>
        </w:rPr>
      </w:pPr>
      <w:r>
        <w:rPr>
          <w:w w:val="102"/>
          <w:sz w:val="23"/>
          <w:szCs w:val="23"/>
        </w:rPr>
        <w:lastRenderedPageBreak/>
        <w:t>(vi)</w:t>
      </w:r>
      <w:r>
        <w:rPr>
          <w:sz w:val="23"/>
          <w:szCs w:val="23"/>
        </w:rPr>
        <w:t xml:space="preserve">      </w:t>
      </w:r>
      <w:r>
        <w:rPr>
          <w:w w:val="102"/>
          <w:sz w:val="23"/>
          <w:szCs w:val="23"/>
        </w:rPr>
        <w:t>Comments,</w:t>
      </w:r>
      <w:r>
        <w:rPr>
          <w:sz w:val="23"/>
          <w:szCs w:val="23"/>
        </w:rPr>
        <w:t xml:space="preserve">  </w:t>
      </w:r>
      <w:r>
        <w:rPr>
          <w:w w:val="102"/>
          <w:sz w:val="23"/>
          <w:szCs w:val="23"/>
        </w:rPr>
        <w:t>if</w:t>
      </w:r>
      <w:r>
        <w:rPr>
          <w:sz w:val="23"/>
          <w:szCs w:val="23"/>
        </w:rPr>
        <w:t xml:space="preserve">  </w:t>
      </w:r>
      <w:r>
        <w:rPr>
          <w:w w:val="102"/>
          <w:sz w:val="23"/>
          <w:szCs w:val="23"/>
        </w:rPr>
        <w:t>any,</w:t>
      </w:r>
      <w:r>
        <w:rPr>
          <w:sz w:val="23"/>
          <w:szCs w:val="23"/>
        </w:rPr>
        <w:t xml:space="preserve">  </w:t>
      </w:r>
      <w:r>
        <w:rPr>
          <w:w w:val="102"/>
          <w:sz w:val="23"/>
          <w:szCs w:val="23"/>
        </w:rPr>
        <w:t>on</w:t>
      </w:r>
      <w:r>
        <w:rPr>
          <w:sz w:val="23"/>
          <w:szCs w:val="23"/>
        </w:rPr>
        <w:t xml:space="preserve">  </w:t>
      </w:r>
      <w:r>
        <w:rPr>
          <w:w w:val="102"/>
          <w:sz w:val="23"/>
          <w:szCs w:val="23"/>
        </w:rPr>
        <w:t>the</w:t>
      </w:r>
      <w:r>
        <w:rPr>
          <w:sz w:val="23"/>
          <w:szCs w:val="23"/>
        </w:rPr>
        <w:t xml:space="preserve">  </w:t>
      </w:r>
      <w:r>
        <w:rPr>
          <w:w w:val="102"/>
          <w:sz w:val="23"/>
          <w:szCs w:val="23"/>
        </w:rPr>
        <w:t>TOR</w:t>
      </w:r>
      <w:r>
        <w:rPr>
          <w:sz w:val="23"/>
          <w:szCs w:val="23"/>
        </w:rPr>
        <w:t xml:space="preserve">  </w:t>
      </w:r>
      <w:r>
        <w:rPr>
          <w:w w:val="102"/>
          <w:sz w:val="23"/>
          <w:szCs w:val="23"/>
        </w:rPr>
        <w:t>(TPF</w:t>
      </w:r>
      <w:r>
        <w:rPr>
          <w:sz w:val="23"/>
          <w:szCs w:val="23"/>
        </w:rPr>
        <w:t xml:space="preserve">  </w:t>
      </w:r>
      <w:r>
        <w:rPr>
          <w:w w:val="102"/>
          <w:sz w:val="23"/>
          <w:szCs w:val="23"/>
        </w:rPr>
        <w:t>3.</w:t>
      </w:r>
      <w:r>
        <w:rPr>
          <w:sz w:val="23"/>
          <w:szCs w:val="23"/>
        </w:rPr>
        <w:t xml:space="preserve">     </w:t>
      </w:r>
      <w:r>
        <w:rPr>
          <w:w w:val="102"/>
          <w:sz w:val="23"/>
          <w:szCs w:val="23"/>
        </w:rPr>
        <w:t>Comments</w:t>
      </w:r>
      <w:r>
        <w:rPr>
          <w:sz w:val="23"/>
          <w:szCs w:val="23"/>
        </w:rPr>
        <w:t xml:space="preserve">  </w:t>
      </w:r>
      <w:r>
        <w:rPr>
          <w:w w:val="102"/>
          <w:sz w:val="23"/>
          <w:szCs w:val="23"/>
        </w:rPr>
        <w:t>and Suggestions</w:t>
      </w:r>
      <w:r>
        <w:rPr>
          <w:sz w:val="23"/>
          <w:szCs w:val="23"/>
        </w:rPr>
        <w:t xml:space="preserve">  </w:t>
      </w:r>
      <w:r>
        <w:rPr>
          <w:w w:val="102"/>
          <w:sz w:val="23"/>
          <w:szCs w:val="23"/>
        </w:rPr>
        <w:t>of</w:t>
      </w:r>
      <w:r>
        <w:rPr>
          <w:sz w:val="23"/>
          <w:szCs w:val="23"/>
        </w:rPr>
        <w:t xml:space="preserve"> </w:t>
      </w:r>
      <w:r>
        <w:rPr>
          <w:w w:val="102"/>
          <w:sz w:val="23"/>
          <w:szCs w:val="23"/>
        </w:rPr>
        <w:t>Consultant</w:t>
      </w:r>
      <w:r>
        <w:rPr>
          <w:sz w:val="23"/>
          <w:szCs w:val="23"/>
        </w:rPr>
        <w:t xml:space="preserve">  </w:t>
      </w:r>
      <w:r>
        <w:rPr>
          <w:w w:val="102"/>
          <w:sz w:val="23"/>
          <w:szCs w:val="23"/>
        </w:rPr>
        <w:t>on</w:t>
      </w:r>
      <w:r>
        <w:rPr>
          <w:sz w:val="23"/>
          <w:szCs w:val="23"/>
        </w:rPr>
        <w:t xml:space="preserve">  </w:t>
      </w:r>
      <w:r>
        <w:rPr>
          <w:w w:val="102"/>
          <w:sz w:val="23"/>
          <w:szCs w:val="23"/>
        </w:rPr>
        <w:t>the</w:t>
      </w:r>
      <w:r>
        <w:rPr>
          <w:sz w:val="23"/>
          <w:szCs w:val="23"/>
        </w:rPr>
        <w:t xml:space="preserve">  </w:t>
      </w:r>
      <w:r>
        <w:rPr>
          <w:w w:val="102"/>
          <w:sz w:val="23"/>
          <w:szCs w:val="23"/>
        </w:rPr>
        <w:t>Terms</w:t>
      </w:r>
      <w:r>
        <w:rPr>
          <w:sz w:val="23"/>
          <w:szCs w:val="23"/>
        </w:rPr>
        <w:t xml:space="preserve">  </w:t>
      </w:r>
      <w:r>
        <w:rPr>
          <w:w w:val="102"/>
          <w:sz w:val="23"/>
          <w:szCs w:val="23"/>
        </w:rPr>
        <w:t>of</w:t>
      </w:r>
      <w:r>
        <w:rPr>
          <w:sz w:val="23"/>
          <w:szCs w:val="23"/>
        </w:rPr>
        <w:t xml:space="preserve">  </w:t>
      </w:r>
      <w:r>
        <w:rPr>
          <w:w w:val="102"/>
          <w:sz w:val="23"/>
          <w:szCs w:val="23"/>
        </w:rPr>
        <w:t>Reference</w:t>
      </w:r>
      <w:r>
        <w:rPr>
          <w:sz w:val="23"/>
          <w:szCs w:val="23"/>
        </w:rPr>
        <w:t xml:space="preserve">  </w:t>
      </w:r>
      <w:r>
        <w:rPr>
          <w:w w:val="102"/>
          <w:sz w:val="23"/>
          <w:szCs w:val="23"/>
        </w:rPr>
        <w:t>and</w:t>
      </w:r>
      <w:r>
        <w:rPr>
          <w:sz w:val="23"/>
          <w:szCs w:val="23"/>
        </w:rPr>
        <w:t xml:space="preserve">  </w:t>
      </w:r>
      <w:r>
        <w:rPr>
          <w:w w:val="102"/>
          <w:sz w:val="23"/>
          <w:szCs w:val="23"/>
        </w:rPr>
        <w:t>on Data,</w:t>
      </w:r>
      <w:r>
        <w:rPr>
          <w:sz w:val="23"/>
          <w:szCs w:val="23"/>
        </w:rPr>
        <w:t xml:space="preserve"> </w:t>
      </w:r>
      <w:r>
        <w:rPr>
          <w:w w:val="102"/>
          <w:sz w:val="23"/>
          <w:szCs w:val="23"/>
        </w:rPr>
        <w:t>Services,</w:t>
      </w:r>
      <w:r>
        <w:rPr>
          <w:sz w:val="23"/>
          <w:szCs w:val="23"/>
        </w:rPr>
        <w:t xml:space="preserve"> </w:t>
      </w:r>
      <w:r>
        <w:rPr>
          <w:w w:val="102"/>
          <w:sz w:val="23"/>
          <w:szCs w:val="23"/>
        </w:rPr>
        <w:t>and</w:t>
      </w:r>
      <w:r>
        <w:rPr>
          <w:sz w:val="23"/>
          <w:szCs w:val="23"/>
        </w:rPr>
        <w:t xml:space="preserve"> </w:t>
      </w:r>
      <w:r>
        <w:rPr>
          <w:w w:val="102"/>
          <w:sz w:val="23"/>
          <w:szCs w:val="23"/>
        </w:rPr>
        <w:t>Facilities</w:t>
      </w:r>
      <w:r>
        <w:rPr>
          <w:sz w:val="23"/>
          <w:szCs w:val="23"/>
        </w:rPr>
        <w:t xml:space="preserve"> </w:t>
      </w:r>
      <w:r>
        <w:rPr>
          <w:w w:val="102"/>
          <w:sz w:val="23"/>
          <w:szCs w:val="23"/>
        </w:rPr>
        <w:t>to</w:t>
      </w:r>
      <w:r>
        <w:rPr>
          <w:sz w:val="23"/>
          <w:szCs w:val="23"/>
        </w:rPr>
        <w:t xml:space="preserve"> </w:t>
      </w:r>
      <w:r>
        <w:rPr>
          <w:w w:val="102"/>
          <w:sz w:val="23"/>
          <w:szCs w:val="23"/>
        </w:rPr>
        <w:t>be</w:t>
      </w:r>
      <w:r>
        <w:rPr>
          <w:sz w:val="23"/>
          <w:szCs w:val="23"/>
        </w:rPr>
        <w:t xml:space="preserve"> </w:t>
      </w:r>
      <w:r>
        <w:rPr>
          <w:w w:val="102"/>
          <w:sz w:val="23"/>
          <w:szCs w:val="23"/>
        </w:rPr>
        <w:t>Provided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Procuring Entity)</w:t>
      </w:r>
      <w:r>
        <w:rPr>
          <w:sz w:val="23"/>
          <w:szCs w:val="23"/>
        </w:rPr>
        <w:t xml:space="preserve">  </w:t>
      </w:r>
      <w:r>
        <w:rPr>
          <w:w w:val="102"/>
          <w:sz w:val="23"/>
          <w:szCs w:val="23"/>
        </w:rPr>
        <w:t>to</w:t>
      </w:r>
      <w:r>
        <w:rPr>
          <w:sz w:val="23"/>
          <w:szCs w:val="23"/>
        </w:rPr>
        <w:t xml:space="preserve">  </w:t>
      </w:r>
      <w:r>
        <w:rPr>
          <w:w w:val="102"/>
          <w:sz w:val="23"/>
          <w:szCs w:val="23"/>
        </w:rPr>
        <w:t>improve</w:t>
      </w:r>
      <w:r>
        <w:rPr>
          <w:sz w:val="23"/>
          <w:szCs w:val="23"/>
        </w:rPr>
        <w:t xml:space="preserve">  </w:t>
      </w:r>
      <w:r>
        <w:rPr>
          <w:w w:val="102"/>
          <w:sz w:val="23"/>
          <w:szCs w:val="23"/>
        </w:rPr>
        <w:t>performance</w:t>
      </w:r>
      <w:r>
        <w:rPr>
          <w:sz w:val="23"/>
          <w:szCs w:val="23"/>
        </w:rPr>
        <w:t xml:space="preserve">  </w:t>
      </w:r>
      <w:r>
        <w:rPr>
          <w:w w:val="102"/>
          <w:sz w:val="23"/>
          <w:szCs w:val="23"/>
        </w:rPr>
        <w:t>in</w:t>
      </w:r>
      <w:r>
        <w:rPr>
          <w:sz w:val="23"/>
          <w:szCs w:val="23"/>
        </w:rPr>
        <w:t xml:space="preserve">  </w:t>
      </w:r>
      <w:r>
        <w:rPr>
          <w:w w:val="102"/>
          <w:sz w:val="23"/>
          <w:szCs w:val="23"/>
        </w:rPr>
        <w:t>carrying</w:t>
      </w:r>
      <w:r>
        <w:rPr>
          <w:sz w:val="23"/>
          <w:szCs w:val="23"/>
        </w:rPr>
        <w:t xml:space="preserve">  </w:t>
      </w:r>
      <w:r>
        <w:rPr>
          <w:w w:val="102"/>
          <w:sz w:val="23"/>
          <w:szCs w:val="23"/>
        </w:rPr>
        <w:t>out</w:t>
      </w:r>
      <w:r>
        <w:rPr>
          <w:sz w:val="23"/>
          <w:szCs w:val="23"/>
        </w:rPr>
        <w:t xml:space="preserve">  </w:t>
      </w:r>
      <w:r>
        <w:rPr>
          <w:w w:val="102"/>
          <w:sz w:val="23"/>
          <w:szCs w:val="23"/>
        </w:rPr>
        <w:t>the</w:t>
      </w:r>
      <w:r>
        <w:rPr>
          <w:sz w:val="23"/>
          <w:szCs w:val="23"/>
        </w:rPr>
        <w:t xml:space="preserve">  </w:t>
      </w:r>
      <w:r>
        <w:rPr>
          <w:w w:val="102"/>
          <w:sz w:val="23"/>
          <w:szCs w:val="23"/>
        </w:rPr>
        <w:t>Project. Innovativeness</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appreciated,</w:t>
      </w:r>
      <w:r>
        <w:rPr>
          <w:sz w:val="23"/>
          <w:szCs w:val="23"/>
        </w:rPr>
        <w:t xml:space="preserve">    </w:t>
      </w:r>
      <w:r>
        <w:rPr>
          <w:w w:val="102"/>
          <w:sz w:val="23"/>
          <w:szCs w:val="23"/>
        </w:rPr>
        <w:t>including</w:t>
      </w:r>
      <w:r>
        <w:rPr>
          <w:sz w:val="23"/>
          <w:szCs w:val="23"/>
        </w:rPr>
        <w:t xml:space="preserve">   </w:t>
      </w:r>
      <w:r>
        <w:rPr>
          <w:w w:val="102"/>
          <w:sz w:val="23"/>
          <w:szCs w:val="23"/>
        </w:rPr>
        <w:t>workable suggestions</w:t>
      </w:r>
      <w:r>
        <w:rPr>
          <w:sz w:val="23"/>
          <w:szCs w:val="23"/>
        </w:rPr>
        <w:t xml:space="preserve"> </w:t>
      </w:r>
      <w:r>
        <w:rPr>
          <w:w w:val="102"/>
          <w:sz w:val="23"/>
          <w:szCs w:val="23"/>
        </w:rPr>
        <w:t>that</w:t>
      </w:r>
      <w:r>
        <w:rPr>
          <w:sz w:val="23"/>
          <w:szCs w:val="23"/>
        </w:rPr>
        <w:t xml:space="preserve"> </w:t>
      </w:r>
      <w:r>
        <w:rPr>
          <w:w w:val="102"/>
          <w:sz w:val="23"/>
          <w:szCs w:val="23"/>
        </w:rPr>
        <w:t>could</w:t>
      </w:r>
      <w:r>
        <w:rPr>
          <w:sz w:val="23"/>
          <w:szCs w:val="23"/>
        </w:rPr>
        <w:t xml:space="preserve"> </w:t>
      </w:r>
      <w:r>
        <w:rPr>
          <w:w w:val="102"/>
          <w:sz w:val="23"/>
          <w:szCs w:val="23"/>
        </w:rPr>
        <w:t>improve</w:t>
      </w:r>
      <w:r>
        <w:rPr>
          <w:sz w:val="23"/>
          <w:szCs w:val="23"/>
        </w:rPr>
        <w:t xml:space="preserve"> </w:t>
      </w:r>
      <w:r>
        <w:rPr>
          <w:w w:val="102"/>
          <w:sz w:val="23"/>
          <w:szCs w:val="23"/>
        </w:rPr>
        <w:t>the</w:t>
      </w:r>
      <w:r>
        <w:rPr>
          <w:sz w:val="23"/>
          <w:szCs w:val="23"/>
        </w:rPr>
        <w:t xml:space="preserve"> </w:t>
      </w:r>
      <w:r>
        <w:rPr>
          <w:w w:val="102"/>
          <w:sz w:val="23"/>
          <w:szCs w:val="23"/>
        </w:rPr>
        <w:t>quality/effectiveness</w:t>
      </w:r>
      <w:r>
        <w:rPr>
          <w:sz w:val="23"/>
          <w:szCs w:val="23"/>
        </w:rPr>
        <w:t xml:space="preserve"> </w:t>
      </w:r>
      <w:r>
        <w:rPr>
          <w:w w:val="102"/>
          <w:sz w:val="23"/>
          <w:szCs w:val="23"/>
        </w:rPr>
        <w:t>of</w:t>
      </w:r>
      <w:r>
        <w:rPr>
          <w:sz w:val="23"/>
          <w:szCs w:val="23"/>
        </w:rPr>
        <w:t xml:space="preserve"> </w:t>
      </w:r>
      <w:r>
        <w:rPr>
          <w:w w:val="102"/>
          <w:sz w:val="23"/>
          <w:szCs w:val="23"/>
        </w:rPr>
        <w:t>the Project.</w:t>
      </w:r>
      <w:r>
        <w:rPr>
          <w:sz w:val="23"/>
          <w:szCs w:val="23"/>
        </w:rPr>
        <w:t xml:space="preserve">    </w:t>
      </w:r>
      <w:r>
        <w:rPr>
          <w:w w:val="102"/>
          <w:sz w:val="23"/>
          <w:szCs w:val="23"/>
        </w:rPr>
        <w:t>In</w:t>
      </w:r>
      <w:r>
        <w:rPr>
          <w:sz w:val="23"/>
          <w:szCs w:val="23"/>
        </w:rPr>
        <w:t xml:space="preserve">  </w:t>
      </w:r>
      <w:r>
        <w:rPr>
          <w:w w:val="102"/>
          <w:sz w:val="23"/>
          <w:szCs w:val="23"/>
        </w:rPr>
        <w:t>this</w:t>
      </w:r>
      <w:r>
        <w:rPr>
          <w:sz w:val="23"/>
          <w:szCs w:val="23"/>
        </w:rPr>
        <w:t xml:space="preserve">  </w:t>
      </w:r>
      <w:r>
        <w:rPr>
          <w:w w:val="102"/>
          <w:sz w:val="23"/>
          <w:szCs w:val="23"/>
        </w:rPr>
        <w:t>regard,</w:t>
      </w:r>
      <w:r>
        <w:rPr>
          <w:sz w:val="23"/>
          <w:szCs w:val="23"/>
        </w:rPr>
        <w:t xml:space="preserve">  </w:t>
      </w:r>
      <w:r>
        <w:rPr>
          <w:w w:val="102"/>
          <w:sz w:val="23"/>
          <w:szCs w:val="23"/>
        </w:rPr>
        <w:t>unless</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clearly</w:t>
      </w:r>
      <w:r>
        <w:rPr>
          <w:sz w:val="23"/>
          <w:szCs w:val="23"/>
        </w:rPr>
        <w:t xml:space="preserve">  </w:t>
      </w:r>
      <w:r>
        <w:rPr>
          <w:w w:val="102"/>
          <w:sz w:val="23"/>
          <w:szCs w:val="23"/>
        </w:rPr>
        <w:t>states otherwise,</w:t>
      </w:r>
      <w:r>
        <w:rPr>
          <w:sz w:val="23"/>
          <w:szCs w:val="23"/>
        </w:rPr>
        <w:t xml:space="preserve">  </w:t>
      </w:r>
      <w:r>
        <w:rPr>
          <w:w w:val="102"/>
          <w:sz w:val="23"/>
          <w:szCs w:val="23"/>
        </w:rPr>
        <w:t>it</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assumed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that work</w:t>
      </w:r>
      <w:r>
        <w:rPr>
          <w:sz w:val="23"/>
          <w:szCs w:val="23"/>
        </w:rPr>
        <w:t xml:space="preserve">   </w:t>
      </w:r>
      <w:r>
        <w:rPr>
          <w:w w:val="102"/>
          <w:sz w:val="23"/>
          <w:szCs w:val="23"/>
        </w:rPr>
        <w:t>required</w:t>
      </w:r>
      <w:r>
        <w:rPr>
          <w:sz w:val="23"/>
          <w:szCs w:val="23"/>
        </w:rPr>
        <w:t xml:space="preserve">   </w:t>
      </w:r>
      <w:r>
        <w:rPr>
          <w:w w:val="102"/>
          <w:sz w:val="23"/>
          <w:szCs w:val="23"/>
        </w:rPr>
        <w:t>to</w:t>
      </w:r>
      <w:r>
        <w:rPr>
          <w:sz w:val="23"/>
          <w:szCs w:val="23"/>
        </w:rPr>
        <w:t xml:space="preserve">   </w:t>
      </w:r>
      <w:r>
        <w:rPr>
          <w:w w:val="102"/>
          <w:sz w:val="23"/>
          <w:szCs w:val="23"/>
        </w:rPr>
        <w:t>implement</w:t>
      </w:r>
      <w:r>
        <w:rPr>
          <w:sz w:val="23"/>
          <w:szCs w:val="23"/>
        </w:rPr>
        <w:t xml:space="preserve">   </w:t>
      </w:r>
      <w:r>
        <w:rPr>
          <w:w w:val="102"/>
          <w:sz w:val="23"/>
          <w:szCs w:val="23"/>
        </w:rPr>
        <w:t>any</w:t>
      </w:r>
      <w:r>
        <w:rPr>
          <w:sz w:val="23"/>
          <w:szCs w:val="23"/>
        </w:rPr>
        <w:t xml:space="preserve">   </w:t>
      </w:r>
      <w:r>
        <w:rPr>
          <w:w w:val="102"/>
          <w:sz w:val="23"/>
          <w:szCs w:val="23"/>
        </w:rPr>
        <w:t>such</w:t>
      </w:r>
      <w:r>
        <w:rPr>
          <w:sz w:val="23"/>
          <w:szCs w:val="23"/>
        </w:rPr>
        <w:t xml:space="preserve">   </w:t>
      </w:r>
      <w:r>
        <w:rPr>
          <w:w w:val="102"/>
          <w:sz w:val="23"/>
          <w:szCs w:val="23"/>
        </w:rPr>
        <w:t>improvements,</w:t>
      </w:r>
      <w:r>
        <w:rPr>
          <w:sz w:val="23"/>
          <w:szCs w:val="23"/>
        </w:rPr>
        <w:t xml:space="preserve">   </w:t>
      </w:r>
      <w:r>
        <w:rPr>
          <w:w w:val="102"/>
          <w:sz w:val="23"/>
          <w:szCs w:val="23"/>
        </w:rPr>
        <w:t>are included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inputs</w:t>
      </w:r>
      <w:r>
        <w:rPr>
          <w:sz w:val="23"/>
          <w:szCs w:val="23"/>
        </w:rPr>
        <w:t xml:space="preserve">  </w:t>
      </w:r>
      <w:r>
        <w:rPr>
          <w:w w:val="102"/>
          <w:sz w:val="23"/>
          <w:szCs w:val="23"/>
        </w:rPr>
        <w:t>shown</w:t>
      </w:r>
      <w:r>
        <w:rPr>
          <w:sz w:val="23"/>
          <w:szCs w:val="23"/>
        </w:rPr>
        <w:t xml:space="preserve">  </w:t>
      </w:r>
      <w:r>
        <w:rPr>
          <w:w w:val="102"/>
          <w:sz w:val="23"/>
          <w:szCs w:val="23"/>
        </w:rPr>
        <w:t>on</w:t>
      </w:r>
      <w:r>
        <w:rPr>
          <w:sz w:val="23"/>
          <w:szCs w:val="23"/>
        </w:rPr>
        <w:t xml:space="preserve">  </w:t>
      </w:r>
      <w:r>
        <w:rPr>
          <w:w w:val="102"/>
          <w:sz w:val="23"/>
          <w:szCs w:val="23"/>
        </w:rPr>
        <w:t>the</w:t>
      </w:r>
      <w:r>
        <w:rPr>
          <w:sz w:val="23"/>
          <w:szCs w:val="23"/>
        </w:rPr>
        <w:t xml:space="preserve">  </w:t>
      </w:r>
      <w:r>
        <w:rPr>
          <w:w w:val="102"/>
          <w:sz w:val="23"/>
          <w:szCs w:val="23"/>
        </w:rPr>
        <w:t>Consultant’s</w:t>
      </w:r>
      <w:r>
        <w:rPr>
          <w:sz w:val="23"/>
          <w:szCs w:val="23"/>
        </w:rPr>
        <w:t xml:space="preserve">  </w:t>
      </w:r>
      <w:r>
        <w:rPr>
          <w:w w:val="102"/>
          <w:sz w:val="23"/>
          <w:szCs w:val="23"/>
        </w:rPr>
        <w:t>Staffing Schedule.</w:t>
      </w:r>
    </w:p>
    <w:p w:rsidR="00300549" w:rsidRDefault="00300549">
      <w:pPr>
        <w:spacing w:before="5" w:line="220" w:lineRule="exact"/>
        <w:rPr>
          <w:sz w:val="22"/>
          <w:szCs w:val="22"/>
        </w:rPr>
      </w:pPr>
    </w:p>
    <w:p w:rsidR="00300549" w:rsidRDefault="00BF290C" w:rsidP="00125FE7">
      <w:pPr>
        <w:spacing w:line="245" w:lineRule="auto"/>
        <w:ind w:left="2859" w:right="123" w:hanging="677"/>
        <w:jc w:val="both"/>
        <w:rPr>
          <w:sz w:val="23"/>
          <w:szCs w:val="23"/>
        </w:rPr>
      </w:pPr>
      <w:r>
        <w:rPr>
          <w:w w:val="102"/>
          <w:sz w:val="23"/>
          <w:szCs w:val="23"/>
        </w:rPr>
        <w:t>(vii)</w:t>
      </w:r>
      <w:r>
        <w:rPr>
          <w:sz w:val="23"/>
          <w:szCs w:val="23"/>
        </w:rPr>
        <w:t xml:space="preserve">     </w:t>
      </w:r>
      <w:r>
        <w:rPr>
          <w:w w:val="102"/>
          <w:sz w:val="23"/>
          <w:szCs w:val="23"/>
        </w:rPr>
        <w:t>A</w:t>
      </w:r>
      <w:r>
        <w:rPr>
          <w:sz w:val="23"/>
          <w:szCs w:val="23"/>
        </w:rPr>
        <w:t xml:space="preserve"> </w:t>
      </w:r>
      <w:r>
        <w:rPr>
          <w:w w:val="102"/>
          <w:sz w:val="23"/>
          <w:szCs w:val="23"/>
        </w:rPr>
        <w:t>list</w:t>
      </w:r>
      <w:r>
        <w:rPr>
          <w:sz w:val="23"/>
          <w:szCs w:val="23"/>
        </w:rPr>
        <w:t xml:space="preserve"> </w:t>
      </w:r>
      <w:r>
        <w:rPr>
          <w:w w:val="102"/>
          <w:sz w:val="23"/>
          <w:szCs w:val="23"/>
        </w:rPr>
        <w:t>of</w:t>
      </w:r>
      <w:r>
        <w:rPr>
          <w:sz w:val="23"/>
          <w:szCs w:val="23"/>
        </w:rPr>
        <w:t xml:space="preserve"> </w:t>
      </w:r>
      <w:r>
        <w:rPr>
          <w:w w:val="102"/>
          <w:sz w:val="23"/>
          <w:szCs w:val="23"/>
        </w:rPr>
        <w:t>facilities</w:t>
      </w:r>
      <w:r>
        <w:rPr>
          <w:sz w:val="23"/>
          <w:szCs w:val="23"/>
        </w:rPr>
        <w:t xml:space="preserve"> </w:t>
      </w:r>
      <w:r>
        <w:rPr>
          <w:w w:val="102"/>
          <w:sz w:val="23"/>
          <w:szCs w:val="23"/>
        </w:rPr>
        <w:t>requested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to</w:t>
      </w:r>
      <w:r>
        <w:rPr>
          <w:sz w:val="23"/>
          <w:szCs w:val="23"/>
        </w:rPr>
        <w:t xml:space="preserve"> </w:t>
      </w:r>
      <w:r>
        <w:rPr>
          <w:w w:val="102"/>
          <w:sz w:val="23"/>
          <w:szCs w:val="23"/>
        </w:rPr>
        <w:t>be</w:t>
      </w:r>
      <w:r>
        <w:rPr>
          <w:sz w:val="23"/>
          <w:szCs w:val="23"/>
        </w:rPr>
        <w:t xml:space="preserve"> </w:t>
      </w:r>
      <w:r>
        <w:rPr>
          <w:w w:val="102"/>
          <w:sz w:val="23"/>
          <w:szCs w:val="23"/>
        </w:rPr>
        <w:t>provided by</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in</w:t>
      </w:r>
      <w:r>
        <w:rPr>
          <w:sz w:val="23"/>
          <w:szCs w:val="23"/>
        </w:rPr>
        <w:t xml:space="preserve"> </w:t>
      </w:r>
      <w:r>
        <w:rPr>
          <w:w w:val="102"/>
          <w:sz w:val="23"/>
          <w:szCs w:val="23"/>
        </w:rPr>
        <w:t>addition</w:t>
      </w:r>
      <w:r>
        <w:rPr>
          <w:sz w:val="23"/>
          <w:szCs w:val="23"/>
        </w:rPr>
        <w:t xml:space="preserve"> </w:t>
      </w:r>
      <w:r>
        <w:rPr>
          <w:w w:val="102"/>
          <w:sz w:val="23"/>
          <w:szCs w:val="23"/>
        </w:rPr>
        <w:t>to</w:t>
      </w:r>
      <w:r>
        <w:rPr>
          <w:sz w:val="23"/>
          <w:szCs w:val="23"/>
        </w:rPr>
        <w:t xml:space="preserve"> </w:t>
      </w:r>
      <w:r>
        <w:rPr>
          <w:w w:val="102"/>
          <w:sz w:val="23"/>
          <w:szCs w:val="23"/>
        </w:rPr>
        <w:t>those</w:t>
      </w:r>
      <w:r>
        <w:rPr>
          <w:sz w:val="23"/>
          <w:szCs w:val="23"/>
        </w:rPr>
        <w:t xml:space="preserve"> </w:t>
      </w:r>
      <w:r>
        <w:rPr>
          <w:w w:val="102"/>
          <w:sz w:val="23"/>
          <w:szCs w:val="23"/>
        </w:rPr>
        <w:t>shown</w:t>
      </w:r>
      <w:r>
        <w:rPr>
          <w:sz w:val="23"/>
          <w:szCs w:val="23"/>
        </w:rPr>
        <w:t xml:space="preserve"> </w:t>
      </w:r>
      <w:r>
        <w:rPr>
          <w:w w:val="102"/>
          <w:sz w:val="23"/>
          <w:szCs w:val="23"/>
        </w:rPr>
        <w:t>on</w:t>
      </w:r>
      <w:r>
        <w:rPr>
          <w:sz w:val="23"/>
          <w:szCs w:val="23"/>
        </w:rPr>
        <w:t xml:space="preserve"> </w:t>
      </w:r>
      <w:r>
        <w:rPr>
          <w:w w:val="102"/>
          <w:sz w:val="23"/>
          <w:szCs w:val="23"/>
        </w:rPr>
        <w:t>the</w:t>
      </w:r>
      <w:r>
        <w:rPr>
          <w:sz w:val="23"/>
          <w:szCs w:val="23"/>
        </w:rPr>
        <w:t xml:space="preserve"> </w:t>
      </w:r>
      <w:r>
        <w:rPr>
          <w:w w:val="102"/>
          <w:sz w:val="23"/>
          <w:szCs w:val="23"/>
        </w:rPr>
        <w:t>Data Sheet</w:t>
      </w:r>
      <w:r>
        <w:rPr>
          <w:sz w:val="23"/>
          <w:szCs w:val="23"/>
        </w:rPr>
        <w:t xml:space="preserve">  </w:t>
      </w:r>
      <w:r>
        <w:rPr>
          <w:w w:val="102"/>
          <w:sz w:val="23"/>
          <w:szCs w:val="23"/>
        </w:rPr>
        <w:t>that</w:t>
      </w:r>
      <w:r>
        <w:rPr>
          <w:sz w:val="23"/>
          <w:szCs w:val="23"/>
        </w:rPr>
        <w:t xml:space="preserve">  </w:t>
      </w:r>
      <w:r>
        <w:rPr>
          <w:w w:val="102"/>
          <w:sz w:val="23"/>
          <w:szCs w:val="23"/>
        </w:rPr>
        <w:t>may</w:t>
      </w:r>
      <w:r>
        <w:rPr>
          <w:sz w:val="23"/>
          <w:szCs w:val="23"/>
        </w:rPr>
        <w:t xml:space="preserve">  </w:t>
      </w:r>
      <w:r>
        <w:rPr>
          <w:w w:val="102"/>
          <w:sz w:val="23"/>
          <w:szCs w:val="23"/>
        </w:rPr>
        <w:t>include</w:t>
      </w:r>
      <w:r>
        <w:rPr>
          <w:sz w:val="23"/>
          <w:szCs w:val="23"/>
        </w:rPr>
        <w:t xml:space="preserve">  </w:t>
      </w:r>
      <w:r>
        <w:rPr>
          <w:w w:val="102"/>
          <w:sz w:val="23"/>
          <w:szCs w:val="23"/>
        </w:rPr>
        <w:t>support</w:t>
      </w:r>
      <w:r>
        <w:rPr>
          <w:sz w:val="23"/>
          <w:szCs w:val="23"/>
        </w:rPr>
        <w:t xml:space="preserve">  </w:t>
      </w:r>
      <w:r>
        <w:rPr>
          <w:w w:val="102"/>
          <w:sz w:val="23"/>
          <w:szCs w:val="23"/>
        </w:rPr>
        <w:t>facilities</w:t>
      </w:r>
      <w:r>
        <w:rPr>
          <w:sz w:val="23"/>
          <w:szCs w:val="23"/>
        </w:rPr>
        <w:t xml:space="preserve">  </w:t>
      </w:r>
      <w:r>
        <w:rPr>
          <w:w w:val="102"/>
          <w:sz w:val="23"/>
          <w:szCs w:val="23"/>
        </w:rPr>
        <w:t>such</w:t>
      </w:r>
      <w:r>
        <w:rPr>
          <w:sz w:val="23"/>
          <w:szCs w:val="23"/>
        </w:rPr>
        <w:t xml:space="preserve">  </w:t>
      </w:r>
      <w:r>
        <w:rPr>
          <w:w w:val="102"/>
          <w:sz w:val="23"/>
          <w:szCs w:val="23"/>
        </w:rPr>
        <w:t>as:</w:t>
      </w:r>
      <w:r>
        <w:rPr>
          <w:sz w:val="23"/>
          <w:szCs w:val="23"/>
        </w:rPr>
        <w:t xml:space="preserve">  </w:t>
      </w:r>
      <w:r>
        <w:rPr>
          <w:w w:val="102"/>
          <w:sz w:val="23"/>
          <w:szCs w:val="23"/>
        </w:rPr>
        <w:t>counterpart</w:t>
      </w:r>
      <w:r w:rsidR="00125FE7">
        <w:rPr>
          <w:w w:val="102"/>
          <w:sz w:val="23"/>
          <w:szCs w:val="23"/>
        </w:rPr>
        <w:t xml:space="preserve"> </w:t>
      </w:r>
      <w:r>
        <w:rPr>
          <w:w w:val="102"/>
          <w:sz w:val="23"/>
          <w:szCs w:val="23"/>
        </w:rPr>
        <w:t>staff,</w:t>
      </w:r>
      <w:r>
        <w:rPr>
          <w:sz w:val="23"/>
          <w:szCs w:val="23"/>
        </w:rPr>
        <w:t xml:space="preserve">  </w:t>
      </w:r>
      <w:r>
        <w:rPr>
          <w:w w:val="102"/>
          <w:sz w:val="23"/>
          <w:szCs w:val="23"/>
        </w:rPr>
        <w:t>office</w:t>
      </w:r>
      <w:r>
        <w:rPr>
          <w:sz w:val="23"/>
          <w:szCs w:val="23"/>
        </w:rPr>
        <w:t xml:space="preserve">  </w:t>
      </w:r>
      <w:r>
        <w:rPr>
          <w:w w:val="102"/>
          <w:sz w:val="23"/>
          <w:szCs w:val="23"/>
        </w:rPr>
        <w:t>space,</w:t>
      </w:r>
      <w:r>
        <w:rPr>
          <w:sz w:val="23"/>
          <w:szCs w:val="23"/>
        </w:rPr>
        <w:t xml:space="preserve">  </w:t>
      </w:r>
      <w:r>
        <w:rPr>
          <w:w w:val="102"/>
          <w:sz w:val="23"/>
          <w:szCs w:val="23"/>
        </w:rPr>
        <w:t>local</w:t>
      </w:r>
      <w:r>
        <w:rPr>
          <w:sz w:val="23"/>
          <w:szCs w:val="23"/>
        </w:rPr>
        <w:t xml:space="preserve">  </w:t>
      </w:r>
      <w:r>
        <w:rPr>
          <w:w w:val="102"/>
          <w:sz w:val="23"/>
          <w:szCs w:val="23"/>
        </w:rPr>
        <w:t>transportation,</w:t>
      </w:r>
      <w:r>
        <w:rPr>
          <w:sz w:val="23"/>
          <w:szCs w:val="23"/>
        </w:rPr>
        <w:t xml:space="preserve">  </w:t>
      </w:r>
      <w:r>
        <w:rPr>
          <w:w w:val="102"/>
          <w:sz w:val="23"/>
          <w:szCs w:val="23"/>
        </w:rPr>
        <w:t>equipment,</w:t>
      </w:r>
      <w:r>
        <w:rPr>
          <w:sz w:val="23"/>
          <w:szCs w:val="23"/>
        </w:rPr>
        <w:t xml:space="preserve">  </w:t>
      </w:r>
      <w:r>
        <w:rPr>
          <w:w w:val="102"/>
          <w:sz w:val="23"/>
          <w:szCs w:val="23"/>
        </w:rPr>
        <w:t>domestic administrative</w:t>
      </w:r>
      <w:r>
        <w:rPr>
          <w:sz w:val="23"/>
          <w:szCs w:val="23"/>
        </w:rPr>
        <w:t xml:space="preserve"> </w:t>
      </w:r>
      <w:r>
        <w:rPr>
          <w:w w:val="102"/>
          <w:sz w:val="23"/>
          <w:szCs w:val="23"/>
        </w:rPr>
        <w:t>support,</w:t>
      </w:r>
      <w:r>
        <w:rPr>
          <w:sz w:val="23"/>
          <w:szCs w:val="23"/>
        </w:rPr>
        <w:t xml:space="preserve">  </w:t>
      </w:r>
      <w:r>
        <w:rPr>
          <w:w w:val="102"/>
          <w:sz w:val="23"/>
          <w:szCs w:val="23"/>
        </w:rPr>
        <w:t>etc.</w:t>
      </w:r>
      <w:r>
        <w:rPr>
          <w:sz w:val="23"/>
          <w:szCs w:val="23"/>
        </w:rPr>
        <w:t xml:space="preserve"> </w:t>
      </w:r>
      <w:r>
        <w:rPr>
          <w:w w:val="102"/>
          <w:sz w:val="23"/>
          <w:szCs w:val="23"/>
        </w:rPr>
        <w:t>that</w:t>
      </w:r>
      <w:r>
        <w:rPr>
          <w:sz w:val="23"/>
          <w:szCs w:val="23"/>
        </w:rPr>
        <w:t xml:space="preserve"> </w:t>
      </w:r>
      <w:r>
        <w:rPr>
          <w:w w:val="102"/>
          <w:sz w:val="23"/>
          <w:szCs w:val="23"/>
        </w:rPr>
        <w:t>would</w:t>
      </w:r>
      <w:r>
        <w:rPr>
          <w:sz w:val="23"/>
          <w:szCs w:val="23"/>
        </w:rPr>
        <w:t xml:space="preserve"> </w:t>
      </w:r>
      <w:r>
        <w:rPr>
          <w:w w:val="102"/>
          <w:sz w:val="23"/>
          <w:szCs w:val="23"/>
        </w:rPr>
        <w:t>be</w:t>
      </w:r>
      <w:r>
        <w:rPr>
          <w:sz w:val="23"/>
          <w:szCs w:val="23"/>
        </w:rPr>
        <w:t xml:space="preserve"> </w:t>
      </w:r>
      <w:r>
        <w:rPr>
          <w:w w:val="102"/>
          <w:sz w:val="23"/>
          <w:szCs w:val="23"/>
        </w:rPr>
        <w:t>needed</w:t>
      </w:r>
      <w:r>
        <w:rPr>
          <w:sz w:val="23"/>
          <w:szCs w:val="23"/>
        </w:rPr>
        <w:t xml:space="preserve"> </w:t>
      </w:r>
      <w:r>
        <w:rPr>
          <w:w w:val="102"/>
          <w:sz w:val="23"/>
          <w:szCs w:val="23"/>
        </w:rPr>
        <w:t>to</w:t>
      </w:r>
      <w:r>
        <w:rPr>
          <w:sz w:val="23"/>
          <w:szCs w:val="23"/>
        </w:rPr>
        <w:t xml:space="preserve"> </w:t>
      </w:r>
      <w:r>
        <w:rPr>
          <w:w w:val="102"/>
          <w:sz w:val="23"/>
          <w:szCs w:val="23"/>
        </w:rPr>
        <w:t>carry</w:t>
      </w:r>
      <w:r>
        <w:rPr>
          <w:sz w:val="23"/>
          <w:szCs w:val="23"/>
        </w:rPr>
        <w:t xml:space="preserve"> </w:t>
      </w:r>
      <w:r>
        <w:rPr>
          <w:w w:val="102"/>
          <w:sz w:val="23"/>
          <w:szCs w:val="23"/>
        </w:rPr>
        <w:t>out the</w:t>
      </w:r>
      <w:r>
        <w:rPr>
          <w:sz w:val="23"/>
          <w:szCs w:val="23"/>
        </w:rPr>
        <w:t xml:space="preserve"> </w:t>
      </w:r>
      <w:r>
        <w:rPr>
          <w:w w:val="102"/>
          <w:sz w:val="23"/>
          <w:szCs w:val="23"/>
        </w:rPr>
        <w:t>project.</w:t>
      </w:r>
    </w:p>
    <w:p w:rsidR="00300549" w:rsidRDefault="00300549">
      <w:pPr>
        <w:spacing w:before="6" w:line="220" w:lineRule="exact"/>
        <w:rPr>
          <w:sz w:val="22"/>
          <w:szCs w:val="22"/>
        </w:rPr>
      </w:pPr>
    </w:p>
    <w:p w:rsidR="00300549" w:rsidRDefault="00BF290C">
      <w:pPr>
        <w:spacing w:line="245" w:lineRule="auto"/>
        <w:ind w:left="2859" w:right="121" w:hanging="677"/>
        <w:jc w:val="both"/>
        <w:rPr>
          <w:sz w:val="23"/>
          <w:szCs w:val="23"/>
        </w:rPr>
      </w:pPr>
      <w:r>
        <w:rPr>
          <w:w w:val="102"/>
          <w:sz w:val="23"/>
          <w:szCs w:val="23"/>
        </w:rPr>
        <w:t>(viii)</w:t>
      </w:r>
      <w:r>
        <w:rPr>
          <w:sz w:val="23"/>
          <w:szCs w:val="23"/>
        </w:rPr>
        <w:t xml:space="preserve">    </w:t>
      </w:r>
      <w:r>
        <w:rPr>
          <w:w w:val="102"/>
          <w:sz w:val="23"/>
          <w:szCs w:val="23"/>
        </w:rPr>
        <w:t>The</w:t>
      </w:r>
      <w:r>
        <w:rPr>
          <w:sz w:val="23"/>
          <w:szCs w:val="23"/>
        </w:rPr>
        <w:t xml:space="preserve">  </w:t>
      </w:r>
      <w:r>
        <w:rPr>
          <w:w w:val="102"/>
          <w:sz w:val="23"/>
          <w:szCs w:val="23"/>
        </w:rPr>
        <w:t>name,</w:t>
      </w:r>
      <w:r>
        <w:rPr>
          <w:sz w:val="23"/>
          <w:szCs w:val="23"/>
        </w:rPr>
        <w:t xml:space="preserve">  </w:t>
      </w:r>
      <w:r>
        <w:rPr>
          <w:w w:val="102"/>
          <w:sz w:val="23"/>
          <w:szCs w:val="23"/>
        </w:rPr>
        <w:t>age,</w:t>
      </w:r>
      <w:r>
        <w:rPr>
          <w:sz w:val="23"/>
          <w:szCs w:val="23"/>
        </w:rPr>
        <w:t xml:space="preserve">  </w:t>
      </w:r>
      <w:r>
        <w:rPr>
          <w:w w:val="102"/>
          <w:sz w:val="23"/>
          <w:szCs w:val="23"/>
        </w:rPr>
        <w:t>nationality,</w:t>
      </w:r>
      <w:r>
        <w:rPr>
          <w:sz w:val="23"/>
          <w:szCs w:val="23"/>
        </w:rPr>
        <w:t xml:space="preserve">  </w:t>
      </w:r>
      <w:r>
        <w:rPr>
          <w:w w:val="102"/>
          <w:sz w:val="23"/>
          <w:szCs w:val="23"/>
        </w:rPr>
        <w:t>background</w:t>
      </w:r>
      <w:r>
        <w:rPr>
          <w:sz w:val="23"/>
          <w:szCs w:val="23"/>
        </w:rPr>
        <w:t xml:space="preserve">  </w:t>
      </w:r>
      <w:r>
        <w:rPr>
          <w:w w:val="102"/>
          <w:sz w:val="23"/>
          <w:szCs w:val="23"/>
        </w:rPr>
        <w:t>employment</w:t>
      </w:r>
      <w:r>
        <w:rPr>
          <w:sz w:val="23"/>
          <w:szCs w:val="23"/>
        </w:rPr>
        <w:t xml:space="preserve">  </w:t>
      </w:r>
      <w:r>
        <w:rPr>
          <w:w w:val="102"/>
          <w:sz w:val="23"/>
          <w:szCs w:val="23"/>
        </w:rPr>
        <w:t>record, and</w:t>
      </w:r>
      <w:r>
        <w:rPr>
          <w:sz w:val="23"/>
          <w:szCs w:val="23"/>
        </w:rPr>
        <w:t xml:space="preserve"> </w:t>
      </w:r>
      <w:r>
        <w:rPr>
          <w:w w:val="102"/>
          <w:sz w:val="23"/>
          <w:szCs w:val="23"/>
        </w:rPr>
        <w:t>professional</w:t>
      </w:r>
      <w:r>
        <w:rPr>
          <w:sz w:val="23"/>
          <w:szCs w:val="23"/>
        </w:rPr>
        <w:t xml:space="preserve"> </w:t>
      </w:r>
      <w:r>
        <w:rPr>
          <w:w w:val="102"/>
          <w:sz w:val="23"/>
          <w:szCs w:val="23"/>
        </w:rPr>
        <w:t>experience</w:t>
      </w:r>
      <w:r>
        <w:rPr>
          <w:sz w:val="23"/>
          <w:szCs w:val="23"/>
        </w:rPr>
        <w:t xml:space="preserve"> </w:t>
      </w:r>
      <w:r>
        <w:rPr>
          <w:w w:val="102"/>
          <w:sz w:val="23"/>
          <w:szCs w:val="23"/>
        </w:rPr>
        <w:t>of</w:t>
      </w:r>
      <w:r>
        <w:rPr>
          <w:sz w:val="23"/>
          <w:szCs w:val="23"/>
        </w:rPr>
        <w:t xml:space="preserve"> </w:t>
      </w:r>
      <w:r>
        <w:rPr>
          <w:w w:val="102"/>
          <w:sz w:val="23"/>
          <w:szCs w:val="23"/>
        </w:rPr>
        <w:t>each</w:t>
      </w:r>
      <w:r>
        <w:rPr>
          <w:sz w:val="23"/>
          <w:szCs w:val="23"/>
        </w:rPr>
        <w:t xml:space="preserve"> </w:t>
      </w:r>
      <w:r>
        <w:rPr>
          <w:w w:val="102"/>
          <w:sz w:val="23"/>
          <w:szCs w:val="23"/>
        </w:rPr>
        <w:t>nominated</w:t>
      </w:r>
      <w:r>
        <w:rPr>
          <w:sz w:val="23"/>
          <w:szCs w:val="23"/>
        </w:rPr>
        <w:t xml:space="preserve"> </w:t>
      </w:r>
      <w:r>
        <w:rPr>
          <w:w w:val="102"/>
          <w:sz w:val="23"/>
          <w:szCs w:val="23"/>
        </w:rPr>
        <w:t>expert</w:t>
      </w:r>
      <w:r>
        <w:rPr>
          <w:sz w:val="23"/>
          <w:szCs w:val="23"/>
        </w:rPr>
        <w:t xml:space="preserve"> </w:t>
      </w:r>
      <w:r>
        <w:rPr>
          <w:w w:val="102"/>
          <w:sz w:val="23"/>
          <w:szCs w:val="23"/>
        </w:rPr>
        <w:t>including ongoing</w:t>
      </w:r>
      <w:r>
        <w:rPr>
          <w:sz w:val="23"/>
          <w:szCs w:val="23"/>
        </w:rPr>
        <w:t xml:space="preserve">  </w:t>
      </w:r>
      <w:r>
        <w:rPr>
          <w:w w:val="102"/>
          <w:sz w:val="23"/>
          <w:szCs w:val="23"/>
        </w:rPr>
        <w:t>projects,</w:t>
      </w:r>
      <w:r>
        <w:rPr>
          <w:sz w:val="23"/>
          <w:szCs w:val="23"/>
        </w:rPr>
        <w:t xml:space="preserve">  </w:t>
      </w:r>
      <w:r>
        <w:rPr>
          <w:w w:val="102"/>
          <w:sz w:val="23"/>
          <w:szCs w:val="23"/>
        </w:rPr>
        <w:t>with</w:t>
      </w:r>
      <w:r>
        <w:rPr>
          <w:sz w:val="23"/>
          <w:szCs w:val="23"/>
        </w:rPr>
        <w:t xml:space="preserve">  </w:t>
      </w:r>
      <w:r>
        <w:rPr>
          <w:w w:val="102"/>
          <w:sz w:val="23"/>
          <w:szCs w:val="23"/>
        </w:rPr>
        <w:t>particular</w:t>
      </w:r>
      <w:r>
        <w:rPr>
          <w:sz w:val="23"/>
          <w:szCs w:val="23"/>
        </w:rPr>
        <w:t xml:space="preserve">  </w:t>
      </w:r>
      <w:r>
        <w:rPr>
          <w:w w:val="102"/>
          <w:sz w:val="23"/>
          <w:szCs w:val="23"/>
        </w:rPr>
        <w:t>reference</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type</w:t>
      </w:r>
      <w:r>
        <w:rPr>
          <w:sz w:val="23"/>
          <w:szCs w:val="23"/>
        </w:rPr>
        <w:t xml:space="preserve">  </w:t>
      </w:r>
      <w:r>
        <w:rPr>
          <w:w w:val="102"/>
          <w:sz w:val="23"/>
          <w:szCs w:val="23"/>
        </w:rPr>
        <w:t>of experience</w:t>
      </w:r>
      <w:r>
        <w:rPr>
          <w:sz w:val="23"/>
          <w:szCs w:val="23"/>
        </w:rPr>
        <w:t xml:space="preserve"> </w:t>
      </w:r>
      <w:r>
        <w:rPr>
          <w:w w:val="102"/>
          <w:sz w:val="23"/>
          <w:szCs w:val="23"/>
        </w:rPr>
        <w:t>required</w:t>
      </w:r>
      <w:r>
        <w:rPr>
          <w:sz w:val="23"/>
          <w:szCs w:val="23"/>
        </w:rPr>
        <w:t xml:space="preserve"> </w:t>
      </w:r>
      <w:r>
        <w:rPr>
          <w:w w:val="102"/>
          <w:sz w:val="23"/>
          <w:szCs w:val="23"/>
        </w:rPr>
        <w:t>for</w:t>
      </w:r>
      <w:r>
        <w:rPr>
          <w:sz w:val="23"/>
          <w:szCs w:val="23"/>
        </w:rPr>
        <w:t xml:space="preserve"> </w:t>
      </w:r>
      <w:r>
        <w:rPr>
          <w:w w:val="102"/>
          <w:sz w:val="23"/>
          <w:szCs w:val="23"/>
        </w:rPr>
        <w:t>the</w:t>
      </w:r>
      <w:r>
        <w:rPr>
          <w:sz w:val="23"/>
          <w:szCs w:val="23"/>
        </w:rPr>
        <w:t xml:space="preserve"> </w:t>
      </w:r>
      <w:r>
        <w:rPr>
          <w:w w:val="102"/>
          <w:sz w:val="23"/>
          <w:szCs w:val="23"/>
        </w:rPr>
        <w:t>tasks</w:t>
      </w:r>
      <w:r>
        <w:rPr>
          <w:sz w:val="23"/>
          <w:szCs w:val="23"/>
        </w:rPr>
        <w:t xml:space="preserve"> </w:t>
      </w:r>
      <w:r>
        <w:rPr>
          <w:w w:val="102"/>
          <w:sz w:val="23"/>
          <w:szCs w:val="23"/>
        </w:rPr>
        <w:t>assigned</w:t>
      </w:r>
      <w:r>
        <w:rPr>
          <w:sz w:val="23"/>
          <w:szCs w:val="23"/>
        </w:rPr>
        <w:t xml:space="preserve"> </w:t>
      </w:r>
      <w:r>
        <w:rPr>
          <w:w w:val="102"/>
          <w:sz w:val="23"/>
          <w:szCs w:val="23"/>
        </w:rPr>
        <w:t>should</w:t>
      </w:r>
      <w:r>
        <w:rPr>
          <w:sz w:val="23"/>
          <w:szCs w:val="23"/>
        </w:rPr>
        <w:t xml:space="preserve"> </w:t>
      </w:r>
      <w:r>
        <w:rPr>
          <w:w w:val="102"/>
          <w:sz w:val="23"/>
          <w:szCs w:val="23"/>
        </w:rPr>
        <w:t>be</w:t>
      </w:r>
      <w:r>
        <w:rPr>
          <w:sz w:val="23"/>
          <w:szCs w:val="23"/>
        </w:rPr>
        <w:t xml:space="preserve"> </w:t>
      </w:r>
      <w:r>
        <w:rPr>
          <w:w w:val="102"/>
          <w:sz w:val="23"/>
          <w:szCs w:val="23"/>
        </w:rPr>
        <w:t>presented in</w:t>
      </w:r>
      <w:r>
        <w:rPr>
          <w:sz w:val="23"/>
          <w:szCs w:val="23"/>
        </w:rPr>
        <w:t xml:space="preserve"> </w:t>
      </w:r>
      <w:r>
        <w:rPr>
          <w:w w:val="102"/>
          <w:sz w:val="23"/>
          <w:szCs w:val="23"/>
        </w:rPr>
        <w:t>the</w:t>
      </w:r>
      <w:r>
        <w:rPr>
          <w:sz w:val="23"/>
          <w:szCs w:val="23"/>
        </w:rPr>
        <w:t xml:space="preserve"> </w:t>
      </w:r>
      <w:r>
        <w:rPr>
          <w:w w:val="102"/>
          <w:sz w:val="23"/>
          <w:szCs w:val="23"/>
        </w:rPr>
        <w:t>CV</w:t>
      </w:r>
      <w:r>
        <w:rPr>
          <w:sz w:val="23"/>
          <w:szCs w:val="23"/>
        </w:rPr>
        <w:t xml:space="preserve"> </w:t>
      </w:r>
      <w:r>
        <w:rPr>
          <w:w w:val="102"/>
          <w:sz w:val="23"/>
          <w:szCs w:val="23"/>
        </w:rPr>
        <w:t>format</w:t>
      </w:r>
      <w:r>
        <w:rPr>
          <w:sz w:val="23"/>
          <w:szCs w:val="23"/>
        </w:rPr>
        <w:t xml:space="preserve"> </w:t>
      </w:r>
      <w:r>
        <w:rPr>
          <w:w w:val="102"/>
          <w:sz w:val="23"/>
          <w:szCs w:val="23"/>
        </w:rPr>
        <w:t>shown</w:t>
      </w:r>
      <w:r>
        <w:rPr>
          <w:sz w:val="23"/>
          <w:szCs w:val="23"/>
        </w:rPr>
        <w:t xml:space="preserve"> </w:t>
      </w:r>
      <w:r>
        <w:rPr>
          <w:w w:val="102"/>
          <w:sz w:val="23"/>
          <w:szCs w:val="23"/>
        </w:rPr>
        <w:t>in</w:t>
      </w:r>
      <w:r>
        <w:rPr>
          <w:sz w:val="23"/>
          <w:szCs w:val="23"/>
        </w:rPr>
        <w:t xml:space="preserve"> </w:t>
      </w:r>
      <w:r>
        <w:rPr>
          <w:w w:val="102"/>
          <w:sz w:val="23"/>
          <w:szCs w:val="23"/>
        </w:rPr>
        <w:t>TPF</w:t>
      </w:r>
      <w:r>
        <w:rPr>
          <w:sz w:val="23"/>
          <w:szCs w:val="23"/>
        </w:rPr>
        <w:t xml:space="preserve"> </w:t>
      </w:r>
      <w:r>
        <w:rPr>
          <w:w w:val="102"/>
          <w:sz w:val="23"/>
          <w:szCs w:val="23"/>
        </w:rPr>
        <w:t>6.</w:t>
      </w:r>
      <w:r>
        <w:rPr>
          <w:sz w:val="23"/>
          <w:szCs w:val="23"/>
        </w:rPr>
        <w:t xml:space="preserve">  </w:t>
      </w:r>
      <w:r>
        <w:rPr>
          <w:w w:val="102"/>
          <w:sz w:val="23"/>
          <w:szCs w:val="23"/>
        </w:rPr>
        <w:t>Format</w:t>
      </w:r>
      <w:r>
        <w:rPr>
          <w:sz w:val="23"/>
          <w:szCs w:val="23"/>
        </w:rPr>
        <w:t xml:space="preserve"> </w:t>
      </w:r>
      <w:r>
        <w:rPr>
          <w:w w:val="102"/>
          <w:sz w:val="23"/>
          <w:szCs w:val="23"/>
        </w:rPr>
        <w:t>of</w:t>
      </w:r>
      <w:r>
        <w:rPr>
          <w:sz w:val="23"/>
          <w:szCs w:val="23"/>
        </w:rPr>
        <w:t xml:space="preserve"> </w:t>
      </w:r>
      <w:r>
        <w:rPr>
          <w:w w:val="102"/>
          <w:sz w:val="23"/>
          <w:szCs w:val="23"/>
        </w:rPr>
        <w:t>Curriculum</w:t>
      </w:r>
      <w:r>
        <w:rPr>
          <w:sz w:val="23"/>
          <w:szCs w:val="23"/>
        </w:rPr>
        <w:t xml:space="preserve"> </w:t>
      </w:r>
      <w:r>
        <w:rPr>
          <w:w w:val="102"/>
          <w:sz w:val="23"/>
          <w:szCs w:val="23"/>
        </w:rPr>
        <w:t>Vitae (CV)</w:t>
      </w:r>
      <w:r>
        <w:rPr>
          <w:sz w:val="23"/>
          <w:szCs w:val="23"/>
        </w:rPr>
        <w:t xml:space="preserve"> </w:t>
      </w:r>
      <w:r>
        <w:rPr>
          <w:w w:val="102"/>
          <w:sz w:val="23"/>
          <w:szCs w:val="23"/>
        </w:rPr>
        <w:t>for</w:t>
      </w:r>
      <w:r>
        <w:rPr>
          <w:sz w:val="23"/>
          <w:szCs w:val="23"/>
        </w:rPr>
        <w:t xml:space="preserve"> </w:t>
      </w:r>
      <w:r>
        <w:rPr>
          <w:w w:val="102"/>
          <w:sz w:val="23"/>
          <w:szCs w:val="23"/>
        </w:rPr>
        <w:t>Proposed</w:t>
      </w:r>
      <w:r>
        <w:rPr>
          <w:sz w:val="23"/>
          <w:szCs w:val="23"/>
        </w:rPr>
        <w:t xml:space="preserve"> </w:t>
      </w:r>
      <w:r>
        <w:rPr>
          <w:w w:val="102"/>
          <w:sz w:val="23"/>
          <w:szCs w:val="23"/>
        </w:rPr>
        <w:t>Professional</w:t>
      </w:r>
      <w:r>
        <w:rPr>
          <w:sz w:val="23"/>
          <w:szCs w:val="23"/>
        </w:rPr>
        <w:t xml:space="preserve"> </w:t>
      </w:r>
      <w:r>
        <w:rPr>
          <w:w w:val="102"/>
          <w:sz w:val="23"/>
          <w:szCs w:val="23"/>
        </w:rPr>
        <w:t>Staff.</w:t>
      </w:r>
    </w:p>
    <w:p w:rsidR="00300549" w:rsidRDefault="00300549">
      <w:pPr>
        <w:spacing w:before="8" w:line="220" w:lineRule="exact"/>
        <w:rPr>
          <w:sz w:val="22"/>
          <w:szCs w:val="22"/>
        </w:rPr>
      </w:pPr>
    </w:p>
    <w:p w:rsidR="00300549" w:rsidRDefault="00BF290C">
      <w:pPr>
        <w:spacing w:line="245" w:lineRule="auto"/>
        <w:ind w:left="2859" w:right="124" w:hanging="677"/>
        <w:jc w:val="both"/>
        <w:rPr>
          <w:sz w:val="23"/>
          <w:szCs w:val="23"/>
        </w:rPr>
      </w:pPr>
      <w:r>
        <w:rPr>
          <w:w w:val="102"/>
          <w:sz w:val="23"/>
          <w:szCs w:val="23"/>
        </w:rPr>
        <w:t>(ix)</w:t>
      </w:r>
      <w:r>
        <w:rPr>
          <w:sz w:val="23"/>
          <w:szCs w:val="23"/>
        </w:rPr>
        <w:t xml:space="preserve">      </w:t>
      </w:r>
      <w:r>
        <w:rPr>
          <w:w w:val="102"/>
          <w:sz w:val="23"/>
          <w:szCs w:val="23"/>
        </w:rPr>
        <w:t>Only</w:t>
      </w:r>
      <w:r>
        <w:rPr>
          <w:sz w:val="23"/>
          <w:szCs w:val="23"/>
        </w:rPr>
        <w:t xml:space="preserve"> </w:t>
      </w:r>
      <w:r>
        <w:rPr>
          <w:w w:val="102"/>
          <w:sz w:val="23"/>
          <w:szCs w:val="23"/>
        </w:rPr>
        <w:t>one</w:t>
      </w:r>
      <w:r>
        <w:rPr>
          <w:sz w:val="23"/>
          <w:szCs w:val="23"/>
        </w:rPr>
        <w:t xml:space="preserve"> </w:t>
      </w:r>
      <w:r>
        <w:rPr>
          <w:w w:val="102"/>
          <w:sz w:val="23"/>
          <w:szCs w:val="23"/>
        </w:rPr>
        <w:t>CV</w:t>
      </w:r>
      <w:r>
        <w:rPr>
          <w:sz w:val="23"/>
          <w:szCs w:val="23"/>
        </w:rPr>
        <w:t xml:space="preserve"> </w:t>
      </w:r>
      <w:r>
        <w:rPr>
          <w:w w:val="102"/>
          <w:sz w:val="23"/>
          <w:szCs w:val="23"/>
        </w:rPr>
        <w:t>for</w:t>
      </w:r>
      <w:r>
        <w:rPr>
          <w:sz w:val="23"/>
          <w:szCs w:val="23"/>
        </w:rPr>
        <w:t xml:space="preserve"> </w:t>
      </w:r>
      <w:r>
        <w:rPr>
          <w:w w:val="102"/>
          <w:sz w:val="23"/>
          <w:szCs w:val="23"/>
        </w:rPr>
        <w:t>each</w:t>
      </w:r>
      <w:r>
        <w:rPr>
          <w:sz w:val="23"/>
          <w:szCs w:val="23"/>
        </w:rPr>
        <w:t xml:space="preserve"> </w:t>
      </w:r>
      <w:r>
        <w:rPr>
          <w:w w:val="102"/>
          <w:sz w:val="23"/>
          <w:szCs w:val="23"/>
        </w:rPr>
        <w:t>consultant</w:t>
      </w:r>
      <w:r>
        <w:rPr>
          <w:sz w:val="23"/>
          <w:szCs w:val="23"/>
        </w:rPr>
        <w:t xml:space="preserve"> </w:t>
      </w:r>
      <w:r>
        <w:rPr>
          <w:w w:val="102"/>
          <w:sz w:val="23"/>
          <w:szCs w:val="23"/>
        </w:rPr>
        <w:t>involved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Project</w:t>
      </w:r>
      <w:r>
        <w:rPr>
          <w:sz w:val="23"/>
          <w:szCs w:val="23"/>
        </w:rPr>
        <w:t xml:space="preserve"> </w:t>
      </w:r>
      <w:r>
        <w:rPr>
          <w:w w:val="102"/>
          <w:sz w:val="23"/>
          <w:szCs w:val="23"/>
        </w:rPr>
        <w:t>may be</w:t>
      </w:r>
      <w:r>
        <w:rPr>
          <w:sz w:val="23"/>
          <w:szCs w:val="23"/>
        </w:rPr>
        <w:t xml:space="preserve"> </w:t>
      </w:r>
      <w:r>
        <w:rPr>
          <w:w w:val="102"/>
          <w:sz w:val="23"/>
          <w:szCs w:val="23"/>
        </w:rPr>
        <w:t>submitted</w:t>
      </w:r>
      <w:r>
        <w:rPr>
          <w:sz w:val="23"/>
          <w:szCs w:val="23"/>
        </w:rPr>
        <w:t xml:space="preserve"> </w:t>
      </w:r>
      <w:r>
        <w:rPr>
          <w:w w:val="102"/>
          <w:sz w:val="23"/>
          <w:szCs w:val="23"/>
        </w:rPr>
        <w:t>for</w:t>
      </w:r>
      <w:r>
        <w:rPr>
          <w:sz w:val="23"/>
          <w:szCs w:val="23"/>
        </w:rPr>
        <w:t xml:space="preserve"> </w:t>
      </w:r>
      <w:r>
        <w:rPr>
          <w:w w:val="102"/>
          <w:sz w:val="23"/>
          <w:szCs w:val="23"/>
        </w:rPr>
        <w:t>each</w:t>
      </w:r>
      <w:r>
        <w:rPr>
          <w:sz w:val="23"/>
          <w:szCs w:val="23"/>
        </w:rPr>
        <w:t xml:space="preserve"> </w:t>
      </w:r>
      <w:r>
        <w:rPr>
          <w:w w:val="102"/>
          <w:sz w:val="23"/>
          <w:szCs w:val="23"/>
        </w:rPr>
        <w:t>position.</w:t>
      </w:r>
    </w:p>
    <w:p w:rsidR="00300549" w:rsidRDefault="00300549">
      <w:pPr>
        <w:spacing w:before="6" w:line="220" w:lineRule="exact"/>
        <w:rPr>
          <w:sz w:val="22"/>
          <w:szCs w:val="22"/>
        </w:rPr>
      </w:pPr>
    </w:p>
    <w:p w:rsidR="00300549" w:rsidRDefault="00BF290C">
      <w:pPr>
        <w:spacing w:line="245" w:lineRule="auto"/>
        <w:ind w:left="2859" w:right="122" w:hanging="677"/>
        <w:jc w:val="both"/>
        <w:rPr>
          <w:sz w:val="23"/>
          <w:szCs w:val="23"/>
        </w:rPr>
      </w:pPr>
      <w:r>
        <w:rPr>
          <w:w w:val="102"/>
          <w:sz w:val="23"/>
          <w:szCs w:val="23"/>
        </w:rPr>
        <w:t>(x)</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requires</w:t>
      </w:r>
      <w:r>
        <w:rPr>
          <w:sz w:val="23"/>
          <w:szCs w:val="23"/>
        </w:rPr>
        <w:t xml:space="preserve"> </w:t>
      </w:r>
      <w:r>
        <w:rPr>
          <w:w w:val="102"/>
          <w:sz w:val="23"/>
          <w:szCs w:val="23"/>
        </w:rPr>
        <w:t>that</w:t>
      </w:r>
      <w:r>
        <w:rPr>
          <w:sz w:val="23"/>
          <w:szCs w:val="23"/>
        </w:rPr>
        <w:t xml:space="preserve"> </w:t>
      </w:r>
      <w:r>
        <w:rPr>
          <w:w w:val="102"/>
          <w:sz w:val="23"/>
          <w:szCs w:val="23"/>
        </w:rPr>
        <w:t>each</w:t>
      </w:r>
      <w:r>
        <w:rPr>
          <w:sz w:val="23"/>
          <w:szCs w:val="23"/>
        </w:rPr>
        <w:t xml:space="preserve"> </w:t>
      </w:r>
      <w:r>
        <w:rPr>
          <w:w w:val="102"/>
          <w:sz w:val="23"/>
          <w:szCs w:val="23"/>
        </w:rPr>
        <w:t>expert</w:t>
      </w:r>
      <w:r>
        <w:rPr>
          <w:sz w:val="23"/>
          <w:szCs w:val="23"/>
        </w:rPr>
        <w:t xml:space="preserve"> </w:t>
      </w:r>
      <w:r>
        <w:rPr>
          <w:w w:val="102"/>
          <w:sz w:val="23"/>
          <w:szCs w:val="23"/>
        </w:rPr>
        <w:t>confirm</w:t>
      </w:r>
      <w:r>
        <w:rPr>
          <w:sz w:val="23"/>
          <w:szCs w:val="23"/>
        </w:rPr>
        <w:t xml:space="preserve"> </w:t>
      </w:r>
      <w:r>
        <w:rPr>
          <w:w w:val="102"/>
          <w:sz w:val="23"/>
          <w:szCs w:val="23"/>
        </w:rPr>
        <w:t>that</w:t>
      </w:r>
      <w:r>
        <w:rPr>
          <w:sz w:val="23"/>
          <w:szCs w:val="23"/>
        </w:rPr>
        <w:t xml:space="preserve"> </w:t>
      </w:r>
      <w:r>
        <w:rPr>
          <w:w w:val="102"/>
          <w:sz w:val="23"/>
          <w:szCs w:val="23"/>
        </w:rPr>
        <w:t>the content</w:t>
      </w:r>
      <w:r>
        <w:rPr>
          <w:sz w:val="23"/>
          <w:szCs w:val="23"/>
        </w:rPr>
        <w:t xml:space="preserve">  </w:t>
      </w:r>
      <w:r>
        <w:rPr>
          <w:w w:val="102"/>
          <w:sz w:val="23"/>
          <w:szCs w:val="23"/>
        </w:rPr>
        <w:t>of</w:t>
      </w:r>
      <w:r>
        <w:rPr>
          <w:sz w:val="23"/>
          <w:szCs w:val="23"/>
        </w:rPr>
        <w:t xml:space="preserve">  </w:t>
      </w:r>
      <w:r>
        <w:rPr>
          <w:w w:val="102"/>
          <w:sz w:val="23"/>
          <w:szCs w:val="23"/>
        </w:rPr>
        <w:t>his/her</w:t>
      </w:r>
      <w:r>
        <w:rPr>
          <w:sz w:val="23"/>
          <w:szCs w:val="23"/>
        </w:rPr>
        <w:t xml:space="preserve">  </w:t>
      </w:r>
      <w:r>
        <w:rPr>
          <w:w w:val="102"/>
          <w:sz w:val="23"/>
          <w:szCs w:val="23"/>
        </w:rPr>
        <w:t>CV</w:t>
      </w:r>
      <w:r>
        <w:rPr>
          <w:sz w:val="23"/>
          <w:szCs w:val="23"/>
        </w:rPr>
        <w:t xml:space="preserve">  </w:t>
      </w:r>
      <w:r>
        <w:rPr>
          <w:w w:val="102"/>
          <w:sz w:val="23"/>
          <w:szCs w:val="23"/>
        </w:rPr>
        <w:t>is</w:t>
      </w:r>
      <w:r>
        <w:rPr>
          <w:sz w:val="23"/>
          <w:szCs w:val="23"/>
        </w:rPr>
        <w:t xml:space="preserve">  </w:t>
      </w:r>
      <w:r>
        <w:rPr>
          <w:w w:val="102"/>
          <w:sz w:val="23"/>
          <w:szCs w:val="23"/>
        </w:rPr>
        <w:t>correct</w:t>
      </w:r>
      <w:r>
        <w:rPr>
          <w:sz w:val="23"/>
          <w:szCs w:val="23"/>
        </w:rPr>
        <w:t xml:space="preserve">  </w:t>
      </w:r>
      <w:r>
        <w:rPr>
          <w:w w:val="102"/>
          <w:sz w:val="23"/>
          <w:szCs w:val="23"/>
        </w:rPr>
        <w:t>and</w:t>
      </w:r>
      <w:r>
        <w:rPr>
          <w:sz w:val="23"/>
          <w:szCs w:val="23"/>
        </w:rPr>
        <w:t xml:space="preserve">  </w:t>
      </w:r>
      <w:r>
        <w:rPr>
          <w:w w:val="102"/>
          <w:sz w:val="23"/>
          <w:szCs w:val="23"/>
        </w:rPr>
        <w:t>the</w:t>
      </w:r>
      <w:r>
        <w:rPr>
          <w:sz w:val="23"/>
          <w:szCs w:val="23"/>
        </w:rPr>
        <w:t xml:space="preserve">  </w:t>
      </w:r>
      <w:r>
        <w:rPr>
          <w:w w:val="102"/>
          <w:sz w:val="23"/>
          <w:szCs w:val="23"/>
        </w:rPr>
        <w:t>experts</w:t>
      </w:r>
      <w:r>
        <w:rPr>
          <w:sz w:val="23"/>
          <w:szCs w:val="23"/>
        </w:rPr>
        <w:t xml:space="preserve">  </w:t>
      </w:r>
      <w:r>
        <w:rPr>
          <w:w w:val="102"/>
          <w:sz w:val="23"/>
          <w:szCs w:val="23"/>
        </w:rPr>
        <w:t>themselves should</w:t>
      </w:r>
      <w:r>
        <w:rPr>
          <w:sz w:val="23"/>
          <w:szCs w:val="23"/>
        </w:rPr>
        <w:t xml:space="preserve"> </w:t>
      </w:r>
      <w:r>
        <w:rPr>
          <w:w w:val="102"/>
          <w:sz w:val="23"/>
          <w:szCs w:val="23"/>
        </w:rPr>
        <w:t>sign</w:t>
      </w:r>
      <w:r>
        <w:rPr>
          <w:sz w:val="23"/>
          <w:szCs w:val="23"/>
        </w:rPr>
        <w:t xml:space="preserve"> </w:t>
      </w:r>
      <w:r>
        <w:rPr>
          <w:w w:val="102"/>
          <w:sz w:val="23"/>
          <w:szCs w:val="23"/>
        </w:rPr>
        <w:t>the</w:t>
      </w:r>
      <w:r>
        <w:rPr>
          <w:sz w:val="23"/>
          <w:szCs w:val="23"/>
        </w:rPr>
        <w:t xml:space="preserve"> </w:t>
      </w:r>
      <w:r>
        <w:rPr>
          <w:w w:val="102"/>
          <w:sz w:val="23"/>
          <w:szCs w:val="23"/>
        </w:rPr>
        <w:t>certification</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CV.</w:t>
      </w:r>
      <w:r>
        <w:rPr>
          <w:sz w:val="23"/>
          <w:szCs w:val="23"/>
        </w:rPr>
        <w:t xml:space="preserve"> </w:t>
      </w:r>
      <w:r>
        <w:rPr>
          <w:w w:val="102"/>
          <w:sz w:val="23"/>
          <w:szCs w:val="23"/>
        </w:rPr>
        <w:t>In</w:t>
      </w:r>
      <w:r>
        <w:rPr>
          <w:sz w:val="23"/>
          <w:szCs w:val="23"/>
        </w:rPr>
        <w:t xml:space="preserve"> </w:t>
      </w:r>
      <w:r>
        <w:rPr>
          <w:w w:val="102"/>
          <w:sz w:val="23"/>
          <w:szCs w:val="23"/>
        </w:rPr>
        <w:t>addition,</w:t>
      </w:r>
      <w:r>
        <w:rPr>
          <w:sz w:val="23"/>
          <w:szCs w:val="23"/>
        </w:rPr>
        <w:t xml:space="preserve"> </w:t>
      </w:r>
      <w:r>
        <w:rPr>
          <w:w w:val="102"/>
          <w:sz w:val="23"/>
          <w:szCs w:val="23"/>
        </w:rPr>
        <w:t>the</w:t>
      </w:r>
      <w:r>
        <w:rPr>
          <w:sz w:val="23"/>
          <w:szCs w:val="23"/>
        </w:rPr>
        <w:t xml:space="preserve"> </w:t>
      </w:r>
      <w:r>
        <w:rPr>
          <w:w w:val="102"/>
          <w:sz w:val="23"/>
          <w:szCs w:val="23"/>
        </w:rPr>
        <w:t>expert should</w:t>
      </w:r>
      <w:r>
        <w:rPr>
          <w:sz w:val="23"/>
          <w:szCs w:val="23"/>
        </w:rPr>
        <w:t xml:space="preserve">  </w:t>
      </w:r>
      <w:r>
        <w:rPr>
          <w:w w:val="102"/>
          <w:sz w:val="23"/>
          <w:szCs w:val="23"/>
        </w:rPr>
        <w:t>submit</w:t>
      </w:r>
      <w:r>
        <w:rPr>
          <w:sz w:val="23"/>
          <w:szCs w:val="23"/>
        </w:rPr>
        <w:t xml:space="preserve">  </w:t>
      </w:r>
      <w:r>
        <w:rPr>
          <w:w w:val="102"/>
          <w:sz w:val="23"/>
          <w:szCs w:val="23"/>
        </w:rPr>
        <w:t>a</w:t>
      </w:r>
      <w:r>
        <w:rPr>
          <w:sz w:val="23"/>
          <w:szCs w:val="23"/>
        </w:rPr>
        <w:t xml:space="preserve">  </w:t>
      </w:r>
      <w:r>
        <w:rPr>
          <w:w w:val="102"/>
          <w:sz w:val="23"/>
          <w:szCs w:val="23"/>
        </w:rPr>
        <w:t>signed</w:t>
      </w:r>
      <w:r>
        <w:rPr>
          <w:sz w:val="23"/>
          <w:szCs w:val="23"/>
        </w:rPr>
        <w:t xml:space="preserve">  </w:t>
      </w:r>
      <w:r>
        <w:rPr>
          <w:w w:val="102"/>
          <w:sz w:val="23"/>
          <w:szCs w:val="23"/>
        </w:rPr>
        <w:t>written</w:t>
      </w:r>
      <w:r>
        <w:rPr>
          <w:sz w:val="23"/>
          <w:szCs w:val="23"/>
        </w:rPr>
        <w:t xml:space="preserve">  </w:t>
      </w:r>
      <w:r>
        <w:rPr>
          <w:w w:val="102"/>
          <w:sz w:val="23"/>
          <w:szCs w:val="23"/>
        </w:rPr>
        <w:t>commitment</w:t>
      </w:r>
      <w:r>
        <w:rPr>
          <w:sz w:val="23"/>
          <w:szCs w:val="23"/>
        </w:rPr>
        <w:t xml:space="preserve">  </w:t>
      </w:r>
      <w:r>
        <w:rPr>
          <w:w w:val="102"/>
          <w:sz w:val="23"/>
          <w:szCs w:val="23"/>
        </w:rPr>
        <w:t>stating</w:t>
      </w:r>
      <w:r>
        <w:rPr>
          <w:sz w:val="23"/>
          <w:szCs w:val="23"/>
        </w:rPr>
        <w:t xml:space="preserve">  </w:t>
      </w:r>
      <w:r>
        <w:rPr>
          <w:w w:val="102"/>
          <w:sz w:val="23"/>
          <w:szCs w:val="23"/>
        </w:rPr>
        <w:t>that</w:t>
      </w:r>
      <w:r>
        <w:rPr>
          <w:sz w:val="23"/>
          <w:szCs w:val="23"/>
        </w:rPr>
        <w:t xml:space="preserve">  </w:t>
      </w:r>
      <w:r>
        <w:rPr>
          <w:w w:val="102"/>
          <w:sz w:val="23"/>
          <w:szCs w:val="23"/>
        </w:rPr>
        <w:t>the expert</w:t>
      </w:r>
      <w:r>
        <w:rPr>
          <w:sz w:val="23"/>
          <w:szCs w:val="23"/>
        </w:rPr>
        <w:t xml:space="preserve"> </w:t>
      </w:r>
      <w:r>
        <w:rPr>
          <w:w w:val="102"/>
          <w:sz w:val="23"/>
          <w:szCs w:val="23"/>
        </w:rPr>
        <w:t>shall</w:t>
      </w:r>
      <w:r>
        <w:rPr>
          <w:sz w:val="23"/>
          <w:szCs w:val="23"/>
        </w:rPr>
        <w:t xml:space="preserve"> </w:t>
      </w:r>
      <w:r>
        <w:rPr>
          <w:w w:val="102"/>
          <w:sz w:val="23"/>
          <w:szCs w:val="23"/>
        </w:rPr>
        <w:t>work</w:t>
      </w:r>
      <w:r>
        <w:rPr>
          <w:sz w:val="23"/>
          <w:szCs w:val="23"/>
        </w:rPr>
        <w:t xml:space="preserve"> </w:t>
      </w:r>
      <w:r>
        <w:rPr>
          <w:w w:val="102"/>
          <w:sz w:val="23"/>
          <w:szCs w:val="23"/>
        </w:rPr>
        <w:t>for</w:t>
      </w:r>
      <w:r>
        <w:rPr>
          <w:sz w:val="23"/>
          <w:szCs w:val="23"/>
        </w:rPr>
        <w:t xml:space="preserve"> </w:t>
      </w:r>
      <w:r>
        <w:rPr>
          <w:w w:val="102"/>
          <w:sz w:val="23"/>
          <w:szCs w:val="23"/>
        </w:rPr>
        <w:t>the</w:t>
      </w:r>
      <w:r>
        <w:rPr>
          <w:sz w:val="23"/>
          <w:szCs w:val="23"/>
        </w:rPr>
        <w:t xml:space="preserve"> </w:t>
      </w:r>
      <w:r>
        <w:rPr>
          <w:w w:val="102"/>
          <w:sz w:val="23"/>
          <w:szCs w:val="23"/>
        </w:rPr>
        <w:t>Project</w:t>
      </w:r>
      <w:r>
        <w:rPr>
          <w:sz w:val="23"/>
          <w:szCs w:val="23"/>
        </w:rPr>
        <w:t xml:space="preserve"> </w:t>
      </w:r>
      <w:r>
        <w:rPr>
          <w:w w:val="102"/>
          <w:sz w:val="23"/>
          <w:szCs w:val="23"/>
        </w:rPr>
        <w:t>once</w:t>
      </w:r>
      <w:r>
        <w:rPr>
          <w:sz w:val="23"/>
          <w:szCs w:val="23"/>
        </w:rPr>
        <w:t xml:space="preserve"> </w:t>
      </w:r>
      <w:r>
        <w:rPr>
          <w:w w:val="102"/>
          <w:sz w:val="23"/>
          <w:szCs w:val="23"/>
        </w:rPr>
        <w:t>awarded</w:t>
      </w:r>
      <w:r>
        <w:rPr>
          <w:sz w:val="23"/>
          <w:szCs w:val="23"/>
        </w:rPr>
        <w:t xml:space="preserve"> </w:t>
      </w:r>
      <w:r>
        <w:rPr>
          <w:w w:val="102"/>
          <w:sz w:val="23"/>
          <w:szCs w:val="23"/>
        </w:rPr>
        <w:t>the</w:t>
      </w:r>
      <w:r>
        <w:rPr>
          <w:sz w:val="23"/>
          <w:szCs w:val="23"/>
        </w:rPr>
        <w:t xml:space="preserve"> </w:t>
      </w:r>
      <w:r>
        <w:rPr>
          <w:w w:val="102"/>
          <w:sz w:val="23"/>
          <w:szCs w:val="23"/>
        </w:rPr>
        <w:t>contract.</w:t>
      </w:r>
      <w:r>
        <w:rPr>
          <w:sz w:val="23"/>
          <w:szCs w:val="23"/>
        </w:rPr>
        <w:t xml:space="preserve"> </w:t>
      </w:r>
      <w:r>
        <w:rPr>
          <w:w w:val="102"/>
          <w:sz w:val="23"/>
          <w:szCs w:val="23"/>
        </w:rPr>
        <w:t>A zero</w:t>
      </w:r>
      <w:r>
        <w:rPr>
          <w:sz w:val="23"/>
          <w:szCs w:val="23"/>
        </w:rPr>
        <w:t xml:space="preserve"> </w:t>
      </w:r>
      <w:r>
        <w:rPr>
          <w:w w:val="102"/>
          <w:sz w:val="23"/>
          <w:szCs w:val="23"/>
        </w:rPr>
        <w:t>rating</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given</w:t>
      </w:r>
      <w:r>
        <w:rPr>
          <w:sz w:val="23"/>
          <w:szCs w:val="23"/>
        </w:rPr>
        <w:t xml:space="preserve"> </w:t>
      </w:r>
      <w:r>
        <w:rPr>
          <w:w w:val="102"/>
          <w:sz w:val="23"/>
          <w:szCs w:val="23"/>
        </w:rPr>
        <w:t>to</w:t>
      </w:r>
      <w:r>
        <w:rPr>
          <w:sz w:val="23"/>
          <w:szCs w:val="23"/>
        </w:rPr>
        <w:t xml:space="preserve"> </w:t>
      </w:r>
      <w:r>
        <w:rPr>
          <w:w w:val="102"/>
          <w:sz w:val="23"/>
          <w:szCs w:val="23"/>
        </w:rPr>
        <w:t>a</w:t>
      </w:r>
      <w:r>
        <w:rPr>
          <w:sz w:val="23"/>
          <w:szCs w:val="23"/>
        </w:rPr>
        <w:t xml:space="preserve"> </w:t>
      </w:r>
      <w:r>
        <w:rPr>
          <w:w w:val="102"/>
          <w:sz w:val="23"/>
          <w:szCs w:val="23"/>
        </w:rPr>
        <w:t>nominated</w:t>
      </w:r>
      <w:r>
        <w:rPr>
          <w:sz w:val="23"/>
          <w:szCs w:val="23"/>
        </w:rPr>
        <w:t xml:space="preserve"> </w:t>
      </w:r>
      <w:r>
        <w:rPr>
          <w:w w:val="102"/>
          <w:sz w:val="23"/>
          <w:szCs w:val="23"/>
        </w:rPr>
        <w:t>expert</w:t>
      </w:r>
      <w:r>
        <w:rPr>
          <w:sz w:val="23"/>
          <w:szCs w:val="23"/>
        </w:rPr>
        <w:t xml:space="preserve"> </w:t>
      </w:r>
      <w:r>
        <w:rPr>
          <w:w w:val="102"/>
          <w:sz w:val="23"/>
          <w:szCs w:val="23"/>
        </w:rPr>
        <w:t>if</w:t>
      </w:r>
      <w:r>
        <w:rPr>
          <w:sz w:val="23"/>
          <w:szCs w:val="23"/>
        </w:rPr>
        <w:t xml:space="preserve"> </w:t>
      </w:r>
      <w:r>
        <w:rPr>
          <w:w w:val="102"/>
          <w:sz w:val="23"/>
          <w:szCs w:val="23"/>
        </w:rPr>
        <w:t>the</w:t>
      </w:r>
      <w:r>
        <w:rPr>
          <w:sz w:val="23"/>
          <w:szCs w:val="23"/>
        </w:rPr>
        <w:t xml:space="preserve"> </w:t>
      </w:r>
      <w:r>
        <w:rPr>
          <w:w w:val="102"/>
          <w:sz w:val="23"/>
          <w:szCs w:val="23"/>
        </w:rPr>
        <w:t>expert:</w:t>
      </w:r>
    </w:p>
    <w:p w:rsidR="00300549" w:rsidRDefault="00300549">
      <w:pPr>
        <w:spacing w:before="6" w:line="220" w:lineRule="exact"/>
        <w:rPr>
          <w:sz w:val="22"/>
          <w:szCs w:val="22"/>
        </w:rPr>
      </w:pPr>
    </w:p>
    <w:p w:rsidR="00300549" w:rsidRDefault="00BF290C">
      <w:pPr>
        <w:spacing w:line="245" w:lineRule="auto"/>
        <w:ind w:left="3536" w:right="124" w:hanging="677"/>
        <w:rPr>
          <w:sz w:val="23"/>
          <w:szCs w:val="23"/>
        </w:rPr>
      </w:pPr>
      <w:r>
        <w:rPr>
          <w:w w:val="102"/>
          <w:sz w:val="23"/>
          <w:szCs w:val="23"/>
        </w:rPr>
        <w:t>(x.1)</w:t>
      </w:r>
      <w:r>
        <w:rPr>
          <w:sz w:val="23"/>
          <w:szCs w:val="23"/>
        </w:rPr>
        <w:t xml:space="preserve">    </w:t>
      </w:r>
      <w:r>
        <w:rPr>
          <w:w w:val="102"/>
          <w:sz w:val="23"/>
          <w:szCs w:val="23"/>
        </w:rPr>
        <w:t>is</w:t>
      </w:r>
      <w:r>
        <w:rPr>
          <w:sz w:val="23"/>
          <w:szCs w:val="23"/>
        </w:rPr>
        <w:t xml:space="preserve"> </w:t>
      </w:r>
      <w:r>
        <w:rPr>
          <w:w w:val="102"/>
          <w:sz w:val="23"/>
          <w:szCs w:val="23"/>
        </w:rPr>
        <w:t>proposed</w:t>
      </w:r>
      <w:r>
        <w:rPr>
          <w:sz w:val="23"/>
          <w:szCs w:val="23"/>
        </w:rPr>
        <w:t xml:space="preserve"> </w:t>
      </w:r>
      <w:r>
        <w:rPr>
          <w:w w:val="102"/>
          <w:sz w:val="23"/>
          <w:szCs w:val="23"/>
        </w:rPr>
        <w:t>for</w:t>
      </w:r>
      <w:r>
        <w:rPr>
          <w:sz w:val="23"/>
          <w:szCs w:val="23"/>
        </w:rPr>
        <w:t xml:space="preserve"> </w:t>
      </w:r>
      <w:r>
        <w:rPr>
          <w:w w:val="102"/>
          <w:sz w:val="23"/>
          <w:szCs w:val="23"/>
        </w:rPr>
        <w:t>a</w:t>
      </w:r>
      <w:r>
        <w:rPr>
          <w:sz w:val="23"/>
          <w:szCs w:val="23"/>
        </w:rPr>
        <w:t xml:space="preserve"> </w:t>
      </w:r>
      <w:r>
        <w:rPr>
          <w:w w:val="102"/>
          <w:sz w:val="23"/>
          <w:szCs w:val="23"/>
        </w:rPr>
        <w:t>domestic</w:t>
      </w:r>
      <w:r>
        <w:rPr>
          <w:sz w:val="23"/>
          <w:szCs w:val="23"/>
        </w:rPr>
        <w:t xml:space="preserve"> </w:t>
      </w:r>
      <w:r>
        <w:rPr>
          <w:w w:val="102"/>
          <w:sz w:val="23"/>
          <w:szCs w:val="23"/>
        </w:rPr>
        <w:t>position</w:t>
      </w:r>
      <w:r>
        <w:rPr>
          <w:sz w:val="23"/>
          <w:szCs w:val="23"/>
        </w:rPr>
        <w:t xml:space="preserve"> </w:t>
      </w:r>
      <w:r>
        <w:rPr>
          <w:w w:val="102"/>
          <w:sz w:val="23"/>
          <w:szCs w:val="23"/>
        </w:rPr>
        <w:t>but</w:t>
      </w:r>
      <w:r>
        <w:rPr>
          <w:sz w:val="23"/>
          <w:szCs w:val="23"/>
        </w:rPr>
        <w:t xml:space="preserve"> </w:t>
      </w:r>
      <w:r>
        <w:rPr>
          <w:w w:val="102"/>
          <w:sz w:val="23"/>
          <w:szCs w:val="23"/>
        </w:rPr>
        <w:t>is</w:t>
      </w:r>
      <w:r>
        <w:rPr>
          <w:sz w:val="23"/>
          <w:szCs w:val="23"/>
        </w:rPr>
        <w:t xml:space="preserve"> </w:t>
      </w:r>
      <w:r>
        <w:rPr>
          <w:w w:val="102"/>
          <w:sz w:val="23"/>
          <w:szCs w:val="23"/>
        </w:rPr>
        <w:t>not</w:t>
      </w:r>
      <w:r>
        <w:rPr>
          <w:sz w:val="23"/>
          <w:szCs w:val="23"/>
        </w:rPr>
        <w:t xml:space="preserve"> </w:t>
      </w:r>
      <w:r>
        <w:rPr>
          <w:w w:val="102"/>
          <w:sz w:val="23"/>
          <w:szCs w:val="23"/>
        </w:rPr>
        <w:t>a</w:t>
      </w:r>
      <w:r>
        <w:rPr>
          <w:sz w:val="23"/>
          <w:szCs w:val="23"/>
        </w:rPr>
        <w:t xml:space="preserve"> </w:t>
      </w:r>
      <w:r>
        <w:rPr>
          <w:w w:val="102"/>
          <w:sz w:val="23"/>
          <w:szCs w:val="23"/>
        </w:rPr>
        <w:t>Filipino citizen;</w:t>
      </w:r>
    </w:p>
    <w:p w:rsidR="00300549" w:rsidRDefault="00300549">
      <w:pPr>
        <w:spacing w:before="8" w:line="220" w:lineRule="exact"/>
        <w:rPr>
          <w:sz w:val="22"/>
          <w:szCs w:val="22"/>
        </w:rPr>
      </w:pPr>
    </w:p>
    <w:p w:rsidR="00300549" w:rsidRDefault="00BF290C">
      <w:pPr>
        <w:ind w:left="2859" w:right="1702"/>
        <w:jc w:val="both"/>
        <w:rPr>
          <w:sz w:val="23"/>
          <w:szCs w:val="23"/>
        </w:rPr>
      </w:pPr>
      <w:r>
        <w:rPr>
          <w:w w:val="102"/>
          <w:sz w:val="23"/>
          <w:szCs w:val="23"/>
        </w:rPr>
        <w:t>(x.2)</w:t>
      </w:r>
      <w:r>
        <w:rPr>
          <w:sz w:val="23"/>
          <w:szCs w:val="23"/>
        </w:rPr>
        <w:t xml:space="preserve">    </w:t>
      </w:r>
      <w:r>
        <w:rPr>
          <w:w w:val="102"/>
          <w:sz w:val="23"/>
          <w:szCs w:val="23"/>
        </w:rPr>
        <w:t>failed</w:t>
      </w:r>
      <w:r>
        <w:rPr>
          <w:sz w:val="23"/>
          <w:szCs w:val="23"/>
        </w:rPr>
        <w:t xml:space="preserve"> </w:t>
      </w:r>
      <w:r>
        <w:rPr>
          <w:w w:val="102"/>
          <w:sz w:val="23"/>
          <w:szCs w:val="23"/>
        </w:rPr>
        <w:t>to</w:t>
      </w:r>
      <w:r>
        <w:rPr>
          <w:sz w:val="23"/>
          <w:szCs w:val="23"/>
        </w:rPr>
        <w:t xml:space="preserve"> </w:t>
      </w:r>
      <w:r>
        <w:rPr>
          <w:w w:val="102"/>
          <w:sz w:val="23"/>
          <w:szCs w:val="23"/>
        </w:rPr>
        <w:t>state</w:t>
      </w:r>
      <w:r>
        <w:rPr>
          <w:sz w:val="23"/>
          <w:szCs w:val="23"/>
        </w:rPr>
        <w:t xml:space="preserve"> </w:t>
      </w:r>
      <w:r>
        <w:rPr>
          <w:w w:val="102"/>
          <w:sz w:val="23"/>
          <w:szCs w:val="23"/>
        </w:rPr>
        <w:t>nationality</w:t>
      </w:r>
      <w:r>
        <w:rPr>
          <w:sz w:val="23"/>
          <w:szCs w:val="23"/>
        </w:rPr>
        <w:t xml:space="preserve"> </w:t>
      </w:r>
      <w:r>
        <w:rPr>
          <w:w w:val="102"/>
          <w:sz w:val="23"/>
          <w:szCs w:val="23"/>
        </w:rPr>
        <w:t>on</w:t>
      </w:r>
      <w:r>
        <w:rPr>
          <w:sz w:val="23"/>
          <w:szCs w:val="23"/>
        </w:rPr>
        <w:t xml:space="preserve"> </w:t>
      </w:r>
      <w:r>
        <w:rPr>
          <w:w w:val="102"/>
          <w:sz w:val="23"/>
          <w:szCs w:val="23"/>
        </w:rPr>
        <w:t>the</w:t>
      </w:r>
      <w:r>
        <w:rPr>
          <w:sz w:val="23"/>
          <w:szCs w:val="23"/>
        </w:rPr>
        <w:t xml:space="preserve"> </w:t>
      </w:r>
      <w:r>
        <w:rPr>
          <w:w w:val="102"/>
          <w:sz w:val="23"/>
          <w:szCs w:val="23"/>
        </w:rPr>
        <w:t>CV;</w:t>
      </w:r>
      <w:r>
        <w:rPr>
          <w:sz w:val="23"/>
          <w:szCs w:val="23"/>
        </w:rPr>
        <w:t xml:space="preserve"> </w:t>
      </w:r>
      <w:r>
        <w:rPr>
          <w:w w:val="102"/>
          <w:sz w:val="23"/>
          <w:szCs w:val="23"/>
        </w:rPr>
        <w:t>or</w:t>
      </w:r>
    </w:p>
    <w:p w:rsidR="00300549" w:rsidRDefault="00300549">
      <w:pPr>
        <w:spacing w:before="12" w:line="220" w:lineRule="exact"/>
        <w:rPr>
          <w:sz w:val="22"/>
          <w:szCs w:val="22"/>
        </w:rPr>
      </w:pPr>
    </w:p>
    <w:p w:rsidR="00300549" w:rsidRDefault="00BF290C">
      <w:pPr>
        <w:ind w:left="2859" w:right="125"/>
        <w:jc w:val="both"/>
        <w:rPr>
          <w:sz w:val="23"/>
          <w:szCs w:val="23"/>
        </w:rPr>
      </w:pPr>
      <w:r>
        <w:rPr>
          <w:w w:val="102"/>
          <w:sz w:val="23"/>
          <w:szCs w:val="23"/>
        </w:rPr>
        <w:t>(x.3)</w:t>
      </w:r>
      <w:r>
        <w:rPr>
          <w:sz w:val="23"/>
          <w:szCs w:val="23"/>
        </w:rPr>
        <w:t xml:space="preserve">    </w:t>
      </w:r>
      <w:r>
        <w:rPr>
          <w:w w:val="102"/>
          <w:sz w:val="23"/>
          <w:szCs w:val="23"/>
        </w:rPr>
        <w:t>the</w:t>
      </w:r>
      <w:r>
        <w:rPr>
          <w:sz w:val="23"/>
          <w:szCs w:val="23"/>
        </w:rPr>
        <w:t xml:space="preserve"> </w:t>
      </w:r>
      <w:r>
        <w:rPr>
          <w:w w:val="102"/>
          <w:sz w:val="23"/>
          <w:szCs w:val="23"/>
        </w:rPr>
        <w:t>CV</w:t>
      </w:r>
      <w:r>
        <w:rPr>
          <w:sz w:val="23"/>
          <w:szCs w:val="23"/>
        </w:rPr>
        <w:t xml:space="preserve"> </w:t>
      </w:r>
      <w:r>
        <w:rPr>
          <w:w w:val="102"/>
          <w:sz w:val="23"/>
          <w:szCs w:val="23"/>
        </w:rPr>
        <w:t>is</w:t>
      </w:r>
      <w:r>
        <w:rPr>
          <w:sz w:val="23"/>
          <w:szCs w:val="23"/>
        </w:rPr>
        <w:t xml:space="preserve"> </w:t>
      </w:r>
      <w:r>
        <w:rPr>
          <w:w w:val="102"/>
          <w:sz w:val="23"/>
          <w:szCs w:val="23"/>
        </w:rPr>
        <w:t>not</w:t>
      </w:r>
      <w:r>
        <w:rPr>
          <w:sz w:val="23"/>
          <w:szCs w:val="23"/>
        </w:rPr>
        <w:t xml:space="preserve"> </w:t>
      </w:r>
      <w:r>
        <w:rPr>
          <w:w w:val="102"/>
          <w:sz w:val="23"/>
          <w:szCs w:val="23"/>
        </w:rPr>
        <w:t>signed</w:t>
      </w:r>
      <w:r>
        <w:rPr>
          <w:sz w:val="23"/>
          <w:szCs w:val="23"/>
        </w:rPr>
        <w:t xml:space="preserve"> </w:t>
      </w:r>
      <w:r>
        <w:rPr>
          <w:w w:val="102"/>
          <w:sz w:val="23"/>
          <w:szCs w:val="23"/>
        </w:rPr>
        <w:t>in</w:t>
      </w:r>
      <w:r>
        <w:rPr>
          <w:sz w:val="23"/>
          <w:szCs w:val="23"/>
        </w:rPr>
        <w:t xml:space="preserve"> </w:t>
      </w:r>
      <w:r>
        <w:rPr>
          <w:w w:val="102"/>
          <w:sz w:val="23"/>
          <w:szCs w:val="23"/>
        </w:rPr>
        <w:t>accordance</w:t>
      </w:r>
      <w:r>
        <w:rPr>
          <w:sz w:val="23"/>
          <w:szCs w:val="23"/>
        </w:rPr>
        <w:t xml:space="preserve"> </w:t>
      </w:r>
      <w:r>
        <w:rPr>
          <w:w w:val="102"/>
          <w:sz w:val="23"/>
          <w:szCs w:val="23"/>
        </w:rPr>
        <w:t>with</w:t>
      </w:r>
      <w:r>
        <w:rPr>
          <w:sz w:val="23"/>
          <w:szCs w:val="23"/>
        </w:rPr>
        <w:t xml:space="preserve"> </w:t>
      </w:r>
      <w:r>
        <w:rPr>
          <w:w w:val="102"/>
          <w:sz w:val="23"/>
          <w:szCs w:val="23"/>
        </w:rPr>
        <w:t>paragraph</w:t>
      </w:r>
      <w:r>
        <w:rPr>
          <w:sz w:val="23"/>
          <w:szCs w:val="23"/>
        </w:rPr>
        <w:t xml:space="preserve"> </w:t>
      </w:r>
      <w:r>
        <w:rPr>
          <w:w w:val="102"/>
          <w:sz w:val="23"/>
          <w:szCs w:val="23"/>
        </w:rPr>
        <w:t>(x)</w:t>
      </w:r>
    </w:p>
    <w:p w:rsidR="00300549" w:rsidRDefault="00BF290C">
      <w:pPr>
        <w:spacing w:before="6"/>
        <w:ind w:left="3499" w:right="4631"/>
        <w:jc w:val="center"/>
        <w:rPr>
          <w:sz w:val="23"/>
          <w:szCs w:val="23"/>
        </w:rPr>
      </w:pPr>
      <w:r>
        <w:rPr>
          <w:w w:val="102"/>
          <w:sz w:val="23"/>
          <w:szCs w:val="23"/>
        </w:rPr>
        <w:t>above.</w:t>
      </w:r>
    </w:p>
    <w:p w:rsidR="00300549" w:rsidRDefault="00300549">
      <w:pPr>
        <w:spacing w:before="12" w:line="220" w:lineRule="exact"/>
        <w:rPr>
          <w:sz w:val="22"/>
          <w:szCs w:val="22"/>
        </w:rPr>
      </w:pPr>
    </w:p>
    <w:p w:rsidR="00300549" w:rsidRDefault="00BF290C">
      <w:pPr>
        <w:ind w:left="1506" w:right="125"/>
        <w:jc w:val="both"/>
        <w:rPr>
          <w:sz w:val="23"/>
          <w:szCs w:val="23"/>
        </w:rPr>
      </w:pPr>
      <w:r>
        <w:rPr>
          <w:w w:val="102"/>
          <w:sz w:val="23"/>
          <w:szCs w:val="23"/>
        </w:rPr>
        <w:t>(e)</w:t>
      </w:r>
      <w:r>
        <w:rPr>
          <w:sz w:val="23"/>
          <w:szCs w:val="23"/>
        </w:rPr>
        <w:t xml:space="preserve">       </w:t>
      </w:r>
      <w:r>
        <w:rPr>
          <w:w w:val="102"/>
          <w:sz w:val="23"/>
          <w:szCs w:val="23"/>
        </w:rPr>
        <w:t>Sworn</w:t>
      </w:r>
      <w:r>
        <w:rPr>
          <w:sz w:val="23"/>
          <w:szCs w:val="23"/>
        </w:rPr>
        <w:t xml:space="preserve"> </w:t>
      </w:r>
      <w:r>
        <w:rPr>
          <w:w w:val="102"/>
          <w:sz w:val="23"/>
          <w:szCs w:val="23"/>
        </w:rPr>
        <w:t>statement</w:t>
      </w:r>
      <w:r>
        <w:rPr>
          <w:sz w:val="23"/>
          <w:szCs w:val="23"/>
        </w:rPr>
        <w:t xml:space="preserve"> </w:t>
      </w:r>
      <w:r>
        <w:rPr>
          <w:w w:val="102"/>
          <w:sz w:val="23"/>
          <w:szCs w:val="23"/>
        </w:rPr>
        <w:t>in</w:t>
      </w:r>
      <w:r>
        <w:rPr>
          <w:sz w:val="23"/>
          <w:szCs w:val="23"/>
        </w:rPr>
        <w:t xml:space="preserve"> </w:t>
      </w:r>
      <w:r>
        <w:rPr>
          <w:w w:val="102"/>
          <w:sz w:val="23"/>
          <w:szCs w:val="23"/>
        </w:rPr>
        <w:t>accordance</w:t>
      </w:r>
      <w:r>
        <w:rPr>
          <w:sz w:val="23"/>
          <w:szCs w:val="23"/>
        </w:rPr>
        <w:t xml:space="preserve"> </w:t>
      </w:r>
      <w:r>
        <w:rPr>
          <w:w w:val="102"/>
          <w:sz w:val="23"/>
          <w:szCs w:val="23"/>
        </w:rPr>
        <w:t>with</w:t>
      </w:r>
      <w:r>
        <w:rPr>
          <w:sz w:val="23"/>
          <w:szCs w:val="23"/>
        </w:rPr>
        <w:t xml:space="preserve"> </w:t>
      </w:r>
      <w:r>
        <w:rPr>
          <w:w w:val="102"/>
          <w:sz w:val="23"/>
          <w:szCs w:val="23"/>
        </w:rPr>
        <w:t>Section</w:t>
      </w:r>
      <w:r>
        <w:rPr>
          <w:sz w:val="23"/>
          <w:szCs w:val="23"/>
        </w:rPr>
        <w:t xml:space="preserve"> </w:t>
      </w:r>
      <w:r>
        <w:rPr>
          <w:w w:val="102"/>
          <w:sz w:val="23"/>
          <w:szCs w:val="23"/>
        </w:rPr>
        <w:t>25.2(b)(iv)</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IRR</w:t>
      </w:r>
      <w:r>
        <w:rPr>
          <w:sz w:val="23"/>
          <w:szCs w:val="23"/>
        </w:rPr>
        <w:t xml:space="preserve"> </w:t>
      </w:r>
      <w:r>
        <w:rPr>
          <w:w w:val="102"/>
          <w:sz w:val="23"/>
          <w:szCs w:val="23"/>
        </w:rPr>
        <w:t>of</w:t>
      </w:r>
    </w:p>
    <w:p w:rsidR="00300549" w:rsidRDefault="00BF290C">
      <w:pPr>
        <w:spacing w:before="6"/>
        <w:ind w:left="2182"/>
        <w:rPr>
          <w:sz w:val="23"/>
          <w:szCs w:val="23"/>
        </w:rPr>
      </w:pPr>
      <w:r>
        <w:rPr>
          <w:w w:val="102"/>
          <w:sz w:val="23"/>
          <w:szCs w:val="23"/>
        </w:rPr>
        <w:t>RA</w:t>
      </w:r>
      <w:r>
        <w:rPr>
          <w:sz w:val="23"/>
          <w:szCs w:val="23"/>
        </w:rPr>
        <w:t xml:space="preserve"> </w:t>
      </w:r>
      <w:r>
        <w:rPr>
          <w:w w:val="102"/>
          <w:sz w:val="23"/>
          <w:szCs w:val="23"/>
        </w:rPr>
        <w:t>9184</w:t>
      </w:r>
      <w:r>
        <w:rPr>
          <w:sz w:val="23"/>
          <w:szCs w:val="23"/>
        </w:rPr>
        <w:t xml:space="preserve"> </w:t>
      </w:r>
      <w:r>
        <w:rPr>
          <w:w w:val="102"/>
          <w:sz w:val="23"/>
          <w:szCs w:val="23"/>
        </w:rPr>
        <w:t>and</w:t>
      </w:r>
      <w:r>
        <w:rPr>
          <w:sz w:val="23"/>
          <w:szCs w:val="23"/>
        </w:rPr>
        <w:t xml:space="preserve"> </w:t>
      </w:r>
      <w:r>
        <w:rPr>
          <w:w w:val="102"/>
          <w:sz w:val="23"/>
          <w:szCs w:val="23"/>
        </w:rPr>
        <w:t>using</w:t>
      </w:r>
      <w:r>
        <w:rPr>
          <w:sz w:val="23"/>
          <w:szCs w:val="23"/>
        </w:rPr>
        <w:t xml:space="preserve"> </w:t>
      </w:r>
      <w:r>
        <w:rPr>
          <w:w w:val="102"/>
          <w:sz w:val="23"/>
          <w:szCs w:val="23"/>
        </w:rPr>
        <w:t>the</w:t>
      </w:r>
      <w:r>
        <w:rPr>
          <w:sz w:val="23"/>
          <w:szCs w:val="23"/>
        </w:rPr>
        <w:t xml:space="preserve"> </w:t>
      </w:r>
      <w:r>
        <w:rPr>
          <w:w w:val="102"/>
          <w:sz w:val="23"/>
          <w:szCs w:val="23"/>
        </w:rPr>
        <w:t>form</w:t>
      </w:r>
      <w:r>
        <w:rPr>
          <w:sz w:val="23"/>
          <w:szCs w:val="23"/>
        </w:rPr>
        <w:t xml:space="preserve"> </w:t>
      </w:r>
      <w:r>
        <w:rPr>
          <w:w w:val="102"/>
          <w:sz w:val="23"/>
          <w:szCs w:val="23"/>
        </w:rPr>
        <w:t>prescribed</w:t>
      </w:r>
      <w:r>
        <w:rPr>
          <w:sz w:val="23"/>
          <w:szCs w:val="23"/>
        </w:rPr>
        <w:t xml:space="preserve"> </w:t>
      </w:r>
      <w:r>
        <w:rPr>
          <w:w w:val="102"/>
          <w:sz w:val="23"/>
          <w:szCs w:val="23"/>
        </w:rPr>
        <w:t>in</w:t>
      </w:r>
      <w:r>
        <w:rPr>
          <w:sz w:val="23"/>
          <w:szCs w:val="23"/>
        </w:rPr>
        <w:t xml:space="preserve"> </w:t>
      </w:r>
      <w:r>
        <w:rPr>
          <w:w w:val="102"/>
          <w:sz w:val="23"/>
          <w:szCs w:val="23"/>
        </w:rPr>
        <w:t>Section</w:t>
      </w:r>
      <w:r>
        <w:rPr>
          <w:sz w:val="23"/>
          <w:szCs w:val="23"/>
        </w:rPr>
        <w:t xml:space="preserve"> </w:t>
      </w:r>
      <w:r>
        <w:rPr>
          <w:w w:val="102"/>
          <w:sz w:val="23"/>
          <w:szCs w:val="23"/>
        </w:rPr>
        <w:t>VII.</w:t>
      </w:r>
      <w:r>
        <w:rPr>
          <w:sz w:val="23"/>
          <w:szCs w:val="23"/>
        </w:rPr>
        <w:t xml:space="preserve"> </w:t>
      </w:r>
      <w:r>
        <w:rPr>
          <w:w w:val="102"/>
          <w:sz w:val="23"/>
          <w:szCs w:val="23"/>
        </w:rPr>
        <w:t>Bidding</w:t>
      </w:r>
      <w:r>
        <w:rPr>
          <w:sz w:val="23"/>
          <w:szCs w:val="23"/>
        </w:rPr>
        <w:t xml:space="preserve"> </w:t>
      </w:r>
      <w:r>
        <w:rPr>
          <w:w w:val="102"/>
          <w:sz w:val="23"/>
          <w:szCs w:val="23"/>
        </w:rPr>
        <w:t>Forms</w:t>
      </w:r>
      <w:r>
        <w:rPr>
          <w:b/>
          <w:w w:val="102"/>
          <w:sz w:val="23"/>
          <w:szCs w:val="23"/>
        </w:rPr>
        <w:t>.</w:t>
      </w:r>
    </w:p>
    <w:p w:rsidR="00300549" w:rsidRDefault="00300549">
      <w:pPr>
        <w:spacing w:before="18" w:line="220" w:lineRule="exact"/>
        <w:rPr>
          <w:sz w:val="22"/>
          <w:szCs w:val="22"/>
        </w:rPr>
      </w:pPr>
    </w:p>
    <w:p w:rsidR="00300549" w:rsidRDefault="00BF290C">
      <w:pPr>
        <w:ind w:left="152"/>
        <w:rPr>
          <w:sz w:val="26"/>
          <w:szCs w:val="26"/>
        </w:rPr>
      </w:pPr>
      <w:r>
        <w:rPr>
          <w:b/>
          <w:w w:val="101"/>
          <w:sz w:val="26"/>
          <w:szCs w:val="26"/>
        </w:rPr>
        <w:t>11.</w:t>
      </w:r>
      <w:r>
        <w:rPr>
          <w:b/>
          <w:sz w:val="26"/>
          <w:szCs w:val="26"/>
        </w:rPr>
        <w:t xml:space="preserve">     </w:t>
      </w:r>
      <w:r>
        <w:rPr>
          <w:b/>
          <w:w w:val="101"/>
          <w:sz w:val="26"/>
          <w:szCs w:val="26"/>
        </w:rPr>
        <w:t>Documents</w:t>
      </w:r>
      <w:r>
        <w:rPr>
          <w:b/>
          <w:sz w:val="26"/>
          <w:szCs w:val="26"/>
        </w:rPr>
        <w:t xml:space="preserve"> </w:t>
      </w:r>
      <w:r>
        <w:rPr>
          <w:b/>
          <w:w w:val="101"/>
          <w:sz w:val="26"/>
          <w:szCs w:val="26"/>
        </w:rPr>
        <w:t>Comprising</w:t>
      </w:r>
      <w:r>
        <w:rPr>
          <w:b/>
          <w:sz w:val="26"/>
          <w:szCs w:val="26"/>
        </w:rPr>
        <w:t xml:space="preserve"> </w:t>
      </w:r>
      <w:r>
        <w:rPr>
          <w:b/>
          <w:w w:val="101"/>
          <w:sz w:val="26"/>
          <w:szCs w:val="26"/>
        </w:rPr>
        <w:t>the</w:t>
      </w:r>
      <w:r>
        <w:rPr>
          <w:b/>
          <w:sz w:val="26"/>
          <w:szCs w:val="26"/>
        </w:rPr>
        <w:t xml:space="preserve"> </w:t>
      </w:r>
      <w:r>
        <w:rPr>
          <w:b/>
          <w:w w:val="101"/>
          <w:sz w:val="26"/>
          <w:szCs w:val="26"/>
        </w:rPr>
        <w:t>Bid:</w:t>
      </w:r>
      <w:r>
        <w:rPr>
          <w:b/>
          <w:sz w:val="26"/>
          <w:szCs w:val="26"/>
        </w:rPr>
        <w:t xml:space="preserve"> </w:t>
      </w:r>
      <w:r>
        <w:rPr>
          <w:b/>
          <w:w w:val="101"/>
          <w:sz w:val="26"/>
          <w:szCs w:val="26"/>
        </w:rPr>
        <w:t>Financial</w:t>
      </w:r>
      <w:r>
        <w:rPr>
          <w:b/>
          <w:sz w:val="26"/>
          <w:szCs w:val="26"/>
        </w:rPr>
        <w:t xml:space="preserve"> </w:t>
      </w:r>
      <w:r>
        <w:rPr>
          <w:b/>
          <w:w w:val="101"/>
          <w:sz w:val="26"/>
          <w:szCs w:val="26"/>
        </w:rPr>
        <w:t>Proposal</w:t>
      </w:r>
    </w:p>
    <w:p w:rsidR="00300549" w:rsidRDefault="00300549">
      <w:pPr>
        <w:spacing w:before="3" w:line="220" w:lineRule="exact"/>
        <w:rPr>
          <w:sz w:val="22"/>
          <w:szCs w:val="22"/>
        </w:rPr>
      </w:pPr>
    </w:p>
    <w:p w:rsidR="00300549" w:rsidRDefault="00BF290C">
      <w:pPr>
        <w:spacing w:line="245" w:lineRule="auto"/>
        <w:ind w:left="1506" w:right="124" w:hanging="677"/>
        <w:jc w:val="both"/>
        <w:rPr>
          <w:sz w:val="23"/>
          <w:szCs w:val="23"/>
        </w:rPr>
      </w:pPr>
      <w:r>
        <w:rPr>
          <w:w w:val="102"/>
          <w:sz w:val="23"/>
          <w:szCs w:val="23"/>
        </w:rPr>
        <w:lastRenderedPageBreak/>
        <w:t>11.1.</w:t>
      </w:r>
      <w:r>
        <w:rPr>
          <w:sz w:val="23"/>
          <w:szCs w:val="23"/>
        </w:rPr>
        <w:t xml:space="preserve">    </w:t>
      </w:r>
      <w:r>
        <w:rPr>
          <w:w w:val="102"/>
          <w:sz w:val="23"/>
          <w:szCs w:val="23"/>
        </w:rPr>
        <w:t>All</w:t>
      </w:r>
      <w:r>
        <w:rPr>
          <w:sz w:val="23"/>
          <w:szCs w:val="23"/>
        </w:rPr>
        <w:t xml:space="preserve"> </w:t>
      </w:r>
      <w:r>
        <w:rPr>
          <w:w w:val="102"/>
          <w:sz w:val="23"/>
          <w:szCs w:val="23"/>
        </w:rPr>
        <w:t>information</w:t>
      </w:r>
      <w:r>
        <w:rPr>
          <w:sz w:val="23"/>
          <w:szCs w:val="23"/>
        </w:rPr>
        <w:t xml:space="preserve"> </w:t>
      </w:r>
      <w:r>
        <w:rPr>
          <w:w w:val="102"/>
          <w:sz w:val="23"/>
          <w:szCs w:val="23"/>
        </w:rPr>
        <w:t>provided</w:t>
      </w:r>
      <w:r>
        <w:rPr>
          <w:sz w:val="23"/>
          <w:szCs w:val="23"/>
        </w:rPr>
        <w:t xml:space="preserve"> </w:t>
      </w:r>
      <w:r>
        <w:rPr>
          <w:w w:val="102"/>
          <w:sz w:val="23"/>
          <w:szCs w:val="23"/>
        </w:rPr>
        <w:t>in</w:t>
      </w:r>
      <w:r>
        <w:rPr>
          <w:sz w:val="23"/>
          <w:szCs w:val="23"/>
        </w:rPr>
        <w:t xml:space="preserve"> </w:t>
      </w:r>
      <w:r>
        <w:rPr>
          <w:w w:val="102"/>
          <w:sz w:val="23"/>
          <w:szCs w:val="23"/>
        </w:rPr>
        <w:t>a</w:t>
      </w:r>
      <w:r>
        <w:rPr>
          <w:sz w:val="23"/>
          <w:szCs w:val="23"/>
        </w:rPr>
        <w:t xml:space="preserve"> </w:t>
      </w:r>
      <w:r>
        <w:rPr>
          <w:w w:val="102"/>
          <w:sz w:val="23"/>
          <w:szCs w:val="23"/>
        </w:rPr>
        <w:t>Consultant’s</w:t>
      </w:r>
      <w:r>
        <w:rPr>
          <w:sz w:val="23"/>
          <w:szCs w:val="23"/>
        </w:rPr>
        <w:t xml:space="preserve"> </w:t>
      </w:r>
      <w:r>
        <w:rPr>
          <w:w w:val="102"/>
          <w:sz w:val="23"/>
          <w:szCs w:val="23"/>
        </w:rPr>
        <w:t>Financial</w:t>
      </w:r>
      <w:r>
        <w:rPr>
          <w:sz w:val="23"/>
          <w:szCs w:val="23"/>
        </w:rPr>
        <w:t xml:space="preserve"> </w:t>
      </w:r>
      <w:r>
        <w:rPr>
          <w:w w:val="102"/>
          <w:sz w:val="23"/>
          <w:szCs w:val="23"/>
        </w:rPr>
        <w:t>Proposal</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treated as</w:t>
      </w:r>
      <w:r>
        <w:rPr>
          <w:sz w:val="23"/>
          <w:szCs w:val="23"/>
        </w:rPr>
        <w:t xml:space="preserve"> </w:t>
      </w:r>
      <w:r>
        <w:rPr>
          <w:w w:val="102"/>
          <w:sz w:val="23"/>
          <w:szCs w:val="23"/>
        </w:rPr>
        <w:t>confidential.</w:t>
      </w:r>
      <w:r>
        <w:rPr>
          <w:sz w:val="23"/>
          <w:szCs w:val="23"/>
        </w:rPr>
        <w:t xml:space="preserve">  </w:t>
      </w:r>
      <w:r>
        <w:rPr>
          <w:w w:val="102"/>
          <w:sz w:val="23"/>
          <w:szCs w:val="23"/>
        </w:rPr>
        <w:t>The</w:t>
      </w:r>
      <w:r>
        <w:rPr>
          <w:sz w:val="23"/>
          <w:szCs w:val="23"/>
        </w:rPr>
        <w:t xml:space="preserve"> </w:t>
      </w:r>
      <w:r>
        <w:rPr>
          <w:w w:val="102"/>
          <w:sz w:val="23"/>
          <w:szCs w:val="23"/>
        </w:rPr>
        <w:t>Financial</w:t>
      </w:r>
      <w:r>
        <w:rPr>
          <w:sz w:val="23"/>
          <w:szCs w:val="23"/>
        </w:rPr>
        <w:t xml:space="preserve"> </w:t>
      </w:r>
      <w:r>
        <w:rPr>
          <w:w w:val="102"/>
          <w:sz w:val="23"/>
          <w:szCs w:val="23"/>
        </w:rPr>
        <w:t>Proposal</w:t>
      </w:r>
      <w:r>
        <w:rPr>
          <w:sz w:val="23"/>
          <w:szCs w:val="23"/>
        </w:rPr>
        <w:t xml:space="preserve"> </w:t>
      </w:r>
      <w:r>
        <w:rPr>
          <w:w w:val="102"/>
          <w:sz w:val="23"/>
          <w:szCs w:val="23"/>
        </w:rPr>
        <w:t>must</w:t>
      </w:r>
      <w:r>
        <w:rPr>
          <w:sz w:val="23"/>
          <w:szCs w:val="23"/>
        </w:rPr>
        <w:t xml:space="preserve"> </w:t>
      </w:r>
      <w:r>
        <w:rPr>
          <w:w w:val="102"/>
          <w:sz w:val="23"/>
          <w:szCs w:val="23"/>
        </w:rPr>
        <w:t>be</w:t>
      </w:r>
      <w:r>
        <w:rPr>
          <w:sz w:val="23"/>
          <w:szCs w:val="23"/>
        </w:rPr>
        <w:t xml:space="preserve"> </w:t>
      </w:r>
      <w:r>
        <w:rPr>
          <w:w w:val="102"/>
          <w:sz w:val="23"/>
          <w:szCs w:val="23"/>
        </w:rPr>
        <w:t>submitted</w:t>
      </w:r>
      <w:r>
        <w:rPr>
          <w:sz w:val="23"/>
          <w:szCs w:val="23"/>
        </w:rPr>
        <w:t xml:space="preserve"> </w:t>
      </w:r>
      <w:r>
        <w:rPr>
          <w:w w:val="102"/>
          <w:sz w:val="23"/>
          <w:szCs w:val="23"/>
        </w:rPr>
        <w:t>in</w:t>
      </w:r>
      <w:r>
        <w:rPr>
          <w:sz w:val="23"/>
          <w:szCs w:val="23"/>
        </w:rPr>
        <w:t xml:space="preserve"> </w:t>
      </w:r>
      <w:r>
        <w:rPr>
          <w:w w:val="102"/>
          <w:sz w:val="23"/>
          <w:szCs w:val="23"/>
        </w:rPr>
        <w:t>hard</w:t>
      </w:r>
      <w:r>
        <w:rPr>
          <w:sz w:val="23"/>
          <w:szCs w:val="23"/>
        </w:rPr>
        <w:t xml:space="preserve"> </w:t>
      </w:r>
      <w:r>
        <w:rPr>
          <w:w w:val="102"/>
          <w:sz w:val="23"/>
          <w:szCs w:val="23"/>
        </w:rPr>
        <w:t>copy</w:t>
      </w:r>
      <w:r>
        <w:rPr>
          <w:sz w:val="23"/>
          <w:szCs w:val="23"/>
        </w:rPr>
        <w:t xml:space="preserve"> </w:t>
      </w:r>
      <w:r>
        <w:rPr>
          <w:w w:val="102"/>
          <w:sz w:val="23"/>
          <w:szCs w:val="23"/>
        </w:rPr>
        <w:t>using the</w:t>
      </w:r>
      <w:r>
        <w:rPr>
          <w:sz w:val="23"/>
          <w:szCs w:val="23"/>
        </w:rPr>
        <w:t xml:space="preserve"> </w:t>
      </w:r>
      <w:r>
        <w:rPr>
          <w:w w:val="102"/>
          <w:sz w:val="23"/>
          <w:szCs w:val="23"/>
        </w:rPr>
        <w:t>format</w:t>
      </w:r>
      <w:r>
        <w:rPr>
          <w:sz w:val="23"/>
          <w:szCs w:val="23"/>
        </w:rPr>
        <w:t xml:space="preserve"> </w:t>
      </w:r>
      <w:r>
        <w:rPr>
          <w:w w:val="102"/>
          <w:sz w:val="23"/>
          <w:szCs w:val="23"/>
        </w:rPr>
        <w:t>shown</w:t>
      </w:r>
      <w:r>
        <w:rPr>
          <w:sz w:val="23"/>
          <w:szCs w:val="23"/>
        </w:rPr>
        <w:t xml:space="preserve"> </w:t>
      </w:r>
      <w:r>
        <w:rPr>
          <w:w w:val="102"/>
          <w:sz w:val="23"/>
          <w:szCs w:val="23"/>
        </w:rPr>
        <w:t>in</w:t>
      </w:r>
      <w:r>
        <w:rPr>
          <w:sz w:val="23"/>
          <w:szCs w:val="23"/>
        </w:rPr>
        <w:t xml:space="preserve"> </w:t>
      </w:r>
      <w:r>
        <w:rPr>
          <w:w w:val="102"/>
          <w:sz w:val="23"/>
          <w:szCs w:val="23"/>
        </w:rPr>
        <w:t>Financial</w:t>
      </w:r>
      <w:r>
        <w:rPr>
          <w:sz w:val="23"/>
          <w:szCs w:val="23"/>
        </w:rPr>
        <w:t xml:space="preserve"> </w:t>
      </w:r>
      <w:r>
        <w:rPr>
          <w:w w:val="102"/>
          <w:sz w:val="23"/>
          <w:szCs w:val="23"/>
        </w:rPr>
        <w:t>Proposal</w:t>
      </w:r>
      <w:r>
        <w:rPr>
          <w:sz w:val="23"/>
          <w:szCs w:val="23"/>
        </w:rPr>
        <w:t xml:space="preserve"> </w:t>
      </w:r>
      <w:r>
        <w:rPr>
          <w:w w:val="102"/>
          <w:sz w:val="23"/>
          <w:szCs w:val="23"/>
        </w:rPr>
        <w:t>Forms.</w:t>
      </w:r>
    </w:p>
    <w:p w:rsidR="00300549" w:rsidRDefault="00300549">
      <w:pPr>
        <w:spacing w:before="6" w:line="220" w:lineRule="exact"/>
        <w:rPr>
          <w:sz w:val="22"/>
          <w:szCs w:val="22"/>
        </w:rPr>
      </w:pPr>
    </w:p>
    <w:p w:rsidR="00300549" w:rsidRDefault="00BF290C">
      <w:pPr>
        <w:ind w:left="829"/>
        <w:rPr>
          <w:sz w:val="23"/>
          <w:szCs w:val="23"/>
        </w:rPr>
      </w:pPr>
      <w:r>
        <w:rPr>
          <w:w w:val="102"/>
          <w:sz w:val="23"/>
          <w:szCs w:val="23"/>
        </w:rPr>
        <w:t>11.2.</w:t>
      </w:r>
      <w:r>
        <w:rPr>
          <w:sz w:val="23"/>
          <w:szCs w:val="23"/>
        </w:rPr>
        <w:t xml:space="preserve">    </w:t>
      </w:r>
      <w:r>
        <w:rPr>
          <w:w w:val="102"/>
          <w:sz w:val="23"/>
          <w:szCs w:val="23"/>
        </w:rPr>
        <w:t>The</w:t>
      </w:r>
      <w:r>
        <w:rPr>
          <w:sz w:val="23"/>
          <w:szCs w:val="23"/>
        </w:rPr>
        <w:t xml:space="preserve"> </w:t>
      </w:r>
      <w:r>
        <w:rPr>
          <w:w w:val="102"/>
          <w:sz w:val="23"/>
          <w:szCs w:val="23"/>
        </w:rPr>
        <w:t>Financial</w:t>
      </w:r>
      <w:r>
        <w:rPr>
          <w:sz w:val="23"/>
          <w:szCs w:val="23"/>
        </w:rPr>
        <w:t xml:space="preserve"> </w:t>
      </w:r>
      <w:r>
        <w:rPr>
          <w:w w:val="102"/>
          <w:sz w:val="23"/>
          <w:szCs w:val="23"/>
        </w:rPr>
        <w:t>Proposal</w:t>
      </w:r>
      <w:r>
        <w:rPr>
          <w:sz w:val="23"/>
          <w:szCs w:val="23"/>
        </w:rPr>
        <w:t xml:space="preserve"> </w:t>
      </w:r>
      <w:r>
        <w:rPr>
          <w:w w:val="102"/>
          <w:sz w:val="23"/>
          <w:szCs w:val="23"/>
        </w:rPr>
        <w:t>requires</w:t>
      </w:r>
      <w:r>
        <w:rPr>
          <w:sz w:val="23"/>
          <w:szCs w:val="23"/>
        </w:rPr>
        <w:t xml:space="preserve"> </w:t>
      </w:r>
      <w:r>
        <w:rPr>
          <w:w w:val="102"/>
          <w:sz w:val="23"/>
          <w:szCs w:val="23"/>
        </w:rPr>
        <w:t>completion</w:t>
      </w:r>
      <w:r>
        <w:rPr>
          <w:sz w:val="23"/>
          <w:szCs w:val="23"/>
        </w:rPr>
        <w:t xml:space="preserve"> </w:t>
      </w:r>
      <w:r>
        <w:rPr>
          <w:w w:val="102"/>
          <w:sz w:val="23"/>
          <w:szCs w:val="23"/>
        </w:rPr>
        <w:t>of</w:t>
      </w:r>
      <w:r>
        <w:rPr>
          <w:sz w:val="23"/>
          <w:szCs w:val="23"/>
        </w:rPr>
        <w:t xml:space="preserve"> </w:t>
      </w:r>
      <w:r>
        <w:rPr>
          <w:w w:val="102"/>
          <w:sz w:val="23"/>
          <w:szCs w:val="23"/>
        </w:rPr>
        <w:t>six</w:t>
      </w:r>
      <w:r>
        <w:rPr>
          <w:sz w:val="23"/>
          <w:szCs w:val="23"/>
        </w:rPr>
        <w:t xml:space="preserve"> </w:t>
      </w:r>
      <w:r>
        <w:rPr>
          <w:w w:val="102"/>
          <w:sz w:val="23"/>
          <w:szCs w:val="23"/>
        </w:rPr>
        <w:t>(6)</w:t>
      </w:r>
      <w:r>
        <w:rPr>
          <w:sz w:val="23"/>
          <w:szCs w:val="23"/>
        </w:rPr>
        <w:t xml:space="preserve"> </w:t>
      </w:r>
      <w:r>
        <w:rPr>
          <w:w w:val="102"/>
          <w:sz w:val="23"/>
          <w:szCs w:val="23"/>
        </w:rPr>
        <w:t>forms,</w:t>
      </w:r>
      <w:r>
        <w:rPr>
          <w:sz w:val="23"/>
          <w:szCs w:val="23"/>
        </w:rPr>
        <w:t xml:space="preserve"> </w:t>
      </w:r>
      <w:r>
        <w:rPr>
          <w:w w:val="102"/>
          <w:sz w:val="23"/>
          <w:szCs w:val="23"/>
        </w:rPr>
        <w:t>particularly,</w:t>
      </w:r>
      <w:r>
        <w:rPr>
          <w:sz w:val="23"/>
          <w:szCs w:val="23"/>
        </w:rPr>
        <w:t xml:space="preserve"> </w:t>
      </w:r>
      <w:r>
        <w:rPr>
          <w:w w:val="102"/>
          <w:sz w:val="23"/>
          <w:szCs w:val="23"/>
        </w:rPr>
        <w:t>FPF</w:t>
      </w:r>
    </w:p>
    <w:p w:rsidR="00300549" w:rsidRDefault="00BF290C">
      <w:pPr>
        <w:spacing w:before="6" w:line="246" w:lineRule="auto"/>
        <w:ind w:left="1506" w:right="123"/>
        <w:jc w:val="both"/>
        <w:rPr>
          <w:sz w:val="23"/>
          <w:szCs w:val="23"/>
        </w:rPr>
      </w:pPr>
      <w:r>
        <w:rPr>
          <w:w w:val="102"/>
          <w:sz w:val="23"/>
          <w:szCs w:val="23"/>
        </w:rPr>
        <w:t>1,</w:t>
      </w:r>
      <w:r>
        <w:rPr>
          <w:sz w:val="23"/>
          <w:szCs w:val="23"/>
        </w:rPr>
        <w:t xml:space="preserve">  </w:t>
      </w:r>
      <w:r>
        <w:rPr>
          <w:w w:val="102"/>
          <w:sz w:val="23"/>
          <w:szCs w:val="23"/>
        </w:rPr>
        <w:t>FPF</w:t>
      </w:r>
      <w:r>
        <w:rPr>
          <w:sz w:val="23"/>
          <w:szCs w:val="23"/>
        </w:rPr>
        <w:t xml:space="preserve">  </w:t>
      </w:r>
      <w:r>
        <w:rPr>
          <w:w w:val="102"/>
          <w:sz w:val="23"/>
          <w:szCs w:val="23"/>
        </w:rPr>
        <w:t>2,</w:t>
      </w:r>
      <w:r>
        <w:rPr>
          <w:sz w:val="23"/>
          <w:szCs w:val="23"/>
        </w:rPr>
        <w:t xml:space="preserve">  </w:t>
      </w:r>
      <w:r>
        <w:rPr>
          <w:w w:val="102"/>
          <w:sz w:val="23"/>
          <w:szCs w:val="23"/>
        </w:rPr>
        <w:t>FPF</w:t>
      </w:r>
      <w:r>
        <w:rPr>
          <w:sz w:val="23"/>
          <w:szCs w:val="23"/>
        </w:rPr>
        <w:t xml:space="preserve">  </w:t>
      </w:r>
      <w:r>
        <w:rPr>
          <w:w w:val="102"/>
          <w:sz w:val="23"/>
          <w:szCs w:val="23"/>
        </w:rPr>
        <w:t>3,</w:t>
      </w:r>
      <w:r>
        <w:rPr>
          <w:sz w:val="23"/>
          <w:szCs w:val="23"/>
        </w:rPr>
        <w:t xml:space="preserve">  </w:t>
      </w:r>
      <w:r>
        <w:rPr>
          <w:w w:val="102"/>
          <w:sz w:val="23"/>
          <w:szCs w:val="23"/>
        </w:rPr>
        <w:t>FPF</w:t>
      </w:r>
      <w:r>
        <w:rPr>
          <w:sz w:val="23"/>
          <w:szCs w:val="23"/>
        </w:rPr>
        <w:t xml:space="preserve">  </w:t>
      </w:r>
      <w:r>
        <w:rPr>
          <w:w w:val="102"/>
          <w:sz w:val="23"/>
          <w:szCs w:val="23"/>
        </w:rPr>
        <w:t>4,</w:t>
      </w:r>
      <w:r>
        <w:rPr>
          <w:sz w:val="23"/>
          <w:szCs w:val="23"/>
        </w:rPr>
        <w:t xml:space="preserve">  </w:t>
      </w:r>
      <w:r>
        <w:rPr>
          <w:w w:val="102"/>
          <w:sz w:val="23"/>
          <w:szCs w:val="23"/>
        </w:rPr>
        <w:t>FPF</w:t>
      </w:r>
      <w:r>
        <w:rPr>
          <w:sz w:val="23"/>
          <w:szCs w:val="23"/>
        </w:rPr>
        <w:t xml:space="preserve">  </w:t>
      </w:r>
      <w:r>
        <w:rPr>
          <w:w w:val="102"/>
          <w:sz w:val="23"/>
          <w:szCs w:val="23"/>
        </w:rPr>
        <w:t>5,</w:t>
      </w:r>
      <w:r>
        <w:rPr>
          <w:sz w:val="23"/>
          <w:szCs w:val="23"/>
        </w:rPr>
        <w:t xml:space="preserve">  </w:t>
      </w:r>
      <w:r>
        <w:rPr>
          <w:w w:val="102"/>
          <w:sz w:val="23"/>
          <w:szCs w:val="23"/>
        </w:rPr>
        <w:t>and</w:t>
      </w:r>
      <w:r>
        <w:rPr>
          <w:sz w:val="23"/>
          <w:szCs w:val="23"/>
        </w:rPr>
        <w:t xml:space="preserve">  </w:t>
      </w:r>
      <w:r>
        <w:rPr>
          <w:w w:val="102"/>
          <w:sz w:val="23"/>
          <w:szCs w:val="23"/>
        </w:rPr>
        <w:t>FPF</w:t>
      </w:r>
      <w:r>
        <w:rPr>
          <w:sz w:val="23"/>
          <w:szCs w:val="23"/>
        </w:rPr>
        <w:t xml:space="preserve">  </w:t>
      </w:r>
      <w:r>
        <w:rPr>
          <w:w w:val="102"/>
          <w:sz w:val="23"/>
          <w:szCs w:val="23"/>
        </w:rPr>
        <w:t>6.</w:t>
      </w:r>
      <w:r>
        <w:rPr>
          <w:sz w:val="23"/>
          <w:szCs w:val="23"/>
        </w:rPr>
        <w:t xml:space="preserve">    </w:t>
      </w:r>
      <w:r>
        <w:rPr>
          <w:w w:val="102"/>
          <w:sz w:val="23"/>
          <w:szCs w:val="23"/>
        </w:rPr>
        <w:t>FPF</w:t>
      </w:r>
      <w:r>
        <w:rPr>
          <w:sz w:val="23"/>
          <w:szCs w:val="23"/>
        </w:rPr>
        <w:t xml:space="preserve">  </w:t>
      </w:r>
      <w:r>
        <w:rPr>
          <w:w w:val="102"/>
          <w:sz w:val="23"/>
          <w:szCs w:val="23"/>
        </w:rPr>
        <w:t>1.</w:t>
      </w:r>
      <w:r>
        <w:rPr>
          <w:sz w:val="23"/>
          <w:szCs w:val="23"/>
        </w:rPr>
        <w:t xml:space="preserve">    </w:t>
      </w:r>
      <w:r>
        <w:rPr>
          <w:w w:val="102"/>
          <w:sz w:val="23"/>
          <w:szCs w:val="23"/>
        </w:rPr>
        <w:t>Financial</w:t>
      </w:r>
      <w:r>
        <w:rPr>
          <w:sz w:val="23"/>
          <w:szCs w:val="23"/>
        </w:rPr>
        <w:t xml:space="preserve">  </w:t>
      </w:r>
      <w:r>
        <w:rPr>
          <w:w w:val="102"/>
          <w:sz w:val="23"/>
          <w:szCs w:val="23"/>
        </w:rPr>
        <w:t>Proposal Submission</w:t>
      </w:r>
      <w:r>
        <w:rPr>
          <w:sz w:val="23"/>
          <w:szCs w:val="23"/>
        </w:rPr>
        <w:t xml:space="preserve">  </w:t>
      </w:r>
      <w:r>
        <w:rPr>
          <w:w w:val="102"/>
          <w:sz w:val="23"/>
          <w:szCs w:val="23"/>
        </w:rPr>
        <w:t>Form</w:t>
      </w:r>
      <w:r>
        <w:rPr>
          <w:sz w:val="23"/>
          <w:szCs w:val="23"/>
        </w:rPr>
        <w:t xml:space="preserve">  </w:t>
      </w:r>
      <w:r>
        <w:rPr>
          <w:w w:val="102"/>
          <w:sz w:val="23"/>
          <w:szCs w:val="23"/>
        </w:rPr>
        <w:t>should</w:t>
      </w:r>
      <w:r>
        <w:rPr>
          <w:sz w:val="23"/>
          <w:szCs w:val="23"/>
        </w:rPr>
        <w:t xml:space="preserve">  </w:t>
      </w:r>
      <w:r>
        <w:rPr>
          <w:w w:val="102"/>
          <w:sz w:val="23"/>
          <w:szCs w:val="23"/>
        </w:rPr>
        <w:t>form</w:t>
      </w:r>
      <w:r>
        <w:rPr>
          <w:sz w:val="23"/>
          <w:szCs w:val="23"/>
        </w:rPr>
        <w:t xml:space="preserve">  </w:t>
      </w:r>
      <w:r>
        <w:rPr>
          <w:w w:val="102"/>
          <w:sz w:val="23"/>
          <w:szCs w:val="23"/>
        </w:rPr>
        <w:t>the</w:t>
      </w:r>
      <w:r>
        <w:rPr>
          <w:sz w:val="23"/>
          <w:szCs w:val="23"/>
        </w:rPr>
        <w:t xml:space="preserve">  </w:t>
      </w:r>
      <w:r>
        <w:rPr>
          <w:w w:val="102"/>
          <w:sz w:val="23"/>
          <w:szCs w:val="23"/>
        </w:rPr>
        <w:t>covering</w:t>
      </w:r>
      <w:r>
        <w:rPr>
          <w:sz w:val="23"/>
          <w:szCs w:val="23"/>
        </w:rPr>
        <w:t xml:space="preserve">  </w:t>
      </w:r>
      <w:r>
        <w:rPr>
          <w:w w:val="102"/>
          <w:sz w:val="23"/>
          <w:szCs w:val="23"/>
        </w:rPr>
        <w:t>letter</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Financial</w:t>
      </w:r>
      <w:r>
        <w:rPr>
          <w:sz w:val="23"/>
          <w:szCs w:val="23"/>
        </w:rPr>
        <w:t xml:space="preserve">  </w:t>
      </w:r>
      <w:r>
        <w:rPr>
          <w:w w:val="102"/>
          <w:sz w:val="23"/>
          <w:szCs w:val="23"/>
        </w:rPr>
        <w:t>Proposal. Form</w:t>
      </w:r>
      <w:r>
        <w:rPr>
          <w:sz w:val="23"/>
          <w:szCs w:val="23"/>
        </w:rPr>
        <w:t xml:space="preserve"> </w:t>
      </w:r>
      <w:r>
        <w:rPr>
          <w:w w:val="102"/>
          <w:sz w:val="23"/>
          <w:szCs w:val="23"/>
        </w:rPr>
        <w:t>FPF</w:t>
      </w:r>
      <w:r>
        <w:rPr>
          <w:sz w:val="23"/>
          <w:szCs w:val="23"/>
        </w:rPr>
        <w:t xml:space="preserve"> </w:t>
      </w:r>
      <w:r>
        <w:rPr>
          <w:w w:val="102"/>
          <w:sz w:val="23"/>
          <w:szCs w:val="23"/>
        </w:rPr>
        <w:t>2.</w:t>
      </w:r>
      <w:r>
        <w:rPr>
          <w:sz w:val="23"/>
          <w:szCs w:val="23"/>
        </w:rPr>
        <w:t xml:space="preserve">   </w:t>
      </w:r>
      <w:r>
        <w:rPr>
          <w:w w:val="102"/>
          <w:sz w:val="23"/>
          <w:szCs w:val="23"/>
        </w:rPr>
        <w:t>Summary</w:t>
      </w:r>
      <w:r>
        <w:rPr>
          <w:sz w:val="23"/>
          <w:szCs w:val="23"/>
        </w:rPr>
        <w:t xml:space="preserve"> </w:t>
      </w:r>
      <w:r>
        <w:rPr>
          <w:w w:val="102"/>
          <w:sz w:val="23"/>
          <w:szCs w:val="23"/>
        </w:rPr>
        <w:t>of</w:t>
      </w:r>
      <w:r>
        <w:rPr>
          <w:sz w:val="23"/>
          <w:szCs w:val="23"/>
        </w:rPr>
        <w:t xml:space="preserve"> </w:t>
      </w:r>
      <w:r>
        <w:rPr>
          <w:w w:val="102"/>
          <w:sz w:val="23"/>
          <w:szCs w:val="23"/>
        </w:rPr>
        <w:t>Costs</w:t>
      </w:r>
      <w:r>
        <w:rPr>
          <w:sz w:val="23"/>
          <w:szCs w:val="23"/>
        </w:rPr>
        <w:t xml:space="preserve">   </w:t>
      </w:r>
      <w:r>
        <w:rPr>
          <w:w w:val="102"/>
          <w:sz w:val="23"/>
          <w:szCs w:val="23"/>
        </w:rPr>
        <w:t>FPF</w:t>
      </w:r>
      <w:r>
        <w:rPr>
          <w:sz w:val="23"/>
          <w:szCs w:val="23"/>
        </w:rPr>
        <w:t xml:space="preserve"> </w:t>
      </w:r>
      <w:r>
        <w:rPr>
          <w:w w:val="102"/>
          <w:sz w:val="23"/>
          <w:szCs w:val="23"/>
        </w:rPr>
        <w:t>3.</w:t>
      </w:r>
      <w:r>
        <w:rPr>
          <w:sz w:val="23"/>
          <w:szCs w:val="23"/>
        </w:rPr>
        <w:t xml:space="preserve">   </w:t>
      </w:r>
      <w:r>
        <w:rPr>
          <w:w w:val="102"/>
          <w:sz w:val="23"/>
          <w:szCs w:val="23"/>
        </w:rPr>
        <w:t>Breakdown</w:t>
      </w:r>
      <w:r>
        <w:rPr>
          <w:sz w:val="23"/>
          <w:szCs w:val="23"/>
        </w:rPr>
        <w:t xml:space="preserve"> </w:t>
      </w:r>
      <w:r>
        <w:rPr>
          <w:w w:val="102"/>
          <w:sz w:val="23"/>
          <w:szCs w:val="23"/>
        </w:rPr>
        <w:t>of</w:t>
      </w:r>
      <w:r>
        <w:rPr>
          <w:sz w:val="23"/>
          <w:szCs w:val="23"/>
        </w:rPr>
        <w:t xml:space="preserve"> </w:t>
      </w:r>
      <w:r>
        <w:rPr>
          <w:w w:val="102"/>
          <w:sz w:val="23"/>
          <w:szCs w:val="23"/>
        </w:rPr>
        <w:t>Price</w:t>
      </w:r>
      <w:r>
        <w:rPr>
          <w:sz w:val="23"/>
          <w:szCs w:val="23"/>
        </w:rPr>
        <w:t xml:space="preserve"> </w:t>
      </w:r>
      <w:r>
        <w:rPr>
          <w:w w:val="102"/>
          <w:sz w:val="23"/>
          <w:szCs w:val="23"/>
        </w:rPr>
        <w:t>per</w:t>
      </w:r>
      <w:r>
        <w:rPr>
          <w:sz w:val="23"/>
          <w:szCs w:val="23"/>
        </w:rPr>
        <w:t xml:space="preserve"> </w:t>
      </w:r>
      <w:r>
        <w:rPr>
          <w:w w:val="102"/>
          <w:sz w:val="23"/>
          <w:szCs w:val="23"/>
        </w:rPr>
        <w:t>Activity, FPF</w:t>
      </w:r>
      <w:r>
        <w:rPr>
          <w:sz w:val="23"/>
          <w:szCs w:val="23"/>
        </w:rPr>
        <w:t xml:space="preserve"> </w:t>
      </w:r>
      <w:r>
        <w:rPr>
          <w:w w:val="102"/>
          <w:sz w:val="23"/>
          <w:szCs w:val="23"/>
        </w:rPr>
        <w:t>4.</w:t>
      </w:r>
      <w:r>
        <w:rPr>
          <w:sz w:val="23"/>
          <w:szCs w:val="23"/>
        </w:rPr>
        <w:t xml:space="preserve">  </w:t>
      </w:r>
      <w:r>
        <w:rPr>
          <w:w w:val="102"/>
          <w:sz w:val="23"/>
          <w:szCs w:val="23"/>
        </w:rPr>
        <w:t>Breakdown</w:t>
      </w:r>
      <w:r>
        <w:rPr>
          <w:sz w:val="23"/>
          <w:szCs w:val="23"/>
        </w:rPr>
        <w:t xml:space="preserve"> </w:t>
      </w:r>
      <w:r>
        <w:rPr>
          <w:w w:val="102"/>
          <w:sz w:val="23"/>
          <w:szCs w:val="23"/>
        </w:rPr>
        <w:t>of</w:t>
      </w:r>
      <w:r>
        <w:rPr>
          <w:sz w:val="23"/>
          <w:szCs w:val="23"/>
        </w:rPr>
        <w:t xml:space="preserve"> </w:t>
      </w:r>
      <w:r>
        <w:rPr>
          <w:w w:val="102"/>
          <w:sz w:val="23"/>
          <w:szCs w:val="23"/>
        </w:rPr>
        <w:t>Remuneration</w:t>
      </w:r>
      <w:r>
        <w:rPr>
          <w:sz w:val="23"/>
          <w:szCs w:val="23"/>
        </w:rPr>
        <w:t xml:space="preserve"> </w:t>
      </w:r>
      <w:r>
        <w:rPr>
          <w:w w:val="102"/>
          <w:sz w:val="23"/>
          <w:szCs w:val="23"/>
        </w:rPr>
        <w:t>per</w:t>
      </w:r>
      <w:r>
        <w:rPr>
          <w:sz w:val="23"/>
          <w:szCs w:val="23"/>
        </w:rPr>
        <w:t xml:space="preserve"> </w:t>
      </w:r>
      <w:r>
        <w:rPr>
          <w:w w:val="102"/>
          <w:sz w:val="23"/>
          <w:szCs w:val="23"/>
        </w:rPr>
        <w:t>Activity,</w:t>
      </w:r>
      <w:r>
        <w:rPr>
          <w:sz w:val="23"/>
          <w:szCs w:val="23"/>
        </w:rPr>
        <w:t xml:space="preserve"> </w:t>
      </w:r>
      <w:r>
        <w:rPr>
          <w:w w:val="102"/>
          <w:sz w:val="23"/>
          <w:szCs w:val="23"/>
        </w:rPr>
        <w:t>FPF</w:t>
      </w:r>
      <w:r>
        <w:rPr>
          <w:sz w:val="23"/>
          <w:szCs w:val="23"/>
        </w:rPr>
        <w:t xml:space="preserve"> </w:t>
      </w:r>
      <w:r>
        <w:rPr>
          <w:w w:val="102"/>
          <w:sz w:val="23"/>
          <w:szCs w:val="23"/>
        </w:rPr>
        <w:t>5.</w:t>
      </w:r>
      <w:r>
        <w:rPr>
          <w:sz w:val="23"/>
          <w:szCs w:val="23"/>
        </w:rPr>
        <w:t xml:space="preserve">  </w:t>
      </w:r>
      <w:r>
        <w:rPr>
          <w:w w:val="102"/>
          <w:sz w:val="23"/>
          <w:szCs w:val="23"/>
        </w:rPr>
        <w:t>Reimbursables</w:t>
      </w:r>
      <w:r>
        <w:rPr>
          <w:sz w:val="23"/>
          <w:szCs w:val="23"/>
        </w:rPr>
        <w:t xml:space="preserve"> </w:t>
      </w:r>
      <w:r>
        <w:rPr>
          <w:w w:val="102"/>
          <w:sz w:val="23"/>
          <w:szCs w:val="23"/>
        </w:rPr>
        <w:t>per Activity,</w:t>
      </w:r>
      <w:r>
        <w:rPr>
          <w:sz w:val="23"/>
          <w:szCs w:val="23"/>
        </w:rPr>
        <w:t xml:space="preserve"> </w:t>
      </w:r>
      <w:r>
        <w:rPr>
          <w:w w:val="102"/>
          <w:sz w:val="23"/>
          <w:szCs w:val="23"/>
        </w:rPr>
        <w:t>and</w:t>
      </w:r>
      <w:r>
        <w:rPr>
          <w:sz w:val="23"/>
          <w:szCs w:val="23"/>
        </w:rPr>
        <w:t xml:space="preserve"> </w:t>
      </w:r>
      <w:r>
        <w:rPr>
          <w:w w:val="102"/>
          <w:sz w:val="23"/>
          <w:szCs w:val="23"/>
        </w:rPr>
        <w:t>FPF</w:t>
      </w:r>
      <w:r>
        <w:rPr>
          <w:sz w:val="23"/>
          <w:szCs w:val="23"/>
        </w:rPr>
        <w:t xml:space="preserve"> </w:t>
      </w:r>
      <w:r>
        <w:rPr>
          <w:w w:val="102"/>
          <w:sz w:val="23"/>
          <w:szCs w:val="23"/>
        </w:rPr>
        <w:t>6.</w:t>
      </w:r>
      <w:r>
        <w:rPr>
          <w:sz w:val="23"/>
          <w:szCs w:val="23"/>
        </w:rPr>
        <w:t xml:space="preserve">  </w:t>
      </w:r>
      <w:r>
        <w:rPr>
          <w:w w:val="102"/>
          <w:sz w:val="23"/>
          <w:szCs w:val="23"/>
        </w:rPr>
        <w:t>Miscellaneous</w:t>
      </w:r>
      <w:r>
        <w:rPr>
          <w:sz w:val="23"/>
          <w:szCs w:val="23"/>
        </w:rPr>
        <w:t xml:space="preserve"> </w:t>
      </w:r>
      <w:r>
        <w:rPr>
          <w:w w:val="102"/>
          <w:sz w:val="23"/>
          <w:szCs w:val="23"/>
        </w:rPr>
        <w:t>Expenses,</w:t>
      </w:r>
      <w:r>
        <w:rPr>
          <w:sz w:val="23"/>
          <w:szCs w:val="23"/>
        </w:rPr>
        <w:t xml:space="preserve"> </w:t>
      </w:r>
      <w:r>
        <w:rPr>
          <w:w w:val="102"/>
          <w:sz w:val="23"/>
          <w:szCs w:val="23"/>
        </w:rPr>
        <w:t>relate</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costs</w:t>
      </w:r>
      <w:r>
        <w:rPr>
          <w:sz w:val="23"/>
          <w:szCs w:val="23"/>
        </w:rPr>
        <w:t xml:space="preserve"> </w:t>
      </w:r>
      <w:r>
        <w:rPr>
          <w:w w:val="102"/>
          <w:sz w:val="23"/>
          <w:szCs w:val="23"/>
        </w:rPr>
        <w:t>of</w:t>
      </w:r>
      <w:r>
        <w:rPr>
          <w:sz w:val="23"/>
          <w:szCs w:val="23"/>
        </w:rPr>
        <w:t xml:space="preserve"> </w:t>
      </w:r>
      <w:r>
        <w:rPr>
          <w:w w:val="102"/>
          <w:sz w:val="23"/>
          <w:szCs w:val="23"/>
        </w:rPr>
        <w:t>consulting services</w:t>
      </w:r>
      <w:r>
        <w:rPr>
          <w:sz w:val="23"/>
          <w:szCs w:val="23"/>
        </w:rPr>
        <w:t xml:space="preserve">  </w:t>
      </w:r>
      <w:r>
        <w:rPr>
          <w:w w:val="102"/>
          <w:sz w:val="23"/>
          <w:szCs w:val="23"/>
        </w:rPr>
        <w:t>under</w:t>
      </w:r>
      <w:r>
        <w:rPr>
          <w:sz w:val="23"/>
          <w:szCs w:val="23"/>
        </w:rPr>
        <w:t xml:space="preserve">  </w:t>
      </w:r>
      <w:r>
        <w:rPr>
          <w:w w:val="102"/>
          <w:sz w:val="23"/>
          <w:szCs w:val="23"/>
        </w:rPr>
        <w:t>two</w:t>
      </w:r>
      <w:r>
        <w:rPr>
          <w:sz w:val="23"/>
          <w:szCs w:val="23"/>
        </w:rPr>
        <w:t xml:space="preserve">  </w:t>
      </w:r>
      <w:r>
        <w:rPr>
          <w:w w:val="102"/>
          <w:sz w:val="23"/>
          <w:szCs w:val="23"/>
        </w:rPr>
        <w:t>distinct</w:t>
      </w:r>
      <w:r>
        <w:rPr>
          <w:sz w:val="23"/>
          <w:szCs w:val="23"/>
        </w:rPr>
        <w:t xml:space="preserve">  </w:t>
      </w:r>
      <w:r>
        <w:rPr>
          <w:w w:val="102"/>
          <w:sz w:val="23"/>
          <w:szCs w:val="23"/>
        </w:rPr>
        <w:t>categories,</w:t>
      </w:r>
      <w:r>
        <w:rPr>
          <w:sz w:val="23"/>
          <w:szCs w:val="23"/>
        </w:rPr>
        <w:t xml:space="preserve">  </w:t>
      </w:r>
      <w:r>
        <w:rPr>
          <w:w w:val="102"/>
          <w:sz w:val="23"/>
          <w:szCs w:val="23"/>
        </w:rPr>
        <w:t>namely:</w:t>
      </w:r>
      <w:r>
        <w:rPr>
          <w:sz w:val="23"/>
          <w:szCs w:val="23"/>
        </w:rPr>
        <w:t xml:space="preserve">  </w:t>
      </w:r>
      <w:r>
        <w:rPr>
          <w:w w:val="102"/>
          <w:sz w:val="23"/>
          <w:szCs w:val="23"/>
        </w:rPr>
        <w:t>(a)</w:t>
      </w:r>
      <w:r>
        <w:rPr>
          <w:sz w:val="23"/>
          <w:szCs w:val="23"/>
        </w:rPr>
        <w:t xml:space="preserve">  </w:t>
      </w:r>
      <w:r>
        <w:rPr>
          <w:w w:val="102"/>
          <w:sz w:val="23"/>
          <w:szCs w:val="23"/>
        </w:rPr>
        <w:t>Remuneration;</w:t>
      </w:r>
      <w:r>
        <w:rPr>
          <w:sz w:val="23"/>
          <w:szCs w:val="23"/>
        </w:rPr>
        <w:t xml:space="preserve">  </w:t>
      </w:r>
      <w:r>
        <w:rPr>
          <w:w w:val="102"/>
          <w:sz w:val="23"/>
          <w:szCs w:val="23"/>
        </w:rPr>
        <w:t>and</w:t>
      </w:r>
      <w:r>
        <w:rPr>
          <w:sz w:val="23"/>
          <w:szCs w:val="23"/>
        </w:rPr>
        <w:t xml:space="preserve">  </w:t>
      </w:r>
      <w:r>
        <w:rPr>
          <w:w w:val="102"/>
          <w:sz w:val="23"/>
          <w:szCs w:val="23"/>
        </w:rPr>
        <w:t>(b) Reimbursable</w:t>
      </w:r>
      <w:r>
        <w:rPr>
          <w:sz w:val="23"/>
          <w:szCs w:val="23"/>
        </w:rPr>
        <w:t xml:space="preserve"> </w:t>
      </w:r>
      <w:r>
        <w:rPr>
          <w:w w:val="102"/>
          <w:sz w:val="23"/>
          <w:szCs w:val="23"/>
        </w:rPr>
        <w:t>Expenditures.</w:t>
      </w:r>
    </w:p>
    <w:p w:rsidR="00300549" w:rsidRDefault="00300549">
      <w:pPr>
        <w:spacing w:before="5" w:line="220" w:lineRule="exact"/>
        <w:rPr>
          <w:sz w:val="22"/>
          <w:szCs w:val="22"/>
        </w:rPr>
      </w:pPr>
    </w:p>
    <w:p w:rsidR="00125FE7" w:rsidRDefault="00BF290C" w:rsidP="00125FE7">
      <w:pPr>
        <w:spacing w:line="245" w:lineRule="auto"/>
        <w:ind w:left="1506" w:right="123" w:hanging="677"/>
        <w:jc w:val="both"/>
        <w:rPr>
          <w:w w:val="102"/>
          <w:sz w:val="23"/>
          <w:szCs w:val="23"/>
        </w:rPr>
      </w:pPr>
      <w:r>
        <w:rPr>
          <w:w w:val="102"/>
          <w:sz w:val="23"/>
          <w:szCs w:val="23"/>
        </w:rPr>
        <w:t>11.3.</w:t>
      </w:r>
      <w:r>
        <w:rPr>
          <w:sz w:val="23"/>
          <w:szCs w:val="23"/>
        </w:rPr>
        <w:t xml:space="preserve">    </w:t>
      </w:r>
      <w:r>
        <w:rPr>
          <w:w w:val="102"/>
          <w:sz w:val="23"/>
          <w:szCs w:val="23"/>
        </w:rPr>
        <w:t>Remuneration</w:t>
      </w:r>
      <w:r>
        <w:rPr>
          <w:sz w:val="23"/>
          <w:szCs w:val="23"/>
        </w:rPr>
        <w:t xml:space="preserve">  </w:t>
      </w:r>
      <w:r>
        <w:rPr>
          <w:w w:val="102"/>
          <w:sz w:val="23"/>
          <w:szCs w:val="23"/>
        </w:rPr>
        <w:t>is</w:t>
      </w:r>
      <w:r>
        <w:rPr>
          <w:sz w:val="23"/>
          <w:szCs w:val="23"/>
        </w:rPr>
        <w:t xml:space="preserve">  </w:t>
      </w:r>
      <w:r>
        <w:rPr>
          <w:w w:val="102"/>
          <w:sz w:val="23"/>
          <w:szCs w:val="23"/>
        </w:rPr>
        <w:t>divided</w:t>
      </w:r>
      <w:r>
        <w:rPr>
          <w:sz w:val="23"/>
          <w:szCs w:val="23"/>
        </w:rPr>
        <w:t xml:space="preserve">  </w:t>
      </w:r>
      <w:r>
        <w:rPr>
          <w:w w:val="102"/>
          <w:sz w:val="23"/>
          <w:szCs w:val="23"/>
        </w:rPr>
        <w:t>into</w:t>
      </w:r>
      <w:r>
        <w:rPr>
          <w:sz w:val="23"/>
          <w:szCs w:val="23"/>
        </w:rPr>
        <w:t xml:space="preserve">  </w:t>
      </w:r>
      <w:r>
        <w:rPr>
          <w:w w:val="102"/>
          <w:sz w:val="23"/>
          <w:szCs w:val="23"/>
        </w:rPr>
        <w:t>billing</w:t>
      </w:r>
      <w:r>
        <w:rPr>
          <w:sz w:val="23"/>
          <w:szCs w:val="23"/>
        </w:rPr>
        <w:t xml:space="preserve">  </w:t>
      </w:r>
      <w:r>
        <w:rPr>
          <w:w w:val="102"/>
          <w:sz w:val="23"/>
          <w:szCs w:val="23"/>
        </w:rPr>
        <w:t>rate</w:t>
      </w:r>
      <w:r>
        <w:rPr>
          <w:sz w:val="23"/>
          <w:szCs w:val="23"/>
        </w:rPr>
        <w:t xml:space="preserve">  </w:t>
      </w:r>
      <w:r>
        <w:rPr>
          <w:w w:val="102"/>
          <w:sz w:val="23"/>
          <w:szCs w:val="23"/>
        </w:rPr>
        <w:t>estimates</w:t>
      </w:r>
      <w:r>
        <w:rPr>
          <w:sz w:val="23"/>
          <w:szCs w:val="23"/>
        </w:rPr>
        <w:t xml:space="preserve">  </w:t>
      </w:r>
      <w:r>
        <w:rPr>
          <w:w w:val="102"/>
          <w:sz w:val="23"/>
          <w:szCs w:val="23"/>
        </w:rPr>
        <w:t>for</w:t>
      </w:r>
      <w:r>
        <w:rPr>
          <w:sz w:val="23"/>
          <w:szCs w:val="23"/>
        </w:rPr>
        <w:t xml:space="preserve">  </w:t>
      </w:r>
      <w:r>
        <w:rPr>
          <w:w w:val="102"/>
          <w:sz w:val="23"/>
          <w:szCs w:val="23"/>
        </w:rPr>
        <w:t>international</w:t>
      </w:r>
      <w:r>
        <w:rPr>
          <w:sz w:val="23"/>
          <w:szCs w:val="23"/>
        </w:rPr>
        <w:t xml:space="preserve">  </w:t>
      </w:r>
      <w:r>
        <w:rPr>
          <w:w w:val="102"/>
          <w:sz w:val="23"/>
          <w:szCs w:val="23"/>
        </w:rPr>
        <w:t>and domestic</w:t>
      </w:r>
      <w:r>
        <w:rPr>
          <w:sz w:val="23"/>
          <w:szCs w:val="23"/>
        </w:rPr>
        <w:t xml:space="preserve">  </w:t>
      </w:r>
      <w:r>
        <w:rPr>
          <w:w w:val="102"/>
          <w:sz w:val="23"/>
          <w:szCs w:val="23"/>
        </w:rPr>
        <w:t>consultants.</w:t>
      </w:r>
      <w:r>
        <w:rPr>
          <w:sz w:val="23"/>
          <w:szCs w:val="23"/>
        </w:rPr>
        <w:t xml:space="preserve">  </w:t>
      </w:r>
      <w:r>
        <w:rPr>
          <w:w w:val="102"/>
          <w:sz w:val="23"/>
          <w:szCs w:val="23"/>
        </w:rPr>
        <w:t>Reimbursable</w:t>
      </w:r>
      <w:r>
        <w:rPr>
          <w:sz w:val="23"/>
          <w:szCs w:val="23"/>
        </w:rPr>
        <w:t xml:space="preserve">  </w:t>
      </w:r>
      <w:r>
        <w:rPr>
          <w:w w:val="102"/>
          <w:sz w:val="23"/>
          <w:szCs w:val="23"/>
        </w:rPr>
        <w:t>Expenditures</w:t>
      </w:r>
      <w:r>
        <w:rPr>
          <w:sz w:val="23"/>
          <w:szCs w:val="23"/>
        </w:rPr>
        <w:t xml:space="preserve">  </w:t>
      </w:r>
      <w:r>
        <w:rPr>
          <w:w w:val="102"/>
          <w:sz w:val="23"/>
          <w:szCs w:val="23"/>
        </w:rPr>
        <w:t>are</w:t>
      </w:r>
      <w:r>
        <w:rPr>
          <w:sz w:val="23"/>
          <w:szCs w:val="23"/>
        </w:rPr>
        <w:t xml:space="preserve">  </w:t>
      </w:r>
      <w:r>
        <w:rPr>
          <w:w w:val="102"/>
          <w:sz w:val="23"/>
          <w:szCs w:val="23"/>
        </w:rPr>
        <w:t>divided</w:t>
      </w:r>
      <w:r>
        <w:rPr>
          <w:sz w:val="23"/>
          <w:szCs w:val="23"/>
        </w:rPr>
        <w:t xml:space="preserve">  </w:t>
      </w:r>
      <w:r>
        <w:rPr>
          <w:w w:val="102"/>
          <w:sz w:val="23"/>
          <w:szCs w:val="23"/>
        </w:rPr>
        <w:t>into</w:t>
      </w:r>
      <w:r>
        <w:rPr>
          <w:sz w:val="23"/>
          <w:szCs w:val="23"/>
        </w:rPr>
        <w:t xml:space="preserve">  </w:t>
      </w:r>
      <w:r>
        <w:rPr>
          <w:w w:val="102"/>
          <w:sz w:val="23"/>
          <w:szCs w:val="23"/>
        </w:rPr>
        <w:t>per</w:t>
      </w:r>
      <w:r>
        <w:rPr>
          <w:sz w:val="23"/>
          <w:szCs w:val="23"/>
        </w:rPr>
        <w:t xml:space="preserve">  </w:t>
      </w:r>
      <w:r>
        <w:rPr>
          <w:w w:val="102"/>
          <w:sz w:val="23"/>
          <w:szCs w:val="23"/>
        </w:rPr>
        <w:t>diem rates</w:t>
      </w:r>
      <w:r>
        <w:rPr>
          <w:sz w:val="23"/>
          <w:szCs w:val="23"/>
        </w:rPr>
        <w:t xml:space="preserve">   </w:t>
      </w:r>
      <w:r>
        <w:rPr>
          <w:w w:val="102"/>
          <w:sz w:val="23"/>
          <w:szCs w:val="23"/>
        </w:rPr>
        <w:t>for</w:t>
      </w:r>
      <w:r>
        <w:rPr>
          <w:sz w:val="23"/>
          <w:szCs w:val="23"/>
        </w:rPr>
        <w:t xml:space="preserve">   </w:t>
      </w:r>
      <w:r>
        <w:rPr>
          <w:w w:val="102"/>
          <w:sz w:val="23"/>
          <w:szCs w:val="23"/>
        </w:rPr>
        <w:t>international</w:t>
      </w:r>
      <w:r>
        <w:rPr>
          <w:sz w:val="23"/>
          <w:szCs w:val="23"/>
        </w:rPr>
        <w:t xml:space="preserve">   </w:t>
      </w:r>
      <w:r>
        <w:rPr>
          <w:w w:val="102"/>
          <w:sz w:val="23"/>
          <w:szCs w:val="23"/>
        </w:rPr>
        <w:t>and</w:t>
      </w:r>
      <w:r>
        <w:rPr>
          <w:sz w:val="23"/>
          <w:szCs w:val="23"/>
        </w:rPr>
        <w:t xml:space="preserve">   </w:t>
      </w:r>
      <w:r>
        <w:rPr>
          <w:w w:val="102"/>
          <w:sz w:val="23"/>
          <w:szCs w:val="23"/>
        </w:rPr>
        <w:t>domestic</w:t>
      </w:r>
      <w:r>
        <w:rPr>
          <w:sz w:val="23"/>
          <w:szCs w:val="23"/>
        </w:rPr>
        <w:t xml:space="preserve">   </w:t>
      </w:r>
      <w:r>
        <w:rPr>
          <w:w w:val="102"/>
          <w:sz w:val="23"/>
          <w:szCs w:val="23"/>
        </w:rPr>
        <w:t>consultants</w:t>
      </w:r>
      <w:r>
        <w:rPr>
          <w:sz w:val="23"/>
          <w:szCs w:val="23"/>
        </w:rPr>
        <w:t xml:space="preserve">   </w:t>
      </w:r>
      <w:r>
        <w:rPr>
          <w:w w:val="102"/>
          <w:sz w:val="23"/>
          <w:szCs w:val="23"/>
        </w:rPr>
        <w:t>and</w:t>
      </w:r>
      <w:r>
        <w:rPr>
          <w:sz w:val="23"/>
          <w:szCs w:val="23"/>
        </w:rPr>
        <w:t xml:space="preserve">   </w:t>
      </w:r>
      <w:r>
        <w:rPr>
          <w:w w:val="102"/>
          <w:sz w:val="23"/>
          <w:szCs w:val="23"/>
        </w:rPr>
        <w:t>costs</w:t>
      </w:r>
      <w:r>
        <w:rPr>
          <w:sz w:val="23"/>
          <w:szCs w:val="23"/>
        </w:rPr>
        <w:t xml:space="preserve">   </w:t>
      </w:r>
      <w:r>
        <w:rPr>
          <w:w w:val="102"/>
          <w:sz w:val="23"/>
          <w:szCs w:val="23"/>
        </w:rPr>
        <w:t>for</w:t>
      </w:r>
      <w:r>
        <w:rPr>
          <w:sz w:val="23"/>
          <w:szCs w:val="23"/>
        </w:rPr>
        <w:t xml:space="preserve">   </w:t>
      </w:r>
      <w:r>
        <w:rPr>
          <w:w w:val="102"/>
          <w:sz w:val="23"/>
          <w:szCs w:val="23"/>
        </w:rPr>
        <w:t>other reimbursable</w:t>
      </w:r>
      <w:r>
        <w:rPr>
          <w:sz w:val="23"/>
          <w:szCs w:val="23"/>
        </w:rPr>
        <w:t xml:space="preserve"> </w:t>
      </w:r>
      <w:r>
        <w:rPr>
          <w:w w:val="102"/>
          <w:sz w:val="23"/>
          <w:szCs w:val="23"/>
        </w:rPr>
        <w:t>expenditure</w:t>
      </w:r>
      <w:r>
        <w:rPr>
          <w:sz w:val="23"/>
          <w:szCs w:val="23"/>
        </w:rPr>
        <w:t xml:space="preserve"> </w:t>
      </w:r>
      <w:r>
        <w:rPr>
          <w:w w:val="102"/>
          <w:sz w:val="23"/>
          <w:szCs w:val="23"/>
        </w:rPr>
        <w:t>items</w:t>
      </w:r>
      <w:r>
        <w:rPr>
          <w:sz w:val="23"/>
          <w:szCs w:val="23"/>
        </w:rPr>
        <w:t xml:space="preserve"> </w:t>
      </w:r>
      <w:r>
        <w:rPr>
          <w:w w:val="102"/>
          <w:sz w:val="23"/>
          <w:szCs w:val="23"/>
        </w:rPr>
        <w:t>required</w:t>
      </w:r>
      <w:r>
        <w:rPr>
          <w:sz w:val="23"/>
          <w:szCs w:val="23"/>
        </w:rPr>
        <w:t xml:space="preserve"> </w:t>
      </w:r>
      <w:r>
        <w:rPr>
          <w:w w:val="102"/>
          <w:sz w:val="23"/>
          <w:szCs w:val="23"/>
        </w:rPr>
        <w:t>to</w:t>
      </w:r>
      <w:r>
        <w:rPr>
          <w:sz w:val="23"/>
          <w:szCs w:val="23"/>
        </w:rPr>
        <w:t xml:space="preserve"> </w:t>
      </w:r>
      <w:r>
        <w:rPr>
          <w:w w:val="102"/>
          <w:sz w:val="23"/>
          <w:szCs w:val="23"/>
        </w:rPr>
        <w:t>perform</w:t>
      </w:r>
      <w:r>
        <w:rPr>
          <w:sz w:val="23"/>
          <w:szCs w:val="23"/>
        </w:rPr>
        <w:t xml:space="preserve"> </w:t>
      </w:r>
      <w:r>
        <w:rPr>
          <w:w w:val="102"/>
          <w:sz w:val="23"/>
          <w:szCs w:val="23"/>
        </w:rPr>
        <w:t>the</w:t>
      </w:r>
      <w:r>
        <w:rPr>
          <w:sz w:val="23"/>
          <w:szCs w:val="23"/>
        </w:rPr>
        <w:t xml:space="preserve"> </w:t>
      </w:r>
      <w:r>
        <w:rPr>
          <w:w w:val="102"/>
          <w:sz w:val="23"/>
          <w:szCs w:val="23"/>
        </w:rPr>
        <w:t>consulting</w:t>
      </w:r>
      <w:r>
        <w:rPr>
          <w:sz w:val="23"/>
          <w:szCs w:val="23"/>
        </w:rPr>
        <w:t xml:space="preserve"> </w:t>
      </w:r>
      <w:r>
        <w:rPr>
          <w:w w:val="102"/>
          <w:sz w:val="23"/>
          <w:szCs w:val="23"/>
        </w:rPr>
        <w:t>services.</w:t>
      </w:r>
      <w:r w:rsidR="00125FE7">
        <w:rPr>
          <w:w w:val="102"/>
          <w:sz w:val="23"/>
          <w:szCs w:val="23"/>
        </w:rPr>
        <w:t xml:space="preserve"> </w:t>
      </w:r>
    </w:p>
    <w:p w:rsidR="00300549" w:rsidRDefault="00BF290C" w:rsidP="00125FE7">
      <w:pPr>
        <w:spacing w:line="245" w:lineRule="auto"/>
        <w:ind w:left="1506" w:right="123" w:hanging="677"/>
        <w:jc w:val="both"/>
        <w:rPr>
          <w:sz w:val="23"/>
          <w:szCs w:val="23"/>
        </w:rPr>
      </w:pPr>
      <w:r>
        <w:rPr>
          <w:w w:val="102"/>
          <w:sz w:val="23"/>
          <w:szCs w:val="23"/>
        </w:rPr>
        <w:t>11.4.</w:t>
      </w:r>
      <w:r>
        <w:rPr>
          <w:sz w:val="23"/>
          <w:szCs w:val="23"/>
        </w:rPr>
        <w:t xml:space="preserve">    </w:t>
      </w:r>
      <w:r>
        <w:rPr>
          <w:w w:val="102"/>
          <w:sz w:val="23"/>
          <w:szCs w:val="23"/>
        </w:rPr>
        <w:t>The</w:t>
      </w:r>
      <w:r>
        <w:rPr>
          <w:sz w:val="23"/>
          <w:szCs w:val="23"/>
        </w:rPr>
        <w:t xml:space="preserve"> </w:t>
      </w:r>
      <w:r>
        <w:rPr>
          <w:w w:val="102"/>
          <w:sz w:val="23"/>
          <w:szCs w:val="23"/>
        </w:rPr>
        <w:t>list</w:t>
      </w:r>
      <w:r>
        <w:rPr>
          <w:sz w:val="23"/>
          <w:szCs w:val="23"/>
        </w:rPr>
        <w:t xml:space="preserve"> </w:t>
      </w:r>
      <w:r>
        <w:rPr>
          <w:w w:val="102"/>
          <w:sz w:val="23"/>
          <w:szCs w:val="23"/>
        </w:rPr>
        <w:t>of</w:t>
      </w:r>
      <w:r>
        <w:rPr>
          <w:sz w:val="23"/>
          <w:szCs w:val="23"/>
        </w:rPr>
        <w:t xml:space="preserve"> </w:t>
      </w:r>
      <w:r>
        <w:rPr>
          <w:w w:val="102"/>
          <w:sz w:val="23"/>
          <w:szCs w:val="23"/>
        </w:rPr>
        <w:t>experts,</w:t>
      </w:r>
      <w:r>
        <w:rPr>
          <w:sz w:val="23"/>
          <w:szCs w:val="23"/>
        </w:rPr>
        <w:t xml:space="preserve"> </w:t>
      </w:r>
      <w:r>
        <w:rPr>
          <w:w w:val="102"/>
          <w:sz w:val="23"/>
          <w:szCs w:val="23"/>
        </w:rPr>
        <w:t>and</w:t>
      </w:r>
      <w:r>
        <w:rPr>
          <w:sz w:val="23"/>
          <w:szCs w:val="23"/>
        </w:rPr>
        <w:t xml:space="preserve"> </w:t>
      </w:r>
      <w:r>
        <w:rPr>
          <w:w w:val="102"/>
          <w:sz w:val="23"/>
          <w:szCs w:val="23"/>
        </w:rPr>
        <w:t>their</w:t>
      </w:r>
      <w:r>
        <w:rPr>
          <w:sz w:val="23"/>
          <w:szCs w:val="23"/>
        </w:rPr>
        <w:t xml:space="preserve"> </w:t>
      </w:r>
      <w:r>
        <w:rPr>
          <w:w w:val="102"/>
          <w:sz w:val="23"/>
          <w:szCs w:val="23"/>
        </w:rPr>
        <w:t>respective</w:t>
      </w:r>
      <w:r>
        <w:rPr>
          <w:sz w:val="23"/>
          <w:szCs w:val="23"/>
        </w:rPr>
        <w:t xml:space="preserve"> </w:t>
      </w:r>
      <w:r>
        <w:rPr>
          <w:w w:val="102"/>
          <w:sz w:val="23"/>
          <w:szCs w:val="23"/>
        </w:rPr>
        <w:t>inputs,</w:t>
      </w:r>
      <w:r>
        <w:rPr>
          <w:sz w:val="23"/>
          <w:szCs w:val="23"/>
        </w:rPr>
        <w:t xml:space="preserve"> </w:t>
      </w:r>
      <w:r>
        <w:rPr>
          <w:w w:val="102"/>
          <w:sz w:val="23"/>
          <w:szCs w:val="23"/>
        </w:rPr>
        <w:t>identified</w:t>
      </w:r>
      <w:r>
        <w:rPr>
          <w:sz w:val="23"/>
          <w:szCs w:val="23"/>
        </w:rPr>
        <w:t xml:space="preserve"> </w:t>
      </w:r>
      <w:r>
        <w:rPr>
          <w:w w:val="102"/>
          <w:sz w:val="23"/>
          <w:szCs w:val="23"/>
        </w:rPr>
        <w:t>in</w:t>
      </w:r>
      <w:r>
        <w:rPr>
          <w:sz w:val="23"/>
          <w:szCs w:val="23"/>
        </w:rPr>
        <w:t xml:space="preserve"> </w:t>
      </w:r>
      <w:r>
        <w:rPr>
          <w:w w:val="102"/>
          <w:sz w:val="23"/>
          <w:szCs w:val="23"/>
        </w:rPr>
        <w:t>Financial</w:t>
      </w:r>
      <w:r>
        <w:rPr>
          <w:sz w:val="23"/>
          <w:szCs w:val="23"/>
        </w:rPr>
        <w:t xml:space="preserve"> </w:t>
      </w:r>
      <w:r>
        <w:rPr>
          <w:w w:val="102"/>
          <w:sz w:val="23"/>
          <w:szCs w:val="23"/>
        </w:rPr>
        <w:t>Proposal Forms,</w:t>
      </w:r>
      <w:r>
        <w:rPr>
          <w:sz w:val="23"/>
          <w:szCs w:val="23"/>
        </w:rPr>
        <w:t xml:space="preserve">  </w:t>
      </w:r>
      <w:r>
        <w:rPr>
          <w:w w:val="102"/>
          <w:sz w:val="23"/>
          <w:szCs w:val="23"/>
        </w:rPr>
        <w:t>must</w:t>
      </w:r>
      <w:r>
        <w:rPr>
          <w:sz w:val="23"/>
          <w:szCs w:val="23"/>
        </w:rPr>
        <w:t xml:space="preserve">  </w:t>
      </w:r>
      <w:r>
        <w:rPr>
          <w:w w:val="102"/>
          <w:sz w:val="23"/>
          <w:szCs w:val="23"/>
        </w:rPr>
        <w:t>match</w:t>
      </w:r>
      <w:r>
        <w:rPr>
          <w:sz w:val="23"/>
          <w:szCs w:val="23"/>
        </w:rPr>
        <w:t xml:space="preserve">  </w:t>
      </w:r>
      <w:r>
        <w:rPr>
          <w:w w:val="102"/>
          <w:sz w:val="23"/>
          <w:szCs w:val="23"/>
        </w:rPr>
        <w:t>the</w:t>
      </w:r>
      <w:r>
        <w:rPr>
          <w:sz w:val="23"/>
          <w:szCs w:val="23"/>
        </w:rPr>
        <w:t xml:space="preserve">  </w:t>
      </w:r>
      <w:r>
        <w:rPr>
          <w:w w:val="102"/>
          <w:sz w:val="23"/>
          <w:szCs w:val="23"/>
        </w:rPr>
        <w:t>list</w:t>
      </w:r>
      <w:r>
        <w:rPr>
          <w:sz w:val="23"/>
          <w:szCs w:val="23"/>
        </w:rPr>
        <w:t xml:space="preserve">  </w:t>
      </w:r>
      <w:r>
        <w:rPr>
          <w:w w:val="102"/>
          <w:sz w:val="23"/>
          <w:szCs w:val="23"/>
        </w:rPr>
        <w:t>of</w:t>
      </w:r>
      <w:r>
        <w:rPr>
          <w:sz w:val="23"/>
          <w:szCs w:val="23"/>
        </w:rPr>
        <w:t xml:space="preserve">  </w:t>
      </w:r>
      <w:r>
        <w:rPr>
          <w:w w:val="102"/>
          <w:sz w:val="23"/>
          <w:szCs w:val="23"/>
        </w:rPr>
        <w:t>experts</w:t>
      </w:r>
      <w:r>
        <w:rPr>
          <w:sz w:val="23"/>
          <w:szCs w:val="23"/>
        </w:rPr>
        <w:t xml:space="preserve">  </w:t>
      </w:r>
      <w:r>
        <w:rPr>
          <w:w w:val="102"/>
          <w:sz w:val="23"/>
          <w:szCs w:val="23"/>
        </w:rPr>
        <w:t>and</w:t>
      </w:r>
      <w:r>
        <w:rPr>
          <w:sz w:val="23"/>
          <w:szCs w:val="23"/>
        </w:rPr>
        <w:t xml:space="preserve">  </w:t>
      </w:r>
      <w:r>
        <w:rPr>
          <w:w w:val="102"/>
          <w:sz w:val="23"/>
          <w:szCs w:val="23"/>
        </w:rPr>
        <w:t>their</w:t>
      </w:r>
      <w:r>
        <w:rPr>
          <w:sz w:val="23"/>
          <w:szCs w:val="23"/>
        </w:rPr>
        <w:t xml:space="preserve">  </w:t>
      </w:r>
      <w:r>
        <w:rPr>
          <w:w w:val="102"/>
          <w:sz w:val="23"/>
          <w:szCs w:val="23"/>
        </w:rPr>
        <w:t>respective</w:t>
      </w:r>
      <w:r>
        <w:rPr>
          <w:sz w:val="23"/>
          <w:szCs w:val="23"/>
        </w:rPr>
        <w:t xml:space="preserve">  </w:t>
      </w:r>
      <w:r>
        <w:rPr>
          <w:w w:val="102"/>
          <w:sz w:val="23"/>
          <w:szCs w:val="23"/>
        </w:rPr>
        <w:t>inputs</w:t>
      </w:r>
      <w:r>
        <w:rPr>
          <w:sz w:val="23"/>
          <w:szCs w:val="23"/>
        </w:rPr>
        <w:t xml:space="preserve">  </w:t>
      </w:r>
      <w:r>
        <w:rPr>
          <w:w w:val="102"/>
          <w:sz w:val="23"/>
          <w:szCs w:val="23"/>
        </w:rPr>
        <w:t>shown</w:t>
      </w:r>
      <w:r>
        <w:rPr>
          <w:sz w:val="23"/>
          <w:szCs w:val="23"/>
        </w:rPr>
        <w:t xml:space="preserve">  </w:t>
      </w:r>
      <w:r>
        <w:rPr>
          <w:w w:val="102"/>
          <w:sz w:val="23"/>
          <w:szCs w:val="23"/>
        </w:rPr>
        <w:t>in Technical</w:t>
      </w:r>
      <w:r>
        <w:rPr>
          <w:sz w:val="23"/>
          <w:szCs w:val="23"/>
        </w:rPr>
        <w:t xml:space="preserve"> </w:t>
      </w:r>
      <w:r>
        <w:rPr>
          <w:w w:val="102"/>
          <w:sz w:val="23"/>
          <w:szCs w:val="23"/>
        </w:rPr>
        <w:t>Proposal</w:t>
      </w:r>
      <w:r>
        <w:rPr>
          <w:sz w:val="23"/>
          <w:szCs w:val="23"/>
        </w:rPr>
        <w:t xml:space="preserve"> </w:t>
      </w:r>
      <w:r>
        <w:rPr>
          <w:w w:val="102"/>
          <w:sz w:val="23"/>
          <w:szCs w:val="23"/>
        </w:rPr>
        <w:t>Forms.</w:t>
      </w:r>
    </w:p>
    <w:p w:rsidR="00300549" w:rsidRDefault="00300549">
      <w:pPr>
        <w:spacing w:before="6" w:line="220" w:lineRule="exact"/>
        <w:rPr>
          <w:sz w:val="22"/>
          <w:szCs w:val="22"/>
        </w:rPr>
      </w:pPr>
    </w:p>
    <w:p w:rsidR="00300549" w:rsidRDefault="00BF290C">
      <w:pPr>
        <w:spacing w:line="245" w:lineRule="auto"/>
        <w:ind w:left="1506" w:right="124" w:hanging="677"/>
        <w:jc w:val="both"/>
        <w:rPr>
          <w:sz w:val="23"/>
          <w:szCs w:val="23"/>
        </w:rPr>
      </w:pPr>
      <w:r>
        <w:rPr>
          <w:w w:val="102"/>
          <w:sz w:val="23"/>
          <w:szCs w:val="23"/>
        </w:rPr>
        <w:t>11.5.</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subject</w:t>
      </w:r>
      <w:r>
        <w:rPr>
          <w:sz w:val="23"/>
          <w:szCs w:val="23"/>
        </w:rPr>
        <w:t xml:space="preserve"> </w:t>
      </w:r>
      <w:r>
        <w:rPr>
          <w:w w:val="102"/>
          <w:sz w:val="23"/>
          <w:szCs w:val="23"/>
        </w:rPr>
        <w:t>to</w:t>
      </w:r>
      <w:r>
        <w:rPr>
          <w:sz w:val="23"/>
          <w:szCs w:val="23"/>
        </w:rPr>
        <w:t xml:space="preserve"> </w:t>
      </w:r>
      <w:r>
        <w:rPr>
          <w:w w:val="102"/>
          <w:sz w:val="23"/>
          <w:szCs w:val="23"/>
        </w:rPr>
        <w:t>Philippine</w:t>
      </w:r>
      <w:r>
        <w:rPr>
          <w:sz w:val="23"/>
          <w:szCs w:val="23"/>
        </w:rPr>
        <w:t xml:space="preserve"> </w:t>
      </w:r>
      <w:r>
        <w:rPr>
          <w:w w:val="102"/>
          <w:sz w:val="23"/>
          <w:szCs w:val="23"/>
        </w:rPr>
        <w:t>taxes</w:t>
      </w:r>
      <w:r>
        <w:rPr>
          <w:sz w:val="23"/>
          <w:szCs w:val="23"/>
        </w:rPr>
        <w:t xml:space="preserve"> </w:t>
      </w:r>
      <w:r>
        <w:rPr>
          <w:w w:val="102"/>
          <w:sz w:val="23"/>
          <w:szCs w:val="23"/>
        </w:rPr>
        <w:t>on</w:t>
      </w:r>
      <w:r>
        <w:rPr>
          <w:sz w:val="23"/>
          <w:szCs w:val="23"/>
        </w:rPr>
        <w:t xml:space="preserve"> </w:t>
      </w:r>
      <w:r>
        <w:rPr>
          <w:w w:val="102"/>
          <w:sz w:val="23"/>
          <w:szCs w:val="23"/>
        </w:rPr>
        <w:t>amounts</w:t>
      </w:r>
      <w:r>
        <w:rPr>
          <w:sz w:val="23"/>
          <w:szCs w:val="23"/>
        </w:rPr>
        <w:t xml:space="preserve"> </w:t>
      </w:r>
      <w:r>
        <w:rPr>
          <w:w w:val="102"/>
          <w:sz w:val="23"/>
          <w:szCs w:val="23"/>
        </w:rPr>
        <w:t>payable</w:t>
      </w:r>
      <w:r>
        <w:rPr>
          <w:sz w:val="23"/>
          <w:szCs w:val="23"/>
        </w:rPr>
        <w:t xml:space="preserve"> </w:t>
      </w:r>
      <w:r>
        <w:rPr>
          <w:w w:val="102"/>
          <w:sz w:val="23"/>
          <w:szCs w:val="23"/>
        </w:rPr>
        <w:t>by</w:t>
      </w:r>
      <w:r>
        <w:rPr>
          <w:sz w:val="23"/>
          <w:szCs w:val="23"/>
        </w:rPr>
        <w:t xml:space="preserve"> </w:t>
      </w:r>
      <w:r>
        <w:rPr>
          <w:w w:val="102"/>
          <w:sz w:val="23"/>
          <w:szCs w:val="23"/>
        </w:rPr>
        <w:t>the Procuring</w:t>
      </w:r>
      <w:r>
        <w:rPr>
          <w:sz w:val="23"/>
          <w:szCs w:val="23"/>
        </w:rPr>
        <w:t xml:space="preserve"> </w:t>
      </w:r>
      <w:r>
        <w:rPr>
          <w:w w:val="102"/>
          <w:sz w:val="23"/>
          <w:szCs w:val="23"/>
        </w:rPr>
        <w:t>Entity</w:t>
      </w:r>
      <w:r>
        <w:rPr>
          <w:sz w:val="23"/>
          <w:szCs w:val="23"/>
        </w:rPr>
        <w:t xml:space="preserve"> </w:t>
      </w:r>
      <w:r>
        <w:rPr>
          <w:w w:val="102"/>
          <w:sz w:val="23"/>
          <w:szCs w:val="23"/>
        </w:rPr>
        <w:t>under</w:t>
      </w:r>
      <w:r>
        <w:rPr>
          <w:sz w:val="23"/>
          <w:szCs w:val="23"/>
        </w:rPr>
        <w:t xml:space="preserve"> </w:t>
      </w:r>
      <w:r>
        <w:rPr>
          <w:w w:val="102"/>
          <w:sz w:val="23"/>
          <w:szCs w:val="23"/>
        </w:rPr>
        <w:t>the</w:t>
      </w:r>
      <w:r>
        <w:rPr>
          <w:sz w:val="23"/>
          <w:szCs w:val="23"/>
        </w:rPr>
        <w:t xml:space="preserve"> </w:t>
      </w:r>
      <w:r>
        <w:rPr>
          <w:w w:val="102"/>
          <w:sz w:val="23"/>
          <w:szCs w:val="23"/>
        </w:rPr>
        <w:t>contract</w:t>
      </w:r>
      <w:r>
        <w:rPr>
          <w:sz w:val="23"/>
          <w:szCs w:val="23"/>
        </w:rPr>
        <w:t xml:space="preserve"> </w:t>
      </w:r>
      <w:r>
        <w:rPr>
          <w:w w:val="102"/>
          <w:sz w:val="23"/>
          <w:szCs w:val="23"/>
        </w:rPr>
        <w:t>through</w:t>
      </w:r>
      <w:r>
        <w:rPr>
          <w:sz w:val="23"/>
          <w:szCs w:val="23"/>
        </w:rPr>
        <w:t xml:space="preserve"> </w:t>
      </w:r>
      <w:r>
        <w:rPr>
          <w:w w:val="102"/>
          <w:sz w:val="23"/>
          <w:szCs w:val="23"/>
        </w:rPr>
        <w:t>mandated</w:t>
      </w:r>
      <w:r>
        <w:rPr>
          <w:sz w:val="23"/>
          <w:szCs w:val="23"/>
        </w:rPr>
        <w:t xml:space="preserve"> </w:t>
      </w:r>
      <w:r>
        <w:rPr>
          <w:w w:val="102"/>
          <w:sz w:val="23"/>
          <w:szCs w:val="23"/>
        </w:rPr>
        <w:t>withholding</w:t>
      </w:r>
      <w:r>
        <w:rPr>
          <w:sz w:val="23"/>
          <w:szCs w:val="23"/>
        </w:rPr>
        <w:t xml:space="preserve"> </w:t>
      </w:r>
      <w:r>
        <w:rPr>
          <w:w w:val="102"/>
          <w:sz w:val="23"/>
          <w:szCs w:val="23"/>
        </w:rPr>
        <w:t>by</w:t>
      </w:r>
      <w:r>
        <w:rPr>
          <w:sz w:val="23"/>
          <w:szCs w:val="23"/>
        </w:rPr>
        <w:t xml:space="preserve"> </w:t>
      </w:r>
      <w:r>
        <w:rPr>
          <w:w w:val="102"/>
          <w:sz w:val="23"/>
          <w:szCs w:val="23"/>
        </w:rPr>
        <w:t>local</w:t>
      </w:r>
      <w:r>
        <w:rPr>
          <w:sz w:val="23"/>
          <w:szCs w:val="23"/>
        </w:rPr>
        <w:t xml:space="preserve"> </w:t>
      </w:r>
      <w:r>
        <w:rPr>
          <w:w w:val="102"/>
          <w:sz w:val="23"/>
          <w:szCs w:val="23"/>
        </w:rPr>
        <w:t>tax authorities</w:t>
      </w:r>
      <w:r>
        <w:rPr>
          <w:sz w:val="23"/>
          <w:szCs w:val="23"/>
        </w:rPr>
        <w:t xml:space="preserve"> </w:t>
      </w:r>
      <w:r>
        <w:rPr>
          <w:w w:val="102"/>
          <w:sz w:val="23"/>
          <w:szCs w:val="23"/>
        </w:rPr>
        <w:t>of</w:t>
      </w:r>
      <w:r>
        <w:rPr>
          <w:sz w:val="23"/>
          <w:szCs w:val="23"/>
        </w:rPr>
        <w:t xml:space="preserve"> </w:t>
      </w:r>
      <w:r>
        <w:rPr>
          <w:w w:val="102"/>
          <w:sz w:val="23"/>
          <w:szCs w:val="23"/>
        </w:rPr>
        <w:t>specified</w:t>
      </w:r>
      <w:r>
        <w:rPr>
          <w:sz w:val="23"/>
          <w:szCs w:val="23"/>
        </w:rPr>
        <w:t xml:space="preserve"> </w:t>
      </w:r>
      <w:r>
        <w:rPr>
          <w:w w:val="102"/>
          <w:sz w:val="23"/>
          <w:szCs w:val="23"/>
        </w:rPr>
        <w:t>percentages</w:t>
      </w:r>
      <w:r>
        <w:rPr>
          <w:sz w:val="23"/>
          <w:szCs w:val="23"/>
        </w:rPr>
        <w:t xml:space="preserve"> </w:t>
      </w:r>
      <w:r>
        <w:rPr>
          <w:w w:val="102"/>
          <w:sz w:val="23"/>
          <w:szCs w:val="23"/>
        </w:rPr>
        <w:t>of</w:t>
      </w:r>
      <w:r>
        <w:rPr>
          <w:sz w:val="23"/>
          <w:szCs w:val="23"/>
        </w:rPr>
        <w:t xml:space="preserve"> </w:t>
      </w:r>
      <w:r>
        <w:rPr>
          <w:w w:val="102"/>
          <w:sz w:val="23"/>
          <w:szCs w:val="23"/>
        </w:rPr>
        <w:t>such</w:t>
      </w:r>
      <w:r>
        <w:rPr>
          <w:sz w:val="23"/>
          <w:szCs w:val="23"/>
        </w:rPr>
        <w:t xml:space="preserve"> </w:t>
      </w:r>
      <w:r>
        <w:rPr>
          <w:w w:val="102"/>
          <w:sz w:val="23"/>
          <w:szCs w:val="23"/>
        </w:rPr>
        <w:t>amounts</w:t>
      </w:r>
      <w:r>
        <w:rPr>
          <w:sz w:val="23"/>
          <w:szCs w:val="23"/>
        </w:rPr>
        <w:t xml:space="preserve"> </w:t>
      </w:r>
      <w:r>
        <w:rPr>
          <w:w w:val="102"/>
          <w:sz w:val="23"/>
          <w:szCs w:val="23"/>
        </w:rPr>
        <w:t>or</w:t>
      </w:r>
      <w:r>
        <w:rPr>
          <w:sz w:val="23"/>
          <w:szCs w:val="23"/>
        </w:rPr>
        <w:t xml:space="preserve"> </w:t>
      </w:r>
      <w:r>
        <w:rPr>
          <w:w w:val="102"/>
          <w:sz w:val="23"/>
          <w:szCs w:val="23"/>
        </w:rPr>
        <w:t>otherwise.</w:t>
      </w:r>
      <w:r>
        <w:rPr>
          <w:sz w:val="23"/>
          <w:szCs w:val="23"/>
        </w:rPr>
        <w:t xml:space="preserve">   </w:t>
      </w:r>
      <w:r>
        <w:rPr>
          <w:w w:val="102"/>
          <w:sz w:val="23"/>
          <w:szCs w:val="23"/>
        </w:rPr>
        <w:t>The</w:t>
      </w:r>
      <w:r>
        <w:rPr>
          <w:sz w:val="23"/>
          <w:szCs w:val="23"/>
        </w:rPr>
        <w:t xml:space="preserve"> </w:t>
      </w:r>
      <w:r>
        <w:rPr>
          <w:b/>
          <w:w w:val="102"/>
          <w:sz w:val="23"/>
          <w:szCs w:val="23"/>
          <w:u w:val="thick" w:color="000000"/>
        </w:rPr>
        <w:t>BDS</w:t>
      </w:r>
      <w:r>
        <w:rPr>
          <w:b/>
          <w:w w:val="102"/>
          <w:sz w:val="23"/>
          <w:szCs w:val="23"/>
        </w:rPr>
        <w:t xml:space="preserve"> </w:t>
      </w:r>
      <w:r>
        <w:rPr>
          <w:w w:val="102"/>
          <w:sz w:val="23"/>
          <w:szCs w:val="23"/>
        </w:rPr>
        <w:t>details</w:t>
      </w:r>
      <w:r>
        <w:rPr>
          <w:sz w:val="23"/>
          <w:szCs w:val="23"/>
        </w:rPr>
        <w:t xml:space="preserve"> </w:t>
      </w:r>
      <w:r>
        <w:rPr>
          <w:w w:val="102"/>
          <w:sz w:val="23"/>
          <w:szCs w:val="23"/>
        </w:rPr>
        <w:t>the</w:t>
      </w:r>
      <w:r>
        <w:rPr>
          <w:sz w:val="23"/>
          <w:szCs w:val="23"/>
        </w:rPr>
        <w:t xml:space="preserve"> </w:t>
      </w:r>
      <w:r>
        <w:rPr>
          <w:w w:val="102"/>
          <w:sz w:val="23"/>
          <w:szCs w:val="23"/>
        </w:rPr>
        <w:t>taxes</w:t>
      </w:r>
      <w:r>
        <w:rPr>
          <w:sz w:val="23"/>
          <w:szCs w:val="23"/>
        </w:rPr>
        <w:t xml:space="preserve"> </w:t>
      </w:r>
      <w:r>
        <w:rPr>
          <w:w w:val="102"/>
          <w:sz w:val="23"/>
          <w:szCs w:val="23"/>
        </w:rPr>
        <w:t>payable.</w:t>
      </w:r>
    </w:p>
    <w:p w:rsidR="00300549" w:rsidRDefault="00300549">
      <w:pPr>
        <w:spacing w:before="6" w:line="220" w:lineRule="exact"/>
        <w:rPr>
          <w:sz w:val="22"/>
          <w:szCs w:val="22"/>
        </w:rPr>
      </w:pPr>
    </w:p>
    <w:p w:rsidR="00300549" w:rsidRDefault="00BF290C">
      <w:pPr>
        <w:spacing w:line="246" w:lineRule="auto"/>
        <w:ind w:left="1506" w:right="123" w:hanging="677"/>
        <w:jc w:val="both"/>
        <w:rPr>
          <w:sz w:val="23"/>
          <w:szCs w:val="23"/>
        </w:rPr>
      </w:pPr>
      <w:r>
        <w:rPr>
          <w:w w:val="102"/>
          <w:sz w:val="23"/>
          <w:szCs w:val="23"/>
        </w:rPr>
        <w:t>11.6.</w:t>
      </w:r>
      <w:r>
        <w:rPr>
          <w:sz w:val="23"/>
          <w:szCs w:val="23"/>
        </w:rPr>
        <w:t xml:space="preserve">    </w:t>
      </w:r>
      <w:r>
        <w:rPr>
          <w:w w:val="102"/>
          <w:sz w:val="23"/>
          <w:szCs w:val="23"/>
        </w:rPr>
        <w:t>The</w:t>
      </w:r>
      <w:r>
        <w:rPr>
          <w:sz w:val="23"/>
          <w:szCs w:val="23"/>
        </w:rPr>
        <w:t xml:space="preserve"> </w:t>
      </w:r>
      <w:r>
        <w:rPr>
          <w:w w:val="102"/>
          <w:sz w:val="23"/>
          <w:szCs w:val="23"/>
        </w:rPr>
        <w:t>Financial</w:t>
      </w:r>
      <w:r>
        <w:rPr>
          <w:sz w:val="23"/>
          <w:szCs w:val="23"/>
        </w:rPr>
        <w:t xml:space="preserve"> </w:t>
      </w:r>
      <w:r>
        <w:rPr>
          <w:w w:val="102"/>
          <w:sz w:val="23"/>
          <w:szCs w:val="23"/>
        </w:rPr>
        <w:t>Proposal</w:t>
      </w:r>
      <w:r>
        <w:rPr>
          <w:sz w:val="23"/>
          <w:szCs w:val="23"/>
        </w:rPr>
        <w:t xml:space="preserve"> </w:t>
      </w:r>
      <w:r>
        <w:rPr>
          <w:w w:val="102"/>
          <w:sz w:val="23"/>
          <w:szCs w:val="23"/>
        </w:rPr>
        <w:t>should</w:t>
      </w:r>
      <w:r>
        <w:rPr>
          <w:sz w:val="23"/>
          <w:szCs w:val="23"/>
        </w:rPr>
        <w:t xml:space="preserve"> </w:t>
      </w:r>
      <w:r>
        <w:rPr>
          <w:w w:val="102"/>
          <w:sz w:val="23"/>
          <w:szCs w:val="23"/>
        </w:rPr>
        <w:t>clearly</w:t>
      </w:r>
      <w:r>
        <w:rPr>
          <w:sz w:val="23"/>
          <w:szCs w:val="23"/>
        </w:rPr>
        <w:t xml:space="preserve"> </w:t>
      </w:r>
      <w:r>
        <w:rPr>
          <w:w w:val="102"/>
          <w:sz w:val="23"/>
          <w:szCs w:val="23"/>
        </w:rPr>
        <w:t>estimate,</w:t>
      </w:r>
      <w:r>
        <w:rPr>
          <w:sz w:val="23"/>
          <w:szCs w:val="23"/>
        </w:rPr>
        <w:t xml:space="preserve"> </w:t>
      </w:r>
      <w:r>
        <w:rPr>
          <w:w w:val="102"/>
          <w:sz w:val="23"/>
          <w:szCs w:val="23"/>
        </w:rPr>
        <w:t>as</w:t>
      </w:r>
      <w:r>
        <w:rPr>
          <w:sz w:val="23"/>
          <w:szCs w:val="23"/>
        </w:rPr>
        <w:t xml:space="preserve"> </w:t>
      </w:r>
      <w:r>
        <w:rPr>
          <w:w w:val="102"/>
          <w:sz w:val="23"/>
          <w:szCs w:val="23"/>
        </w:rPr>
        <w:t>a</w:t>
      </w:r>
      <w:r>
        <w:rPr>
          <w:sz w:val="23"/>
          <w:szCs w:val="23"/>
        </w:rPr>
        <w:t xml:space="preserve"> </w:t>
      </w:r>
      <w:r>
        <w:rPr>
          <w:w w:val="102"/>
          <w:sz w:val="23"/>
          <w:szCs w:val="23"/>
        </w:rPr>
        <w:t>separate</w:t>
      </w:r>
      <w:r>
        <w:rPr>
          <w:sz w:val="23"/>
          <w:szCs w:val="23"/>
        </w:rPr>
        <w:t xml:space="preserve"> </w:t>
      </w:r>
      <w:r>
        <w:rPr>
          <w:w w:val="102"/>
          <w:sz w:val="23"/>
          <w:szCs w:val="23"/>
        </w:rPr>
        <w:t>amount,</w:t>
      </w:r>
      <w:r>
        <w:rPr>
          <w:sz w:val="23"/>
          <w:szCs w:val="23"/>
        </w:rPr>
        <w:t xml:space="preserve"> </w:t>
      </w:r>
      <w:r>
        <w:rPr>
          <w:w w:val="102"/>
          <w:sz w:val="23"/>
          <w:szCs w:val="23"/>
        </w:rPr>
        <w:t>the</w:t>
      </w:r>
      <w:r>
        <w:rPr>
          <w:sz w:val="23"/>
          <w:szCs w:val="23"/>
        </w:rPr>
        <w:t xml:space="preserve"> </w:t>
      </w:r>
      <w:r>
        <w:rPr>
          <w:w w:val="102"/>
          <w:sz w:val="23"/>
          <w:szCs w:val="23"/>
        </w:rPr>
        <w:t>local taxes</w:t>
      </w:r>
      <w:r>
        <w:rPr>
          <w:sz w:val="23"/>
          <w:szCs w:val="23"/>
        </w:rPr>
        <w:t xml:space="preserve">   </w:t>
      </w:r>
      <w:r>
        <w:rPr>
          <w:w w:val="102"/>
          <w:sz w:val="23"/>
          <w:szCs w:val="23"/>
        </w:rPr>
        <w:t>(including</w:t>
      </w:r>
      <w:r>
        <w:rPr>
          <w:sz w:val="23"/>
          <w:szCs w:val="23"/>
        </w:rPr>
        <w:t xml:space="preserve">  </w:t>
      </w:r>
      <w:r>
        <w:rPr>
          <w:w w:val="102"/>
          <w:sz w:val="23"/>
          <w:szCs w:val="23"/>
        </w:rPr>
        <w:t>social</w:t>
      </w:r>
      <w:r>
        <w:rPr>
          <w:sz w:val="23"/>
          <w:szCs w:val="23"/>
        </w:rPr>
        <w:t xml:space="preserve">   </w:t>
      </w:r>
      <w:r>
        <w:rPr>
          <w:w w:val="102"/>
          <w:sz w:val="23"/>
          <w:szCs w:val="23"/>
        </w:rPr>
        <w:t>security),</w:t>
      </w:r>
      <w:r>
        <w:rPr>
          <w:sz w:val="23"/>
          <w:szCs w:val="23"/>
        </w:rPr>
        <w:t xml:space="preserve">   </w:t>
      </w:r>
      <w:r>
        <w:rPr>
          <w:w w:val="102"/>
          <w:sz w:val="23"/>
          <w:szCs w:val="23"/>
        </w:rPr>
        <w:t>duties,</w:t>
      </w:r>
      <w:r>
        <w:rPr>
          <w:sz w:val="23"/>
          <w:szCs w:val="23"/>
        </w:rPr>
        <w:t xml:space="preserve">   </w:t>
      </w:r>
      <w:r>
        <w:rPr>
          <w:w w:val="102"/>
          <w:sz w:val="23"/>
          <w:szCs w:val="23"/>
        </w:rPr>
        <w:t>fees,</w:t>
      </w:r>
      <w:r>
        <w:rPr>
          <w:sz w:val="23"/>
          <w:szCs w:val="23"/>
        </w:rPr>
        <w:t xml:space="preserve">   </w:t>
      </w:r>
      <w:r>
        <w:rPr>
          <w:w w:val="102"/>
          <w:sz w:val="23"/>
          <w:szCs w:val="23"/>
        </w:rPr>
        <w:t>levies,</w:t>
      </w:r>
      <w:r>
        <w:rPr>
          <w:sz w:val="23"/>
          <w:szCs w:val="23"/>
        </w:rPr>
        <w:t xml:space="preserve">  </w:t>
      </w:r>
      <w:r>
        <w:rPr>
          <w:w w:val="102"/>
          <w:sz w:val="23"/>
          <w:szCs w:val="23"/>
        </w:rPr>
        <w:t>and</w:t>
      </w:r>
      <w:r>
        <w:rPr>
          <w:sz w:val="23"/>
          <w:szCs w:val="23"/>
        </w:rPr>
        <w:t xml:space="preserve">   </w:t>
      </w:r>
      <w:r>
        <w:rPr>
          <w:w w:val="102"/>
          <w:sz w:val="23"/>
          <w:szCs w:val="23"/>
        </w:rPr>
        <w:t>other</w:t>
      </w:r>
      <w:r>
        <w:rPr>
          <w:sz w:val="23"/>
          <w:szCs w:val="23"/>
        </w:rPr>
        <w:t xml:space="preserve">  </w:t>
      </w:r>
      <w:r>
        <w:rPr>
          <w:w w:val="102"/>
          <w:sz w:val="23"/>
          <w:szCs w:val="23"/>
        </w:rPr>
        <w:t>charges imposed</w:t>
      </w:r>
      <w:r>
        <w:rPr>
          <w:sz w:val="23"/>
          <w:szCs w:val="23"/>
        </w:rPr>
        <w:t xml:space="preserve"> </w:t>
      </w:r>
      <w:r>
        <w:rPr>
          <w:w w:val="102"/>
          <w:sz w:val="23"/>
          <w:szCs w:val="23"/>
        </w:rPr>
        <w:t>under</w:t>
      </w:r>
      <w:r>
        <w:rPr>
          <w:sz w:val="23"/>
          <w:szCs w:val="23"/>
        </w:rPr>
        <w:t xml:space="preserve"> </w:t>
      </w:r>
      <w:r>
        <w:rPr>
          <w:w w:val="102"/>
          <w:sz w:val="23"/>
          <w:szCs w:val="23"/>
        </w:rPr>
        <w:t>the</w:t>
      </w:r>
      <w:r>
        <w:rPr>
          <w:sz w:val="23"/>
          <w:szCs w:val="23"/>
        </w:rPr>
        <w:t xml:space="preserve"> </w:t>
      </w:r>
      <w:r>
        <w:rPr>
          <w:w w:val="102"/>
          <w:sz w:val="23"/>
          <w:szCs w:val="23"/>
        </w:rPr>
        <w:t>applicable</w:t>
      </w:r>
      <w:r>
        <w:rPr>
          <w:sz w:val="23"/>
          <w:szCs w:val="23"/>
        </w:rPr>
        <w:t xml:space="preserve"> </w:t>
      </w:r>
      <w:r>
        <w:rPr>
          <w:w w:val="102"/>
          <w:sz w:val="23"/>
          <w:szCs w:val="23"/>
        </w:rPr>
        <w:t>law,</w:t>
      </w:r>
      <w:r>
        <w:rPr>
          <w:sz w:val="23"/>
          <w:szCs w:val="23"/>
        </w:rPr>
        <w:t xml:space="preserve"> </w:t>
      </w:r>
      <w:r>
        <w:rPr>
          <w:w w:val="102"/>
          <w:sz w:val="23"/>
          <w:szCs w:val="23"/>
        </w:rPr>
        <w:t>on</w:t>
      </w:r>
      <w:r>
        <w:rPr>
          <w:sz w:val="23"/>
          <w:szCs w:val="23"/>
        </w:rPr>
        <w:t xml:space="preserve"> </w:t>
      </w:r>
      <w:r>
        <w:rPr>
          <w:w w:val="102"/>
          <w:sz w:val="23"/>
          <w:szCs w:val="23"/>
        </w:rPr>
        <w:t>the</w:t>
      </w:r>
      <w:r>
        <w:rPr>
          <w:sz w:val="23"/>
          <w:szCs w:val="23"/>
        </w:rPr>
        <w:t xml:space="preserve"> </w:t>
      </w:r>
      <w:r>
        <w:rPr>
          <w:w w:val="102"/>
          <w:sz w:val="23"/>
          <w:szCs w:val="23"/>
        </w:rPr>
        <w:t>Consultants,</w:t>
      </w:r>
      <w:r>
        <w:rPr>
          <w:sz w:val="23"/>
          <w:szCs w:val="23"/>
        </w:rPr>
        <w:t xml:space="preserve"> </w:t>
      </w:r>
      <w:r>
        <w:rPr>
          <w:w w:val="102"/>
          <w:sz w:val="23"/>
          <w:szCs w:val="23"/>
        </w:rPr>
        <w:t>the</w:t>
      </w:r>
      <w:r>
        <w:rPr>
          <w:sz w:val="23"/>
          <w:szCs w:val="23"/>
        </w:rPr>
        <w:t xml:space="preserve"> </w:t>
      </w:r>
      <w:r>
        <w:rPr>
          <w:w w:val="102"/>
          <w:sz w:val="23"/>
          <w:szCs w:val="23"/>
        </w:rPr>
        <w:t>subcontractors,</w:t>
      </w:r>
      <w:r>
        <w:rPr>
          <w:sz w:val="23"/>
          <w:szCs w:val="23"/>
        </w:rPr>
        <w:t xml:space="preserve"> </w:t>
      </w:r>
      <w:r>
        <w:rPr>
          <w:w w:val="102"/>
          <w:sz w:val="23"/>
          <w:szCs w:val="23"/>
        </w:rPr>
        <w:t>and its</w:t>
      </w:r>
      <w:r>
        <w:rPr>
          <w:sz w:val="23"/>
          <w:szCs w:val="23"/>
        </w:rPr>
        <w:t xml:space="preserve">  </w:t>
      </w:r>
      <w:r>
        <w:rPr>
          <w:w w:val="102"/>
          <w:sz w:val="23"/>
          <w:szCs w:val="23"/>
        </w:rPr>
        <w:t>personnel</w:t>
      </w:r>
      <w:r>
        <w:rPr>
          <w:sz w:val="23"/>
          <w:szCs w:val="23"/>
        </w:rPr>
        <w:t xml:space="preserve">  </w:t>
      </w:r>
      <w:r>
        <w:rPr>
          <w:w w:val="102"/>
          <w:sz w:val="23"/>
          <w:szCs w:val="23"/>
        </w:rPr>
        <w:t>(other</w:t>
      </w:r>
      <w:r>
        <w:rPr>
          <w:sz w:val="23"/>
          <w:szCs w:val="23"/>
        </w:rPr>
        <w:t xml:space="preserve">  </w:t>
      </w:r>
      <w:r>
        <w:rPr>
          <w:w w:val="102"/>
          <w:sz w:val="23"/>
          <w:szCs w:val="23"/>
        </w:rPr>
        <w:t>than</w:t>
      </w:r>
      <w:r>
        <w:rPr>
          <w:sz w:val="23"/>
          <w:szCs w:val="23"/>
        </w:rPr>
        <w:t xml:space="preserve">  </w:t>
      </w:r>
      <w:r>
        <w:rPr>
          <w:w w:val="102"/>
          <w:sz w:val="23"/>
          <w:szCs w:val="23"/>
        </w:rPr>
        <w:t>Philippine</w:t>
      </w:r>
      <w:r>
        <w:rPr>
          <w:sz w:val="23"/>
          <w:szCs w:val="23"/>
        </w:rPr>
        <w:t xml:space="preserve">  </w:t>
      </w:r>
      <w:r>
        <w:rPr>
          <w:w w:val="102"/>
          <w:sz w:val="23"/>
          <w:szCs w:val="23"/>
        </w:rPr>
        <w:t>Nationals</w:t>
      </w:r>
      <w:r>
        <w:rPr>
          <w:sz w:val="23"/>
          <w:szCs w:val="23"/>
        </w:rPr>
        <w:t xml:space="preserve">  </w:t>
      </w:r>
      <w:r>
        <w:rPr>
          <w:w w:val="102"/>
          <w:sz w:val="23"/>
          <w:szCs w:val="23"/>
        </w:rPr>
        <w:t>or</w:t>
      </w:r>
      <w:r>
        <w:rPr>
          <w:sz w:val="23"/>
          <w:szCs w:val="23"/>
        </w:rPr>
        <w:t xml:space="preserve">  </w:t>
      </w:r>
      <w:r>
        <w:rPr>
          <w:w w:val="102"/>
          <w:sz w:val="23"/>
          <w:szCs w:val="23"/>
        </w:rPr>
        <w:t>permanent</w:t>
      </w:r>
      <w:r>
        <w:rPr>
          <w:sz w:val="23"/>
          <w:szCs w:val="23"/>
        </w:rPr>
        <w:t xml:space="preserve">  </w:t>
      </w:r>
      <w:r>
        <w:rPr>
          <w:w w:val="102"/>
          <w:sz w:val="23"/>
          <w:szCs w:val="23"/>
        </w:rPr>
        <w:t>residents</w:t>
      </w:r>
      <w:r>
        <w:rPr>
          <w:sz w:val="23"/>
          <w:szCs w:val="23"/>
        </w:rPr>
        <w:t xml:space="preserve">  </w:t>
      </w:r>
      <w:r>
        <w:rPr>
          <w:w w:val="102"/>
          <w:sz w:val="23"/>
          <w:szCs w:val="23"/>
        </w:rPr>
        <w:t>of</w:t>
      </w:r>
      <w:r>
        <w:rPr>
          <w:sz w:val="23"/>
          <w:szCs w:val="23"/>
        </w:rPr>
        <w:t xml:space="preserve">  </w:t>
      </w:r>
      <w:r>
        <w:rPr>
          <w:w w:val="102"/>
          <w:sz w:val="23"/>
          <w:szCs w:val="23"/>
        </w:rPr>
        <w:t>the Philippines).</w:t>
      </w:r>
    </w:p>
    <w:p w:rsidR="00300549" w:rsidRDefault="00300549">
      <w:pPr>
        <w:spacing w:before="5" w:line="220" w:lineRule="exact"/>
        <w:rPr>
          <w:sz w:val="22"/>
          <w:szCs w:val="22"/>
        </w:rPr>
      </w:pPr>
    </w:p>
    <w:p w:rsidR="00300549" w:rsidRDefault="00BF290C">
      <w:pPr>
        <w:spacing w:line="245" w:lineRule="auto"/>
        <w:ind w:left="1506" w:right="124" w:hanging="677"/>
        <w:jc w:val="both"/>
        <w:rPr>
          <w:sz w:val="23"/>
          <w:szCs w:val="23"/>
        </w:rPr>
      </w:pPr>
      <w:r>
        <w:rPr>
          <w:w w:val="102"/>
          <w:sz w:val="23"/>
          <w:szCs w:val="23"/>
        </w:rPr>
        <w:t>11.7.</w:t>
      </w:r>
      <w:r>
        <w:rPr>
          <w:sz w:val="23"/>
          <w:szCs w:val="23"/>
        </w:rPr>
        <w:t xml:space="preserve">    </w:t>
      </w:r>
      <w:r>
        <w:rPr>
          <w:w w:val="102"/>
          <w:sz w:val="23"/>
          <w:szCs w:val="23"/>
        </w:rPr>
        <w:t>Unless</w:t>
      </w:r>
      <w:r>
        <w:rPr>
          <w:sz w:val="23"/>
          <w:szCs w:val="23"/>
        </w:rPr>
        <w:t xml:space="preserve"> </w:t>
      </w:r>
      <w:r>
        <w:rPr>
          <w:w w:val="102"/>
          <w:sz w:val="23"/>
          <w:szCs w:val="23"/>
        </w:rPr>
        <w:t>otherwise</w:t>
      </w:r>
      <w:r>
        <w:rPr>
          <w:sz w:val="23"/>
          <w:szCs w:val="23"/>
        </w:rPr>
        <w:t xml:space="preserve"> </w:t>
      </w:r>
      <w:r>
        <w:rPr>
          <w:w w:val="102"/>
          <w:sz w:val="23"/>
          <w:szCs w:val="23"/>
        </w:rPr>
        <w:t>provided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b/>
          <w:w w:val="102"/>
          <w:sz w:val="23"/>
          <w:szCs w:val="23"/>
          <w:u w:val="thick" w:color="000000"/>
        </w:rPr>
        <w:t>BDS</w:t>
      </w:r>
      <w:r>
        <w:rPr>
          <w:w w:val="102"/>
          <w:sz w:val="23"/>
          <w:szCs w:val="23"/>
        </w:rPr>
        <w:t>,</w:t>
      </w:r>
      <w:r>
        <w:rPr>
          <w:sz w:val="23"/>
          <w:szCs w:val="23"/>
        </w:rPr>
        <w:t xml:space="preserve"> </w:t>
      </w:r>
      <w:r>
        <w:rPr>
          <w:w w:val="102"/>
          <w:sz w:val="23"/>
          <w:szCs w:val="23"/>
        </w:rPr>
        <w:t>total</w:t>
      </w:r>
      <w:r>
        <w:rPr>
          <w:sz w:val="23"/>
          <w:szCs w:val="23"/>
        </w:rPr>
        <w:t xml:space="preserve"> </w:t>
      </w:r>
      <w:r>
        <w:rPr>
          <w:w w:val="102"/>
          <w:sz w:val="23"/>
          <w:szCs w:val="23"/>
        </w:rPr>
        <w:t>calculated</w:t>
      </w:r>
      <w:r>
        <w:rPr>
          <w:sz w:val="23"/>
          <w:szCs w:val="23"/>
        </w:rPr>
        <w:t xml:space="preserve"> </w:t>
      </w:r>
      <w:r>
        <w:rPr>
          <w:w w:val="102"/>
          <w:sz w:val="23"/>
          <w:szCs w:val="23"/>
        </w:rPr>
        <w:t>bid</w:t>
      </w:r>
      <w:r>
        <w:rPr>
          <w:sz w:val="23"/>
          <w:szCs w:val="23"/>
        </w:rPr>
        <w:t xml:space="preserve"> </w:t>
      </w:r>
      <w:r>
        <w:rPr>
          <w:w w:val="102"/>
          <w:sz w:val="23"/>
          <w:szCs w:val="23"/>
        </w:rPr>
        <w:t>prices,</w:t>
      </w:r>
      <w:r>
        <w:rPr>
          <w:sz w:val="23"/>
          <w:szCs w:val="23"/>
        </w:rPr>
        <w:t xml:space="preserve"> </w:t>
      </w:r>
      <w:r>
        <w:rPr>
          <w:w w:val="102"/>
          <w:sz w:val="23"/>
          <w:szCs w:val="23"/>
        </w:rPr>
        <w:t>as</w:t>
      </w:r>
      <w:r>
        <w:rPr>
          <w:sz w:val="23"/>
          <w:szCs w:val="23"/>
        </w:rPr>
        <w:t xml:space="preserve"> </w:t>
      </w:r>
      <w:r>
        <w:rPr>
          <w:w w:val="102"/>
          <w:sz w:val="23"/>
          <w:szCs w:val="23"/>
        </w:rPr>
        <w:t>evaluated and</w:t>
      </w:r>
      <w:r>
        <w:rPr>
          <w:sz w:val="23"/>
          <w:szCs w:val="23"/>
        </w:rPr>
        <w:t xml:space="preserve"> </w:t>
      </w:r>
      <w:r>
        <w:rPr>
          <w:w w:val="102"/>
          <w:sz w:val="23"/>
          <w:szCs w:val="23"/>
        </w:rPr>
        <w:t>corrected</w:t>
      </w:r>
      <w:r>
        <w:rPr>
          <w:sz w:val="23"/>
          <w:szCs w:val="23"/>
        </w:rPr>
        <w:t xml:space="preserve"> </w:t>
      </w:r>
      <w:r>
        <w:rPr>
          <w:w w:val="102"/>
          <w:sz w:val="23"/>
          <w:szCs w:val="23"/>
        </w:rPr>
        <w:t>for</w:t>
      </w:r>
      <w:r>
        <w:rPr>
          <w:sz w:val="23"/>
          <w:szCs w:val="23"/>
        </w:rPr>
        <w:t xml:space="preserve"> </w:t>
      </w:r>
      <w:r>
        <w:rPr>
          <w:w w:val="102"/>
          <w:sz w:val="23"/>
          <w:szCs w:val="23"/>
        </w:rPr>
        <w:t>minor</w:t>
      </w:r>
      <w:r>
        <w:rPr>
          <w:sz w:val="23"/>
          <w:szCs w:val="23"/>
        </w:rPr>
        <w:t xml:space="preserve"> </w:t>
      </w:r>
      <w:r>
        <w:rPr>
          <w:w w:val="102"/>
          <w:sz w:val="23"/>
          <w:szCs w:val="23"/>
        </w:rPr>
        <w:t>arithmetical</w:t>
      </w:r>
      <w:r>
        <w:rPr>
          <w:sz w:val="23"/>
          <w:szCs w:val="23"/>
        </w:rPr>
        <w:t xml:space="preserve"> </w:t>
      </w:r>
      <w:r>
        <w:rPr>
          <w:w w:val="102"/>
          <w:sz w:val="23"/>
          <w:szCs w:val="23"/>
        </w:rPr>
        <w:t>corrections,</w:t>
      </w:r>
      <w:r>
        <w:rPr>
          <w:sz w:val="23"/>
          <w:szCs w:val="23"/>
        </w:rPr>
        <w:t xml:space="preserve"> </w:t>
      </w:r>
      <w:r>
        <w:rPr>
          <w:w w:val="102"/>
          <w:sz w:val="23"/>
          <w:szCs w:val="23"/>
        </w:rPr>
        <w:t>such</w:t>
      </w:r>
      <w:r>
        <w:rPr>
          <w:sz w:val="23"/>
          <w:szCs w:val="23"/>
        </w:rPr>
        <w:t xml:space="preserve"> </w:t>
      </w:r>
      <w:r>
        <w:rPr>
          <w:w w:val="102"/>
          <w:sz w:val="23"/>
          <w:szCs w:val="23"/>
        </w:rPr>
        <w:t>as</w:t>
      </w:r>
      <w:r>
        <w:rPr>
          <w:sz w:val="23"/>
          <w:szCs w:val="23"/>
        </w:rPr>
        <w:t xml:space="preserve"> </w:t>
      </w:r>
      <w:r>
        <w:rPr>
          <w:w w:val="102"/>
          <w:sz w:val="23"/>
          <w:szCs w:val="23"/>
        </w:rPr>
        <w:t>computational</w:t>
      </w:r>
      <w:r>
        <w:rPr>
          <w:sz w:val="23"/>
          <w:szCs w:val="23"/>
        </w:rPr>
        <w:t xml:space="preserve"> </w:t>
      </w:r>
      <w:r>
        <w:rPr>
          <w:w w:val="102"/>
          <w:sz w:val="23"/>
          <w:szCs w:val="23"/>
        </w:rPr>
        <w:t>errors, which</w:t>
      </w:r>
      <w:r>
        <w:rPr>
          <w:sz w:val="23"/>
          <w:szCs w:val="23"/>
        </w:rPr>
        <w:t xml:space="preserve">  </w:t>
      </w:r>
      <w:r>
        <w:rPr>
          <w:w w:val="102"/>
          <w:sz w:val="23"/>
          <w:szCs w:val="23"/>
        </w:rPr>
        <w:t>exceed</w:t>
      </w:r>
      <w:r>
        <w:rPr>
          <w:sz w:val="23"/>
          <w:szCs w:val="23"/>
        </w:rPr>
        <w:t xml:space="preserve">  </w:t>
      </w:r>
      <w:r>
        <w:rPr>
          <w:w w:val="102"/>
          <w:sz w:val="23"/>
          <w:szCs w:val="23"/>
        </w:rPr>
        <w:t>the</w:t>
      </w:r>
      <w:r>
        <w:rPr>
          <w:sz w:val="23"/>
          <w:szCs w:val="23"/>
        </w:rPr>
        <w:t xml:space="preserve">  </w:t>
      </w:r>
      <w:r>
        <w:rPr>
          <w:w w:val="102"/>
          <w:sz w:val="23"/>
          <w:szCs w:val="23"/>
        </w:rPr>
        <w:t>approved</w:t>
      </w:r>
      <w:r>
        <w:rPr>
          <w:sz w:val="23"/>
          <w:szCs w:val="23"/>
        </w:rPr>
        <w:t xml:space="preserve">  </w:t>
      </w:r>
      <w:r>
        <w:rPr>
          <w:w w:val="102"/>
          <w:sz w:val="23"/>
          <w:szCs w:val="23"/>
        </w:rPr>
        <w:t>budget</w:t>
      </w:r>
      <w:r>
        <w:rPr>
          <w:sz w:val="23"/>
          <w:szCs w:val="23"/>
        </w:rPr>
        <w:t xml:space="preserve">  </w:t>
      </w:r>
      <w:r>
        <w:rPr>
          <w:w w:val="102"/>
          <w:sz w:val="23"/>
          <w:szCs w:val="23"/>
        </w:rPr>
        <w:t>for</w:t>
      </w:r>
      <w:r>
        <w:rPr>
          <w:sz w:val="23"/>
          <w:szCs w:val="23"/>
        </w:rPr>
        <w:t xml:space="preserve">  </w:t>
      </w:r>
      <w:r>
        <w:rPr>
          <w:w w:val="102"/>
          <w:sz w:val="23"/>
          <w:szCs w:val="23"/>
        </w:rPr>
        <w:t>the</w:t>
      </w:r>
      <w:r>
        <w:rPr>
          <w:sz w:val="23"/>
          <w:szCs w:val="23"/>
        </w:rPr>
        <w:t xml:space="preserve">  </w:t>
      </w:r>
      <w:r>
        <w:rPr>
          <w:w w:val="102"/>
          <w:sz w:val="23"/>
          <w:szCs w:val="23"/>
        </w:rPr>
        <w:t>contract</w:t>
      </w:r>
      <w:r>
        <w:rPr>
          <w:sz w:val="23"/>
          <w:szCs w:val="23"/>
        </w:rPr>
        <w:t xml:space="preserve">  </w:t>
      </w:r>
      <w:r>
        <w:rPr>
          <w:w w:val="102"/>
          <w:sz w:val="23"/>
          <w:szCs w:val="23"/>
        </w:rPr>
        <w:t>(ABC)</w:t>
      </w:r>
      <w:r>
        <w:rPr>
          <w:sz w:val="23"/>
          <w:szCs w:val="23"/>
        </w:rPr>
        <w:t xml:space="preserve">  </w:t>
      </w:r>
      <w:r>
        <w:rPr>
          <w:w w:val="102"/>
          <w:sz w:val="23"/>
          <w:szCs w:val="23"/>
        </w:rPr>
        <w:t>shall</w:t>
      </w:r>
      <w:r>
        <w:rPr>
          <w:sz w:val="23"/>
          <w:szCs w:val="23"/>
        </w:rPr>
        <w:t xml:space="preserve">  </w:t>
      </w:r>
      <w:r>
        <w:rPr>
          <w:w w:val="102"/>
          <w:sz w:val="23"/>
          <w:szCs w:val="23"/>
        </w:rPr>
        <w:t>not</w:t>
      </w:r>
      <w:r>
        <w:rPr>
          <w:sz w:val="23"/>
          <w:szCs w:val="23"/>
        </w:rPr>
        <w:t xml:space="preserve">  </w:t>
      </w:r>
      <w:r>
        <w:rPr>
          <w:w w:val="102"/>
          <w:sz w:val="23"/>
          <w:szCs w:val="23"/>
        </w:rPr>
        <w:t>be considered.</w:t>
      </w:r>
    </w:p>
    <w:p w:rsidR="00300549" w:rsidRDefault="00300549">
      <w:pPr>
        <w:spacing w:before="12" w:line="220" w:lineRule="exact"/>
        <w:rPr>
          <w:sz w:val="22"/>
          <w:szCs w:val="22"/>
        </w:rPr>
      </w:pPr>
    </w:p>
    <w:p w:rsidR="00300549" w:rsidRDefault="00BF290C">
      <w:pPr>
        <w:ind w:left="152"/>
        <w:rPr>
          <w:sz w:val="26"/>
          <w:szCs w:val="26"/>
        </w:rPr>
      </w:pPr>
      <w:r>
        <w:rPr>
          <w:b/>
          <w:w w:val="101"/>
          <w:sz w:val="26"/>
          <w:szCs w:val="26"/>
        </w:rPr>
        <w:t>12.</w:t>
      </w:r>
      <w:r>
        <w:rPr>
          <w:b/>
          <w:sz w:val="26"/>
          <w:szCs w:val="26"/>
        </w:rPr>
        <w:t xml:space="preserve">     </w:t>
      </w:r>
      <w:r>
        <w:rPr>
          <w:b/>
          <w:w w:val="101"/>
          <w:sz w:val="26"/>
          <w:szCs w:val="26"/>
        </w:rPr>
        <w:t>Alternative</w:t>
      </w:r>
      <w:r>
        <w:rPr>
          <w:b/>
          <w:sz w:val="26"/>
          <w:szCs w:val="26"/>
        </w:rPr>
        <w:t xml:space="preserve"> </w:t>
      </w:r>
      <w:r>
        <w:rPr>
          <w:b/>
          <w:w w:val="101"/>
          <w:sz w:val="26"/>
          <w:szCs w:val="26"/>
        </w:rPr>
        <w:t>Bids</w:t>
      </w:r>
    </w:p>
    <w:p w:rsidR="00300549" w:rsidRDefault="00300549">
      <w:pPr>
        <w:spacing w:before="3" w:line="220" w:lineRule="exact"/>
        <w:rPr>
          <w:sz w:val="22"/>
          <w:szCs w:val="22"/>
        </w:rPr>
      </w:pPr>
    </w:p>
    <w:p w:rsidR="00300549" w:rsidRDefault="00BF290C">
      <w:pPr>
        <w:spacing w:line="245" w:lineRule="auto"/>
        <w:ind w:left="829" w:right="124"/>
        <w:jc w:val="both"/>
        <w:rPr>
          <w:sz w:val="23"/>
          <w:szCs w:val="23"/>
        </w:rPr>
      </w:pPr>
      <w:r>
        <w:rPr>
          <w:w w:val="102"/>
          <w:sz w:val="23"/>
          <w:szCs w:val="23"/>
        </w:rPr>
        <w:t>Consultants</w:t>
      </w:r>
      <w:r>
        <w:rPr>
          <w:sz w:val="23"/>
          <w:szCs w:val="23"/>
        </w:rPr>
        <w:t xml:space="preserve">  </w:t>
      </w:r>
      <w:r>
        <w:rPr>
          <w:w w:val="102"/>
          <w:sz w:val="23"/>
          <w:szCs w:val="23"/>
        </w:rPr>
        <w:t>shall</w:t>
      </w:r>
      <w:r>
        <w:rPr>
          <w:sz w:val="23"/>
          <w:szCs w:val="23"/>
        </w:rPr>
        <w:t xml:space="preserve"> </w:t>
      </w:r>
      <w:r>
        <w:rPr>
          <w:w w:val="102"/>
          <w:sz w:val="23"/>
          <w:szCs w:val="23"/>
        </w:rPr>
        <w:t>submit</w:t>
      </w:r>
      <w:r>
        <w:rPr>
          <w:sz w:val="23"/>
          <w:szCs w:val="23"/>
        </w:rPr>
        <w:t xml:space="preserve"> </w:t>
      </w:r>
      <w:r>
        <w:rPr>
          <w:w w:val="102"/>
          <w:sz w:val="23"/>
          <w:szCs w:val="23"/>
        </w:rPr>
        <w:t>only</w:t>
      </w:r>
      <w:r>
        <w:rPr>
          <w:sz w:val="23"/>
          <w:szCs w:val="23"/>
        </w:rPr>
        <w:t xml:space="preserve">  </w:t>
      </w:r>
      <w:r>
        <w:rPr>
          <w:w w:val="102"/>
          <w:sz w:val="23"/>
          <w:szCs w:val="23"/>
        </w:rPr>
        <w:t>one</w:t>
      </w:r>
      <w:r>
        <w:rPr>
          <w:sz w:val="23"/>
          <w:szCs w:val="23"/>
        </w:rPr>
        <w:t xml:space="preserve">  </w:t>
      </w:r>
      <w:r>
        <w:rPr>
          <w:w w:val="102"/>
          <w:sz w:val="23"/>
          <w:szCs w:val="23"/>
        </w:rPr>
        <w:t>bid</w:t>
      </w:r>
      <w:r>
        <w:rPr>
          <w:sz w:val="23"/>
          <w:szCs w:val="23"/>
        </w:rPr>
        <w:t xml:space="preserve"> </w:t>
      </w:r>
      <w:r>
        <w:rPr>
          <w:w w:val="102"/>
          <w:sz w:val="23"/>
          <w:szCs w:val="23"/>
        </w:rPr>
        <w:t>and</w:t>
      </w:r>
      <w:r>
        <w:rPr>
          <w:sz w:val="23"/>
          <w:szCs w:val="23"/>
        </w:rPr>
        <w:t xml:space="preserve">  </w:t>
      </w:r>
      <w:r>
        <w:rPr>
          <w:w w:val="102"/>
          <w:sz w:val="23"/>
          <w:szCs w:val="23"/>
        </w:rPr>
        <w:t>shall</w:t>
      </w:r>
      <w:r>
        <w:rPr>
          <w:sz w:val="23"/>
          <w:szCs w:val="23"/>
        </w:rPr>
        <w:t xml:space="preserve"> </w:t>
      </w:r>
      <w:r>
        <w:rPr>
          <w:w w:val="102"/>
          <w:sz w:val="23"/>
          <w:szCs w:val="23"/>
        </w:rPr>
        <w:t>not</w:t>
      </w:r>
      <w:r>
        <w:rPr>
          <w:sz w:val="23"/>
          <w:szCs w:val="23"/>
        </w:rPr>
        <w:t xml:space="preserve">  </w:t>
      </w:r>
      <w:r>
        <w:rPr>
          <w:w w:val="102"/>
          <w:sz w:val="23"/>
          <w:szCs w:val="23"/>
        </w:rPr>
        <w:t>associate</w:t>
      </w:r>
      <w:r>
        <w:rPr>
          <w:sz w:val="23"/>
          <w:szCs w:val="23"/>
        </w:rPr>
        <w:t xml:space="preserve">  </w:t>
      </w:r>
      <w:r>
        <w:rPr>
          <w:w w:val="102"/>
          <w:sz w:val="23"/>
          <w:szCs w:val="23"/>
        </w:rPr>
        <w:t>with</w:t>
      </w:r>
      <w:r>
        <w:rPr>
          <w:sz w:val="23"/>
          <w:szCs w:val="23"/>
        </w:rPr>
        <w:t xml:space="preserve"> </w:t>
      </w:r>
      <w:r>
        <w:rPr>
          <w:w w:val="102"/>
          <w:sz w:val="23"/>
          <w:szCs w:val="23"/>
        </w:rPr>
        <w:t>any</w:t>
      </w:r>
      <w:r>
        <w:rPr>
          <w:sz w:val="23"/>
          <w:szCs w:val="23"/>
        </w:rPr>
        <w:t xml:space="preserve">  </w:t>
      </w:r>
      <w:r>
        <w:rPr>
          <w:w w:val="102"/>
          <w:sz w:val="23"/>
          <w:szCs w:val="23"/>
        </w:rPr>
        <w:t>other</w:t>
      </w:r>
      <w:r>
        <w:rPr>
          <w:sz w:val="23"/>
          <w:szCs w:val="23"/>
        </w:rPr>
        <w:t xml:space="preserve"> </w:t>
      </w:r>
      <w:r>
        <w:rPr>
          <w:w w:val="102"/>
          <w:sz w:val="23"/>
          <w:szCs w:val="23"/>
        </w:rPr>
        <w:t>entity other</w:t>
      </w:r>
      <w:r>
        <w:rPr>
          <w:sz w:val="23"/>
          <w:szCs w:val="23"/>
        </w:rPr>
        <w:t xml:space="preserve">  </w:t>
      </w:r>
      <w:r>
        <w:rPr>
          <w:w w:val="102"/>
          <w:sz w:val="23"/>
          <w:szCs w:val="23"/>
        </w:rPr>
        <w:t>than</w:t>
      </w:r>
      <w:r>
        <w:rPr>
          <w:sz w:val="23"/>
          <w:szCs w:val="23"/>
        </w:rPr>
        <w:t xml:space="preserve">  </w:t>
      </w:r>
      <w:r>
        <w:rPr>
          <w:w w:val="102"/>
          <w:sz w:val="23"/>
          <w:szCs w:val="23"/>
        </w:rPr>
        <w:t>those</w:t>
      </w:r>
      <w:r>
        <w:rPr>
          <w:sz w:val="23"/>
          <w:szCs w:val="23"/>
        </w:rPr>
        <w:t xml:space="preserve">  </w:t>
      </w:r>
      <w:r>
        <w:rPr>
          <w:w w:val="102"/>
          <w:sz w:val="23"/>
          <w:szCs w:val="23"/>
        </w:rPr>
        <w:t>already</w:t>
      </w:r>
      <w:r>
        <w:rPr>
          <w:sz w:val="23"/>
          <w:szCs w:val="23"/>
        </w:rPr>
        <w:t xml:space="preserve">  </w:t>
      </w:r>
      <w:r>
        <w:rPr>
          <w:w w:val="102"/>
          <w:sz w:val="23"/>
          <w:szCs w:val="23"/>
        </w:rPr>
        <w:t>provided</w:t>
      </w:r>
      <w:r>
        <w:rPr>
          <w:sz w:val="23"/>
          <w:szCs w:val="23"/>
        </w:rPr>
        <w:t xml:space="preserve">  </w:t>
      </w:r>
      <w:r>
        <w:rPr>
          <w:w w:val="102"/>
          <w:sz w:val="23"/>
          <w:szCs w:val="23"/>
        </w:rPr>
        <w:t>in</w:t>
      </w:r>
      <w:r>
        <w:rPr>
          <w:sz w:val="23"/>
          <w:szCs w:val="23"/>
        </w:rPr>
        <w:t xml:space="preserve">  </w:t>
      </w:r>
      <w:r>
        <w:rPr>
          <w:w w:val="102"/>
          <w:sz w:val="23"/>
          <w:szCs w:val="23"/>
        </w:rPr>
        <w:t>its</w:t>
      </w:r>
      <w:r>
        <w:rPr>
          <w:sz w:val="23"/>
          <w:szCs w:val="23"/>
        </w:rPr>
        <w:t xml:space="preserve">  </w:t>
      </w:r>
      <w:r>
        <w:rPr>
          <w:w w:val="102"/>
          <w:sz w:val="23"/>
          <w:szCs w:val="23"/>
        </w:rPr>
        <w:t>eligibility</w:t>
      </w:r>
      <w:r>
        <w:rPr>
          <w:sz w:val="23"/>
          <w:szCs w:val="23"/>
        </w:rPr>
        <w:t xml:space="preserve">  </w:t>
      </w:r>
      <w:r>
        <w:rPr>
          <w:w w:val="102"/>
          <w:sz w:val="23"/>
          <w:szCs w:val="23"/>
        </w:rPr>
        <w:t>documents</w:t>
      </w:r>
      <w:r>
        <w:rPr>
          <w:sz w:val="23"/>
          <w:szCs w:val="23"/>
        </w:rPr>
        <w:t xml:space="preserve">  </w:t>
      </w:r>
      <w:r>
        <w:rPr>
          <w:w w:val="102"/>
          <w:sz w:val="23"/>
          <w:szCs w:val="23"/>
        </w:rPr>
        <w:t>and</w:t>
      </w:r>
      <w:r>
        <w:rPr>
          <w:sz w:val="23"/>
          <w:szCs w:val="23"/>
        </w:rPr>
        <w:t xml:space="preserve">  </w:t>
      </w:r>
      <w:r>
        <w:rPr>
          <w:w w:val="102"/>
          <w:sz w:val="23"/>
          <w:szCs w:val="23"/>
        </w:rPr>
        <w:t>allowed</w:t>
      </w:r>
      <w:r>
        <w:rPr>
          <w:sz w:val="23"/>
          <w:szCs w:val="23"/>
        </w:rPr>
        <w:t xml:space="preserve">  </w:t>
      </w:r>
      <w:r>
        <w:rPr>
          <w:w w:val="102"/>
          <w:sz w:val="23"/>
          <w:szCs w:val="23"/>
        </w:rPr>
        <w:t>by</w:t>
      </w:r>
      <w:r>
        <w:rPr>
          <w:sz w:val="23"/>
          <w:szCs w:val="23"/>
        </w:rPr>
        <w:t xml:space="preserve">  </w:t>
      </w:r>
      <w:r>
        <w:rPr>
          <w:w w:val="102"/>
          <w:sz w:val="23"/>
          <w:szCs w:val="23"/>
        </w:rPr>
        <w:t>the Procuring</w:t>
      </w:r>
      <w:r>
        <w:rPr>
          <w:sz w:val="23"/>
          <w:szCs w:val="23"/>
        </w:rPr>
        <w:t xml:space="preserve"> </w:t>
      </w:r>
      <w:r>
        <w:rPr>
          <w:w w:val="102"/>
          <w:sz w:val="23"/>
          <w:szCs w:val="23"/>
        </w:rPr>
        <w:t>Entity.</w:t>
      </w:r>
    </w:p>
    <w:p w:rsidR="00300549" w:rsidRDefault="00300549">
      <w:pPr>
        <w:spacing w:before="12" w:line="220" w:lineRule="exact"/>
        <w:rPr>
          <w:sz w:val="22"/>
          <w:szCs w:val="22"/>
        </w:rPr>
      </w:pPr>
    </w:p>
    <w:p w:rsidR="00300549" w:rsidRDefault="00BF290C">
      <w:pPr>
        <w:ind w:left="152"/>
        <w:rPr>
          <w:sz w:val="26"/>
          <w:szCs w:val="26"/>
        </w:rPr>
      </w:pPr>
      <w:r>
        <w:rPr>
          <w:b/>
          <w:w w:val="101"/>
          <w:sz w:val="26"/>
          <w:szCs w:val="26"/>
        </w:rPr>
        <w:t>13.</w:t>
      </w:r>
      <w:r>
        <w:rPr>
          <w:b/>
          <w:sz w:val="26"/>
          <w:szCs w:val="26"/>
        </w:rPr>
        <w:t xml:space="preserve">     </w:t>
      </w:r>
      <w:r>
        <w:rPr>
          <w:b/>
          <w:w w:val="101"/>
          <w:sz w:val="26"/>
          <w:szCs w:val="26"/>
        </w:rPr>
        <w:t>Bid</w:t>
      </w:r>
      <w:r>
        <w:rPr>
          <w:b/>
          <w:sz w:val="26"/>
          <w:szCs w:val="26"/>
        </w:rPr>
        <w:t xml:space="preserve"> </w:t>
      </w:r>
      <w:r>
        <w:rPr>
          <w:b/>
          <w:w w:val="101"/>
          <w:sz w:val="26"/>
          <w:szCs w:val="26"/>
        </w:rPr>
        <w:t>Currencies</w:t>
      </w:r>
    </w:p>
    <w:p w:rsidR="00300549" w:rsidRDefault="00300549">
      <w:pPr>
        <w:spacing w:before="6" w:line="220" w:lineRule="exact"/>
        <w:rPr>
          <w:sz w:val="22"/>
          <w:szCs w:val="22"/>
        </w:rPr>
      </w:pPr>
    </w:p>
    <w:p w:rsidR="00300549" w:rsidRDefault="00BF290C">
      <w:pPr>
        <w:spacing w:line="245" w:lineRule="auto"/>
        <w:ind w:left="1506" w:right="124" w:hanging="677"/>
        <w:jc w:val="both"/>
        <w:rPr>
          <w:sz w:val="23"/>
          <w:szCs w:val="23"/>
        </w:rPr>
      </w:pPr>
      <w:r>
        <w:rPr>
          <w:w w:val="102"/>
          <w:sz w:val="23"/>
          <w:szCs w:val="23"/>
        </w:rPr>
        <w:t>13.1.</w:t>
      </w:r>
      <w:r>
        <w:rPr>
          <w:sz w:val="23"/>
          <w:szCs w:val="23"/>
        </w:rPr>
        <w:t xml:space="preserve">    </w:t>
      </w:r>
      <w:r>
        <w:rPr>
          <w:w w:val="102"/>
          <w:sz w:val="23"/>
          <w:szCs w:val="23"/>
        </w:rPr>
        <w:t>All</w:t>
      </w:r>
      <w:r>
        <w:rPr>
          <w:sz w:val="23"/>
          <w:szCs w:val="23"/>
        </w:rPr>
        <w:t xml:space="preserve"> </w:t>
      </w:r>
      <w:r>
        <w:rPr>
          <w:w w:val="102"/>
          <w:sz w:val="23"/>
          <w:szCs w:val="23"/>
        </w:rPr>
        <w:t>bid</w:t>
      </w:r>
      <w:r>
        <w:rPr>
          <w:sz w:val="23"/>
          <w:szCs w:val="23"/>
        </w:rPr>
        <w:t xml:space="preserve"> </w:t>
      </w:r>
      <w:r>
        <w:rPr>
          <w:w w:val="102"/>
          <w:sz w:val="23"/>
          <w:szCs w:val="23"/>
        </w:rPr>
        <w:t>prices</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quoted</w:t>
      </w:r>
      <w:r>
        <w:rPr>
          <w:sz w:val="23"/>
          <w:szCs w:val="23"/>
        </w:rPr>
        <w:t xml:space="preserve"> </w:t>
      </w:r>
      <w:r>
        <w:rPr>
          <w:w w:val="102"/>
          <w:sz w:val="23"/>
          <w:szCs w:val="23"/>
        </w:rPr>
        <w:t>in</w:t>
      </w:r>
      <w:r>
        <w:rPr>
          <w:sz w:val="23"/>
          <w:szCs w:val="23"/>
        </w:rPr>
        <w:t xml:space="preserve"> </w:t>
      </w:r>
      <w:r>
        <w:rPr>
          <w:w w:val="102"/>
          <w:sz w:val="23"/>
          <w:szCs w:val="23"/>
        </w:rPr>
        <w:t>Philippine</w:t>
      </w:r>
      <w:r>
        <w:rPr>
          <w:sz w:val="23"/>
          <w:szCs w:val="23"/>
        </w:rPr>
        <w:t xml:space="preserve"> </w:t>
      </w:r>
      <w:r>
        <w:rPr>
          <w:w w:val="102"/>
          <w:sz w:val="23"/>
          <w:szCs w:val="23"/>
        </w:rPr>
        <w:t>Pesos</w:t>
      </w:r>
      <w:r>
        <w:rPr>
          <w:sz w:val="23"/>
          <w:szCs w:val="23"/>
        </w:rPr>
        <w:t xml:space="preserve"> </w:t>
      </w:r>
      <w:r>
        <w:rPr>
          <w:w w:val="102"/>
          <w:sz w:val="23"/>
          <w:szCs w:val="23"/>
        </w:rPr>
        <w:t>unless</w:t>
      </w:r>
      <w:r>
        <w:rPr>
          <w:sz w:val="23"/>
          <w:szCs w:val="23"/>
        </w:rPr>
        <w:t xml:space="preserve"> </w:t>
      </w:r>
      <w:r>
        <w:rPr>
          <w:w w:val="102"/>
          <w:sz w:val="23"/>
          <w:szCs w:val="23"/>
        </w:rPr>
        <w:t>otherwise</w:t>
      </w:r>
      <w:r>
        <w:rPr>
          <w:sz w:val="23"/>
          <w:szCs w:val="23"/>
        </w:rPr>
        <w:t xml:space="preserve"> </w:t>
      </w:r>
      <w:r>
        <w:rPr>
          <w:w w:val="102"/>
          <w:sz w:val="23"/>
          <w:szCs w:val="23"/>
        </w:rPr>
        <w:t>provided</w:t>
      </w:r>
      <w:r>
        <w:rPr>
          <w:sz w:val="23"/>
          <w:szCs w:val="23"/>
        </w:rPr>
        <w:t xml:space="preserve"> </w:t>
      </w:r>
      <w:r>
        <w:rPr>
          <w:w w:val="102"/>
          <w:sz w:val="23"/>
          <w:szCs w:val="23"/>
        </w:rPr>
        <w:t>in the</w:t>
      </w:r>
      <w:r>
        <w:rPr>
          <w:sz w:val="23"/>
          <w:szCs w:val="23"/>
        </w:rPr>
        <w:t xml:space="preserve">  </w:t>
      </w:r>
      <w:r>
        <w:rPr>
          <w:b/>
          <w:w w:val="102"/>
          <w:sz w:val="23"/>
          <w:szCs w:val="23"/>
          <w:u w:val="thick" w:color="000000"/>
        </w:rPr>
        <w:t>BDS</w:t>
      </w:r>
      <w:r>
        <w:rPr>
          <w:w w:val="102"/>
          <w:sz w:val="23"/>
          <w:szCs w:val="23"/>
        </w:rPr>
        <w:t>.</w:t>
      </w:r>
      <w:r>
        <w:rPr>
          <w:sz w:val="23"/>
          <w:szCs w:val="23"/>
        </w:rPr>
        <w:t xml:space="preserve">  </w:t>
      </w:r>
      <w:r>
        <w:rPr>
          <w:w w:val="102"/>
          <w:sz w:val="23"/>
          <w:szCs w:val="23"/>
        </w:rPr>
        <w:t>However,</w:t>
      </w:r>
      <w:r>
        <w:rPr>
          <w:sz w:val="23"/>
          <w:szCs w:val="23"/>
        </w:rPr>
        <w:t xml:space="preserve">  </w:t>
      </w:r>
      <w:r>
        <w:rPr>
          <w:w w:val="102"/>
          <w:sz w:val="23"/>
          <w:szCs w:val="23"/>
        </w:rPr>
        <w:t>for</w:t>
      </w:r>
      <w:r>
        <w:rPr>
          <w:sz w:val="23"/>
          <w:szCs w:val="23"/>
        </w:rPr>
        <w:t xml:space="preserve">  </w:t>
      </w:r>
      <w:r>
        <w:rPr>
          <w:w w:val="102"/>
          <w:sz w:val="23"/>
          <w:szCs w:val="23"/>
        </w:rPr>
        <w:t>purposes</w:t>
      </w:r>
      <w:r>
        <w:rPr>
          <w:sz w:val="23"/>
          <w:szCs w:val="23"/>
        </w:rPr>
        <w:t xml:space="preserve">  </w:t>
      </w:r>
      <w:r>
        <w:rPr>
          <w:w w:val="102"/>
          <w:sz w:val="23"/>
          <w:szCs w:val="23"/>
        </w:rPr>
        <w:t>of</w:t>
      </w:r>
      <w:r>
        <w:rPr>
          <w:sz w:val="23"/>
          <w:szCs w:val="23"/>
        </w:rPr>
        <w:t xml:space="preserve">  </w:t>
      </w:r>
      <w:r>
        <w:rPr>
          <w:w w:val="102"/>
          <w:sz w:val="23"/>
          <w:szCs w:val="23"/>
        </w:rPr>
        <w:t>bid</w:t>
      </w:r>
      <w:r>
        <w:rPr>
          <w:sz w:val="23"/>
          <w:szCs w:val="23"/>
        </w:rPr>
        <w:t xml:space="preserve">  </w:t>
      </w:r>
      <w:r>
        <w:rPr>
          <w:w w:val="102"/>
          <w:sz w:val="23"/>
          <w:szCs w:val="23"/>
        </w:rPr>
        <w:t>evaluation,</w:t>
      </w:r>
      <w:r>
        <w:rPr>
          <w:sz w:val="23"/>
          <w:szCs w:val="23"/>
        </w:rPr>
        <w:t xml:space="preserve">  </w:t>
      </w:r>
      <w:r>
        <w:rPr>
          <w:w w:val="102"/>
          <w:sz w:val="23"/>
          <w:szCs w:val="23"/>
        </w:rPr>
        <w:t>bids</w:t>
      </w:r>
      <w:r>
        <w:rPr>
          <w:sz w:val="23"/>
          <w:szCs w:val="23"/>
        </w:rPr>
        <w:t xml:space="preserve">  </w:t>
      </w:r>
      <w:r>
        <w:rPr>
          <w:w w:val="102"/>
          <w:sz w:val="23"/>
          <w:szCs w:val="23"/>
        </w:rPr>
        <w:t>denominated</w:t>
      </w:r>
      <w:r>
        <w:rPr>
          <w:sz w:val="23"/>
          <w:szCs w:val="23"/>
        </w:rPr>
        <w:t xml:space="preserve">  </w:t>
      </w:r>
      <w:r>
        <w:rPr>
          <w:w w:val="102"/>
          <w:sz w:val="23"/>
          <w:szCs w:val="23"/>
        </w:rPr>
        <w:lastRenderedPageBreak/>
        <w:t>in foreign</w:t>
      </w:r>
      <w:r>
        <w:rPr>
          <w:sz w:val="23"/>
          <w:szCs w:val="23"/>
        </w:rPr>
        <w:t xml:space="preserve">  </w:t>
      </w:r>
      <w:r>
        <w:rPr>
          <w:w w:val="102"/>
          <w:sz w:val="23"/>
          <w:szCs w:val="23"/>
        </w:rPr>
        <w:t>currencies</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converted</w:t>
      </w:r>
      <w:r>
        <w:rPr>
          <w:sz w:val="23"/>
          <w:szCs w:val="23"/>
        </w:rPr>
        <w:t xml:space="preserve">  </w:t>
      </w:r>
      <w:r>
        <w:rPr>
          <w:w w:val="102"/>
          <w:sz w:val="23"/>
          <w:szCs w:val="23"/>
        </w:rPr>
        <w:t>to</w:t>
      </w:r>
      <w:r>
        <w:rPr>
          <w:sz w:val="23"/>
          <w:szCs w:val="23"/>
        </w:rPr>
        <w:t xml:space="preserve">  </w:t>
      </w:r>
      <w:r>
        <w:rPr>
          <w:w w:val="102"/>
          <w:sz w:val="23"/>
          <w:szCs w:val="23"/>
        </w:rPr>
        <w:t>Philippine</w:t>
      </w:r>
      <w:r>
        <w:rPr>
          <w:sz w:val="23"/>
          <w:szCs w:val="23"/>
        </w:rPr>
        <w:t xml:space="preserve">  </w:t>
      </w:r>
      <w:r>
        <w:rPr>
          <w:w w:val="102"/>
          <w:sz w:val="23"/>
          <w:szCs w:val="23"/>
        </w:rPr>
        <w:t>currency</w:t>
      </w:r>
      <w:r>
        <w:rPr>
          <w:sz w:val="23"/>
          <w:szCs w:val="23"/>
        </w:rPr>
        <w:t xml:space="preserve">  </w:t>
      </w:r>
      <w:r>
        <w:rPr>
          <w:w w:val="102"/>
          <w:sz w:val="23"/>
          <w:szCs w:val="23"/>
        </w:rPr>
        <w:t>based</w:t>
      </w:r>
      <w:r>
        <w:rPr>
          <w:sz w:val="23"/>
          <w:szCs w:val="23"/>
        </w:rPr>
        <w:t xml:space="preserve">  </w:t>
      </w:r>
      <w:r>
        <w:rPr>
          <w:w w:val="102"/>
          <w:sz w:val="23"/>
          <w:szCs w:val="23"/>
        </w:rPr>
        <w:t>on</w:t>
      </w:r>
      <w:r>
        <w:rPr>
          <w:sz w:val="23"/>
          <w:szCs w:val="23"/>
        </w:rPr>
        <w:t xml:space="preserve">  </w:t>
      </w:r>
      <w:r>
        <w:rPr>
          <w:w w:val="102"/>
          <w:sz w:val="23"/>
          <w:szCs w:val="23"/>
        </w:rPr>
        <w:t>the exchange</w:t>
      </w:r>
      <w:r>
        <w:rPr>
          <w:sz w:val="23"/>
          <w:szCs w:val="23"/>
        </w:rPr>
        <w:t xml:space="preserve"> </w:t>
      </w:r>
      <w:r>
        <w:rPr>
          <w:w w:val="102"/>
          <w:sz w:val="23"/>
          <w:szCs w:val="23"/>
        </w:rPr>
        <w:t>rate</w:t>
      </w:r>
      <w:r>
        <w:rPr>
          <w:sz w:val="23"/>
          <w:szCs w:val="23"/>
        </w:rPr>
        <w:t xml:space="preserve"> </w:t>
      </w:r>
      <w:r>
        <w:rPr>
          <w:w w:val="102"/>
          <w:sz w:val="23"/>
          <w:szCs w:val="23"/>
        </w:rPr>
        <w:t>prevailing</w:t>
      </w:r>
      <w:r>
        <w:rPr>
          <w:sz w:val="23"/>
          <w:szCs w:val="23"/>
        </w:rPr>
        <w:t xml:space="preserve"> </w:t>
      </w:r>
      <w:r>
        <w:rPr>
          <w:w w:val="102"/>
          <w:sz w:val="23"/>
          <w:szCs w:val="23"/>
        </w:rPr>
        <w:t>on</w:t>
      </w:r>
      <w:r>
        <w:rPr>
          <w:sz w:val="23"/>
          <w:szCs w:val="23"/>
        </w:rPr>
        <w:t xml:space="preserve"> </w:t>
      </w:r>
      <w:r>
        <w:rPr>
          <w:w w:val="102"/>
          <w:sz w:val="23"/>
          <w:szCs w:val="23"/>
        </w:rPr>
        <w:t>the</w:t>
      </w:r>
      <w:r>
        <w:rPr>
          <w:sz w:val="23"/>
          <w:szCs w:val="23"/>
        </w:rPr>
        <w:t xml:space="preserve"> </w:t>
      </w:r>
      <w:r>
        <w:rPr>
          <w:w w:val="102"/>
          <w:sz w:val="23"/>
          <w:szCs w:val="23"/>
        </w:rPr>
        <w:t>day</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bid</w:t>
      </w:r>
      <w:r>
        <w:rPr>
          <w:sz w:val="23"/>
          <w:szCs w:val="23"/>
        </w:rPr>
        <w:t xml:space="preserve"> </w:t>
      </w:r>
      <w:r>
        <w:rPr>
          <w:w w:val="102"/>
          <w:sz w:val="23"/>
          <w:szCs w:val="23"/>
        </w:rPr>
        <w:t>opening.</w:t>
      </w:r>
    </w:p>
    <w:p w:rsidR="00300549" w:rsidRDefault="00300549">
      <w:pPr>
        <w:spacing w:before="6" w:line="220" w:lineRule="exact"/>
        <w:rPr>
          <w:sz w:val="22"/>
          <w:szCs w:val="22"/>
        </w:rPr>
      </w:pPr>
    </w:p>
    <w:p w:rsidR="00300549" w:rsidRDefault="00BF290C">
      <w:pPr>
        <w:spacing w:line="245" w:lineRule="auto"/>
        <w:ind w:left="1506" w:right="123" w:hanging="677"/>
        <w:jc w:val="both"/>
        <w:rPr>
          <w:sz w:val="23"/>
          <w:szCs w:val="23"/>
        </w:rPr>
      </w:pPr>
      <w:r>
        <w:rPr>
          <w:w w:val="102"/>
          <w:sz w:val="23"/>
          <w:szCs w:val="23"/>
        </w:rPr>
        <w:t>13.2.</w:t>
      </w:r>
      <w:r>
        <w:rPr>
          <w:sz w:val="23"/>
          <w:szCs w:val="23"/>
        </w:rPr>
        <w:t xml:space="preserve">    </w:t>
      </w:r>
      <w:r>
        <w:rPr>
          <w:w w:val="102"/>
          <w:sz w:val="23"/>
          <w:szCs w:val="23"/>
        </w:rPr>
        <w:t>If</w:t>
      </w:r>
      <w:r>
        <w:rPr>
          <w:sz w:val="23"/>
          <w:szCs w:val="23"/>
        </w:rPr>
        <w:t xml:space="preserve">  </w:t>
      </w:r>
      <w:r>
        <w:rPr>
          <w:w w:val="102"/>
          <w:sz w:val="23"/>
          <w:szCs w:val="23"/>
        </w:rPr>
        <w:t>so</w:t>
      </w:r>
      <w:r>
        <w:rPr>
          <w:sz w:val="23"/>
          <w:szCs w:val="23"/>
        </w:rPr>
        <w:t xml:space="preserve">  </w:t>
      </w:r>
      <w:r>
        <w:rPr>
          <w:w w:val="102"/>
          <w:sz w:val="23"/>
          <w:szCs w:val="23"/>
        </w:rPr>
        <w:t>allowed</w:t>
      </w:r>
      <w:r>
        <w:rPr>
          <w:sz w:val="23"/>
          <w:szCs w:val="23"/>
        </w:rPr>
        <w:t xml:space="preserve">  </w:t>
      </w:r>
      <w:r>
        <w:rPr>
          <w:w w:val="102"/>
          <w:sz w:val="23"/>
          <w:szCs w:val="23"/>
        </w:rPr>
        <w:t>in</w:t>
      </w:r>
      <w:r>
        <w:rPr>
          <w:sz w:val="23"/>
          <w:szCs w:val="23"/>
        </w:rPr>
        <w:t xml:space="preserve">  </w:t>
      </w:r>
      <w:r>
        <w:rPr>
          <w:w w:val="102"/>
          <w:sz w:val="23"/>
          <w:szCs w:val="23"/>
        </w:rPr>
        <w:t>accordance</w:t>
      </w:r>
      <w:r>
        <w:rPr>
          <w:sz w:val="23"/>
          <w:szCs w:val="23"/>
        </w:rPr>
        <w:t xml:space="preserve">  </w:t>
      </w:r>
      <w:r>
        <w:rPr>
          <w:w w:val="102"/>
          <w:sz w:val="23"/>
          <w:szCs w:val="23"/>
        </w:rPr>
        <w:t>with</w:t>
      </w:r>
      <w:r>
        <w:rPr>
          <w:sz w:val="23"/>
          <w:szCs w:val="23"/>
        </w:rPr>
        <w:t xml:space="preserve"> </w:t>
      </w:r>
      <w:r>
        <w:rPr>
          <w:b/>
          <w:w w:val="102"/>
          <w:sz w:val="23"/>
          <w:szCs w:val="23"/>
        </w:rPr>
        <w:t>ITB</w:t>
      </w:r>
      <w:r>
        <w:rPr>
          <w:b/>
          <w:sz w:val="23"/>
          <w:szCs w:val="23"/>
        </w:rPr>
        <w:t xml:space="preserve">  </w:t>
      </w:r>
      <w:r>
        <w:rPr>
          <w:w w:val="102"/>
          <w:sz w:val="23"/>
          <w:szCs w:val="23"/>
        </w:rPr>
        <w:t>Clause</w:t>
      </w:r>
      <w:r>
        <w:rPr>
          <w:sz w:val="23"/>
          <w:szCs w:val="23"/>
        </w:rPr>
        <w:t xml:space="preserve">  </w:t>
      </w:r>
      <w:r>
        <w:rPr>
          <w:w w:val="102"/>
          <w:sz w:val="23"/>
          <w:szCs w:val="23"/>
        </w:rPr>
        <w:t>13.1,</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for purposes</w:t>
      </w:r>
      <w:r>
        <w:rPr>
          <w:sz w:val="23"/>
          <w:szCs w:val="23"/>
        </w:rPr>
        <w:t xml:space="preserve">  </w:t>
      </w:r>
      <w:r>
        <w:rPr>
          <w:w w:val="102"/>
          <w:sz w:val="23"/>
          <w:szCs w:val="23"/>
        </w:rPr>
        <w:t>of</w:t>
      </w:r>
      <w:r>
        <w:rPr>
          <w:sz w:val="23"/>
          <w:szCs w:val="23"/>
        </w:rPr>
        <w:t xml:space="preserve">  </w:t>
      </w:r>
      <w:r>
        <w:rPr>
          <w:w w:val="102"/>
          <w:sz w:val="23"/>
          <w:szCs w:val="23"/>
        </w:rPr>
        <w:t>bid</w:t>
      </w:r>
      <w:r>
        <w:rPr>
          <w:sz w:val="23"/>
          <w:szCs w:val="23"/>
        </w:rPr>
        <w:t xml:space="preserve">  </w:t>
      </w:r>
      <w:r>
        <w:rPr>
          <w:w w:val="102"/>
          <w:sz w:val="23"/>
          <w:szCs w:val="23"/>
        </w:rPr>
        <w:t>evaluation</w:t>
      </w:r>
      <w:r>
        <w:rPr>
          <w:sz w:val="23"/>
          <w:szCs w:val="23"/>
        </w:rPr>
        <w:t xml:space="preserve">  </w:t>
      </w:r>
      <w:r>
        <w:rPr>
          <w:w w:val="102"/>
          <w:sz w:val="23"/>
          <w:szCs w:val="23"/>
        </w:rPr>
        <w:t>and</w:t>
      </w:r>
      <w:r>
        <w:rPr>
          <w:sz w:val="23"/>
          <w:szCs w:val="23"/>
        </w:rPr>
        <w:t xml:space="preserve">  </w:t>
      </w:r>
      <w:r>
        <w:rPr>
          <w:w w:val="102"/>
          <w:sz w:val="23"/>
          <w:szCs w:val="23"/>
        </w:rPr>
        <w:t>comparing</w:t>
      </w:r>
      <w:r>
        <w:rPr>
          <w:sz w:val="23"/>
          <w:szCs w:val="23"/>
        </w:rPr>
        <w:t xml:space="preserve">  </w:t>
      </w:r>
      <w:r>
        <w:rPr>
          <w:w w:val="102"/>
          <w:sz w:val="23"/>
          <w:szCs w:val="23"/>
        </w:rPr>
        <w:t>the</w:t>
      </w:r>
      <w:r>
        <w:rPr>
          <w:sz w:val="23"/>
          <w:szCs w:val="23"/>
        </w:rPr>
        <w:t xml:space="preserve">  </w:t>
      </w:r>
      <w:r>
        <w:rPr>
          <w:w w:val="102"/>
          <w:sz w:val="23"/>
          <w:szCs w:val="23"/>
        </w:rPr>
        <w:t>bid</w:t>
      </w:r>
      <w:r>
        <w:rPr>
          <w:sz w:val="23"/>
          <w:szCs w:val="23"/>
        </w:rPr>
        <w:t xml:space="preserve">  </w:t>
      </w:r>
      <w:r>
        <w:rPr>
          <w:w w:val="102"/>
          <w:sz w:val="23"/>
          <w:szCs w:val="23"/>
        </w:rPr>
        <w:t>prices</w:t>
      </w:r>
      <w:r>
        <w:rPr>
          <w:sz w:val="23"/>
          <w:szCs w:val="23"/>
        </w:rPr>
        <w:t xml:space="preserve">  </w:t>
      </w:r>
      <w:r>
        <w:rPr>
          <w:w w:val="102"/>
          <w:sz w:val="23"/>
          <w:szCs w:val="23"/>
        </w:rPr>
        <w:t>will</w:t>
      </w:r>
      <w:r>
        <w:rPr>
          <w:sz w:val="23"/>
          <w:szCs w:val="23"/>
        </w:rPr>
        <w:t xml:space="preserve">  </w:t>
      </w:r>
      <w:r>
        <w:rPr>
          <w:w w:val="102"/>
          <w:sz w:val="23"/>
          <w:szCs w:val="23"/>
        </w:rPr>
        <w:t>convert</w:t>
      </w:r>
      <w:r>
        <w:rPr>
          <w:sz w:val="23"/>
          <w:szCs w:val="23"/>
        </w:rPr>
        <w:t xml:space="preserve">  </w:t>
      </w:r>
      <w:r>
        <w:rPr>
          <w:w w:val="102"/>
          <w:sz w:val="23"/>
          <w:szCs w:val="23"/>
        </w:rPr>
        <w:t>the amounts</w:t>
      </w:r>
      <w:r>
        <w:rPr>
          <w:sz w:val="23"/>
          <w:szCs w:val="23"/>
        </w:rPr>
        <w:t xml:space="preserve"> </w:t>
      </w:r>
      <w:r>
        <w:rPr>
          <w:w w:val="102"/>
          <w:sz w:val="23"/>
          <w:szCs w:val="23"/>
        </w:rPr>
        <w:t>in</w:t>
      </w:r>
      <w:r>
        <w:rPr>
          <w:sz w:val="23"/>
          <w:szCs w:val="23"/>
        </w:rPr>
        <w:t xml:space="preserve"> </w:t>
      </w:r>
      <w:r>
        <w:rPr>
          <w:w w:val="102"/>
          <w:sz w:val="23"/>
          <w:szCs w:val="23"/>
        </w:rPr>
        <w:t>various</w:t>
      </w:r>
      <w:r>
        <w:rPr>
          <w:sz w:val="23"/>
          <w:szCs w:val="23"/>
        </w:rPr>
        <w:t xml:space="preserve"> </w:t>
      </w:r>
      <w:r>
        <w:rPr>
          <w:w w:val="102"/>
          <w:sz w:val="23"/>
          <w:szCs w:val="23"/>
        </w:rPr>
        <w:t>currencies</w:t>
      </w:r>
      <w:r>
        <w:rPr>
          <w:sz w:val="23"/>
          <w:szCs w:val="23"/>
        </w:rPr>
        <w:t xml:space="preserve"> </w:t>
      </w:r>
      <w:r>
        <w:rPr>
          <w:w w:val="102"/>
          <w:sz w:val="23"/>
          <w:szCs w:val="23"/>
        </w:rPr>
        <w:t>in</w:t>
      </w:r>
      <w:r>
        <w:rPr>
          <w:sz w:val="23"/>
          <w:szCs w:val="23"/>
        </w:rPr>
        <w:t xml:space="preserve"> </w:t>
      </w:r>
      <w:r>
        <w:rPr>
          <w:w w:val="102"/>
          <w:sz w:val="23"/>
          <w:szCs w:val="23"/>
        </w:rPr>
        <w:t>which</w:t>
      </w:r>
      <w:r>
        <w:rPr>
          <w:sz w:val="23"/>
          <w:szCs w:val="23"/>
        </w:rPr>
        <w:t xml:space="preserve"> </w:t>
      </w:r>
      <w:r>
        <w:rPr>
          <w:w w:val="102"/>
          <w:sz w:val="23"/>
          <w:szCs w:val="23"/>
        </w:rPr>
        <w:t>the</w:t>
      </w:r>
      <w:r>
        <w:rPr>
          <w:sz w:val="23"/>
          <w:szCs w:val="23"/>
        </w:rPr>
        <w:t xml:space="preserve"> </w:t>
      </w:r>
      <w:r>
        <w:rPr>
          <w:w w:val="102"/>
          <w:sz w:val="23"/>
          <w:szCs w:val="23"/>
        </w:rPr>
        <w:t>bid</w:t>
      </w:r>
      <w:r>
        <w:rPr>
          <w:sz w:val="23"/>
          <w:szCs w:val="23"/>
        </w:rPr>
        <w:t xml:space="preserve"> </w:t>
      </w:r>
      <w:r>
        <w:rPr>
          <w:w w:val="102"/>
          <w:sz w:val="23"/>
          <w:szCs w:val="23"/>
        </w:rPr>
        <w:t>price</w:t>
      </w:r>
      <w:r>
        <w:rPr>
          <w:sz w:val="23"/>
          <w:szCs w:val="23"/>
        </w:rPr>
        <w:t xml:space="preserve"> </w:t>
      </w:r>
      <w:r>
        <w:rPr>
          <w:w w:val="102"/>
          <w:sz w:val="23"/>
          <w:szCs w:val="23"/>
        </w:rPr>
        <w:t>is</w:t>
      </w:r>
      <w:r>
        <w:rPr>
          <w:sz w:val="23"/>
          <w:szCs w:val="23"/>
        </w:rPr>
        <w:t xml:space="preserve"> </w:t>
      </w:r>
      <w:r>
        <w:rPr>
          <w:w w:val="102"/>
          <w:sz w:val="23"/>
          <w:szCs w:val="23"/>
        </w:rPr>
        <w:t>expressed</w:t>
      </w:r>
      <w:r>
        <w:rPr>
          <w:sz w:val="23"/>
          <w:szCs w:val="23"/>
        </w:rPr>
        <w:t xml:space="preserve"> </w:t>
      </w:r>
      <w:r>
        <w:rPr>
          <w:w w:val="102"/>
          <w:sz w:val="23"/>
          <w:szCs w:val="23"/>
        </w:rPr>
        <w:t>to</w:t>
      </w:r>
      <w:r>
        <w:rPr>
          <w:sz w:val="23"/>
          <w:szCs w:val="23"/>
        </w:rPr>
        <w:t xml:space="preserve"> </w:t>
      </w:r>
      <w:r>
        <w:rPr>
          <w:w w:val="102"/>
          <w:sz w:val="23"/>
          <w:szCs w:val="23"/>
        </w:rPr>
        <w:t>Philippine Pesos</w:t>
      </w:r>
      <w:r>
        <w:rPr>
          <w:sz w:val="23"/>
          <w:szCs w:val="23"/>
        </w:rPr>
        <w:t xml:space="preserve">  </w:t>
      </w:r>
      <w:r>
        <w:rPr>
          <w:w w:val="102"/>
          <w:sz w:val="23"/>
          <w:szCs w:val="23"/>
        </w:rPr>
        <w:t>at</w:t>
      </w:r>
      <w:r>
        <w:rPr>
          <w:sz w:val="23"/>
          <w:szCs w:val="23"/>
        </w:rPr>
        <w:t xml:space="preserve">  </w:t>
      </w:r>
      <w:r>
        <w:rPr>
          <w:w w:val="102"/>
          <w:sz w:val="23"/>
          <w:szCs w:val="23"/>
        </w:rPr>
        <w:t>the</w:t>
      </w:r>
      <w:r>
        <w:rPr>
          <w:sz w:val="23"/>
          <w:szCs w:val="23"/>
        </w:rPr>
        <w:t xml:space="preserve">  </w:t>
      </w:r>
      <w:r>
        <w:rPr>
          <w:w w:val="102"/>
          <w:sz w:val="23"/>
          <w:szCs w:val="23"/>
        </w:rPr>
        <w:t>exchange</w:t>
      </w:r>
      <w:r>
        <w:rPr>
          <w:sz w:val="23"/>
          <w:szCs w:val="23"/>
        </w:rPr>
        <w:t xml:space="preserve">  </w:t>
      </w:r>
      <w:r>
        <w:rPr>
          <w:w w:val="102"/>
          <w:sz w:val="23"/>
          <w:szCs w:val="23"/>
        </w:rPr>
        <w:t>rate</w:t>
      </w:r>
      <w:r>
        <w:rPr>
          <w:sz w:val="23"/>
          <w:szCs w:val="23"/>
        </w:rPr>
        <w:t xml:space="preserve">  </w:t>
      </w:r>
      <w:r>
        <w:rPr>
          <w:w w:val="102"/>
          <w:sz w:val="23"/>
          <w:szCs w:val="23"/>
        </w:rPr>
        <w:t>as</w:t>
      </w:r>
      <w:r>
        <w:rPr>
          <w:sz w:val="23"/>
          <w:szCs w:val="23"/>
        </w:rPr>
        <w:t xml:space="preserve">  </w:t>
      </w:r>
      <w:r>
        <w:rPr>
          <w:w w:val="102"/>
          <w:sz w:val="23"/>
          <w:szCs w:val="23"/>
        </w:rPr>
        <w:t>published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i/>
          <w:w w:val="102"/>
          <w:sz w:val="23"/>
          <w:szCs w:val="23"/>
        </w:rPr>
        <w:t>Bangko</w:t>
      </w:r>
      <w:r>
        <w:rPr>
          <w:i/>
          <w:sz w:val="23"/>
          <w:szCs w:val="23"/>
        </w:rPr>
        <w:t xml:space="preserve">  </w:t>
      </w:r>
      <w:r>
        <w:rPr>
          <w:i/>
          <w:w w:val="102"/>
          <w:sz w:val="23"/>
          <w:szCs w:val="23"/>
        </w:rPr>
        <w:t>Sentral</w:t>
      </w:r>
      <w:r>
        <w:rPr>
          <w:i/>
          <w:sz w:val="23"/>
          <w:szCs w:val="23"/>
        </w:rPr>
        <w:t xml:space="preserve">  </w:t>
      </w:r>
      <w:r>
        <w:rPr>
          <w:i/>
          <w:w w:val="102"/>
          <w:sz w:val="23"/>
          <w:szCs w:val="23"/>
        </w:rPr>
        <w:t>ng</w:t>
      </w:r>
      <w:r>
        <w:rPr>
          <w:i/>
          <w:sz w:val="23"/>
          <w:szCs w:val="23"/>
        </w:rPr>
        <w:t xml:space="preserve">  </w:t>
      </w:r>
      <w:r>
        <w:rPr>
          <w:i/>
          <w:w w:val="102"/>
          <w:sz w:val="23"/>
          <w:szCs w:val="23"/>
        </w:rPr>
        <w:t xml:space="preserve">Pilipinas </w:t>
      </w:r>
      <w:r>
        <w:rPr>
          <w:w w:val="102"/>
          <w:sz w:val="23"/>
          <w:szCs w:val="23"/>
        </w:rPr>
        <w:t>(BSP)</w:t>
      </w:r>
      <w:r>
        <w:rPr>
          <w:sz w:val="23"/>
          <w:szCs w:val="23"/>
        </w:rPr>
        <w:t xml:space="preserve"> </w:t>
      </w:r>
      <w:r>
        <w:rPr>
          <w:w w:val="102"/>
          <w:sz w:val="23"/>
          <w:szCs w:val="23"/>
        </w:rPr>
        <w:t>reference</w:t>
      </w:r>
      <w:r>
        <w:rPr>
          <w:sz w:val="23"/>
          <w:szCs w:val="23"/>
        </w:rPr>
        <w:t xml:space="preserve"> </w:t>
      </w:r>
      <w:r>
        <w:rPr>
          <w:w w:val="102"/>
          <w:sz w:val="23"/>
          <w:szCs w:val="23"/>
        </w:rPr>
        <w:t>rate</w:t>
      </w:r>
      <w:r>
        <w:rPr>
          <w:sz w:val="23"/>
          <w:szCs w:val="23"/>
        </w:rPr>
        <w:t xml:space="preserve"> </w:t>
      </w:r>
      <w:r>
        <w:rPr>
          <w:w w:val="102"/>
          <w:sz w:val="23"/>
          <w:szCs w:val="23"/>
        </w:rPr>
        <w:t>bulletin</w:t>
      </w:r>
      <w:r>
        <w:rPr>
          <w:sz w:val="23"/>
          <w:szCs w:val="23"/>
        </w:rPr>
        <w:t xml:space="preserve"> </w:t>
      </w:r>
      <w:r>
        <w:rPr>
          <w:w w:val="102"/>
          <w:sz w:val="23"/>
          <w:szCs w:val="23"/>
        </w:rPr>
        <w:t>on</w:t>
      </w:r>
      <w:r>
        <w:rPr>
          <w:sz w:val="23"/>
          <w:szCs w:val="23"/>
        </w:rPr>
        <w:t xml:space="preserve"> </w:t>
      </w:r>
      <w:r>
        <w:rPr>
          <w:w w:val="102"/>
          <w:sz w:val="23"/>
          <w:szCs w:val="23"/>
        </w:rPr>
        <w:t>the</w:t>
      </w:r>
      <w:r>
        <w:rPr>
          <w:sz w:val="23"/>
          <w:szCs w:val="23"/>
        </w:rPr>
        <w:t xml:space="preserve"> </w:t>
      </w:r>
      <w:r>
        <w:rPr>
          <w:w w:val="102"/>
          <w:sz w:val="23"/>
          <w:szCs w:val="23"/>
        </w:rPr>
        <w:t>day</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bid</w:t>
      </w:r>
      <w:r>
        <w:rPr>
          <w:sz w:val="23"/>
          <w:szCs w:val="23"/>
        </w:rPr>
        <w:t xml:space="preserve"> </w:t>
      </w:r>
      <w:r>
        <w:rPr>
          <w:w w:val="102"/>
          <w:sz w:val="23"/>
          <w:szCs w:val="23"/>
        </w:rPr>
        <w:t>opening.</w:t>
      </w:r>
    </w:p>
    <w:p w:rsidR="00300549" w:rsidRDefault="00300549">
      <w:pPr>
        <w:spacing w:before="6" w:line="220" w:lineRule="exact"/>
        <w:rPr>
          <w:sz w:val="22"/>
          <w:szCs w:val="22"/>
        </w:rPr>
      </w:pPr>
    </w:p>
    <w:p w:rsidR="00300549" w:rsidRDefault="00BF290C">
      <w:pPr>
        <w:spacing w:line="248" w:lineRule="auto"/>
        <w:ind w:left="1506" w:right="127" w:hanging="677"/>
        <w:jc w:val="both"/>
        <w:rPr>
          <w:sz w:val="23"/>
          <w:szCs w:val="23"/>
        </w:rPr>
      </w:pPr>
      <w:r>
        <w:rPr>
          <w:w w:val="102"/>
          <w:sz w:val="23"/>
          <w:szCs w:val="23"/>
        </w:rPr>
        <w:t>13.3.</w:t>
      </w:r>
      <w:r>
        <w:rPr>
          <w:sz w:val="23"/>
          <w:szCs w:val="23"/>
        </w:rPr>
        <w:t xml:space="preserve">    </w:t>
      </w:r>
      <w:r>
        <w:rPr>
          <w:w w:val="102"/>
          <w:sz w:val="23"/>
          <w:szCs w:val="23"/>
        </w:rPr>
        <w:t>Unless</w:t>
      </w:r>
      <w:r>
        <w:rPr>
          <w:sz w:val="23"/>
          <w:szCs w:val="23"/>
        </w:rPr>
        <w:t xml:space="preserve"> </w:t>
      </w:r>
      <w:r>
        <w:rPr>
          <w:w w:val="102"/>
          <w:sz w:val="23"/>
          <w:szCs w:val="23"/>
        </w:rPr>
        <w:t>otherwise</w:t>
      </w:r>
      <w:r>
        <w:rPr>
          <w:sz w:val="23"/>
          <w:szCs w:val="23"/>
        </w:rPr>
        <w:t xml:space="preserve"> </w:t>
      </w:r>
      <w:r>
        <w:rPr>
          <w:w w:val="102"/>
          <w:sz w:val="23"/>
          <w:szCs w:val="23"/>
        </w:rPr>
        <w:t>specified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b/>
          <w:w w:val="102"/>
          <w:sz w:val="23"/>
          <w:szCs w:val="23"/>
          <w:u w:val="thick" w:color="000000"/>
        </w:rPr>
        <w:t>BDS</w:t>
      </w:r>
      <w:r>
        <w:rPr>
          <w:w w:val="102"/>
          <w:sz w:val="23"/>
          <w:szCs w:val="23"/>
        </w:rPr>
        <w:t>,</w:t>
      </w:r>
      <w:r>
        <w:rPr>
          <w:sz w:val="23"/>
          <w:szCs w:val="23"/>
        </w:rPr>
        <w:t xml:space="preserve"> </w:t>
      </w:r>
      <w:r>
        <w:rPr>
          <w:w w:val="102"/>
          <w:sz w:val="23"/>
          <w:szCs w:val="23"/>
        </w:rPr>
        <w:t>payment</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contract</w:t>
      </w:r>
      <w:r>
        <w:rPr>
          <w:sz w:val="23"/>
          <w:szCs w:val="23"/>
        </w:rPr>
        <w:t xml:space="preserve"> </w:t>
      </w:r>
      <w:r>
        <w:rPr>
          <w:w w:val="102"/>
          <w:sz w:val="23"/>
          <w:szCs w:val="23"/>
        </w:rPr>
        <w:t>price</w:t>
      </w:r>
      <w:r>
        <w:rPr>
          <w:sz w:val="23"/>
          <w:szCs w:val="23"/>
        </w:rPr>
        <w:t xml:space="preserve"> </w:t>
      </w:r>
      <w:r>
        <w:rPr>
          <w:w w:val="102"/>
          <w:sz w:val="23"/>
          <w:szCs w:val="23"/>
        </w:rPr>
        <w:t>shall</w:t>
      </w:r>
      <w:r>
        <w:rPr>
          <w:sz w:val="23"/>
          <w:szCs w:val="23"/>
        </w:rPr>
        <w:t xml:space="preserve"> </w:t>
      </w:r>
      <w:r>
        <w:rPr>
          <w:w w:val="102"/>
          <w:sz w:val="23"/>
          <w:szCs w:val="23"/>
        </w:rPr>
        <w:t>be made</w:t>
      </w:r>
      <w:r>
        <w:rPr>
          <w:sz w:val="23"/>
          <w:szCs w:val="23"/>
        </w:rPr>
        <w:t xml:space="preserve"> </w:t>
      </w:r>
      <w:r>
        <w:rPr>
          <w:w w:val="102"/>
          <w:sz w:val="23"/>
          <w:szCs w:val="23"/>
        </w:rPr>
        <w:t>in</w:t>
      </w:r>
      <w:r>
        <w:rPr>
          <w:sz w:val="23"/>
          <w:szCs w:val="23"/>
        </w:rPr>
        <w:t xml:space="preserve"> </w:t>
      </w:r>
      <w:r>
        <w:rPr>
          <w:w w:val="102"/>
          <w:sz w:val="23"/>
          <w:szCs w:val="23"/>
        </w:rPr>
        <w:t>Philippine</w:t>
      </w:r>
      <w:r>
        <w:rPr>
          <w:sz w:val="23"/>
          <w:szCs w:val="23"/>
        </w:rPr>
        <w:t xml:space="preserve"> </w:t>
      </w:r>
      <w:r>
        <w:rPr>
          <w:w w:val="102"/>
          <w:sz w:val="23"/>
          <w:szCs w:val="23"/>
        </w:rPr>
        <w:t>Pesos.</w:t>
      </w:r>
    </w:p>
    <w:p w:rsidR="00300549" w:rsidRDefault="00300549">
      <w:pPr>
        <w:spacing w:before="7" w:line="220" w:lineRule="exact"/>
        <w:rPr>
          <w:sz w:val="22"/>
          <w:szCs w:val="22"/>
        </w:rPr>
      </w:pPr>
    </w:p>
    <w:p w:rsidR="00300549" w:rsidRDefault="00BF290C">
      <w:pPr>
        <w:ind w:left="152"/>
        <w:rPr>
          <w:sz w:val="26"/>
          <w:szCs w:val="26"/>
        </w:rPr>
      </w:pPr>
      <w:r>
        <w:rPr>
          <w:b/>
          <w:w w:val="101"/>
          <w:sz w:val="26"/>
          <w:szCs w:val="26"/>
        </w:rPr>
        <w:t>14.</w:t>
      </w:r>
      <w:r>
        <w:rPr>
          <w:b/>
          <w:sz w:val="26"/>
          <w:szCs w:val="26"/>
        </w:rPr>
        <w:t xml:space="preserve">     </w:t>
      </w:r>
      <w:r>
        <w:rPr>
          <w:b/>
          <w:w w:val="101"/>
          <w:sz w:val="26"/>
          <w:szCs w:val="26"/>
        </w:rPr>
        <w:t>Bid</w:t>
      </w:r>
      <w:r>
        <w:rPr>
          <w:b/>
          <w:sz w:val="26"/>
          <w:szCs w:val="26"/>
        </w:rPr>
        <w:t xml:space="preserve"> </w:t>
      </w:r>
      <w:r>
        <w:rPr>
          <w:b/>
          <w:w w:val="101"/>
          <w:sz w:val="26"/>
          <w:szCs w:val="26"/>
        </w:rPr>
        <w:t>Validity</w:t>
      </w:r>
    </w:p>
    <w:p w:rsidR="00300549" w:rsidRDefault="00300549">
      <w:pPr>
        <w:spacing w:before="6" w:line="220" w:lineRule="exact"/>
        <w:rPr>
          <w:sz w:val="22"/>
          <w:szCs w:val="22"/>
        </w:rPr>
      </w:pPr>
    </w:p>
    <w:p w:rsidR="00300549" w:rsidRDefault="00BF290C">
      <w:pPr>
        <w:spacing w:line="245" w:lineRule="auto"/>
        <w:ind w:left="1506" w:right="124" w:hanging="677"/>
        <w:jc w:val="both"/>
        <w:rPr>
          <w:sz w:val="23"/>
          <w:szCs w:val="23"/>
        </w:rPr>
      </w:pPr>
      <w:r>
        <w:rPr>
          <w:w w:val="102"/>
          <w:sz w:val="23"/>
          <w:szCs w:val="23"/>
        </w:rPr>
        <w:t>14.1.</w:t>
      </w:r>
      <w:r>
        <w:rPr>
          <w:sz w:val="23"/>
          <w:szCs w:val="23"/>
        </w:rPr>
        <w:t xml:space="preserve">    </w:t>
      </w:r>
      <w:r>
        <w:rPr>
          <w:w w:val="102"/>
          <w:sz w:val="23"/>
          <w:szCs w:val="23"/>
        </w:rPr>
        <w:t>Bids</w:t>
      </w:r>
      <w:r>
        <w:rPr>
          <w:sz w:val="23"/>
          <w:szCs w:val="23"/>
        </w:rPr>
        <w:t xml:space="preserve">  </w:t>
      </w:r>
      <w:r>
        <w:rPr>
          <w:w w:val="102"/>
          <w:sz w:val="23"/>
          <w:szCs w:val="23"/>
        </w:rPr>
        <w:t>shall</w:t>
      </w:r>
      <w:r>
        <w:rPr>
          <w:sz w:val="23"/>
          <w:szCs w:val="23"/>
        </w:rPr>
        <w:t xml:space="preserve"> </w:t>
      </w:r>
      <w:r>
        <w:rPr>
          <w:w w:val="102"/>
          <w:sz w:val="23"/>
          <w:szCs w:val="23"/>
        </w:rPr>
        <w:t>remain</w:t>
      </w:r>
      <w:r>
        <w:rPr>
          <w:sz w:val="23"/>
          <w:szCs w:val="23"/>
        </w:rPr>
        <w:t xml:space="preserve">  </w:t>
      </w:r>
      <w:r>
        <w:rPr>
          <w:w w:val="102"/>
          <w:sz w:val="23"/>
          <w:szCs w:val="23"/>
        </w:rPr>
        <w:t>valid</w:t>
      </w:r>
      <w:r>
        <w:rPr>
          <w:sz w:val="23"/>
          <w:szCs w:val="23"/>
        </w:rPr>
        <w:t xml:space="preserve">  </w:t>
      </w:r>
      <w:r>
        <w:rPr>
          <w:w w:val="102"/>
          <w:sz w:val="23"/>
          <w:szCs w:val="23"/>
        </w:rPr>
        <w:t>for</w:t>
      </w:r>
      <w:r>
        <w:rPr>
          <w:sz w:val="23"/>
          <w:szCs w:val="23"/>
        </w:rPr>
        <w:t xml:space="preserve"> </w:t>
      </w:r>
      <w:r>
        <w:rPr>
          <w:w w:val="102"/>
          <w:sz w:val="23"/>
          <w:szCs w:val="23"/>
        </w:rPr>
        <w:t>the</w:t>
      </w:r>
      <w:r>
        <w:rPr>
          <w:sz w:val="23"/>
          <w:szCs w:val="23"/>
        </w:rPr>
        <w:t xml:space="preserve">  </w:t>
      </w:r>
      <w:r>
        <w:rPr>
          <w:w w:val="102"/>
          <w:sz w:val="23"/>
          <w:szCs w:val="23"/>
        </w:rPr>
        <w:t>period</w:t>
      </w:r>
      <w:r>
        <w:rPr>
          <w:sz w:val="23"/>
          <w:szCs w:val="23"/>
        </w:rPr>
        <w:t xml:space="preserve">  </w:t>
      </w:r>
      <w:r>
        <w:rPr>
          <w:w w:val="102"/>
          <w:sz w:val="23"/>
          <w:szCs w:val="23"/>
        </w:rPr>
        <w:t>specified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b/>
          <w:w w:val="102"/>
          <w:sz w:val="23"/>
          <w:szCs w:val="23"/>
          <w:u w:val="thick" w:color="000000"/>
        </w:rPr>
        <w:t>BDS</w:t>
      </w:r>
      <w:r>
        <w:rPr>
          <w:b/>
          <w:sz w:val="23"/>
          <w:szCs w:val="23"/>
        </w:rPr>
        <w:t xml:space="preserve">  </w:t>
      </w:r>
      <w:r>
        <w:rPr>
          <w:w w:val="102"/>
          <w:sz w:val="23"/>
          <w:szCs w:val="23"/>
        </w:rPr>
        <w:t>which</w:t>
      </w:r>
      <w:r>
        <w:rPr>
          <w:sz w:val="23"/>
          <w:szCs w:val="23"/>
        </w:rPr>
        <w:t xml:space="preserve">  </w:t>
      </w:r>
      <w:r>
        <w:rPr>
          <w:w w:val="102"/>
          <w:sz w:val="23"/>
          <w:szCs w:val="23"/>
        </w:rPr>
        <w:t>shall</w:t>
      </w:r>
      <w:r>
        <w:rPr>
          <w:sz w:val="23"/>
          <w:szCs w:val="23"/>
        </w:rPr>
        <w:t xml:space="preserve"> </w:t>
      </w:r>
      <w:r>
        <w:rPr>
          <w:w w:val="102"/>
          <w:sz w:val="23"/>
          <w:szCs w:val="23"/>
        </w:rPr>
        <w:t>not exceed</w:t>
      </w:r>
      <w:r>
        <w:rPr>
          <w:sz w:val="23"/>
          <w:szCs w:val="23"/>
        </w:rPr>
        <w:t xml:space="preserve"> </w:t>
      </w:r>
      <w:r>
        <w:rPr>
          <w:w w:val="102"/>
          <w:sz w:val="23"/>
          <w:szCs w:val="23"/>
        </w:rPr>
        <w:t>one</w:t>
      </w:r>
      <w:r>
        <w:rPr>
          <w:sz w:val="23"/>
          <w:szCs w:val="23"/>
        </w:rPr>
        <w:t xml:space="preserve"> </w:t>
      </w:r>
      <w:r>
        <w:rPr>
          <w:w w:val="102"/>
          <w:sz w:val="23"/>
          <w:szCs w:val="23"/>
        </w:rPr>
        <w:t>hundred</w:t>
      </w:r>
      <w:r>
        <w:rPr>
          <w:sz w:val="23"/>
          <w:szCs w:val="23"/>
        </w:rPr>
        <w:t xml:space="preserve"> </w:t>
      </w:r>
      <w:r>
        <w:rPr>
          <w:w w:val="102"/>
          <w:sz w:val="23"/>
          <w:szCs w:val="23"/>
        </w:rPr>
        <w:t>twenty</w:t>
      </w:r>
      <w:r>
        <w:rPr>
          <w:sz w:val="23"/>
          <w:szCs w:val="23"/>
        </w:rPr>
        <w:t xml:space="preserve"> </w:t>
      </w:r>
      <w:r>
        <w:rPr>
          <w:w w:val="102"/>
          <w:sz w:val="23"/>
          <w:szCs w:val="23"/>
        </w:rPr>
        <w:t>(120)</w:t>
      </w:r>
      <w:r>
        <w:rPr>
          <w:sz w:val="23"/>
          <w:szCs w:val="23"/>
        </w:rPr>
        <w:t xml:space="preserve"> </w:t>
      </w:r>
      <w:r>
        <w:rPr>
          <w:w w:val="102"/>
          <w:sz w:val="23"/>
          <w:szCs w:val="23"/>
        </w:rPr>
        <w:t>calendar</w:t>
      </w:r>
      <w:r>
        <w:rPr>
          <w:sz w:val="23"/>
          <w:szCs w:val="23"/>
        </w:rPr>
        <w:t xml:space="preserve"> </w:t>
      </w:r>
      <w:r>
        <w:rPr>
          <w:w w:val="102"/>
          <w:sz w:val="23"/>
          <w:szCs w:val="23"/>
        </w:rPr>
        <w:t>days</w:t>
      </w:r>
      <w:r>
        <w:rPr>
          <w:sz w:val="23"/>
          <w:szCs w:val="23"/>
        </w:rPr>
        <w:t xml:space="preserve"> </w:t>
      </w:r>
      <w:r>
        <w:rPr>
          <w:w w:val="102"/>
          <w:sz w:val="23"/>
          <w:szCs w:val="23"/>
        </w:rPr>
        <w:t>from</w:t>
      </w:r>
      <w:r>
        <w:rPr>
          <w:sz w:val="23"/>
          <w:szCs w:val="23"/>
        </w:rPr>
        <w:t xml:space="preserve"> </w:t>
      </w:r>
      <w:r>
        <w:rPr>
          <w:w w:val="102"/>
          <w:sz w:val="23"/>
          <w:szCs w:val="23"/>
        </w:rPr>
        <w:t>the</w:t>
      </w:r>
      <w:r>
        <w:rPr>
          <w:sz w:val="23"/>
          <w:szCs w:val="23"/>
        </w:rPr>
        <w:t xml:space="preserve"> </w:t>
      </w:r>
      <w:r>
        <w:rPr>
          <w:w w:val="102"/>
          <w:sz w:val="23"/>
          <w:szCs w:val="23"/>
        </w:rPr>
        <w:t>date</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opening of</w:t>
      </w:r>
      <w:r>
        <w:rPr>
          <w:sz w:val="23"/>
          <w:szCs w:val="23"/>
        </w:rPr>
        <w:t xml:space="preserve"> </w:t>
      </w:r>
      <w:r>
        <w:rPr>
          <w:w w:val="102"/>
          <w:sz w:val="23"/>
          <w:szCs w:val="23"/>
        </w:rPr>
        <w:t>bids.</w:t>
      </w:r>
    </w:p>
    <w:p w:rsidR="00300549" w:rsidRDefault="00300549">
      <w:pPr>
        <w:spacing w:before="6" w:line="220" w:lineRule="exact"/>
        <w:rPr>
          <w:sz w:val="22"/>
          <w:szCs w:val="22"/>
        </w:rPr>
      </w:pPr>
    </w:p>
    <w:p w:rsidR="00300549" w:rsidRDefault="00BF290C" w:rsidP="00125FE7">
      <w:pPr>
        <w:spacing w:line="245" w:lineRule="auto"/>
        <w:ind w:left="1506" w:right="124" w:hanging="677"/>
        <w:jc w:val="both"/>
        <w:rPr>
          <w:sz w:val="23"/>
          <w:szCs w:val="23"/>
        </w:rPr>
      </w:pPr>
      <w:r>
        <w:rPr>
          <w:w w:val="102"/>
          <w:sz w:val="23"/>
          <w:szCs w:val="23"/>
        </w:rPr>
        <w:t>14.2.</w:t>
      </w:r>
      <w:r>
        <w:rPr>
          <w:sz w:val="23"/>
          <w:szCs w:val="23"/>
        </w:rPr>
        <w:t xml:space="preserve">    </w:t>
      </w:r>
      <w:r>
        <w:rPr>
          <w:w w:val="102"/>
          <w:sz w:val="23"/>
          <w:szCs w:val="23"/>
        </w:rPr>
        <w:t>In</w:t>
      </w:r>
      <w:r>
        <w:rPr>
          <w:sz w:val="23"/>
          <w:szCs w:val="23"/>
        </w:rPr>
        <w:t xml:space="preserve"> </w:t>
      </w:r>
      <w:r>
        <w:rPr>
          <w:w w:val="102"/>
          <w:sz w:val="23"/>
          <w:szCs w:val="23"/>
        </w:rPr>
        <w:t>exceptional</w:t>
      </w:r>
      <w:r>
        <w:rPr>
          <w:sz w:val="23"/>
          <w:szCs w:val="23"/>
        </w:rPr>
        <w:t xml:space="preserve"> </w:t>
      </w:r>
      <w:r>
        <w:rPr>
          <w:w w:val="102"/>
          <w:sz w:val="23"/>
          <w:szCs w:val="23"/>
        </w:rPr>
        <w:t>circumstances,</w:t>
      </w:r>
      <w:r>
        <w:rPr>
          <w:sz w:val="23"/>
          <w:szCs w:val="23"/>
        </w:rPr>
        <w:t xml:space="preserve"> </w:t>
      </w:r>
      <w:r>
        <w:rPr>
          <w:w w:val="102"/>
          <w:sz w:val="23"/>
          <w:szCs w:val="23"/>
        </w:rPr>
        <w:t>prior</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expiration</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bid</w:t>
      </w:r>
      <w:r>
        <w:rPr>
          <w:sz w:val="23"/>
          <w:szCs w:val="23"/>
        </w:rPr>
        <w:t xml:space="preserve"> </w:t>
      </w:r>
      <w:r>
        <w:rPr>
          <w:w w:val="102"/>
          <w:sz w:val="23"/>
          <w:szCs w:val="23"/>
        </w:rPr>
        <w:t>validity</w:t>
      </w:r>
      <w:r>
        <w:rPr>
          <w:sz w:val="23"/>
          <w:szCs w:val="23"/>
        </w:rPr>
        <w:t xml:space="preserve"> </w:t>
      </w:r>
      <w:r>
        <w:rPr>
          <w:w w:val="102"/>
          <w:sz w:val="23"/>
          <w:szCs w:val="23"/>
        </w:rPr>
        <w:t>period, 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may</w:t>
      </w:r>
      <w:r>
        <w:rPr>
          <w:sz w:val="23"/>
          <w:szCs w:val="23"/>
        </w:rPr>
        <w:t xml:space="preserve"> </w:t>
      </w:r>
      <w:r>
        <w:rPr>
          <w:w w:val="102"/>
          <w:sz w:val="23"/>
          <w:szCs w:val="23"/>
        </w:rPr>
        <w:t>request</w:t>
      </w:r>
      <w:r>
        <w:rPr>
          <w:sz w:val="23"/>
          <w:szCs w:val="23"/>
        </w:rPr>
        <w:t xml:space="preserve"> </w:t>
      </w:r>
      <w:r>
        <w:rPr>
          <w:w w:val="102"/>
          <w:sz w:val="23"/>
          <w:szCs w:val="23"/>
        </w:rPr>
        <w:t>Consultants</w:t>
      </w:r>
      <w:r>
        <w:rPr>
          <w:sz w:val="23"/>
          <w:szCs w:val="23"/>
        </w:rPr>
        <w:t xml:space="preserve"> </w:t>
      </w:r>
      <w:r>
        <w:rPr>
          <w:w w:val="102"/>
          <w:sz w:val="23"/>
          <w:szCs w:val="23"/>
        </w:rPr>
        <w:t>to</w:t>
      </w:r>
      <w:r>
        <w:rPr>
          <w:sz w:val="23"/>
          <w:szCs w:val="23"/>
        </w:rPr>
        <w:t xml:space="preserve"> </w:t>
      </w:r>
      <w:r>
        <w:rPr>
          <w:w w:val="102"/>
          <w:sz w:val="23"/>
          <w:szCs w:val="23"/>
        </w:rPr>
        <w:t>extend</w:t>
      </w:r>
      <w:r>
        <w:rPr>
          <w:sz w:val="23"/>
          <w:szCs w:val="23"/>
        </w:rPr>
        <w:t xml:space="preserve"> </w:t>
      </w:r>
      <w:r>
        <w:rPr>
          <w:w w:val="102"/>
          <w:sz w:val="23"/>
          <w:szCs w:val="23"/>
        </w:rPr>
        <w:t>the</w:t>
      </w:r>
      <w:r>
        <w:rPr>
          <w:sz w:val="23"/>
          <w:szCs w:val="23"/>
        </w:rPr>
        <w:t xml:space="preserve"> </w:t>
      </w:r>
      <w:r>
        <w:rPr>
          <w:w w:val="102"/>
          <w:sz w:val="23"/>
          <w:szCs w:val="23"/>
        </w:rPr>
        <w:t>period</w:t>
      </w:r>
      <w:r>
        <w:rPr>
          <w:sz w:val="23"/>
          <w:szCs w:val="23"/>
        </w:rPr>
        <w:t xml:space="preserve"> </w:t>
      </w:r>
      <w:r>
        <w:rPr>
          <w:w w:val="102"/>
          <w:sz w:val="23"/>
          <w:szCs w:val="23"/>
        </w:rPr>
        <w:t>of</w:t>
      </w:r>
      <w:r>
        <w:rPr>
          <w:sz w:val="23"/>
          <w:szCs w:val="23"/>
        </w:rPr>
        <w:t xml:space="preserve"> </w:t>
      </w:r>
      <w:r>
        <w:rPr>
          <w:w w:val="102"/>
          <w:sz w:val="23"/>
          <w:szCs w:val="23"/>
        </w:rPr>
        <w:t>validity of</w:t>
      </w:r>
      <w:r>
        <w:rPr>
          <w:sz w:val="23"/>
          <w:szCs w:val="23"/>
        </w:rPr>
        <w:t xml:space="preserve"> </w:t>
      </w:r>
      <w:r>
        <w:rPr>
          <w:w w:val="102"/>
          <w:sz w:val="23"/>
          <w:szCs w:val="23"/>
        </w:rPr>
        <w:t>their</w:t>
      </w:r>
      <w:r>
        <w:rPr>
          <w:sz w:val="23"/>
          <w:szCs w:val="23"/>
        </w:rPr>
        <w:t xml:space="preserve"> </w:t>
      </w:r>
      <w:r>
        <w:rPr>
          <w:w w:val="102"/>
          <w:sz w:val="23"/>
          <w:szCs w:val="23"/>
        </w:rPr>
        <w:t>bids.</w:t>
      </w:r>
      <w:r>
        <w:rPr>
          <w:sz w:val="23"/>
          <w:szCs w:val="23"/>
        </w:rPr>
        <w:t xml:space="preserve"> </w:t>
      </w:r>
      <w:r>
        <w:rPr>
          <w:w w:val="102"/>
          <w:sz w:val="23"/>
          <w:szCs w:val="23"/>
        </w:rPr>
        <w:t>The</w:t>
      </w:r>
      <w:r>
        <w:rPr>
          <w:sz w:val="23"/>
          <w:szCs w:val="23"/>
        </w:rPr>
        <w:t xml:space="preserve"> </w:t>
      </w:r>
      <w:r>
        <w:rPr>
          <w:w w:val="102"/>
          <w:sz w:val="23"/>
          <w:szCs w:val="23"/>
        </w:rPr>
        <w:t>request</w:t>
      </w:r>
      <w:r>
        <w:rPr>
          <w:sz w:val="23"/>
          <w:szCs w:val="23"/>
        </w:rPr>
        <w:t xml:space="preserve"> </w:t>
      </w:r>
      <w:r>
        <w:rPr>
          <w:w w:val="102"/>
          <w:sz w:val="23"/>
          <w:szCs w:val="23"/>
        </w:rPr>
        <w:t>and</w:t>
      </w:r>
      <w:r>
        <w:rPr>
          <w:sz w:val="23"/>
          <w:szCs w:val="23"/>
        </w:rPr>
        <w:t xml:space="preserve"> </w:t>
      </w:r>
      <w:r>
        <w:rPr>
          <w:w w:val="102"/>
          <w:sz w:val="23"/>
          <w:szCs w:val="23"/>
        </w:rPr>
        <w:t>the</w:t>
      </w:r>
      <w:r>
        <w:rPr>
          <w:sz w:val="23"/>
          <w:szCs w:val="23"/>
        </w:rPr>
        <w:t xml:space="preserve"> </w:t>
      </w:r>
      <w:r>
        <w:rPr>
          <w:w w:val="102"/>
          <w:sz w:val="23"/>
          <w:szCs w:val="23"/>
        </w:rPr>
        <w:t>responses</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made</w:t>
      </w:r>
      <w:r>
        <w:rPr>
          <w:sz w:val="23"/>
          <w:szCs w:val="23"/>
        </w:rPr>
        <w:t xml:space="preserve"> </w:t>
      </w:r>
      <w:r>
        <w:rPr>
          <w:w w:val="102"/>
          <w:sz w:val="23"/>
          <w:szCs w:val="23"/>
        </w:rPr>
        <w:t>in</w:t>
      </w:r>
      <w:r>
        <w:rPr>
          <w:sz w:val="23"/>
          <w:szCs w:val="23"/>
        </w:rPr>
        <w:t xml:space="preserve"> </w:t>
      </w:r>
      <w:r>
        <w:rPr>
          <w:w w:val="102"/>
          <w:sz w:val="23"/>
          <w:szCs w:val="23"/>
        </w:rPr>
        <w:t>writing.</w:t>
      </w:r>
      <w:r>
        <w:rPr>
          <w:sz w:val="23"/>
          <w:szCs w:val="23"/>
        </w:rPr>
        <w:t xml:space="preserve"> </w:t>
      </w:r>
      <w:r>
        <w:rPr>
          <w:w w:val="102"/>
          <w:sz w:val="23"/>
          <w:szCs w:val="23"/>
        </w:rPr>
        <w:t>The</w:t>
      </w:r>
      <w:r>
        <w:rPr>
          <w:sz w:val="23"/>
          <w:szCs w:val="23"/>
        </w:rPr>
        <w:t xml:space="preserve"> </w:t>
      </w:r>
      <w:r>
        <w:rPr>
          <w:w w:val="102"/>
          <w:sz w:val="23"/>
          <w:szCs w:val="23"/>
        </w:rPr>
        <w:t>bid</w:t>
      </w:r>
      <w:r w:rsidR="00125FE7">
        <w:rPr>
          <w:w w:val="102"/>
          <w:sz w:val="23"/>
          <w:szCs w:val="23"/>
        </w:rPr>
        <w:t xml:space="preserve"> </w:t>
      </w:r>
      <w:r>
        <w:rPr>
          <w:w w:val="102"/>
          <w:sz w:val="23"/>
          <w:szCs w:val="23"/>
        </w:rPr>
        <w:t>security</w:t>
      </w:r>
      <w:r>
        <w:rPr>
          <w:sz w:val="23"/>
          <w:szCs w:val="23"/>
        </w:rPr>
        <w:t xml:space="preserve"> </w:t>
      </w:r>
      <w:r>
        <w:rPr>
          <w:w w:val="102"/>
          <w:sz w:val="23"/>
          <w:szCs w:val="23"/>
        </w:rPr>
        <w:t>described</w:t>
      </w:r>
      <w:r>
        <w:rPr>
          <w:sz w:val="23"/>
          <w:szCs w:val="23"/>
        </w:rPr>
        <w:t xml:space="preserve"> </w:t>
      </w:r>
      <w:r>
        <w:rPr>
          <w:w w:val="102"/>
          <w:sz w:val="23"/>
          <w:szCs w:val="23"/>
        </w:rPr>
        <w:t>in</w:t>
      </w:r>
      <w:r>
        <w:rPr>
          <w:sz w:val="23"/>
          <w:szCs w:val="23"/>
        </w:rPr>
        <w:t xml:space="preserve"> </w:t>
      </w:r>
      <w:r>
        <w:rPr>
          <w:b/>
          <w:w w:val="102"/>
          <w:sz w:val="23"/>
          <w:szCs w:val="23"/>
        </w:rPr>
        <w:t>ITB</w:t>
      </w:r>
      <w:r>
        <w:rPr>
          <w:b/>
          <w:sz w:val="23"/>
          <w:szCs w:val="23"/>
        </w:rPr>
        <w:t xml:space="preserve"> </w:t>
      </w:r>
      <w:r>
        <w:rPr>
          <w:w w:val="102"/>
          <w:sz w:val="23"/>
          <w:szCs w:val="23"/>
        </w:rPr>
        <w:t>Clause</w:t>
      </w:r>
      <w:r>
        <w:rPr>
          <w:sz w:val="23"/>
          <w:szCs w:val="23"/>
        </w:rPr>
        <w:t xml:space="preserve"> </w:t>
      </w:r>
      <w:r>
        <w:rPr>
          <w:w w:val="102"/>
          <w:sz w:val="23"/>
          <w:szCs w:val="23"/>
        </w:rPr>
        <w:t>15</w:t>
      </w:r>
      <w:r>
        <w:rPr>
          <w:sz w:val="23"/>
          <w:szCs w:val="23"/>
        </w:rPr>
        <w:t xml:space="preserve"> </w:t>
      </w:r>
      <w:r>
        <w:rPr>
          <w:w w:val="102"/>
          <w:sz w:val="23"/>
          <w:szCs w:val="23"/>
        </w:rPr>
        <w:t>should</w:t>
      </w:r>
      <w:r>
        <w:rPr>
          <w:sz w:val="23"/>
          <w:szCs w:val="23"/>
        </w:rPr>
        <w:t xml:space="preserve"> </w:t>
      </w:r>
      <w:r>
        <w:rPr>
          <w:w w:val="102"/>
          <w:sz w:val="23"/>
          <w:szCs w:val="23"/>
        </w:rPr>
        <w:t>also</w:t>
      </w:r>
      <w:r>
        <w:rPr>
          <w:sz w:val="23"/>
          <w:szCs w:val="23"/>
        </w:rPr>
        <w:t xml:space="preserve"> </w:t>
      </w:r>
      <w:r>
        <w:rPr>
          <w:w w:val="102"/>
          <w:sz w:val="23"/>
          <w:szCs w:val="23"/>
        </w:rPr>
        <w:t>be</w:t>
      </w:r>
      <w:r>
        <w:rPr>
          <w:sz w:val="23"/>
          <w:szCs w:val="23"/>
        </w:rPr>
        <w:t xml:space="preserve"> </w:t>
      </w:r>
      <w:r>
        <w:rPr>
          <w:w w:val="102"/>
          <w:sz w:val="23"/>
          <w:szCs w:val="23"/>
        </w:rPr>
        <w:t>extended</w:t>
      </w:r>
      <w:r>
        <w:rPr>
          <w:sz w:val="23"/>
          <w:szCs w:val="23"/>
        </w:rPr>
        <w:t xml:space="preserve"> </w:t>
      </w:r>
      <w:r>
        <w:rPr>
          <w:w w:val="102"/>
          <w:sz w:val="23"/>
          <w:szCs w:val="23"/>
        </w:rPr>
        <w:t>corresponding</w:t>
      </w:r>
      <w:r>
        <w:rPr>
          <w:sz w:val="23"/>
          <w:szCs w:val="23"/>
        </w:rPr>
        <w:t xml:space="preserve"> </w:t>
      </w:r>
      <w:r>
        <w:rPr>
          <w:w w:val="102"/>
          <w:sz w:val="23"/>
          <w:szCs w:val="23"/>
        </w:rPr>
        <w:t>to, at</w:t>
      </w:r>
      <w:r>
        <w:rPr>
          <w:sz w:val="23"/>
          <w:szCs w:val="23"/>
        </w:rPr>
        <w:t xml:space="preserve"> </w:t>
      </w:r>
      <w:r>
        <w:rPr>
          <w:w w:val="102"/>
          <w:sz w:val="23"/>
          <w:szCs w:val="23"/>
        </w:rPr>
        <w:t>least,</w:t>
      </w:r>
      <w:r>
        <w:rPr>
          <w:sz w:val="23"/>
          <w:szCs w:val="23"/>
        </w:rPr>
        <w:t xml:space="preserve"> </w:t>
      </w:r>
      <w:r>
        <w:rPr>
          <w:w w:val="102"/>
          <w:sz w:val="23"/>
          <w:szCs w:val="23"/>
        </w:rPr>
        <w:t>the</w:t>
      </w:r>
      <w:r>
        <w:rPr>
          <w:sz w:val="23"/>
          <w:szCs w:val="23"/>
        </w:rPr>
        <w:t xml:space="preserve"> </w:t>
      </w:r>
      <w:r>
        <w:rPr>
          <w:w w:val="102"/>
          <w:sz w:val="23"/>
          <w:szCs w:val="23"/>
        </w:rPr>
        <w:t>extension</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bid</w:t>
      </w:r>
      <w:r>
        <w:rPr>
          <w:sz w:val="23"/>
          <w:szCs w:val="23"/>
        </w:rPr>
        <w:t xml:space="preserve"> </w:t>
      </w:r>
      <w:r>
        <w:rPr>
          <w:w w:val="102"/>
          <w:sz w:val="23"/>
          <w:szCs w:val="23"/>
        </w:rPr>
        <w:t>validity</w:t>
      </w:r>
      <w:r>
        <w:rPr>
          <w:sz w:val="23"/>
          <w:szCs w:val="23"/>
        </w:rPr>
        <w:t xml:space="preserve"> </w:t>
      </w:r>
      <w:r>
        <w:rPr>
          <w:w w:val="102"/>
          <w:sz w:val="23"/>
          <w:szCs w:val="23"/>
        </w:rPr>
        <w:t>period.</w:t>
      </w:r>
      <w:r>
        <w:rPr>
          <w:sz w:val="23"/>
          <w:szCs w:val="23"/>
        </w:rPr>
        <w:t xml:space="preserve"> </w:t>
      </w:r>
      <w:r>
        <w:rPr>
          <w:w w:val="102"/>
          <w:sz w:val="23"/>
          <w:szCs w:val="23"/>
        </w:rPr>
        <w:t>A</w:t>
      </w:r>
      <w:r>
        <w:rPr>
          <w:sz w:val="23"/>
          <w:szCs w:val="23"/>
        </w:rPr>
        <w:t xml:space="preserve"> </w:t>
      </w:r>
      <w:r>
        <w:rPr>
          <w:w w:val="102"/>
          <w:sz w:val="23"/>
          <w:szCs w:val="23"/>
        </w:rPr>
        <w:t>Consultant</w:t>
      </w:r>
      <w:r>
        <w:rPr>
          <w:sz w:val="23"/>
          <w:szCs w:val="23"/>
        </w:rPr>
        <w:t xml:space="preserve"> </w:t>
      </w:r>
      <w:r>
        <w:rPr>
          <w:w w:val="102"/>
          <w:sz w:val="23"/>
          <w:szCs w:val="23"/>
        </w:rPr>
        <w:t>may</w:t>
      </w:r>
      <w:r>
        <w:rPr>
          <w:sz w:val="23"/>
          <w:szCs w:val="23"/>
        </w:rPr>
        <w:t xml:space="preserve"> </w:t>
      </w:r>
      <w:r>
        <w:rPr>
          <w:w w:val="102"/>
          <w:sz w:val="23"/>
          <w:szCs w:val="23"/>
        </w:rPr>
        <w:t>refuse</w:t>
      </w:r>
      <w:r>
        <w:rPr>
          <w:sz w:val="23"/>
          <w:szCs w:val="23"/>
        </w:rPr>
        <w:t xml:space="preserve"> </w:t>
      </w:r>
      <w:r>
        <w:rPr>
          <w:w w:val="102"/>
          <w:sz w:val="23"/>
          <w:szCs w:val="23"/>
        </w:rPr>
        <w:t>the request</w:t>
      </w:r>
      <w:r>
        <w:rPr>
          <w:sz w:val="23"/>
          <w:szCs w:val="23"/>
        </w:rPr>
        <w:t xml:space="preserve">  </w:t>
      </w:r>
      <w:r>
        <w:rPr>
          <w:w w:val="102"/>
          <w:sz w:val="23"/>
          <w:szCs w:val="23"/>
        </w:rPr>
        <w:t>without</w:t>
      </w:r>
      <w:r>
        <w:rPr>
          <w:sz w:val="23"/>
          <w:szCs w:val="23"/>
        </w:rPr>
        <w:t xml:space="preserve">  </w:t>
      </w:r>
      <w:r>
        <w:rPr>
          <w:w w:val="102"/>
          <w:sz w:val="23"/>
          <w:szCs w:val="23"/>
        </w:rPr>
        <w:t>forfeiting</w:t>
      </w:r>
      <w:r>
        <w:rPr>
          <w:sz w:val="23"/>
          <w:szCs w:val="23"/>
        </w:rPr>
        <w:t xml:space="preserve">  </w:t>
      </w:r>
      <w:r>
        <w:rPr>
          <w:w w:val="102"/>
          <w:sz w:val="23"/>
          <w:szCs w:val="23"/>
        </w:rPr>
        <w:t>its</w:t>
      </w:r>
      <w:r>
        <w:rPr>
          <w:sz w:val="23"/>
          <w:szCs w:val="23"/>
        </w:rPr>
        <w:t xml:space="preserve">  </w:t>
      </w:r>
      <w:r>
        <w:rPr>
          <w:w w:val="102"/>
          <w:sz w:val="23"/>
          <w:szCs w:val="23"/>
        </w:rPr>
        <w:t>bid</w:t>
      </w:r>
      <w:r>
        <w:rPr>
          <w:sz w:val="23"/>
          <w:szCs w:val="23"/>
        </w:rPr>
        <w:t xml:space="preserve">  </w:t>
      </w:r>
      <w:r>
        <w:rPr>
          <w:w w:val="102"/>
          <w:sz w:val="23"/>
          <w:szCs w:val="23"/>
        </w:rPr>
        <w:t>security,</w:t>
      </w:r>
      <w:r>
        <w:rPr>
          <w:sz w:val="23"/>
          <w:szCs w:val="23"/>
        </w:rPr>
        <w:t xml:space="preserve">  </w:t>
      </w:r>
      <w:r>
        <w:rPr>
          <w:w w:val="102"/>
          <w:sz w:val="23"/>
          <w:szCs w:val="23"/>
        </w:rPr>
        <w:t>but</w:t>
      </w:r>
      <w:r>
        <w:rPr>
          <w:sz w:val="23"/>
          <w:szCs w:val="23"/>
        </w:rPr>
        <w:t xml:space="preserve">  </w:t>
      </w:r>
      <w:r>
        <w:rPr>
          <w:w w:val="102"/>
          <w:sz w:val="23"/>
          <w:szCs w:val="23"/>
        </w:rPr>
        <w:t>his</w:t>
      </w:r>
      <w:r>
        <w:rPr>
          <w:sz w:val="23"/>
          <w:szCs w:val="23"/>
        </w:rPr>
        <w:t xml:space="preserve">  </w:t>
      </w:r>
      <w:r>
        <w:rPr>
          <w:w w:val="102"/>
          <w:sz w:val="23"/>
          <w:szCs w:val="23"/>
        </w:rPr>
        <w:t>bid</w:t>
      </w:r>
      <w:r>
        <w:rPr>
          <w:sz w:val="23"/>
          <w:szCs w:val="23"/>
        </w:rPr>
        <w:t xml:space="preserve">  </w:t>
      </w:r>
      <w:r>
        <w:rPr>
          <w:w w:val="102"/>
          <w:sz w:val="23"/>
          <w:szCs w:val="23"/>
        </w:rPr>
        <w:t>shall</w:t>
      </w:r>
      <w:r>
        <w:rPr>
          <w:sz w:val="23"/>
          <w:szCs w:val="23"/>
        </w:rPr>
        <w:t xml:space="preserve">  </w:t>
      </w:r>
      <w:r>
        <w:rPr>
          <w:w w:val="102"/>
          <w:sz w:val="23"/>
          <w:szCs w:val="23"/>
        </w:rPr>
        <w:t>no</w:t>
      </w:r>
      <w:r>
        <w:rPr>
          <w:sz w:val="23"/>
          <w:szCs w:val="23"/>
        </w:rPr>
        <w:t xml:space="preserve">  </w:t>
      </w:r>
      <w:r>
        <w:rPr>
          <w:w w:val="102"/>
          <w:sz w:val="23"/>
          <w:szCs w:val="23"/>
        </w:rPr>
        <w:t>longer</w:t>
      </w:r>
      <w:r>
        <w:rPr>
          <w:sz w:val="23"/>
          <w:szCs w:val="23"/>
        </w:rPr>
        <w:t xml:space="preserve">  </w:t>
      </w:r>
      <w:r>
        <w:rPr>
          <w:w w:val="102"/>
          <w:sz w:val="23"/>
          <w:szCs w:val="23"/>
        </w:rPr>
        <w:t>be considered</w:t>
      </w:r>
      <w:r>
        <w:rPr>
          <w:sz w:val="23"/>
          <w:szCs w:val="23"/>
        </w:rPr>
        <w:t xml:space="preserve"> </w:t>
      </w:r>
      <w:r>
        <w:rPr>
          <w:w w:val="102"/>
          <w:sz w:val="23"/>
          <w:szCs w:val="23"/>
        </w:rPr>
        <w:t>for</w:t>
      </w:r>
      <w:r>
        <w:rPr>
          <w:sz w:val="23"/>
          <w:szCs w:val="23"/>
        </w:rPr>
        <w:t xml:space="preserve"> </w:t>
      </w:r>
      <w:r>
        <w:rPr>
          <w:w w:val="102"/>
          <w:sz w:val="23"/>
          <w:szCs w:val="23"/>
        </w:rPr>
        <w:t>further</w:t>
      </w:r>
      <w:r>
        <w:rPr>
          <w:sz w:val="23"/>
          <w:szCs w:val="23"/>
        </w:rPr>
        <w:t xml:space="preserve"> </w:t>
      </w:r>
      <w:r>
        <w:rPr>
          <w:w w:val="102"/>
          <w:sz w:val="23"/>
          <w:szCs w:val="23"/>
        </w:rPr>
        <w:t>evaluation</w:t>
      </w:r>
      <w:r>
        <w:rPr>
          <w:sz w:val="23"/>
          <w:szCs w:val="23"/>
        </w:rPr>
        <w:t xml:space="preserve"> </w:t>
      </w:r>
      <w:r>
        <w:rPr>
          <w:w w:val="102"/>
          <w:sz w:val="23"/>
          <w:szCs w:val="23"/>
        </w:rPr>
        <w:t>and</w:t>
      </w:r>
      <w:r>
        <w:rPr>
          <w:sz w:val="23"/>
          <w:szCs w:val="23"/>
        </w:rPr>
        <w:t xml:space="preserve"> </w:t>
      </w:r>
      <w:r>
        <w:rPr>
          <w:w w:val="102"/>
          <w:sz w:val="23"/>
          <w:szCs w:val="23"/>
        </w:rPr>
        <w:t>award.</w:t>
      </w:r>
      <w:r>
        <w:rPr>
          <w:sz w:val="23"/>
          <w:szCs w:val="23"/>
        </w:rPr>
        <w:t xml:space="preserve"> </w:t>
      </w:r>
      <w:r>
        <w:rPr>
          <w:w w:val="102"/>
          <w:sz w:val="23"/>
          <w:szCs w:val="23"/>
        </w:rPr>
        <w:t>A</w:t>
      </w:r>
      <w:r>
        <w:rPr>
          <w:sz w:val="23"/>
          <w:szCs w:val="23"/>
        </w:rPr>
        <w:t xml:space="preserve"> </w:t>
      </w:r>
      <w:r>
        <w:rPr>
          <w:w w:val="102"/>
          <w:sz w:val="23"/>
          <w:szCs w:val="23"/>
        </w:rPr>
        <w:t>Consultant</w:t>
      </w:r>
      <w:r>
        <w:rPr>
          <w:sz w:val="23"/>
          <w:szCs w:val="23"/>
        </w:rPr>
        <w:t xml:space="preserve"> </w:t>
      </w:r>
      <w:r>
        <w:rPr>
          <w:w w:val="102"/>
          <w:sz w:val="23"/>
          <w:szCs w:val="23"/>
        </w:rPr>
        <w:t>granting</w:t>
      </w:r>
      <w:r>
        <w:rPr>
          <w:sz w:val="23"/>
          <w:szCs w:val="23"/>
        </w:rPr>
        <w:t xml:space="preserve"> </w:t>
      </w:r>
      <w:r>
        <w:rPr>
          <w:w w:val="102"/>
          <w:sz w:val="23"/>
          <w:szCs w:val="23"/>
        </w:rPr>
        <w:t>the</w:t>
      </w:r>
      <w:r>
        <w:rPr>
          <w:sz w:val="23"/>
          <w:szCs w:val="23"/>
        </w:rPr>
        <w:t xml:space="preserve"> </w:t>
      </w:r>
      <w:r>
        <w:rPr>
          <w:w w:val="102"/>
          <w:sz w:val="23"/>
          <w:szCs w:val="23"/>
        </w:rPr>
        <w:t>request shall</w:t>
      </w:r>
      <w:r>
        <w:rPr>
          <w:sz w:val="23"/>
          <w:szCs w:val="23"/>
        </w:rPr>
        <w:t xml:space="preserve"> </w:t>
      </w:r>
      <w:r>
        <w:rPr>
          <w:w w:val="102"/>
          <w:sz w:val="23"/>
          <w:szCs w:val="23"/>
        </w:rPr>
        <w:t>not</w:t>
      </w:r>
      <w:r>
        <w:rPr>
          <w:sz w:val="23"/>
          <w:szCs w:val="23"/>
        </w:rPr>
        <w:t xml:space="preserve"> </w:t>
      </w:r>
      <w:r>
        <w:rPr>
          <w:w w:val="102"/>
          <w:sz w:val="23"/>
          <w:szCs w:val="23"/>
        </w:rPr>
        <w:t>be</w:t>
      </w:r>
      <w:r>
        <w:rPr>
          <w:sz w:val="23"/>
          <w:szCs w:val="23"/>
        </w:rPr>
        <w:t xml:space="preserve"> </w:t>
      </w:r>
      <w:r>
        <w:rPr>
          <w:w w:val="102"/>
          <w:sz w:val="23"/>
          <w:szCs w:val="23"/>
        </w:rPr>
        <w:t>required</w:t>
      </w:r>
      <w:r>
        <w:rPr>
          <w:sz w:val="23"/>
          <w:szCs w:val="23"/>
        </w:rPr>
        <w:t xml:space="preserve"> </w:t>
      </w:r>
      <w:r>
        <w:rPr>
          <w:w w:val="102"/>
          <w:sz w:val="23"/>
          <w:szCs w:val="23"/>
        </w:rPr>
        <w:t>or</w:t>
      </w:r>
      <w:r>
        <w:rPr>
          <w:sz w:val="23"/>
          <w:szCs w:val="23"/>
        </w:rPr>
        <w:t xml:space="preserve"> </w:t>
      </w:r>
      <w:r>
        <w:rPr>
          <w:w w:val="102"/>
          <w:sz w:val="23"/>
          <w:szCs w:val="23"/>
        </w:rPr>
        <w:t>permitted</w:t>
      </w:r>
      <w:r>
        <w:rPr>
          <w:sz w:val="23"/>
          <w:szCs w:val="23"/>
        </w:rPr>
        <w:t xml:space="preserve"> </w:t>
      </w:r>
      <w:r>
        <w:rPr>
          <w:w w:val="102"/>
          <w:sz w:val="23"/>
          <w:szCs w:val="23"/>
        </w:rPr>
        <w:t>to</w:t>
      </w:r>
      <w:r>
        <w:rPr>
          <w:sz w:val="23"/>
          <w:szCs w:val="23"/>
        </w:rPr>
        <w:t xml:space="preserve"> </w:t>
      </w:r>
      <w:r>
        <w:rPr>
          <w:w w:val="102"/>
          <w:sz w:val="23"/>
          <w:szCs w:val="23"/>
        </w:rPr>
        <w:t>modify</w:t>
      </w:r>
      <w:r>
        <w:rPr>
          <w:sz w:val="23"/>
          <w:szCs w:val="23"/>
        </w:rPr>
        <w:t xml:space="preserve"> </w:t>
      </w:r>
      <w:r>
        <w:rPr>
          <w:w w:val="102"/>
          <w:sz w:val="23"/>
          <w:szCs w:val="23"/>
        </w:rPr>
        <w:t>its</w:t>
      </w:r>
      <w:r>
        <w:rPr>
          <w:sz w:val="23"/>
          <w:szCs w:val="23"/>
        </w:rPr>
        <w:t xml:space="preserve"> </w:t>
      </w:r>
      <w:r>
        <w:rPr>
          <w:w w:val="102"/>
          <w:sz w:val="23"/>
          <w:szCs w:val="23"/>
        </w:rPr>
        <w:t>bid.</w:t>
      </w:r>
    </w:p>
    <w:p w:rsidR="00300549" w:rsidRDefault="00300549">
      <w:pPr>
        <w:spacing w:before="12" w:line="220" w:lineRule="exact"/>
        <w:rPr>
          <w:sz w:val="22"/>
          <w:szCs w:val="22"/>
        </w:rPr>
      </w:pPr>
    </w:p>
    <w:p w:rsidR="00300549" w:rsidRDefault="00BF290C">
      <w:pPr>
        <w:ind w:left="152"/>
        <w:rPr>
          <w:sz w:val="26"/>
          <w:szCs w:val="26"/>
        </w:rPr>
      </w:pPr>
      <w:r>
        <w:rPr>
          <w:b/>
          <w:w w:val="101"/>
          <w:sz w:val="26"/>
          <w:szCs w:val="26"/>
        </w:rPr>
        <w:t>15.</w:t>
      </w:r>
      <w:r>
        <w:rPr>
          <w:b/>
          <w:sz w:val="26"/>
          <w:szCs w:val="26"/>
        </w:rPr>
        <w:t xml:space="preserve">     </w:t>
      </w:r>
      <w:r>
        <w:rPr>
          <w:b/>
          <w:w w:val="101"/>
          <w:sz w:val="26"/>
          <w:szCs w:val="26"/>
        </w:rPr>
        <w:t>Bid</w:t>
      </w:r>
      <w:r>
        <w:rPr>
          <w:b/>
          <w:sz w:val="26"/>
          <w:szCs w:val="26"/>
        </w:rPr>
        <w:t xml:space="preserve"> </w:t>
      </w:r>
      <w:r>
        <w:rPr>
          <w:b/>
          <w:w w:val="101"/>
          <w:sz w:val="26"/>
          <w:szCs w:val="26"/>
        </w:rPr>
        <w:t>Security</w:t>
      </w:r>
    </w:p>
    <w:p w:rsidR="00300549" w:rsidRDefault="00300549">
      <w:pPr>
        <w:spacing w:before="3" w:line="220" w:lineRule="exact"/>
        <w:rPr>
          <w:sz w:val="22"/>
          <w:szCs w:val="22"/>
        </w:rPr>
      </w:pPr>
    </w:p>
    <w:p w:rsidR="00300549" w:rsidRDefault="00BF290C">
      <w:pPr>
        <w:spacing w:line="245" w:lineRule="auto"/>
        <w:ind w:left="1506" w:right="124" w:hanging="677"/>
        <w:jc w:val="both"/>
        <w:rPr>
          <w:sz w:val="23"/>
          <w:szCs w:val="23"/>
        </w:rPr>
      </w:pPr>
      <w:r>
        <w:rPr>
          <w:w w:val="102"/>
          <w:sz w:val="23"/>
          <w:szCs w:val="23"/>
        </w:rPr>
        <w:t>15.1.</w:t>
      </w:r>
      <w:r>
        <w:rPr>
          <w:sz w:val="23"/>
          <w:szCs w:val="23"/>
        </w:rPr>
        <w:t xml:space="preserve">    </w:t>
      </w:r>
      <w:r>
        <w:rPr>
          <w:w w:val="102"/>
          <w:sz w:val="23"/>
          <w:szCs w:val="23"/>
        </w:rPr>
        <w:t>The</w:t>
      </w:r>
      <w:r>
        <w:rPr>
          <w:sz w:val="23"/>
          <w:szCs w:val="23"/>
        </w:rPr>
        <w:t xml:space="preserve"> </w:t>
      </w:r>
      <w:r>
        <w:rPr>
          <w:w w:val="102"/>
          <w:sz w:val="23"/>
          <w:szCs w:val="23"/>
        </w:rPr>
        <w:t>bid</w:t>
      </w:r>
      <w:r>
        <w:rPr>
          <w:sz w:val="23"/>
          <w:szCs w:val="23"/>
        </w:rPr>
        <w:t xml:space="preserve"> </w:t>
      </w:r>
      <w:r>
        <w:rPr>
          <w:w w:val="102"/>
          <w:sz w:val="23"/>
          <w:szCs w:val="23"/>
        </w:rPr>
        <w:t>security,</w:t>
      </w:r>
      <w:r>
        <w:rPr>
          <w:sz w:val="23"/>
          <w:szCs w:val="23"/>
        </w:rPr>
        <w:t xml:space="preserve"> </w:t>
      </w:r>
      <w:r>
        <w:rPr>
          <w:w w:val="102"/>
          <w:sz w:val="23"/>
          <w:szCs w:val="23"/>
        </w:rPr>
        <w:t>issued</w:t>
      </w:r>
      <w:r>
        <w:rPr>
          <w:sz w:val="23"/>
          <w:szCs w:val="23"/>
        </w:rPr>
        <w:t xml:space="preserve"> </w:t>
      </w:r>
      <w:r>
        <w:rPr>
          <w:w w:val="102"/>
          <w:sz w:val="23"/>
          <w:szCs w:val="23"/>
        </w:rPr>
        <w:t>in</w:t>
      </w:r>
      <w:r>
        <w:rPr>
          <w:sz w:val="23"/>
          <w:szCs w:val="23"/>
        </w:rPr>
        <w:t xml:space="preserve"> </w:t>
      </w:r>
      <w:r>
        <w:rPr>
          <w:w w:val="102"/>
          <w:sz w:val="23"/>
          <w:szCs w:val="23"/>
        </w:rPr>
        <w:t>favor</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amount</w:t>
      </w:r>
      <w:r>
        <w:rPr>
          <w:sz w:val="23"/>
          <w:szCs w:val="23"/>
        </w:rPr>
        <w:t xml:space="preserve"> </w:t>
      </w:r>
      <w:r>
        <w:rPr>
          <w:w w:val="102"/>
          <w:sz w:val="23"/>
          <w:szCs w:val="23"/>
        </w:rPr>
        <w:t>stated in</w:t>
      </w:r>
      <w:r>
        <w:rPr>
          <w:sz w:val="23"/>
          <w:szCs w:val="23"/>
        </w:rPr>
        <w:t xml:space="preserve"> </w:t>
      </w:r>
      <w:r>
        <w:rPr>
          <w:w w:val="102"/>
          <w:sz w:val="23"/>
          <w:szCs w:val="23"/>
        </w:rPr>
        <w:t>the</w:t>
      </w:r>
      <w:r>
        <w:rPr>
          <w:sz w:val="23"/>
          <w:szCs w:val="23"/>
        </w:rPr>
        <w:t xml:space="preserve"> </w:t>
      </w:r>
      <w:r>
        <w:rPr>
          <w:b/>
          <w:w w:val="102"/>
          <w:sz w:val="23"/>
          <w:szCs w:val="23"/>
          <w:u w:val="thick" w:color="000000"/>
        </w:rPr>
        <w:t>BDS</w:t>
      </w:r>
      <w:r>
        <w:rPr>
          <w:b/>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equal</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percentage</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ABC</w:t>
      </w:r>
      <w:r>
        <w:rPr>
          <w:sz w:val="23"/>
          <w:szCs w:val="23"/>
        </w:rPr>
        <w:t xml:space="preserve"> </w:t>
      </w:r>
      <w:r>
        <w:rPr>
          <w:w w:val="102"/>
          <w:sz w:val="23"/>
          <w:szCs w:val="23"/>
        </w:rPr>
        <w:t>in</w:t>
      </w:r>
      <w:r>
        <w:rPr>
          <w:sz w:val="23"/>
          <w:szCs w:val="23"/>
        </w:rPr>
        <w:t xml:space="preserve"> </w:t>
      </w:r>
      <w:r>
        <w:rPr>
          <w:w w:val="102"/>
          <w:sz w:val="23"/>
          <w:szCs w:val="23"/>
        </w:rPr>
        <w:t>accordance</w:t>
      </w:r>
      <w:r>
        <w:rPr>
          <w:sz w:val="23"/>
          <w:szCs w:val="23"/>
        </w:rPr>
        <w:t xml:space="preserve"> </w:t>
      </w:r>
      <w:r>
        <w:rPr>
          <w:w w:val="102"/>
          <w:sz w:val="23"/>
          <w:szCs w:val="23"/>
        </w:rPr>
        <w:t>with</w:t>
      </w:r>
      <w:r>
        <w:rPr>
          <w:sz w:val="23"/>
          <w:szCs w:val="23"/>
        </w:rPr>
        <w:t xml:space="preserve"> </w:t>
      </w:r>
      <w:r>
        <w:rPr>
          <w:w w:val="102"/>
          <w:sz w:val="23"/>
          <w:szCs w:val="23"/>
        </w:rPr>
        <w:t>the following</w:t>
      </w:r>
      <w:r>
        <w:rPr>
          <w:sz w:val="23"/>
          <w:szCs w:val="23"/>
        </w:rPr>
        <w:t xml:space="preserve"> </w:t>
      </w:r>
      <w:r>
        <w:rPr>
          <w:w w:val="102"/>
          <w:sz w:val="23"/>
          <w:szCs w:val="23"/>
        </w:rPr>
        <w:t>schedule:</w:t>
      </w:r>
    </w:p>
    <w:p w:rsidR="00300549" w:rsidRDefault="00300549">
      <w:pPr>
        <w:spacing w:before="15" w:line="220" w:lineRule="exact"/>
        <w:rPr>
          <w:sz w:val="22"/>
          <w:szCs w:val="22"/>
        </w:rPr>
      </w:pPr>
    </w:p>
    <w:p w:rsidR="00300549" w:rsidRDefault="00BF290C">
      <w:pPr>
        <w:spacing w:line="320" w:lineRule="exact"/>
        <w:ind w:left="2314"/>
        <w:rPr>
          <w:sz w:val="23"/>
          <w:szCs w:val="23"/>
        </w:rPr>
      </w:pPr>
      <w:r>
        <w:rPr>
          <w:w w:val="102"/>
          <w:position w:val="-7"/>
          <w:sz w:val="23"/>
          <w:szCs w:val="23"/>
        </w:rPr>
        <w:t>Form</w:t>
      </w:r>
      <w:r>
        <w:rPr>
          <w:position w:val="-7"/>
          <w:sz w:val="23"/>
          <w:szCs w:val="23"/>
        </w:rPr>
        <w:t xml:space="preserve"> </w:t>
      </w:r>
      <w:r>
        <w:rPr>
          <w:w w:val="102"/>
          <w:position w:val="-7"/>
          <w:sz w:val="23"/>
          <w:szCs w:val="23"/>
        </w:rPr>
        <w:t>of</w:t>
      </w:r>
      <w:r>
        <w:rPr>
          <w:position w:val="-7"/>
          <w:sz w:val="23"/>
          <w:szCs w:val="23"/>
        </w:rPr>
        <w:t xml:space="preserve"> </w:t>
      </w:r>
      <w:r>
        <w:rPr>
          <w:w w:val="102"/>
          <w:position w:val="-7"/>
          <w:sz w:val="23"/>
          <w:szCs w:val="23"/>
        </w:rPr>
        <w:t>Bid</w:t>
      </w:r>
      <w:r>
        <w:rPr>
          <w:position w:val="-7"/>
          <w:sz w:val="23"/>
          <w:szCs w:val="23"/>
        </w:rPr>
        <w:t xml:space="preserve"> </w:t>
      </w:r>
      <w:r>
        <w:rPr>
          <w:w w:val="102"/>
          <w:position w:val="-7"/>
          <w:sz w:val="23"/>
          <w:szCs w:val="23"/>
        </w:rPr>
        <w:t>Security</w:t>
      </w:r>
      <w:r>
        <w:rPr>
          <w:position w:val="-7"/>
          <w:sz w:val="23"/>
          <w:szCs w:val="23"/>
        </w:rPr>
        <w:t xml:space="preserve">                          </w:t>
      </w:r>
      <w:r>
        <w:rPr>
          <w:w w:val="102"/>
          <w:position w:val="6"/>
          <w:sz w:val="23"/>
          <w:szCs w:val="23"/>
        </w:rPr>
        <w:t>Amount</w:t>
      </w:r>
      <w:r>
        <w:rPr>
          <w:position w:val="6"/>
          <w:sz w:val="23"/>
          <w:szCs w:val="23"/>
        </w:rPr>
        <w:t xml:space="preserve"> </w:t>
      </w:r>
      <w:r>
        <w:rPr>
          <w:w w:val="102"/>
          <w:position w:val="6"/>
          <w:sz w:val="23"/>
          <w:szCs w:val="23"/>
        </w:rPr>
        <w:t>of</w:t>
      </w:r>
      <w:r>
        <w:rPr>
          <w:position w:val="6"/>
          <w:sz w:val="23"/>
          <w:szCs w:val="23"/>
        </w:rPr>
        <w:t xml:space="preserve"> </w:t>
      </w:r>
      <w:r>
        <w:rPr>
          <w:w w:val="102"/>
          <w:position w:val="6"/>
          <w:sz w:val="23"/>
          <w:szCs w:val="23"/>
        </w:rPr>
        <w:t>Bid</w:t>
      </w:r>
      <w:r>
        <w:rPr>
          <w:position w:val="6"/>
          <w:sz w:val="23"/>
          <w:szCs w:val="23"/>
        </w:rPr>
        <w:t xml:space="preserve"> </w:t>
      </w:r>
      <w:r>
        <w:rPr>
          <w:w w:val="102"/>
          <w:position w:val="6"/>
          <w:sz w:val="23"/>
          <w:szCs w:val="23"/>
        </w:rPr>
        <w:t>Security</w:t>
      </w:r>
    </w:p>
    <w:p w:rsidR="00300549" w:rsidRDefault="00BF290C">
      <w:pPr>
        <w:spacing w:line="160" w:lineRule="exact"/>
        <w:ind w:left="5302"/>
        <w:rPr>
          <w:sz w:val="23"/>
          <w:szCs w:val="23"/>
        </w:rPr>
        <w:sectPr w:rsidR="00300549">
          <w:footerReference w:type="default" r:id="rId18"/>
          <w:pgSz w:w="12240" w:h="15840"/>
          <w:pgMar w:top="1280" w:right="1720" w:bottom="280" w:left="1720" w:header="0" w:footer="946" w:gutter="0"/>
          <w:cols w:space="720"/>
        </w:sectPr>
      </w:pPr>
      <w:r>
        <w:rPr>
          <w:w w:val="102"/>
          <w:position w:val="1"/>
          <w:sz w:val="23"/>
          <w:szCs w:val="23"/>
        </w:rPr>
        <w:t>(Equal</w:t>
      </w:r>
      <w:r>
        <w:rPr>
          <w:position w:val="1"/>
          <w:sz w:val="23"/>
          <w:szCs w:val="23"/>
        </w:rPr>
        <w:t xml:space="preserve"> </w:t>
      </w:r>
      <w:r>
        <w:rPr>
          <w:w w:val="102"/>
          <w:position w:val="1"/>
          <w:sz w:val="23"/>
          <w:szCs w:val="23"/>
        </w:rPr>
        <w:t>to</w:t>
      </w:r>
      <w:r>
        <w:rPr>
          <w:position w:val="1"/>
          <w:sz w:val="23"/>
          <w:szCs w:val="23"/>
        </w:rPr>
        <w:t xml:space="preserve"> </w:t>
      </w:r>
      <w:r>
        <w:rPr>
          <w:w w:val="102"/>
          <w:position w:val="1"/>
          <w:sz w:val="23"/>
          <w:szCs w:val="23"/>
        </w:rPr>
        <w:t>Percentage</w:t>
      </w:r>
      <w:r>
        <w:rPr>
          <w:position w:val="1"/>
          <w:sz w:val="23"/>
          <w:szCs w:val="23"/>
        </w:rPr>
        <w:t xml:space="preserve"> </w:t>
      </w:r>
      <w:r>
        <w:rPr>
          <w:w w:val="102"/>
          <w:position w:val="1"/>
          <w:sz w:val="23"/>
          <w:szCs w:val="23"/>
        </w:rPr>
        <w:t>of</w:t>
      </w:r>
      <w:r>
        <w:rPr>
          <w:position w:val="1"/>
          <w:sz w:val="23"/>
          <w:szCs w:val="23"/>
        </w:rPr>
        <w:t xml:space="preserve"> </w:t>
      </w:r>
      <w:r>
        <w:rPr>
          <w:w w:val="102"/>
          <w:position w:val="1"/>
          <w:sz w:val="23"/>
          <w:szCs w:val="23"/>
        </w:rPr>
        <w:t>the</w:t>
      </w:r>
      <w:r>
        <w:rPr>
          <w:position w:val="1"/>
          <w:sz w:val="23"/>
          <w:szCs w:val="23"/>
        </w:rPr>
        <w:t xml:space="preserve"> </w:t>
      </w:r>
      <w:r>
        <w:rPr>
          <w:w w:val="102"/>
          <w:position w:val="1"/>
          <w:sz w:val="23"/>
          <w:szCs w:val="23"/>
        </w:rPr>
        <w:t>ABC)</w:t>
      </w:r>
    </w:p>
    <w:p w:rsidR="00300549" w:rsidRDefault="00BF290C">
      <w:pPr>
        <w:spacing w:before="16" w:line="245" w:lineRule="auto"/>
        <w:ind w:left="1945" w:right="-38" w:hanging="338"/>
        <w:jc w:val="both"/>
        <w:rPr>
          <w:sz w:val="23"/>
          <w:szCs w:val="23"/>
        </w:rPr>
      </w:pPr>
      <w:r>
        <w:rPr>
          <w:w w:val="102"/>
          <w:sz w:val="23"/>
          <w:szCs w:val="23"/>
        </w:rPr>
        <w:lastRenderedPageBreak/>
        <w:t>a)</w:t>
      </w:r>
      <w:r>
        <w:rPr>
          <w:sz w:val="23"/>
          <w:szCs w:val="23"/>
        </w:rPr>
        <w:t xml:space="preserve">   </w:t>
      </w:r>
      <w:r>
        <w:rPr>
          <w:w w:val="102"/>
          <w:sz w:val="23"/>
          <w:szCs w:val="23"/>
        </w:rPr>
        <w:t>Cash</w:t>
      </w:r>
      <w:r>
        <w:rPr>
          <w:sz w:val="23"/>
          <w:szCs w:val="23"/>
        </w:rPr>
        <w:t xml:space="preserve">     </w:t>
      </w:r>
      <w:r>
        <w:rPr>
          <w:w w:val="102"/>
          <w:sz w:val="23"/>
          <w:szCs w:val="23"/>
        </w:rPr>
        <w:t>or</w:t>
      </w:r>
      <w:r>
        <w:rPr>
          <w:sz w:val="23"/>
          <w:szCs w:val="23"/>
        </w:rPr>
        <w:t xml:space="preserve">     </w:t>
      </w:r>
      <w:r>
        <w:rPr>
          <w:w w:val="102"/>
          <w:sz w:val="23"/>
          <w:szCs w:val="23"/>
        </w:rPr>
        <w:t>cashier’s/manager’s check</w:t>
      </w:r>
      <w:r>
        <w:rPr>
          <w:sz w:val="23"/>
          <w:szCs w:val="23"/>
        </w:rPr>
        <w:t xml:space="preserve">  </w:t>
      </w:r>
      <w:r>
        <w:rPr>
          <w:w w:val="102"/>
          <w:sz w:val="23"/>
          <w:szCs w:val="23"/>
        </w:rPr>
        <w:t>issued</w:t>
      </w:r>
      <w:r>
        <w:rPr>
          <w:sz w:val="23"/>
          <w:szCs w:val="23"/>
        </w:rPr>
        <w:t xml:space="preserve">  </w:t>
      </w:r>
      <w:r>
        <w:rPr>
          <w:w w:val="102"/>
          <w:sz w:val="23"/>
          <w:szCs w:val="23"/>
        </w:rPr>
        <w:t>by</w:t>
      </w:r>
      <w:r>
        <w:rPr>
          <w:sz w:val="23"/>
          <w:szCs w:val="23"/>
        </w:rPr>
        <w:t xml:space="preserve">  </w:t>
      </w:r>
      <w:r>
        <w:rPr>
          <w:w w:val="102"/>
          <w:sz w:val="23"/>
          <w:szCs w:val="23"/>
        </w:rPr>
        <w:t>a</w:t>
      </w:r>
      <w:r>
        <w:rPr>
          <w:sz w:val="23"/>
          <w:szCs w:val="23"/>
        </w:rPr>
        <w:t xml:space="preserve">  </w:t>
      </w:r>
      <w:r>
        <w:rPr>
          <w:w w:val="102"/>
          <w:sz w:val="23"/>
          <w:szCs w:val="23"/>
        </w:rPr>
        <w:t>Universal</w:t>
      </w:r>
      <w:r>
        <w:rPr>
          <w:sz w:val="23"/>
          <w:szCs w:val="23"/>
        </w:rPr>
        <w:t xml:space="preserve">  </w:t>
      </w:r>
      <w:r>
        <w:rPr>
          <w:w w:val="102"/>
          <w:sz w:val="23"/>
          <w:szCs w:val="23"/>
        </w:rPr>
        <w:t>or Commercial</w:t>
      </w:r>
      <w:r>
        <w:rPr>
          <w:sz w:val="23"/>
          <w:szCs w:val="23"/>
        </w:rPr>
        <w:t xml:space="preserve"> </w:t>
      </w:r>
      <w:r>
        <w:rPr>
          <w:w w:val="102"/>
          <w:sz w:val="23"/>
          <w:szCs w:val="23"/>
        </w:rPr>
        <w:t>Bank.</w:t>
      </w:r>
    </w:p>
    <w:p w:rsidR="00300549" w:rsidRDefault="00BF290C">
      <w:pPr>
        <w:spacing w:before="53" w:line="246" w:lineRule="auto"/>
        <w:ind w:left="1945" w:right="-38" w:hanging="338"/>
        <w:jc w:val="both"/>
        <w:rPr>
          <w:sz w:val="23"/>
          <w:szCs w:val="23"/>
        </w:rPr>
      </w:pPr>
      <w:r>
        <w:rPr>
          <w:w w:val="102"/>
          <w:sz w:val="23"/>
          <w:szCs w:val="23"/>
        </w:rPr>
        <w:t>b)</w:t>
      </w:r>
      <w:r>
        <w:rPr>
          <w:sz w:val="23"/>
          <w:szCs w:val="23"/>
        </w:rPr>
        <w:t xml:space="preserve">   </w:t>
      </w:r>
      <w:r>
        <w:rPr>
          <w:w w:val="102"/>
          <w:sz w:val="23"/>
          <w:szCs w:val="23"/>
        </w:rPr>
        <w:t>Bank</w:t>
      </w:r>
      <w:r>
        <w:rPr>
          <w:sz w:val="23"/>
          <w:szCs w:val="23"/>
        </w:rPr>
        <w:t xml:space="preserve">        </w:t>
      </w:r>
      <w:r>
        <w:rPr>
          <w:w w:val="102"/>
          <w:sz w:val="23"/>
          <w:szCs w:val="23"/>
        </w:rPr>
        <w:t>draft/guarantee</w:t>
      </w:r>
      <w:r>
        <w:rPr>
          <w:sz w:val="23"/>
          <w:szCs w:val="23"/>
        </w:rPr>
        <w:t xml:space="preserve">        </w:t>
      </w:r>
      <w:r>
        <w:rPr>
          <w:w w:val="102"/>
          <w:sz w:val="23"/>
          <w:szCs w:val="23"/>
        </w:rPr>
        <w:t>or irrevocable</w:t>
      </w:r>
      <w:r>
        <w:rPr>
          <w:sz w:val="23"/>
          <w:szCs w:val="23"/>
        </w:rPr>
        <w:t xml:space="preserve"> </w:t>
      </w:r>
      <w:r>
        <w:rPr>
          <w:w w:val="102"/>
          <w:sz w:val="23"/>
          <w:szCs w:val="23"/>
        </w:rPr>
        <w:t>letter</w:t>
      </w:r>
      <w:r>
        <w:rPr>
          <w:sz w:val="23"/>
          <w:szCs w:val="23"/>
        </w:rPr>
        <w:t xml:space="preserve"> </w:t>
      </w:r>
      <w:r>
        <w:rPr>
          <w:w w:val="102"/>
          <w:sz w:val="23"/>
          <w:szCs w:val="23"/>
        </w:rPr>
        <w:t>of</w:t>
      </w:r>
      <w:r>
        <w:rPr>
          <w:sz w:val="23"/>
          <w:szCs w:val="23"/>
        </w:rPr>
        <w:t xml:space="preserve"> </w:t>
      </w:r>
      <w:r>
        <w:rPr>
          <w:w w:val="102"/>
          <w:sz w:val="23"/>
          <w:szCs w:val="23"/>
        </w:rPr>
        <w:t>credit</w:t>
      </w:r>
      <w:r>
        <w:rPr>
          <w:sz w:val="23"/>
          <w:szCs w:val="23"/>
        </w:rPr>
        <w:t xml:space="preserve"> </w:t>
      </w:r>
      <w:r>
        <w:rPr>
          <w:w w:val="102"/>
          <w:sz w:val="23"/>
          <w:szCs w:val="23"/>
        </w:rPr>
        <w:t>issued by</w:t>
      </w:r>
      <w:r>
        <w:rPr>
          <w:sz w:val="23"/>
          <w:szCs w:val="23"/>
        </w:rPr>
        <w:t xml:space="preserve">  </w:t>
      </w:r>
      <w:r>
        <w:rPr>
          <w:w w:val="102"/>
          <w:sz w:val="23"/>
          <w:szCs w:val="23"/>
        </w:rPr>
        <w:t>a</w:t>
      </w:r>
      <w:r>
        <w:rPr>
          <w:sz w:val="23"/>
          <w:szCs w:val="23"/>
        </w:rPr>
        <w:t xml:space="preserve">  </w:t>
      </w:r>
      <w:r>
        <w:rPr>
          <w:w w:val="102"/>
          <w:sz w:val="23"/>
          <w:szCs w:val="23"/>
        </w:rPr>
        <w:t>Universal</w:t>
      </w:r>
      <w:r>
        <w:rPr>
          <w:sz w:val="23"/>
          <w:szCs w:val="23"/>
        </w:rPr>
        <w:t xml:space="preserve">  </w:t>
      </w:r>
      <w:r>
        <w:rPr>
          <w:w w:val="102"/>
          <w:sz w:val="23"/>
          <w:szCs w:val="23"/>
        </w:rPr>
        <w:t>or</w:t>
      </w:r>
      <w:r>
        <w:rPr>
          <w:sz w:val="23"/>
          <w:szCs w:val="23"/>
        </w:rPr>
        <w:t xml:space="preserve">  </w:t>
      </w:r>
      <w:r>
        <w:rPr>
          <w:w w:val="102"/>
          <w:sz w:val="23"/>
          <w:szCs w:val="23"/>
        </w:rPr>
        <w:t>Commercial Bank:</w:t>
      </w:r>
      <w:r>
        <w:rPr>
          <w:sz w:val="23"/>
          <w:szCs w:val="23"/>
        </w:rPr>
        <w:t xml:space="preserve"> </w:t>
      </w:r>
      <w:r>
        <w:rPr>
          <w:w w:val="102"/>
          <w:sz w:val="23"/>
          <w:szCs w:val="23"/>
        </w:rPr>
        <w:t>Provided,</w:t>
      </w:r>
      <w:r>
        <w:rPr>
          <w:sz w:val="23"/>
          <w:szCs w:val="23"/>
        </w:rPr>
        <w:t xml:space="preserve"> </w:t>
      </w:r>
      <w:r>
        <w:rPr>
          <w:w w:val="102"/>
          <w:sz w:val="23"/>
          <w:szCs w:val="23"/>
        </w:rPr>
        <w:t>however,</w:t>
      </w:r>
      <w:r>
        <w:rPr>
          <w:sz w:val="23"/>
          <w:szCs w:val="23"/>
        </w:rPr>
        <w:t xml:space="preserve"> </w:t>
      </w:r>
      <w:r>
        <w:rPr>
          <w:w w:val="102"/>
          <w:sz w:val="23"/>
          <w:szCs w:val="23"/>
        </w:rPr>
        <w:t>that</w:t>
      </w:r>
      <w:r>
        <w:rPr>
          <w:sz w:val="23"/>
          <w:szCs w:val="23"/>
        </w:rPr>
        <w:t xml:space="preserve"> </w:t>
      </w:r>
      <w:r>
        <w:rPr>
          <w:w w:val="102"/>
          <w:sz w:val="23"/>
          <w:szCs w:val="23"/>
        </w:rPr>
        <w:t>it shall</w:t>
      </w:r>
      <w:r>
        <w:rPr>
          <w:sz w:val="23"/>
          <w:szCs w:val="23"/>
        </w:rPr>
        <w:t xml:space="preserve">       </w:t>
      </w:r>
      <w:r>
        <w:rPr>
          <w:w w:val="102"/>
          <w:sz w:val="23"/>
          <w:szCs w:val="23"/>
        </w:rPr>
        <w:t>be</w:t>
      </w:r>
      <w:r>
        <w:rPr>
          <w:sz w:val="23"/>
          <w:szCs w:val="23"/>
        </w:rPr>
        <w:t xml:space="preserve">       </w:t>
      </w:r>
      <w:r>
        <w:rPr>
          <w:w w:val="102"/>
          <w:sz w:val="23"/>
          <w:szCs w:val="23"/>
        </w:rPr>
        <w:t>confirmed</w:t>
      </w:r>
      <w:r>
        <w:rPr>
          <w:sz w:val="23"/>
          <w:szCs w:val="23"/>
        </w:rPr>
        <w:t xml:space="preserve">       </w:t>
      </w:r>
      <w:r>
        <w:rPr>
          <w:w w:val="102"/>
          <w:sz w:val="23"/>
          <w:szCs w:val="23"/>
        </w:rPr>
        <w:t>or authenticated</w:t>
      </w:r>
      <w:r>
        <w:rPr>
          <w:sz w:val="23"/>
          <w:szCs w:val="23"/>
        </w:rPr>
        <w:t xml:space="preserve">  </w:t>
      </w:r>
      <w:r>
        <w:rPr>
          <w:w w:val="102"/>
          <w:sz w:val="23"/>
          <w:szCs w:val="23"/>
        </w:rPr>
        <w:t>by</w:t>
      </w:r>
      <w:r>
        <w:rPr>
          <w:sz w:val="23"/>
          <w:szCs w:val="23"/>
        </w:rPr>
        <w:t xml:space="preserve">  </w:t>
      </w:r>
      <w:r>
        <w:rPr>
          <w:w w:val="102"/>
          <w:sz w:val="23"/>
          <w:szCs w:val="23"/>
        </w:rPr>
        <w:t>a</w:t>
      </w:r>
      <w:r>
        <w:rPr>
          <w:sz w:val="23"/>
          <w:szCs w:val="23"/>
        </w:rPr>
        <w:t xml:space="preserve">  </w:t>
      </w:r>
      <w:r>
        <w:rPr>
          <w:w w:val="102"/>
          <w:sz w:val="23"/>
          <w:szCs w:val="23"/>
        </w:rPr>
        <w:t>Universal</w:t>
      </w:r>
      <w:r>
        <w:rPr>
          <w:sz w:val="23"/>
          <w:szCs w:val="23"/>
        </w:rPr>
        <w:t xml:space="preserve">  </w:t>
      </w:r>
      <w:r>
        <w:rPr>
          <w:w w:val="102"/>
          <w:sz w:val="23"/>
          <w:szCs w:val="23"/>
        </w:rPr>
        <w:t>or Commercial</w:t>
      </w:r>
      <w:r>
        <w:rPr>
          <w:sz w:val="23"/>
          <w:szCs w:val="23"/>
        </w:rPr>
        <w:t xml:space="preserve"> </w:t>
      </w:r>
      <w:r>
        <w:rPr>
          <w:w w:val="102"/>
          <w:sz w:val="23"/>
          <w:szCs w:val="23"/>
        </w:rPr>
        <w:t>Bank,</w:t>
      </w:r>
      <w:r>
        <w:rPr>
          <w:sz w:val="23"/>
          <w:szCs w:val="23"/>
        </w:rPr>
        <w:t xml:space="preserve"> </w:t>
      </w:r>
      <w:r>
        <w:rPr>
          <w:w w:val="102"/>
          <w:sz w:val="23"/>
          <w:szCs w:val="23"/>
        </w:rPr>
        <w:t>if</w:t>
      </w:r>
      <w:r>
        <w:rPr>
          <w:sz w:val="23"/>
          <w:szCs w:val="23"/>
        </w:rPr>
        <w:t xml:space="preserve"> </w:t>
      </w:r>
      <w:r>
        <w:rPr>
          <w:w w:val="102"/>
          <w:sz w:val="23"/>
          <w:szCs w:val="23"/>
        </w:rPr>
        <w:t>issued</w:t>
      </w:r>
      <w:r>
        <w:rPr>
          <w:sz w:val="23"/>
          <w:szCs w:val="23"/>
        </w:rPr>
        <w:t xml:space="preserve"> </w:t>
      </w:r>
      <w:r>
        <w:rPr>
          <w:w w:val="102"/>
          <w:sz w:val="23"/>
          <w:szCs w:val="23"/>
        </w:rPr>
        <w:t>by</w:t>
      </w:r>
      <w:r>
        <w:rPr>
          <w:sz w:val="23"/>
          <w:szCs w:val="23"/>
        </w:rPr>
        <w:t xml:space="preserve"> </w:t>
      </w:r>
      <w:r>
        <w:rPr>
          <w:w w:val="102"/>
          <w:sz w:val="23"/>
          <w:szCs w:val="23"/>
        </w:rPr>
        <w:t>a foreign</w:t>
      </w:r>
      <w:r>
        <w:rPr>
          <w:sz w:val="23"/>
          <w:szCs w:val="23"/>
        </w:rPr>
        <w:t xml:space="preserve"> </w:t>
      </w:r>
      <w:r>
        <w:rPr>
          <w:w w:val="102"/>
          <w:sz w:val="23"/>
          <w:szCs w:val="23"/>
        </w:rPr>
        <w:t>bank.</w:t>
      </w:r>
    </w:p>
    <w:p w:rsidR="00300549" w:rsidRDefault="00BF290C">
      <w:pPr>
        <w:spacing w:before="9" w:line="245" w:lineRule="auto"/>
        <w:ind w:left="1945" w:right="-37" w:hanging="338"/>
        <w:jc w:val="both"/>
        <w:rPr>
          <w:sz w:val="23"/>
          <w:szCs w:val="23"/>
        </w:rPr>
      </w:pPr>
      <w:r>
        <w:rPr>
          <w:w w:val="102"/>
          <w:sz w:val="23"/>
          <w:szCs w:val="23"/>
        </w:rPr>
        <w:t>c)</w:t>
      </w:r>
      <w:r>
        <w:rPr>
          <w:sz w:val="23"/>
          <w:szCs w:val="23"/>
        </w:rPr>
        <w:t xml:space="preserve">   </w:t>
      </w:r>
      <w:r>
        <w:rPr>
          <w:w w:val="102"/>
          <w:sz w:val="23"/>
          <w:szCs w:val="23"/>
        </w:rPr>
        <w:t>Surety</w:t>
      </w:r>
      <w:r>
        <w:rPr>
          <w:sz w:val="23"/>
          <w:szCs w:val="23"/>
        </w:rPr>
        <w:t xml:space="preserve">     </w:t>
      </w:r>
      <w:r>
        <w:rPr>
          <w:w w:val="102"/>
          <w:sz w:val="23"/>
          <w:szCs w:val="23"/>
        </w:rPr>
        <w:t>bond</w:t>
      </w:r>
      <w:r>
        <w:rPr>
          <w:sz w:val="23"/>
          <w:szCs w:val="23"/>
        </w:rPr>
        <w:t xml:space="preserve">     </w:t>
      </w:r>
      <w:r>
        <w:rPr>
          <w:w w:val="102"/>
          <w:sz w:val="23"/>
          <w:szCs w:val="23"/>
        </w:rPr>
        <w:t>callable</w:t>
      </w:r>
      <w:r>
        <w:rPr>
          <w:sz w:val="23"/>
          <w:szCs w:val="23"/>
        </w:rPr>
        <w:t xml:space="preserve">     </w:t>
      </w:r>
      <w:r>
        <w:rPr>
          <w:w w:val="102"/>
          <w:sz w:val="23"/>
          <w:szCs w:val="23"/>
        </w:rPr>
        <w:t>upon demand</w:t>
      </w:r>
      <w:r>
        <w:rPr>
          <w:sz w:val="23"/>
          <w:szCs w:val="23"/>
        </w:rPr>
        <w:t xml:space="preserve">  </w:t>
      </w:r>
      <w:r>
        <w:rPr>
          <w:w w:val="102"/>
          <w:sz w:val="23"/>
          <w:szCs w:val="23"/>
        </w:rPr>
        <w:t>issued</w:t>
      </w:r>
      <w:r>
        <w:rPr>
          <w:sz w:val="23"/>
          <w:szCs w:val="23"/>
        </w:rPr>
        <w:t xml:space="preserve">  </w:t>
      </w:r>
      <w:r>
        <w:rPr>
          <w:w w:val="102"/>
          <w:sz w:val="23"/>
          <w:szCs w:val="23"/>
        </w:rPr>
        <w:t>by</w:t>
      </w:r>
      <w:r>
        <w:rPr>
          <w:sz w:val="23"/>
          <w:szCs w:val="23"/>
        </w:rPr>
        <w:t xml:space="preserve">  </w:t>
      </w:r>
      <w:r>
        <w:rPr>
          <w:w w:val="102"/>
          <w:sz w:val="23"/>
          <w:szCs w:val="23"/>
        </w:rPr>
        <w:t>a</w:t>
      </w:r>
      <w:r>
        <w:rPr>
          <w:sz w:val="23"/>
          <w:szCs w:val="23"/>
        </w:rPr>
        <w:t xml:space="preserve">  </w:t>
      </w:r>
      <w:r>
        <w:rPr>
          <w:w w:val="102"/>
          <w:sz w:val="23"/>
          <w:szCs w:val="23"/>
        </w:rPr>
        <w:t>surety</w:t>
      </w:r>
      <w:r>
        <w:rPr>
          <w:sz w:val="23"/>
          <w:szCs w:val="23"/>
        </w:rPr>
        <w:t xml:space="preserve">  </w:t>
      </w:r>
      <w:r>
        <w:rPr>
          <w:w w:val="102"/>
          <w:sz w:val="23"/>
          <w:szCs w:val="23"/>
        </w:rPr>
        <w:t>or insurance</w:t>
      </w:r>
      <w:r>
        <w:rPr>
          <w:sz w:val="23"/>
          <w:szCs w:val="23"/>
        </w:rPr>
        <w:t xml:space="preserve">        </w:t>
      </w:r>
      <w:r>
        <w:rPr>
          <w:w w:val="102"/>
          <w:sz w:val="23"/>
          <w:szCs w:val="23"/>
        </w:rPr>
        <w:t>company</w:t>
      </w:r>
      <w:r>
        <w:rPr>
          <w:sz w:val="23"/>
          <w:szCs w:val="23"/>
        </w:rPr>
        <w:t xml:space="preserve">        </w:t>
      </w:r>
      <w:r>
        <w:rPr>
          <w:w w:val="102"/>
          <w:sz w:val="23"/>
          <w:szCs w:val="23"/>
        </w:rPr>
        <w:t>duly certified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 xml:space="preserve">Insurance </w:t>
      </w:r>
      <w:r>
        <w:rPr>
          <w:w w:val="102"/>
          <w:sz w:val="23"/>
          <w:szCs w:val="23"/>
        </w:rPr>
        <w:lastRenderedPageBreak/>
        <w:t>Commission</w:t>
      </w:r>
      <w:r>
        <w:rPr>
          <w:sz w:val="23"/>
          <w:szCs w:val="23"/>
        </w:rPr>
        <w:t xml:space="preserve">   </w:t>
      </w:r>
      <w:r>
        <w:rPr>
          <w:w w:val="102"/>
          <w:sz w:val="23"/>
          <w:szCs w:val="23"/>
        </w:rPr>
        <w:t>as</w:t>
      </w:r>
      <w:r>
        <w:rPr>
          <w:sz w:val="23"/>
          <w:szCs w:val="23"/>
        </w:rPr>
        <w:t xml:space="preserve">   </w:t>
      </w:r>
      <w:r>
        <w:rPr>
          <w:w w:val="102"/>
          <w:sz w:val="23"/>
          <w:szCs w:val="23"/>
        </w:rPr>
        <w:t>authorized</w:t>
      </w:r>
      <w:r>
        <w:rPr>
          <w:sz w:val="23"/>
          <w:szCs w:val="23"/>
        </w:rPr>
        <w:t xml:space="preserve">   </w:t>
      </w:r>
      <w:r>
        <w:rPr>
          <w:w w:val="102"/>
          <w:sz w:val="23"/>
          <w:szCs w:val="23"/>
        </w:rPr>
        <w:t>to issue</w:t>
      </w:r>
      <w:r>
        <w:rPr>
          <w:sz w:val="23"/>
          <w:szCs w:val="23"/>
        </w:rPr>
        <w:t xml:space="preserve"> </w:t>
      </w:r>
      <w:r>
        <w:rPr>
          <w:w w:val="102"/>
          <w:sz w:val="23"/>
          <w:szCs w:val="23"/>
        </w:rPr>
        <w:t>such</w:t>
      </w:r>
      <w:r>
        <w:rPr>
          <w:sz w:val="23"/>
          <w:szCs w:val="23"/>
        </w:rPr>
        <w:t xml:space="preserve"> </w:t>
      </w:r>
      <w:r>
        <w:rPr>
          <w:w w:val="102"/>
          <w:sz w:val="23"/>
          <w:szCs w:val="23"/>
        </w:rPr>
        <w:t>security.</w:t>
      </w:r>
    </w:p>
    <w:p w:rsidR="00B1383E" w:rsidRDefault="00BF290C" w:rsidP="00B1383E">
      <w:pPr>
        <w:spacing w:before="9" w:line="245" w:lineRule="auto"/>
        <w:ind w:left="1945" w:right="-34" w:hanging="338"/>
        <w:jc w:val="both"/>
        <w:rPr>
          <w:w w:val="102"/>
          <w:sz w:val="23"/>
          <w:szCs w:val="23"/>
        </w:rPr>
      </w:pPr>
      <w:r>
        <w:rPr>
          <w:w w:val="102"/>
          <w:sz w:val="23"/>
          <w:szCs w:val="23"/>
        </w:rPr>
        <w:t>d)</w:t>
      </w:r>
      <w:r>
        <w:rPr>
          <w:sz w:val="23"/>
          <w:szCs w:val="23"/>
        </w:rPr>
        <w:t xml:space="preserve">   </w:t>
      </w:r>
      <w:r>
        <w:rPr>
          <w:w w:val="102"/>
          <w:sz w:val="23"/>
          <w:szCs w:val="23"/>
        </w:rPr>
        <w:t>Any</w:t>
      </w:r>
      <w:r>
        <w:rPr>
          <w:sz w:val="23"/>
          <w:szCs w:val="23"/>
        </w:rPr>
        <w:t xml:space="preserve">      </w:t>
      </w:r>
      <w:r>
        <w:rPr>
          <w:w w:val="102"/>
          <w:sz w:val="23"/>
          <w:szCs w:val="23"/>
        </w:rPr>
        <w:t>combination</w:t>
      </w:r>
      <w:r>
        <w:rPr>
          <w:sz w:val="23"/>
          <w:szCs w:val="23"/>
        </w:rPr>
        <w:t xml:space="preserve">      </w:t>
      </w:r>
      <w:r>
        <w:rPr>
          <w:w w:val="102"/>
          <w:sz w:val="23"/>
          <w:szCs w:val="23"/>
        </w:rPr>
        <w:t>of</w:t>
      </w:r>
      <w:r>
        <w:rPr>
          <w:sz w:val="23"/>
          <w:szCs w:val="23"/>
        </w:rPr>
        <w:t xml:space="preserve">      </w:t>
      </w:r>
      <w:r>
        <w:rPr>
          <w:w w:val="102"/>
          <w:sz w:val="23"/>
          <w:szCs w:val="23"/>
        </w:rPr>
        <w:t>the foregoing.</w:t>
      </w:r>
    </w:p>
    <w:p w:rsidR="00B1383E" w:rsidRDefault="00B1383E" w:rsidP="00B1383E">
      <w:pPr>
        <w:ind w:left="736" w:right="1110"/>
        <w:jc w:val="center"/>
        <w:rPr>
          <w:w w:val="102"/>
          <w:sz w:val="23"/>
          <w:szCs w:val="23"/>
        </w:rPr>
      </w:pPr>
    </w:p>
    <w:p w:rsidR="00300549" w:rsidRDefault="00B1383E" w:rsidP="00B1383E">
      <w:pPr>
        <w:ind w:left="736" w:right="1110"/>
        <w:jc w:val="center"/>
        <w:rPr>
          <w:sz w:val="23"/>
          <w:szCs w:val="23"/>
        </w:rPr>
      </w:pPr>
      <w:r>
        <w:rPr>
          <w:w w:val="102"/>
          <w:sz w:val="23"/>
          <w:szCs w:val="23"/>
        </w:rPr>
        <w:t>T</w:t>
      </w:r>
      <w:r w:rsidR="00BF290C">
        <w:rPr>
          <w:w w:val="102"/>
          <w:sz w:val="23"/>
          <w:szCs w:val="23"/>
        </w:rPr>
        <w:t>wo</w:t>
      </w:r>
      <w:r w:rsidR="00BF290C">
        <w:rPr>
          <w:sz w:val="23"/>
          <w:szCs w:val="23"/>
        </w:rPr>
        <w:t xml:space="preserve"> </w:t>
      </w:r>
      <w:r w:rsidR="00BF290C">
        <w:rPr>
          <w:w w:val="102"/>
          <w:sz w:val="23"/>
          <w:szCs w:val="23"/>
        </w:rPr>
        <w:t>percent</w:t>
      </w:r>
      <w:r w:rsidR="00BF290C">
        <w:rPr>
          <w:sz w:val="23"/>
          <w:szCs w:val="23"/>
        </w:rPr>
        <w:t xml:space="preserve"> </w:t>
      </w:r>
      <w:r w:rsidR="00BF290C">
        <w:rPr>
          <w:w w:val="102"/>
          <w:sz w:val="23"/>
          <w:szCs w:val="23"/>
        </w:rPr>
        <w:t>(2%)</w:t>
      </w:r>
      <w:r>
        <w:rPr>
          <w:w w:val="102"/>
          <w:sz w:val="23"/>
          <w:szCs w:val="23"/>
        </w:rPr>
        <w:t>F</w:t>
      </w:r>
      <w:r w:rsidR="00BF290C">
        <w:rPr>
          <w:w w:val="102"/>
          <w:sz w:val="23"/>
          <w:szCs w:val="23"/>
        </w:rPr>
        <w:t>ive</w:t>
      </w:r>
      <w:r w:rsidR="00BF290C">
        <w:rPr>
          <w:sz w:val="23"/>
          <w:szCs w:val="23"/>
        </w:rPr>
        <w:t xml:space="preserve"> </w:t>
      </w:r>
      <w:r w:rsidR="00BF290C">
        <w:rPr>
          <w:w w:val="102"/>
          <w:sz w:val="23"/>
          <w:szCs w:val="23"/>
        </w:rPr>
        <w:t>percent</w:t>
      </w:r>
      <w:r w:rsidR="00BF290C">
        <w:rPr>
          <w:sz w:val="23"/>
          <w:szCs w:val="23"/>
        </w:rPr>
        <w:t xml:space="preserve"> </w:t>
      </w:r>
      <w:r w:rsidR="00BF290C">
        <w:rPr>
          <w:w w:val="102"/>
          <w:sz w:val="23"/>
          <w:szCs w:val="23"/>
        </w:rPr>
        <w:t>(5%) Proportionate</w:t>
      </w:r>
      <w:r w:rsidR="00BF290C">
        <w:rPr>
          <w:sz w:val="23"/>
          <w:szCs w:val="23"/>
        </w:rPr>
        <w:t xml:space="preserve"> </w:t>
      </w:r>
      <w:r w:rsidR="00BF290C">
        <w:rPr>
          <w:w w:val="102"/>
          <w:sz w:val="23"/>
          <w:szCs w:val="23"/>
        </w:rPr>
        <w:t>to</w:t>
      </w:r>
      <w:r w:rsidR="00BF290C">
        <w:rPr>
          <w:sz w:val="23"/>
          <w:szCs w:val="23"/>
        </w:rPr>
        <w:t xml:space="preserve"> </w:t>
      </w:r>
      <w:r w:rsidR="00BF290C">
        <w:rPr>
          <w:w w:val="102"/>
          <w:sz w:val="23"/>
          <w:szCs w:val="23"/>
        </w:rPr>
        <w:t>share</w:t>
      </w:r>
      <w:r w:rsidR="00BF290C">
        <w:rPr>
          <w:sz w:val="23"/>
          <w:szCs w:val="23"/>
        </w:rPr>
        <w:t xml:space="preserve"> </w:t>
      </w:r>
      <w:r w:rsidR="00BF290C">
        <w:rPr>
          <w:w w:val="102"/>
          <w:sz w:val="23"/>
          <w:szCs w:val="23"/>
        </w:rPr>
        <w:t>of</w:t>
      </w:r>
      <w:r w:rsidR="00BF290C">
        <w:rPr>
          <w:sz w:val="23"/>
          <w:szCs w:val="23"/>
        </w:rPr>
        <w:t xml:space="preserve"> </w:t>
      </w:r>
      <w:r w:rsidR="00BF290C">
        <w:rPr>
          <w:w w:val="102"/>
          <w:sz w:val="23"/>
          <w:szCs w:val="23"/>
        </w:rPr>
        <w:t>form</w:t>
      </w:r>
      <w:r w:rsidR="00BF290C">
        <w:rPr>
          <w:sz w:val="23"/>
          <w:szCs w:val="23"/>
        </w:rPr>
        <w:t xml:space="preserve"> </w:t>
      </w:r>
      <w:r w:rsidR="00BF290C">
        <w:rPr>
          <w:w w:val="102"/>
          <w:sz w:val="23"/>
          <w:szCs w:val="23"/>
        </w:rPr>
        <w:t>with</w:t>
      </w:r>
    </w:p>
    <w:p w:rsidR="00300549" w:rsidRDefault="00BF290C">
      <w:pPr>
        <w:spacing w:before="6"/>
        <w:ind w:left="16" w:right="394"/>
        <w:jc w:val="center"/>
        <w:rPr>
          <w:sz w:val="23"/>
          <w:szCs w:val="23"/>
        </w:rPr>
        <w:sectPr w:rsidR="00300549">
          <w:type w:val="continuous"/>
          <w:pgSz w:w="12240" w:h="15840"/>
          <w:pgMar w:top="1480" w:right="1720" w:bottom="280" w:left="1720" w:header="720" w:footer="720" w:gutter="0"/>
          <w:cols w:num="2" w:space="720" w:equalWidth="0">
            <w:col w:w="4948" w:space="287"/>
            <w:col w:w="3565"/>
          </w:cols>
        </w:sectPr>
      </w:pPr>
      <w:r>
        <w:rPr>
          <w:w w:val="102"/>
          <w:sz w:val="23"/>
          <w:szCs w:val="23"/>
        </w:rPr>
        <w:t>respect</w:t>
      </w:r>
      <w:r>
        <w:rPr>
          <w:sz w:val="23"/>
          <w:szCs w:val="23"/>
        </w:rPr>
        <w:t xml:space="preserve"> </w:t>
      </w:r>
      <w:r>
        <w:rPr>
          <w:w w:val="102"/>
          <w:sz w:val="23"/>
          <w:szCs w:val="23"/>
        </w:rPr>
        <w:t>to</w:t>
      </w:r>
      <w:r>
        <w:rPr>
          <w:sz w:val="23"/>
          <w:szCs w:val="23"/>
        </w:rPr>
        <w:t xml:space="preserve"> </w:t>
      </w:r>
      <w:r>
        <w:rPr>
          <w:w w:val="102"/>
          <w:sz w:val="23"/>
          <w:szCs w:val="23"/>
        </w:rPr>
        <w:t>total</w:t>
      </w:r>
      <w:r>
        <w:rPr>
          <w:sz w:val="23"/>
          <w:szCs w:val="23"/>
        </w:rPr>
        <w:t xml:space="preserve"> </w:t>
      </w:r>
      <w:r>
        <w:rPr>
          <w:w w:val="102"/>
          <w:sz w:val="23"/>
          <w:szCs w:val="23"/>
        </w:rPr>
        <w:t>amount</w:t>
      </w:r>
      <w:r>
        <w:rPr>
          <w:sz w:val="23"/>
          <w:szCs w:val="23"/>
        </w:rPr>
        <w:t xml:space="preserve"> </w:t>
      </w:r>
      <w:r>
        <w:rPr>
          <w:w w:val="102"/>
          <w:sz w:val="23"/>
          <w:szCs w:val="23"/>
        </w:rPr>
        <w:t>of</w:t>
      </w:r>
      <w:r>
        <w:rPr>
          <w:sz w:val="23"/>
          <w:szCs w:val="23"/>
        </w:rPr>
        <w:t xml:space="preserve"> </w:t>
      </w:r>
      <w:r>
        <w:rPr>
          <w:w w:val="102"/>
          <w:sz w:val="23"/>
          <w:szCs w:val="23"/>
        </w:rPr>
        <w:t>security</w:t>
      </w:r>
    </w:p>
    <w:p w:rsidR="00300549" w:rsidRDefault="00300549">
      <w:pPr>
        <w:spacing w:before="7" w:line="200" w:lineRule="exact"/>
      </w:pPr>
    </w:p>
    <w:p w:rsidR="00300549" w:rsidRDefault="00BF290C">
      <w:pPr>
        <w:spacing w:before="28" w:line="245" w:lineRule="auto"/>
        <w:ind w:left="1506" w:right="123"/>
        <w:jc w:val="both"/>
        <w:rPr>
          <w:sz w:val="23"/>
          <w:szCs w:val="23"/>
        </w:rPr>
      </w:pPr>
      <w:r>
        <w:rPr>
          <w:w w:val="102"/>
          <w:sz w:val="23"/>
          <w:szCs w:val="23"/>
        </w:rPr>
        <w:t>For</w:t>
      </w:r>
      <w:r>
        <w:rPr>
          <w:sz w:val="23"/>
          <w:szCs w:val="23"/>
        </w:rPr>
        <w:t xml:space="preserve">  </w:t>
      </w:r>
      <w:r>
        <w:rPr>
          <w:w w:val="102"/>
          <w:sz w:val="23"/>
          <w:szCs w:val="23"/>
        </w:rPr>
        <w:t>biddings</w:t>
      </w:r>
      <w:r>
        <w:rPr>
          <w:sz w:val="23"/>
          <w:szCs w:val="23"/>
        </w:rPr>
        <w:t xml:space="preserve">  </w:t>
      </w:r>
      <w:r>
        <w:rPr>
          <w:w w:val="102"/>
          <w:sz w:val="23"/>
          <w:szCs w:val="23"/>
        </w:rPr>
        <w:t>conducted</w:t>
      </w:r>
      <w:r>
        <w:rPr>
          <w:sz w:val="23"/>
          <w:szCs w:val="23"/>
        </w:rPr>
        <w:t xml:space="preserve">  </w:t>
      </w:r>
      <w:r>
        <w:rPr>
          <w:w w:val="102"/>
          <w:sz w:val="23"/>
          <w:szCs w:val="23"/>
        </w:rPr>
        <w:t>by</w:t>
      </w:r>
      <w:r>
        <w:rPr>
          <w:sz w:val="23"/>
          <w:szCs w:val="23"/>
        </w:rPr>
        <w:t xml:space="preserve">  </w:t>
      </w:r>
      <w:r>
        <w:rPr>
          <w:w w:val="102"/>
          <w:sz w:val="23"/>
          <w:szCs w:val="23"/>
        </w:rPr>
        <w:t>LGUs,</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may</w:t>
      </w:r>
      <w:r>
        <w:rPr>
          <w:sz w:val="23"/>
          <w:szCs w:val="23"/>
        </w:rPr>
        <w:t xml:space="preserve">  </w:t>
      </w:r>
      <w:r>
        <w:rPr>
          <w:w w:val="102"/>
          <w:sz w:val="23"/>
          <w:szCs w:val="23"/>
        </w:rPr>
        <w:t>also</w:t>
      </w:r>
      <w:r>
        <w:rPr>
          <w:sz w:val="23"/>
          <w:szCs w:val="23"/>
        </w:rPr>
        <w:t xml:space="preserve">  </w:t>
      </w:r>
      <w:r>
        <w:rPr>
          <w:w w:val="102"/>
          <w:sz w:val="23"/>
          <w:szCs w:val="23"/>
        </w:rPr>
        <w:t>submit</w:t>
      </w:r>
      <w:r>
        <w:rPr>
          <w:sz w:val="23"/>
          <w:szCs w:val="23"/>
        </w:rPr>
        <w:t xml:space="preserve">  </w:t>
      </w:r>
      <w:r>
        <w:rPr>
          <w:w w:val="102"/>
          <w:sz w:val="23"/>
          <w:szCs w:val="23"/>
        </w:rPr>
        <w:t>bid securities</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form</w:t>
      </w:r>
      <w:r>
        <w:rPr>
          <w:sz w:val="23"/>
          <w:szCs w:val="23"/>
        </w:rPr>
        <w:t xml:space="preserve">  </w:t>
      </w:r>
      <w:r>
        <w:rPr>
          <w:w w:val="102"/>
          <w:sz w:val="23"/>
          <w:szCs w:val="23"/>
        </w:rPr>
        <w:t>of</w:t>
      </w:r>
      <w:r>
        <w:rPr>
          <w:sz w:val="23"/>
          <w:szCs w:val="23"/>
        </w:rPr>
        <w:t xml:space="preserve"> </w:t>
      </w:r>
      <w:r>
        <w:rPr>
          <w:w w:val="102"/>
          <w:sz w:val="23"/>
          <w:szCs w:val="23"/>
        </w:rPr>
        <w:t>cashier’s/manager’s</w:t>
      </w:r>
      <w:r>
        <w:rPr>
          <w:sz w:val="23"/>
          <w:szCs w:val="23"/>
        </w:rPr>
        <w:t xml:space="preserve"> </w:t>
      </w:r>
      <w:r>
        <w:rPr>
          <w:w w:val="102"/>
          <w:sz w:val="23"/>
          <w:szCs w:val="23"/>
        </w:rPr>
        <w:t>check,</w:t>
      </w:r>
      <w:r>
        <w:rPr>
          <w:sz w:val="23"/>
          <w:szCs w:val="23"/>
        </w:rPr>
        <w:t xml:space="preserve">  </w:t>
      </w:r>
      <w:r>
        <w:rPr>
          <w:w w:val="102"/>
          <w:sz w:val="23"/>
          <w:szCs w:val="23"/>
        </w:rPr>
        <w:t>bank</w:t>
      </w:r>
      <w:r>
        <w:rPr>
          <w:sz w:val="23"/>
          <w:szCs w:val="23"/>
        </w:rPr>
        <w:t xml:space="preserve"> </w:t>
      </w:r>
      <w:r>
        <w:rPr>
          <w:w w:val="102"/>
          <w:sz w:val="23"/>
          <w:szCs w:val="23"/>
        </w:rPr>
        <w:t>draft/guarantee,</w:t>
      </w:r>
      <w:r>
        <w:rPr>
          <w:sz w:val="23"/>
          <w:szCs w:val="23"/>
        </w:rPr>
        <w:t xml:space="preserve"> </w:t>
      </w:r>
      <w:r>
        <w:rPr>
          <w:w w:val="102"/>
          <w:sz w:val="23"/>
          <w:szCs w:val="23"/>
        </w:rPr>
        <w:t>or irrevocable</w:t>
      </w:r>
      <w:r>
        <w:rPr>
          <w:sz w:val="23"/>
          <w:szCs w:val="23"/>
        </w:rPr>
        <w:t xml:space="preserve"> </w:t>
      </w:r>
      <w:r>
        <w:rPr>
          <w:w w:val="102"/>
          <w:sz w:val="23"/>
          <w:szCs w:val="23"/>
        </w:rPr>
        <w:t>letter</w:t>
      </w:r>
      <w:r>
        <w:rPr>
          <w:sz w:val="23"/>
          <w:szCs w:val="23"/>
        </w:rPr>
        <w:t xml:space="preserve"> </w:t>
      </w:r>
      <w:r>
        <w:rPr>
          <w:w w:val="102"/>
          <w:sz w:val="23"/>
          <w:szCs w:val="23"/>
        </w:rPr>
        <w:t>of</w:t>
      </w:r>
      <w:r>
        <w:rPr>
          <w:sz w:val="23"/>
          <w:szCs w:val="23"/>
        </w:rPr>
        <w:t xml:space="preserve"> </w:t>
      </w:r>
      <w:r>
        <w:rPr>
          <w:w w:val="102"/>
          <w:sz w:val="23"/>
          <w:szCs w:val="23"/>
        </w:rPr>
        <w:t>credit</w:t>
      </w:r>
      <w:r>
        <w:rPr>
          <w:sz w:val="23"/>
          <w:szCs w:val="23"/>
        </w:rPr>
        <w:t xml:space="preserve"> </w:t>
      </w:r>
      <w:r>
        <w:rPr>
          <w:w w:val="102"/>
          <w:sz w:val="23"/>
          <w:szCs w:val="23"/>
        </w:rPr>
        <w:t>from</w:t>
      </w:r>
      <w:r>
        <w:rPr>
          <w:sz w:val="23"/>
          <w:szCs w:val="23"/>
        </w:rPr>
        <w:t xml:space="preserve"> </w:t>
      </w:r>
      <w:r>
        <w:rPr>
          <w:w w:val="102"/>
          <w:sz w:val="23"/>
          <w:szCs w:val="23"/>
        </w:rPr>
        <w:t>other</w:t>
      </w:r>
      <w:r>
        <w:rPr>
          <w:sz w:val="23"/>
          <w:szCs w:val="23"/>
        </w:rPr>
        <w:t xml:space="preserve"> </w:t>
      </w:r>
      <w:r>
        <w:rPr>
          <w:w w:val="102"/>
          <w:sz w:val="23"/>
          <w:szCs w:val="23"/>
        </w:rPr>
        <w:t>banks</w:t>
      </w:r>
      <w:r>
        <w:rPr>
          <w:sz w:val="23"/>
          <w:szCs w:val="23"/>
        </w:rPr>
        <w:t xml:space="preserve"> </w:t>
      </w:r>
      <w:r>
        <w:rPr>
          <w:w w:val="102"/>
          <w:sz w:val="23"/>
          <w:szCs w:val="23"/>
        </w:rPr>
        <w:t>certified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BSP</w:t>
      </w:r>
      <w:r>
        <w:rPr>
          <w:sz w:val="23"/>
          <w:szCs w:val="23"/>
        </w:rPr>
        <w:t xml:space="preserve"> </w:t>
      </w:r>
      <w:r>
        <w:rPr>
          <w:w w:val="102"/>
          <w:sz w:val="23"/>
          <w:szCs w:val="23"/>
        </w:rPr>
        <w:t>as</w:t>
      </w:r>
      <w:r>
        <w:rPr>
          <w:sz w:val="23"/>
          <w:szCs w:val="23"/>
        </w:rPr>
        <w:t xml:space="preserve"> </w:t>
      </w:r>
      <w:r>
        <w:rPr>
          <w:w w:val="102"/>
          <w:sz w:val="23"/>
          <w:szCs w:val="23"/>
        </w:rPr>
        <w:t>authorized to</w:t>
      </w:r>
      <w:r>
        <w:rPr>
          <w:sz w:val="23"/>
          <w:szCs w:val="23"/>
        </w:rPr>
        <w:t xml:space="preserve"> </w:t>
      </w:r>
      <w:r>
        <w:rPr>
          <w:w w:val="102"/>
          <w:sz w:val="23"/>
          <w:szCs w:val="23"/>
        </w:rPr>
        <w:t>issue</w:t>
      </w:r>
      <w:r>
        <w:rPr>
          <w:sz w:val="23"/>
          <w:szCs w:val="23"/>
        </w:rPr>
        <w:t xml:space="preserve"> </w:t>
      </w:r>
      <w:r>
        <w:rPr>
          <w:w w:val="102"/>
          <w:sz w:val="23"/>
          <w:szCs w:val="23"/>
        </w:rPr>
        <w:t>such</w:t>
      </w:r>
      <w:r>
        <w:rPr>
          <w:sz w:val="23"/>
          <w:szCs w:val="23"/>
        </w:rPr>
        <w:t xml:space="preserve"> </w:t>
      </w:r>
      <w:r>
        <w:rPr>
          <w:w w:val="102"/>
          <w:sz w:val="23"/>
          <w:szCs w:val="23"/>
        </w:rPr>
        <w:t>financial</w:t>
      </w:r>
      <w:r>
        <w:rPr>
          <w:sz w:val="23"/>
          <w:szCs w:val="23"/>
        </w:rPr>
        <w:t xml:space="preserve"> </w:t>
      </w:r>
      <w:r>
        <w:rPr>
          <w:w w:val="102"/>
          <w:sz w:val="23"/>
          <w:szCs w:val="23"/>
        </w:rPr>
        <w:t>statement.</w:t>
      </w:r>
    </w:p>
    <w:p w:rsidR="00300549" w:rsidRDefault="00300549">
      <w:pPr>
        <w:spacing w:before="6" w:line="220" w:lineRule="exact"/>
        <w:rPr>
          <w:sz w:val="22"/>
          <w:szCs w:val="22"/>
        </w:rPr>
      </w:pPr>
    </w:p>
    <w:p w:rsidR="00300549" w:rsidRDefault="00BF290C">
      <w:pPr>
        <w:spacing w:line="246" w:lineRule="auto"/>
        <w:ind w:left="1506" w:right="124" w:hanging="677"/>
        <w:jc w:val="both"/>
        <w:rPr>
          <w:sz w:val="23"/>
          <w:szCs w:val="23"/>
        </w:rPr>
      </w:pPr>
      <w:r>
        <w:rPr>
          <w:w w:val="102"/>
          <w:sz w:val="23"/>
          <w:szCs w:val="23"/>
        </w:rPr>
        <w:t>15.2.</w:t>
      </w:r>
      <w:r>
        <w:rPr>
          <w:sz w:val="23"/>
          <w:szCs w:val="23"/>
        </w:rPr>
        <w:t xml:space="preserve">    </w:t>
      </w:r>
      <w:r>
        <w:rPr>
          <w:w w:val="102"/>
          <w:sz w:val="23"/>
          <w:szCs w:val="23"/>
        </w:rPr>
        <w:t>The</w:t>
      </w:r>
      <w:r>
        <w:rPr>
          <w:sz w:val="23"/>
          <w:szCs w:val="23"/>
        </w:rPr>
        <w:t xml:space="preserve"> </w:t>
      </w:r>
      <w:r>
        <w:rPr>
          <w:w w:val="102"/>
          <w:sz w:val="23"/>
          <w:szCs w:val="23"/>
        </w:rPr>
        <w:t>bid</w:t>
      </w:r>
      <w:r>
        <w:rPr>
          <w:sz w:val="23"/>
          <w:szCs w:val="23"/>
        </w:rPr>
        <w:t xml:space="preserve"> </w:t>
      </w:r>
      <w:r>
        <w:rPr>
          <w:w w:val="102"/>
          <w:sz w:val="23"/>
          <w:szCs w:val="23"/>
        </w:rPr>
        <w:t>security</w:t>
      </w:r>
      <w:r>
        <w:rPr>
          <w:sz w:val="23"/>
          <w:szCs w:val="23"/>
        </w:rPr>
        <w:t xml:space="preserve"> </w:t>
      </w:r>
      <w:r>
        <w:rPr>
          <w:w w:val="102"/>
          <w:sz w:val="23"/>
          <w:szCs w:val="23"/>
        </w:rPr>
        <w:t>should</w:t>
      </w:r>
      <w:r>
        <w:rPr>
          <w:sz w:val="23"/>
          <w:szCs w:val="23"/>
        </w:rPr>
        <w:t xml:space="preserve"> </w:t>
      </w:r>
      <w:r>
        <w:rPr>
          <w:w w:val="102"/>
          <w:sz w:val="23"/>
          <w:szCs w:val="23"/>
        </w:rPr>
        <w:t>be</w:t>
      </w:r>
      <w:r>
        <w:rPr>
          <w:sz w:val="23"/>
          <w:szCs w:val="23"/>
        </w:rPr>
        <w:t xml:space="preserve"> </w:t>
      </w:r>
      <w:r>
        <w:rPr>
          <w:w w:val="102"/>
          <w:sz w:val="23"/>
          <w:szCs w:val="23"/>
        </w:rPr>
        <w:t>valid</w:t>
      </w:r>
      <w:r>
        <w:rPr>
          <w:sz w:val="23"/>
          <w:szCs w:val="23"/>
        </w:rPr>
        <w:t xml:space="preserve"> </w:t>
      </w:r>
      <w:r>
        <w:rPr>
          <w:w w:val="102"/>
          <w:sz w:val="23"/>
          <w:szCs w:val="23"/>
        </w:rPr>
        <w:t>for</w:t>
      </w:r>
      <w:r>
        <w:rPr>
          <w:sz w:val="23"/>
          <w:szCs w:val="23"/>
        </w:rPr>
        <w:t xml:space="preserve"> </w:t>
      </w:r>
      <w:r>
        <w:rPr>
          <w:w w:val="102"/>
          <w:sz w:val="23"/>
          <w:szCs w:val="23"/>
        </w:rPr>
        <w:t>the</w:t>
      </w:r>
      <w:r>
        <w:rPr>
          <w:sz w:val="23"/>
          <w:szCs w:val="23"/>
        </w:rPr>
        <w:t xml:space="preserve"> </w:t>
      </w:r>
      <w:r>
        <w:rPr>
          <w:w w:val="102"/>
          <w:sz w:val="23"/>
          <w:szCs w:val="23"/>
        </w:rPr>
        <w:t>period</w:t>
      </w:r>
      <w:r>
        <w:rPr>
          <w:sz w:val="23"/>
          <w:szCs w:val="23"/>
        </w:rPr>
        <w:t xml:space="preserve"> </w:t>
      </w:r>
      <w:r>
        <w:rPr>
          <w:w w:val="102"/>
          <w:sz w:val="23"/>
          <w:szCs w:val="23"/>
        </w:rPr>
        <w:t>specified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b/>
          <w:w w:val="102"/>
          <w:sz w:val="23"/>
          <w:szCs w:val="23"/>
          <w:u w:val="thick" w:color="000000"/>
        </w:rPr>
        <w:t>BDS</w:t>
      </w:r>
      <w:r>
        <w:rPr>
          <w:w w:val="102"/>
          <w:sz w:val="23"/>
          <w:szCs w:val="23"/>
        </w:rPr>
        <w:t>.</w:t>
      </w:r>
      <w:r>
        <w:rPr>
          <w:sz w:val="23"/>
          <w:szCs w:val="23"/>
        </w:rPr>
        <w:t xml:space="preserve">  </w:t>
      </w:r>
      <w:r>
        <w:rPr>
          <w:w w:val="102"/>
          <w:sz w:val="23"/>
          <w:szCs w:val="23"/>
        </w:rPr>
        <w:t>Any</w:t>
      </w:r>
      <w:r>
        <w:rPr>
          <w:sz w:val="23"/>
          <w:szCs w:val="23"/>
        </w:rPr>
        <w:t xml:space="preserve"> </w:t>
      </w:r>
      <w:r>
        <w:rPr>
          <w:w w:val="102"/>
          <w:sz w:val="23"/>
          <w:szCs w:val="23"/>
        </w:rPr>
        <w:t>bid not</w:t>
      </w:r>
      <w:r>
        <w:rPr>
          <w:sz w:val="23"/>
          <w:szCs w:val="23"/>
        </w:rPr>
        <w:t xml:space="preserve">  </w:t>
      </w:r>
      <w:r>
        <w:rPr>
          <w:w w:val="102"/>
          <w:sz w:val="23"/>
          <w:szCs w:val="23"/>
        </w:rPr>
        <w:t>accompanied</w:t>
      </w:r>
      <w:r>
        <w:rPr>
          <w:sz w:val="23"/>
          <w:szCs w:val="23"/>
        </w:rPr>
        <w:t xml:space="preserve">  </w:t>
      </w:r>
      <w:r>
        <w:rPr>
          <w:w w:val="102"/>
          <w:sz w:val="23"/>
          <w:szCs w:val="23"/>
        </w:rPr>
        <w:t>by</w:t>
      </w:r>
      <w:r>
        <w:rPr>
          <w:sz w:val="23"/>
          <w:szCs w:val="23"/>
        </w:rPr>
        <w:t xml:space="preserve">  </w:t>
      </w:r>
      <w:r>
        <w:rPr>
          <w:w w:val="102"/>
          <w:sz w:val="23"/>
          <w:szCs w:val="23"/>
        </w:rPr>
        <w:t>an</w:t>
      </w:r>
      <w:r>
        <w:rPr>
          <w:sz w:val="23"/>
          <w:szCs w:val="23"/>
        </w:rPr>
        <w:t xml:space="preserve">  </w:t>
      </w:r>
      <w:r>
        <w:rPr>
          <w:w w:val="102"/>
          <w:sz w:val="23"/>
          <w:szCs w:val="23"/>
        </w:rPr>
        <w:t>acceptable</w:t>
      </w:r>
      <w:r>
        <w:rPr>
          <w:sz w:val="23"/>
          <w:szCs w:val="23"/>
        </w:rPr>
        <w:t xml:space="preserve">  </w:t>
      </w:r>
      <w:r>
        <w:rPr>
          <w:w w:val="102"/>
          <w:sz w:val="23"/>
          <w:szCs w:val="23"/>
        </w:rPr>
        <w:t>bid</w:t>
      </w:r>
      <w:r>
        <w:rPr>
          <w:sz w:val="23"/>
          <w:szCs w:val="23"/>
        </w:rPr>
        <w:t xml:space="preserve">  </w:t>
      </w:r>
      <w:r>
        <w:rPr>
          <w:w w:val="102"/>
          <w:sz w:val="23"/>
          <w:szCs w:val="23"/>
        </w:rPr>
        <w:t>security</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rejected</w:t>
      </w:r>
      <w:r>
        <w:rPr>
          <w:sz w:val="23"/>
          <w:szCs w:val="23"/>
        </w:rPr>
        <w:t xml:space="preserve">  </w:t>
      </w:r>
      <w:r>
        <w:rPr>
          <w:w w:val="102"/>
          <w:sz w:val="23"/>
          <w:szCs w:val="23"/>
        </w:rPr>
        <w:t>by</w:t>
      </w:r>
      <w:r>
        <w:rPr>
          <w:sz w:val="23"/>
          <w:szCs w:val="23"/>
        </w:rPr>
        <w:t xml:space="preserve">  </w:t>
      </w:r>
      <w:r>
        <w:rPr>
          <w:w w:val="102"/>
          <w:sz w:val="23"/>
          <w:szCs w:val="23"/>
        </w:rPr>
        <w:t>the Procuring</w:t>
      </w:r>
      <w:r>
        <w:rPr>
          <w:sz w:val="23"/>
          <w:szCs w:val="23"/>
        </w:rPr>
        <w:t xml:space="preserve"> </w:t>
      </w:r>
      <w:r>
        <w:rPr>
          <w:w w:val="102"/>
          <w:sz w:val="23"/>
          <w:szCs w:val="23"/>
        </w:rPr>
        <w:t>Entity</w:t>
      </w:r>
      <w:r>
        <w:rPr>
          <w:sz w:val="23"/>
          <w:szCs w:val="23"/>
        </w:rPr>
        <w:t xml:space="preserve"> </w:t>
      </w:r>
      <w:r>
        <w:rPr>
          <w:w w:val="102"/>
          <w:sz w:val="23"/>
          <w:szCs w:val="23"/>
        </w:rPr>
        <w:t>as</w:t>
      </w:r>
      <w:r>
        <w:rPr>
          <w:sz w:val="23"/>
          <w:szCs w:val="23"/>
        </w:rPr>
        <w:t xml:space="preserve"> </w:t>
      </w:r>
      <w:r>
        <w:rPr>
          <w:w w:val="102"/>
          <w:sz w:val="23"/>
          <w:szCs w:val="23"/>
        </w:rPr>
        <w:t>non-responsive.</w:t>
      </w:r>
    </w:p>
    <w:p w:rsidR="00300549" w:rsidRDefault="00300549">
      <w:pPr>
        <w:spacing w:before="5" w:line="220" w:lineRule="exact"/>
        <w:rPr>
          <w:sz w:val="22"/>
          <w:szCs w:val="22"/>
        </w:rPr>
      </w:pPr>
    </w:p>
    <w:p w:rsidR="00300549" w:rsidRDefault="00BF290C" w:rsidP="00125FE7">
      <w:pPr>
        <w:spacing w:line="245" w:lineRule="auto"/>
        <w:ind w:left="1506" w:right="122" w:hanging="677"/>
        <w:jc w:val="both"/>
        <w:rPr>
          <w:sz w:val="23"/>
          <w:szCs w:val="23"/>
        </w:rPr>
      </w:pPr>
      <w:r>
        <w:rPr>
          <w:w w:val="102"/>
          <w:sz w:val="23"/>
          <w:szCs w:val="23"/>
        </w:rPr>
        <w:t>15.3.</w:t>
      </w:r>
      <w:r>
        <w:rPr>
          <w:sz w:val="23"/>
          <w:szCs w:val="23"/>
        </w:rPr>
        <w:t xml:space="preserve">    </w:t>
      </w:r>
      <w:r>
        <w:rPr>
          <w:w w:val="102"/>
          <w:sz w:val="23"/>
          <w:szCs w:val="23"/>
        </w:rPr>
        <w:t>No</w:t>
      </w:r>
      <w:r>
        <w:rPr>
          <w:sz w:val="23"/>
          <w:szCs w:val="23"/>
        </w:rPr>
        <w:t xml:space="preserve"> </w:t>
      </w:r>
      <w:r>
        <w:rPr>
          <w:w w:val="102"/>
          <w:sz w:val="23"/>
          <w:szCs w:val="23"/>
        </w:rPr>
        <w:t>bid</w:t>
      </w:r>
      <w:r>
        <w:rPr>
          <w:sz w:val="23"/>
          <w:szCs w:val="23"/>
        </w:rPr>
        <w:t xml:space="preserve"> </w:t>
      </w:r>
      <w:r>
        <w:rPr>
          <w:w w:val="102"/>
          <w:sz w:val="23"/>
          <w:szCs w:val="23"/>
        </w:rPr>
        <w:t>securities</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returned</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Consultants</w:t>
      </w:r>
      <w:r>
        <w:rPr>
          <w:sz w:val="23"/>
          <w:szCs w:val="23"/>
        </w:rPr>
        <w:t xml:space="preserve"> </w:t>
      </w:r>
      <w:r>
        <w:rPr>
          <w:w w:val="102"/>
          <w:sz w:val="23"/>
          <w:szCs w:val="23"/>
        </w:rPr>
        <w:t>after</w:t>
      </w:r>
      <w:r>
        <w:rPr>
          <w:sz w:val="23"/>
          <w:szCs w:val="23"/>
        </w:rPr>
        <w:t xml:space="preserve"> </w:t>
      </w:r>
      <w:r>
        <w:rPr>
          <w:w w:val="102"/>
          <w:sz w:val="23"/>
          <w:szCs w:val="23"/>
        </w:rPr>
        <w:t>the</w:t>
      </w:r>
      <w:r>
        <w:rPr>
          <w:sz w:val="23"/>
          <w:szCs w:val="23"/>
        </w:rPr>
        <w:t xml:space="preserve"> </w:t>
      </w:r>
      <w:r>
        <w:rPr>
          <w:w w:val="102"/>
          <w:sz w:val="23"/>
          <w:szCs w:val="23"/>
        </w:rPr>
        <w:t>opening</w:t>
      </w:r>
      <w:r>
        <w:rPr>
          <w:sz w:val="23"/>
          <w:szCs w:val="23"/>
        </w:rPr>
        <w:t xml:space="preserve"> </w:t>
      </w:r>
      <w:r>
        <w:rPr>
          <w:w w:val="102"/>
          <w:sz w:val="23"/>
          <w:szCs w:val="23"/>
        </w:rPr>
        <w:t>of</w:t>
      </w:r>
      <w:r>
        <w:rPr>
          <w:sz w:val="23"/>
          <w:szCs w:val="23"/>
        </w:rPr>
        <w:t xml:space="preserve"> </w:t>
      </w:r>
      <w:r>
        <w:rPr>
          <w:w w:val="102"/>
          <w:sz w:val="23"/>
          <w:szCs w:val="23"/>
        </w:rPr>
        <w:t>bids and</w:t>
      </w:r>
      <w:r>
        <w:rPr>
          <w:sz w:val="23"/>
          <w:szCs w:val="23"/>
        </w:rPr>
        <w:t xml:space="preserve">  </w:t>
      </w:r>
      <w:r>
        <w:rPr>
          <w:w w:val="102"/>
          <w:sz w:val="23"/>
          <w:szCs w:val="23"/>
        </w:rPr>
        <w:t>before</w:t>
      </w:r>
      <w:r>
        <w:rPr>
          <w:sz w:val="23"/>
          <w:szCs w:val="23"/>
        </w:rPr>
        <w:t xml:space="preserve">  </w:t>
      </w:r>
      <w:r>
        <w:rPr>
          <w:w w:val="102"/>
          <w:sz w:val="23"/>
          <w:szCs w:val="23"/>
        </w:rPr>
        <w:t>contract</w:t>
      </w:r>
      <w:r>
        <w:rPr>
          <w:sz w:val="23"/>
          <w:szCs w:val="23"/>
        </w:rPr>
        <w:t xml:space="preserve">  </w:t>
      </w:r>
      <w:r>
        <w:rPr>
          <w:w w:val="102"/>
          <w:sz w:val="23"/>
          <w:szCs w:val="23"/>
        </w:rPr>
        <w:t>signing,</w:t>
      </w:r>
      <w:r>
        <w:rPr>
          <w:sz w:val="23"/>
          <w:szCs w:val="23"/>
        </w:rPr>
        <w:t xml:space="preserve">  </w:t>
      </w:r>
      <w:r>
        <w:rPr>
          <w:w w:val="102"/>
          <w:sz w:val="23"/>
          <w:szCs w:val="23"/>
        </w:rPr>
        <w:t>except</w:t>
      </w:r>
      <w:r>
        <w:rPr>
          <w:sz w:val="23"/>
          <w:szCs w:val="23"/>
        </w:rPr>
        <w:t xml:space="preserve">  </w:t>
      </w:r>
      <w:r>
        <w:rPr>
          <w:w w:val="102"/>
          <w:sz w:val="23"/>
          <w:szCs w:val="23"/>
        </w:rPr>
        <w:t>to</w:t>
      </w:r>
      <w:r>
        <w:rPr>
          <w:sz w:val="23"/>
          <w:szCs w:val="23"/>
        </w:rPr>
        <w:t xml:space="preserve">  </w:t>
      </w:r>
      <w:r>
        <w:rPr>
          <w:w w:val="102"/>
          <w:sz w:val="23"/>
          <w:szCs w:val="23"/>
        </w:rPr>
        <w:t>those</w:t>
      </w:r>
      <w:r>
        <w:rPr>
          <w:sz w:val="23"/>
          <w:szCs w:val="23"/>
        </w:rPr>
        <w:t xml:space="preserve">  </w:t>
      </w:r>
      <w:r>
        <w:rPr>
          <w:w w:val="102"/>
          <w:sz w:val="23"/>
          <w:szCs w:val="23"/>
        </w:rPr>
        <w:t>that</w:t>
      </w:r>
      <w:r>
        <w:rPr>
          <w:sz w:val="23"/>
          <w:szCs w:val="23"/>
        </w:rPr>
        <w:t xml:space="preserve">  </w:t>
      </w:r>
      <w:r>
        <w:rPr>
          <w:w w:val="102"/>
          <w:sz w:val="23"/>
          <w:szCs w:val="23"/>
        </w:rPr>
        <w:t>failed</w:t>
      </w:r>
      <w:r>
        <w:rPr>
          <w:sz w:val="23"/>
          <w:szCs w:val="23"/>
        </w:rPr>
        <w:t xml:space="preserve">  </w:t>
      </w:r>
      <w:r>
        <w:rPr>
          <w:w w:val="102"/>
          <w:sz w:val="23"/>
          <w:szCs w:val="23"/>
        </w:rPr>
        <w:t>or</w:t>
      </w:r>
      <w:r>
        <w:rPr>
          <w:sz w:val="23"/>
          <w:szCs w:val="23"/>
        </w:rPr>
        <w:t xml:space="preserve">  </w:t>
      </w:r>
      <w:r>
        <w:rPr>
          <w:w w:val="102"/>
          <w:sz w:val="23"/>
          <w:szCs w:val="23"/>
        </w:rPr>
        <w:t>declared</w:t>
      </w:r>
      <w:r>
        <w:rPr>
          <w:sz w:val="23"/>
          <w:szCs w:val="23"/>
        </w:rPr>
        <w:t xml:space="preserve">  </w:t>
      </w:r>
      <w:r>
        <w:rPr>
          <w:w w:val="102"/>
          <w:sz w:val="23"/>
          <w:szCs w:val="23"/>
        </w:rPr>
        <w:t>as</w:t>
      </w:r>
      <w:r>
        <w:rPr>
          <w:sz w:val="23"/>
          <w:szCs w:val="23"/>
        </w:rPr>
        <w:t xml:space="preserve">  </w:t>
      </w:r>
      <w:r>
        <w:rPr>
          <w:w w:val="102"/>
          <w:sz w:val="23"/>
          <w:szCs w:val="23"/>
        </w:rPr>
        <w:t>post- disqualified,</w:t>
      </w:r>
      <w:r>
        <w:rPr>
          <w:sz w:val="23"/>
          <w:szCs w:val="23"/>
        </w:rPr>
        <w:t xml:space="preserve"> </w:t>
      </w:r>
      <w:r>
        <w:rPr>
          <w:w w:val="102"/>
          <w:sz w:val="23"/>
          <w:szCs w:val="23"/>
        </w:rPr>
        <w:t>upon</w:t>
      </w:r>
      <w:r>
        <w:rPr>
          <w:sz w:val="23"/>
          <w:szCs w:val="23"/>
        </w:rPr>
        <w:t xml:space="preserve"> </w:t>
      </w:r>
      <w:r>
        <w:rPr>
          <w:w w:val="102"/>
          <w:sz w:val="23"/>
          <w:szCs w:val="23"/>
        </w:rPr>
        <w:t>submission</w:t>
      </w:r>
      <w:r>
        <w:rPr>
          <w:sz w:val="23"/>
          <w:szCs w:val="23"/>
        </w:rPr>
        <w:t xml:space="preserve"> </w:t>
      </w:r>
      <w:r>
        <w:rPr>
          <w:w w:val="102"/>
          <w:sz w:val="23"/>
          <w:szCs w:val="23"/>
        </w:rPr>
        <w:t>of</w:t>
      </w:r>
      <w:r>
        <w:rPr>
          <w:sz w:val="23"/>
          <w:szCs w:val="23"/>
        </w:rPr>
        <w:t xml:space="preserve"> </w:t>
      </w:r>
      <w:r>
        <w:rPr>
          <w:w w:val="102"/>
          <w:sz w:val="23"/>
          <w:szCs w:val="23"/>
        </w:rPr>
        <w:t>a</w:t>
      </w:r>
      <w:r>
        <w:rPr>
          <w:sz w:val="23"/>
          <w:szCs w:val="23"/>
        </w:rPr>
        <w:t xml:space="preserve"> </w:t>
      </w:r>
      <w:r>
        <w:rPr>
          <w:w w:val="102"/>
          <w:sz w:val="23"/>
          <w:szCs w:val="23"/>
        </w:rPr>
        <w:t>written</w:t>
      </w:r>
      <w:r>
        <w:rPr>
          <w:sz w:val="23"/>
          <w:szCs w:val="23"/>
        </w:rPr>
        <w:t xml:space="preserve"> </w:t>
      </w:r>
      <w:r>
        <w:rPr>
          <w:w w:val="102"/>
          <w:sz w:val="23"/>
          <w:szCs w:val="23"/>
        </w:rPr>
        <w:t>waiver</w:t>
      </w:r>
      <w:r>
        <w:rPr>
          <w:sz w:val="23"/>
          <w:szCs w:val="23"/>
        </w:rPr>
        <w:t xml:space="preserve"> </w:t>
      </w:r>
      <w:r>
        <w:rPr>
          <w:w w:val="102"/>
          <w:sz w:val="23"/>
          <w:szCs w:val="23"/>
        </w:rPr>
        <w:t>of</w:t>
      </w:r>
      <w:r>
        <w:rPr>
          <w:sz w:val="23"/>
          <w:szCs w:val="23"/>
        </w:rPr>
        <w:t xml:space="preserve"> </w:t>
      </w:r>
      <w:r>
        <w:rPr>
          <w:w w:val="102"/>
          <w:sz w:val="23"/>
          <w:szCs w:val="23"/>
        </w:rPr>
        <w:t>their</w:t>
      </w:r>
      <w:r>
        <w:rPr>
          <w:sz w:val="23"/>
          <w:szCs w:val="23"/>
        </w:rPr>
        <w:t xml:space="preserve"> </w:t>
      </w:r>
      <w:r>
        <w:rPr>
          <w:w w:val="102"/>
          <w:sz w:val="23"/>
          <w:szCs w:val="23"/>
        </w:rPr>
        <w:t>right</w:t>
      </w:r>
      <w:r>
        <w:rPr>
          <w:sz w:val="23"/>
          <w:szCs w:val="23"/>
        </w:rPr>
        <w:t xml:space="preserve"> </w:t>
      </w:r>
      <w:r>
        <w:rPr>
          <w:w w:val="102"/>
          <w:sz w:val="23"/>
          <w:szCs w:val="23"/>
        </w:rPr>
        <w:t>to</w:t>
      </w:r>
      <w:r>
        <w:rPr>
          <w:sz w:val="23"/>
          <w:szCs w:val="23"/>
        </w:rPr>
        <w:t xml:space="preserve"> </w:t>
      </w:r>
      <w:r>
        <w:rPr>
          <w:w w:val="102"/>
          <w:sz w:val="23"/>
          <w:szCs w:val="23"/>
        </w:rPr>
        <w:t>file</w:t>
      </w:r>
      <w:r>
        <w:rPr>
          <w:sz w:val="23"/>
          <w:szCs w:val="23"/>
        </w:rPr>
        <w:t xml:space="preserve"> </w:t>
      </w:r>
      <w:r>
        <w:rPr>
          <w:w w:val="102"/>
          <w:sz w:val="23"/>
          <w:szCs w:val="23"/>
        </w:rPr>
        <w:t>a</w:t>
      </w:r>
      <w:r>
        <w:rPr>
          <w:sz w:val="23"/>
          <w:szCs w:val="23"/>
        </w:rPr>
        <w:t xml:space="preserve"> </w:t>
      </w:r>
      <w:r>
        <w:rPr>
          <w:w w:val="102"/>
          <w:sz w:val="23"/>
          <w:szCs w:val="23"/>
        </w:rPr>
        <w:t>motion for</w:t>
      </w:r>
      <w:r>
        <w:rPr>
          <w:sz w:val="23"/>
          <w:szCs w:val="23"/>
        </w:rPr>
        <w:t xml:space="preserve">  </w:t>
      </w:r>
      <w:r>
        <w:rPr>
          <w:w w:val="102"/>
          <w:sz w:val="23"/>
          <w:szCs w:val="23"/>
        </w:rPr>
        <w:t>reconsideration</w:t>
      </w:r>
      <w:r>
        <w:rPr>
          <w:sz w:val="23"/>
          <w:szCs w:val="23"/>
        </w:rPr>
        <w:t xml:space="preserve">  </w:t>
      </w:r>
      <w:r>
        <w:rPr>
          <w:w w:val="102"/>
          <w:sz w:val="23"/>
          <w:szCs w:val="23"/>
        </w:rPr>
        <w:t>and/or</w:t>
      </w:r>
      <w:r>
        <w:rPr>
          <w:sz w:val="23"/>
          <w:szCs w:val="23"/>
        </w:rPr>
        <w:t xml:space="preserve">  </w:t>
      </w:r>
      <w:r>
        <w:rPr>
          <w:w w:val="102"/>
          <w:sz w:val="23"/>
          <w:szCs w:val="23"/>
        </w:rPr>
        <w:t>protest.</w:t>
      </w:r>
      <w:r>
        <w:rPr>
          <w:sz w:val="23"/>
          <w:szCs w:val="23"/>
        </w:rPr>
        <w:t xml:space="preserve">    </w:t>
      </w:r>
      <w:r>
        <w:rPr>
          <w:w w:val="102"/>
          <w:sz w:val="23"/>
          <w:szCs w:val="23"/>
        </w:rPr>
        <w:t>Without</w:t>
      </w:r>
      <w:r>
        <w:rPr>
          <w:sz w:val="23"/>
          <w:szCs w:val="23"/>
        </w:rPr>
        <w:t xml:space="preserve">  </w:t>
      </w:r>
      <w:r>
        <w:rPr>
          <w:w w:val="102"/>
          <w:sz w:val="23"/>
          <w:szCs w:val="23"/>
        </w:rPr>
        <w:t>prejudice</w:t>
      </w:r>
      <w:r>
        <w:rPr>
          <w:sz w:val="23"/>
          <w:szCs w:val="23"/>
        </w:rPr>
        <w:t xml:space="preserve">  </w:t>
      </w:r>
      <w:r>
        <w:rPr>
          <w:w w:val="102"/>
          <w:sz w:val="23"/>
          <w:szCs w:val="23"/>
        </w:rPr>
        <w:t>on</w:t>
      </w:r>
      <w:r>
        <w:rPr>
          <w:sz w:val="23"/>
          <w:szCs w:val="23"/>
        </w:rPr>
        <w:t xml:space="preserve">  </w:t>
      </w:r>
      <w:r>
        <w:rPr>
          <w:w w:val="102"/>
          <w:sz w:val="23"/>
          <w:szCs w:val="23"/>
        </w:rPr>
        <w:t>its</w:t>
      </w:r>
      <w:r>
        <w:rPr>
          <w:sz w:val="23"/>
          <w:szCs w:val="23"/>
        </w:rPr>
        <w:t xml:space="preserve">  </w:t>
      </w:r>
      <w:r>
        <w:rPr>
          <w:w w:val="102"/>
          <w:sz w:val="23"/>
          <w:szCs w:val="23"/>
        </w:rPr>
        <w:t>forfeiture,</w:t>
      </w:r>
      <w:r>
        <w:rPr>
          <w:sz w:val="23"/>
          <w:szCs w:val="23"/>
        </w:rPr>
        <w:t xml:space="preserve">  </w:t>
      </w:r>
      <w:r>
        <w:rPr>
          <w:w w:val="102"/>
          <w:sz w:val="23"/>
          <w:szCs w:val="23"/>
        </w:rPr>
        <w:t>bid securities</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returned</w:t>
      </w:r>
      <w:r>
        <w:rPr>
          <w:sz w:val="23"/>
          <w:szCs w:val="23"/>
        </w:rPr>
        <w:t xml:space="preserve"> </w:t>
      </w:r>
      <w:r>
        <w:rPr>
          <w:w w:val="102"/>
          <w:sz w:val="23"/>
          <w:szCs w:val="23"/>
        </w:rPr>
        <w:t>only</w:t>
      </w:r>
      <w:r>
        <w:rPr>
          <w:sz w:val="23"/>
          <w:szCs w:val="23"/>
        </w:rPr>
        <w:t xml:space="preserve"> </w:t>
      </w:r>
      <w:r>
        <w:rPr>
          <w:w w:val="102"/>
          <w:sz w:val="23"/>
          <w:szCs w:val="23"/>
        </w:rPr>
        <w:t>after</w:t>
      </w:r>
      <w:r>
        <w:rPr>
          <w:sz w:val="23"/>
          <w:szCs w:val="23"/>
        </w:rPr>
        <w:t xml:space="preserve"> </w:t>
      </w:r>
      <w:r>
        <w:rPr>
          <w:w w:val="102"/>
          <w:sz w:val="23"/>
          <w:szCs w:val="23"/>
        </w:rPr>
        <w:t>the</w:t>
      </w:r>
      <w:r>
        <w:rPr>
          <w:sz w:val="23"/>
          <w:szCs w:val="23"/>
        </w:rPr>
        <w:t xml:space="preserve"> </w:t>
      </w:r>
      <w:r>
        <w:rPr>
          <w:w w:val="102"/>
          <w:sz w:val="23"/>
          <w:szCs w:val="23"/>
        </w:rPr>
        <w:t>bidder</w:t>
      </w:r>
      <w:r>
        <w:rPr>
          <w:sz w:val="23"/>
          <w:szCs w:val="23"/>
        </w:rPr>
        <w:t xml:space="preserve"> </w:t>
      </w:r>
      <w:r>
        <w:rPr>
          <w:w w:val="102"/>
          <w:sz w:val="23"/>
          <w:szCs w:val="23"/>
        </w:rPr>
        <w:t>with</w:t>
      </w:r>
      <w:r>
        <w:rPr>
          <w:sz w:val="23"/>
          <w:szCs w:val="23"/>
        </w:rPr>
        <w:t xml:space="preserve"> </w:t>
      </w:r>
      <w:r>
        <w:rPr>
          <w:w w:val="102"/>
          <w:sz w:val="23"/>
          <w:szCs w:val="23"/>
        </w:rPr>
        <w:t>the</w:t>
      </w:r>
      <w:r>
        <w:rPr>
          <w:sz w:val="23"/>
          <w:szCs w:val="23"/>
        </w:rPr>
        <w:t xml:space="preserve"> </w:t>
      </w:r>
      <w:r>
        <w:rPr>
          <w:w w:val="102"/>
          <w:sz w:val="23"/>
          <w:szCs w:val="23"/>
        </w:rPr>
        <w:t>Lowest</w:t>
      </w:r>
      <w:r>
        <w:rPr>
          <w:sz w:val="23"/>
          <w:szCs w:val="23"/>
        </w:rPr>
        <w:t xml:space="preserve"> </w:t>
      </w:r>
      <w:r>
        <w:rPr>
          <w:w w:val="102"/>
          <w:sz w:val="23"/>
          <w:szCs w:val="23"/>
        </w:rPr>
        <w:t>Calculated and</w:t>
      </w:r>
      <w:r>
        <w:rPr>
          <w:sz w:val="23"/>
          <w:szCs w:val="23"/>
        </w:rPr>
        <w:t xml:space="preserve">  </w:t>
      </w:r>
      <w:r>
        <w:rPr>
          <w:w w:val="102"/>
          <w:sz w:val="23"/>
          <w:szCs w:val="23"/>
        </w:rPr>
        <w:t>Responsive</w:t>
      </w:r>
      <w:r>
        <w:rPr>
          <w:sz w:val="23"/>
          <w:szCs w:val="23"/>
        </w:rPr>
        <w:t xml:space="preserve">  </w:t>
      </w:r>
      <w:r>
        <w:rPr>
          <w:w w:val="102"/>
          <w:sz w:val="23"/>
          <w:szCs w:val="23"/>
        </w:rPr>
        <w:t>Bid</w:t>
      </w:r>
      <w:r>
        <w:rPr>
          <w:sz w:val="23"/>
          <w:szCs w:val="23"/>
        </w:rPr>
        <w:t xml:space="preserve">  </w:t>
      </w:r>
      <w:r>
        <w:rPr>
          <w:w w:val="102"/>
          <w:sz w:val="23"/>
          <w:szCs w:val="23"/>
        </w:rPr>
        <w:t>has</w:t>
      </w:r>
      <w:r>
        <w:rPr>
          <w:sz w:val="23"/>
          <w:szCs w:val="23"/>
        </w:rPr>
        <w:t xml:space="preserve">  </w:t>
      </w:r>
      <w:r>
        <w:rPr>
          <w:w w:val="102"/>
          <w:sz w:val="23"/>
          <w:szCs w:val="23"/>
        </w:rPr>
        <w:t>signed</w:t>
      </w:r>
      <w:r>
        <w:rPr>
          <w:sz w:val="23"/>
          <w:szCs w:val="23"/>
        </w:rPr>
        <w:t xml:space="preserve">  </w:t>
      </w:r>
      <w:r>
        <w:rPr>
          <w:w w:val="102"/>
          <w:sz w:val="23"/>
          <w:szCs w:val="23"/>
        </w:rPr>
        <w:t>the</w:t>
      </w:r>
      <w:r>
        <w:rPr>
          <w:sz w:val="23"/>
          <w:szCs w:val="23"/>
        </w:rPr>
        <w:t xml:space="preserve">  </w:t>
      </w:r>
      <w:r>
        <w:rPr>
          <w:w w:val="102"/>
          <w:sz w:val="23"/>
          <w:szCs w:val="23"/>
        </w:rPr>
        <w:t>contract</w:t>
      </w:r>
      <w:r>
        <w:rPr>
          <w:sz w:val="23"/>
          <w:szCs w:val="23"/>
        </w:rPr>
        <w:t xml:space="preserve">  </w:t>
      </w:r>
      <w:r>
        <w:rPr>
          <w:w w:val="102"/>
          <w:sz w:val="23"/>
          <w:szCs w:val="23"/>
        </w:rPr>
        <w:t>and</w:t>
      </w:r>
      <w:r>
        <w:rPr>
          <w:sz w:val="23"/>
          <w:szCs w:val="23"/>
        </w:rPr>
        <w:t xml:space="preserve">  </w:t>
      </w:r>
      <w:r>
        <w:rPr>
          <w:w w:val="102"/>
          <w:sz w:val="23"/>
          <w:szCs w:val="23"/>
        </w:rPr>
        <w:t>furnished</w:t>
      </w:r>
      <w:r>
        <w:rPr>
          <w:sz w:val="23"/>
          <w:szCs w:val="23"/>
        </w:rPr>
        <w:t xml:space="preserve">  </w:t>
      </w:r>
      <w:r>
        <w:rPr>
          <w:w w:val="102"/>
          <w:sz w:val="23"/>
          <w:szCs w:val="23"/>
        </w:rPr>
        <w:t>the</w:t>
      </w:r>
      <w:r>
        <w:rPr>
          <w:sz w:val="23"/>
          <w:szCs w:val="23"/>
        </w:rPr>
        <w:t xml:space="preserve">  </w:t>
      </w:r>
      <w:r>
        <w:rPr>
          <w:w w:val="102"/>
          <w:sz w:val="23"/>
          <w:szCs w:val="23"/>
        </w:rPr>
        <w:t>performance</w:t>
      </w:r>
      <w:r w:rsidR="00125FE7">
        <w:rPr>
          <w:w w:val="102"/>
          <w:sz w:val="23"/>
          <w:szCs w:val="23"/>
        </w:rPr>
        <w:t xml:space="preserve"> </w:t>
      </w:r>
      <w:r>
        <w:rPr>
          <w:w w:val="102"/>
          <w:sz w:val="23"/>
          <w:szCs w:val="23"/>
        </w:rPr>
        <w:t>security,</w:t>
      </w:r>
      <w:r>
        <w:rPr>
          <w:sz w:val="23"/>
          <w:szCs w:val="23"/>
        </w:rPr>
        <w:t xml:space="preserve">  </w:t>
      </w:r>
      <w:r>
        <w:rPr>
          <w:w w:val="102"/>
          <w:sz w:val="23"/>
          <w:szCs w:val="23"/>
        </w:rPr>
        <w:t>but</w:t>
      </w:r>
      <w:r>
        <w:rPr>
          <w:sz w:val="23"/>
          <w:szCs w:val="23"/>
        </w:rPr>
        <w:t xml:space="preserve">  </w:t>
      </w:r>
      <w:r>
        <w:rPr>
          <w:w w:val="102"/>
          <w:sz w:val="23"/>
          <w:szCs w:val="23"/>
        </w:rPr>
        <w:t>in</w:t>
      </w:r>
      <w:r>
        <w:rPr>
          <w:sz w:val="23"/>
          <w:szCs w:val="23"/>
        </w:rPr>
        <w:t xml:space="preserve">  </w:t>
      </w:r>
      <w:r>
        <w:rPr>
          <w:w w:val="102"/>
          <w:sz w:val="23"/>
          <w:szCs w:val="23"/>
        </w:rPr>
        <w:t>no</w:t>
      </w:r>
      <w:r>
        <w:rPr>
          <w:sz w:val="23"/>
          <w:szCs w:val="23"/>
        </w:rPr>
        <w:t xml:space="preserve">  </w:t>
      </w:r>
      <w:r>
        <w:rPr>
          <w:w w:val="102"/>
          <w:sz w:val="23"/>
          <w:szCs w:val="23"/>
        </w:rPr>
        <w:t>case</w:t>
      </w:r>
      <w:r>
        <w:rPr>
          <w:sz w:val="23"/>
          <w:szCs w:val="23"/>
        </w:rPr>
        <w:t xml:space="preserve">  </w:t>
      </w:r>
      <w:r>
        <w:rPr>
          <w:w w:val="102"/>
          <w:sz w:val="23"/>
          <w:szCs w:val="23"/>
        </w:rPr>
        <w:t>later</w:t>
      </w:r>
      <w:r>
        <w:rPr>
          <w:sz w:val="23"/>
          <w:szCs w:val="23"/>
        </w:rPr>
        <w:t xml:space="preserve">  </w:t>
      </w:r>
      <w:r>
        <w:rPr>
          <w:w w:val="102"/>
          <w:sz w:val="23"/>
          <w:szCs w:val="23"/>
        </w:rPr>
        <w:t>than</w:t>
      </w:r>
      <w:r>
        <w:rPr>
          <w:sz w:val="23"/>
          <w:szCs w:val="23"/>
        </w:rPr>
        <w:t xml:space="preserve">  </w:t>
      </w:r>
      <w:r>
        <w:rPr>
          <w:w w:val="102"/>
          <w:sz w:val="23"/>
          <w:szCs w:val="23"/>
        </w:rPr>
        <w:t>the</w:t>
      </w:r>
      <w:r>
        <w:rPr>
          <w:sz w:val="23"/>
          <w:szCs w:val="23"/>
        </w:rPr>
        <w:t xml:space="preserve">  </w:t>
      </w:r>
      <w:r>
        <w:rPr>
          <w:w w:val="102"/>
          <w:sz w:val="23"/>
          <w:szCs w:val="23"/>
        </w:rPr>
        <w:t>expiration</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bid</w:t>
      </w:r>
      <w:r>
        <w:rPr>
          <w:sz w:val="23"/>
          <w:szCs w:val="23"/>
        </w:rPr>
        <w:t xml:space="preserve">  </w:t>
      </w:r>
      <w:r>
        <w:rPr>
          <w:w w:val="102"/>
          <w:sz w:val="23"/>
          <w:szCs w:val="23"/>
        </w:rPr>
        <w:t>security</w:t>
      </w:r>
      <w:r>
        <w:rPr>
          <w:sz w:val="23"/>
          <w:szCs w:val="23"/>
        </w:rPr>
        <w:t xml:space="preserve">  </w:t>
      </w:r>
      <w:r>
        <w:rPr>
          <w:w w:val="102"/>
          <w:sz w:val="23"/>
          <w:szCs w:val="23"/>
        </w:rPr>
        <w:t>validity period</w:t>
      </w:r>
      <w:r>
        <w:rPr>
          <w:sz w:val="23"/>
          <w:szCs w:val="23"/>
        </w:rPr>
        <w:t xml:space="preserve"> </w:t>
      </w:r>
      <w:r>
        <w:rPr>
          <w:w w:val="102"/>
          <w:sz w:val="23"/>
          <w:szCs w:val="23"/>
        </w:rPr>
        <w:t>indicated</w:t>
      </w:r>
      <w:r>
        <w:rPr>
          <w:sz w:val="23"/>
          <w:szCs w:val="23"/>
        </w:rPr>
        <w:t xml:space="preserve"> </w:t>
      </w:r>
      <w:r>
        <w:rPr>
          <w:w w:val="102"/>
          <w:sz w:val="23"/>
          <w:szCs w:val="23"/>
        </w:rPr>
        <w:t>in</w:t>
      </w:r>
      <w:r>
        <w:rPr>
          <w:sz w:val="23"/>
          <w:szCs w:val="23"/>
        </w:rPr>
        <w:t xml:space="preserve"> </w:t>
      </w:r>
      <w:r>
        <w:rPr>
          <w:b/>
          <w:w w:val="102"/>
          <w:sz w:val="23"/>
          <w:szCs w:val="23"/>
        </w:rPr>
        <w:t>ITB</w:t>
      </w:r>
      <w:r>
        <w:rPr>
          <w:b/>
          <w:sz w:val="23"/>
          <w:szCs w:val="23"/>
        </w:rPr>
        <w:t xml:space="preserve"> </w:t>
      </w:r>
      <w:r>
        <w:rPr>
          <w:w w:val="102"/>
          <w:sz w:val="23"/>
          <w:szCs w:val="23"/>
        </w:rPr>
        <w:t>Clause</w:t>
      </w:r>
      <w:r>
        <w:rPr>
          <w:sz w:val="23"/>
          <w:szCs w:val="23"/>
        </w:rPr>
        <w:t xml:space="preserve"> </w:t>
      </w:r>
      <w:r>
        <w:rPr>
          <w:w w:val="102"/>
          <w:sz w:val="23"/>
          <w:szCs w:val="23"/>
        </w:rPr>
        <w:t>15.2.</w:t>
      </w:r>
    </w:p>
    <w:p w:rsidR="00300549" w:rsidRDefault="00300549">
      <w:pPr>
        <w:spacing w:before="6" w:line="220" w:lineRule="exact"/>
        <w:rPr>
          <w:sz w:val="22"/>
          <w:szCs w:val="22"/>
        </w:rPr>
      </w:pPr>
    </w:p>
    <w:p w:rsidR="00300549" w:rsidRDefault="00BF290C">
      <w:pPr>
        <w:spacing w:line="245" w:lineRule="auto"/>
        <w:ind w:left="1506" w:right="124" w:hanging="677"/>
        <w:jc w:val="both"/>
        <w:rPr>
          <w:sz w:val="23"/>
          <w:szCs w:val="23"/>
        </w:rPr>
      </w:pPr>
      <w:r>
        <w:rPr>
          <w:w w:val="102"/>
          <w:sz w:val="23"/>
          <w:szCs w:val="23"/>
        </w:rPr>
        <w:t>15.4.</w:t>
      </w:r>
      <w:r>
        <w:rPr>
          <w:sz w:val="23"/>
          <w:szCs w:val="23"/>
        </w:rPr>
        <w:t xml:space="preserve">    </w:t>
      </w:r>
      <w:r>
        <w:rPr>
          <w:w w:val="102"/>
          <w:sz w:val="23"/>
          <w:szCs w:val="23"/>
        </w:rPr>
        <w:t>Upon</w:t>
      </w:r>
      <w:r>
        <w:rPr>
          <w:sz w:val="23"/>
          <w:szCs w:val="23"/>
        </w:rPr>
        <w:t xml:space="preserve"> </w:t>
      </w:r>
      <w:r>
        <w:rPr>
          <w:w w:val="102"/>
          <w:sz w:val="23"/>
          <w:szCs w:val="23"/>
        </w:rPr>
        <w:t>signing</w:t>
      </w:r>
      <w:r>
        <w:rPr>
          <w:sz w:val="23"/>
          <w:szCs w:val="23"/>
        </w:rPr>
        <w:t xml:space="preserve"> </w:t>
      </w:r>
      <w:r>
        <w:rPr>
          <w:w w:val="102"/>
          <w:sz w:val="23"/>
          <w:szCs w:val="23"/>
        </w:rPr>
        <w:t>and</w:t>
      </w:r>
      <w:r>
        <w:rPr>
          <w:sz w:val="23"/>
          <w:szCs w:val="23"/>
        </w:rPr>
        <w:t xml:space="preserve"> </w:t>
      </w:r>
      <w:r>
        <w:rPr>
          <w:w w:val="102"/>
          <w:sz w:val="23"/>
          <w:szCs w:val="23"/>
        </w:rPr>
        <w:t>execution</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contract</w:t>
      </w:r>
      <w:r>
        <w:rPr>
          <w:sz w:val="23"/>
          <w:szCs w:val="23"/>
        </w:rPr>
        <w:t xml:space="preserve"> </w:t>
      </w:r>
      <w:r>
        <w:rPr>
          <w:w w:val="102"/>
          <w:sz w:val="23"/>
          <w:szCs w:val="23"/>
        </w:rPr>
        <w:t>pursuant</w:t>
      </w:r>
      <w:r>
        <w:rPr>
          <w:sz w:val="23"/>
          <w:szCs w:val="23"/>
        </w:rPr>
        <w:t xml:space="preserve"> </w:t>
      </w:r>
      <w:r>
        <w:rPr>
          <w:w w:val="102"/>
          <w:sz w:val="23"/>
          <w:szCs w:val="23"/>
        </w:rPr>
        <w:t>to</w:t>
      </w:r>
      <w:r>
        <w:rPr>
          <w:sz w:val="23"/>
          <w:szCs w:val="23"/>
        </w:rPr>
        <w:t xml:space="preserve"> </w:t>
      </w:r>
      <w:r>
        <w:rPr>
          <w:b/>
          <w:w w:val="102"/>
          <w:sz w:val="23"/>
          <w:szCs w:val="23"/>
        </w:rPr>
        <w:t>ITB</w:t>
      </w:r>
      <w:r>
        <w:rPr>
          <w:b/>
          <w:sz w:val="23"/>
          <w:szCs w:val="23"/>
        </w:rPr>
        <w:t xml:space="preserve"> </w:t>
      </w:r>
      <w:r>
        <w:rPr>
          <w:w w:val="102"/>
          <w:sz w:val="23"/>
          <w:szCs w:val="23"/>
        </w:rPr>
        <w:t>Clause</w:t>
      </w:r>
      <w:r>
        <w:rPr>
          <w:sz w:val="23"/>
          <w:szCs w:val="23"/>
        </w:rPr>
        <w:t xml:space="preserve"> </w:t>
      </w:r>
      <w:r>
        <w:rPr>
          <w:w w:val="102"/>
          <w:sz w:val="23"/>
          <w:szCs w:val="23"/>
        </w:rPr>
        <w:t>30,</w:t>
      </w:r>
      <w:r>
        <w:rPr>
          <w:sz w:val="23"/>
          <w:szCs w:val="23"/>
        </w:rPr>
        <w:t xml:space="preserve"> </w:t>
      </w:r>
      <w:r>
        <w:rPr>
          <w:w w:val="102"/>
          <w:sz w:val="23"/>
          <w:szCs w:val="23"/>
        </w:rPr>
        <w:t>and</w:t>
      </w:r>
      <w:r>
        <w:rPr>
          <w:sz w:val="23"/>
          <w:szCs w:val="23"/>
        </w:rPr>
        <w:t xml:space="preserve"> </w:t>
      </w:r>
      <w:r>
        <w:rPr>
          <w:w w:val="102"/>
          <w:sz w:val="23"/>
          <w:szCs w:val="23"/>
        </w:rPr>
        <w:t>the posting</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performance</w:t>
      </w:r>
      <w:r>
        <w:rPr>
          <w:sz w:val="23"/>
          <w:szCs w:val="23"/>
        </w:rPr>
        <w:t xml:space="preserve">   </w:t>
      </w:r>
      <w:r>
        <w:rPr>
          <w:w w:val="102"/>
          <w:sz w:val="23"/>
          <w:szCs w:val="23"/>
        </w:rPr>
        <w:t>security</w:t>
      </w:r>
      <w:r>
        <w:rPr>
          <w:sz w:val="23"/>
          <w:szCs w:val="23"/>
        </w:rPr>
        <w:t xml:space="preserve">   </w:t>
      </w:r>
      <w:r>
        <w:rPr>
          <w:w w:val="102"/>
          <w:sz w:val="23"/>
          <w:szCs w:val="23"/>
        </w:rPr>
        <w:t>pursuant</w:t>
      </w:r>
      <w:r>
        <w:rPr>
          <w:sz w:val="23"/>
          <w:szCs w:val="23"/>
        </w:rPr>
        <w:t xml:space="preserve">   </w:t>
      </w:r>
      <w:r>
        <w:rPr>
          <w:w w:val="102"/>
          <w:sz w:val="23"/>
          <w:szCs w:val="23"/>
        </w:rPr>
        <w:t>to</w:t>
      </w:r>
      <w:r>
        <w:rPr>
          <w:sz w:val="23"/>
          <w:szCs w:val="23"/>
        </w:rPr>
        <w:t xml:space="preserve">   </w:t>
      </w:r>
      <w:r>
        <w:rPr>
          <w:b/>
          <w:w w:val="102"/>
          <w:sz w:val="23"/>
          <w:szCs w:val="23"/>
        </w:rPr>
        <w:t>ITB</w:t>
      </w:r>
      <w:r>
        <w:rPr>
          <w:b/>
          <w:sz w:val="23"/>
          <w:szCs w:val="23"/>
        </w:rPr>
        <w:t xml:space="preserve">   </w:t>
      </w:r>
      <w:r>
        <w:rPr>
          <w:w w:val="102"/>
          <w:sz w:val="23"/>
          <w:szCs w:val="23"/>
        </w:rPr>
        <w:t>Clause</w:t>
      </w:r>
      <w:r>
        <w:rPr>
          <w:sz w:val="23"/>
          <w:szCs w:val="23"/>
        </w:rPr>
        <w:t xml:space="preserve">   </w:t>
      </w:r>
      <w:r>
        <w:rPr>
          <w:w w:val="102"/>
          <w:sz w:val="23"/>
          <w:szCs w:val="23"/>
        </w:rPr>
        <w:t>31,</w:t>
      </w:r>
      <w:r>
        <w:rPr>
          <w:sz w:val="23"/>
          <w:szCs w:val="23"/>
        </w:rPr>
        <w:t xml:space="preserve">   </w:t>
      </w:r>
      <w:r>
        <w:rPr>
          <w:w w:val="102"/>
          <w:sz w:val="23"/>
          <w:szCs w:val="23"/>
        </w:rPr>
        <w:t>the Consultant’s</w:t>
      </w:r>
      <w:r>
        <w:rPr>
          <w:sz w:val="23"/>
          <w:szCs w:val="23"/>
        </w:rPr>
        <w:t xml:space="preserve"> </w:t>
      </w:r>
      <w:r>
        <w:rPr>
          <w:w w:val="102"/>
          <w:sz w:val="23"/>
          <w:szCs w:val="23"/>
        </w:rPr>
        <w:t>bid</w:t>
      </w:r>
      <w:r>
        <w:rPr>
          <w:sz w:val="23"/>
          <w:szCs w:val="23"/>
        </w:rPr>
        <w:t xml:space="preserve"> </w:t>
      </w:r>
      <w:r>
        <w:rPr>
          <w:w w:val="102"/>
          <w:sz w:val="23"/>
          <w:szCs w:val="23"/>
        </w:rPr>
        <w:t>security</w:t>
      </w:r>
      <w:r>
        <w:rPr>
          <w:sz w:val="23"/>
          <w:szCs w:val="23"/>
        </w:rPr>
        <w:t xml:space="preserve"> </w:t>
      </w:r>
      <w:r>
        <w:rPr>
          <w:w w:val="102"/>
          <w:sz w:val="23"/>
          <w:szCs w:val="23"/>
        </w:rPr>
        <w:t>will</w:t>
      </w:r>
      <w:r>
        <w:rPr>
          <w:sz w:val="23"/>
          <w:szCs w:val="23"/>
        </w:rPr>
        <w:t xml:space="preserve"> </w:t>
      </w:r>
      <w:r>
        <w:rPr>
          <w:w w:val="102"/>
          <w:sz w:val="23"/>
          <w:szCs w:val="23"/>
        </w:rPr>
        <w:t>be</w:t>
      </w:r>
      <w:r>
        <w:rPr>
          <w:sz w:val="23"/>
          <w:szCs w:val="23"/>
        </w:rPr>
        <w:t xml:space="preserve"> </w:t>
      </w:r>
      <w:r>
        <w:rPr>
          <w:w w:val="102"/>
          <w:sz w:val="23"/>
          <w:szCs w:val="23"/>
        </w:rPr>
        <w:t>discharged,</w:t>
      </w:r>
      <w:r>
        <w:rPr>
          <w:sz w:val="23"/>
          <w:szCs w:val="23"/>
        </w:rPr>
        <w:t xml:space="preserve"> </w:t>
      </w:r>
      <w:r>
        <w:rPr>
          <w:w w:val="102"/>
          <w:sz w:val="23"/>
          <w:szCs w:val="23"/>
        </w:rPr>
        <w:t>but</w:t>
      </w:r>
      <w:r>
        <w:rPr>
          <w:sz w:val="23"/>
          <w:szCs w:val="23"/>
        </w:rPr>
        <w:t xml:space="preserve"> </w:t>
      </w:r>
      <w:r>
        <w:rPr>
          <w:w w:val="102"/>
          <w:sz w:val="23"/>
          <w:szCs w:val="23"/>
        </w:rPr>
        <w:t>in</w:t>
      </w:r>
      <w:r>
        <w:rPr>
          <w:sz w:val="23"/>
          <w:szCs w:val="23"/>
        </w:rPr>
        <w:t xml:space="preserve"> </w:t>
      </w:r>
      <w:r>
        <w:rPr>
          <w:w w:val="102"/>
          <w:sz w:val="23"/>
          <w:szCs w:val="23"/>
        </w:rPr>
        <w:t>no</w:t>
      </w:r>
      <w:r>
        <w:rPr>
          <w:sz w:val="23"/>
          <w:szCs w:val="23"/>
        </w:rPr>
        <w:t xml:space="preserve"> </w:t>
      </w:r>
      <w:r>
        <w:rPr>
          <w:w w:val="102"/>
          <w:sz w:val="23"/>
          <w:szCs w:val="23"/>
        </w:rPr>
        <w:t>case</w:t>
      </w:r>
      <w:r>
        <w:rPr>
          <w:sz w:val="23"/>
          <w:szCs w:val="23"/>
        </w:rPr>
        <w:t xml:space="preserve"> </w:t>
      </w:r>
      <w:r>
        <w:rPr>
          <w:w w:val="102"/>
          <w:sz w:val="23"/>
          <w:szCs w:val="23"/>
        </w:rPr>
        <w:t>later</w:t>
      </w:r>
      <w:r>
        <w:rPr>
          <w:sz w:val="23"/>
          <w:szCs w:val="23"/>
        </w:rPr>
        <w:t xml:space="preserve"> </w:t>
      </w:r>
      <w:r>
        <w:rPr>
          <w:w w:val="102"/>
          <w:sz w:val="23"/>
          <w:szCs w:val="23"/>
        </w:rPr>
        <w:t>than</w:t>
      </w:r>
      <w:r>
        <w:rPr>
          <w:sz w:val="23"/>
          <w:szCs w:val="23"/>
        </w:rPr>
        <w:t xml:space="preserve"> </w:t>
      </w:r>
      <w:r>
        <w:rPr>
          <w:w w:val="102"/>
          <w:sz w:val="23"/>
          <w:szCs w:val="23"/>
        </w:rPr>
        <w:t>the</w:t>
      </w:r>
      <w:r>
        <w:rPr>
          <w:sz w:val="23"/>
          <w:szCs w:val="23"/>
        </w:rPr>
        <w:t xml:space="preserve"> </w:t>
      </w:r>
      <w:r>
        <w:rPr>
          <w:w w:val="102"/>
          <w:sz w:val="23"/>
          <w:szCs w:val="23"/>
        </w:rPr>
        <w:t>bid security</w:t>
      </w:r>
      <w:r>
        <w:rPr>
          <w:sz w:val="23"/>
          <w:szCs w:val="23"/>
        </w:rPr>
        <w:t xml:space="preserve"> </w:t>
      </w:r>
      <w:r>
        <w:rPr>
          <w:w w:val="102"/>
          <w:sz w:val="23"/>
          <w:szCs w:val="23"/>
        </w:rPr>
        <w:t>validity</w:t>
      </w:r>
      <w:r>
        <w:rPr>
          <w:sz w:val="23"/>
          <w:szCs w:val="23"/>
        </w:rPr>
        <w:t xml:space="preserve"> </w:t>
      </w:r>
      <w:r>
        <w:rPr>
          <w:w w:val="102"/>
          <w:sz w:val="23"/>
          <w:szCs w:val="23"/>
        </w:rPr>
        <w:t>period</w:t>
      </w:r>
      <w:r>
        <w:rPr>
          <w:sz w:val="23"/>
          <w:szCs w:val="23"/>
        </w:rPr>
        <w:t xml:space="preserve"> </w:t>
      </w:r>
      <w:r>
        <w:rPr>
          <w:w w:val="102"/>
          <w:sz w:val="23"/>
          <w:szCs w:val="23"/>
        </w:rPr>
        <w:t>as</w:t>
      </w:r>
      <w:r>
        <w:rPr>
          <w:sz w:val="23"/>
          <w:szCs w:val="23"/>
        </w:rPr>
        <w:t xml:space="preserve"> </w:t>
      </w:r>
      <w:r>
        <w:rPr>
          <w:w w:val="102"/>
          <w:sz w:val="23"/>
          <w:szCs w:val="23"/>
        </w:rPr>
        <w:t>indicated</w:t>
      </w:r>
      <w:r>
        <w:rPr>
          <w:sz w:val="23"/>
          <w:szCs w:val="23"/>
        </w:rPr>
        <w:t xml:space="preserve"> </w:t>
      </w:r>
      <w:r>
        <w:rPr>
          <w:w w:val="102"/>
          <w:sz w:val="23"/>
          <w:szCs w:val="23"/>
        </w:rPr>
        <w:t>in</w:t>
      </w:r>
      <w:r>
        <w:rPr>
          <w:sz w:val="23"/>
          <w:szCs w:val="23"/>
        </w:rPr>
        <w:t xml:space="preserve"> </w:t>
      </w:r>
      <w:r>
        <w:rPr>
          <w:b/>
          <w:w w:val="102"/>
          <w:sz w:val="23"/>
          <w:szCs w:val="23"/>
        </w:rPr>
        <w:t>ITB</w:t>
      </w:r>
      <w:r>
        <w:rPr>
          <w:b/>
          <w:sz w:val="23"/>
          <w:szCs w:val="23"/>
        </w:rPr>
        <w:t xml:space="preserve"> </w:t>
      </w:r>
      <w:r>
        <w:rPr>
          <w:w w:val="102"/>
          <w:sz w:val="23"/>
          <w:szCs w:val="23"/>
        </w:rPr>
        <w:t>Clause</w:t>
      </w:r>
      <w:r>
        <w:rPr>
          <w:sz w:val="23"/>
          <w:szCs w:val="23"/>
        </w:rPr>
        <w:t xml:space="preserve"> </w:t>
      </w:r>
      <w:r>
        <w:rPr>
          <w:w w:val="102"/>
          <w:sz w:val="23"/>
          <w:szCs w:val="23"/>
        </w:rPr>
        <w:t>15.2.</w:t>
      </w:r>
    </w:p>
    <w:p w:rsidR="00300549" w:rsidRDefault="00300549">
      <w:pPr>
        <w:spacing w:before="6" w:line="220" w:lineRule="exact"/>
        <w:rPr>
          <w:sz w:val="22"/>
          <w:szCs w:val="22"/>
        </w:rPr>
      </w:pPr>
    </w:p>
    <w:p w:rsidR="00300549" w:rsidRDefault="00BF290C">
      <w:pPr>
        <w:spacing w:line="459" w:lineRule="auto"/>
        <w:ind w:left="1506" w:right="4179" w:hanging="677"/>
        <w:rPr>
          <w:sz w:val="23"/>
          <w:szCs w:val="23"/>
        </w:rPr>
      </w:pPr>
      <w:r>
        <w:rPr>
          <w:w w:val="102"/>
          <w:sz w:val="23"/>
          <w:szCs w:val="23"/>
        </w:rPr>
        <w:t>15.5.</w:t>
      </w:r>
      <w:r>
        <w:rPr>
          <w:sz w:val="23"/>
          <w:szCs w:val="23"/>
        </w:rPr>
        <w:t xml:space="preserve">    </w:t>
      </w:r>
      <w:r>
        <w:rPr>
          <w:w w:val="102"/>
          <w:sz w:val="23"/>
          <w:szCs w:val="23"/>
        </w:rPr>
        <w:t>The</w:t>
      </w:r>
      <w:r>
        <w:rPr>
          <w:sz w:val="23"/>
          <w:szCs w:val="23"/>
        </w:rPr>
        <w:t xml:space="preserve"> </w:t>
      </w:r>
      <w:r>
        <w:rPr>
          <w:w w:val="102"/>
          <w:sz w:val="23"/>
          <w:szCs w:val="23"/>
        </w:rPr>
        <w:t>bid</w:t>
      </w:r>
      <w:r>
        <w:rPr>
          <w:sz w:val="23"/>
          <w:szCs w:val="23"/>
        </w:rPr>
        <w:t xml:space="preserve"> </w:t>
      </w:r>
      <w:r>
        <w:rPr>
          <w:w w:val="102"/>
          <w:sz w:val="23"/>
          <w:szCs w:val="23"/>
        </w:rPr>
        <w:t>security</w:t>
      </w:r>
      <w:r>
        <w:rPr>
          <w:sz w:val="23"/>
          <w:szCs w:val="23"/>
        </w:rPr>
        <w:t xml:space="preserve"> </w:t>
      </w:r>
      <w:r>
        <w:rPr>
          <w:w w:val="102"/>
          <w:sz w:val="23"/>
          <w:szCs w:val="23"/>
        </w:rPr>
        <w:t>may</w:t>
      </w:r>
      <w:r>
        <w:rPr>
          <w:sz w:val="23"/>
          <w:szCs w:val="23"/>
        </w:rPr>
        <w:t xml:space="preserve"> </w:t>
      </w:r>
      <w:r>
        <w:rPr>
          <w:w w:val="102"/>
          <w:sz w:val="23"/>
          <w:szCs w:val="23"/>
        </w:rPr>
        <w:t>be</w:t>
      </w:r>
      <w:r>
        <w:rPr>
          <w:sz w:val="23"/>
          <w:szCs w:val="23"/>
        </w:rPr>
        <w:t xml:space="preserve"> </w:t>
      </w:r>
      <w:r>
        <w:rPr>
          <w:w w:val="102"/>
          <w:sz w:val="23"/>
          <w:szCs w:val="23"/>
        </w:rPr>
        <w:t>forfeited: (a)</w:t>
      </w:r>
      <w:r>
        <w:rPr>
          <w:sz w:val="23"/>
          <w:szCs w:val="23"/>
        </w:rPr>
        <w:t xml:space="preserve">       </w:t>
      </w:r>
      <w:r>
        <w:rPr>
          <w:w w:val="102"/>
          <w:sz w:val="23"/>
          <w:szCs w:val="23"/>
        </w:rPr>
        <w:t>if</w:t>
      </w:r>
      <w:r>
        <w:rPr>
          <w:sz w:val="23"/>
          <w:szCs w:val="23"/>
        </w:rPr>
        <w:t xml:space="preserve"> </w:t>
      </w:r>
      <w:r>
        <w:rPr>
          <w:w w:val="102"/>
          <w:sz w:val="23"/>
          <w:szCs w:val="23"/>
        </w:rPr>
        <w:t>a</w:t>
      </w:r>
      <w:r>
        <w:rPr>
          <w:sz w:val="23"/>
          <w:szCs w:val="23"/>
        </w:rPr>
        <w:t xml:space="preserve"> </w:t>
      </w:r>
      <w:r>
        <w:rPr>
          <w:w w:val="102"/>
          <w:sz w:val="23"/>
          <w:szCs w:val="23"/>
        </w:rPr>
        <w:t>Consultant:</w:t>
      </w:r>
    </w:p>
    <w:p w:rsidR="00300549" w:rsidRDefault="00BF290C">
      <w:pPr>
        <w:spacing w:before="8"/>
        <w:ind w:left="2182"/>
        <w:rPr>
          <w:sz w:val="23"/>
          <w:szCs w:val="23"/>
        </w:rPr>
      </w:pPr>
      <w:r>
        <w:rPr>
          <w:w w:val="102"/>
          <w:sz w:val="23"/>
          <w:szCs w:val="23"/>
        </w:rPr>
        <w:t>(i)</w:t>
      </w:r>
      <w:r>
        <w:rPr>
          <w:sz w:val="23"/>
          <w:szCs w:val="23"/>
        </w:rPr>
        <w:t xml:space="preserve">        </w:t>
      </w:r>
      <w:r>
        <w:rPr>
          <w:w w:val="102"/>
          <w:sz w:val="23"/>
          <w:szCs w:val="23"/>
        </w:rPr>
        <w:t>withdraws</w:t>
      </w:r>
      <w:r>
        <w:rPr>
          <w:sz w:val="23"/>
          <w:szCs w:val="23"/>
        </w:rPr>
        <w:t xml:space="preserve"> </w:t>
      </w:r>
      <w:r>
        <w:rPr>
          <w:w w:val="102"/>
          <w:sz w:val="23"/>
          <w:szCs w:val="23"/>
        </w:rPr>
        <w:t>its</w:t>
      </w:r>
      <w:r>
        <w:rPr>
          <w:sz w:val="23"/>
          <w:szCs w:val="23"/>
        </w:rPr>
        <w:t xml:space="preserve"> </w:t>
      </w:r>
      <w:r>
        <w:rPr>
          <w:w w:val="102"/>
          <w:sz w:val="23"/>
          <w:szCs w:val="23"/>
        </w:rPr>
        <w:t>bid</w:t>
      </w:r>
      <w:r>
        <w:rPr>
          <w:sz w:val="23"/>
          <w:szCs w:val="23"/>
        </w:rPr>
        <w:t xml:space="preserve"> </w:t>
      </w:r>
      <w:r>
        <w:rPr>
          <w:w w:val="102"/>
          <w:sz w:val="23"/>
          <w:szCs w:val="23"/>
        </w:rPr>
        <w:t>during</w:t>
      </w:r>
      <w:r>
        <w:rPr>
          <w:sz w:val="23"/>
          <w:szCs w:val="23"/>
        </w:rPr>
        <w:t xml:space="preserve"> </w:t>
      </w:r>
      <w:r>
        <w:rPr>
          <w:w w:val="102"/>
          <w:sz w:val="23"/>
          <w:szCs w:val="23"/>
        </w:rPr>
        <w:t>the</w:t>
      </w:r>
      <w:r>
        <w:rPr>
          <w:sz w:val="23"/>
          <w:szCs w:val="23"/>
        </w:rPr>
        <w:t xml:space="preserve"> </w:t>
      </w:r>
      <w:r>
        <w:rPr>
          <w:w w:val="102"/>
          <w:sz w:val="23"/>
          <w:szCs w:val="23"/>
        </w:rPr>
        <w:t>period</w:t>
      </w:r>
      <w:r>
        <w:rPr>
          <w:sz w:val="23"/>
          <w:szCs w:val="23"/>
        </w:rPr>
        <w:t xml:space="preserve"> </w:t>
      </w:r>
      <w:r>
        <w:rPr>
          <w:w w:val="102"/>
          <w:sz w:val="23"/>
          <w:szCs w:val="23"/>
        </w:rPr>
        <w:t>of</w:t>
      </w:r>
      <w:r>
        <w:rPr>
          <w:sz w:val="23"/>
          <w:szCs w:val="23"/>
        </w:rPr>
        <w:t xml:space="preserve"> </w:t>
      </w:r>
      <w:r>
        <w:rPr>
          <w:w w:val="102"/>
          <w:sz w:val="23"/>
          <w:szCs w:val="23"/>
        </w:rPr>
        <w:t>bid</w:t>
      </w:r>
      <w:r>
        <w:rPr>
          <w:sz w:val="23"/>
          <w:szCs w:val="23"/>
        </w:rPr>
        <w:t xml:space="preserve"> </w:t>
      </w:r>
      <w:r>
        <w:rPr>
          <w:w w:val="102"/>
          <w:sz w:val="23"/>
          <w:szCs w:val="23"/>
        </w:rPr>
        <w:t>validity</w:t>
      </w:r>
      <w:r>
        <w:rPr>
          <w:sz w:val="23"/>
          <w:szCs w:val="23"/>
        </w:rPr>
        <w:t xml:space="preserve"> </w:t>
      </w:r>
      <w:r>
        <w:rPr>
          <w:w w:val="102"/>
          <w:sz w:val="23"/>
          <w:szCs w:val="23"/>
        </w:rPr>
        <w:t>specified</w:t>
      </w:r>
      <w:r>
        <w:rPr>
          <w:sz w:val="23"/>
          <w:szCs w:val="23"/>
        </w:rPr>
        <w:t xml:space="preserve"> </w:t>
      </w:r>
      <w:r>
        <w:rPr>
          <w:w w:val="102"/>
          <w:sz w:val="23"/>
          <w:szCs w:val="23"/>
        </w:rPr>
        <w:t>in</w:t>
      </w:r>
    </w:p>
    <w:p w:rsidR="00300549" w:rsidRDefault="00BF290C">
      <w:pPr>
        <w:spacing w:before="8"/>
        <w:ind w:left="2859"/>
        <w:rPr>
          <w:sz w:val="23"/>
          <w:szCs w:val="23"/>
        </w:rPr>
      </w:pPr>
      <w:r>
        <w:rPr>
          <w:b/>
          <w:w w:val="102"/>
          <w:sz w:val="23"/>
          <w:szCs w:val="23"/>
        </w:rPr>
        <w:t>ITB</w:t>
      </w:r>
      <w:r>
        <w:rPr>
          <w:b/>
          <w:sz w:val="23"/>
          <w:szCs w:val="23"/>
        </w:rPr>
        <w:t xml:space="preserve"> </w:t>
      </w:r>
      <w:r>
        <w:rPr>
          <w:w w:val="102"/>
          <w:sz w:val="23"/>
          <w:szCs w:val="23"/>
        </w:rPr>
        <w:t>Clause</w:t>
      </w:r>
      <w:r>
        <w:rPr>
          <w:sz w:val="23"/>
          <w:szCs w:val="23"/>
        </w:rPr>
        <w:t xml:space="preserve"> </w:t>
      </w:r>
      <w:r>
        <w:rPr>
          <w:w w:val="102"/>
          <w:sz w:val="23"/>
          <w:szCs w:val="23"/>
        </w:rPr>
        <w:t>15.2;</w:t>
      </w:r>
    </w:p>
    <w:p w:rsidR="00300549" w:rsidRDefault="00300549">
      <w:pPr>
        <w:spacing w:before="12" w:line="220" w:lineRule="exact"/>
        <w:rPr>
          <w:sz w:val="22"/>
          <w:szCs w:val="22"/>
        </w:rPr>
      </w:pPr>
    </w:p>
    <w:p w:rsidR="00300549" w:rsidRDefault="00BF290C">
      <w:pPr>
        <w:ind w:left="2182"/>
        <w:rPr>
          <w:sz w:val="23"/>
          <w:szCs w:val="23"/>
        </w:rPr>
      </w:pPr>
      <w:r>
        <w:rPr>
          <w:w w:val="102"/>
          <w:sz w:val="23"/>
          <w:szCs w:val="23"/>
        </w:rPr>
        <w:t>(ii)</w:t>
      </w:r>
      <w:r>
        <w:rPr>
          <w:sz w:val="23"/>
          <w:szCs w:val="23"/>
        </w:rPr>
        <w:t xml:space="preserve">       </w:t>
      </w:r>
      <w:r>
        <w:rPr>
          <w:w w:val="102"/>
          <w:sz w:val="23"/>
          <w:szCs w:val="23"/>
        </w:rPr>
        <w:t>does</w:t>
      </w:r>
      <w:r>
        <w:rPr>
          <w:sz w:val="23"/>
          <w:szCs w:val="23"/>
        </w:rPr>
        <w:t xml:space="preserve"> </w:t>
      </w:r>
      <w:r>
        <w:rPr>
          <w:w w:val="102"/>
          <w:sz w:val="23"/>
          <w:szCs w:val="23"/>
        </w:rPr>
        <w:t>not</w:t>
      </w:r>
      <w:r>
        <w:rPr>
          <w:sz w:val="23"/>
          <w:szCs w:val="23"/>
        </w:rPr>
        <w:t xml:space="preserve"> </w:t>
      </w:r>
      <w:r>
        <w:rPr>
          <w:w w:val="102"/>
          <w:sz w:val="23"/>
          <w:szCs w:val="23"/>
        </w:rPr>
        <w:t>accept</w:t>
      </w:r>
      <w:r>
        <w:rPr>
          <w:sz w:val="23"/>
          <w:szCs w:val="23"/>
        </w:rPr>
        <w:t xml:space="preserve"> </w:t>
      </w:r>
      <w:r>
        <w:rPr>
          <w:w w:val="102"/>
          <w:sz w:val="23"/>
          <w:szCs w:val="23"/>
        </w:rPr>
        <w:t>the</w:t>
      </w:r>
      <w:r>
        <w:rPr>
          <w:sz w:val="23"/>
          <w:szCs w:val="23"/>
        </w:rPr>
        <w:t xml:space="preserve"> </w:t>
      </w:r>
      <w:r>
        <w:rPr>
          <w:w w:val="102"/>
          <w:sz w:val="23"/>
          <w:szCs w:val="23"/>
        </w:rPr>
        <w:t>correction</w:t>
      </w:r>
      <w:r>
        <w:rPr>
          <w:sz w:val="23"/>
          <w:szCs w:val="23"/>
        </w:rPr>
        <w:t xml:space="preserve"> </w:t>
      </w:r>
      <w:r>
        <w:rPr>
          <w:w w:val="102"/>
          <w:sz w:val="23"/>
          <w:szCs w:val="23"/>
        </w:rPr>
        <w:t>of</w:t>
      </w:r>
      <w:r>
        <w:rPr>
          <w:sz w:val="23"/>
          <w:szCs w:val="23"/>
        </w:rPr>
        <w:t xml:space="preserve"> </w:t>
      </w:r>
      <w:r>
        <w:rPr>
          <w:w w:val="102"/>
          <w:sz w:val="23"/>
          <w:szCs w:val="23"/>
        </w:rPr>
        <w:t>errors</w:t>
      </w:r>
      <w:r>
        <w:rPr>
          <w:sz w:val="23"/>
          <w:szCs w:val="23"/>
        </w:rPr>
        <w:t xml:space="preserve"> </w:t>
      </w:r>
      <w:r>
        <w:rPr>
          <w:w w:val="102"/>
          <w:sz w:val="23"/>
          <w:szCs w:val="23"/>
        </w:rPr>
        <w:t>pursuant</w:t>
      </w:r>
      <w:r>
        <w:rPr>
          <w:sz w:val="23"/>
          <w:szCs w:val="23"/>
        </w:rPr>
        <w:t xml:space="preserve"> </w:t>
      </w:r>
      <w:r>
        <w:rPr>
          <w:w w:val="102"/>
          <w:sz w:val="23"/>
          <w:szCs w:val="23"/>
        </w:rPr>
        <w:t>to</w:t>
      </w:r>
      <w:r>
        <w:rPr>
          <w:sz w:val="23"/>
          <w:szCs w:val="23"/>
        </w:rPr>
        <w:t xml:space="preserve"> </w:t>
      </w:r>
      <w:r>
        <w:rPr>
          <w:b/>
          <w:w w:val="102"/>
          <w:sz w:val="23"/>
          <w:szCs w:val="23"/>
        </w:rPr>
        <w:t>ITB</w:t>
      </w:r>
      <w:r>
        <w:rPr>
          <w:b/>
          <w:sz w:val="23"/>
          <w:szCs w:val="23"/>
        </w:rPr>
        <w:t xml:space="preserve"> </w:t>
      </w:r>
      <w:r>
        <w:rPr>
          <w:w w:val="102"/>
          <w:sz w:val="23"/>
          <w:szCs w:val="23"/>
        </w:rPr>
        <w:t>Clause</w:t>
      </w:r>
    </w:p>
    <w:p w:rsidR="00300549" w:rsidRDefault="00BF290C">
      <w:pPr>
        <w:spacing w:before="6"/>
        <w:ind w:left="2859"/>
        <w:rPr>
          <w:sz w:val="23"/>
          <w:szCs w:val="23"/>
        </w:rPr>
      </w:pPr>
      <w:r>
        <w:rPr>
          <w:w w:val="102"/>
          <w:sz w:val="23"/>
          <w:szCs w:val="23"/>
        </w:rPr>
        <w:t>11.7;</w:t>
      </w:r>
    </w:p>
    <w:p w:rsidR="00300549" w:rsidRDefault="00300549">
      <w:pPr>
        <w:spacing w:before="12" w:line="220" w:lineRule="exact"/>
        <w:rPr>
          <w:sz w:val="22"/>
          <w:szCs w:val="22"/>
        </w:rPr>
      </w:pPr>
    </w:p>
    <w:p w:rsidR="00300549" w:rsidRDefault="00BF290C">
      <w:pPr>
        <w:spacing w:line="245" w:lineRule="auto"/>
        <w:ind w:left="2859" w:right="123" w:hanging="677"/>
        <w:rPr>
          <w:sz w:val="23"/>
          <w:szCs w:val="23"/>
        </w:rPr>
      </w:pPr>
      <w:r>
        <w:rPr>
          <w:w w:val="102"/>
          <w:sz w:val="23"/>
          <w:szCs w:val="23"/>
        </w:rPr>
        <w:t>(iii)</w:t>
      </w:r>
      <w:r>
        <w:rPr>
          <w:sz w:val="23"/>
          <w:szCs w:val="23"/>
        </w:rPr>
        <w:t xml:space="preserve">      </w:t>
      </w:r>
      <w:r>
        <w:rPr>
          <w:w w:val="102"/>
          <w:sz w:val="23"/>
          <w:szCs w:val="23"/>
        </w:rPr>
        <w:t>fails</w:t>
      </w:r>
      <w:r>
        <w:rPr>
          <w:sz w:val="23"/>
          <w:szCs w:val="23"/>
        </w:rPr>
        <w:t xml:space="preserve"> </w:t>
      </w:r>
      <w:r>
        <w:rPr>
          <w:w w:val="102"/>
          <w:sz w:val="23"/>
          <w:szCs w:val="23"/>
        </w:rPr>
        <w:t>to</w:t>
      </w:r>
      <w:r>
        <w:rPr>
          <w:sz w:val="23"/>
          <w:szCs w:val="23"/>
        </w:rPr>
        <w:t xml:space="preserve"> </w:t>
      </w:r>
      <w:r>
        <w:rPr>
          <w:w w:val="102"/>
          <w:sz w:val="23"/>
          <w:szCs w:val="23"/>
        </w:rPr>
        <w:t>submit</w:t>
      </w:r>
      <w:r>
        <w:rPr>
          <w:sz w:val="23"/>
          <w:szCs w:val="23"/>
        </w:rPr>
        <w:t xml:space="preserve"> </w:t>
      </w:r>
      <w:r>
        <w:rPr>
          <w:w w:val="102"/>
          <w:sz w:val="23"/>
          <w:szCs w:val="23"/>
        </w:rPr>
        <w:t>the</w:t>
      </w:r>
      <w:r>
        <w:rPr>
          <w:sz w:val="23"/>
          <w:szCs w:val="23"/>
        </w:rPr>
        <w:t xml:space="preserve"> </w:t>
      </w:r>
      <w:r>
        <w:rPr>
          <w:w w:val="102"/>
          <w:sz w:val="23"/>
          <w:szCs w:val="23"/>
        </w:rPr>
        <w:t>requirements</w:t>
      </w:r>
      <w:r>
        <w:rPr>
          <w:sz w:val="23"/>
          <w:szCs w:val="23"/>
        </w:rPr>
        <w:t xml:space="preserve"> </w:t>
      </w:r>
      <w:r>
        <w:rPr>
          <w:w w:val="102"/>
          <w:sz w:val="23"/>
          <w:szCs w:val="23"/>
        </w:rPr>
        <w:t>within</w:t>
      </w:r>
      <w:r>
        <w:rPr>
          <w:sz w:val="23"/>
          <w:szCs w:val="23"/>
        </w:rPr>
        <w:t xml:space="preserve"> </w:t>
      </w:r>
      <w:r>
        <w:rPr>
          <w:w w:val="102"/>
          <w:sz w:val="23"/>
          <w:szCs w:val="23"/>
        </w:rPr>
        <w:t>the</w:t>
      </w:r>
      <w:r>
        <w:rPr>
          <w:sz w:val="23"/>
          <w:szCs w:val="23"/>
        </w:rPr>
        <w:t xml:space="preserve"> </w:t>
      </w:r>
      <w:r>
        <w:rPr>
          <w:w w:val="102"/>
          <w:sz w:val="23"/>
          <w:szCs w:val="23"/>
        </w:rPr>
        <w:t>prescribed</w:t>
      </w:r>
      <w:r>
        <w:rPr>
          <w:sz w:val="23"/>
          <w:szCs w:val="23"/>
        </w:rPr>
        <w:t xml:space="preserve"> </w:t>
      </w:r>
      <w:r>
        <w:rPr>
          <w:w w:val="102"/>
          <w:sz w:val="23"/>
          <w:szCs w:val="23"/>
        </w:rPr>
        <w:t>period</w:t>
      </w:r>
      <w:r>
        <w:rPr>
          <w:sz w:val="23"/>
          <w:szCs w:val="23"/>
        </w:rPr>
        <w:t xml:space="preserve"> </w:t>
      </w:r>
      <w:r>
        <w:rPr>
          <w:w w:val="102"/>
          <w:sz w:val="23"/>
          <w:szCs w:val="23"/>
        </w:rPr>
        <w:t>or a</w:t>
      </w:r>
      <w:r>
        <w:rPr>
          <w:sz w:val="23"/>
          <w:szCs w:val="23"/>
        </w:rPr>
        <w:t xml:space="preserve"> </w:t>
      </w:r>
      <w:r>
        <w:rPr>
          <w:w w:val="102"/>
          <w:sz w:val="23"/>
          <w:szCs w:val="23"/>
        </w:rPr>
        <w:t>finding</w:t>
      </w:r>
      <w:r>
        <w:rPr>
          <w:sz w:val="23"/>
          <w:szCs w:val="23"/>
        </w:rPr>
        <w:t xml:space="preserve"> </w:t>
      </w:r>
      <w:r>
        <w:rPr>
          <w:w w:val="102"/>
          <w:sz w:val="23"/>
          <w:szCs w:val="23"/>
        </w:rPr>
        <w:t>against</w:t>
      </w:r>
      <w:r>
        <w:rPr>
          <w:sz w:val="23"/>
          <w:szCs w:val="23"/>
        </w:rPr>
        <w:t xml:space="preserve"> </w:t>
      </w:r>
      <w:r>
        <w:rPr>
          <w:w w:val="102"/>
          <w:sz w:val="23"/>
          <w:szCs w:val="23"/>
        </w:rPr>
        <w:t>their</w:t>
      </w:r>
      <w:r>
        <w:rPr>
          <w:sz w:val="23"/>
          <w:szCs w:val="23"/>
        </w:rPr>
        <w:t xml:space="preserve"> </w:t>
      </w:r>
      <w:r>
        <w:rPr>
          <w:w w:val="102"/>
          <w:sz w:val="23"/>
          <w:szCs w:val="23"/>
        </w:rPr>
        <w:t>veracity</w:t>
      </w:r>
      <w:r>
        <w:rPr>
          <w:sz w:val="23"/>
          <w:szCs w:val="23"/>
        </w:rPr>
        <w:t xml:space="preserve"> </w:t>
      </w:r>
      <w:r>
        <w:rPr>
          <w:w w:val="102"/>
          <w:sz w:val="23"/>
          <w:szCs w:val="23"/>
        </w:rPr>
        <w:t>as</w:t>
      </w:r>
      <w:r>
        <w:rPr>
          <w:sz w:val="23"/>
          <w:szCs w:val="23"/>
        </w:rPr>
        <w:t xml:space="preserve"> </w:t>
      </w:r>
      <w:r>
        <w:rPr>
          <w:w w:val="102"/>
          <w:sz w:val="23"/>
          <w:szCs w:val="23"/>
        </w:rPr>
        <w:t>stated</w:t>
      </w:r>
      <w:r>
        <w:rPr>
          <w:sz w:val="23"/>
          <w:szCs w:val="23"/>
        </w:rPr>
        <w:t xml:space="preserve"> </w:t>
      </w:r>
      <w:r>
        <w:rPr>
          <w:w w:val="102"/>
          <w:sz w:val="23"/>
          <w:szCs w:val="23"/>
        </w:rPr>
        <w:t>in</w:t>
      </w:r>
      <w:r>
        <w:rPr>
          <w:sz w:val="23"/>
          <w:szCs w:val="23"/>
        </w:rPr>
        <w:t xml:space="preserve"> </w:t>
      </w:r>
      <w:r>
        <w:rPr>
          <w:b/>
          <w:w w:val="102"/>
          <w:sz w:val="23"/>
          <w:szCs w:val="23"/>
        </w:rPr>
        <w:t>ITB</w:t>
      </w:r>
      <w:r>
        <w:rPr>
          <w:b/>
          <w:sz w:val="23"/>
          <w:szCs w:val="23"/>
        </w:rPr>
        <w:t xml:space="preserve"> </w:t>
      </w:r>
      <w:r>
        <w:rPr>
          <w:w w:val="102"/>
          <w:sz w:val="23"/>
          <w:szCs w:val="23"/>
        </w:rPr>
        <w:t>Clause</w:t>
      </w:r>
      <w:r>
        <w:rPr>
          <w:sz w:val="23"/>
          <w:szCs w:val="23"/>
        </w:rPr>
        <w:t xml:space="preserve"> </w:t>
      </w:r>
      <w:r>
        <w:rPr>
          <w:w w:val="102"/>
          <w:sz w:val="23"/>
          <w:szCs w:val="23"/>
        </w:rPr>
        <w:t>27.2;</w:t>
      </w:r>
      <w:r>
        <w:rPr>
          <w:sz w:val="23"/>
          <w:szCs w:val="23"/>
        </w:rPr>
        <w:t xml:space="preserve"> </w:t>
      </w:r>
      <w:r>
        <w:rPr>
          <w:w w:val="102"/>
          <w:sz w:val="23"/>
          <w:szCs w:val="23"/>
        </w:rPr>
        <w:t>or</w:t>
      </w:r>
    </w:p>
    <w:p w:rsidR="00300549" w:rsidRDefault="00300549">
      <w:pPr>
        <w:spacing w:before="6" w:line="220" w:lineRule="exact"/>
        <w:rPr>
          <w:sz w:val="22"/>
          <w:szCs w:val="22"/>
        </w:rPr>
      </w:pPr>
    </w:p>
    <w:p w:rsidR="00300549" w:rsidRDefault="00BF290C">
      <w:pPr>
        <w:spacing w:line="459" w:lineRule="auto"/>
        <w:ind w:left="1506" w:right="2712" w:firstLine="677"/>
        <w:rPr>
          <w:sz w:val="23"/>
          <w:szCs w:val="23"/>
        </w:rPr>
      </w:pPr>
      <w:r>
        <w:rPr>
          <w:w w:val="102"/>
          <w:sz w:val="23"/>
          <w:szCs w:val="23"/>
        </w:rPr>
        <w:t>(iv)</w:t>
      </w:r>
      <w:r>
        <w:rPr>
          <w:sz w:val="23"/>
          <w:szCs w:val="23"/>
        </w:rPr>
        <w:t xml:space="preserve">      </w:t>
      </w:r>
      <w:r>
        <w:rPr>
          <w:w w:val="102"/>
          <w:sz w:val="23"/>
          <w:szCs w:val="23"/>
        </w:rPr>
        <w:t>any</w:t>
      </w:r>
      <w:r>
        <w:rPr>
          <w:sz w:val="23"/>
          <w:szCs w:val="23"/>
        </w:rPr>
        <w:t xml:space="preserve"> </w:t>
      </w:r>
      <w:r>
        <w:rPr>
          <w:w w:val="102"/>
          <w:sz w:val="23"/>
          <w:szCs w:val="23"/>
        </w:rPr>
        <w:t>other</w:t>
      </w:r>
      <w:r>
        <w:rPr>
          <w:sz w:val="23"/>
          <w:szCs w:val="23"/>
        </w:rPr>
        <w:t xml:space="preserve"> </w:t>
      </w:r>
      <w:r>
        <w:rPr>
          <w:w w:val="102"/>
          <w:sz w:val="23"/>
          <w:szCs w:val="23"/>
        </w:rPr>
        <w:t>reason</w:t>
      </w:r>
      <w:r>
        <w:rPr>
          <w:sz w:val="23"/>
          <w:szCs w:val="23"/>
        </w:rPr>
        <w:t xml:space="preserve"> </w:t>
      </w:r>
      <w:r>
        <w:rPr>
          <w:w w:val="102"/>
          <w:sz w:val="23"/>
          <w:szCs w:val="23"/>
        </w:rPr>
        <w:t>stated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b/>
          <w:w w:val="102"/>
          <w:sz w:val="23"/>
          <w:szCs w:val="23"/>
          <w:u w:val="thick" w:color="000000"/>
        </w:rPr>
        <w:t>BDS</w:t>
      </w:r>
      <w:r>
        <w:rPr>
          <w:w w:val="102"/>
          <w:sz w:val="23"/>
          <w:szCs w:val="23"/>
        </w:rPr>
        <w:t>. (b)</w:t>
      </w:r>
      <w:r>
        <w:rPr>
          <w:sz w:val="23"/>
          <w:szCs w:val="23"/>
        </w:rPr>
        <w:t xml:space="preserve">       </w:t>
      </w:r>
      <w:r>
        <w:rPr>
          <w:w w:val="102"/>
          <w:sz w:val="23"/>
          <w:szCs w:val="23"/>
        </w:rPr>
        <w:t>if</w:t>
      </w:r>
      <w:r>
        <w:rPr>
          <w:sz w:val="23"/>
          <w:szCs w:val="23"/>
        </w:rPr>
        <w:t xml:space="preserve"> </w:t>
      </w:r>
      <w:r>
        <w:rPr>
          <w:w w:val="102"/>
          <w:sz w:val="23"/>
          <w:szCs w:val="23"/>
        </w:rPr>
        <w:t>the</w:t>
      </w:r>
      <w:r>
        <w:rPr>
          <w:sz w:val="23"/>
          <w:szCs w:val="23"/>
        </w:rPr>
        <w:t xml:space="preserve"> </w:t>
      </w:r>
      <w:r>
        <w:rPr>
          <w:w w:val="102"/>
          <w:sz w:val="23"/>
          <w:szCs w:val="23"/>
        </w:rPr>
        <w:t>successful</w:t>
      </w:r>
      <w:r>
        <w:rPr>
          <w:sz w:val="23"/>
          <w:szCs w:val="23"/>
        </w:rPr>
        <w:t xml:space="preserve"> </w:t>
      </w:r>
      <w:r>
        <w:rPr>
          <w:w w:val="102"/>
          <w:sz w:val="23"/>
          <w:szCs w:val="23"/>
        </w:rPr>
        <w:t>Consultant:</w:t>
      </w:r>
    </w:p>
    <w:p w:rsidR="00300549" w:rsidRDefault="00BF290C">
      <w:pPr>
        <w:spacing w:before="8"/>
        <w:ind w:left="2182"/>
        <w:rPr>
          <w:sz w:val="23"/>
          <w:szCs w:val="23"/>
        </w:rPr>
      </w:pPr>
      <w:r>
        <w:rPr>
          <w:w w:val="102"/>
          <w:sz w:val="23"/>
          <w:szCs w:val="23"/>
        </w:rPr>
        <w:t>(i)</w:t>
      </w:r>
      <w:r>
        <w:rPr>
          <w:sz w:val="23"/>
          <w:szCs w:val="23"/>
        </w:rPr>
        <w:t xml:space="preserve">        </w:t>
      </w:r>
      <w:r>
        <w:rPr>
          <w:w w:val="102"/>
          <w:sz w:val="23"/>
          <w:szCs w:val="23"/>
        </w:rPr>
        <w:t>fails</w:t>
      </w:r>
      <w:r>
        <w:rPr>
          <w:sz w:val="23"/>
          <w:szCs w:val="23"/>
        </w:rPr>
        <w:t xml:space="preserve"> </w:t>
      </w:r>
      <w:r>
        <w:rPr>
          <w:w w:val="102"/>
          <w:sz w:val="23"/>
          <w:szCs w:val="23"/>
        </w:rPr>
        <w:t>to</w:t>
      </w:r>
      <w:r>
        <w:rPr>
          <w:sz w:val="23"/>
          <w:szCs w:val="23"/>
        </w:rPr>
        <w:t xml:space="preserve"> </w:t>
      </w:r>
      <w:r>
        <w:rPr>
          <w:w w:val="102"/>
          <w:sz w:val="23"/>
          <w:szCs w:val="23"/>
        </w:rPr>
        <w:t>sign</w:t>
      </w:r>
      <w:r>
        <w:rPr>
          <w:sz w:val="23"/>
          <w:szCs w:val="23"/>
        </w:rPr>
        <w:t xml:space="preserve"> </w:t>
      </w:r>
      <w:r>
        <w:rPr>
          <w:w w:val="102"/>
          <w:sz w:val="23"/>
          <w:szCs w:val="23"/>
        </w:rPr>
        <w:t>the</w:t>
      </w:r>
      <w:r>
        <w:rPr>
          <w:sz w:val="23"/>
          <w:szCs w:val="23"/>
        </w:rPr>
        <w:t xml:space="preserve"> </w:t>
      </w:r>
      <w:r>
        <w:rPr>
          <w:w w:val="102"/>
          <w:sz w:val="23"/>
          <w:szCs w:val="23"/>
        </w:rPr>
        <w:t>contract</w:t>
      </w:r>
      <w:r>
        <w:rPr>
          <w:sz w:val="23"/>
          <w:szCs w:val="23"/>
        </w:rPr>
        <w:t xml:space="preserve"> </w:t>
      </w:r>
      <w:r>
        <w:rPr>
          <w:w w:val="102"/>
          <w:sz w:val="23"/>
          <w:szCs w:val="23"/>
        </w:rPr>
        <w:t>in</w:t>
      </w:r>
      <w:r>
        <w:rPr>
          <w:sz w:val="23"/>
          <w:szCs w:val="23"/>
        </w:rPr>
        <w:t xml:space="preserve"> </w:t>
      </w:r>
      <w:r>
        <w:rPr>
          <w:w w:val="102"/>
          <w:sz w:val="23"/>
          <w:szCs w:val="23"/>
        </w:rPr>
        <w:t>accordance</w:t>
      </w:r>
      <w:r>
        <w:rPr>
          <w:sz w:val="23"/>
          <w:szCs w:val="23"/>
        </w:rPr>
        <w:t xml:space="preserve"> </w:t>
      </w:r>
      <w:r>
        <w:rPr>
          <w:w w:val="102"/>
          <w:sz w:val="23"/>
          <w:szCs w:val="23"/>
        </w:rPr>
        <w:t>with</w:t>
      </w:r>
      <w:r>
        <w:rPr>
          <w:sz w:val="23"/>
          <w:szCs w:val="23"/>
        </w:rPr>
        <w:t xml:space="preserve"> </w:t>
      </w:r>
      <w:r>
        <w:rPr>
          <w:b/>
          <w:w w:val="102"/>
          <w:sz w:val="23"/>
          <w:szCs w:val="23"/>
        </w:rPr>
        <w:t>ITB</w:t>
      </w:r>
      <w:r>
        <w:rPr>
          <w:b/>
          <w:sz w:val="23"/>
          <w:szCs w:val="23"/>
        </w:rPr>
        <w:t xml:space="preserve"> </w:t>
      </w:r>
      <w:r>
        <w:rPr>
          <w:w w:val="102"/>
          <w:sz w:val="23"/>
          <w:szCs w:val="23"/>
        </w:rPr>
        <w:t>Clause</w:t>
      </w:r>
      <w:r>
        <w:rPr>
          <w:sz w:val="23"/>
          <w:szCs w:val="23"/>
        </w:rPr>
        <w:t xml:space="preserve"> </w:t>
      </w:r>
      <w:r>
        <w:rPr>
          <w:w w:val="102"/>
          <w:sz w:val="23"/>
          <w:szCs w:val="23"/>
        </w:rPr>
        <w:t>30;</w:t>
      </w:r>
    </w:p>
    <w:p w:rsidR="00300549" w:rsidRDefault="00300549">
      <w:pPr>
        <w:spacing w:before="12" w:line="220" w:lineRule="exact"/>
        <w:rPr>
          <w:sz w:val="22"/>
          <w:szCs w:val="22"/>
        </w:rPr>
      </w:pPr>
    </w:p>
    <w:p w:rsidR="00300549" w:rsidRDefault="00BF290C">
      <w:pPr>
        <w:ind w:left="2182"/>
        <w:rPr>
          <w:sz w:val="23"/>
          <w:szCs w:val="23"/>
        </w:rPr>
      </w:pPr>
      <w:r>
        <w:rPr>
          <w:w w:val="102"/>
          <w:sz w:val="23"/>
          <w:szCs w:val="23"/>
        </w:rPr>
        <w:t>(ii)</w:t>
      </w:r>
      <w:r>
        <w:rPr>
          <w:sz w:val="23"/>
          <w:szCs w:val="23"/>
        </w:rPr>
        <w:t xml:space="preserve">       </w:t>
      </w:r>
      <w:r>
        <w:rPr>
          <w:w w:val="102"/>
          <w:sz w:val="23"/>
          <w:szCs w:val="23"/>
        </w:rPr>
        <w:t>fails</w:t>
      </w:r>
      <w:r>
        <w:rPr>
          <w:sz w:val="23"/>
          <w:szCs w:val="23"/>
        </w:rPr>
        <w:t xml:space="preserve">  </w:t>
      </w:r>
      <w:r>
        <w:rPr>
          <w:w w:val="102"/>
          <w:sz w:val="23"/>
          <w:szCs w:val="23"/>
        </w:rPr>
        <w:t>to</w:t>
      </w:r>
      <w:r>
        <w:rPr>
          <w:sz w:val="23"/>
          <w:szCs w:val="23"/>
        </w:rPr>
        <w:t xml:space="preserve">  </w:t>
      </w:r>
      <w:r>
        <w:rPr>
          <w:w w:val="102"/>
          <w:sz w:val="23"/>
          <w:szCs w:val="23"/>
        </w:rPr>
        <w:t>furnish</w:t>
      </w:r>
      <w:r>
        <w:rPr>
          <w:sz w:val="23"/>
          <w:szCs w:val="23"/>
        </w:rPr>
        <w:t xml:space="preserve">  </w:t>
      </w:r>
      <w:r>
        <w:rPr>
          <w:w w:val="102"/>
          <w:sz w:val="23"/>
          <w:szCs w:val="23"/>
        </w:rPr>
        <w:t>performance</w:t>
      </w:r>
      <w:r>
        <w:rPr>
          <w:sz w:val="23"/>
          <w:szCs w:val="23"/>
        </w:rPr>
        <w:t xml:space="preserve">  </w:t>
      </w:r>
      <w:r>
        <w:rPr>
          <w:w w:val="102"/>
          <w:sz w:val="23"/>
          <w:szCs w:val="23"/>
        </w:rPr>
        <w:t>security</w:t>
      </w:r>
      <w:r>
        <w:rPr>
          <w:sz w:val="23"/>
          <w:szCs w:val="23"/>
        </w:rPr>
        <w:t xml:space="preserve">  </w:t>
      </w:r>
      <w:r>
        <w:rPr>
          <w:w w:val="102"/>
          <w:sz w:val="23"/>
          <w:szCs w:val="23"/>
        </w:rPr>
        <w:t>in</w:t>
      </w:r>
      <w:r>
        <w:rPr>
          <w:sz w:val="23"/>
          <w:szCs w:val="23"/>
        </w:rPr>
        <w:t xml:space="preserve">  </w:t>
      </w:r>
      <w:r>
        <w:rPr>
          <w:w w:val="102"/>
          <w:sz w:val="23"/>
          <w:szCs w:val="23"/>
        </w:rPr>
        <w:t>accordance</w:t>
      </w:r>
      <w:r>
        <w:rPr>
          <w:sz w:val="23"/>
          <w:szCs w:val="23"/>
        </w:rPr>
        <w:t xml:space="preserve">  </w:t>
      </w:r>
      <w:r>
        <w:rPr>
          <w:w w:val="102"/>
          <w:sz w:val="23"/>
          <w:szCs w:val="23"/>
        </w:rPr>
        <w:t>with</w:t>
      </w:r>
      <w:r>
        <w:rPr>
          <w:sz w:val="23"/>
          <w:szCs w:val="23"/>
        </w:rPr>
        <w:t xml:space="preserve">  </w:t>
      </w:r>
      <w:r>
        <w:rPr>
          <w:b/>
          <w:w w:val="102"/>
          <w:sz w:val="23"/>
          <w:szCs w:val="23"/>
        </w:rPr>
        <w:t>ITB</w:t>
      </w:r>
    </w:p>
    <w:p w:rsidR="00300549" w:rsidRDefault="00BF290C">
      <w:pPr>
        <w:spacing w:before="6"/>
        <w:ind w:left="2859"/>
        <w:rPr>
          <w:sz w:val="23"/>
          <w:szCs w:val="23"/>
        </w:rPr>
      </w:pPr>
      <w:r>
        <w:rPr>
          <w:w w:val="102"/>
          <w:sz w:val="23"/>
          <w:szCs w:val="23"/>
        </w:rPr>
        <w:t>Clause</w:t>
      </w:r>
      <w:r>
        <w:rPr>
          <w:sz w:val="23"/>
          <w:szCs w:val="23"/>
        </w:rPr>
        <w:t xml:space="preserve"> </w:t>
      </w:r>
      <w:r>
        <w:rPr>
          <w:w w:val="102"/>
          <w:sz w:val="23"/>
          <w:szCs w:val="23"/>
        </w:rPr>
        <w:t>31;</w:t>
      </w:r>
      <w:r>
        <w:rPr>
          <w:sz w:val="23"/>
          <w:szCs w:val="23"/>
        </w:rPr>
        <w:t xml:space="preserve"> </w:t>
      </w:r>
      <w:r>
        <w:rPr>
          <w:w w:val="102"/>
          <w:sz w:val="23"/>
          <w:szCs w:val="23"/>
        </w:rPr>
        <w:t>or</w:t>
      </w:r>
    </w:p>
    <w:p w:rsidR="00300549" w:rsidRDefault="00300549">
      <w:pPr>
        <w:spacing w:before="14" w:line="220" w:lineRule="exact"/>
        <w:rPr>
          <w:sz w:val="22"/>
          <w:szCs w:val="22"/>
        </w:rPr>
      </w:pPr>
    </w:p>
    <w:p w:rsidR="00300549" w:rsidRDefault="00BF290C">
      <w:pPr>
        <w:ind w:left="2182"/>
        <w:rPr>
          <w:sz w:val="23"/>
          <w:szCs w:val="23"/>
        </w:rPr>
      </w:pPr>
      <w:r>
        <w:rPr>
          <w:w w:val="102"/>
          <w:sz w:val="23"/>
          <w:szCs w:val="23"/>
        </w:rPr>
        <w:t>(iii)</w:t>
      </w:r>
      <w:r>
        <w:rPr>
          <w:sz w:val="23"/>
          <w:szCs w:val="23"/>
        </w:rPr>
        <w:t xml:space="preserve">      </w:t>
      </w:r>
      <w:r>
        <w:rPr>
          <w:w w:val="102"/>
          <w:sz w:val="23"/>
          <w:szCs w:val="23"/>
        </w:rPr>
        <w:t>any</w:t>
      </w:r>
      <w:r>
        <w:rPr>
          <w:sz w:val="23"/>
          <w:szCs w:val="23"/>
        </w:rPr>
        <w:t xml:space="preserve"> </w:t>
      </w:r>
      <w:r>
        <w:rPr>
          <w:w w:val="102"/>
          <w:sz w:val="23"/>
          <w:szCs w:val="23"/>
        </w:rPr>
        <w:t>other</w:t>
      </w:r>
      <w:r>
        <w:rPr>
          <w:sz w:val="23"/>
          <w:szCs w:val="23"/>
        </w:rPr>
        <w:t xml:space="preserve"> </w:t>
      </w:r>
      <w:r>
        <w:rPr>
          <w:w w:val="102"/>
          <w:sz w:val="23"/>
          <w:szCs w:val="23"/>
        </w:rPr>
        <w:t>reason</w:t>
      </w:r>
      <w:r>
        <w:rPr>
          <w:sz w:val="23"/>
          <w:szCs w:val="23"/>
        </w:rPr>
        <w:t xml:space="preserve"> </w:t>
      </w:r>
      <w:r>
        <w:rPr>
          <w:w w:val="102"/>
          <w:sz w:val="23"/>
          <w:szCs w:val="23"/>
        </w:rPr>
        <w:t>stated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b/>
          <w:w w:val="102"/>
          <w:sz w:val="23"/>
          <w:szCs w:val="23"/>
          <w:u w:val="thick" w:color="000000"/>
        </w:rPr>
        <w:t>BDS</w:t>
      </w:r>
      <w:r>
        <w:rPr>
          <w:w w:val="102"/>
          <w:sz w:val="23"/>
          <w:szCs w:val="23"/>
        </w:rPr>
        <w:t>.</w:t>
      </w:r>
    </w:p>
    <w:p w:rsidR="00300549" w:rsidRDefault="00300549">
      <w:pPr>
        <w:spacing w:before="18" w:line="220" w:lineRule="exact"/>
        <w:rPr>
          <w:sz w:val="22"/>
          <w:szCs w:val="22"/>
        </w:rPr>
      </w:pPr>
    </w:p>
    <w:p w:rsidR="00300549" w:rsidRDefault="00BF290C">
      <w:pPr>
        <w:ind w:left="152"/>
        <w:rPr>
          <w:sz w:val="26"/>
          <w:szCs w:val="26"/>
        </w:rPr>
      </w:pPr>
      <w:r>
        <w:rPr>
          <w:b/>
          <w:color w:val="006FC0"/>
          <w:w w:val="101"/>
          <w:sz w:val="26"/>
          <w:szCs w:val="26"/>
        </w:rPr>
        <w:t>16.</w:t>
      </w:r>
      <w:r>
        <w:rPr>
          <w:b/>
          <w:color w:val="006FC0"/>
          <w:sz w:val="26"/>
          <w:szCs w:val="26"/>
        </w:rPr>
        <w:t xml:space="preserve">     </w:t>
      </w:r>
      <w:r>
        <w:rPr>
          <w:b/>
          <w:color w:val="000000"/>
          <w:w w:val="101"/>
          <w:sz w:val="26"/>
          <w:szCs w:val="26"/>
        </w:rPr>
        <w:t>Format</w:t>
      </w:r>
      <w:r>
        <w:rPr>
          <w:b/>
          <w:color w:val="000000"/>
          <w:sz w:val="26"/>
          <w:szCs w:val="26"/>
        </w:rPr>
        <w:t xml:space="preserve"> </w:t>
      </w:r>
      <w:r>
        <w:rPr>
          <w:b/>
          <w:color w:val="000000"/>
          <w:w w:val="101"/>
          <w:sz w:val="26"/>
          <w:szCs w:val="26"/>
        </w:rPr>
        <w:t>and</w:t>
      </w:r>
      <w:r>
        <w:rPr>
          <w:b/>
          <w:color w:val="000000"/>
          <w:sz w:val="26"/>
          <w:szCs w:val="26"/>
        </w:rPr>
        <w:t xml:space="preserve"> </w:t>
      </w:r>
      <w:r>
        <w:rPr>
          <w:b/>
          <w:color w:val="000000"/>
          <w:w w:val="101"/>
          <w:sz w:val="26"/>
          <w:szCs w:val="26"/>
        </w:rPr>
        <w:t>Signing</w:t>
      </w:r>
      <w:r>
        <w:rPr>
          <w:b/>
          <w:color w:val="000000"/>
          <w:sz w:val="26"/>
          <w:szCs w:val="26"/>
        </w:rPr>
        <w:t xml:space="preserve"> </w:t>
      </w:r>
      <w:r>
        <w:rPr>
          <w:b/>
          <w:color w:val="000000"/>
          <w:w w:val="101"/>
          <w:sz w:val="26"/>
          <w:szCs w:val="26"/>
        </w:rPr>
        <w:t>of</w:t>
      </w:r>
      <w:r>
        <w:rPr>
          <w:b/>
          <w:color w:val="000000"/>
          <w:sz w:val="26"/>
          <w:szCs w:val="26"/>
        </w:rPr>
        <w:t xml:space="preserve"> </w:t>
      </w:r>
      <w:r>
        <w:rPr>
          <w:b/>
          <w:color w:val="000000"/>
          <w:w w:val="101"/>
          <w:sz w:val="26"/>
          <w:szCs w:val="26"/>
        </w:rPr>
        <w:t>Bids</w:t>
      </w:r>
    </w:p>
    <w:p w:rsidR="00300549" w:rsidRDefault="00300549">
      <w:pPr>
        <w:spacing w:before="3" w:line="220" w:lineRule="exact"/>
        <w:rPr>
          <w:sz w:val="22"/>
          <w:szCs w:val="22"/>
        </w:rPr>
      </w:pPr>
    </w:p>
    <w:p w:rsidR="00300549" w:rsidRDefault="00BF290C">
      <w:pPr>
        <w:spacing w:line="245" w:lineRule="auto"/>
        <w:ind w:left="1506" w:right="124" w:hanging="677"/>
        <w:jc w:val="both"/>
        <w:rPr>
          <w:sz w:val="23"/>
          <w:szCs w:val="23"/>
        </w:rPr>
      </w:pPr>
      <w:r>
        <w:rPr>
          <w:w w:val="102"/>
          <w:sz w:val="23"/>
          <w:szCs w:val="23"/>
        </w:rPr>
        <w:t>16.1.</w:t>
      </w:r>
      <w:r>
        <w:rPr>
          <w:sz w:val="23"/>
          <w:szCs w:val="23"/>
        </w:rPr>
        <w:t xml:space="preserve">    </w:t>
      </w:r>
      <w:r>
        <w:rPr>
          <w:w w:val="102"/>
          <w:sz w:val="23"/>
          <w:szCs w:val="23"/>
        </w:rPr>
        <w:t>Consultants</w:t>
      </w:r>
      <w:r>
        <w:rPr>
          <w:sz w:val="23"/>
          <w:szCs w:val="23"/>
        </w:rPr>
        <w:t xml:space="preserve">    </w:t>
      </w:r>
      <w:r>
        <w:rPr>
          <w:w w:val="102"/>
          <w:sz w:val="23"/>
          <w:szCs w:val="23"/>
        </w:rPr>
        <w:t>shall</w:t>
      </w:r>
      <w:r>
        <w:rPr>
          <w:sz w:val="23"/>
          <w:szCs w:val="23"/>
        </w:rPr>
        <w:t xml:space="preserve">    </w:t>
      </w:r>
      <w:r>
        <w:rPr>
          <w:w w:val="102"/>
          <w:sz w:val="23"/>
          <w:szCs w:val="23"/>
        </w:rPr>
        <w:t>submit</w:t>
      </w:r>
      <w:r>
        <w:rPr>
          <w:sz w:val="23"/>
          <w:szCs w:val="23"/>
        </w:rPr>
        <w:t xml:space="preserve">    </w:t>
      </w:r>
      <w:r>
        <w:rPr>
          <w:w w:val="102"/>
          <w:sz w:val="23"/>
          <w:szCs w:val="23"/>
        </w:rPr>
        <w:t>their</w:t>
      </w:r>
      <w:r>
        <w:rPr>
          <w:sz w:val="23"/>
          <w:szCs w:val="23"/>
        </w:rPr>
        <w:t xml:space="preserve">    </w:t>
      </w:r>
      <w:r>
        <w:rPr>
          <w:w w:val="102"/>
          <w:sz w:val="23"/>
          <w:szCs w:val="23"/>
        </w:rPr>
        <w:t>bids</w:t>
      </w:r>
      <w:r>
        <w:rPr>
          <w:sz w:val="23"/>
          <w:szCs w:val="23"/>
        </w:rPr>
        <w:t xml:space="preserve">    </w:t>
      </w:r>
      <w:r>
        <w:rPr>
          <w:w w:val="102"/>
          <w:sz w:val="23"/>
          <w:szCs w:val="23"/>
        </w:rPr>
        <w:t>through</w:t>
      </w:r>
      <w:r>
        <w:rPr>
          <w:sz w:val="23"/>
          <w:szCs w:val="23"/>
        </w:rPr>
        <w:t xml:space="preserve">    </w:t>
      </w:r>
      <w:r>
        <w:rPr>
          <w:w w:val="102"/>
          <w:sz w:val="23"/>
          <w:szCs w:val="23"/>
        </w:rPr>
        <w:t>their</w:t>
      </w:r>
      <w:r>
        <w:rPr>
          <w:sz w:val="23"/>
          <w:szCs w:val="23"/>
        </w:rPr>
        <w:t xml:space="preserve">    </w:t>
      </w:r>
      <w:r>
        <w:rPr>
          <w:w w:val="102"/>
          <w:sz w:val="23"/>
          <w:szCs w:val="23"/>
        </w:rPr>
        <w:t>duly</w:t>
      </w:r>
      <w:r>
        <w:rPr>
          <w:sz w:val="23"/>
          <w:szCs w:val="23"/>
        </w:rPr>
        <w:t xml:space="preserve">    </w:t>
      </w:r>
      <w:r>
        <w:rPr>
          <w:w w:val="102"/>
          <w:sz w:val="23"/>
          <w:szCs w:val="23"/>
        </w:rPr>
        <w:t>authorized representative</w:t>
      </w:r>
      <w:r>
        <w:rPr>
          <w:sz w:val="23"/>
          <w:szCs w:val="23"/>
        </w:rPr>
        <w:t xml:space="preserve">  </w:t>
      </w:r>
      <w:r>
        <w:rPr>
          <w:w w:val="102"/>
          <w:sz w:val="23"/>
          <w:szCs w:val="23"/>
        </w:rPr>
        <w:t>using</w:t>
      </w:r>
      <w:r>
        <w:rPr>
          <w:sz w:val="23"/>
          <w:szCs w:val="23"/>
        </w:rPr>
        <w:t xml:space="preserve">  </w:t>
      </w:r>
      <w:r>
        <w:rPr>
          <w:w w:val="102"/>
          <w:sz w:val="23"/>
          <w:szCs w:val="23"/>
        </w:rPr>
        <w:t>the</w:t>
      </w:r>
      <w:r>
        <w:rPr>
          <w:sz w:val="23"/>
          <w:szCs w:val="23"/>
        </w:rPr>
        <w:t xml:space="preserve">  </w:t>
      </w:r>
      <w:r>
        <w:rPr>
          <w:w w:val="102"/>
          <w:sz w:val="23"/>
          <w:szCs w:val="23"/>
        </w:rPr>
        <w:t>appropriate</w:t>
      </w:r>
      <w:r>
        <w:rPr>
          <w:sz w:val="23"/>
          <w:szCs w:val="23"/>
        </w:rPr>
        <w:t xml:space="preserve">  </w:t>
      </w:r>
      <w:r>
        <w:rPr>
          <w:w w:val="102"/>
          <w:sz w:val="23"/>
          <w:szCs w:val="23"/>
        </w:rPr>
        <w:t>forms</w:t>
      </w:r>
      <w:r>
        <w:rPr>
          <w:sz w:val="23"/>
          <w:szCs w:val="23"/>
        </w:rPr>
        <w:t xml:space="preserve">  </w:t>
      </w:r>
      <w:r>
        <w:rPr>
          <w:w w:val="102"/>
          <w:sz w:val="23"/>
          <w:szCs w:val="23"/>
        </w:rPr>
        <w:t>provided</w:t>
      </w:r>
      <w:r>
        <w:rPr>
          <w:sz w:val="23"/>
          <w:szCs w:val="23"/>
        </w:rPr>
        <w:t xml:space="preserve">  </w:t>
      </w:r>
      <w:r>
        <w:rPr>
          <w:w w:val="102"/>
          <w:sz w:val="23"/>
          <w:szCs w:val="23"/>
        </w:rPr>
        <w:t>in</w:t>
      </w:r>
      <w:r>
        <w:rPr>
          <w:sz w:val="23"/>
          <w:szCs w:val="23"/>
        </w:rPr>
        <w:t xml:space="preserve">  </w:t>
      </w:r>
      <w:r>
        <w:rPr>
          <w:w w:val="102"/>
          <w:sz w:val="23"/>
          <w:szCs w:val="23"/>
        </w:rPr>
        <w:t>Section</w:t>
      </w:r>
      <w:r>
        <w:rPr>
          <w:sz w:val="23"/>
          <w:szCs w:val="23"/>
        </w:rPr>
        <w:t xml:space="preserve">  </w:t>
      </w:r>
      <w:r>
        <w:rPr>
          <w:w w:val="102"/>
          <w:sz w:val="23"/>
          <w:szCs w:val="23"/>
        </w:rPr>
        <w:t>VII.</w:t>
      </w:r>
      <w:r>
        <w:rPr>
          <w:sz w:val="23"/>
          <w:szCs w:val="23"/>
        </w:rPr>
        <w:t xml:space="preserve">  </w:t>
      </w:r>
      <w:r>
        <w:rPr>
          <w:w w:val="102"/>
          <w:sz w:val="23"/>
          <w:szCs w:val="23"/>
        </w:rPr>
        <w:t>Bidding Forms</w:t>
      </w:r>
      <w:r>
        <w:rPr>
          <w:sz w:val="23"/>
          <w:szCs w:val="23"/>
        </w:rPr>
        <w:t xml:space="preserve">  </w:t>
      </w:r>
      <w:r>
        <w:rPr>
          <w:w w:val="102"/>
          <w:sz w:val="23"/>
          <w:szCs w:val="23"/>
        </w:rPr>
        <w:t>on</w:t>
      </w:r>
      <w:r>
        <w:rPr>
          <w:sz w:val="23"/>
          <w:szCs w:val="23"/>
        </w:rPr>
        <w:t xml:space="preserve">  </w:t>
      </w:r>
      <w:r>
        <w:rPr>
          <w:w w:val="102"/>
          <w:sz w:val="23"/>
          <w:szCs w:val="23"/>
        </w:rPr>
        <w:t>or</w:t>
      </w:r>
      <w:r>
        <w:rPr>
          <w:sz w:val="23"/>
          <w:szCs w:val="23"/>
        </w:rPr>
        <w:t xml:space="preserve">  </w:t>
      </w:r>
      <w:r>
        <w:rPr>
          <w:w w:val="102"/>
          <w:sz w:val="23"/>
          <w:szCs w:val="23"/>
        </w:rPr>
        <w:t>before</w:t>
      </w:r>
      <w:r>
        <w:rPr>
          <w:sz w:val="23"/>
          <w:szCs w:val="23"/>
        </w:rPr>
        <w:t xml:space="preserve">  </w:t>
      </w:r>
      <w:r>
        <w:rPr>
          <w:w w:val="102"/>
          <w:sz w:val="23"/>
          <w:szCs w:val="23"/>
        </w:rPr>
        <w:t>the</w:t>
      </w:r>
      <w:r>
        <w:rPr>
          <w:sz w:val="23"/>
          <w:szCs w:val="23"/>
        </w:rPr>
        <w:t xml:space="preserve">  </w:t>
      </w:r>
      <w:r>
        <w:rPr>
          <w:w w:val="102"/>
          <w:sz w:val="23"/>
          <w:szCs w:val="23"/>
        </w:rPr>
        <w:t>deadline</w:t>
      </w:r>
      <w:r>
        <w:rPr>
          <w:sz w:val="23"/>
          <w:szCs w:val="23"/>
        </w:rPr>
        <w:t xml:space="preserve">  </w:t>
      </w:r>
      <w:r>
        <w:rPr>
          <w:w w:val="102"/>
          <w:sz w:val="23"/>
          <w:szCs w:val="23"/>
        </w:rPr>
        <w:t>specified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b/>
          <w:w w:val="102"/>
          <w:sz w:val="23"/>
          <w:szCs w:val="23"/>
        </w:rPr>
        <w:t>ITB</w:t>
      </w:r>
      <w:r>
        <w:rPr>
          <w:b/>
          <w:sz w:val="23"/>
          <w:szCs w:val="23"/>
        </w:rPr>
        <w:t xml:space="preserve">  </w:t>
      </w:r>
      <w:r>
        <w:rPr>
          <w:w w:val="102"/>
          <w:sz w:val="23"/>
          <w:szCs w:val="23"/>
        </w:rPr>
        <w:t>Clause</w:t>
      </w:r>
      <w:r>
        <w:rPr>
          <w:sz w:val="23"/>
          <w:szCs w:val="23"/>
        </w:rPr>
        <w:t xml:space="preserve">  </w:t>
      </w:r>
      <w:r>
        <w:rPr>
          <w:w w:val="102"/>
          <w:sz w:val="23"/>
          <w:szCs w:val="23"/>
        </w:rPr>
        <w:t>18</w:t>
      </w:r>
      <w:r>
        <w:rPr>
          <w:sz w:val="23"/>
          <w:szCs w:val="23"/>
        </w:rPr>
        <w:t xml:space="preserve">  </w:t>
      </w:r>
      <w:r>
        <w:rPr>
          <w:w w:val="102"/>
          <w:sz w:val="23"/>
          <w:szCs w:val="23"/>
        </w:rPr>
        <w:t>in</w:t>
      </w:r>
      <w:r>
        <w:rPr>
          <w:sz w:val="23"/>
          <w:szCs w:val="23"/>
        </w:rPr>
        <w:t xml:space="preserve">  </w:t>
      </w:r>
      <w:r>
        <w:rPr>
          <w:w w:val="102"/>
          <w:sz w:val="23"/>
          <w:szCs w:val="23"/>
        </w:rPr>
        <w:t>two</w:t>
      </w:r>
      <w:r>
        <w:rPr>
          <w:sz w:val="23"/>
          <w:szCs w:val="23"/>
        </w:rPr>
        <w:t xml:space="preserve">  </w:t>
      </w:r>
      <w:r>
        <w:rPr>
          <w:w w:val="102"/>
          <w:sz w:val="23"/>
          <w:szCs w:val="23"/>
        </w:rPr>
        <w:t>(2) separate</w:t>
      </w:r>
      <w:r>
        <w:rPr>
          <w:sz w:val="23"/>
          <w:szCs w:val="23"/>
        </w:rPr>
        <w:t xml:space="preserve"> </w:t>
      </w:r>
      <w:r>
        <w:rPr>
          <w:w w:val="102"/>
          <w:sz w:val="23"/>
          <w:szCs w:val="23"/>
        </w:rPr>
        <w:t>sealed</w:t>
      </w:r>
      <w:r>
        <w:rPr>
          <w:sz w:val="23"/>
          <w:szCs w:val="23"/>
        </w:rPr>
        <w:t xml:space="preserve"> </w:t>
      </w:r>
      <w:r>
        <w:rPr>
          <w:w w:val="102"/>
          <w:sz w:val="23"/>
          <w:szCs w:val="23"/>
        </w:rPr>
        <w:t>bid</w:t>
      </w:r>
      <w:r>
        <w:rPr>
          <w:sz w:val="23"/>
          <w:szCs w:val="23"/>
        </w:rPr>
        <w:t xml:space="preserve"> </w:t>
      </w:r>
      <w:r>
        <w:rPr>
          <w:w w:val="102"/>
          <w:sz w:val="23"/>
          <w:szCs w:val="23"/>
        </w:rPr>
        <w:t>envelopes,</w:t>
      </w:r>
      <w:r>
        <w:rPr>
          <w:sz w:val="23"/>
          <w:szCs w:val="23"/>
        </w:rPr>
        <w:t xml:space="preserve"> </w:t>
      </w:r>
      <w:r>
        <w:rPr>
          <w:w w:val="102"/>
          <w:sz w:val="23"/>
          <w:szCs w:val="23"/>
        </w:rPr>
        <w:t>and</w:t>
      </w:r>
      <w:r>
        <w:rPr>
          <w:sz w:val="23"/>
          <w:szCs w:val="23"/>
        </w:rPr>
        <w:t xml:space="preserve"> </w:t>
      </w:r>
      <w:r>
        <w:rPr>
          <w:w w:val="102"/>
          <w:sz w:val="23"/>
          <w:szCs w:val="23"/>
        </w:rPr>
        <w:t>which</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submitted</w:t>
      </w:r>
      <w:r>
        <w:rPr>
          <w:sz w:val="23"/>
          <w:szCs w:val="23"/>
        </w:rPr>
        <w:t xml:space="preserve"> </w:t>
      </w:r>
      <w:r>
        <w:rPr>
          <w:w w:val="102"/>
          <w:sz w:val="23"/>
          <w:szCs w:val="23"/>
        </w:rPr>
        <w:t>simultaneously. The</w:t>
      </w:r>
      <w:r>
        <w:rPr>
          <w:sz w:val="23"/>
          <w:szCs w:val="23"/>
        </w:rPr>
        <w:t xml:space="preserve"> </w:t>
      </w:r>
      <w:r>
        <w:rPr>
          <w:w w:val="102"/>
          <w:sz w:val="23"/>
          <w:szCs w:val="23"/>
        </w:rPr>
        <w:t>first</w:t>
      </w:r>
      <w:r>
        <w:rPr>
          <w:sz w:val="23"/>
          <w:szCs w:val="23"/>
        </w:rPr>
        <w:t xml:space="preserve"> </w:t>
      </w:r>
      <w:r>
        <w:rPr>
          <w:w w:val="102"/>
          <w:sz w:val="23"/>
          <w:szCs w:val="23"/>
        </w:rPr>
        <w:t>shall</w:t>
      </w:r>
      <w:r>
        <w:rPr>
          <w:sz w:val="23"/>
          <w:szCs w:val="23"/>
        </w:rPr>
        <w:t xml:space="preserve"> </w:t>
      </w:r>
      <w:r>
        <w:rPr>
          <w:w w:val="102"/>
          <w:sz w:val="23"/>
          <w:szCs w:val="23"/>
        </w:rPr>
        <w:t>contain</w:t>
      </w:r>
      <w:r>
        <w:rPr>
          <w:sz w:val="23"/>
          <w:szCs w:val="23"/>
        </w:rPr>
        <w:t xml:space="preserve"> </w:t>
      </w:r>
      <w:r>
        <w:rPr>
          <w:w w:val="102"/>
          <w:sz w:val="23"/>
          <w:szCs w:val="23"/>
        </w:rPr>
        <w:t>the</w:t>
      </w:r>
      <w:r>
        <w:rPr>
          <w:sz w:val="23"/>
          <w:szCs w:val="23"/>
        </w:rPr>
        <w:t xml:space="preserve"> </w:t>
      </w:r>
      <w:r>
        <w:rPr>
          <w:w w:val="102"/>
          <w:sz w:val="23"/>
          <w:szCs w:val="23"/>
        </w:rPr>
        <w:t>technical</w:t>
      </w:r>
      <w:r>
        <w:rPr>
          <w:sz w:val="23"/>
          <w:szCs w:val="23"/>
        </w:rPr>
        <w:t xml:space="preserve"> </w:t>
      </w:r>
      <w:r>
        <w:rPr>
          <w:w w:val="102"/>
          <w:sz w:val="23"/>
          <w:szCs w:val="23"/>
        </w:rPr>
        <w:t>proposal</w:t>
      </w:r>
      <w:r>
        <w:rPr>
          <w:sz w:val="23"/>
          <w:szCs w:val="23"/>
        </w:rPr>
        <w:t xml:space="preserve"> </w:t>
      </w:r>
      <w:r>
        <w:rPr>
          <w:w w:val="102"/>
          <w:sz w:val="23"/>
          <w:szCs w:val="23"/>
        </w:rPr>
        <w:t>and</w:t>
      </w:r>
      <w:r>
        <w:rPr>
          <w:sz w:val="23"/>
          <w:szCs w:val="23"/>
        </w:rPr>
        <w:t xml:space="preserve"> </w:t>
      </w:r>
      <w:r>
        <w:rPr>
          <w:w w:val="102"/>
          <w:sz w:val="23"/>
          <w:szCs w:val="23"/>
        </w:rPr>
        <w:t>the</w:t>
      </w:r>
      <w:r>
        <w:rPr>
          <w:sz w:val="23"/>
          <w:szCs w:val="23"/>
        </w:rPr>
        <w:t xml:space="preserve"> </w:t>
      </w:r>
      <w:r>
        <w:rPr>
          <w:w w:val="102"/>
          <w:sz w:val="23"/>
          <w:szCs w:val="23"/>
        </w:rPr>
        <w:t>second</w:t>
      </w:r>
      <w:r>
        <w:rPr>
          <w:sz w:val="23"/>
          <w:szCs w:val="23"/>
        </w:rPr>
        <w:t xml:space="preserve"> </w:t>
      </w:r>
      <w:r>
        <w:rPr>
          <w:w w:val="102"/>
          <w:sz w:val="23"/>
          <w:szCs w:val="23"/>
        </w:rPr>
        <w:t>shall</w:t>
      </w:r>
      <w:r>
        <w:rPr>
          <w:sz w:val="23"/>
          <w:szCs w:val="23"/>
        </w:rPr>
        <w:t xml:space="preserve"> </w:t>
      </w:r>
      <w:r>
        <w:rPr>
          <w:w w:val="102"/>
          <w:sz w:val="23"/>
          <w:szCs w:val="23"/>
        </w:rPr>
        <w:t>contain</w:t>
      </w:r>
      <w:r>
        <w:rPr>
          <w:sz w:val="23"/>
          <w:szCs w:val="23"/>
        </w:rPr>
        <w:t xml:space="preserve"> </w:t>
      </w:r>
      <w:r>
        <w:rPr>
          <w:w w:val="102"/>
          <w:sz w:val="23"/>
          <w:szCs w:val="23"/>
        </w:rPr>
        <w:t>the financial</w:t>
      </w:r>
      <w:r>
        <w:rPr>
          <w:sz w:val="23"/>
          <w:szCs w:val="23"/>
        </w:rPr>
        <w:t xml:space="preserve"> </w:t>
      </w:r>
      <w:r>
        <w:rPr>
          <w:w w:val="102"/>
          <w:sz w:val="23"/>
          <w:szCs w:val="23"/>
        </w:rPr>
        <w:t>proposal.</w:t>
      </w:r>
    </w:p>
    <w:p w:rsidR="00300549" w:rsidRDefault="00300549">
      <w:pPr>
        <w:spacing w:before="6" w:line="220" w:lineRule="exact"/>
        <w:rPr>
          <w:sz w:val="22"/>
          <w:szCs w:val="22"/>
        </w:rPr>
      </w:pPr>
    </w:p>
    <w:p w:rsidR="00300549" w:rsidRDefault="00BF290C">
      <w:pPr>
        <w:spacing w:line="245" w:lineRule="auto"/>
        <w:ind w:left="1506" w:right="124" w:hanging="677"/>
        <w:jc w:val="both"/>
        <w:rPr>
          <w:sz w:val="23"/>
          <w:szCs w:val="23"/>
        </w:rPr>
      </w:pPr>
      <w:r>
        <w:rPr>
          <w:w w:val="102"/>
          <w:sz w:val="23"/>
          <w:szCs w:val="23"/>
        </w:rPr>
        <w:t>16.2.</w:t>
      </w:r>
      <w:r>
        <w:rPr>
          <w:sz w:val="23"/>
          <w:szCs w:val="23"/>
        </w:rPr>
        <w:t xml:space="preserve">    </w:t>
      </w:r>
      <w:r>
        <w:rPr>
          <w:w w:val="102"/>
          <w:sz w:val="23"/>
          <w:szCs w:val="23"/>
        </w:rPr>
        <w:t>Forms</w:t>
      </w:r>
      <w:r>
        <w:rPr>
          <w:sz w:val="23"/>
          <w:szCs w:val="23"/>
        </w:rPr>
        <w:t xml:space="preserve">  </w:t>
      </w:r>
      <w:r>
        <w:rPr>
          <w:w w:val="102"/>
          <w:sz w:val="23"/>
          <w:szCs w:val="23"/>
        </w:rPr>
        <w:t>as</w:t>
      </w:r>
      <w:r>
        <w:rPr>
          <w:sz w:val="23"/>
          <w:szCs w:val="23"/>
        </w:rPr>
        <w:t xml:space="preserve">  </w:t>
      </w:r>
      <w:r>
        <w:rPr>
          <w:w w:val="102"/>
          <w:sz w:val="23"/>
          <w:szCs w:val="23"/>
        </w:rPr>
        <w:t>mentioned</w:t>
      </w:r>
      <w:r>
        <w:rPr>
          <w:sz w:val="23"/>
          <w:szCs w:val="23"/>
        </w:rPr>
        <w:t xml:space="preserve">  </w:t>
      </w:r>
      <w:r>
        <w:rPr>
          <w:w w:val="102"/>
          <w:sz w:val="23"/>
          <w:szCs w:val="23"/>
        </w:rPr>
        <w:t>in</w:t>
      </w:r>
      <w:r>
        <w:rPr>
          <w:sz w:val="23"/>
          <w:szCs w:val="23"/>
        </w:rPr>
        <w:t xml:space="preserve">  </w:t>
      </w:r>
      <w:r>
        <w:rPr>
          <w:b/>
          <w:w w:val="102"/>
          <w:sz w:val="23"/>
          <w:szCs w:val="23"/>
        </w:rPr>
        <w:t>ITB</w:t>
      </w:r>
      <w:r>
        <w:rPr>
          <w:b/>
          <w:sz w:val="23"/>
          <w:szCs w:val="23"/>
        </w:rPr>
        <w:t xml:space="preserve">  </w:t>
      </w:r>
      <w:r>
        <w:rPr>
          <w:w w:val="102"/>
          <w:sz w:val="23"/>
          <w:szCs w:val="23"/>
        </w:rPr>
        <w:t>Clause</w:t>
      </w:r>
      <w:r>
        <w:rPr>
          <w:sz w:val="23"/>
          <w:szCs w:val="23"/>
        </w:rPr>
        <w:t xml:space="preserve">  </w:t>
      </w:r>
      <w:r>
        <w:rPr>
          <w:w w:val="102"/>
          <w:sz w:val="23"/>
          <w:szCs w:val="23"/>
        </w:rPr>
        <w:t>16.1</w:t>
      </w:r>
      <w:r>
        <w:rPr>
          <w:sz w:val="23"/>
          <w:szCs w:val="23"/>
        </w:rPr>
        <w:t xml:space="preserve">  </w:t>
      </w:r>
      <w:r>
        <w:rPr>
          <w:w w:val="102"/>
          <w:sz w:val="23"/>
          <w:szCs w:val="23"/>
        </w:rPr>
        <w:t>must</w:t>
      </w:r>
      <w:r>
        <w:rPr>
          <w:sz w:val="23"/>
          <w:szCs w:val="23"/>
        </w:rPr>
        <w:t xml:space="preserve">  </w:t>
      </w:r>
      <w:r>
        <w:rPr>
          <w:w w:val="102"/>
          <w:sz w:val="23"/>
          <w:szCs w:val="23"/>
        </w:rPr>
        <w:t>be</w:t>
      </w:r>
      <w:r>
        <w:rPr>
          <w:sz w:val="23"/>
          <w:szCs w:val="23"/>
        </w:rPr>
        <w:t xml:space="preserve">  </w:t>
      </w:r>
      <w:r>
        <w:rPr>
          <w:w w:val="102"/>
          <w:sz w:val="23"/>
          <w:szCs w:val="23"/>
        </w:rPr>
        <w:t>completed</w:t>
      </w:r>
      <w:r>
        <w:rPr>
          <w:sz w:val="23"/>
          <w:szCs w:val="23"/>
        </w:rPr>
        <w:t xml:space="preserve">  </w:t>
      </w:r>
      <w:r>
        <w:rPr>
          <w:w w:val="102"/>
          <w:sz w:val="23"/>
          <w:szCs w:val="23"/>
        </w:rPr>
        <w:t>without</w:t>
      </w:r>
      <w:r>
        <w:rPr>
          <w:sz w:val="23"/>
          <w:szCs w:val="23"/>
        </w:rPr>
        <w:t xml:space="preserve">  </w:t>
      </w:r>
      <w:r>
        <w:rPr>
          <w:w w:val="102"/>
          <w:sz w:val="23"/>
          <w:szCs w:val="23"/>
        </w:rPr>
        <w:t>any alterations</w:t>
      </w:r>
      <w:r>
        <w:rPr>
          <w:sz w:val="23"/>
          <w:szCs w:val="23"/>
        </w:rPr>
        <w:t xml:space="preserve"> </w:t>
      </w:r>
      <w:r>
        <w:rPr>
          <w:w w:val="102"/>
          <w:sz w:val="23"/>
          <w:szCs w:val="23"/>
        </w:rPr>
        <w:t>to</w:t>
      </w:r>
      <w:r>
        <w:rPr>
          <w:sz w:val="23"/>
          <w:szCs w:val="23"/>
        </w:rPr>
        <w:t xml:space="preserve"> </w:t>
      </w:r>
      <w:r>
        <w:rPr>
          <w:w w:val="102"/>
          <w:sz w:val="23"/>
          <w:szCs w:val="23"/>
        </w:rPr>
        <w:t>their</w:t>
      </w:r>
      <w:r>
        <w:rPr>
          <w:sz w:val="23"/>
          <w:szCs w:val="23"/>
        </w:rPr>
        <w:t xml:space="preserve"> </w:t>
      </w:r>
      <w:r>
        <w:rPr>
          <w:w w:val="102"/>
          <w:sz w:val="23"/>
          <w:szCs w:val="23"/>
        </w:rPr>
        <w:t>format,</w:t>
      </w:r>
      <w:r>
        <w:rPr>
          <w:sz w:val="23"/>
          <w:szCs w:val="23"/>
        </w:rPr>
        <w:t xml:space="preserve"> </w:t>
      </w:r>
      <w:r>
        <w:rPr>
          <w:w w:val="102"/>
          <w:sz w:val="23"/>
          <w:szCs w:val="23"/>
        </w:rPr>
        <w:t>and</w:t>
      </w:r>
      <w:r>
        <w:rPr>
          <w:sz w:val="23"/>
          <w:szCs w:val="23"/>
        </w:rPr>
        <w:t xml:space="preserve"> </w:t>
      </w:r>
      <w:r>
        <w:rPr>
          <w:w w:val="102"/>
          <w:sz w:val="23"/>
          <w:szCs w:val="23"/>
        </w:rPr>
        <w:t>no</w:t>
      </w:r>
      <w:r>
        <w:rPr>
          <w:sz w:val="23"/>
          <w:szCs w:val="23"/>
        </w:rPr>
        <w:t xml:space="preserve"> </w:t>
      </w:r>
      <w:r>
        <w:rPr>
          <w:w w:val="102"/>
          <w:sz w:val="23"/>
          <w:szCs w:val="23"/>
        </w:rPr>
        <w:t>substitute</w:t>
      </w:r>
      <w:r>
        <w:rPr>
          <w:sz w:val="23"/>
          <w:szCs w:val="23"/>
        </w:rPr>
        <w:t xml:space="preserve"> </w:t>
      </w:r>
      <w:r>
        <w:rPr>
          <w:w w:val="102"/>
          <w:sz w:val="23"/>
          <w:szCs w:val="23"/>
        </w:rPr>
        <w:t>form</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accepted.</w:t>
      </w:r>
      <w:r>
        <w:rPr>
          <w:sz w:val="23"/>
          <w:szCs w:val="23"/>
        </w:rPr>
        <w:t xml:space="preserve"> </w:t>
      </w:r>
      <w:r>
        <w:rPr>
          <w:w w:val="102"/>
          <w:sz w:val="23"/>
          <w:szCs w:val="23"/>
        </w:rPr>
        <w:t>All</w:t>
      </w:r>
      <w:r>
        <w:rPr>
          <w:sz w:val="23"/>
          <w:szCs w:val="23"/>
        </w:rPr>
        <w:t xml:space="preserve"> </w:t>
      </w:r>
      <w:r>
        <w:rPr>
          <w:w w:val="102"/>
          <w:sz w:val="23"/>
          <w:szCs w:val="23"/>
        </w:rPr>
        <w:t>blank spaces</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filled</w:t>
      </w:r>
      <w:r>
        <w:rPr>
          <w:sz w:val="23"/>
          <w:szCs w:val="23"/>
        </w:rPr>
        <w:t xml:space="preserve"> </w:t>
      </w:r>
      <w:r>
        <w:rPr>
          <w:w w:val="102"/>
          <w:sz w:val="23"/>
          <w:szCs w:val="23"/>
        </w:rPr>
        <w:t>in</w:t>
      </w:r>
      <w:r>
        <w:rPr>
          <w:sz w:val="23"/>
          <w:szCs w:val="23"/>
        </w:rPr>
        <w:t xml:space="preserve"> </w:t>
      </w:r>
      <w:r>
        <w:rPr>
          <w:w w:val="102"/>
          <w:sz w:val="23"/>
          <w:szCs w:val="23"/>
        </w:rPr>
        <w:t>with</w:t>
      </w:r>
      <w:r>
        <w:rPr>
          <w:sz w:val="23"/>
          <w:szCs w:val="23"/>
        </w:rPr>
        <w:t xml:space="preserve"> </w:t>
      </w:r>
      <w:r>
        <w:rPr>
          <w:w w:val="102"/>
          <w:sz w:val="23"/>
          <w:szCs w:val="23"/>
        </w:rPr>
        <w:t>the</w:t>
      </w:r>
      <w:r>
        <w:rPr>
          <w:sz w:val="23"/>
          <w:szCs w:val="23"/>
        </w:rPr>
        <w:t xml:space="preserve"> </w:t>
      </w:r>
      <w:r>
        <w:rPr>
          <w:w w:val="102"/>
          <w:sz w:val="23"/>
          <w:szCs w:val="23"/>
        </w:rPr>
        <w:t>information</w:t>
      </w:r>
      <w:r>
        <w:rPr>
          <w:sz w:val="23"/>
          <w:szCs w:val="23"/>
        </w:rPr>
        <w:t xml:space="preserve"> </w:t>
      </w:r>
      <w:r>
        <w:rPr>
          <w:w w:val="102"/>
          <w:sz w:val="23"/>
          <w:szCs w:val="23"/>
        </w:rPr>
        <w:t>requested.</w:t>
      </w:r>
    </w:p>
    <w:p w:rsidR="00300549" w:rsidRDefault="00300549">
      <w:pPr>
        <w:spacing w:before="8" w:line="220" w:lineRule="exact"/>
        <w:rPr>
          <w:sz w:val="22"/>
          <w:szCs w:val="22"/>
        </w:rPr>
      </w:pPr>
    </w:p>
    <w:p w:rsidR="00125FE7" w:rsidRDefault="00BF290C" w:rsidP="00125FE7">
      <w:pPr>
        <w:spacing w:line="245" w:lineRule="auto"/>
        <w:ind w:left="1506" w:right="121" w:hanging="677"/>
        <w:jc w:val="both"/>
        <w:rPr>
          <w:w w:val="102"/>
          <w:sz w:val="23"/>
          <w:szCs w:val="23"/>
        </w:rPr>
      </w:pPr>
      <w:r>
        <w:rPr>
          <w:w w:val="102"/>
          <w:sz w:val="23"/>
          <w:szCs w:val="23"/>
        </w:rPr>
        <w:t>16.3.</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shall</w:t>
      </w:r>
      <w:r>
        <w:rPr>
          <w:sz w:val="23"/>
          <w:szCs w:val="23"/>
        </w:rPr>
        <w:t xml:space="preserve"> </w:t>
      </w:r>
      <w:r>
        <w:rPr>
          <w:w w:val="102"/>
          <w:sz w:val="23"/>
          <w:szCs w:val="23"/>
        </w:rPr>
        <w:t>prepare</w:t>
      </w:r>
      <w:r>
        <w:rPr>
          <w:sz w:val="23"/>
          <w:szCs w:val="23"/>
        </w:rPr>
        <w:t xml:space="preserve"> </w:t>
      </w:r>
      <w:r>
        <w:rPr>
          <w:w w:val="102"/>
          <w:sz w:val="23"/>
          <w:szCs w:val="23"/>
        </w:rPr>
        <w:t>an</w:t>
      </w:r>
      <w:r>
        <w:rPr>
          <w:sz w:val="23"/>
          <w:szCs w:val="23"/>
        </w:rPr>
        <w:t xml:space="preserve"> </w:t>
      </w:r>
      <w:r>
        <w:rPr>
          <w:w w:val="102"/>
          <w:sz w:val="23"/>
          <w:szCs w:val="23"/>
        </w:rPr>
        <w:t>original</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first</w:t>
      </w:r>
      <w:r>
        <w:rPr>
          <w:sz w:val="23"/>
          <w:szCs w:val="23"/>
        </w:rPr>
        <w:t xml:space="preserve"> </w:t>
      </w:r>
      <w:r>
        <w:rPr>
          <w:w w:val="102"/>
          <w:sz w:val="23"/>
          <w:szCs w:val="23"/>
        </w:rPr>
        <w:t>and</w:t>
      </w:r>
      <w:r>
        <w:rPr>
          <w:sz w:val="23"/>
          <w:szCs w:val="23"/>
        </w:rPr>
        <w:t xml:space="preserve"> </w:t>
      </w:r>
      <w:r>
        <w:rPr>
          <w:w w:val="102"/>
          <w:sz w:val="23"/>
          <w:szCs w:val="23"/>
        </w:rPr>
        <w:t>second</w:t>
      </w:r>
      <w:r>
        <w:rPr>
          <w:sz w:val="23"/>
          <w:szCs w:val="23"/>
        </w:rPr>
        <w:t xml:space="preserve"> </w:t>
      </w:r>
      <w:r>
        <w:rPr>
          <w:w w:val="102"/>
          <w:sz w:val="23"/>
          <w:szCs w:val="23"/>
        </w:rPr>
        <w:t>envelopes</w:t>
      </w:r>
      <w:r>
        <w:rPr>
          <w:sz w:val="23"/>
          <w:szCs w:val="23"/>
        </w:rPr>
        <w:t xml:space="preserve"> </w:t>
      </w:r>
      <w:r>
        <w:rPr>
          <w:w w:val="102"/>
          <w:sz w:val="23"/>
          <w:szCs w:val="23"/>
        </w:rPr>
        <w:t>as described</w:t>
      </w:r>
      <w:r>
        <w:rPr>
          <w:sz w:val="23"/>
          <w:szCs w:val="23"/>
        </w:rPr>
        <w:t xml:space="preserve"> </w:t>
      </w:r>
      <w:r>
        <w:rPr>
          <w:w w:val="102"/>
          <w:sz w:val="23"/>
          <w:szCs w:val="23"/>
        </w:rPr>
        <w:t>in</w:t>
      </w:r>
      <w:r>
        <w:rPr>
          <w:sz w:val="23"/>
          <w:szCs w:val="23"/>
        </w:rPr>
        <w:t xml:space="preserve"> </w:t>
      </w:r>
      <w:r>
        <w:rPr>
          <w:b/>
          <w:w w:val="102"/>
          <w:sz w:val="23"/>
          <w:szCs w:val="23"/>
        </w:rPr>
        <w:t>ITB</w:t>
      </w:r>
      <w:r>
        <w:rPr>
          <w:b/>
          <w:sz w:val="23"/>
          <w:szCs w:val="23"/>
        </w:rPr>
        <w:t xml:space="preserve"> </w:t>
      </w:r>
      <w:r>
        <w:rPr>
          <w:w w:val="102"/>
          <w:sz w:val="23"/>
          <w:szCs w:val="23"/>
        </w:rPr>
        <w:t>Clauses</w:t>
      </w:r>
      <w:r>
        <w:rPr>
          <w:sz w:val="23"/>
          <w:szCs w:val="23"/>
        </w:rPr>
        <w:t xml:space="preserve"> </w:t>
      </w:r>
      <w:r>
        <w:rPr>
          <w:w w:val="102"/>
          <w:sz w:val="23"/>
          <w:szCs w:val="23"/>
        </w:rPr>
        <w:t>10</w:t>
      </w:r>
      <w:r>
        <w:rPr>
          <w:sz w:val="23"/>
          <w:szCs w:val="23"/>
        </w:rPr>
        <w:t xml:space="preserve"> </w:t>
      </w:r>
      <w:r>
        <w:rPr>
          <w:w w:val="102"/>
          <w:sz w:val="23"/>
          <w:szCs w:val="23"/>
        </w:rPr>
        <w:t>and</w:t>
      </w:r>
      <w:r>
        <w:rPr>
          <w:sz w:val="23"/>
          <w:szCs w:val="23"/>
        </w:rPr>
        <w:t xml:space="preserve"> </w:t>
      </w:r>
      <w:r>
        <w:rPr>
          <w:w w:val="102"/>
          <w:sz w:val="23"/>
          <w:szCs w:val="23"/>
        </w:rPr>
        <w:t>11.</w:t>
      </w:r>
      <w:r>
        <w:rPr>
          <w:sz w:val="23"/>
          <w:szCs w:val="23"/>
        </w:rPr>
        <w:t xml:space="preserve">  </w:t>
      </w:r>
      <w:r>
        <w:rPr>
          <w:w w:val="102"/>
          <w:sz w:val="23"/>
          <w:szCs w:val="23"/>
        </w:rPr>
        <w:t>In</w:t>
      </w:r>
      <w:r>
        <w:rPr>
          <w:sz w:val="23"/>
          <w:szCs w:val="23"/>
        </w:rPr>
        <w:t xml:space="preserve"> </w:t>
      </w:r>
      <w:r>
        <w:rPr>
          <w:w w:val="102"/>
          <w:sz w:val="23"/>
          <w:szCs w:val="23"/>
        </w:rPr>
        <w:t>addition,</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shall</w:t>
      </w:r>
      <w:r>
        <w:rPr>
          <w:sz w:val="23"/>
          <w:szCs w:val="23"/>
        </w:rPr>
        <w:t xml:space="preserve"> </w:t>
      </w:r>
      <w:r>
        <w:rPr>
          <w:w w:val="102"/>
          <w:sz w:val="23"/>
          <w:szCs w:val="23"/>
        </w:rPr>
        <w:t>submit copies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first</w:t>
      </w:r>
      <w:r>
        <w:rPr>
          <w:sz w:val="23"/>
          <w:szCs w:val="23"/>
        </w:rPr>
        <w:t xml:space="preserve">  </w:t>
      </w:r>
      <w:r>
        <w:rPr>
          <w:w w:val="102"/>
          <w:sz w:val="23"/>
          <w:szCs w:val="23"/>
        </w:rPr>
        <w:t>and</w:t>
      </w:r>
      <w:r>
        <w:rPr>
          <w:sz w:val="23"/>
          <w:szCs w:val="23"/>
        </w:rPr>
        <w:t xml:space="preserve">  </w:t>
      </w:r>
      <w:r>
        <w:rPr>
          <w:w w:val="102"/>
          <w:sz w:val="23"/>
          <w:szCs w:val="23"/>
        </w:rPr>
        <w:t>second</w:t>
      </w:r>
      <w:r>
        <w:rPr>
          <w:sz w:val="23"/>
          <w:szCs w:val="23"/>
        </w:rPr>
        <w:t xml:space="preserve">  </w:t>
      </w:r>
      <w:r>
        <w:rPr>
          <w:w w:val="102"/>
          <w:sz w:val="23"/>
          <w:szCs w:val="23"/>
        </w:rPr>
        <w:t>envelopes.</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event</w:t>
      </w:r>
      <w:r>
        <w:rPr>
          <w:sz w:val="23"/>
          <w:szCs w:val="23"/>
        </w:rPr>
        <w:t xml:space="preserve">  </w:t>
      </w:r>
      <w:r>
        <w:rPr>
          <w:w w:val="102"/>
          <w:sz w:val="23"/>
          <w:szCs w:val="23"/>
        </w:rPr>
        <w:t>of</w:t>
      </w:r>
      <w:r>
        <w:rPr>
          <w:sz w:val="23"/>
          <w:szCs w:val="23"/>
        </w:rPr>
        <w:t xml:space="preserve">  </w:t>
      </w:r>
      <w:r>
        <w:rPr>
          <w:w w:val="102"/>
          <w:sz w:val="23"/>
          <w:szCs w:val="23"/>
        </w:rPr>
        <w:t>any</w:t>
      </w:r>
      <w:r>
        <w:rPr>
          <w:sz w:val="23"/>
          <w:szCs w:val="23"/>
        </w:rPr>
        <w:t xml:space="preserve">  </w:t>
      </w:r>
      <w:r>
        <w:rPr>
          <w:w w:val="102"/>
          <w:sz w:val="23"/>
          <w:szCs w:val="23"/>
        </w:rPr>
        <w:t>discrepancy between</w:t>
      </w:r>
      <w:r>
        <w:rPr>
          <w:sz w:val="23"/>
          <w:szCs w:val="23"/>
        </w:rPr>
        <w:t xml:space="preserve"> </w:t>
      </w:r>
      <w:r>
        <w:rPr>
          <w:w w:val="102"/>
          <w:sz w:val="23"/>
          <w:szCs w:val="23"/>
        </w:rPr>
        <w:t>the</w:t>
      </w:r>
      <w:r>
        <w:rPr>
          <w:sz w:val="23"/>
          <w:szCs w:val="23"/>
        </w:rPr>
        <w:t xml:space="preserve"> </w:t>
      </w:r>
      <w:r>
        <w:rPr>
          <w:w w:val="102"/>
          <w:sz w:val="23"/>
          <w:szCs w:val="23"/>
        </w:rPr>
        <w:t>original</w:t>
      </w:r>
      <w:r>
        <w:rPr>
          <w:sz w:val="23"/>
          <w:szCs w:val="23"/>
        </w:rPr>
        <w:t xml:space="preserve"> </w:t>
      </w:r>
      <w:r>
        <w:rPr>
          <w:w w:val="102"/>
          <w:sz w:val="23"/>
          <w:szCs w:val="23"/>
        </w:rPr>
        <w:t>and</w:t>
      </w:r>
      <w:r>
        <w:rPr>
          <w:sz w:val="23"/>
          <w:szCs w:val="23"/>
        </w:rPr>
        <w:t xml:space="preserve"> </w:t>
      </w:r>
      <w:r>
        <w:rPr>
          <w:w w:val="102"/>
          <w:sz w:val="23"/>
          <w:szCs w:val="23"/>
        </w:rPr>
        <w:t>the</w:t>
      </w:r>
      <w:r>
        <w:rPr>
          <w:sz w:val="23"/>
          <w:szCs w:val="23"/>
        </w:rPr>
        <w:t xml:space="preserve">   </w:t>
      </w:r>
      <w:r>
        <w:rPr>
          <w:w w:val="102"/>
          <w:sz w:val="23"/>
          <w:szCs w:val="23"/>
        </w:rPr>
        <w:t>copies,</w:t>
      </w:r>
      <w:r>
        <w:rPr>
          <w:sz w:val="23"/>
          <w:szCs w:val="23"/>
        </w:rPr>
        <w:t xml:space="preserve"> </w:t>
      </w:r>
      <w:r>
        <w:rPr>
          <w:w w:val="102"/>
          <w:sz w:val="23"/>
          <w:szCs w:val="23"/>
        </w:rPr>
        <w:t>the</w:t>
      </w:r>
      <w:r>
        <w:rPr>
          <w:sz w:val="23"/>
          <w:szCs w:val="23"/>
        </w:rPr>
        <w:t xml:space="preserve"> </w:t>
      </w:r>
      <w:r>
        <w:rPr>
          <w:w w:val="102"/>
          <w:sz w:val="23"/>
          <w:szCs w:val="23"/>
        </w:rPr>
        <w:t>original</w:t>
      </w:r>
      <w:r>
        <w:rPr>
          <w:sz w:val="23"/>
          <w:szCs w:val="23"/>
        </w:rPr>
        <w:t xml:space="preserve"> </w:t>
      </w:r>
      <w:r>
        <w:rPr>
          <w:w w:val="102"/>
          <w:sz w:val="23"/>
          <w:szCs w:val="23"/>
        </w:rPr>
        <w:t>shall</w:t>
      </w:r>
      <w:r>
        <w:rPr>
          <w:sz w:val="23"/>
          <w:szCs w:val="23"/>
        </w:rPr>
        <w:t xml:space="preserve"> </w:t>
      </w:r>
      <w:r>
        <w:rPr>
          <w:w w:val="102"/>
          <w:sz w:val="23"/>
          <w:szCs w:val="23"/>
        </w:rPr>
        <w:t>prevail.</w:t>
      </w:r>
    </w:p>
    <w:p w:rsidR="00125FE7" w:rsidRDefault="00125FE7" w:rsidP="00125FE7">
      <w:pPr>
        <w:spacing w:line="245" w:lineRule="auto"/>
        <w:ind w:left="1506" w:right="121" w:hanging="677"/>
        <w:jc w:val="both"/>
        <w:rPr>
          <w:w w:val="102"/>
          <w:sz w:val="23"/>
          <w:szCs w:val="23"/>
        </w:rPr>
      </w:pPr>
    </w:p>
    <w:p w:rsidR="00300549" w:rsidRDefault="00BF290C" w:rsidP="00125FE7">
      <w:pPr>
        <w:spacing w:line="245" w:lineRule="auto"/>
        <w:ind w:left="1506" w:right="121" w:hanging="677"/>
        <w:jc w:val="both"/>
        <w:rPr>
          <w:sz w:val="23"/>
          <w:szCs w:val="23"/>
        </w:rPr>
      </w:pPr>
      <w:r>
        <w:rPr>
          <w:w w:val="102"/>
          <w:sz w:val="23"/>
          <w:szCs w:val="23"/>
        </w:rPr>
        <w:t>16.4.</w:t>
      </w:r>
      <w:r>
        <w:rPr>
          <w:sz w:val="23"/>
          <w:szCs w:val="23"/>
        </w:rPr>
        <w:t xml:space="preserve">    </w:t>
      </w:r>
      <w:r>
        <w:rPr>
          <w:w w:val="102"/>
          <w:sz w:val="23"/>
          <w:szCs w:val="23"/>
        </w:rPr>
        <w:t>The</w:t>
      </w:r>
      <w:r>
        <w:rPr>
          <w:sz w:val="23"/>
          <w:szCs w:val="23"/>
        </w:rPr>
        <w:t xml:space="preserve"> </w:t>
      </w:r>
      <w:r>
        <w:rPr>
          <w:w w:val="102"/>
          <w:sz w:val="23"/>
          <w:szCs w:val="23"/>
        </w:rPr>
        <w:t>bid,</w:t>
      </w:r>
      <w:r>
        <w:rPr>
          <w:sz w:val="23"/>
          <w:szCs w:val="23"/>
        </w:rPr>
        <w:t xml:space="preserve"> </w:t>
      </w:r>
      <w:r>
        <w:rPr>
          <w:w w:val="102"/>
          <w:sz w:val="23"/>
          <w:szCs w:val="23"/>
        </w:rPr>
        <w:t>except</w:t>
      </w:r>
      <w:r>
        <w:rPr>
          <w:sz w:val="23"/>
          <w:szCs w:val="23"/>
        </w:rPr>
        <w:t xml:space="preserve"> </w:t>
      </w:r>
      <w:r>
        <w:rPr>
          <w:w w:val="102"/>
          <w:sz w:val="23"/>
          <w:szCs w:val="23"/>
        </w:rPr>
        <w:t>for</w:t>
      </w:r>
      <w:r>
        <w:rPr>
          <w:sz w:val="23"/>
          <w:szCs w:val="23"/>
        </w:rPr>
        <w:t xml:space="preserve"> </w:t>
      </w:r>
      <w:r>
        <w:rPr>
          <w:w w:val="102"/>
          <w:sz w:val="23"/>
          <w:szCs w:val="23"/>
        </w:rPr>
        <w:t>unamended</w:t>
      </w:r>
      <w:r>
        <w:rPr>
          <w:sz w:val="23"/>
          <w:szCs w:val="23"/>
        </w:rPr>
        <w:t xml:space="preserve"> </w:t>
      </w:r>
      <w:r>
        <w:rPr>
          <w:w w:val="102"/>
          <w:sz w:val="23"/>
          <w:szCs w:val="23"/>
        </w:rPr>
        <w:t>printed</w:t>
      </w:r>
      <w:r>
        <w:rPr>
          <w:sz w:val="23"/>
          <w:szCs w:val="23"/>
        </w:rPr>
        <w:t xml:space="preserve"> </w:t>
      </w:r>
      <w:r>
        <w:rPr>
          <w:w w:val="102"/>
          <w:sz w:val="23"/>
          <w:szCs w:val="23"/>
        </w:rPr>
        <w:t>literature,</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signed,</w:t>
      </w:r>
      <w:r>
        <w:rPr>
          <w:sz w:val="23"/>
          <w:szCs w:val="23"/>
        </w:rPr>
        <w:t xml:space="preserve"> </w:t>
      </w:r>
      <w:r>
        <w:rPr>
          <w:w w:val="102"/>
          <w:sz w:val="23"/>
          <w:szCs w:val="23"/>
        </w:rPr>
        <w:t>and</w:t>
      </w:r>
      <w:r>
        <w:rPr>
          <w:sz w:val="23"/>
          <w:szCs w:val="23"/>
        </w:rPr>
        <w:t xml:space="preserve"> </w:t>
      </w:r>
      <w:r>
        <w:rPr>
          <w:w w:val="102"/>
          <w:sz w:val="23"/>
          <w:szCs w:val="23"/>
        </w:rPr>
        <w:t>each</w:t>
      </w:r>
      <w:r>
        <w:rPr>
          <w:sz w:val="23"/>
          <w:szCs w:val="23"/>
        </w:rPr>
        <w:t xml:space="preserve"> </w:t>
      </w:r>
      <w:r>
        <w:rPr>
          <w:w w:val="102"/>
          <w:sz w:val="23"/>
          <w:szCs w:val="23"/>
        </w:rPr>
        <w:t>and every</w:t>
      </w:r>
      <w:r>
        <w:rPr>
          <w:sz w:val="23"/>
          <w:szCs w:val="23"/>
        </w:rPr>
        <w:t xml:space="preserve"> </w:t>
      </w:r>
      <w:r>
        <w:rPr>
          <w:w w:val="102"/>
          <w:sz w:val="23"/>
          <w:szCs w:val="23"/>
        </w:rPr>
        <w:t>page</w:t>
      </w:r>
      <w:r>
        <w:rPr>
          <w:sz w:val="23"/>
          <w:szCs w:val="23"/>
        </w:rPr>
        <w:t xml:space="preserve"> </w:t>
      </w:r>
      <w:r>
        <w:rPr>
          <w:w w:val="102"/>
          <w:sz w:val="23"/>
          <w:szCs w:val="23"/>
        </w:rPr>
        <w:t>thereof</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initialed,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duly</w:t>
      </w:r>
      <w:r>
        <w:rPr>
          <w:sz w:val="23"/>
          <w:szCs w:val="23"/>
        </w:rPr>
        <w:t xml:space="preserve"> </w:t>
      </w:r>
      <w:r>
        <w:rPr>
          <w:w w:val="102"/>
          <w:sz w:val="23"/>
          <w:szCs w:val="23"/>
        </w:rPr>
        <w:t>authorized</w:t>
      </w:r>
      <w:r>
        <w:rPr>
          <w:sz w:val="23"/>
          <w:szCs w:val="23"/>
        </w:rPr>
        <w:t xml:space="preserve"> </w:t>
      </w:r>
      <w:r>
        <w:rPr>
          <w:w w:val="102"/>
          <w:sz w:val="23"/>
          <w:szCs w:val="23"/>
        </w:rPr>
        <w:t>representative/s</w:t>
      </w:r>
      <w:r>
        <w:rPr>
          <w:sz w:val="23"/>
          <w:szCs w:val="23"/>
        </w:rPr>
        <w:t xml:space="preserve"> </w:t>
      </w:r>
      <w:r>
        <w:rPr>
          <w:w w:val="102"/>
          <w:sz w:val="23"/>
          <w:szCs w:val="23"/>
        </w:rPr>
        <w:t>of the</w:t>
      </w:r>
      <w:r>
        <w:rPr>
          <w:sz w:val="23"/>
          <w:szCs w:val="23"/>
        </w:rPr>
        <w:t xml:space="preserve"> </w:t>
      </w:r>
      <w:r>
        <w:rPr>
          <w:w w:val="102"/>
          <w:sz w:val="23"/>
          <w:szCs w:val="23"/>
        </w:rPr>
        <w:t>Consultant.</w:t>
      </w:r>
    </w:p>
    <w:p w:rsidR="00300549" w:rsidRDefault="00300549">
      <w:pPr>
        <w:spacing w:before="6" w:line="220" w:lineRule="exact"/>
        <w:rPr>
          <w:sz w:val="22"/>
          <w:szCs w:val="22"/>
        </w:rPr>
      </w:pPr>
    </w:p>
    <w:p w:rsidR="00300549" w:rsidRDefault="00BF290C">
      <w:pPr>
        <w:spacing w:line="245" w:lineRule="auto"/>
        <w:ind w:left="1506" w:right="124" w:hanging="677"/>
        <w:jc w:val="both"/>
        <w:rPr>
          <w:sz w:val="23"/>
          <w:szCs w:val="23"/>
        </w:rPr>
      </w:pPr>
      <w:r>
        <w:rPr>
          <w:w w:val="102"/>
          <w:sz w:val="23"/>
          <w:szCs w:val="23"/>
        </w:rPr>
        <w:t>16.5.</w:t>
      </w:r>
      <w:r>
        <w:rPr>
          <w:sz w:val="23"/>
          <w:szCs w:val="23"/>
        </w:rPr>
        <w:t xml:space="preserve">    </w:t>
      </w:r>
      <w:r>
        <w:rPr>
          <w:w w:val="102"/>
          <w:sz w:val="23"/>
          <w:szCs w:val="23"/>
        </w:rPr>
        <w:t>Any</w:t>
      </w:r>
      <w:r>
        <w:rPr>
          <w:sz w:val="23"/>
          <w:szCs w:val="23"/>
        </w:rPr>
        <w:t xml:space="preserve">  </w:t>
      </w:r>
      <w:r>
        <w:rPr>
          <w:w w:val="102"/>
          <w:sz w:val="23"/>
          <w:szCs w:val="23"/>
        </w:rPr>
        <w:t>interlineations,</w:t>
      </w:r>
      <w:r>
        <w:rPr>
          <w:sz w:val="23"/>
          <w:szCs w:val="23"/>
        </w:rPr>
        <w:t xml:space="preserve">  </w:t>
      </w:r>
      <w:r>
        <w:rPr>
          <w:w w:val="102"/>
          <w:sz w:val="23"/>
          <w:szCs w:val="23"/>
        </w:rPr>
        <w:t>erasures,</w:t>
      </w:r>
      <w:r>
        <w:rPr>
          <w:sz w:val="23"/>
          <w:szCs w:val="23"/>
        </w:rPr>
        <w:t xml:space="preserve">  </w:t>
      </w:r>
      <w:r>
        <w:rPr>
          <w:w w:val="102"/>
          <w:sz w:val="23"/>
          <w:szCs w:val="23"/>
        </w:rPr>
        <w:t>or</w:t>
      </w:r>
      <w:r>
        <w:rPr>
          <w:sz w:val="23"/>
          <w:szCs w:val="23"/>
        </w:rPr>
        <w:t xml:space="preserve">  </w:t>
      </w:r>
      <w:r>
        <w:rPr>
          <w:w w:val="102"/>
          <w:sz w:val="23"/>
          <w:szCs w:val="23"/>
        </w:rPr>
        <w:t>overwriting</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valid</w:t>
      </w:r>
      <w:r>
        <w:rPr>
          <w:sz w:val="23"/>
          <w:szCs w:val="23"/>
        </w:rPr>
        <w:t xml:space="preserve">  </w:t>
      </w:r>
      <w:r>
        <w:rPr>
          <w:w w:val="102"/>
          <w:sz w:val="23"/>
          <w:szCs w:val="23"/>
        </w:rPr>
        <w:t>only</w:t>
      </w:r>
      <w:r>
        <w:rPr>
          <w:sz w:val="23"/>
          <w:szCs w:val="23"/>
        </w:rPr>
        <w:t xml:space="preserve">  </w:t>
      </w:r>
      <w:r>
        <w:rPr>
          <w:w w:val="102"/>
          <w:sz w:val="23"/>
          <w:szCs w:val="23"/>
        </w:rPr>
        <w:t>if</w:t>
      </w:r>
      <w:r>
        <w:rPr>
          <w:sz w:val="23"/>
          <w:szCs w:val="23"/>
        </w:rPr>
        <w:t xml:space="preserve">  </w:t>
      </w:r>
      <w:r>
        <w:rPr>
          <w:w w:val="102"/>
          <w:sz w:val="23"/>
          <w:szCs w:val="23"/>
        </w:rPr>
        <w:t>they</w:t>
      </w:r>
      <w:r>
        <w:rPr>
          <w:sz w:val="23"/>
          <w:szCs w:val="23"/>
        </w:rPr>
        <w:t xml:space="preserve">  </w:t>
      </w:r>
      <w:r>
        <w:rPr>
          <w:w w:val="102"/>
          <w:sz w:val="23"/>
          <w:szCs w:val="23"/>
        </w:rPr>
        <w:t>are signed</w:t>
      </w:r>
      <w:r>
        <w:rPr>
          <w:sz w:val="23"/>
          <w:szCs w:val="23"/>
        </w:rPr>
        <w:t xml:space="preserve"> </w:t>
      </w:r>
      <w:r>
        <w:rPr>
          <w:w w:val="102"/>
          <w:sz w:val="23"/>
          <w:szCs w:val="23"/>
        </w:rPr>
        <w:t>or</w:t>
      </w:r>
      <w:r>
        <w:rPr>
          <w:sz w:val="23"/>
          <w:szCs w:val="23"/>
        </w:rPr>
        <w:t xml:space="preserve"> </w:t>
      </w:r>
      <w:r>
        <w:rPr>
          <w:w w:val="102"/>
          <w:sz w:val="23"/>
          <w:szCs w:val="23"/>
        </w:rPr>
        <w:t>initialed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duly</w:t>
      </w:r>
      <w:r>
        <w:rPr>
          <w:sz w:val="23"/>
          <w:szCs w:val="23"/>
        </w:rPr>
        <w:t xml:space="preserve"> </w:t>
      </w:r>
      <w:r>
        <w:rPr>
          <w:w w:val="102"/>
          <w:sz w:val="23"/>
          <w:szCs w:val="23"/>
        </w:rPr>
        <w:t>authorized</w:t>
      </w:r>
      <w:r>
        <w:rPr>
          <w:sz w:val="23"/>
          <w:szCs w:val="23"/>
        </w:rPr>
        <w:t xml:space="preserve"> </w:t>
      </w:r>
      <w:r>
        <w:rPr>
          <w:w w:val="102"/>
          <w:sz w:val="23"/>
          <w:szCs w:val="23"/>
        </w:rPr>
        <w:t>representative/s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Consultant.</w:t>
      </w:r>
    </w:p>
    <w:p w:rsidR="00300549" w:rsidRDefault="00300549">
      <w:pPr>
        <w:spacing w:before="12" w:line="220" w:lineRule="exact"/>
        <w:rPr>
          <w:sz w:val="22"/>
          <w:szCs w:val="22"/>
        </w:rPr>
      </w:pPr>
    </w:p>
    <w:p w:rsidR="00300549" w:rsidRDefault="00BF290C">
      <w:pPr>
        <w:ind w:left="152"/>
        <w:rPr>
          <w:sz w:val="26"/>
          <w:szCs w:val="26"/>
        </w:rPr>
      </w:pPr>
      <w:r>
        <w:rPr>
          <w:b/>
          <w:w w:val="101"/>
          <w:sz w:val="26"/>
          <w:szCs w:val="26"/>
        </w:rPr>
        <w:t>17.</w:t>
      </w:r>
      <w:r>
        <w:rPr>
          <w:b/>
          <w:sz w:val="26"/>
          <w:szCs w:val="26"/>
        </w:rPr>
        <w:t xml:space="preserve">     </w:t>
      </w:r>
      <w:r>
        <w:rPr>
          <w:b/>
          <w:w w:val="101"/>
          <w:sz w:val="26"/>
          <w:szCs w:val="26"/>
        </w:rPr>
        <w:t>Sealing</w:t>
      </w:r>
      <w:r>
        <w:rPr>
          <w:b/>
          <w:sz w:val="26"/>
          <w:szCs w:val="26"/>
        </w:rPr>
        <w:t xml:space="preserve"> </w:t>
      </w:r>
      <w:r>
        <w:rPr>
          <w:b/>
          <w:w w:val="101"/>
          <w:sz w:val="26"/>
          <w:szCs w:val="26"/>
        </w:rPr>
        <w:t>and</w:t>
      </w:r>
      <w:r>
        <w:rPr>
          <w:b/>
          <w:sz w:val="26"/>
          <w:szCs w:val="26"/>
        </w:rPr>
        <w:t xml:space="preserve"> </w:t>
      </w:r>
      <w:r>
        <w:rPr>
          <w:b/>
          <w:w w:val="101"/>
          <w:sz w:val="26"/>
          <w:szCs w:val="26"/>
        </w:rPr>
        <w:t>Marking</w:t>
      </w:r>
      <w:r>
        <w:rPr>
          <w:b/>
          <w:sz w:val="26"/>
          <w:szCs w:val="26"/>
        </w:rPr>
        <w:t xml:space="preserve"> </w:t>
      </w:r>
      <w:r>
        <w:rPr>
          <w:b/>
          <w:w w:val="101"/>
          <w:sz w:val="26"/>
          <w:szCs w:val="26"/>
        </w:rPr>
        <w:t>of</w:t>
      </w:r>
      <w:r>
        <w:rPr>
          <w:b/>
          <w:sz w:val="26"/>
          <w:szCs w:val="26"/>
        </w:rPr>
        <w:t xml:space="preserve"> </w:t>
      </w:r>
      <w:r>
        <w:rPr>
          <w:b/>
          <w:w w:val="101"/>
          <w:sz w:val="26"/>
          <w:szCs w:val="26"/>
        </w:rPr>
        <w:t>Bids</w:t>
      </w:r>
    </w:p>
    <w:p w:rsidR="00300549" w:rsidRDefault="00300549">
      <w:pPr>
        <w:spacing w:before="3" w:line="220" w:lineRule="exact"/>
        <w:rPr>
          <w:sz w:val="22"/>
          <w:szCs w:val="22"/>
        </w:rPr>
      </w:pPr>
    </w:p>
    <w:p w:rsidR="00300549" w:rsidRDefault="00BF290C">
      <w:pPr>
        <w:spacing w:line="246" w:lineRule="auto"/>
        <w:ind w:left="1506" w:right="123" w:hanging="677"/>
        <w:jc w:val="both"/>
        <w:rPr>
          <w:sz w:val="23"/>
          <w:szCs w:val="23"/>
        </w:rPr>
      </w:pPr>
      <w:r>
        <w:rPr>
          <w:w w:val="102"/>
          <w:sz w:val="23"/>
          <w:szCs w:val="23"/>
        </w:rPr>
        <w:t>17.1.</w:t>
      </w:r>
      <w:r>
        <w:rPr>
          <w:sz w:val="23"/>
          <w:szCs w:val="23"/>
        </w:rPr>
        <w:t xml:space="preserve">    </w:t>
      </w:r>
      <w:r>
        <w:rPr>
          <w:w w:val="102"/>
          <w:sz w:val="23"/>
          <w:szCs w:val="23"/>
        </w:rPr>
        <w:t>Unless</w:t>
      </w:r>
      <w:r>
        <w:rPr>
          <w:sz w:val="23"/>
          <w:szCs w:val="23"/>
        </w:rPr>
        <w:t xml:space="preserve"> </w:t>
      </w:r>
      <w:r>
        <w:rPr>
          <w:w w:val="102"/>
          <w:sz w:val="23"/>
          <w:szCs w:val="23"/>
        </w:rPr>
        <w:t>otherwise</w:t>
      </w:r>
      <w:r>
        <w:rPr>
          <w:sz w:val="23"/>
          <w:szCs w:val="23"/>
        </w:rPr>
        <w:t xml:space="preserve"> </w:t>
      </w:r>
      <w:r>
        <w:rPr>
          <w:w w:val="102"/>
          <w:sz w:val="23"/>
          <w:szCs w:val="23"/>
        </w:rPr>
        <w:t>indicated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b/>
          <w:w w:val="102"/>
          <w:sz w:val="23"/>
          <w:szCs w:val="23"/>
          <w:u w:val="thick" w:color="000000"/>
        </w:rPr>
        <w:t>BDS</w:t>
      </w:r>
      <w:r>
        <w:rPr>
          <w:w w:val="102"/>
          <w:sz w:val="23"/>
          <w:szCs w:val="23"/>
        </w:rPr>
        <w:t>,</w:t>
      </w:r>
      <w:r>
        <w:rPr>
          <w:sz w:val="23"/>
          <w:szCs w:val="23"/>
        </w:rPr>
        <w:t xml:space="preserve"> </w:t>
      </w:r>
      <w:r>
        <w:rPr>
          <w:w w:val="102"/>
          <w:sz w:val="23"/>
          <w:szCs w:val="23"/>
        </w:rPr>
        <w:t>Consultants</w:t>
      </w:r>
      <w:r>
        <w:rPr>
          <w:sz w:val="23"/>
          <w:szCs w:val="23"/>
        </w:rPr>
        <w:t xml:space="preserve"> </w:t>
      </w:r>
      <w:r>
        <w:rPr>
          <w:w w:val="102"/>
          <w:sz w:val="23"/>
          <w:szCs w:val="23"/>
        </w:rPr>
        <w:t>shall</w:t>
      </w:r>
      <w:r>
        <w:rPr>
          <w:sz w:val="23"/>
          <w:szCs w:val="23"/>
        </w:rPr>
        <w:t xml:space="preserve"> </w:t>
      </w:r>
      <w:r>
        <w:rPr>
          <w:w w:val="102"/>
          <w:sz w:val="23"/>
          <w:szCs w:val="23"/>
        </w:rPr>
        <w:t>enclose</w:t>
      </w:r>
      <w:r>
        <w:rPr>
          <w:sz w:val="23"/>
          <w:szCs w:val="23"/>
        </w:rPr>
        <w:t xml:space="preserve"> </w:t>
      </w:r>
      <w:r>
        <w:rPr>
          <w:w w:val="102"/>
          <w:sz w:val="23"/>
          <w:szCs w:val="23"/>
        </w:rPr>
        <w:t>their</w:t>
      </w:r>
      <w:r>
        <w:rPr>
          <w:sz w:val="23"/>
          <w:szCs w:val="23"/>
        </w:rPr>
        <w:t xml:space="preserve"> </w:t>
      </w:r>
      <w:r>
        <w:rPr>
          <w:w w:val="102"/>
          <w:sz w:val="23"/>
          <w:szCs w:val="23"/>
        </w:rPr>
        <w:t>original technical</w:t>
      </w:r>
      <w:r>
        <w:rPr>
          <w:sz w:val="23"/>
          <w:szCs w:val="23"/>
        </w:rPr>
        <w:t xml:space="preserve"> </w:t>
      </w:r>
      <w:r>
        <w:rPr>
          <w:w w:val="102"/>
          <w:sz w:val="23"/>
          <w:szCs w:val="23"/>
        </w:rPr>
        <w:t>proposal</w:t>
      </w:r>
      <w:r>
        <w:rPr>
          <w:sz w:val="23"/>
          <w:szCs w:val="23"/>
        </w:rPr>
        <w:t xml:space="preserve"> </w:t>
      </w:r>
      <w:r>
        <w:rPr>
          <w:w w:val="102"/>
          <w:sz w:val="23"/>
          <w:szCs w:val="23"/>
        </w:rPr>
        <w:t>described</w:t>
      </w:r>
      <w:r>
        <w:rPr>
          <w:sz w:val="23"/>
          <w:szCs w:val="23"/>
        </w:rPr>
        <w:t xml:space="preserve"> </w:t>
      </w:r>
      <w:r>
        <w:rPr>
          <w:w w:val="102"/>
          <w:sz w:val="23"/>
          <w:szCs w:val="23"/>
        </w:rPr>
        <w:t>in</w:t>
      </w:r>
      <w:r>
        <w:rPr>
          <w:sz w:val="23"/>
          <w:szCs w:val="23"/>
        </w:rPr>
        <w:t xml:space="preserve"> </w:t>
      </w:r>
      <w:r>
        <w:rPr>
          <w:b/>
          <w:w w:val="102"/>
          <w:sz w:val="23"/>
          <w:szCs w:val="23"/>
        </w:rPr>
        <w:t>ITB</w:t>
      </w:r>
      <w:r>
        <w:rPr>
          <w:b/>
          <w:sz w:val="23"/>
          <w:szCs w:val="23"/>
        </w:rPr>
        <w:t xml:space="preserve"> </w:t>
      </w:r>
      <w:r>
        <w:rPr>
          <w:w w:val="102"/>
          <w:sz w:val="23"/>
          <w:szCs w:val="23"/>
        </w:rPr>
        <w:t>Clause</w:t>
      </w:r>
      <w:r>
        <w:rPr>
          <w:sz w:val="23"/>
          <w:szCs w:val="23"/>
        </w:rPr>
        <w:t xml:space="preserve"> </w:t>
      </w:r>
      <w:r>
        <w:rPr>
          <w:w w:val="102"/>
          <w:sz w:val="23"/>
          <w:szCs w:val="23"/>
        </w:rPr>
        <w:t>10,</w:t>
      </w:r>
      <w:r>
        <w:rPr>
          <w:sz w:val="23"/>
          <w:szCs w:val="23"/>
        </w:rPr>
        <w:t xml:space="preserve"> </w:t>
      </w:r>
      <w:r>
        <w:rPr>
          <w:w w:val="102"/>
          <w:sz w:val="23"/>
          <w:szCs w:val="23"/>
        </w:rPr>
        <w:t>in</w:t>
      </w:r>
      <w:r>
        <w:rPr>
          <w:sz w:val="23"/>
          <w:szCs w:val="23"/>
        </w:rPr>
        <w:t xml:space="preserve"> </w:t>
      </w:r>
      <w:r>
        <w:rPr>
          <w:w w:val="102"/>
          <w:sz w:val="23"/>
          <w:szCs w:val="23"/>
        </w:rPr>
        <w:t>one</w:t>
      </w:r>
      <w:r>
        <w:rPr>
          <w:sz w:val="23"/>
          <w:szCs w:val="23"/>
        </w:rPr>
        <w:t xml:space="preserve"> </w:t>
      </w:r>
      <w:r>
        <w:rPr>
          <w:w w:val="102"/>
          <w:sz w:val="23"/>
          <w:szCs w:val="23"/>
        </w:rPr>
        <w:t>sealed</w:t>
      </w:r>
      <w:r>
        <w:rPr>
          <w:sz w:val="23"/>
          <w:szCs w:val="23"/>
        </w:rPr>
        <w:t xml:space="preserve"> </w:t>
      </w:r>
      <w:r>
        <w:rPr>
          <w:w w:val="102"/>
          <w:sz w:val="23"/>
          <w:szCs w:val="23"/>
        </w:rPr>
        <w:t>envelope</w:t>
      </w:r>
      <w:r>
        <w:rPr>
          <w:sz w:val="23"/>
          <w:szCs w:val="23"/>
        </w:rPr>
        <w:t xml:space="preserve"> </w:t>
      </w:r>
      <w:r>
        <w:rPr>
          <w:w w:val="102"/>
          <w:sz w:val="23"/>
          <w:szCs w:val="23"/>
        </w:rPr>
        <w:t>marked “ORIGINAL</w:t>
      </w:r>
      <w:r>
        <w:rPr>
          <w:sz w:val="23"/>
          <w:szCs w:val="23"/>
        </w:rPr>
        <w:t xml:space="preserve"> </w:t>
      </w:r>
      <w:r>
        <w:rPr>
          <w:w w:val="102"/>
          <w:sz w:val="23"/>
          <w:szCs w:val="23"/>
        </w:rPr>
        <w:t>-</w:t>
      </w:r>
      <w:r>
        <w:rPr>
          <w:sz w:val="23"/>
          <w:szCs w:val="23"/>
        </w:rPr>
        <w:t xml:space="preserve"> </w:t>
      </w:r>
      <w:r>
        <w:rPr>
          <w:w w:val="102"/>
          <w:sz w:val="23"/>
          <w:szCs w:val="23"/>
        </w:rPr>
        <w:t>TECHNICAL</w:t>
      </w:r>
      <w:r>
        <w:rPr>
          <w:sz w:val="23"/>
          <w:szCs w:val="23"/>
        </w:rPr>
        <w:t xml:space="preserve"> </w:t>
      </w:r>
      <w:r>
        <w:rPr>
          <w:w w:val="102"/>
          <w:sz w:val="23"/>
          <w:szCs w:val="23"/>
        </w:rPr>
        <w:t>PROPOSAL”,</w:t>
      </w:r>
      <w:r>
        <w:rPr>
          <w:sz w:val="23"/>
          <w:szCs w:val="23"/>
        </w:rPr>
        <w:t xml:space="preserve"> </w:t>
      </w:r>
      <w:r>
        <w:rPr>
          <w:w w:val="102"/>
          <w:sz w:val="23"/>
          <w:szCs w:val="23"/>
        </w:rPr>
        <w:t>and</w:t>
      </w:r>
      <w:r>
        <w:rPr>
          <w:sz w:val="23"/>
          <w:szCs w:val="23"/>
        </w:rPr>
        <w:t xml:space="preserve"> </w:t>
      </w:r>
      <w:r>
        <w:rPr>
          <w:w w:val="102"/>
          <w:sz w:val="23"/>
          <w:szCs w:val="23"/>
        </w:rPr>
        <w:t>the</w:t>
      </w:r>
      <w:r>
        <w:rPr>
          <w:sz w:val="23"/>
          <w:szCs w:val="23"/>
        </w:rPr>
        <w:t xml:space="preserve"> </w:t>
      </w:r>
      <w:r>
        <w:rPr>
          <w:w w:val="102"/>
          <w:sz w:val="23"/>
          <w:szCs w:val="23"/>
        </w:rPr>
        <w:t>original</w:t>
      </w:r>
      <w:r>
        <w:rPr>
          <w:sz w:val="23"/>
          <w:szCs w:val="23"/>
        </w:rPr>
        <w:t xml:space="preserve"> </w:t>
      </w:r>
      <w:r>
        <w:rPr>
          <w:w w:val="102"/>
          <w:sz w:val="23"/>
          <w:szCs w:val="23"/>
        </w:rPr>
        <w:t>of</w:t>
      </w:r>
      <w:r>
        <w:rPr>
          <w:sz w:val="23"/>
          <w:szCs w:val="23"/>
        </w:rPr>
        <w:t xml:space="preserve"> </w:t>
      </w:r>
      <w:r>
        <w:rPr>
          <w:w w:val="102"/>
          <w:sz w:val="23"/>
          <w:szCs w:val="23"/>
        </w:rPr>
        <w:t>their</w:t>
      </w:r>
      <w:r>
        <w:rPr>
          <w:sz w:val="23"/>
          <w:szCs w:val="23"/>
        </w:rPr>
        <w:t xml:space="preserve"> </w:t>
      </w:r>
      <w:r>
        <w:rPr>
          <w:w w:val="102"/>
          <w:sz w:val="23"/>
          <w:szCs w:val="23"/>
        </w:rPr>
        <w:t>financial proposal</w:t>
      </w:r>
      <w:r>
        <w:rPr>
          <w:sz w:val="23"/>
          <w:szCs w:val="23"/>
        </w:rPr>
        <w:t xml:space="preserve">  </w:t>
      </w:r>
      <w:r>
        <w:rPr>
          <w:w w:val="102"/>
          <w:sz w:val="23"/>
          <w:szCs w:val="23"/>
        </w:rPr>
        <w:t>in</w:t>
      </w:r>
      <w:r>
        <w:rPr>
          <w:sz w:val="23"/>
          <w:szCs w:val="23"/>
        </w:rPr>
        <w:t xml:space="preserve">  </w:t>
      </w:r>
      <w:r>
        <w:rPr>
          <w:w w:val="102"/>
          <w:sz w:val="23"/>
          <w:szCs w:val="23"/>
        </w:rPr>
        <w:t>another</w:t>
      </w:r>
      <w:r>
        <w:rPr>
          <w:sz w:val="23"/>
          <w:szCs w:val="23"/>
        </w:rPr>
        <w:t xml:space="preserve">  </w:t>
      </w:r>
      <w:r>
        <w:rPr>
          <w:w w:val="102"/>
          <w:sz w:val="23"/>
          <w:szCs w:val="23"/>
        </w:rPr>
        <w:t>sealed</w:t>
      </w:r>
      <w:r>
        <w:rPr>
          <w:sz w:val="23"/>
          <w:szCs w:val="23"/>
        </w:rPr>
        <w:t xml:space="preserve">  </w:t>
      </w:r>
      <w:r>
        <w:rPr>
          <w:w w:val="102"/>
          <w:sz w:val="23"/>
          <w:szCs w:val="23"/>
        </w:rPr>
        <w:t>envelope</w:t>
      </w:r>
      <w:r>
        <w:rPr>
          <w:sz w:val="23"/>
          <w:szCs w:val="23"/>
        </w:rPr>
        <w:t xml:space="preserve">  </w:t>
      </w:r>
      <w:r>
        <w:rPr>
          <w:w w:val="102"/>
          <w:sz w:val="23"/>
          <w:szCs w:val="23"/>
        </w:rPr>
        <w:t>marked</w:t>
      </w:r>
      <w:r>
        <w:rPr>
          <w:sz w:val="23"/>
          <w:szCs w:val="23"/>
        </w:rPr>
        <w:t xml:space="preserve">  </w:t>
      </w:r>
      <w:r>
        <w:rPr>
          <w:w w:val="102"/>
          <w:sz w:val="23"/>
          <w:szCs w:val="23"/>
        </w:rPr>
        <w:t>“ORIGINAL</w:t>
      </w:r>
      <w:r>
        <w:rPr>
          <w:sz w:val="23"/>
          <w:szCs w:val="23"/>
        </w:rPr>
        <w:t xml:space="preserve">  </w:t>
      </w:r>
      <w:r>
        <w:rPr>
          <w:w w:val="102"/>
          <w:sz w:val="23"/>
          <w:szCs w:val="23"/>
        </w:rPr>
        <w:t>-</w:t>
      </w:r>
      <w:r>
        <w:rPr>
          <w:sz w:val="23"/>
          <w:szCs w:val="23"/>
        </w:rPr>
        <w:t xml:space="preserve">  </w:t>
      </w:r>
      <w:r>
        <w:rPr>
          <w:w w:val="102"/>
          <w:sz w:val="23"/>
          <w:szCs w:val="23"/>
        </w:rPr>
        <w:t>FINANCIAL PROPOSAL”,</w:t>
      </w:r>
      <w:r>
        <w:rPr>
          <w:sz w:val="23"/>
          <w:szCs w:val="23"/>
        </w:rPr>
        <w:t xml:space="preserve">  </w:t>
      </w:r>
      <w:r>
        <w:rPr>
          <w:w w:val="102"/>
          <w:sz w:val="23"/>
          <w:szCs w:val="23"/>
        </w:rPr>
        <w:t>sealing</w:t>
      </w:r>
      <w:r>
        <w:rPr>
          <w:sz w:val="23"/>
          <w:szCs w:val="23"/>
        </w:rPr>
        <w:t xml:space="preserve">  </w:t>
      </w:r>
      <w:r>
        <w:rPr>
          <w:w w:val="102"/>
          <w:sz w:val="23"/>
          <w:szCs w:val="23"/>
        </w:rPr>
        <w:t>them</w:t>
      </w:r>
      <w:r>
        <w:rPr>
          <w:sz w:val="23"/>
          <w:szCs w:val="23"/>
        </w:rPr>
        <w:t xml:space="preserve">  </w:t>
      </w:r>
      <w:r>
        <w:rPr>
          <w:w w:val="102"/>
          <w:sz w:val="23"/>
          <w:szCs w:val="23"/>
        </w:rPr>
        <w:t>all</w:t>
      </w:r>
      <w:r>
        <w:rPr>
          <w:sz w:val="23"/>
          <w:szCs w:val="23"/>
        </w:rPr>
        <w:t xml:space="preserve">  </w:t>
      </w:r>
      <w:r>
        <w:rPr>
          <w:w w:val="102"/>
          <w:sz w:val="23"/>
          <w:szCs w:val="23"/>
        </w:rPr>
        <w:t>in</w:t>
      </w:r>
      <w:r>
        <w:rPr>
          <w:sz w:val="23"/>
          <w:szCs w:val="23"/>
        </w:rPr>
        <w:t xml:space="preserve">  </w:t>
      </w:r>
      <w:r>
        <w:rPr>
          <w:w w:val="102"/>
          <w:sz w:val="23"/>
          <w:szCs w:val="23"/>
        </w:rPr>
        <w:t>an</w:t>
      </w:r>
      <w:r>
        <w:rPr>
          <w:sz w:val="23"/>
          <w:szCs w:val="23"/>
        </w:rPr>
        <w:t xml:space="preserve">  </w:t>
      </w:r>
      <w:r>
        <w:rPr>
          <w:w w:val="102"/>
          <w:sz w:val="23"/>
          <w:szCs w:val="23"/>
        </w:rPr>
        <w:t>outer</w:t>
      </w:r>
      <w:r>
        <w:rPr>
          <w:sz w:val="23"/>
          <w:szCs w:val="23"/>
        </w:rPr>
        <w:t xml:space="preserve">  </w:t>
      </w:r>
      <w:r>
        <w:rPr>
          <w:w w:val="102"/>
          <w:sz w:val="23"/>
          <w:szCs w:val="23"/>
        </w:rPr>
        <w:t>envelope</w:t>
      </w:r>
      <w:r>
        <w:rPr>
          <w:sz w:val="23"/>
          <w:szCs w:val="23"/>
        </w:rPr>
        <w:t xml:space="preserve">  </w:t>
      </w:r>
      <w:r>
        <w:rPr>
          <w:w w:val="102"/>
          <w:sz w:val="23"/>
          <w:szCs w:val="23"/>
        </w:rPr>
        <w:t>marked</w:t>
      </w:r>
      <w:r>
        <w:rPr>
          <w:sz w:val="23"/>
          <w:szCs w:val="23"/>
        </w:rPr>
        <w:t xml:space="preserve">  </w:t>
      </w:r>
      <w:r>
        <w:rPr>
          <w:w w:val="102"/>
          <w:sz w:val="23"/>
          <w:szCs w:val="23"/>
        </w:rPr>
        <w:t>“ORIGINAL BID”.</w:t>
      </w:r>
    </w:p>
    <w:p w:rsidR="00300549" w:rsidRDefault="00300549">
      <w:pPr>
        <w:spacing w:before="5" w:line="220" w:lineRule="exact"/>
        <w:rPr>
          <w:sz w:val="22"/>
          <w:szCs w:val="22"/>
        </w:rPr>
      </w:pPr>
    </w:p>
    <w:p w:rsidR="00300549" w:rsidRDefault="00BF290C">
      <w:pPr>
        <w:ind w:left="829"/>
        <w:rPr>
          <w:sz w:val="23"/>
          <w:szCs w:val="23"/>
        </w:rPr>
        <w:sectPr w:rsidR="00300549">
          <w:pgSz w:w="12240" w:h="15840"/>
          <w:pgMar w:top="1280" w:right="1720" w:bottom="280" w:left="1720" w:header="0" w:footer="946" w:gutter="0"/>
          <w:cols w:space="720"/>
        </w:sectPr>
      </w:pPr>
      <w:r>
        <w:rPr>
          <w:w w:val="102"/>
          <w:sz w:val="23"/>
          <w:szCs w:val="23"/>
        </w:rPr>
        <w:t>17.2.</w:t>
      </w:r>
      <w:r>
        <w:rPr>
          <w:sz w:val="23"/>
          <w:szCs w:val="23"/>
        </w:rPr>
        <w:t xml:space="preserve">    </w:t>
      </w:r>
      <w:r>
        <w:rPr>
          <w:w w:val="102"/>
          <w:sz w:val="23"/>
          <w:szCs w:val="23"/>
        </w:rPr>
        <w:t>Each</w:t>
      </w:r>
      <w:r>
        <w:rPr>
          <w:sz w:val="23"/>
          <w:szCs w:val="23"/>
        </w:rPr>
        <w:t xml:space="preserve">  </w:t>
      </w:r>
      <w:r>
        <w:rPr>
          <w:w w:val="102"/>
          <w:sz w:val="23"/>
          <w:szCs w:val="23"/>
        </w:rPr>
        <w:t>copy</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first</w:t>
      </w:r>
      <w:r>
        <w:rPr>
          <w:sz w:val="23"/>
          <w:szCs w:val="23"/>
        </w:rPr>
        <w:t xml:space="preserve">  </w:t>
      </w:r>
      <w:r>
        <w:rPr>
          <w:w w:val="102"/>
          <w:sz w:val="23"/>
          <w:szCs w:val="23"/>
        </w:rPr>
        <w:t>and</w:t>
      </w:r>
      <w:r>
        <w:rPr>
          <w:sz w:val="23"/>
          <w:szCs w:val="23"/>
        </w:rPr>
        <w:t xml:space="preserve">  </w:t>
      </w:r>
      <w:r>
        <w:rPr>
          <w:w w:val="102"/>
          <w:sz w:val="23"/>
          <w:szCs w:val="23"/>
        </w:rPr>
        <w:t>second</w:t>
      </w:r>
      <w:r>
        <w:rPr>
          <w:sz w:val="23"/>
          <w:szCs w:val="23"/>
        </w:rPr>
        <w:t xml:space="preserve">  </w:t>
      </w:r>
      <w:r>
        <w:rPr>
          <w:w w:val="102"/>
          <w:sz w:val="23"/>
          <w:szCs w:val="23"/>
        </w:rPr>
        <w:t>envelopes</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similarly</w:t>
      </w:r>
      <w:r>
        <w:rPr>
          <w:sz w:val="23"/>
          <w:szCs w:val="23"/>
        </w:rPr>
        <w:t xml:space="preserve">  </w:t>
      </w:r>
      <w:r>
        <w:rPr>
          <w:w w:val="102"/>
          <w:sz w:val="23"/>
          <w:szCs w:val="23"/>
        </w:rPr>
        <w:t>sealed</w:t>
      </w:r>
      <w:r>
        <w:rPr>
          <w:sz w:val="23"/>
          <w:szCs w:val="23"/>
        </w:rPr>
        <w:t xml:space="preserve">  </w:t>
      </w:r>
      <w:r>
        <w:rPr>
          <w:w w:val="102"/>
          <w:sz w:val="23"/>
          <w:szCs w:val="23"/>
        </w:rPr>
        <w:t>duly</w:t>
      </w:r>
    </w:p>
    <w:p w:rsidR="00300549" w:rsidRDefault="00BF290C">
      <w:pPr>
        <w:tabs>
          <w:tab w:val="left" w:pos="6880"/>
        </w:tabs>
        <w:spacing w:before="6"/>
        <w:ind w:left="1506" w:right="-54"/>
        <w:rPr>
          <w:sz w:val="23"/>
          <w:szCs w:val="23"/>
        </w:rPr>
      </w:pPr>
      <w:r>
        <w:rPr>
          <w:w w:val="102"/>
          <w:sz w:val="23"/>
          <w:szCs w:val="23"/>
        </w:rPr>
        <w:lastRenderedPageBreak/>
        <w:t>marking</w:t>
      </w:r>
      <w:r>
        <w:rPr>
          <w:sz w:val="23"/>
          <w:szCs w:val="23"/>
        </w:rPr>
        <w:t xml:space="preserve">   </w:t>
      </w:r>
      <w:r>
        <w:rPr>
          <w:w w:val="102"/>
          <w:sz w:val="23"/>
          <w:szCs w:val="23"/>
        </w:rPr>
        <w:t>the</w:t>
      </w:r>
      <w:r>
        <w:rPr>
          <w:sz w:val="23"/>
          <w:szCs w:val="23"/>
        </w:rPr>
        <w:t xml:space="preserve">   </w:t>
      </w:r>
      <w:r>
        <w:rPr>
          <w:w w:val="102"/>
          <w:sz w:val="23"/>
          <w:szCs w:val="23"/>
        </w:rPr>
        <w:t>inner</w:t>
      </w:r>
      <w:r>
        <w:rPr>
          <w:sz w:val="23"/>
          <w:szCs w:val="23"/>
        </w:rPr>
        <w:t xml:space="preserve">   </w:t>
      </w:r>
      <w:r>
        <w:rPr>
          <w:w w:val="102"/>
          <w:sz w:val="23"/>
          <w:szCs w:val="23"/>
        </w:rPr>
        <w:t>envelopes</w:t>
      </w:r>
      <w:r>
        <w:rPr>
          <w:sz w:val="23"/>
          <w:szCs w:val="23"/>
        </w:rPr>
        <w:t xml:space="preserve">   </w:t>
      </w:r>
      <w:r>
        <w:rPr>
          <w:w w:val="102"/>
          <w:sz w:val="23"/>
          <w:szCs w:val="23"/>
        </w:rPr>
        <w:t>as</w:t>
      </w:r>
      <w:r>
        <w:rPr>
          <w:sz w:val="23"/>
          <w:szCs w:val="23"/>
        </w:rPr>
        <w:t xml:space="preserve">   </w:t>
      </w:r>
      <w:r>
        <w:rPr>
          <w:w w:val="102"/>
          <w:sz w:val="23"/>
          <w:szCs w:val="23"/>
        </w:rPr>
        <w:t>“COPY</w:t>
      </w:r>
      <w:r>
        <w:rPr>
          <w:sz w:val="23"/>
          <w:szCs w:val="23"/>
        </w:rPr>
        <w:t xml:space="preserve">   </w:t>
      </w:r>
      <w:r>
        <w:rPr>
          <w:w w:val="102"/>
          <w:sz w:val="23"/>
          <w:szCs w:val="23"/>
        </w:rPr>
        <w:t>NO.</w:t>
      </w:r>
      <w:r>
        <w:rPr>
          <w:sz w:val="23"/>
          <w:szCs w:val="23"/>
        </w:rPr>
        <w:t xml:space="preserve">   </w:t>
      </w:r>
      <w:r w:rsidR="00125FE7">
        <w:rPr>
          <w:w w:val="102"/>
          <w:sz w:val="23"/>
          <w:szCs w:val="23"/>
          <w:u w:val="single" w:color="000000"/>
        </w:rPr>
        <w:t xml:space="preserve">1 </w:t>
      </w:r>
    </w:p>
    <w:p w:rsidR="00300549" w:rsidRDefault="00BF290C">
      <w:pPr>
        <w:spacing w:before="6"/>
        <w:rPr>
          <w:sz w:val="23"/>
          <w:szCs w:val="23"/>
        </w:rPr>
        <w:sectPr w:rsidR="00300549">
          <w:type w:val="continuous"/>
          <w:pgSz w:w="12240" w:h="15840"/>
          <w:pgMar w:top="1480" w:right="1720" w:bottom="280" w:left="1720" w:header="720" w:footer="720" w:gutter="0"/>
          <w:cols w:num="2" w:space="720" w:equalWidth="0">
            <w:col w:w="6891" w:space="197"/>
            <w:col w:w="1712"/>
          </w:cols>
        </w:sectPr>
      </w:pPr>
      <w:r>
        <w:br w:type="column"/>
      </w:r>
      <w:r>
        <w:rPr>
          <w:w w:val="102"/>
          <w:sz w:val="23"/>
          <w:szCs w:val="23"/>
        </w:rPr>
        <w:lastRenderedPageBreak/>
        <w:t>-</w:t>
      </w:r>
      <w:r>
        <w:rPr>
          <w:sz w:val="23"/>
          <w:szCs w:val="23"/>
        </w:rPr>
        <w:t xml:space="preserve">   </w:t>
      </w:r>
      <w:r>
        <w:rPr>
          <w:w w:val="102"/>
          <w:sz w:val="23"/>
          <w:szCs w:val="23"/>
        </w:rPr>
        <w:t>TECHNICAL</w:t>
      </w:r>
    </w:p>
    <w:p w:rsidR="00300549" w:rsidRDefault="00BF290C">
      <w:pPr>
        <w:tabs>
          <w:tab w:val="left" w:pos="4920"/>
        </w:tabs>
        <w:spacing w:before="6"/>
        <w:ind w:left="1506" w:right="-54"/>
        <w:rPr>
          <w:sz w:val="23"/>
          <w:szCs w:val="23"/>
        </w:rPr>
      </w:pPr>
      <w:r>
        <w:rPr>
          <w:w w:val="102"/>
          <w:sz w:val="23"/>
          <w:szCs w:val="23"/>
        </w:rPr>
        <w:lastRenderedPageBreak/>
        <w:t>PROPOSAL”</w:t>
      </w:r>
      <w:r>
        <w:rPr>
          <w:sz w:val="23"/>
          <w:szCs w:val="23"/>
        </w:rPr>
        <w:t xml:space="preserve">  </w:t>
      </w:r>
      <w:r>
        <w:rPr>
          <w:w w:val="102"/>
          <w:sz w:val="23"/>
          <w:szCs w:val="23"/>
        </w:rPr>
        <w:t>and</w:t>
      </w:r>
      <w:r>
        <w:rPr>
          <w:sz w:val="23"/>
          <w:szCs w:val="23"/>
        </w:rPr>
        <w:t xml:space="preserve">  </w:t>
      </w:r>
      <w:r>
        <w:rPr>
          <w:w w:val="102"/>
          <w:sz w:val="23"/>
          <w:szCs w:val="23"/>
        </w:rPr>
        <w:t>“COPY</w:t>
      </w:r>
      <w:r>
        <w:rPr>
          <w:sz w:val="23"/>
          <w:szCs w:val="23"/>
        </w:rPr>
        <w:t xml:space="preserve">  </w:t>
      </w:r>
      <w:r>
        <w:rPr>
          <w:w w:val="102"/>
          <w:sz w:val="23"/>
          <w:szCs w:val="23"/>
        </w:rPr>
        <w:t>NO.</w:t>
      </w:r>
      <w:r>
        <w:rPr>
          <w:sz w:val="23"/>
          <w:szCs w:val="23"/>
        </w:rPr>
        <w:t xml:space="preserve">  </w:t>
      </w:r>
      <w:r>
        <w:rPr>
          <w:w w:val="102"/>
          <w:sz w:val="23"/>
          <w:szCs w:val="23"/>
          <w:u w:val="single" w:color="000000"/>
        </w:rPr>
        <w:t xml:space="preserve"> </w:t>
      </w:r>
    </w:p>
    <w:p w:rsidR="00300549" w:rsidRDefault="00BF290C">
      <w:pPr>
        <w:spacing w:before="6"/>
        <w:rPr>
          <w:sz w:val="23"/>
          <w:szCs w:val="23"/>
        </w:rPr>
        <w:sectPr w:rsidR="00300549">
          <w:type w:val="continuous"/>
          <w:pgSz w:w="12240" w:h="15840"/>
          <w:pgMar w:top="1480" w:right="1720" w:bottom="280" w:left="1720" w:header="720" w:footer="720" w:gutter="0"/>
          <w:cols w:num="2" w:space="720" w:equalWidth="0">
            <w:col w:w="4931" w:space="105"/>
            <w:col w:w="3764"/>
          </w:cols>
        </w:sectPr>
      </w:pPr>
      <w:r>
        <w:br w:type="column"/>
      </w:r>
      <w:r w:rsidR="00125FE7">
        <w:lastRenderedPageBreak/>
        <w:t>1</w:t>
      </w:r>
      <w:r>
        <w:rPr>
          <w:w w:val="102"/>
          <w:sz w:val="23"/>
          <w:szCs w:val="23"/>
        </w:rPr>
        <w:t>–</w:t>
      </w:r>
      <w:r>
        <w:rPr>
          <w:sz w:val="23"/>
          <w:szCs w:val="23"/>
        </w:rPr>
        <w:t xml:space="preserve">  </w:t>
      </w:r>
      <w:r>
        <w:rPr>
          <w:w w:val="102"/>
          <w:sz w:val="23"/>
          <w:szCs w:val="23"/>
        </w:rPr>
        <w:t>FINANCIAL</w:t>
      </w:r>
      <w:r>
        <w:rPr>
          <w:sz w:val="23"/>
          <w:szCs w:val="23"/>
        </w:rPr>
        <w:t xml:space="preserve">  </w:t>
      </w:r>
      <w:r>
        <w:rPr>
          <w:w w:val="102"/>
          <w:sz w:val="23"/>
          <w:szCs w:val="23"/>
        </w:rPr>
        <w:t>PROPOSAL”</w:t>
      </w:r>
      <w:r>
        <w:rPr>
          <w:sz w:val="23"/>
          <w:szCs w:val="23"/>
        </w:rPr>
        <w:t xml:space="preserve">  </w:t>
      </w:r>
      <w:r>
        <w:rPr>
          <w:w w:val="102"/>
          <w:sz w:val="23"/>
          <w:szCs w:val="23"/>
        </w:rPr>
        <w:t>and</w:t>
      </w:r>
      <w:r>
        <w:rPr>
          <w:sz w:val="23"/>
          <w:szCs w:val="23"/>
        </w:rPr>
        <w:t xml:space="preserve">  </w:t>
      </w:r>
      <w:r>
        <w:rPr>
          <w:w w:val="102"/>
          <w:sz w:val="23"/>
          <w:szCs w:val="23"/>
        </w:rPr>
        <w:t>the</w:t>
      </w:r>
    </w:p>
    <w:p w:rsidR="00300549" w:rsidRDefault="00BF290C">
      <w:pPr>
        <w:spacing w:before="6" w:line="245" w:lineRule="auto"/>
        <w:ind w:left="1506" w:right="122"/>
        <w:jc w:val="both"/>
        <w:rPr>
          <w:sz w:val="23"/>
          <w:szCs w:val="23"/>
        </w:rPr>
      </w:pPr>
      <w:r>
        <w:rPr>
          <w:w w:val="102"/>
          <w:sz w:val="23"/>
          <w:szCs w:val="23"/>
        </w:rPr>
        <w:lastRenderedPageBreak/>
        <w:t>outer</w:t>
      </w:r>
      <w:r>
        <w:rPr>
          <w:sz w:val="23"/>
          <w:szCs w:val="23"/>
        </w:rPr>
        <w:t xml:space="preserve">   </w:t>
      </w:r>
      <w:r>
        <w:rPr>
          <w:w w:val="102"/>
          <w:sz w:val="23"/>
          <w:szCs w:val="23"/>
        </w:rPr>
        <w:t>envelope</w:t>
      </w:r>
      <w:r>
        <w:rPr>
          <w:sz w:val="23"/>
          <w:szCs w:val="23"/>
        </w:rPr>
        <w:t xml:space="preserve">   </w:t>
      </w:r>
      <w:r>
        <w:rPr>
          <w:w w:val="102"/>
          <w:sz w:val="23"/>
          <w:szCs w:val="23"/>
        </w:rPr>
        <w:t>as</w:t>
      </w:r>
      <w:r>
        <w:rPr>
          <w:sz w:val="23"/>
          <w:szCs w:val="23"/>
        </w:rPr>
        <w:t xml:space="preserve">   </w:t>
      </w:r>
      <w:r>
        <w:rPr>
          <w:w w:val="102"/>
          <w:sz w:val="23"/>
          <w:szCs w:val="23"/>
        </w:rPr>
        <w:t>“COPY</w:t>
      </w:r>
      <w:r>
        <w:rPr>
          <w:sz w:val="23"/>
          <w:szCs w:val="23"/>
        </w:rPr>
        <w:t xml:space="preserve">   </w:t>
      </w:r>
      <w:r>
        <w:rPr>
          <w:w w:val="102"/>
          <w:sz w:val="23"/>
          <w:szCs w:val="23"/>
        </w:rPr>
        <w:t>NO.</w:t>
      </w:r>
      <w:r>
        <w:rPr>
          <w:sz w:val="23"/>
          <w:szCs w:val="23"/>
        </w:rPr>
        <w:t xml:space="preserve">   </w:t>
      </w:r>
      <w:r>
        <w:rPr>
          <w:w w:val="102"/>
          <w:sz w:val="23"/>
          <w:szCs w:val="23"/>
          <w:u w:val="single" w:color="000000"/>
        </w:rPr>
        <w:t xml:space="preserve"> </w:t>
      </w:r>
      <w:r w:rsidR="00125FE7">
        <w:rPr>
          <w:sz w:val="23"/>
          <w:szCs w:val="23"/>
          <w:u w:val="single" w:color="000000"/>
        </w:rPr>
        <w:t xml:space="preserve"> 1 </w:t>
      </w:r>
      <w:r>
        <w:rPr>
          <w:sz w:val="23"/>
          <w:szCs w:val="23"/>
          <w:u w:val="single" w:color="000000"/>
        </w:rPr>
        <w:t xml:space="preserve"> </w:t>
      </w:r>
      <w:r>
        <w:rPr>
          <w:w w:val="102"/>
          <w:sz w:val="23"/>
          <w:szCs w:val="23"/>
        </w:rPr>
        <w:t>”,</w:t>
      </w:r>
      <w:r>
        <w:rPr>
          <w:sz w:val="23"/>
          <w:szCs w:val="23"/>
        </w:rPr>
        <w:t xml:space="preserve">   </w:t>
      </w:r>
      <w:r>
        <w:rPr>
          <w:w w:val="102"/>
          <w:sz w:val="23"/>
          <w:szCs w:val="23"/>
        </w:rPr>
        <w:t>respectively.</w:t>
      </w:r>
      <w:r>
        <w:rPr>
          <w:sz w:val="23"/>
          <w:szCs w:val="23"/>
        </w:rPr>
        <w:t xml:space="preserve">      </w:t>
      </w:r>
      <w:r>
        <w:rPr>
          <w:w w:val="102"/>
          <w:sz w:val="23"/>
          <w:szCs w:val="23"/>
        </w:rPr>
        <w:t>These</w:t>
      </w:r>
      <w:r>
        <w:rPr>
          <w:sz w:val="23"/>
          <w:szCs w:val="23"/>
        </w:rPr>
        <w:t xml:space="preserve">   </w:t>
      </w:r>
      <w:r>
        <w:rPr>
          <w:w w:val="102"/>
          <w:sz w:val="23"/>
          <w:szCs w:val="23"/>
        </w:rPr>
        <w:t>envelopes containing</w:t>
      </w:r>
      <w:r>
        <w:rPr>
          <w:sz w:val="23"/>
          <w:szCs w:val="23"/>
        </w:rPr>
        <w:t xml:space="preserve">  </w:t>
      </w:r>
      <w:r>
        <w:rPr>
          <w:w w:val="102"/>
          <w:sz w:val="23"/>
          <w:szCs w:val="23"/>
        </w:rPr>
        <w:t>the</w:t>
      </w:r>
      <w:r>
        <w:rPr>
          <w:sz w:val="23"/>
          <w:szCs w:val="23"/>
        </w:rPr>
        <w:t xml:space="preserve">  </w:t>
      </w:r>
      <w:r>
        <w:rPr>
          <w:w w:val="102"/>
          <w:sz w:val="23"/>
          <w:szCs w:val="23"/>
        </w:rPr>
        <w:t>original</w:t>
      </w:r>
      <w:r>
        <w:rPr>
          <w:sz w:val="23"/>
          <w:szCs w:val="23"/>
        </w:rPr>
        <w:t xml:space="preserve">  </w:t>
      </w:r>
      <w:r>
        <w:rPr>
          <w:w w:val="102"/>
          <w:sz w:val="23"/>
          <w:szCs w:val="23"/>
        </w:rPr>
        <w:t>and</w:t>
      </w:r>
      <w:r>
        <w:rPr>
          <w:sz w:val="23"/>
          <w:szCs w:val="23"/>
        </w:rPr>
        <w:t xml:space="preserve">  </w:t>
      </w:r>
      <w:r>
        <w:rPr>
          <w:w w:val="102"/>
          <w:sz w:val="23"/>
          <w:szCs w:val="23"/>
        </w:rPr>
        <w:t>the</w:t>
      </w:r>
      <w:r>
        <w:rPr>
          <w:sz w:val="23"/>
          <w:szCs w:val="23"/>
        </w:rPr>
        <w:t xml:space="preserve">  </w:t>
      </w:r>
      <w:r>
        <w:rPr>
          <w:w w:val="102"/>
          <w:sz w:val="23"/>
          <w:szCs w:val="23"/>
        </w:rPr>
        <w:t>copies</w:t>
      </w:r>
      <w:r>
        <w:rPr>
          <w:sz w:val="23"/>
          <w:szCs w:val="23"/>
        </w:rPr>
        <w:t xml:space="preserve">  </w:t>
      </w:r>
      <w:r>
        <w:rPr>
          <w:w w:val="102"/>
          <w:sz w:val="23"/>
          <w:szCs w:val="23"/>
        </w:rPr>
        <w:t>shall</w:t>
      </w:r>
      <w:r>
        <w:rPr>
          <w:sz w:val="23"/>
          <w:szCs w:val="23"/>
        </w:rPr>
        <w:t xml:space="preserve">  </w:t>
      </w:r>
      <w:r>
        <w:rPr>
          <w:w w:val="102"/>
          <w:sz w:val="23"/>
          <w:szCs w:val="23"/>
        </w:rPr>
        <w:t>then</w:t>
      </w:r>
      <w:r>
        <w:rPr>
          <w:sz w:val="23"/>
          <w:szCs w:val="23"/>
        </w:rPr>
        <w:t xml:space="preserve">  </w:t>
      </w:r>
      <w:r>
        <w:rPr>
          <w:w w:val="102"/>
          <w:sz w:val="23"/>
          <w:szCs w:val="23"/>
        </w:rPr>
        <w:t>be</w:t>
      </w:r>
      <w:r>
        <w:rPr>
          <w:sz w:val="23"/>
          <w:szCs w:val="23"/>
        </w:rPr>
        <w:t xml:space="preserve">  </w:t>
      </w:r>
      <w:r>
        <w:rPr>
          <w:w w:val="102"/>
          <w:sz w:val="23"/>
          <w:szCs w:val="23"/>
        </w:rPr>
        <w:t>enclosed</w:t>
      </w:r>
      <w:r>
        <w:rPr>
          <w:sz w:val="23"/>
          <w:szCs w:val="23"/>
        </w:rPr>
        <w:t xml:space="preserve">  </w:t>
      </w:r>
      <w:r>
        <w:rPr>
          <w:w w:val="102"/>
          <w:sz w:val="23"/>
          <w:szCs w:val="23"/>
        </w:rPr>
        <w:t>in</w:t>
      </w:r>
      <w:r>
        <w:rPr>
          <w:sz w:val="23"/>
          <w:szCs w:val="23"/>
        </w:rPr>
        <w:t xml:space="preserve">  </w:t>
      </w:r>
      <w:r>
        <w:rPr>
          <w:w w:val="102"/>
          <w:sz w:val="23"/>
          <w:szCs w:val="23"/>
        </w:rPr>
        <w:t>one</w:t>
      </w:r>
      <w:r>
        <w:rPr>
          <w:sz w:val="23"/>
          <w:szCs w:val="23"/>
        </w:rPr>
        <w:t xml:space="preserve">  </w:t>
      </w:r>
      <w:r>
        <w:rPr>
          <w:w w:val="102"/>
          <w:sz w:val="23"/>
          <w:szCs w:val="23"/>
        </w:rPr>
        <w:t>single envelope.</w:t>
      </w:r>
    </w:p>
    <w:p w:rsidR="00300549" w:rsidRDefault="00300549">
      <w:pPr>
        <w:spacing w:before="6" w:line="220" w:lineRule="exact"/>
        <w:rPr>
          <w:sz w:val="22"/>
          <w:szCs w:val="22"/>
        </w:rPr>
      </w:pPr>
    </w:p>
    <w:p w:rsidR="00300549" w:rsidRDefault="00BF290C">
      <w:pPr>
        <w:spacing w:line="246" w:lineRule="auto"/>
        <w:ind w:left="1506" w:right="123" w:hanging="677"/>
        <w:jc w:val="both"/>
        <w:rPr>
          <w:sz w:val="23"/>
          <w:szCs w:val="23"/>
        </w:rPr>
      </w:pPr>
      <w:r>
        <w:rPr>
          <w:w w:val="102"/>
          <w:sz w:val="23"/>
          <w:szCs w:val="23"/>
        </w:rPr>
        <w:t>17.3.</w:t>
      </w:r>
      <w:r>
        <w:rPr>
          <w:sz w:val="23"/>
          <w:szCs w:val="23"/>
        </w:rPr>
        <w:t xml:space="preserve">    </w:t>
      </w:r>
      <w:r>
        <w:rPr>
          <w:w w:val="102"/>
          <w:sz w:val="23"/>
          <w:szCs w:val="23"/>
        </w:rPr>
        <w:t>The</w:t>
      </w:r>
      <w:r>
        <w:rPr>
          <w:sz w:val="23"/>
          <w:szCs w:val="23"/>
        </w:rPr>
        <w:t xml:space="preserve"> </w:t>
      </w:r>
      <w:r>
        <w:rPr>
          <w:w w:val="102"/>
          <w:sz w:val="23"/>
          <w:szCs w:val="23"/>
        </w:rPr>
        <w:t>original</w:t>
      </w:r>
      <w:r>
        <w:rPr>
          <w:sz w:val="23"/>
          <w:szCs w:val="23"/>
        </w:rPr>
        <w:t xml:space="preserve"> </w:t>
      </w:r>
      <w:r>
        <w:rPr>
          <w:w w:val="102"/>
          <w:sz w:val="23"/>
          <w:szCs w:val="23"/>
        </w:rPr>
        <w:t>and</w:t>
      </w:r>
      <w:r>
        <w:rPr>
          <w:sz w:val="23"/>
          <w:szCs w:val="23"/>
        </w:rPr>
        <w:t xml:space="preserve"> </w:t>
      </w:r>
      <w:r>
        <w:rPr>
          <w:w w:val="102"/>
          <w:sz w:val="23"/>
          <w:szCs w:val="23"/>
        </w:rPr>
        <w:t>the</w:t>
      </w:r>
      <w:r>
        <w:rPr>
          <w:sz w:val="23"/>
          <w:szCs w:val="23"/>
        </w:rPr>
        <w:t xml:space="preserve"> </w:t>
      </w:r>
      <w:r>
        <w:rPr>
          <w:w w:val="102"/>
          <w:sz w:val="23"/>
          <w:szCs w:val="23"/>
        </w:rPr>
        <w:t>number</w:t>
      </w:r>
      <w:r>
        <w:rPr>
          <w:sz w:val="23"/>
          <w:szCs w:val="23"/>
        </w:rPr>
        <w:t xml:space="preserve"> </w:t>
      </w:r>
      <w:r>
        <w:rPr>
          <w:w w:val="102"/>
          <w:sz w:val="23"/>
          <w:szCs w:val="23"/>
        </w:rPr>
        <w:t>of</w:t>
      </w:r>
      <w:r>
        <w:rPr>
          <w:sz w:val="23"/>
          <w:szCs w:val="23"/>
        </w:rPr>
        <w:t xml:space="preserve"> </w:t>
      </w:r>
      <w:r>
        <w:rPr>
          <w:w w:val="102"/>
          <w:sz w:val="23"/>
          <w:szCs w:val="23"/>
        </w:rPr>
        <w:t>copies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bid</w:t>
      </w:r>
      <w:r>
        <w:rPr>
          <w:sz w:val="23"/>
          <w:szCs w:val="23"/>
        </w:rPr>
        <w:t xml:space="preserve"> </w:t>
      </w:r>
      <w:r>
        <w:rPr>
          <w:w w:val="102"/>
          <w:sz w:val="23"/>
          <w:szCs w:val="23"/>
        </w:rPr>
        <w:t>as</w:t>
      </w:r>
      <w:r>
        <w:rPr>
          <w:sz w:val="23"/>
          <w:szCs w:val="23"/>
        </w:rPr>
        <w:t xml:space="preserve"> </w:t>
      </w:r>
      <w:r>
        <w:rPr>
          <w:w w:val="102"/>
          <w:sz w:val="23"/>
          <w:szCs w:val="23"/>
        </w:rPr>
        <w:t>indicated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b/>
          <w:w w:val="102"/>
          <w:sz w:val="23"/>
          <w:szCs w:val="23"/>
          <w:u w:val="thick" w:color="000000"/>
        </w:rPr>
        <w:t>BDS</w:t>
      </w:r>
      <w:r>
        <w:rPr>
          <w:b/>
          <w:sz w:val="23"/>
          <w:szCs w:val="23"/>
        </w:rPr>
        <w:t xml:space="preserve"> </w:t>
      </w:r>
      <w:r>
        <w:rPr>
          <w:w w:val="102"/>
          <w:sz w:val="23"/>
          <w:szCs w:val="23"/>
        </w:rPr>
        <w:t>shall be</w:t>
      </w:r>
      <w:r>
        <w:rPr>
          <w:sz w:val="23"/>
          <w:szCs w:val="23"/>
        </w:rPr>
        <w:t xml:space="preserve"> </w:t>
      </w:r>
      <w:r>
        <w:rPr>
          <w:w w:val="102"/>
          <w:sz w:val="23"/>
          <w:szCs w:val="23"/>
        </w:rPr>
        <w:t>typed</w:t>
      </w:r>
      <w:r>
        <w:rPr>
          <w:sz w:val="23"/>
          <w:szCs w:val="23"/>
        </w:rPr>
        <w:t xml:space="preserve"> </w:t>
      </w:r>
      <w:r>
        <w:rPr>
          <w:w w:val="102"/>
          <w:sz w:val="23"/>
          <w:szCs w:val="23"/>
        </w:rPr>
        <w:t>or</w:t>
      </w:r>
      <w:r>
        <w:rPr>
          <w:sz w:val="23"/>
          <w:szCs w:val="23"/>
        </w:rPr>
        <w:t xml:space="preserve"> </w:t>
      </w:r>
      <w:r>
        <w:rPr>
          <w:w w:val="102"/>
          <w:sz w:val="23"/>
          <w:szCs w:val="23"/>
        </w:rPr>
        <w:t>written</w:t>
      </w:r>
      <w:r>
        <w:rPr>
          <w:sz w:val="23"/>
          <w:szCs w:val="23"/>
        </w:rPr>
        <w:t xml:space="preserve"> </w:t>
      </w:r>
      <w:r>
        <w:rPr>
          <w:w w:val="102"/>
          <w:sz w:val="23"/>
          <w:szCs w:val="23"/>
        </w:rPr>
        <w:t>in</w:t>
      </w:r>
      <w:r>
        <w:rPr>
          <w:sz w:val="23"/>
          <w:szCs w:val="23"/>
        </w:rPr>
        <w:t xml:space="preserve"> </w:t>
      </w:r>
      <w:r>
        <w:rPr>
          <w:w w:val="102"/>
          <w:sz w:val="23"/>
          <w:szCs w:val="23"/>
        </w:rPr>
        <w:t>indelible</w:t>
      </w:r>
      <w:r>
        <w:rPr>
          <w:sz w:val="23"/>
          <w:szCs w:val="23"/>
        </w:rPr>
        <w:t xml:space="preserve"> </w:t>
      </w:r>
      <w:r>
        <w:rPr>
          <w:w w:val="102"/>
          <w:sz w:val="23"/>
          <w:szCs w:val="23"/>
        </w:rPr>
        <w:t>ink</w:t>
      </w:r>
      <w:r>
        <w:rPr>
          <w:sz w:val="23"/>
          <w:szCs w:val="23"/>
        </w:rPr>
        <w:t xml:space="preserve"> </w:t>
      </w:r>
      <w:r>
        <w:rPr>
          <w:w w:val="102"/>
          <w:sz w:val="23"/>
          <w:szCs w:val="23"/>
        </w:rPr>
        <w:t>and</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signed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bidder</w:t>
      </w:r>
      <w:r>
        <w:rPr>
          <w:sz w:val="23"/>
          <w:szCs w:val="23"/>
        </w:rPr>
        <w:t xml:space="preserve"> </w:t>
      </w:r>
      <w:r>
        <w:rPr>
          <w:w w:val="102"/>
          <w:sz w:val="23"/>
          <w:szCs w:val="23"/>
        </w:rPr>
        <w:t>or</w:t>
      </w:r>
      <w:r>
        <w:rPr>
          <w:sz w:val="23"/>
          <w:szCs w:val="23"/>
        </w:rPr>
        <w:t xml:space="preserve"> </w:t>
      </w:r>
      <w:r>
        <w:rPr>
          <w:w w:val="102"/>
          <w:sz w:val="23"/>
          <w:szCs w:val="23"/>
        </w:rPr>
        <w:t>its</w:t>
      </w:r>
      <w:r>
        <w:rPr>
          <w:sz w:val="23"/>
          <w:szCs w:val="23"/>
        </w:rPr>
        <w:t xml:space="preserve"> </w:t>
      </w:r>
      <w:r>
        <w:rPr>
          <w:w w:val="102"/>
          <w:sz w:val="23"/>
          <w:szCs w:val="23"/>
        </w:rPr>
        <w:t>duly authorized</w:t>
      </w:r>
      <w:r>
        <w:rPr>
          <w:sz w:val="23"/>
          <w:szCs w:val="23"/>
        </w:rPr>
        <w:t xml:space="preserve"> </w:t>
      </w:r>
      <w:r>
        <w:rPr>
          <w:w w:val="102"/>
          <w:sz w:val="23"/>
          <w:szCs w:val="23"/>
        </w:rPr>
        <w:t>representative/s.</w:t>
      </w:r>
    </w:p>
    <w:p w:rsidR="00300549" w:rsidRDefault="00300549">
      <w:pPr>
        <w:spacing w:before="5" w:line="220" w:lineRule="exact"/>
        <w:rPr>
          <w:sz w:val="22"/>
          <w:szCs w:val="22"/>
        </w:rPr>
      </w:pPr>
    </w:p>
    <w:p w:rsidR="00300549" w:rsidRDefault="00BF290C">
      <w:pPr>
        <w:ind w:left="829"/>
        <w:rPr>
          <w:sz w:val="23"/>
          <w:szCs w:val="23"/>
        </w:rPr>
      </w:pPr>
      <w:r>
        <w:rPr>
          <w:w w:val="102"/>
          <w:sz w:val="23"/>
          <w:szCs w:val="23"/>
        </w:rPr>
        <w:t>17.4.</w:t>
      </w:r>
      <w:r>
        <w:rPr>
          <w:sz w:val="23"/>
          <w:szCs w:val="23"/>
        </w:rPr>
        <w:t xml:space="preserve">    </w:t>
      </w:r>
      <w:r>
        <w:rPr>
          <w:w w:val="102"/>
          <w:sz w:val="23"/>
          <w:szCs w:val="23"/>
        </w:rPr>
        <w:t>All</w:t>
      </w:r>
      <w:r>
        <w:rPr>
          <w:sz w:val="23"/>
          <w:szCs w:val="23"/>
        </w:rPr>
        <w:t xml:space="preserve"> </w:t>
      </w:r>
      <w:r>
        <w:rPr>
          <w:w w:val="102"/>
          <w:sz w:val="23"/>
          <w:szCs w:val="23"/>
        </w:rPr>
        <w:t>envelopes</w:t>
      </w:r>
      <w:r>
        <w:rPr>
          <w:sz w:val="23"/>
          <w:szCs w:val="23"/>
        </w:rPr>
        <w:t xml:space="preserve"> </w:t>
      </w:r>
      <w:r>
        <w:rPr>
          <w:w w:val="102"/>
          <w:sz w:val="23"/>
          <w:szCs w:val="23"/>
        </w:rPr>
        <w:t>shall:</w:t>
      </w:r>
    </w:p>
    <w:p w:rsidR="00300549" w:rsidRDefault="00300549">
      <w:pPr>
        <w:spacing w:before="12" w:line="220" w:lineRule="exact"/>
        <w:rPr>
          <w:sz w:val="22"/>
          <w:szCs w:val="22"/>
        </w:rPr>
      </w:pPr>
    </w:p>
    <w:p w:rsidR="00300549" w:rsidRDefault="00BF290C">
      <w:pPr>
        <w:ind w:left="1506" w:right="1275"/>
        <w:jc w:val="both"/>
        <w:rPr>
          <w:sz w:val="23"/>
          <w:szCs w:val="23"/>
        </w:rPr>
      </w:pPr>
      <w:r>
        <w:rPr>
          <w:w w:val="102"/>
          <w:sz w:val="23"/>
          <w:szCs w:val="23"/>
        </w:rPr>
        <w:t>(a)</w:t>
      </w:r>
      <w:r>
        <w:rPr>
          <w:sz w:val="23"/>
          <w:szCs w:val="23"/>
        </w:rPr>
        <w:t xml:space="preserve">       </w:t>
      </w:r>
      <w:r>
        <w:rPr>
          <w:w w:val="102"/>
          <w:sz w:val="23"/>
          <w:szCs w:val="23"/>
        </w:rPr>
        <w:t>contain</w:t>
      </w:r>
      <w:r>
        <w:rPr>
          <w:sz w:val="23"/>
          <w:szCs w:val="23"/>
        </w:rPr>
        <w:t xml:space="preserve"> </w:t>
      </w:r>
      <w:r>
        <w:rPr>
          <w:w w:val="102"/>
          <w:sz w:val="23"/>
          <w:szCs w:val="23"/>
        </w:rPr>
        <w:t>the</w:t>
      </w:r>
      <w:r>
        <w:rPr>
          <w:sz w:val="23"/>
          <w:szCs w:val="23"/>
        </w:rPr>
        <w:t xml:space="preserve"> </w:t>
      </w:r>
      <w:r>
        <w:rPr>
          <w:w w:val="102"/>
          <w:sz w:val="23"/>
          <w:szCs w:val="23"/>
        </w:rPr>
        <w:t>name</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contract</w:t>
      </w:r>
      <w:r>
        <w:rPr>
          <w:sz w:val="23"/>
          <w:szCs w:val="23"/>
        </w:rPr>
        <w:t xml:space="preserve"> </w:t>
      </w:r>
      <w:r>
        <w:rPr>
          <w:w w:val="102"/>
          <w:sz w:val="23"/>
          <w:szCs w:val="23"/>
        </w:rPr>
        <w:t>to</w:t>
      </w:r>
      <w:r>
        <w:rPr>
          <w:sz w:val="23"/>
          <w:szCs w:val="23"/>
        </w:rPr>
        <w:t xml:space="preserve"> </w:t>
      </w:r>
      <w:r>
        <w:rPr>
          <w:w w:val="102"/>
          <w:sz w:val="23"/>
          <w:szCs w:val="23"/>
        </w:rPr>
        <w:t>be</w:t>
      </w:r>
      <w:r>
        <w:rPr>
          <w:sz w:val="23"/>
          <w:szCs w:val="23"/>
        </w:rPr>
        <w:t xml:space="preserve"> </w:t>
      </w:r>
      <w:r>
        <w:rPr>
          <w:w w:val="102"/>
          <w:sz w:val="23"/>
          <w:szCs w:val="23"/>
        </w:rPr>
        <w:t>bid</w:t>
      </w:r>
      <w:r>
        <w:rPr>
          <w:sz w:val="23"/>
          <w:szCs w:val="23"/>
        </w:rPr>
        <w:t xml:space="preserve"> </w:t>
      </w:r>
      <w:r>
        <w:rPr>
          <w:w w:val="102"/>
          <w:sz w:val="23"/>
          <w:szCs w:val="23"/>
        </w:rPr>
        <w:t>in</w:t>
      </w:r>
      <w:r>
        <w:rPr>
          <w:sz w:val="23"/>
          <w:szCs w:val="23"/>
        </w:rPr>
        <w:t xml:space="preserve"> </w:t>
      </w:r>
      <w:r>
        <w:rPr>
          <w:w w:val="102"/>
          <w:sz w:val="23"/>
          <w:szCs w:val="23"/>
        </w:rPr>
        <w:t>capital</w:t>
      </w:r>
      <w:r>
        <w:rPr>
          <w:sz w:val="23"/>
          <w:szCs w:val="23"/>
        </w:rPr>
        <w:t xml:space="preserve"> </w:t>
      </w:r>
      <w:r>
        <w:rPr>
          <w:w w:val="102"/>
          <w:sz w:val="23"/>
          <w:szCs w:val="23"/>
        </w:rPr>
        <w:t>letters;</w:t>
      </w:r>
    </w:p>
    <w:p w:rsidR="00300549" w:rsidRDefault="00300549">
      <w:pPr>
        <w:spacing w:before="12" w:line="220" w:lineRule="exact"/>
        <w:rPr>
          <w:sz w:val="22"/>
          <w:szCs w:val="22"/>
        </w:rPr>
      </w:pPr>
    </w:p>
    <w:p w:rsidR="00300549" w:rsidRDefault="00BF290C">
      <w:pPr>
        <w:ind w:left="1506" w:right="1032"/>
        <w:jc w:val="both"/>
        <w:rPr>
          <w:sz w:val="23"/>
          <w:szCs w:val="23"/>
        </w:rPr>
      </w:pPr>
      <w:r>
        <w:rPr>
          <w:w w:val="102"/>
          <w:sz w:val="23"/>
          <w:szCs w:val="23"/>
        </w:rPr>
        <w:t>(b)</w:t>
      </w:r>
      <w:r>
        <w:rPr>
          <w:sz w:val="23"/>
          <w:szCs w:val="23"/>
        </w:rPr>
        <w:t xml:space="preserve">       </w:t>
      </w:r>
      <w:r>
        <w:rPr>
          <w:w w:val="102"/>
          <w:sz w:val="23"/>
          <w:szCs w:val="23"/>
        </w:rPr>
        <w:t>bear</w:t>
      </w:r>
      <w:r>
        <w:rPr>
          <w:sz w:val="23"/>
          <w:szCs w:val="23"/>
        </w:rPr>
        <w:t xml:space="preserve"> </w:t>
      </w:r>
      <w:r>
        <w:rPr>
          <w:w w:val="102"/>
          <w:sz w:val="23"/>
          <w:szCs w:val="23"/>
        </w:rPr>
        <w:t>the</w:t>
      </w:r>
      <w:r>
        <w:rPr>
          <w:sz w:val="23"/>
          <w:szCs w:val="23"/>
        </w:rPr>
        <w:t xml:space="preserve"> </w:t>
      </w:r>
      <w:r>
        <w:rPr>
          <w:w w:val="102"/>
          <w:sz w:val="23"/>
          <w:szCs w:val="23"/>
        </w:rPr>
        <w:t>name</w:t>
      </w:r>
      <w:r>
        <w:rPr>
          <w:sz w:val="23"/>
          <w:szCs w:val="23"/>
        </w:rPr>
        <w:t xml:space="preserve"> </w:t>
      </w:r>
      <w:r>
        <w:rPr>
          <w:w w:val="102"/>
          <w:sz w:val="23"/>
          <w:szCs w:val="23"/>
        </w:rPr>
        <w:t>and</w:t>
      </w:r>
      <w:r>
        <w:rPr>
          <w:sz w:val="23"/>
          <w:szCs w:val="23"/>
        </w:rPr>
        <w:t xml:space="preserve"> </w:t>
      </w:r>
      <w:r>
        <w:rPr>
          <w:w w:val="102"/>
          <w:sz w:val="23"/>
          <w:szCs w:val="23"/>
        </w:rPr>
        <w:t>address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in</w:t>
      </w:r>
      <w:r>
        <w:rPr>
          <w:sz w:val="23"/>
          <w:szCs w:val="23"/>
        </w:rPr>
        <w:t xml:space="preserve"> </w:t>
      </w:r>
      <w:r>
        <w:rPr>
          <w:w w:val="102"/>
          <w:sz w:val="23"/>
          <w:szCs w:val="23"/>
        </w:rPr>
        <w:t>capital</w:t>
      </w:r>
      <w:r>
        <w:rPr>
          <w:sz w:val="23"/>
          <w:szCs w:val="23"/>
        </w:rPr>
        <w:t xml:space="preserve"> </w:t>
      </w:r>
      <w:r>
        <w:rPr>
          <w:w w:val="102"/>
          <w:sz w:val="23"/>
          <w:szCs w:val="23"/>
        </w:rPr>
        <w:t>letters;</w:t>
      </w:r>
    </w:p>
    <w:p w:rsidR="00300549" w:rsidRDefault="00300549">
      <w:pPr>
        <w:spacing w:before="12" w:line="220" w:lineRule="exact"/>
        <w:rPr>
          <w:sz w:val="22"/>
          <w:szCs w:val="22"/>
        </w:rPr>
      </w:pPr>
    </w:p>
    <w:p w:rsidR="00300549" w:rsidRDefault="00BF290C">
      <w:pPr>
        <w:ind w:left="1506" w:right="129"/>
        <w:jc w:val="both"/>
        <w:rPr>
          <w:sz w:val="23"/>
          <w:szCs w:val="23"/>
        </w:rPr>
      </w:pPr>
      <w:r>
        <w:rPr>
          <w:w w:val="102"/>
          <w:sz w:val="23"/>
          <w:szCs w:val="23"/>
        </w:rPr>
        <w:t>(c)</w:t>
      </w:r>
      <w:r>
        <w:rPr>
          <w:sz w:val="23"/>
          <w:szCs w:val="23"/>
        </w:rPr>
        <w:t xml:space="preserve">       </w:t>
      </w:r>
      <w:r>
        <w:rPr>
          <w:w w:val="102"/>
          <w:sz w:val="23"/>
          <w:szCs w:val="23"/>
        </w:rPr>
        <w:t>be</w:t>
      </w:r>
      <w:r>
        <w:rPr>
          <w:sz w:val="23"/>
          <w:szCs w:val="23"/>
        </w:rPr>
        <w:t xml:space="preserve"> </w:t>
      </w:r>
      <w:r>
        <w:rPr>
          <w:w w:val="102"/>
          <w:sz w:val="23"/>
          <w:szCs w:val="23"/>
        </w:rPr>
        <w:t>addressed</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Entity’s</w:t>
      </w:r>
      <w:r>
        <w:rPr>
          <w:sz w:val="23"/>
          <w:szCs w:val="23"/>
        </w:rPr>
        <w:t xml:space="preserve"> </w:t>
      </w:r>
      <w:r>
        <w:rPr>
          <w:w w:val="102"/>
          <w:sz w:val="23"/>
          <w:szCs w:val="23"/>
        </w:rPr>
        <w:t>BAC</w:t>
      </w:r>
      <w:r>
        <w:rPr>
          <w:sz w:val="23"/>
          <w:szCs w:val="23"/>
        </w:rPr>
        <w:t xml:space="preserve"> </w:t>
      </w:r>
      <w:r>
        <w:rPr>
          <w:w w:val="102"/>
          <w:sz w:val="23"/>
          <w:szCs w:val="23"/>
        </w:rPr>
        <w:t>identified</w:t>
      </w:r>
      <w:r>
        <w:rPr>
          <w:sz w:val="23"/>
          <w:szCs w:val="23"/>
        </w:rPr>
        <w:t xml:space="preserve"> </w:t>
      </w:r>
      <w:r>
        <w:rPr>
          <w:w w:val="102"/>
          <w:sz w:val="23"/>
          <w:szCs w:val="23"/>
        </w:rPr>
        <w:t>in</w:t>
      </w:r>
      <w:r>
        <w:rPr>
          <w:sz w:val="23"/>
          <w:szCs w:val="23"/>
        </w:rPr>
        <w:t xml:space="preserve"> </w:t>
      </w:r>
      <w:r>
        <w:rPr>
          <w:b/>
          <w:w w:val="102"/>
          <w:sz w:val="23"/>
          <w:szCs w:val="23"/>
        </w:rPr>
        <w:t>ITB</w:t>
      </w:r>
      <w:r>
        <w:rPr>
          <w:b/>
          <w:sz w:val="23"/>
          <w:szCs w:val="23"/>
        </w:rPr>
        <w:t xml:space="preserve"> </w:t>
      </w:r>
      <w:r>
        <w:rPr>
          <w:w w:val="102"/>
          <w:sz w:val="23"/>
          <w:szCs w:val="23"/>
        </w:rPr>
        <w:t>Clause</w:t>
      </w:r>
    </w:p>
    <w:p w:rsidR="00300549" w:rsidRDefault="00BF290C">
      <w:pPr>
        <w:spacing w:before="6"/>
        <w:ind w:left="2182"/>
        <w:rPr>
          <w:sz w:val="23"/>
          <w:szCs w:val="23"/>
        </w:rPr>
      </w:pPr>
      <w:r>
        <w:rPr>
          <w:w w:val="102"/>
          <w:sz w:val="23"/>
          <w:szCs w:val="23"/>
        </w:rPr>
        <w:t>8.1;</w:t>
      </w:r>
    </w:p>
    <w:p w:rsidR="00300549" w:rsidRDefault="00300549">
      <w:pPr>
        <w:spacing w:before="12" w:line="220" w:lineRule="exact"/>
        <w:rPr>
          <w:sz w:val="22"/>
          <w:szCs w:val="22"/>
        </w:rPr>
      </w:pPr>
    </w:p>
    <w:p w:rsidR="00300549" w:rsidRDefault="00BF290C">
      <w:pPr>
        <w:ind w:left="1506" w:right="124"/>
        <w:jc w:val="both"/>
        <w:rPr>
          <w:sz w:val="23"/>
          <w:szCs w:val="23"/>
        </w:rPr>
      </w:pPr>
      <w:r>
        <w:rPr>
          <w:w w:val="102"/>
          <w:sz w:val="23"/>
          <w:szCs w:val="23"/>
        </w:rPr>
        <w:t>(d)</w:t>
      </w:r>
      <w:r>
        <w:rPr>
          <w:sz w:val="23"/>
          <w:szCs w:val="23"/>
        </w:rPr>
        <w:t xml:space="preserve">       </w:t>
      </w:r>
      <w:r>
        <w:rPr>
          <w:w w:val="102"/>
          <w:sz w:val="23"/>
          <w:szCs w:val="23"/>
        </w:rPr>
        <w:t>bear</w:t>
      </w:r>
      <w:r>
        <w:rPr>
          <w:sz w:val="23"/>
          <w:szCs w:val="23"/>
        </w:rPr>
        <w:t xml:space="preserve"> </w:t>
      </w:r>
      <w:r>
        <w:rPr>
          <w:w w:val="102"/>
          <w:sz w:val="23"/>
          <w:szCs w:val="23"/>
        </w:rPr>
        <w:t>the</w:t>
      </w:r>
      <w:r>
        <w:rPr>
          <w:sz w:val="23"/>
          <w:szCs w:val="23"/>
        </w:rPr>
        <w:t xml:space="preserve"> </w:t>
      </w:r>
      <w:r>
        <w:rPr>
          <w:w w:val="102"/>
          <w:sz w:val="23"/>
          <w:szCs w:val="23"/>
        </w:rPr>
        <w:t>specific</w:t>
      </w:r>
      <w:r>
        <w:rPr>
          <w:sz w:val="23"/>
          <w:szCs w:val="23"/>
        </w:rPr>
        <w:t xml:space="preserve"> </w:t>
      </w:r>
      <w:r>
        <w:rPr>
          <w:w w:val="102"/>
          <w:sz w:val="23"/>
          <w:szCs w:val="23"/>
        </w:rPr>
        <w:t>identification</w:t>
      </w:r>
      <w:r>
        <w:rPr>
          <w:sz w:val="23"/>
          <w:szCs w:val="23"/>
        </w:rPr>
        <w:t xml:space="preserve"> </w:t>
      </w:r>
      <w:r>
        <w:rPr>
          <w:w w:val="102"/>
          <w:sz w:val="23"/>
          <w:szCs w:val="23"/>
        </w:rPr>
        <w:t>of</w:t>
      </w:r>
      <w:r>
        <w:rPr>
          <w:sz w:val="23"/>
          <w:szCs w:val="23"/>
        </w:rPr>
        <w:t xml:space="preserve"> </w:t>
      </w:r>
      <w:r>
        <w:rPr>
          <w:w w:val="102"/>
          <w:sz w:val="23"/>
          <w:szCs w:val="23"/>
        </w:rPr>
        <w:t>this</w:t>
      </w:r>
      <w:r>
        <w:rPr>
          <w:sz w:val="23"/>
          <w:szCs w:val="23"/>
        </w:rPr>
        <w:t xml:space="preserve"> </w:t>
      </w:r>
      <w:r>
        <w:rPr>
          <w:w w:val="102"/>
          <w:sz w:val="23"/>
          <w:szCs w:val="23"/>
        </w:rPr>
        <w:t>bidding</w:t>
      </w:r>
      <w:r>
        <w:rPr>
          <w:sz w:val="23"/>
          <w:szCs w:val="23"/>
        </w:rPr>
        <w:t xml:space="preserve"> </w:t>
      </w:r>
      <w:r>
        <w:rPr>
          <w:w w:val="102"/>
          <w:sz w:val="23"/>
          <w:szCs w:val="23"/>
        </w:rPr>
        <w:t>process</w:t>
      </w:r>
      <w:r>
        <w:rPr>
          <w:sz w:val="23"/>
          <w:szCs w:val="23"/>
        </w:rPr>
        <w:t xml:space="preserve"> </w:t>
      </w:r>
      <w:r>
        <w:rPr>
          <w:w w:val="102"/>
          <w:sz w:val="23"/>
          <w:szCs w:val="23"/>
        </w:rPr>
        <w:t>indicated</w:t>
      </w:r>
      <w:r>
        <w:rPr>
          <w:sz w:val="23"/>
          <w:szCs w:val="23"/>
        </w:rPr>
        <w:t xml:space="preserve"> </w:t>
      </w:r>
      <w:r>
        <w:rPr>
          <w:w w:val="102"/>
          <w:sz w:val="23"/>
          <w:szCs w:val="23"/>
        </w:rPr>
        <w:t>in</w:t>
      </w:r>
      <w:r>
        <w:rPr>
          <w:sz w:val="23"/>
          <w:szCs w:val="23"/>
        </w:rPr>
        <w:t xml:space="preserve"> </w:t>
      </w:r>
      <w:r>
        <w:rPr>
          <w:w w:val="102"/>
          <w:sz w:val="23"/>
          <w:szCs w:val="23"/>
        </w:rPr>
        <w:t>the</w:t>
      </w:r>
    </w:p>
    <w:p w:rsidR="00300549" w:rsidRDefault="00BF290C">
      <w:pPr>
        <w:spacing w:before="6"/>
        <w:ind w:left="2182"/>
        <w:rPr>
          <w:sz w:val="23"/>
          <w:szCs w:val="23"/>
        </w:rPr>
      </w:pPr>
      <w:r>
        <w:rPr>
          <w:w w:val="102"/>
          <w:sz w:val="23"/>
          <w:szCs w:val="23"/>
        </w:rPr>
        <w:t>Request</w:t>
      </w:r>
      <w:r>
        <w:rPr>
          <w:sz w:val="23"/>
          <w:szCs w:val="23"/>
        </w:rPr>
        <w:t xml:space="preserve"> </w:t>
      </w:r>
      <w:r>
        <w:rPr>
          <w:w w:val="102"/>
          <w:sz w:val="23"/>
          <w:szCs w:val="23"/>
        </w:rPr>
        <w:t>for</w:t>
      </w:r>
      <w:r>
        <w:rPr>
          <w:sz w:val="23"/>
          <w:szCs w:val="23"/>
        </w:rPr>
        <w:t xml:space="preserve"> </w:t>
      </w:r>
      <w:r>
        <w:rPr>
          <w:w w:val="102"/>
          <w:sz w:val="23"/>
          <w:szCs w:val="23"/>
        </w:rPr>
        <w:t>Expression</w:t>
      </w:r>
      <w:r>
        <w:rPr>
          <w:sz w:val="23"/>
          <w:szCs w:val="23"/>
        </w:rPr>
        <w:t xml:space="preserve"> </w:t>
      </w:r>
      <w:r>
        <w:rPr>
          <w:w w:val="102"/>
          <w:sz w:val="23"/>
          <w:szCs w:val="23"/>
        </w:rPr>
        <w:t>of</w:t>
      </w:r>
      <w:r>
        <w:rPr>
          <w:sz w:val="23"/>
          <w:szCs w:val="23"/>
        </w:rPr>
        <w:t xml:space="preserve"> </w:t>
      </w:r>
      <w:r>
        <w:rPr>
          <w:w w:val="102"/>
          <w:sz w:val="23"/>
          <w:szCs w:val="23"/>
        </w:rPr>
        <w:t>Interest;</w:t>
      </w:r>
      <w:r>
        <w:rPr>
          <w:sz w:val="23"/>
          <w:szCs w:val="23"/>
        </w:rPr>
        <w:t xml:space="preserve"> </w:t>
      </w:r>
      <w:r>
        <w:rPr>
          <w:w w:val="102"/>
          <w:sz w:val="23"/>
          <w:szCs w:val="23"/>
        </w:rPr>
        <w:t>and</w:t>
      </w:r>
    </w:p>
    <w:p w:rsidR="00300549" w:rsidRDefault="00300549">
      <w:pPr>
        <w:spacing w:before="12" w:line="220" w:lineRule="exact"/>
        <w:rPr>
          <w:sz w:val="22"/>
          <w:szCs w:val="22"/>
        </w:rPr>
      </w:pPr>
    </w:p>
    <w:p w:rsidR="00300549" w:rsidRDefault="00BF290C">
      <w:pPr>
        <w:spacing w:line="245" w:lineRule="auto"/>
        <w:ind w:left="2182" w:right="123" w:hanging="677"/>
        <w:rPr>
          <w:sz w:val="23"/>
          <w:szCs w:val="23"/>
        </w:rPr>
      </w:pPr>
      <w:r>
        <w:rPr>
          <w:w w:val="102"/>
          <w:sz w:val="23"/>
          <w:szCs w:val="23"/>
        </w:rPr>
        <w:t>(e)</w:t>
      </w:r>
      <w:r>
        <w:rPr>
          <w:sz w:val="23"/>
          <w:szCs w:val="23"/>
        </w:rPr>
        <w:t xml:space="preserve">       </w:t>
      </w:r>
      <w:r>
        <w:rPr>
          <w:w w:val="102"/>
          <w:sz w:val="23"/>
          <w:szCs w:val="23"/>
        </w:rPr>
        <w:t>bear</w:t>
      </w:r>
      <w:r>
        <w:rPr>
          <w:sz w:val="23"/>
          <w:szCs w:val="23"/>
        </w:rPr>
        <w:t xml:space="preserve"> </w:t>
      </w:r>
      <w:r>
        <w:rPr>
          <w:w w:val="102"/>
          <w:sz w:val="23"/>
          <w:szCs w:val="23"/>
        </w:rPr>
        <w:t>a</w:t>
      </w:r>
      <w:r>
        <w:rPr>
          <w:sz w:val="23"/>
          <w:szCs w:val="23"/>
        </w:rPr>
        <w:t xml:space="preserve">  </w:t>
      </w:r>
      <w:r>
        <w:rPr>
          <w:w w:val="102"/>
          <w:sz w:val="23"/>
          <w:szCs w:val="23"/>
        </w:rPr>
        <w:t>warning</w:t>
      </w:r>
      <w:r>
        <w:rPr>
          <w:sz w:val="23"/>
          <w:szCs w:val="23"/>
        </w:rPr>
        <w:t xml:space="preserve"> </w:t>
      </w:r>
      <w:r>
        <w:rPr>
          <w:w w:val="102"/>
          <w:sz w:val="23"/>
          <w:szCs w:val="23"/>
        </w:rPr>
        <w:t>“DO</w:t>
      </w:r>
      <w:r>
        <w:rPr>
          <w:sz w:val="23"/>
          <w:szCs w:val="23"/>
        </w:rPr>
        <w:t xml:space="preserve"> </w:t>
      </w:r>
      <w:r>
        <w:rPr>
          <w:w w:val="102"/>
          <w:sz w:val="23"/>
          <w:szCs w:val="23"/>
        </w:rPr>
        <w:t>NOT</w:t>
      </w:r>
      <w:r>
        <w:rPr>
          <w:sz w:val="23"/>
          <w:szCs w:val="23"/>
        </w:rPr>
        <w:t xml:space="preserve"> </w:t>
      </w:r>
      <w:r>
        <w:rPr>
          <w:w w:val="102"/>
          <w:sz w:val="23"/>
          <w:szCs w:val="23"/>
        </w:rPr>
        <w:t>OPEN</w:t>
      </w:r>
      <w:r>
        <w:rPr>
          <w:sz w:val="23"/>
          <w:szCs w:val="23"/>
        </w:rPr>
        <w:t xml:space="preserve"> </w:t>
      </w:r>
      <w:r>
        <w:rPr>
          <w:w w:val="102"/>
          <w:sz w:val="23"/>
          <w:szCs w:val="23"/>
        </w:rPr>
        <w:t>BEFORE…”</w:t>
      </w:r>
      <w:r>
        <w:rPr>
          <w:sz w:val="23"/>
          <w:szCs w:val="23"/>
        </w:rPr>
        <w:t xml:space="preserve"> </w:t>
      </w:r>
      <w:r>
        <w:rPr>
          <w:w w:val="102"/>
          <w:sz w:val="23"/>
          <w:szCs w:val="23"/>
        </w:rPr>
        <w:t>the</w:t>
      </w:r>
      <w:r>
        <w:rPr>
          <w:sz w:val="23"/>
          <w:szCs w:val="23"/>
        </w:rPr>
        <w:t xml:space="preserve"> </w:t>
      </w:r>
      <w:r>
        <w:rPr>
          <w:w w:val="102"/>
          <w:sz w:val="23"/>
          <w:szCs w:val="23"/>
        </w:rPr>
        <w:t>date</w:t>
      </w:r>
      <w:r>
        <w:rPr>
          <w:sz w:val="23"/>
          <w:szCs w:val="23"/>
        </w:rPr>
        <w:t xml:space="preserve"> </w:t>
      </w:r>
      <w:r>
        <w:rPr>
          <w:w w:val="102"/>
          <w:sz w:val="23"/>
          <w:szCs w:val="23"/>
        </w:rPr>
        <w:t>and</w:t>
      </w:r>
      <w:r>
        <w:rPr>
          <w:sz w:val="23"/>
          <w:szCs w:val="23"/>
        </w:rPr>
        <w:t xml:space="preserve"> </w:t>
      </w:r>
      <w:r>
        <w:rPr>
          <w:w w:val="102"/>
          <w:sz w:val="23"/>
          <w:szCs w:val="23"/>
        </w:rPr>
        <w:t>time</w:t>
      </w:r>
      <w:r>
        <w:rPr>
          <w:sz w:val="23"/>
          <w:szCs w:val="23"/>
        </w:rPr>
        <w:t xml:space="preserve"> </w:t>
      </w:r>
      <w:r>
        <w:rPr>
          <w:w w:val="102"/>
          <w:sz w:val="23"/>
          <w:szCs w:val="23"/>
        </w:rPr>
        <w:t>for the</w:t>
      </w:r>
      <w:r>
        <w:rPr>
          <w:sz w:val="23"/>
          <w:szCs w:val="23"/>
        </w:rPr>
        <w:t xml:space="preserve"> </w:t>
      </w:r>
      <w:r>
        <w:rPr>
          <w:w w:val="102"/>
          <w:sz w:val="23"/>
          <w:szCs w:val="23"/>
        </w:rPr>
        <w:t>opening</w:t>
      </w:r>
      <w:r>
        <w:rPr>
          <w:sz w:val="23"/>
          <w:szCs w:val="23"/>
        </w:rPr>
        <w:t xml:space="preserve"> </w:t>
      </w:r>
      <w:r>
        <w:rPr>
          <w:w w:val="102"/>
          <w:sz w:val="23"/>
          <w:szCs w:val="23"/>
        </w:rPr>
        <w:t>of</w:t>
      </w:r>
      <w:r>
        <w:rPr>
          <w:sz w:val="23"/>
          <w:szCs w:val="23"/>
        </w:rPr>
        <w:t xml:space="preserve"> </w:t>
      </w:r>
      <w:r>
        <w:rPr>
          <w:w w:val="102"/>
          <w:sz w:val="23"/>
          <w:szCs w:val="23"/>
        </w:rPr>
        <w:t>bids,</w:t>
      </w:r>
      <w:r>
        <w:rPr>
          <w:sz w:val="23"/>
          <w:szCs w:val="23"/>
        </w:rPr>
        <w:t xml:space="preserve"> </w:t>
      </w:r>
      <w:r>
        <w:rPr>
          <w:w w:val="102"/>
          <w:sz w:val="23"/>
          <w:szCs w:val="23"/>
        </w:rPr>
        <w:t>in</w:t>
      </w:r>
      <w:r>
        <w:rPr>
          <w:sz w:val="23"/>
          <w:szCs w:val="23"/>
        </w:rPr>
        <w:t xml:space="preserve"> </w:t>
      </w:r>
      <w:r>
        <w:rPr>
          <w:w w:val="102"/>
          <w:sz w:val="23"/>
          <w:szCs w:val="23"/>
        </w:rPr>
        <w:t>accordance</w:t>
      </w:r>
      <w:r>
        <w:rPr>
          <w:sz w:val="23"/>
          <w:szCs w:val="23"/>
        </w:rPr>
        <w:t xml:space="preserve"> </w:t>
      </w:r>
      <w:r>
        <w:rPr>
          <w:w w:val="102"/>
          <w:sz w:val="23"/>
          <w:szCs w:val="23"/>
        </w:rPr>
        <w:t>with</w:t>
      </w:r>
      <w:r>
        <w:rPr>
          <w:sz w:val="23"/>
          <w:szCs w:val="23"/>
        </w:rPr>
        <w:t xml:space="preserve"> </w:t>
      </w:r>
      <w:r>
        <w:rPr>
          <w:b/>
          <w:w w:val="102"/>
          <w:sz w:val="23"/>
          <w:szCs w:val="23"/>
        </w:rPr>
        <w:t>ITB</w:t>
      </w:r>
      <w:r>
        <w:rPr>
          <w:b/>
          <w:sz w:val="23"/>
          <w:szCs w:val="23"/>
        </w:rPr>
        <w:t xml:space="preserve"> </w:t>
      </w:r>
      <w:r>
        <w:rPr>
          <w:w w:val="102"/>
          <w:sz w:val="23"/>
          <w:szCs w:val="23"/>
        </w:rPr>
        <w:t>Clause</w:t>
      </w:r>
      <w:r>
        <w:rPr>
          <w:sz w:val="23"/>
          <w:szCs w:val="23"/>
        </w:rPr>
        <w:t xml:space="preserve"> </w:t>
      </w:r>
      <w:r>
        <w:rPr>
          <w:w w:val="102"/>
          <w:sz w:val="23"/>
          <w:szCs w:val="23"/>
        </w:rPr>
        <w:t>18.</w:t>
      </w:r>
    </w:p>
    <w:p w:rsidR="00300549" w:rsidRDefault="00300549">
      <w:pPr>
        <w:spacing w:before="8" w:line="220" w:lineRule="exact"/>
        <w:rPr>
          <w:sz w:val="22"/>
          <w:szCs w:val="22"/>
        </w:rPr>
      </w:pPr>
    </w:p>
    <w:p w:rsidR="00300549" w:rsidRDefault="00BF290C">
      <w:pPr>
        <w:spacing w:line="245" w:lineRule="auto"/>
        <w:ind w:left="1506" w:right="124" w:hanging="677"/>
        <w:jc w:val="both"/>
        <w:rPr>
          <w:sz w:val="23"/>
          <w:szCs w:val="23"/>
        </w:rPr>
      </w:pPr>
      <w:r>
        <w:rPr>
          <w:w w:val="102"/>
          <w:sz w:val="23"/>
          <w:szCs w:val="23"/>
        </w:rPr>
        <w:t>17.5.</w:t>
      </w:r>
      <w:r>
        <w:rPr>
          <w:sz w:val="23"/>
          <w:szCs w:val="23"/>
        </w:rPr>
        <w:t xml:space="preserve">    </w:t>
      </w:r>
      <w:r>
        <w:rPr>
          <w:w w:val="102"/>
          <w:sz w:val="23"/>
          <w:szCs w:val="23"/>
        </w:rPr>
        <w:t>If</w:t>
      </w:r>
      <w:r>
        <w:rPr>
          <w:sz w:val="23"/>
          <w:szCs w:val="23"/>
        </w:rPr>
        <w:t xml:space="preserve"> </w:t>
      </w:r>
      <w:r>
        <w:rPr>
          <w:w w:val="102"/>
          <w:sz w:val="23"/>
          <w:szCs w:val="23"/>
        </w:rPr>
        <w:t>bids</w:t>
      </w:r>
      <w:r>
        <w:rPr>
          <w:sz w:val="23"/>
          <w:szCs w:val="23"/>
        </w:rPr>
        <w:t xml:space="preserve"> </w:t>
      </w:r>
      <w:r>
        <w:rPr>
          <w:w w:val="102"/>
          <w:sz w:val="23"/>
          <w:szCs w:val="23"/>
        </w:rPr>
        <w:t>are</w:t>
      </w:r>
      <w:r>
        <w:rPr>
          <w:sz w:val="23"/>
          <w:szCs w:val="23"/>
        </w:rPr>
        <w:t xml:space="preserve"> </w:t>
      </w:r>
      <w:r>
        <w:rPr>
          <w:w w:val="102"/>
          <w:sz w:val="23"/>
          <w:szCs w:val="23"/>
        </w:rPr>
        <w:t>not</w:t>
      </w:r>
      <w:r>
        <w:rPr>
          <w:sz w:val="23"/>
          <w:szCs w:val="23"/>
        </w:rPr>
        <w:t xml:space="preserve"> </w:t>
      </w:r>
      <w:r>
        <w:rPr>
          <w:w w:val="102"/>
          <w:sz w:val="23"/>
          <w:szCs w:val="23"/>
        </w:rPr>
        <w:t>sealed</w:t>
      </w:r>
      <w:r>
        <w:rPr>
          <w:sz w:val="23"/>
          <w:szCs w:val="23"/>
        </w:rPr>
        <w:t xml:space="preserve"> </w:t>
      </w:r>
      <w:r>
        <w:rPr>
          <w:w w:val="102"/>
          <w:sz w:val="23"/>
          <w:szCs w:val="23"/>
        </w:rPr>
        <w:t>and</w:t>
      </w:r>
      <w:r>
        <w:rPr>
          <w:sz w:val="23"/>
          <w:szCs w:val="23"/>
        </w:rPr>
        <w:t xml:space="preserve"> </w:t>
      </w:r>
      <w:r>
        <w:rPr>
          <w:w w:val="102"/>
          <w:sz w:val="23"/>
          <w:szCs w:val="23"/>
        </w:rPr>
        <w:t>marked</w:t>
      </w:r>
      <w:r>
        <w:rPr>
          <w:sz w:val="23"/>
          <w:szCs w:val="23"/>
        </w:rPr>
        <w:t xml:space="preserve"> </w:t>
      </w:r>
      <w:r>
        <w:rPr>
          <w:w w:val="102"/>
          <w:sz w:val="23"/>
          <w:szCs w:val="23"/>
        </w:rPr>
        <w:t>as</w:t>
      </w:r>
      <w:r>
        <w:rPr>
          <w:sz w:val="23"/>
          <w:szCs w:val="23"/>
        </w:rPr>
        <w:t xml:space="preserve"> </w:t>
      </w:r>
      <w:r>
        <w:rPr>
          <w:w w:val="102"/>
          <w:sz w:val="23"/>
          <w:szCs w:val="23"/>
        </w:rPr>
        <w:t>required,</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will</w:t>
      </w:r>
      <w:r>
        <w:rPr>
          <w:sz w:val="23"/>
          <w:szCs w:val="23"/>
        </w:rPr>
        <w:t xml:space="preserve"> </w:t>
      </w:r>
      <w:r>
        <w:rPr>
          <w:w w:val="102"/>
          <w:sz w:val="23"/>
          <w:szCs w:val="23"/>
        </w:rPr>
        <w:t>assume no</w:t>
      </w:r>
      <w:r>
        <w:rPr>
          <w:sz w:val="23"/>
          <w:szCs w:val="23"/>
        </w:rPr>
        <w:t xml:space="preserve"> </w:t>
      </w:r>
      <w:r>
        <w:rPr>
          <w:w w:val="102"/>
          <w:sz w:val="23"/>
          <w:szCs w:val="23"/>
        </w:rPr>
        <w:t>responsibility</w:t>
      </w:r>
      <w:r>
        <w:rPr>
          <w:sz w:val="23"/>
          <w:szCs w:val="23"/>
        </w:rPr>
        <w:t xml:space="preserve"> </w:t>
      </w:r>
      <w:r>
        <w:rPr>
          <w:w w:val="102"/>
          <w:sz w:val="23"/>
          <w:szCs w:val="23"/>
        </w:rPr>
        <w:t>for</w:t>
      </w:r>
      <w:r>
        <w:rPr>
          <w:sz w:val="23"/>
          <w:szCs w:val="23"/>
        </w:rPr>
        <w:t xml:space="preserve"> </w:t>
      </w:r>
      <w:r>
        <w:rPr>
          <w:w w:val="102"/>
          <w:sz w:val="23"/>
          <w:szCs w:val="23"/>
        </w:rPr>
        <w:t>the</w:t>
      </w:r>
      <w:r>
        <w:rPr>
          <w:sz w:val="23"/>
          <w:szCs w:val="23"/>
        </w:rPr>
        <w:t xml:space="preserve"> </w:t>
      </w:r>
      <w:r>
        <w:rPr>
          <w:w w:val="102"/>
          <w:sz w:val="23"/>
          <w:szCs w:val="23"/>
        </w:rPr>
        <w:t>misplacement</w:t>
      </w:r>
      <w:r>
        <w:rPr>
          <w:sz w:val="23"/>
          <w:szCs w:val="23"/>
        </w:rPr>
        <w:t xml:space="preserve"> </w:t>
      </w:r>
      <w:r>
        <w:rPr>
          <w:w w:val="102"/>
          <w:sz w:val="23"/>
          <w:szCs w:val="23"/>
        </w:rPr>
        <w:t>or</w:t>
      </w:r>
      <w:r>
        <w:rPr>
          <w:sz w:val="23"/>
          <w:szCs w:val="23"/>
        </w:rPr>
        <w:t xml:space="preserve"> </w:t>
      </w:r>
      <w:r>
        <w:rPr>
          <w:w w:val="102"/>
          <w:sz w:val="23"/>
          <w:szCs w:val="23"/>
        </w:rPr>
        <w:t>premature</w:t>
      </w:r>
      <w:r>
        <w:rPr>
          <w:sz w:val="23"/>
          <w:szCs w:val="23"/>
        </w:rPr>
        <w:t xml:space="preserve"> </w:t>
      </w:r>
      <w:r>
        <w:rPr>
          <w:w w:val="102"/>
          <w:sz w:val="23"/>
          <w:szCs w:val="23"/>
        </w:rPr>
        <w:t>opening</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bid.</w:t>
      </w:r>
    </w:p>
    <w:p w:rsidR="00300549" w:rsidRDefault="00300549">
      <w:pPr>
        <w:spacing w:before="4" w:line="140" w:lineRule="exact"/>
        <w:rPr>
          <w:sz w:val="14"/>
          <w:szCs w:val="14"/>
        </w:rPr>
      </w:pPr>
    </w:p>
    <w:p w:rsidR="00300549" w:rsidRDefault="00300549">
      <w:pPr>
        <w:spacing w:line="200" w:lineRule="exact"/>
      </w:pPr>
    </w:p>
    <w:p w:rsidR="00300549" w:rsidRDefault="00BF290C">
      <w:pPr>
        <w:ind w:left="3117" w:right="3127"/>
        <w:jc w:val="center"/>
        <w:rPr>
          <w:sz w:val="26"/>
          <w:szCs w:val="26"/>
        </w:rPr>
      </w:pPr>
      <w:r>
        <w:rPr>
          <w:b/>
          <w:w w:val="101"/>
          <w:sz w:val="26"/>
          <w:szCs w:val="26"/>
        </w:rPr>
        <w:t>D.</w:t>
      </w:r>
      <w:r>
        <w:rPr>
          <w:b/>
          <w:sz w:val="26"/>
          <w:szCs w:val="26"/>
        </w:rPr>
        <w:t xml:space="preserve"> </w:t>
      </w:r>
      <w:r>
        <w:rPr>
          <w:b/>
          <w:w w:val="101"/>
          <w:sz w:val="26"/>
          <w:szCs w:val="26"/>
        </w:rPr>
        <w:t>Submission</w:t>
      </w:r>
      <w:r>
        <w:rPr>
          <w:b/>
          <w:sz w:val="26"/>
          <w:szCs w:val="26"/>
        </w:rPr>
        <w:t xml:space="preserve"> </w:t>
      </w:r>
      <w:r>
        <w:rPr>
          <w:b/>
          <w:w w:val="101"/>
          <w:sz w:val="26"/>
          <w:szCs w:val="26"/>
        </w:rPr>
        <w:t>of</w:t>
      </w:r>
      <w:r>
        <w:rPr>
          <w:b/>
          <w:sz w:val="26"/>
          <w:szCs w:val="26"/>
        </w:rPr>
        <w:t xml:space="preserve"> </w:t>
      </w:r>
      <w:r>
        <w:rPr>
          <w:b/>
          <w:w w:val="101"/>
          <w:sz w:val="26"/>
          <w:szCs w:val="26"/>
        </w:rPr>
        <w:t>Bids</w:t>
      </w:r>
    </w:p>
    <w:p w:rsidR="00300549" w:rsidRDefault="00300549">
      <w:pPr>
        <w:spacing w:before="9" w:line="220" w:lineRule="exact"/>
        <w:rPr>
          <w:sz w:val="22"/>
          <w:szCs w:val="22"/>
        </w:rPr>
      </w:pPr>
    </w:p>
    <w:p w:rsidR="00300549" w:rsidRDefault="00BF290C">
      <w:pPr>
        <w:ind w:left="112" w:right="4332"/>
        <w:jc w:val="center"/>
        <w:rPr>
          <w:sz w:val="26"/>
          <w:szCs w:val="26"/>
        </w:rPr>
      </w:pPr>
      <w:r>
        <w:rPr>
          <w:b/>
          <w:w w:val="101"/>
          <w:sz w:val="26"/>
          <w:szCs w:val="26"/>
        </w:rPr>
        <w:t>18.</w:t>
      </w:r>
      <w:r>
        <w:rPr>
          <w:b/>
          <w:sz w:val="26"/>
          <w:szCs w:val="26"/>
        </w:rPr>
        <w:t xml:space="preserve">     </w:t>
      </w:r>
      <w:r>
        <w:rPr>
          <w:b/>
          <w:w w:val="101"/>
          <w:sz w:val="26"/>
          <w:szCs w:val="26"/>
        </w:rPr>
        <w:t>Deadline</w:t>
      </w:r>
      <w:r>
        <w:rPr>
          <w:b/>
          <w:sz w:val="26"/>
          <w:szCs w:val="26"/>
        </w:rPr>
        <w:t xml:space="preserve"> </w:t>
      </w:r>
      <w:r>
        <w:rPr>
          <w:b/>
          <w:w w:val="101"/>
          <w:sz w:val="26"/>
          <w:szCs w:val="26"/>
        </w:rPr>
        <w:t>for</w:t>
      </w:r>
      <w:r>
        <w:rPr>
          <w:b/>
          <w:sz w:val="26"/>
          <w:szCs w:val="26"/>
        </w:rPr>
        <w:t xml:space="preserve"> </w:t>
      </w:r>
      <w:r>
        <w:rPr>
          <w:b/>
          <w:w w:val="101"/>
          <w:sz w:val="26"/>
          <w:szCs w:val="26"/>
        </w:rPr>
        <w:t>Submission</w:t>
      </w:r>
      <w:r>
        <w:rPr>
          <w:b/>
          <w:sz w:val="26"/>
          <w:szCs w:val="26"/>
        </w:rPr>
        <w:t xml:space="preserve"> </w:t>
      </w:r>
      <w:r>
        <w:rPr>
          <w:b/>
          <w:w w:val="101"/>
          <w:sz w:val="26"/>
          <w:szCs w:val="26"/>
        </w:rPr>
        <w:t>of</w:t>
      </w:r>
      <w:r>
        <w:rPr>
          <w:b/>
          <w:sz w:val="26"/>
          <w:szCs w:val="26"/>
        </w:rPr>
        <w:t xml:space="preserve"> </w:t>
      </w:r>
      <w:r>
        <w:rPr>
          <w:b/>
          <w:w w:val="101"/>
          <w:sz w:val="26"/>
          <w:szCs w:val="26"/>
        </w:rPr>
        <w:t>Bids</w:t>
      </w:r>
    </w:p>
    <w:p w:rsidR="00300549" w:rsidRDefault="00300549">
      <w:pPr>
        <w:spacing w:before="3" w:line="220" w:lineRule="exact"/>
        <w:rPr>
          <w:sz w:val="22"/>
          <w:szCs w:val="22"/>
        </w:rPr>
      </w:pPr>
    </w:p>
    <w:p w:rsidR="00125FE7" w:rsidRDefault="00BF290C" w:rsidP="00125FE7">
      <w:pPr>
        <w:spacing w:line="245" w:lineRule="auto"/>
        <w:ind w:left="829" w:right="124"/>
        <w:rPr>
          <w:w w:val="102"/>
          <w:sz w:val="23"/>
          <w:szCs w:val="23"/>
          <w:u w:val="thick" w:color="000000"/>
        </w:rPr>
      </w:pPr>
      <w:r>
        <w:rPr>
          <w:w w:val="102"/>
          <w:sz w:val="23"/>
          <w:szCs w:val="23"/>
        </w:rPr>
        <w:t>Bids</w:t>
      </w:r>
      <w:r>
        <w:rPr>
          <w:sz w:val="23"/>
          <w:szCs w:val="23"/>
        </w:rPr>
        <w:t xml:space="preserve"> </w:t>
      </w:r>
      <w:r>
        <w:rPr>
          <w:w w:val="102"/>
          <w:sz w:val="23"/>
          <w:szCs w:val="23"/>
        </w:rPr>
        <w:t>must</w:t>
      </w:r>
      <w:r>
        <w:rPr>
          <w:sz w:val="23"/>
          <w:szCs w:val="23"/>
        </w:rPr>
        <w:t xml:space="preserve"> </w:t>
      </w:r>
      <w:r>
        <w:rPr>
          <w:w w:val="102"/>
          <w:sz w:val="23"/>
          <w:szCs w:val="23"/>
        </w:rPr>
        <w:t>be</w:t>
      </w:r>
      <w:r>
        <w:rPr>
          <w:sz w:val="23"/>
          <w:szCs w:val="23"/>
        </w:rPr>
        <w:t xml:space="preserve"> </w:t>
      </w:r>
      <w:r>
        <w:rPr>
          <w:w w:val="102"/>
          <w:sz w:val="23"/>
          <w:szCs w:val="23"/>
        </w:rPr>
        <w:t>received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Entity’s</w:t>
      </w:r>
      <w:r>
        <w:rPr>
          <w:sz w:val="23"/>
          <w:szCs w:val="23"/>
        </w:rPr>
        <w:t xml:space="preserve"> </w:t>
      </w:r>
      <w:r>
        <w:rPr>
          <w:w w:val="102"/>
          <w:sz w:val="23"/>
          <w:szCs w:val="23"/>
        </w:rPr>
        <w:t>BAC</w:t>
      </w:r>
      <w:r>
        <w:rPr>
          <w:sz w:val="23"/>
          <w:szCs w:val="23"/>
        </w:rPr>
        <w:t xml:space="preserve"> </w:t>
      </w:r>
      <w:r>
        <w:rPr>
          <w:w w:val="102"/>
          <w:sz w:val="23"/>
          <w:szCs w:val="23"/>
        </w:rPr>
        <w:t>at</w:t>
      </w:r>
      <w:r>
        <w:rPr>
          <w:sz w:val="23"/>
          <w:szCs w:val="23"/>
        </w:rPr>
        <w:t xml:space="preserve"> </w:t>
      </w:r>
      <w:r>
        <w:rPr>
          <w:w w:val="102"/>
          <w:sz w:val="23"/>
          <w:szCs w:val="23"/>
        </w:rPr>
        <w:t>the</w:t>
      </w:r>
      <w:r>
        <w:rPr>
          <w:sz w:val="23"/>
          <w:szCs w:val="23"/>
        </w:rPr>
        <w:t xml:space="preserve"> </w:t>
      </w:r>
      <w:r>
        <w:rPr>
          <w:w w:val="102"/>
          <w:sz w:val="23"/>
          <w:szCs w:val="23"/>
        </w:rPr>
        <w:t>address</w:t>
      </w:r>
      <w:r>
        <w:rPr>
          <w:sz w:val="23"/>
          <w:szCs w:val="23"/>
        </w:rPr>
        <w:t xml:space="preserve"> </w:t>
      </w:r>
      <w:r>
        <w:rPr>
          <w:w w:val="102"/>
          <w:sz w:val="23"/>
          <w:szCs w:val="23"/>
        </w:rPr>
        <w:t>and</w:t>
      </w:r>
      <w:r>
        <w:rPr>
          <w:sz w:val="23"/>
          <w:szCs w:val="23"/>
        </w:rPr>
        <w:t xml:space="preserve"> </w:t>
      </w:r>
      <w:r>
        <w:rPr>
          <w:w w:val="102"/>
          <w:sz w:val="23"/>
          <w:szCs w:val="23"/>
        </w:rPr>
        <w:t>on</w:t>
      </w:r>
      <w:r>
        <w:rPr>
          <w:sz w:val="23"/>
          <w:szCs w:val="23"/>
        </w:rPr>
        <w:t xml:space="preserve"> </w:t>
      </w:r>
      <w:r>
        <w:rPr>
          <w:w w:val="102"/>
          <w:sz w:val="23"/>
          <w:szCs w:val="23"/>
        </w:rPr>
        <w:t>or</w:t>
      </w:r>
      <w:r>
        <w:rPr>
          <w:sz w:val="23"/>
          <w:szCs w:val="23"/>
        </w:rPr>
        <w:t xml:space="preserve"> </w:t>
      </w:r>
      <w:r>
        <w:rPr>
          <w:w w:val="102"/>
          <w:sz w:val="23"/>
          <w:szCs w:val="23"/>
        </w:rPr>
        <w:t>before the</w:t>
      </w:r>
      <w:r>
        <w:rPr>
          <w:sz w:val="23"/>
          <w:szCs w:val="23"/>
        </w:rPr>
        <w:t xml:space="preserve"> </w:t>
      </w:r>
      <w:r>
        <w:rPr>
          <w:w w:val="102"/>
          <w:sz w:val="23"/>
          <w:szCs w:val="23"/>
        </w:rPr>
        <w:t>date</w:t>
      </w:r>
      <w:r>
        <w:rPr>
          <w:sz w:val="23"/>
          <w:szCs w:val="23"/>
        </w:rPr>
        <w:t xml:space="preserve"> </w:t>
      </w:r>
      <w:r>
        <w:rPr>
          <w:w w:val="102"/>
          <w:sz w:val="23"/>
          <w:szCs w:val="23"/>
        </w:rPr>
        <w:t>and</w:t>
      </w:r>
      <w:r>
        <w:rPr>
          <w:sz w:val="23"/>
          <w:szCs w:val="23"/>
        </w:rPr>
        <w:t xml:space="preserve"> </w:t>
      </w:r>
      <w:r>
        <w:rPr>
          <w:w w:val="102"/>
          <w:sz w:val="23"/>
          <w:szCs w:val="23"/>
        </w:rPr>
        <w:t>time</w:t>
      </w:r>
      <w:r>
        <w:rPr>
          <w:sz w:val="23"/>
          <w:szCs w:val="23"/>
        </w:rPr>
        <w:t xml:space="preserve"> </w:t>
      </w:r>
      <w:r>
        <w:rPr>
          <w:w w:val="102"/>
          <w:sz w:val="23"/>
          <w:szCs w:val="23"/>
        </w:rPr>
        <w:t>indicated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b/>
          <w:w w:val="102"/>
          <w:sz w:val="23"/>
          <w:szCs w:val="23"/>
          <w:u w:val="thick" w:color="000000"/>
        </w:rPr>
        <w:t>BDS</w:t>
      </w:r>
      <w:r>
        <w:rPr>
          <w:w w:val="102"/>
          <w:sz w:val="23"/>
          <w:szCs w:val="23"/>
          <w:u w:val="thick" w:color="000000"/>
        </w:rPr>
        <w:t>.</w:t>
      </w:r>
      <w:r w:rsidR="00125FE7">
        <w:rPr>
          <w:w w:val="102"/>
          <w:sz w:val="23"/>
          <w:szCs w:val="23"/>
          <w:u w:val="thick" w:color="000000"/>
        </w:rPr>
        <w:t xml:space="preserve"> </w:t>
      </w:r>
    </w:p>
    <w:p w:rsidR="00125FE7" w:rsidRDefault="00125FE7" w:rsidP="00125FE7">
      <w:pPr>
        <w:spacing w:line="245" w:lineRule="auto"/>
        <w:ind w:left="829" w:right="124"/>
        <w:rPr>
          <w:b/>
          <w:w w:val="101"/>
          <w:sz w:val="26"/>
          <w:szCs w:val="26"/>
        </w:rPr>
      </w:pPr>
    </w:p>
    <w:p w:rsidR="00300549" w:rsidRDefault="00BF290C" w:rsidP="00125FE7">
      <w:pPr>
        <w:spacing w:line="245" w:lineRule="auto"/>
        <w:ind w:right="124"/>
        <w:rPr>
          <w:sz w:val="26"/>
          <w:szCs w:val="26"/>
        </w:rPr>
      </w:pPr>
      <w:r>
        <w:rPr>
          <w:b/>
          <w:w w:val="101"/>
          <w:sz w:val="26"/>
          <w:szCs w:val="26"/>
        </w:rPr>
        <w:t>19.</w:t>
      </w:r>
      <w:r>
        <w:rPr>
          <w:b/>
          <w:sz w:val="26"/>
          <w:szCs w:val="26"/>
        </w:rPr>
        <w:t xml:space="preserve">     </w:t>
      </w:r>
      <w:r>
        <w:rPr>
          <w:b/>
          <w:w w:val="101"/>
          <w:sz w:val="26"/>
          <w:szCs w:val="26"/>
        </w:rPr>
        <w:t>Late</w:t>
      </w:r>
      <w:r>
        <w:rPr>
          <w:b/>
          <w:sz w:val="26"/>
          <w:szCs w:val="26"/>
        </w:rPr>
        <w:t xml:space="preserve"> </w:t>
      </w:r>
      <w:r>
        <w:rPr>
          <w:b/>
          <w:w w:val="101"/>
          <w:sz w:val="26"/>
          <w:szCs w:val="26"/>
        </w:rPr>
        <w:t>Bids</w:t>
      </w:r>
    </w:p>
    <w:p w:rsidR="00300549" w:rsidRDefault="00300549">
      <w:pPr>
        <w:spacing w:before="3" w:line="220" w:lineRule="exact"/>
        <w:rPr>
          <w:sz w:val="22"/>
          <w:szCs w:val="22"/>
        </w:rPr>
      </w:pPr>
    </w:p>
    <w:p w:rsidR="00300549" w:rsidRDefault="00BF290C">
      <w:pPr>
        <w:spacing w:line="245" w:lineRule="auto"/>
        <w:ind w:left="829" w:right="123"/>
        <w:jc w:val="both"/>
        <w:rPr>
          <w:sz w:val="23"/>
          <w:szCs w:val="23"/>
        </w:rPr>
      </w:pPr>
      <w:r>
        <w:rPr>
          <w:w w:val="102"/>
          <w:sz w:val="23"/>
          <w:szCs w:val="23"/>
        </w:rPr>
        <w:t>Any</w:t>
      </w:r>
      <w:r>
        <w:rPr>
          <w:sz w:val="23"/>
          <w:szCs w:val="23"/>
        </w:rPr>
        <w:t xml:space="preserve"> </w:t>
      </w:r>
      <w:r>
        <w:rPr>
          <w:w w:val="102"/>
          <w:sz w:val="23"/>
          <w:szCs w:val="23"/>
        </w:rPr>
        <w:t>bid</w:t>
      </w:r>
      <w:r>
        <w:rPr>
          <w:sz w:val="23"/>
          <w:szCs w:val="23"/>
        </w:rPr>
        <w:t xml:space="preserve"> </w:t>
      </w:r>
      <w:r>
        <w:rPr>
          <w:w w:val="102"/>
          <w:sz w:val="23"/>
          <w:szCs w:val="23"/>
        </w:rPr>
        <w:t>submitted</w:t>
      </w:r>
      <w:r>
        <w:rPr>
          <w:sz w:val="23"/>
          <w:szCs w:val="23"/>
        </w:rPr>
        <w:t xml:space="preserve"> </w:t>
      </w:r>
      <w:r>
        <w:rPr>
          <w:w w:val="102"/>
          <w:sz w:val="23"/>
          <w:szCs w:val="23"/>
        </w:rPr>
        <w:t>after</w:t>
      </w:r>
      <w:r>
        <w:rPr>
          <w:sz w:val="23"/>
          <w:szCs w:val="23"/>
        </w:rPr>
        <w:t xml:space="preserve"> </w:t>
      </w:r>
      <w:r>
        <w:rPr>
          <w:w w:val="102"/>
          <w:sz w:val="23"/>
          <w:szCs w:val="23"/>
        </w:rPr>
        <w:t>the</w:t>
      </w:r>
      <w:r>
        <w:rPr>
          <w:sz w:val="23"/>
          <w:szCs w:val="23"/>
        </w:rPr>
        <w:t xml:space="preserve"> </w:t>
      </w:r>
      <w:r>
        <w:rPr>
          <w:w w:val="102"/>
          <w:sz w:val="23"/>
          <w:szCs w:val="23"/>
        </w:rPr>
        <w:t>deadline</w:t>
      </w:r>
      <w:r>
        <w:rPr>
          <w:sz w:val="23"/>
          <w:szCs w:val="23"/>
        </w:rPr>
        <w:t xml:space="preserve"> </w:t>
      </w:r>
      <w:r>
        <w:rPr>
          <w:w w:val="102"/>
          <w:sz w:val="23"/>
          <w:szCs w:val="23"/>
        </w:rPr>
        <w:t>for</w:t>
      </w:r>
      <w:r>
        <w:rPr>
          <w:sz w:val="23"/>
          <w:szCs w:val="23"/>
        </w:rPr>
        <w:t xml:space="preserve"> </w:t>
      </w:r>
      <w:r>
        <w:rPr>
          <w:w w:val="102"/>
          <w:sz w:val="23"/>
          <w:szCs w:val="23"/>
        </w:rPr>
        <w:t>submission</w:t>
      </w:r>
      <w:r>
        <w:rPr>
          <w:sz w:val="23"/>
          <w:szCs w:val="23"/>
        </w:rPr>
        <w:t xml:space="preserve"> </w:t>
      </w:r>
      <w:r>
        <w:rPr>
          <w:w w:val="102"/>
          <w:sz w:val="23"/>
          <w:szCs w:val="23"/>
        </w:rPr>
        <w:t>and</w:t>
      </w:r>
      <w:r>
        <w:rPr>
          <w:sz w:val="23"/>
          <w:szCs w:val="23"/>
        </w:rPr>
        <w:t xml:space="preserve"> </w:t>
      </w:r>
      <w:r>
        <w:rPr>
          <w:w w:val="102"/>
          <w:sz w:val="23"/>
          <w:szCs w:val="23"/>
        </w:rPr>
        <w:t>receipt</w:t>
      </w:r>
      <w:r>
        <w:rPr>
          <w:sz w:val="23"/>
          <w:szCs w:val="23"/>
        </w:rPr>
        <w:t xml:space="preserve"> </w:t>
      </w:r>
      <w:r>
        <w:rPr>
          <w:w w:val="102"/>
          <w:sz w:val="23"/>
          <w:szCs w:val="23"/>
        </w:rPr>
        <w:t>of</w:t>
      </w:r>
      <w:r>
        <w:rPr>
          <w:sz w:val="23"/>
          <w:szCs w:val="23"/>
        </w:rPr>
        <w:t xml:space="preserve"> </w:t>
      </w:r>
      <w:r>
        <w:rPr>
          <w:w w:val="102"/>
          <w:sz w:val="23"/>
          <w:szCs w:val="23"/>
        </w:rPr>
        <w:t>bids</w:t>
      </w:r>
      <w:r>
        <w:rPr>
          <w:sz w:val="23"/>
          <w:szCs w:val="23"/>
        </w:rPr>
        <w:t xml:space="preserve"> </w:t>
      </w:r>
      <w:r>
        <w:rPr>
          <w:w w:val="102"/>
          <w:sz w:val="23"/>
          <w:szCs w:val="23"/>
        </w:rPr>
        <w:t>prescribed</w:t>
      </w:r>
      <w:r>
        <w:rPr>
          <w:sz w:val="23"/>
          <w:szCs w:val="23"/>
        </w:rPr>
        <w:t xml:space="preserve"> </w:t>
      </w:r>
      <w:r>
        <w:rPr>
          <w:w w:val="102"/>
          <w:sz w:val="23"/>
          <w:szCs w:val="23"/>
        </w:rPr>
        <w:t>by 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pursuant</w:t>
      </w:r>
      <w:r>
        <w:rPr>
          <w:sz w:val="23"/>
          <w:szCs w:val="23"/>
        </w:rPr>
        <w:t xml:space="preserve"> </w:t>
      </w:r>
      <w:r>
        <w:rPr>
          <w:w w:val="102"/>
          <w:sz w:val="23"/>
          <w:szCs w:val="23"/>
        </w:rPr>
        <w:t>to</w:t>
      </w:r>
      <w:r>
        <w:rPr>
          <w:sz w:val="23"/>
          <w:szCs w:val="23"/>
        </w:rPr>
        <w:t xml:space="preserve"> </w:t>
      </w:r>
      <w:r>
        <w:rPr>
          <w:b/>
          <w:w w:val="102"/>
          <w:sz w:val="23"/>
          <w:szCs w:val="23"/>
        </w:rPr>
        <w:t>ITB</w:t>
      </w:r>
      <w:r>
        <w:rPr>
          <w:b/>
          <w:sz w:val="23"/>
          <w:szCs w:val="23"/>
        </w:rPr>
        <w:t xml:space="preserve"> </w:t>
      </w:r>
      <w:r>
        <w:rPr>
          <w:w w:val="102"/>
          <w:sz w:val="23"/>
          <w:szCs w:val="23"/>
        </w:rPr>
        <w:t>Clause</w:t>
      </w:r>
      <w:r>
        <w:rPr>
          <w:sz w:val="23"/>
          <w:szCs w:val="23"/>
        </w:rPr>
        <w:t xml:space="preserve"> </w:t>
      </w:r>
      <w:r>
        <w:rPr>
          <w:w w:val="102"/>
          <w:sz w:val="23"/>
          <w:szCs w:val="23"/>
        </w:rPr>
        <w:t>18,</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declared</w:t>
      </w:r>
      <w:r>
        <w:rPr>
          <w:sz w:val="23"/>
          <w:szCs w:val="23"/>
        </w:rPr>
        <w:t xml:space="preserve"> </w:t>
      </w:r>
      <w:r>
        <w:rPr>
          <w:w w:val="102"/>
          <w:sz w:val="23"/>
          <w:szCs w:val="23"/>
        </w:rPr>
        <w:t>“Late”</w:t>
      </w:r>
      <w:r>
        <w:rPr>
          <w:sz w:val="23"/>
          <w:szCs w:val="23"/>
        </w:rPr>
        <w:t xml:space="preserve"> </w:t>
      </w:r>
      <w:r>
        <w:rPr>
          <w:w w:val="102"/>
          <w:sz w:val="23"/>
          <w:szCs w:val="23"/>
        </w:rPr>
        <w:t>and</w:t>
      </w:r>
      <w:r>
        <w:rPr>
          <w:sz w:val="23"/>
          <w:szCs w:val="23"/>
        </w:rPr>
        <w:t xml:space="preserve"> </w:t>
      </w:r>
      <w:r>
        <w:rPr>
          <w:w w:val="102"/>
          <w:sz w:val="23"/>
          <w:szCs w:val="23"/>
        </w:rPr>
        <w:t>shall not</w:t>
      </w:r>
      <w:r>
        <w:rPr>
          <w:sz w:val="23"/>
          <w:szCs w:val="23"/>
        </w:rPr>
        <w:t xml:space="preserve"> </w:t>
      </w:r>
      <w:r>
        <w:rPr>
          <w:w w:val="102"/>
          <w:sz w:val="23"/>
          <w:szCs w:val="23"/>
        </w:rPr>
        <w:t>be</w:t>
      </w:r>
      <w:r>
        <w:rPr>
          <w:sz w:val="23"/>
          <w:szCs w:val="23"/>
        </w:rPr>
        <w:t xml:space="preserve"> </w:t>
      </w:r>
      <w:r>
        <w:rPr>
          <w:w w:val="102"/>
          <w:sz w:val="23"/>
          <w:szCs w:val="23"/>
        </w:rPr>
        <w:t>accepted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p>
    <w:p w:rsidR="00300549" w:rsidRDefault="00300549">
      <w:pPr>
        <w:spacing w:before="12" w:line="220" w:lineRule="exact"/>
        <w:rPr>
          <w:sz w:val="22"/>
          <w:szCs w:val="22"/>
        </w:rPr>
      </w:pPr>
    </w:p>
    <w:p w:rsidR="00300549" w:rsidRDefault="00BF290C">
      <w:pPr>
        <w:ind w:left="152"/>
        <w:rPr>
          <w:sz w:val="26"/>
          <w:szCs w:val="26"/>
        </w:rPr>
      </w:pPr>
      <w:r>
        <w:rPr>
          <w:b/>
          <w:w w:val="101"/>
          <w:sz w:val="26"/>
          <w:szCs w:val="26"/>
        </w:rPr>
        <w:t>20.</w:t>
      </w:r>
      <w:r>
        <w:rPr>
          <w:b/>
          <w:sz w:val="26"/>
          <w:szCs w:val="26"/>
        </w:rPr>
        <w:t xml:space="preserve">     </w:t>
      </w:r>
      <w:r>
        <w:rPr>
          <w:b/>
          <w:w w:val="101"/>
          <w:sz w:val="26"/>
          <w:szCs w:val="26"/>
        </w:rPr>
        <w:t>Modification</w:t>
      </w:r>
      <w:r>
        <w:rPr>
          <w:b/>
          <w:sz w:val="26"/>
          <w:szCs w:val="26"/>
        </w:rPr>
        <w:t xml:space="preserve"> </w:t>
      </w:r>
      <w:r>
        <w:rPr>
          <w:b/>
          <w:w w:val="101"/>
          <w:sz w:val="26"/>
          <w:szCs w:val="26"/>
        </w:rPr>
        <w:t>and</w:t>
      </w:r>
      <w:r>
        <w:rPr>
          <w:b/>
          <w:sz w:val="26"/>
          <w:szCs w:val="26"/>
        </w:rPr>
        <w:t xml:space="preserve"> </w:t>
      </w:r>
      <w:r>
        <w:rPr>
          <w:b/>
          <w:w w:val="101"/>
          <w:sz w:val="26"/>
          <w:szCs w:val="26"/>
        </w:rPr>
        <w:t>Withdrawal</w:t>
      </w:r>
      <w:r>
        <w:rPr>
          <w:b/>
          <w:sz w:val="26"/>
          <w:szCs w:val="26"/>
        </w:rPr>
        <w:t xml:space="preserve"> </w:t>
      </w:r>
      <w:r>
        <w:rPr>
          <w:b/>
          <w:w w:val="101"/>
          <w:sz w:val="26"/>
          <w:szCs w:val="26"/>
        </w:rPr>
        <w:t>of</w:t>
      </w:r>
      <w:r>
        <w:rPr>
          <w:b/>
          <w:sz w:val="26"/>
          <w:szCs w:val="26"/>
        </w:rPr>
        <w:t xml:space="preserve"> </w:t>
      </w:r>
      <w:r>
        <w:rPr>
          <w:b/>
          <w:w w:val="101"/>
          <w:sz w:val="26"/>
          <w:szCs w:val="26"/>
        </w:rPr>
        <w:t>Bids</w:t>
      </w:r>
    </w:p>
    <w:p w:rsidR="00300549" w:rsidRDefault="00300549">
      <w:pPr>
        <w:spacing w:before="3" w:line="220" w:lineRule="exact"/>
        <w:rPr>
          <w:sz w:val="22"/>
          <w:szCs w:val="22"/>
        </w:rPr>
      </w:pPr>
    </w:p>
    <w:p w:rsidR="00300549" w:rsidRDefault="00BF290C">
      <w:pPr>
        <w:spacing w:line="246" w:lineRule="auto"/>
        <w:ind w:left="1506" w:right="122" w:hanging="677"/>
        <w:jc w:val="both"/>
        <w:rPr>
          <w:sz w:val="23"/>
          <w:szCs w:val="23"/>
        </w:rPr>
      </w:pPr>
      <w:r>
        <w:rPr>
          <w:w w:val="102"/>
          <w:sz w:val="23"/>
          <w:szCs w:val="23"/>
        </w:rPr>
        <w:t>20.1.</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may</w:t>
      </w:r>
      <w:r>
        <w:rPr>
          <w:sz w:val="23"/>
          <w:szCs w:val="23"/>
        </w:rPr>
        <w:t xml:space="preserve"> </w:t>
      </w:r>
      <w:r>
        <w:rPr>
          <w:w w:val="102"/>
          <w:sz w:val="23"/>
          <w:szCs w:val="23"/>
        </w:rPr>
        <w:t>modify</w:t>
      </w:r>
      <w:r>
        <w:rPr>
          <w:sz w:val="23"/>
          <w:szCs w:val="23"/>
        </w:rPr>
        <w:t xml:space="preserve"> </w:t>
      </w:r>
      <w:r>
        <w:rPr>
          <w:w w:val="102"/>
          <w:sz w:val="23"/>
          <w:szCs w:val="23"/>
        </w:rPr>
        <w:t>its</w:t>
      </w:r>
      <w:r>
        <w:rPr>
          <w:sz w:val="23"/>
          <w:szCs w:val="23"/>
        </w:rPr>
        <w:t xml:space="preserve"> </w:t>
      </w:r>
      <w:r>
        <w:rPr>
          <w:w w:val="102"/>
          <w:sz w:val="23"/>
          <w:szCs w:val="23"/>
        </w:rPr>
        <w:t>bid</w:t>
      </w:r>
      <w:r>
        <w:rPr>
          <w:sz w:val="23"/>
          <w:szCs w:val="23"/>
        </w:rPr>
        <w:t xml:space="preserve"> </w:t>
      </w:r>
      <w:r>
        <w:rPr>
          <w:w w:val="102"/>
          <w:sz w:val="23"/>
          <w:szCs w:val="23"/>
        </w:rPr>
        <w:t>after</w:t>
      </w:r>
      <w:r>
        <w:rPr>
          <w:sz w:val="23"/>
          <w:szCs w:val="23"/>
        </w:rPr>
        <w:t xml:space="preserve"> </w:t>
      </w:r>
      <w:r>
        <w:rPr>
          <w:w w:val="102"/>
          <w:sz w:val="23"/>
          <w:szCs w:val="23"/>
        </w:rPr>
        <w:t>it</w:t>
      </w:r>
      <w:r>
        <w:rPr>
          <w:sz w:val="23"/>
          <w:szCs w:val="23"/>
        </w:rPr>
        <w:t xml:space="preserve"> </w:t>
      </w:r>
      <w:r>
        <w:rPr>
          <w:w w:val="102"/>
          <w:sz w:val="23"/>
          <w:szCs w:val="23"/>
        </w:rPr>
        <w:t>has</w:t>
      </w:r>
      <w:r>
        <w:rPr>
          <w:sz w:val="23"/>
          <w:szCs w:val="23"/>
        </w:rPr>
        <w:t xml:space="preserve"> </w:t>
      </w:r>
      <w:r>
        <w:rPr>
          <w:w w:val="102"/>
          <w:sz w:val="23"/>
          <w:szCs w:val="23"/>
        </w:rPr>
        <w:t>been</w:t>
      </w:r>
      <w:r>
        <w:rPr>
          <w:sz w:val="23"/>
          <w:szCs w:val="23"/>
        </w:rPr>
        <w:t xml:space="preserve"> </w:t>
      </w:r>
      <w:r>
        <w:rPr>
          <w:w w:val="102"/>
          <w:sz w:val="23"/>
          <w:szCs w:val="23"/>
        </w:rPr>
        <w:t>submitted;</w:t>
      </w:r>
      <w:r>
        <w:rPr>
          <w:sz w:val="23"/>
          <w:szCs w:val="23"/>
        </w:rPr>
        <w:t xml:space="preserve"> </w:t>
      </w:r>
      <w:r>
        <w:rPr>
          <w:w w:val="102"/>
          <w:sz w:val="23"/>
          <w:szCs w:val="23"/>
        </w:rPr>
        <w:t>provided</w:t>
      </w:r>
      <w:r>
        <w:rPr>
          <w:sz w:val="23"/>
          <w:szCs w:val="23"/>
        </w:rPr>
        <w:t xml:space="preserve"> </w:t>
      </w:r>
      <w:r>
        <w:rPr>
          <w:w w:val="102"/>
          <w:sz w:val="23"/>
          <w:szCs w:val="23"/>
        </w:rPr>
        <w:t>that the</w:t>
      </w:r>
      <w:r>
        <w:rPr>
          <w:sz w:val="23"/>
          <w:szCs w:val="23"/>
        </w:rPr>
        <w:t xml:space="preserve">  </w:t>
      </w:r>
      <w:r>
        <w:rPr>
          <w:w w:val="102"/>
          <w:sz w:val="23"/>
          <w:szCs w:val="23"/>
        </w:rPr>
        <w:t>modification</w:t>
      </w:r>
      <w:r>
        <w:rPr>
          <w:sz w:val="23"/>
          <w:szCs w:val="23"/>
        </w:rPr>
        <w:t xml:space="preserve">  </w:t>
      </w:r>
      <w:r>
        <w:rPr>
          <w:w w:val="102"/>
          <w:sz w:val="23"/>
          <w:szCs w:val="23"/>
        </w:rPr>
        <w:t>is</w:t>
      </w:r>
      <w:r>
        <w:rPr>
          <w:sz w:val="23"/>
          <w:szCs w:val="23"/>
        </w:rPr>
        <w:t xml:space="preserve">  </w:t>
      </w:r>
      <w:r>
        <w:rPr>
          <w:w w:val="102"/>
          <w:sz w:val="23"/>
          <w:szCs w:val="23"/>
        </w:rPr>
        <w:t>received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prior</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deadline prescribed</w:t>
      </w:r>
      <w:r>
        <w:rPr>
          <w:sz w:val="23"/>
          <w:szCs w:val="23"/>
        </w:rPr>
        <w:t xml:space="preserve">  </w:t>
      </w:r>
      <w:r>
        <w:rPr>
          <w:w w:val="102"/>
          <w:sz w:val="23"/>
          <w:szCs w:val="23"/>
        </w:rPr>
        <w:t>for</w:t>
      </w:r>
      <w:r>
        <w:rPr>
          <w:sz w:val="23"/>
          <w:szCs w:val="23"/>
        </w:rPr>
        <w:t xml:space="preserve">  </w:t>
      </w:r>
      <w:r>
        <w:rPr>
          <w:w w:val="102"/>
          <w:sz w:val="23"/>
          <w:szCs w:val="23"/>
        </w:rPr>
        <w:t>submission</w:t>
      </w:r>
      <w:r>
        <w:rPr>
          <w:sz w:val="23"/>
          <w:szCs w:val="23"/>
        </w:rPr>
        <w:t xml:space="preserve">  </w:t>
      </w:r>
      <w:r>
        <w:rPr>
          <w:w w:val="102"/>
          <w:sz w:val="23"/>
          <w:szCs w:val="23"/>
        </w:rPr>
        <w:t>and</w:t>
      </w:r>
      <w:r>
        <w:rPr>
          <w:sz w:val="23"/>
          <w:szCs w:val="23"/>
        </w:rPr>
        <w:t xml:space="preserve">  </w:t>
      </w:r>
      <w:r>
        <w:rPr>
          <w:w w:val="102"/>
          <w:sz w:val="23"/>
          <w:szCs w:val="23"/>
        </w:rPr>
        <w:t>receipt</w:t>
      </w:r>
      <w:r>
        <w:rPr>
          <w:sz w:val="23"/>
          <w:szCs w:val="23"/>
        </w:rPr>
        <w:t xml:space="preserve">  </w:t>
      </w:r>
      <w:r>
        <w:rPr>
          <w:w w:val="102"/>
          <w:sz w:val="23"/>
          <w:szCs w:val="23"/>
        </w:rPr>
        <w:t>of</w:t>
      </w:r>
      <w:r>
        <w:rPr>
          <w:sz w:val="23"/>
          <w:szCs w:val="23"/>
        </w:rPr>
        <w:t xml:space="preserve">  </w:t>
      </w:r>
      <w:r>
        <w:rPr>
          <w:w w:val="102"/>
          <w:sz w:val="23"/>
          <w:szCs w:val="23"/>
        </w:rPr>
        <w:t>bids.</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shall</w:t>
      </w:r>
      <w:r>
        <w:rPr>
          <w:sz w:val="23"/>
          <w:szCs w:val="23"/>
        </w:rPr>
        <w:t xml:space="preserve">  </w:t>
      </w:r>
      <w:r>
        <w:rPr>
          <w:w w:val="102"/>
          <w:sz w:val="23"/>
          <w:szCs w:val="23"/>
        </w:rPr>
        <w:t>not</w:t>
      </w:r>
      <w:r>
        <w:rPr>
          <w:sz w:val="23"/>
          <w:szCs w:val="23"/>
        </w:rPr>
        <w:t xml:space="preserve">  </w:t>
      </w:r>
      <w:r>
        <w:rPr>
          <w:w w:val="102"/>
          <w:sz w:val="23"/>
          <w:szCs w:val="23"/>
        </w:rPr>
        <w:t>be allowed</w:t>
      </w:r>
      <w:r>
        <w:rPr>
          <w:sz w:val="23"/>
          <w:szCs w:val="23"/>
        </w:rPr>
        <w:t xml:space="preserve"> </w:t>
      </w:r>
      <w:r>
        <w:rPr>
          <w:w w:val="102"/>
          <w:sz w:val="23"/>
          <w:szCs w:val="23"/>
        </w:rPr>
        <w:t>to</w:t>
      </w:r>
      <w:r>
        <w:rPr>
          <w:sz w:val="23"/>
          <w:szCs w:val="23"/>
        </w:rPr>
        <w:t xml:space="preserve"> </w:t>
      </w:r>
      <w:r>
        <w:rPr>
          <w:w w:val="102"/>
          <w:sz w:val="23"/>
          <w:szCs w:val="23"/>
        </w:rPr>
        <w:t>retrieve</w:t>
      </w:r>
      <w:r>
        <w:rPr>
          <w:sz w:val="23"/>
          <w:szCs w:val="23"/>
        </w:rPr>
        <w:t xml:space="preserve"> </w:t>
      </w:r>
      <w:r>
        <w:rPr>
          <w:w w:val="102"/>
          <w:sz w:val="23"/>
          <w:szCs w:val="23"/>
        </w:rPr>
        <w:t>its</w:t>
      </w:r>
      <w:r>
        <w:rPr>
          <w:sz w:val="23"/>
          <w:szCs w:val="23"/>
        </w:rPr>
        <w:t xml:space="preserve"> </w:t>
      </w:r>
      <w:r>
        <w:rPr>
          <w:w w:val="102"/>
          <w:sz w:val="23"/>
          <w:szCs w:val="23"/>
        </w:rPr>
        <w:t>original</w:t>
      </w:r>
      <w:r>
        <w:rPr>
          <w:sz w:val="23"/>
          <w:szCs w:val="23"/>
        </w:rPr>
        <w:t xml:space="preserve"> </w:t>
      </w:r>
      <w:r>
        <w:rPr>
          <w:w w:val="102"/>
          <w:sz w:val="23"/>
          <w:szCs w:val="23"/>
        </w:rPr>
        <w:t>bid,</w:t>
      </w:r>
      <w:r>
        <w:rPr>
          <w:sz w:val="23"/>
          <w:szCs w:val="23"/>
        </w:rPr>
        <w:t xml:space="preserve"> </w:t>
      </w:r>
      <w:r>
        <w:rPr>
          <w:w w:val="102"/>
          <w:sz w:val="23"/>
          <w:szCs w:val="23"/>
        </w:rPr>
        <w:t>but</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allowed</w:t>
      </w:r>
      <w:r>
        <w:rPr>
          <w:sz w:val="23"/>
          <w:szCs w:val="23"/>
        </w:rPr>
        <w:t xml:space="preserve"> </w:t>
      </w:r>
      <w:r>
        <w:rPr>
          <w:w w:val="102"/>
          <w:sz w:val="23"/>
          <w:szCs w:val="23"/>
        </w:rPr>
        <w:t>to</w:t>
      </w:r>
      <w:r>
        <w:rPr>
          <w:sz w:val="23"/>
          <w:szCs w:val="23"/>
        </w:rPr>
        <w:t xml:space="preserve"> </w:t>
      </w:r>
      <w:r>
        <w:rPr>
          <w:w w:val="102"/>
          <w:sz w:val="23"/>
          <w:szCs w:val="23"/>
        </w:rPr>
        <w:t>submit</w:t>
      </w:r>
      <w:r>
        <w:rPr>
          <w:sz w:val="23"/>
          <w:szCs w:val="23"/>
        </w:rPr>
        <w:t xml:space="preserve"> </w:t>
      </w:r>
      <w:r>
        <w:rPr>
          <w:w w:val="102"/>
          <w:sz w:val="23"/>
          <w:szCs w:val="23"/>
        </w:rPr>
        <w:t>another</w:t>
      </w:r>
      <w:r>
        <w:rPr>
          <w:sz w:val="23"/>
          <w:szCs w:val="23"/>
        </w:rPr>
        <w:t xml:space="preserve"> </w:t>
      </w:r>
      <w:r>
        <w:rPr>
          <w:w w:val="102"/>
          <w:sz w:val="23"/>
          <w:szCs w:val="23"/>
        </w:rPr>
        <w:t>bid equally</w:t>
      </w:r>
      <w:r>
        <w:rPr>
          <w:sz w:val="23"/>
          <w:szCs w:val="23"/>
        </w:rPr>
        <w:t xml:space="preserve">  </w:t>
      </w:r>
      <w:r>
        <w:rPr>
          <w:w w:val="102"/>
          <w:sz w:val="23"/>
          <w:szCs w:val="23"/>
        </w:rPr>
        <w:t>sealed,</w:t>
      </w:r>
      <w:r>
        <w:rPr>
          <w:sz w:val="23"/>
          <w:szCs w:val="23"/>
        </w:rPr>
        <w:t xml:space="preserve">  </w:t>
      </w:r>
      <w:r>
        <w:rPr>
          <w:w w:val="102"/>
          <w:sz w:val="23"/>
          <w:szCs w:val="23"/>
        </w:rPr>
        <w:t>properly</w:t>
      </w:r>
      <w:r>
        <w:rPr>
          <w:sz w:val="23"/>
          <w:szCs w:val="23"/>
        </w:rPr>
        <w:t xml:space="preserve">  </w:t>
      </w:r>
      <w:r>
        <w:rPr>
          <w:w w:val="102"/>
          <w:sz w:val="23"/>
          <w:szCs w:val="23"/>
        </w:rPr>
        <w:t>identified,</w:t>
      </w:r>
      <w:r>
        <w:rPr>
          <w:sz w:val="23"/>
          <w:szCs w:val="23"/>
        </w:rPr>
        <w:t xml:space="preserve">  </w:t>
      </w:r>
      <w:r>
        <w:rPr>
          <w:w w:val="102"/>
          <w:sz w:val="23"/>
          <w:szCs w:val="23"/>
        </w:rPr>
        <w:t>linked</w:t>
      </w:r>
      <w:r>
        <w:rPr>
          <w:sz w:val="23"/>
          <w:szCs w:val="23"/>
        </w:rPr>
        <w:t xml:space="preserve">  </w:t>
      </w:r>
      <w:r>
        <w:rPr>
          <w:w w:val="102"/>
          <w:sz w:val="23"/>
          <w:szCs w:val="23"/>
        </w:rPr>
        <w:t>to</w:t>
      </w:r>
      <w:r>
        <w:rPr>
          <w:sz w:val="23"/>
          <w:szCs w:val="23"/>
        </w:rPr>
        <w:t xml:space="preserve">  </w:t>
      </w:r>
      <w:r>
        <w:rPr>
          <w:w w:val="102"/>
          <w:sz w:val="23"/>
          <w:szCs w:val="23"/>
        </w:rPr>
        <w:t>its</w:t>
      </w:r>
      <w:r>
        <w:rPr>
          <w:sz w:val="23"/>
          <w:szCs w:val="23"/>
        </w:rPr>
        <w:t xml:space="preserve">  </w:t>
      </w:r>
      <w:r>
        <w:rPr>
          <w:w w:val="102"/>
          <w:sz w:val="23"/>
          <w:szCs w:val="23"/>
        </w:rPr>
        <w:t>original</w:t>
      </w:r>
      <w:r>
        <w:rPr>
          <w:sz w:val="23"/>
          <w:szCs w:val="23"/>
        </w:rPr>
        <w:t xml:space="preserve">  </w:t>
      </w:r>
      <w:r>
        <w:rPr>
          <w:w w:val="102"/>
          <w:sz w:val="23"/>
          <w:szCs w:val="23"/>
        </w:rPr>
        <w:t>bid</w:t>
      </w:r>
      <w:r>
        <w:rPr>
          <w:sz w:val="23"/>
          <w:szCs w:val="23"/>
        </w:rPr>
        <w:t xml:space="preserve">  </w:t>
      </w:r>
      <w:r>
        <w:rPr>
          <w:w w:val="102"/>
          <w:sz w:val="23"/>
          <w:szCs w:val="23"/>
        </w:rPr>
        <w:t>marked</w:t>
      </w:r>
      <w:r>
        <w:rPr>
          <w:sz w:val="23"/>
          <w:szCs w:val="23"/>
        </w:rPr>
        <w:t xml:space="preserve">  </w:t>
      </w:r>
      <w:r>
        <w:rPr>
          <w:w w:val="102"/>
          <w:sz w:val="23"/>
          <w:szCs w:val="23"/>
        </w:rPr>
        <w:t>as “TECHNICAL</w:t>
      </w:r>
      <w:r>
        <w:rPr>
          <w:sz w:val="23"/>
          <w:szCs w:val="23"/>
        </w:rPr>
        <w:t xml:space="preserve"> </w:t>
      </w:r>
      <w:r>
        <w:rPr>
          <w:w w:val="102"/>
          <w:sz w:val="23"/>
          <w:szCs w:val="23"/>
        </w:rPr>
        <w:t>MODIFICATION”</w:t>
      </w:r>
      <w:r>
        <w:rPr>
          <w:sz w:val="23"/>
          <w:szCs w:val="23"/>
        </w:rPr>
        <w:t xml:space="preserve"> </w:t>
      </w:r>
      <w:r>
        <w:rPr>
          <w:w w:val="102"/>
          <w:sz w:val="23"/>
          <w:szCs w:val="23"/>
        </w:rPr>
        <w:t>or</w:t>
      </w:r>
      <w:r>
        <w:rPr>
          <w:sz w:val="23"/>
          <w:szCs w:val="23"/>
        </w:rPr>
        <w:t xml:space="preserve"> </w:t>
      </w:r>
      <w:r>
        <w:rPr>
          <w:w w:val="102"/>
          <w:sz w:val="23"/>
          <w:szCs w:val="23"/>
        </w:rPr>
        <w:t>“FINANCIAL</w:t>
      </w:r>
      <w:r>
        <w:rPr>
          <w:sz w:val="23"/>
          <w:szCs w:val="23"/>
        </w:rPr>
        <w:t xml:space="preserve"> </w:t>
      </w:r>
      <w:r>
        <w:rPr>
          <w:w w:val="102"/>
          <w:sz w:val="23"/>
          <w:szCs w:val="23"/>
        </w:rPr>
        <w:t>MODIFICATION”</w:t>
      </w:r>
      <w:r>
        <w:rPr>
          <w:sz w:val="23"/>
          <w:szCs w:val="23"/>
        </w:rPr>
        <w:t xml:space="preserve"> </w:t>
      </w:r>
      <w:r>
        <w:rPr>
          <w:w w:val="102"/>
          <w:sz w:val="23"/>
          <w:szCs w:val="23"/>
        </w:rPr>
        <w:t>and stamped</w:t>
      </w:r>
      <w:r>
        <w:rPr>
          <w:sz w:val="23"/>
          <w:szCs w:val="23"/>
        </w:rPr>
        <w:t xml:space="preserve">   </w:t>
      </w:r>
      <w:r>
        <w:rPr>
          <w:w w:val="102"/>
          <w:sz w:val="23"/>
          <w:szCs w:val="23"/>
        </w:rPr>
        <w:t>“received”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BAC.</w:t>
      </w:r>
      <w:r>
        <w:rPr>
          <w:sz w:val="23"/>
          <w:szCs w:val="23"/>
        </w:rPr>
        <w:t xml:space="preserve">   </w:t>
      </w:r>
      <w:r>
        <w:rPr>
          <w:w w:val="102"/>
          <w:sz w:val="23"/>
          <w:szCs w:val="23"/>
        </w:rPr>
        <w:t>Bid</w:t>
      </w:r>
      <w:r>
        <w:rPr>
          <w:sz w:val="23"/>
          <w:szCs w:val="23"/>
        </w:rPr>
        <w:t xml:space="preserve">   </w:t>
      </w:r>
      <w:r>
        <w:rPr>
          <w:w w:val="102"/>
          <w:sz w:val="23"/>
          <w:szCs w:val="23"/>
        </w:rPr>
        <w:t>modifications</w:t>
      </w:r>
      <w:r>
        <w:rPr>
          <w:sz w:val="23"/>
          <w:szCs w:val="23"/>
        </w:rPr>
        <w:t xml:space="preserve">   </w:t>
      </w:r>
      <w:r>
        <w:rPr>
          <w:w w:val="102"/>
          <w:sz w:val="23"/>
          <w:szCs w:val="23"/>
        </w:rPr>
        <w:t>received</w:t>
      </w:r>
      <w:r>
        <w:rPr>
          <w:sz w:val="23"/>
          <w:szCs w:val="23"/>
        </w:rPr>
        <w:t xml:space="preserve">   </w:t>
      </w:r>
      <w:r>
        <w:rPr>
          <w:w w:val="102"/>
          <w:sz w:val="23"/>
          <w:szCs w:val="23"/>
        </w:rPr>
        <w:t>after</w:t>
      </w:r>
      <w:r>
        <w:rPr>
          <w:sz w:val="23"/>
          <w:szCs w:val="23"/>
        </w:rPr>
        <w:t xml:space="preserve">   </w:t>
      </w:r>
      <w:r>
        <w:rPr>
          <w:w w:val="102"/>
          <w:sz w:val="23"/>
          <w:szCs w:val="23"/>
        </w:rPr>
        <w:t>the applicable</w:t>
      </w:r>
      <w:r>
        <w:rPr>
          <w:sz w:val="23"/>
          <w:szCs w:val="23"/>
        </w:rPr>
        <w:t xml:space="preserve">  </w:t>
      </w:r>
      <w:r>
        <w:rPr>
          <w:w w:val="102"/>
          <w:sz w:val="23"/>
          <w:szCs w:val="23"/>
        </w:rPr>
        <w:t>deadline</w:t>
      </w:r>
      <w:r>
        <w:rPr>
          <w:sz w:val="23"/>
          <w:szCs w:val="23"/>
        </w:rPr>
        <w:t xml:space="preserve">  </w:t>
      </w:r>
      <w:r>
        <w:rPr>
          <w:w w:val="102"/>
          <w:sz w:val="23"/>
          <w:szCs w:val="23"/>
        </w:rPr>
        <w:t>shall</w:t>
      </w:r>
      <w:r>
        <w:rPr>
          <w:sz w:val="23"/>
          <w:szCs w:val="23"/>
        </w:rPr>
        <w:t xml:space="preserve">  </w:t>
      </w:r>
      <w:r>
        <w:rPr>
          <w:w w:val="102"/>
          <w:sz w:val="23"/>
          <w:szCs w:val="23"/>
        </w:rPr>
        <w:t>not</w:t>
      </w:r>
      <w:r>
        <w:rPr>
          <w:sz w:val="23"/>
          <w:szCs w:val="23"/>
        </w:rPr>
        <w:t xml:space="preserve">  </w:t>
      </w:r>
      <w:r>
        <w:rPr>
          <w:w w:val="102"/>
          <w:sz w:val="23"/>
          <w:szCs w:val="23"/>
        </w:rPr>
        <w:t>be</w:t>
      </w:r>
      <w:r>
        <w:rPr>
          <w:sz w:val="23"/>
          <w:szCs w:val="23"/>
        </w:rPr>
        <w:t xml:space="preserve">  </w:t>
      </w:r>
      <w:r>
        <w:rPr>
          <w:w w:val="102"/>
          <w:sz w:val="23"/>
          <w:szCs w:val="23"/>
        </w:rPr>
        <w:t>considered</w:t>
      </w:r>
      <w:r>
        <w:rPr>
          <w:sz w:val="23"/>
          <w:szCs w:val="23"/>
        </w:rPr>
        <w:t xml:space="preserve">  </w:t>
      </w:r>
      <w:r>
        <w:rPr>
          <w:w w:val="102"/>
          <w:sz w:val="23"/>
          <w:szCs w:val="23"/>
        </w:rPr>
        <w:t>and</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returned</w:t>
      </w:r>
      <w:r>
        <w:rPr>
          <w:sz w:val="23"/>
          <w:szCs w:val="23"/>
        </w:rPr>
        <w:t xml:space="preserve">  </w:t>
      </w:r>
      <w:r>
        <w:rPr>
          <w:w w:val="102"/>
          <w:sz w:val="23"/>
          <w:szCs w:val="23"/>
        </w:rPr>
        <w:t>to</w:t>
      </w:r>
      <w:r>
        <w:rPr>
          <w:sz w:val="23"/>
          <w:szCs w:val="23"/>
        </w:rPr>
        <w:t xml:space="preserve">  </w:t>
      </w:r>
      <w:r>
        <w:rPr>
          <w:w w:val="102"/>
          <w:sz w:val="23"/>
          <w:szCs w:val="23"/>
        </w:rPr>
        <w:t>the Consultant</w:t>
      </w:r>
      <w:r>
        <w:rPr>
          <w:sz w:val="23"/>
          <w:szCs w:val="23"/>
        </w:rPr>
        <w:t xml:space="preserve"> </w:t>
      </w:r>
      <w:r>
        <w:rPr>
          <w:w w:val="102"/>
          <w:sz w:val="23"/>
          <w:szCs w:val="23"/>
        </w:rPr>
        <w:t>unopened.</w:t>
      </w:r>
    </w:p>
    <w:p w:rsidR="00300549" w:rsidRDefault="00300549">
      <w:pPr>
        <w:spacing w:before="5" w:line="220" w:lineRule="exact"/>
        <w:rPr>
          <w:sz w:val="22"/>
          <w:szCs w:val="22"/>
        </w:rPr>
      </w:pPr>
    </w:p>
    <w:p w:rsidR="00300549" w:rsidRDefault="00BF290C">
      <w:pPr>
        <w:spacing w:line="245" w:lineRule="auto"/>
        <w:ind w:left="1506" w:right="122" w:hanging="677"/>
        <w:jc w:val="both"/>
        <w:rPr>
          <w:sz w:val="23"/>
          <w:szCs w:val="23"/>
        </w:rPr>
      </w:pPr>
      <w:r>
        <w:rPr>
          <w:w w:val="102"/>
          <w:sz w:val="23"/>
          <w:szCs w:val="23"/>
        </w:rPr>
        <w:t>20.2.</w:t>
      </w:r>
      <w:r>
        <w:rPr>
          <w:sz w:val="23"/>
          <w:szCs w:val="23"/>
        </w:rPr>
        <w:t xml:space="preserve">    </w:t>
      </w:r>
      <w:r>
        <w:rPr>
          <w:w w:val="102"/>
          <w:sz w:val="23"/>
          <w:szCs w:val="23"/>
        </w:rPr>
        <w:t>A</w:t>
      </w:r>
      <w:r>
        <w:rPr>
          <w:sz w:val="23"/>
          <w:szCs w:val="23"/>
        </w:rPr>
        <w:t xml:space="preserve"> </w:t>
      </w:r>
      <w:r>
        <w:rPr>
          <w:w w:val="102"/>
          <w:sz w:val="23"/>
          <w:szCs w:val="23"/>
        </w:rPr>
        <w:t>Consultant</w:t>
      </w:r>
      <w:r>
        <w:rPr>
          <w:sz w:val="23"/>
          <w:szCs w:val="23"/>
        </w:rPr>
        <w:t xml:space="preserve"> </w:t>
      </w:r>
      <w:r>
        <w:rPr>
          <w:w w:val="102"/>
          <w:sz w:val="23"/>
          <w:szCs w:val="23"/>
        </w:rPr>
        <w:t>may,</w:t>
      </w:r>
      <w:r>
        <w:rPr>
          <w:sz w:val="23"/>
          <w:szCs w:val="23"/>
        </w:rPr>
        <w:t xml:space="preserve"> </w:t>
      </w:r>
      <w:r>
        <w:rPr>
          <w:w w:val="102"/>
          <w:sz w:val="23"/>
          <w:szCs w:val="23"/>
        </w:rPr>
        <w:t>through</w:t>
      </w:r>
      <w:r>
        <w:rPr>
          <w:sz w:val="23"/>
          <w:szCs w:val="23"/>
        </w:rPr>
        <w:t xml:space="preserve"> </w:t>
      </w:r>
      <w:r>
        <w:rPr>
          <w:w w:val="102"/>
          <w:sz w:val="23"/>
          <w:szCs w:val="23"/>
        </w:rPr>
        <w:t>a</w:t>
      </w:r>
      <w:r>
        <w:rPr>
          <w:sz w:val="23"/>
          <w:szCs w:val="23"/>
        </w:rPr>
        <w:t xml:space="preserve"> </w:t>
      </w:r>
      <w:r>
        <w:rPr>
          <w:w w:val="102"/>
          <w:sz w:val="23"/>
          <w:szCs w:val="23"/>
        </w:rPr>
        <w:t>letter</w:t>
      </w:r>
      <w:r>
        <w:rPr>
          <w:sz w:val="23"/>
          <w:szCs w:val="23"/>
        </w:rPr>
        <w:t xml:space="preserve"> </w:t>
      </w:r>
      <w:r>
        <w:rPr>
          <w:w w:val="102"/>
          <w:sz w:val="23"/>
          <w:szCs w:val="23"/>
        </w:rPr>
        <w:t>of</w:t>
      </w:r>
      <w:r>
        <w:rPr>
          <w:sz w:val="23"/>
          <w:szCs w:val="23"/>
        </w:rPr>
        <w:t xml:space="preserve"> </w:t>
      </w:r>
      <w:r>
        <w:rPr>
          <w:w w:val="102"/>
          <w:sz w:val="23"/>
          <w:szCs w:val="23"/>
        </w:rPr>
        <w:t>withdrawal,</w:t>
      </w:r>
      <w:r>
        <w:rPr>
          <w:sz w:val="23"/>
          <w:szCs w:val="23"/>
        </w:rPr>
        <w:t xml:space="preserve"> </w:t>
      </w:r>
      <w:r>
        <w:rPr>
          <w:w w:val="102"/>
          <w:sz w:val="23"/>
          <w:szCs w:val="23"/>
        </w:rPr>
        <w:t>withdraw</w:t>
      </w:r>
      <w:r>
        <w:rPr>
          <w:sz w:val="23"/>
          <w:szCs w:val="23"/>
        </w:rPr>
        <w:t xml:space="preserve"> </w:t>
      </w:r>
      <w:r>
        <w:rPr>
          <w:w w:val="102"/>
          <w:sz w:val="23"/>
          <w:szCs w:val="23"/>
        </w:rPr>
        <w:t>its</w:t>
      </w:r>
      <w:r>
        <w:rPr>
          <w:sz w:val="23"/>
          <w:szCs w:val="23"/>
        </w:rPr>
        <w:t xml:space="preserve"> </w:t>
      </w:r>
      <w:r>
        <w:rPr>
          <w:w w:val="102"/>
          <w:sz w:val="23"/>
          <w:szCs w:val="23"/>
        </w:rPr>
        <w:t>bid</w:t>
      </w:r>
      <w:r>
        <w:rPr>
          <w:sz w:val="23"/>
          <w:szCs w:val="23"/>
        </w:rPr>
        <w:t xml:space="preserve"> </w:t>
      </w:r>
      <w:r>
        <w:rPr>
          <w:w w:val="102"/>
          <w:sz w:val="23"/>
          <w:szCs w:val="23"/>
        </w:rPr>
        <w:t>after</w:t>
      </w:r>
      <w:r>
        <w:rPr>
          <w:sz w:val="23"/>
          <w:szCs w:val="23"/>
        </w:rPr>
        <w:t xml:space="preserve"> </w:t>
      </w:r>
      <w:r>
        <w:rPr>
          <w:w w:val="102"/>
          <w:sz w:val="23"/>
          <w:szCs w:val="23"/>
        </w:rPr>
        <w:t>it</w:t>
      </w:r>
      <w:r>
        <w:rPr>
          <w:sz w:val="23"/>
          <w:szCs w:val="23"/>
        </w:rPr>
        <w:t xml:space="preserve"> </w:t>
      </w:r>
      <w:r>
        <w:rPr>
          <w:w w:val="102"/>
          <w:sz w:val="23"/>
          <w:szCs w:val="23"/>
        </w:rPr>
        <w:t>has been</w:t>
      </w:r>
      <w:r>
        <w:rPr>
          <w:sz w:val="23"/>
          <w:szCs w:val="23"/>
        </w:rPr>
        <w:t xml:space="preserve">  </w:t>
      </w:r>
      <w:r>
        <w:rPr>
          <w:w w:val="102"/>
          <w:sz w:val="23"/>
          <w:szCs w:val="23"/>
        </w:rPr>
        <w:t>submitted,</w:t>
      </w:r>
      <w:r>
        <w:rPr>
          <w:sz w:val="23"/>
          <w:szCs w:val="23"/>
        </w:rPr>
        <w:t xml:space="preserve">  </w:t>
      </w:r>
      <w:r>
        <w:rPr>
          <w:w w:val="102"/>
          <w:sz w:val="23"/>
          <w:szCs w:val="23"/>
        </w:rPr>
        <w:t>for</w:t>
      </w:r>
      <w:r>
        <w:rPr>
          <w:sz w:val="23"/>
          <w:szCs w:val="23"/>
        </w:rPr>
        <w:t xml:space="preserve">  </w:t>
      </w:r>
      <w:r>
        <w:rPr>
          <w:w w:val="102"/>
          <w:sz w:val="23"/>
          <w:szCs w:val="23"/>
        </w:rPr>
        <w:t>valid</w:t>
      </w:r>
      <w:r>
        <w:rPr>
          <w:sz w:val="23"/>
          <w:szCs w:val="23"/>
        </w:rPr>
        <w:t xml:space="preserve">  </w:t>
      </w:r>
      <w:r>
        <w:rPr>
          <w:w w:val="102"/>
          <w:sz w:val="23"/>
          <w:szCs w:val="23"/>
        </w:rPr>
        <w:t>and</w:t>
      </w:r>
      <w:r>
        <w:rPr>
          <w:sz w:val="23"/>
          <w:szCs w:val="23"/>
        </w:rPr>
        <w:t xml:space="preserve">  </w:t>
      </w:r>
      <w:r>
        <w:rPr>
          <w:w w:val="102"/>
          <w:sz w:val="23"/>
          <w:szCs w:val="23"/>
        </w:rPr>
        <w:t>justifiable</w:t>
      </w:r>
      <w:r>
        <w:rPr>
          <w:sz w:val="23"/>
          <w:szCs w:val="23"/>
        </w:rPr>
        <w:t xml:space="preserve">  </w:t>
      </w:r>
      <w:r>
        <w:rPr>
          <w:w w:val="102"/>
          <w:sz w:val="23"/>
          <w:szCs w:val="23"/>
        </w:rPr>
        <w:t>reason;</w:t>
      </w:r>
      <w:r>
        <w:rPr>
          <w:sz w:val="23"/>
          <w:szCs w:val="23"/>
        </w:rPr>
        <w:t xml:space="preserve">  </w:t>
      </w:r>
      <w:r>
        <w:rPr>
          <w:w w:val="102"/>
          <w:sz w:val="23"/>
          <w:szCs w:val="23"/>
        </w:rPr>
        <w:t>provided</w:t>
      </w:r>
      <w:r>
        <w:rPr>
          <w:sz w:val="23"/>
          <w:szCs w:val="23"/>
        </w:rPr>
        <w:t xml:space="preserve">  </w:t>
      </w:r>
      <w:r>
        <w:rPr>
          <w:w w:val="102"/>
          <w:sz w:val="23"/>
          <w:szCs w:val="23"/>
        </w:rPr>
        <w:t>that</w:t>
      </w:r>
      <w:r>
        <w:rPr>
          <w:sz w:val="23"/>
          <w:szCs w:val="23"/>
        </w:rPr>
        <w:t xml:space="preserve">  </w:t>
      </w:r>
      <w:r>
        <w:rPr>
          <w:w w:val="102"/>
          <w:sz w:val="23"/>
          <w:szCs w:val="23"/>
        </w:rPr>
        <w:t>the</w:t>
      </w:r>
      <w:r>
        <w:rPr>
          <w:sz w:val="23"/>
          <w:szCs w:val="23"/>
        </w:rPr>
        <w:t xml:space="preserve">  </w:t>
      </w:r>
      <w:r>
        <w:rPr>
          <w:w w:val="102"/>
          <w:sz w:val="23"/>
          <w:szCs w:val="23"/>
        </w:rPr>
        <w:t>letter</w:t>
      </w:r>
      <w:r>
        <w:rPr>
          <w:sz w:val="23"/>
          <w:szCs w:val="23"/>
        </w:rPr>
        <w:t xml:space="preserve">  </w:t>
      </w:r>
      <w:r>
        <w:rPr>
          <w:w w:val="102"/>
          <w:sz w:val="23"/>
          <w:szCs w:val="23"/>
        </w:rPr>
        <w:t>of withdrawal</w:t>
      </w:r>
      <w:r>
        <w:rPr>
          <w:sz w:val="23"/>
          <w:szCs w:val="23"/>
        </w:rPr>
        <w:t xml:space="preserve"> </w:t>
      </w:r>
      <w:r>
        <w:rPr>
          <w:w w:val="102"/>
          <w:sz w:val="23"/>
          <w:szCs w:val="23"/>
        </w:rPr>
        <w:t>is</w:t>
      </w:r>
      <w:r>
        <w:rPr>
          <w:sz w:val="23"/>
          <w:szCs w:val="23"/>
        </w:rPr>
        <w:t xml:space="preserve"> </w:t>
      </w:r>
      <w:r>
        <w:rPr>
          <w:w w:val="102"/>
          <w:sz w:val="23"/>
          <w:szCs w:val="23"/>
        </w:rPr>
        <w:t>received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prior</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deadline</w:t>
      </w:r>
      <w:r>
        <w:rPr>
          <w:sz w:val="23"/>
          <w:szCs w:val="23"/>
        </w:rPr>
        <w:t xml:space="preserve"> </w:t>
      </w:r>
      <w:r>
        <w:rPr>
          <w:w w:val="102"/>
          <w:sz w:val="23"/>
          <w:szCs w:val="23"/>
        </w:rPr>
        <w:t>prescribed for</w:t>
      </w:r>
      <w:r>
        <w:rPr>
          <w:sz w:val="23"/>
          <w:szCs w:val="23"/>
        </w:rPr>
        <w:t xml:space="preserve"> </w:t>
      </w:r>
      <w:r>
        <w:rPr>
          <w:w w:val="102"/>
          <w:sz w:val="23"/>
          <w:szCs w:val="23"/>
        </w:rPr>
        <w:t>submission</w:t>
      </w:r>
      <w:r>
        <w:rPr>
          <w:sz w:val="23"/>
          <w:szCs w:val="23"/>
        </w:rPr>
        <w:t xml:space="preserve"> </w:t>
      </w:r>
      <w:r>
        <w:rPr>
          <w:w w:val="102"/>
          <w:sz w:val="23"/>
          <w:szCs w:val="23"/>
        </w:rPr>
        <w:t>and</w:t>
      </w:r>
      <w:r>
        <w:rPr>
          <w:sz w:val="23"/>
          <w:szCs w:val="23"/>
        </w:rPr>
        <w:t xml:space="preserve"> </w:t>
      </w:r>
      <w:r>
        <w:rPr>
          <w:w w:val="102"/>
          <w:sz w:val="23"/>
          <w:szCs w:val="23"/>
        </w:rPr>
        <w:t>receipt</w:t>
      </w:r>
      <w:r>
        <w:rPr>
          <w:sz w:val="23"/>
          <w:szCs w:val="23"/>
        </w:rPr>
        <w:t xml:space="preserve"> </w:t>
      </w:r>
      <w:r>
        <w:rPr>
          <w:w w:val="102"/>
          <w:sz w:val="23"/>
          <w:szCs w:val="23"/>
        </w:rPr>
        <w:t>of</w:t>
      </w:r>
      <w:r>
        <w:rPr>
          <w:sz w:val="23"/>
          <w:szCs w:val="23"/>
        </w:rPr>
        <w:t xml:space="preserve"> </w:t>
      </w:r>
      <w:r>
        <w:rPr>
          <w:w w:val="102"/>
          <w:sz w:val="23"/>
          <w:szCs w:val="23"/>
        </w:rPr>
        <w:t>bids.</w:t>
      </w:r>
    </w:p>
    <w:p w:rsidR="00300549" w:rsidRDefault="00300549">
      <w:pPr>
        <w:spacing w:before="6" w:line="220" w:lineRule="exact"/>
        <w:rPr>
          <w:sz w:val="22"/>
          <w:szCs w:val="22"/>
        </w:rPr>
      </w:pPr>
    </w:p>
    <w:p w:rsidR="00300549" w:rsidRDefault="00BF290C">
      <w:pPr>
        <w:spacing w:line="246" w:lineRule="auto"/>
        <w:ind w:left="1506" w:right="122" w:hanging="677"/>
        <w:jc w:val="both"/>
        <w:rPr>
          <w:sz w:val="23"/>
          <w:szCs w:val="23"/>
        </w:rPr>
      </w:pPr>
      <w:r>
        <w:rPr>
          <w:w w:val="102"/>
          <w:sz w:val="23"/>
          <w:szCs w:val="23"/>
        </w:rPr>
        <w:t>20.3.</w:t>
      </w:r>
      <w:r>
        <w:rPr>
          <w:sz w:val="23"/>
          <w:szCs w:val="23"/>
        </w:rPr>
        <w:t xml:space="preserve">    </w:t>
      </w:r>
      <w:r>
        <w:rPr>
          <w:w w:val="102"/>
          <w:sz w:val="23"/>
          <w:szCs w:val="23"/>
        </w:rPr>
        <w:t>Bids</w:t>
      </w:r>
      <w:r>
        <w:rPr>
          <w:sz w:val="23"/>
          <w:szCs w:val="23"/>
        </w:rPr>
        <w:t xml:space="preserve"> </w:t>
      </w:r>
      <w:r>
        <w:rPr>
          <w:w w:val="102"/>
          <w:sz w:val="23"/>
          <w:szCs w:val="23"/>
        </w:rPr>
        <w:t>requested</w:t>
      </w:r>
      <w:r>
        <w:rPr>
          <w:sz w:val="23"/>
          <w:szCs w:val="23"/>
        </w:rPr>
        <w:t xml:space="preserve"> </w:t>
      </w:r>
      <w:r>
        <w:rPr>
          <w:w w:val="102"/>
          <w:sz w:val="23"/>
          <w:szCs w:val="23"/>
        </w:rPr>
        <w:t>to</w:t>
      </w:r>
      <w:r>
        <w:rPr>
          <w:sz w:val="23"/>
          <w:szCs w:val="23"/>
        </w:rPr>
        <w:t xml:space="preserve"> </w:t>
      </w:r>
      <w:r>
        <w:rPr>
          <w:w w:val="102"/>
          <w:sz w:val="23"/>
          <w:szCs w:val="23"/>
        </w:rPr>
        <w:t>be</w:t>
      </w:r>
      <w:r>
        <w:rPr>
          <w:sz w:val="23"/>
          <w:szCs w:val="23"/>
        </w:rPr>
        <w:t xml:space="preserve"> </w:t>
      </w:r>
      <w:r>
        <w:rPr>
          <w:w w:val="102"/>
          <w:sz w:val="23"/>
          <w:szCs w:val="23"/>
        </w:rPr>
        <w:t>withdrawn</w:t>
      </w:r>
      <w:r>
        <w:rPr>
          <w:sz w:val="23"/>
          <w:szCs w:val="23"/>
        </w:rPr>
        <w:t xml:space="preserve"> </w:t>
      </w:r>
      <w:r>
        <w:rPr>
          <w:w w:val="102"/>
          <w:sz w:val="23"/>
          <w:szCs w:val="23"/>
        </w:rPr>
        <w:t>in</w:t>
      </w:r>
      <w:r>
        <w:rPr>
          <w:sz w:val="23"/>
          <w:szCs w:val="23"/>
        </w:rPr>
        <w:t xml:space="preserve"> </w:t>
      </w:r>
      <w:r>
        <w:rPr>
          <w:w w:val="102"/>
          <w:sz w:val="23"/>
          <w:szCs w:val="23"/>
        </w:rPr>
        <w:t>accordance</w:t>
      </w:r>
      <w:r>
        <w:rPr>
          <w:sz w:val="23"/>
          <w:szCs w:val="23"/>
        </w:rPr>
        <w:t xml:space="preserve"> </w:t>
      </w:r>
      <w:r>
        <w:rPr>
          <w:w w:val="102"/>
          <w:sz w:val="23"/>
          <w:szCs w:val="23"/>
        </w:rPr>
        <w:t>with</w:t>
      </w:r>
      <w:r>
        <w:rPr>
          <w:sz w:val="23"/>
          <w:szCs w:val="23"/>
        </w:rPr>
        <w:t xml:space="preserve"> </w:t>
      </w:r>
      <w:r>
        <w:rPr>
          <w:b/>
          <w:w w:val="102"/>
          <w:sz w:val="23"/>
          <w:szCs w:val="23"/>
        </w:rPr>
        <w:t>ITB</w:t>
      </w:r>
      <w:r>
        <w:rPr>
          <w:b/>
          <w:sz w:val="23"/>
          <w:szCs w:val="23"/>
        </w:rPr>
        <w:t xml:space="preserve"> </w:t>
      </w:r>
      <w:r>
        <w:rPr>
          <w:w w:val="102"/>
          <w:sz w:val="23"/>
          <w:szCs w:val="23"/>
        </w:rPr>
        <w:t>Clause</w:t>
      </w:r>
      <w:r>
        <w:rPr>
          <w:sz w:val="23"/>
          <w:szCs w:val="23"/>
        </w:rPr>
        <w:t xml:space="preserve"> </w:t>
      </w:r>
      <w:r>
        <w:rPr>
          <w:w w:val="102"/>
          <w:sz w:val="23"/>
          <w:szCs w:val="23"/>
        </w:rPr>
        <w:t>20.1</w:t>
      </w:r>
      <w:r>
        <w:rPr>
          <w:sz w:val="23"/>
          <w:szCs w:val="23"/>
        </w:rPr>
        <w:t xml:space="preserve"> </w:t>
      </w:r>
      <w:r>
        <w:rPr>
          <w:w w:val="102"/>
          <w:sz w:val="23"/>
          <w:szCs w:val="23"/>
        </w:rPr>
        <w:t>shall</w:t>
      </w:r>
      <w:r>
        <w:rPr>
          <w:sz w:val="23"/>
          <w:szCs w:val="23"/>
        </w:rPr>
        <w:t xml:space="preserve"> </w:t>
      </w:r>
      <w:r>
        <w:rPr>
          <w:w w:val="102"/>
          <w:sz w:val="23"/>
          <w:szCs w:val="23"/>
        </w:rPr>
        <w:t>be returned</w:t>
      </w:r>
      <w:r>
        <w:rPr>
          <w:sz w:val="23"/>
          <w:szCs w:val="23"/>
        </w:rPr>
        <w:t xml:space="preserve">  </w:t>
      </w:r>
      <w:r>
        <w:rPr>
          <w:w w:val="102"/>
          <w:sz w:val="23"/>
          <w:szCs w:val="23"/>
        </w:rPr>
        <w:t>unopened</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Consultants.</w:t>
      </w:r>
      <w:r>
        <w:rPr>
          <w:sz w:val="23"/>
          <w:szCs w:val="23"/>
        </w:rPr>
        <w:t xml:space="preserve">    </w:t>
      </w:r>
      <w:r>
        <w:rPr>
          <w:w w:val="102"/>
          <w:sz w:val="23"/>
          <w:szCs w:val="23"/>
        </w:rPr>
        <w:t>A</w:t>
      </w:r>
      <w:r>
        <w:rPr>
          <w:sz w:val="23"/>
          <w:szCs w:val="23"/>
        </w:rPr>
        <w:t xml:space="preserve">  </w:t>
      </w:r>
      <w:r>
        <w:rPr>
          <w:w w:val="102"/>
          <w:sz w:val="23"/>
          <w:szCs w:val="23"/>
        </w:rPr>
        <w:t>Consultant</w:t>
      </w:r>
      <w:r>
        <w:rPr>
          <w:sz w:val="23"/>
          <w:szCs w:val="23"/>
        </w:rPr>
        <w:t xml:space="preserve">  </w:t>
      </w:r>
      <w:r>
        <w:rPr>
          <w:w w:val="102"/>
          <w:sz w:val="23"/>
          <w:szCs w:val="23"/>
        </w:rPr>
        <w:t>may</w:t>
      </w:r>
      <w:r>
        <w:rPr>
          <w:sz w:val="23"/>
          <w:szCs w:val="23"/>
        </w:rPr>
        <w:t xml:space="preserve">  </w:t>
      </w:r>
      <w:r>
        <w:rPr>
          <w:w w:val="102"/>
          <w:sz w:val="23"/>
          <w:szCs w:val="23"/>
        </w:rPr>
        <w:t>also</w:t>
      </w:r>
      <w:r>
        <w:rPr>
          <w:sz w:val="23"/>
          <w:szCs w:val="23"/>
        </w:rPr>
        <w:t xml:space="preserve">  </w:t>
      </w:r>
      <w:r>
        <w:rPr>
          <w:w w:val="102"/>
          <w:sz w:val="23"/>
          <w:szCs w:val="23"/>
        </w:rPr>
        <w:t>express</w:t>
      </w:r>
      <w:r>
        <w:rPr>
          <w:sz w:val="23"/>
          <w:szCs w:val="23"/>
        </w:rPr>
        <w:t xml:space="preserve">  </w:t>
      </w:r>
      <w:r>
        <w:rPr>
          <w:w w:val="102"/>
          <w:sz w:val="23"/>
          <w:szCs w:val="23"/>
        </w:rPr>
        <w:t>its intention</w:t>
      </w:r>
      <w:r>
        <w:rPr>
          <w:sz w:val="23"/>
          <w:szCs w:val="23"/>
        </w:rPr>
        <w:t xml:space="preserve"> </w:t>
      </w:r>
      <w:r>
        <w:rPr>
          <w:w w:val="102"/>
          <w:sz w:val="23"/>
          <w:szCs w:val="23"/>
        </w:rPr>
        <w:t>not</w:t>
      </w:r>
      <w:r>
        <w:rPr>
          <w:sz w:val="23"/>
          <w:szCs w:val="23"/>
        </w:rPr>
        <w:t xml:space="preserve"> </w:t>
      </w:r>
      <w:r>
        <w:rPr>
          <w:w w:val="102"/>
          <w:sz w:val="23"/>
          <w:szCs w:val="23"/>
        </w:rPr>
        <w:t>to</w:t>
      </w:r>
      <w:r>
        <w:rPr>
          <w:sz w:val="23"/>
          <w:szCs w:val="23"/>
        </w:rPr>
        <w:t xml:space="preserve"> </w:t>
      </w:r>
      <w:r>
        <w:rPr>
          <w:w w:val="102"/>
          <w:sz w:val="23"/>
          <w:szCs w:val="23"/>
        </w:rPr>
        <w:t>participate</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bidding</w:t>
      </w:r>
      <w:r>
        <w:rPr>
          <w:sz w:val="23"/>
          <w:szCs w:val="23"/>
        </w:rPr>
        <w:t xml:space="preserve"> </w:t>
      </w:r>
      <w:r>
        <w:rPr>
          <w:w w:val="102"/>
          <w:sz w:val="23"/>
          <w:szCs w:val="23"/>
        </w:rPr>
        <w:t>through</w:t>
      </w:r>
      <w:r>
        <w:rPr>
          <w:sz w:val="23"/>
          <w:szCs w:val="23"/>
        </w:rPr>
        <w:t xml:space="preserve"> </w:t>
      </w:r>
      <w:r>
        <w:rPr>
          <w:w w:val="102"/>
          <w:sz w:val="23"/>
          <w:szCs w:val="23"/>
        </w:rPr>
        <w:t>a</w:t>
      </w:r>
      <w:r>
        <w:rPr>
          <w:sz w:val="23"/>
          <w:szCs w:val="23"/>
        </w:rPr>
        <w:t xml:space="preserve"> </w:t>
      </w:r>
      <w:r>
        <w:rPr>
          <w:w w:val="102"/>
          <w:sz w:val="23"/>
          <w:szCs w:val="23"/>
        </w:rPr>
        <w:t>letter</w:t>
      </w:r>
      <w:r>
        <w:rPr>
          <w:sz w:val="23"/>
          <w:szCs w:val="23"/>
        </w:rPr>
        <w:t xml:space="preserve"> </w:t>
      </w:r>
      <w:r>
        <w:rPr>
          <w:w w:val="102"/>
          <w:sz w:val="23"/>
          <w:szCs w:val="23"/>
        </w:rPr>
        <w:t>which</w:t>
      </w:r>
      <w:r>
        <w:rPr>
          <w:sz w:val="23"/>
          <w:szCs w:val="23"/>
        </w:rPr>
        <w:t xml:space="preserve"> </w:t>
      </w:r>
      <w:r>
        <w:rPr>
          <w:w w:val="102"/>
          <w:sz w:val="23"/>
          <w:szCs w:val="23"/>
        </w:rPr>
        <w:t>should</w:t>
      </w:r>
      <w:r>
        <w:rPr>
          <w:sz w:val="23"/>
          <w:szCs w:val="23"/>
        </w:rPr>
        <w:t xml:space="preserve"> </w:t>
      </w:r>
      <w:r>
        <w:rPr>
          <w:w w:val="102"/>
          <w:sz w:val="23"/>
          <w:szCs w:val="23"/>
        </w:rPr>
        <w:t>reach and</w:t>
      </w:r>
      <w:r>
        <w:rPr>
          <w:sz w:val="23"/>
          <w:szCs w:val="23"/>
        </w:rPr>
        <w:t xml:space="preserve"> </w:t>
      </w:r>
      <w:r>
        <w:rPr>
          <w:w w:val="102"/>
          <w:sz w:val="23"/>
          <w:szCs w:val="23"/>
        </w:rPr>
        <w:t>be</w:t>
      </w:r>
      <w:r>
        <w:rPr>
          <w:sz w:val="23"/>
          <w:szCs w:val="23"/>
        </w:rPr>
        <w:t xml:space="preserve"> </w:t>
      </w:r>
      <w:r>
        <w:rPr>
          <w:w w:val="102"/>
          <w:sz w:val="23"/>
          <w:szCs w:val="23"/>
        </w:rPr>
        <w:t>stamped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BAC</w:t>
      </w:r>
      <w:r>
        <w:rPr>
          <w:sz w:val="23"/>
          <w:szCs w:val="23"/>
        </w:rPr>
        <w:t xml:space="preserve"> </w:t>
      </w:r>
      <w:r>
        <w:rPr>
          <w:w w:val="102"/>
          <w:sz w:val="23"/>
          <w:szCs w:val="23"/>
        </w:rPr>
        <w:t>before</w:t>
      </w:r>
      <w:r>
        <w:rPr>
          <w:sz w:val="23"/>
          <w:szCs w:val="23"/>
        </w:rPr>
        <w:t xml:space="preserve"> </w:t>
      </w:r>
      <w:r>
        <w:rPr>
          <w:w w:val="102"/>
          <w:sz w:val="23"/>
          <w:szCs w:val="23"/>
        </w:rPr>
        <w:t>the</w:t>
      </w:r>
      <w:r>
        <w:rPr>
          <w:sz w:val="23"/>
          <w:szCs w:val="23"/>
        </w:rPr>
        <w:t xml:space="preserve"> </w:t>
      </w:r>
      <w:r>
        <w:rPr>
          <w:w w:val="102"/>
          <w:sz w:val="23"/>
          <w:szCs w:val="23"/>
        </w:rPr>
        <w:t>deadline</w:t>
      </w:r>
      <w:r>
        <w:rPr>
          <w:sz w:val="23"/>
          <w:szCs w:val="23"/>
        </w:rPr>
        <w:t xml:space="preserve"> </w:t>
      </w:r>
      <w:r>
        <w:rPr>
          <w:w w:val="102"/>
          <w:sz w:val="23"/>
          <w:szCs w:val="23"/>
        </w:rPr>
        <w:t>for</w:t>
      </w:r>
      <w:r>
        <w:rPr>
          <w:sz w:val="23"/>
          <w:szCs w:val="23"/>
        </w:rPr>
        <w:t xml:space="preserve"> </w:t>
      </w:r>
      <w:r>
        <w:rPr>
          <w:w w:val="102"/>
          <w:sz w:val="23"/>
          <w:szCs w:val="23"/>
        </w:rPr>
        <w:t>submission</w:t>
      </w:r>
      <w:r>
        <w:rPr>
          <w:sz w:val="23"/>
          <w:szCs w:val="23"/>
        </w:rPr>
        <w:t xml:space="preserve"> </w:t>
      </w:r>
      <w:r>
        <w:rPr>
          <w:w w:val="102"/>
          <w:sz w:val="23"/>
          <w:szCs w:val="23"/>
        </w:rPr>
        <w:t>and</w:t>
      </w:r>
      <w:r>
        <w:rPr>
          <w:sz w:val="23"/>
          <w:szCs w:val="23"/>
        </w:rPr>
        <w:t xml:space="preserve"> </w:t>
      </w:r>
      <w:r>
        <w:rPr>
          <w:w w:val="102"/>
          <w:sz w:val="23"/>
          <w:szCs w:val="23"/>
        </w:rPr>
        <w:t>receipt</w:t>
      </w:r>
      <w:r>
        <w:rPr>
          <w:sz w:val="23"/>
          <w:szCs w:val="23"/>
        </w:rPr>
        <w:t xml:space="preserve"> </w:t>
      </w:r>
      <w:r>
        <w:rPr>
          <w:w w:val="102"/>
          <w:sz w:val="23"/>
          <w:szCs w:val="23"/>
        </w:rPr>
        <w:t>of bids.</w:t>
      </w:r>
      <w:r>
        <w:rPr>
          <w:sz w:val="23"/>
          <w:szCs w:val="23"/>
        </w:rPr>
        <w:t xml:space="preserve">  </w:t>
      </w:r>
      <w:r>
        <w:rPr>
          <w:w w:val="102"/>
          <w:sz w:val="23"/>
          <w:szCs w:val="23"/>
        </w:rPr>
        <w:t>A</w:t>
      </w:r>
      <w:r>
        <w:rPr>
          <w:sz w:val="23"/>
          <w:szCs w:val="23"/>
        </w:rPr>
        <w:t xml:space="preserve">  </w:t>
      </w:r>
      <w:r>
        <w:rPr>
          <w:w w:val="102"/>
          <w:sz w:val="23"/>
          <w:szCs w:val="23"/>
        </w:rPr>
        <w:t>Consultant</w:t>
      </w:r>
      <w:r>
        <w:rPr>
          <w:sz w:val="23"/>
          <w:szCs w:val="23"/>
        </w:rPr>
        <w:t xml:space="preserve">  </w:t>
      </w:r>
      <w:r>
        <w:rPr>
          <w:w w:val="102"/>
          <w:sz w:val="23"/>
          <w:szCs w:val="23"/>
        </w:rPr>
        <w:t>that</w:t>
      </w:r>
      <w:r>
        <w:rPr>
          <w:sz w:val="23"/>
          <w:szCs w:val="23"/>
        </w:rPr>
        <w:t xml:space="preserve">  </w:t>
      </w:r>
      <w:r>
        <w:rPr>
          <w:w w:val="102"/>
          <w:sz w:val="23"/>
          <w:szCs w:val="23"/>
        </w:rPr>
        <w:t>withdraws</w:t>
      </w:r>
      <w:r>
        <w:rPr>
          <w:sz w:val="23"/>
          <w:szCs w:val="23"/>
        </w:rPr>
        <w:t xml:space="preserve">  </w:t>
      </w:r>
      <w:r>
        <w:rPr>
          <w:w w:val="102"/>
          <w:sz w:val="23"/>
          <w:szCs w:val="23"/>
        </w:rPr>
        <w:t>its</w:t>
      </w:r>
      <w:r>
        <w:rPr>
          <w:sz w:val="23"/>
          <w:szCs w:val="23"/>
        </w:rPr>
        <w:t xml:space="preserve">  </w:t>
      </w:r>
      <w:r>
        <w:rPr>
          <w:w w:val="102"/>
          <w:sz w:val="23"/>
          <w:szCs w:val="23"/>
        </w:rPr>
        <w:t>bid</w:t>
      </w:r>
      <w:r>
        <w:rPr>
          <w:sz w:val="23"/>
          <w:szCs w:val="23"/>
        </w:rPr>
        <w:t xml:space="preserve">  </w:t>
      </w:r>
      <w:r>
        <w:rPr>
          <w:w w:val="102"/>
          <w:sz w:val="23"/>
          <w:szCs w:val="23"/>
        </w:rPr>
        <w:t>shall</w:t>
      </w:r>
      <w:r>
        <w:rPr>
          <w:sz w:val="23"/>
          <w:szCs w:val="23"/>
        </w:rPr>
        <w:t xml:space="preserve">  </w:t>
      </w:r>
      <w:r>
        <w:rPr>
          <w:w w:val="102"/>
          <w:sz w:val="23"/>
          <w:szCs w:val="23"/>
        </w:rPr>
        <w:t>not</w:t>
      </w:r>
      <w:r>
        <w:rPr>
          <w:sz w:val="23"/>
          <w:szCs w:val="23"/>
        </w:rPr>
        <w:t xml:space="preserve">  </w:t>
      </w:r>
      <w:r>
        <w:rPr>
          <w:w w:val="102"/>
          <w:sz w:val="23"/>
          <w:szCs w:val="23"/>
        </w:rPr>
        <w:t>be</w:t>
      </w:r>
      <w:r>
        <w:rPr>
          <w:sz w:val="23"/>
          <w:szCs w:val="23"/>
        </w:rPr>
        <w:t xml:space="preserve">  </w:t>
      </w:r>
      <w:r>
        <w:rPr>
          <w:w w:val="102"/>
          <w:sz w:val="23"/>
          <w:szCs w:val="23"/>
        </w:rPr>
        <w:t>permitted</w:t>
      </w:r>
      <w:r>
        <w:rPr>
          <w:sz w:val="23"/>
          <w:szCs w:val="23"/>
        </w:rPr>
        <w:t xml:space="preserve">  </w:t>
      </w:r>
      <w:r>
        <w:rPr>
          <w:w w:val="102"/>
          <w:sz w:val="23"/>
          <w:szCs w:val="23"/>
        </w:rPr>
        <w:t>to</w:t>
      </w:r>
      <w:r>
        <w:rPr>
          <w:sz w:val="23"/>
          <w:szCs w:val="23"/>
        </w:rPr>
        <w:t xml:space="preserve">  </w:t>
      </w:r>
      <w:r>
        <w:rPr>
          <w:w w:val="102"/>
          <w:sz w:val="23"/>
          <w:szCs w:val="23"/>
        </w:rPr>
        <w:t>submit another</w:t>
      </w:r>
      <w:r>
        <w:rPr>
          <w:sz w:val="23"/>
          <w:szCs w:val="23"/>
        </w:rPr>
        <w:t xml:space="preserve"> </w:t>
      </w:r>
      <w:r>
        <w:rPr>
          <w:w w:val="102"/>
          <w:sz w:val="23"/>
          <w:szCs w:val="23"/>
        </w:rPr>
        <w:t>bid,</w:t>
      </w:r>
      <w:r>
        <w:rPr>
          <w:sz w:val="23"/>
          <w:szCs w:val="23"/>
        </w:rPr>
        <w:t xml:space="preserve"> </w:t>
      </w:r>
      <w:r>
        <w:rPr>
          <w:w w:val="102"/>
          <w:sz w:val="23"/>
          <w:szCs w:val="23"/>
        </w:rPr>
        <w:t>directly</w:t>
      </w:r>
      <w:r>
        <w:rPr>
          <w:sz w:val="23"/>
          <w:szCs w:val="23"/>
        </w:rPr>
        <w:t xml:space="preserve"> </w:t>
      </w:r>
      <w:r>
        <w:rPr>
          <w:w w:val="102"/>
          <w:sz w:val="23"/>
          <w:szCs w:val="23"/>
        </w:rPr>
        <w:t>or</w:t>
      </w:r>
      <w:r>
        <w:rPr>
          <w:sz w:val="23"/>
          <w:szCs w:val="23"/>
        </w:rPr>
        <w:t xml:space="preserve"> </w:t>
      </w:r>
      <w:r>
        <w:rPr>
          <w:w w:val="102"/>
          <w:sz w:val="23"/>
          <w:szCs w:val="23"/>
        </w:rPr>
        <w:t>indirectly,</w:t>
      </w:r>
      <w:r>
        <w:rPr>
          <w:sz w:val="23"/>
          <w:szCs w:val="23"/>
        </w:rPr>
        <w:t xml:space="preserve"> </w:t>
      </w:r>
      <w:r>
        <w:rPr>
          <w:w w:val="102"/>
          <w:sz w:val="23"/>
          <w:szCs w:val="23"/>
        </w:rPr>
        <w:t>for</w:t>
      </w:r>
      <w:r>
        <w:rPr>
          <w:sz w:val="23"/>
          <w:szCs w:val="23"/>
        </w:rPr>
        <w:t xml:space="preserve"> </w:t>
      </w:r>
      <w:r>
        <w:rPr>
          <w:w w:val="102"/>
          <w:sz w:val="23"/>
          <w:szCs w:val="23"/>
        </w:rPr>
        <w:t>the</w:t>
      </w:r>
      <w:r>
        <w:rPr>
          <w:sz w:val="23"/>
          <w:szCs w:val="23"/>
        </w:rPr>
        <w:t xml:space="preserve"> </w:t>
      </w:r>
      <w:r>
        <w:rPr>
          <w:w w:val="102"/>
          <w:sz w:val="23"/>
          <w:szCs w:val="23"/>
        </w:rPr>
        <w:t>same</w:t>
      </w:r>
      <w:r>
        <w:rPr>
          <w:sz w:val="23"/>
          <w:szCs w:val="23"/>
        </w:rPr>
        <w:t xml:space="preserve"> </w:t>
      </w:r>
      <w:r>
        <w:rPr>
          <w:w w:val="102"/>
          <w:sz w:val="23"/>
          <w:szCs w:val="23"/>
        </w:rPr>
        <w:t>contract.</w:t>
      </w:r>
    </w:p>
    <w:p w:rsidR="00300549" w:rsidRDefault="00300549">
      <w:pPr>
        <w:spacing w:before="5" w:line="220" w:lineRule="exact"/>
        <w:rPr>
          <w:sz w:val="22"/>
          <w:szCs w:val="22"/>
        </w:rPr>
      </w:pPr>
    </w:p>
    <w:p w:rsidR="00300549" w:rsidRDefault="00BF290C">
      <w:pPr>
        <w:spacing w:line="245" w:lineRule="auto"/>
        <w:ind w:left="1506" w:right="124" w:hanging="677"/>
        <w:jc w:val="both"/>
        <w:rPr>
          <w:sz w:val="23"/>
          <w:szCs w:val="23"/>
        </w:rPr>
      </w:pPr>
      <w:r>
        <w:rPr>
          <w:w w:val="102"/>
          <w:sz w:val="23"/>
          <w:szCs w:val="23"/>
        </w:rPr>
        <w:t>20.4.</w:t>
      </w:r>
      <w:r>
        <w:rPr>
          <w:sz w:val="23"/>
          <w:szCs w:val="23"/>
        </w:rPr>
        <w:t xml:space="preserve">    </w:t>
      </w:r>
      <w:r>
        <w:rPr>
          <w:w w:val="102"/>
          <w:sz w:val="23"/>
          <w:szCs w:val="23"/>
        </w:rPr>
        <w:t>No</w:t>
      </w:r>
      <w:r>
        <w:rPr>
          <w:sz w:val="23"/>
          <w:szCs w:val="23"/>
        </w:rPr>
        <w:t xml:space="preserve"> </w:t>
      </w:r>
      <w:r>
        <w:rPr>
          <w:w w:val="102"/>
          <w:sz w:val="23"/>
          <w:szCs w:val="23"/>
        </w:rPr>
        <w:t>bid</w:t>
      </w:r>
      <w:r>
        <w:rPr>
          <w:sz w:val="23"/>
          <w:szCs w:val="23"/>
        </w:rPr>
        <w:t xml:space="preserve"> </w:t>
      </w:r>
      <w:r>
        <w:rPr>
          <w:w w:val="102"/>
          <w:sz w:val="23"/>
          <w:szCs w:val="23"/>
        </w:rPr>
        <w:t>may</w:t>
      </w:r>
      <w:r>
        <w:rPr>
          <w:sz w:val="23"/>
          <w:szCs w:val="23"/>
        </w:rPr>
        <w:t xml:space="preserve"> </w:t>
      </w:r>
      <w:r>
        <w:rPr>
          <w:w w:val="102"/>
          <w:sz w:val="23"/>
          <w:szCs w:val="23"/>
        </w:rPr>
        <w:t>be</w:t>
      </w:r>
      <w:r>
        <w:rPr>
          <w:sz w:val="23"/>
          <w:szCs w:val="23"/>
        </w:rPr>
        <w:t xml:space="preserve"> </w:t>
      </w:r>
      <w:r>
        <w:rPr>
          <w:w w:val="102"/>
          <w:sz w:val="23"/>
          <w:szCs w:val="23"/>
        </w:rPr>
        <w:t>modified</w:t>
      </w:r>
      <w:r>
        <w:rPr>
          <w:sz w:val="23"/>
          <w:szCs w:val="23"/>
        </w:rPr>
        <w:t xml:space="preserve"> </w:t>
      </w:r>
      <w:r>
        <w:rPr>
          <w:w w:val="102"/>
          <w:sz w:val="23"/>
          <w:szCs w:val="23"/>
        </w:rPr>
        <w:t>after</w:t>
      </w:r>
      <w:r>
        <w:rPr>
          <w:sz w:val="23"/>
          <w:szCs w:val="23"/>
        </w:rPr>
        <w:t xml:space="preserve"> </w:t>
      </w:r>
      <w:r>
        <w:rPr>
          <w:w w:val="102"/>
          <w:sz w:val="23"/>
          <w:szCs w:val="23"/>
        </w:rPr>
        <w:t>the</w:t>
      </w:r>
      <w:r>
        <w:rPr>
          <w:sz w:val="23"/>
          <w:szCs w:val="23"/>
        </w:rPr>
        <w:t xml:space="preserve"> </w:t>
      </w:r>
      <w:r>
        <w:rPr>
          <w:w w:val="102"/>
          <w:sz w:val="23"/>
          <w:szCs w:val="23"/>
        </w:rPr>
        <w:t>deadline</w:t>
      </w:r>
      <w:r>
        <w:rPr>
          <w:sz w:val="23"/>
          <w:szCs w:val="23"/>
        </w:rPr>
        <w:t xml:space="preserve"> </w:t>
      </w:r>
      <w:r>
        <w:rPr>
          <w:w w:val="102"/>
          <w:sz w:val="23"/>
          <w:szCs w:val="23"/>
        </w:rPr>
        <w:t>for</w:t>
      </w:r>
      <w:r>
        <w:rPr>
          <w:sz w:val="23"/>
          <w:szCs w:val="23"/>
        </w:rPr>
        <w:t xml:space="preserve"> </w:t>
      </w:r>
      <w:r>
        <w:rPr>
          <w:w w:val="102"/>
          <w:sz w:val="23"/>
          <w:szCs w:val="23"/>
        </w:rPr>
        <w:t>submission</w:t>
      </w:r>
      <w:r>
        <w:rPr>
          <w:sz w:val="23"/>
          <w:szCs w:val="23"/>
        </w:rPr>
        <w:t xml:space="preserve"> </w:t>
      </w:r>
      <w:r>
        <w:rPr>
          <w:w w:val="102"/>
          <w:sz w:val="23"/>
          <w:szCs w:val="23"/>
        </w:rPr>
        <w:t>of</w:t>
      </w:r>
      <w:r>
        <w:rPr>
          <w:sz w:val="23"/>
          <w:szCs w:val="23"/>
        </w:rPr>
        <w:t xml:space="preserve"> </w:t>
      </w:r>
      <w:r>
        <w:rPr>
          <w:w w:val="102"/>
          <w:sz w:val="23"/>
          <w:szCs w:val="23"/>
        </w:rPr>
        <w:t>bids.</w:t>
      </w:r>
      <w:r>
        <w:rPr>
          <w:sz w:val="23"/>
          <w:szCs w:val="23"/>
        </w:rPr>
        <w:t xml:space="preserve"> </w:t>
      </w:r>
      <w:r>
        <w:rPr>
          <w:w w:val="102"/>
          <w:sz w:val="23"/>
          <w:szCs w:val="23"/>
        </w:rPr>
        <w:t>No</w:t>
      </w:r>
      <w:r>
        <w:rPr>
          <w:sz w:val="23"/>
          <w:szCs w:val="23"/>
        </w:rPr>
        <w:t xml:space="preserve"> </w:t>
      </w:r>
      <w:r>
        <w:rPr>
          <w:w w:val="102"/>
          <w:sz w:val="23"/>
          <w:szCs w:val="23"/>
        </w:rPr>
        <w:t>bid</w:t>
      </w:r>
      <w:r>
        <w:rPr>
          <w:sz w:val="23"/>
          <w:szCs w:val="23"/>
        </w:rPr>
        <w:t xml:space="preserve"> </w:t>
      </w:r>
      <w:r>
        <w:rPr>
          <w:w w:val="102"/>
          <w:sz w:val="23"/>
          <w:szCs w:val="23"/>
        </w:rPr>
        <w:t>may be</w:t>
      </w:r>
      <w:r>
        <w:rPr>
          <w:sz w:val="23"/>
          <w:szCs w:val="23"/>
        </w:rPr>
        <w:t xml:space="preserve"> </w:t>
      </w:r>
      <w:r>
        <w:rPr>
          <w:w w:val="102"/>
          <w:sz w:val="23"/>
          <w:szCs w:val="23"/>
        </w:rPr>
        <w:t>withdrawn</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interval</w:t>
      </w:r>
      <w:r>
        <w:rPr>
          <w:sz w:val="23"/>
          <w:szCs w:val="23"/>
        </w:rPr>
        <w:t xml:space="preserve"> </w:t>
      </w:r>
      <w:r>
        <w:rPr>
          <w:w w:val="102"/>
          <w:sz w:val="23"/>
          <w:szCs w:val="23"/>
        </w:rPr>
        <w:t>between</w:t>
      </w:r>
      <w:r>
        <w:rPr>
          <w:sz w:val="23"/>
          <w:szCs w:val="23"/>
        </w:rPr>
        <w:t xml:space="preserve"> </w:t>
      </w:r>
      <w:r>
        <w:rPr>
          <w:w w:val="102"/>
          <w:sz w:val="23"/>
          <w:szCs w:val="23"/>
        </w:rPr>
        <w:t>the</w:t>
      </w:r>
      <w:r>
        <w:rPr>
          <w:sz w:val="23"/>
          <w:szCs w:val="23"/>
        </w:rPr>
        <w:t xml:space="preserve"> </w:t>
      </w:r>
      <w:r>
        <w:rPr>
          <w:w w:val="102"/>
          <w:sz w:val="23"/>
          <w:szCs w:val="23"/>
        </w:rPr>
        <w:t>deadline</w:t>
      </w:r>
      <w:r>
        <w:rPr>
          <w:sz w:val="23"/>
          <w:szCs w:val="23"/>
        </w:rPr>
        <w:t xml:space="preserve"> </w:t>
      </w:r>
      <w:r>
        <w:rPr>
          <w:w w:val="102"/>
          <w:sz w:val="23"/>
          <w:szCs w:val="23"/>
        </w:rPr>
        <w:t>for</w:t>
      </w:r>
      <w:r>
        <w:rPr>
          <w:sz w:val="23"/>
          <w:szCs w:val="23"/>
        </w:rPr>
        <w:t xml:space="preserve"> </w:t>
      </w:r>
      <w:r>
        <w:rPr>
          <w:w w:val="102"/>
          <w:sz w:val="23"/>
          <w:szCs w:val="23"/>
        </w:rPr>
        <w:t>submission</w:t>
      </w:r>
      <w:r>
        <w:rPr>
          <w:sz w:val="23"/>
          <w:szCs w:val="23"/>
        </w:rPr>
        <w:t xml:space="preserve"> </w:t>
      </w:r>
      <w:r>
        <w:rPr>
          <w:w w:val="102"/>
          <w:sz w:val="23"/>
          <w:szCs w:val="23"/>
        </w:rPr>
        <w:t>of</w:t>
      </w:r>
      <w:r>
        <w:rPr>
          <w:sz w:val="23"/>
          <w:szCs w:val="23"/>
        </w:rPr>
        <w:t xml:space="preserve"> </w:t>
      </w:r>
      <w:r>
        <w:rPr>
          <w:w w:val="102"/>
          <w:sz w:val="23"/>
          <w:szCs w:val="23"/>
        </w:rPr>
        <w:t>bids</w:t>
      </w:r>
      <w:r>
        <w:rPr>
          <w:sz w:val="23"/>
          <w:szCs w:val="23"/>
        </w:rPr>
        <w:t xml:space="preserve"> </w:t>
      </w:r>
      <w:r>
        <w:rPr>
          <w:w w:val="102"/>
          <w:sz w:val="23"/>
          <w:szCs w:val="23"/>
        </w:rPr>
        <w:t>and the</w:t>
      </w:r>
      <w:r>
        <w:rPr>
          <w:sz w:val="23"/>
          <w:szCs w:val="23"/>
        </w:rPr>
        <w:t xml:space="preserve"> </w:t>
      </w:r>
      <w:r>
        <w:rPr>
          <w:w w:val="102"/>
          <w:sz w:val="23"/>
          <w:szCs w:val="23"/>
        </w:rPr>
        <w:t>expiration</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period</w:t>
      </w:r>
      <w:r>
        <w:rPr>
          <w:sz w:val="23"/>
          <w:szCs w:val="23"/>
        </w:rPr>
        <w:t xml:space="preserve"> </w:t>
      </w:r>
      <w:r>
        <w:rPr>
          <w:w w:val="102"/>
          <w:sz w:val="23"/>
          <w:szCs w:val="23"/>
        </w:rPr>
        <w:t>of</w:t>
      </w:r>
      <w:r>
        <w:rPr>
          <w:sz w:val="23"/>
          <w:szCs w:val="23"/>
        </w:rPr>
        <w:t xml:space="preserve"> </w:t>
      </w:r>
      <w:r>
        <w:rPr>
          <w:w w:val="102"/>
          <w:sz w:val="23"/>
          <w:szCs w:val="23"/>
        </w:rPr>
        <w:t>bid</w:t>
      </w:r>
      <w:r>
        <w:rPr>
          <w:sz w:val="23"/>
          <w:szCs w:val="23"/>
        </w:rPr>
        <w:t xml:space="preserve"> </w:t>
      </w:r>
      <w:r>
        <w:rPr>
          <w:w w:val="102"/>
          <w:sz w:val="23"/>
          <w:szCs w:val="23"/>
        </w:rPr>
        <w:t>validity</w:t>
      </w:r>
      <w:r>
        <w:rPr>
          <w:sz w:val="23"/>
          <w:szCs w:val="23"/>
        </w:rPr>
        <w:t xml:space="preserve"> </w:t>
      </w:r>
      <w:r>
        <w:rPr>
          <w:w w:val="102"/>
          <w:sz w:val="23"/>
          <w:szCs w:val="23"/>
        </w:rPr>
        <w:t>specified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on</w:t>
      </w:r>
      <w:r>
        <w:rPr>
          <w:sz w:val="23"/>
          <w:szCs w:val="23"/>
        </w:rPr>
        <w:t xml:space="preserve"> </w:t>
      </w:r>
      <w:r>
        <w:rPr>
          <w:w w:val="102"/>
          <w:sz w:val="23"/>
          <w:szCs w:val="23"/>
        </w:rPr>
        <w:t>the Financial</w:t>
      </w:r>
      <w:r>
        <w:rPr>
          <w:sz w:val="23"/>
          <w:szCs w:val="23"/>
        </w:rPr>
        <w:t xml:space="preserve"> </w:t>
      </w:r>
      <w:r>
        <w:rPr>
          <w:w w:val="102"/>
          <w:sz w:val="23"/>
          <w:szCs w:val="23"/>
        </w:rPr>
        <w:t>Bid</w:t>
      </w:r>
      <w:r>
        <w:rPr>
          <w:sz w:val="23"/>
          <w:szCs w:val="23"/>
        </w:rPr>
        <w:t xml:space="preserve"> </w:t>
      </w:r>
      <w:r>
        <w:rPr>
          <w:w w:val="102"/>
          <w:sz w:val="23"/>
          <w:szCs w:val="23"/>
        </w:rPr>
        <w:t>Form.</w:t>
      </w:r>
      <w:r>
        <w:rPr>
          <w:sz w:val="23"/>
          <w:szCs w:val="23"/>
        </w:rPr>
        <w:t xml:space="preserve">  </w:t>
      </w:r>
      <w:r>
        <w:rPr>
          <w:w w:val="102"/>
          <w:sz w:val="23"/>
          <w:szCs w:val="23"/>
        </w:rPr>
        <w:t>Withdrawal</w:t>
      </w:r>
      <w:r>
        <w:rPr>
          <w:sz w:val="23"/>
          <w:szCs w:val="23"/>
        </w:rPr>
        <w:t xml:space="preserve"> </w:t>
      </w:r>
      <w:r>
        <w:rPr>
          <w:w w:val="102"/>
          <w:sz w:val="23"/>
          <w:szCs w:val="23"/>
        </w:rPr>
        <w:t>of</w:t>
      </w:r>
      <w:r>
        <w:rPr>
          <w:sz w:val="23"/>
          <w:szCs w:val="23"/>
        </w:rPr>
        <w:t xml:space="preserve"> </w:t>
      </w:r>
      <w:r>
        <w:rPr>
          <w:w w:val="102"/>
          <w:sz w:val="23"/>
          <w:szCs w:val="23"/>
        </w:rPr>
        <w:t>a</w:t>
      </w:r>
      <w:r>
        <w:rPr>
          <w:sz w:val="23"/>
          <w:szCs w:val="23"/>
        </w:rPr>
        <w:t xml:space="preserve"> </w:t>
      </w:r>
      <w:r>
        <w:rPr>
          <w:w w:val="102"/>
          <w:sz w:val="23"/>
          <w:szCs w:val="23"/>
        </w:rPr>
        <w:t>bid</w:t>
      </w:r>
      <w:r>
        <w:rPr>
          <w:sz w:val="23"/>
          <w:szCs w:val="23"/>
        </w:rPr>
        <w:t xml:space="preserve"> </w:t>
      </w:r>
      <w:r>
        <w:rPr>
          <w:w w:val="102"/>
          <w:sz w:val="23"/>
          <w:szCs w:val="23"/>
        </w:rPr>
        <w:t>during</w:t>
      </w:r>
      <w:r>
        <w:rPr>
          <w:sz w:val="23"/>
          <w:szCs w:val="23"/>
        </w:rPr>
        <w:t xml:space="preserve"> </w:t>
      </w:r>
      <w:r>
        <w:rPr>
          <w:w w:val="102"/>
          <w:sz w:val="23"/>
          <w:szCs w:val="23"/>
        </w:rPr>
        <w:t>this</w:t>
      </w:r>
      <w:r>
        <w:rPr>
          <w:sz w:val="23"/>
          <w:szCs w:val="23"/>
        </w:rPr>
        <w:t xml:space="preserve"> </w:t>
      </w:r>
      <w:r>
        <w:rPr>
          <w:w w:val="102"/>
          <w:sz w:val="23"/>
          <w:szCs w:val="23"/>
        </w:rPr>
        <w:t>interval</w:t>
      </w:r>
      <w:r>
        <w:rPr>
          <w:sz w:val="23"/>
          <w:szCs w:val="23"/>
        </w:rPr>
        <w:t xml:space="preserve"> </w:t>
      </w:r>
      <w:r>
        <w:rPr>
          <w:w w:val="102"/>
          <w:sz w:val="23"/>
          <w:szCs w:val="23"/>
        </w:rPr>
        <w:t>shall</w:t>
      </w:r>
      <w:r>
        <w:rPr>
          <w:sz w:val="23"/>
          <w:szCs w:val="23"/>
        </w:rPr>
        <w:t xml:space="preserve"> </w:t>
      </w:r>
      <w:r>
        <w:rPr>
          <w:w w:val="102"/>
          <w:sz w:val="23"/>
          <w:szCs w:val="23"/>
        </w:rPr>
        <w:t>result</w:t>
      </w:r>
      <w:r>
        <w:rPr>
          <w:sz w:val="23"/>
          <w:szCs w:val="23"/>
        </w:rPr>
        <w:t xml:space="preserve"> </w:t>
      </w:r>
      <w:r>
        <w:rPr>
          <w:w w:val="102"/>
          <w:sz w:val="23"/>
          <w:szCs w:val="23"/>
        </w:rPr>
        <w:t>in</w:t>
      </w:r>
      <w:r>
        <w:rPr>
          <w:sz w:val="23"/>
          <w:szCs w:val="23"/>
        </w:rPr>
        <w:t xml:space="preserve"> </w:t>
      </w:r>
      <w:r>
        <w:rPr>
          <w:w w:val="102"/>
          <w:sz w:val="23"/>
          <w:szCs w:val="23"/>
        </w:rPr>
        <w:t>the forfeiture</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Consultant’s</w:t>
      </w:r>
      <w:r>
        <w:rPr>
          <w:sz w:val="23"/>
          <w:szCs w:val="23"/>
        </w:rPr>
        <w:t xml:space="preserve"> </w:t>
      </w:r>
      <w:r>
        <w:rPr>
          <w:w w:val="102"/>
          <w:sz w:val="23"/>
          <w:szCs w:val="23"/>
        </w:rPr>
        <w:t>bid</w:t>
      </w:r>
      <w:r>
        <w:rPr>
          <w:sz w:val="23"/>
          <w:szCs w:val="23"/>
        </w:rPr>
        <w:t xml:space="preserve"> </w:t>
      </w:r>
      <w:r>
        <w:rPr>
          <w:w w:val="102"/>
          <w:sz w:val="23"/>
          <w:szCs w:val="23"/>
        </w:rPr>
        <w:t>security,</w:t>
      </w:r>
      <w:r>
        <w:rPr>
          <w:sz w:val="23"/>
          <w:szCs w:val="23"/>
        </w:rPr>
        <w:t xml:space="preserve"> </w:t>
      </w:r>
      <w:r>
        <w:rPr>
          <w:w w:val="102"/>
          <w:sz w:val="23"/>
          <w:szCs w:val="23"/>
        </w:rPr>
        <w:t>pursuant</w:t>
      </w:r>
      <w:r>
        <w:rPr>
          <w:sz w:val="23"/>
          <w:szCs w:val="23"/>
        </w:rPr>
        <w:t xml:space="preserve"> </w:t>
      </w:r>
      <w:r>
        <w:rPr>
          <w:w w:val="102"/>
          <w:sz w:val="23"/>
          <w:szCs w:val="23"/>
        </w:rPr>
        <w:t>to</w:t>
      </w:r>
      <w:r>
        <w:rPr>
          <w:sz w:val="23"/>
          <w:szCs w:val="23"/>
        </w:rPr>
        <w:t xml:space="preserve"> </w:t>
      </w:r>
      <w:r>
        <w:rPr>
          <w:b/>
          <w:w w:val="102"/>
          <w:sz w:val="23"/>
          <w:szCs w:val="23"/>
        </w:rPr>
        <w:t>ITB</w:t>
      </w:r>
      <w:r>
        <w:rPr>
          <w:b/>
          <w:sz w:val="23"/>
          <w:szCs w:val="23"/>
        </w:rPr>
        <w:t xml:space="preserve"> </w:t>
      </w:r>
      <w:r>
        <w:rPr>
          <w:w w:val="102"/>
          <w:sz w:val="23"/>
          <w:szCs w:val="23"/>
        </w:rPr>
        <w:t>Clause</w:t>
      </w:r>
      <w:r>
        <w:rPr>
          <w:sz w:val="23"/>
          <w:szCs w:val="23"/>
        </w:rPr>
        <w:t xml:space="preserve"> </w:t>
      </w:r>
      <w:r>
        <w:rPr>
          <w:w w:val="102"/>
          <w:sz w:val="23"/>
          <w:szCs w:val="23"/>
        </w:rPr>
        <w:t>15.5,</w:t>
      </w:r>
      <w:r>
        <w:rPr>
          <w:sz w:val="23"/>
          <w:szCs w:val="23"/>
        </w:rPr>
        <w:t xml:space="preserve"> </w:t>
      </w:r>
      <w:r>
        <w:rPr>
          <w:w w:val="102"/>
          <w:sz w:val="23"/>
          <w:szCs w:val="23"/>
        </w:rPr>
        <w:t>and the</w:t>
      </w:r>
      <w:r>
        <w:rPr>
          <w:sz w:val="23"/>
          <w:szCs w:val="23"/>
        </w:rPr>
        <w:t xml:space="preserve"> </w:t>
      </w:r>
      <w:r>
        <w:rPr>
          <w:w w:val="102"/>
          <w:sz w:val="23"/>
          <w:szCs w:val="23"/>
        </w:rPr>
        <w:t>imposition</w:t>
      </w:r>
      <w:r>
        <w:rPr>
          <w:sz w:val="23"/>
          <w:szCs w:val="23"/>
        </w:rPr>
        <w:t xml:space="preserve"> </w:t>
      </w:r>
      <w:r>
        <w:rPr>
          <w:w w:val="102"/>
          <w:sz w:val="23"/>
          <w:szCs w:val="23"/>
        </w:rPr>
        <w:t>of</w:t>
      </w:r>
      <w:r>
        <w:rPr>
          <w:sz w:val="23"/>
          <w:szCs w:val="23"/>
        </w:rPr>
        <w:t xml:space="preserve"> </w:t>
      </w:r>
      <w:r>
        <w:rPr>
          <w:w w:val="102"/>
          <w:sz w:val="23"/>
          <w:szCs w:val="23"/>
        </w:rPr>
        <w:t>administrative,</w:t>
      </w:r>
      <w:r>
        <w:rPr>
          <w:sz w:val="23"/>
          <w:szCs w:val="23"/>
        </w:rPr>
        <w:t xml:space="preserve"> </w:t>
      </w:r>
      <w:r>
        <w:rPr>
          <w:w w:val="102"/>
          <w:sz w:val="23"/>
          <w:szCs w:val="23"/>
        </w:rPr>
        <w:t>civil,</w:t>
      </w:r>
      <w:r>
        <w:rPr>
          <w:sz w:val="23"/>
          <w:szCs w:val="23"/>
        </w:rPr>
        <w:t xml:space="preserve"> </w:t>
      </w:r>
      <w:r>
        <w:rPr>
          <w:w w:val="102"/>
          <w:sz w:val="23"/>
          <w:szCs w:val="23"/>
        </w:rPr>
        <w:t>and</w:t>
      </w:r>
      <w:r>
        <w:rPr>
          <w:sz w:val="23"/>
          <w:szCs w:val="23"/>
        </w:rPr>
        <w:t xml:space="preserve"> </w:t>
      </w:r>
      <w:r>
        <w:rPr>
          <w:w w:val="102"/>
          <w:sz w:val="23"/>
          <w:szCs w:val="23"/>
        </w:rPr>
        <w:t>criminal</w:t>
      </w:r>
      <w:r>
        <w:rPr>
          <w:sz w:val="23"/>
          <w:szCs w:val="23"/>
        </w:rPr>
        <w:t xml:space="preserve"> </w:t>
      </w:r>
      <w:r>
        <w:rPr>
          <w:w w:val="102"/>
          <w:sz w:val="23"/>
          <w:szCs w:val="23"/>
        </w:rPr>
        <w:t>sanctions</w:t>
      </w:r>
      <w:r>
        <w:rPr>
          <w:sz w:val="23"/>
          <w:szCs w:val="23"/>
        </w:rPr>
        <w:t xml:space="preserve"> </w:t>
      </w:r>
      <w:r>
        <w:rPr>
          <w:w w:val="102"/>
          <w:sz w:val="23"/>
          <w:szCs w:val="23"/>
        </w:rPr>
        <w:t>as</w:t>
      </w:r>
      <w:r>
        <w:rPr>
          <w:sz w:val="23"/>
          <w:szCs w:val="23"/>
        </w:rPr>
        <w:t xml:space="preserve"> </w:t>
      </w:r>
      <w:r>
        <w:rPr>
          <w:w w:val="102"/>
          <w:sz w:val="23"/>
          <w:szCs w:val="23"/>
        </w:rPr>
        <w:t>prescribed</w:t>
      </w:r>
      <w:r>
        <w:rPr>
          <w:sz w:val="23"/>
          <w:szCs w:val="23"/>
        </w:rPr>
        <w:t xml:space="preserve"> </w:t>
      </w:r>
      <w:r>
        <w:rPr>
          <w:w w:val="102"/>
          <w:sz w:val="23"/>
          <w:szCs w:val="23"/>
        </w:rPr>
        <w:t>by R.A.</w:t>
      </w:r>
      <w:r>
        <w:rPr>
          <w:sz w:val="23"/>
          <w:szCs w:val="23"/>
        </w:rPr>
        <w:t xml:space="preserve"> </w:t>
      </w:r>
      <w:r>
        <w:rPr>
          <w:w w:val="102"/>
          <w:sz w:val="23"/>
          <w:szCs w:val="23"/>
        </w:rPr>
        <w:t>9184</w:t>
      </w:r>
      <w:r>
        <w:rPr>
          <w:sz w:val="23"/>
          <w:szCs w:val="23"/>
        </w:rPr>
        <w:t xml:space="preserve"> </w:t>
      </w:r>
      <w:r>
        <w:rPr>
          <w:w w:val="102"/>
          <w:sz w:val="23"/>
          <w:szCs w:val="23"/>
        </w:rPr>
        <w:t>and</w:t>
      </w:r>
      <w:r>
        <w:rPr>
          <w:sz w:val="23"/>
          <w:szCs w:val="23"/>
        </w:rPr>
        <w:t xml:space="preserve"> </w:t>
      </w:r>
      <w:r>
        <w:rPr>
          <w:w w:val="102"/>
          <w:sz w:val="23"/>
          <w:szCs w:val="23"/>
        </w:rPr>
        <w:t>its</w:t>
      </w:r>
      <w:r>
        <w:rPr>
          <w:sz w:val="23"/>
          <w:szCs w:val="23"/>
        </w:rPr>
        <w:t xml:space="preserve"> </w:t>
      </w:r>
      <w:r>
        <w:rPr>
          <w:w w:val="102"/>
          <w:sz w:val="23"/>
          <w:szCs w:val="23"/>
        </w:rPr>
        <w:t>IRR.</w:t>
      </w:r>
    </w:p>
    <w:p w:rsidR="00300549" w:rsidRDefault="00300549">
      <w:pPr>
        <w:spacing w:before="4" w:line="140" w:lineRule="exact"/>
        <w:rPr>
          <w:sz w:val="14"/>
          <w:szCs w:val="14"/>
        </w:rPr>
      </w:pPr>
    </w:p>
    <w:p w:rsidR="00300549" w:rsidRDefault="00300549">
      <w:pPr>
        <w:spacing w:line="200" w:lineRule="exact"/>
      </w:pPr>
    </w:p>
    <w:p w:rsidR="00300549" w:rsidRDefault="00BF290C">
      <w:pPr>
        <w:ind w:left="2214"/>
        <w:rPr>
          <w:sz w:val="26"/>
          <w:szCs w:val="26"/>
        </w:rPr>
      </w:pPr>
      <w:r>
        <w:rPr>
          <w:b/>
          <w:w w:val="101"/>
          <w:sz w:val="26"/>
          <w:szCs w:val="26"/>
        </w:rPr>
        <w:t>E.</w:t>
      </w:r>
      <w:r>
        <w:rPr>
          <w:b/>
          <w:sz w:val="26"/>
          <w:szCs w:val="26"/>
        </w:rPr>
        <w:t xml:space="preserve"> </w:t>
      </w:r>
      <w:r>
        <w:rPr>
          <w:b/>
          <w:w w:val="101"/>
          <w:sz w:val="26"/>
          <w:szCs w:val="26"/>
        </w:rPr>
        <w:t>Evaluation</w:t>
      </w:r>
      <w:r>
        <w:rPr>
          <w:b/>
          <w:sz w:val="26"/>
          <w:szCs w:val="26"/>
        </w:rPr>
        <w:t xml:space="preserve"> </w:t>
      </w:r>
      <w:r>
        <w:rPr>
          <w:b/>
          <w:w w:val="101"/>
          <w:sz w:val="26"/>
          <w:szCs w:val="26"/>
        </w:rPr>
        <w:t>and</w:t>
      </w:r>
      <w:r>
        <w:rPr>
          <w:b/>
          <w:sz w:val="26"/>
          <w:szCs w:val="26"/>
        </w:rPr>
        <w:t xml:space="preserve"> </w:t>
      </w:r>
      <w:r>
        <w:rPr>
          <w:b/>
          <w:w w:val="101"/>
          <w:sz w:val="26"/>
          <w:szCs w:val="26"/>
        </w:rPr>
        <w:t>Comparison</w:t>
      </w:r>
      <w:r>
        <w:rPr>
          <w:b/>
          <w:sz w:val="26"/>
          <w:szCs w:val="26"/>
        </w:rPr>
        <w:t xml:space="preserve"> </w:t>
      </w:r>
      <w:r>
        <w:rPr>
          <w:b/>
          <w:w w:val="101"/>
          <w:sz w:val="26"/>
          <w:szCs w:val="26"/>
        </w:rPr>
        <w:t>of</w:t>
      </w:r>
      <w:r>
        <w:rPr>
          <w:b/>
          <w:sz w:val="26"/>
          <w:szCs w:val="26"/>
        </w:rPr>
        <w:t xml:space="preserve"> </w:t>
      </w:r>
      <w:r>
        <w:rPr>
          <w:b/>
          <w:w w:val="101"/>
          <w:sz w:val="26"/>
          <w:szCs w:val="26"/>
        </w:rPr>
        <w:t>Bids</w:t>
      </w:r>
    </w:p>
    <w:p w:rsidR="00300549" w:rsidRDefault="00300549">
      <w:pPr>
        <w:spacing w:before="9" w:line="220" w:lineRule="exact"/>
        <w:rPr>
          <w:sz w:val="22"/>
          <w:szCs w:val="22"/>
        </w:rPr>
      </w:pPr>
    </w:p>
    <w:p w:rsidR="00300549" w:rsidRDefault="00BF290C">
      <w:pPr>
        <w:ind w:left="152"/>
        <w:rPr>
          <w:sz w:val="26"/>
          <w:szCs w:val="26"/>
        </w:rPr>
      </w:pPr>
      <w:r>
        <w:rPr>
          <w:b/>
          <w:w w:val="101"/>
          <w:sz w:val="26"/>
          <w:szCs w:val="26"/>
        </w:rPr>
        <w:t>21.</w:t>
      </w:r>
      <w:r>
        <w:rPr>
          <w:b/>
          <w:sz w:val="26"/>
          <w:szCs w:val="26"/>
        </w:rPr>
        <w:t xml:space="preserve">     </w:t>
      </w:r>
      <w:r>
        <w:rPr>
          <w:b/>
          <w:w w:val="101"/>
          <w:sz w:val="26"/>
          <w:szCs w:val="26"/>
        </w:rPr>
        <w:t>Process</w:t>
      </w:r>
      <w:r>
        <w:rPr>
          <w:b/>
          <w:sz w:val="26"/>
          <w:szCs w:val="26"/>
        </w:rPr>
        <w:t xml:space="preserve"> </w:t>
      </w:r>
      <w:r>
        <w:rPr>
          <w:b/>
          <w:w w:val="101"/>
          <w:sz w:val="26"/>
          <w:szCs w:val="26"/>
        </w:rPr>
        <w:t>to</w:t>
      </w:r>
      <w:r>
        <w:rPr>
          <w:b/>
          <w:sz w:val="26"/>
          <w:szCs w:val="26"/>
        </w:rPr>
        <w:t xml:space="preserve"> </w:t>
      </w:r>
      <w:r>
        <w:rPr>
          <w:b/>
          <w:w w:val="101"/>
          <w:sz w:val="26"/>
          <w:szCs w:val="26"/>
        </w:rPr>
        <w:t>be</w:t>
      </w:r>
      <w:r>
        <w:rPr>
          <w:b/>
          <w:sz w:val="26"/>
          <w:szCs w:val="26"/>
        </w:rPr>
        <w:t xml:space="preserve"> </w:t>
      </w:r>
      <w:r>
        <w:rPr>
          <w:b/>
          <w:w w:val="101"/>
          <w:sz w:val="26"/>
          <w:szCs w:val="26"/>
        </w:rPr>
        <w:t>Confidential</w:t>
      </w:r>
    </w:p>
    <w:p w:rsidR="00300549" w:rsidRDefault="00300549">
      <w:pPr>
        <w:spacing w:before="3" w:line="220" w:lineRule="exact"/>
        <w:rPr>
          <w:sz w:val="22"/>
          <w:szCs w:val="22"/>
        </w:rPr>
      </w:pPr>
    </w:p>
    <w:p w:rsidR="00300549" w:rsidRDefault="00BF290C">
      <w:pPr>
        <w:spacing w:line="246" w:lineRule="auto"/>
        <w:ind w:left="1506" w:right="122" w:hanging="677"/>
        <w:jc w:val="both"/>
        <w:rPr>
          <w:sz w:val="23"/>
          <w:szCs w:val="23"/>
        </w:rPr>
        <w:sectPr w:rsidR="00300549">
          <w:pgSz w:w="12240" w:h="15840"/>
          <w:pgMar w:top="1300" w:right="1720" w:bottom="280" w:left="1720" w:header="0" w:footer="946" w:gutter="0"/>
          <w:cols w:space="720"/>
        </w:sectPr>
      </w:pPr>
      <w:r>
        <w:rPr>
          <w:w w:val="102"/>
          <w:sz w:val="23"/>
          <w:szCs w:val="23"/>
        </w:rPr>
        <w:t>21.1.</w:t>
      </w:r>
      <w:r>
        <w:rPr>
          <w:sz w:val="23"/>
          <w:szCs w:val="23"/>
        </w:rPr>
        <w:t xml:space="preserve">    </w:t>
      </w:r>
      <w:r>
        <w:rPr>
          <w:w w:val="102"/>
          <w:sz w:val="23"/>
          <w:szCs w:val="23"/>
        </w:rPr>
        <w:t>Members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BAC,</w:t>
      </w:r>
      <w:r>
        <w:rPr>
          <w:sz w:val="23"/>
          <w:szCs w:val="23"/>
        </w:rPr>
        <w:t xml:space="preserve">  </w:t>
      </w:r>
      <w:r>
        <w:rPr>
          <w:w w:val="102"/>
          <w:sz w:val="23"/>
          <w:szCs w:val="23"/>
        </w:rPr>
        <w:t>including</w:t>
      </w:r>
      <w:r>
        <w:rPr>
          <w:sz w:val="23"/>
          <w:szCs w:val="23"/>
        </w:rPr>
        <w:t xml:space="preserve">  </w:t>
      </w:r>
      <w:r>
        <w:rPr>
          <w:w w:val="102"/>
          <w:sz w:val="23"/>
          <w:szCs w:val="23"/>
        </w:rPr>
        <w:t>its</w:t>
      </w:r>
      <w:r>
        <w:rPr>
          <w:sz w:val="23"/>
          <w:szCs w:val="23"/>
        </w:rPr>
        <w:t xml:space="preserve">  </w:t>
      </w:r>
      <w:r>
        <w:rPr>
          <w:w w:val="102"/>
          <w:sz w:val="23"/>
          <w:szCs w:val="23"/>
        </w:rPr>
        <w:t>staff</w:t>
      </w:r>
      <w:r>
        <w:rPr>
          <w:sz w:val="23"/>
          <w:szCs w:val="23"/>
        </w:rPr>
        <w:t xml:space="preserve">  </w:t>
      </w:r>
      <w:r>
        <w:rPr>
          <w:w w:val="102"/>
          <w:sz w:val="23"/>
          <w:szCs w:val="23"/>
        </w:rPr>
        <w:t>and</w:t>
      </w:r>
      <w:r>
        <w:rPr>
          <w:sz w:val="23"/>
          <w:szCs w:val="23"/>
        </w:rPr>
        <w:t xml:space="preserve">  </w:t>
      </w:r>
      <w:r>
        <w:rPr>
          <w:w w:val="102"/>
          <w:sz w:val="23"/>
          <w:szCs w:val="23"/>
        </w:rPr>
        <w:t>personnel,</w:t>
      </w:r>
      <w:r>
        <w:rPr>
          <w:sz w:val="23"/>
          <w:szCs w:val="23"/>
        </w:rPr>
        <w:t xml:space="preserve">  </w:t>
      </w:r>
      <w:r>
        <w:rPr>
          <w:w w:val="102"/>
          <w:sz w:val="23"/>
          <w:szCs w:val="23"/>
        </w:rPr>
        <w:t>as</w:t>
      </w:r>
      <w:r>
        <w:rPr>
          <w:sz w:val="23"/>
          <w:szCs w:val="23"/>
        </w:rPr>
        <w:t xml:space="preserve">  </w:t>
      </w:r>
      <w:r>
        <w:rPr>
          <w:w w:val="102"/>
          <w:sz w:val="23"/>
          <w:szCs w:val="23"/>
        </w:rPr>
        <w:t>well</w:t>
      </w:r>
      <w:r>
        <w:rPr>
          <w:sz w:val="23"/>
          <w:szCs w:val="23"/>
        </w:rPr>
        <w:t xml:space="preserve">  </w:t>
      </w:r>
      <w:r>
        <w:rPr>
          <w:w w:val="102"/>
          <w:sz w:val="23"/>
          <w:szCs w:val="23"/>
        </w:rPr>
        <w:t>as</w:t>
      </w:r>
      <w:r>
        <w:rPr>
          <w:sz w:val="23"/>
          <w:szCs w:val="23"/>
        </w:rPr>
        <w:t xml:space="preserve">  </w:t>
      </w:r>
      <w:r>
        <w:rPr>
          <w:w w:val="102"/>
          <w:sz w:val="23"/>
          <w:szCs w:val="23"/>
        </w:rPr>
        <w:t>its Secretariat</w:t>
      </w:r>
      <w:r>
        <w:rPr>
          <w:sz w:val="23"/>
          <w:szCs w:val="23"/>
        </w:rPr>
        <w:t xml:space="preserve">  </w:t>
      </w:r>
      <w:r>
        <w:rPr>
          <w:w w:val="102"/>
          <w:sz w:val="23"/>
          <w:szCs w:val="23"/>
        </w:rPr>
        <w:t>and</w:t>
      </w:r>
      <w:r>
        <w:rPr>
          <w:sz w:val="23"/>
          <w:szCs w:val="23"/>
        </w:rPr>
        <w:t xml:space="preserve">  </w:t>
      </w:r>
      <w:r>
        <w:rPr>
          <w:w w:val="102"/>
          <w:sz w:val="23"/>
          <w:szCs w:val="23"/>
        </w:rPr>
        <w:t>TWG,</w:t>
      </w:r>
      <w:r>
        <w:rPr>
          <w:sz w:val="23"/>
          <w:szCs w:val="23"/>
        </w:rPr>
        <w:t xml:space="preserve">  </w:t>
      </w:r>
      <w:r>
        <w:rPr>
          <w:w w:val="102"/>
          <w:sz w:val="23"/>
          <w:szCs w:val="23"/>
        </w:rPr>
        <w:t>are</w:t>
      </w:r>
      <w:r>
        <w:rPr>
          <w:sz w:val="23"/>
          <w:szCs w:val="23"/>
        </w:rPr>
        <w:t xml:space="preserve">  </w:t>
      </w:r>
      <w:r>
        <w:rPr>
          <w:w w:val="102"/>
          <w:sz w:val="23"/>
          <w:szCs w:val="23"/>
        </w:rPr>
        <w:t>prohibited</w:t>
      </w:r>
      <w:r>
        <w:rPr>
          <w:sz w:val="23"/>
          <w:szCs w:val="23"/>
        </w:rPr>
        <w:t xml:space="preserve">  </w:t>
      </w:r>
      <w:r>
        <w:rPr>
          <w:w w:val="102"/>
          <w:sz w:val="23"/>
          <w:szCs w:val="23"/>
        </w:rPr>
        <w:t>from</w:t>
      </w:r>
      <w:r>
        <w:rPr>
          <w:sz w:val="23"/>
          <w:szCs w:val="23"/>
        </w:rPr>
        <w:t xml:space="preserve">  </w:t>
      </w:r>
      <w:r>
        <w:rPr>
          <w:w w:val="102"/>
          <w:sz w:val="23"/>
          <w:szCs w:val="23"/>
        </w:rPr>
        <w:t>making</w:t>
      </w:r>
      <w:r>
        <w:rPr>
          <w:sz w:val="23"/>
          <w:szCs w:val="23"/>
        </w:rPr>
        <w:t xml:space="preserve">  </w:t>
      </w:r>
      <w:r>
        <w:rPr>
          <w:w w:val="102"/>
          <w:sz w:val="23"/>
          <w:szCs w:val="23"/>
        </w:rPr>
        <w:t>or</w:t>
      </w:r>
      <w:r>
        <w:rPr>
          <w:sz w:val="23"/>
          <w:szCs w:val="23"/>
        </w:rPr>
        <w:t xml:space="preserve">  </w:t>
      </w:r>
      <w:r>
        <w:rPr>
          <w:w w:val="102"/>
          <w:sz w:val="23"/>
          <w:szCs w:val="23"/>
        </w:rPr>
        <w:t>accepting</w:t>
      </w:r>
      <w:r>
        <w:rPr>
          <w:sz w:val="23"/>
          <w:szCs w:val="23"/>
        </w:rPr>
        <w:t xml:space="preserve">  </w:t>
      </w:r>
      <w:r>
        <w:rPr>
          <w:w w:val="102"/>
          <w:sz w:val="23"/>
          <w:szCs w:val="23"/>
        </w:rPr>
        <w:t>any</w:t>
      </w:r>
      <w:r>
        <w:rPr>
          <w:sz w:val="23"/>
          <w:szCs w:val="23"/>
        </w:rPr>
        <w:t xml:space="preserve">  </w:t>
      </w:r>
      <w:r>
        <w:rPr>
          <w:w w:val="102"/>
          <w:sz w:val="23"/>
          <w:szCs w:val="23"/>
        </w:rPr>
        <w:t>kind</w:t>
      </w:r>
      <w:r>
        <w:rPr>
          <w:sz w:val="23"/>
          <w:szCs w:val="23"/>
        </w:rPr>
        <w:t xml:space="preserve">  </w:t>
      </w:r>
      <w:r>
        <w:rPr>
          <w:w w:val="102"/>
          <w:sz w:val="23"/>
          <w:szCs w:val="23"/>
        </w:rPr>
        <w:t>of communication</w:t>
      </w:r>
      <w:r>
        <w:rPr>
          <w:sz w:val="23"/>
          <w:szCs w:val="23"/>
        </w:rPr>
        <w:t xml:space="preserve">  </w:t>
      </w:r>
      <w:r>
        <w:rPr>
          <w:w w:val="102"/>
          <w:sz w:val="23"/>
          <w:szCs w:val="23"/>
        </w:rPr>
        <w:t>with</w:t>
      </w:r>
      <w:r>
        <w:rPr>
          <w:sz w:val="23"/>
          <w:szCs w:val="23"/>
        </w:rPr>
        <w:t xml:space="preserve">  </w:t>
      </w:r>
      <w:r>
        <w:rPr>
          <w:w w:val="102"/>
          <w:sz w:val="23"/>
          <w:szCs w:val="23"/>
        </w:rPr>
        <w:t>any</w:t>
      </w:r>
      <w:r>
        <w:rPr>
          <w:sz w:val="23"/>
          <w:szCs w:val="23"/>
        </w:rPr>
        <w:t xml:space="preserve">  </w:t>
      </w:r>
      <w:r>
        <w:rPr>
          <w:w w:val="102"/>
          <w:sz w:val="23"/>
          <w:szCs w:val="23"/>
        </w:rPr>
        <w:t>Consultant</w:t>
      </w:r>
      <w:r>
        <w:rPr>
          <w:sz w:val="23"/>
          <w:szCs w:val="23"/>
        </w:rPr>
        <w:t xml:space="preserve">  </w:t>
      </w:r>
      <w:r>
        <w:rPr>
          <w:w w:val="102"/>
          <w:sz w:val="23"/>
          <w:szCs w:val="23"/>
        </w:rPr>
        <w:t>regarding</w:t>
      </w:r>
      <w:r>
        <w:rPr>
          <w:sz w:val="23"/>
          <w:szCs w:val="23"/>
        </w:rPr>
        <w:t xml:space="preserve">  </w:t>
      </w:r>
      <w:r>
        <w:rPr>
          <w:w w:val="102"/>
          <w:sz w:val="23"/>
          <w:szCs w:val="23"/>
        </w:rPr>
        <w:t>the</w:t>
      </w:r>
      <w:r>
        <w:rPr>
          <w:sz w:val="23"/>
          <w:szCs w:val="23"/>
        </w:rPr>
        <w:t xml:space="preserve">  </w:t>
      </w:r>
      <w:r>
        <w:rPr>
          <w:w w:val="102"/>
          <w:sz w:val="23"/>
          <w:szCs w:val="23"/>
        </w:rPr>
        <w:t>evaluation</w:t>
      </w:r>
      <w:r>
        <w:rPr>
          <w:sz w:val="23"/>
          <w:szCs w:val="23"/>
        </w:rPr>
        <w:t xml:space="preserve">  </w:t>
      </w:r>
      <w:r>
        <w:rPr>
          <w:w w:val="102"/>
          <w:sz w:val="23"/>
          <w:szCs w:val="23"/>
        </w:rPr>
        <w:t>of</w:t>
      </w:r>
      <w:r>
        <w:rPr>
          <w:sz w:val="23"/>
          <w:szCs w:val="23"/>
        </w:rPr>
        <w:t xml:space="preserve">  </w:t>
      </w:r>
      <w:r>
        <w:rPr>
          <w:w w:val="102"/>
          <w:sz w:val="23"/>
          <w:szCs w:val="23"/>
        </w:rPr>
        <w:t>their</w:t>
      </w:r>
      <w:r>
        <w:rPr>
          <w:sz w:val="23"/>
          <w:szCs w:val="23"/>
        </w:rPr>
        <w:t xml:space="preserve">  </w:t>
      </w:r>
      <w:r>
        <w:rPr>
          <w:w w:val="102"/>
          <w:sz w:val="23"/>
          <w:szCs w:val="23"/>
        </w:rPr>
        <w:t>bids until</w:t>
      </w:r>
      <w:r>
        <w:rPr>
          <w:sz w:val="23"/>
          <w:szCs w:val="23"/>
        </w:rPr>
        <w:t xml:space="preserve">  </w:t>
      </w:r>
      <w:r>
        <w:rPr>
          <w:w w:val="102"/>
          <w:sz w:val="23"/>
          <w:szCs w:val="23"/>
        </w:rPr>
        <w:t>the</w:t>
      </w:r>
      <w:r>
        <w:rPr>
          <w:sz w:val="23"/>
          <w:szCs w:val="23"/>
        </w:rPr>
        <w:t xml:space="preserve">  </w:t>
      </w:r>
      <w:r>
        <w:rPr>
          <w:w w:val="102"/>
          <w:sz w:val="23"/>
          <w:szCs w:val="23"/>
        </w:rPr>
        <w:t>issuance</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Notice</w:t>
      </w:r>
      <w:r>
        <w:rPr>
          <w:sz w:val="23"/>
          <w:szCs w:val="23"/>
        </w:rPr>
        <w:t xml:space="preserve">  </w:t>
      </w:r>
      <w:r>
        <w:rPr>
          <w:w w:val="102"/>
          <w:sz w:val="23"/>
          <w:szCs w:val="23"/>
        </w:rPr>
        <w:t>of</w:t>
      </w:r>
      <w:r>
        <w:rPr>
          <w:sz w:val="23"/>
          <w:szCs w:val="23"/>
        </w:rPr>
        <w:t xml:space="preserve">  </w:t>
      </w:r>
      <w:r>
        <w:rPr>
          <w:w w:val="102"/>
          <w:sz w:val="23"/>
          <w:szCs w:val="23"/>
        </w:rPr>
        <w:t>Award,</w:t>
      </w:r>
      <w:r>
        <w:rPr>
          <w:sz w:val="23"/>
          <w:szCs w:val="23"/>
        </w:rPr>
        <w:t xml:space="preserve">  </w:t>
      </w:r>
      <w:r>
        <w:rPr>
          <w:w w:val="102"/>
          <w:sz w:val="23"/>
          <w:szCs w:val="23"/>
        </w:rPr>
        <w:t>unless</w:t>
      </w:r>
      <w:r>
        <w:rPr>
          <w:sz w:val="23"/>
          <w:szCs w:val="23"/>
        </w:rPr>
        <w:t xml:space="preserve">  </w:t>
      </w:r>
      <w:r>
        <w:rPr>
          <w:w w:val="102"/>
          <w:sz w:val="23"/>
          <w:szCs w:val="23"/>
        </w:rPr>
        <w:t>otherwise</w:t>
      </w:r>
      <w:r>
        <w:rPr>
          <w:sz w:val="23"/>
          <w:szCs w:val="23"/>
        </w:rPr>
        <w:t xml:space="preserve">  </w:t>
      </w:r>
      <w:r>
        <w:rPr>
          <w:w w:val="102"/>
          <w:sz w:val="23"/>
          <w:szCs w:val="23"/>
        </w:rPr>
        <w:t>allowed</w:t>
      </w:r>
      <w:r>
        <w:rPr>
          <w:sz w:val="23"/>
          <w:szCs w:val="23"/>
        </w:rPr>
        <w:t xml:space="preserve">  </w:t>
      </w:r>
      <w:r>
        <w:rPr>
          <w:w w:val="102"/>
          <w:sz w:val="23"/>
          <w:szCs w:val="23"/>
        </w:rPr>
        <w:t>in</w:t>
      </w:r>
      <w:r>
        <w:rPr>
          <w:sz w:val="23"/>
          <w:szCs w:val="23"/>
        </w:rPr>
        <w:t xml:space="preserve">  </w:t>
      </w:r>
      <w:r>
        <w:rPr>
          <w:w w:val="102"/>
          <w:sz w:val="23"/>
          <w:szCs w:val="23"/>
        </w:rPr>
        <w:t xml:space="preserve">the </w:t>
      </w:r>
      <w:r>
        <w:rPr>
          <w:b/>
          <w:w w:val="102"/>
          <w:sz w:val="23"/>
          <w:szCs w:val="23"/>
          <w:u w:val="thick" w:color="000000"/>
        </w:rPr>
        <w:t>BDS</w:t>
      </w:r>
      <w:r>
        <w:rPr>
          <w:b/>
          <w:sz w:val="23"/>
          <w:szCs w:val="23"/>
        </w:rPr>
        <w:t xml:space="preserve"> </w:t>
      </w:r>
      <w:r>
        <w:rPr>
          <w:w w:val="102"/>
          <w:sz w:val="23"/>
          <w:szCs w:val="23"/>
        </w:rPr>
        <w:t>or</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case</w:t>
      </w:r>
      <w:r>
        <w:rPr>
          <w:sz w:val="23"/>
          <w:szCs w:val="23"/>
        </w:rPr>
        <w:t xml:space="preserve"> </w:t>
      </w:r>
      <w:r>
        <w:rPr>
          <w:w w:val="102"/>
          <w:sz w:val="23"/>
          <w:szCs w:val="23"/>
        </w:rPr>
        <w:t>of</w:t>
      </w:r>
      <w:r>
        <w:rPr>
          <w:sz w:val="23"/>
          <w:szCs w:val="23"/>
        </w:rPr>
        <w:t xml:space="preserve"> </w:t>
      </w:r>
      <w:r>
        <w:rPr>
          <w:b/>
          <w:w w:val="102"/>
          <w:sz w:val="23"/>
          <w:szCs w:val="23"/>
        </w:rPr>
        <w:t>ITB</w:t>
      </w:r>
      <w:r>
        <w:rPr>
          <w:b/>
          <w:sz w:val="23"/>
          <w:szCs w:val="23"/>
        </w:rPr>
        <w:t xml:space="preserve"> </w:t>
      </w:r>
      <w:r>
        <w:rPr>
          <w:w w:val="102"/>
          <w:sz w:val="23"/>
          <w:szCs w:val="23"/>
        </w:rPr>
        <w:t>Clause</w:t>
      </w:r>
      <w:r>
        <w:rPr>
          <w:sz w:val="23"/>
          <w:szCs w:val="23"/>
        </w:rPr>
        <w:t xml:space="preserve"> </w:t>
      </w:r>
      <w:r>
        <w:rPr>
          <w:w w:val="102"/>
          <w:sz w:val="23"/>
          <w:szCs w:val="23"/>
        </w:rPr>
        <w:t>22.</w:t>
      </w:r>
    </w:p>
    <w:p w:rsidR="00300549" w:rsidRDefault="00BF290C">
      <w:pPr>
        <w:spacing w:before="70" w:line="245" w:lineRule="auto"/>
        <w:ind w:left="1506" w:right="123" w:hanging="677"/>
        <w:jc w:val="both"/>
        <w:rPr>
          <w:sz w:val="23"/>
          <w:szCs w:val="23"/>
        </w:rPr>
      </w:pPr>
      <w:r>
        <w:rPr>
          <w:w w:val="102"/>
          <w:sz w:val="23"/>
          <w:szCs w:val="23"/>
        </w:rPr>
        <w:lastRenderedPageBreak/>
        <w:t>21.2.</w:t>
      </w:r>
      <w:r>
        <w:rPr>
          <w:sz w:val="23"/>
          <w:szCs w:val="23"/>
        </w:rPr>
        <w:t xml:space="preserve">    </w:t>
      </w:r>
      <w:r>
        <w:rPr>
          <w:w w:val="102"/>
          <w:sz w:val="23"/>
          <w:szCs w:val="23"/>
        </w:rPr>
        <w:t>Any</w:t>
      </w:r>
      <w:r>
        <w:rPr>
          <w:sz w:val="23"/>
          <w:szCs w:val="23"/>
        </w:rPr>
        <w:t xml:space="preserve">  </w:t>
      </w:r>
      <w:r>
        <w:rPr>
          <w:w w:val="102"/>
          <w:sz w:val="23"/>
          <w:szCs w:val="23"/>
        </w:rPr>
        <w:t>effort</w:t>
      </w:r>
      <w:r>
        <w:rPr>
          <w:sz w:val="23"/>
          <w:szCs w:val="23"/>
        </w:rPr>
        <w:t xml:space="preserve">  </w:t>
      </w:r>
      <w:r>
        <w:rPr>
          <w:w w:val="102"/>
          <w:sz w:val="23"/>
          <w:szCs w:val="23"/>
        </w:rPr>
        <w:t>by</w:t>
      </w:r>
      <w:r>
        <w:rPr>
          <w:sz w:val="23"/>
          <w:szCs w:val="23"/>
        </w:rPr>
        <w:t xml:space="preserve">  </w:t>
      </w:r>
      <w:r>
        <w:rPr>
          <w:w w:val="102"/>
          <w:sz w:val="23"/>
          <w:szCs w:val="23"/>
        </w:rPr>
        <w:t>a</w:t>
      </w:r>
      <w:r>
        <w:rPr>
          <w:sz w:val="23"/>
          <w:szCs w:val="23"/>
        </w:rPr>
        <w:t xml:space="preserve">  </w:t>
      </w:r>
      <w:r>
        <w:rPr>
          <w:w w:val="102"/>
          <w:sz w:val="23"/>
          <w:szCs w:val="23"/>
        </w:rPr>
        <w:t>bidder</w:t>
      </w:r>
      <w:r>
        <w:rPr>
          <w:sz w:val="23"/>
          <w:szCs w:val="23"/>
        </w:rPr>
        <w:t xml:space="preserve">  </w:t>
      </w:r>
      <w:r>
        <w:rPr>
          <w:w w:val="102"/>
          <w:sz w:val="23"/>
          <w:szCs w:val="23"/>
        </w:rPr>
        <w:t>to</w:t>
      </w:r>
      <w:r>
        <w:rPr>
          <w:sz w:val="23"/>
          <w:szCs w:val="23"/>
        </w:rPr>
        <w:t xml:space="preserve">  </w:t>
      </w:r>
      <w:r>
        <w:rPr>
          <w:w w:val="102"/>
          <w:sz w:val="23"/>
          <w:szCs w:val="23"/>
        </w:rPr>
        <w:t>influence</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Procuring Entity’s</w:t>
      </w:r>
      <w:r>
        <w:rPr>
          <w:sz w:val="23"/>
          <w:szCs w:val="23"/>
        </w:rPr>
        <w:t xml:space="preserve">  </w:t>
      </w:r>
      <w:r>
        <w:rPr>
          <w:w w:val="102"/>
          <w:sz w:val="23"/>
          <w:szCs w:val="23"/>
        </w:rPr>
        <w:t>decision</w:t>
      </w:r>
      <w:r>
        <w:rPr>
          <w:sz w:val="23"/>
          <w:szCs w:val="23"/>
        </w:rPr>
        <w:t xml:space="preserve">  </w:t>
      </w:r>
      <w:r>
        <w:rPr>
          <w:w w:val="102"/>
          <w:sz w:val="23"/>
          <w:szCs w:val="23"/>
        </w:rPr>
        <w:t>in</w:t>
      </w:r>
      <w:r>
        <w:rPr>
          <w:sz w:val="23"/>
          <w:szCs w:val="23"/>
        </w:rPr>
        <w:t xml:space="preserve">  </w:t>
      </w:r>
      <w:r>
        <w:rPr>
          <w:w w:val="102"/>
          <w:sz w:val="23"/>
          <w:szCs w:val="23"/>
        </w:rPr>
        <w:t>respect</w:t>
      </w:r>
      <w:r>
        <w:rPr>
          <w:sz w:val="23"/>
          <w:szCs w:val="23"/>
        </w:rPr>
        <w:t xml:space="preserve">  </w:t>
      </w:r>
      <w:r>
        <w:rPr>
          <w:w w:val="102"/>
          <w:sz w:val="23"/>
          <w:szCs w:val="23"/>
        </w:rPr>
        <w:t>of</w:t>
      </w:r>
      <w:r>
        <w:rPr>
          <w:sz w:val="23"/>
          <w:szCs w:val="23"/>
        </w:rPr>
        <w:t xml:space="preserve">  </w:t>
      </w:r>
      <w:r>
        <w:rPr>
          <w:w w:val="102"/>
          <w:sz w:val="23"/>
          <w:szCs w:val="23"/>
        </w:rPr>
        <w:t>bid</w:t>
      </w:r>
      <w:r>
        <w:rPr>
          <w:sz w:val="23"/>
          <w:szCs w:val="23"/>
        </w:rPr>
        <w:t xml:space="preserve">  </w:t>
      </w:r>
      <w:r>
        <w:rPr>
          <w:w w:val="102"/>
          <w:sz w:val="23"/>
          <w:szCs w:val="23"/>
        </w:rPr>
        <w:t>evaluation,</w:t>
      </w:r>
      <w:r>
        <w:rPr>
          <w:sz w:val="23"/>
          <w:szCs w:val="23"/>
        </w:rPr>
        <w:t xml:space="preserve">  </w:t>
      </w:r>
      <w:r>
        <w:rPr>
          <w:w w:val="102"/>
          <w:sz w:val="23"/>
          <w:szCs w:val="23"/>
        </w:rPr>
        <w:t>bid</w:t>
      </w:r>
      <w:r>
        <w:rPr>
          <w:sz w:val="23"/>
          <w:szCs w:val="23"/>
        </w:rPr>
        <w:t xml:space="preserve">  </w:t>
      </w:r>
      <w:r>
        <w:rPr>
          <w:w w:val="102"/>
          <w:sz w:val="23"/>
          <w:szCs w:val="23"/>
        </w:rPr>
        <w:t>comparison</w:t>
      </w:r>
      <w:r>
        <w:rPr>
          <w:sz w:val="23"/>
          <w:szCs w:val="23"/>
        </w:rPr>
        <w:t xml:space="preserve">  </w:t>
      </w:r>
      <w:r>
        <w:rPr>
          <w:w w:val="102"/>
          <w:sz w:val="23"/>
          <w:szCs w:val="23"/>
        </w:rPr>
        <w:t>or</w:t>
      </w:r>
      <w:r>
        <w:rPr>
          <w:sz w:val="23"/>
          <w:szCs w:val="23"/>
        </w:rPr>
        <w:t xml:space="preserve">  </w:t>
      </w:r>
      <w:r>
        <w:rPr>
          <w:w w:val="102"/>
          <w:sz w:val="23"/>
          <w:szCs w:val="23"/>
        </w:rPr>
        <w:t>contract award</w:t>
      </w:r>
      <w:r>
        <w:rPr>
          <w:sz w:val="23"/>
          <w:szCs w:val="23"/>
        </w:rPr>
        <w:t xml:space="preserve"> </w:t>
      </w:r>
      <w:r>
        <w:rPr>
          <w:w w:val="102"/>
          <w:sz w:val="23"/>
          <w:szCs w:val="23"/>
        </w:rPr>
        <w:t>will</w:t>
      </w:r>
      <w:r>
        <w:rPr>
          <w:sz w:val="23"/>
          <w:szCs w:val="23"/>
        </w:rPr>
        <w:t xml:space="preserve"> </w:t>
      </w:r>
      <w:r>
        <w:rPr>
          <w:w w:val="102"/>
          <w:sz w:val="23"/>
          <w:szCs w:val="23"/>
        </w:rPr>
        <w:t>result</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rejection</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Consultant’s</w:t>
      </w:r>
      <w:r>
        <w:rPr>
          <w:sz w:val="23"/>
          <w:szCs w:val="23"/>
        </w:rPr>
        <w:t xml:space="preserve"> </w:t>
      </w:r>
      <w:r>
        <w:rPr>
          <w:w w:val="102"/>
          <w:sz w:val="23"/>
          <w:szCs w:val="23"/>
        </w:rPr>
        <w:t>bid.</w:t>
      </w:r>
    </w:p>
    <w:p w:rsidR="00300549" w:rsidRDefault="00300549">
      <w:pPr>
        <w:spacing w:before="12" w:line="220" w:lineRule="exact"/>
        <w:rPr>
          <w:sz w:val="22"/>
          <w:szCs w:val="22"/>
        </w:rPr>
      </w:pPr>
    </w:p>
    <w:p w:rsidR="00300549" w:rsidRDefault="00BF290C">
      <w:pPr>
        <w:ind w:left="152"/>
        <w:rPr>
          <w:sz w:val="26"/>
          <w:szCs w:val="26"/>
        </w:rPr>
      </w:pPr>
      <w:r>
        <w:rPr>
          <w:b/>
          <w:w w:val="101"/>
          <w:sz w:val="26"/>
          <w:szCs w:val="26"/>
        </w:rPr>
        <w:t>22.</w:t>
      </w:r>
      <w:r>
        <w:rPr>
          <w:b/>
          <w:sz w:val="26"/>
          <w:szCs w:val="26"/>
        </w:rPr>
        <w:t xml:space="preserve">     </w:t>
      </w:r>
      <w:r>
        <w:rPr>
          <w:b/>
          <w:w w:val="101"/>
          <w:sz w:val="26"/>
          <w:szCs w:val="26"/>
        </w:rPr>
        <w:t>Clarification</w:t>
      </w:r>
      <w:r>
        <w:rPr>
          <w:b/>
          <w:sz w:val="26"/>
          <w:szCs w:val="26"/>
        </w:rPr>
        <w:t xml:space="preserve"> </w:t>
      </w:r>
      <w:r>
        <w:rPr>
          <w:b/>
          <w:w w:val="101"/>
          <w:sz w:val="26"/>
          <w:szCs w:val="26"/>
        </w:rPr>
        <w:t>of</w:t>
      </w:r>
      <w:r>
        <w:rPr>
          <w:b/>
          <w:sz w:val="26"/>
          <w:szCs w:val="26"/>
        </w:rPr>
        <w:t xml:space="preserve"> </w:t>
      </w:r>
      <w:r>
        <w:rPr>
          <w:b/>
          <w:w w:val="101"/>
          <w:sz w:val="26"/>
          <w:szCs w:val="26"/>
        </w:rPr>
        <w:t>Bids</w:t>
      </w:r>
    </w:p>
    <w:p w:rsidR="00300549" w:rsidRDefault="00300549">
      <w:pPr>
        <w:spacing w:before="3" w:line="220" w:lineRule="exact"/>
        <w:rPr>
          <w:sz w:val="22"/>
          <w:szCs w:val="22"/>
        </w:rPr>
      </w:pPr>
    </w:p>
    <w:p w:rsidR="00300549" w:rsidRDefault="00BF290C">
      <w:pPr>
        <w:spacing w:line="245" w:lineRule="auto"/>
        <w:ind w:left="829" w:right="123"/>
        <w:jc w:val="both"/>
        <w:rPr>
          <w:sz w:val="23"/>
          <w:szCs w:val="23"/>
        </w:rPr>
      </w:pPr>
      <w:r>
        <w:rPr>
          <w:w w:val="102"/>
          <w:sz w:val="23"/>
          <w:szCs w:val="23"/>
        </w:rPr>
        <w:t>To</w:t>
      </w:r>
      <w:r>
        <w:rPr>
          <w:sz w:val="23"/>
          <w:szCs w:val="23"/>
        </w:rPr>
        <w:t xml:space="preserve">  </w:t>
      </w:r>
      <w:r>
        <w:rPr>
          <w:w w:val="102"/>
          <w:sz w:val="23"/>
          <w:szCs w:val="23"/>
        </w:rPr>
        <w:t>assist</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evaluation,</w:t>
      </w:r>
      <w:r>
        <w:rPr>
          <w:sz w:val="23"/>
          <w:szCs w:val="23"/>
        </w:rPr>
        <w:t xml:space="preserve">  </w:t>
      </w:r>
      <w:r>
        <w:rPr>
          <w:w w:val="102"/>
          <w:sz w:val="23"/>
          <w:szCs w:val="23"/>
        </w:rPr>
        <w:t>comparison</w:t>
      </w:r>
      <w:r>
        <w:rPr>
          <w:sz w:val="23"/>
          <w:szCs w:val="23"/>
        </w:rPr>
        <w:t xml:space="preserve">  </w:t>
      </w:r>
      <w:r>
        <w:rPr>
          <w:w w:val="102"/>
          <w:sz w:val="23"/>
          <w:szCs w:val="23"/>
        </w:rPr>
        <w:t>and</w:t>
      </w:r>
      <w:r>
        <w:rPr>
          <w:sz w:val="23"/>
          <w:szCs w:val="23"/>
        </w:rPr>
        <w:t xml:space="preserve">  </w:t>
      </w:r>
      <w:r>
        <w:rPr>
          <w:w w:val="102"/>
          <w:sz w:val="23"/>
          <w:szCs w:val="23"/>
        </w:rPr>
        <w:t>post-qualification</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bids,</w:t>
      </w:r>
      <w:r>
        <w:rPr>
          <w:sz w:val="23"/>
          <w:szCs w:val="23"/>
        </w:rPr>
        <w:t xml:space="preserve">  </w:t>
      </w:r>
      <w:r>
        <w:rPr>
          <w:w w:val="102"/>
          <w:sz w:val="23"/>
          <w:szCs w:val="23"/>
        </w:rPr>
        <w:t>the Procuring</w:t>
      </w:r>
      <w:r>
        <w:rPr>
          <w:sz w:val="23"/>
          <w:szCs w:val="23"/>
        </w:rPr>
        <w:t xml:space="preserve"> </w:t>
      </w:r>
      <w:r>
        <w:rPr>
          <w:w w:val="102"/>
          <w:sz w:val="23"/>
          <w:szCs w:val="23"/>
        </w:rPr>
        <w:t>Entity</w:t>
      </w:r>
      <w:r>
        <w:rPr>
          <w:sz w:val="23"/>
          <w:szCs w:val="23"/>
        </w:rPr>
        <w:t xml:space="preserve"> </w:t>
      </w:r>
      <w:r>
        <w:rPr>
          <w:w w:val="102"/>
          <w:sz w:val="23"/>
          <w:szCs w:val="23"/>
        </w:rPr>
        <w:t>may</w:t>
      </w:r>
      <w:r>
        <w:rPr>
          <w:sz w:val="23"/>
          <w:szCs w:val="23"/>
        </w:rPr>
        <w:t xml:space="preserve"> </w:t>
      </w:r>
      <w:r>
        <w:rPr>
          <w:w w:val="102"/>
          <w:sz w:val="23"/>
          <w:szCs w:val="23"/>
        </w:rPr>
        <w:t>ask</w:t>
      </w:r>
      <w:r>
        <w:rPr>
          <w:sz w:val="23"/>
          <w:szCs w:val="23"/>
        </w:rPr>
        <w:t xml:space="preserve"> </w:t>
      </w:r>
      <w:r>
        <w:rPr>
          <w:w w:val="102"/>
          <w:sz w:val="23"/>
          <w:szCs w:val="23"/>
        </w:rPr>
        <w:t>in</w:t>
      </w:r>
      <w:r>
        <w:rPr>
          <w:sz w:val="23"/>
          <w:szCs w:val="23"/>
        </w:rPr>
        <w:t xml:space="preserve"> </w:t>
      </w:r>
      <w:r>
        <w:rPr>
          <w:w w:val="102"/>
          <w:sz w:val="23"/>
          <w:szCs w:val="23"/>
        </w:rPr>
        <w:t>writing</w:t>
      </w:r>
      <w:r>
        <w:rPr>
          <w:sz w:val="23"/>
          <w:szCs w:val="23"/>
        </w:rPr>
        <w:t xml:space="preserve"> </w:t>
      </w:r>
      <w:r>
        <w:rPr>
          <w:w w:val="102"/>
          <w:sz w:val="23"/>
          <w:szCs w:val="23"/>
        </w:rPr>
        <w:t>any</w:t>
      </w:r>
      <w:r>
        <w:rPr>
          <w:sz w:val="23"/>
          <w:szCs w:val="23"/>
        </w:rPr>
        <w:t xml:space="preserve"> </w:t>
      </w:r>
      <w:r>
        <w:rPr>
          <w:w w:val="102"/>
          <w:sz w:val="23"/>
          <w:szCs w:val="23"/>
        </w:rPr>
        <w:t>Consultant</w:t>
      </w:r>
      <w:r>
        <w:rPr>
          <w:sz w:val="23"/>
          <w:szCs w:val="23"/>
        </w:rPr>
        <w:t xml:space="preserve"> </w:t>
      </w:r>
      <w:r>
        <w:rPr>
          <w:w w:val="102"/>
          <w:sz w:val="23"/>
          <w:szCs w:val="23"/>
        </w:rPr>
        <w:t>for</w:t>
      </w:r>
      <w:r>
        <w:rPr>
          <w:sz w:val="23"/>
          <w:szCs w:val="23"/>
        </w:rPr>
        <w:t xml:space="preserve"> </w:t>
      </w:r>
      <w:r>
        <w:rPr>
          <w:w w:val="102"/>
          <w:sz w:val="23"/>
          <w:szCs w:val="23"/>
        </w:rPr>
        <w:t>a</w:t>
      </w:r>
      <w:r>
        <w:rPr>
          <w:sz w:val="23"/>
          <w:szCs w:val="23"/>
        </w:rPr>
        <w:t xml:space="preserve"> </w:t>
      </w:r>
      <w:r>
        <w:rPr>
          <w:w w:val="102"/>
          <w:sz w:val="23"/>
          <w:szCs w:val="23"/>
        </w:rPr>
        <w:t>clarification</w:t>
      </w:r>
      <w:r>
        <w:rPr>
          <w:sz w:val="23"/>
          <w:szCs w:val="23"/>
        </w:rPr>
        <w:t xml:space="preserve"> </w:t>
      </w:r>
      <w:r>
        <w:rPr>
          <w:w w:val="102"/>
          <w:sz w:val="23"/>
          <w:szCs w:val="23"/>
        </w:rPr>
        <w:t>of</w:t>
      </w:r>
      <w:r>
        <w:rPr>
          <w:sz w:val="23"/>
          <w:szCs w:val="23"/>
        </w:rPr>
        <w:t xml:space="preserve"> </w:t>
      </w:r>
      <w:r>
        <w:rPr>
          <w:w w:val="102"/>
          <w:sz w:val="23"/>
          <w:szCs w:val="23"/>
        </w:rPr>
        <w:t>its</w:t>
      </w:r>
      <w:r>
        <w:rPr>
          <w:sz w:val="23"/>
          <w:szCs w:val="23"/>
        </w:rPr>
        <w:t xml:space="preserve"> </w:t>
      </w:r>
      <w:r>
        <w:rPr>
          <w:w w:val="102"/>
          <w:sz w:val="23"/>
          <w:szCs w:val="23"/>
        </w:rPr>
        <w:t>bid.</w:t>
      </w:r>
      <w:r>
        <w:rPr>
          <w:sz w:val="23"/>
          <w:szCs w:val="23"/>
        </w:rPr>
        <w:t xml:space="preserve">  </w:t>
      </w:r>
      <w:r>
        <w:rPr>
          <w:w w:val="102"/>
          <w:sz w:val="23"/>
          <w:szCs w:val="23"/>
        </w:rPr>
        <w:t>All responses</w:t>
      </w:r>
      <w:r>
        <w:rPr>
          <w:sz w:val="23"/>
          <w:szCs w:val="23"/>
        </w:rPr>
        <w:t xml:space="preserve"> </w:t>
      </w:r>
      <w:r>
        <w:rPr>
          <w:w w:val="102"/>
          <w:sz w:val="23"/>
          <w:szCs w:val="23"/>
        </w:rPr>
        <w:t>to</w:t>
      </w:r>
      <w:r>
        <w:rPr>
          <w:sz w:val="23"/>
          <w:szCs w:val="23"/>
        </w:rPr>
        <w:t xml:space="preserve"> </w:t>
      </w:r>
      <w:r>
        <w:rPr>
          <w:w w:val="102"/>
          <w:sz w:val="23"/>
          <w:szCs w:val="23"/>
        </w:rPr>
        <w:t>requests</w:t>
      </w:r>
      <w:r>
        <w:rPr>
          <w:sz w:val="23"/>
          <w:szCs w:val="23"/>
        </w:rPr>
        <w:t xml:space="preserve"> </w:t>
      </w:r>
      <w:r>
        <w:rPr>
          <w:w w:val="102"/>
          <w:sz w:val="23"/>
          <w:szCs w:val="23"/>
        </w:rPr>
        <w:t>for</w:t>
      </w:r>
      <w:r>
        <w:rPr>
          <w:sz w:val="23"/>
          <w:szCs w:val="23"/>
        </w:rPr>
        <w:t xml:space="preserve"> </w:t>
      </w:r>
      <w:r>
        <w:rPr>
          <w:w w:val="102"/>
          <w:sz w:val="23"/>
          <w:szCs w:val="23"/>
        </w:rPr>
        <w:t>clarification</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in</w:t>
      </w:r>
      <w:r>
        <w:rPr>
          <w:sz w:val="23"/>
          <w:szCs w:val="23"/>
        </w:rPr>
        <w:t xml:space="preserve"> </w:t>
      </w:r>
      <w:r>
        <w:rPr>
          <w:w w:val="102"/>
          <w:sz w:val="23"/>
          <w:szCs w:val="23"/>
        </w:rPr>
        <w:t>writing.</w:t>
      </w:r>
      <w:r>
        <w:rPr>
          <w:sz w:val="23"/>
          <w:szCs w:val="23"/>
        </w:rPr>
        <w:t xml:space="preserve"> </w:t>
      </w:r>
      <w:r>
        <w:rPr>
          <w:w w:val="102"/>
          <w:sz w:val="23"/>
          <w:szCs w:val="23"/>
        </w:rPr>
        <w:t>Any</w:t>
      </w:r>
      <w:r>
        <w:rPr>
          <w:sz w:val="23"/>
          <w:szCs w:val="23"/>
        </w:rPr>
        <w:t xml:space="preserve"> </w:t>
      </w:r>
      <w:r>
        <w:rPr>
          <w:w w:val="102"/>
          <w:sz w:val="23"/>
          <w:szCs w:val="23"/>
        </w:rPr>
        <w:t>clarification</w:t>
      </w:r>
      <w:r>
        <w:rPr>
          <w:sz w:val="23"/>
          <w:szCs w:val="23"/>
        </w:rPr>
        <w:t xml:space="preserve"> </w:t>
      </w:r>
      <w:r>
        <w:rPr>
          <w:w w:val="102"/>
          <w:sz w:val="23"/>
          <w:szCs w:val="23"/>
        </w:rPr>
        <w:t>submitted by</w:t>
      </w:r>
      <w:r>
        <w:rPr>
          <w:sz w:val="23"/>
          <w:szCs w:val="23"/>
        </w:rPr>
        <w:t xml:space="preserve"> </w:t>
      </w:r>
      <w:r>
        <w:rPr>
          <w:w w:val="102"/>
          <w:sz w:val="23"/>
          <w:szCs w:val="23"/>
        </w:rPr>
        <w:t>a</w:t>
      </w:r>
      <w:r>
        <w:rPr>
          <w:sz w:val="23"/>
          <w:szCs w:val="23"/>
        </w:rPr>
        <w:t xml:space="preserve"> </w:t>
      </w:r>
      <w:r>
        <w:rPr>
          <w:w w:val="102"/>
          <w:sz w:val="23"/>
          <w:szCs w:val="23"/>
        </w:rPr>
        <w:t>Consultant</w:t>
      </w:r>
      <w:r>
        <w:rPr>
          <w:sz w:val="23"/>
          <w:szCs w:val="23"/>
        </w:rPr>
        <w:t xml:space="preserve"> </w:t>
      </w:r>
      <w:r>
        <w:rPr>
          <w:w w:val="102"/>
          <w:sz w:val="23"/>
          <w:szCs w:val="23"/>
        </w:rPr>
        <w:t>in</w:t>
      </w:r>
      <w:r>
        <w:rPr>
          <w:sz w:val="23"/>
          <w:szCs w:val="23"/>
        </w:rPr>
        <w:t xml:space="preserve"> </w:t>
      </w:r>
      <w:r>
        <w:rPr>
          <w:w w:val="102"/>
          <w:sz w:val="23"/>
          <w:szCs w:val="23"/>
        </w:rPr>
        <w:t>respect</w:t>
      </w:r>
      <w:r>
        <w:rPr>
          <w:sz w:val="23"/>
          <w:szCs w:val="23"/>
        </w:rPr>
        <w:t xml:space="preserve"> </w:t>
      </w:r>
      <w:r>
        <w:rPr>
          <w:w w:val="102"/>
          <w:sz w:val="23"/>
          <w:szCs w:val="23"/>
        </w:rPr>
        <w:t>to</w:t>
      </w:r>
      <w:r>
        <w:rPr>
          <w:sz w:val="23"/>
          <w:szCs w:val="23"/>
        </w:rPr>
        <w:t xml:space="preserve"> </w:t>
      </w:r>
      <w:r>
        <w:rPr>
          <w:w w:val="102"/>
          <w:sz w:val="23"/>
          <w:szCs w:val="23"/>
        </w:rPr>
        <w:t>its</w:t>
      </w:r>
      <w:r>
        <w:rPr>
          <w:sz w:val="23"/>
          <w:szCs w:val="23"/>
        </w:rPr>
        <w:t xml:space="preserve"> </w:t>
      </w:r>
      <w:r>
        <w:rPr>
          <w:w w:val="102"/>
          <w:sz w:val="23"/>
          <w:szCs w:val="23"/>
        </w:rPr>
        <w:t>bid</w:t>
      </w:r>
      <w:r>
        <w:rPr>
          <w:sz w:val="23"/>
          <w:szCs w:val="23"/>
        </w:rPr>
        <w:t xml:space="preserve"> </w:t>
      </w:r>
      <w:r>
        <w:rPr>
          <w:w w:val="102"/>
          <w:sz w:val="23"/>
          <w:szCs w:val="23"/>
        </w:rPr>
        <w:t>and</w:t>
      </w:r>
      <w:r>
        <w:rPr>
          <w:sz w:val="23"/>
          <w:szCs w:val="23"/>
        </w:rPr>
        <w:t xml:space="preserve"> </w:t>
      </w:r>
      <w:r>
        <w:rPr>
          <w:w w:val="102"/>
          <w:sz w:val="23"/>
          <w:szCs w:val="23"/>
        </w:rPr>
        <w:t>that</w:t>
      </w:r>
      <w:r>
        <w:rPr>
          <w:sz w:val="23"/>
          <w:szCs w:val="23"/>
        </w:rPr>
        <w:t xml:space="preserve"> </w:t>
      </w:r>
      <w:r>
        <w:rPr>
          <w:w w:val="102"/>
          <w:sz w:val="23"/>
          <w:szCs w:val="23"/>
        </w:rPr>
        <w:t>is</w:t>
      </w:r>
      <w:r>
        <w:rPr>
          <w:sz w:val="23"/>
          <w:szCs w:val="23"/>
        </w:rPr>
        <w:t xml:space="preserve"> </w:t>
      </w:r>
      <w:r>
        <w:rPr>
          <w:w w:val="102"/>
          <w:sz w:val="23"/>
          <w:szCs w:val="23"/>
        </w:rPr>
        <w:t>not</w:t>
      </w:r>
      <w:r>
        <w:rPr>
          <w:sz w:val="23"/>
          <w:szCs w:val="23"/>
        </w:rPr>
        <w:t xml:space="preserve"> </w:t>
      </w:r>
      <w:r>
        <w:rPr>
          <w:w w:val="102"/>
          <w:sz w:val="23"/>
          <w:szCs w:val="23"/>
        </w:rPr>
        <w:t>in</w:t>
      </w:r>
      <w:r>
        <w:rPr>
          <w:sz w:val="23"/>
          <w:szCs w:val="23"/>
        </w:rPr>
        <w:t xml:space="preserve"> </w:t>
      </w:r>
      <w:r>
        <w:rPr>
          <w:w w:val="102"/>
          <w:sz w:val="23"/>
          <w:szCs w:val="23"/>
        </w:rPr>
        <w:t>response</w:t>
      </w:r>
      <w:r>
        <w:rPr>
          <w:sz w:val="23"/>
          <w:szCs w:val="23"/>
        </w:rPr>
        <w:t xml:space="preserve"> </w:t>
      </w:r>
      <w:r>
        <w:rPr>
          <w:w w:val="102"/>
          <w:sz w:val="23"/>
          <w:szCs w:val="23"/>
        </w:rPr>
        <w:t>to</w:t>
      </w:r>
      <w:r>
        <w:rPr>
          <w:sz w:val="23"/>
          <w:szCs w:val="23"/>
        </w:rPr>
        <w:t xml:space="preserve"> </w:t>
      </w:r>
      <w:r>
        <w:rPr>
          <w:w w:val="102"/>
          <w:sz w:val="23"/>
          <w:szCs w:val="23"/>
        </w:rPr>
        <w:t>a</w:t>
      </w:r>
      <w:r>
        <w:rPr>
          <w:sz w:val="23"/>
          <w:szCs w:val="23"/>
        </w:rPr>
        <w:t xml:space="preserve"> </w:t>
      </w:r>
      <w:r>
        <w:rPr>
          <w:w w:val="102"/>
          <w:sz w:val="23"/>
          <w:szCs w:val="23"/>
        </w:rPr>
        <w:t>request</w:t>
      </w:r>
      <w:r>
        <w:rPr>
          <w:sz w:val="23"/>
          <w:szCs w:val="23"/>
        </w:rPr>
        <w:t xml:space="preserve"> </w:t>
      </w:r>
      <w:r>
        <w:rPr>
          <w:w w:val="102"/>
          <w:sz w:val="23"/>
          <w:szCs w:val="23"/>
        </w:rPr>
        <w:t>by</w:t>
      </w:r>
      <w:r>
        <w:rPr>
          <w:sz w:val="23"/>
          <w:szCs w:val="23"/>
        </w:rPr>
        <w:t xml:space="preserve"> </w:t>
      </w:r>
      <w:r>
        <w:rPr>
          <w:w w:val="102"/>
          <w:sz w:val="23"/>
          <w:szCs w:val="23"/>
        </w:rPr>
        <w:t>the Procuring</w:t>
      </w:r>
      <w:r>
        <w:rPr>
          <w:sz w:val="23"/>
          <w:szCs w:val="23"/>
        </w:rPr>
        <w:t xml:space="preserve"> </w:t>
      </w:r>
      <w:r>
        <w:rPr>
          <w:w w:val="102"/>
          <w:sz w:val="23"/>
          <w:szCs w:val="23"/>
        </w:rPr>
        <w:t>Entity</w:t>
      </w:r>
      <w:r>
        <w:rPr>
          <w:sz w:val="23"/>
          <w:szCs w:val="23"/>
        </w:rPr>
        <w:t xml:space="preserve"> </w:t>
      </w:r>
      <w:r>
        <w:rPr>
          <w:w w:val="102"/>
          <w:sz w:val="23"/>
          <w:szCs w:val="23"/>
        </w:rPr>
        <w:t>shall</w:t>
      </w:r>
      <w:r>
        <w:rPr>
          <w:sz w:val="23"/>
          <w:szCs w:val="23"/>
        </w:rPr>
        <w:t xml:space="preserve"> </w:t>
      </w:r>
      <w:r>
        <w:rPr>
          <w:w w:val="102"/>
          <w:sz w:val="23"/>
          <w:szCs w:val="23"/>
        </w:rPr>
        <w:t>not</w:t>
      </w:r>
      <w:r>
        <w:rPr>
          <w:sz w:val="23"/>
          <w:szCs w:val="23"/>
        </w:rPr>
        <w:t xml:space="preserve"> </w:t>
      </w:r>
      <w:r>
        <w:rPr>
          <w:w w:val="102"/>
          <w:sz w:val="23"/>
          <w:szCs w:val="23"/>
        </w:rPr>
        <w:t>be</w:t>
      </w:r>
      <w:r>
        <w:rPr>
          <w:sz w:val="23"/>
          <w:szCs w:val="23"/>
        </w:rPr>
        <w:t xml:space="preserve"> </w:t>
      </w:r>
      <w:r>
        <w:rPr>
          <w:w w:val="102"/>
          <w:sz w:val="23"/>
          <w:szCs w:val="23"/>
        </w:rPr>
        <w:t>considered.</w:t>
      </w:r>
    </w:p>
    <w:p w:rsidR="00300549" w:rsidRDefault="00300549">
      <w:pPr>
        <w:spacing w:before="12" w:line="220" w:lineRule="exact"/>
        <w:rPr>
          <w:sz w:val="22"/>
          <w:szCs w:val="22"/>
        </w:rPr>
      </w:pPr>
    </w:p>
    <w:p w:rsidR="00300549" w:rsidRDefault="00BF290C">
      <w:pPr>
        <w:ind w:left="152"/>
        <w:rPr>
          <w:sz w:val="26"/>
          <w:szCs w:val="26"/>
        </w:rPr>
      </w:pPr>
      <w:r>
        <w:rPr>
          <w:b/>
          <w:w w:val="101"/>
          <w:sz w:val="26"/>
          <w:szCs w:val="26"/>
        </w:rPr>
        <w:t>23.</w:t>
      </w:r>
      <w:r>
        <w:rPr>
          <w:b/>
          <w:sz w:val="26"/>
          <w:szCs w:val="26"/>
        </w:rPr>
        <w:t xml:space="preserve">     </w:t>
      </w:r>
      <w:r>
        <w:rPr>
          <w:b/>
          <w:w w:val="101"/>
          <w:sz w:val="26"/>
          <w:szCs w:val="26"/>
        </w:rPr>
        <w:t>Bid</w:t>
      </w:r>
      <w:r>
        <w:rPr>
          <w:b/>
          <w:sz w:val="26"/>
          <w:szCs w:val="26"/>
        </w:rPr>
        <w:t xml:space="preserve"> </w:t>
      </w:r>
      <w:r>
        <w:rPr>
          <w:b/>
          <w:w w:val="101"/>
          <w:sz w:val="26"/>
          <w:szCs w:val="26"/>
        </w:rPr>
        <w:t>Evaluation</w:t>
      </w:r>
    </w:p>
    <w:p w:rsidR="00300549" w:rsidRDefault="00300549">
      <w:pPr>
        <w:spacing w:before="3" w:line="220" w:lineRule="exact"/>
        <w:rPr>
          <w:sz w:val="22"/>
          <w:szCs w:val="22"/>
        </w:rPr>
      </w:pPr>
    </w:p>
    <w:p w:rsidR="00300549" w:rsidRDefault="00BF290C">
      <w:pPr>
        <w:spacing w:line="246" w:lineRule="auto"/>
        <w:ind w:left="1506" w:right="124" w:hanging="677"/>
        <w:jc w:val="both"/>
        <w:rPr>
          <w:sz w:val="23"/>
          <w:szCs w:val="23"/>
        </w:rPr>
      </w:pPr>
      <w:r>
        <w:rPr>
          <w:w w:val="102"/>
          <w:sz w:val="23"/>
          <w:szCs w:val="23"/>
        </w:rPr>
        <w:t>23.1.</w:t>
      </w:r>
      <w:r>
        <w:rPr>
          <w:sz w:val="23"/>
          <w:szCs w:val="23"/>
        </w:rPr>
        <w:t xml:space="preserve">    </w:t>
      </w:r>
      <w:r>
        <w:rPr>
          <w:w w:val="102"/>
          <w:sz w:val="23"/>
          <w:szCs w:val="23"/>
        </w:rPr>
        <w:t>For</w:t>
      </w:r>
      <w:r>
        <w:rPr>
          <w:sz w:val="23"/>
          <w:szCs w:val="23"/>
        </w:rPr>
        <w:t xml:space="preserve">  </w:t>
      </w:r>
      <w:r>
        <w:rPr>
          <w:w w:val="102"/>
          <w:sz w:val="23"/>
          <w:szCs w:val="23"/>
        </w:rPr>
        <w:t>the</w:t>
      </w:r>
      <w:r>
        <w:rPr>
          <w:sz w:val="23"/>
          <w:szCs w:val="23"/>
        </w:rPr>
        <w:t xml:space="preserve">  </w:t>
      </w:r>
      <w:r>
        <w:rPr>
          <w:w w:val="102"/>
          <w:sz w:val="23"/>
          <w:szCs w:val="23"/>
        </w:rPr>
        <w:t>evaluation</w:t>
      </w:r>
      <w:r>
        <w:rPr>
          <w:sz w:val="23"/>
          <w:szCs w:val="23"/>
        </w:rPr>
        <w:t xml:space="preserve">  </w:t>
      </w:r>
      <w:r>
        <w:rPr>
          <w:w w:val="102"/>
          <w:sz w:val="23"/>
          <w:szCs w:val="23"/>
        </w:rPr>
        <w:t>of</w:t>
      </w:r>
      <w:r>
        <w:rPr>
          <w:sz w:val="23"/>
          <w:szCs w:val="23"/>
        </w:rPr>
        <w:t xml:space="preserve">  </w:t>
      </w:r>
      <w:r>
        <w:rPr>
          <w:w w:val="102"/>
          <w:sz w:val="23"/>
          <w:szCs w:val="23"/>
        </w:rPr>
        <w:t>bids,</w:t>
      </w:r>
      <w:r>
        <w:rPr>
          <w:sz w:val="23"/>
          <w:szCs w:val="23"/>
        </w:rPr>
        <w:t xml:space="preserve">  </w:t>
      </w:r>
      <w:r>
        <w:rPr>
          <w:w w:val="102"/>
          <w:sz w:val="23"/>
          <w:szCs w:val="23"/>
        </w:rPr>
        <w:t>numerical</w:t>
      </w:r>
      <w:r>
        <w:rPr>
          <w:sz w:val="23"/>
          <w:szCs w:val="23"/>
        </w:rPr>
        <w:t xml:space="preserve">  </w:t>
      </w:r>
      <w:r>
        <w:rPr>
          <w:w w:val="102"/>
          <w:sz w:val="23"/>
          <w:szCs w:val="23"/>
        </w:rPr>
        <w:t>ratings</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used.</w:t>
      </w:r>
      <w:r>
        <w:rPr>
          <w:sz w:val="23"/>
          <w:szCs w:val="23"/>
        </w:rPr>
        <w:t xml:space="preserve">  </w:t>
      </w:r>
      <w:r>
        <w:rPr>
          <w:w w:val="102"/>
          <w:sz w:val="23"/>
          <w:szCs w:val="23"/>
        </w:rPr>
        <w:t>In</w:t>
      </w:r>
      <w:r>
        <w:rPr>
          <w:sz w:val="23"/>
          <w:szCs w:val="23"/>
        </w:rPr>
        <w:t xml:space="preserve">  </w:t>
      </w:r>
      <w:r>
        <w:rPr>
          <w:w w:val="102"/>
          <w:sz w:val="23"/>
          <w:szCs w:val="23"/>
        </w:rPr>
        <w:t>order</w:t>
      </w:r>
      <w:r>
        <w:rPr>
          <w:sz w:val="23"/>
          <w:szCs w:val="23"/>
        </w:rPr>
        <w:t xml:space="preserve">  </w:t>
      </w:r>
      <w:r>
        <w:rPr>
          <w:w w:val="102"/>
          <w:sz w:val="23"/>
          <w:szCs w:val="23"/>
        </w:rPr>
        <w:t>to eliminate</w:t>
      </w:r>
      <w:r>
        <w:rPr>
          <w:sz w:val="23"/>
          <w:szCs w:val="23"/>
        </w:rPr>
        <w:t xml:space="preserve"> </w:t>
      </w:r>
      <w:r>
        <w:rPr>
          <w:w w:val="102"/>
          <w:sz w:val="23"/>
          <w:szCs w:val="23"/>
        </w:rPr>
        <w:t>bias</w:t>
      </w:r>
      <w:r>
        <w:rPr>
          <w:sz w:val="23"/>
          <w:szCs w:val="23"/>
        </w:rPr>
        <w:t xml:space="preserve"> </w:t>
      </w:r>
      <w:r>
        <w:rPr>
          <w:w w:val="102"/>
          <w:sz w:val="23"/>
          <w:szCs w:val="23"/>
        </w:rPr>
        <w:t>in</w:t>
      </w:r>
      <w:r>
        <w:rPr>
          <w:sz w:val="23"/>
          <w:szCs w:val="23"/>
        </w:rPr>
        <w:t xml:space="preserve"> </w:t>
      </w:r>
      <w:r>
        <w:rPr>
          <w:w w:val="102"/>
          <w:sz w:val="23"/>
          <w:szCs w:val="23"/>
        </w:rPr>
        <w:t>evaluating</w:t>
      </w:r>
      <w:r>
        <w:rPr>
          <w:sz w:val="23"/>
          <w:szCs w:val="23"/>
        </w:rPr>
        <w:t xml:space="preserve"> </w:t>
      </w:r>
      <w:r>
        <w:rPr>
          <w:w w:val="102"/>
          <w:sz w:val="23"/>
          <w:szCs w:val="23"/>
        </w:rPr>
        <w:t>the</w:t>
      </w:r>
      <w:r>
        <w:rPr>
          <w:sz w:val="23"/>
          <w:szCs w:val="23"/>
        </w:rPr>
        <w:t xml:space="preserve"> </w:t>
      </w:r>
      <w:r>
        <w:rPr>
          <w:w w:val="102"/>
          <w:sz w:val="23"/>
          <w:szCs w:val="23"/>
        </w:rPr>
        <w:t>Bids,</w:t>
      </w:r>
      <w:r>
        <w:rPr>
          <w:sz w:val="23"/>
          <w:szCs w:val="23"/>
        </w:rPr>
        <w:t xml:space="preserve"> </w:t>
      </w:r>
      <w:r>
        <w:rPr>
          <w:w w:val="102"/>
          <w:sz w:val="23"/>
          <w:szCs w:val="23"/>
        </w:rPr>
        <w:t>it</w:t>
      </w:r>
      <w:r>
        <w:rPr>
          <w:sz w:val="23"/>
          <w:szCs w:val="23"/>
        </w:rPr>
        <w:t xml:space="preserve"> </w:t>
      </w:r>
      <w:r>
        <w:rPr>
          <w:w w:val="102"/>
          <w:sz w:val="23"/>
          <w:szCs w:val="23"/>
        </w:rPr>
        <w:t>is</w:t>
      </w:r>
      <w:r>
        <w:rPr>
          <w:sz w:val="23"/>
          <w:szCs w:val="23"/>
        </w:rPr>
        <w:t xml:space="preserve"> </w:t>
      </w:r>
      <w:r>
        <w:rPr>
          <w:w w:val="102"/>
          <w:sz w:val="23"/>
          <w:szCs w:val="23"/>
        </w:rPr>
        <w:t>recommended</w:t>
      </w:r>
      <w:r>
        <w:rPr>
          <w:sz w:val="23"/>
          <w:szCs w:val="23"/>
        </w:rPr>
        <w:t xml:space="preserve"> </w:t>
      </w:r>
      <w:r>
        <w:rPr>
          <w:w w:val="102"/>
          <w:sz w:val="23"/>
          <w:szCs w:val="23"/>
        </w:rPr>
        <w:t>that</w:t>
      </w:r>
      <w:r>
        <w:rPr>
          <w:sz w:val="23"/>
          <w:szCs w:val="23"/>
        </w:rPr>
        <w:t xml:space="preserve"> </w:t>
      </w:r>
      <w:r>
        <w:rPr>
          <w:w w:val="102"/>
          <w:sz w:val="23"/>
          <w:szCs w:val="23"/>
        </w:rPr>
        <w:t>the</w:t>
      </w:r>
      <w:r>
        <w:rPr>
          <w:sz w:val="23"/>
          <w:szCs w:val="23"/>
        </w:rPr>
        <w:t xml:space="preserve"> </w:t>
      </w:r>
      <w:r>
        <w:rPr>
          <w:w w:val="102"/>
          <w:sz w:val="23"/>
          <w:szCs w:val="23"/>
        </w:rPr>
        <w:t>highest</w:t>
      </w:r>
      <w:r>
        <w:rPr>
          <w:sz w:val="23"/>
          <w:szCs w:val="23"/>
        </w:rPr>
        <w:t xml:space="preserve"> </w:t>
      </w:r>
      <w:r>
        <w:rPr>
          <w:w w:val="102"/>
          <w:sz w:val="23"/>
          <w:szCs w:val="23"/>
        </w:rPr>
        <w:t>and lowest</w:t>
      </w:r>
      <w:r>
        <w:rPr>
          <w:sz w:val="23"/>
          <w:szCs w:val="23"/>
        </w:rPr>
        <w:t xml:space="preserve"> </w:t>
      </w:r>
      <w:r>
        <w:rPr>
          <w:w w:val="102"/>
          <w:sz w:val="23"/>
          <w:szCs w:val="23"/>
        </w:rPr>
        <w:t>scores</w:t>
      </w:r>
      <w:r>
        <w:rPr>
          <w:sz w:val="23"/>
          <w:szCs w:val="23"/>
        </w:rPr>
        <w:t xml:space="preserve"> </w:t>
      </w:r>
      <w:r>
        <w:rPr>
          <w:w w:val="102"/>
          <w:sz w:val="23"/>
          <w:szCs w:val="23"/>
        </w:rPr>
        <w:t>for</w:t>
      </w:r>
      <w:r>
        <w:rPr>
          <w:sz w:val="23"/>
          <w:szCs w:val="23"/>
        </w:rPr>
        <w:t xml:space="preserve"> </w:t>
      </w:r>
      <w:r>
        <w:rPr>
          <w:w w:val="102"/>
          <w:sz w:val="23"/>
          <w:szCs w:val="23"/>
        </w:rPr>
        <w:t>each</w:t>
      </w:r>
      <w:r>
        <w:rPr>
          <w:sz w:val="23"/>
          <w:szCs w:val="23"/>
        </w:rPr>
        <w:t xml:space="preserve"> </w:t>
      </w:r>
      <w:r>
        <w:rPr>
          <w:w w:val="102"/>
          <w:sz w:val="23"/>
          <w:szCs w:val="23"/>
        </w:rPr>
        <w:t>Consultant</w:t>
      </w:r>
      <w:r>
        <w:rPr>
          <w:sz w:val="23"/>
          <w:szCs w:val="23"/>
        </w:rPr>
        <w:t xml:space="preserve"> </w:t>
      </w:r>
      <w:r>
        <w:rPr>
          <w:w w:val="102"/>
          <w:sz w:val="23"/>
          <w:szCs w:val="23"/>
        </w:rPr>
        <w:t>for</w:t>
      </w:r>
      <w:r>
        <w:rPr>
          <w:sz w:val="23"/>
          <w:szCs w:val="23"/>
        </w:rPr>
        <w:t xml:space="preserve"> </w:t>
      </w:r>
      <w:r>
        <w:rPr>
          <w:w w:val="102"/>
          <w:sz w:val="23"/>
          <w:szCs w:val="23"/>
        </w:rPr>
        <w:t>each</w:t>
      </w:r>
      <w:r>
        <w:rPr>
          <w:sz w:val="23"/>
          <w:szCs w:val="23"/>
        </w:rPr>
        <w:t xml:space="preserve"> </w:t>
      </w:r>
      <w:r>
        <w:rPr>
          <w:w w:val="102"/>
          <w:sz w:val="23"/>
          <w:szCs w:val="23"/>
        </w:rPr>
        <w:t>criterion</w:t>
      </w:r>
      <w:r>
        <w:rPr>
          <w:sz w:val="23"/>
          <w:szCs w:val="23"/>
        </w:rPr>
        <w:t xml:space="preserve"> </w:t>
      </w:r>
      <w:r>
        <w:rPr>
          <w:w w:val="102"/>
          <w:sz w:val="23"/>
          <w:szCs w:val="23"/>
        </w:rPr>
        <w:t>shall</w:t>
      </w:r>
      <w:r>
        <w:rPr>
          <w:sz w:val="23"/>
          <w:szCs w:val="23"/>
        </w:rPr>
        <w:t xml:space="preserve"> </w:t>
      </w:r>
      <w:r>
        <w:rPr>
          <w:w w:val="102"/>
          <w:sz w:val="23"/>
          <w:szCs w:val="23"/>
        </w:rPr>
        <w:t>not</w:t>
      </w:r>
      <w:r>
        <w:rPr>
          <w:sz w:val="23"/>
          <w:szCs w:val="23"/>
        </w:rPr>
        <w:t xml:space="preserve"> </w:t>
      </w:r>
      <w:r>
        <w:rPr>
          <w:w w:val="102"/>
          <w:sz w:val="23"/>
          <w:szCs w:val="23"/>
        </w:rPr>
        <w:t>be</w:t>
      </w:r>
      <w:r>
        <w:rPr>
          <w:sz w:val="23"/>
          <w:szCs w:val="23"/>
        </w:rPr>
        <w:t xml:space="preserve"> </w:t>
      </w:r>
      <w:r>
        <w:rPr>
          <w:w w:val="102"/>
          <w:sz w:val="23"/>
          <w:szCs w:val="23"/>
        </w:rPr>
        <w:t>considered</w:t>
      </w:r>
      <w:r>
        <w:rPr>
          <w:sz w:val="23"/>
          <w:szCs w:val="23"/>
        </w:rPr>
        <w:t xml:space="preserve"> </w:t>
      </w:r>
      <w:r>
        <w:rPr>
          <w:w w:val="102"/>
          <w:sz w:val="23"/>
          <w:szCs w:val="23"/>
        </w:rPr>
        <w:t>in determining</w:t>
      </w:r>
      <w:r>
        <w:rPr>
          <w:sz w:val="23"/>
          <w:szCs w:val="23"/>
        </w:rPr>
        <w:t xml:space="preserve"> </w:t>
      </w:r>
      <w:r>
        <w:rPr>
          <w:w w:val="102"/>
          <w:sz w:val="23"/>
          <w:szCs w:val="23"/>
        </w:rPr>
        <w:t>the</w:t>
      </w:r>
      <w:r>
        <w:rPr>
          <w:sz w:val="23"/>
          <w:szCs w:val="23"/>
        </w:rPr>
        <w:t xml:space="preserve"> </w:t>
      </w:r>
      <w:r>
        <w:rPr>
          <w:w w:val="102"/>
          <w:sz w:val="23"/>
          <w:szCs w:val="23"/>
        </w:rPr>
        <w:t>average</w:t>
      </w:r>
      <w:r>
        <w:rPr>
          <w:sz w:val="23"/>
          <w:szCs w:val="23"/>
        </w:rPr>
        <w:t xml:space="preserve"> </w:t>
      </w:r>
      <w:r>
        <w:rPr>
          <w:w w:val="102"/>
          <w:sz w:val="23"/>
          <w:szCs w:val="23"/>
        </w:rPr>
        <w:t>scores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Consultants,</w:t>
      </w:r>
      <w:r>
        <w:rPr>
          <w:sz w:val="23"/>
          <w:szCs w:val="23"/>
        </w:rPr>
        <w:t xml:space="preserve"> </w:t>
      </w:r>
      <w:r>
        <w:rPr>
          <w:w w:val="102"/>
          <w:sz w:val="23"/>
          <w:szCs w:val="23"/>
        </w:rPr>
        <w:t>except</w:t>
      </w:r>
      <w:r>
        <w:rPr>
          <w:sz w:val="23"/>
          <w:szCs w:val="23"/>
        </w:rPr>
        <w:t xml:space="preserve"> </w:t>
      </w:r>
      <w:r>
        <w:rPr>
          <w:w w:val="102"/>
          <w:sz w:val="23"/>
          <w:szCs w:val="23"/>
        </w:rPr>
        <w:t>when</w:t>
      </w:r>
      <w:r>
        <w:rPr>
          <w:sz w:val="23"/>
          <w:szCs w:val="23"/>
        </w:rPr>
        <w:t xml:space="preserve"> </w:t>
      </w:r>
      <w:r>
        <w:rPr>
          <w:w w:val="102"/>
          <w:sz w:val="23"/>
          <w:szCs w:val="23"/>
        </w:rPr>
        <w:t>the</w:t>
      </w:r>
      <w:r>
        <w:rPr>
          <w:sz w:val="23"/>
          <w:szCs w:val="23"/>
        </w:rPr>
        <w:t xml:space="preserve"> </w:t>
      </w:r>
      <w:r>
        <w:rPr>
          <w:w w:val="102"/>
          <w:sz w:val="23"/>
          <w:szCs w:val="23"/>
        </w:rPr>
        <w:t>evaluation is</w:t>
      </w:r>
      <w:r>
        <w:rPr>
          <w:sz w:val="23"/>
          <w:szCs w:val="23"/>
        </w:rPr>
        <w:t xml:space="preserve"> </w:t>
      </w:r>
      <w:r>
        <w:rPr>
          <w:w w:val="102"/>
          <w:sz w:val="23"/>
          <w:szCs w:val="23"/>
        </w:rPr>
        <w:t>conducted</w:t>
      </w:r>
      <w:r>
        <w:rPr>
          <w:sz w:val="23"/>
          <w:szCs w:val="23"/>
        </w:rPr>
        <w:t xml:space="preserve"> </w:t>
      </w:r>
      <w:r>
        <w:rPr>
          <w:w w:val="102"/>
          <w:sz w:val="23"/>
          <w:szCs w:val="23"/>
        </w:rPr>
        <w:t>in</w:t>
      </w:r>
      <w:r>
        <w:rPr>
          <w:sz w:val="23"/>
          <w:szCs w:val="23"/>
        </w:rPr>
        <w:t xml:space="preserve"> </w:t>
      </w:r>
      <w:r>
        <w:rPr>
          <w:w w:val="102"/>
          <w:sz w:val="23"/>
          <w:szCs w:val="23"/>
        </w:rPr>
        <w:t>a</w:t>
      </w:r>
      <w:r>
        <w:rPr>
          <w:sz w:val="23"/>
          <w:szCs w:val="23"/>
        </w:rPr>
        <w:t xml:space="preserve"> </w:t>
      </w:r>
      <w:r>
        <w:rPr>
          <w:w w:val="102"/>
          <w:sz w:val="23"/>
          <w:szCs w:val="23"/>
        </w:rPr>
        <w:t>collegial</w:t>
      </w:r>
      <w:r>
        <w:rPr>
          <w:sz w:val="23"/>
          <w:szCs w:val="23"/>
        </w:rPr>
        <w:t xml:space="preserve"> </w:t>
      </w:r>
      <w:r>
        <w:rPr>
          <w:w w:val="102"/>
          <w:sz w:val="23"/>
          <w:szCs w:val="23"/>
        </w:rPr>
        <w:t>manner.</w:t>
      </w:r>
    </w:p>
    <w:p w:rsidR="00300549" w:rsidRDefault="00300549">
      <w:pPr>
        <w:spacing w:before="5" w:line="220" w:lineRule="exact"/>
        <w:rPr>
          <w:sz w:val="22"/>
          <w:szCs w:val="22"/>
        </w:rPr>
      </w:pPr>
    </w:p>
    <w:p w:rsidR="00300549" w:rsidRDefault="00BF290C">
      <w:pPr>
        <w:spacing w:line="245" w:lineRule="auto"/>
        <w:ind w:left="1506" w:right="122" w:hanging="677"/>
        <w:jc w:val="both"/>
        <w:rPr>
          <w:sz w:val="23"/>
          <w:szCs w:val="23"/>
        </w:rPr>
      </w:pPr>
      <w:r>
        <w:rPr>
          <w:w w:val="102"/>
          <w:sz w:val="23"/>
          <w:szCs w:val="23"/>
        </w:rPr>
        <w:t>23.2.</w:t>
      </w:r>
      <w:r>
        <w:rPr>
          <w:sz w:val="23"/>
          <w:szCs w:val="23"/>
        </w:rPr>
        <w:t xml:space="preserve">    </w:t>
      </w:r>
      <w:r>
        <w:rPr>
          <w:w w:val="102"/>
          <w:sz w:val="23"/>
          <w:szCs w:val="23"/>
        </w:rPr>
        <w:t>For</w:t>
      </w:r>
      <w:r>
        <w:rPr>
          <w:sz w:val="23"/>
          <w:szCs w:val="23"/>
        </w:rPr>
        <w:t xml:space="preserve">   </w:t>
      </w:r>
      <w:r>
        <w:rPr>
          <w:w w:val="102"/>
          <w:sz w:val="23"/>
          <w:szCs w:val="23"/>
        </w:rPr>
        <w:t>complex</w:t>
      </w:r>
      <w:r>
        <w:rPr>
          <w:sz w:val="23"/>
          <w:szCs w:val="23"/>
        </w:rPr>
        <w:t xml:space="preserve">   </w:t>
      </w:r>
      <w:r>
        <w:rPr>
          <w:w w:val="102"/>
          <w:sz w:val="23"/>
          <w:szCs w:val="23"/>
        </w:rPr>
        <w:t>or</w:t>
      </w:r>
      <w:r>
        <w:rPr>
          <w:sz w:val="23"/>
          <w:szCs w:val="23"/>
        </w:rPr>
        <w:t xml:space="preserve">   </w:t>
      </w:r>
      <w:r>
        <w:rPr>
          <w:w w:val="102"/>
          <w:sz w:val="23"/>
          <w:szCs w:val="23"/>
        </w:rPr>
        <w:t>unique</w:t>
      </w:r>
      <w:r>
        <w:rPr>
          <w:sz w:val="23"/>
          <w:szCs w:val="23"/>
        </w:rPr>
        <w:t xml:space="preserve">   </w:t>
      </w:r>
      <w:r>
        <w:rPr>
          <w:w w:val="102"/>
          <w:sz w:val="23"/>
          <w:szCs w:val="23"/>
        </w:rPr>
        <w:t>undertakings,</w:t>
      </w:r>
      <w:r>
        <w:rPr>
          <w:sz w:val="23"/>
          <w:szCs w:val="23"/>
        </w:rPr>
        <w:t xml:space="preserve">   </w:t>
      </w:r>
      <w:r>
        <w:rPr>
          <w:w w:val="102"/>
          <w:sz w:val="23"/>
          <w:szCs w:val="23"/>
        </w:rPr>
        <w:t>such</w:t>
      </w:r>
      <w:r>
        <w:rPr>
          <w:sz w:val="23"/>
          <w:szCs w:val="23"/>
        </w:rPr>
        <w:t xml:space="preserve">   </w:t>
      </w:r>
      <w:r>
        <w:rPr>
          <w:w w:val="102"/>
          <w:sz w:val="23"/>
          <w:szCs w:val="23"/>
        </w:rPr>
        <w:t>as</w:t>
      </w:r>
      <w:r>
        <w:rPr>
          <w:sz w:val="23"/>
          <w:szCs w:val="23"/>
        </w:rPr>
        <w:t xml:space="preserve">   </w:t>
      </w:r>
      <w:r>
        <w:rPr>
          <w:w w:val="102"/>
          <w:sz w:val="23"/>
          <w:szCs w:val="23"/>
        </w:rPr>
        <w:t>those</w:t>
      </w:r>
      <w:r>
        <w:rPr>
          <w:sz w:val="23"/>
          <w:szCs w:val="23"/>
        </w:rPr>
        <w:t xml:space="preserve">   </w:t>
      </w:r>
      <w:r>
        <w:rPr>
          <w:w w:val="102"/>
          <w:sz w:val="23"/>
          <w:szCs w:val="23"/>
        </w:rPr>
        <w:t>involving</w:t>
      </w:r>
      <w:r>
        <w:rPr>
          <w:sz w:val="23"/>
          <w:szCs w:val="23"/>
        </w:rPr>
        <w:t xml:space="preserve">   </w:t>
      </w:r>
      <w:r>
        <w:rPr>
          <w:w w:val="102"/>
          <w:sz w:val="23"/>
          <w:szCs w:val="23"/>
        </w:rPr>
        <w:t>new concepts/technology</w:t>
      </w:r>
      <w:r>
        <w:rPr>
          <w:sz w:val="23"/>
          <w:szCs w:val="23"/>
        </w:rPr>
        <w:t xml:space="preserve">  </w:t>
      </w:r>
      <w:r>
        <w:rPr>
          <w:w w:val="102"/>
          <w:sz w:val="23"/>
          <w:szCs w:val="23"/>
        </w:rPr>
        <w:t>or</w:t>
      </w:r>
      <w:r>
        <w:rPr>
          <w:sz w:val="23"/>
          <w:szCs w:val="23"/>
        </w:rPr>
        <w:t xml:space="preserve">  </w:t>
      </w:r>
      <w:r>
        <w:rPr>
          <w:w w:val="102"/>
          <w:sz w:val="23"/>
          <w:szCs w:val="23"/>
        </w:rPr>
        <w:t>financial</w:t>
      </w:r>
      <w:r>
        <w:rPr>
          <w:sz w:val="23"/>
          <w:szCs w:val="23"/>
        </w:rPr>
        <w:t xml:space="preserve">  </w:t>
      </w:r>
      <w:r>
        <w:rPr>
          <w:w w:val="102"/>
          <w:sz w:val="23"/>
          <w:szCs w:val="23"/>
        </w:rPr>
        <w:t>advisory</w:t>
      </w:r>
      <w:r>
        <w:rPr>
          <w:sz w:val="23"/>
          <w:szCs w:val="23"/>
        </w:rPr>
        <w:t xml:space="preserve">  </w:t>
      </w:r>
      <w:r>
        <w:rPr>
          <w:w w:val="102"/>
          <w:sz w:val="23"/>
          <w:szCs w:val="23"/>
        </w:rPr>
        <w:t>services,</w:t>
      </w:r>
      <w:r>
        <w:rPr>
          <w:sz w:val="23"/>
          <w:szCs w:val="23"/>
        </w:rPr>
        <w:t xml:space="preserve">  </w:t>
      </w:r>
      <w:r>
        <w:rPr>
          <w:w w:val="102"/>
          <w:sz w:val="23"/>
          <w:szCs w:val="23"/>
        </w:rPr>
        <w:t>participating</w:t>
      </w:r>
      <w:r>
        <w:rPr>
          <w:sz w:val="23"/>
          <w:szCs w:val="23"/>
        </w:rPr>
        <w:t xml:space="preserve">  </w:t>
      </w:r>
      <w:r>
        <w:rPr>
          <w:w w:val="102"/>
          <w:sz w:val="23"/>
          <w:szCs w:val="23"/>
        </w:rPr>
        <w:t>short</w:t>
      </w:r>
      <w:r>
        <w:rPr>
          <w:sz w:val="23"/>
          <w:szCs w:val="23"/>
        </w:rPr>
        <w:t xml:space="preserve">  </w:t>
      </w:r>
      <w:r>
        <w:rPr>
          <w:w w:val="102"/>
          <w:sz w:val="23"/>
          <w:szCs w:val="23"/>
        </w:rPr>
        <w:t>listed consultants</w:t>
      </w:r>
      <w:r>
        <w:rPr>
          <w:sz w:val="23"/>
          <w:szCs w:val="23"/>
        </w:rPr>
        <w:t xml:space="preserve"> </w:t>
      </w:r>
      <w:r>
        <w:rPr>
          <w:w w:val="102"/>
          <w:sz w:val="23"/>
          <w:szCs w:val="23"/>
        </w:rPr>
        <w:t>may</w:t>
      </w:r>
      <w:r>
        <w:rPr>
          <w:sz w:val="23"/>
          <w:szCs w:val="23"/>
        </w:rPr>
        <w:t xml:space="preserve"> </w:t>
      </w:r>
      <w:r>
        <w:rPr>
          <w:w w:val="102"/>
          <w:sz w:val="23"/>
          <w:szCs w:val="23"/>
        </w:rPr>
        <w:t>be</w:t>
      </w:r>
      <w:r>
        <w:rPr>
          <w:sz w:val="23"/>
          <w:szCs w:val="23"/>
        </w:rPr>
        <w:t xml:space="preserve"> </w:t>
      </w:r>
      <w:r>
        <w:rPr>
          <w:w w:val="102"/>
          <w:sz w:val="23"/>
          <w:szCs w:val="23"/>
        </w:rPr>
        <w:t>required,</w:t>
      </w:r>
      <w:r>
        <w:rPr>
          <w:sz w:val="23"/>
          <w:szCs w:val="23"/>
        </w:rPr>
        <w:t xml:space="preserve"> </w:t>
      </w:r>
      <w:r>
        <w:rPr>
          <w:w w:val="102"/>
          <w:sz w:val="23"/>
          <w:szCs w:val="23"/>
        </w:rPr>
        <w:t>at</w:t>
      </w:r>
      <w:r>
        <w:rPr>
          <w:sz w:val="23"/>
          <w:szCs w:val="23"/>
        </w:rPr>
        <w:t xml:space="preserve"> </w:t>
      </w:r>
      <w:r>
        <w:rPr>
          <w:w w:val="102"/>
          <w:sz w:val="23"/>
          <w:szCs w:val="23"/>
        </w:rPr>
        <w:t>the</w:t>
      </w:r>
      <w:r>
        <w:rPr>
          <w:sz w:val="23"/>
          <w:szCs w:val="23"/>
        </w:rPr>
        <w:t xml:space="preserve"> </w:t>
      </w:r>
      <w:r>
        <w:rPr>
          <w:w w:val="102"/>
          <w:sz w:val="23"/>
          <w:szCs w:val="23"/>
        </w:rPr>
        <w:t>option</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concerned, to</w:t>
      </w:r>
      <w:r>
        <w:rPr>
          <w:sz w:val="23"/>
          <w:szCs w:val="23"/>
        </w:rPr>
        <w:t xml:space="preserve">  </w:t>
      </w:r>
      <w:r>
        <w:rPr>
          <w:w w:val="102"/>
          <w:sz w:val="23"/>
          <w:szCs w:val="23"/>
        </w:rPr>
        <w:t>make</w:t>
      </w:r>
      <w:r>
        <w:rPr>
          <w:sz w:val="23"/>
          <w:szCs w:val="23"/>
        </w:rPr>
        <w:t xml:space="preserve">  </w:t>
      </w:r>
      <w:r>
        <w:rPr>
          <w:w w:val="102"/>
          <w:sz w:val="23"/>
          <w:szCs w:val="23"/>
        </w:rPr>
        <w:t>an</w:t>
      </w:r>
      <w:r>
        <w:rPr>
          <w:sz w:val="23"/>
          <w:szCs w:val="23"/>
        </w:rPr>
        <w:t xml:space="preserve">  </w:t>
      </w:r>
      <w:r>
        <w:rPr>
          <w:w w:val="102"/>
          <w:sz w:val="23"/>
          <w:szCs w:val="23"/>
        </w:rPr>
        <w:t>oral</w:t>
      </w:r>
      <w:r>
        <w:rPr>
          <w:sz w:val="23"/>
          <w:szCs w:val="23"/>
        </w:rPr>
        <w:t xml:space="preserve">  </w:t>
      </w:r>
      <w:r>
        <w:rPr>
          <w:w w:val="102"/>
          <w:sz w:val="23"/>
          <w:szCs w:val="23"/>
        </w:rPr>
        <w:t>presentation</w:t>
      </w:r>
      <w:r>
        <w:rPr>
          <w:sz w:val="23"/>
          <w:szCs w:val="23"/>
        </w:rPr>
        <w:t xml:space="preserve">  </w:t>
      </w:r>
      <w:r>
        <w:rPr>
          <w:w w:val="102"/>
          <w:sz w:val="23"/>
          <w:szCs w:val="23"/>
        </w:rPr>
        <w:t>to</w:t>
      </w:r>
      <w:r>
        <w:rPr>
          <w:sz w:val="23"/>
          <w:szCs w:val="23"/>
        </w:rPr>
        <w:t xml:space="preserve">  </w:t>
      </w:r>
      <w:r>
        <w:rPr>
          <w:w w:val="102"/>
          <w:sz w:val="23"/>
          <w:szCs w:val="23"/>
        </w:rPr>
        <w:t>be</w:t>
      </w:r>
      <w:r>
        <w:rPr>
          <w:sz w:val="23"/>
          <w:szCs w:val="23"/>
        </w:rPr>
        <w:t xml:space="preserve">  </w:t>
      </w:r>
      <w:r>
        <w:rPr>
          <w:w w:val="102"/>
          <w:sz w:val="23"/>
          <w:szCs w:val="23"/>
        </w:rPr>
        <w:t>presented</w:t>
      </w:r>
      <w:r>
        <w:rPr>
          <w:sz w:val="23"/>
          <w:szCs w:val="23"/>
        </w:rPr>
        <w:t xml:space="preserve">  </w:t>
      </w:r>
      <w:r>
        <w:rPr>
          <w:w w:val="102"/>
          <w:sz w:val="23"/>
          <w:szCs w:val="23"/>
        </w:rPr>
        <w:t>by</w:t>
      </w:r>
      <w:r>
        <w:rPr>
          <w:sz w:val="23"/>
          <w:szCs w:val="23"/>
        </w:rPr>
        <w:t xml:space="preserve">  </w:t>
      </w:r>
      <w:r>
        <w:rPr>
          <w:w w:val="102"/>
          <w:sz w:val="23"/>
          <w:szCs w:val="23"/>
        </w:rPr>
        <w:t>each</w:t>
      </w:r>
      <w:r>
        <w:rPr>
          <w:sz w:val="23"/>
          <w:szCs w:val="23"/>
        </w:rPr>
        <w:t xml:space="preserve">  </w:t>
      </w:r>
      <w:r>
        <w:rPr>
          <w:w w:val="102"/>
          <w:sz w:val="23"/>
          <w:szCs w:val="23"/>
        </w:rPr>
        <w:t>Consultant,</w:t>
      </w:r>
      <w:r>
        <w:rPr>
          <w:sz w:val="23"/>
          <w:szCs w:val="23"/>
        </w:rPr>
        <w:t xml:space="preserve">  </w:t>
      </w:r>
      <w:r>
        <w:rPr>
          <w:w w:val="102"/>
          <w:sz w:val="23"/>
          <w:szCs w:val="23"/>
        </w:rPr>
        <w:t>or</w:t>
      </w:r>
      <w:r>
        <w:rPr>
          <w:sz w:val="23"/>
          <w:szCs w:val="23"/>
        </w:rPr>
        <w:t xml:space="preserve">  </w:t>
      </w:r>
      <w:r>
        <w:rPr>
          <w:w w:val="102"/>
          <w:sz w:val="23"/>
          <w:szCs w:val="23"/>
        </w:rPr>
        <w:t>its nominated</w:t>
      </w:r>
      <w:r>
        <w:rPr>
          <w:sz w:val="23"/>
          <w:szCs w:val="23"/>
        </w:rPr>
        <w:t xml:space="preserve"> </w:t>
      </w:r>
      <w:r>
        <w:rPr>
          <w:w w:val="102"/>
          <w:sz w:val="23"/>
          <w:szCs w:val="23"/>
        </w:rPr>
        <w:t>Project</w:t>
      </w:r>
      <w:r>
        <w:rPr>
          <w:sz w:val="23"/>
          <w:szCs w:val="23"/>
        </w:rPr>
        <w:t xml:space="preserve"> </w:t>
      </w:r>
      <w:r>
        <w:rPr>
          <w:w w:val="102"/>
          <w:sz w:val="23"/>
          <w:szCs w:val="23"/>
        </w:rPr>
        <w:t>Manager</w:t>
      </w:r>
      <w:r>
        <w:rPr>
          <w:sz w:val="23"/>
          <w:szCs w:val="23"/>
        </w:rPr>
        <w:t xml:space="preserve"> </w:t>
      </w:r>
      <w:r>
        <w:rPr>
          <w:w w:val="102"/>
          <w:sz w:val="23"/>
          <w:szCs w:val="23"/>
        </w:rPr>
        <w:t>or</w:t>
      </w:r>
      <w:r>
        <w:rPr>
          <w:sz w:val="23"/>
          <w:szCs w:val="23"/>
        </w:rPr>
        <w:t xml:space="preserve"> </w:t>
      </w:r>
      <w:r>
        <w:rPr>
          <w:w w:val="102"/>
          <w:sz w:val="23"/>
          <w:szCs w:val="23"/>
        </w:rPr>
        <w:t>head,</w:t>
      </w:r>
      <w:r>
        <w:rPr>
          <w:sz w:val="23"/>
          <w:szCs w:val="23"/>
        </w:rPr>
        <w:t xml:space="preserve"> </w:t>
      </w:r>
      <w:r>
        <w:rPr>
          <w:w w:val="102"/>
          <w:sz w:val="23"/>
          <w:szCs w:val="23"/>
        </w:rPr>
        <w:t>in</w:t>
      </w:r>
      <w:r>
        <w:rPr>
          <w:sz w:val="23"/>
          <w:szCs w:val="23"/>
        </w:rPr>
        <w:t xml:space="preserve"> </w:t>
      </w:r>
      <w:r>
        <w:rPr>
          <w:w w:val="102"/>
          <w:sz w:val="23"/>
          <w:szCs w:val="23"/>
        </w:rPr>
        <w:t>case</w:t>
      </w:r>
      <w:r>
        <w:rPr>
          <w:sz w:val="23"/>
          <w:szCs w:val="23"/>
        </w:rPr>
        <w:t xml:space="preserve"> </w:t>
      </w:r>
      <w:r>
        <w:rPr>
          <w:w w:val="102"/>
          <w:sz w:val="23"/>
          <w:szCs w:val="23"/>
        </w:rPr>
        <w:t>of</w:t>
      </w:r>
      <w:r>
        <w:rPr>
          <w:sz w:val="23"/>
          <w:szCs w:val="23"/>
        </w:rPr>
        <w:t xml:space="preserve"> </w:t>
      </w:r>
      <w:r>
        <w:rPr>
          <w:w w:val="102"/>
          <w:sz w:val="23"/>
          <w:szCs w:val="23"/>
        </w:rPr>
        <w:t>consulting</w:t>
      </w:r>
      <w:r>
        <w:rPr>
          <w:sz w:val="23"/>
          <w:szCs w:val="23"/>
        </w:rPr>
        <w:t xml:space="preserve"> </w:t>
      </w:r>
      <w:r>
        <w:rPr>
          <w:w w:val="102"/>
          <w:sz w:val="23"/>
          <w:szCs w:val="23"/>
        </w:rPr>
        <w:t>firms,</w:t>
      </w:r>
      <w:r>
        <w:rPr>
          <w:sz w:val="23"/>
          <w:szCs w:val="23"/>
        </w:rPr>
        <w:t xml:space="preserve"> </w:t>
      </w:r>
      <w:r>
        <w:rPr>
          <w:w w:val="102"/>
          <w:sz w:val="23"/>
          <w:szCs w:val="23"/>
        </w:rPr>
        <w:t>within</w:t>
      </w:r>
      <w:r>
        <w:rPr>
          <w:sz w:val="23"/>
          <w:szCs w:val="23"/>
        </w:rPr>
        <w:t xml:space="preserve"> </w:t>
      </w:r>
      <w:r>
        <w:rPr>
          <w:w w:val="102"/>
          <w:sz w:val="23"/>
          <w:szCs w:val="23"/>
        </w:rPr>
        <w:t>fifteen (15)</w:t>
      </w:r>
      <w:r>
        <w:rPr>
          <w:sz w:val="23"/>
          <w:szCs w:val="23"/>
        </w:rPr>
        <w:t xml:space="preserve"> </w:t>
      </w:r>
      <w:r>
        <w:rPr>
          <w:w w:val="102"/>
          <w:sz w:val="23"/>
          <w:szCs w:val="23"/>
        </w:rPr>
        <w:t>calendar</w:t>
      </w:r>
      <w:r>
        <w:rPr>
          <w:sz w:val="23"/>
          <w:szCs w:val="23"/>
        </w:rPr>
        <w:t xml:space="preserve"> </w:t>
      </w:r>
      <w:r>
        <w:rPr>
          <w:w w:val="102"/>
          <w:sz w:val="23"/>
          <w:szCs w:val="23"/>
        </w:rPr>
        <w:t>days</w:t>
      </w:r>
      <w:r>
        <w:rPr>
          <w:sz w:val="23"/>
          <w:szCs w:val="23"/>
        </w:rPr>
        <w:t xml:space="preserve"> </w:t>
      </w:r>
      <w:r>
        <w:rPr>
          <w:w w:val="102"/>
          <w:sz w:val="23"/>
          <w:szCs w:val="23"/>
        </w:rPr>
        <w:t>after</w:t>
      </w:r>
      <w:r>
        <w:rPr>
          <w:sz w:val="23"/>
          <w:szCs w:val="23"/>
        </w:rPr>
        <w:t xml:space="preserve"> </w:t>
      </w:r>
      <w:r>
        <w:rPr>
          <w:w w:val="102"/>
          <w:sz w:val="23"/>
          <w:szCs w:val="23"/>
        </w:rPr>
        <w:t>the</w:t>
      </w:r>
      <w:r>
        <w:rPr>
          <w:sz w:val="23"/>
          <w:szCs w:val="23"/>
        </w:rPr>
        <w:t xml:space="preserve"> </w:t>
      </w:r>
      <w:r>
        <w:rPr>
          <w:w w:val="102"/>
          <w:sz w:val="23"/>
          <w:szCs w:val="23"/>
        </w:rPr>
        <w:t>deadline</w:t>
      </w:r>
      <w:r>
        <w:rPr>
          <w:sz w:val="23"/>
          <w:szCs w:val="23"/>
        </w:rPr>
        <w:t xml:space="preserve"> </w:t>
      </w:r>
      <w:r>
        <w:rPr>
          <w:w w:val="102"/>
          <w:sz w:val="23"/>
          <w:szCs w:val="23"/>
        </w:rPr>
        <w:t>for</w:t>
      </w:r>
      <w:r>
        <w:rPr>
          <w:sz w:val="23"/>
          <w:szCs w:val="23"/>
        </w:rPr>
        <w:t xml:space="preserve"> </w:t>
      </w:r>
      <w:r>
        <w:rPr>
          <w:w w:val="102"/>
          <w:sz w:val="23"/>
          <w:szCs w:val="23"/>
        </w:rPr>
        <w:t>submission</w:t>
      </w:r>
      <w:r>
        <w:rPr>
          <w:sz w:val="23"/>
          <w:szCs w:val="23"/>
        </w:rPr>
        <w:t xml:space="preserve"> </w:t>
      </w:r>
      <w:r>
        <w:rPr>
          <w:w w:val="102"/>
          <w:sz w:val="23"/>
          <w:szCs w:val="23"/>
        </w:rPr>
        <w:t>of</w:t>
      </w:r>
      <w:r>
        <w:rPr>
          <w:sz w:val="23"/>
          <w:szCs w:val="23"/>
        </w:rPr>
        <w:t xml:space="preserve"> </w:t>
      </w:r>
      <w:r>
        <w:rPr>
          <w:w w:val="102"/>
          <w:sz w:val="23"/>
          <w:szCs w:val="23"/>
        </w:rPr>
        <w:t>Technical</w:t>
      </w:r>
      <w:r>
        <w:rPr>
          <w:sz w:val="23"/>
          <w:szCs w:val="23"/>
        </w:rPr>
        <w:t xml:space="preserve"> </w:t>
      </w:r>
      <w:r>
        <w:rPr>
          <w:w w:val="102"/>
          <w:sz w:val="23"/>
          <w:szCs w:val="23"/>
        </w:rPr>
        <w:t>Proposals.</w:t>
      </w:r>
    </w:p>
    <w:p w:rsidR="00300549" w:rsidRDefault="00300549">
      <w:pPr>
        <w:spacing w:before="8" w:line="220" w:lineRule="exact"/>
        <w:rPr>
          <w:sz w:val="22"/>
          <w:szCs w:val="22"/>
        </w:rPr>
      </w:pPr>
    </w:p>
    <w:p w:rsidR="00300549" w:rsidRDefault="00BF290C">
      <w:pPr>
        <w:spacing w:line="245" w:lineRule="auto"/>
        <w:ind w:left="1506" w:right="123" w:hanging="677"/>
        <w:jc w:val="both"/>
        <w:rPr>
          <w:sz w:val="23"/>
          <w:szCs w:val="23"/>
        </w:rPr>
      </w:pPr>
      <w:r>
        <w:rPr>
          <w:w w:val="102"/>
          <w:sz w:val="23"/>
          <w:szCs w:val="23"/>
        </w:rPr>
        <w:t>23.3.</w:t>
      </w:r>
      <w:r>
        <w:rPr>
          <w:sz w:val="23"/>
          <w:szCs w:val="23"/>
        </w:rPr>
        <w:t xml:space="preserve">    </w:t>
      </w:r>
      <w:r>
        <w:rPr>
          <w:w w:val="102"/>
          <w:sz w:val="23"/>
          <w:szCs w:val="23"/>
        </w:rPr>
        <w:t>The</w:t>
      </w:r>
      <w:r>
        <w:rPr>
          <w:sz w:val="23"/>
          <w:szCs w:val="23"/>
        </w:rPr>
        <w:t xml:space="preserve"> </w:t>
      </w:r>
      <w:r>
        <w:rPr>
          <w:w w:val="102"/>
          <w:sz w:val="23"/>
          <w:szCs w:val="23"/>
        </w:rPr>
        <w:t>entire</w:t>
      </w:r>
      <w:r>
        <w:rPr>
          <w:sz w:val="23"/>
          <w:szCs w:val="23"/>
        </w:rPr>
        <w:t xml:space="preserve"> </w:t>
      </w:r>
      <w:r>
        <w:rPr>
          <w:w w:val="102"/>
          <w:sz w:val="23"/>
          <w:szCs w:val="23"/>
        </w:rPr>
        <w:t>evaluation</w:t>
      </w:r>
      <w:r>
        <w:rPr>
          <w:sz w:val="23"/>
          <w:szCs w:val="23"/>
        </w:rPr>
        <w:t xml:space="preserve"> </w:t>
      </w:r>
      <w:r>
        <w:rPr>
          <w:w w:val="102"/>
          <w:sz w:val="23"/>
          <w:szCs w:val="23"/>
        </w:rPr>
        <w:t>process,</w:t>
      </w:r>
      <w:r>
        <w:rPr>
          <w:sz w:val="23"/>
          <w:szCs w:val="23"/>
        </w:rPr>
        <w:t xml:space="preserve"> </w:t>
      </w:r>
      <w:r>
        <w:rPr>
          <w:w w:val="102"/>
          <w:sz w:val="23"/>
          <w:szCs w:val="23"/>
        </w:rPr>
        <w:t>including</w:t>
      </w:r>
      <w:r>
        <w:rPr>
          <w:sz w:val="23"/>
          <w:szCs w:val="23"/>
        </w:rPr>
        <w:t xml:space="preserve"> </w:t>
      </w:r>
      <w:r>
        <w:rPr>
          <w:w w:val="102"/>
          <w:sz w:val="23"/>
          <w:szCs w:val="23"/>
        </w:rPr>
        <w:t>the</w:t>
      </w:r>
      <w:r>
        <w:rPr>
          <w:sz w:val="23"/>
          <w:szCs w:val="23"/>
        </w:rPr>
        <w:t xml:space="preserve"> </w:t>
      </w:r>
      <w:r>
        <w:rPr>
          <w:w w:val="102"/>
          <w:sz w:val="23"/>
          <w:szCs w:val="23"/>
        </w:rPr>
        <w:t>submission</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results</w:t>
      </w:r>
      <w:r>
        <w:rPr>
          <w:sz w:val="23"/>
          <w:szCs w:val="23"/>
        </w:rPr>
        <w:t xml:space="preserve"> </w:t>
      </w:r>
      <w:r>
        <w:rPr>
          <w:w w:val="102"/>
          <w:sz w:val="23"/>
          <w:szCs w:val="23"/>
        </w:rPr>
        <w:t>thereof to</w:t>
      </w:r>
      <w:r>
        <w:rPr>
          <w:sz w:val="23"/>
          <w:szCs w:val="23"/>
        </w:rPr>
        <w:t xml:space="preserve">  </w:t>
      </w:r>
      <w:r>
        <w:rPr>
          <w:w w:val="102"/>
          <w:sz w:val="23"/>
          <w:szCs w:val="23"/>
        </w:rPr>
        <w:t>the</w:t>
      </w:r>
      <w:r>
        <w:rPr>
          <w:sz w:val="23"/>
          <w:szCs w:val="23"/>
        </w:rPr>
        <w:t xml:space="preserve">  </w:t>
      </w:r>
      <w:r>
        <w:rPr>
          <w:w w:val="102"/>
          <w:sz w:val="23"/>
          <w:szCs w:val="23"/>
        </w:rPr>
        <w:t>Head</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for</w:t>
      </w:r>
      <w:r>
        <w:rPr>
          <w:sz w:val="23"/>
          <w:szCs w:val="23"/>
        </w:rPr>
        <w:t xml:space="preserve">  </w:t>
      </w:r>
      <w:r>
        <w:rPr>
          <w:w w:val="102"/>
          <w:sz w:val="23"/>
          <w:szCs w:val="23"/>
        </w:rPr>
        <w:t>approval,</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completed</w:t>
      </w:r>
      <w:r>
        <w:rPr>
          <w:sz w:val="23"/>
          <w:szCs w:val="23"/>
        </w:rPr>
        <w:t xml:space="preserve">  </w:t>
      </w:r>
      <w:r>
        <w:rPr>
          <w:w w:val="102"/>
          <w:sz w:val="23"/>
          <w:szCs w:val="23"/>
        </w:rPr>
        <w:t>in</w:t>
      </w:r>
      <w:r>
        <w:rPr>
          <w:sz w:val="23"/>
          <w:szCs w:val="23"/>
        </w:rPr>
        <w:t xml:space="preserve">  </w:t>
      </w:r>
      <w:r>
        <w:rPr>
          <w:w w:val="102"/>
          <w:sz w:val="23"/>
          <w:szCs w:val="23"/>
        </w:rPr>
        <w:t>not more</w:t>
      </w:r>
      <w:r>
        <w:rPr>
          <w:sz w:val="23"/>
          <w:szCs w:val="23"/>
        </w:rPr>
        <w:t xml:space="preserve"> </w:t>
      </w:r>
      <w:r>
        <w:rPr>
          <w:w w:val="102"/>
          <w:sz w:val="23"/>
          <w:szCs w:val="23"/>
        </w:rPr>
        <w:t>than</w:t>
      </w:r>
      <w:r>
        <w:rPr>
          <w:sz w:val="23"/>
          <w:szCs w:val="23"/>
        </w:rPr>
        <w:t xml:space="preserve"> </w:t>
      </w:r>
      <w:r>
        <w:rPr>
          <w:w w:val="102"/>
          <w:sz w:val="23"/>
          <w:szCs w:val="23"/>
        </w:rPr>
        <w:t>twenty-one</w:t>
      </w:r>
      <w:r>
        <w:rPr>
          <w:sz w:val="23"/>
          <w:szCs w:val="23"/>
        </w:rPr>
        <w:t xml:space="preserve"> </w:t>
      </w:r>
      <w:r>
        <w:rPr>
          <w:w w:val="102"/>
          <w:sz w:val="23"/>
          <w:szCs w:val="23"/>
        </w:rPr>
        <w:t>(21)</w:t>
      </w:r>
      <w:r>
        <w:rPr>
          <w:sz w:val="23"/>
          <w:szCs w:val="23"/>
        </w:rPr>
        <w:t xml:space="preserve"> </w:t>
      </w:r>
      <w:r>
        <w:rPr>
          <w:w w:val="102"/>
          <w:sz w:val="23"/>
          <w:szCs w:val="23"/>
        </w:rPr>
        <w:t>calendar</w:t>
      </w:r>
      <w:r>
        <w:rPr>
          <w:sz w:val="23"/>
          <w:szCs w:val="23"/>
        </w:rPr>
        <w:t xml:space="preserve"> </w:t>
      </w:r>
      <w:r>
        <w:rPr>
          <w:w w:val="102"/>
          <w:sz w:val="23"/>
          <w:szCs w:val="23"/>
        </w:rPr>
        <w:t>days</w:t>
      </w:r>
      <w:r>
        <w:rPr>
          <w:sz w:val="23"/>
          <w:szCs w:val="23"/>
        </w:rPr>
        <w:t xml:space="preserve"> </w:t>
      </w:r>
      <w:r>
        <w:rPr>
          <w:w w:val="102"/>
          <w:sz w:val="23"/>
          <w:szCs w:val="23"/>
        </w:rPr>
        <w:t>after</w:t>
      </w:r>
      <w:r>
        <w:rPr>
          <w:sz w:val="23"/>
          <w:szCs w:val="23"/>
        </w:rPr>
        <w:t xml:space="preserve"> </w:t>
      </w:r>
      <w:r>
        <w:rPr>
          <w:w w:val="102"/>
          <w:sz w:val="23"/>
          <w:szCs w:val="23"/>
        </w:rPr>
        <w:t>the</w:t>
      </w:r>
      <w:r>
        <w:rPr>
          <w:sz w:val="23"/>
          <w:szCs w:val="23"/>
        </w:rPr>
        <w:t xml:space="preserve"> </w:t>
      </w:r>
      <w:r>
        <w:rPr>
          <w:w w:val="102"/>
          <w:sz w:val="23"/>
          <w:szCs w:val="23"/>
        </w:rPr>
        <w:t>deadline</w:t>
      </w:r>
      <w:r>
        <w:rPr>
          <w:sz w:val="23"/>
          <w:szCs w:val="23"/>
        </w:rPr>
        <w:t xml:space="preserve"> </w:t>
      </w:r>
      <w:r>
        <w:rPr>
          <w:w w:val="102"/>
          <w:sz w:val="23"/>
          <w:szCs w:val="23"/>
        </w:rPr>
        <w:t>for</w:t>
      </w:r>
      <w:r>
        <w:rPr>
          <w:sz w:val="23"/>
          <w:szCs w:val="23"/>
        </w:rPr>
        <w:t xml:space="preserve"> </w:t>
      </w:r>
      <w:r>
        <w:rPr>
          <w:w w:val="102"/>
          <w:sz w:val="23"/>
          <w:szCs w:val="23"/>
        </w:rPr>
        <w:t>receipt</w:t>
      </w:r>
      <w:r>
        <w:rPr>
          <w:sz w:val="23"/>
          <w:szCs w:val="23"/>
        </w:rPr>
        <w:t xml:space="preserve"> </w:t>
      </w:r>
      <w:r>
        <w:rPr>
          <w:w w:val="102"/>
          <w:sz w:val="23"/>
          <w:szCs w:val="23"/>
        </w:rPr>
        <w:t>of</w:t>
      </w:r>
      <w:r>
        <w:rPr>
          <w:sz w:val="23"/>
          <w:szCs w:val="23"/>
        </w:rPr>
        <w:t xml:space="preserve"> </w:t>
      </w:r>
      <w:r>
        <w:rPr>
          <w:w w:val="102"/>
          <w:sz w:val="23"/>
          <w:szCs w:val="23"/>
        </w:rPr>
        <w:t>bids. The</w:t>
      </w:r>
      <w:r>
        <w:rPr>
          <w:sz w:val="23"/>
          <w:szCs w:val="23"/>
        </w:rPr>
        <w:t xml:space="preserve">  </w:t>
      </w:r>
      <w:r>
        <w:rPr>
          <w:w w:val="102"/>
          <w:sz w:val="23"/>
          <w:szCs w:val="23"/>
        </w:rPr>
        <w:t>bid</w:t>
      </w:r>
      <w:r>
        <w:rPr>
          <w:sz w:val="23"/>
          <w:szCs w:val="23"/>
        </w:rPr>
        <w:t xml:space="preserve">  </w:t>
      </w:r>
      <w:r>
        <w:rPr>
          <w:w w:val="102"/>
          <w:sz w:val="23"/>
          <w:szCs w:val="23"/>
        </w:rPr>
        <w:t>with</w:t>
      </w:r>
      <w:r>
        <w:rPr>
          <w:sz w:val="23"/>
          <w:szCs w:val="23"/>
        </w:rPr>
        <w:t xml:space="preserve">  </w:t>
      </w:r>
      <w:r>
        <w:rPr>
          <w:w w:val="102"/>
          <w:sz w:val="23"/>
          <w:szCs w:val="23"/>
        </w:rPr>
        <w:t>the</w:t>
      </w:r>
      <w:r>
        <w:rPr>
          <w:sz w:val="23"/>
          <w:szCs w:val="23"/>
        </w:rPr>
        <w:t xml:space="preserve">  </w:t>
      </w:r>
      <w:r>
        <w:rPr>
          <w:w w:val="102"/>
          <w:sz w:val="23"/>
          <w:szCs w:val="23"/>
        </w:rPr>
        <w:t>highest</w:t>
      </w:r>
      <w:r>
        <w:rPr>
          <w:sz w:val="23"/>
          <w:szCs w:val="23"/>
        </w:rPr>
        <w:t xml:space="preserve">  </w:t>
      </w:r>
      <w:r>
        <w:rPr>
          <w:w w:val="102"/>
          <w:sz w:val="23"/>
          <w:szCs w:val="23"/>
        </w:rPr>
        <w:t>rank</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identified</w:t>
      </w:r>
      <w:r>
        <w:rPr>
          <w:sz w:val="23"/>
          <w:szCs w:val="23"/>
        </w:rPr>
        <w:t xml:space="preserve">  </w:t>
      </w:r>
      <w:r>
        <w:rPr>
          <w:w w:val="102"/>
          <w:sz w:val="23"/>
          <w:szCs w:val="23"/>
        </w:rPr>
        <w:t>as</w:t>
      </w:r>
      <w:r>
        <w:rPr>
          <w:sz w:val="23"/>
          <w:szCs w:val="23"/>
        </w:rPr>
        <w:t xml:space="preserve">  </w:t>
      </w:r>
      <w:r>
        <w:rPr>
          <w:w w:val="102"/>
          <w:sz w:val="23"/>
          <w:szCs w:val="23"/>
        </w:rPr>
        <w:t>the</w:t>
      </w:r>
      <w:r>
        <w:rPr>
          <w:sz w:val="23"/>
          <w:szCs w:val="23"/>
        </w:rPr>
        <w:t xml:space="preserve">  </w:t>
      </w:r>
      <w:r>
        <w:rPr>
          <w:w w:val="102"/>
          <w:sz w:val="23"/>
          <w:szCs w:val="23"/>
        </w:rPr>
        <w:t>Highest</w:t>
      </w:r>
      <w:r>
        <w:rPr>
          <w:sz w:val="23"/>
          <w:szCs w:val="23"/>
        </w:rPr>
        <w:t xml:space="preserve">  </w:t>
      </w:r>
      <w:r>
        <w:rPr>
          <w:w w:val="102"/>
          <w:sz w:val="23"/>
          <w:szCs w:val="23"/>
        </w:rPr>
        <w:t>Rated</w:t>
      </w:r>
      <w:r>
        <w:rPr>
          <w:sz w:val="23"/>
          <w:szCs w:val="23"/>
        </w:rPr>
        <w:t xml:space="preserve">  </w:t>
      </w:r>
      <w:r>
        <w:rPr>
          <w:w w:val="102"/>
          <w:sz w:val="23"/>
          <w:szCs w:val="23"/>
        </w:rPr>
        <w:t>Bid. The</w:t>
      </w:r>
      <w:r>
        <w:rPr>
          <w:sz w:val="23"/>
          <w:szCs w:val="23"/>
        </w:rPr>
        <w:t xml:space="preserve">   </w:t>
      </w:r>
      <w:r>
        <w:rPr>
          <w:w w:val="102"/>
          <w:sz w:val="23"/>
          <w:szCs w:val="23"/>
        </w:rPr>
        <w:t>Head</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shall</w:t>
      </w:r>
      <w:r>
        <w:rPr>
          <w:sz w:val="23"/>
          <w:szCs w:val="23"/>
        </w:rPr>
        <w:t xml:space="preserve">   </w:t>
      </w:r>
      <w:r>
        <w:rPr>
          <w:w w:val="102"/>
          <w:sz w:val="23"/>
          <w:szCs w:val="23"/>
        </w:rPr>
        <w:t>approve</w:t>
      </w:r>
      <w:r>
        <w:rPr>
          <w:sz w:val="23"/>
          <w:szCs w:val="23"/>
        </w:rPr>
        <w:t xml:space="preserve">   </w:t>
      </w:r>
      <w:r>
        <w:rPr>
          <w:w w:val="102"/>
          <w:sz w:val="23"/>
          <w:szCs w:val="23"/>
        </w:rPr>
        <w:t>or</w:t>
      </w:r>
      <w:r>
        <w:rPr>
          <w:sz w:val="23"/>
          <w:szCs w:val="23"/>
        </w:rPr>
        <w:t xml:space="preserve">   </w:t>
      </w:r>
      <w:r>
        <w:rPr>
          <w:w w:val="102"/>
          <w:sz w:val="23"/>
          <w:szCs w:val="23"/>
        </w:rPr>
        <w:t>disapprove</w:t>
      </w:r>
      <w:r>
        <w:rPr>
          <w:sz w:val="23"/>
          <w:szCs w:val="23"/>
        </w:rPr>
        <w:t xml:space="preserve">   </w:t>
      </w:r>
      <w:r>
        <w:rPr>
          <w:w w:val="102"/>
          <w:sz w:val="23"/>
          <w:szCs w:val="23"/>
        </w:rPr>
        <w:t>the recommendations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BAC</w:t>
      </w:r>
      <w:r>
        <w:rPr>
          <w:sz w:val="23"/>
          <w:szCs w:val="23"/>
        </w:rPr>
        <w:t xml:space="preserve"> </w:t>
      </w:r>
      <w:r>
        <w:rPr>
          <w:w w:val="102"/>
          <w:sz w:val="23"/>
          <w:szCs w:val="23"/>
        </w:rPr>
        <w:t>within</w:t>
      </w:r>
      <w:r>
        <w:rPr>
          <w:sz w:val="23"/>
          <w:szCs w:val="23"/>
        </w:rPr>
        <w:t xml:space="preserve"> </w:t>
      </w:r>
      <w:r>
        <w:rPr>
          <w:w w:val="102"/>
          <w:sz w:val="23"/>
          <w:szCs w:val="23"/>
        </w:rPr>
        <w:t>two</w:t>
      </w:r>
      <w:r>
        <w:rPr>
          <w:sz w:val="23"/>
          <w:szCs w:val="23"/>
        </w:rPr>
        <w:t xml:space="preserve"> </w:t>
      </w:r>
      <w:r>
        <w:rPr>
          <w:w w:val="102"/>
          <w:sz w:val="23"/>
          <w:szCs w:val="23"/>
        </w:rPr>
        <w:t>(2)</w:t>
      </w:r>
      <w:r>
        <w:rPr>
          <w:sz w:val="23"/>
          <w:szCs w:val="23"/>
        </w:rPr>
        <w:t xml:space="preserve"> </w:t>
      </w:r>
      <w:r>
        <w:rPr>
          <w:w w:val="102"/>
          <w:sz w:val="23"/>
          <w:szCs w:val="23"/>
        </w:rPr>
        <w:t>calendar</w:t>
      </w:r>
      <w:r>
        <w:rPr>
          <w:sz w:val="23"/>
          <w:szCs w:val="23"/>
        </w:rPr>
        <w:t xml:space="preserve"> </w:t>
      </w:r>
      <w:r>
        <w:rPr>
          <w:w w:val="102"/>
          <w:sz w:val="23"/>
          <w:szCs w:val="23"/>
        </w:rPr>
        <w:t>days</w:t>
      </w:r>
      <w:r>
        <w:rPr>
          <w:sz w:val="23"/>
          <w:szCs w:val="23"/>
        </w:rPr>
        <w:t xml:space="preserve"> </w:t>
      </w:r>
      <w:r>
        <w:rPr>
          <w:w w:val="102"/>
          <w:sz w:val="23"/>
          <w:szCs w:val="23"/>
        </w:rPr>
        <w:t>after</w:t>
      </w:r>
      <w:r>
        <w:rPr>
          <w:sz w:val="23"/>
          <w:szCs w:val="23"/>
        </w:rPr>
        <w:t xml:space="preserve"> </w:t>
      </w:r>
      <w:r>
        <w:rPr>
          <w:w w:val="102"/>
          <w:sz w:val="23"/>
          <w:szCs w:val="23"/>
        </w:rPr>
        <w:t>receipt</w:t>
      </w:r>
      <w:r>
        <w:rPr>
          <w:sz w:val="23"/>
          <w:szCs w:val="23"/>
        </w:rPr>
        <w:t xml:space="preserve"> </w:t>
      </w:r>
      <w:r>
        <w:rPr>
          <w:w w:val="102"/>
          <w:sz w:val="23"/>
          <w:szCs w:val="23"/>
        </w:rPr>
        <w:t>of</w:t>
      </w:r>
      <w:r>
        <w:rPr>
          <w:sz w:val="23"/>
          <w:szCs w:val="23"/>
        </w:rPr>
        <w:t xml:space="preserve"> </w:t>
      </w:r>
      <w:r>
        <w:rPr>
          <w:w w:val="102"/>
          <w:sz w:val="23"/>
          <w:szCs w:val="23"/>
        </w:rPr>
        <w:t>the results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evaluation</w:t>
      </w:r>
      <w:r>
        <w:rPr>
          <w:sz w:val="23"/>
          <w:szCs w:val="23"/>
        </w:rPr>
        <w:t xml:space="preserve"> </w:t>
      </w:r>
      <w:r>
        <w:rPr>
          <w:w w:val="102"/>
          <w:sz w:val="23"/>
          <w:szCs w:val="23"/>
        </w:rPr>
        <w:t>from</w:t>
      </w:r>
      <w:r>
        <w:rPr>
          <w:sz w:val="23"/>
          <w:szCs w:val="23"/>
        </w:rPr>
        <w:t xml:space="preserve"> </w:t>
      </w:r>
      <w:r>
        <w:rPr>
          <w:w w:val="102"/>
          <w:sz w:val="23"/>
          <w:szCs w:val="23"/>
        </w:rPr>
        <w:t>the</w:t>
      </w:r>
      <w:r>
        <w:rPr>
          <w:sz w:val="23"/>
          <w:szCs w:val="23"/>
        </w:rPr>
        <w:t xml:space="preserve"> </w:t>
      </w:r>
      <w:r>
        <w:rPr>
          <w:w w:val="102"/>
          <w:sz w:val="23"/>
          <w:szCs w:val="23"/>
        </w:rPr>
        <w:t>BAC.</w:t>
      </w:r>
    </w:p>
    <w:p w:rsidR="00300549" w:rsidRDefault="00300549">
      <w:pPr>
        <w:spacing w:before="6" w:line="220" w:lineRule="exact"/>
        <w:rPr>
          <w:sz w:val="22"/>
          <w:szCs w:val="22"/>
        </w:rPr>
      </w:pPr>
    </w:p>
    <w:p w:rsidR="00300549" w:rsidRDefault="00BF290C">
      <w:pPr>
        <w:spacing w:line="246" w:lineRule="auto"/>
        <w:ind w:left="1506" w:right="124" w:hanging="677"/>
        <w:jc w:val="both"/>
        <w:rPr>
          <w:sz w:val="23"/>
          <w:szCs w:val="23"/>
        </w:rPr>
      </w:pPr>
      <w:r>
        <w:rPr>
          <w:w w:val="102"/>
          <w:sz w:val="23"/>
          <w:szCs w:val="23"/>
        </w:rPr>
        <w:t>23.4.</w:t>
      </w:r>
      <w:r>
        <w:rPr>
          <w:sz w:val="23"/>
          <w:szCs w:val="23"/>
        </w:rPr>
        <w:t xml:space="preserve">    </w:t>
      </w:r>
      <w:r>
        <w:rPr>
          <w:w w:val="102"/>
          <w:sz w:val="23"/>
          <w:szCs w:val="23"/>
        </w:rPr>
        <w:t>All</w:t>
      </w:r>
      <w:r>
        <w:rPr>
          <w:sz w:val="23"/>
          <w:szCs w:val="23"/>
        </w:rPr>
        <w:t xml:space="preserve"> </w:t>
      </w:r>
      <w:r>
        <w:rPr>
          <w:w w:val="102"/>
          <w:sz w:val="23"/>
          <w:szCs w:val="23"/>
        </w:rPr>
        <w:t>participating</w:t>
      </w:r>
      <w:r>
        <w:rPr>
          <w:sz w:val="23"/>
          <w:szCs w:val="23"/>
        </w:rPr>
        <w:t xml:space="preserve"> </w:t>
      </w:r>
      <w:r>
        <w:rPr>
          <w:w w:val="102"/>
          <w:sz w:val="23"/>
          <w:szCs w:val="23"/>
        </w:rPr>
        <w:t>short</w:t>
      </w:r>
      <w:r>
        <w:rPr>
          <w:sz w:val="23"/>
          <w:szCs w:val="23"/>
        </w:rPr>
        <w:t xml:space="preserve"> </w:t>
      </w:r>
      <w:r>
        <w:rPr>
          <w:w w:val="102"/>
          <w:sz w:val="23"/>
          <w:szCs w:val="23"/>
        </w:rPr>
        <w:t>listed</w:t>
      </w:r>
      <w:r>
        <w:rPr>
          <w:sz w:val="23"/>
          <w:szCs w:val="23"/>
        </w:rPr>
        <w:t xml:space="preserve"> </w:t>
      </w:r>
      <w:r>
        <w:rPr>
          <w:w w:val="102"/>
          <w:sz w:val="23"/>
          <w:szCs w:val="23"/>
        </w:rPr>
        <w:t>consultants</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furnished</w:t>
      </w:r>
      <w:r>
        <w:rPr>
          <w:sz w:val="23"/>
          <w:szCs w:val="23"/>
        </w:rPr>
        <w:t xml:space="preserve"> </w:t>
      </w:r>
      <w:r>
        <w:rPr>
          <w:w w:val="102"/>
          <w:sz w:val="23"/>
          <w:szCs w:val="23"/>
        </w:rPr>
        <w:t>the</w:t>
      </w:r>
      <w:r>
        <w:rPr>
          <w:sz w:val="23"/>
          <w:szCs w:val="23"/>
        </w:rPr>
        <w:t xml:space="preserve"> </w:t>
      </w:r>
      <w:r>
        <w:rPr>
          <w:w w:val="102"/>
          <w:sz w:val="23"/>
          <w:szCs w:val="23"/>
        </w:rPr>
        <w:t>results</w:t>
      </w:r>
      <w:r>
        <w:rPr>
          <w:sz w:val="23"/>
          <w:szCs w:val="23"/>
        </w:rPr>
        <w:t xml:space="preserve"> </w:t>
      </w:r>
      <w:r>
        <w:rPr>
          <w:w w:val="102"/>
          <w:sz w:val="23"/>
          <w:szCs w:val="23"/>
        </w:rPr>
        <w:t>(ranking and</w:t>
      </w:r>
      <w:r>
        <w:rPr>
          <w:sz w:val="23"/>
          <w:szCs w:val="23"/>
        </w:rPr>
        <w:t xml:space="preserve"> </w:t>
      </w:r>
      <w:r>
        <w:rPr>
          <w:w w:val="102"/>
          <w:sz w:val="23"/>
          <w:szCs w:val="23"/>
        </w:rPr>
        <w:t>total</w:t>
      </w:r>
      <w:r>
        <w:rPr>
          <w:sz w:val="23"/>
          <w:szCs w:val="23"/>
        </w:rPr>
        <w:t xml:space="preserve"> </w:t>
      </w:r>
      <w:r>
        <w:rPr>
          <w:w w:val="102"/>
          <w:sz w:val="23"/>
          <w:szCs w:val="23"/>
        </w:rPr>
        <w:t>scores</w:t>
      </w:r>
      <w:r>
        <w:rPr>
          <w:sz w:val="23"/>
          <w:szCs w:val="23"/>
        </w:rPr>
        <w:t xml:space="preserve"> </w:t>
      </w:r>
      <w:r>
        <w:rPr>
          <w:w w:val="102"/>
          <w:sz w:val="23"/>
          <w:szCs w:val="23"/>
        </w:rPr>
        <w:t>only)</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evaluation</w:t>
      </w:r>
      <w:r>
        <w:rPr>
          <w:sz w:val="23"/>
          <w:szCs w:val="23"/>
        </w:rPr>
        <w:t xml:space="preserve"> </w:t>
      </w:r>
      <w:r>
        <w:rPr>
          <w:w w:val="102"/>
          <w:sz w:val="23"/>
          <w:szCs w:val="23"/>
        </w:rPr>
        <w:t>after</w:t>
      </w:r>
      <w:r>
        <w:rPr>
          <w:sz w:val="23"/>
          <w:szCs w:val="23"/>
        </w:rPr>
        <w:t xml:space="preserve"> </w:t>
      </w:r>
      <w:r>
        <w:rPr>
          <w:w w:val="102"/>
          <w:sz w:val="23"/>
          <w:szCs w:val="23"/>
        </w:rPr>
        <w:t>the</w:t>
      </w:r>
      <w:r>
        <w:rPr>
          <w:sz w:val="23"/>
          <w:szCs w:val="23"/>
        </w:rPr>
        <w:t xml:space="preserve"> </w:t>
      </w:r>
      <w:r>
        <w:rPr>
          <w:w w:val="102"/>
          <w:sz w:val="23"/>
          <w:szCs w:val="23"/>
        </w:rPr>
        <w:t>approval</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Head</w:t>
      </w:r>
      <w:r>
        <w:rPr>
          <w:sz w:val="23"/>
          <w:szCs w:val="23"/>
        </w:rPr>
        <w:t xml:space="preserve"> </w:t>
      </w:r>
      <w:r>
        <w:rPr>
          <w:w w:val="102"/>
          <w:sz w:val="23"/>
          <w:szCs w:val="23"/>
        </w:rPr>
        <w:t>of</w:t>
      </w:r>
      <w:r>
        <w:rPr>
          <w:sz w:val="23"/>
          <w:szCs w:val="23"/>
        </w:rPr>
        <w:t xml:space="preserve"> </w:t>
      </w:r>
      <w:r>
        <w:rPr>
          <w:w w:val="102"/>
          <w:sz w:val="23"/>
          <w:szCs w:val="23"/>
        </w:rPr>
        <w:t>the Procuring</w:t>
      </w:r>
      <w:r>
        <w:rPr>
          <w:sz w:val="23"/>
          <w:szCs w:val="23"/>
        </w:rPr>
        <w:t xml:space="preserve">  </w:t>
      </w:r>
      <w:r>
        <w:rPr>
          <w:w w:val="102"/>
          <w:sz w:val="23"/>
          <w:szCs w:val="23"/>
        </w:rPr>
        <w:t>Entity</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ranking.</w:t>
      </w:r>
      <w:r>
        <w:rPr>
          <w:sz w:val="23"/>
          <w:szCs w:val="23"/>
        </w:rPr>
        <w:t xml:space="preserve">  </w:t>
      </w:r>
      <w:r>
        <w:rPr>
          <w:w w:val="102"/>
          <w:sz w:val="23"/>
          <w:szCs w:val="23"/>
        </w:rPr>
        <w:t>Said</w:t>
      </w:r>
      <w:r>
        <w:rPr>
          <w:sz w:val="23"/>
          <w:szCs w:val="23"/>
        </w:rPr>
        <w:t xml:space="preserve">  </w:t>
      </w:r>
      <w:r>
        <w:rPr>
          <w:w w:val="102"/>
          <w:sz w:val="23"/>
          <w:szCs w:val="23"/>
        </w:rPr>
        <w:t>results</w:t>
      </w:r>
      <w:r>
        <w:rPr>
          <w:sz w:val="23"/>
          <w:szCs w:val="23"/>
        </w:rPr>
        <w:t xml:space="preserve">  </w:t>
      </w:r>
      <w:r>
        <w:rPr>
          <w:w w:val="102"/>
          <w:sz w:val="23"/>
          <w:szCs w:val="23"/>
        </w:rPr>
        <w:t>shall</w:t>
      </w:r>
      <w:r>
        <w:rPr>
          <w:sz w:val="23"/>
          <w:szCs w:val="23"/>
        </w:rPr>
        <w:t xml:space="preserve">  </w:t>
      </w:r>
      <w:r>
        <w:rPr>
          <w:w w:val="102"/>
          <w:sz w:val="23"/>
          <w:szCs w:val="23"/>
        </w:rPr>
        <w:t>also</w:t>
      </w:r>
      <w:r>
        <w:rPr>
          <w:sz w:val="23"/>
          <w:szCs w:val="23"/>
        </w:rPr>
        <w:t xml:space="preserve">  </w:t>
      </w:r>
      <w:r>
        <w:rPr>
          <w:w w:val="102"/>
          <w:sz w:val="23"/>
          <w:szCs w:val="23"/>
        </w:rPr>
        <w:t>be</w:t>
      </w:r>
      <w:r>
        <w:rPr>
          <w:sz w:val="23"/>
          <w:szCs w:val="23"/>
        </w:rPr>
        <w:t xml:space="preserve">  </w:t>
      </w:r>
      <w:r>
        <w:rPr>
          <w:w w:val="102"/>
          <w:sz w:val="23"/>
          <w:szCs w:val="23"/>
        </w:rPr>
        <w:t>posted</w:t>
      </w:r>
      <w:r>
        <w:rPr>
          <w:sz w:val="23"/>
          <w:szCs w:val="23"/>
        </w:rPr>
        <w:t xml:space="preserve">  </w:t>
      </w:r>
      <w:r>
        <w:rPr>
          <w:w w:val="102"/>
          <w:sz w:val="23"/>
          <w:szCs w:val="23"/>
        </w:rPr>
        <w:t>in</w:t>
      </w:r>
      <w:r>
        <w:rPr>
          <w:sz w:val="23"/>
          <w:szCs w:val="23"/>
        </w:rPr>
        <w:t xml:space="preserve">  </w:t>
      </w:r>
      <w:r>
        <w:rPr>
          <w:w w:val="102"/>
          <w:sz w:val="23"/>
          <w:szCs w:val="23"/>
        </w:rPr>
        <w:t>the PhilGEPS</w:t>
      </w:r>
      <w:r>
        <w:rPr>
          <w:sz w:val="23"/>
          <w:szCs w:val="23"/>
        </w:rPr>
        <w:t xml:space="preserve"> </w:t>
      </w:r>
      <w:r>
        <w:rPr>
          <w:w w:val="102"/>
          <w:sz w:val="23"/>
          <w:szCs w:val="23"/>
        </w:rPr>
        <w:t>and</w:t>
      </w:r>
      <w:r>
        <w:rPr>
          <w:sz w:val="23"/>
          <w:szCs w:val="23"/>
        </w:rPr>
        <w:t xml:space="preserve"> </w:t>
      </w:r>
      <w:r>
        <w:rPr>
          <w:w w:val="102"/>
          <w:sz w:val="23"/>
          <w:szCs w:val="23"/>
        </w:rPr>
        <w:t>the</w:t>
      </w:r>
      <w:r>
        <w:rPr>
          <w:sz w:val="23"/>
          <w:szCs w:val="23"/>
        </w:rPr>
        <w:t xml:space="preserve"> </w:t>
      </w:r>
      <w:r>
        <w:rPr>
          <w:w w:val="102"/>
          <w:sz w:val="23"/>
          <w:szCs w:val="23"/>
        </w:rPr>
        <w:t>website</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if</w:t>
      </w:r>
      <w:r>
        <w:rPr>
          <w:sz w:val="23"/>
          <w:szCs w:val="23"/>
        </w:rPr>
        <w:t xml:space="preserve"> </w:t>
      </w:r>
      <w:r>
        <w:rPr>
          <w:w w:val="102"/>
          <w:sz w:val="23"/>
          <w:szCs w:val="23"/>
        </w:rPr>
        <w:t>available,</w:t>
      </w:r>
      <w:r>
        <w:rPr>
          <w:sz w:val="23"/>
          <w:szCs w:val="23"/>
        </w:rPr>
        <w:t xml:space="preserve"> </w:t>
      </w:r>
      <w:r>
        <w:rPr>
          <w:w w:val="102"/>
          <w:sz w:val="23"/>
          <w:szCs w:val="23"/>
        </w:rPr>
        <w:t>for</w:t>
      </w:r>
      <w:r>
        <w:rPr>
          <w:sz w:val="23"/>
          <w:szCs w:val="23"/>
        </w:rPr>
        <w:t xml:space="preserve"> </w:t>
      </w:r>
      <w:r>
        <w:rPr>
          <w:w w:val="102"/>
          <w:sz w:val="23"/>
          <w:szCs w:val="23"/>
        </w:rPr>
        <w:t>a</w:t>
      </w:r>
      <w:r>
        <w:rPr>
          <w:sz w:val="23"/>
          <w:szCs w:val="23"/>
        </w:rPr>
        <w:t xml:space="preserve"> </w:t>
      </w:r>
      <w:r>
        <w:rPr>
          <w:w w:val="102"/>
          <w:sz w:val="23"/>
          <w:szCs w:val="23"/>
        </w:rPr>
        <w:t>period</w:t>
      </w:r>
      <w:r>
        <w:rPr>
          <w:sz w:val="23"/>
          <w:szCs w:val="23"/>
        </w:rPr>
        <w:t xml:space="preserve"> </w:t>
      </w:r>
      <w:r>
        <w:rPr>
          <w:w w:val="102"/>
          <w:sz w:val="23"/>
          <w:szCs w:val="23"/>
        </w:rPr>
        <w:t>of not</w:t>
      </w:r>
      <w:r>
        <w:rPr>
          <w:sz w:val="23"/>
          <w:szCs w:val="23"/>
        </w:rPr>
        <w:t xml:space="preserve"> </w:t>
      </w:r>
      <w:r>
        <w:rPr>
          <w:w w:val="102"/>
          <w:sz w:val="23"/>
          <w:szCs w:val="23"/>
        </w:rPr>
        <w:t>less</w:t>
      </w:r>
      <w:r>
        <w:rPr>
          <w:sz w:val="23"/>
          <w:szCs w:val="23"/>
        </w:rPr>
        <w:t xml:space="preserve"> </w:t>
      </w:r>
      <w:r>
        <w:rPr>
          <w:w w:val="102"/>
          <w:sz w:val="23"/>
          <w:szCs w:val="23"/>
        </w:rPr>
        <w:t>than</w:t>
      </w:r>
      <w:r>
        <w:rPr>
          <w:sz w:val="23"/>
          <w:szCs w:val="23"/>
        </w:rPr>
        <w:t xml:space="preserve"> </w:t>
      </w:r>
      <w:r>
        <w:rPr>
          <w:w w:val="102"/>
          <w:sz w:val="23"/>
          <w:szCs w:val="23"/>
        </w:rPr>
        <w:t>seven</w:t>
      </w:r>
      <w:r>
        <w:rPr>
          <w:sz w:val="23"/>
          <w:szCs w:val="23"/>
        </w:rPr>
        <w:t xml:space="preserve"> </w:t>
      </w:r>
      <w:r>
        <w:rPr>
          <w:w w:val="102"/>
          <w:sz w:val="23"/>
          <w:szCs w:val="23"/>
        </w:rPr>
        <w:t>(7)</w:t>
      </w:r>
      <w:r>
        <w:rPr>
          <w:sz w:val="23"/>
          <w:szCs w:val="23"/>
        </w:rPr>
        <w:t xml:space="preserve"> </w:t>
      </w:r>
      <w:r>
        <w:rPr>
          <w:w w:val="102"/>
          <w:sz w:val="23"/>
          <w:szCs w:val="23"/>
        </w:rPr>
        <w:t>calendar</w:t>
      </w:r>
      <w:r>
        <w:rPr>
          <w:sz w:val="23"/>
          <w:szCs w:val="23"/>
        </w:rPr>
        <w:t xml:space="preserve"> </w:t>
      </w:r>
      <w:r>
        <w:rPr>
          <w:w w:val="102"/>
          <w:sz w:val="23"/>
          <w:szCs w:val="23"/>
        </w:rPr>
        <w:t>days.</w:t>
      </w:r>
    </w:p>
    <w:p w:rsidR="00300549" w:rsidRDefault="00300549">
      <w:pPr>
        <w:spacing w:before="11" w:line="220" w:lineRule="exact"/>
        <w:rPr>
          <w:sz w:val="22"/>
          <w:szCs w:val="22"/>
        </w:rPr>
      </w:pPr>
    </w:p>
    <w:p w:rsidR="00300549" w:rsidRDefault="00BF290C">
      <w:pPr>
        <w:ind w:left="152"/>
        <w:rPr>
          <w:sz w:val="26"/>
          <w:szCs w:val="26"/>
        </w:rPr>
      </w:pPr>
      <w:r>
        <w:rPr>
          <w:b/>
          <w:w w:val="101"/>
          <w:sz w:val="26"/>
          <w:szCs w:val="26"/>
        </w:rPr>
        <w:t>24.</w:t>
      </w:r>
      <w:r>
        <w:rPr>
          <w:b/>
          <w:sz w:val="26"/>
          <w:szCs w:val="26"/>
        </w:rPr>
        <w:t xml:space="preserve">     </w:t>
      </w:r>
      <w:r>
        <w:rPr>
          <w:b/>
          <w:w w:val="101"/>
          <w:sz w:val="26"/>
          <w:szCs w:val="26"/>
        </w:rPr>
        <w:t>Opening</w:t>
      </w:r>
      <w:r>
        <w:rPr>
          <w:b/>
          <w:sz w:val="26"/>
          <w:szCs w:val="26"/>
        </w:rPr>
        <w:t xml:space="preserve"> </w:t>
      </w:r>
      <w:r>
        <w:rPr>
          <w:b/>
          <w:w w:val="101"/>
          <w:sz w:val="26"/>
          <w:szCs w:val="26"/>
        </w:rPr>
        <w:t>and</w:t>
      </w:r>
      <w:r>
        <w:rPr>
          <w:b/>
          <w:sz w:val="26"/>
          <w:szCs w:val="26"/>
        </w:rPr>
        <w:t xml:space="preserve"> </w:t>
      </w:r>
      <w:r>
        <w:rPr>
          <w:b/>
          <w:w w:val="101"/>
          <w:sz w:val="26"/>
          <w:szCs w:val="26"/>
        </w:rPr>
        <w:t>Evaluation</w:t>
      </w:r>
      <w:r>
        <w:rPr>
          <w:b/>
          <w:sz w:val="26"/>
          <w:szCs w:val="26"/>
        </w:rPr>
        <w:t xml:space="preserve"> </w:t>
      </w:r>
      <w:r>
        <w:rPr>
          <w:b/>
          <w:w w:val="101"/>
          <w:sz w:val="26"/>
          <w:szCs w:val="26"/>
        </w:rPr>
        <w:t>of</w:t>
      </w:r>
      <w:r>
        <w:rPr>
          <w:b/>
          <w:sz w:val="26"/>
          <w:szCs w:val="26"/>
        </w:rPr>
        <w:t xml:space="preserve"> </w:t>
      </w:r>
      <w:r>
        <w:rPr>
          <w:b/>
          <w:w w:val="101"/>
          <w:sz w:val="26"/>
          <w:szCs w:val="26"/>
        </w:rPr>
        <w:t>Technical</w:t>
      </w:r>
      <w:r>
        <w:rPr>
          <w:b/>
          <w:sz w:val="26"/>
          <w:szCs w:val="26"/>
        </w:rPr>
        <w:t xml:space="preserve"> </w:t>
      </w:r>
      <w:r>
        <w:rPr>
          <w:b/>
          <w:w w:val="101"/>
          <w:sz w:val="26"/>
          <w:szCs w:val="26"/>
        </w:rPr>
        <w:t>Proposals</w:t>
      </w:r>
    </w:p>
    <w:p w:rsidR="00300549" w:rsidRDefault="00300549">
      <w:pPr>
        <w:spacing w:before="3" w:line="220" w:lineRule="exact"/>
        <w:rPr>
          <w:sz w:val="22"/>
          <w:szCs w:val="22"/>
        </w:rPr>
      </w:pPr>
    </w:p>
    <w:p w:rsidR="00300549" w:rsidRDefault="00BF290C">
      <w:pPr>
        <w:spacing w:line="245" w:lineRule="auto"/>
        <w:ind w:left="1506" w:right="124" w:hanging="677"/>
        <w:jc w:val="both"/>
        <w:rPr>
          <w:sz w:val="23"/>
          <w:szCs w:val="23"/>
        </w:rPr>
      </w:pPr>
      <w:r>
        <w:rPr>
          <w:w w:val="102"/>
          <w:sz w:val="23"/>
          <w:szCs w:val="23"/>
        </w:rPr>
        <w:t>24.1.</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shall</w:t>
      </w:r>
      <w:r>
        <w:rPr>
          <w:sz w:val="23"/>
          <w:szCs w:val="23"/>
        </w:rPr>
        <w:t xml:space="preserve"> </w:t>
      </w:r>
      <w:r>
        <w:rPr>
          <w:w w:val="102"/>
          <w:sz w:val="23"/>
          <w:szCs w:val="23"/>
        </w:rPr>
        <w:t>conduct</w:t>
      </w:r>
      <w:r>
        <w:rPr>
          <w:sz w:val="23"/>
          <w:szCs w:val="23"/>
        </w:rPr>
        <w:t xml:space="preserve"> </w:t>
      </w:r>
      <w:r>
        <w:rPr>
          <w:w w:val="102"/>
          <w:sz w:val="23"/>
          <w:szCs w:val="23"/>
        </w:rPr>
        <w:t>a</w:t>
      </w:r>
      <w:r>
        <w:rPr>
          <w:sz w:val="23"/>
          <w:szCs w:val="23"/>
        </w:rPr>
        <w:t xml:space="preserve"> </w:t>
      </w:r>
      <w:r>
        <w:rPr>
          <w:w w:val="102"/>
          <w:sz w:val="23"/>
          <w:szCs w:val="23"/>
        </w:rPr>
        <w:t>detailed</w:t>
      </w:r>
      <w:r>
        <w:rPr>
          <w:sz w:val="23"/>
          <w:szCs w:val="23"/>
        </w:rPr>
        <w:t xml:space="preserve"> </w:t>
      </w:r>
      <w:r>
        <w:rPr>
          <w:w w:val="102"/>
          <w:sz w:val="23"/>
          <w:szCs w:val="23"/>
        </w:rPr>
        <w:t>evaluation</w:t>
      </w:r>
      <w:r>
        <w:rPr>
          <w:sz w:val="23"/>
          <w:szCs w:val="23"/>
        </w:rPr>
        <w:t xml:space="preserve"> </w:t>
      </w:r>
      <w:r>
        <w:rPr>
          <w:w w:val="102"/>
          <w:sz w:val="23"/>
          <w:szCs w:val="23"/>
        </w:rPr>
        <w:t>of</w:t>
      </w:r>
      <w:r>
        <w:rPr>
          <w:sz w:val="23"/>
          <w:szCs w:val="23"/>
        </w:rPr>
        <w:t xml:space="preserve"> </w:t>
      </w:r>
      <w:r>
        <w:rPr>
          <w:w w:val="102"/>
          <w:sz w:val="23"/>
          <w:szCs w:val="23"/>
        </w:rPr>
        <w:t>bids</w:t>
      </w:r>
      <w:r>
        <w:rPr>
          <w:sz w:val="23"/>
          <w:szCs w:val="23"/>
        </w:rPr>
        <w:t xml:space="preserve"> </w:t>
      </w:r>
      <w:r>
        <w:rPr>
          <w:w w:val="102"/>
          <w:sz w:val="23"/>
          <w:szCs w:val="23"/>
        </w:rPr>
        <w:t>following</w:t>
      </w:r>
      <w:r>
        <w:rPr>
          <w:sz w:val="23"/>
          <w:szCs w:val="23"/>
        </w:rPr>
        <w:t xml:space="preserve"> </w:t>
      </w:r>
      <w:r>
        <w:rPr>
          <w:w w:val="102"/>
          <w:sz w:val="23"/>
          <w:szCs w:val="23"/>
        </w:rPr>
        <w:t>the procedures</w:t>
      </w:r>
      <w:r>
        <w:rPr>
          <w:sz w:val="23"/>
          <w:szCs w:val="23"/>
        </w:rPr>
        <w:t xml:space="preserve">  </w:t>
      </w:r>
      <w:r>
        <w:rPr>
          <w:w w:val="102"/>
          <w:sz w:val="23"/>
          <w:szCs w:val="23"/>
        </w:rPr>
        <w:t>specified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b/>
          <w:w w:val="102"/>
          <w:sz w:val="23"/>
          <w:szCs w:val="23"/>
          <w:u w:val="thick" w:color="000000"/>
        </w:rPr>
        <w:t>BDS</w:t>
      </w:r>
      <w:r>
        <w:rPr>
          <w:b/>
          <w:sz w:val="23"/>
          <w:szCs w:val="23"/>
        </w:rPr>
        <w:t xml:space="preserve">  </w:t>
      </w:r>
      <w:r>
        <w:rPr>
          <w:w w:val="102"/>
          <w:sz w:val="23"/>
          <w:szCs w:val="23"/>
        </w:rPr>
        <w:t>depending</w:t>
      </w:r>
      <w:r>
        <w:rPr>
          <w:sz w:val="23"/>
          <w:szCs w:val="23"/>
        </w:rPr>
        <w:t xml:space="preserve">  </w:t>
      </w:r>
      <w:r>
        <w:rPr>
          <w:w w:val="102"/>
          <w:sz w:val="23"/>
          <w:szCs w:val="23"/>
        </w:rPr>
        <w:t>on</w:t>
      </w:r>
      <w:r>
        <w:rPr>
          <w:sz w:val="23"/>
          <w:szCs w:val="23"/>
        </w:rPr>
        <w:t xml:space="preserve">  </w:t>
      </w:r>
      <w:r>
        <w:rPr>
          <w:w w:val="102"/>
          <w:sz w:val="23"/>
          <w:szCs w:val="23"/>
        </w:rPr>
        <w:t>the</w:t>
      </w:r>
      <w:r>
        <w:rPr>
          <w:sz w:val="23"/>
          <w:szCs w:val="23"/>
        </w:rPr>
        <w:t xml:space="preserve">  </w:t>
      </w:r>
      <w:r>
        <w:rPr>
          <w:w w:val="102"/>
          <w:sz w:val="23"/>
          <w:szCs w:val="23"/>
        </w:rPr>
        <w:t>evaluation</w:t>
      </w:r>
      <w:r>
        <w:rPr>
          <w:sz w:val="23"/>
          <w:szCs w:val="23"/>
        </w:rPr>
        <w:t xml:space="preserve">  </w:t>
      </w:r>
      <w:r>
        <w:rPr>
          <w:w w:val="102"/>
          <w:sz w:val="23"/>
          <w:szCs w:val="23"/>
        </w:rPr>
        <w:t>procedure identified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Request</w:t>
      </w:r>
      <w:r>
        <w:rPr>
          <w:sz w:val="23"/>
          <w:szCs w:val="23"/>
        </w:rPr>
        <w:t xml:space="preserve"> </w:t>
      </w:r>
      <w:r>
        <w:rPr>
          <w:w w:val="102"/>
          <w:sz w:val="23"/>
          <w:szCs w:val="23"/>
        </w:rPr>
        <w:t>for</w:t>
      </w:r>
      <w:r>
        <w:rPr>
          <w:sz w:val="23"/>
          <w:szCs w:val="23"/>
        </w:rPr>
        <w:t xml:space="preserve"> </w:t>
      </w:r>
      <w:r>
        <w:rPr>
          <w:w w:val="102"/>
          <w:sz w:val="23"/>
          <w:szCs w:val="23"/>
        </w:rPr>
        <w:t>Expression</w:t>
      </w:r>
      <w:r>
        <w:rPr>
          <w:sz w:val="23"/>
          <w:szCs w:val="23"/>
        </w:rPr>
        <w:t xml:space="preserve"> </w:t>
      </w:r>
      <w:r>
        <w:rPr>
          <w:w w:val="102"/>
          <w:sz w:val="23"/>
          <w:szCs w:val="23"/>
        </w:rPr>
        <w:t>of</w:t>
      </w:r>
      <w:r>
        <w:rPr>
          <w:sz w:val="23"/>
          <w:szCs w:val="23"/>
        </w:rPr>
        <w:t xml:space="preserve"> </w:t>
      </w:r>
      <w:r>
        <w:rPr>
          <w:w w:val="102"/>
          <w:sz w:val="23"/>
          <w:szCs w:val="23"/>
        </w:rPr>
        <w:t>Interest</w:t>
      </w:r>
      <w:r>
        <w:rPr>
          <w:sz w:val="23"/>
          <w:szCs w:val="23"/>
        </w:rPr>
        <w:t xml:space="preserve"> </w:t>
      </w:r>
      <w:r>
        <w:rPr>
          <w:w w:val="102"/>
          <w:sz w:val="23"/>
          <w:szCs w:val="23"/>
        </w:rPr>
        <w:t>and</w:t>
      </w:r>
      <w:r>
        <w:rPr>
          <w:sz w:val="23"/>
          <w:szCs w:val="23"/>
        </w:rPr>
        <w:t xml:space="preserve"> </w:t>
      </w:r>
      <w:r>
        <w:rPr>
          <w:b/>
          <w:w w:val="102"/>
          <w:sz w:val="23"/>
          <w:szCs w:val="23"/>
        </w:rPr>
        <w:t>ITB</w:t>
      </w:r>
      <w:r>
        <w:rPr>
          <w:b/>
          <w:sz w:val="23"/>
          <w:szCs w:val="23"/>
        </w:rPr>
        <w:t xml:space="preserve"> </w:t>
      </w:r>
      <w:r>
        <w:rPr>
          <w:w w:val="102"/>
          <w:sz w:val="23"/>
          <w:szCs w:val="23"/>
        </w:rPr>
        <w:t>Clause</w:t>
      </w:r>
      <w:r>
        <w:rPr>
          <w:sz w:val="23"/>
          <w:szCs w:val="23"/>
        </w:rPr>
        <w:t xml:space="preserve"> </w:t>
      </w:r>
      <w:r>
        <w:rPr>
          <w:w w:val="102"/>
          <w:sz w:val="23"/>
          <w:szCs w:val="23"/>
        </w:rPr>
        <w:t>1.1.</w:t>
      </w:r>
    </w:p>
    <w:p w:rsidR="00300549" w:rsidRDefault="00300549">
      <w:pPr>
        <w:spacing w:before="6" w:line="220" w:lineRule="exact"/>
        <w:rPr>
          <w:sz w:val="22"/>
          <w:szCs w:val="22"/>
        </w:rPr>
      </w:pPr>
    </w:p>
    <w:p w:rsidR="00300549" w:rsidRDefault="00BF290C" w:rsidP="00B1383E">
      <w:pPr>
        <w:spacing w:line="245" w:lineRule="auto"/>
        <w:ind w:left="1506" w:right="124" w:hanging="677"/>
        <w:jc w:val="both"/>
        <w:rPr>
          <w:sz w:val="23"/>
          <w:szCs w:val="23"/>
        </w:rPr>
      </w:pPr>
      <w:r>
        <w:rPr>
          <w:w w:val="102"/>
          <w:sz w:val="23"/>
          <w:szCs w:val="23"/>
        </w:rPr>
        <w:lastRenderedPageBreak/>
        <w:t>24.2.</w:t>
      </w:r>
      <w:r>
        <w:rPr>
          <w:sz w:val="23"/>
          <w:szCs w:val="23"/>
        </w:rPr>
        <w:t xml:space="preserve">    </w:t>
      </w:r>
      <w:r>
        <w:rPr>
          <w:w w:val="102"/>
          <w:sz w:val="23"/>
          <w:szCs w:val="23"/>
        </w:rPr>
        <w:t>The</w:t>
      </w:r>
      <w:r>
        <w:rPr>
          <w:sz w:val="23"/>
          <w:szCs w:val="23"/>
        </w:rPr>
        <w:t xml:space="preserve"> </w:t>
      </w:r>
      <w:r>
        <w:rPr>
          <w:w w:val="102"/>
          <w:sz w:val="23"/>
          <w:szCs w:val="23"/>
        </w:rPr>
        <w:t>BAC</w:t>
      </w:r>
      <w:r>
        <w:rPr>
          <w:sz w:val="23"/>
          <w:szCs w:val="23"/>
        </w:rPr>
        <w:t xml:space="preserve"> </w:t>
      </w:r>
      <w:r>
        <w:rPr>
          <w:w w:val="102"/>
          <w:sz w:val="23"/>
          <w:szCs w:val="23"/>
        </w:rPr>
        <w:t>evaluates</w:t>
      </w:r>
      <w:r>
        <w:rPr>
          <w:sz w:val="23"/>
          <w:szCs w:val="23"/>
        </w:rPr>
        <w:t xml:space="preserve"> </w:t>
      </w:r>
      <w:r>
        <w:rPr>
          <w:w w:val="102"/>
          <w:sz w:val="23"/>
          <w:szCs w:val="23"/>
        </w:rPr>
        <w:t>the</w:t>
      </w:r>
      <w:r>
        <w:rPr>
          <w:sz w:val="23"/>
          <w:szCs w:val="23"/>
        </w:rPr>
        <w:t xml:space="preserve"> </w:t>
      </w:r>
      <w:r>
        <w:rPr>
          <w:w w:val="102"/>
          <w:sz w:val="23"/>
          <w:szCs w:val="23"/>
        </w:rPr>
        <w:t>Technical</w:t>
      </w:r>
      <w:r>
        <w:rPr>
          <w:sz w:val="23"/>
          <w:szCs w:val="23"/>
        </w:rPr>
        <w:t xml:space="preserve"> </w:t>
      </w:r>
      <w:r>
        <w:rPr>
          <w:w w:val="102"/>
          <w:sz w:val="23"/>
          <w:szCs w:val="23"/>
        </w:rPr>
        <w:t>Proposals</w:t>
      </w:r>
      <w:r>
        <w:rPr>
          <w:sz w:val="23"/>
          <w:szCs w:val="23"/>
        </w:rPr>
        <w:t xml:space="preserve"> </w:t>
      </w:r>
      <w:r>
        <w:rPr>
          <w:w w:val="102"/>
          <w:sz w:val="23"/>
          <w:szCs w:val="23"/>
        </w:rPr>
        <w:t>on</w:t>
      </w:r>
      <w:r>
        <w:rPr>
          <w:sz w:val="23"/>
          <w:szCs w:val="23"/>
        </w:rPr>
        <w:t xml:space="preserve"> </w:t>
      </w:r>
      <w:r>
        <w:rPr>
          <w:w w:val="102"/>
          <w:sz w:val="23"/>
          <w:szCs w:val="23"/>
        </w:rPr>
        <w:t>the</w:t>
      </w:r>
      <w:r>
        <w:rPr>
          <w:sz w:val="23"/>
          <w:szCs w:val="23"/>
        </w:rPr>
        <w:t xml:space="preserve"> </w:t>
      </w:r>
      <w:r>
        <w:rPr>
          <w:w w:val="102"/>
          <w:sz w:val="23"/>
          <w:szCs w:val="23"/>
        </w:rPr>
        <w:t>basis</w:t>
      </w:r>
      <w:r>
        <w:rPr>
          <w:sz w:val="23"/>
          <w:szCs w:val="23"/>
        </w:rPr>
        <w:t xml:space="preserve"> </w:t>
      </w:r>
      <w:r>
        <w:rPr>
          <w:w w:val="102"/>
          <w:sz w:val="23"/>
          <w:szCs w:val="23"/>
        </w:rPr>
        <w:t>of</w:t>
      </w:r>
      <w:r>
        <w:rPr>
          <w:sz w:val="23"/>
          <w:szCs w:val="23"/>
        </w:rPr>
        <w:t xml:space="preserve"> </w:t>
      </w:r>
      <w:r>
        <w:rPr>
          <w:w w:val="102"/>
          <w:sz w:val="23"/>
          <w:szCs w:val="23"/>
        </w:rPr>
        <w:t>their</w:t>
      </w:r>
      <w:r>
        <w:rPr>
          <w:sz w:val="23"/>
          <w:szCs w:val="23"/>
        </w:rPr>
        <w:t xml:space="preserve"> </w:t>
      </w:r>
      <w:r>
        <w:rPr>
          <w:w w:val="102"/>
          <w:sz w:val="23"/>
          <w:szCs w:val="23"/>
        </w:rPr>
        <w:t>compliance with</w:t>
      </w:r>
      <w:r>
        <w:rPr>
          <w:sz w:val="23"/>
          <w:szCs w:val="23"/>
        </w:rPr>
        <w:t xml:space="preserve">  </w:t>
      </w:r>
      <w:r>
        <w:rPr>
          <w:w w:val="102"/>
          <w:sz w:val="23"/>
          <w:szCs w:val="23"/>
        </w:rPr>
        <w:t>the</w:t>
      </w:r>
      <w:r>
        <w:rPr>
          <w:sz w:val="23"/>
          <w:szCs w:val="23"/>
        </w:rPr>
        <w:t xml:space="preserve">  </w:t>
      </w:r>
      <w:r>
        <w:rPr>
          <w:w w:val="102"/>
          <w:sz w:val="23"/>
          <w:szCs w:val="23"/>
        </w:rPr>
        <w:t>requirements</w:t>
      </w:r>
      <w:r>
        <w:rPr>
          <w:sz w:val="23"/>
          <w:szCs w:val="23"/>
        </w:rPr>
        <w:t xml:space="preserve">  </w:t>
      </w:r>
      <w:r>
        <w:rPr>
          <w:w w:val="102"/>
          <w:sz w:val="23"/>
          <w:szCs w:val="23"/>
        </w:rPr>
        <w:t>under</w:t>
      </w:r>
      <w:r>
        <w:rPr>
          <w:sz w:val="23"/>
          <w:szCs w:val="23"/>
        </w:rPr>
        <w:t xml:space="preserve"> </w:t>
      </w:r>
      <w:r>
        <w:rPr>
          <w:b/>
          <w:w w:val="102"/>
          <w:sz w:val="23"/>
          <w:szCs w:val="23"/>
        </w:rPr>
        <w:t>ITB</w:t>
      </w:r>
      <w:r>
        <w:rPr>
          <w:b/>
          <w:sz w:val="23"/>
          <w:szCs w:val="23"/>
        </w:rPr>
        <w:t xml:space="preserve">  </w:t>
      </w:r>
      <w:r>
        <w:rPr>
          <w:w w:val="102"/>
          <w:sz w:val="23"/>
          <w:szCs w:val="23"/>
        </w:rPr>
        <w:t>Clause</w:t>
      </w:r>
      <w:r>
        <w:rPr>
          <w:sz w:val="23"/>
          <w:szCs w:val="23"/>
        </w:rPr>
        <w:t xml:space="preserve">  </w:t>
      </w:r>
      <w:r>
        <w:rPr>
          <w:w w:val="102"/>
          <w:sz w:val="23"/>
          <w:szCs w:val="23"/>
        </w:rPr>
        <w:t>10</w:t>
      </w:r>
      <w:r>
        <w:rPr>
          <w:sz w:val="23"/>
          <w:szCs w:val="23"/>
        </w:rPr>
        <w:t xml:space="preserve"> </w:t>
      </w:r>
      <w:r>
        <w:rPr>
          <w:w w:val="102"/>
          <w:sz w:val="23"/>
          <w:szCs w:val="23"/>
        </w:rPr>
        <w:t>and</w:t>
      </w:r>
      <w:r>
        <w:rPr>
          <w:sz w:val="23"/>
          <w:szCs w:val="23"/>
        </w:rPr>
        <w:t xml:space="preserve"> </w:t>
      </w:r>
      <w:r>
        <w:rPr>
          <w:w w:val="102"/>
          <w:sz w:val="23"/>
          <w:szCs w:val="23"/>
        </w:rPr>
        <w:t>responsiveness</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TOR using</w:t>
      </w:r>
      <w:r>
        <w:rPr>
          <w:sz w:val="23"/>
          <w:szCs w:val="23"/>
        </w:rPr>
        <w:t xml:space="preserve"> </w:t>
      </w:r>
      <w:r>
        <w:rPr>
          <w:w w:val="102"/>
          <w:sz w:val="23"/>
          <w:szCs w:val="23"/>
        </w:rPr>
        <w:t>the</w:t>
      </w:r>
      <w:r>
        <w:rPr>
          <w:sz w:val="23"/>
          <w:szCs w:val="23"/>
        </w:rPr>
        <w:t xml:space="preserve"> </w:t>
      </w:r>
      <w:r>
        <w:rPr>
          <w:w w:val="102"/>
          <w:sz w:val="23"/>
          <w:szCs w:val="23"/>
        </w:rPr>
        <w:t>following</w:t>
      </w:r>
      <w:r>
        <w:rPr>
          <w:sz w:val="23"/>
          <w:szCs w:val="23"/>
        </w:rPr>
        <w:t xml:space="preserve"> </w:t>
      </w:r>
      <w:r>
        <w:rPr>
          <w:w w:val="102"/>
          <w:sz w:val="23"/>
          <w:szCs w:val="23"/>
        </w:rPr>
        <w:t>criteria:(a)</w:t>
      </w:r>
      <w:r>
        <w:rPr>
          <w:sz w:val="23"/>
          <w:szCs w:val="23"/>
        </w:rPr>
        <w:t xml:space="preserve">       </w:t>
      </w:r>
      <w:r>
        <w:rPr>
          <w:w w:val="102"/>
          <w:sz w:val="23"/>
          <w:szCs w:val="23"/>
        </w:rPr>
        <w:t>Quality</w:t>
      </w:r>
      <w:r>
        <w:rPr>
          <w:sz w:val="23"/>
          <w:szCs w:val="23"/>
        </w:rPr>
        <w:t xml:space="preserve">  </w:t>
      </w:r>
      <w:r>
        <w:rPr>
          <w:w w:val="102"/>
          <w:sz w:val="23"/>
          <w:szCs w:val="23"/>
        </w:rPr>
        <w:t>of</w:t>
      </w:r>
      <w:r>
        <w:rPr>
          <w:sz w:val="23"/>
          <w:szCs w:val="23"/>
        </w:rPr>
        <w:t xml:space="preserve">  </w:t>
      </w:r>
      <w:r>
        <w:rPr>
          <w:w w:val="102"/>
          <w:sz w:val="23"/>
          <w:szCs w:val="23"/>
        </w:rPr>
        <w:t>personnel</w:t>
      </w:r>
      <w:r>
        <w:rPr>
          <w:sz w:val="23"/>
          <w:szCs w:val="23"/>
        </w:rPr>
        <w:t xml:space="preserve">  </w:t>
      </w:r>
      <w:r>
        <w:rPr>
          <w:w w:val="102"/>
          <w:sz w:val="23"/>
          <w:szCs w:val="23"/>
        </w:rPr>
        <w:t>to</w:t>
      </w:r>
      <w:r>
        <w:rPr>
          <w:sz w:val="23"/>
          <w:szCs w:val="23"/>
        </w:rPr>
        <w:t xml:space="preserve">  </w:t>
      </w:r>
      <w:r>
        <w:rPr>
          <w:w w:val="102"/>
          <w:sz w:val="23"/>
          <w:szCs w:val="23"/>
        </w:rPr>
        <w:t>be</w:t>
      </w:r>
      <w:r>
        <w:rPr>
          <w:sz w:val="23"/>
          <w:szCs w:val="23"/>
        </w:rPr>
        <w:t xml:space="preserve">  </w:t>
      </w:r>
      <w:r>
        <w:rPr>
          <w:w w:val="102"/>
          <w:sz w:val="23"/>
          <w:szCs w:val="23"/>
        </w:rPr>
        <w:t>assigned</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Project</w:t>
      </w:r>
      <w:r>
        <w:rPr>
          <w:sz w:val="23"/>
          <w:szCs w:val="23"/>
        </w:rPr>
        <w:t xml:space="preserve">  </w:t>
      </w:r>
      <w:r>
        <w:rPr>
          <w:w w:val="102"/>
          <w:sz w:val="23"/>
          <w:szCs w:val="23"/>
        </w:rPr>
        <w:t>which</w:t>
      </w:r>
      <w:r>
        <w:rPr>
          <w:sz w:val="23"/>
          <w:szCs w:val="23"/>
        </w:rPr>
        <w:t xml:space="preserve">  </w:t>
      </w:r>
      <w:r>
        <w:rPr>
          <w:w w:val="102"/>
          <w:sz w:val="23"/>
          <w:szCs w:val="23"/>
        </w:rPr>
        <w:t>covers suitability</w:t>
      </w:r>
      <w:r>
        <w:rPr>
          <w:sz w:val="23"/>
          <w:szCs w:val="23"/>
        </w:rPr>
        <w:t xml:space="preserve"> </w:t>
      </w:r>
      <w:r>
        <w:rPr>
          <w:w w:val="102"/>
          <w:sz w:val="23"/>
          <w:szCs w:val="23"/>
        </w:rPr>
        <w:t>of</w:t>
      </w:r>
      <w:r>
        <w:rPr>
          <w:sz w:val="23"/>
          <w:szCs w:val="23"/>
        </w:rPr>
        <w:t xml:space="preserve"> </w:t>
      </w:r>
      <w:r>
        <w:rPr>
          <w:w w:val="102"/>
          <w:sz w:val="23"/>
          <w:szCs w:val="23"/>
        </w:rPr>
        <w:t>key</w:t>
      </w:r>
      <w:r>
        <w:rPr>
          <w:sz w:val="23"/>
          <w:szCs w:val="23"/>
        </w:rPr>
        <w:t xml:space="preserve"> </w:t>
      </w:r>
      <w:r>
        <w:rPr>
          <w:w w:val="102"/>
          <w:sz w:val="23"/>
          <w:szCs w:val="23"/>
        </w:rPr>
        <w:t>staff</w:t>
      </w:r>
      <w:r>
        <w:rPr>
          <w:sz w:val="23"/>
          <w:szCs w:val="23"/>
        </w:rPr>
        <w:t xml:space="preserve"> </w:t>
      </w:r>
      <w:r>
        <w:rPr>
          <w:w w:val="102"/>
          <w:sz w:val="23"/>
          <w:szCs w:val="23"/>
        </w:rPr>
        <w:t>to</w:t>
      </w:r>
      <w:r>
        <w:rPr>
          <w:sz w:val="23"/>
          <w:szCs w:val="23"/>
        </w:rPr>
        <w:t xml:space="preserve"> </w:t>
      </w:r>
      <w:r>
        <w:rPr>
          <w:w w:val="102"/>
          <w:sz w:val="23"/>
          <w:szCs w:val="23"/>
        </w:rPr>
        <w:t>perform</w:t>
      </w:r>
      <w:r>
        <w:rPr>
          <w:sz w:val="23"/>
          <w:szCs w:val="23"/>
        </w:rPr>
        <w:t xml:space="preserve"> </w:t>
      </w:r>
      <w:r>
        <w:rPr>
          <w:w w:val="102"/>
          <w:sz w:val="23"/>
          <w:szCs w:val="23"/>
        </w:rPr>
        <w:t>the</w:t>
      </w:r>
      <w:r>
        <w:rPr>
          <w:sz w:val="23"/>
          <w:szCs w:val="23"/>
        </w:rPr>
        <w:t xml:space="preserve"> </w:t>
      </w:r>
      <w:r>
        <w:rPr>
          <w:w w:val="102"/>
          <w:sz w:val="23"/>
          <w:szCs w:val="23"/>
        </w:rPr>
        <w:t>duties</w:t>
      </w:r>
      <w:r>
        <w:rPr>
          <w:sz w:val="23"/>
          <w:szCs w:val="23"/>
        </w:rPr>
        <w:t xml:space="preserve"> </w:t>
      </w:r>
      <w:r>
        <w:rPr>
          <w:w w:val="102"/>
          <w:sz w:val="23"/>
          <w:szCs w:val="23"/>
        </w:rPr>
        <w:t>for</w:t>
      </w:r>
      <w:r>
        <w:rPr>
          <w:sz w:val="23"/>
          <w:szCs w:val="23"/>
        </w:rPr>
        <w:t xml:space="preserve"> </w:t>
      </w:r>
      <w:r>
        <w:rPr>
          <w:w w:val="102"/>
          <w:sz w:val="23"/>
          <w:szCs w:val="23"/>
        </w:rPr>
        <w:t>the</w:t>
      </w:r>
      <w:r>
        <w:rPr>
          <w:sz w:val="23"/>
          <w:szCs w:val="23"/>
        </w:rPr>
        <w:t xml:space="preserve"> </w:t>
      </w:r>
      <w:r>
        <w:rPr>
          <w:w w:val="102"/>
          <w:sz w:val="23"/>
          <w:szCs w:val="23"/>
        </w:rPr>
        <w:t>Project</w:t>
      </w:r>
      <w:r>
        <w:rPr>
          <w:sz w:val="23"/>
          <w:szCs w:val="23"/>
        </w:rPr>
        <w:t xml:space="preserve"> </w:t>
      </w:r>
      <w:r>
        <w:rPr>
          <w:w w:val="102"/>
          <w:sz w:val="23"/>
          <w:szCs w:val="23"/>
        </w:rPr>
        <w:t>and</w:t>
      </w:r>
      <w:r>
        <w:rPr>
          <w:sz w:val="23"/>
          <w:szCs w:val="23"/>
        </w:rPr>
        <w:t xml:space="preserve"> </w:t>
      </w:r>
      <w:r>
        <w:rPr>
          <w:w w:val="102"/>
          <w:sz w:val="23"/>
          <w:szCs w:val="23"/>
        </w:rPr>
        <w:t>general qualifications</w:t>
      </w:r>
      <w:r>
        <w:rPr>
          <w:sz w:val="23"/>
          <w:szCs w:val="23"/>
        </w:rPr>
        <w:t xml:space="preserve"> </w:t>
      </w:r>
      <w:r>
        <w:rPr>
          <w:w w:val="102"/>
          <w:sz w:val="23"/>
          <w:szCs w:val="23"/>
        </w:rPr>
        <w:t>and</w:t>
      </w:r>
      <w:r>
        <w:rPr>
          <w:sz w:val="23"/>
          <w:szCs w:val="23"/>
        </w:rPr>
        <w:t xml:space="preserve"> </w:t>
      </w:r>
      <w:r>
        <w:rPr>
          <w:w w:val="102"/>
          <w:sz w:val="23"/>
          <w:szCs w:val="23"/>
        </w:rPr>
        <w:t>competence</w:t>
      </w:r>
      <w:r>
        <w:rPr>
          <w:sz w:val="23"/>
          <w:szCs w:val="23"/>
        </w:rPr>
        <w:t xml:space="preserve"> </w:t>
      </w:r>
      <w:r>
        <w:rPr>
          <w:w w:val="102"/>
          <w:sz w:val="23"/>
          <w:szCs w:val="23"/>
        </w:rPr>
        <w:t>including</w:t>
      </w:r>
      <w:r>
        <w:rPr>
          <w:sz w:val="23"/>
          <w:szCs w:val="23"/>
        </w:rPr>
        <w:t xml:space="preserve"> </w:t>
      </w:r>
      <w:r>
        <w:rPr>
          <w:w w:val="102"/>
          <w:sz w:val="23"/>
          <w:szCs w:val="23"/>
        </w:rPr>
        <w:t>education</w:t>
      </w:r>
      <w:r>
        <w:rPr>
          <w:sz w:val="23"/>
          <w:szCs w:val="23"/>
        </w:rPr>
        <w:t xml:space="preserve"> </w:t>
      </w:r>
      <w:r>
        <w:rPr>
          <w:w w:val="102"/>
          <w:sz w:val="23"/>
          <w:szCs w:val="23"/>
        </w:rPr>
        <w:t>and</w:t>
      </w:r>
      <w:r>
        <w:rPr>
          <w:sz w:val="23"/>
          <w:szCs w:val="23"/>
        </w:rPr>
        <w:t xml:space="preserve"> </w:t>
      </w:r>
      <w:r>
        <w:rPr>
          <w:w w:val="102"/>
          <w:sz w:val="23"/>
          <w:szCs w:val="23"/>
        </w:rPr>
        <w:t>training</w:t>
      </w:r>
      <w:r>
        <w:rPr>
          <w:sz w:val="23"/>
          <w:szCs w:val="23"/>
        </w:rPr>
        <w:t xml:space="preserve"> </w:t>
      </w:r>
      <w:r>
        <w:rPr>
          <w:w w:val="102"/>
          <w:sz w:val="23"/>
          <w:szCs w:val="23"/>
        </w:rPr>
        <w:t>of</w:t>
      </w:r>
      <w:r>
        <w:rPr>
          <w:sz w:val="23"/>
          <w:szCs w:val="23"/>
        </w:rPr>
        <w:t xml:space="preserve"> </w:t>
      </w:r>
      <w:r>
        <w:rPr>
          <w:w w:val="102"/>
          <w:sz w:val="23"/>
          <w:szCs w:val="23"/>
        </w:rPr>
        <w:t>the key</w:t>
      </w:r>
      <w:r>
        <w:rPr>
          <w:sz w:val="23"/>
          <w:szCs w:val="23"/>
        </w:rPr>
        <w:t xml:space="preserve"> </w:t>
      </w:r>
      <w:r>
        <w:rPr>
          <w:w w:val="102"/>
          <w:sz w:val="23"/>
          <w:szCs w:val="23"/>
        </w:rPr>
        <w:t>staff;</w:t>
      </w:r>
    </w:p>
    <w:p w:rsidR="00300549" w:rsidRDefault="00300549">
      <w:pPr>
        <w:spacing w:before="6" w:line="220" w:lineRule="exact"/>
        <w:rPr>
          <w:sz w:val="22"/>
          <w:szCs w:val="22"/>
        </w:rPr>
      </w:pPr>
    </w:p>
    <w:p w:rsidR="00300549" w:rsidRDefault="00BF290C">
      <w:pPr>
        <w:spacing w:line="246" w:lineRule="auto"/>
        <w:ind w:left="2182" w:right="122" w:hanging="677"/>
        <w:jc w:val="both"/>
        <w:rPr>
          <w:sz w:val="23"/>
          <w:szCs w:val="23"/>
        </w:rPr>
      </w:pPr>
      <w:r>
        <w:rPr>
          <w:w w:val="102"/>
          <w:sz w:val="23"/>
          <w:szCs w:val="23"/>
        </w:rPr>
        <w:t>(b)</w:t>
      </w:r>
      <w:r>
        <w:rPr>
          <w:sz w:val="23"/>
          <w:szCs w:val="23"/>
        </w:rPr>
        <w:t xml:space="preserve">       </w:t>
      </w:r>
      <w:r>
        <w:rPr>
          <w:w w:val="102"/>
          <w:sz w:val="23"/>
          <w:szCs w:val="23"/>
        </w:rPr>
        <w:t>Experience</w:t>
      </w:r>
      <w:r>
        <w:rPr>
          <w:sz w:val="23"/>
          <w:szCs w:val="23"/>
        </w:rPr>
        <w:t xml:space="preserve">   </w:t>
      </w:r>
      <w:r>
        <w:rPr>
          <w:w w:val="102"/>
          <w:sz w:val="23"/>
          <w:szCs w:val="23"/>
        </w:rPr>
        <w:t>and</w:t>
      </w:r>
      <w:r>
        <w:rPr>
          <w:sz w:val="23"/>
          <w:szCs w:val="23"/>
        </w:rPr>
        <w:t xml:space="preserve">   </w:t>
      </w:r>
      <w:r>
        <w:rPr>
          <w:w w:val="102"/>
          <w:sz w:val="23"/>
          <w:szCs w:val="23"/>
        </w:rPr>
        <w:t>capability</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which</w:t>
      </w:r>
      <w:r>
        <w:rPr>
          <w:sz w:val="23"/>
          <w:szCs w:val="23"/>
        </w:rPr>
        <w:t xml:space="preserve">   </w:t>
      </w:r>
      <w:r>
        <w:rPr>
          <w:w w:val="102"/>
          <w:sz w:val="23"/>
          <w:szCs w:val="23"/>
        </w:rPr>
        <w:t>include records</w:t>
      </w:r>
      <w:r>
        <w:rPr>
          <w:sz w:val="23"/>
          <w:szCs w:val="23"/>
        </w:rPr>
        <w:t xml:space="preserve"> </w:t>
      </w:r>
      <w:r>
        <w:rPr>
          <w:w w:val="102"/>
          <w:sz w:val="23"/>
          <w:szCs w:val="23"/>
        </w:rPr>
        <w:t>of</w:t>
      </w:r>
      <w:r>
        <w:rPr>
          <w:sz w:val="23"/>
          <w:szCs w:val="23"/>
        </w:rPr>
        <w:t xml:space="preserve"> </w:t>
      </w:r>
      <w:r>
        <w:rPr>
          <w:w w:val="102"/>
          <w:sz w:val="23"/>
          <w:szCs w:val="23"/>
        </w:rPr>
        <w:t>previous</w:t>
      </w:r>
      <w:r>
        <w:rPr>
          <w:sz w:val="23"/>
          <w:szCs w:val="23"/>
        </w:rPr>
        <w:t xml:space="preserve"> </w:t>
      </w:r>
      <w:r>
        <w:rPr>
          <w:w w:val="102"/>
          <w:sz w:val="23"/>
          <w:szCs w:val="23"/>
        </w:rPr>
        <w:t>engagement</w:t>
      </w:r>
      <w:r>
        <w:rPr>
          <w:sz w:val="23"/>
          <w:szCs w:val="23"/>
        </w:rPr>
        <w:t xml:space="preserve"> </w:t>
      </w:r>
      <w:r>
        <w:rPr>
          <w:w w:val="102"/>
          <w:sz w:val="23"/>
          <w:szCs w:val="23"/>
        </w:rPr>
        <w:t>and</w:t>
      </w:r>
      <w:r>
        <w:rPr>
          <w:sz w:val="23"/>
          <w:szCs w:val="23"/>
        </w:rPr>
        <w:t xml:space="preserve"> </w:t>
      </w:r>
      <w:r>
        <w:rPr>
          <w:w w:val="102"/>
          <w:sz w:val="23"/>
          <w:szCs w:val="23"/>
        </w:rPr>
        <w:t>quality</w:t>
      </w:r>
      <w:r>
        <w:rPr>
          <w:sz w:val="23"/>
          <w:szCs w:val="23"/>
        </w:rPr>
        <w:t xml:space="preserve"> </w:t>
      </w:r>
      <w:r>
        <w:rPr>
          <w:w w:val="102"/>
          <w:sz w:val="23"/>
          <w:szCs w:val="23"/>
        </w:rPr>
        <w:t>of</w:t>
      </w:r>
      <w:r>
        <w:rPr>
          <w:sz w:val="23"/>
          <w:szCs w:val="23"/>
        </w:rPr>
        <w:t xml:space="preserve"> </w:t>
      </w:r>
      <w:r>
        <w:rPr>
          <w:w w:val="102"/>
          <w:sz w:val="23"/>
          <w:szCs w:val="23"/>
        </w:rPr>
        <w:t>performance</w:t>
      </w:r>
      <w:r>
        <w:rPr>
          <w:sz w:val="23"/>
          <w:szCs w:val="23"/>
        </w:rPr>
        <w:t xml:space="preserve"> </w:t>
      </w:r>
      <w:r>
        <w:rPr>
          <w:w w:val="102"/>
          <w:sz w:val="23"/>
          <w:szCs w:val="23"/>
        </w:rPr>
        <w:t>in</w:t>
      </w:r>
      <w:r>
        <w:rPr>
          <w:sz w:val="23"/>
          <w:szCs w:val="23"/>
        </w:rPr>
        <w:t xml:space="preserve"> </w:t>
      </w:r>
      <w:r>
        <w:rPr>
          <w:w w:val="102"/>
          <w:sz w:val="23"/>
          <w:szCs w:val="23"/>
        </w:rPr>
        <w:t>similar and</w:t>
      </w:r>
      <w:r>
        <w:rPr>
          <w:sz w:val="23"/>
          <w:szCs w:val="23"/>
        </w:rPr>
        <w:t xml:space="preserve">  </w:t>
      </w:r>
      <w:r>
        <w:rPr>
          <w:w w:val="102"/>
          <w:sz w:val="23"/>
          <w:szCs w:val="23"/>
        </w:rPr>
        <w:t>in</w:t>
      </w:r>
      <w:r>
        <w:rPr>
          <w:sz w:val="23"/>
          <w:szCs w:val="23"/>
        </w:rPr>
        <w:t xml:space="preserve">  </w:t>
      </w:r>
      <w:r>
        <w:rPr>
          <w:w w:val="102"/>
          <w:sz w:val="23"/>
          <w:szCs w:val="23"/>
        </w:rPr>
        <w:t>other</w:t>
      </w:r>
      <w:r>
        <w:rPr>
          <w:sz w:val="23"/>
          <w:szCs w:val="23"/>
        </w:rPr>
        <w:t xml:space="preserve">  </w:t>
      </w:r>
      <w:r>
        <w:rPr>
          <w:w w:val="102"/>
          <w:sz w:val="23"/>
          <w:szCs w:val="23"/>
        </w:rPr>
        <w:t>projects;</w:t>
      </w:r>
      <w:r>
        <w:rPr>
          <w:sz w:val="23"/>
          <w:szCs w:val="23"/>
        </w:rPr>
        <w:t xml:space="preserve">  </w:t>
      </w:r>
      <w:r>
        <w:rPr>
          <w:w w:val="102"/>
          <w:sz w:val="23"/>
          <w:szCs w:val="23"/>
        </w:rPr>
        <w:t>relationship</w:t>
      </w:r>
      <w:r>
        <w:rPr>
          <w:sz w:val="23"/>
          <w:szCs w:val="23"/>
        </w:rPr>
        <w:t xml:space="preserve">  </w:t>
      </w:r>
      <w:r>
        <w:rPr>
          <w:w w:val="102"/>
          <w:sz w:val="23"/>
          <w:szCs w:val="23"/>
        </w:rPr>
        <w:t>with</w:t>
      </w:r>
      <w:r>
        <w:rPr>
          <w:sz w:val="23"/>
          <w:szCs w:val="23"/>
        </w:rPr>
        <w:t xml:space="preserve">  </w:t>
      </w:r>
      <w:r>
        <w:rPr>
          <w:w w:val="102"/>
          <w:sz w:val="23"/>
          <w:szCs w:val="23"/>
        </w:rPr>
        <w:t>previous</w:t>
      </w:r>
      <w:r>
        <w:rPr>
          <w:sz w:val="23"/>
          <w:szCs w:val="23"/>
        </w:rPr>
        <w:t xml:space="preserve">  </w:t>
      </w:r>
      <w:r>
        <w:rPr>
          <w:w w:val="102"/>
          <w:sz w:val="23"/>
          <w:szCs w:val="23"/>
        </w:rPr>
        <w:t>and</w:t>
      </w:r>
      <w:r>
        <w:rPr>
          <w:sz w:val="23"/>
          <w:szCs w:val="23"/>
        </w:rPr>
        <w:t xml:space="preserve">  </w:t>
      </w:r>
      <w:r>
        <w:rPr>
          <w:w w:val="102"/>
          <w:sz w:val="23"/>
          <w:szCs w:val="23"/>
        </w:rPr>
        <w:t>current</w:t>
      </w:r>
      <w:r>
        <w:rPr>
          <w:sz w:val="23"/>
          <w:szCs w:val="23"/>
        </w:rPr>
        <w:t xml:space="preserve">  </w:t>
      </w:r>
      <w:r>
        <w:rPr>
          <w:w w:val="102"/>
          <w:sz w:val="23"/>
          <w:szCs w:val="23"/>
        </w:rPr>
        <w:t>clients; and,</w:t>
      </w:r>
      <w:r>
        <w:rPr>
          <w:sz w:val="23"/>
          <w:szCs w:val="23"/>
        </w:rPr>
        <w:t xml:space="preserve">    </w:t>
      </w:r>
      <w:r>
        <w:rPr>
          <w:w w:val="102"/>
          <w:sz w:val="23"/>
          <w:szCs w:val="23"/>
        </w:rPr>
        <w:t>overall</w:t>
      </w:r>
      <w:r>
        <w:rPr>
          <w:sz w:val="23"/>
          <w:szCs w:val="23"/>
        </w:rPr>
        <w:t xml:space="preserve">    </w:t>
      </w:r>
      <w:r>
        <w:rPr>
          <w:w w:val="102"/>
          <w:sz w:val="23"/>
          <w:szCs w:val="23"/>
        </w:rPr>
        <w:t>work</w:t>
      </w:r>
      <w:r>
        <w:rPr>
          <w:sz w:val="23"/>
          <w:szCs w:val="23"/>
        </w:rPr>
        <w:t xml:space="preserve">    </w:t>
      </w:r>
      <w:r>
        <w:rPr>
          <w:w w:val="102"/>
          <w:sz w:val="23"/>
          <w:szCs w:val="23"/>
        </w:rPr>
        <w:t>commitments,</w:t>
      </w:r>
      <w:r>
        <w:rPr>
          <w:sz w:val="23"/>
          <w:szCs w:val="23"/>
        </w:rPr>
        <w:t xml:space="preserve">    </w:t>
      </w:r>
      <w:r>
        <w:rPr>
          <w:w w:val="102"/>
          <w:sz w:val="23"/>
          <w:szCs w:val="23"/>
        </w:rPr>
        <w:t>geographical</w:t>
      </w:r>
      <w:r>
        <w:rPr>
          <w:sz w:val="23"/>
          <w:szCs w:val="23"/>
        </w:rPr>
        <w:t xml:space="preserve">    </w:t>
      </w:r>
      <w:r>
        <w:rPr>
          <w:w w:val="102"/>
          <w:sz w:val="23"/>
          <w:szCs w:val="23"/>
        </w:rPr>
        <w:t>distribution</w:t>
      </w:r>
      <w:r>
        <w:rPr>
          <w:sz w:val="23"/>
          <w:szCs w:val="23"/>
        </w:rPr>
        <w:t xml:space="preserve">    </w:t>
      </w:r>
      <w:r>
        <w:rPr>
          <w:w w:val="102"/>
          <w:sz w:val="23"/>
          <w:szCs w:val="23"/>
        </w:rPr>
        <w:t>of current/impending</w:t>
      </w:r>
      <w:r>
        <w:rPr>
          <w:sz w:val="23"/>
          <w:szCs w:val="23"/>
        </w:rPr>
        <w:t xml:space="preserve"> </w:t>
      </w:r>
      <w:r>
        <w:rPr>
          <w:w w:val="102"/>
          <w:sz w:val="23"/>
          <w:szCs w:val="23"/>
        </w:rPr>
        <w:t>projects</w:t>
      </w:r>
      <w:r>
        <w:rPr>
          <w:sz w:val="23"/>
          <w:szCs w:val="23"/>
        </w:rPr>
        <w:t xml:space="preserve"> </w:t>
      </w:r>
      <w:r>
        <w:rPr>
          <w:w w:val="102"/>
          <w:sz w:val="23"/>
          <w:szCs w:val="23"/>
        </w:rPr>
        <w:t>and</w:t>
      </w:r>
      <w:r>
        <w:rPr>
          <w:sz w:val="23"/>
          <w:szCs w:val="23"/>
        </w:rPr>
        <w:t xml:space="preserve"> </w:t>
      </w:r>
      <w:r>
        <w:rPr>
          <w:w w:val="102"/>
          <w:sz w:val="23"/>
          <w:szCs w:val="23"/>
        </w:rPr>
        <w:t>attention</w:t>
      </w:r>
      <w:r>
        <w:rPr>
          <w:sz w:val="23"/>
          <w:szCs w:val="23"/>
        </w:rPr>
        <w:t xml:space="preserve"> </w:t>
      </w:r>
      <w:r>
        <w:rPr>
          <w:w w:val="102"/>
          <w:sz w:val="23"/>
          <w:szCs w:val="23"/>
        </w:rPr>
        <w:t>to</w:t>
      </w:r>
      <w:r>
        <w:rPr>
          <w:sz w:val="23"/>
          <w:szCs w:val="23"/>
        </w:rPr>
        <w:t xml:space="preserve"> </w:t>
      </w:r>
      <w:r>
        <w:rPr>
          <w:w w:val="102"/>
          <w:sz w:val="23"/>
          <w:szCs w:val="23"/>
        </w:rPr>
        <w:t>be</w:t>
      </w:r>
      <w:r>
        <w:rPr>
          <w:sz w:val="23"/>
          <w:szCs w:val="23"/>
        </w:rPr>
        <w:t xml:space="preserve"> </w:t>
      </w:r>
      <w:r>
        <w:rPr>
          <w:w w:val="102"/>
          <w:sz w:val="23"/>
          <w:szCs w:val="23"/>
        </w:rPr>
        <w:t>given</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consultant. The</w:t>
      </w:r>
      <w:r>
        <w:rPr>
          <w:sz w:val="23"/>
          <w:szCs w:val="23"/>
        </w:rPr>
        <w:t xml:space="preserve">  </w:t>
      </w:r>
      <w:r>
        <w:rPr>
          <w:w w:val="102"/>
          <w:sz w:val="23"/>
          <w:szCs w:val="23"/>
        </w:rPr>
        <w:t>suitability</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Project</w:t>
      </w:r>
      <w:r>
        <w:rPr>
          <w:sz w:val="23"/>
          <w:szCs w:val="23"/>
        </w:rPr>
        <w:t xml:space="preserve">  </w:t>
      </w:r>
      <w:r>
        <w:rPr>
          <w:w w:val="102"/>
          <w:sz w:val="23"/>
          <w:szCs w:val="23"/>
        </w:rPr>
        <w:t>shall</w:t>
      </w:r>
      <w:r>
        <w:rPr>
          <w:sz w:val="23"/>
          <w:szCs w:val="23"/>
        </w:rPr>
        <w:t xml:space="preserve">  </w:t>
      </w:r>
      <w:r>
        <w:rPr>
          <w:w w:val="102"/>
          <w:sz w:val="23"/>
          <w:szCs w:val="23"/>
        </w:rPr>
        <w:t>consider both</w:t>
      </w:r>
      <w:r>
        <w:rPr>
          <w:sz w:val="23"/>
          <w:szCs w:val="23"/>
        </w:rPr>
        <w:t xml:space="preserve"> </w:t>
      </w:r>
      <w:r>
        <w:rPr>
          <w:w w:val="102"/>
          <w:sz w:val="23"/>
          <w:szCs w:val="23"/>
        </w:rPr>
        <w:t>the</w:t>
      </w:r>
      <w:r>
        <w:rPr>
          <w:sz w:val="23"/>
          <w:szCs w:val="23"/>
        </w:rPr>
        <w:t xml:space="preserve"> </w:t>
      </w:r>
      <w:r>
        <w:rPr>
          <w:w w:val="102"/>
          <w:sz w:val="23"/>
          <w:szCs w:val="23"/>
        </w:rPr>
        <w:t>overall</w:t>
      </w:r>
      <w:r>
        <w:rPr>
          <w:sz w:val="23"/>
          <w:szCs w:val="23"/>
        </w:rPr>
        <w:t xml:space="preserve"> </w:t>
      </w:r>
      <w:r>
        <w:rPr>
          <w:w w:val="102"/>
          <w:sz w:val="23"/>
          <w:szCs w:val="23"/>
        </w:rPr>
        <w:t>experiences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firm</w:t>
      </w:r>
      <w:r>
        <w:rPr>
          <w:sz w:val="23"/>
          <w:szCs w:val="23"/>
        </w:rPr>
        <w:t xml:space="preserve"> </w:t>
      </w:r>
      <w:r>
        <w:rPr>
          <w:w w:val="102"/>
          <w:sz w:val="23"/>
          <w:szCs w:val="23"/>
        </w:rPr>
        <w:t>and</w:t>
      </w:r>
      <w:r>
        <w:rPr>
          <w:sz w:val="23"/>
          <w:szCs w:val="23"/>
        </w:rPr>
        <w:t xml:space="preserve"> </w:t>
      </w:r>
      <w:r>
        <w:rPr>
          <w:w w:val="102"/>
          <w:sz w:val="23"/>
          <w:szCs w:val="23"/>
        </w:rPr>
        <w:t>the</w:t>
      </w:r>
      <w:r>
        <w:rPr>
          <w:sz w:val="23"/>
          <w:szCs w:val="23"/>
        </w:rPr>
        <w:t xml:space="preserve"> </w:t>
      </w:r>
      <w:r>
        <w:rPr>
          <w:w w:val="102"/>
          <w:sz w:val="23"/>
          <w:szCs w:val="23"/>
        </w:rPr>
        <w:t>individual</w:t>
      </w:r>
      <w:r>
        <w:rPr>
          <w:sz w:val="23"/>
          <w:szCs w:val="23"/>
        </w:rPr>
        <w:t xml:space="preserve"> </w:t>
      </w:r>
      <w:r>
        <w:rPr>
          <w:w w:val="102"/>
          <w:sz w:val="23"/>
          <w:szCs w:val="23"/>
        </w:rPr>
        <w:t>experiences of</w:t>
      </w:r>
      <w:r>
        <w:rPr>
          <w:sz w:val="23"/>
          <w:szCs w:val="23"/>
        </w:rPr>
        <w:t xml:space="preserve"> </w:t>
      </w:r>
      <w:r>
        <w:rPr>
          <w:w w:val="102"/>
          <w:sz w:val="23"/>
          <w:szCs w:val="23"/>
        </w:rPr>
        <w:t>the</w:t>
      </w:r>
      <w:r>
        <w:rPr>
          <w:sz w:val="23"/>
          <w:szCs w:val="23"/>
        </w:rPr>
        <w:t xml:space="preserve"> </w:t>
      </w:r>
      <w:r>
        <w:rPr>
          <w:w w:val="102"/>
          <w:sz w:val="23"/>
          <w:szCs w:val="23"/>
        </w:rPr>
        <w:t>principal</w:t>
      </w:r>
      <w:r>
        <w:rPr>
          <w:sz w:val="23"/>
          <w:szCs w:val="23"/>
        </w:rPr>
        <w:t xml:space="preserve"> </w:t>
      </w:r>
      <w:r>
        <w:rPr>
          <w:w w:val="102"/>
          <w:sz w:val="23"/>
          <w:szCs w:val="23"/>
        </w:rPr>
        <w:t>and</w:t>
      </w:r>
      <w:r>
        <w:rPr>
          <w:sz w:val="23"/>
          <w:szCs w:val="23"/>
        </w:rPr>
        <w:t xml:space="preserve"> </w:t>
      </w:r>
      <w:r>
        <w:rPr>
          <w:w w:val="102"/>
          <w:sz w:val="23"/>
          <w:szCs w:val="23"/>
        </w:rPr>
        <w:t>key</w:t>
      </w:r>
      <w:r>
        <w:rPr>
          <w:sz w:val="23"/>
          <w:szCs w:val="23"/>
        </w:rPr>
        <w:t xml:space="preserve"> </w:t>
      </w:r>
      <w:r>
        <w:rPr>
          <w:w w:val="102"/>
          <w:sz w:val="23"/>
          <w:szCs w:val="23"/>
        </w:rPr>
        <w:t>staff</w:t>
      </w:r>
      <w:r>
        <w:rPr>
          <w:sz w:val="23"/>
          <w:szCs w:val="23"/>
        </w:rPr>
        <w:t xml:space="preserve"> </w:t>
      </w:r>
      <w:r>
        <w:rPr>
          <w:w w:val="102"/>
          <w:sz w:val="23"/>
          <w:szCs w:val="23"/>
        </w:rPr>
        <w:t>including</w:t>
      </w:r>
      <w:r>
        <w:rPr>
          <w:sz w:val="23"/>
          <w:szCs w:val="23"/>
        </w:rPr>
        <w:t xml:space="preserve"> </w:t>
      </w:r>
      <w:r>
        <w:rPr>
          <w:w w:val="102"/>
          <w:sz w:val="23"/>
          <w:szCs w:val="23"/>
        </w:rPr>
        <w:t>the</w:t>
      </w:r>
      <w:r>
        <w:rPr>
          <w:sz w:val="23"/>
          <w:szCs w:val="23"/>
        </w:rPr>
        <w:t xml:space="preserve"> </w:t>
      </w:r>
      <w:r>
        <w:rPr>
          <w:w w:val="102"/>
          <w:sz w:val="23"/>
          <w:szCs w:val="23"/>
        </w:rPr>
        <w:t>times</w:t>
      </w:r>
      <w:r>
        <w:rPr>
          <w:sz w:val="23"/>
          <w:szCs w:val="23"/>
        </w:rPr>
        <w:t xml:space="preserve"> </w:t>
      </w:r>
      <w:r>
        <w:rPr>
          <w:w w:val="102"/>
          <w:sz w:val="23"/>
          <w:szCs w:val="23"/>
        </w:rPr>
        <w:t>when</w:t>
      </w:r>
      <w:r>
        <w:rPr>
          <w:sz w:val="23"/>
          <w:szCs w:val="23"/>
        </w:rPr>
        <w:t xml:space="preserve"> </w:t>
      </w:r>
      <w:r>
        <w:rPr>
          <w:w w:val="102"/>
          <w:sz w:val="23"/>
          <w:szCs w:val="23"/>
        </w:rPr>
        <w:t>employed</w:t>
      </w:r>
      <w:r>
        <w:rPr>
          <w:sz w:val="23"/>
          <w:szCs w:val="23"/>
        </w:rPr>
        <w:t xml:space="preserve"> </w:t>
      </w:r>
      <w:r>
        <w:rPr>
          <w:w w:val="102"/>
          <w:sz w:val="23"/>
          <w:szCs w:val="23"/>
        </w:rPr>
        <w:t>by other</w:t>
      </w:r>
      <w:r>
        <w:rPr>
          <w:sz w:val="23"/>
          <w:szCs w:val="23"/>
        </w:rPr>
        <w:t xml:space="preserve"> </w:t>
      </w:r>
      <w:r>
        <w:rPr>
          <w:w w:val="102"/>
          <w:sz w:val="23"/>
          <w:szCs w:val="23"/>
        </w:rPr>
        <w:t>consultants;</w:t>
      </w:r>
      <w:r>
        <w:rPr>
          <w:sz w:val="23"/>
          <w:szCs w:val="23"/>
        </w:rPr>
        <w:t xml:space="preserve"> </w:t>
      </w:r>
      <w:r>
        <w:rPr>
          <w:w w:val="102"/>
          <w:sz w:val="23"/>
          <w:szCs w:val="23"/>
        </w:rPr>
        <w:t>and</w:t>
      </w:r>
    </w:p>
    <w:p w:rsidR="00300549" w:rsidRDefault="00300549">
      <w:pPr>
        <w:spacing w:before="5" w:line="220" w:lineRule="exact"/>
        <w:rPr>
          <w:sz w:val="22"/>
          <w:szCs w:val="22"/>
        </w:rPr>
      </w:pPr>
    </w:p>
    <w:p w:rsidR="00300549" w:rsidRDefault="00BF290C">
      <w:pPr>
        <w:spacing w:line="245" w:lineRule="auto"/>
        <w:ind w:left="2182" w:right="124" w:hanging="677"/>
        <w:jc w:val="both"/>
        <w:rPr>
          <w:sz w:val="23"/>
          <w:szCs w:val="23"/>
        </w:rPr>
      </w:pPr>
      <w:r>
        <w:rPr>
          <w:w w:val="102"/>
          <w:sz w:val="23"/>
          <w:szCs w:val="23"/>
        </w:rPr>
        <w:t>(c)</w:t>
      </w:r>
      <w:r>
        <w:rPr>
          <w:sz w:val="23"/>
          <w:szCs w:val="23"/>
        </w:rPr>
        <w:t xml:space="preserve">       </w:t>
      </w:r>
      <w:r>
        <w:rPr>
          <w:w w:val="102"/>
          <w:sz w:val="23"/>
          <w:szCs w:val="23"/>
        </w:rPr>
        <w:t>Plan</w:t>
      </w:r>
      <w:r>
        <w:rPr>
          <w:sz w:val="23"/>
          <w:szCs w:val="23"/>
        </w:rPr>
        <w:t xml:space="preserve">  </w:t>
      </w:r>
      <w:r>
        <w:rPr>
          <w:w w:val="102"/>
          <w:sz w:val="23"/>
          <w:szCs w:val="23"/>
        </w:rPr>
        <w:t>of</w:t>
      </w:r>
      <w:r>
        <w:rPr>
          <w:sz w:val="23"/>
          <w:szCs w:val="23"/>
        </w:rPr>
        <w:t xml:space="preserve">  </w:t>
      </w:r>
      <w:r>
        <w:rPr>
          <w:w w:val="102"/>
          <w:sz w:val="23"/>
          <w:szCs w:val="23"/>
        </w:rPr>
        <w:t>approach</w:t>
      </w:r>
      <w:r>
        <w:rPr>
          <w:sz w:val="23"/>
          <w:szCs w:val="23"/>
        </w:rPr>
        <w:t xml:space="preserve">  </w:t>
      </w:r>
      <w:r>
        <w:rPr>
          <w:w w:val="102"/>
          <w:sz w:val="23"/>
          <w:szCs w:val="23"/>
        </w:rPr>
        <w:t>and</w:t>
      </w:r>
      <w:r>
        <w:rPr>
          <w:sz w:val="23"/>
          <w:szCs w:val="23"/>
        </w:rPr>
        <w:t xml:space="preserve">  </w:t>
      </w:r>
      <w:r>
        <w:rPr>
          <w:w w:val="102"/>
          <w:sz w:val="23"/>
          <w:szCs w:val="23"/>
        </w:rPr>
        <w:t>methodology</w:t>
      </w:r>
      <w:r>
        <w:rPr>
          <w:sz w:val="23"/>
          <w:szCs w:val="23"/>
        </w:rPr>
        <w:t xml:space="preserve">  </w:t>
      </w:r>
      <w:r>
        <w:rPr>
          <w:w w:val="102"/>
          <w:sz w:val="23"/>
          <w:szCs w:val="23"/>
        </w:rPr>
        <w:t>with</w:t>
      </w:r>
      <w:r>
        <w:rPr>
          <w:sz w:val="23"/>
          <w:szCs w:val="23"/>
        </w:rPr>
        <w:t xml:space="preserve">  </w:t>
      </w:r>
      <w:r>
        <w:rPr>
          <w:w w:val="102"/>
          <w:sz w:val="23"/>
          <w:szCs w:val="23"/>
        </w:rPr>
        <w:t>emphasis</w:t>
      </w:r>
      <w:r>
        <w:rPr>
          <w:sz w:val="23"/>
          <w:szCs w:val="23"/>
        </w:rPr>
        <w:t xml:space="preserve">  </w:t>
      </w:r>
      <w:r>
        <w:rPr>
          <w:w w:val="102"/>
          <w:sz w:val="23"/>
          <w:szCs w:val="23"/>
        </w:rPr>
        <w:t>on</w:t>
      </w:r>
      <w:r>
        <w:rPr>
          <w:sz w:val="23"/>
          <w:szCs w:val="23"/>
        </w:rPr>
        <w:t xml:space="preserve">  </w:t>
      </w:r>
      <w:r>
        <w:rPr>
          <w:w w:val="102"/>
          <w:sz w:val="23"/>
          <w:szCs w:val="23"/>
        </w:rPr>
        <w:t>the</w:t>
      </w:r>
      <w:r>
        <w:rPr>
          <w:sz w:val="23"/>
          <w:szCs w:val="23"/>
        </w:rPr>
        <w:t xml:space="preserve">  </w:t>
      </w:r>
      <w:r>
        <w:rPr>
          <w:w w:val="102"/>
          <w:sz w:val="23"/>
          <w:szCs w:val="23"/>
        </w:rPr>
        <w:t>clarity, feasibility,</w:t>
      </w:r>
      <w:r>
        <w:rPr>
          <w:sz w:val="23"/>
          <w:szCs w:val="23"/>
        </w:rPr>
        <w:t xml:space="preserve">    </w:t>
      </w:r>
      <w:r>
        <w:rPr>
          <w:w w:val="102"/>
          <w:sz w:val="23"/>
          <w:szCs w:val="23"/>
        </w:rPr>
        <w:t>innovativeness</w:t>
      </w:r>
      <w:r>
        <w:rPr>
          <w:sz w:val="23"/>
          <w:szCs w:val="23"/>
        </w:rPr>
        <w:t xml:space="preserve">    </w:t>
      </w:r>
      <w:r>
        <w:rPr>
          <w:w w:val="102"/>
          <w:sz w:val="23"/>
          <w:szCs w:val="23"/>
        </w:rPr>
        <w:t>and</w:t>
      </w:r>
      <w:r>
        <w:rPr>
          <w:sz w:val="23"/>
          <w:szCs w:val="23"/>
        </w:rPr>
        <w:t xml:space="preserve">    </w:t>
      </w:r>
      <w:r>
        <w:rPr>
          <w:w w:val="102"/>
          <w:sz w:val="23"/>
          <w:szCs w:val="23"/>
        </w:rPr>
        <w:t>comprehensiveness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plan approach,</w:t>
      </w:r>
      <w:r>
        <w:rPr>
          <w:sz w:val="23"/>
          <w:szCs w:val="23"/>
        </w:rPr>
        <w:t xml:space="preserve"> </w:t>
      </w:r>
      <w:r>
        <w:rPr>
          <w:w w:val="102"/>
          <w:sz w:val="23"/>
          <w:szCs w:val="23"/>
        </w:rPr>
        <w:t>and</w:t>
      </w:r>
      <w:r>
        <w:rPr>
          <w:sz w:val="23"/>
          <w:szCs w:val="23"/>
        </w:rPr>
        <w:t xml:space="preserve"> </w:t>
      </w:r>
      <w:r>
        <w:rPr>
          <w:w w:val="102"/>
          <w:sz w:val="23"/>
          <w:szCs w:val="23"/>
        </w:rPr>
        <w:t>the</w:t>
      </w:r>
      <w:r>
        <w:rPr>
          <w:sz w:val="23"/>
          <w:szCs w:val="23"/>
        </w:rPr>
        <w:t xml:space="preserve"> </w:t>
      </w:r>
      <w:r>
        <w:rPr>
          <w:w w:val="102"/>
          <w:sz w:val="23"/>
          <w:szCs w:val="23"/>
        </w:rPr>
        <w:t>quality</w:t>
      </w:r>
      <w:r>
        <w:rPr>
          <w:sz w:val="23"/>
          <w:szCs w:val="23"/>
        </w:rPr>
        <w:t xml:space="preserve"> </w:t>
      </w:r>
      <w:r>
        <w:rPr>
          <w:w w:val="102"/>
          <w:sz w:val="23"/>
          <w:szCs w:val="23"/>
        </w:rPr>
        <w:t>of</w:t>
      </w:r>
      <w:r>
        <w:rPr>
          <w:sz w:val="23"/>
          <w:szCs w:val="23"/>
        </w:rPr>
        <w:t xml:space="preserve"> </w:t>
      </w:r>
      <w:r>
        <w:rPr>
          <w:w w:val="102"/>
          <w:sz w:val="23"/>
          <w:szCs w:val="23"/>
        </w:rPr>
        <w:t>interpretation</w:t>
      </w:r>
      <w:r>
        <w:rPr>
          <w:sz w:val="23"/>
          <w:szCs w:val="23"/>
        </w:rPr>
        <w:t xml:space="preserve"> </w:t>
      </w:r>
      <w:r>
        <w:rPr>
          <w:w w:val="102"/>
          <w:sz w:val="23"/>
          <w:szCs w:val="23"/>
        </w:rPr>
        <w:t>of</w:t>
      </w:r>
      <w:r>
        <w:rPr>
          <w:sz w:val="23"/>
          <w:szCs w:val="23"/>
        </w:rPr>
        <w:t xml:space="preserve"> </w:t>
      </w:r>
      <w:r>
        <w:rPr>
          <w:w w:val="102"/>
          <w:sz w:val="23"/>
          <w:szCs w:val="23"/>
        </w:rPr>
        <w:t>project</w:t>
      </w:r>
      <w:r>
        <w:rPr>
          <w:sz w:val="23"/>
          <w:szCs w:val="23"/>
        </w:rPr>
        <w:t xml:space="preserve"> </w:t>
      </w:r>
      <w:r>
        <w:rPr>
          <w:w w:val="102"/>
          <w:sz w:val="23"/>
          <w:szCs w:val="23"/>
        </w:rPr>
        <w:t>problems,</w:t>
      </w:r>
      <w:r>
        <w:rPr>
          <w:sz w:val="23"/>
          <w:szCs w:val="23"/>
        </w:rPr>
        <w:t xml:space="preserve"> </w:t>
      </w:r>
      <w:r>
        <w:rPr>
          <w:w w:val="102"/>
          <w:sz w:val="23"/>
          <w:szCs w:val="23"/>
        </w:rPr>
        <w:t>risks, and</w:t>
      </w:r>
      <w:r>
        <w:rPr>
          <w:sz w:val="23"/>
          <w:szCs w:val="23"/>
        </w:rPr>
        <w:t xml:space="preserve"> </w:t>
      </w:r>
      <w:r>
        <w:rPr>
          <w:w w:val="102"/>
          <w:sz w:val="23"/>
          <w:szCs w:val="23"/>
        </w:rPr>
        <w:t>suggested</w:t>
      </w:r>
      <w:r>
        <w:rPr>
          <w:sz w:val="23"/>
          <w:szCs w:val="23"/>
        </w:rPr>
        <w:t xml:space="preserve"> </w:t>
      </w:r>
      <w:r>
        <w:rPr>
          <w:w w:val="102"/>
          <w:sz w:val="23"/>
          <w:szCs w:val="23"/>
        </w:rPr>
        <w:t>solutions.</w:t>
      </w:r>
    </w:p>
    <w:p w:rsidR="00300549" w:rsidRDefault="00300549">
      <w:pPr>
        <w:spacing w:before="6" w:line="220" w:lineRule="exact"/>
        <w:rPr>
          <w:sz w:val="22"/>
          <w:szCs w:val="22"/>
        </w:rPr>
      </w:pPr>
    </w:p>
    <w:p w:rsidR="00300549" w:rsidRDefault="00BF290C">
      <w:pPr>
        <w:spacing w:line="246" w:lineRule="auto"/>
        <w:ind w:left="1506" w:right="122" w:hanging="677"/>
        <w:jc w:val="both"/>
        <w:rPr>
          <w:sz w:val="23"/>
          <w:szCs w:val="23"/>
        </w:rPr>
      </w:pPr>
      <w:r>
        <w:rPr>
          <w:w w:val="102"/>
          <w:sz w:val="23"/>
          <w:szCs w:val="23"/>
        </w:rPr>
        <w:t>24.3.</w:t>
      </w:r>
      <w:r>
        <w:rPr>
          <w:sz w:val="23"/>
          <w:szCs w:val="23"/>
        </w:rPr>
        <w:t xml:space="preserve">    </w:t>
      </w:r>
      <w:r>
        <w:rPr>
          <w:w w:val="102"/>
          <w:sz w:val="23"/>
          <w:szCs w:val="23"/>
        </w:rPr>
        <w:t>The</w:t>
      </w:r>
      <w:r>
        <w:rPr>
          <w:sz w:val="23"/>
          <w:szCs w:val="23"/>
        </w:rPr>
        <w:t xml:space="preserve"> </w:t>
      </w:r>
      <w:r>
        <w:rPr>
          <w:w w:val="102"/>
          <w:sz w:val="23"/>
          <w:szCs w:val="23"/>
        </w:rPr>
        <w:t>BAC</w:t>
      </w:r>
      <w:r>
        <w:rPr>
          <w:sz w:val="23"/>
          <w:szCs w:val="23"/>
        </w:rPr>
        <w:t xml:space="preserve"> </w:t>
      </w:r>
      <w:r>
        <w:rPr>
          <w:w w:val="102"/>
          <w:sz w:val="23"/>
          <w:szCs w:val="23"/>
        </w:rPr>
        <w:t>shall</w:t>
      </w:r>
      <w:r>
        <w:rPr>
          <w:sz w:val="23"/>
          <w:szCs w:val="23"/>
        </w:rPr>
        <w:t xml:space="preserve"> </w:t>
      </w:r>
      <w:r>
        <w:rPr>
          <w:w w:val="102"/>
          <w:sz w:val="23"/>
          <w:szCs w:val="23"/>
        </w:rPr>
        <w:t>assign</w:t>
      </w:r>
      <w:r>
        <w:rPr>
          <w:sz w:val="23"/>
          <w:szCs w:val="23"/>
        </w:rPr>
        <w:t xml:space="preserve"> </w:t>
      </w:r>
      <w:r>
        <w:rPr>
          <w:w w:val="102"/>
          <w:sz w:val="23"/>
          <w:szCs w:val="23"/>
        </w:rPr>
        <w:t>numerical</w:t>
      </w:r>
      <w:r>
        <w:rPr>
          <w:sz w:val="23"/>
          <w:szCs w:val="23"/>
        </w:rPr>
        <w:t xml:space="preserve"> </w:t>
      </w:r>
      <w:r>
        <w:rPr>
          <w:w w:val="102"/>
          <w:sz w:val="23"/>
          <w:szCs w:val="23"/>
        </w:rPr>
        <w:t>weights</w:t>
      </w:r>
      <w:r>
        <w:rPr>
          <w:sz w:val="23"/>
          <w:szCs w:val="23"/>
        </w:rPr>
        <w:t xml:space="preserve"> </w:t>
      </w:r>
      <w:r>
        <w:rPr>
          <w:w w:val="102"/>
          <w:sz w:val="23"/>
          <w:szCs w:val="23"/>
        </w:rPr>
        <w:t>to</w:t>
      </w:r>
      <w:r>
        <w:rPr>
          <w:sz w:val="23"/>
          <w:szCs w:val="23"/>
        </w:rPr>
        <w:t xml:space="preserve"> </w:t>
      </w:r>
      <w:r>
        <w:rPr>
          <w:w w:val="102"/>
          <w:sz w:val="23"/>
          <w:szCs w:val="23"/>
        </w:rPr>
        <w:t>each</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above</w:t>
      </w:r>
      <w:r>
        <w:rPr>
          <w:sz w:val="23"/>
          <w:szCs w:val="23"/>
        </w:rPr>
        <w:t xml:space="preserve"> </w:t>
      </w:r>
      <w:r>
        <w:rPr>
          <w:w w:val="102"/>
          <w:sz w:val="23"/>
          <w:szCs w:val="23"/>
        </w:rPr>
        <w:t>criteria</w:t>
      </w:r>
      <w:r>
        <w:rPr>
          <w:sz w:val="23"/>
          <w:szCs w:val="23"/>
        </w:rPr>
        <w:t xml:space="preserve"> </w:t>
      </w:r>
      <w:r>
        <w:rPr>
          <w:w w:val="102"/>
          <w:sz w:val="23"/>
          <w:szCs w:val="23"/>
        </w:rPr>
        <w:t>which shall</w:t>
      </w:r>
      <w:r>
        <w:rPr>
          <w:sz w:val="23"/>
          <w:szCs w:val="23"/>
        </w:rPr>
        <w:t xml:space="preserve"> </w:t>
      </w:r>
      <w:r>
        <w:rPr>
          <w:w w:val="102"/>
          <w:sz w:val="23"/>
          <w:szCs w:val="23"/>
        </w:rPr>
        <w:t>be</w:t>
      </w:r>
      <w:r>
        <w:rPr>
          <w:sz w:val="23"/>
          <w:szCs w:val="23"/>
        </w:rPr>
        <w:t xml:space="preserve"> </w:t>
      </w:r>
      <w:r>
        <w:rPr>
          <w:w w:val="102"/>
          <w:sz w:val="23"/>
          <w:szCs w:val="23"/>
        </w:rPr>
        <w:t>indicated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b/>
          <w:w w:val="102"/>
          <w:sz w:val="23"/>
          <w:szCs w:val="23"/>
          <w:u w:val="thick" w:color="000000"/>
        </w:rPr>
        <w:t>BDS</w:t>
      </w:r>
      <w:r>
        <w:rPr>
          <w:w w:val="102"/>
          <w:sz w:val="23"/>
          <w:szCs w:val="23"/>
        </w:rPr>
        <w:t>.</w:t>
      </w:r>
      <w:r>
        <w:rPr>
          <w:sz w:val="23"/>
          <w:szCs w:val="23"/>
        </w:rPr>
        <w:t xml:space="preserve">   </w:t>
      </w:r>
      <w:r>
        <w:rPr>
          <w:w w:val="102"/>
          <w:sz w:val="23"/>
          <w:szCs w:val="23"/>
        </w:rPr>
        <w:t>A</w:t>
      </w:r>
      <w:r>
        <w:rPr>
          <w:sz w:val="23"/>
          <w:szCs w:val="23"/>
        </w:rPr>
        <w:t xml:space="preserve"> </w:t>
      </w:r>
      <w:r>
        <w:rPr>
          <w:w w:val="102"/>
          <w:sz w:val="23"/>
          <w:szCs w:val="23"/>
        </w:rPr>
        <w:t>Bid</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rejected</w:t>
      </w:r>
      <w:r>
        <w:rPr>
          <w:sz w:val="23"/>
          <w:szCs w:val="23"/>
        </w:rPr>
        <w:t xml:space="preserve"> </w:t>
      </w:r>
      <w:r>
        <w:rPr>
          <w:w w:val="102"/>
          <w:sz w:val="23"/>
          <w:szCs w:val="23"/>
        </w:rPr>
        <w:t>at</w:t>
      </w:r>
      <w:r>
        <w:rPr>
          <w:sz w:val="23"/>
          <w:szCs w:val="23"/>
        </w:rPr>
        <w:t xml:space="preserve"> </w:t>
      </w:r>
      <w:r>
        <w:rPr>
          <w:w w:val="102"/>
          <w:sz w:val="23"/>
          <w:szCs w:val="23"/>
        </w:rPr>
        <w:t>this</w:t>
      </w:r>
      <w:r>
        <w:rPr>
          <w:sz w:val="23"/>
          <w:szCs w:val="23"/>
        </w:rPr>
        <w:t xml:space="preserve"> </w:t>
      </w:r>
      <w:r>
        <w:rPr>
          <w:w w:val="102"/>
          <w:sz w:val="23"/>
          <w:szCs w:val="23"/>
        </w:rPr>
        <w:t>stage</w:t>
      </w:r>
      <w:r>
        <w:rPr>
          <w:sz w:val="23"/>
          <w:szCs w:val="23"/>
        </w:rPr>
        <w:t xml:space="preserve"> </w:t>
      </w:r>
      <w:r>
        <w:rPr>
          <w:w w:val="102"/>
          <w:sz w:val="23"/>
          <w:szCs w:val="23"/>
        </w:rPr>
        <w:t>if</w:t>
      </w:r>
      <w:r>
        <w:rPr>
          <w:sz w:val="23"/>
          <w:szCs w:val="23"/>
        </w:rPr>
        <w:t xml:space="preserve"> </w:t>
      </w:r>
      <w:r>
        <w:rPr>
          <w:w w:val="102"/>
          <w:sz w:val="23"/>
          <w:szCs w:val="23"/>
        </w:rPr>
        <w:t>it</w:t>
      </w:r>
      <w:r>
        <w:rPr>
          <w:sz w:val="23"/>
          <w:szCs w:val="23"/>
        </w:rPr>
        <w:t xml:space="preserve"> </w:t>
      </w:r>
      <w:r>
        <w:rPr>
          <w:w w:val="102"/>
          <w:sz w:val="23"/>
          <w:szCs w:val="23"/>
        </w:rPr>
        <w:t>does not</w:t>
      </w:r>
      <w:r>
        <w:rPr>
          <w:sz w:val="23"/>
          <w:szCs w:val="23"/>
        </w:rPr>
        <w:t xml:space="preserve">  </w:t>
      </w:r>
      <w:r>
        <w:rPr>
          <w:w w:val="102"/>
          <w:sz w:val="23"/>
          <w:szCs w:val="23"/>
        </w:rPr>
        <w:t>respond</w:t>
      </w:r>
      <w:r>
        <w:rPr>
          <w:sz w:val="23"/>
          <w:szCs w:val="23"/>
        </w:rPr>
        <w:t xml:space="preserve">  </w:t>
      </w:r>
      <w:r>
        <w:rPr>
          <w:w w:val="102"/>
          <w:sz w:val="23"/>
          <w:szCs w:val="23"/>
        </w:rPr>
        <w:t>to</w:t>
      </w:r>
      <w:r>
        <w:rPr>
          <w:sz w:val="23"/>
          <w:szCs w:val="23"/>
        </w:rPr>
        <w:t xml:space="preserve">  </w:t>
      </w:r>
      <w:r>
        <w:rPr>
          <w:w w:val="102"/>
          <w:sz w:val="23"/>
          <w:szCs w:val="23"/>
        </w:rPr>
        <w:t>important</w:t>
      </w:r>
      <w:r>
        <w:rPr>
          <w:sz w:val="23"/>
          <w:szCs w:val="23"/>
        </w:rPr>
        <w:t xml:space="preserve">  </w:t>
      </w:r>
      <w:r>
        <w:rPr>
          <w:w w:val="102"/>
          <w:sz w:val="23"/>
          <w:szCs w:val="23"/>
        </w:rPr>
        <w:t>aspects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TOR</w:t>
      </w:r>
      <w:r>
        <w:rPr>
          <w:sz w:val="23"/>
          <w:szCs w:val="23"/>
        </w:rPr>
        <w:t xml:space="preserve">  </w:t>
      </w:r>
      <w:r>
        <w:rPr>
          <w:w w:val="102"/>
          <w:sz w:val="23"/>
          <w:szCs w:val="23"/>
        </w:rPr>
        <w:t>or</w:t>
      </w:r>
      <w:r>
        <w:rPr>
          <w:sz w:val="23"/>
          <w:szCs w:val="23"/>
        </w:rPr>
        <w:t xml:space="preserve">  </w:t>
      </w:r>
      <w:r>
        <w:rPr>
          <w:w w:val="102"/>
          <w:sz w:val="23"/>
          <w:szCs w:val="23"/>
        </w:rPr>
        <w:t>if</w:t>
      </w:r>
      <w:r>
        <w:rPr>
          <w:sz w:val="23"/>
          <w:szCs w:val="23"/>
        </w:rPr>
        <w:t xml:space="preserve">  </w:t>
      </w:r>
      <w:r>
        <w:rPr>
          <w:w w:val="102"/>
          <w:sz w:val="23"/>
          <w:szCs w:val="23"/>
        </w:rPr>
        <w:t>it</w:t>
      </w:r>
      <w:r>
        <w:rPr>
          <w:sz w:val="23"/>
          <w:szCs w:val="23"/>
        </w:rPr>
        <w:t xml:space="preserve">  </w:t>
      </w:r>
      <w:r>
        <w:rPr>
          <w:w w:val="102"/>
          <w:sz w:val="23"/>
          <w:szCs w:val="23"/>
        </w:rPr>
        <w:t>fails</w:t>
      </w:r>
      <w:r>
        <w:rPr>
          <w:sz w:val="23"/>
          <w:szCs w:val="23"/>
        </w:rPr>
        <w:t xml:space="preserve">  </w:t>
      </w:r>
      <w:r>
        <w:rPr>
          <w:w w:val="102"/>
          <w:sz w:val="23"/>
          <w:szCs w:val="23"/>
        </w:rPr>
        <w:t>to</w:t>
      </w:r>
      <w:r>
        <w:rPr>
          <w:sz w:val="23"/>
          <w:szCs w:val="23"/>
        </w:rPr>
        <w:t xml:space="preserve">  </w:t>
      </w:r>
      <w:r>
        <w:rPr>
          <w:w w:val="102"/>
          <w:sz w:val="23"/>
          <w:szCs w:val="23"/>
        </w:rPr>
        <w:t>achieve</w:t>
      </w:r>
      <w:r>
        <w:rPr>
          <w:sz w:val="23"/>
          <w:szCs w:val="23"/>
        </w:rPr>
        <w:t xml:space="preserve">  </w:t>
      </w:r>
      <w:r>
        <w:rPr>
          <w:w w:val="102"/>
          <w:sz w:val="23"/>
          <w:szCs w:val="23"/>
        </w:rPr>
        <w:t>the minimum</w:t>
      </w:r>
      <w:r>
        <w:rPr>
          <w:sz w:val="23"/>
          <w:szCs w:val="23"/>
        </w:rPr>
        <w:t xml:space="preserve"> </w:t>
      </w:r>
      <w:r>
        <w:rPr>
          <w:w w:val="102"/>
          <w:sz w:val="23"/>
          <w:szCs w:val="23"/>
        </w:rPr>
        <w:t>Technical</w:t>
      </w:r>
      <w:r>
        <w:rPr>
          <w:sz w:val="23"/>
          <w:szCs w:val="23"/>
        </w:rPr>
        <w:t xml:space="preserve"> </w:t>
      </w:r>
      <w:r>
        <w:rPr>
          <w:w w:val="102"/>
          <w:sz w:val="23"/>
          <w:szCs w:val="23"/>
        </w:rPr>
        <w:t>Score</w:t>
      </w:r>
      <w:r>
        <w:rPr>
          <w:sz w:val="23"/>
          <w:szCs w:val="23"/>
        </w:rPr>
        <w:t xml:space="preserve"> </w:t>
      </w:r>
      <w:r>
        <w:rPr>
          <w:w w:val="102"/>
          <w:sz w:val="23"/>
          <w:szCs w:val="23"/>
        </w:rPr>
        <w:t>(St)</w:t>
      </w:r>
      <w:r>
        <w:rPr>
          <w:sz w:val="23"/>
          <w:szCs w:val="23"/>
        </w:rPr>
        <w:t xml:space="preserve"> </w:t>
      </w:r>
      <w:r>
        <w:rPr>
          <w:w w:val="102"/>
          <w:sz w:val="23"/>
          <w:szCs w:val="23"/>
        </w:rPr>
        <w:t>indicated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b/>
          <w:w w:val="102"/>
          <w:sz w:val="23"/>
          <w:szCs w:val="23"/>
          <w:u w:val="thick" w:color="000000"/>
        </w:rPr>
        <w:t>BDS</w:t>
      </w:r>
      <w:r>
        <w:rPr>
          <w:w w:val="102"/>
          <w:sz w:val="23"/>
          <w:szCs w:val="23"/>
        </w:rPr>
        <w:t>.</w:t>
      </w:r>
    </w:p>
    <w:p w:rsidR="00300549" w:rsidRDefault="00300549">
      <w:pPr>
        <w:spacing w:before="5" w:line="220" w:lineRule="exact"/>
        <w:rPr>
          <w:sz w:val="22"/>
          <w:szCs w:val="22"/>
        </w:rPr>
      </w:pPr>
    </w:p>
    <w:p w:rsidR="00300549" w:rsidRDefault="00BF290C">
      <w:pPr>
        <w:spacing w:line="245" w:lineRule="auto"/>
        <w:ind w:left="1506" w:right="124" w:hanging="677"/>
        <w:jc w:val="both"/>
        <w:rPr>
          <w:sz w:val="23"/>
          <w:szCs w:val="23"/>
        </w:rPr>
      </w:pPr>
      <w:r>
        <w:rPr>
          <w:w w:val="102"/>
          <w:sz w:val="23"/>
          <w:szCs w:val="23"/>
        </w:rPr>
        <w:t>24.4.</w:t>
      </w:r>
      <w:r>
        <w:rPr>
          <w:sz w:val="23"/>
          <w:szCs w:val="23"/>
        </w:rPr>
        <w:t xml:space="preserve">    </w:t>
      </w:r>
      <w:r>
        <w:rPr>
          <w:w w:val="102"/>
          <w:sz w:val="23"/>
          <w:szCs w:val="23"/>
        </w:rPr>
        <w:t>Technical</w:t>
      </w:r>
      <w:r>
        <w:rPr>
          <w:sz w:val="23"/>
          <w:szCs w:val="23"/>
        </w:rPr>
        <w:t xml:space="preserve">  </w:t>
      </w:r>
      <w:r>
        <w:rPr>
          <w:w w:val="102"/>
          <w:sz w:val="23"/>
          <w:szCs w:val="23"/>
        </w:rPr>
        <w:t>Proposals</w:t>
      </w:r>
      <w:r>
        <w:rPr>
          <w:sz w:val="23"/>
          <w:szCs w:val="23"/>
        </w:rPr>
        <w:t xml:space="preserve">  </w:t>
      </w:r>
      <w:r>
        <w:rPr>
          <w:w w:val="102"/>
          <w:sz w:val="23"/>
          <w:szCs w:val="23"/>
        </w:rPr>
        <w:t>shall</w:t>
      </w:r>
      <w:r>
        <w:rPr>
          <w:sz w:val="23"/>
          <w:szCs w:val="23"/>
        </w:rPr>
        <w:t xml:space="preserve">  </w:t>
      </w:r>
      <w:r>
        <w:rPr>
          <w:w w:val="102"/>
          <w:sz w:val="23"/>
          <w:szCs w:val="23"/>
        </w:rPr>
        <w:t>not</w:t>
      </w:r>
      <w:r>
        <w:rPr>
          <w:sz w:val="23"/>
          <w:szCs w:val="23"/>
        </w:rPr>
        <w:t xml:space="preserve">  </w:t>
      </w:r>
      <w:r>
        <w:rPr>
          <w:w w:val="102"/>
          <w:sz w:val="23"/>
          <w:szCs w:val="23"/>
        </w:rPr>
        <w:t>be</w:t>
      </w:r>
      <w:r>
        <w:rPr>
          <w:sz w:val="23"/>
          <w:szCs w:val="23"/>
        </w:rPr>
        <w:t xml:space="preserve">  </w:t>
      </w:r>
      <w:r>
        <w:rPr>
          <w:w w:val="102"/>
          <w:sz w:val="23"/>
          <w:szCs w:val="23"/>
        </w:rPr>
        <w:t>considered</w:t>
      </w:r>
      <w:r>
        <w:rPr>
          <w:sz w:val="23"/>
          <w:szCs w:val="23"/>
        </w:rPr>
        <w:t xml:space="preserve">  </w:t>
      </w:r>
      <w:r>
        <w:rPr>
          <w:w w:val="102"/>
          <w:sz w:val="23"/>
          <w:szCs w:val="23"/>
        </w:rPr>
        <w:t>for</w:t>
      </w:r>
      <w:r>
        <w:rPr>
          <w:sz w:val="23"/>
          <w:szCs w:val="23"/>
        </w:rPr>
        <w:t xml:space="preserve">  </w:t>
      </w:r>
      <w:r>
        <w:rPr>
          <w:w w:val="102"/>
          <w:sz w:val="23"/>
          <w:szCs w:val="23"/>
        </w:rPr>
        <w:t>evaluation</w:t>
      </w:r>
      <w:r>
        <w:rPr>
          <w:sz w:val="23"/>
          <w:szCs w:val="23"/>
        </w:rPr>
        <w:t xml:space="preserve">  </w:t>
      </w:r>
      <w:r>
        <w:rPr>
          <w:w w:val="102"/>
          <w:sz w:val="23"/>
          <w:szCs w:val="23"/>
        </w:rPr>
        <w:t>in</w:t>
      </w:r>
      <w:r>
        <w:rPr>
          <w:sz w:val="23"/>
          <w:szCs w:val="23"/>
        </w:rPr>
        <w:t xml:space="preserve">  </w:t>
      </w:r>
      <w:r>
        <w:rPr>
          <w:w w:val="102"/>
          <w:sz w:val="23"/>
          <w:szCs w:val="23"/>
        </w:rPr>
        <w:t>any</w:t>
      </w:r>
      <w:r>
        <w:rPr>
          <w:sz w:val="23"/>
          <w:szCs w:val="23"/>
        </w:rPr>
        <w:t xml:space="preserve">  </w:t>
      </w:r>
      <w:r>
        <w:rPr>
          <w:w w:val="102"/>
          <w:sz w:val="23"/>
          <w:szCs w:val="23"/>
        </w:rPr>
        <w:t>of</w:t>
      </w:r>
      <w:r>
        <w:rPr>
          <w:sz w:val="23"/>
          <w:szCs w:val="23"/>
        </w:rPr>
        <w:t xml:space="preserve">  </w:t>
      </w:r>
      <w:r>
        <w:rPr>
          <w:w w:val="102"/>
          <w:sz w:val="23"/>
          <w:szCs w:val="23"/>
        </w:rPr>
        <w:t>the following</w:t>
      </w:r>
      <w:r>
        <w:rPr>
          <w:sz w:val="23"/>
          <w:szCs w:val="23"/>
        </w:rPr>
        <w:t xml:space="preserve"> </w:t>
      </w:r>
      <w:r>
        <w:rPr>
          <w:w w:val="102"/>
          <w:sz w:val="23"/>
          <w:szCs w:val="23"/>
        </w:rPr>
        <w:t>cases:</w:t>
      </w:r>
    </w:p>
    <w:p w:rsidR="00300549" w:rsidRDefault="00300549">
      <w:pPr>
        <w:spacing w:before="6" w:line="220" w:lineRule="exact"/>
        <w:rPr>
          <w:sz w:val="22"/>
          <w:szCs w:val="22"/>
        </w:rPr>
      </w:pPr>
    </w:p>
    <w:p w:rsidR="00300549" w:rsidRDefault="00BF290C">
      <w:pPr>
        <w:ind w:left="1506"/>
        <w:rPr>
          <w:sz w:val="23"/>
          <w:szCs w:val="23"/>
        </w:rPr>
      </w:pPr>
      <w:r>
        <w:rPr>
          <w:w w:val="102"/>
          <w:sz w:val="23"/>
          <w:szCs w:val="23"/>
        </w:rPr>
        <w:t>(a)</w:t>
      </w:r>
      <w:r>
        <w:rPr>
          <w:sz w:val="23"/>
          <w:szCs w:val="23"/>
        </w:rPr>
        <w:t xml:space="preserve">       </w:t>
      </w:r>
      <w:r>
        <w:rPr>
          <w:w w:val="102"/>
          <w:sz w:val="23"/>
          <w:szCs w:val="23"/>
        </w:rPr>
        <w:t>late</w:t>
      </w:r>
      <w:r>
        <w:rPr>
          <w:sz w:val="23"/>
          <w:szCs w:val="23"/>
        </w:rPr>
        <w:t xml:space="preserve"> </w:t>
      </w:r>
      <w:r>
        <w:rPr>
          <w:w w:val="102"/>
          <w:sz w:val="23"/>
          <w:szCs w:val="23"/>
        </w:rPr>
        <w:t>submission,</w:t>
      </w:r>
      <w:r>
        <w:rPr>
          <w:sz w:val="23"/>
          <w:szCs w:val="23"/>
        </w:rPr>
        <w:t xml:space="preserve"> </w:t>
      </w:r>
      <w:r>
        <w:rPr>
          <w:i/>
          <w:w w:val="102"/>
          <w:sz w:val="23"/>
          <w:szCs w:val="23"/>
        </w:rPr>
        <w:t>i.e.</w:t>
      </w:r>
      <w:r>
        <w:rPr>
          <w:w w:val="102"/>
          <w:sz w:val="23"/>
          <w:szCs w:val="23"/>
        </w:rPr>
        <w:t>,</w:t>
      </w:r>
      <w:r>
        <w:rPr>
          <w:sz w:val="23"/>
          <w:szCs w:val="23"/>
        </w:rPr>
        <w:t xml:space="preserve"> </w:t>
      </w:r>
      <w:r>
        <w:rPr>
          <w:w w:val="102"/>
          <w:sz w:val="23"/>
          <w:szCs w:val="23"/>
        </w:rPr>
        <w:t>after</w:t>
      </w:r>
      <w:r>
        <w:rPr>
          <w:sz w:val="23"/>
          <w:szCs w:val="23"/>
        </w:rPr>
        <w:t xml:space="preserve"> </w:t>
      </w:r>
      <w:r>
        <w:rPr>
          <w:w w:val="102"/>
          <w:sz w:val="23"/>
          <w:szCs w:val="23"/>
        </w:rPr>
        <w:t>the</w:t>
      </w:r>
      <w:r>
        <w:rPr>
          <w:sz w:val="23"/>
          <w:szCs w:val="23"/>
        </w:rPr>
        <w:t xml:space="preserve"> </w:t>
      </w:r>
      <w:r>
        <w:rPr>
          <w:w w:val="102"/>
          <w:sz w:val="23"/>
          <w:szCs w:val="23"/>
        </w:rPr>
        <w:t>deadline</w:t>
      </w:r>
      <w:r>
        <w:rPr>
          <w:sz w:val="23"/>
          <w:szCs w:val="23"/>
        </w:rPr>
        <w:t xml:space="preserve"> </w:t>
      </w:r>
      <w:r>
        <w:rPr>
          <w:w w:val="102"/>
          <w:sz w:val="23"/>
          <w:szCs w:val="23"/>
        </w:rPr>
        <w:t>set</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b/>
          <w:w w:val="102"/>
          <w:sz w:val="23"/>
          <w:szCs w:val="23"/>
        </w:rPr>
        <w:t>ITB</w:t>
      </w:r>
      <w:r>
        <w:rPr>
          <w:b/>
          <w:sz w:val="23"/>
          <w:szCs w:val="23"/>
        </w:rPr>
        <w:t xml:space="preserve"> </w:t>
      </w:r>
      <w:r>
        <w:rPr>
          <w:w w:val="102"/>
          <w:sz w:val="23"/>
          <w:szCs w:val="23"/>
        </w:rPr>
        <w:t>Clause</w:t>
      </w:r>
      <w:r>
        <w:rPr>
          <w:sz w:val="23"/>
          <w:szCs w:val="23"/>
        </w:rPr>
        <w:t xml:space="preserve"> </w:t>
      </w:r>
      <w:r>
        <w:rPr>
          <w:w w:val="102"/>
          <w:sz w:val="23"/>
          <w:szCs w:val="23"/>
        </w:rPr>
        <w:t>18;</w:t>
      </w:r>
    </w:p>
    <w:p w:rsidR="00300549" w:rsidRDefault="00300549">
      <w:pPr>
        <w:spacing w:before="12" w:line="220" w:lineRule="exact"/>
        <w:rPr>
          <w:sz w:val="22"/>
          <w:szCs w:val="22"/>
        </w:rPr>
      </w:pPr>
    </w:p>
    <w:p w:rsidR="00300549" w:rsidRDefault="00BF290C">
      <w:pPr>
        <w:ind w:left="1506"/>
        <w:rPr>
          <w:sz w:val="23"/>
          <w:szCs w:val="23"/>
        </w:rPr>
      </w:pPr>
      <w:r>
        <w:rPr>
          <w:w w:val="102"/>
          <w:sz w:val="23"/>
          <w:szCs w:val="23"/>
        </w:rPr>
        <w:t>(b)</w:t>
      </w:r>
      <w:r>
        <w:rPr>
          <w:sz w:val="23"/>
          <w:szCs w:val="23"/>
        </w:rPr>
        <w:t xml:space="preserve">       </w:t>
      </w:r>
      <w:r>
        <w:rPr>
          <w:w w:val="102"/>
          <w:sz w:val="23"/>
          <w:szCs w:val="23"/>
        </w:rPr>
        <w:t>failure</w:t>
      </w:r>
      <w:r>
        <w:rPr>
          <w:sz w:val="23"/>
          <w:szCs w:val="23"/>
        </w:rPr>
        <w:t xml:space="preserve"> </w:t>
      </w:r>
      <w:r>
        <w:rPr>
          <w:w w:val="102"/>
          <w:sz w:val="23"/>
          <w:szCs w:val="23"/>
        </w:rPr>
        <w:t>to</w:t>
      </w:r>
      <w:r>
        <w:rPr>
          <w:sz w:val="23"/>
          <w:szCs w:val="23"/>
        </w:rPr>
        <w:t xml:space="preserve"> </w:t>
      </w:r>
      <w:r>
        <w:rPr>
          <w:w w:val="102"/>
          <w:sz w:val="23"/>
          <w:szCs w:val="23"/>
        </w:rPr>
        <w:t>submit</w:t>
      </w:r>
      <w:r>
        <w:rPr>
          <w:sz w:val="23"/>
          <w:szCs w:val="23"/>
        </w:rPr>
        <w:t xml:space="preserve"> </w:t>
      </w:r>
      <w:r>
        <w:rPr>
          <w:w w:val="102"/>
          <w:sz w:val="23"/>
          <w:szCs w:val="23"/>
        </w:rPr>
        <w:t>any</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technical</w:t>
      </w:r>
      <w:r>
        <w:rPr>
          <w:sz w:val="23"/>
          <w:szCs w:val="23"/>
        </w:rPr>
        <w:t xml:space="preserve"> </w:t>
      </w:r>
      <w:r>
        <w:rPr>
          <w:w w:val="102"/>
          <w:sz w:val="23"/>
          <w:szCs w:val="23"/>
        </w:rPr>
        <w:t>requirements</w:t>
      </w:r>
      <w:r>
        <w:rPr>
          <w:sz w:val="23"/>
          <w:szCs w:val="23"/>
        </w:rPr>
        <w:t xml:space="preserve"> </w:t>
      </w:r>
      <w:r>
        <w:rPr>
          <w:w w:val="102"/>
          <w:sz w:val="23"/>
          <w:szCs w:val="23"/>
        </w:rPr>
        <w:t>provided</w:t>
      </w:r>
      <w:r>
        <w:rPr>
          <w:sz w:val="23"/>
          <w:szCs w:val="23"/>
        </w:rPr>
        <w:t xml:space="preserve"> </w:t>
      </w:r>
      <w:r>
        <w:rPr>
          <w:w w:val="102"/>
          <w:sz w:val="23"/>
          <w:szCs w:val="23"/>
        </w:rPr>
        <w:t>under</w:t>
      </w:r>
      <w:r>
        <w:rPr>
          <w:sz w:val="23"/>
          <w:szCs w:val="23"/>
        </w:rPr>
        <w:t xml:space="preserve"> </w:t>
      </w:r>
      <w:r>
        <w:rPr>
          <w:w w:val="102"/>
          <w:sz w:val="23"/>
          <w:szCs w:val="23"/>
        </w:rPr>
        <w:t>this</w:t>
      </w:r>
    </w:p>
    <w:p w:rsidR="00300549" w:rsidRDefault="00BF290C">
      <w:pPr>
        <w:spacing w:before="6"/>
        <w:ind w:left="2182"/>
        <w:rPr>
          <w:sz w:val="23"/>
          <w:szCs w:val="23"/>
        </w:rPr>
      </w:pPr>
      <w:r>
        <w:rPr>
          <w:w w:val="102"/>
          <w:sz w:val="23"/>
          <w:szCs w:val="23"/>
        </w:rPr>
        <w:t>ITB</w:t>
      </w:r>
      <w:r>
        <w:rPr>
          <w:sz w:val="23"/>
          <w:szCs w:val="23"/>
        </w:rPr>
        <w:t xml:space="preserve"> </w:t>
      </w:r>
      <w:r>
        <w:rPr>
          <w:w w:val="102"/>
          <w:sz w:val="23"/>
          <w:szCs w:val="23"/>
        </w:rPr>
        <w:t>and</w:t>
      </w:r>
      <w:r>
        <w:rPr>
          <w:sz w:val="23"/>
          <w:szCs w:val="23"/>
        </w:rPr>
        <w:t xml:space="preserve"> </w:t>
      </w:r>
      <w:r>
        <w:rPr>
          <w:w w:val="102"/>
          <w:sz w:val="23"/>
          <w:szCs w:val="23"/>
        </w:rPr>
        <w:t>TOR;</w:t>
      </w:r>
    </w:p>
    <w:p w:rsidR="00300549" w:rsidRDefault="00300549">
      <w:pPr>
        <w:spacing w:before="12" w:line="220" w:lineRule="exact"/>
        <w:rPr>
          <w:sz w:val="22"/>
          <w:szCs w:val="22"/>
        </w:rPr>
      </w:pPr>
    </w:p>
    <w:p w:rsidR="00300549" w:rsidRDefault="00BF290C">
      <w:pPr>
        <w:spacing w:line="246" w:lineRule="auto"/>
        <w:ind w:left="2182" w:right="122" w:hanging="677"/>
        <w:jc w:val="both"/>
        <w:rPr>
          <w:sz w:val="23"/>
          <w:szCs w:val="23"/>
        </w:rPr>
      </w:pPr>
      <w:r>
        <w:rPr>
          <w:w w:val="102"/>
          <w:sz w:val="23"/>
          <w:szCs w:val="23"/>
        </w:rPr>
        <w:t>(c)</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that</w:t>
      </w:r>
      <w:r>
        <w:rPr>
          <w:sz w:val="23"/>
          <w:szCs w:val="23"/>
        </w:rPr>
        <w:t xml:space="preserve">  </w:t>
      </w:r>
      <w:r>
        <w:rPr>
          <w:w w:val="102"/>
          <w:sz w:val="23"/>
          <w:szCs w:val="23"/>
        </w:rPr>
        <w:t>submitted</w:t>
      </w:r>
      <w:r>
        <w:rPr>
          <w:sz w:val="23"/>
          <w:szCs w:val="23"/>
        </w:rPr>
        <w:t xml:space="preserve">  </w:t>
      </w:r>
      <w:r>
        <w:rPr>
          <w:w w:val="102"/>
          <w:sz w:val="23"/>
          <w:szCs w:val="23"/>
        </w:rPr>
        <w:t>a</w:t>
      </w:r>
      <w:r>
        <w:rPr>
          <w:sz w:val="23"/>
          <w:szCs w:val="23"/>
        </w:rPr>
        <w:t xml:space="preserve">  </w:t>
      </w:r>
      <w:r>
        <w:rPr>
          <w:w w:val="102"/>
          <w:sz w:val="23"/>
          <w:szCs w:val="23"/>
        </w:rPr>
        <w:t>Bid</w:t>
      </w:r>
      <w:r>
        <w:rPr>
          <w:sz w:val="23"/>
          <w:szCs w:val="23"/>
        </w:rPr>
        <w:t xml:space="preserve">  </w:t>
      </w:r>
      <w:r>
        <w:rPr>
          <w:w w:val="102"/>
          <w:sz w:val="23"/>
          <w:szCs w:val="23"/>
        </w:rPr>
        <w:t>or</w:t>
      </w:r>
      <w:r>
        <w:rPr>
          <w:sz w:val="23"/>
          <w:szCs w:val="23"/>
        </w:rPr>
        <w:t xml:space="preserve">  </w:t>
      </w:r>
      <w:r>
        <w:rPr>
          <w:w w:val="102"/>
          <w:sz w:val="23"/>
          <w:szCs w:val="23"/>
        </w:rPr>
        <w:t>any</w:t>
      </w:r>
      <w:r>
        <w:rPr>
          <w:sz w:val="23"/>
          <w:szCs w:val="23"/>
        </w:rPr>
        <w:t xml:space="preserve">  </w:t>
      </w:r>
      <w:r>
        <w:rPr>
          <w:w w:val="102"/>
          <w:sz w:val="23"/>
          <w:szCs w:val="23"/>
        </w:rPr>
        <w:t>of</w:t>
      </w:r>
      <w:r>
        <w:rPr>
          <w:sz w:val="23"/>
          <w:szCs w:val="23"/>
        </w:rPr>
        <w:t xml:space="preserve">  </w:t>
      </w:r>
      <w:r>
        <w:rPr>
          <w:w w:val="102"/>
          <w:sz w:val="23"/>
          <w:szCs w:val="23"/>
        </w:rPr>
        <w:t>its</w:t>
      </w:r>
      <w:r>
        <w:rPr>
          <w:sz w:val="23"/>
          <w:szCs w:val="23"/>
        </w:rPr>
        <w:t xml:space="preserve">  </w:t>
      </w:r>
      <w:r>
        <w:rPr>
          <w:w w:val="102"/>
          <w:sz w:val="23"/>
          <w:szCs w:val="23"/>
        </w:rPr>
        <w:t>partner</w:t>
      </w:r>
      <w:r>
        <w:rPr>
          <w:sz w:val="23"/>
          <w:szCs w:val="23"/>
        </w:rPr>
        <w:t xml:space="preserve">  </w:t>
      </w:r>
      <w:r>
        <w:rPr>
          <w:w w:val="102"/>
          <w:sz w:val="23"/>
          <w:szCs w:val="23"/>
        </w:rPr>
        <w:t>and/or subcontractor</w:t>
      </w:r>
      <w:r>
        <w:rPr>
          <w:sz w:val="23"/>
          <w:szCs w:val="23"/>
        </w:rPr>
        <w:t xml:space="preserve">  </w:t>
      </w:r>
      <w:r>
        <w:rPr>
          <w:w w:val="102"/>
          <w:sz w:val="23"/>
          <w:szCs w:val="23"/>
        </w:rPr>
        <w:t>belongs</w:t>
      </w:r>
      <w:r>
        <w:rPr>
          <w:sz w:val="23"/>
          <w:szCs w:val="23"/>
        </w:rPr>
        <w:t xml:space="preserve">  </w:t>
      </w:r>
      <w:r>
        <w:rPr>
          <w:w w:val="102"/>
          <w:sz w:val="23"/>
          <w:szCs w:val="23"/>
        </w:rPr>
        <w:t>to</w:t>
      </w:r>
      <w:r>
        <w:rPr>
          <w:sz w:val="23"/>
          <w:szCs w:val="23"/>
        </w:rPr>
        <w:t xml:space="preserve">  </w:t>
      </w:r>
      <w:r>
        <w:rPr>
          <w:w w:val="102"/>
          <w:sz w:val="23"/>
          <w:szCs w:val="23"/>
        </w:rPr>
        <w:t>one</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conflict</w:t>
      </w:r>
      <w:r>
        <w:rPr>
          <w:sz w:val="23"/>
          <w:szCs w:val="23"/>
        </w:rPr>
        <w:t xml:space="preserve">  </w:t>
      </w:r>
      <w:r>
        <w:rPr>
          <w:w w:val="102"/>
          <w:sz w:val="23"/>
          <w:szCs w:val="23"/>
        </w:rPr>
        <w:t>of</w:t>
      </w:r>
      <w:r>
        <w:rPr>
          <w:sz w:val="23"/>
          <w:szCs w:val="23"/>
        </w:rPr>
        <w:t xml:space="preserve">  </w:t>
      </w:r>
      <w:r>
        <w:rPr>
          <w:w w:val="102"/>
          <w:sz w:val="23"/>
          <w:szCs w:val="23"/>
        </w:rPr>
        <w:t>interest</w:t>
      </w:r>
      <w:r>
        <w:rPr>
          <w:sz w:val="23"/>
          <w:szCs w:val="23"/>
        </w:rPr>
        <w:t xml:space="preserve">  </w:t>
      </w:r>
      <w:r>
        <w:rPr>
          <w:w w:val="102"/>
          <w:sz w:val="23"/>
          <w:szCs w:val="23"/>
        </w:rPr>
        <w:t>cases</w:t>
      </w:r>
      <w:r>
        <w:rPr>
          <w:sz w:val="23"/>
          <w:szCs w:val="23"/>
        </w:rPr>
        <w:t xml:space="preserve">  </w:t>
      </w:r>
      <w:r>
        <w:rPr>
          <w:w w:val="102"/>
          <w:sz w:val="23"/>
          <w:szCs w:val="23"/>
        </w:rPr>
        <w:t>as described</w:t>
      </w:r>
      <w:r>
        <w:rPr>
          <w:sz w:val="23"/>
          <w:szCs w:val="23"/>
        </w:rPr>
        <w:t xml:space="preserve">  </w:t>
      </w:r>
      <w:r>
        <w:rPr>
          <w:w w:val="102"/>
          <w:sz w:val="23"/>
          <w:szCs w:val="23"/>
        </w:rPr>
        <w:t>in</w:t>
      </w:r>
      <w:r>
        <w:rPr>
          <w:sz w:val="23"/>
          <w:szCs w:val="23"/>
        </w:rPr>
        <w:t xml:space="preserve">  </w:t>
      </w:r>
      <w:r>
        <w:rPr>
          <w:b/>
          <w:w w:val="102"/>
          <w:sz w:val="23"/>
          <w:szCs w:val="23"/>
        </w:rPr>
        <w:t>ITB</w:t>
      </w:r>
      <w:r>
        <w:rPr>
          <w:b/>
          <w:sz w:val="23"/>
          <w:szCs w:val="23"/>
        </w:rPr>
        <w:t xml:space="preserve">  </w:t>
      </w:r>
      <w:r>
        <w:rPr>
          <w:w w:val="102"/>
          <w:sz w:val="23"/>
          <w:szCs w:val="23"/>
        </w:rPr>
        <w:t>Clauses</w:t>
      </w:r>
      <w:r>
        <w:rPr>
          <w:sz w:val="23"/>
          <w:szCs w:val="23"/>
        </w:rPr>
        <w:t xml:space="preserve">  </w:t>
      </w:r>
      <w:r>
        <w:rPr>
          <w:w w:val="102"/>
          <w:sz w:val="23"/>
          <w:szCs w:val="23"/>
        </w:rPr>
        <w:t>(a)</w:t>
      </w:r>
      <w:r>
        <w:rPr>
          <w:sz w:val="23"/>
          <w:szCs w:val="23"/>
        </w:rPr>
        <w:t xml:space="preserve">  </w:t>
      </w:r>
      <w:r>
        <w:rPr>
          <w:w w:val="102"/>
          <w:sz w:val="23"/>
          <w:szCs w:val="23"/>
        </w:rPr>
        <w:t>to</w:t>
      </w:r>
      <w:r>
        <w:rPr>
          <w:sz w:val="23"/>
          <w:szCs w:val="23"/>
        </w:rPr>
        <w:t xml:space="preserve">  </w:t>
      </w:r>
      <w:r>
        <w:rPr>
          <w:w w:val="102"/>
          <w:sz w:val="23"/>
          <w:szCs w:val="23"/>
        </w:rPr>
        <w:t>(b)</w:t>
      </w:r>
      <w:r>
        <w:rPr>
          <w:sz w:val="23"/>
          <w:szCs w:val="23"/>
        </w:rPr>
        <w:t xml:space="preserve">  </w:t>
      </w:r>
      <w:r>
        <w:rPr>
          <w:w w:val="102"/>
          <w:sz w:val="23"/>
          <w:szCs w:val="23"/>
        </w:rPr>
        <w:t>and</w:t>
      </w:r>
      <w:r>
        <w:rPr>
          <w:sz w:val="23"/>
          <w:szCs w:val="23"/>
        </w:rPr>
        <w:t xml:space="preserve">  </w:t>
      </w:r>
      <w:r>
        <w:rPr>
          <w:w w:val="102"/>
          <w:sz w:val="23"/>
          <w:szCs w:val="23"/>
        </w:rPr>
        <w:t>failed</w:t>
      </w:r>
      <w:r>
        <w:rPr>
          <w:sz w:val="23"/>
          <w:szCs w:val="23"/>
        </w:rPr>
        <w:t xml:space="preserve">  </w:t>
      </w:r>
      <w:r>
        <w:rPr>
          <w:w w:val="102"/>
          <w:sz w:val="23"/>
          <w:szCs w:val="23"/>
        </w:rPr>
        <w:t>to</w:t>
      </w:r>
      <w:r>
        <w:rPr>
          <w:sz w:val="23"/>
          <w:szCs w:val="23"/>
        </w:rPr>
        <w:t xml:space="preserve">  </w:t>
      </w:r>
      <w:r>
        <w:rPr>
          <w:w w:val="102"/>
          <w:sz w:val="23"/>
          <w:szCs w:val="23"/>
        </w:rPr>
        <w:t>make</w:t>
      </w:r>
      <w:r>
        <w:rPr>
          <w:sz w:val="23"/>
          <w:szCs w:val="23"/>
        </w:rPr>
        <w:t xml:space="preserve">  </w:t>
      </w:r>
      <w:r>
        <w:rPr>
          <w:w w:val="102"/>
          <w:sz w:val="23"/>
          <w:szCs w:val="23"/>
        </w:rPr>
        <w:t>a</w:t>
      </w:r>
      <w:r>
        <w:rPr>
          <w:sz w:val="23"/>
          <w:szCs w:val="23"/>
        </w:rPr>
        <w:t xml:space="preserve">  </w:t>
      </w:r>
      <w:r>
        <w:rPr>
          <w:w w:val="102"/>
          <w:sz w:val="23"/>
          <w:szCs w:val="23"/>
        </w:rPr>
        <w:t>proper statement</w:t>
      </w:r>
      <w:r>
        <w:rPr>
          <w:sz w:val="23"/>
          <w:szCs w:val="23"/>
        </w:rPr>
        <w:t xml:space="preserve"> </w:t>
      </w:r>
      <w:r>
        <w:rPr>
          <w:w w:val="102"/>
          <w:sz w:val="23"/>
          <w:szCs w:val="23"/>
        </w:rPr>
        <w:t>to</w:t>
      </w:r>
      <w:r>
        <w:rPr>
          <w:sz w:val="23"/>
          <w:szCs w:val="23"/>
        </w:rPr>
        <w:t xml:space="preserve"> </w:t>
      </w:r>
      <w:r>
        <w:rPr>
          <w:w w:val="102"/>
          <w:sz w:val="23"/>
          <w:szCs w:val="23"/>
        </w:rPr>
        <w:t>that</w:t>
      </w:r>
      <w:r>
        <w:rPr>
          <w:sz w:val="23"/>
          <w:szCs w:val="23"/>
        </w:rPr>
        <w:t xml:space="preserve"> </w:t>
      </w:r>
      <w:r>
        <w:rPr>
          <w:w w:val="102"/>
          <w:sz w:val="23"/>
          <w:szCs w:val="23"/>
        </w:rPr>
        <w:t>effect</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cover</w:t>
      </w:r>
      <w:r>
        <w:rPr>
          <w:sz w:val="23"/>
          <w:szCs w:val="23"/>
        </w:rPr>
        <w:t xml:space="preserve"> </w:t>
      </w:r>
      <w:r>
        <w:rPr>
          <w:w w:val="102"/>
          <w:sz w:val="23"/>
          <w:szCs w:val="23"/>
        </w:rPr>
        <w:t>letter;</w:t>
      </w:r>
      <w:r>
        <w:rPr>
          <w:sz w:val="23"/>
          <w:szCs w:val="23"/>
        </w:rPr>
        <w:t xml:space="preserve"> </w:t>
      </w:r>
      <w:r>
        <w:rPr>
          <w:w w:val="102"/>
          <w:sz w:val="23"/>
          <w:szCs w:val="23"/>
        </w:rPr>
        <w:t>or</w:t>
      </w:r>
    </w:p>
    <w:p w:rsidR="00300549" w:rsidRDefault="00300549">
      <w:pPr>
        <w:spacing w:before="5" w:line="220" w:lineRule="exact"/>
        <w:rPr>
          <w:sz w:val="22"/>
          <w:szCs w:val="22"/>
        </w:rPr>
      </w:pPr>
    </w:p>
    <w:p w:rsidR="00300549" w:rsidRDefault="00BF290C">
      <w:pPr>
        <w:ind w:left="1506"/>
        <w:rPr>
          <w:sz w:val="23"/>
          <w:szCs w:val="23"/>
        </w:rPr>
      </w:pPr>
      <w:r>
        <w:rPr>
          <w:w w:val="102"/>
          <w:sz w:val="23"/>
          <w:szCs w:val="23"/>
        </w:rPr>
        <w:t>(d)</w:t>
      </w:r>
      <w:r>
        <w:rPr>
          <w:sz w:val="23"/>
          <w:szCs w:val="23"/>
        </w:rPr>
        <w:t xml:space="preserve">       </w:t>
      </w:r>
      <w:r>
        <w:rPr>
          <w:w w:val="102"/>
          <w:sz w:val="23"/>
          <w:szCs w:val="23"/>
        </w:rPr>
        <w:t>the</w:t>
      </w:r>
      <w:r>
        <w:rPr>
          <w:sz w:val="23"/>
          <w:szCs w:val="23"/>
        </w:rPr>
        <w:t xml:space="preserve"> </w:t>
      </w:r>
      <w:r>
        <w:rPr>
          <w:w w:val="102"/>
          <w:sz w:val="23"/>
          <w:szCs w:val="23"/>
        </w:rPr>
        <w:t>Technical</w:t>
      </w:r>
      <w:r>
        <w:rPr>
          <w:sz w:val="23"/>
          <w:szCs w:val="23"/>
        </w:rPr>
        <w:t xml:space="preserve"> </w:t>
      </w:r>
      <w:r>
        <w:rPr>
          <w:w w:val="102"/>
          <w:sz w:val="23"/>
          <w:szCs w:val="23"/>
        </w:rPr>
        <w:t>Proposal</w:t>
      </w:r>
      <w:r>
        <w:rPr>
          <w:sz w:val="23"/>
          <w:szCs w:val="23"/>
        </w:rPr>
        <w:t xml:space="preserve"> </w:t>
      </w:r>
      <w:r>
        <w:rPr>
          <w:w w:val="102"/>
          <w:sz w:val="23"/>
          <w:szCs w:val="23"/>
        </w:rPr>
        <w:t>included</w:t>
      </w:r>
      <w:r>
        <w:rPr>
          <w:sz w:val="23"/>
          <w:szCs w:val="23"/>
        </w:rPr>
        <w:t xml:space="preserve"> </w:t>
      </w:r>
      <w:r>
        <w:rPr>
          <w:w w:val="102"/>
          <w:sz w:val="23"/>
          <w:szCs w:val="23"/>
        </w:rPr>
        <w:t>any</w:t>
      </w:r>
      <w:r>
        <w:rPr>
          <w:sz w:val="23"/>
          <w:szCs w:val="23"/>
        </w:rPr>
        <w:t xml:space="preserve"> </w:t>
      </w:r>
      <w:r>
        <w:rPr>
          <w:w w:val="102"/>
          <w:sz w:val="23"/>
          <w:szCs w:val="23"/>
        </w:rPr>
        <w:t>cost</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services.</w:t>
      </w:r>
    </w:p>
    <w:p w:rsidR="00300549" w:rsidRDefault="00300549">
      <w:pPr>
        <w:spacing w:before="18" w:line="220" w:lineRule="exact"/>
        <w:rPr>
          <w:sz w:val="22"/>
          <w:szCs w:val="22"/>
        </w:rPr>
      </w:pPr>
    </w:p>
    <w:p w:rsidR="00300549" w:rsidRDefault="00BF290C">
      <w:pPr>
        <w:ind w:left="152"/>
        <w:rPr>
          <w:sz w:val="26"/>
          <w:szCs w:val="26"/>
        </w:rPr>
      </w:pPr>
      <w:r>
        <w:rPr>
          <w:b/>
          <w:w w:val="101"/>
          <w:sz w:val="26"/>
          <w:szCs w:val="26"/>
        </w:rPr>
        <w:t>25.</w:t>
      </w:r>
      <w:r>
        <w:rPr>
          <w:b/>
          <w:sz w:val="26"/>
          <w:szCs w:val="26"/>
        </w:rPr>
        <w:t xml:space="preserve">     </w:t>
      </w:r>
      <w:r>
        <w:rPr>
          <w:b/>
          <w:w w:val="101"/>
          <w:sz w:val="26"/>
          <w:szCs w:val="26"/>
        </w:rPr>
        <w:t>Opening</w:t>
      </w:r>
      <w:r>
        <w:rPr>
          <w:b/>
          <w:sz w:val="26"/>
          <w:szCs w:val="26"/>
        </w:rPr>
        <w:t xml:space="preserve"> </w:t>
      </w:r>
      <w:r>
        <w:rPr>
          <w:b/>
          <w:w w:val="101"/>
          <w:sz w:val="26"/>
          <w:szCs w:val="26"/>
        </w:rPr>
        <w:t>and</w:t>
      </w:r>
      <w:r>
        <w:rPr>
          <w:b/>
          <w:sz w:val="26"/>
          <w:szCs w:val="26"/>
        </w:rPr>
        <w:t xml:space="preserve"> </w:t>
      </w:r>
      <w:r>
        <w:rPr>
          <w:b/>
          <w:w w:val="101"/>
          <w:sz w:val="26"/>
          <w:szCs w:val="26"/>
        </w:rPr>
        <w:t>Evaluation</w:t>
      </w:r>
      <w:r>
        <w:rPr>
          <w:b/>
          <w:sz w:val="26"/>
          <w:szCs w:val="26"/>
        </w:rPr>
        <w:t xml:space="preserve"> </w:t>
      </w:r>
      <w:r>
        <w:rPr>
          <w:b/>
          <w:w w:val="101"/>
          <w:sz w:val="26"/>
          <w:szCs w:val="26"/>
        </w:rPr>
        <w:t>of</w:t>
      </w:r>
      <w:r>
        <w:rPr>
          <w:b/>
          <w:sz w:val="26"/>
          <w:szCs w:val="26"/>
        </w:rPr>
        <w:t xml:space="preserve"> </w:t>
      </w:r>
      <w:r>
        <w:rPr>
          <w:b/>
          <w:w w:val="101"/>
          <w:sz w:val="26"/>
          <w:szCs w:val="26"/>
        </w:rPr>
        <w:t>Financial</w:t>
      </w:r>
      <w:r>
        <w:rPr>
          <w:b/>
          <w:sz w:val="26"/>
          <w:szCs w:val="26"/>
        </w:rPr>
        <w:t xml:space="preserve"> </w:t>
      </w:r>
      <w:r>
        <w:rPr>
          <w:b/>
          <w:w w:val="101"/>
          <w:sz w:val="26"/>
          <w:szCs w:val="26"/>
        </w:rPr>
        <w:t>Proposals</w:t>
      </w:r>
    </w:p>
    <w:p w:rsidR="00300549" w:rsidRDefault="00300549">
      <w:pPr>
        <w:spacing w:before="3" w:line="220" w:lineRule="exact"/>
        <w:rPr>
          <w:sz w:val="22"/>
          <w:szCs w:val="22"/>
        </w:rPr>
      </w:pPr>
    </w:p>
    <w:p w:rsidR="00300549" w:rsidRDefault="00BF290C">
      <w:pPr>
        <w:ind w:left="792" w:right="978"/>
        <w:jc w:val="center"/>
        <w:rPr>
          <w:sz w:val="23"/>
          <w:szCs w:val="23"/>
        </w:rPr>
      </w:pPr>
      <w:r>
        <w:rPr>
          <w:w w:val="102"/>
          <w:sz w:val="23"/>
          <w:szCs w:val="23"/>
        </w:rPr>
        <w:t>25.1.</w:t>
      </w:r>
      <w:r>
        <w:rPr>
          <w:sz w:val="23"/>
          <w:szCs w:val="23"/>
        </w:rPr>
        <w:t xml:space="preserve">    </w:t>
      </w:r>
      <w:r>
        <w:rPr>
          <w:w w:val="102"/>
          <w:sz w:val="23"/>
          <w:szCs w:val="23"/>
        </w:rPr>
        <w:t>Financial</w:t>
      </w:r>
      <w:r>
        <w:rPr>
          <w:sz w:val="23"/>
          <w:szCs w:val="23"/>
        </w:rPr>
        <w:t xml:space="preserve"> </w:t>
      </w:r>
      <w:r>
        <w:rPr>
          <w:w w:val="102"/>
          <w:sz w:val="23"/>
          <w:szCs w:val="23"/>
        </w:rPr>
        <w:t>Proposals</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opened</w:t>
      </w:r>
      <w:r>
        <w:rPr>
          <w:sz w:val="23"/>
          <w:szCs w:val="23"/>
        </w:rPr>
        <w:t xml:space="preserve"> </w:t>
      </w:r>
      <w:r>
        <w:rPr>
          <w:w w:val="102"/>
          <w:sz w:val="23"/>
          <w:szCs w:val="23"/>
        </w:rPr>
        <w:t>on</w:t>
      </w:r>
      <w:r>
        <w:rPr>
          <w:sz w:val="23"/>
          <w:szCs w:val="23"/>
        </w:rPr>
        <w:t xml:space="preserve"> </w:t>
      </w:r>
      <w:r>
        <w:rPr>
          <w:w w:val="102"/>
          <w:sz w:val="23"/>
          <w:szCs w:val="23"/>
        </w:rPr>
        <w:t>the</w:t>
      </w:r>
      <w:r>
        <w:rPr>
          <w:sz w:val="23"/>
          <w:szCs w:val="23"/>
        </w:rPr>
        <w:t xml:space="preserve"> </w:t>
      </w:r>
      <w:r>
        <w:rPr>
          <w:w w:val="102"/>
          <w:sz w:val="23"/>
          <w:szCs w:val="23"/>
        </w:rPr>
        <w:t>date</w:t>
      </w:r>
      <w:r>
        <w:rPr>
          <w:sz w:val="23"/>
          <w:szCs w:val="23"/>
        </w:rPr>
        <w:t xml:space="preserve"> </w:t>
      </w:r>
      <w:r>
        <w:rPr>
          <w:w w:val="102"/>
          <w:sz w:val="23"/>
          <w:szCs w:val="23"/>
        </w:rPr>
        <w:t>indicated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BDS.</w:t>
      </w:r>
    </w:p>
    <w:p w:rsidR="00300549" w:rsidRDefault="00300549">
      <w:pPr>
        <w:spacing w:before="12" w:line="220" w:lineRule="exact"/>
        <w:rPr>
          <w:sz w:val="22"/>
          <w:szCs w:val="22"/>
        </w:rPr>
      </w:pPr>
    </w:p>
    <w:p w:rsidR="00300549" w:rsidRDefault="00BF290C">
      <w:pPr>
        <w:spacing w:line="245" w:lineRule="auto"/>
        <w:ind w:left="1506" w:right="124" w:hanging="677"/>
        <w:jc w:val="both"/>
        <w:rPr>
          <w:sz w:val="23"/>
          <w:szCs w:val="23"/>
        </w:rPr>
      </w:pPr>
      <w:r>
        <w:rPr>
          <w:w w:val="102"/>
          <w:sz w:val="23"/>
          <w:szCs w:val="23"/>
        </w:rPr>
        <w:t>25.2.</w:t>
      </w:r>
      <w:r>
        <w:rPr>
          <w:sz w:val="23"/>
          <w:szCs w:val="23"/>
        </w:rPr>
        <w:t xml:space="preserve">    </w:t>
      </w:r>
      <w:r>
        <w:rPr>
          <w:w w:val="102"/>
          <w:sz w:val="23"/>
          <w:szCs w:val="23"/>
        </w:rPr>
        <w:t>The</w:t>
      </w:r>
      <w:r>
        <w:rPr>
          <w:sz w:val="23"/>
          <w:szCs w:val="23"/>
        </w:rPr>
        <w:t xml:space="preserve">  </w:t>
      </w:r>
      <w:r>
        <w:rPr>
          <w:w w:val="102"/>
          <w:sz w:val="23"/>
          <w:szCs w:val="23"/>
        </w:rPr>
        <w:t>Financial</w:t>
      </w:r>
      <w:r>
        <w:rPr>
          <w:sz w:val="23"/>
          <w:szCs w:val="23"/>
        </w:rPr>
        <w:t xml:space="preserve">  </w:t>
      </w:r>
      <w:r>
        <w:rPr>
          <w:w w:val="102"/>
          <w:sz w:val="23"/>
          <w:szCs w:val="23"/>
        </w:rPr>
        <w:t>Proposals</w:t>
      </w:r>
      <w:r>
        <w:rPr>
          <w:sz w:val="23"/>
          <w:szCs w:val="23"/>
        </w:rPr>
        <w:t xml:space="preserve">  </w:t>
      </w:r>
      <w:r>
        <w:rPr>
          <w:w w:val="102"/>
          <w:sz w:val="23"/>
          <w:szCs w:val="23"/>
        </w:rPr>
        <w:t>opened</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evaluated</w:t>
      </w:r>
      <w:r>
        <w:rPr>
          <w:sz w:val="23"/>
          <w:szCs w:val="23"/>
        </w:rPr>
        <w:t xml:space="preserve">  </w:t>
      </w:r>
      <w:r>
        <w:rPr>
          <w:w w:val="102"/>
          <w:sz w:val="23"/>
          <w:szCs w:val="23"/>
        </w:rPr>
        <w:t>based</w:t>
      </w:r>
      <w:r>
        <w:rPr>
          <w:sz w:val="23"/>
          <w:szCs w:val="23"/>
        </w:rPr>
        <w:t xml:space="preserve">  </w:t>
      </w:r>
      <w:r>
        <w:rPr>
          <w:w w:val="102"/>
          <w:sz w:val="23"/>
          <w:szCs w:val="23"/>
        </w:rPr>
        <w:t>on</w:t>
      </w:r>
      <w:r>
        <w:rPr>
          <w:sz w:val="23"/>
          <w:szCs w:val="23"/>
        </w:rPr>
        <w:t xml:space="preserve">  </w:t>
      </w:r>
      <w:r>
        <w:rPr>
          <w:w w:val="102"/>
          <w:sz w:val="23"/>
          <w:szCs w:val="23"/>
        </w:rPr>
        <w:t>the</w:t>
      </w:r>
      <w:r>
        <w:rPr>
          <w:sz w:val="23"/>
          <w:szCs w:val="23"/>
        </w:rPr>
        <w:t xml:space="preserve">  </w:t>
      </w:r>
      <w:r>
        <w:rPr>
          <w:w w:val="102"/>
          <w:sz w:val="23"/>
          <w:szCs w:val="23"/>
        </w:rPr>
        <w:t>evaluation procedure</w:t>
      </w:r>
      <w:r>
        <w:rPr>
          <w:sz w:val="23"/>
          <w:szCs w:val="23"/>
        </w:rPr>
        <w:t xml:space="preserve">  </w:t>
      </w:r>
      <w:r>
        <w:rPr>
          <w:w w:val="102"/>
          <w:sz w:val="23"/>
          <w:szCs w:val="23"/>
        </w:rPr>
        <w:t>indicated</w:t>
      </w:r>
      <w:r>
        <w:rPr>
          <w:sz w:val="23"/>
          <w:szCs w:val="23"/>
        </w:rPr>
        <w:t xml:space="preserve">  </w:t>
      </w:r>
      <w:r>
        <w:rPr>
          <w:w w:val="102"/>
          <w:sz w:val="23"/>
          <w:szCs w:val="23"/>
        </w:rPr>
        <w:t>in</w:t>
      </w:r>
      <w:r>
        <w:rPr>
          <w:sz w:val="23"/>
          <w:szCs w:val="23"/>
        </w:rPr>
        <w:t xml:space="preserve">  </w:t>
      </w:r>
      <w:r>
        <w:rPr>
          <w:b/>
          <w:w w:val="102"/>
          <w:sz w:val="23"/>
          <w:szCs w:val="23"/>
        </w:rPr>
        <w:t>ITB</w:t>
      </w:r>
      <w:r>
        <w:rPr>
          <w:b/>
          <w:sz w:val="23"/>
          <w:szCs w:val="23"/>
        </w:rPr>
        <w:t xml:space="preserve">  </w:t>
      </w:r>
      <w:r>
        <w:rPr>
          <w:w w:val="102"/>
          <w:sz w:val="23"/>
          <w:szCs w:val="23"/>
        </w:rPr>
        <w:t>Clause</w:t>
      </w:r>
      <w:r>
        <w:rPr>
          <w:sz w:val="23"/>
          <w:szCs w:val="23"/>
        </w:rPr>
        <w:t xml:space="preserve">  </w:t>
      </w:r>
      <w:r>
        <w:rPr>
          <w:w w:val="102"/>
          <w:sz w:val="23"/>
          <w:szCs w:val="23"/>
        </w:rPr>
        <w:t>1.1</w:t>
      </w:r>
      <w:r>
        <w:rPr>
          <w:sz w:val="23"/>
          <w:szCs w:val="23"/>
        </w:rPr>
        <w:t xml:space="preserve">  </w:t>
      </w:r>
      <w:r>
        <w:rPr>
          <w:w w:val="102"/>
          <w:sz w:val="23"/>
          <w:szCs w:val="23"/>
        </w:rPr>
        <w:t>using</w:t>
      </w:r>
      <w:r>
        <w:rPr>
          <w:sz w:val="23"/>
          <w:szCs w:val="23"/>
        </w:rPr>
        <w:t xml:space="preserve">  </w:t>
      </w:r>
      <w:r>
        <w:rPr>
          <w:w w:val="102"/>
          <w:sz w:val="23"/>
          <w:szCs w:val="23"/>
        </w:rPr>
        <w:t>the</w:t>
      </w:r>
      <w:r>
        <w:rPr>
          <w:sz w:val="23"/>
          <w:szCs w:val="23"/>
        </w:rPr>
        <w:t xml:space="preserve">  </w:t>
      </w:r>
      <w:r>
        <w:rPr>
          <w:w w:val="102"/>
          <w:sz w:val="23"/>
          <w:szCs w:val="23"/>
        </w:rPr>
        <w:t>corresponding</w:t>
      </w:r>
      <w:r>
        <w:rPr>
          <w:sz w:val="23"/>
          <w:szCs w:val="23"/>
        </w:rPr>
        <w:t xml:space="preserve">  </w:t>
      </w:r>
      <w:r>
        <w:rPr>
          <w:w w:val="102"/>
          <w:sz w:val="23"/>
          <w:szCs w:val="23"/>
        </w:rPr>
        <w:t>procedure provided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b/>
          <w:w w:val="102"/>
          <w:sz w:val="23"/>
          <w:szCs w:val="23"/>
          <w:u w:val="thick" w:color="000000"/>
        </w:rPr>
        <w:t>BDS</w:t>
      </w:r>
      <w:r>
        <w:rPr>
          <w:w w:val="102"/>
          <w:sz w:val="23"/>
          <w:szCs w:val="23"/>
        </w:rPr>
        <w:t>.</w:t>
      </w:r>
    </w:p>
    <w:p w:rsidR="00300549" w:rsidRDefault="00300549">
      <w:pPr>
        <w:spacing w:before="12" w:line="220" w:lineRule="exact"/>
        <w:rPr>
          <w:sz w:val="22"/>
          <w:szCs w:val="22"/>
        </w:rPr>
      </w:pPr>
    </w:p>
    <w:p w:rsidR="00B1383E" w:rsidRDefault="00BF290C" w:rsidP="00B1383E">
      <w:pPr>
        <w:ind w:left="152"/>
        <w:rPr>
          <w:b/>
          <w:w w:val="101"/>
          <w:sz w:val="26"/>
          <w:szCs w:val="26"/>
        </w:rPr>
      </w:pPr>
      <w:r>
        <w:rPr>
          <w:b/>
          <w:w w:val="101"/>
          <w:sz w:val="26"/>
          <w:szCs w:val="26"/>
        </w:rPr>
        <w:lastRenderedPageBreak/>
        <w:t>26.</w:t>
      </w:r>
      <w:r>
        <w:rPr>
          <w:b/>
          <w:sz w:val="26"/>
          <w:szCs w:val="26"/>
        </w:rPr>
        <w:t xml:space="preserve">     </w:t>
      </w:r>
      <w:r>
        <w:rPr>
          <w:b/>
          <w:w w:val="101"/>
          <w:sz w:val="26"/>
          <w:szCs w:val="26"/>
        </w:rPr>
        <w:t>Negotiations</w:t>
      </w:r>
    </w:p>
    <w:p w:rsidR="00B1383E" w:rsidRDefault="00B1383E" w:rsidP="00B1383E">
      <w:pPr>
        <w:ind w:left="152"/>
        <w:rPr>
          <w:b/>
          <w:w w:val="101"/>
          <w:sz w:val="26"/>
          <w:szCs w:val="26"/>
        </w:rPr>
      </w:pPr>
    </w:p>
    <w:p w:rsidR="00300549" w:rsidRDefault="00BF290C" w:rsidP="00B1383E">
      <w:pPr>
        <w:ind w:left="152"/>
        <w:rPr>
          <w:sz w:val="23"/>
          <w:szCs w:val="23"/>
        </w:rPr>
      </w:pPr>
      <w:r>
        <w:rPr>
          <w:w w:val="102"/>
          <w:sz w:val="23"/>
          <w:szCs w:val="23"/>
        </w:rPr>
        <w:t>26.1.</w:t>
      </w:r>
      <w:r>
        <w:rPr>
          <w:sz w:val="23"/>
          <w:szCs w:val="23"/>
        </w:rPr>
        <w:t xml:space="preserve">    </w:t>
      </w:r>
      <w:r>
        <w:rPr>
          <w:w w:val="102"/>
          <w:sz w:val="23"/>
          <w:szCs w:val="23"/>
        </w:rPr>
        <w:t>Negotiations</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held</w:t>
      </w:r>
      <w:r>
        <w:rPr>
          <w:sz w:val="23"/>
          <w:szCs w:val="23"/>
        </w:rPr>
        <w:t xml:space="preserve"> </w:t>
      </w:r>
      <w:r>
        <w:rPr>
          <w:w w:val="102"/>
          <w:sz w:val="23"/>
          <w:szCs w:val="23"/>
        </w:rPr>
        <w:t>at</w:t>
      </w:r>
      <w:r>
        <w:rPr>
          <w:sz w:val="23"/>
          <w:szCs w:val="23"/>
        </w:rPr>
        <w:t xml:space="preserve"> </w:t>
      </w:r>
      <w:r>
        <w:rPr>
          <w:w w:val="102"/>
          <w:sz w:val="23"/>
          <w:szCs w:val="23"/>
        </w:rPr>
        <w:t>the</w:t>
      </w:r>
      <w:r>
        <w:rPr>
          <w:sz w:val="23"/>
          <w:szCs w:val="23"/>
        </w:rPr>
        <w:t xml:space="preserve"> </w:t>
      </w:r>
      <w:r>
        <w:rPr>
          <w:w w:val="102"/>
          <w:sz w:val="23"/>
          <w:szCs w:val="23"/>
        </w:rPr>
        <w:t>address</w:t>
      </w:r>
      <w:r>
        <w:rPr>
          <w:sz w:val="23"/>
          <w:szCs w:val="23"/>
        </w:rPr>
        <w:t xml:space="preserve"> </w:t>
      </w:r>
      <w:r>
        <w:rPr>
          <w:w w:val="102"/>
          <w:sz w:val="23"/>
          <w:szCs w:val="23"/>
        </w:rPr>
        <w:t>indicated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b/>
          <w:w w:val="102"/>
          <w:sz w:val="23"/>
          <w:szCs w:val="23"/>
          <w:u w:val="thick" w:color="000000"/>
        </w:rPr>
        <w:t>BDS</w:t>
      </w:r>
      <w:r>
        <w:rPr>
          <w:w w:val="102"/>
          <w:sz w:val="23"/>
          <w:szCs w:val="23"/>
        </w:rPr>
        <w:t>.</w:t>
      </w:r>
      <w:r>
        <w:rPr>
          <w:sz w:val="23"/>
          <w:szCs w:val="23"/>
        </w:rPr>
        <w:t xml:space="preserve">  </w:t>
      </w:r>
      <w:r>
        <w:rPr>
          <w:w w:val="102"/>
          <w:sz w:val="23"/>
          <w:szCs w:val="23"/>
        </w:rPr>
        <w:t>The</w:t>
      </w:r>
      <w:r>
        <w:rPr>
          <w:sz w:val="23"/>
          <w:szCs w:val="23"/>
        </w:rPr>
        <w:t xml:space="preserve"> </w:t>
      </w:r>
      <w:r>
        <w:rPr>
          <w:w w:val="102"/>
          <w:sz w:val="23"/>
          <w:szCs w:val="23"/>
        </w:rPr>
        <w:t>aim</w:t>
      </w:r>
      <w:r>
        <w:rPr>
          <w:sz w:val="23"/>
          <w:szCs w:val="23"/>
        </w:rPr>
        <w:t xml:space="preserve"> </w:t>
      </w:r>
      <w:r>
        <w:rPr>
          <w:w w:val="102"/>
          <w:sz w:val="23"/>
          <w:szCs w:val="23"/>
        </w:rPr>
        <w:t>is</w:t>
      </w:r>
      <w:r>
        <w:rPr>
          <w:sz w:val="23"/>
          <w:szCs w:val="23"/>
        </w:rPr>
        <w:t xml:space="preserve"> </w:t>
      </w:r>
      <w:r>
        <w:rPr>
          <w:w w:val="102"/>
          <w:sz w:val="23"/>
          <w:szCs w:val="23"/>
        </w:rPr>
        <w:t>to reach</w:t>
      </w:r>
      <w:r>
        <w:rPr>
          <w:sz w:val="23"/>
          <w:szCs w:val="23"/>
        </w:rPr>
        <w:t xml:space="preserve"> </w:t>
      </w:r>
      <w:r>
        <w:rPr>
          <w:w w:val="102"/>
          <w:sz w:val="23"/>
          <w:szCs w:val="23"/>
        </w:rPr>
        <w:t>agreement</w:t>
      </w:r>
      <w:r>
        <w:rPr>
          <w:sz w:val="23"/>
          <w:szCs w:val="23"/>
        </w:rPr>
        <w:t xml:space="preserve"> </w:t>
      </w:r>
      <w:r>
        <w:rPr>
          <w:w w:val="102"/>
          <w:sz w:val="23"/>
          <w:szCs w:val="23"/>
        </w:rPr>
        <w:t>on</w:t>
      </w:r>
      <w:r>
        <w:rPr>
          <w:sz w:val="23"/>
          <w:szCs w:val="23"/>
        </w:rPr>
        <w:t xml:space="preserve"> </w:t>
      </w:r>
      <w:r>
        <w:rPr>
          <w:w w:val="102"/>
          <w:sz w:val="23"/>
          <w:szCs w:val="23"/>
        </w:rPr>
        <w:t>all</w:t>
      </w:r>
      <w:r>
        <w:rPr>
          <w:sz w:val="23"/>
          <w:szCs w:val="23"/>
        </w:rPr>
        <w:t xml:space="preserve"> </w:t>
      </w:r>
      <w:r>
        <w:rPr>
          <w:w w:val="102"/>
          <w:sz w:val="23"/>
          <w:szCs w:val="23"/>
        </w:rPr>
        <w:t>points.</w:t>
      </w:r>
    </w:p>
    <w:p w:rsidR="00300549" w:rsidRDefault="00300549">
      <w:pPr>
        <w:spacing w:before="6" w:line="220" w:lineRule="exact"/>
        <w:rPr>
          <w:sz w:val="22"/>
          <w:szCs w:val="22"/>
        </w:rPr>
      </w:pPr>
    </w:p>
    <w:p w:rsidR="00300549" w:rsidRDefault="00BF290C">
      <w:pPr>
        <w:ind w:left="829"/>
        <w:rPr>
          <w:sz w:val="23"/>
          <w:szCs w:val="23"/>
        </w:rPr>
      </w:pPr>
      <w:r>
        <w:rPr>
          <w:w w:val="102"/>
          <w:sz w:val="23"/>
          <w:szCs w:val="23"/>
        </w:rPr>
        <w:t>26.2.</w:t>
      </w:r>
      <w:r>
        <w:rPr>
          <w:sz w:val="23"/>
          <w:szCs w:val="23"/>
        </w:rPr>
        <w:t xml:space="preserve">    </w:t>
      </w:r>
      <w:r>
        <w:rPr>
          <w:w w:val="102"/>
          <w:sz w:val="23"/>
          <w:szCs w:val="23"/>
        </w:rPr>
        <w:t>Negotiations</w:t>
      </w:r>
      <w:r>
        <w:rPr>
          <w:sz w:val="23"/>
          <w:szCs w:val="23"/>
        </w:rPr>
        <w:t xml:space="preserve"> </w:t>
      </w:r>
      <w:r>
        <w:rPr>
          <w:w w:val="102"/>
          <w:sz w:val="23"/>
          <w:szCs w:val="23"/>
        </w:rPr>
        <w:t>shall</w:t>
      </w:r>
      <w:r>
        <w:rPr>
          <w:sz w:val="23"/>
          <w:szCs w:val="23"/>
        </w:rPr>
        <w:t xml:space="preserve"> </w:t>
      </w:r>
      <w:r>
        <w:rPr>
          <w:w w:val="102"/>
          <w:sz w:val="23"/>
          <w:szCs w:val="23"/>
        </w:rPr>
        <w:t>cover</w:t>
      </w:r>
      <w:r>
        <w:rPr>
          <w:sz w:val="23"/>
          <w:szCs w:val="23"/>
        </w:rPr>
        <w:t xml:space="preserve"> </w:t>
      </w:r>
      <w:r>
        <w:rPr>
          <w:w w:val="102"/>
          <w:sz w:val="23"/>
          <w:szCs w:val="23"/>
        </w:rPr>
        <w:t>the</w:t>
      </w:r>
      <w:r>
        <w:rPr>
          <w:sz w:val="23"/>
          <w:szCs w:val="23"/>
        </w:rPr>
        <w:t xml:space="preserve"> </w:t>
      </w:r>
      <w:r>
        <w:rPr>
          <w:w w:val="102"/>
          <w:sz w:val="23"/>
          <w:szCs w:val="23"/>
        </w:rPr>
        <w:t>following:</w:t>
      </w:r>
    </w:p>
    <w:p w:rsidR="00300549" w:rsidRDefault="00300549">
      <w:pPr>
        <w:spacing w:before="12" w:line="220" w:lineRule="exact"/>
        <w:rPr>
          <w:sz w:val="22"/>
          <w:szCs w:val="22"/>
        </w:rPr>
      </w:pPr>
    </w:p>
    <w:p w:rsidR="00300549" w:rsidRDefault="00BF290C">
      <w:pPr>
        <w:ind w:left="1506"/>
        <w:rPr>
          <w:sz w:val="23"/>
          <w:szCs w:val="23"/>
        </w:rPr>
      </w:pPr>
      <w:r>
        <w:rPr>
          <w:w w:val="102"/>
          <w:sz w:val="23"/>
          <w:szCs w:val="23"/>
        </w:rPr>
        <w:t>(a)</w:t>
      </w:r>
      <w:r>
        <w:rPr>
          <w:sz w:val="23"/>
          <w:szCs w:val="23"/>
        </w:rPr>
        <w:t xml:space="preserve">       </w:t>
      </w:r>
      <w:r>
        <w:rPr>
          <w:w w:val="102"/>
          <w:sz w:val="23"/>
          <w:szCs w:val="23"/>
        </w:rPr>
        <w:t>Discussion</w:t>
      </w:r>
      <w:r>
        <w:rPr>
          <w:sz w:val="23"/>
          <w:szCs w:val="23"/>
        </w:rPr>
        <w:t xml:space="preserve"> </w:t>
      </w:r>
      <w:r>
        <w:rPr>
          <w:w w:val="102"/>
          <w:sz w:val="23"/>
          <w:szCs w:val="23"/>
        </w:rPr>
        <w:t>and</w:t>
      </w:r>
      <w:r>
        <w:rPr>
          <w:sz w:val="23"/>
          <w:szCs w:val="23"/>
        </w:rPr>
        <w:t xml:space="preserve"> </w:t>
      </w:r>
      <w:r>
        <w:rPr>
          <w:w w:val="102"/>
          <w:sz w:val="23"/>
          <w:szCs w:val="23"/>
        </w:rPr>
        <w:t>clarification</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TOR</w:t>
      </w:r>
      <w:r>
        <w:rPr>
          <w:sz w:val="23"/>
          <w:szCs w:val="23"/>
        </w:rPr>
        <w:t xml:space="preserve"> </w:t>
      </w:r>
      <w:r>
        <w:rPr>
          <w:w w:val="102"/>
          <w:sz w:val="23"/>
          <w:szCs w:val="23"/>
        </w:rPr>
        <w:t>and</w:t>
      </w:r>
      <w:r>
        <w:rPr>
          <w:sz w:val="23"/>
          <w:szCs w:val="23"/>
        </w:rPr>
        <w:t xml:space="preserve"> </w:t>
      </w:r>
      <w:r>
        <w:rPr>
          <w:w w:val="102"/>
          <w:sz w:val="23"/>
          <w:szCs w:val="23"/>
        </w:rPr>
        <w:t>Scope</w:t>
      </w:r>
      <w:r>
        <w:rPr>
          <w:sz w:val="23"/>
          <w:szCs w:val="23"/>
        </w:rPr>
        <w:t xml:space="preserve"> </w:t>
      </w:r>
      <w:r>
        <w:rPr>
          <w:w w:val="102"/>
          <w:sz w:val="23"/>
          <w:szCs w:val="23"/>
        </w:rPr>
        <w:t>of</w:t>
      </w:r>
      <w:r>
        <w:rPr>
          <w:sz w:val="23"/>
          <w:szCs w:val="23"/>
        </w:rPr>
        <w:t xml:space="preserve"> </w:t>
      </w:r>
      <w:r>
        <w:rPr>
          <w:w w:val="102"/>
          <w:sz w:val="23"/>
          <w:szCs w:val="23"/>
        </w:rPr>
        <w:t>Services;</w:t>
      </w:r>
    </w:p>
    <w:p w:rsidR="00300549" w:rsidRDefault="00300549">
      <w:pPr>
        <w:spacing w:before="12" w:line="220" w:lineRule="exact"/>
        <w:rPr>
          <w:sz w:val="22"/>
          <w:szCs w:val="22"/>
        </w:rPr>
      </w:pPr>
    </w:p>
    <w:p w:rsidR="00300549" w:rsidRDefault="00BF290C">
      <w:pPr>
        <w:spacing w:line="245" w:lineRule="auto"/>
        <w:ind w:left="2182" w:right="126" w:hanging="677"/>
        <w:jc w:val="both"/>
        <w:rPr>
          <w:sz w:val="23"/>
          <w:szCs w:val="23"/>
        </w:rPr>
      </w:pPr>
      <w:r>
        <w:rPr>
          <w:w w:val="102"/>
          <w:sz w:val="23"/>
          <w:szCs w:val="23"/>
        </w:rPr>
        <w:t>(b)</w:t>
      </w:r>
      <w:r>
        <w:rPr>
          <w:sz w:val="23"/>
          <w:szCs w:val="23"/>
        </w:rPr>
        <w:t xml:space="preserve">       </w:t>
      </w:r>
      <w:r>
        <w:rPr>
          <w:w w:val="102"/>
          <w:sz w:val="23"/>
          <w:szCs w:val="23"/>
        </w:rPr>
        <w:t>Discussion</w:t>
      </w:r>
      <w:r>
        <w:rPr>
          <w:sz w:val="23"/>
          <w:szCs w:val="23"/>
        </w:rPr>
        <w:t xml:space="preserve">  </w:t>
      </w:r>
      <w:r>
        <w:rPr>
          <w:w w:val="102"/>
          <w:sz w:val="23"/>
          <w:szCs w:val="23"/>
        </w:rPr>
        <w:t>and</w:t>
      </w:r>
      <w:r>
        <w:rPr>
          <w:sz w:val="23"/>
          <w:szCs w:val="23"/>
        </w:rPr>
        <w:t xml:space="preserve">  </w:t>
      </w:r>
      <w:r>
        <w:rPr>
          <w:w w:val="102"/>
          <w:sz w:val="23"/>
          <w:szCs w:val="23"/>
        </w:rPr>
        <w:t>finalization</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methodology</w:t>
      </w:r>
      <w:r>
        <w:rPr>
          <w:sz w:val="23"/>
          <w:szCs w:val="23"/>
        </w:rPr>
        <w:t xml:space="preserve">  </w:t>
      </w:r>
      <w:r>
        <w:rPr>
          <w:w w:val="102"/>
          <w:sz w:val="23"/>
          <w:szCs w:val="23"/>
        </w:rPr>
        <w:t>and</w:t>
      </w:r>
      <w:r>
        <w:rPr>
          <w:sz w:val="23"/>
          <w:szCs w:val="23"/>
        </w:rPr>
        <w:t xml:space="preserve">  </w:t>
      </w:r>
      <w:r>
        <w:rPr>
          <w:w w:val="102"/>
          <w:sz w:val="23"/>
          <w:szCs w:val="23"/>
        </w:rPr>
        <w:t>work</w:t>
      </w:r>
      <w:r>
        <w:rPr>
          <w:sz w:val="23"/>
          <w:szCs w:val="23"/>
        </w:rPr>
        <w:t xml:space="preserve">  </w:t>
      </w:r>
      <w:r>
        <w:rPr>
          <w:w w:val="102"/>
          <w:sz w:val="23"/>
          <w:szCs w:val="23"/>
        </w:rPr>
        <w:t>program proposed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Consultant;</w:t>
      </w:r>
    </w:p>
    <w:p w:rsidR="00300549" w:rsidRDefault="00300549">
      <w:pPr>
        <w:spacing w:before="6" w:line="220" w:lineRule="exact"/>
        <w:rPr>
          <w:sz w:val="22"/>
          <w:szCs w:val="22"/>
        </w:rPr>
      </w:pPr>
    </w:p>
    <w:p w:rsidR="00300549" w:rsidRDefault="00BF290C">
      <w:pPr>
        <w:spacing w:line="246" w:lineRule="auto"/>
        <w:ind w:left="2182" w:right="123" w:hanging="677"/>
        <w:jc w:val="both"/>
        <w:rPr>
          <w:sz w:val="23"/>
          <w:szCs w:val="23"/>
        </w:rPr>
      </w:pPr>
      <w:r>
        <w:rPr>
          <w:w w:val="102"/>
          <w:sz w:val="23"/>
          <w:szCs w:val="23"/>
        </w:rPr>
        <w:t>(c)</w:t>
      </w:r>
      <w:r>
        <w:rPr>
          <w:sz w:val="23"/>
          <w:szCs w:val="23"/>
        </w:rPr>
        <w:t xml:space="preserve">       </w:t>
      </w:r>
      <w:r>
        <w:rPr>
          <w:w w:val="102"/>
          <w:sz w:val="23"/>
          <w:szCs w:val="23"/>
        </w:rPr>
        <w:t>Consideration</w:t>
      </w:r>
      <w:r>
        <w:rPr>
          <w:sz w:val="23"/>
          <w:szCs w:val="23"/>
        </w:rPr>
        <w:t xml:space="preserve">   </w:t>
      </w:r>
      <w:r>
        <w:rPr>
          <w:w w:val="102"/>
          <w:sz w:val="23"/>
          <w:szCs w:val="23"/>
        </w:rPr>
        <w:t>of</w:t>
      </w:r>
      <w:r>
        <w:rPr>
          <w:sz w:val="23"/>
          <w:szCs w:val="23"/>
        </w:rPr>
        <w:t xml:space="preserve">   </w:t>
      </w:r>
      <w:r>
        <w:rPr>
          <w:w w:val="102"/>
          <w:sz w:val="23"/>
          <w:szCs w:val="23"/>
        </w:rPr>
        <w:t>appropriateness</w:t>
      </w:r>
      <w:r>
        <w:rPr>
          <w:sz w:val="23"/>
          <w:szCs w:val="23"/>
        </w:rPr>
        <w:t xml:space="preserve">   </w:t>
      </w:r>
      <w:r>
        <w:rPr>
          <w:w w:val="102"/>
          <w:sz w:val="23"/>
          <w:szCs w:val="23"/>
        </w:rPr>
        <w:t>of</w:t>
      </w:r>
      <w:r>
        <w:rPr>
          <w:sz w:val="23"/>
          <w:szCs w:val="23"/>
        </w:rPr>
        <w:t xml:space="preserve">   </w:t>
      </w:r>
      <w:r>
        <w:rPr>
          <w:w w:val="102"/>
          <w:sz w:val="23"/>
          <w:szCs w:val="23"/>
        </w:rPr>
        <w:t>qualifications</w:t>
      </w:r>
      <w:r>
        <w:rPr>
          <w:sz w:val="23"/>
          <w:szCs w:val="23"/>
        </w:rPr>
        <w:t xml:space="preserve">   </w:t>
      </w:r>
      <w:r>
        <w:rPr>
          <w:w w:val="102"/>
          <w:sz w:val="23"/>
          <w:szCs w:val="23"/>
        </w:rPr>
        <w:t>and</w:t>
      </w:r>
      <w:r>
        <w:rPr>
          <w:sz w:val="23"/>
          <w:szCs w:val="23"/>
        </w:rPr>
        <w:t xml:space="preserve">   </w:t>
      </w:r>
      <w:r>
        <w:rPr>
          <w:w w:val="102"/>
          <w:sz w:val="23"/>
          <w:szCs w:val="23"/>
        </w:rPr>
        <w:t>pertinent compensation,</w:t>
      </w:r>
      <w:r>
        <w:rPr>
          <w:sz w:val="23"/>
          <w:szCs w:val="23"/>
        </w:rPr>
        <w:t xml:space="preserve">   </w:t>
      </w:r>
      <w:r>
        <w:rPr>
          <w:w w:val="102"/>
          <w:sz w:val="23"/>
          <w:szCs w:val="23"/>
        </w:rPr>
        <w:t>number</w:t>
      </w:r>
      <w:r>
        <w:rPr>
          <w:sz w:val="23"/>
          <w:szCs w:val="23"/>
        </w:rPr>
        <w:t xml:space="preserve">   </w:t>
      </w:r>
      <w:r>
        <w:rPr>
          <w:w w:val="102"/>
          <w:sz w:val="23"/>
          <w:szCs w:val="23"/>
        </w:rPr>
        <w:t>of</w:t>
      </w:r>
      <w:r>
        <w:rPr>
          <w:sz w:val="23"/>
          <w:szCs w:val="23"/>
        </w:rPr>
        <w:t xml:space="preserve">   </w:t>
      </w:r>
      <w:r>
        <w:rPr>
          <w:w w:val="102"/>
          <w:sz w:val="23"/>
          <w:szCs w:val="23"/>
        </w:rPr>
        <w:t>man-months</w:t>
      </w:r>
      <w:r>
        <w:rPr>
          <w:sz w:val="23"/>
          <w:szCs w:val="23"/>
        </w:rPr>
        <w:t xml:space="preserve">   </w:t>
      </w:r>
      <w:r>
        <w:rPr>
          <w:w w:val="102"/>
          <w:sz w:val="23"/>
          <w:szCs w:val="23"/>
        </w:rPr>
        <w:t>and</w:t>
      </w:r>
      <w:r>
        <w:rPr>
          <w:sz w:val="23"/>
          <w:szCs w:val="23"/>
        </w:rPr>
        <w:t xml:space="preserve">   </w:t>
      </w:r>
      <w:r>
        <w:rPr>
          <w:w w:val="102"/>
          <w:sz w:val="23"/>
          <w:szCs w:val="23"/>
        </w:rPr>
        <w:t>the</w:t>
      </w:r>
      <w:r>
        <w:rPr>
          <w:sz w:val="23"/>
          <w:szCs w:val="23"/>
        </w:rPr>
        <w:t xml:space="preserve">   </w:t>
      </w:r>
      <w:r>
        <w:rPr>
          <w:w w:val="102"/>
          <w:sz w:val="23"/>
          <w:szCs w:val="23"/>
        </w:rPr>
        <w:t>personnel</w:t>
      </w:r>
      <w:r>
        <w:rPr>
          <w:sz w:val="23"/>
          <w:szCs w:val="23"/>
        </w:rPr>
        <w:t xml:space="preserve">   </w:t>
      </w:r>
      <w:r>
        <w:rPr>
          <w:w w:val="102"/>
          <w:sz w:val="23"/>
          <w:szCs w:val="23"/>
        </w:rPr>
        <w:t>to</w:t>
      </w:r>
      <w:r>
        <w:rPr>
          <w:sz w:val="23"/>
          <w:szCs w:val="23"/>
        </w:rPr>
        <w:t xml:space="preserve">   </w:t>
      </w:r>
      <w:r>
        <w:rPr>
          <w:w w:val="102"/>
          <w:sz w:val="23"/>
          <w:szCs w:val="23"/>
        </w:rPr>
        <w:t>be assigned</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job,</w:t>
      </w:r>
      <w:r>
        <w:rPr>
          <w:sz w:val="23"/>
          <w:szCs w:val="23"/>
        </w:rPr>
        <w:t xml:space="preserve">  </w:t>
      </w:r>
      <w:r>
        <w:rPr>
          <w:w w:val="102"/>
          <w:sz w:val="23"/>
          <w:szCs w:val="23"/>
        </w:rPr>
        <w:t>taking</w:t>
      </w:r>
      <w:r>
        <w:rPr>
          <w:sz w:val="23"/>
          <w:szCs w:val="23"/>
        </w:rPr>
        <w:t xml:space="preserve">  </w:t>
      </w:r>
      <w:r>
        <w:rPr>
          <w:w w:val="102"/>
          <w:sz w:val="23"/>
          <w:szCs w:val="23"/>
        </w:rPr>
        <w:t>note</w:t>
      </w:r>
      <w:r>
        <w:rPr>
          <w:sz w:val="23"/>
          <w:szCs w:val="23"/>
        </w:rPr>
        <w:t xml:space="preserve">  </w:t>
      </w:r>
      <w:r>
        <w:rPr>
          <w:w w:val="102"/>
          <w:sz w:val="23"/>
          <w:szCs w:val="23"/>
        </w:rPr>
        <w:t>of</w:t>
      </w:r>
      <w:r>
        <w:rPr>
          <w:sz w:val="23"/>
          <w:szCs w:val="23"/>
        </w:rPr>
        <w:t xml:space="preserve">  </w:t>
      </w:r>
      <w:r>
        <w:rPr>
          <w:w w:val="102"/>
          <w:sz w:val="23"/>
          <w:szCs w:val="23"/>
        </w:rPr>
        <w:t>over-qualified</w:t>
      </w:r>
      <w:r>
        <w:rPr>
          <w:sz w:val="23"/>
          <w:szCs w:val="23"/>
        </w:rPr>
        <w:t xml:space="preserve">  </w:t>
      </w:r>
      <w:r>
        <w:rPr>
          <w:w w:val="102"/>
          <w:sz w:val="23"/>
          <w:szCs w:val="23"/>
        </w:rPr>
        <w:t>personnel</w:t>
      </w:r>
      <w:r>
        <w:rPr>
          <w:sz w:val="23"/>
          <w:szCs w:val="23"/>
        </w:rPr>
        <w:t xml:space="preserve">  </w:t>
      </w:r>
      <w:r>
        <w:rPr>
          <w:w w:val="102"/>
          <w:sz w:val="23"/>
          <w:szCs w:val="23"/>
        </w:rPr>
        <w:t>to</w:t>
      </w:r>
      <w:r>
        <w:rPr>
          <w:sz w:val="23"/>
          <w:szCs w:val="23"/>
        </w:rPr>
        <w:t xml:space="preserve">  </w:t>
      </w:r>
      <w:r>
        <w:rPr>
          <w:w w:val="102"/>
          <w:sz w:val="23"/>
          <w:szCs w:val="23"/>
        </w:rPr>
        <w:t>be commensurate</w:t>
      </w:r>
      <w:r>
        <w:rPr>
          <w:sz w:val="23"/>
          <w:szCs w:val="23"/>
        </w:rPr>
        <w:t xml:space="preserve">    </w:t>
      </w:r>
      <w:r>
        <w:rPr>
          <w:w w:val="102"/>
          <w:sz w:val="23"/>
          <w:szCs w:val="23"/>
        </w:rPr>
        <w:t>with</w:t>
      </w:r>
      <w:r>
        <w:rPr>
          <w:sz w:val="23"/>
          <w:szCs w:val="23"/>
        </w:rPr>
        <w:t xml:space="preserve">    </w:t>
      </w:r>
      <w:r>
        <w:rPr>
          <w:w w:val="102"/>
          <w:sz w:val="23"/>
          <w:szCs w:val="23"/>
        </w:rPr>
        <w:t>the</w:t>
      </w:r>
      <w:r>
        <w:rPr>
          <w:sz w:val="23"/>
          <w:szCs w:val="23"/>
        </w:rPr>
        <w:t xml:space="preserve">    </w:t>
      </w:r>
      <w:r>
        <w:rPr>
          <w:w w:val="102"/>
          <w:sz w:val="23"/>
          <w:szCs w:val="23"/>
        </w:rPr>
        <w:t>compensation</w:t>
      </w:r>
      <w:r>
        <w:rPr>
          <w:sz w:val="23"/>
          <w:szCs w:val="23"/>
        </w:rPr>
        <w:t xml:space="preserve">    </w:t>
      </w:r>
      <w:r>
        <w:rPr>
          <w:w w:val="102"/>
          <w:sz w:val="23"/>
          <w:szCs w:val="23"/>
        </w:rPr>
        <w:t>of</w:t>
      </w:r>
      <w:r>
        <w:rPr>
          <w:sz w:val="23"/>
          <w:szCs w:val="23"/>
        </w:rPr>
        <w:t xml:space="preserve">    </w:t>
      </w:r>
      <w:r>
        <w:rPr>
          <w:w w:val="102"/>
          <w:sz w:val="23"/>
          <w:szCs w:val="23"/>
        </w:rPr>
        <w:t>personnel</w:t>
      </w:r>
      <w:r>
        <w:rPr>
          <w:sz w:val="23"/>
          <w:szCs w:val="23"/>
        </w:rPr>
        <w:t xml:space="preserve">    </w:t>
      </w:r>
      <w:r>
        <w:rPr>
          <w:w w:val="102"/>
          <w:sz w:val="23"/>
          <w:szCs w:val="23"/>
        </w:rPr>
        <w:t>with</w:t>
      </w:r>
      <w:r>
        <w:rPr>
          <w:sz w:val="23"/>
          <w:szCs w:val="23"/>
        </w:rPr>
        <w:t xml:space="preserve">    </w:t>
      </w:r>
      <w:r>
        <w:rPr>
          <w:w w:val="102"/>
          <w:sz w:val="23"/>
          <w:szCs w:val="23"/>
        </w:rPr>
        <w:t>the appropriate</w:t>
      </w:r>
      <w:r>
        <w:rPr>
          <w:sz w:val="23"/>
          <w:szCs w:val="23"/>
        </w:rPr>
        <w:t xml:space="preserve">  </w:t>
      </w:r>
      <w:r>
        <w:rPr>
          <w:w w:val="102"/>
          <w:sz w:val="23"/>
          <w:szCs w:val="23"/>
        </w:rPr>
        <w:t>qualifications,</w:t>
      </w:r>
      <w:r>
        <w:rPr>
          <w:sz w:val="23"/>
          <w:szCs w:val="23"/>
        </w:rPr>
        <w:t xml:space="preserve">  </w:t>
      </w:r>
      <w:r>
        <w:rPr>
          <w:w w:val="102"/>
          <w:sz w:val="23"/>
          <w:szCs w:val="23"/>
        </w:rPr>
        <w:t>number</w:t>
      </w:r>
      <w:r>
        <w:rPr>
          <w:sz w:val="23"/>
          <w:szCs w:val="23"/>
        </w:rPr>
        <w:t xml:space="preserve">  </w:t>
      </w:r>
      <w:r>
        <w:rPr>
          <w:w w:val="102"/>
          <w:sz w:val="23"/>
          <w:szCs w:val="23"/>
        </w:rPr>
        <w:t>of</w:t>
      </w:r>
      <w:r>
        <w:rPr>
          <w:sz w:val="23"/>
          <w:szCs w:val="23"/>
        </w:rPr>
        <w:t xml:space="preserve">  </w:t>
      </w:r>
      <w:r>
        <w:rPr>
          <w:w w:val="102"/>
          <w:sz w:val="23"/>
          <w:szCs w:val="23"/>
        </w:rPr>
        <w:t>man-months</w:t>
      </w:r>
      <w:r>
        <w:rPr>
          <w:sz w:val="23"/>
          <w:szCs w:val="23"/>
        </w:rPr>
        <w:t xml:space="preserve">  </w:t>
      </w:r>
      <w:r>
        <w:rPr>
          <w:w w:val="102"/>
          <w:sz w:val="23"/>
          <w:szCs w:val="23"/>
        </w:rPr>
        <w:t>and</w:t>
      </w:r>
      <w:r>
        <w:rPr>
          <w:sz w:val="23"/>
          <w:szCs w:val="23"/>
        </w:rPr>
        <w:t xml:space="preserve">  </w:t>
      </w:r>
      <w:r>
        <w:rPr>
          <w:w w:val="102"/>
          <w:sz w:val="23"/>
          <w:szCs w:val="23"/>
        </w:rPr>
        <w:t>schedule</w:t>
      </w:r>
      <w:r>
        <w:rPr>
          <w:sz w:val="23"/>
          <w:szCs w:val="23"/>
        </w:rPr>
        <w:t xml:space="preserve">  </w:t>
      </w:r>
      <w:r>
        <w:rPr>
          <w:w w:val="102"/>
          <w:sz w:val="23"/>
          <w:szCs w:val="23"/>
        </w:rPr>
        <w:t>of activities</w:t>
      </w:r>
      <w:r>
        <w:rPr>
          <w:sz w:val="23"/>
          <w:szCs w:val="23"/>
        </w:rPr>
        <w:t xml:space="preserve"> </w:t>
      </w:r>
      <w:r>
        <w:rPr>
          <w:w w:val="102"/>
          <w:sz w:val="23"/>
          <w:szCs w:val="23"/>
        </w:rPr>
        <w:t>(manning</w:t>
      </w:r>
      <w:r>
        <w:rPr>
          <w:sz w:val="23"/>
          <w:szCs w:val="23"/>
        </w:rPr>
        <w:t xml:space="preserve"> </w:t>
      </w:r>
      <w:r>
        <w:rPr>
          <w:w w:val="102"/>
          <w:sz w:val="23"/>
          <w:szCs w:val="23"/>
        </w:rPr>
        <w:t>schedule);</w:t>
      </w:r>
    </w:p>
    <w:p w:rsidR="00300549" w:rsidRDefault="00300549">
      <w:pPr>
        <w:spacing w:before="5" w:line="220" w:lineRule="exact"/>
        <w:rPr>
          <w:sz w:val="22"/>
          <w:szCs w:val="22"/>
        </w:rPr>
      </w:pPr>
    </w:p>
    <w:p w:rsidR="00300549" w:rsidRDefault="00BF290C">
      <w:pPr>
        <w:ind w:left="1506"/>
        <w:rPr>
          <w:sz w:val="23"/>
          <w:szCs w:val="23"/>
        </w:rPr>
      </w:pPr>
      <w:r>
        <w:rPr>
          <w:w w:val="102"/>
          <w:sz w:val="23"/>
          <w:szCs w:val="23"/>
        </w:rPr>
        <w:t>(d)</w:t>
      </w:r>
      <w:r>
        <w:rPr>
          <w:sz w:val="23"/>
          <w:szCs w:val="23"/>
        </w:rPr>
        <w:t xml:space="preserve">       </w:t>
      </w:r>
      <w:r>
        <w:rPr>
          <w:w w:val="102"/>
          <w:sz w:val="23"/>
          <w:szCs w:val="23"/>
        </w:rPr>
        <w:t>Discussion</w:t>
      </w:r>
      <w:r>
        <w:rPr>
          <w:sz w:val="23"/>
          <w:szCs w:val="23"/>
        </w:rPr>
        <w:t xml:space="preserve"> </w:t>
      </w:r>
      <w:r>
        <w:rPr>
          <w:w w:val="102"/>
          <w:sz w:val="23"/>
          <w:szCs w:val="23"/>
        </w:rPr>
        <w:t>on</w:t>
      </w:r>
      <w:r>
        <w:rPr>
          <w:sz w:val="23"/>
          <w:szCs w:val="23"/>
        </w:rPr>
        <w:t xml:space="preserve"> </w:t>
      </w:r>
      <w:r>
        <w:rPr>
          <w:w w:val="102"/>
          <w:sz w:val="23"/>
          <w:szCs w:val="23"/>
        </w:rPr>
        <w:t>the</w:t>
      </w:r>
      <w:r>
        <w:rPr>
          <w:sz w:val="23"/>
          <w:szCs w:val="23"/>
        </w:rPr>
        <w:t xml:space="preserve"> </w:t>
      </w:r>
      <w:r>
        <w:rPr>
          <w:w w:val="102"/>
          <w:sz w:val="23"/>
          <w:szCs w:val="23"/>
        </w:rPr>
        <w:t>services,</w:t>
      </w:r>
      <w:r>
        <w:rPr>
          <w:sz w:val="23"/>
          <w:szCs w:val="23"/>
        </w:rPr>
        <w:t xml:space="preserve"> </w:t>
      </w:r>
      <w:r>
        <w:rPr>
          <w:w w:val="102"/>
          <w:sz w:val="23"/>
          <w:szCs w:val="23"/>
        </w:rPr>
        <w:t>facilities</w:t>
      </w:r>
      <w:r>
        <w:rPr>
          <w:sz w:val="23"/>
          <w:szCs w:val="23"/>
        </w:rPr>
        <w:t xml:space="preserve"> </w:t>
      </w:r>
      <w:r>
        <w:rPr>
          <w:w w:val="102"/>
          <w:sz w:val="23"/>
          <w:szCs w:val="23"/>
        </w:rPr>
        <w:t>and</w:t>
      </w:r>
      <w:r>
        <w:rPr>
          <w:sz w:val="23"/>
          <w:szCs w:val="23"/>
        </w:rPr>
        <w:t xml:space="preserve"> </w:t>
      </w:r>
      <w:r>
        <w:rPr>
          <w:w w:val="102"/>
          <w:sz w:val="23"/>
          <w:szCs w:val="23"/>
        </w:rPr>
        <w:t>data,</w:t>
      </w:r>
      <w:r>
        <w:rPr>
          <w:sz w:val="23"/>
          <w:szCs w:val="23"/>
        </w:rPr>
        <w:t xml:space="preserve"> </w:t>
      </w:r>
      <w:r>
        <w:rPr>
          <w:w w:val="102"/>
          <w:sz w:val="23"/>
          <w:szCs w:val="23"/>
        </w:rPr>
        <w:t>if</w:t>
      </w:r>
      <w:r>
        <w:rPr>
          <w:sz w:val="23"/>
          <w:szCs w:val="23"/>
        </w:rPr>
        <w:t xml:space="preserve"> </w:t>
      </w:r>
      <w:r>
        <w:rPr>
          <w:w w:val="102"/>
          <w:sz w:val="23"/>
          <w:szCs w:val="23"/>
        </w:rPr>
        <w:t>any,</w:t>
      </w:r>
      <w:r>
        <w:rPr>
          <w:sz w:val="23"/>
          <w:szCs w:val="23"/>
        </w:rPr>
        <w:t xml:space="preserve"> </w:t>
      </w:r>
      <w:r>
        <w:rPr>
          <w:w w:val="102"/>
          <w:sz w:val="23"/>
          <w:szCs w:val="23"/>
        </w:rPr>
        <w:t>to</w:t>
      </w:r>
      <w:r>
        <w:rPr>
          <w:sz w:val="23"/>
          <w:szCs w:val="23"/>
        </w:rPr>
        <w:t xml:space="preserve"> </w:t>
      </w:r>
      <w:r>
        <w:rPr>
          <w:w w:val="102"/>
          <w:sz w:val="23"/>
          <w:szCs w:val="23"/>
        </w:rPr>
        <w:t>be</w:t>
      </w:r>
      <w:r>
        <w:rPr>
          <w:sz w:val="23"/>
          <w:szCs w:val="23"/>
        </w:rPr>
        <w:t xml:space="preserve"> </w:t>
      </w:r>
      <w:r>
        <w:rPr>
          <w:w w:val="102"/>
          <w:sz w:val="23"/>
          <w:szCs w:val="23"/>
        </w:rPr>
        <w:t>provided</w:t>
      </w:r>
      <w:r>
        <w:rPr>
          <w:sz w:val="23"/>
          <w:szCs w:val="23"/>
        </w:rPr>
        <w:t xml:space="preserve"> </w:t>
      </w:r>
      <w:r>
        <w:rPr>
          <w:w w:val="102"/>
          <w:sz w:val="23"/>
          <w:szCs w:val="23"/>
        </w:rPr>
        <w:t>by</w:t>
      </w:r>
    </w:p>
    <w:p w:rsidR="00300549" w:rsidRDefault="00BF290C">
      <w:pPr>
        <w:spacing w:before="6"/>
        <w:ind w:left="2182"/>
        <w:rPr>
          <w:sz w:val="23"/>
          <w:szCs w:val="23"/>
        </w:rPr>
      </w:pP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concerned;</w:t>
      </w:r>
    </w:p>
    <w:p w:rsidR="00300549" w:rsidRDefault="00300549">
      <w:pPr>
        <w:spacing w:before="12" w:line="220" w:lineRule="exact"/>
        <w:rPr>
          <w:sz w:val="22"/>
          <w:szCs w:val="22"/>
        </w:rPr>
      </w:pPr>
    </w:p>
    <w:p w:rsidR="00300549" w:rsidRDefault="00BF290C">
      <w:pPr>
        <w:ind w:left="1506"/>
        <w:rPr>
          <w:sz w:val="23"/>
          <w:szCs w:val="23"/>
        </w:rPr>
      </w:pPr>
      <w:r>
        <w:rPr>
          <w:w w:val="102"/>
          <w:sz w:val="23"/>
          <w:szCs w:val="23"/>
        </w:rPr>
        <w:t>(e)</w:t>
      </w:r>
      <w:r>
        <w:rPr>
          <w:sz w:val="23"/>
          <w:szCs w:val="23"/>
        </w:rPr>
        <w:t xml:space="preserve">       </w:t>
      </w:r>
      <w:r>
        <w:rPr>
          <w:w w:val="102"/>
          <w:sz w:val="23"/>
          <w:szCs w:val="23"/>
        </w:rPr>
        <w:t>Unless</w:t>
      </w:r>
      <w:r>
        <w:rPr>
          <w:sz w:val="23"/>
          <w:szCs w:val="23"/>
        </w:rPr>
        <w:t xml:space="preserve">  </w:t>
      </w:r>
      <w:r>
        <w:rPr>
          <w:w w:val="102"/>
          <w:sz w:val="23"/>
          <w:szCs w:val="23"/>
        </w:rPr>
        <w:t>otherwise</w:t>
      </w:r>
      <w:r>
        <w:rPr>
          <w:sz w:val="23"/>
          <w:szCs w:val="23"/>
        </w:rPr>
        <w:t xml:space="preserve">  </w:t>
      </w:r>
      <w:r>
        <w:rPr>
          <w:w w:val="102"/>
          <w:sz w:val="23"/>
          <w:szCs w:val="23"/>
        </w:rPr>
        <w:t>indicated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b/>
          <w:w w:val="102"/>
          <w:sz w:val="23"/>
          <w:szCs w:val="23"/>
          <w:u w:val="thick" w:color="000000"/>
        </w:rPr>
        <w:t>BDS</w:t>
      </w:r>
      <w:r>
        <w:rPr>
          <w:w w:val="102"/>
          <w:sz w:val="23"/>
          <w:szCs w:val="23"/>
        </w:rPr>
        <w:t>,</w:t>
      </w:r>
      <w:r>
        <w:rPr>
          <w:sz w:val="23"/>
          <w:szCs w:val="23"/>
        </w:rPr>
        <w:t xml:space="preserve">  </w:t>
      </w:r>
      <w:r>
        <w:rPr>
          <w:w w:val="102"/>
          <w:sz w:val="23"/>
          <w:szCs w:val="23"/>
        </w:rPr>
        <w:t>discussion</w:t>
      </w:r>
      <w:r>
        <w:rPr>
          <w:sz w:val="23"/>
          <w:szCs w:val="23"/>
        </w:rPr>
        <w:t xml:space="preserve">  </w:t>
      </w:r>
      <w:r>
        <w:rPr>
          <w:w w:val="102"/>
          <w:sz w:val="23"/>
          <w:szCs w:val="23"/>
        </w:rPr>
        <w:t>on</w:t>
      </w:r>
      <w:r>
        <w:rPr>
          <w:sz w:val="23"/>
          <w:szCs w:val="23"/>
        </w:rPr>
        <w:t xml:space="preserve">  </w:t>
      </w:r>
      <w:r>
        <w:rPr>
          <w:w w:val="102"/>
          <w:sz w:val="23"/>
          <w:szCs w:val="23"/>
        </w:rPr>
        <w:t>the</w:t>
      </w:r>
      <w:r>
        <w:rPr>
          <w:sz w:val="23"/>
          <w:szCs w:val="23"/>
        </w:rPr>
        <w:t xml:space="preserve">  </w:t>
      </w:r>
      <w:r>
        <w:rPr>
          <w:w w:val="102"/>
          <w:sz w:val="23"/>
          <w:szCs w:val="23"/>
        </w:rPr>
        <w:t>Financial</w:t>
      </w:r>
    </w:p>
    <w:p w:rsidR="00300549" w:rsidRDefault="00BF290C">
      <w:pPr>
        <w:spacing w:before="6"/>
        <w:ind w:left="2182"/>
        <w:rPr>
          <w:sz w:val="23"/>
          <w:szCs w:val="23"/>
        </w:rPr>
      </w:pPr>
      <w:r>
        <w:rPr>
          <w:w w:val="102"/>
          <w:sz w:val="23"/>
          <w:szCs w:val="23"/>
        </w:rPr>
        <w:t>Proposal</w:t>
      </w:r>
      <w:r>
        <w:rPr>
          <w:sz w:val="23"/>
          <w:szCs w:val="23"/>
        </w:rPr>
        <w:t xml:space="preserve"> </w:t>
      </w:r>
      <w:r>
        <w:rPr>
          <w:w w:val="102"/>
          <w:sz w:val="23"/>
          <w:szCs w:val="23"/>
        </w:rPr>
        <w:t>submitted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and</w:t>
      </w:r>
    </w:p>
    <w:p w:rsidR="00300549" w:rsidRDefault="00300549">
      <w:pPr>
        <w:spacing w:before="12" w:line="220" w:lineRule="exact"/>
        <w:rPr>
          <w:sz w:val="22"/>
          <w:szCs w:val="22"/>
        </w:rPr>
      </w:pPr>
    </w:p>
    <w:p w:rsidR="00300549" w:rsidRDefault="00BF290C">
      <w:pPr>
        <w:ind w:left="1506"/>
        <w:rPr>
          <w:sz w:val="23"/>
          <w:szCs w:val="23"/>
        </w:rPr>
      </w:pPr>
      <w:r>
        <w:rPr>
          <w:w w:val="102"/>
          <w:sz w:val="23"/>
          <w:szCs w:val="23"/>
        </w:rPr>
        <w:t>(f)</w:t>
      </w:r>
      <w:r>
        <w:rPr>
          <w:sz w:val="23"/>
          <w:szCs w:val="23"/>
        </w:rPr>
        <w:t xml:space="preserve">        </w:t>
      </w:r>
      <w:r>
        <w:rPr>
          <w:w w:val="102"/>
          <w:sz w:val="23"/>
          <w:szCs w:val="23"/>
        </w:rPr>
        <w:t>Provisions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contract.</w:t>
      </w:r>
    </w:p>
    <w:p w:rsidR="00300549" w:rsidRDefault="00300549">
      <w:pPr>
        <w:spacing w:before="12" w:line="220" w:lineRule="exact"/>
        <w:rPr>
          <w:sz w:val="22"/>
          <w:szCs w:val="22"/>
        </w:rPr>
      </w:pPr>
    </w:p>
    <w:p w:rsidR="00300549" w:rsidRDefault="00BF290C">
      <w:pPr>
        <w:spacing w:line="246" w:lineRule="auto"/>
        <w:ind w:left="1506" w:right="122" w:hanging="677"/>
        <w:jc w:val="both"/>
        <w:rPr>
          <w:sz w:val="23"/>
          <w:szCs w:val="23"/>
        </w:rPr>
      </w:pPr>
      <w:r>
        <w:rPr>
          <w:w w:val="102"/>
          <w:sz w:val="23"/>
          <w:szCs w:val="23"/>
        </w:rPr>
        <w:t>26.3.</w:t>
      </w:r>
      <w:r>
        <w:rPr>
          <w:sz w:val="23"/>
          <w:szCs w:val="23"/>
        </w:rPr>
        <w:t xml:space="preserve">    </w:t>
      </w:r>
      <w:r>
        <w:rPr>
          <w:w w:val="102"/>
          <w:sz w:val="23"/>
          <w:szCs w:val="23"/>
        </w:rPr>
        <w:t>Having</w:t>
      </w:r>
      <w:r>
        <w:rPr>
          <w:sz w:val="23"/>
          <w:szCs w:val="23"/>
        </w:rPr>
        <w:t xml:space="preserve">  </w:t>
      </w:r>
      <w:r>
        <w:rPr>
          <w:w w:val="102"/>
          <w:sz w:val="23"/>
          <w:szCs w:val="23"/>
        </w:rPr>
        <w:t>selected</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on</w:t>
      </w:r>
      <w:r>
        <w:rPr>
          <w:sz w:val="23"/>
          <w:szCs w:val="23"/>
        </w:rPr>
        <w:t xml:space="preserve">  </w:t>
      </w:r>
      <w:r>
        <w:rPr>
          <w:w w:val="102"/>
          <w:sz w:val="23"/>
          <w:szCs w:val="23"/>
        </w:rPr>
        <w:t>the</w:t>
      </w:r>
      <w:r>
        <w:rPr>
          <w:sz w:val="23"/>
          <w:szCs w:val="23"/>
        </w:rPr>
        <w:t xml:space="preserve">  </w:t>
      </w:r>
      <w:r>
        <w:rPr>
          <w:w w:val="102"/>
          <w:sz w:val="23"/>
          <w:szCs w:val="23"/>
        </w:rPr>
        <w:t>basis</w:t>
      </w:r>
      <w:r>
        <w:rPr>
          <w:sz w:val="23"/>
          <w:szCs w:val="23"/>
        </w:rPr>
        <w:t xml:space="preserve">  </w:t>
      </w:r>
      <w:r>
        <w:rPr>
          <w:w w:val="102"/>
          <w:sz w:val="23"/>
          <w:szCs w:val="23"/>
        </w:rPr>
        <w:t>of,</w:t>
      </w:r>
      <w:r>
        <w:rPr>
          <w:sz w:val="23"/>
          <w:szCs w:val="23"/>
        </w:rPr>
        <w:t xml:space="preserve">  </w:t>
      </w:r>
      <w:r>
        <w:rPr>
          <w:w w:val="102"/>
          <w:sz w:val="23"/>
          <w:szCs w:val="23"/>
        </w:rPr>
        <w:t>among</w:t>
      </w:r>
      <w:r>
        <w:rPr>
          <w:sz w:val="23"/>
          <w:szCs w:val="23"/>
        </w:rPr>
        <w:t xml:space="preserve">  </w:t>
      </w:r>
      <w:r>
        <w:rPr>
          <w:w w:val="102"/>
          <w:sz w:val="23"/>
          <w:szCs w:val="23"/>
        </w:rPr>
        <w:t>other</w:t>
      </w:r>
      <w:r>
        <w:rPr>
          <w:sz w:val="23"/>
          <w:szCs w:val="23"/>
        </w:rPr>
        <w:t xml:space="preserve">  </w:t>
      </w:r>
      <w:r>
        <w:rPr>
          <w:w w:val="102"/>
          <w:sz w:val="23"/>
          <w:szCs w:val="23"/>
        </w:rPr>
        <w:t>things,</w:t>
      </w:r>
      <w:r>
        <w:rPr>
          <w:sz w:val="23"/>
          <w:szCs w:val="23"/>
        </w:rPr>
        <w:t xml:space="preserve">  </w:t>
      </w:r>
      <w:r>
        <w:rPr>
          <w:w w:val="102"/>
          <w:sz w:val="23"/>
          <w:szCs w:val="23"/>
        </w:rPr>
        <w:t>an evaluation</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proposed</w:t>
      </w:r>
      <w:r>
        <w:rPr>
          <w:sz w:val="23"/>
          <w:szCs w:val="23"/>
        </w:rPr>
        <w:t xml:space="preserve"> </w:t>
      </w:r>
      <w:r>
        <w:rPr>
          <w:w w:val="102"/>
          <w:sz w:val="23"/>
          <w:szCs w:val="23"/>
        </w:rPr>
        <w:t>key</w:t>
      </w:r>
      <w:r>
        <w:rPr>
          <w:sz w:val="23"/>
          <w:szCs w:val="23"/>
        </w:rPr>
        <w:t xml:space="preserve"> </w:t>
      </w:r>
      <w:r>
        <w:rPr>
          <w:w w:val="102"/>
          <w:sz w:val="23"/>
          <w:szCs w:val="23"/>
        </w:rPr>
        <w:t>professional</w:t>
      </w:r>
      <w:r>
        <w:rPr>
          <w:sz w:val="23"/>
          <w:szCs w:val="23"/>
        </w:rPr>
        <w:t xml:space="preserve"> </w:t>
      </w:r>
      <w:r>
        <w:rPr>
          <w:w w:val="102"/>
          <w:sz w:val="23"/>
          <w:szCs w:val="23"/>
        </w:rPr>
        <w:t>staff,</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expects to</w:t>
      </w:r>
      <w:r>
        <w:rPr>
          <w:sz w:val="23"/>
          <w:szCs w:val="23"/>
        </w:rPr>
        <w:t xml:space="preserve"> </w:t>
      </w:r>
      <w:r>
        <w:rPr>
          <w:w w:val="102"/>
          <w:sz w:val="23"/>
          <w:szCs w:val="23"/>
        </w:rPr>
        <w:t>negotiate</w:t>
      </w:r>
      <w:r>
        <w:rPr>
          <w:sz w:val="23"/>
          <w:szCs w:val="23"/>
        </w:rPr>
        <w:t xml:space="preserve"> </w:t>
      </w:r>
      <w:r>
        <w:rPr>
          <w:w w:val="102"/>
          <w:sz w:val="23"/>
          <w:szCs w:val="23"/>
        </w:rPr>
        <w:t>a</w:t>
      </w:r>
      <w:r>
        <w:rPr>
          <w:sz w:val="23"/>
          <w:szCs w:val="23"/>
        </w:rPr>
        <w:t xml:space="preserve"> </w:t>
      </w:r>
      <w:r>
        <w:rPr>
          <w:w w:val="102"/>
          <w:sz w:val="23"/>
          <w:szCs w:val="23"/>
        </w:rPr>
        <w:t>contract</w:t>
      </w:r>
      <w:r>
        <w:rPr>
          <w:sz w:val="23"/>
          <w:szCs w:val="23"/>
        </w:rPr>
        <w:t xml:space="preserve"> </w:t>
      </w:r>
      <w:r>
        <w:rPr>
          <w:w w:val="102"/>
          <w:sz w:val="23"/>
          <w:szCs w:val="23"/>
        </w:rPr>
        <w:t>on</w:t>
      </w:r>
      <w:r>
        <w:rPr>
          <w:sz w:val="23"/>
          <w:szCs w:val="23"/>
        </w:rPr>
        <w:t xml:space="preserve"> </w:t>
      </w:r>
      <w:r>
        <w:rPr>
          <w:w w:val="102"/>
          <w:sz w:val="23"/>
          <w:szCs w:val="23"/>
        </w:rPr>
        <w:t>the</w:t>
      </w:r>
      <w:r>
        <w:rPr>
          <w:sz w:val="23"/>
          <w:szCs w:val="23"/>
        </w:rPr>
        <w:t xml:space="preserve"> </w:t>
      </w:r>
      <w:r>
        <w:rPr>
          <w:w w:val="102"/>
          <w:sz w:val="23"/>
          <w:szCs w:val="23"/>
        </w:rPr>
        <w:t>basis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experts</w:t>
      </w:r>
      <w:r>
        <w:rPr>
          <w:sz w:val="23"/>
          <w:szCs w:val="23"/>
        </w:rPr>
        <w:t xml:space="preserve"> </w:t>
      </w:r>
      <w:r>
        <w:rPr>
          <w:w w:val="102"/>
          <w:sz w:val="23"/>
          <w:szCs w:val="23"/>
        </w:rPr>
        <w:t>named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bid.</w:t>
      </w:r>
      <w:r>
        <w:rPr>
          <w:sz w:val="23"/>
          <w:szCs w:val="23"/>
        </w:rPr>
        <w:t xml:space="preserve">   </w:t>
      </w:r>
      <w:r>
        <w:rPr>
          <w:w w:val="102"/>
          <w:sz w:val="23"/>
          <w:szCs w:val="23"/>
        </w:rPr>
        <w:t>Before contract</w:t>
      </w:r>
      <w:r>
        <w:rPr>
          <w:sz w:val="23"/>
          <w:szCs w:val="23"/>
        </w:rPr>
        <w:t xml:space="preserve">  </w:t>
      </w:r>
      <w:r>
        <w:rPr>
          <w:w w:val="102"/>
          <w:sz w:val="23"/>
          <w:szCs w:val="23"/>
        </w:rPr>
        <w:t>negotiations,</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shall</w:t>
      </w:r>
      <w:r>
        <w:rPr>
          <w:sz w:val="23"/>
          <w:szCs w:val="23"/>
        </w:rPr>
        <w:t xml:space="preserve">  </w:t>
      </w:r>
      <w:r>
        <w:rPr>
          <w:w w:val="102"/>
          <w:sz w:val="23"/>
          <w:szCs w:val="23"/>
        </w:rPr>
        <w:t>require</w:t>
      </w:r>
      <w:r>
        <w:rPr>
          <w:sz w:val="23"/>
          <w:szCs w:val="23"/>
        </w:rPr>
        <w:t xml:space="preserve">  </w:t>
      </w:r>
      <w:r>
        <w:rPr>
          <w:w w:val="102"/>
          <w:sz w:val="23"/>
          <w:szCs w:val="23"/>
        </w:rPr>
        <w:t>assurances</w:t>
      </w:r>
      <w:r>
        <w:rPr>
          <w:sz w:val="23"/>
          <w:szCs w:val="23"/>
        </w:rPr>
        <w:t xml:space="preserve">  </w:t>
      </w:r>
      <w:r>
        <w:rPr>
          <w:w w:val="102"/>
          <w:sz w:val="23"/>
          <w:szCs w:val="23"/>
        </w:rPr>
        <w:t>that</w:t>
      </w:r>
      <w:r>
        <w:rPr>
          <w:sz w:val="23"/>
          <w:szCs w:val="23"/>
        </w:rPr>
        <w:t xml:space="preserve">  </w:t>
      </w:r>
      <w:r>
        <w:rPr>
          <w:w w:val="102"/>
          <w:sz w:val="23"/>
          <w:szCs w:val="23"/>
        </w:rPr>
        <w:t>the experts</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actually</w:t>
      </w:r>
      <w:r>
        <w:rPr>
          <w:sz w:val="23"/>
          <w:szCs w:val="23"/>
        </w:rPr>
        <w:t xml:space="preserve">  </w:t>
      </w:r>
      <w:r>
        <w:rPr>
          <w:w w:val="102"/>
          <w:sz w:val="23"/>
          <w:szCs w:val="23"/>
        </w:rPr>
        <w:t>available.</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shall</w:t>
      </w:r>
      <w:r>
        <w:rPr>
          <w:sz w:val="23"/>
          <w:szCs w:val="23"/>
        </w:rPr>
        <w:t xml:space="preserve">  </w:t>
      </w:r>
      <w:r>
        <w:rPr>
          <w:w w:val="102"/>
          <w:sz w:val="23"/>
          <w:szCs w:val="23"/>
        </w:rPr>
        <w:t>not</w:t>
      </w:r>
      <w:r>
        <w:rPr>
          <w:sz w:val="23"/>
          <w:szCs w:val="23"/>
        </w:rPr>
        <w:t xml:space="preserve">  </w:t>
      </w:r>
      <w:r>
        <w:rPr>
          <w:w w:val="102"/>
          <w:sz w:val="23"/>
          <w:szCs w:val="23"/>
        </w:rPr>
        <w:t>consider substitutions</w:t>
      </w:r>
      <w:r>
        <w:rPr>
          <w:sz w:val="23"/>
          <w:szCs w:val="23"/>
        </w:rPr>
        <w:t xml:space="preserve">  </w:t>
      </w:r>
      <w:r>
        <w:rPr>
          <w:w w:val="102"/>
          <w:sz w:val="23"/>
          <w:szCs w:val="23"/>
        </w:rPr>
        <w:t>during</w:t>
      </w:r>
      <w:r>
        <w:rPr>
          <w:sz w:val="23"/>
          <w:szCs w:val="23"/>
        </w:rPr>
        <w:t xml:space="preserve">  </w:t>
      </w:r>
      <w:r>
        <w:rPr>
          <w:w w:val="102"/>
          <w:sz w:val="23"/>
          <w:szCs w:val="23"/>
        </w:rPr>
        <w:t>contract</w:t>
      </w:r>
      <w:r>
        <w:rPr>
          <w:sz w:val="23"/>
          <w:szCs w:val="23"/>
        </w:rPr>
        <w:t xml:space="preserve">  </w:t>
      </w:r>
      <w:r>
        <w:rPr>
          <w:w w:val="102"/>
          <w:sz w:val="23"/>
          <w:szCs w:val="23"/>
        </w:rPr>
        <w:t>negotiations</w:t>
      </w:r>
      <w:r>
        <w:rPr>
          <w:sz w:val="23"/>
          <w:szCs w:val="23"/>
        </w:rPr>
        <w:t xml:space="preserve">  </w:t>
      </w:r>
      <w:r>
        <w:rPr>
          <w:w w:val="102"/>
          <w:sz w:val="23"/>
          <w:szCs w:val="23"/>
        </w:rPr>
        <w:t>other</w:t>
      </w:r>
      <w:r>
        <w:rPr>
          <w:sz w:val="23"/>
          <w:szCs w:val="23"/>
        </w:rPr>
        <w:t xml:space="preserve">  </w:t>
      </w:r>
      <w:r>
        <w:rPr>
          <w:w w:val="102"/>
          <w:sz w:val="23"/>
          <w:szCs w:val="23"/>
        </w:rPr>
        <w:t>than</w:t>
      </w:r>
      <w:r>
        <w:rPr>
          <w:sz w:val="23"/>
          <w:szCs w:val="23"/>
        </w:rPr>
        <w:t xml:space="preserve">  </w:t>
      </w:r>
      <w:r>
        <w:rPr>
          <w:w w:val="102"/>
          <w:sz w:val="23"/>
          <w:szCs w:val="23"/>
        </w:rPr>
        <w:t>for</w:t>
      </w:r>
      <w:r>
        <w:rPr>
          <w:sz w:val="23"/>
          <w:szCs w:val="23"/>
        </w:rPr>
        <w:t xml:space="preserve">  </w:t>
      </w:r>
      <w:r>
        <w:rPr>
          <w:w w:val="102"/>
          <w:sz w:val="23"/>
          <w:szCs w:val="23"/>
        </w:rPr>
        <w:t>reasons</w:t>
      </w:r>
      <w:r>
        <w:rPr>
          <w:sz w:val="23"/>
          <w:szCs w:val="23"/>
        </w:rPr>
        <w:t xml:space="preserve">  </w:t>
      </w:r>
      <w:r>
        <w:rPr>
          <w:w w:val="102"/>
          <w:sz w:val="23"/>
          <w:szCs w:val="23"/>
        </w:rPr>
        <w:t>of</w:t>
      </w:r>
      <w:r>
        <w:rPr>
          <w:sz w:val="23"/>
          <w:szCs w:val="23"/>
        </w:rPr>
        <w:t xml:space="preserve">  </w:t>
      </w:r>
      <w:r>
        <w:rPr>
          <w:w w:val="102"/>
          <w:sz w:val="23"/>
          <w:szCs w:val="23"/>
        </w:rPr>
        <w:t>death</w:t>
      </w:r>
      <w:r>
        <w:rPr>
          <w:sz w:val="23"/>
          <w:szCs w:val="23"/>
        </w:rPr>
        <w:t xml:space="preserve">  </w:t>
      </w:r>
      <w:r>
        <w:rPr>
          <w:w w:val="102"/>
          <w:sz w:val="23"/>
          <w:szCs w:val="23"/>
        </w:rPr>
        <w:t>or illness</w:t>
      </w:r>
      <w:r>
        <w:rPr>
          <w:sz w:val="23"/>
          <w:szCs w:val="23"/>
        </w:rPr>
        <w:t xml:space="preserve">  </w:t>
      </w:r>
      <w:r>
        <w:rPr>
          <w:w w:val="102"/>
          <w:sz w:val="23"/>
          <w:szCs w:val="23"/>
        </w:rPr>
        <w:t>unless</w:t>
      </w:r>
      <w:r>
        <w:rPr>
          <w:sz w:val="23"/>
          <w:szCs w:val="23"/>
        </w:rPr>
        <w:t xml:space="preserve">  </w:t>
      </w:r>
      <w:r>
        <w:rPr>
          <w:w w:val="102"/>
          <w:sz w:val="23"/>
          <w:szCs w:val="23"/>
        </w:rPr>
        <w:t>both</w:t>
      </w:r>
      <w:r>
        <w:rPr>
          <w:sz w:val="23"/>
          <w:szCs w:val="23"/>
        </w:rPr>
        <w:t xml:space="preserve">  </w:t>
      </w:r>
      <w:r>
        <w:rPr>
          <w:w w:val="102"/>
          <w:sz w:val="23"/>
          <w:szCs w:val="23"/>
        </w:rPr>
        <w:t>parties</w:t>
      </w:r>
      <w:r>
        <w:rPr>
          <w:sz w:val="23"/>
          <w:szCs w:val="23"/>
        </w:rPr>
        <w:t xml:space="preserve">  </w:t>
      </w:r>
      <w:r>
        <w:rPr>
          <w:w w:val="102"/>
          <w:sz w:val="23"/>
          <w:szCs w:val="23"/>
        </w:rPr>
        <w:t>agree</w:t>
      </w:r>
      <w:r>
        <w:rPr>
          <w:sz w:val="23"/>
          <w:szCs w:val="23"/>
        </w:rPr>
        <w:t xml:space="preserve">  </w:t>
      </w:r>
      <w:r>
        <w:rPr>
          <w:w w:val="102"/>
          <w:sz w:val="23"/>
          <w:szCs w:val="23"/>
        </w:rPr>
        <w:t>that</w:t>
      </w:r>
      <w:r>
        <w:rPr>
          <w:sz w:val="23"/>
          <w:szCs w:val="23"/>
        </w:rPr>
        <w:t xml:space="preserve">  </w:t>
      </w:r>
      <w:r>
        <w:rPr>
          <w:w w:val="102"/>
          <w:sz w:val="23"/>
          <w:szCs w:val="23"/>
        </w:rPr>
        <w:t>undue</w:t>
      </w:r>
      <w:r>
        <w:rPr>
          <w:sz w:val="23"/>
          <w:szCs w:val="23"/>
        </w:rPr>
        <w:t xml:space="preserve">  </w:t>
      </w:r>
      <w:r>
        <w:rPr>
          <w:w w:val="102"/>
          <w:sz w:val="23"/>
          <w:szCs w:val="23"/>
        </w:rPr>
        <w:t>delay</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selection</w:t>
      </w:r>
      <w:r>
        <w:rPr>
          <w:sz w:val="23"/>
          <w:szCs w:val="23"/>
        </w:rPr>
        <w:t xml:space="preserve">  </w:t>
      </w:r>
      <w:r>
        <w:rPr>
          <w:w w:val="102"/>
          <w:sz w:val="23"/>
          <w:szCs w:val="23"/>
        </w:rPr>
        <w:t>process makes</w:t>
      </w:r>
      <w:r>
        <w:rPr>
          <w:sz w:val="23"/>
          <w:szCs w:val="23"/>
        </w:rPr>
        <w:t xml:space="preserve"> </w:t>
      </w:r>
      <w:r>
        <w:rPr>
          <w:w w:val="102"/>
          <w:sz w:val="23"/>
          <w:szCs w:val="23"/>
        </w:rPr>
        <w:t>such</w:t>
      </w:r>
      <w:r>
        <w:rPr>
          <w:sz w:val="23"/>
          <w:szCs w:val="23"/>
        </w:rPr>
        <w:t xml:space="preserve"> </w:t>
      </w:r>
      <w:r>
        <w:rPr>
          <w:w w:val="102"/>
          <w:sz w:val="23"/>
          <w:szCs w:val="23"/>
        </w:rPr>
        <w:t>substitution</w:t>
      </w:r>
      <w:r>
        <w:rPr>
          <w:sz w:val="23"/>
          <w:szCs w:val="23"/>
        </w:rPr>
        <w:t xml:space="preserve"> </w:t>
      </w:r>
      <w:r>
        <w:rPr>
          <w:w w:val="102"/>
          <w:sz w:val="23"/>
          <w:szCs w:val="23"/>
        </w:rPr>
        <w:t>unavoidable</w:t>
      </w:r>
      <w:r>
        <w:rPr>
          <w:sz w:val="23"/>
          <w:szCs w:val="23"/>
        </w:rPr>
        <w:t xml:space="preserve"> </w:t>
      </w:r>
      <w:r>
        <w:rPr>
          <w:w w:val="102"/>
          <w:sz w:val="23"/>
          <w:szCs w:val="23"/>
        </w:rPr>
        <w:t>or</w:t>
      </w:r>
      <w:r>
        <w:rPr>
          <w:sz w:val="23"/>
          <w:szCs w:val="23"/>
        </w:rPr>
        <w:t xml:space="preserve"> </w:t>
      </w:r>
      <w:r>
        <w:rPr>
          <w:w w:val="102"/>
          <w:sz w:val="23"/>
          <w:szCs w:val="23"/>
        </w:rPr>
        <w:t>that</w:t>
      </w:r>
      <w:r>
        <w:rPr>
          <w:sz w:val="23"/>
          <w:szCs w:val="23"/>
        </w:rPr>
        <w:t xml:space="preserve"> </w:t>
      </w:r>
      <w:r>
        <w:rPr>
          <w:w w:val="102"/>
          <w:sz w:val="23"/>
          <w:szCs w:val="23"/>
        </w:rPr>
        <w:t>such</w:t>
      </w:r>
      <w:r>
        <w:rPr>
          <w:sz w:val="23"/>
          <w:szCs w:val="23"/>
        </w:rPr>
        <w:t xml:space="preserve"> </w:t>
      </w:r>
      <w:r>
        <w:rPr>
          <w:w w:val="102"/>
          <w:sz w:val="23"/>
          <w:szCs w:val="23"/>
        </w:rPr>
        <w:t>changes</w:t>
      </w:r>
      <w:r>
        <w:rPr>
          <w:sz w:val="23"/>
          <w:szCs w:val="23"/>
        </w:rPr>
        <w:t xml:space="preserve"> </w:t>
      </w:r>
      <w:r>
        <w:rPr>
          <w:w w:val="102"/>
          <w:sz w:val="23"/>
          <w:szCs w:val="23"/>
        </w:rPr>
        <w:t>are</w:t>
      </w:r>
      <w:r>
        <w:rPr>
          <w:sz w:val="23"/>
          <w:szCs w:val="23"/>
        </w:rPr>
        <w:t xml:space="preserve"> </w:t>
      </w:r>
      <w:r>
        <w:rPr>
          <w:w w:val="102"/>
          <w:sz w:val="23"/>
          <w:szCs w:val="23"/>
        </w:rPr>
        <w:t>critical</w:t>
      </w:r>
      <w:r>
        <w:rPr>
          <w:sz w:val="23"/>
          <w:szCs w:val="23"/>
        </w:rPr>
        <w:t xml:space="preserve"> </w:t>
      </w:r>
      <w:r>
        <w:rPr>
          <w:w w:val="102"/>
          <w:sz w:val="23"/>
          <w:szCs w:val="23"/>
        </w:rPr>
        <w:t>to</w:t>
      </w:r>
      <w:r>
        <w:rPr>
          <w:sz w:val="23"/>
          <w:szCs w:val="23"/>
        </w:rPr>
        <w:t xml:space="preserve"> </w:t>
      </w:r>
      <w:r>
        <w:rPr>
          <w:w w:val="102"/>
          <w:sz w:val="23"/>
          <w:szCs w:val="23"/>
        </w:rPr>
        <w:t>meet the</w:t>
      </w:r>
      <w:r>
        <w:rPr>
          <w:sz w:val="23"/>
          <w:szCs w:val="23"/>
        </w:rPr>
        <w:t xml:space="preserve"> </w:t>
      </w:r>
      <w:r>
        <w:rPr>
          <w:w w:val="102"/>
          <w:sz w:val="23"/>
          <w:szCs w:val="23"/>
        </w:rPr>
        <w:t>objectives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Project.</w:t>
      </w:r>
      <w:r>
        <w:rPr>
          <w:sz w:val="23"/>
          <w:szCs w:val="23"/>
        </w:rPr>
        <w:t xml:space="preserve">  </w:t>
      </w:r>
      <w:r>
        <w:rPr>
          <w:w w:val="102"/>
          <w:sz w:val="23"/>
          <w:szCs w:val="23"/>
        </w:rPr>
        <w:t>If</w:t>
      </w:r>
      <w:r>
        <w:rPr>
          <w:sz w:val="23"/>
          <w:szCs w:val="23"/>
        </w:rPr>
        <w:t xml:space="preserve"> </w:t>
      </w:r>
      <w:r>
        <w:rPr>
          <w:w w:val="102"/>
          <w:sz w:val="23"/>
          <w:szCs w:val="23"/>
        </w:rPr>
        <w:t>this</w:t>
      </w:r>
      <w:r>
        <w:rPr>
          <w:sz w:val="23"/>
          <w:szCs w:val="23"/>
        </w:rPr>
        <w:t xml:space="preserve"> </w:t>
      </w:r>
      <w:r>
        <w:rPr>
          <w:w w:val="102"/>
          <w:sz w:val="23"/>
          <w:szCs w:val="23"/>
        </w:rPr>
        <w:t>is</w:t>
      </w:r>
      <w:r>
        <w:rPr>
          <w:sz w:val="23"/>
          <w:szCs w:val="23"/>
        </w:rPr>
        <w:t xml:space="preserve"> </w:t>
      </w:r>
      <w:r>
        <w:rPr>
          <w:w w:val="102"/>
          <w:sz w:val="23"/>
          <w:szCs w:val="23"/>
        </w:rPr>
        <w:t>not</w:t>
      </w:r>
      <w:r>
        <w:rPr>
          <w:sz w:val="23"/>
          <w:szCs w:val="23"/>
        </w:rPr>
        <w:t xml:space="preserve"> </w:t>
      </w:r>
      <w:r>
        <w:rPr>
          <w:w w:val="102"/>
          <w:sz w:val="23"/>
          <w:szCs w:val="23"/>
        </w:rPr>
        <w:t>the</w:t>
      </w:r>
      <w:r>
        <w:rPr>
          <w:sz w:val="23"/>
          <w:szCs w:val="23"/>
        </w:rPr>
        <w:t xml:space="preserve"> </w:t>
      </w:r>
      <w:r>
        <w:rPr>
          <w:w w:val="102"/>
          <w:sz w:val="23"/>
          <w:szCs w:val="23"/>
        </w:rPr>
        <w:t>case</w:t>
      </w:r>
      <w:r>
        <w:rPr>
          <w:sz w:val="23"/>
          <w:szCs w:val="23"/>
        </w:rPr>
        <w:t xml:space="preserve"> </w:t>
      </w:r>
      <w:r>
        <w:rPr>
          <w:w w:val="102"/>
          <w:sz w:val="23"/>
          <w:szCs w:val="23"/>
        </w:rPr>
        <w:t>and</w:t>
      </w:r>
      <w:r>
        <w:rPr>
          <w:sz w:val="23"/>
          <w:szCs w:val="23"/>
        </w:rPr>
        <w:t xml:space="preserve"> </w:t>
      </w:r>
      <w:r>
        <w:rPr>
          <w:w w:val="102"/>
          <w:sz w:val="23"/>
          <w:szCs w:val="23"/>
        </w:rPr>
        <w:t>if</w:t>
      </w:r>
      <w:r>
        <w:rPr>
          <w:sz w:val="23"/>
          <w:szCs w:val="23"/>
        </w:rPr>
        <w:t xml:space="preserve"> </w:t>
      </w:r>
      <w:r>
        <w:rPr>
          <w:w w:val="102"/>
          <w:sz w:val="23"/>
          <w:szCs w:val="23"/>
        </w:rPr>
        <w:t>it</w:t>
      </w:r>
      <w:r>
        <w:rPr>
          <w:sz w:val="23"/>
          <w:szCs w:val="23"/>
        </w:rPr>
        <w:t xml:space="preserve"> </w:t>
      </w:r>
      <w:r>
        <w:rPr>
          <w:w w:val="102"/>
          <w:sz w:val="23"/>
          <w:szCs w:val="23"/>
        </w:rPr>
        <w:t>is</w:t>
      </w:r>
      <w:r>
        <w:rPr>
          <w:sz w:val="23"/>
          <w:szCs w:val="23"/>
        </w:rPr>
        <w:t xml:space="preserve"> </w:t>
      </w:r>
      <w:r>
        <w:rPr>
          <w:w w:val="102"/>
          <w:sz w:val="23"/>
          <w:szCs w:val="23"/>
        </w:rPr>
        <w:t>established</w:t>
      </w:r>
      <w:r>
        <w:rPr>
          <w:sz w:val="23"/>
          <w:szCs w:val="23"/>
        </w:rPr>
        <w:t xml:space="preserve"> </w:t>
      </w:r>
      <w:r>
        <w:rPr>
          <w:w w:val="102"/>
          <w:sz w:val="23"/>
          <w:szCs w:val="23"/>
        </w:rPr>
        <w:t>that key</w:t>
      </w:r>
      <w:r>
        <w:rPr>
          <w:sz w:val="23"/>
          <w:szCs w:val="23"/>
        </w:rPr>
        <w:t xml:space="preserve">  </w:t>
      </w:r>
      <w:r>
        <w:rPr>
          <w:w w:val="102"/>
          <w:sz w:val="23"/>
          <w:szCs w:val="23"/>
        </w:rPr>
        <w:t>staff</w:t>
      </w:r>
      <w:r>
        <w:rPr>
          <w:sz w:val="23"/>
          <w:szCs w:val="23"/>
        </w:rPr>
        <w:t xml:space="preserve">  </w:t>
      </w:r>
      <w:r>
        <w:rPr>
          <w:w w:val="102"/>
          <w:sz w:val="23"/>
          <w:szCs w:val="23"/>
        </w:rPr>
        <w:t>were</w:t>
      </w:r>
      <w:r>
        <w:rPr>
          <w:sz w:val="23"/>
          <w:szCs w:val="23"/>
        </w:rPr>
        <w:t xml:space="preserve">  </w:t>
      </w:r>
      <w:r>
        <w:rPr>
          <w:w w:val="102"/>
          <w:sz w:val="23"/>
          <w:szCs w:val="23"/>
        </w:rPr>
        <w:t>offered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bid</w:t>
      </w:r>
      <w:r>
        <w:rPr>
          <w:sz w:val="23"/>
          <w:szCs w:val="23"/>
        </w:rPr>
        <w:t xml:space="preserve">  </w:t>
      </w:r>
      <w:r>
        <w:rPr>
          <w:w w:val="102"/>
          <w:sz w:val="23"/>
          <w:szCs w:val="23"/>
        </w:rPr>
        <w:t>without</w:t>
      </w:r>
      <w:r>
        <w:rPr>
          <w:sz w:val="23"/>
          <w:szCs w:val="23"/>
        </w:rPr>
        <w:t xml:space="preserve">  </w:t>
      </w:r>
      <w:r>
        <w:rPr>
          <w:w w:val="102"/>
          <w:sz w:val="23"/>
          <w:szCs w:val="23"/>
        </w:rPr>
        <w:t>confirming</w:t>
      </w:r>
      <w:r>
        <w:rPr>
          <w:sz w:val="23"/>
          <w:szCs w:val="23"/>
        </w:rPr>
        <w:t xml:space="preserve">  </w:t>
      </w:r>
      <w:r>
        <w:rPr>
          <w:w w:val="102"/>
          <w:sz w:val="23"/>
          <w:szCs w:val="23"/>
        </w:rPr>
        <w:t>their</w:t>
      </w:r>
      <w:r>
        <w:rPr>
          <w:sz w:val="23"/>
          <w:szCs w:val="23"/>
        </w:rPr>
        <w:t xml:space="preserve">  </w:t>
      </w:r>
      <w:r>
        <w:rPr>
          <w:w w:val="102"/>
          <w:sz w:val="23"/>
          <w:szCs w:val="23"/>
        </w:rPr>
        <w:t>availability,</w:t>
      </w:r>
      <w:r>
        <w:rPr>
          <w:sz w:val="23"/>
          <w:szCs w:val="23"/>
        </w:rPr>
        <w:t xml:space="preserve">  </w:t>
      </w:r>
      <w:r>
        <w:rPr>
          <w:w w:val="102"/>
          <w:sz w:val="23"/>
          <w:szCs w:val="23"/>
        </w:rPr>
        <w:t>the Consultant</w:t>
      </w:r>
      <w:r>
        <w:rPr>
          <w:sz w:val="23"/>
          <w:szCs w:val="23"/>
        </w:rPr>
        <w:t xml:space="preserve">  </w:t>
      </w:r>
      <w:r>
        <w:rPr>
          <w:w w:val="102"/>
          <w:sz w:val="23"/>
          <w:szCs w:val="23"/>
        </w:rPr>
        <w:t>may</w:t>
      </w:r>
      <w:r>
        <w:rPr>
          <w:sz w:val="23"/>
          <w:szCs w:val="23"/>
        </w:rPr>
        <w:t xml:space="preserve">  </w:t>
      </w:r>
      <w:r>
        <w:rPr>
          <w:w w:val="102"/>
          <w:sz w:val="23"/>
          <w:szCs w:val="23"/>
        </w:rPr>
        <w:t>be</w:t>
      </w:r>
      <w:r>
        <w:rPr>
          <w:sz w:val="23"/>
          <w:szCs w:val="23"/>
        </w:rPr>
        <w:t xml:space="preserve">  </w:t>
      </w:r>
      <w:r>
        <w:rPr>
          <w:w w:val="102"/>
          <w:sz w:val="23"/>
          <w:szCs w:val="23"/>
        </w:rPr>
        <w:t>disqualified.</w:t>
      </w:r>
      <w:r>
        <w:rPr>
          <w:sz w:val="23"/>
          <w:szCs w:val="23"/>
        </w:rPr>
        <w:t xml:space="preserve">    </w:t>
      </w:r>
      <w:r>
        <w:rPr>
          <w:w w:val="102"/>
          <w:sz w:val="23"/>
          <w:szCs w:val="23"/>
        </w:rPr>
        <w:t>Once</w:t>
      </w:r>
      <w:r>
        <w:rPr>
          <w:sz w:val="23"/>
          <w:szCs w:val="23"/>
        </w:rPr>
        <w:t xml:space="preserve">  </w:t>
      </w:r>
      <w:r>
        <w:rPr>
          <w:w w:val="102"/>
          <w:sz w:val="23"/>
          <w:szCs w:val="23"/>
        </w:rPr>
        <w:t>the</w:t>
      </w:r>
      <w:r>
        <w:rPr>
          <w:sz w:val="23"/>
          <w:szCs w:val="23"/>
        </w:rPr>
        <w:t xml:space="preserve">  </w:t>
      </w:r>
      <w:r>
        <w:rPr>
          <w:w w:val="102"/>
          <w:sz w:val="23"/>
          <w:szCs w:val="23"/>
        </w:rPr>
        <w:t>contract</w:t>
      </w:r>
      <w:r>
        <w:rPr>
          <w:sz w:val="23"/>
          <w:szCs w:val="23"/>
        </w:rPr>
        <w:t xml:space="preserve">  </w:t>
      </w:r>
      <w:r>
        <w:rPr>
          <w:w w:val="102"/>
          <w:sz w:val="23"/>
          <w:szCs w:val="23"/>
        </w:rPr>
        <w:t>has</w:t>
      </w:r>
      <w:r>
        <w:rPr>
          <w:sz w:val="23"/>
          <w:szCs w:val="23"/>
        </w:rPr>
        <w:t xml:space="preserve">  </w:t>
      </w:r>
      <w:r>
        <w:rPr>
          <w:w w:val="102"/>
          <w:sz w:val="23"/>
          <w:szCs w:val="23"/>
        </w:rPr>
        <w:t>been</w:t>
      </w:r>
      <w:r>
        <w:rPr>
          <w:sz w:val="23"/>
          <w:szCs w:val="23"/>
        </w:rPr>
        <w:t xml:space="preserve">  </w:t>
      </w:r>
      <w:r>
        <w:rPr>
          <w:w w:val="102"/>
          <w:sz w:val="23"/>
          <w:szCs w:val="23"/>
        </w:rPr>
        <w:t>awarded,</w:t>
      </w:r>
      <w:r>
        <w:rPr>
          <w:sz w:val="23"/>
          <w:szCs w:val="23"/>
        </w:rPr>
        <w:t xml:space="preserve">  </w:t>
      </w:r>
      <w:r>
        <w:rPr>
          <w:w w:val="102"/>
          <w:sz w:val="23"/>
          <w:szCs w:val="23"/>
        </w:rPr>
        <w:t>no replacement</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allowed</w:t>
      </w:r>
      <w:r>
        <w:rPr>
          <w:sz w:val="23"/>
          <w:szCs w:val="23"/>
        </w:rPr>
        <w:t xml:space="preserve"> </w:t>
      </w:r>
      <w:r>
        <w:rPr>
          <w:w w:val="102"/>
          <w:sz w:val="23"/>
          <w:szCs w:val="23"/>
        </w:rPr>
        <w:t>until</w:t>
      </w:r>
      <w:r>
        <w:rPr>
          <w:sz w:val="23"/>
          <w:szCs w:val="23"/>
        </w:rPr>
        <w:t xml:space="preserve"> </w:t>
      </w:r>
      <w:r>
        <w:rPr>
          <w:w w:val="102"/>
          <w:sz w:val="23"/>
          <w:szCs w:val="23"/>
        </w:rPr>
        <w:t>after</w:t>
      </w:r>
      <w:r>
        <w:rPr>
          <w:sz w:val="23"/>
          <w:szCs w:val="23"/>
        </w:rPr>
        <w:t xml:space="preserve"> </w:t>
      </w:r>
      <w:r>
        <w:rPr>
          <w:w w:val="102"/>
          <w:sz w:val="23"/>
          <w:szCs w:val="23"/>
        </w:rPr>
        <w:t>fifty</w:t>
      </w:r>
      <w:r>
        <w:rPr>
          <w:sz w:val="23"/>
          <w:szCs w:val="23"/>
        </w:rPr>
        <w:t xml:space="preserve"> </w:t>
      </w:r>
      <w:r>
        <w:rPr>
          <w:w w:val="102"/>
          <w:sz w:val="23"/>
          <w:szCs w:val="23"/>
        </w:rPr>
        <w:t>percent</w:t>
      </w:r>
      <w:r>
        <w:rPr>
          <w:sz w:val="23"/>
          <w:szCs w:val="23"/>
        </w:rPr>
        <w:t xml:space="preserve"> </w:t>
      </w:r>
      <w:r>
        <w:rPr>
          <w:w w:val="102"/>
          <w:sz w:val="23"/>
          <w:szCs w:val="23"/>
        </w:rPr>
        <w:t>(50%)</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personnel’s man-months</w:t>
      </w:r>
      <w:r>
        <w:rPr>
          <w:sz w:val="23"/>
          <w:szCs w:val="23"/>
        </w:rPr>
        <w:t xml:space="preserve"> </w:t>
      </w:r>
      <w:r>
        <w:rPr>
          <w:w w:val="102"/>
          <w:sz w:val="23"/>
          <w:szCs w:val="23"/>
        </w:rPr>
        <w:t>have</w:t>
      </w:r>
      <w:r>
        <w:rPr>
          <w:sz w:val="23"/>
          <w:szCs w:val="23"/>
        </w:rPr>
        <w:t xml:space="preserve"> </w:t>
      </w:r>
      <w:r>
        <w:rPr>
          <w:w w:val="102"/>
          <w:sz w:val="23"/>
          <w:szCs w:val="23"/>
        </w:rPr>
        <w:t>been</w:t>
      </w:r>
      <w:r>
        <w:rPr>
          <w:sz w:val="23"/>
          <w:szCs w:val="23"/>
        </w:rPr>
        <w:t xml:space="preserve"> </w:t>
      </w:r>
      <w:r>
        <w:rPr>
          <w:w w:val="102"/>
          <w:sz w:val="23"/>
          <w:szCs w:val="23"/>
        </w:rPr>
        <w:t>served,</w:t>
      </w:r>
      <w:r>
        <w:rPr>
          <w:sz w:val="23"/>
          <w:szCs w:val="23"/>
        </w:rPr>
        <w:t xml:space="preserve"> </w:t>
      </w:r>
      <w:r>
        <w:rPr>
          <w:w w:val="102"/>
          <w:sz w:val="23"/>
          <w:szCs w:val="23"/>
        </w:rPr>
        <w:t>except</w:t>
      </w:r>
      <w:r>
        <w:rPr>
          <w:sz w:val="23"/>
          <w:szCs w:val="23"/>
        </w:rPr>
        <w:t xml:space="preserve"> </w:t>
      </w:r>
      <w:r>
        <w:rPr>
          <w:w w:val="102"/>
          <w:sz w:val="23"/>
          <w:szCs w:val="23"/>
        </w:rPr>
        <w:t>for</w:t>
      </w:r>
      <w:r>
        <w:rPr>
          <w:sz w:val="23"/>
          <w:szCs w:val="23"/>
        </w:rPr>
        <w:t xml:space="preserve"> </w:t>
      </w:r>
      <w:r>
        <w:rPr>
          <w:w w:val="102"/>
          <w:sz w:val="23"/>
          <w:szCs w:val="23"/>
        </w:rPr>
        <w:t>justifiable</w:t>
      </w:r>
      <w:r>
        <w:rPr>
          <w:sz w:val="23"/>
          <w:szCs w:val="23"/>
        </w:rPr>
        <w:t xml:space="preserve"> </w:t>
      </w:r>
      <w:r>
        <w:rPr>
          <w:w w:val="102"/>
          <w:sz w:val="23"/>
          <w:szCs w:val="23"/>
        </w:rPr>
        <w:t>reasons.</w:t>
      </w:r>
      <w:r>
        <w:rPr>
          <w:sz w:val="23"/>
          <w:szCs w:val="23"/>
        </w:rPr>
        <w:t xml:space="preserve">   </w:t>
      </w:r>
      <w:r>
        <w:rPr>
          <w:w w:val="102"/>
          <w:sz w:val="23"/>
          <w:szCs w:val="23"/>
        </w:rPr>
        <w:t>Violators</w:t>
      </w:r>
      <w:r>
        <w:rPr>
          <w:sz w:val="23"/>
          <w:szCs w:val="23"/>
        </w:rPr>
        <w:t xml:space="preserve"> </w:t>
      </w:r>
      <w:r>
        <w:rPr>
          <w:w w:val="102"/>
          <w:sz w:val="23"/>
          <w:szCs w:val="23"/>
        </w:rPr>
        <w:t>shall be</w:t>
      </w:r>
      <w:r>
        <w:rPr>
          <w:sz w:val="23"/>
          <w:szCs w:val="23"/>
        </w:rPr>
        <w:t xml:space="preserve"> </w:t>
      </w:r>
      <w:r>
        <w:rPr>
          <w:w w:val="102"/>
          <w:sz w:val="23"/>
          <w:szCs w:val="23"/>
        </w:rPr>
        <w:t>fined</w:t>
      </w:r>
      <w:r>
        <w:rPr>
          <w:sz w:val="23"/>
          <w:szCs w:val="23"/>
        </w:rPr>
        <w:t xml:space="preserve"> </w:t>
      </w:r>
      <w:r>
        <w:rPr>
          <w:w w:val="102"/>
          <w:sz w:val="23"/>
          <w:szCs w:val="23"/>
        </w:rPr>
        <w:t>an</w:t>
      </w:r>
      <w:r>
        <w:rPr>
          <w:sz w:val="23"/>
          <w:szCs w:val="23"/>
        </w:rPr>
        <w:t xml:space="preserve"> </w:t>
      </w:r>
      <w:r>
        <w:rPr>
          <w:w w:val="102"/>
          <w:sz w:val="23"/>
          <w:szCs w:val="23"/>
        </w:rPr>
        <w:t>amount</w:t>
      </w:r>
      <w:r>
        <w:rPr>
          <w:sz w:val="23"/>
          <w:szCs w:val="23"/>
        </w:rPr>
        <w:t xml:space="preserve"> </w:t>
      </w:r>
      <w:r>
        <w:rPr>
          <w:w w:val="102"/>
          <w:sz w:val="23"/>
          <w:szCs w:val="23"/>
        </w:rPr>
        <w:t>equal</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refund</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replaced</w:t>
      </w:r>
      <w:r>
        <w:rPr>
          <w:sz w:val="23"/>
          <w:szCs w:val="23"/>
        </w:rPr>
        <w:t xml:space="preserve"> </w:t>
      </w:r>
      <w:r>
        <w:rPr>
          <w:w w:val="102"/>
          <w:sz w:val="23"/>
          <w:szCs w:val="23"/>
        </w:rPr>
        <w:t>personnel’s</w:t>
      </w:r>
      <w:r>
        <w:rPr>
          <w:sz w:val="23"/>
          <w:szCs w:val="23"/>
        </w:rPr>
        <w:t xml:space="preserve"> </w:t>
      </w:r>
      <w:r>
        <w:rPr>
          <w:w w:val="102"/>
          <w:sz w:val="23"/>
          <w:szCs w:val="23"/>
        </w:rPr>
        <w:t>basic</w:t>
      </w:r>
      <w:r>
        <w:rPr>
          <w:sz w:val="23"/>
          <w:szCs w:val="23"/>
        </w:rPr>
        <w:t xml:space="preserve"> </w:t>
      </w:r>
      <w:r>
        <w:rPr>
          <w:w w:val="102"/>
          <w:sz w:val="23"/>
          <w:szCs w:val="23"/>
        </w:rPr>
        <w:t>rate, which</w:t>
      </w:r>
      <w:r>
        <w:rPr>
          <w:sz w:val="23"/>
          <w:szCs w:val="23"/>
        </w:rPr>
        <w:t xml:space="preserve">  </w:t>
      </w:r>
      <w:r>
        <w:rPr>
          <w:w w:val="102"/>
          <w:sz w:val="23"/>
          <w:szCs w:val="23"/>
        </w:rPr>
        <w:t>should</w:t>
      </w:r>
      <w:r>
        <w:rPr>
          <w:sz w:val="23"/>
          <w:szCs w:val="23"/>
        </w:rPr>
        <w:t xml:space="preserve">  </w:t>
      </w:r>
      <w:r>
        <w:rPr>
          <w:w w:val="102"/>
          <w:sz w:val="23"/>
          <w:szCs w:val="23"/>
        </w:rPr>
        <w:t>be</w:t>
      </w:r>
      <w:r>
        <w:rPr>
          <w:sz w:val="23"/>
          <w:szCs w:val="23"/>
        </w:rPr>
        <w:t xml:space="preserve">  </w:t>
      </w:r>
      <w:r>
        <w:rPr>
          <w:w w:val="102"/>
          <w:sz w:val="23"/>
          <w:szCs w:val="23"/>
        </w:rPr>
        <w:t>at</w:t>
      </w:r>
      <w:r>
        <w:rPr>
          <w:sz w:val="23"/>
          <w:szCs w:val="23"/>
        </w:rPr>
        <w:t xml:space="preserve">  </w:t>
      </w:r>
      <w:r>
        <w:rPr>
          <w:w w:val="102"/>
          <w:sz w:val="23"/>
          <w:szCs w:val="23"/>
        </w:rPr>
        <w:t>least</w:t>
      </w:r>
      <w:r>
        <w:rPr>
          <w:sz w:val="23"/>
          <w:szCs w:val="23"/>
        </w:rPr>
        <w:t xml:space="preserve">  </w:t>
      </w:r>
      <w:r>
        <w:rPr>
          <w:w w:val="102"/>
          <w:sz w:val="23"/>
          <w:szCs w:val="23"/>
        </w:rPr>
        <w:t>fifty</w:t>
      </w:r>
      <w:r>
        <w:rPr>
          <w:sz w:val="23"/>
          <w:szCs w:val="23"/>
        </w:rPr>
        <w:t xml:space="preserve">  </w:t>
      </w:r>
      <w:r>
        <w:rPr>
          <w:w w:val="102"/>
          <w:sz w:val="23"/>
          <w:szCs w:val="23"/>
        </w:rPr>
        <w:t>percent</w:t>
      </w:r>
      <w:r>
        <w:rPr>
          <w:sz w:val="23"/>
          <w:szCs w:val="23"/>
        </w:rPr>
        <w:t xml:space="preserve">  </w:t>
      </w:r>
      <w:r>
        <w:rPr>
          <w:w w:val="102"/>
          <w:sz w:val="23"/>
          <w:szCs w:val="23"/>
        </w:rPr>
        <w:t>(50%)</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total</w:t>
      </w:r>
      <w:r>
        <w:rPr>
          <w:sz w:val="23"/>
          <w:szCs w:val="23"/>
        </w:rPr>
        <w:t xml:space="preserve">  </w:t>
      </w:r>
      <w:r>
        <w:rPr>
          <w:w w:val="102"/>
          <w:sz w:val="23"/>
          <w:szCs w:val="23"/>
        </w:rPr>
        <w:t>basic</w:t>
      </w:r>
      <w:r>
        <w:rPr>
          <w:sz w:val="23"/>
          <w:szCs w:val="23"/>
        </w:rPr>
        <w:t xml:space="preserve">  </w:t>
      </w:r>
      <w:r>
        <w:rPr>
          <w:w w:val="102"/>
          <w:sz w:val="23"/>
          <w:szCs w:val="23"/>
        </w:rPr>
        <w:t>rate</w:t>
      </w:r>
      <w:r>
        <w:rPr>
          <w:sz w:val="23"/>
          <w:szCs w:val="23"/>
        </w:rPr>
        <w:t xml:space="preserve">  </w:t>
      </w:r>
      <w:r>
        <w:rPr>
          <w:w w:val="102"/>
          <w:sz w:val="23"/>
          <w:szCs w:val="23"/>
        </w:rPr>
        <w:t>for</w:t>
      </w:r>
      <w:r>
        <w:rPr>
          <w:sz w:val="23"/>
          <w:szCs w:val="23"/>
        </w:rPr>
        <w:t xml:space="preserve">  </w:t>
      </w:r>
      <w:r>
        <w:rPr>
          <w:w w:val="102"/>
          <w:sz w:val="23"/>
          <w:szCs w:val="23"/>
        </w:rPr>
        <w:t>the duration</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engagement.</w:t>
      </w:r>
    </w:p>
    <w:p w:rsidR="00300549" w:rsidRDefault="00300549">
      <w:pPr>
        <w:spacing w:before="5" w:line="220" w:lineRule="exact"/>
        <w:rPr>
          <w:sz w:val="22"/>
          <w:szCs w:val="22"/>
        </w:rPr>
      </w:pPr>
    </w:p>
    <w:p w:rsidR="00300549" w:rsidRDefault="00BF290C" w:rsidP="00125FE7">
      <w:pPr>
        <w:spacing w:line="246" w:lineRule="auto"/>
        <w:ind w:left="1506" w:right="123" w:hanging="677"/>
        <w:jc w:val="both"/>
        <w:rPr>
          <w:sz w:val="23"/>
          <w:szCs w:val="23"/>
        </w:rPr>
      </w:pPr>
      <w:r>
        <w:rPr>
          <w:w w:val="102"/>
          <w:sz w:val="23"/>
          <w:szCs w:val="23"/>
        </w:rPr>
        <w:t>26.4.</w:t>
      </w:r>
      <w:r>
        <w:rPr>
          <w:sz w:val="23"/>
          <w:szCs w:val="23"/>
        </w:rPr>
        <w:t xml:space="preserve">    </w:t>
      </w:r>
      <w:r>
        <w:rPr>
          <w:w w:val="102"/>
          <w:sz w:val="23"/>
          <w:szCs w:val="23"/>
        </w:rPr>
        <w:t>Negotiations</w:t>
      </w:r>
      <w:r>
        <w:rPr>
          <w:sz w:val="23"/>
          <w:szCs w:val="23"/>
        </w:rPr>
        <w:t xml:space="preserve"> </w:t>
      </w:r>
      <w:r>
        <w:rPr>
          <w:w w:val="102"/>
          <w:sz w:val="23"/>
          <w:szCs w:val="23"/>
        </w:rPr>
        <w:t>shall</w:t>
      </w:r>
      <w:r>
        <w:rPr>
          <w:sz w:val="23"/>
          <w:szCs w:val="23"/>
        </w:rPr>
        <w:t xml:space="preserve"> </w:t>
      </w:r>
      <w:r>
        <w:rPr>
          <w:w w:val="102"/>
          <w:sz w:val="23"/>
          <w:szCs w:val="23"/>
        </w:rPr>
        <w:t>include</w:t>
      </w:r>
      <w:r>
        <w:rPr>
          <w:sz w:val="23"/>
          <w:szCs w:val="23"/>
        </w:rPr>
        <w:t xml:space="preserve"> </w:t>
      </w:r>
      <w:r>
        <w:rPr>
          <w:w w:val="102"/>
          <w:sz w:val="23"/>
          <w:szCs w:val="23"/>
        </w:rPr>
        <w:t>a</w:t>
      </w:r>
      <w:r>
        <w:rPr>
          <w:sz w:val="23"/>
          <w:szCs w:val="23"/>
        </w:rPr>
        <w:t xml:space="preserve"> </w:t>
      </w:r>
      <w:r>
        <w:rPr>
          <w:w w:val="102"/>
          <w:sz w:val="23"/>
          <w:szCs w:val="23"/>
        </w:rPr>
        <w:t>discussion</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technical</w:t>
      </w:r>
      <w:r>
        <w:rPr>
          <w:sz w:val="23"/>
          <w:szCs w:val="23"/>
        </w:rPr>
        <w:t xml:space="preserve"> </w:t>
      </w:r>
      <w:r>
        <w:rPr>
          <w:w w:val="102"/>
          <w:sz w:val="23"/>
          <w:szCs w:val="23"/>
        </w:rPr>
        <w:t>proposal,</w:t>
      </w:r>
      <w:r>
        <w:rPr>
          <w:sz w:val="23"/>
          <w:szCs w:val="23"/>
        </w:rPr>
        <w:t xml:space="preserve"> </w:t>
      </w:r>
      <w:r>
        <w:rPr>
          <w:w w:val="102"/>
          <w:sz w:val="23"/>
          <w:szCs w:val="23"/>
        </w:rPr>
        <w:t>the</w:t>
      </w:r>
      <w:r>
        <w:rPr>
          <w:sz w:val="23"/>
          <w:szCs w:val="23"/>
        </w:rPr>
        <w:t xml:space="preserve"> </w:t>
      </w:r>
      <w:r>
        <w:rPr>
          <w:w w:val="102"/>
          <w:sz w:val="23"/>
          <w:szCs w:val="23"/>
        </w:rPr>
        <w:t>proposed methodology</w:t>
      </w:r>
      <w:r>
        <w:rPr>
          <w:sz w:val="23"/>
          <w:szCs w:val="23"/>
        </w:rPr>
        <w:t xml:space="preserve">   </w:t>
      </w:r>
      <w:r>
        <w:rPr>
          <w:w w:val="102"/>
          <w:sz w:val="23"/>
          <w:szCs w:val="23"/>
        </w:rPr>
        <w:t>(work</w:t>
      </w:r>
      <w:r>
        <w:rPr>
          <w:sz w:val="23"/>
          <w:szCs w:val="23"/>
        </w:rPr>
        <w:t xml:space="preserve">   </w:t>
      </w:r>
      <w:r>
        <w:rPr>
          <w:w w:val="102"/>
          <w:sz w:val="23"/>
          <w:szCs w:val="23"/>
        </w:rPr>
        <w:t>plan),</w:t>
      </w:r>
      <w:r>
        <w:rPr>
          <w:sz w:val="23"/>
          <w:szCs w:val="23"/>
        </w:rPr>
        <w:t xml:space="preserve">   </w:t>
      </w:r>
      <w:r>
        <w:rPr>
          <w:w w:val="102"/>
          <w:sz w:val="23"/>
          <w:szCs w:val="23"/>
        </w:rPr>
        <w:t>staffing</w:t>
      </w:r>
      <w:r>
        <w:rPr>
          <w:sz w:val="23"/>
          <w:szCs w:val="23"/>
        </w:rPr>
        <w:t xml:space="preserve">   </w:t>
      </w:r>
      <w:r>
        <w:rPr>
          <w:w w:val="102"/>
          <w:sz w:val="23"/>
          <w:szCs w:val="23"/>
        </w:rPr>
        <w:t>and</w:t>
      </w:r>
      <w:r>
        <w:rPr>
          <w:sz w:val="23"/>
          <w:szCs w:val="23"/>
        </w:rPr>
        <w:t xml:space="preserve">   </w:t>
      </w:r>
      <w:r>
        <w:rPr>
          <w:w w:val="102"/>
          <w:sz w:val="23"/>
          <w:szCs w:val="23"/>
        </w:rPr>
        <w:t>any</w:t>
      </w:r>
      <w:r>
        <w:rPr>
          <w:sz w:val="23"/>
          <w:szCs w:val="23"/>
        </w:rPr>
        <w:t xml:space="preserve">   </w:t>
      </w:r>
      <w:r>
        <w:rPr>
          <w:w w:val="102"/>
          <w:sz w:val="23"/>
          <w:szCs w:val="23"/>
        </w:rPr>
        <w:t>suggestions</w:t>
      </w:r>
      <w:r>
        <w:rPr>
          <w:sz w:val="23"/>
          <w:szCs w:val="23"/>
        </w:rPr>
        <w:t xml:space="preserve">   </w:t>
      </w:r>
      <w:r>
        <w:rPr>
          <w:w w:val="102"/>
          <w:sz w:val="23"/>
          <w:szCs w:val="23"/>
        </w:rPr>
        <w:t>made</w:t>
      </w:r>
      <w:r>
        <w:rPr>
          <w:sz w:val="23"/>
          <w:szCs w:val="23"/>
        </w:rPr>
        <w:t xml:space="preserve">   </w:t>
      </w:r>
      <w:r>
        <w:rPr>
          <w:w w:val="102"/>
          <w:sz w:val="23"/>
          <w:szCs w:val="23"/>
        </w:rPr>
        <w:t>by</w:t>
      </w:r>
      <w:r>
        <w:rPr>
          <w:sz w:val="23"/>
          <w:szCs w:val="23"/>
        </w:rPr>
        <w:t xml:space="preserve">   </w:t>
      </w:r>
      <w:r>
        <w:rPr>
          <w:w w:val="102"/>
          <w:sz w:val="23"/>
          <w:szCs w:val="23"/>
        </w:rPr>
        <w:t>the Consultant</w:t>
      </w:r>
      <w:r>
        <w:rPr>
          <w:sz w:val="23"/>
          <w:szCs w:val="23"/>
        </w:rPr>
        <w:t xml:space="preserve"> </w:t>
      </w:r>
      <w:r>
        <w:rPr>
          <w:w w:val="102"/>
          <w:sz w:val="23"/>
          <w:szCs w:val="23"/>
        </w:rPr>
        <w:t>to</w:t>
      </w:r>
      <w:r>
        <w:rPr>
          <w:sz w:val="23"/>
          <w:szCs w:val="23"/>
        </w:rPr>
        <w:t xml:space="preserve"> </w:t>
      </w:r>
      <w:r>
        <w:rPr>
          <w:w w:val="102"/>
          <w:sz w:val="23"/>
          <w:szCs w:val="23"/>
        </w:rPr>
        <w:t>improve</w:t>
      </w:r>
      <w:r>
        <w:rPr>
          <w:sz w:val="23"/>
          <w:szCs w:val="23"/>
        </w:rPr>
        <w:t xml:space="preserve"> </w:t>
      </w:r>
      <w:r>
        <w:rPr>
          <w:w w:val="102"/>
          <w:sz w:val="23"/>
          <w:szCs w:val="23"/>
        </w:rPr>
        <w:t>the</w:t>
      </w:r>
      <w:r>
        <w:rPr>
          <w:sz w:val="23"/>
          <w:szCs w:val="23"/>
        </w:rPr>
        <w:t xml:space="preserve"> </w:t>
      </w:r>
      <w:r>
        <w:rPr>
          <w:w w:val="102"/>
          <w:sz w:val="23"/>
          <w:szCs w:val="23"/>
        </w:rPr>
        <w:t>TOR.</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and</w:t>
      </w:r>
      <w:r>
        <w:rPr>
          <w:sz w:val="23"/>
          <w:szCs w:val="23"/>
        </w:rPr>
        <w:t xml:space="preserve"> </w:t>
      </w:r>
      <w:r>
        <w:rPr>
          <w:w w:val="102"/>
          <w:sz w:val="23"/>
          <w:szCs w:val="23"/>
        </w:rPr>
        <w:t>Consultant</w:t>
      </w:r>
      <w:r>
        <w:rPr>
          <w:sz w:val="23"/>
          <w:szCs w:val="23"/>
        </w:rPr>
        <w:t xml:space="preserve"> </w:t>
      </w:r>
      <w:r>
        <w:rPr>
          <w:w w:val="102"/>
          <w:sz w:val="23"/>
          <w:szCs w:val="23"/>
        </w:rPr>
        <w:t>shall then</w:t>
      </w:r>
      <w:r>
        <w:rPr>
          <w:sz w:val="23"/>
          <w:szCs w:val="23"/>
        </w:rPr>
        <w:t xml:space="preserve">  </w:t>
      </w:r>
      <w:r>
        <w:rPr>
          <w:w w:val="102"/>
          <w:sz w:val="23"/>
          <w:szCs w:val="23"/>
        </w:rPr>
        <w:t>work</w:t>
      </w:r>
      <w:r>
        <w:rPr>
          <w:sz w:val="23"/>
          <w:szCs w:val="23"/>
        </w:rPr>
        <w:t xml:space="preserve">  </w:t>
      </w:r>
      <w:r>
        <w:rPr>
          <w:w w:val="102"/>
          <w:sz w:val="23"/>
          <w:szCs w:val="23"/>
        </w:rPr>
        <w:t>out</w:t>
      </w:r>
      <w:r>
        <w:rPr>
          <w:sz w:val="23"/>
          <w:szCs w:val="23"/>
        </w:rPr>
        <w:t xml:space="preserve">  </w:t>
      </w:r>
      <w:r>
        <w:rPr>
          <w:w w:val="102"/>
          <w:sz w:val="23"/>
          <w:szCs w:val="23"/>
        </w:rPr>
        <w:t>the</w:t>
      </w:r>
      <w:r>
        <w:rPr>
          <w:sz w:val="23"/>
          <w:szCs w:val="23"/>
        </w:rPr>
        <w:t xml:space="preserve">  </w:t>
      </w:r>
      <w:r>
        <w:rPr>
          <w:w w:val="102"/>
          <w:sz w:val="23"/>
          <w:szCs w:val="23"/>
        </w:rPr>
        <w:t>final</w:t>
      </w:r>
      <w:r>
        <w:rPr>
          <w:sz w:val="23"/>
          <w:szCs w:val="23"/>
        </w:rPr>
        <w:t xml:space="preserve">  </w:t>
      </w:r>
      <w:r>
        <w:rPr>
          <w:w w:val="102"/>
          <w:sz w:val="23"/>
          <w:szCs w:val="23"/>
        </w:rPr>
        <w:t>TOR,</w:t>
      </w:r>
      <w:r>
        <w:rPr>
          <w:sz w:val="23"/>
          <w:szCs w:val="23"/>
        </w:rPr>
        <w:t xml:space="preserve">  </w:t>
      </w:r>
      <w:r>
        <w:rPr>
          <w:w w:val="102"/>
          <w:sz w:val="23"/>
          <w:szCs w:val="23"/>
        </w:rPr>
        <w:t>staffing,</w:t>
      </w:r>
      <w:r>
        <w:rPr>
          <w:sz w:val="23"/>
          <w:szCs w:val="23"/>
        </w:rPr>
        <w:t xml:space="preserve">  </w:t>
      </w:r>
      <w:r>
        <w:rPr>
          <w:w w:val="102"/>
          <w:sz w:val="23"/>
          <w:szCs w:val="23"/>
        </w:rPr>
        <w:t>and</w:t>
      </w:r>
      <w:r>
        <w:rPr>
          <w:sz w:val="23"/>
          <w:szCs w:val="23"/>
        </w:rPr>
        <w:t xml:space="preserve">  </w:t>
      </w:r>
      <w:r>
        <w:rPr>
          <w:w w:val="102"/>
          <w:sz w:val="23"/>
          <w:szCs w:val="23"/>
        </w:rPr>
        <w:t>bar</w:t>
      </w:r>
      <w:r>
        <w:rPr>
          <w:sz w:val="23"/>
          <w:szCs w:val="23"/>
        </w:rPr>
        <w:t xml:space="preserve">  </w:t>
      </w:r>
      <w:r>
        <w:rPr>
          <w:w w:val="102"/>
          <w:sz w:val="23"/>
          <w:szCs w:val="23"/>
        </w:rPr>
        <w:t>charts</w:t>
      </w:r>
      <w:r>
        <w:rPr>
          <w:sz w:val="23"/>
          <w:szCs w:val="23"/>
        </w:rPr>
        <w:t xml:space="preserve">  </w:t>
      </w:r>
      <w:r>
        <w:rPr>
          <w:w w:val="102"/>
          <w:sz w:val="23"/>
          <w:szCs w:val="23"/>
        </w:rPr>
        <w:t>indicating</w:t>
      </w:r>
      <w:r>
        <w:rPr>
          <w:sz w:val="23"/>
          <w:szCs w:val="23"/>
        </w:rPr>
        <w:t xml:space="preserve">  </w:t>
      </w:r>
      <w:r>
        <w:rPr>
          <w:w w:val="102"/>
          <w:sz w:val="23"/>
          <w:szCs w:val="23"/>
        </w:rPr>
        <w:lastRenderedPageBreak/>
        <w:t>activities, staff,</w:t>
      </w:r>
      <w:r>
        <w:rPr>
          <w:sz w:val="23"/>
          <w:szCs w:val="23"/>
        </w:rPr>
        <w:t xml:space="preserve"> </w:t>
      </w:r>
      <w:r>
        <w:rPr>
          <w:w w:val="102"/>
          <w:sz w:val="23"/>
          <w:szCs w:val="23"/>
        </w:rPr>
        <w:t>periods</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field</w:t>
      </w:r>
      <w:r>
        <w:rPr>
          <w:sz w:val="23"/>
          <w:szCs w:val="23"/>
        </w:rPr>
        <w:t xml:space="preserve"> </w:t>
      </w:r>
      <w:r>
        <w:rPr>
          <w:w w:val="102"/>
          <w:sz w:val="23"/>
          <w:szCs w:val="23"/>
        </w:rPr>
        <w:t>and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home</w:t>
      </w:r>
      <w:r>
        <w:rPr>
          <w:sz w:val="23"/>
          <w:szCs w:val="23"/>
        </w:rPr>
        <w:t xml:space="preserve"> </w:t>
      </w:r>
      <w:r>
        <w:rPr>
          <w:w w:val="102"/>
          <w:sz w:val="23"/>
          <w:szCs w:val="23"/>
        </w:rPr>
        <w:t>office,</w:t>
      </w:r>
      <w:r>
        <w:rPr>
          <w:sz w:val="23"/>
          <w:szCs w:val="23"/>
        </w:rPr>
        <w:t xml:space="preserve"> </w:t>
      </w:r>
      <w:r>
        <w:rPr>
          <w:w w:val="102"/>
          <w:sz w:val="23"/>
          <w:szCs w:val="23"/>
        </w:rPr>
        <w:t>staff-months,</w:t>
      </w:r>
      <w:r>
        <w:rPr>
          <w:sz w:val="23"/>
          <w:szCs w:val="23"/>
        </w:rPr>
        <w:t xml:space="preserve"> </w:t>
      </w:r>
      <w:r>
        <w:rPr>
          <w:w w:val="102"/>
          <w:sz w:val="23"/>
          <w:szCs w:val="23"/>
        </w:rPr>
        <w:t>logistics,</w:t>
      </w:r>
      <w:r>
        <w:rPr>
          <w:sz w:val="23"/>
          <w:szCs w:val="23"/>
        </w:rPr>
        <w:t xml:space="preserve"> </w:t>
      </w:r>
      <w:r>
        <w:rPr>
          <w:w w:val="102"/>
          <w:sz w:val="23"/>
          <w:szCs w:val="23"/>
        </w:rPr>
        <w:t>and reporting.</w:t>
      </w:r>
      <w:r>
        <w:rPr>
          <w:sz w:val="23"/>
          <w:szCs w:val="23"/>
        </w:rPr>
        <w:t xml:space="preserve">  </w:t>
      </w:r>
      <w:r>
        <w:rPr>
          <w:w w:val="102"/>
          <w:sz w:val="23"/>
          <w:szCs w:val="23"/>
        </w:rPr>
        <w:t>The</w:t>
      </w:r>
      <w:r>
        <w:rPr>
          <w:sz w:val="23"/>
          <w:szCs w:val="23"/>
        </w:rPr>
        <w:t xml:space="preserve"> </w:t>
      </w:r>
      <w:r>
        <w:rPr>
          <w:w w:val="102"/>
          <w:sz w:val="23"/>
          <w:szCs w:val="23"/>
        </w:rPr>
        <w:t>agreed</w:t>
      </w:r>
      <w:r>
        <w:rPr>
          <w:sz w:val="23"/>
          <w:szCs w:val="23"/>
        </w:rPr>
        <w:t xml:space="preserve"> </w:t>
      </w:r>
      <w:r>
        <w:rPr>
          <w:w w:val="102"/>
          <w:sz w:val="23"/>
          <w:szCs w:val="23"/>
        </w:rPr>
        <w:t>work</w:t>
      </w:r>
      <w:r>
        <w:rPr>
          <w:sz w:val="23"/>
          <w:szCs w:val="23"/>
        </w:rPr>
        <w:t xml:space="preserve"> </w:t>
      </w:r>
      <w:r>
        <w:rPr>
          <w:w w:val="102"/>
          <w:sz w:val="23"/>
          <w:szCs w:val="23"/>
        </w:rPr>
        <w:t>plan</w:t>
      </w:r>
      <w:r>
        <w:rPr>
          <w:sz w:val="23"/>
          <w:szCs w:val="23"/>
        </w:rPr>
        <w:t xml:space="preserve"> </w:t>
      </w:r>
      <w:r>
        <w:rPr>
          <w:w w:val="102"/>
          <w:sz w:val="23"/>
          <w:szCs w:val="23"/>
        </w:rPr>
        <w:t>and</w:t>
      </w:r>
      <w:r>
        <w:rPr>
          <w:sz w:val="23"/>
          <w:szCs w:val="23"/>
        </w:rPr>
        <w:t xml:space="preserve"> </w:t>
      </w:r>
      <w:r>
        <w:rPr>
          <w:w w:val="102"/>
          <w:sz w:val="23"/>
          <w:szCs w:val="23"/>
        </w:rPr>
        <w:t>final</w:t>
      </w:r>
      <w:r>
        <w:rPr>
          <w:sz w:val="23"/>
          <w:szCs w:val="23"/>
        </w:rPr>
        <w:t xml:space="preserve"> </w:t>
      </w:r>
      <w:r>
        <w:rPr>
          <w:w w:val="102"/>
          <w:sz w:val="23"/>
          <w:szCs w:val="23"/>
        </w:rPr>
        <w:t>TOR</w:t>
      </w:r>
      <w:r>
        <w:rPr>
          <w:sz w:val="23"/>
          <w:szCs w:val="23"/>
        </w:rPr>
        <w:t xml:space="preserve"> </w:t>
      </w:r>
      <w:r>
        <w:rPr>
          <w:w w:val="102"/>
          <w:sz w:val="23"/>
          <w:szCs w:val="23"/>
        </w:rPr>
        <w:t>shall</w:t>
      </w:r>
      <w:r>
        <w:rPr>
          <w:sz w:val="23"/>
          <w:szCs w:val="23"/>
        </w:rPr>
        <w:t xml:space="preserve"> </w:t>
      </w:r>
      <w:r>
        <w:rPr>
          <w:w w:val="102"/>
          <w:sz w:val="23"/>
          <w:szCs w:val="23"/>
        </w:rPr>
        <w:t>then</w:t>
      </w:r>
      <w:r>
        <w:rPr>
          <w:sz w:val="23"/>
          <w:szCs w:val="23"/>
        </w:rPr>
        <w:t xml:space="preserve"> </w:t>
      </w:r>
      <w:r>
        <w:rPr>
          <w:w w:val="102"/>
          <w:sz w:val="23"/>
          <w:szCs w:val="23"/>
        </w:rPr>
        <w:t>be</w:t>
      </w:r>
      <w:r>
        <w:rPr>
          <w:sz w:val="23"/>
          <w:szCs w:val="23"/>
        </w:rPr>
        <w:t xml:space="preserve"> </w:t>
      </w:r>
      <w:r>
        <w:rPr>
          <w:w w:val="102"/>
          <w:sz w:val="23"/>
          <w:szCs w:val="23"/>
        </w:rPr>
        <w:t>incorporated</w:t>
      </w:r>
      <w:r>
        <w:rPr>
          <w:sz w:val="23"/>
          <w:szCs w:val="23"/>
        </w:rPr>
        <w:t xml:space="preserve"> </w:t>
      </w:r>
      <w:r>
        <w:rPr>
          <w:w w:val="102"/>
          <w:sz w:val="23"/>
          <w:szCs w:val="23"/>
        </w:rPr>
        <w:t>in Appendix</w:t>
      </w:r>
      <w:r>
        <w:rPr>
          <w:sz w:val="23"/>
          <w:szCs w:val="23"/>
        </w:rPr>
        <w:t xml:space="preserve"> </w:t>
      </w:r>
      <w:r>
        <w:rPr>
          <w:w w:val="102"/>
          <w:sz w:val="23"/>
          <w:szCs w:val="23"/>
        </w:rPr>
        <w:t>I</w:t>
      </w:r>
      <w:r>
        <w:rPr>
          <w:sz w:val="23"/>
          <w:szCs w:val="23"/>
        </w:rPr>
        <w:t xml:space="preserve"> </w:t>
      </w:r>
      <w:r>
        <w:rPr>
          <w:w w:val="102"/>
          <w:sz w:val="23"/>
          <w:szCs w:val="23"/>
        </w:rPr>
        <w:t>and</w:t>
      </w:r>
      <w:r>
        <w:rPr>
          <w:sz w:val="23"/>
          <w:szCs w:val="23"/>
        </w:rPr>
        <w:t xml:space="preserve"> </w:t>
      </w:r>
      <w:r>
        <w:rPr>
          <w:w w:val="102"/>
          <w:sz w:val="23"/>
          <w:szCs w:val="23"/>
        </w:rPr>
        <w:t>form</w:t>
      </w:r>
      <w:r>
        <w:rPr>
          <w:sz w:val="23"/>
          <w:szCs w:val="23"/>
        </w:rPr>
        <w:t xml:space="preserve"> </w:t>
      </w:r>
      <w:r>
        <w:rPr>
          <w:w w:val="102"/>
          <w:sz w:val="23"/>
          <w:szCs w:val="23"/>
        </w:rPr>
        <w:t>part</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contract.</w:t>
      </w:r>
      <w:r>
        <w:rPr>
          <w:sz w:val="23"/>
          <w:szCs w:val="23"/>
        </w:rPr>
        <w:t xml:space="preserve">   </w:t>
      </w:r>
      <w:r>
        <w:rPr>
          <w:w w:val="102"/>
          <w:sz w:val="23"/>
          <w:szCs w:val="23"/>
        </w:rPr>
        <w:t>Special</w:t>
      </w:r>
      <w:r>
        <w:rPr>
          <w:sz w:val="23"/>
          <w:szCs w:val="23"/>
        </w:rPr>
        <w:t xml:space="preserve"> </w:t>
      </w:r>
      <w:r>
        <w:rPr>
          <w:w w:val="102"/>
          <w:sz w:val="23"/>
          <w:szCs w:val="23"/>
        </w:rPr>
        <w:t>attention</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paid</w:t>
      </w:r>
      <w:r>
        <w:rPr>
          <w:sz w:val="23"/>
          <w:szCs w:val="23"/>
        </w:rPr>
        <w:t xml:space="preserve"> </w:t>
      </w:r>
      <w:r>
        <w:rPr>
          <w:w w:val="102"/>
          <w:sz w:val="23"/>
          <w:szCs w:val="23"/>
        </w:rPr>
        <w:t>to getting</w:t>
      </w:r>
      <w:r>
        <w:rPr>
          <w:sz w:val="23"/>
          <w:szCs w:val="23"/>
        </w:rPr>
        <w:t xml:space="preserve"> </w:t>
      </w:r>
      <w:r>
        <w:rPr>
          <w:w w:val="102"/>
          <w:sz w:val="23"/>
          <w:szCs w:val="23"/>
        </w:rPr>
        <w:t>the</w:t>
      </w:r>
      <w:r>
        <w:rPr>
          <w:sz w:val="23"/>
          <w:szCs w:val="23"/>
        </w:rPr>
        <w:t xml:space="preserve"> </w:t>
      </w:r>
      <w:r>
        <w:rPr>
          <w:w w:val="102"/>
          <w:sz w:val="23"/>
          <w:szCs w:val="23"/>
        </w:rPr>
        <w:t>most</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can</w:t>
      </w:r>
      <w:r>
        <w:rPr>
          <w:sz w:val="23"/>
          <w:szCs w:val="23"/>
        </w:rPr>
        <w:t xml:space="preserve"> </w:t>
      </w:r>
      <w:r>
        <w:rPr>
          <w:w w:val="102"/>
          <w:sz w:val="23"/>
          <w:szCs w:val="23"/>
        </w:rPr>
        <w:t>offer</w:t>
      </w:r>
      <w:r>
        <w:rPr>
          <w:sz w:val="23"/>
          <w:szCs w:val="23"/>
        </w:rPr>
        <w:t xml:space="preserve"> </w:t>
      </w:r>
      <w:r>
        <w:rPr>
          <w:w w:val="102"/>
          <w:sz w:val="23"/>
          <w:szCs w:val="23"/>
        </w:rPr>
        <w:t>within</w:t>
      </w:r>
      <w:r>
        <w:rPr>
          <w:sz w:val="23"/>
          <w:szCs w:val="23"/>
        </w:rPr>
        <w:t xml:space="preserve"> </w:t>
      </w:r>
      <w:r>
        <w:rPr>
          <w:w w:val="102"/>
          <w:sz w:val="23"/>
          <w:szCs w:val="23"/>
        </w:rPr>
        <w:t>the</w:t>
      </w:r>
      <w:r>
        <w:rPr>
          <w:sz w:val="23"/>
          <w:szCs w:val="23"/>
        </w:rPr>
        <w:t xml:space="preserve"> </w:t>
      </w:r>
      <w:r>
        <w:rPr>
          <w:w w:val="102"/>
          <w:sz w:val="23"/>
          <w:szCs w:val="23"/>
        </w:rPr>
        <w:t>available</w:t>
      </w:r>
      <w:r>
        <w:rPr>
          <w:sz w:val="23"/>
          <w:szCs w:val="23"/>
        </w:rPr>
        <w:t xml:space="preserve"> </w:t>
      </w:r>
      <w:r>
        <w:rPr>
          <w:w w:val="102"/>
          <w:sz w:val="23"/>
          <w:szCs w:val="23"/>
        </w:rPr>
        <w:t>budget</w:t>
      </w:r>
      <w:r>
        <w:rPr>
          <w:sz w:val="23"/>
          <w:szCs w:val="23"/>
        </w:rPr>
        <w:t xml:space="preserve"> </w:t>
      </w:r>
      <w:r>
        <w:rPr>
          <w:w w:val="102"/>
          <w:sz w:val="23"/>
          <w:szCs w:val="23"/>
        </w:rPr>
        <w:t>and</w:t>
      </w:r>
      <w:r>
        <w:rPr>
          <w:sz w:val="23"/>
          <w:szCs w:val="23"/>
        </w:rPr>
        <w:t xml:space="preserve"> </w:t>
      </w:r>
      <w:r>
        <w:rPr>
          <w:w w:val="102"/>
          <w:sz w:val="23"/>
          <w:szCs w:val="23"/>
        </w:rPr>
        <w:t>to</w:t>
      </w:r>
      <w:r w:rsidR="00125FE7">
        <w:rPr>
          <w:w w:val="102"/>
          <w:sz w:val="23"/>
          <w:szCs w:val="23"/>
        </w:rPr>
        <w:t xml:space="preserve"> </w:t>
      </w:r>
      <w:r>
        <w:rPr>
          <w:w w:val="102"/>
          <w:sz w:val="23"/>
          <w:szCs w:val="23"/>
        </w:rPr>
        <w:t>clearly</w:t>
      </w:r>
      <w:r>
        <w:rPr>
          <w:sz w:val="23"/>
          <w:szCs w:val="23"/>
        </w:rPr>
        <w:t xml:space="preserve">  </w:t>
      </w:r>
      <w:r>
        <w:rPr>
          <w:w w:val="102"/>
          <w:sz w:val="23"/>
          <w:szCs w:val="23"/>
        </w:rPr>
        <w:t>defining</w:t>
      </w:r>
      <w:r>
        <w:rPr>
          <w:sz w:val="23"/>
          <w:szCs w:val="23"/>
        </w:rPr>
        <w:t xml:space="preserve">  </w:t>
      </w:r>
      <w:r>
        <w:rPr>
          <w:w w:val="102"/>
          <w:sz w:val="23"/>
          <w:szCs w:val="23"/>
        </w:rPr>
        <w:t>the</w:t>
      </w:r>
      <w:r>
        <w:rPr>
          <w:sz w:val="23"/>
          <w:szCs w:val="23"/>
        </w:rPr>
        <w:t xml:space="preserve">  </w:t>
      </w:r>
      <w:r>
        <w:rPr>
          <w:w w:val="102"/>
          <w:sz w:val="23"/>
          <w:szCs w:val="23"/>
        </w:rPr>
        <w:t>inputs</w:t>
      </w:r>
      <w:r>
        <w:rPr>
          <w:sz w:val="23"/>
          <w:szCs w:val="23"/>
        </w:rPr>
        <w:t xml:space="preserve">  </w:t>
      </w:r>
      <w:r>
        <w:rPr>
          <w:w w:val="102"/>
          <w:sz w:val="23"/>
          <w:szCs w:val="23"/>
        </w:rPr>
        <w:t>required</w:t>
      </w:r>
      <w:r>
        <w:rPr>
          <w:sz w:val="23"/>
          <w:szCs w:val="23"/>
        </w:rPr>
        <w:t xml:space="preserve">  </w:t>
      </w:r>
      <w:r>
        <w:rPr>
          <w:w w:val="102"/>
          <w:sz w:val="23"/>
          <w:szCs w:val="23"/>
        </w:rPr>
        <w:t>from</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to</w:t>
      </w:r>
      <w:r>
        <w:rPr>
          <w:sz w:val="23"/>
          <w:szCs w:val="23"/>
        </w:rPr>
        <w:t xml:space="preserve">  </w:t>
      </w:r>
      <w:r>
        <w:rPr>
          <w:w w:val="102"/>
          <w:sz w:val="23"/>
          <w:szCs w:val="23"/>
        </w:rPr>
        <w:t>ensure satisfactory</w:t>
      </w:r>
      <w:r>
        <w:rPr>
          <w:sz w:val="23"/>
          <w:szCs w:val="23"/>
        </w:rPr>
        <w:t xml:space="preserve"> </w:t>
      </w:r>
      <w:r>
        <w:rPr>
          <w:w w:val="102"/>
          <w:sz w:val="23"/>
          <w:szCs w:val="23"/>
        </w:rPr>
        <w:t>implementation</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Project.</w:t>
      </w:r>
    </w:p>
    <w:p w:rsidR="00300549" w:rsidRDefault="00300549">
      <w:pPr>
        <w:spacing w:before="6" w:line="220" w:lineRule="exact"/>
        <w:rPr>
          <w:sz w:val="22"/>
          <w:szCs w:val="22"/>
        </w:rPr>
      </w:pPr>
    </w:p>
    <w:p w:rsidR="00300549" w:rsidRDefault="00BF290C">
      <w:pPr>
        <w:spacing w:line="246" w:lineRule="auto"/>
        <w:ind w:left="1506" w:right="122" w:hanging="677"/>
        <w:jc w:val="both"/>
        <w:rPr>
          <w:sz w:val="23"/>
          <w:szCs w:val="23"/>
        </w:rPr>
      </w:pPr>
      <w:r>
        <w:rPr>
          <w:w w:val="102"/>
          <w:sz w:val="23"/>
          <w:szCs w:val="23"/>
        </w:rPr>
        <w:t>26.5.</w:t>
      </w:r>
      <w:r>
        <w:rPr>
          <w:sz w:val="23"/>
          <w:szCs w:val="23"/>
        </w:rPr>
        <w:t xml:space="preserve">    </w:t>
      </w:r>
      <w:r>
        <w:rPr>
          <w:w w:val="102"/>
          <w:sz w:val="23"/>
          <w:szCs w:val="23"/>
        </w:rPr>
        <w:t>The</w:t>
      </w:r>
      <w:r>
        <w:rPr>
          <w:sz w:val="23"/>
          <w:szCs w:val="23"/>
        </w:rPr>
        <w:t xml:space="preserve"> </w:t>
      </w:r>
      <w:r>
        <w:rPr>
          <w:w w:val="102"/>
          <w:sz w:val="23"/>
          <w:szCs w:val="23"/>
        </w:rPr>
        <w:t>financial</w:t>
      </w:r>
      <w:r>
        <w:rPr>
          <w:sz w:val="23"/>
          <w:szCs w:val="23"/>
        </w:rPr>
        <w:t xml:space="preserve"> </w:t>
      </w:r>
      <w:r>
        <w:rPr>
          <w:w w:val="102"/>
          <w:sz w:val="23"/>
          <w:szCs w:val="23"/>
        </w:rPr>
        <w:t>negotiations</w:t>
      </w:r>
      <w:r>
        <w:rPr>
          <w:sz w:val="23"/>
          <w:szCs w:val="23"/>
        </w:rPr>
        <w:t xml:space="preserve"> </w:t>
      </w:r>
      <w:r>
        <w:rPr>
          <w:w w:val="102"/>
          <w:sz w:val="23"/>
          <w:szCs w:val="23"/>
        </w:rPr>
        <w:t>shall</w:t>
      </w:r>
      <w:r>
        <w:rPr>
          <w:sz w:val="23"/>
          <w:szCs w:val="23"/>
        </w:rPr>
        <w:t xml:space="preserve"> </w:t>
      </w:r>
      <w:r>
        <w:rPr>
          <w:w w:val="102"/>
          <w:sz w:val="23"/>
          <w:szCs w:val="23"/>
        </w:rPr>
        <w:t>include</w:t>
      </w:r>
      <w:r>
        <w:rPr>
          <w:sz w:val="23"/>
          <w:szCs w:val="23"/>
        </w:rPr>
        <w:t xml:space="preserve"> </w:t>
      </w:r>
      <w:r>
        <w:rPr>
          <w:w w:val="102"/>
          <w:sz w:val="23"/>
          <w:szCs w:val="23"/>
        </w:rPr>
        <w:t>a</w:t>
      </w:r>
      <w:r>
        <w:rPr>
          <w:sz w:val="23"/>
          <w:szCs w:val="23"/>
        </w:rPr>
        <w:t xml:space="preserve"> </w:t>
      </w:r>
      <w:r>
        <w:rPr>
          <w:w w:val="102"/>
          <w:sz w:val="23"/>
          <w:szCs w:val="23"/>
        </w:rPr>
        <w:t>clarification</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Consultant’s</w:t>
      </w:r>
      <w:r>
        <w:rPr>
          <w:sz w:val="23"/>
          <w:szCs w:val="23"/>
        </w:rPr>
        <w:t xml:space="preserve"> </w:t>
      </w:r>
      <w:r>
        <w:rPr>
          <w:w w:val="102"/>
          <w:sz w:val="23"/>
          <w:szCs w:val="23"/>
        </w:rPr>
        <w:t>tax liability</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Philippines,</w:t>
      </w:r>
      <w:r>
        <w:rPr>
          <w:sz w:val="23"/>
          <w:szCs w:val="23"/>
        </w:rPr>
        <w:t xml:space="preserve"> </w:t>
      </w:r>
      <w:r>
        <w:rPr>
          <w:w w:val="102"/>
          <w:sz w:val="23"/>
          <w:szCs w:val="23"/>
        </w:rPr>
        <w:t>if</w:t>
      </w:r>
      <w:r>
        <w:rPr>
          <w:sz w:val="23"/>
          <w:szCs w:val="23"/>
        </w:rPr>
        <w:t xml:space="preserve"> </w:t>
      </w:r>
      <w:r>
        <w:rPr>
          <w:w w:val="102"/>
          <w:sz w:val="23"/>
          <w:szCs w:val="23"/>
        </w:rPr>
        <w:t>any,</w:t>
      </w:r>
      <w:r>
        <w:rPr>
          <w:sz w:val="23"/>
          <w:szCs w:val="23"/>
        </w:rPr>
        <w:t xml:space="preserve"> </w:t>
      </w:r>
      <w:r>
        <w:rPr>
          <w:w w:val="102"/>
          <w:sz w:val="23"/>
          <w:szCs w:val="23"/>
        </w:rPr>
        <w:t>and</w:t>
      </w:r>
      <w:r>
        <w:rPr>
          <w:sz w:val="23"/>
          <w:szCs w:val="23"/>
        </w:rPr>
        <w:t xml:space="preserve"> </w:t>
      </w:r>
      <w:r>
        <w:rPr>
          <w:w w:val="102"/>
          <w:sz w:val="23"/>
          <w:szCs w:val="23"/>
        </w:rPr>
        <w:t>the</w:t>
      </w:r>
      <w:r>
        <w:rPr>
          <w:sz w:val="23"/>
          <w:szCs w:val="23"/>
        </w:rPr>
        <w:t xml:space="preserve"> </w:t>
      </w:r>
      <w:r>
        <w:rPr>
          <w:w w:val="102"/>
          <w:sz w:val="23"/>
          <w:szCs w:val="23"/>
        </w:rPr>
        <w:t>manner</w:t>
      </w:r>
      <w:r>
        <w:rPr>
          <w:sz w:val="23"/>
          <w:szCs w:val="23"/>
        </w:rPr>
        <w:t xml:space="preserve"> </w:t>
      </w:r>
      <w:r>
        <w:rPr>
          <w:w w:val="102"/>
          <w:sz w:val="23"/>
          <w:szCs w:val="23"/>
        </w:rPr>
        <w:t>in</w:t>
      </w:r>
      <w:r>
        <w:rPr>
          <w:sz w:val="23"/>
          <w:szCs w:val="23"/>
        </w:rPr>
        <w:t xml:space="preserve"> </w:t>
      </w:r>
      <w:r>
        <w:rPr>
          <w:w w:val="102"/>
          <w:sz w:val="23"/>
          <w:szCs w:val="23"/>
        </w:rPr>
        <w:t>which</w:t>
      </w:r>
      <w:r>
        <w:rPr>
          <w:sz w:val="23"/>
          <w:szCs w:val="23"/>
        </w:rPr>
        <w:t xml:space="preserve"> </w:t>
      </w:r>
      <w:r>
        <w:rPr>
          <w:w w:val="102"/>
          <w:sz w:val="23"/>
          <w:szCs w:val="23"/>
        </w:rPr>
        <w:t>it</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reflected in</w:t>
      </w:r>
      <w:r>
        <w:rPr>
          <w:sz w:val="23"/>
          <w:szCs w:val="23"/>
        </w:rPr>
        <w:t xml:space="preserve"> </w:t>
      </w:r>
      <w:r>
        <w:rPr>
          <w:w w:val="102"/>
          <w:sz w:val="23"/>
          <w:szCs w:val="23"/>
        </w:rPr>
        <w:t>the</w:t>
      </w:r>
      <w:r>
        <w:rPr>
          <w:sz w:val="23"/>
          <w:szCs w:val="23"/>
        </w:rPr>
        <w:t xml:space="preserve"> </w:t>
      </w:r>
      <w:r>
        <w:rPr>
          <w:w w:val="102"/>
          <w:sz w:val="23"/>
          <w:szCs w:val="23"/>
        </w:rPr>
        <w:t>contract;</w:t>
      </w:r>
      <w:r>
        <w:rPr>
          <w:sz w:val="23"/>
          <w:szCs w:val="23"/>
        </w:rPr>
        <w:t xml:space="preserve"> </w:t>
      </w:r>
      <w:r>
        <w:rPr>
          <w:w w:val="102"/>
          <w:sz w:val="23"/>
          <w:szCs w:val="23"/>
        </w:rPr>
        <w:t>and</w:t>
      </w:r>
      <w:r>
        <w:rPr>
          <w:sz w:val="23"/>
          <w:szCs w:val="23"/>
        </w:rPr>
        <w:t xml:space="preserve"> </w:t>
      </w:r>
      <w:r>
        <w:rPr>
          <w:w w:val="102"/>
          <w:sz w:val="23"/>
          <w:szCs w:val="23"/>
        </w:rPr>
        <w:t>shall</w:t>
      </w:r>
      <w:r>
        <w:rPr>
          <w:sz w:val="23"/>
          <w:szCs w:val="23"/>
        </w:rPr>
        <w:t xml:space="preserve"> </w:t>
      </w:r>
      <w:r>
        <w:rPr>
          <w:w w:val="102"/>
          <w:sz w:val="23"/>
          <w:szCs w:val="23"/>
        </w:rPr>
        <w:t>reflect</w:t>
      </w:r>
      <w:r>
        <w:rPr>
          <w:sz w:val="23"/>
          <w:szCs w:val="23"/>
        </w:rPr>
        <w:t xml:space="preserve"> </w:t>
      </w:r>
      <w:r>
        <w:rPr>
          <w:w w:val="102"/>
          <w:sz w:val="23"/>
          <w:szCs w:val="23"/>
        </w:rPr>
        <w:t>the</w:t>
      </w:r>
      <w:r>
        <w:rPr>
          <w:sz w:val="23"/>
          <w:szCs w:val="23"/>
        </w:rPr>
        <w:t xml:space="preserve"> </w:t>
      </w:r>
      <w:r>
        <w:rPr>
          <w:w w:val="102"/>
          <w:sz w:val="23"/>
          <w:szCs w:val="23"/>
        </w:rPr>
        <w:t>agreed</w:t>
      </w:r>
      <w:r>
        <w:rPr>
          <w:sz w:val="23"/>
          <w:szCs w:val="23"/>
        </w:rPr>
        <w:t xml:space="preserve"> </w:t>
      </w:r>
      <w:r>
        <w:rPr>
          <w:w w:val="102"/>
          <w:sz w:val="23"/>
          <w:szCs w:val="23"/>
        </w:rPr>
        <w:t>technical</w:t>
      </w:r>
      <w:r>
        <w:rPr>
          <w:sz w:val="23"/>
          <w:szCs w:val="23"/>
        </w:rPr>
        <w:t xml:space="preserve"> </w:t>
      </w:r>
      <w:r>
        <w:rPr>
          <w:w w:val="102"/>
          <w:sz w:val="23"/>
          <w:szCs w:val="23"/>
        </w:rPr>
        <w:t>modifications</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cost of</w:t>
      </w:r>
      <w:r>
        <w:rPr>
          <w:sz w:val="23"/>
          <w:szCs w:val="23"/>
        </w:rPr>
        <w:t xml:space="preserve">  </w:t>
      </w:r>
      <w:r>
        <w:rPr>
          <w:w w:val="102"/>
          <w:sz w:val="23"/>
          <w:szCs w:val="23"/>
        </w:rPr>
        <w:t>the</w:t>
      </w:r>
      <w:r>
        <w:rPr>
          <w:sz w:val="23"/>
          <w:szCs w:val="23"/>
        </w:rPr>
        <w:t xml:space="preserve">  </w:t>
      </w:r>
      <w:r>
        <w:rPr>
          <w:w w:val="102"/>
          <w:sz w:val="23"/>
          <w:szCs w:val="23"/>
        </w:rPr>
        <w:t>services.</w:t>
      </w:r>
      <w:r>
        <w:rPr>
          <w:sz w:val="23"/>
          <w:szCs w:val="23"/>
        </w:rPr>
        <w:t xml:space="preserve">   </w:t>
      </w:r>
      <w:r>
        <w:rPr>
          <w:w w:val="102"/>
          <w:sz w:val="23"/>
          <w:szCs w:val="23"/>
        </w:rPr>
        <w:t>The</w:t>
      </w:r>
      <w:r>
        <w:rPr>
          <w:sz w:val="23"/>
          <w:szCs w:val="23"/>
        </w:rPr>
        <w:t xml:space="preserve">  </w:t>
      </w:r>
      <w:r>
        <w:rPr>
          <w:w w:val="102"/>
          <w:sz w:val="23"/>
          <w:szCs w:val="23"/>
        </w:rPr>
        <w:t>negotiations</w:t>
      </w:r>
      <w:r>
        <w:rPr>
          <w:sz w:val="23"/>
          <w:szCs w:val="23"/>
        </w:rPr>
        <w:t xml:space="preserve">  </w:t>
      </w:r>
      <w:r>
        <w:rPr>
          <w:w w:val="102"/>
          <w:sz w:val="23"/>
          <w:szCs w:val="23"/>
        </w:rPr>
        <w:t>shall</w:t>
      </w:r>
      <w:r>
        <w:rPr>
          <w:sz w:val="23"/>
          <w:szCs w:val="23"/>
        </w:rPr>
        <w:t xml:space="preserve">  </w:t>
      </w:r>
      <w:r>
        <w:rPr>
          <w:w w:val="102"/>
          <w:sz w:val="23"/>
          <w:szCs w:val="23"/>
        </w:rPr>
        <w:t>conclude</w:t>
      </w:r>
      <w:r>
        <w:rPr>
          <w:sz w:val="23"/>
          <w:szCs w:val="23"/>
        </w:rPr>
        <w:t xml:space="preserve">  </w:t>
      </w:r>
      <w:r>
        <w:rPr>
          <w:w w:val="102"/>
          <w:sz w:val="23"/>
          <w:szCs w:val="23"/>
        </w:rPr>
        <w:t>with</w:t>
      </w:r>
      <w:r>
        <w:rPr>
          <w:sz w:val="23"/>
          <w:szCs w:val="23"/>
        </w:rPr>
        <w:t xml:space="preserve">  </w:t>
      </w:r>
      <w:r>
        <w:rPr>
          <w:w w:val="102"/>
          <w:sz w:val="23"/>
          <w:szCs w:val="23"/>
        </w:rPr>
        <w:t>a</w:t>
      </w:r>
      <w:r>
        <w:rPr>
          <w:sz w:val="23"/>
          <w:szCs w:val="23"/>
        </w:rPr>
        <w:t xml:space="preserve">  </w:t>
      </w:r>
      <w:r>
        <w:rPr>
          <w:w w:val="102"/>
          <w:sz w:val="23"/>
          <w:szCs w:val="23"/>
        </w:rPr>
        <w:t>review</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draft form</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contract.</w:t>
      </w:r>
      <w:r>
        <w:rPr>
          <w:sz w:val="23"/>
          <w:szCs w:val="23"/>
        </w:rPr>
        <w:t xml:space="preserve"> </w:t>
      </w:r>
      <w:r>
        <w:rPr>
          <w:w w:val="102"/>
          <w:sz w:val="23"/>
          <w:szCs w:val="23"/>
        </w:rPr>
        <w:t>To</w:t>
      </w:r>
      <w:r>
        <w:rPr>
          <w:sz w:val="23"/>
          <w:szCs w:val="23"/>
        </w:rPr>
        <w:t xml:space="preserve"> </w:t>
      </w:r>
      <w:r>
        <w:rPr>
          <w:w w:val="102"/>
          <w:sz w:val="23"/>
          <w:szCs w:val="23"/>
        </w:rPr>
        <w:t>complete</w:t>
      </w:r>
      <w:r>
        <w:rPr>
          <w:sz w:val="23"/>
          <w:szCs w:val="23"/>
        </w:rPr>
        <w:t xml:space="preserve"> </w:t>
      </w:r>
      <w:r>
        <w:rPr>
          <w:w w:val="102"/>
          <w:sz w:val="23"/>
          <w:szCs w:val="23"/>
        </w:rPr>
        <w:t>negotiations,</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and</w:t>
      </w:r>
      <w:r>
        <w:rPr>
          <w:sz w:val="23"/>
          <w:szCs w:val="23"/>
        </w:rPr>
        <w:t xml:space="preserve"> </w:t>
      </w:r>
      <w:r>
        <w:rPr>
          <w:w w:val="102"/>
          <w:sz w:val="23"/>
          <w:szCs w:val="23"/>
        </w:rPr>
        <w:t>the Consultant</w:t>
      </w:r>
      <w:r>
        <w:rPr>
          <w:sz w:val="23"/>
          <w:szCs w:val="23"/>
        </w:rPr>
        <w:t xml:space="preserve"> </w:t>
      </w:r>
      <w:r>
        <w:rPr>
          <w:w w:val="102"/>
          <w:sz w:val="23"/>
          <w:szCs w:val="23"/>
        </w:rPr>
        <w:t>shall</w:t>
      </w:r>
      <w:r>
        <w:rPr>
          <w:sz w:val="23"/>
          <w:szCs w:val="23"/>
        </w:rPr>
        <w:t xml:space="preserve"> </w:t>
      </w:r>
      <w:r>
        <w:rPr>
          <w:w w:val="102"/>
          <w:sz w:val="23"/>
          <w:szCs w:val="23"/>
        </w:rPr>
        <w:t>initial</w:t>
      </w:r>
      <w:r>
        <w:rPr>
          <w:sz w:val="23"/>
          <w:szCs w:val="23"/>
        </w:rPr>
        <w:t xml:space="preserve"> </w:t>
      </w:r>
      <w:r>
        <w:rPr>
          <w:w w:val="102"/>
          <w:sz w:val="23"/>
          <w:szCs w:val="23"/>
        </w:rPr>
        <w:t>the</w:t>
      </w:r>
      <w:r>
        <w:rPr>
          <w:sz w:val="23"/>
          <w:szCs w:val="23"/>
        </w:rPr>
        <w:t xml:space="preserve"> </w:t>
      </w:r>
      <w:r>
        <w:rPr>
          <w:w w:val="102"/>
          <w:sz w:val="23"/>
          <w:szCs w:val="23"/>
        </w:rPr>
        <w:t>agreed</w:t>
      </w:r>
      <w:r>
        <w:rPr>
          <w:sz w:val="23"/>
          <w:szCs w:val="23"/>
        </w:rPr>
        <w:t xml:space="preserve"> </w:t>
      </w:r>
      <w:r>
        <w:rPr>
          <w:w w:val="102"/>
          <w:sz w:val="23"/>
          <w:szCs w:val="23"/>
        </w:rPr>
        <w:t>contract.</w:t>
      </w:r>
      <w:r>
        <w:rPr>
          <w:sz w:val="23"/>
          <w:szCs w:val="23"/>
        </w:rPr>
        <w:t xml:space="preserve"> </w:t>
      </w:r>
      <w:r>
        <w:rPr>
          <w:w w:val="102"/>
          <w:sz w:val="23"/>
          <w:szCs w:val="23"/>
        </w:rPr>
        <w:t>If</w:t>
      </w:r>
      <w:r>
        <w:rPr>
          <w:sz w:val="23"/>
          <w:szCs w:val="23"/>
        </w:rPr>
        <w:t xml:space="preserve"> </w:t>
      </w:r>
      <w:r>
        <w:rPr>
          <w:w w:val="102"/>
          <w:sz w:val="23"/>
          <w:szCs w:val="23"/>
        </w:rPr>
        <w:t>negotiations</w:t>
      </w:r>
      <w:r>
        <w:rPr>
          <w:sz w:val="23"/>
          <w:szCs w:val="23"/>
        </w:rPr>
        <w:t xml:space="preserve"> </w:t>
      </w:r>
      <w:r>
        <w:rPr>
          <w:w w:val="102"/>
          <w:sz w:val="23"/>
          <w:szCs w:val="23"/>
        </w:rPr>
        <w:t>fail,</w:t>
      </w:r>
      <w:r>
        <w:rPr>
          <w:sz w:val="23"/>
          <w:szCs w:val="23"/>
        </w:rPr>
        <w:t xml:space="preserve"> </w:t>
      </w:r>
      <w:r>
        <w:rPr>
          <w:w w:val="102"/>
          <w:sz w:val="23"/>
          <w:szCs w:val="23"/>
        </w:rPr>
        <w:t>the</w:t>
      </w:r>
      <w:r>
        <w:rPr>
          <w:sz w:val="23"/>
          <w:szCs w:val="23"/>
        </w:rPr>
        <w:t xml:space="preserve"> </w:t>
      </w:r>
      <w:r>
        <w:rPr>
          <w:w w:val="102"/>
          <w:sz w:val="23"/>
          <w:szCs w:val="23"/>
        </w:rPr>
        <w:t>Procuring Entity</w:t>
      </w:r>
      <w:r>
        <w:rPr>
          <w:sz w:val="23"/>
          <w:szCs w:val="23"/>
        </w:rPr>
        <w:t xml:space="preserve"> </w:t>
      </w:r>
      <w:r>
        <w:rPr>
          <w:w w:val="102"/>
          <w:sz w:val="23"/>
          <w:szCs w:val="23"/>
        </w:rPr>
        <w:t>shall</w:t>
      </w:r>
      <w:r>
        <w:rPr>
          <w:sz w:val="23"/>
          <w:szCs w:val="23"/>
        </w:rPr>
        <w:t xml:space="preserve"> </w:t>
      </w:r>
      <w:r>
        <w:rPr>
          <w:w w:val="102"/>
          <w:sz w:val="23"/>
          <w:szCs w:val="23"/>
        </w:rPr>
        <w:t>invite</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whose</w:t>
      </w:r>
      <w:r>
        <w:rPr>
          <w:sz w:val="23"/>
          <w:szCs w:val="23"/>
        </w:rPr>
        <w:t xml:space="preserve"> </w:t>
      </w:r>
      <w:r>
        <w:rPr>
          <w:w w:val="102"/>
          <w:sz w:val="23"/>
          <w:szCs w:val="23"/>
        </w:rPr>
        <w:t>Bid</w:t>
      </w:r>
      <w:r>
        <w:rPr>
          <w:sz w:val="23"/>
          <w:szCs w:val="23"/>
        </w:rPr>
        <w:t xml:space="preserve"> </w:t>
      </w:r>
      <w:r>
        <w:rPr>
          <w:w w:val="102"/>
          <w:sz w:val="23"/>
          <w:szCs w:val="23"/>
        </w:rPr>
        <w:t>received</w:t>
      </w:r>
      <w:r>
        <w:rPr>
          <w:sz w:val="23"/>
          <w:szCs w:val="23"/>
        </w:rPr>
        <w:t xml:space="preserve"> </w:t>
      </w:r>
      <w:r>
        <w:rPr>
          <w:w w:val="102"/>
          <w:sz w:val="23"/>
          <w:szCs w:val="23"/>
        </w:rPr>
        <w:t>the</w:t>
      </w:r>
      <w:r>
        <w:rPr>
          <w:sz w:val="23"/>
          <w:szCs w:val="23"/>
        </w:rPr>
        <w:t xml:space="preserve"> </w:t>
      </w:r>
      <w:r>
        <w:rPr>
          <w:w w:val="102"/>
          <w:sz w:val="23"/>
          <w:szCs w:val="23"/>
        </w:rPr>
        <w:t>second</w:t>
      </w:r>
      <w:r>
        <w:rPr>
          <w:sz w:val="23"/>
          <w:szCs w:val="23"/>
        </w:rPr>
        <w:t xml:space="preserve"> </w:t>
      </w:r>
      <w:r>
        <w:rPr>
          <w:w w:val="102"/>
          <w:sz w:val="23"/>
          <w:szCs w:val="23"/>
        </w:rPr>
        <w:t>highest</w:t>
      </w:r>
      <w:r>
        <w:rPr>
          <w:sz w:val="23"/>
          <w:szCs w:val="23"/>
        </w:rPr>
        <w:t xml:space="preserve"> </w:t>
      </w:r>
      <w:r>
        <w:rPr>
          <w:w w:val="102"/>
          <w:sz w:val="23"/>
          <w:szCs w:val="23"/>
        </w:rPr>
        <w:t>score to</w:t>
      </w:r>
      <w:r>
        <w:rPr>
          <w:sz w:val="23"/>
          <w:szCs w:val="23"/>
        </w:rPr>
        <w:t xml:space="preserve">  </w:t>
      </w:r>
      <w:r>
        <w:rPr>
          <w:w w:val="102"/>
          <w:sz w:val="23"/>
          <w:szCs w:val="23"/>
        </w:rPr>
        <w:t>negotiate</w:t>
      </w:r>
      <w:r>
        <w:rPr>
          <w:sz w:val="23"/>
          <w:szCs w:val="23"/>
        </w:rPr>
        <w:t xml:space="preserve">  </w:t>
      </w:r>
      <w:r>
        <w:rPr>
          <w:w w:val="102"/>
          <w:sz w:val="23"/>
          <w:szCs w:val="23"/>
        </w:rPr>
        <w:t>a</w:t>
      </w:r>
      <w:r>
        <w:rPr>
          <w:sz w:val="23"/>
          <w:szCs w:val="23"/>
        </w:rPr>
        <w:t xml:space="preserve">  </w:t>
      </w:r>
      <w:r>
        <w:rPr>
          <w:w w:val="102"/>
          <w:sz w:val="23"/>
          <w:szCs w:val="23"/>
        </w:rPr>
        <w:t>contract.</w:t>
      </w:r>
      <w:r>
        <w:rPr>
          <w:sz w:val="23"/>
          <w:szCs w:val="23"/>
        </w:rPr>
        <w:t xml:space="preserve">  </w:t>
      </w:r>
      <w:r>
        <w:rPr>
          <w:w w:val="102"/>
          <w:sz w:val="23"/>
          <w:szCs w:val="23"/>
        </w:rPr>
        <w:t>If</w:t>
      </w:r>
      <w:r>
        <w:rPr>
          <w:sz w:val="23"/>
          <w:szCs w:val="23"/>
        </w:rPr>
        <w:t xml:space="preserve">  </w:t>
      </w:r>
      <w:r>
        <w:rPr>
          <w:w w:val="102"/>
          <w:sz w:val="23"/>
          <w:szCs w:val="23"/>
        </w:rPr>
        <w:t>negotiations</w:t>
      </w:r>
      <w:r>
        <w:rPr>
          <w:sz w:val="23"/>
          <w:szCs w:val="23"/>
        </w:rPr>
        <w:t xml:space="preserve">  </w:t>
      </w:r>
      <w:r>
        <w:rPr>
          <w:w w:val="102"/>
          <w:sz w:val="23"/>
          <w:szCs w:val="23"/>
        </w:rPr>
        <w:t>still</w:t>
      </w:r>
      <w:r>
        <w:rPr>
          <w:sz w:val="23"/>
          <w:szCs w:val="23"/>
        </w:rPr>
        <w:t xml:space="preserve">  </w:t>
      </w:r>
      <w:r>
        <w:rPr>
          <w:w w:val="102"/>
          <w:sz w:val="23"/>
          <w:szCs w:val="23"/>
        </w:rPr>
        <w:t>fail,</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shall repeat</w:t>
      </w:r>
      <w:r>
        <w:rPr>
          <w:sz w:val="23"/>
          <w:szCs w:val="23"/>
        </w:rPr>
        <w:t xml:space="preserve">  </w:t>
      </w:r>
      <w:r>
        <w:rPr>
          <w:w w:val="102"/>
          <w:sz w:val="23"/>
          <w:szCs w:val="23"/>
        </w:rPr>
        <w:t>the</w:t>
      </w:r>
      <w:r>
        <w:rPr>
          <w:sz w:val="23"/>
          <w:szCs w:val="23"/>
        </w:rPr>
        <w:t xml:space="preserve">  </w:t>
      </w:r>
      <w:r>
        <w:rPr>
          <w:w w:val="102"/>
          <w:sz w:val="23"/>
          <w:szCs w:val="23"/>
        </w:rPr>
        <w:t>process</w:t>
      </w:r>
      <w:r>
        <w:rPr>
          <w:sz w:val="23"/>
          <w:szCs w:val="23"/>
        </w:rPr>
        <w:t xml:space="preserve">  </w:t>
      </w:r>
      <w:r>
        <w:rPr>
          <w:w w:val="102"/>
          <w:sz w:val="23"/>
          <w:szCs w:val="23"/>
        </w:rPr>
        <w:t>for</w:t>
      </w:r>
      <w:r>
        <w:rPr>
          <w:sz w:val="23"/>
          <w:szCs w:val="23"/>
        </w:rPr>
        <w:t xml:space="preserve">  </w:t>
      </w:r>
      <w:r>
        <w:rPr>
          <w:w w:val="102"/>
          <w:sz w:val="23"/>
          <w:szCs w:val="23"/>
        </w:rPr>
        <w:t>the</w:t>
      </w:r>
      <w:r>
        <w:rPr>
          <w:sz w:val="23"/>
          <w:szCs w:val="23"/>
        </w:rPr>
        <w:t xml:space="preserve">  </w:t>
      </w:r>
      <w:r>
        <w:rPr>
          <w:w w:val="102"/>
          <w:sz w:val="23"/>
          <w:szCs w:val="23"/>
        </w:rPr>
        <w:t>next-in-rank</w:t>
      </w:r>
      <w:r>
        <w:rPr>
          <w:sz w:val="23"/>
          <w:szCs w:val="23"/>
        </w:rPr>
        <w:t xml:space="preserve">  </w:t>
      </w:r>
      <w:r>
        <w:rPr>
          <w:w w:val="102"/>
          <w:sz w:val="23"/>
          <w:szCs w:val="23"/>
        </w:rPr>
        <w:t>Consultant</w:t>
      </w:r>
      <w:r>
        <w:rPr>
          <w:sz w:val="23"/>
          <w:szCs w:val="23"/>
        </w:rPr>
        <w:t xml:space="preserve">  </w:t>
      </w:r>
      <w:r>
        <w:rPr>
          <w:w w:val="102"/>
          <w:sz w:val="23"/>
          <w:szCs w:val="23"/>
        </w:rPr>
        <w:t>until</w:t>
      </w:r>
      <w:r>
        <w:rPr>
          <w:sz w:val="23"/>
          <w:szCs w:val="23"/>
        </w:rPr>
        <w:t xml:space="preserve">  </w:t>
      </w:r>
      <w:r>
        <w:rPr>
          <w:w w:val="102"/>
          <w:sz w:val="23"/>
          <w:szCs w:val="23"/>
        </w:rPr>
        <w:t>the</w:t>
      </w:r>
      <w:r>
        <w:rPr>
          <w:sz w:val="23"/>
          <w:szCs w:val="23"/>
        </w:rPr>
        <w:t xml:space="preserve">  </w:t>
      </w:r>
      <w:r>
        <w:rPr>
          <w:w w:val="102"/>
          <w:sz w:val="23"/>
          <w:szCs w:val="23"/>
        </w:rPr>
        <w:t>negotiation</w:t>
      </w:r>
      <w:r>
        <w:rPr>
          <w:sz w:val="23"/>
          <w:szCs w:val="23"/>
        </w:rPr>
        <w:t xml:space="preserve">  </w:t>
      </w:r>
      <w:r>
        <w:rPr>
          <w:w w:val="102"/>
          <w:sz w:val="23"/>
          <w:szCs w:val="23"/>
        </w:rPr>
        <w:t>is successfully</w:t>
      </w:r>
      <w:r>
        <w:rPr>
          <w:sz w:val="23"/>
          <w:szCs w:val="23"/>
        </w:rPr>
        <w:t xml:space="preserve"> </w:t>
      </w:r>
      <w:r>
        <w:rPr>
          <w:w w:val="102"/>
          <w:sz w:val="23"/>
          <w:szCs w:val="23"/>
        </w:rPr>
        <w:t>completed.</w:t>
      </w:r>
    </w:p>
    <w:p w:rsidR="00300549" w:rsidRDefault="00300549">
      <w:pPr>
        <w:spacing w:before="11" w:line="220" w:lineRule="exact"/>
        <w:rPr>
          <w:sz w:val="22"/>
          <w:szCs w:val="22"/>
        </w:rPr>
      </w:pPr>
    </w:p>
    <w:p w:rsidR="00300549" w:rsidRDefault="00BF290C">
      <w:pPr>
        <w:ind w:left="152"/>
        <w:rPr>
          <w:sz w:val="26"/>
          <w:szCs w:val="26"/>
        </w:rPr>
      </w:pPr>
      <w:r>
        <w:rPr>
          <w:b/>
          <w:w w:val="101"/>
          <w:sz w:val="26"/>
          <w:szCs w:val="26"/>
        </w:rPr>
        <w:t>27.</w:t>
      </w:r>
      <w:r>
        <w:rPr>
          <w:b/>
          <w:sz w:val="26"/>
          <w:szCs w:val="26"/>
        </w:rPr>
        <w:t xml:space="preserve">     </w:t>
      </w:r>
      <w:r>
        <w:rPr>
          <w:b/>
          <w:w w:val="101"/>
          <w:sz w:val="26"/>
          <w:szCs w:val="26"/>
        </w:rPr>
        <w:t>Post</w:t>
      </w:r>
      <w:r>
        <w:rPr>
          <w:b/>
          <w:sz w:val="26"/>
          <w:szCs w:val="26"/>
        </w:rPr>
        <w:t xml:space="preserve"> </w:t>
      </w:r>
      <w:r>
        <w:rPr>
          <w:b/>
          <w:w w:val="101"/>
          <w:sz w:val="26"/>
          <w:szCs w:val="26"/>
        </w:rPr>
        <w:t>Qualification</w:t>
      </w:r>
    </w:p>
    <w:p w:rsidR="00300549" w:rsidRDefault="00300549">
      <w:pPr>
        <w:spacing w:before="3" w:line="220" w:lineRule="exact"/>
        <w:rPr>
          <w:sz w:val="22"/>
          <w:szCs w:val="22"/>
        </w:rPr>
      </w:pPr>
    </w:p>
    <w:p w:rsidR="00300549" w:rsidRDefault="00BF290C">
      <w:pPr>
        <w:spacing w:line="245" w:lineRule="auto"/>
        <w:ind w:left="1506" w:right="122" w:hanging="677"/>
        <w:jc w:val="both"/>
        <w:rPr>
          <w:sz w:val="23"/>
          <w:szCs w:val="23"/>
        </w:rPr>
      </w:pPr>
      <w:r>
        <w:rPr>
          <w:w w:val="102"/>
          <w:sz w:val="23"/>
          <w:szCs w:val="23"/>
        </w:rPr>
        <w:t>27.1.</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shall</w:t>
      </w:r>
      <w:r>
        <w:rPr>
          <w:sz w:val="23"/>
          <w:szCs w:val="23"/>
        </w:rPr>
        <w:t xml:space="preserve"> </w:t>
      </w:r>
      <w:r>
        <w:rPr>
          <w:w w:val="102"/>
          <w:sz w:val="23"/>
          <w:szCs w:val="23"/>
        </w:rPr>
        <w:t>determine</w:t>
      </w:r>
      <w:r>
        <w:rPr>
          <w:sz w:val="23"/>
          <w:szCs w:val="23"/>
        </w:rPr>
        <w:t xml:space="preserve"> </w:t>
      </w:r>
      <w:r>
        <w:rPr>
          <w:w w:val="102"/>
          <w:sz w:val="23"/>
          <w:szCs w:val="23"/>
        </w:rPr>
        <w:t>to</w:t>
      </w:r>
      <w:r>
        <w:rPr>
          <w:sz w:val="23"/>
          <w:szCs w:val="23"/>
        </w:rPr>
        <w:t xml:space="preserve"> </w:t>
      </w:r>
      <w:r>
        <w:rPr>
          <w:w w:val="102"/>
          <w:sz w:val="23"/>
          <w:szCs w:val="23"/>
        </w:rPr>
        <w:t>its</w:t>
      </w:r>
      <w:r>
        <w:rPr>
          <w:sz w:val="23"/>
          <w:szCs w:val="23"/>
        </w:rPr>
        <w:t xml:space="preserve"> </w:t>
      </w:r>
      <w:r>
        <w:rPr>
          <w:w w:val="102"/>
          <w:sz w:val="23"/>
          <w:szCs w:val="23"/>
        </w:rPr>
        <w:t>satisfaction</w:t>
      </w:r>
      <w:r>
        <w:rPr>
          <w:sz w:val="23"/>
          <w:szCs w:val="23"/>
        </w:rPr>
        <w:t xml:space="preserve"> </w:t>
      </w:r>
      <w:r>
        <w:rPr>
          <w:w w:val="102"/>
          <w:sz w:val="23"/>
          <w:szCs w:val="23"/>
        </w:rPr>
        <w:t>whether</w:t>
      </w:r>
      <w:r>
        <w:rPr>
          <w:sz w:val="23"/>
          <w:szCs w:val="23"/>
        </w:rPr>
        <w:t xml:space="preserve"> </w:t>
      </w:r>
      <w:r>
        <w:rPr>
          <w:w w:val="102"/>
          <w:sz w:val="23"/>
          <w:szCs w:val="23"/>
        </w:rPr>
        <w:t>the</w:t>
      </w:r>
      <w:r>
        <w:rPr>
          <w:sz w:val="23"/>
          <w:szCs w:val="23"/>
        </w:rPr>
        <w:t xml:space="preserve"> </w:t>
      </w:r>
      <w:r>
        <w:rPr>
          <w:w w:val="102"/>
          <w:sz w:val="23"/>
          <w:szCs w:val="23"/>
        </w:rPr>
        <w:t>Consultant that</w:t>
      </w:r>
      <w:r>
        <w:rPr>
          <w:sz w:val="23"/>
          <w:szCs w:val="23"/>
        </w:rPr>
        <w:t xml:space="preserve"> </w:t>
      </w:r>
      <w:r>
        <w:rPr>
          <w:w w:val="102"/>
          <w:sz w:val="23"/>
          <w:szCs w:val="23"/>
        </w:rPr>
        <w:t>is</w:t>
      </w:r>
      <w:r>
        <w:rPr>
          <w:sz w:val="23"/>
          <w:szCs w:val="23"/>
        </w:rPr>
        <w:t xml:space="preserve"> </w:t>
      </w:r>
      <w:r>
        <w:rPr>
          <w:w w:val="102"/>
          <w:sz w:val="23"/>
          <w:szCs w:val="23"/>
        </w:rPr>
        <w:t>evaluated</w:t>
      </w:r>
      <w:r>
        <w:rPr>
          <w:sz w:val="23"/>
          <w:szCs w:val="23"/>
        </w:rPr>
        <w:t xml:space="preserve"> </w:t>
      </w:r>
      <w:r>
        <w:rPr>
          <w:w w:val="102"/>
          <w:sz w:val="23"/>
          <w:szCs w:val="23"/>
        </w:rPr>
        <w:t>as</w:t>
      </w:r>
      <w:r>
        <w:rPr>
          <w:sz w:val="23"/>
          <w:szCs w:val="23"/>
        </w:rPr>
        <w:t xml:space="preserve"> </w:t>
      </w:r>
      <w:r>
        <w:rPr>
          <w:w w:val="102"/>
          <w:sz w:val="23"/>
          <w:szCs w:val="23"/>
        </w:rPr>
        <w:t>having</w:t>
      </w:r>
      <w:r>
        <w:rPr>
          <w:sz w:val="23"/>
          <w:szCs w:val="23"/>
        </w:rPr>
        <w:t xml:space="preserve"> </w:t>
      </w:r>
      <w:r>
        <w:rPr>
          <w:w w:val="102"/>
          <w:sz w:val="23"/>
          <w:szCs w:val="23"/>
        </w:rPr>
        <w:t>submitted</w:t>
      </w:r>
      <w:r>
        <w:rPr>
          <w:sz w:val="23"/>
          <w:szCs w:val="23"/>
        </w:rPr>
        <w:t xml:space="preserve"> </w:t>
      </w:r>
      <w:r>
        <w:rPr>
          <w:w w:val="102"/>
          <w:sz w:val="23"/>
          <w:szCs w:val="23"/>
        </w:rPr>
        <w:t>the</w:t>
      </w:r>
      <w:r>
        <w:rPr>
          <w:sz w:val="23"/>
          <w:szCs w:val="23"/>
        </w:rPr>
        <w:t xml:space="preserve"> </w:t>
      </w:r>
      <w:r>
        <w:rPr>
          <w:w w:val="102"/>
          <w:sz w:val="23"/>
          <w:szCs w:val="23"/>
        </w:rPr>
        <w:t>Highest</w:t>
      </w:r>
      <w:r>
        <w:rPr>
          <w:sz w:val="23"/>
          <w:szCs w:val="23"/>
        </w:rPr>
        <w:t xml:space="preserve"> </w:t>
      </w:r>
      <w:r>
        <w:rPr>
          <w:w w:val="102"/>
          <w:sz w:val="23"/>
          <w:szCs w:val="23"/>
        </w:rPr>
        <w:t>Rated</w:t>
      </w:r>
      <w:r>
        <w:rPr>
          <w:sz w:val="23"/>
          <w:szCs w:val="23"/>
        </w:rPr>
        <w:t xml:space="preserve"> </w:t>
      </w:r>
      <w:r>
        <w:rPr>
          <w:w w:val="102"/>
          <w:sz w:val="23"/>
          <w:szCs w:val="23"/>
        </w:rPr>
        <w:t>Bid</w:t>
      </w:r>
      <w:r>
        <w:rPr>
          <w:sz w:val="23"/>
          <w:szCs w:val="23"/>
        </w:rPr>
        <w:t xml:space="preserve"> </w:t>
      </w:r>
      <w:r>
        <w:rPr>
          <w:w w:val="102"/>
          <w:sz w:val="23"/>
          <w:szCs w:val="23"/>
        </w:rPr>
        <w:t>(HRB)</w:t>
      </w:r>
      <w:r>
        <w:rPr>
          <w:sz w:val="23"/>
          <w:szCs w:val="23"/>
        </w:rPr>
        <w:t xml:space="preserve"> </w:t>
      </w:r>
      <w:r>
        <w:rPr>
          <w:w w:val="102"/>
          <w:sz w:val="23"/>
          <w:szCs w:val="23"/>
        </w:rPr>
        <w:t>complies with</w:t>
      </w:r>
      <w:r>
        <w:rPr>
          <w:sz w:val="23"/>
          <w:szCs w:val="23"/>
        </w:rPr>
        <w:t xml:space="preserve"> </w:t>
      </w:r>
      <w:r>
        <w:rPr>
          <w:w w:val="102"/>
          <w:sz w:val="23"/>
          <w:szCs w:val="23"/>
        </w:rPr>
        <w:t>and</w:t>
      </w:r>
      <w:r>
        <w:rPr>
          <w:sz w:val="23"/>
          <w:szCs w:val="23"/>
        </w:rPr>
        <w:t xml:space="preserve"> </w:t>
      </w:r>
      <w:r>
        <w:rPr>
          <w:w w:val="102"/>
          <w:sz w:val="23"/>
          <w:szCs w:val="23"/>
        </w:rPr>
        <w:t>is</w:t>
      </w:r>
      <w:r>
        <w:rPr>
          <w:sz w:val="23"/>
          <w:szCs w:val="23"/>
        </w:rPr>
        <w:t xml:space="preserve"> </w:t>
      </w:r>
      <w:r>
        <w:rPr>
          <w:w w:val="102"/>
          <w:sz w:val="23"/>
          <w:szCs w:val="23"/>
        </w:rPr>
        <w:t>responsive</w:t>
      </w:r>
      <w:r>
        <w:rPr>
          <w:sz w:val="23"/>
          <w:szCs w:val="23"/>
        </w:rPr>
        <w:t xml:space="preserve"> </w:t>
      </w:r>
      <w:r>
        <w:rPr>
          <w:w w:val="102"/>
          <w:sz w:val="23"/>
          <w:szCs w:val="23"/>
        </w:rPr>
        <w:t>to</w:t>
      </w:r>
      <w:r>
        <w:rPr>
          <w:sz w:val="23"/>
          <w:szCs w:val="23"/>
        </w:rPr>
        <w:t xml:space="preserve"> </w:t>
      </w:r>
      <w:r>
        <w:rPr>
          <w:w w:val="102"/>
          <w:sz w:val="23"/>
          <w:szCs w:val="23"/>
        </w:rPr>
        <w:t>all</w:t>
      </w:r>
      <w:r>
        <w:rPr>
          <w:sz w:val="23"/>
          <w:szCs w:val="23"/>
        </w:rPr>
        <w:t xml:space="preserve"> </w:t>
      </w:r>
      <w:r>
        <w:rPr>
          <w:w w:val="102"/>
          <w:sz w:val="23"/>
          <w:szCs w:val="23"/>
        </w:rPr>
        <w:t>the</w:t>
      </w:r>
      <w:r>
        <w:rPr>
          <w:sz w:val="23"/>
          <w:szCs w:val="23"/>
        </w:rPr>
        <w:t xml:space="preserve"> </w:t>
      </w:r>
      <w:r>
        <w:rPr>
          <w:w w:val="102"/>
          <w:sz w:val="23"/>
          <w:szCs w:val="23"/>
        </w:rPr>
        <w:t>requirements</w:t>
      </w:r>
      <w:r>
        <w:rPr>
          <w:sz w:val="23"/>
          <w:szCs w:val="23"/>
        </w:rPr>
        <w:t xml:space="preserve"> </w:t>
      </w:r>
      <w:r>
        <w:rPr>
          <w:w w:val="102"/>
          <w:sz w:val="23"/>
          <w:szCs w:val="23"/>
        </w:rPr>
        <w:t>and</w:t>
      </w:r>
      <w:r>
        <w:rPr>
          <w:sz w:val="23"/>
          <w:szCs w:val="23"/>
        </w:rPr>
        <w:t xml:space="preserve"> </w:t>
      </w:r>
      <w:r>
        <w:rPr>
          <w:w w:val="102"/>
          <w:sz w:val="23"/>
          <w:szCs w:val="23"/>
        </w:rPr>
        <w:t>conditions</w:t>
      </w:r>
      <w:r>
        <w:rPr>
          <w:sz w:val="23"/>
          <w:szCs w:val="23"/>
        </w:rPr>
        <w:t xml:space="preserve"> </w:t>
      </w:r>
      <w:r>
        <w:rPr>
          <w:w w:val="102"/>
          <w:sz w:val="23"/>
          <w:szCs w:val="23"/>
        </w:rPr>
        <w:t>specified</w:t>
      </w:r>
      <w:r>
        <w:rPr>
          <w:sz w:val="23"/>
          <w:szCs w:val="23"/>
        </w:rPr>
        <w:t xml:space="preserve"> </w:t>
      </w:r>
      <w:r>
        <w:rPr>
          <w:w w:val="102"/>
          <w:sz w:val="23"/>
          <w:szCs w:val="23"/>
        </w:rPr>
        <w:t>in</w:t>
      </w:r>
      <w:r>
        <w:rPr>
          <w:sz w:val="23"/>
          <w:szCs w:val="23"/>
        </w:rPr>
        <w:t xml:space="preserve"> </w:t>
      </w:r>
      <w:r>
        <w:rPr>
          <w:w w:val="102"/>
          <w:sz w:val="23"/>
          <w:szCs w:val="23"/>
        </w:rPr>
        <w:t>the Eligibility</w:t>
      </w:r>
      <w:r>
        <w:rPr>
          <w:sz w:val="23"/>
          <w:szCs w:val="23"/>
        </w:rPr>
        <w:t xml:space="preserve"> </w:t>
      </w:r>
      <w:r>
        <w:rPr>
          <w:w w:val="102"/>
          <w:sz w:val="23"/>
          <w:szCs w:val="23"/>
        </w:rPr>
        <w:t>Documents</w:t>
      </w:r>
      <w:r>
        <w:rPr>
          <w:sz w:val="23"/>
          <w:szCs w:val="23"/>
        </w:rPr>
        <w:t xml:space="preserve"> </w:t>
      </w:r>
      <w:r>
        <w:rPr>
          <w:w w:val="102"/>
          <w:sz w:val="23"/>
          <w:szCs w:val="23"/>
        </w:rPr>
        <w:t>and</w:t>
      </w:r>
      <w:r>
        <w:rPr>
          <w:sz w:val="23"/>
          <w:szCs w:val="23"/>
        </w:rPr>
        <w:t xml:space="preserve"> </w:t>
      </w:r>
      <w:r>
        <w:rPr>
          <w:b/>
          <w:w w:val="102"/>
          <w:sz w:val="23"/>
          <w:szCs w:val="23"/>
        </w:rPr>
        <w:t>ITB</w:t>
      </w:r>
      <w:r>
        <w:rPr>
          <w:b/>
          <w:sz w:val="23"/>
          <w:szCs w:val="23"/>
        </w:rPr>
        <w:t xml:space="preserve"> </w:t>
      </w:r>
      <w:r>
        <w:rPr>
          <w:w w:val="102"/>
          <w:sz w:val="23"/>
          <w:szCs w:val="23"/>
        </w:rPr>
        <w:t>Clauses</w:t>
      </w:r>
      <w:r>
        <w:rPr>
          <w:sz w:val="23"/>
          <w:szCs w:val="23"/>
        </w:rPr>
        <w:t xml:space="preserve"> </w:t>
      </w:r>
      <w:r>
        <w:rPr>
          <w:w w:val="102"/>
          <w:sz w:val="23"/>
          <w:szCs w:val="23"/>
        </w:rPr>
        <w:t>10</w:t>
      </w:r>
      <w:r>
        <w:rPr>
          <w:sz w:val="23"/>
          <w:szCs w:val="23"/>
        </w:rPr>
        <w:t xml:space="preserve"> </w:t>
      </w:r>
      <w:r>
        <w:rPr>
          <w:w w:val="102"/>
          <w:sz w:val="23"/>
          <w:szCs w:val="23"/>
        </w:rPr>
        <w:t>and</w:t>
      </w:r>
      <w:r>
        <w:rPr>
          <w:sz w:val="23"/>
          <w:szCs w:val="23"/>
        </w:rPr>
        <w:t xml:space="preserve"> </w:t>
      </w:r>
      <w:r>
        <w:rPr>
          <w:w w:val="102"/>
          <w:sz w:val="23"/>
          <w:szCs w:val="23"/>
        </w:rPr>
        <w:t>11.</w:t>
      </w:r>
    </w:p>
    <w:p w:rsidR="00300549" w:rsidRDefault="00300549">
      <w:pPr>
        <w:spacing w:before="6" w:line="220" w:lineRule="exact"/>
        <w:rPr>
          <w:sz w:val="22"/>
          <w:szCs w:val="22"/>
        </w:rPr>
      </w:pPr>
    </w:p>
    <w:p w:rsidR="00300549" w:rsidRDefault="00BF290C">
      <w:pPr>
        <w:spacing w:line="245" w:lineRule="auto"/>
        <w:ind w:left="1506" w:right="123" w:hanging="677"/>
        <w:jc w:val="both"/>
        <w:rPr>
          <w:sz w:val="23"/>
          <w:szCs w:val="23"/>
        </w:rPr>
      </w:pPr>
      <w:r>
        <w:rPr>
          <w:w w:val="102"/>
          <w:sz w:val="23"/>
          <w:szCs w:val="23"/>
        </w:rPr>
        <w:t>27.2.</w:t>
      </w:r>
      <w:r>
        <w:rPr>
          <w:sz w:val="23"/>
          <w:szCs w:val="23"/>
        </w:rPr>
        <w:t xml:space="preserve">    </w:t>
      </w:r>
      <w:r>
        <w:rPr>
          <w:w w:val="102"/>
          <w:sz w:val="23"/>
          <w:szCs w:val="23"/>
        </w:rPr>
        <w:t>Within</w:t>
      </w:r>
      <w:r>
        <w:rPr>
          <w:sz w:val="23"/>
          <w:szCs w:val="23"/>
        </w:rPr>
        <w:t xml:space="preserve"> </w:t>
      </w:r>
      <w:r>
        <w:rPr>
          <w:w w:val="102"/>
          <w:sz w:val="23"/>
          <w:szCs w:val="23"/>
        </w:rPr>
        <w:t>a</w:t>
      </w:r>
      <w:r>
        <w:rPr>
          <w:sz w:val="23"/>
          <w:szCs w:val="23"/>
        </w:rPr>
        <w:t xml:space="preserve"> </w:t>
      </w:r>
      <w:r>
        <w:rPr>
          <w:w w:val="102"/>
          <w:sz w:val="23"/>
          <w:szCs w:val="23"/>
        </w:rPr>
        <w:t>non-extendible</w:t>
      </w:r>
      <w:r>
        <w:rPr>
          <w:sz w:val="23"/>
          <w:szCs w:val="23"/>
        </w:rPr>
        <w:t xml:space="preserve"> </w:t>
      </w:r>
      <w:r>
        <w:rPr>
          <w:w w:val="102"/>
          <w:sz w:val="23"/>
          <w:szCs w:val="23"/>
        </w:rPr>
        <w:t>period</w:t>
      </w:r>
      <w:r>
        <w:rPr>
          <w:sz w:val="23"/>
          <w:szCs w:val="23"/>
        </w:rPr>
        <w:t xml:space="preserve"> </w:t>
      </w:r>
      <w:r>
        <w:rPr>
          <w:w w:val="102"/>
          <w:sz w:val="23"/>
          <w:szCs w:val="23"/>
        </w:rPr>
        <w:t>of</w:t>
      </w:r>
      <w:r>
        <w:rPr>
          <w:sz w:val="23"/>
          <w:szCs w:val="23"/>
        </w:rPr>
        <w:t xml:space="preserve"> </w:t>
      </w:r>
      <w:r>
        <w:rPr>
          <w:w w:val="102"/>
          <w:sz w:val="23"/>
          <w:szCs w:val="23"/>
        </w:rPr>
        <w:t>three</w:t>
      </w:r>
      <w:r>
        <w:rPr>
          <w:sz w:val="23"/>
          <w:szCs w:val="23"/>
        </w:rPr>
        <w:t xml:space="preserve"> </w:t>
      </w:r>
      <w:r>
        <w:rPr>
          <w:w w:val="102"/>
          <w:sz w:val="23"/>
          <w:szCs w:val="23"/>
        </w:rPr>
        <w:t>(3)</w:t>
      </w:r>
      <w:r>
        <w:rPr>
          <w:sz w:val="23"/>
          <w:szCs w:val="23"/>
        </w:rPr>
        <w:t xml:space="preserve"> </w:t>
      </w:r>
      <w:r>
        <w:rPr>
          <w:w w:val="102"/>
          <w:sz w:val="23"/>
          <w:szCs w:val="23"/>
        </w:rPr>
        <w:t>calendar</w:t>
      </w:r>
      <w:r>
        <w:rPr>
          <w:sz w:val="23"/>
          <w:szCs w:val="23"/>
        </w:rPr>
        <w:t xml:space="preserve"> </w:t>
      </w:r>
      <w:r>
        <w:rPr>
          <w:w w:val="102"/>
          <w:sz w:val="23"/>
          <w:szCs w:val="23"/>
        </w:rPr>
        <w:t>days</w:t>
      </w:r>
      <w:r>
        <w:rPr>
          <w:sz w:val="23"/>
          <w:szCs w:val="23"/>
        </w:rPr>
        <w:t xml:space="preserve"> </w:t>
      </w:r>
      <w:r>
        <w:rPr>
          <w:w w:val="102"/>
          <w:sz w:val="23"/>
          <w:szCs w:val="23"/>
        </w:rPr>
        <w:t>from</w:t>
      </w:r>
      <w:r>
        <w:rPr>
          <w:sz w:val="23"/>
          <w:szCs w:val="23"/>
        </w:rPr>
        <w:t xml:space="preserve"> </w:t>
      </w:r>
      <w:r>
        <w:rPr>
          <w:w w:val="102"/>
          <w:sz w:val="23"/>
          <w:szCs w:val="23"/>
        </w:rPr>
        <w:t>receipt</w:t>
      </w:r>
      <w:r>
        <w:rPr>
          <w:sz w:val="23"/>
          <w:szCs w:val="23"/>
        </w:rPr>
        <w:t xml:space="preserve"> </w:t>
      </w:r>
      <w:r>
        <w:rPr>
          <w:w w:val="102"/>
          <w:sz w:val="23"/>
          <w:szCs w:val="23"/>
        </w:rPr>
        <w:t>by</w:t>
      </w:r>
      <w:r>
        <w:rPr>
          <w:sz w:val="23"/>
          <w:szCs w:val="23"/>
        </w:rPr>
        <w:t xml:space="preserve"> </w:t>
      </w:r>
      <w:r>
        <w:rPr>
          <w:w w:val="102"/>
          <w:sz w:val="23"/>
          <w:szCs w:val="23"/>
        </w:rPr>
        <w:t>the Consultant</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notice</w:t>
      </w:r>
      <w:r>
        <w:rPr>
          <w:sz w:val="23"/>
          <w:szCs w:val="23"/>
        </w:rPr>
        <w:t xml:space="preserve"> </w:t>
      </w:r>
      <w:r>
        <w:rPr>
          <w:w w:val="102"/>
          <w:sz w:val="23"/>
          <w:szCs w:val="23"/>
        </w:rPr>
        <w:t>from</w:t>
      </w:r>
      <w:r>
        <w:rPr>
          <w:sz w:val="23"/>
          <w:szCs w:val="23"/>
        </w:rPr>
        <w:t xml:space="preserve"> </w:t>
      </w:r>
      <w:r>
        <w:rPr>
          <w:w w:val="102"/>
          <w:sz w:val="23"/>
          <w:szCs w:val="23"/>
        </w:rPr>
        <w:t>the</w:t>
      </w:r>
      <w:r>
        <w:rPr>
          <w:sz w:val="23"/>
          <w:szCs w:val="23"/>
        </w:rPr>
        <w:t xml:space="preserve"> </w:t>
      </w:r>
      <w:r>
        <w:rPr>
          <w:w w:val="102"/>
          <w:sz w:val="23"/>
          <w:szCs w:val="23"/>
        </w:rPr>
        <w:t>BAC</w:t>
      </w:r>
      <w:r>
        <w:rPr>
          <w:sz w:val="23"/>
          <w:szCs w:val="23"/>
        </w:rPr>
        <w:t xml:space="preserve"> </w:t>
      </w:r>
      <w:r>
        <w:rPr>
          <w:w w:val="102"/>
          <w:sz w:val="23"/>
          <w:szCs w:val="23"/>
        </w:rPr>
        <w:t>that</w:t>
      </w:r>
      <w:r>
        <w:rPr>
          <w:sz w:val="23"/>
          <w:szCs w:val="23"/>
        </w:rPr>
        <w:t xml:space="preserve"> </w:t>
      </w:r>
      <w:r>
        <w:rPr>
          <w:w w:val="102"/>
          <w:sz w:val="23"/>
          <w:szCs w:val="23"/>
        </w:rPr>
        <w:t>it</w:t>
      </w:r>
      <w:r>
        <w:rPr>
          <w:sz w:val="23"/>
          <w:szCs w:val="23"/>
        </w:rPr>
        <w:t xml:space="preserve"> </w:t>
      </w:r>
      <w:r>
        <w:rPr>
          <w:w w:val="102"/>
          <w:sz w:val="23"/>
          <w:szCs w:val="23"/>
        </w:rPr>
        <w:t>is</w:t>
      </w:r>
      <w:r>
        <w:rPr>
          <w:sz w:val="23"/>
          <w:szCs w:val="23"/>
        </w:rPr>
        <w:t xml:space="preserve"> </w:t>
      </w:r>
      <w:r>
        <w:rPr>
          <w:w w:val="102"/>
          <w:sz w:val="23"/>
          <w:szCs w:val="23"/>
        </w:rPr>
        <w:t>the</w:t>
      </w:r>
      <w:r>
        <w:rPr>
          <w:sz w:val="23"/>
          <w:szCs w:val="23"/>
        </w:rPr>
        <w:t xml:space="preserve"> </w:t>
      </w:r>
      <w:r>
        <w:rPr>
          <w:w w:val="102"/>
          <w:sz w:val="23"/>
          <w:szCs w:val="23"/>
        </w:rPr>
        <w:t>HRB,</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shall submit</w:t>
      </w:r>
      <w:r>
        <w:rPr>
          <w:sz w:val="23"/>
          <w:szCs w:val="23"/>
        </w:rPr>
        <w:t xml:space="preserve"> </w:t>
      </w:r>
      <w:r>
        <w:rPr>
          <w:w w:val="102"/>
          <w:sz w:val="23"/>
          <w:szCs w:val="23"/>
        </w:rPr>
        <w:t>the</w:t>
      </w:r>
      <w:r>
        <w:rPr>
          <w:sz w:val="23"/>
          <w:szCs w:val="23"/>
        </w:rPr>
        <w:t xml:space="preserve"> </w:t>
      </w:r>
      <w:r>
        <w:rPr>
          <w:w w:val="102"/>
          <w:sz w:val="23"/>
          <w:szCs w:val="23"/>
        </w:rPr>
        <w:t>following</w:t>
      </w:r>
      <w:r>
        <w:rPr>
          <w:sz w:val="23"/>
          <w:szCs w:val="23"/>
        </w:rPr>
        <w:t xml:space="preserve"> </w:t>
      </w:r>
      <w:r>
        <w:rPr>
          <w:w w:val="102"/>
          <w:sz w:val="23"/>
          <w:szCs w:val="23"/>
        </w:rPr>
        <w:t>documentary</w:t>
      </w:r>
      <w:r>
        <w:rPr>
          <w:sz w:val="23"/>
          <w:szCs w:val="23"/>
        </w:rPr>
        <w:t xml:space="preserve"> </w:t>
      </w:r>
      <w:r>
        <w:rPr>
          <w:w w:val="102"/>
          <w:sz w:val="23"/>
          <w:szCs w:val="23"/>
        </w:rPr>
        <w:t>requirements:</w:t>
      </w:r>
    </w:p>
    <w:p w:rsidR="00300549" w:rsidRDefault="00300549">
      <w:pPr>
        <w:spacing w:before="8" w:line="220" w:lineRule="exact"/>
        <w:rPr>
          <w:sz w:val="22"/>
          <w:szCs w:val="22"/>
        </w:rPr>
      </w:pPr>
    </w:p>
    <w:p w:rsidR="00300549" w:rsidRDefault="00BF290C">
      <w:pPr>
        <w:ind w:left="1506" w:right="1568"/>
        <w:jc w:val="both"/>
        <w:rPr>
          <w:sz w:val="23"/>
          <w:szCs w:val="23"/>
        </w:rPr>
      </w:pPr>
      <w:r>
        <w:rPr>
          <w:w w:val="102"/>
          <w:sz w:val="23"/>
          <w:szCs w:val="23"/>
        </w:rPr>
        <w:t>(a)</w:t>
      </w:r>
      <w:r>
        <w:rPr>
          <w:sz w:val="23"/>
          <w:szCs w:val="23"/>
        </w:rPr>
        <w:t xml:space="preserve">       </w:t>
      </w:r>
      <w:r>
        <w:rPr>
          <w:w w:val="102"/>
          <w:sz w:val="23"/>
          <w:szCs w:val="23"/>
        </w:rPr>
        <w:t>Tax</w:t>
      </w:r>
      <w:r>
        <w:rPr>
          <w:sz w:val="23"/>
          <w:szCs w:val="23"/>
        </w:rPr>
        <w:t xml:space="preserve"> </w:t>
      </w:r>
      <w:r>
        <w:rPr>
          <w:w w:val="102"/>
          <w:sz w:val="23"/>
          <w:szCs w:val="23"/>
        </w:rPr>
        <w:t>clearance</w:t>
      </w:r>
      <w:r>
        <w:rPr>
          <w:sz w:val="23"/>
          <w:szCs w:val="23"/>
        </w:rPr>
        <w:t xml:space="preserve"> </w:t>
      </w:r>
      <w:r>
        <w:rPr>
          <w:w w:val="102"/>
          <w:sz w:val="23"/>
          <w:szCs w:val="23"/>
        </w:rPr>
        <w:t>per</w:t>
      </w:r>
      <w:r>
        <w:rPr>
          <w:sz w:val="23"/>
          <w:szCs w:val="23"/>
        </w:rPr>
        <w:t xml:space="preserve"> </w:t>
      </w:r>
      <w:r>
        <w:rPr>
          <w:w w:val="102"/>
          <w:sz w:val="23"/>
          <w:szCs w:val="23"/>
        </w:rPr>
        <w:t>Executive</w:t>
      </w:r>
      <w:r>
        <w:rPr>
          <w:sz w:val="23"/>
          <w:szCs w:val="23"/>
        </w:rPr>
        <w:t xml:space="preserve"> </w:t>
      </w:r>
      <w:r>
        <w:rPr>
          <w:w w:val="102"/>
          <w:sz w:val="23"/>
          <w:szCs w:val="23"/>
        </w:rPr>
        <w:t>Order</w:t>
      </w:r>
      <w:r>
        <w:rPr>
          <w:sz w:val="23"/>
          <w:szCs w:val="23"/>
        </w:rPr>
        <w:t xml:space="preserve"> </w:t>
      </w:r>
      <w:r>
        <w:rPr>
          <w:w w:val="102"/>
          <w:sz w:val="23"/>
          <w:szCs w:val="23"/>
        </w:rPr>
        <w:t>398,</w:t>
      </w:r>
      <w:r>
        <w:rPr>
          <w:sz w:val="23"/>
          <w:szCs w:val="23"/>
        </w:rPr>
        <w:t xml:space="preserve"> </w:t>
      </w:r>
      <w:r>
        <w:rPr>
          <w:w w:val="102"/>
          <w:sz w:val="23"/>
          <w:szCs w:val="23"/>
        </w:rPr>
        <w:t>Series</w:t>
      </w:r>
      <w:r>
        <w:rPr>
          <w:sz w:val="23"/>
          <w:szCs w:val="23"/>
        </w:rPr>
        <w:t xml:space="preserve"> </w:t>
      </w:r>
      <w:r>
        <w:rPr>
          <w:w w:val="102"/>
          <w:sz w:val="23"/>
          <w:szCs w:val="23"/>
        </w:rPr>
        <w:t>of</w:t>
      </w:r>
      <w:r>
        <w:rPr>
          <w:sz w:val="23"/>
          <w:szCs w:val="23"/>
        </w:rPr>
        <w:t xml:space="preserve"> </w:t>
      </w:r>
      <w:r>
        <w:rPr>
          <w:w w:val="102"/>
          <w:sz w:val="23"/>
          <w:szCs w:val="23"/>
        </w:rPr>
        <w:t>2005;</w:t>
      </w:r>
    </w:p>
    <w:p w:rsidR="00300549" w:rsidRDefault="00300549">
      <w:pPr>
        <w:spacing w:before="12" w:line="220" w:lineRule="exact"/>
        <w:rPr>
          <w:sz w:val="22"/>
          <w:szCs w:val="22"/>
        </w:rPr>
      </w:pPr>
    </w:p>
    <w:p w:rsidR="00300549" w:rsidRDefault="00BF290C">
      <w:pPr>
        <w:ind w:left="1506" w:right="124"/>
        <w:jc w:val="both"/>
        <w:rPr>
          <w:sz w:val="23"/>
          <w:szCs w:val="23"/>
        </w:rPr>
      </w:pPr>
      <w:r>
        <w:rPr>
          <w:w w:val="102"/>
          <w:sz w:val="23"/>
          <w:szCs w:val="23"/>
        </w:rPr>
        <w:t>(b)</w:t>
      </w:r>
      <w:r>
        <w:rPr>
          <w:sz w:val="23"/>
          <w:szCs w:val="23"/>
        </w:rPr>
        <w:t xml:space="preserve">       </w:t>
      </w:r>
      <w:r>
        <w:rPr>
          <w:w w:val="102"/>
          <w:sz w:val="23"/>
          <w:szCs w:val="23"/>
        </w:rPr>
        <w:t>Latest</w:t>
      </w:r>
      <w:r>
        <w:rPr>
          <w:sz w:val="23"/>
          <w:szCs w:val="23"/>
        </w:rPr>
        <w:t xml:space="preserve">  </w:t>
      </w:r>
      <w:r>
        <w:rPr>
          <w:w w:val="102"/>
          <w:sz w:val="23"/>
          <w:szCs w:val="23"/>
        </w:rPr>
        <w:t>income</w:t>
      </w:r>
      <w:r>
        <w:rPr>
          <w:sz w:val="23"/>
          <w:szCs w:val="23"/>
        </w:rPr>
        <w:t xml:space="preserve">  </w:t>
      </w:r>
      <w:r>
        <w:rPr>
          <w:w w:val="102"/>
          <w:sz w:val="23"/>
          <w:szCs w:val="23"/>
        </w:rPr>
        <w:t>and</w:t>
      </w:r>
      <w:r>
        <w:rPr>
          <w:sz w:val="23"/>
          <w:szCs w:val="23"/>
        </w:rPr>
        <w:t xml:space="preserve">  </w:t>
      </w:r>
      <w:r>
        <w:rPr>
          <w:w w:val="102"/>
          <w:sz w:val="23"/>
          <w:szCs w:val="23"/>
        </w:rPr>
        <w:t>business</w:t>
      </w:r>
      <w:r>
        <w:rPr>
          <w:sz w:val="23"/>
          <w:szCs w:val="23"/>
        </w:rPr>
        <w:t xml:space="preserve">  </w:t>
      </w:r>
      <w:r>
        <w:rPr>
          <w:w w:val="102"/>
          <w:sz w:val="23"/>
          <w:szCs w:val="23"/>
        </w:rPr>
        <w:t>tax</w:t>
      </w:r>
      <w:r>
        <w:rPr>
          <w:sz w:val="23"/>
          <w:szCs w:val="23"/>
        </w:rPr>
        <w:t xml:space="preserve">  </w:t>
      </w:r>
      <w:r>
        <w:rPr>
          <w:w w:val="102"/>
          <w:sz w:val="23"/>
          <w:szCs w:val="23"/>
        </w:rPr>
        <w:t>returns</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form</w:t>
      </w:r>
      <w:r>
        <w:rPr>
          <w:sz w:val="23"/>
          <w:szCs w:val="23"/>
        </w:rPr>
        <w:t xml:space="preserve">  </w:t>
      </w:r>
      <w:r>
        <w:rPr>
          <w:w w:val="102"/>
          <w:sz w:val="23"/>
          <w:szCs w:val="23"/>
        </w:rPr>
        <w:t>specified</w:t>
      </w:r>
      <w:r>
        <w:rPr>
          <w:sz w:val="23"/>
          <w:szCs w:val="23"/>
        </w:rPr>
        <w:t xml:space="preserve">  </w:t>
      </w:r>
      <w:r>
        <w:rPr>
          <w:w w:val="102"/>
          <w:sz w:val="23"/>
          <w:szCs w:val="23"/>
        </w:rPr>
        <w:t>in</w:t>
      </w:r>
      <w:r>
        <w:rPr>
          <w:sz w:val="23"/>
          <w:szCs w:val="23"/>
        </w:rPr>
        <w:t xml:space="preserve">  </w:t>
      </w:r>
      <w:r>
        <w:rPr>
          <w:w w:val="102"/>
          <w:sz w:val="23"/>
          <w:szCs w:val="23"/>
        </w:rPr>
        <w:t>the</w:t>
      </w:r>
    </w:p>
    <w:p w:rsidR="00300549" w:rsidRDefault="00BF290C">
      <w:pPr>
        <w:spacing w:before="6"/>
        <w:ind w:left="2182"/>
        <w:rPr>
          <w:sz w:val="23"/>
          <w:szCs w:val="23"/>
        </w:rPr>
      </w:pPr>
      <w:r>
        <w:rPr>
          <w:b/>
          <w:w w:val="102"/>
          <w:sz w:val="23"/>
          <w:szCs w:val="23"/>
          <w:u w:val="thick" w:color="000000"/>
        </w:rPr>
        <w:t>BDS</w:t>
      </w:r>
      <w:r>
        <w:rPr>
          <w:w w:val="102"/>
          <w:sz w:val="23"/>
          <w:szCs w:val="23"/>
        </w:rPr>
        <w:t>;</w:t>
      </w:r>
    </w:p>
    <w:p w:rsidR="00300549" w:rsidRDefault="00300549">
      <w:pPr>
        <w:spacing w:before="12" w:line="220" w:lineRule="exact"/>
        <w:rPr>
          <w:sz w:val="22"/>
          <w:szCs w:val="22"/>
        </w:rPr>
      </w:pPr>
    </w:p>
    <w:p w:rsidR="00300549" w:rsidRDefault="00BF290C">
      <w:pPr>
        <w:ind w:left="1506" w:right="2809"/>
        <w:jc w:val="both"/>
        <w:rPr>
          <w:sz w:val="23"/>
          <w:szCs w:val="23"/>
        </w:rPr>
      </w:pPr>
      <w:r>
        <w:rPr>
          <w:w w:val="102"/>
          <w:sz w:val="23"/>
          <w:szCs w:val="23"/>
        </w:rPr>
        <w:t>(c)</w:t>
      </w:r>
      <w:r>
        <w:rPr>
          <w:sz w:val="23"/>
          <w:szCs w:val="23"/>
        </w:rPr>
        <w:t xml:space="preserve">       </w:t>
      </w:r>
      <w:r>
        <w:rPr>
          <w:w w:val="102"/>
          <w:sz w:val="23"/>
          <w:szCs w:val="23"/>
        </w:rPr>
        <w:t>Certificate</w:t>
      </w:r>
      <w:r>
        <w:rPr>
          <w:sz w:val="23"/>
          <w:szCs w:val="23"/>
        </w:rPr>
        <w:t xml:space="preserve"> </w:t>
      </w:r>
      <w:r>
        <w:rPr>
          <w:w w:val="102"/>
          <w:sz w:val="23"/>
          <w:szCs w:val="23"/>
        </w:rPr>
        <w:t>of</w:t>
      </w:r>
      <w:r>
        <w:rPr>
          <w:sz w:val="23"/>
          <w:szCs w:val="23"/>
        </w:rPr>
        <w:t xml:space="preserve"> </w:t>
      </w:r>
      <w:r>
        <w:rPr>
          <w:w w:val="102"/>
          <w:sz w:val="23"/>
          <w:szCs w:val="23"/>
        </w:rPr>
        <w:t>PhilGEPS</w:t>
      </w:r>
      <w:r>
        <w:rPr>
          <w:sz w:val="23"/>
          <w:szCs w:val="23"/>
        </w:rPr>
        <w:t xml:space="preserve"> </w:t>
      </w:r>
      <w:r>
        <w:rPr>
          <w:w w:val="102"/>
          <w:sz w:val="23"/>
          <w:szCs w:val="23"/>
        </w:rPr>
        <w:t>Registration;</w:t>
      </w:r>
      <w:r>
        <w:rPr>
          <w:sz w:val="23"/>
          <w:szCs w:val="23"/>
        </w:rPr>
        <w:t xml:space="preserve"> </w:t>
      </w:r>
      <w:r>
        <w:rPr>
          <w:w w:val="102"/>
          <w:sz w:val="23"/>
          <w:szCs w:val="23"/>
        </w:rPr>
        <w:t>and</w:t>
      </w:r>
    </w:p>
    <w:p w:rsidR="00300549" w:rsidRDefault="00300549">
      <w:pPr>
        <w:spacing w:before="12" w:line="220" w:lineRule="exact"/>
        <w:rPr>
          <w:sz w:val="22"/>
          <w:szCs w:val="22"/>
        </w:rPr>
      </w:pPr>
    </w:p>
    <w:p w:rsidR="00300549" w:rsidRDefault="00BF290C">
      <w:pPr>
        <w:spacing w:line="245" w:lineRule="auto"/>
        <w:ind w:left="2182" w:right="124" w:hanging="677"/>
        <w:rPr>
          <w:sz w:val="23"/>
          <w:szCs w:val="23"/>
        </w:rPr>
      </w:pPr>
      <w:r>
        <w:rPr>
          <w:w w:val="102"/>
          <w:sz w:val="23"/>
          <w:szCs w:val="23"/>
        </w:rPr>
        <w:t>(d)</w:t>
      </w:r>
      <w:r>
        <w:rPr>
          <w:sz w:val="23"/>
          <w:szCs w:val="23"/>
        </w:rPr>
        <w:t xml:space="preserve">       </w:t>
      </w:r>
      <w:r>
        <w:rPr>
          <w:w w:val="102"/>
          <w:sz w:val="23"/>
          <w:szCs w:val="23"/>
        </w:rPr>
        <w:t>Other</w:t>
      </w:r>
      <w:r>
        <w:rPr>
          <w:sz w:val="23"/>
          <w:szCs w:val="23"/>
        </w:rPr>
        <w:t xml:space="preserve"> </w:t>
      </w:r>
      <w:r>
        <w:rPr>
          <w:w w:val="102"/>
          <w:sz w:val="23"/>
          <w:szCs w:val="23"/>
        </w:rPr>
        <w:t>appropriate</w:t>
      </w:r>
      <w:r>
        <w:rPr>
          <w:sz w:val="23"/>
          <w:szCs w:val="23"/>
        </w:rPr>
        <w:t xml:space="preserve">  </w:t>
      </w:r>
      <w:r>
        <w:rPr>
          <w:w w:val="102"/>
          <w:sz w:val="23"/>
          <w:szCs w:val="23"/>
        </w:rPr>
        <w:t>licenses</w:t>
      </w:r>
      <w:r>
        <w:rPr>
          <w:sz w:val="23"/>
          <w:szCs w:val="23"/>
        </w:rPr>
        <w:t xml:space="preserve"> </w:t>
      </w:r>
      <w:r>
        <w:rPr>
          <w:w w:val="102"/>
          <w:sz w:val="23"/>
          <w:szCs w:val="23"/>
        </w:rPr>
        <w:t>and</w:t>
      </w:r>
      <w:r>
        <w:rPr>
          <w:sz w:val="23"/>
          <w:szCs w:val="23"/>
        </w:rPr>
        <w:t xml:space="preserve">  </w:t>
      </w:r>
      <w:r>
        <w:rPr>
          <w:w w:val="102"/>
          <w:sz w:val="23"/>
          <w:szCs w:val="23"/>
        </w:rPr>
        <w:t>permits</w:t>
      </w:r>
      <w:r>
        <w:rPr>
          <w:sz w:val="23"/>
          <w:szCs w:val="23"/>
        </w:rPr>
        <w:t xml:space="preserve">  </w:t>
      </w:r>
      <w:r>
        <w:rPr>
          <w:w w:val="102"/>
          <w:sz w:val="23"/>
          <w:szCs w:val="23"/>
        </w:rPr>
        <w:t>required</w:t>
      </w:r>
      <w:r>
        <w:rPr>
          <w:sz w:val="23"/>
          <w:szCs w:val="23"/>
        </w:rPr>
        <w:t xml:space="preserve">  </w:t>
      </w:r>
      <w:r>
        <w:rPr>
          <w:w w:val="102"/>
          <w:sz w:val="23"/>
          <w:szCs w:val="23"/>
        </w:rPr>
        <w:t>by</w:t>
      </w:r>
      <w:r>
        <w:rPr>
          <w:sz w:val="23"/>
          <w:szCs w:val="23"/>
        </w:rPr>
        <w:t xml:space="preserve"> </w:t>
      </w:r>
      <w:r>
        <w:rPr>
          <w:w w:val="102"/>
          <w:sz w:val="23"/>
          <w:szCs w:val="23"/>
        </w:rPr>
        <w:t>law</w:t>
      </w:r>
      <w:r>
        <w:rPr>
          <w:sz w:val="23"/>
          <w:szCs w:val="23"/>
        </w:rPr>
        <w:t xml:space="preserve"> </w:t>
      </w:r>
      <w:r>
        <w:rPr>
          <w:w w:val="102"/>
          <w:sz w:val="23"/>
          <w:szCs w:val="23"/>
        </w:rPr>
        <w:t>and</w:t>
      </w:r>
      <w:r>
        <w:rPr>
          <w:sz w:val="23"/>
          <w:szCs w:val="23"/>
        </w:rPr>
        <w:t xml:space="preserve"> </w:t>
      </w:r>
      <w:r>
        <w:rPr>
          <w:w w:val="102"/>
          <w:sz w:val="23"/>
          <w:szCs w:val="23"/>
        </w:rPr>
        <w:t>stated</w:t>
      </w:r>
      <w:r>
        <w:rPr>
          <w:sz w:val="23"/>
          <w:szCs w:val="23"/>
        </w:rPr>
        <w:t xml:space="preserve">  </w:t>
      </w:r>
      <w:r>
        <w:rPr>
          <w:w w:val="102"/>
          <w:sz w:val="23"/>
          <w:szCs w:val="23"/>
        </w:rPr>
        <w:t>in the</w:t>
      </w:r>
      <w:r>
        <w:rPr>
          <w:sz w:val="23"/>
          <w:szCs w:val="23"/>
        </w:rPr>
        <w:t xml:space="preserve"> </w:t>
      </w:r>
      <w:r>
        <w:rPr>
          <w:b/>
          <w:w w:val="102"/>
          <w:sz w:val="23"/>
          <w:szCs w:val="23"/>
          <w:u w:val="thick" w:color="000000"/>
        </w:rPr>
        <w:t>BDS</w:t>
      </w:r>
      <w:r>
        <w:rPr>
          <w:w w:val="102"/>
          <w:sz w:val="23"/>
          <w:szCs w:val="23"/>
        </w:rPr>
        <w:t>.</w:t>
      </w:r>
    </w:p>
    <w:p w:rsidR="00300549" w:rsidRDefault="00300549">
      <w:pPr>
        <w:spacing w:before="6" w:line="220" w:lineRule="exact"/>
        <w:rPr>
          <w:sz w:val="22"/>
          <w:szCs w:val="22"/>
        </w:rPr>
      </w:pPr>
    </w:p>
    <w:p w:rsidR="00300549" w:rsidRDefault="00BF290C">
      <w:pPr>
        <w:spacing w:line="245" w:lineRule="auto"/>
        <w:ind w:left="1506" w:right="122"/>
        <w:jc w:val="both"/>
        <w:rPr>
          <w:sz w:val="23"/>
          <w:szCs w:val="23"/>
        </w:rPr>
      </w:pPr>
      <w:r>
        <w:rPr>
          <w:w w:val="102"/>
          <w:sz w:val="23"/>
          <w:szCs w:val="23"/>
        </w:rPr>
        <w:t>Failure</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declared</w:t>
      </w:r>
      <w:r>
        <w:rPr>
          <w:sz w:val="23"/>
          <w:szCs w:val="23"/>
        </w:rPr>
        <w:t xml:space="preserve">  </w:t>
      </w:r>
      <w:r>
        <w:rPr>
          <w:w w:val="102"/>
          <w:sz w:val="23"/>
          <w:szCs w:val="23"/>
        </w:rPr>
        <w:t>as</w:t>
      </w:r>
      <w:r>
        <w:rPr>
          <w:sz w:val="23"/>
          <w:szCs w:val="23"/>
        </w:rPr>
        <w:t xml:space="preserve">  </w:t>
      </w:r>
      <w:r>
        <w:rPr>
          <w:w w:val="102"/>
          <w:sz w:val="23"/>
          <w:szCs w:val="23"/>
        </w:rPr>
        <w:t>HRB</w:t>
      </w:r>
      <w:r>
        <w:rPr>
          <w:sz w:val="23"/>
          <w:szCs w:val="23"/>
        </w:rPr>
        <w:t xml:space="preserve">  </w:t>
      </w:r>
      <w:r>
        <w:rPr>
          <w:w w:val="102"/>
          <w:sz w:val="23"/>
          <w:szCs w:val="23"/>
        </w:rPr>
        <w:t>to</w:t>
      </w:r>
      <w:r>
        <w:rPr>
          <w:sz w:val="23"/>
          <w:szCs w:val="23"/>
        </w:rPr>
        <w:t xml:space="preserve">  </w:t>
      </w:r>
      <w:r>
        <w:rPr>
          <w:w w:val="102"/>
          <w:sz w:val="23"/>
          <w:szCs w:val="23"/>
        </w:rPr>
        <w:t>duly</w:t>
      </w:r>
      <w:r>
        <w:rPr>
          <w:sz w:val="23"/>
          <w:szCs w:val="23"/>
        </w:rPr>
        <w:t xml:space="preserve">  </w:t>
      </w:r>
      <w:r>
        <w:rPr>
          <w:w w:val="102"/>
          <w:sz w:val="23"/>
          <w:szCs w:val="23"/>
        </w:rPr>
        <w:t>submit</w:t>
      </w:r>
      <w:r>
        <w:rPr>
          <w:sz w:val="23"/>
          <w:szCs w:val="23"/>
        </w:rPr>
        <w:t xml:space="preserve">  </w:t>
      </w:r>
      <w:r>
        <w:rPr>
          <w:w w:val="102"/>
          <w:sz w:val="23"/>
          <w:szCs w:val="23"/>
        </w:rPr>
        <w:t>the</w:t>
      </w:r>
      <w:r>
        <w:rPr>
          <w:sz w:val="23"/>
          <w:szCs w:val="23"/>
        </w:rPr>
        <w:t xml:space="preserve">  </w:t>
      </w:r>
      <w:r>
        <w:rPr>
          <w:w w:val="102"/>
          <w:sz w:val="23"/>
          <w:szCs w:val="23"/>
        </w:rPr>
        <w:t>requirements under</w:t>
      </w:r>
      <w:r>
        <w:rPr>
          <w:sz w:val="23"/>
          <w:szCs w:val="23"/>
        </w:rPr>
        <w:t xml:space="preserve"> </w:t>
      </w:r>
      <w:r>
        <w:rPr>
          <w:w w:val="102"/>
          <w:sz w:val="23"/>
          <w:szCs w:val="23"/>
        </w:rPr>
        <w:t>this</w:t>
      </w:r>
      <w:r>
        <w:rPr>
          <w:sz w:val="23"/>
          <w:szCs w:val="23"/>
        </w:rPr>
        <w:t xml:space="preserve"> </w:t>
      </w:r>
      <w:r>
        <w:rPr>
          <w:w w:val="102"/>
          <w:sz w:val="23"/>
          <w:szCs w:val="23"/>
        </w:rPr>
        <w:t>Clause</w:t>
      </w:r>
      <w:r>
        <w:rPr>
          <w:sz w:val="23"/>
          <w:szCs w:val="23"/>
        </w:rPr>
        <w:t xml:space="preserve"> </w:t>
      </w:r>
      <w:r>
        <w:rPr>
          <w:w w:val="102"/>
          <w:sz w:val="23"/>
          <w:szCs w:val="23"/>
        </w:rPr>
        <w:t>or</w:t>
      </w:r>
      <w:r>
        <w:rPr>
          <w:sz w:val="23"/>
          <w:szCs w:val="23"/>
        </w:rPr>
        <w:t xml:space="preserve"> </w:t>
      </w:r>
      <w:r>
        <w:rPr>
          <w:w w:val="102"/>
          <w:sz w:val="23"/>
          <w:szCs w:val="23"/>
        </w:rPr>
        <w:t>a</w:t>
      </w:r>
      <w:r>
        <w:rPr>
          <w:sz w:val="23"/>
          <w:szCs w:val="23"/>
        </w:rPr>
        <w:t xml:space="preserve"> </w:t>
      </w:r>
      <w:r>
        <w:rPr>
          <w:w w:val="102"/>
          <w:sz w:val="23"/>
          <w:szCs w:val="23"/>
        </w:rPr>
        <w:t>finding</w:t>
      </w:r>
      <w:r>
        <w:rPr>
          <w:sz w:val="23"/>
          <w:szCs w:val="23"/>
        </w:rPr>
        <w:t xml:space="preserve"> </w:t>
      </w:r>
      <w:r>
        <w:rPr>
          <w:w w:val="102"/>
          <w:sz w:val="23"/>
          <w:szCs w:val="23"/>
        </w:rPr>
        <w:t>against</w:t>
      </w:r>
      <w:r>
        <w:rPr>
          <w:sz w:val="23"/>
          <w:szCs w:val="23"/>
        </w:rPr>
        <w:t xml:space="preserve"> </w:t>
      </w:r>
      <w:r>
        <w:rPr>
          <w:w w:val="102"/>
          <w:sz w:val="23"/>
          <w:szCs w:val="23"/>
        </w:rPr>
        <w:t>the</w:t>
      </w:r>
      <w:r>
        <w:rPr>
          <w:sz w:val="23"/>
          <w:szCs w:val="23"/>
        </w:rPr>
        <w:t xml:space="preserve"> </w:t>
      </w:r>
      <w:r>
        <w:rPr>
          <w:w w:val="102"/>
          <w:sz w:val="23"/>
          <w:szCs w:val="23"/>
        </w:rPr>
        <w:t>veracity</w:t>
      </w:r>
      <w:r>
        <w:rPr>
          <w:sz w:val="23"/>
          <w:szCs w:val="23"/>
        </w:rPr>
        <w:t xml:space="preserve"> </w:t>
      </w:r>
      <w:r>
        <w:rPr>
          <w:w w:val="102"/>
          <w:sz w:val="23"/>
          <w:szCs w:val="23"/>
        </w:rPr>
        <w:t>of</w:t>
      </w:r>
      <w:r>
        <w:rPr>
          <w:sz w:val="23"/>
          <w:szCs w:val="23"/>
        </w:rPr>
        <w:t xml:space="preserve"> </w:t>
      </w:r>
      <w:r>
        <w:rPr>
          <w:w w:val="102"/>
          <w:sz w:val="23"/>
          <w:szCs w:val="23"/>
        </w:rPr>
        <w:t>such,</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ground</w:t>
      </w:r>
      <w:r>
        <w:rPr>
          <w:sz w:val="23"/>
          <w:szCs w:val="23"/>
        </w:rPr>
        <w:t xml:space="preserve"> </w:t>
      </w:r>
      <w:r>
        <w:rPr>
          <w:w w:val="102"/>
          <w:sz w:val="23"/>
          <w:szCs w:val="23"/>
        </w:rPr>
        <w:t>for forfeiture</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bid</w:t>
      </w:r>
      <w:r>
        <w:rPr>
          <w:sz w:val="23"/>
          <w:szCs w:val="23"/>
        </w:rPr>
        <w:t xml:space="preserve"> </w:t>
      </w:r>
      <w:r>
        <w:rPr>
          <w:w w:val="102"/>
          <w:sz w:val="23"/>
          <w:szCs w:val="23"/>
        </w:rPr>
        <w:t>security</w:t>
      </w:r>
      <w:r>
        <w:rPr>
          <w:sz w:val="23"/>
          <w:szCs w:val="23"/>
        </w:rPr>
        <w:t xml:space="preserve"> </w:t>
      </w:r>
      <w:r>
        <w:rPr>
          <w:w w:val="102"/>
          <w:sz w:val="23"/>
          <w:szCs w:val="23"/>
        </w:rPr>
        <w:t>and</w:t>
      </w:r>
      <w:r>
        <w:rPr>
          <w:sz w:val="23"/>
          <w:szCs w:val="23"/>
        </w:rPr>
        <w:t xml:space="preserve"> </w:t>
      </w:r>
      <w:r>
        <w:rPr>
          <w:w w:val="102"/>
          <w:sz w:val="23"/>
          <w:szCs w:val="23"/>
        </w:rPr>
        <w:t>disqualification</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for</w:t>
      </w:r>
      <w:r>
        <w:rPr>
          <w:sz w:val="23"/>
          <w:szCs w:val="23"/>
        </w:rPr>
        <w:t xml:space="preserve"> </w:t>
      </w:r>
      <w:r>
        <w:rPr>
          <w:w w:val="102"/>
          <w:sz w:val="23"/>
          <w:szCs w:val="23"/>
        </w:rPr>
        <w:t>award.</w:t>
      </w:r>
    </w:p>
    <w:p w:rsidR="00300549" w:rsidRDefault="00300549">
      <w:pPr>
        <w:spacing w:before="6" w:line="220" w:lineRule="exact"/>
        <w:rPr>
          <w:sz w:val="22"/>
          <w:szCs w:val="22"/>
        </w:rPr>
      </w:pPr>
    </w:p>
    <w:p w:rsidR="00300549" w:rsidRDefault="00BF290C">
      <w:pPr>
        <w:spacing w:line="248" w:lineRule="auto"/>
        <w:ind w:left="1506" w:right="122" w:hanging="677"/>
        <w:jc w:val="both"/>
        <w:rPr>
          <w:sz w:val="23"/>
          <w:szCs w:val="23"/>
        </w:rPr>
      </w:pPr>
      <w:r>
        <w:rPr>
          <w:w w:val="102"/>
          <w:sz w:val="23"/>
          <w:szCs w:val="23"/>
        </w:rPr>
        <w:t>27.3.</w:t>
      </w:r>
      <w:r>
        <w:rPr>
          <w:sz w:val="23"/>
          <w:szCs w:val="23"/>
        </w:rPr>
        <w:t xml:space="preserve">    </w:t>
      </w:r>
      <w:r>
        <w:rPr>
          <w:w w:val="102"/>
          <w:sz w:val="23"/>
          <w:szCs w:val="23"/>
        </w:rPr>
        <w:t>The</w:t>
      </w:r>
      <w:r>
        <w:rPr>
          <w:sz w:val="23"/>
          <w:szCs w:val="23"/>
        </w:rPr>
        <w:t xml:space="preserve">  </w:t>
      </w:r>
      <w:r>
        <w:rPr>
          <w:w w:val="102"/>
          <w:sz w:val="23"/>
          <w:szCs w:val="23"/>
        </w:rPr>
        <w:t>determination</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based</w:t>
      </w:r>
      <w:r>
        <w:rPr>
          <w:sz w:val="23"/>
          <w:szCs w:val="23"/>
        </w:rPr>
        <w:t xml:space="preserve">  </w:t>
      </w:r>
      <w:r>
        <w:rPr>
          <w:w w:val="102"/>
          <w:sz w:val="23"/>
          <w:szCs w:val="23"/>
        </w:rPr>
        <w:t>upon</w:t>
      </w:r>
      <w:r>
        <w:rPr>
          <w:sz w:val="23"/>
          <w:szCs w:val="23"/>
        </w:rPr>
        <w:t xml:space="preserve">  </w:t>
      </w:r>
      <w:r>
        <w:rPr>
          <w:w w:val="102"/>
          <w:sz w:val="23"/>
          <w:szCs w:val="23"/>
        </w:rPr>
        <w:t>an</w:t>
      </w:r>
      <w:r>
        <w:rPr>
          <w:sz w:val="23"/>
          <w:szCs w:val="23"/>
        </w:rPr>
        <w:t xml:space="preserve">  </w:t>
      </w:r>
      <w:r>
        <w:rPr>
          <w:w w:val="102"/>
          <w:sz w:val="23"/>
          <w:szCs w:val="23"/>
        </w:rPr>
        <w:t>examination</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documentary evidence</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Consultant’s</w:t>
      </w:r>
      <w:r>
        <w:rPr>
          <w:sz w:val="23"/>
          <w:szCs w:val="23"/>
        </w:rPr>
        <w:t xml:space="preserve"> </w:t>
      </w:r>
      <w:r>
        <w:rPr>
          <w:w w:val="102"/>
          <w:sz w:val="23"/>
          <w:szCs w:val="23"/>
        </w:rPr>
        <w:t>qualifications</w:t>
      </w:r>
      <w:r>
        <w:rPr>
          <w:sz w:val="23"/>
          <w:szCs w:val="23"/>
        </w:rPr>
        <w:t xml:space="preserve"> </w:t>
      </w:r>
      <w:r>
        <w:rPr>
          <w:w w:val="102"/>
          <w:sz w:val="23"/>
          <w:szCs w:val="23"/>
        </w:rPr>
        <w:t>submitted</w:t>
      </w:r>
      <w:r>
        <w:rPr>
          <w:sz w:val="23"/>
          <w:szCs w:val="23"/>
        </w:rPr>
        <w:t xml:space="preserve"> </w:t>
      </w:r>
      <w:r>
        <w:rPr>
          <w:w w:val="102"/>
          <w:sz w:val="23"/>
          <w:szCs w:val="23"/>
        </w:rPr>
        <w:t>pursuant</w:t>
      </w:r>
      <w:r>
        <w:rPr>
          <w:sz w:val="23"/>
          <w:szCs w:val="23"/>
        </w:rPr>
        <w:t xml:space="preserve"> </w:t>
      </w:r>
      <w:r>
        <w:rPr>
          <w:w w:val="102"/>
          <w:sz w:val="23"/>
          <w:szCs w:val="23"/>
        </w:rPr>
        <w:t>to</w:t>
      </w:r>
      <w:r>
        <w:rPr>
          <w:sz w:val="23"/>
          <w:szCs w:val="23"/>
        </w:rPr>
        <w:t xml:space="preserve"> </w:t>
      </w:r>
      <w:r>
        <w:rPr>
          <w:b/>
          <w:w w:val="102"/>
          <w:sz w:val="23"/>
          <w:szCs w:val="23"/>
        </w:rPr>
        <w:t>ITB</w:t>
      </w:r>
      <w:r>
        <w:rPr>
          <w:b/>
          <w:sz w:val="23"/>
          <w:szCs w:val="23"/>
        </w:rPr>
        <w:t xml:space="preserve"> </w:t>
      </w:r>
      <w:r>
        <w:rPr>
          <w:w w:val="102"/>
          <w:sz w:val="23"/>
          <w:szCs w:val="23"/>
        </w:rPr>
        <w:t>Clauses</w:t>
      </w:r>
    </w:p>
    <w:p w:rsidR="00300549" w:rsidRDefault="00BF290C">
      <w:pPr>
        <w:spacing w:line="240" w:lineRule="exact"/>
        <w:ind w:left="1506" w:right="127"/>
        <w:jc w:val="both"/>
        <w:rPr>
          <w:sz w:val="23"/>
          <w:szCs w:val="23"/>
        </w:rPr>
      </w:pPr>
      <w:r>
        <w:rPr>
          <w:w w:val="102"/>
          <w:sz w:val="23"/>
          <w:szCs w:val="23"/>
        </w:rPr>
        <w:t>10</w:t>
      </w:r>
      <w:r>
        <w:rPr>
          <w:sz w:val="23"/>
          <w:szCs w:val="23"/>
        </w:rPr>
        <w:t xml:space="preserve">  </w:t>
      </w:r>
      <w:r>
        <w:rPr>
          <w:w w:val="102"/>
          <w:sz w:val="23"/>
          <w:szCs w:val="23"/>
        </w:rPr>
        <w:t>and</w:t>
      </w:r>
      <w:r>
        <w:rPr>
          <w:sz w:val="23"/>
          <w:szCs w:val="23"/>
        </w:rPr>
        <w:t xml:space="preserve">  </w:t>
      </w:r>
      <w:r>
        <w:rPr>
          <w:w w:val="102"/>
          <w:sz w:val="23"/>
          <w:szCs w:val="23"/>
        </w:rPr>
        <w:t>11,</w:t>
      </w:r>
      <w:r>
        <w:rPr>
          <w:sz w:val="23"/>
          <w:szCs w:val="23"/>
        </w:rPr>
        <w:t xml:space="preserve">  </w:t>
      </w:r>
      <w:r>
        <w:rPr>
          <w:w w:val="102"/>
          <w:sz w:val="23"/>
          <w:szCs w:val="23"/>
        </w:rPr>
        <w:t>as</w:t>
      </w:r>
      <w:r>
        <w:rPr>
          <w:sz w:val="23"/>
          <w:szCs w:val="23"/>
        </w:rPr>
        <w:t xml:space="preserve">  </w:t>
      </w:r>
      <w:r>
        <w:rPr>
          <w:w w:val="102"/>
          <w:sz w:val="23"/>
          <w:szCs w:val="23"/>
        </w:rPr>
        <w:t>well</w:t>
      </w:r>
      <w:r>
        <w:rPr>
          <w:sz w:val="23"/>
          <w:szCs w:val="23"/>
        </w:rPr>
        <w:t xml:space="preserve">  </w:t>
      </w:r>
      <w:r>
        <w:rPr>
          <w:w w:val="102"/>
          <w:sz w:val="23"/>
          <w:szCs w:val="23"/>
        </w:rPr>
        <w:t>as</w:t>
      </w:r>
      <w:r>
        <w:rPr>
          <w:sz w:val="23"/>
          <w:szCs w:val="23"/>
        </w:rPr>
        <w:t xml:space="preserve">  </w:t>
      </w:r>
      <w:r>
        <w:rPr>
          <w:w w:val="102"/>
          <w:sz w:val="23"/>
          <w:szCs w:val="23"/>
        </w:rPr>
        <w:t>other</w:t>
      </w:r>
      <w:r>
        <w:rPr>
          <w:sz w:val="23"/>
          <w:szCs w:val="23"/>
        </w:rPr>
        <w:t xml:space="preserve">  </w:t>
      </w:r>
      <w:r>
        <w:rPr>
          <w:w w:val="102"/>
          <w:sz w:val="23"/>
          <w:szCs w:val="23"/>
        </w:rPr>
        <w:t>information</w:t>
      </w:r>
      <w:r>
        <w:rPr>
          <w:sz w:val="23"/>
          <w:szCs w:val="23"/>
        </w:rPr>
        <w:t xml:space="preserve">  </w:t>
      </w:r>
      <w:r>
        <w:rPr>
          <w:w w:val="102"/>
          <w:sz w:val="23"/>
          <w:szCs w:val="23"/>
        </w:rPr>
        <w:t>as</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deems</w:t>
      </w:r>
    </w:p>
    <w:p w:rsidR="00300549" w:rsidRDefault="00BF290C">
      <w:pPr>
        <w:spacing w:before="6"/>
        <w:ind w:left="1506" w:right="626"/>
        <w:jc w:val="both"/>
        <w:rPr>
          <w:sz w:val="23"/>
          <w:szCs w:val="23"/>
        </w:rPr>
      </w:pPr>
      <w:r>
        <w:rPr>
          <w:w w:val="102"/>
          <w:sz w:val="23"/>
          <w:szCs w:val="23"/>
        </w:rPr>
        <w:t>necessary</w:t>
      </w:r>
      <w:r>
        <w:rPr>
          <w:sz w:val="23"/>
          <w:szCs w:val="23"/>
        </w:rPr>
        <w:t xml:space="preserve"> </w:t>
      </w:r>
      <w:r>
        <w:rPr>
          <w:w w:val="102"/>
          <w:sz w:val="23"/>
          <w:szCs w:val="23"/>
        </w:rPr>
        <w:t>and</w:t>
      </w:r>
      <w:r>
        <w:rPr>
          <w:sz w:val="23"/>
          <w:szCs w:val="23"/>
        </w:rPr>
        <w:t xml:space="preserve"> </w:t>
      </w:r>
      <w:r>
        <w:rPr>
          <w:w w:val="102"/>
          <w:sz w:val="23"/>
          <w:szCs w:val="23"/>
        </w:rPr>
        <w:t>appropriate,</w:t>
      </w:r>
      <w:r>
        <w:rPr>
          <w:sz w:val="23"/>
          <w:szCs w:val="23"/>
        </w:rPr>
        <w:t xml:space="preserve"> </w:t>
      </w:r>
      <w:r>
        <w:rPr>
          <w:w w:val="102"/>
          <w:sz w:val="23"/>
          <w:szCs w:val="23"/>
        </w:rPr>
        <w:t>using</w:t>
      </w:r>
      <w:r>
        <w:rPr>
          <w:sz w:val="23"/>
          <w:szCs w:val="23"/>
        </w:rPr>
        <w:t xml:space="preserve"> </w:t>
      </w:r>
      <w:r>
        <w:rPr>
          <w:w w:val="102"/>
          <w:sz w:val="23"/>
          <w:szCs w:val="23"/>
        </w:rPr>
        <w:t>a</w:t>
      </w:r>
      <w:r>
        <w:rPr>
          <w:sz w:val="23"/>
          <w:szCs w:val="23"/>
        </w:rPr>
        <w:t xml:space="preserve"> </w:t>
      </w:r>
      <w:r>
        <w:rPr>
          <w:w w:val="102"/>
          <w:sz w:val="23"/>
          <w:szCs w:val="23"/>
        </w:rPr>
        <w:t>non-discretionary</w:t>
      </w:r>
      <w:r>
        <w:rPr>
          <w:sz w:val="23"/>
          <w:szCs w:val="23"/>
        </w:rPr>
        <w:t xml:space="preserve"> </w:t>
      </w:r>
      <w:r>
        <w:rPr>
          <w:w w:val="102"/>
          <w:sz w:val="23"/>
          <w:szCs w:val="23"/>
        </w:rPr>
        <w:t>“pass/fail”</w:t>
      </w:r>
      <w:r>
        <w:rPr>
          <w:sz w:val="23"/>
          <w:szCs w:val="23"/>
        </w:rPr>
        <w:t xml:space="preserve"> </w:t>
      </w:r>
      <w:r>
        <w:rPr>
          <w:w w:val="102"/>
          <w:sz w:val="23"/>
          <w:szCs w:val="23"/>
        </w:rPr>
        <w:t>criterion.</w:t>
      </w:r>
    </w:p>
    <w:p w:rsidR="00300549" w:rsidRDefault="00300549">
      <w:pPr>
        <w:spacing w:before="12" w:line="220" w:lineRule="exact"/>
        <w:rPr>
          <w:sz w:val="22"/>
          <w:szCs w:val="22"/>
        </w:rPr>
      </w:pPr>
    </w:p>
    <w:p w:rsidR="00125FE7" w:rsidRDefault="00BF290C" w:rsidP="00125FE7">
      <w:pPr>
        <w:spacing w:line="245" w:lineRule="auto"/>
        <w:ind w:left="1506" w:right="122" w:hanging="677"/>
        <w:jc w:val="both"/>
        <w:rPr>
          <w:w w:val="102"/>
          <w:sz w:val="23"/>
          <w:szCs w:val="23"/>
        </w:rPr>
      </w:pPr>
      <w:r>
        <w:rPr>
          <w:w w:val="102"/>
          <w:sz w:val="23"/>
          <w:szCs w:val="23"/>
        </w:rPr>
        <w:t>27.4.</w:t>
      </w:r>
      <w:r>
        <w:rPr>
          <w:sz w:val="23"/>
          <w:szCs w:val="23"/>
        </w:rPr>
        <w:t xml:space="preserve">    </w:t>
      </w:r>
      <w:r>
        <w:rPr>
          <w:w w:val="102"/>
          <w:sz w:val="23"/>
          <w:szCs w:val="23"/>
        </w:rPr>
        <w:t>If</w:t>
      </w:r>
      <w:r>
        <w:rPr>
          <w:sz w:val="23"/>
          <w:szCs w:val="23"/>
        </w:rPr>
        <w:t xml:space="preserve"> </w:t>
      </w:r>
      <w:r>
        <w:rPr>
          <w:w w:val="102"/>
          <w:sz w:val="23"/>
          <w:szCs w:val="23"/>
        </w:rPr>
        <w:t>the</w:t>
      </w:r>
      <w:r>
        <w:rPr>
          <w:sz w:val="23"/>
          <w:szCs w:val="23"/>
        </w:rPr>
        <w:t xml:space="preserve"> </w:t>
      </w:r>
      <w:r>
        <w:rPr>
          <w:w w:val="102"/>
          <w:sz w:val="23"/>
          <w:szCs w:val="23"/>
        </w:rPr>
        <w:t>BAC</w:t>
      </w:r>
      <w:r>
        <w:rPr>
          <w:sz w:val="23"/>
          <w:szCs w:val="23"/>
        </w:rPr>
        <w:t xml:space="preserve"> </w:t>
      </w:r>
      <w:r>
        <w:rPr>
          <w:w w:val="102"/>
          <w:sz w:val="23"/>
          <w:szCs w:val="23"/>
        </w:rPr>
        <w:t>determines</w:t>
      </w:r>
      <w:r>
        <w:rPr>
          <w:sz w:val="23"/>
          <w:szCs w:val="23"/>
        </w:rPr>
        <w:t xml:space="preserve"> </w:t>
      </w:r>
      <w:r>
        <w:rPr>
          <w:w w:val="102"/>
          <w:sz w:val="23"/>
          <w:szCs w:val="23"/>
        </w:rPr>
        <w:t>that</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with</w:t>
      </w:r>
      <w:r>
        <w:rPr>
          <w:sz w:val="23"/>
          <w:szCs w:val="23"/>
        </w:rPr>
        <w:t xml:space="preserve"> </w:t>
      </w:r>
      <w:r>
        <w:rPr>
          <w:w w:val="102"/>
          <w:sz w:val="23"/>
          <w:szCs w:val="23"/>
        </w:rPr>
        <w:t>the</w:t>
      </w:r>
      <w:r>
        <w:rPr>
          <w:sz w:val="23"/>
          <w:szCs w:val="23"/>
        </w:rPr>
        <w:t xml:space="preserve"> </w:t>
      </w:r>
      <w:r>
        <w:rPr>
          <w:w w:val="102"/>
          <w:sz w:val="23"/>
          <w:szCs w:val="23"/>
        </w:rPr>
        <w:t>HRB</w:t>
      </w:r>
      <w:r>
        <w:rPr>
          <w:sz w:val="23"/>
          <w:szCs w:val="23"/>
        </w:rPr>
        <w:t xml:space="preserve"> </w:t>
      </w:r>
      <w:r>
        <w:rPr>
          <w:w w:val="102"/>
          <w:sz w:val="23"/>
          <w:szCs w:val="23"/>
        </w:rPr>
        <w:t>passes</w:t>
      </w:r>
      <w:r>
        <w:rPr>
          <w:sz w:val="23"/>
          <w:szCs w:val="23"/>
        </w:rPr>
        <w:t xml:space="preserve"> </w:t>
      </w:r>
      <w:r>
        <w:rPr>
          <w:w w:val="102"/>
          <w:sz w:val="23"/>
          <w:szCs w:val="23"/>
        </w:rPr>
        <w:t>all</w:t>
      </w:r>
      <w:r>
        <w:rPr>
          <w:sz w:val="23"/>
          <w:szCs w:val="23"/>
        </w:rPr>
        <w:t xml:space="preserve"> </w:t>
      </w:r>
      <w:r>
        <w:rPr>
          <w:w w:val="102"/>
          <w:sz w:val="23"/>
          <w:szCs w:val="23"/>
        </w:rPr>
        <w:t>the</w:t>
      </w:r>
      <w:r>
        <w:rPr>
          <w:sz w:val="23"/>
          <w:szCs w:val="23"/>
        </w:rPr>
        <w:t xml:space="preserve"> </w:t>
      </w:r>
      <w:r>
        <w:rPr>
          <w:w w:val="102"/>
          <w:sz w:val="23"/>
          <w:szCs w:val="23"/>
        </w:rPr>
        <w:t>criteria for</w:t>
      </w:r>
      <w:r>
        <w:rPr>
          <w:sz w:val="23"/>
          <w:szCs w:val="23"/>
        </w:rPr>
        <w:t xml:space="preserve"> </w:t>
      </w:r>
      <w:r>
        <w:rPr>
          <w:w w:val="102"/>
          <w:sz w:val="23"/>
          <w:szCs w:val="23"/>
        </w:rPr>
        <w:t>post-qualification,</w:t>
      </w:r>
      <w:r>
        <w:rPr>
          <w:sz w:val="23"/>
          <w:szCs w:val="23"/>
        </w:rPr>
        <w:t xml:space="preserve"> </w:t>
      </w:r>
      <w:r>
        <w:rPr>
          <w:w w:val="102"/>
          <w:sz w:val="23"/>
          <w:szCs w:val="23"/>
        </w:rPr>
        <w:t>it</w:t>
      </w:r>
      <w:r>
        <w:rPr>
          <w:sz w:val="23"/>
          <w:szCs w:val="23"/>
        </w:rPr>
        <w:t xml:space="preserve"> </w:t>
      </w:r>
      <w:r>
        <w:rPr>
          <w:w w:val="102"/>
          <w:sz w:val="23"/>
          <w:szCs w:val="23"/>
        </w:rPr>
        <w:t>shall</w:t>
      </w:r>
      <w:r>
        <w:rPr>
          <w:sz w:val="23"/>
          <w:szCs w:val="23"/>
        </w:rPr>
        <w:t xml:space="preserve"> </w:t>
      </w:r>
      <w:r>
        <w:rPr>
          <w:w w:val="102"/>
          <w:sz w:val="23"/>
          <w:szCs w:val="23"/>
        </w:rPr>
        <w:t>declare</w:t>
      </w:r>
      <w:r>
        <w:rPr>
          <w:sz w:val="23"/>
          <w:szCs w:val="23"/>
        </w:rPr>
        <w:t xml:space="preserve"> </w:t>
      </w:r>
      <w:r>
        <w:rPr>
          <w:w w:val="102"/>
          <w:sz w:val="23"/>
          <w:szCs w:val="23"/>
        </w:rPr>
        <w:t>the</w:t>
      </w:r>
      <w:r>
        <w:rPr>
          <w:sz w:val="23"/>
          <w:szCs w:val="23"/>
        </w:rPr>
        <w:t xml:space="preserve"> </w:t>
      </w:r>
      <w:r>
        <w:rPr>
          <w:w w:val="102"/>
          <w:sz w:val="23"/>
          <w:szCs w:val="23"/>
        </w:rPr>
        <w:t>said</w:t>
      </w:r>
      <w:r>
        <w:rPr>
          <w:sz w:val="23"/>
          <w:szCs w:val="23"/>
        </w:rPr>
        <w:t xml:space="preserve"> </w:t>
      </w:r>
      <w:r>
        <w:rPr>
          <w:w w:val="102"/>
          <w:sz w:val="23"/>
          <w:szCs w:val="23"/>
        </w:rPr>
        <w:t>bid</w:t>
      </w:r>
      <w:r>
        <w:rPr>
          <w:sz w:val="23"/>
          <w:szCs w:val="23"/>
        </w:rPr>
        <w:t xml:space="preserve"> </w:t>
      </w:r>
      <w:r>
        <w:rPr>
          <w:w w:val="102"/>
          <w:sz w:val="23"/>
          <w:szCs w:val="23"/>
        </w:rPr>
        <w:t>as</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with</w:t>
      </w:r>
      <w:r>
        <w:rPr>
          <w:sz w:val="23"/>
          <w:szCs w:val="23"/>
        </w:rPr>
        <w:t xml:space="preserve"> </w:t>
      </w:r>
      <w:r>
        <w:rPr>
          <w:w w:val="102"/>
          <w:sz w:val="23"/>
          <w:szCs w:val="23"/>
        </w:rPr>
        <w:t>the Highest</w:t>
      </w:r>
      <w:r>
        <w:rPr>
          <w:sz w:val="23"/>
          <w:szCs w:val="23"/>
        </w:rPr>
        <w:t xml:space="preserve"> </w:t>
      </w:r>
      <w:r>
        <w:rPr>
          <w:w w:val="102"/>
          <w:sz w:val="23"/>
          <w:szCs w:val="23"/>
        </w:rPr>
        <w:t>Rated</w:t>
      </w:r>
      <w:r>
        <w:rPr>
          <w:sz w:val="23"/>
          <w:szCs w:val="23"/>
        </w:rPr>
        <w:t xml:space="preserve"> </w:t>
      </w:r>
      <w:r>
        <w:rPr>
          <w:w w:val="102"/>
          <w:sz w:val="23"/>
          <w:szCs w:val="23"/>
        </w:rPr>
        <w:t>and</w:t>
      </w:r>
      <w:r>
        <w:rPr>
          <w:sz w:val="23"/>
          <w:szCs w:val="23"/>
        </w:rPr>
        <w:t xml:space="preserve"> </w:t>
      </w:r>
      <w:r>
        <w:rPr>
          <w:w w:val="102"/>
          <w:sz w:val="23"/>
          <w:szCs w:val="23"/>
        </w:rPr>
        <w:t>Responsive</w:t>
      </w:r>
      <w:r>
        <w:rPr>
          <w:sz w:val="23"/>
          <w:szCs w:val="23"/>
        </w:rPr>
        <w:t xml:space="preserve"> </w:t>
      </w:r>
      <w:r>
        <w:rPr>
          <w:w w:val="102"/>
          <w:sz w:val="23"/>
          <w:szCs w:val="23"/>
        </w:rPr>
        <w:t>Bid</w:t>
      </w:r>
      <w:r>
        <w:rPr>
          <w:sz w:val="23"/>
          <w:szCs w:val="23"/>
        </w:rPr>
        <w:t xml:space="preserve"> </w:t>
      </w:r>
      <w:r>
        <w:rPr>
          <w:w w:val="102"/>
          <w:sz w:val="23"/>
          <w:szCs w:val="23"/>
        </w:rPr>
        <w:t>(HRRB),</w:t>
      </w:r>
      <w:r>
        <w:rPr>
          <w:sz w:val="23"/>
          <w:szCs w:val="23"/>
        </w:rPr>
        <w:t xml:space="preserve"> </w:t>
      </w:r>
      <w:r>
        <w:rPr>
          <w:w w:val="102"/>
          <w:sz w:val="23"/>
          <w:szCs w:val="23"/>
        </w:rPr>
        <w:t>and</w:t>
      </w:r>
      <w:r>
        <w:rPr>
          <w:sz w:val="23"/>
          <w:szCs w:val="23"/>
        </w:rPr>
        <w:t xml:space="preserve"> </w:t>
      </w:r>
      <w:r>
        <w:rPr>
          <w:w w:val="102"/>
          <w:sz w:val="23"/>
          <w:szCs w:val="23"/>
        </w:rPr>
        <w:t>recommend</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Head</w:t>
      </w:r>
      <w:r>
        <w:rPr>
          <w:sz w:val="23"/>
          <w:szCs w:val="23"/>
        </w:rPr>
        <w:t xml:space="preserve"> </w:t>
      </w:r>
      <w:r>
        <w:rPr>
          <w:w w:val="102"/>
          <w:sz w:val="23"/>
          <w:szCs w:val="23"/>
        </w:rPr>
        <w:t>of 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the</w:t>
      </w:r>
      <w:r>
        <w:rPr>
          <w:sz w:val="23"/>
          <w:szCs w:val="23"/>
        </w:rPr>
        <w:t xml:space="preserve">  </w:t>
      </w:r>
      <w:r>
        <w:rPr>
          <w:w w:val="102"/>
          <w:sz w:val="23"/>
          <w:szCs w:val="23"/>
        </w:rPr>
        <w:t>award</w:t>
      </w:r>
      <w:r>
        <w:rPr>
          <w:sz w:val="23"/>
          <w:szCs w:val="23"/>
        </w:rPr>
        <w:t xml:space="preserve">  </w:t>
      </w:r>
      <w:r>
        <w:rPr>
          <w:w w:val="102"/>
          <w:sz w:val="23"/>
          <w:szCs w:val="23"/>
        </w:rPr>
        <w:t>of</w:t>
      </w:r>
      <w:r>
        <w:rPr>
          <w:sz w:val="23"/>
          <w:szCs w:val="23"/>
        </w:rPr>
        <w:t xml:space="preserve">  </w:t>
      </w:r>
      <w:r>
        <w:rPr>
          <w:w w:val="102"/>
          <w:sz w:val="23"/>
          <w:szCs w:val="23"/>
        </w:rPr>
        <w:t>contract</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said</w:t>
      </w:r>
      <w:r>
        <w:rPr>
          <w:sz w:val="23"/>
          <w:szCs w:val="23"/>
        </w:rPr>
        <w:t xml:space="preserve">  </w:t>
      </w:r>
      <w:r>
        <w:rPr>
          <w:w w:val="102"/>
          <w:sz w:val="23"/>
          <w:szCs w:val="23"/>
        </w:rPr>
        <w:t>Consultant</w:t>
      </w:r>
      <w:r>
        <w:rPr>
          <w:sz w:val="23"/>
          <w:szCs w:val="23"/>
        </w:rPr>
        <w:t xml:space="preserve">  </w:t>
      </w:r>
      <w:r>
        <w:rPr>
          <w:w w:val="102"/>
          <w:sz w:val="23"/>
          <w:szCs w:val="23"/>
        </w:rPr>
        <w:t>at</w:t>
      </w:r>
      <w:r>
        <w:rPr>
          <w:sz w:val="23"/>
          <w:szCs w:val="23"/>
        </w:rPr>
        <w:t xml:space="preserve">  </w:t>
      </w:r>
      <w:r>
        <w:rPr>
          <w:w w:val="102"/>
          <w:sz w:val="23"/>
          <w:szCs w:val="23"/>
        </w:rPr>
        <w:t>its submitted</w:t>
      </w:r>
      <w:r>
        <w:rPr>
          <w:sz w:val="23"/>
          <w:szCs w:val="23"/>
        </w:rPr>
        <w:t xml:space="preserve"> </w:t>
      </w:r>
      <w:r>
        <w:rPr>
          <w:w w:val="102"/>
          <w:sz w:val="23"/>
          <w:szCs w:val="23"/>
        </w:rPr>
        <w:t>price</w:t>
      </w:r>
      <w:r>
        <w:rPr>
          <w:sz w:val="23"/>
          <w:szCs w:val="23"/>
        </w:rPr>
        <w:t xml:space="preserve"> </w:t>
      </w:r>
      <w:r>
        <w:rPr>
          <w:w w:val="102"/>
          <w:sz w:val="23"/>
          <w:szCs w:val="23"/>
        </w:rPr>
        <w:t>or</w:t>
      </w:r>
      <w:r>
        <w:rPr>
          <w:sz w:val="23"/>
          <w:szCs w:val="23"/>
        </w:rPr>
        <w:t xml:space="preserve"> </w:t>
      </w:r>
      <w:r>
        <w:rPr>
          <w:w w:val="102"/>
          <w:sz w:val="23"/>
          <w:szCs w:val="23"/>
        </w:rPr>
        <w:t>its</w:t>
      </w:r>
      <w:r>
        <w:rPr>
          <w:sz w:val="23"/>
          <w:szCs w:val="23"/>
        </w:rPr>
        <w:t xml:space="preserve"> </w:t>
      </w:r>
      <w:r>
        <w:rPr>
          <w:w w:val="102"/>
          <w:sz w:val="23"/>
          <w:szCs w:val="23"/>
        </w:rPr>
        <w:t>calculated</w:t>
      </w:r>
      <w:r>
        <w:rPr>
          <w:sz w:val="23"/>
          <w:szCs w:val="23"/>
        </w:rPr>
        <w:t xml:space="preserve"> </w:t>
      </w:r>
      <w:r>
        <w:rPr>
          <w:w w:val="102"/>
          <w:sz w:val="23"/>
          <w:szCs w:val="23"/>
        </w:rPr>
        <w:t>bid</w:t>
      </w:r>
      <w:r>
        <w:rPr>
          <w:sz w:val="23"/>
          <w:szCs w:val="23"/>
        </w:rPr>
        <w:t xml:space="preserve"> </w:t>
      </w:r>
      <w:r>
        <w:rPr>
          <w:w w:val="102"/>
          <w:sz w:val="23"/>
          <w:szCs w:val="23"/>
        </w:rPr>
        <w:t>price,</w:t>
      </w:r>
      <w:r>
        <w:rPr>
          <w:sz w:val="23"/>
          <w:szCs w:val="23"/>
        </w:rPr>
        <w:t xml:space="preserve"> </w:t>
      </w:r>
      <w:r>
        <w:rPr>
          <w:w w:val="102"/>
          <w:sz w:val="23"/>
          <w:szCs w:val="23"/>
        </w:rPr>
        <w:t>whichever</w:t>
      </w:r>
      <w:r>
        <w:rPr>
          <w:sz w:val="23"/>
          <w:szCs w:val="23"/>
        </w:rPr>
        <w:t xml:space="preserve"> </w:t>
      </w:r>
      <w:r>
        <w:rPr>
          <w:w w:val="102"/>
          <w:sz w:val="23"/>
          <w:szCs w:val="23"/>
        </w:rPr>
        <w:t>is</w:t>
      </w:r>
      <w:r>
        <w:rPr>
          <w:sz w:val="23"/>
          <w:szCs w:val="23"/>
        </w:rPr>
        <w:t xml:space="preserve"> </w:t>
      </w:r>
      <w:r>
        <w:rPr>
          <w:w w:val="102"/>
          <w:sz w:val="23"/>
          <w:szCs w:val="23"/>
        </w:rPr>
        <w:t>lower,</w:t>
      </w:r>
      <w:r>
        <w:rPr>
          <w:sz w:val="23"/>
          <w:szCs w:val="23"/>
        </w:rPr>
        <w:t xml:space="preserve"> </w:t>
      </w:r>
      <w:r>
        <w:rPr>
          <w:w w:val="102"/>
          <w:sz w:val="23"/>
          <w:szCs w:val="23"/>
        </w:rPr>
        <w:t>subject</w:t>
      </w:r>
      <w:r>
        <w:rPr>
          <w:sz w:val="23"/>
          <w:szCs w:val="23"/>
        </w:rPr>
        <w:t xml:space="preserve"> </w:t>
      </w:r>
      <w:r>
        <w:rPr>
          <w:w w:val="102"/>
          <w:sz w:val="23"/>
          <w:szCs w:val="23"/>
        </w:rPr>
        <w:t>to</w:t>
      </w:r>
      <w:r>
        <w:rPr>
          <w:sz w:val="23"/>
          <w:szCs w:val="23"/>
        </w:rPr>
        <w:t xml:space="preserve"> </w:t>
      </w:r>
      <w:r>
        <w:rPr>
          <w:b/>
          <w:w w:val="102"/>
          <w:sz w:val="23"/>
          <w:szCs w:val="23"/>
        </w:rPr>
        <w:t xml:space="preserve">ITB </w:t>
      </w:r>
      <w:r>
        <w:rPr>
          <w:w w:val="102"/>
          <w:sz w:val="23"/>
          <w:szCs w:val="23"/>
        </w:rPr>
        <w:t>Clause</w:t>
      </w:r>
      <w:r>
        <w:rPr>
          <w:sz w:val="23"/>
          <w:szCs w:val="23"/>
        </w:rPr>
        <w:t xml:space="preserve"> </w:t>
      </w:r>
      <w:r>
        <w:rPr>
          <w:w w:val="102"/>
          <w:sz w:val="23"/>
          <w:szCs w:val="23"/>
        </w:rPr>
        <w:t>29.3.</w:t>
      </w:r>
      <w:r w:rsidR="00125FE7">
        <w:rPr>
          <w:w w:val="102"/>
          <w:sz w:val="23"/>
          <w:szCs w:val="23"/>
        </w:rPr>
        <w:t xml:space="preserve"> </w:t>
      </w:r>
    </w:p>
    <w:p w:rsidR="00300549" w:rsidRDefault="00BF290C" w:rsidP="00125FE7">
      <w:pPr>
        <w:spacing w:line="245" w:lineRule="auto"/>
        <w:ind w:left="1506" w:right="122" w:hanging="677"/>
        <w:jc w:val="both"/>
        <w:rPr>
          <w:sz w:val="23"/>
          <w:szCs w:val="23"/>
        </w:rPr>
      </w:pPr>
      <w:r>
        <w:rPr>
          <w:w w:val="102"/>
          <w:sz w:val="23"/>
          <w:szCs w:val="23"/>
        </w:rPr>
        <w:t>27.5.</w:t>
      </w:r>
      <w:r>
        <w:rPr>
          <w:sz w:val="23"/>
          <w:szCs w:val="23"/>
        </w:rPr>
        <w:t xml:space="preserve">    </w:t>
      </w:r>
      <w:r>
        <w:rPr>
          <w:w w:val="102"/>
          <w:sz w:val="23"/>
          <w:szCs w:val="23"/>
        </w:rPr>
        <w:t>A</w:t>
      </w:r>
      <w:r>
        <w:rPr>
          <w:sz w:val="23"/>
          <w:szCs w:val="23"/>
        </w:rPr>
        <w:t xml:space="preserve"> </w:t>
      </w:r>
      <w:r>
        <w:rPr>
          <w:w w:val="102"/>
          <w:sz w:val="23"/>
          <w:szCs w:val="23"/>
        </w:rPr>
        <w:t>negative</w:t>
      </w:r>
      <w:r>
        <w:rPr>
          <w:sz w:val="23"/>
          <w:szCs w:val="23"/>
        </w:rPr>
        <w:t xml:space="preserve">  </w:t>
      </w:r>
      <w:r>
        <w:rPr>
          <w:w w:val="102"/>
          <w:sz w:val="23"/>
          <w:szCs w:val="23"/>
        </w:rPr>
        <w:t>determination</w:t>
      </w:r>
      <w:r>
        <w:rPr>
          <w:sz w:val="23"/>
          <w:szCs w:val="23"/>
        </w:rPr>
        <w:t xml:space="preserve"> </w:t>
      </w:r>
      <w:r>
        <w:rPr>
          <w:w w:val="102"/>
          <w:sz w:val="23"/>
          <w:szCs w:val="23"/>
        </w:rPr>
        <w:t>shall</w:t>
      </w:r>
      <w:r>
        <w:rPr>
          <w:sz w:val="23"/>
          <w:szCs w:val="23"/>
        </w:rPr>
        <w:t xml:space="preserve"> </w:t>
      </w:r>
      <w:r>
        <w:rPr>
          <w:w w:val="102"/>
          <w:sz w:val="23"/>
          <w:szCs w:val="23"/>
        </w:rPr>
        <w:t>result</w:t>
      </w:r>
      <w:r>
        <w:rPr>
          <w:sz w:val="23"/>
          <w:szCs w:val="23"/>
        </w:rPr>
        <w:t xml:space="preserve"> </w:t>
      </w:r>
      <w:r>
        <w:rPr>
          <w:w w:val="102"/>
          <w:sz w:val="23"/>
          <w:szCs w:val="23"/>
        </w:rPr>
        <w:t>in</w:t>
      </w:r>
      <w:r>
        <w:rPr>
          <w:sz w:val="23"/>
          <w:szCs w:val="23"/>
        </w:rPr>
        <w:t xml:space="preserve">  </w:t>
      </w:r>
      <w:r>
        <w:rPr>
          <w:w w:val="102"/>
          <w:sz w:val="23"/>
          <w:szCs w:val="23"/>
        </w:rPr>
        <w:t>rejection</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Consultant’s</w:t>
      </w:r>
      <w:r>
        <w:rPr>
          <w:sz w:val="23"/>
          <w:szCs w:val="23"/>
        </w:rPr>
        <w:t xml:space="preserve"> </w:t>
      </w:r>
      <w:r>
        <w:rPr>
          <w:w w:val="102"/>
          <w:sz w:val="23"/>
          <w:szCs w:val="23"/>
        </w:rPr>
        <w:t>bid,</w:t>
      </w:r>
      <w:r>
        <w:rPr>
          <w:sz w:val="23"/>
          <w:szCs w:val="23"/>
        </w:rPr>
        <w:t xml:space="preserve"> </w:t>
      </w:r>
      <w:r>
        <w:rPr>
          <w:w w:val="102"/>
          <w:sz w:val="23"/>
          <w:szCs w:val="23"/>
        </w:rPr>
        <w:t>in which</w:t>
      </w:r>
      <w:r>
        <w:rPr>
          <w:sz w:val="23"/>
          <w:szCs w:val="23"/>
        </w:rPr>
        <w:t xml:space="preserve">  </w:t>
      </w:r>
      <w:r>
        <w:rPr>
          <w:w w:val="102"/>
          <w:sz w:val="23"/>
          <w:szCs w:val="23"/>
        </w:rPr>
        <w:t>event</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shall</w:t>
      </w:r>
      <w:r>
        <w:rPr>
          <w:sz w:val="23"/>
          <w:szCs w:val="23"/>
        </w:rPr>
        <w:t xml:space="preserve">  </w:t>
      </w:r>
      <w:r>
        <w:rPr>
          <w:w w:val="102"/>
          <w:sz w:val="23"/>
          <w:szCs w:val="23"/>
        </w:rPr>
        <w:t>proceed</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next</w:t>
      </w:r>
      <w:r>
        <w:rPr>
          <w:sz w:val="23"/>
          <w:szCs w:val="23"/>
        </w:rPr>
        <w:t xml:space="preserve">  </w:t>
      </w:r>
      <w:r>
        <w:rPr>
          <w:w w:val="102"/>
          <w:sz w:val="23"/>
          <w:szCs w:val="23"/>
        </w:rPr>
        <w:t>HRB</w:t>
      </w:r>
      <w:r>
        <w:rPr>
          <w:sz w:val="23"/>
          <w:szCs w:val="23"/>
        </w:rPr>
        <w:t xml:space="preserve">  </w:t>
      </w:r>
      <w:r>
        <w:rPr>
          <w:w w:val="102"/>
          <w:sz w:val="23"/>
          <w:szCs w:val="23"/>
        </w:rPr>
        <w:t>to</w:t>
      </w:r>
      <w:r>
        <w:rPr>
          <w:sz w:val="23"/>
          <w:szCs w:val="23"/>
        </w:rPr>
        <w:t xml:space="preserve">  </w:t>
      </w:r>
      <w:r>
        <w:rPr>
          <w:w w:val="102"/>
          <w:sz w:val="23"/>
          <w:szCs w:val="23"/>
        </w:rPr>
        <w:t>make</w:t>
      </w:r>
      <w:r>
        <w:rPr>
          <w:sz w:val="23"/>
          <w:szCs w:val="23"/>
        </w:rPr>
        <w:t xml:space="preserve">  </w:t>
      </w:r>
      <w:r>
        <w:rPr>
          <w:w w:val="102"/>
          <w:sz w:val="23"/>
          <w:szCs w:val="23"/>
        </w:rPr>
        <w:t>a similar</w:t>
      </w:r>
      <w:r>
        <w:rPr>
          <w:sz w:val="23"/>
          <w:szCs w:val="23"/>
        </w:rPr>
        <w:t xml:space="preserve">    </w:t>
      </w:r>
      <w:r>
        <w:rPr>
          <w:w w:val="102"/>
          <w:sz w:val="23"/>
          <w:szCs w:val="23"/>
        </w:rPr>
        <w:t>determination</w:t>
      </w:r>
      <w:r>
        <w:rPr>
          <w:sz w:val="23"/>
          <w:szCs w:val="23"/>
        </w:rPr>
        <w:t xml:space="preserve">    </w:t>
      </w:r>
      <w:r>
        <w:rPr>
          <w:w w:val="102"/>
          <w:sz w:val="23"/>
          <w:szCs w:val="23"/>
        </w:rPr>
        <w:t>of</w:t>
      </w:r>
      <w:r>
        <w:rPr>
          <w:sz w:val="23"/>
          <w:szCs w:val="23"/>
        </w:rPr>
        <w:t xml:space="preserve">    </w:t>
      </w:r>
      <w:r>
        <w:rPr>
          <w:w w:val="102"/>
          <w:sz w:val="23"/>
          <w:szCs w:val="23"/>
        </w:rPr>
        <w:t>that</w:t>
      </w:r>
      <w:r>
        <w:rPr>
          <w:sz w:val="23"/>
          <w:szCs w:val="23"/>
        </w:rPr>
        <w:t xml:space="preserve">    </w:t>
      </w:r>
      <w:r>
        <w:rPr>
          <w:w w:val="102"/>
          <w:sz w:val="23"/>
          <w:szCs w:val="23"/>
        </w:rPr>
        <w:t>Consultant’s</w:t>
      </w:r>
      <w:r>
        <w:rPr>
          <w:sz w:val="23"/>
          <w:szCs w:val="23"/>
        </w:rPr>
        <w:t xml:space="preserve">    </w:t>
      </w:r>
      <w:r>
        <w:rPr>
          <w:w w:val="102"/>
          <w:sz w:val="23"/>
          <w:szCs w:val="23"/>
        </w:rPr>
        <w:t>capabilities</w:t>
      </w:r>
      <w:r>
        <w:rPr>
          <w:sz w:val="23"/>
          <w:szCs w:val="23"/>
        </w:rPr>
        <w:t xml:space="preserve">    </w:t>
      </w:r>
      <w:r>
        <w:rPr>
          <w:w w:val="102"/>
          <w:sz w:val="23"/>
          <w:szCs w:val="23"/>
        </w:rPr>
        <w:t>to</w:t>
      </w:r>
      <w:r>
        <w:rPr>
          <w:sz w:val="23"/>
          <w:szCs w:val="23"/>
        </w:rPr>
        <w:t xml:space="preserve">    </w:t>
      </w:r>
      <w:r>
        <w:rPr>
          <w:w w:val="102"/>
          <w:sz w:val="23"/>
          <w:szCs w:val="23"/>
        </w:rPr>
        <w:t>perform satisfactorily.</w:t>
      </w:r>
      <w:r>
        <w:rPr>
          <w:sz w:val="23"/>
          <w:szCs w:val="23"/>
        </w:rPr>
        <w:t xml:space="preserve"> </w:t>
      </w:r>
      <w:r>
        <w:rPr>
          <w:w w:val="102"/>
          <w:sz w:val="23"/>
          <w:szCs w:val="23"/>
        </w:rPr>
        <w:t>If</w:t>
      </w:r>
      <w:r>
        <w:rPr>
          <w:sz w:val="23"/>
          <w:szCs w:val="23"/>
        </w:rPr>
        <w:t xml:space="preserve"> </w:t>
      </w:r>
      <w:r>
        <w:rPr>
          <w:w w:val="102"/>
          <w:sz w:val="23"/>
          <w:szCs w:val="23"/>
        </w:rPr>
        <w:t>the</w:t>
      </w:r>
      <w:r>
        <w:rPr>
          <w:sz w:val="23"/>
          <w:szCs w:val="23"/>
        </w:rPr>
        <w:t xml:space="preserve"> </w:t>
      </w:r>
      <w:r>
        <w:rPr>
          <w:w w:val="102"/>
          <w:sz w:val="23"/>
          <w:szCs w:val="23"/>
        </w:rPr>
        <w:t>second</w:t>
      </w:r>
      <w:r>
        <w:rPr>
          <w:sz w:val="23"/>
          <w:szCs w:val="23"/>
        </w:rPr>
        <w:t xml:space="preserve"> </w:t>
      </w:r>
      <w:r>
        <w:rPr>
          <w:w w:val="102"/>
          <w:sz w:val="23"/>
          <w:szCs w:val="23"/>
        </w:rPr>
        <w:t>Consultant,</w:t>
      </w:r>
      <w:r>
        <w:rPr>
          <w:sz w:val="23"/>
          <w:szCs w:val="23"/>
        </w:rPr>
        <w:t xml:space="preserve"> </w:t>
      </w:r>
      <w:r>
        <w:rPr>
          <w:w w:val="102"/>
          <w:sz w:val="23"/>
          <w:szCs w:val="23"/>
        </w:rPr>
        <w:t>however,</w:t>
      </w:r>
      <w:r>
        <w:rPr>
          <w:sz w:val="23"/>
          <w:szCs w:val="23"/>
        </w:rPr>
        <w:t xml:space="preserve"> </w:t>
      </w:r>
      <w:r>
        <w:rPr>
          <w:w w:val="102"/>
          <w:sz w:val="23"/>
          <w:szCs w:val="23"/>
        </w:rPr>
        <w:t>fails</w:t>
      </w:r>
      <w:r>
        <w:rPr>
          <w:sz w:val="23"/>
          <w:szCs w:val="23"/>
        </w:rPr>
        <w:t xml:space="preserve"> </w:t>
      </w:r>
      <w:r>
        <w:rPr>
          <w:w w:val="102"/>
          <w:sz w:val="23"/>
          <w:szCs w:val="23"/>
        </w:rPr>
        <w:t>the</w:t>
      </w:r>
      <w:r>
        <w:rPr>
          <w:sz w:val="23"/>
          <w:szCs w:val="23"/>
        </w:rPr>
        <w:t xml:space="preserve"> </w:t>
      </w:r>
      <w:r>
        <w:rPr>
          <w:w w:val="102"/>
          <w:sz w:val="23"/>
          <w:szCs w:val="23"/>
        </w:rPr>
        <w:t>post</w:t>
      </w:r>
      <w:r>
        <w:rPr>
          <w:sz w:val="23"/>
          <w:szCs w:val="23"/>
        </w:rPr>
        <w:t xml:space="preserve"> </w:t>
      </w:r>
      <w:r>
        <w:rPr>
          <w:w w:val="102"/>
          <w:sz w:val="23"/>
          <w:szCs w:val="23"/>
        </w:rPr>
        <w:t>qualification, the</w:t>
      </w:r>
      <w:r>
        <w:rPr>
          <w:sz w:val="23"/>
          <w:szCs w:val="23"/>
        </w:rPr>
        <w:t xml:space="preserve"> </w:t>
      </w:r>
      <w:r>
        <w:rPr>
          <w:w w:val="102"/>
          <w:sz w:val="23"/>
          <w:szCs w:val="23"/>
        </w:rPr>
        <w:t>procedure</w:t>
      </w:r>
      <w:r>
        <w:rPr>
          <w:sz w:val="23"/>
          <w:szCs w:val="23"/>
        </w:rPr>
        <w:t xml:space="preserve"> </w:t>
      </w:r>
      <w:r>
        <w:rPr>
          <w:w w:val="102"/>
          <w:sz w:val="23"/>
          <w:szCs w:val="23"/>
        </w:rPr>
        <w:t>for</w:t>
      </w:r>
      <w:r>
        <w:rPr>
          <w:sz w:val="23"/>
          <w:szCs w:val="23"/>
        </w:rPr>
        <w:t xml:space="preserve"> </w:t>
      </w:r>
      <w:r>
        <w:rPr>
          <w:w w:val="102"/>
          <w:sz w:val="23"/>
          <w:szCs w:val="23"/>
        </w:rPr>
        <w:t>post</w:t>
      </w:r>
      <w:r>
        <w:rPr>
          <w:sz w:val="23"/>
          <w:szCs w:val="23"/>
        </w:rPr>
        <w:t xml:space="preserve"> </w:t>
      </w:r>
      <w:r>
        <w:rPr>
          <w:w w:val="102"/>
          <w:sz w:val="23"/>
          <w:szCs w:val="23"/>
        </w:rPr>
        <w:t>qualification</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repeated</w:t>
      </w:r>
      <w:r>
        <w:rPr>
          <w:sz w:val="23"/>
          <w:szCs w:val="23"/>
        </w:rPr>
        <w:t xml:space="preserve"> </w:t>
      </w:r>
      <w:r>
        <w:rPr>
          <w:w w:val="102"/>
          <w:sz w:val="23"/>
          <w:szCs w:val="23"/>
        </w:rPr>
        <w:t>for</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with the</w:t>
      </w:r>
      <w:r>
        <w:rPr>
          <w:sz w:val="23"/>
          <w:szCs w:val="23"/>
        </w:rPr>
        <w:t xml:space="preserve"> </w:t>
      </w:r>
      <w:r>
        <w:rPr>
          <w:w w:val="102"/>
          <w:sz w:val="23"/>
          <w:szCs w:val="23"/>
        </w:rPr>
        <w:t>next</w:t>
      </w:r>
      <w:r>
        <w:rPr>
          <w:sz w:val="23"/>
          <w:szCs w:val="23"/>
        </w:rPr>
        <w:t xml:space="preserve"> </w:t>
      </w:r>
      <w:r>
        <w:rPr>
          <w:w w:val="102"/>
          <w:sz w:val="23"/>
          <w:szCs w:val="23"/>
        </w:rPr>
        <w:t>HRB,</w:t>
      </w:r>
      <w:r>
        <w:rPr>
          <w:sz w:val="23"/>
          <w:szCs w:val="23"/>
        </w:rPr>
        <w:t xml:space="preserve"> </w:t>
      </w:r>
      <w:r>
        <w:rPr>
          <w:w w:val="102"/>
          <w:sz w:val="23"/>
          <w:szCs w:val="23"/>
        </w:rPr>
        <w:t>and</w:t>
      </w:r>
      <w:r>
        <w:rPr>
          <w:sz w:val="23"/>
          <w:szCs w:val="23"/>
        </w:rPr>
        <w:t xml:space="preserve"> </w:t>
      </w:r>
      <w:r>
        <w:rPr>
          <w:w w:val="102"/>
          <w:sz w:val="23"/>
          <w:szCs w:val="23"/>
        </w:rPr>
        <w:t>so</w:t>
      </w:r>
      <w:r>
        <w:rPr>
          <w:sz w:val="23"/>
          <w:szCs w:val="23"/>
        </w:rPr>
        <w:t xml:space="preserve"> </w:t>
      </w:r>
      <w:r>
        <w:rPr>
          <w:w w:val="102"/>
          <w:sz w:val="23"/>
          <w:szCs w:val="23"/>
        </w:rPr>
        <w:t>on</w:t>
      </w:r>
      <w:r>
        <w:rPr>
          <w:sz w:val="23"/>
          <w:szCs w:val="23"/>
        </w:rPr>
        <w:t xml:space="preserve"> </w:t>
      </w:r>
      <w:r>
        <w:rPr>
          <w:w w:val="102"/>
          <w:sz w:val="23"/>
          <w:szCs w:val="23"/>
        </w:rPr>
        <w:t>until</w:t>
      </w:r>
      <w:r>
        <w:rPr>
          <w:sz w:val="23"/>
          <w:szCs w:val="23"/>
        </w:rPr>
        <w:t xml:space="preserve"> </w:t>
      </w:r>
      <w:r>
        <w:rPr>
          <w:w w:val="102"/>
          <w:sz w:val="23"/>
          <w:szCs w:val="23"/>
        </w:rPr>
        <w:t>the</w:t>
      </w:r>
      <w:r>
        <w:rPr>
          <w:sz w:val="23"/>
          <w:szCs w:val="23"/>
        </w:rPr>
        <w:t xml:space="preserve"> </w:t>
      </w:r>
      <w:r>
        <w:rPr>
          <w:w w:val="102"/>
          <w:sz w:val="23"/>
          <w:szCs w:val="23"/>
        </w:rPr>
        <w:t>HRRB</w:t>
      </w:r>
      <w:r>
        <w:rPr>
          <w:sz w:val="23"/>
          <w:szCs w:val="23"/>
        </w:rPr>
        <w:t xml:space="preserve"> </w:t>
      </w:r>
      <w:r>
        <w:rPr>
          <w:w w:val="102"/>
          <w:sz w:val="23"/>
          <w:szCs w:val="23"/>
        </w:rPr>
        <w:t>is</w:t>
      </w:r>
      <w:r>
        <w:rPr>
          <w:sz w:val="23"/>
          <w:szCs w:val="23"/>
        </w:rPr>
        <w:t xml:space="preserve"> </w:t>
      </w:r>
      <w:r>
        <w:rPr>
          <w:w w:val="102"/>
          <w:sz w:val="23"/>
          <w:szCs w:val="23"/>
        </w:rPr>
        <w:t>determined</w:t>
      </w:r>
      <w:r>
        <w:rPr>
          <w:sz w:val="23"/>
          <w:szCs w:val="23"/>
        </w:rPr>
        <w:t xml:space="preserve"> </w:t>
      </w:r>
      <w:r>
        <w:rPr>
          <w:w w:val="102"/>
          <w:sz w:val="23"/>
          <w:szCs w:val="23"/>
        </w:rPr>
        <w:t>for</w:t>
      </w:r>
      <w:r>
        <w:rPr>
          <w:sz w:val="23"/>
          <w:szCs w:val="23"/>
        </w:rPr>
        <w:t xml:space="preserve"> </w:t>
      </w:r>
      <w:r>
        <w:rPr>
          <w:w w:val="102"/>
          <w:sz w:val="23"/>
          <w:szCs w:val="23"/>
        </w:rPr>
        <w:t>contract</w:t>
      </w:r>
      <w:r>
        <w:rPr>
          <w:sz w:val="23"/>
          <w:szCs w:val="23"/>
        </w:rPr>
        <w:t xml:space="preserve"> </w:t>
      </w:r>
      <w:r>
        <w:rPr>
          <w:w w:val="102"/>
          <w:sz w:val="23"/>
          <w:szCs w:val="23"/>
        </w:rPr>
        <w:t>award.</w:t>
      </w:r>
    </w:p>
    <w:p w:rsidR="00300549" w:rsidRDefault="00300549">
      <w:pPr>
        <w:spacing w:before="6" w:line="220" w:lineRule="exact"/>
        <w:rPr>
          <w:sz w:val="22"/>
          <w:szCs w:val="22"/>
        </w:rPr>
      </w:pPr>
    </w:p>
    <w:p w:rsidR="00300549" w:rsidRDefault="00BF290C">
      <w:pPr>
        <w:spacing w:line="246" w:lineRule="auto"/>
        <w:ind w:left="1506" w:right="123" w:hanging="677"/>
        <w:jc w:val="both"/>
        <w:rPr>
          <w:sz w:val="23"/>
          <w:szCs w:val="23"/>
        </w:rPr>
      </w:pPr>
      <w:r>
        <w:rPr>
          <w:w w:val="102"/>
          <w:sz w:val="23"/>
          <w:szCs w:val="23"/>
        </w:rPr>
        <w:t>27.6.</w:t>
      </w:r>
      <w:r>
        <w:rPr>
          <w:sz w:val="23"/>
          <w:szCs w:val="23"/>
        </w:rPr>
        <w:t xml:space="preserve">    </w:t>
      </w:r>
      <w:r>
        <w:rPr>
          <w:w w:val="102"/>
          <w:sz w:val="23"/>
          <w:szCs w:val="23"/>
        </w:rPr>
        <w:t>Within</w:t>
      </w:r>
      <w:r>
        <w:rPr>
          <w:sz w:val="23"/>
          <w:szCs w:val="23"/>
        </w:rPr>
        <w:t xml:space="preserve"> </w:t>
      </w:r>
      <w:r>
        <w:rPr>
          <w:w w:val="102"/>
          <w:sz w:val="23"/>
          <w:szCs w:val="23"/>
        </w:rPr>
        <w:t>a</w:t>
      </w:r>
      <w:r>
        <w:rPr>
          <w:sz w:val="23"/>
          <w:szCs w:val="23"/>
        </w:rPr>
        <w:t xml:space="preserve"> </w:t>
      </w:r>
      <w:r>
        <w:rPr>
          <w:w w:val="102"/>
          <w:sz w:val="23"/>
          <w:szCs w:val="23"/>
        </w:rPr>
        <w:t>period</w:t>
      </w:r>
      <w:r>
        <w:rPr>
          <w:sz w:val="23"/>
          <w:szCs w:val="23"/>
        </w:rPr>
        <w:t xml:space="preserve"> </w:t>
      </w:r>
      <w:r>
        <w:rPr>
          <w:w w:val="102"/>
          <w:sz w:val="23"/>
          <w:szCs w:val="23"/>
        </w:rPr>
        <w:t>not</w:t>
      </w:r>
      <w:r>
        <w:rPr>
          <w:sz w:val="23"/>
          <w:szCs w:val="23"/>
        </w:rPr>
        <w:t xml:space="preserve"> </w:t>
      </w:r>
      <w:r>
        <w:rPr>
          <w:w w:val="102"/>
          <w:sz w:val="23"/>
          <w:szCs w:val="23"/>
        </w:rPr>
        <w:t>exceeding</w:t>
      </w:r>
      <w:r>
        <w:rPr>
          <w:sz w:val="23"/>
          <w:szCs w:val="23"/>
        </w:rPr>
        <w:t xml:space="preserve"> </w:t>
      </w:r>
      <w:r>
        <w:rPr>
          <w:w w:val="102"/>
          <w:sz w:val="23"/>
          <w:szCs w:val="23"/>
        </w:rPr>
        <w:t>seven</w:t>
      </w:r>
      <w:r>
        <w:rPr>
          <w:sz w:val="23"/>
          <w:szCs w:val="23"/>
        </w:rPr>
        <w:t xml:space="preserve"> </w:t>
      </w:r>
      <w:r>
        <w:rPr>
          <w:w w:val="102"/>
          <w:sz w:val="23"/>
          <w:szCs w:val="23"/>
        </w:rPr>
        <w:t>(7)</w:t>
      </w:r>
      <w:r>
        <w:rPr>
          <w:sz w:val="23"/>
          <w:szCs w:val="23"/>
        </w:rPr>
        <w:t xml:space="preserve"> </w:t>
      </w:r>
      <w:r>
        <w:rPr>
          <w:w w:val="102"/>
          <w:sz w:val="23"/>
          <w:szCs w:val="23"/>
        </w:rPr>
        <w:t>calendar</w:t>
      </w:r>
      <w:r>
        <w:rPr>
          <w:sz w:val="23"/>
          <w:szCs w:val="23"/>
        </w:rPr>
        <w:t xml:space="preserve"> </w:t>
      </w:r>
      <w:r>
        <w:rPr>
          <w:w w:val="102"/>
          <w:sz w:val="23"/>
          <w:szCs w:val="23"/>
        </w:rPr>
        <w:t>days</w:t>
      </w:r>
      <w:r>
        <w:rPr>
          <w:sz w:val="23"/>
          <w:szCs w:val="23"/>
        </w:rPr>
        <w:t xml:space="preserve"> </w:t>
      </w:r>
      <w:r>
        <w:rPr>
          <w:w w:val="102"/>
          <w:sz w:val="23"/>
          <w:szCs w:val="23"/>
        </w:rPr>
        <w:t>from</w:t>
      </w:r>
      <w:r>
        <w:rPr>
          <w:sz w:val="23"/>
          <w:szCs w:val="23"/>
        </w:rPr>
        <w:t xml:space="preserve"> </w:t>
      </w:r>
      <w:r>
        <w:rPr>
          <w:w w:val="102"/>
          <w:sz w:val="23"/>
          <w:szCs w:val="23"/>
        </w:rPr>
        <w:t>the</w:t>
      </w:r>
      <w:r>
        <w:rPr>
          <w:sz w:val="23"/>
          <w:szCs w:val="23"/>
        </w:rPr>
        <w:t xml:space="preserve"> </w:t>
      </w:r>
      <w:r>
        <w:rPr>
          <w:w w:val="102"/>
          <w:sz w:val="23"/>
          <w:szCs w:val="23"/>
        </w:rPr>
        <w:t>date</w:t>
      </w:r>
      <w:r>
        <w:rPr>
          <w:sz w:val="23"/>
          <w:szCs w:val="23"/>
        </w:rPr>
        <w:t xml:space="preserve"> </w:t>
      </w:r>
      <w:r>
        <w:rPr>
          <w:w w:val="102"/>
          <w:sz w:val="23"/>
          <w:szCs w:val="23"/>
        </w:rPr>
        <w:t>of</w:t>
      </w:r>
      <w:r>
        <w:rPr>
          <w:sz w:val="23"/>
          <w:szCs w:val="23"/>
        </w:rPr>
        <w:t xml:space="preserve"> </w:t>
      </w:r>
      <w:r>
        <w:rPr>
          <w:w w:val="102"/>
          <w:sz w:val="23"/>
          <w:szCs w:val="23"/>
        </w:rPr>
        <w:t>receipt of</w:t>
      </w:r>
      <w:r>
        <w:rPr>
          <w:sz w:val="23"/>
          <w:szCs w:val="23"/>
        </w:rPr>
        <w:t xml:space="preserve">  </w:t>
      </w:r>
      <w:r>
        <w:rPr>
          <w:w w:val="102"/>
          <w:sz w:val="23"/>
          <w:szCs w:val="23"/>
        </w:rPr>
        <w:t>the</w:t>
      </w:r>
      <w:r>
        <w:rPr>
          <w:sz w:val="23"/>
          <w:szCs w:val="23"/>
        </w:rPr>
        <w:t xml:space="preserve">  </w:t>
      </w:r>
      <w:r>
        <w:rPr>
          <w:w w:val="102"/>
          <w:sz w:val="23"/>
          <w:szCs w:val="23"/>
        </w:rPr>
        <w:t>recommendation</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BAC,</w:t>
      </w:r>
      <w:r>
        <w:rPr>
          <w:sz w:val="23"/>
          <w:szCs w:val="23"/>
        </w:rPr>
        <w:t xml:space="preserve">  </w:t>
      </w:r>
      <w:r>
        <w:rPr>
          <w:w w:val="102"/>
          <w:sz w:val="23"/>
          <w:szCs w:val="23"/>
        </w:rPr>
        <w:t>the</w:t>
      </w:r>
      <w:r>
        <w:rPr>
          <w:sz w:val="23"/>
          <w:szCs w:val="23"/>
        </w:rPr>
        <w:t xml:space="preserve">  </w:t>
      </w:r>
      <w:r>
        <w:rPr>
          <w:w w:val="102"/>
          <w:sz w:val="23"/>
          <w:szCs w:val="23"/>
        </w:rPr>
        <w:t>Head</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shall approve</w:t>
      </w:r>
      <w:r>
        <w:rPr>
          <w:sz w:val="23"/>
          <w:szCs w:val="23"/>
        </w:rPr>
        <w:t xml:space="preserve">  </w:t>
      </w:r>
      <w:r>
        <w:rPr>
          <w:w w:val="102"/>
          <w:sz w:val="23"/>
          <w:szCs w:val="23"/>
        </w:rPr>
        <w:t>or</w:t>
      </w:r>
      <w:r>
        <w:rPr>
          <w:sz w:val="23"/>
          <w:szCs w:val="23"/>
        </w:rPr>
        <w:t xml:space="preserve"> </w:t>
      </w:r>
      <w:r>
        <w:rPr>
          <w:w w:val="102"/>
          <w:sz w:val="23"/>
          <w:szCs w:val="23"/>
        </w:rPr>
        <w:t>disapprove</w:t>
      </w:r>
      <w:r>
        <w:rPr>
          <w:sz w:val="23"/>
          <w:szCs w:val="23"/>
        </w:rPr>
        <w:t xml:space="preserve">  </w:t>
      </w:r>
      <w:r>
        <w:rPr>
          <w:w w:val="102"/>
          <w:sz w:val="23"/>
          <w:szCs w:val="23"/>
        </w:rPr>
        <w:t>the</w:t>
      </w:r>
      <w:r>
        <w:rPr>
          <w:sz w:val="23"/>
          <w:szCs w:val="23"/>
        </w:rPr>
        <w:t xml:space="preserve">  </w:t>
      </w:r>
      <w:r>
        <w:rPr>
          <w:w w:val="102"/>
          <w:sz w:val="23"/>
          <w:szCs w:val="23"/>
        </w:rPr>
        <w:t>said</w:t>
      </w:r>
      <w:r>
        <w:rPr>
          <w:sz w:val="23"/>
          <w:szCs w:val="23"/>
        </w:rPr>
        <w:t xml:space="preserve">  </w:t>
      </w:r>
      <w:r>
        <w:rPr>
          <w:w w:val="102"/>
          <w:sz w:val="23"/>
          <w:szCs w:val="23"/>
        </w:rPr>
        <w:t>recommendation.</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case</w:t>
      </w:r>
      <w:r>
        <w:rPr>
          <w:sz w:val="23"/>
          <w:szCs w:val="23"/>
        </w:rPr>
        <w:t xml:space="preserve">  </w:t>
      </w:r>
      <w:r>
        <w:rPr>
          <w:w w:val="102"/>
          <w:sz w:val="23"/>
          <w:szCs w:val="23"/>
        </w:rPr>
        <w:t>of</w:t>
      </w:r>
      <w:r>
        <w:rPr>
          <w:sz w:val="23"/>
          <w:szCs w:val="23"/>
        </w:rPr>
        <w:t xml:space="preserve"> </w:t>
      </w:r>
      <w:r>
        <w:rPr>
          <w:w w:val="102"/>
          <w:sz w:val="23"/>
          <w:szCs w:val="23"/>
        </w:rPr>
        <w:t>GOCCs</w:t>
      </w:r>
      <w:r>
        <w:rPr>
          <w:sz w:val="23"/>
          <w:szCs w:val="23"/>
        </w:rPr>
        <w:t xml:space="preserve"> </w:t>
      </w:r>
      <w:r>
        <w:rPr>
          <w:w w:val="102"/>
          <w:sz w:val="23"/>
          <w:szCs w:val="23"/>
        </w:rPr>
        <w:t>and GFIs,</w:t>
      </w:r>
      <w:r>
        <w:rPr>
          <w:sz w:val="23"/>
          <w:szCs w:val="23"/>
        </w:rPr>
        <w:t xml:space="preserve"> </w:t>
      </w:r>
      <w:r>
        <w:rPr>
          <w:w w:val="102"/>
          <w:sz w:val="23"/>
          <w:szCs w:val="23"/>
        </w:rPr>
        <w:t>the</w:t>
      </w:r>
      <w:r>
        <w:rPr>
          <w:sz w:val="23"/>
          <w:szCs w:val="23"/>
        </w:rPr>
        <w:t xml:space="preserve"> </w:t>
      </w:r>
      <w:r>
        <w:rPr>
          <w:w w:val="102"/>
          <w:sz w:val="23"/>
          <w:szCs w:val="23"/>
        </w:rPr>
        <w:t>period</w:t>
      </w:r>
      <w:r>
        <w:rPr>
          <w:sz w:val="23"/>
          <w:szCs w:val="23"/>
        </w:rPr>
        <w:t xml:space="preserve"> </w:t>
      </w:r>
      <w:r>
        <w:rPr>
          <w:w w:val="102"/>
          <w:sz w:val="23"/>
          <w:szCs w:val="23"/>
        </w:rPr>
        <w:t>provided</w:t>
      </w:r>
      <w:r>
        <w:rPr>
          <w:sz w:val="23"/>
          <w:szCs w:val="23"/>
        </w:rPr>
        <w:t xml:space="preserve"> </w:t>
      </w:r>
      <w:r>
        <w:rPr>
          <w:w w:val="102"/>
          <w:sz w:val="23"/>
          <w:szCs w:val="23"/>
        </w:rPr>
        <w:t>herein</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fifteen</w:t>
      </w:r>
      <w:r>
        <w:rPr>
          <w:sz w:val="23"/>
          <w:szCs w:val="23"/>
        </w:rPr>
        <w:t xml:space="preserve"> </w:t>
      </w:r>
      <w:r>
        <w:rPr>
          <w:w w:val="102"/>
          <w:sz w:val="23"/>
          <w:szCs w:val="23"/>
        </w:rPr>
        <w:t>(15)</w:t>
      </w:r>
      <w:r>
        <w:rPr>
          <w:sz w:val="23"/>
          <w:szCs w:val="23"/>
        </w:rPr>
        <w:t xml:space="preserve"> </w:t>
      </w:r>
      <w:r>
        <w:rPr>
          <w:w w:val="102"/>
          <w:sz w:val="23"/>
          <w:szCs w:val="23"/>
        </w:rPr>
        <w:t>calendar</w:t>
      </w:r>
      <w:r>
        <w:rPr>
          <w:sz w:val="23"/>
          <w:szCs w:val="23"/>
        </w:rPr>
        <w:t xml:space="preserve"> </w:t>
      </w:r>
      <w:r>
        <w:rPr>
          <w:w w:val="102"/>
          <w:sz w:val="23"/>
          <w:szCs w:val="23"/>
        </w:rPr>
        <w:t>days.</w:t>
      </w:r>
    </w:p>
    <w:p w:rsidR="00300549" w:rsidRDefault="00300549">
      <w:pPr>
        <w:spacing w:before="11" w:line="220" w:lineRule="exact"/>
        <w:rPr>
          <w:sz w:val="22"/>
          <w:szCs w:val="22"/>
        </w:rPr>
      </w:pPr>
    </w:p>
    <w:p w:rsidR="00300549" w:rsidRDefault="00BF290C">
      <w:pPr>
        <w:ind w:left="152"/>
        <w:rPr>
          <w:sz w:val="26"/>
          <w:szCs w:val="26"/>
        </w:rPr>
      </w:pPr>
      <w:r>
        <w:rPr>
          <w:b/>
          <w:w w:val="101"/>
          <w:sz w:val="26"/>
          <w:szCs w:val="26"/>
        </w:rPr>
        <w:t>28.</w:t>
      </w:r>
      <w:r>
        <w:rPr>
          <w:b/>
          <w:sz w:val="26"/>
          <w:szCs w:val="26"/>
        </w:rPr>
        <w:t xml:space="preserve">     </w:t>
      </w:r>
      <w:r>
        <w:rPr>
          <w:b/>
          <w:w w:val="101"/>
          <w:sz w:val="26"/>
          <w:szCs w:val="26"/>
        </w:rPr>
        <w:t>Reservation</w:t>
      </w:r>
      <w:r>
        <w:rPr>
          <w:b/>
          <w:sz w:val="26"/>
          <w:szCs w:val="26"/>
        </w:rPr>
        <w:t xml:space="preserve"> </w:t>
      </w:r>
      <w:r>
        <w:rPr>
          <w:b/>
          <w:w w:val="101"/>
          <w:sz w:val="26"/>
          <w:szCs w:val="26"/>
        </w:rPr>
        <w:t>Clause</w:t>
      </w:r>
    </w:p>
    <w:p w:rsidR="00300549" w:rsidRDefault="00300549">
      <w:pPr>
        <w:spacing w:before="3" w:line="220" w:lineRule="exact"/>
        <w:rPr>
          <w:sz w:val="22"/>
          <w:szCs w:val="22"/>
        </w:rPr>
      </w:pPr>
    </w:p>
    <w:p w:rsidR="00300549" w:rsidRDefault="00BF290C">
      <w:pPr>
        <w:spacing w:line="245" w:lineRule="auto"/>
        <w:ind w:left="1506" w:right="122" w:hanging="677"/>
        <w:jc w:val="both"/>
        <w:rPr>
          <w:sz w:val="23"/>
          <w:szCs w:val="23"/>
        </w:rPr>
      </w:pPr>
      <w:r>
        <w:rPr>
          <w:w w:val="102"/>
          <w:sz w:val="23"/>
          <w:szCs w:val="23"/>
        </w:rPr>
        <w:t>28.1.</w:t>
      </w:r>
      <w:r>
        <w:rPr>
          <w:sz w:val="23"/>
          <w:szCs w:val="23"/>
        </w:rPr>
        <w:t xml:space="preserve">    </w:t>
      </w:r>
      <w:r>
        <w:rPr>
          <w:w w:val="102"/>
          <w:sz w:val="23"/>
          <w:szCs w:val="23"/>
        </w:rPr>
        <w:t>Notwithstanding</w:t>
      </w:r>
      <w:r>
        <w:rPr>
          <w:sz w:val="23"/>
          <w:szCs w:val="23"/>
        </w:rPr>
        <w:t xml:space="preserve">   </w:t>
      </w:r>
      <w:r>
        <w:rPr>
          <w:w w:val="102"/>
          <w:sz w:val="23"/>
          <w:szCs w:val="23"/>
        </w:rPr>
        <w:t>the</w:t>
      </w:r>
      <w:r>
        <w:rPr>
          <w:sz w:val="23"/>
          <w:szCs w:val="23"/>
        </w:rPr>
        <w:t xml:space="preserve">   </w:t>
      </w:r>
      <w:r>
        <w:rPr>
          <w:w w:val="102"/>
          <w:sz w:val="23"/>
          <w:szCs w:val="23"/>
        </w:rPr>
        <w:t>eligibility,</w:t>
      </w:r>
      <w:r>
        <w:rPr>
          <w:sz w:val="23"/>
          <w:szCs w:val="23"/>
        </w:rPr>
        <w:t xml:space="preserve">   </w:t>
      </w:r>
      <w:r>
        <w:rPr>
          <w:w w:val="102"/>
          <w:sz w:val="23"/>
          <w:szCs w:val="23"/>
        </w:rPr>
        <w:t>short</w:t>
      </w:r>
      <w:r>
        <w:rPr>
          <w:sz w:val="23"/>
          <w:szCs w:val="23"/>
        </w:rPr>
        <w:t xml:space="preserve">   </w:t>
      </w:r>
      <w:r>
        <w:rPr>
          <w:w w:val="102"/>
          <w:sz w:val="23"/>
          <w:szCs w:val="23"/>
        </w:rPr>
        <w:t>listing,</w:t>
      </w:r>
      <w:r>
        <w:rPr>
          <w:sz w:val="23"/>
          <w:szCs w:val="23"/>
        </w:rPr>
        <w:t xml:space="preserve">   </w:t>
      </w:r>
      <w:r>
        <w:rPr>
          <w:w w:val="102"/>
          <w:sz w:val="23"/>
          <w:szCs w:val="23"/>
        </w:rPr>
        <w:t>or</w:t>
      </w:r>
      <w:r>
        <w:rPr>
          <w:sz w:val="23"/>
          <w:szCs w:val="23"/>
        </w:rPr>
        <w:t xml:space="preserve">   </w:t>
      </w:r>
      <w:r>
        <w:rPr>
          <w:w w:val="102"/>
          <w:sz w:val="23"/>
          <w:szCs w:val="23"/>
        </w:rPr>
        <w:t>post-qualification</w:t>
      </w:r>
      <w:r>
        <w:rPr>
          <w:sz w:val="23"/>
          <w:szCs w:val="23"/>
        </w:rPr>
        <w:t xml:space="preserve">   </w:t>
      </w:r>
      <w:r>
        <w:rPr>
          <w:w w:val="102"/>
          <w:sz w:val="23"/>
          <w:szCs w:val="23"/>
        </w:rPr>
        <w:t>of</w:t>
      </w:r>
      <w:r>
        <w:rPr>
          <w:sz w:val="23"/>
          <w:szCs w:val="23"/>
        </w:rPr>
        <w:t xml:space="preserve">   </w:t>
      </w:r>
      <w:r>
        <w:rPr>
          <w:w w:val="102"/>
          <w:sz w:val="23"/>
          <w:szCs w:val="23"/>
        </w:rPr>
        <w:t>a Consultant,</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concerned</w:t>
      </w:r>
      <w:r>
        <w:rPr>
          <w:sz w:val="23"/>
          <w:szCs w:val="23"/>
        </w:rPr>
        <w:t xml:space="preserve">  </w:t>
      </w:r>
      <w:r>
        <w:rPr>
          <w:w w:val="102"/>
          <w:sz w:val="23"/>
          <w:szCs w:val="23"/>
        </w:rPr>
        <w:t>reserves</w:t>
      </w:r>
      <w:r>
        <w:rPr>
          <w:sz w:val="23"/>
          <w:szCs w:val="23"/>
        </w:rPr>
        <w:t xml:space="preserve">  </w:t>
      </w:r>
      <w:r>
        <w:rPr>
          <w:w w:val="102"/>
          <w:sz w:val="23"/>
          <w:szCs w:val="23"/>
        </w:rPr>
        <w:t>the</w:t>
      </w:r>
      <w:r>
        <w:rPr>
          <w:sz w:val="23"/>
          <w:szCs w:val="23"/>
        </w:rPr>
        <w:t xml:space="preserve">  </w:t>
      </w:r>
      <w:r>
        <w:rPr>
          <w:w w:val="102"/>
          <w:sz w:val="23"/>
          <w:szCs w:val="23"/>
        </w:rPr>
        <w:t>right</w:t>
      </w:r>
      <w:r>
        <w:rPr>
          <w:sz w:val="23"/>
          <w:szCs w:val="23"/>
        </w:rPr>
        <w:t xml:space="preserve">  </w:t>
      </w:r>
      <w:r>
        <w:rPr>
          <w:w w:val="102"/>
          <w:sz w:val="23"/>
          <w:szCs w:val="23"/>
        </w:rPr>
        <w:t>to</w:t>
      </w:r>
      <w:r>
        <w:rPr>
          <w:sz w:val="23"/>
          <w:szCs w:val="23"/>
        </w:rPr>
        <w:t xml:space="preserve">  </w:t>
      </w:r>
      <w:r>
        <w:rPr>
          <w:w w:val="102"/>
          <w:sz w:val="23"/>
          <w:szCs w:val="23"/>
        </w:rPr>
        <w:t>review</w:t>
      </w:r>
      <w:r>
        <w:rPr>
          <w:sz w:val="23"/>
          <w:szCs w:val="23"/>
        </w:rPr>
        <w:t xml:space="preserve">  </w:t>
      </w:r>
      <w:r>
        <w:rPr>
          <w:w w:val="102"/>
          <w:sz w:val="23"/>
          <w:szCs w:val="23"/>
        </w:rPr>
        <w:t>its qualifications</w:t>
      </w:r>
      <w:r>
        <w:rPr>
          <w:sz w:val="23"/>
          <w:szCs w:val="23"/>
        </w:rPr>
        <w:t xml:space="preserve">  </w:t>
      </w:r>
      <w:r>
        <w:rPr>
          <w:w w:val="102"/>
          <w:sz w:val="23"/>
          <w:szCs w:val="23"/>
        </w:rPr>
        <w:t>at</w:t>
      </w:r>
      <w:r>
        <w:rPr>
          <w:sz w:val="23"/>
          <w:szCs w:val="23"/>
        </w:rPr>
        <w:t xml:space="preserve">  </w:t>
      </w:r>
      <w:r>
        <w:rPr>
          <w:w w:val="102"/>
          <w:sz w:val="23"/>
          <w:szCs w:val="23"/>
        </w:rPr>
        <w:t>any</w:t>
      </w:r>
      <w:r>
        <w:rPr>
          <w:sz w:val="23"/>
          <w:szCs w:val="23"/>
        </w:rPr>
        <w:t xml:space="preserve">  </w:t>
      </w:r>
      <w:r>
        <w:rPr>
          <w:w w:val="102"/>
          <w:sz w:val="23"/>
          <w:szCs w:val="23"/>
        </w:rPr>
        <w:t>stage</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procurement</w:t>
      </w:r>
      <w:r>
        <w:rPr>
          <w:sz w:val="23"/>
          <w:szCs w:val="23"/>
        </w:rPr>
        <w:t xml:space="preserve">  </w:t>
      </w:r>
      <w:r>
        <w:rPr>
          <w:w w:val="102"/>
          <w:sz w:val="23"/>
          <w:szCs w:val="23"/>
        </w:rPr>
        <w:t>process</w:t>
      </w:r>
      <w:r>
        <w:rPr>
          <w:sz w:val="23"/>
          <w:szCs w:val="23"/>
        </w:rPr>
        <w:t xml:space="preserve">  </w:t>
      </w:r>
      <w:r>
        <w:rPr>
          <w:w w:val="102"/>
          <w:sz w:val="23"/>
          <w:szCs w:val="23"/>
        </w:rPr>
        <w:t>if</w:t>
      </w:r>
      <w:r>
        <w:rPr>
          <w:sz w:val="23"/>
          <w:szCs w:val="23"/>
        </w:rPr>
        <w:t xml:space="preserve">  </w:t>
      </w:r>
      <w:r>
        <w:rPr>
          <w:w w:val="102"/>
          <w:sz w:val="23"/>
          <w:szCs w:val="23"/>
        </w:rPr>
        <w:t>it</w:t>
      </w:r>
      <w:r>
        <w:rPr>
          <w:sz w:val="23"/>
          <w:szCs w:val="23"/>
        </w:rPr>
        <w:t xml:space="preserve">  </w:t>
      </w:r>
      <w:r>
        <w:rPr>
          <w:w w:val="102"/>
          <w:sz w:val="23"/>
          <w:szCs w:val="23"/>
        </w:rPr>
        <w:t>has</w:t>
      </w:r>
      <w:r>
        <w:rPr>
          <w:sz w:val="23"/>
          <w:szCs w:val="23"/>
        </w:rPr>
        <w:t xml:space="preserve">  </w:t>
      </w:r>
      <w:r>
        <w:rPr>
          <w:w w:val="102"/>
          <w:sz w:val="23"/>
          <w:szCs w:val="23"/>
        </w:rPr>
        <w:t>reasonable grounds</w:t>
      </w:r>
      <w:r>
        <w:rPr>
          <w:sz w:val="23"/>
          <w:szCs w:val="23"/>
        </w:rPr>
        <w:t xml:space="preserve">  </w:t>
      </w:r>
      <w:r>
        <w:rPr>
          <w:w w:val="102"/>
          <w:sz w:val="23"/>
          <w:szCs w:val="23"/>
        </w:rPr>
        <w:t>to</w:t>
      </w:r>
      <w:r>
        <w:rPr>
          <w:sz w:val="23"/>
          <w:szCs w:val="23"/>
        </w:rPr>
        <w:t xml:space="preserve">  </w:t>
      </w:r>
      <w:r>
        <w:rPr>
          <w:w w:val="102"/>
          <w:sz w:val="23"/>
          <w:szCs w:val="23"/>
        </w:rPr>
        <w:t>believe</w:t>
      </w:r>
      <w:r>
        <w:rPr>
          <w:sz w:val="23"/>
          <w:szCs w:val="23"/>
        </w:rPr>
        <w:t xml:space="preserve">  </w:t>
      </w:r>
      <w:r>
        <w:rPr>
          <w:w w:val="102"/>
          <w:sz w:val="23"/>
          <w:szCs w:val="23"/>
        </w:rPr>
        <w:t>that</w:t>
      </w:r>
      <w:r>
        <w:rPr>
          <w:sz w:val="23"/>
          <w:szCs w:val="23"/>
        </w:rPr>
        <w:t xml:space="preserve">  </w:t>
      </w:r>
      <w:r>
        <w:rPr>
          <w:w w:val="102"/>
          <w:sz w:val="23"/>
          <w:szCs w:val="23"/>
        </w:rPr>
        <w:t>a</w:t>
      </w:r>
      <w:r>
        <w:rPr>
          <w:sz w:val="23"/>
          <w:szCs w:val="23"/>
        </w:rPr>
        <w:t xml:space="preserve">  </w:t>
      </w:r>
      <w:r>
        <w:rPr>
          <w:w w:val="102"/>
          <w:sz w:val="23"/>
          <w:szCs w:val="23"/>
        </w:rPr>
        <w:t>misrepresentation</w:t>
      </w:r>
      <w:r>
        <w:rPr>
          <w:sz w:val="23"/>
          <w:szCs w:val="23"/>
        </w:rPr>
        <w:t xml:space="preserve">  </w:t>
      </w:r>
      <w:r>
        <w:rPr>
          <w:w w:val="102"/>
          <w:sz w:val="23"/>
          <w:szCs w:val="23"/>
        </w:rPr>
        <w:t>has</w:t>
      </w:r>
      <w:r>
        <w:rPr>
          <w:sz w:val="23"/>
          <w:szCs w:val="23"/>
        </w:rPr>
        <w:t xml:space="preserve">  </w:t>
      </w:r>
      <w:r>
        <w:rPr>
          <w:w w:val="102"/>
          <w:sz w:val="23"/>
          <w:szCs w:val="23"/>
        </w:rPr>
        <w:t>been</w:t>
      </w:r>
      <w:r>
        <w:rPr>
          <w:sz w:val="23"/>
          <w:szCs w:val="23"/>
        </w:rPr>
        <w:t xml:space="preserve">  </w:t>
      </w:r>
      <w:r>
        <w:rPr>
          <w:w w:val="102"/>
          <w:sz w:val="23"/>
          <w:szCs w:val="23"/>
        </w:rPr>
        <w:t>made</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said Consultant,</w:t>
      </w:r>
      <w:r>
        <w:rPr>
          <w:sz w:val="23"/>
          <w:szCs w:val="23"/>
        </w:rPr>
        <w:t xml:space="preserve"> </w:t>
      </w:r>
      <w:r>
        <w:rPr>
          <w:w w:val="102"/>
          <w:sz w:val="23"/>
          <w:szCs w:val="23"/>
        </w:rPr>
        <w:t>or</w:t>
      </w:r>
      <w:r>
        <w:rPr>
          <w:sz w:val="23"/>
          <w:szCs w:val="23"/>
        </w:rPr>
        <w:t xml:space="preserve"> </w:t>
      </w:r>
      <w:r>
        <w:rPr>
          <w:w w:val="102"/>
          <w:sz w:val="23"/>
          <w:szCs w:val="23"/>
        </w:rPr>
        <w:t>that</w:t>
      </w:r>
      <w:r>
        <w:rPr>
          <w:sz w:val="23"/>
          <w:szCs w:val="23"/>
        </w:rPr>
        <w:t xml:space="preserve"> </w:t>
      </w:r>
      <w:r>
        <w:rPr>
          <w:w w:val="102"/>
          <w:sz w:val="23"/>
          <w:szCs w:val="23"/>
        </w:rPr>
        <w:t>there</w:t>
      </w:r>
      <w:r>
        <w:rPr>
          <w:sz w:val="23"/>
          <w:szCs w:val="23"/>
        </w:rPr>
        <w:t xml:space="preserve"> </w:t>
      </w:r>
      <w:r>
        <w:rPr>
          <w:w w:val="102"/>
          <w:sz w:val="23"/>
          <w:szCs w:val="23"/>
        </w:rPr>
        <w:t>has</w:t>
      </w:r>
      <w:r>
        <w:rPr>
          <w:sz w:val="23"/>
          <w:szCs w:val="23"/>
        </w:rPr>
        <w:t xml:space="preserve"> </w:t>
      </w:r>
      <w:r>
        <w:rPr>
          <w:w w:val="102"/>
          <w:sz w:val="23"/>
          <w:szCs w:val="23"/>
        </w:rPr>
        <w:t>been</w:t>
      </w:r>
      <w:r>
        <w:rPr>
          <w:sz w:val="23"/>
          <w:szCs w:val="23"/>
        </w:rPr>
        <w:t xml:space="preserve"> </w:t>
      </w:r>
      <w:r>
        <w:rPr>
          <w:w w:val="102"/>
          <w:sz w:val="23"/>
          <w:szCs w:val="23"/>
        </w:rPr>
        <w:t>a</w:t>
      </w:r>
      <w:r>
        <w:rPr>
          <w:sz w:val="23"/>
          <w:szCs w:val="23"/>
        </w:rPr>
        <w:t xml:space="preserve"> </w:t>
      </w:r>
      <w:r>
        <w:rPr>
          <w:w w:val="102"/>
          <w:sz w:val="23"/>
          <w:szCs w:val="23"/>
        </w:rPr>
        <w:t>change</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Consultant’s</w:t>
      </w:r>
      <w:r>
        <w:rPr>
          <w:sz w:val="23"/>
          <w:szCs w:val="23"/>
        </w:rPr>
        <w:t xml:space="preserve"> </w:t>
      </w:r>
      <w:r>
        <w:rPr>
          <w:w w:val="102"/>
          <w:sz w:val="23"/>
          <w:szCs w:val="23"/>
        </w:rPr>
        <w:t>capability</w:t>
      </w:r>
      <w:r>
        <w:rPr>
          <w:sz w:val="23"/>
          <w:szCs w:val="23"/>
        </w:rPr>
        <w:t xml:space="preserve"> </w:t>
      </w:r>
      <w:r>
        <w:rPr>
          <w:w w:val="102"/>
          <w:sz w:val="23"/>
          <w:szCs w:val="23"/>
        </w:rPr>
        <w:t>to undertake</w:t>
      </w:r>
      <w:r>
        <w:rPr>
          <w:sz w:val="23"/>
          <w:szCs w:val="23"/>
        </w:rPr>
        <w:t xml:space="preserve"> </w:t>
      </w:r>
      <w:r>
        <w:rPr>
          <w:w w:val="102"/>
          <w:sz w:val="23"/>
          <w:szCs w:val="23"/>
        </w:rPr>
        <w:t>this</w:t>
      </w:r>
      <w:r>
        <w:rPr>
          <w:sz w:val="23"/>
          <w:szCs w:val="23"/>
        </w:rPr>
        <w:t xml:space="preserve"> </w:t>
      </w:r>
      <w:r>
        <w:rPr>
          <w:w w:val="102"/>
          <w:sz w:val="23"/>
          <w:szCs w:val="23"/>
        </w:rPr>
        <w:t>Project</w:t>
      </w:r>
      <w:r>
        <w:rPr>
          <w:sz w:val="23"/>
          <w:szCs w:val="23"/>
        </w:rPr>
        <w:t xml:space="preserve"> </w:t>
      </w:r>
      <w:r>
        <w:rPr>
          <w:w w:val="102"/>
          <w:sz w:val="23"/>
          <w:szCs w:val="23"/>
        </w:rPr>
        <w:t>from</w:t>
      </w:r>
      <w:r>
        <w:rPr>
          <w:sz w:val="23"/>
          <w:szCs w:val="23"/>
        </w:rPr>
        <w:t xml:space="preserve"> </w:t>
      </w:r>
      <w:r>
        <w:rPr>
          <w:w w:val="102"/>
          <w:sz w:val="23"/>
          <w:szCs w:val="23"/>
        </w:rPr>
        <w:t>the</w:t>
      </w:r>
      <w:r>
        <w:rPr>
          <w:sz w:val="23"/>
          <w:szCs w:val="23"/>
        </w:rPr>
        <w:t xml:space="preserve"> </w:t>
      </w:r>
      <w:r>
        <w:rPr>
          <w:w w:val="102"/>
          <w:sz w:val="23"/>
          <w:szCs w:val="23"/>
        </w:rPr>
        <w:t>time</w:t>
      </w:r>
      <w:r>
        <w:rPr>
          <w:sz w:val="23"/>
          <w:szCs w:val="23"/>
        </w:rPr>
        <w:t xml:space="preserve"> </w:t>
      </w:r>
      <w:r>
        <w:rPr>
          <w:w w:val="102"/>
          <w:sz w:val="23"/>
          <w:szCs w:val="23"/>
        </w:rPr>
        <w:t>it</w:t>
      </w:r>
      <w:r>
        <w:rPr>
          <w:sz w:val="23"/>
          <w:szCs w:val="23"/>
        </w:rPr>
        <w:t xml:space="preserve"> </w:t>
      </w:r>
      <w:r>
        <w:rPr>
          <w:w w:val="102"/>
          <w:sz w:val="23"/>
          <w:szCs w:val="23"/>
        </w:rPr>
        <w:t>submitted</w:t>
      </w:r>
      <w:r>
        <w:rPr>
          <w:sz w:val="23"/>
          <w:szCs w:val="23"/>
        </w:rPr>
        <w:t xml:space="preserve"> </w:t>
      </w:r>
      <w:r>
        <w:rPr>
          <w:w w:val="102"/>
          <w:sz w:val="23"/>
          <w:szCs w:val="23"/>
        </w:rPr>
        <w:t>its</w:t>
      </w:r>
      <w:r>
        <w:rPr>
          <w:sz w:val="23"/>
          <w:szCs w:val="23"/>
        </w:rPr>
        <w:t xml:space="preserve"> </w:t>
      </w:r>
      <w:r>
        <w:rPr>
          <w:w w:val="102"/>
          <w:sz w:val="23"/>
          <w:szCs w:val="23"/>
        </w:rPr>
        <w:t>eligibility</w:t>
      </w:r>
      <w:r>
        <w:rPr>
          <w:sz w:val="23"/>
          <w:szCs w:val="23"/>
        </w:rPr>
        <w:t xml:space="preserve"> </w:t>
      </w:r>
      <w:r>
        <w:rPr>
          <w:w w:val="102"/>
          <w:sz w:val="23"/>
          <w:szCs w:val="23"/>
        </w:rPr>
        <w:t>requirements. Should</w:t>
      </w:r>
      <w:r>
        <w:rPr>
          <w:sz w:val="23"/>
          <w:szCs w:val="23"/>
        </w:rPr>
        <w:t xml:space="preserve"> </w:t>
      </w:r>
      <w:r>
        <w:rPr>
          <w:w w:val="102"/>
          <w:sz w:val="23"/>
          <w:szCs w:val="23"/>
        </w:rPr>
        <w:t>such</w:t>
      </w:r>
      <w:r>
        <w:rPr>
          <w:sz w:val="23"/>
          <w:szCs w:val="23"/>
        </w:rPr>
        <w:t xml:space="preserve"> </w:t>
      </w:r>
      <w:r>
        <w:rPr>
          <w:w w:val="102"/>
          <w:sz w:val="23"/>
          <w:szCs w:val="23"/>
        </w:rPr>
        <w:t>review</w:t>
      </w:r>
      <w:r>
        <w:rPr>
          <w:sz w:val="23"/>
          <w:szCs w:val="23"/>
        </w:rPr>
        <w:t xml:space="preserve"> </w:t>
      </w:r>
      <w:r>
        <w:rPr>
          <w:w w:val="102"/>
          <w:sz w:val="23"/>
          <w:szCs w:val="23"/>
        </w:rPr>
        <w:t>uncover</w:t>
      </w:r>
      <w:r>
        <w:rPr>
          <w:sz w:val="23"/>
          <w:szCs w:val="23"/>
        </w:rPr>
        <w:t xml:space="preserve"> </w:t>
      </w:r>
      <w:r>
        <w:rPr>
          <w:w w:val="102"/>
          <w:sz w:val="23"/>
          <w:szCs w:val="23"/>
        </w:rPr>
        <w:t>any</w:t>
      </w:r>
      <w:r>
        <w:rPr>
          <w:sz w:val="23"/>
          <w:szCs w:val="23"/>
        </w:rPr>
        <w:t xml:space="preserve"> </w:t>
      </w:r>
      <w:r>
        <w:rPr>
          <w:w w:val="102"/>
          <w:sz w:val="23"/>
          <w:szCs w:val="23"/>
        </w:rPr>
        <w:t>misrepresentation</w:t>
      </w:r>
      <w:r>
        <w:rPr>
          <w:sz w:val="23"/>
          <w:szCs w:val="23"/>
        </w:rPr>
        <w:t xml:space="preserve"> </w:t>
      </w:r>
      <w:r>
        <w:rPr>
          <w:w w:val="102"/>
          <w:sz w:val="23"/>
          <w:szCs w:val="23"/>
        </w:rPr>
        <w:t>made</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eligibility</w:t>
      </w:r>
      <w:r>
        <w:rPr>
          <w:sz w:val="23"/>
          <w:szCs w:val="23"/>
        </w:rPr>
        <w:t xml:space="preserve"> </w:t>
      </w:r>
      <w:r>
        <w:rPr>
          <w:w w:val="102"/>
          <w:sz w:val="23"/>
          <w:szCs w:val="23"/>
        </w:rPr>
        <w:t>and bidding</w:t>
      </w:r>
      <w:r>
        <w:rPr>
          <w:sz w:val="23"/>
          <w:szCs w:val="23"/>
        </w:rPr>
        <w:t xml:space="preserve"> </w:t>
      </w:r>
      <w:r>
        <w:rPr>
          <w:w w:val="102"/>
          <w:sz w:val="23"/>
          <w:szCs w:val="23"/>
        </w:rPr>
        <w:t>requirements,</w:t>
      </w:r>
      <w:r>
        <w:rPr>
          <w:sz w:val="23"/>
          <w:szCs w:val="23"/>
        </w:rPr>
        <w:t xml:space="preserve"> </w:t>
      </w:r>
      <w:r>
        <w:rPr>
          <w:w w:val="102"/>
          <w:sz w:val="23"/>
          <w:szCs w:val="23"/>
        </w:rPr>
        <w:t>statements</w:t>
      </w:r>
      <w:r>
        <w:rPr>
          <w:sz w:val="23"/>
          <w:szCs w:val="23"/>
        </w:rPr>
        <w:t xml:space="preserve"> </w:t>
      </w:r>
      <w:r>
        <w:rPr>
          <w:w w:val="102"/>
          <w:sz w:val="23"/>
          <w:szCs w:val="23"/>
        </w:rPr>
        <w:t>or</w:t>
      </w:r>
      <w:r>
        <w:rPr>
          <w:sz w:val="23"/>
          <w:szCs w:val="23"/>
        </w:rPr>
        <w:t xml:space="preserve"> </w:t>
      </w:r>
      <w:r>
        <w:rPr>
          <w:w w:val="102"/>
          <w:sz w:val="23"/>
          <w:szCs w:val="23"/>
        </w:rPr>
        <w:t>documents,</w:t>
      </w:r>
      <w:r>
        <w:rPr>
          <w:sz w:val="23"/>
          <w:szCs w:val="23"/>
        </w:rPr>
        <w:t xml:space="preserve"> </w:t>
      </w:r>
      <w:r>
        <w:rPr>
          <w:w w:val="102"/>
          <w:sz w:val="23"/>
          <w:szCs w:val="23"/>
        </w:rPr>
        <w:t>or</w:t>
      </w:r>
      <w:r>
        <w:rPr>
          <w:sz w:val="23"/>
          <w:szCs w:val="23"/>
        </w:rPr>
        <w:t xml:space="preserve"> </w:t>
      </w:r>
      <w:r>
        <w:rPr>
          <w:w w:val="102"/>
          <w:sz w:val="23"/>
          <w:szCs w:val="23"/>
        </w:rPr>
        <w:t>any</w:t>
      </w:r>
      <w:r>
        <w:rPr>
          <w:sz w:val="23"/>
          <w:szCs w:val="23"/>
        </w:rPr>
        <w:t xml:space="preserve"> </w:t>
      </w:r>
      <w:r>
        <w:rPr>
          <w:w w:val="102"/>
          <w:sz w:val="23"/>
          <w:szCs w:val="23"/>
        </w:rPr>
        <w:t>changes</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situation of</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which</w:t>
      </w:r>
      <w:r>
        <w:rPr>
          <w:sz w:val="23"/>
          <w:szCs w:val="23"/>
        </w:rPr>
        <w:t xml:space="preserve"> </w:t>
      </w:r>
      <w:r>
        <w:rPr>
          <w:w w:val="102"/>
          <w:sz w:val="23"/>
          <w:szCs w:val="23"/>
        </w:rPr>
        <w:t>will</w:t>
      </w:r>
      <w:r>
        <w:rPr>
          <w:sz w:val="23"/>
          <w:szCs w:val="23"/>
        </w:rPr>
        <w:t xml:space="preserve"> </w:t>
      </w:r>
      <w:r>
        <w:rPr>
          <w:w w:val="102"/>
          <w:sz w:val="23"/>
          <w:szCs w:val="23"/>
        </w:rPr>
        <w:t>affect</w:t>
      </w:r>
      <w:r>
        <w:rPr>
          <w:sz w:val="23"/>
          <w:szCs w:val="23"/>
        </w:rPr>
        <w:t xml:space="preserve"> </w:t>
      </w:r>
      <w:r>
        <w:rPr>
          <w:w w:val="102"/>
          <w:sz w:val="23"/>
          <w:szCs w:val="23"/>
        </w:rPr>
        <w:t>its</w:t>
      </w:r>
      <w:r>
        <w:rPr>
          <w:sz w:val="23"/>
          <w:szCs w:val="23"/>
        </w:rPr>
        <w:t xml:space="preserve"> </w:t>
      </w:r>
      <w:r>
        <w:rPr>
          <w:w w:val="102"/>
          <w:sz w:val="23"/>
          <w:szCs w:val="23"/>
        </w:rPr>
        <w:t>capability</w:t>
      </w:r>
      <w:r>
        <w:rPr>
          <w:sz w:val="23"/>
          <w:szCs w:val="23"/>
        </w:rPr>
        <w:t xml:space="preserve"> </w:t>
      </w:r>
      <w:r>
        <w:rPr>
          <w:w w:val="102"/>
          <w:sz w:val="23"/>
          <w:szCs w:val="23"/>
        </w:rPr>
        <w:t>to</w:t>
      </w:r>
      <w:r>
        <w:rPr>
          <w:sz w:val="23"/>
          <w:szCs w:val="23"/>
        </w:rPr>
        <w:t xml:space="preserve"> </w:t>
      </w:r>
      <w:r>
        <w:rPr>
          <w:w w:val="102"/>
          <w:sz w:val="23"/>
          <w:szCs w:val="23"/>
        </w:rPr>
        <w:t>undertake</w:t>
      </w:r>
      <w:r>
        <w:rPr>
          <w:sz w:val="23"/>
          <w:szCs w:val="23"/>
        </w:rPr>
        <w:t xml:space="preserve"> </w:t>
      </w:r>
      <w:r>
        <w:rPr>
          <w:w w:val="102"/>
          <w:sz w:val="23"/>
          <w:szCs w:val="23"/>
        </w:rPr>
        <w:t>the</w:t>
      </w:r>
      <w:r>
        <w:rPr>
          <w:sz w:val="23"/>
          <w:szCs w:val="23"/>
        </w:rPr>
        <w:t xml:space="preserve"> </w:t>
      </w:r>
      <w:r>
        <w:rPr>
          <w:w w:val="102"/>
          <w:sz w:val="23"/>
          <w:szCs w:val="23"/>
        </w:rPr>
        <w:t>project</w:t>
      </w:r>
      <w:r>
        <w:rPr>
          <w:sz w:val="23"/>
          <w:szCs w:val="23"/>
        </w:rPr>
        <w:t xml:space="preserve"> </w:t>
      </w:r>
      <w:r>
        <w:rPr>
          <w:w w:val="102"/>
          <w:sz w:val="23"/>
          <w:szCs w:val="23"/>
        </w:rPr>
        <w:t>so that</w:t>
      </w:r>
      <w:r>
        <w:rPr>
          <w:sz w:val="23"/>
          <w:szCs w:val="23"/>
        </w:rPr>
        <w:t xml:space="preserve"> </w:t>
      </w:r>
      <w:r>
        <w:rPr>
          <w:w w:val="102"/>
          <w:sz w:val="23"/>
          <w:szCs w:val="23"/>
        </w:rPr>
        <w:t>it</w:t>
      </w:r>
      <w:r>
        <w:rPr>
          <w:sz w:val="23"/>
          <w:szCs w:val="23"/>
        </w:rPr>
        <w:t xml:space="preserve"> </w:t>
      </w:r>
      <w:r>
        <w:rPr>
          <w:w w:val="102"/>
          <w:sz w:val="23"/>
          <w:szCs w:val="23"/>
        </w:rPr>
        <w:t>fails</w:t>
      </w:r>
      <w:r>
        <w:rPr>
          <w:sz w:val="23"/>
          <w:szCs w:val="23"/>
        </w:rPr>
        <w:t xml:space="preserve"> </w:t>
      </w:r>
      <w:r>
        <w:rPr>
          <w:w w:val="102"/>
          <w:sz w:val="23"/>
          <w:szCs w:val="23"/>
        </w:rPr>
        <w:t>the</w:t>
      </w:r>
      <w:r>
        <w:rPr>
          <w:sz w:val="23"/>
          <w:szCs w:val="23"/>
        </w:rPr>
        <w:t xml:space="preserve"> </w:t>
      </w:r>
      <w:r>
        <w:rPr>
          <w:w w:val="102"/>
          <w:sz w:val="23"/>
          <w:szCs w:val="23"/>
        </w:rPr>
        <w:t>preset</w:t>
      </w:r>
      <w:r>
        <w:rPr>
          <w:sz w:val="23"/>
          <w:szCs w:val="23"/>
        </w:rPr>
        <w:t xml:space="preserve"> </w:t>
      </w:r>
      <w:r>
        <w:rPr>
          <w:w w:val="102"/>
          <w:sz w:val="23"/>
          <w:szCs w:val="23"/>
        </w:rPr>
        <w:t>eligibility</w:t>
      </w:r>
      <w:r>
        <w:rPr>
          <w:sz w:val="23"/>
          <w:szCs w:val="23"/>
        </w:rPr>
        <w:t xml:space="preserve"> </w:t>
      </w:r>
      <w:r>
        <w:rPr>
          <w:w w:val="102"/>
          <w:sz w:val="23"/>
          <w:szCs w:val="23"/>
        </w:rPr>
        <w:t>or</w:t>
      </w:r>
      <w:r>
        <w:rPr>
          <w:sz w:val="23"/>
          <w:szCs w:val="23"/>
        </w:rPr>
        <w:t xml:space="preserve"> </w:t>
      </w:r>
      <w:r>
        <w:rPr>
          <w:w w:val="102"/>
          <w:sz w:val="23"/>
          <w:szCs w:val="23"/>
        </w:rPr>
        <w:t>bid</w:t>
      </w:r>
      <w:r>
        <w:rPr>
          <w:sz w:val="23"/>
          <w:szCs w:val="23"/>
        </w:rPr>
        <w:t xml:space="preserve"> </w:t>
      </w:r>
      <w:r>
        <w:rPr>
          <w:w w:val="102"/>
          <w:sz w:val="23"/>
          <w:szCs w:val="23"/>
        </w:rPr>
        <w:t>evaluation</w:t>
      </w:r>
      <w:r>
        <w:rPr>
          <w:sz w:val="23"/>
          <w:szCs w:val="23"/>
        </w:rPr>
        <w:t xml:space="preserve"> </w:t>
      </w:r>
      <w:r>
        <w:rPr>
          <w:w w:val="102"/>
          <w:sz w:val="23"/>
          <w:szCs w:val="23"/>
        </w:rPr>
        <w:t>criteria,</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 shall</w:t>
      </w:r>
      <w:r>
        <w:rPr>
          <w:sz w:val="23"/>
          <w:szCs w:val="23"/>
        </w:rPr>
        <w:t xml:space="preserve">  </w:t>
      </w:r>
      <w:r>
        <w:rPr>
          <w:w w:val="102"/>
          <w:sz w:val="23"/>
          <w:szCs w:val="23"/>
        </w:rPr>
        <w:t>consider</w:t>
      </w:r>
      <w:r>
        <w:rPr>
          <w:sz w:val="23"/>
          <w:szCs w:val="23"/>
        </w:rPr>
        <w:t xml:space="preserve">  </w:t>
      </w:r>
      <w:r>
        <w:rPr>
          <w:w w:val="102"/>
          <w:sz w:val="23"/>
          <w:szCs w:val="23"/>
        </w:rPr>
        <w:t>the</w:t>
      </w:r>
      <w:r>
        <w:rPr>
          <w:sz w:val="23"/>
          <w:szCs w:val="23"/>
        </w:rPr>
        <w:t xml:space="preserve">  </w:t>
      </w:r>
      <w:r>
        <w:rPr>
          <w:w w:val="102"/>
          <w:sz w:val="23"/>
          <w:szCs w:val="23"/>
        </w:rPr>
        <w:t>said</w:t>
      </w:r>
      <w:r>
        <w:rPr>
          <w:sz w:val="23"/>
          <w:szCs w:val="23"/>
        </w:rPr>
        <w:t xml:space="preserve">  </w:t>
      </w:r>
      <w:r>
        <w:rPr>
          <w:w w:val="102"/>
          <w:sz w:val="23"/>
          <w:szCs w:val="23"/>
        </w:rPr>
        <w:t>Consultant</w:t>
      </w:r>
      <w:r>
        <w:rPr>
          <w:sz w:val="23"/>
          <w:szCs w:val="23"/>
        </w:rPr>
        <w:t xml:space="preserve">  </w:t>
      </w:r>
      <w:r>
        <w:rPr>
          <w:w w:val="102"/>
          <w:sz w:val="23"/>
          <w:szCs w:val="23"/>
        </w:rPr>
        <w:t>as</w:t>
      </w:r>
      <w:r>
        <w:rPr>
          <w:sz w:val="23"/>
          <w:szCs w:val="23"/>
        </w:rPr>
        <w:t xml:space="preserve">  </w:t>
      </w:r>
      <w:r>
        <w:rPr>
          <w:w w:val="102"/>
          <w:sz w:val="23"/>
          <w:szCs w:val="23"/>
        </w:rPr>
        <w:t>ineligible</w:t>
      </w:r>
      <w:r>
        <w:rPr>
          <w:sz w:val="23"/>
          <w:szCs w:val="23"/>
        </w:rPr>
        <w:t xml:space="preserve">  </w:t>
      </w:r>
      <w:r>
        <w:rPr>
          <w:w w:val="102"/>
          <w:sz w:val="23"/>
          <w:szCs w:val="23"/>
        </w:rPr>
        <w:t>and</w:t>
      </w:r>
      <w:r>
        <w:rPr>
          <w:sz w:val="23"/>
          <w:szCs w:val="23"/>
        </w:rPr>
        <w:t xml:space="preserve">  </w:t>
      </w:r>
      <w:r>
        <w:rPr>
          <w:w w:val="102"/>
          <w:sz w:val="23"/>
          <w:szCs w:val="23"/>
        </w:rPr>
        <w:t>shall</w:t>
      </w:r>
      <w:r>
        <w:rPr>
          <w:sz w:val="23"/>
          <w:szCs w:val="23"/>
        </w:rPr>
        <w:t xml:space="preserve">  </w:t>
      </w:r>
      <w:r>
        <w:rPr>
          <w:w w:val="102"/>
          <w:sz w:val="23"/>
          <w:szCs w:val="23"/>
        </w:rPr>
        <w:t>disqualify</w:t>
      </w:r>
      <w:r>
        <w:rPr>
          <w:sz w:val="23"/>
          <w:szCs w:val="23"/>
        </w:rPr>
        <w:t xml:space="preserve">  </w:t>
      </w:r>
      <w:r>
        <w:rPr>
          <w:w w:val="102"/>
          <w:sz w:val="23"/>
          <w:szCs w:val="23"/>
        </w:rPr>
        <w:t>it</w:t>
      </w:r>
      <w:r>
        <w:rPr>
          <w:sz w:val="23"/>
          <w:szCs w:val="23"/>
        </w:rPr>
        <w:t xml:space="preserve">  </w:t>
      </w:r>
      <w:r>
        <w:rPr>
          <w:w w:val="102"/>
          <w:sz w:val="23"/>
          <w:szCs w:val="23"/>
        </w:rPr>
        <w:t>from submitting</w:t>
      </w:r>
      <w:r>
        <w:rPr>
          <w:sz w:val="23"/>
          <w:szCs w:val="23"/>
        </w:rPr>
        <w:t xml:space="preserve"> </w:t>
      </w:r>
      <w:r>
        <w:rPr>
          <w:w w:val="102"/>
          <w:sz w:val="23"/>
          <w:szCs w:val="23"/>
        </w:rPr>
        <w:t>a</w:t>
      </w:r>
      <w:r>
        <w:rPr>
          <w:sz w:val="23"/>
          <w:szCs w:val="23"/>
        </w:rPr>
        <w:t xml:space="preserve"> </w:t>
      </w:r>
      <w:r>
        <w:rPr>
          <w:w w:val="102"/>
          <w:sz w:val="23"/>
          <w:szCs w:val="23"/>
        </w:rPr>
        <w:t>bid</w:t>
      </w:r>
      <w:r>
        <w:rPr>
          <w:sz w:val="23"/>
          <w:szCs w:val="23"/>
        </w:rPr>
        <w:t xml:space="preserve"> </w:t>
      </w:r>
      <w:r>
        <w:rPr>
          <w:w w:val="102"/>
          <w:sz w:val="23"/>
          <w:szCs w:val="23"/>
        </w:rPr>
        <w:t>or</w:t>
      </w:r>
      <w:r>
        <w:rPr>
          <w:sz w:val="23"/>
          <w:szCs w:val="23"/>
        </w:rPr>
        <w:t xml:space="preserve"> </w:t>
      </w:r>
      <w:r>
        <w:rPr>
          <w:w w:val="102"/>
          <w:sz w:val="23"/>
          <w:szCs w:val="23"/>
        </w:rPr>
        <w:t>from</w:t>
      </w:r>
      <w:r>
        <w:rPr>
          <w:sz w:val="23"/>
          <w:szCs w:val="23"/>
        </w:rPr>
        <w:t xml:space="preserve"> </w:t>
      </w:r>
      <w:r>
        <w:rPr>
          <w:w w:val="102"/>
          <w:sz w:val="23"/>
          <w:szCs w:val="23"/>
        </w:rPr>
        <w:t>obtaining</w:t>
      </w:r>
      <w:r>
        <w:rPr>
          <w:sz w:val="23"/>
          <w:szCs w:val="23"/>
        </w:rPr>
        <w:t xml:space="preserve"> </w:t>
      </w:r>
      <w:r>
        <w:rPr>
          <w:w w:val="102"/>
          <w:sz w:val="23"/>
          <w:szCs w:val="23"/>
        </w:rPr>
        <w:t>an</w:t>
      </w:r>
      <w:r>
        <w:rPr>
          <w:sz w:val="23"/>
          <w:szCs w:val="23"/>
        </w:rPr>
        <w:t xml:space="preserve"> </w:t>
      </w:r>
      <w:r>
        <w:rPr>
          <w:w w:val="102"/>
          <w:sz w:val="23"/>
          <w:szCs w:val="23"/>
        </w:rPr>
        <w:t>award</w:t>
      </w:r>
      <w:r>
        <w:rPr>
          <w:sz w:val="23"/>
          <w:szCs w:val="23"/>
        </w:rPr>
        <w:t xml:space="preserve"> </w:t>
      </w:r>
      <w:r>
        <w:rPr>
          <w:w w:val="102"/>
          <w:sz w:val="23"/>
          <w:szCs w:val="23"/>
        </w:rPr>
        <w:t>or</w:t>
      </w:r>
      <w:r>
        <w:rPr>
          <w:sz w:val="23"/>
          <w:szCs w:val="23"/>
        </w:rPr>
        <w:t xml:space="preserve"> </w:t>
      </w:r>
      <w:r>
        <w:rPr>
          <w:w w:val="102"/>
          <w:sz w:val="23"/>
          <w:szCs w:val="23"/>
        </w:rPr>
        <w:t>contract.</w:t>
      </w:r>
    </w:p>
    <w:p w:rsidR="00300549" w:rsidRDefault="00300549">
      <w:pPr>
        <w:spacing w:before="6" w:line="220" w:lineRule="exact"/>
        <w:rPr>
          <w:sz w:val="22"/>
          <w:szCs w:val="22"/>
        </w:rPr>
      </w:pPr>
    </w:p>
    <w:p w:rsidR="00300549" w:rsidRDefault="00BF290C">
      <w:pPr>
        <w:spacing w:line="245" w:lineRule="auto"/>
        <w:ind w:left="1506" w:right="123" w:hanging="677"/>
        <w:jc w:val="both"/>
        <w:rPr>
          <w:sz w:val="23"/>
          <w:szCs w:val="23"/>
        </w:rPr>
      </w:pPr>
      <w:r>
        <w:rPr>
          <w:w w:val="102"/>
          <w:sz w:val="23"/>
          <w:szCs w:val="23"/>
        </w:rPr>
        <w:t>28.2.</w:t>
      </w:r>
      <w:r>
        <w:rPr>
          <w:sz w:val="23"/>
          <w:szCs w:val="23"/>
        </w:rPr>
        <w:t xml:space="preserve">    </w:t>
      </w:r>
      <w:r>
        <w:rPr>
          <w:w w:val="102"/>
          <w:sz w:val="23"/>
          <w:szCs w:val="23"/>
        </w:rPr>
        <w:t>Based</w:t>
      </w:r>
      <w:r>
        <w:rPr>
          <w:sz w:val="23"/>
          <w:szCs w:val="23"/>
        </w:rPr>
        <w:t xml:space="preserve">  </w:t>
      </w:r>
      <w:r>
        <w:rPr>
          <w:w w:val="102"/>
          <w:sz w:val="23"/>
          <w:szCs w:val="23"/>
        </w:rPr>
        <w:t>on</w:t>
      </w:r>
      <w:r>
        <w:rPr>
          <w:sz w:val="23"/>
          <w:szCs w:val="23"/>
        </w:rPr>
        <w:t xml:space="preserve">  </w:t>
      </w:r>
      <w:r>
        <w:rPr>
          <w:w w:val="102"/>
          <w:sz w:val="23"/>
          <w:szCs w:val="23"/>
        </w:rPr>
        <w:t>the</w:t>
      </w:r>
      <w:r>
        <w:rPr>
          <w:sz w:val="23"/>
          <w:szCs w:val="23"/>
        </w:rPr>
        <w:t xml:space="preserve">  </w:t>
      </w:r>
      <w:r>
        <w:rPr>
          <w:w w:val="102"/>
          <w:sz w:val="23"/>
          <w:szCs w:val="23"/>
        </w:rPr>
        <w:t>following</w:t>
      </w:r>
      <w:r>
        <w:rPr>
          <w:sz w:val="23"/>
          <w:szCs w:val="23"/>
        </w:rPr>
        <w:t xml:space="preserve">  </w:t>
      </w:r>
      <w:r>
        <w:rPr>
          <w:w w:val="102"/>
          <w:sz w:val="23"/>
          <w:szCs w:val="23"/>
        </w:rPr>
        <w:t>grounds,</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reserves</w:t>
      </w:r>
      <w:r>
        <w:rPr>
          <w:sz w:val="23"/>
          <w:szCs w:val="23"/>
        </w:rPr>
        <w:t xml:space="preserve">  </w:t>
      </w:r>
      <w:r>
        <w:rPr>
          <w:w w:val="102"/>
          <w:sz w:val="23"/>
          <w:szCs w:val="23"/>
        </w:rPr>
        <w:t>the</w:t>
      </w:r>
      <w:r>
        <w:rPr>
          <w:sz w:val="23"/>
          <w:szCs w:val="23"/>
        </w:rPr>
        <w:t xml:space="preserve">  </w:t>
      </w:r>
      <w:r>
        <w:rPr>
          <w:w w:val="102"/>
          <w:sz w:val="23"/>
          <w:szCs w:val="23"/>
        </w:rPr>
        <w:t>right</w:t>
      </w:r>
      <w:r>
        <w:rPr>
          <w:sz w:val="23"/>
          <w:szCs w:val="23"/>
        </w:rPr>
        <w:t xml:space="preserve">  </w:t>
      </w:r>
      <w:r>
        <w:rPr>
          <w:w w:val="102"/>
          <w:sz w:val="23"/>
          <w:szCs w:val="23"/>
        </w:rPr>
        <w:t>to reject</w:t>
      </w:r>
      <w:r>
        <w:rPr>
          <w:sz w:val="23"/>
          <w:szCs w:val="23"/>
        </w:rPr>
        <w:t xml:space="preserve">  </w:t>
      </w:r>
      <w:r>
        <w:rPr>
          <w:w w:val="102"/>
          <w:sz w:val="23"/>
          <w:szCs w:val="23"/>
        </w:rPr>
        <w:t>any</w:t>
      </w:r>
      <w:r>
        <w:rPr>
          <w:sz w:val="23"/>
          <w:szCs w:val="23"/>
        </w:rPr>
        <w:t xml:space="preserve"> </w:t>
      </w:r>
      <w:r>
        <w:rPr>
          <w:w w:val="102"/>
          <w:sz w:val="23"/>
          <w:szCs w:val="23"/>
        </w:rPr>
        <w:t>and</w:t>
      </w:r>
      <w:r>
        <w:rPr>
          <w:sz w:val="23"/>
          <w:szCs w:val="23"/>
        </w:rPr>
        <w:t xml:space="preserve">  </w:t>
      </w:r>
      <w:r>
        <w:rPr>
          <w:w w:val="102"/>
          <w:sz w:val="23"/>
          <w:szCs w:val="23"/>
        </w:rPr>
        <w:t>all</w:t>
      </w:r>
      <w:r>
        <w:rPr>
          <w:sz w:val="23"/>
          <w:szCs w:val="23"/>
        </w:rPr>
        <w:t xml:space="preserve">  </w:t>
      </w:r>
      <w:r>
        <w:rPr>
          <w:w w:val="102"/>
          <w:sz w:val="23"/>
          <w:szCs w:val="23"/>
        </w:rPr>
        <w:t>bids,</w:t>
      </w:r>
      <w:r>
        <w:rPr>
          <w:sz w:val="23"/>
          <w:szCs w:val="23"/>
        </w:rPr>
        <w:t xml:space="preserve">  </w:t>
      </w:r>
      <w:r>
        <w:rPr>
          <w:w w:val="102"/>
          <w:sz w:val="23"/>
          <w:szCs w:val="23"/>
        </w:rPr>
        <w:t>declare</w:t>
      </w:r>
      <w:r>
        <w:rPr>
          <w:sz w:val="23"/>
          <w:szCs w:val="23"/>
        </w:rPr>
        <w:t xml:space="preserve">  </w:t>
      </w:r>
      <w:r>
        <w:rPr>
          <w:w w:val="102"/>
          <w:sz w:val="23"/>
          <w:szCs w:val="23"/>
        </w:rPr>
        <w:t>a</w:t>
      </w:r>
      <w:r>
        <w:rPr>
          <w:sz w:val="23"/>
          <w:szCs w:val="23"/>
        </w:rPr>
        <w:t xml:space="preserve">  </w:t>
      </w:r>
      <w:r>
        <w:rPr>
          <w:w w:val="102"/>
          <w:sz w:val="23"/>
          <w:szCs w:val="23"/>
        </w:rPr>
        <w:t>failure</w:t>
      </w:r>
      <w:r>
        <w:rPr>
          <w:sz w:val="23"/>
          <w:szCs w:val="23"/>
        </w:rPr>
        <w:t xml:space="preserve">  </w:t>
      </w:r>
      <w:r>
        <w:rPr>
          <w:w w:val="102"/>
          <w:sz w:val="23"/>
          <w:szCs w:val="23"/>
        </w:rPr>
        <w:t>of</w:t>
      </w:r>
      <w:r>
        <w:rPr>
          <w:sz w:val="23"/>
          <w:szCs w:val="23"/>
        </w:rPr>
        <w:t xml:space="preserve">  </w:t>
      </w:r>
      <w:r>
        <w:rPr>
          <w:w w:val="102"/>
          <w:sz w:val="23"/>
          <w:szCs w:val="23"/>
        </w:rPr>
        <w:t>bidding</w:t>
      </w:r>
      <w:r>
        <w:rPr>
          <w:sz w:val="23"/>
          <w:szCs w:val="23"/>
        </w:rPr>
        <w:t xml:space="preserve"> </w:t>
      </w:r>
      <w:r>
        <w:rPr>
          <w:w w:val="102"/>
          <w:sz w:val="23"/>
          <w:szCs w:val="23"/>
        </w:rPr>
        <w:t>at</w:t>
      </w:r>
      <w:r>
        <w:rPr>
          <w:sz w:val="23"/>
          <w:szCs w:val="23"/>
        </w:rPr>
        <w:t xml:space="preserve">  </w:t>
      </w:r>
      <w:r>
        <w:rPr>
          <w:w w:val="102"/>
          <w:sz w:val="23"/>
          <w:szCs w:val="23"/>
        </w:rPr>
        <w:t>any</w:t>
      </w:r>
      <w:r>
        <w:rPr>
          <w:sz w:val="23"/>
          <w:szCs w:val="23"/>
        </w:rPr>
        <w:t xml:space="preserve">  </w:t>
      </w:r>
      <w:r>
        <w:rPr>
          <w:w w:val="102"/>
          <w:sz w:val="23"/>
          <w:szCs w:val="23"/>
        </w:rPr>
        <w:t>time</w:t>
      </w:r>
      <w:r>
        <w:rPr>
          <w:sz w:val="23"/>
          <w:szCs w:val="23"/>
        </w:rPr>
        <w:t xml:space="preserve">  </w:t>
      </w:r>
      <w:r>
        <w:rPr>
          <w:w w:val="102"/>
          <w:sz w:val="23"/>
          <w:szCs w:val="23"/>
        </w:rPr>
        <w:t>prior</w:t>
      </w:r>
      <w:r>
        <w:rPr>
          <w:sz w:val="23"/>
          <w:szCs w:val="23"/>
        </w:rPr>
        <w:t xml:space="preserve">  </w:t>
      </w:r>
      <w:r>
        <w:rPr>
          <w:w w:val="102"/>
          <w:sz w:val="23"/>
          <w:szCs w:val="23"/>
        </w:rPr>
        <w:t>to</w:t>
      </w:r>
      <w:r>
        <w:rPr>
          <w:sz w:val="23"/>
          <w:szCs w:val="23"/>
        </w:rPr>
        <w:t xml:space="preserve">  </w:t>
      </w:r>
      <w:r>
        <w:rPr>
          <w:w w:val="102"/>
          <w:sz w:val="23"/>
          <w:szCs w:val="23"/>
        </w:rPr>
        <w:t>the contract</w:t>
      </w:r>
      <w:r>
        <w:rPr>
          <w:sz w:val="23"/>
          <w:szCs w:val="23"/>
        </w:rPr>
        <w:t xml:space="preserve">  </w:t>
      </w:r>
      <w:r>
        <w:rPr>
          <w:w w:val="102"/>
          <w:sz w:val="23"/>
          <w:szCs w:val="23"/>
        </w:rPr>
        <w:t>award,</w:t>
      </w:r>
      <w:r>
        <w:rPr>
          <w:sz w:val="23"/>
          <w:szCs w:val="23"/>
        </w:rPr>
        <w:t xml:space="preserve">  </w:t>
      </w:r>
      <w:r>
        <w:rPr>
          <w:w w:val="102"/>
          <w:sz w:val="23"/>
          <w:szCs w:val="23"/>
        </w:rPr>
        <w:t>or</w:t>
      </w:r>
      <w:r>
        <w:rPr>
          <w:sz w:val="23"/>
          <w:szCs w:val="23"/>
        </w:rPr>
        <w:t xml:space="preserve">  </w:t>
      </w:r>
      <w:r>
        <w:rPr>
          <w:w w:val="102"/>
          <w:sz w:val="23"/>
          <w:szCs w:val="23"/>
        </w:rPr>
        <w:t>not</w:t>
      </w:r>
      <w:r>
        <w:rPr>
          <w:sz w:val="23"/>
          <w:szCs w:val="23"/>
        </w:rPr>
        <w:t xml:space="preserve">  </w:t>
      </w:r>
      <w:r>
        <w:rPr>
          <w:w w:val="102"/>
          <w:sz w:val="23"/>
          <w:szCs w:val="23"/>
        </w:rPr>
        <w:t>to</w:t>
      </w:r>
      <w:r>
        <w:rPr>
          <w:sz w:val="23"/>
          <w:szCs w:val="23"/>
        </w:rPr>
        <w:t xml:space="preserve">  </w:t>
      </w:r>
      <w:r>
        <w:rPr>
          <w:w w:val="102"/>
          <w:sz w:val="23"/>
          <w:szCs w:val="23"/>
        </w:rPr>
        <w:t>award</w:t>
      </w:r>
      <w:r>
        <w:rPr>
          <w:sz w:val="23"/>
          <w:szCs w:val="23"/>
        </w:rPr>
        <w:t xml:space="preserve">  </w:t>
      </w:r>
      <w:r>
        <w:rPr>
          <w:w w:val="102"/>
          <w:sz w:val="23"/>
          <w:szCs w:val="23"/>
        </w:rPr>
        <w:t>the</w:t>
      </w:r>
      <w:r>
        <w:rPr>
          <w:sz w:val="23"/>
          <w:szCs w:val="23"/>
        </w:rPr>
        <w:t xml:space="preserve">  </w:t>
      </w:r>
      <w:r>
        <w:rPr>
          <w:w w:val="102"/>
          <w:sz w:val="23"/>
          <w:szCs w:val="23"/>
        </w:rPr>
        <w:t>contract,</w:t>
      </w:r>
      <w:r>
        <w:rPr>
          <w:sz w:val="23"/>
          <w:szCs w:val="23"/>
        </w:rPr>
        <w:t xml:space="preserve">  </w:t>
      </w:r>
      <w:r>
        <w:rPr>
          <w:w w:val="102"/>
          <w:sz w:val="23"/>
          <w:szCs w:val="23"/>
        </w:rPr>
        <w:t>without</w:t>
      </w:r>
      <w:r>
        <w:rPr>
          <w:sz w:val="23"/>
          <w:szCs w:val="23"/>
        </w:rPr>
        <w:t xml:space="preserve">  </w:t>
      </w:r>
      <w:r>
        <w:rPr>
          <w:w w:val="102"/>
          <w:sz w:val="23"/>
          <w:szCs w:val="23"/>
        </w:rPr>
        <w:t>thereby</w:t>
      </w:r>
      <w:r>
        <w:rPr>
          <w:sz w:val="23"/>
          <w:szCs w:val="23"/>
        </w:rPr>
        <w:t xml:space="preserve">  </w:t>
      </w:r>
      <w:r>
        <w:rPr>
          <w:w w:val="102"/>
          <w:sz w:val="23"/>
          <w:szCs w:val="23"/>
        </w:rPr>
        <w:t>incurring</w:t>
      </w:r>
      <w:r>
        <w:rPr>
          <w:sz w:val="23"/>
          <w:szCs w:val="23"/>
        </w:rPr>
        <w:t xml:space="preserve">  </w:t>
      </w:r>
      <w:r>
        <w:rPr>
          <w:w w:val="102"/>
          <w:sz w:val="23"/>
          <w:szCs w:val="23"/>
        </w:rPr>
        <w:t>any liability,</w:t>
      </w:r>
      <w:r>
        <w:rPr>
          <w:sz w:val="23"/>
          <w:szCs w:val="23"/>
        </w:rPr>
        <w:t xml:space="preserve"> </w:t>
      </w:r>
      <w:r>
        <w:rPr>
          <w:w w:val="102"/>
          <w:sz w:val="23"/>
          <w:szCs w:val="23"/>
        </w:rPr>
        <w:t>and</w:t>
      </w:r>
      <w:r>
        <w:rPr>
          <w:sz w:val="23"/>
          <w:szCs w:val="23"/>
        </w:rPr>
        <w:t xml:space="preserve"> </w:t>
      </w:r>
      <w:r>
        <w:rPr>
          <w:w w:val="102"/>
          <w:sz w:val="23"/>
          <w:szCs w:val="23"/>
        </w:rPr>
        <w:t>make</w:t>
      </w:r>
      <w:r>
        <w:rPr>
          <w:sz w:val="23"/>
          <w:szCs w:val="23"/>
        </w:rPr>
        <w:t xml:space="preserve"> </w:t>
      </w:r>
      <w:r>
        <w:rPr>
          <w:w w:val="102"/>
          <w:sz w:val="23"/>
          <w:szCs w:val="23"/>
        </w:rPr>
        <w:t>no</w:t>
      </w:r>
      <w:r>
        <w:rPr>
          <w:sz w:val="23"/>
          <w:szCs w:val="23"/>
        </w:rPr>
        <w:t xml:space="preserve"> </w:t>
      </w:r>
      <w:r>
        <w:rPr>
          <w:w w:val="102"/>
          <w:sz w:val="23"/>
          <w:szCs w:val="23"/>
        </w:rPr>
        <w:t>assurance</w:t>
      </w:r>
      <w:r>
        <w:rPr>
          <w:sz w:val="23"/>
          <w:szCs w:val="23"/>
        </w:rPr>
        <w:t xml:space="preserve"> </w:t>
      </w:r>
      <w:r>
        <w:rPr>
          <w:w w:val="102"/>
          <w:sz w:val="23"/>
          <w:szCs w:val="23"/>
        </w:rPr>
        <w:t>that</w:t>
      </w:r>
      <w:r>
        <w:rPr>
          <w:sz w:val="23"/>
          <w:szCs w:val="23"/>
        </w:rPr>
        <w:t xml:space="preserve"> </w:t>
      </w:r>
      <w:r>
        <w:rPr>
          <w:w w:val="102"/>
          <w:sz w:val="23"/>
          <w:szCs w:val="23"/>
        </w:rPr>
        <w:t>a</w:t>
      </w:r>
      <w:r>
        <w:rPr>
          <w:sz w:val="23"/>
          <w:szCs w:val="23"/>
        </w:rPr>
        <w:t xml:space="preserve"> </w:t>
      </w:r>
      <w:r>
        <w:rPr>
          <w:w w:val="102"/>
          <w:sz w:val="23"/>
          <w:szCs w:val="23"/>
        </w:rPr>
        <w:t>contract</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entered</w:t>
      </w:r>
      <w:r>
        <w:rPr>
          <w:sz w:val="23"/>
          <w:szCs w:val="23"/>
        </w:rPr>
        <w:t xml:space="preserve"> </w:t>
      </w:r>
      <w:r>
        <w:rPr>
          <w:w w:val="102"/>
          <w:sz w:val="23"/>
          <w:szCs w:val="23"/>
        </w:rPr>
        <w:t>into</w:t>
      </w:r>
      <w:r>
        <w:rPr>
          <w:sz w:val="23"/>
          <w:szCs w:val="23"/>
        </w:rPr>
        <w:t xml:space="preserve"> </w:t>
      </w:r>
      <w:r>
        <w:rPr>
          <w:w w:val="102"/>
          <w:sz w:val="23"/>
          <w:szCs w:val="23"/>
        </w:rPr>
        <w:t>as</w:t>
      </w:r>
      <w:r>
        <w:rPr>
          <w:sz w:val="23"/>
          <w:szCs w:val="23"/>
        </w:rPr>
        <w:t xml:space="preserve"> </w:t>
      </w:r>
      <w:r>
        <w:rPr>
          <w:w w:val="102"/>
          <w:sz w:val="23"/>
          <w:szCs w:val="23"/>
        </w:rPr>
        <w:t>a</w:t>
      </w:r>
      <w:r>
        <w:rPr>
          <w:sz w:val="23"/>
          <w:szCs w:val="23"/>
        </w:rPr>
        <w:t xml:space="preserve"> </w:t>
      </w:r>
      <w:r>
        <w:rPr>
          <w:w w:val="102"/>
          <w:sz w:val="23"/>
          <w:szCs w:val="23"/>
        </w:rPr>
        <w:t>result of</w:t>
      </w:r>
      <w:r>
        <w:rPr>
          <w:sz w:val="23"/>
          <w:szCs w:val="23"/>
        </w:rPr>
        <w:t xml:space="preserve"> </w:t>
      </w:r>
      <w:r>
        <w:rPr>
          <w:w w:val="102"/>
          <w:sz w:val="23"/>
          <w:szCs w:val="23"/>
        </w:rPr>
        <w:t>the</w:t>
      </w:r>
      <w:r>
        <w:rPr>
          <w:sz w:val="23"/>
          <w:szCs w:val="23"/>
        </w:rPr>
        <w:t xml:space="preserve"> </w:t>
      </w:r>
      <w:r>
        <w:rPr>
          <w:w w:val="102"/>
          <w:sz w:val="23"/>
          <w:szCs w:val="23"/>
        </w:rPr>
        <w:t>bidding:</w:t>
      </w:r>
    </w:p>
    <w:p w:rsidR="00300549" w:rsidRDefault="00300549">
      <w:pPr>
        <w:spacing w:before="6" w:line="220" w:lineRule="exact"/>
        <w:rPr>
          <w:sz w:val="22"/>
          <w:szCs w:val="22"/>
        </w:rPr>
      </w:pPr>
    </w:p>
    <w:p w:rsidR="00300549" w:rsidRDefault="00BF290C">
      <w:pPr>
        <w:spacing w:line="246" w:lineRule="auto"/>
        <w:ind w:left="2182" w:right="122" w:hanging="677"/>
        <w:jc w:val="both"/>
        <w:rPr>
          <w:sz w:val="23"/>
          <w:szCs w:val="23"/>
        </w:rPr>
      </w:pPr>
      <w:r>
        <w:rPr>
          <w:w w:val="102"/>
          <w:sz w:val="23"/>
          <w:szCs w:val="23"/>
        </w:rPr>
        <w:t>(a)</w:t>
      </w:r>
      <w:r>
        <w:rPr>
          <w:sz w:val="23"/>
          <w:szCs w:val="23"/>
        </w:rPr>
        <w:t xml:space="preserve">       </w:t>
      </w:r>
      <w:r>
        <w:rPr>
          <w:w w:val="102"/>
          <w:sz w:val="23"/>
          <w:szCs w:val="23"/>
        </w:rPr>
        <w:t>if</w:t>
      </w:r>
      <w:r>
        <w:rPr>
          <w:sz w:val="23"/>
          <w:szCs w:val="23"/>
        </w:rPr>
        <w:t xml:space="preserve"> </w:t>
      </w:r>
      <w:r>
        <w:rPr>
          <w:w w:val="102"/>
          <w:sz w:val="23"/>
          <w:szCs w:val="23"/>
        </w:rPr>
        <w:t>there</w:t>
      </w:r>
      <w:r>
        <w:rPr>
          <w:sz w:val="23"/>
          <w:szCs w:val="23"/>
        </w:rPr>
        <w:t xml:space="preserve"> </w:t>
      </w:r>
      <w:r>
        <w:rPr>
          <w:w w:val="102"/>
          <w:sz w:val="23"/>
          <w:szCs w:val="23"/>
        </w:rPr>
        <w:t>is</w:t>
      </w:r>
      <w:r>
        <w:rPr>
          <w:sz w:val="23"/>
          <w:szCs w:val="23"/>
        </w:rPr>
        <w:t xml:space="preserve"> </w:t>
      </w:r>
      <w:r>
        <w:rPr>
          <w:w w:val="102"/>
          <w:sz w:val="23"/>
          <w:szCs w:val="23"/>
        </w:rPr>
        <w:t>prima</w:t>
      </w:r>
      <w:r>
        <w:rPr>
          <w:sz w:val="23"/>
          <w:szCs w:val="23"/>
        </w:rPr>
        <w:t xml:space="preserve"> </w:t>
      </w:r>
      <w:r>
        <w:rPr>
          <w:w w:val="102"/>
          <w:sz w:val="23"/>
          <w:szCs w:val="23"/>
        </w:rPr>
        <w:t>facie</w:t>
      </w:r>
      <w:r>
        <w:rPr>
          <w:sz w:val="23"/>
          <w:szCs w:val="23"/>
        </w:rPr>
        <w:t xml:space="preserve"> </w:t>
      </w:r>
      <w:r>
        <w:rPr>
          <w:w w:val="102"/>
          <w:sz w:val="23"/>
          <w:szCs w:val="23"/>
        </w:rPr>
        <w:t>evidence</w:t>
      </w:r>
      <w:r>
        <w:rPr>
          <w:sz w:val="23"/>
          <w:szCs w:val="23"/>
        </w:rPr>
        <w:t xml:space="preserve"> </w:t>
      </w:r>
      <w:r>
        <w:rPr>
          <w:w w:val="102"/>
          <w:sz w:val="23"/>
          <w:szCs w:val="23"/>
        </w:rPr>
        <w:t>of</w:t>
      </w:r>
      <w:r>
        <w:rPr>
          <w:sz w:val="23"/>
          <w:szCs w:val="23"/>
        </w:rPr>
        <w:t xml:space="preserve"> </w:t>
      </w:r>
      <w:r>
        <w:rPr>
          <w:w w:val="102"/>
          <w:sz w:val="23"/>
          <w:szCs w:val="23"/>
        </w:rPr>
        <w:t>collusion</w:t>
      </w:r>
      <w:r>
        <w:rPr>
          <w:sz w:val="23"/>
          <w:szCs w:val="23"/>
        </w:rPr>
        <w:t xml:space="preserve"> </w:t>
      </w:r>
      <w:r>
        <w:rPr>
          <w:w w:val="102"/>
          <w:sz w:val="23"/>
          <w:szCs w:val="23"/>
        </w:rPr>
        <w:t>between</w:t>
      </w:r>
      <w:r>
        <w:rPr>
          <w:sz w:val="23"/>
          <w:szCs w:val="23"/>
        </w:rPr>
        <w:t xml:space="preserve"> </w:t>
      </w:r>
      <w:r>
        <w:rPr>
          <w:w w:val="102"/>
          <w:sz w:val="23"/>
          <w:szCs w:val="23"/>
        </w:rPr>
        <w:t>appropriate</w:t>
      </w:r>
      <w:r>
        <w:rPr>
          <w:sz w:val="23"/>
          <w:szCs w:val="23"/>
        </w:rPr>
        <w:t xml:space="preserve"> </w:t>
      </w:r>
      <w:r>
        <w:rPr>
          <w:w w:val="102"/>
          <w:sz w:val="23"/>
          <w:szCs w:val="23"/>
        </w:rPr>
        <w:t>public officers</w:t>
      </w:r>
      <w:r>
        <w:rPr>
          <w:sz w:val="23"/>
          <w:szCs w:val="23"/>
        </w:rPr>
        <w:t xml:space="preserve"> </w:t>
      </w:r>
      <w:r>
        <w:rPr>
          <w:w w:val="102"/>
          <w:sz w:val="23"/>
          <w:szCs w:val="23"/>
        </w:rPr>
        <w:t>or</w:t>
      </w:r>
      <w:r>
        <w:rPr>
          <w:sz w:val="23"/>
          <w:szCs w:val="23"/>
        </w:rPr>
        <w:t xml:space="preserve"> </w:t>
      </w:r>
      <w:r>
        <w:rPr>
          <w:w w:val="102"/>
          <w:sz w:val="23"/>
          <w:szCs w:val="23"/>
        </w:rPr>
        <w:t>employees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or</w:t>
      </w:r>
      <w:r>
        <w:rPr>
          <w:sz w:val="23"/>
          <w:szCs w:val="23"/>
        </w:rPr>
        <w:t xml:space="preserve"> </w:t>
      </w:r>
      <w:r>
        <w:rPr>
          <w:w w:val="102"/>
          <w:sz w:val="23"/>
          <w:szCs w:val="23"/>
        </w:rPr>
        <w:t>between</w:t>
      </w:r>
      <w:r>
        <w:rPr>
          <w:sz w:val="23"/>
          <w:szCs w:val="23"/>
        </w:rPr>
        <w:t xml:space="preserve"> </w:t>
      </w:r>
      <w:r>
        <w:rPr>
          <w:w w:val="102"/>
          <w:sz w:val="23"/>
          <w:szCs w:val="23"/>
        </w:rPr>
        <w:t>the</w:t>
      </w:r>
      <w:r>
        <w:rPr>
          <w:sz w:val="23"/>
          <w:szCs w:val="23"/>
        </w:rPr>
        <w:t xml:space="preserve"> </w:t>
      </w:r>
      <w:r>
        <w:rPr>
          <w:w w:val="102"/>
          <w:sz w:val="23"/>
          <w:szCs w:val="23"/>
        </w:rPr>
        <w:t>BAC</w:t>
      </w:r>
      <w:r>
        <w:rPr>
          <w:sz w:val="23"/>
          <w:szCs w:val="23"/>
        </w:rPr>
        <w:t xml:space="preserve"> </w:t>
      </w:r>
      <w:r>
        <w:rPr>
          <w:w w:val="102"/>
          <w:sz w:val="23"/>
          <w:szCs w:val="23"/>
        </w:rPr>
        <w:t>and any</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bidders,</w:t>
      </w:r>
      <w:r>
        <w:rPr>
          <w:sz w:val="23"/>
          <w:szCs w:val="23"/>
        </w:rPr>
        <w:t xml:space="preserve"> </w:t>
      </w:r>
      <w:r>
        <w:rPr>
          <w:w w:val="102"/>
          <w:sz w:val="23"/>
          <w:szCs w:val="23"/>
        </w:rPr>
        <w:t>or</w:t>
      </w:r>
      <w:r>
        <w:rPr>
          <w:sz w:val="23"/>
          <w:szCs w:val="23"/>
        </w:rPr>
        <w:t xml:space="preserve"> </w:t>
      </w:r>
      <w:r>
        <w:rPr>
          <w:w w:val="102"/>
          <w:sz w:val="23"/>
          <w:szCs w:val="23"/>
        </w:rPr>
        <w:t>if</w:t>
      </w:r>
      <w:r>
        <w:rPr>
          <w:sz w:val="23"/>
          <w:szCs w:val="23"/>
        </w:rPr>
        <w:t xml:space="preserve"> </w:t>
      </w:r>
      <w:r>
        <w:rPr>
          <w:w w:val="102"/>
          <w:sz w:val="23"/>
          <w:szCs w:val="23"/>
        </w:rPr>
        <w:t>the</w:t>
      </w:r>
      <w:r>
        <w:rPr>
          <w:sz w:val="23"/>
          <w:szCs w:val="23"/>
        </w:rPr>
        <w:t xml:space="preserve"> </w:t>
      </w:r>
      <w:r>
        <w:rPr>
          <w:w w:val="102"/>
          <w:sz w:val="23"/>
          <w:szCs w:val="23"/>
        </w:rPr>
        <w:t>collusion</w:t>
      </w:r>
      <w:r>
        <w:rPr>
          <w:sz w:val="23"/>
          <w:szCs w:val="23"/>
        </w:rPr>
        <w:t xml:space="preserve"> </w:t>
      </w:r>
      <w:r>
        <w:rPr>
          <w:w w:val="102"/>
          <w:sz w:val="23"/>
          <w:szCs w:val="23"/>
        </w:rPr>
        <w:t>is</w:t>
      </w:r>
      <w:r>
        <w:rPr>
          <w:sz w:val="23"/>
          <w:szCs w:val="23"/>
        </w:rPr>
        <w:t xml:space="preserve"> </w:t>
      </w:r>
      <w:r>
        <w:rPr>
          <w:w w:val="102"/>
          <w:sz w:val="23"/>
          <w:szCs w:val="23"/>
        </w:rPr>
        <w:t>between</w:t>
      </w:r>
      <w:r>
        <w:rPr>
          <w:sz w:val="23"/>
          <w:szCs w:val="23"/>
        </w:rPr>
        <w:t xml:space="preserve"> </w:t>
      </w:r>
      <w:r>
        <w:rPr>
          <w:w w:val="102"/>
          <w:sz w:val="23"/>
          <w:szCs w:val="23"/>
        </w:rPr>
        <w:t>or</w:t>
      </w:r>
      <w:r>
        <w:rPr>
          <w:sz w:val="23"/>
          <w:szCs w:val="23"/>
        </w:rPr>
        <w:t xml:space="preserve"> </w:t>
      </w:r>
      <w:r>
        <w:rPr>
          <w:w w:val="102"/>
          <w:sz w:val="23"/>
          <w:szCs w:val="23"/>
        </w:rPr>
        <w:t>among</w:t>
      </w:r>
      <w:r>
        <w:rPr>
          <w:sz w:val="23"/>
          <w:szCs w:val="23"/>
        </w:rPr>
        <w:t xml:space="preserve"> </w:t>
      </w:r>
      <w:r>
        <w:rPr>
          <w:w w:val="102"/>
          <w:sz w:val="23"/>
          <w:szCs w:val="23"/>
        </w:rPr>
        <w:t>the</w:t>
      </w:r>
      <w:r>
        <w:rPr>
          <w:sz w:val="23"/>
          <w:szCs w:val="23"/>
        </w:rPr>
        <w:t xml:space="preserve"> </w:t>
      </w:r>
      <w:r>
        <w:rPr>
          <w:w w:val="102"/>
          <w:sz w:val="23"/>
          <w:szCs w:val="23"/>
        </w:rPr>
        <w:t>bidders themselves,</w:t>
      </w:r>
      <w:r>
        <w:rPr>
          <w:sz w:val="23"/>
          <w:szCs w:val="23"/>
        </w:rPr>
        <w:t xml:space="preserve">  </w:t>
      </w:r>
      <w:r>
        <w:rPr>
          <w:w w:val="102"/>
          <w:sz w:val="23"/>
          <w:szCs w:val="23"/>
        </w:rPr>
        <w:t>or</w:t>
      </w:r>
      <w:r>
        <w:rPr>
          <w:sz w:val="23"/>
          <w:szCs w:val="23"/>
        </w:rPr>
        <w:t xml:space="preserve">  </w:t>
      </w:r>
      <w:r>
        <w:rPr>
          <w:w w:val="102"/>
          <w:sz w:val="23"/>
          <w:szCs w:val="23"/>
        </w:rPr>
        <w:t>between</w:t>
      </w:r>
      <w:r>
        <w:rPr>
          <w:sz w:val="23"/>
          <w:szCs w:val="23"/>
        </w:rPr>
        <w:t xml:space="preserve">  </w:t>
      </w:r>
      <w:r>
        <w:rPr>
          <w:w w:val="102"/>
          <w:sz w:val="23"/>
          <w:szCs w:val="23"/>
        </w:rPr>
        <w:t>a</w:t>
      </w:r>
      <w:r>
        <w:rPr>
          <w:sz w:val="23"/>
          <w:szCs w:val="23"/>
        </w:rPr>
        <w:t xml:space="preserve">  </w:t>
      </w:r>
      <w:r>
        <w:rPr>
          <w:w w:val="102"/>
          <w:sz w:val="23"/>
          <w:szCs w:val="23"/>
        </w:rPr>
        <w:t>bidder</w:t>
      </w:r>
      <w:r>
        <w:rPr>
          <w:sz w:val="23"/>
          <w:szCs w:val="23"/>
        </w:rPr>
        <w:t xml:space="preserve"> </w:t>
      </w:r>
      <w:r>
        <w:rPr>
          <w:w w:val="102"/>
          <w:sz w:val="23"/>
          <w:szCs w:val="23"/>
        </w:rPr>
        <w:t>and</w:t>
      </w:r>
      <w:r>
        <w:rPr>
          <w:sz w:val="23"/>
          <w:szCs w:val="23"/>
        </w:rPr>
        <w:t xml:space="preserve">  </w:t>
      </w:r>
      <w:r>
        <w:rPr>
          <w:w w:val="102"/>
          <w:sz w:val="23"/>
          <w:szCs w:val="23"/>
        </w:rPr>
        <w:t>a</w:t>
      </w:r>
      <w:r>
        <w:rPr>
          <w:sz w:val="23"/>
          <w:szCs w:val="23"/>
        </w:rPr>
        <w:t xml:space="preserve">  </w:t>
      </w:r>
      <w:r>
        <w:rPr>
          <w:w w:val="102"/>
          <w:sz w:val="23"/>
          <w:szCs w:val="23"/>
        </w:rPr>
        <w:t>third</w:t>
      </w:r>
      <w:r>
        <w:rPr>
          <w:sz w:val="23"/>
          <w:szCs w:val="23"/>
        </w:rPr>
        <w:t xml:space="preserve">  </w:t>
      </w:r>
      <w:r>
        <w:rPr>
          <w:w w:val="102"/>
          <w:sz w:val="23"/>
          <w:szCs w:val="23"/>
        </w:rPr>
        <w:t>party,</w:t>
      </w:r>
      <w:r>
        <w:rPr>
          <w:sz w:val="23"/>
          <w:szCs w:val="23"/>
        </w:rPr>
        <w:t xml:space="preserve">  </w:t>
      </w:r>
      <w:r>
        <w:rPr>
          <w:w w:val="102"/>
          <w:sz w:val="23"/>
          <w:szCs w:val="23"/>
        </w:rPr>
        <w:t>including</w:t>
      </w:r>
      <w:r>
        <w:rPr>
          <w:sz w:val="23"/>
          <w:szCs w:val="23"/>
        </w:rPr>
        <w:t xml:space="preserve"> </w:t>
      </w:r>
      <w:r>
        <w:rPr>
          <w:w w:val="102"/>
          <w:sz w:val="23"/>
          <w:szCs w:val="23"/>
        </w:rPr>
        <w:t>any</w:t>
      </w:r>
      <w:r>
        <w:rPr>
          <w:sz w:val="23"/>
          <w:szCs w:val="23"/>
        </w:rPr>
        <w:t xml:space="preserve"> </w:t>
      </w:r>
      <w:r>
        <w:rPr>
          <w:w w:val="102"/>
          <w:sz w:val="23"/>
          <w:szCs w:val="23"/>
        </w:rPr>
        <w:t>act which</w:t>
      </w:r>
      <w:r>
        <w:rPr>
          <w:sz w:val="23"/>
          <w:szCs w:val="23"/>
        </w:rPr>
        <w:t xml:space="preserve"> </w:t>
      </w:r>
      <w:r>
        <w:rPr>
          <w:w w:val="102"/>
          <w:sz w:val="23"/>
          <w:szCs w:val="23"/>
        </w:rPr>
        <w:t>restricts,</w:t>
      </w:r>
      <w:r>
        <w:rPr>
          <w:sz w:val="23"/>
          <w:szCs w:val="23"/>
        </w:rPr>
        <w:t xml:space="preserve"> </w:t>
      </w:r>
      <w:r>
        <w:rPr>
          <w:w w:val="102"/>
          <w:sz w:val="23"/>
          <w:szCs w:val="23"/>
        </w:rPr>
        <w:t>suppresses</w:t>
      </w:r>
      <w:r>
        <w:rPr>
          <w:sz w:val="23"/>
          <w:szCs w:val="23"/>
        </w:rPr>
        <w:t xml:space="preserve"> </w:t>
      </w:r>
      <w:r>
        <w:rPr>
          <w:w w:val="102"/>
          <w:sz w:val="23"/>
          <w:szCs w:val="23"/>
        </w:rPr>
        <w:t>or</w:t>
      </w:r>
      <w:r>
        <w:rPr>
          <w:sz w:val="23"/>
          <w:szCs w:val="23"/>
        </w:rPr>
        <w:t xml:space="preserve"> </w:t>
      </w:r>
      <w:r>
        <w:rPr>
          <w:w w:val="102"/>
          <w:sz w:val="23"/>
          <w:szCs w:val="23"/>
        </w:rPr>
        <w:t>nullifies</w:t>
      </w:r>
      <w:r>
        <w:rPr>
          <w:sz w:val="23"/>
          <w:szCs w:val="23"/>
        </w:rPr>
        <w:t xml:space="preserve"> </w:t>
      </w:r>
      <w:r>
        <w:rPr>
          <w:w w:val="102"/>
          <w:sz w:val="23"/>
          <w:szCs w:val="23"/>
        </w:rPr>
        <w:t>or</w:t>
      </w:r>
      <w:r>
        <w:rPr>
          <w:sz w:val="23"/>
          <w:szCs w:val="23"/>
        </w:rPr>
        <w:t xml:space="preserve"> </w:t>
      </w:r>
      <w:r>
        <w:rPr>
          <w:w w:val="102"/>
          <w:sz w:val="23"/>
          <w:szCs w:val="23"/>
        </w:rPr>
        <w:t>tends</w:t>
      </w:r>
      <w:r>
        <w:rPr>
          <w:sz w:val="23"/>
          <w:szCs w:val="23"/>
        </w:rPr>
        <w:t xml:space="preserve"> </w:t>
      </w:r>
      <w:r>
        <w:rPr>
          <w:w w:val="102"/>
          <w:sz w:val="23"/>
          <w:szCs w:val="23"/>
        </w:rPr>
        <w:t>to</w:t>
      </w:r>
      <w:r>
        <w:rPr>
          <w:sz w:val="23"/>
          <w:szCs w:val="23"/>
        </w:rPr>
        <w:t xml:space="preserve"> </w:t>
      </w:r>
      <w:r>
        <w:rPr>
          <w:w w:val="102"/>
          <w:sz w:val="23"/>
          <w:szCs w:val="23"/>
        </w:rPr>
        <w:t>restrict,</w:t>
      </w:r>
      <w:r>
        <w:rPr>
          <w:sz w:val="23"/>
          <w:szCs w:val="23"/>
        </w:rPr>
        <w:t xml:space="preserve"> </w:t>
      </w:r>
      <w:r>
        <w:rPr>
          <w:w w:val="102"/>
          <w:sz w:val="23"/>
          <w:szCs w:val="23"/>
        </w:rPr>
        <w:t>suppress</w:t>
      </w:r>
      <w:r>
        <w:rPr>
          <w:sz w:val="23"/>
          <w:szCs w:val="23"/>
        </w:rPr>
        <w:t xml:space="preserve"> </w:t>
      </w:r>
      <w:r>
        <w:rPr>
          <w:w w:val="102"/>
          <w:sz w:val="23"/>
          <w:szCs w:val="23"/>
        </w:rPr>
        <w:t>or nullify</w:t>
      </w:r>
      <w:r>
        <w:rPr>
          <w:sz w:val="23"/>
          <w:szCs w:val="23"/>
        </w:rPr>
        <w:t xml:space="preserve"> </w:t>
      </w:r>
      <w:r>
        <w:rPr>
          <w:w w:val="102"/>
          <w:sz w:val="23"/>
          <w:szCs w:val="23"/>
        </w:rPr>
        <w:t>competition;</w:t>
      </w:r>
    </w:p>
    <w:p w:rsidR="00300549" w:rsidRDefault="00300549">
      <w:pPr>
        <w:spacing w:before="5" w:line="220" w:lineRule="exact"/>
        <w:rPr>
          <w:sz w:val="22"/>
          <w:szCs w:val="22"/>
        </w:rPr>
      </w:pPr>
    </w:p>
    <w:p w:rsidR="00300549" w:rsidRDefault="00BF290C">
      <w:pPr>
        <w:spacing w:line="245" w:lineRule="auto"/>
        <w:ind w:left="2182" w:right="124" w:hanging="677"/>
        <w:jc w:val="both"/>
        <w:rPr>
          <w:sz w:val="23"/>
          <w:szCs w:val="23"/>
        </w:rPr>
      </w:pPr>
      <w:r>
        <w:rPr>
          <w:w w:val="102"/>
          <w:sz w:val="23"/>
          <w:szCs w:val="23"/>
        </w:rPr>
        <w:lastRenderedPageBreak/>
        <w:t>(b)</w:t>
      </w:r>
      <w:r>
        <w:rPr>
          <w:sz w:val="23"/>
          <w:szCs w:val="23"/>
        </w:rPr>
        <w:t xml:space="preserve">       </w:t>
      </w:r>
      <w:r>
        <w:rPr>
          <w:w w:val="102"/>
          <w:sz w:val="23"/>
          <w:szCs w:val="23"/>
        </w:rPr>
        <w:t>if</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Entity’s</w:t>
      </w:r>
      <w:r>
        <w:rPr>
          <w:sz w:val="23"/>
          <w:szCs w:val="23"/>
        </w:rPr>
        <w:t xml:space="preserve"> </w:t>
      </w:r>
      <w:r>
        <w:rPr>
          <w:w w:val="102"/>
          <w:sz w:val="23"/>
          <w:szCs w:val="23"/>
        </w:rPr>
        <w:t>BAC</w:t>
      </w:r>
      <w:r>
        <w:rPr>
          <w:sz w:val="23"/>
          <w:szCs w:val="23"/>
        </w:rPr>
        <w:t xml:space="preserve"> </w:t>
      </w:r>
      <w:r>
        <w:rPr>
          <w:w w:val="102"/>
          <w:sz w:val="23"/>
          <w:szCs w:val="23"/>
        </w:rPr>
        <w:t>is</w:t>
      </w:r>
      <w:r>
        <w:rPr>
          <w:sz w:val="23"/>
          <w:szCs w:val="23"/>
        </w:rPr>
        <w:t xml:space="preserve"> </w:t>
      </w:r>
      <w:r>
        <w:rPr>
          <w:w w:val="102"/>
          <w:sz w:val="23"/>
          <w:szCs w:val="23"/>
        </w:rPr>
        <w:t>found</w:t>
      </w:r>
      <w:r>
        <w:rPr>
          <w:sz w:val="23"/>
          <w:szCs w:val="23"/>
        </w:rPr>
        <w:t xml:space="preserve"> </w:t>
      </w:r>
      <w:r>
        <w:rPr>
          <w:w w:val="102"/>
          <w:sz w:val="23"/>
          <w:szCs w:val="23"/>
        </w:rPr>
        <w:t>to</w:t>
      </w:r>
      <w:r>
        <w:rPr>
          <w:sz w:val="23"/>
          <w:szCs w:val="23"/>
        </w:rPr>
        <w:t xml:space="preserve"> </w:t>
      </w:r>
      <w:r>
        <w:rPr>
          <w:w w:val="102"/>
          <w:sz w:val="23"/>
          <w:szCs w:val="23"/>
        </w:rPr>
        <w:t>have</w:t>
      </w:r>
      <w:r>
        <w:rPr>
          <w:sz w:val="23"/>
          <w:szCs w:val="23"/>
        </w:rPr>
        <w:t xml:space="preserve"> </w:t>
      </w:r>
      <w:r>
        <w:rPr>
          <w:w w:val="102"/>
          <w:sz w:val="23"/>
          <w:szCs w:val="23"/>
        </w:rPr>
        <w:t>failed</w:t>
      </w:r>
      <w:r>
        <w:rPr>
          <w:sz w:val="23"/>
          <w:szCs w:val="23"/>
        </w:rPr>
        <w:t xml:space="preserve"> </w:t>
      </w:r>
      <w:r>
        <w:rPr>
          <w:w w:val="102"/>
          <w:sz w:val="23"/>
          <w:szCs w:val="23"/>
        </w:rPr>
        <w:t>in</w:t>
      </w:r>
      <w:r>
        <w:rPr>
          <w:sz w:val="23"/>
          <w:szCs w:val="23"/>
        </w:rPr>
        <w:t xml:space="preserve">  </w:t>
      </w:r>
      <w:r>
        <w:rPr>
          <w:w w:val="102"/>
          <w:sz w:val="23"/>
          <w:szCs w:val="23"/>
        </w:rPr>
        <w:t>following</w:t>
      </w:r>
      <w:r>
        <w:rPr>
          <w:sz w:val="23"/>
          <w:szCs w:val="23"/>
        </w:rPr>
        <w:t xml:space="preserve"> </w:t>
      </w:r>
      <w:r>
        <w:rPr>
          <w:w w:val="102"/>
          <w:sz w:val="23"/>
          <w:szCs w:val="23"/>
        </w:rPr>
        <w:t>the prescribed</w:t>
      </w:r>
      <w:r>
        <w:rPr>
          <w:sz w:val="23"/>
          <w:szCs w:val="23"/>
        </w:rPr>
        <w:t xml:space="preserve"> </w:t>
      </w:r>
      <w:r>
        <w:rPr>
          <w:w w:val="102"/>
          <w:sz w:val="23"/>
          <w:szCs w:val="23"/>
        </w:rPr>
        <w:t>bidding</w:t>
      </w:r>
      <w:r>
        <w:rPr>
          <w:sz w:val="23"/>
          <w:szCs w:val="23"/>
        </w:rPr>
        <w:t xml:space="preserve"> </w:t>
      </w:r>
      <w:r>
        <w:rPr>
          <w:w w:val="102"/>
          <w:sz w:val="23"/>
          <w:szCs w:val="23"/>
        </w:rPr>
        <w:t>procedures;</w:t>
      </w:r>
      <w:r>
        <w:rPr>
          <w:sz w:val="23"/>
          <w:szCs w:val="23"/>
        </w:rPr>
        <w:t xml:space="preserve"> </w:t>
      </w:r>
      <w:r>
        <w:rPr>
          <w:w w:val="102"/>
          <w:sz w:val="23"/>
          <w:szCs w:val="23"/>
        </w:rPr>
        <w:t>or</w:t>
      </w:r>
    </w:p>
    <w:p w:rsidR="00300549" w:rsidRDefault="00300549">
      <w:pPr>
        <w:spacing w:before="6" w:line="220" w:lineRule="exact"/>
        <w:rPr>
          <w:sz w:val="22"/>
          <w:szCs w:val="22"/>
        </w:rPr>
      </w:pPr>
    </w:p>
    <w:p w:rsidR="00300549" w:rsidRDefault="00BF290C">
      <w:pPr>
        <w:spacing w:line="245" w:lineRule="auto"/>
        <w:ind w:left="2182" w:right="124" w:hanging="677"/>
        <w:jc w:val="both"/>
        <w:rPr>
          <w:sz w:val="23"/>
          <w:szCs w:val="23"/>
        </w:rPr>
      </w:pPr>
      <w:r>
        <w:rPr>
          <w:w w:val="102"/>
          <w:sz w:val="23"/>
          <w:szCs w:val="23"/>
        </w:rPr>
        <w:t>(c)</w:t>
      </w:r>
      <w:r>
        <w:rPr>
          <w:sz w:val="23"/>
          <w:szCs w:val="23"/>
        </w:rPr>
        <w:t xml:space="preserve">       </w:t>
      </w:r>
      <w:r>
        <w:rPr>
          <w:w w:val="102"/>
          <w:sz w:val="23"/>
          <w:szCs w:val="23"/>
        </w:rPr>
        <w:t>for</w:t>
      </w:r>
      <w:r>
        <w:rPr>
          <w:sz w:val="23"/>
          <w:szCs w:val="23"/>
        </w:rPr>
        <w:t xml:space="preserve">  </w:t>
      </w:r>
      <w:r>
        <w:rPr>
          <w:w w:val="102"/>
          <w:sz w:val="23"/>
          <w:szCs w:val="23"/>
        </w:rPr>
        <w:t>any</w:t>
      </w:r>
      <w:r>
        <w:rPr>
          <w:sz w:val="23"/>
          <w:szCs w:val="23"/>
        </w:rPr>
        <w:t xml:space="preserve">  </w:t>
      </w:r>
      <w:r>
        <w:rPr>
          <w:w w:val="102"/>
          <w:sz w:val="23"/>
          <w:szCs w:val="23"/>
        </w:rPr>
        <w:t>justifiable</w:t>
      </w:r>
      <w:r>
        <w:rPr>
          <w:sz w:val="23"/>
          <w:szCs w:val="23"/>
        </w:rPr>
        <w:t xml:space="preserve">  </w:t>
      </w:r>
      <w:r>
        <w:rPr>
          <w:w w:val="102"/>
          <w:sz w:val="23"/>
          <w:szCs w:val="23"/>
        </w:rPr>
        <w:t>and</w:t>
      </w:r>
      <w:r>
        <w:rPr>
          <w:sz w:val="23"/>
          <w:szCs w:val="23"/>
        </w:rPr>
        <w:t xml:space="preserve">  </w:t>
      </w:r>
      <w:r>
        <w:rPr>
          <w:w w:val="102"/>
          <w:sz w:val="23"/>
          <w:szCs w:val="23"/>
        </w:rPr>
        <w:t>reasonable</w:t>
      </w:r>
      <w:r>
        <w:rPr>
          <w:sz w:val="23"/>
          <w:szCs w:val="23"/>
        </w:rPr>
        <w:t xml:space="preserve">  </w:t>
      </w:r>
      <w:r>
        <w:rPr>
          <w:w w:val="102"/>
          <w:sz w:val="23"/>
          <w:szCs w:val="23"/>
        </w:rPr>
        <w:t>ground</w:t>
      </w:r>
      <w:r>
        <w:rPr>
          <w:sz w:val="23"/>
          <w:szCs w:val="23"/>
        </w:rPr>
        <w:t xml:space="preserve">  </w:t>
      </w:r>
      <w:r>
        <w:rPr>
          <w:w w:val="102"/>
          <w:sz w:val="23"/>
          <w:szCs w:val="23"/>
        </w:rPr>
        <w:t>where</w:t>
      </w:r>
      <w:r>
        <w:rPr>
          <w:sz w:val="23"/>
          <w:szCs w:val="23"/>
        </w:rPr>
        <w:t xml:space="preserve">  </w:t>
      </w:r>
      <w:r>
        <w:rPr>
          <w:w w:val="102"/>
          <w:sz w:val="23"/>
          <w:szCs w:val="23"/>
        </w:rPr>
        <w:t>the</w:t>
      </w:r>
      <w:r>
        <w:rPr>
          <w:sz w:val="23"/>
          <w:szCs w:val="23"/>
        </w:rPr>
        <w:t xml:space="preserve">  </w:t>
      </w:r>
      <w:r>
        <w:rPr>
          <w:w w:val="102"/>
          <w:sz w:val="23"/>
          <w:szCs w:val="23"/>
        </w:rPr>
        <w:t>award</w:t>
      </w:r>
      <w:r>
        <w:rPr>
          <w:sz w:val="23"/>
          <w:szCs w:val="23"/>
        </w:rPr>
        <w:t xml:space="preserve">  </w:t>
      </w:r>
      <w:r>
        <w:rPr>
          <w:w w:val="102"/>
          <w:sz w:val="23"/>
          <w:szCs w:val="23"/>
        </w:rPr>
        <w:t>of</w:t>
      </w:r>
      <w:r>
        <w:rPr>
          <w:sz w:val="23"/>
          <w:szCs w:val="23"/>
        </w:rPr>
        <w:t xml:space="preserve">  </w:t>
      </w:r>
      <w:r>
        <w:rPr>
          <w:w w:val="102"/>
          <w:sz w:val="23"/>
          <w:szCs w:val="23"/>
        </w:rPr>
        <w:t>the contract</w:t>
      </w:r>
      <w:r>
        <w:rPr>
          <w:sz w:val="23"/>
          <w:szCs w:val="23"/>
        </w:rPr>
        <w:t xml:space="preserve"> </w:t>
      </w:r>
      <w:r>
        <w:rPr>
          <w:w w:val="102"/>
          <w:sz w:val="23"/>
          <w:szCs w:val="23"/>
        </w:rPr>
        <w:t>will</w:t>
      </w:r>
      <w:r>
        <w:rPr>
          <w:sz w:val="23"/>
          <w:szCs w:val="23"/>
        </w:rPr>
        <w:t xml:space="preserve"> </w:t>
      </w:r>
      <w:r>
        <w:rPr>
          <w:w w:val="102"/>
          <w:sz w:val="23"/>
          <w:szCs w:val="23"/>
        </w:rPr>
        <w:t>not</w:t>
      </w:r>
      <w:r>
        <w:rPr>
          <w:sz w:val="23"/>
          <w:szCs w:val="23"/>
        </w:rPr>
        <w:t xml:space="preserve"> </w:t>
      </w:r>
      <w:r>
        <w:rPr>
          <w:w w:val="102"/>
          <w:sz w:val="23"/>
          <w:szCs w:val="23"/>
        </w:rPr>
        <w:t>redound</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benefit</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GOP</w:t>
      </w:r>
      <w:r>
        <w:rPr>
          <w:sz w:val="23"/>
          <w:szCs w:val="23"/>
        </w:rPr>
        <w:t xml:space="preserve"> </w:t>
      </w:r>
      <w:r>
        <w:rPr>
          <w:w w:val="102"/>
          <w:sz w:val="23"/>
          <w:szCs w:val="23"/>
        </w:rPr>
        <w:t>as</w:t>
      </w:r>
      <w:r>
        <w:rPr>
          <w:sz w:val="23"/>
          <w:szCs w:val="23"/>
        </w:rPr>
        <w:t xml:space="preserve"> </w:t>
      </w:r>
      <w:r>
        <w:rPr>
          <w:w w:val="102"/>
          <w:sz w:val="23"/>
          <w:szCs w:val="23"/>
        </w:rPr>
        <w:t>follows:</w:t>
      </w:r>
    </w:p>
    <w:p w:rsidR="00300549" w:rsidRDefault="00300549">
      <w:pPr>
        <w:spacing w:before="6" w:line="220" w:lineRule="exact"/>
        <w:rPr>
          <w:sz w:val="22"/>
          <w:szCs w:val="22"/>
        </w:rPr>
      </w:pPr>
    </w:p>
    <w:p w:rsidR="00125FE7" w:rsidRDefault="00BF290C" w:rsidP="00125FE7">
      <w:pPr>
        <w:spacing w:line="246" w:lineRule="auto"/>
        <w:ind w:left="2859" w:right="124" w:hanging="677"/>
        <w:jc w:val="both"/>
        <w:rPr>
          <w:w w:val="102"/>
          <w:sz w:val="23"/>
          <w:szCs w:val="23"/>
        </w:rPr>
      </w:pPr>
      <w:r>
        <w:rPr>
          <w:w w:val="102"/>
          <w:sz w:val="23"/>
          <w:szCs w:val="23"/>
        </w:rPr>
        <w:t>(i)</w:t>
      </w:r>
      <w:r>
        <w:rPr>
          <w:sz w:val="23"/>
          <w:szCs w:val="23"/>
        </w:rPr>
        <w:t xml:space="preserve">        </w:t>
      </w:r>
      <w:r>
        <w:rPr>
          <w:w w:val="102"/>
          <w:sz w:val="23"/>
          <w:szCs w:val="23"/>
        </w:rPr>
        <w:t>If</w:t>
      </w:r>
      <w:r>
        <w:rPr>
          <w:sz w:val="23"/>
          <w:szCs w:val="23"/>
        </w:rPr>
        <w:t xml:space="preserve">  </w:t>
      </w:r>
      <w:r>
        <w:rPr>
          <w:w w:val="102"/>
          <w:sz w:val="23"/>
          <w:szCs w:val="23"/>
        </w:rPr>
        <w:t>the</w:t>
      </w:r>
      <w:r>
        <w:rPr>
          <w:sz w:val="23"/>
          <w:szCs w:val="23"/>
        </w:rPr>
        <w:t xml:space="preserve">  </w:t>
      </w:r>
      <w:r>
        <w:rPr>
          <w:w w:val="102"/>
          <w:sz w:val="23"/>
          <w:szCs w:val="23"/>
        </w:rPr>
        <w:t>physical</w:t>
      </w:r>
      <w:r>
        <w:rPr>
          <w:sz w:val="23"/>
          <w:szCs w:val="23"/>
        </w:rPr>
        <w:t xml:space="preserve">  </w:t>
      </w:r>
      <w:r>
        <w:rPr>
          <w:w w:val="102"/>
          <w:sz w:val="23"/>
          <w:szCs w:val="23"/>
        </w:rPr>
        <w:t>and</w:t>
      </w:r>
      <w:r>
        <w:rPr>
          <w:sz w:val="23"/>
          <w:szCs w:val="23"/>
        </w:rPr>
        <w:t xml:space="preserve">  </w:t>
      </w:r>
      <w:r>
        <w:rPr>
          <w:w w:val="102"/>
          <w:sz w:val="23"/>
          <w:szCs w:val="23"/>
        </w:rPr>
        <w:t>economic</w:t>
      </w:r>
      <w:r>
        <w:rPr>
          <w:sz w:val="23"/>
          <w:szCs w:val="23"/>
        </w:rPr>
        <w:t xml:space="preserve">  </w:t>
      </w:r>
      <w:r>
        <w:rPr>
          <w:w w:val="102"/>
          <w:sz w:val="23"/>
          <w:szCs w:val="23"/>
        </w:rPr>
        <w:t>conditions</w:t>
      </w:r>
      <w:r>
        <w:rPr>
          <w:sz w:val="23"/>
          <w:szCs w:val="23"/>
        </w:rPr>
        <w:t xml:space="preserve">  </w:t>
      </w:r>
      <w:r>
        <w:rPr>
          <w:w w:val="102"/>
          <w:sz w:val="23"/>
          <w:szCs w:val="23"/>
        </w:rPr>
        <w:t>have</w:t>
      </w:r>
      <w:r>
        <w:rPr>
          <w:sz w:val="23"/>
          <w:szCs w:val="23"/>
        </w:rPr>
        <w:t xml:space="preserve">  </w:t>
      </w:r>
      <w:r>
        <w:rPr>
          <w:w w:val="102"/>
          <w:sz w:val="23"/>
          <w:szCs w:val="23"/>
        </w:rPr>
        <w:t>significantly changed</w:t>
      </w:r>
      <w:r>
        <w:rPr>
          <w:sz w:val="23"/>
          <w:szCs w:val="23"/>
        </w:rPr>
        <w:t xml:space="preserve">  </w:t>
      </w:r>
      <w:r>
        <w:rPr>
          <w:w w:val="102"/>
          <w:sz w:val="23"/>
          <w:szCs w:val="23"/>
        </w:rPr>
        <w:t>so</w:t>
      </w:r>
      <w:r>
        <w:rPr>
          <w:sz w:val="23"/>
          <w:szCs w:val="23"/>
        </w:rPr>
        <w:t xml:space="preserve">  </w:t>
      </w:r>
      <w:r>
        <w:rPr>
          <w:w w:val="102"/>
          <w:sz w:val="23"/>
          <w:szCs w:val="23"/>
        </w:rPr>
        <w:t>as</w:t>
      </w:r>
      <w:r>
        <w:rPr>
          <w:sz w:val="23"/>
          <w:szCs w:val="23"/>
        </w:rPr>
        <w:t xml:space="preserve">  </w:t>
      </w:r>
      <w:r>
        <w:rPr>
          <w:w w:val="102"/>
          <w:sz w:val="23"/>
          <w:szCs w:val="23"/>
        </w:rPr>
        <w:t>to</w:t>
      </w:r>
      <w:r>
        <w:rPr>
          <w:sz w:val="23"/>
          <w:szCs w:val="23"/>
        </w:rPr>
        <w:t xml:space="preserve">  </w:t>
      </w:r>
      <w:r>
        <w:rPr>
          <w:w w:val="102"/>
          <w:sz w:val="23"/>
          <w:szCs w:val="23"/>
        </w:rPr>
        <w:t>render</w:t>
      </w:r>
      <w:r>
        <w:rPr>
          <w:sz w:val="23"/>
          <w:szCs w:val="23"/>
        </w:rPr>
        <w:t xml:space="preserve">  </w:t>
      </w:r>
      <w:r>
        <w:rPr>
          <w:w w:val="102"/>
          <w:sz w:val="23"/>
          <w:szCs w:val="23"/>
        </w:rPr>
        <w:t>the</w:t>
      </w:r>
      <w:r>
        <w:rPr>
          <w:sz w:val="23"/>
          <w:szCs w:val="23"/>
        </w:rPr>
        <w:t xml:space="preserve">  </w:t>
      </w:r>
      <w:r>
        <w:rPr>
          <w:w w:val="102"/>
          <w:sz w:val="23"/>
          <w:szCs w:val="23"/>
        </w:rPr>
        <w:t>project</w:t>
      </w:r>
      <w:r>
        <w:rPr>
          <w:sz w:val="23"/>
          <w:szCs w:val="23"/>
        </w:rPr>
        <w:t xml:space="preserve">  </w:t>
      </w:r>
      <w:r>
        <w:rPr>
          <w:w w:val="102"/>
          <w:sz w:val="23"/>
          <w:szCs w:val="23"/>
        </w:rPr>
        <w:t>no</w:t>
      </w:r>
      <w:r>
        <w:rPr>
          <w:sz w:val="23"/>
          <w:szCs w:val="23"/>
        </w:rPr>
        <w:t xml:space="preserve">  </w:t>
      </w:r>
      <w:r>
        <w:rPr>
          <w:w w:val="102"/>
          <w:sz w:val="23"/>
          <w:szCs w:val="23"/>
        </w:rPr>
        <w:t>longer</w:t>
      </w:r>
      <w:r>
        <w:rPr>
          <w:sz w:val="23"/>
          <w:szCs w:val="23"/>
        </w:rPr>
        <w:t xml:space="preserve">  </w:t>
      </w:r>
      <w:r>
        <w:rPr>
          <w:w w:val="102"/>
          <w:sz w:val="23"/>
          <w:szCs w:val="23"/>
        </w:rPr>
        <w:t>economically, financially</w:t>
      </w:r>
      <w:r>
        <w:rPr>
          <w:sz w:val="23"/>
          <w:szCs w:val="23"/>
        </w:rPr>
        <w:t xml:space="preserve"> </w:t>
      </w:r>
      <w:r>
        <w:rPr>
          <w:w w:val="102"/>
          <w:sz w:val="23"/>
          <w:szCs w:val="23"/>
        </w:rPr>
        <w:t>or</w:t>
      </w:r>
      <w:r>
        <w:rPr>
          <w:sz w:val="23"/>
          <w:szCs w:val="23"/>
        </w:rPr>
        <w:t xml:space="preserve"> </w:t>
      </w:r>
      <w:r>
        <w:rPr>
          <w:w w:val="102"/>
          <w:sz w:val="23"/>
          <w:szCs w:val="23"/>
        </w:rPr>
        <w:t>technically</w:t>
      </w:r>
      <w:r>
        <w:rPr>
          <w:sz w:val="23"/>
          <w:szCs w:val="23"/>
        </w:rPr>
        <w:t xml:space="preserve"> </w:t>
      </w:r>
      <w:r>
        <w:rPr>
          <w:w w:val="102"/>
          <w:sz w:val="23"/>
          <w:szCs w:val="23"/>
        </w:rPr>
        <w:t>feasible</w:t>
      </w:r>
      <w:r>
        <w:rPr>
          <w:sz w:val="23"/>
          <w:szCs w:val="23"/>
        </w:rPr>
        <w:t xml:space="preserve"> </w:t>
      </w:r>
      <w:r>
        <w:rPr>
          <w:w w:val="102"/>
          <w:sz w:val="23"/>
          <w:szCs w:val="23"/>
        </w:rPr>
        <w:t>as</w:t>
      </w:r>
      <w:r>
        <w:rPr>
          <w:sz w:val="23"/>
          <w:szCs w:val="23"/>
        </w:rPr>
        <w:t xml:space="preserve"> </w:t>
      </w:r>
      <w:r>
        <w:rPr>
          <w:w w:val="102"/>
          <w:sz w:val="23"/>
          <w:szCs w:val="23"/>
        </w:rPr>
        <w:t>determined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head</w:t>
      </w:r>
      <w:r>
        <w:rPr>
          <w:sz w:val="23"/>
          <w:szCs w:val="23"/>
        </w:rPr>
        <w:t xml:space="preserve"> </w:t>
      </w:r>
      <w:r>
        <w:rPr>
          <w:w w:val="102"/>
          <w:sz w:val="23"/>
          <w:szCs w:val="23"/>
        </w:rPr>
        <w:t>of the</w:t>
      </w:r>
      <w:r>
        <w:rPr>
          <w:sz w:val="23"/>
          <w:szCs w:val="23"/>
        </w:rPr>
        <w:t xml:space="preserve"> </w:t>
      </w:r>
      <w:r>
        <w:rPr>
          <w:w w:val="102"/>
          <w:sz w:val="23"/>
          <w:szCs w:val="23"/>
        </w:rPr>
        <w:t>procuring</w:t>
      </w:r>
      <w:r>
        <w:rPr>
          <w:sz w:val="23"/>
          <w:szCs w:val="23"/>
        </w:rPr>
        <w:t xml:space="preserve"> </w:t>
      </w:r>
      <w:r>
        <w:rPr>
          <w:w w:val="102"/>
          <w:sz w:val="23"/>
          <w:szCs w:val="23"/>
        </w:rPr>
        <w:t>entity;</w:t>
      </w:r>
    </w:p>
    <w:p w:rsidR="00300549" w:rsidRDefault="00BF290C" w:rsidP="00125FE7">
      <w:pPr>
        <w:spacing w:line="246" w:lineRule="auto"/>
        <w:ind w:left="2859" w:right="124" w:hanging="677"/>
        <w:jc w:val="both"/>
        <w:rPr>
          <w:sz w:val="23"/>
          <w:szCs w:val="23"/>
        </w:rPr>
      </w:pPr>
      <w:r>
        <w:rPr>
          <w:w w:val="102"/>
          <w:sz w:val="23"/>
          <w:szCs w:val="23"/>
        </w:rPr>
        <w:t>(ii)</w:t>
      </w:r>
      <w:r>
        <w:rPr>
          <w:sz w:val="23"/>
          <w:szCs w:val="23"/>
        </w:rPr>
        <w:t xml:space="preserve">       </w:t>
      </w:r>
      <w:r>
        <w:rPr>
          <w:w w:val="102"/>
          <w:sz w:val="23"/>
          <w:szCs w:val="23"/>
        </w:rPr>
        <w:t>If</w:t>
      </w:r>
      <w:r>
        <w:rPr>
          <w:sz w:val="23"/>
          <w:szCs w:val="23"/>
        </w:rPr>
        <w:t xml:space="preserve"> </w:t>
      </w:r>
      <w:r>
        <w:rPr>
          <w:w w:val="102"/>
          <w:sz w:val="23"/>
          <w:szCs w:val="23"/>
        </w:rPr>
        <w:t>the</w:t>
      </w:r>
      <w:r>
        <w:rPr>
          <w:sz w:val="23"/>
          <w:szCs w:val="23"/>
        </w:rPr>
        <w:t xml:space="preserve"> </w:t>
      </w:r>
      <w:r>
        <w:rPr>
          <w:w w:val="102"/>
          <w:sz w:val="23"/>
          <w:szCs w:val="23"/>
        </w:rPr>
        <w:t>project</w:t>
      </w:r>
      <w:r>
        <w:rPr>
          <w:sz w:val="23"/>
          <w:szCs w:val="23"/>
        </w:rPr>
        <w:t xml:space="preserve"> </w:t>
      </w:r>
      <w:r>
        <w:rPr>
          <w:w w:val="102"/>
          <w:sz w:val="23"/>
          <w:szCs w:val="23"/>
        </w:rPr>
        <w:t>is</w:t>
      </w:r>
      <w:r>
        <w:rPr>
          <w:sz w:val="23"/>
          <w:szCs w:val="23"/>
        </w:rPr>
        <w:t xml:space="preserve"> </w:t>
      </w:r>
      <w:r>
        <w:rPr>
          <w:w w:val="102"/>
          <w:sz w:val="23"/>
          <w:szCs w:val="23"/>
        </w:rPr>
        <w:t>no</w:t>
      </w:r>
      <w:r>
        <w:rPr>
          <w:sz w:val="23"/>
          <w:szCs w:val="23"/>
        </w:rPr>
        <w:t xml:space="preserve"> </w:t>
      </w:r>
      <w:r>
        <w:rPr>
          <w:w w:val="102"/>
          <w:sz w:val="23"/>
          <w:szCs w:val="23"/>
        </w:rPr>
        <w:t>longer</w:t>
      </w:r>
      <w:r>
        <w:rPr>
          <w:sz w:val="23"/>
          <w:szCs w:val="23"/>
        </w:rPr>
        <w:t xml:space="preserve"> </w:t>
      </w:r>
      <w:r>
        <w:rPr>
          <w:w w:val="102"/>
          <w:sz w:val="23"/>
          <w:szCs w:val="23"/>
        </w:rPr>
        <w:t>necessary</w:t>
      </w:r>
      <w:r>
        <w:rPr>
          <w:sz w:val="23"/>
          <w:szCs w:val="23"/>
        </w:rPr>
        <w:t xml:space="preserve"> </w:t>
      </w:r>
      <w:r>
        <w:rPr>
          <w:w w:val="102"/>
          <w:sz w:val="23"/>
          <w:szCs w:val="23"/>
        </w:rPr>
        <w:t>as</w:t>
      </w:r>
      <w:r>
        <w:rPr>
          <w:sz w:val="23"/>
          <w:szCs w:val="23"/>
        </w:rPr>
        <w:t xml:space="preserve"> </w:t>
      </w:r>
      <w:r>
        <w:rPr>
          <w:w w:val="102"/>
          <w:sz w:val="23"/>
          <w:szCs w:val="23"/>
        </w:rPr>
        <w:t>determined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Head of</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and</w:t>
      </w:r>
    </w:p>
    <w:p w:rsidR="00300549" w:rsidRDefault="00300549">
      <w:pPr>
        <w:spacing w:before="6" w:line="220" w:lineRule="exact"/>
        <w:rPr>
          <w:sz w:val="22"/>
          <w:szCs w:val="22"/>
        </w:rPr>
      </w:pPr>
    </w:p>
    <w:p w:rsidR="00300549" w:rsidRDefault="00BF290C">
      <w:pPr>
        <w:spacing w:line="245" w:lineRule="auto"/>
        <w:ind w:left="2859" w:right="123" w:hanging="677"/>
        <w:rPr>
          <w:sz w:val="23"/>
          <w:szCs w:val="23"/>
        </w:rPr>
      </w:pPr>
      <w:r>
        <w:rPr>
          <w:w w:val="102"/>
          <w:sz w:val="23"/>
          <w:szCs w:val="23"/>
        </w:rPr>
        <w:t>(iii)</w:t>
      </w:r>
      <w:r>
        <w:rPr>
          <w:sz w:val="23"/>
          <w:szCs w:val="23"/>
        </w:rPr>
        <w:t xml:space="preserve">      </w:t>
      </w:r>
      <w:r>
        <w:rPr>
          <w:w w:val="102"/>
          <w:sz w:val="23"/>
          <w:szCs w:val="23"/>
        </w:rPr>
        <w:t>If</w:t>
      </w:r>
      <w:r>
        <w:rPr>
          <w:sz w:val="23"/>
          <w:szCs w:val="23"/>
        </w:rPr>
        <w:t xml:space="preserve">  </w:t>
      </w:r>
      <w:r>
        <w:rPr>
          <w:w w:val="102"/>
          <w:sz w:val="23"/>
          <w:szCs w:val="23"/>
        </w:rPr>
        <w:t>the</w:t>
      </w:r>
      <w:r>
        <w:rPr>
          <w:sz w:val="23"/>
          <w:szCs w:val="23"/>
        </w:rPr>
        <w:t xml:space="preserve">  </w:t>
      </w:r>
      <w:r>
        <w:rPr>
          <w:w w:val="102"/>
          <w:sz w:val="23"/>
          <w:szCs w:val="23"/>
        </w:rPr>
        <w:t>source</w:t>
      </w:r>
      <w:r>
        <w:rPr>
          <w:sz w:val="23"/>
          <w:szCs w:val="23"/>
        </w:rPr>
        <w:t xml:space="preserve">  </w:t>
      </w:r>
      <w:r>
        <w:rPr>
          <w:w w:val="102"/>
          <w:sz w:val="23"/>
          <w:szCs w:val="23"/>
        </w:rPr>
        <w:t>of</w:t>
      </w:r>
      <w:r>
        <w:rPr>
          <w:sz w:val="23"/>
          <w:szCs w:val="23"/>
        </w:rPr>
        <w:t xml:space="preserve">  </w:t>
      </w:r>
      <w:r>
        <w:rPr>
          <w:w w:val="102"/>
          <w:sz w:val="23"/>
          <w:szCs w:val="23"/>
        </w:rPr>
        <w:t>funds</w:t>
      </w:r>
      <w:r>
        <w:rPr>
          <w:sz w:val="23"/>
          <w:szCs w:val="23"/>
        </w:rPr>
        <w:t xml:space="preserve">  </w:t>
      </w:r>
      <w:r>
        <w:rPr>
          <w:w w:val="102"/>
          <w:sz w:val="23"/>
          <w:szCs w:val="23"/>
        </w:rPr>
        <w:t>for</w:t>
      </w:r>
      <w:r>
        <w:rPr>
          <w:sz w:val="23"/>
          <w:szCs w:val="23"/>
        </w:rPr>
        <w:t xml:space="preserve">  </w:t>
      </w:r>
      <w:r>
        <w:rPr>
          <w:w w:val="102"/>
          <w:sz w:val="23"/>
          <w:szCs w:val="23"/>
        </w:rPr>
        <w:t>the</w:t>
      </w:r>
      <w:r>
        <w:rPr>
          <w:sz w:val="23"/>
          <w:szCs w:val="23"/>
        </w:rPr>
        <w:t xml:space="preserve">  </w:t>
      </w:r>
      <w:r>
        <w:rPr>
          <w:w w:val="102"/>
          <w:sz w:val="23"/>
          <w:szCs w:val="23"/>
        </w:rPr>
        <w:t>project</w:t>
      </w:r>
      <w:r>
        <w:rPr>
          <w:sz w:val="23"/>
          <w:szCs w:val="23"/>
        </w:rPr>
        <w:t xml:space="preserve">  </w:t>
      </w:r>
      <w:r>
        <w:rPr>
          <w:w w:val="102"/>
          <w:sz w:val="23"/>
          <w:szCs w:val="23"/>
        </w:rPr>
        <w:t>has</w:t>
      </w:r>
      <w:r>
        <w:rPr>
          <w:sz w:val="23"/>
          <w:szCs w:val="23"/>
        </w:rPr>
        <w:t xml:space="preserve">  </w:t>
      </w:r>
      <w:r>
        <w:rPr>
          <w:w w:val="102"/>
          <w:sz w:val="23"/>
          <w:szCs w:val="23"/>
        </w:rPr>
        <w:t>been</w:t>
      </w:r>
      <w:r>
        <w:rPr>
          <w:sz w:val="23"/>
          <w:szCs w:val="23"/>
        </w:rPr>
        <w:t xml:space="preserve">  </w:t>
      </w:r>
      <w:r>
        <w:rPr>
          <w:w w:val="102"/>
          <w:sz w:val="23"/>
          <w:szCs w:val="23"/>
        </w:rPr>
        <w:t>withheld</w:t>
      </w:r>
      <w:r>
        <w:rPr>
          <w:sz w:val="23"/>
          <w:szCs w:val="23"/>
        </w:rPr>
        <w:t xml:space="preserve">  </w:t>
      </w:r>
      <w:r>
        <w:rPr>
          <w:w w:val="102"/>
          <w:sz w:val="23"/>
          <w:szCs w:val="23"/>
        </w:rPr>
        <w:t>or reduced</w:t>
      </w:r>
      <w:r>
        <w:rPr>
          <w:sz w:val="23"/>
          <w:szCs w:val="23"/>
        </w:rPr>
        <w:t xml:space="preserve"> </w:t>
      </w:r>
      <w:r>
        <w:rPr>
          <w:w w:val="102"/>
          <w:sz w:val="23"/>
          <w:szCs w:val="23"/>
        </w:rPr>
        <w:t>through</w:t>
      </w:r>
      <w:r>
        <w:rPr>
          <w:sz w:val="23"/>
          <w:szCs w:val="23"/>
        </w:rPr>
        <w:t xml:space="preserve"> </w:t>
      </w:r>
      <w:r>
        <w:rPr>
          <w:w w:val="102"/>
          <w:sz w:val="23"/>
          <w:szCs w:val="23"/>
        </w:rPr>
        <w:t>no</w:t>
      </w:r>
      <w:r>
        <w:rPr>
          <w:sz w:val="23"/>
          <w:szCs w:val="23"/>
        </w:rPr>
        <w:t xml:space="preserve"> </w:t>
      </w:r>
      <w:r>
        <w:rPr>
          <w:w w:val="102"/>
          <w:sz w:val="23"/>
          <w:szCs w:val="23"/>
        </w:rPr>
        <w:t>fault</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p>
    <w:p w:rsidR="00300549" w:rsidRDefault="00300549">
      <w:pPr>
        <w:spacing w:before="6" w:line="220" w:lineRule="exact"/>
        <w:rPr>
          <w:sz w:val="22"/>
          <w:szCs w:val="22"/>
        </w:rPr>
      </w:pPr>
    </w:p>
    <w:p w:rsidR="00300549" w:rsidRDefault="00BF290C">
      <w:pPr>
        <w:spacing w:line="245" w:lineRule="auto"/>
        <w:ind w:left="1506" w:right="126" w:hanging="677"/>
        <w:jc w:val="both"/>
        <w:rPr>
          <w:sz w:val="23"/>
          <w:szCs w:val="23"/>
        </w:rPr>
      </w:pPr>
      <w:r>
        <w:rPr>
          <w:w w:val="102"/>
          <w:sz w:val="23"/>
          <w:szCs w:val="23"/>
        </w:rPr>
        <w:t>28.3.</w:t>
      </w:r>
      <w:r>
        <w:rPr>
          <w:sz w:val="23"/>
          <w:szCs w:val="23"/>
        </w:rPr>
        <w:t xml:space="preserve">    </w:t>
      </w:r>
      <w:r>
        <w:rPr>
          <w:w w:val="102"/>
          <w:sz w:val="23"/>
          <w:szCs w:val="23"/>
        </w:rPr>
        <w:t>In</w:t>
      </w:r>
      <w:r>
        <w:rPr>
          <w:sz w:val="23"/>
          <w:szCs w:val="23"/>
        </w:rPr>
        <w:t xml:space="preserve">  </w:t>
      </w:r>
      <w:r>
        <w:rPr>
          <w:w w:val="102"/>
          <w:sz w:val="23"/>
          <w:szCs w:val="23"/>
        </w:rPr>
        <w:t>addition,</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may</w:t>
      </w:r>
      <w:r>
        <w:rPr>
          <w:sz w:val="23"/>
          <w:szCs w:val="23"/>
        </w:rPr>
        <w:t xml:space="preserve">  </w:t>
      </w:r>
      <w:r>
        <w:rPr>
          <w:w w:val="102"/>
          <w:sz w:val="23"/>
          <w:szCs w:val="23"/>
        </w:rPr>
        <w:t>likewise</w:t>
      </w:r>
      <w:r>
        <w:rPr>
          <w:sz w:val="23"/>
          <w:szCs w:val="23"/>
        </w:rPr>
        <w:t xml:space="preserve">  </w:t>
      </w:r>
      <w:r>
        <w:rPr>
          <w:w w:val="102"/>
          <w:sz w:val="23"/>
          <w:szCs w:val="23"/>
        </w:rPr>
        <w:t>declare</w:t>
      </w:r>
      <w:r>
        <w:rPr>
          <w:sz w:val="23"/>
          <w:szCs w:val="23"/>
        </w:rPr>
        <w:t xml:space="preserve">  </w:t>
      </w:r>
      <w:r>
        <w:rPr>
          <w:w w:val="102"/>
          <w:sz w:val="23"/>
          <w:szCs w:val="23"/>
        </w:rPr>
        <w:t>a</w:t>
      </w:r>
      <w:r>
        <w:rPr>
          <w:sz w:val="23"/>
          <w:szCs w:val="23"/>
        </w:rPr>
        <w:t xml:space="preserve">  </w:t>
      </w:r>
      <w:r>
        <w:rPr>
          <w:w w:val="102"/>
          <w:sz w:val="23"/>
          <w:szCs w:val="23"/>
        </w:rPr>
        <w:t>failure</w:t>
      </w:r>
      <w:r>
        <w:rPr>
          <w:sz w:val="23"/>
          <w:szCs w:val="23"/>
        </w:rPr>
        <w:t xml:space="preserve">  </w:t>
      </w:r>
      <w:r>
        <w:rPr>
          <w:w w:val="102"/>
          <w:sz w:val="23"/>
          <w:szCs w:val="23"/>
        </w:rPr>
        <w:t>of</w:t>
      </w:r>
      <w:r>
        <w:rPr>
          <w:sz w:val="23"/>
          <w:szCs w:val="23"/>
        </w:rPr>
        <w:t xml:space="preserve">  </w:t>
      </w:r>
      <w:r>
        <w:rPr>
          <w:w w:val="102"/>
          <w:sz w:val="23"/>
          <w:szCs w:val="23"/>
        </w:rPr>
        <w:t>bidding when:</w:t>
      </w:r>
    </w:p>
    <w:p w:rsidR="00300549" w:rsidRDefault="00300549">
      <w:pPr>
        <w:spacing w:before="6" w:line="220" w:lineRule="exact"/>
        <w:rPr>
          <w:sz w:val="22"/>
          <w:szCs w:val="22"/>
        </w:rPr>
      </w:pPr>
    </w:p>
    <w:p w:rsidR="00300549" w:rsidRDefault="00BF290C">
      <w:pPr>
        <w:ind w:left="1506"/>
        <w:rPr>
          <w:sz w:val="23"/>
          <w:szCs w:val="23"/>
        </w:rPr>
      </w:pPr>
      <w:r>
        <w:rPr>
          <w:w w:val="102"/>
          <w:sz w:val="23"/>
          <w:szCs w:val="23"/>
        </w:rPr>
        <w:t>(a)</w:t>
      </w:r>
      <w:r>
        <w:rPr>
          <w:sz w:val="23"/>
          <w:szCs w:val="23"/>
        </w:rPr>
        <w:t xml:space="preserve">       </w:t>
      </w:r>
      <w:r>
        <w:rPr>
          <w:w w:val="102"/>
          <w:sz w:val="23"/>
          <w:szCs w:val="23"/>
        </w:rPr>
        <w:t>No</w:t>
      </w:r>
      <w:r>
        <w:rPr>
          <w:sz w:val="23"/>
          <w:szCs w:val="23"/>
        </w:rPr>
        <w:t xml:space="preserve"> </w:t>
      </w:r>
      <w:r>
        <w:rPr>
          <w:w w:val="102"/>
          <w:sz w:val="23"/>
          <w:szCs w:val="23"/>
        </w:rPr>
        <w:t>bids</w:t>
      </w:r>
      <w:r>
        <w:rPr>
          <w:sz w:val="23"/>
          <w:szCs w:val="23"/>
        </w:rPr>
        <w:t xml:space="preserve"> </w:t>
      </w:r>
      <w:r>
        <w:rPr>
          <w:w w:val="102"/>
          <w:sz w:val="23"/>
          <w:szCs w:val="23"/>
        </w:rPr>
        <w:t>are</w:t>
      </w:r>
      <w:r>
        <w:rPr>
          <w:sz w:val="23"/>
          <w:szCs w:val="23"/>
        </w:rPr>
        <w:t xml:space="preserve"> </w:t>
      </w:r>
      <w:r>
        <w:rPr>
          <w:w w:val="102"/>
          <w:sz w:val="23"/>
          <w:szCs w:val="23"/>
        </w:rPr>
        <w:t>received;</w:t>
      </w:r>
    </w:p>
    <w:p w:rsidR="00300549" w:rsidRDefault="00300549">
      <w:pPr>
        <w:spacing w:before="12" w:line="220" w:lineRule="exact"/>
        <w:rPr>
          <w:sz w:val="22"/>
          <w:szCs w:val="22"/>
        </w:rPr>
      </w:pPr>
    </w:p>
    <w:p w:rsidR="00300549" w:rsidRDefault="00BF290C">
      <w:pPr>
        <w:ind w:left="1506"/>
        <w:rPr>
          <w:sz w:val="23"/>
          <w:szCs w:val="23"/>
        </w:rPr>
      </w:pPr>
      <w:r>
        <w:rPr>
          <w:w w:val="102"/>
          <w:sz w:val="23"/>
          <w:szCs w:val="23"/>
        </w:rPr>
        <w:t>(b)</w:t>
      </w:r>
      <w:r>
        <w:rPr>
          <w:sz w:val="23"/>
          <w:szCs w:val="23"/>
        </w:rPr>
        <w:t xml:space="preserve">       </w:t>
      </w:r>
      <w:r>
        <w:rPr>
          <w:w w:val="102"/>
          <w:sz w:val="23"/>
          <w:szCs w:val="23"/>
        </w:rPr>
        <w:t>All</w:t>
      </w:r>
      <w:r>
        <w:rPr>
          <w:sz w:val="23"/>
          <w:szCs w:val="23"/>
        </w:rPr>
        <w:t xml:space="preserve"> </w:t>
      </w:r>
      <w:r>
        <w:rPr>
          <w:w w:val="102"/>
          <w:sz w:val="23"/>
          <w:szCs w:val="23"/>
        </w:rPr>
        <w:t>prospective</w:t>
      </w:r>
      <w:r>
        <w:rPr>
          <w:sz w:val="23"/>
          <w:szCs w:val="23"/>
        </w:rPr>
        <w:t xml:space="preserve"> </w:t>
      </w:r>
      <w:r>
        <w:rPr>
          <w:w w:val="102"/>
          <w:sz w:val="23"/>
          <w:szCs w:val="23"/>
        </w:rPr>
        <w:t>bidders</w:t>
      </w:r>
      <w:r>
        <w:rPr>
          <w:sz w:val="23"/>
          <w:szCs w:val="23"/>
        </w:rPr>
        <w:t xml:space="preserve"> </w:t>
      </w:r>
      <w:r>
        <w:rPr>
          <w:w w:val="102"/>
          <w:sz w:val="23"/>
          <w:szCs w:val="23"/>
        </w:rPr>
        <w:t>are</w:t>
      </w:r>
      <w:r>
        <w:rPr>
          <w:sz w:val="23"/>
          <w:szCs w:val="23"/>
        </w:rPr>
        <w:t xml:space="preserve"> </w:t>
      </w:r>
      <w:r>
        <w:rPr>
          <w:w w:val="102"/>
          <w:sz w:val="23"/>
          <w:szCs w:val="23"/>
        </w:rPr>
        <w:t>declared</w:t>
      </w:r>
      <w:r>
        <w:rPr>
          <w:sz w:val="23"/>
          <w:szCs w:val="23"/>
        </w:rPr>
        <w:t xml:space="preserve"> </w:t>
      </w:r>
      <w:r>
        <w:rPr>
          <w:w w:val="102"/>
          <w:sz w:val="23"/>
          <w:szCs w:val="23"/>
        </w:rPr>
        <w:t>ineligible;</w:t>
      </w:r>
    </w:p>
    <w:p w:rsidR="00300549" w:rsidRDefault="00300549">
      <w:pPr>
        <w:spacing w:before="12" w:line="220" w:lineRule="exact"/>
        <w:rPr>
          <w:sz w:val="22"/>
          <w:szCs w:val="22"/>
        </w:rPr>
      </w:pPr>
    </w:p>
    <w:p w:rsidR="00300549" w:rsidRDefault="00BF290C">
      <w:pPr>
        <w:spacing w:line="248" w:lineRule="auto"/>
        <w:ind w:left="2182" w:right="123" w:hanging="677"/>
        <w:jc w:val="both"/>
        <w:rPr>
          <w:sz w:val="23"/>
          <w:szCs w:val="23"/>
        </w:rPr>
      </w:pPr>
      <w:r>
        <w:rPr>
          <w:w w:val="102"/>
          <w:sz w:val="23"/>
          <w:szCs w:val="23"/>
        </w:rPr>
        <w:t>(c)</w:t>
      </w:r>
      <w:r>
        <w:rPr>
          <w:sz w:val="23"/>
          <w:szCs w:val="23"/>
        </w:rPr>
        <w:t xml:space="preserve">       </w:t>
      </w:r>
      <w:r>
        <w:rPr>
          <w:w w:val="102"/>
          <w:sz w:val="23"/>
          <w:szCs w:val="23"/>
        </w:rPr>
        <w:t>All</w:t>
      </w:r>
      <w:r>
        <w:rPr>
          <w:sz w:val="23"/>
          <w:szCs w:val="23"/>
        </w:rPr>
        <w:t xml:space="preserve">  </w:t>
      </w:r>
      <w:r>
        <w:rPr>
          <w:w w:val="102"/>
          <w:sz w:val="23"/>
          <w:szCs w:val="23"/>
        </w:rPr>
        <w:t>bids</w:t>
      </w:r>
      <w:r>
        <w:rPr>
          <w:sz w:val="23"/>
          <w:szCs w:val="23"/>
        </w:rPr>
        <w:t xml:space="preserve">  </w:t>
      </w:r>
      <w:r>
        <w:rPr>
          <w:w w:val="102"/>
          <w:sz w:val="23"/>
          <w:szCs w:val="23"/>
        </w:rPr>
        <w:t>fail</w:t>
      </w:r>
      <w:r>
        <w:rPr>
          <w:sz w:val="23"/>
          <w:szCs w:val="23"/>
        </w:rPr>
        <w:t xml:space="preserve">  </w:t>
      </w:r>
      <w:r>
        <w:rPr>
          <w:w w:val="102"/>
          <w:sz w:val="23"/>
          <w:szCs w:val="23"/>
        </w:rPr>
        <w:t>to</w:t>
      </w:r>
      <w:r>
        <w:rPr>
          <w:sz w:val="23"/>
          <w:szCs w:val="23"/>
        </w:rPr>
        <w:t xml:space="preserve">  </w:t>
      </w:r>
      <w:r>
        <w:rPr>
          <w:w w:val="102"/>
          <w:sz w:val="23"/>
          <w:szCs w:val="23"/>
        </w:rPr>
        <w:t>comply</w:t>
      </w:r>
      <w:r>
        <w:rPr>
          <w:sz w:val="23"/>
          <w:szCs w:val="23"/>
        </w:rPr>
        <w:t xml:space="preserve">  </w:t>
      </w:r>
      <w:r>
        <w:rPr>
          <w:w w:val="102"/>
          <w:sz w:val="23"/>
          <w:szCs w:val="23"/>
        </w:rPr>
        <w:t>with</w:t>
      </w:r>
      <w:r>
        <w:rPr>
          <w:sz w:val="23"/>
          <w:szCs w:val="23"/>
        </w:rPr>
        <w:t xml:space="preserve">  </w:t>
      </w:r>
      <w:r>
        <w:rPr>
          <w:w w:val="102"/>
          <w:sz w:val="23"/>
          <w:szCs w:val="23"/>
        </w:rPr>
        <w:t>all</w:t>
      </w:r>
      <w:r>
        <w:rPr>
          <w:sz w:val="23"/>
          <w:szCs w:val="23"/>
        </w:rPr>
        <w:t xml:space="preserve">  </w:t>
      </w:r>
      <w:r>
        <w:rPr>
          <w:w w:val="102"/>
          <w:sz w:val="23"/>
          <w:szCs w:val="23"/>
        </w:rPr>
        <w:t>the</w:t>
      </w:r>
      <w:r>
        <w:rPr>
          <w:sz w:val="23"/>
          <w:szCs w:val="23"/>
        </w:rPr>
        <w:t xml:space="preserve">  </w:t>
      </w:r>
      <w:r>
        <w:rPr>
          <w:w w:val="102"/>
          <w:sz w:val="23"/>
          <w:szCs w:val="23"/>
        </w:rPr>
        <w:t>bid</w:t>
      </w:r>
      <w:r>
        <w:rPr>
          <w:sz w:val="23"/>
          <w:szCs w:val="23"/>
        </w:rPr>
        <w:t xml:space="preserve">  </w:t>
      </w:r>
      <w:r>
        <w:rPr>
          <w:w w:val="102"/>
          <w:sz w:val="23"/>
          <w:szCs w:val="23"/>
        </w:rPr>
        <w:t>requirements</w:t>
      </w:r>
      <w:r>
        <w:rPr>
          <w:sz w:val="23"/>
          <w:szCs w:val="23"/>
        </w:rPr>
        <w:t xml:space="preserve">  </w:t>
      </w:r>
      <w:r>
        <w:rPr>
          <w:w w:val="102"/>
          <w:sz w:val="23"/>
          <w:szCs w:val="23"/>
        </w:rPr>
        <w:t>or</w:t>
      </w:r>
      <w:r>
        <w:rPr>
          <w:sz w:val="23"/>
          <w:szCs w:val="23"/>
        </w:rPr>
        <w:t xml:space="preserve">  </w:t>
      </w:r>
      <w:r>
        <w:rPr>
          <w:w w:val="102"/>
          <w:sz w:val="23"/>
          <w:szCs w:val="23"/>
        </w:rPr>
        <w:t>fail</w:t>
      </w:r>
      <w:r>
        <w:rPr>
          <w:sz w:val="23"/>
          <w:szCs w:val="23"/>
        </w:rPr>
        <w:t xml:space="preserve">  </w:t>
      </w:r>
      <w:r>
        <w:rPr>
          <w:w w:val="102"/>
          <w:sz w:val="23"/>
          <w:szCs w:val="23"/>
        </w:rPr>
        <w:t>post- qualification;</w:t>
      </w:r>
      <w:r>
        <w:rPr>
          <w:sz w:val="23"/>
          <w:szCs w:val="23"/>
        </w:rPr>
        <w:t xml:space="preserve"> </w:t>
      </w:r>
      <w:r>
        <w:rPr>
          <w:w w:val="102"/>
          <w:sz w:val="23"/>
          <w:szCs w:val="23"/>
        </w:rPr>
        <w:t>or</w:t>
      </w:r>
    </w:p>
    <w:p w:rsidR="00300549" w:rsidRDefault="00300549">
      <w:pPr>
        <w:spacing w:before="4" w:line="220" w:lineRule="exact"/>
        <w:rPr>
          <w:sz w:val="22"/>
          <w:szCs w:val="22"/>
        </w:rPr>
      </w:pPr>
    </w:p>
    <w:p w:rsidR="00300549" w:rsidRDefault="00BF290C">
      <w:pPr>
        <w:spacing w:line="245" w:lineRule="auto"/>
        <w:ind w:left="2182" w:right="123" w:hanging="677"/>
        <w:jc w:val="both"/>
        <w:rPr>
          <w:sz w:val="23"/>
          <w:szCs w:val="23"/>
        </w:rPr>
      </w:pPr>
      <w:r>
        <w:rPr>
          <w:w w:val="102"/>
          <w:sz w:val="23"/>
          <w:szCs w:val="23"/>
        </w:rPr>
        <w:t>(d)</w:t>
      </w:r>
      <w:r>
        <w:rPr>
          <w:sz w:val="23"/>
          <w:szCs w:val="23"/>
        </w:rPr>
        <w:t xml:space="preserve">       </w:t>
      </w:r>
      <w:r>
        <w:rPr>
          <w:w w:val="102"/>
          <w:sz w:val="23"/>
          <w:szCs w:val="23"/>
        </w:rPr>
        <w:t>The</w:t>
      </w:r>
      <w:r>
        <w:rPr>
          <w:sz w:val="23"/>
          <w:szCs w:val="23"/>
        </w:rPr>
        <w:t xml:space="preserve"> </w:t>
      </w:r>
      <w:r>
        <w:rPr>
          <w:w w:val="102"/>
          <w:sz w:val="23"/>
          <w:szCs w:val="23"/>
        </w:rPr>
        <w:t>bidder</w:t>
      </w:r>
      <w:r>
        <w:rPr>
          <w:sz w:val="23"/>
          <w:szCs w:val="23"/>
        </w:rPr>
        <w:t xml:space="preserve"> </w:t>
      </w:r>
      <w:r>
        <w:rPr>
          <w:w w:val="102"/>
          <w:sz w:val="23"/>
          <w:szCs w:val="23"/>
        </w:rPr>
        <w:t>with</w:t>
      </w:r>
      <w:r>
        <w:rPr>
          <w:sz w:val="23"/>
          <w:szCs w:val="23"/>
        </w:rPr>
        <w:t xml:space="preserve"> </w:t>
      </w:r>
      <w:r>
        <w:rPr>
          <w:w w:val="102"/>
          <w:sz w:val="23"/>
          <w:szCs w:val="23"/>
        </w:rPr>
        <w:t>the</w:t>
      </w:r>
      <w:r>
        <w:rPr>
          <w:sz w:val="23"/>
          <w:szCs w:val="23"/>
        </w:rPr>
        <w:t xml:space="preserve"> </w:t>
      </w:r>
      <w:r>
        <w:rPr>
          <w:w w:val="102"/>
          <w:sz w:val="23"/>
          <w:szCs w:val="23"/>
        </w:rPr>
        <w:t>HRRB</w:t>
      </w:r>
      <w:r>
        <w:rPr>
          <w:sz w:val="23"/>
          <w:szCs w:val="23"/>
        </w:rPr>
        <w:t xml:space="preserve"> </w:t>
      </w:r>
      <w:r>
        <w:rPr>
          <w:w w:val="102"/>
          <w:sz w:val="23"/>
          <w:szCs w:val="23"/>
        </w:rPr>
        <w:t>refuses,</w:t>
      </w:r>
      <w:r>
        <w:rPr>
          <w:sz w:val="23"/>
          <w:szCs w:val="23"/>
        </w:rPr>
        <w:t xml:space="preserve"> </w:t>
      </w:r>
      <w:r>
        <w:rPr>
          <w:w w:val="102"/>
          <w:sz w:val="23"/>
          <w:szCs w:val="23"/>
        </w:rPr>
        <w:t>without</w:t>
      </w:r>
      <w:r>
        <w:rPr>
          <w:sz w:val="23"/>
          <w:szCs w:val="23"/>
        </w:rPr>
        <w:t xml:space="preserve"> </w:t>
      </w:r>
      <w:r>
        <w:rPr>
          <w:w w:val="102"/>
          <w:sz w:val="23"/>
          <w:szCs w:val="23"/>
        </w:rPr>
        <w:t>justifiable</w:t>
      </w:r>
      <w:r>
        <w:rPr>
          <w:sz w:val="23"/>
          <w:szCs w:val="23"/>
        </w:rPr>
        <w:t xml:space="preserve"> </w:t>
      </w:r>
      <w:r>
        <w:rPr>
          <w:w w:val="102"/>
          <w:sz w:val="23"/>
          <w:szCs w:val="23"/>
        </w:rPr>
        <w:t>cause</w:t>
      </w:r>
      <w:r>
        <w:rPr>
          <w:sz w:val="23"/>
          <w:szCs w:val="23"/>
        </w:rPr>
        <w:t xml:space="preserve"> </w:t>
      </w:r>
      <w:r>
        <w:rPr>
          <w:w w:val="102"/>
          <w:sz w:val="23"/>
          <w:szCs w:val="23"/>
        </w:rPr>
        <w:t>to</w:t>
      </w:r>
      <w:r>
        <w:rPr>
          <w:sz w:val="23"/>
          <w:szCs w:val="23"/>
        </w:rPr>
        <w:t xml:space="preserve"> </w:t>
      </w:r>
      <w:r>
        <w:rPr>
          <w:w w:val="102"/>
          <w:sz w:val="23"/>
          <w:szCs w:val="23"/>
        </w:rPr>
        <w:t>accept the</w:t>
      </w:r>
      <w:r>
        <w:rPr>
          <w:sz w:val="23"/>
          <w:szCs w:val="23"/>
        </w:rPr>
        <w:t xml:space="preserve"> </w:t>
      </w:r>
      <w:r>
        <w:rPr>
          <w:w w:val="102"/>
          <w:sz w:val="23"/>
          <w:szCs w:val="23"/>
        </w:rPr>
        <w:t>award</w:t>
      </w:r>
      <w:r>
        <w:rPr>
          <w:sz w:val="23"/>
          <w:szCs w:val="23"/>
        </w:rPr>
        <w:t xml:space="preserve"> </w:t>
      </w:r>
      <w:r>
        <w:rPr>
          <w:w w:val="102"/>
          <w:sz w:val="23"/>
          <w:szCs w:val="23"/>
        </w:rPr>
        <w:t>of</w:t>
      </w:r>
      <w:r>
        <w:rPr>
          <w:sz w:val="23"/>
          <w:szCs w:val="23"/>
        </w:rPr>
        <w:t xml:space="preserve"> </w:t>
      </w:r>
      <w:r>
        <w:rPr>
          <w:w w:val="102"/>
          <w:sz w:val="23"/>
          <w:szCs w:val="23"/>
        </w:rPr>
        <w:t>contract,</w:t>
      </w:r>
      <w:r>
        <w:rPr>
          <w:sz w:val="23"/>
          <w:szCs w:val="23"/>
        </w:rPr>
        <w:t xml:space="preserve"> </w:t>
      </w:r>
      <w:r>
        <w:rPr>
          <w:w w:val="102"/>
          <w:sz w:val="23"/>
          <w:szCs w:val="23"/>
        </w:rPr>
        <w:t>and</w:t>
      </w:r>
      <w:r>
        <w:rPr>
          <w:sz w:val="23"/>
          <w:szCs w:val="23"/>
        </w:rPr>
        <w:t xml:space="preserve"> </w:t>
      </w:r>
      <w:r>
        <w:rPr>
          <w:w w:val="102"/>
          <w:sz w:val="23"/>
          <w:szCs w:val="23"/>
        </w:rPr>
        <w:t>no</w:t>
      </w:r>
      <w:r>
        <w:rPr>
          <w:sz w:val="23"/>
          <w:szCs w:val="23"/>
        </w:rPr>
        <w:t xml:space="preserve"> </w:t>
      </w:r>
      <w:r>
        <w:rPr>
          <w:w w:val="102"/>
          <w:sz w:val="23"/>
          <w:szCs w:val="23"/>
        </w:rPr>
        <w:t>award</w:t>
      </w:r>
      <w:r>
        <w:rPr>
          <w:sz w:val="23"/>
          <w:szCs w:val="23"/>
        </w:rPr>
        <w:t xml:space="preserve"> </w:t>
      </w:r>
      <w:r>
        <w:rPr>
          <w:w w:val="102"/>
          <w:sz w:val="23"/>
          <w:szCs w:val="23"/>
        </w:rPr>
        <w:t>is</w:t>
      </w:r>
      <w:r>
        <w:rPr>
          <w:sz w:val="23"/>
          <w:szCs w:val="23"/>
        </w:rPr>
        <w:t xml:space="preserve"> </w:t>
      </w:r>
      <w:r>
        <w:rPr>
          <w:w w:val="102"/>
          <w:sz w:val="23"/>
          <w:szCs w:val="23"/>
        </w:rPr>
        <w:t>made.</w:t>
      </w:r>
    </w:p>
    <w:p w:rsidR="00300549" w:rsidRDefault="00300549">
      <w:pPr>
        <w:spacing w:before="4" w:line="140" w:lineRule="exact"/>
        <w:rPr>
          <w:sz w:val="14"/>
          <w:szCs w:val="14"/>
        </w:rPr>
      </w:pPr>
    </w:p>
    <w:p w:rsidR="00300549" w:rsidRDefault="00300549">
      <w:pPr>
        <w:spacing w:line="200" w:lineRule="exact"/>
      </w:pPr>
    </w:p>
    <w:p w:rsidR="00300549" w:rsidRDefault="00BF290C">
      <w:pPr>
        <w:ind w:left="3117" w:right="3128"/>
        <w:jc w:val="center"/>
        <w:rPr>
          <w:sz w:val="26"/>
          <w:szCs w:val="26"/>
        </w:rPr>
      </w:pPr>
      <w:r>
        <w:rPr>
          <w:b/>
          <w:w w:val="101"/>
          <w:sz w:val="26"/>
          <w:szCs w:val="26"/>
        </w:rPr>
        <w:t>F.</w:t>
      </w:r>
      <w:r>
        <w:rPr>
          <w:b/>
          <w:sz w:val="26"/>
          <w:szCs w:val="26"/>
        </w:rPr>
        <w:t xml:space="preserve">  </w:t>
      </w:r>
      <w:r>
        <w:rPr>
          <w:b/>
          <w:w w:val="101"/>
          <w:sz w:val="26"/>
          <w:szCs w:val="26"/>
        </w:rPr>
        <w:t>Award</w:t>
      </w:r>
      <w:r>
        <w:rPr>
          <w:b/>
          <w:sz w:val="26"/>
          <w:szCs w:val="26"/>
        </w:rPr>
        <w:t xml:space="preserve"> </w:t>
      </w:r>
      <w:r>
        <w:rPr>
          <w:b/>
          <w:w w:val="101"/>
          <w:sz w:val="26"/>
          <w:szCs w:val="26"/>
        </w:rPr>
        <w:t>of</w:t>
      </w:r>
      <w:r>
        <w:rPr>
          <w:b/>
          <w:sz w:val="26"/>
          <w:szCs w:val="26"/>
        </w:rPr>
        <w:t xml:space="preserve"> </w:t>
      </w:r>
      <w:r>
        <w:rPr>
          <w:b/>
          <w:w w:val="101"/>
          <w:sz w:val="26"/>
          <w:szCs w:val="26"/>
        </w:rPr>
        <w:t>Contract</w:t>
      </w:r>
    </w:p>
    <w:p w:rsidR="00300549" w:rsidRDefault="00300549">
      <w:pPr>
        <w:spacing w:before="9" w:line="220" w:lineRule="exact"/>
        <w:rPr>
          <w:sz w:val="22"/>
          <w:szCs w:val="22"/>
        </w:rPr>
      </w:pPr>
    </w:p>
    <w:p w:rsidR="00300549" w:rsidRDefault="00BF290C">
      <w:pPr>
        <w:ind w:left="152"/>
        <w:rPr>
          <w:sz w:val="26"/>
          <w:szCs w:val="26"/>
        </w:rPr>
      </w:pPr>
      <w:r>
        <w:rPr>
          <w:b/>
          <w:w w:val="101"/>
          <w:sz w:val="26"/>
          <w:szCs w:val="26"/>
        </w:rPr>
        <w:t>29.</w:t>
      </w:r>
      <w:r>
        <w:rPr>
          <w:b/>
          <w:sz w:val="26"/>
          <w:szCs w:val="26"/>
        </w:rPr>
        <w:t xml:space="preserve">     </w:t>
      </w:r>
      <w:r>
        <w:rPr>
          <w:b/>
          <w:w w:val="101"/>
          <w:sz w:val="26"/>
          <w:szCs w:val="26"/>
        </w:rPr>
        <w:t>Contract</w:t>
      </w:r>
      <w:r>
        <w:rPr>
          <w:b/>
          <w:sz w:val="26"/>
          <w:szCs w:val="26"/>
        </w:rPr>
        <w:t xml:space="preserve"> </w:t>
      </w:r>
      <w:r>
        <w:rPr>
          <w:b/>
          <w:w w:val="101"/>
          <w:sz w:val="26"/>
          <w:szCs w:val="26"/>
        </w:rPr>
        <w:t>Award</w:t>
      </w:r>
    </w:p>
    <w:p w:rsidR="00300549" w:rsidRDefault="00300549">
      <w:pPr>
        <w:spacing w:before="3" w:line="220" w:lineRule="exact"/>
        <w:rPr>
          <w:sz w:val="22"/>
          <w:szCs w:val="22"/>
        </w:rPr>
      </w:pPr>
    </w:p>
    <w:p w:rsidR="00300549" w:rsidRDefault="00BF290C">
      <w:pPr>
        <w:ind w:left="829"/>
        <w:rPr>
          <w:sz w:val="23"/>
          <w:szCs w:val="23"/>
        </w:rPr>
      </w:pPr>
      <w:r>
        <w:rPr>
          <w:w w:val="102"/>
          <w:sz w:val="23"/>
          <w:szCs w:val="23"/>
        </w:rPr>
        <w:t>29.1.</w:t>
      </w:r>
      <w:r>
        <w:rPr>
          <w:sz w:val="23"/>
          <w:szCs w:val="23"/>
        </w:rPr>
        <w:t xml:space="preserve">    </w:t>
      </w:r>
      <w:r>
        <w:rPr>
          <w:w w:val="102"/>
          <w:sz w:val="23"/>
          <w:szCs w:val="23"/>
        </w:rPr>
        <w:t>Subject</w:t>
      </w:r>
      <w:r>
        <w:rPr>
          <w:sz w:val="23"/>
          <w:szCs w:val="23"/>
        </w:rPr>
        <w:t xml:space="preserve"> </w:t>
      </w:r>
      <w:r>
        <w:rPr>
          <w:w w:val="102"/>
          <w:sz w:val="23"/>
          <w:szCs w:val="23"/>
        </w:rPr>
        <w:t>to</w:t>
      </w:r>
      <w:r>
        <w:rPr>
          <w:sz w:val="23"/>
          <w:szCs w:val="23"/>
        </w:rPr>
        <w:t xml:space="preserve"> </w:t>
      </w:r>
      <w:r>
        <w:rPr>
          <w:b/>
          <w:w w:val="102"/>
          <w:sz w:val="23"/>
          <w:szCs w:val="23"/>
        </w:rPr>
        <w:t>ITB</w:t>
      </w:r>
      <w:r>
        <w:rPr>
          <w:b/>
          <w:sz w:val="23"/>
          <w:szCs w:val="23"/>
        </w:rPr>
        <w:t xml:space="preserve"> </w:t>
      </w:r>
      <w:r>
        <w:rPr>
          <w:w w:val="102"/>
          <w:sz w:val="23"/>
          <w:szCs w:val="23"/>
        </w:rPr>
        <w:t>Clause</w:t>
      </w:r>
      <w:r>
        <w:rPr>
          <w:sz w:val="23"/>
          <w:szCs w:val="23"/>
        </w:rPr>
        <w:t xml:space="preserve"> </w:t>
      </w:r>
      <w:r>
        <w:rPr>
          <w:w w:val="102"/>
          <w:sz w:val="23"/>
          <w:szCs w:val="23"/>
        </w:rPr>
        <w:t>27,</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shall</w:t>
      </w:r>
      <w:r>
        <w:rPr>
          <w:sz w:val="23"/>
          <w:szCs w:val="23"/>
        </w:rPr>
        <w:t xml:space="preserve"> </w:t>
      </w:r>
      <w:r>
        <w:rPr>
          <w:w w:val="102"/>
          <w:sz w:val="23"/>
          <w:szCs w:val="23"/>
        </w:rPr>
        <w:t>award</w:t>
      </w:r>
      <w:r>
        <w:rPr>
          <w:sz w:val="23"/>
          <w:szCs w:val="23"/>
        </w:rPr>
        <w:t xml:space="preserve"> </w:t>
      </w:r>
      <w:r>
        <w:rPr>
          <w:w w:val="102"/>
          <w:sz w:val="23"/>
          <w:szCs w:val="23"/>
        </w:rPr>
        <w:t>the</w:t>
      </w:r>
      <w:r>
        <w:rPr>
          <w:sz w:val="23"/>
          <w:szCs w:val="23"/>
        </w:rPr>
        <w:t xml:space="preserve"> </w:t>
      </w:r>
      <w:r>
        <w:rPr>
          <w:w w:val="102"/>
          <w:sz w:val="23"/>
          <w:szCs w:val="23"/>
        </w:rPr>
        <w:t>contract</w:t>
      </w:r>
      <w:r>
        <w:rPr>
          <w:sz w:val="23"/>
          <w:szCs w:val="23"/>
        </w:rPr>
        <w:t xml:space="preserve"> </w:t>
      </w:r>
      <w:r>
        <w:rPr>
          <w:w w:val="102"/>
          <w:sz w:val="23"/>
          <w:szCs w:val="23"/>
        </w:rPr>
        <w:t>to</w:t>
      </w:r>
      <w:r>
        <w:rPr>
          <w:sz w:val="23"/>
          <w:szCs w:val="23"/>
        </w:rPr>
        <w:t xml:space="preserve"> </w:t>
      </w:r>
      <w:r>
        <w:rPr>
          <w:w w:val="102"/>
          <w:sz w:val="23"/>
          <w:szCs w:val="23"/>
        </w:rPr>
        <w:t>the</w:t>
      </w:r>
    </w:p>
    <w:p w:rsidR="00300549" w:rsidRDefault="00BF290C">
      <w:pPr>
        <w:spacing w:before="6"/>
        <w:ind w:left="1506"/>
        <w:rPr>
          <w:sz w:val="23"/>
          <w:szCs w:val="23"/>
        </w:rPr>
      </w:pPr>
      <w:r>
        <w:rPr>
          <w:w w:val="102"/>
          <w:sz w:val="23"/>
          <w:szCs w:val="23"/>
        </w:rPr>
        <w:t>Bidder</w:t>
      </w:r>
      <w:r>
        <w:rPr>
          <w:sz w:val="23"/>
          <w:szCs w:val="23"/>
        </w:rPr>
        <w:t xml:space="preserve"> </w:t>
      </w:r>
      <w:r>
        <w:rPr>
          <w:w w:val="102"/>
          <w:sz w:val="23"/>
          <w:szCs w:val="23"/>
        </w:rPr>
        <w:t>whose</w:t>
      </w:r>
      <w:r>
        <w:rPr>
          <w:sz w:val="23"/>
          <w:szCs w:val="23"/>
        </w:rPr>
        <w:t xml:space="preserve"> </w:t>
      </w:r>
      <w:r>
        <w:rPr>
          <w:w w:val="102"/>
          <w:sz w:val="23"/>
          <w:szCs w:val="23"/>
        </w:rPr>
        <w:t>bid</w:t>
      </w:r>
      <w:r>
        <w:rPr>
          <w:sz w:val="23"/>
          <w:szCs w:val="23"/>
        </w:rPr>
        <w:t xml:space="preserve"> </w:t>
      </w:r>
      <w:r>
        <w:rPr>
          <w:w w:val="102"/>
          <w:sz w:val="23"/>
          <w:szCs w:val="23"/>
        </w:rPr>
        <w:t>has</w:t>
      </w:r>
      <w:r>
        <w:rPr>
          <w:sz w:val="23"/>
          <w:szCs w:val="23"/>
        </w:rPr>
        <w:t xml:space="preserve"> </w:t>
      </w:r>
      <w:r>
        <w:rPr>
          <w:w w:val="102"/>
          <w:sz w:val="23"/>
          <w:szCs w:val="23"/>
        </w:rPr>
        <w:t>been</w:t>
      </w:r>
      <w:r>
        <w:rPr>
          <w:sz w:val="23"/>
          <w:szCs w:val="23"/>
        </w:rPr>
        <w:t xml:space="preserve"> </w:t>
      </w:r>
      <w:r>
        <w:rPr>
          <w:w w:val="102"/>
          <w:sz w:val="23"/>
          <w:szCs w:val="23"/>
        </w:rPr>
        <w:t>determined</w:t>
      </w:r>
      <w:r>
        <w:rPr>
          <w:sz w:val="23"/>
          <w:szCs w:val="23"/>
        </w:rPr>
        <w:t xml:space="preserve"> </w:t>
      </w:r>
      <w:r>
        <w:rPr>
          <w:w w:val="102"/>
          <w:sz w:val="23"/>
          <w:szCs w:val="23"/>
        </w:rPr>
        <w:t>to</w:t>
      </w:r>
      <w:r>
        <w:rPr>
          <w:sz w:val="23"/>
          <w:szCs w:val="23"/>
        </w:rPr>
        <w:t xml:space="preserve"> </w:t>
      </w:r>
      <w:r>
        <w:rPr>
          <w:w w:val="102"/>
          <w:sz w:val="23"/>
          <w:szCs w:val="23"/>
        </w:rPr>
        <w:t>be</w:t>
      </w:r>
      <w:r>
        <w:rPr>
          <w:sz w:val="23"/>
          <w:szCs w:val="23"/>
        </w:rPr>
        <w:t xml:space="preserve"> </w:t>
      </w:r>
      <w:r>
        <w:rPr>
          <w:w w:val="102"/>
          <w:sz w:val="23"/>
          <w:szCs w:val="23"/>
        </w:rPr>
        <w:t>the</w:t>
      </w:r>
      <w:r>
        <w:rPr>
          <w:sz w:val="23"/>
          <w:szCs w:val="23"/>
        </w:rPr>
        <w:t xml:space="preserve"> </w:t>
      </w:r>
      <w:r>
        <w:rPr>
          <w:w w:val="102"/>
          <w:sz w:val="23"/>
          <w:szCs w:val="23"/>
        </w:rPr>
        <w:t>HRRB.</w:t>
      </w:r>
    </w:p>
    <w:p w:rsidR="00300549" w:rsidRDefault="00300549">
      <w:pPr>
        <w:spacing w:before="12" w:line="220" w:lineRule="exact"/>
        <w:rPr>
          <w:sz w:val="22"/>
          <w:szCs w:val="22"/>
        </w:rPr>
      </w:pPr>
    </w:p>
    <w:p w:rsidR="00300549" w:rsidRDefault="00BF290C">
      <w:pPr>
        <w:spacing w:line="246" w:lineRule="auto"/>
        <w:ind w:left="1506" w:right="123" w:hanging="677"/>
        <w:jc w:val="both"/>
        <w:rPr>
          <w:sz w:val="23"/>
          <w:szCs w:val="23"/>
        </w:rPr>
      </w:pPr>
      <w:r>
        <w:rPr>
          <w:w w:val="102"/>
          <w:sz w:val="23"/>
          <w:szCs w:val="23"/>
        </w:rPr>
        <w:t>29.2.</w:t>
      </w:r>
      <w:r>
        <w:rPr>
          <w:sz w:val="23"/>
          <w:szCs w:val="23"/>
        </w:rPr>
        <w:t xml:space="preserve">    </w:t>
      </w:r>
      <w:r>
        <w:rPr>
          <w:w w:val="102"/>
          <w:sz w:val="23"/>
          <w:szCs w:val="23"/>
        </w:rPr>
        <w:t>Prior</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expiration</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period</w:t>
      </w:r>
      <w:r>
        <w:rPr>
          <w:sz w:val="23"/>
          <w:szCs w:val="23"/>
        </w:rPr>
        <w:t xml:space="preserve"> </w:t>
      </w:r>
      <w:r>
        <w:rPr>
          <w:w w:val="102"/>
          <w:sz w:val="23"/>
          <w:szCs w:val="23"/>
        </w:rPr>
        <w:t>of</w:t>
      </w:r>
      <w:r>
        <w:rPr>
          <w:sz w:val="23"/>
          <w:szCs w:val="23"/>
        </w:rPr>
        <w:t xml:space="preserve"> </w:t>
      </w:r>
      <w:r>
        <w:rPr>
          <w:w w:val="102"/>
          <w:sz w:val="23"/>
          <w:szCs w:val="23"/>
        </w:rPr>
        <w:t>bid</w:t>
      </w:r>
      <w:r>
        <w:rPr>
          <w:sz w:val="23"/>
          <w:szCs w:val="23"/>
        </w:rPr>
        <w:t xml:space="preserve"> </w:t>
      </w:r>
      <w:r>
        <w:rPr>
          <w:w w:val="102"/>
          <w:sz w:val="23"/>
          <w:szCs w:val="23"/>
        </w:rPr>
        <w:t>validity,</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shall notify</w:t>
      </w:r>
      <w:r>
        <w:rPr>
          <w:sz w:val="23"/>
          <w:szCs w:val="23"/>
        </w:rPr>
        <w:t xml:space="preserve">  </w:t>
      </w:r>
      <w:r>
        <w:rPr>
          <w:w w:val="102"/>
          <w:sz w:val="23"/>
          <w:szCs w:val="23"/>
        </w:rPr>
        <w:t>the</w:t>
      </w:r>
      <w:r>
        <w:rPr>
          <w:sz w:val="23"/>
          <w:szCs w:val="23"/>
        </w:rPr>
        <w:t xml:space="preserve">  </w:t>
      </w:r>
      <w:r>
        <w:rPr>
          <w:w w:val="102"/>
          <w:sz w:val="23"/>
          <w:szCs w:val="23"/>
        </w:rPr>
        <w:t>successful</w:t>
      </w:r>
      <w:r>
        <w:rPr>
          <w:sz w:val="23"/>
          <w:szCs w:val="23"/>
        </w:rPr>
        <w:t xml:space="preserve">  </w:t>
      </w:r>
      <w:r>
        <w:rPr>
          <w:w w:val="102"/>
          <w:sz w:val="23"/>
          <w:szCs w:val="23"/>
        </w:rPr>
        <w:t>Consultant</w:t>
      </w:r>
      <w:r>
        <w:rPr>
          <w:sz w:val="23"/>
          <w:szCs w:val="23"/>
        </w:rPr>
        <w:t xml:space="preserve">  </w:t>
      </w:r>
      <w:r>
        <w:rPr>
          <w:w w:val="102"/>
          <w:sz w:val="23"/>
          <w:szCs w:val="23"/>
        </w:rPr>
        <w:t>in</w:t>
      </w:r>
      <w:r>
        <w:rPr>
          <w:sz w:val="23"/>
          <w:szCs w:val="23"/>
        </w:rPr>
        <w:t xml:space="preserve">  </w:t>
      </w:r>
      <w:r>
        <w:rPr>
          <w:w w:val="102"/>
          <w:sz w:val="23"/>
          <w:szCs w:val="23"/>
        </w:rPr>
        <w:t>writing</w:t>
      </w:r>
      <w:r>
        <w:rPr>
          <w:sz w:val="23"/>
          <w:szCs w:val="23"/>
        </w:rPr>
        <w:t xml:space="preserve">  </w:t>
      </w:r>
      <w:r>
        <w:rPr>
          <w:w w:val="102"/>
          <w:sz w:val="23"/>
          <w:szCs w:val="23"/>
        </w:rPr>
        <w:t>that</w:t>
      </w:r>
      <w:r>
        <w:rPr>
          <w:sz w:val="23"/>
          <w:szCs w:val="23"/>
        </w:rPr>
        <w:t xml:space="preserve">  </w:t>
      </w:r>
      <w:r>
        <w:rPr>
          <w:w w:val="102"/>
          <w:sz w:val="23"/>
          <w:szCs w:val="23"/>
        </w:rPr>
        <w:t>its</w:t>
      </w:r>
      <w:r>
        <w:rPr>
          <w:sz w:val="23"/>
          <w:szCs w:val="23"/>
        </w:rPr>
        <w:t xml:space="preserve">  </w:t>
      </w:r>
      <w:r>
        <w:rPr>
          <w:w w:val="102"/>
          <w:sz w:val="23"/>
          <w:szCs w:val="23"/>
        </w:rPr>
        <w:t>bid</w:t>
      </w:r>
      <w:r>
        <w:rPr>
          <w:sz w:val="23"/>
          <w:szCs w:val="23"/>
        </w:rPr>
        <w:t xml:space="preserve">  </w:t>
      </w:r>
      <w:r>
        <w:rPr>
          <w:w w:val="102"/>
          <w:sz w:val="23"/>
          <w:szCs w:val="23"/>
        </w:rPr>
        <w:t>has</w:t>
      </w:r>
      <w:r>
        <w:rPr>
          <w:sz w:val="23"/>
          <w:szCs w:val="23"/>
        </w:rPr>
        <w:t xml:space="preserve">  </w:t>
      </w:r>
      <w:r>
        <w:rPr>
          <w:w w:val="102"/>
          <w:sz w:val="23"/>
          <w:szCs w:val="23"/>
        </w:rPr>
        <w:t>been</w:t>
      </w:r>
      <w:r>
        <w:rPr>
          <w:sz w:val="23"/>
          <w:szCs w:val="23"/>
        </w:rPr>
        <w:t xml:space="preserve">  </w:t>
      </w:r>
      <w:r>
        <w:rPr>
          <w:w w:val="102"/>
          <w:sz w:val="23"/>
          <w:szCs w:val="23"/>
        </w:rPr>
        <w:t>accepted, through</w:t>
      </w:r>
      <w:r>
        <w:rPr>
          <w:sz w:val="23"/>
          <w:szCs w:val="23"/>
        </w:rPr>
        <w:t xml:space="preserve"> </w:t>
      </w:r>
      <w:r>
        <w:rPr>
          <w:w w:val="102"/>
          <w:sz w:val="23"/>
          <w:szCs w:val="23"/>
        </w:rPr>
        <w:t>a</w:t>
      </w:r>
      <w:r>
        <w:rPr>
          <w:sz w:val="23"/>
          <w:szCs w:val="23"/>
        </w:rPr>
        <w:t xml:space="preserve"> </w:t>
      </w:r>
      <w:r>
        <w:rPr>
          <w:w w:val="102"/>
          <w:sz w:val="23"/>
          <w:szCs w:val="23"/>
        </w:rPr>
        <w:t>Notice</w:t>
      </w:r>
      <w:r>
        <w:rPr>
          <w:sz w:val="23"/>
          <w:szCs w:val="23"/>
        </w:rPr>
        <w:t xml:space="preserve"> </w:t>
      </w:r>
      <w:r>
        <w:rPr>
          <w:w w:val="102"/>
          <w:sz w:val="23"/>
          <w:szCs w:val="23"/>
        </w:rPr>
        <w:t>of</w:t>
      </w:r>
      <w:r>
        <w:rPr>
          <w:sz w:val="23"/>
          <w:szCs w:val="23"/>
        </w:rPr>
        <w:t xml:space="preserve"> </w:t>
      </w:r>
      <w:r>
        <w:rPr>
          <w:w w:val="102"/>
          <w:sz w:val="23"/>
          <w:szCs w:val="23"/>
        </w:rPr>
        <w:t>Award</w:t>
      </w:r>
      <w:r>
        <w:rPr>
          <w:sz w:val="23"/>
          <w:szCs w:val="23"/>
        </w:rPr>
        <w:t xml:space="preserve"> </w:t>
      </w:r>
      <w:r>
        <w:rPr>
          <w:w w:val="102"/>
          <w:sz w:val="23"/>
          <w:szCs w:val="23"/>
        </w:rPr>
        <w:t>received</w:t>
      </w:r>
      <w:r>
        <w:rPr>
          <w:sz w:val="23"/>
          <w:szCs w:val="23"/>
        </w:rPr>
        <w:t xml:space="preserve"> </w:t>
      </w:r>
      <w:r>
        <w:rPr>
          <w:w w:val="102"/>
          <w:sz w:val="23"/>
          <w:szCs w:val="23"/>
        </w:rPr>
        <w:t>personally</w:t>
      </w:r>
      <w:r>
        <w:rPr>
          <w:sz w:val="23"/>
          <w:szCs w:val="23"/>
        </w:rPr>
        <w:t xml:space="preserve"> </w:t>
      </w:r>
      <w:r>
        <w:rPr>
          <w:w w:val="102"/>
          <w:sz w:val="23"/>
          <w:szCs w:val="23"/>
        </w:rPr>
        <w:t>or</w:t>
      </w:r>
      <w:r>
        <w:rPr>
          <w:sz w:val="23"/>
          <w:szCs w:val="23"/>
        </w:rPr>
        <w:t xml:space="preserve"> </w:t>
      </w:r>
      <w:r>
        <w:rPr>
          <w:w w:val="102"/>
          <w:sz w:val="23"/>
          <w:szCs w:val="23"/>
        </w:rPr>
        <w:t>sent</w:t>
      </w:r>
      <w:r>
        <w:rPr>
          <w:sz w:val="23"/>
          <w:szCs w:val="23"/>
        </w:rPr>
        <w:t xml:space="preserve"> </w:t>
      </w:r>
      <w:r>
        <w:rPr>
          <w:w w:val="102"/>
          <w:sz w:val="23"/>
          <w:szCs w:val="23"/>
        </w:rPr>
        <w:t>by</w:t>
      </w:r>
      <w:r>
        <w:rPr>
          <w:sz w:val="23"/>
          <w:szCs w:val="23"/>
        </w:rPr>
        <w:t xml:space="preserve"> </w:t>
      </w:r>
      <w:r>
        <w:rPr>
          <w:w w:val="102"/>
          <w:sz w:val="23"/>
          <w:szCs w:val="23"/>
        </w:rPr>
        <w:t>registered</w:t>
      </w:r>
      <w:r>
        <w:rPr>
          <w:sz w:val="23"/>
          <w:szCs w:val="23"/>
        </w:rPr>
        <w:t xml:space="preserve"> </w:t>
      </w:r>
      <w:r>
        <w:rPr>
          <w:w w:val="102"/>
          <w:sz w:val="23"/>
          <w:szCs w:val="23"/>
        </w:rPr>
        <w:t>mail</w:t>
      </w:r>
      <w:r>
        <w:rPr>
          <w:sz w:val="23"/>
          <w:szCs w:val="23"/>
        </w:rPr>
        <w:t xml:space="preserve"> </w:t>
      </w:r>
      <w:r>
        <w:rPr>
          <w:w w:val="102"/>
          <w:sz w:val="23"/>
          <w:szCs w:val="23"/>
        </w:rPr>
        <w:t>or electronically,</w:t>
      </w:r>
      <w:r>
        <w:rPr>
          <w:sz w:val="23"/>
          <w:szCs w:val="23"/>
        </w:rPr>
        <w:t xml:space="preserve">  </w:t>
      </w:r>
      <w:r>
        <w:rPr>
          <w:w w:val="102"/>
          <w:sz w:val="23"/>
          <w:szCs w:val="23"/>
        </w:rPr>
        <w:t>receipt</w:t>
      </w:r>
      <w:r>
        <w:rPr>
          <w:sz w:val="23"/>
          <w:szCs w:val="23"/>
        </w:rPr>
        <w:t xml:space="preserve"> </w:t>
      </w:r>
      <w:r>
        <w:rPr>
          <w:w w:val="102"/>
          <w:sz w:val="23"/>
          <w:szCs w:val="23"/>
        </w:rPr>
        <w:t>of</w:t>
      </w:r>
      <w:r>
        <w:rPr>
          <w:sz w:val="23"/>
          <w:szCs w:val="23"/>
        </w:rPr>
        <w:t xml:space="preserve"> </w:t>
      </w:r>
      <w:r>
        <w:rPr>
          <w:w w:val="102"/>
          <w:sz w:val="23"/>
          <w:szCs w:val="23"/>
        </w:rPr>
        <w:t>which</w:t>
      </w:r>
      <w:r>
        <w:rPr>
          <w:sz w:val="23"/>
          <w:szCs w:val="23"/>
        </w:rPr>
        <w:t xml:space="preserve"> </w:t>
      </w:r>
      <w:r>
        <w:rPr>
          <w:w w:val="102"/>
          <w:sz w:val="23"/>
          <w:szCs w:val="23"/>
        </w:rPr>
        <w:t>must</w:t>
      </w:r>
      <w:r>
        <w:rPr>
          <w:sz w:val="23"/>
          <w:szCs w:val="23"/>
        </w:rPr>
        <w:t xml:space="preserve"> </w:t>
      </w:r>
      <w:r>
        <w:rPr>
          <w:w w:val="102"/>
          <w:sz w:val="23"/>
          <w:szCs w:val="23"/>
        </w:rPr>
        <w:t>be</w:t>
      </w:r>
      <w:r>
        <w:rPr>
          <w:sz w:val="23"/>
          <w:szCs w:val="23"/>
        </w:rPr>
        <w:t xml:space="preserve"> </w:t>
      </w:r>
      <w:r>
        <w:rPr>
          <w:w w:val="102"/>
          <w:sz w:val="23"/>
          <w:szCs w:val="23"/>
        </w:rPr>
        <w:t>confirmed</w:t>
      </w:r>
      <w:r>
        <w:rPr>
          <w:sz w:val="23"/>
          <w:szCs w:val="23"/>
        </w:rPr>
        <w:t xml:space="preserve"> </w:t>
      </w:r>
      <w:r>
        <w:rPr>
          <w:w w:val="102"/>
          <w:sz w:val="23"/>
          <w:szCs w:val="23"/>
        </w:rPr>
        <w:t>in</w:t>
      </w:r>
      <w:r>
        <w:rPr>
          <w:sz w:val="23"/>
          <w:szCs w:val="23"/>
        </w:rPr>
        <w:t xml:space="preserve"> </w:t>
      </w:r>
      <w:r>
        <w:rPr>
          <w:w w:val="102"/>
          <w:sz w:val="23"/>
          <w:szCs w:val="23"/>
        </w:rPr>
        <w:t>writing</w:t>
      </w:r>
      <w:r>
        <w:rPr>
          <w:sz w:val="23"/>
          <w:szCs w:val="23"/>
        </w:rPr>
        <w:t xml:space="preserve"> </w:t>
      </w:r>
      <w:r>
        <w:rPr>
          <w:w w:val="102"/>
          <w:sz w:val="23"/>
          <w:szCs w:val="23"/>
        </w:rPr>
        <w:t>within</w:t>
      </w:r>
      <w:r>
        <w:rPr>
          <w:sz w:val="23"/>
          <w:szCs w:val="23"/>
        </w:rPr>
        <w:t xml:space="preserve"> </w:t>
      </w:r>
      <w:r>
        <w:rPr>
          <w:w w:val="102"/>
          <w:sz w:val="23"/>
          <w:szCs w:val="23"/>
        </w:rPr>
        <w:t>two</w:t>
      </w:r>
      <w:r>
        <w:rPr>
          <w:sz w:val="23"/>
          <w:szCs w:val="23"/>
        </w:rPr>
        <w:t xml:space="preserve"> </w:t>
      </w:r>
      <w:r>
        <w:rPr>
          <w:w w:val="102"/>
          <w:sz w:val="23"/>
          <w:szCs w:val="23"/>
        </w:rPr>
        <w:t>(2) days</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with</w:t>
      </w:r>
      <w:r>
        <w:rPr>
          <w:sz w:val="23"/>
          <w:szCs w:val="23"/>
        </w:rPr>
        <w:t xml:space="preserve">  </w:t>
      </w:r>
      <w:r>
        <w:rPr>
          <w:w w:val="102"/>
          <w:sz w:val="23"/>
          <w:szCs w:val="23"/>
        </w:rPr>
        <w:t>the</w:t>
      </w:r>
      <w:r>
        <w:rPr>
          <w:sz w:val="23"/>
          <w:szCs w:val="23"/>
        </w:rPr>
        <w:t xml:space="preserve"> </w:t>
      </w:r>
      <w:r>
        <w:rPr>
          <w:w w:val="102"/>
          <w:sz w:val="23"/>
          <w:szCs w:val="23"/>
        </w:rPr>
        <w:t>HRRB</w:t>
      </w:r>
      <w:r>
        <w:rPr>
          <w:sz w:val="23"/>
          <w:szCs w:val="23"/>
        </w:rPr>
        <w:t xml:space="preserve"> </w:t>
      </w:r>
      <w:r>
        <w:rPr>
          <w:w w:val="102"/>
          <w:sz w:val="23"/>
          <w:szCs w:val="23"/>
        </w:rPr>
        <w:t>and</w:t>
      </w:r>
      <w:r>
        <w:rPr>
          <w:sz w:val="23"/>
          <w:szCs w:val="23"/>
        </w:rPr>
        <w:t xml:space="preserve">  </w:t>
      </w:r>
      <w:r>
        <w:rPr>
          <w:w w:val="102"/>
          <w:sz w:val="23"/>
          <w:szCs w:val="23"/>
        </w:rPr>
        <w:t>submitted</w:t>
      </w:r>
      <w:r>
        <w:rPr>
          <w:sz w:val="23"/>
          <w:szCs w:val="23"/>
        </w:rPr>
        <w:t xml:space="preserve"> </w:t>
      </w:r>
      <w:r>
        <w:rPr>
          <w:w w:val="102"/>
          <w:sz w:val="23"/>
          <w:szCs w:val="23"/>
        </w:rPr>
        <w:t>personally</w:t>
      </w:r>
      <w:r>
        <w:rPr>
          <w:sz w:val="23"/>
          <w:szCs w:val="23"/>
        </w:rPr>
        <w:t xml:space="preserve"> </w:t>
      </w:r>
      <w:r>
        <w:rPr>
          <w:w w:val="102"/>
          <w:sz w:val="23"/>
          <w:szCs w:val="23"/>
        </w:rPr>
        <w:t>or</w:t>
      </w:r>
      <w:r>
        <w:rPr>
          <w:sz w:val="23"/>
          <w:szCs w:val="23"/>
        </w:rPr>
        <w:t xml:space="preserve"> </w:t>
      </w:r>
      <w:r>
        <w:rPr>
          <w:w w:val="102"/>
          <w:sz w:val="23"/>
          <w:szCs w:val="23"/>
        </w:rPr>
        <w:t>sent</w:t>
      </w:r>
      <w:r>
        <w:rPr>
          <w:sz w:val="23"/>
          <w:szCs w:val="23"/>
        </w:rPr>
        <w:t xml:space="preserve"> </w:t>
      </w:r>
      <w:r>
        <w:rPr>
          <w:w w:val="102"/>
          <w:sz w:val="23"/>
          <w:szCs w:val="23"/>
        </w:rPr>
        <w:t>by registered</w:t>
      </w:r>
      <w:r>
        <w:rPr>
          <w:sz w:val="23"/>
          <w:szCs w:val="23"/>
        </w:rPr>
        <w:t xml:space="preserve"> </w:t>
      </w:r>
      <w:r>
        <w:rPr>
          <w:w w:val="102"/>
          <w:sz w:val="23"/>
          <w:szCs w:val="23"/>
        </w:rPr>
        <w:t>mail</w:t>
      </w:r>
      <w:r>
        <w:rPr>
          <w:sz w:val="23"/>
          <w:szCs w:val="23"/>
        </w:rPr>
        <w:t xml:space="preserve"> </w:t>
      </w:r>
      <w:r>
        <w:rPr>
          <w:w w:val="102"/>
          <w:sz w:val="23"/>
          <w:szCs w:val="23"/>
        </w:rPr>
        <w:t>or</w:t>
      </w:r>
      <w:r>
        <w:rPr>
          <w:sz w:val="23"/>
          <w:szCs w:val="23"/>
        </w:rPr>
        <w:t xml:space="preserve"> </w:t>
      </w:r>
      <w:r>
        <w:rPr>
          <w:w w:val="102"/>
          <w:sz w:val="23"/>
          <w:szCs w:val="23"/>
        </w:rPr>
        <w:t>electronically</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p>
    <w:p w:rsidR="00300549" w:rsidRDefault="00300549">
      <w:pPr>
        <w:spacing w:before="5" w:line="220" w:lineRule="exact"/>
        <w:rPr>
          <w:sz w:val="22"/>
          <w:szCs w:val="22"/>
        </w:rPr>
      </w:pPr>
    </w:p>
    <w:p w:rsidR="00300549" w:rsidRDefault="00BF290C">
      <w:pPr>
        <w:spacing w:line="245" w:lineRule="auto"/>
        <w:ind w:left="1506" w:right="123" w:hanging="677"/>
        <w:jc w:val="both"/>
        <w:rPr>
          <w:sz w:val="23"/>
          <w:szCs w:val="23"/>
        </w:rPr>
      </w:pPr>
      <w:r>
        <w:rPr>
          <w:w w:val="102"/>
          <w:sz w:val="23"/>
          <w:szCs w:val="23"/>
        </w:rPr>
        <w:t>29.3.</w:t>
      </w:r>
      <w:r>
        <w:rPr>
          <w:sz w:val="23"/>
          <w:szCs w:val="23"/>
        </w:rPr>
        <w:t xml:space="preserve">    </w:t>
      </w:r>
      <w:r>
        <w:rPr>
          <w:w w:val="102"/>
          <w:sz w:val="23"/>
          <w:szCs w:val="23"/>
        </w:rPr>
        <w:t>Notwithstanding</w:t>
      </w:r>
      <w:r>
        <w:rPr>
          <w:sz w:val="23"/>
          <w:szCs w:val="23"/>
        </w:rPr>
        <w:t xml:space="preserve"> </w:t>
      </w:r>
      <w:r>
        <w:rPr>
          <w:w w:val="102"/>
          <w:sz w:val="23"/>
          <w:szCs w:val="23"/>
        </w:rPr>
        <w:t>the</w:t>
      </w:r>
      <w:r>
        <w:rPr>
          <w:sz w:val="23"/>
          <w:szCs w:val="23"/>
        </w:rPr>
        <w:t xml:space="preserve"> </w:t>
      </w:r>
      <w:r>
        <w:rPr>
          <w:w w:val="102"/>
          <w:sz w:val="23"/>
          <w:szCs w:val="23"/>
        </w:rPr>
        <w:t>issuance</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Notice</w:t>
      </w:r>
      <w:r>
        <w:rPr>
          <w:sz w:val="23"/>
          <w:szCs w:val="23"/>
        </w:rPr>
        <w:t xml:space="preserve"> </w:t>
      </w:r>
      <w:r>
        <w:rPr>
          <w:w w:val="102"/>
          <w:sz w:val="23"/>
          <w:szCs w:val="23"/>
        </w:rPr>
        <w:t>of</w:t>
      </w:r>
      <w:r>
        <w:rPr>
          <w:sz w:val="23"/>
          <w:szCs w:val="23"/>
        </w:rPr>
        <w:t xml:space="preserve"> </w:t>
      </w:r>
      <w:r>
        <w:rPr>
          <w:w w:val="102"/>
          <w:sz w:val="23"/>
          <w:szCs w:val="23"/>
        </w:rPr>
        <w:t>Award,</w:t>
      </w:r>
      <w:r>
        <w:rPr>
          <w:sz w:val="23"/>
          <w:szCs w:val="23"/>
        </w:rPr>
        <w:t xml:space="preserve"> </w:t>
      </w:r>
      <w:r>
        <w:rPr>
          <w:w w:val="102"/>
          <w:sz w:val="23"/>
          <w:szCs w:val="23"/>
        </w:rPr>
        <w:t>award</w:t>
      </w:r>
      <w:r>
        <w:rPr>
          <w:sz w:val="23"/>
          <w:szCs w:val="23"/>
        </w:rPr>
        <w:t xml:space="preserve"> </w:t>
      </w:r>
      <w:r>
        <w:rPr>
          <w:w w:val="102"/>
          <w:sz w:val="23"/>
          <w:szCs w:val="23"/>
        </w:rPr>
        <w:t>of</w:t>
      </w:r>
      <w:r>
        <w:rPr>
          <w:sz w:val="23"/>
          <w:szCs w:val="23"/>
        </w:rPr>
        <w:t xml:space="preserve"> </w:t>
      </w:r>
      <w:r>
        <w:rPr>
          <w:w w:val="102"/>
          <w:sz w:val="23"/>
          <w:szCs w:val="23"/>
        </w:rPr>
        <w:t>contract</w:t>
      </w:r>
      <w:r>
        <w:rPr>
          <w:sz w:val="23"/>
          <w:szCs w:val="23"/>
        </w:rPr>
        <w:t xml:space="preserve"> </w:t>
      </w:r>
      <w:r>
        <w:rPr>
          <w:w w:val="102"/>
          <w:sz w:val="23"/>
          <w:szCs w:val="23"/>
        </w:rPr>
        <w:t>shall be</w:t>
      </w:r>
      <w:r>
        <w:rPr>
          <w:sz w:val="23"/>
          <w:szCs w:val="23"/>
        </w:rPr>
        <w:t xml:space="preserve"> </w:t>
      </w:r>
      <w:r>
        <w:rPr>
          <w:w w:val="102"/>
          <w:sz w:val="23"/>
          <w:szCs w:val="23"/>
        </w:rPr>
        <w:t>subject</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following</w:t>
      </w:r>
      <w:r>
        <w:rPr>
          <w:sz w:val="23"/>
          <w:szCs w:val="23"/>
        </w:rPr>
        <w:t xml:space="preserve"> </w:t>
      </w:r>
      <w:r>
        <w:rPr>
          <w:w w:val="102"/>
          <w:sz w:val="23"/>
          <w:szCs w:val="23"/>
        </w:rPr>
        <w:t>conditions:</w:t>
      </w:r>
    </w:p>
    <w:p w:rsidR="00300549" w:rsidRDefault="00300549">
      <w:pPr>
        <w:spacing w:before="6" w:line="220" w:lineRule="exact"/>
        <w:rPr>
          <w:sz w:val="22"/>
          <w:szCs w:val="22"/>
        </w:rPr>
      </w:pPr>
    </w:p>
    <w:p w:rsidR="00300549" w:rsidRDefault="00BF290C">
      <w:pPr>
        <w:spacing w:line="245" w:lineRule="auto"/>
        <w:ind w:left="2182" w:right="123" w:hanging="677"/>
        <w:jc w:val="both"/>
        <w:rPr>
          <w:sz w:val="23"/>
          <w:szCs w:val="23"/>
        </w:rPr>
      </w:pPr>
      <w:r>
        <w:rPr>
          <w:w w:val="102"/>
          <w:sz w:val="23"/>
          <w:szCs w:val="23"/>
        </w:rPr>
        <w:t>(a)</w:t>
      </w:r>
      <w:r>
        <w:rPr>
          <w:sz w:val="23"/>
          <w:szCs w:val="23"/>
        </w:rPr>
        <w:t xml:space="preserve">       </w:t>
      </w:r>
      <w:r>
        <w:rPr>
          <w:w w:val="102"/>
          <w:sz w:val="23"/>
          <w:szCs w:val="23"/>
        </w:rPr>
        <w:t>Submission</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valid</w:t>
      </w:r>
      <w:r>
        <w:rPr>
          <w:sz w:val="23"/>
          <w:szCs w:val="23"/>
        </w:rPr>
        <w:t xml:space="preserve">  </w:t>
      </w:r>
      <w:r>
        <w:rPr>
          <w:w w:val="102"/>
          <w:sz w:val="23"/>
          <w:szCs w:val="23"/>
        </w:rPr>
        <w:t>JVA,</w:t>
      </w:r>
      <w:r>
        <w:rPr>
          <w:sz w:val="23"/>
          <w:szCs w:val="23"/>
        </w:rPr>
        <w:t xml:space="preserve">  </w:t>
      </w:r>
      <w:r>
        <w:rPr>
          <w:w w:val="102"/>
          <w:sz w:val="23"/>
          <w:szCs w:val="23"/>
        </w:rPr>
        <w:t>if</w:t>
      </w:r>
      <w:r>
        <w:rPr>
          <w:sz w:val="23"/>
          <w:szCs w:val="23"/>
        </w:rPr>
        <w:t xml:space="preserve">  </w:t>
      </w:r>
      <w:r>
        <w:rPr>
          <w:w w:val="102"/>
          <w:sz w:val="23"/>
          <w:szCs w:val="23"/>
        </w:rPr>
        <w:t>applicable,</w:t>
      </w:r>
      <w:r>
        <w:rPr>
          <w:sz w:val="23"/>
          <w:szCs w:val="23"/>
        </w:rPr>
        <w:t xml:space="preserve">  </w:t>
      </w:r>
      <w:r>
        <w:rPr>
          <w:w w:val="102"/>
          <w:sz w:val="23"/>
          <w:szCs w:val="23"/>
        </w:rPr>
        <w:t>within</w:t>
      </w:r>
      <w:r>
        <w:rPr>
          <w:sz w:val="23"/>
          <w:szCs w:val="23"/>
        </w:rPr>
        <w:t xml:space="preserve">  </w:t>
      </w:r>
      <w:r>
        <w:rPr>
          <w:w w:val="102"/>
          <w:sz w:val="23"/>
          <w:szCs w:val="23"/>
        </w:rPr>
        <w:t>ten</w:t>
      </w:r>
      <w:r>
        <w:rPr>
          <w:sz w:val="23"/>
          <w:szCs w:val="23"/>
        </w:rPr>
        <w:t xml:space="preserve">  </w:t>
      </w:r>
      <w:r>
        <w:rPr>
          <w:w w:val="102"/>
          <w:sz w:val="23"/>
          <w:szCs w:val="23"/>
        </w:rPr>
        <w:t>(10)</w:t>
      </w:r>
      <w:r>
        <w:rPr>
          <w:sz w:val="23"/>
          <w:szCs w:val="23"/>
        </w:rPr>
        <w:t xml:space="preserve">  </w:t>
      </w:r>
      <w:r>
        <w:rPr>
          <w:w w:val="102"/>
          <w:sz w:val="23"/>
          <w:szCs w:val="23"/>
        </w:rPr>
        <w:t>calendar days</w:t>
      </w:r>
      <w:r>
        <w:rPr>
          <w:sz w:val="23"/>
          <w:szCs w:val="23"/>
        </w:rPr>
        <w:t xml:space="preserve"> </w:t>
      </w:r>
      <w:r>
        <w:rPr>
          <w:w w:val="102"/>
          <w:sz w:val="23"/>
          <w:szCs w:val="23"/>
        </w:rPr>
        <w:t>from</w:t>
      </w:r>
      <w:r>
        <w:rPr>
          <w:sz w:val="23"/>
          <w:szCs w:val="23"/>
        </w:rPr>
        <w:t xml:space="preserve"> </w:t>
      </w:r>
      <w:r>
        <w:rPr>
          <w:w w:val="102"/>
          <w:sz w:val="23"/>
          <w:szCs w:val="23"/>
        </w:rPr>
        <w:t>receipt</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notice</w:t>
      </w:r>
      <w:r>
        <w:rPr>
          <w:sz w:val="23"/>
          <w:szCs w:val="23"/>
        </w:rPr>
        <w:t xml:space="preserve"> </w:t>
      </w:r>
      <w:r>
        <w:rPr>
          <w:w w:val="102"/>
          <w:sz w:val="23"/>
          <w:szCs w:val="23"/>
        </w:rPr>
        <w:t>from</w:t>
      </w:r>
      <w:r>
        <w:rPr>
          <w:sz w:val="23"/>
          <w:szCs w:val="23"/>
        </w:rPr>
        <w:t xml:space="preserve"> </w:t>
      </w:r>
      <w:r>
        <w:rPr>
          <w:w w:val="102"/>
          <w:sz w:val="23"/>
          <w:szCs w:val="23"/>
        </w:rPr>
        <w:t>the</w:t>
      </w:r>
      <w:r>
        <w:rPr>
          <w:sz w:val="23"/>
          <w:szCs w:val="23"/>
        </w:rPr>
        <w:t xml:space="preserve"> </w:t>
      </w:r>
      <w:r>
        <w:rPr>
          <w:w w:val="102"/>
          <w:sz w:val="23"/>
          <w:szCs w:val="23"/>
        </w:rPr>
        <w:t>BAC</w:t>
      </w:r>
      <w:r>
        <w:rPr>
          <w:sz w:val="23"/>
          <w:szCs w:val="23"/>
        </w:rPr>
        <w:t xml:space="preserve"> </w:t>
      </w:r>
      <w:r>
        <w:rPr>
          <w:w w:val="102"/>
          <w:sz w:val="23"/>
          <w:szCs w:val="23"/>
        </w:rPr>
        <w:t>that the</w:t>
      </w:r>
      <w:r>
        <w:rPr>
          <w:sz w:val="23"/>
          <w:szCs w:val="23"/>
        </w:rPr>
        <w:t xml:space="preserve"> </w:t>
      </w:r>
      <w:r>
        <w:rPr>
          <w:w w:val="102"/>
          <w:sz w:val="23"/>
          <w:szCs w:val="23"/>
        </w:rPr>
        <w:t>Consultant</w:t>
      </w:r>
      <w:r>
        <w:rPr>
          <w:sz w:val="23"/>
          <w:szCs w:val="23"/>
        </w:rPr>
        <w:t xml:space="preserve"> </w:t>
      </w:r>
      <w:r>
        <w:rPr>
          <w:w w:val="102"/>
          <w:sz w:val="23"/>
          <w:szCs w:val="23"/>
        </w:rPr>
        <w:t>has</w:t>
      </w:r>
      <w:r>
        <w:rPr>
          <w:sz w:val="23"/>
          <w:szCs w:val="23"/>
        </w:rPr>
        <w:t xml:space="preserve"> </w:t>
      </w:r>
      <w:r>
        <w:rPr>
          <w:w w:val="102"/>
          <w:sz w:val="23"/>
          <w:szCs w:val="23"/>
        </w:rPr>
        <w:t>the</w:t>
      </w:r>
      <w:r>
        <w:rPr>
          <w:sz w:val="23"/>
          <w:szCs w:val="23"/>
        </w:rPr>
        <w:t xml:space="preserve"> </w:t>
      </w:r>
      <w:r>
        <w:rPr>
          <w:w w:val="102"/>
          <w:sz w:val="23"/>
          <w:szCs w:val="23"/>
        </w:rPr>
        <w:t>HRRB;</w:t>
      </w:r>
    </w:p>
    <w:p w:rsidR="00300549" w:rsidRDefault="00300549">
      <w:pPr>
        <w:spacing w:before="6" w:line="220" w:lineRule="exact"/>
        <w:rPr>
          <w:sz w:val="22"/>
          <w:szCs w:val="22"/>
        </w:rPr>
      </w:pPr>
    </w:p>
    <w:p w:rsidR="00300549" w:rsidRDefault="00BF290C">
      <w:pPr>
        <w:spacing w:line="459" w:lineRule="auto"/>
        <w:ind w:left="1506" w:right="138"/>
        <w:rPr>
          <w:sz w:val="23"/>
          <w:szCs w:val="23"/>
        </w:rPr>
      </w:pPr>
      <w:r>
        <w:rPr>
          <w:w w:val="102"/>
          <w:sz w:val="23"/>
          <w:szCs w:val="23"/>
        </w:rPr>
        <w:lastRenderedPageBreak/>
        <w:t>(b)</w:t>
      </w:r>
      <w:r>
        <w:rPr>
          <w:sz w:val="23"/>
          <w:szCs w:val="23"/>
        </w:rPr>
        <w:t xml:space="preserve">       </w:t>
      </w:r>
      <w:r>
        <w:rPr>
          <w:w w:val="102"/>
          <w:sz w:val="23"/>
          <w:szCs w:val="23"/>
        </w:rPr>
        <w:t>Posting</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performance</w:t>
      </w:r>
      <w:r>
        <w:rPr>
          <w:sz w:val="23"/>
          <w:szCs w:val="23"/>
        </w:rPr>
        <w:t xml:space="preserve"> </w:t>
      </w:r>
      <w:r>
        <w:rPr>
          <w:w w:val="102"/>
          <w:sz w:val="23"/>
          <w:szCs w:val="23"/>
        </w:rPr>
        <w:t>security</w:t>
      </w:r>
      <w:r>
        <w:rPr>
          <w:sz w:val="23"/>
          <w:szCs w:val="23"/>
        </w:rPr>
        <w:t xml:space="preserve"> </w:t>
      </w:r>
      <w:r>
        <w:rPr>
          <w:w w:val="102"/>
          <w:sz w:val="23"/>
          <w:szCs w:val="23"/>
        </w:rPr>
        <w:t>in</w:t>
      </w:r>
      <w:r>
        <w:rPr>
          <w:sz w:val="23"/>
          <w:szCs w:val="23"/>
        </w:rPr>
        <w:t xml:space="preserve"> </w:t>
      </w:r>
      <w:r>
        <w:rPr>
          <w:w w:val="102"/>
          <w:sz w:val="23"/>
          <w:szCs w:val="23"/>
        </w:rPr>
        <w:t>accordance</w:t>
      </w:r>
      <w:r>
        <w:rPr>
          <w:sz w:val="23"/>
          <w:szCs w:val="23"/>
        </w:rPr>
        <w:t xml:space="preserve"> </w:t>
      </w:r>
      <w:r>
        <w:rPr>
          <w:w w:val="102"/>
          <w:sz w:val="23"/>
          <w:szCs w:val="23"/>
        </w:rPr>
        <w:t>with</w:t>
      </w:r>
      <w:r>
        <w:rPr>
          <w:sz w:val="23"/>
          <w:szCs w:val="23"/>
        </w:rPr>
        <w:t xml:space="preserve"> </w:t>
      </w:r>
      <w:r>
        <w:rPr>
          <w:b/>
          <w:w w:val="102"/>
          <w:sz w:val="23"/>
          <w:szCs w:val="23"/>
        </w:rPr>
        <w:t>ITB</w:t>
      </w:r>
      <w:r>
        <w:rPr>
          <w:b/>
          <w:sz w:val="23"/>
          <w:szCs w:val="23"/>
        </w:rPr>
        <w:t xml:space="preserve"> </w:t>
      </w:r>
      <w:r>
        <w:rPr>
          <w:w w:val="102"/>
          <w:sz w:val="23"/>
          <w:szCs w:val="23"/>
        </w:rPr>
        <w:t>Clause</w:t>
      </w:r>
      <w:r>
        <w:rPr>
          <w:sz w:val="23"/>
          <w:szCs w:val="23"/>
        </w:rPr>
        <w:t xml:space="preserve"> </w:t>
      </w:r>
      <w:r>
        <w:rPr>
          <w:w w:val="102"/>
          <w:sz w:val="23"/>
          <w:szCs w:val="23"/>
        </w:rPr>
        <w:t>31; (c)</w:t>
      </w:r>
      <w:r>
        <w:rPr>
          <w:sz w:val="23"/>
          <w:szCs w:val="23"/>
        </w:rPr>
        <w:t xml:space="preserve">       </w:t>
      </w:r>
      <w:r>
        <w:rPr>
          <w:w w:val="102"/>
          <w:sz w:val="23"/>
          <w:szCs w:val="23"/>
        </w:rPr>
        <w:t>Signing</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contract</w:t>
      </w:r>
      <w:r>
        <w:rPr>
          <w:sz w:val="23"/>
          <w:szCs w:val="23"/>
        </w:rPr>
        <w:t xml:space="preserve"> </w:t>
      </w:r>
      <w:r>
        <w:rPr>
          <w:w w:val="102"/>
          <w:sz w:val="23"/>
          <w:szCs w:val="23"/>
        </w:rPr>
        <w:t>as</w:t>
      </w:r>
      <w:r>
        <w:rPr>
          <w:sz w:val="23"/>
          <w:szCs w:val="23"/>
        </w:rPr>
        <w:t xml:space="preserve"> </w:t>
      </w:r>
      <w:r>
        <w:rPr>
          <w:w w:val="102"/>
          <w:sz w:val="23"/>
          <w:szCs w:val="23"/>
        </w:rPr>
        <w:t>provided</w:t>
      </w:r>
      <w:r>
        <w:rPr>
          <w:sz w:val="23"/>
          <w:szCs w:val="23"/>
        </w:rPr>
        <w:t xml:space="preserve"> </w:t>
      </w:r>
      <w:r>
        <w:rPr>
          <w:w w:val="102"/>
          <w:sz w:val="23"/>
          <w:szCs w:val="23"/>
        </w:rPr>
        <w:t>in</w:t>
      </w:r>
      <w:r>
        <w:rPr>
          <w:sz w:val="23"/>
          <w:szCs w:val="23"/>
        </w:rPr>
        <w:t xml:space="preserve"> </w:t>
      </w:r>
      <w:r>
        <w:rPr>
          <w:b/>
          <w:w w:val="102"/>
          <w:sz w:val="23"/>
          <w:szCs w:val="23"/>
        </w:rPr>
        <w:t>ITB</w:t>
      </w:r>
      <w:r>
        <w:rPr>
          <w:b/>
          <w:sz w:val="23"/>
          <w:szCs w:val="23"/>
        </w:rPr>
        <w:t xml:space="preserve"> </w:t>
      </w:r>
      <w:r>
        <w:rPr>
          <w:w w:val="102"/>
          <w:sz w:val="23"/>
          <w:szCs w:val="23"/>
        </w:rPr>
        <w:t>Clause</w:t>
      </w:r>
      <w:r>
        <w:rPr>
          <w:sz w:val="23"/>
          <w:szCs w:val="23"/>
        </w:rPr>
        <w:t xml:space="preserve"> </w:t>
      </w:r>
      <w:r>
        <w:rPr>
          <w:w w:val="102"/>
          <w:sz w:val="23"/>
          <w:szCs w:val="23"/>
        </w:rPr>
        <w:t>30;</w:t>
      </w:r>
      <w:r>
        <w:rPr>
          <w:sz w:val="23"/>
          <w:szCs w:val="23"/>
        </w:rPr>
        <w:t xml:space="preserve"> </w:t>
      </w:r>
      <w:r>
        <w:rPr>
          <w:w w:val="102"/>
          <w:sz w:val="23"/>
          <w:szCs w:val="23"/>
        </w:rPr>
        <w:t>and</w:t>
      </w:r>
    </w:p>
    <w:p w:rsidR="00300549" w:rsidRDefault="00BF290C">
      <w:pPr>
        <w:spacing w:before="8"/>
        <w:ind w:left="1506"/>
        <w:rPr>
          <w:sz w:val="23"/>
          <w:szCs w:val="23"/>
        </w:rPr>
      </w:pPr>
      <w:r>
        <w:rPr>
          <w:w w:val="102"/>
          <w:sz w:val="23"/>
          <w:szCs w:val="23"/>
        </w:rPr>
        <w:t>(d)</w:t>
      </w:r>
      <w:r>
        <w:rPr>
          <w:sz w:val="23"/>
          <w:szCs w:val="23"/>
        </w:rPr>
        <w:t xml:space="preserve">       </w:t>
      </w:r>
      <w:r>
        <w:rPr>
          <w:w w:val="102"/>
          <w:sz w:val="23"/>
          <w:szCs w:val="23"/>
        </w:rPr>
        <w:t>Approval</w:t>
      </w:r>
      <w:r>
        <w:rPr>
          <w:sz w:val="23"/>
          <w:szCs w:val="23"/>
        </w:rPr>
        <w:t xml:space="preserve"> </w:t>
      </w:r>
      <w:r>
        <w:rPr>
          <w:w w:val="102"/>
          <w:sz w:val="23"/>
          <w:szCs w:val="23"/>
        </w:rPr>
        <w:t>by</w:t>
      </w:r>
      <w:r>
        <w:rPr>
          <w:sz w:val="23"/>
          <w:szCs w:val="23"/>
        </w:rPr>
        <w:t xml:space="preserve"> </w:t>
      </w:r>
      <w:r>
        <w:rPr>
          <w:w w:val="102"/>
          <w:sz w:val="23"/>
          <w:szCs w:val="23"/>
        </w:rPr>
        <w:t>higher</w:t>
      </w:r>
      <w:r>
        <w:rPr>
          <w:sz w:val="23"/>
          <w:szCs w:val="23"/>
        </w:rPr>
        <w:t xml:space="preserve"> </w:t>
      </w:r>
      <w:r>
        <w:rPr>
          <w:w w:val="102"/>
          <w:sz w:val="23"/>
          <w:szCs w:val="23"/>
        </w:rPr>
        <w:t>authority,</w:t>
      </w:r>
      <w:r>
        <w:rPr>
          <w:sz w:val="23"/>
          <w:szCs w:val="23"/>
        </w:rPr>
        <w:t xml:space="preserve"> </w:t>
      </w:r>
      <w:r>
        <w:rPr>
          <w:w w:val="102"/>
          <w:sz w:val="23"/>
          <w:szCs w:val="23"/>
        </w:rPr>
        <w:t>if</w:t>
      </w:r>
      <w:r>
        <w:rPr>
          <w:sz w:val="23"/>
          <w:szCs w:val="23"/>
        </w:rPr>
        <w:t xml:space="preserve"> </w:t>
      </w:r>
      <w:r>
        <w:rPr>
          <w:w w:val="102"/>
          <w:sz w:val="23"/>
          <w:szCs w:val="23"/>
        </w:rPr>
        <w:t>required.</w:t>
      </w:r>
    </w:p>
    <w:p w:rsidR="00300549" w:rsidRDefault="00300549">
      <w:pPr>
        <w:spacing w:before="18" w:line="220" w:lineRule="exact"/>
        <w:rPr>
          <w:sz w:val="22"/>
          <w:szCs w:val="22"/>
        </w:rPr>
      </w:pPr>
    </w:p>
    <w:p w:rsidR="00300549" w:rsidRDefault="00BF290C">
      <w:pPr>
        <w:ind w:left="152"/>
        <w:rPr>
          <w:sz w:val="26"/>
          <w:szCs w:val="26"/>
        </w:rPr>
      </w:pPr>
      <w:r>
        <w:rPr>
          <w:b/>
          <w:w w:val="101"/>
          <w:sz w:val="26"/>
          <w:szCs w:val="26"/>
        </w:rPr>
        <w:t>30.</w:t>
      </w:r>
      <w:r>
        <w:rPr>
          <w:b/>
          <w:sz w:val="26"/>
          <w:szCs w:val="26"/>
        </w:rPr>
        <w:t xml:space="preserve">     </w:t>
      </w:r>
      <w:r>
        <w:rPr>
          <w:b/>
          <w:w w:val="101"/>
          <w:sz w:val="26"/>
          <w:szCs w:val="26"/>
        </w:rPr>
        <w:t>Signing</w:t>
      </w:r>
      <w:r>
        <w:rPr>
          <w:b/>
          <w:sz w:val="26"/>
          <w:szCs w:val="26"/>
        </w:rPr>
        <w:t xml:space="preserve"> </w:t>
      </w:r>
      <w:r>
        <w:rPr>
          <w:b/>
          <w:w w:val="101"/>
          <w:sz w:val="26"/>
          <w:szCs w:val="26"/>
        </w:rPr>
        <w:t>of</w:t>
      </w:r>
      <w:r>
        <w:rPr>
          <w:b/>
          <w:sz w:val="26"/>
          <w:szCs w:val="26"/>
        </w:rPr>
        <w:t xml:space="preserve"> </w:t>
      </w:r>
      <w:r>
        <w:rPr>
          <w:b/>
          <w:w w:val="101"/>
          <w:sz w:val="26"/>
          <w:szCs w:val="26"/>
        </w:rPr>
        <w:t>the</w:t>
      </w:r>
      <w:r>
        <w:rPr>
          <w:b/>
          <w:sz w:val="26"/>
          <w:szCs w:val="26"/>
        </w:rPr>
        <w:t xml:space="preserve"> </w:t>
      </w:r>
      <w:r>
        <w:rPr>
          <w:b/>
          <w:w w:val="101"/>
          <w:sz w:val="26"/>
          <w:szCs w:val="26"/>
        </w:rPr>
        <w:t>Contract</w:t>
      </w:r>
    </w:p>
    <w:p w:rsidR="00300549" w:rsidRDefault="00300549">
      <w:pPr>
        <w:spacing w:before="3" w:line="220" w:lineRule="exact"/>
        <w:rPr>
          <w:sz w:val="22"/>
          <w:szCs w:val="22"/>
        </w:rPr>
      </w:pPr>
    </w:p>
    <w:p w:rsidR="00300549" w:rsidRDefault="00BF290C" w:rsidP="00125FE7">
      <w:pPr>
        <w:spacing w:line="245" w:lineRule="auto"/>
        <w:ind w:left="1506" w:right="122" w:hanging="677"/>
        <w:jc w:val="both"/>
        <w:rPr>
          <w:sz w:val="23"/>
          <w:szCs w:val="23"/>
        </w:rPr>
      </w:pPr>
      <w:r>
        <w:rPr>
          <w:w w:val="102"/>
          <w:sz w:val="23"/>
          <w:szCs w:val="23"/>
        </w:rPr>
        <w:t>30.1.</w:t>
      </w:r>
      <w:r>
        <w:rPr>
          <w:sz w:val="23"/>
          <w:szCs w:val="23"/>
        </w:rPr>
        <w:t xml:space="preserve">    </w:t>
      </w:r>
      <w:r>
        <w:rPr>
          <w:w w:val="102"/>
          <w:sz w:val="23"/>
          <w:szCs w:val="23"/>
        </w:rPr>
        <w:t>At</w:t>
      </w:r>
      <w:r>
        <w:rPr>
          <w:sz w:val="23"/>
          <w:szCs w:val="23"/>
        </w:rPr>
        <w:t xml:space="preserve"> </w:t>
      </w:r>
      <w:r>
        <w:rPr>
          <w:w w:val="102"/>
          <w:sz w:val="23"/>
          <w:szCs w:val="23"/>
        </w:rPr>
        <w:t>the</w:t>
      </w:r>
      <w:r>
        <w:rPr>
          <w:sz w:val="23"/>
          <w:szCs w:val="23"/>
        </w:rPr>
        <w:t xml:space="preserve"> </w:t>
      </w:r>
      <w:r>
        <w:rPr>
          <w:w w:val="102"/>
          <w:sz w:val="23"/>
          <w:szCs w:val="23"/>
        </w:rPr>
        <w:t>same</w:t>
      </w:r>
      <w:r>
        <w:rPr>
          <w:sz w:val="23"/>
          <w:szCs w:val="23"/>
        </w:rPr>
        <w:t xml:space="preserve"> </w:t>
      </w:r>
      <w:r>
        <w:rPr>
          <w:w w:val="102"/>
          <w:sz w:val="23"/>
          <w:szCs w:val="23"/>
        </w:rPr>
        <w:t>time</w:t>
      </w:r>
      <w:r>
        <w:rPr>
          <w:sz w:val="23"/>
          <w:szCs w:val="23"/>
        </w:rPr>
        <w:t xml:space="preserve"> </w:t>
      </w:r>
      <w:r>
        <w:rPr>
          <w:w w:val="102"/>
          <w:sz w:val="23"/>
          <w:szCs w:val="23"/>
        </w:rPr>
        <w:t>as</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notifies</w:t>
      </w:r>
      <w:r>
        <w:rPr>
          <w:sz w:val="23"/>
          <w:szCs w:val="23"/>
        </w:rPr>
        <w:t xml:space="preserve"> </w:t>
      </w:r>
      <w:r>
        <w:rPr>
          <w:w w:val="102"/>
          <w:sz w:val="23"/>
          <w:szCs w:val="23"/>
        </w:rPr>
        <w:t>the</w:t>
      </w:r>
      <w:r>
        <w:rPr>
          <w:sz w:val="23"/>
          <w:szCs w:val="23"/>
        </w:rPr>
        <w:t xml:space="preserve"> </w:t>
      </w:r>
      <w:r>
        <w:rPr>
          <w:w w:val="102"/>
          <w:sz w:val="23"/>
          <w:szCs w:val="23"/>
        </w:rPr>
        <w:t>successful</w:t>
      </w:r>
      <w:r>
        <w:rPr>
          <w:sz w:val="23"/>
          <w:szCs w:val="23"/>
        </w:rPr>
        <w:t xml:space="preserve"> </w:t>
      </w:r>
      <w:r>
        <w:rPr>
          <w:w w:val="102"/>
          <w:sz w:val="23"/>
          <w:szCs w:val="23"/>
        </w:rPr>
        <w:t>Bidder</w:t>
      </w:r>
      <w:r>
        <w:rPr>
          <w:sz w:val="23"/>
          <w:szCs w:val="23"/>
        </w:rPr>
        <w:t xml:space="preserve"> </w:t>
      </w:r>
      <w:r>
        <w:rPr>
          <w:w w:val="102"/>
          <w:sz w:val="23"/>
          <w:szCs w:val="23"/>
        </w:rPr>
        <w:t>that</w:t>
      </w:r>
      <w:r>
        <w:rPr>
          <w:sz w:val="23"/>
          <w:szCs w:val="23"/>
        </w:rPr>
        <w:t xml:space="preserve"> </w:t>
      </w:r>
      <w:r>
        <w:rPr>
          <w:w w:val="102"/>
          <w:sz w:val="23"/>
          <w:szCs w:val="23"/>
        </w:rPr>
        <w:t>its bid</w:t>
      </w:r>
      <w:r>
        <w:rPr>
          <w:sz w:val="23"/>
          <w:szCs w:val="23"/>
        </w:rPr>
        <w:t xml:space="preserve"> </w:t>
      </w:r>
      <w:r>
        <w:rPr>
          <w:w w:val="102"/>
          <w:sz w:val="23"/>
          <w:szCs w:val="23"/>
        </w:rPr>
        <w:t>has</w:t>
      </w:r>
      <w:r>
        <w:rPr>
          <w:sz w:val="23"/>
          <w:szCs w:val="23"/>
        </w:rPr>
        <w:t xml:space="preserve"> </w:t>
      </w:r>
      <w:r>
        <w:rPr>
          <w:w w:val="102"/>
          <w:sz w:val="23"/>
          <w:szCs w:val="23"/>
        </w:rPr>
        <w:t>been</w:t>
      </w:r>
      <w:r>
        <w:rPr>
          <w:sz w:val="23"/>
          <w:szCs w:val="23"/>
        </w:rPr>
        <w:t xml:space="preserve"> </w:t>
      </w:r>
      <w:r>
        <w:rPr>
          <w:w w:val="102"/>
          <w:sz w:val="23"/>
          <w:szCs w:val="23"/>
        </w:rPr>
        <w:t>accepted,</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shall</w:t>
      </w:r>
      <w:r>
        <w:rPr>
          <w:sz w:val="23"/>
          <w:szCs w:val="23"/>
        </w:rPr>
        <w:t xml:space="preserve"> </w:t>
      </w:r>
      <w:r>
        <w:rPr>
          <w:w w:val="102"/>
          <w:sz w:val="23"/>
          <w:szCs w:val="23"/>
        </w:rPr>
        <w:t>send</w:t>
      </w:r>
      <w:r>
        <w:rPr>
          <w:sz w:val="23"/>
          <w:szCs w:val="23"/>
        </w:rPr>
        <w:t xml:space="preserve"> </w:t>
      </w:r>
      <w:r>
        <w:rPr>
          <w:w w:val="102"/>
          <w:sz w:val="23"/>
          <w:szCs w:val="23"/>
        </w:rPr>
        <w:t>the</w:t>
      </w:r>
      <w:r>
        <w:rPr>
          <w:sz w:val="23"/>
          <w:szCs w:val="23"/>
        </w:rPr>
        <w:t xml:space="preserve"> </w:t>
      </w:r>
      <w:r>
        <w:rPr>
          <w:w w:val="102"/>
          <w:sz w:val="23"/>
          <w:szCs w:val="23"/>
        </w:rPr>
        <w:t>Contract</w:t>
      </w:r>
      <w:r>
        <w:rPr>
          <w:sz w:val="23"/>
          <w:szCs w:val="23"/>
        </w:rPr>
        <w:t xml:space="preserve"> </w:t>
      </w:r>
      <w:r>
        <w:rPr>
          <w:w w:val="102"/>
          <w:sz w:val="23"/>
          <w:szCs w:val="23"/>
        </w:rPr>
        <w:t>Form</w:t>
      </w:r>
      <w:r>
        <w:rPr>
          <w:sz w:val="23"/>
          <w:szCs w:val="23"/>
        </w:rPr>
        <w:t xml:space="preserve"> </w:t>
      </w:r>
      <w:r>
        <w:rPr>
          <w:w w:val="102"/>
          <w:sz w:val="23"/>
          <w:szCs w:val="23"/>
        </w:rPr>
        <w:t>tothe</w:t>
      </w:r>
      <w:r>
        <w:rPr>
          <w:sz w:val="23"/>
          <w:szCs w:val="23"/>
        </w:rPr>
        <w:t xml:space="preserve">  </w:t>
      </w:r>
      <w:r>
        <w:rPr>
          <w:w w:val="102"/>
          <w:sz w:val="23"/>
          <w:szCs w:val="23"/>
        </w:rPr>
        <w:t>Bidder,</w:t>
      </w:r>
      <w:r>
        <w:rPr>
          <w:sz w:val="23"/>
          <w:szCs w:val="23"/>
        </w:rPr>
        <w:t xml:space="preserve">  </w:t>
      </w:r>
      <w:r>
        <w:rPr>
          <w:w w:val="102"/>
          <w:sz w:val="23"/>
          <w:szCs w:val="23"/>
        </w:rPr>
        <w:t>which</w:t>
      </w:r>
      <w:r>
        <w:rPr>
          <w:sz w:val="23"/>
          <w:szCs w:val="23"/>
        </w:rPr>
        <w:t xml:space="preserve">  </w:t>
      </w:r>
      <w:r>
        <w:rPr>
          <w:w w:val="102"/>
          <w:sz w:val="23"/>
          <w:szCs w:val="23"/>
        </w:rPr>
        <w:t>contract</w:t>
      </w:r>
      <w:r>
        <w:rPr>
          <w:sz w:val="23"/>
          <w:szCs w:val="23"/>
        </w:rPr>
        <w:t xml:space="preserve">  </w:t>
      </w:r>
      <w:r>
        <w:rPr>
          <w:w w:val="102"/>
          <w:sz w:val="23"/>
          <w:szCs w:val="23"/>
        </w:rPr>
        <w:t>has</w:t>
      </w:r>
      <w:r>
        <w:rPr>
          <w:sz w:val="23"/>
          <w:szCs w:val="23"/>
        </w:rPr>
        <w:t xml:space="preserve">  </w:t>
      </w:r>
      <w:r>
        <w:rPr>
          <w:w w:val="102"/>
          <w:sz w:val="23"/>
          <w:szCs w:val="23"/>
        </w:rPr>
        <w:t>been</w:t>
      </w:r>
      <w:r>
        <w:rPr>
          <w:sz w:val="23"/>
          <w:szCs w:val="23"/>
        </w:rPr>
        <w:t xml:space="preserve">  </w:t>
      </w:r>
      <w:r>
        <w:rPr>
          <w:w w:val="102"/>
          <w:sz w:val="23"/>
          <w:szCs w:val="23"/>
        </w:rPr>
        <w:t>provided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Bidding</w:t>
      </w:r>
      <w:r>
        <w:rPr>
          <w:sz w:val="23"/>
          <w:szCs w:val="23"/>
        </w:rPr>
        <w:t xml:space="preserve">  </w:t>
      </w:r>
      <w:r>
        <w:rPr>
          <w:w w:val="102"/>
          <w:sz w:val="23"/>
          <w:szCs w:val="23"/>
        </w:rPr>
        <w:t>Documents, incorporating</w:t>
      </w:r>
      <w:r>
        <w:rPr>
          <w:sz w:val="23"/>
          <w:szCs w:val="23"/>
        </w:rPr>
        <w:t xml:space="preserve"> </w:t>
      </w:r>
      <w:r>
        <w:rPr>
          <w:w w:val="102"/>
          <w:sz w:val="23"/>
          <w:szCs w:val="23"/>
        </w:rPr>
        <w:t>therein</w:t>
      </w:r>
      <w:r>
        <w:rPr>
          <w:sz w:val="23"/>
          <w:szCs w:val="23"/>
        </w:rPr>
        <w:t xml:space="preserve"> </w:t>
      </w:r>
      <w:r>
        <w:rPr>
          <w:w w:val="102"/>
          <w:sz w:val="23"/>
          <w:szCs w:val="23"/>
        </w:rPr>
        <w:t>all</w:t>
      </w:r>
      <w:r>
        <w:rPr>
          <w:sz w:val="23"/>
          <w:szCs w:val="23"/>
        </w:rPr>
        <w:t xml:space="preserve"> </w:t>
      </w:r>
      <w:r>
        <w:rPr>
          <w:w w:val="102"/>
          <w:sz w:val="23"/>
          <w:szCs w:val="23"/>
        </w:rPr>
        <w:t>agreements</w:t>
      </w:r>
      <w:r>
        <w:rPr>
          <w:sz w:val="23"/>
          <w:szCs w:val="23"/>
        </w:rPr>
        <w:t xml:space="preserve"> </w:t>
      </w:r>
      <w:r>
        <w:rPr>
          <w:w w:val="102"/>
          <w:sz w:val="23"/>
          <w:szCs w:val="23"/>
        </w:rPr>
        <w:t>between</w:t>
      </w:r>
      <w:r>
        <w:rPr>
          <w:sz w:val="23"/>
          <w:szCs w:val="23"/>
        </w:rPr>
        <w:t xml:space="preserve"> </w:t>
      </w:r>
      <w:r>
        <w:rPr>
          <w:w w:val="102"/>
          <w:sz w:val="23"/>
          <w:szCs w:val="23"/>
        </w:rPr>
        <w:t>the</w:t>
      </w:r>
      <w:r>
        <w:rPr>
          <w:sz w:val="23"/>
          <w:szCs w:val="23"/>
        </w:rPr>
        <w:t xml:space="preserve"> </w:t>
      </w:r>
      <w:r>
        <w:rPr>
          <w:w w:val="102"/>
          <w:sz w:val="23"/>
          <w:szCs w:val="23"/>
        </w:rPr>
        <w:t>parties.</w:t>
      </w:r>
    </w:p>
    <w:p w:rsidR="00300549" w:rsidRDefault="00300549">
      <w:pPr>
        <w:spacing w:before="6" w:line="220" w:lineRule="exact"/>
        <w:rPr>
          <w:sz w:val="22"/>
          <w:szCs w:val="22"/>
        </w:rPr>
      </w:pPr>
    </w:p>
    <w:p w:rsidR="00300549" w:rsidRDefault="00BF290C">
      <w:pPr>
        <w:spacing w:line="245" w:lineRule="auto"/>
        <w:ind w:left="1506" w:right="124" w:hanging="677"/>
        <w:jc w:val="both"/>
        <w:rPr>
          <w:sz w:val="23"/>
          <w:szCs w:val="23"/>
        </w:rPr>
      </w:pPr>
      <w:r>
        <w:rPr>
          <w:w w:val="102"/>
          <w:sz w:val="23"/>
          <w:szCs w:val="23"/>
        </w:rPr>
        <w:t>30.2.</w:t>
      </w:r>
      <w:r>
        <w:rPr>
          <w:sz w:val="23"/>
          <w:szCs w:val="23"/>
        </w:rPr>
        <w:t xml:space="preserve">    </w:t>
      </w:r>
      <w:r>
        <w:rPr>
          <w:w w:val="102"/>
          <w:sz w:val="23"/>
          <w:szCs w:val="23"/>
        </w:rPr>
        <w:t>Within</w:t>
      </w:r>
      <w:r>
        <w:rPr>
          <w:sz w:val="23"/>
          <w:szCs w:val="23"/>
        </w:rPr>
        <w:t xml:space="preserve">  </w:t>
      </w:r>
      <w:r>
        <w:rPr>
          <w:w w:val="102"/>
          <w:sz w:val="23"/>
          <w:szCs w:val="23"/>
        </w:rPr>
        <w:t>ten</w:t>
      </w:r>
      <w:r>
        <w:rPr>
          <w:sz w:val="23"/>
          <w:szCs w:val="23"/>
        </w:rPr>
        <w:t xml:space="preserve">  </w:t>
      </w:r>
      <w:r>
        <w:rPr>
          <w:w w:val="102"/>
          <w:sz w:val="23"/>
          <w:szCs w:val="23"/>
        </w:rPr>
        <w:t>(10)</w:t>
      </w:r>
      <w:r>
        <w:rPr>
          <w:sz w:val="23"/>
          <w:szCs w:val="23"/>
        </w:rPr>
        <w:t xml:space="preserve">  </w:t>
      </w:r>
      <w:r>
        <w:rPr>
          <w:w w:val="102"/>
          <w:sz w:val="23"/>
          <w:szCs w:val="23"/>
        </w:rPr>
        <w:t>calendar</w:t>
      </w:r>
      <w:r>
        <w:rPr>
          <w:sz w:val="23"/>
          <w:szCs w:val="23"/>
        </w:rPr>
        <w:t xml:space="preserve">  </w:t>
      </w:r>
      <w:r>
        <w:rPr>
          <w:w w:val="102"/>
          <w:sz w:val="23"/>
          <w:szCs w:val="23"/>
        </w:rPr>
        <w:t>days</w:t>
      </w:r>
      <w:r>
        <w:rPr>
          <w:sz w:val="23"/>
          <w:szCs w:val="23"/>
        </w:rPr>
        <w:t xml:space="preserve">  </w:t>
      </w:r>
      <w:r>
        <w:rPr>
          <w:w w:val="102"/>
          <w:sz w:val="23"/>
          <w:szCs w:val="23"/>
        </w:rPr>
        <w:t>from</w:t>
      </w:r>
      <w:r>
        <w:rPr>
          <w:sz w:val="23"/>
          <w:szCs w:val="23"/>
        </w:rPr>
        <w:t xml:space="preserve">  </w:t>
      </w:r>
      <w:r>
        <w:rPr>
          <w:w w:val="102"/>
          <w:sz w:val="23"/>
          <w:szCs w:val="23"/>
        </w:rPr>
        <w:t>receipt</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Notice</w:t>
      </w:r>
      <w:r>
        <w:rPr>
          <w:sz w:val="23"/>
          <w:szCs w:val="23"/>
        </w:rPr>
        <w:t xml:space="preserve">  </w:t>
      </w:r>
      <w:r>
        <w:rPr>
          <w:w w:val="102"/>
          <w:sz w:val="23"/>
          <w:szCs w:val="23"/>
        </w:rPr>
        <w:t>of</w:t>
      </w:r>
      <w:r>
        <w:rPr>
          <w:sz w:val="23"/>
          <w:szCs w:val="23"/>
        </w:rPr>
        <w:t xml:space="preserve">  </w:t>
      </w:r>
      <w:r>
        <w:rPr>
          <w:w w:val="102"/>
          <w:sz w:val="23"/>
          <w:szCs w:val="23"/>
        </w:rPr>
        <w:t>Award,</w:t>
      </w:r>
      <w:r>
        <w:rPr>
          <w:sz w:val="23"/>
          <w:szCs w:val="23"/>
        </w:rPr>
        <w:t xml:space="preserve">  </w:t>
      </w:r>
      <w:r>
        <w:rPr>
          <w:w w:val="102"/>
          <w:sz w:val="23"/>
          <w:szCs w:val="23"/>
        </w:rPr>
        <w:t>the successful</w:t>
      </w:r>
      <w:r>
        <w:rPr>
          <w:sz w:val="23"/>
          <w:szCs w:val="23"/>
        </w:rPr>
        <w:t xml:space="preserve">  </w:t>
      </w:r>
      <w:r>
        <w:rPr>
          <w:w w:val="102"/>
          <w:sz w:val="23"/>
          <w:szCs w:val="23"/>
        </w:rPr>
        <w:t>Bidder</w:t>
      </w:r>
      <w:r>
        <w:rPr>
          <w:sz w:val="23"/>
          <w:szCs w:val="23"/>
        </w:rPr>
        <w:t xml:space="preserve"> </w:t>
      </w:r>
      <w:r>
        <w:rPr>
          <w:w w:val="102"/>
          <w:sz w:val="23"/>
          <w:szCs w:val="23"/>
        </w:rPr>
        <w:t>shall</w:t>
      </w:r>
      <w:r>
        <w:rPr>
          <w:sz w:val="23"/>
          <w:szCs w:val="23"/>
        </w:rPr>
        <w:t xml:space="preserve"> </w:t>
      </w:r>
      <w:r>
        <w:rPr>
          <w:w w:val="102"/>
          <w:sz w:val="23"/>
          <w:szCs w:val="23"/>
        </w:rPr>
        <w:t>post</w:t>
      </w:r>
      <w:r>
        <w:rPr>
          <w:sz w:val="23"/>
          <w:szCs w:val="23"/>
        </w:rPr>
        <w:t xml:space="preserve">  </w:t>
      </w:r>
      <w:r>
        <w:rPr>
          <w:w w:val="102"/>
          <w:sz w:val="23"/>
          <w:szCs w:val="23"/>
        </w:rPr>
        <w:t>the</w:t>
      </w:r>
      <w:r>
        <w:rPr>
          <w:sz w:val="23"/>
          <w:szCs w:val="23"/>
        </w:rPr>
        <w:t xml:space="preserve">  </w:t>
      </w:r>
      <w:r>
        <w:rPr>
          <w:w w:val="102"/>
          <w:sz w:val="23"/>
          <w:szCs w:val="23"/>
        </w:rPr>
        <w:t>required</w:t>
      </w:r>
      <w:r>
        <w:rPr>
          <w:sz w:val="23"/>
          <w:szCs w:val="23"/>
        </w:rPr>
        <w:t xml:space="preserve">  </w:t>
      </w:r>
      <w:r>
        <w:rPr>
          <w:w w:val="102"/>
          <w:sz w:val="23"/>
          <w:szCs w:val="23"/>
        </w:rPr>
        <w:t>performance</w:t>
      </w:r>
      <w:r>
        <w:rPr>
          <w:sz w:val="23"/>
          <w:szCs w:val="23"/>
        </w:rPr>
        <w:t xml:space="preserve">  </w:t>
      </w:r>
      <w:r>
        <w:rPr>
          <w:w w:val="102"/>
          <w:sz w:val="23"/>
          <w:szCs w:val="23"/>
        </w:rPr>
        <w:t>security</w:t>
      </w:r>
      <w:r>
        <w:rPr>
          <w:sz w:val="23"/>
          <w:szCs w:val="23"/>
        </w:rPr>
        <w:t xml:space="preserve"> </w:t>
      </w:r>
      <w:r>
        <w:rPr>
          <w:w w:val="102"/>
          <w:sz w:val="23"/>
          <w:szCs w:val="23"/>
        </w:rPr>
        <w:t>and</w:t>
      </w:r>
      <w:r>
        <w:rPr>
          <w:sz w:val="23"/>
          <w:szCs w:val="23"/>
        </w:rPr>
        <w:t xml:space="preserve">  </w:t>
      </w:r>
      <w:r>
        <w:rPr>
          <w:w w:val="102"/>
          <w:sz w:val="23"/>
          <w:szCs w:val="23"/>
        </w:rPr>
        <w:t>sign</w:t>
      </w:r>
      <w:r>
        <w:rPr>
          <w:sz w:val="23"/>
          <w:szCs w:val="23"/>
        </w:rPr>
        <w:t xml:space="preserve">  </w:t>
      </w:r>
      <w:r>
        <w:rPr>
          <w:w w:val="102"/>
          <w:sz w:val="23"/>
          <w:szCs w:val="23"/>
        </w:rPr>
        <w:t>and date</w:t>
      </w:r>
      <w:r>
        <w:rPr>
          <w:sz w:val="23"/>
          <w:szCs w:val="23"/>
        </w:rPr>
        <w:t xml:space="preserve"> </w:t>
      </w:r>
      <w:r>
        <w:rPr>
          <w:w w:val="102"/>
          <w:sz w:val="23"/>
          <w:szCs w:val="23"/>
        </w:rPr>
        <w:t>the</w:t>
      </w:r>
      <w:r>
        <w:rPr>
          <w:sz w:val="23"/>
          <w:szCs w:val="23"/>
        </w:rPr>
        <w:t xml:space="preserve"> </w:t>
      </w:r>
      <w:r>
        <w:rPr>
          <w:w w:val="102"/>
          <w:sz w:val="23"/>
          <w:szCs w:val="23"/>
        </w:rPr>
        <w:t>contract</w:t>
      </w:r>
      <w:r>
        <w:rPr>
          <w:sz w:val="23"/>
          <w:szCs w:val="23"/>
        </w:rPr>
        <w:t xml:space="preserve"> </w:t>
      </w:r>
      <w:r>
        <w:rPr>
          <w:w w:val="102"/>
          <w:sz w:val="23"/>
          <w:szCs w:val="23"/>
        </w:rPr>
        <w:t>and</w:t>
      </w:r>
      <w:r>
        <w:rPr>
          <w:sz w:val="23"/>
          <w:szCs w:val="23"/>
        </w:rPr>
        <w:t xml:space="preserve"> </w:t>
      </w:r>
      <w:r>
        <w:rPr>
          <w:w w:val="102"/>
          <w:sz w:val="23"/>
          <w:szCs w:val="23"/>
        </w:rPr>
        <w:t>return</w:t>
      </w:r>
      <w:r>
        <w:rPr>
          <w:sz w:val="23"/>
          <w:szCs w:val="23"/>
        </w:rPr>
        <w:t xml:space="preserve"> </w:t>
      </w:r>
      <w:r>
        <w:rPr>
          <w:w w:val="102"/>
          <w:sz w:val="23"/>
          <w:szCs w:val="23"/>
        </w:rPr>
        <w:t>it</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p>
    <w:p w:rsidR="00300549" w:rsidRDefault="00300549">
      <w:pPr>
        <w:spacing w:before="6" w:line="220" w:lineRule="exact"/>
        <w:rPr>
          <w:sz w:val="22"/>
          <w:szCs w:val="22"/>
        </w:rPr>
      </w:pPr>
    </w:p>
    <w:p w:rsidR="00300549" w:rsidRDefault="00BF290C">
      <w:pPr>
        <w:spacing w:line="245" w:lineRule="auto"/>
        <w:ind w:left="1506" w:right="123" w:hanging="677"/>
        <w:jc w:val="both"/>
        <w:rPr>
          <w:sz w:val="23"/>
          <w:szCs w:val="23"/>
        </w:rPr>
      </w:pPr>
      <w:r>
        <w:rPr>
          <w:w w:val="102"/>
          <w:sz w:val="23"/>
          <w:szCs w:val="23"/>
        </w:rPr>
        <w:t>30.3.</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shall</w:t>
      </w:r>
      <w:r>
        <w:rPr>
          <w:sz w:val="23"/>
          <w:szCs w:val="23"/>
        </w:rPr>
        <w:t xml:space="preserve">  </w:t>
      </w:r>
      <w:r>
        <w:rPr>
          <w:w w:val="102"/>
          <w:sz w:val="23"/>
          <w:szCs w:val="23"/>
        </w:rPr>
        <w:t>enter</w:t>
      </w:r>
      <w:r>
        <w:rPr>
          <w:sz w:val="23"/>
          <w:szCs w:val="23"/>
        </w:rPr>
        <w:t xml:space="preserve">  </w:t>
      </w:r>
      <w:r>
        <w:rPr>
          <w:w w:val="102"/>
          <w:sz w:val="23"/>
          <w:szCs w:val="23"/>
        </w:rPr>
        <w:t>into</w:t>
      </w:r>
      <w:r>
        <w:rPr>
          <w:sz w:val="23"/>
          <w:szCs w:val="23"/>
        </w:rPr>
        <w:t xml:space="preserve">  </w:t>
      </w:r>
      <w:r>
        <w:rPr>
          <w:w w:val="102"/>
          <w:sz w:val="23"/>
          <w:szCs w:val="23"/>
        </w:rPr>
        <w:t>contract</w:t>
      </w:r>
      <w:r>
        <w:rPr>
          <w:sz w:val="23"/>
          <w:szCs w:val="23"/>
        </w:rPr>
        <w:t xml:space="preserve">  </w:t>
      </w:r>
      <w:r>
        <w:rPr>
          <w:w w:val="102"/>
          <w:sz w:val="23"/>
          <w:szCs w:val="23"/>
        </w:rPr>
        <w:t>with</w:t>
      </w:r>
      <w:r>
        <w:rPr>
          <w:sz w:val="23"/>
          <w:szCs w:val="23"/>
        </w:rPr>
        <w:t xml:space="preserve">  </w:t>
      </w:r>
      <w:r>
        <w:rPr>
          <w:w w:val="102"/>
          <w:sz w:val="23"/>
          <w:szCs w:val="23"/>
        </w:rPr>
        <w:t>the</w:t>
      </w:r>
      <w:r>
        <w:rPr>
          <w:sz w:val="23"/>
          <w:szCs w:val="23"/>
        </w:rPr>
        <w:t xml:space="preserve">  </w:t>
      </w:r>
      <w:r>
        <w:rPr>
          <w:w w:val="102"/>
          <w:sz w:val="23"/>
          <w:szCs w:val="23"/>
        </w:rPr>
        <w:t>successful</w:t>
      </w:r>
      <w:r>
        <w:rPr>
          <w:sz w:val="23"/>
          <w:szCs w:val="23"/>
        </w:rPr>
        <w:t xml:space="preserve">  </w:t>
      </w:r>
      <w:r>
        <w:rPr>
          <w:w w:val="102"/>
          <w:sz w:val="23"/>
          <w:szCs w:val="23"/>
        </w:rPr>
        <w:t>Bidder within</w:t>
      </w:r>
      <w:r>
        <w:rPr>
          <w:sz w:val="23"/>
          <w:szCs w:val="23"/>
        </w:rPr>
        <w:t xml:space="preserve"> </w:t>
      </w:r>
      <w:r>
        <w:rPr>
          <w:w w:val="102"/>
          <w:sz w:val="23"/>
          <w:szCs w:val="23"/>
        </w:rPr>
        <w:t>the</w:t>
      </w:r>
      <w:r>
        <w:rPr>
          <w:sz w:val="23"/>
          <w:szCs w:val="23"/>
        </w:rPr>
        <w:t xml:space="preserve"> </w:t>
      </w:r>
      <w:r>
        <w:rPr>
          <w:w w:val="102"/>
          <w:sz w:val="23"/>
          <w:szCs w:val="23"/>
        </w:rPr>
        <w:t>same</w:t>
      </w:r>
      <w:r>
        <w:rPr>
          <w:sz w:val="23"/>
          <w:szCs w:val="23"/>
        </w:rPr>
        <w:t xml:space="preserve"> </w:t>
      </w:r>
      <w:r>
        <w:rPr>
          <w:w w:val="102"/>
          <w:sz w:val="23"/>
          <w:szCs w:val="23"/>
        </w:rPr>
        <w:t>ten</w:t>
      </w:r>
      <w:r>
        <w:rPr>
          <w:sz w:val="23"/>
          <w:szCs w:val="23"/>
        </w:rPr>
        <w:t xml:space="preserve"> </w:t>
      </w:r>
      <w:r>
        <w:rPr>
          <w:w w:val="102"/>
          <w:sz w:val="23"/>
          <w:szCs w:val="23"/>
        </w:rPr>
        <w:t>(10)</w:t>
      </w:r>
      <w:r>
        <w:rPr>
          <w:sz w:val="23"/>
          <w:szCs w:val="23"/>
        </w:rPr>
        <w:t xml:space="preserve"> </w:t>
      </w:r>
      <w:r>
        <w:rPr>
          <w:w w:val="102"/>
          <w:sz w:val="23"/>
          <w:szCs w:val="23"/>
        </w:rPr>
        <w:t>calendar</w:t>
      </w:r>
      <w:r>
        <w:rPr>
          <w:sz w:val="23"/>
          <w:szCs w:val="23"/>
        </w:rPr>
        <w:t xml:space="preserve"> </w:t>
      </w:r>
      <w:r>
        <w:rPr>
          <w:w w:val="102"/>
          <w:sz w:val="23"/>
          <w:szCs w:val="23"/>
        </w:rPr>
        <w:t>day</w:t>
      </w:r>
      <w:r>
        <w:rPr>
          <w:sz w:val="23"/>
          <w:szCs w:val="23"/>
        </w:rPr>
        <w:t xml:space="preserve"> </w:t>
      </w:r>
      <w:r>
        <w:rPr>
          <w:w w:val="102"/>
          <w:sz w:val="23"/>
          <w:szCs w:val="23"/>
        </w:rPr>
        <w:t>period</w:t>
      </w:r>
      <w:r>
        <w:rPr>
          <w:sz w:val="23"/>
          <w:szCs w:val="23"/>
        </w:rPr>
        <w:t xml:space="preserve"> </w:t>
      </w:r>
      <w:r>
        <w:rPr>
          <w:w w:val="102"/>
          <w:sz w:val="23"/>
          <w:szCs w:val="23"/>
        </w:rPr>
        <w:t>provided</w:t>
      </w:r>
      <w:r>
        <w:rPr>
          <w:sz w:val="23"/>
          <w:szCs w:val="23"/>
        </w:rPr>
        <w:t xml:space="preserve"> </w:t>
      </w:r>
      <w:r>
        <w:rPr>
          <w:w w:val="102"/>
          <w:sz w:val="23"/>
          <w:szCs w:val="23"/>
        </w:rPr>
        <w:t>that</w:t>
      </w:r>
      <w:r>
        <w:rPr>
          <w:sz w:val="23"/>
          <w:szCs w:val="23"/>
        </w:rPr>
        <w:t xml:space="preserve"> </w:t>
      </w:r>
      <w:r>
        <w:rPr>
          <w:w w:val="102"/>
          <w:sz w:val="23"/>
          <w:szCs w:val="23"/>
        </w:rPr>
        <w:t>all</w:t>
      </w:r>
      <w:r>
        <w:rPr>
          <w:sz w:val="23"/>
          <w:szCs w:val="23"/>
        </w:rPr>
        <w:t xml:space="preserve"> </w:t>
      </w:r>
      <w:r>
        <w:rPr>
          <w:w w:val="102"/>
          <w:sz w:val="23"/>
          <w:szCs w:val="23"/>
        </w:rPr>
        <w:t>the</w:t>
      </w:r>
      <w:r>
        <w:rPr>
          <w:sz w:val="23"/>
          <w:szCs w:val="23"/>
        </w:rPr>
        <w:t xml:space="preserve"> </w:t>
      </w:r>
      <w:r>
        <w:rPr>
          <w:w w:val="102"/>
          <w:sz w:val="23"/>
          <w:szCs w:val="23"/>
        </w:rPr>
        <w:t>documentary requirements</w:t>
      </w:r>
      <w:r>
        <w:rPr>
          <w:sz w:val="23"/>
          <w:szCs w:val="23"/>
        </w:rPr>
        <w:t xml:space="preserve"> </w:t>
      </w:r>
      <w:r>
        <w:rPr>
          <w:w w:val="102"/>
          <w:sz w:val="23"/>
          <w:szCs w:val="23"/>
        </w:rPr>
        <w:t>are</w:t>
      </w:r>
      <w:r>
        <w:rPr>
          <w:sz w:val="23"/>
          <w:szCs w:val="23"/>
        </w:rPr>
        <w:t xml:space="preserve"> </w:t>
      </w:r>
      <w:r>
        <w:rPr>
          <w:w w:val="102"/>
          <w:sz w:val="23"/>
          <w:szCs w:val="23"/>
        </w:rPr>
        <w:t>complied</w:t>
      </w:r>
      <w:r>
        <w:rPr>
          <w:sz w:val="23"/>
          <w:szCs w:val="23"/>
        </w:rPr>
        <w:t xml:space="preserve"> </w:t>
      </w:r>
      <w:r>
        <w:rPr>
          <w:w w:val="102"/>
          <w:sz w:val="23"/>
          <w:szCs w:val="23"/>
        </w:rPr>
        <w:t>with.</w:t>
      </w:r>
    </w:p>
    <w:p w:rsidR="00300549" w:rsidRDefault="00300549">
      <w:pPr>
        <w:spacing w:before="6" w:line="220" w:lineRule="exact"/>
        <w:rPr>
          <w:sz w:val="22"/>
          <w:szCs w:val="22"/>
        </w:rPr>
      </w:pPr>
    </w:p>
    <w:p w:rsidR="00300549" w:rsidRDefault="00BF290C">
      <w:pPr>
        <w:spacing w:line="462" w:lineRule="auto"/>
        <w:ind w:left="1506" w:right="2130" w:hanging="677"/>
        <w:rPr>
          <w:sz w:val="23"/>
          <w:szCs w:val="23"/>
        </w:rPr>
      </w:pPr>
      <w:r>
        <w:rPr>
          <w:w w:val="102"/>
          <w:sz w:val="23"/>
          <w:szCs w:val="23"/>
        </w:rPr>
        <w:t>30.4.</w:t>
      </w:r>
      <w:r>
        <w:rPr>
          <w:sz w:val="23"/>
          <w:szCs w:val="23"/>
        </w:rPr>
        <w:t xml:space="preserve">    </w:t>
      </w:r>
      <w:r>
        <w:rPr>
          <w:w w:val="102"/>
          <w:sz w:val="23"/>
          <w:szCs w:val="23"/>
        </w:rPr>
        <w:t>The</w:t>
      </w:r>
      <w:r>
        <w:rPr>
          <w:sz w:val="23"/>
          <w:szCs w:val="23"/>
        </w:rPr>
        <w:t xml:space="preserve"> </w:t>
      </w:r>
      <w:r>
        <w:rPr>
          <w:w w:val="102"/>
          <w:sz w:val="23"/>
          <w:szCs w:val="23"/>
        </w:rPr>
        <w:t>following</w:t>
      </w:r>
      <w:r>
        <w:rPr>
          <w:sz w:val="23"/>
          <w:szCs w:val="23"/>
        </w:rPr>
        <w:t xml:space="preserve"> </w:t>
      </w:r>
      <w:r>
        <w:rPr>
          <w:w w:val="102"/>
          <w:sz w:val="23"/>
          <w:szCs w:val="23"/>
        </w:rPr>
        <w:t>documents</w:t>
      </w:r>
      <w:r>
        <w:rPr>
          <w:sz w:val="23"/>
          <w:szCs w:val="23"/>
        </w:rPr>
        <w:t xml:space="preserve"> </w:t>
      </w:r>
      <w:r>
        <w:rPr>
          <w:w w:val="102"/>
          <w:sz w:val="23"/>
          <w:szCs w:val="23"/>
        </w:rPr>
        <w:t>shall</w:t>
      </w:r>
      <w:r>
        <w:rPr>
          <w:sz w:val="23"/>
          <w:szCs w:val="23"/>
        </w:rPr>
        <w:t xml:space="preserve"> </w:t>
      </w:r>
      <w:r>
        <w:rPr>
          <w:w w:val="102"/>
          <w:sz w:val="23"/>
          <w:szCs w:val="23"/>
        </w:rPr>
        <w:t>form</w:t>
      </w:r>
      <w:r>
        <w:rPr>
          <w:sz w:val="23"/>
          <w:szCs w:val="23"/>
        </w:rPr>
        <w:t xml:space="preserve"> </w:t>
      </w:r>
      <w:r>
        <w:rPr>
          <w:w w:val="102"/>
          <w:sz w:val="23"/>
          <w:szCs w:val="23"/>
        </w:rPr>
        <w:t>part</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contract: (a)</w:t>
      </w:r>
      <w:r>
        <w:rPr>
          <w:sz w:val="23"/>
          <w:szCs w:val="23"/>
        </w:rPr>
        <w:t xml:space="preserve">       </w:t>
      </w:r>
      <w:r>
        <w:rPr>
          <w:w w:val="102"/>
          <w:sz w:val="23"/>
          <w:szCs w:val="23"/>
        </w:rPr>
        <w:t>Contract</w:t>
      </w:r>
      <w:r>
        <w:rPr>
          <w:sz w:val="23"/>
          <w:szCs w:val="23"/>
        </w:rPr>
        <w:t xml:space="preserve"> </w:t>
      </w:r>
      <w:r>
        <w:rPr>
          <w:w w:val="102"/>
          <w:sz w:val="23"/>
          <w:szCs w:val="23"/>
        </w:rPr>
        <w:t>Agreement;</w:t>
      </w:r>
    </w:p>
    <w:p w:rsidR="00300549" w:rsidRDefault="00BF290C">
      <w:pPr>
        <w:spacing w:before="6"/>
        <w:ind w:left="1506"/>
        <w:rPr>
          <w:sz w:val="23"/>
          <w:szCs w:val="23"/>
        </w:rPr>
      </w:pPr>
      <w:r>
        <w:rPr>
          <w:w w:val="102"/>
          <w:sz w:val="23"/>
          <w:szCs w:val="23"/>
        </w:rPr>
        <w:t>(b)</w:t>
      </w:r>
      <w:r>
        <w:rPr>
          <w:sz w:val="23"/>
          <w:szCs w:val="23"/>
        </w:rPr>
        <w:t xml:space="preserve">       </w:t>
      </w:r>
      <w:r>
        <w:rPr>
          <w:w w:val="102"/>
          <w:sz w:val="23"/>
          <w:szCs w:val="23"/>
        </w:rPr>
        <w:t>Bidding</w:t>
      </w:r>
      <w:r>
        <w:rPr>
          <w:sz w:val="23"/>
          <w:szCs w:val="23"/>
        </w:rPr>
        <w:t xml:space="preserve"> </w:t>
      </w:r>
      <w:r>
        <w:rPr>
          <w:w w:val="102"/>
          <w:sz w:val="23"/>
          <w:szCs w:val="23"/>
        </w:rPr>
        <w:t>Documents;</w:t>
      </w:r>
    </w:p>
    <w:p w:rsidR="00300549" w:rsidRDefault="00300549">
      <w:pPr>
        <w:spacing w:before="12" w:line="220" w:lineRule="exact"/>
        <w:rPr>
          <w:sz w:val="22"/>
          <w:szCs w:val="22"/>
        </w:rPr>
      </w:pPr>
    </w:p>
    <w:p w:rsidR="00300549" w:rsidRDefault="00BF290C">
      <w:pPr>
        <w:spacing w:line="245" w:lineRule="auto"/>
        <w:ind w:left="2182" w:right="125" w:hanging="677"/>
        <w:rPr>
          <w:sz w:val="23"/>
          <w:szCs w:val="23"/>
        </w:rPr>
      </w:pPr>
      <w:r>
        <w:rPr>
          <w:w w:val="102"/>
          <w:sz w:val="23"/>
          <w:szCs w:val="23"/>
        </w:rPr>
        <w:t>(c)</w:t>
      </w:r>
      <w:r>
        <w:rPr>
          <w:sz w:val="23"/>
          <w:szCs w:val="23"/>
        </w:rPr>
        <w:t xml:space="preserve">       </w:t>
      </w:r>
      <w:r>
        <w:rPr>
          <w:w w:val="102"/>
          <w:sz w:val="23"/>
          <w:szCs w:val="23"/>
        </w:rPr>
        <w:t>Winning</w:t>
      </w:r>
      <w:r>
        <w:rPr>
          <w:sz w:val="23"/>
          <w:szCs w:val="23"/>
        </w:rPr>
        <w:t xml:space="preserve"> </w:t>
      </w:r>
      <w:r>
        <w:rPr>
          <w:w w:val="102"/>
          <w:sz w:val="23"/>
          <w:szCs w:val="23"/>
        </w:rPr>
        <w:t>bidder’s</w:t>
      </w:r>
      <w:r>
        <w:rPr>
          <w:sz w:val="23"/>
          <w:szCs w:val="23"/>
        </w:rPr>
        <w:t xml:space="preserve"> </w:t>
      </w:r>
      <w:r>
        <w:rPr>
          <w:w w:val="102"/>
          <w:sz w:val="23"/>
          <w:szCs w:val="23"/>
        </w:rPr>
        <w:t>bid,</w:t>
      </w:r>
      <w:r>
        <w:rPr>
          <w:sz w:val="23"/>
          <w:szCs w:val="23"/>
        </w:rPr>
        <w:t xml:space="preserve"> </w:t>
      </w:r>
      <w:r>
        <w:rPr>
          <w:w w:val="102"/>
          <w:sz w:val="23"/>
          <w:szCs w:val="23"/>
        </w:rPr>
        <w:t>including</w:t>
      </w:r>
      <w:r>
        <w:rPr>
          <w:sz w:val="23"/>
          <w:szCs w:val="23"/>
        </w:rPr>
        <w:t xml:space="preserve"> </w:t>
      </w:r>
      <w:r>
        <w:rPr>
          <w:w w:val="102"/>
          <w:sz w:val="23"/>
          <w:szCs w:val="23"/>
        </w:rPr>
        <w:t>the</w:t>
      </w:r>
      <w:r>
        <w:rPr>
          <w:sz w:val="23"/>
          <w:szCs w:val="23"/>
        </w:rPr>
        <w:t xml:space="preserve"> </w:t>
      </w:r>
      <w:r>
        <w:rPr>
          <w:w w:val="102"/>
          <w:sz w:val="23"/>
          <w:szCs w:val="23"/>
        </w:rPr>
        <w:t>Technical</w:t>
      </w:r>
      <w:r>
        <w:rPr>
          <w:sz w:val="23"/>
          <w:szCs w:val="23"/>
        </w:rPr>
        <w:t xml:space="preserve"> </w:t>
      </w:r>
      <w:r>
        <w:rPr>
          <w:w w:val="102"/>
          <w:sz w:val="23"/>
          <w:szCs w:val="23"/>
        </w:rPr>
        <w:t>and</w:t>
      </w:r>
      <w:r>
        <w:rPr>
          <w:sz w:val="23"/>
          <w:szCs w:val="23"/>
        </w:rPr>
        <w:t xml:space="preserve"> </w:t>
      </w:r>
      <w:r>
        <w:rPr>
          <w:w w:val="102"/>
          <w:sz w:val="23"/>
          <w:szCs w:val="23"/>
        </w:rPr>
        <w:t>Financial</w:t>
      </w:r>
      <w:r>
        <w:rPr>
          <w:sz w:val="23"/>
          <w:szCs w:val="23"/>
        </w:rPr>
        <w:t xml:space="preserve"> </w:t>
      </w:r>
      <w:r>
        <w:rPr>
          <w:w w:val="102"/>
          <w:sz w:val="23"/>
          <w:szCs w:val="23"/>
        </w:rPr>
        <w:t>Proposals, and</w:t>
      </w:r>
      <w:r>
        <w:rPr>
          <w:sz w:val="23"/>
          <w:szCs w:val="23"/>
        </w:rPr>
        <w:t xml:space="preserve"> </w:t>
      </w:r>
      <w:r>
        <w:rPr>
          <w:w w:val="102"/>
          <w:sz w:val="23"/>
          <w:szCs w:val="23"/>
        </w:rPr>
        <w:t>all</w:t>
      </w:r>
      <w:r>
        <w:rPr>
          <w:sz w:val="23"/>
          <w:szCs w:val="23"/>
        </w:rPr>
        <w:t xml:space="preserve"> </w:t>
      </w:r>
      <w:r>
        <w:rPr>
          <w:w w:val="102"/>
          <w:sz w:val="23"/>
          <w:szCs w:val="23"/>
        </w:rPr>
        <w:t>other</w:t>
      </w:r>
      <w:r>
        <w:rPr>
          <w:sz w:val="23"/>
          <w:szCs w:val="23"/>
        </w:rPr>
        <w:t xml:space="preserve"> </w:t>
      </w:r>
      <w:r>
        <w:rPr>
          <w:w w:val="102"/>
          <w:sz w:val="23"/>
          <w:szCs w:val="23"/>
        </w:rPr>
        <w:t>documents/statements</w:t>
      </w:r>
      <w:r>
        <w:rPr>
          <w:sz w:val="23"/>
          <w:szCs w:val="23"/>
        </w:rPr>
        <w:t xml:space="preserve"> </w:t>
      </w:r>
      <w:r>
        <w:rPr>
          <w:w w:val="102"/>
          <w:sz w:val="23"/>
          <w:szCs w:val="23"/>
        </w:rPr>
        <w:t>submitted;</w:t>
      </w:r>
    </w:p>
    <w:p w:rsidR="00300549" w:rsidRDefault="00300549">
      <w:pPr>
        <w:spacing w:before="6" w:line="220" w:lineRule="exact"/>
        <w:rPr>
          <w:sz w:val="22"/>
          <w:szCs w:val="22"/>
        </w:rPr>
      </w:pPr>
    </w:p>
    <w:p w:rsidR="00300549" w:rsidRDefault="00BF290C">
      <w:pPr>
        <w:ind w:left="1506"/>
        <w:rPr>
          <w:sz w:val="23"/>
          <w:szCs w:val="23"/>
        </w:rPr>
      </w:pPr>
      <w:r>
        <w:rPr>
          <w:w w:val="102"/>
          <w:sz w:val="23"/>
          <w:szCs w:val="23"/>
        </w:rPr>
        <w:t>(d)</w:t>
      </w:r>
      <w:r>
        <w:rPr>
          <w:sz w:val="23"/>
          <w:szCs w:val="23"/>
        </w:rPr>
        <w:t xml:space="preserve">       </w:t>
      </w:r>
      <w:r>
        <w:rPr>
          <w:w w:val="102"/>
          <w:sz w:val="23"/>
          <w:szCs w:val="23"/>
        </w:rPr>
        <w:t>Performance</w:t>
      </w:r>
      <w:r>
        <w:rPr>
          <w:sz w:val="23"/>
          <w:szCs w:val="23"/>
        </w:rPr>
        <w:t xml:space="preserve"> </w:t>
      </w:r>
      <w:r>
        <w:rPr>
          <w:w w:val="102"/>
          <w:sz w:val="23"/>
          <w:szCs w:val="23"/>
        </w:rPr>
        <w:t>Security;</w:t>
      </w:r>
    </w:p>
    <w:p w:rsidR="00300549" w:rsidRDefault="00300549">
      <w:pPr>
        <w:spacing w:before="12" w:line="220" w:lineRule="exact"/>
        <w:rPr>
          <w:sz w:val="22"/>
          <w:szCs w:val="22"/>
        </w:rPr>
      </w:pPr>
    </w:p>
    <w:p w:rsidR="00300549" w:rsidRDefault="00BF290C">
      <w:pPr>
        <w:ind w:left="1506"/>
        <w:rPr>
          <w:sz w:val="23"/>
          <w:szCs w:val="23"/>
        </w:rPr>
      </w:pPr>
      <w:r>
        <w:rPr>
          <w:w w:val="102"/>
          <w:sz w:val="23"/>
          <w:szCs w:val="23"/>
        </w:rPr>
        <w:t>(e)</w:t>
      </w:r>
      <w:r>
        <w:rPr>
          <w:sz w:val="23"/>
          <w:szCs w:val="23"/>
        </w:rPr>
        <w:t xml:space="preserve">       </w:t>
      </w:r>
      <w:r>
        <w:rPr>
          <w:w w:val="102"/>
          <w:sz w:val="23"/>
          <w:szCs w:val="23"/>
        </w:rPr>
        <w:t>Notice</w:t>
      </w:r>
      <w:r>
        <w:rPr>
          <w:sz w:val="23"/>
          <w:szCs w:val="23"/>
        </w:rPr>
        <w:t xml:space="preserve"> </w:t>
      </w:r>
      <w:r>
        <w:rPr>
          <w:w w:val="102"/>
          <w:sz w:val="23"/>
          <w:szCs w:val="23"/>
        </w:rPr>
        <w:t>of</w:t>
      </w:r>
      <w:r>
        <w:rPr>
          <w:sz w:val="23"/>
          <w:szCs w:val="23"/>
        </w:rPr>
        <w:t xml:space="preserve"> </w:t>
      </w:r>
      <w:r>
        <w:rPr>
          <w:w w:val="102"/>
          <w:sz w:val="23"/>
          <w:szCs w:val="23"/>
        </w:rPr>
        <w:t>Award</w:t>
      </w:r>
      <w:r>
        <w:rPr>
          <w:sz w:val="23"/>
          <w:szCs w:val="23"/>
        </w:rPr>
        <w:t xml:space="preserve"> </w:t>
      </w:r>
      <w:r>
        <w:rPr>
          <w:w w:val="102"/>
          <w:sz w:val="23"/>
          <w:szCs w:val="23"/>
        </w:rPr>
        <w:t>of</w:t>
      </w:r>
      <w:r>
        <w:rPr>
          <w:sz w:val="23"/>
          <w:szCs w:val="23"/>
        </w:rPr>
        <w:t xml:space="preserve"> </w:t>
      </w:r>
      <w:r>
        <w:rPr>
          <w:w w:val="102"/>
          <w:sz w:val="23"/>
          <w:szCs w:val="23"/>
        </w:rPr>
        <w:t>Contract;</w:t>
      </w:r>
      <w:r>
        <w:rPr>
          <w:sz w:val="23"/>
          <w:szCs w:val="23"/>
        </w:rPr>
        <w:t xml:space="preserve"> </w:t>
      </w:r>
      <w:r>
        <w:rPr>
          <w:w w:val="102"/>
          <w:sz w:val="23"/>
          <w:szCs w:val="23"/>
        </w:rPr>
        <w:t>and</w:t>
      </w:r>
    </w:p>
    <w:p w:rsidR="00300549" w:rsidRDefault="00300549">
      <w:pPr>
        <w:spacing w:before="12" w:line="220" w:lineRule="exact"/>
        <w:rPr>
          <w:sz w:val="22"/>
          <w:szCs w:val="22"/>
        </w:rPr>
      </w:pPr>
    </w:p>
    <w:p w:rsidR="00300549" w:rsidRDefault="00BF290C">
      <w:pPr>
        <w:spacing w:line="245" w:lineRule="auto"/>
        <w:ind w:left="2182" w:right="125" w:hanging="677"/>
        <w:rPr>
          <w:sz w:val="23"/>
          <w:szCs w:val="23"/>
        </w:rPr>
      </w:pPr>
      <w:r>
        <w:rPr>
          <w:w w:val="102"/>
          <w:sz w:val="23"/>
          <w:szCs w:val="23"/>
        </w:rPr>
        <w:t>(f)</w:t>
      </w:r>
      <w:r>
        <w:rPr>
          <w:sz w:val="23"/>
          <w:szCs w:val="23"/>
        </w:rPr>
        <w:t xml:space="preserve">        </w:t>
      </w:r>
      <w:r>
        <w:rPr>
          <w:w w:val="102"/>
          <w:sz w:val="23"/>
          <w:szCs w:val="23"/>
        </w:rPr>
        <w:t>Other</w:t>
      </w:r>
      <w:r>
        <w:rPr>
          <w:sz w:val="23"/>
          <w:szCs w:val="23"/>
        </w:rPr>
        <w:t xml:space="preserve"> </w:t>
      </w:r>
      <w:r>
        <w:rPr>
          <w:w w:val="102"/>
          <w:sz w:val="23"/>
          <w:szCs w:val="23"/>
        </w:rPr>
        <w:t>contract</w:t>
      </w:r>
      <w:r>
        <w:rPr>
          <w:sz w:val="23"/>
          <w:szCs w:val="23"/>
        </w:rPr>
        <w:t xml:space="preserve"> </w:t>
      </w:r>
      <w:r>
        <w:rPr>
          <w:w w:val="102"/>
          <w:sz w:val="23"/>
          <w:szCs w:val="23"/>
        </w:rPr>
        <w:t>documents</w:t>
      </w:r>
      <w:r>
        <w:rPr>
          <w:sz w:val="23"/>
          <w:szCs w:val="23"/>
        </w:rPr>
        <w:t xml:space="preserve"> </w:t>
      </w:r>
      <w:r>
        <w:rPr>
          <w:w w:val="102"/>
          <w:sz w:val="23"/>
          <w:szCs w:val="23"/>
        </w:rPr>
        <w:t>that</w:t>
      </w:r>
      <w:r>
        <w:rPr>
          <w:sz w:val="23"/>
          <w:szCs w:val="23"/>
        </w:rPr>
        <w:t xml:space="preserve"> </w:t>
      </w:r>
      <w:r>
        <w:rPr>
          <w:w w:val="102"/>
          <w:sz w:val="23"/>
          <w:szCs w:val="23"/>
        </w:rPr>
        <w:t>may</w:t>
      </w:r>
      <w:r>
        <w:rPr>
          <w:sz w:val="23"/>
          <w:szCs w:val="23"/>
        </w:rPr>
        <w:t xml:space="preserve"> </w:t>
      </w:r>
      <w:r>
        <w:rPr>
          <w:w w:val="102"/>
          <w:sz w:val="23"/>
          <w:szCs w:val="23"/>
        </w:rPr>
        <w:t>be</w:t>
      </w:r>
      <w:r>
        <w:rPr>
          <w:sz w:val="23"/>
          <w:szCs w:val="23"/>
        </w:rPr>
        <w:t xml:space="preserve"> </w:t>
      </w:r>
      <w:r>
        <w:rPr>
          <w:w w:val="102"/>
          <w:sz w:val="23"/>
          <w:szCs w:val="23"/>
        </w:rPr>
        <w:t>required</w:t>
      </w:r>
      <w:r>
        <w:rPr>
          <w:sz w:val="23"/>
          <w:szCs w:val="23"/>
        </w:rPr>
        <w:t xml:space="preserve"> </w:t>
      </w:r>
      <w:r>
        <w:rPr>
          <w:w w:val="102"/>
          <w:sz w:val="23"/>
          <w:szCs w:val="23"/>
        </w:rPr>
        <w:t>by</w:t>
      </w:r>
      <w:r>
        <w:rPr>
          <w:sz w:val="23"/>
          <w:szCs w:val="23"/>
        </w:rPr>
        <w:t xml:space="preserve"> </w:t>
      </w:r>
      <w:r>
        <w:rPr>
          <w:w w:val="102"/>
          <w:sz w:val="23"/>
          <w:szCs w:val="23"/>
        </w:rPr>
        <w:t>existing</w:t>
      </w:r>
      <w:r>
        <w:rPr>
          <w:sz w:val="23"/>
          <w:szCs w:val="23"/>
        </w:rPr>
        <w:t xml:space="preserve"> </w:t>
      </w:r>
      <w:r>
        <w:rPr>
          <w:w w:val="102"/>
          <w:sz w:val="23"/>
          <w:szCs w:val="23"/>
        </w:rPr>
        <w:t>laws</w:t>
      </w:r>
      <w:r>
        <w:rPr>
          <w:sz w:val="23"/>
          <w:szCs w:val="23"/>
        </w:rPr>
        <w:t xml:space="preserve"> </w:t>
      </w:r>
      <w:r>
        <w:rPr>
          <w:w w:val="102"/>
          <w:sz w:val="23"/>
          <w:szCs w:val="23"/>
        </w:rPr>
        <w:t>and/or specified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b/>
          <w:w w:val="102"/>
          <w:sz w:val="23"/>
          <w:szCs w:val="23"/>
          <w:u w:val="thick" w:color="000000"/>
        </w:rPr>
        <w:t>BDS</w:t>
      </w:r>
      <w:r>
        <w:rPr>
          <w:w w:val="102"/>
          <w:sz w:val="23"/>
          <w:szCs w:val="23"/>
        </w:rPr>
        <w:t>.</w:t>
      </w:r>
    </w:p>
    <w:p w:rsidR="00300549" w:rsidRDefault="00300549">
      <w:pPr>
        <w:spacing w:before="12" w:line="220" w:lineRule="exact"/>
        <w:rPr>
          <w:sz w:val="22"/>
          <w:szCs w:val="22"/>
        </w:rPr>
      </w:pPr>
    </w:p>
    <w:p w:rsidR="00300549" w:rsidRDefault="00BF290C">
      <w:pPr>
        <w:ind w:left="152"/>
        <w:rPr>
          <w:sz w:val="26"/>
          <w:szCs w:val="26"/>
        </w:rPr>
      </w:pPr>
      <w:r>
        <w:rPr>
          <w:b/>
          <w:w w:val="101"/>
          <w:sz w:val="26"/>
          <w:szCs w:val="26"/>
        </w:rPr>
        <w:t>31.</w:t>
      </w:r>
      <w:r>
        <w:rPr>
          <w:b/>
          <w:sz w:val="26"/>
          <w:szCs w:val="26"/>
        </w:rPr>
        <w:t xml:space="preserve">     </w:t>
      </w:r>
      <w:r>
        <w:rPr>
          <w:b/>
          <w:w w:val="101"/>
          <w:sz w:val="26"/>
          <w:szCs w:val="26"/>
        </w:rPr>
        <w:t>Performance</w:t>
      </w:r>
      <w:r>
        <w:rPr>
          <w:b/>
          <w:sz w:val="26"/>
          <w:szCs w:val="26"/>
        </w:rPr>
        <w:t xml:space="preserve"> </w:t>
      </w:r>
      <w:r>
        <w:rPr>
          <w:b/>
          <w:w w:val="101"/>
          <w:sz w:val="26"/>
          <w:szCs w:val="26"/>
        </w:rPr>
        <w:t>Security</w:t>
      </w:r>
    </w:p>
    <w:p w:rsidR="00300549" w:rsidRDefault="00300549">
      <w:pPr>
        <w:spacing w:before="3" w:line="220" w:lineRule="exact"/>
        <w:rPr>
          <w:sz w:val="22"/>
          <w:szCs w:val="22"/>
        </w:rPr>
      </w:pPr>
    </w:p>
    <w:p w:rsidR="00300549" w:rsidRDefault="00BF290C">
      <w:pPr>
        <w:spacing w:line="246" w:lineRule="auto"/>
        <w:ind w:left="1506" w:right="124" w:hanging="677"/>
        <w:jc w:val="both"/>
        <w:rPr>
          <w:sz w:val="23"/>
          <w:szCs w:val="23"/>
        </w:rPr>
      </w:pPr>
      <w:r>
        <w:rPr>
          <w:w w:val="102"/>
          <w:sz w:val="23"/>
          <w:szCs w:val="23"/>
        </w:rPr>
        <w:t>31.1.</w:t>
      </w:r>
      <w:r>
        <w:rPr>
          <w:sz w:val="23"/>
          <w:szCs w:val="23"/>
        </w:rPr>
        <w:t xml:space="preserve">    </w:t>
      </w:r>
      <w:r>
        <w:rPr>
          <w:w w:val="102"/>
          <w:sz w:val="23"/>
          <w:szCs w:val="23"/>
        </w:rPr>
        <w:t>Unless</w:t>
      </w:r>
      <w:r>
        <w:rPr>
          <w:sz w:val="23"/>
          <w:szCs w:val="23"/>
        </w:rPr>
        <w:t xml:space="preserve"> </w:t>
      </w:r>
      <w:r>
        <w:rPr>
          <w:w w:val="102"/>
          <w:sz w:val="23"/>
          <w:szCs w:val="23"/>
        </w:rPr>
        <w:t>otherwise</w:t>
      </w:r>
      <w:r>
        <w:rPr>
          <w:sz w:val="23"/>
          <w:szCs w:val="23"/>
        </w:rPr>
        <w:t xml:space="preserve"> </w:t>
      </w:r>
      <w:r>
        <w:rPr>
          <w:w w:val="102"/>
          <w:sz w:val="23"/>
          <w:szCs w:val="23"/>
        </w:rPr>
        <w:t>provided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b/>
          <w:w w:val="102"/>
          <w:sz w:val="23"/>
          <w:szCs w:val="23"/>
          <w:u w:val="thick" w:color="000000"/>
        </w:rPr>
        <w:t>BDS</w:t>
      </w:r>
      <w:r>
        <w:rPr>
          <w:w w:val="102"/>
          <w:sz w:val="23"/>
          <w:szCs w:val="23"/>
        </w:rPr>
        <w:t>,</w:t>
      </w:r>
      <w:r>
        <w:rPr>
          <w:sz w:val="23"/>
          <w:szCs w:val="23"/>
        </w:rPr>
        <w:t xml:space="preserve"> </w:t>
      </w:r>
      <w:r>
        <w:rPr>
          <w:w w:val="102"/>
          <w:sz w:val="23"/>
          <w:szCs w:val="23"/>
        </w:rPr>
        <w:t>to</w:t>
      </w:r>
      <w:r>
        <w:rPr>
          <w:sz w:val="23"/>
          <w:szCs w:val="23"/>
        </w:rPr>
        <w:t xml:space="preserve"> </w:t>
      </w:r>
      <w:r>
        <w:rPr>
          <w:w w:val="102"/>
          <w:sz w:val="23"/>
          <w:szCs w:val="23"/>
        </w:rPr>
        <w:t>guarantee</w:t>
      </w:r>
      <w:r>
        <w:rPr>
          <w:sz w:val="23"/>
          <w:szCs w:val="23"/>
        </w:rPr>
        <w:t xml:space="preserve"> </w:t>
      </w:r>
      <w:r>
        <w:rPr>
          <w:w w:val="102"/>
          <w:sz w:val="23"/>
          <w:szCs w:val="23"/>
        </w:rPr>
        <w:t>the</w:t>
      </w:r>
      <w:r>
        <w:rPr>
          <w:sz w:val="23"/>
          <w:szCs w:val="23"/>
        </w:rPr>
        <w:t xml:space="preserve"> </w:t>
      </w:r>
      <w:r>
        <w:rPr>
          <w:w w:val="102"/>
          <w:sz w:val="23"/>
          <w:szCs w:val="23"/>
        </w:rPr>
        <w:t>faithful</w:t>
      </w:r>
      <w:r>
        <w:rPr>
          <w:sz w:val="23"/>
          <w:szCs w:val="23"/>
        </w:rPr>
        <w:t xml:space="preserve"> </w:t>
      </w:r>
      <w:r>
        <w:rPr>
          <w:w w:val="102"/>
          <w:sz w:val="23"/>
          <w:szCs w:val="23"/>
        </w:rPr>
        <w:t>performance by</w:t>
      </w:r>
      <w:r>
        <w:rPr>
          <w:sz w:val="23"/>
          <w:szCs w:val="23"/>
        </w:rPr>
        <w:t xml:space="preserve"> </w:t>
      </w:r>
      <w:r>
        <w:rPr>
          <w:w w:val="102"/>
          <w:sz w:val="23"/>
          <w:szCs w:val="23"/>
        </w:rPr>
        <w:t>the</w:t>
      </w:r>
      <w:r>
        <w:rPr>
          <w:sz w:val="23"/>
          <w:szCs w:val="23"/>
        </w:rPr>
        <w:t xml:space="preserve"> </w:t>
      </w:r>
      <w:r>
        <w:rPr>
          <w:w w:val="102"/>
          <w:sz w:val="23"/>
          <w:szCs w:val="23"/>
        </w:rPr>
        <w:t>winning</w:t>
      </w:r>
      <w:r>
        <w:rPr>
          <w:sz w:val="23"/>
          <w:szCs w:val="23"/>
        </w:rPr>
        <w:t xml:space="preserve"> </w:t>
      </w:r>
      <w:r>
        <w:rPr>
          <w:w w:val="102"/>
          <w:sz w:val="23"/>
          <w:szCs w:val="23"/>
        </w:rPr>
        <w:t>Consultant</w:t>
      </w:r>
      <w:r>
        <w:rPr>
          <w:sz w:val="23"/>
          <w:szCs w:val="23"/>
        </w:rPr>
        <w:t xml:space="preserve"> </w:t>
      </w:r>
      <w:r>
        <w:rPr>
          <w:w w:val="102"/>
          <w:sz w:val="23"/>
          <w:szCs w:val="23"/>
        </w:rPr>
        <w:t>of</w:t>
      </w:r>
      <w:r>
        <w:rPr>
          <w:sz w:val="23"/>
          <w:szCs w:val="23"/>
        </w:rPr>
        <w:t xml:space="preserve"> </w:t>
      </w:r>
      <w:r>
        <w:rPr>
          <w:w w:val="102"/>
          <w:sz w:val="23"/>
          <w:szCs w:val="23"/>
        </w:rPr>
        <w:t>its</w:t>
      </w:r>
      <w:r>
        <w:rPr>
          <w:sz w:val="23"/>
          <w:szCs w:val="23"/>
        </w:rPr>
        <w:t xml:space="preserve"> </w:t>
      </w:r>
      <w:r>
        <w:rPr>
          <w:w w:val="102"/>
          <w:sz w:val="23"/>
          <w:szCs w:val="23"/>
        </w:rPr>
        <w:t>obligations</w:t>
      </w:r>
      <w:r>
        <w:rPr>
          <w:sz w:val="23"/>
          <w:szCs w:val="23"/>
        </w:rPr>
        <w:t xml:space="preserve"> </w:t>
      </w:r>
      <w:r>
        <w:rPr>
          <w:w w:val="102"/>
          <w:sz w:val="23"/>
          <w:szCs w:val="23"/>
        </w:rPr>
        <w:t>under</w:t>
      </w:r>
      <w:r>
        <w:rPr>
          <w:sz w:val="23"/>
          <w:szCs w:val="23"/>
        </w:rPr>
        <w:t xml:space="preserve"> </w:t>
      </w:r>
      <w:r>
        <w:rPr>
          <w:w w:val="102"/>
          <w:sz w:val="23"/>
          <w:szCs w:val="23"/>
        </w:rPr>
        <w:t>the</w:t>
      </w:r>
      <w:r>
        <w:rPr>
          <w:sz w:val="23"/>
          <w:szCs w:val="23"/>
        </w:rPr>
        <w:t xml:space="preserve"> </w:t>
      </w:r>
      <w:r>
        <w:rPr>
          <w:w w:val="102"/>
          <w:sz w:val="23"/>
          <w:szCs w:val="23"/>
        </w:rPr>
        <w:t>contract,</w:t>
      </w:r>
      <w:r>
        <w:rPr>
          <w:sz w:val="23"/>
          <w:szCs w:val="23"/>
        </w:rPr>
        <w:t xml:space="preserve"> </w:t>
      </w:r>
      <w:r>
        <w:rPr>
          <w:w w:val="102"/>
          <w:sz w:val="23"/>
          <w:szCs w:val="23"/>
        </w:rPr>
        <w:t>it</w:t>
      </w:r>
      <w:r>
        <w:rPr>
          <w:sz w:val="23"/>
          <w:szCs w:val="23"/>
        </w:rPr>
        <w:t xml:space="preserve"> </w:t>
      </w:r>
      <w:r>
        <w:rPr>
          <w:w w:val="102"/>
          <w:sz w:val="23"/>
          <w:szCs w:val="23"/>
        </w:rPr>
        <w:t>shall</w:t>
      </w:r>
      <w:r>
        <w:rPr>
          <w:sz w:val="23"/>
          <w:szCs w:val="23"/>
        </w:rPr>
        <w:t xml:space="preserve"> </w:t>
      </w:r>
      <w:r>
        <w:rPr>
          <w:w w:val="102"/>
          <w:sz w:val="23"/>
          <w:szCs w:val="23"/>
        </w:rPr>
        <w:t>post</w:t>
      </w:r>
      <w:r>
        <w:rPr>
          <w:sz w:val="23"/>
          <w:szCs w:val="23"/>
        </w:rPr>
        <w:t xml:space="preserve"> </w:t>
      </w:r>
      <w:r>
        <w:rPr>
          <w:w w:val="102"/>
          <w:sz w:val="23"/>
          <w:szCs w:val="23"/>
        </w:rPr>
        <w:t>a performance</w:t>
      </w:r>
      <w:r>
        <w:rPr>
          <w:sz w:val="23"/>
          <w:szCs w:val="23"/>
        </w:rPr>
        <w:t xml:space="preserve"> </w:t>
      </w:r>
      <w:r>
        <w:rPr>
          <w:w w:val="102"/>
          <w:sz w:val="23"/>
          <w:szCs w:val="23"/>
        </w:rPr>
        <w:t>security</w:t>
      </w:r>
      <w:r>
        <w:rPr>
          <w:sz w:val="23"/>
          <w:szCs w:val="23"/>
        </w:rPr>
        <w:t xml:space="preserve"> </w:t>
      </w:r>
      <w:r>
        <w:rPr>
          <w:w w:val="102"/>
          <w:sz w:val="23"/>
          <w:szCs w:val="23"/>
        </w:rPr>
        <w:t>within</w:t>
      </w:r>
      <w:r>
        <w:rPr>
          <w:sz w:val="23"/>
          <w:szCs w:val="23"/>
        </w:rPr>
        <w:t xml:space="preserve"> </w:t>
      </w:r>
      <w:r>
        <w:rPr>
          <w:w w:val="102"/>
          <w:sz w:val="23"/>
          <w:szCs w:val="23"/>
        </w:rPr>
        <w:t>a</w:t>
      </w:r>
      <w:r>
        <w:rPr>
          <w:sz w:val="23"/>
          <w:szCs w:val="23"/>
        </w:rPr>
        <w:t xml:space="preserve"> </w:t>
      </w:r>
      <w:r>
        <w:rPr>
          <w:w w:val="102"/>
          <w:sz w:val="23"/>
          <w:szCs w:val="23"/>
        </w:rPr>
        <w:t>maximum</w:t>
      </w:r>
      <w:r>
        <w:rPr>
          <w:sz w:val="23"/>
          <w:szCs w:val="23"/>
        </w:rPr>
        <w:t xml:space="preserve"> </w:t>
      </w:r>
      <w:r>
        <w:rPr>
          <w:w w:val="102"/>
          <w:sz w:val="23"/>
          <w:szCs w:val="23"/>
        </w:rPr>
        <w:t>period</w:t>
      </w:r>
      <w:r>
        <w:rPr>
          <w:sz w:val="23"/>
          <w:szCs w:val="23"/>
        </w:rPr>
        <w:t xml:space="preserve"> </w:t>
      </w:r>
      <w:r>
        <w:rPr>
          <w:w w:val="102"/>
          <w:sz w:val="23"/>
          <w:szCs w:val="23"/>
        </w:rPr>
        <w:t>of</w:t>
      </w:r>
      <w:r>
        <w:rPr>
          <w:sz w:val="23"/>
          <w:szCs w:val="23"/>
        </w:rPr>
        <w:t xml:space="preserve"> </w:t>
      </w:r>
      <w:r>
        <w:rPr>
          <w:w w:val="102"/>
          <w:sz w:val="23"/>
          <w:szCs w:val="23"/>
        </w:rPr>
        <w:t>ten</w:t>
      </w:r>
      <w:r>
        <w:rPr>
          <w:sz w:val="23"/>
          <w:szCs w:val="23"/>
        </w:rPr>
        <w:t xml:space="preserve"> </w:t>
      </w:r>
      <w:r>
        <w:rPr>
          <w:w w:val="102"/>
          <w:sz w:val="23"/>
          <w:szCs w:val="23"/>
        </w:rPr>
        <w:t>(10)</w:t>
      </w:r>
      <w:r>
        <w:rPr>
          <w:sz w:val="23"/>
          <w:szCs w:val="23"/>
        </w:rPr>
        <w:t xml:space="preserve"> </w:t>
      </w:r>
      <w:r>
        <w:rPr>
          <w:w w:val="102"/>
          <w:sz w:val="23"/>
          <w:szCs w:val="23"/>
        </w:rPr>
        <w:t>calendar</w:t>
      </w:r>
      <w:r>
        <w:rPr>
          <w:sz w:val="23"/>
          <w:szCs w:val="23"/>
        </w:rPr>
        <w:t xml:space="preserve"> </w:t>
      </w:r>
      <w:r>
        <w:rPr>
          <w:w w:val="102"/>
          <w:sz w:val="23"/>
          <w:szCs w:val="23"/>
        </w:rPr>
        <w:t>days</w:t>
      </w:r>
      <w:r>
        <w:rPr>
          <w:sz w:val="23"/>
          <w:szCs w:val="23"/>
        </w:rPr>
        <w:t xml:space="preserve"> </w:t>
      </w:r>
      <w:r>
        <w:rPr>
          <w:w w:val="102"/>
          <w:sz w:val="23"/>
          <w:szCs w:val="23"/>
        </w:rPr>
        <w:t>from the</w:t>
      </w:r>
      <w:r>
        <w:rPr>
          <w:sz w:val="23"/>
          <w:szCs w:val="23"/>
        </w:rPr>
        <w:t xml:space="preserve"> </w:t>
      </w:r>
      <w:r>
        <w:rPr>
          <w:w w:val="102"/>
          <w:sz w:val="23"/>
          <w:szCs w:val="23"/>
        </w:rPr>
        <w:t>receipt</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Notice</w:t>
      </w:r>
      <w:r>
        <w:rPr>
          <w:sz w:val="23"/>
          <w:szCs w:val="23"/>
        </w:rPr>
        <w:t xml:space="preserve"> </w:t>
      </w:r>
      <w:r>
        <w:rPr>
          <w:w w:val="102"/>
          <w:sz w:val="23"/>
          <w:szCs w:val="23"/>
        </w:rPr>
        <w:t>of</w:t>
      </w:r>
      <w:r>
        <w:rPr>
          <w:sz w:val="23"/>
          <w:szCs w:val="23"/>
        </w:rPr>
        <w:t xml:space="preserve"> </w:t>
      </w:r>
      <w:r>
        <w:rPr>
          <w:w w:val="102"/>
          <w:sz w:val="23"/>
          <w:szCs w:val="23"/>
        </w:rPr>
        <w:t>Award</w:t>
      </w:r>
      <w:r>
        <w:rPr>
          <w:sz w:val="23"/>
          <w:szCs w:val="23"/>
        </w:rPr>
        <w:t xml:space="preserve"> </w:t>
      </w:r>
      <w:r>
        <w:rPr>
          <w:w w:val="102"/>
          <w:sz w:val="23"/>
          <w:szCs w:val="23"/>
        </w:rPr>
        <w:t>from</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and</w:t>
      </w:r>
      <w:r>
        <w:rPr>
          <w:sz w:val="23"/>
          <w:szCs w:val="23"/>
        </w:rPr>
        <w:t xml:space="preserve"> </w:t>
      </w:r>
      <w:r>
        <w:rPr>
          <w:w w:val="102"/>
          <w:sz w:val="23"/>
          <w:szCs w:val="23"/>
        </w:rPr>
        <w:t>in</w:t>
      </w:r>
      <w:r>
        <w:rPr>
          <w:sz w:val="23"/>
          <w:szCs w:val="23"/>
        </w:rPr>
        <w:t xml:space="preserve"> </w:t>
      </w:r>
      <w:r>
        <w:rPr>
          <w:w w:val="102"/>
          <w:sz w:val="23"/>
          <w:szCs w:val="23"/>
        </w:rPr>
        <w:t>no</w:t>
      </w:r>
      <w:r>
        <w:rPr>
          <w:sz w:val="23"/>
          <w:szCs w:val="23"/>
        </w:rPr>
        <w:t xml:space="preserve"> </w:t>
      </w:r>
      <w:r>
        <w:rPr>
          <w:w w:val="102"/>
          <w:sz w:val="23"/>
          <w:szCs w:val="23"/>
        </w:rPr>
        <w:t>case later</w:t>
      </w:r>
      <w:r>
        <w:rPr>
          <w:sz w:val="23"/>
          <w:szCs w:val="23"/>
        </w:rPr>
        <w:t xml:space="preserve"> </w:t>
      </w:r>
      <w:r>
        <w:rPr>
          <w:w w:val="102"/>
          <w:sz w:val="23"/>
          <w:szCs w:val="23"/>
        </w:rPr>
        <w:t>than</w:t>
      </w:r>
      <w:r>
        <w:rPr>
          <w:sz w:val="23"/>
          <w:szCs w:val="23"/>
        </w:rPr>
        <w:t xml:space="preserve"> </w:t>
      </w:r>
      <w:r>
        <w:rPr>
          <w:w w:val="102"/>
          <w:sz w:val="23"/>
          <w:szCs w:val="23"/>
        </w:rPr>
        <w:t>the</w:t>
      </w:r>
      <w:r>
        <w:rPr>
          <w:sz w:val="23"/>
          <w:szCs w:val="23"/>
        </w:rPr>
        <w:t xml:space="preserve"> </w:t>
      </w:r>
      <w:r>
        <w:rPr>
          <w:w w:val="102"/>
          <w:sz w:val="23"/>
          <w:szCs w:val="23"/>
        </w:rPr>
        <w:t>signing</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contract.</w:t>
      </w:r>
    </w:p>
    <w:p w:rsidR="00300549" w:rsidRDefault="00300549">
      <w:pPr>
        <w:spacing w:before="5" w:line="220" w:lineRule="exact"/>
        <w:rPr>
          <w:sz w:val="22"/>
          <w:szCs w:val="22"/>
        </w:rPr>
      </w:pPr>
    </w:p>
    <w:p w:rsidR="00300549" w:rsidRDefault="00BF290C">
      <w:pPr>
        <w:spacing w:line="245" w:lineRule="auto"/>
        <w:ind w:left="1506" w:right="124" w:hanging="677"/>
        <w:jc w:val="both"/>
        <w:rPr>
          <w:sz w:val="23"/>
          <w:szCs w:val="23"/>
        </w:rPr>
      </w:pPr>
      <w:r>
        <w:rPr>
          <w:w w:val="102"/>
          <w:sz w:val="23"/>
          <w:szCs w:val="23"/>
        </w:rPr>
        <w:t>31.2.</w:t>
      </w:r>
      <w:r>
        <w:rPr>
          <w:sz w:val="23"/>
          <w:szCs w:val="23"/>
        </w:rPr>
        <w:t xml:space="preserve">    </w:t>
      </w:r>
      <w:r>
        <w:rPr>
          <w:w w:val="102"/>
          <w:sz w:val="23"/>
          <w:szCs w:val="23"/>
        </w:rPr>
        <w:t>The</w:t>
      </w:r>
      <w:r>
        <w:rPr>
          <w:sz w:val="23"/>
          <w:szCs w:val="23"/>
        </w:rPr>
        <w:t xml:space="preserve"> </w:t>
      </w:r>
      <w:r>
        <w:rPr>
          <w:w w:val="102"/>
          <w:sz w:val="23"/>
          <w:szCs w:val="23"/>
        </w:rPr>
        <w:t>performance</w:t>
      </w:r>
      <w:r>
        <w:rPr>
          <w:sz w:val="23"/>
          <w:szCs w:val="23"/>
        </w:rPr>
        <w:t xml:space="preserve"> </w:t>
      </w:r>
      <w:r>
        <w:rPr>
          <w:w w:val="102"/>
          <w:sz w:val="23"/>
          <w:szCs w:val="23"/>
        </w:rPr>
        <w:t>security</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denominated</w:t>
      </w:r>
      <w:r>
        <w:rPr>
          <w:sz w:val="23"/>
          <w:szCs w:val="23"/>
        </w:rPr>
        <w:t xml:space="preserve"> </w:t>
      </w:r>
      <w:r>
        <w:rPr>
          <w:w w:val="102"/>
          <w:sz w:val="23"/>
          <w:szCs w:val="23"/>
        </w:rPr>
        <w:t>in</w:t>
      </w:r>
      <w:r>
        <w:rPr>
          <w:sz w:val="23"/>
          <w:szCs w:val="23"/>
        </w:rPr>
        <w:t xml:space="preserve"> </w:t>
      </w:r>
      <w:r>
        <w:rPr>
          <w:w w:val="102"/>
          <w:sz w:val="23"/>
          <w:szCs w:val="23"/>
        </w:rPr>
        <w:t>Philippine</w:t>
      </w:r>
      <w:r>
        <w:rPr>
          <w:sz w:val="23"/>
          <w:szCs w:val="23"/>
        </w:rPr>
        <w:t xml:space="preserve"> </w:t>
      </w:r>
      <w:r>
        <w:rPr>
          <w:w w:val="102"/>
          <w:sz w:val="23"/>
          <w:szCs w:val="23"/>
        </w:rPr>
        <w:t>Pesos</w:t>
      </w:r>
      <w:r>
        <w:rPr>
          <w:sz w:val="23"/>
          <w:szCs w:val="23"/>
        </w:rPr>
        <w:t xml:space="preserve"> </w:t>
      </w:r>
      <w:r>
        <w:rPr>
          <w:w w:val="102"/>
          <w:sz w:val="23"/>
          <w:szCs w:val="23"/>
        </w:rPr>
        <w:t>and</w:t>
      </w:r>
      <w:r>
        <w:rPr>
          <w:sz w:val="23"/>
          <w:szCs w:val="23"/>
        </w:rPr>
        <w:t xml:space="preserve"> </w:t>
      </w:r>
      <w:r>
        <w:rPr>
          <w:w w:val="102"/>
          <w:sz w:val="23"/>
          <w:szCs w:val="23"/>
        </w:rPr>
        <w:t>posted in</w:t>
      </w:r>
      <w:r>
        <w:rPr>
          <w:sz w:val="23"/>
          <w:szCs w:val="23"/>
        </w:rPr>
        <w:t xml:space="preserve"> </w:t>
      </w:r>
      <w:r>
        <w:rPr>
          <w:w w:val="102"/>
          <w:sz w:val="23"/>
          <w:szCs w:val="23"/>
        </w:rPr>
        <w:t>favor</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in</w:t>
      </w:r>
      <w:r>
        <w:rPr>
          <w:sz w:val="23"/>
          <w:szCs w:val="23"/>
        </w:rPr>
        <w:t xml:space="preserve"> </w:t>
      </w:r>
      <w:r>
        <w:rPr>
          <w:w w:val="102"/>
          <w:sz w:val="23"/>
          <w:szCs w:val="23"/>
        </w:rPr>
        <w:t>an</w:t>
      </w:r>
      <w:r>
        <w:rPr>
          <w:sz w:val="23"/>
          <w:szCs w:val="23"/>
        </w:rPr>
        <w:t xml:space="preserve"> </w:t>
      </w:r>
      <w:r>
        <w:rPr>
          <w:w w:val="102"/>
          <w:sz w:val="23"/>
          <w:szCs w:val="23"/>
        </w:rPr>
        <w:t>amount</w:t>
      </w:r>
      <w:r>
        <w:rPr>
          <w:sz w:val="23"/>
          <w:szCs w:val="23"/>
        </w:rPr>
        <w:t xml:space="preserve"> </w:t>
      </w:r>
      <w:r>
        <w:rPr>
          <w:w w:val="102"/>
          <w:sz w:val="23"/>
          <w:szCs w:val="23"/>
        </w:rPr>
        <w:t>equal</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percentage</w:t>
      </w:r>
      <w:r>
        <w:rPr>
          <w:sz w:val="23"/>
          <w:szCs w:val="23"/>
        </w:rPr>
        <w:t xml:space="preserve"> </w:t>
      </w:r>
      <w:r>
        <w:rPr>
          <w:w w:val="102"/>
          <w:sz w:val="23"/>
          <w:szCs w:val="23"/>
        </w:rPr>
        <w:t>of</w:t>
      </w:r>
      <w:r>
        <w:rPr>
          <w:sz w:val="23"/>
          <w:szCs w:val="23"/>
        </w:rPr>
        <w:t xml:space="preserve"> </w:t>
      </w:r>
      <w:r>
        <w:rPr>
          <w:w w:val="102"/>
          <w:sz w:val="23"/>
          <w:szCs w:val="23"/>
        </w:rPr>
        <w:t>the total</w:t>
      </w:r>
      <w:r>
        <w:rPr>
          <w:sz w:val="23"/>
          <w:szCs w:val="23"/>
        </w:rPr>
        <w:t xml:space="preserve"> </w:t>
      </w:r>
      <w:r>
        <w:rPr>
          <w:w w:val="102"/>
          <w:sz w:val="23"/>
          <w:szCs w:val="23"/>
        </w:rPr>
        <w:t>contract</w:t>
      </w:r>
      <w:r>
        <w:rPr>
          <w:sz w:val="23"/>
          <w:szCs w:val="23"/>
        </w:rPr>
        <w:t xml:space="preserve"> </w:t>
      </w:r>
      <w:r>
        <w:rPr>
          <w:w w:val="102"/>
          <w:sz w:val="23"/>
          <w:szCs w:val="23"/>
        </w:rPr>
        <w:t>price</w:t>
      </w:r>
      <w:r>
        <w:rPr>
          <w:sz w:val="23"/>
          <w:szCs w:val="23"/>
        </w:rPr>
        <w:t xml:space="preserve"> </w:t>
      </w:r>
      <w:r>
        <w:rPr>
          <w:w w:val="102"/>
          <w:sz w:val="23"/>
          <w:szCs w:val="23"/>
        </w:rPr>
        <w:t>in</w:t>
      </w:r>
      <w:r>
        <w:rPr>
          <w:sz w:val="23"/>
          <w:szCs w:val="23"/>
        </w:rPr>
        <w:t xml:space="preserve"> </w:t>
      </w:r>
      <w:r>
        <w:rPr>
          <w:w w:val="102"/>
          <w:sz w:val="23"/>
          <w:szCs w:val="23"/>
        </w:rPr>
        <w:t>accordance</w:t>
      </w:r>
      <w:r>
        <w:rPr>
          <w:sz w:val="23"/>
          <w:szCs w:val="23"/>
        </w:rPr>
        <w:t xml:space="preserve"> </w:t>
      </w:r>
      <w:r>
        <w:rPr>
          <w:w w:val="102"/>
          <w:sz w:val="23"/>
          <w:szCs w:val="23"/>
        </w:rPr>
        <w:t>with</w:t>
      </w:r>
      <w:r>
        <w:rPr>
          <w:sz w:val="23"/>
          <w:szCs w:val="23"/>
        </w:rPr>
        <w:t xml:space="preserve"> </w:t>
      </w:r>
      <w:r>
        <w:rPr>
          <w:w w:val="102"/>
          <w:sz w:val="23"/>
          <w:szCs w:val="23"/>
        </w:rPr>
        <w:t>the</w:t>
      </w:r>
      <w:r>
        <w:rPr>
          <w:sz w:val="23"/>
          <w:szCs w:val="23"/>
        </w:rPr>
        <w:t xml:space="preserve"> </w:t>
      </w:r>
      <w:r>
        <w:rPr>
          <w:w w:val="102"/>
          <w:sz w:val="23"/>
          <w:szCs w:val="23"/>
        </w:rPr>
        <w:t>following</w:t>
      </w:r>
      <w:r>
        <w:rPr>
          <w:sz w:val="23"/>
          <w:szCs w:val="23"/>
        </w:rPr>
        <w:t xml:space="preserve"> </w:t>
      </w:r>
      <w:r>
        <w:rPr>
          <w:w w:val="102"/>
          <w:sz w:val="23"/>
          <w:szCs w:val="23"/>
        </w:rPr>
        <w:t>schedule:</w:t>
      </w:r>
    </w:p>
    <w:p w:rsidR="00300549" w:rsidRDefault="00300549">
      <w:pPr>
        <w:spacing w:before="7" w:line="200" w:lineRule="exact"/>
        <w:sectPr w:rsidR="00300549">
          <w:footerReference w:type="default" r:id="rId19"/>
          <w:pgSz w:w="12240" w:h="15840"/>
          <w:pgMar w:top="1280" w:right="1720" w:bottom="280" w:left="1720" w:header="0" w:footer="946" w:gutter="0"/>
          <w:cols w:space="720"/>
        </w:sectPr>
      </w:pPr>
    </w:p>
    <w:p w:rsidR="00125FE7" w:rsidRDefault="00125FE7" w:rsidP="00125FE7">
      <w:pPr>
        <w:ind w:left="1902"/>
        <w:rPr>
          <w:sz w:val="23"/>
          <w:szCs w:val="23"/>
        </w:rPr>
      </w:pPr>
      <w:r>
        <w:rPr>
          <w:w w:val="102"/>
          <w:sz w:val="23"/>
          <w:szCs w:val="23"/>
        </w:rPr>
        <w:lastRenderedPageBreak/>
        <w:t>Form</w:t>
      </w:r>
      <w:r>
        <w:rPr>
          <w:sz w:val="23"/>
          <w:szCs w:val="23"/>
        </w:rPr>
        <w:t xml:space="preserve"> </w:t>
      </w:r>
      <w:r>
        <w:rPr>
          <w:w w:val="102"/>
          <w:sz w:val="23"/>
          <w:szCs w:val="23"/>
        </w:rPr>
        <w:t>of</w:t>
      </w:r>
      <w:r>
        <w:rPr>
          <w:sz w:val="23"/>
          <w:szCs w:val="23"/>
        </w:rPr>
        <w:t xml:space="preserve"> </w:t>
      </w:r>
      <w:r>
        <w:rPr>
          <w:w w:val="102"/>
          <w:sz w:val="23"/>
          <w:szCs w:val="23"/>
        </w:rPr>
        <w:t>Performance</w:t>
      </w:r>
      <w:r>
        <w:rPr>
          <w:sz w:val="23"/>
          <w:szCs w:val="23"/>
        </w:rPr>
        <w:t xml:space="preserve"> </w:t>
      </w:r>
      <w:r>
        <w:rPr>
          <w:w w:val="102"/>
          <w:sz w:val="23"/>
          <w:szCs w:val="23"/>
        </w:rPr>
        <w:t>Security</w:t>
      </w:r>
    </w:p>
    <w:p w:rsidR="00300549" w:rsidRDefault="00300549" w:rsidP="00125FE7">
      <w:pPr>
        <w:spacing w:before="7" w:line="280" w:lineRule="exact"/>
        <w:rPr>
          <w:sz w:val="23"/>
          <w:szCs w:val="23"/>
        </w:rPr>
      </w:pPr>
    </w:p>
    <w:p w:rsidR="00300549" w:rsidRDefault="00300549">
      <w:pPr>
        <w:spacing w:before="15" w:line="260" w:lineRule="exact"/>
        <w:rPr>
          <w:sz w:val="26"/>
          <w:szCs w:val="26"/>
        </w:rPr>
      </w:pPr>
    </w:p>
    <w:p w:rsidR="00300549" w:rsidRDefault="00BF290C" w:rsidP="00125FE7">
      <w:pPr>
        <w:spacing w:line="245" w:lineRule="auto"/>
        <w:ind w:left="2014" w:right="-38" w:hanging="408"/>
        <w:rPr>
          <w:sz w:val="23"/>
          <w:szCs w:val="23"/>
        </w:rPr>
      </w:pPr>
      <w:r>
        <w:rPr>
          <w:w w:val="102"/>
          <w:sz w:val="23"/>
          <w:szCs w:val="23"/>
        </w:rPr>
        <w:t>(a)</w:t>
      </w:r>
      <w:r>
        <w:rPr>
          <w:sz w:val="23"/>
          <w:szCs w:val="23"/>
        </w:rPr>
        <w:t xml:space="preserve">   </w:t>
      </w:r>
      <w:r>
        <w:rPr>
          <w:w w:val="102"/>
          <w:sz w:val="23"/>
          <w:szCs w:val="23"/>
        </w:rPr>
        <w:t>Cash</w:t>
      </w:r>
      <w:r>
        <w:rPr>
          <w:sz w:val="23"/>
          <w:szCs w:val="23"/>
        </w:rPr>
        <w:t xml:space="preserve">    </w:t>
      </w:r>
      <w:r>
        <w:rPr>
          <w:w w:val="102"/>
          <w:sz w:val="23"/>
          <w:szCs w:val="23"/>
        </w:rPr>
        <w:t>or</w:t>
      </w:r>
      <w:r>
        <w:rPr>
          <w:sz w:val="23"/>
          <w:szCs w:val="23"/>
        </w:rPr>
        <w:t xml:space="preserve">    </w:t>
      </w:r>
      <w:r>
        <w:rPr>
          <w:w w:val="102"/>
          <w:sz w:val="23"/>
          <w:szCs w:val="23"/>
        </w:rPr>
        <w:t>cashier’s/manager’s check</w:t>
      </w:r>
      <w:r>
        <w:rPr>
          <w:sz w:val="23"/>
          <w:szCs w:val="23"/>
        </w:rPr>
        <w:t xml:space="preserve">  </w:t>
      </w:r>
      <w:r>
        <w:rPr>
          <w:w w:val="102"/>
          <w:sz w:val="23"/>
          <w:szCs w:val="23"/>
        </w:rPr>
        <w:t>issued</w:t>
      </w:r>
      <w:r>
        <w:rPr>
          <w:sz w:val="23"/>
          <w:szCs w:val="23"/>
        </w:rPr>
        <w:t xml:space="preserve">  </w:t>
      </w:r>
      <w:r>
        <w:rPr>
          <w:w w:val="102"/>
          <w:sz w:val="23"/>
          <w:szCs w:val="23"/>
        </w:rPr>
        <w:t>by</w:t>
      </w:r>
      <w:r>
        <w:rPr>
          <w:sz w:val="23"/>
          <w:szCs w:val="23"/>
        </w:rPr>
        <w:t xml:space="preserve">  </w:t>
      </w:r>
      <w:r>
        <w:rPr>
          <w:w w:val="102"/>
          <w:sz w:val="23"/>
          <w:szCs w:val="23"/>
        </w:rPr>
        <w:t>a</w:t>
      </w:r>
      <w:r>
        <w:rPr>
          <w:sz w:val="23"/>
          <w:szCs w:val="23"/>
        </w:rPr>
        <w:t xml:space="preserve">  </w:t>
      </w:r>
      <w:r>
        <w:rPr>
          <w:w w:val="102"/>
          <w:sz w:val="23"/>
          <w:szCs w:val="23"/>
        </w:rPr>
        <w:t>Universal</w:t>
      </w:r>
      <w:r>
        <w:rPr>
          <w:sz w:val="23"/>
          <w:szCs w:val="23"/>
        </w:rPr>
        <w:t xml:space="preserve">  </w:t>
      </w:r>
      <w:r>
        <w:rPr>
          <w:w w:val="102"/>
          <w:sz w:val="23"/>
          <w:szCs w:val="23"/>
        </w:rPr>
        <w:t>or Commercial</w:t>
      </w:r>
      <w:r>
        <w:rPr>
          <w:sz w:val="23"/>
          <w:szCs w:val="23"/>
        </w:rPr>
        <w:t xml:space="preserve"> </w:t>
      </w:r>
      <w:r>
        <w:rPr>
          <w:w w:val="102"/>
          <w:sz w:val="23"/>
          <w:szCs w:val="23"/>
        </w:rPr>
        <w:t>Bank.</w:t>
      </w:r>
    </w:p>
    <w:p w:rsidR="00300549" w:rsidRDefault="00BF290C" w:rsidP="00125FE7">
      <w:pPr>
        <w:spacing w:before="43" w:line="246" w:lineRule="auto"/>
        <w:ind w:left="2014" w:right="-38" w:hanging="408"/>
        <w:jc w:val="both"/>
        <w:rPr>
          <w:sz w:val="23"/>
          <w:szCs w:val="23"/>
        </w:rPr>
      </w:pPr>
      <w:r>
        <w:rPr>
          <w:w w:val="102"/>
          <w:sz w:val="23"/>
          <w:szCs w:val="23"/>
        </w:rPr>
        <w:t>(b)</w:t>
      </w:r>
      <w:r>
        <w:rPr>
          <w:sz w:val="23"/>
          <w:szCs w:val="23"/>
        </w:rPr>
        <w:t xml:space="preserve">   </w:t>
      </w:r>
      <w:r>
        <w:rPr>
          <w:w w:val="102"/>
          <w:sz w:val="23"/>
          <w:szCs w:val="23"/>
        </w:rPr>
        <w:t>Bank</w:t>
      </w:r>
      <w:r>
        <w:rPr>
          <w:sz w:val="23"/>
          <w:szCs w:val="23"/>
        </w:rPr>
        <w:t xml:space="preserve">        </w:t>
      </w:r>
      <w:r>
        <w:rPr>
          <w:w w:val="102"/>
          <w:sz w:val="23"/>
          <w:szCs w:val="23"/>
        </w:rPr>
        <w:t>draft/guarantee</w:t>
      </w:r>
      <w:r>
        <w:rPr>
          <w:sz w:val="23"/>
          <w:szCs w:val="23"/>
        </w:rPr>
        <w:t xml:space="preserve">        </w:t>
      </w:r>
      <w:r>
        <w:rPr>
          <w:w w:val="102"/>
          <w:sz w:val="23"/>
          <w:szCs w:val="23"/>
        </w:rPr>
        <w:t>or irrevocable</w:t>
      </w:r>
      <w:r>
        <w:rPr>
          <w:sz w:val="23"/>
          <w:szCs w:val="23"/>
        </w:rPr>
        <w:t xml:space="preserve">    </w:t>
      </w:r>
      <w:r>
        <w:rPr>
          <w:w w:val="102"/>
          <w:sz w:val="23"/>
          <w:szCs w:val="23"/>
        </w:rPr>
        <w:t>letter</w:t>
      </w:r>
      <w:r>
        <w:rPr>
          <w:sz w:val="23"/>
          <w:szCs w:val="23"/>
        </w:rPr>
        <w:t xml:space="preserve">    </w:t>
      </w:r>
      <w:r>
        <w:rPr>
          <w:w w:val="102"/>
          <w:sz w:val="23"/>
          <w:szCs w:val="23"/>
        </w:rPr>
        <w:t>of</w:t>
      </w:r>
      <w:r>
        <w:rPr>
          <w:sz w:val="23"/>
          <w:szCs w:val="23"/>
        </w:rPr>
        <w:t xml:space="preserve">    </w:t>
      </w:r>
      <w:r>
        <w:rPr>
          <w:w w:val="102"/>
          <w:sz w:val="23"/>
          <w:szCs w:val="23"/>
        </w:rPr>
        <w:t>credit issued</w:t>
      </w:r>
      <w:r>
        <w:rPr>
          <w:sz w:val="23"/>
          <w:szCs w:val="23"/>
        </w:rPr>
        <w:t xml:space="preserve">    </w:t>
      </w:r>
      <w:r>
        <w:rPr>
          <w:w w:val="102"/>
          <w:sz w:val="23"/>
          <w:szCs w:val="23"/>
        </w:rPr>
        <w:t>by</w:t>
      </w:r>
      <w:r>
        <w:rPr>
          <w:sz w:val="23"/>
          <w:szCs w:val="23"/>
        </w:rPr>
        <w:t xml:space="preserve">    </w:t>
      </w:r>
      <w:r>
        <w:rPr>
          <w:w w:val="102"/>
          <w:sz w:val="23"/>
          <w:szCs w:val="23"/>
        </w:rPr>
        <w:t>a</w:t>
      </w:r>
      <w:r>
        <w:rPr>
          <w:sz w:val="23"/>
          <w:szCs w:val="23"/>
        </w:rPr>
        <w:t xml:space="preserve">    </w:t>
      </w:r>
      <w:r>
        <w:rPr>
          <w:w w:val="102"/>
          <w:sz w:val="23"/>
          <w:szCs w:val="23"/>
        </w:rPr>
        <w:t>Universal</w:t>
      </w:r>
      <w:r>
        <w:rPr>
          <w:sz w:val="23"/>
          <w:szCs w:val="23"/>
        </w:rPr>
        <w:t xml:space="preserve">    </w:t>
      </w:r>
      <w:r>
        <w:rPr>
          <w:w w:val="102"/>
          <w:sz w:val="23"/>
          <w:szCs w:val="23"/>
        </w:rPr>
        <w:t>or Commercial</w:t>
      </w:r>
      <w:r>
        <w:rPr>
          <w:sz w:val="23"/>
          <w:szCs w:val="23"/>
        </w:rPr>
        <w:t xml:space="preserve">    </w:t>
      </w:r>
      <w:r>
        <w:rPr>
          <w:w w:val="102"/>
          <w:sz w:val="23"/>
          <w:szCs w:val="23"/>
        </w:rPr>
        <w:t>Bank:</w:t>
      </w:r>
      <w:r>
        <w:rPr>
          <w:sz w:val="23"/>
          <w:szCs w:val="23"/>
        </w:rPr>
        <w:t xml:space="preserve">    </w:t>
      </w:r>
      <w:r>
        <w:rPr>
          <w:w w:val="102"/>
          <w:sz w:val="23"/>
          <w:szCs w:val="23"/>
        </w:rPr>
        <w:t>Provided, however,</w:t>
      </w:r>
      <w:r>
        <w:rPr>
          <w:sz w:val="23"/>
          <w:szCs w:val="23"/>
        </w:rPr>
        <w:t xml:space="preserve">    </w:t>
      </w:r>
      <w:r>
        <w:rPr>
          <w:w w:val="102"/>
          <w:sz w:val="23"/>
          <w:szCs w:val="23"/>
        </w:rPr>
        <w:t>that</w:t>
      </w:r>
      <w:r>
        <w:rPr>
          <w:sz w:val="23"/>
          <w:szCs w:val="23"/>
        </w:rPr>
        <w:t xml:space="preserve">    </w:t>
      </w:r>
      <w:r>
        <w:rPr>
          <w:w w:val="102"/>
          <w:sz w:val="23"/>
          <w:szCs w:val="23"/>
        </w:rPr>
        <w:t>it</w:t>
      </w:r>
      <w:r>
        <w:rPr>
          <w:sz w:val="23"/>
          <w:szCs w:val="23"/>
        </w:rPr>
        <w:t xml:space="preserve">    </w:t>
      </w:r>
      <w:r>
        <w:rPr>
          <w:w w:val="102"/>
          <w:sz w:val="23"/>
          <w:szCs w:val="23"/>
        </w:rPr>
        <w:t>shall</w:t>
      </w:r>
      <w:r>
        <w:rPr>
          <w:sz w:val="23"/>
          <w:szCs w:val="23"/>
        </w:rPr>
        <w:t xml:space="preserve">    </w:t>
      </w:r>
      <w:r>
        <w:rPr>
          <w:w w:val="102"/>
          <w:sz w:val="23"/>
          <w:szCs w:val="23"/>
        </w:rPr>
        <w:t>be confirmed</w:t>
      </w:r>
      <w:r>
        <w:rPr>
          <w:sz w:val="23"/>
          <w:szCs w:val="23"/>
        </w:rPr>
        <w:t xml:space="preserve"> </w:t>
      </w:r>
      <w:r>
        <w:rPr>
          <w:w w:val="102"/>
          <w:sz w:val="23"/>
          <w:szCs w:val="23"/>
        </w:rPr>
        <w:t>or</w:t>
      </w:r>
      <w:r>
        <w:rPr>
          <w:sz w:val="23"/>
          <w:szCs w:val="23"/>
        </w:rPr>
        <w:t xml:space="preserve"> </w:t>
      </w:r>
      <w:r>
        <w:rPr>
          <w:w w:val="102"/>
          <w:sz w:val="23"/>
          <w:szCs w:val="23"/>
        </w:rPr>
        <w:t>authenticated</w:t>
      </w:r>
      <w:r>
        <w:rPr>
          <w:sz w:val="23"/>
          <w:szCs w:val="23"/>
        </w:rPr>
        <w:t xml:space="preserve"> </w:t>
      </w:r>
      <w:r>
        <w:rPr>
          <w:w w:val="102"/>
          <w:sz w:val="23"/>
          <w:szCs w:val="23"/>
        </w:rPr>
        <w:t>by</w:t>
      </w:r>
      <w:r>
        <w:rPr>
          <w:sz w:val="23"/>
          <w:szCs w:val="23"/>
        </w:rPr>
        <w:t xml:space="preserve"> </w:t>
      </w:r>
      <w:r>
        <w:rPr>
          <w:w w:val="102"/>
          <w:sz w:val="23"/>
          <w:szCs w:val="23"/>
        </w:rPr>
        <w:t>aAmount</w:t>
      </w:r>
      <w:r>
        <w:rPr>
          <w:sz w:val="23"/>
          <w:szCs w:val="23"/>
        </w:rPr>
        <w:t xml:space="preserve"> </w:t>
      </w:r>
      <w:r>
        <w:rPr>
          <w:w w:val="102"/>
          <w:sz w:val="23"/>
          <w:szCs w:val="23"/>
        </w:rPr>
        <w:t>of</w:t>
      </w:r>
      <w:r>
        <w:rPr>
          <w:sz w:val="23"/>
          <w:szCs w:val="23"/>
        </w:rPr>
        <w:t xml:space="preserve"> </w:t>
      </w:r>
      <w:r>
        <w:rPr>
          <w:w w:val="102"/>
          <w:sz w:val="23"/>
          <w:szCs w:val="23"/>
        </w:rPr>
        <w:t>Performance</w:t>
      </w:r>
      <w:r>
        <w:rPr>
          <w:sz w:val="23"/>
          <w:szCs w:val="23"/>
        </w:rPr>
        <w:t xml:space="preserve"> </w:t>
      </w:r>
      <w:r>
        <w:rPr>
          <w:w w:val="102"/>
          <w:sz w:val="23"/>
          <w:szCs w:val="23"/>
        </w:rPr>
        <w:t>Security (Equal</w:t>
      </w:r>
      <w:r>
        <w:rPr>
          <w:sz w:val="23"/>
          <w:szCs w:val="23"/>
        </w:rPr>
        <w:t xml:space="preserve"> </w:t>
      </w:r>
      <w:r>
        <w:rPr>
          <w:w w:val="102"/>
          <w:sz w:val="23"/>
          <w:szCs w:val="23"/>
        </w:rPr>
        <w:t>to</w:t>
      </w:r>
      <w:r>
        <w:rPr>
          <w:sz w:val="23"/>
          <w:szCs w:val="23"/>
        </w:rPr>
        <w:t xml:space="preserve"> </w:t>
      </w:r>
      <w:r>
        <w:rPr>
          <w:w w:val="102"/>
          <w:sz w:val="23"/>
          <w:szCs w:val="23"/>
        </w:rPr>
        <w:t>Percentage</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Total Contract</w:t>
      </w:r>
      <w:r>
        <w:rPr>
          <w:sz w:val="23"/>
          <w:szCs w:val="23"/>
        </w:rPr>
        <w:t xml:space="preserve"> </w:t>
      </w:r>
      <w:r>
        <w:rPr>
          <w:w w:val="102"/>
          <w:sz w:val="23"/>
          <w:szCs w:val="23"/>
        </w:rPr>
        <w:t>Price)</w:t>
      </w: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BF290C" w:rsidP="00125FE7">
      <w:pPr>
        <w:ind w:left="649" w:right="1120"/>
        <w:jc w:val="center"/>
        <w:rPr>
          <w:sz w:val="23"/>
          <w:szCs w:val="23"/>
        </w:rPr>
      </w:pPr>
      <w:r>
        <w:rPr>
          <w:w w:val="102"/>
          <w:sz w:val="23"/>
          <w:szCs w:val="23"/>
        </w:rPr>
        <w:t>Five</w:t>
      </w:r>
      <w:r>
        <w:rPr>
          <w:sz w:val="23"/>
          <w:szCs w:val="23"/>
        </w:rPr>
        <w:t xml:space="preserve"> </w:t>
      </w:r>
      <w:r>
        <w:rPr>
          <w:w w:val="102"/>
          <w:sz w:val="23"/>
          <w:szCs w:val="23"/>
        </w:rPr>
        <w:t>percent</w:t>
      </w:r>
      <w:r>
        <w:rPr>
          <w:sz w:val="23"/>
          <w:szCs w:val="23"/>
        </w:rPr>
        <w:t xml:space="preserve"> </w:t>
      </w:r>
      <w:r>
        <w:rPr>
          <w:w w:val="102"/>
          <w:sz w:val="23"/>
          <w:szCs w:val="23"/>
        </w:rPr>
        <w:t>(5%)Universal</w:t>
      </w:r>
      <w:r>
        <w:rPr>
          <w:sz w:val="23"/>
          <w:szCs w:val="23"/>
        </w:rPr>
        <w:t xml:space="preserve"> </w:t>
      </w:r>
      <w:r>
        <w:rPr>
          <w:w w:val="102"/>
          <w:sz w:val="23"/>
          <w:szCs w:val="23"/>
        </w:rPr>
        <w:t>or</w:t>
      </w:r>
      <w:r>
        <w:rPr>
          <w:sz w:val="23"/>
          <w:szCs w:val="23"/>
        </w:rPr>
        <w:t xml:space="preserve"> </w:t>
      </w:r>
      <w:r>
        <w:rPr>
          <w:w w:val="102"/>
          <w:sz w:val="23"/>
          <w:szCs w:val="23"/>
        </w:rPr>
        <w:t>Commercial</w:t>
      </w:r>
      <w:r>
        <w:rPr>
          <w:sz w:val="23"/>
          <w:szCs w:val="23"/>
        </w:rPr>
        <w:t xml:space="preserve"> </w:t>
      </w:r>
      <w:r>
        <w:rPr>
          <w:w w:val="102"/>
          <w:sz w:val="23"/>
          <w:szCs w:val="23"/>
        </w:rPr>
        <w:t>Bank, if</w:t>
      </w:r>
      <w:r>
        <w:rPr>
          <w:sz w:val="23"/>
          <w:szCs w:val="23"/>
        </w:rPr>
        <w:t xml:space="preserve"> </w:t>
      </w:r>
      <w:r>
        <w:rPr>
          <w:w w:val="102"/>
          <w:sz w:val="23"/>
          <w:szCs w:val="23"/>
        </w:rPr>
        <w:t>issued</w:t>
      </w:r>
      <w:r>
        <w:rPr>
          <w:sz w:val="23"/>
          <w:szCs w:val="23"/>
        </w:rPr>
        <w:t xml:space="preserve"> </w:t>
      </w:r>
      <w:r>
        <w:rPr>
          <w:w w:val="102"/>
          <w:sz w:val="23"/>
          <w:szCs w:val="23"/>
        </w:rPr>
        <w:t>by</w:t>
      </w:r>
      <w:r>
        <w:rPr>
          <w:sz w:val="23"/>
          <w:szCs w:val="23"/>
        </w:rPr>
        <w:t xml:space="preserve"> </w:t>
      </w:r>
      <w:r>
        <w:rPr>
          <w:w w:val="102"/>
          <w:sz w:val="23"/>
          <w:szCs w:val="23"/>
        </w:rPr>
        <w:t>a</w:t>
      </w:r>
      <w:r>
        <w:rPr>
          <w:sz w:val="23"/>
          <w:szCs w:val="23"/>
        </w:rPr>
        <w:t xml:space="preserve"> </w:t>
      </w:r>
      <w:r>
        <w:rPr>
          <w:w w:val="102"/>
          <w:sz w:val="23"/>
          <w:szCs w:val="23"/>
        </w:rPr>
        <w:t>foreign</w:t>
      </w:r>
      <w:r>
        <w:rPr>
          <w:sz w:val="23"/>
          <w:szCs w:val="23"/>
        </w:rPr>
        <w:t xml:space="preserve"> </w:t>
      </w:r>
      <w:r>
        <w:rPr>
          <w:w w:val="102"/>
          <w:sz w:val="23"/>
          <w:szCs w:val="23"/>
        </w:rPr>
        <w:t>bank.</w:t>
      </w: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before="19" w:line="240" w:lineRule="exact"/>
        <w:rPr>
          <w:sz w:val="24"/>
          <w:szCs w:val="24"/>
        </w:rPr>
        <w:sectPr w:rsidR="00300549">
          <w:pgSz w:w="12240" w:h="15840"/>
          <w:pgMar w:top="1280" w:right="1720" w:bottom="280" w:left="1720" w:header="0" w:footer="946" w:gutter="0"/>
          <w:cols w:space="720"/>
        </w:sectPr>
      </w:pPr>
    </w:p>
    <w:p w:rsidR="00300549" w:rsidRDefault="00BF290C">
      <w:pPr>
        <w:spacing w:before="28" w:line="245" w:lineRule="auto"/>
        <w:ind w:left="2014" w:right="-38" w:hanging="408"/>
        <w:jc w:val="both"/>
        <w:rPr>
          <w:sz w:val="23"/>
          <w:szCs w:val="23"/>
        </w:rPr>
      </w:pPr>
      <w:r>
        <w:rPr>
          <w:w w:val="102"/>
          <w:sz w:val="23"/>
          <w:szCs w:val="23"/>
        </w:rPr>
        <w:lastRenderedPageBreak/>
        <w:t>(c)</w:t>
      </w:r>
      <w:r>
        <w:rPr>
          <w:sz w:val="23"/>
          <w:szCs w:val="23"/>
        </w:rPr>
        <w:t xml:space="preserve">   </w:t>
      </w:r>
      <w:r>
        <w:rPr>
          <w:w w:val="102"/>
          <w:sz w:val="23"/>
          <w:szCs w:val="23"/>
        </w:rPr>
        <w:t>Surety</w:t>
      </w:r>
      <w:r>
        <w:rPr>
          <w:sz w:val="23"/>
          <w:szCs w:val="23"/>
        </w:rPr>
        <w:t xml:space="preserve">    </w:t>
      </w:r>
      <w:r>
        <w:rPr>
          <w:w w:val="102"/>
          <w:sz w:val="23"/>
          <w:szCs w:val="23"/>
        </w:rPr>
        <w:t>bond</w:t>
      </w:r>
      <w:r>
        <w:rPr>
          <w:sz w:val="23"/>
          <w:szCs w:val="23"/>
        </w:rPr>
        <w:t xml:space="preserve">    </w:t>
      </w:r>
      <w:r>
        <w:rPr>
          <w:w w:val="102"/>
          <w:sz w:val="23"/>
          <w:szCs w:val="23"/>
        </w:rPr>
        <w:t>callable</w:t>
      </w:r>
      <w:r>
        <w:rPr>
          <w:sz w:val="23"/>
          <w:szCs w:val="23"/>
        </w:rPr>
        <w:t xml:space="preserve">    </w:t>
      </w:r>
      <w:r>
        <w:rPr>
          <w:w w:val="102"/>
          <w:sz w:val="23"/>
          <w:szCs w:val="23"/>
        </w:rPr>
        <w:t>upon demand</w:t>
      </w:r>
      <w:r>
        <w:rPr>
          <w:sz w:val="23"/>
          <w:szCs w:val="23"/>
        </w:rPr>
        <w:t xml:space="preserve">  </w:t>
      </w:r>
      <w:r>
        <w:rPr>
          <w:w w:val="102"/>
          <w:sz w:val="23"/>
          <w:szCs w:val="23"/>
        </w:rPr>
        <w:t>issued</w:t>
      </w:r>
      <w:r>
        <w:rPr>
          <w:sz w:val="23"/>
          <w:szCs w:val="23"/>
        </w:rPr>
        <w:t xml:space="preserve">  </w:t>
      </w:r>
      <w:r>
        <w:rPr>
          <w:w w:val="102"/>
          <w:sz w:val="23"/>
          <w:szCs w:val="23"/>
        </w:rPr>
        <w:t>by</w:t>
      </w:r>
      <w:r>
        <w:rPr>
          <w:sz w:val="23"/>
          <w:szCs w:val="23"/>
        </w:rPr>
        <w:t xml:space="preserve">  </w:t>
      </w:r>
      <w:r>
        <w:rPr>
          <w:w w:val="102"/>
          <w:sz w:val="23"/>
          <w:szCs w:val="23"/>
        </w:rPr>
        <w:t>a</w:t>
      </w:r>
      <w:r>
        <w:rPr>
          <w:sz w:val="23"/>
          <w:szCs w:val="23"/>
        </w:rPr>
        <w:t xml:space="preserve">  </w:t>
      </w:r>
      <w:r>
        <w:rPr>
          <w:w w:val="102"/>
          <w:sz w:val="23"/>
          <w:szCs w:val="23"/>
        </w:rPr>
        <w:t>surety</w:t>
      </w:r>
      <w:r>
        <w:rPr>
          <w:sz w:val="23"/>
          <w:szCs w:val="23"/>
        </w:rPr>
        <w:t xml:space="preserve">  </w:t>
      </w:r>
      <w:r>
        <w:rPr>
          <w:w w:val="102"/>
          <w:sz w:val="23"/>
          <w:szCs w:val="23"/>
        </w:rPr>
        <w:t>or insurance</w:t>
      </w:r>
      <w:r>
        <w:rPr>
          <w:sz w:val="23"/>
          <w:szCs w:val="23"/>
        </w:rPr>
        <w:t xml:space="preserve">       </w:t>
      </w:r>
      <w:r>
        <w:rPr>
          <w:w w:val="102"/>
          <w:sz w:val="23"/>
          <w:szCs w:val="23"/>
        </w:rPr>
        <w:t>company</w:t>
      </w:r>
      <w:r>
        <w:rPr>
          <w:sz w:val="23"/>
          <w:szCs w:val="23"/>
        </w:rPr>
        <w:t xml:space="preserve">       </w:t>
      </w:r>
      <w:r>
        <w:rPr>
          <w:w w:val="102"/>
          <w:sz w:val="23"/>
          <w:szCs w:val="23"/>
        </w:rPr>
        <w:t>duly certified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Insurance Commission</w:t>
      </w:r>
      <w:r>
        <w:rPr>
          <w:sz w:val="23"/>
          <w:szCs w:val="23"/>
        </w:rPr>
        <w:t xml:space="preserve">   </w:t>
      </w:r>
      <w:r>
        <w:rPr>
          <w:w w:val="102"/>
          <w:sz w:val="23"/>
          <w:szCs w:val="23"/>
        </w:rPr>
        <w:t>as</w:t>
      </w:r>
      <w:r>
        <w:rPr>
          <w:sz w:val="23"/>
          <w:szCs w:val="23"/>
        </w:rPr>
        <w:t xml:space="preserve">   </w:t>
      </w:r>
      <w:r>
        <w:rPr>
          <w:w w:val="102"/>
          <w:sz w:val="23"/>
          <w:szCs w:val="23"/>
        </w:rPr>
        <w:t>authorized</w:t>
      </w:r>
      <w:r>
        <w:rPr>
          <w:sz w:val="23"/>
          <w:szCs w:val="23"/>
        </w:rPr>
        <w:t xml:space="preserve">   </w:t>
      </w:r>
      <w:r>
        <w:rPr>
          <w:w w:val="102"/>
          <w:sz w:val="23"/>
          <w:szCs w:val="23"/>
        </w:rPr>
        <w:t>to issue</w:t>
      </w:r>
      <w:r>
        <w:rPr>
          <w:sz w:val="23"/>
          <w:szCs w:val="23"/>
        </w:rPr>
        <w:t xml:space="preserve"> </w:t>
      </w:r>
      <w:r>
        <w:rPr>
          <w:w w:val="102"/>
          <w:sz w:val="23"/>
          <w:szCs w:val="23"/>
        </w:rPr>
        <w:t>such</w:t>
      </w:r>
      <w:r>
        <w:rPr>
          <w:sz w:val="23"/>
          <w:szCs w:val="23"/>
        </w:rPr>
        <w:t xml:space="preserve"> </w:t>
      </w:r>
      <w:r>
        <w:rPr>
          <w:w w:val="102"/>
          <w:sz w:val="23"/>
          <w:szCs w:val="23"/>
        </w:rPr>
        <w:t>security;</w:t>
      </w:r>
      <w:r>
        <w:rPr>
          <w:sz w:val="23"/>
          <w:szCs w:val="23"/>
        </w:rPr>
        <w:t xml:space="preserve"> </w:t>
      </w:r>
      <w:r>
        <w:rPr>
          <w:w w:val="102"/>
          <w:sz w:val="23"/>
          <w:szCs w:val="23"/>
        </w:rPr>
        <w:t>and/or</w:t>
      </w:r>
    </w:p>
    <w:p w:rsidR="00300549" w:rsidRDefault="00BF290C">
      <w:pPr>
        <w:spacing w:before="9" w:line="245" w:lineRule="auto"/>
        <w:ind w:left="2014" w:right="-35" w:hanging="408"/>
        <w:jc w:val="both"/>
        <w:rPr>
          <w:sz w:val="23"/>
          <w:szCs w:val="23"/>
        </w:rPr>
      </w:pPr>
      <w:r>
        <w:rPr>
          <w:w w:val="102"/>
          <w:sz w:val="23"/>
          <w:szCs w:val="23"/>
        </w:rPr>
        <w:t>(d)</w:t>
      </w:r>
      <w:r>
        <w:rPr>
          <w:sz w:val="23"/>
          <w:szCs w:val="23"/>
        </w:rPr>
        <w:t xml:space="preserve">   </w:t>
      </w:r>
      <w:r>
        <w:rPr>
          <w:w w:val="102"/>
          <w:sz w:val="23"/>
          <w:szCs w:val="23"/>
        </w:rPr>
        <w:t>Any</w:t>
      </w:r>
      <w:r>
        <w:rPr>
          <w:sz w:val="23"/>
          <w:szCs w:val="23"/>
        </w:rPr>
        <w:t xml:space="preserve">      </w:t>
      </w:r>
      <w:r>
        <w:rPr>
          <w:w w:val="102"/>
          <w:sz w:val="23"/>
          <w:szCs w:val="23"/>
        </w:rPr>
        <w:t>combination</w:t>
      </w:r>
      <w:r>
        <w:rPr>
          <w:sz w:val="23"/>
          <w:szCs w:val="23"/>
        </w:rPr>
        <w:t xml:space="preserve">     </w:t>
      </w:r>
      <w:r>
        <w:rPr>
          <w:w w:val="102"/>
          <w:sz w:val="23"/>
          <w:szCs w:val="23"/>
        </w:rPr>
        <w:t>of</w:t>
      </w:r>
      <w:r>
        <w:rPr>
          <w:sz w:val="23"/>
          <w:szCs w:val="23"/>
        </w:rPr>
        <w:t xml:space="preserve">      </w:t>
      </w:r>
      <w:r>
        <w:rPr>
          <w:w w:val="102"/>
          <w:sz w:val="23"/>
          <w:szCs w:val="23"/>
        </w:rPr>
        <w:t>the foregoing.</w:t>
      </w:r>
    </w:p>
    <w:p w:rsidR="00300549" w:rsidRDefault="00BF290C">
      <w:pPr>
        <w:spacing w:before="7" w:line="280" w:lineRule="exact"/>
        <w:rPr>
          <w:sz w:val="28"/>
          <w:szCs w:val="28"/>
        </w:rPr>
      </w:pPr>
      <w:r>
        <w:br w:type="column"/>
      </w:r>
    </w:p>
    <w:p w:rsidR="00300549" w:rsidRDefault="00BF290C">
      <w:pPr>
        <w:ind w:left="604" w:right="983"/>
        <w:jc w:val="center"/>
        <w:rPr>
          <w:sz w:val="23"/>
          <w:szCs w:val="23"/>
        </w:rPr>
      </w:pPr>
      <w:r>
        <w:rPr>
          <w:w w:val="102"/>
          <w:sz w:val="23"/>
          <w:szCs w:val="23"/>
        </w:rPr>
        <w:t>Thirty</w:t>
      </w:r>
      <w:r>
        <w:rPr>
          <w:sz w:val="23"/>
          <w:szCs w:val="23"/>
        </w:rPr>
        <w:t xml:space="preserve"> </w:t>
      </w:r>
      <w:r>
        <w:rPr>
          <w:w w:val="102"/>
          <w:sz w:val="23"/>
          <w:szCs w:val="23"/>
        </w:rPr>
        <w:t>percent</w:t>
      </w:r>
      <w:r>
        <w:rPr>
          <w:sz w:val="23"/>
          <w:szCs w:val="23"/>
        </w:rPr>
        <w:t xml:space="preserve"> </w:t>
      </w:r>
      <w:r>
        <w:rPr>
          <w:w w:val="102"/>
          <w:sz w:val="23"/>
          <w:szCs w:val="23"/>
        </w:rPr>
        <w:t>(30%)</w:t>
      </w: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before="13" w:line="240" w:lineRule="exact"/>
        <w:rPr>
          <w:sz w:val="24"/>
          <w:szCs w:val="24"/>
        </w:rPr>
      </w:pPr>
    </w:p>
    <w:p w:rsidR="00300549" w:rsidRDefault="00BF290C">
      <w:pPr>
        <w:spacing w:line="245" w:lineRule="auto"/>
        <w:ind w:left="-19" w:right="356"/>
        <w:jc w:val="center"/>
        <w:rPr>
          <w:sz w:val="23"/>
          <w:szCs w:val="23"/>
        </w:rPr>
        <w:sectPr w:rsidR="00300549">
          <w:type w:val="continuous"/>
          <w:pgSz w:w="12240" w:h="15840"/>
          <w:pgMar w:top="1480" w:right="1720" w:bottom="280" w:left="1720" w:header="720" w:footer="720" w:gutter="0"/>
          <w:cols w:num="2" w:space="720" w:equalWidth="0">
            <w:col w:w="4947" w:space="288"/>
            <w:col w:w="3565"/>
          </w:cols>
        </w:sectPr>
      </w:pPr>
      <w:r>
        <w:rPr>
          <w:w w:val="102"/>
          <w:sz w:val="23"/>
          <w:szCs w:val="23"/>
        </w:rPr>
        <w:t>Proportionate</w:t>
      </w:r>
      <w:r>
        <w:rPr>
          <w:sz w:val="23"/>
          <w:szCs w:val="23"/>
        </w:rPr>
        <w:t xml:space="preserve"> </w:t>
      </w:r>
      <w:r>
        <w:rPr>
          <w:w w:val="102"/>
          <w:sz w:val="23"/>
          <w:szCs w:val="23"/>
        </w:rPr>
        <w:t>to</w:t>
      </w:r>
      <w:r>
        <w:rPr>
          <w:sz w:val="23"/>
          <w:szCs w:val="23"/>
        </w:rPr>
        <w:t xml:space="preserve"> </w:t>
      </w:r>
      <w:r>
        <w:rPr>
          <w:w w:val="102"/>
          <w:sz w:val="23"/>
          <w:szCs w:val="23"/>
        </w:rPr>
        <w:t>share</w:t>
      </w:r>
      <w:r>
        <w:rPr>
          <w:sz w:val="23"/>
          <w:szCs w:val="23"/>
        </w:rPr>
        <w:t xml:space="preserve"> </w:t>
      </w:r>
      <w:r>
        <w:rPr>
          <w:w w:val="102"/>
          <w:sz w:val="23"/>
          <w:szCs w:val="23"/>
        </w:rPr>
        <w:t>of</w:t>
      </w:r>
      <w:r>
        <w:rPr>
          <w:sz w:val="23"/>
          <w:szCs w:val="23"/>
        </w:rPr>
        <w:t xml:space="preserve"> </w:t>
      </w:r>
      <w:r>
        <w:rPr>
          <w:w w:val="102"/>
          <w:sz w:val="23"/>
          <w:szCs w:val="23"/>
        </w:rPr>
        <w:t>form</w:t>
      </w:r>
      <w:r>
        <w:rPr>
          <w:sz w:val="23"/>
          <w:szCs w:val="23"/>
        </w:rPr>
        <w:t xml:space="preserve"> </w:t>
      </w:r>
      <w:r>
        <w:rPr>
          <w:w w:val="102"/>
          <w:sz w:val="23"/>
          <w:szCs w:val="23"/>
        </w:rPr>
        <w:t>with respect</w:t>
      </w:r>
      <w:r>
        <w:rPr>
          <w:sz w:val="23"/>
          <w:szCs w:val="23"/>
        </w:rPr>
        <w:t xml:space="preserve"> </w:t>
      </w:r>
      <w:r>
        <w:rPr>
          <w:w w:val="102"/>
          <w:sz w:val="23"/>
          <w:szCs w:val="23"/>
        </w:rPr>
        <w:t>to</w:t>
      </w:r>
      <w:r>
        <w:rPr>
          <w:sz w:val="23"/>
          <w:szCs w:val="23"/>
        </w:rPr>
        <w:t xml:space="preserve"> </w:t>
      </w:r>
      <w:r>
        <w:rPr>
          <w:w w:val="102"/>
          <w:sz w:val="23"/>
          <w:szCs w:val="23"/>
        </w:rPr>
        <w:t>total</w:t>
      </w:r>
      <w:r>
        <w:rPr>
          <w:sz w:val="23"/>
          <w:szCs w:val="23"/>
        </w:rPr>
        <w:t xml:space="preserve"> </w:t>
      </w:r>
      <w:r>
        <w:rPr>
          <w:w w:val="102"/>
          <w:sz w:val="23"/>
          <w:szCs w:val="23"/>
        </w:rPr>
        <w:t>amount</w:t>
      </w:r>
      <w:r>
        <w:rPr>
          <w:sz w:val="23"/>
          <w:szCs w:val="23"/>
        </w:rPr>
        <w:t xml:space="preserve"> </w:t>
      </w:r>
      <w:r>
        <w:rPr>
          <w:w w:val="102"/>
          <w:sz w:val="23"/>
          <w:szCs w:val="23"/>
        </w:rPr>
        <w:t>of</w:t>
      </w:r>
      <w:r>
        <w:rPr>
          <w:sz w:val="23"/>
          <w:szCs w:val="23"/>
        </w:rPr>
        <w:t xml:space="preserve"> </w:t>
      </w:r>
      <w:r>
        <w:rPr>
          <w:w w:val="102"/>
          <w:sz w:val="23"/>
          <w:szCs w:val="23"/>
        </w:rPr>
        <w:t>security</w:t>
      </w:r>
    </w:p>
    <w:p w:rsidR="00300549" w:rsidRDefault="00300549">
      <w:pPr>
        <w:spacing w:before="7" w:line="200" w:lineRule="exact"/>
      </w:pPr>
    </w:p>
    <w:p w:rsidR="00300549" w:rsidRDefault="00BF290C">
      <w:pPr>
        <w:spacing w:before="28" w:line="246" w:lineRule="auto"/>
        <w:ind w:left="1506" w:right="123" w:hanging="677"/>
        <w:jc w:val="both"/>
        <w:rPr>
          <w:sz w:val="23"/>
          <w:szCs w:val="23"/>
        </w:rPr>
      </w:pPr>
      <w:r>
        <w:rPr>
          <w:w w:val="102"/>
          <w:sz w:val="23"/>
          <w:szCs w:val="23"/>
        </w:rPr>
        <w:t>31.3.</w:t>
      </w:r>
      <w:r>
        <w:rPr>
          <w:sz w:val="23"/>
          <w:szCs w:val="23"/>
        </w:rPr>
        <w:t xml:space="preserve">    </w:t>
      </w:r>
      <w:r>
        <w:rPr>
          <w:w w:val="102"/>
          <w:sz w:val="23"/>
          <w:szCs w:val="23"/>
        </w:rPr>
        <w:t>Failure</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successful</w:t>
      </w:r>
      <w:r>
        <w:rPr>
          <w:sz w:val="23"/>
          <w:szCs w:val="23"/>
        </w:rPr>
        <w:t xml:space="preserve">  </w:t>
      </w:r>
      <w:r>
        <w:rPr>
          <w:w w:val="102"/>
          <w:sz w:val="23"/>
          <w:szCs w:val="23"/>
        </w:rPr>
        <w:t>Consultant</w:t>
      </w:r>
      <w:r>
        <w:rPr>
          <w:sz w:val="23"/>
          <w:szCs w:val="23"/>
        </w:rPr>
        <w:t xml:space="preserve">  </w:t>
      </w:r>
      <w:r>
        <w:rPr>
          <w:w w:val="102"/>
          <w:sz w:val="23"/>
          <w:szCs w:val="23"/>
        </w:rPr>
        <w:t>to</w:t>
      </w:r>
      <w:r>
        <w:rPr>
          <w:sz w:val="23"/>
          <w:szCs w:val="23"/>
        </w:rPr>
        <w:t xml:space="preserve">  </w:t>
      </w:r>
      <w:r>
        <w:rPr>
          <w:w w:val="102"/>
          <w:sz w:val="23"/>
          <w:szCs w:val="23"/>
        </w:rPr>
        <w:t>comply</w:t>
      </w:r>
      <w:r>
        <w:rPr>
          <w:sz w:val="23"/>
          <w:szCs w:val="23"/>
        </w:rPr>
        <w:t xml:space="preserve">  </w:t>
      </w:r>
      <w:r>
        <w:rPr>
          <w:w w:val="102"/>
          <w:sz w:val="23"/>
          <w:szCs w:val="23"/>
        </w:rPr>
        <w:t>with</w:t>
      </w:r>
      <w:r>
        <w:rPr>
          <w:sz w:val="23"/>
          <w:szCs w:val="23"/>
        </w:rPr>
        <w:t xml:space="preserve">  </w:t>
      </w:r>
      <w:r>
        <w:rPr>
          <w:w w:val="102"/>
          <w:sz w:val="23"/>
          <w:szCs w:val="23"/>
        </w:rPr>
        <w:t>the</w:t>
      </w:r>
      <w:r>
        <w:rPr>
          <w:sz w:val="23"/>
          <w:szCs w:val="23"/>
        </w:rPr>
        <w:t xml:space="preserve">  </w:t>
      </w:r>
      <w:r>
        <w:rPr>
          <w:w w:val="102"/>
          <w:sz w:val="23"/>
          <w:szCs w:val="23"/>
        </w:rPr>
        <w:t>above-mentioned requirement</w:t>
      </w:r>
      <w:r>
        <w:rPr>
          <w:sz w:val="23"/>
          <w:szCs w:val="23"/>
        </w:rPr>
        <w:t xml:space="preserve"> </w:t>
      </w:r>
      <w:r>
        <w:rPr>
          <w:w w:val="102"/>
          <w:sz w:val="23"/>
          <w:szCs w:val="23"/>
        </w:rPr>
        <w:t>shall</w:t>
      </w:r>
      <w:r>
        <w:rPr>
          <w:sz w:val="23"/>
          <w:szCs w:val="23"/>
        </w:rPr>
        <w:t xml:space="preserve"> </w:t>
      </w:r>
      <w:r>
        <w:rPr>
          <w:w w:val="102"/>
          <w:sz w:val="23"/>
          <w:szCs w:val="23"/>
        </w:rPr>
        <w:t>constitute</w:t>
      </w:r>
      <w:r>
        <w:rPr>
          <w:sz w:val="23"/>
          <w:szCs w:val="23"/>
        </w:rPr>
        <w:t xml:space="preserve"> </w:t>
      </w:r>
      <w:r>
        <w:rPr>
          <w:w w:val="102"/>
          <w:sz w:val="23"/>
          <w:szCs w:val="23"/>
        </w:rPr>
        <w:t>sufficient</w:t>
      </w:r>
      <w:r>
        <w:rPr>
          <w:sz w:val="23"/>
          <w:szCs w:val="23"/>
        </w:rPr>
        <w:t xml:space="preserve"> </w:t>
      </w:r>
      <w:r>
        <w:rPr>
          <w:w w:val="102"/>
          <w:sz w:val="23"/>
          <w:szCs w:val="23"/>
        </w:rPr>
        <w:t>ground</w:t>
      </w:r>
      <w:r>
        <w:rPr>
          <w:sz w:val="23"/>
          <w:szCs w:val="23"/>
        </w:rPr>
        <w:t xml:space="preserve"> </w:t>
      </w:r>
      <w:r>
        <w:rPr>
          <w:w w:val="102"/>
          <w:sz w:val="23"/>
          <w:szCs w:val="23"/>
        </w:rPr>
        <w:t>for</w:t>
      </w:r>
      <w:r>
        <w:rPr>
          <w:sz w:val="23"/>
          <w:szCs w:val="23"/>
        </w:rPr>
        <w:t xml:space="preserve"> </w:t>
      </w:r>
      <w:r>
        <w:rPr>
          <w:w w:val="102"/>
          <w:sz w:val="23"/>
          <w:szCs w:val="23"/>
        </w:rPr>
        <w:t>the</w:t>
      </w:r>
      <w:r>
        <w:rPr>
          <w:sz w:val="23"/>
          <w:szCs w:val="23"/>
        </w:rPr>
        <w:t xml:space="preserve"> </w:t>
      </w:r>
      <w:r>
        <w:rPr>
          <w:w w:val="102"/>
          <w:sz w:val="23"/>
          <w:szCs w:val="23"/>
        </w:rPr>
        <w:t>annulment</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award and</w:t>
      </w:r>
      <w:r>
        <w:rPr>
          <w:sz w:val="23"/>
          <w:szCs w:val="23"/>
        </w:rPr>
        <w:t xml:space="preserve">  </w:t>
      </w:r>
      <w:r>
        <w:rPr>
          <w:w w:val="102"/>
          <w:sz w:val="23"/>
          <w:szCs w:val="23"/>
        </w:rPr>
        <w:t>forfeiture</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bid</w:t>
      </w:r>
      <w:r>
        <w:rPr>
          <w:sz w:val="23"/>
          <w:szCs w:val="23"/>
        </w:rPr>
        <w:t xml:space="preserve">  </w:t>
      </w:r>
      <w:r>
        <w:rPr>
          <w:w w:val="102"/>
          <w:sz w:val="23"/>
          <w:szCs w:val="23"/>
        </w:rPr>
        <w:t>security,</w:t>
      </w:r>
      <w:r>
        <w:rPr>
          <w:sz w:val="23"/>
          <w:szCs w:val="23"/>
        </w:rPr>
        <w:t xml:space="preserve">  </w:t>
      </w:r>
      <w:r>
        <w:rPr>
          <w:w w:val="102"/>
          <w:sz w:val="23"/>
          <w:szCs w:val="23"/>
        </w:rPr>
        <w:t>in</w:t>
      </w:r>
      <w:r>
        <w:rPr>
          <w:sz w:val="23"/>
          <w:szCs w:val="23"/>
        </w:rPr>
        <w:t xml:space="preserve">  </w:t>
      </w:r>
      <w:r>
        <w:rPr>
          <w:w w:val="102"/>
          <w:sz w:val="23"/>
          <w:szCs w:val="23"/>
        </w:rPr>
        <w:t>which</w:t>
      </w:r>
      <w:r>
        <w:rPr>
          <w:sz w:val="23"/>
          <w:szCs w:val="23"/>
        </w:rPr>
        <w:t xml:space="preserve">  </w:t>
      </w:r>
      <w:r>
        <w:rPr>
          <w:w w:val="102"/>
          <w:sz w:val="23"/>
          <w:szCs w:val="23"/>
        </w:rPr>
        <w:t>event</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shall initiate</w:t>
      </w:r>
      <w:r>
        <w:rPr>
          <w:sz w:val="23"/>
          <w:szCs w:val="23"/>
        </w:rPr>
        <w:t xml:space="preserve"> </w:t>
      </w:r>
      <w:r>
        <w:rPr>
          <w:w w:val="102"/>
          <w:sz w:val="23"/>
          <w:szCs w:val="23"/>
        </w:rPr>
        <w:t>and</w:t>
      </w:r>
      <w:r>
        <w:rPr>
          <w:sz w:val="23"/>
          <w:szCs w:val="23"/>
        </w:rPr>
        <w:t xml:space="preserve"> </w:t>
      </w:r>
      <w:r>
        <w:rPr>
          <w:w w:val="102"/>
          <w:sz w:val="23"/>
          <w:szCs w:val="23"/>
        </w:rPr>
        <w:t>complete</w:t>
      </w:r>
      <w:r>
        <w:rPr>
          <w:sz w:val="23"/>
          <w:szCs w:val="23"/>
        </w:rPr>
        <w:t xml:space="preserve"> </w:t>
      </w:r>
      <w:r>
        <w:rPr>
          <w:w w:val="102"/>
          <w:sz w:val="23"/>
          <w:szCs w:val="23"/>
        </w:rPr>
        <w:t>the</w:t>
      </w:r>
      <w:r>
        <w:rPr>
          <w:sz w:val="23"/>
          <w:szCs w:val="23"/>
        </w:rPr>
        <w:t xml:space="preserve"> </w:t>
      </w:r>
      <w:r>
        <w:rPr>
          <w:w w:val="102"/>
          <w:sz w:val="23"/>
          <w:szCs w:val="23"/>
        </w:rPr>
        <w:t>post</w:t>
      </w:r>
      <w:r>
        <w:rPr>
          <w:sz w:val="23"/>
          <w:szCs w:val="23"/>
        </w:rPr>
        <w:t xml:space="preserve"> </w:t>
      </w:r>
      <w:r>
        <w:rPr>
          <w:w w:val="102"/>
          <w:sz w:val="23"/>
          <w:szCs w:val="23"/>
        </w:rPr>
        <w:t>qualification</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second</w:t>
      </w:r>
      <w:r>
        <w:rPr>
          <w:sz w:val="23"/>
          <w:szCs w:val="23"/>
        </w:rPr>
        <w:t xml:space="preserve"> </w:t>
      </w:r>
      <w:r>
        <w:rPr>
          <w:w w:val="102"/>
          <w:sz w:val="23"/>
          <w:szCs w:val="23"/>
        </w:rPr>
        <w:t>HRB.</w:t>
      </w:r>
      <w:r>
        <w:rPr>
          <w:sz w:val="23"/>
          <w:szCs w:val="23"/>
        </w:rPr>
        <w:t xml:space="preserve"> </w:t>
      </w:r>
      <w:r>
        <w:rPr>
          <w:w w:val="102"/>
          <w:sz w:val="23"/>
          <w:szCs w:val="23"/>
        </w:rPr>
        <w:t>The</w:t>
      </w:r>
      <w:r>
        <w:rPr>
          <w:sz w:val="23"/>
          <w:szCs w:val="23"/>
        </w:rPr>
        <w:t xml:space="preserve"> </w:t>
      </w:r>
      <w:r>
        <w:rPr>
          <w:w w:val="102"/>
          <w:sz w:val="23"/>
          <w:szCs w:val="23"/>
        </w:rPr>
        <w:t>procedure shall</w:t>
      </w:r>
      <w:r>
        <w:rPr>
          <w:sz w:val="23"/>
          <w:szCs w:val="23"/>
        </w:rPr>
        <w:t xml:space="preserve"> </w:t>
      </w:r>
      <w:r>
        <w:rPr>
          <w:w w:val="102"/>
          <w:sz w:val="23"/>
          <w:szCs w:val="23"/>
        </w:rPr>
        <w:t>be</w:t>
      </w:r>
      <w:r>
        <w:rPr>
          <w:sz w:val="23"/>
          <w:szCs w:val="23"/>
        </w:rPr>
        <w:t xml:space="preserve"> </w:t>
      </w:r>
      <w:r>
        <w:rPr>
          <w:w w:val="102"/>
          <w:sz w:val="23"/>
          <w:szCs w:val="23"/>
        </w:rPr>
        <w:t>repeated</w:t>
      </w:r>
      <w:r>
        <w:rPr>
          <w:sz w:val="23"/>
          <w:szCs w:val="23"/>
        </w:rPr>
        <w:t xml:space="preserve"> </w:t>
      </w:r>
      <w:r>
        <w:rPr>
          <w:w w:val="102"/>
          <w:sz w:val="23"/>
          <w:szCs w:val="23"/>
        </w:rPr>
        <w:t>until</w:t>
      </w:r>
      <w:r>
        <w:rPr>
          <w:sz w:val="23"/>
          <w:szCs w:val="23"/>
        </w:rPr>
        <w:t xml:space="preserve"> </w:t>
      </w:r>
      <w:r>
        <w:rPr>
          <w:w w:val="102"/>
          <w:sz w:val="23"/>
          <w:szCs w:val="23"/>
        </w:rPr>
        <w:t>the</w:t>
      </w:r>
      <w:r>
        <w:rPr>
          <w:sz w:val="23"/>
          <w:szCs w:val="23"/>
        </w:rPr>
        <w:t xml:space="preserve"> </w:t>
      </w:r>
      <w:r>
        <w:rPr>
          <w:w w:val="102"/>
          <w:sz w:val="23"/>
          <w:szCs w:val="23"/>
        </w:rPr>
        <w:t>HRRB</w:t>
      </w:r>
      <w:r>
        <w:rPr>
          <w:sz w:val="23"/>
          <w:szCs w:val="23"/>
        </w:rPr>
        <w:t xml:space="preserve"> </w:t>
      </w:r>
      <w:r>
        <w:rPr>
          <w:w w:val="102"/>
          <w:sz w:val="23"/>
          <w:szCs w:val="23"/>
        </w:rPr>
        <w:t>is</w:t>
      </w:r>
      <w:r>
        <w:rPr>
          <w:sz w:val="23"/>
          <w:szCs w:val="23"/>
        </w:rPr>
        <w:t xml:space="preserve"> </w:t>
      </w:r>
      <w:r>
        <w:rPr>
          <w:w w:val="102"/>
          <w:sz w:val="23"/>
          <w:szCs w:val="23"/>
        </w:rPr>
        <w:t>identified</w:t>
      </w:r>
      <w:r>
        <w:rPr>
          <w:sz w:val="23"/>
          <w:szCs w:val="23"/>
        </w:rPr>
        <w:t xml:space="preserve"> </w:t>
      </w:r>
      <w:r>
        <w:rPr>
          <w:w w:val="102"/>
          <w:sz w:val="23"/>
          <w:szCs w:val="23"/>
        </w:rPr>
        <w:t>and</w:t>
      </w:r>
      <w:r>
        <w:rPr>
          <w:sz w:val="23"/>
          <w:szCs w:val="23"/>
        </w:rPr>
        <w:t xml:space="preserve"> </w:t>
      </w:r>
      <w:r>
        <w:rPr>
          <w:w w:val="102"/>
          <w:sz w:val="23"/>
          <w:szCs w:val="23"/>
        </w:rPr>
        <w:t>selected</w:t>
      </w:r>
      <w:r>
        <w:rPr>
          <w:sz w:val="23"/>
          <w:szCs w:val="23"/>
        </w:rPr>
        <w:t xml:space="preserve"> </w:t>
      </w:r>
      <w:r>
        <w:rPr>
          <w:w w:val="102"/>
          <w:sz w:val="23"/>
          <w:szCs w:val="23"/>
        </w:rPr>
        <w:t>for</w:t>
      </w:r>
      <w:r>
        <w:rPr>
          <w:sz w:val="23"/>
          <w:szCs w:val="23"/>
        </w:rPr>
        <w:t xml:space="preserve"> </w:t>
      </w:r>
      <w:r>
        <w:rPr>
          <w:w w:val="102"/>
          <w:sz w:val="23"/>
          <w:szCs w:val="23"/>
        </w:rPr>
        <w:t>contract</w:t>
      </w:r>
      <w:r>
        <w:rPr>
          <w:sz w:val="23"/>
          <w:szCs w:val="23"/>
        </w:rPr>
        <w:t xml:space="preserve"> </w:t>
      </w:r>
      <w:r>
        <w:rPr>
          <w:w w:val="102"/>
          <w:sz w:val="23"/>
          <w:szCs w:val="23"/>
        </w:rPr>
        <w:t>award. However</w:t>
      </w:r>
      <w:r>
        <w:rPr>
          <w:sz w:val="23"/>
          <w:szCs w:val="23"/>
        </w:rPr>
        <w:t xml:space="preserve"> </w:t>
      </w:r>
      <w:r>
        <w:rPr>
          <w:w w:val="102"/>
          <w:sz w:val="23"/>
          <w:szCs w:val="23"/>
        </w:rPr>
        <w:t>if</w:t>
      </w:r>
      <w:r>
        <w:rPr>
          <w:sz w:val="23"/>
          <w:szCs w:val="23"/>
        </w:rPr>
        <w:t xml:space="preserve"> </w:t>
      </w:r>
      <w:r>
        <w:rPr>
          <w:w w:val="102"/>
          <w:sz w:val="23"/>
          <w:szCs w:val="23"/>
        </w:rPr>
        <w:t>no</w:t>
      </w:r>
      <w:r>
        <w:rPr>
          <w:sz w:val="23"/>
          <w:szCs w:val="23"/>
        </w:rPr>
        <w:t xml:space="preserve"> </w:t>
      </w:r>
      <w:r>
        <w:rPr>
          <w:w w:val="102"/>
          <w:sz w:val="23"/>
          <w:szCs w:val="23"/>
        </w:rPr>
        <w:t>Consultant</w:t>
      </w:r>
      <w:r>
        <w:rPr>
          <w:sz w:val="23"/>
          <w:szCs w:val="23"/>
        </w:rPr>
        <w:t xml:space="preserve"> </w:t>
      </w:r>
      <w:r>
        <w:rPr>
          <w:w w:val="102"/>
          <w:sz w:val="23"/>
          <w:szCs w:val="23"/>
        </w:rPr>
        <w:t>passed</w:t>
      </w:r>
      <w:r>
        <w:rPr>
          <w:sz w:val="23"/>
          <w:szCs w:val="23"/>
        </w:rPr>
        <w:t xml:space="preserve"> </w:t>
      </w:r>
      <w:r>
        <w:rPr>
          <w:w w:val="102"/>
          <w:sz w:val="23"/>
          <w:szCs w:val="23"/>
        </w:rPr>
        <w:t>post-qualification,</w:t>
      </w:r>
      <w:r>
        <w:rPr>
          <w:sz w:val="23"/>
          <w:szCs w:val="23"/>
        </w:rPr>
        <w:t xml:space="preserve"> </w:t>
      </w:r>
      <w:r>
        <w:rPr>
          <w:w w:val="102"/>
          <w:sz w:val="23"/>
          <w:szCs w:val="23"/>
        </w:rPr>
        <w:t>the</w:t>
      </w:r>
      <w:r>
        <w:rPr>
          <w:sz w:val="23"/>
          <w:szCs w:val="23"/>
        </w:rPr>
        <w:t xml:space="preserve"> </w:t>
      </w:r>
      <w:r>
        <w:rPr>
          <w:w w:val="102"/>
          <w:sz w:val="23"/>
          <w:szCs w:val="23"/>
        </w:rPr>
        <w:t>BAC</w:t>
      </w:r>
      <w:r>
        <w:rPr>
          <w:sz w:val="23"/>
          <w:szCs w:val="23"/>
        </w:rPr>
        <w:t xml:space="preserve"> </w:t>
      </w:r>
      <w:r>
        <w:rPr>
          <w:w w:val="102"/>
          <w:sz w:val="23"/>
          <w:szCs w:val="23"/>
        </w:rPr>
        <w:t>shall</w:t>
      </w:r>
      <w:r>
        <w:rPr>
          <w:sz w:val="23"/>
          <w:szCs w:val="23"/>
        </w:rPr>
        <w:t xml:space="preserve"> </w:t>
      </w:r>
      <w:r>
        <w:rPr>
          <w:w w:val="102"/>
          <w:sz w:val="23"/>
          <w:szCs w:val="23"/>
        </w:rPr>
        <w:t>declare</w:t>
      </w:r>
      <w:r>
        <w:rPr>
          <w:sz w:val="23"/>
          <w:szCs w:val="23"/>
        </w:rPr>
        <w:t xml:space="preserve"> </w:t>
      </w:r>
      <w:r>
        <w:rPr>
          <w:w w:val="102"/>
          <w:sz w:val="23"/>
          <w:szCs w:val="23"/>
        </w:rPr>
        <w:t>the bidding</w:t>
      </w:r>
      <w:r>
        <w:rPr>
          <w:sz w:val="23"/>
          <w:szCs w:val="23"/>
        </w:rPr>
        <w:t xml:space="preserve"> </w:t>
      </w:r>
      <w:r>
        <w:rPr>
          <w:w w:val="102"/>
          <w:sz w:val="23"/>
          <w:szCs w:val="23"/>
        </w:rPr>
        <w:t>a</w:t>
      </w:r>
      <w:r>
        <w:rPr>
          <w:sz w:val="23"/>
          <w:szCs w:val="23"/>
        </w:rPr>
        <w:t xml:space="preserve"> </w:t>
      </w:r>
      <w:r>
        <w:rPr>
          <w:w w:val="102"/>
          <w:sz w:val="23"/>
          <w:szCs w:val="23"/>
        </w:rPr>
        <w:t>failure</w:t>
      </w:r>
      <w:r>
        <w:rPr>
          <w:sz w:val="23"/>
          <w:szCs w:val="23"/>
        </w:rPr>
        <w:t xml:space="preserve"> </w:t>
      </w:r>
      <w:r>
        <w:rPr>
          <w:w w:val="102"/>
          <w:sz w:val="23"/>
          <w:szCs w:val="23"/>
        </w:rPr>
        <w:t>and</w:t>
      </w:r>
      <w:r>
        <w:rPr>
          <w:sz w:val="23"/>
          <w:szCs w:val="23"/>
        </w:rPr>
        <w:t xml:space="preserve"> </w:t>
      </w:r>
      <w:r>
        <w:rPr>
          <w:w w:val="102"/>
          <w:sz w:val="23"/>
          <w:szCs w:val="23"/>
        </w:rPr>
        <w:t>conduct</w:t>
      </w:r>
      <w:r>
        <w:rPr>
          <w:sz w:val="23"/>
          <w:szCs w:val="23"/>
        </w:rPr>
        <w:t xml:space="preserve"> </w:t>
      </w:r>
      <w:r>
        <w:rPr>
          <w:w w:val="102"/>
          <w:sz w:val="23"/>
          <w:szCs w:val="23"/>
        </w:rPr>
        <w:t>a</w:t>
      </w:r>
      <w:r>
        <w:rPr>
          <w:sz w:val="23"/>
          <w:szCs w:val="23"/>
        </w:rPr>
        <w:t xml:space="preserve"> </w:t>
      </w:r>
      <w:r>
        <w:rPr>
          <w:w w:val="102"/>
          <w:sz w:val="23"/>
          <w:szCs w:val="23"/>
        </w:rPr>
        <w:t>re-bidding</w:t>
      </w:r>
      <w:r>
        <w:rPr>
          <w:sz w:val="23"/>
          <w:szCs w:val="23"/>
        </w:rPr>
        <w:t xml:space="preserve"> </w:t>
      </w:r>
      <w:r>
        <w:rPr>
          <w:w w:val="102"/>
          <w:sz w:val="23"/>
          <w:szCs w:val="23"/>
        </w:rPr>
        <w:t>with</w:t>
      </w:r>
      <w:r>
        <w:rPr>
          <w:sz w:val="23"/>
          <w:szCs w:val="23"/>
        </w:rPr>
        <w:t xml:space="preserve"> </w:t>
      </w:r>
      <w:r>
        <w:rPr>
          <w:w w:val="102"/>
          <w:sz w:val="23"/>
          <w:szCs w:val="23"/>
        </w:rPr>
        <w:t>re-advertisement.</w:t>
      </w:r>
    </w:p>
    <w:p w:rsidR="00300549" w:rsidRDefault="00300549">
      <w:pPr>
        <w:spacing w:before="11" w:line="220" w:lineRule="exact"/>
        <w:rPr>
          <w:sz w:val="22"/>
          <w:szCs w:val="22"/>
        </w:rPr>
      </w:pPr>
    </w:p>
    <w:p w:rsidR="00300549" w:rsidRDefault="00BF290C">
      <w:pPr>
        <w:ind w:left="152"/>
        <w:rPr>
          <w:sz w:val="26"/>
          <w:szCs w:val="26"/>
        </w:rPr>
      </w:pPr>
      <w:r>
        <w:rPr>
          <w:b/>
          <w:w w:val="101"/>
          <w:sz w:val="26"/>
          <w:szCs w:val="26"/>
        </w:rPr>
        <w:t>32.</w:t>
      </w:r>
      <w:r>
        <w:rPr>
          <w:b/>
          <w:sz w:val="26"/>
          <w:szCs w:val="26"/>
        </w:rPr>
        <w:t xml:space="preserve">     </w:t>
      </w:r>
      <w:r>
        <w:rPr>
          <w:b/>
          <w:w w:val="101"/>
          <w:sz w:val="26"/>
          <w:szCs w:val="26"/>
        </w:rPr>
        <w:t>Notice</w:t>
      </w:r>
      <w:r>
        <w:rPr>
          <w:b/>
          <w:sz w:val="26"/>
          <w:szCs w:val="26"/>
        </w:rPr>
        <w:t xml:space="preserve"> </w:t>
      </w:r>
      <w:r>
        <w:rPr>
          <w:b/>
          <w:w w:val="101"/>
          <w:sz w:val="26"/>
          <w:szCs w:val="26"/>
        </w:rPr>
        <w:t>to</w:t>
      </w:r>
      <w:r>
        <w:rPr>
          <w:b/>
          <w:sz w:val="26"/>
          <w:szCs w:val="26"/>
        </w:rPr>
        <w:t xml:space="preserve"> </w:t>
      </w:r>
      <w:r>
        <w:rPr>
          <w:b/>
          <w:w w:val="101"/>
          <w:sz w:val="26"/>
          <w:szCs w:val="26"/>
        </w:rPr>
        <w:t>Proceed</w:t>
      </w:r>
    </w:p>
    <w:p w:rsidR="00300549" w:rsidRDefault="00300549">
      <w:pPr>
        <w:spacing w:before="3" w:line="220" w:lineRule="exact"/>
        <w:rPr>
          <w:sz w:val="22"/>
          <w:szCs w:val="22"/>
        </w:rPr>
      </w:pPr>
    </w:p>
    <w:p w:rsidR="00300549" w:rsidRDefault="00BF290C">
      <w:pPr>
        <w:spacing w:line="245" w:lineRule="auto"/>
        <w:ind w:left="1506" w:right="124" w:hanging="677"/>
        <w:jc w:val="both"/>
        <w:rPr>
          <w:sz w:val="23"/>
          <w:szCs w:val="23"/>
        </w:rPr>
      </w:pPr>
      <w:r>
        <w:rPr>
          <w:w w:val="102"/>
          <w:sz w:val="23"/>
          <w:szCs w:val="23"/>
        </w:rPr>
        <w:t>32.1.</w:t>
      </w:r>
      <w:r>
        <w:rPr>
          <w:sz w:val="23"/>
          <w:szCs w:val="23"/>
        </w:rPr>
        <w:t xml:space="preserve">    </w:t>
      </w:r>
      <w:r>
        <w:rPr>
          <w:w w:val="102"/>
          <w:sz w:val="23"/>
          <w:szCs w:val="23"/>
        </w:rPr>
        <w:t>Within</w:t>
      </w:r>
      <w:r>
        <w:rPr>
          <w:sz w:val="23"/>
          <w:szCs w:val="23"/>
        </w:rPr>
        <w:t xml:space="preserve"> </w:t>
      </w:r>
      <w:r>
        <w:rPr>
          <w:w w:val="102"/>
          <w:sz w:val="23"/>
          <w:szCs w:val="23"/>
        </w:rPr>
        <w:t>three</w:t>
      </w:r>
      <w:r>
        <w:rPr>
          <w:sz w:val="23"/>
          <w:szCs w:val="23"/>
        </w:rPr>
        <w:t xml:space="preserve"> </w:t>
      </w:r>
      <w:r>
        <w:rPr>
          <w:w w:val="102"/>
          <w:sz w:val="23"/>
          <w:szCs w:val="23"/>
        </w:rPr>
        <w:t>(3)</w:t>
      </w:r>
      <w:r>
        <w:rPr>
          <w:sz w:val="23"/>
          <w:szCs w:val="23"/>
        </w:rPr>
        <w:t xml:space="preserve"> </w:t>
      </w:r>
      <w:r>
        <w:rPr>
          <w:w w:val="102"/>
          <w:sz w:val="23"/>
          <w:szCs w:val="23"/>
        </w:rPr>
        <w:t>calendar</w:t>
      </w:r>
      <w:r>
        <w:rPr>
          <w:sz w:val="23"/>
          <w:szCs w:val="23"/>
        </w:rPr>
        <w:t xml:space="preserve"> </w:t>
      </w:r>
      <w:r>
        <w:rPr>
          <w:w w:val="102"/>
          <w:sz w:val="23"/>
          <w:szCs w:val="23"/>
        </w:rPr>
        <w:t>days</w:t>
      </w:r>
      <w:r>
        <w:rPr>
          <w:sz w:val="23"/>
          <w:szCs w:val="23"/>
        </w:rPr>
        <w:t xml:space="preserve"> </w:t>
      </w:r>
      <w:r>
        <w:rPr>
          <w:w w:val="102"/>
          <w:sz w:val="23"/>
          <w:szCs w:val="23"/>
        </w:rPr>
        <w:t>from</w:t>
      </w:r>
      <w:r>
        <w:rPr>
          <w:sz w:val="23"/>
          <w:szCs w:val="23"/>
        </w:rPr>
        <w:t xml:space="preserve"> </w:t>
      </w:r>
      <w:r>
        <w:rPr>
          <w:w w:val="102"/>
          <w:sz w:val="23"/>
          <w:szCs w:val="23"/>
        </w:rPr>
        <w:t>the</w:t>
      </w:r>
      <w:r>
        <w:rPr>
          <w:sz w:val="23"/>
          <w:szCs w:val="23"/>
        </w:rPr>
        <w:t xml:space="preserve"> </w:t>
      </w:r>
      <w:r>
        <w:rPr>
          <w:w w:val="102"/>
          <w:sz w:val="23"/>
          <w:szCs w:val="23"/>
        </w:rPr>
        <w:t>date</w:t>
      </w:r>
      <w:r>
        <w:rPr>
          <w:sz w:val="23"/>
          <w:szCs w:val="23"/>
        </w:rPr>
        <w:t xml:space="preserve"> </w:t>
      </w:r>
      <w:r>
        <w:rPr>
          <w:w w:val="102"/>
          <w:sz w:val="23"/>
          <w:szCs w:val="23"/>
        </w:rPr>
        <w:t>of</w:t>
      </w:r>
      <w:r>
        <w:rPr>
          <w:sz w:val="23"/>
          <w:szCs w:val="23"/>
        </w:rPr>
        <w:t xml:space="preserve"> </w:t>
      </w:r>
      <w:r>
        <w:rPr>
          <w:w w:val="102"/>
          <w:sz w:val="23"/>
          <w:szCs w:val="23"/>
        </w:rPr>
        <w:t>approval</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contract</w:t>
      </w:r>
      <w:r>
        <w:rPr>
          <w:sz w:val="23"/>
          <w:szCs w:val="23"/>
        </w:rPr>
        <w:t xml:space="preserve"> </w:t>
      </w:r>
      <w:r>
        <w:rPr>
          <w:w w:val="102"/>
          <w:sz w:val="23"/>
          <w:szCs w:val="23"/>
        </w:rPr>
        <w:t>by</w:t>
      </w:r>
      <w:r>
        <w:rPr>
          <w:sz w:val="23"/>
          <w:szCs w:val="23"/>
        </w:rPr>
        <w:t xml:space="preserve"> </w:t>
      </w:r>
      <w:r>
        <w:rPr>
          <w:w w:val="102"/>
          <w:sz w:val="23"/>
          <w:szCs w:val="23"/>
        </w:rPr>
        <w:t>the appropriate</w:t>
      </w:r>
      <w:r>
        <w:rPr>
          <w:sz w:val="23"/>
          <w:szCs w:val="23"/>
        </w:rPr>
        <w:t xml:space="preserve"> </w:t>
      </w:r>
      <w:r>
        <w:rPr>
          <w:w w:val="102"/>
          <w:sz w:val="23"/>
          <w:szCs w:val="23"/>
        </w:rPr>
        <w:t>government</w:t>
      </w:r>
      <w:r>
        <w:rPr>
          <w:sz w:val="23"/>
          <w:szCs w:val="23"/>
        </w:rPr>
        <w:t xml:space="preserve"> </w:t>
      </w:r>
      <w:r>
        <w:rPr>
          <w:w w:val="102"/>
          <w:sz w:val="23"/>
          <w:szCs w:val="23"/>
        </w:rPr>
        <w:t>approving</w:t>
      </w:r>
      <w:r>
        <w:rPr>
          <w:sz w:val="23"/>
          <w:szCs w:val="23"/>
        </w:rPr>
        <w:t xml:space="preserve"> </w:t>
      </w:r>
      <w:r>
        <w:rPr>
          <w:w w:val="102"/>
          <w:sz w:val="23"/>
          <w:szCs w:val="23"/>
        </w:rPr>
        <w:t>authority,</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shall</w:t>
      </w:r>
      <w:r>
        <w:rPr>
          <w:sz w:val="23"/>
          <w:szCs w:val="23"/>
        </w:rPr>
        <w:t xml:space="preserve"> </w:t>
      </w:r>
      <w:r>
        <w:rPr>
          <w:w w:val="102"/>
          <w:sz w:val="23"/>
          <w:szCs w:val="23"/>
        </w:rPr>
        <w:t>issue its</w:t>
      </w:r>
      <w:r>
        <w:rPr>
          <w:sz w:val="23"/>
          <w:szCs w:val="23"/>
        </w:rPr>
        <w:t xml:space="preserve"> </w:t>
      </w:r>
      <w:r>
        <w:rPr>
          <w:w w:val="102"/>
          <w:sz w:val="23"/>
          <w:szCs w:val="23"/>
        </w:rPr>
        <w:t>Notice</w:t>
      </w:r>
      <w:r>
        <w:rPr>
          <w:sz w:val="23"/>
          <w:szCs w:val="23"/>
        </w:rPr>
        <w:t xml:space="preserve"> </w:t>
      </w:r>
      <w:r>
        <w:rPr>
          <w:w w:val="102"/>
          <w:sz w:val="23"/>
          <w:szCs w:val="23"/>
        </w:rPr>
        <w:t>to</w:t>
      </w:r>
      <w:r>
        <w:rPr>
          <w:sz w:val="23"/>
          <w:szCs w:val="23"/>
        </w:rPr>
        <w:t xml:space="preserve"> </w:t>
      </w:r>
      <w:r>
        <w:rPr>
          <w:w w:val="102"/>
          <w:sz w:val="23"/>
          <w:szCs w:val="23"/>
        </w:rPr>
        <w:t>Proceed</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Consultant.</w:t>
      </w:r>
    </w:p>
    <w:p w:rsidR="00300549" w:rsidRDefault="00300549">
      <w:pPr>
        <w:spacing w:before="6" w:line="220" w:lineRule="exact"/>
        <w:rPr>
          <w:sz w:val="22"/>
          <w:szCs w:val="22"/>
        </w:rPr>
      </w:pPr>
    </w:p>
    <w:p w:rsidR="00300549" w:rsidRDefault="00BF290C" w:rsidP="00125FE7">
      <w:pPr>
        <w:spacing w:line="245" w:lineRule="auto"/>
        <w:ind w:left="1506" w:right="126" w:hanging="677"/>
        <w:jc w:val="both"/>
        <w:rPr>
          <w:sz w:val="18"/>
          <w:szCs w:val="18"/>
        </w:rPr>
      </w:pPr>
      <w:r>
        <w:rPr>
          <w:w w:val="102"/>
          <w:sz w:val="23"/>
          <w:szCs w:val="23"/>
        </w:rPr>
        <w:t>32.2.</w:t>
      </w:r>
      <w:r>
        <w:rPr>
          <w:sz w:val="23"/>
          <w:szCs w:val="23"/>
        </w:rPr>
        <w:t xml:space="preserve">    </w:t>
      </w:r>
      <w:r>
        <w:rPr>
          <w:w w:val="102"/>
          <w:sz w:val="23"/>
          <w:szCs w:val="23"/>
        </w:rPr>
        <w:t>The</w:t>
      </w:r>
      <w:r>
        <w:rPr>
          <w:sz w:val="23"/>
          <w:szCs w:val="23"/>
        </w:rPr>
        <w:t xml:space="preserve"> </w:t>
      </w:r>
      <w:r>
        <w:rPr>
          <w:w w:val="102"/>
          <w:sz w:val="23"/>
          <w:szCs w:val="23"/>
        </w:rPr>
        <w:t>date</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Consultant’s</w:t>
      </w:r>
      <w:r>
        <w:rPr>
          <w:sz w:val="23"/>
          <w:szCs w:val="23"/>
        </w:rPr>
        <w:t xml:space="preserve"> </w:t>
      </w:r>
      <w:r>
        <w:rPr>
          <w:w w:val="102"/>
          <w:sz w:val="23"/>
          <w:szCs w:val="23"/>
        </w:rPr>
        <w:t>receipt</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Notice</w:t>
      </w:r>
      <w:r>
        <w:rPr>
          <w:sz w:val="23"/>
          <w:szCs w:val="23"/>
        </w:rPr>
        <w:t xml:space="preserve"> </w:t>
      </w:r>
      <w:r>
        <w:rPr>
          <w:w w:val="102"/>
          <w:sz w:val="23"/>
          <w:szCs w:val="23"/>
        </w:rPr>
        <w:t>to</w:t>
      </w:r>
      <w:r>
        <w:rPr>
          <w:sz w:val="23"/>
          <w:szCs w:val="23"/>
        </w:rPr>
        <w:t xml:space="preserve"> </w:t>
      </w:r>
      <w:r>
        <w:rPr>
          <w:w w:val="102"/>
          <w:sz w:val="23"/>
          <w:szCs w:val="23"/>
        </w:rPr>
        <w:t>Proceed</w:t>
      </w:r>
      <w:r>
        <w:rPr>
          <w:sz w:val="23"/>
          <w:szCs w:val="23"/>
        </w:rPr>
        <w:t xml:space="preserve"> </w:t>
      </w:r>
      <w:r>
        <w:rPr>
          <w:w w:val="102"/>
          <w:sz w:val="23"/>
          <w:szCs w:val="23"/>
        </w:rPr>
        <w:t>will</w:t>
      </w:r>
      <w:r>
        <w:rPr>
          <w:sz w:val="23"/>
          <w:szCs w:val="23"/>
        </w:rPr>
        <w:t xml:space="preserve"> </w:t>
      </w:r>
      <w:r>
        <w:rPr>
          <w:w w:val="102"/>
          <w:sz w:val="23"/>
          <w:szCs w:val="23"/>
        </w:rPr>
        <w:t>be</w:t>
      </w:r>
      <w:r>
        <w:rPr>
          <w:sz w:val="23"/>
          <w:szCs w:val="23"/>
        </w:rPr>
        <w:t xml:space="preserve"> </w:t>
      </w:r>
      <w:r>
        <w:rPr>
          <w:w w:val="102"/>
          <w:sz w:val="23"/>
          <w:szCs w:val="23"/>
        </w:rPr>
        <w:t>regarded as</w:t>
      </w:r>
      <w:r>
        <w:rPr>
          <w:sz w:val="23"/>
          <w:szCs w:val="23"/>
        </w:rPr>
        <w:t xml:space="preserve"> </w:t>
      </w:r>
      <w:r>
        <w:rPr>
          <w:w w:val="102"/>
          <w:sz w:val="23"/>
          <w:szCs w:val="23"/>
        </w:rPr>
        <w:t>the</w:t>
      </w:r>
      <w:r>
        <w:rPr>
          <w:sz w:val="23"/>
          <w:szCs w:val="23"/>
        </w:rPr>
        <w:t xml:space="preserve"> </w:t>
      </w:r>
      <w:r>
        <w:rPr>
          <w:w w:val="102"/>
          <w:sz w:val="23"/>
          <w:szCs w:val="23"/>
        </w:rPr>
        <w:t>effective</w:t>
      </w:r>
      <w:r>
        <w:rPr>
          <w:sz w:val="23"/>
          <w:szCs w:val="23"/>
        </w:rPr>
        <w:t xml:space="preserve"> </w:t>
      </w:r>
      <w:r>
        <w:rPr>
          <w:w w:val="102"/>
          <w:sz w:val="23"/>
          <w:szCs w:val="23"/>
        </w:rPr>
        <w:t>date</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contract,</w:t>
      </w:r>
      <w:r>
        <w:rPr>
          <w:sz w:val="23"/>
          <w:szCs w:val="23"/>
        </w:rPr>
        <w:t xml:space="preserve"> </w:t>
      </w:r>
      <w:r>
        <w:rPr>
          <w:w w:val="102"/>
          <w:sz w:val="23"/>
          <w:szCs w:val="23"/>
        </w:rPr>
        <w:t>unless</w:t>
      </w:r>
      <w:r>
        <w:rPr>
          <w:sz w:val="23"/>
          <w:szCs w:val="23"/>
        </w:rPr>
        <w:t xml:space="preserve"> </w:t>
      </w:r>
      <w:r>
        <w:rPr>
          <w:w w:val="102"/>
          <w:sz w:val="23"/>
          <w:szCs w:val="23"/>
        </w:rPr>
        <w:t>otherwise</w:t>
      </w:r>
      <w:r>
        <w:rPr>
          <w:sz w:val="23"/>
          <w:szCs w:val="23"/>
        </w:rPr>
        <w:t xml:space="preserve"> </w:t>
      </w:r>
      <w:r>
        <w:rPr>
          <w:w w:val="102"/>
          <w:sz w:val="23"/>
          <w:szCs w:val="23"/>
        </w:rPr>
        <w:t>specified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b/>
          <w:w w:val="102"/>
          <w:sz w:val="23"/>
          <w:szCs w:val="23"/>
          <w:u w:val="thick" w:color="000000"/>
        </w:rPr>
        <w:t>BDS</w:t>
      </w:r>
      <w:r>
        <w:rPr>
          <w:w w:val="102"/>
          <w:sz w:val="23"/>
          <w:szCs w:val="23"/>
        </w:rPr>
        <w:t>.</w:t>
      </w:r>
    </w:p>
    <w:p w:rsidR="00300549" w:rsidRDefault="00300549">
      <w:pPr>
        <w:spacing w:line="200" w:lineRule="exact"/>
      </w:pPr>
    </w:p>
    <w:p w:rsidR="00B1383E" w:rsidRDefault="00B1383E">
      <w:pPr>
        <w:spacing w:line="560" w:lineRule="exact"/>
        <w:ind w:left="1391" w:right="1404"/>
        <w:jc w:val="center"/>
        <w:rPr>
          <w:b/>
          <w:i/>
          <w:sz w:val="53"/>
          <w:szCs w:val="53"/>
        </w:rPr>
      </w:pPr>
    </w:p>
    <w:p w:rsidR="00B1383E" w:rsidRDefault="00B1383E">
      <w:pPr>
        <w:spacing w:line="560" w:lineRule="exact"/>
        <w:ind w:left="1391" w:right="1404"/>
        <w:jc w:val="center"/>
        <w:rPr>
          <w:b/>
          <w:i/>
          <w:sz w:val="53"/>
          <w:szCs w:val="53"/>
        </w:rPr>
      </w:pPr>
    </w:p>
    <w:p w:rsidR="00B1383E" w:rsidRDefault="00B1383E">
      <w:pPr>
        <w:spacing w:line="560" w:lineRule="exact"/>
        <w:ind w:left="1391" w:right="1404"/>
        <w:jc w:val="center"/>
        <w:rPr>
          <w:b/>
          <w:i/>
          <w:sz w:val="53"/>
          <w:szCs w:val="53"/>
        </w:rPr>
      </w:pPr>
    </w:p>
    <w:p w:rsidR="00B1383E" w:rsidRDefault="00B1383E">
      <w:pPr>
        <w:spacing w:line="560" w:lineRule="exact"/>
        <w:ind w:left="1391" w:right="1404"/>
        <w:jc w:val="center"/>
        <w:rPr>
          <w:b/>
          <w:i/>
          <w:sz w:val="53"/>
          <w:szCs w:val="53"/>
        </w:rPr>
      </w:pPr>
    </w:p>
    <w:p w:rsidR="00B1383E" w:rsidRDefault="00B1383E">
      <w:pPr>
        <w:spacing w:line="560" w:lineRule="exact"/>
        <w:ind w:left="1391" w:right="1404"/>
        <w:jc w:val="center"/>
        <w:rPr>
          <w:b/>
          <w:i/>
          <w:sz w:val="53"/>
          <w:szCs w:val="53"/>
        </w:rPr>
      </w:pPr>
    </w:p>
    <w:p w:rsidR="00B1383E" w:rsidRDefault="00B1383E">
      <w:pPr>
        <w:spacing w:line="560" w:lineRule="exact"/>
        <w:ind w:left="1391" w:right="1404"/>
        <w:jc w:val="center"/>
        <w:rPr>
          <w:b/>
          <w:i/>
          <w:sz w:val="53"/>
          <w:szCs w:val="53"/>
        </w:rPr>
      </w:pPr>
    </w:p>
    <w:p w:rsidR="00B1383E" w:rsidRDefault="00B1383E">
      <w:pPr>
        <w:spacing w:line="560" w:lineRule="exact"/>
        <w:ind w:left="1391" w:right="1404"/>
        <w:jc w:val="center"/>
        <w:rPr>
          <w:b/>
          <w:i/>
          <w:sz w:val="53"/>
          <w:szCs w:val="53"/>
        </w:rPr>
      </w:pPr>
    </w:p>
    <w:p w:rsidR="00B1383E" w:rsidRDefault="00B1383E">
      <w:pPr>
        <w:spacing w:line="560" w:lineRule="exact"/>
        <w:ind w:left="1391" w:right="1404"/>
        <w:jc w:val="center"/>
        <w:rPr>
          <w:b/>
          <w:i/>
          <w:sz w:val="53"/>
          <w:szCs w:val="53"/>
        </w:rPr>
      </w:pPr>
    </w:p>
    <w:p w:rsidR="00B1383E" w:rsidRDefault="00B1383E">
      <w:pPr>
        <w:spacing w:line="560" w:lineRule="exact"/>
        <w:ind w:left="1391" w:right="1404"/>
        <w:jc w:val="center"/>
        <w:rPr>
          <w:b/>
          <w:i/>
          <w:sz w:val="53"/>
          <w:szCs w:val="53"/>
        </w:rPr>
      </w:pPr>
    </w:p>
    <w:p w:rsidR="00B1383E" w:rsidRDefault="00B1383E">
      <w:pPr>
        <w:spacing w:line="560" w:lineRule="exact"/>
        <w:ind w:left="1391" w:right="1404"/>
        <w:jc w:val="center"/>
        <w:rPr>
          <w:b/>
          <w:i/>
          <w:sz w:val="53"/>
          <w:szCs w:val="53"/>
        </w:rPr>
      </w:pPr>
    </w:p>
    <w:p w:rsidR="00B1383E" w:rsidRDefault="00B1383E">
      <w:pPr>
        <w:spacing w:line="560" w:lineRule="exact"/>
        <w:ind w:left="1391" w:right="1404"/>
        <w:jc w:val="center"/>
        <w:rPr>
          <w:b/>
          <w:i/>
          <w:sz w:val="53"/>
          <w:szCs w:val="53"/>
        </w:rPr>
      </w:pPr>
    </w:p>
    <w:p w:rsidR="00B1383E" w:rsidRDefault="00B1383E">
      <w:pPr>
        <w:spacing w:line="560" w:lineRule="exact"/>
        <w:ind w:left="1391" w:right="1404"/>
        <w:jc w:val="center"/>
        <w:rPr>
          <w:b/>
          <w:i/>
          <w:sz w:val="53"/>
          <w:szCs w:val="53"/>
        </w:rPr>
      </w:pPr>
    </w:p>
    <w:p w:rsidR="00B1383E" w:rsidRDefault="00B1383E">
      <w:pPr>
        <w:spacing w:line="560" w:lineRule="exact"/>
        <w:ind w:left="1391" w:right="1404"/>
        <w:jc w:val="center"/>
        <w:rPr>
          <w:b/>
          <w:i/>
          <w:sz w:val="53"/>
          <w:szCs w:val="53"/>
        </w:rPr>
      </w:pPr>
    </w:p>
    <w:p w:rsidR="00B1383E" w:rsidRDefault="00B1383E">
      <w:pPr>
        <w:spacing w:line="560" w:lineRule="exact"/>
        <w:ind w:left="1391" w:right="1404"/>
        <w:jc w:val="center"/>
        <w:rPr>
          <w:b/>
          <w:i/>
          <w:sz w:val="53"/>
          <w:szCs w:val="53"/>
        </w:rPr>
      </w:pPr>
    </w:p>
    <w:p w:rsidR="00300549" w:rsidRDefault="00BF290C">
      <w:pPr>
        <w:spacing w:line="560" w:lineRule="exact"/>
        <w:ind w:left="1391" w:right="1404"/>
        <w:jc w:val="center"/>
        <w:rPr>
          <w:sz w:val="53"/>
          <w:szCs w:val="53"/>
        </w:rPr>
      </w:pPr>
      <w:r>
        <w:rPr>
          <w:b/>
          <w:i/>
          <w:sz w:val="53"/>
          <w:szCs w:val="53"/>
        </w:rPr>
        <w:lastRenderedPageBreak/>
        <w:t>Section III. Bid Data Sheet</w:t>
      </w: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before="6" w:line="240" w:lineRule="exact"/>
        <w:rPr>
          <w:sz w:val="24"/>
          <w:szCs w:val="24"/>
        </w:rPr>
      </w:pPr>
    </w:p>
    <w:p w:rsidR="00300549" w:rsidRDefault="00BF290C">
      <w:pPr>
        <w:ind w:left="260" w:right="4910"/>
        <w:jc w:val="both"/>
        <w:rPr>
          <w:sz w:val="30"/>
          <w:szCs w:val="30"/>
        </w:rPr>
      </w:pPr>
      <w:r>
        <w:rPr>
          <w:b/>
          <w:w w:val="99"/>
          <w:sz w:val="30"/>
          <w:szCs w:val="30"/>
        </w:rPr>
        <w:t>Notes</w:t>
      </w:r>
      <w:r>
        <w:rPr>
          <w:b/>
          <w:sz w:val="30"/>
          <w:szCs w:val="30"/>
        </w:rPr>
        <w:t xml:space="preserve"> </w:t>
      </w:r>
      <w:r>
        <w:rPr>
          <w:b/>
          <w:w w:val="99"/>
          <w:sz w:val="30"/>
          <w:szCs w:val="30"/>
        </w:rPr>
        <w:t>on</w:t>
      </w:r>
      <w:r>
        <w:rPr>
          <w:b/>
          <w:sz w:val="30"/>
          <w:szCs w:val="30"/>
        </w:rPr>
        <w:t xml:space="preserve"> </w:t>
      </w:r>
      <w:r>
        <w:rPr>
          <w:b/>
          <w:w w:val="99"/>
          <w:sz w:val="30"/>
          <w:szCs w:val="30"/>
        </w:rPr>
        <w:t>the</w:t>
      </w:r>
      <w:r>
        <w:rPr>
          <w:b/>
          <w:sz w:val="30"/>
          <w:szCs w:val="30"/>
        </w:rPr>
        <w:t xml:space="preserve"> </w:t>
      </w:r>
      <w:r>
        <w:rPr>
          <w:b/>
          <w:w w:val="99"/>
          <w:sz w:val="30"/>
          <w:szCs w:val="30"/>
        </w:rPr>
        <w:t>Bid</w:t>
      </w:r>
      <w:r>
        <w:rPr>
          <w:b/>
          <w:sz w:val="30"/>
          <w:szCs w:val="30"/>
        </w:rPr>
        <w:t xml:space="preserve"> </w:t>
      </w:r>
      <w:r>
        <w:rPr>
          <w:b/>
          <w:w w:val="99"/>
          <w:sz w:val="30"/>
          <w:szCs w:val="30"/>
        </w:rPr>
        <w:t>Data</w:t>
      </w:r>
      <w:r>
        <w:rPr>
          <w:b/>
          <w:sz w:val="30"/>
          <w:szCs w:val="30"/>
        </w:rPr>
        <w:t xml:space="preserve"> </w:t>
      </w:r>
      <w:r>
        <w:rPr>
          <w:b/>
          <w:w w:val="99"/>
          <w:sz w:val="30"/>
          <w:szCs w:val="30"/>
        </w:rPr>
        <w:t>Sheet</w:t>
      </w:r>
    </w:p>
    <w:p w:rsidR="00300549" w:rsidRDefault="00300549">
      <w:pPr>
        <w:spacing w:before="2" w:line="220" w:lineRule="exact"/>
        <w:rPr>
          <w:sz w:val="22"/>
          <w:szCs w:val="22"/>
        </w:rPr>
      </w:pPr>
    </w:p>
    <w:p w:rsidR="00300549" w:rsidRDefault="00BF290C">
      <w:pPr>
        <w:spacing w:line="245" w:lineRule="auto"/>
        <w:ind w:left="260" w:right="244"/>
        <w:jc w:val="both"/>
        <w:rPr>
          <w:sz w:val="23"/>
          <w:szCs w:val="23"/>
        </w:rPr>
      </w:pPr>
      <w:r>
        <w:rPr>
          <w:w w:val="102"/>
          <w:sz w:val="23"/>
          <w:szCs w:val="23"/>
        </w:rPr>
        <w:t>Section</w:t>
      </w:r>
      <w:r>
        <w:rPr>
          <w:sz w:val="23"/>
          <w:szCs w:val="23"/>
        </w:rPr>
        <w:t xml:space="preserve"> </w:t>
      </w:r>
      <w:r>
        <w:rPr>
          <w:w w:val="102"/>
          <w:sz w:val="23"/>
          <w:szCs w:val="23"/>
        </w:rPr>
        <w:t>III</w:t>
      </w:r>
      <w:r>
        <w:rPr>
          <w:sz w:val="23"/>
          <w:szCs w:val="23"/>
        </w:rPr>
        <w:t xml:space="preserve"> </w:t>
      </w:r>
      <w:r>
        <w:rPr>
          <w:w w:val="102"/>
          <w:sz w:val="23"/>
          <w:szCs w:val="23"/>
        </w:rPr>
        <w:t>is</w:t>
      </w:r>
      <w:r>
        <w:rPr>
          <w:sz w:val="23"/>
          <w:szCs w:val="23"/>
        </w:rPr>
        <w:t xml:space="preserve"> </w:t>
      </w:r>
      <w:r>
        <w:rPr>
          <w:w w:val="102"/>
          <w:sz w:val="23"/>
          <w:szCs w:val="23"/>
        </w:rPr>
        <w:t>intended</w:t>
      </w:r>
      <w:r>
        <w:rPr>
          <w:sz w:val="23"/>
          <w:szCs w:val="23"/>
        </w:rPr>
        <w:t xml:space="preserve"> </w:t>
      </w:r>
      <w:r>
        <w:rPr>
          <w:w w:val="102"/>
          <w:sz w:val="23"/>
          <w:szCs w:val="23"/>
        </w:rPr>
        <w:t>to</w:t>
      </w:r>
      <w:r>
        <w:rPr>
          <w:sz w:val="23"/>
          <w:szCs w:val="23"/>
        </w:rPr>
        <w:t xml:space="preserve"> </w:t>
      </w:r>
      <w:r>
        <w:rPr>
          <w:w w:val="102"/>
          <w:sz w:val="23"/>
          <w:szCs w:val="23"/>
        </w:rPr>
        <w:t>assist</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in</w:t>
      </w:r>
      <w:r>
        <w:rPr>
          <w:sz w:val="23"/>
          <w:szCs w:val="23"/>
        </w:rPr>
        <w:t xml:space="preserve"> </w:t>
      </w:r>
      <w:r>
        <w:rPr>
          <w:w w:val="102"/>
          <w:sz w:val="23"/>
          <w:szCs w:val="23"/>
        </w:rPr>
        <w:t>providing</w:t>
      </w:r>
      <w:r>
        <w:rPr>
          <w:sz w:val="23"/>
          <w:szCs w:val="23"/>
        </w:rPr>
        <w:t xml:space="preserve"> </w:t>
      </w:r>
      <w:r>
        <w:rPr>
          <w:w w:val="102"/>
          <w:sz w:val="23"/>
          <w:szCs w:val="23"/>
        </w:rPr>
        <w:t>the</w:t>
      </w:r>
      <w:r>
        <w:rPr>
          <w:sz w:val="23"/>
          <w:szCs w:val="23"/>
        </w:rPr>
        <w:t xml:space="preserve"> </w:t>
      </w:r>
      <w:r>
        <w:rPr>
          <w:w w:val="102"/>
          <w:sz w:val="23"/>
          <w:szCs w:val="23"/>
        </w:rPr>
        <w:t>specific</w:t>
      </w:r>
      <w:r>
        <w:rPr>
          <w:sz w:val="23"/>
          <w:szCs w:val="23"/>
        </w:rPr>
        <w:t xml:space="preserve"> </w:t>
      </w:r>
      <w:r>
        <w:rPr>
          <w:w w:val="102"/>
          <w:sz w:val="23"/>
          <w:szCs w:val="23"/>
        </w:rPr>
        <w:t>information in</w:t>
      </w:r>
      <w:r>
        <w:rPr>
          <w:sz w:val="23"/>
          <w:szCs w:val="23"/>
        </w:rPr>
        <w:t xml:space="preserve"> </w:t>
      </w:r>
      <w:r>
        <w:rPr>
          <w:w w:val="102"/>
          <w:sz w:val="23"/>
          <w:szCs w:val="23"/>
        </w:rPr>
        <w:t>relation</w:t>
      </w:r>
      <w:r>
        <w:rPr>
          <w:sz w:val="23"/>
          <w:szCs w:val="23"/>
        </w:rPr>
        <w:t xml:space="preserve"> </w:t>
      </w:r>
      <w:r>
        <w:rPr>
          <w:w w:val="102"/>
          <w:sz w:val="23"/>
          <w:szCs w:val="23"/>
        </w:rPr>
        <w:t>to</w:t>
      </w:r>
      <w:r>
        <w:rPr>
          <w:sz w:val="23"/>
          <w:szCs w:val="23"/>
        </w:rPr>
        <w:t xml:space="preserve"> </w:t>
      </w:r>
      <w:r>
        <w:rPr>
          <w:w w:val="102"/>
          <w:sz w:val="23"/>
          <w:szCs w:val="23"/>
        </w:rPr>
        <w:t>corresponding</w:t>
      </w:r>
      <w:r>
        <w:rPr>
          <w:sz w:val="23"/>
          <w:szCs w:val="23"/>
        </w:rPr>
        <w:t xml:space="preserve"> </w:t>
      </w:r>
      <w:r>
        <w:rPr>
          <w:w w:val="102"/>
          <w:sz w:val="23"/>
          <w:szCs w:val="23"/>
        </w:rPr>
        <w:t>clauses</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ITB,</w:t>
      </w:r>
      <w:r>
        <w:rPr>
          <w:sz w:val="23"/>
          <w:szCs w:val="23"/>
        </w:rPr>
        <w:t xml:space="preserve"> </w:t>
      </w:r>
      <w:r>
        <w:rPr>
          <w:w w:val="102"/>
          <w:sz w:val="23"/>
          <w:szCs w:val="23"/>
        </w:rPr>
        <w:t>and</w:t>
      </w:r>
      <w:r>
        <w:rPr>
          <w:sz w:val="23"/>
          <w:szCs w:val="23"/>
        </w:rPr>
        <w:t xml:space="preserve"> </w:t>
      </w:r>
      <w:r>
        <w:rPr>
          <w:w w:val="102"/>
          <w:sz w:val="23"/>
          <w:szCs w:val="23"/>
        </w:rPr>
        <w:t>has</w:t>
      </w:r>
      <w:r>
        <w:rPr>
          <w:sz w:val="23"/>
          <w:szCs w:val="23"/>
        </w:rPr>
        <w:t xml:space="preserve"> </w:t>
      </w:r>
      <w:r>
        <w:rPr>
          <w:w w:val="102"/>
          <w:sz w:val="23"/>
          <w:szCs w:val="23"/>
        </w:rPr>
        <w:t>to</w:t>
      </w:r>
      <w:r>
        <w:rPr>
          <w:sz w:val="23"/>
          <w:szCs w:val="23"/>
        </w:rPr>
        <w:t xml:space="preserve"> </w:t>
      </w:r>
      <w:r>
        <w:rPr>
          <w:w w:val="102"/>
          <w:sz w:val="23"/>
          <w:szCs w:val="23"/>
        </w:rPr>
        <w:t>be</w:t>
      </w:r>
      <w:r>
        <w:rPr>
          <w:sz w:val="23"/>
          <w:szCs w:val="23"/>
        </w:rPr>
        <w:t xml:space="preserve"> </w:t>
      </w:r>
      <w:r>
        <w:rPr>
          <w:w w:val="102"/>
          <w:sz w:val="23"/>
          <w:szCs w:val="23"/>
        </w:rPr>
        <w:t>prepared</w:t>
      </w:r>
      <w:r>
        <w:rPr>
          <w:sz w:val="23"/>
          <w:szCs w:val="23"/>
        </w:rPr>
        <w:t xml:space="preserve"> </w:t>
      </w:r>
      <w:r>
        <w:rPr>
          <w:w w:val="102"/>
          <w:sz w:val="23"/>
          <w:szCs w:val="23"/>
        </w:rPr>
        <w:t>for</w:t>
      </w:r>
      <w:r>
        <w:rPr>
          <w:sz w:val="23"/>
          <w:szCs w:val="23"/>
        </w:rPr>
        <w:t xml:space="preserve"> </w:t>
      </w:r>
      <w:r>
        <w:rPr>
          <w:w w:val="102"/>
          <w:sz w:val="23"/>
          <w:szCs w:val="23"/>
        </w:rPr>
        <w:t>each</w:t>
      </w:r>
      <w:r>
        <w:rPr>
          <w:sz w:val="23"/>
          <w:szCs w:val="23"/>
        </w:rPr>
        <w:t xml:space="preserve"> </w:t>
      </w:r>
      <w:r>
        <w:rPr>
          <w:w w:val="102"/>
          <w:sz w:val="23"/>
          <w:szCs w:val="23"/>
        </w:rPr>
        <w:t>specific procurement.</w:t>
      </w:r>
    </w:p>
    <w:p w:rsidR="00300549" w:rsidRDefault="00300549">
      <w:pPr>
        <w:spacing w:before="6" w:line="220" w:lineRule="exact"/>
        <w:rPr>
          <w:sz w:val="22"/>
          <w:szCs w:val="22"/>
        </w:rPr>
      </w:pPr>
    </w:p>
    <w:p w:rsidR="00300549" w:rsidRDefault="00BF290C">
      <w:pPr>
        <w:spacing w:line="246" w:lineRule="auto"/>
        <w:ind w:left="260" w:right="243"/>
        <w:jc w:val="both"/>
        <w:rPr>
          <w:sz w:val="23"/>
          <w:szCs w:val="23"/>
        </w:rPr>
      </w:pP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should</w:t>
      </w:r>
      <w:r>
        <w:rPr>
          <w:sz w:val="23"/>
          <w:szCs w:val="23"/>
        </w:rPr>
        <w:t xml:space="preserve"> </w:t>
      </w:r>
      <w:r>
        <w:rPr>
          <w:w w:val="102"/>
          <w:sz w:val="23"/>
          <w:szCs w:val="23"/>
        </w:rPr>
        <w:t>specify</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BDS</w:t>
      </w:r>
      <w:r>
        <w:rPr>
          <w:sz w:val="23"/>
          <w:szCs w:val="23"/>
        </w:rPr>
        <w:t xml:space="preserve"> </w:t>
      </w:r>
      <w:r>
        <w:rPr>
          <w:w w:val="102"/>
          <w:sz w:val="23"/>
          <w:szCs w:val="23"/>
        </w:rPr>
        <w:t>information</w:t>
      </w:r>
      <w:r>
        <w:rPr>
          <w:sz w:val="23"/>
          <w:szCs w:val="23"/>
        </w:rPr>
        <w:t xml:space="preserve"> </w:t>
      </w:r>
      <w:r>
        <w:rPr>
          <w:w w:val="102"/>
          <w:sz w:val="23"/>
          <w:szCs w:val="23"/>
        </w:rPr>
        <w:t>and</w:t>
      </w:r>
      <w:r>
        <w:rPr>
          <w:sz w:val="23"/>
          <w:szCs w:val="23"/>
        </w:rPr>
        <w:t xml:space="preserve"> </w:t>
      </w:r>
      <w:r>
        <w:rPr>
          <w:w w:val="102"/>
          <w:sz w:val="23"/>
          <w:szCs w:val="23"/>
        </w:rPr>
        <w:t>requirements</w:t>
      </w:r>
      <w:r>
        <w:rPr>
          <w:sz w:val="23"/>
          <w:szCs w:val="23"/>
        </w:rPr>
        <w:t xml:space="preserve"> </w:t>
      </w:r>
      <w:r>
        <w:rPr>
          <w:w w:val="102"/>
          <w:sz w:val="23"/>
          <w:szCs w:val="23"/>
        </w:rPr>
        <w:t>specific</w:t>
      </w:r>
      <w:r>
        <w:rPr>
          <w:sz w:val="23"/>
          <w:szCs w:val="23"/>
        </w:rPr>
        <w:t xml:space="preserve"> </w:t>
      </w:r>
      <w:r>
        <w:rPr>
          <w:w w:val="102"/>
          <w:sz w:val="23"/>
          <w:szCs w:val="23"/>
        </w:rPr>
        <w:t>to the</w:t>
      </w:r>
      <w:r>
        <w:rPr>
          <w:sz w:val="23"/>
          <w:szCs w:val="23"/>
        </w:rPr>
        <w:t xml:space="preserve">   </w:t>
      </w:r>
      <w:r>
        <w:rPr>
          <w:w w:val="102"/>
          <w:sz w:val="23"/>
          <w:szCs w:val="23"/>
        </w:rPr>
        <w:t>circumstances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the</w:t>
      </w:r>
      <w:r>
        <w:rPr>
          <w:sz w:val="23"/>
          <w:szCs w:val="23"/>
        </w:rPr>
        <w:t xml:space="preserve">   </w:t>
      </w:r>
      <w:r>
        <w:rPr>
          <w:w w:val="102"/>
          <w:sz w:val="23"/>
          <w:szCs w:val="23"/>
        </w:rPr>
        <w:t>processing</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procurement,</w:t>
      </w:r>
      <w:r>
        <w:rPr>
          <w:sz w:val="23"/>
          <w:szCs w:val="23"/>
        </w:rPr>
        <w:t xml:space="preserve">   </w:t>
      </w:r>
      <w:r>
        <w:rPr>
          <w:w w:val="102"/>
          <w:sz w:val="23"/>
          <w:szCs w:val="23"/>
        </w:rPr>
        <w:t>the applicable</w:t>
      </w:r>
      <w:r>
        <w:rPr>
          <w:sz w:val="23"/>
          <w:szCs w:val="23"/>
        </w:rPr>
        <w:t xml:space="preserve"> </w:t>
      </w:r>
      <w:r>
        <w:rPr>
          <w:w w:val="102"/>
          <w:sz w:val="23"/>
          <w:szCs w:val="23"/>
        </w:rPr>
        <w:t>rules</w:t>
      </w:r>
      <w:r>
        <w:rPr>
          <w:sz w:val="23"/>
          <w:szCs w:val="23"/>
        </w:rPr>
        <w:t xml:space="preserve"> </w:t>
      </w:r>
      <w:r>
        <w:rPr>
          <w:w w:val="102"/>
          <w:sz w:val="23"/>
          <w:szCs w:val="23"/>
        </w:rPr>
        <w:t>regarding</w:t>
      </w:r>
      <w:r>
        <w:rPr>
          <w:sz w:val="23"/>
          <w:szCs w:val="23"/>
        </w:rPr>
        <w:t xml:space="preserve"> </w:t>
      </w:r>
      <w:r>
        <w:rPr>
          <w:w w:val="102"/>
          <w:sz w:val="23"/>
          <w:szCs w:val="23"/>
        </w:rPr>
        <w:t>bid</w:t>
      </w:r>
      <w:r>
        <w:rPr>
          <w:sz w:val="23"/>
          <w:szCs w:val="23"/>
        </w:rPr>
        <w:t xml:space="preserve"> </w:t>
      </w:r>
      <w:r>
        <w:rPr>
          <w:w w:val="102"/>
          <w:sz w:val="23"/>
          <w:szCs w:val="23"/>
        </w:rPr>
        <w:t>price</w:t>
      </w:r>
      <w:r>
        <w:rPr>
          <w:sz w:val="23"/>
          <w:szCs w:val="23"/>
        </w:rPr>
        <w:t xml:space="preserve"> </w:t>
      </w:r>
      <w:r>
        <w:rPr>
          <w:w w:val="102"/>
          <w:sz w:val="23"/>
          <w:szCs w:val="23"/>
        </w:rPr>
        <w:t>and</w:t>
      </w:r>
      <w:r>
        <w:rPr>
          <w:sz w:val="23"/>
          <w:szCs w:val="23"/>
        </w:rPr>
        <w:t xml:space="preserve"> </w:t>
      </w:r>
      <w:r>
        <w:rPr>
          <w:w w:val="102"/>
          <w:sz w:val="23"/>
          <w:szCs w:val="23"/>
        </w:rPr>
        <w:t>currency,</w:t>
      </w:r>
      <w:r>
        <w:rPr>
          <w:sz w:val="23"/>
          <w:szCs w:val="23"/>
        </w:rPr>
        <w:t xml:space="preserve"> </w:t>
      </w:r>
      <w:r>
        <w:rPr>
          <w:w w:val="102"/>
          <w:sz w:val="23"/>
          <w:szCs w:val="23"/>
        </w:rPr>
        <w:t>and</w:t>
      </w:r>
      <w:r>
        <w:rPr>
          <w:sz w:val="23"/>
          <w:szCs w:val="23"/>
        </w:rPr>
        <w:t xml:space="preserve"> </w:t>
      </w:r>
      <w:r>
        <w:rPr>
          <w:w w:val="102"/>
          <w:sz w:val="23"/>
          <w:szCs w:val="23"/>
        </w:rPr>
        <w:t>the</w:t>
      </w:r>
      <w:r>
        <w:rPr>
          <w:sz w:val="23"/>
          <w:szCs w:val="23"/>
        </w:rPr>
        <w:t xml:space="preserve"> </w:t>
      </w:r>
      <w:r>
        <w:rPr>
          <w:w w:val="102"/>
          <w:sz w:val="23"/>
          <w:szCs w:val="23"/>
        </w:rPr>
        <w:t>bid</w:t>
      </w:r>
      <w:r>
        <w:rPr>
          <w:sz w:val="23"/>
          <w:szCs w:val="23"/>
        </w:rPr>
        <w:t xml:space="preserve"> </w:t>
      </w:r>
      <w:r>
        <w:rPr>
          <w:w w:val="102"/>
          <w:sz w:val="23"/>
          <w:szCs w:val="23"/>
        </w:rPr>
        <w:t>evaluation</w:t>
      </w:r>
      <w:r>
        <w:rPr>
          <w:sz w:val="23"/>
          <w:szCs w:val="23"/>
        </w:rPr>
        <w:t xml:space="preserve"> </w:t>
      </w:r>
      <w:r>
        <w:rPr>
          <w:w w:val="102"/>
          <w:sz w:val="23"/>
          <w:szCs w:val="23"/>
        </w:rPr>
        <w:t>criteria</w:t>
      </w:r>
      <w:r>
        <w:rPr>
          <w:sz w:val="23"/>
          <w:szCs w:val="23"/>
        </w:rPr>
        <w:t xml:space="preserve"> </w:t>
      </w:r>
      <w:r>
        <w:rPr>
          <w:w w:val="102"/>
          <w:sz w:val="23"/>
          <w:szCs w:val="23"/>
        </w:rPr>
        <w:t>that</w:t>
      </w:r>
      <w:r>
        <w:rPr>
          <w:sz w:val="23"/>
          <w:szCs w:val="23"/>
        </w:rPr>
        <w:t xml:space="preserve"> </w:t>
      </w:r>
      <w:r>
        <w:rPr>
          <w:w w:val="102"/>
          <w:sz w:val="23"/>
          <w:szCs w:val="23"/>
        </w:rPr>
        <w:t>will apply</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bids.</w:t>
      </w:r>
      <w:r>
        <w:rPr>
          <w:sz w:val="23"/>
          <w:szCs w:val="23"/>
        </w:rPr>
        <w:t xml:space="preserve">  </w:t>
      </w:r>
      <w:r>
        <w:rPr>
          <w:w w:val="102"/>
          <w:sz w:val="23"/>
          <w:szCs w:val="23"/>
        </w:rPr>
        <w:t>In</w:t>
      </w:r>
      <w:r>
        <w:rPr>
          <w:sz w:val="23"/>
          <w:szCs w:val="23"/>
        </w:rPr>
        <w:t xml:space="preserve"> </w:t>
      </w:r>
      <w:r>
        <w:rPr>
          <w:w w:val="102"/>
          <w:sz w:val="23"/>
          <w:szCs w:val="23"/>
        </w:rPr>
        <w:t>preparing</w:t>
      </w:r>
      <w:r>
        <w:rPr>
          <w:sz w:val="23"/>
          <w:szCs w:val="23"/>
        </w:rPr>
        <w:t xml:space="preserve"> </w:t>
      </w:r>
      <w:r>
        <w:rPr>
          <w:w w:val="102"/>
          <w:sz w:val="23"/>
          <w:szCs w:val="23"/>
        </w:rPr>
        <w:t>Section</w:t>
      </w:r>
      <w:r>
        <w:rPr>
          <w:sz w:val="23"/>
          <w:szCs w:val="23"/>
        </w:rPr>
        <w:t xml:space="preserve"> </w:t>
      </w:r>
      <w:r>
        <w:rPr>
          <w:w w:val="102"/>
          <w:sz w:val="23"/>
          <w:szCs w:val="23"/>
        </w:rPr>
        <w:t>III,</w:t>
      </w:r>
      <w:r>
        <w:rPr>
          <w:sz w:val="23"/>
          <w:szCs w:val="23"/>
        </w:rPr>
        <w:t xml:space="preserve"> </w:t>
      </w:r>
      <w:r>
        <w:rPr>
          <w:w w:val="102"/>
          <w:sz w:val="23"/>
          <w:szCs w:val="23"/>
        </w:rPr>
        <w:t>the</w:t>
      </w:r>
      <w:r>
        <w:rPr>
          <w:sz w:val="23"/>
          <w:szCs w:val="23"/>
        </w:rPr>
        <w:t xml:space="preserve"> </w:t>
      </w:r>
      <w:r>
        <w:rPr>
          <w:w w:val="102"/>
          <w:sz w:val="23"/>
          <w:szCs w:val="23"/>
        </w:rPr>
        <w:t>following</w:t>
      </w:r>
      <w:r>
        <w:rPr>
          <w:sz w:val="23"/>
          <w:szCs w:val="23"/>
        </w:rPr>
        <w:t xml:space="preserve"> </w:t>
      </w:r>
      <w:r>
        <w:rPr>
          <w:w w:val="102"/>
          <w:sz w:val="23"/>
          <w:szCs w:val="23"/>
        </w:rPr>
        <w:t>aspects</w:t>
      </w:r>
      <w:r>
        <w:rPr>
          <w:sz w:val="23"/>
          <w:szCs w:val="23"/>
        </w:rPr>
        <w:t xml:space="preserve"> </w:t>
      </w:r>
      <w:r>
        <w:rPr>
          <w:w w:val="102"/>
          <w:sz w:val="23"/>
          <w:szCs w:val="23"/>
        </w:rPr>
        <w:t>should</w:t>
      </w:r>
      <w:r>
        <w:rPr>
          <w:sz w:val="23"/>
          <w:szCs w:val="23"/>
        </w:rPr>
        <w:t xml:space="preserve"> </w:t>
      </w:r>
      <w:r>
        <w:rPr>
          <w:w w:val="102"/>
          <w:sz w:val="23"/>
          <w:szCs w:val="23"/>
        </w:rPr>
        <w:t>be</w:t>
      </w:r>
      <w:r>
        <w:rPr>
          <w:sz w:val="23"/>
          <w:szCs w:val="23"/>
        </w:rPr>
        <w:t xml:space="preserve"> </w:t>
      </w:r>
      <w:r>
        <w:rPr>
          <w:w w:val="102"/>
          <w:sz w:val="23"/>
          <w:szCs w:val="23"/>
        </w:rPr>
        <w:t>checked:</w:t>
      </w:r>
    </w:p>
    <w:p w:rsidR="00300549" w:rsidRDefault="00300549">
      <w:pPr>
        <w:spacing w:before="5" w:line="220" w:lineRule="exact"/>
        <w:rPr>
          <w:sz w:val="22"/>
          <w:szCs w:val="22"/>
        </w:rPr>
      </w:pPr>
    </w:p>
    <w:p w:rsidR="00300549" w:rsidRDefault="00BF290C">
      <w:pPr>
        <w:spacing w:line="245" w:lineRule="auto"/>
        <w:ind w:left="915" w:right="244" w:hanging="655"/>
        <w:rPr>
          <w:sz w:val="23"/>
          <w:szCs w:val="23"/>
        </w:rPr>
      </w:pPr>
      <w:r>
        <w:rPr>
          <w:w w:val="102"/>
          <w:sz w:val="23"/>
          <w:szCs w:val="23"/>
        </w:rPr>
        <w:t>(a)</w:t>
      </w:r>
      <w:r>
        <w:rPr>
          <w:sz w:val="23"/>
          <w:szCs w:val="23"/>
        </w:rPr>
        <w:t xml:space="preserve">       </w:t>
      </w:r>
      <w:r>
        <w:rPr>
          <w:w w:val="102"/>
          <w:sz w:val="23"/>
          <w:szCs w:val="23"/>
        </w:rPr>
        <w:t>Information</w:t>
      </w:r>
      <w:r>
        <w:rPr>
          <w:sz w:val="23"/>
          <w:szCs w:val="23"/>
        </w:rPr>
        <w:t xml:space="preserve">  </w:t>
      </w:r>
      <w:r>
        <w:rPr>
          <w:w w:val="102"/>
          <w:sz w:val="23"/>
          <w:szCs w:val="23"/>
        </w:rPr>
        <w:t>that</w:t>
      </w:r>
      <w:r>
        <w:rPr>
          <w:sz w:val="23"/>
          <w:szCs w:val="23"/>
        </w:rPr>
        <w:t xml:space="preserve">  </w:t>
      </w:r>
      <w:r>
        <w:rPr>
          <w:w w:val="102"/>
          <w:sz w:val="23"/>
          <w:szCs w:val="23"/>
        </w:rPr>
        <w:t>specifies</w:t>
      </w:r>
      <w:r>
        <w:rPr>
          <w:sz w:val="23"/>
          <w:szCs w:val="23"/>
        </w:rPr>
        <w:t xml:space="preserve">  </w:t>
      </w:r>
      <w:r>
        <w:rPr>
          <w:w w:val="102"/>
          <w:sz w:val="23"/>
          <w:szCs w:val="23"/>
        </w:rPr>
        <w:t>and</w:t>
      </w:r>
      <w:r>
        <w:rPr>
          <w:sz w:val="23"/>
          <w:szCs w:val="23"/>
        </w:rPr>
        <w:t xml:space="preserve">  </w:t>
      </w:r>
      <w:r>
        <w:rPr>
          <w:w w:val="102"/>
          <w:sz w:val="23"/>
          <w:szCs w:val="23"/>
        </w:rPr>
        <w:t>complements</w:t>
      </w:r>
      <w:r>
        <w:rPr>
          <w:sz w:val="23"/>
          <w:szCs w:val="23"/>
        </w:rPr>
        <w:t xml:space="preserve">  </w:t>
      </w:r>
      <w:r>
        <w:rPr>
          <w:w w:val="102"/>
          <w:sz w:val="23"/>
          <w:szCs w:val="23"/>
        </w:rPr>
        <w:t>provisions</w:t>
      </w:r>
      <w:r>
        <w:rPr>
          <w:sz w:val="23"/>
          <w:szCs w:val="23"/>
        </w:rPr>
        <w:t xml:space="preserve">  </w:t>
      </w:r>
      <w:r>
        <w:rPr>
          <w:w w:val="102"/>
          <w:sz w:val="23"/>
          <w:szCs w:val="23"/>
        </w:rPr>
        <w:t>of</w:t>
      </w:r>
      <w:r>
        <w:rPr>
          <w:sz w:val="23"/>
          <w:szCs w:val="23"/>
        </w:rPr>
        <w:t xml:space="preserve">  </w:t>
      </w:r>
      <w:r>
        <w:rPr>
          <w:w w:val="102"/>
          <w:sz w:val="23"/>
          <w:szCs w:val="23"/>
        </w:rPr>
        <w:t>Section</w:t>
      </w:r>
      <w:r>
        <w:rPr>
          <w:sz w:val="23"/>
          <w:szCs w:val="23"/>
        </w:rPr>
        <w:t xml:space="preserve">  </w:t>
      </w:r>
      <w:r>
        <w:rPr>
          <w:w w:val="102"/>
          <w:sz w:val="23"/>
          <w:szCs w:val="23"/>
        </w:rPr>
        <w:t>II</w:t>
      </w:r>
      <w:r>
        <w:rPr>
          <w:sz w:val="23"/>
          <w:szCs w:val="23"/>
        </w:rPr>
        <w:t xml:space="preserve">  </w:t>
      </w:r>
      <w:r>
        <w:rPr>
          <w:w w:val="102"/>
          <w:sz w:val="23"/>
          <w:szCs w:val="23"/>
        </w:rPr>
        <w:t>must</w:t>
      </w:r>
      <w:r>
        <w:rPr>
          <w:sz w:val="23"/>
          <w:szCs w:val="23"/>
        </w:rPr>
        <w:t xml:space="preserve">  </w:t>
      </w:r>
      <w:r>
        <w:rPr>
          <w:w w:val="102"/>
          <w:sz w:val="23"/>
          <w:szCs w:val="23"/>
        </w:rPr>
        <w:t>be incorporated.</w:t>
      </w:r>
    </w:p>
    <w:p w:rsidR="00300549" w:rsidRDefault="00300549">
      <w:pPr>
        <w:spacing w:before="6" w:line="220" w:lineRule="exact"/>
        <w:rPr>
          <w:sz w:val="22"/>
          <w:szCs w:val="22"/>
        </w:rPr>
      </w:pPr>
    </w:p>
    <w:p w:rsidR="00300549" w:rsidRDefault="00BF290C">
      <w:pPr>
        <w:spacing w:line="245" w:lineRule="auto"/>
        <w:ind w:left="915" w:right="241" w:hanging="655"/>
        <w:rPr>
          <w:sz w:val="23"/>
          <w:szCs w:val="23"/>
        </w:rPr>
        <w:sectPr w:rsidR="00300549">
          <w:footerReference w:type="default" r:id="rId20"/>
          <w:pgSz w:w="12240" w:h="15840"/>
          <w:pgMar w:top="1480" w:right="1720" w:bottom="280" w:left="1720" w:header="0" w:footer="946" w:gutter="0"/>
          <w:pgNumType w:start="55"/>
          <w:cols w:space="720"/>
        </w:sectPr>
      </w:pPr>
      <w:r>
        <w:rPr>
          <w:w w:val="102"/>
          <w:sz w:val="23"/>
          <w:szCs w:val="23"/>
        </w:rPr>
        <w:t>(b)</w:t>
      </w:r>
      <w:r>
        <w:rPr>
          <w:sz w:val="23"/>
          <w:szCs w:val="23"/>
        </w:rPr>
        <w:t xml:space="preserve">       </w:t>
      </w:r>
      <w:r>
        <w:rPr>
          <w:w w:val="102"/>
          <w:sz w:val="23"/>
          <w:szCs w:val="23"/>
        </w:rPr>
        <w:t>Amendments</w:t>
      </w:r>
      <w:r>
        <w:rPr>
          <w:sz w:val="23"/>
          <w:szCs w:val="23"/>
        </w:rPr>
        <w:t xml:space="preserve"> </w:t>
      </w:r>
      <w:r>
        <w:rPr>
          <w:w w:val="102"/>
          <w:sz w:val="23"/>
          <w:szCs w:val="23"/>
        </w:rPr>
        <w:t>and/or</w:t>
      </w:r>
      <w:r>
        <w:rPr>
          <w:sz w:val="23"/>
          <w:szCs w:val="23"/>
        </w:rPr>
        <w:t xml:space="preserve"> </w:t>
      </w:r>
      <w:r>
        <w:rPr>
          <w:w w:val="102"/>
          <w:sz w:val="23"/>
          <w:szCs w:val="23"/>
        </w:rPr>
        <w:t>supplements,</w:t>
      </w:r>
      <w:r>
        <w:rPr>
          <w:sz w:val="23"/>
          <w:szCs w:val="23"/>
        </w:rPr>
        <w:t xml:space="preserve"> </w:t>
      </w:r>
      <w:r>
        <w:rPr>
          <w:w w:val="102"/>
          <w:sz w:val="23"/>
          <w:szCs w:val="23"/>
        </w:rPr>
        <w:t>if</w:t>
      </w:r>
      <w:r>
        <w:rPr>
          <w:sz w:val="23"/>
          <w:szCs w:val="23"/>
        </w:rPr>
        <w:t xml:space="preserve"> </w:t>
      </w:r>
      <w:r>
        <w:rPr>
          <w:w w:val="102"/>
          <w:sz w:val="23"/>
          <w:szCs w:val="23"/>
        </w:rPr>
        <w:t>any,</w:t>
      </w:r>
      <w:r>
        <w:rPr>
          <w:sz w:val="23"/>
          <w:szCs w:val="23"/>
        </w:rPr>
        <w:t xml:space="preserve"> </w:t>
      </w:r>
      <w:r>
        <w:rPr>
          <w:w w:val="102"/>
          <w:sz w:val="23"/>
          <w:szCs w:val="23"/>
        </w:rPr>
        <w:t>to</w:t>
      </w:r>
      <w:r>
        <w:rPr>
          <w:sz w:val="23"/>
          <w:szCs w:val="23"/>
        </w:rPr>
        <w:t xml:space="preserve"> </w:t>
      </w:r>
      <w:r>
        <w:rPr>
          <w:w w:val="102"/>
          <w:sz w:val="23"/>
          <w:szCs w:val="23"/>
        </w:rPr>
        <w:t>provisions</w:t>
      </w:r>
      <w:r>
        <w:rPr>
          <w:sz w:val="23"/>
          <w:szCs w:val="23"/>
        </w:rPr>
        <w:t xml:space="preserve"> </w:t>
      </w:r>
      <w:r>
        <w:rPr>
          <w:w w:val="102"/>
          <w:sz w:val="23"/>
          <w:szCs w:val="23"/>
        </w:rPr>
        <w:t>of</w:t>
      </w:r>
      <w:r>
        <w:rPr>
          <w:sz w:val="23"/>
          <w:szCs w:val="23"/>
        </w:rPr>
        <w:t xml:space="preserve"> </w:t>
      </w:r>
      <w:r>
        <w:rPr>
          <w:w w:val="102"/>
          <w:sz w:val="23"/>
          <w:szCs w:val="23"/>
        </w:rPr>
        <w:t>Section</w:t>
      </w:r>
      <w:r>
        <w:rPr>
          <w:sz w:val="23"/>
          <w:szCs w:val="23"/>
        </w:rPr>
        <w:t xml:space="preserve"> </w:t>
      </w:r>
      <w:r>
        <w:rPr>
          <w:w w:val="102"/>
          <w:sz w:val="23"/>
          <w:szCs w:val="23"/>
        </w:rPr>
        <w:t>II</w:t>
      </w:r>
      <w:r>
        <w:rPr>
          <w:sz w:val="23"/>
          <w:szCs w:val="23"/>
        </w:rPr>
        <w:t xml:space="preserve"> </w:t>
      </w:r>
      <w:r>
        <w:rPr>
          <w:w w:val="102"/>
          <w:sz w:val="23"/>
          <w:szCs w:val="23"/>
        </w:rPr>
        <w:t>as</w:t>
      </w:r>
      <w:r>
        <w:rPr>
          <w:sz w:val="23"/>
          <w:szCs w:val="23"/>
        </w:rPr>
        <w:t xml:space="preserve"> </w:t>
      </w:r>
      <w:r>
        <w:rPr>
          <w:w w:val="102"/>
          <w:sz w:val="23"/>
          <w:szCs w:val="23"/>
        </w:rPr>
        <w:t>necessitated by</w:t>
      </w:r>
      <w:r>
        <w:rPr>
          <w:sz w:val="23"/>
          <w:szCs w:val="23"/>
        </w:rPr>
        <w:t xml:space="preserve"> </w:t>
      </w:r>
      <w:r>
        <w:rPr>
          <w:w w:val="102"/>
          <w:sz w:val="23"/>
          <w:szCs w:val="23"/>
        </w:rPr>
        <w:t>the</w:t>
      </w:r>
      <w:r>
        <w:rPr>
          <w:sz w:val="23"/>
          <w:szCs w:val="23"/>
        </w:rPr>
        <w:t xml:space="preserve"> </w:t>
      </w:r>
      <w:r>
        <w:rPr>
          <w:w w:val="102"/>
          <w:sz w:val="23"/>
          <w:szCs w:val="23"/>
        </w:rPr>
        <w:t>circumstances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specific</w:t>
      </w:r>
      <w:r>
        <w:rPr>
          <w:sz w:val="23"/>
          <w:szCs w:val="23"/>
        </w:rPr>
        <w:t xml:space="preserve"> </w:t>
      </w:r>
      <w:r>
        <w:rPr>
          <w:w w:val="102"/>
          <w:sz w:val="23"/>
          <w:szCs w:val="23"/>
        </w:rPr>
        <w:t>procurement,</w:t>
      </w:r>
      <w:r>
        <w:rPr>
          <w:sz w:val="23"/>
          <w:szCs w:val="23"/>
        </w:rPr>
        <w:t xml:space="preserve"> </w:t>
      </w:r>
      <w:r>
        <w:rPr>
          <w:w w:val="102"/>
          <w:sz w:val="23"/>
          <w:szCs w:val="23"/>
        </w:rPr>
        <w:t>must</w:t>
      </w:r>
      <w:r>
        <w:rPr>
          <w:sz w:val="23"/>
          <w:szCs w:val="23"/>
        </w:rPr>
        <w:t xml:space="preserve"> </w:t>
      </w:r>
      <w:r>
        <w:rPr>
          <w:w w:val="102"/>
          <w:sz w:val="23"/>
          <w:szCs w:val="23"/>
        </w:rPr>
        <w:t>also</w:t>
      </w:r>
      <w:r>
        <w:rPr>
          <w:sz w:val="23"/>
          <w:szCs w:val="23"/>
        </w:rPr>
        <w:t xml:space="preserve"> </w:t>
      </w:r>
      <w:r>
        <w:rPr>
          <w:w w:val="102"/>
          <w:sz w:val="23"/>
          <w:szCs w:val="23"/>
        </w:rPr>
        <w:t>be</w:t>
      </w:r>
      <w:r>
        <w:rPr>
          <w:sz w:val="23"/>
          <w:szCs w:val="23"/>
        </w:rPr>
        <w:t xml:space="preserve"> </w:t>
      </w:r>
      <w:r>
        <w:rPr>
          <w:w w:val="102"/>
          <w:sz w:val="23"/>
          <w:szCs w:val="23"/>
        </w:rPr>
        <w:t>incorporated.</w:t>
      </w:r>
    </w:p>
    <w:p w:rsidR="00300549" w:rsidRDefault="00300549">
      <w:pPr>
        <w:spacing w:before="8" w:line="160" w:lineRule="exact"/>
        <w:rPr>
          <w:sz w:val="16"/>
          <w:szCs w:val="16"/>
        </w:rPr>
      </w:pPr>
    </w:p>
    <w:p w:rsidR="00300549" w:rsidRDefault="00B1383E">
      <w:pPr>
        <w:spacing w:line="200" w:lineRule="exact"/>
      </w:pPr>
      <w:r>
        <w:pict>
          <v:group id="_x0000_s1988" style="position:absolute;margin-left:93.35pt;margin-top:75.5pt;width:423.6pt;height:648.8pt;z-index:-5252;mso-position-horizontal-relative:page;mso-position-vertical-relative:page" coordorigin="1878,1348" coordsize="8472,12976">
            <v:shape id="_x0000_s2009" style="position:absolute;left:1889;top:1358;width:1488;height:0" coordorigin="1889,1358" coordsize="1488,0" path="m1889,1358r1488,e" filled="f" strokeweight=".20444mm">
              <v:path arrowok="t"/>
            </v:shape>
            <v:shape id="_x0000_s2008" style="position:absolute;left:3386;top:1358;width:6953;height:0" coordorigin="3386,1358" coordsize="6953,0" path="m3386,1358r6953,e" filled="f" strokeweight=".20444mm">
              <v:path arrowok="t"/>
            </v:shape>
            <v:shape id="_x0000_s2007" style="position:absolute;left:1889;top:2112;width:1488;height:0" coordorigin="1889,2112" coordsize="1488,0" path="m1889,2112r1488,e" filled="f" strokeweight=".20444mm">
              <v:path arrowok="t"/>
            </v:shape>
            <v:shape id="_x0000_s2006" style="position:absolute;left:3386;top:2112;width:6953;height:0" coordorigin="3386,2112" coordsize="6953,0" path="m3386,2112r6953,e" filled="f" strokeweight=".20444mm">
              <v:path arrowok="t"/>
            </v:shape>
            <v:shape id="_x0000_s2005" style="position:absolute;left:1889;top:3125;width:1488;height:0" coordorigin="1889,3125" coordsize="1488,0" path="m1889,3125r1488,e" filled="f" strokeweight=".20444mm">
              <v:path arrowok="t"/>
            </v:shape>
            <v:shape id="_x0000_s2004" style="position:absolute;left:3386;top:3125;width:6953;height:0" coordorigin="3386,3125" coordsize="6953,0" path="m3386,3125r6953,e" filled="f" strokeweight=".20444mm">
              <v:path arrowok="t"/>
            </v:shape>
            <v:shape id="_x0000_s2003" style="position:absolute;left:1889;top:6180;width:1488;height:0" coordorigin="1889,6180" coordsize="1488,0" path="m1889,6180r1488,e" filled="f" strokeweight=".20444mm">
              <v:path arrowok="t"/>
            </v:shape>
            <v:shape id="_x0000_s2002" style="position:absolute;left:3386;top:6180;width:6953;height:0" coordorigin="3386,6180" coordsize="6953,0" path="m3386,6180r6953,e" filled="f" strokeweight=".20444mm">
              <v:path arrowok="t"/>
            </v:shape>
            <v:shape id="_x0000_s2001" style="position:absolute;left:1889;top:8614;width:1488;height:0" coordorigin="1889,8614" coordsize="1488,0" path="m1889,8614r1488,e" filled="f" strokeweight=".20444mm">
              <v:path arrowok="t"/>
            </v:shape>
            <v:shape id="_x0000_s2000" style="position:absolute;left:3386;top:8614;width:6953;height:0" coordorigin="3386,8614" coordsize="6953,0" path="m3386,8614r6953,e" filled="f" strokeweight=".20444mm">
              <v:path arrowok="t"/>
            </v:shape>
            <v:shape id="_x0000_s1999" style="position:absolute;left:1889;top:11568;width:1488;height:0" coordorigin="1889,11568" coordsize="1488,0" path="m1889,11568r1488,e" filled="f" strokeweight=".20444mm">
              <v:path arrowok="t"/>
            </v:shape>
            <v:shape id="_x0000_s1998" style="position:absolute;left:3386;top:11568;width:6953;height:0" coordorigin="3386,11568" coordsize="6953,0" path="m3386,11568r6953,e" filled="f" strokeweight=".20444mm">
              <v:path arrowok="t"/>
            </v:shape>
            <v:shape id="_x0000_s1997" style="position:absolute;left:1889;top:13067;width:1488;height:0" coordorigin="1889,13067" coordsize="1488,0" path="m1889,13067r1488,e" filled="f" strokeweight=".16211mm">
              <v:path arrowok="t"/>
            </v:shape>
            <v:shape id="_x0000_s1996" style="position:absolute;left:3386;top:13067;width:6953;height:0" coordorigin="3386,13067" coordsize="6953,0" path="m3386,13067r6953,e" filled="f" strokeweight=".16211mm">
              <v:path arrowok="t"/>
            </v:shape>
            <v:shape id="_x0000_s1995" style="position:absolute;left:1889;top:13560;width:1488;height:0" coordorigin="1889,13560" coordsize="1488,0" path="m1889,13560r1488,e" filled="f" strokeweight=".20444mm">
              <v:path arrowok="t"/>
            </v:shape>
            <v:shape id="_x0000_s1994" style="position:absolute;left:3386;top:13560;width:6953;height:0" coordorigin="3386,13560" coordsize="6953,0" path="m3386,13560r6953,e" filled="f" strokeweight=".20444mm">
              <v:path arrowok="t"/>
            </v:shape>
            <v:shape id="_x0000_s1993" style="position:absolute;left:1884;top:1354;width:0;height:12965" coordorigin="1884,1354" coordsize="0,12965" path="m1884,1354r,12964e" filled="f" strokeweight=".20444mm">
              <v:path arrowok="t"/>
            </v:shape>
            <v:shape id="_x0000_s1992" style="position:absolute;left:1889;top:14314;width:1488;height:0" coordorigin="1889,14314" coordsize="1488,0" path="m1889,14314r1488,e" filled="f" strokeweight=".20444mm">
              <v:path arrowok="t"/>
            </v:shape>
            <v:shape id="_x0000_s1991" style="position:absolute;left:3382;top:1354;width:0;height:12965" coordorigin="3382,1354" coordsize="0,12965" path="m3382,1354r,12964e" filled="f" strokeweight=".20444mm">
              <v:path arrowok="t"/>
            </v:shape>
            <v:shape id="_x0000_s1990" style="position:absolute;left:3386;top:14314;width:6953;height:0" coordorigin="3386,14314" coordsize="6953,0" path="m3386,14314r6953,e" filled="f" strokeweight=".20444mm">
              <v:path arrowok="t"/>
            </v:shape>
            <v:shape id="_x0000_s1989" style="position:absolute;left:10344;top:1354;width:0;height:12965" coordorigin="10344,1354" coordsize="0,12965" path="m10344,1354r,12964e" filled="f" strokeweight=".20444mm">
              <v:path arrowok="t"/>
            </v:shape>
            <w10:wrap anchorx="page" anchory="page"/>
          </v:group>
        </w:pict>
      </w:r>
    </w:p>
    <w:p w:rsidR="00300549" w:rsidRDefault="00BF290C">
      <w:pPr>
        <w:spacing w:line="500" w:lineRule="exact"/>
        <w:ind w:left="2899" w:right="2912"/>
        <w:jc w:val="center"/>
        <w:rPr>
          <w:sz w:val="45"/>
          <w:szCs w:val="45"/>
        </w:rPr>
      </w:pPr>
      <w:r>
        <w:rPr>
          <w:b/>
          <w:sz w:val="45"/>
          <w:szCs w:val="45"/>
        </w:rPr>
        <w:t>Bid Data Sheet</w:t>
      </w:r>
    </w:p>
    <w:p w:rsidR="00300549" w:rsidRDefault="00300549">
      <w:pPr>
        <w:spacing w:before="13" w:line="200" w:lineRule="exact"/>
      </w:pPr>
    </w:p>
    <w:p w:rsidR="00300549" w:rsidRDefault="00B1383E">
      <w:pPr>
        <w:spacing w:before="28"/>
        <w:ind w:left="265"/>
        <w:rPr>
          <w:sz w:val="23"/>
          <w:szCs w:val="23"/>
        </w:rPr>
      </w:pPr>
      <w:r>
        <w:pict>
          <v:group id="_x0000_s2026" style="position:absolute;left:0;text-align:left;margin-left:92.8pt;margin-top:119.2pt;width:423.6pt;height:580.85pt;z-index:-5254;mso-position-horizontal-relative:page;mso-position-vertical-relative:page" coordorigin="1878,2577" coordsize="8472,11500">
            <v:shape id="_x0000_s2035" style="position:absolute;left:1889;top:2587;width:1488;height:0" coordorigin="1889,2587" coordsize="1488,0" path="m1889,2587r1488,e" filled="f" strokeweight=".20444mm">
              <v:path arrowok="t"/>
            </v:shape>
            <v:shape id="_x0000_s2034" style="position:absolute;left:3386;top:2587;width:6953;height:0" coordorigin="3386,2587" coordsize="6953,0" path="m3386,2587r6953,e" filled="f" strokeweight=".20444mm">
              <v:path arrowok="t"/>
            </v:shape>
            <v:shape id="_x0000_s2033" style="position:absolute;left:1889;top:3082;width:1488;height:0" coordorigin="1889,3082" coordsize="1488,0" path="m1889,3082r1488,e" filled="f" strokeweight=".20444mm">
              <v:path arrowok="t"/>
            </v:shape>
            <v:shape id="_x0000_s2032" style="position:absolute;left:3386;top:3082;width:6953;height:0" coordorigin="3386,3082" coordsize="6953,0" path="m3386,3082r6953,e" filled="f" strokeweight=".20444mm">
              <v:path arrowok="t"/>
            </v:shape>
            <v:shape id="_x0000_s2031" style="position:absolute;left:1884;top:2582;width:0;height:11489" coordorigin="1884,2582" coordsize="0,11489" path="m1884,2582r,11489e" filled="f" strokeweight=".20444mm">
              <v:path arrowok="t"/>
            </v:shape>
            <v:shape id="_x0000_s2030" style="position:absolute;left:1889;top:14066;width:1488;height:0" coordorigin="1889,14066" coordsize="1488,0" path="m1889,14066r1488,e" filled="f" strokeweight=".20444mm">
              <v:path arrowok="t"/>
            </v:shape>
            <v:shape id="_x0000_s2029" style="position:absolute;left:3382;top:2582;width:0;height:11489" coordorigin="3382,2582" coordsize="0,11489" path="m3382,2582r,11489e" filled="f" strokeweight=".20444mm">
              <v:path arrowok="t"/>
            </v:shape>
            <v:shape id="_x0000_s2028" style="position:absolute;left:3386;top:14066;width:6953;height:0" coordorigin="3386,14066" coordsize="6953,0" path="m3386,14066r6953,e" filled="f" strokeweight=".20444mm">
              <v:path arrowok="t"/>
            </v:shape>
            <v:shape id="_x0000_s2027" style="position:absolute;left:10344;top:2582;width:0;height:11489" coordorigin="10344,2582" coordsize="0,11489" path="m10344,2582r,11489e" filled="f" strokeweight=".20444mm">
              <v:path arrowok="t"/>
            </v:shape>
            <w10:wrap anchorx="page" anchory="page"/>
          </v:group>
        </w:pict>
      </w:r>
      <w:r w:rsidR="00BF290C">
        <w:rPr>
          <w:b/>
          <w:w w:val="102"/>
          <w:sz w:val="23"/>
          <w:szCs w:val="23"/>
        </w:rPr>
        <w:t>ITB</w:t>
      </w:r>
      <w:r w:rsidR="00BF290C">
        <w:rPr>
          <w:b/>
          <w:sz w:val="23"/>
          <w:szCs w:val="23"/>
        </w:rPr>
        <w:t xml:space="preserve"> </w:t>
      </w:r>
      <w:r w:rsidR="00BF290C">
        <w:rPr>
          <w:b/>
          <w:w w:val="102"/>
          <w:sz w:val="23"/>
          <w:szCs w:val="23"/>
        </w:rPr>
        <w:t>Clause</w:t>
      </w:r>
    </w:p>
    <w:p w:rsidR="00300549" w:rsidRDefault="00300549">
      <w:pPr>
        <w:spacing w:before="6" w:line="200" w:lineRule="exact"/>
      </w:pPr>
    </w:p>
    <w:p w:rsidR="00300549" w:rsidRDefault="00BF290C">
      <w:pPr>
        <w:spacing w:before="28"/>
        <w:ind w:left="265"/>
        <w:rPr>
          <w:i/>
          <w:w w:val="102"/>
          <w:sz w:val="23"/>
          <w:szCs w:val="23"/>
        </w:rPr>
      </w:pPr>
      <w:r>
        <w:rPr>
          <w:w w:val="102"/>
          <w:sz w:val="23"/>
          <w:szCs w:val="23"/>
        </w:rPr>
        <w:t>1.1</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is</w:t>
      </w:r>
      <w:r>
        <w:rPr>
          <w:sz w:val="23"/>
          <w:szCs w:val="23"/>
        </w:rPr>
        <w:t xml:space="preserve"> </w:t>
      </w:r>
      <w:r w:rsidR="00D62EB3">
        <w:rPr>
          <w:i/>
          <w:w w:val="102"/>
          <w:sz w:val="23"/>
          <w:szCs w:val="23"/>
        </w:rPr>
        <w:t>DPWH- IFUGAO SECOND DISTRICT</w:t>
      </w:r>
    </w:p>
    <w:p w:rsidR="00D62EB3" w:rsidRDefault="00D62EB3">
      <w:pPr>
        <w:spacing w:before="28"/>
        <w:ind w:left="265"/>
        <w:rPr>
          <w:sz w:val="23"/>
          <w:szCs w:val="23"/>
        </w:rPr>
      </w:pPr>
      <w:r>
        <w:rPr>
          <w:sz w:val="23"/>
          <w:szCs w:val="23"/>
        </w:rPr>
        <w:tab/>
      </w:r>
      <w:r>
        <w:rPr>
          <w:sz w:val="23"/>
          <w:szCs w:val="23"/>
        </w:rPr>
        <w:tab/>
      </w:r>
      <w:r>
        <w:rPr>
          <w:sz w:val="23"/>
          <w:szCs w:val="23"/>
        </w:rPr>
        <w:tab/>
        <w:t>ENGINEERING OFFICE, TALITE, AGUINALDO, IFUGAO</w:t>
      </w:r>
    </w:p>
    <w:p w:rsidR="00300549" w:rsidRPr="00D07711" w:rsidRDefault="00BF290C">
      <w:pPr>
        <w:ind w:left="1762" w:right="4483"/>
        <w:jc w:val="both"/>
        <w:rPr>
          <w:b/>
          <w:sz w:val="23"/>
          <w:szCs w:val="23"/>
        </w:rPr>
      </w:pPr>
      <w:r>
        <w:rPr>
          <w:w w:val="102"/>
          <w:sz w:val="23"/>
          <w:szCs w:val="23"/>
        </w:rPr>
        <w:t>The</w:t>
      </w:r>
      <w:r>
        <w:rPr>
          <w:sz w:val="23"/>
          <w:szCs w:val="23"/>
        </w:rPr>
        <w:t xml:space="preserve"> </w:t>
      </w:r>
      <w:r>
        <w:rPr>
          <w:w w:val="102"/>
          <w:sz w:val="23"/>
          <w:szCs w:val="23"/>
        </w:rPr>
        <w:t>evaluation</w:t>
      </w:r>
      <w:r>
        <w:rPr>
          <w:sz w:val="23"/>
          <w:szCs w:val="23"/>
        </w:rPr>
        <w:t xml:space="preserve"> </w:t>
      </w:r>
      <w:r>
        <w:rPr>
          <w:w w:val="102"/>
          <w:sz w:val="23"/>
          <w:szCs w:val="23"/>
        </w:rPr>
        <w:t>procedure</w:t>
      </w:r>
      <w:r>
        <w:rPr>
          <w:sz w:val="23"/>
          <w:szCs w:val="23"/>
        </w:rPr>
        <w:t xml:space="preserve"> </w:t>
      </w:r>
      <w:r>
        <w:rPr>
          <w:w w:val="102"/>
          <w:sz w:val="23"/>
          <w:szCs w:val="23"/>
        </w:rPr>
        <w:t>is</w:t>
      </w:r>
      <w:r w:rsidR="00D07711">
        <w:rPr>
          <w:w w:val="102"/>
          <w:sz w:val="23"/>
          <w:szCs w:val="23"/>
        </w:rPr>
        <w:t xml:space="preserve"> </w:t>
      </w:r>
      <w:r w:rsidR="00D07711" w:rsidRPr="00D07711">
        <w:rPr>
          <w:b/>
          <w:w w:val="102"/>
          <w:sz w:val="23"/>
          <w:szCs w:val="23"/>
        </w:rPr>
        <w:t>Quality Cost Based Evaluation</w:t>
      </w:r>
      <w:r w:rsidR="00D07711">
        <w:rPr>
          <w:b/>
          <w:w w:val="102"/>
          <w:sz w:val="23"/>
          <w:szCs w:val="23"/>
        </w:rPr>
        <w:t xml:space="preserve"> (QCBE)</w:t>
      </w:r>
    </w:p>
    <w:p w:rsidR="00300549" w:rsidRDefault="00300549">
      <w:pPr>
        <w:spacing w:before="12" w:line="220" w:lineRule="exact"/>
        <w:rPr>
          <w:sz w:val="22"/>
          <w:szCs w:val="22"/>
        </w:rPr>
      </w:pPr>
    </w:p>
    <w:p w:rsidR="00300549" w:rsidRDefault="00BF290C">
      <w:pPr>
        <w:ind w:left="1762" w:right="241"/>
        <w:jc w:val="both"/>
        <w:rPr>
          <w:sz w:val="23"/>
          <w:szCs w:val="23"/>
        </w:rPr>
      </w:pPr>
      <w:r>
        <w:rPr>
          <w:i/>
          <w:w w:val="102"/>
          <w:sz w:val="23"/>
          <w:szCs w:val="23"/>
        </w:rPr>
        <w:t>If</w:t>
      </w:r>
      <w:r>
        <w:rPr>
          <w:i/>
          <w:sz w:val="23"/>
          <w:szCs w:val="23"/>
        </w:rPr>
        <w:t xml:space="preserve"> </w:t>
      </w:r>
      <w:r>
        <w:rPr>
          <w:i/>
          <w:w w:val="102"/>
          <w:sz w:val="23"/>
          <w:szCs w:val="23"/>
        </w:rPr>
        <w:t>the</w:t>
      </w:r>
      <w:r>
        <w:rPr>
          <w:i/>
          <w:sz w:val="23"/>
          <w:szCs w:val="23"/>
        </w:rPr>
        <w:t xml:space="preserve"> </w:t>
      </w:r>
      <w:r>
        <w:rPr>
          <w:i/>
          <w:w w:val="102"/>
          <w:sz w:val="23"/>
          <w:szCs w:val="23"/>
        </w:rPr>
        <w:t>Funding</w:t>
      </w:r>
      <w:r>
        <w:rPr>
          <w:i/>
          <w:sz w:val="23"/>
          <w:szCs w:val="23"/>
        </w:rPr>
        <w:t xml:space="preserve"> </w:t>
      </w:r>
      <w:r>
        <w:rPr>
          <w:i/>
          <w:w w:val="102"/>
          <w:sz w:val="23"/>
          <w:szCs w:val="23"/>
        </w:rPr>
        <w:t>Source</w:t>
      </w:r>
      <w:r>
        <w:rPr>
          <w:i/>
          <w:sz w:val="23"/>
          <w:szCs w:val="23"/>
        </w:rPr>
        <w:t xml:space="preserve"> </w:t>
      </w:r>
      <w:r>
        <w:rPr>
          <w:i/>
          <w:w w:val="102"/>
          <w:sz w:val="23"/>
          <w:szCs w:val="23"/>
        </w:rPr>
        <w:t>is</w:t>
      </w:r>
      <w:r>
        <w:rPr>
          <w:i/>
          <w:sz w:val="23"/>
          <w:szCs w:val="23"/>
        </w:rPr>
        <w:t xml:space="preserve"> </w:t>
      </w:r>
      <w:r>
        <w:rPr>
          <w:i/>
          <w:w w:val="102"/>
          <w:sz w:val="23"/>
          <w:szCs w:val="23"/>
        </w:rPr>
        <w:t>GOP:</w:t>
      </w:r>
      <w:r>
        <w:rPr>
          <w:i/>
          <w:sz w:val="23"/>
          <w:szCs w:val="23"/>
        </w:rPr>
        <w:t xml:space="preserve"> </w:t>
      </w:r>
      <w:r>
        <w:rPr>
          <w:w w:val="102"/>
          <w:sz w:val="23"/>
          <w:szCs w:val="23"/>
        </w:rPr>
        <w:t>The</w:t>
      </w:r>
      <w:r>
        <w:rPr>
          <w:sz w:val="23"/>
          <w:szCs w:val="23"/>
        </w:rPr>
        <w:t xml:space="preserve"> </w:t>
      </w:r>
      <w:r>
        <w:rPr>
          <w:w w:val="102"/>
          <w:sz w:val="23"/>
          <w:szCs w:val="23"/>
        </w:rPr>
        <w:t>Government</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Philippines</w:t>
      </w:r>
      <w:r>
        <w:rPr>
          <w:sz w:val="23"/>
          <w:szCs w:val="23"/>
        </w:rPr>
        <w:t xml:space="preserve"> </w:t>
      </w:r>
      <w:r>
        <w:rPr>
          <w:w w:val="102"/>
          <w:sz w:val="23"/>
          <w:szCs w:val="23"/>
        </w:rPr>
        <w:t>(GOP)</w:t>
      </w:r>
    </w:p>
    <w:p w:rsidR="00300549" w:rsidRDefault="00BF290C">
      <w:pPr>
        <w:spacing w:before="6"/>
        <w:ind w:left="1762" w:right="2795"/>
        <w:jc w:val="both"/>
        <w:rPr>
          <w:sz w:val="23"/>
          <w:szCs w:val="23"/>
        </w:rPr>
      </w:pPr>
      <w:r>
        <w:rPr>
          <w:w w:val="102"/>
          <w:sz w:val="23"/>
          <w:szCs w:val="23"/>
        </w:rPr>
        <w:t>through</w:t>
      </w:r>
      <w:r>
        <w:rPr>
          <w:sz w:val="23"/>
          <w:szCs w:val="23"/>
        </w:rPr>
        <w:t xml:space="preserve"> </w:t>
      </w:r>
      <w:r w:rsidR="00D62EB3" w:rsidRPr="00D62EB3">
        <w:rPr>
          <w:b/>
          <w:i/>
          <w:w w:val="102"/>
          <w:sz w:val="23"/>
          <w:szCs w:val="23"/>
        </w:rPr>
        <w:t>PDE FY 2024</w:t>
      </w:r>
      <w:r>
        <w:rPr>
          <w:i/>
          <w:w w:val="102"/>
          <w:sz w:val="23"/>
          <w:szCs w:val="23"/>
        </w:rPr>
        <w:t>.</w:t>
      </w:r>
    </w:p>
    <w:p w:rsidR="00300549" w:rsidRDefault="00300549">
      <w:pPr>
        <w:spacing w:before="13" w:line="200" w:lineRule="exact"/>
      </w:pPr>
    </w:p>
    <w:p w:rsidR="00D07711" w:rsidRPr="00DB07A2" w:rsidRDefault="00BF290C" w:rsidP="00DB07A2">
      <w:pPr>
        <w:spacing w:line="245" w:lineRule="auto"/>
        <w:ind w:left="1762" w:right="239"/>
        <w:jc w:val="both"/>
        <w:rPr>
          <w:b/>
          <w:sz w:val="23"/>
          <w:szCs w:val="23"/>
        </w:rPr>
      </w:pPr>
      <w:r>
        <w:rPr>
          <w:w w:val="102"/>
          <w:sz w:val="23"/>
          <w:szCs w:val="23"/>
        </w:rPr>
        <w:t>1.3</w:t>
      </w:r>
      <w:r w:rsidR="00DB07A2">
        <w:rPr>
          <w:sz w:val="23"/>
          <w:szCs w:val="23"/>
        </w:rPr>
        <w:t xml:space="preserve">    </w:t>
      </w:r>
      <w:r w:rsidR="00D07711">
        <w:rPr>
          <w:w w:val="102"/>
          <w:sz w:val="23"/>
          <w:szCs w:val="23"/>
        </w:rPr>
        <w:t>The</w:t>
      </w:r>
      <w:r w:rsidR="00D07711">
        <w:rPr>
          <w:sz w:val="23"/>
          <w:szCs w:val="23"/>
        </w:rPr>
        <w:t xml:space="preserve"> </w:t>
      </w:r>
      <w:r w:rsidR="00D07711">
        <w:rPr>
          <w:w w:val="102"/>
          <w:sz w:val="23"/>
          <w:szCs w:val="23"/>
        </w:rPr>
        <w:t>name</w:t>
      </w:r>
      <w:r w:rsidR="00D07711">
        <w:rPr>
          <w:sz w:val="23"/>
          <w:szCs w:val="23"/>
        </w:rPr>
        <w:t xml:space="preserve"> </w:t>
      </w:r>
      <w:r w:rsidR="00D07711">
        <w:rPr>
          <w:w w:val="102"/>
          <w:sz w:val="23"/>
          <w:szCs w:val="23"/>
        </w:rPr>
        <w:t>of</w:t>
      </w:r>
      <w:r w:rsidR="00D07711">
        <w:rPr>
          <w:sz w:val="23"/>
          <w:szCs w:val="23"/>
        </w:rPr>
        <w:t xml:space="preserve"> </w:t>
      </w:r>
      <w:r w:rsidR="00D07711">
        <w:rPr>
          <w:w w:val="102"/>
          <w:sz w:val="23"/>
          <w:szCs w:val="23"/>
        </w:rPr>
        <w:t>the</w:t>
      </w:r>
      <w:r w:rsidR="00D07711">
        <w:rPr>
          <w:sz w:val="23"/>
          <w:szCs w:val="23"/>
        </w:rPr>
        <w:t xml:space="preserve"> </w:t>
      </w:r>
      <w:r w:rsidR="00D07711">
        <w:rPr>
          <w:w w:val="102"/>
          <w:sz w:val="23"/>
          <w:szCs w:val="23"/>
        </w:rPr>
        <w:t>project</w:t>
      </w:r>
      <w:r w:rsidR="00D07711">
        <w:rPr>
          <w:sz w:val="23"/>
          <w:szCs w:val="23"/>
        </w:rPr>
        <w:t xml:space="preserve"> </w:t>
      </w:r>
      <w:r w:rsidR="00D07711">
        <w:rPr>
          <w:w w:val="102"/>
          <w:sz w:val="23"/>
          <w:szCs w:val="23"/>
        </w:rPr>
        <w:t>is</w:t>
      </w:r>
      <w:r w:rsidR="00D07711">
        <w:rPr>
          <w:sz w:val="23"/>
          <w:szCs w:val="23"/>
        </w:rPr>
        <w:t xml:space="preserve"> </w:t>
      </w:r>
      <w:r w:rsidR="00D07711" w:rsidRPr="00D07711">
        <w:rPr>
          <w:b/>
          <w:i/>
          <w:w w:val="102"/>
          <w:sz w:val="23"/>
          <w:szCs w:val="23"/>
        </w:rPr>
        <w:t>GEOTECHNICAL INVESTIGATION OF FY 2024 INFRASTRUCTURE PROJECTS-CONSTRUCTION OF MAGUITAWA-DULAO BRIDGE, BARANGAY MAGUITAWA, MAYOYAO, IFUGAO AND DULAO, LAGAWE, IFUGAO</w:t>
      </w:r>
    </w:p>
    <w:p w:rsidR="00300549" w:rsidRDefault="00BF290C" w:rsidP="00D07711">
      <w:pPr>
        <w:spacing w:before="28"/>
        <w:ind w:left="265"/>
        <w:rPr>
          <w:sz w:val="22"/>
          <w:szCs w:val="22"/>
        </w:rPr>
      </w:pPr>
      <w:r>
        <w:rPr>
          <w:w w:val="102"/>
          <w:sz w:val="23"/>
          <w:szCs w:val="23"/>
        </w:rPr>
        <w:t>1.4</w:t>
      </w:r>
      <w:r>
        <w:rPr>
          <w:sz w:val="23"/>
          <w:szCs w:val="23"/>
        </w:rPr>
        <w:t xml:space="preserve">                     </w:t>
      </w:r>
    </w:p>
    <w:p w:rsidR="00300549" w:rsidRDefault="00BF290C" w:rsidP="00D07711">
      <w:pPr>
        <w:ind w:left="1762"/>
        <w:rPr>
          <w:sz w:val="23"/>
          <w:szCs w:val="23"/>
        </w:rPr>
      </w:pPr>
      <w:r w:rsidRPr="00B01715">
        <w:rPr>
          <w:b/>
          <w:color w:val="FF0000"/>
          <w:w w:val="102"/>
          <w:sz w:val="23"/>
          <w:szCs w:val="23"/>
        </w:rPr>
        <w:t>The</w:t>
      </w:r>
      <w:r w:rsidRPr="00B01715">
        <w:rPr>
          <w:b/>
          <w:color w:val="FF0000"/>
          <w:sz w:val="23"/>
          <w:szCs w:val="23"/>
        </w:rPr>
        <w:t xml:space="preserve"> </w:t>
      </w:r>
      <w:r w:rsidRPr="00B01715">
        <w:rPr>
          <w:b/>
          <w:color w:val="FF0000"/>
          <w:w w:val="102"/>
          <w:sz w:val="23"/>
          <w:szCs w:val="23"/>
        </w:rPr>
        <w:t>Project</w:t>
      </w:r>
      <w:r w:rsidRPr="00B01715">
        <w:rPr>
          <w:b/>
          <w:color w:val="FF0000"/>
          <w:sz w:val="23"/>
          <w:szCs w:val="23"/>
        </w:rPr>
        <w:t xml:space="preserve"> </w:t>
      </w:r>
      <w:r w:rsidRPr="00B01715">
        <w:rPr>
          <w:b/>
          <w:color w:val="FF0000"/>
          <w:w w:val="102"/>
          <w:sz w:val="23"/>
          <w:szCs w:val="23"/>
        </w:rPr>
        <w:t>shall</w:t>
      </w:r>
      <w:r w:rsidRPr="00B01715">
        <w:rPr>
          <w:b/>
          <w:color w:val="FF0000"/>
          <w:sz w:val="23"/>
          <w:szCs w:val="23"/>
        </w:rPr>
        <w:t xml:space="preserve"> </w:t>
      </w:r>
      <w:r w:rsidRPr="00B01715">
        <w:rPr>
          <w:b/>
          <w:color w:val="FF0000"/>
          <w:w w:val="102"/>
          <w:sz w:val="23"/>
          <w:szCs w:val="23"/>
        </w:rPr>
        <w:t>not</w:t>
      </w:r>
      <w:r w:rsidRPr="00B01715">
        <w:rPr>
          <w:b/>
          <w:color w:val="FF0000"/>
          <w:sz w:val="23"/>
          <w:szCs w:val="23"/>
        </w:rPr>
        <w:t xml:space="preserve"> </w:t>
      </w:r>
      <w:r w:rsidRPr="00B01715">
        <w:rPr>
          <w:b/>
          <w:color w:val="FF0000"/>
          <w:w w:val="102"/>
          <w:sz w:val="23"/>
          <w:szCs w:val="23"/>
        </w:rPr>
        <w:t>be</w:t>
      </w:r>
      <w:r w:rsidRPr="00B01715">
        <w:rPr>
          <w:b/>
          <w:color w:val="FF0000"/>
          <w:sz w:val="23"/>
          <w:szCs w:val="23"/>
        </w:rPr>
        <w:t xml:space="preserve"> </w:t>
      </w:r>
      <w:r w:rsidRPr="00B01715">
        <w:rPr>
          <w:b/>
          <w:color w:val="FF0000"/>
          <w:w w:val="102"/>
          <w:sz w:val="23"/>
          <w:szCs w:val="23"/>
        </w:rPr>
        <w:t>phased</w:t>
      </w:r>
      <w:r>
        <w:rPr>
          <w:w w:val="102"/>
          <w:sz w:val="23"/>
          <w:szCs w:val="23"/>
        </w:rPr>
        <w:t>.</w:t>
      </w:r>
    </w:p>
    <w:p w:rsidR="00300549" w:rsidRDefault="00BF290C">
      <w:pPr>
        <w:spacing w:before="28"/>
        <w:ind w:left="265"/>
        <w:rPr>
          <w:sz w:val="23"/>
          <w:szCs w:val="23"/>
        </w:rPr>
      </w:pPr>
      <w:r>
        <w:rPr>
          <w:w w:val="102"/>
          <w:sz w:val="23"/>
          <w:szCs w:val="23"/>
        </w:rPr>
        <w:t>5</w:t>
      </w:r>
      <w:r>
        <w:rPr>
          <w:sz w:val="23"/>
          <w:szCs w:val="23"/>
        </w:rPr>
        <w:t xml:space="preserve">                        </w:t>
      </w:r>
      <w:r w:rsidR="00D07711">
        <w:rPr>
          <w:i/>
          <w:w w:val="102"/>
          <w:sz w:val="23"/>
          <w:szCs w:val="23"/>
        </w:rPr>
        <w:t>No Further Instructions</w:t>
      </w:r>
      <w:r w:rsidR="00DB07A2">
        <w:rPr>
          <w:i/>
          <w:w w:val="102"/>
          <w:sz w:val="23"/>
          <w:szCs w:val="23"/>
        </w:rPr>
        <w:t>.</w:t>
      </w:r>
    </w:p>
    <w:p w:rsidR="00300549" w:rsidRDefault="00BF290C" w:rsidP="00DB07A2">
      <w:pPr>
        <w:spacing w:before="28"/>
        <w:ind w:left="265"/>
        <w:rPr>
          <w:sz w:val="23"/>
          <w:szCs w:val="23"/>
        </w:rPr>
      </w:pPr>
      <w:r>
        <w:rPr>
          <w:w w:val="102"/>
          <w:sz w:val="23"/>
          <w:szCs w:val="23"/>
        </w:rPr>
        <w:t>6.1</w:t>
      </w:r>
      <w:r>
        <w:rPr>
          <w:sz w:val="23"/>
          <w:szCs w:val="23"/>
        </w:rPr>
        <w:t xml:space="preserve">                     </w:t>
      </w:r>
      <w:r>
        <w:rPr>
          <w:i/>
          <w:sz w:val="23"/>
          <w:szCs w:val="23"/>
        </w:rPr>
        <w:t xml:space="preserve"> </w:t>
      </w:r>
      <w:r>
        <w:rPr>
          <w:i/>
          <w:w w:val="102"/>
          <w:sz w:val="23"/>
          <w:szCs w:val="23"/>
        </w:rPr>
        <w:t>“</w:t>
      </w:r>
      <w:r>
        <w:rPr>
          <w:w w:val="102"/>
          <w:sz w:val="23"/>
          <w:szCs w:val="23"/>
        </w:rPr>
        <w:t>Subcontracting</w:t>
      </w:r>
      <w:r>
        <w:rPr>
          <w:sz w:val="23"/>
          <w:szCs w:val="23"/>
        </w:rPr>
        <w:t xml:space="preserve">  </w:t>
      </w:r>
      <w:r>
        <w:rPr>
          <w:w w:val="102"/>
          <w:sz w:val="23"/>
          <w:szCs w:val="23"/>
        </w:rPr>
        <w:t>is</w:t>
      </w:r>
      <w:r>
        <w:rPr>
          <w:sz w:val="23"/>
          <w:szCs w:val="23"/>
        </w:rPr>
        <w:t xml:space="preserve">  </w:t>
      </w:r>
      <w:r>
        <w:rPr>
          <w:w w:val="102"/>
          <w:sz w:val="23"/>
          <w:szCs w:val="23"/>
        </w:rPr>
        <w:t>not allowed.</w:t>
      </w:r>
      <w:r>
        <w:rPr>
          <w:i/>
          <w:w w:val="102"/>
          <w:sz w:val="23"/>
          <w:szCs w:val="23"/>
        </w:rPr>
        <w:t>”</w:t>
      </w:r>
      <w:r>
        <w:rPr>
          <w:i/>
          <w:sz w:val="23"/>
          <w:szCs w:val="23"/>
        </w:rPr>
        <w:t xml:space="preserve"> </w:t>
      </w:r>
    </w:p>
    <w:p w:rsidR="00300549" w:rsidRDefault="00BF290C">
      <w:pPr>
        <w:spacing w:before="28" w:line="246" w:lineRule="auto"/>
        <w:ind w:left="1762" w:right="169" w:hanging="1498"/>
        <w:jc w:val="both"/>
        <w:rPr>
          <w:sz w:val="23"/>
          <w:szCs w:val="23"/>
        </w:rPr>
      </w:pPr>
      <w:r>
        <w:rPr>
          <w:w w:val="102"/>
          <w:sz w:val="23"/>
          <w:szCs w:val="23"/>
        </w:rPr>
        <w:t>6.2</w:t>
      </w:r>
      <w:r>
        <w:rPr>
          <w:sz w:val="23"/>
          <w:szCs w:val="23"/>
        </w:rPr>
        <w:t xml:space="preserve">                     </w:t>
      </w:r>
      <w:r>
        <w:rPr>
          <w:i/>
          <w:sz w:val="23"/>
          <w:szCs w:val="23"/>
        </w:rPr>
        <w:t xml:space="preserve"> </w:t>
      </w:r>
      <w:r>
        <w:rPr>
          <w:i/>
          <w:w w:val="102"/>
          <w:sz w:val="23"/>
          <w:szCs w:val="23"/>
        </w:rPr>
        <w:t>“</w:t>
      </w:r>
      <w:r>
        <w:rPr>
          <w:w w:val="102"/>
          <w:sz w:val="23"/>
          <w:szCs w:val="23"/>
        </w:rPr>
        <w:t>Not</w:t>
      </w:r>
      <w:r>
        <w:rPr>
          <w:sz w:val="23"/>
          <w:szCs w:val="23"/>
        </w:rPr>
        <w:t xml:space="preserve"> </w:t>
      </w:r>
      <w:r>
        <w:rPr>
          <w:w w:val="102"/>
          <w:sz w:val="23"/>
          <w:szCs w:val="23"/>
        </w:rPr>
        <w:t>applicable”</w:t>
      </w:r>
      <w:r>
        <w:rPr>
          <w:i/>
          <w:w w:val="102"/>
          <w:sz w:val="23"/>
          <w:szCs w:val="23"/>
        </w:rPr>
        <w:t>.</w:t>
      </w:r>
    </w:p>
    <w:p w:rsidR="00300549" w:rsidRDefault="00300549">
      <w:pPr>
        <w:spacing w:before="4" w:line="200" w:lineRule="exact"/>
      </w:pPr>
    </w:p>
    <w:p w:rsidR="00300549" w:rsidRDefault="00BF290C" w:rsidP="004E6E56">
      <w:pPr>
        <w:spacing w:before="28"/>
        <w:ind w:left="265"/>
        <w:rPr>
          <w:sz w:val="23"/>
          <w:szCs w:val="23"/>
        </w:rPr>
      </w:pPr>
      <w:r>
        <w:rPr>
          <w:w w:val="102"/>
          <w:sz w:val="23"/>
          <w:szCs w:val="23"/>
        </w:rPr>
        <w:t>7</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will</w:t>
      </w:r>
      <w:r>
        <w:rPr>
          <w:sz w:val="23"/>
          <w:szCs w:val="23"/>
        </w:rPr>
        <w:t xml:space="preserve">  </w:t>
      </w:r>
      <w:r>
        <w:rPr>
          <w:w w:val="102"/>
          <w:sz w:val="23"/>
          <w:szCs w:val="23"/>
        </w:rPr>
        <w:t>hold</w:t>
      </w:r>
      <w:r>
        <w:rPr>
          <w:sz w:val="23"/>
          <w:szCs w:val="23"/>
        </w:rPr>
        <w:t xml:space="preserve">  </w:t>
      </w:r>
      <w:r>
        <w:rPr>
          <w:w w:val="102"/>
          <w:sz w:val="23"/>
          <w:szCs w:val="23"/>
        </w:rPr>
        <w:t>a</w:t>
      </w:r>
      <w:r>
        <w:rPr>
          <w:sz w:val="23"/>
          <w:szCs w:val="23"/>
        </w:rPr>
        <w:t xml:space="preserve">  </w:t>
      </w:r>
      <w:r>
        <w:rPr>
          <w:w w:val="102"/>
          <w:sz w:val="23"/>
          <w:szCs w:val="23"/>
        </w:rPr>
        <w:t>pre-bid</w:t>
      </w:r>
      <w:r>
        <w:rPr>
          <w:sz w:val="23"/>
          <w:szCs w:val="23"/>
        </w:rPr>
        <w:t xml:space="preserve">  </w:t>
      </w:r>
      <w:r>
        <w:rPr>
          <w:w w:val="102"/>
          <w:sz w:val="23"/>
          <w:szCs w:val="23"/>
        </w:rPr>
        <w:t>conference</w:t>
      </w:r>
      <w:r>
        <w:rPr>
          <w:sz w:val="23"/>
          <w:szCs w:val="23"/>
        </w:rPr>
        <w:t xml:space="preserve">  </w:t>
      </w:r>
      <w:r>
        <w:rPr>
          <w:w w:val="102"/>
          <w:sz w:val="23"/>
          <w:szCs w:val="23"/>
        </w:rPr>
        <w:t>for</w:t>
      </w:r>
      <w:r>
        <w:rPr>
          <w:sz w:val="23"/>
          <w:szCs w:val="23"/>
        </w:rPr>
        <w:t xml:space="preserve">  </w:t>
      </w:r>
      <w:r>
        <w:rPr>
          <w:w w:val="102"/>
          <w:sz w:val="23"/>
          <w:szCs w:val="23"/>
        </w:rPr>
        <w:t>this</w:t>
      </w:r>
      <w:r>
        <w:rPr>
          <w:sz w:val="23"/>
          <w:szCs w:val="23"/>
        </w:rPr>
        <w:t xml:space="preserve">  </w:t>
      </w:r>
      <w:r>
        <w:rPr>
          <w:w w:val="102"/>
          <w:sz w:val="23"/>
          <w:szCs w:val="23"/>
        </w:rPr>
        <w:t>Project</w:t>
      </w:r>
      <w:r>
        <w:rPr>
          <w:sz w:val="23"/>
          <w:szCs w:val="23"/>
        </w:rPr>
        <w:t xml:space="preserve">  </w:t>
      </w:r>
      <w:r>
        <w:rPr>
          <w:w w:val="102"/>
          <w:sz w:val="23"/>
          <w:szCs w:val="23"/>
        </w:rPr>
        <w:t>on</w:t>
      </w:r>
      <w:r w:rsidR="004E6E56">
        <w:rPr>
          <w:w w:val="102"/>
          <w:sz w:val="23"/>
          <w:szCs w:val="23"/>
        </w:rPr>
        <w:t xml:space="preserve">                      </w:t>
      </w:r>
      <w:r w:rsidR="00DB07A2">
        <w:rPr>
          <w:i/>
          <w:w w:val="102"/>
          <w:sz w:val="23"/>
          <w:szCs w:val="23"/>
        </w:rPr>
        <w:t>NO PRE-BID CONFERENCE, THE ABC IS BELOW 1 MILLION</w:t>
      </w:r>
    </w:p>
    <w:p w:rsidR="00300549" w:rsidRDefault="00300549">
      <w:pPr>
        <w:spacing w:before="12" w:line="220" w:lineRule="exact"/>
        <w:rPr>
          <w:sz w:val="22"/>
          <w:szCs w:val="22"/>
        </w:rPr>
      </w:pPr>
    </w:p>
    <w:p w:rsidR="00300549" w:rsidRDefault="00BF290C">
      <w:pPr>
        <w:spacing w:before="28"/>
        <w:ind w:left="265"/>
        <w:rPr>
          <w:sz w:val="23"/>
          <w:szCs w:val="23"/>
        </w:rPr>
      </w:pPr>
      <w:r>
        <w:rPr>
          <w:w w:val="102"/>
          <w:sz w:val="23"/>
          <w:szCs w:val="23"/>
        </w:rPr>
        <w:t>8.1</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Entity’s</w:t>
      </w:r>
      <w:r>
        <w:rPr>
          <w:sz w:val="23"/>
          <w:szCs w:val="23"/>
        </w:rPr>
        <w:t xml:space="preserve"> </w:t>
      </w:r>
      <w:r>
        <w:rPr>
          <w:w w:val="102"/>
          <w:sz w:val="23"/>
          <w:szCs w:val="23"/>
        </w:rPr>
        <w:t>address</w:t>
      </w:r>
      <w:r>
        <w:rPr>
          <w:sz w:val="23"/>
          <w:szCs w:val="23"/>
        </w:rPr>
        <w:t xml:space="preserve"> </w:t>
      </w:r>
      <w:r>
        <w:rPr>
          <w:w w:val="102"/>
          <w:sz w:val="23"/>
          <w:szCs w:val="23"/>
        </w:rPr>
        <w:t>is:</w:t>
      </w:r>
    </w:p>
    <w:p w:rsidR="00300549" w:rsidRDefault="00300549">
      <w:pPr>
        <w:spacing w:before="12" w:line="220" w:lineRule="exact"/>
        <w:rPr>
          <w:sz w:val="22"/>
          <w:szCs w:val="22"/>
        </w:rPr>
      </w:pPr>
    </w:p>
    <w:p w:rsidR="00300549" w:rsidRDefault="00DB07A2">
      <w:pPr>
        <w:ind w:left="1762"/>
        <w:rPr>
          <w:sz w:val="23"/>
          <w:szCs w:val="23"/>
        </w:rPr>
      </w:pPr>
      <w:r>
        <w:rPr>
          <w:i/>
          <w:w w:val="102"/>
          <w:sz w:val="23"/>
          <w:szCs w:val="23"/>
        </w:rPr>
        <w:t>DPWH-IFUGAO SECOND DISTRICT ENGINEERING OFFICE, TALITE, AGUINALDO, IFUGAO</w:t>
      </w:r>
    </w:p>
    <w:p w:rsidR="00DB07A2" w:rsidRDefault="00BF290C" w:rsidP="00DB07A2">
      <w:pPr>
        <w:ind w:left="720"/>
        <w:rPr>
          <w:i/>
          <w:sz w:val="23"/>
          <w:szCs w:val="23"/>
        </w:rPr>
      </w:pPr>
      <w:r>
        <w:rPr>
          <w:i/>
          <w:sz w:val="23"/>
          <w:szCs w:val="23"/>
        </w:rPr>
        <w:t xml:space="preserve"> </w:t>
      </w:r>
    </w:p>
    <w:p w:rsidR="00DB07A2" w:rsidRDefault="00DB07A2" w:rsidP="00DB07A2">
      <w:pPr>
        <w:ind w:left="1042" w:firstLine="720"/>
        <w:rPr>
          <w:rFonts w:ascii="Tahoma" w:hAnsi="Tahoma" w:cs="Tahoma"/>
          <w:b/>
          <w:sz w:val="22"/>
          <w:szCs w:val="22"/>
        </w:rPr>
      </w:pPr>
      <w:r>
        <w:rPr>
          <w:rFonts w:ascii="Tahoma" w:hAnsi="Tahoma" w:cs="Tahoma"/>
          <w:b/>
          <w:sz w:val="22"/>
          <w:szCs w:val="22"/>
        </w:rPr>
        <w:t>ARNOLD O. DACWAG</w:t>
      </w:r>
    </w:p>
    <w:p w:rsidR="00DB07A2" w:rsidRPr="00DB07A2" w:rsidRDefault="00DB07A2" w:rsidP="00DB07A2">
      <w:pPr>
        <w:ind w:left="1042" w:firstLine="720"/>
        <w:rPr>
          <w:rFonts w:ascii="Tahoma" w:hAnsi="Tahoma" w:cs="Tahoma"/>
          <w:sz w:val="22"/>
          <w:szCs w:val="22"/>
        </w:rPr>
      </w:pPr>
      <w:r w:rsidRPr="00DB07A2">
        <w:rPr>
          <w:rFonts w:ascii="Tahoma" w:hAnsi="Tahoma" w:cs="Tahoma"/>
          <w:sz w:val="22"/>
          <w:szCs w:val="22"/>
        </w:rPr>
        <w:t>BAC CHAIRPERSON</w:t>
      </w:r>
    </w:p>
    <w:p w:rsidR="00DB07A2" w:rsidRPr="000F5339" w:rsidRDefault="00DB07A2" w:rsidP="00DB07A2">
      <w:pPr>
        <w:ind w:left="1042" w:firstLine="720"/>
        <w:rPr>
          <w:rFonts w:ascii="Tahoma" w:hAnsi="Tahoma" w:cs="Tahoma"/>
          <w:sz w:val="22"/>
          <w:szCs w:val="22"/>
        </w:rPr>
      </w:pPr>
      <w:r w:rsidRPr="000F5339">
        <w:rPr>
          <w:rFonts w:ascii="Tahoma" w:hAnsi="Tahoma" w:cs="Tahoma"/>
          <w:sz w:val="22"/>
          <w:szCs w:val="22"/>
        </w:rPr>
        <w:t>D</w:t>
      </w:r>
      <w:r>
        <w:rPr>
          <w:rFonts w:ascii="Tahoma" w:hAnsi="Tahoma" w:cs="Tahoma"/>
          <w:sz w:val="22"/>
          <w:szCs w:val="22"/>
        </w:rPr>
        <w:t>PWH</w:t>
      </w:r>
      <w:r w:rsidRPr="000F5339">
        <w:rPr>
          <w:rFonts w:ascii="Tahoma" w:hAnsi="Tahoma" w:cs="Tahoma"/>
          <w:sz w:val="22"/>
          <w:szCs w:val="22"/>
        </w:rPr>
        <w:t>- Ifugao Second District Engineering Office</w:t>
      </w:r>
    </w:p>
    <w:p w:rsidR="00DB07A2" w:rsidRPr="000F5339" w:rsidRDefault="00DB07A2" w:rsidP="00DB07A2">
      <w:pPr>
        <w:ind w:left="1042" w:firstLine="720"/>
        <w:rPr>
          <w:rFonts w:ascii="Tahoma" w:hAnsi="Tahoma" w:cs="Tahoma"/>
          <w:sz w:val="22"/>
          <w:szCs w:val="22"/>
        </w:rPr>
      </w:pPr>
      <w:r>
        <w:rPr>
          <w:rFonts w:ascii="Tahoma" w:hAnsi="Tahoma" w:cs="Tahoma"/>
          <w:sz w:val="22"/>
          <w:szCs w:val="22"/>
        </w:rPr>
        <w:t>Talite</w:t>
      </w:r>
      <w:r w:rsidRPr="000F5339">
        <w:rPr>
          <w:rFonts w:ascii="Tahoma" w:hAnsi="Tahoma" w:cs="Tahoma"/>
          <w:sz w:val="22"/>
          <w:szCs w:val="22"/>
        </w:rPr>
        <w:t>, Aguinaldo, Ifugao</w:t>
      </w:r>
    </w:p>
    <w:p w:rsidR="00DB07A2" w:rsidRPr="000F5339" w:rsidRDefault="00B1383E" w:rsidP="00DB07A2">
      <w:pPr>
        <w:ind w:left="1440" w:firstLine="322"/>
        <w:rPr>
          <w:rFonts w:ascii="Tahoma" w:hAnsi="Tahoma" w:cs="Tahoma"/>
          <w:sz w:val="22"/>
          <w:szCs w:val="22"/>
        </w:rPr>
      </w:pPr>
      <w:hyperlink r:id="rId21" w:history="1">
        <w:r w:rsidR="00DB07A2" w:rsidRPr="000F5339">
          <w:rPr>
            <w:rStyle w:val="Hyperlink"/>
            <w:rFonts w:ascii="Tahoma" w:eastAsiaTheme="minorEastAsia" w:hAnsi="Tahoma" w:cs="Tahoma"/>
            <w:sz w:val="22"/>
            <w:szCs w:val="22"/>
          </w:rPr>
          <w:t>dpwh-ifugao2nd@yahoo.com</w:t>
        </w:r>
      </w:hyperlink>
    </w:p>
    <w:p w:rsidR="00DB07A2" w:rsidRPr="000F5339" w:rsidRDefault="00DB07A2" w:rsidP="00DB07A2">
      <w:pPr>
        <w:ind w:left="1042" w:firstLine="720"/>
        <w:rPr>
          <w:rFonts w:ascii="Tahoma" w:hAnsi="Tahoma" w:cs="Tahoma"/>
          <w:i/>
          <w:sz w:val="22"/>
          <w:szCs w:val="22"/>
        </w:rPr>
      </w:pPr>
      <w:r w:rsidRPr="006838BF">
        <w:rPr>
          <w:rFonts w:ascii="Tahoma" w:hAnsi="Tahoma" w:cs="Tahoma"/>
          <w:sz w:val="22"/>
          <w:szCs w:val="22"/>
        </w:rPr>
        <w:t>0917-627-5932</w:t>
      </w:r>
    </w:p>
    <w:p w:rsidR="00DB07A2" w:rsidRPr="000F5339" w:rsidRDefault="00DB07A2" w:rsidP="00DB07A2">
      <w:pPr>
        <w:numPr>
          <w:ilvl w:val="0"/>
          <w:numId w:val="3"/>
        </w:numPr>
        <w:overflowPunct w:val="0"/>
        <w:autoSpaceDE w:val="0"/>
        <w:autoSpaceDN w:val="0"/>
        <w:adjustRightInd w:val="0"/>
        <w:ind w:left="720" w:hanging="436"/>
        <w:jc w:val="both"/>
        <w:textAlignment w:val="baseline"/>
        <w:rPr>
          <w:rFonts w:ascii="Tahoma" w:hAnsi="Tahoma" w:cs="Tahoma"/>
          <w:sz w:val="22"/>
          <w:szCs w:val="22"/>
        </w:rPr>
      </w:pPr>
      <w:r w:rsidRPr="000F5339">
        <w:rPr>
          <w:rFonts w:ascii="Tahoma" w:hAnsi="Tahoma" w:cs="Tahoma"/>
          <w:sz w:val="22"/>
          <w:szCs w:val="22"/>
        </w:rPr>
        <w:t>You may visit the following websites:</w:t>
      </w:r>
    </w:p>
    <w:p w:rsidR="00DB07A2" w:rsidRPr="000F5339" w:rsidRDefault="00DB07A2" w:rsidP="00DB07A2">
      <w:pPr>
        <w:ind w:left="720"/>
        <w:rPr>
          <w:rFonts w:ascii="Tahoma" w:hAnsi="Tahoma" w:cs="Tahoma"/>
          <w:i/>
          <w:sz w:val="22"/>
          <w:szCs w:val="22"/>
        </w:rPr>
      </w:pPr>
      <w:r>
        <w:rPr>
          <w:rFonts w:ascii="Tahoma" w:hAnsi="Tahoma" w:cs="Tahoma"/>
          <w:sz w:val="22"/>
          <w:szCs w:val="22"/>
        </w:rPr>
        <w:t xml:space="preserve">For downloading of </w:t>
      </w:r>
      <w:r w:rsidRPr="000F5339">
        <w:rPr>
          <w:rFonts w:ascii="Tahoma" w:hAnsi="Tahoma" w:cs="Tahoma"/>
          <w:sz w:val="22"/>
          <w:szCs w:val="22"/>
        </w:rPr>
        <w:t>Bidding Documents:</w:t>
      </w:r>
      <w:r w:rsidRPr="000F5339">
        <w:rPr>
          <w:rFonts w:ascii="Tahoma" w:hAnsi="Tahoma" w:cs="Tahoma"/>
          <w:i/>
          <w:sz w:val="22"/>
          <w:szCs w:val="22"/>
        </w:rPr>
        <w:t xml:space="preserve"> www.dpwh.gov.ph &amp; www.philgeps.gov.ph</w:t>
      </w:r>
    </w:p>
    <w:p w:rsidR="00DB07A2" w:rsidRPr="000F5339" w:rsidRDefault="00DB07A2" w:rsidP="00DB07A2">
      <w:pPr>
        <w:ind w:left="720"/>
        <w:rPr>
          <w:rFonts w:ascii="Tahoma" w:hAnsi="Tahoma" w:cs="Tahoma"/>
          <w:i/>
          <w:sz w:val="22"/>
          <w:szCs w:val="22"/>
        </w:rPr>
      </w:pPr>
    </w:p>
    <w:p w:rsidR="00DB07A2" w:rsidRPr="00AE47AE" w:rsidRDefault="004E6E56" w:rsidP="00DB07A2">
      <w:pPr>
        <w:rPr>
          <w:rFonts w:ascii="Tahoma" w:hAnsi="Tahoma" w:cs="Tahoma"/>
          <w:b/>
          <w:sz w:val="22"/>
          <w:szCs w:val="22"/>
        </w:rPr>
      </w:pPr>
      <w:r>
        <w:rPr>
          <w:rFonts w:ascii="Tahoma" w:hAnsi="Tahoma" w:cs="Tahoma"/>
          <w:b/>
          <w:sz w:val="22"/>
          <w:szCs w:val="22"/>
        </w:rPr>
        <w:t xml:space="preserve">                           </w:t>
      </w:r>
      <w:r w:rsidR="00DB07A2">
        <w:rPr>
          <w:rFonts w:ascii="Tahoma" w:hAnsi="Tahoma" w:cs="Tahoma"/>
          <w:b/>
          <w:sz w:val="22"/>
          <w:szCs w:val="22"/>
        </w:rPr>
        <w:t>March 21, 2024</w:t>
      </w:r>
    </w:p>
    <w:p w:rsidR="00DB07A2" w:rsidRPr="000F5339" w:rsidRDefault="00DB07A2" w:rsidP="00DB07A2">
      <w:pPr>
        <w:rPr>
          <w:rFonts w:ascii="Tahoma" w:hAnsi="Tahoma" w:cs="Tahoma"/>
          <w:sz w:val="22"/>
          <w:szCs w:val="22"/>
        </w:rPr>
      </w:pPr>
    </w:p>
    <w:p w:rsidR="00DB07A2" w:rsidRPr="006838BF" w:rsidRDefault="00DB07A2" w:rsidP="00DB07A2">
      <w:pPr>
        <w:ind w:left="4320"/>
        <w:rPr>
          <w:rFonts w:ascii="Tahoma" w:hAnsi="Tahoma" w:cs="Tahoma"/>
          <w:b/>
          <w:sz w:val="22"/>
          <w:szCs w:val="22"/>
          <w:u w:val="single"/>
        </w:rPr>
      </w:pPr>
      <w:r w:rsidRPr="006838BF">
        <w:rPr>
          <w:rFonts w:ascii="Tahoma" w:hAnsi="Tahoma" w:cs="Tahoma"/>
          <w:b/>
          <w:sz w:val="22"/>
          <w:szCs w:val="22"/>
          <w:u w:val="single"/>
        </w:rPr>
        <w:t>ARNOLD O. DACWAG</w:t>
      </w:r>
    </w:p>
    <w:p w:rsidR="00DB07A2" w:rsidRDefault="00DB07A2" w:rsidP="00DB07A2">
      <w:pPr>
        <w:ind w:left="4320"/>
        <w:rPr>
          <w:rFonts w:ascii="Tahoma" w:hAnsi="Tahoma" w:cs="Tahoma"/>
          <w:i/>
          <w:sz w:val="22"/>
          <w:szCs w:val="22"/>
        </w:rPr>
      </w:pPr>
      <w:r w:rsidRPr="000F5339">
        <w:rPr>
          <w:rFonts w:ascii="Tahoma" w:hAnsi="Tahoma" w:cs="Tahoma"/>
          <w:i/>
          <w:sz w:val="22"/>
          <w:szCs w:val="22"/>
        </w:rPr>
        <w:t xml:space="preserve">BAC Chairperson </w:t>
      </w:r>
    </w:p>
    <w:p w:rsidR="004E6E56" w:rsidRPr="000F5339" w:rsidRDefault="004E6E56" w:rsidP="00DB07A2">
      <w:pPr>
        <w:ind w:left="4320"/>
        <w:rPr>
          <w:rFonts w:ascii="Tahoma" w:hAnsi="Tahoma" w:cs="Tahoma"/>
          <w:i/>
          <w:sz w:val="22"/>
          <w:szCs w:val="22"/>
        </w:rPr>
      </w:pPr>
    </w:p>
    <w:p w:rsidR="00300549" w:rsidRDefault="00300549" w:rsidP="00DB07A2">
      <w:pPr>
        <w:spacing w:before="4" w:line="480" w:lineRule="atLeast"/>
        <w:ind w:left="1762" w:right="2578"/>
      </w:pPr>
    </w:p>
    <w:p w:rsidR="00300549" w:rsidRDefault="00BF290C" w:rsidP="00DB07A2">
      <w:pPr>
        <w:spacing w:before="28"/>
        <w:ind w:left="265"/>
        <w:rPr>
          <w:sz w:val="23"/>
          <w:szCs w:val="23"/>
        </w:rPr>
      </w:pPr>
      <w:r>
        <w:rPr>
          <w:w w:val="102"/>
          <w:sz w:val="23"/>
          <w:szCs w:val="23"/>
        </w:rPr>
        <w:lastRenderedPageBreak/>
        <w:t>10.1(b)</w:t>
      </w:r>
      <w:r>
        <w:rPr>
          <w:sz w:val="23"/>
          <w:szCs w:val="23"/>
        </w:rPr>
        <w:t xml:space="preserve">               </w:t>
      </w:r>
      <w:r>
        <w:rPr>
          <w:w w:val="102"/>
          <w:sz w:val="23"/>
          <w:szCs w:val="23"/>
        </w:rPr>
        <w:t>The</w:t>
      </w:r>
      <w:r>
        <w:rPr>
          <w:sz w:val="23"/>
          <w:szCs w:val="23"/>
        </w:rPr>
        <w:t xml:space="preserve">  </w:t>
      </w:r>
      <w:r>
        <w:rPr>
          <w:w w:val="102"/>
          <w:sz w:val="23"/>
          <w:szCs w:val="23"/>
        </w:rPr>
        <w:t>estimated</w:t>
      </w:r>
      <w:r>
        <w:rPr>
          <w:sz w:val="23"/>
          <w:szCs w:val="23"/>
        </w:rPr>
        <w:t xml:space="preserve">  </w:t>
      </w:r>
      <w:r>
        <w:rPr>
          <w:w w:val="102"/>
          <w:sz w:val="23"/>
          <w:szCs w:val="23"/>
        </w:rPr>
        <w:t>number</w:t>
      </w:r>
      <w:r>
        <w:rPr>
          <w:sz w:val="23"/>
          <w:szCs w:val="23"/>
        </w:rPr>
        <w:t xml:space="preserve">  </w:t>
      </w:r>
      <w:r>
        <w:rPr>
          <w:w w:val="102"/>
          <w:sz w:val="23"/>
          <w:szCs w:val="23"/>
        </w:rPr>
        <w:t>of</w:t>
      </w:r>
      <w:r>
        <w:rPr>
          <w:sz w:val="23"/>
          <w:szCs w:val="23"/>
        </w:rPr>
        <w:t xml:space="preserve">  </w:t>
      </w:r>
      <w:r>
        <w:rPr>
          <w:w w:val="102"/>
          <w:sz w:val="23"/>
          <w:szCs w:val="23"/>
        </w:rPr>
        <w:t>professional</w:t>
      </w:r>
      <w:r>
        <w:rPr>
          <w:sz w:val="23"/>
          <w:szCs w:val="23"/>
        </w:rPr>
        <w:t xml:space="preserve">  </w:t>
      </w:r>
      <w:r>
        <w:rPr>
          <w:w w:val="102"/>
          <w:sz w:val="23"/>
          <w:szCs w:val="23"/>
        </w:rPr>
        <w:t>staff-months</w:t>
      </w:r>
      <w:r>
        <w:rPr>
          <w:sz w:val="23"/>
          <w:szCs w:val="23"/>
        </w:rPr>
        <w:t xml:space="preserve">  </w:t>
      </w:r>
      <w:r>
        <w:rPr>
          <w:w w:val="102"/>
          <w:sz w:val="23"/>
          <w:szCs w:val="23"/>
        </w:rPr>
        <w:t>required</w:t>
      </w:r>
      <w:r>
        <w:rPr>
          <w:sz w:val="23"/>
          <w:szCs w:val="23"/>
        </w:rPr>
        <w:t xml:space="preserve">  </w:t>
      </w:r>
      <w:r>
        <w:rPr>
          <w:w w:val="102"/>
          <w:sz w:val="23"/>
          <w:szCs w:val="23"/>
        </w:rPr>
        <w:t>for</w:t>
      </w:r>
      <w:r>
        <w:rPr>
          <w:sz w:val="23"/>
          <w:szCs w:val="23"/>
        </w:rPr>
        <w:t xml:space="preserve">  </w:t>
      </w:r>
      <w:r>
        <w:rPr>
          <w:w w:val="102"/>
          <w:sz w:val="23"/>
          <w:szCs w:val="23"/>
        </w:rPr>
        <w:t>the</w:t>
      </w:r>
    </w:p>
    <w:p w:rsidR="00300549" w:rsidRDefault="00BF290C">
      <w:pPr>
        <w:spacing w:before="6"/>
        <w:ind w:left="1762"/>
        <w:rPr>
          <w:sz w:val="23"/>
          <w:szCs w:val="23"/>
        </w:rPr>
      </w:pPr>
      <w:r w:rsidRPr="00DB07A2">
        <w:rPr>
          <w:b/>
          <w:w w:val="102"/>
          <w:sz w:val="23"/>
          <w:szCs w:val="23"/>
        </w:rPr>
        <w:t>Project</w:t>
      </w:r>
      <w:r w:rsidRPr="00DB07A2">
        <w:rPr>
          <w:b/>
          <w:sz w:val="23"/>
          <w:szCs w:val="23"/>
        </w:rPr>
        <w:t xml:space="preserve"> </w:t>
      </w:r>
      <w:r w:rsidRPr="00DB07A2">
        <w:rPr>
          <w:b/>
          <w:w w:val="102"/>
          <w:sz w:val="23"/>
          <w:szCs w:val="23"/>
        </w:rPr>
        <w:t>is</w:t>
      </w:r>
      <w:r w:rsidRPr="00DB07A2">
        <w:rPr>
          <w:b/>
          <w:sz w:val="23"/>
          <w:szCs w:val="23"/>
        </w:rPr>
        <w:t xml:space="preserve"> </w:t>
      </w:r>
      <w:r w:rsidR="00DB07A2" w:rsidRPr="00DB07A2">
        <w:rPr>
          <w:b/>
          <w:i/>
          <w:w w:val="102"/>
          <w:sz w:val="23"/>
          <w:szCs w:val="23"/>
        </w:rPr>
        <w:t>48 calendar days</w:t>
      </w:r>
      <w:r>
        <w:rPr>
          <w:i/>
          <w:w w:val="102"/>
          <w:sz w:val="23"/>
          <w:szCs w:val="23"/>
        </w:rPr>
        <w:t>.</w:t>
      </w:r>
    </w:p>
    <w:p w:rsidR="00300549" w:rsidRDefault="00300549">
      <w:pPr>
        <w:spacing w:before="12" w:line="220" w:lineRule="exact"/>
        <w:rPr>
          <w:sz w:val="22"/>
          <w:szCs w:val="22"/>
        </w:rPr>
      </w:pPr>
    </w:p>
    <w:p w:rsidR="00300549" w:rsidRDefault="00300549">
      <w:pPr>
        <w:spacing w:line="245" w:lineRule="auto"/>
        <w:ind w:left="1762" w:right="240"/>
        <w:rPr>
          <w:sz w:val="23"/>
          <w:szCs w:val="23"/>
        </w:rPr>
      </w:pPr>
    </w:p>
    <w:p w:rsidR="00300549" w:rsidRDefault="00300549">
      <w:pPr>
        <w:spacing w:before="7" w:line="200" w:lineRule="exact"/>
      </w:pPr>
    </w:p>
    <w:p w:rsidR="00300549" w:rsidRDefault="00BF290C">
      <w:pPr>
        <w:spacing w:before="28" w:line="245" w:lineRule="auto"/>
        <w:ind w:left="1762" w:right="238" w:hanging="1498"/>
        <w:rPr>
          <w:sz w:val="23"/>
          <w:szCs w:val="23"/>
        </w:rPr>
      </w:pPr>
      <w:r>
        <w:rPr>
          <w:w w:val="102"/>
          <w:sz w:val="23"/>
          <w:szCs w:val="23"/>
        </w:rPr>
        <w:t>10.1(c)</w:t>
      </w:r>
      <w:r>
        <w:rPr>
          <w:sz w:val="23"/>
          <w:szCs w:val="23"/>
        </w:rPr>
        <w:t xml:space="preserve">               </w:t>
      </w:r>
      <w:r>
        <w:rPr>
          <w:w w:val="102"/>
          <w:sz w:val="23"/>
          <w:szCs w:val="23"/>
        </w:rPr>
        <w:t>The</w:t>
      </w:r>
      <w:r>
        <w:rPr>
          <w:sz w:val="23"/>
          <w:szCs w:val="23"/>
        </w:rPr>
        <w:t xml:space="preserve">  </w:t>
      </w:r>
      <w:r>
        <w:rPr>
          <w:w w:val="102"/>
          <w:sz w:val="23"/>
          <w:szCs w:val="23"/>
        </w:rPr>
        <w:t>minimum</w:t>
      </w:r>
      <w:r>
        <w:rPr>
          <w:sz w:val="23"/>
          <w:szCs w:val="23"/>
        </w:rPr>
        <w:t xml:space="preserve">  </w:t>
      </w:r>
      <w:r>
        <w:rPr>
          <w:w w:val="102"/>
          <w:sz w:val="23"/>
          <w:szCs w:val="23"/>
        </w:rPr>
        <w:t>required</w:t>
      </w:r>
      <w:r>
        <w:rPr>
          <w:sz w:val="23"/>
          <w:szCs w:val="23"/>
        </w:rPr>
        <w:t xml:space="preserve">  </w:t>
      </w:r>
      <w:r>
        <w:rPr>
          <w:w w:val="102"/>
          <w:sz w:val="23"/>
          <w:szCs w:val="23"/>
        </w:rPr>
        <w:t>experience</w:t>
      </w:r>
      <w:r>
        <w:rPr>
          <w:sz w:val="23"/>
          <w:szCs w:val="23"/>
        </w:rPr>
        <w:t xml:space="preserve">  </w:t>
      </w:r>
      <w:r>
        <w:rPr>
          <w:w w:val="102"/>
          <w:sz w:val="23"/>
          <w:szCs w:val="23"/>
        </w:rPr>
        <w:t>of</w:t>
      </w:r>
      <w:r>
        <w:rPr>
          <w:sz w:val="23"/>
          <w:szCs w:val="23"/>
        </w:rPr>
        <w:t xml:space="preserve">  </w:t>
      </w:r>
      <w:r>
        <w:rPr>
          <w:w w:val="102"/>
          <w:sz w:val="23"/>
          <w:szCs w:val="23"/>
        </w:rPr>
        <w:t>proposed</w:t>
      </w:r>
      <w:r>
        <w:rPr>
          <w:sz w:val="23"/>
          <w:szCs w:val="23"/>
        </w:rPr>
        <w:t xml:space="preserve">  </w:t>
      </w:r>
      <w:r>
        <w:rPr>
          <w:w w:val="102"/>
          <w:sz w:val="23"/>
          <w:szCs w:val="23"/>
        </w:rPr>
        <w:t>professional</w:t>
      </w:r>
      <w:r>
        <w:rPr>
          <w:sz w:val="23"/>
          <w:szCs w:val="23"/>
        </w:rPr>
        <w:t xml:space="preserve">  </w:t>
      </w:r>
      <w:r>
        <w:rPr>
          <w:w w:val="102"/>
          <w:sz w:val="23"/>
          <w:szCs w:val="23"/>
        </w:rPr>
        <w:t>staff</w:t>
      </w:r>
      <w:r>
        <w:rPr>
          <w:sz w:val="23"/>
          <w:szCs w:val="23"/>
        </w:rPr>
        <w:t xml:space="preserve">  </w:t>
      </w:r>
      <w:r>
        <w:rPr>
          <w:w w:val="102"/>
          <w:sz w:val="23"/>
          <w:szCs w:val="23"/>
        </w:rPr>
        <w:t>is</w:t>
      </w:r>
      <w:r>
        <w:rPr>
          <w:sz w:val="23"/>
          <w:szCs w:val="23"/>
        </w:rPr>
        <w:t xml:space="preserve">  </w:t>
      </w:r>
      <w:r>
        <w:rPr>
          <w:w w:val="102"/>
          <w:sz w:val="23"/>
          <w:szCs w:val="23"/>
        </w:rPr>
        <w:t>as follows:</w:t>
      </w:r>
    </w:p>
    <w:tbl>
      <w:tblPr>
        <w:tblW w:w="7365" w:type="dxa"/>
        <w:tblInd w:w="1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5"/>
        <w:gridCol w:w="1913"/>
        <w:gridCol w:w="3537"/>
      </w:tblGrid>
      <w:tr w:rsidR="00551D69" w:rsidTr="002A35BD">
        <w:trPr>
          <w:trHeight w:val="963"/>
        </w:trPr>
        <w:tc>
          <w:tcPr>
            <w:tcW w:w="1915" w:type="dxa"/>
          </w:tcPr>
          <w:p w:rsidR="00551D69" w:rsidRDefault="00551D69">
            <w:pPr>
              <w:spacing w:before="6" w:line="220" w:lineRule="exact"/>
              <w:rPr>
                <w:sz w:val="22"/>
                <w:szCs w:val="22"/>
              </w:rPr>
            </w:pPr>
          </w:p>
          <w:p w:rsidR="00551D69" w:rsidRDefault="00551D69">
            <w:pPr>
              <w:spacing w:before="6" w:line="220" w:lineRule="exact"/>
              <w:rPr>
                <w:sz w:val="22"/>
                <w:szCs w:val="22"/>
              </w:rPr>
            </w:pPr>
          </w:p>
          <w:p w:rsidR="00551D69" w:rsidRDefault="00551D69">
            <w:pPr>
              <w:spacing w:before="6" w:line="220" w:lineRule="exact"/>
              <w:rPr>
                <w:sz w:val="22"/>
                <w:szCs w:val="22"/>
              </w:rPr>
            </w:pPr>
            <w:r>
              <w:rPr>
                <w:sz w:val="22"/>
                <w:szCs w:val="22"/>
              </w:rPr>
              <w:t>KEY STAFF</w:t>
            </w:r>
          </w:p>
          <w:p w:rsidR="00551D69" w:rsidRDefault="00551D69">
            <w:pPr>
              <w:spacing w:before="6" w:line="220" w:lineRule="exact"/>
              <w:rPr>
                <w:sz w:val="22"/>
                <w:szCs w:val="22"/>
              </w:rPr>
            </w:pPr>
          </w:p>
          <w:p w:rsidR="00551D69" w:rsidRDefault="00551D69">
            <w:pPr>
              <w:spacing w:before="6" w:line="220" w:lineRule="exact"/>
              <w:rPr>
                <w:sz w:val="22"/>
                <w:szCs w:val="22"/>
              </w:rPr>
            </w:pPr>
          </w:p>
        </w:tc>
        <w:tc>
          <w:tcPr>
            <w:tcW w:w="1913" w:type="dxa"/>
          </w:tcPr>
          <w:p w:rsidR="00551D69" w:rsidRDefault="002A35BD">
            <w:pPr>
              <w:spacing w:before="6" w:line="220" w:lineRule="exact"/>
              <w:rPr>
                <w:sz w:val="22"/>
                <w:szCs w:val="22"/>
              </w:rPr>
            </w:pPr>
            <w:r>
              <w:rPr>
                <w:sz w:val="22"/>
                <w:szCs w:val="22"/>
              </w:rPr>
              <w:t>Minimum Number of Years of Experience</w:t>
            </w:r>
          </w:p>
        </w:tc>
        <w:tc>
          <w:tcPr>
            <w:tcW w:w="3537" w:type="dxa"/>
          </w:tcPr>
          <w:p w:rsidR="00551D69" w:rsidRDefault="00551D69">
            <w:pPr>
              <w:rPr>
                <w:sz w:val="22"/>
                <w:szCs w:val="22"/>
              </w:rPr>
            </w:pPr>
          </w:p>
          <w:p w:rsidR="00551D69" w:rsidRDefault="002A35BD">
            <w:pPr>
              <w:spacing w:before="6" w:line="220" w:lineRule="exact"/>
              <w:rPr>
                <w:sz w:val="22"/>
                <w:szCs w:val="22"/>
              </w:rPr>
            </w:pPr>
            <w:r>
              <w:rPr>
                <w:sz w:val="22"/>
                <w:szCs w:val="22"/>
              </w:rPr>
              <w:t>Experience</w:t>
            </w:r>
          </w:p>
        </w:tc>
      </w:tr>
      <w:tr w:rsidR="00551D69" w:rsidTr="002A35BD">
        <w:trPr>
          <w:trHeight w:val="1095"/>
        </w:trPr>
        <w:tc>
          <w:tcPr>
            <w:tcW w:w="1915" w:type="dxa"/>
          </w:tcPr>
          <w:p w:rsidR="00551D69" w:rsidRDefault="00551D69" w:rsidP="00551D69">
            <w:pPr>
              <w:spacing w:before="6" w:line="220" w:lineRule="exact"/>
              <w:rPr>
                <w:sz w:val="22"/>
                <w:szCs w:val="22"/>
              </w:rPr>
            </w:pPr>
          </w:p>
          <w:p w:rsidR="00551D69" w:rsidRDefault="00551D69" w:rsidP="00551D69">
            <w:pPr>
              <w:spacing w:before="6" w:line="220" w:lineRule="exact"/>
              <w:rPr>
                <w:sz w:val="22"/>
                <w:szCs w:val="22"/>
              </w:rPr>
            </w:pPr>
            <w:r>
              <w:rPr>
                <w:sz w:val="22"/>
                <w:szCs w:val="22"/>
              </w:rPr>
              <w:t>TEAM LEADER</w:t>
            </w:r>
          </w:p>
          <w:p w:rsidR="00551D69" w:rsidRDefault="00551D69" w:rsidP="00551D69">
            <w:pPr>
              <w:spacing w:before="6" w:line="220" w:lineRule="exact"/>
              <w:rPr>
                <w:sz w:val="22"/>
                <w:szCs w:val="22"/>
              </w:rPr>
            </w:pPr>
            <w:r>
              <w:rPr>
                <w:sz w:val="22"/>
                <w:szCs w:val="22"/>
              </w:rPr>
              <w:t>(PROJECT MANGER)</w:t>
            </w:r>
          </w:p>
          <w:p w:rsidR="00551D69" w:rsidRDefault="00551D69" w:rsidP="00551D69">
            <w:pPr>
              <w:spacing w:before="6" w:line="220" w:lineRule="exact"/>
              <w:rPr>
                <w:sz w:val="22"/>
                <w:szCs w:val="22"/>
              </w:rPr>
            </w:pPr>
          </w:p>
        </w:tc>
        <w:tc>
          <w:tcPr>
            <w:tcW w:w="1913" w:type="dxa"/>
          </w:tcPr>
          <w:p w:rsidR="00551D69" w:rsidRDefault="00551D69" w:rsidP="00551D69">
            <w:pPr>
              <w:spacing w:before="6" w:line="220" w:lineRule="exact"/>
              <w:rPr>
                <w:sz w:val="22"/>
                <w:szCs w:val="22"/>
              </w:rPr>
            </w:pPr>
          </w:p>
          <w:p w:rsidR="002A35BD" w:rsidRDefault="002A35BD" w:rsidP="00551D69">
            <w:pPr>
              <w:spacing w:before="6" w:line="220" w:lineRule="exact"/>
              <w:rPr>
                <w:sz w:val="22"/>
                <w:szCs w:val="22"/>
              </w:rPr>
            </w:pPr>
            <w:r>
              <w:rPr>
                <w:sz w:val="22"/>
                <w:szCs w:val="22"/>
              </w:rPr>
              <w:t>10</w:t>
            </w:r>
          </w:p>
        </w:tc>
        <w:tc>
          <w:tcPr>
            <w:tcW w:w="3537" w:type="dxa"/>
          </w:tcPr>
          <w:p w:rsidR="002A35BD" w:rsidRPr="002A35BD" w:rsidRDefault="002A35BD" w:rsidP="002A35BD">
            <w:pPr>
              <w:rPr>
                <w:sz w:val="22"/>
                <w:szCs w:val="22"/>
              </w:rPr>
            </w:pPr>
            <w:r w:rsidRPr="002A35BD">
              <w:rPr>
                <w:sz w:val="22"/>
                <w:szCs w:val="22"/>
              </w:rPr>
              <w:t>Must have at least ten (10) years experience related in Geotechnical/Soil Investigation, Test Borings, Sampling and Analysis of similar and/or related projects</w:t>
            </w:r>
          </w:p>
          <w:p w:rsidR="002A35BD" w:rsidRPr="002A35BD" w:rsidRDefault="002A35BD" w:rsidP="002A35BD">
            <w:pPr>
              <w:rPr>
                <w:sz w:val="22"/>
                <w:szCs w:val="22"/>
              </w:rPr>
            </w:pPr>
            <w:r w:rsidRPr="002A35BD">
              <w:rPr>
                <w:sz w:val="22"/>
                <w:szCs w:val="22"/>
              </w:rPr>
              <w:t>Must be a Registered Civil Engineer</w:t>
            </w:r>
          </w:p>
          <w:p w:rsidR="00551D69" w:rsidRDefault="002A35BD" w:rsidP="002A35BD">
            <w:pPr>
              <w:rPr>
                <w:sz w:val="22"/>
                <w:szCs w:val="22"/>
              </w:rPr>
            </w:pPr>
            <w:r w:rsidRPr="002A35BD">
              <w:rPr>
                <w:sz w:val="22"/>
                <w:szCs w:val="22"/>
              </w:rPr>
              <w:t>Doctorate degree is an advantage</w:t>
            </w:r>
          </w:p>
          <w:p w:rsidR="00551D69" w:rsidRDefault="00551D69" w:rsidP="00551D69">
            <w:pPr>
              <w:spacing w:before="6" w:line="220" w:lineRule="exact"/>
              <w:rPr>
                <w:sz w:val="22"/>
                <w:szCs w:val="22"/>
              </w:rPr>
            </w:pPr>
          </w:p>
        </w:tc>
      </w:tr>
      <w:tr w:rsidR="00551D69" w:rsidTr="002A35BD">
        <w:trPr>
          <w:trHeight w:val="1095"/>
        </w:trPr>
        <w:tc>
          <w:tcPr>
            <w:tcW w:w="1915" w:type="dxa"/>
          </w:tcPr>
          <w:p w:rsidR="00551D69" w:rsidRDefault="00551D69" w:rsidP="00551D69">
            <w:pPr>
              <w:spacing w:before="6" w:line="220" w:lineRule="exact"/>
              <w:rPr>
                <w:sz w:val="22"/>
                <w:szCs w:val="22"/>
              </w:rPr>
            </w:pPr>
            <w:r>
              <w:rPr>
                <w:sz w:val="22"/>
                <w:szCs w:val="22"/>
              </w:rPr>
              <w:t>GEOTECHNICAL ENGINEER</w:t>
            </w:r>
          </w:p>
        </w:tc>
        <w:tc>
          <w:tcPr>
            <w:tcW w:w="1913" w:type="dxa"/>
          </w:tcPr>
          <w:p w:rsidR="00551D69" w:rsidRDefault="00551D69">
            <w:pPr>
              <w:rPr>
                <w:sz w:val="22"/>
                <w:szCs w:val="22"/>
              </w:rPr>
            </w:pPr>
          </w:p>
          <w:p w:rsidR="002A35BD" w:rsidRDefault="002A35BD">
            <w:pPr>
              <w:rPr>
                <w:sz w:val="22"/>
                <w:szCs w:val="22"/>
              </w:rPr>
            </w:pPr>
            <w:r>
              <w:rPr>
                <w:sz w:val="22"/>
                <w:szCs w:val="22"/>
              </w:rPr>
              <w:t>5</w:t>
            </w:r>
          </w:p>
        </w:tc>
        <w:tc>
          <w:tcPr>
            <w:tcW w:w="3537" w:type="dxa"/>
          </w:tcPr>
          <w:p w:rsidR="002A35BD" w:rsidRPr="002A35BD" w:rsidRDefault="002A35BD" w:rsidP="002A35BD">
            <w:pPr>
              <w:rPr>
                <w:sz w:val="22"/>
                <w:szCs w:val="22"/>
              </w:rPr>
            </w:pPr>
            <w:r w:rsidRPr="002A35BD">
              <w:rPr>
                <w:sz w:val="22"/>
                <w:szCs w:val="22"/>
              </w:rPr>
              <w:t>Must have at least five (5) years experience in the related field for which geological investigations and assessment of geological condictions were undertaken</w:t>
            </w:r>
          </w:p>
          <w:p w:rsidR="002A35BD" w:rsidRPr="002A35BD" w:rsidRDefault="002A35BD" w:rsidP="002A35BD">
            <w:pPr>
              <w:rPr>
                <w:sz w:val="22"/>
                <w:szCs w:val="22"/>
              </w:rPr>
            </w:pPr>
            <w:r w:rsidRPr="002A35BD">
              <w:rPr>
                <w:sz w:val="22"/>
                <w:szCs w:val="22"/>
              </w:rPr>
              <w:t>Must be a Registered Civil Engineer with specialization in geotechnical engineering</w:t>
            </w:r>
          </w:p>
          <w:p w:rsidR="00551D69" w:rsidRDefault="002A35BD" w:rsidP="002A35BD">
            <w:pPr>
              <w:rPr>
                <w:sz w:val="22"/>
                <w:szCs w:val="22"/>
              </w:rPr>
            </w:pPr>
            <w:r w:rsidRPr="002A35BD">
              <w:rPr>
                <w:sz w:val="22"/>
                <w:szCs w:val="22"/>
              </w:rPr>
              <w:t>Doctorate degree is an advantage</w:t>
            </w:r>
          </w:p>
        </w:tc>
      </w:tr>
      <w:tr w:rsidR="00551D69" w:rsidTr="002A35BD">
        <w:trPr>
          <w:trHeight w:val="1095"/>
        </w:trPr>
        <w:tc>
          <w:tcPr>
            <w:tcW w:w="1915" w:type="dxa"/>
          </w:tcPr>
          <w:p w:rsidR="00551D69" w:rsidRDefault="00551D69" w:rsidP="00551D69">
            <w:pPr>
              <w:spacing w:before="6" w:line="220" w:lineRule="exact"/>
              <w:rPr>
                <w:sz w:val="22"/>
                <w:szCs w:val="22"/>
              </w:rPr>
            </w:pPr>
            <w:r>
              <w:rPr>
                <w:sz w:val="22"/>
                <w:szCs w:val="22"/>
              </w:rPr>
              <w:t>MATERIALS ENGINEER</w:t>
            </w:r>
          </w:p>
        </w:tc>
        <w:tc>
          <w:tcPr>
            <w:tcW w:w="1913" w:type="dxa"/>
          </w:tcPr>
          <w:p w:rsidR="002A35BD" w:rsidRDefault="002A35BD">
            <w:pPr>
              <w:rPr>
                <w:sz w:val="22"/>
                <w:szCs w:val="22"/>
              </w:rPr>
            </w:pPr>
          </w:p>
          <w:p w:rsidR="002A35BD" w:rsidRDefault="002A35BD">
            <w:pPr>
              <w:rPr>
                <w:sz w:val="22"/>
                <w:szCs w:val="22"/>
              </w:rPr>
            </w:pPr>
            <w:r>
              <w:rPr>
                <w:sz w:val="22"/>
                <w:szCs w:val="22"/>
              </w:rPr>
              <w:t>5</w:t>
            </w:r>
          </w:p>
        </w:tc>
        <w:tc>
          <w:tcPr>
            <w:tcW w:w="3537" w:type="dxa"/>
          </w:tcPr>
          <w:p w:rsidR="002A35BD" w:rsidRPr="002A35BD" w:rsidRDefault="002A35BD" w:rsidP="002A35BD">
            <w:pPr>
              <w:rPr>
                <w:sz w:val="22"/>
                <w:szCs w:val="22"/>
              </w:rPr>
            </w:pPr>
            <w:r w:rsidRPr="002A35BD">
              <w:rPr>
                <w:sz w:val="22"/>
                <w:szCs w:val="22"/>
              </w:rPr>
              <w:t>Must have at least five (5) years experience in the related field and is occupying the position of a Materials Engineer</w:t>
            </w:r>
          </w:p>
          <w:p w:rsidR="002A35BD" w:rsidRPr="002A35BD" w:rsidRDefault="002A35BD" w:rsidP="002A35BD">
            <w:pPr>
              <w:rPr>
                <w:sz w:val="22"/>
                <w:szCs w:val="22"/>
              </w:rPr>
            </w:pPr>
            <w:r w:rsidRPr="002A35BD">
              <w:rPr>
                <w:sz w:val="22"/>
                <w:szCs w:val="22"/>
              </w:rPr>
              <w:t>Must be a Registered Civil Engineer with specialization in materials engineering</w:t>
            </w:r>
          </w:p>
          <w:p w:rsidR="00551D69" w:rsidRDefault="002A35BD" w:rsidP="002A35BD">
            <w:pPr>
              <w:rPr>
                <w:sz w:val="22"/>
                <w:szCs w:val="22"/>
              </w:rPr>
            </w:pPr>
            <w:r w:rsidRPr="002A35BD">
              <w:rPr>
                <w:sz w:val="22"/>
                <w:szCs w:val="22"/>
              </w:rPr>
              <w:t>Doctorate degree is an advantage</w:t>
            </w:r>
          </w:p>
        </w:tc>
      </w:tr>
      <w:tr w:rsidR="00551D69" w:rsidTr="002A35BD">
        <w:trPr>
          <w:trHeight w:val="930"/>
        </w:trPr>
        <w:tc>
          <w:tcPr>
            <w:tcW w:w="1915" w:type="dxa"/>
          </w:tcPr>
          <w:p w:rsidR="00551D69" w:rsidRDefault="00551D69" w:rsidP="00551D69">
            <w:pPr>
              <w:spacing w:before="6" w:line="220" w:lineRule="exact"/>
              <w:rPr>
                <w:sz w:val="22"/>
                <w:szCs w:val="22"/>
              </w:rPr>
            </w:pPr>
          </w:p>
          <w:p w:rsidR="00551D69" w:rsidRDefault="00551D69" w:rsidP="00551D69">
            <w:pPr>
              <w:spacing w:before="6" w:line="220" w:lineRule="exact"/>
              <w:rPr>
                <w:sz w:val="22"/>
                <w:szCs w:val="22"/>
              </w:rPr>
            </w:pPr>
            <w:r>
              <w:rPr>
                <w:sz w:val="22"/>
                <w:szCs w:val="22"/>
              </w:rPr>
              <w:t>GEODETIC ENGINEER</w:t>
            </w:r>
          </w:p>
          <w:p w:rsidR="00551D69" w:rsidRDefault="00551D69" w:rsidP="00551D69">
            <w:pPr>
              <w:spacing w:before="6" w:line="220" w:lineRule="exact"/>
              <w:rPr>
                <w:sz w:val="22"/>
                <w:szCs w:val="22"/>
              </w:rPr>
            </w:pPr>
          </w:p>
          <w:p w:rsidR="00551D69" w:rsidRDefault="00551D69" w:rsidP="00551D69">
            <w:pPr>
              <w:spacing w:before="6" w:line="220" w:lineRule="exact"/>
              <w:rPr>
                <w:sz w:val="22"/>
                <w:szCs w:val="22"/>
              </w:rPr>
            </w:pPr>
          </w:p>
          <w:p w:rsidR="00551D69" w:rsidRDefault="00551D69" w:rsidP="00551D69">
            <w:pPr>
              <w:spacing w:before="6" w:line="220" w:lineRule="exact"/>
              <w:rPr>
                <w:sz w:val="22"/>
                <w:szCs w:val="22"/>
              </w:rPr>
            </w:pPr>
          </w:p>
        </w:tc>
        <w:tc>
          <w:tcPr>
            <w:tcW w:w="1913" w:type="dxa"/>
          </w:tcPr>
          <w:p w:rsidR="00551D69" w:rsidRDefault="00551D69" w:rsidP="00551D69">
            <w:pPr>
              <w:spacing w:before="6" w:line="220" w:lineRule="exact"/>
              <w:rPr>
                <w:sz w:val="22"/>
                <w:szCs w:val="22"/>
              </w:rPr>
            </w:pPr>
          </w:p>
          <w:p w:rsidR="002A35BD" w:rsidRDefault="002A35BD" w:rsidP="00551D69">
            <w:pPr>
              <w:spacing w:before="6" w:line="220" w:lineRule="exact"/>
              <w:rPr>
                <w:sz w:val="22"/>
                <w:szCs w:val="22"/>
              </w:rPr>
            </w:pPr>
            <w:r>
              <w:rPr>
                <w:sz w:val="22"/>
                <w:szCs w:val="22"/>
              </w:rPr>
              <w:t>5</w:t>
            </w:r>
          </w:p>
        </w:tc>
        <w:tc>
          <w:tcPr>
            <w:tcW w:w="3537" w:type="dxa"/>
          </w:tcPr>
          <w:p w:rsidR="00551D69" w:rsidRDefault="00551D69">
            <w:pPr>
              <w:rPr>
                <w:sz w:val="22"/>
                <w:szCs w:val="22"/>
              </w:rPr>
            </w:pPr>
          </w:p>
          <w:p w:rsidR="002A35BD" w:rsidRPr="002A35BD" w:rsidRDefault="002A35BD" w:rsidP="002A35BD">
            <w:pPr>
              <w:spacing w:before="6" w:line="220" w:lineRule="exact"/>
              <w:rPr>
                <w:sz w:val="22"/>
                <w:szCs w:val="22"/>
              </w:rPr>
            </w:pPr>
            <w:r w:rsidRPr="002A35BD">
              <w:rPr>
                <w:sz w:val="22"/>
                <w:szCs w:val="22"/>
              </w:rPr>
              <w:t>Must have at least five (5) years experience in the field of surveying and should be familiar with the latest technologies in surveying and research work</w:t>
            </w:r>
          </w:p>
          <w:p w:rsidR="002A35BD" w:rsidRPr="002A35BD" w:rsidRDefault="002A35BD" w:rsidP="002A35BD">
            <w:pPr>
              <w:spacing w:before="6" w:line="220" w:lineRule="exact"/>
              <w:rPr>
                <w:sz w:val="22"/>
                <w:szCs w:val="22"/>
              </w:rPr>
            </w:pPr>
            <w:r w:rsidRPr="002A35BD">
              <w:rPr>
                <w:sz w:val="22"/>
                <w:szCs w:val="22"/>
              </w:rPr>
              <w:t>Must be a Registered Geodetic Engineer</w:t>
            </w:r>
          </w:p>
          <w:p w:rsidR="00551D69" w:rsidRDefault="002A35BD" w:rsidP="002A35BD">
            <w:pPr>
              <w:spacing w:before="6" w:line="220" w:lineRule="exact"/>
              <w:rPr>
                <w:sz w:val="22"/>
                <w:szCs w:val="22"/>
              </w:rPr>
            </w:pPr>
            <w:r w:rsidRPr="002A35BD">
              <w:rPr>
                <w:sz w:val="22"/>
                <w:szCs w:val="22"/>
              </w:rPr>
              <w:t>Doctorate degree is an advantage</w:t>
            </w:r>
          </w:p>
        </w:tc>
      </w:tr>
      <w:tr w:rsidR="00551D69" w:rsidTr="002A35BD">
        <w:trPr>
          <w:trHeight w:val="1035"/>
        </w:trPr>
        <w:tc>
          <w:tcPr>
            <w:tcW w:w="1915" w:type="dxa"/>
          </w:tcPr>
          <w:p w:rsidR="00551D69" w:rsidRDefault="00551D69" w:rsidP="00551D69">
            <w:pPr>
              <w:spacing w:before="6" w:line="220" w:lineRule="exact"/>
              <w:rPr>
                <w:sz w:val="22"/>
                <w:szCs w:val="22"/>
              </w:rPr>
            </w:pPr>
          </w:p>
          <w:p w:rsidR="00551D69" w:rsidRDefault="00551D69" w:rsidP="00551D69">
            <w:pPr>
              <w:spacing w:before="6" w:line="220" w:lineRule="exact"/>
              <w:rPr>
                <w:sz w:val="22"/>
                <w:szCs w:val="22"/>
              </w:rPr>
            </w:pPr>
          </w:p>
          <w:p w:rsidR="00551D69" w:rsidRDefault="00551D69" w:rsidP="00551D69">
            <w:pPr>
              <w:spacing w:before="6" w:line="220" w:lineRule="exact"/>
              <w:rPr>
                <w:sz w:val="22"/>
                <w:szCs w:val="22"/>
              </w:rPr>
            </w:pPr>
            <w:r>
              <w:rPr>
                <w:sz w:val="22"/>
                <w:szCs w:val="22"/>
              </w:rPr>
              <w:t>SENIOR LABORATORY TECHNICIAN</w:t>
            </w:r>
          </w:p>
        </w:tc>
        <w:tc>
          <w:tcPr>
            <w:tcW w:w="1913" w:type="dxa"/>
          </w:tcPr>
          <w:p w:rsidR="00551D69" w:rsidRDefault="00551D69" w:rsidP="00551D69">
            <w:pPr>
              <w:spacing w:before="6" w:line="220" w:lineRule="exact"/>
              <w:rPr>
                <w:sz w:val="22"/>
                <w:szCs w:val="22"/>
              </w:rPr>
            </w:pPr>
          </w:p>
          <w:p w:rsidR="002A35BD" w:rsidRDefault="002A35BD" w:rsidP="00551D69">
            <w:pPr>
              <w:spacing w:before="6" w:line="220" w:lineRule="exact"/>
              <w:rPr>
                <w:sz w:val="22"/>
                <w:szCs w:val="22"/>
              </w:rPr>
            </w:pPr>
            <w:r>
              <w:rPr>
                <w:sz w:val="22"/>
                <w:szCs w:val="22"/>
              </w:rPr>
              <w:t>5</w:t>
            </w:r>
          </w:p>
        </w:tc>
        <w:tc>
          <w:tcPr>
            <w:tcW w:w="3537" w:type="dxa"/>
          </w:tcPr>
          <w:p w:rsidR="00551D69" w:rsidRDefault="00551D69">
            <w:pPr>
              <w:rPr>
                <w:sz w:val="22"/>
                <w:szCs w:val="22"/>
              </w:rPr>
            </w:pPr>
          </w:p>
          <w:p w:rsidR="002A35BD" w:rsidRPr="002A35BD" w:rsidRDefault="002A35BD" w:rsidP="002A35BD">
            <w:pPr>
              <w:spacing w:before="6" w:line="220" w:lineRule="exact"/>
              <w:rPr>
                <w:sz w:val="22"/>
                <w:szCs w:val="22"/>
              </w:rPr>
            </w:pPr>
            <w:r w:rsidRPr="002A35BD">
              <w:rPr>
                <w:sz w:val="22"/>
                <w:szCs w:val="22"/>
              </w:rPr>
              <w:t>Must have at least five (5) years experience in carrying out sampling and analysis for Geotechnical / Soil Investigation and or Surveys, Test Borings</w:t>
            </w:r>
          </w:p>
          <w:p w:rsidR="00551D69" w:rsidRDefault="002A35BD" w:rsidP="002A35BD">
            <w:pPr>
              <w:spacing w:before="6" w:line="220" w:lineRule="exact"/>
              <w:rPr>
                <w:sz w:val="22"/>
                <w:szCs w:val="22"/>
              </w:rPr>
            </w:pPr>
            <w:r w:rsidRPr="002A35BD">
              <w:rPr>
                <w:sz w:val="22"/>
                <w:szCs w:val="22"/>
              </w:rPr>
              <w:t>Degree in engineering / construction management is recommmended</w:t>
            </w:r>
          </w:p>
        </w:tc>
      </w:tr>
    </w:tbl>
    <w:p w:rsidR="00300549" w:rsidRDefault="00300549">
      <w:pPr>
        <w:spacing w:before="6" w:line="220" w:lineRule="exact"/>
        <w:rPr>
          <w:sz w:val="22"/>
          <w:szCs w:val="22"/>
        </w:rPr>
      </w:pPr>
    </w:p>
    <w:p w:rsidR="00300549" w:rsidRDefault="00300549">
      <w:pPr>
        <w:spacing w:before="7" w:line="200" w:lineRule="exact"/>
      </w:pPr>
    </w:p>
    <w:p w:rsidR="002A35BD" w:rsidRDefault="00BF290C" w:rsidP="002A35BD">
      <w:pPr>
        <w:spacing w:before="28"/>
        <w:ind w:left="265"/>
        <w:rPr>
          <w:sz w:val="23"/>
          <w:szCs w:val="23"/>
        </w:rPr>
      </w:pPr>
      <w:r>
        <w:rPr>
          <w:w w:val="102"/>
          <w:sz w:val="23"/>
          <w:szCs w:val="23"/>
        </w:rPr>
        <w:t>11.5</w:t>
      </w:r>
      <w:r>
        <w:rPr>
          <w:sz w:val="23"/>
          <w:szCs w:val="23"/>
        </w:rPr>
        <w:t xml:space="preserve">                   </w:t>
      </w:r>
      <w:r>
        <w:rPr>
          <w:w w:val="102"/>
          <w:sz w:val="23"/>
          <w:szCs w:val="23"/>
        </w:rPr>
        <w:t>Taxes:</w:t>
      </w:r>
      <w:r>
        <w:rPr>
          <w:sz w:val="23"/>
          <w:szCs w:val="23"/>
        </w:rPr>
        <w:t xml:space="preserve">  </w:t>
      </w:r>
    </w:p>
    <w:p w:rsidR="002A35BD" w:rsidRPr="002A35BD" w:rsidRDefault="002A35BD" w:rsidP="002A35BD">
      <w:pPr>
        <w:spacing w:before="28"/>
        <w:ind w:left="265"/>
      </w:pPr>
    </w:p>
    <w:p w:rsidR="002A35BD" w:rsidRDefault="002A35BD" w:rsidP="002A35BD">
      <w:pPr>
        <w:pStyle w:val="Default"/>
        <w:numPr>
          <w:ilvl w:val="0"/>
          <w:numId w:val="4"/>
        </w:numPr>
        <w:rPr>
          <w:sz w:val="22"/>
          <w:szCs w:val="22"/>
        </w:rPr>
      </w:pPr>
      <w:r>
        <w:rPr>
          <w:sz w:val="22"/>
          <w:szCs w:val="22"/>
        </w:rPr>
        <w:t xml:space="preserve">2% Withholding Tax on Gross Amount of Local Currency. </w:t>
      </w:r>
    </w:p>
    <w:p w:rsidR="002A35BD" w:rsidRDefault="002A35BD" w:rsidP="002A35BD">
      <w:pPr>
        <w:pStyle w:val="Default"/>
        <w:numPr>
          <w:ilvl w:val="0"/>
          <w:numId w:val="4"/>
        </w:numPr>
        <w:rPr>
          <w:sz w:val="22"/>
          <w:szCs w:val="22"/>
        </w:rPr>
      </w:pPr>
      <w:r>
        <w:rPr>
          <w:sz w:val="22"/>
          <w:szCs w:val="22"/>
        </w:rPr>
        <w:t xml:space="preserve">12% Value Added Tax (VAT) on Local Remuneration. </w:t>
      </w:r>
    </w:p>
    <w:p w:rsidR="002A35BD" w:rsidRDefault="002A35BD" w:rsidP="002A35BD">
      <w:pPr>
        <w:pStyle w:val="Default"/>
        <w:rPr>
          <w:sz w:val="22"/>
          <w:szCs w:val="22"/>
        </w:rPr>
      </w:pPr>
    </w:p>
    <w:p w:rsidR="00300549" w:rsidRDefault="002A35BD" w:rsidP="002A35BD">
      <w:pPr>
        <w:spacing w:before="28"/>
        <w:ind w:left="265"/>
      </w:pPr>
      <w:r>
        <w:rPr>
          <w:b/>
          <w:bCs/>
          <w:i/>
          <w:iCs/>
          <w:sz w:val="22"/>
          <w:szCs w:val="22"/>
        </w:rPr>
        <w:t xml:space="preserve">Note: </w:t>
      </w:r>
      <w:r>
        <w:rPr>
          <w:i/>
          <w:iCs/>
          <w:sz w:val="22"/>
          <w:szCs w:val="22"/>
        </w:rPr>
        <w:t xml:space="preserve">Consultant should anticipate implementation of any tax measure to be imposed by the Government and to consider such in their proposal portion. </w:t>
      </w:r>
    </w:p>
    <w:p w:rsidR="00A82CFA" w:rsidRDefault="00BF290C" w:rsidP="00A82CFA">
      <w:pPr>
        <w:spacing w:before="28"/>
        <w:ind w:left="265"/>
        <w:rPr>
          <w:w w:val="102"/>
          <w:sz w:val="23"/>
          <w:szCs w:val="23"/>
        </w:rPr>
      </w:pPr>
      <w:r>
        <w:rPr>
          <w:w w:val="102"/>
          <w:sz w:val="23"/>
          <w:szCs w:val="23"/>
        </w:rPr>
        <w:t>11.7</w:t>
      </w:r>
      <w:r>
        <w:rPr>
          <w:sz w:val="23"/>
          <w:szCs w:val="23"/>
        </w:rPr>
        <w:t xml:space="preserve">                   </w:t>
      </w:r>
    </w:p>
    <w:p w:rsidR="00300549" w:rsidRDefault="00BF290C" w:rsidP="00A82CFA">
      <w:pPr>
        <w:ind w:left="1762"/>
        <w:rPr>
          <w:sz w:val="23"/>
          <w:szCs w:val="23"/>
        </w:rPr>
      </w:pPr>
      <w:r>
        <w:rPr>
          <w:w w:val="102"/>
          <w:sz w:val="23"/>
          <w:szCs w:val="23"/>
        </w:rPr>
        <w:t>The</w:t>
      </w:r>
      <w:r>
        <w:rPr>
          <w:sz w:val="23"/>
          <w:szCs w:val="23"/>
        </w:rPr>
        <w:t xml:space="preserve"> </w:t>
      </w:r>
      <w:r>
        <w:rPr>
          <w:w w:val="102"/>
          <w:sz w:val="23"/>
          <w:szCs w:val="23"/>
        </w:rPr>
        <w:t>ABC</w:t>
      </w:r>
      <w:r>
        <w:rPr>
          <w:sz w:val="23"/>
          <w:szCs w:val="23"/>
        </w:rPr>
        <w:t xml:space="preserve"> </w:t>
      </w:r>
      <w:r>
        <w:rPr>
          <w:w w:val="102"/>
          <w:sz w:val="23"/>
          <w:szCs w:val="23"/>
        </w:rPr>
        <w:t>is</w:t>
      </w:r>
      <w:r>
        <w:rPr>
          <w:sz w:val="23"/>
          <w:szCs w:val="23"/>
        </w:rPr>
        <w:t xml:space="preserve"> </w:t>
      </w:r>
      <w:r w:rsidR="00A82CFA" w:rsidRPr="00A82CFA">
        <w:rPr>
          <w:b/>
          <w:i/>
          <w:w w:val="102"/>
          <w:sz w:val="23"/>
          <w:szCs w:val="23"/>
        </w:rPr>
        <w:t>Php557,237.21</w:t>
      </w:r>
      <w:r>
        <w:rPr>
          <w:sz w:val="23"/>
          <w:szCs w:val="23"/>
        </w:rPr>
        <w:t xml:space="preserve">  </w:t>
      </w:r>
      <w:r>
        <w:rPr>
          <w:w w:val="102"/>
          <w:sz w:val="23"/>
          <w:szCs w:val="23"/>
        </w:rPr>
        <w:t>Any</w:t>
      </w:r>
      <w:r>
        <w:rPr>
          <w:sz w:val="23"/>
          <w:szCs w:val="23"/>
        </w:rPr>
        <w:t xml:space="preserve"> </w:t>
      </w:r>
      <w:r>
        <w:rPr>
          <w:w w:val="102"/>
          <w:sz w:val="23"/>
          <w:szCs w:val="23"/>
        </w:rPr>
        <w:t>bid</w:t>
      </w:r>
      <w:r>
        <w:rPr>
          <w:sz w:val="23"/>
          <w:szCs w:val="23"/>
        </w:rPr>
        <w:t xml:space="preserve"> </w:t>
      </w:r>
      <w:r>
        <w:rPr>
          <w:w w:val="102"/>
          <w:sz w:val="23"/>
          <w:szCs w:val="23"/>
        </w:rPr>
        <w:t>with</w:t>
      </w:r>
      <w:r w:rsidR="00A82CFA">
        <w:rPr>
          <w:w w:val="102"/>
          <w:sz w:val="23"/>
          <w:szCs w:val="23"/>
        </w:rPr>
        <w:t xml:space="preserve"> </w:t>
      </w:r>
      <w:r>
        <w:rPr>
          <w:w w:val="102"/>
          <w:sz w:val="23"/>
          <w:szCs w:val="23"/>
        </w:rPr>
        <w:t>a</w:t>
      </w:r>
      <w:r>
        <w:rPr>
          <w:sz w:val="23"/>
          <w:szCs w:val="23"/>
        </w:rPr>
        <w:t xml:space="preserve"> </w:t>
      </w:r>
      <w:r>
        <w:rPr>
          <w:w w:val="102"/>
          <w:sz w:val="23"/>
          <w:szCs w:val="23"/>
        </w:rPr>
        <w:t>financial</w:t>
      </w:r>
      <w:r>
        <w:rPr>
          <w:sz w:val="23"/>
          <w:szCs w:val="23"/>
        </w:rPr>
        <w:t xml:space="preserve"> </w:t>
      </w:r>
      <w:r>
        <w:rPr>
          <w:w w:val="102"/>
          <w:sz w:val="23"/>
          <w:szCs w:val="23"/>
        </w:rPr>
        <w:t>component</w:t>
      </w:r>
      <w:r>
        <w:rPr>
          <w:sz w:val="23"/>
          <w:szCs w:val="23"/>
        </w:rPr>
        <w:t xml:space="preserve"> </w:t>
      </w:r>
      <w:r>
        <w:rPr>
          <w:w w:val="102"/>
          <w:sz w:val="23"/>
          <w:szCs w:val="23"/>
        </w:rPr>
        <w:t>exceeding</w:t>
      </w:r>
      <w:r>
        <w:rPr>
          <w:sz w:val="23"/>
          <w:szCs w:val="23"/>
        </w:rPr>
        <w:t xml:space="preserve"> </w:t>
      </w:r>
      <w:r>
        <w:rPr>
          <w:w w:val="102"/>
          <w:sz w:val="23"/>
          <w:szCs w:val="23"/>
        </w:rPr>
        <w:t>this</w:t>
      </w:r>
      <w:r>
        <w:rPr>
          <w:sz w:val="23"/>
          <w:szCs w:val="23"/>
        </w:rPr>
        <w:t xml:space="preserve"> </w:t>
      </w:r>
      <w:r>
        <w:rPr>
          <w:w w:val="102"/>
          <w:sz w:val="23"/>
          <w:szCs w:val="23"/>
        </w:rPr>
        <w:t>amount</w:t>
      </w:r>
      <w:r>
        <w:rPr>
          <w:sz w:val="23"/>
          <w:szCs w:val="23"/>
        </w:rPr>
        <w:t xml:space="preserve"> </w:t>
      </w:r>
      <w:r>
        <w:rPr>
          <w:w w:val="102"/>
          <w:sz w:val="23"/>
          <w:szCs w:val="23"/>
        </w:rPr>
        <w:t>shall</w:t>
      </w:r>
      <w:r>
        <w:rPr>
          <w:sz w:val="23"/>
          <w:szCs w:val="23"/>
        </w:rPr>
        <w:t xml:space="preserve"> </w:t>
      </w:r>
      <w:r>
        <w:rPr>
          <w:w w:val="102"/>
          <w:sz w:val="23"/>
          <w:szCs w:val="23"/>
        </w:rPr>
        <w:t>not</w:t>
      </w:r>
      <w:r>
        <w:rPr>
          <w:sz w:val="23"/>
          <w:szCs w:val="23"/>
        </w:rPr>
        <w:t xml:space="preserve"> </w:t>
      </w:r>
      <w:r>
        <w:rPr>
          <w:w w:val="102"/>
          <w:sz w:val="23"/>
          <w:szCs w:val="23"/>
        </w:rPr>
        <w:t>be</w:t>
      </w:r>
      <w:r>
        <w:rPr>
          <w:sz w:val="23"/>
          <w:szCs w:val="23"/>
        </w:rPr>
        <w:t xml:space="preserve"> </w:t>
      </w:r>
      <w:r>
        <w:rPr>
          <w:w w:val="102"/>
          <w:sz w:val="23"/>
          <w:szCs w:val="23"/>
        </w:rPr>
        <w:t>accepted.</w:t>
      </w:r>
    </w:p>
    <w:p w:rsidR="00300549" w:rsidRDefault="00300549">
      <w:pPr>
        <w:spacing w:before="14" w:line="220" w:lineRule="exact"/>
        <w:rPr>
          <w:sz w:val="22"/>
          <w:szCs w:val="22"/>
        </w:rPr>
      </w:pPr>
    </w:p>
    <w:p w:rsidR="00300549" w:rsidRDefault="00300549">
      <w:pPr>
        <w:spacing w:before="7" w:line="200" w:lineRule="exact"/>
      </w:pPr>
    </w:p>
    <w:p w:rsidR="00300549" w:rsidRDefault="00BF290C" w:rsidP="00A82CFA">
      <w:pPr>
        <w:spacing w:before="28"/>
        <w:ind w:left="265"/>
        <w:rPr>
          <w:sz w:val="23"/>
          <w:szCs w:val="23"/>
        </w:rPr>
      </w:pPr>
      <w:r>
        <w:rPr>
          <w:w w:val="102"/>
          <w:sz w:val="23"/>
          <w:szCs w:val="23"/>
        </w:rPr>
        <w:t>13.1</w:t>
      </w:r>
      <w:r>
        <w:rPr>
          <w:sz w:val="23"/>
          <w:szCs w:val="23"/>
        </w:rPr>
        <w:t xml:space="preserve">                   </w:t>
      </w:r>
      <w:r>
        <w:rPr>
          <w:w w:val="102"/>
          <w:sz w:val="23"/>
          <w:szCs w:val="23"/>
        </w:rPr>
        <w:t>The</w:t>
      </w:r>
      <w:r>
        <w:rPr>
          <w:sz w:val="23"/>
          <w:szCs w:val="23"/>
        </w:rPr>
        <w:t xml:space="preserve"> </w:t>
      </w:r>
      <w:r>
        <w:rPr>
          <w:w w:val="102"/>
          <w:sz w:val="23"/>
          <w:szCs w:val="23"/>
        </w:rPr>
        <w:t>bid</w:t>
      </w:r>
      <w:r>
        <w:rPr>
          <w:sz w:val="23"/>
          <w:szCs w:val="23"/>
        </w:rPr>
        <w:t xml:space="preserve"> </w:t>
      </w:r>
      <w:r>
        <w:rPr>
          <w:w w:val="102"/>
          <w:sz w:val="23"/>
          <w:szCs w:val="23"/>
        </w:rPr>
        <w:t>prices</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quoted</w:t>
      </w:r>
      <w:r>
        <w:rPr>
          <w:sz w:val="23"/>
          <w:szCs w:val="23"/>
        </w:rPr>
        <w:t xml:space="preserve"> </w:t>
      </w:r>
      <w:r>
        <w:rPr>
          <w:w w:val="102"/>
          <w:sz w:val="23"/>
          <w:szCs w:val="23"/>
        </w:rPr>
        <w:t>in</w:t>
      </w:r>
      <w:r>
        <w:rPr>
          <w:sz w:val="23"/>
          <w:szCs w:val="23"/>
        </w:rPr>
        <w:t xml:space="preserve"> </w:t>
      </w:r>
      <w:r>
        <w:rPr>
          <w:w w:val="102"/>
          <w:sz w:val="23"/>
          <w:szCs w:val="23"/>
        </w:rPr>
        <w:t>Philippine</w:t>
      </w:r>
      <w:r>
        <w:rPr>
          <w:sz w:val="23"/>
          <w:szCs w:val="23"/>
        </w:rPr>
        <w:t xml:space="preserve"> </w:t>
      </w:r>
      <w:r>
        <w:rPr>
          <w:w w:val="102"/>
          <w:sz w:val="23"/>
          <w:szCs w:val="23"/>
        </w:rPr>
        <w:t>Pesos.</w:t>
      </w:r>
    </w:p>
    <w:p w:rsidR="00300549" w:rsidRDefault="00300549">
      <w:pPr>
        <w:spacing w:before="12" w:line="220" w:lineRule="exact"/>
        <w:rPr>
          <w:sz w:val="22"/>
          <w:szCs w:val="22"/>
        </w:rPr>
      </w:pPr>
    </w:p>
    <w:p w:rsidR="00300549" w:rsidRDefault="00BF290C" w:rsidP="00A82CFA">
      <w:pPr>
        <w:spacing w:before="28"/>
        <w:ind w:left="265"/>
        <w:rPr>
          <w:sz w:val="23"/>
          <w:szCs w:val="23"/>
        </w:rPr>
      </w:pPr>
      <w:r>
        <w:rPr>
          <w:w w:val="102"/>
          <w:sz w:val="23"/>
          <w:szCs w:val="23"/>
        </w:rPr>
        <w:t>13.3</w:t>
      </w:r>
      <w:r>
        <w:rPr>
          <w:sz w:val="23"/>
          <w:szCs w:val="23"/>
        </w:rPr>
        <w:t xml:space="preserve">                   </w:t>
      </w:r>
    </w:p>
    <w:p w:rsidR="00300549" w:rsidRDefault="00BF290C">
      <w:pPr>
        <w:spacing w:before="6"/>
        <w:ind w:left="1762"/>
        <w:rPr>
          <w:sz w:val="23"/>
          <w:szCs w:val="23"/>
        </w:rPr>
      </w:pPr>
      <w:r>
        <w:rPr>
          <w:w w:val="102"/>
          <w:sz w:val="23"/>
          <w:szCs w:val="23"/>
        </w:rPr>
        <w:t>No</w:t>
      </w:r>
      <w:r>
        <w:rPr>
          <w:sz w:val="23"/>
          <w:szCs w:val="23"/>
        </w:rPr>
        <w:t xml:space="preserve"> </w:t>
      </w:r>
      <w:r>
        <w:rPr>
          <w:w w:val="102"/>
          <w:sz w:val="23"/>
          <w:szCs w:val="23"/>
        </w:rPr>
        <w:t>further</w:t>
      </w:r>
      <w:r>
        <w:rPr>
          <w:sz w:val="23"/>
          <w:szCs w:val="23"/>
        </w:rPr>
        <w:t xml:space="preserve"> </w:t>
      </w:r>
      <w:r>
        <w:rPr>
          <w:w w:val="102"/>
          <w:sz w:val="23"/>
          <w:szCs w:val="23"/>
        </w:rPr>
        <w:t>instructions.</w:t>
      </w:r>
    </w:p>
    <w:p w:rsidR="00A82CFA" w:rsidRDefault="00A82CFA">
      <w:pPr>
        <w:spacing w:before="10" w:line="200" w:lineRule="exact"/>
      </w:pPr>
    </w:p>
    <w:p w:rsidR="00300549" w:rsidRDefault="00BF290C">
      <w:pPr>
        <w:spacing w:before="28"/>
        <w:ind w:left="265"/>
        <w:rPr>
          <w:sz w:val="23"/>
          <w:szCs w:val="23"/>
        </w:rPr>
      </w:pPr>
      <w:r>
        <w:rPr>
          <w:w w:val="102"/>
          <w:sz w:val="23"/>
          <w:szCs w:val="23"/>
        </w:rPr>
        <w:t>14.1</w:t>
      </w:r>
      <w:r>
        <w:rPr>
          <w:sz w:val="23"/>
          <w:szCs w:val="23"/>
        </w:rPr>
        <w:t xml:space="preserve">                   </w:t>
      </w:r>
      <w:r>
        <w:rPr>
          <w:w w:val="102"/>
          <w:sz w:val="23"/>
          <w:szCs w:val="23"/>
        </w:rPr>
        <w:t>Bids</w:t>
      </w:r>
      <w:r>
        <w:rPr>
          <w:sz w:val="23"/>
          <w:szCs w:val="23"/>
        </w:rPr>
        <w:t xml:space="preserve"> </w:t>
      </w:r>
      <w:r>
        <w:rPr>
          <w:w w:val="102"/>
          <w:sz w:val="23"/>
          <w:szCs w:val="23"/>
        </w:rPr>
        <w:t>will</w:t>
      </w:r>
      <w:r>
        <w:rPr>
          <w:sz w:val="23"/>
          <w:szCs w:val="23"/>
        </w:rPr>
        <w:t xml:space="preserve"> </w:t>
      </w:r>
      <w:r>
        <w:rPr>
          <w:w w:val="102"/>
          <w:sz w:val="23"/>
          <w:szCs w:val="23"/>
        </w:rPr>
        <w:t>be</w:t>
      </w:r>
      <w:r>
        <w:rPr>
          <w:sz w:val="23"/>
          <w:szCs w:val="23"/>
        </w:rPr>
        <w:t xml:space="preserve"> </w:t>
      </w:r>
      <w:r>
        <w:rPr>
          <w:w w:val="102"/>
          <w:sz w:val="23"/>
          <w:szCs w:val="23"/>
        </w:rPr>
        <w:t>valid</w:t>
      </w:r>
      <w:r>
        <w:rPr>
          <w:sz w:val="23"/>
          <w:szCs w:val="23"/>
        </w:rPr>
        <w:t xml:space="preserve"> </w:t>
      </w:r>
      <w:r>
        <w:rPr>
          <w:w w:val="102"/>
          <w:sz w:val="23"/>
          <w:szCs w:val="23"/>
        </w:rPr>
        <w:t>until</w:t>
      </w:r>
      <w:r>
        <w:rPr>
          <w:sz w:val="23"/>
          <w:szCs w:val="23"/>
        </w:rPr>
        <w:t xml:space="preserve"> </w:t>
      </w:r>
      <w:r w:rsidR="00A82CFA" w:rsidRPr="00A82CFA">
        <w:rPr>
          <w:b/>
          <w:i/>
          <w:w w:val="102"/>
          <w:sz w:val="23"/>
          <w:szCs w:val="23"/>
        </w:rPr>
        <w:t>August 08, 2024</w:t>
      </w:r>
      <w:r>
        <w:rPr>
          <w:i/>
          <w:w w:val="102"/>
          <w:sz w:val="23"/>
          <w:szCs w:val="23"/>
        </w:rPr>
        <w:t>.</w:t>
      </w:r>
    </w:p>
    <w:p w:rsidR="00A82CFA" w:rsidRDefault="00B1383E" w:rsidP="00A82CFA">
      <w:pPr>
        <w:spacing w:before="28"/>
        <w:ind w:left="265"/>
        <w:rPr>
          <w:sz w:val="23"/>
          <w:szCs w:val="23"/>
        </w:rPr>
      </w:pPr>
      <w:r>
        <w:pict>
          <v:group id="_x0000_s1968" style="position:absolute;left:0;text-align:left;margin-left:93.9pt;margin-top:67.4pt;width:423.6pt;height:646.7pt;z-index:-5251;mso-position-horizontal-relative:page;mso-position-vertical-relative:page" coordorigin="1878,1348" coordsize="8472,12934">
            <v:shape id="_x0000_s1987" style="position:absolute;left:1889;top:1358;width:1488;height:0" coordorigin="1889,1358" coordsize="1488,0" path="m1889,1358r1488,e" filled="f" strokeweight=".20444mm">
              <v:path arrowok="t"/>
            </v:shape>
            <v:shape id="_x0000_s1986" style="position:absolute;left:3386;top:1358;width:6953;height:0" coordorigin="3386,1358" coordsize="6953,0" path="m3386,1358r6953,e" filled="f" strokeweight=".20444mm">
              <v:path arrowok="t"/>
            </v:shape>
            <v:shape id="_x0000_s1985" style="position:absolute;left:1889;top:2856;width:1488;height:0" coordorigin="1889,2856" coordsize="1488,0" path="m1889,2856r1488,e" filled="f" strokeweight=".20444mm">
              <v:path arrowok="t"/>
            </v:shape>
            <v:shape id="_x0000_s1984" style="position:absolute;left:3386;top:2856;width:6953;height:0" coordorigin="3386,2856" coordsize="6953,0" path="m3386,2856r6953,e" filled="f" strokeweight=".20444mm">
              <v:path arrowok="t"/>
            </v:shape>
            <v:shape id="_x0000_s1983" style="position:absolute;left:1889;top:5064;width:1488;height:0" coordorigin="1889,5064" coordsize="1488,0" path="m1889,5064r1488,e" filled="f" strokeweight=".20444mm">
              <v:path arrowok="t"/>
            </v:shape>
            <v:shape id="_x0000_s1982" style="position:absolute;left:3386;top:5064;width:6953;height:0" coordorigin="3386,5064" coordsize="6953,0" path="m3386,5064r6953,e" filled="f" strokeweight=".20444mm">
              <v:path arrowok="t"/>
            </v:shape>
            <v:shape id="_x0000_s1981" style="position:absolute;left:1889;top:7048;width:1488;height:0" coordorigin="1889,7048" coordsize="1488,0" path="m1889,7048r1488,e" filled="f" strokeweight=".16211mm">
              <v:path arrowok="t"/>
            </v:shape>
            <v:shape id="_x0000_s1980" style="position:absolute;left:3386;top:7048;width:6953;height:0" coordorigin="3386,7048" coordsize="6953,0" path="m3386,7048r6953,e" filled="f" strokeweight=".16211mm">
              <v:path arrowok="t"/>
            </v:shape>
            <v:shape id="_x0000_s1979" style="position:absolute;left:1889;top:7543;width:1488;height:0" coordorigin="1889,7543" coordsize="1488,0" path="m1889,7543r1488,e" filled="f" strokeweight=".20444mm">
              <v:path arrowok="t"/>
            </v:shape>
            <v:shape id="_x0000_s1978" style="position:absolute;left:3386;top:7543;width:6953;height:0" coordorigin="3386,7543" coordsize="6953,0" path="m3386,7543r6953,e" filled="f" strokeweight=".20444mm">
              <v:path arrowok="t"/>
            </v:shape>
            <v:shape id="_x0000_s1977" style="position:absolute;left:1889;top:12019;width:1488;height:0" coordorigin="1889,12019" coordsize="1488,0" path="m1889,12019r1488,e" filled="f" strokeweight=".20444mm">
              <v:path arrowok="t"/>
            </v:shape>
            <v:shape id="_x0000_s1976" style="position:absolute;left:3386;top:12019;width:6953;height:0" coordorigin="3386,12019" coordsize="6953,0" path="m3386,12019r6953,e" filled="f" strokeweight=".20444mm">
              <v:path arrowok="t"/>
            </v:shape>
            <v:shape id="_x0000_s1975" style="position:absolute;left:1889;top:12514;width:1488;height:0" coordorigin="1889,12514" coordsize="1488,0" path="m1889,12514r1488,e" filled="f" strokeweight=".20444mm">
              <v:path arrowok="t"/>
            </v:shape>
            <v:shape id="_x0000_s1974" style="position:absolute;left:3386;top:12514;width:6953;height:0" coordorigin="3386,12514" coordsize="6953,0" path="m3386,12514r6953,e" filled="f" strokeweight=".20444mm">
              <v:path arrowok="t"/>
            </v:shape>
            <v:shape id="_x0000_s1973" style="position:absolute;left:1884;top:1354;width:0;height:12923" coordorigin="1884,1354" coordsize="0,12923" path="m1884,1354r,12922e" filled="f" strokeweight=".20444mm">
              <v:path arrowok="t"/>
            </v:shape>
            <v:shape id="_x0000_s1972" style="position:absolute;left:1889;top:14272;width:1488;height:0" coordorigin="1889,14272" coordsize="1488,0" path="m1889,14272r1488,e" filled="f" strokeweight=".16211mm">
              <v:path arrowok="t"/>
            </v:shape>
            <v:shape id="_x0000_s1971" style="position:absolute;left:3382;top:1354;width:0;height:12923" coordorigin="3382,1354" coordsize="0,12923" path="m3382,1354r,12922e" filled="f" strokeweight=".20444mm">
              <v:path arrowok="t"/>
            </v:shape>
            <v:shape id="_x0000_s1970" style="position:absolute;left:3386;top:14272;width:6953;height:0" coordorigin="3386,14272" coordsize="6953,0" path="m3386,14272r6953,e" filled="f" strokeweight=".16211mm">
              <v:path arrowok="t"/>
            </v:shape>
            <v:shape id="_x0000_s1969" style="position:absolute;left:10344;top:1354;width:0;height:12923" coordorigin="10344,1354" coordsize="0,12923" path="m10344,1354r,12922e" filled="f" strokeweight=".20444mm">
              <v:path arrowok="t"/>
            </v:shape>
            <w10:wrap anchorx="page" anchory="page"/>
          </v:group>
        </w:pict>
      </w:r>
      <w:r w:rsidR="00BF290C">
        <w:rPr>
          <w:w w:val="102"/>
          <w:sz w:val="23"/>
          <w:szCs w:val="23"/>
        </w:rPr>
        <w:t>15.1</w:t>
      </w:r>
      <w:r w:rsidR="00BF290C">
        <w:rPr>
          <w:sz w:val="23"/>
          <w:szCs w:val="23"/>
        </w:rPr>
        <w:t xml:space="preserve"> </w:t>
      </w:r>
    </w:p>
    <w:p w:rsidR="00A82CFA" w:rsidRDefault="00BF290C" w:rsidP="00A82CFA">
      <w:pPr>
        <w:spacing w:before="28"/>
        <w:ind w:left="265"/>
        <w:rPr>
          <w:sz w:val="23"/>
          <w:szCs w:val="23"/>
        </w:rPr>
      </w:pPr>
      <w:r>
        <w:rPr>
          <w:sz w:val="23"/>
          <w:szCs w:val="23"/>
        </w:rPr>
        <w:t xml:space="preserve">                  </w:t>
      </w:r>
      <w:r w:rsidR="00A82CFA">
        <w:rPr>
          <w:sz w:val="23"/>
          <w:szCs w:val="23"/>
        </w:rPr>
        <w:t xml:space="preserve">       </w:t>
      </w:r>
      <w:r>
        <w:rPr>
          <w:w w:val="102"/>
          <w:sz w:val="23"/>
          <w:szCs w:val="23"/>
        </w:rPr>
        <w:t>The</w:t>
      </w:r>
      <w:r>
        <w:rPr>
          <w:sz w:val="23"/>
          <w:szCs w:val="23"/>
        </w:rPr>
        <w:t xml:space="preserve"> </w:t>
      </w:r>
      <w:r>
        <w:rPr>
          <w:w w:val="102"/>
          <w:sz w:val="23"/>
          <w:szCs w:val="23"/>
        </w:rPr>
        <w:t>bid</w:t>
      </w:r>
      <w:r>
        <w:rPr>
          <w:sz w:val="23"/>
          <w:szCs w:val="23"/>
        </w:rPr>
        <w:t xml:space="preserve"> </w:t>
      </w:r>
      <w:r>
        <w:rPr>
          <w:w w:val="102"/>
          <w:sz w:val="23"/>
          <w:szCs w:val="23"/>
        </w:rPr>
        <w:t>security</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sidR="00A82CFA">
        <w:rPr>
          <w:sz w:val="23"/>
          <w:szCs w:val="23"/>
        </w:rPr>
        <w:t xml:space="preserve">limited to </w:t>
      </w:r>
      <w:r w:rsidR="00A82CFA" w:rsidRPr="00A82CFA">
        <w:rPr>
          <w:b/>
          <w:sz w:val="23"/>
          <w:szCs w:val="23"/>
        </w:rPr>
        <w:t>bid securing declaration</w:t>
      </w:r>
      <w:r w:rsidR="00A82CFA">
        <w:rPr>
          <w:sz w:val="23"/>
          <w:szCs w:val="23"/>
        </w:rPr>
        <w:t xml:space="preserve">  or at least</w:t>
      </w:r>
    </w:p>
    <w:p w:rsidR="00A82CFA" w:rsidRDefault="00A82CFA" w:rsidP="00A82CFA">
      <w:pPr>
        <w:spacing w:before="28"/>
        <w:ind w:left="265"/>
        <w:rPr>
          <w:sz w:val="23"/>
          <w:szCs w:val="23"/>
        </w:rPr>
      </w:pPr>
    </w:p>
    <w:p w:rsidR="00A82CFA" w:rsidRDefault="00A82CFA" w:rsidP="00A82CFA">
      <w:pPr>
        <w:spacing w:before="28"/>
        <w:ind w:left="265"/>
        <w:rPr>
          <w:sz w:val="23"/>
          <w:szCs w:val="23"/>
        </w:rPr>
      </w:pPr>
      <w:r>
        <w:rPr>
          <w:sz w:val="23"/>
          <w:szCs w:val="23"/>
        </w:rPr>
        <w:tab/>
      </w:r>
      <w:r>
        <w:rPr>
          <w:sz w:val="23"/>
          <w:szCs w:val="23"/>
        </w:rPr>
        <w:tab/>
        <w:t xml:space="preserve">     (1) other form in accordance with the fallowing amount: </w:t>
      </w:r>
    </w:p>
    <w:p w:rsidR="00A82CFA" w:rsidRDefault="00A82CFA" w:rsidP="00A82CFA">
      <w:pPr>
        <w:spacing w:before="28"/>
        <w:ind w:left="265"/>
        <w:rPr>
          <w:sz w:val="23"/>
          <w:szCs w:val="23"/>
        </w:rPr>
      </w:pPr>
    </w:p>
    <w:p w:rsidR="00A82CFA" w:rsidRDefault="00A82CFA" w:rsidP="00A82CFA">
      <w:pPr>
        <w:spacing w:before="28"/>
        <w:ind w:left="265"/>
        <w:rPr>
          <w:sz w:val="23"/>
          <w:szCs w:val="23"/>
        </w:rPr>
      </w:pPr>
      <w:r>
        <w:rPr>
          <w:sz w:val="23"/>
          <w:szCs w:val="23"/>
        </w:rPr>
        <w:t xml:space="preserve">        </w:t>
      </w:r>
    </w:p>
    <w:p w:rsidR="00300549" w:rsidRDefault="00BF290C">
      <w:pPr>
        <w:spacing w:line="245" w:lineRule="auto"/>
        <w:ind w:left="2101" w:right="238" w:hanging="338"/>
        <w:rPr>
          <w:sz w:val="23"/>
          <w:szCs w:val="23"/>
        </w:rPr>
      </w:pPr>
      <w:r>
        <w:rPr>
          <w:w w:val="102"/>
          <w:sz w:val="23"/>
          <w:szCs w:val="23"/>
        </w:rPr>
        <w:t>1.</w:t>
      </w:r>
      <w:r>
        <w:rPr>
          <w:sz w:val="23"/>
          <w:szCs w:val="23"/>
        </w:rPr>
        <w:t xml:space="preserve">   </w:t>
      </w:r>
      <w:r w:rsidR="009D0F9B">
        <w:rPr>
          <w:i/>
          <w:w w:val="102"/>
          <w:sz w:val="23"/>
          <w:szCs w:val="23"/>
        </w:rPr>
        <w:t xml:space="preserve">The amount of not less than </w:t>
      </w:r>
      <w:r w:rsidR="009D0F9B" w:rsidRPr="009D0F9B">
        <w:rPr>
          <w:b/>
          <w:i/>
          <w:w w:val="102"/>
          <w:sz w:val="23"/>
          <w:szCs w:val="23"/>
        </w:rPr>
        <w:t>11,144.74</w:t>
      </w:r>
      <w:r>
        <w:rPr>
          <w:i/>
          <w:sz w:val="23"/>
          <w:szCs w:val="23"/>
        </w:rPr>
        <w:t xml:space="preserve"> </w:t>
      </w:r>
      <w:r>
        <w:rPr>
          <w:w w:val="102"/>
          <w:sz w:val="23"/>
          <w:szCs w:val="23"/>
        </w:rPr>
        <w:t>if</w:t>
      </w:r>
      <w:r>
        <w:rPr>
          <w:sz w:val="23"/>
          <w:szCs w:val="23"/>
        </w:rPr>
        <w:t xml:space="preserve">  </w:t>
      </w:r>
      <w:r>
        <w:rPr>
          <w:w w:val="102"/>
          <w:sz w:val="23"/>
          <w:szCs w:val="23"/>
        </w:rPr>
        <w:t>bid</w:t>
      </w:r>
      <w:r>
        <w:rPr>
          <w:sz w:val="23"/>
          <w:szCs w:val="23"/>
        </w:rPr>
        <w:t xml:space="preserve">  </w:t>
      </w:r>
      <w:r>
        <w:rPr>
          <w:w w:val="102"/>
          <w:sz w:val="23"/>
          <w:szCs w:val="23"/>
        </w:rPr>
        <w:t>security</w:t>
      </w:r>
      <w:r>
        <w:rPr>
          <w:sz w:val="23"/>
          <w:szCs w:val="23"/>
        </w:rPr>
        <w:t xml:space="preserve">  </w:t>
      </w:r>
      <w:r>
        <w:rPr>
          <w:w w:val="102"/>
          <w:sz w:val="23"/>
          <w:szCs w:val="23"/>
        </w:rPr>
        <w:t>is</w:t>
      </w:r>
      <w:r>
        <w:rPr>
          <w:sz w:val="23"/>
          <w:szCs w:val="23"/>
        </w:rPr>
        <w:t xml:space="preserve">  </w:t>
      </w:r>
      <w:r>
        <w:rPr>
          <w:w w:val="102"/>
          <w:sz w:val="23"/>
          <w:szCs w:val="23"/>
        </w:rPr>
        <w:t>in</w:t>
      </w:r>
      <w:r>
        <w:rPr>
          <w:sz w:val="23"/>
          <w:szCs w:val="23"/>
        </w:rPr>
        <w:t xml:space="preserve">  </w:t>
      </w:r>
      <w:r>
        <w:rPr>
          <w:w w:val="102"/>
          <w:sz w:val="23"/>
          <w:szCs w:val="23"/>
        </w:rPr>
        <w:t>cash,</w:t>
      </w:r>
      <w:r>
        <w:rPr>
          <w:sz w:val="23"/>
          <w:szCs w:val="23"/>
        </w:rPr>
        <w:t xml:space="preserve">  </w:t>
      </w:r>
      <w:r>
        <w:rPr>
          <w:w w:val="102"/>
          <w:sz w:val="23"/>
          <w:szCs w:val="23"/>
        </w:rPr>
        <w:t>cashier’s/manager’s check,</w:t>
      </w:r>
      <w:r>
        <w:rPr>
          <w:sz w:val="23"/>
          <w:szCs w:val="23"/>
        </w:rPr>
        <w:t xml:space="preserve"> </w:t>
      </w:r>
      <w:r>
        <w:rPr>
          <w:w w:val="102"/>
          <w:sz w:val="23"/>
          <w:szCs w:val="23"/>
        </w:rPr>
        <w:t>bank</w:t>
      </w:r>
      <w:r>
        <w:rPr>
          <w:sz w:val="23"/>
          <w:szCs w:val="23"/>
        </w:rPr>
        <w:t xml:space="preserve"> </w:t>
      </w:r>
      <w:r>
        <w:rPr>
          <w:w w:val="102"/>
          <w:sz w:val="23"/>
          <w:szCs w:val="23"/>
        </w:rPr>
        <w:t>draft/guarantee</w:t>
      </w:r>
      <w:r>
        <w:rPr>
          <w:sz w:val="23"/>
          <w:szCs w:val="23"/>
        </w:rPr>
        <w:t xml:space="preserve"> </w:t>
      </w:r>
      <w:r>
        <w:rPr>
          <w:w w:val="102"/>
          <w:sz w:val="23"/>
          <w:szCs w:val="23"/>
        </w:rPr>
        <w:t>or</w:t>
      </w:r>
      <w:r>
        <w:rPr>
          <w:sz w:val="23"/>
          <w:szCs w:val="23"/>
        </w:rPr>
        <w:t xml:space="preserve"> </w:t>
      </w:r>
      <w:r>
        <w:rPr>
          <w:w w:val="102"/>
          <w:sz w:val="23"/>
          <w:szCs w:val="23"/>
        </w:rPr>
        <w:t>irrevocable</w:t>
      </w:r>
      <w:r>
        <w:rPr>
          <w:sz w:val="23"/>
          <w:szCs w:val="23"/>
        </w:rPr>
        <w:t xml:space="preserve"> </w:t>
      </w:r>
      <w:r>
        <w:rPr>
          <w:w w:val="102"/>
          <w:sz w:val="23"/>
          <w:szCs w:val="23"/>
        </w:rPr>
        <w:t>letter</w:t>
      </w:r>
      <w:r>
        <w:rPr>
          <w:sz w:val="23"/>
          <w:szCs w:val="23"/>
        </w:rPr>
        <w:t xml:space="preserve"> </w:t>
      </w:r>
      <w:r>
        <w:rPr>
          <w:w w:val="102"/>
          <w:sz w:val="23"/>
          <w:szCs w:val="23"/>
        </w:rPr>
        <w:t>of</w:t>
      </w:r>
      <w:r>
        <w:rPr>
          <w:sz w:val="23"/>
          <w:szCs w:val="23"/>
        </w:rPr>
        <w:t xml:space="preserve"> </w:t>
      </w:r>
      <w:r>
        <w:rPr>
          <w:w w:val="102"/>
          <w:sz w:val="23"/>
          <w:szCs w:val="23"/>
        </w:rPr>
        <w:t>credit;</w:t>
      </w:r>
    </w:p>
    <w:p w:rsidR="00300549" w:rsidRDefault="00300549">
      <w:pPr>
        <w:spacing w:before="6" w:line="220" w:lineRule="exact"/>
        <w:rPr>
          <w:sz w:val="22"/>
          <w:szCs w:val="22"/>
        </w:rPr>
      </w:pPr>
    </w:p>
    <w:p w:rsidR="00300549" w:rsidRDefault="00BF290C">
      <w:pPr>
        <w:ind w:left="1762" w:right="1641"/>
        <w:jc w:val="both"/>
        <w:rPr>
          <w:sz w:val="23"/>
          <w:szCs w:val="23"/>
        </w:rPr>
      </w:pPr>
      <w:r>
        <w:rPr>
          <w:w w:val="102"/>
          <w:sz w:val="23"/>
          <w:szCs w:val="23"/>
        </w:rPr>
        <w:t>2.</w:t>
      </w:r>
      <w:r>
        <w:rPr>
          <w:sz w:val="23"/>
          <w:szCs w:val="23"/>
        </w:rPr>
        <w:t xml:space="preserve">   </w:t>
      </w:r>
      <w:r w:rsidR="009D0F9B">
        <w:rPr>
          <w:sz w:val="23"/>
          <w:szCs w:val="23"/>
        </w:rPr>
        <w:t xml:space="preserve">The amount of </w:t>
      </w:r>
      <w:r w:rsidR="009D0F9B" w:rsidRPr="009D0F9B">
        <w:rPr>
          <w:b/>
          <w:i/>
          <w:w w:val="102"/>
          <w:sz w:val="23"/>
          <w:szCs w:val="23"/>
        </w:rPr>
        <w:t>27,861.85</w:t>
      </w:r>
      <w:r w:rsidR="009D0F9B">
        <w:rPr>
          <w:i/>
          <w:w w:val="102"/>
          <w:sz w:val="23"/>
          <w:szCs w:val="23"/>
        </w:rPr>
        <w:t xml:space="preserve"> </w:t>
      </w:r>
      <w:r>
        <w:rPr>
          <w:i/>
          <w:sz w:val="23"/>
          <w:szCs w:val="23"/>
        </w:rPr>
        <w:t xml:space="preserve"> </w:t>
      </w:r>
      <w:r>
        <w:rPr>
          <w:w w:val="102"/>
          <w:sz w:val="23"/>
          <w:szCs w:val="23"/>
        </w:rPr>
        <w:t>if</w:t>
      </w:r>
      <w:r>
        <w:rPr>
          <w:sz w:val="23"/>
          <w:szCs w:val="23"/>
        </w:rPr>
        <w:t xml:space="preserve"> </w:t>
      </w:r>
      <w:r>
        <w:rPr>
          <w:w w:val="102"/>
          <w:sz w:val="23"/>
          <w:szCs w:val="23"/>
        </w:rPr>
        <w:t>bid</w:t>
      </w:r>
      <w:r>
        <w:rPr>
          <w:sz w:val="23"/>
          <w:szCs w:val="23"/>
        </w:rPr>
        <w:t xml:space="preserve"> </w:t>
      </w:r>
      <w:r>
        <w:rPr>
          <w:w w:val="102"/>
          <w:sz w:val="23"/>
          <w:szCs w:val="23"/>
        </w:rPr>
        <w:t>security</w:t>
      </w:r>
      <w:r>
        <w:rPr>
          <w:sz w:val="23"/>
          <w:szCs w:val="23"/>
        </w:rPr>
        <w:t xml:space="preserve"> </w:t>
      </w:r>
      <w:r>
        <w:rPr>
          <w:w w:val="102"/>
          <w:sz w:val="23"/>
          <w:szCs w:val="23"/>
        </w:rPr>
        <w:t>is</w:t>
      </w:r>
      <w:r>
        <w:rPr>
          <w:sz w:val="23"/>
          <w:szCs w:val="23"/>
        </w:rPr>
        <w:t xml:space="preserve"> </w:t>
      </w:r>
      <w:r>
        <w:rPr>
          <w:w w:val="102"/>
          <w:sz w:val="23"/>
          <w:szCs w:val="23"/>
        </w:rPr>
        <w:t>in</w:t>
      </w:r>
      <w:r>
        <w:rPr>
          <w:sz w:val="23"/>
          <w:szCs w:val="23"/>
        </w:rPr>
        <w:t xml:space="preserve"> </w:t>
      </w:r>
      <w:r>
        <w:rPr>
          <w:w w:val="102"/>
          <w:sz w:val="23"/>
          <w:szCs w:val="23"/>
        </w:rPr>
        <w:t>Surety</w:t>
      </w:r>
      <w:r>
        <w:rPr>
          <w:sz w:val="23"/>
          <w:szCs w:val="23"/>
        </w:rPr>
        <w:t xml:space="preserve"> </w:t>
      </w:r>
      <w:r>
        <w:rPr>
          <w:w w:val="102"/>
          <w:sz w:val="23"/>
          <w:szCs w:val="23"/>
        </w:rPr>
        <w:t>Bond;</w:t>
      </w:r>
      <w:r>
        <w:rPr>
          <w:sz w:val="23"/>
          <w:szCs w:val="23"/>
        </w:rPr>
        <w:t xml:space="preserve"> </w:t>
      </w:r>
      <w:r>
        <w:rPr>
          <w:w w:val="102"/>
          <w:sz w:val="23"/>
          <w:szCs w:val="23"/>
        </w:rPr>
        <w:t>or</w:t>
      </w:r>
    </w:p>
    <w:p w:rsidR="00300549" w:rsidRDefault="00300549">
      <w:pPr>
        <w:spacing w:before="14" w:line="220" w:lineRule="exact"/>
        <w:rPr>
          <w:sz w:val="22"/>
          <w:szCs w:val="22"/>
        </w:rPr>
      </w:pPr>
    </w:p>
    <w:p w:rsidR="00300549" w:rsidRDefault="00BF290C">
      <w:pPr>
        <w:spacing w:line="245" w:lineRule="auto"/>
        <w:ind w:left="2101" w:right="239" w:hanging="338"/>
        <w:rPr>
          <w:sz w:val="23"/>
          <w:szCs w:val="23"/>
        </w:rPr>
      </w:pPr>
      <w:r>
        <w:rPr>
          <w:w w:val="102"/>
          <w:sz w:val="23"/>
          <w:szCs w:val="23"/>
        </w:rPr>
        <w:t>3.</w:t>
      </w:r>
      <w:r>
        <w:rPr>
          <w:sz w:val="23"/>
          <w:szCs w:val="23"/>
        </w:rPr>
        <w:t xml:space="preserve">   </w:t>
      </w:r>
      <w:r>
        <w:rPr>
          <w:w w:val="102"/>
          <w:sz w:val="23"/>
          <w:szCs w:val="23"/>
        </w:rPr>
        <w:t>Any</w:t>
      </w:r>
      <w:r>
        <w:rPr>
          <w:sz w:val="23"/>
          <w:szCs w:val="23"/>
        </w:rPr>
        <w:t xml:space="preserve"> </w:t>
      </w:r>
      <w:r>
        <w:rPr>
          <w:w w:val="102"/>
          <w:sz w:val="23"/>
          <w:szCs w:val="23"/>
        </w:rPr>
        <w:t>combination</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foregoing</w:t>
      </w:r>
      <w:r>
        <w:rPr>
          <w:sz w:val="23"/>
          <w:szCs w:val="23"/>
        </w:rPr>
        <w:t xml:space="preserve"> </w:t>
      </w:r>
      <w:r>
        <w:rPr>
          <w:w w:val="102"/>
          <w:sz w:val="23"/>
          <w:szCs w:val="23"/>
        </w:rPr>
        <w:t>proportionate</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share</w:t>
      </w:r>
      <w:r>
        <w:rPr>
          <w:sz w:val="23"/>
          <w:szCs w:val="23"/>
        </w:rPr>
        <w:t xml:space="preserve"> </w:t>
      </w:r>
      <w:r>
        <w:rPr>
          <w:w w:val="102"/>
          <w:sz w:val="23"/>
          <w:szCs w:val="23"/>
        </w:rPr>
        <w:t>of</w:t>
      </w:r>
      <w:r>
        <w:rPr>
          <w:sz w:val="23"/>
          <w:szCs w:val="23"/>
        </w:rPr>
        <w:t xml:space="preserve"> </w:t>
      </w:r>
      <w:r>
        <w:rPr>
          <w:w w:val="102"/>
          <w:sz w:val="23"/>
          <w:szCs w:val="23"/>
        </w:rPr>
        <w:t>form with</w:t>
      </w:r>
      <w:r>
        <w:rPr>
          <w:sz w:val="23"/>
          <w:szCs w:val="23"/>
        </w:rPr>
        <w:t xml:space="preserve"> </w:t>
      </w:r>
      <w:r>
        <w:rPr>
          <w:w w:val="102"/>
          <w:sz w:val="23"/>
          <w:szCs w:val="23"/>
        </w:rPr>
        <w:t>respect</w:t>
      </w:r>
      <w:r>
        <w:rPr>
          <w:sz w:val="23"/>
          <w:szCs w:val="23"/>
        </w:rPr>
        <w:t xml:space="preserve"> </w:t>
      </w:r>
      <w:r>
        <w:rPr>
          <w:w w:val="102"/>
          <w:sz w:val="23"/>
          <w:szCs w:val="23"/>
        </w:rPr>
        <w:t>to</w:t>
      </w:r>
      <w:r>
        <w:rPr>
          <w:sz w:val="23"/>
          <w:szCs w:val="23"/>
        </w:rPr>
        <w:t xml:space="preserve"> </w:t>
      </w:r>
      <w:r>
        <w:rPr>
          <w:w w:val="102"/>
          <w:sz w:val="23"/>
          <w:szCs w:val="23"/>
        </w:rPr>
        <w:t>total</w:t>
      </w:r>
      <w:r>
        <w:rPr>
          <w:sz w:val="23"/>
          <w:szCs w:val="23"/>
        </w:rPr>
        <w:t xml:space="preserve"> </w:t>
      </w:r>
      <w:r>
        <w:rPr>
          <w:w w:val="102"/>
          <w:sz w:val="23"/>
          <w:szCs w:val="23"/>
        </w:rPr>
        <w:t>amount</w:t>
      </w:r>
      <w:r>
        <w:rPr>
          <w:sz w:val="23"/>
          <w:szCs w:val="23"/>
        </w:rPr>
        <w:t xml:space="preserve"> </w:t>
      </w:r>
      <w:r>
        <w:rPr>
          <w:w w:val="102"/>
          <w:sz w:val="23"/>
          <w:szCs w:val="23"/>
        </w:rPr>
        <w:t>of</w:t>
      </w:r>
      <w:r>
        <w:rPr>
          <w:sz w:val="23"/>
          <w:szCs w:val="23"/>
        </w:rPr>
        <w:t xml:space="preserve"> </w:t>
      </w:r>
      <w:r>
        <w:rPr>
          <w:w w:val="102"/>
          <w:sz w:val="23"/>
          <w:szCs w:val="23"/>
        </w:rPr>
        <w:t>security.</w:t>
      </w:r>
    </w:p>
    <w:p w:rsidR="00300549" w:rsidRDefault="00300549">
      <w:pPr>
        <w:spacing w:before="6" w:line="220" w:lineRule="exact"/>
        <w:rPr>
          <w:sz w:val="22"/>
          <w:szCs w:val="22"/>
        </w:rPr>
      </w:pPr>
    </w:p>
    <w:p w:rsidR="00300549" w:rsidRDefault="00BF290C">
      <w:pPr>
        <w:spacing w:line="245" w:lineRule="auto"/>
        <w:ind w:left="1762" w:right="238"/>
        <w:jc w:val="both"/>
        <w:rPr>
          <w:i/>
          <w:w w:val="102"/>
          <w:sz w:val="23"/>
          <w:szCs w:val="23"/>
        </w:rPr>
      </w:pPr>
      <w:r>
        <w:rPr>
          <w:i/>
          <w:w w:val="102"/>
          <w:sz w:val="23"/>
          <w:szCs w:val="23"/>
        </w:rPr>
        <w:t>If</w:t>
      </w:r>
      <w:r>
        <w:rPr>
          <w:i/>
          <w:sz w:val="23"/>
          <w:szCs w:val="23"/>
        </w:rPr>
        <w:t xml:space="preserve">  </w:t>
      </w:r>
      <w:r>
        <w:rPr>
          <w:i/>
          <w:w w:val="102"/>
          <w:sz w:val="23"/>
          <w:szCs w:val="23"/>
        </w:rPr>
        <w:t>the</w:t>
      </w:r>
      <w:r>
        <w:rPr>
          <w:i/>
          <w:sz w:val="23"/>
          <w:szCs w:val="23"/>
        </w:rPr>
        <w:t xml:space="preserve">  </w:t>
      </w:r>
      <w:r>
        <w:rPr>
          <w:i/>
          <w:w w:val="102"/>
          <w:sz w:val="23"/>
          <w:szCs w:val="23"/>
        </w:rPr>
        <w:t>Funding</w:t>
      </w:r>
      <w:r>
        <w:rPr>
          <w:i/>
          <w:sz w:val="23"/>
          <w:szCs w:val="23"/>
        </w:rPr>
        <w:t xml:space="preserve">  </w:t>
      </w:r>
      <w:r>
        <w:rPr>
          <w:i/>
          <w:w w:val="102"/>
          <w:sz w:val="23"/>
          <w:szCs w:val="23"/>
        </w:rPr>
        <w:t>Source</w:t>
      </w:r>
      <w:r>
        <w:rPr>
          <w:i/>
          <w:sz w:val="23"/>
          <w:szCs w:val="23"/>
        </w:rPr>
        <w:t xml:space="preserve">  </w:t>
      </w:r>
      <w:r>
        <w:rPr>
          <w:i/>
          <w:w w:val="102"/>
          <w:sz w:val="23"/>
          <w:szCs w:val="23"/>
        </w:rPr>
        <w:t>is</w:t>
      </w:r>
      <w:r>
        <w:rPr>
          <w:i/>
          <w:sz w:val="23"/>
          <w:szCs w:val="23"/>
        </w:rPr>
        <w:t xml:space="preserve">  </w:t>
      </w:r>
      <w:r>
        <w:rPr>
          <w:i/>
          <w:w w:val="102"/>
          <w:sz w:val="23"/>
          <w:szCs w:val="23"/>
        </w:rPr>
        <w:t>a</w:t>
      </w:r>
      <w:r>
        <w:rPr>
          <w:i/>
          <w:sz w:val="23"/>
          <w:szCs w:val="23"/>
        </w:rPr>
        <w:t xml:space="preserve">  </w:t>
      </w:r>
      <w:r>
        <w:rPr>
          <w:i/>
          <w:w w:val="102"/>
          <w:sz w:val="23"/>
          <w:szCs w:val="23"/>
        </w:rPr>
        <w:t>foreign</w:t>
      </w:r>
      <w:r>
        <w:rPr>
          <w:i/>
          <w:sz w:val="23"/>
          <w:szCs w:val="23"/>
        </w:rPr>
        <w:t xml:space="preserve">  </w:t>
      </w:r>
      <w:r>
        <w:rPr>
          <w:i/>
          <w:w w:val="102"/>
          <w:sz w:val="23"/>
          <w:szCs w:val="23"/>
        </w:rPr>
        <w:t>government/foreign</w:t>
      </w:r>
      <w:r>
        <w:rPr>
          <w:i/>
          <w:sz w:val="23"/>
          <w:szCs w:val="23"/>
        </w:rPr>
        <w:t xml:space="preserve">  </w:t>
      </w:r>
      <w:r>
        <w:rPr>
          <w:i/>
          <w:w w:val="102"/>
          <w:sz w:val="23"/>
          <w:szCs w:val="23"/>
        </w:rPr>
        <w:t>or</w:t>
      </w:r>
      <w:r>
        <w:rPr>
          <w:i/>
          <w:sz w:val="23"/>
          <w:szCs w:val="23"/>
        </w:rPr>
        <w:t xml:space="preserve">  </w:t>
      </w:r>
      <w:r>
        <w:rPr>
          <w:i/>
          <w:w w:val="102"/>
          <w:sz w:val="23"/>
          <w:szCs w:val="23"/>
        </w:rPr>
        <w:t>international financing</w:t>
      </w:r>
      <w:r>
        <w:rPr>
          <w:i/>
          <w:sz w:val="23"/>
          <w:szCs w:val="23"/>
        </w:rPr>
        <w:t xml:space="preserve">   </w:t>
      </w:r>
      <w:r>
        <w:rPr>
          <w:i/>
          <w:w w:val="102"/>
          <w:sz w:val="23"/>
          <w:szCs w:val="23"/>
        </w:rPr>
        <w:t>institution,</w:t>
      </w:r>
      <w:r>
        <w:rPr>
          <w:i/>
          <w:sz w:val="23"/>
          <w:szCs w:val="23"/>
        </w:rPr>
        <w:t xml:space="preserve">   </w:t>
      </w:r>
      <w:r>
        <w:rPr>
          <w:i/>
          <w:w w:val="102"/>
          <w:sz w:val="23"/>
          <w:szCs w:val="23"/>
        </w:rPr>
        <w:t>retain</w:t>
      </w:r>
      <w:r>
        <w:rPr>
          <w:i/>
          <w:sz w:val="23"/>
          <w:szCs w:val="23"/>
        </w:rPr>
        <w:t xml:space="preserve">   </w:t>
      </w:r>
      <w:r>
        <w:rPr>
          <w:i/>
          <w:w w:val="102"/>
          <w:sz w:val="23"/>
          <w:szCs w:val="23"/>
        </w:rPr>
        <w:t>the</w:t>
      </w:r>
      <w:r>
        <w:rPr>
          <w:i/>
          <w:sz w:val="23"/>
          <w:szCs w:val="23"/>
        </w:rPr>
        <w:t xml:space="preserve">   </w:t>
      </w:r>
      <w:r>
        <w:rPr>
          <w:i/>
          <w:w w:val="102"/>
          <w:sz w:val="23"/>
          <w:szCs w:val="23"/>
        </w:rPr>
        <w:t>ITB</w:t>
      </w:r>
      <w:r>
        <w:rPr>
          <w:i/>
          <w:sz w:val="23"/>
          <w:szCs w:val="23"/>
        </w:rPr>
        <w:t xml:space="preserve">   </w:t>
      </w:r>
      <w:r>
        <w:rPr>
          <w:i/>
          <w:w w:val="102"/>
          <w:sz w:val="23"/>
          <w:szCs w:val="23"/>
        </w:rPr>
        <w:t>Clause</w:t>
      </w:r>
      <w:r>
        <w:rPr>
          <w:i/>
          <w:sz w:val="23"/>
          <w:szCs w:val="23"/>
        </w:rPr>
        <w:t xml:space="preserve">   </w:t>
      </w:r>
      <w:r>
        <w:rPr>
          <w:i/>
          <w:w w:val="102"/>
          <w:sz w:val="23"/>
          <w:szCs w:val="23"/>
        </w:rPr>
        <w:t>and</w:t>
      </w:r>
      <w:r>
        <w:rPr>
          <w:i/>
          <w:sz w:val="23"/>
          <w:szCs w:val="23"/>
        </w:rPr>
        <w:t xml:space="preserve">   </w:t>
      </w:r>
      <w:r>
        <w:rPr>
          <w:i/>
          <w:w w:val="102"/>
          <w:sz w:val="23"/>
          <w:szCs w:val="23"/>
        </w:rPr>
        <w:t>state</w:t>
      </w:r>
      <w:r>
        <w:rPr>
          <w:i/>
          <w:sz w:val="23"/>
          <w:szCs w:val="23"/>
        </w:rPr>
        <w:t xml:space="preserve">   </w:t>
      </w:r>
      <w:r>
        <w:rPr>
          <w:i/>
          <w:w w:val="102"/>
          <w:sz w:val="23"/>
          <w:szCs w:val="23"/>
        </w:rPr>
        <w:t>“</w:t>
      </w:r>
      <w:r>
        <w:rPr>
          <w:w w:val="102"/>
          <w:sz w:val="23"/>
          <w:szCs w:val="23"/>
        </w:rPr>
        <w:t>No</w:t>
      </w:r>
      <w:r>
        <w:rPr>
          <w:sz w:val="23"/>
          <w:szCs w:val="23"/>
        </w:rPr>
        <w:t xml:space="preserve">   </w:t>
      </w:r>
      <w:r>
        <w:rPr>
          <w:w w:val="102"/>
          <w:sz w:val="23"/>
          <w:szCs w:val="23"/>
        </w:rPr>
        <w:t>further instructions</w:t>
      </w:r>
      <w:r>
        <w:rPr>
          <w:i/>
          <w:w w:val="102"/>
          <w:sz w:val="23"/>
          <w:szCs w:val="23"/>
        </w:rPr>
        <w:t>”,</w:t>
      </w:r>
      <w:r>
        <w:rPr>
          <w:i/>
          <w:sz w:val="23"/>
          <w:szCs w:val="23"/>
        </w:rPr>
        <w:t xml:space="preserve">  </w:t>
      </w:r>
      <w:r>
        <w:rPr>
          <w:i/>
          <w:w w:val="102"/>
          <w:sz w:val="23"/>
          <w:szCs w:val="23"/>
        </w:rPr>
        <w:t>or</w:t>
      </w:r>
      <w:r>
        <w:rPr>
          <w:i/>
          <w:sz w:val="23"/>
          <w:szCs w:val="23"/>
        </w:rPr>
        <w:t xml:space="preserve">  </w:t>
      </w:r>
      <w:r>
        <w:rPr>
          <w:i/>
          <w:w w:val="102"/>
          <w:sz w:val="23"/>
          <w:szCs w:val="23"/>
        </w:rPr>
        <w:t>state</w:t>
      </w:r>
      <w:r>
        <w:rPr>
          <w:i/>
          <w:sz w:val="23"/>
          <w:szCs w:val="23"/>
        </w:rPr>
        <w:t xml:space="preserve">  </w:t>
      </w:r>
      <w:r>
        <w:rPr>
          <w:i/>
          <w:w w:val="102"/>
          <w:sz w:val="23"/>
          <w:szCs w:val="23"/>
        </w:rPr>
        <w:t>the</w:t>
      </w:r>
      <w:r>
        <w:rPr>
          <w:i/>
          <w:sz w:val="23"/>
          <w:szCs w:val="23"/>
        </w:rPr>
        <w:t xml:space="preserve">  </w:t>
      </w:r>
      <w:r>
        <w:rPr>
          <w:i/>
          <w:w w:val="102"/>
          <w:sz w:val="23"/>
          <w:szCs w:val="23"/>
        </w:rPr>
        <w:t>acceptable</w:t>
      </w:r>
      <w:r>
        <w:rPr>
          <w:i/>
          <w:sz w:val="23"/>
          <w:szCs w:val="23"/>
        </w:rPr>
        <w:t xml:space="preserve">  </w:t>
      </w:r>
      <w:r>
        <w:rPr>
          <w:i/>
          <w:w w:val="102"/>
          <w:sz w:val="23"/>
          <w:szCs w:val="23"/>
        </w:rPr>
        <w:t>form/s</w:t>
      </w:r>
      <w:r>
        <w:rPr>
          <w:i/>
          <w:sz w:val="23"/>
          <w:szCs w:val="23"/>
        </w:rPr>
        <w:t xml:space="preserve">  </w:t>
      </w:r>
      <w:r>
        <w:rPr>
          <w:i/>
          <w:w w:val="102"/>
          <w:sz w:val="23"/>
          <w:szCs w:val="23"/>
        </w:rPr>
        <w:t>of</w:t>
      </w:r>
      <w:r>
        <w:rPr>
          <w:i/>
          <w:sz w:val="23"/>
          <w:szCs w:val="23"/>
        </w:rPr>
        <w:t xml:space="preserve">  </w:t>
      </w:r>
      <w:r>
        <w:rPr>
          <w:i/>
          <w:w w:val="102"/>
          <w:sz w:val="23"/>
          <w:szCs w:val="23"/>
        </w:rPr>
        <w:t>bid</w:t>
      </w:r>
      <w:r>
        <w:rPr>
          <w:i/>
          <w:sz w:val="23"/>
          <w:szCs w:val="23"/>
        </w:rPr>
        <w:t xml:space="preserve">  </w:t>
      </w:r>
      <w:r>
        <w:rPr>
          <w:i/>
          <w:w w:val="102"/>
          <w:sz w:val="23"/>
          <w:szCs w:val="23"/>
        </w:rPr>
        <w:t>security</w:t>
      </w:r>
      <w:r>
        <w:rPr>
          <w:i/>
          <w:sz w:val="23"/>
          <w:szCs w:val="23"/>
        </w:rPr>
        <w:t xml:space="preserve">  </w:t>
      </w:r>
      <w:r>
        <w:rPr>
          <w:i/>
          <w:w w:val="102"/>
          <w:sz w:val="23"/>
          <w:szCs w:val="23"/>
        </w:rPr>
        <w:t>and</w:t>
      </w:r>
      <w:r>
        <w:rPr>
          <w:i/>
          <w:sz w:val="23"/>
          <w:szCs w:val="23"/>
        </w:rPr>
        <w:t xml:space="preserve">  </w:t>
      </w:r>
      <w:r>
        <w:rPr>
          <w:i/>
          <w:w w:val="102"/>
          <w:sz w:val="23"/>
          <w:szCs w:val="23"/>
        </w:rPr>
        <w:t>the amount</w:t>
      </w:r>
      <w:r>
        <w:rPr>
          <w:i/>
          <w:sz w:val="23"/>
          <w:szCs w:val="23"/>
        </w:rPr>
        <w:t xml:space="preserve"> </w:t>
      </w:r>
      <w:r>
        <w:rPr>
          <w:i/>
          <w:w w:val="102"/>
          <w:sz w:val="23"/>
          <w:szCs w:val="23"/>
        </w:rPr>
        <w:t>thereof.</w:t>
      </w:r>
    </w:p>
    <w:p w:rsidR="00300549" w:rsidRDefault="00BF290C">
      <w:pPr>
        <w:spacing w:before="28"/>
        <w:ind w:left="265"/>
        <w:rPr>
          <w:sz w:val="23"/>
          <w:szCs w:val="23"/>
        </w:rPr>
      </w:pPr>
      <w:r>
        <w:rPr>
          <w:w w:val="102"/>
          <w:sz w:val="23"/>
          <w:szCs w:val="23"/>
        </w:rPr>
        <w:t>15.2</w:t>
      </w:r>
      <w:r>
        <w:rPr>
          <w:sz w:val="23"/>
          <w:szCs w:val="23"/>
        </w:rPr>
        <w:t xml:space="preserve">                   </w:t>
      </w:r>
      <w:r>
        <w:rPr>
          <w:w w:val="102"/>
          <w:sz w:val="23"/>
          <w:szCs w:val="23"/>
        </w:rPr>
        <w:t>The</w:t>
      </w:r>
      <w:r>
        <w:rPr>
          <w:sz w:val="23"/>
          <w:szCs w:val="23"/>
        </w:rPr>
        <w:t xml:space="preserve"> </w:t>
      </w:r>
      <w:r>
        <w:rPr>
          <w:w w:val="102"/>
          <w:sz w:val="23"/>
          <w:szCs w:val="23"/>
        </w:rPr>
        <w:t>bid</w:t>
      </w:r>
      <w:r>
        <w:rPr>
          <w:sz w:val="23"/>
          <w:szCs w:val="23"/>
        </w:rPr>
        <w:t xml:space="preserve"> </w:t>
      </w:r>
      <w:r>
        <w:rPr>
          <w:w w:val="102"/>
          <w:sz w:val="23"/>
          <w:szCs w:val="23"/>
        </w:rPr>
        <w:t>security</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valid</w:t>
      </w:r>
      <w:r>
        <w:rPr>
          <w:sz w:val="23"/>
          <w:szCs w:val="23"/>
        </w:rPr>
        <w:t xml:space="preserve"> </w:t>
      </w:r>
      <w:r>
        <w:rPr>
          <w:w w:val="102"/>
          <w:sz w:val="23"/>
          <w:szCs w:val="23"/>
        </w:rPr>
        <w:t>until</w:t>
      </w:r>
      <w:r>
        <w:rPr>
          <w:sz w:val="23"/>
          <w:szCs w:val="23"/>
        </w:rPr>
        <w:t xml:space="preserve"> </w:t>
      </w:r>
      <w:r w:rsidR="009D0F9B">
        <w:rPr>
          <w:i/>
          <w:w w:val="102"/>
          <w:sz w:val="23"/>
          <w:szCs w:val="23"/>
        </w:rPr>
        <w:t>August 08, 2024</w:t>
      </w:r>
      <w:r>
        <w:rPr>
          <w:i/>
          <w:w w:val="102"/>
          <w:sz w:val="23"/>
          <w:szCs w:val="23"/>
        </w:rPr>
        <w:t>.</w:t>
      </w:r>
    </w:p>
    <w:p w:rsidR="00300549" w:rsidRDefault="00300549">
      <w:pPr>
        <w:spacing w:before="13" w:line="200" w:lineRule="exact"/>
      </w:pPr>
    </w:p>
    <w:p w:rsidR="00300549" w:rsidRDefault="00BF290C">
      <w:pPr>
        <w:spacing w:before="28" w:line="245" w:lineRule="auto"/>
        <w:ind w:left="1762" w:right="239" w:hanging="1498"/>
        <w:rPr>
          <w:sz w:val="23"/>
          <w:szCs w:val="23"/>
        </w:rPr>
      </w:pPr>
      <w:r>
        <w:rPr>
          <w:w w:val="102"/>
          <w:sz w:val="23"/>
          <w:szCs w:val="23"/>
        </w:rPr>
        <w:t>15.5(a)(iv)</w:t>
      </w:r>
      <w:r>
        <w:rPr>
          <w:sz w:val="23"/>
          <w:szCs w:val="23"/>
        </w:rPr>
        <w:t xml:space="preserve">         </w:t>
      </w:r>
      <w:r>
        <w:rPr>
          <w:i/>
          <w:w w:val="102"/>
          <w:sz w:val="23"/>
          <w:szCs w:val="23"/>
        </w:rPr>
        <w:t>If</w:t>
      </w:r>
      <w:r>
        <w:rPr>
          <w:i/>
          <w:sz w:val="23"/>
          <w:szCs w:val="23"/>
        </w:rPr>
        <w:t xml:space="preserve">  </w:t>
      </w:r>
      <w:r>
        <w:rPr>
          <w:i/>
          <w:w w:val="102"/>
          <w:sz w:val="23"/>
          <w:szCs w:val="23"/>
        </w:rPr>
        <w:t>the</w:t>
      </w:r>
      <w:r>
        <w:rPr>
          <w:i/>
          <w:sz w:val="23"/>
          <w:szCs w:val="23"/>
        </w:rPr>
        <w:t xml:space="preserve">  </w:t>
      </w:r>
      <w:r>
        <w:rPr>
          <w:i/>
          <w:w w:val="102"/>
          <w:sz w:val="23"/>
          <w:szCs w:val="23"/>
        </w:rPr>
        <w:t>Funding</w:t>
      </w:r>
      <w:r>
        <w:rPr>
          <w:i/>
          <w:sz w:val="23"/>
          <w:szCs w:val="23"/>
        </w:rPr>
        <w:t xml:space="preserve">  </w:t>
      </w:r>
      <w:r>
        <w:rPr>
          <w:i/>
          <w:w w:val="102"/>
          <w:sz w:val="23"/>
          <w:szCs w:val="23"/>
        </w:rPr>
        <w:t>Source</w:t>
      </w:r>
      <w:r>
        <w:rPr>
          <w:i/>
          <w:sz w:val="23"/>
          <w:szCs w:val="23"/>
        </w:rPr>
        <w:t xml:space="preserve">  </w:t>
      </w:r>
      <w:r>
        <w:rPr>
          <w:i/>
          <w:w w:val="102"/>
          <w:sz w:val="23"/>
          <w:szCs w:val="23"/>
        </w:rPr>
        <w:t>is</w:t>
      </w:r>
      <w:r>
        <w:rPr>
          <w:i/>
          <w:sz w:val="23"/>
          <w:szCs w:val="23"/>
        </w:rPr>
        <w:t xml:space="preserve">  </w:t>
      </w:r>
      <w:r>
        <w:rPr>
          <w:i/>
          <w:w w:val="102"/>
          <w:sz w:val="23"/>
          <w:szCs w:val="23"/>
        </w:rPr>
        <w:t>GOP</w:t>
      </w:r>
      <w:r>
        <w:rPr>
          <w:i/>
          <w:sz w:val="23"/>
          <w:szCs w:val="23"/>
        </w:rPr>
        <w:t xml:space="preserve">  </w:t>
      </w:r>
      <w:r>
        <w:rPr>
          <w:i/>
          <w:w w:val="102"/>
          <w:sz w:val="23"/>
          <w:szCs w:val="23"/>
        </w:rPr>
        <w:t>or</w:t>
      </w:r>
      <w:r>
        <w:rPr>
          <w:i/>
          <w:sz w:val="23"/>
          <w:szCs w:val="23"/>
        </w:rPr>
        <w:t xml:space="preserve">  </w:t>
      </w:r>
      <w:r>
        <w:rPr>
          <w:i/>
          <w:w w:val="102"/>
          <w:sz w:val="23"/>
          <w:szCs w:val="23"/>
        </w:rPr>
        <w:t>WB,</w:t>
      </w:r>
      <w:r>
        <w:rPr>
          <w:i/>
          <w:sz w:val="23"/>
          <w:szCs w:val="23"/>
        </w:rPr>
        <w:t xml:space="preserve">  </w:t>
      </w:r>
      <w:r>
        <w:rPr>
          <w:i/>
          <w:w w:val="102"/>
          <w:sz w:val="23"/>
          <w:szCs w:val="23"/>
        </w:rPr>
        <w:t>maintain</w:t>
      </w:r>
      <w:r>
        <w:rPr>
          <w:i/>
          <w:sz w:val="23"/>
          <w:szCs w:val="23"/>
        </w:rPr>
        <w:t xml:space="preserve">  </w:t>
      </w:r>
      <w:r>
        <w:rPr>
          <w:i/>
          <w:w w:val="102"/>
          <w:sz w:val="23"/>
          <w:szCs w:val="23"/>
        </w:rPr>
        <w:t>the</w:t>
      </w:r>
      <w:r>
        <w:rPr>
          <w:i/>
          <w:sz w:val="23"/>
          <w:szCs w:val="23"/>
        </w:rPr>
        <w:t xml:space="preserve">  </w:t>
      </w:r>
      <w:r>
        <w:rPr>
          <w:b/>
          <w:i/>
          <w:w w:val="102"/>
          <w:sz w:val="23"/>
          <w:szCs w:val="23"/>
        </w:rPr>
        <w:t>ITB</w:t>
      </w:r>
      <w:r>
        <w:rPr>
          <w:b/>
          <w:i/>
          <w:sz w:val="23"/>
          <w:szCs w:val="23"/>
        </w:rPr>
        <w:t xml:space="preserve">  </w:t>
      </w:r>
      <w:r>
        <w:rPr>
          <w:i/>
          <w:w w:val="102"/>
          <w:sz w:val="23"/>
          <w:szCs w:val="23"/>
        </w:rPr>
        <w:t>clause</w:t>
      </w:r>
      <w:r>
        <w:rPr>
          <w:i/>
          <w:sz w:val="23"/>
          <w:szCs w:val="23"/>
        </w:rPr>
        <w:t xml:space="preserve">  </w:t>
      </w:r>
      <w:r>
        <w:rPr>
          <w:i/>
          <w:w w:val="102"/>
          <w:sz w:val="23"/>
          <w:szCs w:val="23"/>
        </w:rPr>
        <w:t>and include</w:t>
      </w:r>
      <w:r>
        <w:rPr>
          <w:i/>
          <w:sz w:val="23"/>
          <w:szCs w:val="23"/>
        </w:rPr>
        <w:t xml:space="preserve"> </w:t>
      </w:r>
      <w:r>
        <w:rPr>
          <w:i/>
          <w:w w:val="102"/>
          <w:sz w:val="23"/>
          <w:szCs w:val="23"/>
        </w:rPr>
        <w:t>the</w:t>
      </w:r>
      <w:r>
        <w:rPr>
          <w:i/>
          <w:sz w:val="23"/>
          <w:szCs w:val="23"/>
        </w:rPr>
        <w:t xml:space="preserve"> </w:t>
      </w:r>
      <w:r>
        <w:rPr>
          <w:i/>
          <w:w w:val="102"/>
          <w:sz w:val="23"/>
          <w:szCs w:val="23"/>
        </w:rPr>
        <w:t>following</w:t>
      </w:r>
      <w:r>
        <w:rPr>
          <w:i/>
          <w:sz w:val="23"/>
          <w:szCs w:val="23"/>
        </w:rPr>
        <w:t xml:space="preserve"> </w:t>
      </w:r>
      <w:r>
        <w:rPr>
          <w:i/>
          <w:w w:val="102"/>
          <w:sz w:val="23"/>
          <w:szCs w:val="23"/>
        </w:rPr>
        <w:t>as</w:t>
      </w:r>
      <w:r>
        <w:rPr>
          <w:i/>
          <w:sz w:val="23"/>
          <w:szCs w:val="23"/>
        </w:rPr>
        <w:t xml:space="preserve"> </w:t>
      </w:r>
      <w:r>
        <w:rPr>
          <w:i/>
          <w:w w:val="102"/>
          <w:sz w:val="23"/>
          <w:szCs w:val="23"/>
        </w:rPr>
        <w:t>additional</w:t>
      </w:r>
      <w:r>
        <w:rPr>
          <w:i/>
          <w:sz w:val="23"/>
          <w:szCs w:val="23"/>
        </w:rPr>
        <w:t xml:space="preserve"> </w:t>
      </w:r>
      <w:r>
        <w:rPr>
          <w:i/>
          <w:w w:val="102"/>
          <w:sz w:val="23"/>
          <w:szCs w:val="23"/>
        </w:rPr>
        <w:t>grounds</w:t>
      </w:r>
      <w:r>
        <w:rPr>
          <w:i/>
          <w:sz w:val="23"/>
          <w:szCs w:val="23"/>
        </w:rPr>
        <w:t xml:space="preserve"> </w:t>
      </w:r>
      <w:r>
        <w:rPr>
          <w:i/>
          <w:w w:val="102"/>
          <w:sz w:val="23"/>
          <w:szCs w:val="23"/>
        </w:rPr>
        <w:t>for</w:t>
      </w:r>
      <w:r>
        <w:rPr>
          <w:i/>
          <w:sz w:val="23"/>
          <w:szCs w:val="23"/>
        </w:rPr>
        <w:t xml:space="preserve"> </w:t>
      </w:r>
      <w:r>
        <w:rPr>
          <w:i/>
          <w:w w:val="102"/>
          <w:sz w:val="23"/>
          <w:szCs w:val="23"/>
        </w:rPr>
        <w:t>forfeiture</w:t>
      </w:r>
      <w:r>
        <w:rPr>
          <w:i/>
          <w:sz w:val="23"/>
          <w:szCs w:val="23"/>
        </w:rPr>
        <w:t xml:space="preserve"> </w:t>
      </w:r>
      <w:r>
        <w:rPr>
          <w:i/>
          <w:w w:val="102"/>
          <w:sz w:val="23"/>
          <w:szCs w:val="23"/>
        </w:rPr>
        <w:t>of</w:t>
      </w:r>
      <w:r>
        <w:rPr>
          <w:i/>
          <w:sz w:val="23"/>
          <w:szCs w:val="23"/>
        </w:rPr>
        <w:t xml:space="preserve"> </w:t>
      </w:r>
      <w:r>
        <w:rPr>
          <w:i/>
          <w:w w:val="102"/>
          <w:sz w:val="23"/>
          <w:szCs w:val="23"/>
        </w:rPr>
        <w:t>bid</w:t>
      </w:r>
      <w:r>
        <w:rPr>
          <w:i/>
          <w:sz w:val="23"/>
          <w:szCs w:val="23"/>
        </w:rPr>
        <w:t xml:space="preserve"> </w:t>
      </w:r>
      <w:r>
        <w:rPr>
          <w:i/>
          <w:w w:val="102"/>
          <w:sz w:val="23"/>
          <w:szCs w:val="23"/>
        </w:rPr>
        <w:t>security:</w:t>
      </w:r>
    </w:p>
    <w:p w:rsidR="00300549" w:rsidRDefault="00300549">
      <w:pPr>
        <w:spacing w:before="6" w:line="220" w:lineRule="exact"/>
        <w:rPr>
          <w:sz w:val="22"/>
          <w:szCs w:val="22"/>
        </w:rPr>
      </w:pPr>
    </w:p>
    <w:p w:rsidR="00300549" w:rsidRDefault="00BF290C">
      <w:pPr>
        <w:spacing w:line="245" w:lineRule="auto"/>
        <w:ind w:left="2101" w:right="238" w:hanging="338"/>
        <w:rPr>
          <w:sz w:val="23"/>
          <w:szCs w:val="23"/>
        </w:rPr>
      </w:pPr>
      <w:r>
        <w:rPr>
          <w:w w:val="102"/>
          <w:sz w:val="23"/>
          <w:szCs w:val="23"/>
        </w:rPr>
        <w:t>1.</w:t>
      </w:r>
      <w:r>
        <w:rPr>
          <w:sz w:val="23"/>
          <w:szCs w:val="23"/>
        </w:rPr>
        <w:t xml:space="preserve">   </w:t>
      </w:r>
      <w:r>
        <w:rPr>
          <w:w w:val="102"/>
          <w:sz w:val="23"/>
          <w:szCs w:val="23"/>
        </w:rPr>
        <w:t>Submission</w:t>
      </w:r>
      <w:r>
        <w:rPr>
          <w:sz w:val="23"/>
          <w:szCs w:val="23"/>
        </w:rPr>
        <w:t xml:space="preserve"> </w:t>
      </w:r>
      <w:r>
        <w:rPr>
          <w:w w:val="102"/>
          <w:sz w:val="23"/>
          <w:szCs w:val="23"/>
        </w:rPr>
        <w:t>of</w:t>
      </w:r>
      <w:r>
        <w:rPr>
          <w:sz w:val="23"/>
          <w:szCs w:val="23"/>
        </w:rPr>
        <w:t xml:space="preserve"> </w:t>
      </w:r>
      <w:r>
        <w:rPr>
          <w:w w:val="102"/>
          <w:sz w:val="23"/>
          <w:szCs w:val="23"/>
        </w:rPr>
        <w:t>eligibility</w:t>
      </w:r>
      <w:r>
        <w:rPr>
          <w:sz w:val="23"/>
          <w:szCs w:val="23"/>
        </w:rPr>
        <w:t xml:space="preserve"> </w:t>
      </w:r>
      <w:r>
        <w:rPr>
          <w:w w:val="102"/>
          <w:sz w:val="23"/>
          <w:szCs w:val="23"/>
        </w:rPr>
        <w:t>requirements</w:t>
      </w:r>
      <w:r>
        <w:rPr>
          <w:sz w:val="23"/>
          <w:szCs w:val="23"/>
        </w:rPr>
        <w:t xml:space="preserve"> </w:t>
      </w:r>
      <w:r>
        <w:rPr>
          <w:w w:val="102"/>
          <w:sz w:val="23"/>
          <w:szCs w:val="23"/>
        </w:rPr>
        <w:t>containing</w:t>
      </w:r>
      <w:r>
        <w:rPr>
          <w:sz w:val="23"/>
          <w:szCs w:val="23"/>
        </w:rPr>
        <w:t xml:space="preserve"> </w:t>
      </w:r>
      <w:r>
        <w:rPr>
          <w:w w:val="102"/>
          <w:sz w:val="23"/>
          <w:szCs w:val="23"/>
        </w:rPr>
        <w:t>false</w:t>
      </w:r>
      <w:r>
        <w:rPr>
          <w:sz w:val="23"/>
          <w:szCs w:val="23"/>
        </w:rPr>
        <w:t xml:space="preserve"> </w:t>
      </w:r>
      <w:r>
        <w:rPr>
          <w:w w:val="102"/>
          <w:sz w:val="23"/>
          <w:szCs w:val="23"/>
        </w:rPr>
        <w:t>information</w:t>
      </w:r>
      <w:r>
        <w:rPr>
          <w:sz w:val="23"/>
          <w:szCs w:val="23"/>
        </w:rPr>
        <w:t xml:space="preserve"> </w:t>
      </w:r>
      <w:r>
        <w:rPr>
          <w:w w:val="102"/>
          <w:sz w:val="23"/>
          <w:szCs w:val="23"/>
        </w:rPr>
        <w:t>or falsified</w:t>
      </w:r>
      <w:r>
        <w:rPr>
          <w:sz w:val="23"/>
          <w:szCs w:val="23"/>
        </w:rPr>
        <w:t xml:space="preserve"> </w:t>
      </w:r>
      <w:r>
        <w:rPr>
          <w:w w:val="102"/>
          <w:sz w:val="23"/>
          <w:szCs w:val="23"/>
        </w:rPr>
        <w:t>documents.</w:t>
      </w:r>
    </w:p>
    <w:p w:rsidR="00300549" w:rsidRDefault="00300549">
      <w:pPr>
        <w:spacing w:before="6" w:line="220" w:lineRule="exact"/>
        <w:rPr>
          <w:sz w:val="22"/>
          <w:szCs w:val="22"/>
        </w:rPr>
      </w:pPr>
    </w:p>
    <w:p w:rsidR="00300549" w:rsidRDefault="00BF290C">
      <w:pPr>
        <w:ind w:left="1762"/>
        <w:rPr>
          <w:sz w:val="23"/>
          <w:szCs w:val="23"/>
        </w:rPr>
        <w:sectPr w:rsidR="00300549">
          <w:pgSz w:w="12240" w:h="15840"/>
          <w:pgMar w:top="1280" w:right="1720" w:bottom="280" w:left="1720" w:header="0" w:footer="946" w:gutter="0"/>
          <w:cols w:space="720"/>
        </w:sectPr>
      </w:pPr>
      <w:r>
        <w:rPr>
          <w:w w:val="102"/>
          <w:sz w:val="23"/>
          <w:szCs w:val="23"/>
        </w:rPr>
        <w:t>2.</w:t>
      </w:r>
      <w:r>
        <w:rPr>
          <w:sz w:val="23"/>
          <w:szCs w:val="23"/>
        </w:rPr>
        <w:t xml:space="preserve">   </w:t>
      </w:r>
      <w:r>
        <w:rPr>
          <w:w w:val="102"/>
          <w:sz w:val="23"/>
          <w:szCs w:val="23"/>
        </w:rPr>
        <w:t>Submission</w:t>
      </w:r>
      <w:r>
        <w:rPr>
          <w:sz w:val="23"/>
          <w:szCs w:val="23"/>
        </w:rPr>
        <w:t xml:space="preserve">   </w:t>
      </w:r>
      <w:r>
        <w:rPr>
          <w:w w:val="102"/>
          <w:sz w:val="23"/>
          <w:szCs w:val="23"/>
        </w:rPr>
        <w:t>of</w:t>
      </w:r>
      <w:r>
        <w:rPr>
          <w:sz w:val="23"/>
          <w:szCs w:val="23"/>
        </w:rPr>
        <w:t xml:space="preserve">   </w:t>
      </w:r>
      <w:r>
        <w:rPr>
          <w:w w:val="102"/>
          <w:sz w:val="23"/>
          <w:szCs w:val="23"/>
        </w:rPr>
        <w:t>bids</w:t>
      </w:r>
      <w:r>
        <w:rPr>
          <w:sz w:val="23"/>
          <w:szCs w:val="23"/>
        </w:rPr>
        <w:t xml:space="preserve">   </w:t>
      </w:r>
      <w:r>
        <w:rPr>
          <w:w w:val="102"/>
          <w:sz w:val="23"/>
          <w:szCs w:val="23"/>
        </w:rPr>
        <w:t>that</w:t>
      </w:r>
      <w:r>
        <w:rPr>
          <w:sz w:val="23"/>
          <w:szCs w:val="23"/>
        </w:rPr>
        <w:t xml:space="preserve">   </w:t>
      </w:r>
      <w:r>
        <w:rPr>
          <w:w w:val="102"/>
          <w:sz w:val="23"/>
          <w:szCs w:val="23"/>
        </w:rPr>
        <w:t>contain</w:t>
      </w:r>
      <w:r>
        <w:rPr>
          <w:sz w:val="23"/>
          <w:szCs w:val="23"/>
        </w:rPr>
        <w:t xml:space="preserve">   </w:t>
      </w:r>
      <w:r>
        <w:rPr>
          <w:w w:val="102"/>
          <w:sz w:val="23"/>
          <w:szCs w:val="23"/>
        </w:rPr>
        <w:t>false</w:t>
      </w:r>
      <w:r>
        <w:rPr>
          <w:sz w:val="23"/>
          <w:szCs w:val="23"/>
        </w:rPr>
        <w:t xml:space="preserve">   </w:t>
      </w:r>
      <w:r>
        <w:rPr>
          <w:w w:val="102"/>
          <w:sz w:val="23"/>
          <w:szCs w:val="23"/>
        </w:rPr>
        <w:t>information</w:t>
      </w:r>
      <w:r>
        <w:rPr>
          <w:sz w:val="23"/>
          <w:szCs w:val="23"/>
        </w:rPr>
        <w:t xml:space="preserve">   </w:t>
      </w:r>
      <w:r>
        <w:rPr>
          <w:w w:val="102"/>
          <w:sz w:val="23"/>
          <w:szCs w:val="23"/>
        </w:rPr>
        <w:t>or</w:t>
      </w:r>
      <w:r>
        <w:rPr>
          <w:sz w:val="23"/>
          <w:szCs w:val="23"/>
        </w:rPr>
        <w:t xml:space="preserve">   </w:t>
      </w:r>
      <w:r>
        <w:rPr>
          <w:w w:val="102"/>
          <w:sz w:val="23"/>
          <w:szCs w:val="23"/>
        </w:rPr>
        <w:t>falsified</w:t>
      </w:r>
    </w:p>
    <w:p w:rsidR="00300549" w:rsidRDefault="00BF290C">
      <w:pPr>
        <w:spacing w:before="77" w:line="246" w:lineRule="auto"/>
        <w:ind w:left="2101" w:right="238"/>
        <w:jc w:val="both"/>
        <w:rPr>
          <w:sz w:val="23"/>
          <w:szCs w:val="23"/>
        </w:rPr>
      </w:pPr>
      <w:r>
        <w:rPr>
          <w:w w:val="102"/>
          <w:sz w:val="23"/>
          <w:szCs w:val="23"/>
        </w:rPr>
        <w:lastRenderedPageBreak/>
        <w:t>documents,</w:t>
      </w:r>
      <w:r>
        <w:rPr>
          <w:sz w:val="23"/>
          <w:szCs w:val="23"/>
        </w:rPr>
        <w:t xml:space="preserve"> </w:t>
      </w:r>
      <w:r>
        <w:rPr>
          <w:w w:val="102"/>
          <w:sz w:val="23"/>
          <w:szCs w:val="23"/>
        </w:rPr>
        <w:t>or</w:t>
      </w:r>
      <w:r>
        <w:rPr>
          <w:sz w:val="23"/>
          <w:szCs w:val="23"/>
        </w:rPr>
        <w:t xml:space="preserve"> </w:t>
      </w:r>
      <w:r>
        <w:rPr>
          <w:w w:val="102"/>
          <w:sz w:val="23"/>
          <w:szCs w:val="23"/>
        </w:rPr>
        <w:t>the</w:t>
      </w:r>
      <w:r>
        <w:rPr>
          <w:sz w:val="23"/>
          <w:szCs w:val="23"/>
        </w:rPr>
        <w:t xml:space="preserve"> </w:t>
      </w:r>
      <w:r>
        <w:rPr>
          <w:w w:val="102"/>
          <w:sz w:val="23"/>
          <w:szCs w:val="23"/>
        </w:rPr>
        <w:t>concealment</w:t>
      </w:r>
      <w:r>
        <w:rPr>
          <w:sz w:val="23"/>
          <w:szCs w:val="23"/>
        </w:rPr>
        <w:t xml:space="preserve"> </w:t>
      </w:r>
      <w:r>
        <w:rPr>
          <w:w w:val="102"/>
          <w:sz w:val="23"/>
          <w:szCs w:val="23"/>
        </w:rPr>
        <w:t>of</w:t>
      </w:r>
      <w:r>
        <w:rPr>
          <w:sz w:val="23"/>
          <w:szCs w:val="23"/>
        </w:rPr>
        <w:t xml:space="preserve"> </w:t>
      </w:r>
      <w:r>
        <w:rPr>
          <w:w w:val="102"/>
          <w:sz w:val="23"/>
          <w:szCs w:val="23"/>
        </w:rPr>
        <w:t>such</w:t>
      </w:r>
      <w:r>
        <w:rPr>
          <w:sz w:val="23"/>
          <w:szCs w:val="23"/>
        </w:rPr>
        <w:t xml:space="preserve"> </w:t>
      </w:r>
      <w:r>
        <w:rPr>
          <w:w w:val="102"/>
          <w:sz w:val="23"/>
          <w:szCs w:val="23"/>
        </w:rPr>
        <w:t>information</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bids</w:t>
      </w:r>
      <w:r>
        <w:rPr>
          <w:sz w:val="23"/>
          <w:szCs w:val="23"/>
        </w:rPr>
        <w:t xml:space="preserve"> </w:t>
      </w:r>
      <w:r>
        <w:rPr>
          <w:w w:val="102"/>
          <w:sz w:val="23"/>
          <w:szCs w:val="23"/>
        </w:rPr>
        <w:t>in</w:t>
      </w:r>
      <w:r>
        <w:rPr>
          <w:sz w:val="23"/>
          <w:szCs w:val="23"/>
        </w:rPr>
        <w:t xml:space="preserve"> </w:t>
      </w:r>
      <w:r>
        <w:rPr>
          <w:w w:val="102"/>
          <w:sz w:val="23"/>
          <w:szCs w:val="23"/>
        </w:rPr>
        <w:t>order to</w:t>
      </w:r>
      <w:r>
        <w:rPr>
          <w:sz w:val="23"/>
          <w:szCs w:val="23"/>
        </w:rPr>
        <w:t xml:space="preserve"> </w:t>
      </w:r>
      <w:r>
        <w:rPr>
          <w:w w:val="102"/>
          <w:sz w:val="23"/>
          <w:szCs w:val="23"/>
        </w:rPr>
        <w:t>influence</w:t>
      </w:r>
      <w:r>
        <w:rPr>
          <w:sz w:val="23"/>
          <w:szCs w:val="23"/>
        </w:rPr>
        <w:t xml:space="preserve"> </w:t>
      </w:r>
      <w:r>
        <w:rPr>
          <w:w w:val="102"/>
          <w:sz w:val="23"/>
          <w:szCs w:val="23"/>
        </w:rPr>
        <w:t>the</w:t>
      </w:r>
      <w:r>
        <w:rPr>
          <w:sz w:val="23"/>
          <w:szCs w:val="23"/>
        </w:rPr>
        <w:t xml:space="preserve"> </w:t>
      </w:r>
      <w:r>
        <w:rPr>
          <w:w w:val="102"/>
          <w:sz w:val="23"/>
          <w:szCs w:val="23"/>
        </w:rPr>
        <w:t>outcome</w:t>
      </w:r>
      <w:r>
        <w:rPr>
          <w:sz w:val="23"/>
          <w:szCs w:val="23"/>
        </w:rPr>
        <w:t xml:space="preserve"> </w:t>
      </w:r>
      <w:r>
        <w:rPr>
          <w:w w:val="102"/>
          <w:sz w:val="23"/>
          <w:szCs w:val="23"/>
        </w:rPr>
        <w:t>of</w:t>
      </w:r>
      <w:r>
        <w:rPr>
          <w:sz w:val="23"/>
          <w:szCs w:val="23"/>
        </w:rPr>
        <w:t xml:space="preserve"> </w:t>
      </w:r>
      <w:r>
        <w:rPr>
          <w:w w:val="102"/>
          <w:sz w:val="23"/>
          <w:szCs w:val="23"/>
        </w:rPr>
        <w:t>eligibility</w:t>
      </w:r>
      <w:r>
        <w:rPr>
          <w:sz w:val="23"/>
          <w:szCs w:val="23"/>
        </w:rPr>
        <w:t xml:space="preserve"> </w:t>
      </w:r>
      <w:r>
        <w:rPr>
          <w:w w:val="102"/>
          <w:sz w:val="23"/>
          <w:szCs w:val="23"/>
        </w:rPr>
        <w:t>screening</w:t>
      </w:r>
      <w:r>
        <w:rPr>
          <w:sz w:val="23"/>
          <w:szCs w:val="23"/>
        </w:rPr>
        <w:t xml:space="preserve"> </w:t>
      </w:r>
      <w:r>
        <w:rPr>
          <w:w w:val="102"/>
          <w:sz w:val="23"/>
          <w:szCs w:val="23"/>
        </w:rPr>
        <w:t>or</w:t>
      </w:r>
      <w:r>
        <w:rPr>
          <w:sz w:val="23"/>
          <w:szCs w:val="23"/>
        </w:rPr>
        <w:t xml:space="preserve"> </w:t>
      </w:r>
      <w:r>
        <w:rPr>
          <w:w w:val="102"/>
          <w:sz w:val="23"/>
          <w:szCs w:val="23"/>
        </w:rPr>
        <w:t>any</w:t>
      </w:r>
      <w:r>
        <w:rPr>
          <w:sz w:val="23"/>
          <w:szCs w:val="23"/>
        </w:rPr>
        <w:t xml:space="preserve"> </w:t>
      </w:r>
      <w:r>
        <w:rPr>
          <w:w w:val="102"/>
          <w:sz w:val="23"/>
          <w:szCs w:val="23"/>
        </w:rPr>
        <w:t>other</w:t>
      </w:r>
      <w:r>
        <w:rPr>
          <w:sz w:val="23"/>
          <w:szCs w:val="23"/>
        </w:rPr>
        <w:t xml:space="preserve"> </w:t>
      </w:r>
      <w:r>
        <w:rPr>
          <w:w w:val="102"/>
          <w:sz w:val="23"/>
          <w:szCs w:val="23"/>
        </w:rPr>
        <w:t>stage</w:t>
      </w:r>
      <w:r>
        <w:rPr>
          <w:sz w:val="23"/>
          <w:szCs w:val="23"/>
        </w:rPr>
        <w:t xml:space="preserve"> </w:t>
      </w:r>
      <w:r>
        <w:rPr>
          <w:w w:val="102"/>
          <w:sz w:val="23"/>
          <w:szCs w:val="23"/>
        </w:rPr>
        <w:t>of the</w:t>
      </w:r>
      <w:r>
        <w:rPr>
          <w:sz w:val="23"/>
          <w:szCs w:val="23"/>
        </w:rPr>
        <w:t xml:space="preserve"> </w:t>
      </w:r>
      <w:r>
        <w:rPr>
          <w:w w:val="102"/>
          <w:sz w:val="23"/>
          <w:szCs w:val="23"/>
        </w:rPr>
        <w:t>public</w:t>
      </w:r>
      <w:r>
        <w:rPr>
          <w:sz w:val="23"/>
          <w:szCs w:val="23"/>
        </w:rPr>
        <w:t xml:space="preserve"> </w:t>
      </w:r>
      <w:r>
        <w:rPr>
          <w:w w:val="102"/>
          <w:sz w:val="23"/>
          <w:szCs w:val="23"/>
        </w:rPr>
        <w:t>bidding.</w:t>
      </w:r>
    </w:p>
    <w:p w:rsidR="00300549" w:rsidRDefault="00300549">
      <w:pPr>
        <w:spacing w:before="5" w:line="220" w:lineRule="exact"/>
        <w:rPr>
          <w:sz w:val="22"/>
          <w:szCs w:val="22"/>
        </w:rPr>
      </w:pPr>
    </w:p>
    <w:p w:rsidR="00300549" w:rsidRDefault="00BF290C">
      <w:pPr>
        <w:spacing w:line="245" w:lineRule="auto"/>
        <w:ind w:left="2101" w:right="238" w:hanging="338"/>
        <w:jc w:val="both"/>
        <w:rPr>
          <w:sz w:val="23"/>
          <w:szCs w:val="23"/>
        </w:rPr>
      </w:pPr>
      <w:r>
        <w:rPr>
          <w:w w:val="102"/>
          <w:sz w:val="23"/>
          <w:szCs w:val="23"/>
        </w:rPr>
        <w:t>3.</w:t>
      </w:r>
      <w:r>
        <w:rPr>
          <w:sz w:val="23"/>
          <w:szCs w:val="23"/>
        </w:rPr>
        <w:t xml:space="preserve">   </w:t>
      </w:r>
      <w:r>
        <w:rPr>
          <w:w w:val="102"/>
          <w:sz w:val="23"/>
          <w:szCs w:val="23"/>
        </w:rPr>
        <w:t>Allowing</w:t>
      </w:r>
      <w:r>
        <w:rPr>
          <w:sz w:val="23"/>
          <w:szCs w:val="23"/>
        </w:rPr>
        <w:t xml:space="preserve">  </w:t>
      </w:r>
      <w:r>
        <w:rPr>
          <w:w w:val="102"/>
          <w:sz w:val="23"/>
          <w:szCs w:val="23"/>
        </w:rPr>
        <w:t>the</w:t>
      </w:r>
      <w:r>
        <w:rPr>
          <w:sz w:val="23"/>
          <w:szCs w:val="23"/>
        </w:rPr>
        <w:t xml:space="preserve">  </w:t>
      </w:r>
      <w:r>
        <w:rPr>
          <w:w w:val="102"/>
          <w:sz w:val="23"/>
          <w:szCs w:val="23"/>
        </w:rPr>
        <w:t>use</w:t>
      </w:r>
      <w:r>
        <w:rPr>
          <w:sz w:val="23"/>
          <w:szCs w:val="23"/>
        </w:rPr>
        <w:t xml:space="preserve">  </w:t>
      </w:r>
      <w:r>
        <w:rPr>
          <w:w w:val="102"/>
          <w:sz w:val="23"/>
          <w:szCs w:val="23"/>
        </w:rPr>
        <w:t>of</w:t>
      </w:r>
      <w:r>
        <w:rPr>
          <w:sz w:val="23"/>
          <w:szCs w:val="23"/>
        </w:rPr>
        <w:t xml:space="preserve">  </w:t>
      </w:r>
      <w:r>
        <w:rPr>
          <w:w w:val="102"/>
          <w:sz w:val="23"/>
          <w:szCs w:val="23"/>
        </w:rPr>
        <w:t>one’s</w:t>
      </w:r>
      <w:r>
        <w:rPr>
          <w:sz w:val="23"/>
          <w:szCs w:val="23"/>
        </w:rPr>
        <w:t xml:space="preserve">  </w:t>
      </w:r>
      <w:r>
        <w:rPr>
          <w:w w:val="102"/>
          <w:sz w:val="23"/>
          <w:szCs w:val="23"/>
        </w:rPr>
        <w:t>name,</w:t>
      </w:r>
      <w:r>
        <w:rPr>
          <w:sz w:val="23"/>
          <w:szCs w:val="23"/>
        </w:rPr>
        <w:t xml:space="preserve">  </w:t>
      </w:r>
      <w:r>
        <w:rPr>
          <w:w w:val="102"/>
          <w:sz w:val="23"/>
          <w:szCs w:val="23"/>
        </w:rPr>
        <w:t>or</w:t>
      </w:r>
      <w:r>
        <w:rPr>
          <w:sz w:val="23"/>
          <w:szCs w:val="23"/>
        </w:rPr>
        <w:t xml:space="preserve">  </w:t>
      </w:r>
      <w:r>
        <w:rPr>
          <w:w w:val="102"/>
          <w:sz w:val="23"/>
          <w:szCs w:val="23"/>
        </w:rPr>
        <w:t>using</w:t>
      </w:r>
      <w:r>
        <w:rPr>
          <w:sz w:val="23"/>
          <w:szCs w:val="23"/>
        </w:rPr>
        <w:t xml:space="preserve">  </w:t>
      </w:r>
      <w:r>
        <w:rPr>
          <w:w w:val="102"/>
          <w:sz w:val="23"/>
          <w:szCs w:val="23"/>
        </w:rPr>
        <w:t>the</w:t>
      </w:r>
      <w:r>
        <w:rPr>
          <w:sz w:val="23"/>
          <w:szCs w:val="23"/>
        </w:rPr>
        <w:t xml:space="preserve">  </w:t>
      </w:r>
      <w:r>
        <w:rPr>
          <w:w w:val="102"/>
          <w:sz w:val="23"/>
          <w:szCs w:val="23"/>
        </w:rPr>
        <w:t>name</w:t>
      </w:r>
      <w:r>
        <w:rPr>
          <w:sz w:val="23"/>
          <w:szCs w:val="23"/>
        </w:rPr>
        <w:t xml:space="preserve">  </w:t>
      </w:r>
      <w:r>
        <w:rPr>
          <w:w w:val="102"/>
          <w:sz w:val="23"/>
          <w:szCs w:val="23"/>
        </w:rPr>
        <w:t>of</w:t>
      </w:r>
      <w:r>
        <w:rPr>
          <w:sz w:val="23"/>
          <w:szCs w:val="23"/>
        </w:rPr>
        <w:t xml:space="preserve">  </w:t>
      </w:r>
      <w:r>
        <w:rPr>
          <w:w w:val="102"/>
          <w:sz w:val="23"/>
          <w:szCs w:val="23"/>
        </w:rPr>
        <w:t>another</w:t>
      </w:r>
      <w:r>
        <w:rPr>
          <w:sz w:val="23"/>
          <w:szCs w:val="23"/>
        </w:rPr>
        <w:t xml:space="preserve">  </w:t>
      </w:r>
      <w:r>
        <w:rPr>
          <w:w w:val="102"/>
          <w:sz w:val="23"/>
          <w:szCs w:val="23"/>
        </w:rPr>
        <w:t>for purposes</w:t>
      </w:r>
      <w:r>
        <w:rPr>
          <w:sz w:val="23"/>
          <w:szCs w:val="23"/>
        </w:rPr>
        <w:t xml:space="preserve"> </w:t>
      </w:r>
      <w:r>
        <w:rPr>
          <w:w w:val="102"/>
          <w:sz w:val="23"/>
          <w:szCs w:val="23"/>
        </w:rPr>
        <w:t>of</w:t>
      </w:r>
      <w:r>
        <w:rPr>
          <w:sz w:val="23"/>
          <w:szCs w:val="23"/>
        </w:rPr>
        <w:t xml:space="preserve"> </w:t>
      </w:r>
      <w:r>
        <w:rPr>
          <w:w w:val="102"/>
          <w:sz w:val="23"/>
          <w:szCs w:val="23"/>
        </w:rPr>
        <w:t>public</w:t>
      </w:r>
      <w:r>
        <w:rPr>
          <w:sz w:val="23"/>
          <w:szCs w:val="23"/>
        </w:rPr>
        <w:t xml:space="preserve"> </w:t>
      </w:r>
      <w:r>
        <w:rPr>
          <w:w w:val="102"/>
          <w:sz w:val="23"/>
          <w:szCs w:val="23"/>
        </w:rPr>
        <w:t>bidding.</w:t>
      </w:r>
    </w:p>
    <w:p w:rsidR="00300549" w:rsidRDefault="00300549">
      <w:pPr>
        <w:spacing w:before="6" w:line="220" w:lineRule="exact"/>
        <w:rPr>
          <w:sz w:val="22"/>
          <w:szCs w:val="22"/>
        </w:rPr>
      </w:pPr>
    </w:p>
    <w:p w:rsidR="00300549" w:rsidRDefault="00BF290C">
      <w:pPr>
        <w:spacing w:line="245" w:lineRule="auto"/>
        <w:ind w:left="2101" w:right="239" w:hanging="338"/>
        <w:jc w:val="both"/>
        <w:rPr>
          <w:sz w:val="23"/>
          <w:szCs w:val="23"/>
        </w:rPr>
      </w:pPr>
      <w:r>
        <w:rPr>
          <w:w w:val="102"/>
          <w:sz w:val="23"/>
          <w:szCs w:val="23"/>
        </w:rPr>
        <w:t>4.</w:t>
      </w:r>
      <w:r>
        <w:rPr>
          <w:sz w:val="23"/>
          <w:szCs w:val="23"/>
        </w:rPr>
        <w:t xml:space="preserve">   </w:t>
      </w:r>
      <w:r>
        <w:rPr>
          <w:w w:val="102"/>
          <w:sz w:val="23"/>
          <w:szCs w:val="23"/>
        </w:rPr>
        <w:t>Withdrawal</w:t>
      </w:r>
      <w:r>
        <w:rPr>
          <w:sz w:val="23"/>
          <w:szCs w:val="23"/>
        </w:rPr>
        <w:t xml:space="preserve">  </w:t>
      </w:r>
      <w:r>
        <w:rPr>
          <w:w w:val="102"/>
          <w:sz w:val="23"/>
          <w:szCs w:val="23"/>
        </w:rPr>
        <w:t>of</w:t>
      </w:r>
      <w:r>
        <w:rPr>
          <w:sz w:val="23"/>
          <w:szCs w:val="23"/>
        </w:rPr>
        <w:t xml:space="preserve">  </w:t>
      </w:r>
      <w:r>
        <w:rPr>
          <w:w w:val="102"/>
          <w:sz w:val="23"/>
          <w:szCs w:val="23"/>
        </w:rPr>
        <w:t>a</w:t>
      </w:r>
      <w:r>
        <w:rPr>
          <w:sz w:val="23"/>
          <w:szCs w:val="23"/>
        </w:rPr>
        <w:t xml:space="preserve">  </w:t>
      </w:r>
      <w:r>
        <w:rPr>
          <w:w w:val="102"/>
          <w:sz w:val="23"/>
          <w:szCs w:val="23"/>
        </w:rPr>
        <w:t>bid,</w:t>
      </w:r>
      <w:r>
        <w:rPr>
          <w:sz w:val="23"/>
          <w:szCs w:val="23"/>
        </w:rPr>
        <w:t xml:space="preserve">  </w:t>
      </w:r>
      <w:r>
        <w:rPr>
          <w:w w:val="102"/>
          <w:sz w:val="23"/>
          <w:szCs w:val="23"/>
        </w:rPr>
        <w:t>or</w:t>
      </w:r>
      <w:r>
        <w:rPr>
          <w:sz w:val="23"/>
          <w:szCs w:val="23"/>
        </w:rPr>
        <w:t xml:space="preserve">  </w:t>
      </w:r>
      <w:r>
        <w:rPr>
          <w:w w:val="102"/>
          <w:sz w:val="23"/>
          <w:szCs w:val="23"/>
        </w:rPr>
        <w:t>refusal</w:t>
      </w:r>
      <w:r>
        <w:rPr>
          <w:sz w:val="23"/>
          <w:szCs w:val="23"/>
        </w:rPr>
        <w:t xml:space="preserve">  </w:t>
      </w:r>
      <w:r>
        <w:rPr>
          <w:w w:val="102"/>
          <w:sz w:val="23"/>
          <w:szCs w:val="23"/>
        </w:rPr>
        <w:t>to</w:t>
      </w:r>
      <w:r>
        <w:rPr>
          <w:sz w:val="23"/>
          <w:szCs w:val="23"/>
        </w:rPr>
        <w:t xml:space="preserve">  </w:t>
      </w:r>
      <w:r>
        <w:rPr>
          <w:w w:val="102"/>
          <w:sz w:val="23"/>
          <w:szCs w:val="23"/>
        </w:rPr>
        <w:t>accept</w:t>
      </w:r>
      <w:r>
        <w:rPr>
          <w:sz w:val="23"/>
          <w:szCs w:val="23"/>
        </w:rPr>
        <w:t xml:space="preserve">  </w:t>
      </w:r>
      <w:r>
        <w:rPr>
          <w:w w:val="102"/>
          <w:sz w:val="23"/>
          <w:szCs w:val="23"/>
        </w:rPr>
        <w:t>an</w:t>
      </w:r>
      <w:r>
        <w:rPr>
          <w:sz w:val="23"/>
          <w:szCs w:val="23"/>
        </w:rPr>
        <w:t xml:space="preserve">  </w:t>
      </w:r>
      <w:r>
        <w:rPr>
          <w:w w:val="102"/>
          <w:sz w:val="23"/>
          <w:szCs w:val="23"/>
        </w:rPr>
        <w:t>award,</w:t>
      </w:r>
      <w:r>
        <w:rPr>
          <w:sz w:val="23"/>
          <w:szCs w:val="23"/>
        </w:rPr>
        <w:t xml:space="preserve">  </w:t>
      </w:r>
      <w:r>
        <w:rPr>
          <w:w w:val="102"/>
          <w:sz w:val="23"/>
          <w:szCs w:val="23"/>
        </w:rPr>
        <w:t>or</w:t>
      </w:r>
      <w:r>
        <w:rPr>
          <w:sz w:val="23"/>
          <w:szCs w:val="23"/>
        </w:rPr>
        <w:t xml:space="preserve">  </w:t>
      </w:r>
      <w:r>
        <w:rPr>
          <w:w w:val="102"/>
          <w:sz w:val="23"/>
          <w:szCs w:val="23"/>
        </w:rPr>
        <w:t>enter</w:t>
      </w:r>
      <w:r>
        <w:rPr>
          <w:sz w:val="23"/>
          <w:szCs w:val="23"/>
        </w:rPr>
        <w:t xml:space="preserve">  </w:t>
      </w:r>
      <w:r>
        <w:rPr>
          <w:w w:val="102"/>
          <w:sz w:val="23"/>
          <w:szCs w:val="23"/>
        </w:rPr>
        <w:t>into contract</w:t>
      </w:r>
      <w:r>
        <w:rPr>
          <w:sz w:val="23"/>
          <w:szCs w:val="23"/>
        </w:rPr>
        <w:t xml:space="preserve">  </w:t>
      </w:r>
      <w:r>
        <w:rPr>
          <w:w w:val="102"/>
          <w:sz w:val="23"/>
          <w:szCs w:val="23"/>
        </w:rPr>
        <w:t>with</w:t>
      </w:r>
      <w:r>
        <w:rPr>
          <w:sz w:val="23"/>
          <w:szCs w:val="23"/>
        </w:rPr>
        <w:t xml:space="preserve">  </w:t>
      </w:r>
      <w:r>
        <w:rPr>
          <w:w w:val="102"/>
          <w:sz w:val="23"/>
          <w:szCs w:val="23"/>
        </w:rPr>
        <w:t>the</w:t>
      </w:r>
      <w:r>
        <w:rPr>
          <w:sz w:val="23"/>
          <w:szCs w:val="23"/>
        </w:rPr>
        <w:t xml:space="preserve">  </w:t>
      </w:r>
      <w:r>
        <w:rPr>
          <w:w w:val="102"/>
          <w:sz w:val="23"/>
          <w:szCs w:val="23"/>
        </w:rPr>
        <w:t>Government</w:t>
      </w:r>
      <w:r>
        <w:rPr>
          <w:sz w:val="23"/>
          <w:szCs w:val="23"/>
        </w:rPr>
        <w:t xml:space="preserve">  </w:t>
      </w:r>
      <w:r>
        <w:rPr>
          <w:w w:val="102"/>
          <w:sz w:val="23"/>
          <w:szCs w:val="23"/>
        </w:rPr>
        <w:t>without</w:t>
      </w:r>
      <w:r>
        <w:rPr>
          <w:sz w:val="23"/>
          <w:szCs w:val="23"/>
        </w:rPr>
        <w:t xml:space="preserve">  </w:t>
      </w:r>
      <w:r>
        <w:rPr>
          <w:w w:val="102"/>
          <w:sz w:val="23"/>
          <w:szCs w:val="23"/>
        </w:rPr>
        <w:t>justifiable</w:t>
      </w:r>
      <w:r>
        <w:rPr>
          <w:sz w:val="23"/>
          <w:szCs w:val="23"/>
        </w:rPr>
        <w:t xml:space="preserve">  </w:t>
      </w:r>
      <w:r>
        <w:rPr>
          <w:w w:val="102"/>
          <w:sz w:val="23"/>
          <w:szCs w:val="23"/>
        </w:rPr>
        <w:t>cause,</w:t>
      </w:r>
      <w:r>
        <w:rPr>
          <w:sz w:val="23"/>
          <w:szCs w:val="23"/>
        </w:rPr>
        <w:t xml:space="preserve">  </w:t>
      </w:r>
      <w:r>
        <w:rPr>
          <w:w w:val="102"/>
          <w:sz w:val="23"/>
          <w:szCs w:val="23"/>
        </w:rPr>
        <w:t>after</w:t>
      </w:r>
      <w:r>
        <w:rPr>
          <w:sz w:val="23"/>
          <w:szCs w:val="23"/>
        </w:rPr>
        <w:t xml:space="preserve">  </w:t>
      </w:r>
      <w:r>
        <w:rPr>
          <w:w w:val="102"/>
          <w:sz w:val="23"/>
          <w:szCs w:val="23"/>
        </w:rPr>
        <w:t>the Bidder</w:t>
      </w:r>
      <w:r>
        <w:rPr>
          <w:sz w:val="23"/>
          <w:szCs w:val="23"/>
        </w:rPr>
        <w:t xml:space="preserve"> </w:t>
      </w:r>
      <w:r>
        <w:rPr>
          <w:w w:val="102"/>
          <w:sz w:val="23"/>
          <w:szCs w:val="23"/>
        </w:rPr>
        <w:t>had</w:t>
      </w:r>
      <w:r>
        <w:rPr>
          <w:sz w:val="23"/>
          <w:szCs w:val="23"/>
        </w:rPr>
        <w:t xml:space="preserve"> </w:t>
      </w:r>
      <w:r>
        <w:rPr>
          <w:w w:val="102"/>
          <w:sz w:val="23"/>
          <w:szCs w:val="23"/>
        </w:rPr>
        <w:t>been</w:t>
      </w:r>
      <w:r>
        <w:rPr>
          <w:sz w:val="23"/>
          <w:szCs w:val="23"/>
        </w:rPr>
        <w:t xml:space="preserve"> </w:t>
      </w:r>
      <w:r>
        <w:rPr>
          <w:w w:val="102"/>
          <w:sz w:val="23"/>
          <w:szCs w:val="23"/>
        </w:rPr>
        <w:t>adjudged</w:t>
      </w:r>
      <w:r>
        <w:rPr>
          <w:sz w:val="23"/>
          <w:szCs w:val="23"/>
        </w:rPr>
        <w:t xml:space="preserve"> </w:t>
      </w:r>
      <w:r>
        <w:rPr>
          <w:w w:val="102"/>
          <w:sz w:val="23"/>
          <w:szCs w:val="23"/>
        </w:rPr>
        <w:t>as</w:t>
      </w:r>
      <w:r>
        <w:rPr>
          <w:sz w:val="23"/>
          <w:szCs w:val="23"/>
        </w:rPr>
        <w:t xml:space="preserve"> </w:t>
      </w:r>
      <w:r>
        <w:rPr>
          <w:w w:val="102"/>
          <w:sz w:val="23"/>
          <w:szCs w:val="23"/>
        </w:rPr>
        <w:t>having</w:t>
      </w:r>
      <w:r>
        <w:rPr>
          <w:sz w:val="23"/>
          <w:szCs w:val="23"/>
        </w:rPr>
        <w:t xml:space="preserve"> </w:t>
      </w:r>
      <w:r>
        <w:rPr>
          <w:w w:val="102"/>
          <w:sz w:val="23"/>
          <w:szCs w:val="23"/>
        </w:rPr>
        <w:t>submitted</w:t>
      </w:r>
      <w:r>
        <w:rPr>
          <w:sz w:val="23"/>
          <w:szCs w:val="23"/>
        </w:rPr>
        <w:t xml:space="preserve"> </w:t>
      </w:r>
      <w:r>
        <w:rPr>
          <w:w w:val="102"/>
          <w:sz w:val="23"/>
          <w:szCs w:val="23"/>
        </w:rPr>
        <w:t>the</w:t>
      </w:r>
      <w:r>
        <w:rPr>
          <w:sz w:val="23"/>
          <w:szCs w:val="23"/>
        </w:rPr>
        <w:t xml:space="preserve"> </w:t>
      </w:r>
      <w:r>
        <w:rPr>
          <w:w w:val="102"/>
          <w:sz w:val="23"/>
          <w:szCs w:val="23"/>
        </w:rPr>
        <w:t>Lowest</w:t>
      </w:r>
      <w:r>
        <w:rPr>
          <w:sz w:val="23"/>
          <w:szCs w:val="23"/>
        </w:rPr>
        <w:t xml:space="preserve"> </w:t>
      </w:r>
      <w:r>
        <w:rPr>
          <w:w w:val="102"/>
          <w:sz w:val="23"/>
          <w:szCs w:val="23"/>
        </w:rPr>
        <w:t>Calculated and</w:t>
      </w:r>
      <w:r>
        <w:rPr>
          <w:sz w:val="23"/>
          <w:szCs w:val="23"/>
        </w:rPr>
        <w:t xml:space="preserve"> </w:t>
      </w:r>
      <w:r>
        <w:rPr>
          <w:w w:val="102"/>
          <w:sz w:val="23"/>
          <w:szCs w:val="23"/>
        </w:rPr>
        <w:t>Responsive</w:t>
      </w:r>
      <w:r>
        <w:rPr>
          <w:sz w:val="23"/>
          <w:szCs w:val="23"/>
        </w:rPr>
        <w:t xml:space="preserve"> </w:t>
      </w:r>
      <w:r>
        <w:rPr>
          <w:w w:val="102"/>
          <w:sz w:val="23"/>
          <w:szCs w:val="23"/>
        </w:rPr>
        <w:t>Bid.</w:t>
      </w:r>
    </w:p>
    <w:p w:rsidR="00300549" w:rsidRDefault="00300549">
      <w:pPr>
        <w:spacing w:before="6" w:line="220" w:lineRule="exact"/>
        <w:rPr>
          <w:sz w:val="22"/>
          <w:szCs w:val="22"/>
        </w:rPr>
      </w:pPr>
    </w:p>
    <w:p w:rsidR="00300549" w:rsidRDefault="00BF290C">
      <w:pPr>
        <w:spacing w:line="245" w:lineRule="auto"/>
        <w:ind w:left="2101" w:right="240" w:hanging="338"/>
        <w:jc w:val="both"/>
        <w:rPr>
          <w:sz w:val="23"/>
          <w:szCs w:val="23"/>
        </w:rPr>
      </w:pPr>
      <w:r>
        <w:rPr>
          <w:w w:val="102"/>
          <w:sz w:val="23"/>
          <w:szCs w:val="23"/>
        </w:rPr>
        <w:t>5.</w:t>
      </w:r>
      <w:r>
        <w:rPr>
          <w:sz w:val="23"/>
          <w:szCs w:val="23"/>
        </w:rPr>
        <w:t xml:space="preserve">   </w:t>
      </w:r>
      <w:r>
        <w:rPr>
          <w:w w:val="102"/>
          <w:sz w:val="23"/>
          <w:szCs w:val="23"/>
        </w:rPr>
        <w:t>Refusal</w:t>
      </w:r>
      <w:r>
        <w:rPr>
          <w:sz w:val="23"/>
          <w:szCs w:val="23"/>
        </w:rPr>
        <w:t xml:space="preserve"> </w:t>
      </w:r>
      <w:r>
        <w:rPr>
          <w:w w:val="102"/>
          <w:sz w:val="23"/>
          <w:szCs w:val="23"/>
        </w:rPr>
        <w:t>or</w:t>
      </w:r>
      <w:r>
        <w:rPr>
          <w:sz w:val="23"/>
          <w:szCs w:val="23"/>
        </w:rPr>
        <w:t xml:space="preserve"> </w:t>
      </w:r>
      <w:r>
        <w:rPr>
          <w:w w:val="102"/>
          <w:sz w:val="23"/>
          <w:szCs w:val="23"/>
        </w:rPr>
        <w:t>failure</w:t>
      </w:r>
      <w:r>
        <w:rPr>
          <w:sz w:val="23"/>
          <w:szCs w:val="23"/>
        </w:rPr>
        <w:t xml:space="preserve"> </w:t>
      </w:r>
      <w:r>
        <w:rPr>
          <w:w w:val="102"/>
          <w:sz w:val="23"/>
          <w:szCs w:val="23"/>
        </w:rPr>
        <w:t>to</w:t>
      </w:r>
      <w:r>
        <w:rPr>
          <w:sz w:val="23"/>
          <w:szCs w:val="23"/>
        </w:rPr>
        <w:t xml:space="preserve"> </w:t>
      </w:r>
      <w:r>
        <w:rPr>
          <w:w w:val="102"/>
          <w:sz w:val="23"/>
          <w:szCs w:val="23"/>
        </w:rPr>
        <w:t>post</w:t>
      </w:r>
      <w:r>
        <w:rPr>
          <w:sz w:val="23"/>
          <w:szCs w:val="23"/>
        </w:rPr>
        <w:t xml:space="preserve"> </w:t>
      </w:r>
      <w:r>
        <w:rPr>
          <w:w w:val="102"/>
          <w:sz w:val="23"/>
          <w:szCs w:val="23"/>
        </w:rPr>
        <w:t>the</w:t>
      </w:r>
      <w:r>
        <w:rPr>
          <w:sz w:val="23"/>
          <w:szCs w:val="23"/>
        </w:rPr>
        <w:t xml:space="preserve"> </w:t>
      </w:r>
      <w:r>
        <w:rPr>
          <w:w w:val="102"/>
          <w:sz w:val="23"/>
          <w:szCs w:val="23"/>
        </w:rPr>
        <w:t>required</w:t>
      </w:r>
      <w:r>
        <w:rPr>
          <w:sz w:val="23"/>
          <w:szCs w:val="23"/>
        </w:rPr>
        <w:t xml:space="preserve"> </w:t>
      </w:r>
      <w:r>
        <w:rPr>
          <w:w w:val="102"/>
          <w:sz w:val="23"/>
          <w:szCs w:val="23"/>
        </w:rPr>
        <w:t>performance</w:t>
      </w:r>
      <w:r>
        <w:rPr>
          <w:sz w:val="23"/>
          <w:szCs w:val="23"/>
        </w:rPr>
        <w:t xml:space="preserve"> </w:t>
      </w:r>
      <w:r>
        <w:rPr>
          <w:w w:val="102"/>
          <w:sz w:val="23"/>
          <w:szCs w:val="23"/>
        </w:rPr>
        <w:t>security</w:t>
      </w:r>
      <w:r>
        <w:rPr>
          <w:sz w:val="23"/>
          <w:szCs w:val="23"/>
        </w:rPr>
        <w:t xml:space="preserve"> </w:t>
      </w:r>
      <w:r>
        <w:rPr>
          <w:w w:val="102"/>
          <w:sz w:val="23"/>
          <w:szCs w:val="23"/>
        </w:rPr>
        <w:t>within</w:t>
      </w:r>
      <w:r>
        <w:rPr>
          <w:sz w:val="23"/>
          <w:szCs w:val="23"/>
        </w:rPr>
        <w:t xml:space="preserve"> </w:t>
      </w:r>
      <w:r>
        <w:rPr>
          <w:w w:val="102"/>
          <w:sz w:val="23"/>
          <w:szCs w:val="23"/>
        </w:rPr>
        <w:t>the prescribed</w:t>
      </w:r>
      <w:r>
        <w:rPr>
          <w:sz w:val="23"/>
          <w:szCs w:val="23"/>
        </w:rPr>
        <w:t xml:space="preserve"> </w:t>
      </w:r>
      <w:r>
        <w:rPr>
          <w:w w:val="102"/>
          <w:sz w:val="23"/>
          <w:szCs w:val="23"/>
        </w:rPr>
        <w:t>time.</w:t>
      </w:r>
    </w:p>
    <w:p w:rsidR="00300549" w:rsidRDefault="00300549">
      <w:pPr>
        <w:spacing w:before="8" w:line="220" w:lineRule="exact"/>
        <w:rPr>
          <w:sz w:val="22"/>
          <w:szCs w:val="22"/>
        </w:rPr>
      </w:pPr>
    </w:p>
    <w:p w:rsidR="00300549" w:rsidRDefault="00BF290C">
      <w:pPr>
        <w:spacing w:line="245" w:lineRule="auto"/>
        <w:ind w:left="2101" w:right="241" w:hanging="338"/>
        <w:jc w:val="both"/>
        <w:rPr>
          <w:sz w:val="23"/>
          <w:szCs w:val="23"/>
        </w:rPr>
      </w:pPr>
      <w:r>
        <w:rPr>
          <w:w w:val="102"/>
          <w:sz w:val="23"/>
          <w:szCs w:val="23"/>
        </w:rPr>
        <w:t>6.</w:t>
      </w:r>
      <w:r>
        <w:rPr>
          <w:sz w:val="23"/>
          <w:szCs w:val="23"/>
        </w:rPr>
        <w:t xml:space="preserve">   </w:t>
      </w:r>
      <w:r>
        <w:rPr>
          <w:w w:val="102"/>
          <w:sz w:val="23"/>
          <w:szCs w:val="23"/>
        </w:rPr>
        <w:t>Refusal</w:t>
      </w:r>
      <w:r>
        <w:rPr>
          <w:sz w:val="23"/>
          <w:szCs w:val="23"/>
        </w:rPr>
        <w:t xml:space="preserve">   </w:t>
      </w:r>
      <w:r>
        <w:rPr>
          <w:w w:val="102"/>
          <w:sz w:val="23"/>
          <w:szCs w:val="23"/>
        </w:rPr>
        <w:t>to</w:t>
      </w:r>
      <w:r>
        <w:rPr>
          <w:sz w:val="23"/>
          <w:szCs w:val="23"/>
        </w:rPr>
        <w:t xml:space="preserve">   </w:t>
      </w:r>
      <w:r>
        <w:rPr>
          <w:w w:val="102"/>
          <w:sz w:val="23"/>
          <w:szCs w:val="23"/>
        </w:rPr>
        <w:t>clarify</w:t>
      </w:r>
      <w:r>
        <w:rPr>
          <w:sz w:val="23"/>
          <w:szCs w:val="23"/>
        </w:rPr>
        <w:t xml:space="preserve">   </w:t>
      </w:r>
      <w:r>
        <w:rPr>
          <w:w w:val="102"/>
          <w:sz w:val="23"/>
          <w:szCs w:val="23"/>
        </w:rPr>
        <w:t>or</w:t>
      </w:r>
      <w:r>
        <w:rPr>
          <w:sz w:val="23"/>
          <w:szCs w:val="23"/>
        </w:rPr>
        <w:t xml:space="preserve">   </w:t>
      </w:r>
      <w:r>
        <w:rPr>
          <w:w w:val="102"/>
          <w:sz w:val="23"/>
          <w:szCs w:val="23"/>
        </w:rPr>
        <w:t>validate</w:t>
      </w:r>
      <w:r>
        <w:rPr>
          <w:sz w:val="23"/>
          <w:szCs w:val="23"/>
        </w:rPr>
        <w:t xml:space="preserve">   </w:t>
      </w:r>
      <w:r>
        <w:rPr>
          <w:w w:val="102"/>
          <w:sz w:val="23"/>
          <w:szCs w:val="23"/>
        </w:rPr>
        <w:t>in</w:t>
      </w:r>
      <w:r>
        <w:rPr>
          <w:sz w:val="23"/>
          <w:szCs w:val="23"/>
        </w:rPr>
        <w:t xml:space="preserve">   </w:t>
      </w:r>
      <w:r>
        <w:rPr>
          <w:w w:val="102"/>
          <w:sz w:val="23"/>
          <w:szCs w:val="23"/>
        </w:rPr>
        <w:t>writing</w:t>
      </w:r>
      <w:r>
        <w:rPr>
          <w:sz w:val="23"/>
          <w:szCs w:val="23"/>
        </w:rPr>
        <w:t xml:space="preserve">   </w:t>
      </w:r>
      <w:r>
        <w:rPr>
          <w:w w:val="102"/>
          <w:sz w:val="23"/>
          <w:szCs w:val="23"/>
        </w:rPr>
        <w:t>its</w:t>
      </w:r>
      <w:r>
        <w:rPr>
          <w:sz w:val="23"/>
          <w:szCs w:val="23"/>
        </w:rPr>
        <w:t xml:space="preserve">   </w:t>
      </w:r>
      <w:r>
        <w:rPr>
          <w:w w:val="102"/>
          <w:sz w:val="23"/>
          <w:szCs w:val="23"/>
        </w:rPr>
        <w:t>bid</w:t>
      </w:r>
      <w:r>
        <w:rPr>
          <w:sz w:val="23"/>
          <w:szCs w:val="23"/>
        </w:rPr>
        <w:t xml:space="preserve">   </w:t>
      </w:r>
      <w:r>
        <w:rPr>
          <w:w w:val="102"/>
          <w:sz w:val="23"/>
          <w:szCs w:val="23"/>
        </w:rPr>
        <w:t>during</w:t>
      </w:r>
      <w:r>
        <w:rPr>
          <w:sz w:val="23"/>
          <w:szCs w:val="23"/>
        </w:rPr>
        <w:t xml:space="preserve">   </w:t>
      </w:r>
      <w:r>
        <w:rPr>
          <w:w w:val="102"/>
          <w:sz w:val="23"/>
          <w:szCs w:val="23"/>
        </w:rPr>
        <w:t>post- qualification</w:t>
      </w:r>
      <w:r>
        <w:rPr>
          <w:sz w:val="23"/>
          <w:szCs w:val="23"/>
        </w:rPr>
        <w:t xml:space="preserve"> </w:t>
      </w:r>
      <w:r>
        <w:rPr>
          <w:w w:val="102"/>
          <w:sz w:val="23"/>
          <w:szCs w:val="23"/>
        </w:rPr>
        <w:t>within</w:t>
      </w:r>
      <w:r>
        <w:rPr>
          <w:sz w:val="23"/>
          <w:szCs w:val="23"/>
        </w:rPr>
        <w:t xml:space="preserve"> </w:t>
      </w:r>
      <w:r>
        <w:rPr>
          <w:w w:val="102"/>
          <w:sz w:val="23"/>
          <w:szCs w:val="23"/>
        </w:rPr>
        <w:t>a</w:t>
      </w:r>
      <w:r>
        <w:rPr>
          <w:sz w:val="23"/>
          <w:szCs w:val="23"/>
        </w:rPr>
        <w:t xml:space="preserve"> </w:t>
      </w:r>
      <w:r>
        <w:rPr>
          <w:w w:val="102"/>
          <w:sz w:val="23"/>
          <w:szCs w:val="23"/>
        </w:rPr>
        <w:t>period</w:t>
      </w:r>
      <w:r>
        <w:rPr>
          <w:sz w:val="23"/>
          <w:szCs w:val="23"/>
        </w:rPr>
        <w:t xml:space="preserve"> </w:t>
      </w:r>
      <w:r>
        <w:rPr>
          <w:w w:val="102"/>
          <w:sz w:val="23"/>
          <w:szCs w:val="23"/>
        </w:rPr>
        <w:t>of</w:t>
      </w:r>
      <w:r>
        <w:rPr>
          <w:sz w:val="23"/>
          <w:szCs w:val="23"/>
        </w:rPr>
        <w:t xml:space="preserve"> </w:t>
      </w:r>
      <w:r>
        <w:rPr>
          <w:w w:val="102"/>
          <w:sz w:val="23"/>
          <w:szCs w:val="23"/>
        </w:rPr>
        <w:t>seven</w:t>
      </w:r>
      <w:r>
        <w:rPr>
          <w:sz w:val="23"/>
          <w:szCs w:val="23"/>
        </w:rPr>
        <w:t xml:space="preserve"> </w:t>
      </w:r>
      <w:r>
        <w:rPr>
          <w:w w:val="102"/>
          <w:sz w:val="23"/>
          <w:szCs w:val="23"/>
        </w:rPr>
        <w:t>(7)</w:t>
      </w:r>
      <w:r>
        <w:rPr>
          <w:sz w:val="23"/>
          <w:szCs w:val="23"/>
        </w:rPr>
        <w:t xml:space="preserve"> </w:t>
      </w:r>
      <w:r>
        <w:rPr>
          <w:w w:val="102"/>
          <w:sz w:val="23"/>
          <w:szCs w:val="23"/>
        </w:rPr>
        <w:t>calendar</w:t>
      </w:r>
      <w:r>
        <w:rPr>
          <w:sz w:val="23"/>
          <w:szCs w:val="23"/>
        </w:rPr>
        <w:t xml:space="preserve"> </w:t>
      </w:r>
      <w:r>
        <w:rPr>
          <w:w w:val="102"/>
          <w:sz w:val="23"/>
          <w:szCs w:val="23"/>
        </w:rPr>
        <w:t>days</w:t>
      </w:r>
      <w:r>
        <w:rPr>
          <w:sz w:val="23"/>
          <w:szCs w:val="23"/>
        </w:rPr>
        <w:t xml:space="preserve"> </w:t>
      </w:r>
      <w:r>
        <w:rPr>
          <w:w w:val="102"/>
          <w:sz w:val="23"/>
          <w:szCs w:val="23"/>
        </w:rPr>
        <w:t>from</w:t>
      </w:r>
      <w:r>
        <w:rPr>
          <w:sz w:val="23"/>
          <w:szCs w:val="23"/>
        </w:rPr>
        <w:t xml:space="preserve"> </w:t>
      </w:r>
      <w:r>
        <w:rPr>
          <w:w w:val="102"/>
          <w:sz w:val="23"/>
          <w:szCs w:val="23"/>
        </w:rPr>
        <w:t>receipt</w:t>
      </w:r>
      <w:r>
        <w:rPr>
          <w:sz w:val="23"/>
          <w:szCs w:val="23"/>
        </w:rPr>
        <w:t xml:space="preserve"> </w:t>
      </w:r>
      <w:r>
        <w:rPr>
          <w:w w:val="102"/>
          <w:sz w:val="23"/>
          <w:szCs w:val="23"/>
        </w:rPr>
        <w:t>of the</w:t>
      </w:r>
      <w:r>
        <w:rPr>
          <w:sz w:val="23"/>
          <w:szCs w:val="23"/>
        </w:rPr>
        <w:t xml:space="preserve"> </w:t>
      </w:r>
      <w:r>
        <w:rPr>
          <w:w w:val="102"/>
          <w:sz w:val="23"/>
          <w:szCs w:val="23"/>
        </w:rPr>
        <w:t>request</w:t>
      </w:r>
      <w:r>
        <w:rPr>
          <w:sz w:val="23"/>
          <w:szCs w:val="23"/>
        </w:rPr>
        <w:t xml:space="preserve"> </w:t>
      </w:r>
      <w:r>
        <w:rPr>
          <w:w w:val="102"/>
          <w:sz w:val="23"/>
          <w:szCs w:val="23"/>
        </w:rPr>
        <w:t>for</w:t>
      </w:r>
      <w:r>
        <w:rPr>
          <w:sz w:val="23"/>
          <w:szCs w:val="23"/>
        </w:rPr>
        <w:t xml:space="preserve"> </w:t>
      </w:r>
      <w:r>
        <w:rPr>
          <w:w w:val="102"/>
          <w:sz w:val="23"/>
          <w:szCs w:val="23"/>
        </w:rPr>
        <w:t>clarification.</w:t>
      </w:r>
    </w:p>
    <w:p w:rsidR="00300549" w:rsidRDefault="00300549">
      <w:pPr>
        <w:spacing w:before="6" w:line="220" w:lineRule="exact"/>
        <w:rPr>
          <w:sz w:val="22"/>
          <w:szCs w:val="22"/>
        </w:rPr>
      </w:pPr>
    </w:p>
    <w:p w:rsidR="00300549" w:rsidRDefault="00BF290C">
      <w:pPr>
        <w:spacing w:line="245" w:lineRule="auto"/>
        <w:ind w:left="2101" w:right="240" w:hanging="338"/>
        <w:jc w:val="both"/>
        <w:rPr>
          <w:sz w:val="23"/>
          <w:szCs w:val="23"/>
        </w:rPr>
      </w:pPr>
      <w:r>
        <w:rPr>
          <w:w w:val="102"/>
          <w:sz w:val="23"/>
          <w:szCs w:val="23"/>
        </w:rPr>
        <w:t>7.</w:t>
      </w:r>
      <w:r>
        <w:rPr>
          <w:sz w:val="23"/>
          <w:szCs w:val="23"/>
        </w:rPr>
        <w:t xml:space="preserve">   </w:t>
      </w:r>
      <w:r>
        <w:rPr>
          <w:w w:val="102"/>
          <w:sz w:val="23"/>
          <w:szCs w:val="23"/>
        </w:rPr>
        <w:t>Any</w:t>
      </w:r>
      <w:r>
        <w:rPr>
          <w:sz w:val="23"/>
          <w:szCs w:val="23"/>
        </w:rPr>
        <w:t xml:space="preserve"> </w:t>
      </w:r>
      <w:r>
        <w:rPr>
          <w:w w:val="102"/>
          <w:sz w:val="23"/>
          <w:szCs w:val="23"/>
        </w:rPr>
        <w:t>documented</w:t>
      </w:r>
      <w:r>
        <w:rPr>
          <w:sz w:val="23"/>
          <w:szCs w:val="23"/>
        </w:rPr>
        <w:t xml:space="preserve"> </w:t>
      </w:r>
      <w:r>
        <w:rPr>
          <w:w w:val="102"/>
          <w:sz w:val="23"/>
          <w:szCs w:val="23"/>
        </w:rPr>
        <w:t>unsolicited</w:t>
      </w:r>
      <w:r>
        <w:rPr>
          <w:sz w:val="23"/>
          <w:szCs w:val="23"/>
        </w:rPr>
        <w:t xml:space="preserve"> </w:t>
      </w:r>
      <w:r>
        <w:rPr>
          <w:w w:val="102"/>
          <w:sz w:val="23"/>
          <w:szCs w:val="23"/>
        </w:rPr>
        <w:t>attempt</w:t>
      </w:r>
      <w:r>
        <w:rPr>
          <w:sz w:val="23"/>
          <w:szCs w:val="23"/>
        </w:rPr>
        <w:t xml:space="preserve"> </w:t>
      </w:r>
      <w:r>
        <w:rPr>
          <w:w w:val="102"/>
          <w:sz w:val="23"/>
          <w:szCs w:val="23"/>
        </w:rPr>
        <w:t>by</w:t>
      </w:r>
      <w:r>
        <w:rPr>
          <w:sz w:val="23"/>
          <w:szCs w:val="23"/>
        </w:rPr>
        <w:t xml:space="preserve"> </w:t>
      </w:r>
      <w:r>
        <w:rPr>
          <w:w w:val="102"/>
          <w:sz w:val="23"/>
          <w:szCs w:val="23"/>
        </w:rPr>
        <w:t>a</w:t>
      </w:r>
      <w:r>
        <w:rPr>
          <w:sz w:val="23"/>
          <w:szCs w:val="23"/>
        </w:rPr>
        <w:t xml:space="preserve"> </w:t>
      </w:r>
      <w:r>
        <w:rPr>
          <w:w w:val="102"/>
          <w:sz w:val="23"/>
          <w:szCs w:val="23"/>
        </w:rPr>
        <w:t>bidder</w:t>
      </w:r>
      <w:r>
        <w:rPr>
          <w:sz w:val="23"/>
          <w:szCs w:val="23"/>
        </w:rPr>
        <w:t xml:space="preserve"> </w:t>
      </w:r>
      <w:r>
        <w:rPr>
          <w:w w:val="102"/>
          <w:sz w:val="23"/>
          <w:szCs w:val="23"/>
        </w:rPr>
        <w:t>to</w:t>
      </w:r>
      <w:r>
        <w:rPr>
          <w:sz w:val="23"/>
          <w:szCs w:val="23"/>
        </w:rPr>
        <w:t xml:space="preserve"> </w:t>
      </w:r>
      <w:r>
        <w:rPr>
          <w:w w:val="102"/>
          <w:sz w:val="23"/>
          <w:szCs w:val="23"/>
        </w:rPr>
        <w:t>unduly</w:t>
      </w:r>
      <w:r>
        <w:rPr>
          <w:sz w:val="23"/>
          <w:szCs w:val="23"/>
        </w:rPr>
        <w:t xml:space="preserve"> </w:t>
      </w:r>
      <w:r>
        <w:rPr>
          <w:w w:val="102"/>
          <w:sz w:val="23"/>
          <w:szCs w:val="23"/>
        </w:rPr>
        <w:t>influence the</w:t>
      </w:r>
      <w:r>
        <w:rPr>
          <w:sz w:val="23"/>
          <w:szCs w:val="23"/>
        </w:rPr>
        <w:t xml:space="preserve"> </w:t>
      </w:r>
      <w:r>
        <w:rPr>
          <w:w w:val="102"/>
          <w:sz w:val="23"/>
          <w:szCs w:val="23"/>
        </w:rPr>
        <w:t>outcome</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bidding</w:t>
      </w:r>
      <w:r>
        <w:rPr>
          <w:sz w:val="23"/>
          <w:szCs w:val="23"/>
        </w:rPr>
        <w:t xml:space="preserve"> </w:t>
      </w:r>
      <w:r>
        <w:rPr>
          <w:w w:val="102"/>
          <w:sz w:val="23"/>
          <w:szCs w:val="23"/>
        </w:rPr>
        <w:t>in</w:t>
      </w:r>
      <w:r>
        <w:rPr>
          <w:sz w:val="23"/>
          <w:szCs w:val="23"/>
        </w:rPr>
        <w:t xml:space="preserve"> </w:t>
      </w:r>
      <w:r>
        <w:rPr>
          <w:w w:val="102"/>
          <w:sz w:val="23"/>
          <w:szCs w:val="23"/>
        </w:rPr>
        <w:t>his</w:t>
      </w:r>
      <w:r>
        <w:rPr>
          <w:sz w:val="23"/>
          <w:szCs w:val="23"/>
        </w:rPr>
        <w:t xml:space="preserve"> </w:t>
      </w:r>
      <w:r>
        <w:rPr>
          <w:w w:val="102"/>
          <w:sz w:val="23"/>
          <w:szCs w:val="23"/>
        </w:rPr>
        <w:t>favor.</w:t>
      </w:r>
    </w:p>
    <w:p w:rsidR="00300549" w:rsidRDefault="00300549">
      <w:pPr>
        <w:spacing w:before="6" w:line="220" w:lineRule="exact"/>
        <w:rPr>
          <w:sz w:val="22"/>
          <w:szCs w:val="22"/>
        </w:rPr>
      </w:pPr>
    </w:p>
    <w:p w:rsidR="00300549" w:rsidRDefault="00BF290C">
      <w:pPr>
        <w:spacing w:line="245" w:lineRule="auto"/>
        <w:ind w:left="2101" w:right="239" w:hanging="338"/>
        <w:jc w:val="both"/>
        <w:rPr>
          <w:sz w:val="23"/>
          <w:szCs w:val="23"/>
        </w:rPr>
      </w:pPr>
      <w:r>
        <w:rPr>
          <w:w w:val="102"/>
          <w:sz w:val="23"/>
          <w:szCs w:val="23"/>
        </w:rPr>
        <w:t>8.</w:t>
      </w:r>
      <w:r>
        <w:rPr>
          <w:sz w:val="23"/>
          <w:szCs w:val="23"/>
        </w:rPr>
        <w:t xml:space="preserve">   </w:t>
      </w:r>
      <w:r>
        <w:rPr>
          <w:w w:val="102"/>
          <w:sz w:val="23"/>
          <w:szCs w:val="23"/>
        </w:rPr>
        <w:t>Failure</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potential</w:t>
      </w:r>
      <w:r>
        <w:rPr>
          <w:sz w:val="23"/>
          <w:szCs w:val="23"/>
        </w:rPr>
        <w:t xml:space="preserve">  </w:t>
      </w:r>
      <w:r>
        <w:rPr>
          <w:w w:val="102"/>
          <w:sz w:val="23"/>
          <w:szCs w:val="23"/>
        </w:rPr>
        <w:t>joint</w:t>
      </w:r>
      <w:r>
        <w:rPr>
          <w:sz w:val="23"/>
          <w:szCs w:val="23"/>
        </w:rPr>
        <w:t xml:space="preserve">  </w:t>
      </w:r>
      <w:r>
        <w:rPr>
          <w:w w:val="102"/>
          <w:sz w:val="23"/>
          <w:szCs w:val="23"/>
        </w:rPr>
        <w:t>venture</w:t>
      </w:r>
      <w:r>
        <w:rPr>
          <w:sz w:val="23"/>
          <w:szCs w:val="23"/>
        </w:rPr>
        <w:t xml:space="preserve">  </w:t>
      </w:r>
      <w:r>
        <w:rPr>
          <w:w w:val="102"/>
          <w:sz w:val="23"/>
          <w:szCs w:val="23"/>
        </w:rPr>
        <w:t>partners</w:t>
      </w:r>
      <w:r>
        <w:rPr>
          <w:sz w:val="23"/>
          <w:szCs w:val="23"/>
        </w:rPr>
        <w:t xml:space="preserve">  </w:t>
      </w:r>
      <w:r>
        <w:rPr>
          <w:w w:val="102"/>
          <w:sz w:val="23"/>
          <w:szCs w:val="23"/>
        </w:rPr>
        <w:t>to</w:t>
      </w:r>
      <w:r>
        <w:rPr>
          <w:sz w:val="23"/>
          <w:szCs w:val="23"/>
        </w:rPr>
        <w:t xml:space="preserve">  </w:t>
      </w:r>
      <w:r>
        <w:rPr>
          <w:w w:val="102"/>
          <w:sz w:val="23"/>
          <w:szCs w:val="23"/>
        </w:rPr>
        <w:t>enter</w:t>
      </w:r>
      <w:r>
        <w:rPr>
          <w:sz w:val="23"/>
          <w:szCs w:val="23"/>
        </w:rPr>
        <w:t xml:space="preserve">  </w:t>
      </w:r>
      <w:r>
        <w:rPr>
          <w:w w:val="102"/>
          <w:sz w:val="23"/>
          <w:szCs w:val="23"/>
        </w:rPr>
        <w:t>into</w:t>
      </w:r>
      <w:r>
        <w:rPr>
          <w:sz w:val="23"/>
          <w:szCs w:val="23"/>
        </w:rPr>
        <w:t xml:space="preserve">  </w:t>
      </w:r>
      <w:r>
        <w:rPr>
          <w:w w:val="102"/>
          <w:sz w:val="23"/>
          <w:szCs w:val="23"/>
        </w:rPr>
        <w:t>the</w:t>
      </w:r>
      <w:r>
        <w:rPr>
          <w:sz w:val="23"/>
          <w:szCs w:val="23"/>
        </w:rPr>
        <w:t xml:space="preserve">  </w:t>
      </w:r>
      <w:r>
        <w:rPr>
          <w:w w:val="102"/>
          <w:sz w:val="23"/>
          <w:szCs w:val="23"/>
        </w:rPr>
        <w:t>joint venture</w:t>
      </w:r>
      <w:r>
        <w:rPr>
          <w:sz w:val="23"/>
          <w:szCs w:val="23"/>
        </w:rPr>
        <w:t xml:space="preserve"> </w:t>
      </w:r>
      <w:r>
        <w:rPr>
          <w:w w:val="102"/>
          <w:sz w:val="23"/>
          <w:szCs w:val="23"/>
        </w:rPr>
        <w:t>after</w:t>
      </w:r>
      <w:r>
        <w:rPr>
          <w:sz w:val="23"/>
          <w:szCs w:val="23"/>
        </w:rPr>
        <w:t xml:space="preserve"> </w:t>
      </w:r>
      <w:r>
        <w:rPr>
          <w:w w:val="102"/>
          <w:sz w:val="23"/>
          <w:szCs w:val="23"/>
        </w:rPr>
        <w:t>the</w:t>
      </w:r>
      <w:r>
        <w:rPr>
          <w:sz w:val="23"/>
          <w:szCs w:val="23"/>
        </w:rPr>
        <w:t xml:space="preserve"> </w:t>
      </w:r>
      <w:r>
        <w:rPr>
          <w:w w:val="102"/>
          <w:sz w:val="23"/>
          <w:szCs w:val="23"/>
        </w:rPr>
        <w:t>bid</w:t>
      </w:r>
      <w:r>
        <w:rPr>
          <w:sz w:val="23"/>
          <w:szCs w:val="23"/>
        </w:rPr>
        <w:t xml:space="preserve"> </w:t>
      </w:r>
      <w:r>
        <w:rPr>
          <w:w w:val="102"/>
          <w:sz w:val="23"/>
          <w:szCs w:val="23"/>
        </w:rPr>
        <w:t>is</w:t>
      </w:r>
      <w:r>
        <w:rPr>
          <w:sz w:val="23"/>
          <w:szCs w:val="23"/>
        </w:rPr>
        <w:t xml:space="preserve"> </w:t>
      </w:r>
      <w:r>
        <w:rPr>
          <w:w w:val="102"/>
          <w:sz w:val="23"/>
          <w:szCs w:val="23"/>
        </w:rPr>
        <w:t>declared</w:t>
      </w:r>
      <w:r>
        <w:rPr>
          <w:sz w:val="23"/>
          <w:szCs w:val="23"/>
        </w:rPr>
        <w:t xml:space="preserve"> </w:t>
      </w:r>
      <w:r>
        <w:rPr>
          <w:w w:val="102"/>
          <w:sz w:val="23"/>
          <w:szCs w:val="23"/>
        </w:rPr>
        <w:t>as</w:t>
      </w:r>
      <w:r>
        <w:rPr>
          <w:sz w:val="23"/>
          <w:szCs w:val="23"/>
        </w:rPr>
        <w:t xml:space="preserve"> </w:t>
      </w:r>
      <w:r>
        <w:rPr>
          <w:w w:val="102"/>
          <w:sz w:val="23"/>
          <w:szCs w:val="23"/>
        </w:rPr>
        <w:t>successful.</w:t>
      </w:r>
    </w:p>
    <w:p w:rsidR="00300549" w:rsidRDefault="00300549">
      <w:pPr>
        <w:spacing w:before="6" w:line="220" w:lineRule="exact"/>
        <w:rPr>
          <w:sz w:val="22"/>
          <w:szCs w:val="22"/>
        </w:rPr>
      </w:pPr>
    </w:p>
    <w:p w:rsidR="00300549" w:rsidRDefault="00B1383E">
      <w:pPr>
        <w:spacing w:line="246" w:lineRule="auto"/>
        <w:ind w:left="2101" w:right="240" w:hanging="338"/>
        <w:jc w:val="both"/>
        <w:rPr>
          <w:sz w:val="23"/>
          <w:szCs w:val="23"/>
        </w:rPr>
      </w:pPr>
      <w:r>
        <w:pict>
          <v:group id="_x0000_s1956" style="position:absolute;left:0;text-align:left;margin-left:93.9pt;margin-top:67.4pt;width:423.6pt;height:653.25pt;z-index:-5250;mso-position-horizontal-relative:page;mso-position-vertical-relative:page" coordorigin="1878,1348" coordsize="8472,13065">
            <v:shape id="_x0000_s1967" style="position:absolute;left:1889;top:1358;width:1488;height:0" coordorigin="1889,1358" coordsize="1488,0" path="m1889,1358r1488,e" filled="f" strokeweight=".20444mm">
              <v:path arrowok="t"/>
            </v:shape>
            <v:shape id="_x0000_s1966" style="position:absolute;left:3386;top:1358;width:6953;height:0" coordorigin="3386,1358" coordsize="6953,0" path="m3386,1358r6953,e" filled="f" strokeweight=".20444mm">
              <v:path arrowok="t"/>
            </v:shape>
            <v:shape id="_x0000_s1965" style="position:absolute;left:1889;top:10142;width:1488;height:0" coordorigin="1889,10142" coordsize="1488,0" path="m1889,10142r1488,e" filled="f" strokeweight=".20444mm">
              <v:path arrowok="t"/>
            </v:shape>
            <v:shape id="_x0000_s1964" style="position:absolute;left:3386;top:10142;width:6953;height:0" coordorigin="3386,10142" coordsize="6953,0" path="m3386,10142r6953,e" filled="f" strokeweight=".20444mm">
              <v:path arrowok="t"/>
            </v:shape>
            <v:shape id="_x0000_s1963" style="position:absolute;left:1889;top:12646;width:1488;height:0" coordorigin="1889,12646" coordsize="1488,0" path="m1889,12646r1488,e" filled="f" strokeweight=".20444mm">
              <v:path arrowok="t"/>
            </v:shape>
            <v:shape id="_x0000_s1962" style="position:absolute;left:3386;top:12646;width:6953;height:0" coordorigin="3386,12646" coordsize="6953,0" path="m3386,12646r6953,e" filled="f" strokeweight=".20444mm">
              <v:path arrowok="t"/>
            </v:shape>
            <v:shape id="_x0000_s1961" style="position:absolute;left:1884;top:1354;width:0;height:13054" coordorigin="1884,1354" coordsize="0,13054" path="m1884,1354r,13053e" filled="f" strokeweight=".20444mm">
              <v:path arrowok="t"/>
            </v:shape>
            <v:shape id="_x0000_s1960" style="position:absolute;left:1889;top:14402;width:1488;height:0" coordorigin="1889,14402" coordsize="1488,0" path="m1889,14402r1488,e" filled="f" strokeweight=".20444mm">
              <v:path arrowok="t"/>
            </v:shape>
            <v:shape id="_x0000_s1959" style="position:absolute;left:3382;top:1354;width:0;height:13054" coordorigin="3382,1354" coordsize="0,13054" path="m3382,1354r,13053e" filled="f" strokeweight=".20444mm">
              <v:path arrowok="t"/>
            </v:shape>
            <v:shape id="_x0000_s1958" style="position:absolute;left:3386;top:14402;width:6953;height:0" coordorigin="3386,14402" coordsize="6953,0" path="m3386,14402r6953,e" filled="f" strokeweight=".20444mm">
              <v:path arrowok="t"/>
            </v:shape>
            <v:shape id="_x0000_s1957" style="position:absolute;left:10344;top:1354;width:0;height:13054" coordorigin="10344,1354" coordsize="0,13054" path="m10344,1354r,13053e" filled="f" strokeweight=".20444mm">
              <v:path arrowok="t"/>
            </v:shape>
            <w10:wrap anchorx="page" anchory="page"/>
          </v:group>
        </w:pict>
      </w:r>
      <w:r w:rsidR="00BF290C">
        <w:rPr>
          <w:w w:val="102"/>
          <w:sz w:val="23"/>
          <w:szCs w:val="23"/>
        </w:rPr>
        <w:t>9.</w:t>
      </w:r>
      <w:r w:rsidR="00BF290C">
        <w:rPr>
          <w:sz w:val="23"/>
          <w:szCs w:val="23"/>
        </w:rPr>
        <w:t xml:space="preserve">   </w:t>
      </w:r>
      <w:r w:rsidR="00BF290C">
        <w:rPr>
          <w:w w:val="102"/>
          <w:sz w:val="23"/>
          <w:szCs w:val="23"/>
        </w:rPr>
        <w:t>All</w:t>
      </w:r>
      <w:r w:rsidR="00BF290C">
        <w:rPr>
          <w:sz w:val="23"/>
          <w:szCs w:val="23"/>
        </w:rPr>
        <w:t xml:space="preserve">  </w:t>
      </w:r>
      <w:r w:rsidR="00BF290C">
        <w:rPr>
          <w:w w:val="102"/>
          <w:sz w:val="23"/>
          <w:szCs w:val="23"/>
        </w:rPr>
        <w:t>other</w:t>
      </w:r>
      <w:r w:rsidR="00BF290C">
        <w:rPr>
          <w:sz w:val="23"/>
          <w:szCs w:val="23"/>
        </w:rPr>
        <w:t xml:space="preserve">  </w:t>
      </w:r>
      <w:r w:rsidR="00BF290C">
        <w:rPr>
          <w:w w:val="102"/>
          <w:sz w:val="23"/>
          <w:szCs w:val="23"/>
        </w:rPr>
        <w:t>acts</w:t>
      </w:r>
      <w:r w:rsidR="00BF290C">
        <w:rPr>
          <w:sz w:val="23"/>
          <w:szCs w:val="23"/>
        </w:rPr>
        <w:t xml:space="preserve">  </w:t>
      </w:r>
      <w:r w:rsidR="00BF290C">
        <w:rPr>
          <w:w w:val="102"/>
          <w:sz w:val="23"/>
          <w:szCs w:val="23"/>
        </w:rPr>
        <w:t>that</w:t>
      </w:r>
      <w:r w:rsidR="00BF290C">
        <w:rPr>
          <w:sz w:val="23"/>
          <w:szCs w:val="23"/>
        </w:rPr>
        <w:t xml:space="preserve">  </w:t>
      </w:r>
      <w:r w:rsidR="00BF290C">
        <w:rPr>
          <w:w w:val="102"/>
          <w:sz w:val="23"/>
          <w:szCs w:val="23"/>
        </w:rPr>
        <w:t>tend</w:t>
      </w:r>
      <w:r w:rsidR="00BF290C">
        <w:rPr>
          <w:sz w:val="23"/>
          <w:szCs w:val="23"/>
        </w:rPr>
        <w:t xml:space="preserve">  </w:t>
      </w:r>
      <w:r w:rsidR="00BF290C">
        <w:rPr>
          <w:w w:val="102"/>
          <w:sz w:val="23"/>
          <w:szCs w:val="23"/>
        </w:rPr>
        <w:t>to</w:t>
      </w:r>
      <w:r w:rsidR="00BF290C">
        <w:rPr>
          <w:sz w:val="23"/>
          <w:szCs w:val="23"/>
        </w:rPr>
        <w:t xml:space="preserve">  </w:t>
      </w:r>
      <w:r w:rsidR="00BF290C">
        <w:rPr>
          <w:w w:val="102"/>
          <w:sz w:val="23"/>
          <w:szCs w:val="23"/>
        </w:rPr>
        <w:t>defeat</w:t>
      </w:r>
      <w:r w:rsidR="00BF290C">
        <w:rPr>
          <w:sz w:val="23"/>
          <w:szCs w:val="23"/>
        </w:rPr>
        <w:t xml:space="preserve">  </w:t>
      </w:r>
      <w:r w:rsidR="00BF290C">
        <w:rPr>
          <w:w w:val="102"/>
          <w:sz w:val="23"/>
          <w:szCs w:val="23"/>
        </w:rPr>
        <w:t>the</w:t>
      </w:r>
      <w:r w:rsidR="00BF290C">
        <w:rPr>
          <w:sz w:val="23"/>
          <w:szCs w:val="23"/>
        </w:rPr>
        <w:t xml:space="preserve">  </w:t>
      </w:r>
      <w:r w:rsidR="00BF290C">
        <w:rPr>
          <w:w w:val="102"/>
          <w:sz w:val="23"/>
          <w:szCs w:val="23"/>
        </w:rPr>
        <w:t>purpose</w:t>
      </w:r>
      <w:r w:rsidR="00BF290C">
        <w:rPr>
          <w:sz w:val="23"/>
          <w:szCs w:val="23"/>
        </w:rPr>
        <w:t xml:space="preserve">  </w:t>
      </w:r>
      <w:r w:rsidR="00BF290C">
        <w:rPr>
          <w:w w:val="102"/>
          <w:sz w:val="23"/>
          <w:szCs w:val="23"/>
        </w:rPr>
        <w:t>of</w:t>
      </w:r>
      <w:r w:rsidR="00BF290C">
        <w:rPr>
          <w:sz w:val="23"/>
          <w:szCs w:val="23"/>
        </w:rPr>
        <w:t xml:space="preserve">  </w:t>
      </w:r>
      <w:r w:rsidR="00BF290C">
        <w:rPr>
          <w:w w:val="102"/>
          <w:sz w:val="23"/>
          <w:szCs w:val="23"/>
        </w:rPr>
        <w:t>the</w:t>
      </w:r>
      <w:r w:rsidR="00BF290C">
        <w:rPr>
          <w:sz w:val="23"/>
          <w:szCs w:val="23"/>
        </w:rPr>
        <w:t xml:space="preserve">  </w:t>
      </w:r>
      <w:r w:rsidR="00BF290C">
        <w:rPr>
          <w:w w:val="102"/>
          <w:sz w:val="23"/>
          <w:szCs w:val="23"/>
        </w:rPr>
        <w:t>competitive bidding,</w:t>
      </w:r>
      <w:r w:rsidR="00BF290C">
        <w:rPr>
          <w:sz w:val="23"/>
          <w:szCs w:val="23"/>
        </w:rPr>
        <w:t xml:space="preserve"> </w:t>
      </w:r>
      <w:r w:rsidR="00BF290C">
        <w:rPr>
          <w:w w:val="102"/>
          <w:sz w:val="23"/>
          <w:szCs w:val="23"/>
        </w:rPr>
        <w:t>such</w:t>
      </w:r>
      <w:r w:rsidR="00BF290C">
        <w:rPr>
          <w:sz w:val="23"/>
          <w:szCs w:val="23"/>
        </w:rPr>
        <w:t xml:space="preserve"> </w:t>
      </w:r>
      <w:r w:rsidR="00BF290C">
        <w:rPr>
          <w:w w:val="102"/>
          <w:sz w:val="23"/>
          <w:szCs w:val="23"/>
        </w:rPr>
        <w:t>as</w:t>
      </w:r>
      <w:r w:rsidR="00BF290C">
        <w:rPr>
          <w:sz w:val="23"/>
          <w:szCs w:val="23"/>
        </w:rPr>
        <w:t xml:space="preserve"> </w:t>
      </w:r>
      <w:r w:rsidR="00BF290C">
        <w:rPr>
          <w:w w:val="102"/>
          <w:sz w:val="23"/>
          <w:szCs w:val="23"/>
        </w:rPr>
        <w:t>habitually</w:t>
      </w:r>
      <w:r w:rsidR="00BF290C">
        <w:rPr>
          <w:sz w:val="23"/>
          <w:szCs w:val="23"/>
        </w:rPr>
        <w:t xml:space="preserve"> </w:t>
      </w:r>
      <w:r w:rsidR="00BF290C">
        <w:rPr>
          <w:w w:val="102"/>
          <w:sz w:val="23"/>
          <w:szCs w:val="23"/>
        </w:rPr>
        <w:t>withdrawing</w:t>
      </w:r>
      <w:r w:rsidR="00BF290C">
        <w:rPr>
          <w:sz w:val="23"/>
          <w:szCs w:val="23"/>
        </w:rPr>
        <w:t xml:space="preserve"> </w:t>
      </w:r>
      <w:r w:rsidR="00BF290C">
        <w:rPr>
          <w:w w:val="102"/>
          <w:sz w:val="23"/>
          <w:szCs w:val="23"/>
        </w:rPr>
        <w:t>from</w:t>
      </w:r>
      <w:r w:rsidR="00BF290C">
        <w:rPr>
          <w:sz w:val="23"/>
          <w:szCs w:val="23"/>
        </w:rPr>
        <w:t xml:space="preserve"> </w:t>
      </w:r>
      <w:r w:rsidR="00BF290C">
        <w:rPr>
          <w:w w:val="102"/>
          <w:sz w:val="23"/>
          <w:szCs w:val="23"/>
        </w:rPr>
        <w:t>bidding,</w:t>
      </w:r>
      <w:r w:rsidR="00BF290C">
        <w:rPr>
          <w:sz w:val="23"/>
          <w:szCs w:val="23"/>
        </w:rPr>
        <w:t xml:space="preserve"> </w:t>
      </w:r>
      <w:r w:rsidR="00BF290C">
        <w:rPr>
          <w:w w:val="102"/>
          <w:sz w:val="23"/>
          <w:szCs w:val="23"/>
        </w:rPr>
        <w:t>submitting</w:t>
      </w:r>
      <w:r w:rsidR="00BF290C">
        <w:rPr>
          <w:sz w:val="23"/>
          <w:szCs w:val="23"/>
        </w:rPr>
        <w:t xml:space="preserve"> </w:t>
      </w:r>
      <w:r w:rsidR="00BF290C">
        <w:rPr>
          <w:w w:val="102"/>
          <w:sz w:val="23"/>
          <w:szCs w:val="23"/>
        </w:rPr>
        <w:t>late Bids</w:t>
      </w:r>
      <w:r w:rsidR="00BF290C">
        <w:rPr>
          <w:sz w:val="23"/>
          <w:szCs w:val="23"/>
        </w:rPr>
        <w:t xml:space="preserve"> </w:t>
      </w:r>
      <w:r w:rsidR="00BF290C">
        <w:rPr>
          <w:w w:val="102"/>
          <w:sz w:val="23"/>
          <w:szCs w:val="23"/>
        </w:rPr>
        <w:t>or</w:t>
      </w:r>
      <w:r w:rsidR="00BF290C">
        <w:rPr>
          <w:sz w:val="23"/>
          <w:szCs w:val="23"/>
        </w:rPr>
        <w:t xml:space="preserve"> </w:t>
      </w:r>
      <w:r w:rsidR="00BF290C">
        <w:rPr>
          <w:w w:val="102"/>
          <w:sz w:val="23"/>
          <w:szCs w:val="23"/>
        </w:rPr>
        <w:t>patently</w:t>
      </w:r>
      <w:r w:rsidR="00BF290C">
        <w:rPr>
          <w:sz w:val="23"/>
          <w:szCs w:val="23"/>
        </w:rPr>
        <w:t xml:space="preserve"> </w:t>
      </w:r>
      <w:r w:rsidR="00BF290C">
        <w:rPr>
          <w:w w:val="102"/>
          <w:sz w:val="23"/>
          <w:szCs w:val="23"/>
        </w:rPr>
        <w:t>insufficient</w:t>
      </w:r>
      <w:r w:rsidR="00BF290C">
        <w:rPr>
          <w:sz w:val="23"/>
          <w:szCs w:val="23"/>
        </w:rPr>
        <w:t xml:space="preserve"> </w:t>
      </w:r>
      <w:r w:rsidR="00BF290C">
        <w:rPr>
          <w:w w:val="102"/>
          <w:sz w:val="23"/>
          <w:szCs w:val="23"/>
        </w:rPr>
        <w:t>bid,</w:t>
      </w:r>
      <w:r w:rsidR="00BF290C">
        <w:rPr>
          <w:sz w:val="23"/>
          <w:szCs w:val="23"/>
        </w:rPr>
        <w:t xml:space="preserve"> </w:t>
      </w:r>
      <w:r w:rsidR="00BF290C">
        <w:rPr>
          <w:w w:val="102"/>
          <w:sz w:val="23"/>
          <w:szCs w:val="23"/>
        </w:rPr>
        <w:t>for</w:t>
      </w:r>
      <w:r w:rsidR="00BF290C">
        <w:rPr>
          <w:sz w:val="23"/>
          <w:szCs w:val="23"/>
        </w:rPr>
        <w:t xml:space="preserve"> </w:t>
      </w:r>
      <w:r w:rsidR="00BF290C">
        <w:rPr>
          <w:w w:val="102"/>
          <w:sz w:val="23"/>
          <w:szCs w:val="23"/>
        </w:rPr>
        <w:t>at</w:t>
      </w:r>
      <w:r w:rsidR="00BF290C">
        <w:rPr>
          <w:sz w:val="23"/>
          <w:szCs w:val="23"/>
        </w:rPr>
        <w:t xml:space="preserve"> </w:t>
      </w:r>
      <w:r w:rsidR="00BF290C">
        <w:rPr>
          <w:w w:val="102"/>
          <w:sz w:val="23"/>
          <w:szCs w:val="23"/>
        </w:rPr>
        <w:t>least</w:t>
      </w:r>
      <w:r w:rsidR="00BF290C">
        <w:rPr>
          <w:sz w:val="23"/>
          <w:szCs w:val="23"/>
        </w:rPr>
        <w:t xml:space="preserve"> </w:t>
      </w:r>
      <w:r w:rsidR="00BF290C">
        <w:rPr>
          <w:w w:val="102"/>
          <w:sz w:val="23"/>
          <w:szCs w:val="23"/>
        </w:rPr>
        <w:t>three</w:t>
      </w:r>
      <w:r w:rsidR="00BF290C">
        <w:rPr>
          <w:sz w:val="23"/>
          <w:szCs w:val="23"/>
        </w:rPr>
        <w:t xml:space="preserve"> </w:t>
      </w:r>
      <w:r w:rsidR="00BF290C">
        <w:rPr>
          <w:w w:val="102"/>
          <w:sz w:val="23"/>
          <w:szCs w:val="23"/>
        </w:rPr>
        <w:t>(3)</w:t>
      </w:r>
      <w:r w:rsidR="00BF290C">
        <w:rPr>
          <w:sz w:val="23"/>
          <w:szCs w:val="23"/>
        </w:rPr>
        <w:t xml:space="preserve"> </w:t>
      </w:r>
      <w:r w:rsidR="00BF290C">
        <w:rPr>
          <w:w w:val="102"/>
          <w:sz w:val="23"/>
          <w:szCs w:val="23"/>
        </w:rPr>
        <w:t>times</w:t>
      </w:r>
      <w:r w:rsidR="00BF290C">
        <w:rPr>
          <w:sz w:val="23"/>
          <w:szCs w:val="23"/>
        </w:rPr>
        <w:t xml:space="preserve"> </w:t>
      </w:r>
      <w:r w:rsidR="00BF290C">
        <w:rPr>
          <w:w w:val="102"/>
          <w:sz w:val="23"/>
          <w:szCs w:val="23"/>
        </w:rPr>
        <w:t>within</w:t>
      </w:r>
      <w:r w:rsidR="00BF290C">
        <w:rPr>
          <w:sz w:val="23"/>
          <w:szCs w:val="23"/>
        </w:rPr>
        <w:t xml:space="preserve"> </w:t>
      </w:r>
      <w:r w:rsidR="00BF290C">
        <w:rPr>
          <w:w w:val="102"/>
          <w:sz w:val="23"/>
          <w:szCs w:val="23"/>
        </w:rPr>
        <w:t>a year,</w:t>
      </w:r>
      <w:r w:rsidR="00BF290C">
        <w:rPr>
          <w:sz w:val="23"/>
          <w:szCs w:val="23"/>
        </w:rPr>
        <w:t xml:space="preserve"> </w:t>
      </w:r>
      <w:r w:rsidR="00BF290C">
        <w:rPr>
          <w:w w:val="102"/>
          <w:sz w:val="23"/>
          <w:szCs w:val="23"/>
        </w:rPr>
        <w:t>except</w:t>
      </w:r>
      <w:r w:rsidR="00BF290C">
        <w:rPr>
          <w:sz w:val="23"/>
          <w:szCs w:val="23"/>
        </w:rPr>
        <w:t xml:space="preserve"> </w:t>
      </w:r>
      <w:r w:rsidR="00BF290C">
        <w:rPr>
          <w:w w:val="102"/>
          <w:sz w:val="23"/>
          <w:szCs w:val="23"/>
        </w:rPr>
        <w:t>for</w:t>
      </w:r>
      <w:r w:rsidR="00BF290C">
        <w:rPr>
          <w:sz w:val="23"/>
          <w:szCs w:val="23"/>
        </w:rPr>
        <w:t xml:space="preserve"> </w:t>
      </w:r>
      <w:r w:rsidR="00BF290C">
        <w:rPr>
          <w:w w:val="102"/>
          <w:sz w:val="23"/>
          <w:szCs w:val="23"/>
        </w:rPr>
        <w:t>valid</w:t>
      </w:r>
      <w:r w:rsidR="00BF290C">
        <w:rPr>
          <w:sz w:val="23"/>
          <w:szCs w:val="23"/>
        </w:rPr>
        <w:t xml:space="preserve"> </w:t>
      </w:r>
      <w:r w:rsidR="00BF290C">
        <w:rPr>
          <w:w w:val="102"/>
          <w:sz w:val="23"/>
          <w:szCs w:val="23"/>
        </w:rPr>
        <w:t>reasons.</w:t>
      </w:r>
    </w:p>
    <w:p w:rsidR="00300549" w:rsidRDefault="00300549">
      <w:pPr>
        <w:spacing w:before="5" w:line="220" w:lineRule="exact"/>
        <w:rPr>
          <w:sz w:val="22"/>
          <w:szCs w:val="22"/>
        </w:rPr>
      </w:pPr>
    </w:p>
    <w:p w:rsidR="00300549" w:rsidRDefault="00BF290C">
      <w:pPr>
        <w:spacing w:line="245" w:lineRule="auto"/>
        <w:ind w:left="1762" w:right="239"/>
        <w:jc w:val="both"/>
        <w:rPr>
          <w:sz w:val="23"/>
          <w:szCs w:val="23"/>
        </w:rPr>
      </w:pPr>
      <w:r>
        <w:rPr>
          <w:i/>
          <w:w w:val="102"/>
          <w:sz w:val="23"/>
          <w:szCs w:val="23"/>
        </w:rPr>
        <w:t>If</w:t>
      </w:r>
      <w:r>
        <w:rPr>
          <w:i/>
          <w:sz w:val="23"/>
          <w:szCs w:val="23"/>
        </w:rPr>
        <w:t xml:space="preserve">  </w:t>
      </w:r>
      <w:r>
        <w:rPr>
          <w:i/>
          <w:w w:val="102"/>
          <w:sz w:val="23"/>
          <w:szCs w:val="23"/>
        </w:rPr>
        <w:t>the</w:t>
      </w:r>
      <w:r>
        <w:rPr>
          <w:i/>
          <w:sz w:val="23"/>
          <w:szCs w:val="23"/>
        </w:rPr>
        <w:t xml:space="preserve">  </w:t>
      </w:r>
      <w:r>
        <w:rPr>
          <w:i/>
          <w:w w:val="102"/>
          <w:sz w:val="23"/>
          <w:szCs w:val="23"/>
        </w:rPr>
        <w:t>Funding</w:t>
      </w:r>
      <w:r>
        <w:rPr>
          <w:i/>
          <w:sz w:val="23"/>
          <w:szCs w:val="23"/>
        </w:rPr>
        <w:t xml:space="preserve">  </w:t>
      </w:r>
      <w:r>
        <w:rPr>
          <w:i/>
          <w:w w:val="102"/>
          <w:sz w:val="23"/>
          <w:szCs w:val="23"/>
        </w:rPr>
        <w:t>Source</w:t>
      </w:r>
      <w:r>
        <w:rPr>
          <w:i/>
          <w:sz w:val="23"/>
          <w:szCs w:val="23"/>
        </w:rPr>
        <w:t xml:space="preserve">  </w:t>
      </w:r>
      <w:r>
        <w:rPr>
          <w:i/>
          <w:w w:val="102"/>
          <w:sz w:val="23"/>
          <w:szCs w:val="23"/>
        </w:rPr>
        <w:t>is</w:t>
      </w:r>
      <w:r>
        <w:rPr>
          <w:i/>
          <w:sz w:val="23"/>
          <w:szCs w:val="23"/>
        </w:rPr>
        <w:t xml:space="preserve">  </w:t>
      </w:r>
      <w:r>
        <w:rPr>
          <w:i/>
          <w:w w:val="102"/>
          <w:sz w:val="23"/>
          <w:szCs w:val="23"/>
        </w:rPr>
        <w:t>a</w:t>
      </w:r>
      <w:r>
        <w:rPr>
          <w:i/>
          <w:sz w:val="23"/>
          <w:szCs w:val="23"/>
        </w:rPr>
        <w:t xml:space="preserve">  </w:t>
      </w:r>
      <w:r>
        <w:rPr>
          <w:i/>
          <w:w w:val="102"/>
          <w:sz w:val="23"/>
          <w:szCs w:val="23"/>
        </w:rPr>
        <w:t>foreign</w:t>
      </w:r>
      <w:r>
        <w:rPr>
          <w:i/>
          <w:sz w:val="23"/>
          <w:szCs w:val="23"/>
        </w:rPr>
        <w:t xml:space="preserve">  </w:t>
      </w:r>
      <w:r>
        <w:rPr>
          <w:i/>
          <w:w w:val="102"/>
          <w:sz w:val="23"/>
          <w:szCs w:val="23"/>
        </w:rPr>
        <w:t>government/foreign</w:t>
      </w:r>
      <w:r>
        <w:rPr>
          <w:i/>
          <w:sz w:val="23"/>
          <w:szCs w:val="23"/>
        </w:rPr>
        <w:t xml:space="preserve">  </w:t>
      </w:r>
      <w:r>
        <w:rPr>
          <w:i/>
          <w:w w:val="102"/>
          <w:sz w:val="23"/>
          <w:szCs w:val="23"/>
        </w:rPr>
        <w:t>or</w:t>
      </w:r>
      <w:r>
        <w:rPr>
          <w:i/>
          <w:sz w:val="23"/>
          <w:szCs w:val="23"/>
        </w:rPr>
        <w:t xml:space="preserve">  </w:t>
      </w:r>
      <w:r>
        <w:rPr>
          <w:i/>
          <w:w w:val="102"/>
          <w:sz w:val="23"/>
          <w:szCs w:val="23"/>
        </w:rPr>
        <w:t>international financing</w:t>
      </w:r>
      <w:r>
        <w:rPr>
          <w:i/>
          <w:sz w:val="23"/>
          <w:szCs w:val="23"/>
        </w:rPr>
        <w:t xml:space="preserve">  </w:t>
      </w:r>
      <w:r>
        <w:rPr>
          <w:i/>
          <w:w w:val="102"/>
          <w:sz w:val="23"/>
          <w:szCs w:val="23"/>
        </w:rPr>
        <w:t>institution</w:t>
      </w:r>
      <w:r>
        <w:rPr>
          <w:i/>
          <w:sz w:val="23"/>
          <w:szCs w:val="23"/>
        </w:rPr>
        <w:t xml:space="preserve">  </w:t>
      </w:r>
      <w:r>
        <w:rPr>
          <w:i/>
          <w:w w:val="102"/>
          <w:sz w:val="23"/>
          <w:szCs w:val="23"/>
        </w:rPr>
        <w:t>other</w:t>
      </w:r>
      <w:r>
        <w:rPr>
          <w:i/>
          <w:sz w:val="23"/>
          <w:szCs w:val="23"/>
        </w:rPr>
        <w:t xml:space="preserve">  </w:t>
      </w:r>
      <w:r>
        <w:rPr>
          <w:i/>
          <w:w w:val="102"/>
          <w:sz w:val="23"/>
          <w:szCs w:val="23"/>
        </w:rPr>
        <w:t>than</w:t>
      </w:r>
      <w:r>
        <w:rPr>
          <w:i/>
          <w:sz w:val="23"/>
          <w:szCs w:val="23"/>
        </w:rPr>
        <w:t xml:space="preserve">  </w:t>
      </w:r>
      <w:r>
        <w:rPr>
          <w:i/>
          <w:w w:val="102"/>
          <w:sz w:val="23"/>
          <w:szCs w:val="23"/>
        </w:rPr>
        <w:t>WB,</w:t>
      </w:r>
      <w:r>
        <w:rPr>
          <w:i/>
          <w:sz w:val="23"/>
          <w:szCs w:val="23"/>
        </w:rPr>
        <w:t xml:space="preserve">  </w:t>
      </w:r>
      <w:r>
        <w:rPr>
          <w:i/>
          <w:w w:val="102"/>
          <w:sz w:val="23"/>
          <w:szCs w:val="23"/>
        </w:rPr>
        <w:t>maintain</w:t>
      </w:r>
      <w:r>
        <w:rPr>
          <w:i/>
          <w:sz w:val="23"/>
          <w:szCs w:val="23"/>
        </w:rPr>
        <w:t xml:space="preserve">  </w:t>
      </w:r>
      <w:r>
        <w:rPr>
          <w:i/>
          <w:w w:val="102"/>
          <w:sz w:val="23"/>
          <w:szCs w:val="23"/>
        </w:rPr>
        <w:t>the</w:t>
      </w:r>
      <w:r>
        <w:rPr>
          <w:i/>
          <w:sz w:val="23"/>
          <w:szCs w:val="23"/>
        </w:rPr>
        <w:t xml:space="preserve">  </w:t>
      </w:r>
      <w:r>
        <w:rPr>
          <w:i/>
          <w:w w:val="102"/>
          <w:sz w:val="23"/>
          <w:szCs w:val="23"/>
        </w:rPr>
        <w:t>ITB</w:t>
      </w:r>
      <w:r>
        <w:rPr>
          <w:i/>
          <w:sz w:val="23"/>
          <w:szCs w:val="23"/>
        </w:rPr>
        <w:t xml:space="preserve">  </w:t>
      </w:r>
      <w:r>
        <w:rPr>
          <w:i/>
          <w:w w:val="102"/>
          <w:sz w:val="23"/>
          <w:szCs w:val="23"/>
        </w:rPr>
        <w:t>Clause</w:t>
      </w:r>
      <w:r>
        <w:rPr>
          <w:i/>
          <w:sz w:val="23"/>
          <w:szCs w:val="23"/>
        </w:rPr>
        <w:t xml:space="preserve">  </w:t>
      </w:r>
      <w:r>
        <w:rPr>
          <w:i/>
          <w:w w:val="102"/>
          <w:sz w:val="23"/>
          <w:szCs w:val="23"/>
        </w:rPr>
        <w:t>and</w:t>
      </w:r>
      <w:r>
        <w:rPr>
          <w:i/>
          <w:sz w:val="23"/>
          <w:szCs w:val="23"/>
        </w:rPr>
        <w:t xml:space="preserve">  </w:t>
      </w:r>
      <w:r>
        <w:rPr>
          <w:i/>
          <w:w w:val="102"/>
          <w:sz w:val="23"/>
          <w:szCs w:val="23"/>
        </w:rPr>
        <w:t>state “</w:t>
      </w:r>
      <w:r>
        <w:rPr>
          <w:w w:val="102"/>
          <w:sz w:val="23"/>
          <w:szCs w:val="23"/>
        </w:rPr>
        <w:t>No</w:t>
      </w:r>
      <w:r>
        <w:rPr>
          <w:sz w:val="23"/>
          <w:szCs w:val="23"/>
        </w:rPr>
        <w:t xml:space="preserve"> </w:t>
      </w:r>
      <w:r>
        <w:rPr>
          <w:w w:val="102"/>
          <w:sz w:val="23"/>
          <w:szCs w:val="23"/>
        </w:rPr>
        <w:t>further</w:t>
      </w:r>
      <w:r>
        <w:rPr>
          <w:sz w:val="23"/>
          <w:szCs w:val="23"/>
        </w:rPr>
        <w:t xml:space="preserve"> </w:t>
      </w:r>
      <w:r>
        <w:rPr>
          <w:w w:val="102"/>
          <w:sz w:val="23"/>
          <w:szCs w:val="23"/>
        </w:rPr>
        <w:t>instructions</w:t>
      </w:r>
      <w:r>
        <w:rPr>
          <w:i/>
          <w:w w:val="102"/>
          <w:sz w:val="23"/>
          <w:szCs w:val="23"/>
        </w:rPr>
        <w:t>”</w:t>
      </w:r>
      <w:r>
        <w:rPr>
          <w:i/>
          <w:sz w:val="23"/>
          <w:szCs w:val="23"/>
        </w:rPr>
        <w:t xml:space="preserve"> </w:t>
      </w:r>
      <w:r>
        <w:rPr>
          <w:i/>
          <w:w w:val="102"/>
          <w:sz w:val="23"/>
          <w:szCs w:val="23"/>
        </w:rPr>
        <w:t>or</w:t>
      </w:r>
      <w:r>
        <w:rPr>
          <w:i/>
          <w:sz w:val="23"/>
          <w:szCs w:val="23"/>
        </w:rPr>
        <w:t xml:space="preserve"> </w:t>
      </w:r>
      <w:r>
        <w:rPr>
          <w:i/>
          <w:w w:val="102"/>
          <w:sz w:val="23"/>
          <w:szCs w:val="23"/>
        </w:rPr>
        <w:t>state</w:t>
      </w:r>
      <w:r>
        <w:rPr>
          <w:i/>
          <w:sz w:val="23"/>
          <w:szCs w:val="23"/>
        </w:rPr>
        <w:t xml:space="preserve"> </w:t>
      </w:r>
      <w:r>
        <w:rPr>
          <w:i/>
          <w:w w:val="102"/>
          <w:sz w:val="23"/>
          <w:szCs w:val="23"/>
        </w:rPr>
        <w:t>additional</w:t>
      </w:r>
      <w:r>
        <w:rPr>
          <w:i/>
          <w:sz w:val="23"/>
          <w:szCs w:val="23"/>
        </w:rPr>
        <w:t xml:space="preserve"> </w:t>
      </w:r>
      <w:r>
        <w:rPr>
          <w:i/>
          <w:w w:val="102"/>
          <w:sz w:val="23"/>
          <w:szCs w:val="23"/>
        </w:rPr>
        <w:t>grounds</w:t>
      </w:r>
      <w:r>
        <w:rPr>
          <w:i/>
          <w:sz w:val="23"/>
          <w:szCs w:val="23"/>
        </w:rPr>
        <w:t xml:space="preserve"> </w:t>
      </w:r>
      <w:r>
        <w:rPr>
          <w:i/>
          <w:w w:val="102"/>
          <w:sz w:val="23"/>
          <w:szCs w:val="23"/>
        </w:rPr>
        <w:t>for</w:t>
      </w:r>
      <w:r>
        <w:rPr>
          <w:i/>
          <w:sz w:val="23"/>
          <w:szCs w:val="23"/>
        </w:rPr>
        <w:t xml:space="preserve"> </w:t>
      </w:r>
      <w:r>
        <w:rPr>
          <w:i/>
          <w:w w:val="102"/>
          <w:sz w:val="23"/>
          <w:szCs w:val="23"/>
        </w:rPr>
        <w:t>forfeiture</w:t>
      </w:r>
      <w:r>
        <w:rPr>
          <w:i/>
          <w:sz w:val="23"/>
          <w:szCs w:val="23"/>
        </w:rPr>
        <w:t xml:space="preserve"> </w:t>
      </w:r>
      <w:r>
        <w:rPr>
          <w:i/>
          <w:w w:val="102"/>
          <w:sz w:val="23"/>
          <w:szCs w:val="23"/>
        </w:rPr>
        <w:t>of</w:t>
      </w:r>
      <w:r>
        <w:rPr>
          <w:i/>
          <w:sz w:val="23"/>
          <w:szCs w:val="23"/>
        </w:rPr>
        <w:t xml:space="preserve"> </w:t>
      </w:r>
      <w:r>
        <w:rPr>
          <w:i/>
          <w:w w:val="102"/>
          <w:sz w:val="23"/>
          <w:szCs w:val="23"/>
        </w:rPr>
        <w:t>bid security.</w:t>
      </w:r>
    </w:p>
    <w:p w:rsidR="00300549" w:rsidRDefault="00300549">
      <w:pPr>
        <w:spacing w:before="7" w:line="200" w:lineRule="exact"/>
      </w:pPr>
    </w:p>
    <w:p w:rsidR="00300549" w:rsidRDefault="00BF290C" w:rsidP="009D0F9B">
      <w:pPr>
        <w:spacing w:before="28"/>
        <w:ind w:left="265"/>
        <w:rPr>
          <w:sz w:val="23"/>
          <w:szCs w:val="23"/>
        </w:rPr>
      </w:pPr>
      <w:r>
        <w:rPr>
          <w:w w:val="102"/>
          <w:sz w:val="23"/>
          <w:szCs w:val="23"/>
        </w:rPr>
        <w:t>15.5(b)(iii)</w:t>
      </w:r>
      <w:r>
        <w:rPr>
          <w:sz w:val="23"/>
          <w:szCs w:val="23"/>
        </w:rPr>
        <w:t xml:space="preserve">         </w:t>
      </w:r>
    </w:p>
    <w:p w:rsidR="00300549" w:rsidRDefault="00BF290C">
      <w:pPr>
        <w:spacing w:before="6"/>
        <w:ind w:left="1762" w:right="4891"/>
        <w:jc w:val="both"/>
        <w:rPr>
          <w:sz w:val="23"/>
          <w:szCs w:val="23"/>
        </w:rPr>
      </w:pPr>
      <w:r>
        <w:rPr>
          <w:w w:val="102"/>
          <w:sz w:val="23"/>
          <w:szCs w:val="23"/>
        </w:rPr>
        <w:t>No</w:t>
      </w:r>
      <w:r>
        <w:rPr>
          <w:sz w:val="23"/>
          <w:szCs w:val="23"/>
        </w:rPr>
        <w:t xml:space="preserve"> </w:t>
      </w:r>
      <w:r>
        <w:rPr>
          <w:w w:val="102"/>
          <w:sz w:val="23"/>
          <w:szCs w:val="23"/>
        </w:rPr>
        <w:t>further</w:t>
      </w:r>
      <w:r>
        <w:rPr>
          <w:sz w:val="23"/>
          <w:szCs w:val="23"/>
        </w:rPr>
        <w:t xml:space="preserve"> </w:t>
      </w:r>
      <w:r>
        <w:rPr>
          <w:w w:val="102"/>
          <w:sz w:val="23"/>
          <w:szCs w:val="23"/>
        </w:rPr>
        <w:t>instructions</w:t>
      </w:r>
      <w:r>
        <w:rPr>
          <w:i/>
          <w:w w:val="102"/>
          <w:sz w:val="23"/>
          <w:szCs w:val="23"/>
        </w:rPr>
        <w:t>.</w:t>
      </w:r>
    </w:p>
    <w:p w:rsidR="00300549" w:rsidRDefault="00300549">
      <w:pPr>
        <w:spacing w:before="12" w:line="220" w:lineRule="exact"/>
        <w:rPr>
          <w:sz w:val="22"/>
          <w:szCs w:val="22"/>
        </w:rPr>
      </w:pPr>
    </w:p>
    <w:p w:rsidR="00300549" w:rsidRDefault="00300549">
      <w:pPr>
        <w:spacing w:line="245" w:lineRule="auto"/>
        <w:ind w:left="1762" w:right="238"/>
        <w:jc w:val="both"/>
        <w:rPr>
          <w:sz w:val="23"/>
          <w:szCs w:val="23"/>
        </w:rPr>
      </w:pPr>
    </w:p>
    <w:p w:rsidR="009D0F9B" w:rsidRDefault="009D0F9B">
      <w:pPr>
        <w:spacing w:line="245" w:lineRule="auto"/>
        <w:ind w:left="1762" w:right="238"/>
        <w:jc w:val="both"/>
        <w:rPr>
          <w:sz w:val="23"/>
          <w:szCs w:val="23"/>
        </w:rPr>
      </w:pPr>
    </w:p>
    <w:p w:rsidR="009D0F9B" w:rsidRDefault="009D0F9B">
      <w:pPr>
        <w:spacing w:line="245" w:lineRule="auto"/>
        <w:ind w:left="1762" w:right="238"/>
        <w:jc w:val="both"/>
        <w:rPr>
          <w:sz w:val="23"/>
          <w:szCs w:val="23"/>
        </w:rPr>
      </w:pPr>
    </w:p>
    <w:p w:rsidR="009D0F9B" w:rsidRDefault="009D0F9B">
      <w:pPr>
        <w:spacing w:line="245" w:lineRule="auto"/>
        <w:ind w:left="1762" w:right="238"/>
        <w:jc w:val="both"/>
        <w:rPr>
          <w:sz w:val="23"/>
          <w:szCs w:val="23"/>
        </w:rPr>
      </w:pPr>
    </w:p>
    <w:p w:rsidR="00300549" w:rsidRDefault="00300549">
      <w:pPr>
        <w:spacing w:before="7" w:line="200" w:lineRule="exact"/>
      </w:pPr>
    </w:p>
    <w:p w:rsidR="00300549" w:rsidRDefault="00BF290C">
      <w:pPr>
        <w:spacing w:before="28"/>
        <w:ind w:left="265"/>
        <w:rPr>
          <w:sz w:val="23"/>
          <w:szCs w:val="23"/>
        </w:rPr>
      </w:pPr>
      <w:r>
        <w:rPr>
          <w:w w:val="102"/>
          <w:sz w:val="23"/>
          <w:szCs w:val="23"/>
        </w:rPr>
        <w:t>17.1</w:t>
      </w:r>
      <w:r>
        <w:rPr>
          <w:sz w:val="23"/>
          <w:szCs w:val="23"/>
        </w:rPr>
        <w:t xml:space="preserve">                   </w:t>
      </w:r>
    </w:p>
    <w:p w:rsidR="00300549" w:rsidRDefault="00300549">
      <w:pPr>
        <w:spacing w:before="12" w:line="220" w:lineRule="exact"/>
        <w:rPr>
          <w:sz w:val="22"/>
          <w:szCs w:val="22"/>
        </w:rPr>
      </w:pPr>
    </w:p>
    <w:p w:rsidR="009D0F9B" w:rsidRDefault="009D0F9B">
      <w:pPr>
        <w:spacing w:before="6"/>
        <w:ind w:left="1762"/>
        <w:rPr>
          <w:w w:val="102"/>
          <w:sz w:val="23"/>
          <w:szCs w:val="23"/>
        </w:rPr>
      </w:pPr>
    </w:p>
    <w:p w:rsidR="00300549" w:rsidRDefault="00BF290C">
      <w:pPr>
        <w:spacing w:before="6"/>
        <w:ind w:left="1762"/>
        <w:rPr>
          <w:sz w:val="23"/>
          <w:szCs w:val="23"/>
        </w:rPr>
      </w:pPr>
      <w:r>
        <w:rPr>
          <w:w w:val="102"/>
          <w:sz w:val="23"/>
          <w:szCs w:val="23"/>
        </w:rPr>
        <w:t>No</w:t>
      </w:r>
      <w:r>
        <w:rPr>
          <w:sz w:val="23"/>
          <w:szCs w:val="23"/>
        </w:rPr>
        <w:t xml:space="preserve"> </w:t>
      </w:r>
      <w:r>
        <w:rPr>
          <w:w w:val="102"/>
          <w:sz w:val="23"/>
          <w:szCs w:val="23"/>
        </w:rPr>
        <w:t>further</w:t>
      </w:r>
      <w:r>
        <w:rPr>
          <w:sz w:val="23"/>
          <w:szCs w:val="23"/>
        </w:rPr>
        <w:t xml:space="preserve"> </w:t>
      </w:r>
      <w:r>
        <w:rPr>
          <w:w w:val="102"/>
          <w:sz w:val="23"/>
          <w:szCs w:val="23"/>
        </w:rPr>
        <w:t>instructions.</w:t>
      </w:r>
    </w:p>
    <w:p w:rsidR="00300549" w:rsidRDefault="00300549">
      <w:pPr>
        <w:spacing w:before="14" w:line="220" w:lineRule="exact"/>
        <w:rPr>
          <w:sz w:val="22"/>
          <w:szCs w:val="22"/>
        </w:rPr>
      </w:pPr>
    </w:p>
    <w:p w:rsidR="00300549" w:rsidRDefault="00300549">
      <w:pPr>
        <w:spacing w:before="3" w:line="200" w:lineRule="exact"/>
      </w:pPr>
    </w:p>
    <w:p w:rsidR="009D0F9B" w:rsidRDefault="009D0F9B">
      <w:pPr>
        <w:spacing w:before="3" w:line="200" w:lineRule="exact"/>
      </w:pPr>
    </w:p>
    <w:p w:rsidR="009D0F9B" w:rsidRDefault="009D0F9B">
      <w:pPr>
        <w:spacing w:before="3" w:line="200" w:lineRule="exact"/>
      </w:pPr>
    </w:p>
    <w:p w:rsidR="009D0F9B" w:rsidRDefault="00B1383E">
      <w:pPr>
        <w:spacing w:before="28" w:line="248" w:lineRule="auto"/>
        <w:ind w:left="1762" w:right="239" w:hanging="1498"/>
        <w:rPr>
          <w:w w:val="102"/>
          <w:sz w:val="23"/>
          <w:szCs w:val="23"/>
        </w:rPr>
      </w:pPr>
      <w:r>
        <w:pict>
          <v:group id="_x0000_s1940" style="position:absolute;left:0;text-align:left;margin-left:94.45pt;margin-top:68.4pt;width:423.6pt;height:655.95pt;z-index:-5249;mso-position-horizontal-relative:page;mso-position-vertical-relative:page" coordorigin="1878,1348" coordsize="8472,13119">
            <v:shape id="_x0000_s1955" style="position:absolute;left:1889;top:1358;width:1488;height:0" coordorigin="1889,1358" coordsize="1488,0" path="m1889,1358r1488,e" filled="f" strokeweight=".20444mm">
              <v:path arrowok="t"/>
            </v:shape>
            <v:shape id="_x0000_s1954" style="position:absolute;left:3386;top:1358;width:6953;height:0" coordorigin="3386,1358" coordsize="6953,0" path="m3386,1358r6953,e" filled="f" strokeweight=".20444mm">
              <v:path arrowok="t"/>
            </v:shape>
            <v:shape id="_x0000_s1953" style="position:absolute;left:1889;top:2112;width:1488;height:0" coordorigin="1889,2112" coordsize="1488,0" path="m1889,2112r1488,e" filled="f" strokeweight=".20444mm">
              <v:path arrowok="t"/>
            </v:shape>
            <v:shape id="_x0000_s1952" style="position:absolute;left:3386;top:2112;width:6953;height:0" coordorigin="3386,2112" coordsize="6953,0" path="m3386,2112r6953,e" filled="f" strokeweight=".20444mm">
              <v:path arrowok="t"/>
            </v:shape>
            <v:shape id="_x0000_s1951" style="position:absolute;left:1889;top:2866;width:1488;height:0" coordorigin="1889,2866" coordsize="1488,0" path="m1889,2866r1488,e" filled="f" strokeweight=".20444mm">
              <v:path arrowok="t"/>
            </v:shape>
            <v:shape id="_x0000_s1950" style="position:absolute;left:3386;top:2866;width:6953;height:0" coordorigin="3386,2866" coordsize="6953,0" path="m3386,2866r6953,e" filled="f" strokeweight=".20444mm">
              <v:path arrowok="t"/>
            </v:shape>
            <v:shape id="_x0000_s1949" style="position:absolute;left:1889;top:3845;width:1488;height:0" coordorigin="1889,3845" coordsize="1488,0" path="m1889,3845r1488,e" filled="f" strokeweight=".20444mm">
              <v:path arrowok="t"/>
            </v:shape>
            <v:shape id="_x0000_s1948" style="position:absolute;left:3386;top:3845;width:6953;height:0" coordorigin="3386,3845" coordsize="6953,0" path="m3386,3845r6953,e" filled="f" strokeweight=".20444mm">
              <v:path arrowok="t"/>
            </v:shape>
            <v:shape id="_x0000_s1947" style="position:absolute;left:1889;top:6348;width:1488;height:0" coordorigin="1889,6348" coordsize="1488,0" path="m1889,6348r1488,e" filled="f" strokeweight=".20444mm">
              <v:path arrowok="t"/>
            </v:shape>
            <v:shape id="_x0000_s1946" style="position:absolute;left:3386;top:6348;width:6953;height:0" coordorigin="3386,6348" coordsize="6953,0" path="m3386,6348r6953,e" filled="f" strokeweight=".20444mm">
              <v:path arrowok="t"/>
            </v:shape>
            <v:shape id="_x0000_s1945" style="position:absolute;left:1884;top:1354;width:0;height:13108" coordorigin="1884,1354" coordsize="0,13108" path="m1884,1354r,13107e" filled="f" strokeweight=".20444mm">
              <v:path arrowok="t"/>
            </v:shape>
            <v:shape id="_x0000_s1944" style="position:absolute;left:1889;top:14456;width:1488;height:0" coordorigin="1889,14456" coordsize="1488,0" path="m1889,14456r1488,e" filled="f" strokeweight=".16211mm">
              <v:path arrowok="t"/>
            </v:shape>
            <v:shape id="_x0000_s1943" style="position:absolute;left:3382;top:1354;width:0;height:13108" coordorigin="3382,1354" coordsize="0,13108" path="m3382,1354r,13107e" filled="f" strokeweight=".20444mm">
              <v:path arrowok="t"/>
            </v:shape>
            <v:shape id="_x0000_s1942" style="position:absolute;left:3386;top:14456;width:6953;height:0" coordorigin="3386,14456" coordsize="6953,0" path="m3386,14456r6953,e" filled="f" strokeweight=".16211mm">
              <v:path arrowok="t"/>
            </v:shape>
            <v:shape id="_x0000_s1941" style="position:absolute;left:10344;top:1354;width:0;height:13108" coordorigin="10344,1354" coordsize="0,13108" path="m10344,1354r,13107e" filled="f" strokeweight=".20444mm">
              <v:path arrowok="t"/>
            </v:shape>
            <w10:wrap anchorx="page" anchory="page"/>
          </v:group>
        </w:pict>
      </w:r>
    </w:p>
    <w:p w:rsidR="00300549" w:rsidRDefault="00BF290C">
      <w:pPr>
        <w:spacing w:before="28" w:line="248" w:lineRule="auto"/>
        <w:ind w:left="1762" w:right="239" w:hanging="1498"/>
        <w:rPr>
          <w:sz w:val="23"/>
          <w:szCs w:val="23"/>
        </w:rPr>
      </w:pPr>
      <w:r>
        <w:rPr>
          <w:w w:val="102"/>
          <w:sz w:val="23"/>
          <w:szCs w:val="23"/>
        </w:rPr>
        <w:t>17.3</w:t>
      </w:r>
      <w:r>
        <w:rPr>
          <w:sz w:val="23"/>
          <w:szCs w:val="23"/>
        </w:rPr>
        <w:t xml:space="preserve">                   </w:t>
      </w:r>
      <w:r>
        <w:rPr>
          <w:w w:val="102"/>
          <w:sz w:val="23"/>
          <w:szCs w:val="23"/>
        </w:rPr>
        <w:t>Each</w:t>
      </w:r>
      <w:r>
        <w:rPr>
          <w:sz w:val="23"/>
          <w:szCs w:val="23"/>
        </w:rPr>
        <w:t xml:space="preserve">  </w:t>
      </w:r>
      <w:r>
        <w:rPr>
          <w:w w:val="102"/>
          <w:sz w:val="23"/>
          <w:szCs w:val="23"/>
        </w:rPr>
        <w:t>Bidder</w:t>
      </w:r>
      <w:r>
        <w:rPr>
          <w:sz w:val="23"/>
          <w:szCs w:val="23"/>
        </w:rPr>
        <w:t xml:space="preserve">  </w:t>
      </w:r>
      <w:r>
        <w:rPr>
          <w:w w:val="102"/>
          <w:sz w:val="23"/>
          <w:szCs w:val="23"/>
        </w:rPr>
        <w:t>shall</w:t>
      </w:r>
      <w:r>
        <w:rPr>
          <w:sz w:val="23"/>
          <w:szCs w:val="23"/>
        </w:rPr>
        <w:t xml:space="preserve">  </w:t>
      </w:r>
      <w:r>
        <w:rPr>
          <w:w w:val="102"/>
          <w:sz w:val="23"/>
          <w:szCs w:val="23"/>
        </w:rPr>
        <w:t>submit</w:t>
      </w:r>
      <w:r>
        <w:rPr>
          <w:sz w:val="23"/>
          <w:szCs w:val="23"/>
        </w:rPr>
        <w:t xml:space="preserve">  </w:t>
      </w:r>
      <w:r w:rsidR="009D0F9B">
        <w:rPr>
          <w:i/>
          <w:w w:val="102"/>
          <w:sz w:val="23"/>
          <w:szCs w:val="23"/>
        </w:rPr>
        <w:t>One (1)</w:t>
      </w:r>
      <w:r>
        <w:rPr>
          <w:i/>
          <w:sz w:val="23"/>
          <w:szCs w:val="23"/>
        </w:rPr>
        <w:t xml:space="preserve">  </w:t>
      </w:r>
      <w:r>
        <w:rPr>
          <w:w w:val="102"/>
          <w:sz w:val="23"/>
          <w:szCs w:val="23"/>
        </w:rPr>
        <w:t>original</w:t>
      </w:r>
      <w:r>
        <w:rPr>
          <w:sz w:val="23"/>
          <w:szCs w:val="23"/>
        </w:rPr>
        <w:t xml:space="preserve">  </w:t>
      </w:r>
      <w:r>
        <w:rPr>
          <w:w w:val="102"/>
          <w:sz w:val="23"/>
          <w:szCs w:val="23"/>
        </w:rPr>
        <w:t>and</w:t>
      </w:r>
      <w:r>
        <w:rPr>
          <w:sz w:val="23"/>
          <w:szCs w:val="23"/>
        </w:rPr>
        <w:t xml:space="preserve">  </w:t>
      </w:r>
      <w:r w:rsidR="009D0F9B">
        <w:rPr>
          <w:i/>
          <w:w w:val="102"/>
          <w:sz w:val="23"/>
          <w:szCs w:val="23"/>
        </w:rPr>
        <w:t>Two (2)</w:t>
      </w:r>
      <w:r>
        <w:rPr>
          <w:i/>
          <w:sz w:val="23"/>
          <w:szCs w:val="23"/>
        </w:rPr>
        <w:t xml:space="preserve"> </w:t>
      </w:r>
      <w:r>
        <w:rPr>
          <w:w w:val="103"/>
          <w:sz w:val="21"/>
          <w:szCs w:val="21"/>
        </w:rPr>
        <w:t>copies</w:t>
      </w:r>
      <w:r>
        <w:rPr>
          <w:sz w:val="21"/>
          <w:szCs w:val="21"/>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first</w:t>
      </w:r>
      <w:r>
        <w:rPr>
          <w:sz w:val="23"/>
          <w:szCs w:val="23"/>
        </w:rPr>
        <w:t xml:space="preserve"> </w:t>
      </w:r>
      <w:r>
        <w:rPr>
          <w:w w:val="102"/>
          <w:sz w:val="23"/>
          <w:szCs w:val="23"/>
        </w:rPr>
        <w:t>and</w:t>
      </w:r>
      <w:r>
        <w:rPr>
          <w:sz w:val="23"/>
          <w:szCs w:val="23"/>
        </w:rPr>
        <w:t xml:space="preserve"> </w:t>
      </w:r>
      <w:r>
        <w:rPr>
          <w:w w:val="102"/>
          <w:sz w:val="23"/>
          <w:szCs w:val="23"/>
        </w:rPr>
        <w:t>second</w:t>
      </w:r>
      <w:r>
        <w:rPr>
          <w:sz w:val="23"/>
          <w:szCs w:val="23"/>
        </w:rPr>
        <w:t xml:space="preserve"> </w:t>
      </w:r>
      <w:r>
        <w:rPr>
          <w:w w:val="102"/>
          <w:sz w:val="23"/>
          <w:szCs w:val="23"/>
        </w:rPr>
        <w:t>components</w:t>
      </w:r>
      <w:r>
        <w:rPr>
          <w:sz w:val="23"/>
          <w:szCs w:val="23"/>
        </w:rPr>
        <w:t xml:space="preserve"> </w:t>
      </w:r>
      <w:r>
        <w:rPr>
          <w:w w:val="102"/>
          <w:sz w:val="23"/>
          <w:szCs w:val="23"/>
        </w:rPr>
        <w:t>of</w:t>
      </w:r>
      <w:r>
        <w:rPr>
          <w:sz w:val="23"/>
          <w:szCs w:val="23"/>
        </w:rPr>
        <w:t xml:space="preserve"> </w:t>
      </w:r>
      <w:r>
        <w:rPr>
          <w:w w:val="102"/>
          <w:sz w:val="23"/>
          <w:szCs w:val="23"/>
        </w:rPr>
        <w:t>its</w:t>
      </w:r>
      <w:r>
        <w:rPr>
          <w:sz w:val="23"/>
          <w:szCs w:val="23"/>
        </w:rPr>
        <w:t xml:space="preserve"> </w:t>
      </w:r>
      <w:r>
        <w:rPr>
          <w:w w:val="102"/>
          <w:sz w:val="23"/>
          <w:szCs w:val="23"/>
        </w:rPr>
        <w:t>bid.</w:t>
      </w:r>
    </w:p>
    <w:p w:rsidR="009D0F9B" w:rsidRDefault="00BF290C">
      <w:pPr>
        <w:spacing w:before="28"/>
        <w:ind w:left="265"/>
        <w:rPr>
          <w:i/>
          <w:w w:val="102"/>
          <w:sz w:val="23"/>
          <w:szCs w:val="23"/>
        </w:rPr>
      </w:pPr>
      <w:r>
        <w:rPr>
          <w:w w:val="102"/>
          <w:sz w:val="23"/>
          <w:szCs w:val="23"/>
        </w:rPr>
        <w:t>18</w:t>
      </w:r>
      <w:r>
        <w:rPr>
          <w:sz w:val="23"/>
          <w:szCs w:val="23"/>
        </w:rPr>
        <w:t xml:space="preserve">                      </w:t>
      </w:r>
      <w:r>
        <w:rPr>
          <w:w w:val="102"/>
          <w:sz w:val="23"/>
          <w:szCs w:val="23"/>
        </w:rPr>
        <w:t>The</w:t>
      </w:r>
      <w:r>
        <w:rPr>
          <w:sz w:val="23"/>
          <w:szCs w:val="23"/>
        </w:rPr>
        <w:t xml:space="preserve"> </w:t>
      </w:r>
      <w:r>
        <w:rPr>
          <w:w w:val="102"/>
          <w:sz w:val="23"/>
          <w:szCs w:val="23"/>
        </w:rPr>
        <w:t>address</w:t>
      </w:r>
      <w:r>
        <w:rPr>
          <w:sz w:val="23"/>
          <w:szCs w:val="23"/>
        </w:rPr>
        <w:t xml:space="preserve"> </w:t>
      </w:r>
      <w:r>
        <w:rPr>
          <w:w w:val="102"/>
          <w:sz w:val="23"/>
          <w:szCs w:val="23"/>
        </w:rPr>
        <w:t>for</w:t>
      </w:r>
      <w:r>
        <w:rPr>
          <w:sz w:val="23"/>
          <w:szCs w:val="23"/>
        </w:rPr>
        <w:t xml:space="preserve"> </w:t>
      </w:r>
      <w:r>
        <w:rPr>
          <w:w w:val="102"/>
          <w:sz w:val="23"/>
          <w:szCs w:val="23"/>
        </w:rPr>
        <w:t>submission</w:t>
      </w:r>
      <w:r>
        <w:rPr>
          <w:sz w:val="23"/>
          <w:szCs w:val="23"/>
        </w:rPr>
        <w:t xml:space="preserve"> </w:t>
      </w:r>
      <w:r>
        <w:rPr>
          <w:w w:val="102"/>
          <w:sz w:val="23"/>
          <w:szCs w:val="23"/>
        </w:rPr>
        <w:t>of</w:t>
      </w:r>
      <w:r>
        <w:rPr>
          <w:sz w:val="23"/>
          <w:szCs w:val="23"/>
        </w:rPr>
        <w:t xml:space="preserve"> </w:t>
      </w:r>
      <w:r>
        <w:rPr>
          <w:w w:val="102"/>
          <w:sz w:val="23"/>
          <w:szCs w:val="23"/>
        </w:rPr>
        <w:t>bids</w:t>
      </w:r>
      <w:r>
        <w:rPr>
          <w:sz w:val="23"/>
          <w:szCs w:val="23"/>
        </w:rPr>
        <w:t xml:space="preserve"> </w:t>
      </w:r>
      <w:r>
        <w:rPr>
          <w:w w:val="102"/>
          <w:sz w:val="23"/>
          <w:szCs w:val="23"/>
        </w:rPr>
        <w:t>is</w:t>
      </w:r>
      <w:r>
        <w:rPr>
          <w:sz w:val="23"/>
          <w:szCs w:val="23"/>
        </w:rPr>
        <w:t xml:space="preserve"> </w:t>
      </w:r>
      <w:r w:rsidR="009D0F9B">
        <w:rPr>
          <w:i/>
          <w:w w:val="102"/>
          <w:sz w:val="23"/>
          <w:szCs w:val="23"/>
        </w:rPr>
        <w:t>BIDS and AWARDS Committee</w:t>
      </w:r>
    </w:p>
    <w:p w:rsidR="00300549" w:rsidRPr="00587E9E" w:rsidRDefault="009D0F9B">
      <w:pPr>
        <w:spacing w:before="28"/>
        <w:ind w:left="265"/>
        <w:rPr>
          <w:b/>
          <w:i/>
          <w:w w:val="102"/>
          <w:sz w:val="18"/>
          <w:szCs w:val="18"/>
        </w:rPr>
      </w:pPr>
      <w:r>
        <w:rPr>
          <w:i/>
          <w:w w:val="102"/>
          <w:sz w:val="23"/>
          <w:szCs w:val="23"/>
        </w:rPr>
        <w:tab/>
      </w:r>
      <w:r>
        <w:rPr>
          <w:i/>
          <w:w w:val="102"/>
          <w:sz w:val="23"/>
          <w:szCs w:val="23"/>
        </w:rPr>
        <w:tab/>
        <w:t xml:space="preserve">     </w:t>
      </w:r>
      <w:r w:rsidRPr="00587E9E">
        <w:rPr>
          <w:b/>
          <w:i/>
          <w:w w:val="102"/>
          <w:sz w:val="18"/>
          <w:szCs w:val="18"/>
        </w:rPr>
        <w:t xml:space="preserve">(BAC) DPWH-IFUGAO SECOND DEO, TALITE, AGUINALDO, IFUGAO </w:t>
      </w:r>
    </w:p>
    <w:p w:rsidR="009D0F9B" w:rsidRDefault="009D0F9B">
      <w:pPr>
        <w:spacing w:before="28"/>
        <w:ind w:left="265"/>
        <w:rPr>
          <w:sz w:val="23"/>
          <w:szCs w:val="23"/>
        </w:rPr>
      </w:pPr>
    </w:p>
    <w:p w:rsidR="00300549" w:rsidRDefault="00BF290C">
      <w:pPr>
        <w:ind w:left="1762"/>
        <w:rPr>
          <w:i/>
          <w:w w:val="102"/>
          <w:sz w:val="23"/>
          <w:szCs w:val="23"/>
        </w:rPr>
      </w:pPr>
      <w:r>
        <w:rPr>
          <w:w w:val="102"/>
          <w:sz w:val="23"/>
          <w:szCs w:val="23"/>
        </w:rPr>
        <w:t>The</w:t>
      </w:r>
      <w:r>
        <w:rPr>
          <w:sz w:val="23"/>
          <w:szCs w:val="23"/>
        </w:rPr>
        <w:t xml:space="preserve"> </w:t>
      </w:r>
      <w:r>
        <w:rPr>
          <w:w w:val="102"/>
          <w:sz w:val="23"/>
          <w:szCs w:val="23"/>
        </w:rPr>
        <w:t>deadline</w:t>
      </w:r>
      <w:r>
        <w:rPr>
          <w:sz w:val="23"/>
          <w:szCs w:val="23"/>
        </w:rPr>
        <w:t xml:space="preserve"> </w:t>
      </w:r>
      <w:r>
        <w:rPr>
          <w:w w:val="102"/>
          <w:sz w:val="23"/>
          <w:szCs w:val="23"/>
        </w:rPr>
        <w:t>for</w:t>
      </w:r>
      <w:r>
        <w:rPr>
          <w:sz w:val="23"/>
          <w:szCs w:val="23"/>
        </w:rPr>
        <w:t xml:space="preserve"> </w:t>
      </w:r>
      <w:r>
        <w:rPr>
          <w:w w:val="102"/>
          <w:sz w:val="23"/>
          <w:szCs w:val="23"/>
        </w:rPr>
        <w:t>submission</w:t>
      </w:r>
      <w:r>
        <w:rPr>
          <w:sz w:val="23"/>
          <w:szCs w:val="23"/>
        </w:rPr>
        <w:t xml:space="preserve"> </w:t>
      </w:r>
      <w:r>
        <w:rPr>
          <w:w w:val="102"/>
          <w:sz w:val="23"/>
          <w:szCs w:val="23"/>
        </w:rPr>
        <w:t>of</w:t>
      </w:r>
      <w:r>
        <w:rPr>
          <w:sz w:val="23"/>
          <w:szCs w:val="23"/>
        </w:rPr>
        <w:t xml:space="preserve"> </w:t>
      </w:r>
      <w:r>
        <w:rPr>
          <w:w w:val="102"/>
          <w:sz w:val="23"/>
          <w:szCs w:val="23"/>
        </w:rPr>
        <w:t>bids</w:t>
      </w:r>
      <w:r>
        <w:rPr>
          <w:sz w:val="23"/>
          <w:szCs w:val="23"/>
        </w:rPr>
        <w:t xml:space="preserve"> </w:t>
      </w:r>
      <w:r>
        <w:rPr>
          <w:w w:val="102"/>
          <w:sz w:val="23"/>
          <w:szCs w:val="23"/>
        </w:rPr>
        <w:t>is</w:t>
      </w:r>
      <w:r>
        <w:rPr>
          <w:sz w:val="23"/>
          <w:szCs w:val="23"/>
        </w:rPr>
        <w:t xml:space="preserve"> </w:t>
      </w:r>
      <w:r w:rsidR="00587E9E">
        <w:rPr>
          <w:i/>
          <w:w w:val="102"/>
          <w:sz w:val="23"/>
          <w:szCs w:val="23"/>
        </w:rPr>
        <w:t>APRIL 10, 2024 @ 10:00 A.M..</w:t>
      </w:r>
      <w:r>
        <w:rPr>
          <w:i/>
          <w:w w:val="102"/>
          <w:sz w:val="23"/>
          <w:szCs w:val="23"/>
        </w:rPr>
        <w:t>.</w:t>
      </w:r>
    </w:p>
    <w:p w:rsidR="00E82F1A" w:rsidRDefault="00E82F1A">
      <w:pPr>
        <w:ind w:left="1762"/>
        <w:rPr>
          <w:i/>
          <w:w w:val="102"/>
          <w:sz w:val="23"/>
          <w:szCs w:val="23"/>
        </w:rPr>
      </w:pPr>
    </w:p>
    <w:p w:rsidR="00E82F1A" w:rsidRDefault="00E82F1A">
      <w:pPr>
        <w:ind w:left="1762"/>
        <w:rPr>
          <w:sz w:val="23"/>
          <w:szCs w:val="23"/>
        </w:rPr>
      </w:pPr>
    </w:p>
    <w:p w:rsidR="00300549" w:rsidRDefault="00300549">
      <w:pPr>
        <w:spacing w:before="16" w:line="200" w:lineRule="exact"/>
      </w:pPr>
    </w:p>
    <w:p w:rsidR="008428E9" w:rsidRDefault="008428E9" w:rsidP="00587E9E">
      <w:pPr>
        <w:spacing w:before="28"/>
        <w:ind w:left="265"/>
        <w:rPr>
          <w:sz w:val="23"/>
          <w:szCs w:val="23"/>
        </w:rPr>
      </w:pPr>
      <w:r>
        <w:rPr>
          <w:sz w:val="23"/>
          <w:szCs w:val="23"/>
        </w:rPr>
        <w:t xml:space="preserve">21.2 </w:t>
      </w:r>
      <w:r>
        <w:rPr>
          <w:sz w:val="23"/>
          <w:szCs w:val="23"/>
        </w:rPr>
        <w:tab/>
        <w:t xml:space="preserve">      The address for opening of bids is:</w:t>
      </w:r>
    </w:p>
    <w:p w:rsidR="008428E9" w:rsidRPr="008428E9" w:rsidRDefault="008428E9" w:rsidP="008428E9">
      <w:pPr>
        <w:spacing w:before="28"/>
        <w:ind w:left="265"/>
        <w:rPr>
          <w:sz w:val="23"/>
          <w:szCs w:val="23"/>
        </w:rPr>
      </w:pPr>
      <w:r>
        <w:rPr>
          <w:sz w:val="23"/>
          <w:szCs w:val="23"/>
        </w:rPr>
        <w:tab/>
      </w:r>
      <w:r>
        <w:rPr>
          <w:sz w:val="23"/>
          <w:szCs w:val="23"/>
        </w:rPr>
        <w:tab/>
        <w:t xml:space="preserve">     </w:t>
      </w:r>
      <w:r w:rsidRPr="008428E9">
        <w:rPr>
          <w:sz w:val="23"/>
          <w:szCs w:val="23"/>
        </w:rPr>
        <w:t>BIDS and AWARDS Committee</w:t>
      </w:r>
    </w:p>
    <w:p w:rsidR="008428E9" w:rsidRPr="00E82F1A" w:rsidRDefault="008428E9" w:rsidP="008428E9">
      <w:pPr>
        <w:spacing w:before="28"/>
        <w:ind w:left="265"/>
        <w:rPr>
          <w:sz w:val="18"/>
          <w:szCs w:val="18"/>
        </w:rPr>
      </w:pPr>
      <w:r w:rsidRPr="008428E9">
        <w:rPr>
          <w:sz w:val="23"/>
          <w:szCs w:val="23"/>
        </w:rPr>
        <w:tab/>
      </w:r>
      <w:r w:rsidRPr="008428E9">
        <w:rPr>
          <w:sz w:val="23"/>
          <w:szCs w:val="23"/>
        </w:rPr>
        <w:tab/>
        <w:t xml:space="preserve">     </w:t>
      </w:r>
      <w:r w:rsidRPr="00E82F1A">
        <w:rPr>
          <w:sz w:val="18"/>
          <w:szCs w:val="18"/>
        </w:rPr>
        <w:t>(BAC) DPWH-IFUGAO SECOND DEO, TALITE, AGUINALDO,      IFUGAO</w:t>
      </w:r>
    </w:p>
    <w:p w:rsidR="008428E9" w:rsidRDefault="00E82F1A" w:rsidP="00587E9E">
      <w:pPr>
        <w:spacing w:before="28"/>
        <w:ind w:left="265"/>
        <w:rPr>
          <w:sz w:val="23"/>
          <w:szCs w:val="23"/>
        </w:rPr>
      </w:pPr>
      <w:r>
        <w:rPr>
          <w:sz w:val="23"/>
          <w:szCs w:val="23"/>
        </w:rPr>
        <w:tab/>
      </w:r>
      <w:r>
        <w:rPr>
          <w:sz w:val="23"/>
          <w:szCs w:val="23"/>
        </w:rPr>
        <w:tab/>
        <w:t>The Date and Time for Opening of Bids is April 10, 2024 at 10 :00 a.m.</w:t>
      </w:r>
    </w:p>
    <w:p w:rsidR="008428E9" w:rsidRDefault="008428E9" w:rsidP="00587E9E">
      <w:pPr>
        <w:spacing w:before="28"/>
        <w:ind w:left="265"/>
        <w:rPr>
          <w:sz w:val="23"/>
          <w:szCs w:val="23"/>
        </w:rPr>
      </w:pPr>
    </w:p>
    <w:tbl>
      <w:tblPr>
        <w:tblW w:w="0" w:type="auto"/>
        <w:tblInd w:w="170" w:type="dxa"/>
        <w:tblBorders>
          <w:top w:val="single" w:sz="4" w:space="0" w:color="auto"/>
        </w:tblBorders>
        <w:tblLook w:val="0000" w:firstRow="0" w:lastRow="0" w:firstColumn="0" w:lastColumn="0" w:noHBand="0" w:noVBand="0"/>
      </w:tblPr>
      <w:tblGrid>
        <w:gridCol w:w="8520"/>
      </w:tblGrid>
      <w:tr w:rsidR="00E82F1A" w:rsidTr="00E82F1A">
        <w:tblPrEx>
          <w:tblCellMar>
            <w:top w:w="0" w:type="dxa"/>
            <w:bottom w:w="0" w:type="dxa"/>
          </w:tblCellMar>
        </w:tblPrEx>
        <w:trPr>
          <w:trHeight w:val="100"/>
        </w:trPr>
        <w:tc>
          <w:tcPr>
            <w:tcW w:w="8520" w:type="dxa"/>
          </w:tcPr>
          <w:p w:rsidR="00E82F1A" w:rsidRDefault="00E82F1A">
            <w:pPr>
              <w:spacing w:before="7" w:line="200" w:lineRule="exact"/>
            </w:pPr>
          </w:p>
        </w:tc>
      </w:tr>
    </w:tbl>
    <w:p w:rsidR="00300549" w:rsidRDefault="00300549">
      <w:pPr>
        <w:spacing w:before="7" w:line="200" w:lineRule="exact"/>
      </w:pPr>
    </w:p>
    <w:p w:rsidR="008428E9" w:rsidRDefault="00E82F1A" w:rsidP="00E82F1A">
      <w:pPr>
        <w:spacing w:line="248" w:lineRule="auto"/>
        <w:ind w:right="242"/>
        <w:rPr>
          <w:w w:val="102"/>
          <w:sz w:val="23"/>
          <w:szCs w:val="23"/>
        </w:rPr>
      </w:pPr>
      <w:r>
        <w:rPr>
          <w:w w:val="102"/>
          <w:sz w:val="23"/>
          <w:szCs w:val="23"/>
        </w:rPr>
        <w:t xml:space="preserve">     22.1   </w:t>
      </w:r>
      <w:r>
        <w:rPr>
          <w:w w:val="102"/>
          <w:sz w:val="23"/>
          <w:szCs w:val="23"/>
        </w:rPr>
        <w:tab/>
      </w:r>
      <w:r>
        <w:rPr>
          <w:w w:val="102"/>
          <w:sz w:val="23"/>
          <w:szCs w:val="23"/>
        </w:rPr>
        <w:tab/>
        <w:t>NO FURTHER INSTRUCTIONS.</w:t>
      </w:r>
    </w:p>
    <w:p w:rsidR="008428E9" w:rsidRDefault="008428E9">
      <w:pPr>
        <w:spacing w:line="248" w:lineRule="auto"/>
        <w:ind w:left="1762" w:right="242"/>
        <w:rPr>
          <w:w w:val="102"/>
          <w:sz w:val="23"/>
          <w:szCs w:val="23"/>
        </w:rPr>
      </w:pPr>
    </w:p>
    <w:p w:rsidR="00060D03" w:rsidRDefault="00060D03" w:rsidP="00060D03">
      <w:pPr>
        <w:spacing w:line="248" w:lineRule="auto"/>
        <w:ind w:right="242"/>
        <w:rPr>
          <w:w w:val="102"/>
          <w:sz w:val="23"/>
          <w:szCs w:val="23"/>
        </w:rPr>
      </w:pPr>
      <w:r>
        <w:rPr>
          <w:w w:val="102"/>
          <w:sz w:val="23"/>
          <w:szCs w:val="23"/>
        </w:rPr>
        <w:t xml:space="preserve">     25.1                    </w:t>
      </w:r>
    </w:p>
    <w:p w:rsidR="00060D03" w:rsidRDefault="00060D03" w:rsidP="00060D03">
      <w:pPr>
        <w:spacing w:line="248" w:lineRule="auto"/>
        <w:ind w:left="2160" w:right="242"/>
        <w:rPr>
          <w:w w:val="102"/>
          <w:sz w:val="23"/>
          <w:szCs w:val="23"/>
        </w:rPr>
      </w:pPr>
      <w:r w:rsidRPr="00060D03">
        <w:rPr>
          <w:w w:val="102"/>
          <w:sz w:val="23"/>
          <w:szCs w:val="23"/>
        </w:rPr>
        <w:t xml:space="preserve">The following processes for the opening and evaluation of bids shall be </w:t>
      </w:r>
      <w:r>
        <w:rPr>
          <w:w w:val="102"/>
          <w:sz w:val="23"/>
          <w:szCs w:val="23"/>
        </w:rPr>
        <w:t xml:space="preserve">    </w:t>
      </w:r>
      <w:r w:rsidRPr="00060D03">
        <w:rPr>
          <w:w w:val="102"/>
          <w:sz w:val="23"/>
          <w:szCs w:val="23"/>
        </w:rPr>
        <w:t>adopted:</w:t>
      </w:r>
    </w:p>
    <w:p w:rsidR="00060D03" w:rsidRPr="00060D03" w:rsidRDefault="00060D03" w:rsidP="00060D03">
      <w:pPr>
        <w:spacing w:line="248" w:lineRule="auto"/>
        <w:ind w:left="2160" w:right="242"/>
        <w:rPr>
          <w:w w:val="102"/>
          <w:sz w:val="23"/>
          <w:szCs w:val="23"/>
        </w:rPr>
      </w:pPr>
    </w:p>
    <w:p w:rsidR="00060D03" w:rsidRDefault="00060D03" w:rsidP="00060D03">
      <w:pPr>
        <w:spacing w:line="248" w:lineRule="auto"/>
        <w:ind w:left="1762" w:right="242"/>
        <w:rPr>
          <w:w w:val="102"/>
          <w:sz w:val="23"/>
          <w:szCs w:val="23"/>
        </w:rPr>
      </w:pPr>
      <w:r w:rsidRPr="00060D03">
        <w:rPr>
          <w:w w:val="102"/>
          <w:sz w:val="23"/>
          <w:szCs w:val="23"/>
        </w:rPr>
        <w:t>a)The technical proposal together with the financial proposal shall be considered in the ranking of consultants. The technical proposals shall be evaluated first using the criteria in ITB Clause 25.2. The financial proposals of the consultants who meet the minimum technical score shall then be opened.</w:t>
      </w:r>
    </w:p>
    <w:p w:rsidR="00060D03" w:rsidRPr="00060D03" w:rsidRDefault="00060D03" w:rsidP="00060D03">
      <w:pPr>
        <w:spacing w:line="248" w:lineRule="auto"/>
        <w:ind w:left="1762" w:right="242"/>
        <w:rPr>
          <w:w w:val="102"/>
          <w:sz w:val="23"/>
          <w:szCs w:val="23"/>
        </w:rPr>
      </w:pPr>
    </w:p>
    <w:p w:rsidR="00060D03" w:rsidRDefault="00060D03" w:rsidP="00060D03">
      <w:pPr>
        <w:spacing w:line="248" w:lineRule="auto"/>
        <w:ind w:left="1762" w:right="242"/>
        <w:rPr>
          <w:w w:val="102"/>
          <w:sz w:val="23"/>
          <w:szCs w:val="23"/>
        </w:rPr>
      </w:pPr>
      <w:r w:rsidRPr="00060D03">
        <w:rPr>
          <w:w w:val="102"/>
          <w:sz w:val="23"/>
          <w:szCs w:val="23"/>
        </w:rPr>
        <w:t>b)The financial and technical proposals shall be given corresponding weights with the financial proposal given a minimum weight of fifteen percent (15%) up to a maximum of forty percent (40%). The weight of the technical criteria shall be adjusted accordingly such that their total weight in percent together with the weight given to the financial proposal shall add to one hundred percent (100%). The BAC shall rank the consultants in descending order based on the combined numerical ratings of their technical and financial proposals and identify the Highest Rated Bid.</w:t>
      </w:r>
    </w:p>
    <w:p w:rsidR="00060D03" w:rsidRPr="00060D03" w:rsidRDefault="00060D03" w:rsidP="00060D03">
      <w:pPr>
        <w:spacing w:line="248" w:lineRule="auto"/>
        <w:ind w:left="1762" w:right="242"/>
        <w:rPr>
          <w:w w:val="102"/>
          <w:sz w:val="23"/>
          <w:szCs w:val="23"/>
        </w:rPr>
      </w:pPr>
    </w:p>
    <w:p w:rsidR="00060D03" w:rsidRDefault="00060D03" w:rsidP="00060D03">
      <w:pPr>
        <w:spacing w:line="248" w:lineRule="auto"/>
        <w:ind w:left="1762" w:right="242"/>
        <w:rPr>
          <w:w w:val="102"/>
          <w:sz w:val="23"/>
          <w:szCs w:val="23"/>
        </w:rPr>
      </w:pPr>
      <w:r w:rsidRPr="00060D03">
        <w:rPr>
          <w:w w:val="102"/>
          <w:sz w:val="23"/>
          <w:szCs w:val="23"/>
        </w:rPr>
        <w:t>c)The HoPE shall approve or disapprove the recommendations of the BAC within two (2) calendar days after receipt of the results of the evaluation from the BAC.</w:t>
      </w:r>
    </w:p>
    <w:p w:rsidR="00060D03" w:rsidRPr="00060D03" w:rsidRDefault="00060D03" w:rsidP="00060D03">
      <w:pPr>
        <w:spacing w:line="248" w:lineRule="auto"/>
        <w:ind w:left="1762" w:right="242"/>
        <w:rPr>
          <w:w w:val="102"/>
          <w:sz w:val="23"/>
          <w:szCs w:val="23"/>
        </w:rPr>
      </w:pPr>
    </w:p>
    <w:p w:rsidR="00060D03" w:rsidRDefault="00060D03" w:rsidP="00060D03">
      <w:pPr>
        <w:spacing w:line="248" w:lineRule="auto"/>
        <w:ind w:left="1762" w:right="242"/>
        <w:rPr>
          <w:w w:val="102"/>
          <w:sz w:val="23"/>
          <w:szCs w:val="23"/>
        </w:rPr>
      </w:pPr>
      <w:r w:rsidRPr="00060D03">
        <w:rPr>
          <w:w w:val="102"/>
          <w:sz w:val="23"/>
          <w:szCs w:val="23"/>
        </w:rPr>
        <w:t>d)</w:t>
      </w:r>
      <w:r>
        <w:rPr>
          <w:w w:val="102"/>
          <w:sz w:val="23"/>
          <w:szCs w:val="23"/>
        </w:rPr>
        <w:t xml:space="preserve"> </w:t>
      </w:r>
      <w:r w:rsidRPr="00060D03">
        <w:rPr>
          <w:w w:val="102"/>
          <w:sz w:val="23"/>
          <w:szCs w:val="23"/>
        </w:rPr>
        <w:t>After approval by the HoPE of the Highest Rated Bid, the BAC shall, within three (3) calendar days, notify and invite the consultant with the Highest Rated Bid for negotiation in accordance with ITB Clause 27.</w:t>
      </w:r>
    </w:p>
    <w:p w:rsidR="00060D03" w:rsidRDefault="00060D03" w:rsidP="00060D03">
      <w:pPr>
        <w:spacing w:before="77" w:line="248" w:lineRule="auto"/>
        <w:ind w:left="1762" w:right="240"/>
        <w:rPr>
          <w:w w:val="102"/>
          <w:sz w:val="23"/>
          <w:szCs w:val="23"/>
        </w:rPr>
      </w:pPr>
    </w:p>
    <w:p w:rsidR="0074596D" w:rsidRDefault="0074596D" w:rsidP="00060D03">
      <w:pPr>
        <w:spacing w:before="77" w:line="248" w:lineRule="auto"/>
        <w:ind w:left="1762" w:right="240"/>
        <w:rPr>
          <w:w w:val="102"/>
          <w:sz w:val="23"/>
          <w:szCs w:val="23"/>
        </w:rPr>
      </w:pPr>
    </w:p>
    <w:p w:rsidR="00300549" w:rsidRDefault="00E82F1A" w:rsidP="00060D03">
      <w:pPr>
        <w:spacing w:before="77" w:line="248" w:lineRule="auto"/>
        <w:ind w:left="1762" w:right="240"/>
        <w:rPr>
          <w:sz w:val="23"/>
          <w:szCs w:val="23"/>
        </w:rPr>
      </w:pPr>
      <w:r>
        <w:lastRenderedPageBreak/>
        <w:pict>
          <v:group id="_x0000_s1918" style="position:absolute;left:0;text-align:left;margin-left:95.3pt;margin-top:65.95pt;width:423.6pt;height:661.05pt;z-index:-5247;mso-position-horizontal-relative:page;mso-position-vertical-relative:page" coordorigin="1878,1348" coordsize="8472,13034">
            <v:shape id="_x0000_s1927" style="position:absolute;left:1889;top:1358;width:1488;height:0" coordorigin="1889,1358" coordsize="1488,0" path="m1889,1358r1488,e" filled="f" strokeweight=".20444mm">
              <v:path arrowok="t"/>
            </v:shape>
            <v:shape id="_x0000_s1926" style="position:absolute;left:3386;top:1358;width:6953;height:0" coordorigin="3386,1358" coordsize="6953,0" path="m3386,1358r6953,e" filled="f" strokeweight=".20444mm">
              <v:path arrowok="t"/>
            </v:shape>
            <v:shape id="_x0000_s1925" style="position:absolute;left:1889;top:2112;width:1488;height:0" coordorigin="1889,2112" coordsize="1488,0" path="m1889,2112r1488,e" filled="f" strokeweight=".20444mm">
              <v:path arrowok="t"/>
            </v:shape>
            <v:shape id="_x0000_s1924" style="position:absolute;left:3386;top:2112;width:6953;height:0" coordorigin="3386,2112" coordsize="6953,0" path="m3386,2112r6953,e" filled="f" strokeweight=".20444mm">
              <v:path arrowok="t"/>
            </v:shape>
            <v:shape id="_x0000_s1923" style="position:absolute;left:1884;top:1354;width:0;height:13022" coordorigin="1884,1354" coordsize="0,13022" path="m1884,1354r,13022e" filled="f" strokeweight=".20444mm">
              <v:path arrowok="t"/>
            </v:shape>
            <v:shape id="_x0000_s1922" style="position:absolute;left:1889;top:14371;width:1488;height:0" coordorigin="1889,14371" coordsize="1488,0" path="m1889,14371r1488,e" filled="f" strokeweight=".20444mm">
              <v:path arrowok="t"/>
            </v:shape>
            <v:shape id="_x0000_s1921" style="position:absolute;left:3382;top:1354;width:0;height:13022" coordorigin="3382,1354" coordsize="0,13022" path="m3382,1354r,13022e" filled="f" strokeweight=".20444mm">
              <v:path arrowok="t"/>
            </v:shape>
            <v:shape id="_x0000_s1920" style="position:absolute;left:3386;top:14371;width:6953;height:0" coordorigin="3386,14371" coordsize="6953,0" path="m3386,14371r6953,e" filled="f" strokeweight=".20444mm">
              <v:path arrowok="t"/>
            </v:shape>
            <v:shape id="_x0000_s1919" style="position:absolute;left:10344;top:1354;width:0;height:13022" coordorigin="10344,1354" coordsize="0,13022" path="m10344,1354r,13022e" filled="f" strokeweight=".20444mm">
              <v:path arrowok="t"/>
            </v:shape>
            <w10:wrap anchorx="page" anchory="page"/>
          </v:group>
        </w:pict>
      </w:r>
    </w:p>
    <w:p w:rsidR="0074596D" w:rsidRDefault="0074596D">
      <w:pPr>
        <w:spacing w:before="28" w:line="248" w:lineRule="auto"/>
        <w:ind w:left="1762" w:right="240" w:hanging="1498"/>
        <w:rPr>
          <w:w w:val="102"/>
          <w:sz w:val="23"/>
          <w:szCs w:val="23"/>
        </w:rPr>
      </w:pPr>
      <w:r>
        <w:rPr>
          <w:w w:val="102"/>
          <w:sz w:val="23"/>
          <w:szCs w:val="23"/>
        </w:rPr>
        <w:t>25.3                  The numerical weight and the minimum required points for each criterion</w:t>
      </w:r>
    </w:p>
    <w:p w:rsidR="0074596D" w:rsidRDefault="0074596D">
      <w:pPr>
        <w:spacing w:before="28" w:line="248" w:lineRule="auto"/>
        <w:ind w:left="1762" w:right="240" w:hanging="1498"/>
        <w:rPr>
          <w:w w:val="102"/>
          <w:sz w:val="23"/>
          <w:szCs w:val="23"/>
        </w:rPr>
      </w:pPr>
      <w:r>
        <w:rPr>
          <w:w w:val="102"/>
          <w:sz w:val="23"/>
          <w:szCs w:val="23"/>
        </w:rPr>
        <w:tab/>
        <w:t xml:space="preserve">Are as follows: </w:t>
      </w:r>
    </w:p>
    <w:tbl>
      <w:tblPr>
        <w:tblW w:w="0" w:type="auto"/>
        <w:tblInd w:w="1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0"/>
        <w:gridCol w:w="4095"/>
        <w:gridCol w:w="1650"/>
      </w:tblGrid>
      <w:tr w:rsidR="0074596D" w:rsidTr="0074596D">
        <w:tblPrEx>
          <w:tblCellMar>
            <w:top w:w="0" w:type="dxa"/>
            <w:bottom w:w="0" w:type="dxa"/>
          </w:tblCellMar>
        </w:tblPrEx>
        <w:trPr>
          <w:trHeight w:val="555"/>
        </w:trPr>
        <w:tc>
          <w:tcPr>
            <w:tcW w:w="750" w:type="dxa"/>
          </w:tcPr>
          <w:p w:rsidR="0074596D" w:rsidRDefault="0074596D">
            <w:pPr>
              <w:spacing w:before="28" w:line="248" w:lineRule="auto"/>
              <w:ind w:right="240"/>
              <w:rPr>
                <w:w w:val="102"/>
                <w:sz w:val="23"/>
                <w:szCs w:val="23"/>
              </w:rPr>
            </w:pPr>
            <w:r>
              <w:rPr>
                <w:w w:val="102"/>
                <w:sz w:val="23"/>
                <w:szCs w:val="23"/>
              </w:rPr>
              <w:t>I</w:t>
            </w:r>
          </w:p>
        </w:tc>
        <w:tc>
          <w:tcPr>
            <w:tcW w:w="4095" w:type="dxa"/>
          </w:tcPr>
          <w:p w:rsidR="0074596D" w:rsidRDefault="0074596D">
            <w:pPr>
              <w:spacing w:before="28" w:line="248" w:lineRule="auto"/>
              <w:ind w:right="240"/>
              <w:rPr>
                <w:w w:val="102"/>
                <w:sz w:val="23"/>
                <w:szCs w:val="23"/>
              </w:rPr>
            </w:pPr>
            <w:r>
              <w:rPr>
                <w:w w:val="102"/>
                <w:sz w:val="23"/>
                <w:szCs w:val="23"/>
              </w:rPr>
              <w:t>Experience of the Firm</w:t>
            </w:r>
          </w:p>
        </w:tc>
        <w:tc>
          <w:tcPr>
            <w:tcW w:w="1650" w:type="dxa"/>
          </w:tcPr>
          <w:p w:rsidR="0074596D" w:rsidRPr="0074596D" w:rsidRDefault="0074596D" w:rsidP="0074596D">
            <w:pPr>
              <w:pStyle w:val="ListParagraph"/>
              <w:numPr>
                <w:ilvl w:val="0"/>
                <w:numId w:val="5"/>
              </w:numPr>
              <w:spacing w:before="28" w:line="248" w:lineRule="auto"/>
              <w:ind w:right="240"/>
              <w:rPr>
                <w:w w:val="102"/>
                <w:sz w:val="23"/>
                <w:szCs w:val="23"/>
              </w:rPr>
            </w:pPr>
            <w:r>
              <w:rPr>
                <w:w w:val="102"/>
                <w:sz w:val="23"/>
                <w:szCs w:val="23"/>
              </w:rPr>
              <w:t>10 pts.</w:t>
            </w:r>
          </w:p>
        </w:tc>
      </w:tr>
      <w:tr w:rsidR="0074596D" w:rsidTr="0074596D">
        <w:tblPrEx>
          <w:tblCellMar>
            <w:top w:w="0" w:type="dxa"/>
            <w:bottom w:w="0" w:type="dxa"/>
          </w:tblCellMar>
        </w:tblPrEx>
        <w:trPr>
          <w:trHeight w:val="390"/>
        </w:trPr>
        <w:tc>
          <w:tcPr>
            <w:tcW w:w="750" w:type="dxa"/>
          </w:tcPr>
          <w:p w:rsidR="0074596D" w:rsidRDefault="0074596D">
            <w:pPr>
              <w:spacing w:before="28" w:line="248" w:lineRule="auto"/>
              <w:ind w:right="240"/>
              <w:rPr>
                <w:w w:val="102"/>
                <w:sz w:val="23"/>
                <w:szCs w:val="23"/>
              </w:rPr>
            </w:pPr>
            <w:r>
              <w:rPr>
                <w:w w:val="102"/>
                <w:sz w:val="23"/>
                <w:szCs w:val="23"/>
              </w:rPr>
              <w:t>II</w:t>
            </w:r>
          </w:p>
        </w:tc>
        <w:tc>
          <w:tcPr>
            <w:tcW w:w="4095" w:type="dxa"/>
          </w:tcPr>
          <w:p w:rsidR="0074596D" w:rsidRDefault="0074596D">
            <w:pPr>
              <w:spacing w:before="28" w:line="248" w:lineRule="auto"/>
              <w:ind w:right="240"/>
              <w:rPr>
                <w:w w:val="102"/>
                <w:sz w:val="23"/>
                <w:szCs w:val="23"/>
              </w:rPr>
            </w:pPr>
            <w:r>
              <w:rPr>
                <w:w w:val="102"/>
                <w:sz w:val="23"/>
                <w:szCs w:val="23"/>
              </w:rPr>
              <w:t>Qualification of Key Personnel of the Firm</w:t>
            </w:r>
          </w:p>
        </w:tc>
        <w:tc>
          <w:tcPr>
            <w:tcW w:w="1650" w:type="dxa"/>
          </w:tcPr>
          <w:p w:rsidR="0074596D" w:rsidRPr="0074596D" w:rsidRDefault="0074596D" w:rsidP="0074596D">
            <w:pPr>
              <w:pStyle w:val="ListParagraph"/>
              <w:numPr>
                <w:ilvl w:val="0"/>
                <w:numId w:val="5"/>
              </w:numPr>
              <w:spacing w:before="28" w:line="248" w:lineRule="auto"/>
              <w:ind w:right="240"/>
              <w:rPr>
                <w:w w:val="102"/>
                <w:sz w:val="23"/>
                <w:szCs w:val="23"/>
              </w:rPr>
            </w:pPr>
            <w:r>
              <w:rPr>
                <w:w w:val="102"/>
                <w:sz w:val="23"/>
                <w:szCs w:val="23"/>
              </w:rPr>
              <w:t>80 pts.</w:t>
            </w:r>
          </w:p>
        </w:tc>
      </w:tr>
      <w:tr w:rsidR="0074596D" w:rsidTr="0074596D">
        <w:tblPrEx>
          <w:tblCellMar>
            <w:top w:w="0" w:type="dxa"/>
            <w:bottom w:w="0" w:type="dxa"/>
          </w:tblCellMar>
        </w:tblPrEx>
        <w:trPr>
          <w:trHeight w:val="375"/>
        </w:trPr>
        <w:tc>
          <w:tcPr>
            <w:tcW w:w="750" w:type="dxa"/>
          </w:tcPr>
          <w:p w:rsidR="0074596D" w:rsidRDefault="0074596D">
            <w:pPr>
              <w:spacing w:before="28" w:line="248" w:lineRule="auto"/>
              <w:ind w:right="240"/>
              <w:rPr>
                <w:w w:val="102"/>
                <w:sz w:val="23"/>
                <w:szCs w:val="23"/>
              </w:rPr>
            </w:pPr>
            <w:r>
              <w:rPr>
                <w:w w:val="102"/>
                <w:sz w:val="23"/>
                <w:szCs w:val="23"/>
              </w:rPr>
              <w:t>III</w:t>
            </w:r>
          </w:p>
        </w:tc>
        <w:tc>
          <w:tcPr>
            <w:tcW w:w="4095" w:type="dxa"/>
          </w:tcPr>
          <w:p w:rsidR="0074596D" w:rsidRDefault="0074596D">
            <w:pPr>
              <w:spacing w:before="28" w:line="248" w:lineRule="auto"/>
              <w:ind w:right="240"/>
              <w:rPr>
                <w:w w:val="102"/>
                <w:sz w:val="23"/>
                <w:szCs w:val="23"/>
              </w:rPr>
            </w:pPr>
            <w:r>
              <w:rPr>
                <w:w w:val="102"/>
                <w:sz w:val="23"/>
                <w:szCs w:val="23"/>
              </w:rPr>
              <w:t>Methodology</w:t>
            </w:r>
          </w:p>
        </w:tc>
        <w:tc>
          <w:tcPr>
            <w:tcW w:w="1650" w:type="dxa"/>
          </w:tcPr>
          <w:p w:rsidR="0074596D" w:rsidRPr="0074596D" w:rsidRDefault="0074596D" w:rsidP="0074596D">
            <w:pPr>
              <w:pStyle w:val="ListParagraph"/>
              <w:numPr>
                <w:ilvl w:val="0"/>
                <w:numId w:val="5"/>
              </w:numPr>
              <w:spacing w:before="28" w:line="248" w:lineRule="auto"/>
              <w:ind w:right="240"/>
              <w:rPr>
                <w:w w:val="102"/>
                <w:sz w:val="23"/>
                <w:szCs w:val="23"/>
              </w:rPr>
            </w:pPr>
            <w:r>
              <w:rPr>
                <w:w w:val="102"/>
                <w:sz w:val="23"/>
                <w:szCs w:val="23"/>
              </w:rPr>
              <w:t>10 pts.</w:t>
            </w:r>
          </w:p>
        </w:tc>
      </w:tr>
      <w:tr w:rsidR="0074596D" w:rsidTr="0074596D">
        <w:tblPrEx>
          <w:tblCellMar>
            <w:top w:w="0" w:type="dxa"/>
            <w:bottom w:w="0" w:type="dxa"/>
          </w:tblCellMar>
        </w:tblPrEx>
        <w:trPr>
          <w:trHeight w:val="375"/>
        </w:trPr>
        <w:tc>
          <w:tcPr>
            <w:tcW w:w="750" w:type="dxa"/>
          </w:tcPr>
          <w:p w:rsidR="0074596D" w:rsidRDefault="0074596D">
            <w:pPr>
              <w:spacing w:before="28" w:line="248" w:lineRule="auto"/>
              <w:ind w:right="240"/>
              <w:rPr>
                <w:w w:val="102"/>
                <w:sz w:val="23"/>
                <w:szCs w:val="23"/>
              </w:rPr>
            </w:pPr>
          </w:p>
        </w:tc>
        <w:tc>
          <w:tcPr>
            <w:tcW w:w="4095" w:type="dxa"/>
          </w:tcPr>
          <w:p w:rsidR="0074596D" w:rsidRDefault="0074596D">
            <w:pPr>
              <w:spacing w:before="28" w:line="248" w:lineRule="auto"/>
              <w:ind w:right="240"/>
              <w:rPr>
                <w:w w:val="102"/>
                <w:sz w:val="23"/>
                <w:szCs w:val="23"/>
              </w:rPr>
            </w:pPr>
          </w:p>
        </w:tc>
        <w:tc>
          <w:tcPr>
            <w:tcW w:w="1650" w:type="dxa"/>
          </w:tcPr>
          <w:p w:rsidR="0074596D" w:rsidRDefault="0074596D">
            <w:pPr>
              <w:spacing w:before="28" w:line="248" w:lineRule="auto"/>
              <w:ind w:right="240"/>
              <w:rPr>
                <w:w w:val="102"/>
                <w:sz w:val="23"/>
                <w:szCs w:val="23"/>
              </w:rPr>
            </w:pPr>
            <w:r>
              <w:rPr>
                <w:w w:val="102"/>
                <w:sz w:val="23"/>
                <w:szCs w:val="23"/>
              </w:rPr>
              <w:t>100 pts.</w:t>
            </w:r>
          </w:p>
        </w:tc>
      </w:tr>
    </w:tbl>
    <w:p w:rsidR="0074596D" w:rsidRDefault="0074596D">
      <w:pPr>
        <w:spacing w:before="28" w:line="248" w:lineRule="auto"/>
        <w:ind w:left="1762" w:right="240" w:hanging="1498"/>
        <w:rPr>
          <w:w w:val="102"/>
          <w:sz w:val="23"/>
          <w:szCs w:val="23"/>
        </w:rPr>
      </w:pPr>
      <w:r>
        <w:rPr>
          <w:w w:val="102"/>
          <w:sz w:val="23"/>
          <w:szCs w:val="23"/>
        </w:rPr>
        <w:tab/>
      </w:r>
    </w:p>
    <w:p w:rsidR="0074596D" w:rsidRPr="0074596D" w:rsidRDefault="0074596D" w:rsidP="0074596D">
      <w:pPr>
        <w:spacing w:before="28" w:line="248" w:lineRule="auto"/>
        <w:ind w:left="1762" w:right="240" w:hanging="1498"/>
        <w:rPr>
          <w:w w:val="102"/>
          <w:sz w:val="23"/>
          <w:szCs w:val="23"/>
        </w:rPr>
      </w:pPr>
      <w:r>
        <w:rPr>
          <w:w w:val="102"/>
          <w:sz w:val="23"/>
          <w:szCs w:val="23"/>
        </w:rPr>
        <w:t>26.1</w:t>
      </w:r>
      <w:r>
        <w:rPr>
          <w:w w:val="102"/>
          <w:sz w:val="23"/>
          <w:szCs w:val="23"/>
        </w:rPr>
        <w:tab/>
      </w:r>
      <w:r w:rsidRPr="0074596D">
        <w:rPr>
          <w:w w:val="102"/>
          <w:sz w:val="23"/>
          <w:szCs w:val="23"/>
        </w:rPr>
        <w:t>The opening of Financi</w:t>
      </w:r>
      <w:r>
        <w:rPr>
          <w:w w:val="102"/>
          <w:sz w:val="23"/>
          <w:szCs w:val="23"/>
        </w:rPr>
        <w:t>al Proposals will be on April 10</w:t>
      </w:r>
      <w:r w:rsidRPr="0074596D">
        <w:rPr>
          <w:w w:val="102"/>
          <w:sz w:val="23"/>
          <w:szCs w:val="23"/>
        </w:rPr>
        <w:t xml:space="preserve">, 2024, 10:00 a.m. at DPWH- </w:t>
      </w:r>
      <w:r>
        <w:rPr>
          <w:w w:val="102"/>
          <w:sz w:val="23"/>
          <w:szCs w:val="23"/>
        </w:rPr>
        <w:t>IFUGAO SECOND DISTRICT ENGINEERING OFFICE</w:t>
      </w:r>
      <w:r w:rsidRPr="0074596D">
        <w:rPr>
          <w:w w:val="102"/>
          <w:sz w:val="23"/>
          <w:szCs w:val="23"/>
        </w:rPr>
        <w:t xml:space="preserve"> or upon notification of the bidder by the BAC thru its secretariat.</w:t>
      </w:r>
    </w:p>
    <w:p w:rsidR="0074596D" w:rsidRDefault="0074596D" w:rsidP="0074596D">
      <w:pPr>
        <w:spacing w:before="28" w:line="248" w:lineRule="auto"/>
        <w:ind w:left="1762" w:right="240" w:hanging="1498"/>
        <w:rPr>
          <w:w w:val="102"/>
          <w:sz w:val="23"/>
          <w:szCs w:val="23"/>
        </w:rPr>
      </w:pPr>
      <w:r>
        <w:rPr>
          <w:w w:val="102"/>
          <w:sz w:val="23"/>
          <w:szCs w:val="23"/>
        </w:rPr>
        <w:t xml:space="preserve">                          </w:t>
      </w:r>
      <w:r w:rsidRPr="0074596D">
        <w:rPr>
          <w:w w:val="102"/>
          <w:sz w:val="23"/>
          <w:szCs w:val="23"/>
        </w:rPr>
        <w:t>Financial Proposals shall be opened in public.</w:t>
      </w:r>
    </w:p>
    <w:p w:rsidR="0074596D" w:rsidRDefault="0074596D">
      <w:pPr>
        <w:spacing w:before="28" w:line="248" w:lineRule="auto"/>
        <w:ind w:left="1762" w:right="240" w:hanging="1498"/>
        <w:rPr>
          <w:w w:val="102"/>
          <w:sz w:val="23"/>
          <w:szCs w:val="23"/>
        </w:rPr>
      </w:pPr>
    </w:p>
    <w:p w:rsidR="0074596D" w:rsidRDefault="0074596D">
      <w:pPr>
        <w:spacing w:before="28" w:line="248" w:lineRule="auto"/>
        <w:ind w:left="1762" w:right="240" w:hanging="1498"/>
        <w:rPr>
          <w:w w:val="102"/>
          <w:sz w:val="23"/>
          <w:szCs w:val="23"/>
        </w:rPr>
      </w:pPr>
    </w:p>
    <w:p w:rsidR="00300549" w:rsidRDefault="0074596D">
      <w:pPr>
        <w:spacing w:before="28" w:line="248" w:lineRule="auto"/>
        <w:ind w:left="1762" w:right="240" w:hanging="1498"/>
        <w:rPr>
          <w:sz w:val="23"/>
          <w:szCs w:val="23"/>
        </w:rPr>
      </w:pPr>
      <w:r>
        <w:rPr>
          <w:sz w:val="23"/>
          <w:szCs w:val="23"/>
        </w:rPr>
        <w:t xml:space="preserve"> 26.2</w:t>
      </w:r>
      <w:r w:rsidR="00BF290C">
        <w:rPr>
          <w:sz w:val="23"/>
          <w:szCs w:val="23"/>
        </w:rPr>
        <w:t xml:space="preserve">              </w:t>
      </w:r>
      <w:r>
        <w:rPr>
          <w:sz w:val="23"/>
          <w:szCs w:val="23"/>
        </w:rPr>
        <w:t xml:space="preserve">        </w:t>
      </w:r>
      <w:r w:rsidR="00BF290C">
        <w:rPr>
          <w:sz w:val="23"/>
          <w:szCs w:val="23"/>
        </w:rPr>
        <w:t xml:space="preserve"> </w:t>
      </w:r>
      <w:r w:rsidR="00BF290C">
        <w:rPr>
          <w:i/>
          <w:w w:val="102"/>
          <w:sz w:val="23"/>
          <w:szCs w:val="23"/>
        </w:rPr>
        <w:t>If</w:t>
      </w:r>
      <w:r w:rsidR="00BF290C">
        <w:rPr>
          <w:i/>
          <w:sz w:val="23"/>
          <w:szCs w:val="23"/>
        </w:rPr>
        <w:t xml:space="preserve"> </w:t>
      </w:r>
      <w:r w:rsidR="00BF290C">
        <w:rPr>
          <w:i/>
          <w:w w:val="102"/>
          <w:sz w:val="23"/>
          <w:szCs w:val="23"/>
        </w:rPr>
        <w:t>the</w:t>
      </w:r>
      <w:r w:rsidR="00BF290C">
        <w:rPr>
          <w:i/>
          <w:sz w:val="23"/>
          <w:szCs w:val="23"/>
        </w:rPr>
        <w:t xml:space="preserve"> </w:t>
      </w:r>
      <w:r w:rsidR="00BF290C">
        <w:rPr>
          <w:i/>
          <w:w w:val="102"/>
          <w:sz w:val="23"/>
          <w:szCs w:val="23"/>
        </w:rPr>
        <w:t>Funding</w:t>
      </w:r>
      <w:r w:rsidR="00BF290C">
        <w:rPr>
          <w:i/>
          <w:sz w:val="23"/>
          <w:szCs w:val="23"/>
        </w:rPr>
        <w:t xml:space="preserve"> </w:t>
      </w:r>
      <w:r w:rsidR="00BF290C">
        <w:rPr>
          <w:i/>
          <w:w w:val="102"/>
          <w:sz w:val="23"/>
          <w:szCs w:val="23"/>
        </w:rPr>
        <w:t>Source</w:t>
      </w:r>
      <w:r w:rsidR="00BF290C">
        <w:rPr>
          <w:i/>
          <w:sz w:val="23"/>
          <w:szCs w:val="23"/>
        </w:rPr>
        <w:t xml:space="preserve"> </w:t>
      </w:r>
      <w:r w:rsidR="00BF290C">
        <w:rPr>
          <w:i/>
          <w:w w:val="102"/>
          <w:sz w:val="23"/>
          <w:szCs w:val="23"/>
        </w:rPr>
        <w:t>is</w:t>
      </w:r>
      <w:r w:rsidR="00BF290C">
        <w:rPr>
          <w:i/>
          <w:sz w:val="23"/>
          <w:szCs w:val="23"/>
        </w:rPr>
        <w:t xml:space="preserve"> </w:t>
      </w:r>
      <w:r w:rsidR="00BF290C">
        <w:rPr>
          <w:i/>
          <w:w w:val="102"/>
          <w:sz w:val="23"/>
          <w:szCs w:val="23"/>
        </w:rPr>
        <w:t>GOP,</w:t>
      </w:r>
      <w:r w:rsidR="00BF290C">
        <w:rPr>
          <w:i/>
          <w:sz w:val="23"/>
          <w:szCs w:val="23"/>
        </w:rPr>
        <w:t xml:space="preserve"> </w:t>
      </w:r>
      <w:r w:rsidR="00BF290C">
        <w:rPr>
          <w:i/>
          <w:w w:val="102"/>
          <w:sz w:val="23"/>
          <w:szCs w:val="23"/>
        </w:rPr>
        <w:t>select</w:t>
      </w:r>
      <w:r w:rsidR="00BF290C">
        <w:rPr>
          <w:i/>
          <w:sz w:val="23"/>
          <w:szCs w:val="23"/>
        </w:rPr>
        <w:t xml:space="preserve"> </w:t>
      </w:r>
      <w:r w:rsidR="00BF290C">
        <w:rPr>
          <w:i/>
          <w:w w:val="102"/>
          <w:sz w:val="23"/>
          <w:szCs w:val="23"/>
        </w:rPr>
        <w:t>the</w:t>
      </w:r>
      <w:r w:rsidR="00BF290C">
        <w:rPr>
          <w:i/>
          <w:sz w:val="23"/>
          <w:szCs w:val="23"/>
        </w:rPr>
        <w:t xml:space="preserve"> </w:t>
      </w:r>
      <w:r w:rsidR="00BF290C">
        <w:rPr>
          <w:i/>
          <w:w w:val="102"/>
          <w:sz w:val="23"/>
          <w:szCs w:val="23"/>
        </w:rPr>
        <w:t>corresponding</w:t>
      </w:r>
      <w:r w:rsidR="00BF290C">
        <w:rPr>
          <w:i/>
          <w:sz w:val="23"/>
          <w:szCs w:val="23"/>
        </w:rPr>
        <w:t xml:space="preserve"> </w:t>
      </w:r>
      <w:r w:rsidR="00BF290C">
        <w:rPr>
          <w:i/>
          <w:w w:val="102"/>
          <w:sz w:val="23"/>
          <w:szCs w:val="23"/>
        </w:rPr>
        <w:t>provision</w:t>
      </w:r>
      <w:r w:rsidR="00BF290C">
        <w:rPr>
          <w:i/>
          <w:sz w:val="23"/>
          <w:szCs w:val="23"/>
        </w:rPr>
        <w:t xml:space="preserve"> </w:t>
      </w:r>
      <w:r w:rsidR="00BF290C">
        <w:rPr>
          <w:i/>
          <w:w w:val="102"/>
          <w:sz w:val="23"/>
          <w:szCs w:val="23"/>
        </w:rPr>
        <w:t>for</w:t>
      </w:r>
      <w:r w:rsidR="00BF290C">
        <w:rPr>
          <w:i/>
          <w:sz w:val="23"/>
          <w:szCs w:val="23"/>
        </w:rPr>
        <w:t xml:space="preserve"> </w:t>
      </w:r>
      <w:r w:rsidR="00BF290C">
        <w:rPr>
          <w:i/>
          <w:w w:val="102"/>
          <w:sz w:val="23"/>
          <w:szCs w:val="23"/>
        </w:rPr>
        <w:t>the evaluation</w:t>
      </w:r>
      <w:r w:rsidR="00BF290C">
        <w:rPr>
          <w:i/>
          <w:sz w:val="23"/>
          <w:szCs w:val="23"/>
        </w:rPr>
        <w:t xml:space="preserve"> </w:t>
      </w:r>
      <w:r w:rsidR="00BF290C">
        <w:rPr>
          <w:i/>
          <w:w w:val="102"/>
          <w:sz w:val="23"/>
          <w:szCs w:val="23"/>
        </w:rPr>
        <w:t>procedure</w:t>
      </w:r>
      <w:r w:rsidR="00BF290C">
        <w:rPr>
          <w:i/>
          <w:sz w:val="23"/>
          <w:szCs w:val="23"/>
        </w:rPr>
        <w:t xml:space="preserve"> </w:t>
      </w:r>
      <w:r w:rsidR="00BF290C">
        <w:rPr>
          <w:i/>
          <w:w w:val="102"/>
          <w:sz w:val="23"/>
          <w:szCs w:val="23"/>
        </w:rPr>
        <w:t>mentioned</w:t>
      </w:r>
      <w:r w:rsidR="00BF290C">
        <w:rPr>
          <w:i/>
          <w:sz w:val="23"/>
          <w:szCs w:val="23"/>
        </w:rPr>
        <w:t xml:space="preserve"> </w:t>
      </w:r>
      <w:r w:rsidR="00BF290C">
        <w:rPr>
          <w:i/>
          <w:w w:val="102"/>
          <w:sz w:val="23"/>
          <w:szCs w:val="23"/>
        </w:rPr>
        <w:t>in</w:t>
      </w:r>
      <w:r w:rsidR="00BF290C">
        <w:rPr>
          <w:i/>
          <w:sz w:val="23"/>
          <w:szCs w:val="23"/>
        </w:rPr>
        <w:t xml:space="preserve"> </w:t>
      </w:r>
      <w:r w:rsidR="00BF290C">
        <w:rPr>
          <w:b/>
          <w:i/>
          <w:w w:val="102"/>
          <w:sz w:val="23"/>
          <w:szCs w:val="23"/>
        </w:rPr>
        <w:t>ITB</w:t>
      </w:r>
      <w:r w:rsidR="00BF290C">
        <w:rPr>
          <w:b/>
          <w:i/>
          <w:sz w:val="23"/>
          <w:szCs w:val="23"/>
        </w:rPr>
        <w:t xml:space="preserve"> </w:t>
      </w:r>
      <w:r w:rsidR="00BF290C">
        <w:rPr>
          <w:i/>
          <w:w w:val="102"/>
          <w:sz w:val="23"/>
          <w:szCs w:val="23"/>
        </w:rPr>
        <w:t>Clause</w:t>
      </w:r>
      <w:r w:rsidR="00BF290C">
        <w:rPr>
          <w:i/>
          <w:sz w:val="23"/>
          <w:szCs w:val="23"/>
        </w:rPr>
        <w:t xml:space="preserve"> </w:t>
      </w:r>
      <w:r w:rsidR="00BF290C">
        <w:rPr>
          <w:i/>
          <w:w w:val="102"/>
          <w:sz w:val="23"/>
          <w:szCs w:val="23"/>
        </w:rPr>
        <w:t>1.1.</w:t>
      </w:r>
    </w:p>
    <w:p w:rsidR="00300549" w:rsidRDefault="00300549">
      <w:pPr>
        <w:spacing w:before="4" w:line="220" w:lineRule="exact"/>
        <w:rPr>
          <w:sz w:val="22"/>
          <w:szCs w:val="22"/>
        </w:rPr>
      </w:pPr>
    </w:p>
    <w:p w:rsidR="00300549" w:rsidRDefault="00BF290C">
      <w:pPr>
        <w:spacing w:line="245" w:lineRule="auto"/>
        <w:ind w:left="1762" w:right="237"/>
        <w:jc w:val="both"/>
        <w:rPr>
          <w:sz w:val="23"/>
          <w:szCs w:val="23"/>
        </w:rPr>
      </w:pPr>
      <w:r>
        <w:rPr>
          <w:i/>
          <w:w w:val="102"/>
          <w:sz w:val="23"/>
          <w:szCs w:val="23"/>
        </w:rPr>
        <w:t>For</w:t>
      </w:r>
      <w:r>
        <w:rPr>
          <w:i/>
          <w:sz w:val="23"/>
          <w:szCs w:val="23"/>
        </w:rPr>
        <w:t xml:space="preserve"> </w:t>
      </w:r>
      <w:r>
        <w:rPr>
          <w:i/>
          <w:w w:val="102"/>
          <w:sz w:val="23"/>
          <w:szCs w:val="23"/>
        </w:rPr>
        <w:t>Quality</w:t>
      </w:r>
      <w:r>
        <w:rPr>
          <w:i/>
          <w:sz w:val="23"/>
          <w:szCs w:val="23"/>
        </w:rPr>
        <w:t xml:space="preserve"> </w:t>
      </w:r>
      <w:r>
        <w:rPr>
          <w:i/>
          <w:w w:val="102"/>
          <w:sz w:val="23"/>
          <w:szCs w:val="23"/>
        </w:rPr>
        <w:t>Based</w:t>
      </w:r>
      <w:r>
        <w:rPr>
          <w:i/>
          <w:sz w:val="23"/>
          <w:szCs w:val="23"/>
        </w:rPr>
        <w:t xml:space="preserve"> </w:t>
      </w:r>
      <w:r>
        <w:rPr>
          <w:i/>
          <w:w w:val="102"/>
          <w:sz w:val="23"/>
          <w:szCs w:val="23"/>
        </w:rPr>
        <w:t>Evaluation</w:t>
      </w:r>
      <w:r>
        <w:rPr>
          <w:i/>
          <w:sz w:val="23"/>
          <w:szCs w:val="23"/>
        </w:rPr>
        <w:t xml:space="preserve"> </w:t>
      </w:r>
      <w:r>
        <w:rPr>
          <w:i/>
          <w:w w:val="102"/>
          <w:sz w:val="23"/>
          <w:szCs w:val="23"/>
        </w:rPr>
        <w:t>(QBE):</w:t>
      </w:r>
      <w:r>
        <w:rPr>
          <w:i/>
          <w:sz w:val="23"/>
          <w:szCs w:val="23"/>
        </w:rPr>
        <w:t xml:space="preserve"> </w:t>
      </w:r>
      <w:r>
        <w:rPr>
          <w:w w:val="102"/>
          <w:sz w:val="23"/>
          <w:szCs w:val="23"/>
        </w:rPr>
        <w:t>Only</w:t>
      </w:r>
      <w:r>
        <w:rPr>
          <w:sz w:val="23"/>
          <w:szCs w:val="23"/>
        </w:rPr>
        <w:t xml:space="preserve"> </w:t>
      </w:r>
      <w:r>
        <w:rPr>
          <w:w w:val="102"/>
          <w:sz w:val="23"/>
          <w:szCs w:val="23"/>
        </w:rPr>
        <w:t>the</w:t>
      </w:r>
      <w:r>
        <w:rPr>
          <w:sz w:val="23"/>
          <w:szCs w:val="23"/>
        </w:rPr>
        <w:t xml:space="preserve"> </w:t>
      </w:r>
      <w:r>
        <w:rPr>
          <w:w w:val="102"/>
          <w:sz w:val="23"/>
          <w:szCs w:val="23"/>
        </w:rPr>
        <w:t>Financial</w:t>
      </w:r>
      <w:r>
        <w:rPr>
          <w:sz w:val="23"/>
          <w:szCs w:val="23"/>
        </w:rPr>
        <w:t xml:space="preserve"> </w:t>
      </w:r>
      <w:r>
        <w:rPr>
          <w:w w:val="102"/>
          <w:sz w:val="23"/>
          <w:szCs w:val="23"/>
        </w:rPr>
        <w:t>Proposal</w:t>
      </w:r>
      <w:r>
        <w:rPr>
          <w:sz w:val="23"/>
          <w:szCs w:val="23"/>
        </w:rPr>
        <w:t xml:space="preserve"> </w:t>
      </w:r>
      <w:r>
        <w:rPr>
          <w:w w:val="102"/>
          <w:sz w:val="23"/>
          <w:szCs w:val="23"/>
        </w:rPr>
        <w:t>of</w:t>
      </w:r>
      <w:r>
        <w:rPr>
          <w:sz w:val="23"/>
          <w:szCs w:val="23"/>
        </w:rPr>
        <w:t xml:space="preserve"> </w:t>
      </w:r>
      <w:r>
        <w:rPr>
          <w:w w:val="102"/>
          <w:sz w:val="23"/>
          <w:szCs w:val="23"/>
        </w:rPr>
        <w:t>the Consultant</w:t>
      </w:r>
      <w:r>
        <w:rPr>
          <w:sz w:val="23"/>
          <w:szCs w:val="23"/>
        </w:rPr>
        <w:t xml:space="preserve"> </w:t>
      </w:r>
      <w:r>
        <w:rPr>
          <w:w w:val="102"/>
          <w:sz w:val="23"/>
          <w:szCs w:val="23"/>
        </w:rPr>
        <w:t>achieving</w:t>
      </w:r>
      <w:r>
        <w:rPr>
          <w:sz w:val="23"/>
          <w:szCs w:val="23"/>
        </w:rPr>
        <w:t xml:space="preserve"> </w:t>
      </w:r>
      <w:r>
        <w:rPr>
          <w:w w:val="102"/>
          <w:sz w:val="23"/>
          <w:szCs w:val="23"/>
        </w:rPr>
        <w:t>the</w:t>
      </w:r>
      <w:r>
        <w:rPr>
          <w:sz w:val="23"/>
          <w:szCs w:val="23"/>
        </w:rPr>
        <w:t xml:space="preserve"> </w:t>
      </w:r>
      <w:r>
        <w:rPr>
          <w:w w:val="102"/>
          <w:sz w:val="23"/>
          <w:szCs w:val="23"/>
        </w:rPr>
        <w:t>highest</w:t>
      </w:r>
      <w:r>
        <w:rPr>
          <w:sz w:val="23"/>
          <w:szCs w:val="23"/>
        </w:rPr>
        <w:t xml:space="preserve"> </w:t>
      </w:r>
      <w:r>
        <w:rPr>
          <w:w w:val="102"/>
          <w:sz w:val="23"/>
          <w:szCs w:val="23"/>
        </w:rPr>
        <w:t>Technical</w:t>
      </w:r>
      <w:r>
        <w:rPr>
          <w:sz w:val="23"/>
          <w:szCs w:val="23"/>
        </w:rPr>
        <w:t xml:space="preserve"> </w:t>
      </w:r>
      <w:r>
        <w:rPr>
          <w:w w:val="102"/>
          <w:sz w:val="23"/>
          <w:szCs w:val="23"/>
        </w:rPr>
        <w:t>Score</w:t>
      </w:r>
      <w:r>
        <w:rPr>
          <w:sz w:val="23"/>
          <w:szCs w:val="23"/>
        </w:rPr>
        <w:t xml:space="preserve"> </w:t>
      </w:r>
      <w:r>
        <w:rPr>
          <w:w w:val="102"/>
          <w:sz w:val="23"/>
          <w:szCs w:val="23"/>
        </w:rPr>
        <w:t>(St)</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opened</w:t>
      </w:r>
      <w:r>
        <w:rPr>
          <w:sz w:val="23"/>
          <w:szCs w:val="23"/>
        </w:rPr>
        <w:t xml:space="preserve"> </w:t>
      </w:r>
      <w:r>
        <w:rPr>
          <w:w w:val="102"/>
          <w:sz w:val="23"/>
          <w:szCs w:val="23"/>
        </w:rPr>
        <w:t>by the</w:t>
      </w:r>
      <w:r>
        <w:rPr>
          <w:sz w:val="23"/>
          <w:szCs w:val="23"/>
        </w:rPr>
        <w:t xml:space="preserve"> </w:t>
      </w:r>
      <w:r>
        <w:rPr>
          <w:w w:val="102"/>
          <w:sz w:val="23"/>
          <w:szCs w:val="23"/>
        </w:rPr>
        <w:t>BAC</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presence</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Consultants</w:t>
      </w:r>
      <w:r>
        <w:rPr>
          <w:sz w:val="23"/>
          <w:szCs w:val="23"/>
        </w:rPr>
        <w:t xml:space="preserve"> </w:t>
      </w:r>
      <w:r>
        <w:rPr>
          <w:w w:val="102"/>
          <w:sz w:val="23"/>
          <w:szCs w:val="23"/>
        </w:rPr>
        <w:t>when</w:t>
      </w:r>
      <w:r>
        <w:rPr>
          <w:sz w:val="23"/>
          <w:szCs w:val="23"/>
        </w:rPr>
        <w:t xml:space="preserve"> </w:t>
      </w:r>
      <w:r>
        <w:rPr>
          <w:w w:val="102"/>
          <w:sz w:val="23"/>
          <w:szCs w:val="23"/>
        </w:rPr>
        <w:t>the</w:t>
      </w:r>
      <w:r>
        <w:rPr>
          <w:sz w:val="23"/>
          <w:szCs w:val="23"/>
        </w:rPr>
        <w:t xml:space="preserve"> </w:t>
      </w:r>
      <w:r>
        <w:rPr>
          <w:w w:val="102"/>
          <w:sz w:val="23"/>
          <w:szCs w:val="23"/>
        </w:rPr>
        <w:t>highest</w:t>
      </w:r>
      <w:r>
        <w:rPr>
          <w:sz w:val="23"/>
          <w:szCs w:val="23"/>
        </w:rPr>
        <w:t xml:space="preserve"> </w:t>
      </w:r>
      <w:r>
        <w:rPr>
          <w:w w:val="102"/>
          <w:sz w:val="23"/>
          <w:szCs w:val="23"/>
        </w:rPr>
        <w:t>ranked</w:t>
      </w:r>
      <w:r>
        <w:rPr>
          <w:sz w:val="23"/>
          <w:szCs w:val="23"/>
        </w:rPr>
        <w:t xml:space="preserve"> </w:t>
      </w:r>
      <w:r>
        <w:rPr>
          <w:w w:val="102"/>
          <w:sz w:val="23"/>
          <w:szCs w:val="23"/>
        </w:rPr>
        <w:t>firm is</w:t>
      </w:r>
      <w:r>
        <w:rPr>
          <w:sz w:val="23"/>
          <w:szCs w:val="23"/>
        </w:rPr>
        <w:t xml:space="preserve"> </w:t>
      </w:r>
      <w:r>
        <w:rPr>
          <w:w w:val="102"/>
          <w:sz w:val="23"/>
          <w:szCs w:val="23"/>
        </w:rPr>
        <w:t>invited</w:t>
      </w:r>
      <w:r>
        <w:rPr>
          <w:sz w:val="23"/>
          <w:szCs w:val="23"/>
        </w:rPr>
        <w:t xml:space="preserve"> </w:t>
      </w:r>
      <w:r>
        <w:rPr>
          <w:w w:val="102"/>
          <w:sz w:val="23"/>
          <w:szCs w:val="23"/>
        </w:rPr>
        <w:t>to</w:t>
      </w:r>
      <w:r>
        <w:rPr>
          <w:sz w:val="23"/>
          <w:szCs w:val="23"/>
        </w:rPr>
        <w:t xml:space="preserve"> </w:t>
      </w:r>
      <w:r>
        <w:rPr>
          <w:w w:val="102"/>
          <w:sz w:val="23"/>
          <w:szCs w:val="23"/>
        </w:rPr>
        <w:t>negotiate</w:t>
      </w:r>
      <w:r>
        <w:rPr>
          <w:sz w:val="23"/>
          <w:szCs w:val="23"/>
        </w:rPr>
        <w:t xml:space="preserve"> </w:t>
      </w:r>
      <w:r>
        <w:rPr>
          <w:w w:val="102"/>
          <w:sz w:val="23"/>
          <w:szCs w:val="23"/>
        </w:rPr>
        <w:t>its</w:t>
      </w:r>
      <w:r>
        <w:rPr>
          <w:sz w:val="23"/>
          <w:szCs w:val="23"/>
        </w:rPr>
        <w:t xml:space="preserve"> </w:t>
      </w:r>
      <w:r>
        <w:rPr>
          <w:w w:val="102"/>
          <w:sz w:val="23"/>
          <w:szCs w:val="23"/>
        </w:rPr>
        <w:t>Bid</w:t>
      </w:r>
      <w:r>
        <w:rPr>
          <w:sz w:val="23"/>
          <w:szCs w:val="23"/>
        </w:rPr>
        <w:t xml:space="preserve"> </w:t>
      </w:r>
      <w:r>
        <w:rPr>
          <w:w w:val="102"/>
          <w:sz w:val="23"/>
          <w:szCs w:val="23"/>
        </w:rPr>
        <w:t>and</w:t>
      </w:r>
      <w:r>
        <w:rPr>
          <w:sz w:val="23"/>
          <w:szCs w:val="23"/>
        </w:rPr>
        <w:t xml:space="preserve"> </w:t>
      </w:r>
      <w:r>
        <w:rPr>
          <w:w w:val="102"/>
          <w:sz w:val="23"/>
          <w:szCs w:val="23"/>
        </w:rPr>
        <w:t>the</w:t>
      </w:r>
      <w:r>
        <w:rPr>
          <w:sz w:val="23"/>
          <w:szCs w:val="23"/>
        </w:rPr>
        <w:t xml:space="preserve"> </w:t>
      </w:r>
      <w:r>
        <w:rPr>
          <w:w w:val="102"/>
          <w:sz w:val="23"/>
          <w:szCs w:val="23"/>
        </w:rPr>
        <w:t>contract</w:t>
      </w:r>
      <w:r>
        <w:rPr>
          <w:sz w:val="23"/>
          <w:szCs w:val="23"/>
        </w:rPr>
        <w:t xml:space="preserve"> </w:t>
      </w:r>
      <w:r>
        <w:rPr>
          <w:w w:val="102"/>
          <w:sz w:val="23"/>
          <w:szCs w:val="23"/>
        </w:rPr>
        <w:t>on</w:t>
      </w:r>
      <w:r>
        <w:rPr>
          <w:sz w:val="23"/>
          <w:szCs w:val="23"/>
        </w:rPr>
        <w:t xml:space="preserve"> </w:t>
      </w:r>
      <w:r>
        <w:rPr>
          <w:w w:val="102"/>
          <w:sz w:val="23"/>
          <w:szCs w:val="23"/>
        </w:rPr>
        <w:t>the</w:t>
      </w:r>
      <w:r>
        <w:rPr>
          <w:sz w:val="23"/>
          <w:szCs w:val="23"/>
        </w:rPr>
        <w:t xml:space="preserve"> </w:t>
      </w:r>
      <w:r>
        <w:rPr>
          <w:w w:val="102"/>
          <w:sz w:val="23"/>
          <w:szCs w:val="23"/>
        </w:rPr>
        <w:t>basis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Technical and</w:t>
      </w:r>
      <w:r>
        <w:rPr>
          <w:sz w:val="23"/>
          <w:szCs w:val="23"/>
        </w:rPr>
        <w:t xml:space="preserve">  </w:t>
      </w:r>
      <w:r>
        <w:rPr>
          <w:w w:val="102"/>
          <w:sz w:val="23"/>
          <w:szCs w:val="23"/>
        </w:rPr>
        <w:t>Financial</w:t>
      </w:r>
      <w:r>
        <w:rPr>
          <w:sz w:val="23"/>
          <w:szCs w:val="23"/>
        </w:rPr>
        <w:t xml:space="preserve">  </w:t>
      </w:r>
      <w:r>
        <w:rPr>
          <w:w w:val="102"/>
          <w:sz w:val="23"/>
          <w:szCs w:val="23"/>
        </w:rPr>
        <w:t>Proposals</w:t>
      </w:r>
      <w:r>
        <w:rPr>
          <w:sz w:val="23"/>
          <w:szCs w:val="23"/>
        </w:rPr>
        <w:t xml:space="preserve">  </w:t>
      </w:r>
      <w:r>
        <w:rPr>
          <w:w w:val="102"/>
          <w:sz w:val="23"/>
          <w:szCs w:val="23"/>
        </w:rPr>
        <w:t>submitted</w:t>
      </w:r>
      <w:r>
        <w:rPr>
          <w:sz w:val="23"/>
          <w:szCs w:val="23"/>
        </w:rPr>
        <w:t xml:space="preserve">  </w:t>
      </w:r>
      <w:r>
        <w:rPr>
          <w:w w:val="102"/>
          <w:sz w:val="23"/>
          <w:szCs w:val="23"/>
        </w:rPr>
        <w:t>in</w:t>
      </w:r>
      <w:r>
        <w:rPr>
          <w:sz w:val="23"/>
          <w:szCs w:val="23"/>
        </w:rPr>
        <w:t xml:space="preserve">  </w:t>
      </w:r>
      <w:r>
        <w:rPr>
          <w:w w:val="102"/>
          <w:sz w:val="23"/>
          <w:szCs w:val="23"/>
        </w:rPr>
        <w:t>accordance</w:t>
      </w:r>
      <w:r>
        <w:rPr>
          <w:sz w:val="23"/>
          <w:szCs w:val="23"/>
        </w:rPr>
        <w:t xml:space="preserve">  </w:t>
      </w:r>
      <w:r>
        <w:rPr>
          <w:w w:val="102"/>
          <w:sz w:val="23"/>
          <w:szCs w:val="23"/>
        </w:rPr>
        <w:t>with</w:t>
      </w:r>
      <w:r>
        <w:rPr>
          <w:sz w:val="23"/>
          <w:szCs w:val="23"/>
        </w:rPr>
        <w:t xml:space="preserve">  </w:t>
      </w:r>
      <w:r>
        <w:rPr>
          <w:w w:val="102"/>
          <w:sz w:val="23"/>
          <w:szCs w:val="23"/>
        </w:rPr>
        <w:t>the</w:t>
      </w:r>
      <w:r>
        <w:rPr>
          <w:sz w:val="23"/>
          <w:szCs w:val="23"/>
        </w:rPr>
        <w:t xml:space="preserve">  </w:t>
      </w:r>
      <w:r>
        <w:rPr>
          <w:w w:val="102"/>
          <w:sz w:val="23"/>
          <w:szCs w:val="23"/>
        </w:rPr>
        <w:t>instructions given</w:t>
      </w:r>
      <w:r>
        <w:rPr>
          <w:sz w:val="23"/>
          <w:szCs w:val="23"/>
        </w:rPr>
        <w:t xml:space="preserve"> </w:t>
      </w:r>
      <w:r>
        <w:rPr>
          <w:w w:val="102"/>
          <w:sz w:val="23"/>
          <w:szCs w:val="23"/>
        </w:rPr>
        <w:t>in</w:t>
      </w:r>
      <w:r>
        <w:rPr>
          <w:sz w:val="23"/>
          <w:szCs w:val="23"/>
        </w:rPr>
        <w:t xml:space="preserve"> </w:t>
      </w:r>
      <w:r>
        <w:rPr>
          <w:b/>
          <w:w w:val="102"/>
          <w:sz w:val="23"/>
          <w:szCs w:val="23"/>
        </w:rPr>
        <w:t>ITB</w:t>
      </w:r>
      <w:r>
        <w:rPr>
          <w:b/>
          <w:sz w:val="23"/>
          <w:szCs w:val="23"/>
        </w:rPr>
        <w:t xml:space="preserve"> </w:t>
      </w:r>
      <w:r>
        <w:rPr>
          <w:w w:val="102"/>
          <w:sz w:val="23"/>
          <w:szCs w:val="23"/>
        </w:rPr>
        <w:t>Clause</w:t>
      </w:r>
      <w:r>
        <w:rPr>
          <w:sz w:val="23"/>
          <w:szCs w:val="23"/>
        </w:rPr>
        <w:t xml:space="preserve"> </w:t>
      </w:r>
      <w:r>
        <w:rPr>
          <w:w w:val="102"/>
          <w:sz w:val="23"/>
          <w:szCs w:val="23"/>
        </w:rPr>
        <w:t>24</w:t>
      </w:r>
      <w:r>
        <w:rPr>
          <w:sz w:val="23"/>
          <w:szCs w:val="23"/>
        </w:rPr>
        <w:t xml:space="preserve"> </w:t>
      </w:r>
      <w:r>
        <w:rPr>
          <w:w w:val="102"/>
          <w:sz w:val="23"/>
          <w:szCs w:val="23"/>
        </w:rPr>
        <w:t>and</w:t>
      </w:r>
      <w:r>
        <w:rPr>
          <w:sz w:val="23"/>
          <w:szCs w:val="23"/>
        </w:rPr>
        <w:t xml:space="preserve"> </w:t>
      </w:r>
      <w:r>
        <w:rPr>
          <w:w w:val="102"/>
          <w:sz w:val="23"/>
          <w:szCs w:val="23"/>
        </w:rPr>
        <w:t>this</w:t>
      </w:r>
      <w:r>
        <w:rPr>
          <w:sz w:val="23"/>
          <w:szCs w:val="23"/>
        </w:rPr>
        <w:t xml:space="preserve"> </w:t>
      </w:r>
      <w:r>
        <w:rPr>
          <w:w w:val="102"/>
          <w:sz w:val="23"/>
          <w:szCs w:val="23"/>
        </w:rPr>
        <w:t>BDS.</w:t>
      </w:r>
      <w:r>
        <w:rPr>
          <w:sz w:val="23"/>
          <w:szCs w:val="23"/>
        </w:rPr>
        <w:t xml:space="preserve">  </w:t>
      </w:r>
      <w:r>
        <w:rPr>
          <w:w w:val="102"/>
          <w:sz w:val="23"/>
          <w:szCs w:val="23"/>
        </w:rPr>
        <w:t>The</w:t>
      </w:r>
      <w:r>
        <w:rPr>
          <w:sz w:val="23"/>
          <w:szCs w:val="23"/>
        </w:rPr>
        <w:t xml:space="preserve"> </w:t>
      </w:r>
      <w:r>
        <w:rPr>
          <w:w w:val="102"/>
          <w:sz w:val="23"/>
          <w:szCs w:val="23"/>
        </w:rPr>
        <w:t>BAC</w:t>
      </w:r>
      <w:r>
        <w:rPr>
          <w:sz w:val="23"/>
          <w:szCs w:val="23"/>
        </w:rPr>
        <w:t xml:space="preserve"> </w:t>
      </w:r>
      <w:r>
        <w:rPr>
          <w:w w:val="102"/>
          <w:sz w:val="23"/>
          <w:szCs w:val="23"/>
        </w:rPr>
        <w:t>shall</w:t>
      </w:r>
      <w:r>
        <w:rPr>
          <w:sz w:val="23"/>
          <w:szCs w:val="23"/>
        </w:rPr>
        <w:t xml:space="preserve"> </w:t>
      </w:r>
      <w:r>
        <w:rPr>
          <w:w w:val="102"/>
          <w:sz w:val="23"/>
          <w:szCs w:val="23"/>
        </w:rPr>
        <w:t>determine</w:t>
      </w:r>
      <w:r>
        <w:rPr>
          <w:sz w:val="23"/>
          <w:szCs w:val="23"/>
        </w:rPr>
        <w:t xml:space="preserve"> </w:t>
      </w:r>
      <w:r>
        <w:rPr>
          <w:w w:val="102"/>
          <w:sz w:val="23"/>
          <w:szCs w:val="23"/>
        </w:rPr>
        <w:t>whether the</w:t>
      </w:r>
      <w:r>
        <w:rPr>
          <w:sz w:val="23"/>
          <w:szCs w:val="23"/>
        </w:rPr>
        <w:t xml:space="preserve">  </w:t>
      </w:r>
      <w:r>
        <w:rPr>
          <w:w w:val="102"/>
          <w:sz w:val="23"/>
          <w:szCs w:val="23"/>
        </w:rPr>
        <w:t>Financial</w:t>
      </w:r>
      <w:r>
        <w:rPr>
          <w:sz w:val="23"/>
          <w:szCs w:val="23"/>
        </w:rPr>
        <w:t xml:space="preserve">  </w:t>
      </w:r>
      <w:r>
        <w:rPr>
          <w:w w:val="102"/>
          <w:sz w:val="23"/>
          <w:szCs w:val="23"/>
        </w:rPr>
        <w:t>Proposals</w:t>
      </w:r>
      <w:r>
        <w:rPr>
          <w:sz w:val="23"/>
          <w:szCs w:val="23"/>
        </w:rPr>
        <w:t xml:space="preserve">  </w:t>
      </w:r>
      <w:r>
        <w:rPr>
          <w:w w:val="102"/>
          <w:sz w:val="23"/>
          <w:szCs w:val="23"/>
        </w:rPr>
        <w:t>are</w:t>
      </w:r>
      <w:r>
        <w:rPr>
          <w:sz w:val="23"/>
          <w:szCs w:val="23"/>
        </w:rPr>
        <w:t xml:space="preserve">  </w:t>
      </w:r>
      <w:r>
        <w:rPr>
          <w:w w:val="102"/>
          <w:sz w:val="23"/>
          <w:szCs w:val="23"/>
        </w:rPr>
        <w:t>complete,</w:t>
      </w:r>
      <w:r>
        <w:rPr>
          <w:sz w:val="23"/>
          <w:szCs w:val="23"/>
        </w:rPr>
        <w:t xml:space="preserve">  </w:t>
      </w:r>
      <w:r>
        <w:rPr>
          <w:i/>
          <w:w w:val="102"/>
          <w:sz w:val="23"/>
          <w:szCs w:val="23"/>
        </w:rPr>
        <w:t>i.e.</w:t>
      </w:r>
      <w:r>
        <w:rPr>
          <w:w w:val="102"/>
          <w:sz w:val="23"/>
          <w:szCs w:val="23"/>
        </w:rPr>
        <w:t>,</w:t>
      </w:r>
      <w:r>
        <w:rPr>
          <w:sz w:val="23"/>
          <w:szCs w:val="23"/>
        </w:rPr>
        <w:t xml:space="preserve">  </w:t>
      </w:r>
      <w:r>
        <w:rPr>
          <w:w w:val="102"/>
          <w:sz w:val="23"/>
          <w:szCs w:val="23"/>
        </w:rPr>
        <w:t>whether</w:t>
      </w:r>
      <w:r>
        <w:rPr>
          <w:sz w:val="23"/>
          <w:szCs w:val="23"/>
        </w:rPr>
        <w:t xml:space="preserve">  </w:t>
      </w:r>
      <w:r>
        <w:rPr>
          <w:w w:val="102"/>
          <w:sz w:val="23"/>
          <w:szCs w:val="23"/>
        </w:rPr>
        <w:t>all</w:t>
      </w:r>
      <w:r>
        <w:rPr>
          <w:sz w:val="23"/>
          <w:szCs w:val="23"/>
        </w:rPr>
        <w:t xml:space="preserve">  </w:t>
      </w:r>
      <w:r>
        <w:rPr>
          <w:w w:val="102"/>
          <w:sz w:val="23"/>
          <w:szCs w:val="23"/>
        </w:rPr>
        <w:t>the</w:t>
      </w:r>
      <w:r>
        <w:rPr>
          <w:sz w:val="23"/>
          <w:szCs w:val="23"/>
        </w:rPr>
        <w:t xml:space="preserve">  </w:t>
      </w:r>
      <w:r>
        <w:rPr>
          <w:w w:val="102"/>
          <w:sz w:val="23"/>
          <w:szCs w:val="23"/>
        </w:rPr>
        <w:t>documents mentioned</w:t>
      </w:r>
      <w:r>
        <w:rPr>
          <w:sz w:val="23"/>
          <w:szCs w:val="23"/>
        </w:rPr>
        <w:t xml:space="preserve"> </w:t>
      </w:r>
      <w:r>
        <w:rPr>
          <w:w w:val="102"/>
          <w:sz w:val="23"/>
          <w:szCs w:val="23"/>
        </w:rPr>
        <w:t>in</w:t>
      </w:r>
      <w:r>
        <w:rPr>
          <w:sz w:val="23"/>
          <w:szCs w:val="23"/>
        </w:rPr>
        <w:t xml:space="preserve"> </w:t>
      </w:r>
      <w:r>
        <w:rPr>
          <w:b/>
          <w:w w:val="102"/>
          <w:sz w:val="23"/>
          <w:szCs w:val="23"/>
        </w:rPr>
        <w:t>ITB</w:t>
      </w:r>
      <w:r>
        <w:rPr>
          <w:b/>
          <w:sz w:val="23"/>
          <w:szCs w:val="23"/>
        </w:rPr>
        <w:t xml:space="preserve"> </w:t>
      </w:r>
      <w:r>
        <w:rPr>
          <w:w w:val="102"/>
          <w:sz w:val="23"/>
          <w:szCs w:val="23"/>
        </w:rPr>
        <w:t>Clause</w:t>
      </w:r>
      <w:r>
        <w:rPr>
          <w:sz w:val="23"/>
          <w:szCs w:val="23"/>
        </w:rPr>
        <w:t xml:space="preserve"> </w:t>
      </w:r>
      <w:r>
        <w:rPr>
          <w:w w:val="102"/>
          <w:sz w:val="23"/>
          <w:szCs w:val="23"/>
        </w:rPr>
        <w:t>11</w:t>
      </w:r>
      <w:r>
        <w:rPr>
          <w:sz w:val="23"/>
          <w:szCs w:val="23"/>
        </w:rPr>
        <w:t xml:space="preserve"> </w:t>
      </w:r>
      <w:r>
        <w:rPr>
          <w:w w:val="102"/>
          <w:sz w:val="23"/>
          <w:szCs w:val="23"/>
        </w:rPr>
        <w:t>are</w:t>
      </w:r>
      <w:r>
        <w:rPr>
          <w:sz w:val="23"/>
          <w:szCs w:val="23"/>
        </w:rPr>
        <w:t xml:space="preserve"> </w:t>
      </w:r>
      <w:r>
        <w:rPr>
          <w:w w:val="102"/>
          <w:sz w:val="23"/>
          <w:szCs w:val="23"/>
        </w:rPr>
        <w:t>present</w:t>
      </w:r>
      <w:r>
        <w:rPr>
          <w:sz w:val="23"/>
          <w:szCs w:val="23"/>
        </w:rPr>
        <w:t xml:space="preserve"> </w:t>
      </w:r>
      <w:r>
        <w:rPr>
          <w:w w:val="102"/>
          <w:sz w:val="23"/>
          <w:szCs w:val="23"/>
        </w:rPr>
        <w:t>and</w:t>
      </w:r>
      <w:r>
        <w:rPr>
          <w:sz w:val="23"/>
          <w:szCs w:val="23"/>
        </w:rPr>
        <w:t xml:space="preserve"> </w:t>
      </w:r>
      <w:r>
        <w:rPr>
          <w:w w:val="102"/>
          <w:sz w:val="23"/>
          <w:szCs w:val="23"/>
        </w:rPr>
        <w:t>all</w:t>
      </w:r>
      <w:r>
        <w:rPr>
          <w:sz w:val="23"/>
          <w:szCs w:val="23"/>
        </w:rPr>
        <w:t xml:space="preserve"> </w:t>
      </w:r>
      <w:r>
        <w:rPr>
          <w:w w:val="102"/>
          <w:sz w:val="23"/>
          <w:szCs w:val="23"/>
        </w:rPr>
        <w:t>items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corresponding Technical</w:t>
      </w:r>
      <w:r>
        <w:rPr>
          <w:sz w:val="23"/>
          <w:szCs w:val="23"/>
        </w:rPr>
        <w:t xml:space="preserve"> </w:t>
      </w:r>
      <w:r>
        <w:rPr>
          <w:w w:val="102"/>
          <w:sz w:val="23"/>
          <w:szCs w:val="23"/>
        </w:rPr>
        <w:t>Proposals</w:t>
      </w:r>
      <w:r>
        <w:rPr>
          <w:sz w:val="23"/>
          <w:szCs w:val="23"/>
        </w:rPr>
        <w:t xml:space="preserve"> </w:t>
      </w:r>
      <w:r>
        <w:rPr>
          <w:w w:val="102"/>
          <w:sz w:val="23"/>
          <w:szCs w:val="23"/>
        </w:rPr>
        <w:t>that</w:t>
      </w:r>
      <w:r>
        <w:rPr>
          <w:sz w:val="23"/>
          <w:szCs w:val="23"/>
        </w:rPr>
        <w:t xml:space="preserve"> </w:t>
      </w:r>
      <w:r>
        <w:rPr>
          <w:w w:val="102"/>
          <w:sz w:val="23"/>
          <w:szCs w:val="23"/>
        </w:rPr>
        <w:t>are</w:t>
      </w:r>
      <w:r>
        <w:rPr>
          <w:sz w:val="23"/>
          <w:szCs w:val="23"/>
        </w:rPr>
        <w:t xml:space="preserve"> </w:t>
      </w:r>
      <w:r>
        <w:rPr>
          <w:w w:val="102"/>
          <w:sz w:val="23"/>
          <w:szCs w:val="23"/>
        </w:rPr>
        <w:t>required</w:t>
      </w:r>
      <w:r>
        <w:rPr>
          <w:sz w:val="23"/>
          <w:szCs w:val="23"/>
        </w:rPr>
        <w:t xml:space="preserve"> </w:t>
      </w:r>
      <w:r>
        <w:rPr>
          <w:w w:val="102"/>
          <w:sz w:val="23"/>
          <w:szCs w:val="23"/>
        </w:rPr>
        <w:t>to</w:t>
      </w:r>
      <w:r>
        <w:rPr>
          <w:sz w:val="23"/>
          <w:szCs w:val="23"/>
        </w:rPr>
        <w:t xml:space="preserve"> </w:t>
      </w:r>
      <w:r>
        <w:rPr>
          <w:w w:val="102"/>
          <w:sz w:val="23"/>
          <w:szCs w:val="23"/>
        </w:rPr>
        <w:t>be</w:t>
      </w:r>
      <w:r>
        <w:rPr>
          <w:sz w:val="23"/>
          <w:szCs w:val="23"/>
        </w:rPr>
        <w:t xml:space="preserve"> </w:t>
      </w:r>
      <w:r>
        <w:rPr>
          <w:w w:val="102"/>
          <w:sz w:val="23"/>
          <w:szCs w:val="23"/>
        </w:rPr>
        <w:t>priced</w:t>
      </w:r>
      <w:r>
        <w:rPr>
          <w:sz w:val="23"/>
          <w:szCs w:val="23"/>
        </w:rPr>
        <w:t xml:space="preserve"> </w:t>
      </w:r>
      <w:r>
        <w:rPr>
          <w:w w:val="102"/>
          <w:sz w:val="23"/>
          <w:szCs w:val="23"/>
        </w:rPr>
        <w:t>are</w:t>
      </w:r>
      <w:r>
        <w:rPr>
          <w:sz w:val="23"/>
          <w:szCs w:val="23"/>
        </w:rPr>
        <w:t xml:space="preserve"> </w:t>
      </w:r>
      <w:r>
        <w:rPr>
          <w:w w:val="102"/>
          <w:sz w:val="23"/>
          <w:szCs w:val="23"/>
        </w:rPr>
        <w:t>so</w:t>
      </w:r>
      <w:r>
        <w:rPr>
          <w:sz w:val="23"/>
          <w:szCs w:val="23"/>
        </w:rPr>
        <w:t xml:space="preserve"> </w:t>
      </w:r>
      <w:r>
        <w:rPr>
          <w:w w:val="102"/>
          <w:sz w:val="23"/>
          <w:szCs w:val="23"/>
        </w:rPr>
        <w:t>priced.</w:t>
      </w:r>
      <w:r>
        <w:rPr>
          <w:sz w:val="23"/>
          <w:szCs w:val="23"/>
        </w:rPr>
        <w:t xml:space="preserve">  </w:t>
      </w:r>
      <w:r>
        <w:rPr>
          <w:w w:val="102"/>
          <w:sz w:val="23"/>
          <w:szCs w:val="23"/>
        </w:rPr>
        <w:t>If</w:t>
      </w:r>
      <w:r>
        <w:rPr>
          <w:sz w:val="23"/>
          <w:szCs w:val="23"/>
        </w:rPr>
        <w:t xml:space="preserve"> </w:t>
      </w:r>
      <w:r>
        <w:rPr>
          <w:w w:val="102"/>
          <w:sz w:val="23"/>
          <w:szCs w:val="23"/>
        </w:rPr>
        <w:t>not,</w:t>
      </w:r>
      <w:r>
        <w:rPr>
          <w:sz w:val="23"/>
          <w:szCs w:val="23"/>
        </w:rPr>
        <w:t xml:space="preserve"> </w:t>
      </w:r>
      <w:r>
        <w:rPr>
          <w:w w:val="102"/>
          <w:sz w:val="23"/>
          <w:szCs w:val="23"/>
        </w:rPr>
        <w:t>the Procuring</w:t>
      </w:r>
      <w:r>
        <w:rPr>
          <w:sz w:val="23"/>
          <w:szCs w:val="23"/>
        </w:rPr>
        <w:t xml:space="preserve">   </w:t>
      </w:r>
      <w:r>
        <w:rPr>
          <w:w w:val="102"/>
          <w:sz w:val="23"/>
          <w:szCs w:val="23"/>
        </w:rPr>
        <w:t>Entity</w:t>
      </w:r>
      <w:r>
        <w:rPr>
          <w:sz w:val="23"/>
          <w:szCs w:val="23"/>
        </w:rPr>
        <w:t xml:space="preserve">   </w:t>
      </w:r>
      <w:r>
        <w:rPr>
          <w:w w:val="102"/>
          <w:sz w:val="23"/>
          <w:szCs w:val="23"/>
        </w:rPr>
        <w:t>shall</w:t>
      </w:r>
      <w:r>
        <w:rPr>
          <w:sz w:val="23"/>
          <w:szCs w:val="23"/>
        </w:rPr>
        <w:t xml:space="preserve">   </w:t>
      </w:r>
      <w:r>
        <w:rPr>
          <w:w w:val="102"/>
          <w:sz w:val="23"/>
          <w:szCs w:val="23"/>
        </w:rPr>
        <w:t>reject</w:t>
      </w:r>
      <w:r>
        <w:rPr>
          <w:sz w:val="23"/>
          <w:szCs w:val="23"/>
        </w:rPr>
        <w:t xml:space="preserve">   </w:t>
      </w:r>
      <w:r>
        <w:rPr>
          <w:w w:val="102"/>
          <w:sz w:val="23"/>
          <w:szCs w:val="23"/>
        </w:rPr>
        <w:t>the</w:t>
      </w:r>
      <w:r>
        <w:rPr>
          <w:sz w:val="23"/>
          <w:szCs w:val="23"/>
        </w:rPr>
        <w:t xml:space="preserve">   </w:t>
      </w:r>
      <w:r>
        <w:rPr>
          <w:w w:val="102"/>
          <w:sz w:val="23"/>
          <w:szCs w:val="23"/>
        </w:rPr>
        <w:t>Bid.</w:t>
      </w:r>
      <w:r>
        <w:rPr>
          <w:sz w:val="23"/>
          <w:szCs w:val="23"/>
        </w:rPr>
        <w:t xml:space="preserve">   </w:t>
      </w:r>
      <w:r>
        <w:rPr>
          <w:w w:val="102"/>
          <w:sz w:val="23"/>
          <w:szCs w:val="23"/>
        </w:rPr>
        <w:t>The</w:t>
      </w:r>
      <w:r>
        <w:rPr>
          <w:sz w:val="23"/>
          <w:szCs w:val="23"/>
        </w:rPr>
        <w:t xml:space="preserve">   </w:t>
      </w:r>
      <w:r>
        <w:rPr>
          <w:w w:val="102"/>
          <w:sz w:val="23"/>
          <w:szCs w:val="23"/>
        </w:rPr>
        <w:t>BAC</w:t>
      </w:r>
      <w:r>
        <w:rPr>
          <w:sz w:val="23"/>
          <w:szCs w:val="23"/>
        </w:rPr>
        <w:t xml:space="preserve">   </w:t>
      </w:r>
      <w:r>
        <w:rPr>
          <w:w w:val="102"/>
          <w:sz w:val="23"/>
          <w:szCs w:val="23"/>
        </w:rPr>
        <w:t>shall</w:t>
      </w:r>
      <w:r>
        <w:rPr>
          <w:sz w:val="23"/>
          <w:szCs w:val="23"/>
        </w:rPr>
        <w:t xml:space="preserve">   </w:t>
      </w:r>
      <w:r>
        <w:rPr>
          <w:w w:val="102"/>
          <w:sz w:val="23"/>
          <w:szCs w:val="23"/>
        </w:rPr>
        <w:t>correct</w:t>
      </w:r>
      <w:r>
        <w:rPr>
          <w:sz w:val="23"/>
          <w:szCs w:val="23"/>
        </w:rPr>
        <w:t xml:space="preserve">   </w:t>
      </w:r>
      <w:r>
        <w:rPr>
          <w:w w:val="102"/>
          <w:sz w:val="23"/>
          <w:szCs w:val="23"/>
        </w:rPr>
        <w:t>any computational</w:t>
      </w:r>
      <w:r>
        <w:rPr>
          <w:sz w:val="23"/>
          <w:szCs w:val="23"/>
        </w:rPr>
        <w:t xml:space="preserve">  </w:t>
      </w:r>
      <w:r>
        <w:rPr>
          <w:w w:val="102"/>
          <w:sz w:val="23"/>
          <w:szCs w:val="23"/>
        </w:rPr>
        <w:t>errors,</w:t>
      </w:r>
      <w:r>
        <w:rPr>
          <w:sz w:val="23"/>
          <w:szCs w:val="23"/>
        </w:rPr>
        <w:t xml:space="preserve">  </w:t>
      </w:r>
      <w:r>
        <w:rPr>
          <w:w w:val="102"/>
          <w:sz w:val="23"/>
          <w:szCs w:val="23"/>
        </w:rPr>
        <w:t>and</w:t>
      </w:r>
      <w:r>
        <w:rPr>
          <w:sz w:val="23"/>
          <w:szCs w:val="23"/>
        </w:rPr>
        <w:t xml:space="preserve">  </w:t>
      </w:r>
      <w:r>
        <w:rPr>
          <w:w w:val="102"/>
          <w:sz w:val="23"/>
          <w:szCs w:val="23"/>
        </w:rPr>
        <w:t>convert</w:t>
      </w:r>
      <w:r>
        <w:rPr>
          <w:sz w:val="23"/>
          <w:szCs w:val="23"/>
        </w:rPr>
        <w:t xml:space="preserve">  </w:t>
      </w:r>
      <w:r>
        <w:rPr>
          <w:w w:val="102"/>
          <w:sz w:val="23"/>
          <w:szCs w:val="23"/>
        </w:rPr>
        <w:t>prices</w:t>
      </w:r>
      <w:r>
        <w:rPr>
          <w:sz w:val="23"/>
          <w:szCs w:val="23"/>
        </w:rPr>
        <w:t xml:space="preserve">  </w:t>
      </w:r>
      <w:r>
        <w:rPr>
          <w:w w:val="102"/>
          <w:sz w:val="23"/>
          <w:szCs w:val="23"/>
        </w:rPr>
        <w:t>in</w:t>
      </w:r>
      <w:r>
        <w:rPr>
          <w:sz w:val="23"/>
          <w:szCs w:val="23"/>
        </w:rPr>
        <w:t xml:space="preserve">  </w:t>
      </w:r>
      <w:r>
        <w:rPr>
          <w:w w:val="102"/>
          <w:sz w:val="23"/>
          <w:szCs w:val="23"/>
        </w:rPr>
        <w:t>various</w:t>
      </w:r>
      <w:r>
        <w:rPr>
          <w:sz w:val="23"/>
          <w:szCs w:val="23"/>
        </w:rPr>
        <w:t xml:space="preserve">  </w:t>
      </w:r>
      <w:r>
        <w:rPr>
          <w:w w:val="102"/>
          <w:sz w:val="23"/>
          <w:szCs w:val="23"/>
        </w:rPr>
        <w:t>currencies</w:t>
      </w:r>
      <w:r>
        <w:rPr>
          <w:sz w:val="23"/>
          <w:szCs w:val="23"/>
        </w:rPr>
        <w:t xml:space="preserve">  </w:t>
      </w:r>
      <w:r>
        <w:rPr>
          <w:w w:val="102"/>
          <w:sz w:val="23"/>
          <w:szCs w:val="23"/>
        </w:rPr>
        <w:t>to</w:t>
      </w:r>
      <w:r>
        <w:rPr>
          <w:sz w:val="23"/>
          <w:szCs w:val="23"/>
        </w:rPr>
        <w:t xml:space="preserve">  </w:t>
      </w:r>
      <w:r>
        <w:rPr>
          <w:w w:val="102"/>
          <w:sz w:val="23"/>
          <w:szCs w:val="23"/>
        </w:rPr>
        <w:t>the Philippine</w:t>
      </w:r>
      <w:r>
        <w:rPr>
          <w:sz w:val="23"/>
          <w:szCs w:val="23"/>
        </w:rPr>
        <w:t xml:space="preserve">  </w:t>
      </w:r>
      <w:r>
        <w:rPr>
          <w:w w:val="102"/>
          <w:sz w:val="23"/>
          <w:szCs w:val="23"/>
        </w:rPr>
        <w:t>Peso</w:t>
      </w:r>
      <w:r>
        <w:rPr>
          <w:sz w:val="23"/>
          <w:szCs w:val="23"/>
        </w:rPr>
        <w:t xml:space="preserve">  </w:t>
      </w:r>
      <w:r>
        <w:rPr>
          <w:w w:val="102"/>
          <w:sz w:val="23"/>
          <w:szCs w:val="23"/>
        </w:rPr>
        <w:t>at</w:t>
      </w:r>
      <w:r>
        <w:rPr>
          <w:sz w:val="23"/>
          <w:szCs w:val="23"/>
        </w:rPr>
        <w:t xml:space="preserve">  </w:t>
      </w:r>
      <w:r>
        <w:rPr>
          <w:w w:val="102"/>
          <w:sz w:val="23"/>
          <w:szCs w:val="23"/>
        </w:rPr>
        <w:t>the</w:t>
      </w:r>
      <w:r>
        <w:rPr>
          <w:sz w:val="23"/>
          <w:szCs w:val="23"/>
        </w:rPr>
        <w:t xml:space="preserve">  </w:t>
      </w:r>
      <w:r>
        <w:rPr>
          <w:w w:val="102"/>
          <w:sz w:val="23"/>
          <w:szCs w:val="23"/>
        </w:rPr>
        <w:t>rate</w:t>
      </w:r>
      <w:r>
        <w:rPr>
          <w:sz w:val="23"/>
          <w:szCs w:val="23"/>
        </w:rPr>
        <w:t xml:space="preserve">  </w:t>
      </w:r>
      <w:r>
        <w:rPr>
          <w:w w:val="102"/>
          <w:sz w:val="23"/>
          <w:szCs w:val="23"/>
        </w:rPr>
        <w:t>indicated</w:t>
      </w:r>
      <w:r>
        <w:rPr>
          <w:sz w:val="23"/>
          <w:szCs w:val="23"/>
        </w:rPr>
        <w:t xml:space="preserve">  </w:t>
      </w:r>
      <w:r>
        <w:rPr>
          <w:w w:val="102"/>
          <w:sz w:val="23"/>
          <w:szCs w:val="23"/>
        </w:rPr>
        <w:t>in</w:t>
      </w:r>
      <w:r>
        <w:rPr>
          <w:sz w:val="23"/>
          <w:szCs w:val="23"/>
        </w:rPr>
        <w:t xml:space="preserve">  </w:t>
      </w:r>
      <w:r>
        <w:rPr>
          <w:b/>
          <w:w w:val="102"/>
          <w:sz w:val="23"/>
          <w:szCs w:val="23"/>
        </w:rPr>
        <w:t>ITB</w:t>
      </w:r>
      <w:r>
        <w:rPr>
          <w:b/>
          <w:sz w:val="23"/>
          <w:szCs w:val="23"/>
        </w:rPr>
        <w:t xml:space="preserve">  </w:t>
      </w:r>
      <w:r>
        <w:rPr>
          <w:w w:val="102"/>
          <w:sz w:val="23"/>
          <w:szCs w:val="23"/>
        </w:rPr>
        <w:t>Clause</w:t>
      </w:r>
      <w:r>
        <w:rPr>
          <w:sz w:val="23"/>
          <w:szCs w:val="23"/>
        </w:rPr>
        <w:t xml:space="preserve">  </w:t>
      </w:r>
      <w:r>
        <w:rPr>
          <w:w w:val="102"/>
          <w:sz w:val="23"/>
          <w:szCs w:val="23"/>
        </w:rPr>
        <w:t>13.</w:t>
      </w:r>
      <w:r>
        <w:rPr>
          <w:sz w:val="23"/>
          <w:szCs w:val="23"/>
        </w:rPr>
        <w:t xml:space="preserve">  </w:t>
      </w:r>
      <w:r>
        <w:rPr>
          <w:w w:val="102"/>
          <w:sz w:val="23"/>
          <w:szCs w:val="23"/>
        </w:rPr>
        <w:t>The</w:t>
      </w:r>
      <w:r>
        <w:rPr>
          <w:sz w:val="23"/>
          <w:szCs w:val="23"/>
        </w:rPr>
        <w:t xml:space="preserve">  </w:t>
      </w:r>
      <w:r>
        <w:rPr>
          <w:w w:val="102"/>
          <w:sz w:val="23"/>
          <w:szCs w:val="23"/>
        </w:rPr>
        <w:t>Financial Proposal</w:t>
      </w:r>
      <w:r>
        <w:rPr>
          <w:sz w:val="23"/>
          <w:szCs w:val="23"/>
        </w:rPr>
        <w:t xml:space="preserve"> </w:t>
      </w:r>
      <w:r>
        <w:rPr>
          <w:w w:val="102"/>
          <w:sz w:val="23"/>
          <w:szCs w:val="23"/>
        </w:rPr>
        <w:t>shall</w:t>
      </w:r>
      <w:r>
        <w:rPr>
          <w:sz w:val="23"/>
          <w:szCs w:val="23"/>
        </w:rPr>
        <w:t xml:space="preserve"> </w:t>
      </w:r>
      <w:r>
        <w:rPr>
          <w:w w:val="102"/>
          <w:sz w:val="23"/>
          <w:szCs w:val="23"/>
        </w:rPr>
        <w:t>not</w:t>
      </w:r>
      <w:r>
        <w:rPr>
          <w:sz w:val="23"/>
          <w:szCs w:val="23"/>
        </w:rPr>
        <w:t xml:space="preserve"> </w:t>
      </w:r>
      <w:r>
        <w:rPr>
          <w:w w:val="102"/>
          <w:sz w:val="23"/>
          <w:szCs w:val="23"/>
        </w:rPr>
        <w:t>exceed</w:t>
      </w:r>
      <w:r>
        <w:rPr>
          <w:sz w:val="23"/>
          <w:szCs w:val="23"/>
        </w:rPr>
        <w:t xml:space="preserve"> </w:t>
      </w:r>
      <w:r>
        <w:rPr>
          <w:w w:val="102"/>
          <w:sz w:val="23"/>
          <w:szCs w:val="23"/>
        </w:rPr>
        <w:t>the</w:t>
      </w:r>
      <w:r>
        <w:rPr>
          <w:sz w:val="23"/>
          <w:szCs w:val="23"/>
        </w:rPr>
        <w:t xml:space="preserve"> </w:t>
      </w:r>
      <w:r>
        <w:rPr>
          <w:w w:val="102"/>
          <w:sz w:val="23"/>
          <w:szCs w:val="23"/>
        </w:rPr>
        <w:t>ABC.</w:t>
      </w:r>
      <w:r>
        <w:rPr>
          <w:sz w:val="23"/>
          <w:szCs w:val="23"/>
        </w:rPr>
        <w:t xml:space="preserve">   </w:t>
      </w:r>
      <w:r>
        <w:rPr>
          <w:w w:val="102"/>
          <w:sz w:val="23"/>
          <w:szCs w:val="23"/>
        </w:rPr>
        <w:t>The</w:t>
      </w:r>
      <w:r>
        <w:rPr>
          <w:sz w:val="23"/>
          <w:szCs w:val="23"/>
        </w:rPr>
        <w:t xml:space="preserve"> </w:t>
      </w:r>
      <w:r>
        <w:rPr>
          <w:w w:val="102"/>
          <w:sz w:val="23"/>
          <w:szCs w:val="23"/>
        </w:rPr>
        <w:t>Bid</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deemed</w:t>
      </w:r>
      <w:r>
        <w:rPr>
          <w:sz w:val="23"/>
          <w:szCs w:val="23"/>
        </w:rPr>
        <w:t xml:space="preserve"> </w:t>
      </w:r>
      <w:r>
        <w:rPr>
          <w:w w:val="102"/>
          <w:sz w:val="23"/>
          <w:szCs w:val="23"/>
        </w:rPr>
        <w:t>to</w:t>
      </w:r>
      <w:r>
        <w:rPr>
          <w:sz w:val="23"/>
          <w:szCs w:val="23"/>
        </w:rPr>
        <w:t xml:space="preserve"> </w:t>
      </w:r>
      <w:r>
        <w:rPr>
          <w:w w:val="102"/>
          <w:sz w:val="23"/>
          <w:szCs w:val="23"/>
        </w:rPr>
        <w:t>include the</w:t>
      </w:r>
      <w:r>
        <w:rPr>
          <w:sz w:val="23"/>
          <w:szCs w:val="23"/>
        </w:rPr>
        <w:t xml:space="preserve"> </w:t>
      </w:r>
      <w:r>
        <w:rPr>
          <w:w w:val="102"/>
          <w:sz w:val="23"/>
          <w:szCs w:val="23"/>
        </w:rPr>
        <w:t>cost</w:t>
      </w:r>
      <w:r>
        <w:rPr>
          <w:sz w:val="23"/>
          <w:szCs w:val="23"/>
        </w:rPr>
        <w:t xml:space="preserve"> </w:t>
      </w:r>
      <w:r>
        <w:rPr>
          <w:w w:val="102"/>
          <w:sz w:val="23"/>
          <w:szCs w:val="23"/>
        </w:rPr>
        <w:t>of</w:t>
      </w:r>
      <w:r>
        <w:rPr>
          <w:sz w:val="23"/>
          <w:szCs w:val="23"/>
        </w:rPr>
        <w:t xml:space="preserve"> </w:t>
      </w:r>
      <w:r>
        <w:rPr>
          <w:w w:val="102"/>
          <w:sz w:val="23"/>
          <w:szCs w:val="23"/>
        </w:rPr>
        <w:t>all</w:t>
      </w:r>
      <w:r>
        <w:rPr>
          <w:sz w:val="23"/>
          <w:szCs w:val="23"/>
        </w:rPr>
        <w:t xml:space="preserve"> </w:t>
      </w:r>
      <w:r>
        <w:rPr>
          <w:w w:val="102"/>
          <w:sz w:val="23"/>
          <w:szCs w:val="23"/>
        </w:rPr>
        <w:t>taxes,</w:t>
      </w:r>
      <w:r>
        <w:rPr>
          <w:sz w:val="23"/>
          <w:szCs w:val="23"/>
        </w:rPr>
        <w:t xml:space="preserve"> </w:t>
      </w:r>
      <w:r>
        <w:rPr>
          <w:w w:val="102"/>
          <w:sz w:val="23"/>
          <w:szCs w:val="23"/>
        </w:rPr>
        <w:t>duties,</w:t>
      </w:r>
      <w:r>
        <w:rPr>
          <w:sz w:val="23"/>
          <w:szCs w:val="23"/>
        </w:rPr>
        <w:t xml:space="preserve"> </w:t>
      </w:r>
      <w:r>
        <w:rPr>
          <w:w w:val="102"/>
          <w:sz w:val="23"/>
          <w:szCs w:val="23"/>
        </w:rPr>
        <w:t>fees,</w:t>
      </w:r>
      <w:r>
        <w:rPr>
          <w:sz w:val="23"/>
          <w:szCs w:val="23"/>
        </w:rPr>
        <w:t xml:space="preserve"> </w:t>
      </w:r>
      <w:r>
        <w:rPr>
          <w:w w:val="102"/>
          <w:sz w:val="23"/>
          <w:szCs w:val="23"/>
        </w:rPr>
        <w:t>levies,</w:t>
      </w:r>
      <w:r>
        <w:rPr>
          <w:sz w:val="23"/>
          <w:szCs w:val="23"/>
        </w:rPr>
        <w:t xml:space="preserve"> </w:t>
      </w:r>
      <w:r>
        <w:rPr>
          <w:w w:val="102"/>
          <w:sz w:val="23"/>
          <w:szCs w:val="23"/>
        </w:rPr>
        <w:t>and</w:t>
      </w:r>
      <w:r>
        <w:rPr>
          <w:sz w:val="23"/>
          <w:szCs w:val="23"/>
        </w:rPr>
        <w:t xml:space="preserve"> </w:t>
      </w:r>
      <w:r>
        <w:rPr>
          <w:w w:val="102"/>
          <w:sz w:val="23"/>
          <w:szCs w:val="23"/>
        </w:rPr>
        <w:t>other</w:t>
      </w:r>
      <w:r>
        <w:rPr>
          <w:sz w:val="23"/>
          <w:szCs w:val="23"/>
        </w:rPr>
        <w:t xml:space="preserve"> </w:t>
      </w:r>
      <w:r>
        <w:rPr>
          <w:w w:val="102"/>
          <w:sz w:val="23"/>
          <w:szCs w:val="23"/>
        </w:rPr>
        <w:t>charges</w:t>
      </w:r>
      <w:r>
        <w:rPr>
          <w:sz w:val="23"/>
          <w:szCs w:val="23"/>
        </w:rPr>
        <w:t xml:space="preserve"> </w:t>
      </w:r>
      <w:r>
        <w:rPr>
          <w:w w:val="102"/>
          <w:sz w:val="23"/>
          <w:szCs w:val="23"/>
        </w:rPr>
        <w:t>imposed</w:t>
      </w:r>
      <w:r>
        <w:rPr>
          <w:sz w:val="23"/>
          <w:szCs w:val="23"/>
        </w:rPr>
        <w:t xml:space="preserve"> </w:t>
      </w:r>
      <w:r>
        <w:rPr>
          <w:w w:val="102"/>
          <w:sz w:val="23"/>
          <w:szCs w:val="23"/>
        </w:rPr>
        <w:t>under the</w:t>
      </w:r>
      <w:r>
        <w:rPr>
          <w:sz w:val="23"/>
          <w:szCs w:val="23"/>
        </w:rPr>
        <w:t xml:space="preserve"> </w:t>
      </w:r>
      <w:r>
        <w:rPr>
          <w:w w:val="102"/>
          <w:sz w:val="23"/>
          <w:szCs w:val="23"/>
        </w:rPr>
        <w:t>applicable</w:t>
      </w:r>
      <w:r>
        <w:rPr>
          <w:sz w:val="23"/>
          <w:szCs w:val="23"/>
        </w:rPr>
        <w:t xml:space="preserve"> </w:t>
      </w:r>
      <w:r>
        <w:rPr>
          <w:w w:val="102"/>
          <w:sz w:val="23"/>
          <w:szCs w:val="23"/>
        </w:rPr>
        <w:t>laws.</w:t>
      </w:r>
    </w:p>
    <w:p w:rsidR="00300549" w:rsidRDefault="00300549">
      <w:pPr>
        <w:spacing w:before="6" w:line="220" w:lineRule="exact"/>
        <w:rPr>
          <w:sz w:val="22"/>
          <w:szCs w:val="22"/>
        </w:rPr>
      </w:pPr>
    </w:p>
    <w:p w:rsidR="00300549" w:rsidRDefault="00BF290C">
      <w:pPr>
        <w:spacing w:line="246" w:lineRule="auto"/>
        <w:ind w:left="1762" w:right="238"/>
        <w:jc w:val="both"/>
        <w:rPr>
          <w:sz w:val="23"/>
          <w:szCs w:val="23"/>
        </w:rPr>
      </w:pPr>
      <w:r>
        <w:rPr>
          <w:w w:val="102"/>
          <w:sz w:val="23"/>
          <w:szCs w:val="23"/>
        </w:rPr>
        <w:t>The</w:t>
      </w:r>
      <w:r>
        <w:rPr>
          <w:sz w:val="23"/>
          <w:szCs w:val="23"/>
        </w:rPr>
        <w:t xml:space="preserve"> </w:t>
      </w:r>
      <w:r>
        <w:rPr>
          <w:w w:val="102"/>
          <w:sz w:val="23"/>
          <w:szCs w:val="23"/>
        </w:rPr>
        <w:t>negotiations</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done</w:t>
      </w:r>
      <w:r>
        <w:rPr>
          <w:sz w:val="23"/>
          <w:szCs w:val="23"/>
        </w:rPr>
        <w:t xml:space="preserve"> </w:t>
      </w:r>
      <w:r>
        <w:rPr>
          <w:w w:val="102"/>
          <w:sz w:val="23"/>
          <w:szCs w:val="23"/>
        </w:rPr>
        <w:t>in</w:t>
      </w:r>
      <w:r>
        <w:rPr>
          <w:sz w:val="23"/>
          <w:szCs w:val="23"/>
        </w:rPr>
        <w:t xml:space="preserve"> </w:t>
      </w:r>
      <w:r>
        <w:rPr>
          <w:w w:val="102"/>
          <w:sz w:val="23"/>
          <w:szCs w:val="23"/>
        </w:rPr>
        <w:t>accordance</w:t>
      </w:r>
      <w:r>
        <w:rPr>
          <w:sz w:val="23"/>
          <w:szCs w:val="23"/>
        </w:rPr>
        <w:t xml:space="preserve"> </w:t>
      </w:r>
      <w:r>
        <w:rPr>
          <w:w w:val="102"/>
          <w:sz w:val="23"/>
          <w:szCs w:val="23"/>
        </w:rPr>
        <w:t>with</w:t>
      </w:r>
      <w:r>
        <w:rPr>
          <w:sz w:val="23"/>
          <w:szCs w:val="23"/>
        </w:rPr>
        <w:t xml:space="preserve"> </w:t>
      </w:r>
      <w:r>
        <w:rPr>
          <w:b/>
          <w:w w:val="102"/>
          <w:sz w:val="23"/>
          <w:szCs w:val="23"/>
        </w:rPr>
        <w:t>ITB</w:t>
      </w:r>
      <w:r>
        <w:rPr>
          <w:b/>
          <w:sz w:val="23"/>
          <w:szCs w:val="23"/>
        </w:rPr>
        <w:t xml:space="preserve"> </w:t>
      </w:r>
      <w:r>
        <w:rPr>
          <w:w w:val="102"/>
          <w:sz w:val="23"/>
          <w:szCs w:val="23"/>
        </w:rPr>
        <w:t>Clause</w:t>
      </w:r>
      <w:r>
        <w:rPr>
          <w:sz w:val="23"/>
          <w:szCs w:val="23"/>
        </w:rPr>
        <w:t xml:space="preserve"> </w:t>
      </w:r>
      <w:r>
        <w:rPr>
          <w:w w:val="102"/>
          <w:sz w:val="23"/>
          <w:szCs w:val="23"/>
        </w:rPr>
        <w:t>26.</w:t>
      </w:r>
      <w:r>
        <w:rPr>
          <w:sz w:val="23"/>
          <w:szCs w:val="23"/>
        </w:rPr>
        <w:t xml:space="preserve"> </w:t>
      </w:r>
      <w:r>
        <w:rPr>
          <w:w w:val="102"/>
          <w:sz w:val="23"/>
          <w:szCs w:val="23"/>
        </w:rPr>
        <w:t>Should these</w:t>
      </w:r>
      <w:r>
        <w:rPr>
          <w:sz w:val="23"/>
          <w:szCs w:val="23"/>
        </w:rPr>
        <w:t xml:space="preserve"> </w:t>
      </w:r>
      <w:r>
        <w:rPr>
          <w:w w:val="102"/>
          <w:sz w:val="23"/>
          <w:szCs w:val="23"/>
        </w:rPr>
        <w:t>negotiations</w:t>
      </w:r>
      <w:r>
        <w:rPr>
          <w:sz w:val="23"/>
          <w:szCs w:val="23"/>
        </w:rPr>
        <w:t xml:space="preserve"> </w:t>
      </w:r>
      <w:r>
        <w:rPr>
          <w:w w:val="102"/>
          <w:sz w:val="23"/>
          <w:szCs w:val="23"/>
        </w:rPr>
        <w:t>fail,</w:t>
      </w:r>
      <w:r>
        <w:rPr>
          <w:sz w:val="23"/>
          <w:szCs w:val="23"/>
        </w:rPr>
        <w:t xml:space="preserve"> </w:t>
      </w:r>
      <w:r>
        <w:rPr>
          <w:w w:val="102"/>
          <w:sz w:val="23"/>
          <w:szCs w:val="23"/>
        </w:rPr>
        <w:t>the</w:t>
      </w:r>
      <w:r>
        <w:rPr>
          <w:sz w:val="23"/>
          <w:szCs w:val="23"/>
        </w:rPr>
        <w:t xml:space="preserve"> </w:t>
      </w:r>
      <w:r>
        <w:rPr>
          <w:w w:val="102"/>
          <w:sz w:val="23"/>
          <w:szCs w:val="23"/>
        </w:rPr>
        <w:t>Financial</w:t>
      </w:r>
      <w:r>
        <w:rPr>
          <w:sz w:val="23"/>
          <w:szCs w:val="23"/>
        </w:rPr>
        <w:t xml:space="preserve"> </w:t>
      </w:r>
      <w:r>
        <w:rPr>
          <w:w w:val="102"/>
          <w:sz w:val="23"/>
          <w:szCs w:val="23"/>
        </w:rPr>
        <w:t>Proposal</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achieving the</w:t>
      </w:r>
      <w:r>
        <w:rPr>
          <w:sz w:val="23"/>
          <w:szCs w:val="23"/>
        </w:rPr>
        <w:t xml:space="preserve">  </w:t>
      </w:r>
      <w:r>
        <w:rPr>
          <w:w w:val="102"/>
          <w:sz w:val="23"/>
          <w:szCs w:val="23"/>
        </w:rPr>
        <w:t>second</w:t>
      </w:r>
      <w:r>
        <w:rPr>
          <w:sz w:val="23"/>
          <w:szCs w:val="23"/>
        </w:rPr>
        <w:t xml:space="preserve">  </w:t>
      </w:r>
      <w:r>
        <w:rPr>
          <w:w w:val="102"/>
          <w:sz w:val="23"/>
          <w:szCs w:val="23"/>
        </w:rPr>
        <w:t>highest</w:t>
      </w:r>
      <w:r>
        <w:rPr>
          <w:sz w:val="23"/>
          <w:szCs w:val="23"/>
        </w:rPr>
        <w:t xml:space="preserve">  </w:t>
      </w:r>
      <w:r>
        <w:rPr>
          <w:w w:val="102"/>
          <w:sz w:val="23"/>
          <w:szCs w:val="23"/>
        </w:rPr>
        <w:t>St</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opened</w:t>
      </w:r>
      <w:r>
        <w:rPr>
          <w:sz w:val="23"/>
          <w:szCs w:val="23"/>
        </w:rPr>
        <w:t xml:space="preserve">  </w:t>
      </w:r>
      <w:r>
        <w:rPr>
          <w:w w:val="102"/>
          <w:sz w:val="23"/>
          <w:szCs w:val="23"/>
        </w:rPr>
        <w:t>publicly</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presence</w:t>
      </w:r>
      <w:r>
        <w:rPr>
          <w:sz w:val="23"/>
          <w:szCs w:val="23"/>
        </w:rPr>
        <w:t xml:space="preserve">  </w:t>
      </w:r>
      <w:r>
        <w:rPr>
          <w:w w:val="102"/>
          <w:sz w:val="23"/>
          <w:szCs w:val="23"/>
        </w:rPr>
        <w:t>of</w:t>
      </w:r>
      <w:r>
        <w:rPr>
          <w:sz w:val="23"/>
          <w:szCs w:val="23"/>
        </w:rPr>
        <w:t xml:space="preserve">  </w:t>
      </w:r>
      <w:r>
        <w:rPr>
          <w:w w:val="102"/>
          <w:sz w:val="23"/>
          <w:szCs w:val="23"/>
        </w:rPr>
        <w:t>the Consultant</w:t>
      </w:r>
      <w:r>
        <w:rPr>
          <w:sz w:val="23"/>
          <w:szCs w:val="23"/>
        </w:rPr>
        <w:t xml:space="preserve"> </w:t>
      </w:r>
      <w:r>
        <w:rPr>
          <w:w w:val="102"/>
          <w:sz w:val="23"/>
          <w:szCs w:val="23"/>
        </w:rPr>
        <w:t>and</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invited</w:t>
      </w:r>
      <w:r>
        <w:rPr>
          <w:sz w:val="23"/>
          <w:szCs w:val="23"/>
        </w:rPr>
        <w:t xml:space="preserve"> </w:t>
      </w:r>
      <w:r>
        <w:rPr>
          <w:w w:val="102"/>
          <w:sz w:val="23"/>
          <w:szCs w:val="23"/>
        </w:rPr>
        <w:t>to</w:t>
      </w:r>
      <w:r>
        <w:rPr>
          <w:sz w:val="23"/>
          <w:szCs w:val="23"/>
        </w:rPr>
        <w:t xml:space="preserve"> </w:t>
      </w:r>
      <w:r>
        <w:rPr>
          <w:w w:val="102"/>
          <w:sz w:val="23"/>
          <w:szCs w:val="23"/>
        </w:rPr>
        <w:t>negotiate</w:t>
      </w:r>
      <w:r>
        <w:rPr>
          <w:sz w:val="23"/>
          <w:szCs w:val="23"/>
        </w:rPr>
        <w:t xml:space="preserve"> </w:t>
      </w:r>
      <w:r>
        <w:rPr>
          <w:w w:val="102"/>
          <w:sz w:val="23"/>
          <w:szCs w:val="23"/>
        </w:rPr>
        <w:t>its</w:t>
      </w:r>
      <w:r>
        <w:rPr>
          <w:sz w:val="23"/>
          <w:szCs w:val="23"/>
        </w:rPr>
        <w:t xml:space="preserve"> </w:t>
      </w:r>
      <w:r>
        <w:rPr>
          <w:w w:val="102"/>
          <w:sz w:val="23"/>
          <w:szCs w:val="23"/>
        </w:rPr>
        <w:t>Bid</w:t>
      </w:r>
      <w:r>
        <w:rPr>
          <w:sz w:val="23"/>
          <w:szCs w:val="23"/>
        </w:rPr>
        <w:t xml:space="preserve"> </w:t>
      </w:r>
      <w:r>
        <w:rPr>
          <w:w w:val="102"/>
          <w:sz w:val="23"/>
          <w:szCs w:val="23"/>
        </w:rPr>
        <w:t>and</w:t>
      </w:r>
      <w:r>
        <w:rPr>
          <w:sz w:val="23"/>
          <w:szCs w:val="23"/>
        </w:rPr>
        <w:t xml:space="preserve"> </w:t>
      </w:r>
      <w:r>
        <w:rPr>
          <w:w w:val="102"/>
          <w:sz w:val="23"/>
          <w:szCs w:val="23"/>
        </w:rPr>
        <w:t>the</w:t>
      </w:r>
      <w:r>
        <w:rPr>
          <w:sz w:val="23"/>
          <w:szCs w:val="23"/>
        </w:rPr>
        <w:t xml:space="preserve"> </w:t>
      </w:r>
      <w:r>
        <w:rPr>
          <w:w w:val="102"/>
          <w:sz w:val="23"/>
          <w:szCs w:val="23"/>
        </w:rPr>
        <w:t>contract</w:t>
      </w:r>
      <w:r>
        <w:rPr>
          <w:sz w:val="23"/>
          <w:szCs w:val="23"/>
        </w:rPr>
        <w:t xml:space="preserve"> </w:t>
      </w:r>
      <w:r>
        <w:rPr>
          <w:w w:val="102"/>
          <w:sz w:val="23"/>
          <w:szCs w:val="23"/>
        </w:rPr>
        <w:t>on</w:t>
      </w:r>
      <w:r>
        <w:rPr>
          <w:sz w:val="23"/>
          <w:szCs w:val="23"/>
        </w:rPr>
        <w:t xml:space="preserve"> </w:t>
      </w:r>
      <w:r>
        <w:rPr>
          <w:w w:val="102"/>
          <w:sz w:val="23"/>
          <w:szCs w:val="23"/>
        </w:rPr>
        <w:t>the basis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Technical</w:t>
      </w:r>
      <w:r>
        <w:rPr>
          <w:sz w:val="23"/>
          <w:szCs w:val="23"/>
        </w:rPr>
        <w:t xml:space="preserve">  </w:t>
      </w:r>
      <w:r>
        <w:rPr>
          <w:w w:val="102"/>
          <w:sz w:val="23"/>
          <w:szCs w:val="23"/>
        </w:rPr>
        <w:t>and</w:t>
      </w:r>
      <w:r>
        <w:rPr>
          <w:sz w:val="23"/>
          <w:szCs w:val="23"/>
        </w:rPr>
        <w:t xml:space="preserve">  </w:t>
      </w:r>
      <w:r>
        <w:rPr>
          <w:w w:val="102"/>
          <w:sz w:val="23"/>
          <w:szCs w:val="23"/>
        </w:rPr>
        <w:t>Financial</w:t>
      </w:r>
      <w:r>
        <w:rPr>
          <w:sz w:val="23"/>
          <w:szCs w:val="23"/>
        </w:rPr>
        <w:t xml:space="preserve">  </w:t>
      </w:r>
      <w:r>
        <w:rPr>
          <w:w w:val="102"/>
          <w:sz w:val="23"/>
          <w:szCs w:val="23"/>
        </w:rPr>
        <w:t>Proposals</w:t>
      </w:r>
      <w:r>
        <w:rPr>
          <w:sz w:val="23"/>
          <w:szCs w:val="23"/>
        </w:rPr>
        <w:t xml:space="preserve">  </w:t>
      </w:r>
      <w:r>
        <w:rPr>
          <w:w w:val="102"/>
          <w:sz w:val="23"/>
          <w:szCs w:val="23"/>
        </w:rPr>
        <w:t>submitted.</w:t>
      </w:r>
      <w:r>
        <w:rPr>
          <w:sz w:val="23"/>
          <w:szCs w:val="23"/>
        </w:rPr>
        <w:t xml:space="preserve">     </w:t>
      </w:r>
      <w:r>
        <w:rPr>
          <w:w w:val="102"/>
          <w:sz w:val="23"/>
          <w:szCs w:val="23"/>
        </w:rPr>
        <w:t>If</w:t>
      </w:r>
      <w:r>
        <w:rPr>
          <w:sz w:val="23"/>
          <w:szCs w:val="23"/>
        </w:rPr>
        <w:t xml:space="preserve">  </w:t>
      </w:r>
      <w:r>
        <w:rPr>
          <w:w w:val="102"/>
          <w:sz w:val="23"/>
          <w:szCs w:val="23"/>
        </w:rPr>
        <w:t>these negotiations</w:t>
      </w:r>
      <w:r>
        <w:rPr>
          <w:sz w:val="23"/>
          <w:szCs w:val="23"/>
        </w:rPr>
        <w:t xml:space="preserve">  </w:t>
      </w:r>
      <w:r>
        <w:rPr>
          <w:w w:val="102"/>
          <w:sz w:val="23"/>
          <w:szCs w:val="23"/>
        </w:rPr>
        <w:t>still</w:t>
      </w:r>
      <w:r>
        <w:rPr>
          <w:sz w:val="23"/>
          <w:szCs w:val="23"/>
        </w:rPr>
        <w:t xml:space="preserve">  </w:t>
      </w:r>
      <w:r>
        <w:rPr>
          <w:w w:val="102"/>
          <w:sz w:val="23"/>
          <w:szCs w:val="23"/>
        </w:rPr>
        <w:t>fail,</w:t>
      </w:r>
      <w:r>
        <w:rPr>
          <w:sz w:val="23"/>
          <w:szCs w:val="23"/>
        </w:rPr>
        <w:t xml:space="preserve">  </w:t>
      </w:r>
      <w:r>
        <w:rPr>
          <w:w w:val="102"/>
          <w:sz w:val="23"/>
          <w:szCs w:val="23"/>
        </w:rPr>
        <w:t>then</w:t>
      </w:r>
      <w:r>
        <w:rPr>
          <w:sz w:val="23"/>
          <w:szCs w:val="23"/>
        </w:rPr>
        <w:t xml:space="preserve">  </w:t>
      </w:r>
      <w:r>
        <w:rPr>
          <w:w w:val="102"/>
          <w:sz w:val="23"/>
          <w:szCs w:val="23"/>
        </w:rPr>
        <w:t>the</w:t>
      </w:r>
      <w:r>
        <w:rPr>
          <w:sz w:val="23"/>
          <w:szCs w:val="23"/>
        </w:rPr>
        <w:t xml:space="preserve">  </w:t>
      </w:r>
      <w:r>
        <w:rPr>
          <w:w w:val="102"/>
          <w:sz w:val="23"/>
          <w:szCs w:val="23"/>
        </w:rPr>
        <w:t>same</w:t>
      </w:r>
      <w:r>
        <w:rPr>
          <w:sz w:val="23"/>
          <w:szCs w:val="23"/>
        </w:rPr>
        <w:t xml:space="preserve">  </w:t>
      </w:r>
      <w:r>
        <w:rPr>
          <w:w w:val="102"/>
          <w:sz w:val="23"/>
          <w:szCs w:val="23"/>
        </w:rPr>
        <w:t>process</w:t>
      </w:r>
      <w:r>
        <w:rPr>
          <w:sz w:val="23"/>
          <w:szCs w:val="23"/>
        </w:rPr>
        <w:t xml:space="preserve">  </w:t>
      </w:r>
      <w:r>
        <w:rPr>
          <w:w w:val="102"/>
          <w:sz w:val="23"/>
          <w:szCs w:val="23"/>
        </w:rPr>
        <w:t>is</w:t>
      </w:r>
      <w:r>
        <w:rPr>
          <w:sz w:val="23"/>
          <w:szCs w:val="23"/>
        </w:rPr>
        <w:t xml:space="preserve">  </w:t>
      </w:r>
      <w:r>
        <w:rPr>
          <w:w w:val="102"/>
          <w:sz w:val="23"/>
          <w:szCs w:val="23"/>
        </w:rPr>
        <w:t>repeated</w:t>
      </w:r>
      <w:r>
        <w:rPr>
          <w:sz w:val="23"/>
          <w:szCs w:val="23"/>
        </w:rPr>
        <w:t xml:space="preserve">  </w:t>
      </w:r>
      <w:r>
        <w:rPr>
          <w:w w:val="102"/>
          <w:sz w:val="23"/>
          <w:szCs w:val="23"/>
        </w:rPr>
        <w:t>for</w:t>
      </w:r>
      <w:r>
        <w:rPr>
          <w:sz w:val="23"/>
          <w:szCs w:val="23"/>
        </w:rPr>
        <w:t xml:space="preserve">  </w:t>
      </w:r>
      <w:r>
        <w:rPr>
          <w:w w:val="102"/>
          <w:sz w:val="23"/>
          <w:szCs w:val="23"/>
        </w:rPr>
        <w:t>the</w:t>
      </w:r>
      <w:r>
        <w:rPr>
          <w:sz w:val="23"/>
          <w:szCs w:val="23"/>
        </w:rPr>
        <w:t xml:space="preserve">  </w:t>
      </w:r>
      <w:r>
        <w:rPr>
          <w:w w:val="102"/>
          <w:sz w:val="23"/>
          <w:szCs w:val="23"/>
        </w:rPr>
        <w:t>next-in- rank</w:t>
      </w:r>
      <w:r>
        <w:rPr>
          <w:sz w:val="23"/>
          <w:szCs w:val="23"/>
        </w:rPr>
        <w:t xml:space="preserve"> </w:t>
      </w:r>
      <w:r>
        <w:rPr>
          <w:w w:val="102"/>
          <w:sz w:val="23"/>
          <w:szCs w:val="23"/>
        </w:rPr>
        <w:t>Consultants</w:t>
      </w:r>
      <w:r>
        <w:rPr>
          <w:sz w:val="23"/>
          <w:szCs w:val="23"/>
        </w:rPr>
        <w:t xml:space="preserve"> </w:t>
      </w:r>
      <w:r>
        <w:rPr>
          <w:w w:val="102"/>
          <w:sz w:val="23"/>
          <w:szCs w:val="23"/>
        </w:rPr>
        <w:t>until</w:t>
      </w:r>
      <w:r>
        <w:rPr>
          <w:sz w:val="23"/>
          <w:szCs w:val="23"/>
        </w:rPr>
        <w:t xml:space="preserve"> </w:t>
      </w:r>
      <w:r>
        <w:rPr>
          <w:w w:val="102"/>
          <w:sz w:val="23"/>
          <w:szCs w:val="23"/>
        </w:rPr>
        <w:t>negotiations</w:t>
      </w:r>
      <w:r>
        <w:rPr>
          <w:sz w:val="23"/>
          <w:szCs w:val="23"/>
        </w:rPr>
        <w:t xml:space="preserve"> </w:t>
      </w:r>
      <w:r>
        <w:rPr>
          <w:w w:val="102"/>
          <w:sz w:val="23"/>
          <w:szCs w:val="23"/>
        </w:rPr>
        <w:t>are</w:t>
      </w:r>
      <w:r>
        <w:rPr>
          <w:sz w:val="23"/>
          <w:szCs w:val="23"/>
        </w:rPr>
        <w:t xml:space="preserve"> </w:t>
      </w:r>
      <w:r>
        <w:rPr>
          <w:w w:val="102"/>
          <w:sz w:val="23"/>
          <w:szCs w:val="23"/>
        </w:rPr>
        <w:t>successfully</w:t>
      </w:r>
      <w:r>
        <w:rPr>
          <w:sz w:val="23"/>
          <w:szCs w:val="23"/>
        </w:rPr>
        <w:t xml:space="preserve"> </w:t>
      </w:r>
      <w:r>
        <w:rPr>
          <w:w w:val="102"/>
          <w:sz w:val="23"/>
          <w:szCs w:val="23"/>
        </w:rPr>
        <w:t>completed.</w:t>
      </w:r>
    </w:p>
    <w:p w:rsidR="00300549" w:rsidRDefault="00300549">
      <w:pPr>
        <w:spacing w:line="100" w:lineRule="exact"/>
        <w:rPr>
          <w:sz w:val="11"/>
          <w:szCs w:val="11"/>
        </w:rPr>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BF290C">
      <w:pPr>
        <w:spacing w:line="246" w:lineRule="auto"/>
        <w:ind w:left="1762" w:right="237"/>
        <w:jc w:val="both"/>
        <w:rPr>
          <w:sz w:val="23"/>
          <w:szCs w:val="23"/>
        </w:rPr>
      </w:pPr>
      <w:r>
        <w:rPr>
          <w:i/>
          <w:w w:val="102"/>
          <w:sz w:val="23"/>
          <w:szCs w:val="23"/>
        </w:rPr>
        <w:lastRenderedPageBreak/>
        <w:t>For</w:t>
      </w:r>
      <w:r>
        <w:rPr>
          <w:i/>
          <w:sz w:val="23"/>
          <w:szCs w:val="23"/>
        </w:rPr>
        <w:t xml:space="preserve">  </w:t>
      </w:r>
      <w:r>
        <w:rPr>
          <w:i/>
          <w:w w:val="102"/>
          <w:sz w:val="23"/>
          <w:szCs w:val="23"/>
        </w:rPr>
        <w:t>Quality</w:t>
      </w:r>
      <w:r>
        <w:rPr>
          <w:i/>
          <w:sz w:val="23"/>
          <w:szCs w:val="23"/>
        </w:rPr>
        <w:t xml:space="preserve">  </w:t>
      </w:r>
      <w:r>
        <w:rPr>
          <w:i/>
          <w:w w:val="102"/>
          <w:sz w:val="23"/>
          <w:szCs w:val="23"/>
        </w:rPr>
        <w:t>Cost</w:t>
      </w:r>
      <w:r>
        <w:rPr>
          <w:i/>
          <w:sz w:val="23"/>
          <w:szCs w:val="23"/>
        </w:rPr>
        <w:t xml:space="preserve">  </w:t>
      </w:r>
      <w:r>
        <w:rPr>
          <w:i/>
          <w:w w:val="102"/>
          <w:sz w:val="23"/>
          <w:szCs w:val="23"/>
        </w:rPr>
        <w:t>Based</w:t>
      </w:r>
      <w:r>
        <w:rPr>
          <w:i/>
          <w:sz w:val="23"/>
          <w:szCs w:val="23"/>
        </w:rPr>
        <w:t xml:space="preserve">  </w:t>
      </w:r>
      <w:r>
        <w:rPr>
          <w:i/>
          <w:w w:val="102"/>
          <w:sz w:val="23"/>
          <w:szCs w:val="23"/>
        </w:rPr>
        <w:t>Evaluation</w:t>
      </w:r>
      <w:r>
        <w:rPr>
          <w:i/>
          <w:sz w:val="23"/>
          <w:szCs w:val="23"/>
        </w:rPr>
        <w:t xml:space="preserve">  </w:t>
      </w:r>
      <w:r>
        <w:rPr>
          <w:i/>
          <w:w w:val="102"/>
          <w:sz w:val="23"/>
          <w:szCs w:val="23"/>
        </w:rPr>
        <w:t>(QCBE):</w:t>
      </w:r>
      <w:r>
        <w:rPr>
          <w:i/>
          <w:sz w:val="23"/>
          <w:szCs w:val="23"/>
        </w:rPr>
        <w:t xml:space="preserve">  </w:t>
      </w:r>
      <w:r>
        <w:rPr>
          <w:w w:val="102"/>
          <w:sz w:val="23"/>
          <w:szCs w:val="23"/>
        </w:rPr>
        <w:t>After</w:t>
      </w:r>
      <w:r>
        <w:rPr>
          <w:sz w:val="23"/>
          <w:szCs w:val="23"/>
        </w:rPr>
        <w:t xml:space="preserve">  </w:t>
      </w:r>
      <w:r>
        <w:rPr>
          <w:w w:val="102"/>
          <w:sz w:val="23"/>
          <w:szCs w:val="23"/>
        </w:rPr>
        <w:t>the</w:t>
      </w:r>
      <w:r>
        <w:rPr>
          <w:sz w:val="23"/>
          <w:szCs w:val="23"/>
        </w:rPr>
        <w:t xml:space="preserve">  </w:t>
      </w:r>
      <w:r>
        <w:rPr>
          <w:w w:val="102"/>
          <w:sz w:val="23"/>
          <w:szCs w:val="23"/>
        </w:rPr>
        <w:t>evaluation</w:t>
      </w:r>
      <w:r>
        <w:rPr>
          <w:sz w:val="23"/>
          <w:szCs w:val="23"/>
        </w:rPr>
        <w:t xml:space="preserve">  </w:t>
      </w:r>
      <w:r>
        <w:rPr>
          <w:w w:val="102"/>
          <w:sz w:val="23"/>
          <w:szCs w:val="23"/>
        </w:rPr>
        <w:t>of quality</w:t>
      </w:r>
      <w:r>
        <w:rPr>
          <w:sz w:val="23"/>
          <w:szCs w:val="23"/>
        </w:rPr>
        <w:t xml:space="preserve"> </w:t>
      </w:r>
      <w:r>
        <w:rPr>
          <w:w w:val="102"/>
          <w:sz w:val="23"/>
          <w:szCs w:val="23"/>
        </w:rPr>
        <w:t>is</w:t>
      </w:r>
      <w:r>
        <w:rPr>
          <w:sz w:val="23"/>
          <w:szCs w:val="23"/>
        </w:rPr>
        <w:t xml:space="preserve"> </w:t>
      </w:r>
      <w:r>
        <w:rPr>
          <w:w w:val="102"/>
          <w:sz w:val="23"/>
          <w:szCs w:val="23"/>
        </w:rPr>
        <w:t>completed,</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shall</w:t>
      </w:r>
      <w:r>
        <w:rPr>
          <w:sz w:val="23"/>
          <w:szCs w:val="23"/>
        </w:rPr>
        <w:t xml:space="preserve"> </w:t>
      </w:r>
      <w:r>
        <w:rPr>
          <w:w w:val="102"/>
          <w:sz w:val="23"/>
          <w:szCs w:val="23"/>
        </w:rPr>
        <w:t>notify</w:t>
      </w:r>
      <w:r>
        <w:rPr>
          <w:sz w:val="23"/>
          <w:szCs w:val="23"/>
        </w:rPr>
        <w:t xml:space="preserve"> </w:t>
      </w:r>
      <w:r>
        <w:rPr>
          <w:w w:val="102"/>
          <w:sz w:val="23"/>
          <w:szCs w:val="23"/>
        </w:rPr>
        <w:t>those</w:t>
      </w:r>
      <w:r>
        <w:rPr>
          <w:sz w:val="23"/>
          <w:szCs w:val="23"/>
        </w:rPr>
        <w:t xml:space="preserve"> </w:t>
      </w:r>
      <w:r>
        <w:rPr>
          <w:w w:val="102"/>
          <w:sz w:val="23"/>
          <w:szCs w:val="23"/>
        </w:rPr>
        <w:t>Consultants whose</w:t>
      </w:r>
      <w:r>
        <w:rPr>
          <w:sz w:val="23"/>
          <w:szCs w:val="23"/>
        </w:rPr>
        <w:t xml:space="preserve">   </w:t>
      </w:r>
      <w:r>
        <w:rPr>
          <w:w w:val="102"/>
          <w:sz w:val="23"/>
          <w:szCs w:val="23"/>
        </w:rPr>
        <w:t>Bids</w:t>
      </w:r>
      <w:r>
        <w:rPr>
          <w:sz w:val="23"/>
          <w:szCs w:val="23"/>
        </w:rPr>
        <w:t xml:space="preserve">   </w:t>
      </w:r>
      <w:r>
        <w:rPr>
          <w:w w:val="102"/>
          <w:sz w:val="23"/>
          <w:szCs w:val="23"/>
        </w:rPr>
        <w:t>did</w:t>
      </w:r>
      <w:r>
        <w:rPr>
          <w:sz w:val="23"/>
          <w:szCs w:val="23"/>
        </w:rPr>
        <w:t xml:space="preserve">   </w:t>
      </w:r>
      <w:r>
        <w:rPr>
          <w:w w:val="102"/>
          <w:sz w:val="23"/>
          <w:szCs w:val="23"/>
        </w:rPr>
        <w:t>not</w:t>
      </w:r>
      <w:r>
        <w:rPr>
          <w:sz w:val="23"/>
          <w:szCs w:val="23"/>
        </w:rPr>
        <w:t xml:space="preserve">   </w:t>
      </w:r>
      <w:r>
        <w:rPr>
          <w:w w:val="102"/>
          <w:sz w:val="23"/>
          <w:szCs w:val="23"/>
        </w:rPr>
        <w:t>meet</w:t>
      </w:r>
      <w:r>
        <w:rPr>
          <w:sz w:val="23"/>
          <w:szCs w:val="23"/>
        </w:rPr>
        <w:t xml:space="preserve">   </w:t>
      </w:r>
      <w:r>
        <w:rPr>
          <w:w w:val="102"/>
          <w:sz w:val="23"/>
          <w:szCs w:val="23"/>
        </w:rPr>
        <w:t>the</w:t>
      </w:r>
      <w:r>
        <w:rPr>
          <w:sz w:val="23"/>
          <w:szCs w:val="23"/>
        </w:rPr>
        <w:t xml:space="preserve">   </w:t>
      </w:r>
      <w:r>
        <w:rPr>
          <w:w w:val="102"/>
          <w:sz w:val="23"/>
          <w:szCs w:val="23"/>
        </w:rPr>
        <w:t>minimum</w:t>
      </w:r>
      <w:r>
        <w:rPr>
          <w:sz w:val="23"/>
          <w:szCs w:val="23"/>
        </w:rPr>
        <w:t xml:space="preserve">   </w:t>
      </w:r>
      <w:r>
        <w:rPr>
          <w:w w:val="102"/>
          <w:sz w:val="23"/>
          <w:szCs w:val="23"/>
        </w:rPr>
        <w:t>qualifying</w:t>
      </w:r>
      <w:r>
        <w:rPr>
          <w:sz w:val="23"/>
          <w:szCs w:val="23"/>
        </w:rPr>
        <w:t xml:space="preserve">   </w:t>
      </w:r>
      <w:r>
        <w:rPr>
          <w:w w:val="102"/>
          <w:sz w:val="23"/>
          <w:szCs w:val="23"/>
        </w:rPr>
        <w:t>mark</w:t>
      </w:r>
      <w:r>
        <w:rPr>
          <w:sz w:val="23"/>
          <w:szCs w:val="23"/>
        </w:rPr>
        <w:t xml:space="preserve">   </w:t>
      </w:r>
      <w:r>
        <w:rPr>
          <w:w w:val="102"/>
          <w:sz w:val="23"/>
          <w:szCs w:val="23"/>
        </w:rPr>
        <w:t>or</w:t>
      </w:r>
      <w:r>
        <w:rPr>
          <w:sz w:val="23"/>
          <w:szCs w:val="23"/>
        </w:rPr>
        <w:t xml:space="preserve">   </w:t>
      </w:r>
      <w:r>
        <w:rPr>
          <w:w w:val="102"/>
          <w:sz w:val="23"/>
          <w:szCs w:val="23"/>
        </w:rPr>
        <w:t>were considered</w:t>
      </w:r>
      <w:r>
        <w:rPr>
          <w:sz w:val="23"/>
          <w:szCs w:val="23"/>
        </w:rPr>
        <w:t xml:space="preserve"> </w:t>
      </w:r>
      <w:r>
        <w:rPr>
          <w:w w:val="102"/>
          <w:sz w:val="23"/>
          <w:szCs w:val="23"/>
        </w:rPr>
        <w:t>non-responsive</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Bidding</w:t>
      </w:r>
      <w:r>
        <w:rPr>
          <w:sz w:val="23"/>
          <w:szCs w:val="23"/>
        </w:rPr>
        <w:t xml:space="preserve"> </w:t>
      </w:r>
      <w:r>
        <w:rPr>
          <w:w w:val="102"/>
          <w:sz w:val="23"/>
          <w:szCs w:val="23"/>
        </w:rPr>
        <w:t>Documents</w:t>
      </w:r>
      <w:r>
        <w:rPr>
          <w:sz w:val="23"/>
          <w:szCs w:val="23"/>
        </w:rPr>
        <w:t xml:space="preserve"> </w:t>
      </w:r>
      <w:r>
        <w:rPr>
          <w:w w:val="102"/>
          <w:sz w:val="23"/>
          <w:szCs w:val="23"/>
        </w:rPr>
        <w:t>and</w:t>
      </w:r>
      <w:r>
        <w:rPr>
          <w:sz w:val="23"/>
          <w:szCs w:val="23"/>
        </w:rPr>
        <w:t xml:space="preserve"> </w:t>
      </w:r>
      <w:r>
        <w:rPr>
          <w:w w:val="102"/>
          <w:sz w:val="23"/>
          <w:szCs w:val="23"/>
        </w:rPr>
        <w:t>TOR,</w:t>
      </w:r>
      <w:r>
        <w:rPr>
          <w:sz w:val="23"/>
          <w:szCs w:val="23"/>
        </w:rPr>
        <w:t xml:space="preserve"> </w:t>
      </w:r>
      <w:r>
        <w:rPr>
          <w:w w:val="102"/>
          <w:sz w:val="23"/>
          <w:szCs w:val="23"/>
        </w:rPr>
        <w:t>indicating that</w:t>
      </w:r>
      <w:r>
        <w:rPr>
          <w:sz w:val="23"/>
          <w:szCs w:val="23"/>
        </w:rPr>
        <w:t xml:space="preserve"> </w:t>
      </w:r>
      <w:r>
        <w:rPr>
          <w:w w:val="102"/>
          <w:sz w:val="23"/>
          <w:szCs w:val="23"/>
        </w:rPr>
        <w:t>their</w:t>
      </w:r>
      <w:r>
        <w:rPr>
          <w:sz w:val="23"/>
          <w:szCs w:val="23"/>
        </w:rPr>
        <w:t xml:space="preserve"> </w:t>
      </w:r>
      <w:r>
        <w:rPr>
          <w:w w:val="102"/>
          <w:sz w:val="23"/>
          <w:szCs w:val="23"/>
        </w:rPr>
        <w:t>Financial</w:t>
      </w:r>
      <w:r>
        <w:rPr>
          <w:sz w:val="23"/>
          <w:szCs w:val="23"/>
        </w:rPr>
        <w:t xml:space="preserve"> </w:t>
      </w:r>
      <w:r>
        <w:rPr>
          <w:w w:val="102"/>
          <w:sz w:val="23"/>
          <w:szCs w:val="23"/>
        </w:rPr>
        <w:t>Proposals</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returned</w:t>
      </w:r>
      <w:r>
        <w:rPr>
          <w:sz w:val="23"/>
          <w:szCs w:val="23"/>
        </w:rPr>
        <w:t xml:space="preserve"> </w:t>
      </w:r>
      <w:r>
        <w:rPr>
          <w:w w:val="102"/>
          <w:sz w:val="23"/>
          <w:szCs w:val="23"/>
        </w:rPr>
        <w:t>unopened</w:t>
      </w:r>
      <w:r>
        <w:rPr>
          <w:sz w:val="23"/>
          <w:szCs w:val="23"/>
        </w:rPr>
        <w:t xml:space="preserve"> </w:t>
      </w:r>
      <w:r>
        <w:rPr>
          <w:w w:val="102"/>
          <w:sz w:val="23"/>
          <w:szCs w:val="23"/>
        </w:rPr>
        <w:t>after</w:t>
      </w:r>
      <w:r>
        <w:rPr>
          <w:sz w:val="23"/>
          <w:szCs w:val="23"/>
        </w:rPr>
        <w:t xml:space="preserve"> </w:t>
      </w:r>
      <w:r>
        <w:rPr>
          <w:w w:val="102"/>
          <w:sz w:val="23"/>
          <w:szCs w:val="23"/>
        </w:rPr>
        <w:t>completing the</w:t>
      </w:r>
      <w:r>
        <w:rPr>
          <w:sz w:val="23"/>
          <w:szCs w:val="23"/>
        </w:rPr>
        <w:t xml:space="preserve"> </w:t>
      </w:r>
      <w:r>
        <w:rPr>
          <w:w w:val="102"/>
          <w:sz w:val="23"/>
          <w:szCs w:val="23"/>
        </w:rPr>
        <w:t>selection</w:t>
      </w:r>
      <w:r>
        <w:rPr>
          <w:sz w:val="23"/>
          <w:szCs w:val="23"/>
        </w:rPr>
        <w:t xml:space="preserve"> </w:t>
      </w:r>
      <w:r>
        <w:rPr>
          <w:w w:val="102"/>
          <w:sz w:val="23"/>
          <w:szCs w:val="23"/>
        </w:rPr>
        <w:t>process.</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shall</w:t>
      </w:r>
      <w:r>
        <w:rPr>
          <w:sz w:val="23"/>
          <w:szCs w:val="23"/>
        </w:rPr>
        <w:t xml:space="preserve"> </w:t>
      </w:r>
      <w:r>
        <w:rPr>
          <w:w w:val="102"/>
          <w:sz w:val="23"/>
          <w:szCs w:val="23"/>
        </w:rPr>
        <w:t>simultaneously</w:t>
      </w:r>
      <w:r>
        <w:rPr>
          <w:sz w:val="23"/>
          <w:szCs w:val="23"/>
        </w:rPr>
        <w:t xml:space="preserve"> </w:t>
      </w:r>
      <w:r>
        <w:rPr>
          <w:w w:val="102"/>
          <w:sz w:val="23"/>
          <w:szCs w:val="23"/>
        </w:rPr>
        <w:t>notify</w:t>
      </w:r>
      <w:r>
        <w:rPr>
          <w:sz w:val="23"/>
          <w:szCs w:val="23"/>
        </w:rPr>
        <w:t xml:space="preserve"> </w:t>
      </w:r>
      <w:r>
        <w:rPr>
          <w:w w:val="102"/>
          <w:sz w:val="23"/>
          <w:szCs w:val="23"/>
        </w:rPr>
        <w:t>the Consultants</w:t>
      </w:r>
      <w:r>
        <w:rPr>
          <w:sz w:val="23"/>
          <w:szCs w:val="23"/>
        </w:rPr>
        <w:t xml:space="preserve">  </w:t>
      </w:r>
      <w:r>
        <w:rPr>
          <w:w w:val="102"/>
          <w:sz w:val="23"/>
          <w:szCs w:val="23"/>
        </w:rPr>
        <w:t>that</w:t>
      </w:r>
      <w:r>
        <w:rPr>
          <w:sz w:val="23"/>
          <w:szCs w:val="23"/>
        </w:rPr>
        <w:t xml:space="preserve">  </w:t>
      </w:r>
      <w:r>
        <w:rPr>
          <w:w w:val="102"/>
          <w:sz w:val="23"/>
          <w:szCs w:val="23"/>
        </w:rPr>
        <w:t>have</w:t>
      </w:r>
      <w:r>
        <w:rPr>
          <w:sz w:val="23"/>
          <w:szCs w:val="23"/>
        </w:rPr>
        <w:t xml:space="preserve">  </w:t>
      </w:r>
      <w:r>
        <w:rPr>
          <w:w w:val="102"/>
          <w:sz w:val="23"/>
          <w:szCs w:val="23"/>
        </w:rPr>
        <w:t>secured</w:t>
      </w:r>
      <w:r>
        <w:rPr>
          <w:sz w:val="23"/>
          <w:szCs w:val="23"/>
        </w:rPr>
        <w:t xml:space="preserve">  </w:t>
      </w:r>
      <w:r>
        <w:rPr>
          <w:w w:val="102"/>
          <w:sz w:val="23"/>
          <w:szCs w:val="23"/>
        </w:rPr>
        <w:t>the</w:t>
      </w:r>
      <w:r>
        <w:rPr>
          <w:sz w:val="23"/>
          <w:szCs w:val="23"/>
        </w:rPr>
        <w:t xml:space="preserve">  </w:t>
      </w:r>
      <w:r>
        <w:rPr>
          <w:w w:val="102"/>
          <w:sz w:val="23"/>
          <w:szCs w:val="23"/>
        </w:rPr>
        <w:t>minimum</w:t>
      </w:r>
      <w:r>
        <w:rPr>
          <w:sz w:val="23"/>
          <w:szCs w:val="23"/>
        </w:rPr>
        <w:t xml:space="preserve">  </w:t>
      </w:r>
      <w:r>
        <w:rPr>
          <w:w w:val="102"/>
          <w:sz w:val="23"/>
          <w:szCs w:val="23"/>
        </w:rPr>
        <w:t>qualifying</w:t>
      </w:r>
      <w:r>
        <w:rPr>
          <w:sz w:val="23"/>
          <w:szCs w:val="23"/>
        </w:rPr>
        <w:t xml:space="preserve">  </w:t>
      </w:r>
      <w:r>
        <w:rPr>
          <w:w w:val="102"/>
          <w:sz w:val="23"/>
          <w:szCs w:val="23"/>
        </w:rPr>
        <w:t>mark,</w:t>
      </w:r>
      <w:r>
        <w:rPr>
          <w:sz w:val="23"/>
          <w:szCs w:val="23"/>
        </w:rPr>
        <w:t xml:space="preserve">  </w:t>
      </w:r>
      <w:r>
        <w:rPr>
          <w:w w:val="102"/>
          <w:sz w:val="23"/>
          <w:szCs w:val="23"/>
        </w:rPr>
        <w:t>indicating the</w:t>
      </w:r>
      <w:r>
        <w:rPr>
          <w:sz w:val="23"/>
          <w:szCs w:val="23"/>
        </w:rPr>
        <w:t xml:space="preserve"> </w:t>
      </w:r>
      <w:r>
        <w:rPr>
          <w:w w:val="102"/>
          <w:sz w:val="23"/>
          <w:szCs w:val="23"/>
        </w:rPr>
        <w:t>date</w:t>
      </w:r>
      <w:r>
        <w:rPr>
          <w:sz w:val="23"/>
          <w:szCs w:val="23"/>
        </w:rPr>
        <w:t xml:space="preserve"> </w:t>
      </w:r>
      <w:r>
        <w:rPr>
          <w:w w:val="102"/>
          <w:sz w:val="23"/>
          <w:szCs w:val="23"/>
        </w:rPr>
        <w:t>and</w:t>
      </w:r>
      <w:r>
        <w:rPr>
          <w:sz w:val="23"/>
          <w:szCs w:val="23"/>
        </w:rPr>
        <w:t xml:space="preserve"> </w:t>
      </w:r>
      <w:r>
        <w:rPr>
          <w:w w:val="102"/>
          <w:sz w:val="23"/>
          <w:szCs w:val="23"/>
        </w:rPr>
        <w:t>time</w:t>
      </w:r>
      <w:r>
        <w:rPr>
          <w:sz w:val="23"/>
          <w:szCs w:val="23"/>
        </w:rPr>
        <w:t xml:space="preserve">  </w:t>
      </w:r>
      <w:r>
        <w:rPr>
          <w:w w:val="102"/>
          <w:sz w:val="23"/>
          <w:szCs w:val="23"/>
        </w:rPr>
        <w:t>set</w:t>
      </w:r>
      <w:r>
        <w:rPr>
          <w:sz w:val="23"/>
          <w:szCs w:val="23"/>
        </w:rPr>
        <w:t xml:space="preserve"> </w:t>
      </w:r>
      <w:r>
        <w:rPr>
          <w:w w:val="102"/>
          <w:sz w:val="23"/>
          <w:szCs w:val="23"/>
        </w:rPr>
        <w:t>for</w:t>
      </w:r>
      <w:r>
        <w:rPr>
          <w:sz w:val="23"/>
          <w:szCs w:val="23"/>
        </w:rPr>
        <w:t xml:space="preserve"> </w:t>
      </w:r>
      <w:r>
        <w:rPr>
          <w:w w:val="102"/>
          <w:sz w:val="23"/>
          <w:szCs w:val="23"/>
        </w:rPr>
        <w:t>opening</w:t>
      </w:r>
      <w:r>
        <w:rPr>
          <w:sz w:val="23"/>
          <w:szCs w:val="23"/>
        </w:rPr>
        <w:t xml:space="preserve"> </w:t>
      </w:r>
      <w:r>
        <w:rPr>
          <w:w w:val="102"/>
          <w:sz w:val="23"/>
          <w:szCs w:val="23"/>
        </w:rPr>
        <w:t>the</w:t>
      </w:r>
      <w:r>
        <w:rPr>
          <w:sz w:val="23"/>
          <w:szCs w:val="23"/>
        </w:rPr>
        <w:t xml:space="preserve">  </w:t>
      </w:r>
      <w:r>
        <w:rPr>
          <w:w w:val="102"/>
          <w:sz w:val="23"/>
          <w:szCs w:val="23"/>
        </w:rPr>
        <w:t>Financial</w:t>
      </w:r>
      <w:r>
        <w:rPr>
          <w:sz w:val="23"/>
          <w:szCs w:val="23"/>
        </w:rPr>
        <w:t xml:space="preserve"> </w:t>
      </w:r>
      <w:r>
        <w:rPr>
          <w:w w:val="102"/>
          <w:sz w:val="23"/>
          <w:szCs w:val="23"/>
        </w:rPr>
        <w:t>Proposals.</w:t>
      </w:r>
      <w:r>
        <w:rPr>
          <w:sz w:val="23"/>
          <w:szCs w:val="23"/>
        </w:rPr>
        <w:t xml:space="preserve">   </w:t>
      </w:r>
      <w:r>
        <w:rPr>
          <w:w w:val="102"/>
          <w:sz w:val="23"/>
          <w:szCs w:val="23"/>
        </w:rPr>
        <w:t>The</w:t>
      </w:r>
      <w:r>
        <w:rPr>
          <w:sz w:val="23"/>
          <w:szCs w:val="23"/>
        </w:rPr>
        <w:t xml:space="preserve"> </w:t>
      </w:r>
      <w:r>
        <w:rPr>
          <w:w w:val="102"/>
          <w:sz w:val="23"/>
          <w:szCs w:val="23"/>
        </w:rPr>
        <w:t>opening date</w:t>
      </w:r>
      <w:r>
        <w:rPr>
          <w:sz w:val="23"/>
          <w:szCs w:val="23"/>
        </w:rPr>
        <w:t xml:space="preserve"> </w:t>
      </w:r>
      <w:r>
        <w:rPr>
          <w:w w:val="102"/>
          <w:sz w:val="23"/>
          <w:szCs w:val="23"/>
        </w:rPr>
        <w:t>shall</w:t>
      </w:r>
      <w:r>
        <w:rPr>
          <w:sz w:val="23"/>
          <w:szCs w:val="23"/>
        </w:rPr>
        <w:t xml:space="preserve"> </w:t>
      </w:r>
      <w:r>
        <w:rPr>
          <w:w w:val="102"/>
          <w:sz w:val="23"/>
          <w:szCs w:val="23"/>
        </w:rPr>
        <w:t>not</w:t>
      </w:r>
      <w:r>
        <w:rPr>
          <w:sz w:val="23"/>
          <w:szCs w:val="23"/>
        </w:rPr>
        <w:t xml:space="preserve"> </w:t>
      </w:r>
      <w:r>
        <w:rPr>
          <w:w w:val="102"/>
          <w:sz w:val="23"/>
          <w:szCs w:val="23"/>
        </w:rPr>
        <w:t>be</w:t>
      </w:r>
      <w:r>
        <w:rPr>
          <w:sz w:val="23"/>
          <w:szCs w:val="23"/>
        </w:rPr>
        <w:t xml:space="preserve"> </w:t>
      </w:r>
      <w:r>
        <w:rPr>
          <w:w w:val="102"/>
          <w:sz w:val="23"/>
          <w:szCs w:val="23"/>
        </w:rPr>
        <w:t>sooner</w:t>
      </w:r>
      <w:r>
        <w:rPr>
          <w:sz w:val="23"/>
          <w:szCs w:val="23"/>
        </w:rPr>
        <w:t xml:space="preserve"> </w:t>
      </w:r>
      <w:r>
        <w:rPr>
          <w:w w:val="102"/>
          <w:sz w:val="23"/>
          <w:szCs w:val="23"/>
        </w:rPr>
        <w:t>than</w:t>
      </w:r>
      <w:r>
        <w:rPr>
          <w:sz w:val="23"/>
          <w:szCs w:val="23"/>
        </w:rPr>
        <w:t xml:space="preserve"> </w:t>
      </w:r>
      <w:r>
        <w:rPr>
          <w:w w:val="102"/>
          <w:sz w:val="23"/>
          <w:szCs w:val="23"/>
        </w:rPr>
        <w:t>two</w:t>
      </w:r>
      <w:r>
        <w:rPr>
          <w:sz w:val="23"/>
          <w:szCs w:val="23"/>
        </w:rPr>
        <w:t xml:space="preserve"> </w:t>
      </w:r>
      <w:r>
        <w:rPr>
          <w:w w:val="102"/>
          <w:sz w:val="23"/>
          <w:szCs w:val="23"/>
        </w:rPr>
        <w:t>weeks</w:t>
      </w:r>
      <w:r>
        <w:rPr>
          <w:sz w:val="23"/>
          <w:szCs w:val="23"/>
        </w:rPr>
        <w:t xml:space="preserve"> </w:t>
      </w:r>
      <w:r>
        <w:rPr>
          <w:w w:val="102"/>
          <w:sz w:val="23"/>
          <w:szCs w:val="23"/>
        </w:rPr>
        <w:t>after</w:t>
      </w:r>
      <w:r>
        <w:rPr>
          <w:sz w:val="23"/>
          <w:szCs w:val="23"/>
        </w:rPr>
        <w:t xml:space="preserve"> </w:t>
      </w:r>
      <w:r>
        <w:rPr>
          <w:w w:val="102"/>
          <w:sz w:val="23"/>
          <w:szCs w:val="23"/>
        </w:rPr>
        <w:t>the</w:t>
      </w:r>
      <w:r>
        <w:rPr>
          <w:sz w:val="23"/>
          <w:szCs w:val="23"/>
        </w:rPr>
        <w:t xml:space="preserve"> </w:t>
      </w:r>
      <w:r>
        <w:rPr>
          <w:w w:val="102"/>
          <w:sz w:val="23"/>
          <w:szCs w:val="23"/>
        </w:rPr>
        <w:t>notification</w:t>
      </w:r>
      <w:r>
        <w:rPr>
          <w:sz w:val="23"/>
          <w:szCs w:val="23"/>
        </w:rPr>
        <w:t xml:space="preserve"> </w:t>
      </w:r>
      <w:r>
        <w:rPr>
          <w:w w:val="102"/>
          <w:sz w:val="23"/>
          <w:szCs w:val="23"/>
        </w:rPr>
        <w:t>date</w:t>
      </w:r>
      <w:r>
        <w:rPr>
          <w:sz w:val="23"/>
          <w:szCs w:val="23"/>
        </w:rPr>
        <w:t xml:space="preserve"> </w:t>
      </w:r>
      <w:r>
        <w:rPr>
          <w:w w:val="102"/>
          <w:sz w:val="23"/>
          <w:szCs w:val="23"/>
        </w:rPr>
        <w:t>unless otherwise</w:t>
      </w:r>
      <w:r>
        <w:rPr>
          <w:sz w:val="23"/>
          <w:szCs w:val="23"/>
        </w:rPr>
        <w:t xml:space="preserve"> </w:t>
      </w:r>
      <w:r>
        <w:rPr>
          <w:w w:val="102"/>
          <w:sz w:val="23"/>
          <w:szCs w:val="23"/>
        </w:rPr>
        <w:t>specified</w:t>
      </w:r>
      <w:r>
        <w:rPr>
          <w:sz w:val="23"/>
          <w:szCs w:val="23"/>
        </w:rPr>
        <w:t xml:space="preserve"> </w:t>
      </w:r>
      <w:r>
        <w:rPr>
          <w:w w:val="102"/>
          <w:sz w:val="23"/>
          <w:szCs w:val="23"/>
        </w:rPr>
        <w:t>in</w:t>
      </w:r>
      <w:r>
        <w:rPr>
          <w:sz w:val="23"/>
          <w:szCs w:val="23"/>
        </w:rPr>
        <w:t xml:space="preserve"> </w:t>
      </w:r>
      <w:r>
        <w:rPr>
          <w:b/>
          <w:w w:val="102"/>
          <w:sz w:val="23"/>
          <w:szCs w:val="23"/>
        </w:rPr>
        <w:t>ITB</w:t>
      </w:r>
      <w:r>
        <w:rPr>
          <w:b/>
          <w:sz w:val="23"/>
          <w:szCs w:val="23"/>
        </w:rPr>
        <w:t xml:space="preserve"> </w:t>
      </w:r>
      <w:r>
        <w:rPr>
          <w:w w:val="102"/>
          <w:sz w:val="23"/>
          <w:szCs w:val="23"/>
        </w:rPr>
        <w:t>Clause</w:t>
      </w:r>
      <w:r>
        <w:rPr>
          <w:sz w:val="23"/>
          <w:szCs w:val="23"/>
        </w:rPr>
        <w:t xml:space="preserve"> </w:t>
      </w:r>
      <w:r>
        <w:rPr>
          <w:w w:val="102"/>
          <w:sz w:val="23"/>
          <w:szCs w:val="23"/>
        </w:rPr>
        <w:t>25.1.</w:t>
      </w:r>
      <w:r>
        <w:rPr>
          <w:sz w:val="23"/>
          <w:szCs w:val="23"/>
        </w:rPr>
        <w:t xml:space="preserve">   </w:t>
      </w:r>
      <w:r>
        <w:rPr>
          <w:w w:val="102"/>
          <w:sz w:val="23"/>
          <w:szCs w:val="23"/>
        </w:rPr>
        <w:t>The</w:t>
      </w:r>
      <w:r>
        <w:rPr>
          <w:sz w:val="23"/>
          <w:szCs w:val="23"/>
        </w:rPr>
        <w:t xml:space="preserve"> </w:t>
      </w:r>
      <w:r>
        <w:rPr>
          <w:w w:val="102"/>
          <w:sz w:val="23"/>
          <w:szCs w:val="23"/>
        </w:rPr>
        <w:t>notification</w:t>
      </w:r>
      <w:r>
        <w:rPr>
          <w:sz w:val="23"/>
          <w:szCs w:val="23"/>
        </w:rPr>
        <w:t xml:space="preserve"> </w:t>
      </w:r>
      <w:r>
        <w:rPr>
          <w:w w:val="102"/>
          <w:sz w:val="23"/>
          <w:szCs w:val="23"/>
        </w:rPr>
        <w:t>may</w:t>
      </w:r>
      <w:r>
        <w:rPr>
          <w:sz w:val="23"/>
          <w:szCs w:val="23"/>
        </w:rPr>
        <w:t xml:space="preserve"> </w:t>
      </w:r>
      <w:r>
        <w:rPr>
          <w:w w:val="102"/>
          <w:sz w:val="23"/>
          <w:szCs w:val="23"/>
        </w:rPr>
        <w:t>be</w:t>
      </w:r>
      <w:r>
        <w:rPr>
          <w:sz w:val="23"/>
          <w:szCs w:val="23"/>
        </w:rPr>
        <w:t xml:space="preserve"> </w:t>
      </w:r>
      <w:r>
        <w:rPr>
          <w:w w:val="102"/>
          <w:sz w:val="23"/>
          <w:szCs w:val="23"/>
        </w:rPr>
        <w:t>sent</w:t>
      </w:r>
      <w:r>
        <w:rPr>
          <w:sz w:val="23"/>
          <w:szCs w:val="23"/>
        </w:rPr>
        <w:t xml:space="preserve"> </w:t>
      </w:r>
      <w:r>
        <w:rPr>
          <w:w w:val="102"/>
          <w:sz w:val="23"/>
          <w:szCs w:val="23"/>
        </w:rPr>
        <w:t>by registered</w:t>
      </w:r>
      <w:r>
        <w:rPr>
          <w:sz w:val="23"/>
          <w:szCs w:val="23"/>
        </w:rPr>
        <w:t xml:space="preserve"> </w:t>
      </w:r>
      <w:r>
        <w:rPr>
          <w:w w:val="102"/>
          <w:sz w:val="23"/>
          <w:szCs w:val="23"/>
        </w:rPr>
        <w:t>letter,</w:t>
      </w:r>
      <w:r>
        <w:rPr>
          <w:sz w:val="23"/>
          <w:szCs w:val="23"/>
        </w:rPr>
        <w:t xml:space="preserve"> </w:t>
      </w:r>
      <w:r>
        <w:rPr>
          <w:w w:val="102"/>
          <w:sz w:val="23"/>
          <w:szCs w:val="23"/>
        </w:rPr>
        <w:t>facsimile,</w:t>
      </w:r>
      <w:r>
        <w:rPr>
          <w:sz w:val="23"/>
          <w:szCs w:val="23"/>
        </w:rPr>
        <w:t xml:space="preserve"> </w:t>
      </w:r>
      <w:r>
        <w:rPr>
          <w:w w:val="102"/>
          <w:sz w:val="23"/>
          <w:szCs w:val="23"/>
        </w:rPr>
        <w:t>or</w:t>
      </w:r>
      <w:r>
        <w:rPr>
          <w:sz w:val="23"/>
          <w:szCs w:val="23"/>
        </w:rPr>
        <w:t xml:space="preserve"> </w:t>
      </w:r>
      <w:r>
        <w:rPr>
          <w:w w:val="102"/>
          <w:sz w:val="23"/>
          <w:szCs w:val="23"/>
        </w:rPr>
        <w:t>electronic</w:t>
      </w:r>
      <w:r>
        <w:rPr>
          <w:sz w:val="23"/>
          <w:szCs w:val="23"/>
        </w:rPr>
        <w:t xml:space="preserve"> </w:t>
      </w:r>
      <w:r>
        <w:rPr>
          <w:w w:val="102"/>
          <w:sz w:val="23"/>
          <w:szCs w:val="23"/>
        </w:rPr>
        <w:t>mail.</w:t>
      </w:r>
    </w:p>
    <w:p w:rsidR="00300549" w:rsidRDefault="00300549">
      <w:pPr>
        <w:spacing w:before="5" w:line="220" w:lineRule="exact"/>
        <w:rPr>
          <w:sz w:val="22"/>
          <w:szCs w:val="22"/>
        </w:rPr>
      </w:pPr>
    </w:p>
    <w:p w:rsidR="00300549" w:rsidRDefault="00BF290C">
      <w:pPr>
        <w:spacing w:line="245" w:lineRule="auto"/>
        <w:ind w:left="1762" w:right="239"/>
        <w:jc w:val="both"/>
        <w:rPr>
          <w:sz w:val="23"/>
          <w:szCs w:val="23"/>
        </w:rPr>
      </w:pPr>
      <w:r>
        <w:rPr>
          <w:w w:val="102"/>
          <w:sz w:val="23"/>
          <w:szCs w:val="23"/>
        </w:rPr>
        <w:t>The</w:t>
      </w:r>
      <w:r>
        <w:rPr>
          <w:sz w:val="23"/>
          <w:szCs w:val="23"/>
        </w:rPr>
        <w:t xml:space="preserve">  </w:t>
      </w:r>
      <w:r>
        <w:rPr>
          <w:w w:val="102"/>
          <w:sz w:val="23"/>
          <w:szCs w:val="23"/>
        </w:rPr>
        <w:t>Financial</w:t>
      </w:r>
      <w:r>
        <w:rPr>
          <w:sz w:val="23"/>
          <w:szCs w:val="23"/>
        </w:rPr>
        <w:t xml:space="preserve">  </w:t>
      </w:r>
      <w:r>
        <w:rPr>
          <w:w w:val="102"/>
          <w:sz w:val="23"/>
          <w:szCs w:val="23"/>
        </w:rPr>
        <w:t>Proposals</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opened</w:t>
      </w:r>
      <w:r>
        <w:rPr>
          <w:sz w:val="23"/>
          <w:szCs w:val="23"/>
        </w:rPr>
        <w:t xml:space="preserve">  </w:t>
      </w:r>
      <w:r>
        <w:rPr>
          <w:w w:val="102"/>
          <w:sz w:val="23"/>
          <w:szCs w:val="23"/>
        </w:rPr>
        <w:t>publicly</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presence</w:t>
      </w:r>
      <w:r>
        <w:rPr>
          <w:sz w:val="23"/>
          <w:szCs w:val="23"/>
        </w:rPr>
        <w:t xml:space="preserve">  </w:t>
      </w:r>
      <w:r>
        <w:rPr>
          <w:w w:val="102"/>
          <w:sz w:val="23"/>
          <w:szCs w:val="23"/>
        </w:rPr>
        <w:t>of</w:t>
      </w:r>
      <w:r>
        <w:rPr>
          <w:sz w:val="23"/>
          <w:szCs w:val="23"/>
        </w:rPr>
        <w:t xml:space="preserve">  </w:t>
      </w:r>
      <w:r>
        <w:rPr>
          <w:w w:val="102"/>
          <w:sz w:val="23"/>
          <w:szCs w:val="23"/>
        </w:rPr>
        <w:t>the Consultants’</w:t>
      </w:r>
      <w:r>
        <w:rPr>
          <w:sz w:val="23"/>
          <w:szCs w:val="23"/>
        </w:rPr>
        <w:t xml:space="preserve">  </w:t>
      </w:r>
      <w:r>
        <w:rPr>
          <w:w w:val="102"/>
          <w:sz w:val="23"/>
          <w:szCs w:val="23"/>
        </w:rPr>
        <w:t>representatives</w:t>
      </w:r>
      <w:r>
        <w:rPr>
          <w:sz w:val="23"/>
          <w:szCs w:val="23"/>
        </w:rPr>
        <w:t xml:space="preserve">  </w:t>
      </w:r>
      <w:r>
        <w:rPr>
          <w:w w:val="102"/>
          <w:sz w:val="23"/>
          <w:szCs w:val="23"/>
        </w:rPr>
        <w:t>who</w:t>
      </w:r>
      <w:r>
        <w:rPr>
          <w:sz w:val="23"/>
          <w:szCs w:val="23"/>
        </w:rPr>
        <w:t xml:space="preserve">  </w:t>
      </w:r>
      <w:r>
        <w:rPr>
          <w:w w:val="102"/>
          <w:sz w:val="23"/>
          <w:szCs w:val="23"/>
        </w:rPr>
        <w:t>choose</w:t>
      </w:r>
      <w:r>
        <w:rPr>
          <w:sz w:val="23"/>
          <w:szCs w:val="23"/>
        </w:rPr>
        <w:t xml:space="preserve">  </w:t>
      </w:r>
      <w:r>
        <w:rPr>
          <w:w w:val="102"/>
          <w:sz w:val="23"/>
          <w:szCs w:val="23"/>
        </w:rPr>
        <w:t>to</w:t>
      </w:r>
      <w:r>
        <w:rPr>
          <w:sz w:val="23"/>
          <w:szCs w:val="23"/>
        </w:rPr>
        <w:t xml:space="preserve">  </w:t>
      </w:r>
      <w:r>
        <w:rPr>
          <w:w w:val="102"/>
          <w:sz w:val="23"/>
          <w:szCs w:val="23"/>
        </w:rPr>
        <w:t>attend.</w:t>
      </w:r>
      <w:r>
        <w:rPr>
          <w:sz w:val="23"/>
          <w:szCs w:val="23"/>
        </w:rPr>
        <w:t xml:space="preserve">    </w:t>
      </w:r>
      <w:r>
        <w:rPr>
          <w:w w:val="102"/>
          <w:sz w:val="23"/>
          <w:szCs w:val="23"/>
        </w:rPr>
        <w:t>The</w:t>
      </w:r>
      <w:r>
        <w:rPr>
          <w:sz w:val="23"/>
          <w:szCs w:val="23"/>
        </w:rPr>
        <w:t xml:space="preserve">  </w:t>
      </w:r>
      <w:r>
        <w:rPr>
          <w:w w:val="102"/>
          <w:sz w:val="23"/>
          <w:szCs w:val="23"/>
        </w:rPr>
        <w:t>name</w:t>
      </w:r>
      <w:r>
        <w:rPr>
          <w:sz w:val="23"/>
          <w:szCs w:val="23"/>
        </w:rPr>
        <w:t xml:space="preserve">  </w:t>
      </w:r>
      <w:r>
        <w:rPr>
          <w:w w:val="102"/>
          <w:sz w:val="23"/>
          <w:szCs w:val="23"/>
        </w:rPr>
        <w:t>of</w:t>
      </w:r>
      <w:r>
        <w:rPr>
          <w:sz w:val="23"/>
          <w:szCs w:val="23"/>
        </w:rPr>
        <w:t xml:space="preserve">  </w:t>
      </w:r>
      <w:r>
        <w:rPr>
          <w:w w:val="102"/>
          <w:sz w:val="23"/>
          <w:szCs w:val="23"/>
        </w:rPr>
        <w:t>the Consultant,</w:t>
      </w:r>
      <w:r>
        <w:rPr>
          <w:sz w:val="23"/>
          <w:szCs w:val="23"/>
        </w:rPr>
        <w:t xml:space="preserve"> </w:t>
      </w:r>
      <w:r>
        <w:rPr>
          <w:w w:val="102"/>
          <w:sz w:val="23"/>
          <w:szCs w:val="23"/>
        </w:rPr>
        <w:t>the</w:t>
      </w:r>
      <w:r>
        <w:rPr>
          <w:sz w:val="23"/>
          <w:szCs w:val="23"/>
        </w:rPr>
        <w:t xml:space="preserve"> </w:t>
      </w:r>
      <w:r>
        <w:rPr>
          <w:w w:val="102"/>
          <w:sz w:val="23"/>
          <w:szCs w:val="23"/>
        </w:rPr>
        <w:t>quality</w:t>
      </w:r>
      <w:r>
        <w:rPr>
          <w:sz w:val="23"/>
          <w:szCs w:val="23"/>
        </w:rPr>
        <w:t xml:space="preserve"> </w:t>
      </w:r>
      <w:r>
        <w:rPr>
          <w:w w:val="102"/>
          <w:sz w:val="23"/>
          <w:szCs w:val="23"/>
        </w:rPr>
        <w:t>scores,</w:t>
      </w:r>
      <w:r>
        <w:rPr>
          <w:sz w:val="23"/>
          <w:szCs w:val="23"/>
        </w:rPr>
        <w:t xml:space="preserve"> </w:t>
      </w:r>
      <w:r>
        <w:rPr>
          <w:w w:val="102"/>
          <w:sz w:val="23"/>
          <w:szCs w:val="23"/>
        </w:rPr>
        <w:t>and</w:t>
      </w:r>
      <w:r>
        <w:rPr>
          <w:sz w:val="23"/>
          <w:szCs w:val="23"/>
        </w:rPr>
        <w:t xml:space="preserve"> </w:t>
      </w:r>
      <w:r>
        <w:rPr>
          <w:w w:val="102"/>
          <w:sz w:val="23"/>
          <w:szCs w:val="23"/>
        </w:rPr>
        <w:t>the</w:t>
      </w:r>
      <w:r>
        <w:rPr>
          <w:sz w:val="23"/>
          <w:szCs w:val="23"/>
        </w:rPr>
        <w:t xml:space="preserve"> </w:t>
      </w:r>
      <w:r>
        <w:rPr>
          <w:w w:val="102"/>
          <w:sz w:val="23"/>
          <w:szCs w:val="23"/>
        </w:rPr>
        <w:t>proposed</w:t>
      </w:r>
      <w:r>
        <w:rPr>
          <w:sz w:val="23"/>
          <w:szCs w:val="23"/>
        </w:rPr>
        <w:t xml:space="preserve"> </w:t>
      </w:r>
      <w:r>
        <w:rPr>
          <w:w w:val="102"/>
          <w:sz w:val="23"/>
          <w:szCs w:val="23"/>
        </w:rPr>
        <w:t>prices</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read</w:t>
      </w:r>
      <w:r>
        <w:rPr>
          <w:sz w:val="23"/>
          <w:szCs w:val="23"/>
        </w:rPr>
        <w:t xml:space="preserve"> </w:t>
      </w:r>
      <w:r>
        <w:rPr>
          <w:w w:val="102"/>
          <w:sz w:val="23"/>
          <w:szCs w:val="23"/>
        </w:rPr>
        <w:t>aloud and</w:t>
      </w:r>
      <w:r>
        <w:rPr>
          <w:sz w:val="23"/>
          <w:szCs w:val="23"/>
        </w:rPr>
        <w:t xml:space="preserve">  </w:t>
      </w:r>
      <w:r>
        <w:rPr>
          <w:w w:val="102"/>
          <w:sz w:val="23"/>
          <w:szCs w:val="23"/>
        </w:rPr>
        <w:t>recorded</w:t>
      </w:r>
      <w:r>
        <w:rPr>
          <w:sz w:val="23"/>
          <w:szCs w:val="23"/>
        </w:rPr>
        <w:t xml:space="preserve">  </w:t>
      </w:r>
      <w:r>
        <w:rPr>
          <w:w w:val="102"/>
          <w:sz w:val="23"/>
          <w:szCs w:val="23"/>
        </w:rPr>
        <w:t>when</w:t>
      </w:r>
      <w:r>
        <w:rPr>
          <w:sz w:val="23"/>
          <w:szCs w:val="23"/>
        </w:rPr>
        <w:t xml:space="preserve">  </w:t>
      </w:r>
      <w:r>
        <w:rPr>
          <w:w w:val="102"/>
          <w:sz w:val="23"/>
          <w:szCs w:val="23"/>
        </w:rPr>
        <w:t>the</w:t>
      </w:r>
      <w:r>
        <w:rPr>
          <w:sz w:val="23"/>
          <w:szCs w:val="23"/>
        </w:rPr>
        <w:t xml:space="preserve">  </w:t>
      </w:r>
      <w:r>
        <w:rPr>
          <w:w w:val="102"/>
          <w:sz w:val="23"/>
          <w:szCs w:val="23"/>
        </w:rPr>
        <w:t>Financial</w:t>
      </w:r>
      <w:r>
        <w:rPr>
          <w:sz w:val="23"/>
          <w:szCs w:val="23"/>
        </w:rPr>
        <w:t xml:space="preserve">  </w:t>
      </w:r>
      <w:r>
        <w:rPr>
          <w:w w:val="102"/>
          <w:sz w:val="23"/>
          <w:szCs w:val="23"/>
        </w:rPr>
        <w:t>Proposals</w:t>
      </w:r>
      <w:r>
        <w:rPr>
          <w:sz w:val="23"/>
          <w:szCs w:val="23"/>
        </w:rPr>
        <w:t xml:space="preserve">  </w:t>
      </w:r>
      <w:r>
        <w:rPr>
          <w:w w:val="102"/>
          <w:sz w:val="23"/>
          <w:szCs w:val="23"/>
        </w:rPr>
        <w:t>are</w:t>
      </w:r>
      <w:r>
        <w:rPr>
          <w:sz w:val="23"/>
          <w:szCs w:val="23"/>
        </w:rPr>
        <w:t xml:space="preserve">  </w:t>
      </w:r>
      <w:r>
        <w:rPr>
          <w:w w:val="102"/>
          <w:sz w:val="23"/>
          <w:szCs w:val="23"/>
        </w:rPr>
        <w:t>opened.</w:t>
      </w:r>
      <w:r>
        <w:rPr>
          <w:sz w:val="23"/>
          <w:szCs w:val="23"/>
        </w:rPr>
        <w:t xml:space="preserve">  </w:t>
      </w:r>
      <w:r>
        <w:rPr>
          <w:w w:val="102"/>
          <w:sz w:val="23"/>
          <w:szCs w:val="23"/>
        </w:rPr>
        <w:t>The</w:t>
      </w:r>
      <w:r>
        <w:rPr>
          <w:sz w:val="23"/>
          <w:szCs w:val="23"/>
        </w:rPr>
        <w:t xml:space="preserve">  </w:t>
      </w:r>
      <w:r>
        <w:rPr>
          <w:w w:val="102"/>
          <w:sz w:val="23"/>
          <w:szCs w:val="23"/>
        </w:rPr>
        <w:t>Procuring Entity</w:t>
      </w:r>
      <w:r>
        <w:rPr>
          <w:sz w:val="23"/>
          <w:szCs w:val="23"/>
        </w:rPr>
        <w:t xml:space="preserve"> </w:t>
      </w:r>
      <w:r>
        <w:rPr>
          <w:w w:val="102"/>
          <w:sz w:val="23"/>
          <w:szCs w:val="23"/>
        </w:rPr>
        <w:t>shall</w:t>
      </w:r>
      <w:r>
        <w:rPr>
          <w:sz w:val="23"/>
          <w:szCs w:val="23"/>
        </w:rPr>
        <w:t xml:space="preserve"> </w:t>
      </w:r>
      <w:r>
        <w:rPr>
          <w:w w:val="102"/>
          <w:sz w:val="23"/>
          <w:szCs w:val="23"/>
        </w:rPr>
        <w:t>prepare</w:t>
      </w:r>
      <w:r>
        <w:rPr>
          <w:sz w:val="23"/>
          <w:szCs w:val="23"/>
        </w:rPr>
        <w:t xml:space="preserve"> </w:t>
      </w:r>
      <w:r>
        <w:rPr>
          <w:w w:val="102"/>
          <w:sz w:val="23"/>
          <w:szCs w:val="23"/>
        </w:rPr>
        <w:t>minutes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public</w:t>
      </w:r>
      <w:r>
        <w:rPr>
          <w:sz w:val="23"/>
          <w:szCs w:val="23"/>
        </w:rPr>
        <w:t xml:space="preserve"> </w:t>
      </w:r>
      <w:r>
        <w:rPr>
          <w:w w:val="102"/>
          <w:sz w:val="23"/>
          <w:szCs w:val="23"/>
        </w:rPr>
        <w:t>opening.</w:t>
      </w:r>
    </w:p>
    <w:p w:rsidR="00300549" w:rsidRDefault="00300549">
      <w:pPr>
        <w:spacing w:before="8" w:line="220" w:lineRule="exact"/>
        <w:rPr>
          <w:sz w:val="22"/>
          <w:szCs w:val="22"/>
        </w:rPr>
      </w:pPr>
    </w:p>
    <w:p w:rsidR="00300549" w:rsidRDefault="00BF290C" w:rsidP="00E82F1A">
      <w:pPr>
        <w:ind w:left="1762" w:right="244"/>
        <w:jc w:val="both"/>
        <w:rPr>
          <w:sz w:val="23"/>
          <w:szCs w:val="23"/>
        </w:rPr>
      </w:pPr>
      <w:r>
        <w:rPr>
          <w:w w:val="102"/>
          <w:sz w:val="23"/>
          <w:szCs w:val="23"/>
        </w:rPr>
        <w:t>The</w:t>
      </w:r>
      <w:r>
        <w:rPr>
          <w:sz w:val="23"/>
          <w:szCs w:val="23"/>
        </w:rPr>
        <w:t xml:space="preserve"> </w:t>
      </w:r>
      <w:r>
        <w:rPr>
          <w:w w:val="102"/>
          <w:sz w:val="23"/>
          <w:szCs w:val="23"/>
        </w:rPr>
        <w:t>BAC</w:t>
      </w:r>
      <w:r>
        <w:rPr>
          <w:sz w:val="23"/>
          <w:szCs w:val="23"/>
        </w:rPr>
        <w:t xml:space="preserve"> </w:t>
      </w:r>
      <w:r>
        <w:rPr>
          <w:w w:val="102"/>
          <w:sz w:val="23"/>
          <w:szCs w:val="23"/>
        </w:rPr>
        <w:t>shall</w:t>
      </w:r>
      <w:r>
        <w:rPr>
          <w:sz w:val="23"/>
          <w:szCs w:val="23"/>
        </w:rPr>
        <w:t xml:space="preserve"> </w:t>
      </w:r>
      <w:r>
        <w:rPr>
          <w:w w:val="102"/>
          <w:sz w:val="23"/>
          <w:szCs w:val="23"/>
        </w:rPr>
        <w:t>determine</w:t>
      </w:r>
      <w:r>
        <w:rPr>
          <w:sz w:val="23"/>
          <w:szCs w:val="23"/>
        </w:rPr>
        <w:t xml:space="preserve"> </w:t>
      </w:r>
      <w:r>
        <w:rPr>
          <w:w w:val="102"/>
          <w:sz w:val="23"/>
          <w:szCs w:val="23"/>
        </w:rPr>
        <w:t>whether</w:t>
      </w:r>
      <w:r>
        <w:rPr>
          <w:sz w:val="23"/>
          <w:szCs w:val="23"/>
        </w:rPr>
        <w:t xml:space="preserve"> </w:t>
      </w:r>
      <w:r>
        <w:rPr>
          <w:w w:val="102"/>
          <w:sz w:val="23"/>
          <w:szCs w:val="23"/>
        </w:rPr>
        <w:t>the</w:t>
      </w:r>
      <w:r>
        <w:rPr>
          <w:sz w:val="23"/>
          <w:szCs w:val="23"/>
        </w:rPr>
        <w:t xml:space="preserve"> </w:t>
      </w:r>
      <w:r>
        <w:rPr>
          <w:w w:val="102"/>
          <w:sz w:val="23"/>
          <w:szCs w:val="23"/>
        </w:rPr>
        <w:t>Financial</w:t>
      </w:r>
      <w:r>
        <w:rPr>
          <w:sz w:val="23"/>
          <w:szCs w:val="23"/>
        </w:rPr>
        <w:t xml:space="preserve"> </w:t>
      </w:r>
      <w:r>
        <w:rPr>
          <w:w w:val="102"/>
          <w:sz w:val="23"/>
          <w:szCs w:val="23"/>
        </w:rPr>
        <w:t>Proposals</w:t>
      </w:r>
      <w:r>
        <w:rPr>
          <w:sz w:val="23"/>
          <w:szCs w:val="23"/>
        </w:rPr>
        <w:t xml:space="preserve"> </w:t>
      </w:r>
      <w:r>
        <w:rPr>
          <w:w w:val="102"/>
          <w:sz w:val="23"/>
          <w:szCs w:val="23"/>
        </w:rPr>
        <w:t>are</w:t>
      </w:r>
      <w:r>
        <w:rPr>
          <w:sz w:val="23"/>
          <w:szCs w:val="23"/>
        </w:rPr>
        <w:t xml:space="preserve"> </w:t>
      </w:r>
      <w:r>
        <w:rPr>
          <w:w w:val="102"/>
          <w:sz w:val="23"/>
          <w:szCs w:val="23"/>
        </w:rPr>
        <w:t>complete,</w:t>
      </w:r>
      <w:r>
        <w:rPr>
          <w:i/>
          <w:w w:val="102"/>
          <w:sz w:val="23"/>
          <w:szCs w:val="23"/>
        </w:rPr>
        <w:t>i.e.</w:t>
      </w:r>
      <w:r>
        <w:rPr>
          <w:w w:val="102"/>
          <w:sz w:val="23"/>
          <w:szCs w:val="23"/>
        </w:rPr>
        <w:t>,</w:t>
      </w:r>
      <w:r>
        <w:rPr>
          <w:sz w:val="23"/>
          <w:szCs w:val="23"/>
        </w:rPr>
        <w:t xml:space="preserve">  </w:t>
      </w:r>
      <w:r>
        <w:rPr>
          <w:w w:val="102"/>
          <w:sz w:val="23"/>
          <w:szCs w:val="23"/>
        </w:rPr>
        <w:t>whether</w:t>
      </w:r>
      <w:r>
        <w:rPr>
          <w:sz w:val="23"/>
          <w:szCs w:val="23"/>
        </w:rPr>
        <w:t xml:space="preserve"> </w:t>
      </w:r>
      <w:r>
        <w:rPr>
          <w:w w:val="102"/>
          <w:sz w:val="23"/>
          <w:szCs w:val="23"/>
        </w:rPr>
        <w:t>all</w:t>
      </w:r>
      <w:r>
        <w:rPr>
          <w:sz w:val="23"/>
          <w:szCs w:val="23"/>
        </w:rPr>
        <w:t xml:space="preserve"> </w:t>
      </w:r>
      <w:r>
        <w:rPr>
          <w:w w:val="102"/>
          <w:sz w:val="23"/>
          <w:szCs w:val="23"/>
        </w:rPr>
        <w:t>the</w:t>
      </w:r>
      <w:r>
        <w:rPr>
          <w:sz w:val="23"/>
          <w:szCs w:val="23"/>
        </w:rPr>
        <w:t xml:space="preserve">  </w:t>
      </w:r>
      <w:r>
        <w:rPr>
          <w:w w:val="102"/>
          <w:sz w:val="23"/>
          <w:szCs w:val="23"/>
        </w:rPr>
        <w:t>documents</w:t>
      </w:r>
      <w:r>
        <w:rPr>
          <w:sz w:val="23"/>
          <w:szCs w:val="23"/>
        </w:rPr>
        <w:t xml:space="preserve"> </w:t>
      </w:r>
      <w:r>
        <w:rPr>
          <w:w w:val="102"/>
          <w:sz w:val="23"/>
          <w:szCs w:val="23"/>
        </w:rPr>
        <w:t>mentioned</w:t>
      </w:r>
      <w:r>
        <w:rPr>
          <w:sz w:val="23"/>
          <w:szCs w:val="23"/>
        </w:rPr>
        <w:t xml:space="preserve">  </w:t>
      </w:r>
      <w:r>
        <w:rPr>
          <w:w w:val="102"/>
          <w:sz w:val="23"/>
          <w:szCs w:val="23"/>
        </w:rPr>
        <w:t>in</w:t>
      </w:r>
      <w:r>
        <w:rPr>
          <w:sz w:val="23"/>
          <w:szCs w:val="23"/>
        </w:rPr>
        <w:t xml:space="preserve"> </w:t>
      </w:r>
      <w:r>
        <w:rPr>
          <w:b/>
          <w:w w:val="102"/>
          <w:sz w:val="23"/>
          <w:szCs w:val="23"/>
        </w:rPr>
        <w:t>ITB</w:t>
      </w:r>
      <w:r>
        <w:rPr>
          <w:b/>
          <w:sz w:val="23"/>
          <w:szCs w:val="23"/>
        </w:rPr>
        <w:t xml:space="preserve">  </w:t>
      </w:r>
      <w:r>
        <w:rPr>
          <w:w w:val="102"/>
          <w:sz w:val="23"/>
          <w:szCs w:val="23"/>
        </w:rPr>
        <w:t>Clause</w:t>
      </w:r>
      <w:r>
        <w:rPr>
          <w:sz w:val="23"/>
          <w:szCs w:val="23"/>
        </w:rPr>
        <w:t xml:space="preserve">  </w:t>
      </w:r>
      <w:r>
        <w:rPr>
          <w:w w:val="102"/>
          <w:sz w:val="23"/>
          <w:szCs w:val="23"/>
        </w:rPr>
        <w:t>11</w:t>
      </w:r>
      <w:r>
        <w:rPr>
          <w:sz w:val="23"/>
          <w:szCs w:val="23"/>
        </w:rPr>
        <w:t xml:space="preserve"> </w:t>
      </w:r>
      <w:r>
        <w:rPr>
          <w:w w:val="102"/>
          <w:sz w:val="23"/>
          <w:szCs w:val="23"/>
        </w:rPr>
        <w:t>are</w:t>
      </w:r>
      <w:r>
        <w:rPr>
          <w:sz w:val="23"/>
          <w:szCs w:val="23"/>
        </w:rPr>
        <w:t xml:space="preserve"> </w:t>
      </w:r>
      <w:r>
        <w:rPr>
          <w:w w:val="102"/>
          <w:sz w:val="23"/>
          <w:szCs w:val="23"/>
        </w:rPr>
        <w:t>present and</w:t>
      </w:r>
      <w:r>
        <w:rPr>
          <w:sz w:val="23"/>
          <w:szCs w:val="23"/>
        </w:rPr>
        <w:t xml:space="preserve"> </w:t>
      </w:r>
      <w:r>
        <w:rPr>
          <w:w w:val="102"/>
          <w:sz w:val="23"/>
          <w:szCs w:val="23"/>
        </w:rPr>
        <w:t>all</w:t>
      </w:r>
      <w:r>
        <w:rPr>
          <w:sz w:val="23"/>
          <w:szCs w:val="23"/>
        </w:rPr>
        <w:t xml:space="preserve"> </w:t>
      </w:r>
      <w:r>
        <w:rPr>
          <w:w w:val="102"/>
          <w:sz w:val="23"/>
          <w:szCs w:val="23"/>
        </w:rPr>
        <w:t>items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corresponding</w:t>
      </w:r>
      <w:r>
        <w:rPr>
          <w:sz w:val="23"/>
          <w:szCs w:val="23"/>
        </w:rPr>
        <w:t xml:space="preserve"> </w:t>
      </w:r>
      <w:r>
        <w:rPr>
          <w:w w:val="102"/>
          <w:sz w:val="23"/>
          <w:szCs w:val="23"/>
        </w:rPr>
        <w:t>Technical</w:t>
      </w:r>
      <w:r>
        <w:rPr>
          <w:sz w:val="23"/>
          <w:szCs w:val="23"/>
        </w:rPr>
        <w:t xml:space="preserve"> </w:t>
      </w:r>
      <w:r>
        <w:rPr>
          <w:w w:val="102"/>
          <w:sz w:val="23"/>
          <w:szCs w:val="23"/>
        </w:rPr>
        <w:t>Proposals</w:t>
      </w:r>
      <w:r>
        <w:rPr>
          <w:sz w:val="23"/>
          <w:szCs w:val="23"/>
        </w:rPr>
        <w:t xml:space="preserve"> </w:t>
      </w:r>
      <w:r>
        <w:rPr>
          <w:w w:val="102"/>
          <w:sz w:val="23"/>
          <w:szCs w:val="23"/>
        </w:rPr>
        <w:t>that</w:t>
      </w:r>
      <w:r>
        <w:rPr>
          <w:sz w:val="23"/>
          <w:szCs w:val="23"/>
        </w:rPr>
        <w:t xml:space="preserve"> </w:t>
      </w:r>
      <w:r>
        <w:rPr>
          <w:w w:val="102"/>
          <w:sz w:val="23"/>
          <w:szCs w:val="23"/>
        </w:rPr>
        <w:t>are</w:t>
      </w:r>
      <w:r>
        <w:rPr>
          <w:sz w:val="23"/>
          <w:szCs w:val="23"/>
        </w:rPr>
        <w:t xml:space="preserve"> </w:t>
      </w:r>
      <w:r>
        <w:rPr>
          <w:w w:val="102"/>
          <w:sz w:val="23"/>
          <w:szCs w:val="23"/>
        </w:rPr>
        <w:t>required</w:t>
      </w:r>
      <w:r>
        <w:rPr>
          <w:sz w:val="23"/>
          <w:szCs w:val="23"/>
        </w:rPr>
        <w:t xml:space="preserve"> </w:t>
      </w:r>
      <w:r>
        <w:rPr>
          <w:w w:val="102"/>
          <w:sz w:val="23"/>
          <w:szCs w:val="23"/>
        </w:rPr>
        <w:t>to be</w:t>
      </w:r>
      <w:r>
        <w:rPr>
          <w:sz w:val="23"/>
          <w:szCs w:val="23"/>
        </w:rPr>
        <w:t xml:space="preserve">  </w:t>
      </w:r>
      <w:r>
        <w:rPr>
          <w:w w:val="102"/>
          <w:sz w:val="23"/>
          <w:szCs w:val="23"/>
        </w:rPr>
        <w:t>priced</w:t>
      </w:r>
      <w:r>
        <w:rPr>
          <w:sz w:val="23"/>
          <w:szCs w:val="23"/>
        </w:rPr>
        <w:t xml:space="preserve">  </w:t>
      </w:r>
      <w:r>
        <w:rPr>
          <w:w w:val="102"/>
          <w:sz w:val="23"/>
          <w:szCs w:val="23"/>
        </w:rPr>
        <w:t>are</w:t>
      </w:r>
      <w:r>
        <w:rPr>
          <w:sz w:val="23"/>
          <w:szCs w:val="23"/>
        </w:rPr>
        <w:t xml:space="preserve">  </w:t>
      </w:r>
      <w:r>
        <w:rPr>
          <w:w w:val="102"/>
          <w:sz w:val="23"/>
          <w:szCs w:val="23"/>
        </w:rPr>
        <w:t>so</w:t>
      </w:r>
      <w:r>
        <w:rPr>
          <w:sz w:val="23"/>
          <w:szCs w:val="23"/>
        </w:rPr>
        <w:t xml:space="preserve">  </w:t>
      </w:r>
      <w:r>
        <w:rPr>
          <w:w w:val="102"/>
          <w:sz w:val="23"/>
          <w:szCs w:val="23"/>
        </w:rPr>
        <w:t>priced.</w:t>
      </w:r>
      <w:r>
        <w:rPr>
          <w:sz w:val="23"/>
          <w:szCs w:val="23"/>
        </w:rPr>
        <w:t xml:space="preserve">  </w:t>
      </w:r>
      <w:r>
        <w:rPr>
          <w:w w:val="102"/>
          <w:sz w:val="23"/>
          <w:szCs w:val="23"/>
        </w:rPr>
        <w:t>If</w:t>
      </w:r>
      <w:r>
        <w:rPr>
          <w:sz w:val="23"/>
          <w:szCs w:val="23"/>
        </w:rPr>
        <w:t xml:space="preserve">  </w:t>
      </w:r>
      <w:r>
        <w:rPr>
          <w:w w:val="102"/>
          <w:sz w:val="23"/>
          <w:szCs w:val="23"/>
        </w:rPr>
        <w:t>not,</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shall</w:t>
      </w:r>
      <w:r>
        <w:rPr>
          <w:sz w:val="23"/>
          <w:szCs w:val="23"/>
        </w:rPr>
        <w:t xml:space="preserve">  </w:t>
      </w:r>
      <w:r>
        <w:rPr>
          <w:w w:val="102"/>
          <w:sz w:val="23"/>
          <w:szCs w:val="23"/>
        </w:rPr>
        <w:t>reject</w:t>
      </w:r>
      <w:r>
        <w:rPr>
          <w:sz w:val="23"/>
          <w:szCs w:val="23"/>
        </w:rPr>
        <w:t xml:space="preserve">  </w:t>
      </w:r>
      <w:r>
        <w:rPr>
          <w:w w:val="102"/>
          <w:sz w:val="23"/>
          <w:szCs w:val="23"/>
        </w:rPr>
        <w:t>the proposal.</w:t>
      </w:r>
      <w:r>
        <w:rPr>
          <w:sz w:val="23"/>
          <w:szCs w:val="23"/>
        </w:rPr>
        <w:t xml:space="preserve">  </w:t>
      </w:r>
      <w:r>
        <w:rPr>
          <w:w w:val="102"/>
          <w:sz w:val="23"/>
          <w:szCs w:val="23"/>
        </w:rPr>
        <w:t>The</w:t>
      </w:r>
      <w:r>
        <w:rPr>
          <w:sz w:val="23"/>
          <w:szCs w:val="23"/>
        </w:rPr>
        <w:t xml:space="preserve">  </w:t>
      </w:r>
      <w:r>
        <w:rPr>
          <w:w w:val="102"/>
          <w:sz w:val="23"/>
          <w:szCs w:val="23"/>
        </w:rPr>
        <w:t>BAC</w:t>
      </w:r>
      <w:r>
        <w:rPr>
          <w:sz w:val="23"/>
          <w:szCs w:val="23"/>
        </w:rPr>
        <w:t xml:space="preserve">  </w:t>
      </w:r>
      <w:r>
        <w:rPr>
          <w:w w:val="102"/>
          <w:sz w:val="23"/>
          <w:szCs w:val="23"/>
        </w:rPr>
        <w:t>shall</w:t>
      </w:r>
      <w:r>
        <w:rPr>
          <w:sz w:val="23"/>
          <w:szCs w:val="23"/>
        </w:rPr>
        <w:t xml:space="preserve">  </w:t>
      </w:r>
      <w:r>
        <w:rPr>
          <w:w w:val="102"/>
          <w:sz w:val="23"/>
          <w:szCs w:val="23"/>
        </w:rPr>
        <w:t>correct</w:t>
      </w:r>
      <w:r>
        <w:rPr>
          <w:sz w:val="23"/>
          <w:szCs w:val="23"/>
        </w:rPr>
        <w:t xml:space="preserve">  </w:t>
      </w:r>
      <w:r>
        <w:rPr>
          <w:w w:val="102"/>
          <w:sz w:val="23"/>
          <w:szCs w:val="23"/>
        </w:rPr>
        <w:t>any</w:t>
      </w:r>
      <w:r>
        <w:rPr>
          <w:sz w:val="23"/>
          <w:szCs w:val="23"/>
        </w:rPr>
        <w:t xml:space="preserve">  </w:t>
      </w:r>
      <w:r>
        <w:rPr>
          <w:w w:val="102"/>
          <w:sz w:val="23"/>
          <w:szCs w:val="23"/>
        </w:rPr>
        <w:t>computational</w:t>
      </w:r>
      <w:r>
        <w:rPr>
          <w:sz w:val="23"/>
          <w:szCs w:val="23"/>
        </w:rPr>
        <w:t xml:space="preserve">  </w:t>
      </w:r>
      <w:r>
        <w:rPr>
          <w:w w:val="102"/>
          <w:sz w:val="23"/>
          <w:szCs w:val="23"/>
        </w:rPr>
        <w:t>errors,</w:t>
      </w:r>
      <w:r>
        <w:rPr>
          <w:sz w:val="23"/>
          <w:szCs w:val="23"/>
        </w:rPr>
        <w:t xml:space="preserve">  </w:t>
      </w:r>
      <w:r>
        <w:rPr>
          <w:w w:val="102"/>
          <w:sz w:val="23"/>
          <w:szCs w:val="23"/>
        </w:rPr>
        <w:t>and</w:t>
      </w:r>
      <w:r>
        <w:rPr>
          <w:sz w:val="23"/>
          <w:szCs w:val="23"/>
        </w:rPr>
        <w:t xml:space="preserve">  </w:t>
      </w:r>
      <w:r>
        <w:rPr>
          <w:w w:val="102"/>
          <w:sz w:val="23"/>
          <w:szCs w:val="23"/>
        </w:rPr>
        <w:t>convert prices</w:t>
      </w:r>
      <w:r>
        <w:rPr>
          <w:sz w:val="23"/>
          <w:szCs w:val="23"/>
        </w:rPr>
        <w:t xml:space="preserve"> </w:t>
      </w:r>
      <w:r>
        <w:rPr>
          <w:w w:val="102"/>
          <w:sz w:val="23"/>
          <w:szCs w:val="23"/>
        </w:rPr>
        <w:t>in</w:t>
      </w:r>
      <w:r>
        <w:rPr>
          <w:sz w:val="23"/>
          <w:szCs w:val="23"/>
        </w:rPr>
        <w:t xml:space="preserve"> </w:t>
      </w:r>
      <w:r>
        <w:rPr>
          <w:w w:val="102"/>
          <w:sz w:val="23"/>
          <w:szCs w:val="23"/>
        </w:rPr>
        <w:t>various</w:t>
      </w:r>
      <w:r>
        <w:rPr>
          <w:sz w:val="23"/>
          <w:szCs w:val="23"/>
        </w:rPr>
        <w:t xml:space="preserve"> </w:t>
      </w:r>
      <w:r>
        <w:rPr>
          <w:w w:val="102"/>
          <w:sz w:val="23"/>
          <w:szCs w:val="23"/>
        </w:rPr>
        <w:t>currencies</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Philippine</w:t>
      </w:r>
      <w:r>
        <w:rPr>
          <w:sz w:val="23"/>
          <w:szCs w:val="23"/>
        </w:rPr>
        <w:t xml:space="preserve"> </w:t>
      </w:r>
      <w:r>
        <w:rPr>
          <w:w w:val="102"/>
          <w:sz w:val="23"/>
          <w:szCs w:val="23"/>
        </w:rPr>
        <w:t>Peso</w:t>
      </w:r>
      <w:r>
        <w:rPr>
          <w:sz w:val="23"/>
          <w:szCs w:val="23"/>
        </w:rPr>
        <w:t xml:space="preserve"> </w:t>
      </w:r>
      <w:r>
        <w:rPr>
          <w:w w:val="102"/>
          <w:sz w:val="23"/>
          <w:szCs w:val="23"/>
        </w:rPr>
        <w:t>at</w:t>
      </w:r>
      <w:r>
        <w:rPr>
          <w:sz w:val="23"/>
          <w:szCs w:val="23"/>
        </w:rPr>
        <w:t xml:space="preserve"> </w:t>
      </w:r>
      <w:r>
        <w:rPr>
          <w:w w:val="102"/>
          <w:sz w:val="23"/>
          <w:szCs w:val="23"/>
        </w:rPr>
        <w:t>the</w:t>
      </w:r>
      <w:r>
        <w:rPr>
          <w:sz w:val="23"/>
          <w:szCs w:val="23"/>
        </w:rPr>
        <w:t xml:space="preserve"> </w:t>
      </w:r>
      <w:r>
        <w:rPr>
          <w:w w:val="102"/>
          <w:sz w:val="23"/>
          <w:szCs w:val="23"/>
        </w:rPr>
        <w:t>rate</w:t>
      </w:r>
      <w:r>
        <w:rPr>
          <w:sz w:val="23"/>
          <w:szCs w:val="23"/>
        </w:rPr>
        <w:t xml:space="preserve"> </w:t>
      </w:r>
      <w:r>
        <w:rPr>
          <w:w w:val="102"/>
          <w:sz w:val="23"/>
          <w:szCs w:val="23"/>
        </w:rPr>
        <w:t>indicated</w:t>
      </w:r>
      <w:r>
        <w:rPr>
          <w:sz w:val="23"/>
          <w:szCs w:val="23"/>
        </w:rPr>
        <w:t xml:space="preserve"> </w:t>
      </w:r>
      <w:r>
        <w:rPr>
          <w:w w:val="102"/>
          <w:sz w:val="23"/>
          <w:szCs w:val="23"/>
        </w:rPr>
        <w:t xml:space="preserve">in </w:t>
      </w:r>
      <w:r>
        <w:rPr>
          <w:b/>
          <w:w w:val="102"/>
          <w:sz w:val="23"/>
          <w:szCs w:val="23"/>
        </w:rPr>
        <w:t>ITB</w:t>
      </w:r>
      <w:r>
        <w:rPr>
          <w:b/>
          <w:sz w:val="23"/>
          <w:szCs w:val="23"/>
        </w:rPr>
        <w:t xml:space="preserve">  </w:t>
      </w:r>
      <w:r>
        <w:rPr>
          <w:w w:val="102"/>
          <w:sz w:val="23"/>
          <w:szCs w:val="23"/>
        </w:rPr>
        <w:t>Clause</w:t>
      </w:r>
      <w:r>
        <w:rPr>
          <w:sz w:val="23"/>
          <w:szCs w:val="23"/>
        </w:rPr>
        <w:t xml:space="preserve">  </w:t>
      </w:r>
      <w:r>
        <w:rPr>
          <w:w w:val="102"/>
          <w:sz w:val="23"/>
          <w:szCs w:val="23"/>
        </w:rPr>
        <w:t>13.</w:t>
      </w:r>
      <w:r>
        <w:rPr>
          <w:sz w:val="23"/>
          <w:szCs w:val="23"/>
        </w:rPr>
        <w:t xml:space="preserve">  </w:t>
      </w:r>
      <w:r>
        <w:rPr>
          <w:w w:val="102"/>
          <w:sz w:val="23"/>
          <w:szCs w:val="23"/>
        </w:rPr>
        <w:t>The</w:t>
      </w:r>
      <w:r>
        <w:rPr>
          <w:sz w:val="23"/>
          <w:szCs w:val="23"/>
        </w:rPr>
        <w:t xml:space="preserve">  </w:t>
      </w:r>
      <w:r>
        <w:rPr>
          <w:w w:val="102"/>
          <w:sz w:val="23"/>
          <w:szCs w:val="23"/>
        </w:rPr>
        <w:t>Financial</w:t>
      </w:r>
      <w:r>
        <w:rPr>
          <w:sz w:val="23"/>
          <w:szCs w:val="23"/>
        </w:rPr>
        <w:t xml:space="preserve">  </w:t>
      </w:r>
      <w:r>
        <w:rPr>
          <w:w w:val="102"/>
          <w:sz w:val="23"/>
          <w:szCs w:val="23"/>
        </w:rPr>
        <w:t>Proposal</w:t>
      </w:r>
      <w:r>
        <w:rPr>
          <w:sz w:val="23"/>
          <w:szCs w:val="23"/>
        </w:rPr>
        <w:t xml:space="preserve">  </w:t>
      </w:r>
      <w:r>
        <w:rPr>
          <w:w w:val="102"/>
          <w:sz w:val="23"/>
          <w:szCs w:val="23"/>
        </w:rPr>
        <w:t>shall</w:t>
      </w:r>
      <w:r>
        <w:rPr>
          <w:sz w:val="23"/>
          <w:szCs w:val="23"/>
        </w:rPr>
        <w:t xml:space="preserve">  </w:t>
      </w:r>
      <w:r>
        <w:rPr>
          <w:w w:val="102"/>
          <w:sz w:val="23"/>
          <w:szCs w:val="23"/>
        </w:rPr>
        <w:t>not</w:t>
      </w:r>
      <w:r>
        <w:rPr>
          <w:sz w:val="23"/>
          <w:szCs w:val="23"/>
        </w:rPr>
        <w:t xml:space="preserve">  </w:t>
      </w:r>
      <w:r>
        <w:rPr>
          <w:w w:val="102"/>
          <w:sz w:val="23"/>
          <w:szCs w:val="23"/>
        </w:rPr>
        <w:t>exceed</w:t>
      </w:r>
      <w:r>
        <w:rPr>
          <w:sz w:val="23"/>
          <w:szCs w:val="23"/>
        </w:rPr>
        <w:t xml:space="preserve">  </w:t>
      </w:r>
      <w:r>
        <w:rPr>
          <w:w w:val="102"/>
          <w:sz w:val="23"/>
          <w:szCs w:val="23"/>
        </w:rPr>
        <w:t>the</w:t>
      </w:r>
      <w:r>
        <w:rPr>
          <w:sz w:val="23"/>
          <w:szCs w:val="23"/>
        </w:rPr>
        <w:t xml:space="preserve">  </w:t>
      </w:r>
      <w:r>
        <w:rPr>
          <w:w w:val="102"/>
          <w:sz w:val="23"/>
          <w:szCs w:val="23"/>
        </w:rPr>
        <w:t>ABC</w:t>
      </w:r>
      <w:r>
        <w:rPr>
          <w:sz w:val="23"/>
          <w:szCs w:val="23"/>
        </w:rPr>
        <w:t xml:space="preserve">  </w:t>
      </w:r>
      <w:r>
        <w:rPr>
          <w:w w:val="102"/>
          <w:sz w:val="23"/>
          <w:szCs w:val="23"/>
        </w:rPr>
        <w:t>and shall</w:t>
      </w:r>
      <w:r>
        <w:rPr>
          <w:sz w:val="23"/>
          <w:szCs w:val="23"/>
        </w:rPr>
        <w:t xml:space="preserve"> </w:t>
      </w:r>
      <w:r>
        <w:rPr>
          <w:w w:val="102"/>
          <w:sz w:val="23"/>
          <w:szCs w:val="23"/>
        </w:rPr>
        <w:t>be</w:t>
      </w:r>
      <w:r>
        <w:rPr>
          <w:sz w:val="23"/>
          <w:szCs w:val="23"/>
        </w:rPr>
        <w:t xml:space="preserve"> </w:t>
      </w:r>
      <w:r>
        <w:rPr>
          <w:w w:val="102"/>
          <w:sz w:val="23"/>
          <w:szCs w:val="23"/>
        </w:rPr>
        <w:t>deemed</w:t>
      </w:r>
      <w:r>
        <w:rPr>
          <w:sz w:val="23"/>
          <w:szCs w:val="23"/>
        </w:rPr>
        <w:t xml:space="preserve"> </w:t>
      </w:r>
      <w:r>
        <w:rPr>
          <w:w w:val="102"/>
          <w:sz w:val="23"/>
          <w:szCs w:val="23"/>
        </w:rPr>
        <w:t>to</w:t>
      </w:r>
      <w:r>
        <w:rPr>
          <w:sz w:val="23"/>
          <w:szCs w:val="23"/>
        </w:rPr>
        <w:t xml:space="preserve"> </w:t>
      </w:r>
      <w:r>
        <w:rPr>
          <w:w w:val="102"/>
          <w:sz w:val="23"/>
          <w:szCs w:val="23"/>
        </w:rPr>
        <w:t>include</w:t>
      </w:r>
      <w:r>
        <w:rPr>
          <w:sz w:val="23"/>
          <w:szCs w:val="23"/>
        </w:rPr>
        <w:t xml:space="preserve"> </w:t>
      </w:r>
      <w:r>
        <w:rPr>
          <w:w w:val="102"/>
          <w:sz w:val="23"/>
          <w:szCs w:val="23"/>
        </w:rPr>
        <w:t>the</w:t>
      </w:r>
      <w:r>
        <w:rPr>
          <w:sz w:val="23"/>
          <w:szCs w:val="23"/>
        </w:rPr>
        <w:t xml:space="preserve"> </w:t>
      </w:r>
      <w:r>
        <w:rPr>
          <w:w w:val="102"/>
          <w:sz w:val="23"/>
          <w:szCs w:val="23"/>
        </w:rPr>
        <w:t>cost</w:t>
      </w:r>
      <w:r>
        <w:rPr>
          <w:sz w:val="23"/>
          <w:szCs w:val="23"/>
        </w:rPr>
        <w:t xml:space="preserve"> </w:t>
      </w:r>
      <w:r>
        <w:rPr>
          <w:w w:val="102"/>
          <w:sz w:val="23"/>
          <w:szCs w:val="23"/>
        </w:rPr>
        <w:t>of</w:t>
      </w:r>
      <w:r>
        <w:rPr>
          <w:sz w:val="23"/>
          <w:szCs w:val="23"/>
        </w:rPr>
        <w:t xml:space="preserve"> </w:t>
      </w:r>
      <w:r>
        <w:rPr>
          <w:w w:val="102"/>
          <w:sz w:val="23"/>
          <w:szCs w:val="23"/>
        </w:rPr>
        <w:t>all</w:t>
      </w:r>
      <w:r>
        <w:rPr>
          <w:sz w:val="23"/>
          <w:szCs w:val="23"/>
        </w:rPr>
        <w:t xml:space="preserve"> </w:t>
      </w:r>
      <w:r>
        <w:rPr>
          <w:w w:val="102"/>
          <w:sz w:val="23"/>
          <w:szCs w:val="23"/>
        </w:rPr>
        <w:t>taxes,</w:t>
      </w:r>
      <w:r>
        <w:rPr>
          <w:sz w:val="23"/>
          <w:szCs w:val="23"/>
        </w:rPr>
        <w:t xml:space="preserve"> </w:t>
      </w:r>
      <w:r>
        <w:rPr>
          <w:w w:val="102"/>
          <w:sz w:val="23"/>
          <w:szCs w:val="23"/>
        </w:rPr>
        <w:t>duties,</w:t>
      </w:r>
      <w:r>
        <w:rPr>
          <w:sz w:val="23"/>
          <w:szCs w:val="23"/>
        </w:rPr>
        <w:t xml:space="preserve"> </w:t>
      </w:r>
      <w:r>
        <w:rPr>
          <w:w w:val="102"/>
          <w:sz w:val="23"/>
          <w:szCs w:val="23"/>
        </w:rPr>
        <w:t>fees,</w:t>
      </w:r>
      <w:r>
        <w:rPr>
          <w:sz w:val="23"/>
          <w:szCs w:val="23"/>
        </w:rPr>
        <w:t xml:space="preserve">  </w:t>
      </w:r>
      <w:r>
        <w:rPr>
          <w:w w:val="102"/>
          <w:sz w:val="23"/>
          <w:szCs w:val="23"/>
        </w:rPr>
        <w:t>levies,</w:t>
      </w:r>
      <w:r>
        <w:rPr>
          <w:sz w:val="23"/>
          <w:szCs w:val="23"/>
        </w:rPr>
        <w:t xml:space="preserve"> </w:t>
      </w:r>
      <w:r>
        <w:rPr>
          <w:w w:val="102"/>
          <w:sz w:val="23"/>
          <w:szCs w:val="23"/>
        </w:rPr>
        <w:t>and other</w:t>
      </w:r>
      <w:r>
        <w:rPr>
          <w:sz w:val="23"/>
          <w:szCs w:val="23"/>
        </w:rPr>
        <w:t xml:space="preserve">  </w:t>
      </w:r>
      <w:r>
        <w:rPr>
          <w:w w:val="102"/>
          <w:sz w:val="23"/>
          <w:szCs w:val="23"/>
        </w:rPr>
        <w:t>charges</w:t>
      </w:r>
      <w:r>
        <w:rPr>
          <w:sz w:val="23"/>
          <w:szCs w:val="23"/>
        </w:rPr>
        <w:t xml:space="preserve">  </w:t>
      </w:r>
      <w:r>
        <w:rPr>
          <w:w w:val="102"/>
          <w:sz w:val="23"/>
          <w:szCs w:val="23"/>
        </w:rPr>
        <w:t>imposed</w:t>
      </w:r>
      <w:r>
        <w:rPr>
          <w:sz w:val="23"/>
          <w:szCs w:val="23"/>
        </w:rPr>
        <w:t xml:space="preserve">  </w:t>
      </w:r>
      <w:r>
        <w:rPr>
          <w:w w:val="102"/>
          <w:sz w:val="23"/>
          <w:szCs w:val="23"/>
        </w:rPr>
        <w:t>under</w:t>
      </w:r>
      <w:r>
        <w:rPr>
          <w:sz w:val="23"/>
          <w:szCs w:val="23"/>
        </w:rPr>
        <w:t xml:space="preserve">  </w:t>
      </w:r>
      <w:r>
        <w:rPr>
          <w:w w:val="102"/>
          <w:sz w:val="23"/>
          <w:szCs w:val="23"/>
        </w:rPr>
        <w:t>the</w:t>
      </w:r>
      <w:r>
        <w:rPr>
          <w:sz w:val="23"/>
          <w:szCs w:val="23"/>
        </w:rPr>
        <w:t xml:space="preserve">  </w:t>
      </w:r>
      <w:r>
        <w:rPr>
          <w:w w:val="102"/>
          <w:sz w:val="23"/>
          <w:szCs w:val="23"/>
        </w:rPr>
        <w:t>applicable</w:t>
      </w:r>
      <w:r>
        <w:rPr>
          <w:sz w:val="23"/>
          <w:szCs w:val="23"/>
        </w:rPr>
        <w:t xml:space="preserve">  </w:t>
      </w:r>
      <w:r>
        <w:rPr>
          <w:w w:val="102"/>
          <w:sz w:val="23"/>
          <w:szCs w:val="23"/>
        </w:rPr>
        <w:t>laws.</w:t>
      </w:r>
      <w:r>
        <w:rPr>
          <w:sz w:val="23"/>
          <w:szCs w:val="23"/>
        </w:rPr>
        <w:t xml:space="preserve">   </w:t>
      </w:r>
      <w:r>
        <w:rPr>
          <w:w w:val="102"/>
          <w:sz w:val="23"/>
          <w:szCs w:val="23"/>
        </w:rPr>
        <w:t>The</w:t>
      </w:r>
      <w:r>
        <w:rPr>
          <w:sz w:val="23"/>
          <w:szCs w:val="23"/>
        </w:rPr>
        <w:t xml:space="preserve">  </w:t>
      </w:r>
      <w:r>
        <w:rPr>
          <w:w w:val="102"/>
          <w:sz w:val="23"/>
          <w:szCs w:val="23"/>
        </w:rPr>
        <w:t>evaluation</w:t>
      </w:r>
      <w:r>
        <w:rPr>
          <w:sz w:val="23"/>
          <w:szCs w:val="23"/>
        </w:rPr>
        <w:t xml:space="preserve">  </w:t>
      </w:r>
      <w:r>
        <w:rPr>
          <w:w w:val="102"/>
          <w:sz w:val="23"/>
          <w:szCs w:val="23"/>
        </w:rPr>
        <w:t>shall include</w:t>
      </w:r>
      <w:r>
        <w:rPr>
          <w:sz w:val="23"/>
          <w:szCs w:val="23"/>
        </w:rPr>
        <w:t xml:space="preserve">  </w:t>
      </w:r>
      <w:r>
        <w:rPr>
          <w:w w:val="102"/>
          <w:sz w:val="23"/>
          <w:szCs w:val="23"/>
        </w:rPr>
        <w:t>all</w:t>
      </w:r>
      <w:r>
        <w:rPr>
          <w:sz w:val="23"/>
          <w:szCs w:val="23"/>
        </w:rPr>
        <w:t xml:space="preserve">  </w:t>
      </w:r>
      <w:r>
        <w:rPr>
          <w:w w:val="102"/>
          <w:sz w:val="23"/>
          <w:szCs w:val="23"/>
        </w:rPr>
        <w:t>such</w:t>
      </w:r>
      <w:r>
        <w:rPr>
          <w:sz w:val="23"/>
          <w:szCs w:val="23"/>
        </w:rPr>
        <w:t xml:space="preserve">  </w:t>
      </w:r>
      <w:r>
        <w:rPr>
          <w:w w:val="102"/>
          <w:sz w:val="23"/>
          <w:szCs w:val="23"/>
        </w:rPr>
        <w:t>taxes,</w:t>
      </w:r>
      <w:r>
        <w:rPr>
          <w:sz w:val="23"/>
          <w:szCs w:val="23"/>
        </w:rPr>
        <w:t xml:space="preserve">  </w:t>
      </w:r>
      <w:r>
        <w:rPr>
          <w:w w:val="102"/>
          <w:sz w:val="23"/>
          <w:szCs w:val="23"/>
        </w:rPr>
        <w:t>duties,</w:t>
      </w:r>
      <w:r>
        <w:rPr>
          <w:sz w:val="23"/>
          <w:szCs w:val="23"/>
        </w:rPr>
        <w:t xml:space="preserve">  </w:t>
      </w:r>
      <w:r>
        <w:rPr>
          <w:w w:val="102"/>
          <w:sz w:val="23"/>
          <w:szCs w:val="23"/>
        </w:rPr>
        <w:t>fees,</w:t>
      </w:r>
      <w:r>
        <w:rPr>
          <w:sz w:val="23"/>
          <w:szCs w:val="23"/>
        </w:rPr>
        <w:t xml:space="preserve">  </w:t>
      </w:r>
      <w:r>
        <w:rPr>
          <w:w w:val="102"/>
          <w:sz w:val="23"/>
          <w:szCs w:val="23"/>
        </w:rPr>
        <w:t>levies,</w:t>
      </w:r>
      <w:r>
        <w:rPr>
          <w:sz w:val="23"/>
          <w:szCs w:val="23"/>
        </w:rPr>
        <w:t xml:space="preserve">  </w:t>
      </w:r>
      <w:r>
        <w:rPr>
          <w:w w:val="102"/>
          <w:sz w:val="23"/>
          <w:szCs w:val="23"/>
        </w:rPr>
        <w:t>and</w:t>
      </w:r>
      <w:r>
        <w:rPr>
          <w:sz w:val="23"/>
          <w:szCs w:val="23"/>
        </w:rPr>
        <w:t xml:space="preserve">  </w:t>
      </w:r>
      <w:r>
        <w:rPr>
          <w:w w:val="102"/>
          <w:sz w:val="23"/>
          <w:szCs w:val="23"/>
        </w:rPr>
        <w:t>other</w:t>
      </w:r>
      <w:r>
        <w:rPr>
          <w:sz w:val="23"/>
          <w:szCs w:val="23"/>
        </w:rPr>
        <w:t xml:space="preserve">  </w:t>
      </w:r>
      <w:r>
        <w:rPr>
          <w:w w:val="102"/>
          <w:sz w:val="23"/>
          <w:szCs w:val="23"/>
        </w:rPr>
        <w:t>charges</w:t>
      </w:r>
      <w:r>
        <w:rPr>
          <w:sz w:val="23"/>
          <w:szCs w:val="23"/>
        </w:rPr>
        <w:t xml:space="preserve">  </w:t>
      </w:r>
      <w:r>
        <w:rPr>
          <w:w w:val="102"/>
          <w:sz w:val="23"/>
          <w:szCs w:val="23"/>
        </w:rPr>
        <w:t>imposed under</w:t>
      </w:r>
      <w:r>
        <w:rPr>
          <w:sz w:val="23"/>
          <w:szCs w:val="23"/>
        </w:rPr>
        <w:t xml:space="preserve">  </w:t>
      </w:r>
      <w:r>
        <w:rPr>
          <w:w w:val="102"/>
          <w:sz w:val="23"/>
          <w:szCs w:val="23"/>
        </w:rPr>
        <w:t>the</w:t>
      </w:r>
      <w:r>
        <w:rPr>
          <w:sz w:val="23"/>
          <w:szCs w:val="23"/>
        </w:rPr>
        <w:t xml:space="preserve">  </w:t>
      </w:r>
      <w:r>
        <w:rPr>
          <w:w w:val="102"/>
          <w:sz w:val="23"/>
          <w:szCs w:val="23"/>
        </w:rPr>
        <w:t>applicable</w:t>
      </w:r>
      <w:r>
        <w:rPr>
          <w:sz w:val="23"/>
          <w:szCs w:val="23"/>
        </w:rPr>
        <w:t xml:space="preserve">  </w:t>
      </w:r>
      <w:r>
        <w:rPr>
          <w:w w:val="102"/>
          <w:sz w:val="23"/>
          <w:szCs w:val="23"/>
        </w:rPr>
        <w:t>laws;</w:t>
      </w:r>
      <w:r>
        <w:rPr>
          <w:sz w:val="23"/>
          <w:szCs w:val="23"/>
        </w:rPr>
        <w:t xml:space="preserve">  </w:t>
      </w:r>
      <w:r>
        <w:rPr>
          <w:w w:val="102"/>
          <w:sz w:val="23"/>
          <w:szCs w:val="23"/>
        </w:rPr>
        <w:t>where</w:t>
      </w:r>
      <w:r>
        <w:rPr>
          <w:sz w:val="23"/>
          <w:szCs w:val="23"/>
        </w:rPr>
        <w:t xml:space="preserve">  </w:t>
      </w:r>
      <w:r>
        <w:rPr>
          <w:w w:val="102"/>
          <w:sz w:val="23"/>
          <w:szCs w:val="23"/>
        </w:rPr>
        <w:t>special</w:t>
      </w:r>
      <w:r>
        <w:rPr>
          <w:sz w:val="23"/>
          <w:szCs w:val="23"/>
        </w:rPr>
        <w:t xml:space="preserve">  </w:t>
      </w:r>
      <w:r>
        <w:rPr>
          <w:w w:val="102"/>
          <w:sz w:val="23"/>
          <w:szCs w:val="23"/>
        </w:rPr>
        <w:t>tax</w:t>
      </w:r>
      <w:r>
        <w:rPr>
          <w:sz w:val="23"/>
          <w:szCs w:val="23"/>
        </w:rPr>
        <w:t xml:space="preserve">  </w:t>
      </w:r>
      <w:r>
        <w:rPr>
          <w:w w:val="102"/>
          <w:sz w:val="23"/>
          <w:szCs w:val="23"/>
        </w:rPr>
        <w:t>privileges</w:t>
      </w:r>
      <w:r>
        <w:rPr>
          <w:sz w:val="23"/>
          <w:szCs w:val="23"/>
        </w:rPr>
        <w:t xml:space="preserve">  </w:t>
      </w:r>
      <w:r>
        <w:rPr>
          <w:w w:val="102"/>
          <w:sz w:val="23"/>
          <w:szCs w:val="23"/>
        </w:rPr>
        <w:t>are</w:t>
      </w:r>
      <w:r>
        <w:rPr>
          <w:sz w:val="23"/>
          <w:szCs w:val="23"/>
        </w:rPr>
        <w:t xml:space="preserve">  </w:t>
      </w:r>
      <w:r>
        <w:rPr>
          <w:w w:val="102"/>
          <w:sz w:val="23"/>
          <w:szCs w:val="23"/>
        </w:rPr>
        <w:t>granted</w:t>
      </w:r>
      <w:r>
        <w:rPr>
          <w:sz w:val="23"/>
          <w:szCs w:val="23"/>
        </w:rPr>
        <w:t xml:space="preserve">  </w:t>
      </w:r>
      <w:r>
        <w:rPr>
          <w:w w:val="102"/>
          <w:sz w:val="23"/>
          <w:szCs w:val="23"/>
        </w:rPr>
        <w:t>to</w:t>
      </w:r>
      <w:r>
        <w:rPr>
          <w:sz w:val="23"/>
          <w:szCs w:val="23"/>
        </w:rPr>
        <w:t xml:space="preserve">  </w:t>
      </w:r>
      <w:r>
        <w:rPr>
          <w:w w:val="102"/>
          <w:sz w:val="23"/>
          <w:szCs w:val="23"/>
        </w:rPr>
        <w:t>a particular</w:t>
      </w:r>
      <w:r>
        <w:rPr>
          <w:sz w:val="23"/>
          <w:szCs w:val="23"/>
        </w:rPr>
        <w:t xml:space="preserve">  </w:t>
      </w:r>
      <w:r>
        <w:rPr>
          <w:w w:val="102"/>
          <w:sz w:val="23"/>
          <w:szCs w:val="23"/>
        </w:rPr>
        <w:t>class</w:t>
      </w:r>
      <w:r>
        <w:rPr>
          <w:sz w:val="23"/>
          <w:szCs w:val="23"/>
        </w:rPr>
        <w:t xml:space="preserve">  </w:t>
      </w:r>
      <w:r>
        <w:rPr>
          <w:w w:val="102"/>
          <w:sz w:val="23"/>
          <w:szCs w:val="23"/>
        </w:rPr>
        <w:t>or</w:t>
      </w:r>
      <w:r>
        <w:rPr>
          <w:sz w:val="23"/>
          <w:szCs w:val="23"/>
        </w:rPr>
        <w:t xml:space="preserve">  </w:t>
      </w:r>
      <w:r>
        <w:rPr>
          <w:w w:val="102"/>
          <w:sz w:val="23"/>
          <w:szCs w:val="23"/>
        </w:rPr>
        <w:t>nationality</w:t>
      </w:r>
      <w:r>
        <w:rPr>
          <w:sz w:val="23"/>
          <w:szCs w:val="23"/>
        </w:rPr>
        <w:t xml:space="preserve">  </w:t>
      </w:r>
      <w:r>
        <w:rPr>
          <w:w w:val="102"/>
          <w:sz w:val="23"/>
          <w:szCs w:val="23"/>
        </w:rPr>
        <w:t>of</w:t>
      </w:r>
      <w:r>
        <w:rPr>
          <w:sz w:val="23"/>
          <w:szCs w:val="23"/>
        </w:rPr>
        <w:t xml:space="preserve">  </w:t>
      </w:r>
      <w:r>
        <w:rPr>
          <w:w w:val="102"/>
          <w:sz w:val="23"/>
          <w:szCs w:val="23"/>
        </w:rPr>
        <w:t>Consultant</w:t>
      </w:r>
      <w:r>
        <w:rPr>
          <w:sz w:val="23"/>
          <w:szCs w:val="23"/>
        </w:rPr>
        <w:t xml:space="preserve">  </w:t>
      </w:r>
      <w:r>
        <w:rPr>
          <w:w w:val="102"/>
          <w:sz w:val="23"/>
          <w:szCs w:val="23"/>
        </w:rPr>
        <w:t>by</w:t>
      </w:r>
      <w:r>
        <w:rPr>
          <w:sz w:val="23"/>
          <w:szCs w:val="23"/>
        </w:rPr>
        <w:t xml:space="preserve">  </w:t>
      </w:r>
      <w:r>
        <w:rPr>
          <w:w w:val="102"/>
          <w:sz w:val="23"/>
          <w:szCs w:val="23"/>
        </w:rPr>
        <w:t>virtue</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GOP’s international</w:t>
      </w:r>
      <w:r>
        <w:rPr>
          <w:sz w:val="23"/>
          <w:szCs w:val="23"/>
        </w:rPr>
        <w:t xml:space="preserve">  </w:t>
      </w:r>
      <w:r>
        <w:rPr>
          <w:w w:val="102"/>
          <w:sz w:val="23"/>
          <w:szCs w:val="23"/>
        </w:rPr>
        <w:t>commitments,</w:t>
      </w:r>
      <w:r>
        <w:rPr>
          <w:sz w:val="23"/>
          <w:szCs w:val="23"/>
        </w:rPr>
        <w:t xml:space="preserve">  </w:t>
      </w:r>
      <w:r>
        <w:rPr>
          <w:w w:val="102"/>
          <w:sz w:val="23"/>
          <w:szCs w:val="23"/>
        </w:rPr>
        <w:t>the</w:t>
      </w:r>
      <w:r>
        <w:rPr>
          <w:sz w:val="23"/>
          <w:szCs w:val="23"/>
        </w:rPr>
        <w:t xml:space="preserve">  </w:t>
      </w:r>
      <w:r>
        <w:rPr>
          <w:w w:val="102"/>
          <w:sz w:val="23"/>
          <w:szCs w:val="23"/>
        </w:rPr>
        <w:t>amount</w:t>
      </w:r>
      <w:r>
        <w:rPr>
          <w:sz w:val="23"/>
          <w:szCs w:val="23"/>
        </w:rPr>
        <w:t xml:space="preserve">  </w:t>
      </w:r>
      <w:r>
        <w:rPr>
          <w:w w:val="102"/>
          <w:sz w:val="23"/>
          <w:szCs w:val="23"/>
        </w:rPr>
        <w:t>of</w:t>
      </w:r>
      <w:r>
        <w:rPr>
          <w:sz w:val="23"/>
          <w:szCs w:val="23"/>
        </w:rPr>
        <w:t xml:space="preserve">  </w:t>
      </w:r>
      <w:r>
        <w:rPr>
          <w:w w:val="102"/>
          <w:sz w:val="23"/>
          <w:szCs w:val="23"/>
        </w:rPr>
        <w:t>such</w:t>
      </w:r>
      <w:r>
        <w:rPr>
          <w:sz w:val="23"/>
          <w:szCs w:val="23"/>
        </w:rPr>
        <w:t xml:space="preserve">  </w:t>
      </w:r>
      <w:r>
        <w:rPr>
          <w:w w:val="102"/>
          <w:sz w:val="23"/>
          <w:szCs w:val="23"/>
        </w:rPr>
        <w:t>tax</w:t>
      </w:r>
      <w:r>
        <w:rPr>
          <w:sz w:val="23"/>
          <w:szCs w:val="23"/>
        </w:rPr>
        <w:t xml:space="preserve">  </w:t>
      </w:r>
      <w:r>
        <w:rPr>
          <w:w w:val="102"/>
          <w:sz w:val="23"/>
          <w:szCs w:val="23"/>
        </w:rPr>
        <w:t>privileges</w:t>
      </w:r>
      <w:r>
        <w:rPr>
          <w:sz w:val="23"/>
          <w:szCs w:val="23"/>
        </w:rPr>
        <w:t xml:space="preserve">  </w:t>
      </w:r>
      <w:r>
        <w:rPr>
          <w:w w:val="102"/>
          <w:sz w:val="23"/>
          <w:szCs w:val="23"/>
        </w:rPr>
        <w:t>shall</w:t>
      </w:r>
      <w:r>
        <w:rPr>
          <w:sz w:val="23"/>
          <w:szCs w:val="23"/>
        </w:rPr>
        <w:t xml:space="preserve">  </w:t>
      </w:r>
      <w:r>
        <w:rPr>
          <w:w w:val="102"/>
          <w:sz w:val="23"/>
          <w:szCs w:val="23"/>
        </w:rPr>
        <w:t>be included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Financial</w:t>
      </w:r>
      <w:r>
        <w:rPr>
          <w:sz w:val="23"/>
          <w:szCs w:val="23"/>
        </w:rPr>
        <w:t xml:space="preserve"> </w:t>
      </w:r>
      <w:r>
        <w:rPr>
          <w:w w:val="102"/>
          <w:sz w:val="23"/>
          <w:szCs w:val="23"/>
        </w:rPr>
        <w:t>Proposal</w:t>
      </w:r>
      <w:r>
        <w:rPr>
          <w:sz w:val="23"/>
          <w:szCs w:val="23"/>
        </w:rPr>
        <w:t xml:space="preserve"> </w:t>
      </w:r>
      <w:r>
        <w:rPr>
          <w:w w:val="102"/>
          <w:sz w:val="23"/>
          <w:szCs w:val="23"/>
        </w:rPr>
        <w:t>for</w:t>
      </w:r>
      <w:r>
        <w:rPr>
          <w:sz w:val="23"/>
          <w:szCs w:val="23"/>
        </w:rPr>
        <w:t xml:space="preserve"> </w:t>
      </w:r>
      <w:r>
        <w:rPr>
          <w:w w:val="102"/>
          <w:sz w:val="23"/>
          <w:szCs w:val="23"/>
        </w:rPr>
        <w:t>purposes</w:t>
      </w:r>
      <w:r>
        <w:rPr>
          <w:sz w:val="23"/>
          <w:szCs w:val="23"/>
        </w:rPr>
        <w:t xml:space="preserve"> </w:t>
      </w:r>
      <w:r>
        <w:rPr>
          <w:w w:val="102"/>
          <w:sz w:val="23"/>
          <w:szCs w:val="23"/>
        </w:rPr>
        <w:t>of</w:t>
      </w:r>
      <w:r>
        <w:rPr>
          <w:sz w:val="23"/>
          <w:szCs w:val="23"/>
        </w:rPr>
        <w:t xml:space="preserve"> </w:t>
      </w:r>
      <w:r>
        <w:rPr>
          <w:w w:val="102"/>
          <w:sz w:val="23"/>
          <w:szCs w:val="23"/>
        </w:rPr>
        <w:t>comparative</w:t>
      </w:r>
      <w:r>
        <w:rPr>
          <w:sz w:val="23"/>
          <w:szCs w:val="23"/>
        </w:rPr>
        <w:t xml:space="preserve"> </w:t>
      </w:r>
      <w:r>
        <w:rPr>
          <w:w w:val="102"/>
          <w:sz w:val="23"/>
          <w:szCs w:val="23"/>
        </w:rPr>
        <w:t>evaluation of</w:t>
      </w:r>
      <w:r>
        <w:rPr>
          <w:sz w:val="23"/>
          <w:szCs w:val="23"/>
        </w:rPr>
        <w:t xml:space="preserve"> </w:t>
      </w:r>
      <w:r>
        <w:rPr>
          <w:w w:val="102"/>
          <w:sz w:val="23"/>
          <w:szCs w:val="23"/>
        </w:rPr>
        <w:t>Bids.</w:t>
      </w:r>
    </w:p>
    <w:p w:rsidR="00300549" w:rsidRDefault="00300549">
      <w:pPr>
        <w:spacing w:before="5" w:line="220" w:lineRule="exact"/>
        <w:rPr>
          <w:sz w:val="22"/>
          <w:szCs w:val="22"/>
        </w:rPr>
      </w:pPr>
    </w:p>
    <w:p w:rsidR="00300549" w:rsidRDefault="00BF290C">
      <w:pPr>
        <w:spacing w:line="245" w:lineRule="auto"/>
        <w:ind w:left="1762" w:right="238"/>
        <w:jc w:val="both"/>
        <w:rPr>
          <w:sz w:val="23"/>
          <w:szCs w:val="23"/>
        </w:rPr>
      </w:pPr>
      <w:r>
        <w:rPr>
          <w:w w:val="102"/>
          <w:sz w:val="23"/>
          <w:szCs w:val="23"/>
        </w:rPr>
        <w:t>The</w:t>
      </w:r>
      <w:r>
        <w:rPr>
          <w:sz w:val="23"/>
          <w:szCs w:val="23"/>
        </w:rPr>
        <w:t xml:space="preserve"> </w:t>
      </w:r>
      <w:r>
        <w:rPr>
          <w:w w:val="102"/>
          <w:sz w:val="23"/>
          <w:szCs w:val="23"/>
        </w:rPr>
        <w:t>lowest</w:t>
      </w:r>
      <w:r>
        <w:rPr>
          <w:sz w:val="23"/>
          <w:szCs w:val="23"/>
        </w:rPr>
        <w:t xml:space="preserve"> </w:t>
      </w:r>
      <w:r>
        <w:rPr>
          <w:w w:val="102"/>
          <w:sz w:val="23"/>
          <w:szCs w:val="23"/>
        </w:rPr>
        <w:t>Financial</w:t>
      </w:r>
      <w:r>
        <w:rPr>
          <w:sz w:val="23"/>
          <w:szCs w:val="23"/>
        </w:rPr>
        <w:t xml:space="preserve"> </w:t>
      </w:r>
      <w:r>
        <w:rPr>
          <w:w w:val="102"/>
          <w:sz w:val="23"/>
          <w:szCs w:val="23"/>
        </w:rPr>
        <w:t>Proposal</w:t>
      </w:r>
      <w:r>
        <w:rPr>
          <w:sz w:val="23"/>
          <w:szCs w:val="23"/>
        </w:rPr>
        <w:t xml:space="preserve"> </w:t>
      </w:r>
      <w:r>
        <w:rPr>
          <w:w w:val="102"/>
          <w:sz w:val="23"/>
          <w:szCs w:val="23"/>
        </w:rPr>
        <w:t>(Fm)</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given</w:t>
      </w:r>
      <w:r>
        <w:rPr>
          <w:sz w:val="23"/>
          <w:szCs w:val="23"/>
        </w:rPr>
        <w:t xml:space="preserve"> </w:t>
      </w:r>
      <w:r>
        <w:rPr>
          <w:w w:val="102"/>
          <w:sz w:val="23"/>
          <w:szCs w:val="23"/>
        </w:rPr>
        <w:t>a</w:t>
      </w:r>
      <w:r>
        <w:rPr>
          <w:sz w:val="23"/>
          <w:szCs w:val="23"/>
        </w:rPr>
        <w:t xml:space="preserve"> </w:t>
      </w:r>
      <w:r>
        <w:rPr>
          <w:w w:val="102"/>
          <w:sz w:val="23"/>
          <w:szCs w:val="23"/>
        </w:rPr>
        <w:t>Financial</w:t>
      </w:r>
      <w:r>
        <w:rPr>
          <w:sz w:val="23"/>
          <w:szCs w:val="23"/>
        </w:rPr>
        <w:t xml:space="preserve"> </w:t>
      </w:r>
      <w:r>
        <w:rPr>
          <w:w w:val="102"/>
          <w:sz w:val="23"/>
          <w:szCs w:val="23"/>
        </w:rPr>
        <w:t>Score</w:t>
      </w:r>
      <w:r>
        <w:rPr>
          <w:sz w:val="23"/>
          <w:szCs w:val="23"/>
        </w:rPr>
        <w:t xml:space="preserve"> </w:t>
      </w:r>
      <w:r>
        <w:rPr>
          <w:w w:val="102"/>
          <w:sz w:val="23"/>
          <w:szCs w:val="23"/>
        </w:rPr>
        <w:t>(Sf) of</w:t>
      </w:r>
      <w:r>
        <w:rPr>
          <w:sz w:val="23"/>
          <w:szCs w:val="23"/>
        </w:rPr>
        <w:t xml:space="preserve">  </w:t>
      </w:r>
      <w:r>
        <w:rPr>
          <w:w w:val="102"/>
          <w:sz w:val="23"/>
          <w:szCs w:val="23"/>
        </w:rPr>
        <w:t>100</w:t>
      </w:r>
      <w:r>
        <w:rPr>
          <w:sz w:val="23"/>
          <w:szCs w:val="23"/>
        </w:rPr>
        <w:t xml:space="preserve">  </w:t>
      </w:r>
      <w:r>
        <w:rPr>
          <w:w w:val="102"/>
          <w:sz w:val="23"/>
          <w:szCs w:val="23"/>
        </w:rPr>
        <w:t>points.</w:t>
      </w:r>
      <w:r>
        <w:rPr>
          <w:sz w:val="23"/>
          <w:szCs w:val="23"/>
        </w:rPr>
        <w:t xml:space="preserve">   </w:t>
      </w:r>
      <w:r>
        <w:rPr>
          <w:w w:val="102"/>
          <w:sz w:val="23"/>
          <w:szCs w:val="23"/>
        </w:rPr>
        <w:t>The</w:t>
      </w:r>
      <w:r>
        <w:rPr>
          <w:sz w:val="23"/>
          <w:szCs w:val="23"/>
        </w:rPr>
        <w:t xml:space="preserve">  </w:t>
      </w:r>
      <w:r>
        <w:rPr>
          <w:w w:val="102"/>
          <w:sz w:val="23"/>
          <w:szCs w:val="23"/>
        </w:rPr>
        <w:t>Sf</w:t>
      </w:r>
      <w:r>
        <w:rPr>
          <w:sz w:val="23"/>
          <w:szCs w:val="23"/>
        </w:rPr>
        <w:t xml:space="preserve">  </w:t>
      </w:r>
      <w:r>
        <w:rPr>
          <w:w w:val="102"/>
          <w:sz w:val="23"/>
          <w:szCs w:val="23"/>
        </w:rPr>
        <w:t>of</w:t>
      </w:r>
      <w:r>
        <w:rPr>
          <w:sz w:val="23"/>
          <w:szCs w:val="23"/>
        </w:rPr>
        <w:t xml:space="preserve">  </w:t>
      </w:r>
      <w:r>
        <w:rPr>
          <w:w w:val="102"/>
          <w:sz w:val="23"/>
          <w:szCs w:val="23"/>
        </w:rPr>
        <w:t>other</w:t>
      </w:r>
      <w:r>
        <w:rPr>
          <w:sz w:val="23"/>
          <w:szCs w:val="23"/>
        </w:rPr>
        <w:t xml:space="preserve">  </w:t>
      </w:r>
      <w:r>
        <w:rPr>
          <w:w w:val="102"/>
          <w:sz w:val="23"/>
          <w:szCs w:val="23"/>
        </w:rPr>
        <w:t>Financial</w:t>
      </w:r>
      <w:r>
        <w:rPr>
          <w:sz w:val="23"/>
          <w:szCs w:val="23"/>
        </w:rPr>
        <w:t xml:space="preserve">  </w:t>
      </w:r>
      <w:r>
        <w:rPr>
          <w:w w:val="102"/>
          <w:sz w:val="23"/>
          <w:szCs w:val="23"/>
        </w:rPr>
        <w:t>Proposals</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computed based</w:t>
      </w:r>
      <w:r>
        <w:rPr>
          <w:sz w:val="23"/>
          <w:szCs w:val="23"/>
        </w:rPr>
        <w:t xml:space="preserve"> </w:t>
      </w:r>
      <w:r>
        <w:rPr>
          <w:w w:val="102"/>
          <w:sz w:val="23"/>
          <w:szCs w:val="23"/>
        </w:rPr>
        <w:t>on</w:t>
      </w:r>
      <w:r>
        <w:rPr>
          <w:sz w:val="23"/>
          <w:szCs w:val="23"/>
        </w:rPr>
        <w:t xml:space="preserve"> </w:t>
      </w:r>
      <w:r>
        <w:rPr>
          <w:w w:val="102"/>
          <w:sz w:val="23"/>
          <w:szCs w:val="23"/>
        </w:rPr>
        <w:t>the</w:t>
      </w:r>
      <w:r>
        <w:rPr>
          <w:sz w:val="23"/>
          <w:szCs w:val="23"/>
        </w:rPr>
        <w:t xml:space="preserve"> </w:t>
      </w:r>
      <w:r>
        <w:rPr>
          <w:w w:val="102"/>
          <w:sz w:val="23"/>
          <w:szCs w:val="23"/>
        </w:rPr>
        <w:t>formula</w:t>
      </w:r>
      <w:r>
        <w:rPr>
          <w:sz w:val="23"/>
          <w:szCs w:val="23"/>
        </w:rPr>
        <w:t xml:space="preserve"> </w:t>
      </w:r>
      <w:r>
        <w:rPr>
          <w:w w:val="102"/>
          <w:sz w:val="23"/>
          <w:szCs w:val="23"/>
        </w:rPr>
        <w:t>indicated</w:t>
      </w:r>
      <w:r>
        <w:rPr>
          <w:sz w:val="23"/>
          <w:szCs w:val="23"/>
        </w:rPr>
        <w:t xml:space="preserve"> </w:t>
      </w:r>
      <w:r>
        <w:rPr>
          <w:w w:val="102"/>
          <w:sz w:val="23"/>
          <w:szCs w:val="23"/>
        </w:rPr>
        <w:t>below:</w:t>
      </w:r>
    </w:p>
    <w:p w:rsidR="00300549" w:rsidRDefault="00300549">
      <w:pPr>
        <w:spacing w:before="6" w:line="220" w:lineRule="exact"/>
        <w:rPr>
          <w:sz w:val="22"/>
          <w:szCs w:val="22"/>
        </w:rPr>
      </w:pPr>
    </w:p>
    <w:p w:rsidR="00300549" w:rsidRDefault="00BF290C">
      <w:pPr>
        <w:spacing w:line="459" w:lineRule="auto"/>
        <w:ind w:left="1762" w:right="2886" w:firstLine="2645"/>
        <w:rPr>
          <w:sz w:val="23"/>
          <w:szCs w:val="23"/>
        </w:rPr>
      </w:pPr>
      <w:r>
        <w:rPr>
          <w:w w:val="102"/>
          <w:sz w:val="23"/>
          <w:szCs w:val="23"/>
        </w:rPr>
        <w:t>Sf</w:t>
      </w:r>
      <w:r>
        <w:rPr>
          <w:sz w:val="23"/>
          <w:szCs w:val="23"/>
        </w:rPr>
        <w:t xml:space="preserve"> </w:t>
      </w:r>
      <w:r>
        <w:rPr>
          <w:w w:val="102"/>
          <w:sz w:val="23"/>
          <w:szCs w:val="23"/>
        </w:rPr>
        <w:t>=</w:t>
      </w:r>
      <w:r>
        <w:rPr>
          <w:sz w:val="23"/>
          <w:szCs w:val="23"/>
        </w:rPr>
        <w:t xml:space="preserve"> </w:t>
      </w:r>
      <w:r>
        <w:rPr>
          <w:w w:val="102"/>
          <w:sz w:val="23"/>
          <w:szCs w:val="23"/>
        </w:rPr>
        <w:t>100</w:t>
      </w:r>
      <w:r>
        <w:rPr>
          <w:sz w:val="23"/>
          <w:szCs w:val="23"/>
        </w:rPr>
        <w:t xml:space="preserve"> </w:t>
      </w:r>
      <w:r>
        <w:rPr>
          <w:w w:val="102"/>
          <w:sz w:val="23"/>
          <w:szCs w:val="23"/>
        </w:rPr>
        <w:t xml:space="preserve"> </w:t>
      </w:r>
      <w:r>
        <w:rPr>
          <w:sz w:val="23"/>
          <w:szCs w:val="23"/>
        </w:rPr>
        <w:t xml:space="preserve"> </w:t>
      </w:r>
      <w:r>
        <w:rPr>
          <w:w w:val="102"/>
          <w:sz w:val="23"/>
          <w:szCs w:val="23"/>
        </w:rPr>
        <w:t>Fl/F Where:</w:t>
      </w:r>
    </w:p>
    <w:p w:rsidR="00300549" w:rsidRDefault="00BF290C">
      <w:pPr>
        <w:spacing w:before="8" w:line="459" w:lineRule="auto"/>
        <w:ind w:left="1762" w:right="665"/>
        <w:rPr>
          <w:sz w:val="23"/>
          <w:szCs w:val="23"/>
        </w:rPr>
      </w:pPr>
      <w:r>
        <w:rPr>
          <w:w w:val="102"/>
          <w:sz w:val="23"/>
          <w:szCs w:val="23"/>
        </w:rPr>
        <w:t>Sf</w:t>
      </w:r>
      <w:r>
        <w:rPr>
          <w:sz w:val="23"/>
          <w:szCs w:val="23"/>
        </w:rPr>
        <w:t xml:space="preserve"> </w:t>
      </w:r>
      <w:r>
        <w:rPr>
          <w:w w:val="102"/>
          <w:sz w:val="23"/>
          <w:szCs w:val="23"/>
        </w:rPr>
        <w:t>is</w:t>
      </w:r>
      <w:r>
        <w:rPr>
          <w:sz w:val="23"/>
          <w:szCs w:val="23"/>
        </w:rPr>
        <w:t xml:space="preserve"> </w:t>
      </w:r>
      <w:r>
        <w:rPr>
          <w:w w:val="102"/>
          <w:sz w:val="23"/>
          <w:szCs w:val="23"/>
        </w:rPr>
        <w:t>the</w:t>
      </w:r>
      <w:r>
        <w:rPr>
          <w:sz w:val="23"/>
          <w:szCs w:val="23"/>
        </w:rPr>
        <w:t xml:space="preserve"> </w:t>
      </w:r>
      <w:r>
        <w:rPr>
          <w:w w:val="102"/>
          <w:sz w:val="23"/>
          <w:szCs w:val="23"/>
        </w:rPr>
        <w:t>financial</w:t>
      </w:r>
      <w:r>
        <w:rPr>
          <w:sz w:val="23"/>
          <w:szCs w:val="23"/>
        </w:rPr>
        <w:t xml:space="preserve"> </w:t>
      </w:r>
      <w:r>
        <w:rPr>
          <w:w w:val="102"/>
          <w:sz w:val="23"/>
          <w:szCs w:val="23"/>
        </w:rPr>
        <w:t>score</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Financial</w:t>
      </w:r>
      <w:r>
        <w:rPr>
          <w:sz w:val="23"/>
          <w:szCs w:val="23"/>
        </w:rPr>
        <w:t xml:space="preserve"> </w:t>
      </w:r>
      <w:r>
        <w:rPr>
          <w:w w:val="102"/>
          <w:sz w:val="23"/>
          <w:szCs w:val="23"/>
        </w:rPr>
        <w:t>Proposal</w:t>
      </w:r>
      <w:r>
        <w:rPr>
          <w:sz w:val="23"/>
          <w:szCs w:val="23"/>
        </w:rPr>
        <w:t xml:space="preserve"> </w:t>
      </w:r>
      <w:r>
        <w:rPr>
          <w:w w:val="102"/>
          <w:sz w:val="23"/>
          <w:szCs w:val="23"/>
        </w:rPr>
        <w:t>under</w:t>
      </w:r>
      <w:r>
        <w:rPr>
          <w:sz w:val="23"/>
          <w:szCs w:val="23"/>
        </w:rPr>
        <w:t xml:space="preserve"> </w:t>
      </w:r>
      <w:r>
        <w:rPr>
          <w:w w:val="102"/>
          <w:sz w:val="23"/>
          <w:szCs w:val="23"/>
        </w:rPr>
        <w:t>consideration, Fl</w:t>
      </w:r>
      <w:r>
        <w:rPr>
          <w:sz w:val="23"/>
          <w:szCs w:val="23"/>
        </w:rPr>
        <w:t xml:space="preserve"> </w:t>
      </w:r>
      <w:r>
        <w:rPr>
          <w:w w:val="102"/>
          <w:sz w:val="23"/>
          <w:szCs w:val="23"/>
        </w:rPr>
        <w:t>is</w:t>
      </w:r>
      <w:r>
        <w:rPr>
          <w:sz w:val="23"/>
          <w:szCs w:val="23"/>
        </w:rPr>
        <w:t xml:space="preserve"> </w:t>
      </w:r>
      <w:r>
        <w:rPr>
          <w:w w:val="102"/>
          <w:sz w:val="23"/>
          <w:szCs w:val="23"/>
        </w:rPr>
        <w:t>the</w:t>
      </w:r>
      <w:r>
        <w:rPr>
          <w:sz w:val="23"/>
          <w:szCs w:val="23"/>
        </w:rPr>
        <w:t xml:space="preserve"> </w:t>
      </w:r>
      <w:r>
        <w:rPr>
          <w:w w:val="102"/>
          <w:sz w:val="23"/>
          <w:szCs w:val="23"/>
        </w:rPr>
        <w:t>price</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Fm,</w:t>
      </w:r>
      <w:r>
        <w:rPr>
          <w:sz w:val="23"/>
          <w:szCs w:val="23"/>
        </w:rPr>
        <w:t xml:space="preserve"> </w:t>
      </w:r>
      <w:r>
        <w:rPr>
          <w:w w:val="102"/>
          <w:sz w:val="23"/>
          <w:szCs w:val="23"/>
        </w:rPr>
        <w:t>and</w:t>
      </w:r>
    </w:p>
    <w:p w:rsidR="00300549" w:rsidRDefault="00B1383E">
      <w:pPr>
        <w:spacing w:before="11"/>
        <w:ind w:left="1762" w:right="1617"/>
        <w:jc w:val="both"/>
        <w:rPr>
          <w:sz w:val="23"/>
          <w:szCs w:val="23"/>
        </w:rPr>
      </w:pPr>
      <w:r>
        <w:pict>
          <v:group id="_x0000_s1910" style="position:absolute;left:0;text-align:left;margin-left:93.9pt;margin-top:67.4pt;width:423.6pt;height:652.35pt;z-index:-5246;mso-position-horizontal-relative:page;mso-position-vertical-relative:page" coordorigin="1878,1348" coordsize="8472,13047">
            <v:shape id="_x0000_s1917" style="position:absolute;left:1889;top:1358;width:1488;height:0" coordorigin="1889,1358" coordsize="1488,0" path="m1889,1358r1488,e" filled="f" strokeweight=".20444mm">
              <v:path arrowok="t"/>
            </v:shape>
            <v:shape id="_x0000_s1916" style="position:absolute;left:3386;top:1358;width:6953;height:0" coordorigin="3386,1358" coordsize="6953,0" path="m3386,1358r6953,e" filled="f" strokeweight=".20444mm">
              <v:path arrowok="t"/>
            </v:shape>
            <v:shape id="_x0000_s1915" style="position:absolute;left:1884;top:1354;width:0;height:13036" coordorigin="1884,1354" coordsize="0,13036" path="m1884,1354r,13035e" filled="f" strokeweight=".20444mm">
              <v:path arrowok="t"/>
            </v:shape>
            <v:shape id="_x0000_s1914" style="position:absolute;left:1889;top:14384;width:1488;height:0" coordorigin="1889,14384" coordsize="1488,0" path="m1889,14384r1488,e" filled="f" strokeweight=".16211mm">
              <v:path arrowok="t"/>
            </v:shape>
            <v:shape id="_x0000_s1913" style="position:absolute;left:3382;top:1354;width:0;height:13036" coordorigin="3382,1354" coordsize="0,13036" path="m3382,1354r,13035e" filled="f" strokeweight=".20444mm">
              <v:path arrowok="t"/>
            </v:shape>
            <v:shape id="_x0000_s1912" style="position:absolute;left:3386;top:14384;width:6953;height:0" coordorigin="3386,14384" coordsize="6953,0" path="m3386,14384r6953,e" filled="f" strokeweight=".16211mm">
              <v:path arrowok="t"/>
            </v:shape>
            <v:shape id="_x0000_s1911" style="position:absolute;left:10344;top:1354;width:0;height:13036" coordorigin="10344,1354" coordsize="0,13036" path="m10344,1354r,13035e" filled="f" strokeweight=".20444mm">
              <v:path arrowok="t"/>
            </v:shape>
            <w10:wrap anchorx="page" anchory="page"/>
          </v:group>
        </w:pict>
      </w:r>
      <w:r w:rsidR="00BF290C">
        <w:rPr>
          <w:w w:val="102"/>
          <w:sz w:val="23"/>
          <w:szCs w:val="23"/>
        </w:rPr>
        <w:t>F</w:t>
      </w:r>
      <w:r w:rsidR="00BF290C">
        <w:rPr>
          <w:sz w:val="23"/>
          <w:szCs w:val="23"/>
        </w:rPr>
        <w:t xml:space="preserve"> </w:t>
      </w:r>
      <w:r w:rsidR="00BF290C">
        <w:rPr>
          <w:w w:val="102"/>
          <w:sz w:val="23"/>
          <w:szCs w:val="23"/>
        </w:rPr>
        <w:t>is</w:t>
      </w:r>
      <w:r w:rsidR="00BF290C">
        <w:rPr>
          <w:sz w:val="23"/>
          <w:szCs w:val="23"/>
        </w:rPr>
        <w:t xml:space="preserve"> </w:t>
      </w:r>
      <w:r w:rsidR="00BF290C">
        <w:rPr>
          <w:w w:val="102"/>
          <w:sz w:val="23"/>
          <w:szCs w:val="23"/>
        </w:rPr>
        <w:t>the</w:t>
      </w:r>
      <w:r w:rsidR="00BF290C">
        <w:rPr>
          <w:sz w:val="23"/>
          <w:szCs w:val="23"/>
        </w:rPr>
        <w:t xml:space="preserve"> </w:t>
      </w:r>
      <w:r w:rsidR="00BF290C">
        <w:rPr>
          <w:w w:val="102"/>
          <w:sz w:val="23"/>
          <w:szCs w:val="23"/>
        </w:rPr>
        <w:t>price</w:t>
      </w:r>
      <w:r w:rsidR="00BF290C">
        <w:rPr>
          <w:sz w:val="23"/>
          <w:szCs w:val="23"/>
        </w:rPr>
        <w:t xml:space="preserve"> </w:t>
      </w:r>
      <w:r w:rsidR="00BF290C">
        <w:rPr>
          <w:w w:val="102"/>
          <w:sz w:val="23"/>
          <w:szCs w:val="23"/>
        </w:rPr>
        <w:t>of</w:t>
      </w:r>
      <w:r w:rsidR="00BF290C">
        <w:rPr>
          <w:sz w:val="23"/>
          <w:szCs w:val="23"/>
        </w:rPr>
        <w:t xml:space="preserve"> </w:t>
      </w:r>
      <w:r w:rsidR="00BF290C">
        <w:rPr>
          <w:w w:val="102"/>
          <w:sz w:val="23"/>
          <w:szCs w:val="23"/>
        </w:rPr>
        <w:t>the</w:t>
      </w:r>
      <w:r w:rsidR="00BF290C">
        <w:rPr>
          <w:sz w:val="23"/>
          <w:szCs w:val="23"/>
        </w:rPr>
        <w:t xml:space="preserve"> </w:t>
      </w:r>
      <w:r w:rsidR="00BF290C">
        <w:rPr>
          <w:w w:val="102"/>
          <w:sz w:val="23"/>
          <w:szCs w:val="23"/>
        </w:rPr>
        <w:t>Financial</w:t>
      </w:r>
      <w:r w:rsidR="00BF290C">
        <w:rPr>
          <w:sz w:val="23"/>
          <w:szCs w:val="23"/>
        </w:rPr>
        <w:t xml:space="preserve"> </w:t>
      </w:r>
      <w:r w:rsidR="00BF290C">
        <w:rPr>
          <w:w w:val="102"/>
          <w:sz w:val="23"/>
          <w:szCs w:val="23"/>
        </w:rPr>
        <w:t>Proposal</w:t>
      </w:r>
      <w:r w:rsidR="00BF290C">
        <w:rPr>
          <w:sz w:val="23"/>
          <w:szCs w:val="23"/>
        </w:rPr>
        <w:t xml:space="preserve"> </w:t>
      </w:r>
      <w:r w:rsidR="00BF290C">
        <w:rPr>
          <w:w w:val="102"/>
          <w:sz w:val="23"/>
          <w:szCs w:val="23"/>
        </w:rPr>
        <w:t>under</w:t>
      </w:r>
      <w:r w:rsidR="00BF290C">
        <w:rPr>
          <w:sz w:val="23"/>
          <w:szCs w:val="23"/>
        </w:rPr>
        <w:t xml:space="preserve"> </w:t>
      </w:r>
      <w:r w:rsidR="00BF290C">
        <w:rPr>
          <w:w w:val="102"/>
          <w:sz w:val="23"/>
          <w:szCs w:val="23"/>
        </w:rPr>
        <w:t>consideration.</w:t>
      </w:r>
    </w:p>
    <w:p w:rsidR="00300549" w:rsidRDefault="00300549">
      <w:pPr>
        <w:spacing w:before="7" w:line="100" w:lineRule="exact"/>
        <w:rPr>
          <w:sz w:val="11"/>
          <w:szCs w:val="11"/>
        </w:rPr>
      </w:pPr>
    </w:p>
    <w:p w:rsidR="00300549" w:rsidRDefault="00300549">
      <w:pPr>
        <w:spacing w:line="200" w:lineRule="exact"/>
      </w:pPr>
    </w:p>
    <w:p w:rsidR="00300549" w:rsidRDefault="00300549">
      <w:pPr>
        <w:spacing w:line="200" w:lineRule="exact"/>
      </w:pPr>
    </w:p>
    <w:p w:rsidR="00300549" w:rsidRDefault="004F0034">
      <w:pPr>
        <w:spacing w:line="200" w:lineRule="exact"/>
      </w:pPr>
      <w:r>
        <w:pict>
          <v:group id="_x0000_s1880" style="position:absolute;margin-left:93.35pt;margin-top:66.85pt;width:423.6pt;height:548.5pt;z-index:-5244;mso-position-horizontal-relative:page;mso-position-vertical-relative:page" coordorigin="1878,1348" coordsize="8472,10970">
            <v:shape id="_x0000_s1901" style="position:absolute;left:1889;top:1358;width:1488;height:0" coordorigin="1889,1358" coordsize="1488,0" path="m1889,1358r1488,e" filled="f" strokeweight=".20444mm">
              <v:path arrowok="t"/>
            </v:shape>
            <v:shape id="_x0000_s1900" style="position:absolute;left:3386;top:1358;width:6953;height:0" coordorigin="3386,1358" coordsize="6953,0" path="m3386,1358r6953,e" filled="f" strokeweight=".20444mm">
              <v:path arrowok="t"/>
            </v:shape>
            <v:shape id="_x0000_s1899" style="position:absolute;left:1889;top:4830;width:1488;height:0" coordorigin="1889,4830" coordsize="1488,0" path="m1889,4830r1488,e" filled="f" strokeweight=".16211mm">
              <v:path arrowok="t"/>
            </v:shape>
            <v:shape id="_x0000_s1898" style="position:absolute;left:3386;top:4830;width:6953;height:0" coordorigin="3386,4830" coordsize="6953,0" path="m3386,4830r6953,e" filled="f" strokeweight=".16211mm">
              <v:path arrowok="t"/>
            </v:shape>
            <v:shape id="_x0000_s1897" style="position:absolute;left:1889;top:5324;width:1488;height:0" coordorigin="1889,5324" coordsize="1488,0" path="m1889,5324r1488,e" filled="f" strokeweight=".16211mm">
              <v:path arrowok="t"/>
            </v:shape>
            <v:shape id="_x0000_s1896" style="position:absolute;left:3386;top:5324;width:6953;height:0" coordorigin="3386,5324" coordsize="6953,0" path="m3386,5324r6953,e" filled="f" strokeweight=".16211mm">
              <v:path arrowok="t"/>
            </v:shape>
            <v:shape id="_x0000_s1895" style="position:absolute;left:1889;top:6563;width:1488;height:0" coordorigin="1889,6563" coordsize="1488,0" path="m1889,6563r1488,e" filled="f" strokeweight=".16211mm">
              <v:path arrowok="t"/>
            </v:shape>
            <v:shape id="_x0000_s1894" style="position:absolute;left:3386;top:6563;width:6953;height:0" coordorigin="3386,6563" coordsize="6953,0" path="m3386,6563r6953,e" filled="f" strokeweight=".16211mm">
              <v:path arrowok="t"/>
            </v:shape>
            <v:shape id="_x0000_s1893" style="position:absolute;left:1889;top:8321;width:1488;height:0" coordorigin="1889,8321" coordsize="1488,0" path="m1889,8321r1488,e" filled="f" strokeweight=".20444mm">
              <v:path arrowok="t"/>
            </v:shape>
            <v:shape id="_x0000_s1892" style="position:absolute;left:3386;top:8321;width:6953;height:0" coordorigin="3386,8321" coordsize="6953,0" path="m3386,8321r6953,e" filled="f" strokeweight=".20444mm">
              <v:path arrowok="t"/>
            </v:shape>
            <v:shape id="_x0000_s1891" style="position:absolute;left:1889;top:9076;width:1488;height:0" coordorigin="1889,9076" coordsize="1488,0" path="m1889,9076r1488,e" filled="f" strokeweight=".16211mm">
              <v:path arrowok="t"/>
            </v:shape>
            <v:shape id="_x0000_s1890" style="position:absolute;left:3386;top:9076;width:6953;height:0" coordorigin="3386,9076" coordsize="6953,0" path="m3386,9076r6953,e" filled="f" strokeweight=".16211mm">
              <v:path arrowok="t"/>
            </v:shape>
            <v:shape id="_x0000_s1889" style="position:absolute;left:1889;top:9829;width:1488;height:0" coordorigin="1889,9829" coordsize="1488,0" path="m1889,9829r1488,e" filled="f" strokeweight=".16211mm">
              <v:path arrowok="t"/>
            </v:shape>
            <v:shape id="_x0000_s1888" style="position:absolute;left:3386;top:9829;width:6953;height:0" coordorigin="3386,9829" coordsize="6953,0" path="m3386,9829r6953,e" filled="f" strokeweight=".16211mm">
              <v:path arrowok="t"/>
            </v:shape>
            <v:shape id="_x0000_s1887" style="position:absolute;left:1889;top:11813;width:1488;height:0" coordorigin="1889,11813" coordsize="1488,0" path="m1889,11813r1488,e" filled="f" strokeweight=".20444mm">
              <v:path arrowok="t"/>
            </v:shape>
            <v:shape id="_x0000_s1886" style="position:absolute;left:3386;top:11813;width:6953;height:0" coordorigin="3386,11813" coordsize="6953,0" path="m3386,11813r6953,e" filled="f" strokeweight=".20444mm">
              <v:path arrowok="t"/>
            </v:shape>
            <v:shape id="_x0000_s1885" style="position:absolute;left:1884;top:1354;width:0;height:10958" coordorigin="1884,1354" coordsize="0,10958" path="m1884,1354r,10958e" filled="f" strokeweight=".20444mm">
              <v:path arrowok="t"/>
            </v:shape>
            <v:shape id="_x0000_s1884" style="position:absolute;left:1889;top:12307;width:1488;height:0" coordorigin="1889,12307" coordsize="1488,0" path="m1889,12307r1488,e" filled="f" strokeweight=".20444mm">
              <v:path arrowok="t"/>
            </v:shape>
            <v:shape id="_x0000_s1883" style="position:absolute;left:3382;top:1354;width:0;height:10958" coordorigin="3382,1354" coordsize="0,10958" path="m3382,1354r,10958e" filled="f" strokeweight=".20444mm">
              <v:path arrowok="t"/>
            </v:shape>
            <v:shape id="_x0000_s1882" style="position:absolute;left:3386;top:12307;width:6953;height:0" coordorigin="3386,12307" coordsize="6953,0" path="m3386,12307r6953,e" filled="f" strokeweight=".20444mm">
              <v:path arrowok="t"/>
            </v:shape>
            <v:shape id="_x0000_s1881" style="position:absolute;left:10344;top:1354;width:0;height:10958" coordorigin="10344,1354" coordsize="0,10958" path="m10344,1354r,10958e" filled="f" strokeweight=".20444mm">
              <v:path arrowok="t"/>
            </v:shape>
            <w10:wrap anchorx="page" anchory="page"/>
          </v:group>
        </w:pict>
      </w:r>
    </w:p>
    <w:p w:rsidR="00300549" w:rsidRDefault="00BF290C">
      <w:pPr>
        <w:spacing w:line="245" w:lineRule="auto"/>
        <w:ind w:left="1762" w:right="239"/>
        <w:jc w:val="both"/>
        <w:rPr>
          <w:sz w:val="23"/>
          <w:szCs w:val="23"/>
        </w:rPr>
      </w:pPr>
      <w:r>
        <w:rPr>
          <w:w w:val="102"/>
          <w:sz w:val="23"/>
          <w:szCs w:val="23"/>
        </w:rPr>
        <w:t>Using</w:t>
      </w:r>
      <w:r>
        <w:rPr>
          <w:sz w:val="23"/>
          <w:szCs w:val="23"/>
        </w:rPr>
        <w:t xml:space="preserve"> </w:t>
      </w:r>
      <w:r>
        <w:rPr>
          <w:w w:val="102"/>
          <w:sz w:val="23"/>
          <w:szCs w:val="23"/>
        </w:rPr>
        <w:t>the</w:t>
      </w:r>
      <w:r>
        <w:rPr>
          <w:sz w:val="23"/>
          <w:szCs w:val="23"/>
        </w:rPr>
        <w:t xml:space="preserve"> </w:t>
      </w:r>
      <w:r>
        <w:rPr>
          <w:w w:val="102"/>
          <w:sz w:val="23"/>
          <w:szCs w:val="23"/>
        </w:rPr>
        <w:t>formula</w:t>
      </w:r>
      <w:r>
        <w:rPr>
          <w:sz w:val="23"/>
          <w:szCs w:val="23"/>
        </w:rPr>
        <w:t xml:space="preserve"> </w:t>
      </w:r>
      <w:r>
        <w:rPr>
          <w:w w:val="102"/>
          <w:sz w:val="23"/>
          <w:szCs w:val="23"/>
        </w:rPr>
        <w:t>S</w:t>
      </w:r>
      <w:r>
        <w:rPr>
          <w:sz w:val="23"/>
          <w:szCs w:val="23"/>
        </w:rPr>
        <w:t xml:space="preserve"> </w:t>
      </w:r>
      <w:r>
        <w:rPr>
          <w:w w:val="102"/>
          <w:sz w:val="23"/>
          <w:szCs w:val="23"/>
        </w:rPr>
        <w:t>=</w:t>
      </w:r>
      <w:r>
        <w:rPr>
          <w:sz w:val="23"/>
          <w:szCs w:val="23"/>
        </w:rPr>
        <w:t xml:space="preserve"> </w:t>
      </w:r>
      <w:r>
        <w:rPr>
          <w:w w:val="102"/>
          <w:sz w:val="23"/>
          <w:szCs w:val="23"/>
        </w:rPr>
        <w:t>St</w:t>
      </w:r>
      <w:r>
        <w:rPr>
          <w:sz w:val="23"/>
          <w:szCs w:val="23"/>
        </w:rPr>
        <w:t xml:space="preserve"> </w:t>
      </w:r>
      <w:r>
        <w:rPr>
          <w:w w:val="102"/>
          <w:sz w:val="23"/>
          <w:szCs w:val="23"/>
        </w:rPr>
        <w:t xml:space="preserve"> </w:t>
      </w:r>
      <w:r>
        <w:rPr>
          <w:sz w:val="23"/>
          <w:szCs w:val="23"/>
        </w:rPr>
        <w:t xml:space="preserve"> </w:t>
      </w:r>
      <w:r>
        <w:rPr>
          <w:w w:val="102"/>
          <w:sz w:val="23"/>
          <w:szCs w:val="23"/>
        </w:rPr>
        <w:t>T%</w:t>
      </w:r>
      <w:r>
        <w:rPr>
          <w:sz w:val="23"/>
          <w:szCs w:val="23"/>
        </w:rPr>
        <w:t xml:space="preserve"> </w:t>
      </w:r>
      <w:r>
        <w:rPr>
          <w:w w:val="102"/>
          <w:sz w:val="23"/>
          <w:szCs w:val="23"/>
        </w:rPr>
        <w:t>+</w:t>
      </w:r>
      <w:r>
        <w:rPr>
          <w:sz w:val="23"/>
          <w:szCs w:val="23"/>
        </w:rPr>
        <w:t xml:space="preserve"> </w:t>
      </w:r>
      <w:r>
        <w:rPr>
          <w:w w:val="102"/>
          <w:sz w:val="23"/>
          <w:szCs w:val="23"/>
        </w:rPr>
        <w:t>Sf</w:t>
      </w:r>
      <w:r>
        <w:rPr>
          <w:sz w:val="23"/>
          <w:szCs w:val="23"/>
        </w:rPr>
        <w:t xml:space="preserve"> </w:t>
      </w:r>
      <w:r>
        <w:rPr>
          <w:w w:val="102"/>
          <w:sz w:val="23"/>
          <w:szCs w:val="23"/>
        </w:rPr>
        <w:t xml:space="preserve"> </w:t>
      </w:r>
      <w:r>
        <w:rPr>
          <w:sz w:val="23"/>
          <w:szCs w:val="23"/>
        </w:rPr>
        <w:t xml:space="preserve"> </w:t>
      </w:r>
      <w:r>
        <w:rPr>
          <w:w w:val="102"/>
          <w:sz w:val="23"/>
          <w:szCs w:val="23"/>
        </w:rPr>
        <w:t>P%,</w:t>
      </w:r>
      <w:r>
        <w:rPr>
          <w:sz w:val="23"/>
          <w:szCs w:val="23"/>
        </w:rPr>
        <w:t xml:space="preserve"> </w:t>
      </w:r>
      <w:r>
        <w:rPr>
          <w:w w:val="102"/>
          <w:sz w:val="23"/>
          <w:szCs w:val="23"/>
        </w:rPr>
        <w:t>the</w:t>
      </w:r>
      <w:r>
        <w:rPr>
          <w:sz w:val="23"/>
          <w:szCs w:val="23"/>
        </w:rPr>
        <w:t xml:space="preserve"> </w:t>
      </w:r>
      <w:r>
        <w:rPr>
          <w:w w:val="102"/>
          <w:sz w:val="23"/>
          <w:szCs w:val="23"/>
        </w:rPr>
        <w:t>Bids</w:t>
      </w:r>
      <w:r>
        <w:rPr>
          <w:sz w:val="23"/>
          <w:szCs w:val="23"/>
        </w:rPr>
        <w:t xml:space="preserve"> </w:t>
      </w:r>
      <w:r>
        <w:rPr>
          <w:w w:val="102"/>
          <w:sz w:val="23"/>
          <w:szCs w:val="23"/>
        </w:rPr>
        <w:t>shall</w:t>
      </w:r>
      <w:r>
        <w:rPr>
          <w:sz w:val="23"/>
          <w:szCs w:val="23"/>
        </w:rPr>
        <w:t xml:space="preserve"> </w:t>
      </w:r>
      <w:r>
        <w:rPr>
          <w:w w:val="102"/>
          <w:sz w:val="23"/>
          <w:szCs w:val="23"/>
        </w:rPr>
        <w:t>then</w:t>
      </w:r>
      <w:r>
        <w:rPr>
          <w:sz w:val="23"/>
          <w:szCs w:val="23"/>
        </w:rPr>
        <w:t xml:space="preserve"> </w:t>
      </w:r>
      <w:r>
        <w:rPr>
          <w:w w:val="102"/>
          <w:sz w:val="23"/>
          <w:szCs w:val="23"/>
        </w:rPr>
        <w:t>be</w:t>
      </w:r>
      <w:r>
        <w:rPr>
          <w:sz w:val="23"/>
          <w:szCs w:val="23"/>
        </w:rPr>
        <w:t xml:space="preserve"> </w:t>
      </w:r>
      <w:r>
        <w:rPr>
          <w:w w:val="102"/>
          <w:sz w:val="23"/>
          <w:szCs w:val="23"/>
        </w:rPr>
        <w:t>ranked according</w:t>
      </w:r>
      <w:r>
        <w:rPr>
          <w:sz w:val="23"/>
          <w:szCs w:val="23"/>
        </w:rPr>
        <w:t xml:space="preserve"> </w:t>
      </w:r>
      <w:r>
        <w:rPr>
          <w:w w:val="102"/>
          <w:sz w:val="23"/>
          <w:szCs w:val="23"/>
        </w:rPr>
        <w:t>to</w:t>
      </w:r>
      <w:r>
        <w:rPr>
          <w:sz w:val="23"/>
          <w:szCs w:val="23"/>
        </w:rPr>
        <w:t xml:space="preserve"> </w:t>
      </w:r>
      <w:r>
        <w:rPr>
          <w:w w:val="102"/>
          <w:sz w:val="23"/>
          <w:szCs w:val="23"/>
        </w:rPr>
        <w:t>their</w:t>
      </w:r>
      <w:r>
        <w:rPr>
          <w:sz w:val="23"/>
          <w:szCs w:val="23"/>
        </w:rPr>
        <w:t xml:space="preserve"> </w:t>
      </w:r>
      <w:r>
        <w:rPr>
          <w:w w:val="102"/>
          <w:sz w:val="23"/>
          <w:szCs w:val="23"/>
        </w:rPr>
        <w:t>combined</w:t>
      </w:r>
      <w:r>
        <w:rPr>
          <w:sz w:val="23"/>
          <w:szCs w:val="23"/>
        </w:rPr>
        <w:t xml:space="preserve"> </w:t>
      </w:r>
      <w:r>
        <w:rPr>
          <w:w w:val="102"/>
          <w:sz w:val="23"/>
          <w:szCs w:val="23"/>
        </w:rPr>
        <w:t>St</w:t>
      </w:r>
      <w:r>
        <w:rPr>
          <w:sz w:val="23"/>
          <w:szCs w:val="23"/>
        </w:rPr>
        <w:t xml:space="preserve"> </w:t>
      </w:r>
      <w:r>
        <w:rPr>
          <w:w w:val="102"/>
          <w:sz w:val="23"/>
          <w:szCs w:val="23"/>
        </w:rPr>
        <w:t>and</w:t>
      </w:r>
      <w:r>
        <w:rPr>
          <w:sz w:val="23"/>
          <w:szCs w:val="23"/>
        </w:rPr>
        <w:t xml:space="preserve"> </w:t>
      </w:r>
      <w:r>
        <w:rPr>
          <w:w w:val="102"/>
          <w:sz w:val="23"/>
          <w:szCs w:val="23"/>
        </w:rPr>
        <w:t>Sf</w:t>
      </w:r>
      <w:r>
        <w:rPr>
          <w:sz w:val="23"/>
          <w:szCs w:val="23"/>
        </w:rPr>
        <w:t xml:space="preserve"> </w:t>
      </w:r>
      <w:r>
        <w:rPr>
          <w:w w:val="102"/>
          <w:sz w:val="23"/>
          <w:szCs w:val="23"/>
        </w:rPr>
        <w:t>using</w:t>
      </w:r>
      <w:r>
        <w:rPr>
          <w:sz w:val="23"/>
          <w:szCs w:val="23"/>
        </w:rPr>
        <w:t xml:space="preserve"> </w:t>
      </w:r>
      <w:r>
        <w:rPr>
          <w:w w:val="102"/>
          <w:sz w:val="23"/>
          <w:szCs w:val="23"/>
        </w:rPr>
        <w:t>the</w:t>
      </w:r>
      <w:r>
        <w:rPr>
          <w:sz w:val="23"/>
          <w:szCs w:val="23"/>
        </w:rPr>
        <w:t xml:space="preserve"> </w:t>
      </w:r>
      <w:r>
        <w:rPr>
          <w:w w:val="102"/>
          <w:sz w:val="23"/>
          <w:szCs w:val="23"/>
        </w:rPr>
        <w:t>weights</w:t>
      </w:r>
      <w:r>
        <w:rPr>
          <w:sz w:val="23"/>
          <w:szCs w:val="23"/>
        </w:rPr>
        <w:t xml:space="preserve"> </w:t>
      </w:r>
      <w:r>
        <w:rPr>
          <w:w w:val="102"/>
          <w:sz w:val="23"/>
          <w:szCs w:val="23"/>
        </w:rPr>
        <w:t>(T</w:t>
      </w:r>
      <w:r>
        <w:rPr>
          <w:sz w:val="23"/>
          <w:szCs w:val="23"/>
        </w:rPr>
        <w:t xml:space="preserve"> </w:t>
      </w:r>
      <w:r>
        <w:rPr>
          <w:w w:val="102"/>
          <w:sz w:val="23"/>
          <w:szCs w:val="23"/>
        </w:rPr>
        <w:t>=</w:t>
      </w:r>
      <w:r>
        <w:rPr>
          <w:sz w:val="23"/>
          <w:szCs w:val="23"/>
        </w:rPr>
        <w:t xml:space="preserve"> </w:t>
      </w:r>
      <w:r>
        <w:rPr>
          <w:w w:val="102"/>
          <w:sz w:val="23"/>
          <w:szCs w:val="23"/>
        </w:rPr>
        <w:t>the</w:t>
      </w:r>
      <w:r>
        <w:rPr>
          <w:sz w:val="23"/>
          <w:szCs w:val="23"/>
        </w:rPr>
        <w:t xml:space="preserve"> </w:t>
      </w:r>
      <w:r>
        <w:rPr>
          <w:w w:val="102"/>
          <w:sz w:val="23"/>
          <w:szCs w:val="23"/>
        </w:rPr>
        <w:t>weight given</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Technical</w:t>
      </w:r>
      <w:r>
        <w:rPr>
          <w:sz w:val="23"/>
          <w:szCs w:val="23"/>
        </w:rPr>
        <w:t xml:space="preserve">  </w:t>
      </w:r>
      <w:r>
        <w:rPr>
          <w:w w:val="102"/>
          <w:sz w:val="23"/>
          <w:szCs w:val="23"/>
        </w:rPr>
        <w:t>Proposal;</w:t>
      </w:r>
      <w:r>
        <w:rPr>
          <w:sz w:val="23"/>
          <w:szCs w:val="23"/>
        </w:rPr>
        <w:t xml:space="preserve">  </w:t>
      </w:r>
      <w:r>
        <w:rPr>
          <w:w w:val="102"/>
          <w:sz w:val="23"/>
          <w:szCs w:val="23"/>
        </w:rPr>
        <w:t>F</w:t>
      </w:r>
      <w:r>
        <w:rPr>
          <w:sz w:val="23"/>
          <w:szCs w:val="23"/>
        </w:rPr>
        <w:t xml:space="preserve">  </w:t>
      </w:r>
      <w:r>
        <w:rPr>
          <w:w w:val="102"/>
          <w:sz w:val="23"/>
          <w:szCs w:val="23"/>
        </w:rPr>
        <w:t>=</w:t>
      </w:r>
      <w:r>
        <w:rPr>
          <w:sz w:val="23"/>
          <w:szCs w:val="23"/>
        </w:rPr>
        <w:t xml:space="preserve">  </w:t>
      </w:r>
      <w:r>
        <w:rPr>
          <w:w w:val="102"/>
          <w:sz w:val="23"/>
          <w:szCs w:val="23"/>
        </w:rPr>
        <w:t>the</w:t>
      </w:r>
      <w:r>
        <w:rPr>
          <w:sz w:val="23"/>
          <w:szCs w:val="23"/>
        </w:rPr>
        <w:t xml:space="preserve">  </w:t>
      </w:r>
      <w:r>
        <w:rPr>
          <w:w w:val="102"/>
          <w:sz w:val="23"/>
          <w:szCs w:val="23"/>
        </w:rPr>
        <w:t>weight</w:t>
      </w:r>
      <w:r>
        <w:rPr>
          <w:sz w:val="23"/>
          <w:szCs w:val="23"/>
        </w:rPr>
        <w:t xml:space="preserve">  </w:t>
      </w:r>
      <w:r>
        <w:rPr>
          <w:w w:val="102"/>
          <w:sz w:val="23"/>
          <w:szCs w:val="23"/>
        </w:rPr>
        <w:t>given</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Financial Proposal;</w:t>
      </w:r>
      <w:r>
        <w:rPr>
          <w:sz w:val="23"/>
          <w:szCs w:val="23"/>
        </w:rPr>
        <w:t xml:space="preserve"> </w:t>
      </w:r>
      <w:r>
        <w:rPr>
          <w:w w:val="102"/>
          <w:sz w:val="23"/>
          <w:szCs w:val="23"/>
        </w:rPr>
        <w:t>T</w:t>
      </w:r>
      <w:r>
        <w:rPr>
          <w:sz w:val="23"/>
          <w:szCs w:val="23"/>
        </w:rPr>
        <w:t xml:space="preserve"> </w:t>
      </w:r>
      <w:r>
        <w:rPr>
          <w:w w:val="102"/>
          <w:sz w:val="23"/>
          <w:szCs w:val="23"/>
        </w:rPr>
        <w:t>+</w:t>
      </w:r>
      <w:r>
        <w:rPr>
          <w:sz w:val="23"/>
          <w:szCs w:val="23"/>
        </w:rPr>
        <w:t xml:space="preserve"> </w:t>
      </w:r>
      <w:r>
        <w:rPr>
          <w:w w:val="102"/>
          <w:sz w:val="23"/>
          <w:szCs w:val="23"/>
        </w:rPr>
        <w:t>F</w:t>
      </w:r>
      <w:r>
        <w:rPr>
          <w:sz w:val="23"/>
          <w:szCs w:val="23"/>
        </w:rPr>
        <w:t xml:space="preserve"> </w:t>
      </w:r>
      <w:r>
        <w:rPr>
          <w:w w:val="102"/>
          <w:sz w:val="23"/>
          <w:szCs w:val="23"/>
        </w:rPr>
        <w:t>=</w:t>
      </w:r>
      <w:r>
        <w:rPr>
          <w:sz w:val="23"/>
          <w:szCs w:val="23"/>
        </w:rPr>
        <w:t xml:space="preserve"> </w:t>
      </w:r>
      <w:r>
        <w:rPr>
          <w:w w:val="102"/>
          <w:sz w:val="23"/>
          <w:szCs w:val="23"/>
        </w:rPr>
        <w:t>1)</w:t>
      </w:r>
      <w:r>
        <w:rPr>
          <w:sz w:val="23"/>
          <w:szCs w:val="23"/>
        </w:rPr>
        <w:t xml:space="preserve"> </w:t>
      </w:r>
      <w:r>
        <w:rPr>
          <w:w w:val="102"/>
          <w:sz w:val="23"/>
          <w:szCs w:val="23"/>
        </w:rPr>
        <w:t>indicated</w:t>
      </w:r>
      <w:r>
        <w:rPr>
          <w:sz w:val="23"/>
          <w:szCs w:val="23"/>
        </w:rPr>
        <w:t xml:space="preserve"> </w:t>
      </w:r>
      <w:r>
        <w:rPr>
          <w:w w:val="102"/>
          <w:sz w:val="23"/>
          <w:szCs w:val="23"/>
        </w:rPr>
        <w:t>below:</w:t>
      </w:r>
    </w:p>
    <w:p w:rsidR="00300549" w:rsidRDefault="00300549">
      <w:pPr>
        <w:spacing w:before="6" w:line="220" w:lineRule="exact"/>
        <w:rPr>
          <w:sz w:val="22"/>
          <w:szCs w:val="22"/>
        </w:rPr>
      </w:pPr>
    </w:p>
    <w:p w:rsidR="00300549" w:rsidRDefault="00BF290C">
      <w:pPr>
        <w:ind w:left="1762" w:right="2279"/>
        <w:jc w:val="both"/>
        <w:rPr>
          <w:sz w:val="23"/>
          <w:szCs w:val="23"/>
        </w:rPr>
      </w:pPr>
      <w:r>
        <w:rPr>
          <w:w w:val="102"/>
          <w:sz w:val="23"/>
          <w:szCs w:val="23"/>
        </w:rPr>
        <w:t>T</w:t>
      </w:r>
      <w:r>
        <w:rPr>
          <w:sz w:val="23"/>
          <w:szCs w:val="23"/>
        </w:rPr>
        <w:t xml:space="preserve"> </w:t>
      </w:r>
      <w:r w:rsidR="004F0034">
        <w:rPr>
          <w:w w:val="102"/>
          <w:sz w:val="23"/>
          <w:szCs w:val="23"/>
          <w:u w:val="single" w:color="000000"/>
        </w:rPr>
        <w:t>= 0.65; and F=0.35</w:t>
      </w:r>
      <w:r>
        <w:rPr>
          <w:sz w:val="23"/>
          <w:szCs w:val="23"/>
        </w:rPr>
        <w:t xml:space="preserve"> </w:t>
      </w:r>
      <w:r w:rsidR="004F0034">
        <w:rPr>
          <w:sz w:val="23"/>
          <w:szCs w:val="23"/>
        </w:rPr>
        <w:t>;</w:t>
      </w:r>
    </w:p>
    <w:p w:rsidR="00300549" w:rsidRDefault="00300549">
      <w:pPr>
        <w:spacing w:before="12" w:line="220" w:lineRule="exact"/>
        <w:rPr>
          <w:sz w:val="22"/>
          <w:szCs w:val="22"/>
        </w:rPr>
      </w:pPr>
    </w:p>
    <w:p w:rsidR="00300549" w:rsidRDefault="00300549">
      <w:pPr>
        <w:spacing w:before="12" w:line="220" w:lineRule="exact"/>
        <w:rPr>
          <w:sz w:val="22"/>
          <w:szCs w:val="22"/>
        </w:rPr>
      </w:pPr>
    </w:p>
    <w:p w:rsidR="00300549" w:rsidRDefault="00BF290C">
      <w:pPr>
        <w:ind w:left="1762" w:right="239"/>
        <w:jc w:val="both"/>
        <w:rPr>
          <w:sz w:val="23"/>
          <w:szCs w:val="23"/>
        </w:rPr>
      </w:pPr>
      <w:r>
        <w:rPr>
          <w:w w:val="102"/>
          <w:sz w:val="23"/>
          <w:szCs w:val="23"/>
        </w:rPr>
        <w:t>provided</w:t>
      </w:r>
      <w:r>
        <w:rPr>
          <w:sz w:val="23"/>
          <w:szCs w:val="23"/>
        </w:rPr>
        <w:t xml:space="preserve">  </w:t>
      </w:r>
      <w:r>
        <w:rPr>
          <w:w w:val="102"/>
          <w:sz w:val="23"/>
          <w:szCs w:val="23"/>
        </w:rPr>
        <w:t>that</w:t>
      </w:r>
      <w:r>
        <w:rPr>
          <w:sz w:val="23"/>
          <w:szCs w:val="23"/>
        </w:rPr>
        <w:t xml:space="preserve">  </w:t>
      </w:r>
      <w:r>
        <w:rPr>
          <w:w w:val="102"/>
          <w:sz w:val="23"/>
          <w:szCs w:val="23"/>
        </w:rPr>
        <w:t>the</w:t>
      </w:r>
      <w:r>
        <w:rPr>
          <w:sz w:val="23"/>
          <w:szCs w:val="23"/>
        </w:rPr>
        <w:t xml:space="preserve">  </w:t>
      </w:r>
      <w:r>
        <w:rPr>
          <w:w w:val="102"/>
          <w:sz w:val="23"/>
          <w:szCs w:val="23"/>
        </w:rPr>
        <w:t>total</w:t>
      </w:r>
      <w:r>
        <w:rPr>
          <w:sz w:val="23"/>
          <w:szCs w:val="23"/>
        </w:rPr>
        <w:t xml:space="preserve">  </w:t>
      </w:r>
      <w:r>
        <w:rPr>
          <w:w w:val="102"/>
          <w:sz w:val="23"/>
          <w:szCs w:val="23"/>
        </w:rPr>
        <w:t>weights</w:t>
      </w:r>
      <w:r>
        <w:rPr>
          <w:sz w:val="23"/>
          <w:szCs w:val="23"/>
        </w:rPr>
        <w:t xml:space="preserve">  </w:t>
      </w:r>
      <w:r>
        <w:rPr>
          <w:w w:val="102"/>
          <w:sz w:val="23"/>
          <w:szCs w:val="23"/>
        </w:rPr>
        <w:t>given</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Technical</w:t>
      </w:r>
      <w:r>
        <w:rPr>
          <w:sz w:val="23"/>
          <w:szCs w:val="23"/>
        </w:rPr>
        <w:t xml:space="preserve">  </w:t>
      </w:r>
      <w:r>
        <w:rPr>
          <w:w w:val="102"/>
          <w:sz w:val="23"/>
          <w:szCs w:val="23"/>
        </w:rPr>
        <w:t>and</w:t>
      </w:r>
      <w:r>
        <w:rPr>
          <w:sz w:val="23"/>
          <w:szCs w:val="23"/>
        </w:rPr>
        <w:t xml:space="preserve">  </w:t>
      </w:r>
      <w:r>
        <w:rPr>
          <w:w w:val="102"/>
          <w:sz w:val="23"/>
          <w:szCs w:val="23"/>
        </w:rPr>
        <w:t>Financial</w:t>
      </w:r>
    </w:p>
    <w:p w:rsidR="00300549" w:rsidRDefault="00BF290C">
      <w:pPr>
        <w:spacing w:before="6"/>
        <w:ind w:left="1762" w:right="4353"/>
        <w:jc w:val="both"/>
        <w:rPr>
          <w:sz w:val="23"/>
          <w:szCs w:val="23"/>
        </w:rPr>
      </w:pPr>
      <w:r>
        <w:rPr>
          <w:w w:val="102"/>
          <w:sz w:val="23"/>
          <w:szCs w:val="23"/>
        </w:rPr>
        <w:t>Proposals</w:t>
      </w:r>
      <w:r>
        <w:rPr>
          <w:sz w:val="23"/>
          <w:szCs w:val="23"/>
        </w:rPr>
        <w:t xml:space="preserve"> </w:t>
      </w:r>
      <w:r>
        <w:rPr>
          <w:w w:val="102"/>
          <w:sz w:val="23"/>
          <w:szCs w:val="23"/>
        </w:rPr>
        <w:t>shall</w:t>
      </w:r>
      <w:r>
        <w:rPr>
          <w:sz w:val="23"/>
          <w:szCs w:val="23"/>
        </w:rPr>
        <w:t xml:space="preserve"> </w:t>
      </w:r>
      <w:r>
        <w:rPr>
          <w:w w:val="102"/>
          <w:sz w:val="23"/>
          <w:szCs w:val="23"/>
        </w:rPr>
        <w:t>add</w:t>
      </w:r>
      <w:r>
        <w:rPr>
          <w:sz w:val="23"/>
          <w:szCs w:val="23"/>
        </w:rPr>
        <w:t xml:space="preserve"> </w:t>
      </w:r>
      <w:r>
        <w:rPr>
          <w:w w:val="102"/>
          <w:sz w:val="23"/>
          <w:szCs w:val="23"/>
        </w:rPr>
        <w:t>up</w:t>
      </w:r>
      <w:r>
        <w:rPr>
          <w:sz w:val="23"/>
          <w:szCs w:val="23"/>
        </w:rPr>
        <w:t xml:space="preserve"> </w:t>
      </w:r>
      <w:r>
        <w:rPr>
          <w:w w:val="102"/>
          <w:sz w:val="23"/>
          <w:szCs w:val="23"/>
        </w:rPr>
        <w:t>to</w:t>
      </w:r>
      <w:r>
        <w:rPr>
          <w:sz w:val="23"/>
          <w:szCs w:val="23"/>
        </w:rPr>
        <w:t xml:space="preserve"> </w:t>
      </w:r>
      <w:r>
        <w:rPr>
          <w:w w:val="102"/>
          <w:sz w:val="23"/>
          <w:szCs w:val="23"/>
        </w:rPr>
        <w:t>1.0.</w:t>
      </w:r>
    </w:p>
    <w:p w:rsidR="00300549" w:rsidRDefault="00300549">
      <w:pPr>
        <w:spacing w:before="9" w:line="100" w:lineRule="exact"/>
        <w:rPr>
          <w:sz w:val="11"/>
          <w:szCs w:val="11"/>
        </w:rPr>
      </w:pPr>
    </w:p>
    <w:p w:rsidR="00300549" w:rsidRDefault="00300549">
      <w:pPr>
        <w:spacing w:line="200" w:lineRule="exact"/>
      </w:pPr>
    </w:p>
    <w:p w:rsidR="00300549" w:rsidRDefault="00300549">
      <w:pPr>
        <w:spacing w:before="3" w:line="100" w:lineRule="exact"/>
        <w:rPr>
          <w:sz w:val="11"/>
          <w:szCs w:val="11"/>
        </w:rPr>
      </w:pPr>
    </w:p>
    <w:p w:rsidR="00300549" w:rsidRDefault="00300549">
      <w:pPr>
        <w:spacing w:line="200" w:lineRule="exact"/>
      </w:pPr>
    </w:p>
    <w:p w:rsidR="004F0034" w:rsidRDefault="004F0034">
      <w:pPr>
        <w:spacing w:line="200" w:lineRule="exact"/>
      </w:pPr>
    </w:p>
    <w:p w:rsidR="00300549" w:rsidRDefault="004F0034">
      <w:pPr>
        <w:spacing w:line="200" w:lineRule="exact"/>
      </w:pPr>
      <w:r>
        <w:t xml:space="preserve">     27.1 </w:t>
      </w:r>
    </w:p>
    <w:p w:rsidR="00300549" w:rsidRDefault="004F0034">
      <w:pPr>
        <w:spacing w:line="200" w:lineRule="exact"/>
      </w:pPr>
      <w:r>
        <w:t xml:space="preserve">                                  The Address for Negotiation is:</w:t>
      </w:r>
    </w:p>
    <w:p w:rsidR="00300549" w:rsidRPr="00C04CC6" w:rsidRDefault="004F0034">
      <w:pPr>
        <w:spacing w:before="77"/>
        <w:ind w:left="1762" w:right="3602"/>
        <w:jc w:val="both"/>
      </w:pPr>
      <w:r w:rsidRPr="00C04CC6">
        <w:rPr>
          <w:w w:val="102"/>
        </w:rPr>
        <w:t>DPWH-IFUGAO SECOND DISTRICT ENGINEERING OFFICE, TALITE, AGUINALDO, IFUGAO</w:t>
      </w:r>
    </w:p>
    <w:p w:rsidR="00300549" w:rsidRDefault="00300549">
      <w:pPr>
        <w:spacing w:before="9" w:line="100" w:lineRule="exact"/>
        <w:rPr>
          <w:sz w:val="11"/>
          <w:szCs w:val="11"/>
        </w:rPr>
      </w:pPr>
    </w:p>
    <w:p w:rsidR="00300549" w:rsidRDefault="00300549">
      <w:pPr>
        <w:spacing w:line="200" w:lineRule="exact"/>
      </w:pPr>
    </w:p>
    <w:p w:rsidR="00300549" w:rsidRDefault="004F0034" w:rsidP="004F0034">
      <w:pPr>
        <w:spacing w:line="200" w:lineRule="exact"/>
        <w:ind w:left="1762" w:hanging="1567"/>
      </w:pPr>
      <w:r>
        <w:t>27.2€</w:t>
      </w:r>
      <w:r>
        <w:tab/>
        <w:t xml:space="preserve"> NO NEGOTIATIONS PERTAINING TO THE FINANCIAL Proposal shall be undertaken</w:t>
      </w:r>
    </w:p>
    <w:p w:rsidR="004F0034" w:rsidRDefault="004F0034" w:rsidP="004F0034">
      <w:pPr>
        <w:ind w:right="238"/>
        <w:jc w:val="both"/>
      </w:pPr>
    </w:p>
    <w:p w:rsidR="004F0034" w:rsidRDefault="004F0034" w:rsidP="004F0034">
      <w:pPr>
        <w:ind w:right="238"/>
        <w:jc w:val="both"/>
      </w:pPr>
    </w:p>
    <w:p w:rsidR="004F0034" w:rsidRDefault="004F0034" w:rsidP="004F0034">
      <w:pPr>
        <w:ind w:right="238"/>
        <w:jc w:val="both"/>
      </w:pPr>
    </w:p>
    <w:p w:rsidR="004F0034" w:rsidRDefault="004F0034" w:rsidP="004F0034">
      <w:pPr>
        <w:ind w:right="238"/>
        <w:jc w:val="both"/>
        <w:rPr>
          <w:b/>
          <w:i/>
          <w:w w:val="102"/>
          <w:sz w:val="23"/>
          <w:szCs w:val="23"/>
        </w:rPr>
      </w:pPr>
    </w:p>
    <w:p w:rsidR="00C04CC6" w:rsidRDefault="00C04CC6" w:rsidP="004F0034">
      <w:pPr>
        <w:ind w:right="238"/>
        <w:jc w:val="both"/>
        <w:rPr>
          <w:b/>
          <w:i/>
          <w:w w:val="102"/>
          <w:sz w:val="23"/>
          <w:szCs w:val="23"/>
        </w:rPr>
      </w:pPr>
    </w:p>
    <w:p w:rsidR="004F0034" w:rsidRDefault="004F0034" w:rsidP="004F0034">
      <w:pPr>
        <w:ind w:right="238"/>
        <w:jc w:val="both"/>
        <w:rPr>
          <w:b/>
          <w:i/>
          <w:w w:val="102"/>
          <w:sz w:val="23"/>
          <w:szCs w:val="23"/>
        </w:rPr>
      </w:pPr>
    </w:p>
    <w:p w:rsidR="004F0034" w:rsidRDefault="004F0034" w:rsidP="004F0034">
      <w:pPr>
        <w:ind w:right="238"/>
        <w:jc w:val="both"/>
        <w:rPr>
          <w:b/>
          <w:i/>
          <w:w w:val="102"/>
          <w:sz w:val="23"/>
          <w:szCs w:val="23"/>
        </w:rPr>
      </w:pPr>
      <w:r>
        <w:rPr>
          <w:b/>
          <w:i/>
          <w:w w:val="102"/>
          <w:sz w:val="23"/>
          <w:szCs w:val="23"/>
        </w:rPr>
        <w:t xml:space="preserve">    28.2</w:t>
      </w:r>
      <w:r>
        <w:rPr>
          <w:b/>
          <w:i/>
          <w:w w:val="102"/>
          <w:sz w:val="23"/>
          <w:szCs w:val="23"/>
        </w:rPr>
        <w:tab/>
      </w:r>
      <w:r>
        <w:rPr>
          <w:b/>
          <w:i/>
          <w:w w:val="102"/>
          <w:sz w:val="23"/>
          <w:szCs w:val="23"/>
        </w:rPr>
        <w:tab/>
        <w:t xml:space="preserve">    No additional requirement.</w:t>
      </w:r>
    </w:p>
    <w:p w:rsidR="004F0034" w:rsidRDefault="004F0034">
      <w:pPr>
        <w:ind w:left="1762" w:right="238"/>
        <w:jc w:val="both"/>
        <w:rPr>
          <w:b/>
          <w:i/>
          <w:w w:val="102"/>
          <w:sz w:val="23"/>
          <w:szCs w:val="23"/>
        </w:rPr>
      </w:pPr>
    </w:p>
    <w:p w:rsidR="00300549" w:rsidRDefault="00BF290C">
      <w:pPr>
        <w:spacing w:before="6"/>
        <w:ind w:left="1762" w:right="4111"/>
        <w:jc w:val="both"/>
        <w:rPr>
          <w:sz w:val="23"/>
          <w:szCs w:val="23"/>
        </w:rPr>
      </w:pPr>
      <w:r>
        <w:rPr>
          <w:i/>
          <w:w w:val="102"/>
          <w:sz w:val="23"/>
          <w:szCs w:val="23"/>
        </w:rPr>
        <w:t>.</w:t>
      </w:r>
    </w:p>
    <w:p w:rsidR="00300549" w:rsidRDefault="00300549">
      <w:pPr>
        <w:spacing w:before="13" w:line="200" w:lineRule="exact"/>
      </w:pPr>
    </w:p>
    <w:p w:rsidR="00300549" w:rsidRDefault="004F0034">
      <w:pPr>
        <w:spacing w:before="28"/>
        <w:ind w:left="265"/>
        <w:rPr>
          <w:sz w:val="23"/>
          <w:szCs w:val="23"/>
        </w:rPr>
      </w:pPr>
      <w:r>
        <w:rPr>
          <w:w w:val="102"/>
          <w:sz w:val="23"/>
          <w:szCs w:val="23"/>
        </w:rPr>
        <w:t>31.4.6</w:t>
      </w:r>
      <w:r w:rsidR="00BF290C">
        <w:rPr>
          <w:sz w:val="23"/>
          <w:szCs w:val="23"/>
        </w:rPr>
        <w:t xml:space="preserve">                  </w:t>
      </w:r>
      <w:r>
        <w:rPr>
          <w:w w:val="102"/>
          <w:sz w:val="23"/>
          <w:szCs w:val="23"/>
        </w:rPr>
        <w:t>No Additional Requirement</w:t>
      </w:r>
    </w:p>
    <w:p w:rsidR="00300549" w:rsidRDefault="00300549">
      <w:pPr>
        <w:spacing w:before="13" w:line="200" w:lineRule="exact"/>
      </w:pPr>
    </w:p>
    <w:p w:rsidR="00300549" w:rsidRDefault="004F0034" w:rsidP="00DB7DD3">
      <w:pPr>
        <w:spacing w:before="28" w:line="245" w:lineRule="auto"/>
        <w:ind w:left="1762" w:right="240" w:hanging="1498"/>
        <w:rPr>
          <w:sz w:val="23"/>
          <w:szCs w:val="23"/>
        </w:rPr>
      </w:pPr>
      <w:r>
        <w:rPr>
          <w:w w:val="102"/>
          <w:sz w:val="23"/>
          <w:szCs w:val="23"/>
        </w:rPr>
        <w:t xml:space="preserve">32.1   </w:t>
      </w:r>
      <w:r w:rsidR="00DB7DD3">
        <w:rPr>
          <w:w w:val="102"/>
          <w:sz w:val="23"/>
          <w:szCs w:val="23"/>
        </w:rPr>
        <w:t xml:space="preserve">                </w:t>
      </w:r>
      <w:r w:rsidR="00DB7DD3">
        <w:rPr>
          <w:i/>
          <w:w w:val="102"/>
          <w:sz w:val="23"/>
          <w:szCs w:val="23"/>
        </w:rPr>
        <w:t>No Further Instructions</w:t>
      </w:r>
    </w:p>
    <w:p w:rsidR="00300549" w:rsidRDefault="00300549">
      <w:pPr>
        <w:spacing w:before="16" w:line="200" w:lineRule="exact"/>
      </w:pPr>
    </w:p>
    <w:p w:rsidR="00DB7DD3" w:rsidRDefault="00DB7DD3">
      <w:pPr>
        <w:spacing w:before="28" w:line="245" w:lineRule="auto"/>
        <w:ind w:left="1762" w:right="239" w:hanging="1498"/>
        <w:rPr>
          <w:w w:val="102"/>
          <w:sz w:val="23"/>
          <w:szCs w:val="23"/>
        </w:rPr>
      </w:pPr>
    </w:p>
    <w:p w:rsidR="00DB7DD3" w:rsidRDefault="00DB7DD3">
      <w:pPr>
        <w:spacing w:before="28" w:line="245" w:lineRule="auto"/>
        <w:ind w:left="1762" w:right="239" w:hanging="1498"/>
        <w:rPr>
          <w:w w:val="102"/>
          <w:sz w:val="23"/>
          <w:szCs w:val="23"/>
        </w:rPr>
      </w:pPr>
    </w:p>
    <w:p w:rsidR="00DB7DD3" w:rsidRDefault="00DB7DD3">
      <w:pPr>
        <w:spacing w:before="28" w:line="245" w:lineRule="auto"/>
        <w:ind w:left="1762" w:right="239" w:hanging="1498"/>
        <w:rPr>
          <w:w w:val="102"/>
          <w:sz w:val="23"/>
          <w:szCs w:val="23"/>
        </w:rPr>
      </w:pPr>
    </w:p>
    <w:p w:rsidR="00DB7DD3" w:rsidRDefault="00DB7DD3">
      <w:pPr>
        <w:spacing w:before="28" w:line="245" w:lineRule="auto"/>
        <w:ind w:left="1762" w:right="239" w:hanging="1498"/>
        <w:rPr>
          <w:w w:val="102"/>
          <w:sz w:val="23"/>
          <w:szCs w:val="23"/>
        </w:rPr>
      </w:pPr>
    </w:p>
    <w:p w:rsidR="00DB7DD3" w:rsidRDefault="00DB7DD3">
      <w:pPr>
        <w:spacing w:before="28" w:line="245" w:lineRule="auto"/>
        <w:ind w:left="1762" w:right="239" w:hanging="1498"/>
        <w:rPr>
          <w:w w:val="102"/>
          <w:sz w:val="23"/>
          <w:szCs w:val="23"/>
        </w:rPr>
      </w:pPr>
      <w:r>
        <w:rPr>
          <w:w w:val="102"/>
          <w:sz w:val="23"/>
          <w:szCs w:val="23"/>
        </w:rPr>
        <w:t xml:space="preserve">33.2                   </w:t>
      </w:r>
      <w:r w:rsidRPr="00DB7DD3">
        <w:rPr>
          <w:w w:val="102"/>
          <w:sz w:val="23"/>
          <w:szCs w:val="23"/>
        </w:rPr>
        <w:t>The effective date of the contract is</w:t>
      </w:r>
      <w:r>
        <w:rPr>
          <w:w w:val="102"/>
          <w:sz w:val="23"/>
          <w:szCs w:val="23"/>
        </w:rPr>
        <w:t xml:space="preserve"> upon receipt of the NTP by the winning bidder (Consultant)</w:t>
      </w:r>
    </w:p>
    <w:p w:rsidR="00DB7DD3" w:rsidRDefault="00DB7DD3">
      <w:pPr>
        <w:spacing w:before="28" w:line="245" w:lineRule="auto"/>
        <w:ind w:left="1762" w:right="239" w:hanging="1498"/>
        <w:rPr>
          <w:w w:val="102"/>
          <w:sz w:val="23"/>
          <w:szCs w:val="23"/>
        </w:rPr>
      </w:pPr>
    </w:p>
    <w:p w:rsidR="00DB7DD3" w:rsidRDefault="00DB7DD3">
      <w:pPr>
        <w:spacing w:before="20"/>
        <w:ind w:left="670" w:right="680"/>
        <w:jc w:val="center"/>
        <w:rPr>
          <w:b/>
          <w:i/>
          <w:sz w:val="53"/>
          <w:szCs w:val="53"/>
        </w:rPr>
      </w:pPr>
    </w:p>
    <w:p w:rsidR="00DB7DD3" w:rsidRDefault="00DB7DD3">
      <w:pPr>
        <w:spacing w:before="20"/>
        <w:ind w:left="670" w:right="680"/>
        <w:jc w:val="center"/>
        <w:rPr>
          <w:b/>
          <w:i/>
          <w:sz w:val="53"/>
          <w:szCs w:val="53"/>
        </w:rPr>
      </w:pPr>
    </w:p>
    <w:p w:rsidR="00DB7DD3" w:rsidRDefault="00DB7DD3">
      <w:pPr>
        <w:spacing w:before="20"/>
        <w:ind w:left="670" w:right="680"/>
        <w:jc w:val="center"/>
        <w:rPr>
          <w:b/>
          <w:i/>
          <w:sz w:val="53"/>
          <w:szCs w:val="53"/>
        </w:rPr>
      </w:pPr>
    </w:p>
    <w:p w:rsidR="00300549" w:rsidRDefault="00BF290C">
      <w:pPr>
        <w:spacing w:before="20"/>
        <w:ind w:left="670" w:right="680"/>
        <w:jc w:val="center"/>
        <w:rPr>
          <w:sz w:val="53"/>
          <w:szCs w:val="53"/>
        </w:rPr>
      </w:pPr>
      <w:r>
        <w:rPr>
          <w:b/>
          <w:i/>
          <w:sz w:val="53"/>
          <w:szCs w:val="53"/>
        </w:rPr>
        <w:lastRenderedPageBreak/>
        <w:t>Section IV. General Conditions of</w:t>
      </w:r>
    </w:p>
    <w:p w:rsidR="00300549" w:rsidRDefault="00BF290C">
      <w:pPr>
        <w:spacing w:before="7"/>
        <w:ind w:left="3383" w:right="3398"/>
        <w:jc w:val="center"/>
        <w:rPr>
          <w:sz w:val="53"/>
          <w:szCs w:val="53"/>
        </w:rPr>
      </w:pPr>
      <w:r>
        <w:rPr>
          <w:b/>
          <w:i/>
          <w:sz w:val="53"/>
          <w:szCs w:val="53"/>
        </w:rPr>
        <w:t>Contract</w:t>
      </w:r>
    </w:p>
    <w:p w:rsidR="00300549" w:rsidRDefault="00300549">
      <w:pPr>
        <w:spacing w:before="6" w:line="120" w:lineRule="exact"/>
        <w:rPr>
          <w:sz w:val="12"/>
          <w:szCs w:val="12"/>
        </w:rPr>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BF290C">
      <w:pPr>
        <w:ind w:left="265"/>
        <w:rPr>
          <w:sz w:val="30"/>
          <w:szCs w:val="30"/>
        </w:rPr>
      </w:pPr>
      <w:r>
        <w:rPr>
          <w:b/>
          <w:w w:val="99"/>
          <w:sz w:val="30"/>
          <w:szCs w:val="30"/>
        </w:rPr>
        <w:t>Notes</w:t>
      </w:r>
      <w:r>
        <w:rPr>
          <w:b/>
          <w:sz w:val="30"/>
          <w:szCs w:val="30"/>
        </w:rPr>
        <w:t xml:space="preserve"> </w:t>
      </w:r>
      <w:r>
        <w:rPr>
          <w:b/>
          <w:w w:val="99"/>
          <w:sz w:val="30"/>
          <w:szCs w:val="30"/>
        </w:rPr>
        <w:t>on</w:t>
      </w:r>
      <w:r>
        <w:rPr>
          <w:b/>
          <w:sz w:val="30"/>
          <w:szCs w:val="30"/>
        </w:rPr>
        <w:t xml:space="preserve"> </w:t>
      </w:r>
      <w:r>
        <w:rPr>
          <w:b/>
          <w:w w:val="99"/>
          <w:sz w:val="30"/>
          <w:szCs w:val="30"/>
        </w:rPr>
        <w:t>the</w:t>
      </w:r>
      <w:r>
        <w:rPr>
          <w:b/>
          <w:sz w:val="30"/>
          <w:szCs w:val="30"/>
        </w:rPr>
        <w:t xml:space="preserve"> </w:t>
      </w:r>
      <w:r>
        <w:rPr>
          <w:b/>
          <w:w w:val="99"/>
          <w:sz w:val="30"/>
          <w:szCs w:val="30"/>
        </w:rPr>
        <w:t>General</w:t>
      </w:r>
      <w:r>
        <w:rPr>
          <w:b/>
          <w:sz w:val="30"/>
          <w:szCs w:val="30"/>
        </w:rPr>
        <w:t xml:space="preserve"> </w:t>
      </w:r>
      <w:r>
        <w:rPr>
          <w:b/>
          <w:w w:val="99"/>
          <w:sz w:val="30"/>
          <w:szCs w:val="30"/>
        </w:rPr>
        <w:t>Conditions</w:t>
      </w:r>
      <w:r>
        <w:rPr>
          <w:b/>
          <w:sz w:val="30"/>
          <w:szCs w:val="30"/>
        </w:rPr>
        <w:t xml:space="preserve"> </w:t>
      </w:r>
      <w:r>
        <w:rPr>
          <w:b/>
          <w:w w:val="99"/>
          <w:sz w:val="30"/>
          <w:szCs w:val="30"/>
        </w:rPr>
        <w:t>of</w:t>
      </w:r>
      <w:r>
        <w:rPr>
          <w:b/>
          <w:sz w:val="30"/>
          <w:szCs w:val="30"/>
        </w:rPr>
        <w:t xml:space="preserve"> </w:t>
      </w:r>
      <w:r>
        <w:rPr>
          <w:b/>
          <w:w w:val="99"/>
          <w:sz w:val="30"/>
          <w:szCs w:val="30"/>
        </w:rPr>
        <w:t>Contract</w:t>
      </w:r>
    </w:p>
    <w:p w:rsidR="00300549" w:rsidRDefault="00300549">
      <w:pPr>
        <w:spacing w:before="2" w:line="220" w:lineRule="exact"/>
        <w:rPr>
          <w:sz w:val="22"/>
          <w:szCs w:val="22"/>
        </w:rPr>
      </w:pPr>
    </w:p>
    <w:p w:rsidR="00300549" w:rsidRDefault="00B1383E">
      <w:pPr>
        <w:spacing w:line="245" w:lineRule="auto"/>
        <w:ind w:left="265" w:right="241"/>
        <w:rPr>
          <w:sz w:val="23"/>
          <w:szCs w:val="23"/>
        </w:rPr>
      </w:pPr>
      <w:r>
        <w:pict>
          <v:group id="_x0000_s1875" style="position:absolute;left:0;text-align:left;margin-left:93.8pt;margin-top:-40.65pt;width:423.8pt;height:116.45pt;z-index:-5243;mso-position-horizontal-relative:page" coordorigin="1876,-813" coordsize="8476,2329">
            <v:shape id="_x0000_s1879" style="position:absolute;left:1891;top:-798;width:8446;height:0" coordorigin="1891,-798" coordsize="8446,0" path="m1891,-798r8446,e" filled="f" strokeweight=".28911mm">
              <v:path arrowok="t"/>
            </v:shape>
            <v:shape id="_x0000_s1878" style="position:absolute;left:1884;top:-805;width:0;height:2312" coordorigin="1884,-805" coordsize="0,2312" path="m1884,-805r,2312e" filled="f" strokeweight=".28911mm">
              <v:path arrowok="t"/>
            </v:shape>
            <v:shape id="_x0000_s1877" style="position:absolute;left:1891;top:1500;width:8446;height:0" coordorigin="1891,1500" coordsize="8446,0" path="m1891,1500r8446,e" filled="f" strokeweight=".24678mm">
              <v:path arrowok="t"/>
            </v:shape>
            <v:shape id="_x0000_s1876" style="position:absolute;left:10344;top:-805;width:0;height:2312" coordorigin="10344,-805" coordsize="0,2312" path="m10344,-805r,2312e" filled="f" strokeweight=".28911mm">
              <v:path arrowok="t"/>
            </v:shape>
            <w10:wrap anchorx="page"/>
          </v:group>
        </w:pict>
      </w:r>
      <w:r w:rsidR="00BF290C">
        <w:rPr>
          <w:w w:val="102"/>
          <w:sz w:val="23"/>
          <w:szCs w:val="23"/>
        </w:rPr>
        <w:t>The</w:t>
      </w:r>
      <w:r w:rsidR="00BF290C">
        <w:rPr>
          <w:sz w:val="23"/>
          <w:szCs w:val="23"/>
        </w:rPr>
        <w:t xml:space="preserve">  </w:t>
      </w:r>
      <w:r w:rsidR="00BF290C">
        <w:rPr>
          <w:w w:val="102"/>
          <w:sz w:val="23"/>
          <w:szCs w:val="23"/>
        </w:rPr>
        <w:t>GCC,</w:t>
      </w:r>
      <w:r w:rsidR="00BF290C">
        <w:rPr>
          <w:sz w:val="23"/>
          <w:szCs w:val="23"/>
        </w:rPr>
        <w:t xml:space="preserve">  </w:t>
      </w:r>
      <w:r w:rsidR="00BF290C">
        <w:rPr>
          <w:w w:val="102"/>
          <w:sz w:val="23"/>
          <w:szCs w:val="23"/>
        </w:rPr>
        <w:t>SCC,</w:t>
      </w:r>
      <w:r w:rsidR="00BF290C">
        <w:rPr>
          <w:sz w:val="23"/>
          <w:szCs w:val="23"/>
        </w:rPr>
        <w:t xml:space="preserve">  </w:t>
      </w:r>
      <w:r w:rsidR="00BF290C">
        <w:rPr>
          <w:w w:val="102"/>
          <w:sz w:val="23"/>
          <w:szCs w:val="23"/>
        </w:rPr>
        <w:t>and</w:t>
      </w:r>
      <w:r w:rsidR="00BF290C">
        <w:rPr>
          <w:sz w:val="23"/>
          <w:szCs w:val="23"/>
        </w:rPr>
        <w:t xml:space="preserve">  </w:t>
      </w:r>
      <w:r w:rsidR="00BF290C">
        <w:rPr>
          <w:w w:val="102"/>
          <w:sz w:val="23"/>
          <w:szCs w:val="23"/>
        </w:rPr>
        <w:t>other</w:t>
      </w:r>
      <w:r w:rsidR="00BF290C">
        <w:rPr>
          <w:sz w:val="23"/>
          <w:szCs w:val="23"/>
        </w:rPr>
        <w:t xml:space="preserve">  </w:t>
      </w:r>
      <w:r w:rsidR="00BF290C">
        <w:rPr>
          <w:w w:val="102"/>
          <w:sz w:val="23"/>
          <w:szCs w:val="23"/>
        </w:rPr>
        <w:t>documents</w:t>
      </w:r>
      <w:r w:rsidR="00BF290C">
        <w:rPr>
          <w:sz w:val="23"/>
          <w:szCs w:val="23"/>
        </w:rPr>
        <w:t xml:space="preserve">  </w:t>
      </w:r>
      <w:r w:rsidR="00BF290C">
        <w:rPr>
          <w:w w:val="102"/>
          <w:sz w:val="23"/>
          <w:szCs w:val="23"/>
        </w:rPr>
        <w:t>listed</w:t>
      </w:r>
      <w:r w:rsidR="00BF290C">
        <w:rPr>
          <w:sz w:val="23"/>
          <w:szCs w:val="23"/>
        </w:rPr>
        <w:t xml:space="preserve">  </w:t>
      </w:r>
      <w:r w:rsidR="00BF290C">
        <w:rPr>
          <w:w w:val="102"/>
          <w:sz w:val="23"/>
          <w:szCs w:val="23"/>
        </w:rPr>
        <w:t>therein,</w:t>
      </w:r>
      <w:r w:rsidR="00BF290C">
        <w:rPr>
          <w:sz w:val="23"/>
          <w:szCs w:val="23"/>
        </w:rPr>
        <w:t xml:space="preserve">  </w:t>
      </w:r>
      <w:r w:rsidR="00BF290C">
        <w:rPr>
          <w:w w:val="102"/>
          <w:sz w:val="23"/>
          <w:szCs w:val="23"/>
        </w:rPr>
        <w:t>expressing</w:t>
      </w:r>
      <w:r w:rsidR="00BF290C">
        <w:rPr>
          <w:sz w:val="23"/>
          <w:szCs w:val="23"/>
        </w:rPr>
        <w:t xml:space="preserve">  </w:t>
      </w:r>
      <w:r w:rsidR="00BF290C">
        <w:rPr>
          <w:w w:val="102"/>
          <w:sz w:val="23"/>
          <w:szCs w:val="23"/>
        </w:rPr>
        <w:t>all</w:t>
      </w:r>
      <w:r w:rsidR="00BF290C">
        <w:rPr>
          <w:sz w:val="23"/>
          <w:szCs w:val="23"/>
        </w:rPr>
        <w:t xml:space="preserve">  </w:t>
      </w:r>
      <w:r w:rsidR="00BF290C">
        <w:rPr>
          <w:w w:val="102"/>
          <w:sz w:val="23"/>
          <w:szCs w:val="23"/>
        </w:rPr>
        <w:t>the</w:t>
      </w:r>
      <w:r w:rsidR="00BF290C">
        <w:rPr>
          <w:sz w:val="23"/>
          <w:szCs w:val="23"/>
        </w:rPr>
        <w:t xml:space="preserve">  </w:t>
      </w:r>
      <w:r w:rsidR="00BF290C">
        <w:rPr>
          <w:w w:val="102"/>
          <w:sz w:val="23"/>
          <w:szCs w:val="23"/>
        </w:rPr>
        <w:t>rights</w:t>
      </w:r>
      <w:r w:rsidR="00BF290C">
        <w:rPr>
          <w:sz w:val="23"/>
          <w:szCs w:val="23"/>
        </w:rPr>
        <w:t xml:space="preserve">  </w:t>
      </w:r>
      <w:r w:rsidR="00BF290C">
        <w:rPr>
          <w:w w:val="102"/>
          <w:sz w:val="23"/>
          <w:szCs w:val="23"/>
        </w:rPr>
        <w:t>and obligations</w:t>
      </w:r>
      <w:r w:rsidR="00BF290C">
        <w:rPr>
          <w:sz w:val="23"/>
          <w:szCs w:val="23"/>
        </w:rPr>
        <w:t xml:space="preserve"> </w:t>
      </w:r>
      <w:r w:rsidR="00BF290C">
        <w:rPr>
          <w:w w:val="102"/>
          <w:sz w:val="23"/>
          <w:szCs w:val="23"/>
        </w:rPr>
        <w:t>of</w:t>
      </w:r>
      <w:r w:rsidR="00BF290C">
        <w:rPr>
          <w:sz w:val="23"/>
          <w:szCs w:val="23"/>
        </w:rPr>
        <w:t xml:space="preserve"> </w:t>
      </w:r>
      <w:r w:rsidR="00BF290C">
        <w:rPr>
          <w:w w:val="102"/>
          <w:sz w:val="23"/>
          <w:szCs w:val="23"/>
        </w:rPr>
        <w:t>the</w:t>
      </w:r>
      <w:r w:rsidR="00BF290C">
        <w:rPr>
          <w:sz w:val="23"/>
          <w:szCs w:val="23"/>
        </w:rPr>
        <w:t xml:space="preserve"> </w:t>
      </w:r>
      <w:r w:rsidR="00BF290C">
        <w:rPr>
          <w:w w:val="102"/>
          <w:sz w:val="23"/>
          <w:szCs w:val="23"/>
        </w:rPr>
        <w:t>parties,</w:t>
      </w:r>
      <w:r w:rsidR="00BF290C">
        <w:rPr>
          <w:sz w:val="23"/>
          <w:szCs w:val="23"/>
        </w:rPr>
        <w:t xml:space="preserve"> </w:t>
      </w:r>
      <w:r w:rsidR="00BF290C">
        <w:rPr>
          <w:w w:val="102"/>
          <w:sz w:val="23"/>
          <w:szCs w:val="23"/>
        </w:rPr>
        <w:t>should</w:t>
      </w:r>
      <w:r w:rsidR="00BF290C">
        <w:rPr>
          <w:sz w:val="23"/>
          <w:szCs w:val="23"/>
        </w:rPr>
        <w:t xml:space="preserve"> </w:t>
      </w:r>
      <w:r w:rsidR="00BF290C">
        <w:rPr>
          <w:w w:val="102"/>
          <w:sz w:val="23"/>
          <w:szCs w:val="23"/>
        </w:rPr>
        <w:t>be</w:t>
      </w:r>
      <w:r w:rsidR="00BF290C">
        <w:rPr>
          <w:sz w:val="23"/>
          <w:szCs w:val="23"/>
        </w:rPr>
        <w:t xml:space="preserve"> </w:t>
      </w:r>
      <w:r w:rsidR="00BF290C">
        <w:rPr>
          <w:w w:val="102"/>
          <w:sz w:val="23"/>
          <w:szCs w:val="23"/>
        </w:rPr>
        <w:t>completed.</w:t>
      </w:r>
    </w:p>
    <w:p w:rsidR="00300549" w:rsidRDefault="00300549">
      <w:pPr>
        <w:spacing w:before="6" w:line="220" w:lineRule="exact"/>
        <w:rPr>
          <w:sz w:val="22"/>
          <w:szCs w:val="22"/>
        </w:rPr>
      </w:pPr>
    </w:p>
    <w:p w:rsidR="00300549" w:rsidRDefault="00BF290C">
      <w:pPr>
        <w:spacing w:line="245" w:lineRule="auto"/>
        <w:ind w:left="265" w:right="239"/>
        <w:rPr>
          <w:sz w:val="23"/>
          <w:szCs w:val="23"/>
        </w:rPr>
        <w:sectPr w:rsidR="00300549">
          <w:footerReference w:type="default" r:id="rId22"/>
          <w:pgSz w:w="12240" w:h="15840"/>
          <w:pgMar w:top="1340" w:right="1720" w:bottom="280" w:left="1720" w:header="0" w:footer="946" w:gutter="0"/>
          <w:cols w:space="720"/>
        </w:sectPr>
      </w:pPr>
      <w:r>
        <w:rPr>
          <w:w w:val="102"/>
          <w:sz w:val="23"/>
          <w:szCs w:val="23"/>
        </w:rPr>
        <w:t>The</w:t>
      </w:r>
      <w:r>
        <w:rPr>
          <w:sz w:val="23"/>
          <w:szCs w:val="23"/>
        </w:rPr>
        <w:t xml:space="preserve"> </w:t>
      </w:r>
      <w:r>
        <w:rPr>
          <w:w w:val="102"/>
          <w:sz w:val="23"/>
          <w:szCs w:val="23"/>
        </w:rPr>
        <w:t>GCC</w:t>
      </w:r>
      <w:r>
        <w:rPr>
          <w:sz w:val="23"/>
          <w:szCs w:val="23"/>
        </w:rPr>
        <w:t xml:space="preserve"> </w:t>
      </w:r>
      <w:r>
        <w:rPr>
          <w:w w:val="102"/>
          <w:sz w:val="23"/>
          <w:szCs w:val="23"/>
        </w:rPr>
        <w:t>herein</w:t>
      </w:r>
      <w:r>
        <w:rPr>
          <w:sz w:val="23"/>
          <w:szCs w:val="23"/>
        </w:rPr>
        <w:t xml:space="preserve"> </w:t>
      </w:r>
      <w:r>
        <w:rPr>
          <w:w w:val="102"/>
          <w:sz w:val="23"/>
          <w:szCs w:val="23"/>
        </w:rPr>
        <w:t>shall</w:t>
      </w:r>
      <w:r>
        <w:rPr>
          <w:sz w:val="23"/>
          <w:szCs w:val="23"/>
        </w:rPr>
        <w:t xml:space="preserve"> </w:t>
      </w:r>
      <w:r>
        <w:rPr>
          <w:w w:val="102"/>
          <w:sz w:val="23"/>
          <w:szCs w:val="23"/>
        </w:rPr>
        <w:t>not</w:t>
      </w:r>
      <w:r>
        <w:rPr>
          <w:sz w:val="23"/>
          <w:szCs w:val="23"/>
        </w:rPr>
        <w:t xml:space="preserve"> </w:t>
      </w:r>
      <w:r>
        <w:rPr>
          <w:w w:val="102"/>
          <w:sz w:val="23"/>
          <w:szCs w:val="23"/>
        </w:rPr>
        <w:t>be</w:t>
      </w:r>
      <w:r>
        <w:rPr>
          <w:sz w:val="23"/>
          <w:szCs w:val="23"/>
        </w:rPr>
        <w:t xml:space="preserve"> </w:t>
      </w:r>
      <w:r>
        <w:rPr>
          <w:w w:val="102"/>
          <w:sz w:val="23"/>
          <w:szCs w:val="23"/>
        </w:rPr>
        <w:t>altered.</w:t>
      </w:r>
      <w:r>
        <w:rPr>
          <w:sz w:val="23"/>
          <w:szCs w:val="23"/>
        </w:rPr>
        <w:t xml:space="preserve">  </w:t>
      </w:r>
      <w:r>
        <w:rPr>
          <w:w w:val="102"/>
          <w:sz w:val="23"/>
          <w:szCs w:val="23"/>
        </w:rPr>
        <w:t>Any</w:t>
      </w:r>
      <w:r>
        <w:rPr>
          <w:sz w:val="23"/>
          <w:szCs w:val="23"/>
        </w:rPr>
        <w:t xml:space="preserve"> </w:t>
      </w:r>
      <w:r>
        <w:rPr>
          <w:w w:val="102"/>
          <w:sz w:val="23"/>
          <w:szCs w:val="23"/>
        </w:rPr>
        <w:t>changes</w:t>
      </w:r>
      <w:r>
        <w:rPr>
          <w:sz w:val="23"/>
          <w:szCs w:val="23"/>
        </w:rPr>
        <w:t xml:space="preserve"> </w:t>
      </w:r>
      <w:r>
        <w:rPr>
          <w:w w:val="102"/>
          <w:sz w:val="23"/>
          <w:szCs w:val="23"/>
        </w:rPr>
        <w:t>and</w:t>
      </w:r>
      <w:r>
        <w:rPr>
          <w:sz w:val="23"/>
          <w:szCs w:val="23"/>
        </w:rPr>
        <w:t xml:space="preserve"> </w:t>
      </w:r>
      <w:r>
        <w:rPr>
          <w:w w:val="102"/>
          <w:sz w:val="23"/>
          <w:szCs w:val="23"/>
        </w:rPr>
        <w:t>complementary</w:t>
      </w:r>
      <w:r>
        <w:rPr>
          <w:sz w:val="23"/>
          <w:szCs w:val="23"/>
        </w:rPr>
        <w:t xml:space="preserve"> </w:t>
      </w:r>
      <w:r>
        <w:rPr>
          <w:w w:val="102"/>
          <w:sz w:val="23"/>
          <w:szCs w:val="23"/>
        </w:rPr>
        <w:t>information,</w:t>
      </w:r>
      <w:r>
        <w:rPr>
          <w:sz w:val="23"/>
          <w:szCs w:val="23"/>
        </w:rPr>
        <w:t xml:space="preserve"> </w:t>
      </w:r>
      <w:r>
        <w:rPr>
          <w:w w:val="102"/>
          <w:sz w:val="23"/>
          <w:szCs w:val="23"/>
        </w:rPr>
        <w:t>which may</w:t>
      </w:r>
      <w:r>
        <w:rPr>
          <w:sz w:val="23"/>
          <w:szCs w:val="23"/>
        </w:rPr>
        <w:t xml:space="preserve"> </w:t>
      </w:r>
      <w:r>
        <w:rPr>
          <w:w w:val="102"/>
          <w:sz w:val="23"/>
          <w:szCs w:val="23"/>
        </w:rPr>
        <w:t>be</w:t>
      </w:r>
      <w:r>
        <w:rPr>
          <w:sz w:val="23"/>
          <w:szCs w:val="23"/>
        </w:rPr>
        <w:t xml:space="preserve"> </w:t>
      </w:r>
      <w:r>
        <w:rPr>
          <w:w w:val="102"/>
          <w:sz w:val="23"/>
          <w:szCs w:val="23"/>
        </w:rPr>
        <w:t>needed,</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introduced</w:t>
      </w:r>
      <w:r>
        <w:rPr>
          <w:sz w:val="23"/>
          <w:szCs w:val="23"/>
        </w:rPr>
        <w:t xml:space="preserve"> </w:t>
      </w:r>
      <w:r>
        <w:rPr>
          <w:w w:val="102"/>
          <w:sz w:val="23"/>
          <w:szCs w:val="23"/>
        </w:rPr>
        <w:t>only</w:t>
      </w:r>
      <w:r>
        <w:rPr>
          <w:sz w:val="23"/>
          <w:szCs w:val="23"/>
        </w:rPr>
        <w:t xml:space="preserve"> </w:t>
      </w:r>
      <w:r>
        <w:rPr>
          <w:w w:val="102"/>
          <w:sz w:val="23"/>
          <w:szCs w:val="23"/>
        </w:rPr>
        <w:t>through</w:t>
      </w:r>
      <w:r>
        <w:rPr>
          <w:sz w:val="23"/>
          <w:szCs w:val="23"/>
        </w:rPr>
        <w:t xml:space="preserve"> </w:t>
      </w:r>
      <w:r>
        <w:rPr>
          <w:w w:val="102"/>
          <w:sz w:val="23"/>
          <w:szCs w:val="23"/>
        </w:rPr>
        <w:t>the</w:t>
      </w:r>
      <w:r>
        <w:rPr>
          <w:sz w:val="23"/>
          <w:szCs w:val="23"/>
        </w:rPr>
        <w:t xml:space="preserve"> </w:t>
      </w:r>
      <w:r>
        <w:rPr>
          <w:w w:val="102"/>
          <w:sz w:val="23"/>
          <w:szCs w:val="23"/>
        </w:rPr>
        <w:t>SCC</w:t>
      </w:r>
      <w:r>
        <w:rPr>
          <w:sz w:val="23"/>
          <w:szCs w:val="23"/>
        </w:rPr>
        <w:t xml:space="preserve"> </w:t>
      </w:r>
      <w:r>
        <w:rPr>
          <w:w w:val="102"/>
          <w:sz w:val="23"/>
          <w:szCs w:val="23"/>
        </w:rPr>
        <w:t>in</w:t>
      </w:r>
      <w:r>
        <w:rPr>
          <w:sz w:val="23"/>
          <w:szCs w:val="23"/>
        </w:rPr>
        <w:t xml:space="preserve"> </w:t>
      </w:r>
      <w:r>
        <w:rPr>
          <w:w w:val="102"/>
          <w:sz w:val="23"/>
          <w:szCs w:val="23"/>
        </w:rPr>
        <w:t>Section</w:t>
      </w:r>
      <w:r>
        <w:rPr>
          <w:sz w:val="23"/>
          <w:szCs w:val="23"/>
        </w:rPr>
        <w:t xml:space="preserve"> </w:t>
      </w:r>
      <w:r>
        <w:rPr>
          <w:w w:val="102"/>
          <w:sz w:val="23"/>
          <w:szCs w:val="23"/>
        </w:rPr>
        <w:t>V.</w:t>
      </w:r>
    </w:p>
    <w:p w:rsidR="00300549" w:rsidRDefault="00BF290C">
      <w:pPr>
        <w:spacing w:before="54"/>
        <w:ind w:left="2730" w:right="2744"/>
        <w:jc w:val="center"/>
        <w:rPr>
          <w:sz w:val="30"/>
          <w:szCs w:val="30"/>
        </w:rPr>
      </w:pPr>
      <w:r>
        <w:rPr>
          <w:b/>
          <w:w w:val="99"/>
          <w:sz w:val="30"/>
          <w:szCs w:val="30"/>
        </w:rPr>
        <w:lastRenderedPageBreak/>
        <w:t>TABLE</w:t>
      </w:r>
      <w:r>
        <w:rPr>
          <w:b/>
          <w:sz w:val="30"/>
          <w:szCs w:val="30"/>
        </w:rPr>
        <w:t xml:space="preserve"> </w:t>
      </w:r>
      <w:r>
        <w:rPr>
          <w:b/>
          <w:w w:val="99"/>
          <w:sz w:val="30"/>
          <w:szCs w:val="30"/>
        </w:rPr>
        <w:t>OF</w:t>
      </w:r>
      <w:r>
        <w:rPr>
          <w:b/>
          <w:sz w:val="30"/>
          <w:szCs w:val="30"/>
        </w:rPr>
        <w:t xml:space="preserve"> </w:t>
      </w:r>
      <w:r>
        <w:rPr>
          <w:b/>
          <w:w w:val="99"/>
          <w:sz w:val="30"/>
          <w:szCs w:val="30"/>
        </w:rPr>
        <w:t>CONTENTS</w:t>
      </w:r>
    </w:p>
    <w:p w:rsidR="00300549" w:rsidRDefault="00300549">
      <w:pPr>
        <w:spacing w:line="200" w:lineRule="exact"/>
      </w:pPr>
    </w:p>
    <w:p w:rsidR="00300549" w:rsidRDefault="00300549">
      <w:pPr>
        <w:spacing w:line="200" w:lineRule="exact"/>
      </w:pPr>
    </w:p>
    <w:p w:rsidR="00300549" w:rsidRDefault="00300549">
      <w:pPr>
        <w:spacing w:before="16" w:line="220" w:lineRule="exact"/>
        <w:rPr>
          <w:sz w:val="22"/>
          <w:szCs w:val="22"/>
        </w:rPr>
      </w:pPr>
    </w:p>
    <w:p w:rsidR="00300549" w:rsidRDefault="00BF290C">
      <w:pPr>
        <w:ind w:left="152"/>
        <w:rPr>
          <w:sz w:val="26"/>
          <w:szCs w:val="26"/>
        </w:rPr>
      </w:pPr>
      <w:r>
        <w:rPr>
          <w:w w:val="101"/>
          <w:sz w:val="26"/>
          <w:szCs w:val="26"/>
        </w:rPr>
        <w:t>1.</w:t>
      </w:r>
      <w:r>
        <w:rPr>
          <w:sz w:val="26"/>
          <w:szCs w:val="26"/>
        </w:rPr>
        <w:t xml:space="preserve">       </w:t>
      </w:r>
      <w:r>
        <w:rPr>
          <w:w w:val="101"/>
          <w:sz w:val="26"/>
          <w:szCs w:val="26"/>
        </w:rPr>
        <w:t>D</w:t>
      </w:r>
      <w:r>
        <w:rPr>
          <w:w w:val="103"/>
          <w:sz w:val="21"/>
          <w:szCs w:val="21"/>
        </w:rPr>
        <w:t>EFINITIONS</w:t>
      </w:r>
      <w:r>
        <w:rPr>
          <w:sz w:val="21"/>
          <w:szCs w:val="21"/>
        </w:rPr>
        <w:t xml:space="preserve"> </w:t>
      </w:r>
      <w:r>
        <w:rPr>
          <w:w w:val="101"/>
          <w:sz w:val="26"/>
          <w:szCs w:val="26"/>
        </w:rPr>
        <w:t>...........................................................................................66</w:t>
      </w:r>
    </w:p>
    <w:p w:rsidR="00300549" w:rsidRDefault="00300549">
      <w:pPr>
        <w:spacing w:before="6" w:line="100" w:lineRule="exact"/>
        <w:rPr>
          <w:sz w:val="11"/>
          <w:szCs w:val="11"/>
        </w:rPr>
      </w:pPr>
    </w:p>
    <w:p w:rsidR="00300549" w:rsidRDefault="00BF290C">
      <w:pPr>
        <w:ind w:left="152"/>
        <w:rPr>
          <w:sz w:val="26"/>
          <w:szCs w:val="26"/>
        </w:rPr>
      </w:pPr>
      <w:r>
        <w:rPr>
          <w:w w:val="101"/>
          <w:sz w:val="26"/>
          <w:szCs w:val="26"/>
        </w:rPr>
        <w:t>2.</w:t>
      </w:r>
      <w:r>
        <w:rPr>
          <w:sz w:val="26"/>
          <w:szCs w:val="26"/>
        </w:rPr>
        <w:t xml:space="preserve">       </w:t>
      </w:r>
      <w:r>
        <w:rPr>
          <w:w w:val="101"/>
          <w:sz w:val="26"/>
          <w:szCs w:val="26"/>
        </w:rPr>
        <w:t>H</w:t>
      </w:r>
      <w:r>
        <w:rPr>
          <w:w w:val="103"/>
          <w:sz w:val="21"/>
          <w:szCs w:val="21"/>
        </w:rPr>
        <w:t>EADINGS</w:t>
      </w:r>
      <w:r>
        <w:rPr>
          <w:sz w:val="21"/>
          <w:szCs w:val="21"/>
        </w:rPr>
        <w:t xml:space="preserve"> </w:t>
      </w:r>
      <w:r>
        <w:rPr>
          <w:w w:val="101"/>
          <w:sz w:val="26"/>
          <w:szCs w:val="26"/>
        </w:rPr>
        <w:t>..............................................................................................67</w:t>
      </w:r>
    </w:p>
    <w:p w:rsidR="00300549" w:rsidRDefault="00300549">
      <w:pPr>
        <w:spacing w:before="6" w:line="100" w:lineRule="exact"/>
        <w:rPr>
          <w:sz w:val="11"/>
          <w:szCs w:val="11"/>
        </w:rPr>
      </w:pPr>
    </w:p>
    <w:p w:rsidR="00300549" w:rsidRDefault="00BF290C">
      <w:pPr>
        <w:ind w:left="152"/>
        <w:rPr>
          <w:sz w:val="26"/>
          <w:szCs w:val="26"/>
        </w:rPr>
      </w:pPr>
      <w:r>
        <w:rPr>
          <w:w w:val="101"/>
          <w:sz w:val="26"/>
          <w:szCs w:val="26"/>
        </w:rPr>
        <w:t>3.</w:t>
      </w:r>
      <w:r>
        <w:rPr>
          <w:sz w:val="26"/>
          <w:szCs w:val="26"/>
        </w:rPr>
        <w:t xml:space="preserve">       </w:t>
      </w:r>
      <w:r>
        <w:rPr>
          <w:w w:val="101"/>
          <w:sz w:val="26"/>
          <w:szCs w:val="26"/>
        </w:rPr>
        <w:t>L</w:t>
      </w:r>
      <w:r>
        <w:rPr>
          <w:w w:val="103"/>
          <w:sz w:val="21"/>
          <w:szCs w:val="21"/>
        </w:rPr>
        <w:t>OCATION</w:t>
      </w:r>
      <w:r>
        <w:rPr>
          <w:sz w:val="21"/>
          <w:szCs w:val="21"/>
        </w:rPr>
        <w:t xml:space="preserve"> </w:t>
      </w:r>
      <w:r>
        <w:rPr>
          <w:w w:val="101"/>
          <w:sz w:val="26"/>
          <w:szCs w:val="26"/>
        </w:rPr>
        <w:t>..............................................................................................67</w:t>
      </w:r>
    </w:p>
    <w:p w:rsidR="00300549" w:rsidRDefault="00300549">
      <w:pPr>
        <w:spacing w:before="6" w:line="100" w:lineRule="exact"/>
        <w:rPr>
          <w:sz w:val="11"/>
          <w:szCs w:val="11"/>
        </w:rPr>
      </w:pPr>
    </w:p>
    <w:p w:rsidR="00300549" w:rsidRDefault="00BF290C">
      <w:pPr>
        <w:ind w:left="152"/>
        <w:rPr>
          <w:sz w:val="26"/>
          <w:szCs w:val="26"/>
        </w:rPr>
      </w:pPr>
      <w:r>
        <w:rPr>
          <w:w w:val="101"/>
          <w:sz w:val="26"/>
          <w:szCs w:val="26"/>
        </w:rPr>
        <w:t>4.</w:t>
      </w:r>
      <w:r>
        <w:rPr>
          <w:sz w:val="26"/>
          <w:szCs w:val="26"/>
        </w:rPr>
        <w:t xml:space="preserve">       </w:t>
      </w:r>
      <w:r>
        <w:rPr>
          <w:w w:val="101"/>
          <w:sz w:val="26"/>
          <w:szCs w:val="26"/>
        </w:rPr>
        <w:t>L</w:t>
      </w:r>
      <w:r>
        <w:rPr>
          <w:w w:val="103"/>
          <w:sz w:val="21"/>
          <w:szCs w:val="21"/>
        </w:rPr>
        <w:t>AW</w:t>
      </w:r>
      <w:r>
        <w:rPr>
          <w:sz w:val="21"/>
          <w:szCs w:val="21"/>
        </w:rPr>
        <w:t xml:space="preserve"> </w:t>
      </w:r>
      <w:r>
        <w:rPr>
          <w:w w:val="101"/>
          <w:sz w:val="26"/>
          <w:szCs w:val="26"/>
        </w:rPr>
        <w:t>G</w:t>
      </w:r>
      <w:r>
        <w:rPr>
          <w:w w:val="103"/>
          <w:sz w:val="21"/>
          <w:szCs w:val="21"/>
        </w:rPr>
        <w:t>OVERNING</w:t>
      </w:r>
      <w:r>
        <w:rPr>
          <w:sz w:val="21"/>
          <w:szCs w:val="21"/>
        </w:rPr>
        <w:t xml:space="preserve"> </w:t>
      </w:r>
      <w:r>
        <w:rPr>
          <w:w w:val="101"/>
          <w:sz w:val="26"/>
          <w:szCs w:val="26"/>
        </w:rPr>
        <w:t>C</w:t>
      </w:r>
      <w:r>
        <w:rPr>
          <w:w w:val="103"/>
          <w:sz w:val="21"/>
          <w:szCs w:val="21"/>
        </w:rPr>
        <w:t>ONTRACT</w:t>
      </w:r>
      <w:r>
        <w:rPr>
          <w:sz w:val="21"/>
          <w:szCs w:val="21"/>
        </w:rPr>
        <w:t xml:space="preserve"> </w:t>
      </w:r>
      <w:r>
        <w:rPr>
          <w:w w:val="103"/>
          <w:sz w:val="21"/>
          <w:szCs w:val="21"/>
        </w:rPr>
        <w:t>AND</w:t>
      </w:r>
      <w:r>
        <w:rPr>
          <w:sz w:val="21"/>
          <w:szCs w:val="21"/>
        </w:rPr>
        <w:t xml:space="preserve"> </w:t>
      </w:r>
      <w:r>
        <w:rPr>
          <w:w w:val="101"/>
          <w:sz w:val="26"/>
          <w:szCs w:val="26"/>
        </w:rPr>
        <w:t>S</w:t>
      </w:r>
      <w:r>
        <w:rPr>
          <w:w w:val="103"/>
          <w:sz w:val="21"/>
          <w:szCs w:val="21"/>
        </w:rPr>
        <w:t>ERVICES</w:t>
      </w:r>
      <w:r>
        <w:rPr>
          <w:w w:val="101"/>
          <w:sz w:val="26"/>
          <w:szCs w:val="26"/>
        </w:rPr>
        <w:t>...........................................67</w:t>
      </w:r>
    </w:p>
    <w:p w:rsidR="00300549" w:rsidRDefault="00300549">
      <w:pPr>
        <w:spacing w:before="6" w:line="100" w:lineRule="exact"/>
        <w:rPr>
          <w:sz w:val="11"/>
          <w:szCs w:val="11"/>
        </w:rPr>
      </w:pPr>
    </w:p>
    <w:p w:rsidR="00300549" w:rsidRDefault="00BF290C">
      <w:pPr>
        <w:ind w:left="152"/>
        <w:rPr>
          <w:sz w:val="26"/>
          <w:szCs w:val="26"/>
        </w:rPr>
      </w:pPr>
      <w:r>
        <w:rPr>
          <w:w w:val="101"/>
          <w:sz w:val="26"/>
          <w:szCs w:val="26"/>
        </w:rPr>
        <w:t>5.</w:t>
      </w:r>
      <w:r>
        <w:rPr>
          <w:sz w:val="26"/>
          <w:szCs w:val="26"/>
        </w:rPr>
        <w:t xml:space="preserve">       </w:t>
      </w:r>
      <w:r>
        <w:rPr>
          <w:w w:val="101"/>
          <w:sz w:val="26"/>
          <w:szCs w:val="26"/>
        </w:rPr>
        <w:t>L</w:t>
      </w:r>
      <w:r>
        <w:rPr>
          <w:w w:val="103"/>
          <w:sz w:val="21"/>
          <w:szCs w:val="21"/>
        </w:rPr>
        <w:t>ANGUAGE</w:t>
      </w:r>
      <w:r>
        <w:rPr>
          <w:sz w:val="21"/>
          <w:szCs w:val="21"/>
        </w:rPr>
        <w:t xml:space="preserve"> </w:t>
      </w:r>
      <w:r>
        <w:rPr>
          <w:w w:val="101"/>
          <w:sz w:val="26"/>
          <w:szCs w:val="26"/>
        </w:rPr>
        <w:t>.............................................................................................68</w:t>
      </w:r>
    </w:p>
    <w:p w:rsidR="00300549" w:rsidRDefault="00300549">
      <w:pPr>
        <w:spacing w:before="6" w:line="100" w:lineRule="exact"/>
        <w:rPr>
          <w:sz w:val="11"/>
          <w:szCs w:val="11"/>
        </w:rPr>
      </w:pPr>
    </w:p>
    <w:p w:rsidR="00300549" w:rsidRDefault="00BF290C">
      <w:pPr>
        <w:ind w:left="152"/>
        <w:rPr>
          <w:sz w:val="21"/>
          <w:szCs w:val="21"/>
        </w:rPr>
      </w:pPr>
      <w:r>
        <w:rPr>
          <w:w w:val="101"/>
          <w:sz w:val="26"/>
          <w:szCs w:val="26"/>
        </w:rPr>
        <w:t>6.</w:t>
      </w:r>
      <w:r>
        <w:rPr>
          <w:sz w:val="26"/>
          <w:szCs w:val="26"/>
        </w:rPr>
        <w:t xml:space="preserve">       </w:t>
      </w:r>
      <w:r>
        <w:rPr>
          <w:w w:val="101"/>
          <w:sz w:val="26"/>
          <w:szCs w:val="26"/>
        </w:rPr>
        <w:t>C</w:t>
      </w:r>
      <w:r>
        <w:rPr>
          <w:w w:val="103"/>
          <w:sz w:val="21"/>
          <w:szCs w:val="21"/>
        </w:rPr>
        <w:t>ONSULTANTS</w:t>
      </w:r>
      <w:r>
        <w:rPr>
          <w:sz w:val="21"/>
          <w:szCs w:val="21"/>
        </w:rPr>
        <w:t xml:space="preserve"> </w:t>
      </w:r>
      <w:r>
        <w:rPr>
          <w:w w:val="103"/>
          <w:sz w:val="21"/>
          <w:szCs w:val="21"/>
        </w:rPr>
        <w:t>AND</w:t>
      </w:r>
      <w:r>
        <w:rPr>
          <w:sz w:val="21"/>
          <w:szCs w:val="21"/>
        </w:rPr>
        <w:t xml:space="preserve"> </w:t>
      </w:r>
      <w:r>
        <w:rPr>
          <w:w w:val="101"/>
          <w:sz w:val="26"/>
          <w:szCs w:val="26"/>
        </w:rPr>
        <w:t>A</w:t>
      </w:r>
      <w:r>
        <w:rPr>
          <w:w w:val="103"/>
          <w:sz w:val="21"/>
          <w:szCs w:val="21"/>
        </w:rPr>
        <w:t>FFILIATES</w:t>
      </w:r>
      <w:r>
        <w:rPr>
          <w:sz w:val="21"/>
          <w:szCs w:val="21"/>
        </w:rPr>
        <w:t xml:space="preserve"> </w:t>
      </w:r>
      <w:r>
        <w:rPr>
          <w:w w:val="101"/>
          <w:sz w:val="26"/>
          <w:szCs w:val="26"/>
        </w:rPr>
        <w:t>N</w:t>
      </w:r>
      <w:r>
        <w:rPr>
          <w:w w:val="103"/>
          <w:sz w:val="21"/>
          <w:szCs w:val="21"/>
        </w:rPr>
        <w:t>OT</w:t>
      </w:r>
      <w:r>
        <w:rPr>
          <w:sz w:val="21"/>
          <w:szCs w:val="21"/>
        </w:rPr>
        <w:t xml:space="preserve"> </w:t>
      </w:r>
      <w:r>
        <w:rPr>
          <w:w w:val="103"/>
          <w:sz w:val="21"/>
          <w:szCs w:val="21"/>
        </w:rPr>
        <w:t>TO</w:t>
      </w:r>
      <w:r>
        <w:rPr>
          <w:sz w:val="21"/>
          <w:szCs w:val="21"/>
        </w:rPr>
        <w:t xml:space="preserve"> </w:t>
      </w:r>
      <w:r>
        <w:rPr>
          <w:w w:val="101"/>
          <w:sz w:val="26"/>
          <w:szCs w:val="26"/>
        </w:rPr>
        <w:t>E</w:t>
      </w:r>
      <w:r>
        <w:rPr>
          <w:w w:val="103"/>
          <w:sz w:val="21"/>
          <w:szCs w:val="21"/>
        </w:rPr>
        <w:t>NGAGE</w:t>
      </w:r>
      <w:r>
        <w:rPr>
          <w:sz w:val="21"/>
          <w:szCs w:val="21"/>
        </w:rPr>
        <w:t xml:space="preserve"> </w:t>
      </w:r>
      <w:r>
        <w:rPr>
          <w:w w:val="103"/>
          <w:sz w:val="21"/>
          <w:szCs w:val="21"/>
        </w:rPr>
        <w:t>IN</w:t>
      </w:r>
      <w:r>
        <w:rPr>
          <w:sz w:val="21"/>
          <w:szCs w:val="21"/>
        </w:rPr>
        <w:t xml:space="preserve"> </w:t>
      </w:r>
      <w:r>
        <w:rPr>
          <w:w w:val="101"/>
          <w:sz w:val="26"/>
          <w:szCs w:val="26"/>
        </w:rPr>
        <w:t>C</w:t>
      </w:r>
      <w:r>
        <w:rPr>
          <w:w w:val="103"/>
          <w:sz w:val="21"/>
          <w:szCs w:val="21"/>
        </w:rPr>
        <w:t>ERTAIN</w:t>
      </w:r>
    </w:p>
    <w:p w:rsidR="00300549" w:rsidRDefault="00BF290C">
      <w:pPr>
        <w:spacing w:before="3"/>
        <w:ind w:left="829"/>
        <w:rPr>
          <w:sz w:val="26"/>
          <w:szCs w:val="26"/>
        </w:rPr>
      </w:pPr>
      <w:r>
        <w:rPr>
          <w:w w:val="101"/>
          <w:sz w:val="26"/>
          <w:szCs w:val="26"/>
        </w:rPr>
        <w:t>A</w:t>
      </w:r>
      <w:r>
        <w:rPr>
          <w:w w:val="103"/>
          <w:sz w:val="21"/>
          <w:szCs w:val="21"/>
        </w:rPr>
        <w:t>CTIVITIES</w:t>
      </w:r>
      <w:r>
        <w:rPr>
          <w:sz w:val="21"/>
          <w:szCs w:val="21"/>
        </w:rPr>
        <w:t xml:space="preserve"> </w:t>
      </w:r>
      <w:r>
        <w:rPr>
          <w:w w:val="101"/>
          <w:sz w:val="26"/>
          <w:szCs w:val="26"/>
        </w:rPr>
        <w:t>.............................................................................................68</w:t>
      </w:r>
    </w:p>
    <w:p w:rsidR="00300549" w:rsidRDefault="00300549">
      <w:pPr>
        <w:spacing w:before="9" w:line="100" w:lineRule="exact"/>
        <w:rPr>
          <w:sz w:val="11"/>
          <w:szCs w:val="11"/>
        </w:rPr>
      </w:pPr>
    </w:p>
    <w:p w:rsidR="00300549" w:rsidRDefault="00BF290C">
      <w:pPr>
        <w:ind w:left="152"/>
        <w:rPr>
          <w:sz w:val="26"/>
          <w:szCs w:val="26"/>
        </w:rPr>
      </w:pPr>
      <w:r>
        <w:rPr>
          <w:w w:val="101"/>
          <w:sz w:val="26"/>
          <w:szCs w:val="26"/>
        </w:rPr>
        <w:t>7.</w:t>
      </w:r>
      <w:r>
        <w:rPr>
          <w:sz w:val="26"/>
          <w:szCs w:val="26"/>
        </w:rPr>
        <w:t xml:space="preserve">       </w:t>
      </w:r>
      <w:r>
        <w:rPr>
          <w:w w:val="101"/>
          <w:sz w:val="26"/>
          <w:szCs w:val="26"/>
        </w:rPr>
        <w:t>A</w:t>
      </w:r>
      <w:r>
        <w:rPr>
          <w:w w:val="103"/>
          <w:sz w:val="21"/>
          <w:szCs w:val="21"/>
        </w:rPr>
        <w:t>UTHORITY</w:t>
      </w:r>
      <w:r>
        <w:rPr>
          <w:sz w:val="21"/>
          <w:szCs w:val="21"/>
        </w:rPr>
        <w:t xml:space="preserve"> </w:t>
      </w:r>
      <w:r>
        <w:rPr>
          <w:w w:val="103"/>
          <w:sz w:val="21"/>
          <w:szCs w:val="21"/>
        </w:rPr>
        <w:t>OF</w:t>
      </w:r>
      <w:r>
        <w:rPr>
          <w:sz w:val="21"/>
          <w:szCs w:val="21"/>
        </w:rPr>
        <w:t xml:space="preserve"> </w:t>
      </w:r>
      <w:r>
        <w:rPr>
          <w:w w:val="101"/>
          <w:sz w:val="26"/>
          <w:szCs w:val="26"/>
        </w:rPr>
        <w:t>M</w:t>
      </w:r>
      <w:r>
        <w:rPr>
          <w:w w:val="103"/>
          <w:sz w:val="21"/>
          <w:szCs w:val="21"/>
        </w:rPr>
        <w:t>EMBER</w:t>
      </w:r>
      <w:r>
        <w:rPr>
          <w:sz w:val="21"/>
          <w:szCs w:val="21"/>
        </w:rPr>
        <w:t xml:space="preserve"> </w:t>
      </w:r>
      <w:r>
        <w:rPr>
          <w:w w:val="103"/>
          <w:sz w:val="21"/>
          <w:szCs w:val="21"/>
        </w:rPr>
        <w:t>IN</w:t>
      </w:r>
      <w:r>
        <w:rPr>
          <w:sz w:val="21"/>
          <w:szCs w:val="21"/>
        </w:rPr>
        <w:t xml:space="preserve"> </w:t>
      </w:r>
      <w:r>
        <w:rPr>
          <w:w w:val="101"/>
          <w:sz w:val="26"/>
          <w:szCs w:val="26"/>
        </w:rPr>
        <w:t>C</w:t>
      </w:r>
      <w:r>
        <w:rPr>
          <w:w w:val="103"/>
          <w:sz w:val="21"/>
          <w:szCs w:val="21"/>
        </w:rPr>
        <w:t>HARGE</w:t>
      </w:r>
      <w:r>
        <w:rPr>
          <w:w w:val="101"/>
          <w:sz w:val="26"/>
          <w:szCs w:val="26"/>
        </w:rPr>
        <w:t>.......................................................68</w:t>
      </w:r>
    </w:p>
    <w:p w:rsidR="00300549" w:rsidRDefault="00300549">
      <w:pPr>
        <w:spacing w:before="6" w:line="100" w:lineRule="exact"/>
        <w:rPr>
          <w:sz w:val="11"/>
          <w:szCs w:val="11"/>
        </w:rPr>
      </w:pPr>
    </w:p>
    <w:p w:rsidR="00300549" w:rsidRDefault="00BF290C">
      <w:pPr>
        <w:ind w:left="152"/>
        <w:rPr>
          <w:sz w:val="26"/>
          <w:szCs w:val="26"/>
        </w:rPr>
      </w:pPr>
      <w:r>
        <w:rPr>
          <w:w w:val="101"/>
          <w:sz w:val="26"/>
          <w:szCs w:val="26"/>
        </w:rPr>
        <w:t>8.</w:t>
      </w:r>
      <w:r>
        <w:rPr>
          <w:sz w:val="26"/>
          <w:szCs w:val="26"/>
        </w:rPr>
        <w:t xml:space="preserve">       </w:t>
      </w:r>
      <w:r>
        <w:rPr>
          <w:w w:val="101"/>
          <w:sz w:val="26"/>
          <w:szCs w:val="26"/>
        </w:rPr>
        <w:t>R</w:t>
      </w:r>
      <w:r>
        <w:rPr>
          <w:w w:val="103"/>
          <w:sz w:val="21"/>
          <w:szCs w:val="21"/>
        </w:rPr>
        <w:t>ESIDENT</w:t>
      </w:r>
      <w:r>
        <w:rPr>
          <w:sz w:val="21"/>
          <w:szCs w:val="21"/>
        </w:rPr>
        <w:t xml:space="preserve"> </w:t>
      </w:r>
      <w:r>
        <w:rPr>
          <w:w w:val="101"/>
          <w:sz w:val="26"/>
          <w:szCs w:val="26"/>
        </w:rPr>
        <w:t>P</w:t>
      </w:r>
      <w:r>
        <w:rPr>
          <w:w w:val="103"/>
          <w:sz w:val="21"/>
          <w:szCs w:val="21"/>
        </w:rPr>
        <w:t>ROJECT</w:t>
      </w:r>
      <w:r>
        <w:rPr>
          <w:sz w:val="21"/>
          <w:szCs w:val="21"/>
        </w:rPr>
        <w:t xml:space="preserve"> </w:t>
      </w:r>
      <w:r>
        <w:rPr>
          <w:w w:val="101"/>
          <w:sz w:val="26"/>
          <w:szCs w:val="26"/>
        </w:rPr>
        <w:t>M</w:t>
      </w:r>
      <w:r>
        <w:rPr>
          <w:w w:val="103"/>
          <w:sz w:val="21"/>
          <w:szCs w:val="21"/>
        </w:rPr>
        <w:t>ANAGER</w:t>
      </w:r>
      <w:r>
        <w:rPr>
          <w:sz w:val="21"/>
          <w:szCs w:val="21"/>
        </w:rPr>
        <w:t xml:space="preserve"> </w:t>
      </w:r>
      <w:r>
        <w:rPr>
          <w:w w:val="101"/>
          <w:sz w:val="26"/>
          <w:szCs w:val="26"/>
        </w:rPr>
        <w:t>................................................................68</w:t>
      </w:r>
    </w:p>
    <w:p w:rsidR="00300549" w:rsidRDefault="00300549">
      <w:pPr>
        <w:spacing w:before="6" w:line="100" w:lineRule="exact"/>
        <w:rPr>
          <w:sz w:val="11"/>
          <w:szCs w:val="11"/>
        </w:rPr>
      </w:pPr>
    </w:p>
    <w:p w:rsidR="00300549" w:rsidRDefault="00BF290C">
      <w:pPr>
        <w:ind w:left="152"/>
        <w:rPr>
          <w:sz w:val="26"/>
          <w:szCs w:val="26"/>
        </w:rPr>
      </w:pPr>
      <w:r>
        <w:rPr>
          <w:w w:val="101"/>
          <w:sz w:val="26"/>
          <w:szCs w:val="26"/>
        </w:rPr>
        <w:t>9.</w:t>
      </w:r>
      <w:r>
        <w:rPr>
          <w:sz w:val="26"/>
          <w:szCs w:val="26"/>
        </w:rPr>
        <w:t xml:space="preserve">       </w:t>
      </w:r>
      <w:r>
        <w:rPr>
          <w:w w:val="101"/>
          <w:sz w:val="26"/>
          <w:szCs w:val="26"/>
        </w:rPr>
        <w:t>E</w:t>
      </w:r>
      <w:r>
        <w:rPr>
          <w:w w:val="103"/>
          <w:sz w:val="21"/>
          <w:szCs w:val="21"/>
        </w:rPr>
        <w:t>NTIRE</w:t>
      </w:r>
      <w:r>
        <w:rPr>
          <w:sz w:val="21"/>
          <w:szCs w:val="21"/>
        </w:rPr>
        <w:t xml:space="preserve"> </w:t>
      </w:r>
      <w:r>
        <w:rPr>
          <w:w w:val="101"/>
          <w:sz w:val="26"/>
          <w:szCs w:val="26"/>
        </w:rPr>
        <w:t>A</w:t>
      </w:r>
      <w:r>
        <w:rPr>
          <w:w w:val="103"/>
          <w:sz w:val="21"/>
          <w:szCs w:val="21"/>
        </w:rPr>
        <w:t>GREEMENT</w:t>
      </w:r>
      <w:r>
        <w:rPr>
          <w:sz w:val="21"/>
          <w:szCs w:val="21"/>
        </w:rPr>
        <w:t xml:space="preserve"> </w:t>
      </w:r>
      <w:r>
        <w:rPr>
          <w:w w:val="101"/>
          <w:sz w:val="26"/>
          <w:szCs w:val="26"/>
        </w:rPr>
        <w:t>...............................................................................68</w:t>
      </w:r>
    </w:p>
    <w:p w:rsidR="00300549" w:rsidRDefault="00300549">
      <w:pPr>
        <w:spacing w:before="6" w:line="100" w:lineRule="exact"/>
        <w:rPr>
          <w:sz w:val="11"/>
          <w:szCs w:val="11"/>
        </w:rPr>
      </w:pPr>
    </w:p>
    <w:p w:rsidR="00300549" w:rsidRDefault="00BF290C">
      <w:pPr>
        <w:ind w:left="152"/>
        <w:rPr>
          <w:sz w:val="26"/>
          <w:szCs w:val="26"/>
        </w:rPr>
      </w:pPr>
      <w:r>
        <w:rPr>
          <w:w w:val="101"/>
          <w:sz w:val="26"/>
          <w:szCs w:val="26"/>
        </w:rPr>
        <w:t>10.</w:t>
      </w:r>
      <w:r>
        <w:rPr>
          <w:sz w:val="26"/>
          <w:szCs w:val="26"/>
        </w:rPr>
        <w:t xml:space="preserve">     </w:t>
      </w:r>
      <w:r>
        <w:rPr>
          <w:w w:val="101"/>
          <w:sz w:val="26"/>
          <w:szCs w:val="26"/>
        </w:rPr>
        <w:t>M</w:t>
      </w:r>
      <w:r>
        <w:rPr>
          <w:w w:val="103"/>
          <w:sz w:val="21"/>
          <w:szCs w:val="21"/>
        </w:rPr>
        <w:t>ODIFICATION</w:t>
      </w:r>
      <w:r>
        <w:rPr>
          <w:sz w:val="21"/>
          <w:szCs w:val="21"/>
        </w:rPr>
        <w:t xml:space="preserve"> </w:t>
      </w:r>
      <w:r>
        <w:rPr>
          <w:w w:val="101"/>
          <w:sz w:val="26"/>
          <w:szCs w:val="26"/>
        </w:rPr>
        <w:t>.......................................................................................68</w:t>
      </w:r>
    </w:p>
    <w:p w:rsidR="00300549" w:rsidRDefault="00300549">
      <w:pPr>
        <w:spacing w:before="6" w:line="100" w:lineRule="exact"/>
        <w:rPr>
          <w:sz w:val="11"/>
          <w:szCs w:val="11"/>
        </w:rPr>
      </w:pPr>
    </w:p>
    <w:p w:rsidR="00300549" w:rsidRDefault="00BF290C">
      <w:pPr>
        <w:ind w:left="152"/>
        <w:rPr>
          <w:sz w:val="26"/>
          <w:szCs w:val="26"/>
        </w:rPr>
      </w:pPr>
      <w:r>
        <w:rPr>
          <w:w w:val="101"/>
          <w:sz w:val="26"/>
          <w:szCs w:val="26"/>
        </w:rPr>
        <w:t>11.</w:t>
      </w:r>
      <w:r>
        <w:rPr>
          <w:sz w:val="26"/>
          <w:szCs w:val="26"/>
        </w:rPr>
        <w:t xml:space="preserve">     </w:t>
      </w:r>
      <w:r>
        <w:rPr>
          <w:w w:val="101"/>
          <w:sz w:val="26"/>
          <w:szCs w:val="26"/>
        </w:rPr>
        <w:t>R</w:t>
      </w:r>
      <w:r>
        <w:rPr>
          <w:w w:val="103"/>
          <w:sz w:val="21"/>
          <w:szCs w:val="21"/>
        </w:rPr>
        <w:t>ELATIONSHIP</w:t>
      </w:r>
      <w:r>
        <w:rPr>
          <w:sz w:val="21"/>
          <w:szCs w:val="21"/>
        </w:rPr>
        <w:t xml:space="preserve"> </w:t>
      </w:r>
      <w:r>
        <w:rPr>
          <w:w w:val="103"/>
          <w:sz w:val="21"/>
          <w:szCs w:val="21"/>
        </w:rPr>
        <w:t>OF</w:t>
      </w:r>
      <w:r>
        <w:rPr>
          <w:sz w:val="21"/>
          <w:szCs w:val="21"/>
        </w:rPr>
        <w:t xml:space="preserve"> </w:t>
      </w:r>
      <w:r>
        <w:rPr>
          <w:w w:val="101"/>
          <w:sz w:val="26"/>
          <w:szCs w:val="26"/>
        </w:rPr>
        <w:t>P</w:t>
      </w:r>
      <w:r>
        <w:rPr>
          <w:w w:val="103"/>
          <w:sz w:val="21"/>
          <w:szCs w:val="21"/>
        </w:rPr>
        <w:t>ARTIES</w:t>
      </w:r>
      <w:r>
        <w:rPr>
          <w:w w:val="101"/>
          <w:sz w:val="26"/>
          <w:szCs w:val="26"/>
        </w:rPr>
        <w:t>......................................................................69</w:t>
      </w:r>
    </w:p>
    <w:p w:rsidR="00300549" w:rsidRDefault="00300549">
      <w:pPr>
        <w:spacing w:before="6" w:line="100" w:lineRule="exact"/>
        <w:rPr>
          <w:sz w:val="11"/>
          <w:szCs w:val="11"/>
        </w:rPr>
      </w:pPr>
    </w:p>
    <w:p w:rsidR="00300549" w:rsidRDefault="00BF290C">
      <w:pPr>
        <w:ind w:left="152"/>
        <w:rPr>
          <w:sz w:val="26"/>
          <w:szCs w:val="26"/>
        </w:rPr>
      </w:pPr>
      <w:r>
        <w:rPr>
          <w:w w:val="101"/>
          <w:sz w:val="26"/>
          <w:szCs w:val="26"/>
        </w:rPr>
        <w:t>12.</w:t>
      </w:r>
      <w:r>
        <w:rPr>
          <w:sz w:val="26"/>
          <w:szCs w:val="26"/>
        </w:rPr>
        <w:t xml:space="preserve">     </w:t>
      </w:r>
      <w:r>
        <w:rPr>
          <w:w w:val="101"/>
          <w:sz w:val="26"/>
          <w:szCs w:val="26"/>
        </w:rPr>
        <w:t>A</w:t>
      </w:r>
      <w:r>
        <w:rPr>
          <w:w w:val="103"/>
          <w:sz w:val="21"/>
          <w:szCs w:val="21"/>
        </w:rPr>
        <w:t>UTHORIZED</w:t>
      </w:r>
      <w:r>
        <w:rPr>
          <w:sz w:val="21"/>
          <w:szCs w:val="21"/>
        </w:rPr>
        <w:t xml:space="preserve"> </w:t>
      </w:r>
      <w:r>
        <w:rPr>
          <w:w w:val="101"/>
          <w:sz w:val="26"/>
          <w:szCs w:val="26"/>
        </w:rPr>
        <w:t>R</w:t>
      </w:r>
      <w:r>
        <w:rPr>
          <w:w w:val="103"/>
          <w:sz w:val="21"/>
          <w:szCs w:val="21"/>
        </w:rPr>
        <w:t>EPRESENTATIVES</w:t>
      </w:r>
      <w:r>
        <w:rPr>
          <w:sz w:val="21"/>
          <w:szCs w:val="21"/>
        </w:rPr>
        <w:t xml:space="preserve"> </w:t>
      </w:r>
      <w:r>
        <w:rPr>
          <w:w w:val="101"/>
          <w:sz w:val="26"/>
          <w:szCs w:val="26"/>
        </w:rPr>
        <w:t>.............................................................69</w:t>
      </w:r>
    </w:p>
    <w:p w:rsidR="00300549" w:rsidRDefault="00300549">
      <w:pPr>
        <w:spacing w:before="6" w:line="100" w:lineRule="exact"/>
        <w:rPr>
          <w:sz w:val="11"/>
          <w:szCs w:val="11"/>
        </w:rPr>
      </w:pPr>
    </w:p>
    <w:p w:rsidR="00300549" w:rsidRDefault="00BF290C">
      <w:pPr>
        <w:ind w:left="152"/>
        <w:rPr>
          <w:sz w:val="26"/>
          <w:szCs w:val="26"/>
        </w:rPr>
      </w:pPr>
      <w:r>
        <w:rPr>
          <w:w w:val="101"/>
          <w:sz w:val="26"/>
          <w:szCs w:val="26"/>
        </w:rPr>
        <w:t>13.</w:t>
      </w:r>
      <w:r>
        <w:rPr>
          <w:sz w:val="26"/>
          <w:szCs w:val="26"/>
        </w:rPr>
        <w:t xml:space="preserve">     </w:t>
      </w:r>
      <w:r>
        <w:rPr>
          <w:w w:val="101"/>
          <w:sz w:val="26"/>
          <w:szCs w:val="26"/>
        </w:rPr>
        <w:t>G</w:t>
      </w:r>
      <w:r>
        <w:rPr>
          <w:w w:val="103"/>
          <w:sz w:val="21"/>
          <w:szCs w:val="21"/>
        </w:rPr>
        <w:t>OOD</w:t>
      </w:r>
      <w:r>
        <w:rPr>
          <w:sz w:val="21"/>
          <w:szCs w:val="21"/>
        </w:rPr>
        <w:t xml:space="preserve"> </w:t>
      </w:r>
      <w:r>
        <w:rPr>
          <w:w w:val="101"/>
          <w:sz w:val="26"/>
          <w:szCs w:val="26"/>
        </w:rPr>
        <w:t>F</w:t>
      </w:r>
      <w:r>
        <w:rPr>
          <w:w w:val="103"/>
          <w:sz w:val="21"/>
          <w:szCs w:val="21"/>
        </w:rPr>
        <w:t>AITH</w:t>
      </w:r>
      <w:r>
        <w:rPr>
          <w:w w:val="101"/>
          <w:sz w:val="26"/>
          <w:szCs w:val="26"/>
        </w:rPr>
        <w:t>...........................................................................................69</w:t>
      </w:r>
    </w:p>
    <w:p w:rsidR="00300549" w:rsidRDefault="00300549">
      <w:pPr>
        <w:spacing w:before="9" w:line="100" w:lineRule="exact"/>
        <w:rPr>
          <w:sz w:val="11"/>
          <w:szCs w:val="11"/>
        </w:rPr>
      </w:pPr>
    </w:p>
    <w:p w:rsidR="00300549" w:rsidRDefault="00BF290C">
      <w:pPr>
        <w:ind w:left="152"/>
        <w:rPr>
          <w:sz w:val="26"/>
          <w:szCs w:val="26"/>
        </w:rPr>
      </w:pPr>
      <w:r>
        <w:rPr>
          <w:w w:val="101"/>
          <w:sz w:val="26"/>
          <w:szCs w:val="26"/>
        </w:rPr>
        <w:t>14.</w:t>
      </w:r>
      <w:r>
        <w:rPr>
          <w:sz w:val="26"/>
          <w:szCs w:val="26"/>
        </w:rPr>
        <w:t xml:space="preserve">     </w:t>
      </w:r>
      <w:r>
        <w:rPr>
          <w:w w:val="101"/>
          <w:sz w:val="26"/>
          <w:szCs w:val="26"/>
        </w:rPr>
        <w:t>O</w:t>
      </w:r>
      <w:r>
        <w:rPr>
          <w:w w:val="103"/>
          <w:sz w:val="21"/>
          <w:szCs w:val="21"/>
        </w:rPr>
        <w:t>PERATION</w:t>
      </w:r>
      <w:r>
        <w:rPr>
          <w:sz w:val="21"/>
          <w:szCs w:val="21"/>
        </w:rPr>
        <w:t xml:space="preserve"> </w:t>
      </w:r>
      <w:r>
        <w:rPr>
          <w:w w:val="103"/>
          <w:sz w:val="21"/>
          <w:szCs w:val="21"/>
        </w:rPr>
        <w:t>OF</w:t>
      </w:r>
      <w:r>
        <w:rPr>
          <w:sz w:val="21"/>
          <w:szCs w:val="21"/>
        </w:rPr>
        <w:t xml:space="preserve"> </w:t>
      </w:r>
      <w:r>
        <w:rPr>
          <w:w w:val="103"/>
          <w:sz w:val="21"/>
          <w:szCs w:val="21"/>
        </w:rPr>
        <w:t>THE</w:t>
      </w:r>
      <w:r>
        <w:rPr>
          <w:sz w:val="21"/>
          <w:szCs w:val="21"/>
        </w:rPr>
        <w:t xml:space="preserve"> </w:t>
      </w:r>
      <w:r>
        <w:rPr>
          <w:w w:val="101"/>
          <w:sz w:val="26"/>
          <w:szCs w:val="26"/>
        </w:rPr>
        <w:t>C</w:t>
      </w:r>
      <w:r>
        <w:rPr>
          <w:w w:val="103"/>
          <w:sz w:val="21"/>
          <w:szCs w:val="21"/>
        </w:rPr>
        <w:t>ONTRACT</w:t>
      </w:r>
      <w:r>
        <w:rPr>
          <w:sz w:val="21"/>
          <w:szCs w:val="21"/>
        </w:rPr>
        <w:t xml:space="preserve"> </w:t>
      </w:r>
      <w:r>
        <w:rPr>
          <w:w w:val="101"/>
          <w:sz w:val="26"/>
          <w:szCs w:val="26"/>
        </w:rPr>
        <w:t>...............................................................69</w:t>
      </w:r>
    </w:p>
    <w:p w:rsidR="00300549" w:rsidRDefault="00300549">
      <w:pPr>
        <w:spacing w:before="6" w:line="100" w:lineRule="exact"/>
        <w:rPr>
          <w:sz w:val="11"/>
          <w:szCs w:val="11"/>
        </w:rPr>
      </w:pPr>
    </w:p>
    <w:p w:rsidR="00300549" w:rsidRDefault="00BF290C">
      <w:pPr>
        <w:ind w:left="152"/>
        <w:rPr>
          <w:sz w:val="26"/>
          <w:szCs w:val="26"/>
        </w:rPr>
      </w:pPr>
      <w:r>
        <w:rPr>
          <w:w w:val="101"/>
          <w:sz w:val="26"/>
          <w:szCs w:val="26"/>
        </w:rPr>
        <w:t>15.</w:t>
      </w:r>
      <w:r>
        <w:rPr>
          <w:sz w:val="26"/>
          <w:szCs w:val="26"/>
        </w:rPr>
        <w:t xml:space="preserve">     </w:t>
      </w:r>
      <w:r>
        <w:rPr>
          <w:w w:val="101"/>
          <w:sz w:val="26"/>
          <w:szCs w:val="26"/>
        </w:rPr>
        <w:t>N</w:t>
      </w:r>
      <w:r>
        <w:rPr>
          <w:w w:val="103"/>
          <w:sz w:val="21"/>
          <w:szCs w:val="21"/>
        </w:rPr>
        <w:t>OTICES</w:t>
      </w:r>
      <w:r>
        <w:rPr>
          <w:sz w:val="21"/>
          <w:szCs w:val="21"/>
        </w:rPr>
        <w:t xml:space="preserve"> </w:t>
      </w:r>
      <w:r>
        <w:rPr>
          <w:w w:val="101"/>
          <w:sz w:val="26"/>
          <w:szCs w:val="26"/>
        </w:rPr>
        <w:t>.................................................................................................69</w:t>
      </w:r>
    </w:p>
    <w:p w:rsidR="00300549" w:rsidRDefault="00300549">
      <w:pPr>
        <w:spacing w:before="6" w:line="100" w:lineRule="exact"/>
        <w:rPr>
          <w:sz w:val="11"/>
          <w:szCs w:val="11"/>
        </w:rPr>
      </w:pPr>
    </w:p>
    <w:p w:rsidR="00300549" w:rsidRDefault="00BF290C">
      <w:pPr>
        <w:ind w:left="152"/>
        <w:rPr>
          <w:sz w:val="26"/>
          <w:szCs w:val="26"/>
        </w:rPr>
      </w:pPr>
      <w:r>
        <w:rPr>
          <w:w w:val="101"/>
          <w:sz w:val="26"/>
          <w:szCs w:val="26"/>
        </w:rPr>
        <w:t>16.</w:t>
      </w:r>
      <w:r>
        <w:rPr>
          <w:sz w:val="26"/>
          <w:szCs w:val="26"/>
        </w:rPr>
        <w:t xml:space="preserve">     </w:t>
      </w:r>
      <w:r>
        <w:rPr>
          <w:w w:val="101"/>
          <w:sz w:val="26"/>
          <w:szCs w:val="26"/>
        </w:rPr>
        <w:t>W</w:t>
      </w:r>
      <w:r>
        <w:rPr>
          <w:w w:val="103"/>
          <w:sz w:val="21"/>
          <w:szCs w:val="21"/>
        </w:rPr>
        <w:t>ARRANTY</w:t>
      </w:r>
      <w:r>
        <w:rPr>
          <w:sz w:val="21"/>
          <w:szCs w:val="21"/>
        </w:rPr>
        <w:t xml:space="preserve"> </w:t>
      </w:r>
      <w:r>
        <w:rPr>
          <w:w w:val="103"/>
          <w:sz w:val="21"/>
          <w:szCs w:val="21"/>
        </w:rPr>
        <w:t>AS</w:t>
      </w:r>
      <w:r>
        <w:rPr>
          <w:sz w:val="21"/>
          <w:szCs w:val="21"/>
        </w:rPr>
        <w:t xml:space="preserve"> </w:t>
      </w:r>
      <w:r>
        <w:rPr>
          <w:w w:val="103"/>
          <w:sz w:val="21"/>
          <w:szCs w:val="21"/>
        </w:rPr>
        <w:t>TO</w:t>
      </w:r>
      <w:r>
        <w:rPr>
          <w:sz w:val="21"/>
          <w:szCs w:val="21"/>
        </w:rPr>
        <w:t xml:space="preserve"> </w:t>
      </w:r>
      <w:r>
        <w:rPr>
          <w:w w:val="101"/>
          <w:sz w:val="26"/>
          <w:szCs w:val="26"/>
        </w:rPr>
        <w:t>E</w:t>
      </w:r>
      <w:r>
        <w:rPr>
          <w:w w:val="103"/>
          <w:sz w:val="21"/>
          <w:szCs w:val="21"/>
        </w:rPr>
        <w:t>LIGIBILITY</w:t>
      </w:r>
      <w:r>
        <w:rPr>
          <w:sz w:val="21"/>
          <w:szCs w:val="21"/>
        </w:rPr>
        <w:t xml:space="preserve"> </w:t>
      </w:r>
      <w:r>
        <w:rPr>
          <w:w w:val="101"/>
          <w:sz w:val="26"/>
          <w:szCs w:val="26"/>
        </w:rPr>
        <w:t>...............................................................70</w:t>
      </w:r>
    </w:p>
    <w:p w:rsidR="00300549" w:rsidRDefault="00300549">
      <w:pPr>
        <w:spacing w:before="6" w:line="100" w:lineRule="exact"/>
        <w:rPr>
          <w:sz w:val="11"/>
          <w:szCs w:val="11"/>
        </w:rPr>
      </w:pPr>
    </w:p>
    <w:p w:rsidR="00300549" w:rsidRDefault="00BF290C">
      <w:pPr>
        <w:ind w:left="152"/>
        <w:rPr>
          <w:sz w:val="26"/>
          <w:szCs w:val="26"/>
        </w:rPr>
      </w:pPr>
      <w:r>
        <w:rPr>
          <w:w w:val="101"/>
          <w:sz w:val="26"/>
          <w:szCs w:val="26"/>
        </w:rPr>
        <w:t>17.</w:t>
      </w:r>
      <w:r>
        <w:rPr>
          <w:sz w:val="26"/>
          <w:szCs w:val="26"/>
        </w:rPr>
        <w:t xml:space="preserve">     </w:t>
      </w:r>
      <w:r>
        <w:rPr>
          <w:w w:val="101"/>
          <w:sz w:val="26"/>
          <w:szCs w:val="26"/>
        </w:rPr>
        <w:t>C</w:t>
      </w:r>
      <w:r>
        <w:rPr>
          <w:w w:val="103"/>
          <w:sz w:val="21"/>
          <w:szCs w:val="21"/>
        </w:rPr>
        <w:t>ONFIDENTIALITY</w:t>
      </w:r>
      <w:r>
        <w:rPr>
          <w:sz w:val="21"/>
          <w:szCs w:val="21"/>
        </w:rPr>
        <w:t xml:space="preserve"> </w:t>
      </w:r>
      <w:r>
        <w:rPr>
          <w:w w:val="101"/>
          <w:sz w:val="26"/>
          <w:szCs w:val="26"/>
        </w:rPr>
        <w:t>..................................................................................70</w:t>
      </w:r>
    </w:p>
    <w:p w:rsidR="00300549" w:rsidRDefault="00300549">
      <w:pPr>
        <w:spacing w:before="6" w:line="100" w:lineRule="exact"/>
        <w:rPr>
          <w:sz w:val="11"/>
          <w:szCs w:val="11"/>
        </w:rPr>
      </w:pPr>
    </w:p>
    <w:p w:rsidR="00300549" w:rsidRDefault="00BF290C">
      <w:pPr>
        <w:ind w:left="152"/>
        <w:rPr>
          <w:sz w:val="26"/>
          <w:szCs w:val="26"/>
        </w:rPr>
      </w:pPr>
      <w:r>
        <w:rPr>
          <w:w w:val="101"/>
          <w:sz w:val="26"/>
          <w:szCs w:val="26"/>
        </w:rPr>
        <w:t>18.</w:t>
      </w:r>
      <w:r>
        <w:rPr>
          <w:sz w:val="26"/>
          <w:szCs w:val="26"/>
        </w:rPr>
        <w:t xml:space="preserve">     </w:t>
      </w:r>
      <w:r>
        <w:rPr>
          <w:w w:val="101"/>
          <w:sz w:val="26"/>
          <w:szCs w:val="26"/>
        </w:rPr>
        <w:t>P</w:t>
      </w:r>
      <w:r>
        <w:rPr>
          <w:w w:val="103"/>
          <w:sz w:val="21"/>
          <w:szCs w:val="21"/>
        </w:rPr>
        <w:t>AYMENT</w:t>
      </w:r>
      <w:r>
        <w:rPr>
          <w:sz w:val="21"/>
          <w:szCs w:val="21"/>
        </w:rPr>
        <w:t xml:space="preserve"> </w:t>
      </w:r>
      <w:r>
        <w:rPr>
          <w:w w:val="101"/>
          <w:sz w:val="26"/>
          <w:szCs w:val="26"/>
        </w:rPr>
        <w:t>...............................................................................................70</w:t>
      </w:r>
    </w:p>
    <w:p w:rsidR="00300549" w:rsidRDefault="00300549">
      <w:pPr>
        <w:spacing w:before="6" w:line="100" w:lineRule="exact"/>
        <w:rPr>
          <w:sz w:val="11"/>
          <w:szCs w:val="11"/>
        </w:rPr>
      </w:pPr>
    </w:p>
    <w:p w:rsidR="00300549" w:rsidRDefault="00BF290C">
      <w:pPr>
        <w:ind w:left="152"/>
        <w:rPr>
          <w:sz w:val="26"/>
          <w:szCs w:val="26"/>
        </w:rPr>
      </w:pPr>
      <w:r>
        <w:rPr>
          <w:w w:val="101"/>
          <w:sz w:val="26"/>
          <w:szCs w:val="26"/>
        </w:rPr>
        <w:t>19.</w:t>
      </w:r>
      <w:r>
        <w:rPr>
          <w:sz w:val="26"/>
          <w:szCs w:val="26"/>
        </w:rPr>
        <w:t xml:space="preserve">     </w:t>
      </w:r>
      <w:r>
        <w:rPr>
          <w:w w:val="101"/>
          <w:sz w:val="26"/>
          <w:szCs w:val="26"/>
        </w:rPr>
        <w:t>C</w:t>
      </w:r>
      <w:r>
        <w:rPr>
          <w:w w:val="103"/>
          <w:sz w:val="21"/>
          <w:szCs w:val="21"/>
        </w:rPr>
        <w:t>URRENCY</w:t>
      </w:r>
      <w:r>
        <w:rPr>
          <w:sz w:val="21"/>
          <w:szCs w:val="21"/>
        </w:rPr>
        <w:t xml:space="preserve"> </w:t>
      </w:r>
      <w:r>
        <w:rPr>
          <w:w w:val="103"/>
          <w:sz w:val="21"/>
          <w:szCs w:val="21"/>
        </w:rPr>
        <w:t>OF</w:t>
      </w:r>
      <w:r>
        <w:rPr>
          <w:sz w:val="21"/>
          <w:szCs w:val="21"/>
        </w:rPr>
        <w:t xml:space="preserve"> </w:t>
      </w:r>
      <w:r>
        <w:rPr>
          <w:w w:val="101"/>
          <w:sz w:val="26"/>
          <w:szCs w:val="26"/>
        </w:rPr>
        <w:t>P</w:t>
      </w:r>
      <w:r>
        <w:rPr>
          <w:w w:val="103"/>
          <w:sz w:val="21"/>
          <w:szCs w:val="21"/>
        </w:rPr>
        <w:t>AYMENT</w:t>
      </w:r>
      <w:r>
        <w:rPr>
          <w:w w:val="101"/>
          <w:sz w:val="26"/>
          <w:szCs w:val="26"/>
        </w:rPr>
        <w:t>.........................................................................70</w:t>
      </w:r>
    </w:p>
    <w:p w:rsidR="00300549" w:rsidRDefault="00300549">
      <w:pPr>
        <w:spacing w:before="6" w:line="100" w:lineRule="exact"/>
        <w:rPr>
          <w:sz w:val="11"/>
          <w:szCs w:val="11"/>
        </w:rPr>
      </w:pPr>
    </w:p>
    <w:p w:rsidR="00300549" w:rsidRDefault="00BF290C">
      <w:pPr>
        <w:ind w:left="152"/>
        <w:rPr>
          <w:sz w:val="26"/>
          <w:szCs w:val="26"/>
        </w:rPr>
      </w:pPr>
      <w:r>
        <w:rPr>
          <w:w w:val="101"/>
          <w:sz w:val="26"/>
          <w:szCs w:val="26"/>
        </w:rPr>
        <w:t>20.</w:t>
      </w:r>
      <w:r>
        <w:rPr>
          <w:sz w:val="26"/>
          <w:szCs w:val="26"/>
        </w:rPr>
        <w:t xml:space="preserve">     </w:t>
      </w:r>
      <w:r>
        <w:rPr>
          <w:w w:val="101"/>
          <w:sz w:val="26"/>
          <w:szCs w:val="26"/>
        </w:rPr>
        <w:t>L</w:t>
      </w:r>
      <w:r>
        <w:rPr>
          <w:w w:val="103"/>
          <w:sz w:val="21"/>
          <w:szCs w:val="21"/>
        </w:rPr>
        <w:t>IABILITY</w:t>
      </w:r>
      <w:r>
        <w:rPr>
          <w:sz w:val="21"/>
          <w:szCs w:val="21"/>
        </w:rPr>
        <w:t xml:space="preserve"> </w:t>
      </w:r>
      <w:r>
        <w:rPr>
          <w:w w:val="103"/>
          <w:sz w:val="21"/>
          <w:szCs w:val="21"/>
        </w:rPr>
        <w:t>OF</w:t>
      </w:r>
      <w:r>
        <w:rPr>
          <w:sz w:val="21"/>
          <w:szCs w:val="21"/>
        </w:rPr>
        <w:t xml:space="preserve"> </w:t>
      </w:r>
      <w:r>
        <w:rPr>
          <w:w w:val="103"/>
          <w:sz w:val="21"/>
          <w:szCs w:val="21"/>
        </w:rPr>
        <w:t>THE</w:t>
      </w:r>
      <w:r>
        <w:rPr>
          <w:sz w:val="21"/>
          <w:szCs w:val="21"/>
        </w:rPr>
        <w:t xml:space="preserve"> </w:t>
      </w:r>
      <w:r>
        <w:rPr>
          <w:w w:val="101"/>
          <w:sz w:val="26"/>
          <w:szCs w:val="26"/>
        </w:rPr>
        <w:t>C</w:t>
      </w:r>
      <w:r>
        <w:rPr>
          <w:w w:val="103"/>
          <w:sz w:val="21"/>
          <w:szCs w:val="21"/>
        </w:rPr>
        <w:t>ONSULTANT</w:t>
      </w:r>
      <w:r>
        <w:rPr>
          <w:w w:val="101"/>
          <w:sz w:val="26"/>
          <w:szCs w:val="26"/>
        </w:rPr>
        <w:t>..............................................................71</w:t>
      </w:r>
    </w:p>
    <w:p w:rsidR="00300549" w:rsidRDefault="00300549">
      <w:pPr>
        <w:spacing w:before="6" w:line="100" w:lineRule="exact"/>
        <w:rPr>
          <w:sz w:val="11"/>
          <w:szCs w:val="11"/>
        </w:rPr>
      </w:pPr>
    </w:p>
    <w:p w:rsidR="00300549" w:rsidRDefault="00BF290C">
      <w:pPr>
        <w:ind w:left="152"/>
        <w:rPr>
          <w:sz w:val="26"/>
          <w:szCs w:val="26"/>
        </w:rPr>
      </w:pPr>
      <w:r>
        <w:rPr>
          <w:w w:val="101"/>
          <w:sz w:val="26"/>
          <w:szCs w:val="26"/>
        </w:rPr>
        <w:t>21.</w:t>
      </w:r>
      <w:r>
        <w:rPr>
          <w:sz w:val="26"/>
          <w:szCs w:val="26"/>
        </w:rPr>
        <w:t xml:space="preserve">     </w:t>
      </w:r>
      <w:r>
        <w:rPr>
          <w:w w:val="101"/>
          <w:sz w:val="26"/>
          <w:szCs w:val="26"/>
        </w:rPr>
        <w:t>I</w:t>
      </w:r>
      <w:r>
        <w:rPr>
          <w:w w:val="103"/>
          <w:sz w:val="21"/>
          <w:szCs w:val="21"/>
        </w:rPr>
        <w:t>NSURANCE</w:t>
      </w:r>
      <w:r>
        <w:rPr>
          <w:sz w:val="21"/>
          <w:szCs w:val="21"/>
        </w:rPr>
        <w:t xml:space="preserve"> </w:t>
      </w:r>
      <w:r>
        <w:rPr>
          <w:w w:val="103"/>
          <w:sz w:val="21"/>
          <w:szCs w:val="21"/>
        </w:rPr>
        <w:t>TO</w:t>
      </w:r>
      <w:r>
        <w:rPr>
          <w:sz w:val="21"/>
          <w:szCs w:val="21"/>
        </w:rPr>
        <w:t xml:space="preserve"> </w:t>
      </w:r>
      <w:r>
        <w:rPr>
          <w:w w:val="103"/>
          <w:sz w:val="21"/>
          <w:szCs w:val="21"/>
        </w:rPr>
        <w:t>BE</w:t>
      </w:r>
      <w:r>
        <w:rPr>
          <w:sz w:val="21"/>
          <w:szCs w:val="21"/>
        </w:rPr>
        <w:t xml:space="preserve"> </w:t>
      </w:r>
      <w:r>
        <w:rPr>
          <w:w w:val="101"/>
          <w:sz w:val="26"/>
          <w:szCs w:val="26"/>
        </w:rPr>
        <w:t>T</w:t>
      </w:r>
      <w:r>
        <w:rPr>
          <w:w w:val="103"/>
          <w:sz w:val="21"/>
          <w:szCs w:val="21"/>
        </w:rPr>
        <w:t>AKEN</w:t>
      </w:r>
      <w:r>
        <w:rPr>
          <w:sz w:val="21"/>
          <w:szCs w:val="21"/>
        </w:rPr>
        <w:t xml:space="preserve"> </w:t>
      </w:r>
      <w:r>
        <w:rPr>
          <w:w w:val="101"/>
          <w:sz w:val="26"/>
          <w:szCs w:val="26"/>
        </w:rPr>
        <w:t>O</w:t>
      </w:r>
      <w:r>
        <w:rPr>
          <w:w w:val="103"/>
          <w:sz w:val="21"/>
          <w:szCs w:val="21"/>
        </w:rPr>
        <w:t>UT</w:t>
      </w:r>
      <w:r>
        <w:rPr>
          <w:sz w:val="21"/>
          <w:szCs w:val="21"/>
        </w:rPr>
        <w:t xml:space="preserve"> </w:t>
      </w:r>
      <w:r>
        <w:rPr>
          <w:w w:val="103"/>
          <w:sz w:val="21"/>
          <w:szCs w:val="21"/>
        </w:rPr>
        <w:t>BY</w:t>
      </w:r>
      <w:r>
        <w:rPr>
          <w:sz w:val="21"/>
          <w:szCs w:val="21"/>
        </w:rPr>
        <w:t xml:space="preserve"> </w:t>
      </w:r>
      <w:r>
        <w:rPr>
          <w:w w:val="103"/>
          <w:sz w:val="21"/>
          <w:szCs w:val="21"/>
        </w:rPr>
        <w:t>THE</w:t>
      </w:r>
      <w:r>
        <w:rPr>
          <w:sz w:val="21"/>
          <w:szCs w:val="21"/>
        </w:rPr>
        <w:t xml:space="preserve"> </w:t>
      </w:r>
      <w:r>
        <w:rPr>
          <w:w w:val="101"/>
          <w:sz w:val="26"/>
          <w:szCs w:val="26"/>
        </w:rPr>
        <w:t>C</w:t>
      </w:r>
      <w:r>
        <w:rPr>
          <w:w w:val="103"/>
          <w:sz w:val="21"/>
          <w:szCs w:val="21"/>
        </w:rPr>
        <w:t>ONSULTANT</w:t>
      </w:r>
      <w:r>
        <w:rPr>
          <w:w w:val="101"/>
          <w:sz w:val="26"/>
          <w:szCs w:val="26"/>
        </w:rPr>
        <w:t>...............................71</w:t>
      </w:r>
    </w:p>
    <w:p w:rsidR="00300549" w:rsidRDefault="00300549">
      <w:pPr>
        <w:spacing w:before="6" w:line="100" w:lineRule="exact"/>
        <w:rPr>
          <w:sz w:val="11"/>
          <w:szCs w:val="11"/>
        </w:rPr>
      </w:pPr>
    </w:p>
    <w:p w:rsidR="00300549" w:rsidRDefault="00BF290C">
      <w:pPr>
        <w:ind w:left="152"/>
        <w:rPr>
          <w:sz w:val="26"/>
          <w:szCs w:val="26"/>
        </w:rPr>
      </w:pPr>
      <w:r>
        <w:rPr>
          <w:w w:val="101"/>
          <w:sz w:val="26"/>
          <w:szCs w:val="26"/>
        </w:rPr>
        <w:t>22.</w:t>
      </w:r>
      <w:r>
        <w:rPr>
          <w:sz w:val="26"/>
          <w:szCs w:val="26"/>
        </w:rPr>
        <w:t xml:space="preserve">     </w:t>
      </w:r>
      <w:r>
        <w:rPr>
          <w:w w:val="101"/>
          <w:sz w:val="26"/>
          <w:szCs w:val="26"/>
        </w:rPr>
        <w:t>E</w:t>
      </w:r>
      <w:r>
        <w:rPr>
          <w:w w:val="103"/>
          <w:sz w:val="21"/>
          <w:szCs w:val="21"/>
        </w:rPr>
        <w:t>FFECTIVITY</w:t>
      </w:r>
      <w:r>
        <w:rPr>
          <w:sz w:val="21"/>
          <w:szCs w:val="21"/>
        </w:rPr>
        <w:t xml:space="preserve"> </w:t>
      </w:r>
      <w:r>
        <w:rPr>
          <w:w w:val="103"/>
          <w:sz w:val="21"/>
          <w:szCs w:val="21"/>
        </w:rPr>
        <w:t>OF</w:t>
      </w:r>
      <w:r>
        <w:rPr>
          <w:sz w:val="21"/>
          <w:szCs w:val="21"/>
        </w:rPr>
        <w:t xml:space="preserve"> </w:t>
      </w:r>
      <w:r>
        <w:rPr>
          <w:w w:val="101"/>
          <w:sz w:val="26"/>
          <w:szCs w:val="26"/>
        </w:rPr>
        <w:t>C</w:t>
      </w:r>
      <w:r>
        <w:rPr>
          <w:w w:val="103"/>
          <w:sz w:val="21"/>
          <w:szCs w:val="21"/>
        </w:rPr>
        <w:t>ONTRACT</w:t>
      </w:r>
      <w:r>
        <w:rPr>
          <w:sz w:val="21"/>
          <w:szCs w:val="21"/>
        </w:rPr>
        <w:t xml:space="preserve"> </w:t>
      </w:r>
      <w:r>
        <w:rPr>
          <w:w w:val="101"/>
          <w:sz w:val="26"/>
          <w:szCs w:val="26"/>
        </w:rPr>
        <w:t>....................................................................71</w:t>
      </w:r>
    </w:p>
    <w:p w:rsidR="00300549" w:rsidRDefault="00300549">
      <w:pPr>
        <w:spacing w:before="6" w:line="100" w:lineRule="exact"/>
        <w:rPr>
          <w:sz w:val="11"/>
          <w:szCs w:val="11"/>
        </w:rPr>
      </w:pPr>
    </w:p>
    <w:p w:rsidR="00300549" w:rsidRDefault="00BF290C">
      <w:pPr>
        <w:ind w:left="152"/>
        <w:rPr>
          <w:sz w:val="26"/>
          <w:szCs w:val="26"/>
        </w:rPr>
      </w:pPr>
      <w:r>
        <w:rPr>
          <w:w w:val="101"/>
          <w:sz w:val="26"/>
          <w:szCs w:val="26"/>
        </w:rPr>
        <w:t>23.</w:t>
      </w:r>
      <w:r>
        <w:rPr>
          <w:sz w:val="26"/>
          <w:szCs w:val="26"/>
        </w:rPr>
        <w:t xml:space="preserve">     </w:t>
      </w:r>
      <w:r>
        <w:rPr>
          <w:w w:val="101"/>
          <w:sz w:val="26"/>
          <w:szCs w:val="26"/>
        </w:rPr>
        <w:t>C</w:t>
      </w:r>
      <w:r>
        <w:rPr>
          <w:w w:val="103"/>
          <w:sz w:val="21"/>
          <w:szCs w:val="21"/>
        </w:rPr>
        <w:t>OMMENCEMENT</w:t>
      </w:r>
      <w:r>
        <w:rPr>
          <w:sz w:val="21"/>
          <w:szCs w:val="21"/>
        </w:rPr>
        <w:t xml:space="preserve"> </w:t>
      </w:r>
      <w:r>
        <w:rPr>
          <w:w w:val="103"/>
          <w:sz w:val="21"/>
          <w:szCs w:val="21"/>
        </w:rPr>
        <w:t>OF</w:t>
      </w:r>
      <w:r>
        <w:rPr>
          <w:sz w:val="21"/>
          <w:szCs w:val="21"/>
        </w:rPr>
        <w:t xml:space="preserve"> </w:t>
      </w:r>
      <w:r>
        <w:rPr>
          <w:w w:val="101"/>
          <w:sz w:val="26"/>
          <w:szCs w:val="26"/>
        </w:rPr>
        <w:t>S</w:t>
      </w:r>
      <w:r>
        <w:rPr>
          <w:w w:val="103"/>
          <w:sz w:val="21"/>
          <w:szCs w:val="21"/>
        </w:rPr>
        <w:t>ERVICES</w:t>
      </w:r>
      <w:r>
        <w:rPr>
          <w:sz w:val="21"/>
          <w:szCs w:val="21"/>
        </w:rPr>
        <w:t xml:space="preserve"> </w:t>
      </w:r>
      <w:r>
        <w:rPr>
          <w:w w:val="101"/>
          <w:sz w:val="26"/>
          <w:szCs w:val="26"/>
        </w:rPr>
        <w:t>...............................................................71</w:t>
      </w:r>
    </w:p>
    <w:p w:rsidR="00300549" w:rsidRDefault="00300549">
      <w:pPr>
        <w:spacing w:before="6" w:line="100" w:lineRule="exact"/>
        <w:rPr>
          <w:sz w:val="11"/>
          <w:szCs w:val="11"/>
        </w:rPr>
      </w:pPr>
    </w:p>
    <w:p w:rsidR="00300549" w:rsidRDefault="00BF290C">
      <w:pPr>
        <w:ind w:left="152"/>
        <w:rPr>
          <w:sz w:val="26"/>
          <w:szCs w:val="26"/>
        </w:rPr>
      </w:pPr>
      <w:r>
        <w:rPr>
          <w:w w:val="101"/>
          <w:sz w:val="26"/>
          <w:szCs w:val="26"/>
        </w:rPr>
        <w:t>24.</w:t>
      </w:r>
      <w:r>
        <w:rPr>
          <w:sz w:val="26"/>
          <w:szCs w:val="26"/>
        </w:rPr>
        <w:t xml:space="preserve">     </w:t>
      </w:r>
      <w:r>
        <w:rPr>
          <w:w w:val="101"/>
          <w:sz w:val="26"/>
          <w:szCs w:val="26"/>
        </w:rPr>
        <w:t>E</w:t>
      </w:r>
      <w:r>
        <w:rPr>
          <w:w w:val="103"/>
          <w:sz w:val="21"/>
          <w:szCs w:val="21"/>
        </w:rPr>
        <w:t>XPIRATION</w:t>
      </w:r>
      <w:r>
        <w:rPr>
          <w:sz w:val="21"/>
          <w:szCs w:val="21"/>
        </w:rPr>
        <w:t xml:space="preserve"> </w:t>
      </w:r>
      <w:r>
        <w:rPr>
          <w:w w:val="103"/>
          <w:sz w:val="21"/>
          <w:szCs w:val="21"/>
        </w:rPr>
        <w:t>OF</w:t>
      </w:r>
      <w:r>
        <w:rPr>
          <w:sz w:val="21"/>
          <w:szCs w:val="21"/>
        </w:rPr>
        <w:t xml:space="preserve"> </w:t>
      </w:r>
      <w:r>
        <w:rPr>
          <w:w w:val="101"/>
          <w:sz w:val="26"/>
          <w:szCs w:val="26"/>
        </w:rPr>
        <w:t>C</w:t>
      </w:r>
      <w:r>
        <w:rPr>
          <w:w w:val="103"/>
          <w:sz w:val="21"/>
          <w:szCs w:val="21"/>
        </w:rPr>
        <w:t>ONTRACT</w:t>
      </w:r>
      <w:r>
        <w:rPr>
          <w:sz w:val="21"/>
          <w:szCs w:val="21"/>
        </w:rPr>
        <w:t xml:space="preserve"> </w:t>
      </w:r>
      <w:r>
        <w:rPr>
          <w:w w:val="101"/>
          <w:sz w:val="26"/>
          <w:szCs w:val="26"/>
        </w:rPr>
        <w:t>.....................................................................71</w:t>
      </w:r>
    </w:p>
    <w:p w:rsidR="00300549" w:rsidRDefault="00300549">
      <w:pPr>
        <w:spacing w:before="6" w:line="100" w:lineRule="exact"/>
        <w:rPr>
          <w:sz w:val="11"/>
          <w:szCs w:val="11"/>
        </w:rPr>
      </w:pPr>
    </w:p>
    <w:p w:rsidR="00300549" w:rsidRDefault="00BF290C">
      <w:pPr>
        <w:ind w:left="152"/>
        <w:rPr>
          <w:sz w:val="26"/>
          <w:szCs w:val="26"/>
        </w:rPr>
      </w:pPr>
      <w:r>
        <w:rPr>
          <w:w w:val="101"/>
          <w:sz w:val="26"/>
          <w:szCs w:val="26"/>
        </w:rPr>
        <w:t>25.</w:t>
      </w:r>
      <w:r>
        <w:rPr>
          <w:sz w:val="26"/>
          <w:szCs w:val="26"/>
        </w:rPr>
        <w:t xml:space="preserve">     </w:t>
      </w:r>
      <w:r>
        <w:rPr>
          <w:w w:val="101"/>
          <w:sz w:val="26"/>
          <w:szCs w:val="26"/>
        </w:rPr>
        <w:t>F</w:t>
      </w:r>
      <w:r>
        <w:rPr>
          <w:w w:val="103"/>
          <w:sz w:val="21"/>
          <w:szCs w:val="21"/>
        </w:rPr>
        <w:t>ORCE</w:t>
      </w:r>
      <w:r>
        <w:rPr>
          <w:sz w:val="21"/>
          <w:szCs w:val="21"/>
        </w:rPr>
        <w:t xml:space="preserve"> </w:t>
      </w:r>
      <w:r>
        <w:rPr>
          <w:w w:val="101"/>
          <w:sz w:val="26"/>
          <w:szCs w:val="26"/>
        </w:rPr>
        <w:t>M</w:t>
      </w:r>
      <w:r>
        <w:rPr>
          <w:w w:val="103"/>
          <w:sz w:val="21"/>
          <w:szCs w:val="21"/>
        </w:rPr>
        <w:t>AJEURE</w:t>
      </w:r>
      <w:r>
        <w:rPr>
          <w:w w:val="101"/>
          <w:sz w:val="26"/>
          <w:szCs w:val="26"/>
        </w:rPr>
        <w:t>.....................................................................................71</w:t>
      </w:r>
    </w:p>
    <w:p w:rsidR="00300549" w:rsidRDefault="00300549">
      <w:pPr>
        <w:spacing w:before="9" w:line="100" w:lineRule="exact"/>
        <w:rPr>
          <w:sz w:val="11"/>
          <w:szCs w:val="11"/>
        </w:rPr>
      </w:pPr>
    </w:p>
    <w:p w:rsidR="00300549" w:rsidRDefault="00BF290C">
      <w:pPr>
        <w:ind w:left="152"/>
        <w:rPr>
          <w:sz w:val="26"/>
          <w:szCs w:val="26"/>
        </w:rPr>
      </w:pPr>
      <w:r>
        <w:rPr>
          <w:w w:val="101"/>
          <w:sz w:val="26"/>
          <w:szCs w:val="26"/>
        </w:rPr>
        <w:t>26.</w:t>
      </w:r>
      <w:r>
        <w:rPr>
          <w:sz w:val="26"/>
          <w:szCs w:val="26"/>
        </w:rPr>
        <w:t xml:space="preserve">     </w:t>
      </w:r>
      <w:r>
        <w:rPr>
          <w:w w:val="101"/>
          <w:sz w:val="26"/>
          <w:szCs w:val="26"/>
        </w:rPr>
        <w:t>S</w:t>
      </w:r>
      <w:r>
        <w:rPr>
          <w:w w:val="103"/>
          <w:sz w:val="21"/>
          <w:szCs w:val="21"/>
        </w:rPr>
        <w:t>USPENSION</w:t>
      </w:r>
      <w:r>
        <w:rPr>
          <w:w w:val="101"/>
          <w:sz w:val="26"/>
          <w:szCs w:val="26"/>
        </w:rPr>
        <w:t>............................................................................................73</w:t>
      </w:r>
    </w:p>
    <w:p w:rsidR="00300549" w:rsidRDefault="00300549">
      <w:pPr>
        <w:spacing w:before="6" w:line="100" w:lineRule="exact"/>
        <w:rPr>
          <w:sz w:val="11"/>
          <w:szCs w:val="11"/>
        </w:rPr>
      </w:pPr>
    </w:p>
    <w:p w:rsidR="00300549" w:rsidRDefault="00BF290C">
      <w:pPr>
        <w:ind w:left="152"/>
        <w:rPr>
          <w:sz w:val="26"/>
          <w:szCs w:val="26"/>
        </w:rPr>
      </w:pPr>
      <w:r>
        <w:rPr>
          <w:w w:val="101"/>
          <w:sz w:val="26"/>
          <w:szCs w:val="26"/>
        </w:rPr>
        <w:t>27.</w:t>
      </w:r>
      <w:r>
        <w:rPr>
          <w:sz w:val="26"/>
          <w:szCs w:val="26"/>
        </w:rPr>
        <w:t xml:space="preserve">     </w:t>
      </w:r>
      <w:r>
        <w:rPr>
          <w:w w:val="101"/>
          <w:sz w:val="26"/>
          <w:szCs w:val="26"/>
        </w:rPr>
        <w:t>T</w:t>
      </w:r>
      <w:r>
        <w:rPr>
          <w:w w:val="103"/>
          <w:sz w:val="21"/>
          <w:szCs w:val="21"/>
        </w:rPr>
        <w:t>ERMINATION</w:t>
      </w:r>
      <w:r>
        <w:rPr>
          <w:sz w:val="21"/>
          <w:szCs w:val="21"/>
        </w:rPr>
        <w:t xml:space="preserve"> </w:t>
      </w:r>
      <w:r>
        <w:rPr>
          <w:w w:val="103"/>
          <w:sz w:val="21"/>
          <w:szCs w:val="21"/>
        </w:rPr>
        <w:t>BY</w:t>
      </w:r>
      <w:r>
        <w:rPr>
          <w:sz w:val="21"/>
          <w:szCs w:val="21"/>
        </w:rPr>
        <w:t xml:space="preserve"> </w:t>
      </w:r>
      <w:r>
        <w:rPr>
          <w:w w:val="103"/>
          <w:sz w:val="21"/>
          <w:szCs w:val="21"/>
        </w:rPr>
        <w:t>THE</w:t>
      </w:r>
      <w:r>
        <w:rPr>
          <w:sz w:val="21"/>
          <w:szCs w:val="21"/>
        </w:rPr>
        <w:t xml:space="preserve"> </w:t>
      </w:r>
      <w:r>
        <w:rPr>
          <w:w w:val="101"/>
          <w:sz w:val="26"/>
          <w:szCs w:val="26"/>
        </w:rPr>
        <w:t>P</w:t>
      </w:r>
      <w:r>
        <w:rPr>
          <w:w w:val="103"/>
          <w:sz w:val="21"/>
          <w:szCs w:val="21"/>
        </w:rPr>
        <w:t>ROCURING</w:t>
      </w:r>
      <w:r>
        <w:rPr>
          <w:sz w:val="21"/>
          <w:szCs w:val="21"/>
        </w:rPr>
        <w:t xml:space="preserve"> </w:t>
      </w:r>
      <w:r>
        <w:rPr>
          <w:w w:val="101"/>
          <w:sz w:val="26"/>
          <w:szCs w:val="26"/>
        </w:rPr>
        <w:t>E</w:t>
      </w:r>
      <w:r>
        <w:rPr>
          <w:w w:val="103"/>
          <w:sz w:val="21"/>
          <w:szCs w:val="21"/>
        </w:rPr>
        <w:t>NTITY</w:t>
      </w:r>
      <w:r>
        <w:rPr>
          <w:w w:val="101"/>
          <w:sz w:val="26"/>
          <w:szCs w:val="26"/>
        </w:rPr>
        <w:t>..............................................73</w:t>
      </w:r>
    </w:p>
    <w:p w:rsidR="00300549" w:rsidRDefault="00300549">
      <w:pPr>
        <w:spacing w:before="6" w:line="100" w:lineRule="exact"/>
        <w:rPr>
          <w:sz w:val="11"/>
          <w:szCs w:val="11"/>
        </w:rPr>
      </w:pPr>
    </w:p>
    <w:p w:rsidR="00300549" w:rsidRDefault="00BF290C">
      <w:pPr>
        <w:ind w:left="152"/>
        <w:rPr>
          <w:sz w:val="26"/>
          <w:szCs w:val="26"/>
        </w:rPr>
        <w:sectPr w:rsidR="00300549">
          <w:pgSz w:w="12240" w:h="15840"/>
          <w:pgMar w:top="1300" w:right="1720" w:bottom="280" w:left="1720" w:header="0" w:footer="946" w:gutter="0"/>
          <w:cols w:space="720"/>
        </w:sectPr>
      </w:pPr>
      <w:r>
        <w:rPr>
          <w:w w:val="101"/>
          <w:sz w:val="26"/>
          <w:szCs w:val="26"/>
        </w:rPr>
        <w:t>28.</w:t>
      </w:r>
      <w:r>
        <w:rPr>
          <w:sz w:val="26"/>
          <w:szCs w:val="26"/>
        </w:rPr>
        <w:t xml:space="preserve">     </w:t>
      </w:r>
      <w:r>
        <w:rPr>
          <w:w w:val="101"/>
          <w:sz w:val="26"/>
          <w:szCs w:val="26"/>
        </w:rPr>
        <w:t>T</w:t>
      </w:r>
      <w:r>
        <w:rPr>
          <w:w w:val="103"/>
          <w:sz w:val="21"/>
          <w:szCs w:val="21"/>
        </w:rPr>
        <w:t>ERMINATION</w:t>
      </w:r>
      <w:r>
        <w:rPr>
          <w:sz w:val="21"/>
          <w:szCs w:val="21"/>
        </w:rPr>
        <w:t xml:space="preserve"> </w:t>
      </w:r>
      <w:r>
        <w:rPr>
          <w:w w:val="103"/>
          <w:sz w:val="21"/>
          <w:szCs w:val="21"/>
        </w:rPr>
        <w:t>BY</w:t>
      </w:r>
      <w:r>
        <w:rPr>
          <w:sz w:val="21"/>
          <w:szCs w:val="21"/>
        </w:rPr>
        <w:t xml:space="preserve"> </w:t>
      </w:r>
      <w:r>
        <w:rPr>
          <w:w w:val="103"/>
          <w:sz w:val="21"/>
          <w:szCs w:val="21"/>
        </w:rPr>
        <w:t>THE</w:t>
      </w:r>
      <w:r>
        <w:rPr>
          <w:sz w:val="21"/>
          <w:szCs w:val="21"/>
        </w:rPr>
        <w:t xml:space="preserve"> </w:t>
      </w:r>
      <w:r>
        <w:rPr>
          <w:w w:val="101"/>
          <w:sz w:val="26"/>
          <w:szCs w:val="26"/>
        </w:rPr>
        <w:t>C</w:t>
      </w:r>
      <w:r>
        <w:rPr>
          <w:w w:val="103"/>
          <w:sz w:val="21"/>
          <w:szCs w:val="21"/>
        </w:rPr>
        <w:t>ONSULTANT</w:t>
      </w:r>
      <w:r>
        <w:rPr>
          <w:sz w:val="21"/>
          <w:szCs w:val="21"/>
        </w:rPr>
        <w:t xml:space="preserve"> </w:t>
      </w:r>
      <w:r>
        <w:rPr>
          <w:w w:val="101"/>
          <w:sz w:val="26"/>
          <w:szCs w:val="26"/>
        </w:rPr>
        <w:t>.......................................................74</w:t>
      </w:r>
    </w:p>
    <w:p w:rsidR="00300549" w:rsidRDefault="00BF290C">
      <w:pPr>
        <w:spacing w:before="68"/>
        <w:ind w:left="152"/>
        <w:rPr>
          <w:sz w:val="26"/>
          <w:szCs w:val="26"/>
        </w:rPr>
      </w:pPr>
      <w:r>
        <w:rPr>
          <w:w w:val="101"/>
          <w:sz w:val="26"/>
          <w:szCs w:val="26"/>
        </w:rPr>
        <w:lastRenderedPageBreak/>
        <w:t>29.</w:t>
      </w:r>
      <w:r>
        <w:rPr>
          <w:sz w:val="26"/>
          <w:szCs w:val="26"/>
        </w:rPr>
        <w:t xml:space="preserve">     </w:t>
      </w:r>
      <w:r>
        <w:rPr>
          <w:w w:val="101"/>
          <w:sz w:val="26"/>
          <w:szCs w:val="26"/>
        </w:rPr>
        <w:t>P</w:t>
      </w:r>
      <w:r>
        <w:rPr>
          <w:w w:val="103"/>
          <w:sz w:val="21"/>
          <w:szCs w:val="21"/>
        </w:rPr>
        <w:t>ROCEDURES</w:t>
      </w:r>
      <w:r>
        <w:rPr>
          <w:sz w:val="21"/>
          <w:szCs w:val="21"/>
        </w:rPr>
        <w:t xml:space="preserve"> </w:t>
      </w:r>
      <w:r>
        <w:rPr>
          <w:w w:val="103"/>
          <w:sz w:val="21"/>
          <w:szCs w:val="21"/>
        </w:rPr>
        <w:t>FOR</w:t>
      </w:r>
      <w:r>
        <w:rPr>
          <w:sz w:val="21"/>
          <w:szCs w:val="21"/>
        </w:rPr>
        <w:t xml:space="preserve"> </w:t>
      </w:r>
      <w:r>
        <w:rPr>
          <w:w w:val="101"/>
          <w:sz w:val="26"/>
          <w:szCs w:val="26"/>
        </w:rPr>
        <w:t>T</w:t>
      </w:r>
      <w:r>
        <w:rPr>
          <w:w w:val="103"/>
          <w:sz w:val="21"/>
          <w:szCs w:val="21"/>
        </w:rPr>
        <w:t>ERMINATION</w:t>
      </w:r>
      <w:r>
        <w:rPr>
          <w:sz w:val="21"/>
          <w:szCs w:val="21"/>
        </w:rPr>
        <w:t xml:space="preserve"> </w:t>
      </w:r>
      <w:r>
        <w:rPr>
          <w:w w:val="103"/>
          <w:sz w:val="21"/>
          <w:szCs w:val="21"/>
        </w:rPr>
        <w:t>OF</w:t>
      </w:r>
      <w:r>
        <w:rPr>
          <w:sz w:val="21"/>
          <w:szCs w:val="21"/>
        </w:rPr>
        <w:t xml:space="preserve"> </w:t>
      </w:r>
      <w:r>
        <w:rPr>
          <w:w w:val="101"/>
          <w:sz w:val="26"/>
          <w:szCs w:val="26"/>
        </w:rPr>
        <w:t>C</w:t>
      </w:r>
      <w:r>
        <w:rPr>
          <w:w w:val="103"/>
          <w:sz w:val="21"/>
          <w:szCs w:val="21"/>
        </w:rPr>
        <w:t>ONTRACTS</w:t>
      </w:r>
      <w:r>
        <w:rPr>
          <w:w w:val="101"/>
          <w:sz w:val="26"/>
          <w:szCs w:val="26"/>
        </w:rPr>
        <w:t>.....................................75</w:t>
      </w:r>
    </w:p>
    <w:p w:rsidR="00300549" w:rsidRDefault="00300549">
      <w:pPr>
        <w:spacing w:before="6" w:line="100" w:lineRule="exact"/>
        <w:rPr>
          <w:sz w:val="11"/>
          <w:szCs w:val="11"/>
        </w:rPr>
      </w:pPr>
    </w:p>
    <w:p w:rsidR="00300549" w:rsidRDefault="00BF290C">
      <w:pPr>
        <w:ind w:left="152"/>
        <w:rPr>
          <w:sz w:val="26"/>
          <w:szCs w:val="26"/>
        </w:rPr>
      </w:pPr>
      <w:r>
        <w:rPr>
          <w:w w:val="101"/>
          <w:sz w:val="26"/>
          <w:szCs w:val="26"/>
        </w:rPr>
        <w:t>30.</w:t>
      </w:r>
      <w:r>
        <w:rPr>
          <w:sz w:val="26"/>
          <w:szCs w:val="26"/>
        </w:rPr>
        <w:t xml:space="preserve">     </w:t>
      </w:r>
      <w:r>
        <w:rPr>
          <w:w w:val="101"/>
          <w:sz w:val="26"/>
          <w:szCs w:val="26"/>
        </w:rPr>
        <w:t>C</w:t>
      </w:r>
      <w:r>
        <w:rPr>
          <w:w w:val="103"/>
          <w:sz w:val="21"/>
          <w:szCs w:val="21"/>
        </w:rPr>
        <w:t>ESSATION</w:t>
      </w:r>
      <w:r>
        <w:rPr>
          <w:sz w:val="21"/>
          <w:szCs w:val="21"/>
        </w:rPr>
        <w:t xml:space="preserve"> </w:t>
      </w:r>
      <w:r>
        <w:rPr>
          <w:w w:val="103"/>
          <w:sz w:val="21"/>
          <w:szCs w:val="21"/>
        </w:rPr>
        <w:t>OF</w:t>
      </w:r>
      <w:r>
        <w:rPr>
          <w:sz w:val="21"/>
          <w:szCs w:val="21"/>
        </w:rPr>
        <w:t xml:space="preserve"> </w:t>
      </w:r>
      <w:r>
        <w:rPr>
          <w:w w:val="101"/>
          <w:sz w:val="26"/>
          <w:szCs w:val="26"/>
        </w:rPr>
        <w:t>S</w:t>
      </w:r>
      <w:r>
        <w:rPr>
          <w:w w:val="103"/>
          <w:sz w:val="21"/>
          <w:szCs w:val="21"/>
        </w:rPr>
        <w:t>ERVICES</w:t>
      </w:r>
      <w:r>
        <w:rPr>
          <w:w w:val="101"/>
          <w:sz w:val="26"/>
          <w:szCs w:val="26"/>
        </w:rPr>
        <w:t>.........................................................................76</w:t>
      </w:r>
    </w:p>
    <w:p w:rsidR="00300549" w:rsidRDefault="00300549">
      <w:pPr>
        <w:spacing w:before="6" w:line="100" w:lineRule="exact"/>
        <w:rPr>
          <w:sz w:val="11"/>
          <w:szCs w:val="11"/>
        </w:rPr>
      </w:pPr>
    </w:p>
    <w:p w:rsidR="00300549" w:rsidRDefault="00BF290C">
      <w:pPr>
        <w:ind w:left="152"/>
        <w:rPr>
          <w:sz w:val="26"/>
          <w:szCs w:val="26"/>
        </w:rPr>
      </w:pPr>
      <w:r>
        <w:rPr>
          <w:w w:val="101"/>
          <w:sz w:val="26"/>
          <w:szCs w:val="26"/>
        </w:rPr>
        <w:t>31.</w:t>
      </w:r>
      <w:r>
        <w:rPr>
          <w:sz w:val="26"/>
          <w:szCs w:val="26"/>
        </w:rPr>
        <w:t xml:space="preserve">     </w:t>
      </w:r>
      <w:r>
        <w:rPr>
          <w:w w:val="101"/>
          <w:sz w:val="26"/>
          <w:szCs w:val="26"/>
        </w:rPr>
        <w:t>P</w:t>
      </w:r>
      <w:r>
        <w:rPr>
          <w:w w:val="103"/>
          <w:sz w:val="21"/>
          <w:szCs w:val="21"/>
        </w:rPr>
        <w:t>AYMENT</w:t>
      </w:r>
      <w:r>
        <w:rPr>
          <w:sz w:val="21"/>
          <w:szCs w:val="21"/>
        </w:rPr>
        <w:t xml:space="preserve"> </w:t>
      </w:r>
      <w:r>
        <w:rPr>
          <w:w w:val="101"/>
          <w:sz w:val="26"/>
          <w:szCs w:val="26"/>
        </w:rPr>
        <w:t>U</w:t>
      </w:r>
      <w:r>
        <w:rPr>
          <w:w w:val="103"/>
          <w:sz w:val="21"/>
          <w:szCs w:val="21"/>
        </w:rPr>
        <w:t>PON</w:t>
      </w:r>
      <w:r>
        <w:rPr>
          <w:sz w:val="21"/>
          <w:szCs w:val="21"/>
        </w:rPr>
        <w:t xml:space="preserve"> </w:t>
      </w:r>
      <w:r>
        <w:rPr>
          <w:w w:val="101"/>
          <w:sz w:val="26"/>
          <w:szCs w:val="26"/>
        </w:rPr>
        <w:t>T</w:t>
      </w:r>
      <w:r>
        <w:rPr>
          <w:w w:val="103"/>
          <w:sz w:val="21"/>
          <w:szCs w:val="21"/>
        </w:rPr>
        <w:t>ERMINATION</w:t>
      </w:r>
      <w:r>
        <w:rPr>
          <w:sz w:val="21"/>
          <w:szCs w:val="21"/>
        </w:rPr>
        <w:t xml:space="preserve"> </w:t>
      </w:r>
      <w:r>
        <w:rPr>
          <w:w w:val="101"/>
          <w:sz w:val="26"/>
          <w:szCs w:val="26"/>
        </w:rPr>
        <w:t>...............................................................76</w:t>
      </w:r>
    </w:p>
    <w:p w:rsidR="00300549" w:rsidRDefault="00300549">
      <w:pPr>
        <w:spacing w:before="6" w:line="100" w:lineRule="exact"/>
        <w:rPr>
          <w:sz w:val="11"/>
          <w:szCs w:val="11"/>
        </w:rPr>
      </w:pPr>
    </w:p>
    <w:p w:rsidR="00300549" w:rsidRDefault="00BF290C">
      <w:pPr>
        <w:ind w:left="152"/>
        <w:rPr>
          <w:sz w:val="26"/>
          <w:szCs w:val="26"/>
        </w:rPr>
      </w:pPr>
      <w:r>
        <w:rPr>
          <w:w w:val="101"/>
          <w:sz w:val="26"/>
          <w:szCs w:val="26"/>
        </w:rPr>
        <w:t>32.</w:t>
      </w:r>
      <w:r>
        <w:rPr>
          <w:sz w:val="26"/>
          <w:szCs w:val="26"/>
        </w:rPr>
        <w:t xml:space="preserve">     </w:t>
      </w:r>
      <w:r>
        <w:rPr>
          <w:w w:val="101"/>
          <w:sz w:val="26"/>
          <w:szCs w:val="26"/>
        </w:rPr>
        <w:t>D</w:t>
      </w:r>
      <w:r>
        <w:rPr>
          <w:w w:val="103"/>
          <w:sz w:val="21"/>
          <w:szCs w:val="21"/>
        </w:rPr>
        <w:t>ISPUTES</w:t>
      </w:r>
      <w:r>
        <w:rPr>
          <w:sz w:val="21"/>
          <w:szCs w:val="21"/>
        </w:rPr>
        <w:t xml:space="preserve"> </w:t>
      </w:r>
      <w:r>
        <w:rPr>
          <w:w w:val="103"/>
          <w:sz w:val="21"/>
          <w:szCs w:val="21"/>
        </w:rPr>
        <w:t>ABOUT</w:t>
      </w:r>
      <w:r>
        <w:rPr>
          <w:sz w:val="21"/>
          <w:szCs w:val="21"/>
        </w:rPr>
        <w:t xml:space="preserve"> </w:t>
      </w:r>
      <w:r>
        <w:rPr>
          <w:w w:val="101"/>
          <w:sz w:val="26"/>
          <w:szCs w:val="26"/>
        </w:rPr>
        <w:t>E</w:t>
      </w:r>
      <w:r>
        <w:rPr>
          <w:w w:val="103"/>
          <w:sz w:val="21"/>
          <w:szCs w:val="21"/>
        </w:rPr>
        <w:t>VENTS</w:t>
      </w:r>
      <w:r>
        <w:rPr>
          <w:sz w:val="21"/>
          <w:szCs w:val="21"/>
        </w:rPr>
        <w:t xml:space="preserve"> </w:t>
      </w:r>
      <w:r>
        <w:rPr>
          <w:w w:val="103"/>
          <w:sz w:val="21"/>
          <w:szCs w:val="21"/>
        </w:rPr>
        <w:t>OF</w:t>
      </w:r>
      <w:r>
        <w:rPr>
          <w:sz w:val="21"/>
          <w:szCs w:val="21"/>
        </w:rPr>
        <w:t xml:space="preserve"> </w:t>
      </w:r>
      <w:r>
        <w:rPr>
          <w:w w:val="101"/>
          <w:sz w:val="26"/>
          <w:szCs w:val="26"/>
        </w:rPr>
        <w:t>T</w:t>
      </w:r>
      <w:r>
        <w:rPr>
          <w:w w:val="103"/>
          <w:sz w:val="21"/>
          <w:szCs w:val="21"/>
        </w:rPr>
        <w:t>ERMINATION</w:t>
      </w:r>
      <w:r>
        <w:rPr>
          <w:sz w:val="21"/>
          <w:szCs w:val="21"/>
        </w:rPr>
        <w:t xml:space="preserve"> </w:t>
      </w:r>
      <w:r>
        <w:rPr>
          <w:w w:val="101"/>
          <w:sz w:val="26"/>
          <w:szCs w:val="26"/>
        </w:rPr>
        <w:t>............................................76</w:t>
      </w:r>
    </w:p>
    <w:p w:rsidR="00300549" w:rsidRDefault="00300549">
      <w:pPr>
        <w:spacing w:before="9" w:line="100" w:lineRule="exact"/>
        <w:rPr>
          <w:sz w:val="11"/>
          <w:szCs w:val="11"/>
        </w:rPr>
      </w:pPr>
    </w:p>
    <w:p w:rsidR="00300549" w:rsidRDefault="00BF290C">
      <w:pPr>
        <w:ind w:left="152"/>
        <w:rPr>
          <w:sz w:val="26"/>
          <w:szCs w:val="26"/>
        </w:rPr>
      </w:pPr>
      <w:r>
        <w:rPr>
          <w:w w:val="101"/>
          <w:sz w:val="26"/>
          <w:szCs w:val="26"/>
        </w:rPr>
        <w:t>33.</w:t>
      </w:r>
      <w:r>
        <w:rPr>
          <w:sz w:val="26"/>
          <w:szCs w:val="26"/>
        </w:rPr>
        <w:t xml:space="preserve">     </w:t>
      </w:r>
      <w:r>
        <w:rPr>
          <w:w w:val="101"/>
          <w:sz w:val="26"/>
          <w:szCs w:val="26"/>
        </w:rPr>
        <w:t>C</w:t>
      </w:r>
      <w:r>
        <w:rPr>
          <w:w w:val="103"/>
          <w:sz w:val="21"/>
          <w:szCs w:val="21"/>
        </w:rPr>
        <w:t>ESSATION</w:t>
      </w:r>
      <w:r>
        <w:rPr>
          <w:sz w:val="21"/>
          <w:szCs w:val="21"/>
        </w:rPr>
        <w:t xml:space="preserve"> </w:t>
      </w:r>
      <w:r>
        <w:rPr>
          <w:w w:val="103"/>
          <w:sz w:val="21"/>
          <w:szCs w:val="21"/>
        </w:rPr>
        <w:t>OF</w:t>
      </w:r>
      <w:r>
        <w:rPr>
          <w:sz w:val="21"/>
          <w:szCs w:val="21"/>
        </w:rPr>
        <w:t xml:space="preserve"> </w:t>
      </w:r>
      <w:r>
        <w:rPr>
          <w:w w:val="101"/>
          <w:sz w:val="26"/>
          <w:szCs w:val="26"/>
        </w:rPr>
        <w:t>R</w:t>
      </w:r>
      <w:r>
        <w:rPr>
          <w:w w:val="103"/>
          <w:sz w:val="21"/>
          <w:szCs w:val="21"/>
        </w:rPr>
        <w:t>IGHTS</w:t>
      </w:r>
      <w:r>
        <w:rPr>
          <w:sz w:val="21"/>
          <w:szCs w:val="21"/>
        </w:rPr>
        <w:t xml:space="preserve"> </w:t>
      </w:r>
      <w:r>
        <w:rPr>
          <w:w w:val="103"/>
          <w:sz w:val="21"/>
          <w:szCs w:val="21"/>
        </w:rPr>
        <w:t>AND</w:t>
      </w:r>
      <w:r>
        <w:rPr>
          <w:sz w:val="21"/>
          <w:szCs w:val="21"/>
        </w:rPr>
        <w:t xml:space="preserve"> </w:t>
      </w:r>
      <w:r>
        <w:rPr>
          <w:w w:val="101"/>
          <w:sz w:val="26"/>
          <w:szCs w:val="26"/>
        </w:rPr>
        <w:t>O</w:t>
      </w:r>
      <w:r>
        <w:rPr>
          <w:w w:val="103"/>
          <w:sz w:val="21"/>
          <w:szCs w:val="21"/>
        </w:rPr>
        <w:t>BLIGATIONS</w:t>
      </w:r>
      <w:r>
        <w:rPr>
          <w:w w:val="101"/>
          <w:sz w:val="26"/>
          <w:szCs w:val="26"/>
        </w:rPr>
        <w:t>...............................................76</w:t>
      </w:r>
    </w:p>
    <w:p w:rsidR="00300549" w:rsidRDefault="00300549">
      <w:pPr>
        <w:spacing w:before="4" w:line="100" w:lineRule="exact"/>
        <w:rPr>
          <w:sz w:val="11"/>
          <w:szCs w:val="11"/>
        </w:rPr>
      </w:pPr>
    </w:p>
    <w:p w:rsidR="00300549" w:rsidRDefault="00BF290C">
      <w:pPr>
        <w:ind w:left="152"/>
        <w:rPr>
          <w:sz w:val="26"/>
          <w:szCs w:val="26"/>
        </w:rPr>
      </w:pPr>
      <w:r>
        <w:rPr>
          <w:w w:val="101"/>
          <w:sz w:val="26"/>
          <w:szCs w:val="26"/>
        </w:rPr>
        <w:t>34.</w:t>
      </w:r>
      <w:r>
        <w:rPr>
          <w:sz w:val="26"/>
          <w:szCs w:val="26"/>
        </w:rPr>
        <w:t xml:space="preserve">     </w:t>
      </w:r>
      <w:r>
        <w:rPr>
          <w:w w:val="101"/>
          <w:sz w:val="26"/>
          <w:szCs w:val="26"/>
        </w:rPr>
        <w:t>D</w:t>
      </w:r>
      <w:r>
        <w:rPr>
          <w:w w:val="103"/>
          <w:sz w:val="21"/>
          <w:szCs w:val="21"/>
        </w:rPr>
        <w:t>ISPUTE</w:t>
      </w:r>
      <w:r>
        <w:rPr>
          <w:sz w:val="21"/>
          <w:szCs w:val="21"/>
        </w:rPr>
        <w:t xml:space="preserve"> </w:t>
      </w:r>
      <w:r>
        <w:rPr>
          <w:w w:val="101"/>
          <w:sz w:val="26"/>
          <w:szCs w:val="26"/>
        </w:rPr>
        <w:t>S</w:t>
      </w:r>
      <w:r>
        <w:rPr>
          <w:w w:val="103"/>
          <w:sz w:val="21"/>
          <w:szCs w:val="21"/>
        </w:rPr>
        <w:t>ETTLEMENT</w:t>
      </w:r>
      <w:r>
        <w:rPr>
          <w:sz w:val="21"/>
          <w:szCs w:val="21"/>
        </w:rPr>
        <w:t xml:space="preserve"> </w:t>
      </w:r>
      <w:r>
        <w:rPr>
          <w:w w:val="101"/>
          <w:sz w:val="26"/>
          <w:szCs w:val="26"/>
        </w:rPr>
        <w:t>............................................................................77</w:t>
      </w:r>
    </w:p>
    <w:p w:rsidR="00300549" w:rsidRDefault="00300549">
      <w:pPr>
        <w:spacing w:before="6" w:line="100" w:lineRule="exact"/>
        <w:rPr>
          <w:sz w:val="11"/>
          <w:szCs w:val="11"/>
        </w:rPr>
      </w:pPr>
    </w:p>
    <w:p w:rsidR="00300549" w:rsidRDefault="00BF290C">
      <w:pPr>
        <w:ind w:left="152"/>
        <w:rPr>
          <w:sz w:val="21"/>
          <w:szCs w:val="21"/>
        </w:rPr>
      </w:pPr>
      <w:r>
        <w:rPr>
          <w:w w:val="101"/>
          <w:sz w:val="26"/>
          <w:szCs w:val="26"/>
        </w:rPr>
        <w:t>35.</w:t>
      </w:r>
      <w:r>
        <w:rPr>
          <w:sz w:val="26"/>
          <w:szCs w:val="26"/>
        </w:rPr>
        <w:t xml:space="preserve">     </w:t>
      </w:r>
      <w:r>
        <w:rPr>
          <w:w w:val="101"/>
          <w:sz w:val="26"/>
          <w:szCs w:val="26"/>
        </w:rPr>
        <w:t>D</w:t>
      </w:r>
      <w:r>
        <w:rPr>
          <w:w w:val="103"/>
          <w:sz w:val="21"/>
          <w:szCs w:val="21"/>
        </w:rPr>
        <w:t>OCUMENTS</w:t>
      </w:r>
      <w:r>
        <w:rPr>
          <w:sz w:val="21"/>
          <w:szCs w:val="21"/>
        </w:rPr>
        <w:t xml:space="preserve"> </w:t>
      </w:r>
      <w:r>
        <w:rPr>
          <w:w w:val="101"/>
          <w:sz w:val="26"/>
          <w:szCs w:val="26"/>
        </w:rPr>
        <w:t>P</w:t>
      </w:r>
      <w:r>
        <w:rPr>
          <w:w w:val="103"/>
          <w:sz w:val="21"/>
          <w:szCs w:val="21"/>
        </w:rPr>
        <w:t>REPARED</w:t>
      </w:r>
      <w:r>
        <w:rPr>
          <w:sz w:val="21"/>
          <w:szCs w:val="21"/>
        </w:rPr>
        <w:t xml:space="preserve"> </w:t>
      </w:r>
      <w:r>
        <w:rPr>
          <w:w w:val="103"/>
          <w:sz w:val="21"/>
          <w:szCs w:val="21"/>
        </w:rPr>
        <w:t>BY</w:t>
      </w:r>
      <w:r>
        <w:rPr>
          <w:sz w:val="21"/>
          <w:szCs w:val="21"/>
        </w:rPr>
        <w:t xml:space="preserve"> </w:t>
      </w:r>
      <w:r>
        <w:rPr>
          <w:w w:val="103"/>
          <w:sz w:val="21"/>
          <w:szCs w:val="21"/>
        </w:rPr>
        <w:t>THE</w:t>
      </w:r>
      <w:r>
        <w:rPr>
          <w:sz w:val="21"/>
          <w:szCs w:val="21"/>
        </w:rPr>
        <w:t xml:space="preserve"> </w:t>
      </w:r>
      <w:r>
        <w:rPr>
          <w:w w:val="101"/>
          <w:sz w:val="26"/>
          <w:szCs w:val="26"/>
        </w:rPr>
        <w:t>C</w:t>
      </w:r>
      <w:r>
        <w:rPr>
          <w:w w:val="103"/>
          <w:sz w:val="21"/>
          <w:szCs w:val="21"/>
        </w:rPr>
        <w:t>ONSULTANT</w:t>
      </w:r>
      <w:r>
        <w:rPr>
          <w:sz w:val="21"/>
          <w:szCs w:val="21"/>
        </w:rPr>
        <w:t xml:space="preserve"> </w:t>
      </w:r>
      <w:r>
        <w:rPr>
          <w:w w:val="103"/>
          <w:sz w:val="21"/>
          <w:szCs w:val="21"/>
        </w:rPr>
        <w:t>AND</w:t>
      </w:r>
      <w:r>
        <w:rPr>
          <w:sz w:val="21"/>
          <w:szCs w:val="21"/>
        </w:rPr>
        <w:t xml:space="preserve"> </w:t>
      </w:r>
      <w:r>
        <w:rPr>
          <w:w w:val="101"/>
          <w:sz w:val="26"/>
          <w:szCs w:val="26"/>
        </w:rPr>
        <w:t>S</w:t>
      </w:r>
      <w:r>
        <w:rPr>
          <w:w w:val="103"/>
          <w:sz w:val="21"/>
          <w:szCs w:val="21"/>
        </w:rPr>
        <w:t>OFTWARE</w:t>
      </w:r>
    </w:p>
    <w:p w:rsidR="00300549" w:rsidRDefault="00BF290C">
      <w:pPr>
        <w:spacing w:before="3"/>
        <w:ind w:left="829"/>
        <w:rPr>
          <w:sz w:val="26"/>
          <w:szCs w:val="26"/>
        </w:rPr>
      </w:pPr>
      <w:r>
        <w:rPr>
          <w:w w:val="101"/>
          <w:sz w:val="26"/>
          <w:szCs w:val="26"/>
        </w:rPr>
        <w:t>D</w:t>
      </w:r>
      <w:r>
        <w:rPr>
          <w:w w:val="103"/>
          <w:sz w:val="21"/>
          <w:szCs w:val="21"/>
        </w:rPr>
        <w:t>EVELOPED</w:t>
      </w:r>
      <w:r>
        <w:rPr>
          <w:sz w:val="21"/>
          <w:szCs w:val="21"/>
        </w:rPr>
        <w:t xml:space="preserve"> </w:t>
      </w:r>
      <w:r>
        <w:rPr>
          <w:w w:val="103"/>
          <w:sz w:val="21"/>
          <w:szCs w:val="21"/>
        </w:rPr>
        <w:t>TO</w:t>
      </w:r>
      <w:r>
        <w:rPr>
          <w:sz w:val="21"/>
          <w:szCs w:val="21"/>
        </w:rPr>
        <w:t xml:space="preserve"> </w:t>
      </w:r>
      <w:r>
        <w:rPr>
          <w:w w:val="103"/>
          <w:sz w:val="21"/>
          <w:szCs w:val="21"/>
        </w:rPr>
        <w:t>BE</w:t>
      </w:r>
      <w:r>
        <w:rPr>
          <w:sz w:val="21"/>
          <w:szCs w:val="21"/>
        </w:rPr>
        <w:t xml:space="preserve"> </w:t>
      </w:r>
      <w:r>
        <w:rPr>
          <w:w w:val="103"/>
          <w:sz w:val="21"/>
          <w:szCs w:val="21"/>
        </w:rPr>
        <w:t>THE</w:t>
      </w:r>
      <w:r>
        <w:rPr>
          <w:sz w:val="21"/>
          <w:szCs w:val="21"/>
        </w:rPr>
        <w:t xml:space="preserve"> </w:t>
      </w:r>
      <w:r>
        <w:rPr>
          <w:w w:val="101"/>
          <w:sz w:val="26"/>
          <w:szCs w:val="26"/>
        </w:rPr>
        <w:t>P</w:t>
      </w:r>
      <w:r>
        <w:rPr>
          <w:w w:val="103"/>
          <w:sz w:val="21"/>
          <w:szCs w:val="21"/>
        </w:rPr>
        <w:t>ROPERTY</w:t>
      </w:r>
      <w:r>
        <w:rPr>
          <w:sz w:val="21"/>
          <w:szCs w:val="21"/>
        </w:rPr>
        <w:t xml:space="preserve"> </w:t>
      </w:r>
      <w:r>
        <w:rPr>
          <w:w w:val="103"/>
          <w:sz w:val="21"/>
          <w:szCs w:val="21"/>
        </w:rPr>
        <w:t>OF</w:t>
      </w:r>
      <w:r>
        <w:rPr>
          <w:sz w:val="21"/>
          <w:szCs w:val="21"/>
        </w:rPr>
        <w:t xml:space="preserve"> </w:t>
      </w:r>
      <w:r>
        <w:rPr>
          <w:w w:val="103"/>
          <w:sz w:val="21"/>
          <w:szCs w:val="21"/>
        </w:rPr>
        <w:t>THE</w:t>
      </w:r>
      <w:r>
        <w:rPr>
          <w:sz w:val="21"/>
          <w:szCs w:val="21"/>
        </w:rPr>
        <w:t xml:space="preserve"> </w:t>
      </w:r>
      <w:r>
        <w:rPr>
          <w:w w:val="101"/>
          <w:sz w:val="26"/>
          <w:szCs w:val="26"/>
        </w:rPr>
        <w:t>P</w:t>
      </w:r>
      <w:r>
        <w:rPr>
          <w:w w:val="103"/>
          <w:sz w:val="21"/>
          <w:szCs w:val="21"/>
        </w:rPr>
        <w:t>ROCURING</w:t>
      </w:r>
      <w:r>
        <w:rPr>
          <w:sz w:val="21"/>
          <w:szCs w:val="21"/>
        </w:rPr>
        <w:t xml:space="preserve"> </w:t>
      </w:r>
      <w:r>
        <w:rPr>
          <w:w w:val="101"/>
          <w:sz w:val="26"/>
          <w:szCs w:val="26"/>
        </w:rPr>
        <w:t>E</w:t>
      </w:r>
      <w:r>
        <w:rPr>
          <w:w w:val="103"/>
          <w:sz w:val="21"/>
          <w:szCs w:val="21"/>
        </w:rPr>
        <w:t>NTITY</w:t>
      </w:r>
      <w:r>
        <w:rPr>
          <w:sz w:val="21"/>
          <w:szCs w:val="21"/>
        </w:rPr>
        <w:t xml:space="preserve"> </w:t>
      </w:r>
      <w:r>
        <w:rPr>
          <w:w w:val="101"/>
          <w:sz w:val="26"/>
          <w:szCs w:val="26"/>
        </w:rPr>
        <w:t>................77</w:t>
      </w:r>
    </w:p>
    <w:p w:rsidR="00300549" w:rsidRDefault="00300549">
      <w:pPr>
        <w:spacing w:before="6" w:line="100" w:lineRule="exact"/>
        <w:rPr>
          <w:sz w:val="11"/>
          <w:szCs w:val="11"/>
        </w:rPr>
      </w:pPr>
    </w:p>
    <w:p w:rsidR="00300549" w:rsidRDefault="00BF290C">
      <w:pPr>
        <w:ind w:left="152"/>
        <w:rPr>
          <w:sz w:val="21"/>
          <w:szCs w:val="21"/>
        </w:rPr>
      </w:pPr>
      <w:r>
        <w:rPr>
          <w:w w:val="101"/>
          <w:sz w:val="26"/>
          <w:szCs w:val="26"/>
        </w:rPr>
        <w:t>36.</w:t>
      </w:r>
      <w:r>
        <w:rPr>
          <w:sz w:val="26"/>
          <w:szCs w:val="26"/>
        </w:rPr>
        <w:t xml:space="preserve">     </w:t>
      </w:r>
      <w:r>
        <w:rPr>
          <w:w w:val="101"/>
          <w:sz w:val="26"/>
          <w:szCs w:val="26"/>
        </w:rPr>
        <w:t>E</w:t>
      </w:r>
      <w:r>
        <w:rPr>
          <w:w w:val="103"/>
          <w:sz w:val="21"/>
          <w:szCs w:val="21"/>
        </w:rPr>
        <w:t>QUIPMENT</w:t>
      </w:r>
      <w:r>
        <w:rPr>
          <w:sz w:val="21"/>
          <w:szCs w:val="21"/>
        </w:rPr>
        <w:t xml:space="preserve"> </w:t>
      </w:r>
      <w:r>
        <w:rPr>
          <w:w w:val="103"/>
          <w:sz w:val="21"/>
          <w:szCs w:val="21"/>
        </w:rPr>
        <w:t>AND</w:t>
      </w:r>
      <w:r>
        <w:rPr>
          <w:sz w:val="21"/>
          <w:szCs w:val="21"/>
        </w:rPr>
        <w:t xml:space="preserve"> </w:t>
      </w:r>
      <w:r>
        <w:rPr>
          <w:w w:val="101"/>
          <w:sz w:val="26"/>
          <w:szCs w:val="26"/>
        </w:rPr>
        <w:t>M</w:t>
      </w:r>
      <w:r>
        <w:rPr>
          <w:w w:val="103"/>
          <w:sz w:val="21"/>
          <w:szCs w:val="21"/>
        </w:rPr>
        <w:t>ATERIALS</w:t>
      </w:r>
      <w:r>
        <w:rPr>
          <w:sz w:val="21"/>
          <w:szCs w:val="21"/>
        </w:rPr>
        <w:t xml:space="preserve"> </w:t>
      </w:r>
      <w:r>
        <w:rPr>
          <w:w w:val="101"/>
          <w:sz w:val="26"/>
          <w:szCs w:val="26"/>
        </w:rPr>
        <w:t>F</w:t>
      </w:r>
      <w:r>
        <w:rPr>
          <w:w w:val="103"/>
          <w:sz w:val="21"/>
          <w:szCs w:val="21"/>
        </w:rPr>
        <w:t>URNISHED</w:t>
      </w:r>
      <w:r>
        <w:rPr>
          <w:sz w:val="21"/>
          <w:szCs w:val="21"/>
        </w:rPr>
        <w:t xml:space="preserve"> </w:t>
      </w:r>
      <w:r>
        <w:rPr>
          <w:w w:val="103"/>
          <w:sz w:val="21"/>
          <w:szCs w:val="21"/>
        </w:rPr>
        <w:t>BY</w:t>
      </w:r>
      <w:r>
        <w:rPr>
          <w:sz w:val="21"/>
          <w:szCs w:val="21"/>
        </w:rPr>
        <w:t xml:space="preserve"> </w:t>
      </w:r>
      <w:r>
        <w:rPr>
          <w:w w:val="103"/>
          <w:sz w:val="21"/>
          <w:szCs w:val="21"/>
        </w:rPr>
        <w:t>THE</w:t>
      </w:r>
      <w:r>
        <w:rPr>
          <w:sz w:val="21"/>
          <w:szCs w:val="21"/>
        </w:rPr>
        <w:t xml:space="preserve"> </w:t>
      </w:r>
      <w:r>
        <w:rPr>
          <w:w w:val="101"/>
          <w:sz w:val="26"/>
          <w:szCs w:val="26"/>
        </w:rPr>
        <w:t>P</w:t>
      </w:r>
      <w:r>
        <w:rPr>
          <w:w w:val="103"/>
          <w:sz w:val="21"/>
          <w:szCs w:val="21"/>
        </w:rPr>
        <w:t>ROCURING</w:t>
      </w:r>
    </w:p>
    <w:p w:rsidR="00300549" w:rsidRDefault="00BF290C">
      <w:pPr>
        <w:spacing w:before="3"/>
        <w:ind w:left="829"/>
        <w:rPr>
          <w:sz w:val="26"/>
          <w:szCs w:val="26"/>
        </w:rPr>
      </w:pPr>
      <w:r>
        <w:rPr>
          <w:w w:val="101"/>
          <w:sz w:val="26"/>
          <w:szCs w:val="26"/>
        </w:rPr>
        <w:t>E</w:t>
      </w:r>
      <w:r>
        <w:rPr>
          <w:w w:val="103"/>
          <w:sz w:val="21"/>
          <w:szCs w:val="21"/>
        </w:rPr>
        <w:t>NTITY</w:t>
      </w:r>
      <w:r>
        <w:rPr>
          <w:sz w:val="21"/>
          <w:szCs w:val="21"/>
        </w:rPr>
        <w:t xml:space="preserve"> </w:t>
      </w:r>
      <w:r>
        <w:rPr>
          <w:w w:val="101"/>
          <w:sz w:val="26"/>
          <w:szCs w:val="26"/>
        </w:rPr>
        <w:t>...................................................................................................77</w:t>
      </w:r>
    </w:p>
    <w:p w:rsidR="00300549" w:rsidRDefault="00300549">
      <w:pPr>
        <w:spacing w:before="9" w:line="100" w:lineRule="exact"/>
        <w:rPr>
          <w:sz w:val="11"/>
          <w:szCs w:val="11"/>
        </w:rPr>
      </w:pPr>
    </w:p>
    <w:p w:rsidR="00300549" w:rsidRDefault="00BF290C">
      <w:pPr>
        <w:ind w:left="152"/>
        <w:rPr>
          <w:sz w:val="26"/>
          <w:szCs w:val="26"/>
        </w:rPr>
      </w:pPr>
      <w:r>
        <w:rPr>
          <w:w w:val="101"/>
          <w:sz w:val="26"/>
          <w:szCs w:val="26"/>
        </w:rPr>
        <w:t>37.</w:t>
      </w:r>
      <w:r>
        <w:rPr>
          <w:sz w:val="26"/>
          <w:szCs w:val="26"/>
        </w:rPr>
        <w:t xml:space="preserve">     </w:t>
      </w:r>
      <w:r>
        <w:rPr>
          <w:w w:val="101"/>
          <w:sz w:val="26"/>
          <w:szCs w:val="26"/>
        </w:rPr>
        <w:t>S</w:t>
      </w:r>
      <w:r>
        <w:rPr>
          <w:w w:val="103"/>
          <w:sz w:val="21"/>
          <w:szCs w:val="21"/>
        </w:rPr>
        <w:t>ERVICES</w:t>
      </w:r>
      <w:r>
        <w:rPr>
          <w:w w:val="101"/>
          <w:sz w:val="26"/>
          <w:szCs w:val="26"/>
        </w:rPr>
        <w:t>,</w:t>
      </w:r>
      <w:r>
        <w:rPr>
          <w:sz w:val="26"/>
          <w:szCs w:val="26"/>
        </w:rPr>
        <w:t xml:space="preserve"> </w:t>
      </w:r>
      <w:r>
        <w:rPr>
          <w:w w:val="101"/>
          <w:sz w:val="26"/>
          <w:szCs w:val="26"/>
        </w:rPr>
        <w:t>F</w:t>
      </w:r>
      <w:r>
        <w:rPr>
          <w:w w:val="103"/>
          <w:sz w:val="21"/>
          <w:szCs w:val="21"/>
        </w:rPr>
        <w:t>ACILITIES</w:t>
      </w:r>
      <w:r>
        <w:rPr>
          <w:sz w:val="21"/>
          <w:szCs w:val="21"/>
        </w:rPr>
        <w:t xml:space="preserve"> </w:t>
      </w:r>
      <w:r>
        <w:rPr>
          <w:w w:val="103"/>
          <w:sz w:val="21"/>
          <w:szCs w:val="21"/>
        </w:rPr>
        <w:t>AND</w:t>
      </w:r>
      <w:r>
        <w:rPr>
          <w:sz w:val="21"/>
          <w:szCs w:val="21"/>
        </w:rPr>
        <w:t xml:space="preserve"> </w:t>
      </w:r>
      <w:r>
        <w:rPr>
          <w:w w:val="101"/>
          <w:sz w:val="26"/>
          <w:szCs w:val="26"/>
        </w:rPr>
        <w:t>P</w:t>
      </w:r>
      <w:r>
        <w:rPr>
          <w:w w:val="103"/>
          <w:sz w:val="21"/>
          <w:szCs w:val="21"/>
        </w:rPr>
        <w:t>ROPERTY</w:t>
      </w:r>
      <w:r>
        <w:rPr>
          <w:sz w:val="21"/>
          <w:szCs w:val="21"/>
        </w:rPr>
        <w:t xml:space="preserve"> </w:t>
      </w:r>
      <w:r>
        <w:rPr>
          <w:w w:val="103"/>
          <w:sz w:val="21"/>
          <w:szCs w:val="21"/>
        </w:rPr>
        <w:t>OF</w:t>
      </w:r>
      <w:r>
        <w:rPr>
          <w:sz w:val="21"/>
          <w:szCs w:val="21"/>
        </w:rPr>
        <w:t xml:space="preserve"> </w:t>
      </w:r>
      <w:r>
        <w:rPr>
          <w:w w:val="103"/>
          <w:sz w:val="21"/>
          <w:szCs w:val="21"/>
        </w:rPr>
        <w:t>THE</w:t>
      </w:r>
      <w:r>
        <w:rPr>
          <w:sz w:val="21"/>
          <w:szCs w:val="21"/>
        </w:rPr>
        <w:t xml:space="preserve"> </w:t>
      </w:r>
      <w:r>
        <w:rPr>
          <w:w w:val="101"/>
          <w:sz w:val="26"/>
          <w:szCs w:val="26"/>
        </w:rPr>
        <w:t>P</w:t>
      </w:r>
      <w:r>
        <w:rPr>
          <w:w w:val="103"/>
          <w:sz w:val="21"/>
          <w:szCs w:val="21"/>
        </w:rPr>
        <w:t>ROCURING</w:t>
      </w:r>
      <w:r>
        <w:rPr>
          <w:sz w:val="21"/>
          <w:szCs w:val="21"/>
        </w:rPr>
        <w:t xml:space="preserve"> </w:t>
      </w:r>
      <w:r>
        <w:rPr>
          <w:w w:val="101"/>
          <w:sz w:val="26"/>
          <w:szCs w:val="26"/>
        </w:rPr>
        <w:t>E</w:t>
      </w:r>
      <w:r>
        <w:rPr>
          <w:w w:val="103"/>
          <w:sz w:val="21"/>
          <w:szCs w:val="21"/>
        </w:rPr>
        <w:t>NTITY</w:t>
      </w:r>
      <w:r>
        <w:rPr>
          <w:sz w:val="21"/>
          <w:szCs w:val="21"/>
        </w:rPr>
        <w:t xml:space="preserve"> </w:t>
      </w:r>
      <w:r>
        <w:rPr>
          <w:w w:val="101"/>
          <w:sz w:val="26"/>
          <w:szCs w:val="26"/>
        </w:rPr>
        <w:t>..........77</w:t>
      </w:r>
    </w:p>
    <w:p w:rsidR="00300549" w:rsidRDefault="00300549">
      <w:pPr>
        <w:spacing w:before="6" w:line="100" w:lineRule="exact"/>
        <w:rPr>
          <w:sz w:val="11"/>
          <w:szCs w:val="11"/>
        </w:rPr>
      </w:pPr>
    </w:p>
    <w:p w:rsidR="00300549" w:rsidRDefault="00BF290C">
      <w:pPr>
        <w:ind w:left="152"/>
        <w:rPr>
          <w:sz w:val="21"/>
          <w:szCs w:val="21"/>
        </w:rPr>
      </w:pPr>
      <w:r>
        <w:rPr>
          <w:w w:val="101"/>
          <w:sz w:val="26"/>
          <w:szCs w:val="26"/>
        </w:rPr>
        <w:t>38.</w:t>
      </w:r>
      <w:r>
        <w:rPr>
          <w:sz w:val="26"/>
          <w:szCs w:val="26"/>
        </w:rPr>
        <w:t xml:space="preserve">     </w:t>
      </w:r>
      <w:r>
        <w:rPr>
          <w:w w:val="101"/>
          <w:sz w:val="26"/>
          <w:szCs w:val="26"/>
        </w:rPr>
        <w:t>C</w:t>
      </w:r>
      <w:r>
        <w:rPr>
          <w:w w:val="103"/>
          <w:sz w:val="21"/>
          <w:szCs w:val="21"/>
        </w:rPr>
        <w:t>ONSULTANT</w:t>
      </w:r>
      <w:r>
        <w:rPr>
          <w:w w:val="101"/>
          <w:sz w:val="26"/>
          <w:szCs w:val="26"/>
        </w:rPr>
        <w:t>’</w:t>
      </w:r>
      <w:r>
        <w:rPr>
          <w:w w:val="103"/>
          <w:sz w:val="21"/>
          <w:szCs w:val="21"/>
        </w:rPr>
        <w:t>S</w:t>
      </w:r>
      <w:r>
        <w:rPr>
          <w:sz w:val="21"/>
          <w:szCs w:val="21"/>
        </w:rPr>
        <w:t xml:space="preserve"> </w:t>
      </w:r>
      <w:r>
        <w:rPr>
          <w:w w:val="101"/>
          <w:sz w:val="26"/>
          <w:szCs w:val="26"/>
        </w:rPr>
        <w:t>A</w:t>
      </w:r>
      <w:r>
        <w:rPr>
          <w:w w:val="103"/>
          <w:sz w:val="21"/>
          <w:szCs w:val="21"/>
        </w:rPr>
        <w:t>CTIONS</w:t>
      </w:r>
      <w:r>
        <w:rPr>
          <w:sz w:val="21"/>
          <w:szCs w:val="21"/>
        </w:rPr>
        <w:t xml:space="preserve"> </w:t>
      </w:r>
      <w:r>
        <w:rPr>
          <w:w w:val="101"/>
          <w:sz w:val="26"/>
          <w:szCs w:val="26"/>
        </w:rPr>
        <w:t>R</w:t>
      </w:r>
      <w:r>
        <w:rPr>
          <w:w w:val="103"/>
          <w:sz w:val="21"/>
          <w:szCs w:val="21"/>
        </w:rPr>
        <w:t>EQUIRING</w:t>
      </w:r>
      <w:r>
        <w:rPr>
          <w:sz w:val="21"/>
          <w:szCs w:val="21"/>
        </w:rPr>
        <w:t xml:space="preserve"> </w:t>
      </w:r>
      <w:r>
        <w:rPr>
          <w:w w:val="101"/>
          <w:sz w:val="26"/>
          <w:szCs w:val="26"/>
        </w:rPr>
        <w:t>P</w:t>
      </w:r>
      <w:r>
        <w:rPr>
          <w:w w:val="103"/>
          <w:sz w:val="21"/>
          <w:szCs w:val="21"/>
        </w:rPr>
        <w:t>ROCURING</w:t>
      </w:r>
      <w:r>
        <w:rPr>
          <w:sz w:val="21"/>
          <w:szCs w:val="21"/>
        </w:rPr>
        <w:t xml:space="preserve"> </w:t>
      </w:r>
      <w:r>
        <w:rPr>
          <w:w w:val="101"/>
          <w:sz w:val="26"/>
          <w:szCs w:val="26"/>
        </w:rPr>
        <w:t>E</w:t>
      </w:r>
      <w:r>
        <w:rPr>
          <w:w w:val="103"/>
          <w:sz w:val="21"/>
          <w:szCs w:val="21"/>
        </w:rPr>
        <w:t>NTITY</w:t>
      </w:r>
      <w:r>
        <w:rPr>
          <w:w w:val="101"/>
          <w:sz w:val="26"/>
          <w:szCs w:val="26"/>
        </w:rPr>
        <w:t>’</w:t>
      </w:r>
      <w:r>
        <w:rPr>
          <w:w w:val="103"/>
          <w:sz w:val="21"/>
          <w:szCs w:val="21"/>
        </w:rPr>
        <w:t>S</w:t>
      </w:r>
      <w:r>
        <w:rPr>
          <w:sz w:val="21"/>
          <w:szCs w:val="21"/>
        </w:rPr>
        <w:t xml:space="preserve"> </w:t>
      </w:r>
      <w:r>
        <w:rPr>
          <w:w w:val="101"/>
          <w:sz w:val="26"/>
          <w:szCs w:val="26"/>
        </w:rPr>
        <w:t>P</w:t>
      </w:r>
      <w:r>
        <w:rPr>
          <w:w w:val="103"/>
          <w:sz w:val="21"/>
          <w:szCs w:val="21"/>
        </w:rPr>
        <w:t>RIOR</w:t>
      </w:r>
    </w:p>
    <w:p w:rsidR="00300549" w:rsidRDefault="00BF290C">
      <w:pPr>
        <w:spacing w:before="3"/>
        <w:ind w:left="829"/>
        <w:rPr>
          <w:sz w:val="26"/>
          <w:szCs w:val="26"/>
        </w:rPr>
      </w:pPr>
      <w:r>
        <w:rPr>
          <w:w w:val="101"/>
          <w:sz w:val="26"/>
          <w:szCs w:val="26"/>
        </w:rPr>
        <w:t>A</w:t>
      </w:r>
      <w:r>
        <w:rPr>
          <w:w w:val="103"/>
          <w:sz w:val="21"/>
          <w:szCs w:val="21"/>
        </w:rPr>
        <w:t>PPROVAL</w:t>
      </w:r>
      <w:r>
        <w:rPr>
          <w:w w:val="101"/>
          <w:sz w:val="26"/>
          <w:szCs w:val="26"/>
        </w:rPr>
        <w:t>..............................................................................................78</w:t>
      </w:r>
    </w:p>
    <w:p w:rsidR="00300549" w:rsidRDefault="00300549">
      <w:pPr>
        <w:spacing w:before="6" w:line="100" w:lineRule="exact"/>
        <w:rPr>
          <w:sz w:val="11"/>
          <w:szCs w:val="11"/>
        </w:rPr>
      </w:pPr>
    </w:p>
    <w:p w:rsidR="00300549" w:rsidRDefault="00BF290C">
      <w:pPr>
        <w:ind w:left="152"/>
        <w:rPr>
          <w:sz w:val="26"/>
          <w:szCs w:val="26"/>
        </w:rPr>
      </w:pPr>
      <w:r>
        <w:rPr>
          <w:w w:val="101"/>
          <w:sz w:val="26"/>
          <w:szCs w:val="26"/>
        </w:rPr>
        <w:t>39.</w:t>
      </w:r>
      <w:r>
        <w:rPr>
          <w:sz w:val="26"/>
          <w:szCs w:val="26"/>
        </w:rPr>
        <w:t xml:space="preserve">     </w:t>
      </w:r>
      <w:r>
        <w:rPr>
          <w:w w:val="101"/>
          <w:sz w:val="26"/>
          <w:szCs w:val="26"/>
        </w:rPr>
        <w:t>P</w:t>
      </w:r>
      <w:r>
        <w:rPr>
          <w:w w:val="103"/>
          <w:sz w:val="21"/>
          <w:szCs w:val="21"/>
        </w:rPr>
        <w:t>ERSONNEL</w:t>
      </w:r>
      <w:r>
        <w:rPr>
          <w:sz w:val="21"/>
          <w:szCs w:val="21"/>
        </w:rPr>
        <w:t xml:space="preserve"> </w:t>
      </w:r>
      <w:r>
        <w:rPr>
          <w:w w:val="101"/>
          <w:sz w:val="26"/>
          <w:szCs w:val="26"/>
        </w:rPr>
        <w:t>............................................................................................78</w:t>
      </w:r>
    </w:p>
    <w:p w:rsidR="00300549" w:rsidRDefault="00300549">
      <w:pPr>
        <w:spacing w:before="6" w:line="100" w:lineRule="exact"/>
        <w:rPr>
          <w:sz w:val="11"/>
          <w:szCs w:val="11"/>
        </w:rPr>
      </w:pPr>
    </w:p>
    <w:p w:rsidR="00300549" w:rsidRDefault="00BF290C">
      <w:pPr>
        <w:ind w:left="152"/>
        <w:rPr>
          <w:sz w:val="26"/>
          <w:szCs w:val="26"/>
        </w:rPr>
      </w:pPr>
      <w:r>
        <w:rPr>
          <w:w w:val="101"/>
          <w:sz w:val="26"/>
          <w:szCs w:val="26"/>
        </w:rPr>
        <w:t>40.</w:t>
      </w:r>
      <w:r>
        <w:rPr>
          <w:sz w:val="26"/>
          <w:szCs w:val="26"/>
        </w:rPr>
        <w:t xml:space="preserve">     </w:t>
      </w:r>
      <w:r>
        <w:rPr>
          <w:w w:val="101"/>
          <w:sz w:val="26"/>
          <w:szCs w:val="26"/>
        </w:rPr>
        <w:t>W</w:t>
      </w:r>
      <w:r>
        <w:rPr>
          <w:w w:val="103"/>
          <w:sz w:val="21"/>
          <w:szCs w:val="21"/>
        </w:rPr>
        <w:t>ORKING</w:t>
      </w:r>
      <w:r>
        <w:rPr>
          <w:sz w:val="21"/>
          <w:szCs w:val="21"/>
        </w:rPr>
        <w:t xml:space="preserve"> </w:t>
      </w:r>
      <w:r>
        <w:rPr>
          <w:w w:val="101"/>
          <w:sz w:val="26"/>
          <w:szCs w:val="26"/>
        </w:rPr>
        <w:t>H</w:t>
      </w:r>
      <w:r>
        <w:rPr>
          <w:w w:val="103"/>
          <w:sz w:val="21"/>
          <w:szCs w:val="21"/>
        </w:rPr>
        <w:t>OURS</w:t>
      </w:r>
      <w:r>
        <w:rPr>
          <w:w w:val="101"/>
          <w:sz w:val="26"/>
          <w:szCs w:val="26"/>
        </w:rPr>
        <w:t>,</w:t>
      </w:r>
      <w:r>
        <w:rPr>
          <w:sz w:val="26"/>
          <w:szCs w:val="26"/>
        </w:rPr>
        <w:t xml:space="preserve"> </w:t>
      </w:r>
      <w:r>
        <w:rPr>
          <w:w w:val="101"/>
          <w:sz w:val="26"/>
          <w:szCs w:val="26"/>
        </w:rPr>
        <w:t>O</w:t>
      </w:r>
      <w:r>
        <w:rPr>
          <w:w w:val="103"/>
          <w:sz w:val="21"/>
          <w:szCs w:val="21"/>
        </w:rPr>
        <w:t>VERTIME</w:t>
      </w:r>
      <w:r>
        <w:rPr>
          <w:w w:val="101"/>
          <w:sz w:val="26"/>
          <w:szCs w:val="26"/>
        </w:rPr>
        <w:t>,</w:t>
      </w:r>
      <w:r>
        <w:rPr>
          <w:sz w:val="26"/>
          <w:szCs w:val="26"/>
        </w:rPr>
        <w:t xml:space="preserve"> </w:t>
      </w:r>
      <w:r>
        <w:rPr>
          <w:w w:val="101"/>
          <w:sz w:val="26"/>
          <w:szCs w:val="26"/>
        </w:rPr>
        <w:t>L</w:t>
      </w:r>
      <w:r>
        <w:rPr>
          <w:w w:val="103"/>
          <w:sz w:val="21"/>
          <w:szCs w:val="21"/>
        </w:rPr>
        <w:t>EAVE</w:t>
      </w:r>
      <w:r>
        <w:rPr>
          <w:w w:val="101"/>
          <w:sz w:val="26"/>
          <w:szCs w:val="26"/>
        </w:rPr>
        <w:t>,</w:t>
      </w:r>
      <w:r>
        <w:rPr>
          <w:sz w:val="26"/>
          <w:szCs w:val="26"/>
        </w:rPr>
        <w:t xml:space="preserve"> </w:t>
      </w:r>
      <w:r>
        <w:rPr>
          <w:w w:val="103"/>
          <w:sz w:val="21"/>
          <w:szCs w:val="21"/>
        </w:rPr>
        <w:t>ETC</w:t>
      </w:r>
      <w:r>
        <w:rPr>
          <w:w w:val="101"/>
          <w:sz w:val="26"/>
          <w:szCs w:val="26"/>
        </w:rPr>
        <w:t>.</w:t>
      </w:r>
      <w:r>
        <w:rPr>
          <w:sz w:val="26"/>
          <w:szCs w:val="26"/>
        </w:rPr>
        <w:t xml:space="preserve"> </w:t>
      </w:r>
      <w:r>
        <w:rPr>
          <w:w w:val="101"/>
          <w:sz w:val="26"/>
          <w:szCs w:val="26"/>
        </w:rPr>
        <w:t>............................................79</w:t>
      </w:r>
    </w:p>
    <w:p w:rsidR="00300549" w:rsidRDefault="00300549">
      <w:pPr>
        <w:spacing w:before="6" w:line="100" w:lineRule="exact"/>
        <w:rPr>
          <w:sz w:val="11"/>
          <w:szCs w:val="11"/>
        </w:rPr>
      </w:pPr>
    </w:p>
    <w:p w:rsidR="00300549" w:rsidRDefault="00BF290C">
      <w:pPr>
        <w:ind w:left="152"/>
        <w:rPr>
          <w:sz w:val="26"/>
          <w:szCs w:val="26"/>
        </w:rPr>
      </w:pPr>
      <w:r>
        <w:rPr>
          <w:w w:val="101"/>
          <w:sz w:val="26"/>
          <w:szCs w:val="26"/>
        </w:rPr>
        <w:t>41.</w:t>
      </w:r>
      <w:r>
        <w:rPr>
          <w:sz w:val="26"/>
          <w:szCs w:val="26"/>
        </w:rPr>
        <w:t xml:space="preserve">     </w:t>
      </w:r>
      <w:r>
        <w:rPr>
          <w:w w:val="101"/>
          <w:sz w:val="26"/>
          <w:szCs w:val="26"/>
        </w:rPr>
        <w:t>C</w:t>
      </w:r>
      <w:r>
        <w:rPr>
          <w:w w:val="103"/>
          <w:sz w:val="21"/>
          <w:szCs w:val="21"/>
        </w:rPr>
        <w:t>OUNTERPART</w:t>
      </w:r>
      <w:r>
        <w:rPr>
          <w:sz w:val="21"/>
          <w:szCs w:val="21"/>
        </w:rPr>
        <w:t xml:space="preserve"> </w:t>
      </w:r>
      <w:r>
        <w:rPr>
          <w:w w:val="101"/>
          <w:sz w:val="26"/>
          <w:szCs w:val="26"/>
        </w:rPr>
        <w:t>P</w:t>
      </w:r>
      <w:r>
        <w:rPr>
          <w:w w:val="103"/>
          <w:sz w:val="21"/>
          <w:szCs w:val="21"/>
        </w:rPr>
        <w:t>ERSONNEL</w:t>
      </w:r>
      <w:r>
        <w:rPr>
          <w:w w:val="101"/>
          <w:sz w:val="26"/>
          <w:szCs w:val="26"/>
        </w:rPr>
        <w:t>.....................................................................80</w:t>
      </w:r>
    </w:p>
    <w:p w:rsidR="00300549" w:rsidRDefault="00300549">
      <w:pPr>
        <w:spacing w:before="6" w:line="100" w:lineRule="exact"/>
        <w:rPr>
          <w:sz w:val="11"/>
          <w:szCs w:val="11"/>
        </w:rPr>
      </w:pPr>
    </w:p>
    <w:p w:rsidR="00300549" w:rsidRDefault="00BF290C">
      <w:pPr>
        <w:ind w:left="152"/>
        <w:rPr>
          <w:sz w:val="26"/>
          <w:szCs w:val="26"/>
        </w:rPr>
      </w:pPr>
      <w:r>
        <w:rPr>
          <w:w w:val="101"/>
          <w:sz w:val="26"/>
          <w:szCs w:val="26"/>
        </w:rPr>
        <w:t>42.</w:t>
      </w:r>
      <w:r>
        <w:rPr>
          <w:sz w:val="26"/>
          <w:szCs w:val="26"/>
        </w:rPr>
        <w:t xml:space="preserve">     </w:t>
      </w:r>
      <w:r>
        <w:rPr>
          <w:w w:val="101"/>
          <w:sz w:val="26"/>
          <w:szCs w:val="26"/>
        </w:rPr>
        <w:t>P</w:t>
      </w:r>
      <w:r>
        <w:rPr>
          <w:w w:val="103"/>
          <w:sz w:val="21"/>
          <w:szCs w:val="21"/>
        </w:rPr>
        <w:t>ERFORMANCE</w:t>
      </w:r>
      <w:r>
        <w:rPr>
          <w:sz w:val="21"/>
          <w:szCs w:val="21"/>
        </w:rPr>
        <w:t xml:space="preserve"> </w:t>
      </w:r>
      <w:r>
        <w:rPr>
          <w:w w:val="101"/>
          <w:sz w:val="26"/>
          <w:szCs w:val="26"/>
        </w:rPr>
        <w:t>S</w:t>
      </w:r>
      <w:r>
        <w:rPr>
          <w:w w:val="103"/>
          <w:sz w:val="21"/>
          <w:szCs w:val="21"/>
        </w:rPr>
        <w:t>ECURITY</w:t>
      </w:r>
      <w:r>
        <w:rPr>
          <w:sz w:val="21"/>
          <w:szCs w:val="21"/>
        </w:rPr>
        <w:t xml:space="preserve"> </w:t>
      </w:r>
      <w:r>
        <w:rPr>
          <w:w w:val="101"/>
          <w:sz w:val="26"/>
          <w:szCs w:val="26"/>
        </w:rPr>
        <w:t>.......................................................................80</w:t>
      </w:r>
    </w:p>
    <w:p w:rsidR="00300549" w:rsidRDefault="00300549">
      <w:pPr>
        <w:spacing w:before="9" w:line="100" w:lineRule="exact"/>
        <w:rPr>
          <w:sz w:val="11"/>
          <w:szCs w:val="11"/>
        </w:rPr>
      </w:pPr>
    </w:p>
    <w:p w:rsidR="00300549" w:rsidRDefault="00BF290C">
      <w:pPr>
        <w:ind w:left="152"/>
        <w:rPr>
          <w:sz w:val="26"/>
          <w:szCs w:val="26"/>
        </w:rPr>
      </w:pPr>
      <w:r>
        <w:rPr>
          <w:w w:val="101"/>
          <w:sz w:val="26"/>
          <w:szCs w:val="26"/>
        </w:rPr>
        <w:t>43.</w:t>
      </w:r>
      <w:r>
        <w:rPr>
          <w:sz w:val="26"/>
          <w:szCs w:val="26"/>
        </w:rPr>
        <w:t xml:space="preserve">     </w:t>
      </w:r>
      <w:r>
        <w:rPr>
          <w:w w:val="101"/>
          <w:sz w:val="26"/>
          <w:szCs w:val="26"/>
        </w:rPr>
        <w:t>S</w:t>
      </w:r>
      <w:r>
        <w:rPr>
          <w:w w:val="103"/>
          <w:sz w:val="21"/>
          <w:szCs w:val="21"/>
        </w:rPr>
        <w:t>TANDARD</w:t>
      </w:r>
      <w:r>
        <w:rPr>
          <w:sz w:val="21"/>
          <w:szCs w:val="21"/>
        </w:rPr>
        <w:t xml:space="preserve"> </w:t>
      </w:r>
      <w:r>
        <w:rPr>
          <w:w w:val="103"/>
          <w:sz w:val="21"/>
          <w:szCs w:val="21"/>
        </w:rPr>
        <w:t>OF</w:t>
      </w:r>
      <w:r>
        <w:rPr>
          <w:sz w:val="21"/>
          <w:szCs w:val="21"/>
        </w:rPr>
        <w:t xml:space="preserve"> </w:t>
      </w:r>
      <w:r>
        <w:rPr>
          <w:w w:val="101"/>
          <w:sz w:val="26"/>
          <w:szCs w:val="26"/>
        </w:rPr>
        <w:t>P</w:t>
      </w:r>
      <w:r>
        <w:rPr>
          <w:w w:val="103"/>
          <w:sz w:val="21"/>
          <w:szCs w:val="21"/>
        </w:rPr>
        <w:t>ERFORMANCE</w:t>
      </w:r>
      <w:r>
        <w:rPr>
          <w:sz w:val="21"/>
          <w:szCs w:val="21"/>
        </w:rPr>
        <w:t xml:space="preserve"> </w:t>
      </w:r>
      <w:r>
        <w:rPr>
          <w:w w:val="101"/>
          <w:sz w:val="26"/>
          <w:szCs w:val="26"/>
        </w:rPr>
        <w:t>.................................................................81</w:t>
      </w:r>
    </w:p>
    <w:p w:rsidR="00300549" w:rsidRDefault="00300549">
      <w:pPr>
        <w:spacing w:before="6" w:line="100" w:lineRule="exact"/>
        <w:rPr>
          <w:sz w:val="11"/>
          <w:szCs w:val="11"/>
        </w:rPr>
      </w:pPr>
    </w:p>
    <w:p w:rsidR="00300549" w:rsidRDefault="00BF290C">
      <w:pPr>
        <w:ind w:left="152"/>
        <w:rPr>
          <w:sz w:val="26"/>
          <w:szCs w:val="26"/>
        </w:rPr>
      </w:pPr>
      <w:r>
        <w:rPr>
          <w:w w:val="101"/>
          <w:sz w:val="26"/>
          <w:szCs w:val="26"/>
        </w:rPr>
        <w:t>44.</w:t>
      </w:r>
      <w:r>
        <w:rPr>
          <w:sz w:val="26"/>
          <w:szCs w:val="26"/>
        </w:rPr>
        <w:t xml:space="preserve">     </w:t>
      </w:r>
      <w:r>
        <w:rPr>
          <w:w w:val="101"/>
          <w:sz w:val="26"/>
          <w:szCs w:val="26"/>
        </w:rPr>
        <w:t>C</w:t>
      </w:r>
      <w:r>
        <w:rPr>
          <w:w w:val="103"/>
          <w:sz w:val="21"/>
          <w:szCs w:val="21"/>
        </w:rPr>
        <w:t>ONSULTANT</w:t>
      </w:r>
      <w:r>
        <w:rPr>
          <w:sz w:val="21"/>
          <w:szCs w:val="21"/>
        </w:rPr>
        <w:t xml:space="preserve"> </w:t>
      </w:r>
      <w:r>
        <w:rPr>
          <w:w w:val="101"/>
          <w:sz w:val="26"/>
          <w:szCs w:val="26"/>
        </w:rPr>
        <w:t>N</w:t>
      </w:r>
      <w:r>
        <w:rPr>
          <w:w w:val="103"/>
          <w:sz w:val="21"/>
          <w:szCs w:val="21"/>
        </w:rPr>
        <w:t>OT</w:t>
      </w:r>
      <w:r>
        <w:rPr>
          <w:sz w:val="21"/>
          <w:szCs w:val="21"/>
        </w:rPr>
        <w:t xml:space="preserve"> </w:t>
      </w:r>
      <w:r>
        <w:rPr>
          <w:w w:val="103"/>
          <w:sz w:val="21"/>
          <w:szCs w:val="21"/>
        </w:rPr>
        <w:t>TO</w:t>
      </w:r>
      <w:r>
        <w:rPr>
          <w:sz w:val="21"/>
          <w:szCs w:val="21"/>
        </w:rPr>
        <w:t xml:space="preserve"> </w:t>
      </w:r>
      <w:r>
        <w:rPr>
          <w:w w:val="101"/>
          <w:sz w:val="26"/>
          <w:szCs w:val="26"/>
        </w:rPr>
        <w:t>B</w:t>
      </w:r>
      <w:r>
        <w:rPr>
          <w:w w:val="103"/>
          <w:sz w:val="21"/>
          <w:szCs w:val="21"/>
        </w:rPr>
        <w:t>ENEFIT</w:t>
      </w:r>
      <w:r>
        <w:rPr>
          <w:sz w:val="21"/>
          <w:szCs w:val="21"/>
        </w:rPr>
        <w:t xml:space="preserve"> </w:t>
      </w:r>
      <w:r>
        <w:rPr>
          <w:w w:val="103"/>
          <w:sz w:val="21"/>
          <w:szCs w:val="21"/>
        </w:rPr>
        <w:t>FROM</w:t>
      </w:r>
      <w:r>
        <w:rPr>
          <w:sz w:val="21"/>
          <w:szCs w:val="21"/>
        </w:rPr>
        <w:t xml:space="preserve"> </w:t>
      </w:r>
      <w:r>
        <w:rPr>
          <w:w w:val="101"/>
          <w:sz w:val="26"/>
          <w:szCs w:val="26"/>
        </w:rPr>
        <w:t>C</w:t>
      </w:r>
      <w:r>
        <w:rPr>
          <w:w w:val="103"/>
          <w:sz w:val="21"/>
          <w:szCs w:val="21"/>
        </w:rPr>
        <w:t>OMMISSIONS</w:t>
      </w:r>
      <w:r>
        <w:rPr>
          <w:w w:val="101"/>
          <w:sz w:val="26"/>
          <w:szCs w:val="26"/>
        </w:rPr>
        <w:t>,</w:t>
      </w:r>
      <w:r>
        <w:rPr>
          <w:sz w:val="26"/>
          <w:szCs w:val="26"/>
        </w:rPr>
        <w:t xml:space="preserve"> </w:t>
      </w:r>
      <w:r>
        <w:rPr>
          <w:w w:val="101"/>
          <w:sz w:val="26"/>
          <w:szCs w:val="26"/>
        </w:rPr>
        <w:t>D</w:t>
      </w:r>
      <w:r>
        <w:rPr>
          <w:w w:val="103"/>
          <w:sz w:val="21"/>
          <w:szCs w:val="21"/>
        </w:rPr>
        <w:t>ISCOUNTS</w:t>
      </w:r>
      <w:r>
        <w:rPr>
          <w:w w:val="101"/>
          <w:sz w:val="26"/>
          <w:szCs w:val="26"/>
        </w:rPr>
        <w:t>,</w:t>
      </w:r>
    </w:p>
    <w:p w:rsidR="00300549" w:rsidRDefault="00BF290C">
      <w:pPr>
        <w:spacing w:before="3"/>
        <w:ind w:left="829"/>
        <w:rPr>
          <w:sz w:val="26"/>
          <w:szCs w:val="26"/>
        </w:rPr>
      </w:pPr>
      <w:r>
        <w:rPr>
          <w:w w:val="103"/>
          <w:sz w:val="21"/>
          <w:szCs w:val="21"/>
        </w:rPr>
        <w:t>ETC</w:t>
      </w:r>
      <w:r>
        <w:rPr>
          <w:w w:val="101"/>
          <w:sz w:val="26"/>
          <w:szCs w:val="26"/>
        </w:rPr>
        <w:t>.........................................................................................................81</w:t>
      </w:r>
    </w:p>
    <w:p w:rsidR="00300549" w:rsidRDefault="00300549">
      <w:pPr>
        <w:spacing w:before="6" w:line="100" w:lineRule="exact"/>
        <w:rPr>
          <w:sz w:val="11"/>
          <w:szCs w:val="11"/>
        </w:rPr>
      </w:pPr>
    </w:p>
    <w:p w:rsidR="00300549" w:rsidRDefault="00BF290C">
      <w:pPr>
        <w:ind w:left="152"/>
        <w:rPr>
          <w:sz w:val="26"/>
          <w:szCs w:val="26"/>
        </w:rPr>
      </w:pPr>
      <w:r>
        <w:rPr>
          <w:w w:val="101"/>
          <w:sz w:val="26"/>
          <w:szCs w:val="26"/>
        </w:rPr>
        <w:t>45.</w:t>
      </w:r>
      <w:r>
        <w:rPr>
          <w:sz w:val="26"/>
          <w:szCs w:val="26"/>
        </w:rPr>
        <w:t xml:space="preserve">     </w:t>
      </w:r>
      <w:r>
        <w:rPr>
          <w:w w:val="101"/>
          <w:sz w:val="26"/>
          <w:szCs w:val="26"/>
        </w:rPr>
        <w:t>P</w:t>
      </w:r>
      <w:r>
        <w:rPr>
          <w:w w:val="103"/>
          <w:sz w:val="21"/>
          <w:szCs w:val="21"/>
        </w:rPr>
        <w:t>ROCUREMENT</w:t>
      </w:r>
      <w:r>
        <w:rPr>
          <w:sz w:val="21"/>
          <w:szCs w:val="21"/>
        </w:rPr>
        <w:t xml:space="preserve"> </w:t>
      </w:r>
      <w:r>
        <w:rPr>
          <w:w w:val="103"/>
          <w:sz w:val="21"/>
          <w:szCs w:val="21"/>
        </w:rPr>
        <w:t>BY</w:t>
      </w:r>
      <w:r>
        <w:rPr>
          <w:sz w:val="21"/>
          <w:szCs w:val="21"/>
        </w:rPr>
        <w:t xml:space="preserve"> </w:t>
      </w:r>
      <w:r>
        <w:rPr>
          <w:w w:val="103"/>
          <w:sz w:val="21"/>
          <w:szCs w:val="21"/>
        </w:rPr>
        <w:t>THE</w:t>
      </w:r>
      <w:r>
        <w:rPr>
          <w:sz w:val="21"/>
          <w:szCs w:val="21"/>
        </w:rPr>
        <w:t xml:space="preserve"> </w:t>
      </w:r>
      <w:r>
        <w:rPr>
          <w:w w:val="101"/>
          <w:sz w:val="26"/>
          <w:szCs w:val="26"/>
        </w:rPr>
        <w:t>C</w:t>
      </w:r>
      <w:r>
        <w:rPr>
          <w:w w:val="103"/>
          <w:sz w:val="21"/>
          <w:szCs w:val="21"/>
        </w:rPr>
        <w:t>ONSULTANT</w:t>
      </w:r>
      <w:r>
        <w:rPr>
          <w:w w:val="101"/>
          <w:sz w:val="26"/>
          <w:szCs w:val="26"/>
        </w:rPr>
        <w:t>......................................................82</w:t>
      </w:r>
    </w:p>
    <w:p w:rsidR="00300549" w:rsidRDefault="00300549">
      <w:pPr>
        <w:spacing w:before="6" w:line="100" w:lineRule="exact"/>
        <w:rPr>
          <w:sz w:val="11"/>
          <w:szCs w:val="11"/>
        </w:rPr>
      </w:pPr>
    </w:p>
    <w:p w:rsidR="00300549" w:rsidRDefault="00BF290C">
      <w:pPr>
        <w:ind w:left="152"/>
        <w:rPr>
          <w:sz w:val="26"/>
          <w:szCs w:val="26"/>
        </w:rPr>
      </w:pPr>
      <w:r>
        <w:rPr>
          <w:w w:val="101"/>
          <w:sz w:val="26"/>
          <w:szCs w:val="26"/>
        </w:rPr>
        <w:t>46.</w:t>
      </w:r>
      <w:r>
        <w:rPr>
          <w:sz w:val="26"/>
          <w:szCs w:val="26"/>
        </w:rPr>
        <w:t xml:space="preserve">     </w:t>
      </w:r>
      <w:r>
        <w:rPr>
          <w:w w:val="101"/>
          <w:sz w:val="26"/>
          <w:szCs w:val="26"/>
        </w:rPr>
        <w:t>S</w:t>
      </w:r>
      <w:r>
        <w:rPr>
          <w:w w:val="103"/>
          <w:sz w:val="21"/>
          <w:szCs w:val="21"/>
        </w:rPr>
        <w:t>PECIFICATIONS</w:t>
      </w:r>
      <w:r>
        <w:rPr>
          <w:sz w:val="21"/>
          <w:szCs w:val="21"/>
        </w:rPr>
        <w:t xml:space="preserve"> </w:t>
      </w:r>
      <w:r>
        <w:rPr>
          <w:w w:val="103"/>
          <w:sz w:val="21"/>
          <w:szCs w:val="21"/>
        </w:rPr>
        <w:t>AND</w:t>
      </w:r>
      <w:r>
        <w:rPr>
          <w:sz w:val="21"/>
          <w:szCs w:val="21"/>
        </w:rPr>
        <w:t xml:space="preserve"> </w:t>
      </w:r>
      <w:r>
        <w:rPr>
          <w:w w:val="101"/>
          <w:sz w:val="26"/>
          <w:szCs w:val="26"/>
        </w:rPr>
        <w:t>D</w:t>
      </w:r>
      <w:r>
        <w:rPr>
          <w:w w:val="103"/>
          <w:sz w:val="21"/>
          <w:szCs w:val="21"/>
        </w:rPr>
        <w:t>ESIGNS</w:t>
      </w:r>
      <w:r>
        <w:rPr>
          <w:sz w:val="21"/>
          <w:szCs w:val="21"/>
        </w:rPr>
        <w:t xml:space="preserve"> </w:t>
      </w:r>
      <w:r>
        <w:rPr>
          <w:w w:val="101"/>
          <w:sz w:val="26"/>
          <w:szCs w:val="26"/>
        </w:rPr>
        <w:t>................................................................82</w:t>
      </w:r>
    </w:p>
    <w:p w:rsidR="00300549" w:rsidRDefault="00300549">
      <w:pPr>
        <w:spacing w:before="6" w:line="100" w:lineRule="exact"/>
        <w:rPr>
          <w:sz w:val="11"/>
          <w:szCs w:val="11"/>
        </w:rPr>
      </w:pPr>
    </w:p>
    <w:p w:rsidR="00300549" w:rsidRDefault="00BF290C">
      <w:pPr>
        <w:ind w:left="152"/>
        <w:rPr>
          <w:sz w:val="26"/>
          <w:szCs w:val="26"/>
        </w:rPr>
      </w:pPr>
      <w:r>
        <w:rPr>
          <w:w w:val="101"/>
          <w:sz w:val="26"/>
          <w:szCs w:val="26"/>
        </w:rPr>
        <w:t>47.</w:t>
      </w:r>
      <w:r>
        <w:rPr>
          <w:sz w:val="26"/>
          <w:szCs w:val="26"/>
        </w:rPr>
        <w:t xml:space="preserve">     </w:t>
      </w:r>
      <w:r>
        <w:rPr>
          <w:w w:val="101"/>
          <w:sz w:val="26"/>
          <w:szCs w:val="26"/>
        </w:rPr>
        <w:t>R</w:t>
      </w:r>
      <w:r>
        <w:rPr>
          <w:w w:val="103"/>
          <w:sz w:val="21"/>
          <w:szCs w:val="21"/>
        </w:rPr>
        <w:t>EPORTS</w:t>
      </w:r>
      <w:r>
        <w:rPr>
          <w:w w:val="101"/>
          <w:sz w:val="26"/>
          <w:szCs w:val="26"/>
        </w:rPr>
        <w:t>.................................................................................................82</w:t>
      </w:r>
    </w:p>
    <w:p w:rsidR="00300549" w:rsidRDefault="00300549">
      <w:pPr>
        <w:spacing w:before="9" w:line="100" w:lineRule="exact"/>
        <w:rPr>
          <w:sz w:val="11"/>
          <w:szCs w:val="11"/>
        </w:rPr>
      </w:pPr>
    </w:p>
    <w:p w:rsidR="00300549" w:rsidRDefault="00BF290C">
      <w:pPr>
        <w:ind w:left="152"/>
        <w:rPr>
          <w:sz w:val="21"/>
          <w:szCs w:val="21"/>
        </w:rPr>
      </w:pPr>
      <w:r>
        <w:rPr>
          <w:w w:val="101"/>
          <w:sz w:val="26"/>
          <w:szCs w:val="26"/>
        </w:rPr>
        <w:t>48.</w:t>
      </w:r>
      <w:r>
        <w:rPr>
          <w:sz w:val="26"/>
          <w:szCs w:val="26"/>
        </w:rPr>
        <w:t xml:space="preserve">     </w:t>
      </w:r>
      <w:r>
        <w:rPr>
          <w:w w:val="101"/>
          <w:sz w:val="26"/>
          <w:szCs w:val="26"/>
        </w:rPr>
        <w:t>A</w:t>
      </w:r>
      <w:r>
        <w:rPr>
          <w:w w:val="103"/>
          <w:sz w:val="21"/>
          <w:szCs w:val="21"/>
        </w:rPr>
        <w:t>SSISTANCE</w:t>
      </w:r>
      <w:r>
        <w:rPr>
          <w:sz w:val="21"/>
          <w:szCs w:val="21"/>
        </w:rPr>
        <w:t xml:space="preserve"> </w:t>
      </w:r>
      <w:r>
        <w:rPr>
          <w:w w:val="103"/>
          <w:sz w:val="21"/>
          <w:szCs w:val="21"/>
        </w:rPr>
        <w:t>BY</w:t>
      </w:r>
      <w:r>
        <w:rPr>
          <w:sz w:val="21"/>
          <w:szCs w:val="21"/>
        </w:rPr>
        <w:t xml:space="preserve"> </w:t>
      </w:r>
      <w:r>
        <w:rPr>
          <w:w w:val="103"/>
          <w:sz w:val="21"/>
          <w:szCs w:val="21"/>
        </w:rPr>
        <w:t>THE</w:t>
      </w:r>
      <w:r>
        <w:rPr>
          <w:sz w:val="21"/>
          <w:szCs w:val="21"/>
        </w:rPr>
        <w:t xml:space="preserve"> </w:t>
      </w:r>
      <w:r>
        <w:rPr>
          <w:w w:val="101"/>
          <w:sz w:val="26"/>
          <w:szCs w:val="26"/>
        </w:rPr>
        <w:t>P</w:t>
      </w:r>
      <w:r>
        <w:rPr>
          <w:w w:val="103"/>
          <w:sz w:val="21"/>
          <w:szCs w:val="21"/>
        </w:rPr>
        <w:t>ROCURING</w:t>
      </w:r>
      <w:r>
        <w:rPr>
          <w:sz w:val="21"/>
          <w:szCs w:val="21"/>
        </w:rPr>
        <w:t xml:space="preserve"> </w:t>
      </w:r>
      <w:r>
        <w:rPr>
          <w:w w:val="101"/>
          <w:sz w:val="26"/>
          <w:szCs w:val="26"/>
        </w:rPr>
        <w:t>E</w:t>
      </w:r>
      <w:r>
        <w:rPr>
          <w:w w:val="103"/>
          <w:sz w:val="21"/>
          <w:szCs w:val="21"/>
        </w:rPr>
        <w:t>NTITY</w:t>
      </w:r>
      <w:r>
        <w:rPr>
          <w:sz w:val="21"/>
          <w:szCs w:val="21"/>
        </w:rPr>
        <w:t xml:space="preserve"> </w:t>
      </w:r>
      <w:r>
        <w:rPr>
          <w:w w:val="103"/>
          <w:sz w:val="21"/>
          <w:szCs w:val="21"/>
        </w:rPr>
        <w:t>ON</w:t>
      </w:r>
      <w:r>
        <w:rPr>
          <w:sz w:val="21"/>
          <w:szCs w:val="21"/>
        </w:rPr>
        <w:t xml:space="preserve"> </w:t>
      </w:r>
      <w:r>
        <w:rPr>
          <w:w w:val="101"/>
          <w:sz w:val="26"/>
          <w:szCs w:val="26"/>
        </w:rPr>
        <w:t>G</w:t>
      </w:r>
      <w:r>
        <w:rPr>
          <w:w w:val="103"/>
          <w:sz w:val="21"/>
          <w:szCs w:val="21"/>
        </w:rPr>
        <w:t>OVERNMENT</w:t>
      </w:r>
    </w:p>
    <w:p w:rsidR="00300549" w:rsidRDefault="00BF290C">
      <w:pPr>
        <w:spacing w:before="3"/>
        <w:ind w:left="829"/>
        <w:rPr>
          <w:sz w:val="26"/>
          <w:szCs w:val="26"/>
        </w:rPr>
      </w:pPr>
      <w:r>
        <w:rPr>
          <w:w w:val="101"/>
          <w:sz w:val="26"/>
          <w:szCs w:val="26"/>
        </w:rPr>
        <w:t>R</w:t>
      </w:r>
      <w:r>
        <w:rPr>
          <w:w w:val="103"/>
          <w:sz w:val="21"/>
          <w:szCs w:val="21"/>
        </w:rPr>
        <w:t>EQUIREMENTS</w:t>
      </w:r>
      <w:r>
        <w:rPr>
          <w:sz w:val="21"/>
          <w:szCs w:val="21"/>
        </w:rPr>
        <w:t xml:space="preserve"> </w:t>
      </w:r>
      <w:r>
        <w:rPr>
          <w:w w:val="101"/>
          <w:sz w:val="26"/>
          <w:szCs w:val="26"/>
        </w:rPr>
        <w:t>......................................................................................82</w:t>
      </w:r>
    </w:p>
    <w:p w:rsidR="00300549" w:rsidRDefault="00300549">
      <w:pPr>
        <w:spacing w:before="4" w:line="100" w:lineRule="exact"/>
        <w:rPr>
          <w:sz w:val="11"/>
          <w:szCs w:val="11"/>
        </w:rPr>
      </w:pPr>
    </w:p>
    <w:p w:rsidR="00300549" w:rsidRDefault="00BF290C">
      <w:pPr>
        <w:ind w:left="152"/>
        <w:rPr>
          <w:sz w:val="26"/>
          <w:szCs w:val="26"/>
        </w:rPr>
      </w:pPr>
      <w:r>
        <w:rPr>
          <w:w w:val="101"/>
          <w:sz w:val="26"/>
          <w:szCs w:val="26"/>
        </w:rPr>
        <w:t>49.</w:t>
      </w:r>
      <w:r>
        <w:rPr>
          <w:sz w:val="26"/>
          <w:szCs w:val="26"/>
        </w:rPr>
        <w:t xml:space="preserve">     </w:t>
      </w:r>
      <w:r>
        <w:rPr>
          <w:w w:val="101"/>
          <w:sz w:val="26"/>
          <w:szCs w:val="26"/>
        </w:rPr>
        <w:t>A</w:t>
      </w:r>
      <w:r>
        <w:rPr>
          <w:w w:val="103"/>
          <w:sz w:val="21"/>
          <w:szCs w:val="21"/>
        </w:rPr>
        <w:t>CCESS</w:t>
      </w:r>
      <w:r>
        <w:rPr>
          <w:sz w:val="21"/>
          <w:szCs w:val="21"/>
        </w:rPr>
        <w:t xml:space="preserve"> </w:t>
      </w:r>
      <w:r>
        <w:rPr>
          <w:w w:val="103"/>
          <w:sz w:val="21"/>
          <w:szCs w:val="21"/>
        </w:rPr>
        <w:t>TO</w:t>
      </w:r>
      <w:r>
        <w:rPr>
          <w:sz w:val="21"/>
          <w:szCs w:val="21"/>
        </w:rPr>
        <w:t xml:space="preserve"> </w:t>
      </w:r>
      <w:r>
        <w:rPr>
          <w:w w:val="101"/>
          <w:sz w:val="26"/>
          <w:szCs w:val="26"/>
        </w:rPr>
        <w:t>L</w:t>
      </w:r>
      <w:r>
        <w:rPr>
          <w:w w:val="103"/>
          <w:sz w:val="21"/>
          <w:szCs w:val="21"/>
        </w:rPr>
        <w:t>AND</w:t>
      </w:r>
      <w:r>
        <w:rPr>
          <w:w w:val="101"/>
          <w:sz w:val="26"/>
          <w:szCs w:val="26"/>
        </w:rPr>
        <w:t>....................................................................................83</w:t>
      </w:r>
    </w:p>
    <w:p w:rsidR="00300549" w:rsidRDefault="00300549">
      <w:pPr>
        <w:spacing w:before="6" w:line="100" w:lineRule="exact"/>
        <w:rPr>
          <w:sz w:val="11"/>
          <w:szCs w:val="11"/>
        </w:rPr>
      </w:pPr>
    </w:p>
    <w:p w:rsidR="00300549" w:rsidRDefault="00BF290C">
      <w:pPr>
        <w:ind w:left="152"/>
        <w:rPr>
          <w:sz w:val="26"/>
          <w:szCs w:val="26"/>
        </w:rPr>
      </w:pPr>
      <w:r>
        <w:rPr>
          <w:w w:val="101"/>
          <w:sz w:val="26"/>
          <w:szCs w:val="26"/>
        </w:rPr>
        <w:t>50.</w:t>
      </w:r>
      <w:r>
        <w:rPr>
          <w:sz w:val="26"/>
          <w:szCs w:val="26"/>
        </w:rPr>
        <w:t xml:space="preserve">     </w:t>
      </w:r>
      <w:r>
        <w:rPr>
          <w:w w:val="101"/>
          <w:sz w:val="26"/>
          <w:szCs w:val="26"/>
        </w:rPr>
        <w:t>S</w:t>
      </w:r>
      <w:r>
        <w:rPr>
          <w:w w:val="103"/>
          <w:sz w:val="21"/>
          <w:szCs w:val="21"/>
        </w:rPr>
        <w:t>UBCONTRACT</w:t>
      </w:r>
      <w:r>
        <w:rPr>
          <w:w w:val="101"/>
          <w:sz w:val="26"/>
          <w:szCs w:val="26"/>
        </w:rPr>
        <w:t>........................................................................................83</w:t>
      </w:r>
    </w:p>
    <w:p w:rsidR="00300549" w:rsidRDefault="00300549">
      <w:pPr>
        <w:spacing w:before="6" w:line="100" w:lineRule="exact"/>
        <w:rPr>
          <w:sz w:val="11"/>
          <w:szCs w:val="11"/>
        </w:rPr>
      </w:pPr>
    </w:p>
    <w:p w:rsidR="00300549" w:rsidRDefault="00BF290C">
      <w:pPr>
        <w:ind w:left="152"/>
        <w:rPr>
          <w:sz w:val="26"/>
          <w:szCs w:val="26"/>
        </w:rPr>
      </w:pPr>
      <w:r>
        <w:rPr>
          <w:w w:val="101"/>
          <w:sz w:val="26"/>
          <w:szCs w:val="26"/>
        </w:rPr>
        <w:t>51.</w:t>
      </w:r>
      <w:r>
        <w:rPr>
          <w:sz w:val="26"/>
          <w:szCs w:val="26"/>
        </w:rPr>
        <w:t xml:space="preserve">     </w:t>
      </w:r>
      <w:r>
        <w:rPr>
          <w:w w:val="101"/>
          <w:sz w:val="26"/>
          <w:szCs w:val="26"/>
        </w:rPr>
        <w:t>A</w:t>
      </w:r>
      <w:r>
        <w:rPr>
          <w:w w:val="103"/>
          <w:sz w:val="21"/>
          <w:szCs w:val="21"/>
        </w:rPr>
        <w:t>CCOUNTING</w:t>
      </w:r>
      <w:r>
        <w:rPr>
          <w:w w:val="101"/>
          <w:sz w:val="26"/>
          <w:szCs w:val="26"/>
        </w:rPr>
        <w:t>,</w:t>
      </w:r>
      <w:r>
        <w:rPr>
          <w:sz w:val="26"/>
          <w:szCs w:val="26"/>
        </w:rPr>
        <w:t xml:space="preserve"> </w:t>
      </w:r>
      <w:r>
        <w:rPr>
          <w:w w:val="101"/>
          <w:sz w:val="26"/>
          <w:szCs w:val="26"/>
        </w:rPr>
        <w:t>I</w:t>
      </w:r>
      <w:r>
        <w:rPr>
          <w:w w:val="103"/>
          <w:sz w:val="21"/>
          <w:szCs w:val="21"/>
        </w:rPr>
        <w:t>NSPECTION</w:t>
      </w:r>
      <w:r>
        <w:rPr>
          <w:sz w:val="21"/>
          <w:szCs w:val="21"/>
        </w:rPr>
        <w:t xml:space="preserve"> </w:t>
      </w:r>
      <w:r>
        <w:rPr>
          <w:w w:val="103"/>
          <w:sz w:val="21"/>
          <w:szCs w:val="21"/>
        </w:rPr>
        <w:t>AND</w:t>
      </w:r>
      <w:r>
        <w:rPr>
          <w:sz w:val="21"/>
          <w:szCs w:val="21"/>
        </w:rPr>
        <w:t xml:space="preserve"> </w:t>
      </w:r>
      <w:r>
        <w:rPr>
          <w:w w:val="101"/>
          <w:sz w:val="26"/>
          <w:szCs w:val="26"/>
        </w:rPr>
        <w:t>A</w:t>
      </w:r>
      <w:r>
        <w:rPr>
          <w:w w:val="103"/>
          <w:sz w:val="21"/>
          <w:szCs w:val="21"/>
        </w:rPr>
        <w:t>UDITING</w:t>
      </w:r>
      <w:r>
        <w:rPr>
          <w:sz w:val="21"/>
          <w:szCs w:val="21"/>
        </w:rPr>
        <w:t xml:space="preserve"> </w:t>
      </w:r>
      <w:r>
        <w:rPr>
          <w:w w:val="101"/>
          <w:sz w:val="26"/>
          <w:szCs w:val="26"/>
        </w:rPr>
        <w:t>..............................................83</w:t>
      </w:r>
    </w:p>
    <w:p w:rsidR="00300549" w:rsidRDefault="00300549">
      <w:pPr>
        <w:spacing w:before="6" w:line="100" w:lineRule="exact"/>
        <w:rPr>
          <w:sz w:val="11"/>
          <w:szCs w:val="11"/>
        </w:rPr>
      </w:pPr>
    </w:p>
    <w:p w:rsidR="00300549" w:rsidRDefault="00BF290C">
      <w:pPr>
        <w:ind w:left="152"/>
        <w:rPr>
          <w:sz w:val="26"/>
          <w:szCs w:val="26"/>
        </w:rPr>
      </w:pPr>
      <w:r>
        <w:rPr>
          <w:w w:val="101"/>
          <w:sz w:val="26"/>
          <w:szCs w:val="26"/>
        </w:rPr>
        <w:t>52.</w:t>
      </w:r>
      <w:r>
        <w:rPr>
          <w:sz w:val="26"/>
          <w:szCs w:val="26"/>
        </w:rPr>
        <w:t xml:space="preserve">     </w:t>
      </w:r>
      <w:r>
        <w:rPr>
          <w:w w:val="101"/>
          <w:sz w:val="26"/>
          <w:szCs w:val="26"/>
        </w:rPr>
        <w:t>C</w:t>
      </w:r>
      <w:r>
        <w:rPr>
          <w:w w:val="103"/>
          <w:sz w:val="21"/>
          <w:szCs w:val="21"/>
        </w:rPr>
        <w:t>ONTRACT</w:t>
      </w:r>
      <w:r>
        <w:rPr>
          <w:sz w:val="21"/>
          <w:szCs w:val="21"/>
        </w:rPr>
        <w:t xml:space="preserve"> </w:t>
      </w:r>
      <w:r>
        <w:rPr>
          <w:w w:val="101"/>
          <w:sz w:val="26"/>
          <w:szCs w:val="26"/>
        </w:rPr>
        <w:t>C</w:t>
      </w:r>
      <w:r>
        <w:rPr>
          <w:w w:val="103"/>
          <w:sz w:val="21"/>
          <w:szCs w:val="21"/>
        </w:rPr>
        <w:t>OST</w:t>
      </w:r>
      <w:r>
        <w:rPr>
          <w:sz w:val="21"/>
          <w:szCs w:val="21"/>
        </w:rPr>
        <w:t xml:space="preserve"> </w:t>
      </w:r>
      <w:r>
        <w:rPr>
          <w:w w:val="101"/>
          <w:sz w:val="26"/>
          <w:szCs w:val="26"/>
        </w:rPr>
        <w:t>....................................................................................84</w:t>
      </w:r>
    </w:p>
    <w:p w:rsidR="00300549" w:rsidRDefault="00300549">
      <w:pPr>
        <w:spacing w:before="9" w:line="100" w:lineRule="exact"/>
        <w:rPr>
          <w:sz w:val="11"/>
          <w:szCs w:val="11"/>
        </w:rPr>
      </w:pPr>
    </w:p>
    <w:p w:rsidR="00300549" w:rsidRDefault="00BF290C">
      <w:pPr>
        <w:ind w:left="152"/>
        <w:rPr>
          <w:sz w:val="26"/>
          <w:szCs w:val="26"/>
        </w:rPr>
      </w:pPr>
      <w:r>
        <w:rPr>
          <w:w w:val="101"/>
          <w:sz w:val="26"/>
          <w:szCs w:val="26"/>
        </w:rPr>
        <w:t>53.</w:t>
      </w:r>
      <w:r>
        <w:rPr>
          <w:sz w:val="26"/>
          <w:szCs w:val="26"/>
        </w:rPr>
        <w:t xml:space="preserve">     </w:t>
      </w:r>
      <w:r>
        <w:rPr>
          <w:w w:val="101"/>
          <w:sz w:val="26"/>
          <w:szCs w:val="26"/>
        </w:rPr>
        <w:t>R</w:t>
      </w:r>
      <w:r>
        <w:rPr>
          <w:w w:val="103"/>
          <w:sz w:val="21"/>
          <w:szCs w:val="21"/>
        </w:rPr>
        <w:t>EMUNERATION</w:t>
      </w:r>
      <w:r>
        <w:rPr>
          <w:sz w:val="21"/>
          <w:szCs w:val="21"/>
        </w:rPr>
        <w:t xml:space="preserve"> </w:t>
      </w:r>
      <w:r>
        <w:rPr>
          <w:w w:val="103"/>
          <w:sz w:val="21"/>
          <w:szCs w:val="21"/>
        </w:rPr>
        <w:t>AND</w:t>
      </w:r>
      <w:r>
        <w:rPr>
          <w:sz w:val="21"/>
          <w:szCs w:val="21"/>
        </w:rPr>
        <w:t xml:space="preserve"> </w:t>
      </w:r>
      <w:r>
        <w:rPr>
          <w:w w:val="101"/>
          <w:sz w:val="26"/>
          <w:szCs w:val="26"/>
        </w:rPr>
        <w:t>R</w:t>
      </w:r>
      <w:r>
        <w:rPr>
          <w:w w:val="103"/>
          <w:sz w:val="21"/>
          <w:szCs w:val="21"/>
        </w:rPr>
        <w:t>EIMBURSABLE</w:t>
      </w:r>
      <w:r>
        <w:rPr>
          <w:sz w:val="21"/>
          <w:szCs w:val="21"/>
        </w:rPr>
        <w:t xml:space="preserve"> </w:t>
      </w:r>
      <w:r>
        <w:rPr>
          <w:w w:val="101"/>
          <w:sz w:val="26"/>
          <w:szCs w:val="26"/>
        </w:rPr>
        <w:t>E</w:t>
      </w:r>
      <w:r>
        <w:rPr>
          <w:w w:val="103"/>
          <w:sz w:val="21"/>
          <w:szCs w:val="21"/>
        </w:rPr>
        <w:t>XPENDITURES</w:t>
      </w:r>
      <w:r>
        <w:rPr>
          <w:sz w:val="21"/>
          <w:szCs w:val="21"/>
        </w:rPr>
        <w:t xml:space="preserve"> </w:t>
      </w:r>
      <w:r>
        <w:rPr>
          <w:w w:val="101"/>
          <w:sz w:val="26"/>
          <w:szCs w:val="26"/>
        </w:rPr>
        <w:t>.............................84</w:t>
      </w:r>
    </w:p>
    <w:p w:rsidR="00300549" w:rsidRDefault="00300549">
      <w:pPr>
        <w:spacing w:before="6" w:line="100" w:lineRule="exact"/>
        <w:rPr>
          <w:sz w:val="11"/>
          <w:szCs w:val="11"/>
        </w:rPr>
      </w:pPr>
    </w:p>
    <w:p w:rsidR="00300549" w:rsidRDefault="00BF290C">
      <w:pPr>
        <w:ind w:left="152"/>
        <w:rPr>
          <w:sz w:val="26"/>
          <w:szCs w:val="26"/>
        </w:rPr>
      </w:pPr>
      <w:r>
        <w:rPr>
          <w:w w:val="101"/>
          <w:sz w:val="26"/>
          <w:szCs w:val="26"/>
        </w:rPr>
        <w:t>54.</w:t>
      </w:r>
      <w:r>
        <w:rPr>
          <w:sz w:val="26"/>
          <w:szCs w:val="26"/>
        </w:rPr>
        <w:t xml:space="preserve">     </w:t>
      </w:r>
      <w:r>
        <w:rPr>
          <w:w w:val="101"/>
          <w:sz w:val="26"/>
          <w:szCs w:val="26"/>
        </w:rPr>
        <w:t>F</w:t>
      </w:r>
      <w:r>
        <w:rPr>
          <w:w w:val="103"/>
          <w:sz w:val="21"/>
          <w:szCs w:val="21"/>
        </w:rPr>
        <w:t>INAL</w:t>
      </w:r>
      <w:r>
        <w:rPr>
          <w:sz w:val="21"/>
          <w:szCs w:val="21"/>
        </w:rPr>
        <w:t xml:space="preserve"> </w:t>
      </w:r>
      <w:r>
        <w:rPr>
          <w:w w:val="101"/>
          <w:sz w:val="26"/>
          <w:szCs w:val="26"/>
        </w:rPr>
        <w:t>P</w:t>
      </w:r>
      <w:r>
        <w:rPr>
          <w:w w:val="103"/>
          <w:sz w:val="21"/>
          <w:szCs w:val="21"/>
        </w:rPr>
        <w:t>AYMENT</w:t>
      </w:r>
      <w:r>
        <w:rPr>
          <w:sz w:val="21"/>
          <w:szCs w:val="21"/>
        </w:rPr>
        <w:t xml:space="preserve"> </w:t>
      </w:r>
      <w:r>
        <w:rPr>
          <w:w w:val="101"/>
          <w:sz w:val="26"/>
          <w:szCs w:val="26"/>
        </w:rPr>
        <w:t>.....................................................................................85</w:t>
      </w:r>
    </w:p>
    <w:p w:rsidR="00300549" w:rsidRDefault="00300549">
      <w:pPr>
        <w:spacing w:before="6" w:line="100" w:lineRule="exact"/>
        <w:rPr>
          <w:sz w:val="11"/>
          <w:szCs w:val="11"/>
        </w:rPr>
      </w:pPr>
    </w:p>
    <w:p w:rsidR="00300549" w:rsidRDefault="00BF290C">
      <w:pPr>
        <w:ind w:left="152"/>
        <w:rPr>
          <w:sz w:val="26"/>
          <w:szCs w:val="26"/>
        </w:rPr>
      </w:pPr>
      <w:r>
        <w:rPr>
          <w:w w:val="101"/>
          <w:sz w:val="26"/>
          <w:szCs w:val="26"/>
        </w:rPr>
        <w:t>55.</w:t>
      </w:r>
      <w:r>
        <w:rPr>
          <w:sz w:val="26"/>
          <w:szCs w:val="26"/>
        </w:rPr>
        <w:t xml:space="preserve">     </w:t>
      </w:r>
      <w:r>
        <w:rPr>
          <w:w w:val="101"/>
          <w:sz w:val="26"/>
          <w:szCs w:val="26"/>
        </w:rPr>
        <w:t>L</w:t>
      </w:r>
      <w:r>
        <w:rPr>
          <w:w w:val="103"/>
          <w:sz w:val="21"/>
          <w:szCs w:val="21"/>
        </w:rPr>
        <w:t>UMP</w:t>
      </w:r>
      <w:r>
        <w:rPr>
          <w:sz w:val="21"/>
          <w:szCs w:val="21"/>
        </w:rPr>
        <w:t xml:space="preserve"> </w:t>
      </w:r>
      <w:r>
        <w:rPr>
          <w:w w:val="101"/>
          <w:sz w:val="26"/>
          <w:szCs w:val="26"/>
        </w:rPr>
        <w:t>S</w:t>
      </w:r>
      <w:r>
        <w:rPr>
          <w:w w:val="103"/>
          <w:sz w:val="21"/>
          <w:szCs w:val="21"/>
        </w:rPr>
        <w:t>UM</w:t>
      </w:r>
      <w:r>
        <w:rPr>
          <w:sz w:val="21"/>
          <w:szCs w:val="21"/>
        </w:rPr>
        <w:t xml:space="preserve"> </w:t>
      </w:r>
      <w:r>
        <w:rPr>
          <w:w w:val="101"/>
          <w:sz w:val="26"/>
          <w:szCs w:val="26"/>
        </w:rPr>
        <w:t>C</w:t>
      </w:r>
      <w:r>
        <w:rPr>
          <w:w w:val="103"/>
          <w:sz w:val="21"/>
          <w:szCs w:val="21"/>
        </w:rPr>
        <w:t>ONTRACTS</w:t>
      </w:r>
      <w:r>
        <w:rPr>
          <w:sz w:val="21"/>
          <w:szCs w:val="21"/>
        </w:rPr>
        <w:t xml:space="preserve"> </w:t>
      </w:r>
      <w:r>
        <w:rPr>
          <w:w w:val="101"/>
          <w:sz w:val="26"/>
          <w:szCs w:val="26"/>
        </w:rPr>
        <w:t>..........................................................................86</w:t>
      </w:r>
    </w:p>
    <w:p w:rsidR="00300549" w:rsidRDefault="00300549">
      <w:pPr>
        <w:spacing w:before="6" w:line="100" w:lineRule="exact"/>
        <w:rPr>
          <w:sz w:val="11"/>
          <w:szCs w:val="11"/>
        </w:rPr>
      </w:pPr>
    </w:p>
    <w:p w:rsidR="00300549" w:rsidRDefault="00BF290C">
      <w:pPr>
        <w:ind w:left="152"/>
        <w:rPr>
          <w:sz w:val="26"/>
          <w:szCs w:val="26"/>
        </w:rPr>
        <w:sectPr w:rsidR="00300549">
          <w:footerReference w:type="default" r:id="rId23"/>
          <w:pgSz w:w="12240" w:h="15840"/>
          <w:pgMar w:top="1280" w:right="1720" w:bottom="280" w:left="1720" w:header="0" w:footer="906" w:gutter="0"/>
          <w:pgNumType w:start="69"/>
          <w:cols w:space="720"/>
        </w:sectPr>
      </w:pPr>
      <w:r>
        <w:rPr>
          <w:w w:val="101"/>
          <w:sz w:val="26"/>
          <w:szCs w:val="26"/>
        </w:rPr>
        <w:t>56.</w:t>
      </w:r>
      <w:r>
        <w:rPr>
          <w:sz w:val="26"/>
          <w:szCs w:val="26"/>
        </w:rPr>
        <w:t xml:space="preserve">     </w:t>
      </w:r>
      <w:r>
        <w:rPr>
          <w:w w:val="101"/>
          <w:sz w:val="26"/>
          <w:szCs w:val="26"/>
        </w:rPr>
        <w:t>L</w:t>
      </w:r>
      <w:r>
        <w:rPr>
          <w:w w:val="103"/>
          <w:sz w:val="21"/>
          <w:szCs w:val="21"/>
        </w:rPr>
        <w:t>IQUIDATED</w:t>
      </w:r>
      <w:r>
        <w:rPr>
          <w:sz w:val="21"/>
          <w:szCs w:val="21"/>
        </w:rPr>
        <w:t xml:space="preserve"> </w:t>
      </w:r>
      <w:r>
        <w:rPr>
          <w:w w:val="101"/>
          <w:sz w:val="26"/>
          <w:szCs w:val="26"/>
        </w:rPr>
        <w:t>D</w:t>
      </w:r>
      <w:r>
        <w:rPr>
          <w:w w:val="103"/>
          <w:sz w:val="21"/>
          <w:szCs w:val="21"/>
        </w:rPr>
        <w:t>AMAGES</w:t>
      </w:r>
      <w:r>
        <w:rPr>
          <w:sz w:val="21"/>
          <w:szCs w:val="21"/>
        </w:rPr>
        <w:t xml:space="preserve"> </w:t>
      </w:r>
      <w:r>
        <w:rPr>
          <w:w w:val="103"/>
          <w:sz w:val="21"/>
          <w:szCs w:val="21"/>
        </w:rPr>
        <w:t>FOR</w:t>
      </w:r>
      <w:r>
        <w:rPr>
          <w:sz w:val="21"/>
          <w:szCs w:val="21"/>
        </w:rPr>
        <w:t xml:space="preserve"> </w:t>
      </w:r>
      <w:r>
        <w:rPr>
          <w:w w:val="101"/>
          <w:sz w:val="26"/>
          <w:szCs w:val="26"/>
        </w:rPr>
        <w:t>D</w:t>
      </w:r>
      <w:r>
        <w:rPr>
          <w:w w:val="103"/>
          <w:sz w:val="21"/>
          <w:szCs w:val="21"/>
        </w:rPr>
        <w:t>ELAY</w:t>
      </w:r>
      <w:r>
        <w:rPr>
          <w:sz w:val="21"/>
          <w:szCs w:val="21"/>
        </w:rPr>
        <w:t xml:space="preserve"> </w:t>
      </w:r>
      <w:r>
        <w:rPr>
          <w:w w:val="101"/>
          <w:sz w:val="26"/>
          <w:szCs w:val="26"/>
        </w:rPr>
        <w:t>........................................................86</w:t>
      </w:r>
    </w:p>
    <w:p w:rsidR="00300549" w:rsidRDefault="00BF290C">
      <w:pPr>
        <w:spacing w:before="55"/>
        <w:ind w:left="152"/>
        <w:rPr>
          <w:sz w:val="26"/>
          <w:szCs w:val="26"/>
        </w:rPr>
      </w:pPr>
      <w:r>
        <w:rPr>
          <w:b/>
          <w:w w:val="101"/>
          <w:sz w:val="26"/>
          <w:szCs w:val="26"/>
        </w:rPr>
        <w:lastRenderedPageBreak/>
        <w:t>1.</w:t>
      </w:r>
      <w:r>
        <w:rPr>
          <w:b/>
          <w:sz w:val="26"/>
          <w:szCs w:val="26"/>
        </w:rPr>
        <w:t xml:space="preserve">       </w:t>
      </w:r>
      <w:r>
        <w:rPr>
          <w:b/>
          <w:w w:val="101"/>
          <w:sz w:val="26"/>
          <w:szCs w:val="26"/>
        </w:rPr>
        <w:t>Definitions</w:t>
      </w:r>
    </w:p>
    <w:p w:rsidR="00300549" w:rsidRDefault="00300549">
      <w:pPr>
        <w:spacing w:before="3" w:line="220" w:lineRule="exact"/>
        <w:rPr>
          <w:sz w:val="22"/>
          <w:szCs w:val="22"/>
        </w:rPr>
      </w:pPr>
    </w:p>
    <w:p w:rsidR="00300549" w:rsidRDefault="00BF290C">
      <w:pPr>
        <w:spacing w:line="245" w:lineRule="auto"/>
        <w:ind w:left="1506" w:right="126" w:hanging="677"/>
        <w:rPr>
          <w:sz w:val="23"/>
          <w:szCs w:val="23"/>
        </w:rPr>
      </w:pPr>
      <w:r>
        <w:rPr>
          <w:w w:val="102"/>
          <w:sz w:val="23"/>
          <w:szCs w:val="23"/>
        </w:rPr>
        <w:t>1.1.</w:t>
      </w:r>
      <w:r>
        <w:rPr>
          <w:sz w:val="23"/>
          <w:szCs w:val="23"/>
        </w:rPr>
        <w:t xml:space="preserve">      </w:t>
      </w:r>
      <w:r>
        <w:rPr>
          <w:w w:val="102"/>
          <w:sz w:val="23"/>
          <w:szCs w:val="23"/>
        </w:rPr>
        <w:t>Unless</w:t>
      </w:r>
      <w:r>
        <w:rPr>
          <w:sz w:val="23"/>
          <w:szCs w:val="23"/>
        </w:rPr>
        <w:t xml:space="preserve"> </w:t>
      </w:r>
      <w:r>
        <w:rPr>
          <w:w w:val="102"/>
          <w:sz w:val="23"/>
          <w:szCs w:val="23"/>
        </w:rPr>
        <w:t>the</w:t>
      </w:r>
      <w:r>
        <w:rPr>
          <w:sz w:val="23"/>
          <w:szCs w:val="23"/>
        </w:rPr>
        <w:t xml:space="preserve"> </w:t>
      </w:r>
      <w:r>
        <w:rPr>
          <w:w w:val="102"/>
          <w:sz w:val="23"/>
          <w:szCs w:val="23"/>
        </w:rPr>
        <w:t>context</w:t>
      </w:r>
      <w:r>
        <w:rPr>
          <w:sz w:val="23"/>
          <w:szCs w:val="23"/>
        </w:rPr>
        <w:t xml:space="preserve"> </w:t>
      </w:r>
      <w:r>
        <w:rPr>
          <w:w w:val="102"/>
          <w:sz w:val="23"/>
          <w:szCs w:val="23"/>
        </w:rPr>
        <w:t>otherwise</w:t>
      </w:r>
      <w:r>
        <w:rPr>
          <w:sz w:val="23"/>
          <w:szCs w:val="23"/>
        </w:rPr>
        <w:t xml:space="preserve"> </w:t>
      </w:r>
      <w:r>
        <w:rPr>
          <w:w w:val="102"/>
          <w:sz w:val="23"/>
          <w:szCs w:val="23"/>
        </w:rPr>
        <w:t>requires,</w:t>
      </w:r>
      <w:r>
        <w:rPr>
          <w:sz w:val="23"/>
          <w:szCs w:val="23"/>
        </w:rPr>
        <w:t xml:space="preserve"> </w:t>
      </w:r>
      <w:r>
        <w:rPr>
          <w:w w:val="102"/>
          <w:sz w:val="23"/>
          <w:szCs w:val="23"/>
        </w:rPr>
        <w:t>the</w:t>
      </w:r>
      <w:r>
        <w:rPr>
          <w:sz w:val="23"/>
          <w:szCs w:val="23"/>
        </w:rPr>
        <w:t xml:space="preserve"> </w:t>
      </w:r>
      <w:r>
        <w:rPr>
          <w:w w:val="102"/>
          <w:sz w:val="23"/>
          <w:szCs w:val="23"/>
        </w:rPr>
        <w:t>following</w:t>
      </w:r>
      <w:r>
        <w:rPr>
          <w:sz w:val="23"/>
          <w:szCs w:val="23"/>
        </w:rPr>
        <w:t xml:space="preserve"> </w:t>
      </w:r>
      <w:r>
        <w:rPr>
          <w:w w:val="102"/>
          <w:sz w:val="23"/>
          <w:szCs w:val="23"/>
        </w:rPr>
        <w:t>terms</w:t>
      </w:r>
      <w:r>
        <w:rPr>
          <w:sz w:val="23"/>
          <w:szCs w:val="23"/>
        </w:rPr>
        <w:t xml:space="preserve"> </w:t>
      </w:r>
      <w:r>
        <w:rPr>
          <w:w w:val="102"/>
          <w:sz w:val="23"/>
          <w:szCs w:val="23"/>
        </w:rPr>
        <w:t>whenever</w:t>
      </w:r>
      <w:r>
        <w:rPr>
          <w:sz w:val="23"/>
          <w:szCs w:val="23"/>
        </w:rPr>
        <w:t xml:space="preserve"> </w:t>
      </w:r>
      <w:r>
        <w:rPr>
          <w:w w:val="102"/>
          <w:sz w:val="23"/>
          <w:szCs w:val="23"/>
        </w:rPr>
        <w:t>used</w:t>
      </w:r>
      <w:r>
        <w:rPr>
          <w:sz w:val="23"/>
          <w:szCs w:val="23"/>
        </w:rPr>
        <w:t xml:space="preserve"> </w:t>
      </w:r>
      <w:r>
        <w:rPr>
          <w:w w:val="102"/>
          <w:sz w:val="23"/>
          <w:szCs w:val="23"/>
        </w:rPr>
        <w:t>in this</w:t>
      </w:r>
      <w:r>
        <w:rPr>
          <w:sz w:val="23"/>
          <w:szCs w:val="23"/>
        </w:rPr>
        <w:t xml:space="preserve"> </w:t>
      </w:r>
      <w:r>
        <w:rPr>
          <w:w w:val="102"/>
          <w:sz w:val="23"/>
          <w:szCs w:val="23"/>
        </w:rPr>
        <w:t>Contract</w:t>
      </w:r>
      <w:r>
        <w:rPr>
          <w:sz w:val="23"/>
          <w:szCs w:val="23"/>
        </w:rPr>
        <w:t xml:space="preserve"> </w:t>
      </w:r>
      <w:r>
        <w:rPr>
          <w:w w:val="102"/>
          <w:sz w:val="23"/>
          <w:szCs w:val="23"/>
        </w:rPr>
        <w:t>have</w:t>
      </w:r>
      <w:r>
        <w:rPr>
          <w:sz w:val="23"/>
          <w:szCs w:val="23"/>
        </w:rPr>
        <w:t xml:space="preserve"> </w:t>
      </w:r>
      <w:r>
        <w:rPr>
          <w:w w:val="102"/>
          <w:sz w:val="23"/>
          <w:szCs w:val="23"/>
        </w:rPr>
        <w:t>the</w:t>
      </w:r>
      <w:r>
        <w:rPr>
          <w:sz w:val="23"/>
          <w:szCs w:val="23"/>
        </w:rPr>
        <w:t xml:space="preserve"> </w:t>
      </w:r>
      <w:r>
        <w:rPr>
          <w:w w:val="102"/>
          <w:sz w:val="23"/>
          <w:szCs w:val="23"/>
        </w:rPr>
        <w:t>following</w:t>
      </w:r>
      <w:r>
        <w:rPr>
          <w:sz w:val="23"/>
          <w:szCs w:val="23"/>
        </w:rPr>
        <w:t xml:space="preserve"> </w:t>
      </w:r>
      <w:r>
        <w:rPr>
          <w:w w:val="102"/>
          <w:sz w:val="23"/>
          <w:szCs w:val="23"/>
        </w:rPr>
        <w:t>meanings:</w:t>
      </w:r>
    </w:p>
    <w:p w:rsidR="00300549" w:rsidRDefault="00300549">
      <w:pPr>
        <w:spacing w:before="6" w:line="220" w:lineRule="exact"/>
        <w:rPr>
          <w:sz w:val="22"/>
          <w:szCs w:val="22"/>
        </w:rPr>
      </w:pPr>
    </w:p>
    <w:p w:rsidR="00300549" w:rsidRDefault="00BF290C">
      <w:pPr>
        <w:spacing w:line="245" w:lineRule="auto"/>
        <w:ind w:left="2182" w:right="124" w:hanging="677"/>
        <w:jc w:val="both"/>
        <w:rPr>
          <w:sz w:val="23"/>
          <w:szCs w:val="23"/>
        </w:rPr>
      </w:pPr>
      <w:r>
        <w:rPr>
          <w:w w:val="102"/>
          <w:sz w:val="23"/>
          <w:szCs w:val="23"/>
        </w:rPr>
        <w:t>(a)</w:t>
      </w:r>
      <w:r>
        <w:rPr>
          <w:sz w:val="23"/>
          <w:szCs w:val="23"/>
        </w:rPr>
        <w:t xml:space="preserve">       </w:t>
      </w:r>
      <w:r>
        <w:rPr>
          <w:w w:val="102"/>
          <w:sz w:val="23"/>
          <w:szCs w:val="23"/>
        </w:rPr>
        <w:t>“Applicable</w:t>
      </w:r>
      <w:r>
        <w:rPr>
          <w:sz w:val="23"/>
          <w:szCs w:val="23"/>
        </w:rPr>
        <w:t xml:space="preserve">  </w:t>
      </w:r>
      <w:r>
        <w:rPr>
          <w:w w:val="102"/>
          <w:sz w:val="23"/>
          <w:szCs w:val="23"/>
        </w:rPr>
        <w:t>Law”</w:t>
      </w:r>
      <w:r>
        <w:rPr>
          <w:sz w:val="23"/>
          <w:szCs w:val="23"/>
        </w:rPr>
        <w:t xml:space="preserve">  </w:t>
      </w:r>
      <w:r>
        <w:rPr>
          <w:w w:val="102"/>
          <w:sz w:val="23"/>
          <w:szCs w:val="23"/>
        </w:rPr>
        <w:t>means</w:t>
      </w:r>
      <w:r>
        <w:rPr>
          <w:sz w:val="23"/>
          <w:szCs w:val="23"/>
        </w:rPr>
        <w:t xml:space="preserve">  </w:t>
      </w:r>
      <w:r>
        <w:rPr>
          <w:w w:val="102"/>
          <w:sz w:val="23"/>
          <w:szCs w:val="23"/>
        </w:rPr>
        <w:t>the</w:t>
      </w:r>
      <w:r>
        <w:rPr>
          <w:sz w:val="23"/>
          <w:szCs w:val="23"/>
        </w:rPr>
        <w:t xml:space="preserve">  </w:t>
      </w:r>
      <w:r>
        <w:rPr>
          <w:w w:val="102"/>
          <w:sz w:val="23"/>
          <w:szCs w:val="23"/>
        </w:rPr>
        <w:t>laws</w:t>
      </w:r>
      <w:r>
        <w:rPr>
          <w:sz w:val="23"/>
          <w:szCs w:val="23"/>
        </w:rPr>
        <w:t xml:space="preserve">  </w:t>
      </w:r>
      <w:r>
        <w:rPr>
          <w:w w:val="102"/>
          <w:sz w:val="23"/>
          <w:szCs w:val="23"/>
        </w:rPr>
        <w:t>and</w:t>
      </w:r>
      <w:r>
        <w:rPr>
          <w:sz w:val="23"/>
          <w:szCs w:val="23"/>
        </w:rPr>
        <w:t xml:space="preserve">  </w:t>
      </w:r>
      <w:r>
        <w:rPr>
          <w:w w:val="102"/>
          <w:sz w:val="23"/>
          <w:szCs w:val="23"/>
        </w:rPr>
        <w:t>any</w:t>
      </w:r>
      <w:r>
        <w:rPr>
          <w:sz w:val="23"/>
          <w:szCs w:val="23"/>
        </w:rPr>
        <w:t xml:space="preserve">  </w:t>
      </w:r>
      <w:r>
        <w:rPr>
          <w:w w:val="102"/>
          <w:sz w:val="23"/>
          <w:szCs w:val="23"/>
        </w:rPr>
        <w:t>other</w:t>
      </w:r>
      <w:r>
        <w:rPr>
          <w:sz w:val="23"/>
          <w:szCs w:val="23"/>
        </w:rPr>
        <w:t xml:space="preserve">  </w:t>
      </w:r>
      <w:r>
        <w:rPr>
          <w:w w:val="102"/>
          <w:sz w:val="23"/>
          <w:szCs w:val="23"/>
        </w:rPr>
        <w:t>instruments</w:t>
      </w:r>
      <w:r>
        <w:rPr>
          <w:sz w:val="23"/>
          <w:szCs w:val="23"/>
        </w:rPr>
        <w:t xml:space="preserve">  </w:t>
      </w:r>
      <w:r>
        <w:rPr>
          <w:w w:val="102"/>
          <w:sz w:val="23"/>
          <w:szCs w:val="23"/>
        </w:rPr>
        <w:t>having the</w:t>
      </w:r>
      <w:r>
        <w:rPr>
          <w:sz w:val="23"/>
          <w:szCs w:val="23"/>
        </w:rPr>
        <w:t xml:space="preserve"> </w:t>
      </w:r>
      <w:r>
        <w:rPr>
          <w:w w:val="102"/>
          <w:sz w:val="23"/>
          <w:szCs w:val="23"/>
        </w:rPr>
        <w:t>force</w:t>
      </w:r>
      <w:r>
        <w:rPr>
          <w:sz w:val="23"/>
          <w:szCs w:val="23"/>
        </w:rPr>
        <w:t xml:space="preserve"> </w:t>
      </w:r>
      <w:r>
        <w:rPr>
          <w:w w:val="102"/>
          <w:sz w:val="23"/>
          <w:szCs w:val="23"/>
        </w:rPr>
        <w:t>of</w:t>
      </w:r>
      <w:r>
        <w:rPr>
          <w:sz w:val="23"/>
          <w:szCs w:val="23"/>
        </w:rPr>
        <w:t xml:space="preserve"> </w:t>
      </w:r>
      <w:r>
        <w:rPr>
          <w:w w:val="102"/>
          <w:sz w:val="23"/>
          <w:szCs w:val="23"/>
        </w:rPr>
        <w:t>law</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Philippines</w:t>
      </w:r>
      <w:r>
        <w:rPr>
          <w:sz w:val="23"/>
          <w:szCs w:val="23"/>
        </w:rPr>
        <w:t xml:space="preserve"> </w:t>
      </w:r>
      <w:r>
        <w:rPr>
          <w:w w:val="102"/>
          <w:sz w:val="23"/>
          <w:szCs w:val="23"/>
        </w:rPr>
        <w:t>as</w:t>
      </w:r>
      <w:r>
        <w:rPr>
          <w:sz w:val="23"/>
          <w:szCs w:val="23"/>
        </w:rPr>
        <w:t xml:space="preserve"> </w:t>
      </w:r>
      <w:r>
        <w:rPr>
          <w:w w:val="102"/>
          <w:sz w:val="23"/>
          <w:szCs w:val="23"/>
        </w:rPr>
        <w:t>they</w:t>
      </w:r>
      <w:r>
        <w:rPr>
          <w:sz w:val="23"/>
          <w:szCs w:val="23"/>
        </w:rPr>
        <w:t xml:space="preserve"> </w:t>
      </w:r>
      <w:r>
        <w:rPr>
          <w:w w:val="102"/>
          <w:sz w:val="23"/>
          <w:szCs w:val="23"/>
        </w:rPr>
        <w:t>may</w:t>
      </w:r>
      <w:r>
        <w:rPr>
          <w:sz w:val="23"/>
          <w:szCs w:val="23"/>
        </w:rPr>
        <w:t xml:space="preserve"> </w:t>
      </w:r>
      <w:r>
        <w:rPr>
          <w:w w:val="102"/>
          <w:sz w:val="23"/>
          <w:szCs w:val="23"/>
        </w:rPr>
        <w:t>be</w:t>
      </w:r>
      <w:r>
        <w:rPr>
          <w:sz w:val="23"/>
          <w:szCs w:val="23"/>
        </w:rPr>
        <w:t xml:space="preserve"> </w:t>
      </w:r>
      <w:r>
        <w:rPr>
          <w:w w:val="102"/>
          <w:sz w:val="23"/>
          <w:szCs w:val="23"/>
        </w:rPr>
        <w:t>issued</w:t>
      </w:r>
      <w:r>
        <w:rPr>
          <w:sz w:val="23"/>
          <w:szCs w:val="23"/>
        </w:rPr>
        <w:t xml:space="preserve"> </w:t>
      </w:r>
      <w:r>
        <w:rPr>
          <w:w w:val="102"/>
          <w:sz w:val="23"/>
          <w:szCs w:val="23"/>
        </w:rPr>
        <w:t>and</w:t>
      </w:r>
      <w:r>
        <w:rPr>
          <w:sz w:val="23"/>
          <w:szCs w:val="23"/>
        </w:rPr>
        <w:t xml:space="preserve"> </w:t>
      </w:r>
      <w:r>
        <w:rPr>
          <w:w w:val="102"/>
          <w:sz w:val="23"/>
          <w:szCs w:val="23"/>
        </w:rPr>
        <w:t>enforced from</w:t>
      </w:r>
      <w:r>
        <w:rPr>
          <w:sz w:val="23"/>
          <w:szCs w:val="23"/>
        </w:rPr>
        <w:t xml:space="preserve"> </w:t>
      </w:r>
      <w:r>
        <w:rPr>
          <w:w w:val="102"/>
          <w:sz w:val="23"/>
          <w:szCs w:val="23"/>
        </w:rPr>
        <w:t>time</w:t>
      </w:r>
      <w:r>
        <w:rPr>
          <w:sz w:val="23"/>
          <w:szCs w:val="23"/>
        </w:rPr>
        <w:t xml:space="preserve"> </w:t>
      </w:r>
      <w:r>
        <w:rPr>
          <w:w w:val="102"/>
          <w:sz w:val="23"/>
          <w:szCs w:val="23"/>
        </w:rPr>
        <w:t>to</w:t>
      </w:r>
      <w:r>
        <w:rPr>
          <w:sz w:val="23"/>
          <w:szCs w:val="23"/>
        </w:rPr>
        <w:t xml:space="preserve"> </w:t>
      </w:r>
      <w:r>
        <w:rPr>
          <w:w w:val="102"/>
          <w:sz w:val="23"/>
          <w:szCs w:val="23"/>
        </w:rPr>
        <w:t>time.</w:t>
      </w:r>
    </w:p>
    <w:p w:rsidR="00300549" w:rsidRDefault="00300549">
      <w:pPr>
        <w:spacing w:before="6" w:line="220" w:lineRule="exact"/>
        <w:rPr>
          <w:sz w:val="22"/>
          <w:szCs w:val="22"/>
        </w:rPr>
      </w:pPr>
    </w:p>
    <w:p w:rsidR="00300549" w:rsidRDefault="00BF290C">
      <w:pPr>
        <w:spacing w:line="245" w:lineRule="auto"/>
        <w:ind w:left="2182" w:right="123" w:hanging="677"/>
        <w:jc w:val="both"/>
        <w:rPr>
          <w:sz w:val="23"/>
          <w:szCs w:val="23"/>
        </w:rPr>
      </w:pPr>
      <w:r>
        <w:rPr>
          <w:w w:val="102"/>
          <w:sz w:val="23"/>
          <w:szCs w:val="23"/>
        </w:rPr>
        <w:t>(b)</w:t>
      </w:r>
      <w:r>
        <w:rPr>
          <w:sz w:val="23"/>
          <w:szCs w:val="23"/>
        </w:rPr>
        <w:t xml:space="preserve">       </w:t>
      </w:r>
      <w:r>
        <w:rPr>
          <w:w w:val="102"/>
          <w:sz w:val="23"/>
          <w:szCs w:val="23"/>
        </w:rPr>
        <w:t>“Consultant”</w:t>
      </w:r>
      <w:r>
        <w:rPr>
          <w:sz w:val="23"/>
          <w:szCs w:val="23"/>
        </w:rPr>
        <w:t xml:space="preserve">  </w:t>
      </w:r>
      <w:r>
        <w:rPr>
          <w:w w:val="102"/>
          <w:sz w:val="23"/>
          <w:szCs w:val="23"/>
        </w:rPr>
        <w:t>refers</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short</w:t>
      </w:r>
      <w:r>
        <w:rPr>
          <w:sz w:val="23"/>
          <w:szCs w:val="23"/>
        </w:rPr>
        <w:t xml:space="preserve">  </w:t>
      </w:r>
      <w:r>
        <w:rPr>
          <w:w w:val="102"/>
          <w:sz w:val="23"/>
          <w:szCs w:val="23"/>
        </w:rPr>
        <w:t>listed</w:t>
      </w:r>
      <w:r>
        <w:rPr>
          <w:sz w:val="23"/>
          <w:szCs w:val="23"/>
        </w:rPr>
        <w:t xml:space="preserve">  </w:t>
      </w:r>
      <w:r>
        <w:rPr>
          <w:w w:val="102"/>
          <w:sz w:val="23"/>
          <w:szCs w:val="23"/>
        </w:rPr>
        <w:t>consultant</w:t>
      </w:r>
      <w:r>
        <w:rPr>
          <w:sz w:val="23"/>
          <w:szCs w:val="23"/>
        </w:rPr>
        <w:t xml:space="preserve">  </w:t>
      </w:r>
      <w:r>
        <w:rPr>
          <w:w w:val="102"/>
          <w:sz w:val="23"/>
          <w:szCs w:val="23"/>
        </w:rPr>
        <w:t>with</w:t>
      </w:r>
      <w:r>
        <w:rPr>
          <w:sz w:val="23"/>
          <w:szCs w:val="23"/>
        </w:rPr>
        <w:t xml:space="preserve">  </w:t>
      </w:r>
      <w:r>
        <w:rPr>
          <w:w w:val="102"/>
          <w:sz w:val="23"/>
          <w:szCs w:val="23"/>
        </w:rPr>
        <w:t>the</w:t>
      </w:r>
      <w:r>
        <w:rPr>
          <w:sz w:val="23"/>
          <w:szCs w:val="23"/>
        </w:rPr>
        <w:t xml:space="preserve">  </w:t>
      </w:r>
      <w:r>
        <w:rPr>
          <w:w w:val="102"/>
          <w:sz w:val="23"/>
          <w:szCs w:val="23"/>
        </w:rPr>
        <w:t>Highest Rated</w:t>
      </w:r>
      <w:r>
        <w:rPr>
          <w:sz w:val="23"/>
          <w:szCs w:val="23"/>
        </w:rPr>
        <w:t xml:space="preserve"> </w:t>
      </w:r>
      <w:r>
        <w:rPr>
          <w:w w:val="102"/>
          <w:sz w:val="23"/>
          <w:szCs w:val="23"/>
        </w:rPr>
        <w:t>and</w:t>
      </w:r>
      <w:r>
        <w:rPr>
          <w:sz w:val="23"/>
          <w:szCs w:val="23"/>
        </w:rPr>
        <w:t xml:space="preserve"> </w:t>
      </w:r>
      <w:r>
        <w:rPr>
          <w:w w:val="102"/>
          <w:sz w:val="23"/>
          <w:szCs w:val="23"/>
        </w:rPr>
        <w:t>Responsive</w:t>
      </w:r>
      <w:r>
        <w:rPr>
          <w:sz w:val="23"/>
          <w:szCs w:val="23"/>
        </w:rPr>
        <w:t xml:space="preserve"> </w:t>
      </w:r>
      <w:r>
        <w:rPr>
          <w:w w:val="102"/>
          <w:sz w:val="23"/>
          <w:szCs w:val="23"/>
        </w:rPr>
        <w:t>Bid</w:t>
      </w:r>
      <w:r>
        <w:rPr>
          <w:sz w:val="23"/>
          <w:szCs w:val="23"/>
        </w:rPr>
        <w:t xml:space="preserve"> </w:t>
      </w:r>
      <w:r>
        <w:rPr>
          <w:w w:val="102"/>
          <w:sz w:val="23"/>
          <w:szCs w:val="23"/>
        </w:rPr>
        <w:t>determined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as</w:t>
      </w:r>
      <w:r>
        <w:rPr>
          <w:sz w:val="23"/>
          <w:szCs w:val="23"/>
        </w:rPr>
        <w:t xml:space="preserve"> </w:t>
      </w:r>
      <w:r>
        <w:rPr>
          <w:w w:val="102"/>
          <w:sz w:val="23"/>
          <w:szCs w:val="23"/>
        </w:rPr>
        <w:t>such in</w:t>
      </w:r>
      <w:r>
        <w:rPr>
          <w:sz w:val="23"/>
          <w:szCs w:val="23"/>
        </w:rPr>
        <w:t xml:space="preserve"> </w:t>
      </w:r>
      <w:r>
        <w:rPr>
          <w:w w:val="102"/>
          <w:sz w:val="23"/>
          <w:szCs w:val="23"/>
        </w:rPr>
        <w:t>accordance</w:t>
      </w:r>
      <w:r>
        <w:rPr>
          <w:sz w:val="23"/>
          <w:szCs w:val="23"/>
        </w:rPr>
        <w:t xml:space="preserve"> </w:t>
      </w:r>
      <w:r>
        <w:rPr>
          <w:w w:val="102"/>
          <w:sz w:val="23"/>
          <w:szCs w:val="23"/>
        </w:rPr>
        <w:t>with</w:t>
      </w:r>
      <w:r>
        <w:rPr>
          <w:sz w:val="23"/>
          <w:szCs w:val="23"/>
        </w:rPr>
        <w:t xml:space="preserve"> </w:t>
      </w:r>
      <w:r>
        <w:rPr>
          <w:w w:val="102"/>
          <w:sz w:val="23"/>
          <w:szCs w:val="23"/>
        </w:rPr>
        <w:t>the</w:t>
      </w:r>
      <w:r>
        <w:rPr>
          <w:sz w:val="23"/>
          <w:szCs w:val="23"/>
        </w:rPr>
        <w:t xml:space="preserve"> </w:t>
      </w:r>
      <w:r>
        <w:rPr>
          <w:w w:val="102"/>
          <w:sz w:val="23"/>
          <w:szCs w:val="23"/>
        </w:rPr>
        <w:t>ITB</w:t>
      </w:r>
      <w:r>
        <w:rPr>
          <w:sz w:val="23"/>
          <w:szCs w:val="23"/>
        </w:rPr>
        <w:t xml:space="preserve"> </w:t>
      </w:r>
      <w:r>
        <w:rPr>
          <w:w w:val="102"/>
          <w:sz w:val="23"/>
          <w:szCs w:val="23"/>
        </w:rPr>
        <w:t>and</w:t>
      </w:r>
      <w:r>
        <w:rPr>
          <w:sz w:val="23"/>
          <w:szCs w:val="23"/>
        </w:rPr>
        <w:t xml:space="preserve"> </w:t>
      </w:r>
      <w:r>
        <w:rPr>
          <w:w w:val="102"/>
          <w:sz w:val="23"/>
          <w:szCs w:val="23"/>
        </w:rPr>
        <w:t>specified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b/>
          <w:w w:val="102"/>
          <w:sz w:val="23"/>
          <w:szCs w:val="23"/>
          <w:u w:val="thick" w:color="000000"/>
        </w:rPr>
        <w:t>SCC</w:t>
      </w:r>
      <w:r>
        <w:rPr>
          <w:w w:val="102"/>
          <w:sz w:val="23"/>
          <w:szCs w:val="23"/>
        </w:rPr>
        <w:t>.</w:t>
      </w:r>
    </w:p>
    <w:p w:rsidR="00300549" w:rsidRDefault="00300549">
      <w:pPr>
        <w:spacing w:before="6" w:line="220" w:lineRule="exact"/>
        <w:rPr>
          <w:sz w:val="22"/>
          <w:szCs w:val="22"/>
        </w:rPr>
      </w:pPr>
    </w:p>
    <w:p w:rsidR="00300549" w:rsidRDefault="00BF290C">
      <w:pPr>
        <w:spacing w:line="246" w:lineRule="auto"/>
        <w:ind w:left="2182" w:right="123" w:hanging="677"/>
        <w:jc w:val="both"/>
        <w:rPr>
          <w:sz w:val="23"/>
          <w:szCs w:val="23"/>
        </w:rPr>
      </w:pPr>
      <w:r>
        <w:rPr>
          <w:w w:val="102"/>
          <w:sz w:val="23"/>
          <w:szCs w:val="23"/>
        </w:rPr>
        <w:t>(c)</w:t>
      </w:r>
      <w:r>
        <w:rPr>
          <w:sz w:val="23"/>
          <w:szCs w:val="23"/>
        </w:rPr>
        <w:t xml:space="preserve">       </w:t>
      </w:r>
      <w:r>
        <w:rPr>
          <w:w w:val="102"/>
          <w:sz w:val="23"/>
          <w:szCs w:val="23"/>
        </w:rPr>
        <w:t>“Consulting</w:t>
      </w:r>
      <w:r>
        <w:rPr>
          <w:sz w:val="23"/>
          <w:szCs w:val="23"/>
        </w:rPr>
        <w:t xml:space="preserve"> </w:t>
      </w:r>
      <w:r>
        <w:rPr>
          <w:w w:val="102"/>
          <w:sz w:val="23"/>
          <w:szCs w:val="23"/>
        </w:rPr>
        <w:t>Services”</w:t>
      </w:r>
      <w:r>
        <w:rPr>
          <w:sz w:val="23"/>
          <w:szCs w:val="23"/>
        </w:rPr>
        <w:t xml:space="preserve"> </w:t>
      </w:r>
      <w:r>
        <w:rPr>
          <w:w w:val="102"/>
          <w:sz w:val="23"/>
          <w:szCs w:val="23"/>
        </w:rPr>
        <w:t>refer</w:t>
      </w:r>
      <w:r>
        <w:rPr>
          <w:sz w:val="23"/>
          <w:szCs w:val="23"/>
        </w:rPr>
        <w:t xml:space="preserve"> </w:t>
      </w:r>
      <w:r>
        <w:rPr>
          <w:w w:val="102"/>
          <w:sz w:val="23"/>
          <w:szCs w:val="23"/>
        </w:rPr>
        <w:t>to</w:t>
      </w:r>
      <w:r>
        <w:rPr>
          <w:sz w:val="23"/>
          <w:szCs w:val="23"/>
        </w:rPr>
        <w:t xml:space="preserve"> </w:t>
      </w:r>
      <w:r>
        <w:rPr>
          <w:w w:val="102"/>
          <w:sz w:val="23"/>
          <w:szCs w:val="23"/>
        </w:rPr>
        <w:t>services</w:t>
      </w:r>
      <w:r>
        <w:rPr>
          <w:sz w:val="23"/>
          <w:szCs w:val="23"/>
        </w:rPr>
        <w:t xml:space="preserve"> </w:t>
      </w:r>
      <w:r>
        <w:rPr>
          <w:w w:val="102"/>
          <w:sz w:val="23"/>
          <w:szCs w:val="23"/>
        </w:rPr>
        <w:t>for</w:t>
      </w:r>
      <w:r>
        <w:rPr>
          <w:sz w:val="23"/>
          <w:szCs w:val="23"/>
        </w:rPr>
        <w:t xml:space="preserve"> </w:t>
      </w:r>
      <w:r>
        <w:rPr>
          <w:w w:val="102"/>
          <w:sz w:val="23"/>
          <w:szCs w:val="23"/>
        </w:rPr>
        <w:t>Infrastructure</w:t>
      </w:r>
      <w:r>
        <w:rPr>
          <w:sz w:val="23"/>
          <w:szCs w:val="23"/>
        </w:rPr>
        <w:t xml:space="preserve"> </w:t>
      </w:r>
      <w:r>
        <w:rPr>
          <w:w w:val="102"/>
          <w:sz w:val="23"/>
          <w:szCs w:val="23"/>
        </w:rPr>
        <w:t>Projects</w:t>
      </w:r>
      <w:r>
        <w:rPr>
          <w:sz w:val="23"/>
          <w:szCs w:val="23"/>
        </w:rPr>
        <w:t xml:space="preserve"> </w:t>
      </w:r>
      <w:r>
        <w:rPr>
          <w:w w:val="102"/>
          <w:sz w:val="23"/>
          <w:szCs w:val="23"/>
        </w:rPr>
        <w:t>and other</w:t>
      </w:r>
      <w:r>
        <w:rPr>
          <w:sz w:val="23"/>
          <w:szCs w:val="23"/>
        </w:rPr>
        <w:t xml:space="preserve">   </w:t>
      </w:r>
      <w:r>
        <w:rPr>
          <w:w w:val="102"/>
          <w:sz w:val="23"/>
          <w:szCs w:val="23"/>
        </w:rPr>
        <w:t>types</w:t>
      </w:r>
      <w:r>
        <w:rPr>
          <w:sz w:val="23"/>
          <w:szCs w:val="23"/>
        </w:rPr>
        <w:t xml:space="preserve">   </w:t>
      </w:r>
      <w:r>
        <w:rPr>
          <w:w w:val="102"/>
          <w:sz w:val="23"/>
          <w:szCs w:val="23"/>
        </w:rPr>
        <w:t>of</w:t>
      </w:r>
      <w:r>
        <w:rPr>
          <w:sz w:val="23"/>
          <w:szCs w:val="23"/>
        </w:rPr>
        <w:t xml:space="preserve">   </w:t>
      </w:r>
      <w:r>
        <w:rPr>
          <w:w w:val="102"/>
          <w:sz w:val="23"/>
          <w:szCs w:val="23"/>
        </w:rPr>
        <w:t>projects</w:t>
      </w:r>
      <w:r>
        <w:rPr>
          <w:sz w:val="23"/>
          <w:szCs w:val="23"/>
        </w:rPr>
        <w:t xml:space="preserve">   </w:t>
      </w:r>
      <w:r>
        <w:rPr>
          <w:w w:val="102"/>
          <w:sz w:val="23"/>
          <w:szCs w:val="23"/>
        </w:rPr>
        <w:t>or</w:t>
      </w:r>
      <w:r>
        <w:rPr>
          <w:sz w:val="23"/>
          <w:szCs w:val="23"/>
        </w:rPr>
        <w:t xml:space="preserve">   </w:t>
      </w:r>
      <w:r>
        <w:rPr>
          <w:w w:val="102"/>
          <w:sz w:val="23"/>
          <w:szCs w:val="23"/>
        </w:rPr>
        <w:t>activities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Government</w:t>
      </w:r>
      <w:r>
        <w:rPr>
          <w:sz w:val="23"/>
          <w:szCs w:val="23"/>
        </w:rPr>
        <w:t xml:space="preserve">   </w:t>
      </w:r>
      <w:r>
        <w:rPr>
          <w:w w:val="102"/>
          <w:sz w:val="23"/>
          <w:szCs w:val="23"/>
        </w:rPr>
        <w:t>of</w:t>
      </w:r>
      <w:r>
        <w:rPr>
          <w:sz w:val="23"/>
          <w:szCs w:val="23"/>
        </w:rPr>
        <w:t xml:space="preserve">   </w:t>
      </w:r>
      <w:r>
        <w:rPr>
          <w:w w:val="102"/>
          <w:sz w:val="23"/>
          <w:szCs w:val="23"/>
        </w:rPr>
        <w:t>the Philippines</w:t>
      </w:r>
      <w:r>
        <w:rPr>
          <w:sz w:val="23"/>
          <w:szCs w:val="23"/>
        </w:rPr>
        <w:t xml:space="preserve">    </w:t>
      </w:r>
      <w:r>
        <w:rPr>
          <w:w w:val="102"/>
          <w:sz w:val="23"/>
          <w:szCs w:val="23"/>
        </w:rPr>
        <w:t>(GOP)</w:t>
      </w:r>
      <w:r>
        <w:rPr>
          <w:sz w:val="23"/>
          <w:szCs w:val="23"/>
        </w:rPr>
        <w:t xml:space="preserve">    </w:t>
      </w:r>
      <w:r>
        <w:rPr>
          <w:w w:val="102"/>
          <w:sz w:val="23"/>
          <w:szCs w:val="23"/>
        </w:rPr>
        <w:t>requiring</w:t>
      </w:r>
      <w:r>
        <w:rPr>
          <w:sz w:val="23"/>
          <w:szCs w:val="23"/>
        </w:rPr>
        <w:t xml:space="preserve">    </w:t>
      </w:r>
      <w:r>
        <w:rPr>
          <w:w w:val="102"/>
          <w:sz w:val="23"/>
          <w:szCs w:val="23"/>
        </w:rPr>
        <w:t>adequate</w:t>
      </w:r>
      <w:r>
        <w:rPr>
          <w:sz w:val="23"/>
          <w:szCs w:val="23"/>
        </w:rPr>
        <w:t xml:space="preserve">    </w:t>
      </w:r>
      <w:r>
        <w:rPr>
          <w:w w:val="102"/>
          <w:sz w:val="23"/>
          <w:szCs w:val="23"/>
        </w:rPr>
        <w:t>external</w:t>
      </w:r>
      <w:r>
        <w:rPr>
          <w:sz w:val="23"/>
          <w:szCs w:val="23"/>
        </w:rPr>
        <w:t xml:space="preserve">    </w:t>
      </w:r>
      <w:r>
        <w:rPr>
          <w:w w:val="102"/>
          <w:sz w:val="23"/>
          <w:szCs w:val="23"/>
        </w:rPr>
        <w:t>technical</w:t>
      </w:r>
      <w:r>
        <w:rPr>
          <w:sz w:val="23"/>
          <w:szCs w:val="23"/>
        </w:rPr>
        <w:t xml:space="preserve">    </w:t>
      </w:r>
      <w:r>
        <w:rPr>
          <w:w w:val="102"/>
          <w:sz w:val="23"/>
          <w:szCs w:val="23"/>
        </w:rPr>
        <w:t>and professional</w:t>
      </w:r>
      <w:r>
        <w:rPr>
          <w:sz w:val="23"/>
          <w:szCs w:val="23"/>
        </w:rPr>
        <w:t xml:space="preserve"> </w:t>
      </w:r>
      <w:r>
        <w:rPr>
          <w:w w:val="102"/>
          <w:sz w:val="23"/>
          <w:szCs w:val="23"/>
        </w:rPr>
        <w:t>expertise</w:t>
      </w:r>
      <w:r>
        <w:rPr>
          <w:sz w:val="23"/>
          <w:szCs w:val="23"/>
        </w:rPr>
        <w:t xml:space="preserve"> </w:t>
      </w:r>
      <w:r>
        <w:rPr>
          <w:w w:val="102"/>
          <w:sz w:val="23"/>
          <w:szCs w:val="23"/>
        </w:rPr>
        <w:t>that</w:t>
      </w:r>
      <w:r>
        <w:rPr>
          <w:sz w:val="23"/>
          <w:szCs w:val="23"/>
        </w:rPr>
        <w:t xml:space="preserve"> </w:t>
      </w:r>
      <w:r>
        <w:rPr>
          <w:w w:val="102"/>
          <w:sz w:val="23"/>
          <w:szCs w:val="23"/>
        </w:rPr>
        <w:t>are</w:t>
      </w:r>
      <w:r>
        <w:rPr>
          <w:sz w:val="23"/>
          <w:szCs w:val="23"/>
        </w:rPr>
        <w:t xml:space="preserve"> </w:t>
      </w:r>
      <w:r>
        <w:rPr>
          <w:w w:val="102"/>
          <w:sz w:val="23"/>
          <w:szCs w:val="23"/>
        </w:rPr>
        <w:t>beyond</w:t>
      </w:r>
      <w:r>
        <w:rPr>
          <w:sz w:val="23"/>
          <w:szCs w:val="23"/>
        </w:rPr>
        <w:t xml:space="preserve"> </w:t>
      </w:r>
      <w:r>
        <w:rPr>
          <w:w w:val="102"/>
          <w:sz w:val="23"/>
          <w:szCs w:val="23"/>
        </w:rPr>
        <w:t>the</w:t>
      </w:r>
      <w:r>
        <w:rPr>
          <w:sz w:val="23"/>
          <w:szCs w:val="23"/>
        </w:rPr>
        <w:t xml:space="preserve"> </w:t>
      </w:r>
      <w:r>
        <w:rPr>
          <w:w w:val="102"/>
          <w:sz w:val="23"/>
          <w:szCs w:val="23"/>
        </w:rPr>
        <w:t>capability</w:t>
      </w:r>
      <w:r>
        <w:rPr>
          <w:sz w:val="23"/>
          <w:szCs w:val="23"/>
        </w:rPr>
        <w:t xml:space="preserve"> </w:t>
      </w:r>
      <w:r>
        <w:rPr>
          <w:w w:val="102"/>
          <w:sz w:val="23"/>
          <w:szCs w:val="23"/>
        </w:rPr>
        <w:t>and/or</w:t>
      </w:r>
      <w:r>
        <w:rPr>
          <w:sz w:val="23"/>
          <w:szCs w:val="23"/>
        </w:rPr>
        <w:t xml:space="preserve"> </w:t>
      </w:r>
      <w:r>
        <w:rPr>
          <w:w w:val="102"/>
          <w:sz w:val="23"/>
          <w:szCs w:val="23"/>
        </w:rPr>
        <w:t>capacity</w:t>
      </w:r>
      <w:r>
        <w:rPr>
          <w:sz w:val="23"/>
          <w:szCs w:val="23"/>
        </w:rPr>
        <w:t xml:space="preserve"> </w:t>
      </w:r>
      <w:r>
        <w:rPr>
          <w:w w:val="102"/>
          <w:sz w:val="23"/>
          <w:szCs w:val="23"/>
        </w:rPr>
        <w:t>of 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to</w:t>
      </w:r>
      <w:r>
        <w:rPr>
          <w:sz w:val="23"/>
          <w:szCs w:val="23"/>
        </w:rPr>
        <w:t xml:space="preserve">  </w:t>
      </w:r>
      <w:r>
        <w:rPr>
          <w:w w:val="102"/>
          <w:sz w:val="23"/>
          <w:szCs w:val="23"/>
        </w:rPr>
        <w:t>undertake</w:t>
      </w:r>
      <w:r>
        <w:rPr>
          <w:sz w:val="23"/>
          <w:szCs w:val="23"/>
        </w:rPr>
        <w:t xml:space="preserve">  </w:t>
      </w:r>
      <w:r>
        <w:rPr>
          <w:w w:val="102"/>
          <w:sz w:val="23"/>
          <w:szCs w:val="23"/>
        </w:rPr>
        <w:t>such</w:t>
      </w:r>
      <w:r>
        <w:rPr>
          <w:sz w:val="23"/>
          <w:szCs w:val="23"/>
        </w:rPr>
        <w:t xml:space="preserve">  </w:t>
      </w:r>
      <w:r>
        <w:rPr>
          <w:w w:val="102"/>
          <w:sz w:val="23"/>
          <w:szCs w:val="23"/>
        </w:rPr>
        <w:t>as,</w:t>
      </w:r>
      <w:r>
        <w:rPr>
          <w:sz w:val="23"/>
          <w:szCs w:val="23"/>
        </w:rPr>
        <w:t xml:space="preserve">  </w:t>
      </w:r>
      <w:r>
        <w:rPr>
          <w:w w:val="102"/>
          <w:sz w:val="23"/>
          <w:szCs w:val="23"/>
        </w:rPr>
        <w:t>but</w:t>
      </w:r>
      <w:r>
        <w:rPr>
          <w:sz w:val="23"/>
          <w:szCs w:val="23"/>
        </w:rPr>
        <w:t xml:space="preserve">  </w:t>
      </w:r>
      <w:r>
        <w:rPr>
          <w:w w:val="102"/>
          <w:sz w:val="23"/>
          <w:szCs w:val="23"/>
        </w:rPr>
        <w:t>not</w:t>
      </w:r>
      <w:r>
        <w:rPr>
          <w:sz w:val="23"/>
          <w:szCs w:val="23"/>
        </w:rPr>
        <w:t xml:space="preserve">  </w:t>
      </w:r>
      <w:r>
        <w:rPr>
          <w:w w:val="102"/>
          <w:sz w:val="23"/>
          <w:szCs w:val="23"/>
        </w:rPr>
        <w:t>limited</w:t>
      </w:r>
      <w:r>
        <w:rPr>
          <w:sz w:val="23"/>
          <w:szCs w:val="23"/>
        </w:rPr>
        <w:t xml:space="preserve">  </w:t>
      </w:r>
      <w:r>
        <w:rPr>
          <w:w w:val="102"/>
          <w:sz w:val="23"/>
          <w:szCs w:val="23"/>
        </w:rPr>
        <w:t>to:</w:t>
      </w:r>
      <w:r>
        <w:rPr>
          <w:sz w:val="23"/>
          <w:szCs w:val="23"/>
        </w:rPr>
        <w:t xml:space="preserve">  </w:t>
      </w:r>
      <w:r>
        <w:rPr>
          <w:w w:val="102"/>
          <w:sz w:val="23"/>
          <w:szCs w:val="23"/>
        </w:rPr>
        <w:t>(i) advisory</w:t>
      </w:r>
      <w:r>
        <w:rPr>
          <w:sz w:val="23"/>
          <w:szCs w:val="23"/>
        </w:rPr>
        <w:t xml:space="preserve"> </w:t>
      </w:r>
      <w:r>
        <w:rPr>
          <w:w w:val="102"/>
          <w:sz w:val="23"/>
          <w:szCs w:val="23"/>
        </w:rPr>
        <w:t>and</w:t>
      </w:r>
      <w:r>
        <w:rPr>
          <w:sz w:val="23"/>
          <w:szCs w:val="23"/>
        </w:rPr>
        <w:t xml:space="preserve"> </w:t>
      </w:r>
      <w:r>
        <w:rPr>
          <w:w w:val="102"/>
          <w:sz w:val="23"/>
          <w:szCs w:val="23"/>
        </w:rPr>
        <w:t>review</w:t>
      </w:r>
      <w:r>
        <w:rPr>
          <w:sz w:val="23"/>
          <w:szCs w:val="23"/>
        </w:rPr>
        <w:t xml:space="preserve"> </w:t>
      </w:r>
      <w:r>
        <w:rPr>
          <w:w w:val="102"/>
          <w:sz w:val="23"/>
          <w:szCs w:val="23"/>
        </w:rPr>
        <w:t>services;</w:t>
      </w:r>
      <w:r>
        <w:rPr>
          <w:sz w:val="23"/>
          <w:szCs w:val="23"/>
        </w:rPr>
        <w:t xml:space="preserve"> </w:t>
      </w:r>
      <w:r>
        <w:rPr>
          <w:w w:val="102"/>
          <w:sz w:val="23"/>
          <w:szCs w:val="23"/>
        </w:rPr>
        <w:t>(ii)</w:t>
      </w:r>
      <w:r>
        <w:rPr>
          <w:sz w:val="23"/>
          <w:szCs w:val="23"/>
        </w:rPr>
        <w:t xml:space="preserve"> </w:t>
      </w:r>
      <w:r>
        <w:rPr>
          <w:w w:val="102"/>
          <w:sz w:val="23"/>
          <w:szCs w:val="23"/>
        </w:rPr>
        <w:t>pre-investment</w:t>
      </w:r>
      <w:r>
        <w:rPr>
          <w:sz w:val="23"/>
          <w:szCs w:val="23"/>
        </w:rPr>
        <w:t xml:space="preserve"> </w:t>
      </w:r>
      <w:r>
        <w:rPr>
          <w:w w:val="102"/>
          <w:sz w:val="23"/>
          <w:szCs w:val="23"/>
        </w:rPr>
        <w:t>or</w:t>
      </w:r>
      <w:r>
        <w:rPr>
          <w:sz w:val="23"/>
          <w:szCs w:val="23"/>
        </w:rPr>
        <w:t xml:space="preserve"> </w:t>
      </w:r>
      <w:r>
        <w:rPr>
          <w:w w:val="102"/>
          <w:sz w:val="23"/>
          <w:szCs w:val="23"/>
        </w:rPr>
        <w:t>feasibility</w:t>
      </w:r>
      <w:r>
        <w:rPr>
          <w:sz w:val="23"/>
          <w:szCs w:val="23"/>
        </w:rPr>
        <w:t xml:space="preserve"> </w:t>
      </w:r>
      <w:r>
        <w:rPr>
          <w:w w:val="102"/>
          <w:sz w:val="23"/>
          <w:szCs w:val="23"/>
        </w:rPr>
        <w:t>studies; (iii)</w:t>
      </w:r>
      <w:r>
        <w:rPr>
          <w:sz w:val="23"/>
          <w:szCs w:val="23"/>
        </w:rPr>
        <w:t xml:space="preserve"> </w:t>
      </w:r>
      <w:r>
        <w:rPr>
          <w:w w:val="102"/>
          <w:sz w:val="23"/>
          <w:szCs w:val="23"/>
        </w:rPr>
        <w:t>design;</w:t>
      </w:r>
      <w:r>
        <w:rPr>
          <w:sz w:val="23"/>
          <w:szCs w:val="23"/>
        </w:rPr>
        <w:t xml:space="preserve"> </w:t>
      </w:r>
      <w:r>
        <w:rPr>
          <w:w w:val="102"/>
          <w:sz w:val="23"/>
          <w:szCs w:val="23"/>
        </w:rPr>
        <w:t>(iv)</w:t>
      </w:r>
      <w:r>
        <w:rPr>
          <w:sz w:val="23"/>
          <w:szCs w:val="23"/>
        </w:rPr>
        <w:t xml:space="preserve"> </w:t>
      </w:r>
      <w:r>
        <w:rPr>
          <w:w w:val="102"/>
          <w:sz w:val="23"/>
          <w:szCs w:val="23"/>
        </w:rPr>
        <w:t>construction</w:t>
      </w:r>
      <w:r>
        <w:rPr>
          <w:sz w:val="23"/>
          <w:szCs w:val="23"/>
        </w:rPr>
        <w:t xml:space="preserve"> </w:t>
      </w:r>
      <w:r>
        <w:rPr>
          <w:w w:val="102"/>
          <w:sz w:val="23"/>
          <w:szCs w:val="23"/>
        </w:rPr>
        <w:t>supervision;</w:t>
      </w:r>
      <w:r>
        <w:rPr>
          <w:sz w:val="23"/>
          <w:szCs w:val="23"/>
        </w:rPr>
        <w:t xml:space="preserve"> </w:t>
      </w:r>
      <w:r>
        <w:rPr>
          <w:w w:val="102"/>
          <w:sz w:val="23"/>
          <w:szCs w:val="23"/>
        </w:rPr>
        <w:t>(v)</w:t>
      </w:r>
      <w:r>
        <w:rPr>
          <w:sz w:val="23"/>
          <w:szCs w:val="23"/>
        </w:rPr>
        <w:t xml:space="preserve"> </w:t>
      </w:r>
      <w:r>
        <w:rPr>
          <w:w w:val="102"/>
          <w:sz w:val="23"/>
          <w:szCs w:val="23"/>
        </w:rPr>
        <w:t>management</w:t>
      </w:r>
      <w:r>
        <w:rPr>
          <w:sz w:val="23"/>
          <w:szCs w:val="23"/>
        </w:rPr>
        <w:t xml:space="preserve"> </w:t>
      </w:r>
      <w:r>
        <w:rPr>
          <w:w w:val="102"/>
          <w:sz w:val="23"/>
          <w:szCs w:val="23"/>
        </w:rPr>
        <w:t>and</w:t>
      </w:r>
      <w:r>
        <w:rPr>
          <w:sz w:val="23"/>
          <w:szCs w:val="23"/>
        </w:rPr>
        <w:t xml:space="preserve"> </w:t>
      </w:r>
      <w:r>
        <w:rPr>
          <w:w w:val="102"/>
          <w:sz w:val="23"/>
          <w:szCs w:val="23"/>
        </w:rPr>
        <w:t>related services;</w:t>
      </w:r>
      <w:r>
        <w:rPr>
          <w:sz w:val="23"/>
          <w:szCs w:val="23"/>
        </w:rPr>
        <w:t xml:space="preserve"> </w:t>
      </w:r>
      <w:r>
        <w:rPr>
          <w:w w:val="102"/>
          <w:sz w:val="23"/>
          <w:szCs w:val="23"/>
        </w:rPr>
        <w:t>and</w:t>
      </w:r>
      <w:r>
        <w:rPr>
          <w:sz w:val="23"/>
          <w:szCs w:val="23"/>
        </w:rPr>
        <w:t xml:space="preserve"> </w:t>
      </w:r>
      <w:r>
        <w:rPr>
          <w:w w:val="102"/>
          <w:sz w:val="23"/>
          <w:szCs w:val="23"/>
        </w:rPr>
        <w:t>(vi)</w:t>
      </w:r>
      <w:r>
        <w:rPr>
          <w:sz w:val="23"/>
          <w:szCs w:val="23"/>
        </w:rPr>
        <w:t xml:space="preserve"> </w:t>
      </w:r>
      <w:r>
        <w:rPr>
          <w:w w:val="102"/>
          <w:sz w:val="23"/>
          <w:szCs w:val="23"/>
        </w:rPr>
        <w:t>other</w:t>
      </w:r>
      <w:r>
        <w:rPr>
          <w:sz w:val="23"/>
          <w:szCs w:val="23"/>
        </w:rPr>
        <w:t xml:space="preserve"> </w:t>
      </w:r>
      <w:r>
        <w:rPr>
          <w:w w:val="102"/>
          <w:sz w:val="23"/>
          <w:szCs w:val="23"/>
        </w:rPr>
        <w:t>technical</w:t>
      </w:r>
      <w:r>
        <w:rPr>
          <w:sz w:val="23"/>
          <w:szCs w:val="23"/>
        </w:rPr>
        <w:t xml:space="preserve"> </w:t>
      </w:r>
      <w:r>
        <w:rPr>
          <w:w w:val="102"/>
          <w:sz w:val="23"/>
          <w:szCs w:val="23"/>
        </w:rPr>
        <w:t>services</w:t>
      </w:r>
      <w:r>
        <w:rPr>
          <w:sz w:val="23"/>
          <w:szCs w:val="23"/>
        </w:rPr>
        <w:t xml:space="preserve"> </w:t>
      </w:r>
      <w:r>
        <w:rPr>
          <w:w w:val="102"/>
          <w:sz w:val="23"/>
          <w:szCs w:val="23"/>
        </w:rPr>
        <w:t>or</w:t>
      </w:r>
      <w:r>
        <w:rPr>
          <w:sz w:val="23"/>
          <w:szCs w:val="23"/>
        </w:rPr>
        <w:t xml:space="preserve"> </w:t>
      </w:r>
      <w:r>
        <w:rPr>
          <w:w w:val="102"/>
          <w:sz w:val="23"/>
          <w:szCs w:val="23"/>
        </w:rPr>
        <w:t>special</w:t>
      </w:r>
      <w:r>
        <w:rPr>
          <w:sz w:val="23"/>
          <w:szCs w:val="23"/>
        </w:rPr>
        <w:t xml:space="preserve"> </w:t>
      </w:r>
      <w:r>
        <w:rPr>
          <w:w w:val="102"/>
          <w:sz w:val="23"/>
          <w:szCs w:val="23"/>
        </w:rPr>
        <w:t>studies.</w:t>
      </w:r>
    </w:p>
    <w:p w:rsidR="00300549" w:rsidRDefault="00300549">
      <w:pPr>
        <w:spacing w:before="5" w:line="220" w:lineRule="exact"/>
        <w:rPr>
          <w:sz w:val="22"/>
          <w:szCs w:val="22"/>
        </w:rPr>
      </w:pPr>
    </w:p>
    <w:p w:rsidR="00300549" w:rsidRDefault="00BF290C">
      <w:pPr>
        <w:spacing w:line="245" w:lineRule="auto"/>
        <w:ind w:left="2182" w:right="124" w:hanging="677"/>
        <w:jc w:val="both"/>
        <w:rPr>
          <w:sz w:val="23"/>
          <w:szCs w:val="23"/>
        </w:rPr>
      </w:pPr>
      <w:r>
        <w:rPr>
          <w:w w:val="102"/>
          <w:sz w:val="23"/>
          <w:szCs w:val="23"/>
        </w:rPr>
        <w:t>(d)</w:t>
      </w:r>
      <w:r>
        <w:rPr>
          <w:sz w:val="23"/>
          <w:szCs w:val="23"/>
        </w:rPr>
        <w:t xml:space="preserve">       </w:t>
      </w:r>
      <w:r>
        <w:rPr>
          <w:w w:val="102"/>
          <w:sz w:val="23"/>
          <w:szCs w:val="23"/>
        </w:rPr>
        <w:t>“Contract”</w:t>
      </w:r>
      <w:r>
        <w:rPr>
          <w:sz w:val="23"/>
          <w:szCs w:val="23"/>
        </w:rPr>
        <w:t xml:space="preserve"> </w:t>
      </w:r>
      <w:r>
        <w:rPr>
          <w:w w:val="102"/>
          <w:sz w:val="23"/>
          <w:szCs w:val="23"/>
        </w:rPr>
        <w:t>means</w:t>
      </w:r>
      <w:r>
        <w:rPr>
          <w:sz w:val="23"/>
          <w:szCs w:val="23"/>
        </w:rPr>
        <w:t xml:space="preserve"> </w:t>
      </w:r>
      <w:r>
        <w:rPr>
          <w:w w:val="102"/>
          <w:sz w:val="23"/>
          <w:szCs w:val="23"/>
        </w:rPr>
        <w:t>the</w:t>
      </w:r>
      <w:r>
        <w:rPr>
          <w:sz w:val="23"/>
          <w:szCs w:val="23"/>
        </w:rPr>
        <w:t xml:space="preserve"> </w:t>
      </w:r>
      <w:r>
        <w:rPr>
          <w:w w:val="102"/>
          <w:sz w:val="23"/>
          <w:szCs w:val="23"/>
        </w:rPr>
        <w:t>agreement</w:t>
      </w:r>
      <w:r>
        <w:rPr>
          <w:sz w:val="23"/>
          <w:szCs w:val="23"/>
        </w:rPr>
        <w:t xml:space="preserve"> </w:t>
      </w:r>
      <w:r>
        <w:rPr>
          <w:w w:val="102"/>
          <w:sz w:val="23"/>
          <w:szCs w:val="23"/>
        </w:rPr>
        <w:t>signed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Parties,</w:t>
      </w:r>
      <w:r>
        <w:rPr>
          <w:sz w:val="23"/>
          <w:szCs w:val="23"/>
        </w:rPr>
        <w:t xml:space="preserve"> </w:t>
      </w:r>
      <w:r>
        <w:rPr>
          <w:w w:val="102"/>
          <w:sz w:val="23"/>
          <w:szCs w:val="23"/>
        </w:rPr>
        <w:t>to</w:t>
      </w:r>
      <w:r>
        <w:rPr>
          <w:sz w:val="23"/>
          <w:szCs w:val="23"/>
        </w:rPr>
        <w:t xml:space="preserve"> </w:t>
      </w:r>
      <w:r>
        <w:rPr>
          <w:w w:val="102"/>
          <w:sz w:val="23"/>
          <w:szCs w:val="23"/>
        </w:rPr>
        <w:t>which</w:t>
      </w:r>
      <w:r>
        <w:rPr>
          <w:sz w:val="23"/>
          <w:szCs w:val="23"/>
        </w:rPr>
        <w:t xml:space="preserve"> </w:t>
      </w:r>
      <w:r>
        <w:rPr>
          <w:w w:val="102"/>
          <w:sz w:val="23"/>
          <w:szCs w:val="23"/>
        </w:rPr>
        <w:t>these General</w:t>
      </w:r>
      <w:r>
        <w:rPr>
          <w:sz w:val="23"/>
          <w:szCs w:val="23"/>
        </w:rPr>
        <w:t xml:space="preserve">  </w:t>
      </w:r>
      <w:r>
        <w:rPr>
          <w:w w:val="102"/>
          <w:sz w:val="23"/>
          <w:szCs w:val="23"/>
        </w:rPr>
        <w:t>Conditions</w:t>
      </w:r>
      <w:r>
        <w:rPr>
          <w:sz w:val="23"/>
          <w:szCs w:val="23"/>
        </w:rPr>
        <w:t xml:space="preserve">  </w:t>
      </w:r>
      <w:r>
        <w:rPr>
          <w:w w:val="102"/>
          <w:sz w:val="23"/>
          <w:szCs w:val="23"/>
        </w:rPr>
        <w:t>of</w:t>
      </w:r>
      <w:r>
        <w:rPr>
          <w:sz w:val="23"/>
          <w:szCs w:val="23"/>
        </w:rPr>
        <w:t xml:space="preserve">  </w:t>
      </w:r>
      <w:r>
        <w:rPr>
          <w:w w:val="102"/>
          <w:sz w:val="23"/>
          <w:szCs w:val="23"/>
        </w:rPr>
        <w:t>Contract</w:t>
      </w:r>
      <w:r>
        <w:rPr>
          <w:sz w:val="23"/>
          <w:szCs w:val="23"/>
        </w:rPr>
        <w:t xml:space="preserve">  </w:t>
      </w:r>
      <w:r>
        <w:rPr>
          <w:w w:val="102"/>
          <w:sz w:val="23"/>
          <w:szCs w:val="23"/>
        </w:rPr>
        <w:t>(GCC)</w:t>
      </w:r>
      <w:r>
        <w:rPr>
          <w:sz w:val="23"/>
          <w:szCs w:val="23"/>
        </w:rPr>
        <w:t xml:space="preserve">  </w:t>
      </w:r>
      <w:r>
        <w:rPr>
          <w:w w:val="102"/>
          <w:sz w:val="23"/>
          <w:szCs w:val="23"/>
        </w:rPr>
        <w:t>and</w:t>
      </w:r>
      <w:r>
        <w:rPr>
          <w:sz w:val="23"/>
          <w:szCs w:val="23"/>
        </w:rPr>
        <w:t xml:space="preserve">  </w:t>
      </w:r>
      <w:r>
        <w:rPr>
          <w:w w:val="102"/>
          <w:sz w:val="23"/>
          <w:szCs w:val="23"/>
        </w:rPr>
        <w:t>other</w:t>
      </w:r>
      <w:r>
        <w:rPr>
          <w:sz w:val="23"/>
          <w:szCs w:val="23"/>
        </w:rPr>
        <w:t xml:space="preserve">  </w:t>
      </w:r>
      <w:r>
        <w:rPr>
          <w:w w:val="102"/>
          <w:sz w:val="23"/>
          <w:szCs w:val="23"/>
        </w:rPr>
        <w:t>sections</w:t>
      </w:r>
      <w:r>
        <w:rPr>
          <w:sz w:val="23"/>
          <w:szCs w:val="23"/>
        </w:rPr>
        <w:t xml:space="preserve">  </w:t>
      </w:r>
      <w:r>
        <w:rPr>
          <w:w w:val="102"/>
          <w:sz w:val="23"/>
          <w:szCs w:val="23"/>
        </w:rPr>
        <w:t>of</w:t>
      </w:r>
      <w:r>
        <w:rPr>
          <w:sz w:val="23"/>
          <w:szCs w:val="23"/>
        </w:rPr>
        <w:t xml:space="preserve">  </w:t>
      </w:r>
      <w:r>
        <w:rPr>
          <w:w w:val="102"/>
          <w:sz w:val="23"/>
          <w:szCs w:val="23"/>
        </w:rPr>
        <w:t>the Bidding</w:t>
      </w:r>
      <w:r>
        <w:rPr>
          <w:sz w:val="23"/>
          <w:szCs w:val="23"/>
        </w:rPr>
        <w:t xml:space="preserve"> </w:t>
      </w:r>
      <w:r>
        <w:rPr>
          <w:w w:val="102"/>
          <w:sz w:val="23"/>
          <w:szCs w:val="23"/>
        </w:rPr>
        <w:t>Documents</w:t>
      </w:r>
      <w:r>
        <w:rPr>
          <w:sz w:val="23"/>
          <w:szCs w:val="23"/>
        </w:rPr>
        <w:t xml:space="preserve"> </w:t>
      </w:r>
      <w:r>
        <w:rPr>
          <w:w w:val="102"/>
          <w:sz w:val="23"/>
          <w:szCs w:val="23"/>
        </w:rPr>
        <w:t>are</w:t>
      </w:r>
      <w:r>
        <w:rPr>
          <w:sz w:val="23"/>
          <w:szCs w:val="23"/>
        </w:rPr>
        <w:t xml:space="preserve"> </w:t>
      </w:r>
      <w:r>
        <w:rPr>
          <w:w w:val="102"/>
          <w:sz w:val="23"/>
          <w:szCs w:val="23"/>
        </w:rPr>
        <w:t>attached.</w:t>
      </w:r>
    </w:p>
    <w:p w:rsidR="00300549" w:rsidRDefault="00300549">
      <w:pPr>
        <w:spacing w:before="8" w:line="220" w:lineRule="exact"/>
        <w:rPr>
          <w:sz w:val="22"/>
          <w:szCs w:val="22"/>
        </w:rPr>
      </w:pPr>
    </w:p>
    <w:p w:rsidR="00300549" w:rsidRDefault="00BF290C">
      <w:pPr>
        <w:spacing w:line="245" w:lineRule="auto"/>
        <w:ind w:left="2182" w:right="123" w:hanging="677"/>
        <w:jc w:val="both"/>
        <w:rPr>
          <w:sz w:val="23"/>
          <w:szCs w:val="23"/>
        </w:rPr>
      </w:pPr>
      <w:r>
        <w:rPr>
          <w:w w:val="102"/>
          <w:sz w:val="23"/>
          <w:szCs w:val="23"/>
        </w:rPr>
        <w:t>(e)</w:t>
      </w:r>
      <w:r>
        <w:rPr>
          <w:sz w:val="23"/>
          <w:szCs w:val="23"/>
        </w:rPr>
        <w:t xml:space="preserve">       </w:t>
      </w:r>
      <w:r>
        <w:rPr>
          <w:w w:val="102"/>
          <w:sz w:val="23"/>
          <w:szCs w:val="23"/>
        </w:rPr>
        <w:t>“Effective</w:t>
      </w:r>
      <w:r>
        <w:rPr>
          <w:sz w:val="23"/>
          <w:szCs w:val="23"/>
        </w:rPr>
        <w:t xml:space="preserve"> </w:t>
      </w:r>
      <w:r>
        <w:rPr>
          <w:w w:val="102"/>
          <w:sz w:val="23"/>
          <w:szCs w:val="23"/>
        </w:rPr>
        <w:t>Date”</w:t>
      </w:r>
      <w:r>
        <w:rPr>
          <w:sz w:val="23"/>
          <w:szCs w:val="23"/>
        </w:rPr>
        <w:t xml:space="preserve"> </w:t>
      </w:r>
      <w:r>
        <w:rPr>
          <w:w w:val="102"/>
          <w:sz w:val="23"/>
          <w:szCs w:val="23"/>
        </w:rPr>
        <w:t>means</w:t>
      </w:r>
      <w:r>
        <w:rPr>
          <w:sz w:val="23"/>
          <w:szCs w:val="23"/>
        </w:rPr>
        <w:t xml:space="preserve"> </w:t>
      </w:r>
      <w:r>
        <w:rPr>
          <w:w w:val="102"/>
          <w:sz w:val="23"/>
          <w:szCs w:val="23"/>
        </w:rPr>
        <w:t>the</w:t>
      </w:r>
      <w:r>
        <w:rPr>
          <w:sz w:val="23"/>
          <w:szCs w:val="23"/>
        </w:rPr>
        <w:t xml:space="preserve"> </w:t>
      </w:r>
      <w:r>
        <w:rPr>
          <w:w w:val="102"/>
          <w:sz w:val="23"/>
          <w:szCs w:val="23"/>
        </w:rPr>
        <w:t>date</w:t>
      </w:r>
      <w:r>
        <w:rPr>
          <w:sz w:val="23"/>
          <w:szCs w:val="23"/>
        </w:rPr>
        <w:t xml:space="preserve"> </w:t>
      </w:r>
      <w:r>
        <w:rPr>
          <w:w w:val="102"/>
          <w:sz w:val="23"/>
          <w:szCs w:val="23"/>
        </w:rPr>
        <w:t>on</w:t>
      </w:r>
      <w:r>
        <w:rPr>
          <w:sz w:val="23"/>
          <w:szCs w:val="23"/>
        </w:rPr>
        <w:t xml:space="preserve"> </w:t>
      </w:r>
      <w:r>
        <w:rPr>
          <w:w w:val="102"/>
          <w:sz w:val="23"/>
          <w:szCs w:val="23"/>
        </w:rPr>
        <w:t>which</w:t>
      </w:r>
      <w:r>
        <w:rPr>
          <w:sz w:val="23"/>
          <w:szCs w:val="23"/>
        </w:rPr>
        <w:t xml:space="preserve"> </w:t>
      </w:r>
      <w:r>
        <w:rPr>
          <w:w w:val="102"/>
          <w:sz w:val="23"/>
          <w:szCs w:val="23"/>
        </w:rPr>
        <w:t>this</w:t>
      </w:r>
      <w:r>
        <w:rPr>
          <w:sz w:val="23"/>
          <w:szCs w:val="23"/>
        </w:rPr>
        <w:t xml:space="preserve"> </w:t>
      </w:r>
      <w:r>
        <w:rPr>
          <w:w w:val="102"/>
          <w:sz w:val="23"/>
          <w:szCs w:val="23"/>
        </w:rPr>
        <w:t>Contract</w:t>
      </w:r>
      <w:r>
        <w:rPr>
          <w:sz w:val="23"/>
          <w:szCs w:val="23"/>
        </w:rPr>
        <w:t xml:space="preserve"> </w:t>
      </w:r>
      <w:r>
        <w:rPr>
          <w:w w:val="102"/>
          <w:sz w:val="23"/>
          <w:szCs w:val="23"/>
        </w:rPr>
        <w:t>comes</w:t>
      </w:r>
      <w:r>
        <w:rPr>
          <w:sz w:val="23"/>
          <w:szCs w:val="23"/>
        </w:rPr>
        <w:t xml:space="preserve"> </w:t>
      </w:r>
      <w:r>
        <w:rPr>
          <w:w w:val="102"/>
          <w:sz w:val="23"/>
          <w:szCs w:val="23"/>
        </w:rPr>
        <w:t>into</w:t>
      </w:r>
      <w:r>
        <w:rPr>
          <w:sz w:val="23"/>
          <w:szCs w:val="23"/>
        </w:rPr>
        <w:t xml:space="preserve"> </w:t>
      </w:r>
      <w:r>
        <w:rPr>
          <w:w w:val="102"/>
          <w:sz w:val="23"/>
          <w:szCs w:val="23"/>
        </w:rPr>
        <w:t>full force</w:t>
      </w:r>
      <w:r>
        <w:rPr>
          <w:sz w:val="23"/>
          <w:szCs w:val="23"/>
        </w:rPr>
        <w:t xml:space="preserve"> </w:t>
      </w:r>
      <w:r>
        <w:rPr>
          <w:w w:val="102"/>
          <w:sz w:val="23"/>
          <w:szCs w:val="23"/>
        </w:rPr>
        <w:t>and</w:t>
      </w:r>
      <w:r>
        <w:rPr>
          <w:sz w:val="23"/>
          <w:szCs w:val="23"/>
        </w:rPr>
        <w:t xml:space="preserve"> </w:t>
      </w:r>
      <w:r>
        <w:rPr>
          <w:w w:val="102"/>
          <w:sz w:val="23"/>
          <w:szCs w:val="23"/>
        </w:rPr>
        <w:t>effect.</w:t>
      </w:r>
    </w:p>
    <w:p w:rsidR="00300549" w:rsidRDefault="00300549">
      <w:pPr>
        <w:spacing w:before="6" w:line="220" w:lineRule="exact"/>
        <w:rPr>
          <w:sz w:val="22"/>
          <w:szCs w:val="22"/>
        </w:rPr>
      </w:pPr>
    </w:p>
    <w:p w:rsidR="00300549" w:rsidRDefault="00BF290C">
      <w:pPr>
        <w:ind w:left="1506"/>
        <w:rPr>
          <w:sz w:val="23"/>
          <w:szCs w:val="23"/>
        </w:rPr>
      </w:pPr>
      <w:r>
        <w:rPr>
          <w:w w:val="102"/>
          <w:sz w:val="23"/>
          <w:szCs w:val="23"/>
        </w:rPr>
        <w:t>(f)</w:t>
      </w:r>
      <w:r>
        <w:rPr>
          <w:sz w:val="23"/>
          <w:szCs w:val="23"/>
        </w:rPr>
        <w:t xml:space="preserve">        </w:t>
      </w:r>
      <w:r>
        <w:rPr>
          <w:w w:val="102"/>
          <w:sz w:val="23"/>
          <w:szCs w:val="23"/>
        </w:rPr>
        <w:t>“Foreign</w:t>
      </w:r>
      <w:r>
        <w:rPr>
          <w:sz w:val="23"/>
          <w:szCs w:val="23"/>
        </w:rPr>
        <w:t xml:space="preserve"> </w:t>
      </w:r>
      <w:r>
        <w:rPr>
          <w:w w:val="102"/>
          <w:sz w:val="23"/>
          <w:szCs w:val="23"/>
        </w:rPr>
        <w:t>Currency”</w:t>
      </w:r>
      <w:r>
        <w:rPr>
          <w:sz w:val="23"/>
          <w:szCs w:val="23"/>
        </w:rPr>
        <w:t xml:space="preserve"> </w:t>
      </w:r>
      <w:r>
        <w:rPr>
          <w:w w:val="102"/>
          <w:sz w:val="23"/>
          <w:szCs w:val="23"/>
        </w:rPr>
        <w:t>means</w:t>
      </w:r>
      <w:r>
        <w:rPr>
          <w:sz w:val="23"/>
          <w:szCs w:val="23"/>
        </w:rPr>
        <w:t xml:space="preserve"> </w:t>
      </w:r>
      <w:r>
        <w:rPr>
          <w:w w:val="102"/>
          <w:sz w:val="23"/>
          <w:szCs w:val="23"/>
        </w:rPr>
        <w:t>any</w:t>
      </w:r>
      <w:r>
        <w:rPr>
          <w:sz w:val="23"/>
          <w:szCs w:val="23"/>
        </w:rPr>
        <w:t xml:space="preserve"> </w:t>
      </w:r>
      <w:r>
        <w:rPr>
          <w:w w:val="102"/>
          <w:sz w:val="23"/>
          <w:szCs w:val="23"/>
        </w:rPr>
        <w:t>currency</w:t>
      </w:r>
      <w:r>
        <w:rPr>
          <w:sz w:val="23"/>
          <w:szCs w:val="23"/>
        </w:rPr>
        <w:t xml:space="preserve"> </w:t>
      </w:r>
      <w:r>
        <w:rPr>
          <w:w w:val="102"/>
          <w:sz w:val="23"/>
          <w:szCs w:val="23"/>
        </w:rPr>
        <w:t>other</w:t>
      </w:r>
      <w:r>
        <w:rPr>
          <w:sz w:val="23"/>
          <w:szCs w:val="23"/>
        </w:rPr>
        <w:t xml:space="preserve"> </w:t>
      </w:r>
      <w:r>
        <w:rPr>
          <w:w w:val="102"/>
          <w:sz w:val="23"/>
          <w:szCs w:val="23"/>
        </w:rPr>
        <w:t>than</w:t>
      </w:r>
      <w:r>
        <w:rPr>
          <w:sz w:val="23"/>
          <w:szCs w:val="23"/>
        </w:rPr>
        <w:t xml:space="preserve"> </w:t>
      </w:r>
      <w:r>
        <w:rPr>
          <w:w w:val="102"/>
          <w:sz w:val="23"/>
          <w:szCs w:val="23"/>
        </w:rPr>
        <w:t>the</w:t>
      </w:r>
      <w:r>
        <w:rPr>
          <w:sz w:val="23"/>
          <w:szCs w:val="23"/>
        </w:rPr>
        <w:t xml:space="preserve"> </w:t>
      </w:r>
      <w:r>
        <w:rPr>
          <w:w w:val="102"/>
          <w:sz w:val="23"/>
          <w:szCs w:val="23"/>
        </w:rPr>
        <w:t>currency</w:t>
      </w:r>
      <w:r>
        <w:rPr>
          <w:sz w:val="23"/>
          <w:szCs w:val="23"/>
        </w:rPr>
        <w:t xml:space="preserve"> </w:t>
      </w:r>
      <w:r>
        <w:rPr>
          <w:w w:val="102"/>
          <w:sz w:val="23"/>
          <w:szCs w:val="23"/>
        </w:rPr>
        <w:t>of</w:t>
      </w:r>
      <w:r>
        <w:rPr>
          <w:sz w:val="23"/>
          <w:szCs w:val="23"/>
        </w:rPr>
        <w:t xml:space="preserve"> </w:t>
      </w:r>
      <w:r>
        <w:rPr>
          <w:w w:val="102"/>
          <w:sz w:val="23"/>
          <w:szCs w:val="23"/>
        </w:rPr>
        <w:t>the</w:t>
      </w:r>
    </w:p>
    <w:p w:rsidR="00300549" w:rsidRDefault="00BF290C">
      <w:pPr>
        <w:spacing w:before="6"/>
        <w:ind w:left="2182"/>
        <w:rPr>
          <w:sz w:val="23"/>
          <w:szCs w:val="23"/>
        </w:rPr>
      </w:pPr>
      <w:r>
        <w:rPr>
          <w:w w:val="102"/>
          <w:sz w:val="23"/>
          <w:szCs w:val="23"/>
        </w:rPr>
        <w:t>Philippines.</w:t>
      </w:r>
    </w:p>
    <w:p w:rsidR="00300549" w:rsidRDefault="00300549">
      <w:pPr>
        <w:spacing w:before="12" w:line="220" w:lineRule="exact"/>
        <w:rPr>
          <w:sz w:val="22"/>
          <w:szCs w:val="22"/>
        </w:rPr>
      </w:pPr>
    </w:p>
    <w:p w:rsidR="00300549" w:rsidRDefault="00BF290C">
      <w:pPr>
        <w:spacing w:line="459" w:lineRule="auto"/>
        <w:ind w:left="1506" w:right="1399"/>
        <w:rPr>
          <w:sz w:val="23"/>
          <w:szCs w:val="23"/>
        </w:rPr>
      </w:pPr>
      <w:r>
        <w:rPr>
          <w:w w:val="102"/>
          <w:sz w:val="23"/>
          <w:szCs w:val="23"/>
        </w:rPr>
        <w:t>(g)</w:t>
      </w:r>
      <w:r>
        <w:rPr>
          <w:sz w:val="23"/>
          <w:szCs w:val="23"/>
        </w:rPr>
        <w:t xml:space="preserve">       </w:t>
      </w:r>
      <w:r>
        <w:rPr>
          <w:w w:val="102"/>
          <w:sz w:val="23"/>
          <w:szCs w:val="23"/>
        </w:rPr>
        <w:t>“Funding</w:t>
      </w:r>
      <w:r>
        <w:rPr>
          <w:sz w:val="23"/>
          <w:szCs w:val="23"/>
        </w:rPr>
        <w:t xml:space="preserve"> </w:t>
      </w:r>
      <w:r>
        <w:rPr>
          <w:w w:val="102"/>
          <w:sz w:val="23"/>
          <w:szCs w:val="23"/>
        </w:rPr>
        <w:t>Source”</w:t>
      </w:r>
      <w:r>
        <w:rPr>
          <w:sz w:val="23"/>
          <w:szCs w:val="23"/>
        </w:rPr>
        <w:t xml:space="preserve"> </w:t>
      </w:r>
      <w:r>
        <w:rPr>
          <w:w w:val="102"/>
          <w:sz w:val="23"/>
          <w:szCs w:val="23"/>
        </w:rPr>
        <w:t>means</w:t>
      </w:r>
      <w:r>
        <w:rPr>
          <w:sz w:val="23"/>
          <w:szCs w:val="23"/>
        </w:rPr>
        <w:t xml:space="preserve"> </w:t>
      </w:r>
      <w:r>
        <w:rPr>
          <w:w w:val="102"/>
          <w:sz w:val="23"/>
          <w:szCs w:val="23"/>
        </w:rPr>
        <w:t>the</w:t>
      </w:r>
      <w:r>
        <w:rPr>
          <w:sz w:val="23"/>
          <w:szCs w:val="23"/>
        </w:rPr>
        <w:t xml:space="preserve"> </w:t>
      </w:r>
      <w:r>
        <w:rPr>
          <w:w w:val="102"/>
          <w:sz w:val="23"/>
          <w:szCs w:val="23"/>
        </w:rPr>
        <w:t>entity</w:t>
      </w:r>
      <w:r>
        <w:rPr>
          <w:sz w:val="23"/>
          <w:szCs w:val="23"/>
        </w:rPr>
        <w:t xml:space="preserve"> </w:t>
      </w:r>
      <w:r>
        <w:rPr>
          <w:w w:val="102"/>
          <w:sz w:val="23"/>
          <w:szCs w:val="23"/>
        </w:rPr>
        <w:t>indicated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b/>
          <w:w w:val="102"/>
          <w:sz w:val="23"/>
          <w:szCs w:val="23"/>
          <w:u w:val="thick" w:color="000000"/>
        </w:rPr>
        <w:t>SCC</w:t>
      </w:r>
      <w:r>
        <w:rPr>
          <w:w w:val="102"/>
          <w:sz w:val="23"/>
          <w:szCs w:val="23"/>
        </w:rPr>
        <w:t>. (h)</w:t>
      </w:r>
      <w:r>
        <w:rPr>
          <w:sz w:val="23"/>
          <w:szCs w:val="23"/>
        </w:rPr>
        <w:t xml:space="preserve">       </w:t>
      </w:r>
      <w:r>
        <w:rPr>
          <w:w w:val="102"/>
          <w:sz w:val="23"/>
          <w:szCs w:val="23"/>
        </w:rPr>
        <w:t>“GCC”</w:t>
      </w:r>
      <w:r>
        <w:rPr>
          <w:sz w:val="23"/>
          <w:szCs w:val="23"/>
        </w:rPr>
        <w:t xml:space="preserve"> </w:t>
      </w:r>
      <w:r>
        <w:rPr>
          <w:w w:val="102"/>
          <w:sz w:val="23"/>
          <w:szCs w:val="23"/>
        </w:rPr>
        <w:t>means</w:t>
      </w:r>
      <w:r>
        <w:rPr>
          <w:sz w:val="23"/>
          <w:szCs w:val="23"/>
        </w:rPr>
        <w:t xml:space="preserve"> </w:t>
      </w:r>
      <w:r>
        <w:rPr>
          <w:w w:val="102"/>
          <w:sz w:val="23"/>
          <w:szCs w:val="23"/>
        </w:rPr>
        <w:t>these</w:t>
      </w:r>
      <w:r>
        <w:rPr>
          <w:sz w:val="23"/>
          <w:szCs w:val="23"/>
        </w:rPr>
        <w:t xml:space="preserve"> </w:t>
      </w:r>
      <w:r>
        <w:rPr>
          <w:w w:val="102"/>
          <w:sz w:val="23"/>
          <w:szCs w:val="23"/>
        </w:rPr>
        <w:t>General</w:t>
      </w:r>
      <w:r>
        <w:rPr>
          <w:sz w:val="23"/>
          <w:szCs w:val="23"/>
        </w:rPr>
        <w:t xml:space="preserve"> </w:t>
      </w:r>
      <w:r>
        <w:rPr>
          <w:w w:val="102"/>
          <w:sz w:val="23"/>
          <w:szCs w:val="23"/>
        </w:rPr>
        <w:t>Conditions</w:t>
      </w:r>
      <w:r>
        <w:rPr>
          <w:sz w:val="23"/>
          <w:szCs w:val="23"/>
        </w:rPr>
        <w:t xml:space="preserve"> </w:t>
      </w:r>
      <w:r>
        <w:rPr>
          <w:w w:val="102"/>
          <w:sz w:val="23"/>
          <w:szCs w:val="23"/>
        </w:rPr>
        <w:t>of</w:t>
      </w:r>
      <w:r>
        <w:rPr>
          <w:sz w:val="23"/>
          <w:szCs w:val="23"/>
        </w:rPr>
        <w:t xml:space="preserve"> </w:t>
      </w:r>
      <w:r>
        <w:rPr>
          <w:w w:val="102"/>
          <w:sz w:val="23"/>
          <w:szCs w:val="23"/>
        </w:rPr>
        <w:t>Contract.</w:t>
      </w:r>
    </w:p>
    <w:p w:rsidR="00300549" w:rsidRDefault="00BF290C">
      <w:pPr>
        <w:spacing w:before="8" w:line="459" w:lineRule="auto"/>
        <w:ind w:left="1506" w:right="744"/>
        <w:rPr>
          <w:sz w:val="23"/>
          <w:szCs w:val="23"/>
        </w:rPr>
      </w:pPr>
      <w:r>
        <w:rPr>
          <w:w w:val="102"/>
          <w:sz w:val="23"/>
          <w:szCs w:val="23"/>
        </w:rPr>
        <w:t>(i)</w:t>
      </w:r>
      <w:r>
        <w:rPr>
          <w:sz w:val="23"/>
          <w:szCs w:val="23"/>
        </w:rPr>
        <w:t xml:space="preserve">        </w:t>
      </w:r>
      <w:r>
        <w:rPr>
          <w:w w:val="102"/>
          <w:sz w:val="23"/>
          <w:szCs w:val="23"/>
        </w:rPr>
        <w:t>“Government”</w:t>
      </w:r>
      <w:r>
        <w:rPr>
          <w:sz w:val="23"/>
          <w:szCs w:val="23"/>
        </w:rPr>
        <w:t xml:space="preserve"> </w:t>
      </w:r>
      <w:r>
        <w:rPr>
          <w:w w:val="102"/>
          <w:sz w:val="23"/>
          <w:szCs w:val="23"/>
        </w:rPr>
        <w:t>means</w:t>
      </w:r>
      <w:r>
        <w:rPr>
          <w:sz w:val="23"/>
          <w:szCs w:val="23"/>
        </w:rPr>
        <w:t xml:space="preserve"> </w:t>
      </w:r>
      <w:r>
        <w:rPr>
          <w:w w:val="102"/>
          <w:sz w:val="23"/>
          <w:szCs w:val="23"/>
        </w:rPr>
        <w:t>the</w:t>
      </w:r>
      <w:r>
        <w:rPr>
          <w:sz w:val="23"/>
          <w:szCs w:val="23"/>
        </w:rPr>
        <w:t xml:space="preserve"> </w:t>
      </w:r>
      <w:r>
        <w:rPr>
          <w:w w:val="102"/>
          <w:sz w:val="23"/>
          <w:szCs w:val="23"/>
        </w:rPr>
        <w:t>Government</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Philippines</w:t>
      </w:r>
      <w:r>
        <w:rPr>
          <w:sz w:val="23"/>
          <w:szCs w:val="23"/>
        </w:rPr>
        <w:t xml:space="preserve"> </w:t>
      </w:r>
      <w:r>
        <w:rPr>
          <w:w w:val="102"/>
          <w:sz w:val="23"/>
          <w:szCs w:val="23"/>
        </w:rPr>
        <w:t>(GOP). (j)</w:t>
      </w:r>
      <w:r>
        <w:rPr>
          <w:sz w:val="23"/>
          <w:szCs w:val="23"/>
        </w:rPr>
        <w:t xml:space="preserve">        </w:t>
      </w:r>
      <w:r>
        <w:rPr>
          <w:w w:val="102"/>
          <w:sz w:val="23"/>
          <w:szCs w:val="23"/>
        </w:rPr>
        <w:t>“Local</w:t>
      </w:r>
      <w:r>
        <w:rPr>
          <w:sz w:val="23"/>
          <w:szCs w:val="23"/>
        </w:rPr>
        <w:t xml:space="preserve"> </w:t>
      </w:r>
      <w:r>
        <w:rPr>
          <w:w w:val="102"/>
          <w:sz w:val="23"/>
          <w:szCs w:val="23"/>
        </w:rPr>
        <w:t>Currency”</w:t>
      </w:r>
      <w:r>
        <w:rPr>
          <w:sz w:val="23"/>
          <w:szCs w:val="23"/>
        </w:rPr>
        <w:t xml:space="preserve"> </w:t>
      </w:r>
      <w:r>
        <w:rPr>
          <w:w w:val="102"/>
          <w:sz w:val="23"/>
          <w:szCs w:val="23"/>
        </w:rPr>
        <w:t>means</w:t>
      </w:r>
      <w:r>
        <w:rPr>
          <w:sz w:val="23"/>
          <w:szCs w:val="23"/>
        </w:rPr>
        <w:t xml:space="preserve"> </w:t>
      </w:r>
      <w:r>
        <w:rPr>
          <w:w w:val="102"/>
          <w:sz w:val="23"/>
          <w:szCs w:val="23"/>
        </w:rPr>
        <w:t>the</w:t>
      </w:r>
      <w:r>
        <w:rPr>
          <w:sz w:val="23"/>
          <w:szCs w:val="23"/>
        </w:rPr>
        <w:t xml:space="preserve"> </w:t>
      </w:r>
      <w:r>
        <w:rPr>
          <w:w w:val="102"/>
          <w:sz w:val="23"/>
          <w:szCs w:val="23"/>
        </w:rPr>
        <w:t>Philippine</w:t>
      </w:r>
      <w:r>
        <w:rPr>
          <w:sz w:val="23"/>
          <w:szCs w:val="23"/>
        </w:rPr>
        <w:t xml:space="preserve"> </w:t>
      </w:r>
      <w:r>
        <w:rPr>
          <w:w w:val="102"/>
          <w:sz w:val="23"/>
          <w:szCs w:val="23"/>
        </w:rPr>
        <w:t>Peso</w:t>
      </w:r>
      <w:r>
        <w:rPr>
          <w:sz w:val="23"/>
          <w:szCs w:val="23"/>
        </w:rPr>
        <w:t xml:space="preserve"> </w:t>
      </w:r>
      <w:r>
        <w:rPr>
          <w:w w:val="102"/>
          <w:sz w:val="23"/>
          <w:szCs w:val="23"/>
        </w:rPr>
        <w:t>(Php).</w:t>
      </w:r>
    </w:p>
    <w:p w:rsidR="00300549" w:rsidRDefault="00BF290C">
      <w:pPr>
        <w:spacing w:before="8" w:line="246" w:lineRule="auto"/>
        <w:ind w:left="2182" w:right="123" w:hanging="677"/>
        <w:jc w:val="both"/>
        <w:rPr>
          <w:sz w:val="23"/>
          <w:szCs w:val="23"/>
        </w:rPr>
      </w:pPr>
      <w:r>
        <w:rPr>
          <w:w w:val="102"/>
          <w:sz w:val="23"/>
          <w:szCs w:val="23"/>
        </w:rPr>
        <w:t>(k)</w:t>
      </w:r>
      <w:r>
        <w:rPr>
          <w:sz w:val="23"/>
          <w:szCs w:val="23"/>
        </w:rPr>
        <w:t xml:space="preserve">       </w:t>
      </w:r>
      <w:r>
        <w:rPr>
          <w:w w:val="102"/>
          <w:sz w:val="23"/>
          <w:szCs w:val="23"/>
        </w:rPr>
        <w:t>“Member,”</w:t>
      </w:r>
      <w:r>
        <w:rPr>
          <w:sz w:val="23"/>
          <w:szCs w:val="23"/>
        </w:rPr>
        <w:t xml:space="preserve"> </w:t>
      </w:r>
      <w:r>
        <w:rPr>
          <w:w w:val="102"/>
          <w:sz w:val="23"/>
          <w:szCs w:val="23"/>
        </w:rPr>
        <w:t>in</w:t>
      </w:r>
      <w:r>
        <w:rPr>
          <w:sz w:val="23"/>
          <w:szCs w:val="23"/>
        </w:rPr>
        <w:t xml:space="preserve"> </w:t>
      </w:r>
      <w:r>
        <w:rPr>
          <w:w w:val="102"/>
          <w:sz w:val="23"/>
          <w:szCs w:val="23"/>
        </w:rPr>
        <w:t>case</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is</w:t>
      </w:r>
      <w:r>
        <w:rPr>
          <w:sz w:val="23"/>
          <w:szCs w:val="23"/>
        </w:rPr>
        <w:t xml:space="preserve"> </w:t>
      </w:r>
      <w:r>
        <w:rPr>
          <w:w w:val="102"/>
          <w:sz w:val="23"/>
          <w:szCs w:val="23"/>
        </w:rPr>
        <w:t>a</w:t>
      </w:r>
      <w:r>
        <w:rPr>
          <w:sz w:val="23"/>
          <w:szCs w:val="23"/>
        </w:rPr>
        <w:t xml:space="preserve"> </w:t>
      </w:r>
      <w:r>
        <w:rPr>
          <w:w w:val="102"/>
          <w:sz w:val="23"/>
          <w:szCs w:val="23"/>
        </w:rPr>
        <w:t>Joint</w:t>
      </w:r>
      <w:r>
        <w:rPr>
          <w:sz w:val="23"/>
          <w:szCs w:val="23"/>
        </w:rPr>
        <w:t xml:space="preserve"> </w:t>
      </w:r>
      <w:r>
        <w:rPr>
          <w:w w:val="102"/>
          <w:sz w:val="23"/>
          <w:szCs w:val="23"/>
        </w:rPr>
        <w:t>Venture</w:t>
      </w:r>
      <w:r>
        <w:rPr>
          <w:sz w:val="23"/>
          <w:szCs w:val="23"/>
        </w:rPr>
        <w:t xml:space="preserve"> </w:t>
      </w:r>
      <w:r>
        <w:rPr>
          <w:w w:val="102"/>
          <w:sz w:val="23"/>
          <w:szCs w:val="23"/>
        </w:rPr>
        <w:t>(JV)</w:t>
      </w:r>
      <w:r>
        <w:rPr>
          <w:sz w:val="23"/>
          <w:szCs w:val="23"/>
        </w:rPr>
        <w:t xml:space="preserve"> </w:t>
      </w:r>
      <w:r>
        <w:rPr>
          <w:w w:val="102"/>
          <w:sz w:val="23"/>
          <w:szCs w:val="23"/>
        </w:rPr>
        <w:t>of</w:t>
      </w:r>
      <w:r>
        <w:rPr>
          <w:sz w:val="23"/>
          <w:szCs w:val="23"/>
        </w:rPr>
        <w:t xml:space="preserve"> </w:t>
      </w:r>
      <w:r>
        <w:rPr>
          <w:w w:val="102"/>
          <w:sz w:val="23"/>
          <w:szCs w:val="23"/>
        </w:rPr>
        <w:t>two</w:t>
      </w:r>
      <w:r>
        <w:rPr>
          <w:sz w:val="23"/>
          <w:szCs w:val="23"/>
        </w:rPr>
        <w:t xml:space="preserve"> </w:t>
      </w:r>
      <w:r>
        <w:rPr>
          <w:w w:val="102"/>
          <w:sz w:val="23"/>
          <w:szCs w:val="23"/>
        </w:rPr>
        <w:t>(2)</w:t>
      </w:r>
      <w:r>
        <w:rPr>
          <w:sz w:val="23"/>
          <w:szCs w:val="23"/>
        </w:rPr>
        <w:t xml:space="preserve"> </w:t>
      </w:r>
      <w:r>
        <w:rPr>
          <w:w w:val="102"/>
          <w:sz w:val="23"/>
          <w:szCs w:val="23"/>
        </w:rPr>
        <w:t>or more</w:t>
      </w:r>
      <w:r>
        <w:rPr>
          <w:sz w:val="23"/>
          <w:szCs w:val="23"/>
        </w:rPr>
        <w:t xml:space="preserve"> </w:t>
      </w:r>
      <w:r>
        <w:rPr>
          <w:w w:val="102"/>
          <w:sz w:val="23"/>
          <w:szCs w:val="23"/>
        </w:rPr>
        <w:t>entities,</w:t>
      </w:r>
      <w:r>
        <w:rPr>
          <w:sz w:val="23"/>
          <w:szCs w:val="23"/>
        </w:rPr>
        <w:t xml:space="preserve"> </w:t>
      </w:r>
      <w:r>
        <w:rPr>
          <w:w w:val="102"/>
          <w:sz w:val="23"/>
          <w:szCs w:val="23"/>
        </w:rPr>
        <w:t>means</w:t>
      </w:r>
      <w:r>
        <w:rPr>
          <w:sz w:val="23"/>
          <w:szCs w:val="23"/>
        </w:rPr>
        <w:t xml:space="preserve"> </w:t>
      </w:r>
      <w:r>
        <w:rPr>
          <w:w w:val="102"/>
          <w:sz w:val="23"/>
          <w:szCs w:val="23"/>
        </w:rPr>
        <w:t>any</w:t>
      </w:r>
      <w:r>
        <w:rPr>
          <w:sz w:val="23"/>
          <w:szCs w:val="23"/>
        </w:rPr>
        <w:t xml:space="preserve"> </w:t>
      </w:r>
      <w:r>
        <w:rPr>
          <w:w w:val="102"/>
          <w:sz w:val="23"/>
          <w:szCs w:val="23"/>
        </w:rPr>
        <w:t>of</w:t>
      </w:r>
      <w:r>
        <w:rPr>
          <w:sz w:val="23"/>
          <w:szCs w:val="23"/>
        </w:rPr>
        <w:t xml:space="preserve"> </w:t>
      </w:r>
      <w:r>
        <w:rPr>
          <w:w w:val="102"/>
          <w:sz w:val="23"/>
          <w:szCs w:val="23"/>
        </w:rPr>
        <w:t>these</w:t>
      </w:r>
      <w:r>
        <w:rPr>
          <w:sz w:val="23"/>
          <w:szCs w:val="23"/>
        </w:rPr>
        <w:t xml:space="preserve"> </w:t>
      </w:r>
      <w:r>
        <w:rPr>
          <w:w w:val="102"/>
          <w:sz w:val="23"/>
          <w:szCs w:val="23"/>
        </w:rPr>
        <w:t>entities;</w:t>
      </w:r>
      <w:r>
        <w:rPr>
          <w:sz w:val="23"/>
          <w:szCs w:val="23"/>
        </w:rPr>
        <w:t xml:space="preserve"> </w:t>
      </w:r>
      <w:r>
        <w:rPr>
          <w:w w:val="102"/>
          <w:sz w:val="23"/>
          <w:szCs w:val="23"/>
        </w:rPr>
        <w:t>and</w:t>
      </w:r>
      <w:r>
        <w:rPr>
          <w:sz w:val="23"/>
          <w:szCs w:val="23"/>
        </w:rPr>
        <w:t xml:space="preserve"> </w:t>
      </w:r>
      <w:r>
        <w:rPr>
          <w:w w:val="102"/>
          <w:sz w:val="23"/>
          <w:szCs w:val="23"/>
        </w:rPr>
        <w:t>“Members”</w:t>
      </w:r>
      <w:r>
        <w:rPr>
          <w:sz w:val="23"/>
          <w:szCs w:val="23"/>
        </w:rPr>
        <w:t xml:space="preserve"> </w:t>
      </w:r>
      <w:r>
        <w:rPr>
          <w:w w:val="102"/>
          <w:sz w:val="23"/>
          <w:szCs w:val="23"/>
        </w:rPr>
        <w:t>means</w:t>
      </w:r>
      <w:r>
        <w:rPr>
          <w:sz w:val="23"/>
          <w:szCs w:val="23"/>
        </w:rPr>
        <w:t xml:space="preserve"> </w:t>
      </w:r>
      <w:r>
        <w:rPr>
          <w:w w:val="102"/>
          <w:sz w:val="23"/>
          <w:szCs w:val="23"/>
        </w:rPr>
        <w:t>all these</w:t>
      </w:r>
      <w:r>
        <w:rPr>
          <w:sz w:val="23"/>
          <w:szCs w:val="23"/>
        </w:rPr>
        <w:t xml:space="preserve"> </w:t>
      </w:r>
      <w:r>
        <w:rPr>
          <w:w w:val="102"/>
          <w:sz w:val="23"/>
          <w:szCs w:val="23"/>
        </w:rPr>
        <w:t>entities.</w:t>
      </w:r>
    </w:p>
    <w:p w:rsidR="00300549" w:rsidRDefault="00300549">
      <w:pPr>
        <w:spacing w:before="5" w:line="220" w:lineRule="exact"/>
        <w:rPr>
          <w:sz w:val="22"/>
          <w:szCs w:val="22"/>
        </w:rPr>
      </w:pPr>
    </w:p>
    <w:p w:rsidR="00300549" w:rsidRDefault="00BF290C">
      <w:pPr>
        <w:spacing w:line="245" w:lineRule="auto"/>
        <w:ind w:left="2182" w:right="124" w:hanging="677"/>
        <w:jc w:val="both"/>
        <w:rPr>
          <w:sz w:val="23"/>
          <w:szCs w:val="23"/>
        </w:rPr>
      </w:pPr>
      <w:r>
        <w:rPr>
          <w:w w:val="102"/>
          <w:sz w:val="23"/>
          <w:szCs w:val="23"/>
        </w:rPr>
        <w:t>(l)</w:t>
      </w:r>
      <w:r>
        <w:rPr>
          <w:sz w:val="23"/>
          <w:szCs w:val="23"/>
        </w:rPr>
        <w:t xml:space="preserve">        </w:t>
      </w:r>
      <w:r>
        <w:rPr>
          <w:w w:val="102"/>
          <w:sz w:val="23"/>
          <w:szCs w:val="23"/>
        </w:rPr>
        <w:t>“Party”</w:t>
      </w:r>
      <w:r>
        <w:rPr>
          <w:sz w:val="23"/>
          <w:szCs w:val="23"/>
        </w:rPr>
        <w:t xml:space="preserve"> </w:t>
      </w:r>
      <w:r>
        <w:rPr>
          <w:w w:val="102"/>
          <w:sz w:val="23"/>
          <w:szCs w:val="23"/>
        </w:rPr>
        <w:t>means</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or</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as</w:t>
      </w:r>
      <w:r>
        <w:rPr>
          <w:sz w:val="23"/>
          <w:szCs w:val="23"/>
        </w:rPr>
        <w:t xml:space="preserve"> </w:t>
      </w:r>
      <w:r>
        <w:rPr>
          <w:w w:val="102"/>
          <w:sz w:val="23"/>
          <w:szCs w:val="23"/>
        </w:rPr>
        <w:t>the</w:t>
      </w:r>
      <w:r>
        <w:rPr>
          <w:sz w:val="23"/>
          <w:szCs w:val="23"/>
        </w:rPr>
        <w:t xml:space="preserve"> </w:t>
      </w:r>
      <w:r>
        <w:rPr>
          <w:w w:val="102"/>
          <w:sz w:val="23"/>
          <w:szCs w:val="23"/>
        </w:rPr>
        <w:t>case</w:t>
      </w:r>
      <w:r>
        <w:rPr>
          <w:sz w:val="23"/>
          <w:szCs w:val="23"/>
        </w:rPr>
        <w:t xml:space="preserve"> </w:t>
      </w:r>
      <w:r>
        <w:rPr>
          <w:w w:val="102"/>
          <w:sz w:val="23"/>
          <w:szCs w:val="23"/>
        </w:rPr>
        <w:t>may be,</w:t>
      </w:r>
      <w:r>
        <w:rPr>
          <w:sz w:val="23"/>
          <w:szCs w:val="23"/>
        </w:rPr>
        <w:t xml:space="preserve"> </w:t>
      </w:r>
      <w:r>
        <w:rPr>
          <w:w w:val="102"/>
          <w:sz w:val="23"/>
          <w:szCs w:val="23"/>
        </w:rPr>
        <w:t>and</w:t>
      </w:r>
      <w:r>
        <w:rPr>
          <w:sz w:val="23"/>
          <w:szCs w:val="23"/>
        </w:rPr>
        <w:t xml:space="preserve"> </w:t>
      </w:r>
      <w:r>
        <w:rPr>
          <w:w w:val="102"/>
          <w:sz w:val="23"/>
          <w:szCs w:val="23"/>
        </w:rPr>
        <w:t>“Parties”</w:t>
      </w:r>
      <w:r>
        <w:rPr>
          <w:sz w:val="23"/>
          <w:szCs w:val="23"/>
        </w:rPr>
        <w:t xml:space="preserve"> </w:t>
      </w:r>
      <w:r>
        <w:rPr>
          <w:w w:val="102"/>
          <w:sz w:val="23"/>
          <w:szCs w:val="23"/>
        </w:rPr>
        <w:t>means</w:t>
      </w:r>
      <w:r>
        <w:rPr>
          <w:sz w:val="23"/>
          <w:szCs w:val="23"/>
        </w:rPr>
        <w:t xml:space="preserve"> </w:t>
      </w:r>
      <w:r>
        <w:rPr>
          <w:w w:val="102"/>
          <w:sz w:val="23"/>
          <w:szCs w:val="23"/>
        </w:rPr>
        <w:t>both</w:t>
      </w:r>
      <w:r>
        <w:rPr>
          <w:sz w:val="23"/>
          <w:szCs w:val="23"/>
        </w:rPr>
        <w:t xml:space="preserve"> </w:t>
      </w:r>
      <w:r>
        <w:rPr>
          <w:w w:val="102"/>
          <w:sz w:val="23"/>
          <w:szCs w:val="23"/>
        </w:rPr>
        <w:t>of</w:t>
      </w:r>
      <w:r>
        <w:rPr>
          <w:sz w:val="23"/>
          <w:szCs w:val="23"/>
        </w:rPr>
        <w:t xml:space="preserve"> </w:t>
      </w:r>
      <w:r>
        <w:rPr>
          <w:w w:val="102"/>
          <w:sz w:val="23"/>
          <w:szCs w:val="23"/>
        </w:rPr>
        <w:t>them.</w:t>
      </w:r>
    </w:p>
    <w:p w:rsidR="00300549" w:rsidRDefault="00300549">
      <w:pPr>
        <w:spacing w:before="6" w:line="220" w:lineRule="exact"/>
        <w:rPr>
          <w:sz w:val="22"/>
          <w:szCs w:val="22"/>
        </w:rPr>
      </w:pPr>
    </w:p>
    <w:p w:rsidR="00300549" w:rsidRDefault="00BF290C" w:rsidP="000F0178">
      <w:pPr>
        <w:spacing w:line="245" w:lineRule="auto"/>
        <w:ind w:left="2182" w:right="122" w:hanging="677"/>
        <w:jc w:val="both"/>
        <w:rPr>
          <w:sz w:val="23"/>
          <w:szCs w:val="23"/>
        </w:rPr>
      </w:pPr>
      <w:r>
        <w:rPr>
          <w:w w:val="102"/>
          <w:sz w:val="23"/>
          <w:szCs w:val="23"/>
        </w:rPr>
        <w:t>(m)</w:t>
      </w:r>
      <w:r>
        <w:rPr>
          <w:sz w:val="23"/>
          <w:szCs w:val="23"/>
        </w:rPr>
        <w:t xml:space="preserve">      </w:t>
      </w:r>
      <w:r>
        <w:rPr>
          <w:w w:val="102"/>
          <w:sz w:val="23"/>
          <w:szCs w:val="23"/>
        </w:rPr>
        <w:t>“Personnel”</w:t>
      </w:r>
      <w:r>
        <w:rPr>
          <w:sz w:val="23"/>
          <w:szCs w:val="23"/>
        </w:rPr>
        <w:t xml:space="preserve">  </w:t>
      </w:r>
      <w:r>
        <w:rPr>
          <w:w w:val="102"/>
          <w:sz w:val="23"/>
          <w:szCs w:val="23"/>
        </w:rPr>
        <w:t>means</w:t>
      </w:r>
      <w:r>
        <w:rPr>
          <w:sz w:val="23"/>
          <w:szCs w:val="23"/>
        </w:rPr>
        <w:t xml:space="preserve">  </w:t>
      </w:r>
      <w:r>
        <w:rPr>
          <w:w w:val="102"/>
          <w:sz w:val="23"/>
          <w:szCs w:val="23"/>
        </w:rPr>
        <w:t>persons</w:t>
      </w:r>
      <w:r>
        <w:rPr>
          <w:sz w:val="23"/>
          <w:szCs w:val="23"/>
        </w:rPr>
        <w:t xml:space="preserve">  </w:t>
      </w:r>
      <w:r>
        <w:rPr>
          <w:w w:val="102"/>
          <w:sz w:val="23"/>
          <w:szCs w:val="23"/>
        </w:rPr>
        <w:t>hired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or</w:t>
      </w:r>
      <w:r>
        <w:rPr>
          <w:sz w:val="23"/>
          <w:szCs w:val="23"/>
        </w:rPr>
        <w:t xml:space="preserve">  </w:t>
      </w:r>
      <w:r>
        <w:rPr>
          <w:w w:val="102"/>
          <w:sz w:val="23"/>
          <w:szCs w:val="23"/>
        </w:rPr>
        <w:t>by</w:t>
      </w:r>
      <w:r>
        <w:rPr>
          <w:sz w:val="23"/>
          <w:szCs w:val="23"/>
        </w:rPr>
        <w:t xml:space="preserve">  </w:t>
      </w:r>
      <w:r>
        <w:rPr>
          <w:w w:val="102"/>
          <w:sz w:val="23"/>
          <w:szCs w:val="23"/>
        </w:rPr>
        <w:t>any</w:t>
      </w:r>
      <w:r>
        <w:rPr>
          <w:sz w:val="23"/>
          <w:szCs w:val="23"/>
        </w:rPr>
        <w:t xml:space="preserve">  </w:t>
      </w:r>
      <w:r>
        <w:rPr>
          <w:w w:val="102"/>
          <w:sz w:val="23"/>
          <w:szCs w:val="23"/>
        </w:rPr>
        <w:t>Sub- Consultant</w:t>
      </w:r>
      <w:r>
        <w:rPr>
          <w:sz w:val="23"/>
          <w:szCs w:val="23"/>
        </w:rPr>
        <w:t xml:space="preserve">  </w:t>
      </w:r>
      <w:r>
        <w:rPr>
          <w:w w:val="102"/>
          <w:sz w:val="23"/>
          <w:szCs w:val="23"/>
        </w:rPr>
        <w:t>as</w:t>
      </w:r>
      <w:r>
        <w:rPr>
          <w:sz w:val="23"/>
          <w:szCs w:val="23"/>
        </w:rPr>
        <w:t xml:space="preserve">  </w:t>
      </w:r>
      <w:r>
        <w:rPr>
          <w:w w:val="102"/>
          <w:sz w:val="23"/>
          <w:szCs w:val="23"/>
        </w:rPr>
        <w:t>employees</w:t>
      </w:r>
      <w:r>
        <w:rPr>
          <w:sz w:val="23"/>
          <w:szCs w:val="23"/>
        </w:rPr>
        <w:t xml:space="preserve">  </w:t>
      </w:r>
      <w:r>
        <w:rPr>
          <w:w w:val="102"/>
          <w:sz w:val="23"/>
          <w:szCs w:val="23"/>
        </w:rPr>
        <w:t>and</w:t>
      </w:r>
      <w:r>
        <w:rPr>
          <w:sz w:val="23"/>
          <w:szCs w:val="23"/>
        </w:rPr>
        <w:t xml:space="preserve">  </w:t>
      </w:r>
      <w:r>
        <w:rPr>
          <w:w w:val="102"/>
          <w:sz w:val="23"/>
          <w:szCs w:val="23"/>
        </w:rPr>
        <w:t>assigned</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performance</w:t>
      </w:r>
      <w:r>
        <w:rPr>
          <w:sz w:val="23"/>
          <w:szCs w:val="23"/>
        </w:rPr>
        <w:t xml:space="preserve">  </w:t>
      </w:r>
      <w:r>
        <w:rPr>
          <w:w w:val="102"/>
          <w:sz w:val="23"/>
          <w:szCs w:val="23"/>
        </w:rPr>
        <w:t>of</w:t>
      </w:r>
      <w:r>
        <w:rPr>
          <w:sz w:val="23"/>
          <w:szCs w:val="23"/>
        </w:rPr>
        <w:t xml:space="preserve">  </w:t>
      </w:r>
      <w:r>
        <w:rPr>
          <w:w w:val="102"/>
          <w:sz w:val="23"/>
          <w:szCs w:val="23"/>
        </w:rPr>
        <w:t>the Services</w:t>
      </w:r>
      <w:r>
        <w:rPr>
          <w:sz w:val="23"/>
          <w:szCs w:val="23"/>
        </w:rPr>
        <w:t xml:space="preserve"> </w:t>
      </w:r>
      <w:r>
        <w:rPr>
          <w:w w:val="102"/>
          <w:sz w:val="23"/>
          <w:szCs w:val="23"/>
        </w:rPr>
        <w:t>or</w:t>
      </w:r>
      <w:r>
        <w:rPr>
          <w:sz w:val="23"/>
          <w:szCs w:val="23"/>
        </w:rPr>
        <w:t xml:space="preserve"> </w:t>
      </w:r>
      <w:r>
        <w:rPr>
          <w:w w:val="102"/>
          <w:sz w:val="23"/>
          <w:szCs w:val="23"/>
        </w:rPr>
        <w:t>any</w:t>
      </w:r>
      <w:r>
        <w:rPr>
          <w:sz w:val="23"/>
          <w:szCs w:val="23"/>
        </w:rPr>
        <w:t xml:space="preserve"> </w:t>
      </w:r>
      <w:r>
        <w:rPr>
          <w:w w:val="102"/>
          <w:sz w:val="23"/>
          <w:szCs w:val="23"/>
        </w:rPr>
        <w:t>part</w:t>
      </w:r>
      <w:r>
        <w:rPr>
          <w:sz w:val="23"/>
          <w:szCs w:val="23"/>
        </w:rPr>
        <w:t xml:space="preserve"> </w:t>
      </w:r>
      <w:r>
        <w:rPr>
          <w:w w:val="102"/>
          <w:sz w:val="23"/>
          <w:szCs w:val="23"/>
        </w:rPr>
        <w:t>thereof;</w:t>
      </w:r>
      <w:r>
        <w:rPr>
          <w:sz w:val="23"/>
          <w:szCs w:val="23"/>
        </w:rPr>
        <w:t xml:space="preserve"> </w:t>
      </w:r>
      <w:r>
        <w:rPr>
          <w:w w:val="102"/>
          <w:sz w:val="23"/>
          <w:szCs w:val="23"/>
        </w:rPr>
        <w:t>“Foreign</w:t>
      </w:r>
      <w:r>
        <w:rPr>
          <w:sz w:val="23"/>
          <w:szCs w:val="23"/>
        </w:rPr>
        <w:t xml:space="preserve"> </w:t>
      </w:r>
      <w:r>
        <w:rPr>
          <w:w w:val="102"/>
          <w:sz w:val="23"/>
          <w:szCs w:val="23"/>
        </w:rPr>
        <w:t>Personnel”</w:t>
      </w:r>
      <w:r>
        <w:rPr>
          <w:sz w:val="23"/>
          <w:szCs w:val="23"/>
        </w:rPr>
        <w:t xml:space="preserve"> </w:t>
      </w:r>
      <w:r>
        <w:rPr>
          <w:w w:val="102"/>
          <w:sz w:val="23"/>
          <w:szCs w:val="23"/>
        </w:rPr>
        <w:t>means</w:t>
      </w:r>
      <w:r>
        <w:rPr>
          <w:sz w:val="23"/>
          <w:szCs w:val="23"/>
        </w:rPr>
        <w:t xml:space="preserve"> </w:t>
      </w:r>
      <w:r>
        <w:rPr>
          <w:w w:val="102"/>
          <w:sz w:val="23"/>
          <w:szCs w:val="23"/>
        </w:rPr>
        <w:t>such</w:t>
      </w:r>
      <w:r>
        <w:rPr>
          <w:sz w:val="23"/>
          <w:szCs w:val="23"/>
        </w:rPr>
        <w:t xml:space="preserve"> </w:t>
      </w:r>
      <w:r>
        <w:rPr>
          <w:w w:val="102"/>
          <w:sz w:val="23"/>
          <w:szCs w:val="23"/>
        </w:rPr>
        <w:lastRenderedPageBreak/>
        <w:t>persons who</w:t>
      </w:r>
      <w:r>
        <w:rPr>
          <w:sz w:val="23"/>
          <w:szCs w:val="23"/>
        </w:rPr>
        <w:t xml:space="preserve">  </w:t>
      </w:r>
      <w:r>
        <w:rPr>
          <w:w w:val="102"/>
          <w:sz w:val="23"/>
          <w:szCs w:val="23"/>
        </w:rPr>
        <w:t>at</w:t>
      </w:r>
      <w:r>
        <w:rPr>
          <w:sz w:val="23"/>
          <w:szCs w:val="23"/>
        </w:rPr>
        <w:t xml:space="preserve">  </w:t>
      </w:r>
      <w:r>
        <w:rPr>
          <w:w w:val="102"/>
          <w:sz w:val="23"/>
          <w:szCs w:val="23"/>
        </w:rPr>
        <w:t>the</w:t>
      </w:r>
      <w:r>
        <w:rPr>
          <w:sz w:val="23"/>
          <w:szCs w:val="23"/>
        </w:rPr>
        <w:t xml:space="preserve">  </w:t>
      </w:r>
      <w:r>
        <w:rPr>
          <w:w w:val="102"/>
          <w:sz w:val="23"/>
          <w:szCs w:val="23"/>
        </w:rPr>
        <w:t>time</w:t>
      </w:r>
      <w:r>
        <w:rPr>
          <w:sz w:val="23"/>
          <w:szCs w:val="23"/>
        </w:rPr>
        <w:t xml:space="preserve">  </w:t>
      </w:r>
      <w:r>
        <w:rPr>
          <w:w w:val="102"/>
          <w:sz w:val="23"/>
          <w:szCs w:val="23"/>
        </w:rPr>
        <w:t>of</w:t>
      </w:r>
      <w:r>
        <w:rPr>
          <w:sz w:val="23"/>
          <w:szCs w:val="23"/>
        </w:rPr>
        <w:t xml:space="preserve">  </w:t>
      </w:r>
      <w:r>
        <w:rPr>
          <w:w w:val="102"/>
          <w:sz w:val="23"/>
          <w:szCs w:val="23"/>
        </w:rPr>
        <w:t>being</w:t>
      </w:r>
      <w:r>
        <w:rPr>
          <w:sz w:val="23"/>
          <w:szCs w:val="23"/>
        </w:rPr>
        <w:t xml:space="preserve">  </w:t>
      </w:r>
      <w:r>
        <w:rPr>
          <w:w w:val="102"/>
          <w:sz w:val="23"/>
          <w:szCs w:val="23"/>
        </w:rPr>
        <w:t>so</w:t>
      </w:r>
      <w:r>
        <w:rPr>
          <w:sz w:val="23"/>
          <w:szCs w:val="23"/>
        </w:rPr>
        <w:t xml:space="preserve">  </w:t>
      </w:r>
      <w:r>
        <w:rPr>
          <w:w w:val="102"/>
          <w:sz w:val="23"/>
          <w:szCs w:val="23"/>
        </w:rPr>
        <w:t>hired</w:t>
      </w:r>
      <w:r>
        <w:rPr>
          <w:sz w:val="23"/>
          <w:szCs w:val="23"/>
        </w:rPr>
        <w:t xml:space="preserve">  </w:t>
      </w:r>
      <w:r>
        <w:rPr>
          <w:w w:val="102"/>
          <w:sz w:val="23"/>
          <w:szCs w:val="23"/>
        </w:rPr>
        <w:t>had</w:t>
      </w:r>
      <w:r>
        <w:rPr>
          <w:sz w:val="23"/>
          <w:szCs w:val="23"/>
        </w:rPr>
        <w:t xml:space="preserve">  </w:t>
      </w:r>
      <w:r>
        <w:rPr>
          <w:w w:val="102"/>
          <w:sz w:val="23"/>
          <w:szCs w:val="23"/>
        </w:rPr>
        <w:t>their</w:t>
      </w:r>
      <w:r>
        <w:rPr>
          <w:sz w:val="23"/>
          <w:szCs w:val="23"/>
        </w:rPr>
        <w:t xml:space="preserve">  </w:t>
      </w:r>
      <w:r>
        <w:rPr>
          <w:w w:val="102"/>
          <w:sz w:val="23"/>
          <w:szCs w:val="23"/>
        </w:rPr>
        <w:t>domicile</w:t>
      </w:r>
      <w:r>
        <w:rPr>
          <w:sz w:val="23"/>
          <w:szCs w:val="23"/>
        </w:rPr>
        <w:t xml:space="preserve">  </w:t>
      </w:r>
      <w:r>
        <w:rPr>
          <w:w w:val="102"/>
          <w:sz w:val="23"/>
          <w:szCs w:val="23"/>
        </w:rPr>
        <w:t>outside</w:t>
      </w:r>
      <w:r>
        <w:rPr>
          <w:sz w:val="23"/>
          <w:szCs w:val="23"/>
        </w:rPr>
        <w:t xml:space="preserve">  </w:t>
      </w:r>
      <w:r>
        <w:rPr>
          <w:w w:val="102"/>
          <w:sz w:val="23"/>
          <w:szCs w:val="23"/>
        </w:rPr>
        <w:t>the Government’s</w:t>
      </w:r>
      <w:r>
        <w:rPr>
          <w:sz w:val="23"/>
          <w:szCs w:val="23"/>
        </w:rPr>
        <w:t xml:space="preserve"> </w:t>
      </w:r>
      <w:r>
        <w:rPr>
          <w:w w:val="102"/>
          <w:sz w:val="23"/>
          <w:szCs w:val="23"/>
        </w:rPr>
        <w:t>country;</w:t>
      </w:r>
      <w:r>
        <w:rPr>
          <w:sz w:val="23"/>
          <w:szCs w:val="23"/>
        </w:rPr>
        <w:t xml:space="preserve"> </w:t>
      </w:r>
      <w:r>
        <w:rPr>
          <w:w w:val="102"/>
          <w:sz w:val="23"/>
          <w:szCs w:val="23"/>
        </w:rPr>
        <w:t>“Local</w:t>
      </w:r>
      <w:r>
        <w:rPr>
          <w:sz w:val="23"/>
          <w:szCs w:val="23"/>
        </w:rPr>
        <w:t xml:space="preserve"> </w:t>
      </w:r>
      <w:r>
        <w:rPr>
          <w:w w:val="102"/>
          <w:sz w:val="23"/>
          <w:szCs w:val="23"/>
        </w:rPr>
        <w:t>Personnel”</w:t>
      </w:r>
      <w:r>
        <w:rPr>
          <w:sz w:val="23"/>
          <w:szCs w:val="23"/>
        </w:rPr>
        <w:t xml:space="preserve"> </w:t>
      </w:r>
      <w:r>
        <w:rPr>
          <w:w w:val="102"/>
          <w:sz w:val="23"/>
          <w:szCs w:val="23"/>
        </w:rPr>
        <w:t>means</w:t>
      </w:r>
      <w:r>
        <w:rPr>
          <w:sz w:val="23"/>
          <w:szCs w:val="23"/>
        </w:rPr>
        <w:t xml:space="preserve"> </w:t>
      </w:r>
      <w:r>
        <w:rPr>
          <w:w w:val="102"/>
          <w:sz w:val="23"/>
          <w:szCs w:val="23"/>
        </w:rPr>
        <w:t>such</w:t>
      </w:r>
      <w:r>
        <w:rPr>
          <w:sz w:val="23"/>
          <w:szCs w:val="23"/>
        </w:rPr>
        <w:t xml:space="preserve"> </w:t>
      </w:r>
      <w:r>
        <w:rPr>
          <w:w w:val="102"/>
          <w:sz w:val="23"/>
          <w:szCs w:val="23"/>
        </w:rPr>
        <w:t>persons</w:t>
      </w:r>
      <w:r>
        <w:rPr>
          <w:sz w:val="23"/>
          <w:szCs w:val="23"/>
        </w:rPr>
        <w:t xml:space="preserve"> </w:t>
      </w:r>
      <w:r>
        <w:rPr>
          <w:w w:val="102"/>
          <w:sz w:val="23"/>
          <w:szCs w:val="23"/>
        </w:rPr>
        <w:t>who</w:t>
      </w:r>
      <w:r>
        <w:rPr>
          <w:sz w:val="23"/>
          <w:szCs w:val="23"/>
        </w:rPr>
        <w:t xml:space="preserve"> </w:t>
      </w:r>
      <w:r>
        <w:rPr>
          <w:w w:val="102"/>
          <w:sz w:val="23"/>
          <w:szCs w:val="23"/>
        </w:rPr>
        <w:t>at</w:t>
      </w:r>
      <w:r w:rsidR="000F0178">
        <w:rPr>
          <w:w w:val="102"/>
          <w:sz w:val="23"/>
          <w:szCs w:val="23"/>
        </w:rPr>
        <w:t xml:space="preserve"> </w:t>
      </w:r>
      <w:r>
        <w:rPr>
          <w:w w:val="102"/>
          <w:sz w:val="23"/>
          <w:szCs w:val="23"/>
        </w:rPr>
        <w:t>the</w:t>
      </w:r>
      <w:r>
        <w:rPr>
          <w:sz w:val="23"/>
          <w:szCs w:val="23"/>
        </w:rPr>
        <w:t xml:space="preserve"> </w:t>
      </w:r>
      <w:r>
        <w:rPr>
          <w:w w:val="102"/>
          <w:sz w:val="23"/>
          <w:szCs w:val="23"/>
        </w:rPr>
        <w:t>time</w:t>
      </w:r>
      <w:r>
        <w:rPr>
          <w:sz w:val="23"/>
          <w:szCs w:val="23"/>
        </w:rPr>
        <w:t xml:space="preserve"> </w:t>
      </w:r>
      <w:r>
        <w:rPr>
          <w:w w:val="102"/>
          <w:sz w:val="23"/>
          <w:szCs w:val="23"/>
        </w:rPr>
        <w:t>of</w:t>
      </w:r>
      <w:r>
        <w:rPr>
          <w:sz w:val="23"/>
          <w:szCs w:val="23"/>
        </w:rPr>
        <w:t xml:space="preserve"> </w:t>
      </w:r>
      <w:r>
        <w:rPr>
          <w:w w:val="102"/>
          <w:sz w:val="23"/>
          <w:szCs w:val="23"/>
        </w:rPr>
        <w:t>being</w:t>
      </w:r>
      <w:r>
        <w:rPr>
          <w:sz w:val="23"/>
          <w:szCs w:val="23"/>
        </w:rPr>
        <w:t xml:space="preserve"> </w:t>
      </w:r>
      <w:r>
        <w:rPr>
          <w:w w:val="102"/>
          <w:sz w:val="23"/>
          <w:szCs w:val="23"/>
        </w:rPr>
        <w:t>so</w:t>
      </w:r>
      <w:r>
        <w:rPr>
          <w:sz w:val="23"/>
          <w:szCs w:val="23"/>
        </w:rPr>
        <w:t xml:space="preserve"> </w:t>
      </w:r>
      <w:r>
        <w:rPr>
          <w:w w:val="102"/>
          <w:sz w:val="23"/>
          <w:szCs w:val="23"/>
        </w:rPr>
        <w:t>hired</w:t>
      </w:r>
      <w:r>
        <w:rPr>
          <w:sz w:val="23"/>
          <w:szCs w:val="23"/>
        </w:rPr>
        <w:t xml:space="preserve"> </w:t>
      </w:r>
      <w:r>
        <w:rPr>
          <w:w w:val="102"/>
          <w:sz w:val="23"/>
          <w:szCs w:val="23"/>
        </w:rPr>
        <w:t>had</w:t>
      </w:r>
      <w:r>
        <w:rPr>
          <w:sz w:val="23"/>
          <w:szCs w:val="23"/>
        </w:rPr>
        <w:t xml:space="preserve"> </w:t>
      </w:r>
      <w:r>
        <w:rPr>
          <w:w w:val="102"/>
          <w:sz w:val="23"/>
          <w:szCs w:val="23"/>
        </w:rPr>
        <w:t>their</w:t>
      </w:r>
      <w:r>
        <w:rPr>
          <w:sz w:val="23"/>
          <w:szCs w:val="23"/>
        </w:rPr>
        <w:t xml:space="preserve"> </w:t>
      </w:r>
      <w:r>
        <w:rPr>
          <w:w w:val="102"/>
          <w:sz w:val="23"/>
          <w:szCs w:val="23"/>
        </w:rPr>
        <w:t>domicile</w:t>
      </w:r>
      <w:r>
        <w:rPr>
          <w:sz w:val="23"/>
          <w:szCs w:val="23"/>
        </w:rPr>
        <w:t xml:space="preserve"> </w:t>
      </w:r>
      <w:r>
        <w:rPr>
          <w:w w:val="102"/>
          <w:sz w:val="23"/>
          <w:szCs w:val="23"/>
        </w:rPr>
        <w:t>inside</w:t>
      </w:r>
      <w:r>
        <w:rPr>
          <w:sz w:val="23"/>
          <w:szCs w:val="23"/>
        </w:rPr>
        <w:t xml:space="preserve"> </w:t>
      </w:r>
      <w:r>
        <w:rPr>
          <w:w w:val="102"/>
          <w:sz w:val="23"/>
          <w:szCs w:val="23"/>
        </w:rPr>
        <w:t>the</w:t>
      </w:r>
      <w:r>
        <w:rPr>
          <w:sz w:val="23"/>
          <w:szCs w:val="23"/>
        </w:rPr>
        <w:t xml:space="preserve"> </w:t>
      </w:r>
      <w:r>
        <w:rPr>
          <w:w w:val="102"/>
          <w:sz w:val="23"/>
          <w:szCs w:val="23"/>
        </w:rPr>
        <w:t>Philippines;</w:t>
      </w:r>
      <w:r>
        <w:rPr>
          <w:sz w:val="23"/>
          <w:szCs w:val="23"/>
        </w:rPr>
        <w:t xml:space="preserve"> </w:t>
      </w:r>
      <w:r>
        <w:rPr>
          <w:w w:val="102"/>
          <w:sz w:val="23"/>
          <w:szCs w:val="23"/>
        </w:rPr>
        <w:t>and</w:t>
      </w:r>
    </w:p>
    <w:p w:rsidR="00300549" w:rsidRDefault="00BF290C">
      <w:pPr>
        <w:spacing w:before="6"/>
        <w:ind w:left="2182"/>
        <w:rPr>
          <w:sz w:val="23"/>
          <w:szCs w:val="23"/>
        </w:rPr>
      </w:pPr>
      <w:r>
        <w:rPr>
          <w:w w:val="102"/>
          <w:sz w:val="23"/>
          <w:szCs w:val="23"/>
        </w:rPr>
        <w:t>“Key</w:t>
      </w:r>
      <w:r>
        <w:rPr>
          <w:sz w:val="23"/>
          <w:szCs w:val="23"/>
        </w:rPr>
        <w:t xml:space="preserve"> </w:t>
      </w:r>
      <w:r>
        <w:rPr>
          <w:w w:val="102"/>
          <w:sz w:val="23"/>
          <w:szCs w:val="23"/>
        </w:rPr>
        <w:t>Personnel”</w:t>
      </w:r>
      <w:r>
        <w:rPr>
          <w:sz w:val="23"/>
          <w:szCs w:val="23"/>
        </w:rPr>
        <w:t xml:space="preserve"> </w:t>
      </w:r>
      <w:r>
        <w:rPr>
          <w:w w:val="102"/>
          <w:sz w:val="23"/>
          <w:szCs w:val="23"/>
        </w:rPr>
        <w:t>means</w:t>
      </w:r>
      <w:r>
        <w:rPr>
          <w:sz w:val="23"/>
          <w:szCs w:val="23"/>
        </w:rPr>
        <w:t xml:space="preserve"> </w:t>
      </w:r>
      <w:r>
        <w:rPr>
          <w:w w:val="102"/>
          <w:sz w:val="23"/>
          <w:szCs w:val="23"/>
        </w:rPr>
        <w:t>the</w:t>
      </w:r>
      <w:r>
        <w:rPr>
          <w:sz w:val="23"/>
          <w:szCs w:val="23"/>
        </w:rPr>
        <w:t xml:space="preserve"> </w:t>
      </w:r>
      <w:r>
        <w:rPr>
          <w:w w:val="102"/>
          <w:sz w:val="23"/>
          <w:szCs w:val="23"/>
        </w:rPr>
        <w:t>Personnel</w:t>
      </w:r>
      <w:r>
        <w:rPr>
          <w:sz w:val="23"/>
          <w:szCs w:val="23"/>
        </w:rPr>
        <w:t xml:space="preserve"> </w:t>
      </w:r>
      <w:r>
        <w:rPr>
          <w:w w:val="102"/>
          <w:sz w:val="23"/>
          <w:szCs w:val="23"/>
        </w:rPr>
        <w:t>referred</w:t>
      </w:r>
      <w:r>
        <w:rPr>
          <w:sz w:val="23"/>
          <w:szCs w:val="23"/>
        </w:rPr>
        <w:t xml:space="preserve"> </w:t>
      </w:r>
      <w:r>
        <w:rPr>
          <w:w w:val="102"/>
          <w:sz w:val="23"/>
          <w:szCs w:val="23"/>
        </w:rPr>
        <w:t>to</w:t>
      </w:r>
      <w:r>
        <w:rPr>
          <w:sz w:val="23"/>
          <w:szCs w:val="23"/>
        </w:rPr>
        <w:t xml:space="preserve"> </w:t>
      </w:r>
      <w:r>
        <w:rPr>
          <w:w w:val="102"/>
          <w:sz w:val="23"/>
          <w:szCs w:val="23"/>
        </w:rPr>
        <w:t>in</w:t>
      </w:r>
      <w:r>
        <w:rPr>
          <w:sz w:val="23"/>
          <w:szCs w:val="23"/>
        </w:rPr>
        <w:t xml:space="preserve"> </w:t>
      </w:r>
      <w:r>
        <w:rPr>
          <w:b/>
          <w:w w:val="102"/>
          <w:sz w:val="23"/>
          <w:szCs w:val="23"/>
        </w:rPr>
        <w:t>GCC</w:t>
      </w:r>
      <w:r>
        <w:rPr>
          <w:b/>
          <w:sz w:val="23"/>
          <w:szCs w:val="23"/>
        </w:rPr>
        <w:t xml:space="preserve"> </w:t>
      </w:r>
      <w:r>
        <w:rPr>
          <w:w w:val="102"/>
          <w:sz w:val="23"/>
          <w:szCs w:val="23"/>
        </w:rPr>
        <w:t>Clause</w:t>
      </w:r>
      <w:r>
        <w:rPr>
          <w:sz w:val="23"/>
          <w:szCs w:val="23"/>
        </w:rPr>
        <w:t xml:space="preserve"> </w:t>
      </w:r>
      <w:r>
        <w:rPr>
          <w:w w:val="102"/>
          <w:sz w:val="23"/>
          <w:szCs w:val="23"/>
        </w:rPr>
        <w:t>39.</w:t>
      </w:r>
    </w:p>
    <w:p w:rsidR="00300549" w:rsidRDefault="00300549">
      <w:pPr>
        <w:spacing w:before="12" w:line="220" w:lineRule="exact"/>
        <w:rPr>
          <w:sz w:val="22"/>
          <w:szCs w:val="22"/>
        </w:rPr>
      </w:pPr>
    </w:p>
    <w:p w:rsidR="00300549" w:rsidRDefault="00BF290C">
      <w:pPr>
        <w:spacing w:line="245" w:lineRule="auto"/>
        <w:ind w:left="2182" w:right="123" w:hanging="677"/>
        <w:jc w:val="both"/>
        <w:rPr>
          <w:sz w:val="23"/>
          <w:szCs w:val="23"/>
        </w:rPr>
      </w:pPr>
      <w:r>
        <w:rPr>
          <w:w w:val="102"/>
          <w:sz w:val="23"/>
          <w:szCs w:val="23"/>
        </w:rPr>
        <w:t>(n)</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refers</w:t>
      </w:r>
      <w:r>
        <w:rPr>
          <w:sz w:val="23"/>
          <w:szCs w:val="23"/>
        </w:rPr>
        <w:t xml:space="preserve"> </w:t>
      </w:r>
      <w:r>
        <w:rPr>
          <w:w w:val="102"/>
          <w:sz w:val="23"/>
          <w:szCs w:val="23"/>
        </w:rPr>
        <w:t>to</w:t>
      </w:r>
      <w:r>
        <w:rPr>
          <w:sz w:val="23"/>
          <w:szCs w:val="23"/>
        </w:rPr>
        <w:t xml:space="preserve"> </w:t>
      </w:r>
      <w:r>
        <w:rPr>
          <w:w w:val="102"/>
          <w:sz w:val="23"/>
          <w:szCs w:val="23"/>
        </w:rPr>
        <w:t>any</w:t>
      </w:r>
      <w:r>
        <w:rPr>
          <w:sz w:val="23"/>
          <w:szCs w:val="23"/>
        </w:rPr>
        <w:t xml:space="preserve"> </w:t>
      </w:r>
      <w:r>
        <w:rPr>
          <w:w w:val="102"/>
          <w:sz w:val="23"/>
          <w:szCs w:val="23"/>
        </w:rPr>
        <w:t>branch,</w:t>
      </w:r>
      <w:r>
        <w:rPr>
          <w:sz w:val="23"/>
          <w:szCs w:val="23"/>
        </w:rPr>
        <w:t xml:space="preserve"> </w:t>
      </w:r>
      <w:r>
        <w:rPr>
          <w:w w:val="102"/>
          <w:sz w:val="23"/>
          <w:szCs w:val="23"/>
        </w:rPr>
        <w:t>constitutional</w:t>
      </w:r>
      <w:r>
        <w:rPr>
          <w:sz w:val="23"/>
          <w:szCs w:val="23"/>
        </w:rPr>
        <w:t xml:space="preserve"> </w:t>
      </w:r>
      <w:r>
        <w:rPr>
          <w:w w:val="102"/>
          <w:sz w:val="23"/>
          <w:szCs w:val="23"/>
        </w:rPr>
        <w:t>commission</w:t>
      </w:r>
      <w:r>
        <w:rPr>
          <w:sz w:val="23"/>
          <w:szCs w:val="23"/>
        </w:rPr>
        <w:t xml:space="preserve"> </w:t>
      </w:r>
      <w:r>
        <w:rPr>
          <w:w w:val="102"/>
          <w:sz w:val="23"/>
          <w:szCs w:val="23"/>
        </w:rPr>
        <w:t>or office,</w:t>
      </w:r>
      <w:r>
        <w:rPr>
          <w:sz w:val="23"/>
          <w:szCs w:val="23"/>
        </w:rPr>
        <w:t xml:space="preserve">  </w:t>
      </w:r>
      <w:r>
        <w:rPr>
          <w:w w:val="102"/>
          <w:sz w:val="23"/>
          <w:szCs w:val="23"/>
        </w:rPr>
        <w:t>agency,</w:t>
      </w:r>
      <w:r>
        <w:rPr>
          <w:sz w:val="23"/>
          <w:szCs w:val="23"/>
        </w:rPr>
        <w:t xml:space="preserve">  </w:t>
      </w:r>
      <w:r>
        <w:rPr>
          <w:w w:val="102"/>
          <w:sz w:val="23"/>
          <w:szCs w:val="23"/>
        </w:rPr>
        <w:t>department,</w:t>
      </w:r>
      <w:r>
        <w:rPr>
          <w:sz w:val="23"/>
          <w:szCs w:val="23"/>
        </w:rPr>
        <w:t xml:space="preserve">  </w:t>
      </w:r>
      <w:r>
        <w:rPr>
          <w:w w:val="102"/>
          <w:sz w:val="23"/>
          <w:szCs w:val="23"/>
        </w:rPr>
        <w:t>bureau,</w:t>
      </w:r>
      <w:r>
        <w:rPr>
          <w:sz w:val="23"/>
          <w:szCs w:val="23"/>
        </w:rPr>
        <w:t xml:space="preserve">  </w:t>
      </w:r>
      <w:r>
        <w:rPr>
          <w:w w:val="102"/>
          <w:sz w:val="23"/>
          <w:szCs w:val="23"/>
        </w:rPr>
        <w:t>office</w:t>
      </w:r>
      <w:r>
        <w:rPr>
          <w:sz w:val="23"/>
          <w:szCs w:val="23"/>
        </w:rPr>
        <w:t xml:space="preserve">  </w:t>
      </w:r>
      <w:r>
        <w:rPr>
          <w:w w:val="102"/>
          <w:sz w:val="23"/>
          <w:szCs w:val="23"/>
        </w:rPr>
        <w:t>or</w:t>
      </w:r>
      <w:r>
        <w:rPr>
          <w:sz w:val="23"/>
          <w:szCs w:val="23"/>
        </w:rPr>
        <w:t xml:space="preserve">  </w:t>
      </w:r>
      <w:r>
        <w:rPr>
          <w:w w:val="102"/>
          <w:sz w:val="23"/>
          <w:szCs w:val="23"/>
        </w:rPr>
        <w:t>instrumentality</w:t>
      </w:r>
      <w:r>
        <w:rPr>
          <w:sz w:val="23"/>
          <w:szCs w:val="23"/>
        </w:rPr>
        <w:t xml:space="preserve">  </w:t>
      </w:r>
      <w:r>
        <w:rPr>
          <w:w w:val="102"/>
          <w:sz w:val="23"/>
          <w:szCs w:val="23"/>
        </w:rPr>
        <w:t>of</w:t>
      </w:r>
      <w:r>
        <w:rPr>
          <w:sz w:val="23"/>
          <w:szCs w:val="23"/>
        </w:rPr>
        <w:t xml:space="preserve">  </w:t>
      </w:r>
      <w:r>
        <w:rPr>
          <w:w w:val="102"/>
          <w:sz w:val="23"/>
          <w:szCs w:val="23"/>
        </w:rPr>
        <w:t>the Government,</w:t>
      </w:r>
      <w:r>
        <w:rPr>
          <w:sz w:val="23"/>
          <w:szCs w:val="23"/>
        </w:rPr>
        <w:t xml:space="preserve"> </w:t>
      </w:r>
      <w:r>
        <w:rPr>
          <w:w w:val="102"/>
          <w:sz w:val="23"/>
          <w:szCs w:val="23"/>
        </w:rPr>
        <w:t>including</w:t>
      </w:r>
      <w:r>
        <w:rPr>
          <w:sz w:val="23"/>
          <w:szCs w:val="23"/>
        </w:rPr>
        <w:t xml:space="preserve"> </w:t>
      </w:r>
      <w:r>
        <w:rPr>
          <w:w w:val="102"/>
          <w:sz w:val="23"/>
          <w:szCs w:val="23"/>
        </w:rPr>
        <w:t>GOCC,</w:t>
      </w:r>
      <w:r>
        <w:rPr>
          <w:sz w:val="23"/>
          <w:szCs w:val="23"/>
        </w:rPr>
        <w:t xml:space="preserve"> </w:t>
      </w:r>
      <w:r>
        <w:rPr>
          <w:w w:val="102"/>
          <w:sz w:val="23"/>
          <w:szCs w:val="23"/>
        </w:rPr>
        <w:t>GFI,</w:t>
      </w:r>
      <w:r>
        <w:rPr>
          <w:sz w:val="23"/>
          <w:szCs w:val="23"/>
        </w:rPr>
        <w:t xml:space="preserve"> </w:t>
      </w:r>
      <w:r>
        <w:rPr>
          <w:w w:val="102"/>
          <w:sz w:val="23"/>
          <w:szCs w:val="23"/>
        </w:rPr>
        <w:t>SUC,</w:t>
      </w:r>
      <w:r>
        <w:rPr>
          <w:sz w:val="23"/>
          <w:szCs w:val="23"/>
        </w:rPr>
        <w:t xml:space="preserve"> </w:t>
      </w:r>
      <w:r>
        <w:rPr>
          <w:w w:val="102"/>
          <w:sz w:val="23"/>
          <w:szCs w:val="23"/>
        </w:rPr>
        <w:t>and</w:t>
      </w:r>
      <w:r>
        <w:rPr>
          <w:sz w:val="23"/>
          <w:szCs w:val="23"/>
        </w:rPr>
        <w:t xml:space="preserve"> </w:t>
      </w:r>
      <w:r>
        <w:rPr>
          <w:w w:val="102"/>
          <w:sz w:val="23"/>
          <w:szCs w:val="23"/>
        </w:rPr>
        <w:t>LGU</w:t>
      </w:r>
      <w:r>
        <w:rPr>
          <w:sz w:val="23"/>
          <w:szCs w:val="23"/>
        </w:rPr>
        <w:t xml:space="preserve"> </w:t>
      </w:r>
      <w:r>
        <w:rPr>
          <w:w w:val="102"/>
          <w:sz w:val="23"/>
          <w:szCs w:val="23"/>
        </w:rPr>
        <w:t>procuring</w:t>
      </w:r>
      <w:r>
        <w:rPr>
          <w:sz w:val="23"/>
          <w:szCs w:val="23"/>
        </w:rPr>
        <w:t xml:space="preserve"> </w:t>
      </w:r>
      <w:r>
        <w:rPr>
          <w:w w:val="102"/>
          <w:sz w:val="23"/>
          <w:szCs w:val="23"/>
        </w:rPr>
        <w:t>Goods, Consulting</w:t>
      </w:r>
      <w:r>
        <w:rPr>
          <w:sz w:val="23"/>
          <w:szCs w:val="23"/>
        </w:rPr>
        <w:t xml:space="preserve"> </w:t>
      </w:r>
      <w:r>
        <w:rPr>
          <w:w w:val="102"/>
          <w:sz w:val="23"/>
          <w:szCs w:val="23"/>
        </w:rPr>
        <w:t>Services,</w:t>
      </w:r>
      <w:r>
        <w:rPr>
          <w:sz w:val="23"/>
          <w:szCs w:val="23"/>
        </w:rPr>
        <w:t xml:space="preserve"> </w:t>
      </w:r>
      <w:r>
        <w:rPr>
          <w:w w:val="102"/>
          <w:sz w:val="23"/>
          <w:szCs w:val="23"/>
        </w:rPr>
        <w:t>and</w:t>
      </w:r>
      <w:r>
        <w:rPr>
          <w:sz w:val="23"/>
          <w:szCs w:val="23"/>
        </w:rPr>
        <w:t xml:space="preserve"> </w:t>
      </w:r>
      <w:r>
        <w:rPr>
          <w:w w:val="102"/>
          <w:sz w:val="23"/>
          <w:szCs w:val="23"/>
        </w:rPr>
        <w:t>Infrastructure</w:t>
      </w:r>
      <w:r>
        <w:rPr>
          <w:sz w:val="23"/>
          <w:szCs w:val="23"/>
        </w:rPr>
        <w:t xml:space="preserve"> </w:t>
      </w:r>
      <w:r>
        <w:rPr>
          <w:w w:val="102"/>
          <w:sz w:val="23"/>
          <w:szCs w:val="23"/>
        </w:rPr>
        <w:t>Projects.</w:t>
      </w:r>
    </w:p>
    <w:p w:rsidR="00300549" w:rsidRDefault="00300549">
      <w:pPr>
        <w:spacing w:before="6" w:line="220" w:lineRule="exact"/>
        <w:rPr>
          <w:sz w:val="22"/>
          <w:szCs w:val="22"/>
        </w:rPr>
      </w:pPr>
    </w:p>
    <w:p w:rsidR="00300549" w:rsidRDefault="00BF290C">
      <w:pPr>
        <w:ind w:left="1506"/>
        <w:rPr>
          <w:sz w:val="23"/>
          <w:szCs w:val="23"/>
        </w:rPr>
      </w:pPr>
      <w:r>
        <w:rPr>
          <w:w w:val="102"/>
          <w:sz w:val="23"/>
          <w:szCs w:val="23"/>
        </w:rPr>
        <w:t>(o)</w:t>
      </w:r>
      <w:r>
        <w:rPr>
          <w:sz w:val="23"/>
          <w:szCs w:val="23"/>
        </w:rPr>
        <w:t xml:space="preserve">       </w:t>
      </w:r>
      <w:r>
        <w:rPr>
          <w:w w:val="102"/>
          <w:sz w:val="23"/>
          <w:szCs w:val="23"/>
        </w:rPr>
        <w:t>“SCC”</w:t>
      </w:r>
      <w:r>
        <w:rPr>
          <w:sz w:val="23"/>
          <w:szCs w:val="23"/>
        </w:rPr>
        <w:t xml:space="preserve"> </w:t>
      </w:r>
      <w:r>
        <w:rPr>
          <w:w w:val="102"/>
          <w:sz w:val="23"/>
          <w:szCs w:val="23"/>
        </w:rPr>
        <w:t>means</w:t>
      </w:r>
      <w:r>
        <w:rPr>
          <w:sz w:val="23"/>
          <w:szCs w:val="23"/>
        </w:rPr>
        <w:t xml:space="preserve"> </w:t>
      </w:r>
      <w:r>
        <w:rPr>
          <w:w w:val="102"/>
          <w:sz w:val="23"/>
          <w:szCs w:val="23"/>
        </w:rPr>
        <w:t>the</w:t>
      </w:r>
      <w:r>
        <w:rPr>
          <w:sz w:val="23"/>
          <w:szCs w:val="23"/>
        </w:rPr>
        <w:t xml:space="preserve"> </w:t>
      </w:r>
      <w:r>
        <w:rPr>
          <w:w w:val="102"/>
          <w:sz w:val="23"/>
          <w:szCs w:val="23"/>
        </w:rPr>
        <w:t>Special</w:t>
      </w:r>
      <w:r>
        <w:rPr>
          <w:sz w:val="23"/>
          <w:szCs w:val="23"/>
        </w:rPr>
        <w:t xml:space="preserve"> </w:t>
      </w:r>
      <w:r>
        <w:rPr>
          <w:w w:val="102"/>
          <w:sz w:val="23"/>
          <w:szCs w:val="23"/>
        </w:rPr>
        <w:t>Conditions</w:t>
      </w:r>
      <w:r>
        <w:rPr>
          <w:sz w:val="23"/>
          <w:szCs w:val="23"/>
        </w:rPr>
        <w:t xml:space="preserve"> </w:t>
      </w:r>
      <w:r>
        <w:rPr>
          <w:w w:val="102"/>
          <w:sz w:val="23"/>
          <w:szCs w:val="23"/>
        </w:rPr>
        <w:t>of</w:t>
      </w:r>
      <w:r>
        <w:rPr>
          <w:sz w:val="23"/>
          <w:szCs w:val="23"/>
        </w:rPr>
        <w:t xml:space="preserve"> </w:t>
      </w:r>
      <w:r>
        <w:rPr>
          <w:w w:val="102"/>
          <w:sz w:val="23"/>
          <w:szCs w:val="23"/>
        </w:rPr>
        <w:t>Contract</w:t>
      </w:r>
      <w:r>
        <w:rPr>
          <w:sz w:val="23"/>
          <w:szCs w:val="23"/>
        </w:rPr>
        <w:t xml:space="preserve"> </w:t>
      </w:r>
      <w:r>
        <w:rPr>
          <w:w w:val="102"/>
          <w:sz w:val="23"/>
          <w:szCs w:val="23"/>
        </w:rPr>
        <w:t>by</w:t>
      </w:r>
      <w:r>
        <w:rPr>
          <w:sz w:val="23"/>
          <w:szCs w:val="23"/>
        </w:rPr>
        <w:t xml:space="preserve"> </w:t>
      </w:r>
      <w:r>
        <w:rPr>
          <w:w w:val="102"/>
          <w:sz w:val="23"/>
          <w:szCs w:val="23"/>
        </w:rPr>
        <w:t>which</w:t>
      </w:r>
      <w:r>
        <w:rPr>
          <w:sz w:val="23"/>
          <w:szCs w:val="23"/>
        </w:rPr>
        <w:t xml:space="preserve"> </w:t>
      </w:r>
      <w:r>
        <w:rPr>
          <w:w w:val="102"/>
          <w:sz w:val="23"/>
          <w:szCs w:val="23"/>
        </w:rPr>
        <w:t>the</w:t>
      </w:r>
      <w:r>
        <w:rPr>
          <w:sz w:val="23"/>
          <w:szCs w:val="23"/>
        </w:rPr>
        <w:t xml:space="preserve"> </w:t>
      </w:r>
      <w:r>
        <w:rPr>
          <w:w w:val="102"/>
          <w:sz w:val="23"/>
          <w:szCs w:val="23"/>
        </w:rPr>
        <w:t>GCC</w:t>
      </w:r>
    </w:p>
    <w:p w:rsidR="00300549" w:rsidRDefault="00BF290C">
      <w:pPr>
        <w:spacing w:before="6"/>
        <w:ind w:left="2182"/>
        <w:rPr>
          <w:sz w:val="23"/>
          <w:szCs w:val="23"/>
        </w:rPr>
      </w:pPr>
      <w:r>
        <w:rPr>
          <w:w w:val="102"/>
          <w:sz w:val="23"/>
          <w:szCs w:val="23"/>
        </w:rPr>
        <w:t>may</w:t>
      </w:r>
      <w:r>
        <w:rPr>
          <w:sz w:val="23"/>
          <w:szCs w:val="23"/>
        </w:rPr>
        <w:t xml:space="preserve"> </w:t>
      </w:r>
      <w:r>
        <w:rPr>
          <w:w w:val="102"/>
          <w:sz w:val="23"/>
          <w:szCs w:val="23"/>
        </w:rPr>
        <w:t>be</w:t>
      </w:r>
      <w:r>
        <w:rPr>
          <w:sz w:val="23"/>
          <w:szCs w:val="23"/>
        </w:rPr>
        <w:t xml:space="preserve"> </w:t>
      </w:r>
      <w:r>
        <w:rPr>
          <w:w w:val="102"/>
          <w:sz w:val="23"/>
          <w:szCs w:val="23"/>
        </w:rPr>
        <w:t>amended</w:t>
      </w:r>
      <w:r>
        <w:rPr>
          <w:sz w:val="23"/>
          <w:szCs w:val="23"/>
        </w:rPr>
        <w:t xml:space="preserve"> </w:t>
      </w:r>
      <w:r>
        <w:rPr>
          <w:w w:val="102"/>
          <w:sz w:val="23"/>
          <w:szCs w:val="23"/>
        </w:rPr>
        <w:t>or</w:t>
      </w:r>
      <w:r>
        <w:rPr>
          <w:sz w:val="23"/>
          <w:szCs w:val="23"/>
        </w:rPr>
        <w:t xml:space="preserve"> </w:t>
      </w:r>
      <w:r>
        <w:rPr>
          <w:w w:val="102"/>
          <w:sz w:val="23"/>
          <w:szCs w:val="23"/>
        </w:rPr>
        <w:t>supplemented.</w:t>
      </w:r>
    </w:p>
    <w:p w:rsidR="00300549" w:rsidRDefault="00300549">
      <w:pPr>
        <w:spacing w:before="12" w:line="220" w:lineRule="exact"/>
        <w:rPr>
          <w:sz w:val="22"/>
          <w:szCs w:val="22"/>
        </w:rPr>
      </w:pPr>
    </w:p>
    <w:p w:rsidR="00300549" w:rsidRDefault="00BF290C">
      <w:pPr>
        <w:spacing w:line="248" w:lineRule="auto"/>
        <w:ind w:left="2182" w:right="123" w:hanging="677"/>
        <w:jc w:val="both"/>
        <w:rPr>
          <w:sz w:val="23"/>
          <w:szCs w:val="23"/>
        </w:rPr>
      </w:pPr>
      <w:r>
        <w:rPr>
          <w:w w:val="102"/>
          <w:sz w:val="23"/>
          <w:szCs w:val="23"/>
        </w:rPr>
        <w:t>(p)</w:t>
      </w:r>
      <w:r>
        <w:rPr>
          <w:sz w:val="23"/>
          <w:szCs w:val="23"/>
        </w:rPr>
        <w:t xml:space="preserve">       </w:t>
      </w:r>
      <w:r>
        <w:rPr>
          <w:w w:val="102"/>
          <w:sz w:val="23"/>
          <w:szCs w:val="23"/>
        </w:rPr>
        <w:t>“Services”</w:t>
      </w:r>
      <w:r>
        <w:rPr>
          <w:sz w:val="23"/>
          <w:szCs w:val="23"/>
        </w:rPr>
        <w:t xml:space="preserve"> </w:t>
      </w:r>
      <w:r>
        <w:rPr>
          <w:w w:val="102"/>
          <w:sz w:val="23"/>
          <w:szCs w:val="23"/>
        </w:rPr>
        <w:t>means</w:t>
      </w:r>
      <w:r>
        <w:rPr>
          <w:sz w:val="23"/>
          <w:szCs w:val="23"/>
        </w:rPr>
        <w:t xml:space="preserve"> </w:t>
      </w:r>
      <w:r>
        <w:rPr>
          <w:w w:val="102"/>
          <w:sz w:val="23"/>
          <w:szCs w:val="23"/>
        </w:rPr>
        <w:t>the</w:t>
      </w:r>
      <w:r>
        <w:rPr>
          <w:sz w:val="23"/>
          <w:szCs w:val="23"/>
        </w:rPr>
        <w:t xml:space="preserve"> </w:t>
      </w:r>
      <w:r>
        <w:rPr>
          <w:w w:val="102"/>
          <w:sz w:val="23"/>
          <w:szCs w:val="23"/>
        </w:rPr>
        <w:t>work</w:t>
      </w:r>
      <w:r>
        <w:rPr>
          <w:sz w:val="23"/>
          <w:szCs w:val="23"/>
        </w:rPr>
        <w:t xml:space="preserve"> </w:t>
      </w:r>
      <w:r>
        <w:rPr>
          <w:w w:val="102"/>
          <w:sz w:val="23"/>
          <w:szCs w:val="23"/>
        </w:rPr>
        <w:t>to</w:t>
      </w:r>
      <w:r>
        <w:rPr>
          <w:sz w:val="23"/>
          <w:szCs w:val="23"/>
        </w:rPr>
        <w:t xml:space="preserve"> </w:t>
      </w:r>
      <w:r>
        <w:rPr>
          <w:w w:val="102"/>
          <w:sz w:val="23"/>
          <w:szCs w:val="23"/>
        </w:rPr>
        <w:t>be</w:t>
      </w:r>
      <w:r>
        <w:rPr>
          <w:sz w:val="23"/>
          <w:szCs w:val="23"/>
        </w:rPr>
        <w:t xml:space="preserve"> </w:t>
      </w:r>
      <w:r>
        <w:rPr>
          <w:w w:val="102"/>
          <w:sz w:val="23"/>
          <w:szCs w:val="23"/>
        </w:rPr>
        <w:t>performed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pursuant to</w:t>
      </w:r>
      <w:r>
        <w:rPr>
          <w:sz w:val="23"/>
          <w:szCs w:val="23"/>
        </w:rPr>
        <w:t xml:space="preserve"> </w:t>
      </w:r>
      <w:r>
        <w:rPr>
          <w:w w:val="102"/>
          <w:sz w:val="23"/>
          <w:szCs w:val="23"/>
        </w:rPr>
        <w:t>this</w:t>
      </w:r>
      <w:r>
        <w:rPr>
          <w:sz w:val="23"/>
          <w:szCs w:val="23"/>
        </w:rPr>
        <w:t xml:space="preserve"> </w:t>
      </w:r>
      <w:r>
        <w:rPr>
          <w:w w:val="102"/>
          <w:sz w:val="23"/>
          <w:szCs w:val="23"/>
        </w:rPr>
        <w:t>Contract,</w:t>
      </w:r>
      <w:r>
        <w:rPr>
          <w:sz w:val="23"/>
          <w:szCs w:val="23"/>
        </w:rPr>
        <w:t xml:space="preserve"> </w:t>
      </w:r>
      <w:r>
        <w:rPr>
          <w:w w:val="102"/>
          <w:sz w:val="23"/>
          <w:szCs w:val="23"/>
        </w:rPr>
        <w:t>as</w:t>
      </w:r>
      <w:r>
        <w:rPr>
          <w:sz w:val="23"/>
          <w:szCs w:val="23"/>
        </w:rPr>
        <w:t xml:space="preserve"> </w:t>
      </w:r>
      <w:r>
        <w:rPr>
          <w:w w:val="102"/>
          <w:sz w:val="23"/>
          <w:szCs w:val="23"/>
        </w:rPr>
        <w:t>described</w:t>
      </w:r>
      <w:r>
        <w:rPr>
          <w:sz w:val="23"/>
          <w:szCs w:val="23"/>
        </w:rPr>
        <w:t xml:space="preserve"> </w:t>
      </w:r>
      <w:r>
        <w:rPr>
          <w:w w:val="102"/>
          <w:sz w:val="23"/>
          <w:szCs w:val="23"/>
        </w:rPr>
        <w:t>in</w:t>
      </w:r>
      <w:r>
        <w:rPr>
          <w:sz w:val="23"/>
          <w:szCs w:val="23"/>
        </w:rPr>
        <w:t xml:space="preserve"> </w:t>
      </w:r>
      <w:r>
        <w:rPr>
          <w:w w:val="102"/>
          <w:sz w:val="23"/>
          <w:szCs w:val="23"/>
        </w:rPr>
        <w:t>Appendix</w:t>
      </w:r>
      <w:r>
        <w:rPr>
          <w:sz w:val="23"/>
          <w:szCs w:val="23"/>
        </w:rPr>
        <w:t xml:space="preserve"> </w:t>
      </w:r>
      <w:r>
        <w:rPr>
          <w:w w:val="102"/>
          <w:sz w:val="23"/>
          <w:szCs w:val="23"/>
        </w:rPr>
        <w:t>I.</w:t>
      </w:r>
    </w:p>
    <w:p w:rsidR="00300549" w:rsidRDefault="00300549">
      <w:pPr>
        <w:spacing w:before="4" w:line="220" w:lineRule="exact"/>
        <w:rPr>
          <w:sz w:val="22"/>
          <w:szCs w:val="22"/>
        </w:rPr>
      </w:pPr>
    </w:p>
    <w:p w:rsidR="00300549" w:rsidRDefault="00BF290C">
      <w:pPr>
        <w:spacing w:line="245" w:lineRule="auto"/>
        <w:ind w:left="2182" w:right="124" w:hanging="677"/>
        <w:jc w:val="both"/>
        <w:rPr>
          <w:sz w:val="23"/>
          <w:szCs w:val="23"/>
        </w:rPr>
      </w:pPr>
      <w:r>
        <w:rPr>
          <w:w w:val="102"/>
          <w:sz w:val="23"/>
          <w:szCs w:val="23"/>
        </w:rPr>
        <w:t>(q)</w:t>
      </w:r>
      <w:r>
        <w:rPr>
          <w:sz w:val="23"/>
          <w:szCs w:val="23"/>
        </w:rPr>
        <w:t xml:space="preserve">       </w:t>
      </w:r>
      <w:r>
        <w:rPr>
          <w:w w:val="102"/>
          <w:sz w:val="23"/>
          <w:szCs w:val="23"/>
        </w:rPr>
        <w:t>“Sub-consultant”</w:t>
      </w:r>
      <w:r>
        <w:rPr>
          <w:sz w:val="23"/>
          <w:szCs w:val="23"/>
        </w:rPr>
        <w:t xml:space="preserve">  </w:t>
      </w:r>
      <w:r>
        <w:rPr>
          <w:w w:val="102"/>
          <w:sz w:val="23"/>
          <w:szCs w:val="23"/>
        </w:rPr>
        <w:t>means</w:t>
      </w:r>
      <w:r>
        <w:rPr>
          <w:sz w:val="23"/>
          <w:szCs w:val="23"/>
        </w:rPr>
        <w:t xml:space="preserve">  </w:t>
      </w:r>
      <w:r>
        <w:rPr>
          <w:w w:val="102"/>
          <w:sz w:val="23"/>
          <w:szCs w:val="23"/>
        </w:rPr>
        <w:t>any</w:t>
      </w:r>
      <w:r>
        <w:rPr>
          <w:sz w:val="23"/>
          <w:szCs w:val="23"/>
        </w:rPr>
        <w:t xml:space="preserve">  </w:t>
      </w:r>
      <w:r>
        <w:rPr>
          <w:w w:val="102"/>
          <w:sz w:val="23"/>
          <w:szCs w:val="23"/>
        </w:rPr>
        <w:t>person</w:t>
      </w:r>
      <w:r>
        <w:rPr>
          <w:sz w:val="23"/>
          <w:szCs w:val="23"/>
        </w:rPr>
        <w:t xml:space="preserve">  </w:t>
      </w:r>
      <w:r>
        <w:rPr>
          <w:w w:val="102"/>
          <w:sz w:val="23"/>
          <w:szCs w:val="23"/>
        </w:rPr>
        <w:t>or</w:t>
      </w:r>
      <w:r>
        <w:rPr>
          <w:sz w:val="23"/>
          <w:szCs w:val="23"/>
        </w:rPr>
        <w:t xml:space="preserve">  </w:t>
      </w:r>
      <w:r>
        <w:rPr>
          <w:w w:val="102"/>
          <w:sz w:val="23"/>
          <w:szCs w:val="23"/>
        </w:rPr>
        <w:t>entity</w:t>
      </w:r>
      <w:r>
        <w:rPr>
          <w:sz w:val="23"/>
          <w:szCs w:val="23"/>
        </w:rPr>
        <w:t xml:space="preserve">  </w:t>
      </w:r>
      <w:r>
        <w:rPr>
          <w:w w:val="102"/>
          <w:sz w:val="23"/>
          <w:szCs w:val="23"/>
        </w:rPr>
        <w:t>to</w:t>
      </w:r>
      <w:r>
        <w:rPr>
          <w:sz w:val="23"/>
          <w:szCs w:val="23"/>
        </w:rPr>
        <w:t xml:space="preserve">  </w:t>
      </w:r>
      <w:r>
        <w:rPr>
          <w:w w:val="102"/>
          <w:sz w:val="23"/>
          <w:szCs w:val="23"/>
        </w:rPr>
        <w:t>whom/which</w:t>
      </w:r>
      <w:r>
        <w:rPr>
          <w:sz w:val="23"/>
          <w:szCs w:val="23"/>
        </w:rPr>
        <w:t xml:space="preserve">  </w:t>
      </w:r>
      <w:r>
        <w:rPr>
          <w:w w:val="102"/>
          <w:sz w:val="23"/>
          <w:szCs w:val="23"/>
        </w:rPr>
        <w:t>the Consultant</w:t>
      </w:r>
      <w:r>
        <w:rPr>
          <w:sz w:val="23"/>
          <w:szCs w:val="23"/>
        </w:rPr>
        <w:t xml:space="preserve"> </w:t>
      </w:r>
      <w:r>
        <w:rPr>
          <w:w w:val="102"/>
          <w:sz w:val="23"/>
          <w:szCs w:val="23"/>
        </w:rPr>
        <w:t>subcontracts</w:t>
      </w:r>
      <w:r>
        <w:rPr>
          <w:sz w:val="23"/>
          <w:szCs w:val="23"/>
        </w:rPr>
        <w:t xml:space="preserve"> </w:t>
      </w:r>
      <w:r>
        <w:rPr>
          <w:w w:val="102"/>
          <w:sz w:val="23"/>
          <w:szCs w:val="23"/>
        </w:rPr>
        <w:t>any</w:t>
      </w:r>
      <w:r>
        <w:rPr>
          <w:sz w:val="23"/>
          <w:szCs w:val="23"/>
        </w:rPr>
        <w:t xml:space="preserve"> </w:t>
      </w:r>
      <w:r>
        <w:rPr>
          <w:w w:val="102"/>
          <w:sz w:val="23"/>
          <w:szCs w:val="23"/>
        </w:rPr>
        <w:t>part</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Services</w:t>
      </w:r>
      <w:r>
        <w:rPr>
          <w:sz w:val="23"/>
          <w:szCs w:val="23"/>
        </w:rPr>
        <w:t xml:space="preserve"> </w:t>
      </w:r>
      <w:r>
        <w:rPr>
          <w:w w:val="102"/>
          <w:sz w:val="23"/>
          <w:szCs w:val="23"/>
        </w:rPr>
        <w:t>in</w:t>
      </w:r>
      <w:r>
        <w:rPr>
          <w:sz w:val="23"/>
          <w:szCs w:val="23"/>
        </w:rPr>
        <w:t xml:space="preserve"> </w:t>
      </w:r>
      <w:r>
        <w:rPr>
          <w:w w:val="102"/>
          <w:sz w:val="23"/>
          <w:szCs w:val="23"/>
        </w:rPr>
        <w:t>accordance</w:t>
      </w:r>
      <w:r>
        <w:rPr>
          <w:sz w:val="23"/>
          <w:szCs w:val="23"/>
        </w:rPr>
        <w:t xml:space="preserve"> </w:t>
      </w:r>
      <w:r>
        <w:rPr>
          <w:w w:val="102"/>
          <w:sz w:val="23"/>
          <w:szCs w:val="23"/>
        </w:rPr>
        <w:t>with</w:t>
      </w:r>
      <w:r>
        <w:rPr>
          <w:sz w:val="23"/>
          <w:szCs w:val="23"/>
        </w:rPr>
        <w:t xml:space="preserve"> </w:t>
      </w:r>
      <w:r>
        <w:rPr>
          <w:w w:val="102"/>
          <w:sz w:val="23"/>
          <w:szCs w:val="23"/>
        </w:rPr>
        <w:t>the provisions</w:t>
      </w:r>
      <w:r>
        <w:rPr>
          <w:sz w:val="23"/>
          <w:szCs w:val="23"/>
        </w:rPr>
        <w:t xml:space="preserve"> </w:t>
      </w:r>
      <w:r>
        <w:rPr>
          <w:w w:val="102"/>
          <w:sz w:val="23"/>
          <w:szCs w:val="23"/>
        </w:rPr>
        <w:t>of</w:t>
      </w:r>
      <w:r>
        <w:rPr>
          <w:sz w:val="23"/>
          <w:szCs w:val="23"/>
        </w:rPr>
        <w:t xml:space="preserve"> </w:t>
      </w:r>
      <w:r>
        <w:rPr>
          <w:b/>
          <w:w w:val="102"/>
          <w:sz w:val="23"/>
          <w:szCs w:val="23"/>
        </w:rPr>
        <w:t>GCC</w:t>
      </w:r>
      <w:r>
        <w:rPr>
          <w:b/>
          <w:sz w:val="23"/>
          <w:szCs w:val="23"/>
        </w:rPr>
        <w:t xml:space="preserve"> </w:t>
      </w:r>
      <w:r>
        <w:rPr>
          <w:w w:val="102"/>
          <w:sz w:val="23"/>
          <w:szCs w:val="23"/>
        </w:rPr>
        <w:t>Clause</w:t>
      </w:r>
      <w:r>
        <w:rPr>
          <w:sz w:val="23"/>
          <w:szCs w:val="23"/>
        </w:rPr>
        <w:t xml:space="preserve"> </w:t>
      </w:r>
      <w:r>
        <w:rPr>
          <w:w w:val="102"/>
          <w:sz w:val="23"/>
          <w:szCs w:val="23"/>
        </w:rPr>
        <w:t>50.</w:t>
      </w:r>
    </w:p>
    <w:p w:rsidR="00300549" w:rsidRDefault="00300549">
      <w:pPr>
        <w:spacing w:before="6" w:line="220" w:lineRule="exact"/>
        <w:rPr>
          <w:sz w:val="22"/>
          <w:szCs w:val="22"/>
        </w:rPr>
      </w:pPr>
    </w:p>
    <w:p w:rsidR="00300549" w:rsidRDefault="00BF290C">
      <w:pPr>
        <w:spacing w:line="245" w:lineRule="auto"/>
        <w:ind w:left="2182" w:right="125" w:hanging="677"/>
        <w:jc w:val="both"/>
        <w:rPr>
          <w:sz w:val="23"/>
          <w:szCs w:val="23"/>
        </w:rPr>
      </w:pPr>
      <w:r>
        <w:rPr>
          <w:w w:val="102"/>
          <w:sz w:val="23"/>
          <w:szCs w:val="23"/>
        </w:rPr>
        <w:t>(r)</w:t>
      </w:r>
      <w:r>
        <w:rPr>
          <w:sz w:val="23"/>
          <w:szCs w:val="23"/>
        </w:rPr>
        <w:t xml:space="preserve">        </w:t>
      </w:r>
      <w:r>
        <w:rPr>
          <w:w w:val="102"/>
          <w:sz w:val="23"/>
          <w:szCs w:val="23"/>
        </w:rPr>
        <w:t>“Third</w:t>
      </w:r>
      <w:r>
        <w:rPr>
          <w:sz w:val="23"/>
          <w:szCs w:val="23"/>
        </w:rPr>
        <w:t xml:space="preserve"> </w:t>
      </w:r>
      <w:r>
        <w:rPr>
          <w:w w:val="102"/>
          <w:sz w:val="23"/>
          <w:szCs w:val="23"/>
        </w:rPr>
        <w:t>Party”</w:t>
      </w:r>
      <w:r>
        <w:rPr>
          <w:sz w:val="23"/>
          <w:szCs w:val="23"/>
        </w:rPr>
        <w:t xml:space="preserve"> </w:t>
      </w:r>
      <w:r>
        <w:rPr>
          <w:w w:val="102"/>
          <w:sz w:val="23"/>
          <w:szCs w:val="23"/>
        </w:rPr>
        <w:t>means</w:t>
      </w:r>
      <w:r>
        <w:rPr>
          <w:sz w:val="23"/>
          <w:szCs w:val="23"/>
        </w:rPr>
        <w:t xml:space="preserve"> </w:t>
      </w:r>
      <w:r>
        <w:rPr>
          <w:w w:val="102"/>
          <w:sz w:val="23"/>
          <w:szCs w:val="23"/>
        </w:rPr>
        <w:t>any</w:t>
      </w:r>
      <w:r>
        <w:rPr>
          <w:sz w:val="23"/>
          <w:szCs w:val="23"/>
        </w:rPr>
        <w:t xml:space="preserve"> </w:t>
      </w:r>
      <w:r>
        <w:rPr>
          <w:w w:val="102"/>
          <w:sz w:val="23"/>
          <w:szCs w:val="23"/>
        </w:rPr>
        <w:t>person</w:t>
      </w:r>
      <w:r>
        <w:rPr>
          <w:sz w:val="23"/>
          <w:szCs w:val="23"/>
        </w:rPr>
        <w:t xml:space="preserve"> </w:t>
      </w:r>
      <w:r>
        <w:rPr>
          <w:w w:val="102"/>
          <w:sz w:val="23"/>
          <w:szCs w:val="23"/>
        </w:rPr>
        <w:t>or</w:t>
      </w:r>
      <w:r>
        <w:rPr>
          <w:sz w:val="23"/>
          <w:szCs w:val="23"/>
        </w:rPr>
        <w:t xml:space="preserve"> </w:t>
      </w:r>
      <w:r>
        <w:rPr>
          <w:w w:val="102"/>
          <w:sz w:val="23"/>
          <w:szCs w:val="23"/>
        </w:rPr>
        <w:t>entity</w:t>
      </w:r>
      <w:r>
        <w:rPr>
          <w:sz w:val="23"/>
          <w:szCs w:val="23"/>
        </w:rPr>
        <w:t xml:space="preserve"> </w:t>
      </w:r>
      <w:r>
        <w:rPr>
          <w:w w:val="102"/>
          <w:sz w:val="23"/>
          <w:szCs w:val="23"/>
        </w:rPr>
        <w:t>other</w:t>
      </w:r>
      <w:r>
        <w:rPr>
          <w:sz w:val="23"/>
          <w:szCs w:val="23"/>
        </w:rPr>
        <w:t xml:space="preserve"> </w:t>
      </w:r>
      <w:r>
        <w:rPr>
          <w:w w:val="102"/>
          <w:sz w:val="23"/>
          <w:szCs w:val="23"/>
        </w:rPr>
        <w:t>than</w:t>
      </w:r>
      <w:r>
        <w:rPr>
          <w:sz w:val="23"/>
          <w:szCs w:val="23"/>
        </w:rPr>
        <w:t xml:space="preserve"> </w:t>
      </w:r>
      <w:r>
        <w:rPr>
          <w:w w:val="102"/>
          <w:sz w:val="23"/>
          <w:szCs w:val="23"/>
        </w:rPr>
        <w:t>the</w:t>
      </w:r>
      <w:r>
        <w:rPr>
          <w:sz w:val="23"/>
          <w:szCs w:val="23"/>
        </w:rPr>
        <w:t xml:space="preserve"> </w:t>
      </w:r>
      <w:r>
        <w:rPr>
          <w:w w:val="102"/>
          <w:sz w:val="23"/>
          <w:szCs w:val="23"/>
        </w:rPr>
        <w:t>Government, 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or</w:t>
      </w:r>
      <w:r>
        <w:rPr>
          <w:sz w:val="23"/>
          <w:szCs w:val="23"/>
        </w:rPr>
        <w:t xml:space="preserve"> </w:t>
      </w:r>
      <w:r>
        <w:rPr>
          <w:w w:val="102"/>
          <w:sz w:val="23"/>
          <w:szCs w:val="23"/>
        </w:rPr>
        <w:t>a</w:t>
      </w:r>
      <w:r>
        <w:rPr>
          <w:sz w:val="23"/>
          <w:szCs w:val="23"/>
        </w:rPr>
        <w:t xml:space="preserve"> </w:t>
      </w:r>
      <w:r>
        <w:rPr>
          <w:w w:val="102"/>
          <w:sz w:val="23"/>
          <w:szCs w:val="23"/>
        </w:rPr>
        <w:t>Sub-Consultant.</w:t>
      </w:r>
    </w:p>
    <w:p w:rsidR="00300549" w:rsidRDefault="00300549">
      <w:pPr>
        <w:spacing w:before="12" w:line="220" w:lineRule="exact"/>
        <w:rPr>
          <w:sz w:val="22"/>
          <w:szCs w:val="22"/>
        </w:rPr>
      </w:pPr>
    </w:p>
    <w:p w:rsidR="00300549" w:rsidRDefault="00BF290C">
      <w:pPr>
        <w:ind w:left="152"/>
        <w:rPr>
          <w:sz w:val="26"/>
          <w:szCs w:val="26"/>
        </w:rPr>
      </w:pPr>
      <w:r>
        <w:rPr>
          <w:b/>
          <w:w w:val="101"/>
          <w:sz w:val="26"/>
          <w:szCs w:val="26"/>
        </w:rPr>
        <w:t>2.</w:t>
      </w:r>
      <w:r>
        <w:rPr>
          <w:b/>
          <w:sz w:val="26"/>
          <w:szCs w:val="26"/>
        </w:rPr>
        <w:t xml:space="preserve">       </w:t>
      </w:r>
      <w:r>
        <w:rPr>
          <w:b/>
          <w:w w:val="101"/>
          <w:sz w:val="26"/>
          <w:szCs w:val="26"/>
        </w:rPr>
        <w:t>Headings</w:t>
      </w:r>
    </w:p>
    <w:p w:rsidR="00300549" w:rsidRDefault="00300549">
      <w:pPr>
        <w:spacing w:before="3" w:line="220" w:lineRule="exact"/>
        <w:rPr>
          <w:sz w:val="22"/>
          <w:szCs w:val="22"/>
        </w:rPr>
      </w:pPr>
    </w:p>
    <w:p w:rsidR="00300549" w:rsidRDefault="00BF290C">
      <w:pPr>
        <w:ind w:left="829" w:right="1411"/>
        <w:jc w:val="both"/>
        <w:rPr>
          <w:sz w:val="23"/>
          <w:szCs w:val="23"/>
        </w:rPr>
      </w:pPr>
      <w:r>
        <w:rPr>
          <w:w w:val="102"/>
          <w:sz w:val="23"/>
          <w:szCs w:val="23"/>
        </w:rPr>
        <w:t>The</w:t>
      </w:r>
      <w:r>
        <w:rPr>
          <w:sz w:val="23"/>
          <w:szCs w:val="23"/>
        </w:rPr>
        <w:t xml:space="preserve"> </w:t>
      </w:r>
      <w:r>
        <w:rPr>
          <w:w w:val="102"/>
          <w:sz w:val="23"/>
          <w:szCs w:val="23"/>
        </w:rPr>
        <w:t>headings</w:t>
      </w:r>
      <w:r>
        <w:rPr>
          <w:sz w:val="23"/>
          <w:szCs w:val="23"/>
        </w:rPr>
        <w:t xml:space="preserve"> </w:t>
      </w:r>
      <w:r>
        <w:rPr>
          <w:w w:val="102"/>
          <w:sz w:val="23"/>
          <w:szCs w:val="23"/>
        </w:rPr>
        <w:t>shall</w:t>
      </w:r>
      <w:r>
        <w:rPr>
          <w:sz w:val="23"/>
          <w:szCs w:val="23"/>
        </w:rPr>
        <w:t xml:space="preserve"> </w:t>
      </w:r>
      <w:r>
        <w:rPr>
          <w:w w:val="102"/>
          <w:sz w:val="23"/>
          <w:szCs w:val="23"/>
        </w:rPr>
        <w:t>not</w:t>
      </w:r>
      <w:r>
        <w:rPr>
          <w:sz w:val="23"/>
          <w:szCs w:val="23"/>
        </w:rPr>
        <w:t xml:space="preserve"> </w:t>
      </w:r>
      <w:r>
        <w:rPr>
          <w:w w:val="102"/>
          <w:sz w:val="23"/>
          <w:szCs w:val="23"/>
        </w:rPr>
        <w:t>limit,</w:t>
      </w:r>
      <w:r>
        <w:rPr>
          <w:sz w:val="23"/>
          <w:szCs w:val="23"/>
        </w:rPr>
        <w:t xml:space="preserve"> </w:t>
      </w:r>
      <w:r>
        <w:rPr>
          <w:w w:val="102"/>
          <w:sz w:val="23"/>
          <w:szCs w:val="23"/>
        </w:rPr>
        <w:t>alter</w:t>
      </w:r>
      <w:r>
        <w:rPr>
          <w:sz w:val="23"/>
          <w:szCs w:val="23"/>
        </w:rPr>
        <w:t xml:space="preserve"> </w:t>
      </w:r>
      <w:r>
        <w:rPr>
          <w:w w:val="102"/>
          <w:sz w:val="23"/>
          <w:szCs w:val="23"/>
        </w:rPr>
        <w:t>or</w:t>
      </w:r>
      <w:r>
        <w:rPr>
          <w:sz w:val="23"/>
          <w:szCs w:val="23"/>
        </w:rPr>
        <w:t xml:space="preserve"> </w:t>
      </w:r>
      <w:r>
        <w:rPr>
          <w:w w:val="102"/>
          <w:sz w:val="23"/>
          <w:szCs w:val="23"/>
        </w:rPr>
        <w:t>affect</w:t>
      </w:r>
      <w:r>
        <w:rPr>
          <w:sz w:val="23"/>
          <w:szCs w:val="23"/>
        </w:rPr>
        <w:t xml:space="preserve"> </w:t>
      </w:r>
      <w:r>
        <w:rPr>
          <w:w w:val="102"/>
          <w:sz w:val="23"/>
          <w:szCs w:val="23"/>
        </w:rPr>
        <w:t>the</w:t>
      </w:r>
      <w:r>
        <w:rPr>
          <w:sz w:val="23"/>
          <w:szCs w:val="23"/>
        </w:rPr>
        <w:t xml:space="preserve"> </w:t>
      </w:r>
      <w:r>
        <w:rPr>
          <w:w w:val="102"/>
          <w:sz w:val="23"/>
          <w:szCs w:val="23"/>
        </w:rPr>
        <w:t>meaning</w:t>
      </w:r>
      <w:r>
        <w:rPr>
          <w:sz w:val="23"/>
          <w:szCs w:val="23"/>
        </w:rPr>
        <w:t xml:space="preserve"> </w:t>
      </w:r>
      <w:r>
        <w:rPr>
          <w:w w:val="102"/>
          <w:sz w:val="23"/>
          <w:szCs w:val="23"/>
        </w:rPr>
        <w:t>of</w:t>
      </w:r>
      <w:r>
        <w:rPr>
          <w:sz w:val="23"/>
          <w:szCs w:val="23"/>
        </w:rPr>
        <w:t xml:space="preserve"> </w:t>
      </w:r>
      <w:r>
        <w:rPr>
          <w:w w:val="102"/>
          <w:sz w:val="23"/>
          <w:szCs w:val="23"/>
        </w:rPr>
        <w:t>this</w:t>
      </w:r>
      <w:r>
        <w:rPr>
          <w:sz w:val="23"/>
          <w:szCs w:val="23"/>
        </w:rPr>
        <w:t xml:space="preserve"> </w:t>
      </w:r>
      <w:r>
        <w:rPr>
          <w:w w:val="102"/>
          <w:sz w:val="23"/>
          <w:szCs w:val="23"/>
        </w:rPr>
        <w:t>Contract.</w:t>
      </w:r>
    </w:p>
    <w:p w:rsidR="00300549" w:rsidRDefault="00300549">
      <w:pPr>
        <w:spacing w:before="18" w:line="220" w:lineRule="exact"/>
        <w:rPr>
          <w:sz w:val="22"/>
          <w:szCs w:val="22"/>
        </w:rPr>
      </w:pPr>
    </w:p>
    <w:p w:rsidR="00300549" w:rsidRDefault="00BF290C">
      <w:pPr>
        <w:ind w:left="152"/>
        <w:rPr>
          <w:sz w:val="26"/>
          <w:szCs w:val="26"/>
        </w:rPr>
      </w:pPr>
      <w:r>
        <w:rPr>
          <w:b/>
          <w:w w:val="101"/>
          <w:sz w:val="26"/>
          <w:szCs w:val="26"/>
        </w:rPr>
        <w:t>3.</w:t>
      </w:r>
      <w:r>
        <w:rPr>
          <w:b/>
          <w:sz w:val="26"/>
          <w:szCs w:val="26"/>
        </w:rPr>
        <w:t xml:space="preserve">       </w:t>
      </w:r>
      <w:r>
        <w:rPr>
          <w:b/>
          <w:w w:val="101"/>
          <w:sz w:val="26"/>
          <w:szCs w:val="26"/>
        </w:rPr>
        <w:t>Location</w:t>
      </w:r>
    </w:p>
    <w:p w:rsidR="00300549" w:rsidRDefault="00300549">
      <w:pPr>
        <w:spacing w:before="3" w:line="220" w:lineRule="exact"/>
        <w:rPr>
          <w:sz w:val="22"/>
          <w:szCs w:val="22"/>
        </w:rPr>
      </w:pPr>
    </w:p>
    <w:p w:rsidR="00300549" w:rsidRDefault="00BF290C">
      <w:pPr>
        <w:spacing w:line="245" w:lineRule="auto"/>
        <w:ind w:left="829" w:right="124"/>
        <w:jc w:val="both"/>
        <w:rPr>
          <w:sz w:val="23"/>
          <w:szCs w:val="23"/>
        </w:rPr>
      </w:pPr>
      <w:r>
        <w:rPr>
          <w:w w:val="102"/>
          <w:sz w:val="23"/>
          <w:szCs w:val="23"/>
        </w:rPr>
        <w:t>The</w:t>
      </w:r>
      <w:r>
        <w:rPr>
          <w:sz w:val="23"/>
          <w:szCs w:val="23"/>
        </w:rPr>
        <w:t xml:space="preserve"> </w:t>
      </w:r>
      <w:r>
        <w:rPr>
          <w:w w:val="102"/>
          <w:sz w:val="23"/>
          <w:szCs w:val="23"/>
        </w:rPr>
        <w:t>Services</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performed</w:t>
      </w:r>
      <w:r>
        <w:rPr>
          <w:sz w:val="23"/>
          <w:szCs w:val="23"/>
        </w:rPr>
        <w:t xml:space="preserve"> </w:t>
      </w:r>
      <w:r>
        <w:rPr>
          <w:w w:val="102"/>
          <w:sz w:val="23"/>
          <w:szCs w:val="23"/>
        </w:rPr>
        <w:t>at</w:t>
      </w:r>
      <w:r>
        <w:rPr>
          <w:sz w:val="23"/>
          <w:szCs w:val="23"/>
        </w:rPr>
        <w:t xml:space="preserve"> </w:t>
      </w:r>
      <w:r>
        <w:rPr>
          <w:w w:val="102"/>
          <w:sz w:val="23"/>
          <w:szCs w:val="23"/>
        </w:rPr>
        <w:t>such</w:t>
      </w:r>
      <w:r>
        <w:rPr>
          <w:sz w:val="23"/>
          <w:szCs w:val="23"/>
        </w:rPr>
        <w:t xml:space="preserve"> </w:t>
      </w:r>
      <w:r>
        <w:rPr>
          <w:w w:val="102"/>
          <w:sz w:val="23"/>
          <w:szCs w:val="23"/>
        </w:rPr>
        <w:t>locations</w:t>
      </w:r>
      <w:r>
        <w:rPr>
          <w:sz w:val="23"/>
          <w:szCs w:val="23"/>
        </w:rPr>
        <w:t xml:space="preserve"> </w:t>
      </w:r>
      <w:r>
        <w:rPr>
          <w:w w:val="102"/>
          <w:sz w:val="23"/>
          <w:szCs w:val="23"/>
        </w:rPr>
        <w:t>as</w:t>
      </w:r>
      <w:r>
        <w:rPr>
          <w:sz w:val="23"/>
          <w:szCs w:val="23"/>
        </w:rPr>
        <w:t xml:space="preserve"> </w:t>
      </w:r>
      <w:r>
        <w:rPr>
          <w:w w:val="102"/>
          <w:sz w:val="23"/>
          <w:szCs w:val="23"/>
        </w:rPr>
        <w:t>are</w:t>
      </w:r>
      <w:r>
        <w:rPr>
          <w:sz w:val="23"/>
          <w:szCs w:val="23"/>
        </w:rPr>
        <w:t xml:space="preserve"> </w:t>
      </w:r>
      <w:r>
        <w:rPr>
          <w:w w:val="102"/>
          <w:sz w:val="23"/>
          <w:szCs w:val="23"/>
        </w:rPr>
        <w:t>specified</w:t>
      </w:r>
      <w:r>
        <w:rPr>
          <w:sz w:val="23"/>
          <w:szCs w:val="23"/>
        </w:rPr>
        <w:t xml:space="preserve"> </w:t>
      </w:r>
      <w:r>
        <w:rPr>
          <w:w w:val="102"/>
          <w:sz w:val="23"/>
          <w:szCs w:val="23"/>
        </w:rPr>
        <w:t>in</w:t>
      </w:r>
      <w:r>
        <w:rPr>
          <w:sz w:val="23"/>
          <w:szCs w:val="23"/>
        </w:rPr>
        <w:t xml:space="preserve"> </w:t>
      </w:r>
      <w:r>
        <w:rPr>
          <w:w w:val="102"/>
          <w:sz w:val="23"/>
          <w:szCs w:val="23"/>
        </w:rPr>
        <w:t>Appendix</w:t>
      </w:r>
      <w:r>
        <w:rPr>
          <w:sz w:val="23"/>
          <w:szCs w:val="23"/>
        </w:rPr>
        <w:t xml:space="preserve"> </w:t>
      </w:r>
      <w:r>
        <w:rPr>
          <w:w w:val="102"/>
          <w:sz w:val="23"/>
          <w:szCs w:val="23"/>
        </w:rPr>
        <w:t>I</w:t>
      </w:r>
      <w:r>
        <w:rPr>
          <w:sz w:val="23"/>
          <w:szCs w:val="23"/>
        </w:rPr>
        <w:t xml:space="preserve"> </w:t>
      </w:r>
      <w:r>
        <w:rPr>
          <w:w w:val="102"/>
          <w:sz w:val="23"/>
          <w:szCs w:val="23"/>
        </w:rPr>
        <w:t>and, where</w:t>
      </w:r>
      <w:r>
        <w:rPr>
          <w:sz w:val="23"/>
          <w:szCs w:val="23"/>
        </w:rPr>
        <w:t xml:space="preserve"> </w:t>
      </w:r>
      <w:r>
        <w:rPr>
          <w:w w:val="102"/>
          <w:sz w:val="23"/>
          <w:szCs w:val="23"/>
        </w:rPr>
        <w:t>the</w:t>
      </w:r>
      <w:r>
        <w:rPr>
          <w:sz w:val="23"/>
          <w:szCs w:val="23"/>
        </w:rPr>
        <w:t xml:space="preserve"> </w:t>
      </w:r>
      <w:r>
        <w:rPr>
          <w:w w:val="102"/>
          <w:sz w:val="23"/>
          <w:szCs w:val="23"/>
        </w:rPr>
        <w:t>location</w:t>
      </w:r>
      <w:r>
        <w:rPr>
          <w:sz w:val="23"/>
          <w:szCs w:val="23"/>
        </w:rPr>
        <w:t xml:space="preserve"> </w:t>
      </w:r>
      <w:r>
        <w:rPr>
          <w:w w:val="102"/>
          <w:sz w:val="23"/>
          <w:szCs w:val="23"/>
        </w:rPr>
        <w:t>of</w:t>
      </w:r>
      <w:r>
        <w:rPr>
          <w:sz w:val="23"/>
          <w:szCs w:val="23"/>
        </w:rPr>
        <w:t xml:space="preserve"> </w:t>
      </w:r>
      <w:r>
        <w:rPr>
          <w:w w:val="102"/>
          <w:sz w:val="23"/>
          <w:szCs w:val="23"/>
        </w:rPr>
        <w:t>a</w:t>
      </w:r>
      <w:r>
        <w:rPr>
          <w:sz w:val="23"/>
          <w:szCs w:val="23"/>
        </w:rPr>
        <w:t xml:space="preserve"> </w:t>
      </w:r>
      <w:r>
        <w:rPr>
          <w:w w:val="102"/>
          <w:sz w:val="23"/>
          <w:szCs w:val="23"/>
        </w:rPr>
        <w:t>particular</w:t>
      </w:r>
      <w:r>
        <w:rPr>
          <w:sz w:val="23"/>
          <w:szCs w:val="23"/>
        </w:rPr>
        <w:t xml:space="preserve"> </w:t>
      </w:r>
      <w:r>
        <w:rPr>
          <w:w w:val="102"/>
          <w:sz w:val="23"/>
          <w:szCs w:val="23"/>
        </w:rPr>
        <w:t>task</w:t>
      </w:r>
      <w:r>
        <w:rPr>
          <w:sz w:val="23"/>
          <w:szCs w:val="23"/>
        </w:rPr>
        <w:t xml:space="preserve"> </w:t>
      </w:r>
      <w:r>
        <w:rPr>
          <w:w w:val="102"/>
          <w:sz w:val="23"/>
          <w:szCs w:val="23"/>
        </w:rPr>
        <w:t>is</w:t>
      </w:r>
      <w:r>
        <w:rPr>
          <w:sz w:val="23"/>
          <w:szCs w:val="23"/>
        </w:rPr>
        <w:t xml:space="preserve"> </w:t>
      </w:r>
      <w:r>
        <w:rPr>
          <w:w w:val="102"/>
          <w:sz w:val="23"/>
          <w:szCs w:val="23"/>
        </w:rPr>
        <w:t>not</w:t>
      </w:r>
      <w:r>
        <w:rPr>
          <w:sz w:val="23"/>
          <w:szCs w:val="23"/>
        </w:rPr>
        <w:t xml:space="preserve"> </w:t>
      </w:r>
      <w:r>
        <w:rPr>
          <w:w w:val="102"/>
          <w:sz w:val="23"/>
          <w:szCs w:val="23"/>
        </w:rPr>
        <w:t>so</w:t>
      </w:r>
      <w:r>
        <w:rPr>
          <w:sz w:val="23"/>
          <w:szCs w:val="23"/>
        </w:rPr>
        <w:t xml:space="preserve"> </w:t>
      </w:r>
      <w:r>
        <w:rPr>
          <w:w w:val="102"/>
          <w:sz w:val="23"/>
          <w:szCs w:val="23"/>
        </w:rPr>
        <w:t>specified,</w:t>
      </w:r>
      <w:r>
        <w:rPr>
          <w:sz w:val="23"/>
          <w:szCs w:val="23"/>
        </w:rPr>
        <w:t xml:space="preserve"> </w:t>
      </w:r>
      <w:r>
        <w:rPr>
          <w:w w:val="102"/>
          <w:sz w:val="23"/>
          <w:szCs w:val="23"/>
        </w:rPr>
        <w:t>at</w:t>
      </w:r>
      <w:r>
        <w:rPr>
          <w:sz w:val="23"/>
          <w:szCs w:val="23"/>
        </w:rPr>
        <w:t xml:space="preserve"> </w:t>
      </w:r>
      <w:r>
        <w:rPr>
          <w:w w:val="102"/>
          <w:sz w:val="23"/>
          <w:szCs w:val="23"/>
        </w:rPr>
        <w:t>such</w:t>
      </w:r>
      <w:r>
        <w:rPr>
          <w:sz w:val="23"/>
          <w:szCs w:val="23"/>
        </w:rPr>
        <w:t xml:space="preserve"> </w:t>
      </w:r>
      <w:r>
        <w:rPr>
          <w:w w:val="102"/>
          <w:sz w:val="23"/>
          <w:szCs w:val="23"/>
        </w:rPr>
        <w:t>locations,</w:t>
      </w:r>
      <w:r>
        <w:rPr>
          <w:sz w:val="23"/>
          <w:szCs w:val="23"/>
        </w:rPr>
        <w:t xml:space="preserve"> </w:t>
      </w:r>
      <w:r>
        <w:rPr>
          <w:w w:val="102"/>
          <w:sz w:val="23"/>
          <w:szCs w:val="23"/>
        </w:rPr>
        <w:t>whether</w:t>
      </w:r>
      <w:r>
        <w:rPr>
          <w:sz w:val="23"/>
          <w:szCs w:val="23"/>
        </w:rPr>
        <w:t xml:space="preserve"> </w:t>
      </w:r>
      <w:r>
        <w:rPr>
          <w:w w:val="102"/>
          <w:sz w:val="23"/>
          <w:szCs w:val="23"/>
        </w:rPr>
        <w:t>in the</w:t>
      </w:r>
      <w:r>
        <w:rPr>
          <w:sz w:val="23"/>
          <w:szCs w:val="23"/>
        </w:rPr>
        <w:t xml:space="preserve"> </w:t>
      </w:r>
      <w:r>
        <w:rPr>
          <w:w w:val="102"/>
          <w:sz w:val="23"/>
          <w:szCs w:val="23"/>
        </w:rPr>
        <w:t>Philippines</w:t>
      </w:r>
      <w:r>
        <w:rPr>
          <w:sz w:val="23"/>
          <w:szCs w:val="23"/>
        </w:rPr>
        <w:t xml:space="preserve"> </w:t>
      </w:r>
      <w:r>
        <w:rPr>
          <w:w w:val="102"/>
          <w:sz w:val="23"/>
          <w:szCs w:val="23"/>
        </w:rPr>
        <w:t>or</w:t>
      </w:r>
      <w:r>
        <w:rPr>
          <w:sz w:val="23"/>
          <w:szCs w:val="23"/>
        </w:rPr>
        <w:t xml:space="preserve"> </w:t>
      </w:r>
      <w:r>
        <w:rPr>
          <w:w w:val="102"/>
          <w:sz w:val="23"/>
          <w:szCs w:val="23"/>
        </w:rPr>
        <w:t>elsewhere,</w:t>
      </w:r>
      <w:r>
        <w:rPr>
          <w:sz w:val="23"/>
          <w:szCs w:val="23"/>
        </w:rPr>
        <w:t xml:space="preserve"> </w:t>
      </w:r>
      <w:r>
        <w:rPr>
          <w:w w:val="102"/>
          <w:sz w:val="23"/>
          <w:szCs w:val="23"/>
        </w:rPr>
        <w:t>as</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may</w:t>
      </w:r>
      <w:r>
        <w:rPr>
          <w:sz w:val="23"/>
          <w:szCs w:val="23"/>
        </w:rPr>
        <w:t xml:space="preserve"> </w:t>
      </w:r>
      <w:r>
        <w:rPr>
          <w:w w:val="102"/>
          <w:sz w:val="23"/>
          <w:szCs w:val="23"/>
        </w:rPr>
        <w:t>approve.</w:t>
      </w:r>
    </w:p>
    <w:p w:rsidR="00300549" w:rsidRDefault="00300549">
      <w:pPr>
        <w:spacing w:before="12" w:line="220" w:lineRule="exact"/>
        <w:rPr>
          <w:sz w:val="22"/>
          <w:szCs w:val="22"/>
        </w:rPr>
      </w:pPr>
    </w:p>
    <w:p w:rsidR="00300549" w:rsidRDefault="00BF290C">
      <w:pPr>
        <w:ind w:left="152"/>
        <w:rPr>
          <w:sz w:val="26"/>
          <w:szCs w:val="26"/>
        </w:rPr>
      </w:pPr>
      <w:r>
        <w:rPr>
          <w:b/>
          <w:w w:val="101"/>
          <w:sz w:val="26"/>
          <w:szCs w:val="26"/>
        </w:rPr>
        <w:t>4.</w:t>
      </w:r>
      <w:r>
        <w:rPr>
          <w:b/>
          <w:sz w:val="26"/>
          <w:szCs w:val="26"/>
        </w:rPr>
        <w:t xml:space="preserve">       </w:t>
      </w:r>
      <w:r>
        <w:rPr>
          <w:b/>
          <w:w w:val="101"/>
          <w:sz w:val="26"/>
          <w:szCs w:val="26"/>
        </w:rPr>
        <w:t>Law</w:t>
      </w:r>
      <w:r>
        <w:rPr>
          <w:b/>
          <w:sz w:val="26"/>
          <w:szCs w:val="26"/>
        </w:rPr>
        <w:t xml:space="preserve"> </w:t>
      </w:r>
      <w:r>
        <w:rPr>
          <w:b/>
          <w:w w:val="101"/>
          <w:sz w:val="26"/>
          <w:szCs w:val="26"/>
        </w:rPr>
        <w:t>Governing</w:t>
      </w:r>
      <w:r>
        <w:rPr>
          <w:b/>
          <w:sz w:val="26"/>
          <w:szCs w:val="26"/>
        </w:rPr>
        <w:t xml:space="preserve"> </w:t>
      </w:r>
      <w:r>
        <w:rPr>
          <w:b/>
          <w:w w:val="101"/>
          <w:sz w:val="26"/>
          <w:szCs w:val="26"/>
        </w:rPr>
        <w:t>Contract</w:t>
      </w:r>
      <w:r>
        <w:rPr>
          <w:b/>
          <w:sz w:val="26"/>
          <w:szCs w:val="26"/>
        </w:rPr>
        <w:t xml:space="preserve"> </w:t>
      </w:r>
      <w:r>
        <w:rPr>
          <w:b/>
          <w:w w:val="101"/>
          <w:sz w:val="26"/>
          <w:szCs w:val="26"/>
        </w:rPr>
        <w:t>and</w:t>
      </w:r>
      <w:r>
        <w:rPr>
          <w:b/>
          <w:sz w:val="26"/>
          <w:szCs w:val="26"/>
        </w:rPr>
        <w:t xml:space="preserve"> </w:t>
      </w:r>
      <w:r>
        <w:rPr>
          <w:b/>
          <w:w w:val="101"/>
          <w:sz w:val="26"/>
          <w:szCs w:val="26"/>
        </w:rPr>
        <w:t>Services</w:t>
      </w:r>
    </w:p>
    <w:p w:rsidR="00300549" w:rsidRDefault="00300549">
      <w:pPr>
        <w:spacing w:before="3" w:line="220" w:lineRule="exact"/>
        <w:rPr>
          <w:sz w:val="22"/>
          <w:szCs w:val="22"/>
        </w:rPr>
      </w:pPr>
    </w:p>
    <w:p w:rsidR="00300549" w:rsidRDefault="00BF290C">
      <w:pPr>
        <w:ind w:left="829" w:right="124"/>
        <w:jc w:val="both"/>
        <w:rPr>
          <w:sz w:val="23"/>
          <w:szCs w:val="23"/>
        </w:rPr>
      </w:pPr>
      <w:r>
        <w:rPr>
          <w:w w:val="102"/>
          <w:sz w:val="23"/>
          <w:szCs w:val="23"/>
        </w:rPr>
        <w:t>4.1.</w:t>
      </w:r>
      <w:r>
        <w:rPr>
          <w:sz w:val="23"/>
          <w:szCs w:val="23"/>
        </w:rPr>
        <w:t xml:space="preserve">      </w:t>
      </w:r>
      <w:r>
        <w:rPr>
          <w:w w:val="102"/>
          <w:sz w:val="23"/>
          <w:szCs w:val="23"/>
        </w:rPr>
        <w:t>This</w:t>
      </w:r>
      <w:r>
        <w:rPr>
          <w:sz w:val="23"/>
          <w:szCs w:val="23"/>
        </w:rPr>
        <w:t xml:space="preserve">  </w:t>
      </w:r>
      <w:r>
        <w:rPr>
          <w:w w:val="102"/>
          <w:sz w:val="23"/>
          <w:szCs w:val="23"/>
        </w:rPr>
        <w:t>Contract,</w:t>
      </w:r>
      <w:r>
        <w:rPr>
          <w:sz w:val="23"/>
          <w:szCs w:val="23"/>
        </w:rPr>
        <w:t xml:space="preserve">  </w:t>
      </w:r>
      <w:r>
        <w:rPr>
          <w:w w:val="102"/>
          <w:sz w:val="23"/>
          <w:szCs w:val="23"/>
        </w:rPr>
        <w:t>its</w:t>
      </w:r>
      <w:r>
        <w:rPr>
          <w:sz w:val="23"/>
          <w:szCs w:val="23"/>
        </w:rPr>
        <w:t xml:space="preserve">  </w:t>
      </w:r>
      <w:r>
        <w:rPr>
          <w:w w:val="102"/>
          <w:sz w:val="23"/>
          <w:szCs w:val="23"/>
        </w:rPr>
        <w:t>meaning</w:t>
      </w:r>
      <w:r>
        <w:rPr>
          <w:sz w:val="23"/>
          <w:szCs w:val="23"/>
        </w:rPr>
        <w:t xml:space="preserve">  </w:t>
      </w:r>
      <w:r>
        <w:rPr>
          <w:w w:val="102"/>
          <w:sz w:val="23"/>
          <w:szCs w:val="23"/>
        </w:rPr>
        <w:t>and</w:t>
      </w:r>
      <w:r>
        <w:rPr>
          <w:sz w:val="23"/>
          <w:szCs w:val="23"/>
        </w:rPr>
        <w:t xml:space="preserve">  </w:t>
      </w:r>
      <w:r>
        <w:rPr>
          <w:w w:val="102"/>
          <w:sz w:val="23"/>
          <w:szCs w:val="23"/>
        </w:rPr>
        <w:t>interpretation,</w:t>
      </w:r>
      <w:r>
        <w:rPr>
          <w:sz w:val="23"/>
          <w:szCs w:val="23"/>
        </w:rPr>
        <w:t xml:space="preserve">  </w:t>
      </w:r>
      <w:r>
        <w:rPr>
          <w:w w:val="102"/>
          <w:sz w:val="23"/>
          <w:szCs w:val="23"/>
        </w:rPr>
        <w:t>and</w:t>
      </w:r>
      <w:r>
        <w:rPr>
          <w:sz w:val="23"/>
          <w:szCs w:val="23"/>
        </w:rPr>
        <w:t xml:space="preserve">  </w:t>
      </w:r>
      <w:r>
        <w:rPr>
          <w:w w:val="102"/>
          <w:sz w:val="23"/>
          <w:szCs w:val="23"/>
        </w:rPr>
        <w:t>the</w:t>
      </w:r>
      <w:r>
        <w:rPr>
          <w:sz w:val="23"/>
          <w:szCs w:val="23"/>
        </w:rPr>
        <w:t xml:space="preserve">  </w:t>
      </w:r>
      <w:r>
        <w:rPr>
          <w:w w:val="102"/>
          <w:sz w:val="23"/>
          <w:szCs w:val="23"/>
        </w:rPr>
        <w:t>relation</w:t>
      </w:r>
      <w:r>
        <w:rPr>
          <w:sz w:val="23"/>
          <w:szCs w:val="23"/>
        </w:rPr>
        <w:t xml:space="preserve">  </w:t>
      </w:r>
      <w:r>
        <w:rPr>
          <w:w w:val="102"/>
          <w:sz w:val="23"/>
          <w:szCs w:val="23"/>
        </w:rPr>
        <w:t>between</w:t>
      </w:r>
      <w:r>
        <w:rPr>
          <w:sz w:val="23"/>
          <w:szCs w:val="23"/>
        </w:rPr>
        <w:t xml:space="preserve">  </w:t>
      </w:r>
      <w:r>
        <w:rPr>
          <w:w w:val="102"/>
          <w:sz w:val="23"/>
          <w:szCs w:val="23"/>
        </w:rPr>
        <w:t>the</w:t>
      </w:r>
    </w:p>
    <w:p w:rsidR="00300549" w:rsidRDefault="00BF290C">
      <w:pPr>
        <w:spacing w:before="8"/>
        <w:ind w:left="1506"/>
        <w:rPr>
          <w:sz w:val="23"/>
          <w:szCs w:val="23"/>
        </w:rPr>
      </w:pPr>
      <w:r>
        <w:rPr>
          <w:w w:val="102"/>
          <w:sz w:val="23"/>
          <w:szCs w:val="23"/>
        </w:rPr>
        <w:t>Parties</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governed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Applicable</w:t>
      </w:r>
      <w:r>
        <w:rPr>
          <w:sz w:val="23"/>
          <w:szCs w:val="23"/>
        </w:rPr>
        <w:t xml:space="preserve"> </w:t>
      </w:r>
      <w:r>
        <w:rPr>
          <w:w w:val="102"/>
          <w:sz w:val="23"/>
          <w:szCs w:val="23"/>
        </w:rPr>
        <w:t>Law.</w:t>
      </w:r>
    </w:p>
    <w:p w:rsidR="00300549" w:rsidRDefault="00300549">
      <w:pPr>
        <w:spacing w:before="12" w:line="220" w:lineRule="exact"/>
        <w:rPr>
          <w:sz w:val="22"/>
          <w:szCs w:val="22"/>
        </w:rPr>
      </w:pPr>
    </w:p>
    <w:p w:rsidR="00300549" w:rsidRDefault="00BF290C">
      <w:pPr>
        <w:spacing w:line="245" w:lineRule="auto"/>
        <w:ind w:left="1506" w:right="122" w:hanging="677"/>
        <w:jc w:val="both"/>
        <w:rPr>
          <w:sz w:val="23"/>
          <w:szCs w:val="23"/>
        </w:rPr>
      </w:pPr>
      <w:r>
        <w:rPr>
          <w:w w:val="102"/>
          <w:sz w:val="23"/>
          <w:szCs w:val="23"/>
        </w:rPr>
        <w:t>4.2.</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shall</w:t>
      </w:r>
      <w:r>
        <w:rPr>
          <w:sz w:val="23"/>
          <w:szCs w:val="23"/>
        </w:rPr>
        <w:t xml:space="preserve"> </w:t>
      </w:r>
      <w:r>
        <w:rPr>
          <w:w w:val="102"/>
          <w:sz w:val="23"/>
          <w:szCs w:val="23"/>
        </w:rPr>
        <w:t>perform</w:t>
      </w:r>
      <w:r>
        <w:rPr>
          <w:sz w:val="23"/>
          <w:szCs w:val="23"/>
        </w:rPr>
        <w:t xml:space="preserve"> </w:t>
      </w:r>
      <w:r>
        <w:rPr>
          <w:w w:val="102"/>
          <w:sz w:val="23"/>
          <w:szCs w:val="23"/>
        </w:rPr>
        <w:t>the</w:t>
      </w:r>
      <w:r>
        <w:rPr>
          <w:sz w:val="23"/>
          <w:szCs w:val="23"/>
        </w:rPr>
        <w:t xml:space="preserve"> </w:t>
      </w:r>
      <w:r>
        <w:rPr>
          <w:w w:val="102"/>
          <w:sz w:val="23"/>
          <w:szCs w:val="23"/>
        </w:rPr>
        <w:t>Services</w:t>
      </w:r>
      <w:r>
        <w:rPr>
          <w:sz w:val="23"/>
          <w:szCs w:val="23"/>
        </w:rPr>
        <w:t xml:space="preserve"> </w:t>
      </w:r>
      <w:r>
        <w:rPr>
          <w:w w:val="102"/>
          <w:sz w:val="23"/>
          <w:szCs w:val="23"/>
        </w:rPr>
        <w:t>in</w:t>
      </w:r>
      <w:r>
        <w:rPr>
          <w:sz w:val="23"/>
          <w:szCs w:val="23"/>
        </w:rPr>
        <w:t xml:space="preserve"> </w:t>
      </w:r>
      <w:r>
        <w:rPr>
          <w:w w:val="102"/>
          <w:sz w:val="23"/>
          <w:szCs w:val="23"/>
        </w:rPr>
        <w:t>accordance</w:t>
      </w:r>
      <w:r>
        <w:rPr>
          <w:sz w:val="23"/>
          <w:szCs w:val="23"/>
        </w:rPr>
        <w:t xml:space="preserve"> </w:t>
      </w:r>
      <w:r>
        <w:rPr>
          <w:w w:val="102"/>
          <w:sz w:val="23"/>
          <w:szCs w:val="23"/>
        </w:rPr>
        <w:t>with</w:t>
      </w:r>
      <w:r>
        <w:rPr>
          <w:sz w:val="23"/>
          <w:szCs w:val="23"/>
        </w:rPr>
        <w:t xml:space="preserve"> </w:t>
      </w:r>
      <w:r>
        <w:rPr>
          <w:w w:val="102"/>
          <w:sz w:val="23"/>
          <w:szCs w:val="23"/>
        </w:rPr>
        <w:t>the</w:t>
      </w:r>
      <w:r>
        <w:rPr>
          <w:sz w:val="23"/>
          <w:szCs w:val="23"/>
        </w:rPr>
        <w:t xml:space="preserve"> </w:t>
      </w:r>
      <w:r>
        <w:rPr>
          <w:w w:val="102"/>
          <w:sz w:val="23"/>
          <w:szCs w:val="23"/>
        </w:rPr>
        <w:t>Applicable Law</w:t>
      </w:r>
      <w:r>
        <w:rPr>
          <w:sz w:val="23"/>
          <w:szCs w:val="23"/>
        </w:rPr>
        <w:t xml:space="preserve"> </w:t>
      </w:r>
      <w:r>
        <w:rPr>
          <w:w w:val="102"/>
          <w:sz w:val="23"/>
          <w:szCs w:val="23"/>
        </w:rPr>
        <w:t>and</w:t>
      </w:r>
      <w:r>
        <w:rPr>
          <w:sz w:val="23"/>
          <w:szCs w:val="23"/>
        </w:rPr>
        <w:t xml:space="preserve"> </w:t>
      </w:r>
      <w:r>
        <w:rPr>
          <w:w w:val="102"/>
          <w:sz w:val="23"/>
          <w:szCs w:val="23"/>
        </w:rPr>
        <w:t>shall</w:t>
      </w:r>
      <w:r>
        <w:rPr>
          <w:sz w:val="23"/>
          <w:szCs w:val="23"/>
        </w:rPr>
        <w:t xml:space="preserve"> </w:t>
      </w:r>
      <w:r>
        <w:rPr>
          <w:w w:val="102"/>
          <w:sz w:val="23"/>
          <w:szCs w:val="23"/>
        </w:rPr>
        <w:t>take</w:t>
      </w:r>
      <w:r>
        <w:rPr>
          <w:sz w:val="23"/>
          <w:szCs w:val="23"/>
        </w:rPr>
        <w:t xml:space="preserve"> </w:t>
      </w:r>
      <w:r>
        <w:rPr>
          <w:w w:val="102"/>
          <w:sz w:val="23"/>
          <w:szCs w:val="23"/>
        </w:rPr>
        <w:t>all</w:t>
      </w:r>
      <w:r>
        <w:rPr>
          <w:sz w:val="23"/>
          <w:szCs w:val="23"/>
        </w:rPr>
        <w:t xml:space="preserve"> </w:t>
      </w:r>
      <w:r>
        <w:rPr>
          <w:w w:val="102"/>
          <w:sz w:val="23"/>
          <w:szCs w:val="23"/>
        </w:rPr>
        <w:t>practicable</w:t>
      </w:r>
      <w:r>
        <w:rPr>
          <w:sz w:val="23"/>
          <w:szCs w:val="23"/>
        </w:rPr>
        <w:t xml:space="preserve"> </w:t>
      </w:r>
      <w:r>
        <w:rPr>
          <w:w w:val="102"/>
          <w:sz w:val="23"/>
          <w:szCs w:val="23"/>
        </w:rPr>
        <w:t>steps</w:t>
      </w:r>
      <w:r>
        <w:rPr>
          <w:sz w:val="23"/>
          <w:szCs w:val="23"/>
        </w:rPr>
        <w:t xml:space="preserve"> </w:t>
      </w:r>
      <w:r>
        <w:rPr>
          <w:w w:val="102"/>
          <w:sz w:val="23"/>
          <w:szCs w:val="23"/>
        </w:rPr>
        <w:t>to</w:t>
      </w:r>
      <w:r>
        <w:rPr>
          <w:sz w:val="23"/>
          <w:szCs w:val="23"/>
        </w:rPr>
        <w:t xml:space="preserve"> </w:t>
      </w:r>
      <w:r>
        <w:rPr>
          <w:w w:val="102"/>
          <w:sz w:val="23"/>
          <w:szCs w:val="23"/>
        </w:rPr>
        <w:t>ensure</w:t>
      </w:r>
      <w:r>
        <w:rPr>
          <w:sz w:val="23"/>
          <w:szCs w:val="23"/>
        </w:rPr>
        <w:t xml:space="preserve"> </w:t>
      </w:r>
      <w:r>
        <w:rPr>
          <w:w w:val="102"/>
          <w:sz w:val="23"/>
          <w:szCs w:val="23"/>
        </w:rPr>
        <w:t>that</w:t>
      </w:r>
      <w:r>
        <w:rPr>
          <w:sz w:val="23"/>
          <w:szCs w:val="23"/>
        </w:rPr>
        <w:t xml:space="preserve"> </w:t>
      </w:r>
      <w:r>
        <w:rPr>
          <w:w w:val="102"/>
          <w:sz w:val="23"/>
          <w:szCs w:val="23"/>
        </w:rPr>
        <w:t>any</w:t>
      </w:r>
      <w:r>
        <w:rPr>
          <w:sz w:val="23"/>
          <w:szCs w:val="23"/>
        </w:rPr>
        <w:t xml:space="preserve"> </w:t>
      </w:r>
      <w:r>
        <w:rPr>
          <w:w w:val="102"/>
          <w:sz w:val="23"/>
          <w:szCs w:val="23"/>
        </w:rPr>
        <w:t>Sub-Consultant,</w:t>
      </w:r>
      <w:r>
        <w:rPr>
          <w:sz w:val="23"/>
          <w:szCs w:val="23"/>
        </w:rPr>
        <w:t xml:space="preserve"> </w:t>
      </w:r>
      <w:r>
        <w:rPr>
          <w:w w:val="102"/>
          <w:sz w:val="23"/>
          <w:szCs w:val="23"/>
        </w:rPr>
        <w:t>as well</w:t>
      </w:r>
      <w:r>
        <w:rPr>
          <w:sz w:val="23"/>
          <w:szCs w:val="23"/>
        </w:rPr>
        <w:t xml:space="preserve"> </w:t>
      </w:r>
      <w:r>
        <w:rPr>
          <w:w w:val="102"/>
          <w:sz w:val="23"/>
          <w:szCs w:val="23"/>
        </w:rPr>
        <w:t>as</w:t>
      </w:r>
      <w:r>
        <w:rPr>
          <w:sz w:val="23"/>
          <w:szCs w:val="23"/>
        </w:rPr>
        <w:t xml:space="preserve"> </w:t>
      </w:r>
      <w:r>
        <w:rPr>
          <w:w w:val="102"/>
          <w:sz w:val="23"/>
          <w:szCs w:val="23"/>
        </w:rPr>
        <w:t>the</w:t>
      </w:r>
      <w:r>
        <w:rPr>
          <w:sz w:val="23"/>
          <w:szCs w:val="23"/>
        </w:rPr>
        <w:t xml:space="preserve"> </w:t>
      </w:r>
      <w:r>
        <w:rPr>
          <w:w w:val="102"/>
          <w:sz w:val="23"/>
          <w:szCs w:val="23"/>
        </w:rPr>
        <w:t>Personnel</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and</w:t>
      </w:r>
      <w:r>
        <w:rPr>
          <w:sz w:val="23"/>
          <w:szCs w:val="23"/>
        </w:rPr>
        <w:t xml:space="preserve"> </w:t>
      </w:r>
      <w:r>
        <w:rPr>
          <w:w w:val="102"/>
          <w:sz w:val="23"/>
          <w:szCs w:val="23"/>
        </w:rPr>
        <w:t>any</w:t>
      </w:r>
      <w:r>
        <w:rPr>
          <w:sz w:val="23"/>
          <w:szCs w:val="23"/>
        </w:rPr>
        <w:t xml:space="preserve"> </w:t>
      </w:r>
      <w:r>
        <w:rPr>
          <w:w w:val="102"/>
          <w:sz w:val="23"/>
          <w:szCs w:val="23"/>
        </w:rPr>
        <w:t>Sub-Consultant,</w:t>
      </w:r>
      <w:r>
        <w:rPr>
          <w:sz w:val="23"/>
          <w:szCs w:val="23"/>
        </w:rPr>
        <w:t xml:space="preserve"> </w:t>
      </w:r>
      <w:r>
        <w:rPr>
          <w:w w:val="102"/>
          <w:sz w:val="23"/>
          <w:szCs w:val="23"/>
        </w:rPr>
        <w:t>complies</w:t>
      </w:r>
      <w:r>
        <w:rPr>
          <w:sz w:val="23"/>
          <w:szCs w:val="23"/>
        </w:rPr>
        <w:t xml:space="preserve"> </w:t>
      </w:r>
      <w:r>
        <w:rPr>
          <w:w w:val="102"/>
          <w:sz w:val="23"/>
          <w:szCs w:val="23"/>
        </w:rPr>
        <w:t>with the</w:t>
      </w:r>
      <w:r>
        <w:rPr>
          <w:sz w:val="23"/>
          <w:szCs w:val="23"/>
        </w:rPr>
        <w:t xml:space="preserve">  </w:t>
      </w:r>
      <w:r>
        <w:rPr>
          <w:w w:val="102"/>
          <w:sz w:val="23"/>
          <w:szCs w:val="23"/>
        </w:rPr>
        <w:t>Applicable</w:t>
      </w:r>
      <w:r>
        <w:rPr>
          <w:sz w:val="23"/>
          <w:szCs w:val="23"/>
        </w:rPr>
        <w:t xml:space="preserve">  </w:t>
      </w:r>
      <w:r>
        <w:rPr>
          <w:w w:val="102"/>
          <w:sz w:val="23"/>
          <w:szCs w:val="23"/>
        </w:rPr>
        <w:t>Law.</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shall</w:t>
      </w:r>
      <w:r>
        <w:rPr>
          <w:sz w:val="23"/>
          <w:szCs w:val="23"/>
        </w:rPr>
        <w:t xml:space="preserve">  </w:t>
      </w:r>
      <w:r>
        <w:rPr>
          <w:w w:val="102"/>
          <w:sz w:val="23"/>
          <w:szCs w:val="23"/>
        </w:rPr>
        <w:t>notify</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in writing</w:t>
      </w:r>
      <w:r>
        <w:rPr>
          <w:sz w:val="23"/>
          <w:szCs w:val="23"/>
        </w:rPr>
        <w:t xml:space="preserve">  </w:t>
      </w:r>
      <w:r>
        <w:rPr>
          <w:w w:val="102"/>
          <w:sz w:val="23"/>
          <w:szCs w:val="23"/>
        </w:rPr>
        <w:t>of</w:t>
      </w:r>
      <w:r>
        <w:rPr>
          <w:sz w:val="23"/>
          <w:szCs w:val="23"/>
        </w:rPr>
        <w:t xml:space="preserve">   </w:t>
      </w:r>
      <w:r>
        <w:rPr>
          <w:w w:val="102"/>
          <w:sz w:val="23"/>
          <w:szCs w:val="23"/>
        </w:rPr>
        <w:t>relevant</w:t>
      </w:r>
      <w:r>
        <w:rPr>
          <w:sz w:val="23"/>
          <w:szCs w:val="23"/>
        </w:rPr>
        <w:t xml:space="preserve">   </w:t>
      </w:r>
      <w:r>
        <w:rPr>
          <w:w w:val="102"/>
          <w:sz w:val="23"/>
          <w:szCs w:val="23"/>
        </w:rPr>
        <w:t>local</w:t>
      </w:r>
      <w:r>
        <w:rPr>
          <w:sz w:val="23"/>
          <w:szCs w:val="23"/>
        </w:rPr>
        <w:t xml:space="preserve">   </w:t>
      </w:r>
      <w:r>
        <w:rPr>
          <w:w w:val="102"/>
          <w:sz w:val="23"/>
          <w:szCs w:val="23"/>
        </w:rPr>
        <w:t>customs,</w:t>
      </w:r>
      <w:r>
        <w:rPr>
          <w:sz w:val="23"/>
          <w:szCs w:val="23"/>
        </w:rPr>
        <w:t xml:space="preserve">  </w:t>
      </w:r>
      <w:r>
        <w:rPr>
          <w:w w:val="102"/>
          <w:sz w:val="23"/>
          <w:szCs w:val="23"/>
        </w:rPr>
        <w:t>and</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shall,</w:t>
      </w:r>
      <w:r>
        <w:rPr>
          <w:sz w:val="23"/>
          <w:szCs w:val="23"/>
        </w:rPr>
        <w:t xml:space="preserve">  </w:t>
      </w:r>
      <w:r>
        <w:rPr>
          <w:w w:val="102"/>
          <w:sz w:val="23"/>
          <w:szCs w:val="23"/>
        </w:rPr>
        <w:t>after</w:t>
      </w:r>
      <w:r>
        <w:rPr>
          <w:sz w:val="23"/>
          <w:szCs w:val="23"/>
        </w:rPr>
        <w:t xml:space="preserve">  </w:t>
      </w:r>
      <w:r>
        <w:rPr>
          <w:w w:val="102"/>
          <w:sz w:val="23"/>
          <w:szCs w:val="23"/>
        </w:rPr>
        <w:t>such notification,</w:t>
      </w:r>
      <w:r>
        <w:rPr>
          <w:sz w:val="23"/>
          <w:szCs w:val="23"/>
        </w:rPr>
        <w:t xml:space="preserve"> </w:t>
      </w:r>
      <w:r>
        <w:rPr>
          <w:w w:val="102"/>
          <w:sz w:val="23"/>
          <w:szCs w:val="23"/>
        </w:rPr>
        <w:t>respect</w:t>
      </w:r>
      <w:r>
        <w:rPr>
          <w:sz w:val="23"/>
          <w:szCs w:val="23"/>
        </w:rPr>
        <w:t xml:space="preserve"> </w:t>
      </w:r>
      <w:r>
        <w:rPr>
          <w:w w:val="102"/>
          <w:sz w:val="23"/>
          <w:szCs w:val="23"/>
        </w:rPr>
        <w:t>such</w:t>
      </w:r>
      <w:r>
        <w:rPr>
          <w:sz w:val="23"/>
          <w:szCs w:val="23"/>
        </w:rPr>
        <w:t xml:space="preserve"> </w:t>
      </w:r>
      <w:r>
        <w:rPr>
          <w:w w:val="102"/>
          <w:sz w:val="23"/>
          <w:szCs w:val="23"/>
        </w:rPr>
        <w:t>customs.</w:t>
      </w:r>
    </w:p>
    <w:p w:rsidR="00300549" w:rsidRDefault="00300549">
      <w:pPr>
        <w:spacing w:before="6" w:line="220" w:lineRule="exact"/>
        <w:rPr>
          <w:sz w:val="22"/>
          <w:szCs w:val="22"/>
        </w:rPr>
      </w:pPr>
    </w:p>
    <w:p w:rsidR="000F0178" w:rsidRDefault="00BF290C" w:rsidP="000F0178">
      <w:pPr>
        <w:spacing w:line="246" w:lineRule="auto"/>
        <w:ind w:left="1506" w:right="123" w:hanging="677"/>
        <w:jc w:val="both"/>
        <w:rPr>
          <w:w w:val="102"/>
          <w:sz w:val="23"/>
          <w:szCs w:val="23"/>
        </w:rPr>
      </w:pPr>
      <w:r>
        <w:rPr>
          <w:w w:val="102"/>
          <w:sz w:val="23"/>
          <w:szCs w:val="23"/>
        </w:rPr>
        <w:t>4.3.</w:t>
      </w:r>
      <w:r>
        <w:rPr>
          <w:sz w:val="23"/>
          <w:szCs w:val="23"/>
        </w:rPr>
        <w:t xml:space="preserve">      </w:t>
      </w:r>
      <w:r>
        <w:rPr>
          <w:w w:val="102"/>
          <w:sz w:val="23"/>
          <w:szCs w:val="23"/>
        </w:rPr>
        <w:t>If,</w:t>
      </w:r>
      <w:r>
        <w:rPr>
          <w:sz w:val="23"/>
          <w:szCs w:val="23"/>
        </w:rPr>
        <w:t xml:space="preserve"> </w:t>
      </w:r>
      <w:r>
        <w:rPr>
          <w:w w:val="102"/>
          <w:sz w:val="23"/>
          <w:szCs w:val="23"/>
        </w:rPr>
        <w:t>after</w:t>
      </w:r>
      <w:r>
        <w:rPr>
          <w:sz w:val="23"/>
          <w:szCs w:val="23"/>
        </w:rPr>
        <w:t xml:space="preserve"> </w:t>
      </w:r>
      <w:r>
        <w:rPr>
          <w:w w:val="102"/>
          <w:sz w:val="23"/>
          <w:szCs w:val="23"/>
        </w:rPr>
        <w:t>the</w:t>
      </w:r>
      <w:r>
        <w:rPr>
          <w:sz w:val="23"/>
          <w:szCs w:val="23"/>
        </w:rPr>
        <w:t xml:space="preserve"> </w:t>
      </w:r>
      <w:r>
        <w:rPr>
          <w:w w:val="102"/>
          <w:sz w:val="23"/>
          <w:szCs w:val="23"/>
        </w:rPr>
        <w:t>date</w:t>
      </w:r>
      <w:r>
        <w:rPr>
          <w:sz w:val="23"/>
          <w:szCs w:val="23"/>
        </w:rPr>
        <w:t xml:space="preserve"> </w:t>
      </w:r>
      <w:r>
        <w:rPr>
          <w:w w:val="102"/>
          <w:sz w:val="23"/>
          <w:szCs w:val="23"/>
        </w:rPr>
        <w:t>of</w:t>
      </w:r>
      <w:r>
        <w:rPr>
          <w:sz w:val="23"/>
          <w:szCs w:val="23"/>
        </w:rPr>
        <w:t xml:space="preserve"> </w:t>
      </w:r>
      <w:r>
        <w:rPr>
          <w:w w:val="102"/>
          <w:sz w:val="23"/>
          <w:szCs w:val="23"/>
        </w:rPr>
        <w:t>this</w:t>
      </w:r>
      <w:r>
        <w:rPr>
          <w:sz w:val="23"/>
          <w:szCs w:val="23"/>
        </w:rPr>
        <w:t xml:space="preserve"> </w:t>
      </w:r>
      <w:r>
        <w:rPr>
          <w:w w:val="102"/>
          <w:sz w:val="23"/>
          <w:szCs w:val="23"/>
        </w:rPr>
        <w:t>Contract,</w:t>
      </w:r>
      <w:r>
        <w:rPr>
          <w:sz w:val="23"/>
          <w:szCs w:val="23"/>
        </w:rPr>
        <w:t xml:space="preserve"> </w:t>
      </w:r>
      <w:r>
        <w:rPr>
          <w:w w:val="102"/>
          <w:sz w:val="23"/>
          <w:szCs w:val="23"/>
        </w:rPr>
        <w:t>there</w:t>
      </w:r>
      <w:r>
        <w:rPr>
          <w:sz w:val="23"/>
          <w:szCs w:val="23"/>
        </w:rPr>
        <w:t xml:space="preserve"> </w:t>
      </w:r>
      <w:r>
        <w:rPr>
          <w:w w:val="102"/>
          <w:sz w:val="23"/>
          <w:szCs w:val="23"/>
        </w:rPr>
        <w:t>is</w:t>
      </w:r>
      <w:r>
        <w:rPr>
          <w:sz w:val="23"/>
          <w:szCs w:val="23"/>
        </w:rPr>
        <w:t xml:space="preserve"> </w:t>
      </w:r>
      <w:r>
        <w:rPr>
          <w:w w:val="102"/>
          <w:sz w:val="23"/>
          <w:szCs w:val="23"/>
        </w:rPr>
        <w:t>any</w:t>
      </w:r>
      <w:r>
        <w:rPr>
          <w:sz w:val="23"/>
          <w:szCs w:val="23"/>
        </w:rPr>
        <w:t xml:space="preserve"> </w:t>
      </w:r>
      <w:r>
        <w:rPr>
          <w:w w:val="102"/>
          <w:sz w:val="23"/>
          <w:szCs w:val="23"/>
        </w:rPr>
        <w:t>change</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Applicable</w:t>
      </w:r>
      <w:r>
        <w:rPr>
          <w:sz w:val="23"/>
          <w:szCs w:val="23"/>
        </w:rPr>
        <w:t xml:space="preserve"> </w:t>
      </w:r>
      <w:r>
        <w:rPr>
          <w:w w:val="102"/>
          <w:sz w:val="23"/>
          <w:szCs w:val="23"/>
        </w:rPr>
        <w:t>Law with</w:t>
      </w:r>
      <w:r>
        <w:rPr>
          <w:sz w:val="23"/>
          <w:szCs w:val="23"/>
        </w:rPr>
        <w:t xml:space="preserve"> </w:t>
      </w:r>
      <w:r>
        <w:rPr>
          <w:w w:val="102"/>
          <w:sz w:val="23"/>
          <w:szCs w:val="23"/>
        </w:rPr>
        <w:t>respect</w:t>
      </w:r>
      <w:r>
        <w:rPr>
          <w:sz w:val="23"/>
          <w:szCs w:val="23"/>
        </w:rPr>
        <w:t xml:space="preserve"> </w:t>
      </w:r>
      <w:r>
        <w:rPr>
          <w:w w:val="102"/>
          <w:sz w:val="23"/>
          <w:szCs w:val="23"/>
        </w:rPr>
        <w:t>to</w:t>
      </w:r>
      <w:r>
        <w:rPr>
          <w:sz w:val="23"/>
          <w:szCs w:val="23"/>
        </w:rPr>
        <w:t xml:space="preserve"> </w:t>
      </w:r>
      <w:r>
        <w:rPr>
          <w:w w:val="102"/>
          <w:sz w:val="23"/>
          <w:szCs w:val="23"/>
        </w:rPr>
        <w:t>taxes</w:t>
      </w:r>
      <w:r>
        <w:rPr>
          <w:sz w:val="23"/>
          <w:szCs w:val="23"/>
        </w:rPr>
        <w:t xml:space="preserve"> </w:t>
      </w:r>
      <w:r>
        <w:rPr>
          <w:w w:val="102"/>
          <w:sz w:val="23"/>
          <w:szCs w:val="23"/>
        </w:rPr>
        <w:t>and</w:t>
      </w:r>
      <w:r>
        <w:rPr>
          <w:sz w:val="23"/>
          <w:szCs w:val="23"/>
        </w:rPr>
        <w:t xml:space="preserve"> </w:t>
      </w:r>
      <w:r>
        <w:rPr>
          <w:w w:val="102"/>
          <w:sz w:val="23"/>
          <w:szCs w:val="23"/>
        </w:rPr>
        <w:t>duties</w:t>
      </w:r>
      <w:r>
        <w:rPr>
          <w:sz w:val="23"/>
          <w:szCs w:val="23"/>
        </w:rPr>
        <w:t xml:space="preserve"> </w:t>
      </w:r>
      <w:r>
        <w:rPr>
          <w:w w:val="102"/>
          <w:sz w:val="23"/>
          <w:szCs w:val="23"/>
        </w:rPr>
        <w:t>which</w:t>
      </w:r>
      <w:r>
        <w:rPr>
          <w:sz w:val="23"/>
          <w:szCs w:val="23"/>
        </w:rPr>
        <w:t xml:space="preserve"> </w:t>
      </w:r>
      <w:r>
        <w:rPr>
          <w:w w:val="102"/>
          <w:sz w:val="23"/>
          <w:szCs w:val="23"/>
        </w:rPr>
        <w:t>increases</w:t>
      </w:r>
      <w:r>
        <w:rPr>
          <w:sz w:val="23"/>
          <w:szCs w:val="23"/>
        </w:rPr>
        <w:t xml:space="preserve"> </w:t>
      </w:r>
      <w:r>
        <w:rPr>
          <w:w w:val="102"/>
          <w:sz w:val="23"/>
          <w:szCs w:val="23"/>
        </w:rPr>
        <w:t>or</w:t>
      </w:r>
      <w:r>
        <w:rPr>
          <w:sz w:val="23"/>
          <w:szCs w:val="23"/>
        </w:rPr>
        <w:t xml:space="preserve"> </w:t>
      </w:r>
      <w:r>
        <w:rPr>
          <w:w w:val="102"/>
          <w:sz w:val="23"/>
          <w:szCs w:val="23"/>
        </w:rPr>
        <w:t>decreases</w:t>
      </w:r>
      <w:r>
        <w:rPr>
          <w:sz w:val="23"/>
          <w:szCs w:val="23"/>
        </w:rPr>
        <w:t xml:space="preserve"> </w:t>
      </w:r>
      <w:r>
        <w:rPr>
          <w:w w:val="102"/>
          <w:sz w:val="23"/>
          <w:szCs w:val="23"/>
        </w:rPr>
        <w:t>the</w:t>
      </w:r>
      <w:r>
        <w:rPr>
          <w:sz w:val="23"/>
          <w:szCs w:val="23"/>
        </w:rPr>
        <w:t xml:space="preserve"> </w:t>
      </w:r>
      <w:r>
        <w:rPr>
          <w:w w:val="102"/>
          <w:sz w:val="23"/>
          <w:szCs w:val="23"/>
        </w:rPr>
        <w:t>cost</w:t>
      </w:r>
      <w:r>
        <w:rPr>
          <w:sz w:val="23"/>
          <w:szCs w:val="23"/>
        </w:rPr>
        <w:t xml:space="preserve"> </w:t>
      </w:r>
      <w:r>
        <w:rPr>
          <w:w w:val="102"/>
          <w:sz w:val="23"/>
          <w:szCs w:val="23"/>
        </w:rPr>
        <w:t>incurred by</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in</w:t>
      </w:r>
      <w:r>
        <w:rPr>
          <w:sz w:val="23"/>
          <w:szCs w:val="23"/>
        </w:rPr>
        <w:t xml:space="preserve">  </w:t>
      </w:r>
      <w:r>
        <w:rPr>
          <w:w w:val="102"/>
          <w:sz w:val="23"/>
          <w:szCs w:val="23"/>
        </w:rPr>
        <w:t>performing</w:t>
      </w:r>
      <w:r>
        <w:rPr>
          <w:sz w:val="23"/>
          <w:szCs w:val="23"/>
        </w:rPr>
        <w:t xml:space="preserve">  </w:t>
      </w:r>
      <w:r>
        <w:rPr>
          <w:w w:val="102"/>
          <w:sz w:val="23"/>
          <w:szCs w:val="23"/>
        </w:rPr>
        <w:t>the</w:t>
      </w:r>
      <w:r>
        <w:rPr>
          <w:sz w:val="23"/>
          <w:szCs w:val="23"/>
        </w:rPr>
        <w:t xml:space="preserve">  </w:t>
      </w:r>
      <w:r>
        <w:rPr>
          <w:w w:val="102"/>
          <w:sz w:val="23"/>
          <w:szCs w:val="23"/>
        </w:rPr>
        <w:t>Services,</w:t>
      </w:r>
      <w:r>
        <w:rPr>
          <w:sz w:val="23"/>
          <w:szCs w:val="23"/>
        </w:rPr>
        <w:t xml:space="preserve">  </w:t>
      </w:r>
      <w:r>
        <w:rPr>
          <w:w w:val="102"/>
          <w:sz w:val="23"/>
          <w:szCs w:val="23"/>
        </w:rPr>
        <w:t>then</w:t>
      </w:r>
      <w:r>
        <w:rPr>
          <w:sz w:val="23"/>
          <w:szCs w:val="23"/>
        </w:rPr>
        <w:t xml:space="preserve">  </w:t>
      </w:r>
      <w:r>
        <w:rPr>
          <w:w w:val="102"/>
          <w:sz w:val="23"/>
          <w:szCs w:val="23"/>
        </w:rPr>
        <w:t>the</w:t>
      </w:r>
      <w:r>
        <w:rPr>
          <w:sz w:val="23"/>
          <w:szCs w:val="23"/>
        </w:rPr>
        <w:t xml:space="preserve">  </w:t>
      </w:r>
      <w:r>
        <w:rPr>
          <w:w w:val="102"/>
          <w:sz w:val="23"/>
          <w:szCs w:val="23"/>
        </w:rPr>
        <w:t>remuneration</w:t>
      </w:r>
      <w:r>
        <w:rPr>
          <w:sz w:val="23"/>
          <w:szCs w:val="23"/>
        </w:rPr>
        <w:t xml:space="preserve">  </w:t>
      </w:r>
      <w:r>
        <w:rPr>
          <w:w w:val="102"/>
          <w:sz w:val="23"/>
          <w:szCs w:val="23"/>
        </w:rPr>
        <w:t>and reimbursable</w:t>
      </w:r>
      <w:r>
        <w:rPr>
          <w:sz w:val="23"/>
          <w:szCs w:val="23"/>
        </w:rPr>
        <w:t xml:space="preserve"> </w:t>
      </w:r>
      <w:r>
        <w:rPr>
          <w:w w:val="102"/>
          <w:sz w:val="23"/>
          <w:szCs w:val="23"/>
        </w:rPr>
        <w:t>expenses</w:t>
      </w:r>
      <w:r>
        <w:rPr>
          <w:sz w:val="23"/>
          <w:szCs w:val="23"/>
        </w:rPr>
        <w:t xml:space="preserve"> </w:t>
      </w:r>
      <w:r>
        <w:rPr>
          <w:w w:val="102"/>
          <w:sz w:val="23"/>
          <w:szCs w:val="23"/>
        </w:rPr>
        <w:t>otherwise</w:t>
      </w:r>
      <w:r>
        <w:rPr>
          <w:sz w:val="23"/>
          <w:szCs w:val="23"/>
        </w:rPr>
        <w:t xml:space="preserve"> </w:t>
      </w:r>
      <w:r>
        <w:rPr>
          <w:w w:val="102"/>
          <w:sz w:val="23"/>
          <w:szCs w:val="23"/>
        </w:rPr>
        <w:t>payable</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under</w:t>
      </w:r>
      <w:r>
        <w:rPr>
          <w:sz w:val="23"/>
          <w:szCs w:val="23"/>
        </w:rPr>
        <w:t xml:space="preserve"> </w:t>
      </w:r>
      <w:r>
        <w:rPr>
          <w:w w:val="102"/>
          <w:sz w:val="23"/>
          <w:szCs w:val="23"/>
        </w:rPr>
        <w:t>this</w:t>
      </w:r>
      <w:r>
        <w:rPr>
          <w:sz w:val="23"/>
          <w:szCs w:val="23"/>
        </w:rPr>
        <w:t xml:space="preserve"> </w:t>
      </w:r>
      <w:r>
        <w:rPr>
          <w:w w:val="102"/>
          <w:sz w:val="23"/>
          <w:szCs w:val="23"/>
        </w:rPr>
        <w:t>Contract shall</w:t>
      </w:r>
      <w:r>
        <w:rPr>
          <w:sz w:val="23"/>
          <w:szCs w:val="23"/>
        </w:rPr>
        <w:t xml:space="preserve"> </w:t>
      </w:r>
      <w:r>
        <w:rPr>
          <w:w w:val="102"/>
          <w:sz w:val="23"/>
          <w:szCs w:val="23"/>
        </w:rPr>
        <w:t>be</w:t>
      </w:r>
      <w:r>
        <w:rPr>
          <w:sz w:val="23"/>
          <w:szCs w:val="23"/>
        </w:rPr>
        <w:t xml:space="preserve"> </w:t>
      </w:r>
      <w:r>
        <w:rPr>
          <w:w w:val="102"/>
          <w:sz w:val="23"/>
          <w:szCs w:val="23"/>
        </w:rPr>
        <w:t>increased</w:t>
      </w:r>
      <w:r>
        <w:rPr>
          <w:sz w:val="23"/>
          <w:szCs w:val="23"/>
        </w:rPr>
        <w:t xml:space="preserve"> </w:t>
      </w:r>
      <w:r>
        <w:rPr>
          <w:w w:val="102"/>
          <w:sz w:val="23"/>
          <w:szCs w:val="23"/>
        </w:rPr>
        <w:t>or</w:t>
      </w:r>
      <w:r>
        <w:rPr>
          <w:sz w:val="23"/>
          <w:szCs w:val="23"/>
        </w:rPr>
        <w:t xml:space="preserve"> </w:t>
      </w:r>
      <w:r>
        <w:rPr>
          <w:w w:val="102"/>
          <w:sz w:val="23"/>
          <w:szCs w:val="23"/>
        </w:rPr>
        <w:t>decreased</w:t>
      </w:r>
      <w:r>
        <w:rPr>
          <w:sz w:val="23"/>
          <w:szCs w:val="23"/>
        </w:rPr>
        <w:t xml:space="preserve"> </w:t>
      </w:r>
      <w:r>
        <w:rPr>
          <w:w w:val="102"/>
          <w:sz w:val="23"/>
          <w:szCs w:val="23"/>
        </w:rPr>
        <w:t>on</w:t>
      </w:r>
      <w:r>
        <w:rPr>
          <w:sz w:val="23"/>
          <w:szCs w:val="23"/>
        </w:rPr>
        <w:t xml:space="preserve"> </w:t>
      </w:r>
      <w:r>
        <w:rPr>
          <w:w w:val="102"/>
          <w:sz w:val="23"/>
          <w:szCs w:val="23"/>
        </w:rPr>
        <w:t>a</w:t>
      </w:r>
      <w:r>
        <w:rPr>
          <w:sz w:val="23"/>
          <w:szCs w:val="23"/>
        </w:rPr>
        <w:t xml:space="preserve"> </w:t>
      </w:r>
      <w:r>
        <w:rPr>
          <w:w w:val="102"/>
          <w:sz w:val="23"/>
          <w:szCs w:val="23"/>
        </w:rPr>
        <w:t>no</w:t>
      </w:r>
      <w:r>
        <w:rPr>
          <w:sz w:val="23"/>
          <w:szCs w:val="23"/>
        </w:rPr>
        <w:t xml:space="preserve"> </w:t>
      </w:r>
      <w:r>
        <w:rPr>
          <w:w w:val="102"/>
          <w:sz w:val="23"/>
          <w:szCs w:val="23"/>
        </w:rPr>
        <w:t>loss-no</w:t>
      </w:r>
      <w:r>
        <w:rPr>
          <w:sz w:val="23"/>
          <w:szCs w:val="23"/>
        </w:rPr>
        <w:t xml:space="preserve"> </w:t>
      </w:r>
      <w:r>
        <w:rPr>
          <w:w w:val="102"/>
          <w:sz w:val="23"/>
          <w:szCs w:val="23"/>
        </w:rPr>
        <w:t>gain</w:t>
      </w:r>
      <w:r>
        <w:rPr>
          <w:sz w:val="23"/>
          <w:szCs w:val="23"/>
        </w:rPr>
        <w:t xml:space="preserve"> </w:t>
      </w:r>
      <w:r>
        <w:rPr>
          <w:w w:val="102"/>
          <w:sz w:val="23"/>
          <w:szCs w:val="23"/>
        </w:rPr>
        <w:t>basis,</w:t>
      </w:r>
      <w:r>
        <w:rPr>
          <w:sz w:val="23"/>
          <w:szCs w:val="23"/>
        </w:rPr>
        <w:t xml:space="preserve"> </w:t>
      </w:r>
      <w:r>
        <w:rPr>
          <w:w w:val="102"/>
          <w:sz w:val="23"/>
          <w:szCs w:val="23"/>
        </w:rPr>
        <w:t>and</w:t>
      </w:r>
      <w:r>
        <w:rPr>
          <w:sz w:val="23"/>
          <w:szCs w:val="23"/>
        </w:rPr>
        <w:t xml:space="preserve"> </w:t>
      </w:r>
      <w:r>
        <w:rPr>
          <w:w w:val="102"/>
          <w:sz w:val="23"/>
          <w:szCs w:val="23"/>
        </w:rPr>
        <w:lastRenderedPageBreak/>
        <w:t>corresponding adjustments</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made</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ceiling</w:t>
      </w:r>
      <w:r>
        <w:rPr>
          <w:sz w:val="23"/>
          <w:szCs w:val="23"/>
        </w:rPr>
        <w:t xml:space="preserve"> </w:t>
      </w:r>
      <w:r>
        <w:rPr>
          <w:w w:val="102"/>
          <w:sz w:val="23"/>
          <w:szCs w:val="23"/>
        </w:rPr>
        <w:t>amounts</w:t>
      </w:r>
      <w:r>
        <w:rPr>
          <w:sz w:val="23"/>
          <w:szCs w:val="23"/>
        </w:rPr>
        <w:t xml:space="preserve"> </w:t>
      </w:r>
      <w:r>
        <w:rPr>
          <w:w w:val="102"/>
          <w:sz w:val="23"/>
          <w:szCs w:val="23"/>
        </w:rPr>
        <w:t>specified</w:t>
      </w:r>
      <w:r>
        <w:rPr>
          <w:sz w:val="23"/>
          <w:szCs w:val="23"/>
        </w:rPr>
        <w:t xml:space="preserve"> </w:t>
      </w:r>
      <w:r>
        <w:rPr>
          <w:w w:val="102"/>
          <w:sz w:val="23"/>
          <w:szCs w:val="23"/>
        </w:rPr>
        <w:t>in</w:t>
      </w:r>
      <w:r>
        <w:rPr>
          <w:sz w:val="23"/>
          <w:szCs w:val="23"/>
        </w:rPr>
        <w:t xml:space="preserve"> </w:t>
      </w:r>
      <w:r>
        <w:rPr>
          <w:w w:val="102"/>
          <w:sz w:val="23"/>
          <w:szCs w:val="23"/>
        </w:rPr>
        <w:t>GCC</w:t>
      </w:r>
      <w:r>
        <w:rPr>
          <w:sz w:val="23"/>
          <w:szCs w:val="23"/>
        </w:rPr>
        <w:t xml:space="preserve"> </w:t>
      </w:r>
      <w:r>
        <w:rPr>
          <w:w w:val="102"/>
          <w:sz w:val="23"/>
          <w:szCs w:val="23"/>
        </w:rPr>
        <w:t>Clause</w:t>
      </w:r>
      <w:r>
        <w:rPr>
          <w:sz w:val="23"/>
          <w:szCs w:val="23"/>
        </w:rPr>
        <w:t xml:space="preserve"> </w:t>
      </w:r>
      <w:r>
        <w:rPr>
          <w:w w:val="102"/>
          <w:sz w:val="23"/>
          <w:szCs w:val="23"/>
        </w:rPr>
        <w:t>52, provided</w:t>
      </w:r>
      <w:r>
        <w:rPr>
          <w:sz w:val="23"/>
          <w:szCs w:val="23"/>
        </w:rPr>
        <w:t xml:space="preserve"> </w:t>
      </w:r>
      <w:r>
        <w:rPr>
          <w:w w:val="102"/>
          <w:sz w:val="23"/>
          <w:szCs w:val="23"/>
        </w:rPr>
        <w:t>that</w:t>
      </w:r>
      <w:r>
        <w:rPr>
          <w:sz w:val="23"/>
          <w:szCs w:val="23"/>
        </w:rPr>
        <w:t xml:space="preserve"> </w:t>
      </w:r>
      <w:r>
        <w:rPr>
          <w:w w:val="102"/>
          <w:sz w:val="23"/>
          <w:szCs w:val="23"/>
        </w:rPr>
        <w:t>the</w:t>
      </w:r>
      <w:r>
        <w:rPr>
          <w:sz w:val="23"/>
          <w:szCs w:val="23"/>
        </w:rPr>
        <w:t xml:space="preserve"> </w:t>
      </w:r>
      <w:r>
        <w:rPr>
          <w:w w:val="102"/>
          <w:sz w:val="23"/>
          <w:szCs w:val="23"/>
        </w:rPr>
        <w:t>cost</w:t>
      </w:r>
      <w:r>
        <w:rPr>
          <w:sz w:val="23"/>
          <w:szCs w:val="23"/>
        </w:rPr>
        <w:t xml:space="preserve"> </w:t>
      </w:r>
      <w:r>
        <w:rPr>
          <w:w w:val="102"/>
          <w:sz w:val="23"/>
          <w:szCs w:val="23"/>
        </w:rPr>
        <w:t>is</w:t>
      </w:r>
      <w:r>
        <w:rPr>
          <w:sz w:val="23"/>
          <w:szCs w:val="23"/>
        </w:rPr>
        <w:t xml:space="preserve"> </w:t>
      </w:r>
      <w:r>
        <w:rPr>
          <w:w w:val="102"/>
          <w:sz w:val="23"/>
          <w:szCs w:val="23"/>
        </w:rPr>
        <w:t>within</w:t>
      </w:r>
      <w:r>
        <w:rPr>
          <w:sz w:val="23"/>
          <w:szCs w:val="23"/>
        </w:rPr>
        <w:t xml:space="preserve"> </w:t>
      </w:r>
      <w:r>
        <w:rPr>
          <w:w w:val="102"/>
          <w:sz w:val="23"/>
          <w:szCs w:val="23"/>
        </w:rPr>
        <w:t>the</w:t>
      </w:r>
      <w:r>
        <w:rPr>
          <w:sz w:val="23"/>
          <w:szCs w:val="23"/>
        </w:rPr>
        <w:t xml:space="preserve"> </w:t>
      </w:r>
      <w:r>
        <w:rPr>
          <w:w w:val="102"/>
          <w:sz w:val="23"/>
          <w:szCs w:val="23"/>
        </w:rPr>
        <w:t>Approved</w:t>
      </w:r>
      <w:r>
        <w:rPr>
          <w:sz w:val="23"/>
          <w:szCs w:val="23"/>
        </w:rPr>
        <w:t xml:space="preserve"> </w:t>
      </w:r>
      <w:r>
        <w:rPr>
          <w:w w:val="102"/>
          <w:sz w:val="23"/>
          <w:szCs w:val="23"/>
        </w:rPr>
        <w:t>Budget</w:t>
      </w:r>
      <w:r>
        <w:rPr>
          <w:sz w:val="23"/>
          <w:szCs w:val="23"/>
        </w:rPr>
        <w:t xml:space="preserve"> </w:t>
      </w:r>
      <w:r>
        <w:rPr>
          <w:w w:val="102"/>
          <w:sz w:val="23"/>
          <w:szCs w:val="23"/>
        </w:rPr>
        <w:t>for</w:t>
      </w:r>
      <w:r>
        <w:rPr>
          <w:sz w:val="23"/>
          <w:szCs w:val="23"/>
        </w:rPr>
        <w:t xml:space="preserve"> </w:t>
      </w:r>
      <w:r>
        <w:rPr>
          <w:w w:val="102"/>
          <w:sz w:val="23"/>
          <w:szCs w:val="23"/>
        </w:rPr>
        <w:t>the</w:t>
      </w:r>
      <w:r>
        <w:rPr>
          <w:sz w:val="23"/>
          <w:szCs w:val="23"/>
        </w:rPr>
        <w:t xml:space="preserve"> </w:t>
      </w:r>
      <w:r>
        <w:rPr>
          <w:w w:val="102"/>
          <w:sz w:val="23"/>
          <w:szCs w:val="23"/>
        </w:rPr>
        <w:t>Contract</w:t>
      </w:r>
      <w:r>
        <w:rPr>
          <w:sz w:val="23"/>
          <w:szCs w:val="23"/>
        </w:rPr>
        <w:t xml:space="preserve"> </w:t>
      </w:r>
      <w:r>
        <w:rPr>
          <w:w w:val="102"/>
          <w:sz w:val="23"/>
          <w:szCs w:val="23"/>
        </w:rPr>
        <w:t>(ABC).</w:t>
      </w:r>
    </w:p>
    <w:p w:rsidR="00300549" w:rsidRDefault="00BF290C" w:rsidP="000F0178">
      <w:pPr>
        <w:spacing w:line="246" w:lineRule="auto"/>
        <w:ind w:right="123"/>
        <w:jc w:val="both"/>
        <w:rPr>
          <w:sz w:val="26"/>
          <w:szCs w:val="26"/>
        </w:rPr>
      </w:pPr>
      <w:r>
        <w:rPr>
          <w:b/>
          <w:w w:val="101"/>
          <w:sz w:val="26"/>
          <w:szCs w:val="26"/>
        </w:rPr>
        <w:t>5.</w:t>
      </w:r>
      <w:r>
        <w:rPr>
          <w:b/>
          <w:sz w:val="26"/>
          <w:szCs w:val="26"/>
        </w:rPr>
        <w:t xml:space="preserve">       </w:t>
      </w:r>
      <w:r>
        <w:rPr>
          <w:b/>
          <w:w w:val="101"/>
          <w:sz w:val="26"/>
          <w:szCs w:val="26"/>
        </w:rPr>
        <w:t>Language</w:t>
      </w:r>
    </w:p>
    <w:p w:rsidR="00300549" w:rsidRDefault="00300549">
      <w:pPr>
        <w:spacing w:before="3" w:line="220" w:lineRule="exact"/>
        <w:rPr>
          <w:sz w:val="22"/>
          <w:szCs w:val="22"/>
        </w:rPr>
      </w:pPr>
    </w:p>
    <w:p w:rsidR="00300549" w:rsidRDefault="00BF290C">
      <w:pPr>
        <w:spacing w:line="245" w:lineRule="auto"/>
        <w:ind w:left="829" w:right="124"/>
        <w:jc w:val="both"/>
        <w:rPr>
          <w:sz w:val="23"/>
          <w:szCs w:val="23"/>
        </w:rPr>
      </w:pPr>
      <w:r>
        <w:rPr>
          <w:w w:val="102"/>
          <w:sz w:val="23"/>
          <w:szCs w:val="23"/>
        </w:rPr>
        <w:t>This</w:t>
      </w:r>
      <w:r>
        <w:rPr>
          <w:sz w:val="23"/>
          <w:szCs w:val="23"/>
        </w:rPr>
        <w:t xml:space="preserve"> </w:t>
      </w:r>
      <w:r>
        <w:rPr>
          <w:w w:val="102"/>
          <w:sz w:val="23"/>
          <w:szCs w:val="23"/>
        </w:rPr>
        <w:t>Contract</w:t>
      </w:r>
      <w:r>
        <w:rPr>
          <w:sz w:val="23"/>
          <w:szCs w:val="23"/>
        </w:rPr>
        <w:t xml:space="preserve"> </w:t>
      </w:r>
      <w:r>
        <w:rPr>
          <w:w w:val="102"/>
          <w:sz w:val="23"/>
          <w:szCs w:val="23"/>
        </w:rPr>
        <w:t>has</w:t>
      </w:r>
      <w:r>
        <w:rPr>
          <w:sz w:val="23"/>
          <w:szCs w:val="23"/>
        </w:rPr>
        <w:t xml:space="preserve"> </w:t>
      </w:r>
      <w:r>
        <w:rPr>
          <w:w w:val="102"/>
          <w:sz w:val="23"/>
          <w:szCs w:val="23"/>
        </w:rPr>
        <w:t>been</w:t>
      </w:r>
      <w:r>
        <w:rPr>
          <w:sz w:val="23"/>
          <w:szCs w:val="23"/>
        </w:rPr>
        <w:t xml:space="preserve"> </w:t>
      </w:r>
      <w:r>
        <w:rPr>
          <w:w w:val="102"/>
          <w:sz w:val="23"/>
          <w:szCs w:val="23"/>
        </w:rPr>
        <w:t>executed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English</w:t>
      </w:r>
      <w:r>
        <w:rPr>
          <w:sz w:val="23"/>
          <w:szCs w:val="23"/>
        </w:rPr>
        <w:t xml:space="preserve"> </w:t>
      </w:r>
      <w:r>
        <w:rPr>
          <w:w w:val="102"/>
          <w:sz w:val="23"/>
          <w:szCs w:val="23"/>
        </w:rPr>
        <w:t>language,</w:t>
      </w:r>
      <w:r>
        <w:rPr>
          <w:sz w:val="23"/>
          <w:szCs w:val="23"/>
        </w:rPr>
        <w:t xml:space="preserve"> </w:t>
      </w:r>
      <w:r>
        <w:rPr>
          <w:w w:val="102"/>
          <w:sz w:val="23"/>
          <w:szCs w:val="23"/>
        </w:rPr>
        <w:t>which</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the</w:t>
      </w:r>
      <w:r>
        <w:rPr>
          <w:sz w:val="23"/>
          <w:szCs w:val="23"/>
        </w:rPr>
        <w:t xml:space="preserve"> </w:t>
      </w:r>
      <w:r>
        <w:rPr>
          <w:w w:val="102"/>
          <w:sz w:val="23"/>
          <w:szCs w:val="23"/>
        </w:rPr>
        <w:t>binding and</w:t>
      </w:r>
      <w:r>
        <w:rPr>
          <w:sz w:val="23"/>
          <w:szCs w:val="23"/>
        </w:rPr>
        <w:t xml:space="preserve"> </w:t>
      </w:r>
      <w:r>
        <w:rPr>
          <w:w w:val="102"/>
          <w:sz w:val="23"/>
          <w:szCs w:val="23"/>
        </w:rPr>
        <w:t>controlling</w:t>
      </w:r>
      <w:r>
        <w:rPr>
          <w:sz w:val="23"/>
          <w:szCs w:val="23"/>
        </w:rPr>
        <w:t xml:space="preserve"> </w:t>
      </w:r>
      <w:r>
        <w:rPr>
          <w:w w:val="102"/>
          <w:sz w:val="23"/>
          <w:szCs w:val="23"/>
        </w:rPr>
        <w:t>language</w:t>
      </w:r>
      <w:r>
        <w:rPr>
          <w:sz w:val="23"/>
          <w:szCs w:val="23"/>
        </w:rPr>
        <w:t xml:space="preserve"> </w:t>
      </w:r>
      <w:r>
        <w:rPr>
          <w:w w:val="102"/>
          <w:sz w:val="23"/>
          <w:szCs w:val="23"/>
        </w:rPr>
        <w:t>for</w:t>
      </w:r>
      <w:r>
        <w:rPr>
          <w:sz w:val="23"/>
          <w:szCs w:val="23"/>
        </w:rPr>
        <w:t xml:space="preserve"> </w:t>
      </w:r>
      <w:r>
        <w:rPr>
          <w:w w:val="102"/>
          <w:sz w:val="23"/>
          <w:szCs w:val="23"/>
        </w:rPr>
        <w:t>all</w:t>
      </w:r>
      <w:r>
        <w:rPr>
          <w:sz w:val="23"/>
          <w:szCs w:val="23"/>
        </w:rPr>
        <w:t xml:space="preserve"> </w:t>
      </w:r>
      <w:r>
        <w:rPr>
          <w:w w:val="102"/>
          <w:sz w:val="23"/>
          <w:szCs w:val="23"/>
        </w:rPr>
        <w:t>matters</w:t>
      </w:r>
      <w:r>
        <w:rPr>
          <w:sz w:val="23"/>
          <w:szCs w:val="23"/>
        </w:rPr>
        <w:t xml:space="preserve"> </w:t>
      </w:r>
      <w:r>
        <w:rPr>
          <w:w w:val="102"/>
          <w:sz w:val="23"/>
          <w:szCs w:val="23"/>
        </w:rPr>
        <w:t>relating</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meaning</w:t>
      </w:r>
      <w:r>
        <w:rPr>
          <w:sz w:val="23"/>
          <w:szCs w:val="23"/>
        </w:rPr>
        <w:t xml:space="preserve"> </w:t>
      </w:r>
      <w:r>
        <w:rPr>
          <w:w w:val="102"/>
          <w:sz w:val="23"/>
          <w:szCs w:val="23"/>
        </w:rPr>
        <w:t>or</w:t>
      </w:r>
      <w:r>
        <w:rPr>
          <w:sz w:val="23"/>
          <w:szCs w:val="23"/>
        </w:rPr>
        <w:t xml:space="preserve"> </w:t>
      </w:r>
      <w:r>
        <w:rPr>
          <w:w w:val="102"/>
          <w:sz w:val="23"/>
          <w:szCs w:val="23"/>
        </w:rPr>
        <w:t>interpretation</w:t>
      </w:r>
      <w:r>
        <w:rPr>
          <w:sz w:val="23"/>
          <w:szCs w:val="23"/>
        </w:rPr>
        <w:t xml:space="preserve"> </w:t>
      </w:r>
      <w:r>
        <w:rPr>
          <w:w w:val="102"/>
          <w:sz w:val="23"/>
          <w:szCs w:val="23"/>
        </w:rPr>
        <w:t>of this</w:t>
      </w:r>
      <w:r>
        <w:rPr>
          <w:sz w:val="23"/>
          <w:szCs w:val="23"/>
        </w:rPr>
        <w:t xml:space="preserve"> </w:t>
      </w:r>
      <w:r>
        <w:rPr>
          <w:w w:val="102"/>
          <w:sz w:val="23"/>
          <w:szCs w:val="23"/>
        </w:rPr>
        <w:t>Contract.</w:t>
      </w:r>
    </w:p>
    <w:p w:rsidR="00300549" w:rsidRDefault="00300549">
      <w:pPr>
        <w:spacing w:before="12" w:line="220" w:lineRule="exact"/>
        <w:rPr>
          <w:sz w:val="22"/>
          <w:szCs w:val="22"/>
        </w:rPr>
      </w:pPr>
    </w:p>
    <w:p w:rsidR="00300549" w:rsidRDefault="00BF290C">
      <w:pPr>
        <w:ind w:left="152"/>
        <w:rPr>
          <w:sz w:val="26"/>
          <w:szCs w:val="26"/>
        </w:rPr>
      </w:pPr>
      <w:r>
        <w:rPr>
          <w:b/>
          <w:w w:val="101"/>
          <w:sz w:val="26"/>
          <w:szCs w:val="26"/>
        </w:rPr>
        <w:t>6.</w:t>
      </w:r>
      <w:r>
        <w:rPr>
          <w:b/>
          <w:sz w:val="26"/>
          <w:szCs w:val="26"/>
        </w:rPr>
        <w:t xml:space="preserve">       </w:t>
      </w:r>
      <w:r>
        <w:rPr>
          <w:b/>
          <w:w w:val="101"/>
          <w:sz w:val="26"/>
          <w:szCs w:val="26"/>
        </w:rPr>
        <w:t>Consultants</w:t>
      </w:r>
      <w:r>
        <w:rPr>
          <w:b/>
          <w:sz w:val="26"/>
          <w:szCs w:val="26"/>
        </w:rPr>
        <w:t xml:space="preserve"> </w:t>
      </w:r>
      <w:r>
        <w:rPr>
          <w:b/>
          <w:w w:val="101"/>
          <w:sz w:val="26"/>
          <w:szCs w:val="26"/>
        </w:rPr>
        <w:t>and</w:t>
      </w:r>
      <w:r>
        <w:rPr>
          <w:b/>
          <w:sz w:val="26"/>
          <w:szCs w:val="26"/>
        </w:rPr>
        <w:t xml:space="preserve"> </w:t>
      </w:r>
      <w:r>
        <w:rPr>
          <w:b/>
          <w:w w:val="101"/>
          <w:sz w:val="26"/>
          <w:szCs w:val="26"/>
        </w:rPr>
        <w:t>Affiliates</w:t>
      </w:r>
      <w:r>
        <w:rPr>
          <w:b/>
          <w:sz w:val="26"/>
          <w:szCs w:val="26"/>
        </w:rPr>
        <w:t xml:space="preserve"> </w:t>
      </w:r>
      <w:r>
        <w:rPr>
          <w:b/>
          <w:w w:val="101"/>
          <w:sz w:val="26"/>
          <w:szCs w:val="26"/>
        </w:rPr>
        <w:t>Not</w:t>
      </w:r>
      <w:r>
        <w:rPr>
          <w:b/>
          <w:sz w:val="26"/>
          <w:szCs w:val="26"/>
        </w:rPr>
        <w:t xml:space="preserve"> </w:t>
      </w:r>
      <w:r>
        <w:rPr>
          <w:b/>
          <w:w w:val="101"/>
          <w:sz w:val="26"/>
          <w:szCs w:val="26"/>
        </w:rPr>
        <w:t>to</w:t>
      </w:r>
      <w:r>
        <w:rPr>
          <w:b/>
          <w:sz w:val="26"/>
          <w:szCs w:val="26"/>
        </w:rPr>
        <w:t xml:space="preserve"> </w:t>
      </w:r>
      <w:r>
        <w:rPr>
          <w:b/>
          <w:w w:val="101"/>
          <w:sz w:val="26"/>
          <w:szCs w:val="26"/>
        </w:rPr>
        <w:t>Engage</w:t>
      </w:r>
      <w:r>
        <w:rPr>
          <w:b/>
          <w:sz w:val="26"/>
          <w:szCs w:val="26"/>
        </w:rPr>
        <w:t xml:space="preserve"> </w:t>
      </w:r>
      <w:r>
        <w:rPr>
          <w:b/>
          <w:w w:val="101"/>
          <w:sz w:val="26"/>
          <w:szCs w:val="26"/>
        </w:rPr>
        <w:t>in</w:t>
      </w:r>
      <w:r>
        <w:rPr>
          <w:b/>
          <w:sz w:val="26"/>
          <w:szCs w:val="26"/>
        </w:rPr>
        <w:t xml:space="preserve"> </w:t>
      </w:r>
      <w:r>
        <w:rPr>
          <w:b/>
          <w:w w:val="101"/>
          <w:sz w:val="26"/>
          <w:szCs w:val="26"/>
        </w:rPr>
        <w:t>Certain</w:t>
      </w:r>
      <w:r>
        <w:rPr>
          <w:b/>
          <w:sz w:val="26"/>
          <w:szCs w:val="26"/>
        </w:rPr>
        <w:t xml:space="preserve"> </w:t>
      </w:r>
      <w:r>
        <w:rPr>
          <w:b/>
          <w:w w:val="101"/>
          <w:sz w:val="26"/>
          <w:szCs w:val="26"/>
        </w:rPr>
        <w:t>Activities</w:t>
      </w:r>
    </w:p>
    <w:p w:rsidR="00300549" w:rsidRDefault="00300549">
      <w:pPr>
        <w:spacing w:before="3" w:line="220" w:lineRule="exact"/>
        <w:rPr>
          <w:sz w:val="22"/>
          <w:szCs w:val="22"/>
        </w:rPr>
      </w:pPr>
    </w:p>
    <w:p w:rsidR="00300549" w:rsidRDefault="00BF290C">
      <w:pPr>
        <w:spacing w:line="246" w:lineRule="auto"/>
        <w:ind w:left="1506" w:right="122" w:hanging="677"/>
        <w:jc w:val="both"/>
        <w:rPr>
          <w:sz w:val="23"/>
          <w:szCs w:val="23"/>
        </w:rPr>
      </w:pPr>
      <w:r>
        <w:rPr>
          <w:w w:val="102"/>
          <w:sz w:val="23"/>
          <w:szCs w:val="23"/>
        </w:rPr>
        <w:t>6.1.</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agrees</w:t>
      </w:r>
      <w:r>
        <w:rPr>
          <w:sz w:val="23"/>
          <w:szCs w:val="23"/>
        </w:rPr>
        <w:t xml:space="preserve">  </w:t>
      </w:r>
      <w:r>
        <w:rPr>
          <w:w w:val="102"/>
          <w:sz w:val="23"/>
          <w:szCs w:val="23"/>
        </w:rPr>
        <w:t>that,</w:t>
      </w:r>
      <w:r>
        <w:rPr>
          <w:sz w:val="23"/>
          <w:szCs w:val="23"/>
        </w:rPr>
        <w:t xml:space="preserve">  </w:t>
      </w:r>
      <w:r>
        <w:rPr>
          <w:w w:val="102"/>
          <w:sz w:val="23"/>
          <w:szCs w:val="23"/>
        </w:rPr>
        <w:t>during</w:t>
      </w:r>
      <w:r>
        <w:rPr>
          <w:sz w:val="23"/>
          <w:szCs w:val="23"/>
        </w:rPr>
        <w:t xml:space="preserve">  </w:t>
      </w:r>
      <w:r>
        <w:rPr>
          <w:w w:val="102"/>
          <w:sz w:val="23"/>
          <w:szCs w:val="23"/>
        </w:rPr>
        <w:t>the</w:t>
      </w:r>
      <w:r>
        <w:rPr>
          <w:sz w:val="23"/>
          <w:szCs w:val="23"/>
        </w:rPr>
        <w:t xml:space="preserve">  </w:t>
      </w:r>
      <w:r>
        <w:rPr>
          <w:w w:val="102"/>
          <w:sz w:val="23"/>
          <w:szCs w:val="23"/>
        </w:rPr>
        <w:t>term</w:t>
      </w:r>
      <w:r>
        <w:rPr>
          <w:sz w:val="23"/>
          <w:szCs w:val="23"/>
        </w:rPr>
        <w:t xml:space="preserve">  </w:t>
      </w:r>
      <w:r>
        <w:rPr>
          <w:w w:val="102"/>
          <w:sz w:val="23"/>
          <w:szCs w:val="23"/>
        </w:rPr>
        <w:t>of</w:t>
      </w:r>
      <w:r>
        <w:rPr>
          <w:sz w:val="23"/>
          <w:szCs w:val="23"/>
        </w:rPr>
        <w:t xml:space="preserve">  </w:t>
      </w:r>
      <w:r>
        <w:rPr>
          <w:w w:val="102"/>
          <w:sz w:val="23"/>
          <w:szCs w:val="23"/>
        </w:rPr>
        <w:t>this</w:t>
      </w:r>
      <w:r>
        <w:rPr>
          <w:sz w:val="23"/>
          <w:szCs w:val="23"/>
        </w:rPr>
        <w:t xml:space="preserve">  </w:t>
      </w:r>
      <w:r>
        <w:rPr>
          <w:w w:val="102"/>
          <w:sz w:val="23"/>
          <w:szCs w:val="23"/>
        </w:rPr>
        <w:t>Contract</w:t>
      </w:r>
      <w:r>
        <w:rPr>
          <w:sz w:val="23"/>
          <w:szCs w:val="23"/>
        </w:rPr>
        <w:t xml:space="preserve">  </w:t>
      </w:r>
      <w:r>
        <w:rPr>
          <w:w w:val="102"/>
          <w:sz w:val="23"/>
          <w:szCs w:val="23"/>
        </w:rPr>
        <w:t>and</w:t>
      </w:r>
      <w:r>
        <w:rPr>
          <w:sz w:val="23"/>
          <w:szCs w:val="23"/>
        </w:rPr>
        <w:t xml:space="preserve">  </w:t>
      </w:r>
      <w:r>
        <w:rPr>
          <w:w w:val="102"/>
          <w:sz w:val="23"/>
          <w:szCs w:val="23"/>
        </w:rPr>
        <w:t>after</w:t>
      </w:r>
      <w:r>
        <w:rPr>
          <w:sz w:val="23"/>
          <w:szCs w:val="23"/>
        </w:rPr>
        <w:t xml:space="preserve">  </w:t>
      </w:r>
      <w:r>
        <w:rPr>
          <w:w w:val="102"/>
          <w:sz w:val="23"/>
          <w:szCs w:val="23"/>
        </w:rPr>
        <w:t>its termination,</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and</w:t>
      </w:r>
      <w:r>
        <w:rPr>
          <w:sz w:val="23"/>
          <w:szCs w:val="23"/>
        </w:rPr>
        <w:t xml:space="preserve">  </w:t>
      </w:r>
      <w:r>
        <w:rPr>
          <w:w w:val="102"/>
          <w:sz w:val="23"/>
          <w:szCs w:val="23"/>
        </w:rPr>
        <w:t>any</w:t>
      </w:r>
      <w:r>
        <w:rPr>
          <w:sz w:val="23"/>
          <w:szCs w:val="23"/>
        </w:rPr>
        <w:t xml:space="preserve">  </w:t>
      </w:r>
      <w:r>
        <w:rPr>
          <w:w w:val="102"/>
          <w:sz w:val="23"/>
          <w:szCs w:val="23"/>
        </w:rPr>
        <w:t>entity</w:t>
      </w:r>
      <w:r>
        <w:rPr>
          <w:sz w:val="23"/>
          <w:szCs w:val="23"/>
        </w:rPr>
        <w:t xml:space="preserve">  </w:t>
      </w:r>
      <w:r>
        <w:rPr>
          <w:w w:val="102"/>
          <w:sz w:val="23"/>
          <w:szCs w:val="23"/>
        </w:rPr>
        <w:t>affiliated</w:t>
      </w:r>
      <w:r>
        <w:rPr>
          <w:sz w:val="23"/>
          <w:szCs w:val="23"/>
        </w:rPr>
        <w:t xml:space="preserve">  </w:t>
      </w:r>
      <w:r>
        <w:rPr>
          <w:w w:val="102"/>
          <w:sz w:val="23"/>
          <w:szCs w:val="23"/>
        </w:rPr>
        <w:t>with</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as well</w:t>
      </w:r>
      <w:r>
        <w:rPr>
          <w:sz w:val="23"/>
          <w:szCs w:val="23"/>
        </w:rPr>
        <w:t xml:space="preserve"> </w:t>
      </w:r>
      <w:r>
        <w:rPr>
          <w:w w:val="102"/>
          <w:sz w:val="23"/>
          <w:szCs w:val="23"/>
        </w:rPr>
        <w:t>as</w:t>
      </w:r>
      <w:r>
        <w:rPr>
          <w:sz w:val="23"/>
          <w:szCs w:val="23"/>
        </w:rPr>
        <w:t xml:space="preserve"> </w:t>
      </w:r>
      <w:r>
        <w:rPr>
          <w:w w:val="102"/>
          <w:sz w:val="23"/>
          <w:szCs w:val="23"/>
        </w:rPr>
        <w:t>any</w:t>
      </w:r>
      <w:r>
        <w:rPr>
          <w:sz w:val="23"/>
          <w:szCs w:val="23"/>
        </w:rPr>
        <w:t xml:space="preserve"> </w:t>
      </w:r>
      <w:r>
        <w:rPr>
          <w:w w:val="102"/>
          <w:sz w:val="23"/>
          <w:szCs w:val="23"/>
        </w:rPr>
        <w:t>Sub-Consultant</w:t>
      </w:r>
      <w:r>
        <w:rPr>
          <w:sz w:val="23"/>
          <w:szCs w:val="23"/>
        </w:rPr>
        <w:t xml:space="preserve"> </w:t>
      </w:r>
      <w:r>
        <w:rPr>
          <w:w w:val="102"/>
          <w:sz w:val="23"/>
          <w:szCs w:val="23"/>
        </w:rPr>
        <w:t>and</w:t>
      </w:r>
      <w:r>
        <w:rPr>
          <w:sz w:val="23"/>
          <w:szCs w:val="23"/>
        </w:rPr>
        <w:t xml:space="preserve"> </w:t>
      </w:r>
      <w:r>
        <w:rPr>
          <w:w w:val="102"/>
          <w:sz w:val="23"/>
          <w:szCs w:val="23"/>
        </w:rPr>
        <w:t>any</w:t>
      </w:r>
      <w:r>
        <w:rPr>
          <w:sz w:val="23"/>
          <w:szCs w:val="23"/>
        </w:rPr>
        <w:t xml:space="preserve"> </w:t>
      </w:r>
      <w:r>
        <w:rPr>
          <w:w w:val="102"/>
          <w:sz w:val="23"/>
          <w:szCs w:val="23"/>
        </w:rPr>
        <w:t>entity</w:t>
      </w:r>
      <w:r>
        <w:rPr>
          <w:sz w:val="23"/>
          <w:szCs w:val="23"/>
        </w:rPr>
        <w:t xml:space="preserve"> </w:t>
      </w:r>
      <w:r>
        <w:rPr>
          <w:w w:val="102"/>
          <w:sz w:val="23"/>
          <w:szCs w:val="23"/>
        </w:rPr>
        <w:t>affiliated</w:t>
      </w:r>
      <w:r>
        <w:rPr>
          <w:sz w:val="23"/>
          <w:szCs w:val="23"/>
        </w:rPr>
        <w:t xml:space="preserve"> </w:t>
      </w:r>
      <w:r>
        <w:rPr>
          <w:w w:val="102"/>
          <w:sz w:val="23"/>
          <w:szCs w:val="23"/>
        </w:rPr>
        <w:t>with</w:t>
      </w:r>
      <w:r>
        <w:rPr>
          <w:sz w:val="23"/>
          <w:szCs w:val="23"/>
        </w:rPr>
        <w:t xml:space="preserve"> </w:t>
      </w:r>
      <w:r>
        <w:rPr>
          <w:w w:val="102"/>
          <w:sz w:val="23"/>
          <w:szCs w:val="23"/>
        </w:rPr>
        <w:t>such</w:t>
      </w:r>
      <w:r>
        <w:rPr>
          <w:sz w:val="23"/>
          <w:szCs w:val="23"/>
        </w:rPr>
        <w:t xml:space="preserve"> </w:t>
      </w:r>
      <w:r>
        <w:rPr>
          <w:w w:val="102"/>
          <w:sz w:val="23"/>
          <w:szCs w:val="23"/>
        </w:rPr>
        <w:t>Sub-Consultant, shall</w:t>
      </w:r>
      <w:r>
        <w:rPr>
          <w:sz w:val="23"/>
          <w:szCs w:val="23"/>
        </w:rPr>
        <w:t xml:space="preserve"> </w:t>
      </w:r>
      <w:r>
        <w:rPr>
          <w:w w:val="102"/>
          <w:sz w:val="23"/>
          <w:szCs w:val="23"/>
        </w:rPr>
        <w:t>be</w:t>
      </w:r>
      <w:r>
        <w:rPr>
          <w:sz w:val="23"/>
          <w:szCs w:val="23"/>
        </w:rPr>
        <w:t xml:space="preserve"> </w:t>
      </w:r>
      <w:r>
        <w:rPr>
          <w:w w:val="102"/>
          <w:sz w:val="23"/>
          <w:szCs w:val="23"/>
        </w:rPr>
        <w:t>disqualified</w:t>
      </w:r>
      <w:r>
        <w:rPr>
          <w:sz w:val="23"/>
          <w:szCs w:val="23"/>
        </w:rPr>
        <w:t xml:space="preserve"> </w:t>
      </w:r>
      <w:r>
        <w:rPr>
          <w:w w:val="102"/>
          <w:sz w:val="23"/>
          <w:szCs w:val="23"/>
        </w:rPr>
        <w:t>from</w:t>
      </w:r>
      <w:r>
        <w:rPr>
          <w:sz w:val="23"/>
          <w:szCs w:val="23"/>
        </w:rPr>
        <w:t xml:space="preserve"> </w:t>
      </w:r>
      <w:r>
        <w:rPr>
          <w:w w:val="102"/>
          <w:sz w:val="23"/>
          <w:szCs w:val="23"/>
        </w:rPr>
        <w:t>providing</w:t>
      </w:r>
      <w:r>
        <w:rPr>
          <w:sz w:val="23"/>
          <w:szCs w:val="23"/>
        </w:rPr>
        <w:t xml:space="preserve"> </w:t>
      </w:r>
      <w:r>
        <w:rPr>
          <w:w w:val="102"/>
          <w:sz w:val="23"/>
          <w:szCs w:val="23"/>
        </w:rPr>
        <w:t>goods,</w:t>
      </w:r>
      <w:r>
        <w:rPr>
          <w:sz w:val="23"/>
          <w:szCs w:val="23"/>
        </w:rPr>
        <w:t xml:space="preserve"> </w:t>
      </w:r>
      <w:r>
        <w:rPr>
          <w:w w:val="102"/>
          <w:sz w:val="23"/>
          <w:szCs w:val="23"/>
        </w:rPr>
        <w:t>works,</w:t>
      </w:r>
      <w:r>
        <w:rPr>
          <w:sz w:val="23"/>
          <w:szCs w:val="23"/>
        </w:rPr>
        <w:t xml:space="preserve"> </w:t>
      </w:r>
      <w:r>
        <w:rPr>
          <w:w w:val="102"/>
          <w:sz w:val="23"/>
          <w:szCs w:val="23"/>
        </w:rPr>
        <w:t>or</w:t>
      </w:r>
      <w:r>
        <w:rPr>
          <w:sz w:val="23"/>
          <w:szCs w:val="23"/>
        </w:rPr>
        <w:t xml:space="preserve"> </w:t>
      </w:r>
      <w:r>
        <w:rPr>
          <w:w w:val="102"/>
          <w:sz w:val="23"/>
          <w:szCs w:val="23"/>
        </w:rPr>
        <w:t>consulting</w:t>
      </w:r>
      <w:r>
        <w:rPr>
          <w:sz w:val="23"/>
          <w:szCs w:val="23"/>
        </w:rPr>
        <w:t xml:space="preserve"> </w:t>
      </w:r>
      <w:r>
        <w:rPr>
          <w:w w:val="102"/>
          <w:sz w:val="23"/>
          <w:szCs w:val="23"/>
        </w:rPr>
        <w:t>services</w:t>
      </w:r>
      <w:r>
        <w:rPr>
          <w:sz w:val="23"/>
          <w:szCs w:val="23"/>
        </w:rPr>
        <w:t xml:space="preserve"> </w:t>
      </w:r>
      <w:r>
        <w:rPr>
          <w:w w:val="102"/>
          <w:sz w:val="23"/>
          <w:szCs w:val="23"/>
        </w:rPr>
        <w:t>for any</w:t>
      </w:r>
      <w:r>
        <w:rPr>
          <w:sz w:val="23"/>
          <w:szCs w:val="23"/>
        </w:rPr>
        <w:t xml:space="preserve">  </w:t>
      </w:r>
      <w:r>
        <w:rPr>
          <w:w w:val="102"/>
          <w:sz w:val="23"/>
          <w:szCs w:val="23"/>
        </w:rPr>
        <w:t>project</w:t>
      </w:r>
      <w:r>
        <w:rPr>
          <w:sz w:val="23"/>
          <w:szCs w:val="23"/>
        </w:rPr>
        <w:t xml:space="preserve">  </w:t>
      </w:r>
      <w:r>
        <w:rPr>
          <w:w w:val="102"/>
          <w:sz w:val="23"/>
          <w:szCs w:val="23"/>
        </w:rPr>
        <w:t>resulting</w:t>
      </w:r>
      <w:r>
        <w:rPr>
          <w:sz w:val="23"/>
          <w:szCs w:val="23"/>
        </w:rPr>
        <w:t xml:space="preserve">  </w:t>
      </w:r>
      <w:r>
        <w:rPr>
          <w:w w:val="102"/>
          <w:sz w:val="23"/>
          <w:szCs w:val="23"/>
        </w:rPr>
        <w:t>from</w:t>
      </w:r>
      <w:r>
        <w:rPr>
          <w:sz w:val="23"/>
          <w:szCs w:val="23"/>
        </w:rPr>
        <w:t xml:space="preserve">  </w:t>
      </w:r>
      <w:r>
        <w:rPr>
          <w:w w:val="102"/>
          <w:sz w:val="23"/>
          <w:szCs w:val="23"/>
        </w:rPr>
        <w:t>or</w:t>
      </w:r>
      <w:r>
        <w:rPr>
          <w:sz w:val="23"/>
          <w:szCs w:val="23"/>
        </w:rPr>
        <w:t xml:space="preserve">  </w:t>
      </w:r>
      <w:r>
        <w:rPr>
          <w:w w:val="102"/>
          <w:sz w:val="23"/>
          <w:szCs w:val="23"/>
        </w:rPr>
        <w:t>closely</w:t>
      </w:r>
      <w:r>
        <w:rPr>
          <w:sz w:val="23"/>
          <w:szCs w:val="23"/>
        </w:rPr>
        <w:t xml:space="preserve">  </w:t>
      </w:r>
      <w:r>
        <w:rPr>
          <w:w w:val="102"/>
          <w:sz w:val="23"/>
          <w:szCs w:val="23"/>
        </w:rPr>
        <w:t>related</w:t>
      </w:r>
      <w:r>
        <w:rPr>
          <w:sz w:val="23"/>
          <w:szCs w:val="23"/>
        </w:rPr>
        <w:t xml:space="preserve">  </w:t>
      </w:r>
      <w:r>
        <w:rPr>
          <w:w w:val="102"/>
          <w:sz w:val="23"/>
          <w:szCs w:val="23"/>
        </w:rPr>
        <w:t>to</w:t>
      </w:r>
      <w:r>
        <w:rPr>
          <w:sz w:val="23"/>
          <w:szCs w:val="23"/>
        </w:rPr>
        <w:t xml:space="preserve">  </w:t>
      </w:r>
      <w:r>
        <w:rPr>
          <w:w w:val="102"/>
          <w:sz w:val="23"/>
          <w:szCs w:val="23"/>
        </w:rPr>
        <w:t>this</w:t>
      </w:r>
      <w:r>
        <w:rPr>
          <w:sz w:val="23"/>
          <w:szCs w:val="23"/>
        </w:rPr>
        <w:t xml:space="preserve">  </w:t>
      </w:r>
      <w:r>
        <w:rPr>
          <w:w w:val="102"/>
          <w:sz w:val="23"/>
          <w:szCs w:val="23"/>
        </w:rPr>
        <w:t>Contract</w:t>
      </w:r>
      <w:r>
        <w:rPr>
          <w:sz w:val="23"/>
          <w:szCs w:val="23"/>
        </w:rPr>
        <w:t xml:space="preserve">  </w:t>
      </w:r>
      <w:r>
        <w:rPr>
          <w:w w:val="102"/>
          <w:sz w:val="23"/>
          <w:szCs w:val="23"/>
        </w:rPr>
        <w:t>other</w:t>
      </w:r>
      <w:r>
        <w:rPr>
          <w:sz w:val="23"/>
          <w:szCs w:val="23"/>
        </w:rPr>
        <w:t xml:space="preserve">  </w:t>
      </w:r>
      <w:r>
        <w:rPr>
          <w:w w:val="102"/>
          <w:sz w:val="23"/>
          <w:szCs w:val="23"/>
        </w:rPr>
        <w:t>than</w:t>
      </w:r>
      <w:r>
        <w:rPr>
          <w:sz w:val="23"/>
          <w:szCs w:val="23"/>
        </w:rPr>
        <w:t xml:space="preserve">  </w:t>
      </w:r>
      <w:r>
        <w:rPr>
          <w:w w:val="102"/>
          <w:sz w:val="23"/>
          <w:szCs w:val="23"/>
        </w:rPr>
        <w:t>the Services</w:t>
      </w:r>
      <w:r>
        <w:rPr>
          <w:sz w:val="23"/>
          <w:szCs w:val="23"/>
        </w:rPr>
        <w:t xml:space="preserve"> </w:t>
      </w:r>
      <w:r>
        <w:rPr>
          <w:w w:val="102"/>
          <w:sz w:val="23"/>
          <w:szCs w:val="23"/>
        </w:rPr>
        <w:t>and</w:t>
      </w:r>
      <w:r>
        <w:rPr>
          <w:sz w:val="23"/>
          <w:szCs w:val="23"/>
        </w:rPr>
        <w:t xml:space="preserve"> </w:t>
      </w:r>
      <w:r>
        <w:rPr>
          <w:w w:val="102"/>
          <w:sz w:val="23"/>
          <w:szCs w:val="23"/>
        </w:rPr>
        <w:t>any</w:t>
      </w:r>
      <w:r>
        <w:rPr>
          <w:sz w:val="23"/>
          <w:szCs w:val="23"/>
        </w:rPr>
        <w:t xml:space="preserve"> </w:t>
      </w:r>
      <w:r>
        <w:rPr>
          <w:w w:val="102"/>
          <w:sz w:val="23"/>
          <w:szCs w:val="23"/>
        </w:rPr>
        <w:t>continuation</w:t>
      </w:r>
      <w:r>
        <w:rPr>
          <w:sz w:val="23"/>
          <w:szCs w:val="23"/>
        </w:rPr>
        <w:t xml:space="preserve">  </w:t>
      </w:r>
      <w:r>
        <w:rPr>
          <w:w w:val="102"/>
          <w:sz w:val="23"/>
          <w:szCs w:val="23"/>
        </w:rPr>
        <w:t>thereof</w:t>
      </w:r>
      <w:r>
        <w:rPr>
          <w:sz w:val="23"/>
          <w:szCs w:val="23"/>
        </w:rPr>
        <w:t xml:space="preserve">  </w:t>
      </w:r>
      <w:r>
        <w:rPr>
          <w:w w:val="102"/>
          <w:sz w:val="23"/>
          <w:szCs w:val="23"/>
        </w:rPr>
        <w:t>provided</w:t>
      </w:r>
      <w:r>
        <w:rPr>
          <w:sz w:val="23"/>
          <w:szCs w:val="23"/>
        </w:rPr>
        <w:t xml:space="preserve">  </w:t>
      </w:r>
      <w:r>
        <w:rPr>
          <w:w w:val="102"/>
          <w:sz w:val="23"/>
          <w:szCs w:val="23"/>
        </w:rPr>
        <w:t>there</w:t>
      </w:r>
      <w:r>
        <w:rPr>
          <w:sz w:val="23"/>
          <w:szCs w:val="23"/>
        </w:rPr>
        <w:t xml:space="preserve">  </w:t>
      </w:r>
      <w:r>
        <w:rPr>
          <w:w w:val="102"/>
          <w:sz w:val="23"/>
          <w:szCs w:val="23"/>
        </w:rPr>
        <w:t>is</w:t>
      </w:r>
      <w:r>
        <w:rPr>
          <w:sz w:val="23"/>
          <w:szCs w:val="23"/>
        </w:rPr>
        <w:t xml:space="preserve">  </w:t>
      </w:r>
      <w:r>
        <w:rPr>
          <w:w w:val="102"/>
          <w:sz w:val="23"/>
          <w:szCs w:val="23"/>
        </w:rPr>
        <w:t>no</w:t>
      </w:r>
      <w:r>
        <w:rPr>
          <w:sz w:val="23"/>
          <w:szCs w:val="23"/>
        </w:rPr>
        <w:t xml:space="preserve"> </w:t>
      </w:r>
      <w:r>
        <w:rPr>
          <w:w w:val="102"/>
          <w:sz w:val="23"/>
          <w:szCs w:val="23"/>
        </w:rPr>
        <w:t>current</w:t>
      </w:r>
      <w:r>
        <w:rPr>
          <w:sz w:val="23"/>
          <w:szCs w:val="23"/>
        </w:rPr>
        <w:t xml:space="preserve"> </w:t>
      </w:r>
      <w:r>
        <w:rPr>
          <w:w w:val="102"/>
          <w:sz w:val="23"/>
          <w:szCs w:val="23"/>
        </w:rPr>
        <w:t>or</w:t>
      </w:r>
      <w:r>
        <w:rPr>
          <w:sz w:val="23"/>
          <w:szCs w:val="23"/>
        </w:rPr>
        <w:t xml:space="preserve"> </w:t>
      </w:r>
      <w:r>
        <w:rPr>
          <w:w w:val="102"/>
          <w:sz w:val="23"/>
          <w:szCs w:val="23"/>
        </w:rPr>
        <w:t>future conflict.</w:t>
      </w:r>
    </w:p>
    <w:p w:rsidR="00300549" w:rsidRDefault="00300549">
      <w:pPr>
        <w:spacing w:before="5" w:line="220" w:lineRule="exact"/>
        <w:rPr>
          <w:sz w:val="22"/>
          <w:szCs w:val="22"/>
        </w:rPr>
      </w:pPr>
    </w:p>
    <w:p w:rsidR="00300549" w:rsidRDefault="00BF290C">
      <w:pPr>
        <w:spacing w:line="245" w:lineRule="auto"/>
        <w:ind w:left="1506" w:right="122" w:hanging="677"/>
        <w:jc w:val="both"/>
        <w:rPr>
          <w:sz w:val="23"/>
          <w:szCs w:val="23"/>
        </w:rPr>
      </w:pPr>
      <w:r>
        <w:rPr>
          <w:w w:val="102"/>
          <w:sz w:val="23"/>
          <w:szCs w:val="23"/>
        </w:rPr>
        <w:t>6.2.</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shall</w:t>
      </w:r>
      <w:r>
        <w:rPr>
          <w:sz w:val="23"/>
          <w:szCs w:val="23"/>
        </w:rPr>
        <w:t xml:space="preserve">  </w:t>
      </w:r>
      <w:r>
        <w:rPr>
          <w:w w:val="102"/>
          <w:sz w:val="23"/>
          <w:szCs w:val="23"/>
        </w:rPr>
        <w:t>not</w:t>
      </w:r>
      <w:r>
        <w:rPr>
          <w:sz w:val="23"/>
          <w:szCs w:val="23"/>
        </w:rPr>
        <w:t xml:space="preserve">  </w:t>
      </w:r>
      <w:r>
        <w:rPr>
          <w:w w:val="102"/>
          <w:sz w:val="23"/>
          <w:szCs w:val="23"/>
        </w:rPr>
        <w:t>engage,</w:t>
      </w:r>
      <w:r>
        <w:rPr>
          <w:sz w:val="23"/>
          <w:szCs w:val="23"/>
        </w:rPr>
        <w:t xml:space="preserve">  </w:t>
      </w:r>
      <w:r>
        <w:rPr>
          <w:w w:val="102"/>
          <w:sz w:val="23"/>
          <w:szCs w:val="23"/>
        </w:rPr>
        <w:t>and</w:t>
      </w:r>
      <w:r>
        <w:rPr>
          <w:sz w:val="23"/>
          <w:szCs w:val="23"/>
        </w:rPr>
        <w:t xml:space="preserve">  </w:t>
      </w:r>
      <w:r>
        <w:rPr>
          <w:w w:val="102"/>
          <w:sz w:val="23"/>
          <w:szCs w:val="23"/>
        </w:rPr>
        <w:t>shall</w:t>
      </w:r>
      <w:r>
        <w:rPr>
          <w:sz w:val="23"/>
          <w:szCs w:val="23"/>
        </w:rPr>
        <w:t xml:space="preserve">  </w:t>
      </w:r>
      <w:r>
        <w:rPr>
          <w:w w:val="102"/>
          <w:sz w:val="23"/>
          <w:szCs w:val="23"/>
        </w:rPr>
        <w:t>cause</w:t>
      </w:r>
      <w:r>
        <w:rPr>
          <w:sz w:val="23"/>
          <w:szCs w:val="23"/>
        </w:rPr>
        <w:t xml:space="preserve">  </w:t>
      </w:r>
      <w:r>
        <w:rPr>
          <w:w w:val="102"/>
          <w:sz w:val="23"/>
          <w:szCs w:val="23"/>
        </w:rPr>
        <w:t>their</w:t>
      </w:r>
      <w:r>
        <w:rPr>
          <w:sz w:val="23"/>
          <w:szCs w:val="23"/>
        </w:rPr>
        <w:t xml:space="preserve">  </w:t>
      </w:r>
      <w:r>
        <w:rPr>
          <w:w w:val="102"/>
          <w:sz w:val="23"/>
          <w:szCs w:val="23"/>
        </w:rPr>
        <w:t>Personnel</w:t>
      </w:r>
      <w:r>
        <w:rPr>
          <w:sz w:val="23"/>
          <w:szCs w:val="23"/>
        </w:rPr>
        <w:t xml:space="preserve">  </w:t>
      </w:r>
      <w:r>
        <w:rPr>
          <w:w w:val="102"/>
          <w:sz w:val="23"/>
          <w:szCs w:val="23"/>
        </w:rPr>
        <w:t>as</w:t>
      </w:r>
      <w:r>
        <w:rPr>
          <w:sz w:val="23"/>
          <w:szCs w:val="23"/>
        </w:rPr>
        <w:t xml:space="preserve">  </w:t>
      </w:r>
      <w:r>
        <w:rPr>
          <w:w w:val="102"/>
          <w:sz w:val="23"/>
          <w:szCs w:val="23"/>
        </w:rPr>
        <w:t>well</w:t>
      </w:r>
      <w:r>
        <w:rPr>
          <w:sz w:val="23"/>
          <w:szCs w:val="23"/>
        </w:rPr>
        <w:t xml:space="preserve">  </w:t>
      </w:r>
      <w:r>
        <w:rPr>
          <w:w w:val="102"/>
          <w:sz w:val="23"/>
          <w:szCs w:val="23"/>
        </w:rPr>
        <w:t>as their</w:t>
      </w:r>
      <w:r>
        <w:rPr>
          <w:sz w:val="23"/>
          <w:szCs w:val="23"/>
        </w:rPr>
        <w:t xml:space="preserve">  </w:t>
      </w:r>
      <w:r>
        <w:rPr>
          <w:w w:val="102"/>
          <w:sz w:val="23"/>
          <w:szCs w:val="23"/>
        </w:rPr>
        <w:t>Sub-Consultants</w:t>
      </w:r>
      <w:r>
        <w:rPr>
          <w:sz w:val="23"/>
          <w:szCs w:val="23"/>
        </w:rPr>
        <w:t xml:space="preserve">  </w:t>
      </w:r>
      <w:r>
        <w:rPr>
          <w:w w:val="102"/>
          <w:sz w:val="23"/>
          <w:szCs w:val="23"/>
        </w:rPr>
        <w:t>and</w:t>
      </w:r>
      <w:r>
        <w:rPr>
          <w:sz w:val="23"/>
          <w:szCs w:val="23"/>
        </w:rPr>
        <w:t xml:space="preserve">  </w:t>
      </w:r>
      <w:r>
        <w:rPr>
          <w:w w:val="102"/>
          <w:sz w:val="23"/>
          <w:szCs w:val="23"/>
        </w:rPr>
        <w:t>their</w:t>
      </w:r>
      <w:r>
        <w:rPr>
          <w:sz w:val="23"/>
          <w:szCs w:val="23"/>
        </w:rPr>
        <w:t xml:space="preserve">  </w:t>
      </w:r>
      <w:r>
        <w:rPr>
          <w:w w:val="102"/>
          <w:sz w:val="23"/>
          <w:szCs w:val="23"/>
        </w:rPr>
        <w:t>Personnel</w:t>
      </w:r>
      <w:r>
        <w:rPr>
          <w:sz w:val="23"/>
          <w:szCs w:val="23"/>
        </w:rPr>
        <w:t xml:space="preserve">  </w:t>
      </w:r>
      <w:r>
        <w:rPr>
          <w:w w:val="102"/>
          <w:sz w:val="23"/>
          <w:szCs w:val="23"/>
        </w:rPr>
        <w:t>not</w:t>
      </w:r>
      <w:r>
        <w:rPr>
          <w:sz w:val="23"/>
          <w:szCs w:val="23"/>
        </w:rPr>
        <w:t xml:space="preserve">  </w:t>
      </w:r>
      <w:r>
        <w:rPr>
          <w:w w:val="102"/>
          <w:sz w:val="23"/>
          <w:szCs w:val="23"/>
        </w:rPr>
        <w:t>to</w:t>
      </w:r>
      <w:r>
        <w:rPr>
          <w:sz w:val="23"/>
          <w:szCs w:val="23"/>
        </w:rPr>
        <w:t xml:space="preserve">  </w:t>
      </w:r>
      <w:r>
        <w:rPr>
          <w:w w:val="102"/>
          <w:sz w:val="23"/>
          <w:szCs w:val="23"/>
        </w:rPr>
        <w:t>engage,</w:t>
      </w:r>
      <w:r>
        <w:rPr>
          <w:sz w:val="23"/>
          <w:szCs w:val="23"/>
        </w:rPr>
        <w:t xml:space="preserve">  </w:t>
      </w:r>
      <w:r>
        <w:rPr>
          <w:w w:val="102"/>
          <w:sz w:val="23"/>
          <w:szCs w:val="23"/>
        </w:rPr>
        <w:t>either</w:t>
      </w:r>
      <w:r>
        <w:rPr>
          <w:sz w:val="23"/>
          <w:szCs w:val="23"/>
        </w:rPr>
        <w:t xml:space="preserve">  </w:t>
      </w:r>
      <w:r>
        <w:rPr>
          <w:w w:val="102"/>
          <w:sz w:val="23"/>
          <w:szCs w:val="23"/>
        </w:rPr>
        <w:t>directly</w:t>
      </w:r>
      <w:r>
        <w:rPr>
          <w:sz w:val="23"/>
          <w:szCs w:val="23"/>
        </w:rPr>
        <w:t xml:space="preserve">  </w:t>
      </w:r>
      <w:r>
        <w:rPr>
          <w:w w:val="102"/>
          <w:sz w:val="23"/>
          <w:szCs w:val="23"/>
        </w:rPr>
        <w:t>or indirectly,</w:t>
      </w:r>
      <w:r>
        <w:rPr>
          <w:sz w:val="23"/>
          <w:szCs w:val="23"/>
        </w:rPr>
        <w:t xml:space="preserve"> </w:t>
      </w:r>
      <w:r>
        <w:rPr>
          <w:w w:val="102"/>
          <w:sz w:val="23"/>
          <w:szCs w:val="23"/>
        </w:rPr>
        <w:t>in</w:t>
      </w:r>
      <w:r>
        <w:rPr>
          <w:sz w:val="23"/>
          <w:szCs w:val="23"/>
        </w:rPr>
        <w:t xml:space="preserve"> </w:t>
      </w:r>
      <w:r>
        <w:rPr>
          <w:w w:val="102"/>
          <w:sz w:val="23"/>
          <w:szCs w:val="23"/>
        </w:rPr>
        <w:t>any</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following</w:t>
      </w:r>
      <w:r>
        <w:rPr>
          <w:sz w:val="23"/>
          <w:szCs w:val="23"/>
        </w:rPr>
        <w:t xml:space="preserve"> </w:t>
      </w:r>
      <w:r>
        <w:rPr>
          <w:w w:val="102"/>
          <w:sz w:val="23"/>
          <w:szCs w:val="23"/>
        </w:rPr>
        <w:t>activities:</w:t>
      </w:r>
    </w:p>
    <w:p w:rsidR="00300549" w:rsidRDefault="00300549">
      <w:pPr>
        <w:spacing w:before="6" w:line="220" w:lineRule="exact"/>
        <w:rPr>
          <w:sz w:val="22"/>
          <w:szCs w:val="22"/>
        </w:rPr>
      </w:pPr>
    </w:p>
    <w:p w:rsidR="00300549" w:rsidRDefault="00BF290C">
      <w:pPr>
        <w:spacing w:line="245" w:lineRule="auto"/>
        <w:ind w:left="2182" w:right="122" w:hanging="677"/>
        <w:jc w:val="both"/>
        <w:rPr>
          <w:sz w:val="23"/>
          <w:szCs w:val="23"/>
        </w:rPr>
      </w:pPr>
      <w:r>
        <w:rPr>
          <w:w w:val="102"/>
          <w:sz w:val="23"/>
          <w:szCs w:val="23"/>
        </w:rPr>
        <w:t>(a)</w:t>
      </w:r>
      <w:r>
        <w:rPr>
          <w:sz w:val="23"/>
          <w:szCs w:val="23"/>
        </w:rPr>
        <w:t xml:space="preserve">       </w:t>
      </w:r>
      <w:r>
        <w:rPr>
          <w:w w:val="102"/>
          <w:sz w:val="23"/>
          <w:szCs w:val="23"/>
        </w:rPr>
        <w:t>during</w:t>
      </w:r>
      <w:r>
        <w:rPr>
          <w:sz w:val="23"/>
          <w:szCs w:val="23"/>
        </w:rPr>
        <w:t xml:space="preserve"> </w:t>
      </w:r>
      <w:r>
        <w:rPr>
          <w:w w:val="102"/>
          <w:sz w:val="23"/>
          <w:szCs w:val="23"/>
        </w:rPr>
        <w:t>the</w:t>
      </w:r>
      <w:r>
        <w:rPr>
          <w:sz w:val="23"/>
          <w:szCs w:val="23"/>
        </w:rPr>
        <w:t xml:space="preserve"> </w:t>
      </w:r>
      <w:r>
        <w:rPr>
          <w:w w:val="102"/>
          <w:sz w:val="23"/>
          <w:szCs w:val="23"/>
        </w:rPr>
        <w:t>term</w:t>
      </w:r>
      <w:r>
        <w:rPr>
          <w:sz w:val="23"/>
          <w:szCs w:val="23"/>
        </w:rPr>
        <w:t xml:space="preserve"> </w:t>
      </w:r>
      <w:r>
        <w:rPr>
          <w:w w:val="102"/>
          <w:sz w:val="23"/>
          <w:szCs w:val="23"/>
        </w:rPr>
        <w:t>of</w:t>
      </w:r>
      <w:r>
        <w:rPr>
          <w:sz w:val="23"/>
          <w:szCs w:val="23"/>
        </w:rPr>
        <w:t xml:space="preserve"> </w:t>
      </w:r>
      <w:r>
        <w:rPr>
          <w:w w:val="102"/>
          <w:sz w:val="23"/>
          <w:szCs w:val="23"/>
        </w:rPr>
        <w:t>this</w:t>
      </w:r>
      <w:r>
        <w:rPr>
          <w:sz w:val="23"/>
          <w:szCs w:val="23"/>
        </w:rPr>
        <w:t xml:space="preserve"> </w:t>
      </w:r>
      <w:r>
        <w:rPr>
          <w:w w:val="102"/>
          <w:sz w:val="23"/>
          <w:szCs w:val="23"/>
        </w:rPr>
        <w:t>Contract,</w:t>
      </w:r>
      <w:r>
        <w:rPr>
          <w:sz w:val="23"/>
          <w:szCs w:val="23"/>
        </w:rPr>
        <w:t xml:space="preserve"> </w:t>
      </w:r>
      <w:r>
        <w:rPr>
          <w:w w:val="102"/>
          <w:sz w:val="23"/>
          <w:szCs w:val="23"/>
        </w:rPr>
        <w:t>any</w:t>
      </w:r>
      <w:r>
        <w:rPr>
          <w:sz w:val="23"/>
          <w:szCs w:val="23"/>
        </w:rPr>
        <w:t xml:space="preserve"> </w:t>
      </w:r>
      <w:r>
        <w:rPr>
          <w:w w:val="102"/>
          <w:sz w:val="23"/>
          <w:szCs w:val="23"/>
        </w:rPr>
        <w:t>business</w:t>
      </w:r>
      <w:r>
        <w:rPr>
          <w:sz w:val="23"/>
          <w:szCs w:val="23"/>
        </w:rPr>
        <w:t xml:space="preserve"> </w:t>
      </w:r>
      <w:r>
        <w:rPr>
          <w:w w:val="102"/>
          <w:sz w:val="23"/>
          <w:szCs w:val="23"/>
        </w:rPr>
        <w:t>or</w:t>
      </w:r>
      <w:r>
        <w:rPr>
          <w:sz w:val="23"/>
          <w:szCs w:val="23"/>
        </w:rPr>
        <w:t xml:space="preserve"> </w:t>
      </w:r>
      <w:r>
        <w:rPr>
          <w:w w:val="102"/>
          <w:sz w:val="23"/>
          <w:szCs w:val="23"/>
        </w:rPr>
        <w:t>professional</w:t>
      </w:r>
      <w:r>
        <w:rPr>
          <w:sz w:val="23"/>
          <w:szCs w:val="23"/>
        </w:rPr>
        <w:t xml:space="preserve"> </w:t>
      </w:r>
      <w:r>
        <w:rPr>
          <w:w w:val="102"/>
          <w:sz w:val="23"/>
          <w:szCs w:val="23"/>
        </w:rPr>
        <w:t>activities in</w:t>
      </w:r>
      <w:r>
        <w:rPr>
          <w:sz w:val="23"/>
          <w:szCs w:val="23"/>
        </w:rPr>
        <w:t xml:space="preserve"> </w:t>
      </w:r>
      <w:r>
        <w:rPr>
          <w:w w:val="102"/>
          <w:sz w:val="23"/>
          <w:szCs w:val="23"/>
        </w:rPr>
        <w:t>the</w:t>
      </w:r>
      <w:r>
        <w:rPr>
          <w:sz w:val="23"/>
          <w:szCs w:val="23"/>
        </w:rPr>
        <w:t xml:space="preserve"> </w:t>
      </w:r>
      <w:r>
        <w:rPr>
          <w:w w:val="102"/>
          <w:sz w:val="23"/>
          <w:szCs w:val="23"/>
        </w:rPr>
        <w:t>Government’s</w:t>
      </w:r>
      <w:r>
        <w:rPr>
          <w:sz w:val="23"/>
          <w:szCs w:val="23"/>
        </w:rPr>
        <w:t xml:space="preserve"> </w:t>
      </w:r>
      <w:r>
        <w:rPr>
          <w:w w:val="102"/>
          <w:sz w:val="23"/>
          <w:szCs w:val="23"/>
        </w:rPr>
        <w:t>country</w:t>
      </w:r>
      <w:r>
        <w:rPr>
          <w:sz w:val="23"/>
          <w:szCs w:val="23"/>
        </w:rPr>
        <w:t xml:space="preserve"> </w:t>
      </w:r>
      <w:r>
        <w:rPr>
          <w:w w:val="102"/>
          <w:sz w:val="23"/>
          <w:szCs w:val="23"/>
        </w:rPr>
        <w:t>which</w:t>
      </w:r>
      <w:r>
        <w:rPr>
          <w:sz w:val="23"/>
          <w:szCs w:val="23"/>
        </w:rPr>
        <w:t xml:space="preserve"> </w:t>
      </w:r>
      <w:r>
        <w:rPr>
          <w:w w:val="102"/>
          <w:sz w:val="23"/>
          <w:szCs w:val="23"/>
        </w:rPr>
        <w:t>would</w:t>
      </w:r>
      <w:r>
        <w:rPr>
          <w:sz w:val="23"/>
          <w:szCs w:val="23"/>
        </w:rPr>
        <w:t xml:space="preserve"> </w:t>
      </w:r>
      <w:r>
        <w:rPr>
          <w:w w:val="102"/>
          <w:sz w:val="23"/>
          <w:szCs w:val="23"/>
        </w:rPr>
        <w:t>conflict</w:t>
      </w:r>
      <w:r>
        <w:rPr>
          <w:sz w:val="23"/>
          <w:szCs w:val="23"/>
        </w:rPr>
        <w:t xml:space="preserve"> </w:t>
      </w:r>
      <w:r>
        <w:rPr>
          <w:w w:val="102"/>
          <w:sz w:val="23"/>
          <w:szCs w:val="23"/>
        </w:rPr>
        <w:t>with</w:t>
      </w:r>
      <w:r>
        <w:rPr>
          <w:sz w:val="23"/>
          <w:szCs w:val="23"/>
        </w:rPr>
        <w:t xml:space="preserve"> </w:t>
      </w:r>
      <w:r>
        <w:rPr>
          <w:w w:val="102"/>
          <w:sz w:val="23"/>
          <w:szCs w:val="23"/>
        </w:rPr>
        <w:t>the</w:t>
      </w:r>
      <w:r>
        <w:rPr>
          <w:sz w:val="23"/>
          <w:szCs w:val="23"/>
        </w:rPr>
        <w:t xml:space="preserve"> </w:t>
      </w:r>
      <w:r>
        <w:rPr>
          <w:w w:val="102"/>
          <w:sz w:val="23"/>
          <w:szCs w:val="23"/>
        </w:rPr>
        <w:t>activities assigned</w:t>
      </w:r>
      <w:r>
        <w:rPr>
          <w:sz w:val="23"/>
          <w:szCs w:val="23"/>
        </w:rPr>
        <w:t xml:space="preserve"> </w:t>
      </w:r>
      <w:r>
        <w:rPr>
          <w:w w:val="102"/>
          <w:sz w:val="23"/>
          <w:szCs w:val="23"/>
        </w:rPr>
        <w:t>to</w:t>
      </w:r>
      <w:r>
        <w:rPr>
          <w:sz w:val="23"/>
          <w:szCs w:val="23"/>
        </w:rPr>
        <w:t xml:space="preserve"> </w:t>
      </w:r>
      <w:r>
        <w:rPr>
          <w:w w:val="102"/>
          <w:sz w:val="23"/>
          <w:szCs w:val="23"/>
        </w:rPr>
        <w:t>them</w:t>
      </w:r>
      <w:r>
        <w:rPr>
          <w:sz w:val="23"/>
          <w:szCs w:val="23"/>
        </w:rPr>
        <w:t xml:space="preserve"> </w:t>
      </w:r>
      <w:r>
        <w:rPr>
          <w:w w:val="102"/>
          <w:sz w:val="23"/>
          <w:szCs w:val="23"/>
        </w:rPr>
        <w:t>under</w:t>
      </w:r>
      <w:r>
        <w:rPr>
          <w:sz w:val="23"/>
          <w:szCs w:val="23"/>
        </w:rPr>
        <w:t xml:space="preserve"> </w:t>
      </w:r>
      <w:r>
        <w:rPr>
          <w:w w:val="102"/>
          <w:sz w:val="23"/>
          <w:szCs w:val="23"/>
        </w:rPr>
        <w:t>this</w:t>
      </w:r>
      <w:r>
        <w:rPr>
          <w:sz w:val="23"/>
          <w:szCs w:val="23"/>
        </w:rPr>
        <w:t xml:space="preserve"> </w:t>
      </w:r>
      <w:r>
        <w:rPr>
          <w:w w:val="102"/>
          <w:sz w:val="23"/>
          <w:szCs w:val="23"/>
        </w:rPr>
        <w:t>Contract;</w:t>
      </w:r>
      <w:r>
        <w:rPr>
          <w:sz w:val="23"/>
          <w:szCs w:val="23"/>
        </w:rPr>
        <w:t xml:space="preserve"> </w:t>
      </w:r>
      <w:r>
        <w:rPr>
          <w:w w:val="102"/>
          <w:sz w:val="23"/>
          <w:szCs w:val="23"/>
        </w:rPr>
        <w:t>and</w:t>
      </w:r>
    </w:p>
    <w:p w:rsidR="00300549" w:rsidRDefault="00300549">
      <w:pPr>
        <w:spacing w:before="6" w:line="220" w:lineRule="exact"/>
        <w:rPr>
          <w:sz w:val="22"/>
          <w:szCs w:val="22"/>
        </w:rPr>
      </w:pPr>
    </w:p>
    <w:p w:rsidR="00300549" w:rsidRDefault="00BF290C">
      <w:pPr>
        <w:spacing w:line="245" w:lineRule="auto"/>
        <w:ind w:left="2182" w:right="124" w:hanging="677"/>
        <w:jc w:val="both"/>
        <w:rPr>
          <w:sz w:val="23"/>
          <w:szCs w:val="23"/>
        </w:rPr>
      </w:pPr>
      <w:r>
        <w:rPr>
          <w:w w:val="102"/>
          <w:sz w:val="23"/>
          <w:szCs w:val="23"/>
        </w:rPr>
        <w:t>(b)</w:t>
      </w:r>
      <w:r>
        <w:rPr>
          <w:sz w:val="23"/>
          <w:szCs w:val="23"/>
        </w:rPr>
        <w:t xml:space="preserve">       </w:t>
      </w:r>
      <w:r>
        <w:rPr>
          <w:w w:val="102"/>
          <w:sz w:val="23"/>
          <w:szCs w:val="23"/>
        </w:rPr>
        <w:t>after</w:t>
      </w:r>
      <w:r>
        <w:rPr>
          <w:sz w:val="23"/>
          <w:szCs w:val="23"/>
        </w:rPr>
        <w:t xml:space="preserve"> </w:t>
      </w:r>
      <w:r>
        <w:rPr>
          <w:w w:val="102"/>
          <w:sz w:val="23"/>
          <w:szCs w:val="23"/>
        </w:rPr>
        <w:t>the</w:t>
      </w:r>
      <w:r>
        <w:rPr>
          <w:sz w:val="23"/>
          <w:szCs w:val="23"/>
        </w:rPr>
        <w:t xml:space="preserve"> </w:t>
      </w:r>
      <w:r>
        <w:rPr>
          <w:w w:val="102"/>
          <w:sz w:val="23"/>
          <w:szCs w:val="23"/>
        </w:rPr>
        <w:t>termination</w:t>
      </w:r>
      <w:r>
        <w:rPr>
          <w:sz w:val="23"/>
          <w:szCs w:val="23"/>
        </w:rPr>
        <w:t xml:space="preserve"> </w:t>
      </w:r>
      <w:r>
        <w:rPr>
          <w:w w:val="102"/>
          <w:sz w:val="23"/>
          <w:szCs w:val="23"/>
        </w:rPr>
        <w:t>of</w:t>
      </w:r>
      <w:r>
        <w:rPr>
          <w:sz w:val="23"/>
          <w:szCs w:val="23"/>
        </w:rPr>
        <w:t xml:space="preserve"> </w:t>
      </w:r>
      <w:r>
        <w:rPr>
          <w:w w:val="102"/>
          <w:sz w:val="23"/>
          <w:szCs w:val="23"/>
        </w:rPr>
        <w:t>this</w:t>
      </w:r>
      <w:r>
        <w:rPr>
          <w:sz w:val="23"/>
          <w:szCs w:val="23"/>
        </w:rPr>
        <w:t xml:space="preserve"> </w:t>
      </w:r>
      <w:r>
        <w:rPr>
          <w:w w:val="102"/>
          <w:sz w:val="23"/>
          <w:szCs w:val="23"/>
        </w:rPr>
        <w:t>Contract,</w:t>
      </w:r>
      <w:r>
        <w:rPr>
          <w:sz w:val="23"/>
          <w:szCs w:val="23"/>
        </w:rPr>
        <w:t xml:space="preserve"> </w:t>
      </w:r>
      <w:r>
        <w:rPr>
          <w:w w:val="102"/>
          <w:sz w:val="23"/>
          <w:szCs w:val="23"/>
        </w:rPr>
        <w:t>such</w:t>
      </w:r>
      <w:r>
        <w:rPr>
          <w:sz w:val="23"/>
          <w:szCs w:val="23"/>
        </w:rPr>
        <w:t xml:space="preserve"> </w:t>
      </w:r>
      <w:r>
        <w:rPr>
          <w:w w:val="102"/>
          <w:sz w:val="23"/>
          <w:szCs w:val="23"/>
        </w:rPr>
        <w:t>other</w:t>
      </w:r>
      <w:r>
        <w:rPr>
          <w:sz w:val="23"/>
          <w:szCs w:val="23"/>
        </w:rPr>
        <w:t xml:space="preserve"> </w:t>
      </w:r>
      <w:r>
        <w:rPr>
          <w:w w:val="102"/>
          <w:sz w:val="23"/>
          <w:szCs w:val="23"/>
        </w:rPr>
        <w:t>activities</w:t>
      </w:r>
      <w:r>
        <w:rPr>
          <w:sz w:val="23"/>
          <w:szCs w:val="23"/>
        </w:rPr>
        <w:t xml:space="preserve"> </w:t>
      </w:r>
      <w:r>
        <w:rPr>
          <w:w w:val="102"/>
          <w:sz w:val="23"/>
          <w:szCs w:val="23"/>
        </w:rPr>
        <w:t>as</w:t>
      </w:r>
      <w:r>
        <w:rPr>
          <w:sz w:val="23"/>
          <w:szCs w:val="23"/>
        </w:rPr>
        <w:t xml:space="preserve"> </w:t>
      </w:r>
      <w:r>
        <w:rPr>
          <w:w w:val="102"/>
          <w:sz w:val="23"/>
          <w:szCs w:val="23"/>
        </w:rPr>
        <w:t>may</w:t>
      </w:r>
      <w:r>
        <w:rPr>
          <w:sz w:val="23"/>
          <w:szCs w:val="23"/>
        </w:rPr>
        <w:t xml:space="preserve"> </w:t>
      </w:r>
      <w:r>
        <w:rPr>
          <w:w w:val="102"/>
          <w:sz w:val="23"/>
          <w:szCs w:val="23"/>
        </w:rPr>
        <w:t>be specified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b/>
          <w:w w:val="102"/>
          <w:sz w:val="23"/>
          <w:szCs w:val="23"/>
          <w:u w:val="thick" w:color="000000"/>
        </w:rPr>
        <w:t>SCC</w:t>
      </w:r>
      <w:r>
        <w:rPr>
          <w:w w:val="102"/>
          <w:sz w:val="23"/>
          <w:szCs w:val="23"/>
        </w:rPr>
        <w:t>.</w:t>
      </w:r>
    </w:p>
    <w:p w:rsidR="00300549" w:rsidRDefault="00300549">
      <w:pPr>
        <w:spacing w:before="12" w:line="220" w:lineRule="exact"/>
        <w:rPr>
          <w:sz w:val="22"/>
          <w:szCs w:val="22"/>
        </w:rPr>
      </w:pPr>
    </w:p>
    <w:p w:rsidR="00300549" w:rsidRDefault="00BF290C">
      <w:pPr>
        <w:ind w:left="152"/>
        <w:rPr>
          <w:sz w:val="26"/>
          <w:szCs w:val="26"/>
        </w:rPr>
      </w:pPr>
      <w:r>
        <w:rPr>
          <w:b/>
          <w:w w:val="101"/>
          <w:sz w:val="26"/>
          <w:szCs w:val="26"/>
        </w:rPr>
        <w:t>7.</w:t>
      </w:r>
      <w:r>
        <w:rPr>
          <w:b/>
          <w:sz w:val="26"/>
          <w:szCs w:val="26"/>
        </w:rPr>
        <w:t xml:space="preserve">       </w:t>
      </w:r>
      <w:r>
        <w:rPr>
          <w:b/>
          <w:w w:val="101"/>
          <w:sz w:val="26"/>
          <w:szCs w:val="26"/>
        </w:rPr>
        <w:t>Authority</w:t>
      </w:r>
      <w:r>
        <w:rPr>
          <w:b/>
          <w:sz w:val="26"/>
          <w:szCs w:val="26"/>
        </w:rPr>
        <w:t xml:space="preserve"> </w:t>
      </w:r>
      <w:r>
        <w:rPr>
          <w:b/>
          <w:w w:val="101"/>
          <w:sz w:val="26"/>
          <w:szCs w:val="26"/>
        </w:rPr>
        <w:t>of</w:t>
      </w:r>
      <w:r>
        <w:rPr>
          <w:b/>
          <w:sz w:val="26"/>
          <w:szCs w:val="26"/>
        </w:rPr>
        <w:t xml:space="preserve"> </w:t>
      </w:r>
      <w:r>
        <w:rPr>
          <w:b/>
          <w:w w:val="101"/>
          <w:sz w:val="26"/>
          <w:szCs w:val="26"/>
        </w:rPr>
        <w:t>Member</w:t>
      </w:r>
      <w:r>
        <w:rPr>
          <w:b/>
          <w:sz w:val="26"/>
          <w:szCs w:val="26"/>
        </w:rPr>
        <w:t xml:space="preserve"> </w:t>
      </w:r>
      <w:r>
        <w:rPr>
          <w:b/>
          <w:w w:val="101"/>
          <w:sz w:val="26"/>
          <w:szCs w:val="26"/>
        </w:rPr>
        <w:t>in</w:t>
      </w:r>
      <w:r>
        <w:rPr>
          <w:b/>
          <w:sz w:val="26"/>
          <w:szCs w:val="26"/>
        </w:rPr>
        <w:t xml:space="preserve"> </w:t>
      </w:r>
      <w:r>
        <w:rPr>
          <w:b/>
          <w:w w:val="101"/>
          <w:sz w:val="26"/>
          <w:szCs w:val="26"/>
        </w:rPr>
        <w:t>Charge</w:t>
      </w:r>
    </w:p>
    <w:p w:rsidR="00300549" w:rsidRDefault="00300549">
      <w:pPr>
        <w:spacing w:before="3" w:line="220" w:lineRule="exact"/>
        <w:rPr>
          <w:sz w:val="22"/>
          <w:szCs w:val="22"/>
        </w:rPr>
      </w:pPr>
    </w:p>
    <w:p w:rsidR="00300549" w:rsidRDefault="00BF290C">
      <w:pPr>
        <w:spacing w:line="246" w:lineRule="auto"/>
        <w:ind w:left="829" w:right="122"/>
        <w:jc w:val="both"/>
        <w:rPr>
          <w:sz w:val="23"/>
          <w:szCs w:val="23"/>
        </w:rPr>
      </w:pPr>
      <w:r>
        <w:rPr>
          <w:w w:val="102"/>
          <w:sz w:val="23"/>
          <w:szCs w:val="23"/>
        </w:rPr>
        <w:t>In</w:t>
      </w:r>
      <w:r>
        <w:rPr>
          <w:sz w:val="23"/>
          <w:szCs w:val="23"/>
        </w:rPr>
        <w:t xml:space="preserve"> </w:t>
      </w:r>
      <w:r>
        <w:rPr>
          <w:w w:val="102"/>
          <w:sz w:val="23"/>
          <w:szCs w:val="23"/>
        </w:rPr>
        <w:t>case</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is</w:t>
      </w:r>
      <w:r>
        <w:rPr>
          <w:sz w:val="23"/>
          <w:szCs w:val="23"/>
        </w:rPr>
        <w:t xml:space="preserve"> </w:t>
      </w:r>
      <w:r>
        <w:rPr>
          <w:w w:val="102"/>
          <w:sz w:val="23"/>
          <w:szCs w:val="23"/>
        </w:rPr>
        <w:t>a</w:t>
      </w:r>
      <w:r>
        <w:rPr>
          <w:sz w:val="23"/>
          <w:szCs w:val="23"/>
        </w:rPr>
        <w:t xml:space="preserve"> </w:t>
      </w:r>
      <w:r>
        <w:rPr>
          <w:w w:val="102"/>
          <w:sz w:val="23"/>
          <w:szCs w:val="23"/>
        </w:rPr>
        <w:t>JV,</w:t>
      </w:r>
      <w:r>
        <w:rPr>
          <w:sz w:val="23"/>
          <w:szCs w:val="23"/>
        </w:rPr>
        <w:t xml:space="preserve"> </w:t>
      </w:r>
      <w:r>
        <w:rPr>
          <w:w w:val="102"/>
          <w:sz w:val="23"/>
          <w:szCs w:val="23"/>
        </w:rPr>
        <w:t>the</w:t>
      </w:r>
      <w:r>
        <w:rPr>
          <w:sz w:val="23"/>
          <w:szCs w:val="23"/>
        </w:rPr>
        <w:t xml:space="preserve"> </w:t>
      </w:r>
      <w:r>
        <w:rPr>
          <w:w w:val="102"/>
          <w:sz w:val="23"/>
          <w:szCs w:val="23"/>
        </w:rPr>
        <w:t>Members</w:t>
      </w:r>
      <w:r>
        <w:rPr>
          <w:sz w:val="23"/>
          <w:szCs w:val="23"/>
        </w:rPr>
        <w:t xml:space="preserve"> </w:t>
      </w:r>
      <w:r>
        <w:rPr>
          <w:w w:val="102"/>
          <w:sz w:val="23"/>
          <w:szCs w:val="23"/>
        </w:rPr>
        <w:t>hereby</w:t>
      </w:r>
      <w:r>
        <w:rPr>
          <w:sz w:val="23"/>
          <w:szCs w:val="23"/>
        </w:rPr>
        <w:t xml:space="preserve"> </w:t>
      </w:r>
      <w:r>
        <w:rPr>
          <w:w w:val="102"/>
          <w:sz w:val="23"/>
          <w:szCs w:val="23"/>
        </w:rPr>
        <w:t>authorize</w:t>
      </w:r>
      <w:r>
        <w:rPr>
          <w:sz w:val="23"/>
          <w:szCs w:val="23"/>
        </w:rPr>
        <w:t xml:space="preserve"> </w:t>
      </w:r>
      <w:r>
        <w:rPr>
          <w:w w:val="102"/>
          <w:sz w:val="23"/>
          <w:szCs w:val="23"/>
        </w:rPr>
        <w:t>the</w:t>
      </w:r>
      <w:r>
        <w:rPr>
          <w:sz w:val="23"/>
          <w:szCs w:val="23"/>
        </w:rPr>
        <w:t xml:space="preserve"> </w:t>
      </w:r>
      <w:r>
        <w:rPr>
          <w:w w:val="102"/>
          <w:sz w:val="23"/>
          <w:szCs w:val="23"/>
        </w:rPr>
        <w:t>entity</w:t>
      </w:r>
      <w:r>
        <w:rPr>
          <w:sz w:val="23"/>
          <w:szCs w:val="23"/>
        </w:rPr>
        <w:t xml:space="preserve"> </w:t>
      </w:r>
      <w:r>
        <w:rPr>
          <w:w w:val="102"/>
          <w:sz w:val="23"/>
          <w:szCs w:val="23"/>
        </w:rPr>
        <w:t>specified</w:t>
      </w:r>
      <w:r>
        <w:rPr>
          <w:sz w:val="23"/>
          <w:szCs w:val="23"/>
        </w:rPr>
        <w:t xml:space="preserve"> </w:t>
      </w:r>
      <w:r>
        <w:rPr>
          <w:w w:val="102"/>
          <w:sz w:val="23"/>
          <w:szCs w:val="23"/>
        </w:rPr>
        <w:t>in the</w:t>
      </w:r>
      <w:r>
        <w:rPr>
          <w:sz w:val="23"/>
          <w:szCs w:val="23"/>
        </w:rPr>
        <w:t xml:space="preserve"> </w:t>
      </w:r>
      <w:r>
        <w:rPr>
          <w:b/>
          <w:w w:val="102"/>
          <w:sz w:val="23"/>
          <w:szCs w:val="23"/>
          <w:u w:val="thick" w:color="000000"/>
        </w:rPr>
        <w:t>SCC</w:t>
      </w:r>
      <w:r>
        <w:rPr>
          <w:b/>
          <w:sz w:val="23"/>
          <w:szCs w:val="23"/>
        </w:rPr>
        <w:t xml:space="preserve"> </w:t>
      </w:r>
      <w:r>
        <w:rPr>
          <w:w w:val="102"/>
          <w:sz w:val="23"/>
          <w:szCs w:val="23"/>
        </w:rPr>
        <w:t>to</w:t>
      </w:r>
      <w:r>
        <w:rPr>
          <w:sz w:val="23"/>
          <w:szCs w:val="23"/>
        </w:rPr>
        <w:t xml:space="preserve"> </w:t>
      </w:r>
      <w:r>
        <w:rPr>
          <w:w w:val="102"/>
          <w:sz w:val="23"/>
          <w:szCs w:val="23"/>
        </w:rPr>
        <w:t>act</w:t>
      </w:r>
      <w:r>
        <w:rPr>
          <w:sz w:val="23"/>
          <w:szCs w:val="23"/>
        </w:rPr>
        <w:t xml:space="preserve"> </w:t>
      </w:r>
      <w:r>
        <w:rPr>
          <w:w w:val="102"/>
          <w:sz w:val="23"/>
          <w:szCs w:val="23"/>
        </w:rPr>
        <w:t>on</w:t>
      </w:r>
      <w:r>
        <w:rPr>
          <w:sz w:val="23"/>
          <w:szCs w:val="23"/>
        </w:rPr>
        <w:t xml:space="preserve"> </w:t>
      </w:r>
      <w:r>
        <w:rPr>
          <w:w w:val="102"/>
          <w:sz w:val="23"/>
          <w:szCs w:val="23"/>
        </w:rPr>
        <w:t>their</w:t>
      </w:r>
      <w:r>
        <w:rPr>
          <w:sz w:val="23"/>
          <w:szCs w:val="23"/>
        </w:rPr>
        <w:t xml:space="preserve"> </w:t>
      </w:r>
      <w:r>
        <w:rPr>
          <w:w w:val="102"/>
          <w:sz w:val="23"/>
          <w:szCs w:val="23"/>
        </w:rPr>
        <w:t>behalf</w:t>
      </w:r>
      <w:r>
        <w:rPr>
          <w:sz w:val="23"/>
          <w:szCs w:val="23"/>
        </w:rPr>
        <w:t xml:space="preserve"> </w:t>
      </w:r>
      <w:r>
        <w:rPr>
          <w:w w:val="102"/>
          <w:sz w:val="23"/>
          <w:szCs w:val="23"/>
        </w:rPr>
        <w:t>in</w:t>
      </w:r>
      <w:r>
        <w:rPr>
          <w:sz w:val="23"/>
          <w:szCs w:val="23"/>
        </w:rPr>
        <w:t xml:space="preserve"> </w:t>
      </w:r>
      <w:r>
        <w:rPr>
          <w:w w:val="102"/>
          <w:sz w:val="23"/>
          <w:szCs w:val="23"/>
        </w:rPr>
        <w:t>exercising</w:t>
      </w:r>
      <w:r>
        <w:rPr>
          <w:sz w:val="23"/>
          <w:szCs w:val="23"/>
        </w:rPr>
        <w:t xml:space="preserve"> </w:t>
      </w:r>
      <w:r>
        <w:rPr>
          <w:w w:val="102"/>
          <w:sz w:val="23"/>
          <w:szCs w:val="23"/>
        </w:rPr>
        <w:t>all</w:t>
      </w:r>
      <w:r>
        <w:rPr>
          <w:sz w:val="23"/>
          <w:szCs w:val="23"/>
        </w:rPr>
        <w:t xml:space="preserve"> </w:t>
      </w:r>
      <w:r>
        <w:rPr>
          <w:w w:val="102"/>
          <w:sz w:val="23"/>
          <w:szCs w:val="23"/>
        </w:rPr>
        <w:t>the</w:t>
      </w:r>
      <w:r>
        <w:rPr>
          <w:sz w:val="23"/>
          <w:szCs w:val="23"/>
        </w:rPr>
        <w:t xml:space="preserve"> </w:t>
      </w:r>
      <w:r>
        <w:rPr>
          <w:w w:val="102"/>
          <w:sz w:val="23"/>
          <w:szCs w:val="23"/>
        </w:rPr>
        <w:t>Consultant’s</w:t>
      </w:r>
      <w:r>
        <w:rPr>
          <w:sz w:val="23"/>
          <w:szCs w:val="23"/>
        </w:rPr>
        <w:t xml:space="preserve"> </w:t>
      </w:r>
      <w:r>
        <w:rPr>
          <w:w w:val="102"/>
          <w:sz w:val="23"/>
          <w:szCs w:val="23"/>
        </w:rPr>
        <w:t>rights</w:t>
      </w:r>
      <w:r>
        <w:rPr>
          <w:sz w:val="23"/>
          <w:szCs w:val="23"/>
        </w:rPr>
        <w:t xml:space="preserve"> </w:t>
      </w:r>
      <w:r>
        <w:rPr>
          <w:w w:val="102"/>
          <w:sz w:val="23"/>
          <w:szCs w:val="23"/>
        </w:rPr>
        <w:t>and</w:t>
      </w:r>
      <w:r>
        <w:rPr>
          <w:sz w:val="23"/>
          <w:szCs w:val="23"/>
        </w:rPr>
        <w:t xml:space="preserve"> </w:t>
      </w:r>
      <w:r>
        <w:rPr>
          <w:w w:val="102"/>
          <w:sz w:val="23"/>
          <w:szCs w:val="23"/>
        </w:rPr>
        <w:t>obligations towards</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under</w:t>
      </w:r>
      <w:r>
        <w:rPr>
          <w:sz w:val="23"/>
          <w:szCs w:val="23"/>
        </w:rPr>
        <w:t xml:space="preserve">  </w:t>
      </w:r>
      <w:r>
        <w:rPr>
          <w:w w:val="102"/>
          <w:sz w:val="23"/>
          <w:szCs w:val="23"/>
        </w:rPr>
        <w:t>this</w:t>
      </w:r>
      <w:r>
        <w:rPr>
          <w:sz w:val="23"/>
          <w:szCs w:val="23"/>
        </w:rPr>
        <w:t xml:space="preserve">  </w:t>
      </w:r>
      <w:r>
        <w:rPr>
          <w:w w:val="102"/>
          <w:sz w:val="23"/>
          <w:szCs w:val="23"/>
        </w:rPr>
        <w:t>Contract,</w:t>
      </w:r>
      <w:r>
        <w:rPr>
          <w:sz w:val="23"/>
          <w:szCs w:val="23"/>
        </w:rPr>
        <w:t xml:space="preserve">  </w:t>
      </w:r>
      <w:r>
        <w:rPr>
          <w:w w:val="102"/>
          <w:sz w:val="23"/>
          <w:szCs w:val="23"/>
        </w:rPr>
        <w:t>including</w:t>
      </w:r>
      <w:r>
        <w:rPr>
          <w:sz w:val="23"/>
          <w:szCs w:val="23"/>
        </w:rPr>
        <w:t xml:space="preserve">  </w:t>
      </w:r>
      <w:r>
        <w:rPr>
          <w:w w:val="102"/>
          <w:sz w:val="23"/>
          <w:szCs w:val="23"/>
        </w:rPr>
        <w:t>without</w:t>
      </w:r>
      <w:r>
        <w:rPr>
          <w:sz w:val="23"/>
          <w:szCs w:val="23"/>
        </w:rPr>
        <w:t xml:space="preserve">  </w:t>
      </w:r>
      <w:r>
        <w:rPr>
          <w:w w:val="102"/>
          <w:sz w:val="23"/>
          <w:szCs w:val="23"/>
        </w:rPr>
        <w:t>limitation</w:t>
      </w:r>
      <w:r>
        <w:rPr>
          <w:sz w:val="23"/>
          <w:szCs w:val="23"/>
        </w:rPr>
        <w:t xml:space="preserve">  </w:t>
      </w:r>
      <w:r>
        <w:rPr>
          <w:w w:val="102"/>
          <w:sz w:val="23"/>
          <w:szCs w:val="23"/>
        </w:rPr>
        <w:t>the receiving</w:t>
      </w:r>
      <w:r>
        <w:rPr>
          <w:sz w:val="23"/>
          <w:szCs w:val="23"/>
        </w:rPr>
        <w:t xml:space="preserve"> </w:t>
      </w:r>
      <w:r>
        <w:rPr>
          <w:w w:val="102"/>
          <w:sz w:val="23"/>
          <w:szCs w:val="23"/>
        </w:rPr>
        <w:t>of</w:t>
      </w:r>
      <w:r>
        <w:rPr>
          <w:sz w:val="23"/>
          <w:szCs w:val="23"/>
        </w:rPr>
        <w:t xml:space="preserve"> </w:t>
      </w:r>
      <w:r>
        <w:rPr>
          <w:w w:val="102"/>
          <w:sz w:val="23"/>
          <w:szCs w:val="23"/>
        </w:rPr>
        <w:t>instructions</w:t>
      </w:r>
      <w:r>
        <w:rPr>
          <w:sz w:val="23"/>
          <w:szCs w:val="23"/>
        </w:rPr>
        <w:t xml:space="preserve"> </w:t>
      </w:r>
      <w:r>
        <w:rPr>
          <w:w w:val="102"/>
          <w:sz w:val="23"/>
          <w:szCs w:val="23"/>
        </w:rPr>
        <w:t>and</w:t>
      </w:r>
      <w:r>
        <w:rPr>
          <w:sz w:val="23"/>
          <w:szCs w:val="23"/>
        </w:rPr>
        <w:t xml:space="preserve"> </w:t>
      </w:r>
      <w:r>
        <w:rPr>
          <w:w w:val="102"/>
          <w:sz w:val="23"/>
          <w:szCs w:val="23"/>
        </w:rPr>
        <w:t>payments</w:t>
      </w:r>
      <w:r>
        <w:rPr>
          <w:sz w:val="23"/>
          <w:szCs w:val="23"/>
        </w:rPr>
        <w:t xml:space="preserve"> </w:t>
      </w:r>
      <w:r>
        <w:rPr>
          <w:w w:val="102"/>
          <w:sz w:val="23"/>
          <w:szCs w:val="23"/>
        </w:rPr>
        <w:t>from</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p>
    <w:p w:rsidR="00300549" w:rsidRDefault="00300549">
      <w:pPr>
        <w:spacing w:before="11" w:line="220" w:lineRule="exact"/>
        <w:rPr>
          <w:sz w:val="22"/>
          <w:szCs w:val="22"/>
        </w:rPr>
      </w:pPr>
    </w:p>
    <w:p w:rsidR="00300549" w:rsidRDefault="00BF290C">
      <w:pPr>
        <w:ind w:left="152"/>
        <w:rPr>
          <w:sz w:val="26"/>
          <w:szCs w:val="26"/>
        </w:rPr>
      </w:pPr>
      <w:r>
        <w:rPr>
          <w:b/>
          <w:w w:val="101"/>
          <w:sz w:val="26"/>
          <w:szCs w:val="26"/>
        </w:rPr>
        <w:t>8.</w:t>
      </w:r>
      <w:r>
        <w:rPr>
          <w:b/>
          <w:sz w:val="26"/>
          <w:szCs w:val="26"/>
        </w:rPr>
        <w:t xml:space="preserve">       </w:t>
      </w:r>
      <w:r>
        <w:rPr>
          <w:b/>
          <w:w w:val="101"/>
          <w:sz w:val="26"/>
          <w:szCs w:val="26"/>
        </w:rPr>
        <w:t>Resident</w:t>
      </w:r>
      <w:r>
        <w:rPr>
          <w:b/>
          <w:sz w:val="26"/>
          <w:szCs w:val="26"/>
        </w:rPr>
        <w:t xml:space="preserve"> </w:t>
      </w:r>
      <w:r>
        <w:rPr>
          <w:b/>
          <w:w w:val="101"/>
          <w:sz w:val="26"/>
          <w:szCs w:val="26"/>
        </w:rPr>
        <w:t>Project</w:t>
      </w:r>
      <w:r>
        <w:rPr>
          <w:b/>
          <w:sz w:val="26"/>
          <w:szCs w:val="26"/>
        </w:rPr>
        <w:t xml:space="preserve"> </w:t>
      </w:r>
      <w:r>
        <w:rPr>
          <w:b/>
          <w:w w:val="101"/>
          <w:sz w:val="26"/>
          <w:szCs w:val="26"/>
        </w:rPr>
        <w:t>Manager</w:t>
      </w:r>
    </w:p>
    <w:p w:rsidR="00300549" w:rsidRDefault="00300549">
      <w:pPr>
        <w:spacing w:before="3" w:line="220" w:lineRule="exact"/>
        <w:rPr>
          <w:sz w:val="22"/>
          <w:szCs w:val="22"/>
        </w:rPr>
      </w:pPr>
    </w:p>
    <w:p w:rsidR="00300549" w:rsidRDefault="00BF290C">
      <w:pPr>
        <w:spacing w:line="245" w:lineRule="auto"/>
        <w:ind w:left="829" w:right="123"/>
        <w:jc w:val="both"/>
        <w:rPr>
          <w:sz w:val="23"/>
          <w:szCs w:val="23"/>
        </w:rPr>
      </w:pPr>
      <w:r>
        <w:rPr>
          <w:w w:val="102"/>
          <w:sz w:val="23"/>
          <w:szCs w:val="23"/>
        </w:rPr>
        <w:t>If</w:t>
      </w:r>
      <w:r>
        <w:rPr>
          <w:sz w:val="23"/>
          <w:szCs w:val="23"/>
        </w:rPr>
        <w:t xml:space="preserve">  </w:t>
      </w:r>
      <w:r>
        <w:rPr>
          <w:w w:val="102"/>
          <w:sz w:val="23"/>
          <w:szCs w:val="23"/>
        </w:rPr>
        <w:t>required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b/>
          <w:w w:val="102"/>
          <w:sz w:val="23"/>
          <w:szCs w:val="23"/>
          <w:u w:val="thick" w:color="000000"/>
        </w:rPr>
        <w:t>SCC</w:t>
      </w:r>
      <w:r>
        <w:rPr>
          <w:w w:val="102"/>
          <w:sz w:val="23"/>
          <w:szCs w:val="23"/>
        </w:rPr>
        <w:t>,</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shall</w:t>
      </w:r>
      <w:r>
        <w:rPr>
          <w:sz w:val="23"/>
          <w:szCs w:val="23"/>
        </w:rPr>
        <w:t xml:space="preserve">  </w:t>
      </w:r>
      <w:r>
        <w:rPr>
          <w:w w:val="102"/>
          <w:sz w:val="23"/>
          <w:szCs w:val="23"/>
        </w:rPr>
        <w:t>ensure</w:t>
      </w:r>
      <w:r>
        <w:rPr>
          <w:sz w:val="23"/>
          <w:szCs w:val="23"/>
        </w:rPr>
        <w:t xml:space="preserve">  </w:t>
      </w:r>
      <w:r>
        <w:rPr>
          <w:w w:val="102"/>
          <w:sz w:val="23"/>
          <w:szCs w:val="23"/>
        </w:rPr>
        <w:t>that</w:t>
      </w:r>
      <w:r>
        <w:rPr>
          <w:sz w:val="23"/>
          <w:szCs w:val="23"/>
        </w:rPr>
        <w:t xml:space="preserve">  </w:t>
      </w:r>
      <w:r>
        <w:rPr>
          <w:w w:val="102"/>
          <w:sz w:val="23"/>
          <w:szCs w:val="23"/>
        </w:rPr>
        <w:t>at</w:t>
      </w:r>
      <w:r>
        <w:rPr>
          <w:sz w:val="23"/>
          <w:szCs w:val="23"/>
        </w:rPr>
        <w:t xml:space="preserve">  </w:t>
      </w:r>
      <w:r>
        <w:rPr>
          <w:w w:val="102"/>
          <w:sz w:val="23"/>
          <w:szCs w:val="23"/>
        </w:rPr>
        <w:t>all</w:t>
      </w:r>
      <w:r>
        <w:rPr>
          <w:sz w:val="23"/>
          <w:szCs w:val="23"/>
        </w:rPr>
        <w:t xml:space="preserve">  </w:t>
      </w:r>
      <w:r>
        <w:rPr>
          <w:w w:val="102"/>
          <w:sz w:val="23"/>
          <w:szCs w:val="23"/>
        </w:rPr>
        <w:t>times</w:t>
      </w:r>
      <w:r>
        <w:rPr>
          <w:sz w:val="23"/>
          <w:szCs w:val="23"/>
        </w:rPr>
        <w:t xml:space="preserve">  </w:t>
      </w:r>
      <w:r>
        <w:rPr>
          <w:w w:val="102"/>
          <w:sz w:val="23"/>
          <w:szCs w:val="23"/>
        </w:rPr>
        <w:t>during</w:t>
      </w:r>
      <w:r>
        <w:rPr>
          <w:sz w:val="23"/>
          <w:szCs w:val="23"/>
        </w:rPr>
        <w:t xml:space="preserve">  </w:t>
      </w:r>
      <w:r>
        <w:rPr>
          <w:w w:val="102"/>
          <w:sz w:val="23"/>
          <w:szCs w:val="23"/>
        </w:rPr>
        <w:t>the Consultant’s</w:t>
      </w:r>
      <w:r>
        <w:rPr>
          <w:sz w:val="23"/>
          <w:szCs w:val="23"/>
        </w:rPr>
        <w:t xml:space="preserve">  </w:t>
      </w:r>
      <w:r>
        <w:rPr>
          <w:w w:val="102"/>
          <w:sz w:val="23"/>
          <w:szCs w:val="23"/>
        </w:rPr>
        <w:t>performance</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Services</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Government’s</w:t>
      </w:r>
      <w:r>
        <w:rPr>
          <w:sz w:val="23"/>
          <w:szCs w:val="23"/>
        </w:rPr>
        <w:t xml:space="preserve">  </w:t>
      </w:r>
      <w:r>
        <w:rPr>
          <w:w w:val="102"/>
          <w:sz w:val="23"/>
          <w:szCs w:val="23"/>
        </w:rPr>
        <w:t>country,</w:t>
      </w:r>
      <w:r>
        <w:rPr>
          <w:sz w:val="23"/>
          <w:szCs w:val="23"/>
        </w:rPr>
        <w:t xml:space="preserve">  </w:t>
      </w:r>
      <w:r>
        <w:rPr>
          <w:w w:val="102"/>
          <w:sz w:val="23"/>
          <w:szCs w:val="23"/>
        </w:rPr>
        <w:t>a</w:t>
      </w:r>
      <w:r>
        <w:rPr>
          <w:sz w:val="23"/>
          <w:szCs w:val="23"/>
        </w:rPr>
        <w:t xml:space="preserve">  </w:t>
      </w:r>
      <w:r>
        <w:rPr>
          <w:w w:val="102"/>
          <w:sz w:val="23"/>
          <w:szCs w:val="23"/>
        </w:rPr>
        <w:t>resident project</w:t>
      </w:r>
      <w:r>
        <w:rPr>
          <w:sz w:val="23"/>
          <w:szCs w:val="23"/>
        </w:rPr>
        <w:t xml:space="preserve">   </w:t>
      </w:r>
      <w:r>
        <w:rPr>
          <w:w w:val="102"/>
          <w:sz w:val="23"/>
          <w:szCs w:val="23"/>
        </w:rPr>
        <w:t>manager,</w:t>
      </w:r>
      <w:r>
        <w:rPr>
          <w:sz w:val="23"/>
          <w:szCs w:val="23"/>
        </w:rPr>
        <w:t xml:space="preserve">   </w:t>
      </w:r>
      <w:r>
        <w:rPr>
          <w:w w:val="102"/>
          <w:sz w:val="23"/>
          <w:szCs w:val="23"/>
        </w:rPr>
        <w:t>acceptable</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shall</w:t>
      </w:r>
      <w:r>
        <w:rPr>
          <w:sz w:val="23"/>
          <w:szCs w:val="23"/>
        </w:rPr>
        <w:t xml:space="preserve">  </w:t>
      </w:r>
      <w:r>
        <w:rPr>
          <w:w w:val="102"/>
          <w:sz w:val="23"/>
          <w:szCs w:val="23"/>
        </w:rPr>
        <w:t>take</w:t>
      </w:r>
      <w:r>
        <w:rPr>
          <w:sz w:val="23"/>
          <w:szCs w:val="23"/>
        </w:rPr>
        <w:t xml:space="preserve">  </w:t>
      </w:r>
      <w:r>
        <w:rPr>
          <w:w w:val="102"/>
          <w:sz w:val="23"/>
          <w:szCs w:val="23"/>
        </w:rPr>
        <w:t>charge</w:t>
      </w:r>
      <w:r>
        <w:rPr>
          <w:sz w:val="23"/>
          <w:szCs w:val="23"/>
        </w:rPr>
        <w:t xml:space="preserve">   </w:t>
      </w:r>
      <w:r>
        <w:rPr>
          <w:w w:val="102"/>
          <w:sz w:val="23"/>
          <w:szCs w:val="23"/>
        </w:rPr>
        <w:t>of</w:t>
      </w:r>
      <w:r>
        <w:rPr>
          <w:sz w:val="23"/>
          <w:szCs w:val="23"/>
        </w:rPr>
        <w:t xml:space="preserve">   </w:t>
      </w:r>
      <w:r>
        <w:rPr>
          <w:w w:val="102"/>
          <w:sz w:val="23"/>
          <w:szCs w:val="23"/>
        </w:rPr>
        <w:t>the performance</w:t>
      </w:r>
      <w:r>
        <w:rPr>
          <w:sz w:val="23"/>
          <w:szCs w:val="23"/>
        </w:rPr>
        <w:t xml:space="preserve"> </w:t>
      </w:r>
      <w:r>
        <w:rPr>
          <w:w w:val="102"/>
          <w:sz w:val="23"/>
          <w:szCs w:val="23"/>
        </w:rPr>
        <w:t>of</w:t>
      </w:r>
      <w:r>
        <w:rPr>
          <w:sz w:val="23"/>
          <w:szCs w:val="23"/>
        </w:rPr>
        <w:t xml:space="preserve"> </w:t>
      </w:r>
      <w:r>
        <w:rPr>
          <w:w w:val="102"/>
          <w:sz w:val="23"/>
          <w:szCs w:val="23"/>
        </w:rPr>
        <w:t>such</w:t>
      </w:r>
      <w:r>
        <w:rPr>
          <w:sz w:val="23"/>
          <w:szCs w:val="23"/>
        </w:rPr>
        <w:t xml:space="preserve"> </w:t>
      </w:r>
      <w:r>
        <w:rPr>
          <w:w w:val="102"/>
          <w:sz w:val="23"/>
          <w:szCs w:val="23"/>
        </w:rPr>
        <w:t>Services.</w:t>
      </w:r>
    </w:p>
    <w:p w:rsidR="00300549" w:rsidRDefault="00300549">
      <w:pPr>
        <w:spacing w:before="12" w:line="220" w:lineRule="exact"/>
        <w:rPr>
          <w:sz w:val="22"/>
          <w:szCs w:val="22"/>
        </w:rPr>
      </w:pPr>
    </w:p>
    <w:p w:rsidR="00300549" w:rsidRDefault="00BF290C">
      <w:pPr>
        <w:ind w:left="152"/>
        <w:rPr>
          <w:sz w:val="26"/>
          <w:szCs w:val="26"/>
        </w:rPr>
      </w:pPr>
      <w:r>
        <w:rPr>
          <w:b/>
          <w:w w:val="101"/>
          <w:sz w:val="26"/>
          <w:szCs w:val="26"/>
        </w:rPr>
        <w:t>9.</w:t>
      </w:r>
      <w:r>
        <w:rPr>
          <w:b/>
          <w:sz w:val="26"/>
          <w:szCs w:val="26"/>
        </w:rPr>
        <w:t xml:space="preserve">       </w:t>
      </w:r>
      <w:r>
        <w:rPr>
          <w:b/>
          <w:w w:val="101"/>
          <w:sz w:val="26"/>
          <w:szCs w:val="26"/>
        </w:rPr>
        <w:t>Entire</w:t>
      </w:r>
      <w:r>
        <w:rPr>
          <w:b/>
          <w:sz w:val="26"/>
          <w:szCs w:val="26"/>
        </w:rPr>
        <w:t xml:space="preserve"> </w:t>
      </w:r>
      <w:r>
        <w:rPr>
          <w:b/>
          <w:w w:val="101"/>
          <w:sz w:val="26"/>
          <w:szCs w:val="26"/>
        </w:rPr>
        <w:t>Agreement</w:t>
      </w:r>
    </w:p>
    <w:p w:rsidR="00300549" w:rsidRDefault="00300549">
      <w:pPr>
        <w:spacing w:before="6" w:line="220" w:lineRule="exact"/>
        <w:rPr>
          <w:sz w:val="22"/>
          <w:szCs w:val="22"/>
        </w:rPr>
      </w:pPr>
    </w:p>
    <w:p w:rsidR="00300549" w:rsidRDefault="00BF290C">
      <w:pPr>
        <w:spacing w:line="245" w:lineRule="auto"/>
        <w:ind w:left="829" w:right="121"/>
        <w:jc w:val="both"/>
        <w:rPr>
          <w:sz w:val="23"/>
          <w:szCs w:val="23"/>
        </w:rPr>
      </w:pPr>
      <w:r>
        <w:rPr>
          <w:w w:val="102"/>
          <w:sz w:val="23"/>
          <w:szCs w:val="23"/>
        </w:rPr>
        <w:t>This</w:t>
      </w:r>
      <w:r>
        <w:rPr>
          <w:sz w:val="23"/>
          <w:szCs w:val="23"/>
        </w:rPr>
        <w:t xml:space="preserve">  </w:t>
      </w:r>
      <w:r>
        <w:rPr>
          <w:w w:val="102"/>
          <w:sz w:val="23"/>
          <w:szCs w:val="23"/>
        </w:rPr>
        <w:t>Contract,</w:t>
      </w:r>
      <w:r>
        <w:rPr>
          <w:sz w:val="23"/>
          <w:szCs w:val="23"/>
        </w:rPr>
        <w:t xml:space="preserve">  </w:t>
      </w:r>
      <w:r>
        <w:rPr>
          <w:w w:val="102"/>
          <w:sz w:val="23"/>
          <w:szCs w:val="23"/>
        </w:rPr>
        <w:t>including</w:t>
      </w:r>
      <w:r>
        <w:rPr>
          <w:sz w:val="23"/>
          <w:szCs w:val="23"/>
        </w:rPr>
        <w:t xml:space="preserve">  </w:t>
      </w:r>
      <w:r>
        <w:rPr>
          <w:w w:val="102"/>
          <w:sz w:val="23"/>
          <w:szCs w:val="23"/>
        </w:rPr>
        <w:t>the</w:t>
      </w:r>
      <w:r>
        <w:rPr>
          <w:sz w:val="23"/>
          <w:szCs w:val="23"/>
        </w:rPr>
        <w:t xml:space="preserve">  </w:t>
      </w:r>
      <w:r>
        <w:rPr>
          <w:w w:val="102"/>
          <w:sz w:val="23"/>
          <w:szCs w:val="23"/>
        </w:rPr>
        <w:t>documents</w:t>
      </w:r>
      <w:r>
        <w:rPr>
          <w:sz w:val="23"/>
          <w:szCs w:val="23"/>
        </w:rPr>
        <w:t xml:space="preserve">  </w:t>
      </w:r>
      <w:r>
        <w:rPr>
          <w:w w:val="102"/>
          <w:sz w:val="23"/>
          <w:szCs w:val="23"/>
        </w:rPr>
        <w:t>specified</w:t>
      </w:r>
      <w:r>
        <w:rPr>
          <w:sz w:val="23"/>
          <w:szCs w:val="23"/>
        </w:rPr>
        <w:t xml:space="preserve">  </w:t>
      </w:r>
      <w:r>
        <w:rPr>
          <w:w w:val="102"/>
          <w:sz w:val="23"/>
          <w:szCs w:val="23"/>
        </w:rPr>
        <w:t>in</w:t>
      </w:r>
      <w:r>
        <w:rPr>
          <w:sz w:val="23"/>
          <w:szCs w:val="23"/>
        </w:rPr>
        <w:t xml:space="preserve">  </w:t>
      </w:r>
      <w:r>
        <w:rPr>
          <w:w w:val="102"/>
          <w:sz w:val="23"/>
          <w:szCs w:val="23"/>
        </w:rPr>
        <w:t>Section</w:t>
      </w:r>
      <w:r>
        <w:rPr>
          <w:sz w:val="23"/>
          <w:szCs w:val="23"/>
        </w:rPr>
        <w:t xml:space="preserve">  </w:t>
      </w:r>
      <w:r>
        <w:rPr>
          <w:w w:val="102"/>
          <w:sz w:val="23"/>
          <w:szCs w:val="23"/>
        </w:rPr>
        <w:t>37.2.3</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IRR, contains</w:t>
      </w:r>
      <w:r>
        <w:rPr>
          <w:sz w:val="23"/>
          <w:szCs w:val="23"/>
        </w:rPr>
        <w:t xml:space="preserve"> </w:t>
      </w:r>
      <w:r>
        <w:rPr>
          <w:w w:val="102"/>
          <w:sz w:val="23"/>
          <w:szCs w:val="23"/>
        </w:rPr>
        <w:t>all</w:t>
      </w:r>
      <w:r>
        <w:rPr>
          <w:sz w:val="23"/>
          <w:szCs w:val="23"/>
        </w:rPr>
        <w:t xml:space="preserve"> </w:t>
      </w:r>
      <w:r>
        <w:rPr>
          <w:w w:val="102"/>
          <w:sz w:val="23"/>
          <w:szCs w:val="23"/>
        </w:rPr>
        <w:t>covenants,</w:t>
      </w:r>
      <w:r>
        <w:rPr>
          <w:sz w:val="23"/>
          <w:szCs w:val="23"/>
        </w:rPr>
        <w:t xml:space="preserve"> </w:t>
      </w:r>
      <w:r>
        <w:rPr>
          <w:w w:val="102"/>
          <w:sz w:val="23"/>
          <w:szCs w:val="23"/>
        </w:rPr>
        <w:t>stipulations</w:t>
      </w:r>
      <w:r>
        <w:rPr>
          <w:sz w:val="23"/>
          <w:szCs w:val="23"/>
        </w:rPr>
        <w:t xml:space="preserve"> </w:t>
      </w:r>
      <w:r>
        <w:rPr>
          <w:w w:val="102"/>
          <w:sz w:val="23"/>
          <w:szCs w:val="23"/>
        </w:rPr>
        <w:t>and</w:t>
      </w:r>
      <w:r>
        <w:rPr>
          <w:sz w:val="23"/>
          <w:szCs w:val="23"/>
        </w:rPr>
        <w:t xml:space="preserve"> </w:t>
      </w:r>
      <w:r>
        <w:rPr>
          <w:w w:val="102"/>
          <w:sz w:val="23"/>
          <w:szCs w:val="23"/>
        </w:rPr>
        <w:t>provisions</w:t>
      </w:r>
      <w:r>
        <w:rPr>
          <w:sz w:val="23"/>
          <w:szCs w:val="23"/>
        </w:rPr>
        <w:t xml:space="preserve"> </w:t>
      </w:r>
      <w:r>
        <w:rPr>
          <w:w w:val="102"/>
          <w:sz w:val="23"/>
          <w:szCs w:val="23"/>
        </w:rPr>
        <w:t>agreed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Parties.</w:t>
      </w:r>
      <w:r>
        <w:rPr>
          <w:sz w:val="23"/>
          <w:szCs w:val="23"/>
        </w:rPr>
        <w:t xml:space="preserve">  </w:t>
      </w:r>
      <w:r>
        <w:rPr>
          <w:w w:val="102"/>
          <w:sz w:val="23"/>
          <w:szCs w:val="23"/>
        </w:rPr>
        <w:t>No</w:t>
      </w:r>
      <w:r>
        <w:rPr>
          <w:sz w:val="23"/>
          <w:szCs w:val="23"/>
        </w:rPr>
        <w:t xml:space="preserve"> </w:t>
      </w:r>
      <w:r>
        <w:rPr>
          <w:w w:val="102"/>
          <w:sz w:val="23"/>
          <w:szCs w:val="23"/>
        </w:rPr>
        <w:t>agent</w:t>
      </w:r>
      <w:r>
        <w:rPr>
          <w:sz w:val="23"/>
          <w:szCs w:val="23"/>
        </w:rPr>
        <w:t xml:space="preserve"> </w:t>
      </w:r>
      <w:r>
        <w:rPr>
          <w:w w:val="102"/>
          <w:sz w:val="23"/>
          <w:szCs w:val="23"/>
        </w:rPr>
        <w:t>or representative</w:t>
      </w:r>
      <w:r>
        <w:rPr>
          <w:sz w:val="23"/>
          <w:szCs w:val="23"/>
        </w:rPr>
        <w:t xml:space="preserve">  </w:t>
      </w:r>
      <w:r>
        <w:rPr>
          <w:w w:val="102"/>
          <w:sz w:val="23"/>
          <w:szCs w:val="23"/>
        </w:rPr>
        <w:t>of</w:t>
      </w:r>
      <w:r>
        <w:rPr>
          <w:sz w:val="23"/>
          <w:szCs w:val="23"/>
        </w:rPr>
        <w:t xml:space="preserve">  </w:t>
      </w:r>
      <w:r>
        <w:rPr>
          <w:w w:val="102"/>
          <w:sz w:val="23"/>
          <w:szCs w:val="23"/>
        </w:rPr>
        <w:t>either</w:t>
      </w:r>
      <w:r>
        <w:rPr>
          <w:sz w:val="23"/>
          <w:szCs w:val="23"/>
        </w:rPr>
        <w:t xml:space="preserve">  </w:t>
      </w:r>
      <w:r>
        <w:rPr>
          <w:w w:val="102"/>
          <w:sz w:val="23"/>
          <w:szCs w:val="23"/>
        </w:rPr>
        <w:t>Party</w:t>
      </w:r>
      <w:r>
        <w:rPr>
          <w:sz w:val="23"/>
          <w:szCs w:val="23"/>
        </w:rPr>
        <w:t xml:space="preserve">  </w:t>
      </w:r>
      <w:r>
        <w:rPr>
          <w:w w:val="102"/>
          <w:sz w:val="23"/>
          <w:szCs w:val="23"/>
        </w:rPr>
        <w:t>has</w:t>
      </w:r>
      <w:r>
        <w:rPr>
          <w:sz w:val="23"/>
          <w:szCs w:val="23"/>
        </w:rPr>
        <w:t xml:space="preserve">  </w:t>
      </w:r>
      <w:r>
        <w:rPr>
          <w:w w:val="102"/>
          <w:sz w:val="23"/>
          <w:szCs w:val="23"/>
        </w:rPr>
        <w:t>authority</w:t>
      </w:r>
      <w:r>
        <w:rPr>
          <w:sz w:val="23"/>
          <w:szCs w:val="23"/>
        </w:rPr>
        <w:t xml:space="preserve">  </w:t>
      </w:r>
      <w:r>
        <w:rPr>
          <w:w w:val="102"/>
          <w:sz w:val="23"/>
          <w:szCs w:val="23"/>
        </w:rPr>
        <w:t>to</w:t>
      </w:r>
      <w:r>
        <w:rPr>
          <w:sz w:val="23"/>
          <w:szCs w:val="23"/>
        </w:rPr>
        <w:t xml:space="preserve">  </w:t>
      </w:r>
      <w:r>
        <w:rPr>
          <w:w w:val="102"/>
          <w:sz w:val="23"/>
          <w:szCs w:val="23"/>
        </w:rPr>
        <w:t>make</w:t>
      </w:r>
      <w:r>
        <w:rPr>
          <w:sz w:val="23"/>
          <w:szCs w:val="23"/>
        </w:rPr>
        <w:t xml:space="preserve">  </w:t>
      </w:r>
      <w:r>
        <w:rPr>
          <w:w w:val="102"/>
          <w:sz w:val="23"/>
          <w:szCs w:val="23"/>
        </w:rPr>
        <w:t>any</w:t>
      </w:r>
      <w:r>
        <w:rPr>
          <w:sz w:val="23"/>
          <w:szCs w:val="23"/>
        </w:rPr>
        <w:t xml:space="preserve">  </w:t>
      </w:r>
      <w:r>
        <w:rPr>
          <w:w w:val="102"/>
          <w:sz w:val="23"/>
          <w:szCs w:val="23"/>
        </w:rPr>
        <w:t>statement,</w:t>
      </w:r>
      <w:r>
        <w:rPr>
          <w:sz w:val="23"/>
          <w:szCs w:val="23"/>
        </w:rPr>
        <w:t xml:space="preserve">  </w:t>
      </w:r>
      <w:r>
        <w:rPr>
          <w:w w:val="102"/>
          <w:sz w:val="23"/>
          <w:szCs w:val="23"/>
        </w:rPr>
        <w:t>representation, promise,</w:t>
      </w:r>
      <w:r>
        <w:rPr>
          <w:sz w:val="23"/>
          <w:szCs w:val="23"/>
        </w:rPr>
        <w:t xml:space="preserve"> </w:t>
      </w:r>
      <w:r>
        <w:rPr>
          <w:w w:val="102"/>
          <w:sz w:val="23"/>
          <w:szCs w:val="23"/>
        </w:rPr>
        <w:t>or</w:t>
      </w:r>
      <w:r>
        <w:rPr>
          <w:sz w:val="23"/>
          <w:szCs w:val="23"/>
        </w:rPr>
        <w:t xml:space="preserve"> </w:t>
      </w:r>
      <w:r>
        <w:rPr>
          <w:w w:val="102"/>
          <w:sz w:val="23"/>
          <w:szCs w:val="23"/>
        </w:rPr>
        <w:t>agreement</w:t>
      </w:r>
      <w:r>
        <w:rPr>
          <w:sz w:val="23"/>
          <w:szCs w:val="23"/>
        </w:rPr>
        <w:t xml:space="preserve"> </w:t>
      </w:r>
      <w:r>
        <w:rPr>
          <w:w w:val="102"/>
          <w:sz w:val="23"/>
          <w:szCs w:val="23"/>
        </w:rPr>
        <w:t>not</w:t>
      </w:r>
      <w:r>
        <w:rPr>
          <w:sz w:val="23"/>
          <w:szCs w:val="23"/>
        </w:rPr>
        <w:t xml:space="preserve"> </w:t>
      </w:r>
      <w:r>
        <w:rPr>
          <w:w w:val="102"/>
          <w:sz w:val="23"/>
          <w:szCs w:val="23"/>
        </w:rPr>
        <w:t>set</w:t>
      </w:r>
      <w:r>
        <w:rPr>
          <w:sz w:val="23"/>
          <w:szCs w:val="23"/>
        </w:rPr>
        <w:t xml:space="preserve"> </w:t>
      </w:r>
      <w:r>
        <w:rPr>
          <w:w w:val="102"/>
          <w:sz w:val="23"/>
          <w:szCs w:val="23"/>
        </w:rPr>
        <w:t>forth</w:t>
      </w:r>
      <w:r>
        <w:rPr>
          <w:sz w:val="23"/>
          <w:szCs w:val="23"/>
        </w:rPr>
        <w:t xml:space="preserve"> </w:t>
      </w:r>
      <w:r>
        <w:rPr>
          <w:w w:val="102"/>
          <w:sz w:val="23"/>
          <w:szCs w:val="23"/>
        </w:rPr>
        <w:t>herein</w:t>
      </w:r>
      <w:r>
        <w:rPr>
          <w:sz w:val="23"/>
          <w:szCs w:val="23"/>
        </w:rPr>
        <w:t xml:space="preserve"> </w:t>
      </w:r>
      <w:r>
        <w:rPr>
          <w:w w:val="102"/>
          <w:sz w:val="23"/>
          <w:szCs w:val="23"/>
        </w:rPr>
        <w:t>of</w:t>
      </w:r>
      <w:r>
        <w:rPr>
          <w:sz w:val="23"/>
          <w:szCs w:val="23"/>
        </w:rPr>
        <w:t xml:space="preserve"> </w:t>
      </w:r>
      <w:r>
        <w:rPr>
          <w:w w:val="102"/>
          <w:sz w:val="23"/>
          <w:szCs w:val="23"/>
        </w:rPr>
        <w:t>which</w:t>
      </w:r>
      <w:r>
        <w:rPr>
          <w:sz w:val="23"/>
          <w:szCs w:val="23"/>
        </w:rPr>
        <w:t xml:space="preserve"> </w:t>
      </w:r>
      <w:r>
        <w:rPr>
          <w:w w:val="102"/>
          <w:sz w:val="23"/>
          <w:szCs w:val="23"/>
        </w:rPr>
        <w:t>the</w:t>
      </w:r>
      <w:r>
        <w:rPr>
          <w:sz w:val="23"/>
          <w:szCs w:val="23"/>
        </w:rPr>
        <w:t xml:space="preserve"> </w:t>
      </w:r>
      <w:r>
        <w:rPr>
          <w:w w:val="102"/>
          <w:sz w:val="23"/>
          <w:szCs w:val="23"/>
        </w:rPr>
        <w:t>Parties</w:t>
      </w:r>
      <w:r>
        <w:rPr>
          <w:sz w:val="23"/>
          <w:szCs w:val="23"/>
        </w:rPr>
        <w:t xml:space="preserve"> </w:t>
      </w:r>
      <w:r>
        <w:rPr>
          <w:w w:val="102"/>
          <w:sz w:val="23"/>
          <w:szCs w:val="23"/>
        </w:rPr>
        <w:t>shall</w:t>
      </w:r>
      <w:r>
        <w:rPr>
          <w:sz w:val="23"/>
          <w:szCs w:val="23"/>
        </w:rPr>
        <w:t xml:space="preserve"> </w:t>
      </w:r>
      <w:r>
        <w:rPr>
          <w:w w:val="102"/>
          <w:sz w:val="23"/>
          <w:szCs w:val="23"/>
        </w:rPr>
        <w:t>not</w:t>
      </w:r>
      <w:r>
        <w:rPr>
          <w:sz w:val="23"/>
          <w:szCs w:val="23"/>
        </w:rPr>
        <w:t xml:space="preserve"> </w:t>
      </w:r>
      <w:r>
        <w:rPr>
          <w:w w:val="102"/>
          <w:sz w:val="23"/>
          <w:szCs w:val="23"/>
        </w:rPr>
        <w:t>be</w:t>
      </w:r>
      <w:r>
        <w:rPr>
          <w:sz w:val="23"/>
          <w:szCs w:val="23"/>
        </w:rPr>
        <w:t xml:space="preserve"> </w:t>
      </w:r>
      <w:r>
        <w:rPr>
          <w:w w:val="102"/>
          <w:sz w:val="23"/>
          <w:szCs w:val="23"/>
        </w:rPr>
        <w:t>bound</w:t>
      </w:r>
      <w:r>
        <w:rPr>
          <w:sz w:val="23"/>
          <w:szCs w:val="23"/>
        </w:rPr>
        <w:t xml:space="preserve"> </w:t>
      </w:r>
      <w:r>
        <w:rPr>
          <w:w w:val="102"/>
          <w:sz w:val="23"/>
          <w:szCs w:val="23"/>
        </w:rPr>
        <w:t>by or</w:t>
      </w:r>
      <w:r>
        <w:rPr>
          <w:sz w:val="23"/>
          <w:szCs w:val="23"/>
        </w:rPr>
        <w:t xml:space="preserve"> </w:t>
      </w:r>
      <w:r>
        <w:rPr>
          <w:w w:val="102"/>
          <w:sz w:val="23"/>
          <w:szCs w:val="23"/>
        </w:rPr>
        <w:t>be</w:t>
      </w:r>
      <w:r>
        <w:rPr>
          <w:sz w:val="23"/>
          <w:szCs w:val="23"/>
        </w:rPr>
        <w:t xml:space="preserve"> </w:t>
      </w:r>
      <w:r>
        <w:rPr>
          <w:w w:val="102"/>
          <w:sz w:val="23"/>
          <w:szCs w:val="23"/>
        </w:rPr>
        <w:t>liable</w:t>
      </w:r>
      <w:r>
        <w:rPr>
          <w:sz w:val="23"/>
          <w:szCs w:val="23"/>
        </w:rPr>
        <w:t xml:space="preserve"> </w:t>
      </w:r>
      <w:r>
        <w:rPr>
          <w:w w:val="102"/>
          <w:sz w:val="23"/>
          <w:szCs w:val="23"/>
        </w:rPr>
        <w:t>for.</w:t>
      </w:r>
    </w:p>
    <w:p w:rsidR="00300549" w:rsidRDefault="00300549">
      <w:pPr>
        <w:spacing w:before="12" w:line="220" w:lineRule="exact"/>
        <w:rPr>
          <w:sz w:val="22"/>
          <w:szCs w:val="22"/>
        </w:rPr>
      </w:pPr>
    </w:p>
    <w:p w:rsidR="000F0178" w:rsidRDefault="00BF290C" w:rsidP="000F0178">
      <w:pPr>
        <w:ind w:left="152"/>
        <w:rPr>
          <w:b/>
          <w:w w:val="101"/>
          <w:sz w:val="26"/>
          <w:szCs w:val="26"/>
        </w:rPr>
      </w:pPr>
      <w:r>
        <w:rPr>
          <w:b/>
          <w:w w:val="101"/>
          <w:sz w:val="26"/>
          <w:szCs w:val="26"/>
        </w:rPr>
        <w:t>10.</w:t>
      </w:r>
      <w:r>
        <w:rPr>
          <w:b/>
          <w:sz w:val="26"/>
          <w:szCs w:val="26"/>
        </w:rPr>
        <w:t xml:space="preserve">     </w:t>
      </w:r>
      <w:r>
        <w:rPr>
          <w:b/>
          <w:w w:val="101"/>
          <w:sz w:val="26"/>
          <w:szCs w:val="26"/>
        </w:rPr>
        <w:t>Modification</w:t>
      </w:r>
    </w:p>
    <w:p w:rsidR="000F0178" w:rsidRDefault="000F0178" w:rsidP="000F0178">
      <w:pPr>
        <w:ind w:left="152"/>
        <w:rPr>
          <w:b/>
          <w:w w:val="101"/>
          <w:sz w:val="26"/>
          <w:szCs w:val="26"/>
        </w:rPr>
      </w:pPr>
    </w:p>
    <w:p w:rsidR="00300549" w:rsidRDefault="00BF290C" w:rsidP="000F0178">
      <w:pPr>
        <w:ind w:left="152"/>
        <w:rPr>
          <w:sz w:val="23"/>
          <w:szCs w:val="23"/>
        </w:rPr>
      </w:pPr>
      <w:r>
        <w:rPr>
          <w:w w:val="102"/>
          <w:sz w:val="23"/>
          <w:szCs w:val="23"/>
        </w:rPr>
        <w:t>Unless</w:t>
      </w:r>
      <w:r>
        <w:rPr>
          <w:sz w:val="23"/>
          <w:szCs w:val="23"/>
        </w:rPr>
        <w:t xml:space="preserve"> </w:t>
      </w:r>
      <w:r>
        <w:rPr>
          <w:w w:val="102"/>
          <w:sz w:val="23"/>
          <w:szCs w:val="23"/>
        </w:rPr>
        <w:t>otherwise</w:t>
      </w:r>
      <w:r>
        <w:rPr>
          <w:sz w:val="23"/>
          <w:szCs w:val="23"/>
        </w:rPr>
        <w:t xml:space="preserve"> </w:t>
      </w:r>
      <w:r>
        <w:rPr>
          <w:w w:val="102"/>
          <w:sz w:val="23"/>
          <w:szCs w:val="23"/>
        </w:rPr>
        <w:t>specified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b/>
          <w:w w:val="102"/>
          <w:sz w:val="23"/>
          <w:szCs w:val="23"/>
          <w:u w:val="thick" w:color="000000"/>
        </w:rPr>
        <w:t>SCC</w:t>
      </w:r>
      <w:r>
        <w:rPr>
          <w:w w:val="102"/>
          <w:sz w:val="23"/>
          <w:szCs w:val="23"/>
        </w:rPr>
        <w:t>,</w:t>
      </w:r>
      <w:r>
        <w:rPr>
          <w:sz w:val="23"/>
          <w:szCs w:val="23"/>
        </w:rPr>
        <w:t xml:space="preserve"> </w:t>
      </w:r>
      <w:r>
        <w:rPr>
          <w:w w:val="102"/>
          <w:sz w:val="23"/>
          <w:szCs w:val="23"/>
        </w:rPr>
        <w:t>no</w:t>
      </w:r>
      <w:r>
        <w:rPr>
          <w:sz w:val="23"/>
          <w:szCs w:val="23"/>
        </w:rPr>
        <w:t xml:space="preserve"> </w:t>
      </w:r>
      <w:r>
        <w:rPr>
          <w:w w:val="102"/>
          <w:sz w:val="23"/>
          <w:szCs w:val="23"/>
        </w:rPr>
        <w:t>modification</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terms</w:t>
      </w:r>
      <w:r>
        <w:rPr>
          <w:sz w:val="23"/>
          <w:szCs w:val="23"/>
        </w:rPr>
        <w:t xml:space="preserve"> </w:t>
      </w:r>
      <w:r>
        <w:rPr>
          <w:w w:val="102"/>
          <w:sz w:val="23"/>
          <w:szCs w:val="23"/>
        </w:rPr>
        <w:t>and</w:t>
      </w:r>
      <w:r>
        <w:rPr>
          <w:sz w:val="23"/>
          <w:szCs w:val="23"/>
        </w:rPr>
        <w:t xml:space="preserve"> </w:t>
      </w:r>
      <w:r>
        <w:rPr>
          <w:w w:val="102"/>
          <w:sz w:val="23"/>
          <w:szCs w:val="23"/>
        </w:rPr>
        <w:t>conditions</w:t>
      </w:r>
      <w:r>
        <w:rPr>
          <w:sz w:val="23"/>
          <w:szCs w:val="23"/>
        </w:rPr>
        <w:t xml:space="preserve"> </w:t>
      </w:r>
      <w:r>
        <w:rPr>
          <w:w w:val="102"/>
          <w:sz w:val="23"/>
          <w:szCs w:val="23"/>
        </w:rPr>
        <w:t>of this</w:t>
      </w:r>
      <w:r>
        <w:rPr>
          <w:sz w:val="23"/>
          <w:szCs w:val="23"/>
        </w:rPr>
        <w:t xml:space="preserve">  </w:t>
      </w:r>
      <w:r>
        <w:rPr>
          <w:w w:val="102"/>
          <w:sz w:val="23"/>
          <w:szCs w:val="23"/>
        </w:rPr>
        <w:t>Contract,</w:t>
      </w:r>
      <w:r>
        <w:rPr>
          <w:sz w:val="23"/>
          <w:szCs w:val="23"/>
        </w:rPr>
        <w:t xml:space="preserve">  </w:t>
      </w:r>
      <w:r>
        <w:rPr>
          <w:w w:val="102"/>
          <w:sz w:val="23"/>
          <w:szCs w:val="23"/>
        </w:rPr>
        <w:t>including</w:t>
      </w:r>
      <w:r>
        <w:rPr>
          <w:sz w:val="23"/>
          <w:szCs w:val="23"/>
        </w:rPr>
        <w:t xml:space="preserve">  </w:t>
      </w:r>
      <w:r>
        <w:rPr>
          <w:w w:val="102"/>
          <w:sz w:val="23"/>
          <w:szCs w:val="23"/>
        </w:rPr>
        <w:t>any</w:t>
      </w:r>
      <w:r>
        <w:rPr>
          <w:sz w:val="23"/>
          <w:szCs w:val="23"/>
        </w:rPr>
        <w:t xml:space="preserve">  </w:t>
      </w:r>
      <w:r>
        <w:rPr>
          <w:w w:val="102"/>
          <w:sz w:val="23"/>
          <w:szCs w:val="23"/>
        </w:rPr>
        <w:t>modification</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scope</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Services</w:t>
      </w:r>
      <w:r>
        <w:rPr>
          <w:sz w:val="23"/>
          <w:szCs w:val="23"/>
        </w:rPr>
        <w:t xml:space="preserve">  </w:t>
      </w:r>
      <w:r>
        <w:rPr>
          <w:w w:val="102"/>
          <w:sz w:val="23"/>
          <w:szCs w:val="23"/>
        </w:rPr>
        <w:t>shall</w:t>
      </w:r>
      <w:r>
        <w:rPr>
          <w:sz w:val="23"/>
          <w:szCs w:val="23"/>
        </w:rPr>
        <w:t xml:space="preserve">  </w:t>
      </w:r>
      <w:r>
        <w:rPr>
          <w:w w:val="102"/>
          <w:sz w:val="23"/>
          <w:szCs w:val="23"/>
        </w:rPr>
        <w:t>be allowed.</w:t>
      </w:r>
      <w:r>
        <w:rPr>
          <w:sz w:val="23"/>
          <w:szCs w:val="23"/>
        </w:rPr>
        <w:t xml:space="preserve">   </w:t>
      </w:r>
      <w:r>
        <w:rPr>
          <w:w w:val="102"/>
          <w:sz w:val="23"/>
          <w:szCs w:val="23"/>
        </w:rPr>
        <w:t>Pursuant</w:t>
      </w:r>
      <w:r>
        <w:rPr>
          <w:sz w:val="23"/>
          <w:szCs w:val="23"/>
        </w:rPr>
        <w:t xml:space="preserve">  </w:t>
      </w:r>
      <w:r>
        <w:rPr>
          <w:w w:val="102"/>
          <w:sz w:val="23"/>
          <w:szCs w:val="23"/>
        </w:rPr>
        <w:t>to</w:t>
      </w:r>
      <w:r>
        <w:rPr>
          <w:sz w:val="23"/>
          <w:szCs w:val="23"/>
        </w:rPr>
        <w:t xml:space="preserve">  </w:t>
      </w:r>
      <w:r>
        <w:rPr>
          <w:b/>
          <w:w w:val="102"/>
          <w:sz w:val="23"/>
          <w:szCs w:val="23"/>
        </w:rPr>
        <w:t>GCC</w:t>
      </w:r>
      <w:r>
        <w:rPr>
          <w:b/>
          <w:sz w:val="23"/>
          <w:szCs w:val="23"/>
        </w:rPr>
        <w:t xml:space="preserve">  </w:t>
      </w:r>
      <w:r>
        <w:rPr>
          <w:w w:val="102"/>
          <w:sz w:val="23"/>
          <w:szCs w:val="23"/>
        </w:rPr>
        <w:t>Clause</w:t>
      </w:r>
      <w:r>
        <w:rPr>
          <w:sz w:val="23"/>
          <w:szCs w:val="23"/>
        </w:rPr>
        <w:t xml:space="preserve">  </w:t>
      </w:r>
      <w:r>
        <w:rPr>
          <w:w w:val="102"/>
          <w:sz w:val="23"/>
          <w:szCs w:val="23"/>
        </w:rPr>
        <w:t>14</w:t>
      </w:r>
      <w:r>
        <w:rPr>
          <w:sz w:val="23"/>
          <w:szCs w:val="23"/>
        </w:rPr>
        <w:t xml:space="preserve">  </w:t>
      </w:r>
      <w:r>
        <w:rPr>
          <w:w w:val="102"/>
          <w:sz w:val="23"/>
          <w:szCs w:val="23"/>
        </w:rPr>
        <w:t>hereof,</w:t>
      </w:r>
      <w:r>
        <w:rPr>
          <w:sz w:val="23"/>
          <w:szCs w:val="23"/>
        </w:rPr>
        <w:t xml:space="preserve">  </w:t>
      </w:r>
      <w:r>
        <w:rPr>
          <w:w w:val="102"/>
          <w:sz w:val="23"/>
          <w:szCs w:val="23"/>
        </w:rPr>
        <w:t>however,</w:t>
      </w:r>
      <w:r>
        <w:rPr>
          <w:sz w:val="23"/>
          <w:szCs w:val="23"/>
        </w:rPr>
        <w:t xml:space="preserve">  </w:t>
      </w:r>
      <w:r>
        <w:rPr>
          <w:w w:val="102"/>
          <w:sz w:val="23"/>
          <w:szCs w:val="23"/>
        </w:rPr>
        <w:t>each</w:t>
      </w:r>
      <w:r>
        <w:rPr>
          <w:sz w:val="23"/>
          <w:szCs w:val="23"/>
        </w:rPr>
        <w:t xml:space="preserve">  </w:t>
      </w:r>
      <w:r>
        <w:rPr>
          <w:w w:val="102"/>
          <w:sz w:val="23"/>
          <w:szCs w:val="23"/>
        </w:rPr>
        <w:t>Party</w:t>
      </w:r>
      <w:r>
        <w:rPr>
          <w:sz w:val="23"/>
          <w:szCs w:val="23"/>
        </w:rPr>
        <w:t xml:space="preserve">  </w:t>
      </w:r>
      <w:r>
        <w:rPr>
          <w:w w:val="102"/>
          <w:sz w:val="23"/>
          <w:szCs w:val="23"/>
        </w:rPr>
        <w:t>shall</w:t>
      </w:r>
      <w:r>
        <w:rPr>
          <w:sz w:val="23"/>
          <w:szCs w:val="23"/>
        </w:rPr>
        <w:t xml:space="preserve">  </w:t>
      </w:r>
      <w:r>
        <w:rPr>
          <w:w w:val="102"/>
          <w:sz w:val="23"/>
          <w:szCs w:val="23"/>
        </w:rPr>
        <w:t>give</w:t>
      </w:r>
      <w:r>
        <w:rPr>
          <w:sz w:val="23"/>
          <w:szCs w:val="23"/>
        </w:rPr>
        <w:t xml:space="preserve">  </w:t>
      </w:r>
      <w:r>
        <w:rPr>
          <w:w w:val="102"/>
          <w:sz w:val="23"/>
          <w:szCs w:val="23"/>
        </w:rPr>
        <w:t>due consideration</w:t>
      </w:r>
      <w:r>
        <w:rPr>
          <w:sz w:val="23"/>
          <w:szCs w:val="23"/>
        </w:rPr>
        <w:t xml:space="preserve"> </w:t>
      </w:r>
      <w:r>
        <w:rPr>
          <w:w w:val="102"/>
          <w:sz w:val="23"/>
          <w:szCs w:val="23"/>
        </w:rPr>
        <w:t>to</w:t>
      </w:r>
      <w:r>
        <w:rPr>
          <w:sz w:val="23"/>
          <w:szCs w:val="23"/>
        </w:rPr>
        <w:t xml:space="preserve"> </w:t>
      </w:r>
      <w:r>
        <w:rPr>
          <w:w w:val="102"/>
          <w:sz w:val="23"/>
          <w:szCs w:val="23"/>
        </w:rPr>
        <w:t>any</w:t>
      </w:r>
      <w:r>
        <w:rPr>
          <w:sz w:val="23"/>
          <w:szCs w:val="23"/>
        </w:rPr>
        <w:t xml:space="preserve"> </w:t>
      </w:r>
      <w:r>
        <w:rPr>
          <w:w w:val="102"/>
          <w:sz w:val="23"/>
          <w:szCs w:val="23"/>
        </w:rPr>
        <w:t>proposal</w:t>
      </w:r>
      <w:r>
        <w:rPr>
          <w:sz w:val="23"/>
          <w:szCs w:val="23"/>
        </w:rPr>
        <w:t xml:space="preserve"> </w:t>
      </w:r>
      <w:r>
        <w:rPr>
          <w:w w:val="102"/>
          <w:sz w:val="23"/>
          <w:szCs w:val="23"/>
        </w:rPr>
        <w:t>for</w:t>
      </w:r>
      <w:r>
        <w:rPr>
          <w:sz w:val="23"/>
          <w:szCs w:val="23"/>
        </w:rPr>
        <w:t xml:space="preserve"> </w:t>
      </w:r>
      <w:r>
        <w:rPr>
          <w:w w:val="102"/>
          <w:sz w:val="23"/>
          <w:szCs w:val="23"/>
        </w:rPr>
        <w:t>modification</w:t>
      </w:r>
      <w:r>
        <w:rPr>
          <w:sz w:val="23"/>
          <w:szCs w:val="23"/>
        </w:rPr>
        <w:t xml:space="preserve"> </w:t>
      </w:r>
      <w:r>
        <w:rPr>
          <w:w w:val="102"/>
          <w:sz w:val="23"/>
          <w:szCs w:val="23"/>
        </w:rPr>
        <w:t>made</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other</w:t>
      </w:r>
      <w:r>
        <w:rPr>
          <w:sz w:val="23"/>
          <w:szCs w:val="23"/>
        </w:rPr>
        <w:t xml:space="preserve"> </w:t>
      </w:r>
      <w:r>
        <w:rPr>
          <w:w w:val="102"/>
          <w:sz w:val="23"/>
          <w:szCs w:val="23"/>
        </w:rPr>
        <w:t>Party.</w:t>
      </w:r>
    </w:p>
    <w:p w:rsidR="00300549" w:rsidRDefault="00300549">
      <w:pPr>
        <w:spacing w:before="12" w:line="220" w:lineRule="exact"/>
        <w:rPr>
          <w:sz w:val="22"/>
          <w:szCs w:val="22"/>
        </w:rPr>
      </w:pPr>
    </w:p>
    <w:p w:rsidR="00300549" w:rsidRDefault="00BF290C">
      <w:pPr>
        <w:ind w:left="152"/>
        <w:rPr>
          <w:sz w:val="26"/>
          <w:szCs w:val="26"/>
        </w:rPr>
      </w:pPr>
      <w:r>
        <w:rPr>
          <w:b/>
          <w:w w:val="101"/>
          <w:sz w:val="26"/>
          <w:szCs w:val="26"/>
        </w:rPr>
        <w:t>11.</w:t>
      </w:r>
      <w:r>
        <w:rPr>
          <w:b/>
          <w:sz w:val="26"/>
          <w:szCs w:val="26"/>
        </w:rPr>
        <w:t xml:space="preserve">     </w:t>
      </w:r>
      <w:r>
        <w:rPr>
          <w:b/>
          <w:w w:val="101"/>
          <w:sz w:val="26"/>
          <w:szCs w:val="26"/>
        </w:rPr>
        <w:t>Relationship</w:t>
      </w:r>
      <w:r>
        <w:rPr>
          <w:b/>
          <w:sz w:val="26"/>
          <w:szCs w:val="26"/>
        </w:rPr>
        <w:t xml:space="preserve"> </w:t>
      </w:r>
      <w:r>
        <w:rPr>
          <w:b/>
          <w:w w:val="101"/>
          <w:sz w:val="26"/>
          <w:szCs w:val="26"/>
        </w:rPr>
        <w:t>of</w:t>
      </w:r>
      <w:r>
        <w:rPr>
          <w:b/>
          <w:sz w:val="26"/>
          <w:szCs w:val="26"/>
        </w:rPr>
        <w:t xml:space="preserve"> </w:t>
      </w:r>
      <w:r>
        <w:rPr>
          <w:b/>
          <w:w w:val="101"/>
          <w:sz w:val="26"/>
          <w:szCs w:val="26"/>
        </w:rPr>
        <w:t>Parties</w:t>
      </w:r>
    </w:p>
    <w:p w:rsidR="00300549" w:rsidRDefault="00300549">
      <w:pPr>
        <w:spacing w:before="3" w:line="220" w:lineRule="exact"/>
        <w:rPr>
          <w:sz w:val="22"/>
          <w:szCs w:val="22"/>
        </w:rPr>
      </w:pPr>
    </w:p>
    <w:p w:rsidR="00300549" w:rsidRDefault="00BF290C">
      <w:pPr>
        <w:spacing w:line="246" w:lineRule="auto"/>
        <w:ind w:left="1506" w:right="122" w:hanging="677"/>
        <w:jc w:val="both"/>
        <w:rPr>
          <w:sz w:val="23"/>
          <w:szCs w:val="23"/>
        </w:rPr>
      </w:pPr>
      <w:r>
        <w:rPr>
          <w:w w:val="102"/>
          <w:sz w:val="23"/>
          <w:szCs w:val="23"/>
        </w:rPr>
        <w:t>11.1.</w:t>
      </w:r>
      <w:r>
        <w:rPr>
          <w:sz w:val="23"/>
          <w:szCs w:val="23"/>
        </w:rPr>
        <w:t xml:space="preserve">    </w:t>
      </w:r>
      <w:r>
        <w:rPr>
          <w:w w:val="102"/>
          <w:sz w:val="23"/>
          <w:szCs w:val="23"/>
        </w:rPr>
        <w:t>Nothing</w:t>
      </w:r>
      <w:r>
        <w:rPr>
          <w:sz w:val="23"/>
          <w:szCs w:val="23"/>
        </w:rPr>
        <w:t xml:space="preserve">  </w:t>
      </w:r>
      <w:r>
        <w:rPr>
          <w:w w:val="102"/>
          <w:sz w:val="23"/>
          <w:szCs w:val="23"/>
        </w:rPr>
        <w:t>contained</w:t>
      </w:r>
      <w:r>
        <w:rPr>
          <w:sz w:val="23"/>
          <w:szCs w:val="23"/>
        </w:rPr>
        <w:t xml:space="preserve">  </w:t>
      </w:r>
      <w:r>
        <w:rPr>
          <w:w w:val="102"/>
          <w:sz w:val="23"/>
          <w:szCs w:val="23"/>
        </w:rPr>
        <w:t>herein</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construed</w:t>
      </w:r>
      <w:r>
        <w:rPr>
          <w:sz w:val="23"/>
          <w:szCs w:val="23"/>
        </w:rPr>
        <w:t xml:space="preserve">  </w:t>
      </w:r>
      <w:r>
        <w:rPr>
          <w:w w:val="102"/>
          <w:sz w:val="23"/>
          <w:szCs w:val="23"/>
        </w:rPr>
        <w:t>as</w:t>
      </w:r>
      <w:r>
        <w:rPr>
          <w:sz w:val="23"/>
          <w:szCs w:val="23"/>
        </w:rPr>
        <w:t xml:space="preserve">  </w:t>
      </w:r>
      <w:r>
        <w:rPr>
          <w:w w:val="102"/>
          <w:sz w:val="23"/>
          <w:szCs w:val="23"/>
        </w:rPr>
        <w:t>establishing</w:t>
      </w:r>
      <w:r>
        <w:rPr>
          <w:sz w:val="23"/>
          <w:szCs w:val="23"/>
        </w:rPr>
        <w:t xml:space="preserve">  </w:t>
      </w:r>
      <w:r>
        <w:rPr>
          <w:w w:val="102"/>
          <w:sz w:val="23"/>
          <w:szCs w:val="23"/>
        </w:rPr>
        <w:t>a</w:t>
      </w:r>
      <w:r>
        <w:rPr>
          <w:sz w:val="23"/>
          <w:szCs w:val="23"/>
        </w:rPr>
        <w:t xml:space="preserve">  </w:t>
      </w:r>
      <w:r>
        <w:rPr>
          <w:w w:val="102"/>
          <w:sz w:val="23"/>
          <w:szCs w:val="23"/>
        </w:rPr>
        <w:t>relation</w:t>
      </w:r>
      <w:r>
        <w:rPr>
          <w:sz w:val="23"/>
          <w:szCs w:val="23"/>
        </w:rPr>
        <w:t xml:space="preserve">  </w:t>
      </w:r>
      <w:r>
        <w:rPr>
          <w:w w:val="102"/>
          <w:sz w:val="23"/>
          <w:szCs w:val="23"/>
        </w:rPr>
        <w:t>of employer</w:t>
      </w:r>
      <w:r>
        <w:rPr>
          <w:sz w:val="23"/>
          <w:szCs w:val="23"/>
        </w:rPr>
        <w:t xml:space="preserve">  </w:t>
      </w:r>
      <w:r>
        <w:rPr>
          <w:w w:val="102"/>
          <w:sz w:val="23"/>
          <w:szCs w:val="23"/>
        </w:rPr>
        <w:t>and</w:t>
      </w:r>
      <w:r>
        <w:rPr>
          <w:sz w:val="23"/>
          <w:szCs w:val="23"/>
        </w:rPr>
        <w:t xml:space="preserve">  </w:t>
      </w:r>
      <w:r>
        <w:rPr>
          <w:w w:val="102"/>
          <w:sz w:val="23"/>
          <w:szCs w:val="23"/>
        </w:rPr>
        <w:t>employee</w:t>
      </w:r>
      <w:r>
        <w:rPr>
          <w:sz w:val="23"/>
          <w:szCs w:val="23"/>
        </w:rPr>
        <w:t xml:space="preserve">  </w:t>
      </w:r>
      <w:r>
        <w:rPr>
          <w:w w:val="102"/>
          <w:sz w:val="23"/>
          <w:szCs w:val="23"/>
        </w:rPr>
        <w:t>or</w:t>
      </w:r>
      <w:r>
        <w:rPr>
          <w:sz w:val="23"/>
          <w:szCs w:val="23"/>
        </w:rPr>
        <w:t xml:space="preserve">  </w:t>
      </w:r>
      <w:r>
        <w:rPr>
          <w:w w:val="102"/>
          <w:sz w:val="23"/>
          <w:szCs w:val="23"/>
        </w:rPr>
        <w:t>of</w:t>
      </w:r>
      <w:r>
        <w:rPr>
          <w:sz w:val="23"/>
          <w:szCs w:val="23"/>
        </w:rPr>
        <w:t xml:space="preserve">  </w:t>
      </w:r>
      <w:r>
        <w:rPr>
          <w:w w:val="102"/>
          <w:sz w:val="23"/>
          <w:szCs w:val="23"/>
        </w:rPr>
        <w:t>principal</w:t>
      </w:r>
      <w:r>
        <w:rPr>
          <w:sz w:val="23"/>
          <w:szCs w:val="23"/>
        </w:rPr>
        <w:t xml:space="preserve"> </w:t>
      </w:r>
      <w:r>
        <w:rPr>
          <w:w w:val="102"/>
          <w:sz w:val="23"/>
          <w:szCs w:val="23"/>
        </w:rPr>
        <w:t>and</w:t>
      </w:r>
      <w:r>
        <w:rPr>
          <w:sz w:val="23"/>
          <w:szCs w:val="23"/>
        </w:rPr>
        <w:t xml:space="preserve">  </w:t>
      </w:r>
      <w:r>
        <w:rPr>
          <w:w w:val="102"/>
          <w:sz w:val="23"/>
          <w:szCs w:val="23"/>
        </w:rPr>
        <w:t>agent</w:t>
      </w:r>
      <w:r>
        <w:rPr>
          <w:sz w:val="23"/>
          <w:szCs w:val="23"/>
        </w:rPr>
        <w:t xml:space="preserve">  </w:t>
      </w:r>
      <w:r>
        <w:rPr>
          <w:w w:val="102"/>
          <w:sz w:val="23"/>
          <w:szCs w:val="23"/>
        </w:rPr>
        <w:t>as</w:t>
      </w:r>
      <w:r>
        <w:rPr>
          <w:sz w:val="23"/>
          <w:szCs w:val="23"/>
        </w:rPr>
        <w:t xml:space="preserve">  </w:t>
      </w:r>
      <w:r>
        <w:rPr>
          <w:w w:val="102"/>
          <w:sz w:val="23"/>
          <w:szCs w:val="23"/>
        </w:rPr>
        <w:t>between</w:t>
      </w:r>
      <w:r>
        <w:rPr>
          <w:sz w:val="23"/>
          <w:szCs w:val="23"/>
        </w:rPr>
        <w:t xml:space="preserve">  </w:t>
      </w:r>
      <w:r>
        <w:rPr>
          <w:w w:val="102"/>
          <w:sz w:val="23"/>
          <w:szCs w:val="23"/>
        </w:rPr>
        <w:t>the</w:t>
      </w:r>
      <w:r>
        <w:rPr>
          <w:sz w:val="23"/>
          <w:szCs w:val="23"/>
        </w:rPr>
        <w:t xml:space="preserve">  </w:t>
      </w:r>
      <w:r>
        <w:rPr>
          <w:w w:val="102"/>
          <w:sz w:val="23"/>
          <w:szCs w:val="23"/>
        </w:rPr>
        <w:t>Procuring Entity</w:t>
      </w:r>
      <w:r>
        <w:rPr>
          <w:sz w:val="23"/>
          <w:szCs w:val="23"/>
        </w:rPr>
        <w:t xml:space="preserve">  </w:t>
      </w:r>
      <w:r>
        <w:rPr>
          <w:w w:val="102"/>
          <w:sz w:val="23"/>
          <w:szCs w:val="23"/>
        </w:rPr>
        <w:t>and</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subject</w:t>
      </w:r>
      <w:r>
        <w:rPr>
          <w:sz w:val="23"/>
          <w:szCs w:val="23"/>
        </w:rPr>
        <w:t xml:space="preserve">  </w:t>
      </w:r>
      <w:r>
        <w:rPr>
          <w:w w:val="102"/>
          <w:sz w:val="23"/>
          <w:szCs w:val="23"/>
        </w:rPr>
        <w:t>to</w:t>
      </w:r>
      <w:r>
        <w:rPr>
          <w:sz w:val="23"/>
          <w:szCs w:val="23"/>
        </w:rPr>
        <w:t xml:space="preserve">  </w:t>
      </w:r>
      <w:r>
        <w:rPr>
          <w:w w:val="102"/>
          <w:sz w:val="23"/>
          <w:szCs w:val="23"/>
        </w:rPr>
        <w:t>this</w:t>
      </w:r>
      <w:r>
        <w:rPr>
          <w:sz w:val="23"/>
          <w:szCs w:val="23"/>
        </w:rPr>
        <w:t xml:space="preserve">  </w:t>
      </w:r>
      <w:r>
        <w:rPr>
          <w:w w:val="102"/>
          <w:sz w:val="23"/>
          <w:szCs w:val="23"/>
        </w:rPr>
        <w:t>Contract,</w:t>
      </w:r>
      <w:r>
        <w:rPr>
          <w:sz w:val="23"/>
          <w:szCs w:val="23"/>
        </w:rPr>
        <w:t xml:space="preserve">  </w:t>
      </w:r>
      <w:r>
        <w:rPr>
          <w:w w:val="102"/>
          <w:sz w:val="23"/>
          <w:szCs w:val="23"/>
        </w:rPr>
        <w:t>has complete</w:t>
      </w:r>
      <w:r>
        <w:rPr>
          <w:sz w:val="23"/>
          <w:szCs w:val="23"/>
        </w:rPr>
        <w:t xml:space="preserve"> </w:t>
      </w:r>
      <w:r>
        <w:rPr>
          <w:w w:val="102"/>
          <w:sz w:val="23"/>
          <w:szCs w:val="23"/>
        </w:rPr>
        <w:t>charge</w:t>
      </w:r>
      <w:r>
        <w:rPr>
          <w:sz w:val="23"/>
          <w:szCs w:val="23"/>
        </w:rPr>
        <w:t xml:space="preserve"> </w:t>
      </w:r>
      <w:r>
        <w:rPr>
          <w:w w:val="102"/>
          <w:sz w:val="23"/>
          <w:szCs w:val="23"/>
        </w:rPr>
        <w:t>of</w:t>
      </w:r>
      <w:r>
        <w:rPr>
          <w:sz w:val="23"/>
          <w:szCs w:val="23"/>
        </w:rPr>
        <w:t xml:space="preserve"> </w:t>
      </w:r>
      <w:r>
        <w:rPr>
          <w:w w:val="102"/>
          <w:sz w:val="23"/>
          <w:szCs w:val="23"/>
        </w:rPr>
        <w:t>its</w:t>
      </w:r>
      <w:r>
        <w:rPr>
          <w:sz w:val="23"/>
          <w:szCs w:val="23"/>
        </w:rPr>
        <w:t xml:space="preserve"> </w:t>
      </w:r>
      <w:r>
        <w:rPr>
          <w:w w:val="102"/>
          <w:sz w:val="23"/>
          <w:szCs w:val="23"/>
        </w:rPr>
        <w:t>Personnel</w:t>
      </w:r>
      <w:r>
        <w:rPr>
          <w:sz w:val="23"/>
          <w:szCs w:val="23"/>
        </w:rPr>
        <w:t xml:space="preserve"> </w:t>
      </w:r>
      <w:r>
        <w:rPr>
          <w:w w:val="102"/>
          <w:sz w:val="23"/>
          <w:szCs w:val="23"/>
        </w:rPr>
        <w:t>and</w:t>
      </w:r>
      <w:r>
        <w:rPr>
          <w:sz w:val="23"/>
          <w:szCs w:val="23"/>
        </w:rPr>
        <w:t xml:space="preserve"> </w:t>
      </w:r>
      <w:r>
        <w:rPr>
          <w:w w:val="102"/>
          <w:sz w:val="23"/>
          <w:szCs w:val="23"/>
        </w:rPr>
        <w:t>Sub-Consultants,</w:t>
      </w:r>
      <w:r>
        <w:rPr>
          <w:sz w:val="23"/>
          <w:szCs w:val="23"/>
        </w:rPr>
        <w:t xml:space="preserve"> </w:t>
      </w:r>
      <w:r>
        <w:rPr>
          <w:w w:val="102"/>
          <w:sz w:val="23"/>
          <w:szCs w:val="23"/>
        </w:rPr>
        <w:t>if</w:t>
      </w:r>
      <w:r>
        <w:rPr>
          <w:sz w:val="23"/>
          <w:szCs w:val="23"/>
        </w:rPr>
        <w:t xml:space="preserve"> </w:t>
      </w:r>
      <w:r>
        <w:rPr>
          <w:w w:val="102"/>
          <w:sz w:val="23"/>
          <w:szCs w:val="23"/>
        </w:rPr>
        <w:t>any,</w:t>
      </w:r>
      <w:r>
        <w:rPr>
          <w:sz w:val="23"/>
          <w:szCs w:val="23"/>
        </w:rPr>
        <w:t xml:space="preserve"> </w:t>
      </w:r>
      <w:r>
        <w:rPr>
          <w:w w:val="102"/>
          <w:sz w:val="23"/>
          <w:szCs w:val="23"/>
        </w:rPr>
        <w:t>performing</w:t>
      </w:r>
      <w:r>
        <w:rPr>
          <w:sz w:val="23"/>
          <w:szCs w:val="23"/>
        </w:rPr>
        <w:t xml:space="preserve"> </w:t>
      </w:r>
      <w:r>
        <w:rPr>
          <w:w w:val="102"/>
          <w:sz w:val="23"/>
          <w:szCs w:val="23"/>
        </w:rPr>
        <w:t>the Services</w:t>
      </w:r>
      <w:r>
        <w:rPr>
          <w:sz w:val="23"/>
          <w:szCs w:val="23"/>
        </w:rPr>
        <w:t xml:space="preserve"> </w:t>
      </w:r>
      <w:r>
        <w:rPr>
          <w:w w:val="102"/>
          <w:sz w:val="23"/>
          <w:szCs w:val="23"/>
        </w:rPr>
        <w:t>and</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fully</w:t>
      </w:r>
      <w:r>
        <w:rPr>
          <w:sz w:val="23"/>
          <w:szCs w:val="23"/>
        </w:rPr>
        <w:t xml:space="preserve"> </w:t>
      </w:r>
      <w:r>
        <w:rPr>
          <w:w w:val="102"/>
          <w:sz w:val="23"/>
          <w:szCs w:val="23"/>
        </w:rPr>
        <w:t>responsible</w:t>
      </w:r>
      <w:r>
        <w:rPr>
          <w:sz w:val="23"/>
          <w:szCs w:val="23"/>
        </w:rPr>
        <w:t xml:space="preserve"> </w:t>
      </w:r>
      <w:r>
        <w:rPr>
          <w:w w:val="102"/>
          <w:sz w:val="23"/>
          <w:szCs w:val="23"/>
        </w:rPr>
        <w:t>for</w:t>
      </w:r>
      <w:r>
        <w:rPr>
          <w:sz w:val="23"/>
          <w:szCs w:val="23"/>
        </w:rPr>
        <w:t xml:space="preserve"> </w:t>
      </w:r>
      <w:r>
        <w:rPr>
          <w:w w:val="102"/>
          <w:sz w:val="23"/>
          <w:szCs w:val="23"/>
        </w:rPr>
        <w:t>the</w:t>
      </w:r>
      <w:r>
        <w:rPr>
          <w:sz w:val="23"/>
          <w:szCs w:val="23"/>
        </w:rPr>
        <w:t xml:space="preserve"> </w:t>
      </w:r>
      <w:r>
        <w:rPr>
          <w:w w:val="102"/>
          <w:sz w:val="23"/>
          <w:szCs w:val="23"/>
        </w:rPr>
        <w:t>Services</w:t>
      </w:r>
      <w:r>
        <w:rPr>
          <w:sz w:val="23"/>
          <w:szCs w:val="23"/>
        </w:rPr>
        <w:t xml:space="preserve"> </w:t>
      </w:r>
      <w:r>
        <w:rPr>
          <w:w w:val="102"/>
          <w:sz w:val="23"/>
          <w:szCs w:val="23"/>
        </w:rPr>
        <w:t>performed</w:t>
      </w:r>
      <w:r>
        <w:rPr>
          <w:sz w:val="23"/>
          <w:szCs w:val="23"/>
        </w:rPr>
        <w:t xml:space="preserve"> </w:t>
      </w:r>
      <w:r>
        <w:rPr>
          <w:w w:val="102"/>
          <w:sz w:val="23"/>
          <w:szCs w:val="23"/>
        </w:rPr>
        <w:t>by</w:t>
      </w:r>
      <w:r>
        <w:rPr>
          <w:sz w:val="23"/>
          <w:szCs w:val="23"/>
        </w:rPr>
        <w:t xml:space="preserve"> </w:t>
      </w:r>
      <w:r>
        <w:rPr>
          <w:w w:val="102"/>
          <w:sz w:val="23"/>
          <w:szCs w:val="23"/>
        </w:rPr>
        <w:t>them</w:t>
      </w:r>
      <w:r>
        <w:rPr>
          <w:sz w:val="23"/>
          <w:szCs w:val="23"/>
        </w:rPr>
        <w:t xml:space="preserve"> </w:t>
      </w:r>
      <w:r>
        <w:rPr>
          <w:w w:val="102"/>
          <w:sz w:val="23"/>
          <w:szCs w:val="23"/>
        </w:rPr>
        <w:t>or on</w:t>
      </w:r>
      <w:r>
        <w:rPr>
          <w:sz w:val="23"/>
          <w:szCs w:val="23"/>
        </w:rPr>
        <w:t xml:space="preserve"> </w:t>
      </w:r>
      <w:r>
        <w:rPr>
          <w:w w:val="102"/>
          <w:sz w:val="23"/>
          <w:szCs w:val="23"/>
        </w:rPr>
        <w:t>their</w:t>
      </w:r>
      <w:r>
        <w:rPr>
          <w:sz w:val="23"/>
          <w:szCs w:val="23"/>
        </w:rPr>
        <w:t xml:space="preserve"> </w:t>
      </w:r>
      <w:r>
        <w:rPr>
          <w:w w:val="102"/>
          <w:sz w:val="23"/>
          <w:szCs w:val="23"/>
        </w:rPr>
        <w:t>behalf</w:t>
      </w:r>
      <w:r>
        <w:rPr>
          <w:sz w:val="23"/>
          <w:szCs w:val="23"/>
        </w:rPr>
        <w:t xml:space="preserve"> </w:t>
      </w:r>
      <w:r>
        <w:rPr>
          <w:w w:val="102"/>
          <w:sz w:val="23"/>
          <w:szCs w:val="23"/>
        </w:rPr>
        <w:t>hereunder.</w:t>
      </w:r>
    </w:p>
    <w:p w:rsidR="00300549" w:rsidRDefault="00300549">
      <w:pPr>
        <w:spacing w:before="5" w:line="220" w:lineRule="exact"/>
        <w:rPr>
          <w:sz w:val="22"/>
          <w:szCs w:val="22"/>
        </w:rPr>
      </w:pPr>
    </w:p>
    <w:p w:rsidR="00300549" w:rsidRDefault="00BF290C">
      <w:pPr>
        <w:spacing w:line="245" w:lineRule="auto"/>
        <w:ind w:left="1506" w:right="124" w:hanging="677"/>
        <w:jc w:val="both"/>
        <w:rPr>
          <w:sz w:val="23"/>
          <w:szCs w:val="23"/>
        </w:rPr>
      </w:pPr>
      <w:r>
        <w:rPr>
          <w:w w:val="102"/>
          <w:sz w:val="23"/>
          <w:szCs w:val="23"/>
        </w:rPr>
        <w:t>11.2.</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shall</w:t>
      </w:r>
      <w:r>
        <w:rPr>
          <w:sz w:val="23"/>
          <w:szCs w:val="23"/>
        </w:rPr>
        <w:t xml:space="preserve">   </w:t>
      </w:r>
      <w:r>
        <w:rPr>
          <w:w w:val="102"/>
          <w:sz w:val="23"/>
          <w:szCs w:val="23"/>
        </w:rPr>
        <w:t>during</w:t>
      </w:r>
      <w:r>
        <w:rPr>
          <w:sz w:val="23"/>
          <w:szCs w:val="23"/>
        </w:rPr>
        <w:t xml:space="preserve">   </w:t>
      </w:r>
      <w:r>
        <w:rPr>
          <w:w w:val="102"/>
          <w:sz w:val="23"/>
          <w:szCs w:val="23"/>
        </w:rPr>
        <w:t>the</w:t>
      </w:r>
      <w:r>
        <w:rPr>
          <w:sz w:val="23"/>
          <w:szCs w:val="23"/>
        </w:rPr>
        <w:t xml:space="preserve">   </w:t>
      </w:r>
      <w:r>
        <w:rPr>
          <w:w w:val="102"/>
          <w:sz w:val="23"/>
          <w:szCs w:val="23"/>
        </w:rPr>
        <w:t>performance</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Services</w:t>
      </w:r>
      <w:r>
        <w:rPr>
          <w:sz w:val="23"/>
          <w:szCs w:val="23"/>
        </w:rPr>
        <w:t xml:space="preserve">   </w:t>
      </w:r>
      <w:r>
        <w:rPr>
          <w:w w:val="102"/>
          <w:sz w:val="23"/>
          <w:szCs w:val="23"/>
        </w:rPr>
        <w:t>be</w:t>
      </w:r>
      <w:r>
        <w:rPr>
          <w:sz w:val="23"/>
          <w:szCs w:val="23"/>
        </w:rPr>
        <w:t xml:space="preserve">   </w:t>
      </w:r>
      <w:r>
        <w:rPr>
          <w:w w:val="102"/>
          <w:sz w:val="23"/>
          <w:szCs w:val="23"/>
        </w:rPr>
        <w:t>an independent</w:t>
      </w:r>
      <w:r>
        <w:rPr>
          <w:sz w:val="23"/>
          <w:szCs w:val="23"/>
        </w:rPr>
        <w:t xml:space="preserve">   </w:t>
      </w:r>
      <w:r>
        <w:rPr>
          <w:w w:val="102"/>
          <w:sz w:val="23"/>
          <w:szCs w:val="23"/>
        </w:rPr>
        <w:t>contractor,</w:t>
      </w:r>
      <w:r>
        <w:rPr>
          <w:sz w:val="23"/>
          <w:szCs w:val="23"/>
        </w:rPr>
        <w:t xml:space="preserve">   </w:t>
      </w:r>
      <w:r>
        <w:rPr>
          <w:w w:val="102"/>
          <w:sz w:val="23"/>
          <w:szCs w:val="23"/>
        </w:rPr>
        <w:t>retaining</w:t>
      </w:r>
      <w:r>
        <w:rPr>
          <w:sz w:val="23"/>
          <w:szCs w:val="23"/>
        </w:rPr>
        <w:t xml:space="preserve">   </w:t>
      </w:r>
      <w:r>
        <w:rPr>
          <w:w w:val="102"/>
          <w:sz w:val="23"/>
          <w:szCs w:val="23"/>
        </w:rPr>
        <w:t>complete</w:t>
      </w:r>
      <w:r>
        <w:rPr>
          <w:sz w:val="23"/>
          <w:szCs w:val="23"/>
        </w:rPr>
        <w:t xml:space="preserve">   </w:t>
      </w:r>
      <w:r>
        <w:rPr>
          <w:w w:val="102"/>
          <w:sz w:val="23"/>
          <w:szCs w:val="23"/>
        </w:rPr>
        <w:t>control</w:t>
      </w:r>
      <w:r>
        <w:rPr>
          <w:sz w:val="23"/>
          <w:szCs w:val="23"/>
        </w:rPr>
        <w:t xml:space="preserve">   </w:t>
      </w:r>
      <w:r>
        <w:rPr>
          <w:w w:val="102"/>
          <w:sz w:val="23"/>
          <w:szCs w:val="23"/>
        </w:rPr>
        <w:t>over</w:t>
      </w:r>
      <w:r>
        <w:rPr>
          <w:sz w:val="23"/>
          <w:szCs w:val="23"/>
        </w:rPr>
        <w:t xml:space="preserve">   </w:t>
      </w:r>
      <w:r>
        <w:rPr>
          <w:w w:val="102"/>
          <w:sz w:val="23"/>
          <w:szCs w:val="23"/>
        </w:rPr>
        <w:t>its</w:t>
      </w:r>
      <w:r>
        <w:rPr>
          <w:sz w:val="23"/>
          <w:szCs w:val="23"/>
        </w:rPr>
        <w:t xml:space="preserve">   </w:t>
      </w:r>
      <w:r>
        <w:rPr>
          <w:w w:val="102"/>
          <w:sz w:val="23"/>
          <w:szCs w:val="23"/>
        </w:rPr>
        <w:t>Personnel, conforming</w:t>
      </w:r>
      <w:r>
        <w:rPr>
          <w:sz w:val="23"/>
          <w:szCs w:val="23"/>
        </w:rPr>
        <w:t xml:space="preserve"> </w:t>
      </w:r>
      <w:r>
        <w:rPr>
          <w:w w:val="102"/>
          <w:sz w:val="23"/>
          <w:szCs w:val="23"/>
        </w:rPr>
        <w:t>to</w:t>
      </w:r>
      <w:r>
        <w:rPr>
          <w:sz w:val="23"/>
          <w:szCs w:val="23"/>
        </w:rPr>
        <w:t xml:space="preserve"> </w:t>
      </w:r>
      <w:r>
        <w:rPr>
          <w:w w:val="102"/>
          <w:sz w:val="23"/>
          <w:szCs w:val="23"/>
        </w:rPr>
        <w:t>all</w:t>
      </w:r>
      <w:r>
        <w:rPr>
          <w:sz w:val="23"/>
          <w:szCs w:val="23"/>
        </w:rPr>
        <w:t xml:space="preserve"> </w:t>
      </w:r>
      <w:r>
        <w:rPr>
          <w:w w:val="102"/>
          <w:sz w:val="23"/>
          <w:szCs w:val="23"/>
        </w:rPr>
        <w:t>statutory</w:t>
      </w:r>
      <w:r>
        <w:rPr>
          <w:sz w:val="23"/>
          <w:szCs w:val="23"/>
        </w:rPr>
        <w:t xml:space="preserve"> </w:t>
      </w:r>
      <w:r>
        <w:rPr>
          <w:w w:val="102"/>
          <w:sz w:val="23"/>
          <w:szCs w:val="23"/>
        </w:rPr>
        <w:t>requirements</w:t>
      </w:r>
      <w:r>
        <w:rPr>
          <w:sz w:val="23"/>
          <w:szCs w:val="23"/>
        </w:rPr>
        <w:t xml:space="preserve"> </w:t>
      </w:r>
      <w:r>
        <w:rPr>
          <w:w w:val="102"/>
          <w:sz w:val="23"/>
          <w:szCs w:val="23"/>
        </w:rPr>
        <w:t>with</w:t>
      </w:r>
      <w:r>
        <w:rPr>
          <w:sz w:val="23"/>
          <w:szCs w:val="23"/>
        </w:rPr>
        <w:t xml:space="preserve"> </w:t>
      </w:r>
      <w:r>
        <w:rPr>
          <w:w w:val="102"/>
          <w:sz w:val="23"/>
          <w:szCs w:val="23"/>
        </w:rPr>
        <w:t>respect</w:t>
      </w:r>
      <w:r>
        <w:rPr>
          <w:sz w:val="23"/>
          <w:szCs w:val="23"/>
        </w:rPr>
        <w:t xml:space="preserve"> </w:t>
      </w:r>
      <w:r>
        <w:rPr>
          <w:w w:val="102"/>
          <w:sz w:val="23"/>
          <w:szCs w:val="23"/>
        </w:rPr>
        <w:t>to</w:t>
      </w:r>
      <w:r>
        <w:rPr>
          <w:sz w:val="23"/>
          <w:szCs w:val="23"/>
        </w:rPr>
        <w:t xml:space="preserve"> </w:t>
      </w:r>
      <w:r>
        <w:rPr>
          <w:w w:val="102"/>
          <w:sz w:val="23"/>
          <w:szCs w:val="23"/>
        </w:rPr>
        <w:t>all</w:t>
      </w:r>
      <w:r>
        <w:rPr>
          <w:sz w:val="23"/>
          <w:szCs w:val="23"/>
        </w:rPr>
        <w:t xml:space="preserve"> </w:t>
      </w:r>
      <w:r>
        <w:rPr>
          <w:w w:val="102"/>
          <w:sz w:val="23"/>
          <w:szCs w:val="23"/>
        </w:rPr>
        <w:t>its</w:t>
      </w:r>
      <w:r>
        <w:rPr>
          <w:sz w:val="23"/>
          <w:szCs w:val="23"/>
        </w:rPr>
        <w:t xml:space="preserve"> </w:t>
      </w:r>
      <w:r>
        <w:rPr>
          <w:w w:val="102"/>
          <w:sz w:val="23"/>
          <w:szCs w:val="23"/>
        </w:rPr>
        <w:t>employees,</w:t>
      </w:r>
      <w:r>
        <w:rPr>
          <w:sz w:val="23"/>
          <w:szCs w:val="23"/>
        </w:rPr>
        <w:t xml:space="preserve"> </w:t>
      </w:r>
      <w:r>
        <w:rPr>
          <w:w w:val="102"/>
          <w:sz w:val="23"/>
          <w:szCs w:val="23"/>
        </w:rPr>
        <w:t>and providing</w:t>
      </w:r>
      <w:r>
        <w:rPr>
          <w:sz w:val="23"/>
          <w:szCs w:val="23"/>
        </w:rPr>
        <w:t xml:space="preserve"> </w:t>
      </w:r>
      <w:r>
        <w:rPr>
          <w:w w:val="102"/>
          <w:sz w:val="23"/>
          <w:szCs w:val="23"/>
        </w:rPr>
        <w:t>all</w:t>
      </w:r>
      <w:r>
        <w:rPr>
          <w:sz w:val="23"/>
          <w:szCs w:val="23"/>
        </w:rPr>
        <w:t xml:space="preserve"> </w:t>
      </w:r>
      <w:r>
        <w:rPr>
          <w:w w:val="102"/>
          <w:sz w:val="23"/>
          <w:szCs w:val="23"/>
        </w:rPr>
        <w:t>appropriate</w:t>
      </w:r>
      <w:r>
        <w:rPr>
          <w:sz w:val="23"/>
          <w:szCs w:val="23"/>
        </w:rPr>
        <w:t xml:space="preserve"> </w:t>
      </w:r>
      <w:r>
        <w:rPr>
          <w:w w:val="102"/>
          <w:sz w:val="23"/>
          <w:szCs w:val="23"/>
        </w:rPr>
        <w:t>employee</w:t>
      </w:r>
      <w:r>
        <w:rPr>
          <w:sz w:val="23"/>
          <w:szCs w:val="23"/>
        </w:rPr>
        <w:t xml:space="preserve"> </w:t>
      </w:r>
      <w:r>
        <w:rPr>
          <w:w w:val="102"/>
          <w:sz w:val="23"/>
          <w:szCs w:val="23"/>
        </w:rPr>
        <w:t>benefits.</w:t>
      </w:r>
    </w:p>
    <w:p w:rsidR="00300549" w:rsidRDefault="00300549">
      <w:pPr>
        <w:spacing w:before="12" w:line="220" w:lineRule="exact"/>
        <w:rPr>
          <w:sz w:val="22"/>
          <w:szCs w:val="22"/>
        </w:rPr>
      </w:pPr>
    </w:p>
    <w:p w:rsidR="00300549" w:rsidRDefault="00BF290C">
      <w:pPr>
        <w:ind w:left="152"/>
        <w:rPr>
          <w:sz w:val="26"/>
          <w:szCs w:val="26"/>
        </w:rPr>
      </w:pPr>
      <w:r>
        <w:rPr>
          <w:b/>
          <w:w w:val="101"/>
          <w:sz w:val="26"/>
          <w:szCs w:val="26"/>
        </w:rPr>
        <w:t>12.</w:t>
      </w:r>
      <w:r>
        <w:rPr>
          <w:b/>
          <w:sz w:val="26"/>
          <w:szCs w:val="26"/>
        </w:rPr>
        <w:t xml:space="preserve">     </w:t>
      </w:r>
      <w:r>
        <w:rPr>
          <w:b/>
          <w:w w:val="101"/>
          <w:sz w:val="26"/>
          <w:szCs w:val="26"/>
        </w:rPr>
        <w:t>Authorized</w:t>
      </w:r>
      <w:r>
        <w:rPr>
          <w:b/>
          <w:sz w:val="26"/>
          <w:szCs w:val="26"/>
        </w:rPr>
        <w:t xml:space="preserve"> </w:t>
      </w:r>
      <w:r>
        <w:rPr>
          <w:b/>
          <w:w w:val="101"/>
          <w:sz w:val="26"/>
          <w:szCs w:val="26"/>
        </w:rPr>
        <w:t>Representatives</w:t>
      </w:r>
    </w:p>
    <w:p w:rsidR="00300549" w:rsidRDefault="00300549">
      <w:pPr>
        <w:spacing w:before="3" w:line="220" w:lineRule="exact"/>
        <w:rPr>
          <w:sz w:val="22"/>
          <w:szCs w:val="22"/>
        </w:rPr>
      </w:pPr>
    </w:p>
    <w:p w:rsidR="00300549" w:rsidRDefault="00BF290C">
      <w:pPr>
        <w:spacing w:line="245" w:lineRule="auto"/>
        <w:ind w:left="829" w:right="124"/>
        <w:jc w:val="both"/>
        <w:rPr>
          <w:sz w:val="23"/>
          <w:szCs w:val="23"/>
        </w:rPr>
      </w:pPr>
      <w:r>
        <w:rPr>
          <w:w w:val="102"/>
          <w:sz w:val="23"/>
          <w:szCs w:val="23"/>
        </w:rPr>
        <w:t>Any</w:t>
      </w:r>
      <w:r>
        <w:rPr>
          <w:sz w:val="23"/>
          <w:szCs w:val="23"/>
        </w:rPr>
        <w:t xml:space="preserve"> </w:t>
      </w:r>
      <w:r>
        <w:rPr>
          <w:w w:val="102"/>
          <w:sz w:val="23"/>
          <w:szCs w:val="23"/>
        </w:rPr>
        <w:t>action</w:t>
      </w:r>
      <w:r>
        <w:rPr>
          <w:sz w:val="23"/>
          <w:szCs w:val="23"/>
        </w:rPr>
        <w:t xml:space="preserve"> </w:t>
      </w:r>
      <w:r>
        <w:rPr>
          <w:w w:val="102"/>
          <w:sz w:val="23"/>
          <w:szCs w:val="23"/>
        </w:rPr>
        <w:t>required</w:t>
      </w:r>
      <w:r>
        <w:rPr>
          <w:sz w:val="23"/>
          <w:szCs w:val="23"/>
        </w:rPr>
        <w:t xml:space="preserve"> </w:t>
      </w:r>
      <w:r>
        <w:rPr>
          <w:w w:val="102"/>
          <w:sz w:val="23"/>
          <w:szCs w:val="23"/>
        </w:rPr>
        <w:t>or</w:t>
      </w:r>
      <w:r>
        <w:rPr>
          <w:sz w:val="23"/>
          <w:szCs w:val="23"/>
        </w:rPr>
        <w:t xml:space="preserve"> </w:t>
      </w:r>
      <w:r>
        <w:rPr>
          <w:w w:val="102"/>
          <w:sz w:val="23"/>
          <w:szCs w:val="23"/>
        </w:rPr>
        <w:t>permitted</w:t>
      </w:r>
      <w:r>
        <w:rPr>
          <w:sz w:val="23"/>
          <w:szCs w:val="23"/>
        </w:rPr>
        <w:t xml:space="preserve"> </w:t>
      </w:r>
      <w:r>
        <w:rPr>
          <w:w w:val="102"/>
          <w:sz w:val="23"/>
          <w:szCs w:val="23"/>
        </w:rPr>
        <w:t>to</w:t>
      </w:r>
      <w:r>
        <w:rPr>
          <w:sz w:val="23"/>
          <w:szCs w:val="23"/>
        </w:rPr>
        <w:t xml:space="preserve"> </w:t>
      </w:r>
      <w:r>
        <w:rPr>
          <w:w w:val="102"/>
          <w:sz w:val="23"/>
          <w:szCs w:val="23"/>
        </w:rPr>
        <w:t>be</w:t>
      </w:r>
      <w:r>
        <w:rPr>
          <w:sz w:val="23"/>
          <w:szCs w:val="23"/>
        </w:rPr>
        <w:t xml:space="preserve"> </w:t>
      </w:r>
      <w:r>
        <w:rPr>
          <w:w w:val="102"/>
          <w:sz w:val="23"/>
          <w:szCs w:val="23"/>
        </w:rPr>
        <w:t>taken,</w:t>
      </w:r>
      <w:r>
        <w:rPr>
          <w:sz w:val="23"/>
          <w:szCs w:val="23"/>
        </w:rPr>
        <w:t xml:space="preserve"> </w:t>
      </w:r>
      <w:r>
        <w:rPr>
          <w:w w:val="102"/>
          <w:sz w:val="23"/>
          <w:szCs w:val="23"/>
        </w:rPr>
        <w:t>and</w:t>
      </w:r>
      <w:r>
        <w:rPr>
          <w:sz w:val="23"/>
          <w:szCs w:val="23"/>
        </w:rPr>
        <w:t xml:space="preserve"> </w:t>
      </w:r>
      <w:r>
        <w:rPr>
          <w:w w:val="102"/>
          <w:sz w:val="23"/>
          <w:szCs w:val="23"/>
        </w:rPr>
        <w:t>any</w:t>
      </w:r>
      <w:r>
        <w:rPr>
          <w:sz w:val="23"/>
          <w:szCs w:val="23"/>
        </w:rPr>
        <w:t xml:space="preserve"> </w:t>
      </w:r>
      <w:r>
        <w:rPr>
          <w:w w:val="102"/>
          <w:sz w:val="23"/>
          <w:szCs w:val="23"/>
        </w:rPr>
        <w:t>document</w:t>
      </w:r>
      <w:r>
        <w:rPr>
          <w:sz w:val="23"/>
          <w:szCs w:val="23"/>
        </w:rPr>
        <w:t xml:space="preserve"> </w:t>
      </w:r>
      <w:r>
        <w:rPr>
          <w:w w:val="102"/>
          <w:sz w:val="23"/>
          <w:szCs w:val="23"/>
        </w:rPr>
        <w:t>required</w:t>
      </w:r>
      <w:r>
        <w:rPr>
          <w:sz w:val="23"/>
          <w:szCs w:val="23"/>
        </w:rPr>
        <w:t xml:space="preserve"> </w:t>
      </w:r>
      <w:r>
        <w:rPr>
          <w:w w:val="102"/>
          <w:sz w:val="23"/>
          <w:szCs w:val="23"/>
        </w:rPr>
        <w:t>or</w:t>
      </w:r>
      <w:r>
        <w:rPr>
          <w:sz w:val="23"/>
          <w:szCs w:val="23"/>
        </w:rPr>
        <w:t xml:space="preserve"> </w:t>
      </w:r>
      <w:r>
        <w:rPr>
          <w:w w:val="102"/>
          <w:sz w:val="23"/>
          <w:szCs w:val="23"/>
        </w:rPr>
        <w:t>permitted to</w:t>
      </w:r>
      <w:r>
        <w:rPr>
          <w:sz w:val="23"/>
          <w:szCs w:val="23"/>
        </w:rPr>
        <w:t xml:space="preserve"> </w:t>
      </w:r>
      <w:r>
        <w:rPr>
          <w:w w:val="102"/>
          <w:sz w:val="23"/>
          <w:szCs w:val="23"/>
        </w:rPr>
        <w:t>be</w:t>
      </w:r>
      <w:r>
        <w:rPr>
          <w:sz w:val="23"/>
          <w:szCs w:val="23"/>
        </w:rPr>
        <w:t xml:space="preserve"> </w:t>
      </w:r>
      <w:r>
        <w:rPr>
          <w:w w:val="102"/>
          <w:sz w:val="23"/>
          <w:szCs w:val="23"/>
        </w:rPr>
        <w:t>executed,</w:t>
      </w:r>
      <w:r>
        <w:rPr>
          <w:sz w:val="23"/>
          <w:szCs w:val="23"/>
        </w:rPr>
        <w:t xml:space="preserve"> </w:t>
      </w:r>
      <w:r>
        <w:rPr>
          <w:w w:val="102"/>
          <w:sz w:val="23"/>
          <w:szCs w:val="23"/>
        </w:rPr>
        <w:t>under</w:t>
      </w:r>
      <w:r>
        <w:rPr>
          <w:sz w:val="23"/>
          <w:szCs w:val="23"/>
        </w:rPr>
        <w:t xml:space="preserve"> </w:t>
      </w:r>
      <w:r>
        <w:rPr>
          <w:w w:val="102"/>
          <w:sz w:val="23"/>
          <w:szCs w:val="23"/>
        </w:rPr>
        <w:t>this</w:t>
      </w:r>
      <w:r>
        <w:rPr>
          <w:sz w:val="23"/>
          <w:szCs w:val="23"/>
        </w:rPr>
        <w:t xml:space="preserve"> </w:t>
      </w:r>
      <w:r>
        <w:rPr>
          <w:w w:val="102"/>
          <w:sz w:val="23"/>
          <w:szCs w:val="23"/>
        </w:rPr>
        <w:t>Contract</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or</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may</w:t>
      </w:r>
      <w:r>
        <w:rPr>
          <w:sz w:val="23"/>
          <w:szCs w:val="23"/>
        </w:rPr>
        <w:t xml:space="preserve"> </w:t>
      </w:r>
      <w:r>
        <w:rPr>
          <w:w w:val="102"/>
          <w:sz w:val="23"/>
          <w:szCs w:val="23"/>
        </w:rPr>
        <w:t>be taken</w:t>
      </w:r>
      <w:r>
        <w:rPr>
          <w:sz w:val="23"/>
          <w:szCs w:val="23"/>
        </w:rPr>
        <w:t xml:space="preserve"> </w:t>
      </w:r>
      <w:r>
        <w:rPr>
          <w:w w:val="102"/>
          <w:sz w:val="23"/>
          <w:szCs w:val="23"/>
        </w:rPr>
        <w:t>or</w:t>
      </w:r>
      <w:r>
        <w:rPr>
          <w:sz w:val="23"/>
          <w:szCs w:val="23"/>
        </w:rPr>
        <w:t xml:space="preserve"> </w:t>
      </w:r>
      <w:r>
        <w:rPr>
          <w:w w:val="102"/>
          <w:sz w:val="23"/>
          <w:szCs w:val="23"/>
        </w:rPr>
        <w:t>executed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officials</w:t>
      </w:r>
      <w:r>
        <w:rPr>
          <w:sz w:val="23"/>
          <w:szCs w:val="23"/>
        </w:rPr>
        <w:t xml:space="preserve"> </w:t>
      </w:r>
      <w:r>
        <w:rPr>
          <w:w w:val="102"/>
          <w:sz w:val="23"/>
          <w:szCs w:val="23"/>
        </w:rPr>
        <w:t>specified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b/>
          <w:w w:val="102"/>
          <w:sz w:val="23"/>
          <w:szCs w:val="23"/>
          <w:u w:val="thick" w:color="000000"/>
        </w:rPr>
        <w:t>SCC</w:t>
      </w:r>
      <w:r>
        <w:rPr>
          <w:w w:val="102"/>
          <w:sz w:val="23"/>
          <w:szCs w:val="23"/>
        </w:rPr>
        <w:t>.</w:t>
      </w:r>
    </w:p>
    <w:p w:rsidR="00300549" w:rsidRDefault="00300549">
      <w:pPr>
        <w:spacing w:before="12" w:line="220" w:lineRule="exact"/>
        <w:rPr>
          <w:sz w:val="22"/>
          <w:szCs w:val="22"/>
        </w:rPr>
      </w:pPr>
    </w:p>
    <w:p w:rsidR="00300549" w:rsidRDefault="00BF290C">
      <w:pPr>
        <w:ind w:left="152"/>
        <w:rPr>
          <w:sz w:val="26"/>
          <w:szCs w:val="26"/>
        </w:rPr>
      </w:pPr>
      <w:r>
        <w:rPr>
          <w:b/>
          <w:w w:val="101"/>
          <w:sz w:val="26"/>
          <w:szCs w:val="26"/>
        </w:rPr>
        <w:t>13.</w:t>
      </w:r>
      <w:r>
        <w:rPr>
          <w:b/>
          <w:sz w:val="26"/>
          <w:szCs w:val="26"/>
        </w:rPr>
        <w:t xml:space="preserve">     </w:t>
      </w:r>
      <w:r>
        <w:rPr>
          <w:b/>
          <w:w w:val="101"/>
          <w:sz w:val="26"/>
          <w:szCs w:val="26"/>
        </w:rPr>
        <w:t>Good</w:t>
      </w:r>
      <w:r>
        <w:rPr>
          <w:b/>
          <w:sz w:val="26"/>
          <w:szCs w:val="26"/>
        </w:rPr>
        <w:t xml:space="preserve"> </w:t>
      </w:r>
      <w:r>
        <w:rPr>
          <w:b/>
          <w:w w:val="101"/>
          <w:sz w:val="26"/>
          <w:szCs w:val="26"/>
        </w:rPr>
        <w:t>Faith</w:t>
      </w:r>
    </w:p>
    <w:p w:rsidR="00300549" w:rsidRDefault="00300549">
      <w:pPr>
        <w:spacing w:before="3" w:line="220" w:lineRule="exact"/>
        <w:rPr>
          <w:sz w:val="22"/>
          <w:szCs w:val="22"/>
        </w:rPr>
      </w:pPr>
    </w:p>
    <w:p w:rsidR="00300549" w:rsidRDefault="00BF290C">
      <w:pPr>
        <w:spacing w:line="245" w:lineRule="auto"/>
        <w:ind w:left="829" w:right="122"/>
        <w:jc w:val="both"/>
        <w:rPr>
          <w:sz w:val="23"/>
          <w:szCs w:val="23"/>
        </w:rPr>
      </w:pPr>
      <w:r>
        <w:rPr>
          <w:w w:val="102"/>
          <w:sz w:val="23"/>
          <w:szCs w:val="23"/>
        </w:rPr>
        <w:t>The</w:t>
      </w:r>
      <w:r>
        <w:rPr>
          <w:sz w:val="23"/>
          <w:szCs w:val="23"/>
        </w:rPr>
        <w:t xml:space="preserve"> </w:t>
      </w:r>
      <w:r>
        <w:rPr>
          <w:w w:val="102"/>
          <w:sz w:val="23"/>
          <w:szCs w:val="23"/>
        </w:rPr>
        <w:t>Parties</w:t>
      </w:r>
      <w:r>
        <w:rPr>
          <w:sz w:val="23"/>
          <w:szCs w:val="23"/>
        </w:rPr>
        <w:t xml:space="preserve"> </w:t>
      </w:r>
      <w:r>
        <w:rPr>
          <w:w w:val="102"/>
          <w:sz w:val="23"/>
          <w:szCs w:val="23"/>
        </w:rPr>
        <w:t>undertake</w:t>
      </w:r>
      <w:r>
        <w:rPr>
          <w:sz w:val="23"/>
          <w:szCs w:val="23"/>
        </w:rPr>
        <w:t xml:space="preserve"> </w:t>
      </w:r>
      <w:r>
        <w:rPr>
          <w:w w:val="102"/>
          <w:sz w:val="23"/>
          <w:szCs w:val="23"/>
        </w:rPr>
        <w:t>to</w:t>
      </w:r>
      <w:r>
        <w:rPr>
          <w:sz w:val="23"/>
          <w:szCs w:val="23"/>
        </w:rPr>
        <w:t xml:space="preserve"> </w:t>
      </w:r>
      <w:r>
        <w:rPr>
          <w:w w:val="102"/>
          <w:sz w:val="23"/>
          <w:szCs w:val="23"/>
        </w:rPr>
        <w:t>act</w:t>
      </w:r>
      <w:r>
        <w:rPr>
          <w:sz w:val="23"/>
          <w:szCs w:val="23"/>
        </w:rPr>
        <w:t xml:space="preserve"> </w:t>
      </w:r>
      <w:r>
        <w:rPr>
          <w:w w:val="102"/>
          <w:sz w:val="23"/>
          <w:szCs w:val="23"/>
        </w:rPr>
        <w:t>in</w:t>
      </w:r>
      <w:r>
        <w:rPr>
          <w:sz w:val="23"/>
          <w:szCs w:val="23"/>
        </w:rPr>
        <w:t xml:space="preserve"> </w:t>
      </w:r>
      <w:r>
        <w:rPr>
          <w:w w:val="102"/>
          <w:sz w:val="23"/>
          <w:szCs w:val="23"/>
        </w:rPr>
        <w:t>good</w:t>
      </w:r>
      <w:r>
        <w:rPr>
          <w:sz w:val="23"/>
          <w:szCs w:val="23"/>
        </w:rPr>
        <w:t xml:space="preserve"> </w:t>
      </w:r>
      <w:r>
        <w:rPr>
          <w:w w:val="102"/>
          <w:sz w:val="23"/>
          <w:szCs w:val="23"/>
        </w:rPr>
        <w:t>faith</w:t>
      </w:r>
      <w:r>
        <w:rPr>
          <w:sz w:val="23"/>
          <w:szCs w:val="23"/>
        </w:rPr>
        <w:t xml:space="preserve"> </w:t>
      </w:r>
      <w:r>
        <w:rPr>
          <w:w w:val="102"/>
          <w:sz w:val="23"/>
          <w:szCs w:val="23"/>
        </w:rPr>
        <w:t>with</w:t>
      </w:r>
      <w:r>
        <w:rPr>
          <w:sz w:val="23"/>
          <w:szCs w:val="23"/>
        </w:rPr>
        <w:t xml:space="preserve"> </w:t>
      </w:r>
      <w:r>
        <w:rPr>
          <w:w w:val="102"/>
          <w:sz w:val="23"/>
          <w:szCs w:val="23"/>
        </w:rPr>
        <w:t>respect</w:t>
      </w:r>
      <w:r>
        <w:rPr>
          <w:sz w:val="23"/>
          <w:szCs w:val="23"/>
        </w:rPr>
        <w:t xml:space="preserve"> </w:t>
      </w:r>
      <w:r>
        <w:rPr>
          <w:w w:val="102"/>
          <w:sz w:val="23"/>
          <w:szCs w:val="23"/>
        </w:rPr>
        <w:t>to</w:t>
      </w:r>
      <w:r>
        <w:rPr>
          <w:sz w:val="23"/>
          <w:szCs w:val="23"/>
        </w:rPr>
        <w:t xml:space="preserve"> </w:t>
      </w:r>
      <w:r>
        <w:rPr>
          <w:w w:val="102"/>
          <w:sz w:val="23"/>
          <w:szCs w:val="23"/>
        </w:rPr>
        <w:t>each</w:t>
      </w:r>
      <w:r>
        <w:rPr>
          <w:sz w:val="23"/>
          <w:szCs w:val="23"/>
        </w:rPr>
        <w:t xml:space="preserve"> </w:t>
      </w:r>
      <w:r>
        <w:rPr>
          <w:w w:val="102"/>
          <w:sz w:val="23"/>
          <w:szCs w:val="23"/>
        </w:rPr>
        <w:t>other’s</w:t>
      </w:r>
      <w:r>
        <w:rPr>
          <w:sz w:val="23"/>
          <w:szCs w:val="23"/>
        </w:rPr>
        <w:t xml:space="preserve"> </w:t>
      </w:r>
      <w:r>
        <w:rPr>
          <w:w w:val="102"/>
          <w:sz w:val="23"/>
          <w:szCs w:val="23"/>
        </w:rPr>
        <w:t>rights</w:t>
      </w:r>
      <w:r>
        <w:rPr>
          <w:sz w:val="23"/>
          <w:szCs w:val="23"/>
        </w:rPr>
        <w:t xml:space="preserve"> </w:t>
      </w:r>
      <w:r>
        <w:rPr>
          <w:w w:val="102"/>
          <w:sz w:val="23"/>
          <w:szCs w:val="23"/>
        </w:rPr>
        <w:t>under</w:t>
      </w:r>
      <w:r>
        <w:rPr>
          <w:sz w:val="23"/>
          <w:szCs w:val="23"/>
        </w:rPr>
        <w:t xml:space="preserve"> </w:t>
      </w:r>
      <w:r>
        <w:rPr>
          <w:w w:val="102"/>
          <w:sz w:val="23"/>
          <w:szCs w:val="23"/>
        </w:rPr>
        <w:t>this Contract</w:t>
      </w:r>
      <w:r>
        <w:rPr>
          <w:sz w:val="23"/>
          <w:szCs w:val="23"/>
        </w:rPr>
        <w:t xml:space="preserve">  </w:t>
      </w:r>
      <w:r>
        <w:rPr>
          <w:w w:val="102"/>
          <w:sz w:val="23"/>
          <w:szCs w:val="23"/>
        </w:rPr>
        <w:t>and</w:t>
      </w:r>
      <w:r>
        <w:rPr>
          <w:sz w:val="23"/>
          <w:szCs w:val="23"/>
        </w:rPr>
        <w:t xml:space="preserve">  </w:t>
      </w:r>
      <w:r>
        <w:rPr>
          <w:w w:val="102"/>
          <w:sz w:val="23"/>
          <w:szCs w:val="23"/>
        </w:rPr>
        <w:t>to</w:t>
      </w:r>
      <w:r>
        <w:rPr>
          <w:sz w:val="23"/>
          <w:szCs w:val="23"/>
        </w:rPr>
        <w:t xml:space="preserve">  </w:t>
      </w:r>
      <w:r>
        <w:rPr>
          <w:w w:val="102"/>
          <w:sz w:val="23"/>
          <w:szCs w:val="23"/>
        </w:rPr>
        <w:t>adopt</w:t>
      </w:r>
      <w:r>
        <w:rPr>
          <w:sz w:val="23"/>
          <w:szCs w:val="23"/>
        </w:rPr>
        <w:t xml:space="preserve">  </w:t>
      </w:r>
      <w:r>
        <w:rPr>
          <w:w w:val="102"/>
          <w:sz w:val="23"/>
          <w:szCs w:val="23"/>
        </w:rPr>
        <w:t>all</w:t>
      </w:r>
      <w:r>
        <w:rPr>
          <w:sz w:val="23"/>
          <w:szCs w:val="23"/>
        </w:rPr>
        <w:t xml:space="preserve">  </w:t>
      </w:r>
      <w:r>
        <w:rPr>
          <w:w w:val="102"/>
          <w:sz w:val="23"/>
          <w:szCs w:val="23"/>
        </w:rPr>
        <w:t>reasonable</w:t>
      </w:r>
      <w:r>
        <w:rPr>
          <w:sz w:val="23"/>
          <w:szCs w:val="23"/>
        </w:rPr>
        <w:t xml:space="preserve">  </w:t>
      </w:r>
      <w:r>
        <w:rPr>
          <w:w w:val="102"/>
          <w:sz w:val="23"/>
          <w:szCs w:val="23"/>
        </w:rPr>
        <w:t>measures</w:t>
      </w:r>
      <w:r>
        <w:rPr>
          <w:sz w:val="23"/>
          <w:szCs w:val="23"/>
        </w:rPr>
        <w:t xml:space="preserve">  </w:t>
      </w:r>
      <w:r>
        <w:rPr>
          <w:w w:val="102"/>
          <w:sz w:val="23"/>
          <w:szCs w:val="23"/>
        </w:rPr>
        <w:t>to</w:t>
      </w:r>
      <w:r>
        <w:rPr>
          <w:sz w:val="23"/>
          <w:szCs w:val="23"/>
        </w:rPr>
        <w:t xml:space="preserve">  </w:t>
      </w:r>
      <w:r>
        <w:rPr>
          <w:w w:val="102"/>
          <w:sz w:val="23"/>
          <w:szCs w:val="23"/>
        </w:rPr>
        <w:t>ensure</w:t>
      </w:r>
      <w:r>
        <w:rPr>
          <w:sz w:val="23"/>
          <w:szCs w:val="23"/>
        </w:rPr>
        <w:t xml:space="preserve">  </w:t>
      </w:r>
      <w:r>
        <w:rPr>
          <w:w w:val="102"/>
          <w:sz w:val="23"/>
          <w:szCs w:val="23"/>
        </w:rPr>
        <w:t>the</w:t>
      </w:r>
      <w:r>
        <w:rPr>
          <w:sz w:val="23"/>
          <w:szCs w:val="23"/>
        </w:rPr>
        <w:t xml:space="preserve">  </w:t>
      </w:r>
      <w:r>
        <w:rPr>
          <w:w w:val="102"/>
          <w:sz w:val="23"/>
          <w:szCs w:val="23"/>
        </w:rPr>
        <w:t>realization</w:t>
      </w:r>
      <w:r>
        <w:rPr>
          <w:sz w:val="23"/>
          <w:szCs w:val="23"/>
        </w:rPr>
        <w:t xml:space="preserve">  </w:t>
      </w:r>
      <w:r>
        <w:rPr>
          <w:w w:val="102"/>
          <w:sz w:val="23"/>
          <w:szCs w:val="23"/>
        </w:rPr>
        <w:t>of</w:t>
      </w:r>
      <w:r>
        <w:rPr>
          <w:sz w:val="23"/>
          <w:szCs w:val="23"/>
        </w:rPr>
        <w:t xml:space="preserve">  </w:t>
      </w:r>
      <w:r>
        <w:rPr>
          <w:w w:val="102"/>
          <w:sz w:val="23"/>
          <w:szCs w:val="23"/>
        </w:rPr>
        <w:t>the objectives</w:t>
      </w:r>
      <w:r>
        <w:rPr>
          <w:sz w:val="23"/>
          <w:szCs w:val="23"/>
        </w:rPr>
        <w:t xml:space="preserve"> </w:t>
      </w:r>
      <w:r>
        <w:rPr>
          <w:w w:val="102"/>
          <w:sz w:val="23"/>
          <w:szCs w:val="23"/>
        </w:rPr>
        <w:t>of</w:t>
      </w:r>
      <w:r>
        <w:rPr>
          <w:sz w:val="23"/>
          <w:szCs w:val="23"/>
        </w:rPr>
        <w:t xml:space="preserve"> </w:t>
      </w:r>
      <w:r>
        <w:rPr>
          <w:w w:val="102"/>
          <w:sz w:val="23"/>
          <w:szCs w:val="23"/>
        </w:rPr>
        <w:t>this</w:t>
      </w:r>
      <w:r>
        <w:rPr>
          <w:sz w:val="23"/>
          <w:szCs w:val="23"/>
        </w:rPr>
        <w:t xml:space="preserve"> </w:t>
      </w:r>
      <w:r>
        <w:rPr>
          <w:w w:val="102"/>
          <w:sz w:val="23"/>
          <w:szCs w:val="23"/>
        </w:rPr>
        <w:t>Contract.</w:t>
      </w:r>
    </w:p>
    <w:p w:rsidR="00300549" w:rsidRDefault="00300549">
      <w:pPr>
        <w:spacing w:before="12" w:line="220" w:lineRule="exact"/>
        <w:rPr>
          <w:sz w:val="22"/>
          <w:szCs w:val="22"/>
        </w:rPr>
      </w:pPr>
    </w:p>
    <w:p w:rsidR="00300549" w:rsidRDefault="00BF290C">
      <w:pPr>
        <w:ind w:left="152"/>
        <w:rPr>
          <w:sz w:val="26"/>
          <w:szCs w:val="26"/>
        </w:rPr>
      </w:pPr>
      <w:r>
        <w:rPr>
          <w:b/>
          <w:w w:val="101"/>
          <w:sz w:val="26"/>
          <w:szCs w:val="26"/>
        </w:rPr>
        <w:t>14.</w:t>
      </w:r>
      <w:r>
        <w:rPr>
          <w:b/>
          <w:sz w:val="26"/>
          <w:szCs w:val="26"/>
        </w:rPr>
        <w:t xml:space="preserve">     </w:t>
      </w:r>
      <w:r>
        <w:rPr>
          <w:b/>
          <w:w w:val="101"/>
          <w:sz w:val="26"/>
          <w:szCs w:val="26"/>
        </w:rPr>
        <w:t>Operation</w:t>
      </w:r>
      <w:r>
        <w:rPr>
          <w:b/>
          <w:sz w:val="26"/>
          <w:szCs w:val="26"/>
        </w:rPr>
        <w:t xml:space="preserve"> </w:t>
      </w:r>
      <w:r>
        <w:rPr>
          <w:b/>
          <w:w w:val="101"/>
          <w:sz w:val="26"/>
          <w:szCs w:val="26"/>
        </w:rPr>
        <w:t>of</w:t>
      </w:r>
      <w:r>
        <w:rPr>
          <w:b/>
          <w:sz w:val="26"/>
          <w:szCs w:val="26"/>
        </w:rPr>
        <w:t xml:space="preserve"> </w:t>
      </w:r>
      <w:r>
        <w:rPr>
          <w:b/>
          <w:w w:val="101"/>
          <w:sz w:val="26"/>
          <w:szCs w:val="26"/>
        </w:rPr>
        <w:t>the</w:t>
      </w:r>
      <w:r>
        <w:rPr>
          <w:b/>
          <w:sz w:val="26"/>
          <w:szCs w:val="26"/>
        </w:rPr>
        <w:t xml:space="preserve"> </w:t>
      </w:r>
      <w:r>
        <w:rPr>
          <w:b/>
          <w:w w:val="101"/>
          <w:sz w:val="26"/>
          <w:szCs w:val="26"/>
        </w:rPr>
        <w:t>Contract</w:t>
      </w:r>
    </w:p>
    <w:p w:rsidR="00300549" w:rsidRDefault="00300549">
      <w:pPr>
        <w:spacing w:before="6" w:line="220" w:lineRule="exact"/>
        <w:rPr>
          <w:sz w:val="22"/>
          <w:szCs w:val="22"/>
        </w:rPr>
      </w:pPr>
    </w:p>
    <w:p w:rsidR="00300549" w:rsidRDefault="00BF290C">
      <w:pPr>
        <w:spacing w:line="245" w:lineRule="auto"/>
        <w:ind w:left="829" w:right="121"/>
        <w:jc w:val="both"/>
        <w:rPr>
          <w:sz w:val="23"/>
          <w:szCs w:val="23"/>
        </w:rPr>
      </w:pPr>
      <w:r>
        <w:rPr>
          <w:w w:val="102"/>
          <w:sz w:val="23"/>
          <w:szCs w:val="23"/>
        </w:rPr>
        <w:t>The</w:t>
      </w:r>
      <w:r>
        <w:rPr>
          <w:sz w:val="23"/>
          <w:szCs w:val="23"/>
        </w:rPr>
        <w:t xml:space="preserve">  </w:t>
      </w:r>
      <w:r>
        <w:rPr>
          <w:w w:val="102"/>
          <w:sz w:val="23"/>
          <w:szCs w:val="23"/>
        </w:rPr>
        <w:t>Parties</w:t>
      </w:r>
      <w:r>
        <w:rPr>
          <w:sz w:val="23"/>
          <w:szCs w:val="23"/>
        </w:rPr>
        <w:t xml:space="preserve">  </w:t>
      </w:r>
      <w:r>
        <w:rPr>
          <w:w w:val="102"/>
          <w:sz w:val="23"/>
          <w:szCs w:val="23"/>
        </w:rPr>
        <w:t>recognize</w:t>
      </w:r>
      <w:r>
        <w:rPr>
          <w:sz w:val="23"/>
          <w:szCs w:val="23"/>
        </w:rPr>
        <w:t xml:space="preserve">  </w:t>
      </w:r>
      <w:r>
        <w:rPr>
          <w:w w:val="102"/>
          <w:sz w:val="23"/>
          <w:szCs w:val="23"/>
        </w:rPr>
        <w:t>that</w:t>
      </w:r>
      <w:r>
        <w:rPr>
          <w:sz w:val="23"/>
          <w:szCs w:val="23"/>
        </w:rPr>
        <w:t xml:space="preserve">  </w:t>
      </w:r>
      <w:r>
        <w:rPr>
          <w:w w:val="102"/>
          <w:sz w:val="23"/>
          <w:szCs w:val="23"/>
        </w:rPr>
        <w:t>it</w:t>
      </w:r>
      <w:r>
        <w:rPr>
          <w:sz w:val="23"/>
          <w:szCs w:val="23"/>
        </w:rPr>
        <w:t xml:space="preserve">  </w:t>
      </w:r>
      <w:r>
        <w:rPr>
          <w:w w:val="102"/>
          <w:sz w:val="23"/>
          <w:szCs w:val="23"/>
        </w:rPr>
        <w:t>is</w:t>
      </w:r>
      <w:r>
        <w:rPr>
          <w:sz w:val="23"/>
          <w:szCs w:val="23"/>
        </w:rPr>
        <w:t xml:space="preserve">  </w:t>
      </w:r>
      <w:r>
        <w:rPr>
          <w:w w:val="102"/>
          <w:sz w:val="23"/>
          <w:szCs w:val="23"/>
        </w:rPr>
        <w:t>impractical</w:t>
      </w:r>
      <w:r>
        <w:rPr>
          <w:sz w:val="23"/>
          <w:szCs w:val="23"/>
        </w:rPr>
        <w:t xml:space="preserve">  </w:t>
      </w:r>
      <w:r>
        <w:rPr>
          <w:w w:val="102"/>
          <w:sz w:val="23"/>
          <w:szCs w:val="23"/>
        </w:rPr>
        <w:t>for</w:t>
      </w:r>
      <w:r>
        <w:rPr>
          <w:sz w:val="23"/>
          <w:szCs w:val="23"/>
        </w:rPr>
        <w:t xml:space="preserve">  </w:t>
      </w:r>
      <w:r>
        <w:rPr>
          <w:w w:val="102"/>
          <w:sz w:val="23"/>
          <w:szCs w:val="23"/>
        </w:rPr>
        <w:t>this</w:t>
      </w:r>
      <w:r>
        <w:rPr>
          <w:sz w:val="23"/>
          <w:szCs w:val="23"/>
        </w:rPr>
        <w:t xml:space="preserve">  </w:t>
      </w:r>
      <w:r>
        <w:rPr>
          <w:w w:val="102"/>
          <w:sz w:val="23"/>
          <w:szCs w:val="23"/>
        </w:rPr>
        <w:t>Contract</w:t>
      </w:r>
      <w:r>
        <w:rPr>
          <w:sz w:val="23"/>
          <w:szCs w:val="23"/>
        </w:rPr>
        <w:t xml:space="preserve">  </w:t>
      </w:r>
      <w:r>
        <w:rPr>
          <w:w w:val="102"/>
          <w:sz w:val="23"/>
          <w:szCs w:val="23"/>
        </w:rPr>
        <w:t>to</w:t>
      </w:r>
      <w:r>
        <w:rPr>
          <w:sz w:val="23"/>
          <w:szCs w:val="23"/>
        </w:rPr>
        <w:t xml:space="preserve">  </w:t>
      </w:r>
      <w:r>
        <w:rPr>
          <w:w w:val="102"/>
          <w:sz w:val="23"/>
          <w:szCs w:val="23"/>
        </w:rPr>
        <w:t>provide</w:t>
      </w:r>
      <w:r>
        <w:rPr>
          <w:sz w:val="23"/>
          <w:szCs w:val="23"/>
        </w:rPr>
        <w:t xml:space="preserve">  </w:t>
      </w:r>
      <w:r>
        <w:rPr>
          <w:w w:val="102"/>
          <w:sz w:val="23"/>
          <w:szCs w:val="23"/>
        </w:rPr>
        <w:t>for</w:t>
      </w:r>
      <w:r>
        <w:rPr>
          <w:sz w:val="23"/>
          <w:szCs w:val="23"/>
        </w:rPr>
        <w:t xml:space="preserve">  </w:t>
      </w:r>
      <w:r>
        <w:rPr>
          <w:w w:val="102"/>
          <w:sz w:val="23"/>
          <w:szCs w:val="23"/>
        </w:rPr>
        <w:t>every contingency</w:t>
      </w:r>
      <w:r>
        <w:rPr>
          <w:sz w:val="23"/>
          <w:szCs w:val="23"/>
        </w:rPr>
        <w:t xml:space="preserve"> </w:t>
      </w:r>
      <w:r>
        <w:rPr>
          <w:w w:val="102"/>
          <w:sz w:val="23"/>
          <w:szCs w:val="23"/>
        </w:rPr>
        <w:t>which</w:t>
      </w:r>
      <w:r>
        <w:rPr>
          <w:sz w:val="23"/>
          <w:szCs w:val="23"/>
        </w:rPr>
        <w:t xml:space="preserve"> </w:t>
      </w:r>
      <w:r>
        <w:rPr>
          <w:w w:val="102"/>
          <w:sz w:val="23"/>
          <w:szCs w:val="23"/>
        </w:rPr>
        <w:t>may</w:t>
      </w:r>
      <w:r>
        <w:rPr>
          <w:sz w:val="23"/>
          <w:szCs w:val="23"/>
        </w:rPr>
        <w:t xml:space="preserve"> </w:t>
      </w:r>
      <w:r>
        <w:rPr>
          <w:w w:val="102"/>
          <w:sz w:val="23"/>
          <w:szCs w:val="23"/>
        </w:rPr>
        <w:t>arise</w:t>
      </w:r>
      <w:r>
        <w:rPr>
          <w:sz w:val="23"/>
          <w:szCs w:val="23"/>
        </w:rPr>
        <w:t xml:space="preserve"> </w:t>
      </w:r>
      <w:r>
        <w:rPr>
          <w:w w:val="102"/>
          <w:sz w:val="23"/>
          <w:szCs w:val="23"/>
        </w:rPr>
        <w:t>during</w:t>
      </w:r>
      <w:r>
        <w:rPr>
          <w:sz w:val="23"/>
          <w:szCs w:val="23"/>
        </w:rPr>
        <w:t xml:space="preserve"> </w:t>
      </w:r>
      <w:r>
        <w:rPr>
          <w:w w:val="102"/>
          <w:sz w:val="23"/>
          <w:szCs w:val="23"/>
        </w:rPr>
        <w:t>the</w:t>
      </w:r>
      <w:r>
        <w:rPr>
          <w:sz w:val="23"/>
          <w:szCs w:val="23"/>
        </w:rPr>
        <w:t xml:space="preserve"> </w:t>
      </w:r>
      <w:r>
        <w:rPr>
          <w:w w:val="102"/>
          <w:sz w:val="23"/>
          <w:szCs w:val="23"/>
        </w:rPr>
        <w:t>life</w:t>
      </w:r>
      <w:r>
        <w:rPr>
          <w:sz w:val="23"/>
          <w:szCs w:val="23"/>
        </w:rPr>
        <w:t xml:space="preserve"> </w:t>
      </w:r>
      <w:r>
        <w:rPr>
          <w:w w:val="102"/>
          <w:sz w:val="23"/>
          <w:szCs w:val="23"/>
        </w:rPr>
        <w:t>of</w:t>
      </w:r>
      <w:r>
        <w:rPr>
          <w:sz w:val="23"/>
          <w:szCs w:val="23"/>
        </w:rPr>
        <w:t xml:space="preserve"> </w:t>
      </w:r>
      <w:r>
        <w:rPr>
          <w:w w:val="102"/>
          <w:sz w:val="23"/>
          <w:szCs w:val="23"/>
        </w:rPr>
        <w:t>this</w:t>
      </w:r>
      <w:r>
        <w:rPr>
          <w:sz w:val="23"/>
          <w:szCs w:val="23"/>
        </w:rPr>
        <w:t xml:space="preserve"> </w:t>
      </w:r>
      <w:r>
        <w:rPr>
          <w:w w:val="102"/>
          <w:sz w:val="23"/>
          <w:szCs w:val="23"/>
        </w:rPr>
        <w:t>Contract,</w:t>
      </w:r>
      <w:r>
        <w:rPr>
          <w:sz w:val="23"/>
          <w:szCs w:val="23"/>
        </w:rPr>
        <w:t xml:space="preserve"> </w:t>
      </w:r>
      <w:r>
        <w:rPr>
          <w:w w:val="102"/>
          <w:sz w:val="23"/>
          <w:szCs w:val="23"/>
        </w:rPr>
        <w:t>and</w:t>
      </w:r>
      <w:r>
        <w:rPr>
          <w:sz w:val="23"/>
          <w:szCs w:val="23"/>
        </w:rPr>
        <w:t xml:space="preserve"> </w:t>
      </w:r>
      <w:r>
        <w:rPr>
          <w:w w:val="102"/>
          <w:sz w:val="23"/>
          <w:szCs w:val="23"/>
        </w:rPr>
        <w:t>the</w:t>
      </w:r>
      <w:r>
        <w:rPr>
          <w:sz w:val="23"/>
          <w:szCs w:val="23"/>
        </w:rPr>
        <w:t xml:space="preserve"> </w:t>
      </w:r>
      <w:r>
        <w:rPr>
          <w:w w:val="102"/>
          <w:sz w:val="23"/>
          <w:szCs w:val="23"/>
        </w:rPr>
        <w:t>Parties</w:t>
      </w:r>
      <w:r>
        <w:rPr>
          <w:sz w:val="23"/>
          <w:szCs w:val="23"/>
        </w:rPr>
        <w:t xml:space="preserve"> </w:t>
      </w:r>
      <w:r>
        <w:rPr>
          <w:w w:val="102"/>
          <w:sz w:val="23"/>
          <w:szCs w:val="23"/>
        </w:rPr>
        <w:t>hereby agree</w:t>
      </w:r>
      <w:r>
        <w:rPr>
          <w:sz w:val="23"/>
          <w:szCs w:val="23"/>
        </w:rPr>
        <w:t xml:space="preserve"> </w:t>
      </w:r>
      <w:r>
        <w:rPr>
          <w:w w:val="102"/>
          <w:sz w:val="23"/>
          <w:szCs w:val="23"/>
        </w:rPr>
        <w:t>that</w:t>
      </w:r>
      <w:r>
        <w:rPr>
          <w:sz w:val="23"/>
          <w:szCs w:val="23"/>
        </w:rPr>
        <w:t xml:space="preserve"> </w:t>
      </w:r>
      <w:r>
        <w:rPr>
          <w:w w:val="102"/>
          <w:sz w:val="23"/>
          <w:szCs w:val="23"/>
        </w:rPr>
        <w:t>it</w:t>
      </w:r>
      <w:r>
        <w:rPr>
          <w:sz w:val="23"/>
          <w:szCs w:val="23"/>
        </w:rPr>
        <w:t xml:space="preserve"> </w:t>
      </w:r>
      <w:r>
        <w:rPr>
          <w:w w:val="102"/>
          <w:sz w:val="23"/>
          <w:szCs w:val="23"/>
        </w:rPr>
        <w:t>is</w:t>
      </w:r>
      <w:r>
        <w:rPr>
          <w:sz w:val="23"/>
          <w:szCs w:val="23"/>
        </w:rPr>
        <w:t xml:space="preserve"> </w:t>
      </w:r>
      <w:r>
        <w:rPr>
          <w:w w:val="102"/>
          <w:sz w:val="23"/>
          <w:szCs w:val="23"/>
        </w:rPr>
        <w:t>their</w:t>
      </w:r>
      <w:r>
        <w:rPr>
          <w:sz w:val="23"/>
          <w:szCs w:val="23"/>
        </w:rPr>
        <w:t xml:space="preserve"> </w:t>
      </w:r>
      <w:r>
        <w:rPr>
          <w:w w:val="102"/>
          <w:sz w:val="23"/>
          <w:szCs w:val="23"/>
        </w:rPr>
        <w:t>intention</w:t>
      </w:r>
      <w:r>
        <w:rPr>
          <w:sz w:val="23"/>
          <w:szCs w:val="23"/>
        </w:rPr>
        <w:t xml:space="preserve"> </w:t>
      </w:r>
      <w:r>
        <w:rPr>
          <w:w w:val="102"/>
          <w:sz w:val="23"/>
          <w:szCs w:val="23"/>
        </w:rPr>
        <w:t>that</w:t>
      </w:r>
      <w:r>
        <w:rPr>
          <w:sz w:val="23"/>
          <w:szCs w:val="23"/>
        </w:rPr>
        <w:t xml:space="preserve"> </w:t>
      </w:r>
      <w:r>
        <w:rPr>
          <w:w w:val="102"/>
          <w:sz w:val="23"/>
          <w:szCs w:val="23"/>
        </w:rPr>
        <w:t>this</w:t>
      </w:r>
      <w:r>
        <w:rPr>
          <w:sz w:val="23"/>
          <w:szCs w:val="23"/>
        </w:rPr>
        <w:t xml:space="preserve"> </w:t>
      </w:r>
      <w:r>
        <w:rPr>
          <w:w w:val="102"/>
          <w:sz w:val="23"/>
          <w:szCs w:val="23"/>
        </w:rPr>
        <w:t>Contract</w:t>
      </w:r>
      <w:r>
        <w:rPr>
          <w:sz w:val="23"/>
          <w:szCs w:val="23"/>
        </w:rPr>
        <w:t xml:space="preserve"> </w:t>
      </w:r>
      <w:r>
        <w:rPr>
          <w:w w:val="102"/>
          <w:sz w:val="23"/>
          <w:szCs w:val="23"/>
        </w:rPr>
        <w:t>shall</w:t>
      </w:r>
      <w:r>
        <w:rPr>
          <w:sz w:val="23"/>
          <w:szCs w:val="23"/>
        </w:rPr>
        <w:t xml:space="preserve"> </w:t>
      </w:r>
      <w:r>
        <w:rPr>
          <w:w w:val="102"/>
          <w:sz w:val="23"/>
          <w:szCs w:val="23"/>
        </w:rPr>
        <w:t>operate</w:t>
      </w:r>
      <w:r>
        <w:rPr>
          <w:sz w:val="23"/>
          <w:szCs w:val="23"/>
        </w:rPr>
        <w:t xml:space="preserve"> </w:t>
      </w:r>
      <w:r>
        <w:rPr>
          <w:w w:val="102"/>
          <w:sz w:val="23"/>
          <w:szCs w:val="23"/>
        </w:rPr>
        <w:t>fairly</w:t>
      </w:r>
      <w:r>
        <w:rPr>
          <w:sz w:val="23"/>
          <w:szCs w:val="23"/>
        </w:rPr>
        <w:t xml:space="preserve"> </w:t>
      </w:r>
      <w:r>
        <w:rPr>
          <w:w w:val="102"/>
          <w:sz w:val="23"/>
          <w:szCs w:val="23"/>
        </w:rPr>
        <w:t>as</w:t>
      </w:r>
      <w:r>
        <w:rPr>
          <w:sz w:val="23"/>
          <w:szCs w:val="23"/>
        </w:rPr>
        <w:t xml:space="preserve"> </w:t>
      </w:r>
      <w:r>
        <w:rPr>
          <w:w w:val="102"/>
          <w:sz w:val="23"/>
          <w:szCs w:val="23"/>
        </w:rPr>
        <w:t>between</w:t>
      </w:r>
      <w:r>
        <w:rPr>
          <w:sz w:val="23"/>
          <w:szCs w:val="23"/>
        </w:rPr>
        <w:t xml:space="preserve"> </w:t>
      </w:r>
      <w:r>
        <w:rPr>
          <w:w w:val="102"/>
          <w:sz w:val="23"/>
          <w:szCs w:val="23"/>
        </w:rPr>
        <w:t>them, and</w:t>
      </w:r>
      <w:r>
        <w:rPr>
          <w:sz w:val="23"/>
          <w:szCs w:val="23"/>
        </w:rPr>
        <w:t xml:space="preserve"> </w:t>
      </w:r>
      <w:r>
        <w:rPr>
          <w:w w:val="102"/>
          <w:sz w:val="23"/>
          <w:szCs w:val="23"/>
        </w:rPr>
        <w:t>without</w:t>
      </w:r>
      <w:r>
        <w:rPr>
          <w:sz w:val="23"/>
          <w:szCs w:val="23"/>
        </w:rPr>
        <w:t xml:space="preserve"> </w:t>
      </w:r>
      <w:r>
        <w:rPr>
          <w:w w:val="102"/>
          <w:sz w:val="23"/>
          <w:szCs w:val="23"/>
        </w:rPr>
        <w:t>detriment</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interest</w:t>
      </w:r>
      <w:r>
        <w:rPr>
          <w:sz w:val="23"/>
          <w:szCs w:val="23"/>
        </w:rPr>
        <w:t xml:space="preserve"> </w:t>
      </w:r>
      <w:r>
        <w:rPr>
          <w:w w:val="102"/>
          <w:sz w:val="23"/>
          <w:szCs w:val="23"/>
        </w:rPr>
        <w:t>of</w:t>
      </w:r>
      <w:r>
        <w:rPr>
          <w:sz w:val="23"/>
          <w:szCs w:val="23"/>
        </w:rPr>
        <w:t xml:space="preserve"> </w:t>
      </w:r>
      <w:r>
        <w:rPr>
          <w:w w:val="102"/>
          <w:sz w:val="23"/>
          <w:szCs w:val="23"/>
        </w:rPr>
        <w:t>either</w:t>
      </w:r>
      <w:r>
        <w:rPr>
          <w:sz w:val="23"/>
          <w:szCs w:val="23"/>
        </w:rPr>
        <w:t xml:space="preserve"> </w:t>
      </w:r>
      <w:r>
        <w:rPr>
          <w:w w:val="102"/>
          <w:sz w:val="23"/>
          <w:szCs w:val="23"/>
        </w:rPr>
        <w:t>of</w:t>
      </w:r>
      <w:r>
        <w:rPr>
          <w:sz w:val="23"/>
          <w:szCs w:val="23"/>
        </w:rPr>
        <w:t xml:space="preserve"> </w:t>
      </w:r>
      <w:r>
        <w:rPr>
          <w:w w:val="102"/>
          <w:sz w:val="23"/>
          <w:szCs w:val="23"/>
        </w:rPr>
        <w:t>them;</w:t>
      </w:r>
      <w:r>
        <w:rPr>
          <w:sz w:val="23"/>
          <w:szCs w:val="23"/>
        </w:rPr>
        <w:t xml:space="preserve"> </w:t>
      </w:r>
      <w:r>
        <w:rPr>
          <w:w w:val="102"/>
          <w:sz w:val="23"/>
          <w:szCs w:val="23"/>
        </w:rPr>
        <w:t>and</w:t>
      </w:r>
      <w:r>
        <w:rPr>
          <w:sz w:val="23"/>
          <w:szCs w:val="23"/>
        </w:rPr>
        <w:t xml:space="preserve"> </w:t>
      </w:r>
      <w:r>
        <w:rPr>
          <w:w w:val="102"/>
          <w:sz w:val="23"/>
          <w:szCs w:val="23"/>
        </w:rPr>
        <w:t>that,</w:t>
      </w:r>
      <w:r>
        <w:rPr>
          <w:sz w:val="23"/>
          <w:szCs w:val="23"/>
        </w:rPr>
        <w:t xml:space="preserve"> </w:t>
      </w:r>
      <w:r>
        <w:rPr>
          <w:w w:val="102"/>
          <w:sz w:val="23"/>
          <w:szCs w:val="23"/>
        </w:rPr>
        <w:t>if</w:t>
      </w:r>
      <w:r>
        <w:rPr>
          <w:sz w:val="23"/>
          <w:szCs w:val="23"/>
        </w:rPr>
        <w:t xml:space="preserve"> </w:t>
      </w:r>
      <w:r>
        <w:rPr>
          <w:w w:val="102"/>
          <w:sz w:val="23"/>
          <w:szCs w:val="23"/>
        </w:rPr>
        <w:t>during</w:t>
      </w:r>
      <w:r>
        <w:rPr>
          <w:sz w:val="23"/>
          <w:szCs w:val="23"/>
        </w:rPr>
        <w:t xml:space="preserve"> </w:t>
      </w:r>
      <w:r>
        <w:rPr>
          <w:w w:val="102"/>
          <w:sz w:val="23"/>
          <w:szCs w:val="23"/>
        </w:rPr>
        <w:t>the</w:t>
      </w:r>
      <w:r>
        <w:rPr>
          <w:sz w:val="23"/>
          <w:szCs w:val="23"/>
        </w:rPr>
        <w:t xml:space="preserve"> </w:t>
      </w:r>
      <w:r>
        <w:rPr>
          <w:w w:val="102"/>
          <w:sz w:val="23"/>
          <w:szCs w:val="23"/>
        </w:rPr>
        <w:t>term</w:t>
      </w:r>
      <w:r>
        <w:rPr>
          <w:sz w:val="23"/>
          <w:szCs w:val="23"/>
        </w:rPr>
        <w:t xml:space="preserve"> </w:t>
      </w:r>
      <w:r>
        <w:rPr>
          <w:w w:val="102"/>
          <w:sz w:val="23"/>
          <w:szCs w:val="23"/>
        </w:rPr>
        <w:t>of this</w:t>
      </w:r>
      <w:r>
        <w:rPr>
          <w:sz w:val="23"/>
          <w:szCs w:val="23"/>
        </w:rPr>
        <w:t xml:space="preserve"> </w:t>
      </w:r>
      <w:r>
        <w:rPr>
          <w:w w:val="102"/>
          <w:sz w:val="23"/>
          <w:szCs w:val="23"/>
        </w:rPr>
        <w:t>Contract</w:t>
      </w:r>
      <w:r>
        <w:rPr>
          <w:sz w:val="23"/>
          <w:szCs w:val="23"/>
        </w:rPr>
        <w:t xml:space="preserve"> </w:t>
      </w:r>
      <w:r>
        <w:rPr>
          <w:w w:val="102"/>
          <w:sz w:val="23"/>
          <w:szCs w:val="23"/>
        </w:rPr>
        <w:t>either</w:t>
      </w:r>
      <w:r>
        <w:rPr>
          <w:sz w:val="23"/>
          <w:szCs w:val="23"/>
        </w:rPr>
        <w:t xml:space="preserve"> </w:t>
      </w:r>
      <w:r>
        <w:rPr>
          <w:w w:val="102"/>
          <w:sz w:val="23"/>
          <w:szCs w:val="23"/>
        </w:rPr>
        <w:t>Party</w:t>
      </w:r>
      <w:r>
        <w:rPr>
          <w:sz w:val="23"/>
          <w:szCs w:val="23"/>
        </w:rPr>
        <w:t xml:space="preserve"> </w:t>
      </w:r>
      <w:r>
        <w:rPr>
          <w:w w:val="102"/>
          <w:sz w:val="23"/>
          <w:szCs w:val="23"/>
        </w:rPr>
        <w:t>believes</w:t>
      </w:r>
      <w:r>
        <w:rPr>
          <w:sz w:val="23"/>
          <w:szCs w:val="23"/>
        </w:rPr>
        <w:t xml:space="preserve"> </w:t>
      </w:r>
      <w:r>
        <w:rPr>
          <w:w w:val="102"/>
          <w:sz w:val="23"/>
          <w:szCs w:val="23"/>
        </w:rPr>
        <w:t>that</w:t>
      </w:r>
      <w:r>
        <w:rPr>
          <w:sz w:val="23"/>
          <w:szCs w:val="23"/>
        </w:rPr>
        <w:t xml:space="preserve"> </w:t>
      </w:r>
      <w:r>
        <w:rPr>
          <w:w w:val="102"/>
          <w:sz w:val="23"/>
          <w:szCs w:val="23"/>
        </w:rPr>
        <w:t>this</w:t>
      </w:r>
      <w:r>
        <w:rPr>
          <w:sz w:val="23"/>
          <w:szCs w:val="23"/>
        </w:rPr>
        <w:t xml:space="preserve"> </w:t>
      </w:r>
      <w:r>
        <w:rPr>
          <w:w w:val="102"/>
          <w:sz w:val="23"/>
          <w:szCs w:val="23"/>
        </w:rPr>
        <w:t>Contract</w:t>
      </w:r>
      <w:r>
        <w:rPr>
          <w:sz w:val="23"/>
          <w:szCs w:val="23"/>
        </w:rPr>
        <w:t xml:space="preserve"> </w:t>
      </w:r>
      <w:r>
        <w:rPr>
          <w:w w:val="102"/>
          <w:sz w:val="23"/>
          <w:szCs w:val="23"/>
        </w:rPr>
        <w:t>is</w:t>
      </w:r>
      <w:r>
        <w:rPr>
          <w:sz w:val="23"/>
          <w:szCs w:val="23"/>
        </w:rPr>
        <w:t xml:space="preserve"> </w:t>
      </w:r>
      <w:r>
        <w:rPr>
          <w:w w:val="102"/>
          <w:sz w:val="23"/>
          <w:szCs w:val="23"/>
        </w:rPr>
        <w:t>operating</w:t>
      </w:r>
      <w:r>
        <w:rPr>
          <w:sz w:val="23"/>
          <w:szCs w:val="23"/>
        </w:rPr>
        <w:t xml:space="preserve"> </w:t>
      </w:r>
      <w:r>
        <w:rPr>
          <w:w w:val="102"/>
          <w:sz w:val="23"/>
          <w:szCs w:val="23"/>
        </w:rPr>
        <w:t>unfairly,</w:t>
      </w:r>
      <w:r>
        <w:rPr>
          <w:sz w:val="23"/>
          <w:szCs w:val="23"/>
        </w:rPr>
        <w:t xml:space="preserve"> </w:t>
      </w:r>
      <w:r>
        <w:rPr>
          <w:w w:val="102"/>
          <w:sz w:val="23"/>
          <w:szCs w:val="23"/>
        </w:rPr>
        <w:t>the</w:t>
      </w:r>
      <w:r>
        <w:rPr>
          <w:sz w:val="23"/>
          <w:szCs w:val="23"/>
        </w:rPr>
        <w:t xml:space="preserve"> </w:t>
      </w:r>
      <w:r>
        <w:rPr>
          <w:w w:val="102"/>
          <w:sz w:val="23"/>
          <w:szCs w:val="23"/>
        </w:rPr>
        <w:t>Parties shall</w:t>
      </w:r>
      <w:r>
        <w:rPr>
          <w:sz w:val="23"/>
          <w:szCs w:val="23"/>
        </w:rPr>
        <w:t xml:space="preserve"> </w:t>
      </w:r>
      <w:r>
        <w:rPr>
          <w:w w:val="102"/>
          <w:sz w:val="23"/>
          <w:szCs w:val="23"/>
        </w:rPr>
        <w:t>use</w:t>
      </w:r>
      <w:r>
        <w:rPr>
          <w:sz w:val="23"/>
          <w:szCs w:val="23"/>
        </w:rPr>
        <w:t xml:space="preserve"> </w:t>
      </w:r>
      <w:r>
        <w:rPr>
          <w:w w:val="102"/>
          <w:sz w:val="23"/>
          <w:szCs w:val="23"/>
        </w:rPr>
        <w:t>their</w:t>
      </w:r>
      <w:r>
        <w:rPr>
          <w:sz w:val="23"/>
          <w:szCs w:val="23"/>
        </w:rPr>
        <w:t xml:space="preserve"> </w:t>
      </w:r>
      <w:r>
        <w:rPr>
          <w:w w:val="102"/>
          <w:sz w:val="23"/>
          <w:szCs w:val="23"/>
        </w:rPr>
        <w:t>best</w:t>
      </w:r>
      <w:r>
        <w:rPr>
          <w:sz w:val="23"/>
          <w:szCs w:val="23"/>
        </w:rPr>
        <w:t xml:space="preserve"> </w:t>
      </w:r>
      <w:r>
        <w:rPr>
          <w:w w:val="102"/>
          <w:sz w:val="23"/>
          <w:szCs w:val="23"/>
        </w:rPr>
        <w:t>efforts</w:t>
      </w:r>
      <w:r>
        <w:rPr>
          <w:sz w:val="23"/>
          <w:szCs w:val="23"/>
        </w:rPr>
        <w:t xml:space="preserve"> </w:t>
      </w:r>
      <w:r>
        <w:rPr>
          <w:w w:val="102"/>
          <w:sz w:val="23"/>
          <w:szCs w:val="23"/>
        </w:rPr>
        <w:t>to</w:t>
      </w:r>
      <w:r>
        <w:rPr>
          <w:sz w:val="23"/>
          <w:szCs w:val="23"/>
        </w:rPr>
        <w:t xml:space="preserve"> </w:t>
      </w:r>
      <w:r>
        <w:rPr>
          <w:w w:val="102"/>
          <w:sz w:val="23"/>
          <w:szCs w:val="23"/>
        </w:rPr>
        <w:t>agree</w:t>
      </w:r>
      <w:r>
        <w:rPr>
          <w:sz w:val="23"/>
          <w:szCs w:val="23"/>
        </w:rPr>
        <w:t xml:space="preserve"> </w:t>
      </w:r>
      <w:r>
        <w:rPr>
          <w:w w:val="102"/>
          <w:sz w:val="23"/>
          <w:szCs w:val="23"/>
        </w:rPr>
        <w:t>on</w:t>
      </w:r>
      <w:r>
        <w:rPr>
          <w:sz w:val="23"/>
          <w:szCs w:val="23"/>
        </w:rPr>
        <w:t xml:space="preserve"> </w:t>
      </w:r>
      <w:r>
        <w:rPr>
          <w:w w:val="102"/>
          <w:sz w:val="23"/>
          <w:szCs w:val="23"/>
        </w:rPr>
        <w:t>such</w:t>
      </w:r>
      <w:r>
        <w:rPr>
          <w:sz w:val="23"/>
          <w:szCs w:val="23"/>
        </w:rPr>
        <w:t xml:space="preserve"> </w:t>
      </w:r>
      <w:r>
        <w:rPr>
          <w:w w:val="102"/>
          <w:sz w:val="23"/>
          <w:szCs w:val="23"/>
        </w:rPr>
        <w:t>action</w:t>
      </w:r>
      <w:r>
        <w:rPr>
          <w:sz w:val="23"/>
          <w:szCs w:val="23"/>
        </w:rPr>
        <w:t xml:space="preserve"> </w:t>
      </w:r>
      <w:r>
        <w:rPr>
          <w:w w:val="102"/>
          <w:sz w:val="23"/>
          <w:szCs w:val="23"/>
        </w:rPr>
        <w:t>as</w:t>
      </w:r>
      <w:r>
        <w:rPr>
          <w:sz w:val="23"/>
          <w:szCs w:val="23"/>
        </w:rPr>
        <w:t xml:space="preserve"> </w:t>
      </w:r>
      <w:r>
        <w:rPr>
          <w:w w:val="102"/>
          <w:sz w:val="23"/>
          <w:szCs w:val="23"/>
        </w:rPr>
        <w:t>may</w:t>
      </w:r>
      <w:r>
        <w:rPr>
          <w:sz w:val="23"/>
          <w:szCs w:val="23"/>
        </w:rPr>
        <w:t xml:space="preserve"> </w:t>
      </w:r>
      <w:r>
        <w:rPr>
          <w:w w:val="102"/>
          <w:sz w:val="23"/>
          <w:szCs w:val="23"/>
        </w:rPr>
        <w:t>be</w:t>
      </w:r>
      <w:r>
        <w:rPr>
          <w:sz w:val="23"/>
          <w:szCs w:val="23"/>
        </w:rPr>
        <w:t xml:space="preserve"> </w:t>
      </w:r>
      <w:r>
        <w:rPr>
          <w:w w:val="102"/>
          <w:sz w:val="23"/>
          <w:szCs w:val="23"/>
        </w:rPr>
        <w:t>necessary</w:t>
      </w:r>
      <w:r>
        <w:rPr>
          <w:sz w:val="23"/>
          <w:szCs w:val="23"/>
        </w:rPr>
        <w:t xml:space="preserve"> </w:t>
      </w:r>
      <w:r>
        <w:rPr>
          <w:w w:val="102"/>
          <w:sz w:val="23"/>
          <w:szCs w:val="23"/>
        </w:rPr>
        <w:t>to</w:t>
      </w:r>
      <w:r>
        <w:rPr>
          <w:sz w:val="23"/>
          <w:szCs w:val="23"/>
        </w:rPr>
        <w:t xml:space="preserve"> </w:t>
      </w:r>
      <w:r>
        <w:rPr>
          <w:w w:val="102"/>
          <w:sz w:val="23"/>
          <w:szCs w:val="23"/>
        </w:rPr>
        <w:t>remove</w:t>
      </w:r>
      <w:r>
        <w:rPr>
          <w:sz w:val="23"/>
          <w:szCs w:val="23"/>
        </w:rPr>
        <w:t xml:space="preserve"> </w:t>
      </w:r>
      <w:r>
        <w:rPr>
          <w:w w:val="102"/>
          <w:sz w:val="23"/>
          <w:szCs w:val="23"/>
        </w:rPr>
        <w:t>the cause</w:t>
      </w:r>
      <w:r>
        <w:rPr>
          <w:sz w:val="23"/>
          <w:szCs w:val="23"/>
        </w:rPr>
        <w:t xml:space="preserve"> </w:t>
      </w:r>
      <w:r>
        <w:rPr>
          <w:w w:val="102"/>
          <w:sz w:val="23"/>
          <w:szCs w:val="23"/>
        </w:rPr>
        <w:t>or</w:t>
      </w:r>
      <w:r>
        <w:rPr>
          <w:sz w:val="23"/>
          <w:szCs w:val="23"/>
        </w:rPr>
        <w:t xml:space="preserve"> </w:t>
      </w:r>
      <w:r>
        <w:rPr>
          <w:w w:val="102"/>
          <w:sz w:val="23"/>
          <w:szCs w:val="23"/>
        </w:rPr>
        <w:t>causes</w:t>
      </w:r>
      <w:r>
        <w:rPr>
          <w:sz w:val="23"/>
          <w:szCs w:val="23"/>
        </w:rPr>
        <w:t xml:space="preserve"> </w:t>
      </w:r>
      <w:r>
        <w:rPr>
          <w:w w:val="102"/>
          <w:sz w:val="23"/>
          <w:szCs w:val="23"/>
        </w:rPr>
        <w:t>of</w:t>
      </w:r>
      <w:r>
        <w:rPr>
          <w:sz w:val="23"/>
          <w:szCs w:val="23"/>
        </w:rPr>
        <w:t xml:space="preserve"> </w:t>
      </w:r>
      <w:r>
        <w:rPr>
          <w:w w:val="102"/>
          <w:sz w:val="23"/>
          <w:szCs w:val="23"/>
        </w:rPr>
        <w:t>such</w:t>
      </w:r>
      <w:r>
        <w:rPr>
          <w:sz w:val="23"/>
          <w:szCs w:val="23"/>
        </w:rPr>
        <w:t xml:space="preserve"> </w:t>
      </w:r>
      <w:r>
        <w:rPr>
          <w:w w:val="102"/>
          <w:sz w:val="23"/>
          <w:szCs w:val="23"/>
        </w:rPr>
        <w:t>unfairness,</w:t>
      </w:r>
      <w:r>
        <w:rPr>
          <w:sz w:val="23"/>
          <w:szCs w:val="23"/>
        </w:rPr>
        <w:t xml:space="preserve"> </w:t>
      </w:r>
      <w:r>
        <w:rPr>
          <w:w w:val="102"/>
          <w:sz w:val="23"/>
          <w:szCs w:val="23"/>
        </w:rPr>
        <w:t>but</w:t>
      </w:r>
      <w:r>
        <w:rPr>
          <w:sz w:val="23"/>
          <w:szCs w:val="23"/>
        </w:rPr>
        <w:t xml:space="preserve"> </w:t>
      </w:r>
      <w:r>
        <w:rPr>
          <w:w w:val="102"/>
          <w:sz w:val="23"/>
          <w:szCs w:val="23"/>
        </w:rPr>
        <w:t>no</w:t>
      </w:r>
      <w:r>
        <w:rPr>
          <w:sz w:val="23"/>
          <w:szCs w:val="23"/>
        </w:rPr>
        <w:t xml:space="preserve"> </w:t>
      </w:r>
      <w:r>
        <w:rPr>
          <w:w w:val="102"/>
          <w:sz w:val="23"/>
          <w:szCs w:val="23"/>
        </w:rPr>
        <w:t>failure</w:t>
      </w:r>
      <w:r>
        <w:rPr>
          <w:sz w:val="23"/>
          <w:szCs w:val="23"/>
        </w:rPr>
        <w:t xml:space="preserve"> </w:t>
      </w:r>
      <w:r>
        <w:rPr>
          <w:w w:val="102"/>
          <w:sz w:val="23"/>
          <w:szCs w:val="23"/>
        </w:rPr>
        <w:t>to</w:t>
      </w:r>
      <w:r>
        <w:rPr>
          <w:sz w:val="23"/>
          <w:szCs w:val="23"/>
        </w:rPr>
        <w:t xml:space="preserve"> </w:t>
      </w:r>
      <w:r>
        <w:rPr>
          <w:w w:val="102"/>
          <w:sz w:val="23"/>
          <w:szCs w:val="23"/>
        </w:rPr>
        <w:t>agree</w:t>
      </w:r>
      <w:r>
        <w:rPr>
          <w:sz w:val="23"/>
          <w:szCs w:val="23"/>
        </w:rPr>
        <w:t xml:space="preserve"> </w:t>
      </w:r>
      <w:r>
        <w:rPr>
          <w:w w:val="102"/>
          <w:sz w:val="23"/>
          <w:szCs w:val="23"/>
        </w:rPr>
        <w:t>on</w:t>
      </w:r>
      <w:r>
        <w:rPr>
          <w:sz w:val="23"/>
          <w:szCs w:val="23"/>
        </w:rPr>
        <w:t xml:space="preserve"> </w:t>
      </w:r>
      <w:r>
        <w:rPr>
          <w:w w:val="102"/>
          <w:sz w:val="23"/>
          <w:szCs w:val="23"/>
        </w:rPr>
        <w:t>any</w:t>
      </w:r>
      <w:r>
        <w:rPr>
          <w:sz w:val="23"/>
          <w:szCs w:val="23"/>
        </w:rPr>
        <w:t xml:space="preserve"> </w:t>
      </w:r>
      <w:r>
        <w:rPr>
          <w:w w:val="102"/>
          <w:sz w:val="23"/>
          <w:szCs w:val="23"/>
        </w:rPr>
        <w:t>action</w:t>
      </w:r>
      <w:r>
        <w:rPr>
          <w:sz w:val="23"/>
          <w:szCs w:val="23"/>
        </w:rPr>
        <w:t xml:space="preserve"> </w:t>
      </w:r>
      <w:r>
        <w:rPr>
          <w:w w:val="102"/>
          <w:sz w:val="23"/>
          <w:szCs w:val="23"/>
        </w:rPr>
        <w:t>pursuant</w:t>
      </w:r>
      <w:r>
        <w:rPr>
          <w:sz w:val="23"/>
          <w:szCs w:val="23"/>
        </w:rPr>
        <w:t xml:space="preserve"> </w:t>
      </w:r>
      <w:r>
        <w:rPr>
          <w:w w:val="102"/>
          <w:sz w:val="23"/>
          <w:szCs w:val="23"/>
        </w:rPr>
        <w:t>to this</w:t>
      </w:r>
      <w:r>
        <w:rPr>
          <w:sz w:val="23"/>
          <w:szCs w:val="23"/>
        </w:rPr>
        <w:t xml:space="preserve"> </w:t>
      </w:r>
      <w:r>
        <w:rPr>
          <w:w w:val="102"/>
          <w:sz w:val="23"/>
          <w:szCs w:val="23"/>
        </w:rPr>
        <w:t>Clause</w:t>
      </w:r>
      <w:r>
        <w:rPr>
          <w:sz w:val="23"/>
          <w:szCs w:val="23"/>
        </w:rPr>
        <w:t xml:space="preserve"> </w:t>
      </w:r>
      <w:r>
        <w:rPr>
          <w:w w:val="102"/>
          <w:sz w:val="23"/>
          <w:szCs w:val="23"/>
        </w:rPr>
        <w:t>shall</w:t>
      </w:r>
      <w:r>
        <w:rPr>
          <w:sz w:val="23"/>
          <w:szCs w:val="23"/>
        </w:rPr>
        <w:t xml:space="preserve"> </w:t>
      </w:r>
      <w:r>
        <w:rPr>
          <w:w w:val="102"/>
          <w:sz w:val="23"/>
          <w:szCs w:val="23"/>
        </w:rPr>
        <w:t>give</w:t>
      </w:r>
      <w:r>
        <w:rPr>
          <w:sz w:val="23"/>
          <w:szCs w:val="23"/>
        </w:rPr>
        <w:t xml:space="preserve"> </w:t>
      </w:r>
      <w:r>
        <w:rPr>
          <w:w w:val="102"/>
          <w:sz w:val="23"/>
          <w:szCs w:val="23"/>
        </w:rPr>
        <w:t>rise</w:t>
      </w:r>
      <w:r>
        <w:rPr>
          <w:sz w:val="23"/>
          <w:szCs w:val="23"/>
        </w:rPr>
        <w:t xml:space="preserve"> </w:t>
      </w:r>
      <w:r>
        <w:rPr>
          <w:w w:val="102"/>
          <w:sz w:val="23"/>
          <w:szCs w:val="23"/>
        </w:rPr>
        <w:t>to</w:t>
      </w:r>
      <w:r>
        <w:rPr>
          <w:sz w:val="23"/>
          <w:szCs w:val="23"/>
        </w:rPr>
        <w:t xml:space="preserve"> </w:t>
      </w:r>
      <w:r>
        <w:rPr>
          <w:w w:val="102"/>
          <w:sz w:val="23"/>
          <w:szCs w:val="23"/>
        </w:rPr>
        <w:t>a</w:t>
      </w:r>
      <w:r>
        <w:rPr>
          <w:sz w:val="23"/>
          <w:szCs w:val="23"/>
        </w:rPr>
        <w:t xml:space="preserve"> </w:t>
      </w:r>
      <w:r>
        <w:rPr>
          <w:w w:val="102"/>
          <w:sz w:val="23"/>
          <w:szCs w:val="23"/>
        </w:rPr>
        <w:t>dispute</w:t>
      </w:r>
      <w:r>
        <w:rPr>
          <w:sz w:val="23"/>
          <w:szCs w:val="23"/>
        </w:rPr>
        <w:t xml:space="preserve"> </w:t>
      </w:r>
      <w:r>
        <w:rPr>
          <w:w w:val="102"/>
          <w:sz w:val="23"/>
          <w:szCs w:val="23"/>
        </w:rPr>
        <w:t>subject</w:t>
      </w:r>
      <w:r>
        <w:rPr>
          <w:sz w:val="23"/>
          <w:szCs w:val="23"/>
        </w:rPr>
        <w:t xml:space="preserve"> </w:t>
      </w:r>
      <w:r>
        <w:rPr>
          <w:w w:val="102"/>
          <w:sz w:val="23"/>
          <w:szCs w:val="23"/>
        </w:rPr>
        <w:t>to</w:t>
      </w:r>
      <w:r>
        <w:rPr>
          <w:sz w:val="23"/>
          <w:szCs w:val="23"/>
        </w:rPr>
        <w:t xml:space="preserve"> </w:t>
      </w:r>
      <w:r>
        <w:rPr>
          <w:w w:val="102"/>
          <w:sz w:val="23"/>
          <w:szCs w:val="23"/>
        </w:rPr>
        <w:t>arbitration</w:t>
      </w:r>
      <w:r>
        <w:rPr>
          <w:sz w:val="23"/>
          <w:szCs w:val="23"/>
        </w:rPr>
        <w:t xml:space="preserve"> </w:t>
      </w:r>
      <w:r>
        <w:rPr>
          <w:w w:val="102"/>
          <w:sz w:val="23"/>
          <w:szCs w:val="23"/>
        </w:rPr>
        <w:t>in</w:t>
      </w:r>
      <w:r>
        <w:rPr>
          <w:sz w:val="23"/>
          <w:szCs w:val="23"/>
        </w:rPr>
        <w:t xml:space="preserve"> </w:t>
      </w:r>
      <w:r>
        <w:rPr>
          <w:w w:val="102"/>
          <w:sz w:val="23"/>
          <w:szCs w:val="23"/>
        </w:rPr>
        <w:t>accordance</w:t>
      </w:r>
      <w:r>
        <w:rPr>
          <w:sz w:val="23"/>
          <w:szCs w:val="23"/>
        </w:rPr>
        <w:t xml:space="preserve"> </w:t>
      </w:r>
      <w:r>
        <w:rPr>
          <w:w w:val="102"/>
          <w:sz w:val="23"/>
          <w:szCs w:val="23"/>
        </w:rPr>
        <w:t>with</w:t>
      </w:r>
      <w:r>
        <w:rPr>
          <w:sz w:val="23"/>
          <w:szCs w:val="23"/>
        </w:rPr>
        <w:t xml:space="preserve"> </w:t>
      </w:r>
      <w:r>
        <w:rPr>
          <w:b/>
          <w:w w:val="102"/>
          <w:sz w:val="23"/>
          <w:szCs w:val="23"/>
        </w:rPr>
        <w:t xml:space="preserve">GCC </w:t>
      </w:r>
      <w:r>
        <w:rPr>
          <w:w w:val="102"/>
          <w:sz w:val="23"/>
          <w:szCs w:val="23"/>
        </w:rPr>
        <w:t>Clause</w:t>
      </w:r>
      <w:r>
        <w:rPr>
          <w:sz w:val="23"/>
          <w:szCs w:val="23"/>
        </w:rPr>
        <w:t xml:space="preserve"> </w:t>
      </w:r>
      <w:r>
        <w:rPr>
          <w:w w:val="102"/>
          <w:sz w:val="23"/>
          <w:szCs w:val="23"/>
        </w:rPr>
        <w:t>34</w:t>
      </w:r>
      <w:r>
        <w:rPr>
          <w:sz w:val="23"/>
          <w:szCs w:val="23"/>
        </w:rPr>
        <w:t xml:space="preserve"> </w:t>
      </w:r>
      <w:r>
        <w:rPr>
          <w:w w:val="102"/>
          <w:sz w:val="23"/>
          <w:szCs w:val="23"/>
        </w:rPr>
        <w:t>hereof.</w:t>
      </w:r>
    </w:p>
    <w:p w:rsidR="00300549" w:rsidRDefault="00300549">
      <w:pPr>
        <w:spacing w:before="12" w:line="220" w:lineRule="exact"/>
        <w:rPr>
          <w:sz w:val="22"/>
          <w:szCs w:val="22"/>
        </w:rPr>
      </w:pPr>
    </w:p>
    <w:p w:rsidR="00300549" w:rsidRDefault="00BF290C">
      <w:pPr>
        <w:ind w:left="152"/>
        <w:rPr>
          <w:sz w:val="26"/>
          <w:szCs w:val="26"/>
        </w:rPr>
      </w:pPr>
      <w:r>
        <w:rPr>
          <w:b/>
          <w:w w:val="101"/>
          <w:sz w:val="26"/>
          <w:szCs w:val="26"/>
        </w:rPr>
        <w:t>15.</w:t>
      </w:r>
      <w:r>
        <w:rPr>
          <w:b/>
          <w:sz w:val="26"/>
          <w:szCs w:val="26"/>
        </w:rPr>
        <w:t xml:space="preserve">     </w:t>
      </w:r>
      <w:r>
        <w:rPr>
          <w:b/>
          <w:w w:val="101"/>
          <w:sz w:val="26"/>
          <w:szCs w:val="26"/>
        </w:rPr>
        <w:t>Notices</w:t>
      </w:r>
    </w:p>
    <w:p w:rsidR="00300549" w:rsidRDefault="00300549">
      <w:pPr>
        <w:spacing w:before="3" w:line="220" w:lineRule="exact"/>
        <w:rPr>
          <w:sz w:val="22"/>
          <w:szCs w:val="22"/>
        </w:rPr>
      </w:pPr>
    </w:p>
    <w:p w:rsidR="00300549" w:rsidRDefault="00BF290C" w:rsidP="000F0178">
      <w:pPr>
        <w:spacing w:line="246" w:lineRule="auto"/>
        <w:ind w:left="1506" w:right="124" w:hanging="677"/>
        <w:jc w:val="both"/>
        <w:rPr>
          <w:sz w:val="23"/>
          <w:szCs w:val="23"/>
        </w:rPr>
      </w:pPr>
      <w:r>
        <w:rPr>
          <w:w w:val="102"/>
          <w:sz w:val="23"/>
          <w:szCs w:val="23"/>
        </w:rPr>
        <w:t>15.1.</w:t>
      </w:r>
      <w:r>
        <w:rPr>
          <w:sz w:val="23"/>
          <w:szCs w:val="23"/>
        </w:rPr>
        <w:t xml:space="preserve">    </w:t>
      </w:r>
      <w:r>
        <w:rPr>
          <w:w w:val="102"/>
          <w:sz w:val="23"/>
          <w:szCs w:val="23"/>
        </w:rPr>
        <w:t>Any</w:t>
      </w:r>
      <w:r>
        <w:rPr>
          <w:sz w:val="23"/>
          <w:szCs w:val="23"/>
        </w:rPr>
        <w:t xml:space="preserve">  </w:t>
      </w:r>
      <w:r>
        <w:rPr>
          <w:w w:val="102"/>
          <w:sz w:val="23"/>
          <w:szCs w:val="23"/>
        </w:rPr>
        <w:t>notice,</w:t>
      </w:r>
      <w:r>
        <w:rPr>
          <w:sz w:val="23"/>
          <w:szCs w:val="23"/>
        </w:rPr>
        <w:t xml:space="preserve">  </w:t>
      </w:r>
      <w:r>
        <w:rPr>
          <w:w w:val="102"/>
          <w:sz w:val="23"/>
          <w:szCs w:val="23"/>
        </w:rPr>
        <w:t>request</w:t>
      </w:r>
      <w:r>
        <w:rPr>
          <w:sz w:val="23"/>
          <w:szCs w:val="23"/>
        </w:rPr>
        <w:t xml:space="preserve">  </w:t>
      </w:r>
      <w:r>
        <w:rPr>
          <w:w w:val="102"/>
          <w:sz w:val="23"/>
          <w:szCs w:val="23"/>
        </w:rPr>
        <w:t>or</w:t>
      </w:r>
      <w:r>
        <w:rPr>
          <w:sz w:val="23"/>
          <w:szCs w:val="23"/>
        </w:rPr>
        <w:t xml:space="preserve">  </w:t>
      </w:r>
      <w:r>
        <w:rPr>
          <w:w w:val="102"/>
          <w:sz w:val="23"/>
          <w:szCs w:val="23"/>
        </w:rPr>
        <w:t>consent</w:t>
      </w:r>
      <w:r>
        <w:rPr>
          <w:sz w:val="23"/>
          <w:szCs w:val="23"/>
        </w:rPr>
        <w:t xml:space="preserve">  </w:t>
      </w:r>
      <w:r>
        <w:rPr>
          <w:w w:val="102"/>
          <w:sz w:val="23"/>
          <w:szCs w:val="23"/>
        </w:rPr>
        <w:t>required</w:t>
      </w:r>
      <w:r>
        <w:rPr>
          <w:sz w:val="23"/>
          <w:szCs w:val="23"/>
        </w:rPr>
        <w:t xml:space="preserve">  </w:t>
      </w:r>
      <w:r>
        <w:rPr>
          <w:w w:val="102"/>
          <w:sz w:val="23"/>
          <w:szCs w:val="23"/>
        </w:rPr>
        <w:t>or</w:t>
      </w:r>
      <w:r>
        <w:rPr>
          <w:sz w:val="23"/>
          <w:szCs w:val="23"/>
        </w:rPr>
        <w:t xml:space="preserve">  </w:t>
      </w:r>
      <w:r>
        <w:rPr>
          <w:w w:val="102"/>
          <w:sz w:val="23"/>
          <w:szCs w:val="23"/>
        </w:rPr>
        <w:t>permitted</w:t>
      </w:r>
      <w:r>
        <w:rPr>
          <w:sz w:val="23"/>
          <w:szCs w:val="23"/>
        </w:rPr>
        <w:t xml:space="preserve">  </w:t>
      </w:r>
      <w:r>
        <w:rPr>
          <w:w w:val="102"/>
          <w:sz w:val="23"/>
          <w:szCs w:val="23"/>
        </w:rPr>
        <w:t>to</w:t>
      </w:r>
      <w:r>
        <w:rPr>
          <w:sz w:val="23"/>
          <w:szCs w:val="23"/>
        </w:rPr>
        <w:t xml:space="preserve">  </w:t>
      </w:r>
      <w:r>
        <w:rPr>
          <w:w w:val="102"/>
          <w:sz w:val="23"/>
          <w:szCs w:val="23"/>
        </w:rPr>
        <w:t>be</w:t>
      </w:r>
      <w:r>
        <w:rPr>
          <w:sz w:val="23"/>
          <w:szCs w:val="23"/>
        </w:rPr>
        <w:t xml:space="preserve">  </w:t>
      </w:r>
      <w:r>
        <w:rPr>
          <w:w w:val="102"/>
          <w:sz w:val="23"/>
          <w:szCs w:val="23"/>
        </w:rPr>
        <w:t>given</w:t>
      </w:r>
      <w:r>
        <w:rPr>
          <w:sz w:val="23"/>
          <w:szCs w:val="23"/>
        </w:rPr>
        <w:t xml:space="preserve">  </w:t>
      </w:r>
      <w:r>
        <w:rPr>
          <w:w w:val="102"/>
          <w:sz w:val="23"/>
          <w:szCs w:val="23"/>
        </w:rPr>
        <w:t>or</w:t>
      </w:r>
      <w:r>
        <w:rPr>
          <w:sz w:val="23"/>
          <w:szCs w:val="23"/>
        </w:rPr>
        <w:t xml:space="preserve">  </w:t>
      </w:r>
      <w:r>
        <w:rPr>
          <w:w w:val="102"/>
          <w:sz w:val="23"/>
          <w:szCs w:val="23"/>
        </w:rPr>
        <w:t>made pursuant</w:t>
      </w:r>
      <w:r>
        <w:rPr>
          <w:sz w:val="23"/>
          <w:szCs w:val="23"/>
        </w:rPr>
        <w:t xml:space="preserve">  </w:t>
      </w:r>
      <w:r>
        <w:rPr>
          <w:w w:val="102"/>
          <w:sz w:val="23"/>
          <w:szCs w:val="23"/>
        </w:rPr>
        <w:t>to</w:t>
      </w:r>
      <w:r>
        <w:rPr>
          <w:sz w:val="23"/>
          <w:szCs w:val="23"/>
        </w:rPr>
        <w:t xml:space="preserve">  </w:t>
      </w:r>
      <w:r>
        <w:rPr>
          <w:w w:val="102"/>
          <w:sz w:val="23"/>
          <w:szCs w:val="23"/>
        </w:rPr>
        <w:t>this</w:t>
      </w:r>
      <w:r>
        <w:rPr>
          <w:sz w:val="23"/>
          <w:szCs w:val="23"/>
        </w:rPr>
        <w:t xml:space="preserve">  </w:t>
      </w:r>
      <w:r>
        <w:rPr>
          <w:w w:val="102"/>
          <w:sz w:val="23"/>
          <w:szCs w:val="23"/>
        </w:rPr>
        <w:t>Contract</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in</w:t>
      </w:r>
      <w:r>
        <w:rPr>
          <w:sz w:val="23"/>
          <w:szCs w:val="23"/>
        </w:rPr>
        <w:t xml:space="preserve">  </w:t>
      </w:r>
      <w:r>
        <w:rPr>
          <w:w w:val="102"/>
          <w:sz w:val="23"/>
          <w:szCs w:val="23"/>
        </w:rPr>
        <w:t>writing.</w:t>
      </w:r>
      <w:r>
        <w:rPr>
          <w:sz w:val="23"/>
          <w:szCs w:val="23"/>
        </w:rPr>
        <w:t xml:space="preserve">    </w:t>
      </w:r>
      <w:r>
        <w:rPr>
          <w:w w:val="102"/>
          <w:sz w:val="23"/>
          <w:szCs w:val="23"/>
        </w:rPr>
        <w:t>Any</w:t>
      </w:r>
      <w:r>
        <w:rPr>
          <w:sz w:val="23"/>
          <w:szCs w:val="23"/>
        </w:rPr>
        <w:t xml:space="preserve">  </w:t>
      </w:r>
      <w:r>
        <w:rPr>
          <w:w w:val="102"/>
          <w:sz w:val="23"/>
          <w:szCs w:val="23"/>
        </w:rPr>
        <w:t>such</w:t>
      </w:r>
      <w:r>
        <w:rPr>
          <w:sz w:val="23"/>
          <w:szCs w:val="23"/>
        </w:rPr>
        <w:t xml:space="preserve">  </w:t>
      </w:r>
      <w:r>
        <w:rPr>
          <w:w w:val="102"/>
          <w:sz w:val="23"/>
          <w:szCs w:val="23"/>
        </w:rPr>
        <w:t>notice,</w:t>
      </w:r>
      <w:r>
        <w:rPr>
          <w:sz w:val="23"/>
          <w:szCs w:val="23"/>
        </w:rPr>
        <w:t xml:space="preserve">  </w:t>
      </w:r>
      <w:r>
        <w:rPr>
          <w:w w:val="102"/>
          <w:sz w:val="23"/>
          <w:szCs w:val="23"/>
        </w:rPr>
        <w:t>request</w:t>
      </w:r>
      <w:r>
        <w:rPr>
          <w:sz w:val="23"/>
          <w:szCs w:val="23"/>
        </w:rPr>
        <w:t xml:space="preserve">  </w:t>
      </w:r>
      <w:r>
        <w:rPr>
          <w:w w:val="102"/>
          <w:sz w:val="23"/>
          <w:szCs w:val="23"/>
        </w:rPr>
        <w:t>or consent</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deemed</w:t>
      </w:r>
      <w:r>
        <w:rPr>
          <w:sz w:val="23"/>
          <w:szCs w:val="23"/>
        </w:rPr>
        <w:t xml:space="preserve">  </w:t>
      </w:r>
      <w:r>
        <w:rPr>
          <w:w w:val="102"/>
          <w:sz w:val="23"/>
          <w:szCs w:val="23"/>
        </w:rPr>
        <w:t>to</w:t>
      </w:r>
      <w:r>
        <w:rPr>
          <w:sz w:val="23"/>
          <w:szCs w:val="23"/>
        </w:rPr>
        <w:t xml:space="preserve">  </w:t>
      </w:r>
      <w:r>
        <w:rPr>
          <w:w w:val="102"/>
          <w:sz w:val="23"/>
          <w:szCs w:val="23"/>
        </w:rPr>
        <w:t>have</w:t>
      </w:r>
      <w:r>
        <w:rPr>
          <w:sz w:val="23"/>
          <w:szCs w:val="23"/>
        </w:rPr>
        <w:t xml:space="preserve">  </w:t>
      </w:r>
      <w:r>
        <w:rPr>
          <w:w w:val="102"/>
          <w:sz w:val="23"/>
          <w:szCs w:val="23"/>
        </w:rPr>
        <w:t>been</w:t>
      </w:r>
      <w:r>
        <w:rPr>
          <w:sz w:val="23"/>
          <w:szCs w:val="23"/>
        </w:rPr>
        <w:t xml:space="preserve">  </w:t>
      </w:r>
      <w:r>
        <w:rPr>
          <w:w w:val="102"/>
          <w:sz w:val="23"/>
          <w:szCs w:val="23"/>
        </w:rPr>
        <w:t>given</w:t>
      </w:r>
      <w:r>
        <w:rPr>
          <w:sz w:val="23"/>
          <w:szCs w:val="23"/>
        </w:rPr>
        <w:t xml:space="preserve">  </w:t>
      </w:r>
      <w:r>
        <w:rPr>
          <w:w w:val="102"/>
          <w:sz w:val="23"/>
          <w:szCs w:val="23"/>
        </w:rPr>
        <w:t>or</w:t>
      </w:r>
      <w:r>
        <w:rPr>
          <w:sz w:val="23"/>
          <w:szCs w:val="23"/>
        </w:rPr>
        <w:t xml:space="preserve">  </w:t>
      </w:r>
      <w:r>
        <w:rPr>
          <w:w w:val="102"/>
          <w:sz w:val="23"/>
          <w:szCs w:val="23"/>
        </w:rPr>
        <w:t>made</w:t>
      </w:r>
      <w:r>
        <w:rPr>
          <w:sz w:val="23"/>
          <w:szCs w:val="23"/>
        </w:rPr>
        <w:t xml:space="preserve">  </w:t>
      </w:r>
      <w:r>
        <w:rPr>
          <w:w w:val="102"/>
          <w:sz w:val="23"/>
          <w:szCs w:val="23"/>
        </w:rPr>
        <w:t>when</w:t>
      </w:r>
      <w:r>
        <w:rPr>
          <w:sz w:val="23"/>
          <w:szCs w:val="23"/>
        </w:rPr>
        <w:t xml:space="preserve">  </w:t>
      </w:r>
      <w:r>
        <w:rPr>
          <w:w w:val="102"/>
          <w:sz w:val="23"/>
          <w:szCs w:val="23"/>
        </w:rPr>
        <w:t>received</w:t>
      </w:r>
      <w:r>
        <w:rPr>
          <w:sz w:val="23"/>
          <w:szCs w:val="23"/>
        </w:rPr>
        <w:t xml:space="preserve">  </w:t>
      </w:r>
      <w:r>
        <w:rPr>
          <w:w w:val="102"/>
          <w:sz w:val="23"/>
          <w:szCs w:val="23"/>
        </w:rPr>
        <w:t>by</w:t>
      </w:r>
      <w:r>
        <w:rPr>
          <w:sz w:val="23"/>
          <w:szCs w:val="23"/>
        </w:rPr>
        <w:t xml:space="preserve">  </w:t>
      </w:r>
      <w:r>
        <w:rPr>
          <w:w w:val="102"/>
          <w:sz w:val="23"/>
          <w:szCs w:val="23"/>
        </w:rPr>
        <w:t>the concerned</w:t>
      </w:r>
      <w:r>
        <w:rPr>
          <w:sz w:val="23"/>
          <w:szCs w:val="23"/>
        </w:rPr>
        <w:t xml:space="preserve">  </w:t>
      </w:r>
      <w:r>
        <w:rPr>
          <w:w w:val="102"/>
          <w:sz w:val="23"/>
          <w:szCs w:val="23"/>
        </w:rPr>
        <w:t>party,</w:t>
      </w:r>
      <w:r>
        <w:rPr>
          <w:sz w:val="23"/>
          <w:szCs w:val="23"/>
        </w:rPr>
        <w:t xml:space="preserve">  </w:t>
      </w:r>
      <w:r>
        <w:rPr>
          <w:w w:val="102"/>
          <w:sz w:val="23"/>
          <w:szCs w:val="23"/>
        </w:rPr>
        <w:t>either</w:t>
      </w:r>
      <w:r>
        <w:rPr>
          <w:sz w:val="23"/>
          <w:szCs w:val="23"/>
        </w:rPr>
        <w:t xml:space="preserve">  </w:t>
      </w:r>
      <w:r>
        <w:rPr>
          <w:w w:val="102"/>
          <w:sz w:val="23"/>
          <w:szCs w:val="23"/>
        </w:rPr>
        <w:t>in</w:t>
      </w:r>
      <w:r>
        <w:rPr>
          <w:sz w:val="23"/>
          <w:szCs w:val="23"/>
        </w:rPr>
        <w:t xml:space="preserve">  </w:t>
      </w:r>
      <w:r>
        <w:rPr>
          <w:w w:val="102"/>
          <w:sz w:val="23"/>
          <w:szCs w:val="23"/>
        </w:rPr>
        <w:t>person</w:t>
      </w:r>
      <w:r>
        <w:rPr>
          <w:sz w:val="23"/>
          <w:szCs w:val="23"/>
        </w:rPr>
        <w:t xml:space="preserve">  </w:t>
      </w:r>
      <w:r>
        <w:rPr>
          <w:w w:val="102"/>
          <w:sz w:val="23"/>
          <w:szCs w:val="23"/>
        </w:rPr>
        <w:t>or</w:t>
      </w:r>
      <w:r>
        <w:rPr>
          <w:sz w:val="23"/>
          <w:szCs w:val="23"/>
        </w:rPr>
        <w:t xml:space="preserve">  </w:t>
      </w:r>
      <w:r>
        <w:rPr>
          <w:w w:val="102"/>
          <w:sz w:val="23"/>
          <w:szCs w:val="23"/>
        </w:rPr>
        <w:t>through</w:t>
      </w:r>
      <w:r>
        <w:rPr>
          <w:sz w:val="23"/>
          <w:szCs w:val="23"/>
        </w:rPr>
        <w:t xml:space="preserve">  </w:t>
      </w:r>
      <w:r>
        <w:rPr>
          <w:w w:val="102"/>
          <w:sz w:val="23"/>
          <w:szCs w:val="23"/>
        </w:rPr>
        <w:t>an</w:t>
      </w:r>
      <w:r>
        <w:rPr>
          <w:sz w:val="23"/>
          <w:szCs w:val="23"/>
        </w:rPr>
        <w:t xml:space="preserve">  </w:t>
      </w:r>
      <w:r>
        <w:rPr>
          <w:w w:val="102"/>
          <w:sz w:val="23"/>
          <w:szCs w:val="23"/>
        </w:rPr>
        <w:t>authorized</w:t>
      </w:r>
      <w:r>
        <w:rPr>
          <w:sz w:val="23"/>
          <w:szCs w:val="23"/>
        </w:rPr>
        <w:t xml:space="preserve">  </w:t>
      </w:r>
      <w:r>
        <w:rPr>
          <w:w w:val="102"/>
          <w:sz w:val="23"/>
          <w:szCs w:val="23"/>
        </w:rPr>
        <w:t>representative</w:t>
      </w:r>
      <w:r>
        <w:rPr>
          <w:sz w:val="23"/>
          <w:szCs w:val="23"/>
        </w:rPr>
        <w:t xml:space="preserve">  </w:t>
      </w:r>
      <w:r>
        <w:rPr>
          <w:w w:val="102"/>
          <w:sz w:val="23"/>
          <w:szCs w:val="23"/>
        </w:rPr>
        <w:t>of the</w:t>
      </w:r>
      <w:r>
        <w:rPr>
          <w:sz w:val="23"/>
          <w:szCs w:val="23"/>
        </w:rPr>
        <w:t xml:space="preserve"> </w:t>
      </w:r>
      <w:r>
        <w:rPr>
          <w:w w:val="102"/>
          <w:sz w:val="23"/>
          <w:szCs w:val="23"/>
        </w:rPr>
        <w:t>Party</w:t>
      </w:r>
      <w:r>
        <w:rPr>
          <w:sz w:val="23"/>
          <w:szCs w:val="23"/>
        </w:rPr>
        <w:t xml:space="preserve"> </w:t>
      </w:r>
      <w:r>
        <w:rPr>
          <w:w w:val="102"/>
          <w:sz w:val="23"/>
          <w:szCs w:val="23"/>
        </w:rPr>
        <w:t>to</w:t>
      </w:r>
      <w:r>
        <w:rPr>
          <w:sz w:val="23"/>
          <w:szCs w:val="23"/>
        </w:rPr>
        <w:t xml:space="preserve"> </w:t>
      </w:r>
      <w:r>
        <w:rPr>
          <w:w w:val="102"/>
          <w:sz w:val="23"/>
          <w:szCs w:val="23"/>
        </w:rPr>
        <w:t>whom</w:t>
      </w:r>
      <w:r>
        <w:rPr>
          <w:sz w:val="23"/>
          <w:szCs w:val="23"/>
        </w:rPr>
        <w:t xml:space="preserve"> </w:t>
      </w:r>
      <w:r>
        <w:rPr>
          <w:w w:val="102"/>
          <w:sz w:val="23"/>
          <w:szCs w:val="23"/>
        </w:rPr>
        <w:t>the</w:t>
      </w:r>
      <w:r>
        <w:rPr>
          <w:sz w:val="23"/>
          <w:szCs w:val="23"/>
        </w:rPr>
        <w:t xml:space="preserve"> </w:t>
      </w:r>
      <w:r>
        <w:rPr>
          <w:w w:val="102"/>
          <w:sz w:val="23"/>
          <w:szCs w:val="23"/>
        </w:rPr>
        <w:t>communication</w:t>
      </w:r>
      <w:r>
        <w:rPr>
          <w:sz w:val="23"/>
          <w:szCs w:val="23"/>
        </w:rPr>
        <w:t xml:space="preserve"> </w:t>
      </w:r>
      <w:r>
        <w:rPr>
          <w:w w:val="102"/>
          <w:sz w:val="23"/>
          <w:szCs w:val="23"/>
        </w:rPr>
        <w:t>is</w:t>
      </w:r>
      <w:r>
        <w:rPr>
          <w:sz w:val="23"/>
          <w:szCs w:val="23"/>
        </w:rPr>
        <w:t xml:space="preserve"> </w:t>
      </w:r>
      <w:r>
        <w:rPr>
          <w:w w:val="102"/>
          <w:sz w:val="23"/>
          <w:szCs w:val="23"/>
        </w:rPr>
        <w:t>addressed,</w:t>
      </w:r>
      <w:r>
        <w:rPr>
          <w:sz w:val="23"/>
          <w:szCs w:val="23"/>
        </w:rPr>
        <w:t xml:space="preserve"> </w:t>
      </w:r>
      <w:r>
        <w:rPr>
          <w:w w:val="102"/>
          <w:sz w:val="23"/>
          <w:szCs w:val="23"/>
        </w:rPr>
        <w:t>or</w:t>
      </w:r>
      <w:r>
        <w:rPr>
          <w:sz w:val="23"/>
          <w:szCs w:val="23"/>
        </w:rPr>
        <w:t xml:space="preserve"> </w:t>
      </w:r>
      <w:r>
        <w:rPr>
          <w:w w:val="102"/>
          <w:sz w:val="23"/>
          <w:szCs w:val="23"/>
        </w:rPr>
        <w:t>when</w:t>
      </w:r>
      <w:r>
        <w:rPr>
          <w:sz w:val="23"/>
          <w:szCs w:val="23"/>
        </w:rPr>
        <w:t xml:space="preserve"> </w:t>
      </w:r>
      <w:r>
        <w:rPr>
          <w:w w:val="102"/>
          <w:sz w:val="23"/>
          <w:szCs w:val="23"/>
        </w:rPr>
        <w:t>sent</w:t>
      </w:r>
      <w:r>
        <w:rPr>
          <w:sz w:val="23"/>
          <w:szCs w:val="23"/>
        </w:rPr>
        <w:t xml:space="preserve"> </w:t>
      </w:r>
      <w:r>
        <w:rPr>
          <w:w w:val="102"/>
          <w:sz w:val="23"/>
          <w:szCs w:val="23"/>
        </w:rPr>
        <w:t>by</w:t>
      </w:r>
      <w:r>
        <w:rPr>
          <w:sz w:val="23"/>
          <w:szCs w:val="23"/>
        </w:rPr>
        <w:t xml:space="preserve"> </w:t>
      </w:r>
      <w:r>
        <w:rPr>
          <w:w w:val="102"/>
          <w:sz w:val="23"/>
          <w:szCs w:val="23"/>
        </w:rPr>
        <w:t>registered</w:t>
      </w:r>
      <w:r w:rsidR="000F0178">
        <w:rPr>
          <w:w w:val="102"/>
          <w:sz w:val="23"/>
          <w:szCs w:val="23"/>
        </w:rPr>
        <w:t xml:space="preserve"> </w:t>
      </w:r>
      <w:r>
        <w:rPr>
          <w:w w:val="102"/>
          <w:sz w:val="23"/>
          <w:szCs w:val="23"/>
        </w:rPr>
        <w:t>mail,</w:t>
      </w:r>
      <w:r>
        <w:rPr>
          <w:sz w:val="23"/>
          <w:szCs w:val="23"/>
        </w:rPr>
        <w:t xml:space="preserve"> </w:t>
      </w:r>
      <w:r>
        <w:rPr>
          <w:w w:val="102"/>
          <w:sz w:val="23"/>
          <w:szCs w:val="23"/>
        </w:rPr>
        <w:t>telex,</w:t>
      </w:r>
      <w:r>
        <w:rPr>
          <w:sz w:val="23"/>
          <w:szCs w:val="23"/>
        </w:rPr>
        <w:t xml:space="preserve"> </w:t>
      </w:r>
      <w:r>
        <w:rPr>
          <w:w w:val="102"/>
          <w:sz w:val="23"/>
          <w:szCs w:val="23"/>
        </w:rPr>
        <w:t>telegram</w:t>
      </w:r>
      <w:r>
        <w:rPr>
          <w:sz w:val="23"/>
          <w:szCs w:val="23"/>
        </w:rPr>
        <w:t xml:space="preserve"> </w:t>
      </w:r>
      <w:r>
        <w:rPr>
          <w:w w:val="102"/>
          <w:sz w:val="23"/>
          <w:szCs w:val="23"/>
        </w:rPr>
        <w:t>or</w:t>
      </w:r>
      <w:r>
        <w:rPr>
          <w:sz w:val="23"/>
          <w:szCs w:val="23"/>
        </w:rPr>
        <w:t xml:space="preserve"> </w:t>
      </w:r>
      <w:r>
        <w:rPr>
          <w:w w:val="102"/>
          <w:sz w:val="23"/>
          <w:szCs w:val="23"/>
        </w:rPr>
        <w:t>facsimile</w:t>
      </w:r>
      <w:r>
        <w:rPr>
          <w:sz w:val="23"/>
          <w:szCs w:val="23"/>
        </w:rPr>
        <w:t xml:space="preserve"> </w:t>
      </w:r>
      <w:r>
        <w:rPr>
          <w:w w:val="102"/>
          <w:sz w:val="23"/>
          <w:szCs w:val="23"/>
        </w:rPr>
        <w:t>to</w:t>
      </w:r>
      <w:r>
        <w:rPr>
          <w:sz w:val="23"/>
          <w:szCs w:val="23"/>
        </w:rPr>
        <w:t xml:space="preserve"> </w:t>
      </w:r>
      <w:r>
        <w:rPr>
          <w:w w:val="102"/>
          <w:sz w:val="23"/>
          <w:szCs w:val="23"/>
        </w:rPr>
        <w:t>such</w:t>
      </w:r>
      <w:r>
        <w:rPr>
          <w:sz w:val="23"/>
          <w:szCs w:val="23"/>
        </w:rPr>
        <w:t xml:space="preserve"> </w:t>
      </w:r>
      <w:r>
        <w:rPr>
          <w:w w:val="102"/>
          <w:sz w:val="23"/>
          <w:szCs w:val="23"/>
        </w:rPr>
        <w:t>Party</w:t>
      </w:r>
      <w:r>
        <w:rPr>
          <w:sz w:val="23"/>
          <w:szCs w:val="23"/>
        </w:rPr>
        <w:t xml:space="preserve"> </w:t>
      </w:r>
      <w:r>
        <w:rPr>
          <w:w w:val="102"/>
          <w:sz w:val="23"/>
          <w:szCs w:val="23"/>
        </w:rPr>
        <w:t>at</w:t>
      </w:r>
      <w:r>
        <w:rPr>
          <w:sz w:val="23"/>
          <w:szCs w:val="23"/>
        </w:rPr>
        <w:t xml:space="preserve"> </w:t>
      </w:r>
      <w:r>
        <w:rPr>
          <w:w w:val="102"/>
          <w:sz w:val="23"/>
          <w:szCs w:val="23"/>
        </w:rPr>
        <w:t>the</w:t>
      </w:r>
      <w:r>
        <w:rPr>
          <w:sz w:val="23"/>
          <w:szCs w:val="23"/>
        </w:rPr>
        <w:t xml:space="preserve"> </w:t>
      </w:r>
      <w:r>
        <w:rPr>
          <w:w w:val="102"/>
          <w:sz w:val="23"/>
          <w:szCs w:val="23"/>
        </w:rPr>
        <w:t>address</w:t>
      </w:r>
      <w:r>
        <w:rPr>
          <w:sz w:val="23"/>
          <w:szCs w:val="23"/>
        </w:rPr>
        <w:t xml:space="preserve"> </w:t>
      </w:r>
      <w:r>
        <w:rPr>
          <w:w w:val="102"/>
          <w:sz w:val="23"/>
          <w:szCs w:val="23"/>
        </w:rPr>
        <w:t>specified</w:t>
      </w:r>
      <w:r>
        <w:rPr>
          <w:sz w:val="23"/>
          <w:szCs w:val="23"/>
        </w:rPr>
        <w:t xml:space="preserve"> </w:t>
      </w:r>
      <w:r>
        <w:rPr>
          <w:w w:val="102"/>
          <w:sz w:val="23"/>
          <w:szCs w:val="23"/>
        </w:rPr>
        <w:t>in</w:t>
      </w:r>
      <w:r>
        <w:rPr>
          <w:sz w:val="23"/>
          <w:szCs w:val="23"/>
        </w:rPr>
        <w:t xml:space="preserve"> </w:t>
      </w:r>
      <w:r>
        <w:rPr>
          <w:w w:val="102"/>
          <w:sz w:val="23"/>
          <w:szCs w:val="23"/>
        </w:rPr>
        <w:t>the</w:t>
      </w:r>
    </w:p>
    <w:p w:rsidR="00300549" w:rsidRDefault="00BF290C">
      <w:pPr>
        <w:spacing w:before="6"/>
        <w:ind w:left="1506"/>
        <w:rPr>
          <w:sz w:val="23"/>
          <w:szCs w:val="23"/>
        </w:rPr>
      </w:pPr>
      <w:r>
        <w:rPr>
          <w:b/>
          <w:w w:val="102"/>
          <w:sz w:val="23"/>
          <w:szCs w:val="23"/>
          <w:u w:val="thick" w:color="000000"/>
        </w:rPr>
        <w:lastRenderedPageBreak/>
        <w:t>SCC</w:t>
      </w:r>
      <w:r>
        <w:rPr>
          <w:w w:val="102"/>
          <w:sz w:val="23"/>
          <w:szCs w:val="23"/>
        </w:rPr>
        <w:t>.</w:t>
      </w:r>
    </w:p>
    <w:p w:rsidR="00300549" w:rsidRDefault="00300549">
      <w:pPr>
        <w:spacing w:before="12" w:line="220" w:lineRule="exact"/>
        <w:rPr>
          <w:sz w:val="22"/>
          <w:szCs w:val="22"/>
        </w:rPr>
      </w:pPr>
    </w:p>
    <w:p w:rsidR="00300549" w:rsidRDefault="00BF290C">
      <w:pPr>
        <w:ind w:left="829" w:right="1559"/>
        <w:jc w:val="both"/>
        <w:rPr>
          <w:sz w:val="23"/>
          <w:szCs w:val="23"/>
        </w:rPr>
      </w:pPr>
      <w:r>
        <w:rPr>
          <w:w w:val="102"/>
          <w:sz w:val="23"/>
          <w:szCs w:val="23"/>
        </w:rPr>
        <w:t>15.2.</w:t>
      </w:r>
      <w:r>
        <w:rPr>
          <w:sz w:val="23"/>
          <w:szCs w:val="23"/>
        </w:rPr>
        <w:t xml:space="preserve">    </w:t>
      </w:r>
      <w:r>
        <w:rPr>
          <w:w w:val="102"/>
          <w:sz w:val="23"/>
          <w:szCs w:val="23"/>
        </w:rPr>
        <w:t>Notice</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deemed</w:t>
      </w:r>
      <w:r>
        <w:rPr>
          <w:sz w:val="23"/>
          <w:szCs w:val="23"/>
        </w:rPr>
        <w:t xml:space="preserve"> </w:t>
      </w:r>
      <w:r>
        <w:rPr>
          <w:w w:val="102"/>
          <w:sz w:val="23"/>
          <w:szCs w:val="23"/>
        </w:rPr>
        <w:t>to</w:t>
      </w:r>
      <w:r>
        <w:rPr>
          <w:sz w:val="23"/>
          <w:szCs w:val="23"/>
        </w:rPr>
        <w:t xml:space="preserve"> </w:t>
      </w:r>
      <w:r>
        <w:rPr>
          <w:w w:val="102"/>
          <w:sz w:val="23"/>
          <w:szCs w:val="23"/>
        </w:rPr>
        <w:t>be</w:t>
      </w:r>
      <w:r>
        <w:rPr>
          <w:sz w:val="23"/>
          <w:szCs w:val="23"/>
        </w:rPr>
        <w:t xml:space="preserve"> </w:t>
      </w:r>
      <w:r>
        <w:rPr>
          <w:w w:val="102"/>
          <w:sz w:val="23"/>
          <w:szCs w:val="23"/>
        </w:rPr>
        <w:t>effective</w:t>
      </w:r>
      <w:r>
        <w:rPr>
          <w:sz w:val="23"/>
          <w:szCs w:val="23"/>
        </w:rPr>
        <w:t xml:space="preserve"> </w:t>
      </w:r>
      <w:r>
        <w:rPr>
          <w:w w:val="102"/>
          <w:sz w:val="23"/>
          <w:szCs w:val="23"/>
        </w:rPr>
        <w:t>as</w:t>
      </w:r>
      <w:r>
        <w:rPr>
          <w:sz w:val="23"/>
          <w:szCs w:val="23"/>
        </w:rPr>
        <w:t xml:space="preserve"> </w:t>
      </w:r>
      <w:r>
        <w:rPr>
          <w:w w:val="102"/>
          <w:sz w:val="23"/>
          <w:szCs w:val="23"/>
        </w:rPr>
        <w:t>specified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b/>
          <w:w w:val="102"/>
          <w:sz w:val="23"/>
          <w:szCs w:val="23"/>
          <w:u w:val="thick" w:color="000000"/>
        </w:rPr>
        <w:t>SCC</w:t>
      </w:r>
      <w:r>
        <w:rPr>
          <w:w w:val="102"/>
          <w:sz w:val="23"/>
          <w:szCs w:val="23"/>
        </w:rPr>
        <w:t>.</w:t>
      </w:r>
    </w:p>
    <w:p w:rsidR="00300549" w:rsidRDefault="00300549">
      <w:pPr>
        <w:spacing w:before="12" w:line="220" w:lineRule="exact"/>
        <w:rPr>
          <w:sz w:val="22"/>
          <w:szCs w:val="22"/>
        </w:rPr>
      </w:pPr>
    </w:p>
    <w:p w:rsidR="00300549" w:rsidRDefault="00BF290C">
      <w:pPr>
        <w:spacing w:line="245" w:lineRule="auto"/>
        <w:ind w:left="1506" w:right="123" w:hanging="677"/>
        <w:jc w:val="both"/>
        <w:rPr>
          <w:sz w:val="23"/>
          <w:szCs w:val="23"/>
        </w:rPr>
      </w:pPr>
      <w:r>
        <w:rPr>
          <w:w w:val="102"/>
          <w:sz w:val="23"/>
          <w:szCs w:val="23"/>
        </w:rPr>
        <w:t>15.3.</w:t>
      </w:r>
      <w:r>
        <w:rPr>
          <w:sz w:val="23"/>
          <w:szCs w:val="23"/>
        </w:rPr>
        <w:t xml:space="preserve">    </w:t>
      </w:r>
      <w:r>
        <w:rPr>
          <w:w w:val="102"/>
          <w:sz w:val="23"/>
          <w:szCs w:val="23"/>
        </w:rPr>
        <w:t>A</w:t>
      </w:r>
      <w:r>
        <w:rPr>
          <w:sz w:val="23"/>
          <w:szCs w:val="23"/>
        </w:rPr>
        <w:t xml:space="preserve"> </w:t>
      </w:r>
      <w:r>
        <w:rPr>
          <w:w w:val="102"/>
          <w:sz w:val="23"/>
          <w:szCs w:val="23"/>
        </w:rPr>
        <w:t>Party</w:t>
      </w:r>
      <w:r>
        <w:rPr>
          <w:sz w:val="23"/>
          <w:szCs w:val="23"/>
        </w:rPr>
        <w:t xml:space="preserve"> </w:t>
      </w:r>
      <w:r>
        <w:rPr>
          <w:w w:val="102"/>
          <w:sz w:val="23"/>
          <w:szCs w:val="23"/>
        </w:rPr>
        <w:t>may</w:t>
      </w:r>
      <w:r>
        <w:rPr>
          <w:sz w:val="23"/>
          <w:szCs w:val="23"/>
        </w:rPr>
        <w:t xml:space="preserve"> </w:t>
      </w:r>
      <w:r>
        <w:rPr>
          <w:w w:val="102"/>
          <w:sz w:val="23"/>
          <w:szCs w:val="23"/>
        </w:rPr>
        <w:t>change</w:t>
      </w:r>
      <w:r>
        <w:rPr>
          <w:sz w:val="23"/>
          <w:szCs w:val="23"/>
        </w:rPr>
        <w:t xml:space="preserve"> </w:t>
      </w:r>
      <w:r>
        <w:rPr>
          <w:w w:val="102"/>
          <w:sz w:val="23"/>
          <w:szCs w:val="23"/>
        </w:rPr>
        <w:t>its</w:t>
      </w:r>
      <w:r>
        <w:rPr>
          <w:sz w:val="23"/>
          <w:szCs w:val="23"/>
        </w:rPr>
        <w:t xml:space="preserve"> </w:t>
      </w:r>
      <w:r>
        <w:rPr>
          <w:w w:val="102"/>
          <w:sz w:val="23"/>
          <w:szCs w:val="23"/>
        </w:rPr>
        <w:t>address</w:t>
      </w:r>
      <w:r>
        <w:rPr>
          <w:sz w:val="23"/>
          <w:szCs w:val="23"/>
        </w:rPr>
        <w:t xml:space="preserve"> </w:t>
      </w:r>
      <w:r>
        <w:rPr>
          <w:w w:val="102"/>
          <w:sz w:val="23"/>
          <w:szCs w:val="23"/>
        </w:rPr>
        <w:t>for</w:t>
      </w:r>
      <w:r>
        <w:rPr>
          <w:sz w:val="23"/>
          <w:szCs w:val="23"/>
        </w:rPr>
        <w:t xml:space="preserve"> </w:t>
      </w:r>
      <w:r>
        <w:rPr>
          <w:w w:val="102"/>
          <w:sz w:val="23"/>
          <w:szCs w:val="23"/>
        </w:rPr>
        <w:t>notice</w:t>
      </w:r>
      <w:r>
        <w:rPr>
          <w:sz w:val="23"/>
          <w:szCs w:val="23"/>
        </w:rPr>
        <w:t xml:space="preserve"> </w:t>
      </w:r>
      <w:r>
        <w:rPr>
          <w:w w:val="102"/>
          <w:sz w:val="23"/>
          <w:szCs w:val="23"/>
        </w:rPr>
        <w:t>hereunder</w:t>
      </w:r>
      <w:r>
        <w:rPr>
          <w:sz w:val="23"/>
          <w:szCs w:val="23"/>
        </w:rPr>
        <w:t xml:space="preserve"> </w:t>
      </w:r>
      <w:r>
        <w:rPr>
          <w:w w:val="102"/>
          <w:sz w:val="23"/>
          <w:szCs w:val="23"/>
        </w:rPr>
        <w:t>by</w:t>
      </w:r>
      <w:r>
        <w:rPr>
          <w:sz w:val="23"/>
          <w:szCs w:val="23"/>
        </w:rPr>
        <w:t xml:space="preserve"> </w:t>
      </w:r>
      <w:r>
        <w:rPr>
          <w:w w:val="102"/>
          <w:sz w:val="23"/>
          <w:szCs w:val="23"/>
        </w:rPr>
        <w:t>giving</w:t>
      </w:r>
      <w:r>
        <w:rPr>
          <w:sz w:val="23"/>
          <w:szCs w:val="23"/>
        </w:rPr>
        <w:t xml:space="preserve"> </w:t>
      </w:r>
      <w:r>
        <w:rPr>
          <w:w w:val="102"/>
          <w:sz w:val="23"/>
          <w:szCs w:val="23"/>
        </w:rPr>
        <w:t>the</w:t>
      </w:r>
      <w:r>
        <w:rPr>
          <w:sz w:val="23"/>
          <w:szCs w:val="23"/>
        </w:rPr>
        <w:t xml:space="preserve"> </w:t>
      </w:r>
      <w:r>
        <w:rPr>
          <w:w w:val="102"/>
          <w:sz w:val="23"/>
          <w:szCs w:val="23"/>
        </w:rPr>
        <w:t>other</w:t>
      </w:r>
      <w:r>
        <w:rPr>
          <w:sz w:val="23"/>
          <w:szCs w:val="23"/>
        </w:rPr>
        <w:t xml:space="preserve"> </w:t>
      </w:r>
      <w:r>
        <w:rPr>
          <w:w w:val="102"/>
          <w:sz w:val="23"/>
          <w:szCs w:val="23"/>
        </w:rPr>
        <w:t>Party notice</w:t>
      </w:r>
      <w:r>
        <w:rPr>
          <w:sz w:val="23"/>
          <w:szCs w:val="23"/>
        </w:rPr>
        <w:t xml:space="preserve"> </w:t>
      </w:r>
      <w:r>
        <w:rPr>
          <w:w w:val="102"/>
          <w:sz w:val="23"/>
          <w:szCs w:val="23"/>
        </w:rPr>
        <w:t>of</w:t>
      </w:r>
      <w:r>
        <w:rPr>
          <w:sz w:val="23"/>
          <w:szCs w:val="23"/>
        </w:rPr>
        <w:t xml:space="preserve"> </w:t>
      </w:r>
      <w:r>
        <w:rPr>
          <w:w w:val="102"/>
          <w:sz w:val="23"/>
          <w:szCs w:val="23"/>
        </w:rPr>
        <w:t>such</w:t>
      </w:r>
      <w:r>
        <w:rPr>
          <w:sz w:val="23"/>
          <w:szCs w:val="23"/>
        </w:rPr>
        <w:t xml:space="preserve"> </w:t>
      </w:r>
      <w:r>
        <w:rPr>
          <w:w w:val="102"/>
          <w:sz w:val="23"/>
          <w:szCs w:val="23"/>
        </w:rPr>
        <w:t>change</w:t>
      </w:r>
      <w:r>
        <w:rPr>
          <w:sz w:val="23"/>
          <w:szCs w:val="23"/>
        </w:rPr>
        <w:t xml:space="preserve"> </w:t>
      </w:r>
      <w:r>
        <w:rPr>
          <w:w w:val="102"/>
          <w:sz w:val="23"/>
          <w:szCs w:val="23"/>
        </w:rPr>
        <w:t>pursuant</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provisions</w:t>
      </w:r>
      <w:r>
        <w:rPr>
          <w:sz w:val="23"/>
          <w:szCs w:val="23"/>
        </w:rPr>
        <w:t xml:space="preserve"> </w:t>
      </w:r>
      <w:r>
        <w:rPr>
          <w:w w:val="102"/>
          <w:sz w:val="23"/>
          <w:szCs w:val="23"/>
        </w:rPr>
        <w:t>listed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SCC</w:t>
      </w:r>
      <w:r>
        <w:rPr>
          <w:sz w:val="23"/>
          <w:szCs w:val="23"/>
        </w:rPr>
        <w:t xml:space="preserve"> </w:t>
      </w:r>
      <w:r>
        <w:rPr>
          <w:w w:val="102"/>
          <w:sz w:val="23"/>
          <w:szCs w:val="23"/>
        </w:rPr>
        <w:t>with</w:t>
      </w:r>
      <w:r>
        <w:rPr>
          <w:sz w:val="23"/>
          <w:szCs w:val="23"/>
        </w:rPr>
        <w:t xml:space="preserve"> </w:t>
      </w:r>
      <w:r>
        <w:rPr>
          <w:w w:val="102"/>
          <w:sz w:val="23"/>
          <w:szCs w:val="23"/>
        </w:rPr>
        <w:t>respect to</w:t>
      </w:r>
      <w:r>
        <w:rPr>
          <w:sz w:val="23"/>
          <w:szCs w:val="23"/>
        </w:rPr>
        <w:t xml:space="preserve"> </w:t>
      </w:r>
      <w:r>
        <w:rPr>
          <w:b/>
          <w:w w:val="102"/>
          <w:sz w:val="23"/>
          <w:szCs w:val="23"/>
        </w:rPr>
        <w:t>GCC</w:t>
      </w:r>
      <w:r>
        <w:rPr>
          <w:b/>
          <w:sz w:val="23"/>
          <w:szCs w:val="23"/>
        </w:rPr>
        <w:t xml:space="preserve"> </w:t>
      </w:r>
      <w:r>
        <w:rPr>
          <w:w w:val="102"/>
          <w:sz w:val="23"/>
          <w:szCs w:val="23"/>
        </w:rPr>
        <w:t>Clause</w:t>
      </w:r>
      <w:r>
        <w:rPr>
          <w:sz w:val="23"/>
          <w:szCs w:val="23"/>
        </w:rPr>
        <w:t xml:space="preserve"> </w:t>
      </w:r>
      <w:r>
        <w:rPr>
          <w:w w:val="102"/>
          <w:sz w:val="23"/>
          <w:szCs w:val="23"/>
        </w:rPr>
        <w:t>15.2.</w:t>
      </w:r>
    </w:p>
    <w:p w:rsidR="00300549" w:rsidRDefault="00300549">
      <w:pPr>
        <w:spacing w:before="12" w:line="220" w:lineRule="exact"/>
        <w:rPr>
          <w:sz w:val="22"/>
          <w:szCs w:val="22"/>
        </w:rPr>
      </w:pPr>
    </w:p>
    <w:p w:rsidR="00300549" w:rsidRDefault="00BF290C">
      <w:pPr>
        <w:ind w:left="152"/>
        <w:rPr>
          <w:sz w:val="26"/>
          <w:szCs w:val="26"/>
        </w:rPr>
      </w:pPr>
      <w:r>
        <w:rPr>
          <w:b/>
          <w:w w:val="101"/>
          <w:sz w:val="26"/>
          <w:szCs w:val="26"/>
        </w:rPr>
        <w:t>16.</w:t>
      </w:r>
      <w:r>
        <w:rPr>
          <w:b/>
          <w:sz w:val="26"/>
          <w:szCs w:val="26"/>
        </w:rPr>
        <w:t xml:space="preserve">     </w:t>
      </w:r>
      <w:r>
        <w:rPr>
          <w:b/>
          <w:w w:val="101"/>
          <w:sz w:val="26"/>
          <w:szCs w:val="26"/>
        </w:rPr>
        <w:t>Warranty</w:t>
      </w:r>
      <w:r>
        <w:rPr>
          <w:b/>
          <w:sz w:val="26"/>
          <w:szCs w:val="26"/>
        </w:rPr>
        <w:t xml:space="preserve"> </w:t>
      </w:r>
      <w:r>
        <w:rPr>
          <w:b/>
          <w:w w:val="101"/>
          <w:sz w:val="26"/>
          <w:szCs w:val="26"/>
        </w:rPr>
        <w:t>as</w:t>
      </w:r>
      <w:r>
        <w:rPr>
          <w:b/>
          <w:sz w:val="26"/>
          <w:szCs w:val="26"/>
        </w:rPr>
        <w:t xml:space="preserve"> </w:t>
      </w:r>
      <w:r>
        <w:rPr>
          <w:b/>
          <w:w w:val="101"/>
          <w:sz w:val="26"/>
          <w:szCs w:val="26"/>
        </w:rPr>
        <w:t>to</w:t>
      </w:r>
      <w:r>
        <w:rPr>
          <w:b/>
          <w:sz w:val="26"/>
          <w:szCs w:val="26"/>
        </w:rPr>
        <w:t xml:space="preserve"> </w:t>
      </w:r>
      <w:r>
        <w:rPr>
          <w:b/>
          <w:w w:val="101"/>
          <w:sz w:val="26"/>
          <w:szCs w:val="26"/>
        </w:rPr>
        <w:t>Eligibility</w:t>
      </w:r>
    </w:p>
    <w:p w:rsidR="00300549" w:rsidRDefault="00300549">
      <w:pPr>
        <w:spacing w:before="3" w:line="220" w:lineRule="exact"/>
        <w:rPr>
          <w:sz w:val="22"/>
          <w:szCs w:val="22"/>
        </w:rPr>
      </w:pPr>
    </w:p>
    <w:p w:rsidR="00300549" w:rsidRDefault="00BF290C">
      <w:pPr>
        <w:spacing w:line="246" w:lineRule="auto"/>
        <w:ind w:left="1506" w:right="124" w:hanging="677"/>
        <w:jc w:val="both"/>
        <w:rPr>
          <w:sz w:val="23"/>
          <w:szCs w:val="23"/>
        </w:rPr>
      </w:pPr>
      <w:r>
        <w:rPr>
          <w:w w:val="102"/>
          <w:sz w:val="23"/>
          <w:szCs w:val="23"/>
        </w:rPr>
        <w:t>16.1.</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represents,</w:t>
      </w:r>
      <w:r>
        <w:rPr>
          <w:sz w:val="23"/>
          <w:szCs w:val="23"/>
        </w:rPr>
        <w:t xml:space="preserve"> </w:t>
      </w:r>
      <w:r>
        <w:rPr>
          <w:w w:val="102"/>
          <w:sz w:val="23"/>
          <w:szCs w:val="23"/>
        </w:rPr>
        <w:t>warrants,</w:t>
      </w:r>
      <w:r>
        <w:rPr>
          <w:sz w:val="23"/>
          <w:szCs w:val="23"/>
        </w:rPr>
        <w:t xml:space="preserve"> </w:t>
      </w:r>
      <w:r>
        <w:rPr>
          <w:w w:val="102"/>
          <w:sz w:val="23"/>
          <w:szCs w:val="23"/>
        </w:rPr>
        <w:t>and</w:t>
      </w:r>
      <w:r>
        <w:rPr>
          <w:sz w:val="23"/>
          <w:szCs w:val="23"/>
        </w:rPr>
        <w:t xml:space="preserve"> </w:t>
      </w:r>
      <w:r>
        <w:rPr>
          <w:w w:val="102"/>
          <w:sz w:val="23"/>
          <w:szCs w:val="23"/>
        </w:rPr>
        <w:t>confirms</w:t>
      </w:r>
      <w:r>
        <w:rPr>
          <w:sz w:val="23"/>
          <w:szCs w:val="23"/>
        </w:rPr>
        <w:t xml:space="preserve"> </w:t>
      </w:r>
      <w:r>
        <w:rPr>
          <w:w w:val="102"/>
          <w:sz w:val="23"/>
          <w:szCs w:val="23"/>
        </w:rPr>
        <w:t>that</w:t>
      </w:r>
      <w:r>
        <w:rPr>
          <w:sz w:val="23"/>
          <w:szCs w:val="23"/>
        </w:rPr>
        <w:t xml:space="preserve"> </w:t>
      </w:r>
      <w:r>
        <w:rPr>
          <w:w w:val="102"/>
          <w:sz w:val="23"/>
          <w:szCs w:val="23"/>
        </w:rPr>
        <w:t>it,</w:t>
      </w:r>
      <w:r>
        <w:rPr>
          <w:sz w:val="23"/>
          <w:szCs w:val="23"/>
        </w:rPr>
        <w:t xml:space="preserve"> </w:t>
      </w:r>
      <w:r>
        <w:rPr>
          <w:w w:val="102"/>
          <w:sz w:val="23"/>
          <w:szCs w:val="23"/>
        </w:rPr>
        <w:t>as</w:t>
      </w:r>
      <w:r>
        <w:rPr>
          <w:sz w:val="23"/>
          <w:szCs w:val="23"/>
        </w:rPr>
        <w:t xml:space="preserve"> </w:t>
      </w:r>
      <w:r>
        <w:rPr>
          <w:w w:val="102"/>
          <w:sz w:val="23"/>
          <w:szCs w:val="23"/>
        </w:rPr>
        <w:t>well</w:t>
      </w:r>
      <w:r>
        <w:rPr>
          <w:sz w:val="23"/>
          <w:szCs w:val="23"/>
        </w:rPr>
        <w:t xml:space="preserve"> </w:t>
      </w:r>
      <w:r>
        <w:rPr>
          <w:w w:val="102"/>
          <w:sz w:val="23"/>
          <w:szCs w:val="23"/>
        </w:rPr>
        <w:t>as</w:t>
      </w:r>
      <w:r>
        <w:rPr>
          <w:sz w:val="23"/>
          <w:szCs w:val="23"/>
        </w:rPr>
        <w:t xml:space="preserve"> </w:t>
      </w:r>
      <w:r>
        <w:rPr>
          <w:w w:val="102"/>
          <w:sz w:val="23"/>
          <w:szCs w:val="23"/>
        </w:rPr>
        <w:t>its</w:t>
      </w:r>
      <w:r>
        <w:rPr>
          <w:sz w:val="23"/>
          <w:szCs w:val="23"/>
        </w:rPr>
        <w:t xml:space="preserve"> </w:t>
      </w:r>
      <w:r>
        <w:rPr>
          <w:w w:val="102"/>
          <w:sz w:val="23"/>
          <w:szCs w:val="23"/>
        </w:rPr>
        <w:t>Sub- Consultant,</w:t>
      </w:r>
      <w:r>
        <w:rPr>
          <w:sz w:val="23"/>
          <w:szCs w:val="23"/>
        </w:rPr>
        <w:t xml:space="preserve">  </w:t>
      </w:r>
      <w:r>
        <w:rPr>
          <w:w w:val="102"/>
          <w:sz w:val="23"/>
          <w:szCs w:val="23"/>
        </w:rPr>
        <w:t>if</w:t>
      </w:r>
      <w:r>
        <w:rPr>
          <w:sz w:val="23"/>
          <w:szCs w:val="23"/>
        </w:rPr>
        <w:t xml:space="preserve">  </w:t>
      </w:r>
      <w:r>
        <w:rPr>
          <w:w w:val="102"/>
          <w:sz w:val="23"/>
          <w:szCs w:val="23"/>
        </w:rPr>
        <w:t>any,</w:t>
      </w:r>
      <w:r>
        <w:rPr>
          <w:sz w:val="23"/>
          <w:szCs w:val="23"/>
        </w:rPr>
        <w:t xml:space="preserve">  </w:t>
      </w:r>
      <w:r>
        <w:rPr>
          <w:w w:val="102"/>
          <w:sz w:val="23"/>
          <w:szCs w:val="23"/>
        </w:rPr>
        <w:t>is</w:t>
      </w:r>
      <w:r>
        <w:rPr>
          <w:sz w:val="23"/>
          <w:szCs w:val="23"/>
        </w:rPr>
        <w:t xml:space="preserve">  </w:t>
      </w:r>
      <w:r>
        <w:rPr>
          <w:w w:val="102"/>
          <w:sz w:val="23"/>
          <w:szCs w:val="23"/>
        </w:rPr>
        <w:t>eligible,</w:t>
      </w:r>
      <w:r>
        <w:rPr>
          <w:sz w:val="23"/>
          <w:szCs w:val="23"/>
        </w:rPr>
        <w:t xml:space="preserve">  </w:t>
      </w:r>
      <w:r>
        <w:rPr>
          <w:i/>
          <w:w w:val="102"/>
          <w:sz w:val="23"/>
          <w:szCs w:val="23"/>
        </w:rPr>
        <w:t>i.e</w:t>
      </w:r>
      <w:r>
        <w:rPr>
          <w:w w:val="102"/>
          <w:sz w:val="23"/>
          <w:szCs w:val="23"/>
        </w:rPr>
        <w:t>.,</w:t>
      </w:r>
      <w:r>
        <w:rPr>
          <w:sz w:val="23"/>
          <w:szCs w:val="23"/>
        </w:rPr>
        <w:t xml:space="preserve">  </w:t>
      </w:r>
      <w:r>
        <w:rPr>
          <w:w w:val="102"/>
          <w:sz w:val="23"/>
          <w:szCs w:val="23"/>
        </w:rPr>
        <w:t>has</w:t>
      </w:r>
      <w:r>
        <w:rPr>
          <w:sz w:val="23"/>
          <w:szCs w:val="23"/>
        </w:rPr>
        <w:t xml:space="preserve">  </w:t>
      </w:r>
      <w:r>
        <w:rPr>
          <w:w w:val="102"/>
          <w:sz w:val="23"/>
          <w:szCs w:val="23"/>
        </w:rPr>
        <w:t>the</w:t>
      </w:r>
      <w:r>
        <w:rPr>
          <w:sz w:val="23"/>
          <w:szCs w:val="23"/>
        </w:rPr>
        <w:t xml:space="preserve">  </w:t>
      </w:r>
      <w:r>
        <w:rPr>
          <w:w w:val="102"/>
          <w:sz w:val="23"/>
          <w:szCs w:val="23"/>
        </w:rPr>
        <w:t>legal</w:t>
      </w:r>
      <w:r>
        <w:rPr>
          <w:sz w:val="23"/>
          <w:szCs w:val="23"/>
        </w:rPr>
        <w:t xml:space="preserve">  </w:t>
      </w:r>
      <w:r>
        <w:rPr>
          <w:w w:val="102"/>
          <w:sz w:val="23"/>
          <w:szCs w:val="23"/>
        </w:rPr>
        <w:t>personality</w:t>
      </w:r>
      <w:r>
        <w:rPr>
          <w:sz w:val="23"/>
          <w:szCs w:val="23"/>
        </w:rPr>
        <w:t xml:space="preserve">  </w:t>
      </w:r>
      <w:r>
        <w:rPr>
          <w:w w:val="102"/>
          <w:sz w:val="23"/>
          <w:szCs w:val="23"/>
        </w:rPr>
        <w:t>to</w:t>
      </w:r>
      <w:r>
        <w:rPr>
          <w:sz w:val="23"/>
          <w:szCs w:val="23"/>
        </w:rPr>
        <w:t xml:space="preserve">  </w:t>
      </w:r>
      <w:r>
        <w:rPr>
          <w:w w:val="102"/>
          <w:sz w:val="23"/>
          <w:szCs w:val="23"/>
        </w:rPr>
        <w:t>act</w:t>
      </w:r>
      <w:r>
        <w:rPr>
          <w:sz w:val="23"/>
          <w:szCs w:val="23"/>
        </w:rPr>
        <w:t xml:space="preserve">  </w:t>
      </w:r>
      <w:r>
        <w:rPr>
          <w:w w:val="102"/>
          <w:sz w:val="23"/>
          <w:szCs w:val="23"/>
        </w:rPr>
        <w:t>as</w:t>
      </w:r>
      <w:r>
        <w:rPr>
          <w:sz w:val="23"/>
          <w:szCs w:val="23"/>
        </w:rPr>
        <w:t xml:space="preserve">  </w:t>
      </w:r>
      <w:r>
        <w:rPr>
          <w:w w:val="102"/>
          <w:sz w:val="23"/>
          <w:szCs w:val="23"/>
        </w:rPr>
        <w:t>a consultant</w:t>
      </w:r>
      <w:r>
        <w:rPr>
          <w:sz w:val="23"/>
          <w:szCs w:val="23"/>
        </w:rPr>
        <w:t xml:space="preserve"> </w:t>
      </w:r>
      <w:r>
        <w:rPr>
          <w:w w:val="102"/>
          <w:sz w:val="23"/>
          <w:szCs w:val="23"/>
        </w:rPr>
        <w:t>in</w:t>
      </w:r>
      <w:r>
        <w:rPr>
          <w:sz w:val="23"/>
          <w:szCs w:val="23"/>
        </w:rPr>
        <w:t xml:space="preserve"> </w:t>
      </w:r>
      <w:r>
        <w:rPr>
          <w:w w:val="102"/>
          <w:sz w:val="23"/>
          <w:szCs w:val="23"/>
        </w:rPr>
        <w:t>accordance</w:t>
      </w:r>
      <w:r>
        <w:rPr>
          <w:sz w:val="23"/>
          <w:szCs w:val="23"/>
        </w:rPr>
        <w:t xml:space="preserve"> </w:t>
      </w:r>
      <w:r>
        <w:rPr>
          <w:w w:val="102"/>
          <w:sz w:val="23"/>
          <w:szCs w:val="23"/>
        </w:rPr>
        <w:t>with</w:t>
      </w:r>
      <w:r>
        <w:rPr>
          <w:sz w:val="23"/>
          <w:szCs w:val="23"/>
        </w:rPr>
        <w:t xml:space="preserve"> </w:t>
      </w:r>
      <w:r>
        <w:rPr>
          <w:w w:val="102"/>
          <w:sz w:val="23"/>
          <w:szCs w:val="23"/>
        </w:rPr>
        <w:t>Part</w:t>
      </w:r>
      <w:r>
        <w:rPr>
          <w:sz w:val="23"/>
          <w:szCs w:val="23"/>
        </w:rPr>
        <w:t xml:space="preserve"> </w:t>
      </w:r>
      <w:r>
        <w:rPr>
          <w:w w:val="102"/>
          <w:sz w:val="23"/>
          <w:szCs w:val="23"/>
        </w:rPr>
        <w:t>I,</w:t>
      </w:r>
      <w:r>
        <w:rPr>
          <w:sz w:val="23"/>
          <w:szCs w:val="23"/>
        </w:rPr>
        <w:t xml:space="preserve"> </w:t>
      </w:r>
      <w:r>
        <w:rPr>
          <w:w w:val="102"/>
          <w:sz w:val="23"/>
          <w:szCs w:val="23"/>
        </w:rPr>
        <w:t>Section</w:t>
      </w:r>
      <w:r>
        <w:rPr>
          <w:sz w:val="23"/>
          <w:szCs w:val="23"/>
        </w:rPr>
        <w:t xml:space="preserve"> </w:t>
      </w:r>
      <w:r>
        <w:rPr>
          <w:w w:val="102"/>
          <w:sz w:val="23"/>
          <w:szCs w:val="23"/>
        </w:rPr>
        <w:t>II.</w:t>
      </w:r>
      <w:r>
        <w:rPr>
          <w:sz w:val="23"/>
          <w:szCs w:val="23"/>
        </w:rPr>
        <w:t xml:space="preserve"> </w:t>
      </w:r>
      <w:r>
        <w:rPr>
          <w:w w:val="102"/>
          <w:sz w:val="23"/>
          <w:szCs w:val="23"/>
        </w:rPr>
        <w:t>Eligibility</w:t>
      </w:r>
      <w:r>
        <w:rPr>
          <w:sz w:val="23"/>
          <w:szCs w:val="23"/>
        </w:rPr>
        <w:t xml:space="preserve"> </w:t>
      </w:r>
      <w:r>
        <w:rPr>
          <w:w w:val="102"/>
          <w:sz w:val="23"/>
          <w:szCs w:val="23"/>
        </w:rPr>
        <w:t>Documents</w:t>
      </w:r>
      <w:r>
        <w:rPr>
          <w:sz w:val="23"/>
          <w:szCs w:val="23"/>
        </w:rPr>
        <w:t xml:space="preserve">  </w:t>
      </w:r>
      <w:r>
        <w:rPr>
          <w:w w:val="102"/>
          <w:sz w:val="23"/>
          <w:szCs w:val="23"/>
        </w:rPr>
        <w:t>issued for</w:t>
      </w:r>
      <w:r>
        <w:rPr>
          <w:sz w:val="23"/>
          <w:szCs w:val="23"/>
        </w:rPr>
        <w:t xml:space="preserve"> </w:t>
      </w:r>
      <w:r>
        <w:rPr>
          <w:w w:val="102"/>
          <w:sz w:val="23"/>
          <w:szCs w:val="23"/>
        </w:rPr>
        <w:t>this</w:t>
      </w:r>
      <w:r>
        <w:rPr>
          <w:sz w:val="23"/>
          <w:szCs w:val="23"/>
        </w:rPr>
        <w:t xml:space="preserve"> </w:t>
      </w:r>
      <w:r>
        <w:rPr>
          <w:w w:val="102"/>
          <w:sz w:val="23"/>
          <w:szCs w:val="23"/>
        </w:rPr>
        <w:t>project</w:t>
      </w:r>
      <w:r>
        <w:rPr>
          <w:b/>
          <w:w w:val="102"/>
          <w:sz w:val="23"/>
          <w:szCs w:val="23"/>
        </w:rPr>
        <w:t>.</w:t>
      </w:r>
    </w:p>
    <w:p w:rsidR="00300549" w:rsidRDefault="00300549">
      <w:pPr>
        <w:spacing w:before="5" w:line="220" w:lineRule="exact"/>
        <w:rPr>
          <w:sz w:val="22"/>
          <w:szCs w:val="22"/>
        </w:rPr>
      </w:pPr>
    </w:p>
    <w:p w:rsidR="00300549" w:rsidRDefault="00BF290C">
      <w:pPr>
        <w:spacing w:line="245" w:lineRule="auto"/>
        <w:ind w:left="1506" w:right="123" w:hanging="677"/>
        <w:jc w:val="both"/>
        <w:rPr>
          <w:sz w:val="23"/>
          <w:szCs w:val="23"/>
        </w:rPr>
      </w:pPr>
      <w:r>
        <w:rPr>
          <w:w w:val="102"/>
          <w:sz w:val="23"/>
          <w:szCs w:val="23"/>
        </w:rPr>
        <w:t>16.2.</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shall</w:t>
      </w:r>
      <w:r>
        <w:rPr>
          <w:sz w:val="23"/>
          <w:szCs w:val="23"/>
        </w:rPr>
        <w:t xml:space="preserve">  </w:t>
      </w:r>
      <w:r>
        <w:rPr>
          <w:w w:val="102"/>
          <w:sz w:val="23"/>
          <w:szCs w:val="23"/>
        </w:rPr>
        <w:t>fulfill</w:t>
      </w:r>
      <w:r>
        <w:rPr>
          <w:sz w:val="23"/>
          <w:szCs w:val="23"/>
        </w:rPr>
        <w:t xml:space="preserve">  </w:t>
      </w:r>
      <w:r>
        <w:rPr>
          <w:w w:val="102"/>
          <w:sz w:val="23"/>
          <w:szCs w:val="23"/>
        </w:rPr>
        <w:t>its</w:t>
      </w:r>
      <w:r>
        <w:rPr>
          <w:sz w:val="23"/>
          <w:szCs w:val="23"/>
        </w:rPr>
        <w:t xml:space="preserve">  </w:t>
      </w:r>
      <w:r>
        <w:rPr>
          <w:w w:val="102"/>
          <w:sz w:val="23"/>
          <w:szCs w:val="23"/>
        </w:rPr>
        <w:t>obligations</w:t>
      </w:r>
      <w:r>
        <w:rPr>
          <w:sz w:val="23"/>
          <w:szCs w:val="23"/>
        </w:rPr>
        <w:t xml:space="preserve">  </w:t>
      </w:r>
      <w:r>
        <w:rPr>
          <w:w w:val="102"/>
          <w:sz w:val="23"/>
          <w:szCs w:val="23"/>
        </w:rPr>
        <w:t>under</w:t>
      </w:r>
      <w:r>
        <w:rPr>
          <w:sz w:val="23"/>
          <w:szCs w:val="23"/>
        </w:rPr>
        <w:t xml:space="preserve">  </w:t>
      </w:r>
      <w:r>
        <w:rPr>
          <w:w w:val="102"/>
          <w:sz w:val="23"/>
          <w:szCs w:val="23"/>
        </w:rPr>
        <w:t>this</w:t>
      </w:r>
      <w:r>
        <w:rPr>
          <w:sz w:val="23"/>
          <w:szCs w:val="23"/>
        </w:rPr>
        <w:t xml:space="preserve">  </w:t>
      </w:r>
      <w:r>
        <w:rPr>
          <w:w w:val="102"/>
          <w:sz w:val="23"/>
          <w:szCs w:val="23"/>
        </w:rPr>
        <w:t>Contract</w:t>
      </w:r>
      <w:r>
        <w:rPr>
          <w:sz w:val="23"/>
          <w:szCs w:val="23"/>
        </w:rPr>
        <w:t xml:space="preserve">  </w:t>
      </w:r>
      <w:r>
        <w:rPr>
          <w:w w:val="102"/>
          <w:sz w:val="23"/>
          <w:szCs w:val="23"/>
        </w:rPr>
        <w:t>by</w:t>
      </w:r>
      <w:r>
        <w:rPr>
          <w:sz w:val="23"/>
          <w:szCs w:val="23"/>
        </w:rPr>
        <w:t xml:space="preserve">  </w:t>
      </w:r>
      <w:r>
        <w:rPr>
          <w:w w:val="102"/>
          <w:sz w:val="23"/>
          <w:szCs w:val="23"/>
        </w:rPr>
        <w:t>using knowledge</w:t>
      </w:r>
      <w:r>
        <w:rPr>
          <w:sz w:val="23"/>
          <w:szCs w:val="23"/>
        </w:rPr>
        <w:t xml:space="preserve">   </w:t>
      </w:r>
      <w:r>
        <w:rPr>
          <w:w w:val="102"/>
          <w:sz w:val="23"/>
          <w:szCs w:val="23"/>
        </w:rPr>
        <w:t>according</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best</w:t>
      </w:r>
      <w:r>
        <w:rPr>
          <w:sz w:val="23"/>
          <w:szCs w:val="23"/>
        </w:rPr>
        <w:t xml:space="preserve">  </w:t>
      </w:r>
      <w:r>
        <w:rPr>
          <w:w w:val="102"/>
          <w:sz w:val="23"/>
          <w:szCs w:val="23"/>
        </w:rPr>
        <w:t>accepted</w:t>
      </w:r>
      <w:r>
        <w:rPr>
          <w:sz w:val="23"/>
          <w:szCs w:val="23"/>
        </w:rPr>
        <w:t xml:space="preserve">   </w:t>
      </w:r>
      <w:r>
        <w:rPr>
          <w:w w:val="102"/>
          <w:sz w:val="23"/>
          <w:szCs w:val="23"/>
        </w:rPr>
        <w:t>professional</w:t>
      </w:r>
      <w:r>
        <w:rPr>
          <w:sz w:val="23"/>
          <w:szCs w:val="23"/>
        </w:rPr>
        <w:t xml:space="preserve">  </w:t>
      </w:r>
      <w:r>
        <w:rPr>
          <w:w w:val="102"/>
          <w:sz w:val="23"/>
          <w:szCs w:val="23"/>
        </w:rPr>
        <w:t>standards.</w:t>
      </w:r>
      <w:r>
        <w:rPr>
          <w:sz w:val="23"/>
          <w:szCs w:val="23"/>
        </w:rPr>
        <w:t xml:space="preserve">     </w:t>
      </w:r>
      <w:r>
        <w:rPr>
          <w:w w:val="102"/>
          <w:sz w:val="23"/>
          <w:szCs w:val="23"/>
        </w:rPr>
        <w:t>The Consultant</w:t>
      </w:r>
      <w:r>
        <w:rPr>
          <w:sz w:val="23"/>
          <w:szCs w:val="23"/>
        </w:rPr>
        <w:t xml:space="preserve">  </w:t>
      </w:r>
      <w:r>
        <w:rPr>
          <w:w w:val="102"/>
          <w:sz w:val="23"/>
          <w:szCs w:val="23"/>
        </w:rPr>
        <w:t>shall</w:t>
      </w:r>
      <w:r>
        <w:rPr>
          <w:sz w:val="23"/>
          <w:szCs w:val="23"/>
        </w:rPr>
        <w:t xml:space="preserve">  </w:t>
      </w:r>
      <w:r>
        <w:rPr>
          <w:w w:val="102"/>
          <w:sz w:val="23"/>
          <w:szCs w:val="23"/>
        </w:rPr>
        <w:t>exercise</w:t>
      </w:r>
      <w:r>
        <w:rPr>
          <w:sz w:val="23"/>
          <w:szCs w:val="23"/>
        </w:rPr>
        <w:t xml:space="preserve">  </w:t>
      </w:r>
      <w:r>
        <w:rPr>
          <w:w w:val="102"/>
          <w:sz w:val="23"/>
          <w:szCs w:val="23"/>
        </w:rPr>
        <w:t>all</w:t>
      </w:r>
      <w:r>
        <w:rPr>
          <w:sz w:val="23"/>
          <w:szCs w:val="23"/>
        </w:rPr>
        <w:t xml:space="preserve">  </w:t>
      </w:r>
      <w:r>
        <w:rPr>
          <w:w w:val="102"/>
          <w:sz w:val="23"/>
          <w:szCs w:val="23"/>
        </w:rPr>
        <w:t>reasonable</w:t>
      </w:r>
      <w:r>
        <w:rPr>
          <w:sz w:val="23"/>
          <w:szCs w:val="23"/>
        </w:rPr>
        <w:t xml:space="preserve">  </w:t>
      </w:r>
      <w:r>
        <w:rPr>
          <w:w w:val="102"/>
          <w:sz w:val="23"/>
          <w:szCs w:val="23"/>
        </w:rPr>
        <w:t>skill,</w:t>
      </w:r>
      <w:r>
        <w:rPr>
          <w:sz w:val="23"/>
          <w:szCs w:val="23"/>
        </w:rPr>
        <w:t xml:space="preserve">  </w:t>
      </w:r>
      <w:r>
        <w:rPr>
          <w:w w:val="102"/>
          <w:sz w:val="23"/>
          <w:szCs w:val="23"/>
        </w:rPr>
        <w:t>care</w:t>
      </w:r>
      <w:r>
        <w:rPr>
          <w:sz w:val="23"/>
          <w:szCs w:val="23"/>
        </w:rPr>
        <w:t xml:space="preserve">  </w:t>
      </w:r>
      <w:r>
        <w:rPr>
          <w:w w:val="102"/>
          <w:sz w:val="23"/>
          <w:szCs w:val="23"/>
        </w:rPr>
        <w:t>and</w:t>
      </w:r>
      <w:r>
        <w:rPr>
          <w:sz w:val="23"/>
          <w:szCs w:val="23"/>
        </w:rPr>
        <w:t xml:space="preserve">  </w:t>
      </w:r>
      <w:r>
        <w:rPr>
          <w:w w:val="102"/>
          <w:sz w:val="23"/>
          <w:szCs w:val="23"/>
        </w:rPr>
        <w:t>diligence</w:t>
      </w:r>
      <w:r>
        <w:rPr>
          <w:sz w:val="23"/>
          <w:szCs w:val="23"/>
        </w:rPr>
        <w:t xml:space="preserve">  </w:t>
      </w:r>
      <w:r>
        <w:rPr>
          <w:w w:val="102"/>
          <w:sz w:val="23"/>
          <w:szCs w:val="23"/>
        </w:rPr>
        <w:t>in</w:t>
      </w:r>
      <w:r>
        <w:rPr>
          <w:sz w:val="23"/>
          <w:szCs w:val="23"/>
        </w:rPr>
        <w:t xml:space="preserve">  </w:t>
      </w:r>
      <w:r>
        <w:rPr>
          <w:w w:val="102"/>
          <w:sz w:val="23"/>
          <w:szCs w:val="23"/>
        </w:rPr>
        <w:t>the discharge</w:t>
      </w:r>
      <w:r>
        <w:rPr>
          <w:sz w:val="23"/>
          <w:szCs w:val="23"/>
        </w:rPr>
        <w:t xml:space="preserve"> </w:t>
      </w:r>
      <w:r>
        <w:rPr>
          <w:w w:val="102"/>
          <w:sz w:val="23"/>
          <w:szCs w:val="23"/>
        </w:rPr>
        <w:t>of</w:t>
      </w:r>
      <w:r>
        <w:rPr>
          <w:sz w:val="23"/>
          <w:szCs w:val="23"/>
        </w:rPr>
        <w:t xml:space="preserve"> </w:t>
      </w:r>
      <w:r>
        <w:rPr>
          <w:w w:val="102"/>
          <w:sz w:val="23"/>
          <w:szCs w:val="23"/>
        </w:rPr>
        <w:t>duties</w:t>
      </w:r>
      <w:r>
        <w:rPr>
          <w:sz w:val="23"/>
          <w:szCs w:val="23"/>
        </w:rPr>
        <w:t xml:space="preserve"> </w:t>
      </w:r>
      <w:r>
        <w:rPr>
          <w:w w:val="102"/>
          <w:sz w:val="23"/>
          <w:szCs w:val="23"/>
        </w:rPr>
        <w:t>agreed</w:t>
      </w:r>
      <w:r>
        <w:rPr>
          <w:sz w:val="23"/>
          <w:szCs w:val="23"/>
        </w:rPr>
        <w:t xml:space="preserve"> </w:t>
      </w:r>
      <w:r>
        <w:rPr>
          <w:w w:val="102"/>
          <w:sz w:val="23"/>
          <w:szCs w:val="23"/>
        </w:rPr>
        <w:t>to</w:t>
      </w:r>
      <w:r>
        <w:rPr>
          <w:sz w:val="23"/>
          <w:szCs w:val="23"/>
        </w:rPr>
        <w:t xml:space="preserve"> </w:t>
      </w:r>
      <w:r>
        <w:rPr>
          <w:w w:val="102"/>
          <w:sz w:val="23"/>
          <w:szCs w:val="23"/>
        </w:rPr>
        <w:t>be</w:t>
      </w:r>
      <w:r>
        <w:rPr>
          <w:sz w:val="23"/>
          <w:szCs w:val="23"/>
        </w:rPr>
        <w:t xml:space="preserve"> </w:t>
      </w:r>
      <w:r>
        <w:rPr>
          <w:w w:val="102"/>
          <w:sz w:val="23"/>
          <w:szCs w:val="23"/>
        </w:rPr>
        <w:t>performed</w:t>
      </w:r>
      <w:r>
        <w:rPr>
          <w:sz w:val="23"/>
          <w:szCs w:val="23"/>
        </w:rPr>
        <w:t xml:space="preserve"> </w:t>
      </w:r>
      <w:r>
        <w:rPr>
          <w:w w:val="102"/>
          <w:sz w:val="23"/>
          <w:szCs w:val="23"/>
        </w:rPr>
        <w:t>and</w:t>
      </w:r>
      <w:r>
        <w:rPr>
          <w:sz w:val="23"/>
          <w:szCs w:val="23"/>
        </w:rPr>
        <w:t xml:space="preserve"> </w:t>
      </w:r>
      <w:r>
        <w:rPr>
          <w:w w:val="102"/>
          <w:sz w:val="23"/>
          <w:szCs w:val="23"/>
        </w:rPr>
        <w:t>shall</w:t>
      </w:r>
      <w:r>
        <w:rPr>
          <w:sz w:val="23"/>
          <w:szCs w:val="23"/>
        </w:rPr>
        <w:t xml:space="preserve"> </w:t>
      </w:r>
      <w:r>
        <w:rPr>
          <w:w w:val="102"/>
          <w:sz w:val="23"/>
          <w:szCs w:val="23"/>
        </w:rPr>
        <w:t>work</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best</w:t>
      </w:r>
      <w:r>
        <w:rPr>
          <w:sz w:val="23"/>
          <w:szCs w:val="23"/>
        </w:rPr>
        <w:t xml:space="preserve"> </w:t>
      </w:r>
      <w:r>
        <w:rPr>
          <w:w w:val="102"/>
          <w:sz w:val="23"/>
          <w:szCs w:val="23"/>
        </w:rPr>
        <w:t>interest of</w:t>
      </w:r>
      <w:r>
        <w:rPr>
          <w:sz w:val="23"/>
          <w:szCs w:val="23"/>
        </w:rPr>
        <w:t xml:space="preserve"> </w:t>
      </w:r>
      <w:r>
        <w:rPr>
          <w:w w:val="102"/>
          <w:sz w:val="23"/>
          <w:szCs w:val="23"/>
        </w:rPr>
        <w:t>the</w:t>
      </w:r>
      <w:r>
        <w:rPr>
          <w:sz w:val="23"/>
          <w:szCs w:val="23"/>
        </w:rPr>
        <w:t xml:space="preserve"> </w:t>
      </w:r>
      <w:r>
        <w:rPr>
          <w:w w:val="102"/>
          <w:sz w:val="23"/>
          <w:szCs w:val="23"/>
        </w:rPr>
        <w:t>GOP.</w:t>
      </w:r>
    </w:p>
    <w:p w:rsidR="00300549" w:rsidRDefault="00300549">
      <w:pPr>
        <w:spacing w:before="12" w:line="220" w:lineRule="exact"/>
        <w:rPr>
          <w:sz w:val="22"/>
          <w:szCs w:val="22"/>
        </w:rPr>
      </w:pPr>
    </w:p>
    <w:p w:rsidR="00300549" w:rsidRDefault="00BF290C">
      <w:pPr>
        <w:ind w:left="152"/>
        <w:rPr>
          <w:sz w:val="26"/>
          <w:szCs w:val="26"/>
        </w:rPr>
      </w:pPr>
      <w:r>
        <w:rPr>
          <w:b/>
          <w:w w:val="101"/>
          <w:sz w:val="26"/>
          <w:szCs w:val="26"/>
        </w:rPr>
        <w:t>17.</w:t>
      </w:r>
      <w:r>
        <w:rPr>
          <w:b/>
          <w:sz w:val="26"/>
          <w:szCs w:val="26"/>
        </w:rPr>
        <w:t xml:space="preserve">     </w:t>
      </w:r>
      <w:r>
        <w:rPr>
          <w:b/>
          <w:w w:val="101"/>
          <w:sz w:val="26"/>
          <w:szCs w:val="26"/>
        </w:rPr>
        <w:t>Confidentiality</w:t>
      </w:r>
    </w:p>
    <w:p w:rsidR="00300549" w:rsidRDefault="00300549">
      <w:pPr>
        <w:spacing w:before="3" w:line="220" w:lineRule="exact"/>
        <w:rPr>
          <w:sz w:val="22"/>
          <w:szCs w:val="22"/>
        </w:rPr>
      </w:pPr>
    </w:p>
    <w:p w:rsidR="00300549" w:rsidRDefault="00BF290C">
      <w:pPr>
        <w:spacing w:line="246" w:lineRule="auto"/>
        <w:ind w:left="829" w:right="122"/>
        <w:jc w:val="both"/>
        <w:rPr>
          <w:sz w:val="21"/>
          <w:szCs w:val="21"/>
        </w:rPr>
      </w:pPr>
      <w:r>
        <w:rPr>
          <w:w w:val="102"/>
          <w:sz w:val="23"/>
          <w:szCs w:val="23"/>
        </w:rPr>
        <w:t>Except</w:t>
      </w:r>
      <w:r>
        <w:rPr>
          <w:sz w:val="23"/>
          <w:szCs w:val="23"/>
        </w:rPr>
        <w:t xml:space="preserve"> </w:t>
      </w:r>
      <w:r>
        <w:rPr>
          <w:w w:val="102"/>
          <w:sz w:val="23"/>
          <w:szCs w:val="23"/>
        </w:rPr>
        <w:t>with</w:t>
      </w:r>
      <w:r>
        <w:rPr>
          <w:sz w:val="23"/>
          <w:szCs w:val="23"/>
        </w:rPr>
        <w:t xml:space="preserve"> </w:t>
      </w:r>
      <w:r>
        <w:rPr>
          <w:w w:val="102"/>
          <w:sz w:val="23"/>
          <w:szCs w:val="23"/>
        </w:rPr>
        <w:t>the</w:t>
      </w:r>
      <w:r>
        <w:rPr>
          <w:sz w:val="23"/>
          <w:szCs w:val="23"/>
        </w:rPr>
        <w:t xml:space="preserve"> </w:t>
      </w:r>
      <w:r>
        <w:rPr>
          <w:w w:val="102"/>
          <w:sz w:val="23"/>
          <w:szCs w:val="23"/>
        </w:rPr>
        <w:t>prior</w:t>
      </w:r>
      <w:r>
        <w:rPr>
          <w:sz w:val="23"/>
          <w:szCs w:val="23"/>
        </w:rPr>
        <w:t xml:space="preserve"> </w:t>
      </w:r>
      <w:r>
        <w:rPr>
          <w:w w:val="102"/>
          <w:sz w:val="23"/>
          <w:szCs w:val="23"/>
        </w:rPr>
        <w:t>written</w:t>
      </w:r>
      <w:r>
        <w:rPr>
          <w:sz w:val="23"/>
          <w:szCs w:val="23"/>
        </w:rPr>
        <w:t xml:space="preserve"> </w:t>
      </w:r>
      <w:r>
        <w:rPr>
          <w:w w:val="102"/>
          <w:sz w:val="23"/>
          <w:szCs w:val="23"/>
        </w:rPr>
        <w:t>consent</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and</w:t>
      </w:r>
      <w:r>
        <w:rPr>
          <w:sz w:val="23"/>
          <w:szCs w:val="23"/>
        </w:rPr>
        <w:t xml:space="preserve"> </w:t>
      </w:r>
      <w:r>
        <w:rPr>
          <w:w w:val="102"/>
          <w:sz w:val="23"/>
          <w:szCs w:val="23"/>
        </w:rPr>
        <w:t>the Personnel</w:t>
      </w:r>
      <w:r>
        <w:rPr>
          <w:sz w:val="23"/>
          <w:szCs w:val="23"/>
        </w:rPr>
        <w:t xml:space="preserve"> </w:t>
      </w:r>
      <w:r>
        <w:rPr>
          <w:w w:val="102"/>
          <w:sz w:val="23"/>
          <w:szCs w:val="23"/>
        </w:rPr>
        <w:t>shall</w:t>
      </w:r>
      <w:r>
        <w:rPr>
          <w:sz w:val="23"/>
          <w:szCs w:val="23"/>
        </w:rPr>
        <w:t xml:space="preserve"> </w:t>
      </w:r>
      <w:r>
        <w:rPr>
          <w:w w:val="102"/>
          <w:sz w:val="23"/>
          <w:szCs w:val="23"/>
        </w:rPr>
        <w:t>not</w:t>
      </w:r>
      <w:r>
        <w:rPr>
          <w:sz w:val="23"/>
          <w:szCs w:val="23"/>
        </w:rPr>
        <w:t xml:space="preserve"> </w:t>
      </w:r>
      <w:r>
        <w:rPr>
          <w:w w:val="102"/>
          <w:sz w:val="23"/>
          <w:szCs w:val="23"/>
        </w:rPr>
        <w:t>at</w:t>
      </w:r>
      <w:r>
        <w:rPr>
          <w:sz w:val="23"/>
          <w:szCs w:val="23"/>
        </w:rPr>
        <w:t xml:space="preserve"> </w:t>
      </w:r>
      <w:r>
        <w:rPr>
          <w:w w:val="102"/>
          <w:sz w:val="23"/>
          <w:szCs w:val="23"/>
        </w:rPr>
        <w:t>any</w:t>
      </w:r>
      <w:r>
        <w:rPr>
          <w:sz w:val="23"/>
          <w:szCs w:val="23"/>
        </w:rPr>
        <w:t xml:space="preserve"> </w:t>
      </w:r>
      <w:r>
        <w:rPr>
          <w:w w:val="102"/>
          <w:sz w:val="23"/>
          <w:szCs w:val="23"/>
        </w:rPr>
        <w:t>time</w:t>
      </w:r>
      <w:r>
        <w:rPr>
          <w:sz w:val="23"/>
          <w:szCs w:val="23"/>
        </w:rPr>
        <w:t xml:space="preserve"> </w:t>
      </w:r>
      <w:r>
        <w:rPr>
          <w:w w:val="102"/>
          <w:sz w:val="23"/>
          <w:szCs w:val="23"/>
        </w:rPr>
        <w:t>communicate</w:t>
      </w:r>
      <w:r>
        <w:rPr>
          <w:sz w:val="23"/>
          <w:szCs w:val="23"/>
        </w:rPr>
        <w:t xml:space="preserve"> </w:t>
      </w:r>
      <w:r>
        <w:rPr>
          <w:w w:val="102"/>
          <w:sz w:val="23"/>
          <w:szCs w:val="23"/>
        </w:rPr>
        <w:t>to</w:t>
      </w:r>
      <w:r>
        <w:rPr>
          <w:sz w:val="23"/>
          <w:szCs w:val="23"/>
        </w:rPr>
        <w:t xml:space="preserve"> </w:t>
      </w:r>
      <w:r>
        <w:rPr>
          <w:w w:val="102"/>
          <w:sz w:val="23"/>
          <w:szCs w:val="23"/>
        </w:rPr>
        <w:t>any</w:t>
      </w:r>
      <w:r>
        <w:rPr>
          <w:sz w:val="23"/>
          <w:szCs w:val="23"/>
        </w:rPr>
        <w:t xml:space="preserve"> </w:t>
      </w:r>
      <w:r>
        <w:rPr>
          <w:w w:val="102"/>
          <w:sz w:val="23"/>
          <w:szCs w:val="23"/>
        </w:rPr>
        <w:t>person</w:t>
      </w:r>
      <w:r>
        <w:rPr>
          <w:sz w:val="23"/>
          <w:szCs w:val="23"/>
        </w:rPr>
        <w:t xml:space="preserve"> </w:t>
      </w:r>
      <w:r>
        <w:rPr>
          <w:w w:val="102"/>
          <w:sz w:val="23"/>
          <w:szCs w:val="23"/>
        </w:rPr>
        <w:t>or</w:t>
      </w:r>
      <w:r>
        <w:rPr>
          <w:sz w:val="23"/>
          <w:szCs w:val="23"/>
        </w:rPr>
        <w:t xml:space="preserve"> </w:t>
      </w:r>
      <w:r>
        <w:rPr>
          <w:w w:val="102"/>
          <w:sz w:val="23"/>
          <w:szCs w:val="23"/>
        </w:rPr>
        <w:t>entity</w:t>
      </w:r>
      <w:r>
        <w:rPr>
          <w:sz w:val="23"/>
          <w:szCs w:val="23"/>
        </w:rPr>
        <w:t xml:space="preserve"> </w:t>
      </w:r>
      <w:r>
        <w:rPr>
          <w:w w:val="102"/>
          <w:sz w:val="23"/>
          <w:szCs w:val="23"/>
        </w:rPr>
        <w:t>any</w:t>
      </w:r>
      <w:r>
        <w:rPr>
          <w:sz w:val="23"/>
          <w:szCs w:val="23"/>
        </w:rPr>
        <w:t xml:space="preserve"> </w:t>
      </w:r>
      <w:r>
        <w:rPr>
          <w:w w:val="102"/>
          <w:sz w:val="23"/>
          <w:szCs w:val="23"/>
        </w:rPr>
        <w:t>confidential information</w:t>
      </w:r>
      <w:r>
        <w:rPr>
          <w:sz w:val="23"/>
          <w:szCs w:val="23"/>
        </w:rPr>
        <w:t xml:space="preserve"> </w:t>
      </w:r>
      <w:r>
        <w:rPr>
          <w:w w:val="102"/>
          <w:sz w:val="23"/>
          <w:szCs w:val="23"/>
        </w:rPr>
        <w:t>acquired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course</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Services,</w:t>
      </w:r>
      <w:r>
        <w:rPr>
          <w:sz w:val="23"/>
          <w:szCs w:val="23"/>
        </w:rPr>
        <w:t xml:space="preserve"> </w:t>
      </w:r>
      <w:r>
        <w:rPr>
          <w:w w:val="102"/>
          <w:sz w:val="23"/>
          <w:szCs w:val="23"/>
        </w:rPr>
        <w:t>nor</w:t>
      </w:r>
      <w:r>
        <w:rPr>
          <w:sz w:val="23"/>
          <w:szCs w:val="23"/>
        </w:rPr>
        <w:t xml:space="preserve"> </w:t>
      </w:r>
      <w:r>
        <w:rPr>
          <w:w w:val="102"/>
          <w:sz w:val="23"/>
          <w:szCs w:val="23"/>
        </w:rPr>
        <w:t>shall</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and</w:t>
      </w:r>
      <w:r>
        <w:rPr>
          <w:sz w:val="23"/>
          <w:szCs w:val="23"/>
        </w:rPr>
        <w:t xml:space="preserve"> </w:t>
      </w:r>
      <w:r>
        <w:rPr>
          <w:w w:val="102"/>
          <w:sz w:val="23"/>
          <w:szCs w:val="23"/>
        </w:rPr>
        <w:t>the Personnel</w:t>
      </w:r>
      <w:r>
        <w:rPr>
          <w:sz w:val="23"/>
          <w:szCs w:val="23"/>
        </w:rPr>
        <w:t xml:space="preserve"> </w:t>
      </w:r>
      <w:r>
        <w:rPr>
          <w:w w:val="102"/>
          <w:sz w:val="23"/>
          <w:szCs w:val="23"/>
        </w:rPr>
        <w:t>make</w:t>
      </w:r>
      <w:r>
        <w:rPr>
          <w:sz w:val="23"/>
          <w:szCs w:val="23"/>
        </w:rPr>
        <w:t xml:space="preserve"> </w:t>
      </w:r>
      <w:r>
        <w:rPr>
          <w:w w:val="102"/>
          <w:sz w:val="23"/>
          <w:szCs w:val="23"/>
        </w:rPr>
        <w:t>public</w:t>
      </w:r>
      <w:r>
        <w:rPr>
          <w:sz w:val="23"/>
          <w:szCs w:val="23"/>
        </w:rPr>
        <w:t xml:space="preserve"> </w:t>
      </w:r>
      <w:r>
        <w:rPr>
          <w:w w:val="102"/>
          <w:sz w:val="23"/>
          <w:szCs w:val="23"/>
        </w:rPr>
        <w:t>the</w:t>
      </w:r>
      <w:r>
        <w:rPr>
          <w:sz w:val="23"/>
          <w:szCs w:val="23"/>
        </w:rPr>
        <w:t xml:space="preserve"> </w:t>
      </w:r>
      <w:r>
        <w:rPr>
          <w:w w:val="102"/>
          <w:sz w:val="23"/>
          <w:szCs w:val="23"/>
        </w:rPr>
        <w:t>recommendations</w:t>
      </w:r>
      <w:r>
        <w:rPr>
          <w:sz w:val="23"/>
          <w:szCs w:val="23"/>
        </w:rPr>
        <w:t xml:space="preserve"> </w:t>
      </w:r>
      <w:r>
        <w:rPr>
          <w:w w:val="102"/>
          <w:sz w:val="23"/>
          <w:szCs w:val="23"/>
        </w:rPr>
        <w:t>formulated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course</w:t>
      </w:r>
      <w:r>
        <w:rPr>
          <w:sz w:val="23"/>
          <w:szCs w:val="23"/>
        </w:rPr>
        <w:t xml:space="preserve"> </w:t>
      </w:r>
      <w:r>
        <w:rPr>
          <w:w w:val="102"/>
          <w:sz w:val="23"/>
          <w:szCs w:val="23"/>
        </w:rPr>
        <w:t>of,</w:t>
      </w:r>
      <w:r>
        <w:rPr>
          <w:sz w:val="23"/>
          <w:szCs w:val="23"/>
        </w:rPr>
        <w:t xml:space="preserve"> </w:t>
      </w:r>
      <w:r>
        <w:rPr>
          <w:w w:val="102"/>
          <w:sz w:val="23"/>
          <w:szCs w:val="23"/>
        </w:rPr>
        <w:t>or</w:t>
      </w:r>
      <w:r>
        <w:rPr>
          <w:sz w:val="23"/>
          <w:szCs w:val="23"/>
        </w:rPr>
        <w:t xml:space="preserve"> </w:t>
      </w:r>
      <w:r>
        <w:rPr>
          <w:w w:val="102"/>
          <w:sz w:val="23"/>
          <w:szCs w:val="23"/>
        </w:rPr>
        <w:t>as</w:t>
      </w:r>
      <w:r>
        <w:rPr>
          <w:sz w:val="23"/>
          <w:szCs w:val="23"/>
        </w:rPr>
        <w:t xml:space="preserve"> </w:t>
      </w:r>
      <w:r>
        <w:rPr>
          <w:w w:val="102"/>
          <w:sz w:val="23"/>
          <w:szCs w:val="23"/>
        </w:rPr>
        <w:t>a</w:t>
      </w:r>
      <w:r>
        <w:rPr>
          <w:sz w:val="23"/>
          <w:szCs w:val="23"/>
        </w:rPr>
        <w:t xml:space="preserve"> </w:t>
      </w:r>
      <w:r>
        <w:rPr>
          <w:w w:val="102"/>
          <w:sz w:val="23"/>
          <w:szCs w:val="23"/>
        </w:rPr>
        <w:t>result of,</w:t>
      </w:r>
      <w:r>
        <w:rPr>
          <w:sz w:val="23"/>
          <w:szCs w:val="23"/>
        </w:rPr>
        <w:t xml:space="preserve">  </w:t>
      </w:r>
      <w:r>
        <w:rPr>
          <w:w w:val="102"/>
          <w:sz w:val="23"/>
          <w:szCs w:val="23"/>
        </w:rPr>
        <w:t>the</w:t>
      </w:r>
      <w:r>
        <w:rPr>
          <w:sz w:val="23"/>
          <w:szCs w:val="23"/>
        </w:rPr>
        <w:t xml:space="preserve">  </w:t>
      </w:r>
      <w:r>
        <w:rPr>
          <w:w w:val="102"/>
          <w:sz w:val="23"/>
          <w:szCs w:val="23"/>
        </w:rPr>
        <w:t>Services.</w:t>
      </w:r>
      <w:r>
        <w:rPr>
          <w:sz w:val="23"/>
          <w:szCs w:val="23"/>
        </w:rPr>
        <w:t xml:space="preserve">  </w:t>
      </w:r>
      <w:r>
        <w:rPr>
          <w:w w:val="102"/>
          <w:sz w:val="23"/>
          <w:szCs w:val="23"/>
        </w:rPr>
        <w:t>For</w:t>
      </w:r>
      <w:r>
        <w:rPr>
          <w:sz w:val="23"/>
          <w:szCs w:val="23"/>
        </w:rPr>
        <w:t xml:space="preserve">  </w:t>
      </w:r>
      <w:r>
        <w:rPr>
          <w:w w:val="102"/>
          <w:sz w:val="23"/>
          <w:szCs w:val="23"/>
        </w:rPr>
        <w:t>purposes</w:t>
      </w:r>
      <w:r>
        <w:rPr>
          <w:sz w:val="23"/>
          <w:szCs w:val="23"/>
        </w:rPr>
        <w:t xml:space="preserve">  </w:t>
      </w:r>
      <w:r>
        <w:rPr>
          <w:w w:val="102"/>
          <w:sz w:val="23"/>
          <w:szCs w:val="23"/>
        </w:rPr>
        <w:t>of</w:t>
      </w:r>
      <w:r>
        <w:rPr>
          <w:sz w:val="23"/>
          <w:szCs w:val="23"/>
        </w:rPr>
        <w:t xml:space="preserve">  </w:t>
      </w:r>
      <w:r>
        <w:rPr>
          <w:w w:val="102"/>
          <w:sz w:val="23"/>
          <w:szCs w:val="23"/>
        </w:rPr>
        <w:t>this</w:t>
      </w:r>
      <w:r>
        <w:rPr>
          <w:sz w:val="23"/>
          <w:szCs w:val="23"/>
        </w:rPr>
        <w:t xml:space="preserve">  </w:t>
      </w:r>
      <w:r>
        <w:rPr>
          <w:w w:val="102"/>
          <w:sz w:val="23"/>
          <w:szCs w:val="23"/>
        </w:rPr>
        <w:t>clause,</w:t>
      </w:r>
      <w:r>
        <w:rPr>
          <w:sz w:val="23"/>
          <w:szCs w:val="23"/>
        </w:rPr>
        <w:t xml:space="preserve">  </w:t>
      </w:r>
      <w:r>
        <w:rPr>
          <w:w w:val="102"/>
          <w:sz w:val="23"/>
          <w:szCs w:val="23"/>
        </w:rPr>
        <w:t>“confidential</w:t>
      </w:r>
      <w:r>
        <w:rPr>
          <w:sz w:val="23"/>
          <w:szCs w:val="23"/>
        </w:rPr>
        <w:t xml:space="preserve">  </w:t>
      </w:r>
      <w:r>
        <w:rPr>
          <w:w w:val="102"/>
          <w:sz w:val="23"/>
          <w:szCs w:val="23"/>
        </w:rPr>
        <w:t>information”</w:t>
      </w:r>
      <w:r>
        <w:rPr>
          <w:sz w:val="23"/>
          <w:szCs w:val="23"/>
        </w:rPr>
        <w:t xml:space="preserve">  </w:t>
      </w:r>
      <w:r>
        <w:rPr>
          <w:w w:val="102"/>
          <w:sz w:val="23"/>
          <w:szCs w:val="23"/>
        </w:rPr>
        <w:t>means</w:t>
      </w:r>
      <w:r>
        <w:rPr>
          <w:sz w:val="23"/>
          <w:szCs w:val="23"/>
        </w:rPr>
        <w:t xml:space="preserve">  </w:t>
      </w:r>
      <w:r>
        <w:rPr>
          <w:w w:val="102"/>
          <w:sz w:val="23"/>
          <w:szCs w:val="23"/>
        </w:rPr>
        <w:t>any information</w:t>
      </w:r>
      <w:r>
        <w:rPr>
          <w:sz w:val="23"/>
          <w:szCs w:val="23"/>
        </w:rPr>
        <w:t xml:space="preserve"> </w:t>
      </w:r>
      <w:r>
        <w:rPr>
          <w:w w:val="102"/>
          <w:sz w:val="23"/>
          <w:szCs w:val="23"/>
        </w:rPr>
        <w:t>or</w:t>
      </w:r>
      <w:r>
        <w:rPr>
          <w:sz w:val="23"/>
          <w:szCs w:val="23"/>
        </w:rPr>
        <w:t xml:space="preserve"> </w:t>
      </w:r>
      <w:r>
        <w:rPr>
          <w:w w:val="102"/>
          <w:sz w:val="23"/>
          <w:szCs w:val="23"/>
        </w:rPr>
        <w:t>knowledge</w:t>
      </w:r>
      <w:r>
        <w:rPr>
          <w:sz w:val="23"/>
          <w:szCs w:val="23"/>
        </w:rPr>
        <w:t xml:space="preserve"> </w:t>
      </w:r>
      <w:r>
        <w:rPr>
          <w:w w:val="102"/>
          <w:sz w:val="23"/>
          <w:szCs w:val="23"/>
        </w:rPr>
        <w:t>acquired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and/or</w:t>
      </w:r>
      <w:r>
        <w:rPr>
          <w:sz w:val="23"/>
          <w:szCs w:val="23"/>
        </w:rPr>
        <w:t xml:space="preserve"> </w:t>
      </w:r>
      <w:r>
        <w:rPr>
          <w:w w:val="102"/>
          <w:sz w:val="23"/>
          <w:szCs w:val="23"/>
        </w:rPr>
        <w:t>its</w:t>
      </w:r>
      <w:r>
        <w:rPr>
          <w:sz w:val="23"/>
          <w:szCs w:val="23"/>
        </w:rPr>
        <w:t xml:space="preserve"> </w:t>
      </w:r>
      <w:r>
        <w:rPr>
          <w:w w:val="102"/>
          <w:sz w:val="23"/>
          <w:szCs w:val="23"/>
        </w:rPr>
        <w:t>Personnel</w:t>
      </w:r>
      <w:r>
        <w:rPr>
          <w:sz w:val="23"/>
          <w:szCs w:val="23"/>
        </w:rPr>
        <w:t xml:space="preserve"> </w:t>
      </w:r>
      <w:r>
        <w:rPr>
          <w:w w:val="102"/>
          <w:sz w:val="23"/>
          <w:szCs w:val="23"/>
        </w:rPr>
        <w:t>arising</w:t>
      </w:r>
      <w:r>
        <w:rPr>
          <w:sz w:val="23"/>
          <w:szCs w:val="23"/>
        </w:rPr>
        <w:t xml:space="preserve"> </w:t>
      </w:r>
      <w:r>
        <w:rPr>
          <w:w w:val="102"/>
          <w:sz w:val="23"/>
          <w:szCs w:val="23"/>
        </w:rPr>
        <w:t>out of,</w:t>
      </w:r>
      <w:r>
        <w:rPr>
          <w:sz w:val="23"/>
          <w:szCs w:val="23"/>
        </w:rPr>
        <w:t xml:space="preserve"> </w:t>
      </w:r>
      <w:r>
        <w:rPr>
          <w:w w:val="102"/>
          <w:sz w:val="23"/>
          <w:szCs w:val="23"/>
        </w:rPr>
        <w:t>or</w:t>
      </w:r>
      <w:r>
        <w:rPr>
          <w:sz w:val="23"/>
          <w:szCs w:val="23"/>
        </w:rPr>
        <w:t xml:space="preserve"> </w:t>
      </w:r>
      <w:r>
        <w:rPr>
          <w:w w:val="102"/>
          <w:sz w:val="23"/>
          <w:szCs w:val="23"/>
        </w:rPr>
        <w:t>in</w:t>
      </w:r>
      <w:r>
        <w:rPr>
          <w:sz w:val="23"/>
          <w:szCs w:val="23"/>
        </w:rPr>
        <w:t xml:space="preserve"> </w:t>
      </w:r>
      <w:r>
        <w:rPr>
          <w:w w:val="102"/>
          <w:sz w:val="23"/>
          <w:szCs w:val="23"/>
        </w:rPr>
        <w:t>connection</w:t>
      </w:r>
      <w:r>
        <w:rPr>
          <w:sz w:val="23"/>
          <w:szCs w:val="23"/>
        </w:rPr>
        <w:t xml:space="preserve"> </w:t>
      </w:r>
      <w:r>
        <w:rPr>
          <w:w w:val="102"/>
          <w:sz w:val="23"/>
          <w:szCs w:val="23"/>
        </w:rPr>
        <w:t>with,</w:t>
      </w:r>
      <w:r>
        <w:rPr>
          <w:sz w:val="23"/>
          <w:szCs w:val="23"/>
        </w:rPr>
        <w:t xml:space="preserve"> </w:t>
      </w:r>
      <w:r>
        <w:rPr>
          <w:w w:val="102"/>
          <w:sz w:val="23"/>
          <w:szCs w:val="23"/>
        </w:rPr>
        <w:t>the</w:t>
      </w:r>
      <w:r>
        <w:rPr>
          <w:sz w:val="23"/>
          <w:szCs w:val="23"/>
        </w:rPr>
        <w:t xml:space="preserve"> </w:t>
      </w:r>
      <w:r>
        <w:rPr>
          <w:w w:val="102"/>
          <w:sz w:val="23"/>
          <w:szCs w:val="23"/>
        </w:rPr>
        <w:t>performance</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Services</w:t>
      </w:r>
      <w:r>
        <w:rPr>
          <w:sz w:val="23"/>
          <w:szCs w:val="23"/>
        </w:rPr>
        <w:t xml:space="preserve"> </w:t>
      </w:r>
      <w:r>
        <w:rPr>
          <w:w w:val="102"/>
          <w:sz w:val="23"/>
          <w:szCs w:val="23"/>
        </w:rPr>
        <w:t>under</w:t>
      </w:r>
      <w:r>
        <w:rPr>
          <w:sz w:val="23"/>
          <w:szCs w:val="23"/>
        </w:rPr>
        <w:t xml:space="preserve"> </w:t>
      </w:r>
      <w:r>
        <w:rPr>
          <w:w w:val="102"/>
          <w:sz w:val="23"/>
          <w:szCs w:val="23"/>
        </w:rPr>
        <w:t>this</w:t>
      </w:r>
      <w:r>
        <w:rPr>
          <w:sz w:val="23"/>
          <w:szCs w:val="23"/>
        </w:rPr>
        <w:t xml:space="preserve"> </w:t>
      </w:r>
      <w:r>
        <w:rPr>
          <w:w w:val="102"/>
          <w:sz w:val="23"/>
          <w:szCs w:val="23"/>
        </w:rPr>
        <w:t>Contract</w:t>
      </w:r>
      <w:r>
        <w:rPr>
          <w:sz w:val="23"/>
          <w:szCs w:val="23"/>
        </w:rPr>
        <w:t xml:space="preserve"> </w:t>
      </w:r>
      <w:r>
        <w:rPr>
          <w:w w:val="102"/>
          <w:sz w:val="23"/>
          <w:szCs w:val="23"/>
        </w:rPr>
        <w:t>that</w:t>
      </w:r>
      <w:r>
        <w:rPr>
          <w:sz w:val="23"/>
          <w:szCs w:val="23"/>
        </w:rPr>
        <w:t xml:space="preserve"> </w:t>
      </w:r>
      <w:r>
        <w:rPr>
          <w:w w:val="102"/>
          <w:sz w:val="23"/>
          <w:szCs w:val="23"/>
        </w:rPr>
        <w:t>is not</w:t>
      </w:r>
      <w:r>
        <w:rPr>
          <w:sz w:val="23"/>
          <w:szCs w:val="23"/>
        </w:rPr>
        <w:t xml:space="preserve"> </w:t>
      </w:r>
      <w:r>
        <w:rPr>
          <w:w w:val="102"/>
          <w:sz w:val="23"/>
          <w:szCs w:val="23"/>
        </w:rPr>
        <w:t>otherwise</w:t>
      </w:r>
      <w:r>
        <w:rPr>
          <w:sz w:val="23"/>
          <w:szCs w:val="23"/>
        </w:rPr>
        <w:t xml:space="preserve"> </w:t>
      </w:r>
      <w:r>
        <w:rPr>
          <w:w w:val="102"/>
          <w:sz w:val="23"/>
          <w:szCs w:val="23"/>
        </w:rPr>
        <w:t>available</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public</w:t>
      </w:r>
      <w:r>
        <w:rPr>
          <w:w w:val="103"/>
          <w:sz w:val="21"/>
          <w:szCs w:val="21"/>
        </w:rPr>
        <w:t>.</w:t>
      </w:r>
    </w:p>
    <w:p w:rsidR="00300549" w:rsidRDefault="00300549">
      <w:pPr>
        <w:spacing w:before="11" w:line="220" w:lineRule="exact"/>
        <w:rPr>
          <w:sz w:val="22"/>
          <w:szCs w:val="22"/>
        </w:rPr>
      </w:pPr>
    </w:p>
    <w:p w:rsidR="00300549" w:rsidRDefault="00BF290C">
      <w:pPr>
        <w:ind w:left="152"/>
        <w:rPr>
          <w:sz w:val="26"/>
          <w:szCs w:val="26"/>
        </w:rPr>
      </w:pPr>
      <w:r>
        <w:rPr>
          <w:b/>
          <w:w w:val="101"/>
          <w:sz w:val="26"/>
          <w:szCs w:val="26"/>
        </w:rPr>
        <w:t>18.</w:t>
      </w:r>
      <w:r>
        <w:rPr>
          <w:b/>
          <w:sz w:val="26"/>
          <w:szCs w:val="26"/>
        </w:rPr>
        <w:t xml:space="preserve">     </w:t>
      </w:r>
      <w:r>
        <w:rPr>
          <w:b/>
          <w:w w:val="101"/>
          <w:sz w:val="26"/>
          <w:szCs w:val="26"/>
        </w:rPr>
        <w:t>Payment</w:t>
      </w:r>
    </w:p>
    <w:p w:rsidR="00300549" w:rsidRDefault="00300549">
      <w:pPr>
        <w:spacing w:before="3" w:line="220" w:lineRule="exact"/>
        <w:rPr>
          <w:sz w:val="22"/>
          <w:szCs w:val="22"/>
        </w:rPr>
      </w:pPr>
    </w:p>
    <w:p w:rsidR="00300549" w:rsidRDefault="00BF290C">
      <w:pPr>
        <w:spacing w:line="245" w:lineRule="auto"/>
        <w:ind w:left="1506" w:right="122" w:hanging="677"/>
        <w:jc w:val="both"/>
        <w:rPr>
          <w:sz w:val="23"/>
          <w:szCs w:val="23"/>
        </w:rPr>
      </w:pPr>
      <w:r>
        <w:rPr>
          <w:w w:val="102"/>
          <w:sz w:val="23"/>
          <w:szCs w:val="23"/>
        </w:rPr>
        <w:t>18.1.</w:t>
      </w:r>
      <w:r>
        <w:rPr>
          <w:sz w:val="23"/>
          <w:szCs w:val="23"/>
        </w:rPr>
        <w:t xml:space="preserve">    </w:t>
      </w:r>
      <w:r>
        <w:rPr>
          <w:w w:val="102"/>
          <w:sz w:val="23"/>
          <w:szCs w:val="23"/>
        </w:rPr>
        <w:t>In</w:t>
      </w:r>
      <w:r>
        <w:rPr>
          <w:sz w:val="23"/>
          <w:szCs w:val="23"/>
        </w:rPr>
        <w:t xml:space="preserve">  </w:t>
      </w:r>
      <w:r>
        <w:rPr>
          <w:w w:val="102"/>
          <w:sz w:val="23"/>
          <w:szCs w:val="23"/>
        </w:rPr>
        <w:t>consideration</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Services</w:t>
      </w:r>
      <w:r>
        <w:rPr>
          <w:sz w:val="23"/>
          <w:szCs w:val="23"/>
        </w:rPr>
        <w:t xml:space="preserve">  </w:t>
      </w:r>
      <w:r>
        <w:rPr>
          <w:w w:val="102"/>
          <w:sz w:val="23"/>
          <w:szCs w:val="23"/>
        </w:rPr>
        <w:t>performed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under</w:t>
      </w:r>
      <w:r>
        <w:rPr>
          <w:sz w:val="23"/>
          <w:szCs w:val="23"/>
        </w:rPr>
        <w:t xml:space="preserve">  </w:t>
      </w:r>
      <w:r>
        <w:rPr>
          <w:w w:val="102"/>
          <w:sz w:val="23"/>
          <w:szCs w:val="23"/>
        </w:rPr>
        <w:t>this Contract,</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shall</w:t>
      </w:r>
      <w:r>
        <w:rPr>
          <w:sz w:val="23"/>
          <w:szCs w:val="23"/>
        </w:rPr>
        <w:t xml:space="preserve"> </w:t>
      </w:r>
      <w:r>
        <w:rPr>
          <w:w w:val="102"/>
          <w:sz w:val="23"/>
          <w:szCs w:val="23"/>
        </w:rPr>
        <w:t>make</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such</w:t>
      </w:r>
      <w:r>
        <w:rPr>
          <w:sz w:val="23"/>
          <w:szCs w:val="23"/>
        </w:rPr>
        <w:t xml:space="preserve"> </w:t>
      </w:r>
      <w:r>
        <w:rPr>
          <w:w w:val="102"/>
          <w:sz w:val="23"/>
          <w:szCs w:val="23"/>
        </w:rPr>
        <w:t>payments</w:t>
      </w:r>
      <w:r>
        <w:rPr>
          <w:sz w:val="23"/>
          <w:szCs w:val="23"/>
        </w:rPr>
        <w:t xml:space="preserve"> </w:t>
      </w:r>
      <w:r>
        <w:rPr>
          <w:w w:val="102"/>
          <w:sz w:val="23"/>
          <w:szCs w:val="23"/>
        </w:rPr>
        <w:t>and in</w:t>
      </w:r>
      <w:r>
        <w:rPr>
          <w:sz w:val="23"/>
          <w:szCs w:val="23"/>
        </w:rPr>
        <w:t xml:space="preserve"> </w:t>
      </w:r>
      <w:r>
        <w:rPr>
          <w:w w:val="102"/>
          <w:sz w:val="23"/>
          <w:szCs w:val="23"/>
        </w:rPr>
        <w:t>such</w:t>
      </w:r>
      <w:r>
        <w:rPr>
          <w:sz w:val="23"/>
          <w:szCs w:val="23"/>
        </w:rPr>
        <w:t xml:space="preserve"> </w:t>
      </w:r>
      <w:r>
        <w:rPr>
          <w:w w:val="102"/>
          <w:sz w:val="23"/>
          <w:szCs w:val="23"/>
        </w:rPr>
        <w:t>manner</w:t>
      </w:r>
      <w:r>
        <w:rPr>
          <w:sz w:val="23"/>
          <w:szCs w:val="23"/>
        </w:rPr>
        <w:t xml:space="preserve"> </w:t>
      </w:r>
      <w:r>
        <w:rPr>
          <w:w w:val="102"/>
          <w:sz w:val="23"/>
          <w:szCs w:val="23"/>
        </w:rPr>
        <w:t>as</w:t>
      </w:r>
      <w:r>
        <w:rPr>
          <w:sz w:val="23"/>
          <w:szCs w:val="23"/>
        </w:rPr>
        <w:t xml:space="preserve"> </w:t>
      </w:r>
      <w:r>
        <w:rPr>
          <w:w w:val="102"/>
          <w:sz w:val="23"/>
          <w:szCs w:val="23"/>
        </w:rPr>
        <w:t>is</w:t>
      </w:r>
      <w:r>
        <w:rPr>
          <w:sz w:val="23"/>
          <w:szCs w:val="23"/>
        </w:rPr>
        <w:t xml:space="preserve"> </w:t>
      </w:r>
      <w:r>
        <w:rPr>
          <w:w w:val="102"/>
          <w:sz w:val="23"/>
          <w:szCs w:val="23"/>
        </w:rPr>
        <w:t>provided</w:t>
      </w:r>
      <w:r>
        <w:rPr>
          <w:sz w:val="23"/>
          <w:szCs w:val="23"/>
        </w:rPr>
        <w:t xml:space="preserve"> </w:t>
      </w:r>
      <w:r>
        <w:rPr>
          <w:w w:val="102"/>
          <w:sz w:val="23"/>
          <w:szCs w:val="23"/>
        </w:rPr>
        <w:t>by</w:t>
      </w:r>
      <w:r>
        <w:rPr>
          <w:sz w:val="23"/>
          <w:szCs w:val="23"/>
        </w:rPr>
        <w:t xml:space="preserve"> </w:t>
      </w:r>
      <w:r>
        <w:rPr>
          <w:b/>
          <w:w w:val="102"/>
          <w:sz w:val="23"/>
          <w:szCs w:val="23"/>
        </w:rPr>
        <w:t>GCC</w:t>
      </w:r>
      <w:r>
        <w:rPr>
          <w:b/>
          <w:sz w:val="23"/>
          <w:szCs w:val="23"/>
        </w:rPr>
        <w:t xml:space="preserve"> </w:t>
      </w:r>
      <w:r>
        <w:rPr>
          <w:w w:val="102"/>
          <w:sz w:val="23"/>
          <w:szCs w:val="23"/>
        </w:rPr>
        <w:t>Clause</w:t>
      </w:r>
      <w:r>
        <w:rPr>
          <w:sz w:val="23"/>
          <w:szCs w:val="23"/>
        </w:rPr>
        <w:t xml:space="preserve"> </w:t>
      </w:r>
      <w:r>
        <w:rPr>
          <w:w w:val="102"/>
          <w:sz w:val="23"/>
          <w:szCs w:val="23"/>
        </w:rPr>
        <w:t>53</w:t>
      </w:r>
      <w:r>
        <w:rPr>
          <w:sz w:val="23"/>
          <w:szCs w:val="23"/>
        </w:rPr>
        <w:t xml:space="preserve"> </w:t>
      </w:r>
      <w:r>
        <w:rPr>
          <w:w w:val="102"/>
          <w:sz w:val="23"/>
          <w:szCs w:val="23"/>
        </w:rPr>
        <w:t>of</w:t>
      </w:r>
      <w:r>
        <w:rPr>
          <w:sz w:val="23"/>
          <w:szCs w:val="23"/>
        </w:rPr>
        <w:t xml:space="preserve"> </w:t>
      </w:r>
      <w:r>
        <w:rPr>
          <w:w w:val="102"/>
          <w:sz w:val="23"/>
          <w:szCs w:val="23"/>
        </w:rPr>
        <w:t>this</w:t>
      </w:r>
      <w:r>
        <w:rPr>
          <w:sz w:val="23"/>
          <w:szCs w:val="23"/>
        </w:rPr>
        <w:t xml:space="preserve"> </w:t>
      </w:r>
      <w:r>
        <w:rPr>
          <w:w w:val="102"/>
          <w:sz w:val="23"/>
          <w:szCs w:val="23"/>
        </w:rPr>
        <w:t>Contract.</w:t>
      </w:r>
      <w:r>
        <w:rPr>
          <w:sz w:val="23"/>
          <w:szCs w:val="23"/>
        </w:rPr>
        <w:t xml:space="preserve">  </w:t>
      </w:r>
      <w:r>
        <w:rPr>
          <w:w w:val="102"/>
          <w:sz w:val="23"/>
          <w:szCs w:val="23"/>
        </w:rPr>
        <w:t>However, 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may</w:t>
      </w:r>
      <w:r>
        <w:rPr>
          <w:sz w:val="23"/>
          <w:szCs w:val="23"/>
        </w:rPr>
        <w:t xml:space="preserve">  </w:t>
      </w:r>
      <w:r>
        <w:rPr>
          <w:w w:val="102"/>
          <w:sz w:val="23"/>
          <w:szCs w:val="23"/>
        </w:rPr>
        <w:t>refuse</w:t>
      </w:r>
      <w:r>
        <w:rPr>
          <w:sz w:val="23"/>
          <w:szCs w:val="23"/>
        </w:rPr>
        <w:t xml:space="preserve">  </w:t>
      </w:r>
      <w:r>
        <w:rPr>
          <w:w w:val="102"/>
          <w:sz w:val="23"/>
          <w:szCs w:val="23"/>
        </w:rPr>
        <w:t>to</w:t>
      </w:r>
      <w:r>
        <w:rPr>
          <w:sz w:val="23"/>
          <w:szCs w:val="23"/>
        </w:rPr>
        <w:t xml:space="preserve">  </w:t>
      </w:r>
      <w:r>
        <w:rPr>
          <w:w w:val="102"/>
          <w:sz w:val="23"/>
          <w:szCs w:val="23"/>
        </w:rPr>
        <w:t>make</w:t>
      </w:r>
      <w:r>
        <w:rPr>
          <w:sz w:val="23"/>
          <w:szCs w:val="23"/>
        </w:rPr>
        <w:t xml:space="preserve">  </w:t>
      </w:r>
      <w:r>
        <w:rPr>
          <w:w w:val="102"/>
          <w:sz w:val="23"/>
          <w:szCs w:val="23"/>
        </w:rPr>
        <w:t>payments</w:t>
      </w:r>
      <w:r>
        <w:rPr>
          <w:sz w:val="23"/>
          <w:szCs w:val="23"/>
        </w:rPr>
        <w:t xml:space="preserve">  </w:t>
      </w:r>
      <w:r>
        <w:rPr>
          <w:w w:val="102"/>
          <w:sz w:val="23"/>
          <w:szCs w:val="23"/>
        </w:rPr>
        <w:t>when</w:t>
      </w:r>
      <w:r>
        <w:rPr>
          <w:sz w:val="23"/>
          <w:szCs w:val="23"/>
        </w:rPr>
        <w:t xml:space="preserve">  </w:t>
      </w:r>
      <w:r>
        <w:rPr>
          <w:w w:val="102"/>
          <w:sz w:val="23"/>
          <w:szCs w:val="23"/>
        </w:rPr>
        <w:t>the</w:t>
      </w:r>
      <w:r>
        <w:rPr>
          <w:sz w:val="23"/>
          <w:szCs w:val="23"/>
        </w:rPr>
        <w:t xml:space="preserve">  </w:t>
      </w:r>
      <w:r>
        <w:rPr>
          <w:w w:val="102"/>
          <w:sz w:val="23"/>
          <w:szCs w:val="23"/>
        </w:rPr>
        <w:t>terms</w:t>
      </w:r>
      <w:r>
        <w:rPr>
          <w:sz w:val="23"/>
          <w:szCs w:val="23"/>
        </w:rPr>
        <w:t xml:space="preserve">  </w:t>
      </w:r>
      <w:r>
        <w:rPr>
          <w:w w:val="102"/>
          <w:sz w:val="23"/>
          <w:szCs w:val="23"/>
        </w:rPr>
        <w:t>and conditions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contract</w:t>
      </w:r>
      <w:r>
        <w:rPr>
          <w:sz w:val="23"/>
          <w:szCs w:val="23"/>
        </w:rPr>
        <w:t xml:space="preserve"> </w:t>
      </w:r>
      <w:r>
        <w:rPr>
          <w:w w:val="102"/>
          <w:sz w:val="23"/>
          <w:szCs w:val="23"/>
        </w:rPr>
        <w:t>are</w:t>
      </w:r>
      <w:r>
        <w:rPr>
          <w:sz w:val="23"/>
          <w:szCs w:val="23"/>
        </w:rPr>
        <w:t xml:space="preserve"> </w:t>
      </w:r>
      <w:r>
        <w:rPr>
          <w:w w:val="102"/>
          <w:sz w:val="23"/>
          <w:szCs w:val="23"/>
        </w:rPr>
        <w:t>not</w:t>
      </w:r>
      <w:r>
        <w:rPr>
          <w:sz w:val="23"/>
          <w:szCs w:val="23"/>
        </w:rPr>
        <w:t xml:space="preserve"> </w:t>
      </w:r>
      <w:r>
        <w:rPr>
          <w:w w:val="102"/>
          <w:sz w:val="23"/>
          <w:szCs w:val="23"/>
        </w:rPr>
        <w:t>satisfactorily</w:t>
      </w:r>
      <w:r>
        <w:rPr>
          <w:sz w:val="23"/>
          <w:szCs w:val="23"/>
        </w:rPr>
        <w:t xml:space="preserve"> </w:t>
      </w:r>
      <w:r>
        <w:rPr>
          <w:w w:val="102"/>
          <w:sz w:val="23"/>
          <w:szCs w:val="23"/>
        </w:rPr>
        <w:t>performed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Consultant.</w:t>
      </w:r>
    </w:p>
    <w:p w:rsidR="00300549" w:rsidRDefault="00300549">
      <w:pPr>
        <w:spacing w:before="6" w:line="220" w:lineRule="exact"/>
        <w:rPr>
          <w:sz w:val="22"/>
          <w:szCs w:val="22"/>
        </w:rPr>
      </w:pPr>
    </w:p>
    <w:p w:rsidR="00300549" w:rsidRDefault="00BF290C">
      <w:pPr>
        <w:ind w:left="829" w:right="126"/>
        <w:jc w:val="both"/>
        <w:rPr>
          <w:sz w:val="23"/>
          <w:szCs w:val="23"/>
        </w:rPr>
      </w:pPr>
      <w:r>
        <w:rPr>
          <w:w w:val="102"/>
          <w:sz w:val="23"/>
          <w:szCs w:val="23"/>
        </w:rPr>
        <w:t>18.2.</w:t>
      </w:r>
      <w:r>
        <w:rPr>
          <w:sz w:val="23"/>
          <w:szCs w:val="23"/>
        </w:rPr>
        <w:t xml:space="preserve">    </w:t>
      </w:r>
      <w:r>
        <w:rPr>
          <w:w w:val="102"/>
          <w:sz w:val="23"/>
          <w:szCs w:val="23"/>
        </w:rPr>
        <w:t>Subject</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ceilings</w:t>
      </w:r>
      <w:r>
        <w:rPr>
          <w:sz w:val="23"/>
          <w:szCs w:val="23"/>
        </w:rPr>
        <w:t xml:space="preserve">  </w:t>
      </w:r>
      <w:r>
        <w:rPr>
          <w:w w:val="102"/>
          <w:sz w:val="23"/>
          <w:szCs w:val="23"/>
        </w:rPr>
        <w:t>specified</w:t>
      </w:r>
      <w:r>
        <w:rPr>
          <w:sz w:val="23"/>
          <w:szCs w:val="23"/>
        </w:rPr>
        <w:t xml:space="preserve">  </w:t>
      </w:r>
      <w:r>
        <w:rPr>
          <w:w w:val="102"/>
          <w:sz w:val="23"/>
          <w:szCs w:val="23"/>
        </w:rPr>
        <w:t>in</w:t>
      </w:r>
      <w:r>
        <w:rPr>
          <w:sz w:val="23"/>
          <w:szCs w:val="23"/>
        </w:rPr>
        <w:t xml:space="preserve">  </w:t>
      </w:r>
      <w:r>
        <w:rPr>
          <w:b/>
          <w:w w:val="102"/>
          <w:sz w:val="23"/>
          <w:szCs w:val="23"/>
        </w:rPr>
        <w:t>GCC</w:t>
      </w:r>
      <w:r>
        <w:rPr>
          <w:b/>
          <w:sz w:val="23"/>
          <w:szCs w:val="23"/>
        </w:rPr>
        <w:t xml:space="preserve">  </w:t>
      </w:r>
      <w:r>
        <w:rPr>
          <w:w w:val="102"/>
          <w:sz w:val="23"/>
          <w:szCs w:val="23"/>
        </w:rPr>
        <w:t>Clause</w:t>
      </w:r>
      <w:r>
        <w:rPr>
          <w:sz w:val="23"/>
          <w:szCs w:val="23"/>
        </w:rPr>
        <w:t xml:space="preserve">  </w:t>
      </w:r>
      <w:r>
        <w:rPr>
          <w:w w:val="102"/>
          <w:sz w:val="23"/>
          <w:szCs w:val="23"/>
        </w:rPr>
        <w:t>52</w:t>
      </w:r>
      <w:r>
        <w:rPr>
          <w:sz w:val="23"/>
          <w:szCs w:val="23"/>
        </w:rPr>
        <w:t xml:space="preserve">  </w:t>
      </w:r>
      <w:r>
        <w:rPr>
          <w:w w:val="102"/>
          <w:sz w:val="23"/>
          <w:szCs w:val="23"/>
        </w:rPr>
        <w:t>hereof,</w:t>
      </w:r>
      <w:r>
        <w:rPr>
          <w:sz w:val="23"/>
          <w:szCs w:val="23"/>
        </w:rPr>
        <w:t xml:space="preserve">  </w:t>
      </w:r>
      <w:r>
        <w:rPr>
          <w:w w:val="102"/>
          <w:sz w:val="23"/>
          <w:szCs w:val="23"/>
        </w:rPr>
        <w:t>the</w:t>
      </w:r>
      <w:r>
        <w:rPr>
          <w:sz w:val="23"/>
          <w:szCs w:val="23"/>
        </w:rPr>
        <w:t xml:space="preserve">  </w:t>
      </w:r>
      <w:r>
        <w:rPr>
          <w:w w:val="102"/>
          <w:sz w:val="23"/>
          <w:szCs w:val="23"/>
        </w:rPr>
        <w:t>Procuring</w:t>
      </w:r>
    </w:p>
    <w:p w:rsidR="00300549" w:rsidRDefault="00BF290C">
      <w:pPr>
        <w:spacing w:before="6"/>
        <w:ind w:left="1506"/>
        <w:rPr>
          <w:sz w:val="23"/>
          <w:szCs w:val="23"/>
        </w:rPr>
      </w:pPr>
      <w:r>
        <w:rPr>
          <w:w w:val="102"/>
          <w:sz w:val="23"/>
          <w:szCs w:val="23"/>
        </w:rPr>
        <w:t>Entity</w:t>
      </w:r>
      <w:r>
        <w:rPr>
          <w:sz w:val="23"/>
          <w:szCs w:val="23"/>
        </w:rPr>
        <w:t xml:space="preserve"> </w:t>
      </w:r>
      <w:r>
        <w:rPr>
          <w:w w:val="102"/>
          <w:sz w:val="23"/>
          <w:szCs w:val="23"/>
        </w:rPr>
        <w:t>shall</w:t>
      </w:r>
      <w:r>
        <w:rPr>
          <w:sz w:val="23"/>
          <w:szCs w:val="23"/>
        </w:rPr>
        <w:t xml:space="preserve"> </w:t>
      </w:r>
      <w:r>
        <w:rPr>
          <w:w w:val="102"/>
          <w:sz w:val="23"/>
          <w:szCs w:val="23"/>
        </w:rPr>
        <w:t>pay</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(i)</w:t>
      </w:r>
      <w:r>
        <w:rPr>
          <w:sz w:val="23"/>
          <w:szCs w:val="23"/>
        </w:rPr>
        <w:t xml:space="preserve"> </w:t>
      </w:r>
      <w:r>
        <w:rPr>
          <w:w w:val="102"/>
          <w:sz w:val="23"/>
          <w:szCs w:val="23"/>
        </w:rPr>
        <w:t>remuneration</w:t>
      </w:r>
      <w:r>
        <w:rPr>
          <w:sz w:val="23"/>
          <w:szCs w:val="23"/>
        </w:rPr>
        <w:t xml:space="preserve"> </w:t>
      </w:r>
      <w:r>
        <w:rPr>
          <w:w w:val="102"/>
          <w:sz w:val="23"/>
          <w:szCs w:val="23"/>
        </w:rPr>
        <w:t>as</w:t>
      </w:r>
      <w:r>
        <w:rPr>
          <w:sz w:val="23"/>
          <w:szCs w:val="23"/>
        </w:rPr>
        <w:t xml:space="preserve"> </w:t>
      </w:r>
      <w:r>
        <w:rPr>
          <w:w w:val="102"/>
          <w:sz w:val="23"/>
          <w:szCs w:val="23"/>
        </w:rPr>
        <w:t>set</w:t>
      </w:r>
      <w:r>
        <w:rPr>
          <w:sz w:val="23"/>
          <w:szCs w:val="23"/>
        </w:rPr>
        <w:t xml:space="preserve"> </w:t>
      </w:r>
      <w:r>
        <w:rPr>
          <w:w w:val="102"/>
          <w:sz w:val="23"/>
          <w:szCs w:val="23"/>
        </w:rPr>
        <w:t>forth</w:t>
      </w:r>
      <w:r>
        <w:rPr>
          <w:sz w:val="23"/>
          <w:szCs w:val="23"/>
        </w:rPr>
        <w:t xml:space="preserve"> </w:t>
      </w:r>
      <w:r>
        <w:rPr>
          <w:w w:val="102"/>
          <w:sz w:val="23"/>
          <w:szCs w:val="23"/>
        </w:rPr>
        <w:t>in</w:t>
      </w:r>
      <w:r>
        <w:rPr>
          <w:sz w:val="23"/>
          <w:szCs w:val="23"/>
        </w:rPr>
        <w:t xml:space="preserve"> </w:t>
      </w:r>
      <w:r>
        <w:rPr>
          <w:w w:val="102"/>
          <w:sz w:val="23"/>
          <w:szCs w:val="23"/>
        </w:rPr>
        <w:t>GCC</w:t>
      </w:r>
      <w:r>
        <w:rPr>
          <w:sz w:val="23"/>
          <w:szCs w:val="23"/>
        </w:rPr>
        <w:t xml:space="preserve"> </w:t>
      </w:r>
      <w:r>
        <w:rPr>
          <w:w w:val="102"/>
          <w:sz w:val="23"/>
          <w:szCs w:val="23"/>
        </w:rPr>
        <w:t>Clause</w:t>
      </w:r>
    </w:p>
    <w:p w:rsidR="00300549" w:rsidRDefault="00BF290C">
      <w:pPr>
        <w:spacing w:before="8" w:line="245" w:lineRule="auto"/>
        <w:ind w:left="1506" w:right="125"/>
        <w:rPr>
          <w:sz w:val="23"/>
          <w:szCs w:val="23"/>
        </w:rPr>
      </w:pPr>
      <w:r>
        <w:rPr>
          <w:w w:val="102"/>
          <w:sz w:val="23"/>
          <w:szCs w:val="23"/>
        </w:rPr>
        <w:t>53.2;</w:t>
      </w:r>
      <w:r>
        <w:rPr>
          <w:sz w:val="23"/>
          <w:szCs w:val="23"/>
        </w:rPr>
        <w:t xml:space="preserve">  </w:t>
      </w:r>
      <w:r>
        <w:rPr>
          <w:w w:val="102"/>
          <w:sz w:val="23"/>
          <w:szCs w:val="23"/>
        </w:rPr>
        <w:t>and</w:t>
      </w:r>
      <w:r>
        <w:rPr>
          <w:sz w:val="23"/>
          <w:szCs w:val="23"/>
        </w:rPr>
        <w:t xml:space="preserve">  </w:t>
      </w:r>
      <w:r>
        <w:rPr>
          <w:w w:val="102"/>
          <w:sz w:val="23"/>
          <w:szCs w:val="23"/>
        </w:rPr>
        <w:t>(ii)</w:t>
      </w:r>
      <w:r>
        <w:rPr>
          <w:sz w:val="23"/>
          <w:szCs w:val="23"/>
        </w:rPr>
        <w:t xml:space="preserve">  </w:t>
      </w:r>
      <w:r>
        <w:rPr>
          <w:w w:val="102"/>
          <w:sz w:val="23"/>
          <w:szCs w:val="23"/>
        </w:rPr>
        <w:t>reimbursable</w:t>
      </w:r>
      <w:r>
        <w:rPr>
          <w:sz w:val="23"/>
          <w:szCs w:val="23"/>
        </w:rPr>
        <w:t xml:space="preserve">  </w:t>
      </w:r>
      <w:r>
        <w:rPr>
          <w:w w:val="102"/>
          <w:sz w:val="23"/>
          <w:szCs w:val="23"/>
        </w:rPr>
        <w:t>expenditures</w:t>
      </w:r>
      <w:r>
        <w:rPr>
          <w:sz w:val="23"/>
          <w:szCs w:val="23"/>
        </w:rPr>
        <w:t xml:space="preserve">  </w:t>
      </w:r>
      <w:r>
        <w:rPr>
          <w:w w:val="102"/>
          <w:sz w:val="23"/>
          <w:szCs w:val="23"/>
        </w:rPr>
        <w:t>as</w:t>
      </w:r>
      <w:r>
        <w:rPr>
          <w:sz w:val="23"/>
          <w:szCs w:val="23"/>
        </w:rPr>
        <w:t xml:space="preserve">  </w:t>
      </w:r>
      <w:r>
        <w:rPr>
          <w:w w:val="102"/>
          <w:sz w:val="23"/>
          <w:szCs w:val="23"/>
        </w:rPr>
        <w:t>set</w:t>
      </w:r>
      <w:r>
        <w:rPr>
          <w:sz w:val="23"/>
          <w:szCs w:val="23"/>
        </w:rPr>
        <w:t xml:space="preserve">  </w:t>
      </w:r>
      <w:r>
        <w:rPr>
          <w:w w:val="102"/>
          <w:sz w:val="23"/>
          <w:szCs w:val="23"/>
        </w:rPr>
        <w:t>forth</w:t>
      </w:r>
      <w:r>
        <w:rPr>
          <w:sz w:val="23"/>
          <w:szCs w:val="23"/>
        </w:rPr>
        <w:t xml:space="preserve">  </w:t>
      </w:r>
      <w:r>
        <w:rPr>
          <w:w w:val="102"/>
          <w:sz w:val="23"/>
          <w:szCs w:val="23"/>
        </w:rPr>
        <w:t>in</w:t>
      </w:r>
      <w:r>
        <w:rPr>
          <w:sz w:val="23"/>
          <w:szCs w:val="23"/>
        </w:rPr>
        <w:t xml:space="preserve">  </w:t>
      </w:r>
      <w:r>
        <w:rPr>
          <w:b/>
          <w:w w:val="102"/>
          <w:sz w:val="23"/>
          <w:szCs w:val="23"/>
        </w:rPr>
        <w:t>GCC</w:t>
      </w:r>
      <w:r>
        <w:rPr>
          <w:b/>
          <w:sz w:val="23"/>
          <w:szCs w:val="23"/>
        </w:rPr>
        <w:t xml:space="preserve">  </w:t>
      </w:r>
      <w:r>
        <w:rPr>
          <w:w w:val="102"/>
          <w:sz w:val="23"/>
          <w:szCs w:val="23"/>
        </w:rPr>
        <w:t>Clause</w:t>
      </w:r>
      <w:r>
        <w:rPr>
          <w:sz w:val="23"/>
          <w:szCs w:val="23"/>
        </w:rPr>
        <w:t xml:space="preserve">  </w:t>
      </w:r>
      <w:r>
        <w:rPr>
          <w:w w:val="102"/>
          <w:sz w:val="23"/>
          <w:szCs w:val="23"/>
        </w:rPr>
        <w:t>53.4. Said</w:t>
      </w:r>
      <w:r>
        <w:rPr>
          <w:sz w:val="23"/>
          <w:szCs w:val="23"/>
        </w:rPr>
        <w:t xml:space="preserve"> </w:t>
      </w:r>
      <w:r>
        <w:rPr>
          <w:w w:val="102"/>
          <w:sz w:val="23"/>
          <w:szCs w:val="23"/>
        </w:rPr>
        <w:t>remuneration</w:t>
      </w:r>
      <w:r>
        <w:rPr>
          <w:sz w:val="23"/>
          <w:szCs w:val="23"/>
        </w:rPr>
        <w:t xml:space="preserve"> </w:t>
      </w:r>
      <w:r>
        <w:rPr>
          <w:w w:val="102"/>
          <w:sz w:val="23"/>
          <w:szCs w:val="23"/>
        </w:rPr>
        <w:t>shall</w:t>
      </w:r>
      <w:r>
        <w:rPr>
          <w:sz w:val="23"/>
          <w:szCs w:val="23"/>
        </w:rPr>
        <w:t xml:space="preserve"> </w:t>
      </w:r>
      <w:r>
        <w:rPr>
          <w:w w:val="102"/>
          <w:sz w:val="23"/>
          <w:szCs w:val="23"/>
        </w:rPr>
        <w:t>not</w:t>
      </w:r>
      <w:r>
        <w:rPr>
          <w:sz w:val="23"/>
          <w:szCs w:val="23"/>
        </w:rPr>
        <w:t xml:space="preserve"> </w:t>
      </w:r>
      <w:r>
        <w:rPr>
          <w:w w:val="102"/>
          <w:sz w:val="23"/>
          <w:szCs w:val="23"/>
        </w:rPr>
        <w:t>be</w:t>
      </w:r>
      <w:r>
        <w:rPr>
          <w:sz w:val="23"/>
          <w:szCs w:val="23"/>
        </w:rPr>
        <w:t xml:space="preserve"> </w:t>
      </w:r>
      <w:r>
        <w:rPr>
          <w:w w:val="102"/>
          <w:sz w:val="23"/>
          <w:szCs w:val="23"/>
        </w:rPr>
        <w:t>subject</w:t>
      </w:r>
      <w:r>
        <w:rPr>
          <w:sz w:val="23"/>
          <w:szCs w:val="23"/>
        </w:rPr>
        <w:t xml:space="preserve"> </w:t>
      </w:r>
      <w:r>
        <w:rPr>
          <w:w w:val="102"/>
          <w:sz w:val="23"/>
          <w:szCs w:val="23"/>
        </w:rPr>
        <w:t>to</w:t>
      </w:r>
      <w:r>
        <w:rPr>
          <w:sz w:val="23"/>
          <w:szCs w:val="23"/>
        </w:rPr>
        <w:t xml:space="preserve"> </w:t>
      </w:r>
      <w:r>
        <w:rPr>
          <w:w w:val="102"/>
          <w:sz w:val="23"/>
          <w:szCs w:val="23"/>
        </w:rPr>
        <w:t>price</w:t>
      </w:r>
      <w:r>
        <w:rPr>
          <w:sz w:val="23"/>
          <w:szCs w:val="23"/>
        </w:rPr>
        <w:t xml:space="preserve"> </w:t>
      </w:r>
      <w:r>
        <w:rPr>
          <w:w w:val="102"/>
          <w:sz w:val="23"/>
          <w:szCs w:val="23"/>
        </w:rPr>
        <w:t>adjustment.</w:t>
      </w:r>
    </w:p>
    <w:p w:rsidR="00300549" w:rsidRDefault="00300549">
      <w:pPr>
        <w:spacing w:before="6" w:line="220" w:lineRule="exact"/>
        <w:rPr>
          <w:sz w:val="22"/>
          <w:szCs w:val="22"/>
        </w:rPr>
      </w:pPr>
    </w:p>
    <w:p w:rsidR="00300549" w:rsidRDefault="00BF290C">
      <w:pPr>
        <w:ind w:left="829" w:right="124"/>
        <w:jc w:val="both"/>
        <w:rPr>
          <w:sz w:val="23"/>
          <w:szCs w:val="23"/>
        </w:rPr>
      </w:pPr>
      <w:r>
        <w:rPr>
          <w:w w:val="102"/>
          <w:sz w:val="23"/>
          <w:szCs w:val="23"/>
        </w:rPr>
        <w:t>18.3.</w:t>
      </w:r>
      <w:r>
        <w:rPr>
          <w:sz w:val="23"/>
          <w:szCs w:val="23"/>
        </w:rPr>
        <w:t xml:space="preserve">    </w:t>
      </w:r>
      <w:r>
        <w:rPr>
          <w:w w:val="102"/>
          <w:sz w:val="23"/>
          <w:szCs w:val="23"/>
        </w:rPr>
        <w:t>All</w:t>
      </w:r>
      <w:r>
        <w:rPr>
          <w:sz w:val="23"/>
          <w:szCs w:val="23"/>
        </w:rPr>
        <w:t xml:space="preserve">  </w:t>
      </w:r>
      <w:r>
        <w:rPr>
          <w:w w:val="102"/>
          <w:sz w:val="23"/>
          <w:szCs w:val="23"/>
        </w:rPr>
        <w:t>payments</w:t>
      </w:r>
      <w:r>
        <w:rPr>
          <w:sz w:val="23"/>
          <w:szCs w:val="23"/>
        </w:rPr>
        <w:t xml:space="preserve">  </w:t>
      </w:r>
      <w:r>
        <w:rPr>
          <w:w w:val="102"/>
          <w:sz w:val="23"/>
          <w:szCs w:val="23"/>
        </w:rPr>
        <w:t>under</w:t>
      </w:r>
      <w:r>
        <w:rPr>
          <w:sz w:val="23"/>
          <w:szCs w:val="23"/>
        </w:rPr>
        <w:t xml:space="preserve">  </w:t>
      </w:r>
      <w:r>
        <w:rPr>
          <w:w w:val="102"/>
          <w:sz w:val="23"/>
          <w:szCs w:val="23"/>
        </w:rPr>
        <w:t>this</w:t>
      </w:r>
      <w:r>
        <w:rPr>
          <w:sz w:val="23"/>
          <w:szCs w:val="23"/>
        </w:rPr>
        <w:t xml:space="preserve">  </w:t>
      </w:r>
      <w:r>
        <w:rPr>
          <w:w w:val="102"/>
          <w:sz w:val="23"/>
          <w:szCs w:val="23"/>
        </w:rPr>
        <w:t>Contract</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made</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account</w:t>
      </w:r>
      <w:r>
        <w:rPr>
          <w:sz w:val="23"/>
          <w:szCs w:val="23"/>
        </w:rPr>
        <w:t xml:space="preserve">  </w:t>
      </w:r>
      <w:r>
        <w:rPr>
          <w:w w:val="102"/>
          <w:sz w:val="23"/>
          <w:szCs w:val="23"/>
        </w:rPr>
        <w:t>of</w:t>
      </w:r>
      <w:r>
        <w:rPr>
          <w:sz w:val="23"/>
          <w:szCs w:val="23"/>
        </w:rPr>
        <w:t xml:space="preserve">  </w:t>
      </w:r>
      <w:r>
        <w:rPr>
          <w:w w:val="102"/>
          <w:sz w:val="23"/>
          <w:szCs w:val="23"/>
        </w:rPr>
        <w:t>the</w:t>
      </w:r>
    </w:p>
    <w:p w:rsidR="00300549" w:rsidRDefault="00BF290C">
      <w:pPr>
        <w:spacing w:before="6"/>
        <w:ind w:left="1506"/>
        <w:rPr>
          <w:sz w:val="23"/>
          <w:szCs w:val="23"/>
        </w:rPr>
      </w:pPr>
      <w:r>
        <w:rPr>
          <w:w w:val="102"/>
          <w:sz w:val="23"/>
          <w:szCs w:val="23"/>
        </w:rPr>
        <w:t>Consultant</w:t>
      </w:r>
      <w:r>
        <w:rPr>
          <w:sz w:val="23"/>
          <w:szCs w:val="23"/>
        </w:rPr>
        <w:t xml:space="preserve"> </w:t>
      </w:r>
      <w:r>
        <w:rPr>
          <w:w w:val="102"/>
          <w:sz w:val="23"/>
          <w:szCs w:val="23"/>
        </w:rPr>
        <w:t>specified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b/>
          <w:w w:val="102"/>
          <w:sz w:val="23"/>
          <w:szCs w:val="23"/>
          <w:u w:val="thick" w:color="000000"/>
        </w:rPr>
        <w:t>SCC</w:t>
      </w:r>
      <w:r>
        <w:rPr>
          <w:w w:val="102"/>
          <w:sz w:val="23"/>
          <w:szCs w:val="23"/>
        </w:rPr>
        <w:t>.</w:t>
      </w:r>
    </w:p>
    <w:p w:rsidR="00300549" w:rsidRDefault="00300549">
      <w:pPr>
        <w:spacing w:before="18" w:line="220" w:lineRule="exact"/>
        <w:rPr>
          <w:sz w:val="22"/>
          <w:szCs w:val="22"/>
        </w:rPr>
      </w:pPr>
    </w:p>
    <w:p w:rsidR="000F0178" w:rsidRDefault="00BF290C" w:rsidP="000F0178">
      <w:pPr>
        <w:ind w:left="152"/>
        <w:rPr>
          <w:b/>
          <w:w w:val="101"/>
          <w:sz w:val="26"/>
          <w:szCs w:val="26"/>
        </w:rPr>
      </w:pPr>
      <w:r>
        <w:rPr>
          <w:b/>
          <w:w w:val="101"/>
          <w:sz w:val="26"/>
          <w:szCs w:val="26"/>
        </w:rPr>
        <w:t>19.</w:t>
      </w:r>
      <w:r>
        <w:rPr>
          <w:b/>
          <w:sz w:val="26"/>
          <w:szCs w:val="26"/>
        </w:rPr>
        <w:t xml:space="preserve">     </w:t>
      </w:r>
      <w:r>
        <w:rPr>
          <w:b/>
          <w:w w:val="101"/>
          <w:sz w:val="26"/>
          <w:szCs w:val="26"/>
        </w:rPr>
        <w:t>Currency</w:t>
      </w:r>
      <w:r>
        <w:rPr>
          <w:b/>
          <w:sz w:val="26"/>
          <w:szCs w:val="26"/>
        </w:rPr>
        <w:t xml:space="preserve"> </w:t>
      </w:r>
      <w:r>
        <w:rPr>
          <w:b/>
          <w:w w:val="101"/>
          <w:sz w:val="26"/>
          <w:szCs w:val="26"/>
        </w:rPr>
        <w:t>of</w:t>
      </w:r>
      <w:r>
        <w:rPr>
          <w:b/>
          <w:sz w:val="26"/>
          <w:szCs w:val="26"/>
        </w:rPr>
        <w:t xml:space="preserve"> </w:t>
      </w:r>
      <w:r>
        <w:rPr>
          <w:b/>
          <w:w w:val="101"/>
          <w:sz w:val="26"/>
          <w:szCs w:val="26"/>
        </w:rPr>
        <w:t>Payment</w:t>
      </w:r>
    </w:p>
    <w:p w:rsidR="000F0178" w:rsidRDefault="000F0178" w:rsidP="000F0178">
      <w:pPr>
        <w:ind w:left="152"/>
        <w:rPr>
          <w:b/>
          <w:w w:val="101"/>
          <w:sz w:val="26"/>
          <w:szCs w:val="26"/>
        </w:rPr>
      </w:pPr>
    </w:p>
    <w:p w:rsidR="00300549" w:rsidRDefault="00BF290C" w:rsidP="000F0178">
      <w:pPr>
        <w:ind w:left="152"/>
        <w:rPr>
          <w:sz w:val="23"/>
          <w:szCs w:val="23"/>
        </w:rPr>
      </w:pPr>
      <w:r>
        <w:rPr>
          <w:w w:val="102"/>
          <w:sz w:val="23"/>
          <w:szCs w:val="23"/>
        </w:rPr>
        <w:t>All</w:t>
      </w:r>
      <w:r>
        <w:rPr>
          <w:sz w:val="23"/>
          <w:szCs w:val="23"/>
        </w:rPr>
        <w:t xml:space="preserve"> </w:t>
      </w:r>
      <w:r>
        <w:rPr>
          <w:w w:val="102"/>
          <w:sz w:val="23"/>
          <w:szCs w:val="23"/>
        </w:rPr>
        <w:t>payments</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made</w:t>
      </w:r>
      <w:r>
        <w:rPr>
          <w:sz w:val="23"/>
          <w:szCs w:val="23"/>
        </w:rPr>
        <w:t xml:space="preserve"> </w:t>
      </w:r>
      <w:r>
        <w:rPr>
          <w:w w:val="102"/>
          <w:sz w:val="23"/>
          <w:szCs w:val="23"/>
        </w:rPr>
        <w:t>in</w:t>
      </w:r>
      <w:r>
        <w:rPr>
          <w:sz w:val="23"/>
          <w:szCs w:val="23"/>
        </w:rPr>
        <w:t xml:space="preserve"> </w:t>
      </w:r>
      <w:r>
        <w:rPr>
          <w:w w:val="102"/>
          <w:sz w:val="23"/>
          <w:szCs w:val="23"/>
        </w:rPr>
        <w:t>Philippine</w:t>
      </w:r>
      <w:r>
        <w:rPr>
          <w:sz w:val="23"/>
          <w:szCs w:val="23"/>
        </w:rPr>
        <w:t xml:space="preserve"> </w:t>
      </w:r>
      <w:r>
        <w:rPr>
          <w:w w:val="102"/>
          <w:sz w:val="23"/>
          <w:szCs w:val="23"/>
        </w:rPr>
        <w:t>Pesos.</w:t>
      </w:r>
    </w:p>
    <w:p w:rsidR="00300549" w:rsidRDefault="00300549">
      <w:pPr>
        <w:spacing w:before="18" w:line="220" w:lineRule="exact"/>
        <w:rPr>
          <w:sz w:val="22"/>
          <w:szCs w:val="22"/>
        </w:rPr>
      </w:pPr>
    </w:p>
    <w:p w:rsidR="00300549" w:rsidRDefault="00BF290C">
      <w:pPr>
        <w:ind w:left="152"/>
        <w:rPr>
          <w:sz w:val="26"/>
          <w:szCs w:val="26"/>
        </w:rPr>
      </w:pPr>
      <w:r>
        <w:rPr>
          <w:b/>
          <w:w w:val="101"/>
          <w:sz w:val="26"/>
          <w:szCs w:val="26"/>
        </w:rPr>
        <w:t>20.</w:t>
      </w:r>
      <w:r>
        <w:rPr>
          <w:b/>
          <w:sz w:val="26"/>
          <w:szCs w:val="26"/>
        </w:rPr>
        <w:t xml:space="preserve">     </w:t>
      </w:r>
      <w:r>
        <w:rPr>
          <w:b/>
          <w:w w:val="101"/>
          <w:sz w:val="26"/>
          <w:szCs w:val="26"/>
        </w:rPr>
        <w:t>Liability</w:t>
      </w:r>
      <w:r>
        <w:rPr>
          <w:b/>
          <w:sz w:val="26"/>
          <w:szCs w:val="26"/>
        </w:rPr>
        <w:t xml:space="preserve"> </w:t>
      </w:r>
      <w:r>
        <w:rPr>
          <w:b/>
          <w:w w:val="101"/>
          <w:sz w:val="26"/>
          <w:szCs w:val="26"/>
        </w:rPr>
        <w:t>of</w:t>
      </w:r>
      <w:r>
        <w:rPr>
          <w:b/>
          <w:sz w:val="26"/>
          <w:szCs w:val="26"/>
        </w:rPr>
        <w:t xml:space="preserve"> </w:t>
      </w:r>
      <w:r>
        <w:rPr>
          <w:b/>
          <w:w w:val="101"/>
          <w:sz w:val="26"/>
          <w:szCs w:val="26"/>
        </w:rPr>
        <w:t>the</w:t>
      </w:r>
      <w:r>
        <w:rPr>
          <w:b/>
          <w:sz w:val="26"/>
          <w:szCs w:val="26"/>
        </w:rPr>
        <w:t xml:space="preserve"> </w:t>
      </w:r>
      <w:r>
        <w:rPr>
          <w:b/>
          <w:w w:val="101"/>
          <w:sz w:val="26"/>
          <w:szCs w:val="26"/>
        </w:rPr>
        <w:t>Consultant</w:t>
      </w:r>
    </w:p>
    <w:p w:rsidR="00300549" w:rsidRDefault="00300549">
      <w:pPr>
        <w:spacing w:before="3" w:line="220" w:lineRule="exact"/>
        <w:rPr>
          <w:sz w:val="22"/>
          <w:szCs w:val="22"/>
        </w:rPr>
      </w:pPr>
    </w:p>
    <w:p w:rsidR="00300549" w:rsidRDefault="00BF290C">
      <w:pPr>
        <w:spacing w:line="245" w:lineRule="auto"/>
        <w:ind w:left="829" w:right="124"/>
        <w:jc w:val="both"/>
        <w:rPr>
          <w:sz w:val="23"/>
          <w:szCs w:val="23"/>
        </w:rPr>
      </w:pPr>
      <w:r>
        <w:rPr>
          <w:w w:val="102"/>
          <w:sz w:val="23"/>
          <w:szCs w:val="23"/>
        </w:rPr>
        <w:t>Subject</w:t>
      </w:r>
      <w:r>
        <w:rPr>
          <w:sz w:val="23"/>
          <w:szCs w:val="23"/>
        </w:rPr>
        <w:t xml:space="preserve"> </w:t>
      </w:r>
      <w:r>
        <w:rPr>
          <w:w w:val="102"/>
          <w:sz w:val="23"/>
          <w:szCs w:val="23"/>
        </w:rPr>
        <w:t>to</w:t>
      </w:r>
      <w:r>
        <w:rPr>
          <w:sz w:val="23"/>
          <w:szCs w:val="23"/>
        </w:rPr>
        <w:t xml:space="preserve"> </w:t>
      </w:r>
      <w:r>
        <w:rPr>
          <w:w w:val="102"/>
          <w:sz w:val="23"/>
          <w:szCs w:val="23"/>
        </w:rPr>
        <w:t>additional</w:t>
      </w:r>
      <w:r>
        <w:rPr>
          <w:sz w:val="23"/>
          <w:szCs w:val="23"/>
        </w:rPr>
        <w:t xml:space="preserve"> </w:t>
      </w:r>
      <w:r>
        <w:rPr>
          <w:w w:val="102"/>
          <w:sz w:val="23"/>
          <w:szCs w:val="23"/>
        </w:rPr>
        <w:t>provisions,</w:t>
      </w:r>
      <w:r>
        <w:rPr>
          <w:sz w:val="23"/>
          <w:szCs w:val="23"/>
        </w:rPr>
        <w:t xml:space="preserve"> </w:t>
      </w:r>
      <w:r>
        <w:rPr>
          <w:w w:val="102"/>
          <w:sz w:val="23"/>
          <w:szCs w:val="23"/>
        </w:rPr>
        <w:t>if</w:t>
      </w:r>
      <w:r>
        <w:rPr>
          <w:sz w:val="23"/>
          <w:szCs w:val="23"/>
        </w:rPr>
        <w:t xml:space="preserve"> </w:t>
      </w:r>
      <w:r>
        <w:rPr>
          <w:w w:val="102"/>
          <w:sz w:val="23"/>
          <w:szCs w:val="23"/>
        </w:rPr>
        <w:t>any,</w:t>
      </w:r>
      <w:r>
        <w:rPr>
          <w:sz w:val="23"/>
          <w:szCs w:val="23"/>
        </w:rPr>
        <w:t xml:space="preserve"> </w:t>
      </w:r>
      <w:r>
        <w:rPr>
          <w:w w:val="102"/>
          <w:sz w:val="23"/>
          <w:szCs w:val="23"/>
        </w:rPr>
        <w:t>set</w:t>
      </w:r>
      <w:r>
        <w:rPr>
          <w:sz w:val="23"/>
          <w:szCs w:val="23"/>
        </w:rPr>
        <w:t xml:space="preserve"> </w:t>
      </w:r>
      <w:r>
        <w:rPr>
          <w:w w:val="102"/>
          <w:sz w:val="23"/>
          <w:szCs w:val="23"/>
        </w:rPr>
        <w:t>forth</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b/>
          <w:w w:val="102"/>
          <w:sz w:val="23"/>
          <w:szCs w:val="23"/>
          <w:u w:val="thick" w:color="000000"/>
        </w:rPr>
        <w:t>SCC</w:t>
      </w:r>
      <w:r>
        <w:rPr>
          <w:w w:val="102"/>
          <w:sz w:val="23"/>
          <w:szCs w:val="23"/>
        </w:rPr>
        <w:t>,</w:t>
      </w:r>
      <w:r>
        <w:rPr>
          <w:sz w:val="23"/>
          <w:szCs w:val="23"/>
        </w:rPr>
        <w:t xml:space="preserve"> </w:t>
      </w:r>
      <w:r>
        <w:rPr>
          <w:w w:val="102"/>
          <w:sz w:val="23"/>
          <w:szCs w:val="23"/>
        </w:rPr>
        <w:t>the</w:t>
      </w:r>
      <w:r>
        <w:rPr>
          <w:sz w:val="23"/>
          <w:szCs w:val="23"/>
        </w:rPr>
        <w:t xml:space="preserve"> </w:t>
      </w:r>
      <w:r>
        <w:rPr>
          <w:w w:val="102"/>
          <w:sz w:val="23"/>
          <w:szCs w:val="23"/>
        </w:rPr>
        <w:t>Consultant’s</w:t>
      </w:r>
      <w:r>
        <w:rPr>
          <w:sz w:val="23"/>
          <w:szCs w:val="23"/>
        </w:rPr>
        <w:t xml:space="preserve"> </w:t>
      </w:r>
      <w:r>
        <w:rPr>
          <w:w w:val="102"/>
          <w:sz w:val="23"/>
          <w:szCs w:val="23"/>
        </w:rPr>
        <w:t>liability under</w:t>
      </w:r>
      <w:r>
        <w:rPr>
          <w:sz w:val="23"/>
          <w:szCs w:val="23"/>
        </w:rPr>
        <w:t xml:space="preserve">  </w:t>
      </w:r>
      <w:r>
        <w:rPr>
          <w:w w:val="102"/>
          <w:sz w:val="23"/>
          <w:szCs w:val="23"/>
        </w:rPr>
        <w:t>this</w:t>
      </w:r>
      <w:r>
        <w:rPr>
          <w:sz w:val="23"/>
          <w:szCs w:val="23"/>
        </w:rPr>
        <w:t xml:space="preserve">  </w:t>
      </w:r>
      <w:r>
        <w:rPr>
          <w:w w:val="102"/>
          <w:sz w:val="23"/>
          <w:szCs w:val="23"/>
        </w:rPr>
        <w:t>Contract</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as</w:t>
      </w:r>
      <w:r>
        <w:rPr>
          <w:sz w:val="23"/>
          <w:szCs w:val="23"/>
        </w:rPr>
        <w:t xml:space="preserve">  </w:t>
      </w:r>
      <w:r>
        <w:rPr>
          <w:w w:val="102"/>
          <w:sz w:val="23"/>
          <w:szCs w:val="23"/>
        </w:rPr>
        <w:t>provided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laws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Republic</w:t>
      </w:r>
      <w:r>
        <w:rPr>
          <w:sz w:val="23"/>
          <w:szCs w:val="23"/>
        </w:rPr>
        <w:t xml:space="preserve">  </w:t>
      </w:r>
      <w:r>
        <w:rPr>
          <w:w w:val="102"/>
          <w:sz w:val="23"/>
          <w:szCs w:val="23"/>
        </w:rPr>
        <w:t>of</w:t>
      </w:r>
      <w:r>
        <w:rPr>
          <w:sz w:val="23"/>
          <w:szCs w:val="23"/>
        </w:rPr>
        <w:t xml:space="preserve">  </w:t>
      </w:r>
      <w:r>
        <w:rPr>
          <w:w w:val="102"/>
          <w:sz w:val="23"/>
          <w:szCs w:val="23"/>
        </w:rPr>
        <w:t>the Philippines.</w:t>
      </w:r>
    </w:p>
    <w:p w:rsidR="00300549" w:rsidRDefault="00300549">
      <w:pPr>
        <w:spacing w:before="12" w:line="220" w:lineRule="exact"/>
        <w:rPr>
          <w:sz w:val="22"/>
          <w:szCs w:val="22"/>
        </w:rPr>
      </w:pPr>
    </w:p>
    <w:p w:rsidR="00300549" w:rsidRDefault="00BF290C">
      <w:pPr>
        <w:ind w:left="152"/>
        <w:rPr>
          <w:sz w:val="26"/>
          <w:szCs w:val="26"/>
        </w:rPr>
      </w:pPr>
      <w:r>
        <w:rPr>
          <w:b/>
          <w:w w:val="101"/>
          <w:sz w:val="26"/>
          <w:szCs w:val="26"/>
        </w:rPr>
        <w:t>21.</w:t>
      </w:r>
      <w:r>
        <w:rPr>
          <w:b/>
          <w:sz w:val="26"/>
          <w:szCs w:val="26"/>
        </w:rPr>
        <w:t xml:space="preserve">     </w:t>
      </w:r>
      <w:r>
        <w:rPr>
          <w:b/>
          <w:w w:val="101"/>
          <w:sz w:val="26"/>
          <w:szCs w:val="26"/>
        </w:rPr>
        <w:t>Insurance</w:t>
      </w:r>
      <w:r>
        <w:rPr>
          <w:b/>
          <w:sz w:val="26"/>
          <w:szCs w:val="26"/>
        </w:rPr>
        <w:t xml:space="preserve"> </w:t>
      </w:r>
      <w:r>
        <w:rPr>
          <w:b/>
          <w:w w:val="101"/>
          <w:sz w:val="26"/>
          <w:szCs w:val="26"/>
        </w:rPr>
        <w:t>to</w:t>
      </w:r>
      <w:r>
        <w:rPr>
          <w:b/>
          <w:sz w:val="26"/>
          <w:szCs w:val="26"/>
        </w:rPr>
        <w:t xml:space="preserve"> </w:t>
      </w:r>
      <w:r>
        <w:rPr>
          <w:b/>
          <w:w w:val="101"/>
          <w:sz w:val="26"/>
          <w:szCs w:val="26"/>
        </w:rPr>
        <w:t>be</w:t>
      </w:r>
      <w:r>
        <w:rPr>
          <w:b/>
          <w:sz w:val="26"/>
          <w:szCs w:val="26"/>
        </w:rPr>
        <w:t xml:space="preserve"> </w:t>
      </w:r>
      <w:r>
        <w:rPr>
          <w:b/>
          <w:w w:val="101"/>
          <w:sz w:val="26"/>
          <w:szCs w:val="26"/>
        </w:rPr>
        <w:t>Taken</w:t>
      </w:r>
      <w:r>
        <w:rPr>
          <w:b/>
          <w:sz w:val="26"/>
          <w:szCs w:val="26"/>
        </w:rPr>
        <w:t xml:space="preserve"> </w:t>
      </w:r>
      <w:r>
        <w:rPr>
          <w:b/>
          <w:w w:val="101"/>
          <w:sz w:val="26"/>
          <w:szCs w:val="26"/>
        </w:rPr>
        <w:t>Out</w:t>
      </w:r>
      <w:r>
        <w:rPr>
          <w:b/>
          <w:sz w:val="26"/>
          <w:szCs w:val="26"/>
        </w:rPr>
        <w:t xml:space="preserve"> </w:t>
      </w:r>
      <w:r>
        <w:rPr>
          <w:b/>
          <w:w w:val="101"/>
          <w:sz w:val="26"/>
          <w:szCs w:val="26"/>
        </w:rPr>
        <w:t>by</w:t>
      </w:r>
      <w:r>
        <w:rPr>
          <w:b/>
          <w:sz w:val="26"/>
          <w:szCs w:val="26"/>
        </w:rPr>
        <w:t xml:space="preserve"> </w:t>
      </w:r>
      <w:r>
        <w:rPr>
          <w:b/>
          <w:w w:val="101"/>
          <w:sz w:val="26"/>
          <w:szCs w:val="26"/>
        </w:rPr>
        <w:t>the</w:t>
      </w:r>
      <w:r>
        <w:rPr>
          <w:b/>
          <w:sz w:val="26"/>
          <w:szCs w:val="26"/>
        </w:rPr>
        <w:t xml:space="preserve"> </w:t>
      </w:r>
      <w:r>
        <w:rPr>
          <w:b/>
          <w:w w:val="101"/>
          <w:sz w:val="26"/>
          <w:szCs w:val="26"/>
        </w:rPr>
        <w:t>Consultant</w:t>
      </w:r>
    </w:p>
    <w:p w:rsidR="00300549" w:rsidRDefault="00300549">
      <w:pPr>
        <w:spacing w:before="3" w:line="220" w:lineRule="exact"/>
        <w:rPr>
          <w:sz w:val="22"/>
          <w:szCs w:val="22"/>
        </w:rPr>
      </w:pPr>
    </w:p>
    <w:p w:rsidR="00300549" w:rsidRDefault="00BF290C">
      <w:pPr>
        <w:spacing w:line="245" w:lineRule="auto"/>
        <w:ind w:left="1506" w:right="123" w:hanging="677"/>
        <w:jc w:val="both"/>
        <w:rPr>
          <w:sz w:val="23"/>
          <w:szCs w:val="23"/>
        </w:rPr>
      </w:pPr>
      <w:r>
        <w:rPr>
          <w:w w:val="102"/>
          <w:sz w:val="23"/>
          <w:szCs w:val="23"/>
        </w:rPr>
        <w:t>21.1.</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at</w:t>
      </w:r>
      <w:r>
        <w:rPr>
          <w:sz w:val="23"/>
          <w:szCs w:val="23"/>
        </w:rPr>
        <w:t xml:space="preserve">  </w:t>
      </w:r>
      <w:r>
        <w:rPr>
          <w:w w:val="102"/>
          <w:sz w:val="23"/>
          <w:szCs w:val="23"/>
        </w:rPr>
        <w:t>its</w:t>
      </w:r>
      <w:r>
        <w:rPr>
          <w:sz w:val="23"/>
          <w:szCs w:val="23"/>
        </w:rPr>
        <w:t xml:space="preserve">  </w:t>
      </w:r>
      <w:r>
        <w:rPr>
          <w:w w:val="102"/>
          <w:sz w:val="23"/>
          <w:szCs w:val="23"/>
        </w:rPr>
        <w:t>own</w:t>
      </w:r>
      <w:r>
        <w:rPr>
          <w:sz w:val="23"/>
          <w:szCs w:val="23"/>
        </w:rPr>
        <w:t xml:space="preserve">  </w:t>
      </w:r>
      <w:r>
        <w:rPr>
          <w:w w:val="102"/>
          <w:sz w:val="23"/>
          <w:szCs w:val="23"/>
        </w:rPr>
        <w:t>cost,</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responsible</w:t>
      </w:r>
      <w:r>
        <w:rPr>
          <w:sz w:val="23"/>
          <w:szCs w:val="23"/>
        </w:rPr>
        <w:t xml:space="preserve">  </w:t>
      </w:r>
      <w:r>
        <w:rPr>
          <w:w w:val="102"/>
          <w:sz w:val="23"/>
          <w:szCs w:val="23"/>
        </w:rPr>
        <w:t>for</w:t>
      </w:r>
      <w:r>
        <w:rPr>
          <w:sz w:val="23"/>
          <w:szCs w:val="23"/>
        </w:rPr>
        <w:t xml:space="preserve">  </w:t>
      </w:r>
      <w:r>
        <w:rPr>
          <w:w w:val="102"/>
          <w:sz w:val="23"/>
          <w:szCs w:val="23"/>
        </w:rPr>
        <w:t>taking</w:t>
      </w:r>
      <w:r>
        <w:rPr>
          <w:sz w:val="23"/>
          <w:szCs w:val="23"/>
        </w:rPr>
        <w:t xml:space="preserve">  </w:t>
      </w:r>
      <w:r>
        <w:rPr>
          <w:w w:val="102"/>
          <w:sz w:val="23"/>
          <w:szCs w:val="23"/>
        </w:rPr>
        <w:t>out</w:t>
      </w:r>
      <w:r>
        <w:rPr>
          <w:sz w:val="23"/>
          <w:szCs w:val="23"/>
        </w:rPr>
        <w:t xml:space="preserve">  </w:t>
      </w:r>
      <w:r>
        <w:rPr>
          <w:w w:val="102"/>
          <w:sz w:val="23"/>
          <w:szCs w:val="23"/>
        </w:rPr>
        <w:t>or maintaining</w:t>
      </w:r>
      <w:r>
        <w:rPr>
          <w:sz w:val="23"/>
          <w:szCs w:val="23"/>
        </w:rPr>
        <w:t xml:space="preserve"> </w:t>
      </w:r>
      <w:r>
        <w:rPr>
          <w:w w:val="102"/>
          <w:sz w:val="23"/>
          <w:szCs w:val="23"/>
        </w:rPr>
        <w:t>any</w:t>
      </w:r>
      <w:r>
        <w:rPr>
          <w:sz w:val="23"/>
          <w:szCs w:val="23"/>
        </w:rPr>
        <w:t xml:space="preserve"> </w:t>
      </w:r>
      <w:r>
        <w:rPr>
          <w:w w:val="102"/>
          <w:sz w:val="23"/>
          <w:szCs w:val="23"/>
        </w:rPr>
        <w:t>insurance</w:t>
      </w:r>
      <w:r>
        <w:rPr>
          <w:sz w:val="23"/>
          <w:szCs w:val="23"/>
        </w:rPr>
        <w:t xml:space="preserve"> </w:t>
      </w:r>
      <w:r>
        <w:rPr>
          <w:w w:val="102"/>
          <w:sz w:val="23"/>
          <w:szCs w:val="23"/>
        </w:rPr>
        <w:t>policy</w:t>
      </w:r>
      <w:r>
        <w:rPr>
          <w:sz w:val="23"/>
          <w:szCs w:val="23"/>
        </w:rPr>
        <w:t xml:space="preserve"> </w:t>
      </w:r>
      <w:r>
        <w:rPr>
          <w:w w:val="102"/>
          <w:sz w:val="23"/>
          <w:szCs w:val="23"/>
        </w:rPr>
        <w:t>against</w:t>
      </w:r>
      <w:r>
        <w:rPr>
          <w:sz w:val="23"/>
          <w:szCs w:val="23"/>
        </w:rPr>
        <w:t xml:space="preserve"> </w:t>
      </w:r>
      <w:r>
        <w:rPr>
          <w:w w:val="102"/>
          <w:sz w:val="23"/>
          <w:szCs w:val="23"/>
        </w:rPr>
        <w:t>any</w:t>
      </w:r>
      <w:r>
        <w:rPr>
          <w:sz w:val="23"/>
          <w:szCs w:val="23"/>
        </w:rPr>
        <w:t xml:space="preserve"> </w:t>
      </w:r>
      <w:r>
        <w:rPr>
          <w:w w:val="102"/>
          <w:sz w:val="23"/>
          <w:szCs w:val="23"/>
        </w:rPr>
        <w:t>risk</w:t>
      </w:r>
      <w:r>
        <w:rPr>
          <w:sz w:val="23"/>
          <w:szCs w:val="23"/>
        </w:rPr>
        <w:t xml:space="preserve"> </w:t>
      </w:r>
      <w:r>
        <w:rPr>
          <w:w w:val="102"/>
          <w:sz w:val="23"/>
          <w:szCs w:val="23"/>
        </w:rPr>
        <w:t>related</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project.</w:t>
      </w:r>
    </w:p>
    <w:p w:rsidR="00300549" w:rsidRDefault="00300549">
      <w:pPr>
        <w:spacing w:before="6" w:line="220" w:lineRule="exact"/>
        <w:rPr>
          <w:sz w:val="22"/>
          <w:szCs w:val="22"/>
        </w:rPr>
      </w:pPr>
    </w:p>
    <w:p w:rsidR="00300549" w:rsidRDefault="00BF290C">
      <w:pPr>
        <w:spacing w:line="245" w:lineRule="auto"/>
        <w:ind w:left="1506" w:right="124" w:hanging="677"/>
        <w:jc w:val="both"/>
        <w:rPr>
          <w:sz w:val="23"/>
          <w:szCs w:val="23"/>
        </w:rPr>
      </w:pPr>
      <w:r>
        <w:rPr>
          <w:w w:val="102"/>
          <w:sz w:val="23"/>
          <w:szCs w:val="23"/>
        </w:rPr>
        <w:t>21.2.</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undertakes</w:t>
      </w:r>
      <w:r>
        <w:rPr>
          <w:sz w:val="23"/>
          <w:szCs w:val="23"/>
        </w:rPr>
        <w:t xml:space="preserve">  </w:t>
      </w:r>
      <w:r>
        <w:rPr>
          <w:w w:val="102"/>
          <w:sz w:val="23"/>
          <w:szCs w:val="23"/>
        </w:rPr>
        <w:t>no</w:t>
      </w:r>
      <w:r>
        <w:rPr>
          <w:sz w:val="23"/>
          <w:szCs w:val="23"/>
        </w:rPr>
        <w:t xml:space="preserve">  </w:t>
      </w:r>
      <w:r>
        <w:rPr>
          <w:w w:val="102"/>
          <w:sz w:val="23"/>
          <w:szCs w:val="23"/>
        </w:rPr>
        <w:t>responsibility</w:t>
      </w:r>
      <w:r>
        <w:rPr>
          <w:sz w:val="23"/>
          <w:szCs w:val="23"/>
        </w:rPr>
        <w:t xml:space="preserve">  </w:t>
      </w:r>
      <w:r>
        <w:rPr>
          <w:w w:val="102"/>
          <w:sz w:val="23"/>
          <w:szCs w:val="23"/>
        </w:rPr>
        <w:t>in</w:t>
      </w:r>
      <w:r>
        <w:rPr>
          <w:sz w:val="23"/>
          <w:szCs w:val="23"/>
        </w:rPr>
        <w:t xml:space="preserve">  </w:t>
      </w:r>
      <w:r>
        <w:rPr>
          <w:w w:val="102"/>
          <w:sz w:val="23"/>
          <w:szCs w:val="23"/>
        </w:rPr>
        <w:t>respect</w:t>
      </w:r>
      <w:r>
        <w:rPr>
          <w:sz w:val="23"/>
          <w:szCs w:val="23"/>
        </w:rPr>
        <w:t xml:space="preserve">  </w:t>
      </w:r>
      <w:r>
        <w:rPr>
          <w:w w:val="102"/>
          <w:sz w:val="23"/>
          <w:szCs w:val="23"/>
        </w:rPr>
        <w:t>of</w:t>
      </w:r>
      <w:r>
        <w:rPr>
          <w:sz w:val="23"/>
          <w:szCs w:val="23"/>
        </w:rPr>
        <w:t xml:space="preserve">  </w:t>
      </w:r>
      <w:r>
        <w:rPr>
          <w:w w:val="102"/>
          <w:sz w:val="23"/>
          <w:szCs w:val="23"/>
        </w:rPr>
        <w:t>life,</w:t>
      </w:r>
      <w:r>
        <w:rPr>
          <w:sz w:val="23"/>
          <w:szCs w:val="23"/>
        </w:rPr>
        <w:t xml:space="preserve">  </w:t>
      </w:r>
      <w:r>
        <w:rPr>
          <w:w w:val="102"/>
          <w:sz w:val="23"/>
          <w:szCs w:val="23"/>
        </w:rPr>
        <w:t>health, accident,</w:t>
      </w:r>
      <w:r>
        <w:rPr>
          <w:sz w:val="23"/>
          <w:szCs w:val="23"/>
        </w:rPr>
        <w:t xml:space="preserve"> </w:t>
      </w:r>
      <w:r>
        <w:rPr>
          <w:w w:val="102"/>
          <w:sz w:val="23"/>
          <w:szCs w:val="23"/>
        </w:rPr>
        <w:t>travel</w:t>
      </w:r>
      <w:r>
        <w:rPr>
          <w:sz w:val="23"/>
          <w:szCs w:val="23"/>
        </w:rPr>
        <w:t xml:space="preserve"> </w:t>
      </w:r>
      <w:r>
        <w:rPr>
          <w:w w:val="102"/>
          <w:sz w:val="23"/>
          <w:szCs w:val="23"/>
        </w:rPr>
        <w:t>or</w:t>
      </w:r>
      <w:r>
        <w:rPr>
          <w:sz w:val="23"/>
          <w:szCs w:val="23"/>
        </w:rPr>
        <w:t xml:space="preserve"> </w:t>
      </w:r>
      <w:r>
        <w:rPr>
          <w:w w:val="102"/>
          <w:sz w:val="23"/>
          <w:szCs w:val="23"/>
        </w:rPr>
        <w:t>any</w:t>
      </w:r>
      <w:r>
        <w:rPr>
          <w:sz w:val="23"/>
          <w:szCs w:val="23"/>
        </w:rPr>
        <w:t xml:space="preserve"> </w:t>
      </w:r>
      <w:r>
        <w:rPr>
          <w:w w:val="102"/>
          <w:sz w:val="23"/>
          <w:szCs w:val="23"/>
        </w:rPr>
        <w:t>other</w:t>
      </w:r>
      <w:r>
        <w:rPr>
          <w:sz w:val="23"/>
          <w:szCs w:val="23"/>
        </w:rPr>
        <w:t xml:space="preserve"> </w:t>
      </w:r>
      <w:r>
        <w:rPr>
          <w:w w:val="102"/>
          <w:sz w:val="23"/>
          <w:szCs w:val="23"/>
        </w:rPr>
        <w:t>insurance</w:t>
      </w:r>
      <w:r>
        <w:rPr>
          <w:sz w:val="23"/>
          <w:szCs w:val="23"/>
        </w:rPr>
        <w:t xml:space="preserve"> </w:t>
      </w:r>
      <w:r>
        <w:rPr>
          <w:w w:val="102"/>
          <w:sz w:val="23"/>
          <w:szCs w:val="23"/>
        </w:rPr>
        <w:t>coverage</w:t>
      </w:r>
      <w:r>
        <w:rPr>
          <w:sz w:val="23"/>
          <w:szCs w:val="23"/>
        </w:rPr>
        <w:t xml:space="preserve"> </w:t>
      </w:r>
      <w:r>
        <w:rPr>
          <w:w w:val="102"/>
          <w:sz w:val="23"/>
          <w:szCs w:val="23"/>
        </w:rPr>
        <w:t>for</w:t>
      </w:r>
      <w:r>
        <w:rPr>
          <w:sz w:val="23"/>
          <w:szCs w:val="23"/>
        </w:rPr>
        <w:t xml:space="preserve"> </w:t>
      </w:r>
      <w:r>
        <w:rPr>
          <w:w w:val="102"/>
          <w:sz w:val="23"/>
          <w:szCs w:val="23"/>
        </w:rPr>
        <w:t>the</w:t>
      </w:r>
      <w:r>
        <w:rPr>
          <w:sz w:val="23"/>
          <w:szCs w:val="23"/>
        </w:rPr>
        <w:t xml:space="preserve"> </w:t>
      </w:r>
      <w:r>
        <w:rPr>
          <w:w w:val="102"/>
          <w:sz w:val="23"/>
          <w:szCs w:val="23"/>
        </w:rPr>
        <w:t>Personnel</w:t>
      </w:r>
      <w:r>
        <w:rPr>
          <w:sz w:val="23"/>
          <w:szCs w:val="23"/>
        </w:rPr>
        <w:t xml:space="preserve"> </w:t>
      </w:r>
      <w:r>
        <w:rPr>
          <w:w w:val="102"/>
          <w:sz w:val="23"/>
          <w:szCs w:val="23"/>
        </w:rPr>
        <w:t>or</w:t>
      </w:r>
      <w:r>
        <w:rPr>
          <w:sz w:val="23"/>
          <w:szCs w:val="23"/>
        </w:rPr>
        <w:t xml:space="preserve"> </w:t>
      </w:r>
      <w:r>
        <w:rPr>
          <w:w w:val="102"/>
          <w:sz w:val="23"/>
          <w:szCs w:val="23"/>
        </w:rPr>
        <w:t>for</w:t>
      </w:r>
      <w:r>
        <w:rPr>
          <w:sz w:val="23"/>
          <w:szCs w:val="23"/>
        </w:rPr>
        <w:t xml:space="preserve"> </w:t>
      </w:r>
      <w:r>
        <w:rPr>
          <w:w w:val="102"/>
          <w:sz w:val="23"/>
          <w:szCs w:val="23"/>
        </w:rPr>
        <w:t>the dependents</w:t>
      </w:r>
      <w:r>
        <w:rPr>
          <w:sz w:val="23"/>
          <w:szCs w:val="23"/>
        </w:rPr>
        <w:t xml:space="preserve"> </w:t>
      </w:r>
      <w:r>
        <w:rPr>
          <w:w w:val="102"/>
          <w:sz w:val="23"/>
          <w:szCs w:val="23"/>
        </w:rPr>
        <w:t>of</w:t>
      </w:r>
      <w:r>
        <w:rPr>
          <w:sz w:val="23"/>
          <w:szCs w:val="23"/>
        </w:rPr>
        <w:t xml:space="preserve"> </w:t>
      </w:r>
      <w:r>
        <w:rPr>
          <w:w w:val="102"/>
          <w:sz w:val="23"/>
          <w:szCs w:val="23"/>
        </w:rPr>
        <w:t>any</w:t>
      </w:r>
      <w:r>
        <w:rPr>
          <w:sz w:val="23"/>
          <w:szCs w:val="23"/>
        </w:rPr>
        <w:t xml:space="preserve"> </w:t>
      </w:r>
      <w:r>
        <w:rPr>
          <w:w w:val="102"/>
          <w:sz w:val="23"/>
          <w:szCs w:val="23"/>
        </w:rPr>
        <w:t>such</w:t>
      </w:r>
      <w:r>
        <w:rPr>
          <w:sz w:val="23"/>
          <w:szCs w:val="23"/>
        </w:rPr>
        <w:t xml:space="preserve"> </w:t>
      </w:r>
      <w:r>
        <w:rPr>
          <w:w w:val="102"/>
          <w:sz w:val="23"/>
          <w:szCs w:val="23"/>
        </w:rPr>
        <w:t>Personnel.</w:t>
      </w:r>
    </w:p>
    <w:p w:rsidR="00300549" w:rsidRDefault="00300549">
      <w:pPr>
        <w:spacing w:before="12" w:line="220" w:lineRule="exact"/>
        <w:rPr>
          <w:sz w:val="22"/>
          <w:szCs w:val="22"/>
        </w:rPr>
      </w:pPr>
    </w:p>
    <w:p w:rsidR="00300549" w:rsidRDefault="00BF290C">
      <w:pPr>
        <w:ind w:left="152"/>
        <w:rPr>
          <w:sz w:val="26"/>
          <w:szCs w:val="26"/>
        </w:rPr>
      </w:pPr>
      <w:r>
        <w:rPr>
          <w:b/>
          <w:w w:val="101"/>
          <w:sz w:val="26"/>
          <w:szCs w:val="26"/>
        </w:rPr>
        <w:t>22.</w:t>
      </w:r>
      <w:r>
        <w:rPr>
          <w:b/>
          <w:sz w:val="26"/>
          <w:szCs w:val="26"/>
        </w:rPr>
        <w:t xml:space="preserve">     </w:t>
      </w:r>
      <w:r>
        <w:rPr>
          <w:b/>
          <w:w w:val="101"/>
          <w:sz w:val="26"/>
          <w:szCs w:val="26"/>
        </w:rPr>
        <w:t>Effectivity</w:t>
      </w:r>
      <w:r>
        <w:rPr>
          <w:b/>
          <w:sz w:val="26"/>
          <w:szCs w:val="26"/>
        </w:rPr>
        <w:t xml:space="preserve"> </w:t>
      </w:r>
      <w:r>
        <w:rPr>
          <w:b/>
          <w:w w:val="101"/>
          <w:sz w:val="26"/>
          <w:szCs w:val="26"/>
        </w:rPr>
        <w:t>of</w:t>
      </w:r>
      <w:r>
        <w:rPr>
          <w:b/>
          <w:sz w:val="26"/>
          <w:szCs w:val="26"/>
        </w:rPr>
        <w:t xml:space="preserve"> </w:t>
      </w:r>
      <w:r>
        <w:rPr>
          <w:b/>
          <w:w w:val="101"/>
          <w:sz w:val="26"/>
          <w:szCs w:val="26"/>
        </w:rPr>
        <w:t>Contract</w:t>
      </w:r>
    </w:p>
    <w:p w:rsidR="00300549" w:rsidRDefault="00300549">
      <w:pPr>
        <w:spacing w:before="3" w:line="220" w:lineRule="exact"/>
        <w:rPr>
          <w:sz w:val="22"/>
          <w:szCs w:val="22"/>
        </w:rPr>
      </w:pPr>
    </w:p>
    <w:p w:rsidR="00300549" w:rsidRDefault="00BF290C">
      <w:pPr>
        <w:spacing w:line="246" w:lineRule="auto"/>
        <w:ind w:left="829" w:right="124"/>
        <w:jc w:val="both"/>
        <w:rPr>
          <w:sz w:val="23"/>
          <w:szCs w:val="23"/>
        </w:rPr>
      </w:pPr>
      <w:r>
        <w:rPr>
          <w:w w:val="102"/>
          <w:sz w:val="23"/>
          <w:szCs w:val="23"/>
        </w:rPr>
        <w:t>This</w:t>
      </w:r>
      <w:r>
        <w:rPr>
          <w:sz w:val="23"/>
          <w:szCs w:val="23"/>
        </w:rPr>
        <w:t xml:space="preserve"> </w:t>
      </w:r>
      <w:r>
        <w:rPr>
          <w:w w:val="102"/>
          <w:sz w:val="23"/>
          <w:szCs w:val="23"/>
        </w:rPr>
        <w:t>Contract</w:t>
      </w:r>
      <w:r>
        <w:rPr>
          <w:sz w:val="23"/>
          <w:szCs w:val="23"/>
        </w:rPr>
        <w:t xml:space="preserve"> </w:t>
      </w:r>
      <w:r>
        <w:rPr>
          <w:w w:val="102"/>
          <w:sz w:val="23"/>
          <w:szCs w:val="23"/>
        </w:rPr>
        <w:t>shall</w:t>
      </w:r>
      <w:r>
        <w:rPr>
          <w:sz w:val="23"/>
          <w:szCs w:val="23"/>
        </w:rPr>
        <w:t xml:space="preserve"> </w:t>
      </w:r>
      <w:r>
        <w:rPr>
          <w:w w:val="102"/>
          <w:sz w:val="23"/>
          <w:szCs w:val="23"/>
        </w:rPr>
        <w:t>take</w:t>
      </w:r>
      <w:r>
        <w:rPr>
          <w:sz w:val="23"/>
          <w:szCs w:val="23"/>
        </w:rPr>
        <w:t xml:space="preserve"> </w:t>
      </w:r>
      <w:r>
        <w:rPr>
          <w:w w:val="102"/>
          <w:sz w:val="23"/>
          <w:szCs w:val="23"/>
        </w:rPr>
        <w:t>effect</w:t>
      </w:r>
      <w:r>
        <w:rPr>
          <w:sz w:val="23"/>
          <w:szCs w:val="23"/>
        </w:rPr>
        <w:t xml:space="preserve"> </w:t>
      </w:r>
      <w:r>
        <w:rPr>
          <w:w w:val="102"/>
          <w:sz w:val="23"/>
          <w:szCs w:val="23"/>
        </w:rPr>
        <w:t>on</w:t>
      </w:r>
      <w:r>
        <w:rPr>
          <w:sz w:val="23"/>
          <w:szCs w:val="23"/>
        </w:rPr>
        <w:t xml:space="preserve"> </w:t>
      </w:r>
      <w:r>
        <w:rPr>
          <w:w w:val="102"/>
          <w:sz w:val="23"/>
          <w:szCs w:val="23"/>
        </w:rPr>
        <w:t>the</w:t>
      </w:r>
      <w:r>
        <w:rPr>
          <w:sz w:val="23"/>
          <w:szCs w:val="23"/>
        </w:rPr>
        <w:t xml:space="preserve"> </w:t>
      </w:r>
      <w:r>
        <w:rPr>
          <w:w w:val="102"/>
          <w:sz w:val="23"/>
          <w:szCs w:val="23"/>
        </w:rPr>
        <w:t>date</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Consultant’s</w:t>
      </w:r>
      <w:r>
        <w:rPr>
          <w:sz w:val="23"/>
          <w:szCs w:val="23"/>
        </w:rPr>
        <w:t xml:space="preserve"> </w:t>
      </w:r>
      <w:r>
        <w:rPr>
          <w:w w:val="102"/>
          <w:sz w:val="23"/>
          <w:szCs w:val="23"/>
        </w:rPr>
        <w:t>receipt</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NTP,</w:t>
      </w:r>
      <w:r>
        <w:rPr>
          <w:sz w:val="23"/>
          <w:szCs w:val="23"/>
        </w:rPr>
        <w:t xml:space="preserve"> </w:t>
      </w:r>
      <w:r>
        <w:rPr>
          <w:w w:val="102"/>
          <w:sz w:val="23"/>
          <w:szCs w:val="23"/>
        </w:rPr>
        <w:t>in accordance</w:t>
      </w:r>
      <w:r>
        <w:rPr>
          <w:sz w:val="23"/>
          <w:szCs w:val="23"/>
        </w:rPr>
        <w:t xml:space="preserve"> </w:t>
      </w:r>
      <w:r>
        <w:rPr>
          <w:w w:val="102"/>
          <w:sz w:val="23"/>
          <w:szCs w:val="23"/>
        </w:rPr>
        <w:t>with</w:t>
      </w:r>
      <w:r>
        <w:rPr>
          <w:sz w:val="23"/>
          <w:szCs w:val="23"/>
        </w:rPr>
        <w:t xml:space="preserve"> </w:t>
      </w:r>
      <w:r>
        <w:rPr>
          <w:b/>
          <w:w w:val="102"/>
          <w:sz w:val="23"/>
          <w:szCs w:val="23"/>
        </w:rPr>
        <w:t>ITB</w:t>
      </w:r>
      <w:r>
        <w:rPr>
          <w:b/>
          <w:sz w:val="23"/>
          <w:szCs w:val="23"/>
        </w:rPr>
        <w:t xml:space="preserve"> </w:t>
      </w:r>
      <w:r>
        <w:rPr>
          <w:w w:val="102"/>
          <w:sz w:val="23"/>
          <w:szCs w:val="23"/>
        </w:rPr>
        <w:t>Clause</w:t>
      </w:r>
      <w:r>
        <w:rPr>
          <w:sz w:val="23"/>
          <w:szCs w:val="23"/>
        </w:rPr>
        <w:t xml:space="preserve"> </w:t>
      </w:r>
      <w:r>
        <w:rPr>
          <w:w w:val="102"/>
          <w:sz w:val="23"/>
          <w:szCs w:val="23"/>
        </w:rPr>
        <w:t>32,</w:t>
      </w:r>
      <w:r>
        <w:rPr>
          <w:sz w:val="23"/>
          <w:szCs w:val="23"/>
        </w:rPr>
        <w:t xml:space="preserve"> </w:t>
      </w:r>
      <w:r>
        <w:rPr>
          <w:w w:val="102"/>
          <w:sz w:val="23"/>
          <w:szCs w:val="23"/>
        </w:rPr>
        <w:t>provided</w:t>
      </w:r>
      <w:r>
        <w:rPr>
          <w:sz w:val="23"/>
          <w:szCs w:val="23"/>
        </w:rPr>
        <w:t xml:space="preserve"> </w:t>
      </w:r>
      <w:r>
        <w:rPr>
          <w:w w:val="102"/>
          <w:sz w:val="23"/>
          <w:szCs w:val="23"/>
        </w:rPr>
        <w:t>that</w:t>
      </w:r>
      <w:r>
        <w:rPr>
          <w:sz w:val="23"/>
          <w:szCs w:val="23"/>
        </w:rPr>
        <w:t xml:space="preserve"> </w:t>
      </w:r>
      <w:r>
        <w:rPr>
          <w:w w:val="102"/>
          <w:sz w:val="23"/>
          <w:szCs w:val="23"/>
        </w:rPr>
        <w:t>the</w:t>
      </w:r>
      <w:r>
        <w:rPr>
          <w:sz w:val="23"/>
          <w:szCs w:val="23"/>
        </w:rPr>
        <w:t xml:space="preserve"> </w:t>
      </w:r>
      <w:r>
        <w:rPr>
          <w:w w:val="102"/>
          <w:sz w:val="23"/>
          <w:szCs w:val="23"/>
        </w:rPr>
        <w:t>effectiveness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conditions,</w:t>
      </w:r>
      <w:r>
        <w:rPr>
          <w:sz w:val="23"/>
          <w:szCs w:val="23"/>
        </w:rPr>
        <w:t xml:space="preserve"> </w:t>
      </w:r>
      <w:r>
        <w:rPr>
          <w:w w:val="102"/>
          <w:sz w:val="23"/>
          <w:szCs w:val="23"/>
        </w:rPr>
        <w:t>if any,</w:t>
      </w:r>
      <w:r>
        <w:rPr>
          <w:sz w:val="23"/>
          <w:szCs w:val="23"/>
        </w:rPr>
        <w:t xml:space="preserve"> </w:t>
      </w:r>
      <w:r>
        <w:rPr>
          <w:w w:val="102"/>
          <w:sz w:val="23"/>
          <w:szCs w:val="23"/>
        </w:rPr>
        <w:t>listed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b/>
          <w:w w:val="102"/>
          <w:sz w:val="23"/>
          <w:szCs w:val="23"/>
          <w:u w:val="thick" w:color="000000"/>
        </w:rPr>
        <w:t>SCC</w:t>
      </w:r>
      <w:r>
        <w:rPr>
          <w:b/>
          <w:sz w:val="23"/>
          <w:szCs w:val="23"/>
        </w:rPr>
        <w:t xml:space="preserve"> </w:t>
      </w:r>
      <w:r>
        <w:rPr>
          <w:w w:val="102"/>
          <w:sz w:val="23"/>
          <w:szCs w:val="23"/>
        </w:rPr>
        <w:t>have</w:t>
      </w:r>
      <w:r>
        <w:rPr>
          <w:sz w:val="23"/>
          <w:szCs w:val="23"/>
        </w:rPr>
        <w:t xml:space="preserve"> </w:t>
      </w:r>
      <w:r>
        <w:rPr>
          <w:w w:val="102"/>
          <w:sz w:val="23"/>
          <w:szCs w:val="23"/>
        </w:rPr>
        <w:t>been</w:t>
      </w:r>
      <w:r>
        <w:rPr>
          <w:sz w:val="23"/>
          <w:szCs w:val="23"/>
        </w:rPr>
        <w:t xml:space="preserve"> </w:t>
      </w:r>
      <w:r>
        <w:rPr>
          <w:w w:val="102"/>
          <w:sz w:val="23"/>
          <w:szCs w:val="23"/>
        </w:rPr>
        <w:t>met.</w:t>
      </w:r>
    </w:p>
    <w:p w:rsidR="00300549" w:rsidRDefault="00300549">
      <w:pPr>
        <w:spacing w:before="11" w:line="220" w:lineRule="exact"/>
        <w:rPr>
          <w:sz w:val="22"/>
          <w:szCs w:val="22"/>
        </w:rPr>
      </w:pPr>
    </w:p>
    <w:p w:rsidR="00300549" w:rsidRDefault="00BF290C">
      <w:pPr>
        <w:ind w:left="152"/>
        <w:rPr>
          <w:sz w:val="26"/>
          <w:szCs w:val="26"/>
        </w:rPr>
      </w:pPr>
      <w:r>
        <w:rPr>
          <w:b/>
          <w:w w:val="101"/>
          <w:sz w:val="26"/>
          <w:szCs w:val="26"/>
        </w:rPr>
        <w:t>23.</w:t>
      </w:r>
      <w:r>
        <w:rPr>
          <w:b/>
          <w:sz w:val="26"/>
          <w:szCs w:val="26"/>
        </w:rPr>
        <w:t xml:space="preserve">     </w:t>
      </w:r>
      <w:r>
        <w:rPr>
          <w:b/>
          <w:w w:val="101"/>
          <w:sz w:val="26"/>
          <w:szCs w:val="26"/>
        </w:rPr>
        <w:t>Commencement</w:t>
      </w:r>
      <w:r>
        <w:rPr>
          <w:b/>
          <w:sz w:val="26"/>
          <w:szCs w:val="26"/>
        </w:rPr>
        <w:t xml:space="preserve"> </w:t>
      </w:r>
      <w:r>
        <w:rPr>
          <w:b/>
          <w:w w:val="101"/>
          <w:sz w:val="26"/>
          <w:szCs w:val="26"/>
        </w:rPr>
        <w:t>of</w:t>
      </w:r>
      <w:r>
        <w:rPr>
          <w:b/>
          <w:sz w:val="26"/>
          <w:szCs w:val="26"/>
        </w:rPr>
        <w:t xml:space="preserve"> </w:t>
      </w:r>
      <w:r>
        <w:rPr>
          <w:b/>
          <w:w w:val="101"/>
          <w:sz w:val="26"/>
          <w:szCs w:val="26"/>
        </w:rPr>
        <w:t>Services</w:t>
      </w:r>
    </w:p>
    <w:p w:rsidR="00300549" w:rsidRDefault="00300549">
      <w:pPr>
        <w:spacing w:before="6" w:line="220" w:lineRule="exact"/>
        <w:rPr>
          <w:sz w:val="22"/>
          <w:szCs w:val="22"/>
        </w:rPr>
      </w:pPr>
    </w:p>
    <w:p w:rsidR="00300549" w:rsidRDefault="00BF290C">
      <w:pPr>
        <w:spacing w:line="243" w:lineRule="auto"/>
        <w:ind w:left="829" w:right="124"/>
        <w:jc w:val="both"/>
        <w:rPr>
          <w:sz w:val="23"/>
          <w:szCs w:val="23"/>
        </w:rPr>
      </w:pP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shall</w:t>
      </w:r>
      <w:r>
        <w:rPr>
          <w:sz w:val="23"/>
          <w:szCs w:val="23"/>
        </w:rPr>
        <w:t xml:space="preserve"> </w:t>
      </w:r>
      <w:r>
        <w:rPr>
          <w:w w:val="102"/>
          <w:sz w:val="23"/>
          <w:szCs w:val="23"/>
        </w:rPr>
        <w:t>begin</w:t>
      </w:r>
      <w:r>
        <w:rPr>
          <w:sz w:val="23"/>
          <w:szCs w:val="23"/>
        </w:rPr>
        <w:t xml:space="preserve"> </w:t>
      </w:r>
      <w:r>
        <w:rPr>
          <w:w w:val="102"/>
          <w:sz w:val="23"/>
          <w:szCs w:val="23"/>
        </w:rPr>
        <w:t>carrying</w:t>
      </w:r>
      <w:r>
        <w:rPr>
          <w:sz w:val="23"/>
          <w:szCs w:val="23"/>
        </w:rPr>
        <w:t xml:space="preserve"> </w:t>
      </w:r>
      <w:r>
        <w:rPr>
          <w:w w:val="102"/>
          <w:sz w:val="23"/>
          <w:szCs w:val="23"/>
        </w:rPr>
        <w:t>out</w:t>
      </w:r>
      <w:r>
        <w:rPr>
          <w:sz w:val="23"/>
          <w:szCs w:val="23"/>
        </w:rPr>
        <w:t xml:space="preserve"> </w:t>
      </w:r>
      <w:r>
        <w:rPr>
          <w:w w:val="102"/>
          <w:sz w:val="23"/>
          <w:szCs w:val="23"/>
        </w:rPr>
        <w:t>the</w:t>
      </w:r>
      <w:r>
        <w:rPr>
          <w:sz w:val="23"/>
          <w:szCs w:val="23"/>
        </w:rPr>
        <w:t xml:space="preserve"> </w:t>
      </w:r>
      <w:r>
        <w:rPr>
          <w:w w:val="102"/>
          <w:sz w:val="23"/>
          <w:szCs w:val="23"/>
        </w:rPr>
        <w:t>Services</w:t>
      </w:r>
      <w:r>
        <w:rPr>
          <w:sz w:val="23"/>
          <w:szCs w:val="23"/>
        </w:rPr>
        <w:t xml:space="preserve"> </w:t>
      </w:r>
      <w:r>
        <w:rPr>
          <w:w w:val="102"/>
          <w:sz w:val="23"/>
          <w:szCs w:val="23"/>
        </w:rPr>
        <w:t>starting</w:t>
      </w:r>
      <w:r>
        <w:rPr>
          <w:sz w:val="23"/>
          <w:szCs w:val="23"/>
        </w:rPr>
        <w:t xml:space="preserve"> </w:t>
      </w:r>
      <w:r>
        <w:rPr>
          <w:w w:val="102"/>
          <w:sz w:val="23"/>
          <w:szCs w:val="23"/>
        </w:rPr>
        <w:t>from</w:t>
      </w:r>
      <w:r>
        <w:rPr>
          <w:sz w:val="23"/>
          <w:szCs w:val="23"/>
        </w:rPr>
        <w:t xml:space="preserve"> </w:t>
      </w:r>
      <w:r>
        <w:rPr>
          <w:w w:val="102"/>
          <w:sz w:val="23"/>
          <w:szCs w:val="23"/>
        </w:rPr>
        <w:t>the</w:t>
      </w:r>
      <w:r>
        <w:rPr>
          <w:sz w:val="23"/>
          <w:szCs w:val="23"/>
        </w:rPr>
        <w:t xml:space="preserve"> </w:t>
      </w:r>
      <w:r>
        <w:rPr>
          <w:w w:val="102"/>
          <w:sz w:val="23"/>
          <w:szCs w:val="23"/>
        </w:rPr>
        <w:t>effectivity</w:t>
      </w:r>
      <w:r>
        <w:rPr>
          <w:sz w:val="23"/>
          <w:szCs w:val="23"/>
        </w:rPr>
        <w:t xml:space="preserve"> </w:t>
      </w:r>
      <w:r>
        <w:rPr>
          <w:w w:val="102"/>
          <w:sz w:val="23"/>
          <w:szCs w:val="23"/>
        </w:rPr>
        <w:t>date of</w:t>
      </w:r>
      <w:r>
        <w:rPr>
          <w:sz w:val="23"/>
          <w:szCs w:val="23"/>
        </w:rPr>
        <w:t xml:space="preserve"> </w:t>
      </w:r>
      <w:r>
        <w:rPr>
          <w:w w:val="102"/>
          <w:sz w:val="23"/>
          <w:szCs w:val="23"/>
        </w:rPr>
        <w:t>this</w:t>
      </w:r>
      <w:r>
        <w:rPr>
          <w:sz w:val="23"/>
          <w:szCs w:val="23"/>
        </w:rPr>
        <w:t xml:space="preserve"> </w:t>
      </w:r>
      <w:r>
        <w:rPr>
          <w:w w:val="102"/>
          <w:sz w:val="23"/>
          <w:szCs w:val="23"/>
        </w:rPr>
        <w:t>Contract,</w:t>
      </w:r>
      <w:r>
        <w:rPr>
          <w:sz w:val="23"/>
          <w:szCs w:val="23"/>
        </w:rPr>
        <w:t xml:space="preserve"> </w:t>
      </w:r>
      <w:r>
        <w:rPr>
          <w:w w:val="102"/>
          <w:sz w:val="23"/>
          <w:szCs w:val="23"/>
        </w:rPr>
        <w:t>as</w:t>
      </w:r>
      <w:r>
        <w:rPr>
          <w:sz w:val="23"/>
          <w:szCs w:val="23"/>
        </w:rPr>
        <w:t xml:space="preserve"> </w:t>
      </w:r>
      <w:r>
        <w:rPr>
          <w:w w:val="102"/>
          <w:sz w:val="23"/>
          <w:szCs w:val="23"/>
        </w:rPr>
        <w:t>mentioned</w:t>
      </w:r>
      <w:r>
        <w:rPr>
          <w:sz w:val="23"/>
          <w:szCs w:val="23"/>
        </w:rPr>
        <w:t xml:space="preserve"> </w:t>
      </w:r>
      <w:r>
        <w:rPr>
          <w:w w:val="102"/>
          <w:sz w:val="23"/>
          <w:szCs w:val="23"/>
        </w:rPr>
        <w:t>in</w:t>
      </w:r>
      <w:r>
        <w:rPr>
          <w:sz w:val="23"/>
          <w:szCs w:val="23"/>
        </w:rPr>
        <w:t xml:space="preserve"> </w:t>
      </w:r>
      <w:r>
        <w:rPr>
          <w:b/>
          <w:w w:val="102"/>
          <w:sz w:val="23"/>
          <w:szCs w:val="23"/>
        </w:rPr>
        <w:t>GCC</w:t>
      </w:r>
      <w:r>
        <w:rPr>
          <w:b/>
          <w:sz w:val="23"/>
          <w:szCs w:val="23"/>
        </w:rPr>
        <w:t xml:space="preserve"> </w:t>
      </w:r>
      <w:r>
        <w:rPr>
          <w:w w:val="102"/>
          <w:sz w:val="23"/>
          <w:szCs w:val="23"/>
        </w:rPr>
        <w:t>Clause</w:t>
      </w:r>
      <w:r>
        <w:rPr>
          <w:sz w:val="23"/>
          <w:szCs w:val="23"/>
        </w:rPr>
        <w:t xml:space="preserve"> </w:t>
      </w:r>
      <w:r>
        <w:rPr>
          <w:w w:val="102"/>
          <w:sz w:val="23"/>
          <w:szCs w:val="23"/>
        </w:rPr>
        <w:t>22.</w:t>
      </w:r>
    </w:p>
    <w:p w:rsidR="00300549" w:rsidRDefault="00300549">
      <w:pPr>
        <w:spacing w:before="14" w:line="220" w:lineRule="exact"/>
        <w:rPr>
          <w:sz w:val="22"/>
          <w:szCs w:val="22"/>
        </w:rPr>
      </w:pPr>
    </w:p>
    <w:p w:rsidR="00300549" w:rsidRDefault="00BF290C">
      <w:pPr>
        <w:ind w:left="152"/>
        <w:rPr>
          <w:sz w:val="26"/>
          <w:szCs w:val="26"/>
        </w:rPr>
      </w:pPr>
      <w:r>
        <w:rPr>
          <w:b/>
          <w:w w:val="101"/>
          <w:sz w:val="26"/>
          <w:szCs w:val="26"/>
        </w:rPr>
        <w:t>24.</w:t>
      </w:r>
      <w:r>
        <w:rPr>
          <w:b/>
          <w:sz w:val="26"/>
          <w:szCs w:val="26"/>
        </w:rPr>
        <w:t xml:space="preserve">     </w:t>
      </w:r>
      <w:r>
        <w:rPr>
          <w:b/>
          <w:w w:val="101"/>
          <w:sz w:val="26"/>
          <w:szCs w:val="26"/>
        </w:rPr>
        <w:t>Expiration</w:t>
      </w:r>
      <w:r>
        <w:rPr>
          <w:b/>
          <w:sz w:val="26"/>
          <w:szCs w:val="26"/>
        </w:rPr>
        <w:t xml:space="preserve"> </w:t>
      </w:r>
      <w:r>
        <w:rPr>
          <w:b/>
          <w:w w:val="101"/>
          <w:sz w:val="26"/>
          <w:szCs w:val="26"/>
        </w:rPr>
        <w:t>of</w:t>
      </w:r>
      <w:r>
        <w:rPr>
          <w:b/>
          <w:sz w:val="26"/>
          <w:szCs w:val="26"/>
        </w:rPr>
        <w:t xml:space="preserve"> </w:t>
      </w:r>
      <w:r>
        <w:rPr>
          <w:b/>
          <w:w w:val="101"/>
          <w:sz w:val="26"/>
          <w:szCs w:val="26"/>
        </w:rPr>
        <w:t>Contract</w:t>
      </w:r>
    </w:p>
    <w:p w:rsidR="00300549" w:rsidRDefault="00300549">
      <w:pPr>
        <w:spacing w:before="6" w:line="220" w:lineRule="exact"/>
        <w:rPr>
          <w:sz w:val="22"/>
          <w:szCs w:val="22"/>
        </w:rPr>
      </w:pPr>
    </w:p>
    <w:p w:rsidR="00300549" w:rsidRDefault="00BF290C">
      <w:pPr>
        <w:spacing w:line="245" w:lineRule="auto"/>
        <w:ind w:left="829" w:right="123"/>
        <w:jc w:val="both"/>
        <w:rPr>
          <w:sz w:val="23"/>
          <w:szCs w:val="23"/>
        </w:rPr>
      </w:pPr>
      <w:r>
        <w:rPr>
          <w:w w:val="102"/>
          <w:sz w:val="23"/>
          <w:szCs w:val="23"/>
        </w:rPr>
        <w:t>Unless</w:t>
      </w:r>
      <w:r>
        <w:rPr>
          <w:sz w:val="23"/>
          <w:szCs w:val="23"/>
        </w:rPr>
        <w:t xml:space="preserve">  </w:t>
      </w:r>
      <w:r>
        <w:rPr>
          <w:w w:val="102"/>
          <w:sz w:val="23"/>
          <w:szCs w:val="23"/>
        </w:rPr>
        <w:t>sooner</w:t>
      </w:r>
      <w:r>
        <w:rPr>
          <w:sz w:val="23"/>
          <w:szCs w:val="23"/>
        </w:rPr>
        <w:t xml:space="preserve">  </w:t>
      </w:r>
      <w:r>
        <w:rPr>
          <w:w w:val="102"/>
          <w:sz w:val="23"/>
          <w:szCs w:val="23"/>
        </w:rPr>
        <w:t>terminated</w:t>
      </w:r>
      <w:r>
        <w:rPr>
          <w:sz w:val="23"/>
          <w:szCs w:val="23"/>
        </w:rPr>
        <w:t xml:space="preserve">  </w:t>
      </w:r>
      <w:r>
        <w:rPr>
          <w:w w:val="102"/>
          <w:sz w:val="23"/>
          <w:szCs w:val="23"/>
        </w:rPr>
        <w:t>pursuant</w:t>
      </w:r>
      <w:r>
        <w:rPr>
          <w:sz w:val="23"/>
          <w:szCs w:val="23"/>
        </w:rPr>
        <w:t xml:space="preserve">  </w:t>
      </w:r>
      <w:r>
        <w:rPr>
          <w:w w:val="102"/>
          <w:sz w:val="23"/>
          <w:szCs w:val="23"/>
        </w:rPr>
        <w:t>to</w:t>
      </w:r>
      <w:r>
        <w:rPr>
          <w:sz w:val="23"/>
          <w:szCs w:val="23"/>
        </w:rPr>
        <w:t xml:space="preserve">  </w:t>
      </w:r>
      <w:r>
        <w:rPr>
          <w:b/>
          <w:w w:val="102"/>
          <w:sz w:val="23"/>
          <w:szCs w:val="23"/>
        </w:rPr>
        <w:t>GCC</w:t>
      </w:r>
      <w:r>
        <w:rPr>
          <w:b/>
          <w:sz w:val="23"/>
          <w:szCs w:val="23"/>
        </w:rPr>
        <w:t xml:space="preserve">  </w:t>
      </w:r>
      <w:r>
        <w:rPr>
          <w:w w:val="102"/>
          <w:sz w:val="23"/>
          <w:szCs w:val="23"/>
        </w:rPr>
        <w:t>Clauses</w:t>
      </w:r>
      <w:r>
        <w:rPr>
          <w:sz w:val="23"/>
          <w:szCs w:val="23"/>
        </w:rPr>
        <w:t xml:space="preserve">  </w:t>
      </w:r>
      <w:r>
        <w:rPr>
          <w:w w:val="102"/>
          <w:sz w:val="23"/>
          <w:szCs w:val="23"/>
        </w:rPr>
        <w:t>27</w:t>
      </w:r>
      <w:r>
        <w:rPr>
          <w:sz w:val="23"/>
          <w:szCs w:val="23"/>
        </w:rPr>
        <w:t xml:space="preserve">  </w:t>
      </w:r>
      <w:r>
        <w:rPr>
          <w:w w:val="102"/>
          <w:sz w:val="23"/>
          <w:szCs w:val="23"/>
        </w:rPr>
        <w:t>or</w:t>
      </w:r>
      <w:r>
        <w:rPr>
          <w:sz w:val="23"/>
          <w:szCs w:val="23"/>
        </w:rPr>
        <w:t xml:space="preserve">  </w:t>
      </w:r>
      <w:r>
        <w:rPr>
          <w:w w:val="102"/>
          <w:sz w:val="23"/>
          <w:szCs w:val="23"/>
        </w:rPr>
        <w:t>28</w:t>
      </w:r>
      <w:r>
        <w:rPr>
          <w:sz w:val="23"/>
          <w:szCs w:val="23"/>
        </w:rPr>
        <w:t xml:space="preserve">  </w:t>
      </w:r>
      <w:r>
        <w:rPr>
          <w:w w:val="102"/>
          <w:sz w:val="23"/>
          <w:szCs w:val="23"/>
        </w:rPr>
        <w:t>hereof,</w:t>
      </w:r>
      <w:r>
        <w:rPr>
          <w:sz w:val="23"/>
          <w:szCs w:val="23"/>
        </w:rPr>
        <w:t xml:space="preserve">  </w:t>
      </w:r>
      <w:r>
        <w:rPr>
          <w:w w:val="102"/>
          <w:sz w:val="23"/>
          <w:szCs w:val="23"/>
        </w:rPr>
        <w:t>this</w:t>
      </w:r>
      <w:r>
        <w:rPr>
          <w:sz w:val="23"/>
          <w:szCs w:val="23"/>
        </w:rPr>
        <w:t xml:space="preserve">  </w:t>
      </w:r>
      <w:r>
        <w:rPr>
          <w:w w:val="102"/>
          <w:sz w:val="23"/>
          <w:szCs w:val="23"/>
        </w:rPr>
        <w:t>Contract shall</w:t>
      </w:r>
      <w:r>
        <w:rPr>
          <w:sz w:val="23"/>
          <w:szCs w:val="23"/>
        </w:rPr>
        <w:t xml:space="preserve">  </w:t>
      </w:r>
      <w:r>
        <w:rPr>
          <w:w w:val="102"/>
          <w:sz w:val="23"/>
          <w:szCs w:val="23"/>
        </w:rPr>
        <w:t>terminate</w:t>
      </w:r>
      <w:r>
        <w:rPr>
          <w:sz w:val="23"/>
          <w:szCs w:val="23"/>
        </w:rPr>
        <w:t xml:space="preserve">  </w:t>
      </w:r>
      <w:r>
        <w:rPr>
          <w:w w:val="102"/>
          <w:sz w:val="23"/>
          <w:szCs w:val="23"/>
        </w:rPr>
        <w:t>at</w:t>
      </w:r>
      <w:r>
        <w:rPr>
          <w:sz w:val="23"/>
          <w:szCs w:val="23"/>
        </w:rPr>
        <w:t xml:space="preserve">  </w:t>
      </w:r>
      <w:r>
        <w:rPr>
          <w:w w:val="102"/>
          <w:sz w:val="23"/>
          <w:szCs w:val="23"/>
        </w:rPr>
        <w:t>the</w:t>
      </w:r>
      <w:r>
        <w:rPr>
          <w:sz w:val="23"/>
          <w:szCs w:val="23"/>
        </w:rPr>
        <w:t xml:space="preserve">  </w:t>
      </w:r>
      <w:r>
        <w:rPr>
          <w:w w:val="102"/>
          <w:sz w:val="23"/>
          <w:szCs w:val="23"/>
        </w:rPr>
        <w:t>end</w:t>
      </w:r>
      <w:r>
        <w:rPr>
          <w:sz w:val="23"/>
          <w:szCs w:val="23"/>
        </w:rPr>
        <w:t xml:space="preserve">  </w:t>
      </w:r>
      <w:r>
        <w:rPr>
          <w:w w:val="102"/>
          <w:sz w:val="23"/>
          <w:szCs w:val="23"/>
        </w:rPr>
        <w:t>of</w:t>
      </w:r>
      <w:r>
        <w:rPr>
          <w:sz w:val="23"/>
          <w:szCs w:val="23"/>
        </w:rPr>
        <w:t xml:space="preserve">  </w:t>
      </w:r>
      <w:r>
        <w:rPr>
          <w:w w:val="102"/>
          <w:sz w:val="23"/>
          <w:szCs w:val="23"/>
        </w:rPr>
        <w:t>such</w:t>
      </w:r>
      <w:r>
        <w:rPr>
          <w:sz w:val="23"/>
          <w:szCs w:val="23"/>
        </w:rPr>
        <w:t xml:space="preserve">  </w:t>
      </w:r>
      <w:r>
        <w:rPr>
          <w:w w:val="102"/>
          <w:sz w:val="23"/>
          <w:szCs w:val="23"/>
        </w:rPr>
        <w:t>time</w:t>
      </w:r>
      <w:r>
        <w:rPr>
          <w:sz w:val="23"/>
          <w:szCs w:val="23"/>
        </w:rPr>
        <w:t xml:space="preserve">  </w:t>
      </w:r>
      <w:r>
        <w:rPr>
          <w:w w:val="102"/>
          <w:sz w:val="23"/>
          <w:szCs w:val="23"/>
        </w:rPr>
        <w:t>period</w:t>
      </w:r>
      <w:r>
        <w:rPr>
          <w:sz w:val="23"/>
          <w:szCs w:val="23"/>
        </w:rPr>
        <w:t xml:space="preserve">  </w:t>
      </w:r>
      <w:r>
        <w:rPr>
          <w:w w:val="102"/>
          <w:sz w:val="23"/>
          <w:szCs w:val="23"/>
        </w:rPr>
        <w:t>after</w:t>
      </w:r>
      <w:r>
        <w:rPr>
          <w:sz w:val="23"/>
          <w:szCs w:val="23"/>
        </w:rPr>
        <w:t xml:space="preserve">  </w:t>
      </w:r>
      <w:r>
        <w:rPr>
          <w:w w:val="102"/>
          <w:sz w:val="23"/>
          <w:szCs w:val="23"/>
        </w:rPr>
        <w:t>the</w:t>
      </w:r>
      <w:r>
        <w:rPr>
          <w:sz w:val="23"/>
          <w:szCs w:val="23"/>
        </w:rPr>
        <w:t xml:space="preserve">  </w:t>
      </w:r>
      <w:r>
        <w:rPr>
          <w:w w:val="102"/>
          <w:sz w:val="23"/>
          <w:szCs w:val="23"/>
        </w:rPr>
        <w:t>effectivity</w:t>
      </w:r>
      <w:r>
        <w:rPr>
          <w:sz w:val="23"/>
          <w:szCs w:val="23"/>
        </w:rPr>
        <w:t xml:space="preserve">  </w:t>
      </w:r>
      <w:r>
        <w:rPr>
          <w:w w:val="102"/>
          <w:sz w:val="23"/>
          <w:szCs w:val="23"/>
        </w:rPr>
        <w:t>date</w:t>
      </w:r>
      <w:r>
        <w:rPr>
          <w:sz w:val="23"/>
          <w:szCs w:val="23"/>
        </w:rPr>
        <w:t xml:space="preserve">  </w:t>
      </w:r>
      <w:r>
        <w:rPr>
          <w:w w:val="102"/>
          <w:sz w:val="23"/>
          <w:szCs w:val="23"/>
        </w:rPr>
        <w:t>as</w:t>
      </w:r>
      <w:r>
        <w:rPr>
          <w:sz w:val="23"/>
          <w:szCs w:val="23"/>
        </w:rPr>
        <w:t xml:space="preserve">  </w:t>
      </w:r>
      <w:r>
        <w:rPr>
          <w:w w:val="102"/>
          <w:sz w:val="23"/>
          <w:szCs w:val="23"/>
        </w:rPr>
        <w:t>shall</w:t>
      </w:r>
      <w:r>
        <w:rPr>
          <w:sz w:val="23"/>
          <w:szCs w:val="23"/>
        </w:rPr>
        <w:t xml:space="preserve">  </w:t>
      </w:r>
      <w:r>
        <w:rPr>
          <w:w w:val="102"/>
          <w:sz w:val="23"/>
          <w:szCs w:val="23"/>
        </w:rPr>
        <w:t>be specified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b/>
          <w:w w:val="102"/>
          <w:sz w:val="23"/>
          <w:szCs w:val="23"/>
          <w:u w:val="thick" w:color="000000"/>
        </w:rPr>
        <w:t>SCC</w:t>
      </w:r>
      <w:r>
        <w:rPr>
          <w:w w:val="102"/>
          <w:sz w:val="23"/>
          <w:szCs w:val="23"/>
        </w:rPr>
        <w:t>.</w:t>
      </w:r>
    </w:p>
    <w:p w:rsidR="00300549" w:rsidRDefault="00300549">
      <w:pPr>
        <w:spacing w:before="12" w:line="220" w:lineRule="exact"/>
        <w:rPr>
          <w:sz w:val="22"/>
          <w:szCs w:val="22"/>
        </w:rPr>
      </w:pPr>
    </w:p>
    <w:p w:rsidR="00300549" w:rsidRDefault="00BF290C">
      <w:pPr>
        <w:ind w:left="152"/>
        <w:rPr>
          <w:sz w:val="26"/>
          <w:szCs w:val="26"/>
        </w:rPr>
      </w:pPr>
      <w:r>
        <w:rPr>
          <w:b/>
          <w:w w:val="101"/>
          <w:sz w:val="26"/>
          <w:szCs w:val="26"/>
        </w:rPr>
        <w:t>25.</w:t>
      </w:r>
      <w:r>
        <w:rPr>
          <w:b/>
          <w:sz w:val="26"/>
          <w:szCs w:val="26"/>
        </w:rPr>
        <w:t xml:space="preserve">     </w:t>
      </w:r>
      <w:r>
        <w:rPr>
          <w:b/>
          <w:w w:val="101"/>
          <w:sz w:val="26"/>
          <w:szCs w:val="26"/>
        </w:rPr>
        <w:t>Force</w:t>
      </w:r>
      <w:r>
        <w:rPr>
          <w:b/>
          <w:sz w:val="26"/>
          <w:szCs w:val="26"/>
        </w:rPr>
        <w:t xml:space="preserve"> </w:t>
      </w:r>
      <w:r>
        <w:rPr>
          <w:b/>
          <w:w w:val="101"/>
          <w:sz w:val="26"/>
          <w:szCs w:val="26"/>
        </w:rPr>
        <w:t>Majeure</w:t>
      </w:r>
    </w:p>
    <w:p w:rsidR="00300549" w:rsidRDefault="00300549">
      <w:pPr>
        <w:spacing w:before="3" w:line="220" w:lineRule="exact"/>
        <w:rPr>
          <w:sz w:val="22"/>
          <w:szCs w:val="22"/>
        </w:rPr>
      </w:pPr>
    </w:p>
    <w:p w:rsidR="00300549" w:rsidRDefault="00BF290C">
      <w:pPr>
        <w:spacing w:line="246" w:lineRule="auto"/>
        <w:ind w:left="1506" w:right="123" w:hanging="677"/>
        <w:jc w:val="both"/>
        <w:rPr>
          <w:sz w:val="23"/>
          <w:szCs w:val="23"/>
        </w:rPr>
      </w:pPr>
      <w:r>
        <w:rPr>
          <w:w w:val="102"/>
          <w:sz w:val="23"/>
          <w:szCs w:val="23"/>
        </w:rPr>
        <w:t>25.1.</w:t>
      </w:r>
      <w:r>
        <w:rPr>
          <w:sz w:val="23"/>
          <w:szCs w:val="23"/>
        </w:rPr>
        <w:t xml:space="preserve">    </w:t>
      </w:r>
      <w:r>
        <w:rPr>
          <w:w w:val="102"/>
          <w:sz w:val="23"/>
          <w:szCs w:val="23"/>
        </w:rPr>
        <w:t>For</w:t>
      </w:r>
      <w:r>
        <w:rPr>
          <w:sz w:val="23"/>
          <w:szCs w:val="23"/>
        </w:rPr>
        <w:t xml:space="preserve"> </w:t>
      </w:r>
      <w:r>
        <w:rPr>
          <w:w w:val="102"/>
          <w:sz w:val="23"/>
          <w:szCs w:val="23"/>
        </w:rPr>
        <w:t>purposes</w:t>
      </w:r>
      <w:r>
        <w:rPr>
          <w:sz w:val="23"/>
          <w:szCs w:val="23"/>
        </w:rPr>
        <w:t xml:space="preserve"> </w:t>
      </w:r>
      <w:r>
        <w:rPr>
          <w:w w:val="102"/>
          <w:sz w:val="23"/>
          <w:szCs w:val="23"/>
        </w:rPr>
        <w:t>of</w:t>
      </w:r>
      <w:r>
        <w:rPr>
          <w:sz w:val="23"/>
          <w:szCs w:val="23"/>
        </w:rPr>
        <w:t xml:space="preserve"> </w:t>
      </w:r>
      <w:r>
        <w:rPr>
          <w:w w:val="102"/>
          <w:sz w:val="23"/>
          <w:szCs w:val="23"/>
        </w:rPr>
        <w:t>this</w:t>
      </w:r>
      <w:r>
        <w:rPr>
          <w:sz w:val="23"/>
          <w:szCs w:val="23"/>
        </w:rPr>
        <w:t xml:space="preserve"> </w:t>
      </w:r>
      <w:r>
        <w:rPr>
          <w:w w:val="102"/>
          <w:sz w:val="23"/>
          <w:szCs w:val="23"/>
        </w:rPr>
        <w:t>Contract</w:t>
      </w:r>
      <w:r>
        <w:rPr>
          <w:sz w:val="23"/>
          <w:szCs w:val="23"/>
        </w:rPr>
        <w:t xml:space="preserve"> </w:t>
      </w:r>
      <w:r>
        <w:rPr>
          <w:w w:val="102"/>
          <w:sz w:val="23"/>
          <w:szCs w:val="23"/>
        </w:rPr>
        <w:t>the</w:t>
      </w:r>
      <w:r>
        <w:rPr>
          <w:sz w:val="23"/>
          <w:szCs w:val="23"/>
        </w:rPr>
        <w:t xml:space="preserve"> </w:t>
      </w:r>
      <w:r>
        <w:rPr>
          <w:w w:val="102"/>
          <w:sz w:val="23"/>
          <w:szCs w:val="23"/>
        </w:rPr>
        <w:t>terms</w:t>
      </w:r>
      <w:r>
        <w:rPr>
          <w:sz w:val="23"/>
          <w:szCs w:val="23"/>
        </w:rPr>
        <w:t xml:space="preserve"> </w:t>
      </w:r>
      <w:r>
        <w:rPr>
          <w:w w:val="102"/>
          <w:sz w:val="23"/>
          <w:szCs w:val="23"/>
        </w:rPr>
        <w:t>“force</w:t>
      </w:r>
      <w:r>
        <w:rPr>
          <w:sz w:val="23"/>
          <w:szCs w:val="23"/>
        </w:rPr>
        <w:t xml:space="preserve"> </w:t>
      </w:r>
      <w:r>
        <w:rPr>
          <w:w w:val="102"/>
          <w:sz w:val="23"/>
          <w:szCs w:val="23"/>
        </w:rPr>
        <w:t>majeure”</w:t>
      </w:r>
      <w:r>
        <w:rPr>
          <w:sz w:val="23"/>
          <w:szCs w:val="23"/>
        </w:rPr>
        <w:t xml:space="preserve"> </w:t>
      </w:r>
      <w:r>
        <w:rPr>
          <w:w w:val="102"/>
          <w:sz w:val="23"/>
          <w:szCs w:val="23"/>
        </w:rPr>
        <w:t>and</w:t>
      </w:r>
      <w:r>
        <w:rPr>
          <w:sz w:val="23"/>
          <w:szCs w:val="23"/>
        </w:rPr>
        <w:t xml:space="preserve"> </w:t>
      </w:r>
      <w:r>
        <w:rPr>
          <w:w w:val="102"/>
          <w:sz w:val="23"/>
          <w:szCs w:val="23"/>
        </w:rPr>
        <w:t>“fortuitous</w:t>
      </w:r>
      <w:r>
        <w:rPr>
          <w:sz w:val="23"/>
          <w:szCs w:val="23"/>
        </w:rPr>
        <w:t xml:space="preserve"> </w:t>
      </w:r>
      <w:r>
        <w:rPr>
          <w:w w:val="102"/>
          <w:sz w:val="23"/>
          <w:szCs w:val="23"/>
        </w:rPr>
        <w:t>event” may</w:t>
      </w:r>
      <w:r>
        <w:rPr>
          <w:sz w:val="23"/>
          <w:szCs w:val="23"/>
        </w:rPr>
        <w:t xml:space="preserve">  </w:t>
      </w:r>
      <w:r>
        <w:rPr>
          <w:w w:val="102"/>
          <w:sz w:val="23"/>
          <w:szCs w:val="23"/>
        </w:rPr>
        <w:t>be</w:t>
      </w:r>
      <w:r>
        <w:rPr>
          <w:sz w:val="23"/>
          <w:szCs w:val="23"/>
        </w:rPr>
        <w:t xml:space="preserve">  </w:t>
      </w:r>
      <w:r>
        <w:rPr>
          <w:w w:val="102"/>
          <w:sz w:val="23"/>
          <w:szCs w:val="23"/>
        </w:rPr>
        <w:t>used</w:t>
      </w:r>
      <w:r>
        <w:rPr>
          <w:sz w:val="23"/>
          <w:szCs w:val="23"/>
        </w:rPr>
        <w:t xml:space="preserve">  </w:t>
      </w:r>
      <w:r>
        <w:rPr>
          <w:w w:val="102"/>
          <w:sz w:val="23"/>
          <w:szCs w:val="23"/>
        </w:rPr>
        <w:t>interchangeably.</w:t>
      </w:r>
      <w:r>
        <w:rPr>
          <w:sz w:val="23"/>
          <w:szCs w:val="23"/>
        </w:rPr>
        <w:t xml:space="preserve">    </w:t>
      </w:r>
      <w:r>
        <w:rPr>
          <w:w w:val="102"/>
          <w:sz w:val="23"/>
          <w:szCs w:val="23"/>
        </w:rPr>
        <w:t>In</w:t>
      </w:r>
      <w:r>
        <w:rPr>
          <w:sz w:val="23"/>
          <w:szCs w:val="23"/>
        </w:rPr>
        <w:t xml:space="preserve">  </w:t>
      </w:r>
      <w:r>
        <w:rPr>
          <w:w w:val="102"/>
          <w:sz w:val="23"/>
          <w:szCs w:val="23"/>
        </w:rPr>
        <w:t>this</w:t>
      </w:r>
      <w:r>
        <w:rPr>
          <w:sz w:val="23"/>
          <w:szCs w:val="23"/>
        </w:rPr>
        <w:t xml:space="preserve">  </w:t>
      </w:r>
      <w:r>
        <w:rPr>
          <w:w w:val="102"/>
          <w:sz w:val="23"/>
          <w:szCs w:val="23"/>
        </w:rPr>
        <w:t>regard,</w:t>
      </w:r>
      <w:r>
        <w:rPr>
          <w:sz w:val="23"/>
          <w:szCs w:val="23"/>
        </w:rPr>
        <w:t xml:space="preserve">  </w:t>
      </w:r>
      <w:r>
        <w:rPr>
          <w:w w:val="102"/>
          <w:sz w:val="23"/>
          <w:szCs w:val="23"/>
        </w:rPr>
        <w:t>a</w:t>
      </w:r>
      <w:r>
        <w:rPr>
          <w:sz w:val="23"/>
          <w:szCs w:val="23"/>
        </w:rPr>
        <w:t xml:space="preserve">  </w:t>
      </w:r>
      <w:r>
        <w:rPr>
          <w:w w:val="102"/>
          <w:sz w:val="23"/>
          <w:szCs w:val="23"/>
        </w:rPr>
        <w:t>fortuitous</w:t>
      </w:r>
      <w:r>
        <w:rPr>
          <w:sz w:val="23"/>
          <w:szCs w:val="23"/>
        </w:rPr>
        <w:t xml:space="preserve">  </w:t>
      </w:r>
      <w:r>
        <w:rPr>
          <w:w w:val="102"/>
          <w:sz w:val="23"/>
          <w:szCs w:val="23"/>
        </w:rPr>
        <w:t>event</w:t>
      </w:r>
      <w:r>
        <w:rPr>
          <w:sz w:val="23"/>
          <w:szCs w:val="23"/>
        </w:rPr>
        <w:t xml:space="preserve">  </w:t>
      </w:r>
      <w:r>
        <w:rPr>
          <w:w w:val="102"/>
          <w:sz w:val="23"/>
          <w:szCs w:val="23"/>
        </w:rPr>
        <w:t>or</w:t>
      </w:r>
      <w:r>
        <w:rPr>
          <w:sz w:val="23"/>
          <w:szCs w:val="23"/>
        </w:rPr>
        <w:t xml:space="preserve">  </w:t>
      </w:r>
      <w:r>
        <w:rPr>
          <w:w w:val="102"/>
          <w:sz w:val="23"/>
          <w:szCs w:val="23"/>
        </w:rPr>
        <w:t>force majeure</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interpreted</w:t>
      </w:r>
      <w:r>
        <w:rPr>
          <w:sz w:val="23"/>
          <w:szCs w:val="23"/>
        </w:rPr>
        <w:t xml:space="preserve"> </w:t>
      </w:r>
      <w:r>
        <w:rPr>
          <w:w w:val="102"/>
          <w:sz w:val="23"/>
          <w:szCs w:val="23"/>
        </w:rPr>
        <w:t>to</w:t>
      </w:r>
      <w:r>
        <w:rPr>
          <w:sz w:val="23"/>
          <w:szCs w:val="23"/>
        </w:rPr>
        <w:t xml:space="preserve"> </w:t>
      </w:r>
      <w:r>
        <w:rPr>
          <w:w w:val="102"/>
          <w:sz w:val="23"/>
          <w:szCs w:val="23"/>
        </w:rPr>
        <w:t>mean</w:t>
      </w:r>
      <w:r>
        <w:rPr>
          <w:sz w:val="23"/>
          <w:szCs w:val="23"/>
        </w:rPr>
        <w:t xml:space="preserve"> </w:t>
      </w:r>
      <w:r>
        <w:rPr>
          <w:w w:val="102"/>
          <w:sz w:val="23"/>
          <w:szCs w:val="23"/>
        </w:rPr>
        <w:t>an</w:t>
      </w:r>
      <w:r>
        <w:rPr>
          <w:sz w:val="23"/>
          <w:szCs w:val="23"/>
        </w:rPr>
        <w:t xml:space="preserve"> </w:t>
      </w:r>
      <w:r>
        <w:rPr>
          <w:w w:val="102"/>
          <w:sz w:val="23"/>
          <w:szCs w:val="23"/>
        </w:rPr>
        <w:t>event</w:t>
      </w:r>
      <w:r>
        <w:rPr>
          <w:sz w:val="23"/>
          <w:szCs w:val="23"/>
        </w:rPr>
        <w:t xml:space="preserve"> </w:t>
      </w:r>
      <w:r>
        <w:rPr>
          <w:w w:val="102"/>
          <w:sz w:val="23"/>
          <w:szCs w:val="23"/>
        </w:rPr>
        <w:t>which</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could</w:t>
      </w:r>
      <w:r>
        <w:rPr>
          <w:sz w:val="23"/>
          <w:szCs w:val="23"/>
        </w:rPr>
        <w:t xml:space="preserve"> </w:t>
      </w:r>
      <w:r>
        <w:rPr>
          <w:w w:val="102"/>
          <w:sz w:val="23"/>
          <w:szCs w:val="23"/>
        </w:rPr>
        <w:t>not have</w:t>
      </w:r>
      <w:r>
        <w:rPr>
          <w:sz w:val="23"/>
          <w:szCs w:val="23"/>
        </w:rPr>
        <w:t xml:space="preserve"> </w:t>
      </w:r>
      <w:r>
        <w:rPr>
          <w:w w:val="102"/>
          <w:sz w:val="23"/>
          <w:szCs w:val="23"/>
        </w:rPr>
        <w:t>foreseen,</w:t>
      </w:r>
      <w:r>
        <w:rPr>
          <w:sz w:val="23"/>
          <w:szCs w:val="23"/>
        </w:rPr>
        <w:t xml:space="preserve"> </w:t>
      </w:r>
      <w:r>
        <w:rPr>
          <w:w w:val="102"/>
          <w:sz w:val="23"/>
          <w:szCs w:val="23"/>
        </w:rPr>
        <w:t>or</w:t>
      </w:r>
      <w:r>
        <w:rPr>
          <w:sz w:val="23"/>
          <w:szCs w:val="23"/>
        </w:rPr>
        <w:t xml:space="preserve"> </w:t>
      </w:r>
      <w:r>
        <w:rPr>
          <w:w w:val="102"/>
          <w:sz w:val="23"/>
          <w:szCs w:val="23"/>
        </w:rPr>
        <w:t>which</w:t>
      </w:r>
      <w:r>
        <w:rPr>
          <w:sz w:val="23"/>
          <w:szCs w:val="23"/>
        </w:rPr>
        <w:t xml:space="preserve"> </w:t>
      </w:r>
      <w:r>
        <w:rPr>
          <w:w w:val="102"/>
          <w:sz w:val="23"/>
          <w:szCs w:val="23"/>
        </w:rPr>
        <w:t>though</w:t>
      </w:r>
      <w:r>
        <w:rPr>
          <w:sz w:val="23"/>
          <w:szCs w:val="23"/>
        </w:rPr>
        <w:t xml:space="preserve"> </w:t>
      </w:r>
      <w:r>
        <w:rPr>
          <w:w w:val="102"/>
          <w:sz w:val="23"/>
          <w:szCs w:val="23"/>
        </w:rPr>
        <w:t>foreseen,</w:t>
      </w:r>
      <w:r>
        <w:rPr>
          <w:sz w:val="23"/>
          <w:szCs w:val="23"/>
        </w:rPr>
        <w:t xml:space="preserve"> </w:t>
      </w:r>
      <w:r>
        <w:rPr>
          <w:w w:val="102"/>
          <w:sz w:val="23"/>
          <w:szCs w:val="23"/>
        </w:rPr>
        <w:t>was</w:t>
      </w:r>
      <w:r>
        <w:rPr>
          <w:sz w:val="23"/>
          <w:szCs w:val="23"/>
        </w:rPr>
        <w:t xml:space="preserve"> </w:t>
      </w:r>
      <w:r>
        <w:rPr>
          <w:w w:val="102"/>
          <w:sz w:val="23"/>
          <w:szCs w:val="23"/>
        </w:rPr>
        <w:t>inevitable.</w:t>
      </w:r>
      <w:r>
        <w:rPr>
          <w:sz w:val="23"/>
          <w:szCs w:val="23"/>
        </w:rPr>
        <w:t xml:space="preserve">   </w:t>
      </w:r>
      <w:r>
        <w:rPr>
          <w:w w:val="102"/>
          <w:sz w:val="23"/>
          <w:szCs w:val="23"/>
        </w:rPr>
        <w:t>It</w:t>
      </w:r>
      <w:r>
        <w:rPr>
          <w:sz w:val="23"/>
          <w:szCs w:val="23"/>
        </w:rPr>
        <w:t xml:space="preserve"> </w:t>
      </w:r>
      <w:r>
        <w:rPr>
          <w:w w:val="102"/>
          <w:sz w:val="23"/>
          <w:szCs w:val="23"/>
        </w:rPr>
        <w:t>shall</w:t>
      </w:r>
      <w:r>
        <w:rPr>
          <w:sz w:val="23"/>
          <w:szCs w:val="23"/>
        </w:rPr>
        <w:t xml:space="preserve"> </w:t>
      </w:r>
      <w:r>
        <w:rPr>
          <w:w w:val="102"/>
          <w:sz w:val="23"/>
          <w:szCs w:val="23"/>
        </w:rPr>
        <w:t>not</w:t>
      </w:r>
      <w:r>
        <w:rPr>
          <w:sz w:val="23"/>
          <w:szCs w:val="23"/>
        </w:rPr>
        <w:t xml:space="preserve"> </w:t>
      </w:r>
      <w:r>
        <w:rPr>
          <w:w w:val="102"/>
          <w:sz w:val="23"/>
          <w:szCs w:val="23"/>
        </w:rPr>
        <w:t>include ordinary</w:t>
      </w:r>
      <w:r>
        <w:rPr>
          <w:sz w:val="23"/>
          <w:szCs w:val="23"/>
        </w:rPr>
        <w:t xml:space="preserve">  </w:t>
      </w:r>
      <w:r>
        <w:rPr>
          <w:w w:val="102"/>
          <w:sz w:val="23"/>
          <w:szCs w:val="23"/>
        </w:rPr>
        <w:t>unfavorable</w:t>
      </w:r>
      <w:r>
        <w:rPr>
          <w:sz w:val="23"/>
          <w:szCs w:val="23"/>
        </w:rPr>
        <w:t xml:space="preserve">  </w:t>
      </w:r>
      <w:r>
        <w:rPr>
          <w:w w:val="102"/>
          <w:sz w:val="23"/>
          <w:szCs w:val="23"/>
        </w:rPr>
        <w:t>weather</w:t>
      </w:r>
      <w:r>
        <w:rPr>
          <w:sz w:val="23"/>
          <w:szCs w:val="23"/>
        </w:rPr>
        <w:t xml:space="preserve">  </w:t>
      </w:r>
      <w:r>
        <w:rPr>
          <w:w w:val="102"/>
          <w:sz w:val="23"/>
          <w:szCs w:val="23"/>
        </w:rPr>
        <w:t>conditions;</w:t>
      </w:r>
      <w:r>
        <w:rPr>
          <w:sz w:val="23"/>
          <w:szCs w:val="23"/>
        </w:rPr>
        <w:t xml:space="preserve">  </w:t>
      </w:r>
      <w:r>
        <w:rPr>
          <w:w w:val="102"/>
          <w:sz w:val="23"/>
          <w:szCs w:val="23"/>
        </w:rPr>
        <w:t>and</w:t>
      </w:r>
      <w:r>
        <w:rPr>
          <w:sz w:val="23"/>
          <w:szCs w:val="23"/>
        </w:rPr>
        <w:t xml:space="preserve">  </w:t>
      </w:r>
      <w:r>
        <w:rPr>
          <w:w w:val="102"/>
          <w:sz w:val="23"/>
          <w:szCs w:val="23"/>
        </w:rPr>
        <w:t>any</w:t>
      </w:r>
      <w:r>
        <w:rPr>
          <w:sz w:val="23"/>
          <w:szCs w:val="23"/>
        </w:rPr>
        <w:t xml:space="preserve">  </w:t>
      </w:r>
      <w:r>
        <w:rPr>
          <w:w w:val="102"/>
          <w:sz w:val="23"/>
          <w:szCs w:val="23"/>
        </w:rPr>
        <w:t>other</w:t>
      </w:r>
      <w:r>
        <w:rPr>
          <w:sz w:val="23"/>
          <w:szCs w:val="23"/>
        </w:rPr>
        <w:t xml:space="preserve">  </w:t>
      </w:r>
      <w:r>
        <w:rPr>
          <w:w w:val="102"/>
          <w:sz w:val="23"/>
          <w:szCs w:val="23"/>
        </w:rPr>
        <w:t>cause</w:t>
      </w:r>
      <w:r>
        <w:rPr>
          <w:sz w:val="23"/>
          <w:szCs w:val="23"/>
        </w:rPr>
        <w:t xml:space="preserve">  </w:t>
      </w:r>
      <w:r>
        <w:rPr>
          <w:w w:val="102"/>
          <w:sz w:val="23"/>
          <w:szCs w:val="23"/>
        </w:rPr>
        <w:t>the</w:t>
      </w:r>
      <w:r>
        <w:rPr>
          <w:sz w:val="23"/>
          <w:szCs w:val="23"/>
        </w:rPr>
        <w:t xml:space="preserve">  </w:t>
      </w:r>
      <w:r>
        <w:rPr>
          <w:w w:val="102"/>
          <w:sz w:val="23"/>
          <w:szCs w:val="23"/>
        </w:rPr>
        <w:t>effects</w:t>
      </w:r>
      <w:r>
        <w:rPr>
          <w:sz w:val="23"/>
          <w:szCs w:val="23"/>
        </w:rPr>
        <w:t xml:space="preserve">  </w:t>
      </w:r>
      <w:r>
        <w:rPr>
          <w:w w:val="102"/>
          <w:sz w:val="23"/>
          <w:szCs w:val="23"/>
        </w:rPr>
        <w:t>of which</w:t>
      </w:r>
      <w:r>
        <w:rPr>
          <w:sz w:val="23"/>
          <w:szCs w:val="23"/>
        </w:rPr>
        <w:t xml:space="preserve"> </w:t>
      </w:r>
      <w:r>
        <w:rPr>
          <w:w w:val="102"/>
          <w:sz w:val="23"/>
          <w:szCs w:val="23"/>
        </w:rPr>
        <w:t>could</w:t>
      </w:r>
      <w:r>
        <w:rPr>
          <w:sz w:val="23"/>
          <w:szCs w:val="23"/>
        </w:rPr>
        <w:t xml:space="preserve"> </w:t>
      </w:r>
      <w:r>
        <w:rPr>
          <w:w w:val="102"/>
          <w:sz w:val="23"/>
          <w:szCs w:val="23"/>
        </w:rPr>
        <w:t>have</w:t>
      </w:r>
      <w:r>
        <w:rPr>
          <w:sz w:val="23"/>
          <w:szCs w:val="23"/>
        </w:rPr>
        <w:t xml:space="preserve"> </w:t>
      </w:r>
      <w:r>
        <w:rPr>
          <w:w w:val="102"/>
          <w:sz w:val="23"/>
          <w:szCs w:val="23"/>
        </w:rPr>
        <w:t>been</w:t>
      </w:r>
      <w:r>
        <w:rPr>
          <w:sz w:val="23"/>
          <w:szCs w:val="23"/>
        </w:rPr>
        <w:t xml:space="preserve"> </w:t>
      </w:r>
      <w:r>
        <w:rPr>
          <w:w w:val="102"/>
          <w:sz w:val="23"/>
          <w:szCs w:val="23"/>
        </w:rPr>
        <w:t>avoided</w:t>
      </w:r>
      <w:r>
        <w:rPr>
          <w:sz w:val="23"/>
          <w:szCs w:val="23"/>
        </w:rPr>
        <w:t xml:space="preserve"> </w:t>
      </w:r>
      <w:r>
        <w:rPr>
          <w:w w:val="102"/>
          <w:sz w:val="23"/>
          <w:szCs w:val="23"/>
        </w:rPr>
        <w:t>with</w:t>
      </w:r>
      <w:r>
        <w:rPr>
          <w:sz w:val="23"/>
          <w:szCs w:val="23"/>
        </w:rPr>
        <w:t xml:space="preserve"> </w:t>
      </w:r>
      <w:r>
        <w:rPr>
          <w:w w:val="102"/>
          <w:sz w:val="23"/>
          <w:szCs w:val="23"/>
        </w:rPr>
        <w:t>the</w:t>
      </w:r>
      <w:r>
        <w:rPr>
          <w:sz w:val="23"/>
          <w:szCs w:val="23"/>
        </w:rPr>
        <w:t xml:space="preserve"> </w:t>
      </w:r>
      <w:r>
        <w:rPr>
          <w:w w:val="102"/>
          <w:sz w:val="23"/>
          <w:szCs w:val="23"/>
        </w:rPr>
        <w:t>exercise</w:t>
      </w:r>
      <w:r>
        <w:rPr>
          <w:sz w:val="23"/>
          <w:szCs w:val="23"/>
        </w:rPr>
        <w:t xml:space="preserve"> </w:t>
      </w:r>
      <w:r>
        <w:rPr>
          <w:w w:val="102"/>
          <w:sz w:val="23"/>
          <w:szCs w:val="23"/>
        </w:rPr>
        <w:t>of</w:t>
      </w:r>
      <w:r>
        <w:rPr>
          <w:sz w:val="23"/>
          <w:szCs w:val="23"/>
        </w:rPr>
        <w:t xml:space="preserve"> </w:t>
      </w:r>
      <w:r>
        <w:rPr>
          <w:w w:val="102"/>
          <w:sz w:val="23"/>
          <w:szCs w:val="23"/>
        </w:rPr>
        <w:t>reasonable</w:t>
      </w:r>
      <w:r>
        <w:rPr>
          <w:sz w:val="23"/>
          <w:szCs w:val="23"/>
        </w:rPr>
        <w:t xml:space="preserve"> </w:t>
      </w:r>
      <w:r>
        <w:rPr>
          <w:w w:val="102"/>
          <w:sz w:val="23"/>
          <w:szCs w:val="23"/>
        </w:rPr>
        <w:t>diligence</w:t>
      </w:r>
      <w:r>
        <w:rPr>
          <w:sz w:val="23"/>
          <w:szCs w:val="23"/>
        </w:rPr>
        <w:t xml:space="preserve"> </w:t>
      </w:r>
      <w:r>
        <w:rPr>
          <w:w w:val="102"/>
          <w:sz w:val="23"/>
          <w:szCs w:val="23"/>
        </w:rPr>
        <w:t>by the</w:t>
      </w:r>
      <w:r>
        <w:rPr>
          <w:sz w:val="23"/>
          <w:szCs w:val="23"/>
        </w:rPr>
        <w:t xml:space="preserve"> </w:t>
      </w:r>
      <w:r>
        <w:rPr>
          <w:w w:val="102"/>
          <w:sz w:val="23"/>
          <w:szCs w:val="23"/>
        </w:rPr>
        <w:t>Consultant.</w:t>
      </w:r>
    </w:p>
    <w:p w:rsidR="00300549" w:rsidRDefault="00300549">
      <w:pPr>
        <w:spacing w:before="5" w:line="220" w:lineRule="exact"/>
        <w:rPr>
          <w:sz w:val="22"/>
          <w:szCs w:val="22"/>
        </w:rPr>
      </w:pPr>
    </w:p>
    <w:p w:rsidR="000F0178" w:rsidRDefault="00BF290C" w:rsidP="000F0178">
      <w:pPr>
        <w:spacing w:line="245" w:lineRule="auto"/>
        <w:ind w:left="1506" w:right="124" w:hanging="677"/>
        <w:jc w:val="both"/>
        <w:rPr>
          <w:w w:val="102"/>
          <w:sz w:val="23"/>
          <w:szCs w:val="23"/>
        </w:rPr>
      </w:pPr>
      <w:r>
        <w:rPr>
          <w:w w:val="102"/>
          <w:sz w:val="23"/>
          <w:szCs w:val="23"/>
        </w:rPr>
        <w:t>25.2.</w:t>
      </w:r>
      <w:r>
        <w:rPr>
          <w:sz w:val="23"/>
          <w:szCs w:val="23"/>
        </w:rPr>
        <w:t xml:space="preserve">    </w:t>
      </w:r>
      <w:r>
        <w:rPr>
          <w:w w:val="102"/>
          <w:sz w:val="23"/>
          <w:szCs w:val="23"/>
        </w:rPr>
        <w:t>The</w:t>
      </w:r>
      <w:r>
        <w:rPr>
          <w:sz w:val="23"/>
          <w:szCs w:val="23"/>
        </w:rPr>
        <w:t xml:space="preserve"> </w:t>
      </w:r>
      <w:r>
        <w:rPr>
          <w:w w:val="102"/>
          <w:sz w:val="23"/>
          <w:szCs w:val="23"/>
        </w:rPr>
        <w:t>failure</w:t>
      </w:r>
      <w:r>
        <w:rPr>
          <w:sz w:val="23"/>
          <w:szCs w:val="23"/>
        </w:rPr>
        <w:t xml:space="preserve">  </w:t>
      </w:r>
      <w:r>
        <w:rPr>
          <w:w w:val="102"/>
          <w:sz w:val="23"/>
          <w:szCs w:val="23"/>
        </w:rPr>
        <w:t>of</w:t>
      </w:r>
      <w:r>
        <w:rPr>
          <w:sz w:val="23"/>
          <w:szCs w:val="23"/>
        </w:rPr>
        <w:t xml:space="preserve"> </w:t>
      </w:r>
      <w:r>
        <w:rPr>
          <w:w w:val="102"/>
          <w:sz w:val="23"/>
          <w:szCs w:val="23"/>
        </w:rPr>
        <w:t>a</w:t>
      </w:r>
      <w:r>
        <w:rPr>
          <w:sz w:val="23"/>
          <w:szCs w:val="23"/>
        </w:rPr>
        <w:t xml:space="preserve"> </w:t>
      </w:r>
      <w:r>
        <w:rPr>
          <w:w w:val="102"/>
          <w:sz w:val="23"/>
          <w:szCs w:val="23"/>
        </w:rPr>
        <w:t>Party</w:t>
      </w:r>
      <w:r>
        <w:rPr>
          <w:sz w:val="23"/>
          <w:szCs w:val="23"/>
        </w:rPr>
        <w:t xml:space="preserve"> </w:t>
      </w:r>
      <w:r>
        <w:rPr>
          <w:w w:val="102"/>
          <w:sz w:val="23"/>
          <w:szCs w:val="23"/>
        </w:rPr>
        <w:t>to</w:t>
      </w:r>
      <w:r>
        <w:rPr>
          <w:sz w:val="23"/>
          <w:szCs w:val="23"/>
        </w:rPr>
        <w:t xml:space="preserve">  </w:t>
      </w:r>
      <w:r>
        <w:rPr>
          <w:w w:val="102"/>
          <w:sz w:val="23"/>
          <w:szCs w:val="23"/>
        </w:rPr>
        <w:t>fulfill</w:t>
      </w:r>
      <w:r>
        <w:rPr>
          <w:sz w:val="23"/>
          <w:szCs w:val="23"/>
        </w:rPr>
        <w:t xml:space="preserve"> </w:t>
      </w:r>
      <w:r>
        <w:rPr>
          <w:w w:val="102"/>
          <w:sz w:val="23"/>
          <w:szCs w:val="23"/>
        </w:rPr>
        <w:t>any</w:t>
      </w:r>
      <w:r>
        <w:rPr>
          <w:sz w:val="23"/>
          <w:szCs w:val="23"/>
        </w:rPr>
        <w:t xml:space="preserve"> </w:t>
      </w:r>
      <w:r>
        <w:rPr>
          <w:w w:val="102"/>
          <w:sz w:val="23"/>
          <w:szCs w:val="23"/>
        </w:rPr>
        <w:t>of</w:t>
      </w:r>
      <w:r>
        <w:rPr>
          <w:sz w:val="23"/>
          <w:szCs w:val="23"/>
        </w:rPr>
        <w:t xml:space="preserve"> </w:t>
      </w:r>
      <w:r>
        <w:rPr>
          <w:w w:val="102"/>
          <w:sz w:val="23"/>
          <w:szCs w:val="23"/>
        </w:rPr>
        <w:t>its</w:t>
      </w:r>
      <w:r>
        <w:rPr>
          <w:sz w:val="23"/>
          <w:szCs w:val="23"/>
        </w:rPr>
        <w:t xml:space="preserve"> </w:t>
      </w:r>
      <w:r>
        <w:rPr>
          <w:w w:val="102"/>
          <w:sz w:val="23"/>
          <w:szCs w:val="23"/>
        </w:rPr>
        <w:t>obligations</w:t>
      </w:r>
      <w:r>
        <w:rPr>
          <w:sz w:val="23"/>
          <w:szCs w:val="23"/>
        </w:rPr>
        <w:t xml:space="preserve"> </w:t>
      </w:r>
      <w:r>
        <w:rPr>
          <w:w w:val="102"/>
          <w:sz w:val="23"/>
          <w:szCs w:val="23"/>
        </w:rPr>
        <w:t>hereunder</w:t>
      </w:r>
      <w:r>
        <w:rPr>
          <w:sz w:val="23"/>
          <w:szCs w:val="23"/>
        </w:rPr>
        <w:t xml:space="preserve"> </w:t>
      </w:r>
      <w:r>
        <w:rPr>
          <w:w w:val="102"/>
          <w:sz w:val="23"/>
          <w:szCs w:val="23"/>
        </w:rPr>
        <w:t>shall</w:t>
      </w:r>
      <w:r>
        <w:rPr>
          <w:sz w:val="23"/>
          <w:szCs w:val="23"/>
        </w:rPr>
        <w:t xml:space="preserve"> </w:t>
      </w:r>
      <w:r>
        <w:rPr>
          <w:w w:val="102"/>
          <w:sz w:val="23"/>
          <w:szCs w:val="23"/>
        </w:rPr>
        <w:t>not</w:t>
      </w:r>
      <w:r>
        <w:rPr>
          <w:sz w:val="23"/>
          <w:szCs w:val="23"/>
        </w:rPr>
        <w:t xml:space="preserve"> </w:t>
      </w:r>
      <w:r>
        <w:rPr>
          <w:w w:val="102"/>
          <w:sz w:val="23"/>
          <w:szCs w:val="23"/>
        </w:rPr>
        <w:t>be considered</w:t>
      </w:r>
      <w:r>
        <w:rPr>
          <w:sz w:val="23"/>
          <w:szCs w:val="23"/>
        </w:rPr>
        <w:t xml:space="preserve">  </w:t>
      </w:r>
      <w:r>
        <w:rPr>
          <w:w w:val="102"/>
          <w:sz w:val="23"/>
          <w:szCs w:val="23"/>
        </w:rPr>
        <w:t>to</w:t>
      </w:r>
      <w:r>
        <w:rPr>
          <w:sz w:val="23"/>
          <w:szCs w:val="23"/>
        </w:rPr>
        <w:t xml:space="preserve"> </w:t>
      </w:r>
      <w:r>
        <w:rPr>
          <w:w w:val="102"/>
          <w:sz w:val="23"/>
          <w:szCs w:val="23"/>
        </w:rPr>
        <w:t>be</w:t>
      </w:r>
      <w:r>
        <w:rPr>
          <w:sz w:val="23"/>
          <w:szCs w:val="23"/>
        </w:rPr>
        <w:t xml:space="preserve"> </w:t>
      </w:r>
      <w:r>
        <w:rPr>
          <w:w w:val="102"/>
          <w:sz w:val="23"/>
          <w:szCs w:val="23"/>
        </w:rPr>
        <w:t>a</w:t>
      </w:r>
      <w:r>
        <w:rPr>
          <w:sz w:val="23"/>
          <w:szCs w:val="23"/>
        </w:rPr>
        <w:t xml:space="preserve">  </w:t>
      </w:r>
      <w:r>
        <w:rPr>
          <w:w w:val="102"/>
          <w:sz w:val="23"/>
          <w:szCs w:val="23"/>
        </w:rPr>
        <w:t>breach</w:t>
      </w:r>
      <w:r>
        <w:rPr>
          <w:sz w:val="23"/>
          <w:szCs w:val="23"/>
        </w:rPr>
        <w:t xml:space="preserve">  </w:t>
      </w:r>
      <w:r>
        <w:rPr>
          <w:w w:val="102"/>
          <w:sz w:val="23"/>
          <w:szCs w:val="23"/>
        </w:rPr>
        <w:t>of,</w:t>
      </w:r>
      <w:r>
        <w:rPr>
          <w:sz w:val="23"/>
          <w:szCs w:val="23"/>
        </w:rPr>
        <w:t xml:space="preserve">  </w:t>
      </w:r>
      <w:r>
        <w:rPr>
          <w:w w:val="102"/>
          <w:sz w:val="23"/>
          <w:szCs w:val="23"/>
        </w:rPr>
        <w:t>or</w:t>
      </w:r>
      <w:r>
        <w:rPr>
          <w:sz w:val="23"/>
          <w:szCs w:val="23"/>
        </w:rPr>
        <w:t xml:space="preserve"> </w:t>
      </w:r>
      <w:r>
        <w:rPr>
          <w:w w:val="102"/>
          <w:sz w:val="23"/>
          <w:szCs w:val="23"/>
        </w:rPr>
        <w:t>default</w:t>
      </w:r>
      <w:r>
        <w:rPr>
          <w:sz w:val="23"/>
          <w:szCs w:val="23"/>
        </w:rPr>
        <w:t xml:space="preserve"> </w:t>
      </w:r>
      <w:r>
        <w:rPr>
          <w:w w:val="102"/>
          <w:sz w:val="23"/>
          <w:szCs w:val="23"/>
        </w:rPr>
        <w:t>under,</w:t>
      </w:r>
      <w:r>
        <w:rPr>
          <w:sz w:val="23"/>
          <w:szCs w:val="23"/>
        </w:rPr>
        <w:t xml:space="preserve"> </w:t>
      </w:r>
      <w:r>
        <w:rPr>
          <w:w w:val="102"/>
          <w:sz w:val="23"/>
          <w:szCs w:val="23"/>
        </w:rPr>
        <w:t>this</w:t>
      </w:r>
      <w:r>
        <w:rPr>
          <w:sz w:val="23"/>
          <w:szCs w:val="23"/>
        </w:rPr>
        <w:t xml:space="preserve"> </w:t>
      </w:r>
      <w:r>
        <w:rPr>
          <w:w w:val="102"/>
          <w:sz w:val="23"/>
          <w:szCs w:val="23"/>
        </w:rPr>
        <w:t>Contract</w:t>
      </w:r>
      <w:r>
        <w:rPr>
          <w:sz w:val="23"/>
          <w:szCs w:val="23"/>
        </w:rPr>
        <w:t xml:space="preserve"> </w:t>
      </w:r>
      <w:r>
        <w:rPr>
          <w:w w:val="102"/>
          <w:sz w:val="23"/>
          <w:szCs w:val="23"/>
        </w:rPr>
        <w:t>insofar</w:t>
      </w:r>
      <w:r>
        <w:rPr>
          <w:sz w:val="23"/>
          <w:szCs w:val="23"/>
        </w:rPr>
        <w:t xml:space="preserve"> </w:t>
      </w:r>
      <w:r>
        <w:rPr>
          <w:w w:val="102"/>
          <w:sz w:val="23"/>
          <w:szCs w:val="23"/>
        </w:rPr>
        <w:t>as</w:t>
      </w:r>
      <w:r>
        <w:rPr>
          <w:sz w:val="23"/>
          <w:szCs w:val="23"/>
        </w:rPr>
        <w:t xml:space="preserve"> </w:t>
      </w:r>
      <w:r>
        <w:rPr>
          <w:w w:val="102"/>
          <w:sz w:val="23"/>
          <w:szCs w:val="23"/>
        </w:rPr>
        <w:t>such inability</w:t>
      </w:r>
      <w:r>
        <w:rPr>
          <w:sz w:val="23"/>
          <w:szCs w:val="23"/>
        </w:rPr>
        <w:t xml:space="preserve">  </w:t>
      </w:r>
      <w:r>
        <w:rPr>
          <w:w w:val="102"/>
          <w:sz w:val="23"/>
          <w:szCs w:val="23"/>
        </w:rPr>
        <w:t>arises</w:t>
      </w:r>
      <w:r>
        <w:rPr>
          <w:sz w:val="23"/>
          <w:szCs w:val="23"/>
        </w:rPr>
        <w:t xml:space="preserve">  </w:t>
      </w:r>
      <w:r>
        <w:rPr>
          <w:w w:val="102"/>
          <w:sz w:val="23"/>
          <w:szCs w:val="23"/>
        </w:rPr>
        <w:t>from</w:t>
      </w:r>
      <w:r>
        <w:rPr>
          <w:sz w:val="23"/>
          <w:szCs w:val="23"/>
        </w:rPr>
        <w:t xml:space="preserve">  </w:t>
      </w:r>
      <w:r>
        <w:rPr>
          <w:w w:val="102"/>
          <w:sz w:val="23"/>
          <w:szCs w:val="23"/>
        </w:rPr>
        <w:t>an</w:t>
      </w:r>
      <w:r>
        <w:rPr>
          <w:sz w:val="23"/>
          <w:szCs w:val="23"/>
        </w:rPr>
        <w:t xml:space="preserve">  </w:t>
      </w:r>
      <w:r>
        <w:rPr>
          <w:w w:val="102"/>
          <w:sz w:val="23"/>
          <w:szCs w:val="23"/>
        </w:rPr>
        <w:t>event</w:t>
      </w:r>
      <w:r>
        <w:rPr>
          <w:sz w:val="23"/>
          <w:szCs w:val="23"/>
        </w:rPr>
        <w:t xml:space="preserve">  </w:t>
      </w:r>
      <w:r>
        <w:rPr>
          <w:w w:val="102"/>
          <w:sz w:val="23"/>
          <w:szCs w:val="23"/>
        </w:rPr>
        <w:t>of</w:t>
      </w:r>
      <w:r>
        <w:rPr>
          <w:sz w:val="23"/>
          <w:szCs w:val="23"/>
        </w:rPr>
        <w:t xml:space="preserve">  </w:t>
      </w:r>
      <w:r>
        <w:rPr>
          <w:w w:val="102"/>
          <w:sz w:val="23"/>
          <w:szCs w:val="23"/>
        </w:rPr>
        <w:t>force</w:t>
      </w:r>
      <w:r>
        <w:rPr>
          <w:sz w:val="23"/>
          <w:szCs w:val="23"/>
        </w:rPr>
        <w:t xml:space="preserve">  </w:t>
      </w:r>
      <w:r>
        <w:rPr>
          <w:w w:val="102"/>
          <w:sz w:val="23"/>
          <w:szCs w:val="23"/>
        </w:rPr>
        <w:t>majeure,</w:t>
      </w:r>
      <w:r>
        <w:rPr>
          <w:sz w:val="23"/>
          <w:szCs w:val="23"/>
        </w:rPr>
        <w:t xml:space="preserve">  </w:t>
      </w:r>
      <w:r>
        <w:rPr>
          <w:w w:val="102"/>
          <w:sz w:val="23"/>
          <w:szCs w:val="23"/>
        </w:rPr>
        <w:t>provided</w:t>
      </w:r>
      <w:r>
        <w:rPr>
          <w:sz w:val="23"/>
          <w:szCs w:val="23"/>
        </w:rPr>
        <w:t xml:space="preserve">  </w:t>
      </w:r>
      <w:r>
        <w:rPr>
          <w:w w:val="102"/>
          <w:sz w:val="23"/>
          <w:szCs w:val="23"/>
        </w:rPr>
        <w:t>that</w:t>
      </w:r>
      <w:r>
        <w:rPr>
          <w:sz w:val="23"/>
          <w:szCs w:val="23"/>
        </w:rPr>
        <w:t xml:space="preserve">  </w:t>
      </w:r>
      <w:r>
        <w:rPr>
          <w:w w:val="102"/>
          <w:sz w:val="23"/>
          <w:szCs w:val="23"/>
        </w:rPr>
        <w:t>the</w:t>
      </w:r>
      <w:r>
        <w:rPr>
          <w:sz w:val="23"/>
          <w:szCs w:val="23"/>
        </w:rPr>
        <w:t xml:space="preserve">  </w:t>
      </w:r>
      <w:r>
        <w:rPr>
          <w:w w:val="102"/>
          <w:sz w:val="23"/>
          <w:szCs w:val="23"/>
        </w:rPr>
        <w:t>Party affected</w:t>
      </w:r>
      <w:r>
        <w:rPr>
          <w:sz w:val="23"/>
          <w:szCs w:val="23"/>
        </w:rPr>
        <w:t xml:space="preserve"> </w:t>
      </w:r>
      <w:r>
        <w:rPr>
          <w:w w:val="102"/>
          <w:sz w:val="23"/>
          <w:szCs w:val="23"/>
        </w:rPr>
        <w:t>by</w:t>
      </w:r>
      <w:r>
        <w:rPr>
          <w:sz w:val="23"/>
          <w:szCs w:val="23"/>
        </w:rPr>
        <w:t xml:space="preserve"> </w:t>
      </w:r>
      <w:r>
        <w:rPr>
          <w:w w:val="102"/>
          <w:sz w:val="23"/>
          <w:szCs w:val="23"/>
        </w:rPr>
        <w:t>such</w:t>
      </w:r>
      <w:r>
        <w:rPr>
          <w:sz w:val="23"/>
          <w:szCs w:val="23"/>
        </w:rPr>
        <w:t xml:space="preserve"> </w:t>
      </w:r>
      <w:r>
        <w:rPr>
          <w:w w:val="102"/>
          <w:sz w:val="23"/>
          <w:szCs w:val="23"/>
        </w:rPr>
        <w:t>an</w:t>
      </w:r>
      <w:r>
        <w:rPr>
          <w:sz w:val="23"/>
          <w:szCs w:val="23"/>
        </w:rPr>
        <w:t xml:space="preserve"> </w:t>
      </w:r>
      <w:r>
        <w:rPr>
          <w:w w:val="102"/>
          <w:sz w:val="23"/>
          <w:szCs w:val="23"/>
        </w:rPr>
        <w:t>event</w:t>
      </w:r>
      <w:r>
        <w:rPr>
          <w:sz w:val="23"/>
          <w:szCs w:val="23"/>
        </w:rPr>
        <w:t xml:space="preserve"> </w:t>
      </w:r>
      <w:r>
        <w:rPr>
          <w:w w:val="102"/>
          <w:sz w:val="23"/>
          <w:szCs w:val="23"/>
        </w:rPr>
        <w:t>has</w:t>
      </w:r>
      <w:r>
        <w:rPr>
          <w:sz w:val="23"/>
          <w:szCs w:val="23"/>
        </w:rPr>
        <w:t xml:space="preserve"> </w:t>
      </w:r>
      <w:r>
        <w:rPr>
          <w:w w:val="102"/>
          <w:sz w:val="23"/>
          <w:szCs w:val="23"/>
        </w:rPr>
        <w:t>taken</w:t>
      </w:r>
      <w:r>
        <w:rPr>
          <w:sz w:val="23"/>
          <w:szCs w:val="23"/>
        </w:rPr>
        <w:t xml:space="preserve"> </w:t>
      </w:r>
      <w:r>
        <w:rPr>
          <w:w w:val="102"/>
          <w:sz w:val="23"/>
          <w:szCs w:val="23"/>
        </w:rPr>
        <w:t>all</w:t>
      </w:r>
      <w:r>
        <w:rPr>
          <w:sz w:val="23"/>
          <w:szCs w:val="23"/>
        </w:rPr>
        <w:t xml:space="preserve"> </w:t>
      </w:r>
      <w:r>
        <w:rPr>
          <w:w w:val="102"/>
          <w:sz w:val="23"/>
          <w:szCs w:val="23"/>
        </w:rPr>
        <w:t>reasonable</w:t>
      </w:r>
      <w:r>
        <w:rPr>
          <w:sz w:val="23"/>
          <w:szCs w:val="23"/>
        </w:rPr>
        <w:t xml:space="preserve"> </w:t>
      </w:r>
      <w:r>
        <w:rPr>
          <w:w w:val="102"/>
          <w:sz w:val="23"/>
          <w:szCs w:val="23"/>
        </w:rPr>
        <w:t>precautions,</w:t>
      </w:r>
      <w:r>
        <w:rPr>
          <w:sz w:val="23"/>
          <w:szCs w:val="23"/>
        </w:rPr>
        <w:t xml:space="preserve"> </w:t>
      </w:r>
      <w:r>
        <w:rPr>
          <w:w w:val="102"/>
          <w:sz w:val="23"/>
          <w:szCs w:val="23"/>
        </w:rPr>
        <w:t>due</w:t>
      </w:r>
      <w:r>
        <w:rPr>
          <w:sz w:val="23"/>
          <w:szCs w:val="23"/>
        </w:rPr>
        <w:t xml:space="preserve"> </w:t>
      </w:r>
      <w:r>
        <w:rPr>
          <w:w w:val="102"/>
          <w:sz w:val="23"/>
          <w:szCs w:val="23"/>
        </w:rPr>
        <w:t>care</w:t>
      </w:r>
      <w:r>
        <w:rPr>
          <w:sz w:val="23"/>
          <w:szCs w:val="23"/>
        </w:rPr>
        <w:t xml:space="preserve"> </w:t>
      </w:r>
      <w:r>
        <w:rPr>
          <w:w w:val="102"/>
          <w:sz w:val="23"/>
          <w:szCs w:val="23"/>
        </w:rPr>
        <w:t>and reasonable</w:t>
      </w:r>
      <w:r>
        <w:rPr>
          <w:sz w:val="23"/>
          <w:szCs w:val="23"/>
        </w:rPr>
        <w:t xml:space="preserve">  </w:t>
      </w:r>
      <w:r>
        <w:rPr>
          <w:w w:val="102"/>
          <w:sz w:val="23"/>
          <w:szCs w:val="23"/>
        </w:rPr>
        <w:t>alternative</w:t>
      </w:r>
      <w:r>
        <w:rPr>
          <w:sz w:val="23"/>
          <w:szCs w:val="23"/>
        </w:rPr>
        <w:t xml:space="preserve">  </w:t>
      </w:r>
      <w:r>
        <w:rPr>
          <w:w w:val="102"/>
          <w:sz w:val="23"/>
          <w:szCs w:val="23"/>
        </w:rPr>
        <w:t>measures,</w:t>
      </w:r>
      <w:r>
        <w:rPr>
          <w:sz w:val="23"/>
          <w:szCs w:val="23"/>
        </w:rPr>
        <w:t xml:space="preserve">  </w:t>
      </w:r>
      <w:r>
        <w:rPr>
          <w:w w:val="102"/>
          <w:sz w:val="23"/>
          <w:szCs w:val="23"/>
        </w:rPr>
        <w:t>all</w:t>
      </w:r>
      <w:r>
        <w:rPr>
          <w:sz w:val="23"/>
          <w:szCs w:val="23"/>
        </w:rPr>
        <w:t xml:space="preserve">  </w:t>
      </w:r>
      <w:r>
        <w:rPr>
          <w:w w:val="102"/>
          <w:sz w:val="23"/>
          <w:szCs w:val="23"/>
        </w:rPr>
        <w:t>with</w:t>
      </w:r>
      <w:r>
        <w:rPr>
          <w:sz w:val="23"/>
          <w:szCs w:val="23"/>
        </w:rPr>
        <w:t xml:space="preserve">  </w:t>
      </w:r>
      <w:r>
        <w:rPr>
          <w:w w:val="102"/>
          <w:sz w:val="23"/>
          <w:szCs w:val="23"/>
        </w:rPr>
        <w:t>the</w:t>
      </w:r>
      <w:r>
        <w:rPr>
          <w:sz w:val="23"/>
          <w:szCs w:val="23"/>
        </w:rPr>
        <w:t xml:space="preserve">  </w:t>
      </w:r>
      <w:r>
        <w:rPr>
          <w:w w:val="102"/>
          <w:sz w:val="23"/>
          <w:szCs w:val="23"/>
        </w:rPr>
        <w:t>objective</w:t>
      </w:r>
      <w:r>
        <w:rPr>
          <w:sz w:val="23"/>
          <w:szCs w:val="23"/>
        </w:rPr>
        <w:t xml:space="preserve">  </w:t>
      </w:r>
      <w:r>
        <w:rPr>
          <w:w w:val="102"/>
          <w:sz w:val="23"/>
          <w:szCs w:val="23"/>
        </w:rPr>
        <w:t>of</w:t>
      </w:r>
      <w:r>
        <w:rPr>
          <w:sz w:val="23"/>
          <w:szCs w:val="23"/>
        </w:rPr>
        <w:t xml:space="preserve">  </w:t>
      </w:r>
      <w:r>
        <w:rPr>
          <w:w w:val="102"/>
          <w:sz w:val="23"/>
          <w:szCs w:val="23"/>
        </w:rPr>
        <w:t>carrying</w:t>
      </w:r>
      <w:r>
        <w:rPr>
          <w:sz w:val="23"/>
          <w:szCs w:val="23"/>
        </w:rPr>
        <w:t xml:space="preserve">  </w:t>
      </w:r>
      <w:r>
        <w:rPr>
          <w:w w:val="102"/>
          <w:sz w:val="23"/>
          <w:szCs w:val="23"/>
        </w:rPr>
        <w:t>out</w:t>
      </w:r>
      <w:r>
        <w:rPr>
          <w:sz w:val="23"/>
          <w:szCs w:val="23"/>
        </w:rPr>
        <w:t xml:space="preserve">  </w:t>
      </w:r>
      <w:r>
        <w:rPr>
          <w:w w:val="102"/>
          <w:sz w:val="23"/>
          <w:szCs w:val="23"/>
        </w:rPr>
        <w:t>the terms</w:t>
      </w:r>
      <w:r>
        <w:rPr>
          <w:sz w:val="23"/>
          <w:szCs w:val="23"/>
        </w:rPr>
        <w:t xml:space="preserve"> </w:t>
      </w:r>
      <w:r>
        <w:rPr>
          <w:w w:val="102"/>
          <w:sz w:val="23"/>
          <w:szCs w:val="23"/>
        </w:rPr>
        <w:t>and</w:t>
      </w:r>
      <w:r>
        <w:rPr>
          <w:sz w:val="23"/>
          <w:szCs w:val="23"/>
        </w:rPr>
        <w:t xml:space="preserve"> </w:t>
      </w:r>
      <w:r>
        <w:rPr>
          <w:w w:val="102"/>
          <w:sz w:val="23"/>
          <w:szCs w:val="23"/>
        </w:rPr>
        <w:t>conditions</w:t>
      </w:r>
      <w:r>
        <w:rPr>
          <w:sz w:val="23"/>
          <w:szCs w:val="23"/>
        </w:rPr>
        <w:t xml:space="preserve"> </w:t>
      </w:r>
      <w:r>
        <w:rPr>
          <w:w w:val="102"/>
          <w:sz w:val="23"/>
          <w:szCs w:val="23"/>
        </w:rPr>
        <w:t>of</w:t>
      </w:r>
      <w:r>
        <w:rPr>
          <w:sz w:val="23"/>
          <w:szCs w:val="23"/>
        </w:rPr>
        <w:t xml:space="preserve"> </w:t>
      </w:r>
      <w:r>
        <w:rPr>
          <w:w w:val="102"/>
          <w:sz w:val="23"/>
          <w:szCs w:val="23"/>
        </w:rPr>
        <w:t>this</w:t>
      </w:r>
      <w:r>
        <w:rPr>
          <w:sz w:val="23"/>
          <w:szCs w:val="23"/>
        </w:rPr>
        <w:t xml:space="preserve"> </w:t>
      </w:r>
      <w:r>
        <w:rPr>
          <w:w w:val="102"/>
          <w:sz w:val="23"/>
          <w:szCs w:val="23"/>
        </w:rPr>
        <w:t>Contract.</w:t>
      </w:r>
    </w:p>
    <w:p w:rsidR="000F0178" w:rsidRDefault="000F0178" w:rsidP="000F0178">
      <w:pPr>
        <w:spacing w:line="245" w:lineRule="auto"/>
        <w:ind w:left="1506" w:right="124" w:hanging="677"/>
        <w:jc w:val="both"/>
        <w:rPr>
          <w:w w:val="102"/>
          <w:sz w:val="23"/>
          <w:szCs w:val="23"/>
        </w:rPr>
      </w:pPr>
    </w:p>
    <w:p w:rsidR="00300549" w:rsidRDefault="00BF290C" w:rsidP="000F0178">
      <w:pPr>
        <w:spacing w:line="245" w:lineRule="auto"/>
        <w:ind w:left="1506" w:right="124" w:hanging="677"/>
        <w:jc w:val="both"/>
        <w:rPr>
          <w:sz w:val="23"/>
          <w:szCs w:val="23"/>
        </w:rPr>
      </w:pPr>
      <w:r>
        <w:rPr>
          <w:w w:val="102"/>
          <w:sz w:val="23"/>
          <w:szCs w:val="23"/>
        </w:rPr>
        <w:t>25.3.</w:t>
      </w:r>
      <w:r>
        <w:rPr>
          <w:sz w:val="23"/>
          <w:szCs w:val="23"/>
        </w:rPr>
        <w:t xml:space="preserve">    </w:t>
      </w:r>
      <w:r>
        <w:rPr>
          <w:w w:val="102"/>
          <w:sz w:val="23"/>
          <w:szCs w:val="23"/>
        </w:rPr>
        <w:t>Unless</w:t>
      </w:r>
      <w:r>
        <w:rPr>
          <w:sz w:val="23"/>
          <w:szCs w:val="23"/>
        </w:rPr>
        <w:t xml:space="preserve"> </w:t>
      </w:r>
      <w:r>
        <w:rPr>
          <w:w w:val="102"/>
          <w:sz w:val="23"/>
          <w:szCs w:val="23"/>
        </w:rPr>
        <w:t>otherwise</w:t>
      </w:r>
      <w:r>
        <w:rPr>
          <w:sz w:val="23"/>
          <w:szCs w:val="23"/>
        </w:rPr>
        <w:t xml:space="preserve"> </w:t>
      </w:r>
      <w:r>
        <w:rPr>
          <w:w w:val="102"/>
          <w:sz w:val="23"/>
          <w:szCs w:val="23"/>
        </w:rPr>
        <w:t>agreed</w:t>
      </w:r>
      <w:r>
        <w:rPr>
          <w:sz w:val="23"/>
          <w:szCs w:val="23"/>
        </w:rPr>
        <w:t xml:space="preserve"> </w:t>
      </w:r>
      <w:r>
        <w:rPr>
          <w:w w:val="102"/>
          <w:sz w:val="23"/>
          <w:szCs w:val="23"/>
        </w:rPr>
        <w:t>herein,</w:t>
      </w:r>
      <w:r>
        <w:rPr>
          <w:sz w:val="23"/>
          <w:szCs w:val="23"/>
        </w:rPr>
        <w:t xml:space="preserve"> </w:t>
      </w:r>
      <w:r>
        <w:rPr>
          <w:w w:val="102"/>
          <w:sz w:val="23"/>
          <w:szCs w:val="23"/>
        </w:rPr>
        <w:t>force</w:t>
      </w:r>
      <w:r>
        <w:rPr>
          <w:sz w:val="23"/>
          <w:szCs w:val="23"/>
        </w:rPr>
        <w:t xml:space="preserve"> </w:t>
      </w:r>
      <w:r>
        <w:rPr>
          <w:w w:val="102"/>
          <w:sz w:val="23"/>
          <w:szCs w:val="23"/>
        </w:rPr>
        <w:t>majeure</w:t>
      </w:r>
      <w:r>
        <w:rPr>
          <w:sz w:val="23"/>
          <w:szCs w:val="23"/>
        </w:rPr>
        <w:t xml:space="preserve"> </w:t>
      </w:r>
      <w:r>
        <w:rPr>
          <w:w w:val="102"/>
          <w:sz w:val="23"/>
          <w:szCs w:val="23"/>
        </w:rPr>
        <w:t>shall</w:t>
      </w:r>
      <w:r>
        <w:rPr>
          <w:sz w:val="23"/>
          <w:szCs w:val="23"/>
        </w:rPr>
        <w:t xml:space="preserve"> </w:t>
      </w:r>
      <w:r>
        <w:rPr>
          <w:w w:val="102"/>
          <w:sz w:val="23"/>
          <w:szCs w:val="23"/>
        </w:rPr>
        <w:t>not</w:t>
      </w:r>
      <w:r>
        <w:rPr>
          <w:sz w:val="23"/>
          <w:szCs w:val="23"/>
        </w:rPr>
        <w:t xml:space="preserve"> </w:t>
      </w:r>
      <w:r>
        <w:rPr>
          <w:w w:val="102"/>
          <w:sz w:val="23"/>
          <w:szCs w:val="23"/>
        </w:rPr>
        <w:t>include:</w:t>
      </w:r>
    </w:p>
    <w:p w:rsidR="00300549" w:rsidRDefault="00300549">
      <w:pPr>
        <w:spacing w:before="12" w:line="220" w:lineRule="exact"/>
        <w:rPr>
          <w:sz w:val="22"/>
          <w:szCs w:val="22"/>
        </w:rPr>
      </w:pPr>
    </w:p>
    <w:p w:rsidR="00300549" w:rsidRDefault="00BF290C">
      <w:pPr>
        <w:ind w:left="1467" w:right="123"/>
        <w:jc w:val="center"/>
        <w:rPr>
          <w:sz w:val="23"/>
          <w:szCs w:val="23"/>
        </w:rPr>
      </w:pPr>
      <w:r>
        <w:rPr>
          <w:w w:val="102"/>
          <w:sz w:val="23"/>
          <w:szCs w:val="23"/>
        </w:rPr>
        <w:t>(a)</w:t>
      </w:r>
      <w:r>
        <w:rPr>
          <w:sz w:val="23"/>
          <w:szCs w:val="23"/>
        </w:rPr>
        <w:t xml:space="preserve">       </w:t>
      </w:r>
      <w:r>
        <w:rPr>
          <w:w w:val="102"/>
          <w:sz w:val="23"/>
          <w:szCs w:val="23"/>
        </w:rPr>
        <w:t>any</w:t>
      </w:r>
      <w:r>
        <w:rPr>
          <w:sz w:val="23"/>
          <w:szCs w:val="23"/>
        </w:rPr>
        <w:t xml:space="preserve"> </w:t>
      </w:r>
      <w:r>
        <w:rPr>
          <w:w w:val="102"/>
          <w:sz w:val="23"/>
          <w:szCs w:val="23"/>
        </w:rPr>
        <w:t>event</w:t>
      </w:r>
      <w:r>
        <w:rPr>
          <w:sz w:val="23"/>
          <w:szCs w:val="23"/>
        </w:rPr>
        <w:t xml:space="preserve"> </w:t>
      </w:r>
      <w:r>
        <w:rPr>
          <w:w w:val="102"/>
          <w:sz w:val="23"/>
          <w:szCs w:val="23"/>
        </w:rPr>
        <w:t>which</w:t>
      </w:r>
      <w:r>
        <w:rPr>
          <w:sz w:val="23"/>
          <w:szCs w:val="23"/>
        </w:rPr>
        <w:t xml:space="preserve"> </w:t>
      </w:r>
      <w:r>
        <w:rPr>
          <w:w w:val="102"/>
          <w:sz w:val="23"/>
          <w:szCs w:val="23"/>
        </w:rPr>
        <w:t>is</w:t>
      </w:r>
      <w:r>
        <w:rPr>
          <w:sz w:val="23"/>
          <w:szCs w:val="23"/>
        </w:rPr>
        <w:t xml:space="preserve"> </w:t>
      </w:r>
      <w:r>
        <w:rPr>
          <w:w w:val="102"/>
          <w:sz w:val="23"/>
          <w:szCs w:val="23"/>
        </w:rPr>
        <w:t>caused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negligence</w:t>
      </w:r>
      <w:r>
        <w:rPr>
          <w:sz w:val="23"/>
          <w:szCs w:val="23"/>
        </w:rPr>
        <w:t xml:space="preserve"> </w:t>
      </w:r>
      <w:r>
        <w:rPr>
          <w:w w:val="102"/>
          <w:sz w:val="23"/>
          <w:szCs w:val="23"/>
        </w:rPr>
        <w:t>or</w:t>
      </w:r>
      <w:r>
        <w:rPr>
          <w:sz w:val="23"/>
          <w:szCs w:val="23"/>
        </w:rPr>
        <w:t xml:space="preserve"> </w:t>
      </w:r>
      <w:r>
        <w:rPr>
          <w:w w:val="102"/>
          <w:sz w:val="23"/>
          <w:szCs w:val="23"/>
        </w:rPr>
        <w:t>intentional</w:t>
      </w:r>
      <w:r>
        <w:rPr>
          <w:sz w:val="23"/>
          <w:szCs w:val="23"/>
        </w:rPr>
        <w:t xml:space="preserve"> </w:t>
      </w:r>
      <w:r>
        <w:rPr>
          <w:w w:val="102"/>
          <w:sz w:val="23"/>
          <w:szCs w:val="23"/>
        </w:rPr>
        <w:t>action</w:t>
      </w:r>
      <w:r>
        <w:rPr>
          <w:sz w:val="23"/>
          <w:szCs w:val="23"/>
        </w:rPr>
        <w:t xml:space="preserve"> </w:t>
      </w:r>
      <w:r>
        <w:rPr>
          <w:w w:val="102"/>
          <w:sz w:val="23"/>
          <w:szCs w:val="23"/>
        </w:rPr>
        <w:t>of</w:t>
      </w:r>
      <w:r>
        <w:rPr>
          <w:sz w:val="23"/>
          <w:szCs w:val="23"/>
        </w:rPr>
        <w:t xml:space="preserve"> </w:t>
      </w:r>
      <w:r>
        <w:rPr>
          <w:w w:val="102"/>
          <w:sz w:val="23"/>
          <w:szCs w:val="23"/>
        </w:rPr>
        <w:t>a</w:t>
      </w:r>
    </w:p>
    <w:p w:rsidR="00300549" w:rsidRDefault="00BF290C">
      <w:pPr>
        <w:spacing w:before="6"/>
        <w:ind w:left="2145" w:right="938"/>
        <w:jc w:val="center"/>
        <w:rPr>
          <w:sz w:val="23"/>
          <w:szCs w:val="23"/>
        </w:rPr>
      </w:pPr>
      <w:r>
        <w:rPr>
          <w:w w:val="102"/>
          <w:sz w:val="23"/>
          <w:szCs w:val="23"/>
        </w:rPr>
        <w:lastRenderedPageBreak/>
        <w:t>Party</w:t>
      </w:r>
      <w:r>
        <w:rPr>
          <w:sz w:val="23"/>
          <w:szCs w:val="23"/>
        </w:rPr>
        <w:t xml:space="preserve"> </w:t>
      </w:r>
      <w:r>
        <w:rPr>
          <w:w w:val="102"/>
          <w:sz w:val="23"/>
          <w:szCs w:val="23"/>
        </w:rPr>
        <w:t>or</w:t>
      </w:r>
      <w:r>
        <w:rPr>
          <w:sz w:val="23"/>
          <w:szCs w:val="23"/>
        </w:rPr>
        <w:t xml:space="preserve"> </w:t>
      </w:r>
      <w:r>
        <w:rPr>
          <w:w w:val="102"/>
          <w:sz w:val="23"/>
          <w:szCs w:val="23"/>
        </w:rPr>
        <w:t>such</w:t>
      </w:r>
      <w:r>
        <w:rPr>
          <w:sz w:val="23"/>
          <w:szCs w:val="23"/>
        </w:rPr>
        <w:t xml:space="preserve"> </w:t>
      </w:r>
      <w:r>
        <w:rPr>
          <w:w w:val="102"/>
          <w:sz w:val="23"/>
          <w:szCs w:val="23"/>
        </w:rPr>
        <w:t>Party’s</w:t>
      </w:r>
      <w:r>
        <w:rPr>
          <w:sz w:val="23"/>
          <w:szCs w:val="23"/>
        </w:rPr>
        <w:t xml:space="preserve"> </w:t>
      </w:r>
      <w:r>
        <w:rPr>
          <w:w w:val="102"/>
          <w:sz w:val="23"/>
          <w:szCs w:val="23"/>
        </w:rPr>
        <w:t>Sub-Consultants</w:t>
      </w:r>
      <w:r>
        <w:rPr>
          <w:sz w:val="23"/>
          <w:szCs w:val="23"/>
        </w:rPr>
        <w:t xml:space="preserve"> </w:t>
      </w:r>
      <w:r>
        <w:rPr>
          <w:w w:val="102"/>
          <w:sz w:val="23"/>
          <w:szCs w:val="23"/>
        </w:rPr>
        <w:t>or</w:t>
      </w:r>
      <w:r>
        <w:rPr>
          <w:sz w:val="23"/>
          <w:szCs w:val="23"/>
        </w:rPr>
        <w:t xml:space="preserve"> </w:t>
      </w:r>
      <w:r>
        <w:rPr>
          <w:w w:val="102"/>
          <w:sz w:val="23"/>
          <w:szCs w:val="23"/>
        </w:rPr>
        <w:t>agents</w:t>
      </w:r>
      <w:r>
        <w:rPr>
          <w:sz w:val="23"/>
          <w:szCs w:val="23"/>
        </w:rPr>
        <w:t xml:space="preserve"> </w:t>
      </w:r>
      <w:r>
        <w:rPr>
          <w:w w:val="102"/>
          <w:sz w:val="23"/>
          <w:szCs w:val="23"/>
        </w:rPr>
        <w:t>or</w:t>
      </w:r>
      <w:r>
        <w:rPr>
          <w:sz w:val="23"/>
          <w:szCs w:val="23"/>
        </w:rPr>
        <w:t xml:space="preserve"> </w:t>
      </w:r>
      <w:r>
        <w:rPr>
          <w:w w:val="102"/>
          <w:sz w:val="23"/>
          <w:szCs w:val="23"/>
        </w:rPr>
        <w:t>employees;</w:t>
      </w:r>
    </w:p>
    <w:p w:rsidR="00300549" w:rsidRDefault="00300549">
      <w:pPr>
        <w:spacing w:before="12" w:line="220" w:lineRule="exact"/>
        <w:rPr>
          <w:sz w:val="22"/>
          <w:szCs w:val="22"/>
        </w:rPr>
      </w:pPr>
    </w:p>
    <w:p w:rsidR="00300549" w:rsidRDefault="00BF290C">
      <w:pPr>
        <w:spacing w:line="245" w:lineRule="auto"/>
        <w:ind w:left="2182" w:right="123" w:hanging="677"/>
        <w:jc w:val="both"/>
        <w:rPr>
          <w:sz w:val="23"/>
          <w:szCs w:val="23"/>
        </w:rPr>
      </w:pPr>
      <w:r>
        <w:rPr>
          <w:w w:val="102"/>
          <w:sz w:val="23"/>
          <w:szCs w:val="23"/>
        </w:rPr>
        <w:t>(b)</w:t>
      </w:r>
      <w:r>
        <w:rPr>
          <w:sz w:val="23"/>
          <w:szCs w:val="23"/>
        </w:rPr>
        <w:t xml:space="preserve">       </w:t>
      </w:r>
      <w:r>
        <w:rPr>
          <w:w w:val="102"/>
          <w:sz w:val="23"/>
          <w:szCs w:val="23"/>
        </w:rPr>
        <w:t>any</w:t>
      </w:r>
      <w:r>
        <w:rPr>
          <w:sz w:val="23"/>
          <w:szCs w:val="23"/>
        </w:rPr>
        <w:t xml:space="preserve"> </w:t>
      </w:r>
      <w:r>
        <w:rPr>
          <w:w w:val="102"/>
          <w:sz w:val="23"/>
          <w:szCs w:val="23"/>
        </w:rPr>
        <w:t>event</w:t>
      </w:r>
      <w:r>
        <w:rPr>
          <w:sz w:val="23"/>
          <w:szCs w:val="23"/>
        </w:rPr>
        <w:t xml:space="preserve"> </w:t>
      </w:r>
      <w:r>
        <w:rPr>
          <w:w w:val="102"/>
          <w:sz w:val="23"/>
          <w:szCs w:val="23"/>
        </w:rPr>
        <w:t>which</w:t>
      </w:r>
      <w:r>
        <w:rPr>
          <w:sz w:val="23"/>
          <w:szCs w:val="23"/>
        </w:rPr>
        <w:t xml:space="preserve"> </w:t>
      </w:r>
      <w:r>
        <w:rPr>
          <w:w w:val="102"/>
          <w:sz w:val="23"/>
          <w:szCs w:val="23"/>
        </w:rPr>
        <w:t>a</w:t>
      </w:r>
      <w:r>
        <w:rPr>
          <w:sz w:val="23"/>
          <w:szCs w:val="23"/>
        </w:rPr>
        <w:t xml:space="preserve"> </w:t>
      </w:r>
      <w:r>
        <w:rPr>
          <w:w w:val="102"/>
          <w:sz w:val="23"/>
          <w:szCs w:val="23"/>
        </w:rPr>
        <w:t>diligent</w:t>
      </w:r>
      <w:r>
        <w:rPr>
          <w:sz w:val="23"/>
          <w:szCs w:val="23"/>
        </w:rPr>
        <w:t xml:space="preserve"> </w:t>
      </w:r>
      <w:r>
        <w:rPr>
          <w:w w:val="102"/>
          <w:sz w:val="23"/>
          <w:szCs w:val="23"/>
        </w:rPr>
        <w:t>Party</w:t>
      </w:r>
      <w:r>
        <w:rPr>
          <w:sz w:val="23"/>
          <w:szCs w:val="23"/>
        </w:rPr>
        <w:t xml:space="preserve"> </w:t>
      </w:r>
      <w:r>
        <w:rPr>
          <w:w w:val="102"/>
          <w:sz w:val="23"/>
          <w:szCs w:val="23"/>
        </w:rPr>
        <w:t>could</w:t>
      </w:r>
      <w:r>
        <w:rPr>
          <w:sz w:val="23"/>
          <w:szCs w:val="23"/>
        </w:rPr>
        <w:t xml:space="preserve"> </w:t>
      </w:r>
      <w:r>
        <w:rPr>
          <w:w w:val="102"/>
          <w:sz w:val="23"/>
          <w:szCs w:val="23"/>
        </w:rPr>
        <w:t>reasonably</w:t>
      </w:r>
      <w:r>
        <w:rPr>
          <w:sz w:val="23"/>
          <w:szCs w:val="23"/>
        </w:rPr>
        <w:t xml:space="preserve"> </w:t>
      </w:r>
      <w:r>
        <w:rPr>
          <w:w w:val="102"/>
          <w:sz w:val="23"/>
          <w:szCs w:val="23"/>
        </w:rPr>
        <w:t>have</w:t>
      </w:r>
      <w:r>
        <w:rPr>
          <w:sz w:val="23"/>
          <w:szCs w:val="23"/>
        </w:rPr>
        <w:t xml:space="preserve"> </w:t>
      </w:r>
      <w:r>
        <w:rPr>
          <w:w w:val="102"/>
          <w:sz w:val="23"/>
          <w:szCs w:val="23"/>
        </w:rPr>
        <w:t>been</w:t>
      </w:r>
      <w:r>
        <w:rPr>
          <w:sz w:val="23"/>
          <w:szCs w:val="23"/>
        </w:rPr>
        <w:t xml:space="preserve"> </w:t>
      </w:r>
      <w:r>
        <w:rPr>
          <w:w w:val="102"/>
          <w:sz w:val="23"/>
          <w:szCs w:val="23"/>
        </w:rPr>
        <w:t>expected to</w:t>
      </w:r>
      <w:r>
        <w:rPr>
          <w:sz w:val="23"/>
          <w:szCs w:val="23"/>
        </w:rPr>
        <w:t xml:space="preserve"> </w:t>
      </w:r>
      <w:r>
        <w:rPr>
          <w:w w:val="102"/>
          <w:sz w:val="23"/>
          <w:szCs w:val="23"/>
        </w:rPr>
        <w:t>both</w:t>
      </w:r>
      <w:r>
        <w:rPr>
          <w:sz w:val="23"/>
          <w:szCs w:val="23"/>
        </w:rPr>
        <w:t xml:space="preserve"> </w:t>
      </w:r>
      <w:r>
        <w:rPr>
          <w:w w:val="102"/>
          <w:sz w:val="23"/>
          <w:szCs w:val="23"/>
        </w:rPr>
        <w:t>take</w:t>
      </w:r>
      <w:r>
        <w:rPr>
          <w:sz w:val="23"/>
          <w:szCs w:val="23"/>
        </w:rPr>
        <w:t xml:space="preserve"> </w:t>
      </w:r>
      <w:r>
        <w:rPr>
          <w:w w:val="102"/>
          <w:sz w:val="23"/>
          <w:szCs w:val="23"/>
        </w:rPr>
        <w:t>into</w:t>
      </w:r>
      <w:r>
        <w:rPr>
          <w:sz w:val="23"/>
          <w:szCs w:val="23"/>
        </w:rPr>
        <w:t xml:space="preserve"> </w:t>
      </w:r>
      <w:r>
        <w:rPr>
          <w:w w:val="102"/>
          <w:sz w:val="23"/>
          <w:szCs w:val="23"/>
        </w:rPr>
        <w:t>account</w:t>
      </w:r>
      <w:r>
        <w:rPr>
          <w:sz w:val="23"/>
          <w:szCs w:val="23"/>
        </w:rPr>
        <w:t xml:space="preserve"> </w:t>
      </w:r>
      <w:r>
        <w:rPr>
          <w:w w:val="102"/>
          <w:sz w:val="23"/>
          <w:szCs w:val="23"/>
        </w:rPr>
        <w:t>at</w:t>
      </w:r>
      <w:r>
        <w:rPr>
          <w:sz w:val="23"/>
          <w:szCs w:val="23"/>
        </w:rPr>
        <w:t xml:space="preserve"> </w:t>
      </w:r>
      <w:r>
        <w:rPr>
          <w:w w:val="102"/>
          <w:sz w:val="23"/>
          <w:szCs w:val="23"/>
        </w:rPr>
        <w:t>the</w:t>
      </w:r>
      <w:r>
        <w:rPr>
          <w:sz w:val="23"/>
          <w:szCs w:val="23"/>
        </w:rPr>
        <w:t xml:space="preserve"> </w:t>
      </w:r>
      <w:r>
        <w:rPr>
          <w:w w:val="102"/>
          <w:sz w:val="23"/>
          <w:szCs w:val="23"/>
        </w:rPr>
        <w:t>time</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conclusion</w:t>
      </w:r>
      <w:r>
        <w:rPr>
          <w:sz w:val="23"/>
          <w:szCs w:val="23"/>
        </w:rPr>
        <w:t xml:space="preserve"> </w:t>
      </w:r>
      <w:r>
        <w:rPr>
          <w:w w:val="102"/>
          <w:sz w:val="23"/>
          <w:szCs w:val="23"/>
        </w:rPr>
        <w:t>of</w:t>
      </w:r>
      <w:r>
        <w:rPr>
          <w:sz w:val="23"/>
          <w:szCs w:val="23"/>
        </w:rPr>
        <w:t xml:space="preserve"> </w:t>
      </w:r>
      <w:r>
        <w:rPr>
          <w:w w:val="102"/>
          <w:sz w:val="23"/>
          <w:szCs w:val="23"/>
        </w:rPr>
        <w:t>this</w:t>
      </w:r>
      <w:r>
        <w:rPr>
          <w:sz w:val="23"/>
          <w:szCs w:val="23"/>
        </w:rPr>
        <w:t xml:space="preserve"> </w:t>
      </w:r>
      <w:r>
        <w:rPr>
          <w:w w:val="102"/>
          <w:sz w:val="23"/>
          <w:szCs w:val="23"/>
        </w:rPr>
        <w:t>Contract and</w:t>
      </w:r>
      <w:r>
        <w:rPr>
          <w:sz w:val="23"/>
          <w:szCs w:val="23"/>
        </w:rPr>
        <w:t xml:space="preserve"> </w:t>
      </w:r>
      <w:r>
        <w:rPr>
          <w:w w:val="102"/>
          <w:sz w:val="23"/>
          <w:szCs w:val="23"/>
        </w:rPr>
        <w:t>avoid</w:t>
      </w:r>
      <w:r>
        <w:rPr>
          <w:sz w:val="23"/>
          <w:szCs w:val="23"/>
        </w:rPr>
        <w:t xml:space="preserve"> </w:t>
      </w:r>
      <w:r>
        <w:rPr>
          <w:w w:val="102"/>
          <w:sz w:val="23"/>
          <w:szCs w:val="23"/>
        </w:rPr>
        <w:t>or</w:t>
      </w:r>
      <w:r>
        <w:rPr>
          <w:sz w:val="23"/>
          <w:szCs w:val="23"/>
        </w:rPr>
        <w:t xml:space="preserve"> </w:t>
      </w:r>
      <w:r>
        <w:rPr>
          <w:w w:val="102"/>
          <w:sz w:val="23"/>
          <w:szCs w:val="23"/>
        </w:rPr>
        <w:t>overcome</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carrying</w:t>
      </w:r>
      <w:r>
        <w:rPr>
          <w:sz w:val="23"/>
          <w:szCs w:val="23"/>
        </w:rPr>
        <w:t xml:space="preserve"> </w:t>
      </w:r>
      <w:r>
        <w:rPr>
          <w:w w:val="102"/>
          <w:sz w:val="23"/>
          <w:szCs w:val="23"/>
        </w:rPr>
        <w:t>out</w:t>
      </w:r>
      <w:r>
        <w:rPr>
          <w:sz w:val="23"/>
          <w:szCs w:val="23"/>
        </w:rPr>
        <w:t xml:space="preserve"> </w:t>
      </w:r>
      <w:r>
        <w:rPr>
          <w:w w:val="102"/>
          <w:sz w:val="23"/>
          <w:szCs w:val="23"/>
        </w:rPr>
        <w:t>of</w:t>
      </w:r>
      <w:r>
        <w:rPr>
          <w:sz w:val="23"/>
          <w:szCs w:val="23"/>
        </w:rPr>
        <w:t xml:space="preserve"> </w:t>
      </w:r>
      <w:r>
        <w:rPr>
          <w:w w:val="102"/>
          <w:sz w:val="23"/>
          <w:szCs w:val="23"/>
        </w:rPr>
        <w:t>its</w:t>
      </w:r>
      <w:r>
        <w:rPr>
          <w:sz w:val="23"/>
          <w:szCs w:val="23"/>
        </w:rPr>
        <w:t xml:space="preserve"> </w:t>
      </w:r>
      <w:r>
        <w:rPr>
          <w:w w:val="102"/>
          <w:sz w:val="23"/>
          <w:szCs w:val="23"/>
        </w:rPr>
        <w:t>obligations</w:t>
      </w:r>
      <w:r>
        <w:rPr>
          <w:sz w:val="23"/>
          <w:szCs w:val="23"/>
        </w:rPr>
        <w:t xml:space="preserve"> </w:t>
      </w:r>
      <w:r>
        <w:rPr>
          <w:w w:val="102"/>
          <w:sz w:val="23"/>
          <w:szCs w:val="23"/>
        </w:rPr>
        <w:t>hereunder;</w:t>
      </w:r>
    </w:p>
    <w:p w:rsidR="00300549" w:rsidRDefault="00300549">
      <w:pPr>
        <w:spacing w:before="6" w:line="220" w:lineRule="exact"/>
        <w:rPr>
          <w:sz w:val="22"/>
          <w:szCs w:val="22"/>
        </w:rPr>
      </w:pPr>
    </w:p>
    <w:p w:rsidR="00300549" w:rsidRDefault="00BF290C">
      <w:pPr>
        <w:spacing w:line="245" w:lineRule="auto"/>
        <w:ind w:left="2182" w:right="124" w:hanging="677"/>
        <w:jc w:val="both"/>
        <w:rPr>
          <w:sz w:val="23"/>
          <w:szCs w:val="23"/>
        </w:rPr>
      </w:pPr>
      <w:r>
        <w:rPr>
          <w:w w:val="102"/>
          <w:sz w:val="23"/>
          <w:szCs w:val="23"/>
        </w:rPr>
        <w:t>(c)</w:t>
      </w:r>
      <w:r>
        <w:rPr>
          <w:sz w:val="23"/>
          <w:szCs w:val="23"/>
        </w:rPr>
        <w:t xml:space="preserve">       </w:t>
      </w:r>
      <w:r>
        <w:rPr>
          <w:w w:val="102"/>
          <w:sz w:val="23"/>
          <w:szCs w:val="23"/>
        </w:rPr>
        <w:t>insufficiency</w:t>
      </w:r>
      <w:r>
        <w:rPr>
          <w:sz w:val="23"/>
          <w:szCs w:val="23"/>
        </w:rPr>
        <w:t xml:space="preserve">  </w:t>
      </w:r>
      <w:r>
        <w:rPr>
          <w:w w:val="102"/>
          <w:sz w:val="23"/>
          <w:szCs w:val="23"/>
        </w:rPr>
        <w:t>of</w:t>
      </w:r>
      <w:r>
        <w:rPr>
          <w:sz w:val="23"/>
          <w:szCs w:val="23"/>
        </w:rPr>
        <w:t xml:space="preserve">  </w:t>
      </w:r>
      <w:r>
        <w:rPr>
          <w:w w:val="102"/>
          <w:sz w:val="23"/>
          <w:szCs w:val="23"/>
        </w:rPr>
        <w:t>funds</w:t>
      </w:r>
      <w:r>
        <w:rPr>
          <w:sz w:val="23"/>
          <w:szCs w:val="23"/>
        </w:rPr>
        <w:t xml:space="preserve">  </w:t>
      </w:r>
      <w:r>
        <w:rPr>
          <w:w w:val="102"/>
          <w:sz w:val="23"/>
          <w:szCs w:val="23"/>
        </w:rPr>
        <w:t>or</w:t>
      </w:r>
      <w:r>
        <w:rPr>
          <w:sz w:val="23"/>
          <w:szCs w:val="23"/>
        </w:rPr>
        <w:t xml:space="preserve">  </w:t>
      </w:r>
      <w:r>
        <w:rPr>
          <w:w w:val="102"/>
          <w:sz w:val="23"/>
          <w:szCs w:val="23"/>
        </w:rPr>
        <w:t>failure</w:t>
      </w:r>
      <w:r>
        <w:rPr>
          <w:sz w:val="23"/>
          <w:szCs w:val="23"/>
        </w:rPr>
        <w:t xml:space="preserve">   </w:t>
      </w:r>
      <w:r>
        <w:rPr>
          <w:w w:val="102"/>
          <w:sz w:val="23"/>
          <w:szCs w:val="23"/>
        </w:rPr>
        <w:t>to</w:t>
      </w:r>
      <w:r>
        <w:rPr>
          <w:sz w:val="23"/>
          <w:szCs w:val="23"/>
        </w:rPr>
        <w:t xml:space="preserve">   </w:t>
      </w:r>
      <w:r>
        <w:rPr>
          <w:w w:val="102"/>
          <w:sz w:val="23"/>
          <w:szCs w:val="23"/>
        </w:rPr>
        <w:t>make</w:t>
      </w:r>
      <w:r>
        <w:rPr>
          <w:sz w:val="23"/>
          <w:szCs w:val="23"/>
        </w:rPr>
        <w:t xml:space="preserve">  </w:t>
      </w:r>
      <w:r>
        <w:rPr>
          <w:w w:val="102"/>
          <w:sz w:val="23"/>
          <w:szCs w:val="23"/>
        </w:rPr>
        <w:t>any</w:t>
      </w:r>
      <w:r>
        <w:rPr>
          <w:sz w:val="23"/>
          <w:szCs w:val="23"/>
        </w:rPr>
        <w:t xml:space="preserve">  </w:t>
      </w:r>
      <w:r>
        <w:rPr>
          <w:w w:val="102"/>
          <w:sz w:val="23"/>
          <w:szCs w:val="23"/>
        </w:rPr>
        <w:t>payment</w:t>
      </w:r>
      <w:r>
        <w:rPr>
          <w:sz w:val="23"/>
          <w:szCs w:val="23"/>
        </w:rPr>
        <w:t xml:space="preserve">   </w:t>
      </w:r>
      <w:r>
        <w:rPr>
          <w:w w:val="102"/>
          <w:sz w:val="23"/>
          <w:szCs w:val="23"/>
        </w:rPr>
        <w:t>required hereunder;</w:t>
      </w:r>
      <w:r>
        <w:rPr>
          <w:sz w:val="23"/>
          <w:szCs w:val="23"/>
        </w:rPr>
        <w:t xml:space="preserve"> </w:t>
      </w:r>
      <w:r>
        <w:rPr>
          <w:w w:val="102"/>
          <w:sz w:val="23"/>
          <w:szCs w:val="23"/>
        </w:rPr>
        <w:t>or</w:t>
      </w:r>
    </w:p>
    <w:p w:rsidR="00300549" w:rsidRDefault="00300549">
      <w:pPr>
        <w:spacing w:before="6" w:line="220" w:lineRule="exact"/>
        <w:rPr>
          <w:sz w:val="22"/>
          <w:szCs w:val="22"/>
        </w:rPr>
      </w:pPr>
    </w:p>
    <w:p w:rsidR="00300549" w:rsidRDefault="00BF290C">
      <w:pPr>
        <w:spacing w:line="248" w:lineRule="auto"/>
        <w:ind w:left="2182" w:right="122" w:hanging="677"/>
        <w:jc w:val="both"/>
        <w:rPr>
          <w:sz w:val="23"/>
          <w:szCs w:val="23"/>
        </w:rPr>
      </w:pPr>
      <w:r>
        <w:rPr>
          <w:w w:val="102"/>
          <w:sz w:val="23"/>
          <w:szCs w:val="23"/>
        </w:rPr>
        <w:t>(d)</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Entity’s</w:t>
      </w:r>
      <w:r>
        <w:rPr>
          <w:sz w:val="23"/>
          <w:szCs w:val="23"/>
        </w:rPr>
        <w:t xml:space="preserve"> </w:t>
      </w:r>
      <w:r>
        <w:rPr>
          <w:w w:val="102"/>
          <w:sz w:val="23"/>
          <w:szCs w:val="23"/>
        </w:rPr>
        <w:t>failure</w:t>
      </w:r>
      <w:r>
        <w:rPr>
          <w:sz w:val="23"/>
          <w:szCs w:val="23"/>
        </w:rPr>
        <w:t xml:space="preserve"> </w:t>
      </w:r>
      <w:r>
        <w:rPr>
          <w:w w:val="102"/>
          <w:sz w:val="23"/>
          <w:szCs w:val="23"/>
        </w:rPr>
        <w:t>to</w:t>
      </w:r>
      <w:r>
        <w:rPr>
          <w:sz w:val="23"/>
          <w:szCs w:val="23"/>
        </w:rPr>
        <w:t xml:space="preserve"> </w:t>
      </w:r>
      <w:r>
        <w:rPr>
          <w:w w:val="102"/>
          <w:sz w:val="23"/>
          <w:szCs w:val="23"/>
        </w:rPr>
        <w:t>review,</w:t>
      </w:r>
      <w:r>
        <w:rPr>
          <w:sz w:val="23"/>
          <w:szCs w:val="23"/>
        </w:rPr>
        <w:t xml:space="preserve"> </w:t>
      </w:r>
      <w:r>
        <w:rPr>
          <w:w w:val="102"/>
          <w:sz w:val="23"/>
          <w:szCs w:val="23"/>
        </w:rPr>
        <w:t>approve</w:t>
      </w:r>
      <w:r>
        <w:rPr>
          <w:sz w:val="23"/>
          <w:szCs w:val="23"/>
        </w:rPr>
        <w:t xml:space="preserve"> </w:t>
      </w:r>
      <w:r>
        <w:rPr>
          <w:w w:val="102"/>
          <w:sz w:val="23"/>
          <w:szCs w:val="23"/>
        </w:rPr>
        <w:t>or</w:t>
      </w:r>
      <w:r>
        <w:rPr>
          <w:sz w:val="23"/>
          <w:szCs w:val="23"/>
        </w:rPr>
        <w:t xml:space="preserve"> </w:t>
      </w:r>
      <w:r>
        <w:rPr>
          <w:w w:val="102"/>
          <w:sz w:val="23"/>
          <w:szCs w:val="23"/>
        </w:rPr>
        <w:t>reject</w:t>
      </w:r>
      <w:r>
        <w:rPr>
          <w:sz w:val="23"/>
          <w:szCs w:val="23"/>
        </w:rPr>
        <w:t xml:space="preserve"> </w:t>
      </w:r>
      <w:r>
        <w:rPr>
          <w:w w:val="102"/>
          <w:sz w:val="23"/>
          <w:szCs w:val="23"/>
        </w:rPr>
        <w:t>the</w:t>
      </w:r>
      <w:r>
        <w:rPr>
          <w:sz w:val="23"/>
          <w:szCs w:val="23"/>
        </w:rPr>
        <w:t xml:space="preserve"> </w:t>
      </w:r>
      <w:r>
        <w:rPr>
          <w:w w:val="102"/>
          <w:sz w:val="23"/>
          <w:szCs w:val="23"/>
        </w:rPr>
        <w:t>outputs of</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beyond</w:t>
      </w:r>
      <w:r>
        <w:rPr>
          <w:sz w:val="23"/>
          <w:szCs w:val="23"/>
        </w:rPr>
        <w:t xml:space="preserve"> </w:t>
      </w:r>
      <w:r>
        <w:rPr>
          <w:w w:val="102"/>
          <w:sz w:val="23"/>
          <w:szCs w:val="23"/>
        </w:rPr>
        <w:t>a</w:t>
      </w:r>
      <w:r>
        <w:rPr>
          <w:sz w:val="23"/>
          <w:szCs w:val="23"/>
        </w:rPr>
        <w:t xml:space="preserve"> </w:t>
      </w:r>
      <w:r>
        <w:rPr>
          <w:w w:val="102"/>
          <w:sz w:val="23"/>
          <w:szCs w:val="23"/>
        </w:rPr>
        <w:t>reasonable</w:t>
      </w:r>
      <w:r>
        <w:rPr>
          <w:sz w:val="23"/>
          <w:szCs w:val="23"/>
        </w:rPr>
        <w:t xml:space="preserve"> </w:t>
      </w:r>
      <w:r>
        <w:rPr>
          <w:w w:val="102"/>
          <w:sz w:val="23"/>
          <w:szCs w:val="23"/>
        </w:rPr>
        <w:t>time</w:t>
      </w:r>
      <w:r>
        <w:rPr>
          <w:sz w:val="23"/>
          <w:szCs w:val="23"/>
        </w:rPr>
        <w:t xml:space="preserve"> </w:t>
      </w:r>
      <w:r>
        <w:rPr>
          <w:w w:val="102"/>
          <w:sz w:val="23"/>
          <w:szCs w:val="23"/>
        </w:rPr>
        <w:t>period.</w:t>
      </w:r>
    </w:p>
    <w:p w:rsidR="00300549" w:rsidRDefault="00300549">
      <w:pPr>
        <w:spacing w:before="4" w:line="220" w:lineRule="exact"/>
        <w:rPr>
          <w:sz w:val="22"/>
          <w:szCs w:val="22"/>
        </w:rPr>
      </w:pPr>
    </w:p>
    <w:p w:rsidR="00300549" w:rsidRDefault="00BF290C">
      <w:pPr>
        <w:spacing w:line="245" w:lineRule="auto"/>
        <w:ind w:left="1506" w:right="123" w:hanging="677"/>
        <w:jc w:val="both"/>
        <w:rPr>
          <w:sz w:val="23"/>
          <w:szCs w:val="23"/>
        </w:rPr>
      </w:pPr>
      <w:r>
        <w:rPr>
          <w:w w:val="102"/>
          <w:sz w:val="23"/>
          <w:szCs w:val="23"/>
        </w:rPr>
        <w:t>25.4.</w:t>
      </w:r>
      <w:r>
        <w:rPr>
          <w:sz w:val="23"/>
          <w:szCs w:val="23"/>
        </w:rPr>
        <w:t xml:space="preserve">    </w:t>
      </w:r>
      <w:r>
        <w:rPr>
          <w:w w:val="102"/>
          <w:sz w:val="23"/>
          <w:szCs w:val="23"/>
        </w:rPr>
        <w:t>A</w:t>
      </w:r>
      <w:r>
        <w:rPr>
          <w:sz w:val="23"/>
          <w:szCs w:val="23"/>
        </w:rPr>
        <w:t xml:space="preserve">  </w:t>
      </w:r>
      <w:r>
        <w:rPr>
          <w:w w:val="102"/>
          <w:sz w:val="23"/>
          <w:szCs w:val="23"/>
        </w:rPr>
        <w:t>Party</w:t>
      </w:r>
      <w:r>
        <w:rPr>
          <w:sz w:val="23"/>
          <w:szCs w:val="23"/>
        </w:rPr>
        <w:t xml:space="preserve">  </w:t>
      </w:r>
      <w:r>
        <w:rPr>
          <w:w w:val="102"/>
          <w:sz w:val="23"/>
          <w:szCs w:val="23"/>
        </w:rPr>
        <w:t>affected</w:t>
      </w:r>
      <w:r>
        <w:rPr>
          <w:sz w:val="23"/>
          <w:szCs w:val="23"/>
        </w:rPr>
        <w:t xml:space="preserve">  </w:t>
      </w:r>
      <w:r>
        <w:rPr>
          <w:w w:val="102"/>
          <w:sz w:val="23"/>
          <w:szCs w:val="23"/>
        </w:rPr>
        <w:t>by</w:t>
      </w:r>
      <w:r>
        <w:rPr>
          <w:sz w:val="23"/>
          <w:szCs w:val="23"/>
        </w:rPr>
        <w:t xml:space="preserve">  </w:t>
      </w:r>
      <w:r>
        <w:rPr>
          <w:w w:val="102"/>
          <w:sz w:val="23"/>
          <w:szCs w:val="23"/>
        </w:rPr>
        <w:t>an</w:t>
      </w:r>
      <w:r>
        <w:rPr>
          <w:sz w:val="23"/>
          <w:szCs w:val="23"/>
        </w:rPr>
        <w:t xml:space="preserve">  </w:t>
      </w:r>
      <w:r>
        <w:rPr>
          <w:w w:val="102"/>
          <w:sz w:val="23"/>
          <w:szCs w:val="23"/>
        </w:rPr>
        <w:t>event</w:t>
      </w:r>
      <w:r>
        <w:rPr>
          <w:sz w:val="23"/>
          <w:szCs w:val="23"/>
        </w:rPr>
        <w:t xml:space="preserve">  </w:t>
      </w:r>
      <w:r>
        <w:rPr>
          <w:w w:val="102"/>
          <w:sz w:val="23"/>
          <w:szCs w:val="23"/>
        </w:rPr>
        <w:t>of</w:t>
      </w:r>
      <w:r>
        <w:rPr>
          <w:sz w:val="23"/>
          <w:szCs w:val="23"/>
        </w:rPr>
        <w:t xml:space="preserve">  </w:t>
      </w:r>
      <w:r>
        <w:rPr>
          <w:w w:val="102"/>
          <w:sz w:val="23"/>
          <w:szCs w:val="23"/>
        </w:rPr>
        <w:t>force</w:t>
      </w:r>
      <w:r>
        <w:rPr>
          <w:sz w:val="23"/>
          <w:szCs w:val="23"/>
        </w:rPr>
        <w:t xml:space="preserve">  </w:t>
      </w:r>
      <w:r>
        <w:rPr>
          <w:w w:val="102"/>
          <w:sz w:val="23"/>
          <w:szCs w:val="23"/>
        </w:rPr>
        <w:t>majeure</w:t>
      </w:r>
      <w:r>
        <w:rPr>
          <w:sz w:val="23"/>
          <w:szCs w:val="23"/>
        </w:rPr>
        <w:t xml:space="preserve">  </w:t>
      </w:r>
      <w:r>
        <w:rPr>
          <w:w w:val="102"/>
          <w:sz w:val="23"/>
          <w:szCs w:val="23"/>
        </w:rPr>
        <w:t>shall</w:t>
      </w:r>
      <w:r>
        <w:rPr>
          <w:sz w:val="23"/>
          <w:szCs w:val="23"/>
        </w:rPr>
        <w:t xml:space="preserve">  </w:t>
      </w:r>
      <w:r>
        <w:rPr>
          <w:w w:val="102"/>
          <w:sz w:val="23"/>
          <w:szCs w:val="23"/>
        </w:rPr>
        <w:t>take</w:t>
      </w:r>
      <w:r>
        <w:rPr>
          <w:sz w:val="23"/>
          <w:szCs w:val="23"/>
        </w:rPr>
        <w:t xml:space="preserve">  </w:t>
      </w:r>
      <w:r>
        <w:rPr>
          <w:w w:val="102"/>
          <w:sz w:val="23"/>
          <w:szCs w:val="23"/>
        </w:rPr>
        <w:t>all</w:t>
      </w:r>
      <w:r>
        <w:rPr>
          <w:sz w:val="23"/>
          <w:szCs w:val="23"/>
        </w:rPr>
        <w:t xml:space="preserve">  </w:t>
      </w:r>
      <w:r>
        <w:rPr>
          <w:w w:val="102"/>
          <w:sz w:val="23"/>
          <w:szCs w:val="23"/>
        </w:rPr>
        <w:t>reasonable measures</w:t>
      </w:r>
      <w:r>
        <w:rPr>
          <w:sz w:val="23"/>
          <w:szCs w:val="23"/>
        </w:rPr>
        <w:t xml:space="preserve"> </w:t>
      </w:r>
      <w:r>
        <w:rPr>
          <w:w w:val="102"/>
          <w:sz w:val="23"/>
          <w:szCs w:val="23"/>
        </w:rPr>
        <w:t>to</w:t>
      </w:r>
      <w:r>
        <w:rPr>
          <w:sz w:val="23"/>
          <w:szCs w:val="23"/>
        </w:rPr>
        <w:t xml:space="preserve"> </w:t>
      </w:r>
      <w:r>
        <w:rPr>
          <w:w w:val="102"/>
          <w:sz w:val="23"/>
          <w:szCs w:val="23"/>
        </w:rPr>
        <w:t>remove</w:t>
      </w:r>
      <w:r>
        <w:rPr>
          <w:sz w:val="23"/>
          <w:szCs w:val="23"/>
        </w:rPr>
        <w:t xml:space="preserve"> </w:t>
      </w:r>
      <w:r>
        <w:rPr>
          <w:w w:val="102"/>
          <w:sz w:val="23"/>
          <w:szCs w:val="23"/>
        </w:rPr>
        <w:t>such</w:t>
      </w:r>
      <w:r>
        <w:rPr>
          <w:sz w:val="23"/>
          <w:szCs w:val="23"/>
        </w:rPr>
        <w:t xml:space="preserve"> </w:t>
      </w:r>
      <w:r>
        <w:rPr>
          <w:w w:val="102"/>
          <w:sz w:val="23"/>
          <w:szCs w:val="23"/>
        </w:rPr>
        <w:t>Party’s</w:t>
      </w:r>
      <w:r>
        <w:rPr>
          <w:sz w:val="23"/>
          <w:szCs w:val="23"/>
        </w:rPr>
        <w:t xml:space="preserve"> </w:t>
      </w:r>
      <w:r>
        <w:rPr>
          <w:w w:val="102"/>
          <w:sz w:val="23"/>
          <w:szCs w:val="23"/>
        </w:rPr>
        <w:t>inability</w:t>
      </w:r>
      <w:r>
        <w:rPr>
          <w:sz w:val="23"/>
          <w:szCs w:val="23"/>
        </w:rPr>
        <w:t xml:space="preserve"> </w:t>
      </w:r>
      <w:r>
        <w:rPr>
          <w:w w:val="102"/>
          <w:sz w:val="23"/>
          <w:szCs w:val="23"/>
        </w:rPr>
        <w:t>to</w:t>
      </w:r>
      <w:r>
        <w:rPr>
          <w:sz w:val="23"/>
          <w:szCs w:val="23"/>
        </w:rPr>
        <w:t xml:space="preserve"> </w:t>
      </w:r>
      <w:r>
        <w:rPr>
          <w:w w:val="102"/>
          <w:sz w:val="23"/>
          <w:szCs w:val="23"/>
        </w:rPr>
        <w:t>fulfill</w:t>
      </w:r>
      <w:r>
        <w:rPr>
          <w:sz w:val="23"/>
          <w:szCs w:val="23"/>
        </w:rPr>
        <w:t xml:space="preserve"> </w:t>
      </w:r>
      <w:r>
        <w:rPr>
          <w:w w:val="102"/>
          <w:sz w:val="23"/>
          <w:szCs w:val="23"/>
        </w:rPr>
        <w:t>its</w:t>
      </w:r>
      <w:r>
        <w:rPr>
          <w:sz w:val="23"/>
          <w:szCs w:val="23"/>
        </w:rPr>
        <w:t xml:space="preserve"> </w:t>
      </w:r>
      <w:r>
        <w:rPr>
          <w:w w:val="102"/>
          <w:sz w:val="23"/>
          <w:szCs w:val="23"/>
        </w:rPr>
        <w:t>obligations</w:t>
      </w:r>
      <w:r>
        <w:rPr>
          <w:sz w:val="23"/>
          <w:szCs w:val="23"/>
        </w:rPr>
        <w:t xml:space="preserve"> </w:t>
      </w:r>
      <w:r>
        <w:rPr>
          <w:w w:val="102"/>
          <w:sz w:val="23"/>
          <w:szCs w:val="23"/>
        </w:rPr>
        <w:t>hereunder immediately</w:t>
      </w:r>
      <w:r>
        <w:rPr>
          <w:sz w:val="23"/>
          <w:szCs w:val="23"/>
        </w:rPr>
        <w:t xml:space="preserve"> </w:t>
      </w:r>
      <w:r>
        <w:rPr>
          <w:w w:val="102"/>
          <w:sz w:val="23"/>
          <w:szCs w:val="23"/>
        </w:rPr>
        <w:t>or</w:t>
      </w:r>
      <w:r>
        <w:rPr>
          <w:sz w:val="23"/>
          <w:szCs w:val="23"/>
        </w:rPr>
        <w:t xml:space="preserve"> </w:t>
      </w:r>
      <w:r>
        <w:rPr>
          <w:w w:val="102"/>
          <w:sz w:val="23"/>
          <w:szCs w:val="23"/>
        </w:rPr>
        <w:t>within</w:t>
      </w:r>
      <w:r>
        <w:rPr>
          <w:sz w:val="23"/>
          <w:szCs w:val="23"/>
        </w:rPr>
        <w:t xml:space="preserve"> </w:t>
      </w:r>
      <w:r>
        <w:rPr>
          <w:w w:val="102"/>
          <w:sz w:val="23"/>
          <w:szCs w:val="23"/>
        </w:rPr>
        <w:t>a</w:t>
      </w:r>
      <w:r>
        <w:rPr>
          <w:sz w:val="23"/>
          <w:szCs w:val="23"/>
        </w:rPr>
        <w:t xml:space="preserve"> </w:t>
      </w:r>
      <w:r>
        <w:rPr>
          <w:w w:val="102"/>
          <w:sz w:val="23"/>
          <w:szCs w:val="23"/>
        </w:rPr>
        <w:t>reasonable</w:t>
      </w:r>
      <w:r>
        <w:rPr>
          <w:sz w:val="23"/>
          <w:szCs w:val="23"/>
        </w:rPr>
        <w:t xml:space="preserve"> </w:t>
      </w:r>
      <w:r>
        <w:rPr>
          <w:w w:val="102"/>
          <w:sz w:val="23"/>
          <w:szCs w:val="23"/>
        </w:rPr>
        <w:t>time.</w:t>
      </w:r>
    </w:p>
    <w:p w:rsidR="00300549" w:rsidRDefault="00300549">
      <w:pPr>
        <w:spacing w:before="6" w:line="220" w:lineRule="exact"/>
        <w:rPr>
          <w:sz w:val="22"/>
          <w:szCs w:val="22"/>
        </w:rPr>
      </w:pPr>
    </w:p>
    <w:p w:rsidR="00300549" w:rsidRDefault="00BF290C">
      <w:pPr>
        <w:spacing w:line="245" w:lineRule="auto"/>
        <w:ind w:left="1506" w:right="123" w:hanging="677"/>
        <w:jc w:val="both"/>
        <w:rPr>
          <w:sz w:val="23"/>
          <w:szCs w:val="23"/>
        </w:rPr>
      </w:pPr>
      <w:r>
        <w:rPr>
          <w:w w:val="102"/>
          <w:sz w:val="23"/>
          <w:szCs w:val="23"/>
        </w:rPr>
        <w:t>25.5.</w:t>
      </w:r>
      <w:r>
        <w:rPr>
          <w:sz w:val="23"/>
          <w:szCs w:val="23"/>
        </w:rPr>
        <w:t xml:space="preserve">    </w:t>
      </w:r>
      <w:r>
        <w:rPr>
          <w:w w:val="102"/>
          <w:sz w:val="23"/>
          <w:szCs w:val="23"/>
        </w:rPr>
        <w:t>A</w:t>
      </w:r>
      <w:r>
        <w:rPr>
          <w:sz w:val="23"/>
          <w:szCs w:val="23"/>
        </w:rPr>
        <w:t xml:space="preserve"> </w:t>
      </w:r>
      <w:r>
        <w:rPr>
          <w:w w:val="102"/>
          <w:sz w:val="23"/>
          <w:szCs w:val="23"/>
        </w:rPr>
        <w:t>Party</w:t>
      </w:r>
      <w:r>
        <w:rPr>
          <w:sz w:val="23"/>
          <w:szCs w:val="23"/>
        </w:rPr>
        <w:t xml:space="preserve"> </w:t>
      </w:r>
      <w:r>
        <w:rPr>
          <w:w w:val="102"/>
          <w:sz w:val="23"/>
          <w:szCs w:val="23"/>
        </w:rPr>
        <w:t>affected</w:t>
      </w:r>
      <w:r>
        <w:rPr>
          <w:sz w:val="23"/>
          <w:szCs w:val="23"/>
        </w:rPr>
        <w:t xml:space="preserve"> </w:t>
      </w:r>
      <w:r>
        <w:rPr>
          <w:w w:val="102"/>
          <w:sz w:val="23"/>
          <w:szCs w:val="23"/>
        </w:rPr>
        <w:t>by</w:t>
      </w:r>
      <w:r>
        <w:rPr>
          <w:sz w:val="23"/>
          <w:szCs w:val="23"/>
        </w:rPr>
        <w:t xml:space="preserve"> </w:t>
      </w:r>
      <w:r>
        <w:rPr>
          <w:w w:val="102"/>
          <w:sz w:val="23"/>
          <w:szCs w:val="23"/>
        </w:rPr>
        <w:t>an</w:t>
      </w:r>
      <w:r>
        <w:rPr>
          <w:sz w:val="23"/>
          <w:szCs w:val="23"/>
        </w:rPr>
        <w:t xml:space="preserve"> </w:t>
      </w:r>
      <w:r>
        <w:rPr>
          <w:w w:val="102"/>
          <w:sz w:val="23"/>
          <w:szCs w:val="23"/>
        </w:rPr>
        <w:t>event</w:t>
      </w:r>
      <w:r>
        <w:rPr>
          <w:sz w:val="23"/>
          <w:szCs w:val="23"/>
        </w:rPr>
        <w:t xml:space="preserve"> </w:t>
      </w:r>
      <w:r>
        <w:rPr>
          <w:w w:val="102"/>
          <w:sz w:val="23"/>
          <w:szCs w:val="23"/>
        </w:rPr>
        <w:t>of</w:t>
      </w:r>
      <w:r>
        <w:rPr>
          <w:sz w:val="23"/>
          <w:szCs w:val="23"/>
        </w:rPr>
        <w:t xml:space="preserve"> </w:t>
      </w:r>
      <w:r>
        <w:rPr>
          <w:w w:val="102"/>
          <w:sz w:val="23"/>
          <w:szCs w:val="23"/>
        </w:rPr>
        <w:t>force</w:t>
      </w:r>
      <w:r>
        <w:rPr>
          <w:sz w:val="23"/>
          <w:szCs w:val="23"/>
        </w:rPr>
        <w:t xml:space="preserve"> </w:t>
      </w:r>
      <w:r>
        <w:rPr>
          <w:w w:val="102"/>
          <w:sz w:val="23"/>
          <w:szCs w:val="23"/>
        </w:rPr>
        <w:t>majeure</w:t>
      </w:r>
      <w:r>
        <w:rPr>
          <w:sz w:val="23"/>
          <w:szCs w:val="23"/>
        </w:rPr>
        <w:t xml:space="preserve"> </w:t>
      </w:r>
      <w:r>
        <w:rPr>
          <w:w w:val="102"/>
          <w:sz w:val="23"/>
          <w:szCs w:val="23"/>
        </w:rPr>
        <w:t>shall</w:t>
      </w:r>
      <w:r>
        <w:rPr>
          <w:sz w:val="23"/>
          <w:szCs w:val="23"/>
        </w:rPr>
        <w:t xml:space="preserve"> </w:t>
      </w:r>
      <w:r>
        <w:rPr>
          <w:w w:val="102"/>
          <w:sz w:val="23"/>
          <w:szCs w:val="23"/>
        </w:rPr>
        <w:t>notify</w:t>
      </w:r>
      <w:r>
        <w:rPr>
          <w:sz w:val="23"/>
          <w:szCs w:val="23"/>
        </w:rPr>
        <w:t xml:space="preserve"> </w:t>
      </w:r>
      <w:r>
        <w:rPr>
          <w:w w:val="102"/>
          <w:sz w:val="23"/>
          <w:szCs w:val="23"/>
        </w:rPr>
        <w:t>the</w:t>
      </w:r>
      <w:r>
        <w:rPr>
          <w:sz w:val="23"/>
          <w:szCs w:val="23"/>
        </w:rPr>
        <w:t xml:space="preserve"> </w:t>
      </w:r>
      <w:r>
        <w:rPr>
          <w:w w:val="102"/>
          <w:sz w:val="23"/>
          <w:szCs w:val="23"/>
        </w:rPr>
        <w:t>other</w:t>
      </w:r>
      <w:r>
        <w:rPr>
          <w:sz w:val="23"/>
          <w:szCs w:val="23"/>
        </w:rPr>
        <w:t xml:space="preserve"> </w:t>
      </w:r>
      <w:r>
        <w:rPr>
          <w:w w:val="102"/>
          <w:sz w:val="23"/>
          <w:szCs w:val="23"/>
        </w:rPr>
        <w:t>Party</w:t>
      </w:r>
      <w:r>
        <w:rPr>
          <w:sz w:val="23"/>
          <w:szCs w:val="23"/>
        </w:rPr>
        <w:t xml:space="preserve"> </w:t>
      </w:r>
      <w:r>
        <w:rPr>
          <w:w w:val="102"/>
          <w:sz w:val="23"/>
          <w:szCs w:val="23"/>
        </w:rPr>
        <w:t>of such</w:t>
      </w:r>
      <w:r>
        <w:rPr>
          <w:sz w:val="23"/>
          <w:szCs w:val="23"/>
        </w:rPr>
        <w:t xml:space="preserve"> </w:t>
      </w:r>
      <w:r>
        <w:rPr>
          <w:w w:val="102"/>
          <w:sz w:val="23"/>
          <w:szCs w:val="23"/>
        </w:rPr>
        <w:t>event</w:t>
      </w:r>
      <w:r>
        <w:rPr>
          <w:sz w:val="23"/>
          <w:szCs w:val="23"/>
        </w:rPr>
        <w:t xml:space="preserve"> </w:t>
      </w:r>
      <w:r>
        <w:rPr>
          <w:w w:val="102"/>
          <w:sz w:val="23"/>
          <w:szCs w:val="23"/>
        </w:rPr>
        <w:t>as</w:t>
      </w:r>
      <w:r>
        <w:rPr>
          <w:sz w:val="23"/>
          <w:szCs w:val="23"/>
        </w:rPr>
        <w:t xml:space="preserve"> </w:t>
      </w:r>
      <w:r>
        <w:rPr>
          <w:w w:val="102"/>
          <w:sz w:val="23"/>
          <w:szCs w:val="23"/>
        </w:rPr>
        <w:t>soon</w:t>
      </w:r>
      <w:r>
        <w:rPr>
          <w:sz w:val="23"/>
          <w:szCs w:val="23"/>
        </w:rPr>
        <w:t xml:space="preserve"> </w:t>
      </w:r>
      <w:r>
        <w:rPr>
          <w:w w:val="102"/>
          <w:sz w:val="23"/>
          <w:szCs w:val="23"/>
        </w:rPr>
        <w:t>as</w:t>
      </w:r>
      <w:r>
        <w:rPr>
          <w:sz w:val="23"/>
          <w:szCs w:val="23"/>
        </w:rPr>
        <w:t xml:space="preserve"> </w:t>
      </w:r>
      <w:r>
        <w:rPr>
          <w:w w:val="102"/>
          <w:sz w:val="23"/>
          <w:szCs w:val="23"/>
        </w:rPr>
        <w:t>possible,</w:t>
      </w:r>
      <w:r>
        <w:rPr>
          <w:sz w:val="23"/>
          <w:szCs w:val="23"/>
        </w:rPr>
        <w:t xml:space="preserve"> </w:t>
      </w:r>
      <w:r>
        <w:rPr>
          <w:w w:val="102"/>
          <w:sz w:val="23"/>
          <w:szCs w:val="23"/>
        </w:rPr>
        <w:t>and</w:t>
      </w:r>
      <w:r>
        <w:rPr>
          <w:sz w:val="23"/>
          <w:szCs w:val="23"/>
        </w:rPr>
        <w:t xml:space="preserve"> </w:t>
      </w:r>
      <w:r>
        <w:rPr>
          <w:w w:val="102"/>
          <w:sz w:val="23"/>
          <w:szCs w:val="23"/>
        </w:rPr>
        <w:t>in</w:t>
      </w:r>
      <w:r>
        <w:rPr>
          <w:sz w:val="23"/>
          <w:szCs w:val="23"/>
        </w:rPr>
        <w:t xml:space="preserve"> </w:t>
      </w:r>
      <w:r>
        <w:rPr>
          <w:w w:val="102"/>
          <w:sz w:val="23"/>
          <w:szCs w:val="23"/>
        </w:rPr>
        <w:t>any</w:t>
      </w:r>
      <w:r>
        <w:rPr>
          <w:sz w:val="23"/>
          <w:szCs w:val="23"/>
        </w:rPr>
        <w:t xml:space="preserve"> </w:t>
      </w:r>
      <w:r>
        <w:rPr>
          <w:w w:val="102"/>
          <w:sz w:val="23"/>
          <w:szCs w:val="23"/>
        </w:rPr>
        <w:t>event</w:t>
      </w:r>
      <w:r>
        <w:rPr>
          <w:sz w:val="23"/>
          <w:szCs w:val="23"/>
        </w:rPr>
        <w:t xml:space="preserve"> </w:t>
      </w:r>
      <w:r>
        <w:rPr>
          <w:w w:val="102"/>
          <w:sz w:val="23"/>
          <w:szCs w:val="23"/>
        </w:rPr>
        <w:t>not</w:t>
      </w:r>
      <w:r>
        <w:rPr>
          <w:sz w:val="23"/>
          <w:szCs w:val="23"/>
        </w:rPr>
        <w:t xml:space="preserve"> </w:t>
      </w:r>
      <w:r>
        <w:rPr>
          <w:w w:val="102"/>
          <w:sz w:val="23"/>
          <w:szCs w:val="23"/>
        </w:rPr>
        <w:t>later</w:t>
      </w:r>
      <w:r>
        <w:rPr>
          <w:sz w:val="23"/>
          <w:szCs w:val="23"/>
        </w:rPr>
        <w:t xml:space="preserve"> </w:t>
      </w:r>
      <w:r>
        <w:rPr>
          <w:w w:val="102"/>
          <w:sz w:val="23"/>
          <w:szCs w:val="23"/>
        </w:rPr>
        <w:t>than</w:t>
      </w:r>
      <w:r>
        <w:rPr>
          <w:sz w:val="23"/>
          <w:szCs w:val="23"/>
        </w:rPr>
        <w:t xml:space="preserve"> </w:t>
      </w:r>
      <w:r>
        <w:rPr>
          <w:w w:val="102"/>
          <w:sz w:val="23"/>
          <w:szCs w:val="23"/>
        </w:rPr>
        <w:t>fifteen</w:t>
      </w:r>
      <w:r>
        <w:rPr>
          <w:sz w:val="23"/>
          <w:szCs w:val="23"/>
        </w:rPr>
        <w:t xml:space="preserve"> </w:t>
      </w:r>
      <w:r>
        <w:rPr>
          <w:w w:val="102"/>
          <w:sz w:val="23"/>
          <w:szCs w:val="23"/>
        </w:rPr>
        <w:t>(15)</w:t>
      </w:r>
      <w:r>
        <w:rPr>
          <w:sz w:val="23"/>
          <w:szCs w:val="23"/>
        </w:rPr>
        <w:t xml:space="preserve"> </w:t>
      </w:r>
      <w:r>
        <w:rPr>
          <w:w w:val="102"/>
          <w:sz w:val="23"/>
          <w:szCs w:val="23"/>
        </w:rPr>
        <w:t>days following</w:t>
      </w:r>
      <w:r>
        <w:rPr>
          <w:sz w:val="23"/>
          <w:szCs w:val="23"/>
        </w:rPr>
        <w:t xml:space="preserve"> </w:t>
      </w:r>
      <w:r>
        <w:rPr>
          <w:w w:val="102"/>
          <w:sz w:val="23"/>
          <w:szCs w:val="23"/>
        </w:rPr>
        <w:t>the</w:t>
      </w:r>
      <w:r>
        <w:rPr>
          <w:sz w:val="23"/>
          <w:szCs w:val="23"/>
        </w:rPr>
        <w:t xml:space="preserve"> </w:t>
      </w:r>
      <w:r>
        <w:rPr>
          <w:w w:val="102"/>
          <w:sz w:val="23"/>
          <w:szCs w:val="23"/>
        </w:rPr>
        <w:t>occurrence</w:t>
      </w:r>
      <w:r>
        <w:rPr>
          <w:sz w:val="23"/>
          <w:szCs w:val="23"/>
        </w:rPr>
        <w:t xml:space="preserve"> </w:t>
      </w:r>
      <w:r>
        <w:rPr>
          <w:w w:val="102"/>
          <w:sz w:val="23"/>
          <w:szCs w:val="23"/>
        </w:rPr>
        <w:t>of</w:t>
      </w:r>
      <w:r>
        <w:rPr>
          <w:sz w:val="23"/>
          <w:szCs w:val="23"/>
        </w:rPr>
        <w:t xml:space="preserve"> </w:t>
      </w:r>
      <w:r>
        <w:rPr>
          <w:w w:val="102"/>
          <w:sz w:val="23"/>
          <w:szCs w:val="23"/>
        </w:rPr>
        <w:t>such</w:t>
      </w:r>
      <w:r>
        <w:rPr>
          <w:sz w:val="23"/>
          <w:szCs w:val="23"/>
        </w:rPr>
        <w:t xml:space="preserve"> </w:t>
      </w:r>
      <w:r>
        <w:rPr>
          <w:w w:val="102"/>
          <w:sz w:val="23"/>
          <w:szCs w:val="23"/>
        </w:rPr>
        <w:t>event,</w:t>
      </w:r>
      <w:r>
        <w:rPr>
          <w:sz w:val="23"/>
          <w:szCs w:val="23"/>
        </w:rPr>
        <w:t xml:space="preserve"> </w:t>
      </w:r>
      <w:r>
        <w:rPr>
          <w:w w:val="102"/>
          <w:sz w:val="23"/>
          <w:szCs w:val="23"/>
        </w:rPr>
        <w:t>providing</w:t>
      </w:r>
      <w:r>
        <w:rPr>
          <w:sz w:val="23"/>
          <w:szCs w:val="23"/>
        </w:rPr>
        <w:t xml:space="preserve"> </w:t>
      </w:r>
      <w:r>
        <w:rPr>
          <w:w w:val="102"/>
          <w:sz w:val="23"/>
          <w:szCs w:val="23"/>
        </w:rPr>
        <w:t>evidence</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nature</w:t>
      </w:r>
      <w:r>
        <w:rPr>
          <w:sz w:val="23"/>
          <w:szCs w:val="23"/>
        </w:rPr>
        <w:t xml:space="preserve"> </w:t>
      </w:r>
      <w:r>
        <w:rPr>
          <w:w w:val="102"/>
          <w:sz w:val="23"/>
          <w:szCs w:val="23"/>
        </w:rPr>
        <w:t>and cause</w:t>
      </w:r>
      <w:r>
        <w:rPr>
          <w:sz w:val="23"/>
          <w:szCs w:val="23"/>
        </w:rPr>
        <w:t xml:space="preserve"> </w:t>
      </w:r>
      <w:r>
        <w:rPr>
          <w:w w:val="102"/>
          <w:sz w:val="23"/>
          <w:szCs w:val="23"/>
        </w:rPr>
        <w:t>of</w:t>
      </w:r>
      <w:r>
        <w:rPr>
          <w:sz w:val="23"/>
          <w:szCs w:val="23"/>
        </w:rPr>
        <w:t xml:space="preserve"> </w:t>
      </w:r>
      <w:r>
        <w:rPr>
          <w:w w:val="102"/>
          <w:sz w:val="23"/>
          <w:szCs w:val="23"/>
        </w:rPr>
        <w:t>such</w:t>
      </w:r>
      <w:r>
        <w:rPr>
          <w:sz w:val="23"/>
          <w:szCs w:val="23"/>
        </w:rPr>
        <w:t xml:space="preserve"> </w:t>
      </w:r>
      <w:r>
        <w:rPr>
          <w:w w:val="102"/>
          <w:sz w:val="23"/>
          <w:szCs w:val="23"/>
        </w:rPr>
        <w:t>event,</w:t>
      </w:r>
      <w:r>
        <w:rPr>
          <w:sz w:val="23"/>
          <w:szCs w:val="23"/>
        </w:rPr>
        <w:t xml:space="preserve"> </w:t>
      </w:r>
      <w:r>
        <w:rPr>
          <w:w w:val="102"/>
          <w:sz w:val="23"/>
          <w:szCs w:val="23"/>
        </w:rPr>
        <w:t>and</w:t>
      </w:r>
      <w:r>
        <w:rPr>
          <w:sz w:val="23"/>
          <w:szCs w:val="23"/>
        </w:rPr>
        <w:t xml:space="preserve"> </w:t>
      </w:r>
      <w:r>
        <w:rPr>
          <w:w w:val="102"/>
          <w:sz w:val="23"/>
          <w:szCs w:val="23"/>
        </w:rPr>
        <w:t>shall</w:t>
      </w:r>
      <w:r>
        <w:rPr>
          <w:sz w:val="23"/>
          <w:szCs w:val="23"/>
        </w:rPr>
        <w:t xml:space="preserve"> </w:t>
      </w:r>
      <w:r>
        <w:rPr>
          <w:w w:val="102"/>
          <w:sz w:val="23"/>
          <w:szCs w:val="23"/>
        </w:rPr>
        <w:t>similarly</w:t>
      </w:r>
      <w:r>
        <w:rPr>
          <w:sz w:val="23"/>
          <w:szCs w:val="23"/>
        </w:rPr>
        <w:t xml:space="preserve"> </w:t>
      </w:r>
      <w:r>
        <w:rPr>
          <w:w w:val="102"/>
          <w:sz w:val="23"/>
          <w:szCs w:val="23"/>
        </w:rPr>
        <w:t>give</w:t>
      </w:r>
      <w:r>
        <w:rPr>
          <w:sz w:val="23"/>
          <w:szCs w:val="23"/>
        </w:rPr>
        <w:t xml:space="preserve"> </w:t>
      </w:r>
      <w:r>
        <w:rPr>
          <w:w w:val="102"/>
          <w:sz w:val="23"/>
          <w:szCs w:val="23"/>
        </w:rPr>
        <w:t>notice</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restoration</w:t>
      </w:r>
      <w:r>
        <w:rPr>
          <w:sz w:val="23"/>
          <w:szCs w:val="23"/>
        </w:rPr>
        <w:t xml:space="preserve"> </w:t>
      </w:r>
      <w:r>
        <w:rPr>
          <w:w w:val="102"/>
          <w:sz w:val="23"/>
          <w:szCs w:val="23"/>
        </w:rPr>
        <w:t>of</w:t>
      </w:r>
      <w:r>
        <w:rPr>
          <w:sz w:val="23"/>
          <w:szCs w:val="23"/>
        </w:rPr>
        <w:t xml:space="preserve"> </w:t>
      </w:r>
      <w:r>
        <w:rPr>
          <w:w w:val="102"/>
          <w:sz w:val="23"/>
          <w:szCs w:val="23"/>
        </w:rPr>
        <w:t>normal conditions</w:t>
      </w:r>
      <w:r>
        <w:rPr>
          <w:sz w:val="23"/>
          <w:szCs w:val="23"/>
        </w:rPr>
        <w:t xml:space="preserve"> </w:t>
      </w:r>
      <w:r>
        <w:rPr>
          <w:w w:val="102"/>
          <w:sz w:val="23"/>
          <w:szCs w:val="23"/>
        </w:rPr>
        <w:t>as</w:t>
      </w:r>
      <w:r>
        <w:rPr>
          <w:sz w:val="23"/>
          <w:szCs w:val="23"/>
        </w:rPr>
        <w:t xml:space="preserve"> </w:t>
      </w:r>
      <w:r>
        <w:rPr>
          <w:w w:val="102"/>
          <w:sz w:val="23"/>
          <w:szCs w:val="23"/>
        </w:rPr>
        <w:t>soon</w:t>
      </w:r>
      <w:r>
        <w:rPr>
          <w:sz w:val="23"/>
          <w:szCs w:val="23"/>
        </w:rPr>
        <w:t xml:space="preserve"> </w:t>
      </w:r>
      <w:r>
        <w:rPr>
          <w:w w:val="102"/>
          <w:sz w:val="23"/>
          <w:szCs w:val="23"/>
        </w:rPr>
        <w:t>as</w:t>
      </w:r>
      <w:r>
        <w:rPr>
          <w:sz w:val="23"/>
          <w:szCs w:val="23"/>
        </w:rPr>
        <w:t xml:space="preserve"> </w:t>
      </w:r>
      <w:r>
        <w:rPr>
          <w:w w:val="102"/>
          <w:sz w:val="23"/>
          <w:szCs w:val="23"/>
        </w:rPr>
        <w:t>possible.</w:t>
      </w:r>
    </w:p>
    <w:p w:rsidR="00300549" w:rsidRDefault="00300549">
      <w:pPr>
        <w:spacing w:before="6" w:line="220" w:lineRule="exact"/>
        <w:rPr>
          <w:sz w:val="22"/>
          <w:szCs w:val="22"/>
        </w:rPr>
      </w:pPr>
    </w:p>
    <w:p w:rsidR="00300549" w:rsidRDefault="00BF290C">
      <w:pPr>
        <w:spacing w:line="248" w:lineRule="auto"/>
        <w:ind w:left="1506" w:right="122" w:hanging="677"/>
        <w:jc w:val="both"/>
        <w:rPr>
          <w:sz w:val="23"/>
          <w:szCs w:val="23"/>
        </w:rPr>
      </w:pPr>
      <w:r>
        <w:rPr>
          <w:w w:val="102"/>
          <w:sz w:val="23"/>
          <w:szCs w:val="23"/>
        </w:rPr>
        <w:t>25.6.</w:t>
      </w:r>
      <w:r>
        <w:rPr>
          <w:sz w:val="23"/>
          <w:szCs w:val="23"/>
        </w:rPr>
        <w:t xml:space="preserve">    </w:t>
      </w:r>
      <w:r>
        <w:rPr>
          <w:w w:val="102"/>
          <w:sz w:val="23"/>
          <w:szCs w:val="23"/>
        </w:rPr>
        <w:t>The</w:t>
      </w:r>
      <w:r>
        <w:rPr>
          <w:sz w:val="23"/>
          <w:szCs w:val="23"/>
        </w:rPr>
        <w:t xml:space="preserve"> </w:t>
      </w:r>
      <w:r>
        <w:rPr>
          <w:w w:val="102"/>
          <w:sz w:val="23"/>
          <w:szCs w:val="23"/>
        </w:rPr>
        <w:t>Parties</w:t>
      </w:r>
      <w:r>
        <w:rPr>
          <w:sz w:val="23"/>
          <w:szCs w:val="23"/>
        </w:rPr>
        <w:t xml:space="preserve"> </w:t>
      </w:r>
      <w:r>
        <w:rPr>
          <w:w w:val="102"/>
          <w:sz w:val="23"/>
          <w:szCs w:val="23"/>
        </w:rPr>
        <w:t>shall</w:t>
      </w:r>
      <w:r>
        <w:rPr>
          <w:sz w:val="23"/>
          <w:szCs w:val="23"/>
        </w:rPr>
        <w:t xml:space="preserve"> </w:t>
      </w:r>
      <w:r>
        <w:rPr>
          <w:w w:val="102"/>
          <w:sz w:val="23"/>
          <w:szCs w:val="23"/>
        </w:rPr>
        <w:t>take</w:t>
      </w:r>
      <w:r>
        <w:rPr>
          <w:sz w:val="23"/>
          <w:szCs w:val="23"/>
        </w:rPr>
        <w:t xml:space="preserve"> </w:t>
      </w:r>
      <w:r>
        <w:rPr>
          <w:w w:val="102"/>
          <w:sz w:val="23"/>
          <w:szCs w:val="23"/>
        </w:rPr>
        <w:t>all</w:t>
      </w:r>
      <w:r>
        <w:rPr>
          <w:sz w:val="23"/>
          <w:szCs w:val="23"/>
        </w:rPr>
        <w:t xml:space="preserve"> </w:t>
      </w:r>
      <w:r>
        <w:rPr>
          <w:w w:val="102"/>
          <w:sz w:val="23"/>
          <w:szCs w:val="23"/>
        </w:rPr>
        <w:t>reasonable</w:t>
      </w:r>
      <w:r>
        <w:rPr>
          <w:sz w:val="23"/>
          <w:szCs w:val="23"/>
        </w:rPr>
        <w:t xml:space="preserve"> </w:t>
      </w:r>
      <w:r>
        <w:rPr>
          <w:w w:val="102"/>
          <w:sz w:val="23"/>
          <w:szCs w:val="23"/>
        </w:rPr>
        <w:t>measures</w:t>
      </w:r>
      <w:r>
        <w:rPr>
          <w:sz w:val="23"/>
          <w:szCs w:val="23"/>
        </w:rPr>
        <w:t xml:space="preserve"> </w:t>
      </w:r>
      <w:r>
        <w:rPr>
          <w:w w:val="102"/>
          <w:sz w:val="23"/>
          <w:szCs w:val="23"/>
        </w:rPr>
        <w:t>to</w:t>
      </w:r>
      <w:r>
        <w:rPr>
          <w:sz w:val="23"/>
          <w:szCs w:val="23"/>
        </w:rPr>
        <w:t xml:space="preserve"> </w:t>
      </w:r>
      <w:r>
        <w:rPr>
          <w:w w:val="102"/>
          <w:sz w:val="23"/>
          <w:szCs w:val="23"/>
        </w:rPr>
        <w:t>minimize</w:t>
      </w:r>
      <w:r>
        <w:rPr>
          <w:sz w:val="23"/>
          <w:szCs w:val="23"/>
        </w:rPr>
        <w:t xml:space="preserve"> </w:t>
      </w:r>
      <w:r>
        <w:rPr>
          <w:w w:val="102"/>
          <w:sz w:val="23"/>
          <w:szCs w:val="23"/>
        </w:rPr>
        <w:t>the</w:t>
      </w:r>
      <w:r>
        <w:rPr>
          <w:sz w:val="23"/>
          <w:szCs w:val="23"/>
        </w:rPr>
        <w:t xml:space="preserve"> </w:t>
      </w:r>
      <w:r>
        <w:rPr>
          <w:w w:val="102"/>
          <w:sz w:val="23"/>
          <w:szCs w:val="23"/>
        </w:rPr>
        <w:t>consequences of</w:t>
      </w:r>
      <w:r>
        <w:rPr>
          <w:sz w:val="23"/>
          <w:szCs w:val="23"/>
        </w:rPr>
        <w:t xml:space="preserve"> </w:t>
      </w:r>
      <w:r>
        <w:rPr>
          <w:w w:val="102"/>
          <w:sz w:val="23"/>
          <w:szCs w:val="23"/>
        </w:rPr>
        <w:t>any</w:t>
      </w:r>
      <w:r>
        <w:rPr>
          <w:sz w:val="23"/>
          <w:szCs w:val="23"/>
        </w:rPr>
        <w:t xml:space="preserve"> </w:t>
      </w:r>
      <w:r>
        <w:rPr>
          <w:w w:val="102"/>
          <w:sz w:val="23"/>
          <w:szCs w:val="23"/>
        </w:rPr>
        <w:t>event</w:t>
      </w:r>
      <w:r>
        <w:rPr>
          <w:sz w:val="23"/>
          <w:szCs w:val="23"/>
        </w:rPr>
        <w:t xml:space="preserve"> </w:t>
      </w:r>
      <w:r>
        <w:rPr>
          <w:w w:val="102"/>
          <w:sz w:val="23"/>
          <w:szCs w:val="23"/>
        </w:rPr>
        <w:t>of</w:t>
      </w:r>
      <w:r>
        <w:rPr>
          <w:sz w:val="23"/>
          <w:szCs w:val="23"/>
        </w:rPr>
        <w:t xml:space="preserve"> </w:t>
      </w:r>
      <w:r>
        <w:rPr>
          <w:w w:val="102"/>
          <w:sz w:val="23"/>
          <w:szCs w:val="23"/>
        </w:rPr>
        <w:t>force</w:t>
      </w:r>
      <w:r>
        <w:rPr>
          <w:sz w:val="23"/>
          <w:szCs w:val="23"/>
        </w:rPr>
        <w:t xml:space="preserve"> </w:t>
      </w:r>
      <w:r>
        <w:rPr>
          <w:w w:val="102"/>
          <w:sz w:val="23"/>
          <w:szCs w:val="23"/>
        </w:rPr>
        <w:t>majeure.</w:t>
      </w:r>
    </w:p>
    <w:p w:rsidR="00300549" w:rsidRDefault="00300549">
      <w:pPr>
        <w:spacing w:before="4" w:line="220" w:lineRule="exact"/>
        <w:rPr>
          <w:sz w:val="22"/>
          <w:szCs w:val="22"/>
        </w:rPr>
      </w:pPr>
    </w:p>
    <w:p w:rsidR="00300549" w:rsidRDefault="00BF290C">
      <w:pPr>
        <w:spacing w:line="245" w:lineRule="auto"/>
        <w:ind w:left="1506" w:right="123" w:hanging="677"/>
        <w:jc w:val="both"/>
        <w:rPr>
          <w:sz w:val="23"/>
          <w:szCs w:val="23"/>
        </w:rPr>
      </w:pPr>
      <w:r>
        <w:rPr>
          <w:w w:val="102"/>
          <w:sz w:val="23"/>
          <w:szCs w:val="23"/>
        </w:rPr>
        <w:t>25.7.</w:t>
      </w:r>
      <w:r>
        <w:rPr>
          <w:sz w:val="23"/>
          <w:szCs w:val="23"/>
        </w:rPr>
        <w:t xml:space="preserve">    </w:t>
      </w:r>
      <w:r>
        <w:rPr>
          <w:w w:val="102"/>
          <w:sz w:val="23"/>
          <w:szCs w:val="23"/>
        </w:rPr>
        <w:t>Any</w:t>
      </w:r>
      <w:r>
        <w:rPr>
          <w:sz w:val="23"/>
          <w:szCs w:val="23"/>
        </w:rPr>
        <w:t xml:space="preserve"> </w:t>
      </w:r>
      <w:r>
        <w:rPr>
          <w:w w:val="102"/>
          <w:sz w:val="23"/>
          <w:szCs w:val="23"/>
        </w:rPr>
        <w:t>period</w:t>
      </w:r>
      <w:r>
        <w:rPr>
          <w:sz w:val="23"/>
          <w:szCs w:val="23"/>
        </w:rPr>
        <w:t xml:space="preserve"> </w:t>
      </w:r>
      <w:r>
        <w:rPr>
          <w:w w:val="102"/>
          <w:sz w:val="23"/>
          <w:szCs w:val="23"/>
        </w:rPr>
        <w:t>within</w:t>
      </w:r>
      <w:r>
        <w:rPr>
          <w:sz w:val="23"/>
          <w:szCs w:val="23"/>
        </w:rPr>
        <w:t xml:space="preserve"> </w:t>
      </w:r>
      <w:r>
        <w:rPr>
          <w:w w:val="102"/>
          <w:sz w:val="23"/>
          <w:szCs w:val="23"/>
        </w:rPr>
        <w:t>which</w:t>
      </w:r>
      <w:r>
        <w:rPr>
          <w:sz w:val="23"/>
          <w:szCs w:val="23"/>
        </w:rPr>
        <w:t xml:space="preserve"> </w:t>
      </w:r>
      <w:r>
        <w:rPr>
          <w:w w:val="102"/>
          <w:sz w:val="23"/>
          <w:szCs w:val="23"/>
        </w:rPr>
        <w:t>a</w:t>
      </w:r>
      <w:r>
        <w:rPr>
          <w:sz w:val="23"/>
          <w:szCs w:val="23"/>
        </w:rPr>
        <w:t xml:space="preserve"> </w:t>
      </w:r>
      <w:r>
        <w:rPr>
          <w:w w:val="102"/>
          <w:sz w:val="23"/>
          <w:szCs w:val="23"/>
        </w:rPr>
        <w:t>Party</w:t>
      </w:r>
      <w:r>
        <w:rPr>
          <w:sz w:val="23"/>
          <w:szCs w:val="23"/>
        </w:rPr>
        <w:t xml:space="preserve"> </w:t>
      </w:r>
      <w:r>
        <w:rPr>
          <w:w w:val="102"/>
          <w:sz w:val="23"/>
          <w:szCs w:val="23"/>
        </w:rPr>
        <w:t>shall,</w:t>
      </w:r>
      <w:r>
        <w:rPr>
          <w:sz w:val="23"/>
          <w:szCs w:val="23"/>
        </w:rPr>
        <w:t xml:space="preserve"> </w:t>
      </w:r>
      <w:r>
        <w:rPr>
          <w:w w:val="102"/>
          <w:sz w:val="23"/>
          <w:szCs w:val="23"/>
        </w:rPr>
        <w:t>pursuant</w:t>
      </w:r>
      <w:r>
        <w:rPr>
          <w:sz w:val="23"/>
          <w:szCs w:val="23"/>
        </w:rPr>
        <w:t xml:space="preserve"> </w:t>
      </w:r>
      <w:r>
        <w:rPr>
          <w:w w:val="102"/>
          <w:sz w:val="23"/>
          <w:szCs w:val="23"/>
        </w:rPr>
        <w:t>to</w:t>
      </w:r>
      <w:r>
        <w:rPr>
          <w:sz w:val="23"/>
          <w:szCs w:val="23"/>
        </w:rPr>
        <w:t xml:space="preserve"> </w:t>
      </w:r>
      <w:r>
        <w:rPr>
          <w:w w:val="102"/>
          <w:sz w:val="23"/>
          <w:szCs w:val="23"/>
        </w:rPr>
        <w:t>this</w:t>
      </w:r>
      <w:r>
        <w:rPr>
          <w:sz w:val="23"/>
          <w:szCs w:val="23"/>
        </w:rPr>
        <w:t xml:space="preserve"> </w:t>
      </w:r>
      <w:r>
        <w:rPr>
          <w:w w:val="102"/>
          <w:sz w:val="23"/>
          <w:szCs w:val="23"/>
        </w:rPr>
        <w:t>Contract,</w:t>
      </w:r>
      <w:r>
        <w:rPr>
          <w:sz w:val="23"/>
          <w:szCs w:val="23"/>
        </w:rPr>
        <w:t xml:space="preserve"> </w:t>
      </w:r>
      <w:r>
        <w:rPr>
          <w:w w:val="102"/>
          <w:sz w:val="23"/>
          <w:szCs w:val="23"/>
        </w:rPr>
        <w:t>complete</w:t>
      </w:r>
      <w:r>
        <w:rPr>
          <w:sz w:val="23"/>
          <w:szCs w:val="23"/>
        </w:rPr>
        <w:t xml:space="preserve"> </w:t>
      </w:r>
      <w:r>
        <w:rPr>
          <w:w w:val="102"/>
          <w:sz w:val="23"/>
          <w:szCs w:val="23"/>
        </w:rPr>
        <w:t>any action</w:t>
      </w:r>
      <w:r>
        <w:rPr>
          <w:sz w:val="23"/>
          <w:szCs w:val="23"/>
        </w:rPr>
        <w:t xml:space="preserve"> </w:t>
      </w:r>
      <w:r>
        <w:rPr>
          <w:w w:val="102"/>
          <w:sz w:val="23"/>
          <w:szCs w:val="23"/>
        </w:rPr>
        <w:t>or</w:t>
      </w:r>
      <w:r>
        <w:rPr>
          <w:sz w:val="23"/>
          <w:szCs w:val="23"/>
        </w:rPr>
        <w:t xml:space="preserve"> </w:t>
      </w:r>
      <w:r>
        <w:rPr>
          <w:w w:val="102"/>
          <w:sz w:val="23"/>
          <w:szCs w:val="23"/>
        </w:rPr>
        <w:t>task,</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extended</w:t>
      </w:r>
      <w:r>
        <w:rPr>
          <w:sz w:val="23"/>
          <w:szCs w:val="23"/>
        </w:rPr>
        <w:t xml:space="preserve"> </w:t>
      </w:r>
      <w:r>
        <w:rPr>
          <w:w w:val="102"/>
          <w:sz w:val="23"/>
          <w:szCs w:val="23"/>
        </w:rPr>
        <w:t>for</w:t>
      </w:r>
      <w:r>
        <w:rPr>
          <w:sz w:val="23"/>
          <w:szCs w:val="23"/>
        </w:rPr>
        <w:t xml:space="preserve"> </w:t>
      </w:r>
      <w:r>
        <w:rPr>
          <w:w w:val="102"/>
          <w:sz w:val="23"/>
          <w:szCs w:val="23"/>
        </w:rPr>
        <w:t>a</w:t>
      </w:r>
      <w:r>
        <w:rPr>
          <w:sz w:val="23"/>
          <w:szCs w:val="23"/>
        </w:rPr>
        <w:t xml:space="preserve"> </w:t>
      </w:r>
      <w:r>
        <w:rPr>
          <w:w w:val="102"/>
          <w:sz w:val="23"/>
          <w:szCs w:val="23"/>
        </w:rPr>
        <w:t>period</w:t>
      </w:r>
      <w:r>
        <w:rPr>
          <w:sz w:val="23"/>
          <w:szCs w:val="23"/>
        </w:rPr>
        <w:t xml:space="preserve"> </w:t>
      </w:r>
      <w:r>
        <w:rPr>
          <w:w w:val="102"/>
          <w:sz w:val="23"/>
          <w:szCs w:val="23"/>
        </w:rPr>
        <w:t>equal</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time</w:t>
      </w:r>
      <w:r>
        <w:rPr>
          <w:sz w:val="23"/>
          <w:szCs w:val="23"/>
        </w:rPr>
        <w:t xml:space="preserve"> </w:t>
      </w:r>
      <w:r>
        <w:rPr>
          <w:w w:val="102"/>
          <w:sz w:val="23"/>
          <w:szCs w:val="23"/>
        </w:rPr>
        <w:t>during</w:t>
      </w:r>
      <w:r>
        <w:rPr>
          <w:sz w:val="23"/>
          <w:szCs w:val="23"/>
        </w:rPr>
        <w:t xml:space="preserve"> </w:t>
      </w:r>
      <w:r>
        <w:rPr>
          <w:w w:val="102"/>
          <w:sz w:val="23"/>
          <w:szCs w:val="23"/>
        </w:rPr>
        <w:t>which such</w:t>
      </w:r>
      <w:r>
        <w:rPr>
          <w:sz w:val="23"/>
          <w:szCs w:val="23"/>
        </w:rPr>
        <w:t xml:space="preserve"> </w:t>
      </w:r>
      <w:r>
        <w:rPr>
          <w:w w:val="102"/>
          <w:sz w:val="23"/>
          <w:szCs w:val="23"/>
        </w:rPr>
        <w:t>Party</w:t>
      </w:r>
      <w:r>
        <w:rPr>
          <w:sz w:val="23"/>
          <w:szCs w:val="23"/>
        </w:rPr>
        <w:t xml:space="preserve"> </w:t>
      </w:r>
      <w:r>
        <w:rPr>
          <w:w w:val="102"/>
          <w:sz w:val="23"/>
          <w:szCs w:val="23"/>
        </w:rPr>
        <w:t>was</w:t>
      </w:r>
      <w:r>
        <w:rPr>
          <w:sz w:val="23"/>
          <w:szCs w:val="23"/>
        </w:rPr>
        <w:t xml:space="preserve"> </w:t>
      </w:r>
      <w:r>
        <w:rPr>
          <w:w w:val="102"/>
          <w:sz w:val="23"/>
          <w:szCs w:val="23"/>
        </w:rPr>
        <w:t>unable</w:t>
      </w:r>
      <w:r>
        <w:rPr>
          <w:sz w:val="23"/>
          <w:szCs w:val="23"/>
        </w:rPr>
        <w:t xml:space="preserve"> </w:t>
      </w:r>
      <w:r>
        <w:rPr>
          <w:w w:val="102"/>
          <w:sz w:val="23"/>
          <w:szCs w:val="23"/>
        </w:rPr>
        <w:t>to</w:t>
      </w:r>
      <w:r>
        <w:rPr>
          <w:sz w:val="23"/>
          <w:szCs w:val="23"/>
        </w:rPr>
        <w:t xml:space="preserve"> </w:t>
      </w:r>
      <w:r>
        <w:rPr>
          <w:w w:val="102"/>
          <w:sz w:val="23"/>
          <w:szCs w:val="23"/>
        </w:rPr>
        <w:t>perform</w:t>
      </w:r>
      <w:r>
        <w:rPr>
          <w:sz w:val="23"/>
          <w:szCs w:val="23"/>
        </w:rPr>
        <w:t xml:space="preserve"> </w:t>
      </w:r>
      <w:r>
        <w:rPr>
          <w:w w:val="102"/>
          <w:sz w:val="23"/>
          <w:szCs w:val="23"/>
        </w:rPr>
        <w:t>such</w:t>
      </w:r>
      <w:r>
        <w:rPr>
          <w:sz w:val="23"/>
          <w:szCs w:val="23"/>
        </w:rPr>
        <w:t xml:space="preserve"> </w:t>
      </w:r>
      <w:r>
        <w:rPr>
          <w:w w:val="102"/>
          <w:sz w:val="23"/>
          <w:szCs w:val="23"/>
        </w:rPr>
        <w:t>action</w:t>
      </w:r>
      <w:r>
        <w:rPr>
          <w:sz w:val="23"/>
          <w:szCs w:val="23"/>
        </w:rPr>
        <w:t xml:space="preserve"> </w:t>
      </w:r>
      <w:r>
        <w:rPr>
          <w:w w:val="102"/>
          <w:sz w:val="23"/>
          <w:szCs w:val="23"/>
        </w:rPr>
        <w:t>as</w:t>
      </w:r>
      <w:r>
        <w:rPr>
          <w:sz w:val="23"/>
          <w:szCs w:val="23"/>
        </w:rPr>
        <w:t xml:space="preserve"> </w:t>
      </w:r>
      <w:r>
        <w:rPr>
          <w:w w:val="102"/>
          <w:sz w:val="23"/>
          <w:szCs w:val="23"/>
        </w:rPr>
        <w:t>a</w:t>
      </w:r>
      <w:r>
        <w:rPr>
          <w:sz w:val="23"/>
          <w:szCs w:val="23"/>
        </w:rPr>
        <w:t xml:space="preserve"> </w:t>
      </w:r>
      <w:r>
        <w:rPr>
          <w:w w:val="102"/>
          <w:sz w:val="23"/>
          <w:szCs w:val="23"/>
        </w:rPr>
        <w:t>direct</w:t>
      </w:r>
      <w:r>
        <w:rPr>
          <w:sz w:val="23"/>
          <w:szCs w:val="23"/>
        </w:rPr>
        <w:t xml:space="preserve"> </w:t>
      </w:r>
      <w:r>
        <w:rPr>
          <w:w w:val="102"/>
          <w:sz w:val="23"/>
          <w:szCs w:val="23"/>
        </w:rPr>
        <w:t>and</w:t>
      </w:r>
      <w:r>
        <w:rPr>
          <w:sz w:val="23"/>
          <w:szCs w:val="23"/>
        </w:rPr>
        <w:t xml:space="preserve"> </w:t>
      </w:r>
      <w:r>
        <w:rPr>
          <w:w w:val="102"/>
          <w:sz w:val="23"/>
          <w:szCs w:val="23"/>
        </w:rPr>
        <w:t>proximate</w:t>
      </w:r>
      <w:r>
        <w:rPr>
          <w:sz w:val="23"/>
          <w:szCs w:val="23"/>
        </w:rPr>
        <w:t xml:space="preserve"> </w:t>
      </w:r>
      <w:r>
        <w:rPr>
          <w:w w:val="102"/>
          <w:sz w:val="23"/>
          <w:szCs w:val="23"/>
        </w:rPr>
        <w:t>result of</w:t>
      </w:r>
      <w:r>
        <w:rPr>
          <w:sz w:val="23"/>
          <w:szCs w:val="23"/>
        </w:rPr>
        <w:t xml:space="preserve"> </w:t>
      </w:r>
      <w:r>
        <w:rPr>
          <w:w w:val="102"/>
          <w:sz w:val="23"/>
          <w:szCs w:val="23"/>
        </w:rPr>
        <w:t>force</w:t>
      </w:r>
      <w:r>
        <w:rPr>
          <w:sz w:val="23"/>
          <w:szCs w:val="23"/>
        </w:rPr>
        <w:t xml:space="preserve"> </w:t>
      </w:r>
      <w:r>
        <w:rPr>
          <w:w w:val="102"/>
          <w:sz w:val="23"/>
          <w:szCs w:val="23"/>
        </w:rPr>
        <w:t>majeure.</w:t>
      </w:r>
    </w:p>
    <w:p w:rsidR="00300549" w:rsidRDefault="00300549">
      <w:pPr>
        <w:spacing w:before="6" w:line="220" w:lineRule="exact"/>
        <w:rPr>
          <w:sz w:val="22"/>
          <w:szCs w:val="22"/>
        </w:rPr>
      </w:pPr>
    </w:p>
    <w:p w:rsidR="00300549" w:rsidRDefault="00BF290C">
      <w:pPr>
        <w:spacing w:line="246" w:lineRule="auto"/>
        <w:ind w:left="1506" w:right="124" w:hanging="677"/>
        <w:jc w:val="both"/>
        <w:rPr>
          <w:sz w:val="23"/>
          <w:szCs w:val="23"/>
        </w:rPr>
      </w:pPr>
      <w:r>
        <w:rPr>
          <w:w w:val="102"/>
          <w:sz w:val="23"/>
          <w:szCs w:val="23"/>
        </w:rPr>
        <w:t>25.8.</w:t>
      </w:r>
      <w:r>
        <w:rPr>
          <w:sz w:val="23"/>
          <w:szCs w:val="23"/>
        </w:rPr>
        <w:t xml:space="preserve">    </w:t>
      </w:r>
      <w:r>
        <w:rPr>
          <w:w w:val="102"/>
          <w:sz w:val="23"/>
          <w:szCs w:val="23"/>
        </w:rPr>
        <w:t>During</w:t>
      </w:r>
      <w:r>
        <w:rPr>
          <w:sz w:val="23"/>
          <w:szCs w:val="23"/>
        </w:rPr>
        <w:t xml:space="preserve">  </w:t>
      </w:r>
      <w:r>
        <w:rPr>
          <w:w w:val="102"/>
          <w:sz w:val="23"/>
          <w:szCs w:val="23"/>
        </w:rPr>
        <w:t>the</w:t>
      </w:r>
      <w:r>
        <w:rPr>
          <w:sz w:val="23"/>
          <w:szCs w:val="23"/>
        </w:rPr>
        <w:t xml:space="preserve">  </w:t>
      </w:r>
      <w:r>
        <w:rPr>
          <w:w w:val="102"/>
          <w:sz w:val="23"/>
          <w:szCs w:val="23"/>
        </w:rPr>
        <w:t>period</w:t>
      </w:r>
      <w:r>
        <w:rPr>
          <w:sz w:val="23"/>
          <w:szCs w:val="23"/>
        </w:rPr>
        <w:t xml:space="preserve">  </w:t>
      </w:r>
      <w:r>
        <w:rPr>
          <w:w w:val="102"/>
          <w:sz w:val="23"/>
          <w:szCs w:val="23"/>
        </w:rPr>
        <w:t>of</w:t>
      </w:r>
      <w:r>
        <w:rPr>
          <w:sz w:val="23"/>
          <w:szCs w:val="23"/>
        </w:rPr>
        <w:t xml:space="preserve">  </w:t>
      </w:r>
      <w:r>
        <w:rPr>
          <w:w w:val="102"/>
          <w:sz w:val="23"/>
          <w:szCs w:val="23"/>
        </w:rPr>
        <w:t>their</w:t>
      </w:r>
      <w:r>
        <w:rPr>
          <w:sz w:val="23"/>
          <w:szCs w:val="23"/>
        </w:rPr>
        <w:t xml:space="preserve">  </w:t>
      </w:r>
      <w:r>
        <w:rPr>
          <w:w w:val="102"/>
          <w:sz w:val="23"/>
          <w:szCs w:val="23"/>
        </w:rPr>
        <w:t>inability</w:t>
      </w:r>
      <w:r>
        <w:rPr>
          <w:sz w:val="23"/>
          <w:szCs w:val="23"/>
        </w:rPr>
        <w:t xml:space="preserve">  </w:t>
      </w:r>
      <w:r>
        <w:rPr>
          <w:w w:val="102"/>
          <w:sz w:val="23"/>
          <w:szCs w:val="23"/>
        </w:rPr>
        <w:t>to</w:t>
      </w:r>
      <w:r>
        <w:rPr>
          <w:sz w:val="23"/>
          <w:szCs w:val="23"/>
        </w:rPr>
        <w:t xml:space="preserve">  </w:t>
      </w:r>
      <w:r>
        <w:rPr>
          <w:w w:val="102"/>
          <w:sz w:val="23"/>
          <w:szCs w:val="23"/>
        </w:rPr>
        <w:t>perform</w:t>
      </w:r>
      <w:r>
        <w:rPr>
          <w:sz w:val="23"/>
          <w:szCs w:val="23"/>
        </w:rPr>
        <w:t xml:space="preserve">  </w:t>
      </w:r>
      <w:r>
        <w:rPr>
          <w:w w:val="102"/>
          <w:sz w:val="23"/>
          <w:szCs w:val="23"/>
        </w:rPr>
        <w:t>the</w:t>
      </w:r>
      <w:r>
        <w:rPr>
          <w:sz w:val="23"/>
          <w:szCs w:val="23"/>
        </w:rPr>
        <w:t xml:space="preserve">  </w:t>
      </w:r>
      <w:r>
        <w:rPr>
          <w:w w:val="102"/>
          <w:sz w:val="23"/>
          <w:szCs w:val="23"/>
        </w:rPr>
        <w:t>Services</w:t>
      </w:r>
      <w:r>
        <w:rPr>
          <w:sz w:val="23"/>
          <w:szCs w:val="23"/>
        </w:rPr>
        <w:t xml:space="preserve">  </w:t>
      </w:r>
      <w:r>
        <w:rPr>
          <w:w w:val="102"/>
          <w:sz w:val="23"/>
          <w:szCs w:val="23"/>
        </w:rPr>
        <w:t>as</w:t>
      </w:r>
      <w:r>
        <w:rPr>
          <w:sz w:val="23"/>
          <w:szCs w:val="23"/>
        </w:rPr>
        <w:t xml:space="preserve">  </w:t>
      </w:r>
      <w:r>
        <w:rPr>
          <w:w w:val="102"/>
          <w:sz w:val="23"/>
          <w:szCs w:val="23"/>
        </w:rPr>
        <w:t>a</w:t>
      </w:r>
      <w:r>
        <w:rPr>
          <w:sz w:val="23"/>
          <w:szCs w:val="23"/>
        </w:rPr>
        <w:t xml:space="preserve">  </w:t>
      </w:r>
      <w:r>
        <w:rPr>
          <w:w w:val="102"/>
          <w:sz w:val="23"/>
          <w:szCs w:val="23"/>
        </w:rPr>
        <w:t>direct</w:t>
      </w:r>
      <w:r>
        <w:rPr>
          <w:sz w:val="23"/>
          <w:szCs w:val="23"/>
        </w:rPr>
        <w:t xml:space="preserve">  </w:t>
      </w:r>
      <w:r>
        <w:rPr>
          <w:w w:val="102"/>
          <w:sz w:val="23"/>
          <w:szCs w:val="23"/>
        </w:rPr>
        <w:t>and proximate</w:t>
      </w:r>
      <w:r>
        <w:rPr>
          <w:sz w:val="23"/>
          <w:szCs w:val="23"/>
        </w:rPr>
        <w:t xml:space="preserve"> </w:t>
      </w:r>
      <w:r>
        <w:rPr>
          <w:w w:val="102"/>
          <w:sz w:val="23"/>
          <w:szCs w:val="23"/>
        </w:rPr>
        <w:t>result</w:t>
      </w:r>
      <w:r>
        <w:rPr>
          <w:sz w:val="23"/>
          <w:szCs w:val="23"/>
        </w:rPr>
        <w:t xml:space="preserve"> </w:t>
      </w:r>
      <w:r>
        <w:rPr>
          <w:w w:val="102"/>
          <w:sz w:val="23"/>
          <w:szCs w:val="23"/>
        </w:rPr>
        <w:t>of</w:t>
      </w:r>
      <w:r>
        <w:rPr>
          <w:sz w:val="23"/>
          <w:szCs w:val="23"/>
        </w:rPr>
        <w:t xml:space="preserve"> </w:t>
      </w:r>
      <w:r>
        <w:rPr>
          <w:w w:val="102"/>
          <w:sz w:val="23"/>
          <w:szCs w:val="23"/>
        </w:rPr>
        <w:t>an</w:t>
      </w:r>
      <w:r>
        <w:rPr>
          <w:sz w:val="23"/>
          <w:szCs w:val="23"/>
        </w:rPr>
        <w:t xml:space="preserve"> </w:t>
      </w:r>
      <w:r>
        <w:rPr>
          <w:w w:val="102"/>
          <w:sz w:val="23"/>
          <w:szCs w:val="23"/>
        </w:rPr>
        <w:t>event</w:t>
      </w:r>
      <w:r>
        <w:rPr>
          <w:sz w:val="23"/>
          <w:szCs w:val="23"/>
        </w:rPr>
        <w:t xml:space="preserve"> </w:t>
      </w:r>
      <w:r>
        <w:rPr>
          <w:w w:val="102"/>
          <w:sz w:val="23"/>
          <w:szCs w:val="23"/>
        </w:rPr>
        <w:t>of</w:t>
      </w:r>
      <w:r>
        <w:rPr>
          <w:sz w:val="23"/>
          <w:szCs w:val="23"/>
        </w:rPr>
        <w:t xml:space="preserve"> </w:t>
      </w:r>
      <w:r>
        <w:rPr>
          <w:w w:val="102"/>
          <w:sz w:val="23"/>
          <w:szCs w:val="23"/>
        </w:rPr>
        <w:t>force</w:t>
      </w:r>
      <w:r>
        <w:rPr>
          <w:sz w:val="23"/>
          <w:szCs w:val="23"/>
        </w:rPr>
        <w:t xml:space="preserve"> </w:t>
      </w:r>
      <w:r>
        <w:rPr>
          <w:w w:val="102"/>
          <w:sz w:val="23"/>
          <w:szCs w:val="23"/>
        </w:rPr>
        <w:t>majeure,</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entitled to</w:t>
      </w:r>
      <w:r>
        <w:rPr>
          <w:sz w:val="23"/>
          <w:szCs w:val="23"/>
        </w:rPr>
        <w:t xml:space="preserve"> </w:t>
      </w:r>
      <w:r>
        <w:rPr>
          <w:w w:val="102"/>
          <w:sz w:val="23"/>
          <w:szCs w:val="23"/>
        </w:rPr>
        <w:t>continue</w:t>
      </w:r>
      <w:r>
        <w:rPr>
          <w:sz w:val="23"/>
          <w:szCs w:val="23"/>
        </w:rPr>
        <w:t xml:space="preserve"> </w:t>
      </w:r>
      <w:r>
        <w:rPr>
          <w:w w:val="102"/>
          <w:sz w:val="23"/>
          <w:szCs w:val="23"/>
        </w:rPr>
        <w:t>receiving</w:t>
      </w:r>
      <w:r>
        <w:rPr>
          <w:sz w:val="23"/>
          <w:szCs w:val="23"/>
        </w:rPr>
        <w:t xml:space="preserve"> </w:t>
      </w:r>
      <w:r>
        <w:rPr>
          <w:w w:val="102"/>
          <w:sz w:val="23"/>
          <w:szCs w:val="23"/>
        </w:rPr>
        <w:t>payment</w:t>
      </w:r>
      <w:r>
        <w:rPr>
          <w:sz w:val="23"/>
          <w:szCs w:val="23"/>
        </w:rPr>
        <w:t xml:space="preserve"> </w:t>
      </w:r>
      <w:r>
        <w:rPr>
          <w:w w:val="102"/>
          <w:sz w:val="23"/>
          <w:szCs w:val="23"/>
        </w:rPr>
        <w:t>under</w:t>
      </w:r>
      <w:r>
        <w:rPr>
          <w:sz w:val="23"/>
          <w:szCs w:val="23"/>
        </w:rPr>
        <w:t xml:space="preserve"> </w:t>
      </w:r>
      <w:r>
        <w:rPr>
          <w:w w:val="102"/>
          <w:sz w:val="23"/>
          <w:szCs w:val="23"/>
        </w:rPr>
        <w:t>the</w:t>
      </w:r>
      <w:r>
        <w:rPr>
          <w:sz w:val="23"/>
          <w:szCs w:val="23"/>
        </w:rPr>
        <w:t xml:space="preserve"> </w:t>
      </w:r>
      <w:r>
        <w:rPr>
          <w:w w:val="102"/>
          <w:sz w:val="23"/>
          <w:szCs w:val="23"/>
        </w:rPr>
        <w:t>terms</w:t>
      </w:r>
      <w:r>
        <w:rPr>
          <w:sz w:val="23"/>
          <w:szCs w:val="23"/>
        </w:rPr>
        <w:t xml:space="preserve"> </w:t>
      </w:r>
      <w:r>
        <w:rPr>
          <w:w w:val="102"/>
          <w:sz w:val="23"/>
          <w:szCs w:val="23"/>
        </w:rPr>
        <w:t>of</w:t>
      </w:r>
      <w:r>
        <w:rPr>
          <w:sz w:val="23"/>
          <w:szCs w:val="23"/>
        </w:rPr>
        <w:t xml:space="preserve"> </w:t>
      </w:r>
      <w:r>
        <w:rPr>
          <w:w w:val="102"/>
          <w:sz w:val="23"/>
          <w:szCs w:val="23"/>
        </w:rPr>
        <w:t>this</w:t>
      </w:r>
      <w:r>
        <w:rPr>
          <w:sz w:val="23"/>
          <w:szCs w:val="23"/>
        </w:rPr>
        <w:t xml:space="preserve"> </w:t>
      </w:r>
      <w:r>
        <w:rPr>
          <w:w w:val="102"/>
          <w:sz w:val="23"/>
          <w:szCs w:val="23"/>
        </w:rPr>
        <w:t>Contract</w:t>
      </w:r>
      <w:r>
        <w:rPr>
          <w:sz w:val="23"/>
          <w:szCs w:val="23"/>
        </w:rPr>
        <w:t xml:space="preserve"> </w:t>
      </w:r>
      <w:r>
        <w:rPr>
          <w:w w:val="102"/>
          <w:sz w:val="23"/>
          <w:szCs w:val="23"/>
        </w:rPr>
        <w:t>as</w:t>
      </w:r>
      <w:r>
        <w:rPr>
          <w:sz w:val="23"/>
          <w:szCs w:val="23"/>
        </w:rPr>
        <w:t xml:space="preserve"> </w:t>
      </w:r>
      <w:r>
        <w:rPr>
          <w:w w:val="102"/>
          <w:sz w:val="23"/>
          <w:szCs w:val="23"/>
        </w:rPr>
        <w:t>well</w:t>
      </w:r>
      <w:r>
        <w:rPr>
          <w:sz w:val="23"/>
          <w:szCs w:val="23"/>
        </w:rPr>
        <w:t xml:space="preserve"> </w:t>
      </w:r>
      <w:r>
        <w:rPr>
          <w:w w:val="102"/>
          <w:sz w:val="23"/>
          <w:szCs w:val="23"/>
        </w:rPr>
        <w:t>as</w:t>
      </w:r>
      <w:r>
        <w:rPr>
          <w:sz w:val="23"/>
          <w:szCs w:val="23"/>
        </w:rPr>
        <w:t xml:space="preserve"> </w:t>
      </w:r>
      <w:r>
        <w:rPr>
          <w:w w:val="102"/>
          <w:sz w:val="23"/>
          <w:szCs w:val="23"/>
        </w:rPr>
        <w:t>to</w:t>
      </w:r>
      <w:r>
        <w:rPr>
          <w:sz w:val="23"/>
          <w:szCs w:val="23"/>
        </w:rPr>
        <w:t xml:space="preserve"> </w:t>
      </w:r>
      <w:r>
        <w:rPr>
          <w:w w:val="102"/>
          <w:sz w:val="23"/>
          <w:szCs w:val="23"/>
        </w:rPr>
        <w:t>be reimbursed</w:t>
      </w:r>
      <w:r>
        <w:rPr>
          <w:sz w:val="23"/>
          <w:szCs w:val="23"/>
        </w:rPr>
        <w:t xml:space="preserve">  </w:t>
      </w:r>
      <w:r>
        <w:rPr>
          <w:w w:val="102"/>
          <w:sz w:val="23"/>
          <w:szCs w:val="23"/>
        </w:rPr>
        <w:t>for</w:t>
      </w:r>
      <w:r>
        <w:rPr>
          <w:sz w:val="23"/>
          <w:szCs w:val="23"/>
        </w:rPr>
        <w:t xml:space="preserve">  </w:t>
      </w:r>
      <w:r>
        <w:rPr>
          <w:w w:val="102"/>
          <w:sz w:val="23"/>
          <w:szCs w:val="23"/>
        </w:rPr>
        <w:t>additional</w:t>
      </w:r>
      <w:r>
        <w:rPr>
          <w:sz w:val="23"/>
          <w:szCs w:val="23"/>
        </w:rPr>
        <w:t xml:space="preserve">  </w:t>
      </w:r>
      <w:r>
        <w:rPr>
          <w:w w:val="102"/>
          <w:sz w:val="23"/>
          <w:szCs w:val="23"/>
        </w:rPr>
        <w:t>costs</w:t>
      </w:r>
      <w:r>
        <w:rPr>
          <w:sz w:val="23"/>
          <w:szCs w:val="23"/>
        </w:rPr>
        <w:t xml:space="preserve">  </w:t>
      </w:r>
      <w:r>
        <w:rPr>
          <w:w w:val="102"/>
          <w:sz w:val="23"/>
          <w:szCs w:val="23"/>
        </w:rPr>
        <w:t>reasonably</w:t>
      </w:r>
      <w:r>
        <w:rPr>
          <w:sz w:val="23"/>
          <w:szCs w:val="23"/>
        </w:rPr>
        <w:t xml:space="preserve">  </w:t>
      </w:r>
      <w:r>
        <w:rPr>
          <w:w w:val="102"/>
          <w:sz w:val="23"/>
          <w:szCs w:val="23"/>
        </w:rPr>
        <w:t>and</w:t>
      </w:r>
      <w:r>
        <w:rPr>
          <w:sz w:val="23"/>
          <w:szCs w:val="23"/>
        </w:rPr>
        <w:t xml:space="preserve">  </w:t>
      </w:r>
      <w:r>
        <w:rPr>
          <w:w w:val="102"/>
          <w:sz w:val="23"/>
          <w:szCs w:val="23"/>
        </w:rPr>
        <w:t>necessarily</w:t>
      </w:r>
      <w:r>
        <w:rPr>
          <w:sz w:val="23"/>
          <w:szCs w:val="23"/>
        </w:rPr>
        <w:t xml:space="preserve">  </w:t>
      </w:r>
      <w:r>
        <w:rPr>
          <w:w w:val="102"/>
          <w:sz w:val="23"/>
          <w:szCs w:val="23"/>
        </w:rPr>
        <w:t>incurred</w:t>
      </w:r>
      <w:r>
        <w:rPr>
          <w:sz w:val="23"/>
          <w:szCs w:val="23"/>
        </w:rPr>
        <w:t xml:space="preserve">  </w:t>
      </w:r>
      <w:r>
        <w:rPr>
          <w:w w:val="102"/>
          <w:sz w:val="23"/>
          <w:szCs w:val="23"/>
        </w:rPr>
        <w:t>by</w:t>
      </w:r>
      <w:r>
        <w:rPr>
          <w:sz w:val="23"/>
          <w:szCs w:val="23"/>
        </w:rPr>
        <w:t xml:space="preserve">  </w:t>
      </w:r>
      <w:r>
        <w:rPr>
          <w:w w:val="102"/>
          <w:sz w:val="23"/>
          <w:szCs w:val="23"/>
        </w:rPr>
        <w:t>it during</w:t>
      </w:r>
      <w:r>
        <w:rPr>
          <w:sz w:val="23"/>
          <w:szCs w:val="23"/>
        </w:rPr>
        <w:t xml:space="preserve">  </w:t>
      </w:r>
      <w:r>
        <w:rPr>
          <w:w w:val="102"/>
          <w:sz w:val="23"/>
          <w:szCs w:val="23"/>
        </w:rPr>
        <w:t>such</w:t>
      </w:r>
      <w:r>
        <w:rPr>
          <w:sz w:val="23"/>
          <w:szCs w:val="23"/>
        </w:rPr>
        <w:t xml:space="preserve">  </w:t>
      </w:r>
      <w:r>
        <w:rPr>
          <w:w w:val="102"/>
          <w:sz w:val="23"/>
          <w:szCs w:val="23"/>
        </w:rPr>
        <w:t>period</w:t>
      </w:r>
      <w:r>
        <w:rPr>
          <w:sz w:val="23"/>
          <w:szCs w:val="23"/>
        </w:rPr>
        <w:t xml:space="preserve">  </w:t>
      </w:r>
      <w:r>
        <w:rPr>
          <w:w w:val="102"/>
          <w:sz w:val="23"/>
          <w:szCs w:val="23"/>
        </w:rPr>
        <w:t>for</w:t>
      </w:r>
      <w:r>
        <w:rPr>
          <w:sz w:val="23"/>
          <w:szCs w:val="23"/>
        </w:rPr>
        <w:t xml:space="preserve">  </w:t>
      </w:r>
      <w:r>
        <w:rPr>
          <w:w w:val="102"/>
          <w:sz w:val="23"/>
          <w:szCs w:val="23"/>
        </w:rPr>
        <w:t>the</w:t>
      </w:r>
      <w:r>
        <w:rPr>
          <w:sz w:val="23"/>
          <w:szCs w:val="23"/>
        </w:rPr>
        <w:t xml:space="preserve">  </w:t>
      </w:r>
      <w:r>
        <w:rPr>
          <w:w w:val="102"/>
          <w:sz w:val="23"/>
          <w:szCs w:val="23"/>
        </w:rPr>
        <w:t>purposes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Services</w:t>
      </w:r>
      <w:r>
        <w:rPr>
          <w:sz w:val="23"/>
          <w:szCs w:val="23"/>
        </w:rPr>
        <w:t xml:space="preserve">  </w:t>
      </w:r>
      <w:r>
        <w:rPr>
          <w:w w:val="102"/>
          <w:sz w:val="23"/>
          <w:szCs w:val="23"/>
        </w:rPr>
        <w:t>and</w:t>
      </w:r>
      <w:r>
        <w:rPr>
          <w:sz w:val="23"/>
          <w:szCs w:val="23"/>
        </w:rPr>
        <w:t xml:space="preserve">  </w:t>
      </w:r>
      <w:r>
        <w:rPr>
          <w:w w:val="102"/>
          <w:sz w:val="23"/>
          <w:szCs w:val="23"/>
        </w:rPr>
        <w:t>in</w:t>
      </w:r>
      <w:r>
        <w:rPr>
          <w:sz w:val="23"/>
          <w:szCs w:val="23"/>
        </w:rPr>
        <w:t xml:space="preserve">  </w:t>
      </w:r>
      <w:r>
        <w:rPr>
          <w:w w:val="102"/>
          <w:sz w:val="23"/>
          <w:szCs w:val="23"/>
        </w:rPr>
        <w:t>reactivating</w:t>
      </w:r>
      <w:r>
        <w:rPr>
          <w:sz w:val="23"/>
          <w:szCs w:val="23"/>
        </w:rPr>
        <w:t xml:space="preserve">  </w:t>
      </w:r>
      <w:r>
        <w:rPr>
          <w:w w:val="102"/>
          <w:sz w:val="23"/>
          <w:szCs w:val="23"/>
        </w:rPr>
        <w:t>the Services</w:t>
      </w:r>
      <w:r>
        <w:rPr>
          <w:sz w:val="23"/>
          <w:szCs w:val="23"/>
        </w:rPr>
        <w:t xml:space="preserve"> </w:t>
      </w:r>
      <w:r>
        <w:rPr>
          <w:w w:val="102"/>
          <w:sz w:val="23"/>
          <w:szCs w:val="23"/>
        </w:rPr>
        <w:t>after</w:t>
      </w:r>
      <w:r>
        <w:rPr>
          <w:sz w:val="23"/>
          <w:szCs w:val="23"/>
        </w:rPr>
        <w:t xml:space="preserve"> </w:t>
      </w:r>
      <w:r>
        <w:rPr>
          <w:w w:val="102"/>
          <w:sz w:val="23"/>
          <w:szCs w:val="23"/>
        </w:rPr>
        <w:t>the</w:t>
      </w:r>
      <w:r>
        <w:rPr>
          <w:sz w:val="23"/>
          <w:szCs w:val="23"/>
        </w:rPr>
        <w:t xml:space="preserve"> </w:t>
      </w:r>
      <w:r>
        <w:rPr>
          <w:w w:val="102"/>
          <w:sz w:val="23"/>
          <w:szCs w:val="23"/>
        </w:rPr>
        <w:t>end</w:t>
      </w:r>
      <w:r>
        <w:rPr>
          <w:sz w:val="23"/>
          <w:szCs w:val="23"/>
        </w:rPr>
        <w:t xml:space="preserve"> </w:t>
      </w:r>
      <w:r>
        <w:rPr>
          <w:w w:val="102"/>
          <w:sz w:val="23"/>
          <w:szCs w:val="23"/>
        </w:rPr>
        <w:t>of</w:t>
      </w:r>
      <w:r>
        <w:rPr>
          <w:sz w:val="23"/>
          <w:szCs w:val="23"/>
        </w:rPr>
        <w:t xml:space="preserve"> </w:t>
      </w:r>
      <w:r>
        <w:rPr>
          <w:w w:val="102"/>
          <w:sz w:val="23"/>
          <w:szCs w:val="23"/>
        </w:rPr>
        <w:t>such</w:t>
      </w:r>
      <w:r>
        <w:rPr>
          <w:sz w:val="23"/>
          <w:szCs w:val="23"/>
        </w:rPr>
        <w:t xml:space="preserve"> </w:t>
      </w:r>
      <w:r>
        <w:rPr>
          <w:w w:val="102"/>
          <w:sz w:val="23"/>
          <w:szCs w:val="23"/>
        </w:rPr>
        <w:t>period,</w:t>
      </w:r>
      <w:r>
        <w:rPr>
          <w:sz w:val="23"/>
          <w:szCs w:val="23"/>
        </w:rPr>
        <w:t xml:space="preserve"> </w:t>
      </w:r>
      <w:r>
        <w:rPr>
          <w:w w:val="102"/>
          <w:sz w:val="23"/>
          <w:szCs w:val="23"/>
        </w:rPr>
        <w:t>provided</w:t>
      </w:r>
      <w:r>
        <w:rPr>
          <w:sz w:val="23"/>
          <w:szCs w:val="23"/>
        </w:rPr>
        <w:t xml:space="preserve"> </w:t>
      </w:r>
      <w:r>
        <w:rPr>
          <w:w w:val="102"/>
          <w:sz w:val="23"/>
          <w:szCs w:val="23"/>
        </w:rPr>
        <w:t>that</w:t>
      </w:r>
      <w:r>
        <w:rPr>
          <w:sz w:val="23"/>
          <w:szCs w:val="23"/>
        </w:rPr>
        <w:t xml:space="preserve"> </w:t>
      </w:r>
      <w:r>
        <w:rPr>
          <w:w w:val="102"/>
          <w:sz w:val="23"/>
          <w:szCs w:val="23"/>
        </w:rPr>
        <w:t>such</w:t>
      </w:r>
      <w:r>
        <w:rPr>
          <w:sz w:val="23"/>
          <w:szCs w:val="23"/>
        </w:rPr>
        <w:t xml:space="preserve"> </w:t>
      </w:r>
      <w:r>
        <w:rPr>
          <w:w w:val="102"/>
          <w:sz w:val="23"/>
          <w:szCs w:val="23"/>
        </w:rPr>
        <w:t>costs</w:t>
      </w:r>
      <w:r>
        <w:rPr>
          <w:sz w:val="23"/>
          <w:szCs w:val="23"/>
        </w:rPr>
        <w:t xml:space="preserve"> </w:t>
      </w:r>
      <w:r>
        <w:rPr>
          <w:w w:val="102"/>
          <w:sz w:val="23"/>
          <w:szCs w:val="23"/>
        </w:rPr>
        <w:t>are</w:t>
      </w:r>
      <w:r>
        <w:rPr>
          <w:sz w:val="23"/>
          <w:szCs w:val="23"/>
        </w:rPr>
        <w:t xml:space="preserve"> </w:t>
      </w:r>
      <w:r>
        <w:rPr>
          <w:w w:val="102"/>
          <w:sz w:val="23"/>
          <w:szCs w:val="23"/>
        </w:rPr>
        <w:t>still</w:t>
      </w:r>
      <w:r>
        <w:rPr>
          <w:sz w:val="23"/>
          <w:szCs w:val="23"/>
        </w:rPr>
        <w:t xml:space="preserve"> </w:t>
      </w:r>
      <w:r>
        <w:rPr>
          <w:w w:val="102"/>
          <w:sz w:val="23"/>
          <w:szCs w:val="23"/>
        </w:rPr>
        <w:t>within the</w:t>
      </w:r>
      <w:r>
        <w:rPr>
          <w:sz w:val="23"/>
          <w:szCs w:val="23"/>
        </w:rPr>
        <w:t xml:space="preserve"> </w:t>
      </w:r>
      <w:r>
        <w:rPr>
          <w:w w:val="102"/>
          <w:sz w:val="23"/>
          <w:szCs w:val="23"/>
        </w:rPr>
        <w:t>total</w:t>
      </w:r>
      <w:r>
        <w:rPr>
          <w:sz w:val="23"/>
          <w:szCs w:val="23"/>
        </w:rPr>
        <w:t xml:space="preserve"> </w:t>
      </w:r>
      <w:r>
        <w:rPr>
          <w:w w:val="102"/>
          <w:sz w:val="23"/>
          <w:szCs w:val="23"/>
        </w:rPr>
        <w:t>contract</w:t>
      </w:r>
      <w:r>
        <w:rPr>
          <w:sz w:val="23"/>
          <w:szCs w:val="23"/>
        </w:rPr>
        <w:t xml:space="preserve"> </w:t>
      </w:r>
      <w:r>
        <w:rPr>
          <w:w w:val="102"/>
          <w:sz w:val="23"/>
          <w:szCs w:val="23"/>
        </w:rPr>
        <w:t>price.</w:t>
      </w:r>
      <w:r>
        <w:rPr>
          <w:sz w:val="23"/>
          <w:szCs w:val="23"/>
        </w:rPr>
        <w:t xml:space="preserve"> </w:t>
      </w:r>
      <w:r>
        <w:rPr>
          <w:w w:val="102"/>
          <w:sz w:val="23"/>
          <w:szCs w:val="23"/>
        </w:rPr>
        <w:t>However,</w:t>
      </w:r>
      <w:r>
        <w:rPr>
          <w:sz w:val="23"/>
          <w:szCs w:val="23"/>
        </w:rPr>
        <w:t xml:space="preserve"> </w:t>
      </w:r>
      <w:r>
        <w:rPr>
          <w:w w:val="102"/>
          <w:sz w:val="23"/>
          <w:szCs w:val="23"/>
        </w:rPr>
        <w:t>the</w:t>
      </w:r>
      <w:r>
        <w:rPr>
          <w:sz w:val="23"/>
          <w:szCs w:val="23"/>
        </w:rPr>
        <w:t xml:space="preserve"> </w:t>
      </w:r>
      <w:r>
        <w:rPr>
          <w:w w:val="102"/>
          <w:sz w:val="23"/>
          <w:szCs w:val="23"/>
        </w:rPr>
        <w:t>foregoing</w:t>
      </w:r>
      <w:r>
        <w:rPr>
          <w:sz w:val="23"/>
          <w:szCs w:val="23"/>
        </w:rPr>
        <w:t xml:space="preserve"> </w:t>
      </w:r>
      <w:r>
        <w:rPr>
          <w:w w:val="102"/>
          <w:sz w:val="23"/>
          <w:szCs w:val="23"/>
        </w:rPr>
        <w:t>provision</w:t>
      </w:r>
      <w:r>
        <w:rPr>
          <w:sz w:val="23"/>
          <w:szCs w:val="23"/>
        </w:rPr>
        <w:t xml:space="preserve"> </w:t>
      </w:r>
      <w:r>
        <w:rPr>
          <w:w w:val="102"/>
          <w:sz w:val="23"/>
          <w:szCs w:val="23"/>
        </w:rPr>
        <w:t>shall</w:t>
      </w:r>
      <w:r>
        <w:rPr>
          <w:sz w:val="23"/>
          <w:szCs w:val="23"/>
        </w:rPr>
        <w:t xml:space="preserve"> </w:t>
      </w:r>
      <w:r>
        <w:rPr>
          <w:w w:val="102"/>
          <w:sz w:val="23"/>
          <w:szCs w:val="23"/>
        </w:rPr>
        <w:t>not</w:t>
      </w:r>
      <w:r>
        <w:rPr>
          <w:sz w:val="23"/>
          <w:szCs w:val="23"/>
        </w:rPr>
        <w:t xml:space="preserve"> </w:t>
      </w:r>
      <w:r>
        <w:rPr>
          <w:w w:val="102"/>
          <w:sz w:val="23"/>
          <w:szCs w:val="23"/>
        </w:rPr>
        <w:t>apply</w:t>
      </w:r>
      <w:r>
        <w:rPr>
          <w:sz w:val="23"/>
          <w:szCs w:val="23"/>
        </w:rPr>
        <w:t xml:space="preserve"> </w:t>
      </w:r>
      <w:r>
        <w:rPr>
          <w:w w:val="102"/>
          <w:sz w:val="23"/>
          <w:szCs w:val="23"/>
        </w:rPr>
        <w:t>if</w:t>
      </w:r>
      <w:r>
        <w:rPr>
          <w:sz w:val="23"/>
          <w:szCs w:val="23"/>
        </w:rPr>
        <w:t xml:space="preserve"> </w:t>
      </w:r>
      <w:r>
        <w:rPr>
          <w:w w:val="102"/>
          <w:sz w:val="23"/>
          <w:szCs w:val="23"/>
        </w:rPr>
        <w:t>the Procuring</w:t>
      </w:r>
      <w:r>
        <w:rPr>
          <w:sz w:val="23"/>
          <w:szCs w:val="23"/>
        </w:rPr>
        <w:t xml:space="preserve"> </w:t>
      </w:r>
      <w:r>
        <w:rPr>
          <w:w w:val="102"/>
          <w:sz w:val="23"/>
          <w:szCs w:val="23"/>
        </w:rPr>
        <w:t>Entity</w:t>
      </w:r>
      <w:r>
        <w:rPr>
          <w:sz w:val="23"/>
          <w:szCs w:val="23"/>
        </w:rPr>
        <w:t xml:space="preserve"> </w:t>
      </w:r>
      <w:r>
        <w:rPr>
          <w:w w:val="102"/>
          <w:sz w:val="23"/>
          <w:szCs w:val="23"/>
        </w:rPr>
        <w:t>suspends</w:t>
      </w:r>
      <w:r>
        <w:rPr>
          <w:sz w:val="23"/>
          <w:szCs w:val="23"/>
        </w:rPr>
        <w:t xml:space="preserve"> </w:t>
      </w:r>
      <w:r>
        <w:rPr>
          <w:w w:val="102"/>
          <w:sz w:val="23"/>
          <w:szCs w:val="23"/>
        </w:rPr>
        <w:t>or</w:t>
      </w:r>
      <w:r>
        <w:rPr>
          <w:sz w:val="23"/>
          <w:szCs w:val="23"/>
        </w:rPr>
        <w:t xml:space="preserve"> </w:t>
      </w:r>
      <w:r>
        <w:rPr>
          <w:w w:val="102"/>
          <w:sz w:val="23"/>
          <w:szCs w:val="23"/>
        </w:rPr>
        <w:t>terminates</w:t>
      </w:r>
      <w:r>
        <w:rPr>
          <w:sz w:val="23"/>
          <w:szCs w:val="23"/>
        </w:rPr>
        <w:t xml:space="preserve"> </w:t>
      </w:r>
      <w:r>
        <w:rPr>
          <w:w w:val="102"/>
          <w:sz w:val="23"/>
          <w:szCs w:val="23"/>
        </w:rPr>
        <w:t>this</w:t>
      </w:r>
      <w:r>
        <w:rPr>
          <w:sz w:val="23"/>
          <w:szCs w:val="23"/>
        </w:rPr>
        <w:t xml:space="preserve"> </w:t>
      </w:r>
      <w:r>
        <w:rPr>
          <w:w w:val="102"/>
          <w:sz w:val="23"/>
          <w:szCs w:val="23"/>
        </w:rPr>
        <w:t>Contract</w:t>
      </w:r>
      <w:r>
        <w:rPr>
          <w:sz w:val="23"/>
          <w:szCs w:val="23"/>
        </w:rPr>
        <w:t xml:space="preserve"> </w:t>
      </w:r>
      <w:r>
        <w:rPr>
          <w:w w:val="102"/>
          <w:sz w:val="23"/>
          <w:szCs w:val="23"/>
        </w:rPr>
        <w:t>in</w:t>
      </w:r>
      <w:r>
        <w:rPr>
          <w:sz w:val="23"/>
          <w:szCs w:val="23"/>
        </w:rPr>
        <w:t xml:space="preserve"> </w:t>
      </w:r>
      <w:r>
        <w:rPr>
          <w:w w:val="102"/>
          <w:sz w:val="23"/>
          <w:szCs w:val="23"/>
        </w:rPr>
        <w:t>writing,</w:t>
      </w:r>
      <w:r>
        <w:rPr>
          <w:sz w:val="23"/>
          <w:szCs w:val="23"/>
        </w:rPr>
        <w:t xml:space="preserve"> </w:t>
      </w:r>
      <w:r>
        <w:rPr>
          <w:w w:val="102"/>
          <w:sz w:val="23"/>
          <w:szCs w:val="23"/>
        </w:rPr>
        <w:t>notice</w:t>
      </w:r>
      <w:r>
        <w:rPr>
          <w:sz w:val="23"/>
          <w:szCs w:val="23"/>
        </w:rPr>
        <w:t xml:space="preserve"> </w:t>
      </w:r>
      <w:r>
        <w:rPr>
          <w:w w:val="102"/>
          <w:sz w:val="23"/>
          <w:szCs w:val="23"/>
        </w:rPr>
        <w:t>thereof duly</w:t>
      </w:r>
      <w:r>
        <w:rPr>
          <w:sz w:val="23"/>
          <w:szCs w:val="23"/>
        </w:rPr>
        <w:t xml:space="preserve"> </w:t>
      </w:r>
      <w:r>
        <w:rPr>
          <w:w w:val="102"/>
          <w:sz w:val="23"/>
          <w:szCs w:val="23"/>
        </w:rPr>
        <w:t>received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pursuant</w:t>
      </w:r>
      <w:r>
        <w:rPr>
          <w:sz w:val="23"/>
          <w:szCs w:val="23"/>
        </w:rPr>
        <w:t xml:space="preserve"> </w:t>
      </w:r>
      <w:r>
        <w:rPr>
          <w:w w:val="102"/>
          <w:sz w:val="23"/>
          <w:szCs w:val="23"/>
        </w:rPr>
        <w:t>to</w:t>
      </w:r>
      <w:r>
        <w:rPr>
          <w:sz w:val="23"/>
          <w:szCs w:val="23"/>
        </w:rPr>
        <w:t xml:space="preserve"> </w:t>
      </w:r>
      <w:r>
        <w:rPr>
          <w:w w:val="102"/>
          <w:sz w:val="23"/>
          <w:szCs w:val="23"/>
        </w:rPr>
        <w:t>GCC</w:t>
      </w:r>
      <w:r>
        <w:rPr>
          <w:sz w:val="23"/>
          <w:szCs w:val="23"/>
        </w:rPr>
        <w:t xml:space="preserve"> </w:t>
      </w:r>
      <w:r>
        <w:rPr>
          <w:w w:val="102"/>
          <w:sz w:val="23"/>
          <w:szCs w:val="23"/>
        </w:rPr>
        <w:t>Clauses</w:t>
      </w:r>
      <w:r>
        <w:rPr>
          <w:sz w:val="23"/>
          <w:szCs w:val="23"/>
        </w:rPr>
        <w:t xml:space="preserve"> </w:t>
      </w:r>
      <w:r>
        <w:rPr>
          <w:w w:val="102"/>
          <w:sz w:val="23"/>
          <w:szCs w:val="23"/>
        </w:rPr>
        <w:t>26</w:t>
      </w:r>
      <w:r>
        <w:rPr>
          <w:sz w:val="23"/>
          <w:szCs w:val="23"/>
        </w:rPr>
        <w:t xml:space="preserve"> </w:t>
      </w:r>
      <w:r>
        <w:rPr>
          <w:w w:val="102"/>
          <w:sz w:val="23"/>
          <w:szCs w:val="23"/>
        </w:rPr>
        <w:t>and</w:t>
      </w:r>
      <w:r>
        <w:rPr>
          <w:sz w:val="23"/>
          <w:szCs w:val="23"/>
        </w:rPr>
        <w:t xml:space="preserve"> </w:t>
      </w:r>
      <w:r>
        <w:rPr>
          <w:w w:val="102"/>
          <w:sz w:val="23"/>
          <w:szCs w:val="23"/>
        </w:rPr>
        <w:t>27</w:t>
      </w:r>
      <w:r>
        <w:rPr>
          <w:sz w:val="23"/>
          <w:szCs w:val="23"/>
        </w:rPr>
        <w:t xml:space="preserve"> </w:t>
      </w:r>
      <w:r>
        <w:rPr>
          <w:w w:val="102"/>
          <w:sz w:val="23"/>
          <w:szCs w:val="23"/>
        </w:rPr>
        <w:t>hereof with</w:t>
      </w:r>
      <w:r>
        <w:rPr>
          <w:sz w:val="23"/>
          <w:szCs w:val="23"/>
        </w:rPr>
        <w:t xml:space="preserve"> </w:t>
      </w:r>
      <w:r>
        <w:rPr>
          <w:w w:val="102"/>
          <w:sz w:val="23"/>
          <w:szCs w:val="23"/>
        </w:rPr>
        <w:t>the</w:t>
      </w:r>
      <w:r>
        <w:rPr>
          <w:sz w:val="23"/>
          <w:szCs w:val="23"/>
        </w:rPr>
        <w:t xml:space="preserve"> </w:t>
      </w:r>
      <w:r>
        <w:rPr>
          <w:w w:val="102"/>
          <w:sz w:val="23"/>
          <w:szCs w:val="23"/>
        </w:rPr>
        <w:t>exception</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direct</w:t>
      </w:r>
      <w:r>
        <w:rPr>
          <w:sz w:val="23"/>
          <w:szCs w:val="23"/>
        </w:rPr>
        <w:t xml:space="preserve"> </w:t>
      </w:r>
      <w:r>
        <w:rPr>
          <w:w w:val="102"/>
          <w:sz w:val="23"/>
          <w:szCs w:val="23"/>
        </w:rPr>
        <w:t>and</w:t>
      </w:r>
      <w:r>
        <w:rPr>
          <w:sz w:val="23"/>
          <w:szCs w:val="23"/>
        </w:rPr>
        <w:t xml:space="preserve"> </w:t>
      </w:r>
      <w:r>
        <w:rPr>
          <w:w w:val="102"/>
          <w:sz w:val="23"/>
          <w:szCs w:val="23"/>
        </w:rPr>
        <w:t>proximate</w:t>
      </w:r>
      <w:r>
        <w:rPr>
          <w:sz w:val="23"/>
          <w:szCs w:val="23"/>
        </w:rPr>
        <w:t xml:space="preserve"> </w:t>
      </w:r>
      <w:r>
        <w:rPr>
          <w:w w:val="102"/>
          <w:sz w:val="23"/>
          <w:szCs w:val="23"/>
        </w:rPr>
        <w:t>result</w:t>
      </w:r>
      <w:r>
        <w:rPr>
          <w:sz w:val="23"/>
          <w:szCs w:val="23"/>
        </w:rPr>
        <w:t xml:space="preserve"> </w:t>
      </w:r>
      <w:r>
        <w:rPr>
          <w:w w:val="102"/>
          <w:sz w:val="23"/>
          <w:szCs w:val="23"/>
        </w:rPr>
        <w:t>of</w:t>
      </w:r>
      <w:r>
        <w:rPr>
          <w:sz w:val="23"/>
          <w:szCs w:val="23"/>
        </w:rPr>
        <w:t xml:space="preserve"> </w:t>
      </w:r>
      <w:r>
        <w:rPr>
          <w:w w:val="102"/>
          <w:sz w:val="23"/>
          <w:szCs w:val="23"/>
        </w:rPr>
        <w:t>force</w:t>
      </w:r>
      <w:r>
        <w:rPr>
          <w:sz w:val="23"/>
          <w:szCs w:val="23"/>
        </w:rPr>
        <w:t xml:space="preserve"> </w:t>
      </w:r>
      <w:r>
        <w:rPr>
          <w:w w:val="102"/>
          <w:sz w:val="23"/>
          <w:szCs w:val="23"/>
        </w:rPr>
        <w:t>majeure.</w:t>
      </w:r>
    </w:p>
    <w:p w:rsidR="00300549" w:rsidRDefault="00300549">
      <w:pPr>
        <w:spacing w:before="5" w:line="220" w:lineRule="exact"/>
        <w:rPr>
          <w:sz w:val="22"/>
          <w:szCs w:val="22"/>
        </w:rPr>
      </w:pPr>
    </w:p>
    <w:p w:rsidR="00300549" w:rsidRDefault="00BF290C">
      <w:pPr>
        <w:spacing w:line="245" w:lineRule="auto"/>
        <w:ind w:left="1506" w:right="124" w:hanging="677"/>
        <w:jc w:val="both"/>
        <w:rPr>
          <w:sz w:val="23"/>
          <w:szCs w:val="23"/>
        </w:rPr>
      </w:pPr>
      <w:r>
        <w:rPr>
          <w:w w:val="102"/>
          <w:sz w:val="23"/>
          <w:szCs w:val="23"/>
        </w:rPr>
        <w:t>25.9.</w:t>
      </w:r>
      <w:r>
        <w:rPr>
          <w:sz w:val="23"/>
          <w:szCs w:val="23"/>
        </w:rPr>
        <w:t xml:space="preserve">    </w:t>
      </w:r>
      <w:r>
        <w:rPr>
          <w:w w:val="102"/>
          <w:sz w:val="23"/>
          <w:szCs w:val="23"/>
        </w:rPr>
        <w:t>Not</w:t>
      </w:r>
      <w:r>
        <w:rPr>
          <w:sz w:val="23"/>
          <w:szCs w:val="23"/>
        </w:rPr>
        <w:t xml:space="preserve">  </w:t>
      </w:r>
      <w:r>
        <w:rPr>
          <w:w w:val="102"/>
          <w:sz w:val="23"/>
          <w:szCs w:val="23"/>
        </w:rPr>
        <w:t>later</w:t>
      </w:r>
      <w:r>
        <w:rPr>
          <w:sz w:val="23"/>
          <w:szCs w:val="23"/>
        </w:rPr>
        <w:t xml:space="preserve">  </w:t>
      </w:r>
      <w:r>
        <w:rPr>
          <w:w w:val="102"/>
          <w:sz w:val="23"/>
          <w:szCs w:val="23"/>
        </w:rPr>
        <w:t>than</w:t>
      </w:r>
      <w:r>
        <w:rPr>
          <w:sz w:val="23"/>
          <w:szCs w:val="23"/>
        </w:rPr>
        <w:t xml:space="preserve">  </w:t>
      </w:r>
      <w:r>
        <w:rPr>
          <w:w w:val="102"/>
          <w:sz w:val="23"/>
          <w:szCs w:val="23"/>
        </w:rPr>
        <w:t>fifteen</w:t>
      </w:r>
      <w:r>
        <w:rPr>
          <w:sz w:val="23"/>
          <w:szCs w:val="23"/>
        </w:rPr>
        <w:t xml:space="preserve">  </w:t>
      </w:r>
      <w:r>
        <w:rPr>
          <w:w w:val="102"/>
          <w:sz w:val="23"/>
          <w:szCs w:val="23"/>
        </w:rPr>
        <w:t>(15)</w:t>
      </w:r>
      <w:r>
        <w:rPr>
          <w:sz w:val="23"/>
          <w:szCs w:val="23"/>
        </w:rPr>
        <w:t xml:space="preserve">  </w:t>
      </w:r>
      <w:r>
        <w:rPr>
          <w:w w:val="102"/>
          <w:sz w:val="23"/>
          <w:szCs w:val="23"/>
        </w:rPr>
        <w:t>days</w:t>
      </w:r>
      <w:r>
        <w:rPr>
          <w:sz w:val="23"/>
          <w:szCs w:val="23"/>
        </w:rPr>
        <w:t xml:space="preserve">  </w:t>
      </w:r>
      <w:r>
        <w:rPr>
          <w:w w:val="102"/>
          <w:sz w:val="23"/>
          <w:szCs w:val="23"/>
        </w:rPr>
        <w:t>after</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as</w:t>
      </w:r>
      <w:r>
        <w:rPr>
          <w:sz w:val="23"/>
          <w:szCs w:val="23"/>
        </w:rPr>
        <w:t xml:space="preserve">  </w:t>
      </w:r>
      <w:r>
        <w:rPr>
          <w:w w:val="102"/>
          <w:sz w:val="23"/>
          <w:szCs w:val="23"/>
        </w:rPr>
        <w:t>the</w:t>
      </w:r>
      <w:r>
        <w:rPr>
          <w:sz w:val="23"/>
          <w:szCs w:val="23"/>
        </w:rPr>
        <w:t xml:space="preserve">  </w:t>
      </w:r>
      <w:r>
        <w:rPr>
          <w:w w:val="102"/>
          <w:sz w:val="23"/>
          <w:szCs w:val="23"/>
        </w:rPr>
        <w:t>direct</w:t>
      </w:r>
      <w:r>
        <w:rPr>
          <w:sz w:val="23"/>
          <w:szCs w:val="23"/>
        </w:rPr>
        <w:t xml:space="preserve">  </w:t>
      </w:r>
      <w:r>
        <w:rPr>
          <w:w w:val="102"/>
          <w:sz w:val="23"/>
          <w:szCs w:val="23"/>
        </w:rPr>
        <w:t>and proximate</w:t>
      </w:r>
      <w:r>
        <w:rPr>
          <w:sz w:val="23"/>
          <w:szCs w:val="23"/>
        </w:rPr>
        <w:t xml:space="preserve"> </w:t>
      </w:r>
      <w:r>
        <w:rPr>
          <w:w w:val="102"/>
          <w:sz w:val="23"/>
          <w:szCs w:val="23"/>
        </w:rPr>
        <w:t>result</w:t>
      </w:r>
      <w:r>
        <w:rPr>
          <w:sz w:val="23"/>
          <w:szCs w:val="23"/>
        </w:rPr>
        <w:t xml:space="preserve"> </w:t>
      </w:r>
      <w:r>
        <w:rPr>
          <w:w w:val="102"/>
          <w:sz w:val="23"/>
          <w:szCs w:val="23"/>
        </w:rPr>
        <w:t>of</w:t>
      </w:r>
      <w:r>
        <w:rPr>
          <w:sz w:val="23"/>
          <w:szCs w:val="23"/>
        </w:rPr>
        <w:t xml:space="preserve"> </w:t>
      </w:r>
      <w:r>
        <w:rPr>
          <w:w w:val="102"/>
          <w:sz w:val="23"/>
          <w:szCs w:val="23"/>
        </w:rPr>
        <w:t>an</w:t>
      </w:r>
      <w:r>
        <w:rPr>
          <w:sz w:val="23"/>
          <w:szCs w:val="23"/>
        </w:rPr>
        <w:t xml:space="preserve"> </w:t>
      </w:r>
      <w:r>
        <w:rPr>
          <w:w w:val="102"/>
          <w:sz w:val="23"/>
          <w:szCs w:val="23"/>
        </w:rPr>
        <w:t>event</w:t>
      </w:r>
      <w:r>
        <w:rPr>
          <w:sz w:val="23"/>
          <w:szCs w:val="23"/>
        </w:rPr>
        <w:t xml:space="preserve"> </w:t>
      </w:r>
      <w:r>
        <w:rPr>
          <w:w w:val="102"/>
          <w:sz w:val="23"/>
          <w:szCs w:val="23"/>
        </w:rPr>
        <w:t>of</w:t>
      </w:r>
      <w:r>
        <w:rPr>
          <w:sz w:val="23"/>
          <w:szCs w:val="23"/>
        </w:rPr>
        <w:t xml:space="preserve"> </w:t>
      </w:r>
      <w:r>
        <w:rPr>
          <w:w w:val="102"/>
          <w:sz w:val="23"/>
          <w:szCs w:val="23"/>
        </w:rPr>
        <w:t>force</w:t>
      </w:r>
      <w:r>
        <w:rPr>
          <w:sz w:val="23"/>
          <w:szCs w:val="23"/>
        </w:rPr>
        <w:t xml:space="preserve"> </w:t>
      </w:r>
      <w:r>
        <w:rPr>
          <w:w w:val="102"/>
          <w:sz w:val="23"/>
          <w:szCs w:val="23"/>
        </w:rPr>
        <w:t>majeure,</w:t>
      </w:r>
      <w:r>
        <w:rPr>
          <w:sz w:val="23"/>
          <w:szCs w:val="23"/>
        </w:rPr>
        <w:t xml:space="preserve"> </w:t>
      </w:r>
      <w:r>
        <w:rPr>
          <w:w w:val="102"/>
          <w:sz w:val="23"/>
          <w:szCs w:val="23"/>
        </w:rPr>
        <w:t>has</w:t>
      </w:r>
      <w:r>
        <w:rPr>
          <w:sz w:val="23"/>
          <w:szCs w:val="23"/>
        </w:rPr>
        <w:t xml:space="preserve"> </w:t>
      </w:r>
      <w:r>
        <w:rPr>
          <w:w w:val="102"/>
          <w:sz w:val="23"/>
          <w:szCs w:val="23"/>
        </w:rPr>
        <w:t>become</w:t>
      </w:r>
      <w:r>
        <w:rPr>
          <w:sz w:val="23"/>
          <w:szCs w:val="23"/>
        </w:rPr>
        <w:t xml:space="preserve"> </w:t>
      </w:r>
      <w:r>
        <w:rPr>
          <w:w w:val="102"/>
          <w:sz w:val="23"/>
          <w:szCs w:val="23"/>
        </w:rPr>
        <w:t>unable</w:t>
      </w:r>
      <w:r>
        <w:rPr>
          <w:sz w:val="23"/>
          <w:szCs w:val="23"/>
        </w:rPr>
        <w:t xml:space="preserve"> </w:t>
      </w:r>
      <w:r>
        <w:rPr>
          <w:w w:val="102"/>
          <w:sz w:val="23"/>
          <w:szCs w:val="23"/>
        </w:rPr>
        <w:t>to</w:t>
      </w:r>
      <w:r>
        <w:rPr>
          <w:sz w:val="23"/>
          <w:szCs w:val="23"/>
        </w:rPr>
        <w:t xml:space="preserve"> </w:t>
      </w:r>
      <w:r>
        <w:rPr>
          <w:w w:val="102"/>
          <w:sz w:val="23"/>
          <w:szCs w:val="23"/>
        </w:rPr>
        <w:t>perform</w:t>
      </w:r>
      <w:r>
        <w:rPr>
          <w:sz w:val="23"/>
          <w:szCs w:val="23"/>
        </w:rPr>
        <w:t xml:space="preserve"> </w:t>
      </w:r>
      <w:r>
        <w:rPr>
          <w:w w:val="102"/>
          <w:sz w:val="23"/>
          <w:szCs w:val="23"/>
        </w:rPr>
        <w:t>a material</w:t>
      </w:r>
      <w:r>
        <w:rPr>
          <w:sz w:val="23"/>
          <w:szCs w:val="23"/>
        </w:rPr>
        <w:t xml:space="preserve"> </w:t>
      </w:r>
      <w:r>
        <w:rPr>
          <w:w w:val="102"/>
          <w:sz w:val="23"/>
          <w:szCs w:val="23"/>
        </w:rPr>
        <w:t>portion</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Services,</w:t>
      </w:r>
      <w:r>
        <w:rPr>
          <w:sz w:val="23"/>
          <w:szCs w:val="23"/>
        </w:rPr>
        <w:t xml:space="preserve"> </w:t>
      </w:r>
      <w:r>
        <w:rPr>
          <w:w w:val="102"/>
          <w:sz w:val="23"/>
          <w:szCs w:val="23"/>
        </w:rPr>
        <w:t>the</w:t>
      </w:r>
      <w:r>
        <w:rPr>
          <w:sz w:val="23"/>
          <w:szCs w:val="23"/>
        </w:rPr>
        <w:t xml:space="preserve"> </w:t>
      </w:r>
      <w:r>
        <w:rPr>
          <w:w w:val="102"/>
          <w:sz w:val="23"/>
          <w:szCs w:val="23"/>
        </w:rPr>
        <w:t>Parties</w:t>
      </w:r>
      <w:r>
        <w:rPr>
          <w:sz w:val="23"/>
          <w:szCs w:val="23"/>
        </w:rPr>
        <w:t xml:space="preserve"> </w:t>
      </w:r>
      <w:r>
        <w:rPr>
          <w:w w:val="102"/>
          <w:sz w:val="23"/>
          <w:szCs w:val="23"/>
        </w:rPr>
        <w:t>shall</w:t>
      </w:r>
      <w:r>
        <w:rPr>
          <w:sz w:val="23"/>
          <w:szCs w:val="23"/>
        </w:rPr>
        <w:t xml:space="preserve"> </w:t>
      </w:r>
      <w:r>
        <w:rPr>
          <w:w w:val="102"/>
          <w:sz w:val="23"/>
          <w:szCs w:val="23"/>
        </w:rPr>
        <w:t>consult</w:t>
      </w:r>
      <w:r>
        <w:rPr>
          <w:sz w:val="23"/>
          <w:szCs w:val="23"/>
        </w:rPr>
        <w:t xml:space="preserve"> </w:t>
      </w:r>
      <w:r>
        <w:rPr>
          <w:w w:val="102"/>
          <w:sz w:val="23"/>
          <w:szCs w:val="23"/>
        </w:rPr>
        <w:t>with</w:t>
      </w:r>
      <w:r>
        <w:rPr>
          <w:sz w:val="23"/>
          <w:szCs w:val="23"/>
        </w:rPr>
        <w:t xml:space="preserve"> </w:t>
      </w:r>
      <w:r>
        <w:rPr>
          <w:w w:val="102"/>
          <w:sz w:val="23"/>
          <w:szCs w:val="23"/>
        </w:rPr>
        <w:t>each</w:t>
      </w:r>
      <w:r>
        <w:rPr>
          <w:sz w:val="23"/>
          <w:szCs w:val="23"/>
        </w:rPr>
        <w:t xml:space="preserve"> </w:t>
      </w:r>
      <w:r>
        <w:rPr>
          <w:w w:val="102"/>
          <w:sz w:val="23"/>
          <w:szCs w:val="23"/>
        </w:rPr>
        <w:t>other</w:t>
      </w:r>
      <w:r>
        <w:rPr>
          <w:sz w:val="23"/>
          <w:szCs w:val="23"/>
        </w:rPr>
        <w:t xml:space="preserve"> </w:t>
      </w:r>
      <w:r>
        <w:rPr>
          <w:w w:val="102"/>
          <w:sz w:val="23"/>
          <w:szCs w:val="23"/>
        </w:rPr>
        <w:t>with a</w:t>
      </w:r>
      <w:r>
        <w:rPr>
          <w:sz w:val="23"/>
          <w:szCs w:val="23"/>
        </w:rPr>
        <w:t xml:space="preserve"> </w:t>
      </w:r>
      <w:r>
        <w:rPr>
          <w:w w:val="102"/>
          <w:sz w:val="23"/>
          <w:szCs w:val="23"/>
        </w:rPr>
        <w:t>view</w:t>
      </w:r>
      <w:r>
        <w:rPr>
          <w:sz w:val="23"/>
          <w:szCs w:val="23"/>
        </w:rPr>
        <w:t xml:space="preserve"> </w:t>
      </w:r>
      <w:r>
        <w:rPr>
          <w:w w:val="102"/>
          <w:sz w:val="23"/>
          <w:szCs w:val="23"/>
        </w:rPr>
        <w:t>to</w:t>
      </w:r>
      <w:r>
        <w:rPr>
          <w:sz w:val="23"/>
          <w:szCs w:val="23"/>
        </w:rPr>
        <w:t xml:space="preserve"> </w:t>
      </w:r>
      <w:r>
        <w:rPr>
          <w:w w:val="102"/>
          <w:sz w:val="23"/>
          <w:szCs w:val="23"/>
        </w:rPr>
        <w:t>agreeing</w:t>
      </w:r>
      <w:r>
        <w:rPr>
          <w:sz w:val="23"/>
          <w:szCs w:val="23"/>
        </w:rPr>
        <w:t xml:space="preserve"> </w:t>
      </w:r>
      <w:r>
        <w:rPr>
          <w:w w:val="102"/>
          <w:sz w:val="23"/>
          <w:szCs w:val="23"/>
        </w:rPr>
        <w:t>on</w:t>
      </w:r>
      <w:r>
        <w:rPr>
          <w:sz w:val="23"/>
          <w:szCs w:val="23"/>
        </w:rPr>
        <w:t xml:space="preserve"> </w:t>
      </w:r>
      <w:r>
        <w:rPr>
          <w:w w:val="102"/>
          <w:sz w:val="23"/>
          <w:szCs w:val="23"/>
        </w:rPr>
        <w:t>appropriate</w:t>
      </w:r>
      <w:r>
        <w:rPr>
          <w:sz w:val="23"/>
          <w:szCs w:val="23"/>
        </w:rPr>
        <w:t xml:space="preserve"> </w:t>
      </w:r>
      <w:r>
        <w:rPr>
          <w:w w:val="102"/>
          <w:sz w:val="23"/>
          <w:szCs w:val="23"/>
        </w:rPr>
        <w:t>measures</w:t>
      </w:r>
      <w:r>
        <w:rPr>
          <w:sz w:val="23"/>
          <w:szCs w:val="23"/>
        </w:rPr>
        <w:t xml:space="preserve"> </w:t>
      </w:r>
      <w:r>
        <w:rPr>
          <w:w w:val="102"/>
          <w:sz w:val="23"/>
          <w:szCs w:val="23"/>
        </w:rPr>
        <w:t>considering</w:t>
      </w:r>
      <w:r>
        <w:rPr>
          <w:sz w:val="23"/>
          <w:szCs w:val="23"/>
        </w:rPr>
        <w:t xml:space="preserve"> </w:t>
      </w:r>
      <w:r>
        <w:rPr>
          <w:w w:val="102"/>
          <w:sz w:val="23"/>
          <w:szCs w:val="23"/>
        </w:rPr>
        <w:t>the</w:t>
      </w:r>
      <w:r>
        <w:rPr>
          <w:sz w:val="23"/>
          <w:szCs w:val="23"/>
        </w:rPr>
        <w:t xml:space="preserve"> </w:t>
      </w:r>
      <w:r>
        <w:rPr>
          <w:w w:val="102"/>
          <w:sz w:val="23"/>
          <w:szCs w:val="23"/>
        </w:rPr>
        <w:t>circumstances.</w:t>
      </w:r>
    </w:p>
    <w:p w:rsidR="00300549" w:rsidRDefault="00300549">
      <w:pPr>
        <w:spacing w:before="6" w:line="220" w:lineRule="exact"/>
        <w:rPr>
          <w:sz w:val="22"/>
          <w:szCs w:val="22"/>
        </w:rPr>
      </w:pPr>
    </w:p>
    <w:p w:rsidR="000F0178" w:rsidRDefault="00BF290C" w:rsidP="000F0178">
      <w:pPr>
        <w:spacing w:line="246" w:lineRule="auto"/>
        <w:ind w:left="1506" w:right="125" w:hanging="677"/>
        <w:jc w:val="both"/>
        <w:rPr>
          <w:w w:val="102"/>
          <w:sz w:val="23"/>
          <w:szCs w:val="23"/>
        </w:rPr>
      </w:pPr>
      <w:r>
        <w:rPr>
          <w:w w:val="102"/>
          <w:sz w:val="23"/>
          <w:szCs w:val="23"/>
        </w:rPr>
        <w:t>25.10.</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case</w:t>
      </w:r>
      <w:r>
        <w:rPr>
          <w:sz w:val="23"/>
          <w:szCs w:val="23"/>
        </w:rPr>
        <w:t xml:space="preserve"> </w:t>
      </w:r>
      <w:r>
        <w:rPr>
          <w:w w:val="102"/>
          <w:sz w:val="23"/>
          <w:szCs w:val="23"/>
        </w:rPr>
        <w:t>of</w:t>
      </w:r>
      <w:r>
        <w:rPr>
          <w:sz w:val="23"/>
          <w:szCs w:val="23"/>
        </w:rPr>
        <w:t xml:space="preserve"> </w:t>
      </w:r>
      <w:r>
        <w:rPr>
          <w:w w:val="102"/>
          <w:sz w:val="23"/>
          <w:szCs w:val="23"/>
        </w:rPr>
        <w:t>disagreement</w:t>
      </w:r>
      <w:r>
        <w:rPr>
          <w:sz w:val="23"/>
          <w:szCs w:val="23"/>
        </w:rPr>
        <w:t xml:space="preserve"> </w:t>
      </w:r>
      <w:r>
        <w:rPr>
          <w:w w:val="102"/>
          <w:sz w:val="23"/>
          <w:szCs w:val="23"/>
        </w:rPr>
        <w:t>between</w:t>
      </w:r>
      <w:r>
        <w:rPr>
          <w:sz w:val="23"/>
          <w:szCs w:val="23"/>
        </w:rPr>
        <w:t xml:space="preserve"> </w:t>
      </w:r>
      <w:r>
        <w:rPr>
          <w:w w:val="102"/>
          <w:sz w:val="23"/>
          <w:szCs w:val="23"/>
        </w:rPr>
        <w:t>the</w:t>
      </w:r>
      <w:r>
        <w:rPr>
          <w:sz w:val="23"/>
          <w:szCs w:val="23"/>
        </w:rPr>
        <w:t xml:space="preserve"> </w:t>
      </w:r>
      <w:r>
        <w:rPr>
          <w:w w:val="102"/>
          <w:sz w:val="23"/>
          <w:szCs w:val="23"/>
        </w:rPr>
        <w:t>parties</w:t>
      </w:r>
      <w:r>
        <w:rPr>
          <w:sz w:val="23"/>
          <w:szCs w:val="23"/>
        </w:rPr>
        <w:t xml:space="preserve"> </w:t>
      </w:r>
      <w:r>
        <w:rPr>
          <w:w w:val="102"/>
          <w:sz w:val="23"/>
          <w:szCs w:val="23"/>
        </w:rPr>
        <w:t>as</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existence,</w:t>
      </w:r>
      <w:r>
        <w:rPr>
          <w:sz w:val="23"/>
          <w:szCs w:val="23"/>
        </w:rPr>
        <w:t xml:space="preserve"> </w:t>
      </w:r>
      <w:r>
        <w:rPr>
          <w:w w:val="102"/>
          <w:sz w:val="23"/>
          <w:szCs w:val="23"/>
        </w:rPr>
        <w:t>or</w:t>
      </w:r>
      <w:r>
        <w:rPr>
          <w:sz w:val="23"/>
          <w:szCs w:val="23"/>
        </w:rPr>
        <w:t xml:space="preserve"> </w:t>
      </w:r>
      <w:r>
        <w:rPr>
          <w:w w:val="102"/>
          <w:sz w:val="23"/>
          <w:szCs w:val="23"/>
        </w:rPr>
        <w:t>extent</w:t>
      </w:r>
      <w:r>
        <w:rPr>
          <w:sz w:val="23"/>
          <w:szCs w:val="23"/>
        </w:rPr>
        <w:t xml:space="preserve"> </w:t>
      </w:r>
      <w:r>
        <w:rPr>
          <w:w w:val="102"/>
          <w:sz w:val="23"/>
          <w:szCs w:val="23"/>
        </w:rPr>
        <w:t>of force</w:t>
      </w:r>
      <w:r>
        <w:rPr>
          <w:sz w:val="23"/>
          <w:szCs w:val="23"/>
        </w:rPr>
        <w:t xml:space="preserve"> </w:t>
      </w:r>
      <w:r>
        <w:rPr>
          <w:w w:val="102"/>
          <w:sz w:val="23"/>
          <w:szCs w:val="23"/>
        </w:rPr>
        <w:t>majeure,</w:t>
      </w:r>
      <w:r>
        <w:rPr>
          <w:sz w:val="23"/>
          <w:szCs w:val="23"/>
        </w:rPr>
        <w:t xml:space="preserve"> </w:t>
      </w:r>
      <w:r>
        <w:rPr>
          <w:w w:val="102"/>
          <w:sz w:val="23"/>
          <w:szCs w:val="23"/>
        </w:rPr>
        <w:t>the</w:t>
      </w:r>
      <w:r>
        <w:rPr>
          <w:sz w:val="23"/>
          <w:szCs w:val="23"/>
        </w:rPr>
        <w:t xml:space="preserve"> </w:t>
      </w:r>
      <w:r>
        <w:rPr>
          <w:w w:val="102"/>
          <w:sz w:val="23"/>
          <w:szCs w:val="23"/>
        </w:rPr>
        <w:t>matter</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submitted</w:t>
      </w:r>
      <w:r>
        <w:rPr>
          <w:sz w:val="23"/>
          <w:szCs w:val="23"/>
        </w:rPr>
        <w:t xml:space="preserve"> </w:t>
      </w:r>
      <w:r>
        <w:rPr>
          <w:w w:val="102"/>
          <w:sz w:val="23"/>
          <w:szCs w:val="23"/>
        </w:rPr>
        <w:t>to</w:t>
      </w:r>
      <w:r>
        <w:rPr>
          <w:sz w:val="23"/>
          <w:szCs w:val="23"/>
        </w:rPr>
        <w:t xml:space="preserve"> </w:t>
      </w:r>
      <w:r>
        <w:rPr>
          <w:w w:val="102"/>
          <w:sz w:val="23"/>
          <w:szCs w:val="23"/>
        </w:rPr>
        <w:t>arbitration</w:t>
      </w:r>
      <w:r>
        <w:rPr>
          <w:sz w:val="23"/>
          <w:szCs w:val="23"/>
        </w:rPr>
        <w:t xml:space="preserve"> </w:t>
      </w:r>
      <w:r>
        <w:rPr>
          <w:w w:val="102"/>
          <w:sz w:val="23"/>
          <w:szCs w:val="23"/>
        </w:rPr>
        <w:t>in</w:t>
      </w:r>
      <w:r>
        <w:rPr>
          <w:sz w:val="23"/>
          <w:szCs w:val="23"/>
        </w:rPr>
        <w:t xml:space="preserve"> </w:t>
      </w:r>
      <w:r>
        <w:rPr>
          <w:w w:val="102"/>
          <w:sz w:val="23"/>
          <w:szCs w:val="23"/>
        </w:rPr>
        <w:t>accordance</w:t>
      </w:r>
      <w:r>
        <w:rPr>
          <w:sz w:val="23"/>
          <w:szCs w:val="23"/>
        </w:rPr>
        <w:t xml:space="preserve"> </w:t>
      </w:r>
      <w:r>
        <w:rPr>
          <w:w w:val="102"/>
          <w:sz w:val="23"/>
          <w:szCs w:val="23"/>
        </w:rPr>
        <w:t>with GCC</w:t>
      </w:r>
      <w:r>
        <w:rPr>
          <w:sz w:val="23"/>
          <w:szCs w:val="23"/>
        </w:rPr>
        <w:t xml:space="preserve"> </w:t>
      </w:r>
      <w:r>
        <w:rPr>
          <w:w w:val="102"/>
          <w:sz w:val="23"/>
          <w:szCs w:val="23"/>
        </w:rPr>
        <w:t>Clause</w:t>
      </w:r>
      <w:r>
        <w:rPr>
          <w:sz w:val="23"/>
          <w:szCs w:val="23"/>
        </w:rPr>
        <w:t xml:space="preserve"> </w:t>
      </w:r>
      <w:r>
        <w:rPr>
          <w:w w:val="102"/>
          <w:sz w:val="23"/>
          <w:szCs w:val="23"/>
        </w:rPr>
        <w:t>34</w:t>
      </w:r>
      <w:r>
        <w:rPr>
          <w:sz w:val="23"/>
          <w:szCs w:val="23"/>
        </w:rPr>
        <w:t xml:space="preserve"> </w:t>
      </w:r>
      <w:r>
        <w:rPr>
          <w:w w:val="102"/>
          <w:sz w:val="23"/>
          <w:szCs w:val="23"/>
        </w:rPr>
        <w:t>hereof.</w:t>
      </w:r>
    </w:p>
    <w:p w:rsidR="000F0178" w:rsidRDefault="000F0178" w:rsidP="000F0178">
      <w:pPr>
        <w:spacing w:line="246" w:lineRule="auto"/>
        <w:ind w:left="1506" w:right="125" w:hanging="677"/>
        <w:jc w:val="both"/>
        <w:rPr>
          <w:w w:val="102"/>
          <w:sz w:val="23"/>
          <w:szCs w:val="23"/>
        </w:rPr>
      </w:pPr>
    </w:p>
    <w:p w:rsidR="00300549" w:rsidRDefault="00BF290C" w:rsidP="000F0178">
      <w:pPr>
        <w:spacing w:line="246" w:lineRule="auto"/>
        <w:ind w:left="1506" w:right="125" w:hanging="677"/>
        <w:jc w:val="both"/>
        <w:rPr>
          <w:sz w:val="26"/>
          <w:szCs w:val="26"/>
        </w:rPr>
      </w:pPr>
      <w:r>
        <w:rPr>
          <w:b/>
          <w:w w:val="101"/>
          <w:sz w:val="26"/>
          <w:szCs w:val="26"/>
        </w:rPr>
        <w:lastRenderedPageBreak/>
        <w:t>26.</w:t>
      </w:r>
      <w:r>
        <w:rPr>
          <w:b/>
          <w:sz w:val="26"/>
          <w:szCs w:val="26"/>
        </w:rPr>
        <w:t xml:space="preserve">     </w:t>
      </w:r>
      <w:r>
        <w:rPr>
          <w:b/>
          <w:w w:val="101"/>
          <w:sz w:val="26"/>
          <w:szCs w:val="26"/>
        </w:rPr>
        <w:t>Suspension</w:t>
      </w:r>
    </w:p>
    <w:p w:rsidR="00300549" w:rsidRDefault="00300549">
      <w:pPr>
        <w:spacing w:before="3" w:line="220" w:lineRule="exact"/>
        <w:rPr>
          <w:sz w:val="22"/>
          <w:szCs w:val="22"/>
        </w:rPr>
      </w:pPr>
    </w:p>
    <w:p w:rsidR="00300549" w:rsidRDefault="00BF290C">
      <w:pPr>
        <w:spacing w:line="245" w:lineRule="auto"/>
        <w:ind w:left="1506" w:right="124" w:hanging="677"/>
        <w:jc w:val="both"/>
        <w:rPr>
          <w:sz w:val="23"/>
          <w:szCs w:val="23"/>
        </w:rPr>
      </w:pPr>
      <w:r>
        <w:rPr>
          <w:w w:val="102"/>
          <w:sz w:val="23"/>
          <w:szCs w:val="23"/>
        </w:rPr>
        <w:t>26.1.</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shall,</w:t>
      </w:r>
      <w:r>
        <w:rPr>
          <w:sz w:val="23"/>
          <w:szCs w:val="23"/>
        </w:rPr>
        <w:t xml:space="preserve"> </w:t>
      </w:r>
      <w:r>
        <w:rPr>
          <w:w w:val="102"/>
          <w:sz w:val="23"/>
          <w:szCs w:val="23"/>
        </w:rPr>
        <w:t>by</w:t>
      </w:r>
      <w:r>
        <w:rPr>
          <w:sz w:val="23"/>
          <w:szCs w:val="23"/>
        </w:rPr>
        <w:t xml:space="preserve"> </w:t>
      </w:r>
      <w:r>
        <w:rPr>
          <w:w w:val="102"/>
          <w:sz w:val="23"/>
          <w:szCs w:val="23"/>
        </w:rPr>
        <w:t>written</w:t>
      </w:r>
      <w:r>
        <w:rPr>
          <w:sz w:val="23"/>
          <w:szCs w:val="23"/>
        </w:rPr>
        <w:t xml:space="preserve"> </w:t>
      </w:r>
      <w:r>
        <w:rPr>
          <w:w w:val="102"/>
          <w:sz w:val="23"/>
          <w:szCs w:val="23"/>
        </w:rPr>
        <w:t>notice</w:t>
      </w:r>
      <w:r>
        <w:rPr>
          <w:sz w:val="23"/>
          <w:szCs w:val="23"/>
        </w:rPr>
        <w:t xml:space="preserve"> </w:t>
      </w:r>
      <w:r>
        <w:rPr>
          <w:w w:val="102"/>
          <w:sz w:val="23"/>
          <w:szCs w:val="23"/>
        </w:rPr>
        <w:t>of</w:t>
      </w:r>
      <w:r>
        <w:rPr>
          <w:sz w:val="23"/>
          <w:szCs w:val="23"/>
        </w:rPr>
        <w:t xml:space="preserve"> </w:t>
      </w:r>
      <w:r>
        <w:rPr>
          <w:w w:val="102"/>
          <w:sz w:val="23"/>
          <w:szCs w:val="23"/>
        </w:rPr>
        <w:t>suspension</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Consultant, suspend</w:t>
      </w:r>
      <w:r>
        <w:rPr>
          <w:sz w:val="23"/>
          <w:szCs w:val="23"/>
        </w:rPr>
        <w:t xml:space="preserve">  </w:t>
      </w:r>
      <w:r>
        <w:rPr>
          <w:w w:val="102"/>
          <w:sz w:val="23"/>
          <w:szCs w:val="23"/>
        </w:rPr>
        <w:t>all</w:t>
      </w:r>
      <w:r>
        <w:rPr>
          <w:sz w:val="23"/>
          <w:szCs w:val="23"/>
        </w:rPr>
        <w:t xml:space="preserve">  </w:t>
      </w:r>
      <w:r>
        <w:rPr>
          <w:w w:val="102"/>
          <w:sz w:val="23"/>
          <w:szCs w:val="23"/>
        </w:rPr>
        <w:t>payments</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hereunder</w:t>
      </w:r>
      <w:r>
        <w:rPr>
          <w:sz w:val="23"/>
          <w:szCs w:val="23"/>
        </w:rPr>
        <w:t xml:space="preserve">  </w:t>
      </w:r>
      <w:r>
        <w:rPr>
          <w:w w:val="102"/>
          <w:sz w:val="23"/>
          <w:szCs w:val="23"/>
        </w:rPr>
        <w:t>if</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fail</w:t>
      </w:r>
      <w:r>
        <w:rPr>
          <w:sz w:val="23"/>
          <w:szCs w:val="23"/>
        </w:rPr>
        <w:t xml:space="preserve">  </w:t>
      </w:r>
      <w:r>
        <w:rPr>
          <w:w w:val="102"/>
          <w:sz w:val="23"/>
          <w:szCs w:val="23"/>
        </w:rPr>
        <w:t>to perform</w:t>
      </w:r>
      <w:r>
        <w:rPr>
          <w:sz w:val="23"/>
          <w:szCs w:val="23"/>
        </w:rPr>
        <w:t xml:space="preserve"> </w:t>
      </w:r>
      <w:r>
        <w:rPr>
          <w:w w:val="102"/>
          <w:sz w:val="23"/>
          <w:szCs w:val="23"/>
        </w:rPr>
        <w:t>any</w:t>
      </w:r>
      <w:r>
        <w:rPr>
          <w:sz w:val="23"/>
          <w:szCs w:val="23"/>
        </w:rPr>
        <w:t xml:space="preserve"> </w:t>
      </w:r>
      <w:r>
        <w:rPr>
          <w:w w:val="102"/>
          <w:sz w:val="23"/>
          <w:szCs w:val="23"/>
        </w:rPr>
        <w:t>of</w:t>
      </w:r>
      <w:r>
        <w:rPr>
          <w:sz w:val="23"/>
          <w:szCs w:val="23"/>
        </w:rPr>
        <w:t xml:space="preserve"> </w:t>
      </w:r>
      <w:r>
        <w:rPr>
          <w:w w:val="102"/>
          <w:sz w:val="23"/>
          <w:szCs w:val="23"/>
        </w:rPr>
        <w:t>their</w:t>
      </w:r>
      <w:r>
        <w:rPr>
          <w:sz w:val="23"/>
          <w:szCs w:val="23"/>
        </w:rPr>
        <w:t xml:space="preserve"> </w:t>
      </w:r>
      <w:r>
        <w:rPr>
          <w:w w:val="102"/>
          <w:sz w:val="23"/>
          <w:szCs w:val="23"/>
        </w:rPr>
        <w:t>obligations</w:t>
      </w:r>
      <w:r>
        <w:rPr>
          <w:sz w:val="23"/>
          <w:szCs w:val="23"/>
        </w:rPr>
        <w:t xml:space="preserve"> </w:t>
      </w:r>
      <w:r>
        <w:rPr>
          <w:w w:val="102"/>
          <w:sz w:val="23"/>
          <w:szCs w:val="23"/>
        </w:rPr>
        <w:t>due</w:t>
      </w:r>
      <w:r>
        <w:rPr>
          <w:sz w:val="23"/>
          <w:szCs w:val="23"/>
        </w:rPr>
        <w:t xml:space="preserve"> </w:t>
      </w:r>
      <w:r>
        <w:rPr>
          <w:w w:val="102"/>
          <w:sz w:val="23"/>
          <w:szCs w:val="23"/>
        </w:rPr>
        <w:t>to</w:t>
      </w:r>
      <w:r>
        <w:rPr>
          <w:sz w:val="23"/>
          <w:szCs w:val="23"/>
        </w:rPr>
        <w:t xml:space="preserve"> </w:t>
      </w:r>
      <w:r>
        <w:rPr>
          <w:w w:val="102"/>
          <w:sz w:val="23"/>
          <w:szCs w:val="23"/>
        </w:rPr>
        <w:t>their</w:t>
      </w:r>
      <w:r>
        <w:rPr>
          <w:sz w:val="23"/>
          <w:szCs w:val="23"/>
        </w:rPr>
        <w:t xml:space="preserve"> </w:t>
      </w:r>
      <w:r>
        <w:rPr>
          <w:w w:val="102"/>
          <w:sz w:val="23"/>
          <w:szCs w:val="23"/>
        </w:rPr>
        <w:t>own</w:t>
      </w:r>
      <w:r>
        <w:rPr>
          <w:sz w:val="23"/>
          <w:szCs w:val="23"/>
        </w:rPr>
        <w:t xml:space="preserve"> </w:t>
      </w:r>
      <w:r>
        <w:rPr>
          <w:w w:val="102"/>
          <w:sz w:val="23"/>
          <w:szCs w:val="23"/>
        </w:rPr>
        <w:t>fault</w:t>
      </w:r>
      <w:r>
        <w:rPr>
          <w:sz w:val="23"/>
          <w:szCs w:val="23"/>
        </w:rPr>
        <w:t xml:space="preserve"> </w:t>
      </w:r>
      <w:r>
        <w:rPr>
          <w:w w:val="102"/>
          <w:sz w:val="23"/>
          <w:szCs w:val="23"/>
        </w:rPr>
        <w:t>or</w:t>
      </w:r>
      <w:r>
        <w:rPr>
          <w:sz w:val="23"/>
          <w:szCs w:val="23"/>
        </w:rPr>
        <w:t xml:space="preserve"> </w:t>
      </w:r>
      <w:r>
        <w:rPr>
          <w:w w:val="102"/>
          <w:sz w:val="23"/>
          <w:szCs w:val="23"/>
        </w:rPr>
        <w:t>due</w:t>
      </w:r>
      <w:r>
        <w:rPr>
          <w:sz w:val="23"/>
          <w:szCs w:val="23"/>
        </w:rPr>
        <w:t xml:space="preserve"> </w:t>
      </w:r>
      <w:r>
        <w:rPr>
          <w:w w:val="102"/>
          <w:sz w:val="23"/>
          <w:szCs w:val="23"/>
        </w:rPr>
        <w:t>to</w:t>
      </w:r>
      <w:r>
        <w:rPr>
          <w:sz w:val="23"/>
          <w:szCs w:val="23"/>
        </w:rPr>
        <w:t xml:space="preserve"> </w:t>
      </w:r>
      <w:r>
        <w:rPr>
          <w:w w:val="102"/>
          <w:sz w:val="23"/>
          <w:szCs w:val="23"/>
        </w:rPr>
        <w:t>force</w:t>
      </w:r>
      <w:r>
        <w:rPr>
          <w:sz w:val="23"/>
          <w:szCs w:val="23"/>
        </w:rPr>
        <w:t xml:space="preserve"> </w:t>
      </w:r>
      <w:r>
        <w:rPr>
          <w:w w:val="102"/>
          <w:sz w:val="23"/>
          <w:szCs w:val="23"/>
        </w:rPr>
        <w:t>majeure or</w:t>
      </w:r>
      <w:r>
        <w:rPr>
          <w:sz w:val="23"/>
          <w:szCs w:val="23"/>
        </w:rPr>
        <w:t xml:space="preserve"> </w:t>
      </w:r>
      <w:r>
        <w:rPr>
          <w:w w:val="102"/>
          <w:sz w:val="23"/>
          <w:szCs w:val="23"/>
        </w:rPr>
        <w:t>other</w:t>
      </w:r>
      <w:r>
        <w:rPr>
          <w:sz w:val="23"/>
          <w:szCs w:val="23"/>
        </w:rPr>
        <w:t xml:space="preserve"> </w:t>
      </w:r>
      <w:r>
        <w:rPr>
          <w:w w:val="102"/>
          <w:sz w:val="23"/>
          <w:szCs w:val="23"/>
        </w:rPr>
        <w:t>circumstances</w:t>
      </w:r>
      <w:r>
        <w:rPr>
          <w:sz w:val="23"/>
          <w:szCs w:val="23"/>
        </w:rPr>
        <w:t xml:space="preserve"> </w:t>
      </w:r>
      <w:r>
        <w:rPr>
          <w:w w:val="102"/>
          <w:sz w:val="23"/>
          <w:szCs w:val="23"/>
        </w:rPr>
        <w:t>beyond</w:t>
      </w:r>
      <w:r>
        <w:rPr>
          <w:sz w:val="23"/>
          <w:szCs w:val="23"/>
        </w:rPr>
        <w:t xml:space="preserve"> </w:t>
      </w:r>
      <w:r>
        <w:rPr>
          <w:w w:val="102"/>
          <w:sz w:val="23"/>
          <w:szCs w:val="23"/>
        </w:rPr>
        <w:t>the</w:t>
      </w:r>
      <w:r>
        <w:rPr>
          <w:sz w:val="23"/>
          <w:szCs w:val="23"/>
        </w:rPr>
        <w:t xml:space="preserve"> </w:t>
      </w:r>
      <w:r>
        <w:rPr>
          <w:w w:val="102"/>
          <w:sz w:val="23"/>
          <w:szCs w:val="23"/>
        </w:rPr>
        <w:t>control</w:t>
      </w:r>
      <w:r>
        <w:rPr>
          <w:sz w:val="23"/>
          <w:szCs w:val="23"/>
        </w:rPr>
        <w:t xml:space="preserve"> </w:t>
      </w:r>
      <w:r>
        <w:rPr>
          <w:w w:val="102"/>
          <w:sz w:val="23"/>
          <w:szCs w:val="23"/>
        </w:rPr>
        <w:t>of</w:t>
      </w:r>
      <w:r>
        <w:rPr>
          <w:sz w:val="23"/>
          <w:szCs w:val="23"/>
        </w:rPr>
        <w:t xml:space="preserve"> </w:t>
      </w:r>
      <w:r>
        <w:rPr>
          <w:w w:val="102"/>
          <w:sz w:val="23"/>
          <w:szCs w:val="23"/>
        </w:rPr>
        <w:t>either</w:t>
      </w:r>
      <w:r>
        <w:rPr>
          <w:sz w:val="23"/>
          <w:szCs w:val="23"/>
        </w:rPr>
        <w:t xml:space="preserve"> </w:t>
      </w:r>
      <w:r>
        <w:rPr>
          <w:w w:val="102"/>
          <w:sz w:val="23"/>
          <w:szCs w:val="23"/>
        </w:rPr>
        <w:t>party</w:t>
      </w:r>
      <w:r>
        <w:rPr>
          <w:sz w:val="23"/>
          <w:szCs w:val="23"/>
        </w:rPr>
        <w:t xml:space="preserve"> </w:t>
      </w:r>
      <w:r>
        <w:rPr>
          <w:w w:val="102"/>
          <w:sz w:val="23"/>
          <w:szCs w:val="23"/>
        </w:rPr>
        <w:t>(e.g.</w:t>
      </w:r>
      <w:r>
        <w:rPr>
          <w:sz w:val="23"/>
          <w:szCs w:val="23"/>
        </w:rPr>
        <w:t xml:space="preserve"> </w:t>
      </w:r>
      <w:r>
        <w:rPr>
          <w:w w:val="102"/>
          <w:sz w:val="23"/>
          <w:szCs w:val="23"/>
        </w:rPr>
        <w:t>suspension</w:t>
      </w:r>
      <w:r>
        <w:rPr>
          <w:sz w:val="23"/>
          <w:szCs w:val="23"/>
        </w:rPr>
        <w:t xml:space="preserve"> </w:t>
      </w:r>
      <w:r>
        <w:rPr>
          <w:w w:val="102"/>
          <w:sz w:val="23"/>
          <w:szCs w:val="23"/>
        </w:rPr>
        <w:t>of civil</w:t>
      </w:r>
      <w:r>
        <w:rPr>
          <w:sz w:val="23"/>
          <w:szCs w:val="23"/>
        </w:rPr>
        <w:t xml:space="preserve"> </w:t>
      </w:r>
      <w:r>
        <w:rPr>
          <w:w w:val="102"/>
          <w:sz w:val="23"/>
          <w:szCs w:val="23"/>
        </w:rPr>
        <w:t>works</w:t>
      </w:r>
      <w:r>
        <w:rPr>
          <w:sz w:val="23"/>
          <w:szCs w:val="23"/>
        </w:rPr>
        <w:t xml:space="preserve"> </w:t>
      </w:r>
      <w:r>
        <w:rPr>
          <w:w w:val="102"/>
          <w:sz w:val="23"/>
          <w:szCs w:val="23"/>
        </w:rPr>
        <w:t>being</w:t>
      </w:r>
      <w:r>
        <w:rPr>
          <w:sz w:val="23"/>
          <w:szCs w:val="23"/>
        </w:rPr>
        <w:t xml:space="preserve"> </w:t>
      </w:r>
      <w:r>
        <w:rPr>
          <w:w w:val="102"/>
          <w:sz w:val="23"/>
          <w:szCs w:val="23"/>
        </w:rPr>
        <w:t>supervised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under</w:t>
      </w:r>
      <w:r>
        <w:rPr>
          <w:sz w:val="23"/>
          <w:szCs w:val="23"/>
        </w:rPr>
        <w:t xml:space="preserve"> </w:t>
      </w:r>
      <w:r>
        <w:rPr>
          <w:w w:val="102"/>
          <w:sz w:val="23"/>
          <w:szCs w:val="23"/>
        </w:rPr>
        <w:t>this</w:t>
      </w:r>
      <w:r>
        <w:rPr>
          <w:sz w:val="23"/>
          <w:szCs w:val="23"/>
        </w:rPr>
        <w:t xml:space="preserve"> </w:t>
      </w:r>
      <w:r>
        <w:rPr>
          <w:w w:val="102"/>
          <w:sz w:val="23"/>
          <w:szCs w:val="23"/>
        </w:rPr>
        <w:t>Contract,</w:t>
      </w:r>
      <w:r>
        <w:rPr>
          <w:sz w:val="23"/>
          <w:szCs w:val="23"/>
        </w:rPr>
        <w:t xml:space="preserve"> </w:t>
      </w:r>
      <w:r>
        <w:rPr>
          <w:w w:val="102"/>
          <w:sz w:val="23"/>
          <w:szCs w:val="23"/>
        </w:rPr>
        <w:t>including the</w:t>
      </w:r>
      <w:r>
        <w:rPr>
          <w:sz w:val="23"/>
          <w:szCs w:val="23"/>
        </w:rPr>
        <w:t xml:space="preserve"> </w:t>
      </w:r>
      <w:r>
        <w:rPr>
          <w:w w:val="102"/>
          <w:sz w:val="23"/>
          <w:szCs w:val="23"/>
        </w:rPr>
        <w:t>carrying</w:t>
      </w:r>
      <w:r>
        <w:rPr>
          <w:sz w:val="23"/>
          <w:szCs w:val="23"/>
        </w:rPr>
        <w:t xml:space="preserve"> </w:t>
      </w:r>
      <w:r>
        <w:rPr>
          <w:w w:val="102"/>
          <w:sz w:val="23"/>
          <w:szCs w:val="23"/>
        </w:rPr>
        <w:t>out</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Services,</w:t>
      </w:r>
      <w:r>
        <w:rPr>
          <w:sz w:val="23"/>
          <w:szCs w:val="23"/>
        </w:rPr>
        <w:t xml:space="preserve"> </w:t>
      </w:r>
      <w:r>
        <w:rPr>
          <w:w w:val="102"/>
          <w:sz w:val="23"/>
          <w:szCs w:val="23"/>
        </w:rPr>
        <w:t>provided</w:t>
      </w:r>
      <w:r>
        <w:rPr>
          <w:sz w:val="23"/>
          <w:szCs w:val="23"/>
        </w:rPr>
        <w:t xml:space="preserve"> </w:t>
      </w:r>
      <w:r>
        <w:rPr>
          <w:w w:val="102"/>
          <w:sz w:val="23"/>
          <w:szCs w:val="23"/>
        </w:rPr>
        <w:t>that</w:t>
      </w:r>
      <w:r>
        <w:rPr>
          <w:sz w:val="23"/>
          <w:szCs w:val="23"/>
        </w:rPr>
        <w:t xml:space="preserve"> </w:t>
      </w:r>
      <w:r>
        <w:rPr>
          <w:w w:val="102"/>
          <w:sz w:val="23"/>
          <w:szCs w:val="23"/>
        </w:rPr>
        <w:t>such</w:t>
      </w:r>
      <w:r>
        <w:rPr>
          <w:sz w:val="23"/>
          <w:szCs w:val="23"/>
        </w:rPr>
        <w:t xml:space="preserve"> </w:t>
      </w:r>
      <w:r>
        <w:rPr>
          <w:w w:val="102"/>
          <w:sz w:val="23"/>
          <w:szCs w:val="23"/>
        </w:rPr>
        <w:t>notice</w:t>
      </w:r>
      <w:r>
        <w:rPr>
          <w:sz w:val="23"/>
          <w:szCs w:val="23"/>
        </w:rPr>
        <w:t xml:space="preserve"> </w:t>
      </w:r>
      <w:r>
        <w:rPr>
          <w:w w:val="102"/>
          <w:sz w:val="23"/>
          <w:szCs w:val="23"/>
        </w:rPr>
        <w:t>of</w:t>
      </w:r>
      <w:r>
        <w:rPr>
          <w:sz w:val="23"/>
          <w:szCs w:val="23"/>
        </w:rPr>
        <w:t xml:space="preserve"> </w:t>
      </w:r>
      <w:r>
        <w:rPr>
          <w:w w:val="102"/>
          <w:sz w:val="23"/>
          <w:szCs w:val="23"/>
        </w:rPr>
        <w:t>suspension:</w:t>
      </w:r>
    </w:p>
    <w:p w:rsidR="00300549" w:rsidRDefault="00300549">
      <w:pPr>
        <w:spacing w:before="6" w:line="220" w:lineRule="exact"/>
        <w:rPr>
          <w:sz w:val="22"/>
          <w:szCs w:val="22"/>
        </w:rPr>
      </w:pPr>
    </w:p>
    <w:p w:rsidR="00300549" w:rsidRDefault="00BF290C">
      <w:pPr>
        <w:ind w:left="1506"/>
        <w:rPr>
          <w:sz w:val="23"/>
          <w:szCs w:val="23"/>
        </w:rPr>
      </w:pPr>
      <w:r>
        <w:rPr>
          <w:w w:val="102"/>
          <w:sz w:val="23"/>
          <w:szCs w:val="23"/>
        </w:rPr>
        <w:t>(a)</w:t>
      </w:r>
      <w:r>
        <w:rPr>
          <w:sz w:val="23"/>
          <w:szCs w:val="23"/>
        </w:rPr>
        <w:t xml:space="preserve">       </w:t>
      </w:r>
      <w:r>
        <w:rPr>
          <w:w w:val="102"/>
          <w:sz w:val="23"/>
          <w:szCs w:val="23"/>
        </w:rPr>
        <w:t>shall</w:t>
      </w:r>
      <w:r>
        <w:rPr>
          <w:sz w:val="23"/>
          <w:szCs w:val="23"/>
        </w:rPr>
        <w:t xml:space="preserve"> </w:t>
      </w:r>
      <w:r>
        <w:rPr>
          <w:w w:val="102"/>
          <w:sz w:val="23"/>
          <w:szCs w:val="23"/>
        </w:rPr>
        <w:t>specify</w:t>
      </w:r>
      <w:r>
        <w:rPr>
          <w:sz w:val="23"/>
          <w:szCs w:val="23"/>
        </w:rPr>
        <w:t xml:space="preserve"> </w:t>
      </w:r>
      <w:r>
        <w:rPr>
          <w:w w:val="102"/>
          <w:sz w:val="23"/>
          <w:szCs w:val="23"/>
        </w:rPr>
        <w:t>the</w:t>
      </w:r>
      <w:r>
        <w:rPr>
          <w:sz w:val="23"/>
          <w:szCs w:val="23"/>
        </w:rPr>
        <w:t xml:space="preserve"> </w:t>
      </w:r>
      <w:r>
        <w:rPr>
          <w:w w:val="102"/>
          <w:sz w:val="23"/>
          <w:szCs w:val="23"/>
        </w:rPr>
        <w:t>nature</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failure;</w:t>
      </w:r>
      <w:r>
        <w:rPr>
          <w:sz w:val="23"/>
          <w:szCs w:val="23"/>
        </w:rPr>
        <w:t xml:space="preserve"> </w:t>
      </w:r>
      <w:r>
        <w:rPr>
          <w:w w:val="102"/>
          <w:sz w:val="23"/>
          <w:szCs w:val="23"/>
        </w:rPr>
        <w:t>and</w:t>
      </w:r>
    </w:p>
    <w:p w:rsidR="00300549" w:rsidRDefault="00300549">
      <w:pPr>
        <w:spacing w:before="12" w:line="220" w:lineRule="exact"/>
        <w:rPr>
          <w:sz w:val="22"/>
          <w:szCs w:val="22"/>
        </w:rPr>
      </w:pPr>
    </w:p>
    <w:p w:rsidR="00300549" w:rsidRDefault="00BF290C">
      <w:pPr>
        <w:spacing w:line="246" w:lineRule="auto"/>
        <w:ind w:left="2182" w:right="123" w:hanging="677"/>
        <w:jc w:val="both"/>
        <w:rPr>
          <w:sz w:val="23"/>
          <w:szCs w:val="23"/>
        </w:rPr>
      </w:pPr>
      <w:r>
        <w:rPr>
          <w:w w:val="102"/>
          <w:sz w:val="23"/>
          <w:szCs w:val="23"/>
        </w:rPr>
        <w:t>(b)</w:t>
      </w:r>
      <w:r>
        <w:rPr>
          <w:sz w:val="23"/>
          <w:szCs w:val="23"/>
        </w:rPr>
        <w:t xml:space="preserve">       </w:t>
      </w:r>
      <w:r>
        <w:rPr>
          <w:w w:val="102"/>
          <w:sz w:val="23"/>
          <w:szCs w:val="23"/>
        </w:rPr>
        <w:t>shall</w:t>
      </w:r>
      <w:r>
        <w:rPr>
          <w:sz w:val="23"/>
          <w:szCs w:val="23"/>
        </w:rPr>
        <w:t xml:space="preserve"> </w:t>
      </w:r>
      <w:r>
        <w:rPr>
          <w:w w:val="102"/>
          <w:sz w:val="23"/>
          <w:szCs w:val="23"/>
        </w:rPr>
        <w:t>request</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to</w:t>
      </w:r>
      <w:r>
        <w:rPr>
          <w:sz w:val="23"/>
          <w:szCs w:val="23"/>
        </w:rPr>
        <w:t xml:space="preserve"> </w:t>
      </w:r>
      <w:r>
        <w:rPr>
          <w:w w:val="102"/>
          <w:sz w:val="23"/>
          <w:szCs w:val="23"/>
        </w:rPr>
        <w:t>remedy</w:t>
      </w:r>
      <w:r>
        <w:rPr>
          <w:sz w:val="23"/>
          <w:szCs w:val="23"/>
        </w:rPr>
        <w:t xml:space="preserve"> </w:t>
      </w:r>
      <w:r>
        <w:rPr>
          <w:w w:val="102"/>
          <w:sz w:val="23"/>
          <w:szCs w:val="23"/>
        </w:rPr>
        <w:t>such</w:t>
      </w:r>
      <w:r>
        <w:rPr>
          <w:sz w:val="23"/>
          <w:szCs w:val="23"/>
        </w:rPr>
        <w:t xml:space="preserve"> </w:t>
      </w:r>
      <w:r>
        <w:rPr>
          <w:w w:val="102"/>
          <w:sz w:val="23"/>
          <w:szCs w:val="23"/>
        </w:rPr>
        <w:t>failure</w:t>
      </w:r>
      <w:r>
        <w:rPr>
          <w:sz w:val="23"/>
          <w:szCs w:val="23"/>
        </w:rPr>
        <w:t xml:space="preserve"> </w:t>
      </w:r>
      <w:r>
        <w:rPr>
          <w:w w:val="102"/>
          <w:sz w:val="23"/>
          <w:szCs w:val="23"/>
        </w:rPr>
        <w:t>within</w:t>
      </w:r>
      <w:r>
        <w:rPr>
          <w:sz w:val="23"/>
          <w:szCs w:val="23"/>
        </w:rPr>
        <w:t xml:space="preserve"> </w:t>
      </w:r>
      <w:r>
        <w:rPr>
          <w:w w:val="102"/>
          <w:sz w:val="23"/>
          <w:szCs w:val="23"/>
        </w:rPr>
        <w:t>a</w:t>
      </w:r>
      <w:r>
        <w:rPr>
          <w:sz w:val="23"/>
          <w:szCs w:val="23"/>
        </w:rPr>
        <w:t xml:space="preserve"> </w:t>
      </w:r>
      <w:r>
        <w:rPr>
          <w:w w:val="102"/>
          <w:sz w:val="23"/>
          <w:szCs w:val="23"/>
        </w:rPr>
        <w:t>period</w:t>
      </w:r>
      <w:r>
        <w:rPr>
          <w:sz w:val="23"/>
          <w:szCs w:val="23"/>
        </w:rPr>
        <w:t xml:space="preserve"> </w:t>
      </w:r>
      <w:r>
        <w:rPr>
          <w:w w:val="102"/>
          <w:sz w:val="23"/>
          <w:szCs w:val="23"/>
        </w:rPr>
        <w:t>not exceeding</w:t>
      </w:r>
      <w:r>
        <w:rPr>
          <w:sz w:val="23"/>
          <w:szCs w:val="23"/>
        </w:rPr>
        <w:t xml:space="preserve">  </w:t>
      </w:r>
      <w:r>
        <w:rPr>
          <w:w w:val="102"/>
          <w:sz w:val="23"/>
          <w:szCs w:val="23"/>
        </w:rPr>
        <w:t>thirty</w:t>
      </w:r>
      <w:r>
        <w:rPr>
          <w:sz w:val="23"/>
          <w:szCs w:val="23"/>
        </w:rPr>
        <w:t xml:space="preserve">  </w:t>
      </w:r>
      <w:r>
        <w:rPr>
          <w:w w:val="102"/>
          <w:sz w:val="23"/>
          <w:szCs w:val="23"/>
        </w:rPr>
        <w:t>(30)</w:t>
      </w:r>
      <w:r>
        <w:rPr>
          <w:sz w:val="23"/>
          <w:szCs w:val="23"/>
        </w:rPr>
        <w:t xml:space="preserve">  </w:t>
      </w:r>
      <w:r>
        <w:rPr>
          <w:w w:val="102"/>
          <w:sz w:val="23"/>
          <w:szCs w:val="23"/>
        </w:rPr>
        <w:t>days</w:t>
      </w:r>
      <w:r>
        <w:rPr>
          <w:sz w:val="23"/>
          <w:szCs w:val="23"/>
        </w:rPr>
        <w:t xml:space="preserve">  </w:t>
      </w:r>
      <w:r>
        <w:rPr>
          <w:w w:val="102"/>
          <w:sz w:val="23"/>
          <w:szCs w:val="23"/>
        </w:rPr>
        <w:t>after</w:t>
      </w:r>
      <w:r>
        <w:rPr>
          <w:sz w:val="23"/>
          <w:szCs w:val="23"/>
        </w:rPr>
        <w:t xml:space="preserve">  </w:t>
      </w:r>
      <w:r>
        <w:rPr>
          <w:w w:val="102"/>
          <w:sz w:val="23"/>
          <w:szCs w:val="23"/>
        </w:rPr>
        <w:t>receipt</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of</w:t>
      </w:r>
      <w:r>
        <w:rPr>
          <w:sz w:val="23"/>
          <w:szCs w:val="23"/>
        </w:rPr>
        <w:t xml:space="preserve">  </w:t>
      </w:r>
      <w:r>
        <w:rPr>
          <w:w w:val="102"/>
          <w:sz w:val="23"/>
          <w:szCs w:val="23"/>
        </w:rPr>
        <w:t>such notice</w:t>
      </w:r>
      <w:r>
        <w:rPr>
          <w:sz w:val="23"/>
          <w:szCs w:val="23"/>
        </w:rPr>
        <w:t xml:space="preserve"> </w:t>
      </w:r>
      <w:r>
        <w:rPr>
          <w:w w:val="102"/>
          <w:sz w:val="23"/>
          <w:szCs w:val="23"/>
        </w:rPr>
        <w:t>of</w:t>
      </w:r>
      <w:r>
        <w:rPr>
          <w:sz w:val="23"/>
          <w:szCs w:val="23"/>
        </w:rPr>
        <w:t xml:space="preserve"> </w:t>
      </w:r>
      <w:r>
        <w:rPr>
          <w:w w:val="102"/>
          <w:sz w:val="23"/>
          <w:szCs w:val="23"/>
        </w:rPr>
        <w:t>suspension.</w:t>
      </w:r>
    </w:p>
    <w:p w:rsidR="00300549" w:rsidRDefault="00300549">
      <w:pPr>
        <w:spacing w:before="5" w:line="220" w:lineRule="exact"/>
        <w:rPr>
          <w:sz w:val="22"/>
          <w:szCs w:val="22"/>
        </w:rPr>
      </w:pPr>
    </w:p>
    <w:p w:rsidR="00300549" w:rsidRDefault="00BF290C">
      <w:pPr>
        <w:spacing w:line="245" w:lineRule="auto"/>
        <w:ind w:left="1506" w:right="123" w:hanging="677"/>
        <w:jc w:val="both"/>
        <w:rPr>
          <w:sz w:val="23"/>
          <w:szCs w:val="23"/>
        </w:rPr>
      </w:pPr>
      <w:r>
        <w:rPr>
          <w:w w:val="102"/>
          <w:sz w:val="23"/>
          <w:szCs w:val="23"/>
        </w:rPr>
        <w:t>26.2.</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may,</w:t>
      </w:r>
      <w:r>
        <w:rPr>
          <w:sz w:val="23"/>
          <w:szCs w:val="23"/>
        </w:rPr>
        <w:t xml:space="preserve"> </w:t>
      </w:r>
      <w:r>
        <w:rPr>
          <w:w w:val="102"/>
          <w:sz w:val="23"/>
          <w:szCs w:val="23"/>
        </w:rPr>
        <w:t>without</w:t>
      </w:r>
      <w:r>
        <w:rPr>
          <w:sz w:val="23"/>
          <w:szCs w:val="23"/>
        </w:rPr>
        <w:t xml:space="preserve"> </w:t>
      </w:r>
      <w:r>
        <w:rPr>
          <w:w w:val="102"/>
          <w:sz w:val="23"/>
          <w:szCs w:val="23"/>
        </w:rPr>
        <w:t>prejudice</w:t>
      </w:r>
      <w:r>
        <w:rPr>
          <w:sz w:val="23"/>
          <w:szCs w:val="23"/>
        </w:rPr>
        <w:t xml:space="preserve"> </w:t>
      </w:r>
      <w:r>
        <w:rPr>
          <w:w w:val="102"/>
          <w:sz w:val="23"/>
          <w:szCs w:val="23"/>
        </w:rPr>
        <w:t>to</w:t>
      </w:r>
      <w:r>
        <w:rPr>
          <w:sz w:val="23"/>
          <w:szCs w:val="23"/>
        </w:rPr>
        <w:t xml:space="preserve"> </w:t>
      </w:r>
      <w:r>
        <w:rPr>
          <w:w w:val="102"/>
          <w:sz w:val="23"/>
          <w:szCs w:val="23"/>
        </w:rPr>
        <w:t>its</w:t>
      </w:r>
      <w:r>
        <w:rPr>
          <w:sz w:val="23"/>
          <w:szCs w:val="23"/>
        </w:rPr>
        <w:t xml:space="preserve"> </w:t>
      </w:r>
      <w:r>
        <w:rPr>
          <w:w w:val="102"/>
          <w:sz w:val="23"/>
          <w:szCs w:val="23"/>
        </w:rPr>
        <w:t>right</w:t>
      </w:r>
      <w:r>
        <w:rPr>
          <w:sz w:val="23"/>
          <w:szCs w:val="23"/>
        </w:rPr>
        <w:t xml:space="preserve"> </w:t>
      </w:r>
      <w:r>
        <w:rPr>
          <w:w w:val="102"/>
          <w:sz w:val="23"/>
          <w:szCs w:val="23"/>
        </w:rPr>
        <w:t>to</w:t>
      </w:r>
      <w:r>
        <w:rPr>
          <w:sz w:val="23"/>
          <w:szCs w:val="23"/>
        </w:rPr>
        <w:t xml:space="preserve"> </w:t>
      </w:r>
      <w:r>
        <w:rPr>
          <w:w w:val="102"/>
          <w:sz w:val="23"/>
          <w:szCs w:val="23"/>
        </w:rPr>
        <w:t>terminate</w:t>
      </w:r>
      <w:r>
        <w:rPr>
          <w:sz w:val="23"/>
          <w:szCs w:val="23"/>
        </w:rPr>
        <w:t xml:space="preserve"> </w:t>
      </w:r>
      <w:r>
        <w:rPr>
          <w:w w:val="102"/>
          <w:sz w:val="23"/>
          <w:szCs w:val="23"/>
        </w:rPr>
        <w:t>this</w:t>
      </w:r>
      <w:r>
        <w:rPr>
          <w:sz w:val="23"/>
          <w:szCs w:val="23"/>
        </w:rPr>
        <w:t xml:space="preserve"> </w:t>
      </w:r>
      <w:r>
        <w:rPr>
          <w:w w:val="102"/>
          <w:sz w:val="23"/>
          <w:szCs w:val="23"/>
        </w:rPr>
        <w:t>Contract pursuant</w:t>
      </w:r>
      <w:r>
        <w:rPr>
          <w:sz w:val="23"/>
          <w:szCs w:val="23"/>
        </w:rPr>
        <w:t xml:space="preserve">  </w:t>
      </w:r>
      <w:r>
        <w:rPr>
          <w:w w:val="102"/>
          <w:sz w:val="23"/>
          <w:szCs w:val="23"/>
        </w:rPr>
        <w:t>to</w:t>
      </w:r>
      <w:r>
        <w:rPr>
          <w:sz w:val="23"/>
          <w:szCs w:val="23"/>
        </w:rPr>
        <w:t xml:space="preserve">  </w:t>
      </w:r>
      <w:r>
        <w:rPr>
          <w:b/>
          <w:w w:val="102"/>
          <w:sz w:val="23"/>
          <w:szCs w:val="23"/>
        </w:rPr>
        <w:t>GCC</w:t>
      </w:r>
      <w:r>
        <w:rPr>
          <w:b/>
          <w:sz w:val="23"/>
          <w:szCs w:val="23"/>
        </w:rPr>
        <w:t xml:space="preserve">  </w:t>
      </w:r>
      <w:r>
        <w:rPr>
          <w:w w:val="102"/>
          <w:sz w:val="23"/>
          <w:szCs w:val="23"/>
        </w:rPr>
        <w:t>Clause</w:t>
      </w:r>
      <w:r>
        <w:rPr>
          <w:sz w:val="23"/>
          <w:szCs w:val="23"/>
        </w:rPr>
        <w:t xml:space="preserve">  </w:t>
      </w:r>
      <w:r>
        <w:rPr>
          <w:w w:val="102"/>
          <w:sz w:val="23"/>
          <w:szCs w:val="23"/>
        </w:rPr>
        <w:t>28,</w:t>
      </w:r>
      <w:r>
        <w:rPr>
          <w:sz w:val="23"/>
          <w:szCs w:val="23"/>
        </w:rPr>
        <w:t xml:space="preserve">  </w:t>
      </w:r>
      <w:r>
        <w:rPr>
          <w:w w:val="102"/>
          <w:sz w:val="23"/>
          <w:szCs w:val="23"/>
        </w:rPr>
        <w:t>by</w:t>
      </w:r>
      <w:r>
        <w:rPr>
          <w:sz w:val="23"/>
          <w:szCs w:val="23"/>
        </w:rPr>
        <w:t xml:space="preserve">  </w:t>
      </w:r>
      <w:r>
        <w:rPr>
          <w:w w:val="102"/>
          <w:sz w:val="23"/>
          <w:szCs w:val="23"/>
        </w:rPr>
        <w:t>written</w:t>
      </w:r>
      <w:r>
        <w:rPr>
          <w:sz w:val="23"/>
          <w:szCs w:val="23"/>
        </w:rPr>
        <w:t xml:space="preserve">  </w:t>
      </w:r>
      <w:r>
        <w:rPr>
          <w:w w:val="102"/>
          <w:sz w:val="23"/>
          <w:szCs w:val="23"/>
        </w:rPr>
        <w:t>notice</w:t>
      </w:r>
      <w:r>
        <w:rPr>
          <w:sz w:val="23"/>
          <w:szCs w:val="23"/>
        </w:rPr>
        <w:t xml:space="preserve">  </w:t>
      </w:r>
      <w:r>
        <w:rPr>
          <w:w w:val="102"/>
          <w:sz w:val="23"/>
          <w:szCs w:val="23"/>
        </w:rPr>
        <w:t>of</w:t>
      </w:r>
      <w:r>
        <w:rPr>
          <w:sz w:val="23"/>
          <w:szCs w:val="23"/>
        </w:rPr>
        <w:t xml:space="preserve">  </w:t>
      </w:r>
      <w:r>
        <w:rPr>
          <w:w w:val="102"/>
          <w:sz w:val="23"/>
          <w:szCs w:val="23"/>
        </w:rPr>
        <w:t>suspension,</w:t>
      </w:r>
      <w:r>
        <w:rPr>
          <w:sz w:val="23"/>
          <w:szCs w:val="23"/>
        </w:rPr>
        <w:t xml:space="preserve">  </w:t>
      </w:r>
      <w:r>
        <w:rPr>
          <w:w w:val="102"/>
          <w:sz w:val="23"/>
          <w:szCs w:val="23"/>
        </w:rPr>
        <w:t>suspend</w:t>
      </w:r>
      <w:r>
        <w:rPr>
          <w:sz w:val="23"/>
          <w:szCs w:val="23"/>
        </w:rPr>
        <w:t xml:space="preserve">  </w:t>
      </w:r>
      <w:r>
        <w:rPr>
          <w:w w:val="102"/>
          <w:sz w:val="23"/>
          <w:szCs w:val="23"/>
        </w:rPr>
        <w:t>the Services</w:t>
      </w:r>
      <w:r>
        <w:rPr>
          <w:sz w:val="23"/>
          <w:szCs w:val="23"/>
        </w:rPr>
        <w:t xml:space="preserve"> </w:t>
      </w:r>
      <w:r>
        <w:rPr>
          <w:w w:val="102"/>
          <w:sz w:val="23"/>
          <w:szCs w:val="23"/>
        </w:rPr>
        <w:t>if</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fails</w:t>
      </w:r>
      <w:r>
        <w:rPr>
          <w:sz w:val="23"/>
          <w:szCs w:val="23"/>
        </w:rPr>
        <w:t xml:space="preserve"> </w:t>
      </w:r>
      <w:r>
        <w:rPr>
          <w:w w:val="102"/>
          <w:sz w:val="23"/>
          <w:szCs w:val="23"/>
        </w:rPr>
        <w:t>to</w:t>
      </w:r>
      <w:r>
        <w:rPr>
          <w:sz w:val="23"/>
          <w:szCs w:val="23"/>
        </w:rPr>
        <w:t xml:space="preserve"> </w:t>
      </w:r>
      <w:r>
        <w:rPr>
          <w:w w:val="102"/>
          <w:sz w:val="23"/>
          <w:szCs w:val="23"/>
        </w:rPr>
        <w:t>perform</w:t>
      </w:r>
      <w:r>
        <w:rPr>
          <w:sz w:val="23"/>
          <w:szCs w:val="23"/>
        </w:rPr>
        <w:t xml:space="preserve"> </w:t>
      </w:r>
      <w:r>
        <w:rPr>
          <w:w w:val="102"/>
          <w:sz w:val="23"/>
          <w:szCs w:val="23"/>
        </w:rPr>
        <w:t>any</w:t>
      </w:r>
      <w:r>
        <w:rPr>
          <w:sz w:val="23"/>
          <w:szCs w:val="23"/>
        </w:rPr>
        <w:t xml:space="preserve"> </w:t>
      </w:r>
      <w:r>
        <w:rPr>
          <w:w w:val="102"/>
          <w:sz w:val="23"/>
          <w:szCs w:val="23"/>
        </w:rPr>
        <w:t>of</w:t>
      </w:r>
      <w:r>
        <w:rPr>
          <w:sz w:val="23"/>
          <w:szCs w:val="23"/>
        </w:rPr>
        <w:t xml:space="preserve"> </w:t>
      </w:r>
      <w:r>
        <w:rPr>
          <w:w w:val="102"/>
          <w:sz w:val="23"/>
          <w:szCs w:val="23"/>
        </w:rPr>
        <w:t>its</w:t>
      </w:r>
      <w:r>
        <w:rPr>
          <w:sz w:val="23"/>
          <w:szCs w:val="23"/>
        </w:rPr>
        <w:t xml:space="preserve"> </w:t>
      </w:r>
      <w:r>
        <w:rPr>
          <w:w w:val="102"/>
          <w:sz w:val="23"/>
          <w:szCs w:val="23"/>
        </w:rPr>
        <w:t>obligations</w:t>
      </w:r>
      <w:r>
        <w:rPr>
          <w:sz w:val="23"/>
          <w:szCs w:val="23"/>
        </w:rPr>
        <w:t xml:space="preserve"> </w:t>
      </w:r>
      <w:r>
        <w:rPr>
          <w:w w:val="102"/>
          <w:sz w:val="23"/>
          <w:szCs w:val="23"/>
        </w:rPr>
        <w:t>which are</w:t>
      </w:r>
      <w:r>
        <w:rPr>
          <w:sz w:val="23"/>
          <w:szCs w:val="23"/>
        </w:rPr>
        <w:t xml:space="preserve"> </w:t>
      </w:r>
      <w:r>
        <w:rPr>
          <w:w w:val="102"/>
          <w:sz w:val="23"/>
          <w:szCs w:val="23"/>
        </w:rPr>
        <w:t>critical</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delivery</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Consultant’s</w:t>
      </w:r>
      <w:r>
        <w:rPr>
          <w:sz w:val="23"/>
          <w:szCs w:val="23"/>
        </w:rPr>
        <w:t xml:space="preserve"> </w:t>
      </w:r>
      <w:r>
        <w:rPr>
          <w:w w:val="102"/>
          <w:sz w:val="23"/>
          <w:szCs w:val="23"/>
        </w:rPr>
        <w:t>services</w:t>
      </w:r>
      <w:r>
        <w:rPr>
          <w:sz w:val="23"/>
          <w:szCs w:val="23"/>
        </w:rPr>
        <w:t xml:space="preserve"> </w:t>
      </w:r>
      <w:r>
        <w:rPr>
          <w:w w:val="102"/>
          <w:sz w:val="23"/>
          <w:szCs w:val="23"/>
        </w:rPr>
        <w:t>such</w:t>
      </w:r>
      <w:r>
        <w:rPr>
          <w:sz w:val="23"/>
          <w:szCs w:val="23"/>
        </w:rPr>
        <w:t xml:space="preserve"> </w:t>
      </w:r>
      <w:r>
        <w:rPr>
          <w:w w:val="102"/>
          <w:sz w:val="23"/>
          <w:szCs w:val="23"/>
        </w:rPr>
        <w:t>as,</w:t>
      </w:r>
      <w:r>
        <w:rPr>
          <w:sz w:val="23"/>
          <w:szCs w:val="23"/>
        </w:rPr>
        <w:t xml:space="preserve"> </w:t>
      </w:r>
      <w:r>
        <w:rPr>
          <w:w w:val="102"/>
          <w:sz w:val="23"/>
          <w:szCs w:val="23"/>
        </w:rPr>
        <w:t>non-payment of</w:t>
      </w:r>
      <w:r>
        <w:rPr>
          <w:sz w:val="23"/>
          <w:szCs w:val="23"/>
        </w:rPr>
        <w:t xml:space="preserve">  </w:t>
      </w:r>
      <w:r>
        <w:rPr>
          <w:w w:val="102"/>
          <w:sz w:val="23"/>
          <w:szCs w:val="23"/>
        </w:rPr>
        <w:t>any</w:t>
      </w:r>
      <w:r>
        <w:rPr>
          <w:sz w:val="23"/>
          <w:szCs w:val="23"/>
        </w:rPr>
        <w:t xml:space="preserve"> </w:t>
      </w:r>
      <w:r>
        <w:rPr>
          <w:w w:val="102"/>
          <w:sz w:val="23"/>
          <w:szCs w:val="23"/>
        </w:rPr>
        <w:t>money</w:t>
      </w:r>
      <w:r>
        <w:rPr>
          <w:sz w:val="23"/>
          <w:szCs w:val="23"/>
        </w:rPr>
        <w:t xml:space="preserve"> </w:t>
      </w:r>
      <w:r>
        <w:rPr>
          <w:w w:val="102"/>
          <w:sz w:val="23"/>
          <w:szCs w:val="23"/>
        </w:rPr>
        <w:t>due</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within</w:t>
      </w:r>
      <w:r>
        <w:rPr>
          <w:sz w:val="23"/>
          <w:szCs w:val="23"/>
        </w:rPr>
        <w:t xml:space="preserve">  </w:t>
      </w:r>
      <w:r>
        <w:rPr>
          <w:w w:val="102"/>
          <w:sz w:val="23"/>
          <w:szCs w:val="23"/>
        </w:rPr>
        <w:t>forty-five</w:t>
      </w:r>
      <w:r>
        <w:rPr>
          <w:sz w:val="23"/>
          <w:szCs w:val="23"/>
        </w:rPr>
        <w:t xml:space="preserve">  </w:t>
      </w:r>
      <w:r>
        <w:rPr>
          <w:w w:val="102"/>
          <w:sz w:val="23"/>
          <w:szCs w:val="23"/>
        </w:rPr>
        <w:t>(45)</w:t>
      </w:r>
      <w:r>
        <w:rPr>
          <w:sz w:val="23"/>
          <w:szCs w:val="23"/>
        </w:rPr>
        <w:t xml:space="preserve"> </w:t>
      </w:r>
      <w:r>
        <w:rPr>
          <w:w w:val="102"/>
          <w:sz w:val="23"/>
          <w:szCs w:val="23"/>
        </w:rPr>
        <w:t>days</w:t>
      </w:r>
      <w:r>
        <w:rPr>
          <w:sz w:val="23"/>
          <w:szCs w:val="23"/>
        </w:rPr>
        <w:t xml:space="preserve"> </w:t>
      </w:r>
      <w:r>
        <w:rPr>
          <w:w w:val="102"/>
          <w:sz w:val="23"/>
          <w:szCs w:val="23"/>
        </w:rPr>
        <w:t>after</w:t>
      </w:r>
      <w:r>
        <w:rPr>
          <w:sz w:val="23"/>
          <w:szCs w:val="23"/>
        </w:rPr>
        <w:t xml:space="preserve"> </w:t>
      </w:r>
      <w:r>
        <w:rPr>
          <w:w w:val="102"/>
          <w:sz w:val="23"/>
          <w:szCs w:val="23"/>
        </w:rPr>
        <w:t>receiving notice</w:t>
      </w:r>
      <w:r>
        <w:rPr>
          <w:sz w:val="23"/>
          <w:szCs w:val="23"/>
        </w:rPr>
        <w:t xml:space="preserve"> </w:t>
      </w:r>
      <w:r>
        <w:rPr>
          <w:w w:val="102"/>
          <w:sz w:val="23"/>
          <w:szCs w:val="23"/>
        </w:rPr>
        <w:t>from</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that</w:t>
      </w:r>
      <w:r>
        <w:rPr>
          <w:sz w:val="23"/>
          <w:szCs w:val="23"/>
        </w:rPr>
        <w:t xml:space="preserve"> </w:t>
      </w:r>
      <w:r>
        <w:rPr>
          <w:w w:val="102"/>
          <w:sz w:val="23"/>
          <w:szCs w:val="23"/>
        </w:rPr>
        <w:t>such</w:t>
      </w:r>
      <w:r>
        <w:rPr>
          <w:sz w:val="23"/>
          <w:szCs w:val="23"/>
        </w:rPr>
        <w:t xml:space="preserve"> </w:t>
      </w:r>
      <w:r>
        <w:rPr>
          <w:w w:val="102"/>
          <w:sz w:val="23"/>
          <w:szCs w:val="23"/>
        </w:rPr>
        <w:t>payment</w:t>
      </w:r>
      <w:r>
        <w:rPr>
          <w:sz w:val="23"/>
          <w:szCs w:val="23"/>
        </w:rPr>
        <w:t xml:space="preserve"> </w:t>
      </w:r>
      <w:r>
        <w:rPr>
          <w:w w:val="102"/>
          <w:sz w:val="23"/>
          <w:szCs w:val="23"/>
        </w:rPr>
        <w:t>is</w:t>
      </w:r>
      <w:r>
        <w:rPr>
          <w:sz w:val="23"/>
          <w:szCs w:val="23"/>
        </w:rPr>
        <w:t xml:space="preserve"> </w:t>
      </w:r>
      <w:r>
        <w:rPr>
          <w:w w:val="102"/>
          <w:sz w:val="23"/>
          <w:szCs w:val="23"/>
        </w:rPr>
        <w:t>overdue.</w:t>
      </w:r>
    </w:p>
    <w:p w:rsidR="00300549" w:rsidRDefault="00300549">
      <w:pPr>
        <w:spacing w:before="12" w:line="220" w:lineRule="exact"/>
        <w:rPr>
          <w:sz w:val="22"/>
          <w:szCs w:val="22"/>
        </w:rPr>
      </w:pPr>
    </w:p>
    <w:p w:rsidR="00300549" w:rsidRDefault="00BF290C">
      <w:pPr>
        <w:ind w:left="152"/>
        <w:rPr>
          <w:sz w:val="26"/>
          <w:szCs w:val="26"/>
        </w:rPr>
      </w:pPr>
      <w:r>
        <w:rPr>
          <w:b/>
          <w:w w:val="101"/>
          <w:sz w:val="26"/>
          <w:szCs w:val="26"/>
        </w:rPr>
        <w:t>27.</w:t>
      </w:r>
      <w:r>
        <w:rPr>
          <w:b/>
          <w:sz w:val="26"/>
          <w:szCs w:val="26"/>
        </w:rPr>
        <w:t xml:space="preserve">     </w:t>
      </w:r>
      <w:r>
        <w:rPr>
          <w:b/>
          <w:w w:val="101"/>
          <w:sz w:val="26"/>
          <w:szCs w:val="26"/>
        </w:rPr>
        <w:t>Termination</w:t>
      </w:r>
      <w:r>
        <w:rPr>
          <w:b/>
          <w:sz w:val="26"/>
          <w:szCs w:val="26"/>
        </w:rPr>
        <w:t xml:space="preserve"> </w:t>
      </w:r>
      <w:r>
        <w:rPr>
          <w:b/>
          <w:w w:val="101"/>
          <w:sz w:val="26"/>
          <w:szCs w:val="26"/>
        </w:rPr>
        <w:t>by</w:t>
      </w:r>
      <w:r>
        <w:rPr>
          <w:b/>
          <w:sz w:val="26"/>
          <w:szCs w:val="26"/>
        </w:rPr>
        <w:t xml:space="preserve"> </w:t>
      </w:r>
      <w:r>
        <w:rPr>
          <w:b/>
          <w:w w:val="101"/>
          <w:sz w:val="26"/>
          <w:szCs w:val="26"/>
        </w:rPr>
        <w:t>the</w:t>
      </w:r>
      <w:r>
        <w:rPr>
          <w:b/>
          <w:sz w:val="26"/>
          <w:szCs w:val="26"/>
        </w:rPr>
        <w:t xml:space="preserve"> </w:t>
      </w:r>
      <w:r>
        <w:rPr>
          <w:b/>
          <w:w w:val="101"/>
          <w:sz w:val="26"/>
          <w:szCs w:val="26"/>
        </w:rPr>
        <w:t>Procuring</w:t>
      </w:r>
      <w:r>
        <w:rPr>
          <w:b/>
          <w:sz w:val="26"/>
          <w:szCs w:val="26"/>
        </w:rPr>
        <w:t xml:space="preserve"> </w:t>
      </w:r>
      <w:r>
        <w:rPr>
          <w:b/>
          <w:w w:val="101"/>
          <w:sz w:val="26"/>
          <w:szCs w:val="26"/>
        </w:rPr>
        <w:t>Entity</w:t>
      </w:r>
    </w:p>
    <w:p w:rsidR="00300549" w:rsidRDefault="00300549">
      <w:pPr>
        <w:spacing w:before="3" w:line="220" w:lineRule="exact"/>
        <w:rPr>
          <w:sz w:val="22"/>
          <w:szCs w:val="22"/>
        </w:rPr>
      </w:pPr>
    </w:p>
    <w:p w:rsidR="00300549" w:rsidRDefault="00BF290C">
      <w:pPr>
        <w:spacing w:line="245" w:lineRule="auto"/>
        <w:ind w:left="1506" w:right="126" w:hanging="677"/>
        <w:jc w:val="both"/>
        <w:rPr>
          <w:sz w:val="23"/>
          <w:szCs w:val="23"/>
        </w:rPr>
      </w:pPr>
      <w:r>
        <w:rPr>
          <w:w w:val="102"/>
          <w:sz w:val="23"/>
          <w:szCs w:val="23"/>
        </w:rPr>
        <w:t>27.1.</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shall</w:t>
      </w:r>
      <w:r>
        <w:rPr>
          <w:sz w:val="23"/>
          <w:szCs w:val="23"/>
        </w:rPr>
        <w:t xml:space="preserve"> </w:t>
      </w:r>
      <w:r>
        <w:rPr>
          <w:w w:val="102"/>
          <w:sz w:val="23"/>
          <w:szCs w:val="23"/>
        </w:rPr>
        <w:t>terminate</w:t>
      </w:r>
      <w:r>
        <w:rPr>
          <w:sz w:val="23"/>
          <w:szCs w:val="23"/>
        </w:rPr>
        <w:t xml:space="preserve"> </w:t>
      </w:r>
      <w:r>
        <w:rPr>
          <w:w w:val="102"/>
          <w:sz w:val="23"/>
          <w:szCs w:val="23"/>
        </w:rPr>
        <w:t>this</w:t>
      </w:r>
      <w:r>
        <w:rPr>
          <w:sz w:val="23"/>
          <w:szCs w:val="23"/>
        </w:rPr>
        <w:t xml:space="preserve"> </w:t>
      </w:r>
      <w:r>
        <w:rPr>
          <w:w w:val="102"/>
          <w:sz w:val="23"/>
          <w:szCs w:val="23"/>
        </w:rPr>
        <w:t>Contract</w:t>
      </w:r>
      <w:r>
        <w:rPr>
          <w:sz w:val="23"/>
          <w:szCs w:val="23"/>
        </w:rPr>
        <w:t xml:space="preserve"> </w:t>
      </w:r>
      <w:r>
        <w:rPr>
          <w:w w:val="102"/>
          <w:sz w:val="23"/>
          <w:szCs w:val="23"/>
        </w:rPr>
        <w:t>when</w:t>
      </w:r>
      <w:r>
        <w:rPr>
          <w:sz w:val="23"/>
          <w:szCs w:val="23"/>
        </w:rPr>
        <w:t xml:space="preserve"> </w:t>
      </w:r>
      <w:r>
        <w:rPr>
          <w:w w:val="102"/>
          <w:sz w:val="23"/>
          <w:szCs w:val="23"/>
        </w:rPr>
        <w:t>any</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following conditions</w:t>
      </w:r>
      <w:r>
        <w:rPr>
          <w:sz w:val="23"/>
          <w:szCs w:val="23"/>
        </w:rPr>
        <w:t xml:space="preserve"> </w:t>
      </w:r>
      <w:r>
        <w:rPr>
          <w:w w:val="102"/>
          <w:sz w:val="23"/>
          <w:szCs w:val="23"/>
        </w:rPr>
        <w:t>attends</w:t>
      </w:r>
      <w:r>
        <w:rPr>
          <w:sz w:val="23"/>
          <w:szCs w:val="23"/>
        </w:rPr>
        <w:t xml:space="preserve"> </w:t>
      </w:r>
      <w:r>
        <w:rPr>
          <w:w w:val="102"/>
          <w:sz w:val="23"/>
          <w:szCs w:val="23"/>
        </w:rPr>
        <w:t>its</w:t>
      </w:r>
      <w:r>
        <w:rPr>
          <w:sz w:val="23"/>
          <w:szCs w:val="23"/>
        </w:rPr>
        <w:t xml:space="preserve"> </w:t>
      </w:r>
      <w:r>
        <w:rPr>
          <w:w w:val="102"/>
          <w:sz w:val="23"/>
          <w:szCs w:val="23"/>
        </w:rPr>
        <w:t>implementation:</w:t>
      </w:r>
    </w:p>
    <w:p w:rsidR="00300549" w:rsidRDefault="00300549">
      <w:pPr>
        <w:spacing w:before="6" w:line="220" w:lineRule="exact"/>
        <w:rPr>
          <w:sz w:val="22"/>
          <w:szCs w:val="22"/>
        </w:rPr>
      </w:pPr>
    </w:p>
    <w:p w:rsidR="00300549" w:rsidRDefault="00BF290C">
      <w:pPr>
        <w:spacing w:line="246" w:lineRule="auto"/>
        <w:ind w:left="2182" w:right="124" w:hanging="677"/>
        <w:jc w:val="both"/>
        <w:rPr>
          <w:sz w:val="23"/>
          <w:szCs w:val="23"/>
        </w:rPr>
      </w:pPr>
      <w:r>
        <w:rPr>
          <w:w w:val="102"/>
          <w:sz w:val="23"/>
          <w:szCs w:val="23"/>
        </w:rPr>
        <w:t>(a)</w:t>
      </w:r>
      <w:r>
        <w:rPr>
          <w:sz w:val="23"/>
          <w:szCs w:val="23"/>
        </w:rPr>
        <w:t xml:space="preserve">       </w:t>
      </w:r>
      <w:r>
        <w:rPr>
          <w:w w:val="102"/>
          <w:sz w:val="23"/>
          <w:szCs w:val="23"/>
        </w:rPr>
        <w:t>Outside</w:t>
      </w:r>
      <w:r>
        <w:rPr>
          <w:sz w:val="23"/>
          <w:szCs w:val="23"/>
        </w:rPr>
        <w:t xml:space="preserve"> </w:t>
      </w:r>
      <w:r>
        <w:rPr>
          <w:w w:val="102"/>
          <w:sz w:val="23"/>
          <w:szCs w:val="23"/>
        </w:rPr>
        <w:t>of</w:t>
      </w:r>
      <w:r>
        <w:rPr>
          <w:sz w:val="23"/>
          <w:szCs w:val="23"/>
        </w:rPr>
        <w:t xml:space="preserve"> </w:t>
      </w:r>
      <w:r>
        <w:rPr>
          <w:w w:val="102"/>
          <w:sz w:val="23"/>
          <w:szCs w:val="23"/>
        </w:rPr>
        <w:t>force</w:t>
      </w:r>
      <w:r>
        <w:rPr>
          <w:sz w:val="23"/>
          <w:szCs w:val="23"/>
        </w:rPr>
        <w:t xml:space="preserve"> </w:t>
      </w:r>
      <w:r>
        <w:rPr>
          <w:w w:val="102"/>
          <w:sz w:val="23"/>
          <w:szCs w:val="23"/>
        </w:rPr>
        <w:t>majeure,</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fails</w:t>
      </w:r>
      <w:r>
        <w:rPr>
          <w:sz w:val="23"/>
          <w:szCs w:val="23"/>
        </w:rPr>
        <w:t xml:space="preserve"> </w:t>
      </w:r>
      <w:r>
        <w:rPr>
          <w:w w:val="102"/>
          <w:sz w:val="23"/>
          <w:szCs w:val="23"/>
        </w:rPr>
        <w:t>to</w:t>
      </w:r>
      <w:r>
        <w:rPr>
          <w:sz w:val="23"/>
          <w:szCs w:val="23"/>
        </w:rPr>
        <w:t xml:space="preserve"> </w:t>
      </w:r>
      <w:r>
        <w:rPr>
          <w:w w:val="102"/>
          <w:sz w:val="23"/>
          <w:szCs w:val="23"/>
        </w:rPr>
        <w:t>deliver</w:t>
      </w:r>
      <w:r>
        <w:rPr>
          <w:sz w:val="23"/>
          <w:szCs w:val="23"/>
        </w:rPr>
        <w:t xml:space="preserve"> </w:t>
      </w:r>
      <w:r>
        <w:rPr>
          <w:w w:val="102"/>
          <w:sz w:val="23"/>
          <w:szCs w:val="23"/>
        </w:rPr>
        <w:t>or</w:t>
      </w:r>
      <w:r>
        <w:rPr>
          <w:sz w:val="23"/>
          <w:szCs w:val="23"/>
        </w:rPr>
        <w:t xml:space="preserve"> </w:t>
      </w:r>
      <w:r>
        <w:rPr>
          <w:w w:val="102"/>
          <w:sz w:val="23"/>
          <w:szCs w:val="23"/>
        </w:rPr>
        <w:t>perform</w:t>
      </w:r>
      <w:r>
        <w:rPr>
          <w:sz w:val="23"/>
          <w:szCs w:val="23"/>
        </w:rPr>
        <w:t xml:space="preserve"> </w:t>
      </w:r>
      <w:r>
        <w:rPr>
          <w:w w:val="102"/>
          <w:sz w:val="23"/>
          <w:szCs w:val="23"/>
        </w:rPr>
        <w:t>the Outputs</w:t>
      </w:r>
      <w:r>
        <w:rPr>
          <w:sz w:val="23"/>
          <w:szCs w:val="23"/>
        </w:rPr>
        <w:t xml:space="preserve"> </w:t>
      </w:r>
      <w:r>
        <w:rPr>
          <w:w w:val="102"/>
          <w:sz w:val="23"/>
          <w:szCs w:val="23"/>
        </w:rPr>
        <w:t>and</w:t>
      </w:r>
      <w:r>
        <w:rPr>
          <w:sz w:val="23"/>
          <w:szCs w:val="23"/>
        </w:rPr>
        <w:t xml:space="preserve"> </w:t>
      </w:r>
      <w:r>
        <w:rPr>
          <w:w w:val="102"/>
          <w:sz w:val="23"/>
          <w:szCs w:val="23"/>
        </w:rPr>
        <w:t>Deliverables</w:t>
      </w:r>
      <w:r>
        <w:rPr>
          <w:sz w:val="23"/>
          <w:szCs w:val="23"/>
        </w:rPr>
        <w:t xml:space="preserve"> </w:t>
      </w:r>
      <w:r>
        <w:rPr>
          <w:w w:val="102"/>
          <w:sz w:val="23"/>
          <w:szCs w:val="23"/>
        </w:rPr>
        <w:t>within</w:t>
      </w:r>
      <w:r>
        <w:rPr>
          <w:sz w:val="23"/>
          <w:szCs w:val="23"/>
        </w:rPr>
        <w:t xml:space="preserve"> </w:t>
      </w:r>
      <w:r>
        <w:rPr>
          <w:w w:val="102"/>
          <w:sz w:val="23"/>
          <w:szCs w:val="23"/>
        </w:rPr>
        <w:t>the</w:t>
      </w:r>
      <w:r>
        <w:rPr>
          <w:sz w:val="23"/>
          <w:szCs w:val="23"/>
        </w:rPr>
        <w:t xml:space="preserve"> </w:t>
      </w:r>
      <w:r>
        <w:rPr>
          <w:w w:val="102"/>
          <w:sz w:val="23"/>
          <w:szCs w:val="23"/>
        </w:rPr>
        <w:t>period(s)</w:t>
      </w:r>
      <w:r>
        <w:rPr>
          <w:sz w:val="23"/>
          <w:szCs w:val="23"/>
        </w:rPr>
        <w:t xml:space="preserve"> </w:t>
      </w:r>
      <w:r>
        <w:rPr>
          <w:w w:val="102"/>
          <w:sz w:val="23"/>
          <w:szCs w:val="23"/>
        </w:rPr>
        <w:t>specified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Contract, or</w:t>
      </w:r>
      <w:r>
        <w:rPr>
          <w:sz w:val="23"/>
          <w:szCs w:val="23"/>
        </w:rPr>
        <w:t xml:space="preserve">  </w:t>
      </w:r>
      <w:r>
        <w:rPr>
          <w:w w:val="102"/>
          <w:sz w:val="23"/>
          <w:szCs w:val="23"/>
        </w:rPr>
        <w:t>within</w:t>
      </w:r>
      <w:r>
        <w:rPr>
          <w:sz w:val="23"/>
          <w:szCs w:val="23"/>
        </w:rPr>
        <w:t xml:space="preserve">  </w:t>
      </w:r>
      <w:r>
        <w:rPr>
          <w:w w:val="102"/>
          <w:sz w:val="23"/>
          <w:szCs w:val="23"/>
        </w:rPr>
        <w:t>any</w:t>
      </w:r>
      <w:r>
        <w:rPr>
          <w:sz w:val="23"/>
          <w:szCs w:val="23"/>
        </w:rPr>
        <w:t xml:space="preserve">  </w:t>
      </w:r>
      <w:r>
        <w:rPr>
          <w:w w:val="102"/>
          <w:sz w:val="23"/>
          <w:szCs w:val="23"/>
        </w:rPr>
        <w:t>extension</w:t>
      </w:r>
      <w:r>
        <w:rPr>
          <w:sz w:val="23"/>
          <w:szCs w:val="23"/>
        </w:rPr>
        <w:t xml:space="preserve">  </w:t>
      </w:r>
      <w:r>
        <w:rPr>
          <w:w w:val="102"/>
          <w:sz w:val="23"/>
          <w:szCs w:val="23"/>
        </w:rPr>
        <w:t>thereof</w:t>
      </w:r>
      <w:r>
        <w:rPr>
          <w:sz w:val="23"/>
          <w:szCs w:val="23"/>
        </w:rPr>
        <w:t xml:space="preserve">  </w:t>
      </w:r>
      <w:r>
        <w:rPr>
          <w:w w:val="102"/>
          <w:sz w:val="23"/>
          <w:szCs w:val="23"/>
        </w:rPr>
        <w:t>granted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 pursuant</w:t>
      </w:r>
      <w:r>
        <w:rPr>
          <w:sz w:val="23"/>
          <w:szCs w:val="23"/>
        </w:rPr>
        <w:t xml:space="preserve"> </w:t>
      </w:r>
      <w:r>
        <w:rPr>
          <w:w w:val="102"/>
          <w:sz w:val="23"/>
          <w:szCs w:val="23"/>
        </w:rPr>
        <w:t>to</w:t>
      </w:r>
      <w:r>
        <w:rPr>
          <w:sz w:val="23"/>
          <w:szCs w:val="23"/>
        </w:rPr>
        <w:t xml:space="preserve"> </w:t>
      </w:r>
      <w:r>
        <w:rPr>
          <w:w w:val="102"/>
          <w:sz w:val="23"/>
          <w:szCs w:val="23"/>
        </w:rPr>
        <w:t>a</w:t>
      </w:r>
      <w:r>
        <w:rPr>
          <w:sz w:val="23"/>
          <w:szCs w:val="23"/>
        </w:rPr>
        <w:t xml:space="preserve"> </w:t>
      </w:r>
      <w:r>
        <w:rPr>
          <w:w w:val="102"/>
          <w:sz w:val="23"/>
          <w:szCs w:val="23"/>
        </w:rPr>
        <w:t>request</w:t>
      </w:r>
      <w:r>
        <w:rPr>
          <w:sz w:val="23"/>
          <w:szCs w:val="23"/>
        </w:rPr>
        <w:t xml:space="preserve"> </w:t>
      </w:r>
      <w:r>
        <w:rPr>
          <w:w w:val="102"/>
          <w:sz w:val="23"/>
          <w:szCs w:val="23"/>
        </w:rPr>
        <w:t>made</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prior</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delay;</w:t>
      </w:r>
    </w:p>
    <w:p w:rsidR="00300549" w:rsidRDefault="00300549">
      <w:pPr>
        <w:spacing w:before="5" w:line="220" w:lineRule="exact"/>
        <w:rPr>
          <w:sz w:val="22"/>
          <w:szCs w:val="22"/>
        </w:rPr>
      </w:pPr>
    </w:p>
    <w:p w:rsidR="00300549" w:rsidRDefault="00BF290C">
      <w:pPr>
        <w:spacing w:line="245" w:lineRule="auto"/>
        <w:ind w:left="2182" w:right="123" w:hanging="677"/>
        <w:jc w:val="both"/>
        <w:rPr>
          <w:sz w:val="23"/>
          <w:szCs w:val="23"/>
        </w:rPr>
      </w:pPr>
      <w:r>
        <w:rPr>
          <w:w w:val="102"/>
          <w:sz w:val="23"/>
          <w:szCs w:val="23"/>
        </w:rPr>
        <w:t>(b)</w:t>
      </w:r>
      <w:r>
        <w:rPr>
          <w:sz w:val="23"/>
          <w:szCs w:val="23"/>
        </w:rPr>
        <w:t xml:space="preserve">       </w:t>
      </w:r>
      <w:r>
        <w:rPr>
          <w:w w:val="102"/>
          <w:sz w:val="23"/>
          <w:szCs w:val="23"/>
        </w:rPr>
        <w:t>As</w:t>
      </w:r>
      <w:r>
        <w:rPr>
          <w:sz w:val="23"/>
          <w:szCs w:val="23"/>
        </w:rPr>
        <w:t xml:space="preserve">  </w:t>
      </w:r>
      <w:r>
        <w:rPr>
          <w:w w:val="102"/>
          <w:sz w:val="23"/>
          <w:szCs w:val="23"/>
        </w:rPr>
        <w:t>a</w:t>
      </w:r>
      <w:r>
        <w:rPr>
          <w:sz w:val="23"/>
          <w:szCs w:val="23"/>
        </w:rPr>
        <w:t xml:space="preserve">  </w:t>
      </w:r>
      <w:r>
        <w:rPr>
          <w:w w:val="102"/>
          <w:sz w:val="23"/>
          <w:szCs w:val="23"/>
        </w:rPr>
        <w:t>result</w:t>
      </w:r>
      <w:r>
        <w:rPr>
          <w:sz w:val="23"/>
          <w:szCs w:val="23"/>
        </w:rPr>
        <w:t xml:space="preserve">  </w:t>
      </w:r>
      <w:r>
        <w:rPr>
          <w:w w:val="102"/>
          <w:sz w:val="23"/>
          <w:szCs w:val="23"/>
        </w:rPr>
        <w:t>of</w:t>
      </w:r>
      <w:r>
        <w:rPr>
          <w:sz w:val="23"/>
          <w:szCs w:val="23"/>
        </w:rPr>
        <w:t xml:space="preserve">  </w:t>
      </w:r>
      <w:r>
        <w:rPr>
          <w:w w:val="102"/>
          <w:sz w:val="23"/>
          <w:szCs w:val="23"/>
        </w:rPr>
        <w:t>force</w:t>
      </w:r>
      <w:r>
        <w:rPr>
          <w:sz w:val="23"/>
          <w:szCs w:val="23"/>
        </w:rPr>
        <w:t xml:space="preserve">  </w:t>
      </w:r>
      <w:r>
        <w:rPr>
          <w:w w:val="102"/>
          <w:sz w:val="23"/>
          <w:szCs w:val="23"/>
        </w:rPr>
        <w:t>majeure,</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is</w:t>
      </w:r>
      <w:r>
        <w:rPr>
          <w:sz w:val="23"/>
          <w:szCs w:val="23"/>
        </w:rPr>
        <w:t xml:space="preserve">  </w:t>
      </w:r>
      <w:r>
        <w:rPr>
          <w:w w:val="102"/>
          <w:sz w:val="23"/>
          <w:szCs w:val="23"/>
        </w:rPr>
        <w:t>unable</w:t>
      </w:r>
      <w:r>
        <w:rPr>
          <w:sz w:val="23"/>
          <w:szCs w:val="23"/>
        </w:rPr>
        <w:t xml:space="preserve">  </w:t>
      </w:r>
      <w:r>
        <w:rPr>
          <w:w w:val="102"/>
          <w:sz w:val="23"/>
          <w:szCs w:val="23"/>
        </w:rPr>
        <w:t>to</w:t>
      </w:r>
      <w:r>
        <w:rPr>
          <w:sz w:val="23"/>
          <w:szCs w:val="23"/>
        </w:rPr>
        <w:t xml:space="preserve">  </w:t>
      </w:r>
      <w:r>
        <w:rPr>
          <w:w w:val="102"/>
          <w:sz w:val="23"/>
          <w:szCs w:val="23"/>
        </w:rPr>
        <w:t>deliver</w:t>
      </w:r>
      <w:r>
        <w:rPr>
          <w:sz w:val="23"/>
          <w:szCs w:val="23"/>
        </w:rPr>
        <w:t xml:space="preserve">  </w:t>
      </w:r>
      <w:r>
        <w:rPr>
          <w:w w:val="102"/>
          <w:sz w:val="23"/>
          <w:szCs w:val="23"/>
        </w:rPr>
        <w:t>or perform</w:t>
      </w:r>
      <w:r>
        <w:rPr>
          <w:sz w:val="23"/>
          <w:szCs w:val="23"/>
        </w:rPr>
        <w:t xml:space="preserve"> </w:t>
      </w:r>
      <w:r>
        <w:rPr>
          <w:w w:val="102"/>
          <w:sz w:val="23"/>
          <w:szCs w:val="23"/>
        </w:rPr>
        <w:t>a</w:t>
      </w:r>
      <w:r>
        <w:rPr>
          <w:sz w:val="23"/>
          <w:szCs w:val="23"/>
        </w:rPr>
        <w:t xml:space="preserve"> </w:t>
      </w:r>
      <w:r>
        <w:rPr>
          <w:w w:val="102"/>
          <w:sz w:val="23"/>
          <w:szCs w:val="23"/>
        </w:rPr>
        <w:t>material</w:t>
      </w:r>
      <w:r>
        <w:rPr>
          <w:sz w:val="23"/>
          <w:szCs w:val="23"/>
        </w:rPr>
        <w:t xml:space="preserve"> </w:t>
      </w:r>
      <w:r>
        <w:rPr>
          <w:w w:val="102"/>
          <w:sz w:val="23"/>
          <w:szCs w:val="23"/>
        </w:rPr>
        <w:t>portion</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Outputs</w:t>
      </w:r>
      <w:r>
        <w:rPr>
          <w:sz w:val="23"/>
          <w:szCs w:val="23"/>
        </w:rPr>
        <w:t xml:space="preserve"> </w:t>
      </w:r>
      <w:r>
        <w:rPr>
          <w:w w:val="102"/>
          <w:sz w:val="23"/>
          <w:szCs w:val="23"/>
        </w:rPr>
        <w:t>and</w:t>
      </w:r>
      <w:r>
        <w:rPr>
          <w:sz w:val="23"/>
          <w:szCs w:val="23"/>
        </w:rPr>
        <w:t xml:space="preserve"> </w:t>
      </w:r>
      <w:r>
        <w:rPr>
          <w:w w:val="102"/>
          <w:sz w:val="23"/>
          <w:szCs w:val="23"/>
        </w:rPr>
        <w:t>Deliverables</w:t>
      </w:r>
      <w:r>
        <w:rPr>
          <w:sz w:val="23"/>
          <w:szCs w:val="23"/>
        </w:rPr>
        <w:t xml:space="preserve"> </w:t>
      </w:r>
      <w:r>
        <w:rPr>
          <w:w w:val="102"/>
          <w:sz w:val="23"/>
          <w:szCs w:val="23"/>
        </w:rPr>
        <w:t>for</w:t>
      </w:r>
      <w:r>
        <w:rPr>
          <w:sz w:val="23"/>
          <w:szCs w:val="23"/>
        </w:rPr>
        <w:t xml:space="preserve"> </w:t>
      </w:r>
      <w:r>
        <w:rPr>
          <w:w w:val="102"/>
          <w:sz w:val="23"/>
          <w:szCs w:val="23"/>
        </w:rPr>
        <w:t>a</w:t>
      </w:r>
      <w:r>
        <w:rPr>
          <w:sz w:val="23"/>
          <w:szCs w:val="23"/>
        </w:rPr>
        <w:t xml:space="preserve"> </w:t>
      </w:r>
      <w:r>
        <w:rPr>
          <w:w w:val="102"/>
          <w:sz w:val="23"/>
          <w:szCs w:val="23"/>
        </w:rPr>
        <w:t>period of</w:t>
      </w:r>
      <w:r>
        <w:rPr>
          <w:sz w:val="23"/>
          <w:szCs w:val="23"/>
        </w:rPr>
        <w:t xml:space="preserve"> </w:t>
      </w:r>
      <w:r>
        <w:rPr>
          <w:w w:val="102"/>
          <w:sz w:val="23"/>
          <w:szCs w:val="23"/>
        </w:rPr>
        <w:t>not</w:t>
      </w:r>
      <w:r>
        <w:rPr>
          <w:sz w:val="23"/>
          <w:szCs w:val="23"/>
        </w:rPr>
        <w:t xml:space="preserve"> </w:t>
      </w:r>
      <w:r>
        <w:rPr>
          <w:w w:val="102"/>
          <w:sz w:val="23"/>
          <w:szCs w:val="23"/>
        </w:rPr>
        <w:t>less</w:t>
      </w:r>
      <w:r>
        <w:rPr>
          <w:sz w:val="23"/>
          <w:szCs w:val="23"/>
        </w:rPr>
        <w:t xml:space="preserve"> </w:t>
      </w:r>
      <w:r>
        <w:rPr>
          <w:w w:val="102"/>
          <w:sz w:val="23"/>
          <w:szCs w:val="23"/>
        </w:rPr>
        <w:t>than</w:t>
      </w:r>
      <w:r>
        <w:rPr>
          <w:sz w:val="23"/>
          <w:szCs w:val="23"/>
        </w:rPr>
        <w:t xml:space="preserve"> </w:t>
      </w:r>
      <w:r>
        <w:rPr>
          <w:w w:val="102"/>
          <w:sz w:val="23"/>
          <w:szCs w:val="23"/>
        </w:rPr>
        <w:t>sixty</w:t>
      </w:r>
      <w:r>
        <w:rPr>
          <w:sz w:val="23"/>
          <w:szCs w:val="23"/>
        </w:rPr>
        <w:t xml:space="preserve"> </w:t>
      </w:r>
      <w:r>
        <w:rPr>
          <w:w w:val="102"/>
          <w:sz w:val="23"/>
          <w:szCs w:val="23"/>
        </w:rPr>
        <w:t>(60)</w:t>
      </w:r>
      <w:r>
        <w:rPr>
          <w:sz w:val="23"/>
          <w:szCs w:val="23"/>
        </w:rPr>
        <w:t xml:space="preserve"> </w:t>
      </w:r>
      <w:r>
        <w:rPr>
          <w:w w:val="102"/>
          <w:sz w:val="23"/>
          <w:szCs w:val="23"/>
        </w:rPr>
        <w:t>calendar</w:t>
      </w:r>
      <w:r>
        <w:rPr>
          <w:sz w:val="23"/>
          <w:szCs w:val="23"/>
        </w:rPr>
        <w:t xml:space="preserve"> </w:t>
      </w:r>
      <w:r>
        <w:rPr>
          <w:w w:val="102"/>
          <w:sz w:val="23"/>
          <w:szCs w:val="23"/>
        </w:rPr>
        <w:t>days</w:t>
      </w:r>
      <w:r>
        <w:rPr>
          <w:sz w:val="23"/>
          <w:szCs w:val="23"/>
        </w:rPr>
        <w:t xml:space="preserve"> </w:t>
      </w:r>
      <w:r>
        <w:rPr>
          <w:w w:val="102"/>
          <w:sz w:val="23"/>
          <w:szCs w:val="23"/>
        </w:rPr>
        <w:t>after</w:t>
      </w:r>
      <w:r>
        <w:rPr>
          <w:sz w:val="23"/>
          <w:szCs w:val="23"/>
        </w:rPr>
        <w:t xml:space="preserve"> </w:t>
      </w:r>
      <w:r>
        <w:rPr>
          <w:w w:val="102"/>
          <w:sz w:val="23"/>
          <w:szCs w:val="23"/>
        </w:rPr>
        <w:t>the</w:t>
      </w:r>
      <w:r>
        <w:rPr>
          <w:sz w:val="23"/>
          <w:szCs w:val="23"/>
        </w:rPr>
        <w:t xml:space="preserve"> </w:t>
      </w:r>
      <w:r>
        <w:rPr>
          <w:w w:val="102"/>
          <w:sz w:val="23"/>
          <w:szCs w:val="23"/>
        </w:rPr>
        <w:t>Consultant’s</w:t>
      </w:r>
      <w:r>
        <w:rPr>
          <w:sz w:val="23"/>
          <w:szCs w:val="23"/>
        </w:rPr>
        <w:t xml:space="preserve"> </w:t>
      </w:r>
      <w:r>
        <w:rPr>
          <w:w w:val="102"/>
          <w:sz w:val="23"/>
          <w:szCs w:val="23"/>
        </w:rPr>
        <w:t>receipt of</w:t>
      </w:r>
      <w:r>
        <w:rPr>
          <w:sz w:val="23"/>
          <w:szCs w:val="23"/>
        </w:rPr>
        <w:t xml:space="preserve"> </w:t>
      </w:r>
      <w:r>
        <w:rPr>
          <w:w w:val="102"/>
          <w:sz w:val="23"/>
          <w:szCs w:val="23"/>
        </w:rPr>
        <w:t>the</w:t>
      </w:r>
      <w:r>
        <w:rPr>
          <w:sz w:val="23"/>
          <w:szCs w:val="23"/>
        </w:rPr>
        <w:t xml:space="preserve"> </w:t>
      </w:r>
      <w:r>
        <w:rPr>
          <w:w w:val="102"/>
          <w:sz w:val="23"/>
          <w:szCs w:val="23"/>
        </w:rPr>
        <w:t>notice</w:t>
      </w:r>
      <w:r>
        <w:rPr>
          <w:sz w:val="23"/>
          <w:szCs w:val="23"/>
        </w:rPr>
        <w:t xml:space="preserve"> </w:t>
      </w:r>
      <w:r>
        <w:rPr>
          <w:w w:val="102"/>
          <w:sz w:val="23"/>
          <w:szCs w:val="23"/>
        </w:rPr>
        <w:t>from</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stating</w:t>
      </w:r>
      <w:r>
        <w:rPr>
          <w:sz w:val="23"/>
          <w:szCs w:val="23"/>
        </w:rPr>
        <w:t xml:space="preserve"> </w:t>
      </w:r>
      <w:r>
        <w:rPr>
          <w:w w:val="102"/>
          <w:sz w:val="23"/>
          <w:szCs w:val="23"/>
        </w:rPr>
        <w:t>that</w:t>
      </w:r>
      <w:r>
        <w:rPr>
          <w:sz w:val="23"/>
          <w:szCs w:val="23"/>
        </w:rPr>
        <w:t xml:space="preserve"> </w:t>
      </w:r>
      <w:r>
        <w:rPr>
          <w:w w:val="102"/>
          <w:sz w:val="23"/>
          <w:szCs w:val="23"/>
        </w:rPr>
        <w:t>the</w:t>
      </w:r>
      <w:r>
        <w:rPr>
          <w:sz w:val="23"/>
          <w:szCs w:val="23"/>
        </w:rPr>
        <w:t xml:space="preserve"> </w:t>
      </w:r>
      <w:r>
        <w:rPr>
          <w:w w:val="102"/>
          <w:sz w:val="23"/>
          <w:szCs w:val="23"/>
        </w:rPr>
        <w:t>circumstance</w:t>
      </w:r>
      <w:r>
        <w:rPr>
          <w:sz w:val="23"/>
          <w:szCs w:val="23"/>
        </w:rPr>
        <w:t xml:space="preserve"> </w:t>
      </w:r>
      <w:r>
        <w:rPr>
          <w:w w:val="102"/>
          <w:sz w:val="23"/>
          <w:szCs w:val="23"/>
        </w:rPr>
        <w:t>of force</w:t>
      </w:r>
      <w:r>
        <w:rPr>
          <w:sz w:val="23"/>
          <w:szCs w:val="23"/>
        </w:rPr>
        <w:t xml:space="preserve"> </w:t>
      </w:r>
      <w:r>
        <w:rPr>
          <w:w w:val="102"/>
          <w:sz w:val="23"/>
          <w:szCs w:val="23"/>
        </w:rPr>
        <w:t>majeure</w:t>
      </w:r>
      <w:r>
        <w:rPr>
          <w:sz w:val="23"/>
          <w:szCs w:val="23"/>
        </w:rPr>
        <w:t xml:space="preserve"> </w:t>
      </w:r>
      <w:r>
        <w:rPr>
          <w:w w:val="102"/>
          <w:sz w:val="23"/>
          <w:szCs w:val="23"/>
        </w:rPr>
        <w:t>is</w:t>
      </w:r>
      <w:r>
        <w:rPr>
          <w:sz w:val="23"/>
          <w:szCs w:val="23"/>
        </w:rPr>
        <w:t xml:space="preserve"> </w:t>
      </w:r>
      <w:r>
        <w:rPr>
          <w:w w:val="102"/>
          <w:sz w:val="23"/>
          <w:szCs w:val="23"/>
        </w:rPr>
        <w:t>deemed</w:t>
      </w:r>
      <w:r>
        <w:rPr>
          <w:sz w:val="23"/>
          <w:szCs w:val="23"/>
        </w:rPr>
        <w:t xml:space="preserve"> </w:t>
      </w:r>
      <w:r>
        <w:rPr>
          <w:w w:val="102"/>
          <w:sz w:val="23"/>
          <w:szCs w:val="23"/>
        </w:rPr>
        <w:t>to</w:t>
      </w:r>
      <w:r>
        <w:rPr>
          <w:sz w:val="23"/>
          <w:szCs w:val="23"/>
        </w:rPr>
        <w:t xml:space="preserve"> </w:t>
      </w:r>
      <w:r>
        <w:rPr>
          <w:w w:val="102"/>
          <w:sz w:val="23"/>
          <w:szCs w:val="23"/>
        </w:rPr>
        <w:t>have</w:t>
      </w:r>
      <w:r>
        <w:rPr>
          <w:sz w:val="23"/>
          <w:szCs w:val="23"/>
        </w:rPr>
        <w:t xml:space="preserve"> </w:t>
      </w:r>
      <w:r>
        <w:rPr>
          <w:w w:val="102"/>
          <w:sz w:val="23"/>
          <w:szCs w:val="23"/>
        </w:rPr>
        <w:t>ceased;</w:t>
      </w:r>
    </w:p>
    <w:p w:rsidR="00300549" w:rsidRDefault="00300549">
      <w:pPr>
        <w:spacing w:before="6" w:line="220" w:lineRule="exact"/>
        <w:rPr>
          <w:sz w:val="22"/>
          <w:szCs w:val="22"/>
        </w:rPr>
      </w:pPr>
    </w:p>
    <w:p w:rsidR="00300549" w:rsidRDefault="00BF290C">
      <w:pPr>
        <w:spacing w:line="246" w:lineRule="auto"/>
        <w:ind w:left="2182" w:right="123" w:hanging="677"/>
        <w:jc w:val="both"/>
        <w:rPr>
          <w:sz w:val="23"/>
          <w:szCs w:val="23"/>
        </w:rPr>
      </w:pPr>
      <w:r>
        <w:rPr>
          <w:w w:val="102"/>
          <w:sz w:val="23"/>
          <w:szCs w:val="23"/>
        </w:rPr>
        <w:t>(c)</w:t>
      </w:r>
      <w:r>
        <w:rPr>
          <w:sz w:val="23"/>
          <w:szCs w:val="23"/>
        </w:rPr>
        <w:t xml:space="preserve">       </w:t>
      </w:r>
      <w:r>
        <w:rPr>
          <w:w w:val="102"/>
          <w:sz w:val="23"/>
          <w:szCs w:val="23"/>
        </w:rPr>
        <w:t>In</w:t>
      </w:r>
      <w:r>
        <w:rPr>
          <w:sz w:val="23"/>
          <w:szCs w:val="23"/>
        </w:rPr>
        <w:t xml:space="preserve"> </w:t>
      </w:r>
      <w:r>
        <w:rPr>
          <w:w w:val="102"/>
          <w:sz w:val="23"/>
          <w:szCs w:val="23"/>
        </w:rPr>
        <w:t>whole</w:t>
      </w:r>
      <w:r>
        <w:rPr>
          <w:sz w:val="23"/>
          <w:szCs w:val="23"/>
        </w:rPr>
        <w:t xml:space="preserve"> </w:t>
      </w:r>
      <w:r>
        <w:rPr>
          <w:w w:val="102"/>
          <w:sz w:val="23"/>
          <w:szCs w:val="23"/>
        </w:rPr>
        <w:t>or</w:t>
      </w:r>
      <w:r>
        <w:rPr>
          <w:sz w:val="23"/>
          <w:szCs w:val="23"/>
        </w:rPr>
        <w:t xml:space="preserve"> </w:t>
      </w:r>
      <w:r>
        <w:rPr>
          <w:w w:val="102"/>
          <w:sz w:val="23"/>
          <w:szCs w:val="23"/>
        </w:rPr>
        <w:t>in</w:t>
      </w:r>
      <w:r>
        <w:rPr>
          <w:sz w:val="23"/>
          <w:szCs w:val="23"/>
        </w:rPr>
        <w:t xml:space="preserve"> </w:t>
      </w:r>
      <w:r>
        <w:rPr>
          <w:w w:val="102"/>
          <w:sz w:val="23"/>
          <w:szCs w:val="23"/>
        </w:rPr>
        <w:t>part,</w:t>
      </w:r>
      <w:r>
        <w:rPr>
          <w:sz w:val="23"/>
          <w:szCs w:val="23"/>
        </w:rPr>
        <w:t xml:space="preserve">  </w:t>
      </w:r>
      <w:r>
        <w:rPr>
          <w:w w:val="102"/>
          <w:sz w:val="23"/>
          <w:szCs w:val="23"/>
        </w:rPr>
        <w:t>at</w:t>
      </w:r>
      <w:r>
        <w:rPr>
          <w:sz w:val="23"/>
          <w:szCs w:val="23"/>
        </w:rPr>
        <w:t xml:space="preserve"> </w:t>
      </w:r>
      <w:r>
        <w:rPr>
          <w:w w:val="102"/>
          <w:sz w:val="23"/>
          <w:szCs w:val="23"/>
        </w:rPr>
        <w:t>any</w:t>
      </w:r>
      <w:r>
        <w:rPr>
          <w:sz w:val="23"/>
          <w:szCs w:val="23"/>
        </w:rPr>
        <w:t xml:space="preserve"> </w:t>
      </w:r>
      <w:r>
        <w:rPr>
          <w:w w:val="102"/>
          <w:sz w:val="23"/>
          <w:szCs w:val="23"/>
        </w:rPr>
        <w:t>time</w:t>
      </w:r>
      <w:r>
        <w:rPr>
          <w:sz w:val="23"/>
          <w:szCs w:val="23"/>
        </w:rPr>
        <w:t xml:space="preserve"> </w:t>
      </w:r>
      <w:r>
        <w:rPr>
          <w:w w:val="102"/>
          <w:sz w:val="23"/>
          <w:szCs w:val="23"/>
        </w:rPr>
        <w:t>for</w:t>
      </w:r>
      <w:r>
        <w:rPr>
          <w:sz w:val="23"/>
          <w:szCs w:val="23"/>
        </w:rPr>
        <w:t xml:space="preserve"> </w:t>
      </w:r>
      <w:r>
        <w:rPr>
          <w:w w:val="102"/>
          <w:sz w:val="23"/>
          <w:szCs w:val="23"/>
        </w:rPr>
        <w:t>its</w:t>
      </w:r>
      <w:r>
        <w:rPr>
          <w:sz w:val="23"/>
          <w:szCs w:val="23"/>
        </w:rPr>
        <w:t xml:space="preserve"> </w:t>
      </w:r>
      <w:r>
        <w:rPr>
          <w:w w:val="102"/>
          <w:sz w:val="23"/>
          <w:szCs w:val="23"/>
        </w:rPr>
        <w:t>convenience,</w:t>
      </w:r>
      <w:r>
        <w:rPr>
          <w:sz w:val="23"/>
          <w:szCs w:val="23"/>
        </w:rPr>
        <w:t xml:space="preserve"> </w:t>
      </w:r>
      <w:r>
        <w:rPr>
          <w:w w:val="102"/>
          <w:sz w:val="23"/>
          <w:szCs w:val="23"/>
        </w:rPr>
        <w:t>the</w:t>
      </w:r>
      <w:r>
        <w:rPr>
          <w:sz w:val="23"/>
          <w:szCs w:val="23"/>
        </w:rPr>
        <w:t xml:space="preserve"> </w:t>
      </w:r>
      <w:r>
        <w:rPr>
          <w:w w:val="102"/>
          <w:sz w:val="23"/>
          <w:szCs w:val="23"/>
        </w:rPr>
        <w:t>Head</w:t>
      </w:r>
      <w:r>
        <w:rPr>
          <w:sz w:val="23"/>
          <w:szCs w:val="23"/>
        </w:rPr>
        <w:t xml:space="preserve"> </w:t>
      </w:r>
      <w:r>
        <w:rPr>
          <w:w w:val="102"/>
          <w:sz w:val="23"/>
          <w:szCs w:val="23"/>
        </w:rPr>
        <w:t>of</w:t>
      </w:r>
      <w:r>
        <w:rPr>
          <w:sz w:val="23"/>
          <w:szCs w:val="23"/>
        </w:rPr>
        <w:t xml:space="preserve"> </w:t>
      </w:r>
      <w:r>
        <w:rPr>
          <w:w w:val="102"/>
          <w:sz w:val="23"/>
          <w:szCs w:val="23"/>
        </w:rPr>
        <w:t>the Procuring</w:t>
      </w:r>
      <w:r>
        <w:rPr>
          <w:sz w:val="23"/>
          <w:szCs w:val="23"/>
        </w:rPr>
        <w:t xml:space="preserve"> </w:t>
      </w:r>
      <w:r>
        <w:rPr>
          <w:w w:val="102"/>
          <w:sz w:val="23"/>
          <w:szCs w:val="23"/>
        </w:rPr>
        <w:t>Entity</w:t>
      </w:r>
      <w:r>
        <w:rPr>
          <w:sz w:val="23"/>
          <w:szCs w:val="23"/>
        </w:rPr>
        <w:t xml:space="preserve"> </w:t>
      </w:r>
      <w:r>
        <w:rPr>
          <w:w w:val="102"/>
          <w:sz w:val="23"/>
          <w:szCs w:val="23"/>
        </w:rPr>
        <w:t>may</w:t>
      </w:r>
      <w:r>
        <w:rPr>
          <w:sz w:val="23"/>
          <w:szCs w:val="23"/>
        </w:rPr>
        <w:t xml:space="preserve"> </w:t>
      </w:r>
      <w:r>
        <w:rPr>
          <w:w w:val="102"/>
          <w:sz w:val="23"/>
          <w:szCs w:val="23"/>
        </w:rPr>
        <w:t>terminate</w:t>
      </w:r>
      <w:r>
        <w:rPr>
          <w:sz w:val="23"/>
          <w:szCs w:val="23"/>
        </w:rPr>
        <w:t xml:space="preserve"> </w:t>
      </w:r>
      <w:r>
        <w:rPr>
          <w:w w:val="102"/>
          <w:sz w:val="23"/>
          <w:szCs w:val="23"/>
        </w:rPr>
        <w:t>the</w:t>
      </w:r>
      <w:r>
        <w:rPr>
          <w:sz w:val="23"/>
          <w:szCs w:val="23"/>
        </w:rPr>
        <w:t xml:space="preserve"> </w:t>
      </w:r>
      <w:r>
        <w:rPr>
          <w:w w:val="102"/>
          <w:sz w:val="23"/>
          <w:szCs w:val="23"/>
        </w:rPr>
        <w:t>Contract</w:t>
      </w:r>
      <w:r>
        <w:rPr>
          <w:sz w:val="23"/>
          <w:szCs w:val="23"/>
        </w:rPr>
        <w:t xml:space="preserve"> </w:t>
      </w:r>
      <w:r>
        <w:rPr>
          <w:w w:val="102"/>
          <w:sz w:val="23"/>
          <w:szCs w:val="23"/>
        </w:rPr>
        <w:t>for</w:t>
      </w:r>
      <w:r>
        <w:rPr>
          <w:sz w:val="23"/>
          <w:szCs w:val="23"/>
        </w:rPr>
        <w:t xml:space="preserve"> </w:t>
      </w:r>
      <w:r>
        <w:rPr>
          <w:w w:val="102"/>
          <w:sz w:val="23"/>
          <w:szCs w:val="23"/>
        </w:rPr>
        <w:t>its</w:t>
      </w:r>
      <w:r>
        <w:rPr>
          <w:sz w:val="23"/>
          <w:szCs w:val="23"/>
        </w:rPr>
        <w:t xml:space="preserve"> </w:t>
      </w:r>
      <w:r>
        <w:rPr>
          <w:w w:val="102"/>
          <w:sz w:val="23"/>
          <w:szCs w:val="23"/>
        </w:rPr>
        <w:t>convenience</w:t>
      </w:r>
      <w:r>
        <w:rPr>
          <w:sz w:val="23"/>
          <w:szCs w:val="23"/>
        </w:rPr>
        <w:t xml:space="preserve"> </w:t>
      </w:r>
      <w:r>
        <w:rPr>
          <w:w w:val="102"/>
          <w:sz w:val="23"/>
          <w:szCs w:val="23"/>
        </w:rPr>
        <w:t>if</w:t>
      </w:r>
      <w:r>
        <w:rPr>
          <w:sz w:val="23"/>
          <w:szCs w:val="23"/>
        </w:rPr>
        <w:t xml:space="preserve"> </w:t>
      </w:r>
      <w:r>
        <w:rPr>
          <w:w w:val="102"/>
          <w:sz w:val="23"/>
          <w:szCs w:val="23"/>
        </w:rPr>
        <w:t>he has</w:t>
      </w:r>
      <w:r>
        <w:rPr>
          <w:sz w:val="23"/>
          <w:szCs w:val="23"/>
        </w:rPr>
        <w:t xml:space="preserve">   </w:t>
      </w:r>
      <w:r>
        <w:rPr>
          <w:w w:val="102"/>
          <w:sz w:val="23"/>
          <w:szCs w:val="23"/>
        </w:rPr>
        <w:t>determined</w:t>
      </w:r>
      <w:r>
        <w:rPr>
          <w:sz w:val="23"/>
          <w:szCs w:val="23"/>
        </w:rPr>
        <w:t xml:space="preserve">   </w:t>
      </w:r>
      <w:r>
        <w:rPr>
          <w:w w:val="102"/>
          <w:sz w:val="23"/>
          <w:szCs w:val="23"/>
        </w:rPr>
        <w:t>the</w:t>
      </w:r>
      <w:r>
        <w:rPr>
          <w:sz w:val="23"/>
          <w:szCs w:val="23"/>
        </w:rPr>
        <w:t xml:space="preserve">   </w:t>
      </w:r>
      <w:r>
        <w:rPr>
          <w:w w:val="102"/>
          <w:sz w:val="23"/>
          <w:szCs w:val="23"/>
        </w:rPr>
        <w:t>existence</w:t>
      </w:r>
      <w:r>
        <w:rPr>
          <w:sz w:val="23"/>
          <w:szCs w:val="23"/>
        </w:rPr>
        <w:t xml:space="preserve">   </w:t>
      </w:r>
      <w:r>
        <w:rPr>
          <w:w w:val="102"/>
          <w:sz w:val="23"/>
          <w:szCs w:val="23"/>
        </w:rPr>
        <w:t>of</w:t>
      </w:r>
      <w:r>
        <w:rPr>
          <w:sz w:val="23"/>
          <w:szCs w:val="23"/>
        </w:rPr>
        <w:t xml:space="preserve">   </w:t>
      </w:r>
      <w:r>
        <w:rPr>
          <w:w w:val="102"/>
          <w:sz w:val="23"/>
          <w:szCs w:val="23"/>
        </w:rPr>
        <w:t>conditions</w:t>
      </w:r>
      <w:r>
        <w:rPr>
          <w:sz w:val="23"/>
          <w:szCs w:val="23"/>
        </w:rPr>
        <w:t xml:space="preserve">   </w:t>
      </w:r>
      <w:r>
        <w:rPr>
          <w:w w:val="102"/>
          <w:sz w:val="23"/>
          <w:szCs w:val="23"/>
        </w:rPr>
        <w:t>that</w:t>
      </w:r>
      <w:r>
        <w:rPr>
          <w:sz w:val="23"/>
          <w:szCs w:val="23"/>
        </w:rPr>
        <w:t xml:space="preserve">   </w:t>
      </w:r>
      <w:r>
        <w:rPr>
          <w:w w:val="102"/>
          <w:sz w:val="23"/>
          <w:szCs w:val="23"/>
        </w:rPr>
        <w:t>make</w:t>
      </w:r>
      <w:r>
        <w:rPr>
          <w:sz w:val="23"/>
          <w:szCs w:val="23"/>
        </w:rPr>
        <w:t xml:space="preserve">   </w:t>
      </w:r>
      <w:r>
        <w:rPr>
          <w:w w:val="102"/>
          <w:sz w:val="23"/>
          <w:szCs w:val="23"/>
        </w:rPr>
        <w:t>Project Implementation</w:t>
      </w:r>
      <w:r>
        <w:rPr>
          <w:sz w:val="23"/>
          <w:szCs w:val="23"/>
        </w:rPr>
        <w:t xml:space="preserve">  </w:t>
      </w:r>
      <w:r>
        <w:rPr>
          <w:w w:val="102"/>
          <w:sz w:val="23"/>
          <w:szCs w:val="23"/>
        </w:rPr>
        <w:t>economically,</w:t>
      </w:r>
      <w:r>
        <w:rPr>
          <w:sz w:val="23"/>
          <w:szCs w:val="23"/>
        </w:rPr>
        <w:t xml:space="preserve">  </w:t>
      </w:r>
      <w:r>
        <w:rPr>
          <w:w w:val="102"/>
          <w:sz w:val="23"/>
          <w:szCs w:val="23"/>
        </w:rPr>
        <w:t>financially</w:t>
      </w:r>
      <w:r>
        <w:rPr>
          <w:sz w:val="23"/>
          <w:szCs w:val="23"/>
        </w:rPr>
        <w:t xml:space="preserve">  </w:t>
      </w:r>
      <w:r>
        <w:rPr>
          <w:w w:val="102"/>
          <w:sz w:val="23"/>
          <w:szCs w:val="23"/>
        </w:rPr>
        <w:t>or</w:t>
      </w:r>
      <w:r>
        <w:rPr>
          <w:sz w:val="23"/>
          <w:szCs w:val="23"/>
        </w:rPr>
        <w:t xml:space="preserve">  </w:t>
      </w:r>
      <w:r>
        <w:rPr>
          <w:w w:val="102"/>
          <w:sz w:val="23"/>
          <w:szCs w:val="23"/>
        </w:rPr>
        <w:t>technically</w:t>
      </w:r>
      <w:r>
        <w:rPr>
          <w:sz w:val="23"/>
          <w:szCs w:val="23"/>
        </w:rPr>
        <w:t xml:space="preserve">  </w:t>
      </w:r>
      <w:r>
        <w:rPr>
          <w:w w:val="102"/>
          <w:sz w:val="23"/>
          <w:szCs w:val="23"/>
        </w:rPr>
        <w:t>impractical and/or</w:t>
      </w:r>
      <w:r>
        <w:rPr>
          <w:sz w:val="23"/>
          <w:szCs w:val="23"/>
        </w:rPr>
        <w:t xml:space="preserve"> </w:t>
      </w:r>
      <w:r>
        <w:rPr>
          <w:w w:val="102"/>
          <w:sz w:val="23"/>
          <w:szCs w:val="23"/>
        </w:rPr>
        <w:t>unnecessary,</w:t>
      </w:r>
      <w:r>
        <w:rPr>
          <w:sz w:val="23"/>
          <w:szCs w:val="23"/>
        </w:rPr>
        <w:t xml:space="preserve"> </w:t>
      </w:r>
      <w:r>
        <w:rPr>
          <w:w w:val="102"/>
          <w:sz w:val="23"/>
          <w:szCs w:val="23"/>
        </w:rPr>
        <w:t>such</w:t>
      </w:r>
      <w:r>
        <w:rPr>
          <w:sz w:val="23"/>
          <w:szCs w:val="23"/>
        </w:rPr>
        <w:t xml:space="preserve"> </w:t>
      </w:r>
      <w:r>
        <w:rPr>
          <w:w w:val="102"/>
          <w:sz w:val="23"/>
          <w:szCs w:val="23"/>
        </w:rPr>
        <w:t>as,</w:t>
      </w:r>
      <w:r>
        <w:rPr>
          <w:sz w:val="23"/>
          <w:szCs w:val="23"/>
        </w:rPr>
        <w:t xml:space="preserve"> </w:t>
      </w:r>
      <w:r>
        <w:rPr>
          <w:w w:val="102"/>
          <w:sz w:val="23"/>
          <w:szCs w:val="23"/>
        </w:rPr>
        <w:t>but</w:t>
      </w:r>
      <w:r>
        <w:rPr>
          <w:sz w:val="23"/>
          <w:szCs w:val="23"/>
        </w:rPr>
        <w:t xml:space="preserve"> </w:t>
      </w:r>
      <w:r>
        <w:rPr>
          <w:w w:val="102"/>
          <w:sz w:val="23"/>
          <w:szCs w:val="23"/>
        </w:rPr>
        <w:t>not</w:t>
      </w:r>
      <w:r>
        <w:rPr>
          <w:sz w:val="23"/>
          <w:szCs w:val="23"/>
        </w:rPr>
        <w:t xml:space="preserve"> </w:t>
      </w:r>
      <w:r>
        <w:rPr>
          <w:w w:val="102"/>
          <w:sz w:val="23"/>
          <w:szCs w:val="23"/>
        </w:rPr>
        <w:t>limited</w:t>
      </w:r>
      <w:r>
        <w:rPr>
          <w:sz w:val="23"/>
          <w:szCs w:val="23"/>
        </w:rPr>
        <w:t xml:space="preserve"> </w:t>
      </w:r>
      <w:r>
        <w:rPr>
          <w:w w:val="102"/>
          <w:sz w:val="23"/>
          <w:szCs w:val="23"/>
        </w:rPr>
        <w:t>to,</w:t>
      </w:r>
      <w:r>
        <w:rPr>
          <w:sz w:val="23"/>
          <w:szCs w:val="23"/>
        </w:rPr>
        <w:t xml:space="preserve"> </w:t>
      </w:r>
      <w:r>
        <w:rPr>
          <w:w w:val="102"/>
          <w:sz w:val="23"/>
          <w:szCs w:val="23"/>
        </w:rPr>
        <w:t>fortuitous</w:t>
      </w:r>
      <w:r>
        <w:rPr>
          <w:sz w:val="23"/>
          <w:szCs w:val="23"/>
        </w:rPr>
        <w:t xml:space="preserve"> </w:t>
      </w:r>
      <w:r>
        <w:rPr>
          <w:w w:val="102"/>
          <w:sz w:val="23"/>
          <w:szCs w:val="23"/>
        </w:rPr>
        <w:t>event(s)</w:t>
      </w:r>
      <w:r>
        <w:rPr>
          <w:sz w:val="23"/>
          <w:szCs w:val="23"/>
        </w:rPr>
        <w:t xml:space="preserve"> </w:t>
      </w:r>
      <w:r>
        <w:rPr>
          <w:w w:val="102"/>
          <w:sz w:val="23"/>
          <w:szCs w:val="23"/>
        </w:rPr>
        <w:t>or changes</w:t>
      </w:r>
      <w:r>
        <w:rPr>
          <w:sz w:val="23"/>
          <w:szCs w:val="23"/>
        </w:rPr>
        <w:t xml:space="preserve"> </w:t>
      </w:r>
      <w:r>
        <w:rPr>
          <w:w w:val="102"/>
          <w:sz w:val="23"/>
          <w:szCs w:val="23"/>
        </w:rPr>
        <w:t>in</w:t>
      </w:r>
      <w:r>
        <w:rPr>
          <w:sz w:val="23"/>
          <w:szCs w:val="23"/>
        </w:rPr>
        <w:t xml:space="preserve"> </w:t>
      </w:r>
      <w:r>
        <w:rPr>
          <w:w w:val="102"/>
          <w:sz w:val="23"/>
          <w:szCs w:val="23"/>
        </w:rPr>
        <w:t>law</w:t>
      </w:r>
      <w:r>
        <w:rPr>
          <w:sz w:val="23"/>
          <w:szCs w:val="23"/>
        </w:rPr>
        <w:t xml:space="preserve"> </w:t>
      </w:r>
      <w:r>
        <w:rPr>
          <w:w w:val="102"/>
          <w:sz w:val="23"/>
          <w:szCs w:val="23"/>
        </w:rPr>
        <w:t>and</w:t>
      </w:r>
      <w:r>
        <w:rPr>
          <w:sz w:val="23"/>
          <w:szCs w:val="23"/>
        </w:rPr>
        <w:t xml:space="preserve"> </w:t>
      </w:r>
      <w:r>
        <w:rPr>
          <w:w w:val="102"/>
          <w:sz w:val="23"/>
          <w:szCs w:val="23"/>
        </w:rPr>
        <w:t>National</w:t>
      </w:r>
      <w:r>
        <w:rPr>
          <w:sz w:val="23"/>
          <w:szCs w:val="23"/>
        </w:rPr>
        <w:t xml:space="preserve"> </w:t>
      </w:r>
      <w:r>
        <w:rPr>
          <w:w w:val="102"/>
          <w:sz w:val="23"/>
          <w:szCs w:val="23"/>
        </w:rPr>
        <w:t>Government</w:t>
      </w:r>
      <w:r>
        <w:rPr>
          <w:sz w:val="23"/>
          <w:szCs w:val="23"/>
        </w:rPr>
        <w:t xml:space="preserve"> </w:t>
      </w:r>
      <w:r>
        <w:rPr>
          <w:w w:val="102"/>
          <w:sz w:val="23"/>
          <w:szCs w:val="23"/>
        </w:rPr>
        <w:t>policies;</w:t>
      </w:r>
    </w:p>
    <w:p w:rsidR="00300549" w:rsidRDefault="00300549">
      <w:pPr>
        <w:spacing w:before="5" w:line="220" w:lineRule="exact"/>
        <w:rPr>
          <w:sz w:val="22"/>
          <w:szCs w:val="22"/>
        </w:rPr>
      </w:pPr>
    </w:p>
    <w:p w:rsidR="00300549" w:rsidRDefault="00BF290C" w:rsidP="000F0178">
      <w:pPr>
        <w:spacing w:line="245" w:lineRule="auto"/>
        <w:ind w:left="2182" w:right="121" w:hanging="677"/>
        <w:jc w:val="both"/>
        <w:rPr>
          <w:sz w:val="23"/>
          <w:szCs w:val="23"/>
        </w:rPr>
      </w:pPr>
      <w:r>
        <w:rPr>
          <w:w w:val="102"/>
          <w:sz w:val="23"/>
          <w:szCs w:val="23"/>
        </w:rPr>
        <w:t>(d)</w:t>
      </w:r>
      <w:r>
        <w:rPr>
          <w:sz w:val="23"/>
          <w:szCs w:val="23"/>
        </w:rPr>
        <w:t xml:space="preserve">       </w:t>
      </w:r>
      <w:r>
        <w:rPr>
          <w:w w:val="102"/>
          <w:sz w:val="23"/>
          <w:szCs w:val="23"/>
        </w:rPr>
        <w:t>If</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is</w:t>
      </w:r>
      <w:r>
        <w:rPr>
          <w:sz w:val="23"/>
          <w:szCs w:val="23"/>
        </w:rPr>
        <w:t xml:space="preserve"> </w:t>
      </w:r>
      <w:r>
        <w:rPr>
          <w:w w:val="102"/>
          <w:sz w:val="23"/>
          <w:szCs w:val="23"/>
        </w:rPr>
        <w:t>declared</w:t>
      </w:r>
      <w:r>
        <w:rPr>
          <w:sz w:val="23"/>
          <w:szCs w:val="23"/>
        </w:rPr>
        <w:t xml:space="preserve"> </w:t>
      </w:r>
      <w:r>
        <w:rPr>
          <w:w w:val="102"/>
          <w:sz w:val="23"/>
          <w:szCs w:val="23"/>
        </w:rPr>
        <w:t>bankrupt</w:t>
      </w:r>
      <w:r>
        <w:rPr>
          <w:sz w:val="23"/>
          <w:szCs w:val="23"/>
        </w:rPr>
        <w:t xml:space="preserve"> </w:t>
      </w:r>
      <w:r>
        <w:rPr>
          <w:w w:val="102"/>
          <w:sz w:val="23"/>
          <w:szCs w:val="23"/>
        </w:rPr>
        <w:t>or</w:t>
      </w:r>
      <w:r>
        <w:rPr>
          <w:sz w:val="23"/>
          <w:szCs w:val="23"/>
        </w:rPr>
        <w:t xml:space="preserve"> </w:t>
      </w:r>
      <w:r>
        <w:rPr>
          <w:w w:val="102"/>
          <w:sz w:val="23"/>
          <w:szCs w:val="23"/>
        </w:rPr>
        <w:t>insolvent</w:t>
      </w:r>
      <w:r>
        <w:rPr>
          <w:sz w:val="23"/>
          <w:szCs w:val="23"/>
        </w:rPr>
        <w:t xml:space="preserve"> </w:t>
      </w:r>
      <w:r>
        <w:rPr>
          <w:w w:val="102"/>
          <w:sz w:val="23"/>
          <w:szCs w:val="23"/>
        </w:rPr>
        <w:t>as</w:t>
      </w:r>
      <w:r>
        <w:rPr>
          <w:sz w:val="23"/>
          <w:szCs w:val="23"/>
        </w:rPr>
        <w:t xml:space="preserve"> </w:t>
      </w:r>
      <w:r>
        <w:rPr>
          <w:w w:val="102"/>
          <w:sz w:val="23"/>
          <w:szCs w:val="23"/>
        </w:rPr>
        <w:t>determined</w:t>
      </w:r>
      <w:r>
        <w:rPr>
          <w:sz w:val="23"/>
          <w:szCs w:val="23"/>
        </w:rPr>
        <w:t xml:space="preserve"> </w:t>
      </w:r>
      <w:r>
        <w:rPr>
          <w:w w:val="102"/>
          <w:sz w:val="23"/>
          <w:szCs w:val="23"/>
        </w:rPr>
        <w:t>with finality</w:t>
      </w:r>
      <w:r>
        <w:rPr>
          <w:sz w:val="23"/>
          <w:szCs w:val="23"/>
        </w:rPr>
        <w:t xml:space="preserve">   </w:t>
      </w:r>
      <w:r>
        <w:rPr>
          <w:w w:val="102"/>
          <w:sz w:val="23"/>
          <w:szCs w:val="23"/>
        </w:rPr>
        <w:t>by</w:t>
      </w:r>
      <w:r>
        <w:rPr>
          <w:sz w:val="23"/>
          <w:szCs w:val="23"/>
        </w:rPr>
        <w:t xml:space="preserve">   </w:t>
      </w:r>
      <w:r>
        <w:rPr>
          <w:w w:val="102"/>
          <w:sz w:val="23"/>
          <w:szCs w:val="23"/>
        </w:rPr>
        <w:t>a</w:t>
      </w:r>
      <w:r>
        <w:rPr>
          <w:sz w:val="23"/>
          <w:szCs w:val="23"/>
        </w:rPr>
        <w:t xml:space="preserve">   </w:t>
      </w:r>
      <w:r>
        <w:rPr>
          <w:w w:val="102"/>
          <w:sz w:val="23"/>
          <w:szCs w:val="23"/>
        </w:rPr>
        <w:t>court</w:t>
      </w:r>
      <w:r>
        <w:rPr>
          <w:sz w:val="23"/>
          <w:szCs w:val="23"/>
        </w:rPr>
        <w:t xml:space="preserve">   </w:t>
      </w:r>
      <w:r>
        <w:rPr>
          <w:w w:val="102"/>
          <w:sz w:val="23"/>
          <w:szCs w:val="23"/>
        </w:rPr>
        <w:t>of</w:t>
      </w:r>
      <w:r>
        <w:rPr>
          <w:sz w:val="23"/>
          <w:szCs w:val="23"/>
        </w:rPr>
        <w:t xml:space="preserve">   </w:t>
      </w:r>
      <w:r>
        <w:rPr>
          <w:w w:val="102"/>
          <w:sz w:val="23"/>
          <w:szCs w:val="23"/>
        </w:rPr>
        <w:t>competent</w:t>
      </w:r>
      <w:r>
        <w:rPr>
          <w:sz w:val="23"/>
          <w:szCs w:val="23"/>
        </w:rPr>
        <w:t xml:space="preserve">   </w:t>
      </w:r>
      <w:r>
        <w:rPr>
          <w:w w:val="102"/>
          <w:sz w:val="23"/>
          <w:szCs w:val="23"/>
        </w:rPr>
        <w:t>jurisdiction;</w:t>
      </w:r>
      <w:r>
        <w:rPr>
          <w:sz w:val="23"/>
          <w:szCs w:val="23"/>
        </w:rPr>
        <w:t xml:space="preserve">   </w:t>
      </w:r>
      <w:r>
        <w:rPr>
          <w:w w:val="102"/>
          <w:sz w:val="23"/>
          <w:szCs w:val="23"/>
        </w:rPr>
        <w:t>in</w:t>
      </w:r>
      <w:r>
        <w:rPr>
          <w:sz w:val="23"/>
          <w:szCs w:val="23"/>
        </w:rPr>
        <w:t xml:space="preserve">   </w:t>
      </w:r>
      <w:r>
        <w:rPr>
          <w:w w:val="102"/>
          <w:sz w:val="23"/>
          <w:szCs w:val="23"/>
        </w:rPr>
        <w:t>which</w:t>
      </w:r>
      <w:r>
        <w:rPr>
          <w:sz w:val="23"/>
          <w:szCs w:val="23"/>
        </w:rPr>
        <w:t xml:space="preserve">   </w:t>
      </w:r>
      <w:r>
        <w:rPr>
          <w:w w:val="102"/>
          <w:sz w:val="23"/>
          <w:szCs w:val="23"/>
        </w:rPr>
        <w:t>event, termination</w:t>
      </w:r>
      <w:r>
        <w:rPr>
          <w:sz w:val="23"/>
          <w:szCs w:val="23"/>
        </w:rPr>
        <w:t xml:space="preserve"> </w:t>
      </w:r>
      <w:r>
        <w:rPr>
          <w:w w:val="102"/>
          <w:sz w:val="23"/>
          <w:szCs w:val="23"/>
        </w:rPr>
        <w:t>will</w:t>
      </w:r>
      <w:r>
        <w:rPr>
          <w:sz w:val="23"/>
          <w:szCs w:val="23"/>
        </w:rPr>
        <w:t xml:space="preserve"> </w:t>
      </w:r>
      <w:r>
        <w:rPr>
          <w:w w:val="102"/>
          <w:sz w:val="23"/>
          <w:szCs w:val="23"/>
        </w:rPr>
        <w:t>be</w:t>
      </w:r>
      <w:r>
        <w:rPr>
          <w:sz w:val="23"/>
          <w:szCs w:val="23"/>
        </w:rPr>
        <w:t xml:space="preserve"> </w:t>
      </w:r>
      <w:r>
        <w:rPr>
          <w:w w:val="102"/>
          <w:sz w:val="23"/>
          <w:szCs w:val="23"/>
        </w:rPr>
        <w:t>without</w:t>
      </w:r>
      <w:r>
        <w:rPr>
          <w:sz w:val="23"/>
          <w:szCs w:val="23"/>
        </w:rPr>
        <w:t xml:space="preserve"> </w:t>
      </w:r>
      <w:r>
        <w:rPr>
          <w:w w:val="102"/>
          <w:sz w:val="23"/>
          <w:szCs w:val="23"/>
        </w:rPr>
        <w:t>compensation</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provided that</w:t>
      </w:r>
      <w:r>
        <w:rPr>
          <w:sz w:val="23"/>
          <w:szCs w:val="23"/>
        </w:rPr>
        <w:t xml:space="preserve"> </w:t>
      </w:r>
      <w:r>
        <w:rPr>
          <w:w w:val="102"/>
          <w:sz w:val="23"/>
          <w:szCs w:val="23"/>
        </w:rPr>
        <w:t>such</w:t>
      </w:r>
      <w:r>
        <w:rPr>
          <w:sz w:val="23"/>
          <w:szCs w:val="23"/>
        </w:rPr>
        <w:t xml:space="preserve"> </w:t>
      </w:r>
      <w:r>
        <w:rPr>
          <w:w w:val="102"/>
          <w:sz w:val="23"/>
          <w:szCs w:val="23"/>
        </w:rPr>
        <w:t>termination</w:t>
      </w:r>
      <w:r>
        <w:rPr>
          <w:sz w:val="23"/>
          <w:szCs w:val="23"/>
        </w:rPr>
        <w:t xml:space="preserve"> </w:t>
      </w:r>
      <w:r>
        <w:rPr>
          <w:w w:val="102"/>
          <w:sz w:val="23"/>
          <w:szCs w:val="23"/>
        </w:rPr>
        <w:t>will</w:t>
      </w:r>
      <w:r>
        <w:rPr>
          <w:sz w:val="23"/>
          <w:szCs w:val="23"/>
        </w:rPr>
        <w:t xml:space="preserve"> </w:t>
      </w:r>
      <w:r>
        <w:rPr>
          <w:w w:val="102"/>
          <w:sz w:val="23"/>
          <w:szCs w:val="23"/>
        </w:rPr>
        <w:t>not</w:t>
      </w:r>
      <w:r>
        <w:rPr>
          <w:sz w:val="23"/>
          <w:szCs w:val="23"/>
        </w:rPr>
        <w:t xml:space="preserve"> </w:t>
      </w:r>
      <w:r>
        <w:rPr>
          <w:w w:val="102"/>
          <w:sz w:val="23"/>
          <w:szCs w:val="23"/>
        </w:rPr>
        <w:t>prejudice</w:t>
      </w:r>
      <w:r>
        <w:rPr>
          <w:sz w:val="23"/>
          <w:szCs w:val="23"/>
        </w:rPr>
        <w:t xml:space="preserve"> </w:t>
      </w:r>
      <w:r>
        <w:rPr>
          <w:w w:val="102"/>
          <w:sz w:val="23"/>
          <w:szCs w:val="23"/>
        </w:rPr>
        <w:t>or</w:t>
      </w:r>
      <w:r>
        <w:rPr>
          <w:sz w:val="23"/>
          <w:szCs w:val="23"/>
        </w:rPr>
        <w:t xml:space="preserve"> </w:t>
      </w:r>
      <w:r>
        <w:rPr>
          <w:w w:val="102"/>
          <w:sz w:val="23"/>
          <w:szCs w:val="23"/>
        </w:rPr>
        <w:t>affect</w:t>
      </w:r>
      <w:r>
        <w:rPr>
          <w:sz w:val="23"/>
          <w:szCs w:val="23"/>
        </w:rPr>
        <w:t xml:space="preserve"> </w:t>
      </w:r>
      <w:r>
        <w:rPr>
          <w:w w:val="102"/>
          <w:sz w:val="23"/>
          <w:szCs w:val="23"/>
        </w:rPr>
        <w:t>any</w:t>
      </w:r>
      <w:r>
        <w:rPr>
          <w:sz w:val="23"/>
          <w:szCs w:val="23"/>
        </w:rPr>
        <w:t xml:space="preserve"> </w:t>
      </w:r>
      <w:r>
        <w:rPr>
          <w:w w:val="102"/>
          <w:sz w:val="23"/>
          <w:szCs w:val="23"/>
        </w:rPr>
        <w:t>right</w:t>
      </w:r>
      <w:r>
        <w:rPr>
          <w:sz w:val="23"/>
          <w:szCs w:val="23"/>
        </w:rPr>
        <w:t xml:space="preserve"> </w:t>
      </w:r>
      <w:r>
        <w:rPr>
          <w:w w:val="102"/>
          <w:sz w:val="23"/>
          <w:szCs w:val="23"/>
        </w:rPr>
        <w:t>of</w:t>
      </w:r>
      <w:r>
        <w:rPr>
          <w:sz w:val="23"/>
          <w:szCs w:val="23"/>
        </w:rPr>
        <w:t xml:space="preserve"> </w:t>
      </w:r>
      <w:r>
        <w:rPr>
          <w:w w:val="102"/>
          <w:sz w:val="23"/>
          <w:szCs w:val="23"/>
        </w:rPr>
        <w:t>action</w:t>
      </w:r>
      <w:r>
        <w:rPr>
          <w:sz w:val="23"/>
          <w:szCs w:val="23"/>
        </w:rPr>
        <w:t xml:space="preserve"> </w:t>
      </w:r>
      <w:r>
        <w:rPr>
          <w:w w:val="102"/>
          <w:sz w:val="23"/>
          <w:szCs w:val="23"/>
        </w:rPr>
        <w:t>or remedy</w:t>
      </w:r>
      <w:r>
        <w:rPr>
          <w:sz w:val="23"/>
          <w:szCs w:val="23"/>
        </w:rPr>
        <w:t xml:space="preserve">  </w:t>
      </w:r>
      <w:r>
        <w:rPr>
          <w:w w:val="102"/>
          <w:sz w:val="23"/>
          <w:szCs w:val="23"/>
        </w:rPr>
        <w:t>which</w:t>
      </w:r>
      <w:r>
        <w:rPr>
          <w:sz w:val="23"/>
          <w:szCs w:val="23"/>
        </w:rPr>
        <w:t xml:space="preserve">  </w:t>
      </w:r>
      <w:r>
        <w:rPr>
          <w:w w:val="102"/>
          <w:sz w:val="23"/>
          <w:szCs w:val="23"/>
        </w:rPr>
        <w:t>has</w:t>
      </w:r>
      <w:r>
        <w:rPr>
          <w:sz w:val="23"/>
          <w:szCs w:val="23"/>
        </w:rPr>
        <w:t xml:space="preserve">  </w:t>
      </w:r>
      <w:r>
        <w:rPr>
          <w:w w:val="102"/>
          <w:sz w:val="23"/>
          <w:szCs w:val="23"/>
        </w:rPr>
        <w:t>accrued</w:t>
      </w:r>
      <w:r>
        <w:rPr>
          <w:sz w:val="23"/>
          <w:szCs w:val="23"/>
        </w:rPr>
        <w:t xml:space="preserve">  </w:t>
      </w:r>
      <w:r>
        <w:rPr>
          <w:w w:val="102"/>
          <w:sz w:val="23"/>
          <w:szCs w:val="23"/>
        </w:rPr>
        <w:t>or</w:t>
      </w:r>
      <w:r>
        <w:rPr>
          <w:sz w:val="23"/>
          <w:szCs w:val="23"/>
        </w:rPr>
        <w:t xml:space="preserve">  </w:t>
      </w:r>
      <w:r>
        <w:rPr>
          <w:w w:val="102"/>
          <w:sz w:val="23"/>
          <w:szCs w:val="23"/>
        </w:rPr>
        <w:t>will</w:t>
      </w:r>
      <w:r>
        <w:rPr>
          <w:sz w:val="23"/>
          <w:szCs w:val="23"/>
        </w:rPr>
        <w:t xml:space="preserve">  </w:t>
      </w:r>
      <w:r>
        <w:rPr>
          <w:w w:val="102"/>
          <w:sz w:val="23"/>
          <w:szCs w:val="23"/>
        </w:rPr>
        <w:t>accrue</w:t>
      </w:r>
      <w:r>
        <w:rPr>
          <w:sz w:val="23"/>
          <w:szCs w:val="23"/>
        </w:rPr>
        <w:t xml:space="preserve">  </w:t>
      </w:r>
      <w:r>
        <w:rPr>
          <w:w w:val="102"/>
          <w:sz w:val="23"/>
          <w:szCs w:val="23"/>
        </w:rPr>
        <w:t>thereafter</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Procuring Entity</w:t>
      </w:r>
      <w:r>
        <w:rPr>
          <w:sz w:val="23"/>
          <w:szCs w:val="23"/>
        </w:rPr>
        <w:t xml:space="preserve"> </w:t>
      </w:r>
      <w:r>
        <w:rPr>
          <w:w w:val="102"/>
          <w:sz w:val="23"/>
          <w:szCs w:val="23"/>
        </w:rPr>
        <w:t>and/or</w:t>
      </w:r>
      <w:r>
        <w:rPr>
          <w:sz w:val="23"/>
          <w:szCs w:val="23"/>
        </w:rPr>
        <w:t xml:space="preserve"> </w:t>
      </w:r>
      <w:r>
        <w:rPr>
          <w:w w:val="102"/>
          <w:sz w:val="23"/>
          <w:szCs w:val="23"/>
        </w:rPr>
        <w:t>the</w:t>
      </w:r>
      <w:r>
        <w:rPr>
          <w:sz w:val="23"/>
          <w:szCs w:val="23"/>
        </w:rPr>
        <w:t xml:space="preserve"> </w:t>
      </w:r>
      <w:r>
        <w:rPr>
          <w:w w:val="102"/>
          <w:sz w:val="23"/>
          <w:szCs w:val="23"/>
        </w:rPr>
        <w:t>Consultant;</w:t>
      </w:r>
      <w:r w:rsidR="000F0178">
        <w:rPr>
          <w:w w:val="102"/>
          <w:sz w:val="23"/>
          <w:szCs w:val="23"/>
        </w:rPr>
        <w:t xml:space="preserve"> </w:t>
      </w:r>
      <w:r>
        <w:rPr>
          <w:w w:val="102"/>
          <w:sz w:val="23"/>
          <w:szCs w:val="23"/>
        </w:rPr>
        <w:t>(e)</w:t>
      </w:r>
      <w:r>
        <w:rPr>
          <w:sz w:val="23"/>
          <w:szCs w:val="23"/>
        </w:rPr>
        <w:t xml:space="preserve">       </w:t>
      </w:r>
      <w:r>
        <w:rPr>
          <w:w w:val="102"/>
          <w:sz w:val="23"/>
          <w:szCs w:val="23"/>
        </w:rPr>
        <w:t>In</w:t>
      </w:r>
      <w:r>
        <w:rPr>
          <w:sz w:val="23"/>
          <w:szCs w:val="23"/>
        </w:rPr>
        <w:t xml:space="preserve"> </w:t>
      </w:r>
      <w:r>
        <w:rPr>
          <w:w w:val="102"/>
          <w:sz w:val="23"/>
          <w:szCs w:val="23"/>
        </w:rPr>
        <w:t>case</w:t>
      </w:r>
      <w:r>
        <w:rPr>
          <w:sz w:val="23"/>
          <w:szCs w:val="23"/>
        </w:rPr>
        <w:t xml:space="preserve"> </w:t>
      </w:r>
      <w:r>
        <w:rPr>
          <w:w w:val="102"/>
          <w:sz w:val="23"/>
          <w:szCs w:val="23"/>
        </w:rPr>
        <w:t>it</w:t>
      </w:r>
      <w:r>
        <w:rPr>
          <w:sz w:val="23"/>
          <w:szCs w:val="23"/>
        </w:rPr>
        <w:t xml:space="preserve"> </w:t>
      </w:r>
      <w:r>
        <w:rPr>
          <w:w w:val="102"/>
          <w:sz w:val="23"/>
          <w:szCs w:val="23"/>
        </w:rPr>
        <w:t>is</w:t>
      </w:r>
      <w:r>
        <w:rPr>
          <w:sz w:val="23"/>
          <w:szCs w:val="23"/>
        </w:rPr>
        <w:t xml:space="preserve"> </w:t>
      </w:r>
      <w:r>
        <w:rPr>
          <w:w w:val="102"/>
          <w:sz w:val="23"/>
          <w:szCs w:val="23"/>
        </w:rPr>
        <w:t>determined</w:t>
      </w:r>
      <w:r>
        <w:rPr>
          <w:sz w:val="23"/>
          <w:szCs w:val="23"/>
        </w:rPr>
        <w:t xml:space="preserve"> </w:t>
      </w:r>
      <w:r>
        <w:rPr>
          <w:w w:val="102"/>
          <w:sz w:val="23"/>
          <w:szCs w:val="23"/>
        </w:rPr>
        <w:t>prima</w:t>
      </w:r>
      <w:r>
        <w:rPr>
          <w:sz w:val="23"/>
          <w:szCs w:val="23"/>
        </w:rPr>
        <w:t xml:space="preserve"> </w:t>
      </w:r>
      <w:r>
        <w:rPr>
          <w:w w:val="102"/>
          <w:sz w:val="23"/>
          <w:szCs w:val="23"/>
        </w:rPr>
        <w:t>facie</w:t>
      </w:r>
      <w:r>
        <w:rPr>
          <w:sz w:val="23"/>
          <w:szCs w:val="23"/>
        </w:rPr>
        <w:t xml:space="preserve"> </w:t>
      </w:r>
      <w:r>
        <w:rPr>
          <w:w w:val="102"/>
          <w:sz w:val="23"/>
          <w:szCs w:val="23"/>
        </w:rPr>
        <w:t>that</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has</w:t>
      </w:r>
      <w:r>
        <w:rPr>
          <w:sz w:val="23"/>
          <w:szCs w:val="23"/>
        </w:rPr>
        <w:t xml:space="preserve"> </w:t>
      </w:r>
      <w:r>
        <w:rPr>
          <w:w w:val="102"/>
          <w:sz w:val="23"/>
          <w:szCs w:val="23"/>
        </w:rPr>
        <w:t>engaged, before</w:t>
      </w:r>
      <w:r>
        <w:rPr>
          <w:sz w:val="23"/>
          <w:szCs w:val="23"/>
        </w:rPr>
        <w:t xml:space="preserve"> </w:t>
      </w:r>
      <w:r>
        <w:rPr>
          <w:w w:val="102"/>
          <w:sz w:val="23"/>
          <w:szCs w:val="23"/>
        </w:rPr>
        <w:t>or</w:t>
      </w:r>
      <w:r>
        <w:rPr>
          <w:sz w:val="23"/>
          <w:szCs w:val="23"/>
        </w:rPr>
        <w:t xml:space="preserve"> </w:t>
      </w:r>
      <w:r>
        <w:rPr>
          <w:w w:val="102"/>
          <w:sz w:val="23"/>
          <w:szCs w:val="23"/>
        </w:rPr>
        <w:t>during</w:t>
      </w:r>
      <w:r>
        <w:rPr>
          <w:sz w:val="23"/>
          <w:szCs w:val="23"/>
        </w:rPr>
        <w:t xml:space="preserve"> </w:t>
      </w:r>
      <w:r>
        <w:rPr>
          <w:w w:val="102"/>
          <w:sz w:val="23"/>
          <w:szCs w:val="23"/>
        </w:rPr>
        <w:t>the</w:t>
      </w:r>
      <w:r>
        <w:rPr>
          <w:sz w:val="23"/>
          <w:szCs w:val="23"/>
        </w:rPr>
        <w:t xml:space="preserve"> </w:t>
      </w:r>
      <w:r>
        <w:rPr>
          <w:w w:val="102"/>
          <w:sz w:val="23"/>
          <w:szCs w:val="23"/>
        </w:rPr>
        <w:lastRenderedPageBreak/>
        <w:t>implementation</w:t>
      </w:r>
      <w:r>
        <w:rPr>
          <w:sz w:val="23"/>
          <w:szCs w:val="23"/>
        </w:rPr>
        <w:t xml:space="preserve"> </w:t>
      </w:r>
      <w:r>
        <w:rPr>
          <w:w w:val="102"/>
          <w:sz w:val="23"/>
          <w:szCs w:val="23"/>
        </w:rPr>
        <w:t>of</w:t>
      </w:r>
      <w:r>
        <w:rPr>
          <w:sz w:val="23"/>
          <w:szCs w:val="23"/>
        </w:rPr>
        <w:t xml:space="preserve"> </w:t>
      </w:r>
      <w:r>
        <w:rPr>
          <w:w w:val="102"/>
          <w:sz w:val="23"/>
          <w:szCs w:val="23"/>
        </w:rPr>
        <w:t>this</w:t>
      </w:r>
      <w:r>
        <w:rPr>
          <w:sz w:val="23"/>
          <w:szCs w:val="23"/>
        </w:rPr>
        <w:t xml:space="preserve"> </w:t>
      </w:r>
      <w:r>
        <w:rPr>
          <w:w w:val="102"/>
          <w:sz w:val="23"/>
          <w:szCs w:val="23"/>
        </w:rPr>
        <w:t>Contract,</w:t>
      </w:r>
      <w:r>
        <w:rPr>
          <w:sz w:val="23"/>
          <w:szCs w:val="23"/>
        </w:rPr>
        <w:t xml:space="preserve"> </w:t>
      </w:r>
      <w:r>
        <w:rPr>
          <w:w w:val="102"/>
          <w:sz w:val="23"/>
          <w:szCs w:val="23"/>
        </w:rPr>
        <w:t>in</w:t>
      </w:r>
      <w:r>
        <w:rPr>
          <w:sz w:val="23"/>
          <w:szCs w:val="23"/>
        </w:rPr>
        <w:t xml:space="preserve"> </w:t>
      </w:r>
      <w:r>
        <w:rPr>
          <w:w w:val="102"/>
          <w:sz w:val="23"/>
          <w:szCs w:val="23"/>
        </w:rPr>
        <w:t>unlawful</w:t>
      </w:r>
      <w:r>
        <w:rPr>
          <w:sz w:val="23"/>
          <w:szCs w:val="23"/>
        </w:rPr>
        <w:t xml:space="preserve"> </w:t>
      </w:r>
      <w:r>
        <w:rPr>
          <w:w w:val="102"/>
          <w:sz w:val="23"/>
          <w:szCs w:val="23"/>
        </w:rPr>
        <w:t>deeds and</w:t>
      </w:r>
      <w:r>
        <w:rPr>
          <w:sz w:val="23"/>
          <w:szCs w:val="23"/>
        </w:rPr>
        <w:t xml:space="preserve"> </w:t>
      </w:r>
      <w:r>
        <w:rPr>
          <w:w w:val="102"/>
          <w:sz w:val="23"/>
          <w:szCs w:val="23"/>
        </w:rPr>
        <w:t>behaviors</w:t>
      </w:r>
      <w:r>
        <w:rPr>
          <w:sz w:val="23"/>
          <w:szCs w:val="23"/>
        </w:rPr>
        <w:t xml:space="preserve"> </w:t>
      </w:r>
      <w:r>
        <w:rPr>
          <w:w w:val="102"/>
          <w:sz w:val="23"/>
          <w:szCs w:val="23"/>
        </w:rPr>
        <w:t>relative</w:t>
      </w:r>
      <w:r>
        <w:rPr>
          <w:sz w:val="23"/>
          <w:szCs w:val="23"/>
        </w:rPr>
        <w:t xml:space="preserve"> </w:t>
      </w:r>
      <w:r>
        <w:rPr>
          <w:w w:val="102"/>
          <w:sz w:val="23"/>
          <w:szCs w:val="23"/>
        </w:rPr>
        <w:t>to</w:t>
      </w:r>
      <w:r>
        <w:rPr>
          <w:sz w:val="23"/>
          <w:szCs w:val="23"/>
        </w:rPr>
        <w:t xml:space="preserve"> </w:t>
      </w:r>
      <w:r>
        <w:rPr>
          <w:w w:val="102"/>
          <w:sz w:val="23"/>
          <w:szCs w:val="23"/>
        </w:rPr>
        <w:t>contract</w:t>
      </w:r>
      <w:r>
        <w:rPr>
          <w:sz w:val="23"/>
          <w:szCs w:val="23"/>
        </w:rPr>
        <w:t xml:space="preserve"> </w:t>
      </w:r>
      <w:r>
        <w:rPr>
          <w:w w:val="102"/>
          <w:sz w:val="23"/>
          <w:szCs w:val="23"/>
        </w:rPr>
        <w:t>acquisition</w:t>
      </w:r>
      <w:r>
        <w:rPr>
          <w:sz w:val="23"/>
          <w:szCs w:val="23"/>
        </w:rPr>
        <w:t xml:space="preserve"> </w:t>
      </w:r>
      <w:r>
        <w:rPr>
          <w:w w:val="102"/>
          <w:sz w:val="23"/>
          <w:szCs w:val="23"/>
        </w:rPr>
        <w:t>and</w:t>
      </w:r>
      <w:r>
        <w:rPr>
          <w:sz w:val="23"/>
          <w:szCs w:val="23"/>
        </w:rPr>
        <w:t xml:space="preserve"> </w:t>
      </w:r>
      <w:r>
        <w:rPr>
          <w:w w:val="102"/>
          <w:sz w:val="23"/>
          <w:szCs w:val="23"/>
        </w:rPr>
        <w:t>implementation,</w:t>
      </w:r>
      <w:r>
        <w:rPr>
          <w:sz w:val="23"/>
          <w:szCs w:val="23"/>
        </w:rPr>
        <w:t xml:space="preserve"> </w:t>
      </w:r>
      <w:r>
        <w:rPr>
          <w:w w:val="102"/>
          <w:sz w:val="23"/>
          <w:szCs w:val="23"/>
        </w:rPr>
        <w:t>such as,</w:t>
      </w:r>
      <w:r>
        <w:rPr>
          <w:sz w:val="23"/>
          <w:szCs w:val="23"/>
        </w:rPr>
        <w:t xml:space="preserve"> </w:t>
      </w:r>
      <w:r>
        <w:rPr>
          <w:w w:val="102"/>
          <w:sz w:val="23"/>
          <w:szCs w:val="23"/>
        </w:rPr>
        <w:t>but</w:t>
      </w:r>
      <w:r>
        <w:rPr>
          <w:sz w:val="23"/>
          <w:szCs w:val="23"/>
        </w:rPr>
        <w:t xml:space="preserve"> </w:t>
      </w:r>
      <w:r>
        <w:rPr>
          <w:w w:val="102"/>
          <w:sz w:val="23"/>
          <w:szCs w:val="23"/>
        </w:rPr>
        <w:t>not</w:t>
      </w:r>
      <w:r>
        <w:rPr>
          <w:sz w:val="23"/>
          <w:szCs w:val="23"/>
        </w:rPr>
        <w:t xml:space="preserve"> </w:t>
      </w:r>
      <w:r>
        <w:rPr>
          <w:w w:val="102"/>
          <w:sz w:val="23"/>
          <w:szCs w:val="23"/>
        </w:rPr>
        <w:t>limited</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following:</w:t>
      </w:r>
      <w:r>
        <w:rPr>
          <w:sz w:val="23"/>
          <w:szCs w:val="23"/>
        </w:rPr>
        <w:t xml:space="preserve"> </w:t>
      </w:r>
      <w:r>
        <w:rPr>
          <w:w w:val="102"/>
          <w:sz w:val="23"/>
          <w:szCs w:val="23"/>
        </w:rPr>
        <w:t>corrupt,</w:t>
      </w:r>
      <w:r>
        <w:rPr>
          <w:sz w:val="23"/>
          <w:szCs w:val="23"/>
        </w:rPr>
        <w:t xml:space="preserve"> </w:t>
      </w:r>
      <w:r>
        <w:rPr>
          <w:w w:val="102"/>
          <w:sz w:val="23"/>
          <w:szCs w:val="23"/>
        </w:rPr>
        <w:t>fraudulent,</w:t>
      </w:r>
      <w:r>
        <w:rPr>
          <w:sz w:val="23"/>
          <w:szCs w:val="23"/>
        </w:rPr>
        <w:t xml:space="preserve"> </w:t>
      </w:r>
      <w:r>
        <w:rPr>
          <w:w w:val="102"/>
          <w:sz w:val="23"/>
          <w:szCs w:val="23"/>
        </w:rPr>
        <w:t>collusive</w:t>
      </w:r>
      <w:r>
        <w:rPr>
          <w:sz w:val="23"/>
          <w:szCs w:val="23"/>
        </w:rPr>
        <w:t xml:space="preserve"> </w:t>
      </w:r>
      <w:r>
        <w:rPr>
          <w:w w:val="102"/>
          <w:sz w:val="23"/>
          <w:szCs w:val="23"/>
        </w:rPr>
        <w:t>and coercive</w:t>
      </w:r>
      <w:r>
        <w:rPr>
          <w:sz w:val="23"/>
          <w:szCs w:val="23"/>
        </w:rPr>
        <w:t xml:space="preserve">  </w:t>
      </w:r>
      <w:r>
        <w:rPr>
          <w:w w:val="102"/>
          <w:sz w:val="23"/>
          <w:szCs w:val="23"/>
        </w:rPr>
        <w:t>practices;</w:t>
      </w:r>
      <w:r>
        <w:rPr>
          <w:sz w:val="23"/>
          <w:szCs w:val="23"/>
        </w:rPr>
        <w:t xml:space="preserve">  </w:t>
      </w:r>
      <w:r>
        <w:rPr>
          <w:w w:val="102"/>
          <w:sz w:val="23"/>
          <w:szCs w:val="23"/>
        </w:rPr>
        <w:t>drawing</w:t>
      </w:r>
      <w:r>
        <w:rPr>
          <w:sz w:val="23"/>
          <w:szCs w:val="23"/>
        </w:rPr>
        <w:t xml:space="preserve">  </w:t>
      </w:r>
      <w:r>
        <w:rPr>
          <w:w w:val="102"/>
          <w:sz w:val="23"/>
          <w:szCs w:val="23"/>
        </w:rPr>
        <w:t>up</w:t>
      </w:r>
      <w:r>
        <w:rPr>
          <w:sz w:val="23"/>
          <w:szCs w:val="23"/>
        </w:rPr>
        <w:t xml:space="preserve">  </w:t>
      </w:r>
      <w:r>
        <w:rPr>
          <w:w w:val="102"/>
          <w:sz w:val="23"/>
          <w:szCs w:val="23"/>
        </w:rPr>
        <w:t>or</w:t>
      </w:r>
      <w:r>
        <w:rPr>
          <w:sz w:val="23"/>
          <w:szCs w:val="23"/>
        </w:rPr>
        <w:t xml:space="preserve">  </w:t>
      </w:r>
      <w:r>
        <w:rPr>
          <w:w w:val="102"/>
          <w:sz w:val="23"/>
          <w:szCs w:val="23"/>
        </w:rPr>
        <w:t>using</w:t>
      </w:r>
      <w:r>
        <w:rPr>
          <w:sz w:val="23"/>
          <w:szCs w:val="23"/>
        </w:rPr>
        <w:t xml:space="preserve">  </w:t>
      </w:r>
      <w:r>
        <w:rPr>
          <w:w w:val="102"/>
          <w:sz w:val="23"/>
          <w:szCs w:val="23"/>
        </w:rPr>
        <w:t>forged</w:t>
      </w:r>
      <w:r>
        <w:rPr>
          <w:sz w:val="23"/>
          <w:szCs w:val="23"/>
        </w:rPr>
        <w:t xml:space="preserve">  </w:t>
      </w:r>
      <w:r>
        <w:rPr>
          <w:w w:val="102"/>
          <w:sz w:val="23"/>
          <w:szCs w:val="23"/>
        </w:rPr>
        <w:t>documents;</w:t>
      </w:r>
      <w:r>
        <w:rPr>
          <w:sz w:val="23"/>
          <w:szCs w:val="23"/>
        </w:rPr>
        <w:t xml:space="preserve">  </w:t>
      </w:r>
      <w:r>
        <w:rPr>
          <w:w w:val="102"/>
          <w:sz w:val="23"/>
          <w:szCs w:val="23"/>
        </w:rPr>
        <w:t>using adulterated</w:t>
      </w:r>
      <w:r>
        <w:rPr>
          <w:sz w:val="23"/>
          <w:szCs w:val="23"/>
        </w:rPr>
        <w:t xml:space="preserve">  </w:t>
      </w:r>
      <w:r>
        <w:rPr>
          <w:w w:val="102"/>
          <w:sz w:val="23"/>
          <w:szCs w:val="23"/>
        </w:rPr>
        <w:t>materials,</w:t>
      </w:r>
      <w:r>
        <w:rPr>
          <w:sz w:val="23"/>
          <w:szCs w:val="23"/>
        </w:rPr>
        <w:t xml:space="preserve">  </w:t>
      </w:r>
      <w:r>
        <w:rPr>
          <w:w w:val="102"/>
          <w:sz w:val="23"/>
          <w:szCs w:val="23"/>
        </w:rPr>
        <w:t>means</w:t>
      </w:r>
      <w:r>
        <w:rPr>
          <w:sz w:val="23"/>
          <w:szCs w:val="23"/>
        </w:rPr>
        <w:t xml:space="preserve">  </w:t>
      </w:r>
      <w:r>
        <w:rPr>
          <w:w w:val="102"/>
          <w:sz w:val="23"/>
          <w:szCs w:val="23"/>
        </w:rPr>
        <w:t>or</w:t>
      </w:r>
      <w:r>
        <w:rPr>
          <w:sz w:val="23"/>
          <w:szCs w:val="23"/>
        </w:rPr>
        <w:t xml:space="preserve">  </w:t>
      </w:r>
      <w:r>
        <w:rPr>
          <w:w w:val="102"/>
          <w:sz w:val="23"/>
          <w:szCs w:val="23"/>
        </w:rPr>
        <w:t>methods,</w:t>
      </w:r>
      <w:r>
        <w:rPr>
          <w:sz w:val="23"/>
          <w:szCs w:val="23"/>
        </w:rPr>
        <w:t xml:space="preserve">  </w:t>
      </w:r>
      <w:r>
        <w:rPr>
          <w:w w:val="102"/>
          <w:sz w:val="23"/>
          <w:szCs w:val="23"/>
        </w:rPr>
        <w:t>or</w:t>
      </w:r>
      <w:r>
        <w:rPr>
          <w:sz w:val="23"/>
          <w:szCs w:val="23"/>
        </w:rPr>
        <w:t xml:space="preserve">  </w:t>
      </w:r>
      <w:r>
        <w:rPr>
          <w:w w:val="102"/>
          <w:sz w:val="23"/>
          <w:szCs w:val="23"/>
        </w:rPr>
        <w:t>engaging</w:t>
      </w:r>
      <w:r>
        <w:rPr>
          <w:sz w:val="23"/>
          <w:szCs w:val="23"/>
        </w:rPr>
        <w:t xml:space="preserve">  </w:t>
      </w:r>
      <w:r>
        <w:rPr>
          <w:w w:val="102"/>
          <w:sz w:val="23"/>
          <w:szCs w:val="23"/>
        </w:rPr>
        <w:t>in</w:t>
      </w:r>
      <w:r>
        <w:rPr>
          <w:sz w:val="23"/>
          <w:szCs w:val="23"/>
        </w:rPr>
        <w:t xml:space="preserve">  </w:t>
      </w:r>
      <w:r>
        <w:rPr>
          <w:w w:val="102"/>
          <w:sz w:val="23"/>
          <w:szCs w:val="23"/>
        </w:rPr>
        <w:t>production contrary</w:t>
      </w:r>
      <w:r>
        <w:rPr>
          <w:sz w:val="23"/>
          <w:szCs w:val="23"/>
        </w:rPr>
        <w:t xml:space="preserve"> </w:t>
      </w:r>
      <w:r>
        <w:rPr>
          <w:w w:val="102"/>
          <w:sz w:val="23"/>
          <w:szCs w:val="23"/>
        </w:rPr>
        <w:t>to</w:t>
      </w:r>
      <w:r>
        <w:rPr>
          <w:sz w:val="23"/>
          <w:szCs w:val="23"/>
        </w:rPr>
        <w:t xml:space="preserve"> </w:t>
      </w:r>
      <w:r>
        <w:rPr>
          <w:w w:val="102"/>
          <w:sz w:val="23"/>
          <w:szCs w:val="23"/>
        </w:rPr>
        <w:t>rules</w:t>
      </w:r>
      <w:r>
        <w:rPr>
          <w:sz w:val="23"/>
          <w:szCs w:val="23"/>
        </w:rPr>
        <w:t xml:space="preserve"> </w:t>
      </w:r>
      <w:r>
        <w:rPr>
          <w:w w:val="102"/>
          <w:sz w:val="23"/>
          <w:szCs w:val="23"/>
        </w:rPr>
        <w:t>of</w:t>
      </w:r>
      <w:r>
        <w:rPr>
          <w:sz w:val="23"/>
          <w:szCs w:val="23"/>
        </w:rPr>
        <w:t xml:space="preserve"> </w:t>
      </w:r>
      <w:r>
        <w:rPr>
          <w:w w:val="102"/>
          <w:sz w:val="23"/>
          <w:szCs w:val="23"/>
        </w:rPr>
        <w:t>science</w:t>
      </w:r>
      <w:r>
        <w:rPr>
          <w:sz w:val="23"/>
          <w:szCs w:val="23"/>
        </w:rPr>
        <w:t xml:space="preserve"> </w:t>
      </w:r>
      <w:r>
        <w:rPr>
          <w:w w:val="102"/>
          <w:sz w:val="23"/>
          <w:szCs w:val="23"/>
        </w:rPr>
        <w:t>or</w:t>
      </w:r>
      <w:r>
        <w:rPr>
          <w:sz w:val="23"/>
          <w:szCs w:val="23"/>
        </w:rPr>
        <w:t xml:space="preserve"> </w:t>
      </w:r>
      <w:r>
        <w:rPr>
          <w:w w:val="102"/>
          <w:sz w:val="23"/>
          <w:szCs w:val="23"/>
        </w:rPr>
        <w:t>the</w:t>
      </w:r>
      <w:r>
        <w:rPr>
          <w:sz w:val="23"/>
          <w:szCs w:val="23"/>
        </w:rPr>
        <w:t xml:space="preserve"> </w:t>
      </w:r>
      <w:r>
        <w:rPr>
          <w:w w:val="102"/>
          <w:sz w:val="23"/>
          <w:szCs w:val="23"/>
        </w:rPr>
        <w:t>trade;</w:t>
      </w:r>
      <w:r>
        <w:rPr>
          <w:sz w:val="23"/>
          <w:szCs w:val="23"/>
        </w:rPr>
        <w:t xml:space="preserve"> </w:t>
      </w:r>
      <w:r>
        <w:rPr>
          <w:w w:val="102"/>
          <w:sz w:val="23"/>
          <w:szCs w:val="23"/>
        </w:rPr>
        <w:t>and</w:t>
      </w:r>
      <w:r>
        <w:rPr>
          <w:sz w:val="23"/>
          <w:szCs w:val="23"/>
        </w:rPr>
        <w:t xml:space="preserve"> </w:t>
      </w:r>
      <w:r>
        <w:rPr>
          <w:w w:val="102"/>
          <w:sz w:val="23"/>
          <w:szCs w:val="23"/>
        </w:rPr>
        <w:t>any</w:t>
      </w:r>
      <w:r>
        <w:rPr>
          <w:sz w:val="23"/>
          <w:szCs w:val="23"/>
        </w:rPr>
        <w:t xml:space="preserve"> </w:t>
      </w:r>
      <w:r>
        <w:rPr>
          <w:w w:val="102"/>
          <w:sz w:val="23"/>
          <w:szCs w:val="23"/>
        </w:rPr>
        <w:t>other</w:t>
      </w:r>
      <w:r>
        <w:rPr>
          <w:sz w:val="23"/>
          <w:szCs w:val="23"/>
        </w:rPr>
        <w:t xml:space="preserve"> </w:t>
      </w:r>
      <w:r>
        <w:rPr>
          <w:w w:val="102"/>
          <w:sz w:val="23"/>
          <w:szCs w:val="23"/>
        </w:rPr>
        <w:t>act</w:t>
      </w:r>
      <w:r>
        <w:rPr>
          <w:sz w:val="23"/>
          <w:szCs w:val="23"/>
        </w:rPr>
        <w:t xml:space="preserve"> </w:t>
      </w:r>
      <w:r>
        <w:rPr>
          <w:w w:val="102"/>
          <w:sz w:val="23"/>
          <w:szCs w:val="23"/>
        </w:rPr>
        <w:t>analogous</w:t>
      </w:r>
      <w:r>
        <w:rPr>
          <w:sz w:val="23"/>
          <w:szCs w:val="23"/>
        </w:rPr>
        <w:t xml:space="preserve"> </w:t>
      </w:r>
      <w:r>
        <w:rPr>
          <w:w w:val="102"/>
          <w:sz w:val="23"/>
          <w:szCs w:val="23"/>
        </w:rPr>
        <w:t>to the</w:t>
      </w:r>
      <w:r>
        <w:rPr>
          <w:sz w:val="23"/>
          <w:szCs w:val="23"/>
        </w:rPr>
        <w:t xml:space="preserve">   </w:t>
      </w:r>
      <w:r>
        <w:rPr>
          <w:w w:val="102"/>
          <w:sz w:val="23"/>
          <w:szCs w:val="23"/>
        </w:rPr>
        <w:t>foregoing.</w:t>
      </w:r>
      <w:r>
        <w:rPr>
          <w:sz w:val="23"/>
          <w:szCs w:val="23"/>
        </w:rPr>
        <w:t xml:space="preserve">     </w:t>
      </w:r>
      <w:r>
        <w:rPr>
          <w:w w:val="102"/>
          <w:sz w:val="23"/>
          <w:szCs w:val="23"/>
        </w:rPr>
        <w:t>For</w:t>
      </w:r>
      <w:r>
        <w:rPr>
          <w:sz w:val="23"/>
          <w:szCs w:val="23"/>
        </w:rPr>
        <w:t xml:space="preserve">  </w:t>
      </w:r>
      <w:r>
        <w:rPr>
          <w:w w:val="102"/>
          <w:sz w:val="23"/>
          <w:szCs w:val="23"/>
        </w:rPr>
        <w:t>purposes</w:t>
      </w:r>
      <w:r>
        <w:rPr>
          <w:sz w:val="23"/>
          <w:szCs w:val="23"/>
        </w:rPr>
        <w:t xml:space="preserve">   </w:t>
      </w:r>
      <w:r>
        <w:rPr>
          <w:w w:val="102"/>
          <w:sz w:val="23"/>
          <w:szCs w:val="23"/>
        </w:rPr>
        <w:t>of</w:t>
      </w:r>
      <w:r>
        <w:rPr>
          <w:sz w:val="23"/>
          <w:szCs w:val="23"/>
        </w:rPr>
        <w:t xml:space="preserve">   </w:t>
      </w:r>
      <w:r>
        <w:rPr>
          <w:w w:val="102"/>
          <w:sz w:val="23"/>
          <w:szCs w:val="23"/>
        </w:rPr>
        <w:t>this</w:t>
      </w:r>
      <w:r>
        <w:rPr>
          <w:sz w:val="23"/>
          <w:szCs w:val="23"/>
        </w:rPr>
        <w:t xml:space="preserve">  </w:t>
      </w:r>
      <w:r>
        <w:rPr>
          <w:w w:val="102"/>
          <w:sz w:val="23"/>
          <w:szCs w:val="23"/>
        </w:rPr>
        <w:t>clause,</w:t>
      </w:r>
      <w:r>
        <w:rPr>
          <w:sz w:val="23"/>
          <w:szCs w:val="23"/>
        </w:rPr>
        <w:t xml:space="preserve">  </w:t>
      </w:r>
      <w:r>
        <w:rPr>
          <w:w w:val="102"/>
          <w:sz w:val="23"/>
          <w:szCs w:val="23"/>
        </w:rPr>
        <w:t>corrupt,</w:t>
      </w:r>
      <w:r>
        <w:rPr>
          <w:sz w:val="23"/>
          <w:szCs w:val="23"/>
        </w:rPr>
        <w:t xml:space="preserve">   </w:t>
      </w:r>
      <w:r>
        <w:rPr>
          <w:w w:val="102"/>
          <w:sz w:val="23"/>
          <w:szCs w:val="23"/>
        </w:rPr>
        <w:t>fraudulent, collusive,</w:t>
      </w:r>
      <w:r>
        <w:rPr>
          <w:sz w:val="23"/>
          <w:szCs w:val="23"/>
        </w:rPr>
        <w:t xml:space="preserve"> </w:t>
      </w:r>
      <w:r>
        <w:rPr>
          <w:w w:val="102"/>
          <w:sz w:val="23"/>
          <w:szCs w:val="23"/>
        </w:rPr>
        <w:t>and</w:t>
      </w:r>
      <w:r>
        <w:rPr>
          <w:sz w:val="23"/>
          <w:szCs w:val="23"/>
        </w:rPr>
        <w:t xml:space="preserve"> </w:t>
      </w:r>
      <w:r>
        <w:rPr>
          <w:w w:val="102"/>
          <w:sz w:val="23"/>
          <w:szCs w:val="23"/>
        </w:rPr>
        <w:t>coercive</w:t>
      </w:r>
      <w:r>
        <w:rPr>
          <w:sz w:val="23"/>
          <w:szCs w:val="23"/>
        </w:rPr>
        <w:t xml:space="preserve"> </w:t>
      </w:r>
      <w:r>
        <w:rPr>
          <w:w w:val="102"/>
          <w:sz w:val="23"/>
          <w:szCs w:val="23"/>
        </w:rPr>
        <w:t>practices</w:t>
      </w:r>
      <w:r>
        <w:rPr>
          <w:sz w:val="23"/>
          <w:szCs w:val="23"/>
        </w:rPr>
        <w:t xml:space="preserve"> </w:t>
      </w:r>
      <w:r>
        <w:rPr>
          <w:w w:val="102"/>
          <w:sz w:val="23"/>
          <w:szCs w:val="23"/>
        </w:rPr>
        <w:t>shall</w:t>
      </w:r>
      <w:r>
        <w:rPr>
          <w:sz w:val="23"/>
          <w:szCs w:val="23"/>
        </w:rPr>
        <w:t xml:space="preserve"> </w:t>
      </w:r>
      <w:r>
        <w:rPr>
          <w:w w:val="102"/>
          <w:sz w:val="23"/>
          <w:szCs w:val="23"/>
        </w:rPr>
        <w:t>have</w:t>
      </w:r>
      <w:r>
        <w:rPr>
          <w:sz w:val="23"/>
          <w:szCs w:val="23"/>
        </w:rPr>
        <w:t xml:space="preserve"> </w:t>
      </w:r>
      <w:r>
        <w:rPr>
          <w:w w:val="102"/>
          <w:sz w:val="23"/>
          <w:szCs w:val="23"/>
        </w:rPr>
        <w:t>the</w:t>
      </w:r>
      <w:r>
        <w:rPr>
          <w:sz w:val="23"/>
          <w:szCs w:val="23"/>
        </w:rPr>
        <w:t xml:space="preserve"> </w:t>
      </w:r>
      <w:r>
        <w:rPr>
          <w:w w:val="102"/>
          <w:sz w:val="23"/>
          <w:szCs w:val="23"/>
        </w:rPr>
        <w:t>same</w:t>
      </w:r>
      <w:r>
        <w:rPr>
          <w:sz w:val="23"/>
          <w:szCs w:val="23"/>
        </w:rPr>
        <w:t xml:space="preserve"> </w:t>
      </w:r>
      <w:r>
        <w:rPr>
          <w:w w:val="102"/>
          <w:sz w:val="23"/>
          <w:szCs w:val="23"/>
        </w:rPr>
        <w:t>meaning</w:t>
      </w:r>
      <w:r>
        <w:rPr>
          <w:sz w:val="23"/>
          <w:szCs w:val="23"/>
        </w:rPr>
        <w:t xml:space="preserve"> </w:t>
      </w:r>
      <w:r>
        <w:rPr>
          <w:w w:val="102"/>
          <w:sz w:val="23"/>
          <w:szCs w:val="23"/>
        </w:rPr>
        <w:t>as</w:t>
      </w:r>
      <w:r>
        <w:rPr>
          <w:sz w:val="23"/>
          <w:szCs w:val="23"/>
        </w:rPr>
        <w:t xml:space="preserve"> </w:t>
      </w:r>
      <w:r>
        <w:rPr>
          <w:w w:val="102"/>
          <w:sz w:val="23"/>
          <w:szCs w:val="23"/>
        </w:rPr>
        <w:t>that provided</w:t>
      </w:r>
      <w:r>
        <w:rPr>
          <w:sz w:val="23"/>
          <w:szCs w:val="23"/>
        </w:rPr>
        <w:t xml:space="preserve"> </w:t>
      </w:r>
      <w:r>
        <w:rPr>
          <w:w w:val="102"/>
          <w:sz w:val="23"/>
          <w:szCs w:val="23"/>
        </w:rPr>
        <w:t>in</w:t>
      </w:r>
      <w:r>
        <w:rPr>
          <w:sz w:val="23"/>
          <w:szCs w:val="23"/>
        </w:rPr>
        <w:t xml:space="preserve"> </w:t>
      </w:r>
      <w:r>
        <w:rPr>
          <w:b/>
          <w:w w:val="102"/>
          <w:sz w:val="23"/>
          <w:szCs w:val="23"/>
        </w:rPr>
        <w:t>ITB</w:t>
      </w:r>
      <w:r>
        <w:rPr>
          <w:b/>
          <w:sz w:val="23"/>
          <w:szCs w:val="23"/>
        </w:rPr>
        <w:t xml:space="preserve"> </w:t>
      </w:r>
      <w:r>
        <w:rPr>
          <w:w w:val="102"/>
          <w:sz w:val="23"/>
          <w:szCs w:val="23"/>
        </w:rPr>
        <w:t>Clause</w:t>
      </w:r>
      <w:r>
        <w:rPr>
          <w:sz w:val="23"/>
          <w:szCs w:val="23"/>
        </w:rPr>
        <w:t xml:space="preserve"> </w:t>
      </w:r>
      <w:r>
        <w:rPr>
          <w:w w:val="102"/>
          <w:sz w:val="23"/>
          <w:szCs w:val="23"/>
        </w:rPr>
        <w:t>3.1(a):</w:t>
      </w:r>
    </w:p>
    <w:p w:rsidR="00300549" w:rsidRDefault="00300549">
      <w:pPr>
        <w:spacing w:before="5" w:line="220" w:lineRule="exact"/>
        <w:rPr>
          <w:sz w:val="22"/>
          <w:szCs w:val="22"/>
        </w:rPr>
      </w:pPr>
    </w:p>
    <w:p w:rsidR="00300549" w:rsidRDefault="00BF290C">
      <w:pPr>
        <w:spacing w:line="245" w:lineRule="auto"/>
        <w:ind w:left="2182" w:right="123" w:hanging="677"/>
        <w:jc w:val="both"/>
        <w:rPr>
          <w:sz w:val="23"/>
          <w:szCs w:val="23"/>
        </w:rPr>
      </w:pPr>
      <w:r>
        <w:rPr>
          <w:w w:val="102"/>
          <w:sz w:val="23"/>
          <w:szCs w:val="23"/>
        </w:rPr>
        <w:t>(f)</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fails</w:t>
      </w:r>
      <w:r>
        <w:rPr>
          <w:sz w:val="23"/>
          <w:szCs w:val="23"/>
        </w:rPr>
        <w:t xml:space="preserve">  </w:t>
      </w:r>
      <w:r>
        <w:rPr>
          <w:w w:val="102"/>
          <w:sz w:val="23"/>
          <w:szCs w:val="23"/>
        </w:rPr>
        <w:t>to</w:t>
      </w:r>
      <w:r>
        <w:rPr>
          <w:sz w:val="23"/>
          <w:szCs w:val="23"/>
        </w:rPr>
        <w:t xml:space="preserve">  </w:t>
      </w:r>
      <w:r>
        <w:rPr>
          <w:w w:val="102"/>
          <w:sz w:val="23"/>
          <w:szCs w:val="23"/>
        </w:rPr>
        <w:t>remedy</w:t>
      </w:r>
      <w:r>
        <w:rPr>
          <w:sz w:val="23"/>
          <w:szCs w:val="23"/>
        </w:rPr>
        <w:t xml:space="preserve">  </w:t>
      </w:r>
      <w:r>
        <w:rPr>
          <w:w w:val="102"/>
          <w:sz w:val="23"/>
          <w:szCs w:val="23"/>
        </w:rPr>
        <w:t>a</w:t>
      </w:r>
      <w:r>
        <w:rPr>
          <w:sz w:val="23"/>
          <w:szCs w:val="23"/>
        </w:rPr>
        <w:t xml:space="preserve">  </w:t>
      </w:r>
      <w:r>
        <w:rPr>
          <w:w w:val="102"/>
          <w:sz w:val="23"/>
          <w:szCs w:val="23"/>
        </w:rPr>
        <w:t>failure</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performance</w:t>
      </w:r>
      <w:r>
        <w:rPr>
          <w:sz w:val="23"/>
          <w:szCs w:val="23"/>
        </w:rPr>
        <w:t xml:space="preserve">  </w:t>
      </w:r>
      <w:r>
        <w:rPr>
          <w:w w:val="102"/>
          <w:sz w:val="23"/>
          <w:szCs w:val="23"/>
        </w:rPr>
        <w:t>of</w:t>
      </w:r>
      <w:r>
        <w:rPr>
          <w:sz w:val="23"/>
          <w:szCs w:val="23"/>
        </w:rPr>
        <w:t xml:space="preserve">  </w:t>
      </w:r>
      <w:r>
        <w:rPr>
          <w:w w:val="102"/>
          <w:sz w:val="23"/>
          <w:szCs w:val="23"/>
        </w:rPr>
        <w:t>their obligations</w:t>
      </w:r>
      <w:r>
        <w:rPr>
          <w:sz w:val="23"/>
          <w:szCs w:val="23"/>
        </w:rPr>
        <w:t xml:space="preserve"> </w:t>
      </w:r>
      <w:r>
        <w:rPr>
          <w:w w:val="102"/>
          <w:sz w:val="23"/>
          <w:szCs w:val="23"/>
        </w:rPr>
        <w:t>hereunder,</w:t>
      </w:r>
      <w:r>
        <w:rPr>
          <w:sz w:val="23"/>
          <w:szCs w:val="23"/>
        </w:rPr>
        <w:t xml:space="preserve"> </w:t>
      </w:r>
      <w:r>
        <w:rPr>
          <w:w w:val="102"/>
          <w:sz w:val="23"/>
          <w:szCs w:val="23"/>
        </w:rPr>
        <w:t>as</w:t>
      </w:r>
      <w:r>
        <w:rPr>
          <w:sz w:val="23"/>
          <w:szCs w:val="23"/>
        </w:rPr>
        <w:t xml:space="preserve"> </w:t>
      </w:r>
      <w:r>
        <w:rPr>
          <w:w w:val="102"/>
          <w:sz w:val="23"/>
          <w:szCs w:val="23"/>
        </w:rPr>
        <w:t>specified</w:t>
      </w:r>
      <w:r>
        <w:rPr>
          <w:sz w:val="23"/>
          <w:szCs w:val="23"/>
        </w:rPr>
        <w:t xml:space="preserve"> </w:t>
      </w:r>
      <w:r>
        <w:rPr>
          <w:w w:val="102"/>
          <w:sz w:val="23"/>
          <w:szCs w:val="23"/>
        </w:rPr>
        <w:t>in</w:t>
      </w:r>
      <w:r>
        <w:rPr>
          <w:sz w:val="23"/>
          <w:szCs w:val="23"/>
        </w:rPr>
        <w:t xml:space="preserve"> </w:t>
      </w:r>
      <w:r>
        <w:rPr>
          <w:w w:val="102"/>
          <w:sz w:val="23"/>
          <w:szCs w:val="23"/>
        </w:rPr>
        <w:t>a</w:t>
      </w:r>
      <w:r>
        <w:rPr>
          <w:sz w:val="23"/>
          <w:szCs w:val="23"/>
        </w:rPr>
        <w:t xml:space="preserve"> </w:t>
      </w:r>
      <w:r>
        <w:rPr>
          <w:w w:val="102"/>
          <w:sz w:val="23"/>
          <w:szCs w:val="23"/>
        </w:rPr>
        <w:t>notice</w:t>
      </w:r>
      <w:r>
        <w:rPr>
          <w:sz w:val="23"/>
          <w:szCs w:val="23"/>
        </w:rPr>
        <w:t xml:space="preserve"> </w:t>
      </w:r>
      <w:r>
        <w:rPr>
          <w:w w:val="102"/>
          <w:sz w:val="23"/>
          <w:szCs w:val="23"/>
        </w:rPr>
        <w:t>of</w:t>
      </w:r>
      <w:r>
        <w:rPr>
          <w:sz w:val="23"/>
          <w:szCs w:val="23"/>
        </w:rPr>
        <w:t xml:space="preserve"> </w:t>
      </w:r>
      <w:r>
        <w:rPr>
          <w:w w:val="102"/>
          <w:sz w:val="23"/>
          <w:szCs w:val="23"/>
        </w:rPr>
        <w:t>suspension</w:t>
      </w:r>
      <w:r>
        <w:rPr>
          <w:sz w:val="23"/>
          <w:szCs w:val="23"/>
        </w:rPr>
        <w:t xml:space="preserve"> </w:t>
      </w:r>
      <w:r>
        <w:rPr>
          <w:w w:val="102"/>
          <w:sz w:val="23"/>
          <w:szCs w:val="23"/>
        </w:rPr>
        <w:t>pursuant to</w:t>
      </w:r>
      <w:r>
        <w:rPr>
          <w:sz w:val="23"/>
          <w:szCs w:val="23"/>
        </w:rPr>
        <w:t xml:space="preserve"> </w:t>
      </w:r>
      <w:r>
        <w:rPr>
          <w:w w:val="102"/>
          <w:sz w:val="23"/>
          <w:szCs w:val="23"/>
        </w:rPr>
        <w:t>GCC</w:t>
      </w:r>
      <w:r>
        <w:rPr>
          <w:sz w:val="23"/>
          <w:szCs w:val="23"/>
        </w:rPr>
        <w:t xml:space="preserve"> </w:t>
      </w:r>
      <w:r>
        <w:rPr>
          <w:w w:val="102"/>
          <w:sz w:val="23"/>
          <w:szCs w:val="23"/>
        </w:rPr>
        <w:t>Clause</w:t>
      </w:r>
      <w:r>
        <w:rPr>
          <w:sz w:val="23"/>
          <w:szCs w:val="23"/>
        </w:rPr>
        <w:t xml:space="preserve"> </w:t>
      </w:r>
      <w:r>
        <w:rPr>
          <w:w w:val="102"/>
          <w:sz w:val="23"/>
          <w:szCs w:val="23"/>
        </w:rPr>
        <w:t>15.2</w:t>
      </w:r>
      <w:r>
        <w:rPr>
          <w:sz w:val="23"/>
          <w:szCs w:val="23"/>
        </w:rPr>
        <w:t xml:space="preserve"> </w:t>
      </w:r>
      <w:r>
        <w:rPr>
          <w:w w:val="102"/>
          <w:sz w:val="23"/>
          <w:szCs w:val="23"/>
        </w:rPr>
        <w:t>hereinabove,</w:t>
      </w:r>
      <w:r>
        <w:rPr>
          <w:sz w:val="23"/>
          <w:szCs w:val="23"/>
        </w:rPr>
        <w:t xml:space="preserve"> </w:t>
      </w:r>
      <w:r>
        <w:rPr>
          <w:w w:val="102"/>
          <w:sz w:val="23"/>
          <w:szCs w:val="23"/>
        </w:rPr>
        <w:t>within</w:t>
      </w:r>
      <w:r>
        <w:rPr>
          <w:sz w:val="23"/>
          <w:szCs w:val="23"/>
        </w:rPr>
        <w:t xml:space="preserve"> </w:t>
      </w:r>
      <w:r>
        <w:rPr>
          <w:w w:val="102"/>
          <w:sz w:val="23"/>
          <w:szCs w:val="23"/>
        </w:rPr>
        <w:t>thirty</w:t>
      </w:r>
      <w:r>
        <w:rPr>
          <w:sz w:val="23"/>
          <w:szCs w:val="23"/>
        </w:rPr>
        <w:t xml:space="preserve"> </w:t>
      </w:r>
      <w:r>
        <w:rPr>
          <w:w w:val="102"/>
          <w:sz w:val="23"/>
          <w:szCs w:val="23"/>
        </w:rPr>
        <w:t>(30)</w:t>
      </w:r>
      <w:r>
        <w:rPr>
          <w:sz w:val="23"/>
          <w:szCs w:val="23"/>
        </w:rPr>
        <w:t xml:space="preserve"> </w:t>
      </w:r>
      <w:r>
        <w:rPr>
          <w:w w:val="102"/>
          <w:sz w:val="23"/>
          <w:szCs w:val="23"/>
        </w:rPr>
        <w:t>days</w:t>
      </w:r>
      <w:r>
        <w:rPr>
          <w:sz w:val="23"/>
          <w:szCs w:val="23"/>
        </w:rPr>
        <w:t xml:space="preserve"> </w:t>
      </w:r>
      <w:r>
        <w:rPr>
          <w:w w:val="102"/>
          <w:sz w:val="23"/>
          <w:szCs w:val="23"/>
        </w:rPr>
        <w:t>of</w:t>
      </w:r>
      <w:r>
        <w:rPr>
          <w:sz w:val="23"/>
          <w:szCs w:val="23"/>
        </w:rPr>
        <w:t xml:space="preserve"> </w:t>
      </w:r>
      <w:r>
        <w:rPr>
          <w:w w:val="102"/>
          <w:sz w:val="23"/>
          <w:szCs w:val="23"/>
        </w:rPr>
        <w:t>receipt</w:t>
      </w:r>
      <w:r>
        <w:rPr>
          <w:sz w:val="23"/>
          <w:szCs w:val="23"/>
        </w:rPr>
        <w:t xml:space="preserve"> </w:t>
      </w:r>
      <w:r>
        <w:rPr>
          <w:w w:val="102"/>
          <w:sz w:val="23"/>
          <w:szCs w:val="23"/>
        </w:rPr>
        <w:t>of such</w:t>
      </w:r>
      <w:r>
        <w:rPr>
          <w:sz w:val="23"/>
          <w:szCs w:val="23"/>
        </w:rPr>
        <w:t xml:space="preserve">   </w:t>
      </w:r>
      <w:r>
        <w:rPr>
          <w:w w:val="102"/>
          <w:sz w:val="23"/>
          <w:szCs w:val="23"/>
        </w:rPr>
        <w:t>notice</w:t>
      </w:r>
      <w:r>
        <w:rPr>
          <w:sz w:val="23"/>
          <w:szCs w:val="23"/>
        </w:rPr>
        <w:t xml:space="preserve">   </w:t>
      </w:r>
      <w:r>
        <w:rPr>
          <w:w w:val="102"/>
          <w:sz w:val="23"/>
          <w:szCs w:val="23"/>
        </w:rPr>
        <w:t>of</w:t>
      </w:r>
      <w:r>
        <w:rPr>
          <w:sz w:val="23"/>
          <w:szCs w:val="23"/>
        </w:rPr>
        <w:t xml:space="preserve">   </w:t>
      </w:r>
      <w:r>
        <w:rPr>
          <w:w w:val="102"/>
          <w:sz w:val="23"/>
          <w:szCs w:val="23"/>
        </w:rPr>
        <w:t>suspension</w:t>
      </w:r>
      <w:r>
        <w:rPr>
          <w:sz w:val="23"/>
          <w:szCs w:val="23"/>
        </w:rPr>
        <w:t xml:space="preserve">   </w:t>
      </w:r>
      <w:r>
        <w:rPr>
          <w:w w:val="102"/>
          <w:sz w:val="23"/>
          <w:szCs w:val="23"/>
        </w:rPr>
        <w:t>or</w:t>
      </w:r>
      <w:r>
        <w:rPr>
          <w:sz w:val="23"/>
          <w:szCs w:val="23"/>
        </w:rPr>
        <w:t xml:space="preserve">   </w:t>
      </w:r>
      <w:r>
        <w:rPr>
          <w:w w:val="102"/>
          <w:sz w:val="23"/>
          <w:szCs w:val="23"/>
        </w:rPr>
        <w:t>within</w:t>
      </w:r>
      <w:r>
        <w:rPr>
          <w:sz w:val="23"/>
          <w:szCs w:val="23"/>
        </w:rPr>
        <w:t xml:space="preserve">   </w:t>
      </w:r>
      <w:r>
        <w:rPr>
          <w:w w:val="102"/>
          <w:sz w:val="23"/>
          <w:szCs w:val="23"/>
        </w:rPr>
        <w:t>such</w:t>
      </w:r>
      <w:r>
        <w:rPr>
          <w:sz w:val="23"/>
          <w:szCs w:val="23"/>
        </w:rPr>
        <w:t xml:space="preserve">   </w:t>
      </w:r>
      <w:r>
        <w:rPr>
          <w:w w:val="102"/>
          <w:sz w:val="23"/>
          <w:szCs w:val="23"/>
        </w:rPr>
        <w:t>further</w:t>
      </w:r>
      <w:r>
        <w:rPr>
          <w:sz w:val="23"/>
          <w:szCs w:val="23"/>
        </w:rPr>
        <w:t xml:space="preserve">   </w:t>
      </w:r>
      <w:r>
        <w:rPr>
          <w:w w:val="102"/>
          <w:sz w:val="23"/>
          <w:szCs w:val="23"/>
        </w:rPr>
        <w:t>period</w:t>
      </w:r>
      <w:r>
        <w:rPr>
          <w:sz w:val="23"/>
          <w:szCs w:val="23"/>
        </w:rPr>
        <w:t xml:space="preserve">   </w:t>
      </w:r>
      <w:r>
        <w:rPr>
          <w:w w:val="102"/>
          <w:sz w:val="23"/>
          <w:szCs w:val="23"/>
        </w:rPr>
        <w:t>as</w:t>
      </w:r>
      <w:r>
        <w:rPr>
          <w:sz w:val="23"/>
          <w:szCs w:val="23"/>
        </w:rPr>
        <w:t xml:space="preserve">   </w:t>
      </w:r>
      <w:r>
        <w:rPr>
          <w:w w:val="102"/>
          <w:sz w:val="23"/>
          <w:szCs w:val="23"/>
        </w:rPr>
        <w:t>the Procuring</w:t>
      </w:r>
      <w:r>
        <w:rPr>
          <w:sz w:val="23"/>
          <w:szCs w:val="23"/>
        </w:rPr>
        <w:t xml:space="preserve"> </w:t>
      </w:r>
      <w:r>
        <w:rPr>
          <w:w w:val="102"/>
          <w:sz w:val="23"/>
          <w:szCs w:val="23"/>
        </w:rPr>
        <w:t>Entity</w:t>
      </w:r>
      <w:r>
        <w:rPr>
          <w:sz w:val="23"/>
          <w:szCs w:val="23"/>
        </w:rPr>
        <w:t xml:space="preserve"> </w:t>
      </w:r>
      <w:r>
        <w:rPr>
          <w:w w:val="102"/>
          <w:sz w:val="23"/>
          <w:szCs w:val="23"/>
        </w:rPr>
        <w:t>may</w:t>
      </w:r>
      <w:r>
        <w:rPr>
          <w:sz w:val="23"/>
          <w:szCs w:val="23"/>
        </w:rPr>
        <w:t xml:space="preserve"> </w:t>
      </w:r>
      <w:r>
        <w:rPr>
          <w:w w:val="102"/>
          <w:sz w:val="23"/>
          <w:szCs w:val="23"/>
        </w:rPr>
        <w:t>have</w:t>
      </w:r>
      <w:r>
        <w:rPr>
          <w:sz w:val="23"/>
          <w:szCs w:val="23"/>
        </w:rPr>
        <w:t xml:space="preserve"> </w:t>
      </w:r>
      <w:r>
        <w:rPr>
          <w:w w:val="102"/>
          <w:sz w:val="23"/>
          <w:szCs w:val="23"/>
        </w:rPr>
        <w:t>subsequently</w:t>
      </w:r>
      <w:r>
        <w:rPr>
          <w:sz w:val="23"/>
          <w:szCs w:val="23"/>
        </w:rPr>
        <w:t xml:space="preserve"> </w:t>
      </w:r>
      <w:r>
        <w:rPr>
          <w:w w:val="102"/>
          <w:sz w:val="23"/>
          <w:szCs w:val="23"/>
        </w:rPr>
        <w:t>approved</w:t>
      </w:r>
      <w:r>
        <w:rPr>
          <w:sz w:val="23"/>
          <w:szCs w:val="23"/>
        </w:rPr>
        <w:t xml:space="preserve"> </w:t>
      </w:r>
      <w:r>
        <w:rPr>
          <w:w w:val="102"/>
          <w:sz w:val="23"/>
          <w:szCs w:val="23"/>
        </w:rPr>
        <w:t>in</w:t>
      </w:r>
      <w:r>
        <w:rPr>
          <w:sz w:val="23"/>
          <w:szCs w:val="23"/>
        </w:rPr>
        <w:t xml:space="preserve"> </w:t>
      </w:r>
      <w:r>
        <w:rPr>
          <w:w w:val="102"/>
          <w:sz w:val="23"/>
          <w:szCs w:val="23"/>
        </w:rPr>
        <w:t>writing;</w:t>
      </w:r>
    </w:p>
    <w:p w:rsidR="00300549" w:rsidRDefault="00300549">
      <w:pPr>
        <w:spacing w:before="6" w:line="220" w:lineRule="exact"/>
        <w:rPr>
          <w:sz w:val="22"/>
          <w:szCs w:val="22"/>
        </w:rPr>
      </w:pPr>
    </w:p>
    <w:p w:rsidR="00300549" w:rsidRDefault="00BF290C">
      <w:pPr>
        <w:spacing w:line="245" w:lineRule="auto"/>
        <w:ind w:left="2182" w:right="124" w:hanging="677"/>
        <w:jc w:val="both"/>
        <w:rPr>
          <w:sz w:val="23"/>
          <w:szCs w:val="23"/>
        </w:rPr>
      </w:pPr>
      <w:r>
        <w:rPr>
          <w:w w:val="102"/>
          <w:sz w:val="23"/>
          <w:szCs w:val="23"/>
        </w:rPr>
        <w:t>(g)</w:t>
      </w:r>
      <w:r>
        <w:rPr>
          <w:sz w:val="23"/>
          <w:szCs w:val="23"/>
        </w:rPr>
        <w:t xml:space="preserve">       </w:t>
      </w:r>
      <w:r>
        <w:rPr>
          <w:w w:val="102"/>
          <w:sz w:val="23"/>
          <w:szCs w:val="23"/>
        </w:rPr>
        <w:t>The</w:t>
      </w:r>
      <w:r>
        <w:rPr>
          <w:sz w:val="23"/>
          <w:szCs w:val="23"/>
        </w:rPr>
        <w:t xml:space="preserve"> </w:t>
      </w:r>
      <w:r>
        <w:rPr>
          <w:w w:val="102"/>
          <w:sz w:val="23"/>
          <w:szCs w:val="23"/>
        </w:rPr>
        <w:t>Consultant’s</w:t>
      </w:r>
      <w:r>
        <w:rPr>
          <w:sz w:val="23"/>
          <w:szCs w:val="23"/>
        </w:rPr>
        <w:t xml:space="preserve"> </w:t>
      </w:r>
      <w:r>
        <w:rPr>
          <w:w w:val="102"/>
          <w:sz w:val="23"/>
          <w:szCs w:val="23"/>
        </w:rPr>
        <w:t>failure</w:t>
      </w:r>
      <w:r>
        <w:rPr>
          <w:sz w:val="23"/>
          <w:szCs w:val="23"/>
        </w:rPr>
        <w:t xml:space="preserve"> </w:t>
      </w:r>
      <w:r>
        <w:rPr>
          <w:w w:val="102"/>
          <w:sz w:val="23"/>
          <w:szCs w:val="23"/>
        </w:rPr>
        <w:t>to</w:t>
      </w:r>
      <w:r>
        <w:rPr>
          <w:sz w:val="23"/>
          <w:szCs w:val="23"/>
        </w:rPr>
        <w:t xml:space="preserve"> </w:t>
      </w:r>
      <w:r>
        <w:rPr>
          <w:w w:val="102"/>
          <w:sz w:val="23"/>
          <w:szCs w:val="23"/>
        </w:rPr>
        <w:t>comply</w:t>
      </w:r>
      <w:r>
        <w:rPr>
          <w:sz w:val="23"/>
          <w:szCs w:val="23"/>
        </w:rPr>
        <w:t xml:space="preserve"> </w:t>
      </w:r>
      <w:r>
        <w:rPr>
          <w:w w:val="102"/>
          <w:sz w:val="23"/>
          <w:szCs w:val="23"/>
        </w:rPr>
        <w:t>with</w:t>
      </w:r>
      <w:r>
        <w:rPr>
          <w:sz w:val="23"/>
          <w:szCs w:val="23"/>
        </w:rPr>
        <w:t xml:space="preserve"> </w:t>
      </w:r>
      <w:r>
        <w:rPr>
          <w:w w:val="102"/>
          <w:sz w:val="23"/>
          <w:szCs w:val="23"/>
        </w:rPr>
        <w:t>any</w:t>
      </w:r>
      <w:r>
        <w:rPr>
          <w:sz w:val="23"/>
          <w:szCs w:val="23"/>
        </w:rPr>
        <w:t xml:space="preserve"> </w:t>
      </w:r>
      <w:r>
        <w:rPr>
          <w:w w:val="102"/>
          <w:sz w:val="23"/>
          <w:szCs w:val="23"/>
        </w:rPr>
        <w:t>final</w:t>
      </w:r>
      <w:r>
        <w:rPr>
          <w:sz w:val="23"/>
          <w:szCs w:val="23"/>
        </w:rPr>
        <w:t xml:space="preserve"> </w:t>
      </w:r>
      <w:r>
        <w:rPr>
          <w:w w:val="102"/>
          <w:sz w:val="23"/>
          <w:szCs w:val="23"/>
        </w:rPr>
        <w:t>decision</w:t>
      </w:r>
      <w:r>
        <w:rPr>
          <w:sz w:val="23"/>
          <w:szCs w:val="23"/>
        </w:rPr>
        <w:t xml:space="preserve"> </w:t>
      </w:r>
      <w:r>
        <w:rPr>
          <w:w w:val="102"/>
          <w:sz w:val="23"/>
          <w:szCs w:val="23"/>
        </w:rPr>
        <w:t>reached</w:t>
      </w:r>
      <w:r>
        <w:rPr>
          <w:sz w:val="23"/>
          <w:szCs w:val="23"/>
        </w:rPr>
        <w:t xml:space="preserve"> </w:t>
      </w:r>
      <w:r>
        <w:rPr>
          <w:w w:val="102"/>
          <w:sz w:val="23"/>
          <w:szCs w:val="23"/>
        </w:rPr>
        <w:t>as</w:t>
      </w:r>
      <w:r>
        <w:rPr>
          <w:sz w:val="23"/>
          <w:szCs w:val="23"/>
        </w:rPr>
        <w:t xml:space="preserve"> </w:t>
      </w:r>
      <w:r>
        <w:rPr>
          <w:w w:val="102"/>
          <w:sz w:val="23"/>
          <w:szCs w:val="23"/>
        </w:rPr>
        <w:t>a result</w:t>
      </w:r>
      <w:r>
        <w:rPr>
          <w:sz w:val="23"/>
          <w:szCs w:val="23"/>
        </w:rPr>
        <w:t xml:space="preserve"> </w:t>
      </w:r>
      <w:r>
        <w:rPr>
          <w:w w:val="102"/>
          <w:sz w:val="23"/>
          <w:szCs w:val="23"/>
        </w:rPr>
        <w:t>of</w:t>
      </w:r>
      <w:r>
        <w:rPr>
          <w:sz w:val="23"/>
          <w:szCs w:val="23"/>
        </w:rPr>
        <w:t xml:space="preserve"> </w:t>
      </w:r>
      <w:r>
        <w:rPr>
          <w:w w:val="102"/>
          <w:sz w:val="23"/>
          <w:szCs w:val="23"/>
        </w:rPr>
        <w:t>arbitration</w:t>
      </w:r>
      <w:r>
        <w:rPr>
          <w:sz w:val="23"/>
          <w:szCs w:val="23"/>
        </w:rPr>
        <w:t xml:space="preserve"> </w:t>
      </w:r>
      <w:r>
        <w:rPr>
          <w:w w:val="102"/>
          <w:sz w:val="23"/>
          <w:szCs w:val="23"/>
        </w:rPr>
        <w:t>proceedings</w:t>
      </w:r>
      <w:r>
        <w:rPr>
          <w:sz w:val="23"/>
          <w:szCs w:val="23"/>
        </w:rPr>
        <w:t xml:space="preserve"> </w:t>
      </w:r>
      <w:r>
        <w:rPr>
          <w:w w:val="102"/>
          <w:sz w:val="23"/>
          <w:szCs w:val="23"/>
        </w:rPr>
        <w:t>pursuant</w:t>
      </w:r>
      <w:r>
        <w:rPr>
          <w:sz w:val="23"/>
          <w:szCs w:val="23"/>
        </w:rPr>
        <w:t xml:space="preserve"> </w:t>
      </w:r>
      <w:r>
        <w:rPr>
          <w:w w:val="102"/>
          <w:sz w:val="23"/>
          <w:szCs w:val="23"/>
        </w:rPr>
        <w:t>to</w:t>
      </w:r>
      <w:r>
        <w:rPr>
          <w:sz w:val="23"/>
          <w:szCs w:val="23"/>
        </w:rPr>
        <w:t xml:space="preserve"> </w:t>
      </w:r>
      <w:r>
        <w:rPr>
          <w:w w:val="102"/>
          <w:sz w:val="23"/>
          <w:szCs w:val="23"/>
        </w:rPr>
        <w:t>GCC</w:t>
      </w:r>
      <w:r>
        <w:rPr>
          <w:sz w:val="23"/>
          <w:szCs w:val="23"/>
        </w:rPr>
        <w:t xml:space="preserve"> </w:t>
      </w:r>
      <w:r>
        <w:rPr>
          <w:w w:val="102"/>
          <w:sz w:val="23"/>
          <w:szCs w:val="23"/>
        </w:rPr>
        <w:t>Clause</w:t>
      </w:r>
      <w:r>
        <w:rPr>
          <w:sz w:val="23"/>
          <w:szCs w:val="23"/>
        </w:rPr>
        <w:t xml:space="preserve"> </w:t>
      </w:r>
      <w:r>
        <w:rPr>
          <w:w w:val="102"/>
          <w:sz w:val="23"/>
          <w:szCs w:val="23"/>
        </w:rPr>
        <w:t>34</w:t>
      </w:r>
      <w:r>
        <w:rPr>
          <w:sz w:val="23"/>
          <w:szCs w:val="23"/>
        </w:rPr>
        <w:t xml:space="preserve"> </w:t>
      </w:r>
      <w:r>
        <w:rPr>
          <w:w w:val="102"/>
          <w:sz w:val="23"/>
          <w:szCs w:val="23"/>
        </w:rPr>
        <w:t>hereof;</w:t>
      </w:r>
      <w:r>
        <w:rPr>
          <w:sz w:val="23"/>
          <w:szCs w:val="23"/>
        </w:rPr>
        <w:t xml:space="preserve"> </w:t>
      </w:r>
      <w:r>
        <w:rPr>
          <w:w w:val="102"/>
          <w:sz w:val="23"/>
          <w:szCs w:val="23"/>
        </w:rPr>
        <w:t>or</w:t>
      </w:r>
    </w:p>
    <w:p w:rsidR="00300549" w:rsidRDefault="00300549">
      <w:pPr>
        <w:spacing w:before="6" w:line="220" w:lineRule="exact"/>
        <w:rPr>
          <w:sz w:val="22"/>
          <w:szCs w:val="22"/>
        </w:rPr>
      </w:pPr>
    </w:p>
    <w:p w:rsidR="00300549" w:rsidRDefault="00BF290C">
      <w:pPr>
        <w:ind w:left="1506"/>
        <w:rPr>
          <w:sz w:val="23"/>
          <w:szCs w:val="23"/>
        </w:rPr>
      </w:pPr>
      <w:r>
        <w:rPr>
          <w:w w:val="102"/>
          <w:sz w:val="23"/>
          <w:szCs w:val="23"/>
        </w:rPr>
        <w:t>(h)</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fails</w:t>
      </w:r>
      <w:r>
        <w:rPr>
          <w:sz w:val="23"/>
          <w:szCs w:val="23"/>
        </w:rPr>
        <w:t xml:space="preserve">   </w:t>
      </w:r>
      <w:r>
        <w:rPr>
          <w:w w:val="102"/>
          <w:sz w:val="23"/>
          <w:szCs w:val="23"/>
        </w:rPr>
        <w:t>to</w:t>
      </w:r>
      <w:r>
        <w:rPr>
          <w:sz w:val="23"/>
          <w:szCs w:val="23"/>
        </w:rPr>
        <w:t xml:space="preserve">   </w:t>
      </w:r>
      <w:r>
        <w:rPr>
          <w:w w:val="102"/>
          <w:sz w:val="23"/>
          <w:szCs w:val="23"/>
        </w:rPr>
        <w:t>perform</w:t>
      </w:r>
      <w:r>
        <w:rPr>
          <w:sz w:val="23"/>
          <w:szCs w:val="23"/>
        </w:rPr>
        <w:t xml:space="preserve">   </w:t>
      </w:r>
      <w:r>
        <w:rPr>
          <w:w w:val="102"/>
          <w:sz w:val="23"/>
          <w:szCs w:val="23"/>
        </w:rPr>
        <w:t>any</w:t>
      </w:r>
      <w:r>
        <w:rPr>
          <w:sz w:val="23"/>
          <w:szCs w:val="23"/>
        </w:rPr>
        <w:t xml:space="preserve">   </w:t>
      </w:r>
      <w:r>
        <w:rPr>
          <w:w w:val="102"/>
          <w:sz w:val="23"/>
          <w:szCs w:val="23"/>
        </w:rPr>
        <w:t>other</w:t>
      </w:r>
      <w:r>
        <w:rPr>
          <w:sz w:val="23"/>
          <w:szCs w:val="23"/>
        </w:rPr>
        <w:t xml:space="preserve">   </w:t>
      </w:r>
      <w:r>
        <w:rPr>
          <w:w w:val="102"/>
          <w:sz w:val="23"/>
          <w:szCs w:val="23"/>
        </w:rPr>
        <w:t>obligation</w:t>
      </w:r>
      <w:r>
        <w:rPr>
          <w:sz w:val="23"/>
          <w:szCs w:val="23"/>
        </w:rPr>
        <w:t xml:space="preserve">   </w:t>
      </w:r>
      <w:r>
        <w:rPr>
          <w:w w:val="102"/>
          <w:sz w:val="23"/>
          <w:szCs w:val="23"/>
        </w:rPr>
        <w:t>under</w:t>
      </w:r>
      <w:r>
        <w:rPr>
          <w:sz w:val="23"/>
          <w:szCs w:val="23"/>
        </w:rPr>
        <w:t xml:space="preserve">   </w:t>
      </w:r>
      <w:r>
        <w:rPr>
          <w:w w:val="102"/>
          <w:sz w:val="23"/>
          <w:szCs w:val="23"/>
        </w:rPr>
        <w:t>the</w:t>
      </w:r>
    </w:p>
    <w:p w:rsidR="00300549" w:rsidRDefault="00BF290C">
      <w:pPr>
        <w:spacing w:before="6"/>
        <w:ind w:left="2182"/>
        <w:rPr>
          <w:sz w:val="23"/>
          <w:szCs w:val="23"/>
        </w:rPr>
      </w:pPr>
      <w:r>
        <w:rPr>
          <w:w w:val="102"/>
          <w:sz w:val="23"/>
          <w:szCs w:val="23"/>
        </w:rPr>
        <w:t>Contract.</w:t>
      </w:r>
    </w:p>
    <w:p w:rsidR="00300549" w:rsidRDefault="00300549">
      <w:pPr>
        <w:spacing w:before="14" w:line="220" w:lineRule="exact"/>
        <w:rPr>
          <w:sz w:val="22"/>
          <w:szCs w:val="22"/>
        </w:rPr>
      </w:pPr>
    </w:p>
    <w:p w:rsidR="00300549" w:rsidRDefault="00BF290C">
      <w:pPr>
        <w:spacing w:line="245" w:lineRule="auto"/>
        <w:ind w:left="1506" w:right="123" w:hanging="677"/>
        <w:jc w:val="both"/>
        <w:rPr>
          <w:sz w:val="23"/>
          <w:szCs w:val="23"/>
        </w:rPr>
      </w:pPr>
      <w:r>
        <w:rPr>
          <w:w w:val="102"/>
          <w:sz w:val="23"/>
          <w:szCs w:val="23"/>
        </w:rPr>
        <w:t>27.2.</w:t>
      </w:r>
      <w:r>
        <w:rPr>
          <w:sz w:val="23"/>
          <w:szCs w:val="23"/>
        </w:rPr>
        <w:t xml:space="preserve">    </w:t>
      </w:r>
      <w:r>
        <w:rPr>
          <w:w w:val="102"/>
          <w:sz w:val="23"/>
          <w:szCs w:val="23"/>
        </w:rPr>
        <w:t>In</w:t>
      </w:r>
      <w:r>
        <w:rPr>
          <w:sz w:val="23"/>
          <w:szCs w:val="23"/>
        </w:rPr>
        <w:t xml:space="preserve"> </w:t>
      </w:r>
      <w:r>
        <w:rPr>
          <w:w w:val="102"/>
          <w:sz w:val="23"/>
          <w:szCs w:val="23"/>
        </w:rPr>
        <w:t>case</w:t>
      </w:r>
      <w:r>
        <w:rPr>
          <w:sz w:val="23"/>
          <w:szCs w:val="23"/>
        </w:rPr>
        <w:t xml:space="preserve"> </w:t>
      </w:r>
      <w:r>
        <w:rPr>
          <w:w w:val="102"/>
          <w:sz w:val="23"/>
          <w:szCs w:val="23"/>
        </w:rPr>
        <w:t>of</w:t>
      </w:r>
      <w:r>
        <w:rPr>
          <w:sz w:val="23"/>
          <w:szCs w:val="23"/>
        </w:rPr>
        <w:t xml:space="preserve"> </w:t>
      </w:r>
      <w:r>
        <w:rPr>
          <w:w w:val="102"/>
          <w:sz w:val="23"/>
          <w:szCs w:val="23"/>
        </w:rPr>
        <w:t>termination,</w:t>
      </w:r>
      <w:r>
        <w:rPr>
          <w:sz w:val="23"/>
          <w:szCs w:val="23"/>
        </w:rPr>
        <w:t xml:space="preserve"> </w:t>
      </w:r>
      <w:r>
        <w:rPr>
          <w:w w:val="102"/>
          <w:sz w:val="23"/>
          <w:szCs w:val="23"/>
        </w:rPr>
        <w:t>written</w:t>
      </w:r>
      <w:r>
        <w:rPr>
          <w:sz w:val="23"/>
          <w:szCs w:val="23"/>
        </w:rPr>
        <w:t xml:space="preserve"> </w:t>
      </w:r>
      <w:r>
        <w:rPr>
          <w:w w:val="102"/>
          <w:sz w:val="23"/>
          <w:szCs w:val="23"/>
        </w:rPr>
        <w:t>notice</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understood</w:t>
      </w:r>
      <w:r>
        <w:rPr>
          <w:sz w:val="23"/>
          <w:szCs w:val="23"/>
        </w:rPr>
        <w:t xml:space="preserve"> </w:t>
      </w:r>
      <w:r>
        <w:rPr>
          <w:w w:val="102"/>
          <w:sz w:val="23"/>
          <w:szCs w:val="23"/>
        </w:rPr>
        <w:t>to</w:t>
      </w:r>
      <w:r>
        <w:rPr>
          <w:sz w:val="23"/>
          <w:szCs w:val="23"/>
        </w:rPr>
        <w:t xml:space="preserve"> </w:t>
      </w:r>
      <w:r>
        <w:rPr>
          <w:w w:val="102"/>
          <w:sz w:val="23"/>
          <w:szCs w:val="23"/>
        </w:rPr>
        <w:t>mean</w:t>
      </w:r>
      <w:r>
        <w:rPr>
          <w:sz w:val="23"/>
          <w:szCs w:val="23"/>
        </w:rPr>
        <w:t xml:space="preserve"> </w:t>
      </w:r>
      <w:r>
        <w:rPr>
          <w:w w:val="102"/>
          <w:sz w:val="23"/>
          <w:szCs w:val="23"/>
        </w:rPr>
        <w:t>fifteen</w:t>
      </w:r>
      <w:r>
        <w:rPr>
          <w:sz w:val="23"/>
          <w:szCs w:val="23"/>
        </w:rPr>
        <w:t xml:space="preserve"> </w:t>
      </w:r>
      <w:r>
        <w:rPr>
          <w:w w:val="102"/>
          <w:sz w:val="23"/>
          <w:szCs w:val="23"/>
        </w:rPr>
        <w:t>(15) days</w:t>
      </w:r>
      <w:r>
        <w:rPr>
          <w:sz w:val="23"/>
          <w:szCs w:val="23"/>
        </w:rPr>
        <w:t xml:space="preserve"> </w:t>
      </w:r>
      <w:r>
        <w:rPr>
          <w:w w:val="102"/>
          <w:sz w:val="23"/>
          <w:szCs w:val="23"/>
        </w:rPr>
        <w:t>for</w:t>
      </w:r>
      <w:r>
        <w:rPr>
          <w:sz w:val="23"/>
          <w:szCs w:val="23"/>
        </w:rPr>
        <w:t xml:space="preserve"> </w:t>
      </w:r>
      <w:r>
        <w:rPr>
          <w:w w:val="102"/>
          <w:sz w:val="23"/>
          <w:szCs w:val="23"/>
        </w:rPr>
        <w:t>short</w:t>
      </w:r>
      <w:r>
        <w:rPr>
          <w:sz w:val="23"/>
          <w:szCs w:val="23"/>
        </w:rPr>
        <w:t xml:space="preserve"> </w:t>
      </w:r>
      <w:r>
        <w:rPr>
          <w:w w:val="102"/>
          <w:sz w:val="23"/>
          <w:szCs w:val="23"/>
        </w:rPr>
        <w:t>term</w:t>
      </w:r>
      <w:r>
        <w:rPr>
          <w:sz w:val="23"/>
          <w:szCs w:val="23"/>
        </w:rPr>
        <w:t xml:space="preserve"> </w:t>
      </w:r>
      <w:r>
        <w:rPr>
          <w:w w:val="102"/>
          <w:sz w:val="23"/>
          <w:szCs w:val="23"/>
        </w:rPr>
        <w:t>contracts,</w:t>
      </w:r>
      <w:r>
        <w:rPr>
          <w:sz w:val="23"/>
          <w:szCs w:val="23"/>
        </w:rPr>
        <w:t xml:space="preserve"> </w:t>
      </w:r>
      <w:r>
        <w:rPr>
          <w:i/>
          <w:w w:val="102"/>
          <w:sz w:val="23"/>
          <w:szCs w:val="23"/>
        </w:rPr>
        <w:t>i.e.</w:t>
      </w:r>
      <w:r>
        <w:rPr>
          <w:w w:val="102"/>
          <w:sz w:val="23"/>
          <w:szCs w:val="23"/>
        </w:rPr>
        <w:t>,</w:t>
      </w:r>
      <w:r>
        <w:rPr>
          <w:sz w:val="23"/>
          <w:szCs w:val="23"/>
        </w:rPr>
        <w:t xml:space="preserve"> </w:t>
      </w:r>
      <w:r>
        <w:rPr>
          <w:w w:val="102"/>
          <w:sz w:val="23"/>
          <w:szCs w:val="23"/>
        </w:rPr>
        <w:t>four</w:t>
      </w:r>
      <w:r>
        <w:rPr>
          <w:sz w:val="23"/>
          <w:szCs w:val="23"/>
        </w:rPr>
        <w:t xml:space="preserve"> </w:t>
      </w:r>
      <w:r>
        <w:rPr>
          <w:w w:val="102"/>
          <w:sz w:val="23"/>
          <w:szCs w:val="23"/>
        </w:rPr>
        <w:t>(4)</w:t>
      </w:r>
      <w:r>
        <w:rPr>
          <w:sz w:val="23"/>
          <w:szCs w:val="23"/>
        </w:rPr>
        <w:t xml:space="preserve"> </w:t>
      </w:r>
      <w:r>
        <w:rPr>
          <w:w w:val="102"/>
          <w:sz w:val="23"/>
          <w:szCs w:val="23"/>
        </w:rPr>
        <w:t>months</w:t>
      </w:r>
      <w:r>
        <w:rPr>
          <w:sz w:val="23"/>
          <w:szCs w:val="23"/>
        </w:rPr>
        <w:t xml:space="preserve"> </w:t>
      </w:r>
      <w:r>
        <w:rPr>
          <w:w w:val="102"/>
          <w:sz w:val="23"/>
          <w:szCs w:val="23"/>
        </w:rPr>
        <w:t>or</w:t>
      </w:r>
      <w:r>
        <w:rPr>
          <w:sz w:val="23"/>
          <w:szCs w:val="23"/>
        </w:rPr>
        <w:t xml:space="preserve"> </w:t>
      </w:r>
      <w:r>
        <w:rPr>
          <w:w w:val="102"/>
          <w:sz w:val="23"/>
          <w:szCs w:val="23"/>
        </w:rPr>
        <w:t>less,</w:t>
      </w:r>
      <w:r>
        <w:rPr>
          <w:sz w:val="23"/>
          <w:szCs w:val="23"/>
        </w:rPr>
        <w:t xml:space="preserve"> </w:t>
      </w:r>
      <w:r>
        <w:rPr>
          <w:w w:val="102"/>
          <w:sz w:val="23"/>
          <w:szCs w:val="23"/>
        </w:rPr>
        <w:t>and</w:t>
      </w:r>
      <w:r>
        <w:rPr>
          <w:sz w:val="23"/>
          <w:szCs w:val="23"/>
        </w:rPr>
        <w:t xml:space="preserve"> </w:t>
      </w:r>
      <w:r>
        <w:rPr>
          <w:w w:val="102"/>
          <w:sz w:val="23"/>
          <w:szCs w:val="23"/>
        </w:rPr>
        <w:t>thirty</w:t>
      </w:r>
      <w:r>
        <w:rPr>
          <w:sz w:val="23"/>
          <w:szCs w:val="23"/>
        </w:rPr>
        <w:t xml:space="preserve"> </w:t>
      </w:r>
      <w:r>
        <w:rPr>
          <w:w w:val="102"/>
          <w:sz w:val="23"/>
          <w:szCs w:val="23"/>
        </w:rPr>
        <w:t>(30)</w:t>
      </w:r>
      <w:r>
        <w:rPr>
          <w:sz w:val="23"/>
          <w:szCs w:val="23"/>
        </w:rPr>
        <w:t xml:space="preserve"> </w:t>
      </w:r>
      <w:r>
        <w:rPr>
          <w:w w:val="102"/>
          <w:sz w:val="23"/>
          <w:szCs w:val="23"/>
        </w:rPr>
        <w:t>days for</w:t>
      </w:r>
      <w:r>
        <w:rPr>
          <w:sz w:val="23"/>
          <w:szCs w:val="23"/>
        </w:rPr>
        <w:t xml:space="preserve"> </w:t>
      </w:r>
      <w:r>
        <w:rPr>
          <w:w w:val="102"/>
          <w:sz w:val="23"/>
          <w:szCs w:val="23"/>
        </w:rPr>
        <w:t>long</w:t>
      </w:r>
      <w:r>
        <w:rPr>
          <w:sz w:val="23"/>
          <w:szCs w:val="23"/>
        </w:rPr>
        <w:t xml:space="preserve"> </w:t>
      </w:r>
      <w:r>
        <w:rPr>
          <w:w w:val="102"/>
          <w:sz w:val="23"/>
          <w:szCs w:val="23"/>
        </w:rPr>
        <w:t>term</w:t>
      </w:r>
      <w:r>
        <w:rPr>
          <w:sz w:val="23"/>
          <w:szCs w:val="23"/>
        </w:rPr>
        <w:t xml:space="preserve"> </w:t>
      </w:r>
      <w:r>
        <w:rPr>
          <w:w w:val="102"/>
          <w:sz w:val="23"/>
          <w:szCs w:val="23"/>
        </w:rPr>
        <w:t>contracts.</w:t>
      </w:r>
    </w:p>
    <w:p w:rsidR="00300549" w:rsidRDefault="00300549">
      <w:pPr>
        <w:spacing w:before="12" w:line="220" w:lineRule="exact"/>
        <w:rPr>
          <w:sz w:val="22"/>
          <w:szCs w:val="22"/>
        </w:rPr>
      </w:pPr>
    </w:p>
    <w:p w:rsidR="00300549" w:rsidRDefault="00BF290C">
      <w:pPr>
        <w:ind w:left="152"/>
        <w:rPr>
          <w:sz w:val="26"/>
          <w:szCs w:val="26"/>
        </w:rPr>
      </w:pPr>
      <w:r>
        <w:rPr>
          <w:b/>
          <w:w w:val="101"/>
          <w:sz w:val="26"/>
          <w:szCs w:val="26"/>
        </w:rPr>
        <w:t>28.</w:t>
      </w:r>
      <w:r>
        <w:rPr>
          <w:b/>
          <w:sz w:val="26"/>
          <w:szCs w:val="26"/>
        </w:rPr>
        <w:t xml:space="preserve">     </w:t>
      </w:r>
      <w:r>
        <w:rPr>
          <w:b/>
          <w:w w:val="101"/>
          <w:sz w:val="26"/>
          <w:szCs w:val="26"/>
        </w:rPr>
        <w:t>Termination</w:t>
      </w:r>
      <w:r>
        <w:rPr>
          <w:b/>
          <w:sz w:val="26"/>
          <w:szCs w:val="26"/>
        </w:rPr>
        <w:t xml:space="preserve"> </w:t>
      </w:r>
      <w:r>
        <w:rPr>
          <w:b/>
          <w:w w:val="101"/>
          <w:sz w:val="26"/>
          <w:szCs w:val="26"/>
        </w:rPr>
        <w:t>by</w:t>
      </w:r>
      <w:r>
        <w:rPr>
          <w:b/>
          <w:sz w:val="26"/>
          <w:szCs w:val="26"/>
        </w:rPr>
        <w:t xml:space="preserve"> </w:t>
      </w:r>
      <w:r>
        <w:rPr>
          <w:b/>
          <w:w w:val="101"/>
          <w:sz w:val="26"/>
          <w:szCs w:val="26"/>
        </w:rPr>
        <w:t>the</w:t>
      </w:r>
      <w:r>
        <w:rPr>
          <w:b/>
          <w:sz w:val="26"/>
          <w:szCs w:val="26"/>
        </w:rPr>
        <w:t xml:space="preserve"> </w:t>
      </w:r>
      <w:r>
        <w:rPr>
          <w:b/>
          <w:w w:val="101"/>
          <w:sz w:val="26"/>
          <w:szCs w:val="26"/>
        </w:rPr>
        <w:t>Consultant</w:t>
      </w:r>
    </w:p>
    <w:p w:rsidR="00300549" w:rsidRDefault="00300549">
      <w:pPr>
        <w:spacing w:before="3" w:line="220" w:lineRule="exact"/>
        <w:rPr>
          <w:sz w:val="22"/>
          <w:szCs w:val="22"/>
        </w:rPr>
      </w:pPr>
    </w:p>
    <w:p w:rsidR="00300549" w:rsidRDefault="00BF290C">
      <w:pPr>
        <w:spacing w:line="245" w:lineRule="auto"/>
        <w:ind w:left="829" w:right="122"/>
        <w:jc w:val="both"/>
        <w:rPr>
          <w:sz w:val="23"/>
          <w:szCs w:val="23"/>
        </w:rPr>
      </w:pP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must</w:t>
      </w:r>
      <w:r>
        <w:rPr>
          <w:sz w:val="23"/>
          <w:szCs w:val="23"/>
        </w:rPr>
        <w:t xml:space="preserve"> </w:t>
      </w:r>
      <w:r>
        <w:rPr>
          <w:w w:val="102"/>
          <w:sz w:val="23"/>
          <w:szCs w:val="23"/>
        </w:rPr>
        <w:t>serve</w:t>
      </w:r>
      <w:r>
        <w:rPr>
          <w:sz w:val="23"/>
          <w:szCs w:val="23"/>
        </w:rPr>
        <w:t xml:space="preserve"> </w:t>
      </w:r>
      <w:r>
        <w:rPr>
          <w:w w:val="102"/>
          <w:sz w:val="23"/>
          <w:szCs w:val="23"/>
        </w:rPr>
        <w:t>a</w:t>
      </w:r>
      <w:r>
        <w:rPr>
          <w:sz w:val="23"/>
          <w:szCs w:val="23"/>
        </w:rPr>
        <w:t xml:space="preserve"> </w:t>
      </w:r>
      <w:r>
        <w:rPr>
          <w:w w:val="102"/>
          <w:sz w:val="23"/>
          <w:szCs w:val="23"/>
        </w:rPr>
        <w:t>written</w:t>
      </w:r>
      <w:r>
        <w:rPr>
          <w:sz w:val="23"/>
          <w:szCs w:val="23"/>
        </w:rPr>
        <w:t xml:space="preserve"> </w:t>
      </w:r>
      <w:r>
        <w:rPr>
          <w:w w:val="102"/>
          <w:sz w:val="23"/>
          <w:szCs w:val="23"/>
        </w:rPr>
        <w:t>notice</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of</w:t>
      </w:r>
      <w:r>
        <w:rPr>
          <w:sz w:val="23"/>
          <w:szCs w:val="23"/>
        </w:rPr>
        <w:t xml:space="preserve"> </w:t>
      </w:r>
      <w:r>
        <w:rPr>
          <w:w w:val="102"/>
          <w:sz w:val="23"/>
          <w:szCs w:val="23"/>
        </w:rPr>
        <w:t>its</w:t>
      </w:r>
      <w:r>
        <w:rPr>
          <w:sz w:val="23"/>
          <w:szCs w:val="23"/>
        </w:rPr>
        <w:t xml:space="preserve"> </w:t>
      </w:r>
      <w:r>
        <w:rPr>
          <w:w w:val="102"/>
          <w:sz w:val="23"/>
          <w:szCs w:val="23"/>
        </w:rPr>
        <w:t>intention</w:t>
      </w:r>
      <w:r>
        <w:rPr>
          <w:sz w:val="23"/>
          <w:szCs w:val="23"/>
        </w:rPr>
        <w:t xml:space="preserve"> </w:t>
      </w:r>
      <w:r>
        <w:rPr>
          <w:w w:val="102"/>
          <w:sz w:val="23"/>
          <w:szCs w:val="23"/>
        </w:rPr>
        <w:t>to terminate</w:t>
      </w:r>
      <w:r>
        <w:rPr>
          <w:sz w:val="23"/>
          <w:szCs w:val="23"/>
        </w:rPr>
        <w:t xml:space="preserve">   </w:t>
      </w:r>
      <w:r>
        <w:rPr>
          <w:w w:val="102"/>
          <w:sz w:val="23"/>
          <w:szCs w:val="23"/>
        </w:rPr>
        <w:t>this</w:t>
      </w:r>
      <w:r>
        <w:rPr>
          <w:sz w:val="23"/>
          <w:szCs w:val="23"/>
        </w:rPr>
        <w:t xml:space="preserve">   </w:t>
      </w:r>
      <w:r>
        <w:rPr>
          <w:w w:val="102"/>
          <w:sz w:val="23"/>
          <w:szCs w:val="23"/>
        </w:rPr>
        <w:t>Contract</w:t>
      </w:r>
      <w:r>
        <w:rPr>
          <w:sz w:val="23"/>
          <w:szCs w:val="23"/>
        </w:rPr>
        <w:t xml:space="preserve">   </w:t>
      </w:r>
      <w:r>
        <w:rPr>
          <w:w w:val="102"/>
          <w:sz w:val="23"/>
          <w:szCs w:val="23"/>
        </w:rPr>
        <w:t>at</w:t>
      </w:r>
      <w:r>
        <w:rPr>
          <w:sz w:val="23"/>
          <w:szCs w:val="23"/>
        </w:rPr>
        <w:t xml:space="preserve">   </w:t>
      </w:r>
      <w:r>
        <w:rPr>
          <w:w w:val="102"/>
          <w:sz w:val="23"/>
          <w:szCs w:val="23"/>
        </w:rPr>
        <w:t>least</w:t>
      </w:r>
      <w:r>
        <w:rPr>
          <w:sz w:val="23"/>
          <w:szCs w:val="23"/>
        </w:rPr>
        <w:t xml:space="preserve">   </w:t>
      </w:r>
      <w:r>
        <w:rPr>
          <w:w w:val="102"/>
          <w:sz w:val="23"/>
          <w:szCs w:val="23"/>
        </w:rPr>
        <w:t>thirty</w:t>
      </w:r>
      <w:r>
        <w:rPr>
          <w:sz w:val="23"/>
          <w:szCs w:val="23"/>
        </w:rPr>
        <w:t xml:space="preserve">   </w:t>
      </w:r>
      <w:r>
        <w:rPr>
          <w:w w:val="102"/>
          <w:sz w:val="23"/>
          <w:szCs w:val="23"/>
        </w:rPr>
        <w:t>(30)</w:t>
      </w:r>
      <w:r>
        <w:rPr>
          <w:sz w:val="23"/>
          <w:szCs w:val="23"/>
        </w:rPr>
        <w:t xml:space="preserve">   </w:t>
      </w:r>
      <w:r>
        <w:rPr>
          <w:w w:val="102"/>
          <w:sz w:val="23"/>
          <w:szCs w:val="23"/>
        </w:rPr>
        <w:t>calendar</w:t>
      </w:r>
      <w:r>
        <w:rPr>
          <w:sz w:val="23"/>
          <w:szCs w:val="23"/>
        </w:rPr>
        <w:t xml:space="preserve">   </w:t>
      </w:r>
      <w:r>
        <w:rPr>
          <w:w w:val="102"/>
          <w:sz w:val="23"/>
          <w:szCs w:val="23"/>
        </w:rPr>
        <w:t>days</w:t>
      </w:r>
      <w:r>
        <w:rPr>
          <w:sz w:val="23"/>
          <w:szCs w:val="23"/>
        </w:rPr>
        <w:t xml:space="preserve">   </w:t>
      </w:r>
      <w:r>
        <w:rPr>
          <w:w w:val="102"/>
          <w:sz w:val="23"/>
          <w:szCs w:val="23"/>
        </w:rPr>
        <w:t>before</w:t>
      </w:r>
      <w:r>
        <w:rPr>
          <w:sz w:val="23"/>
          <w:szCs w:val="23"/>
        </w:rPr>
        <w:t xml:space="preserve">   </w:t>
      </w:r>
      <w:r>
        <w:rPr>
          <w:w w:val="102"/>
          <w:sz w:val="23"/>
          <w:szCs w:val="23"/>
        </w:rPr>
        <w:t>its</w:t>
      </w:r>
      <w:r>
        <w:rPr>
          <w:sz w:val="23"/>
          <w:szCs w:val="23"/>
        </w:rPr>
        <w:t xml:space="preserve">   </w:t>
      </w:r>
      <w:r>
        <w:rPr>
          <w:w w:val="102"/>
          <w:sz w:val="23"/>
          <w:szCs w:val="23"/>
        </w:rPr>
        <w:t>intended termination.</w:t>
      </w:r>
      <w:r>
        <w:rPr>
          <w:sz w:val="23"/>
          <w:szCs w:val="23"/>
        </w:rPr>
        <w:t xml:space="preserve">   </w:t>
      </w:r>
      <w:r>
        <w:rPr>
          <w:w w:val="102"/>
          <w:sz w:val="23"/>
          <w:szCs w:val="23"/>
        </w:rPr>
        <w:t>This</w:t>
      </w:r>
      <w:r>
        <w:rPr>
          <w:sz w:val="23"/>
          <w:szCs w:val="23"/>
        </w:rPr>
        <w:t xml:space="preserve"> </w:t>
      </w:r>
      <w:r>
        <w:rPr>
          <w:w w:val="102"/>
          <w:sz w:val="23"/>
          <w:szCs w:val="23"/>
        </w:rPr>
        <w:t>Contract</w:t>
      </w:r>
      <w:r>
        <w:rPr>
          <w:sz w:val="23"/>
          <w:szCs w:val="23"/>
        </w:rPr>
        <w:t xml:space="preserve"> </w:t>
      </w:r>
      <w:r>
        <w:rPr>
          <w:w w:val="102"/>
          <w:sz w:val="23"/>
          <w:szCs w:val="23"/>
        </w:rPr>
        <w:t>is</w:t>
      </w:r>
      <w:r>
        <w:rPr>
          <w:sz w:val="23"/>
          <w:szCs w:val="23"/>
        </w:rPr>
        <w:t xml:space="preserve"> </w:t>
      </w:r>
      <w:r>
        <w:rPr>
          <w:w w:val="102"/>
          <w:sz w:val="23"/>
          <w:szCs w:val="23"/>
        </w:rPr>
        <w:t>deemed</w:t>
      </w:r>
      <w:r>
        <w:rPr>
          <w:sz w:val="23"/>
          <w:szCs w:val="23"/>
        </w:rPr>
        <w:t xml:space="preserve"> </w:t>
      </w:r>
      <w:r>
        <w:rPr>
          <w:w w:val="102"/>
          <w:sz w:val="23"/>
          <w:szCs w:val="23"/>
        </w:rPr>
        <w:t>terminated</w:t>
      </w:r>
      <w:r>
        <w:rPr>
          <w:sz w:val="23"/>
          <w:szCs w:val="23"/>
        </w:rPr>
        <w:t xml:space="preserve"> </w:t>
      </w:r>
      <w:r>
        <w:rPr>
          <w:w w:val="102"/>
          <w:sz w:val="23"/>
          <w:szCs w:val="23"/>
        </w:rPr>
        <w:t>if</w:t>
      </w:r>
      <w:r>
        <w:rPr>
          <w:sz w:val="23"/>
          <w:szCs w:val="23"/>
        </w:rPr>
        <w:t xml:space="preserve"> </w:t>
      </w:r>
      <w:r>
        <w:rPr>
          <w:w w:val="102"/>
          <w:sz w:val="23"/>
          <w:szCs w:val="23"/>
        </w:rPr>
        <w:t>no</w:t>
      </w:r>
      <w:r>
        <w:rPr>
          <w:sz w:val="23"/>
          <w:szCs w:val="23"/>
        </w:rPr>
        <w:t xml:space="preserve"> </w:t>
      </w:r>
      <w:r>
        <w:rPr>
          <w:w w:val="102"/>
          <w:sz w:val="23"/>
          <w:szCs w:val="23"/>
        </w:rPr>
        <w:t>action</w:t>
      </w:r>
      <w:r>
        <w:rPr>
          <w:sz w:val="23"/>
          <w:szCs w:val="23"/>
        </w:rPr>
        <w:t xml:space="preserve"> </w:t>
      </w:r>
      <w:r>
        <w:rPr>
          <w:w w:val="102"/>
          <w:sz w:val="23"/>
          <w:szCs w:val="23"/>
        </w:rPr>
        <w:t>has</w:t>
      </w:r>
      <w:r>
        <w:rPr>
          <w:sz w:val="23"/>
          <w:szCs w:val="23"/>
        </w:rPr>
        <w:t xml:space="preserve"> </w:t>
      </w:r>
      <w:r>
        <w:rPr>
          <w:w w:val="102"/>
          <w:sz w:val="23"/>
          <w:szCs w:val="23"/>
        </w:rPr>
        <w:t>been</w:t>
      </w:r>
      <w:r>
        <w:rPr>
          <w:sz w:val="23"/>
          <w:szCs w:val="23"/>
        </w:rPr>
        <w:t xml:space="preserve"> </w:t>
      </w:r>
      <w:r>
        <w:rPr>
          <w:w w:val="102"/>
          <w:sz w:val="23"/>
          <w:szCs w:val="23"/>
        </w:rPr>
        <w:t>taken</w:t>
      </w:r>
      <w:r>
        <w:rPr>
          <w:sz w:val="23"/>
          <w:szCs w:val="23"/>
        </w:rPr>
        <w:t xml:space="preserve"> </w:t>
      </w:r>
      <w:r>
        <w:rPr>
          <w:w w:val="102"/>
          <w:sz w:val="23"/>
          <w:szCs w:val="23"/>
        </w:rPr>
        <w:t>by</w:t>
      </w:r>
      <w:r>
        <w:rPr>
          <w:sz w:val="23"/>
          <w:szCs w:val="23"/>
        </w:rPr>
        <w:t xml:space="preserve"> </w:t>
      </w:r>
      <w:r>
        <w:rPr>
          <w:w w:val="102"/>
          <w:sz w:val="23"/>
          <w:szCs w:val="23"/>
        </w:rPr>
        <w:t>the Procuring</w:t>
      </w:r>
      <w:r>
        <w:rPr>
          <w:sz w:val="23"/>
          <w:szCs w:val="23"/>
        </w:rPr>
        <w:t xml:space="preserve"> </w:t>
      </w:r>
      <w:r>
        <w:rPr>
          <w:w w:val="102"/>
          <w:sz w:val="23"/>
          <w:szCs w:val="23"/>
        </w:rPr>
        <w:t>Entity</w:t>
      </w:r>
      <w:r>
        <w:rPr>
          <w:sz w:val="23"/>
          <w:szCs w:val="23"/>
        </w:rPr>
        <w:t xml:space="preserve"> </w:t>
      </w:r>
      <w:r>
        <w:rPr>
          <w:w w:val="102"/>
          <w:sz w:val="23"/>
          <w:szCs w:val="23"/>
        </w:rPr>
        <w:t>with</w:t>
      </w:r>
      <w:r>
        <w:rPr>
          <w:sz w:val="23"/>
          <w:szCs w:val="23"/>
        </w:rPr>
        <w:t xml:space="preserve"> </w:t>
      </w:r>
      <w:r>
        <w:rPr>
          <w:w w:val="102"/>
          <w:sz w:val="23"/>
          <w:szCs w:val="23"/>
        </w:rPr>
        <w:t>regard</w:t>
      </w:r>
      <w:r>
        <w:rPr>
          <w:sz w:val="23"/>
          <w:szCs w:val="23"/>
        </w:rPr>
        <w:t xml:space="preserve"> </w:t>
      </w:r>
      <w:r>
        <w:rPr>
          <w:w w:val="102"/>
          <w:sz w:val="23"/>
          <w:szCs w:val="23"/>
        </w:rPr>
        <w:t>to</w:t>
      </w:r>
      <w:r>
        <w:rPr>
          <w:sz w:val="23"/>
          <w:szCs w:val="23"/>
        </w:rPr>
        <w:t xml:space="preserve"> </w:t>
      </w:r>
      <w:r>
        <w:rPr>
          <w:w w:val="102"/>
          <w:sz w:val="23"/>
          <w:szCs w:val="23"/>
        </w:rPr>
        <w:t>such</w:t>
      </w:r>
      <w:r>
        <w:rPr>
          <w:sz w:val="23"/>
          <w:szCs w:val="23"/>
        </w:rPr>
        <w:t xml:space="preserve"> </w:t>
      </w:r>
      <w:r>
        <w:rPr>
          <w:w w:val="102"/>
          <w:sz w:val="23"/>
          <w:szCs w:val="23"/>
        </w:rPr>
        <w:t>written</w:t>
      </w:r>
      <w:r>
        <w:rPr>
          <w:sz w:val="23"/>
          <w:szCs w:val="23"/>
        </w:rPr>
        <w:t xml:space="preserve"> </w:t>
      </w:r>
      <w:r>
        <w:rPr>
          <w:w w:val="102"/>
          <w:sz w:val="23"/>
          <w:szCs w:val="23"/>
        </w:rPr>
        <w:t>notice</w:t>
      </w:r>
      <w:r>
        <w:rPr>
          <w:sz w:val="23"/>
          <w:szCs w:val="23"/>
        </w:rPr>
        <w:t xml:space="preserve"> </w:t>
      </w:r>
      <w:r>
        <w:rPr>
          <w:w w:val="102"/>
          <w:sz w:val="23"/>
          <w:szCs w:val="23"/>
        </w:rPr>
        <w:t>within</w:t>
      </w:r>
      <w:r>
        <w:rPr>
          <w:sz w:val="23"/>
          <w:szCs w:val="23"/>
        </w:rPr>
        <w:t xml:space="preserve"> </w:t>
      </w:r>
      <w:r>
        <w:rPr>
          <w:w w:val="102"/>
          <w:sz w:val="23"/>
          <w:szCs w:val="23"/>
        </w:rPr>
        <w:t>thirty</w:t>
      </w:r>
      <w:r>
        <w:rPr>
          <w:sz w:val="23"/>
          <w:szCs w:val="23"/>
        </w:rPr>
        <w:t xml:space="preserve"> </w:t>
      </w:r>
      <w:r>
        <w:rPr>
          <w:w w:val="102"/>
          <w:sz w:val="23"/>
          <w:szCs w:val="23"/>
        </w:rPr>
        <w:t>(30)</w:t>
      </w:r>
      <w:r>
        <w:rPr>
          <w:sz w:val="23"/>
          <w:szCs w:val="23"/>
        </w:rPr>
        <w:t xml:space="preserve"> </w:t>
      </w:r>
      <w:r>
        <w:rPr>
          <w:w w:val="102"/>
          <w:sz w:val="23"/>
          <w:szCs w:val="23"/>
        </w:rPr>
        <w:t>calendar</w:t>
      </w:r>
      <w:r>
        <w:rPr>
          <w:sz w:val="23"/>
          <w:szCs w:val="23"/>
        </w:rPr>
        <w:t xml:space="preserve"> </w:t>
      </w:r>
      <w:r>
        <w:rPr>
          <w:w w:val="102"/>
          <w:sz w:val="23"/>
          <w:szCs w:val="23"/>
        </w:rPr>
        <w:t>days after</w:t>
      </w:r>
      <w:r>
        <w:rPr>
          <w:sz w:val="23"/>
          <w:szCs w:val="23"/>
        </w:rPr>
        <w:t xml:space="preserve"> </w:t>
      </w:r>
      <w:r>
        <w:rPr>
          <w:w w:val="102"/>
          <w:sz w:val="23"/>
          <w:szCs w:val="23"/>
        </w:rPr>
        <w:t>the</w:t>
      </w:r>
      <w:r>
        <w:rPr>
          <w:sz w:val="23"/>
          <w:szCs w:val="23"/>
        </w:rPr>
        <w:t xml:space="preserve"> </w:t>
      </w:r>
      <w:r>
        <w:rPr>
          <w:w w:val="102"/>
          <w:sz w:val="23"/>
          <w:szCs w:val="23"/>
        </w:rPr>
        <w:t>receipt</w:t>
      </w:r>
      <w:r>
        <w:rPr>
          <w:sz w:val="23"/>
          <w:szCs w:val="23"/>
        </w:rPr>
        <w:t xml:space="preserve"> </w:t>
      </w:r>
      <w:r>
        <w:rPr>
          <w:w w:val="102"/>
          <w:sz w:val="23"/>
          <w:szCs w:val="23"/>
        </w:rPr>
        <w:t>thereof</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may</w:t>
      </w:r>
      <w:r>
        <w:rPr>
          <w:sz w:val="23"/>
          <w:szCs w:val="23"/>
        </w:rPr>
        <w:t xml:space="preserve"> </w:t>
      </w:r>
      <w:r>
        <w:rPr>
          <w:w w:val="102"/>
          <w:sz w:val="23"/>
          <w:szCs w:val="23"/>
        </w:rPr>
        <w:t>terminate</w:t>
      </w:r>
      <w:r>
        <w:rPr>
          <w:sz w:val="23"/>
          <w:szCs w:val="23"/>
        </w:rPr>
        <w:t xml:space="preserve"> </w:t>
      </w:r>
      <w:r>
        <w:rPr>
          <w:w w:val="102"/>
          <w:sz w:val="23"/>
          <w:szCs w:val="23"/>
        </w:rPr>
        <w:t>this Contract</w:t>
      </w:r>
      <w:r>
        <w:rPr>
          <w:sz w:val="23"/>
          <w:szCs w:val="23"/>
        </w:rPr>
        <w:t xml:space="preserve"> </w:t>
      </w:r>
      <w:r>
        <w:rPr>
          <w:w w:val="102"/>
          <w:sz w:val="23"/>
          <w:szCs w:val="23"/>
        </w:rPr>
        <w:t>through</w:t>
      </w:r>
      <w:r>
        <w:rPr>
          <w:sz w:val="23"/>
          <w:szCs w:val="23"/>
        </w:rPr>
        <w:t xml:space="preserve"> </w:t>
      </w:r>
      <w:r>
        <w:rPr>
          <w:w w:val="102"/>
          <w:sz w:val="23"/>
          <w:szCs w:val="23"/>
        </w:rPr>
        <w:t>any</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following</w:t>
      </w:r>
      <w:r>
        <w:rPr>
          <w:sz w:val="23"/>
          <w:szCs w:val="23"/>
        </w:rPr>
        <w:t xml:space="preserve"> </w:t>
      </w:r>
      <w:r>
        <w:rPr>
          <w:w w:val="102"/>
          <w:sz w:val="23"/>
          <w:szCs w:val="23"/>
        </w:rPr>
        <w:t>events:</w:t>
      </w:r>
    </w:p>
    <w:p w:rsidR="00300549" w:rsidRDefault="00300549">
      <w:pPr>
        <w:spacing w:before="6" w:line="220" w:lineRule="exact"/>
        <w:rPr>
          <w:sz w:val="22"/>
          <w:szCs w:val="22"/>
        </w:rPr>
      </w:pPr>
    </w:p>
    <w:p w:rsidR="00300549" w:rsidRDefault="00BF290C">
      <w:pPr>
        <w:spacing w:line="246" w:lineRule="auto"/>
        <w:ind w:left="1506" w:right="122" w:hanging="677"/>
        <w:jc w:val="both"/>
        <w:rPr>
          <w:sz w:val="23"/>
          <w:szCs w:val="23"/>
        </w:rPr>
      </w:pPr>
      <w:r>
        <w:rPr>
          <w:w w:val="102"/>
          <w:sz w:val="23"/>
          <w:szCs w:val="23"/>
        </w:rPr>
        <w:t>(a)</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is</w:t>
      </w:r>
      <w:r>
        <w:rPr>
          <w:sz w:val="23"/>
          <w:szCs w:val="23"/>
        </w:rPr>
        <w:t xml:space="preserve"> </w:t>
      </w:r>
      <w:r>
        <w:rPr>
          <w:w w:val="102"/>
          <w:sz w:val="23"/>
          <w:szCs w:val="23"/>
        </w:rPr>
        <w:t>in</w:t>
      </w:r>
      <w:r>
        <w:rPr>
          <w:sz w:val="23"/>
          <w:szCs w:val="23"/>
        </w:rPr>
        <w:t xml:space="preserve"> </w:t>
      </w:r>
      <w:r>
        <w:rPr>
          <w:w w:val="102"/>
          <w:sz w:val="23"/>
          <w:szCs w:val="23"/>
        </w:rPr>
        <w:t>material</w:t>
      </w:r>
      <w:r>
        <w:rPr>
          <w:sz w:val="23"/>
          <w:szCs w:val="23"/>
        </w:rPr>
        <w:t xml:space="preserve"> </w:t>
      </w:r>
      <w:r>
        <w:rPr>
          <w:w w:val="102"/>
          <w:sz w:val="23"/>
          <w:szCs w:val="23"/>
        </w:rPr>
        <w:t>breach</w:t>
      </w:r>
      <w:r>
        <w:rPr>
          <w:sz w:val="23"/>
          <w:szCs w:val="23"/>
        </w:rPr>
        <w:t xml:space="preserve"> </w:t>
      </w:r>
      <w:r>
        <w:rPr>
          <w:w w:val="102"/>
          <w:sz w:val="23"/>
          <w:szCs w:val="23"/>
        </w:rPr>
        <w:t>of</w:t>
      </w:r>
      <w:r>
        <w:rPr>
          <w:sz w:val="23"/>
          <w:szCs w:val="23"/>
        </w:rPr>
        <w:t xml:space="preserve"> </w:t>
      </w:r>
      <w:r>
        <w:rPr>
          <w:w w:val="102"/>
          <w:sz w:val="23"/>
          <w:szCs w:val="23"/>
        </w:rPr>
        <w:t>its</w:t>
      </w:r>
      <w:r>
        <w:rPr>
          <w:sz w:val="23"/>
          <w:szCs w:val="23"/>
        </w:rPr>
        <w:t xml:space="preserve"> </w:t>
      </w:r>
      <w:r>
        <w:rPr>
          <w:w w:val="102"/>
          <w:sz w:val="23"/>
          <w:szCs w:val="23"/>
        </w:rPr>
        <w:t>obligations</w:t>
      </w:r>
      <w:r>
        <w:rPr>
          <w:sz w:val="23"/>
          <w:szCs w:val="23"/>
        </w:rPr>
        <w:t xml:space="preserve"> </w:t>
      </w:r>
      <w:r>
        <w:rPr>
          <w:w w:val="102"/>
          <w:sz w:val="23"/>
          <w:szCs w:val="23"/>
        </w:rPr>
        <w:t>pursuant</w:t>
      </w:r>
      <w:r>
        <w:rPr>
          <w:sz w:val="23"/>
          <w:szCs w:val="23"/>
        </w:rPr>
        <w:t xml:space="preserve"> </w:t>
      </w:r>
      <w:r>
        <w:rPr>
          <w:w w:val="102"/>
          <w:sz w:val="23"/>
          <w:szCs w:val="23"/>
        </w:rPr>
        <w:t>to</w:t>
      </w:r>
      <w:r>
        <w:rPr>
          <w:sz w:val="23"/>
          <w:szCs w:val="23"/>
        </w:rPr>
        <w:t xml:space="preserve"> </w:t>
      </w:r>
      <w:r>
        <w:rPr>
          <w:w w:val="102"/>
          <w:sz w:val="23"/>
          <w:szCs w:val="23"/>
        </w:rPr>
        <w:t>this Contract</w:t>
      </w:r>
      <w:r>
        <w:rPr>
          <w:sz w:val="23"/>
          <w:szCs w:val="23"/>
        </w:rPr>
        <w:t xml:space="preserve">  </w:t>
      </w:r>
      <w:r>
        <w:rPr>
          <w:w w:val="102"/>
          <w:sz w:val="23"/>
          <w:szCs w:val="23"/>
        </w:rPr>
        <w:t>and</w:t>
      </w:r>
      <w:r>
        <w:rPr>
          <w:sz w:val="23"/>
          <w:szCs w:val="23"/>
        </w:rPr>
        <w:t xml:space="preserve">  </w:t>
      </w:r>
      <w:r>
        <w:rPr>
          <w:w w:val="102"/>
          <w:sz w:val="23"/>
          <w:szCs w:val="23"/>
        </w:rPr>
        <w:t>has</w:t>
      </w:r>
      <w:r>
        <w:rPr>
          <w:sz w:val="23"/>
          <w:szCs w:val="23"/>
        </w:rPr>
        <w:t xml:space="preserve">  </w:t>
      </w:r>
      <w:r>
        <w:rPr>
          <w:w w:val="102"/>
          <w:sz w:val="23"/>
          <w:szCs w:val="23"/>
        </w:rPr>
        <w:t>not</w:t>
      </w:r>
      <w:r>
        <w:rPr>
          <w:sz w:val="23"/>
          <w:szCs w:val="23"/>
        </w:rPr>
        <w:t xml:space="preserve">  </w:t>
      </w:r>
      <w:r>
        <w:rPr>
          <w:w w:val="102"/>
          <w:sz w:val="23"/>
          <w:szCs w:val="23"/>
        </w:rPr>
        <w:t>remedied</w:t>
      </w:r>
      <w:r>
        <w:rPr>
          <w:sz w:val="23"/>
          <w:szCs w:val="23"/>
        </w:rPr>
        <w:t xml:space="preserve">  </w:t>
      </w:r>
      <w:r>
        <w:rPr>
          <w:w w:val="102"/>
          <w:sz w:val="23"/>
          <w:szCs w:val="23"/>
        </w:rPr>
        <w:t>the</w:t>
      </w:r>
      <w:r>
        <w:rPr>
          <w:sz w:val="23"/>
          <w:szCs w:val="23"/>
        </w:rPr>
        <w:t xml:space="preserve">  </w:t>
      </w:r>
      <w:r>
        <w:rPr>
          <w:w w:val="102"/>
          <w:sz w:val="23"/>
          <w:szCs w:val="23"/>
        </w:rPr>
        <w:t>same</w:t>
      </w:r>
      <w:r>
        <w:rPr>
          <w:sz w:val="23"/>
          <w:szCs w:val="23"/>
        </w:rPr>
        <w:t xml:space="preserve">  </w:t>
      </w:r>
      <w:r>
        <w:rPr>
          <w:w w:val="102"/>
          <w:sz w:val="23"/>
          <w:szCs w:val="23"/>
        </w:rPr>
        <w:t>within</w:t>
      </w:r>
      <w:r>
        <w:rPr>
          <w:sz w:val="23"/>
          <w:szCs w:val="23"/>
        </w:rPr>
        <w:t xml:space="preserve">  </w:t>
      </w:r>
      <w:r>
        <w:rPr>
          <w:w w:val="102"/>
          <w:sz w:val="23"/>
          <w:szCs w:val="23"/>
        </w:rPr>
        <w:t>sixty</w:t>
      </w:r>
      <w:r>
        <w:rPr>
          <w:sz w:val="23"/>
          <w:szCs w:val="23"/>
        </w:rPr>
        <w:t xml:space="preserve">  </w:t>
      </w:r>
      <w:r>
        <w:rPr>
          <w:w w:val="102"/>
          <w:sz w:val="23"/>
          <w:szCs w:val="23"/>
        </w:rPr>
        <w:t>(60)</w:t>
      </w:r>
      <w:r>
        <w:rPr>
          <w:sz w:val="23"/>
          <w:szCs w:val="23"/>
        </w:rPr>
        <w:t xml:space="preserve">  </w:t>
      </w:r>
      <w:r>
        <w:rPr>
          <w:w w:val="102"/>
          <w:sz w:val="23"/>
          <w:szCs w:val="23"/>
        </w:rPr>
        <w:t>calendar</w:t>
      </w:r>
      <w:r>
        <w:rPr>
          <w:sz w:val="23"/>
          <w:szCs w:val="23"/>
        </w:rPr>
        <w:t xml:space="preserve">  </w:t>
      </w:r>
      <w:r>
        <w:rPr>
          <w:w w:val="102"/>
          <w:sz w:val="23"/>
          <w:szCs w:val="23"/>
        </w:rPr>
        <w:t>days following</w:t>
      </w:r>
      <w:r>
        <w:rPr>
          <w:sz w:val="23"/>
          <w:szCs w:val="23"/>
        </w:rPr>
        <w:t xml:space="preserve"> </w:t>
      </w:r>
      <w:r>
        <w:rPr>
          <w:w w:val="102"/>
          <w:sz w:val="23"/>
          <w:szCs w:val="23"/>
        </w:rPr>
        <w:t>its</w:t>
      </w:r>
      <w:r>
        <w:rPr>
          <w:sz w:val="23"/>
          <w:szCs w:val="23"/>
        </w:rPr>
        <w:t xml:space="preserve"> </w:t>
      </w:r>
      <w:r>
        <w:rPr>
          <w:w w:val="102"/>
          <w:sz w:val="23"/>
          <w:szCs w:val="23"/>
        </w:rPr>
        <w:t>receipt</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Consultant’s</w:t>
      </w:r>
      <w:r>
        <w:rPr>
          <w:sz w:val="23"/>
          <w:szCs w:val="23"/>
        </w:rPr>
        <w:t xml:space="preserve"> </w:t>
      </w:r>
      <w:r>
        <w:rPr>
          <w:w w:val="102"/>
          <w:sz w:val="23"/>
          <w:szCs w:val="23"/>
        </w:rPr>
        <w:t>notice</w:t>
      </w:r>
      <w:r>
        <w:rPr>
          <w:sz w:val="23"/>
          <w:szCs w:val="23"/>
        </w:rPr>
        <w:t xml:space="preserve"> </w:t>
      </w:r>
      <w:r>
        <w:rPr>
          <w:w w:val="102"/>
          <w:sz w:val="23"/>
          <w:szCs w:val="23"/>
        </w:rPr>
        <w:t>specifying</w:t>
      </w:r>
      <w:r>
        <w:rPr>
          <w:sz w:val="23"/>
          <w:szCs w:val="23"/>
        </w:rPr>
        <w:t xml:space="preserve"> </w:t>
      </w:r>
      <w:r>
        <w:rPr>
          <w:w w:val="102"/>
          <w:sz w:val="23"/>
          <w:szCs w:val="23"/>
        </w:rPr>
        <w:t>such</w:t>
      </w:r>
      <w:r>
        <w:rPr>
          <w:sz w:val="23"/>
          <w:szCs w:val="23"/>
        </w:rPr>
        <w:t xml:space="preserve"> </w:t>
      </w:r>
      <w:r>
        <w:rPr>
          <w:w w:val="102"/>
          <w:sz w:val="23"/>
          <w:szCs w:val="23"/>
        </w:rPr>
        <w:t>breach;</w:t>
      </w:r>
    </w:p>
    <w:p w:rsidR="00300549" w:rsidRDefault="00300549">
      <w:pPr>
        <w:spacing w:before="5" w:line="220" w:lineRule="exact"/>
        <w:rPr>
          <w:sz w:val="22"/>
          <w:szCs w:val="22"/>
        </w:rPr>
      </w:pPr>
    </w:p>
    <w:p w:rsidR="00300549" w:rsidRDefault="00BF290C">
      <w:pPr>
        <w:spacing w:line="245" w:lineRule="auto"/>
        <w:ind w:left="1506" w:right="124" w:hanging="677"/>
        <w:jc w:val="both"/>
        <w:rPr>
          <w:sz w:val="23"/>
          <w:szCs w:val="23"/>
        </w:rPr>
      </w:pPr>
      <w:r>
        <w:rPr>
          <w:w w:val="102"/>
          <w:sz w:val="23"/>
          <w:szCs w:val="23"/>
        </w:rPr>
        <w:t>(b)</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Entity’s</w:t>
      </w:r>
      <w:r>
        <w:rPr>
          <w:sz w:val="23"/>
          <w:szCs w:val="23"/>
        </w:rPr>
        <w:t xml:space="preserve"> </w:t>
      </w:r>
      <w:r>
        <w:rPr>
          <w:w w:val="102"/>
          <w:sz w:val="23"/>
          <w:szCs w:val="23"/>
        </w:rPr>
        <w:t>failure</w:t>
      </w:r>
      <w:r>
        <w:rPr>
          <w:sz w:val="23"/>
          <w:szCs w:val="23"/>
        </w:rPr>
        <w:t xml:space="preserve"> </w:t>
      </w:r>
      <w:r>
        <w:rPr>
          <w:w w:val="102"/>
          <w:sz w:val="23"/>
          <w:szCs w:val="23"/>
        </w:rPr>
        <w:t>to</w:t>
      </w:r>
      <w:r>
        <w:rPr>
          <w:sz w:val="23"/>
          <w:szCs w:val="23"/>
        </w:rPr>
        <w:t xml:space="preserve"> </w:t>
      </w:r>
      <w:r>
        <w:rPr>
          <w:w w:val="102"/>
          <w:sz w:val="23"/>
          <w:szCs w:val="23"/>
        </w:rPr>
        <w:t>comply</w:t>
      </w:r>
      <w:r>
        <w:rPr>
          <w:sz w:val="23"/>
          <w:szCs w:val="23"/>
        </w:rPr>
        <w:t xml:space="preserve"> </w:t>
      </w:r>
      <w:r>
        <w:rPr>
          <w:w w:val="102"/>
          <w:sz w:val="23"/>
          <w:szCs w:val="23"/>
        </w:rPr>
        <w:t>with</w:t>
      </w:r>
      <w:r>
        <w:rPr>
          <w:sz w:val="23"/>
          <w:szCs w:val="23"/>
        </w:rPr>
        <w:t xml:space="preserve"> </w:t>
      </w:r>
      <w:r>
        <w:rPr>
          <w:w w:val="102"/>
          <w:sz w:val="23"/>
          <w:szCs w:val="23"/>
        </w:rPr>
        <w:t>any</w:t>
      </w:r>
      <w:r>
        <w:rPr>
          <w:sz w:val="23"/>
          <w:szCs w:val="23"/>
        </w:rPr>
        <w:t xml:space="preserve"> </w:t>
      </w:r>
      <w:r>
        <w:rPr>
          <w:w w:val="102"/>
          <w:sz w:val="23"/>
          <w:szCs w:val="23"/>
        </w:rPr>
        <w:t>final</w:t>
      </w:r>
      <w:r>
        <w:rPr>
          <w:sz w:val="23"/>
          <w:szCs w:val="23"/>
        </w:rPr>
        <w:t xml:space="preserve"> </w:t>
      </w:r>
      <w:r>
        <w:rPr>
          <w:w w:val="102"/>
          <w:sz w:val="23"/>
          <w:szCs w:val="23"/>
        </w:rPr>
        <w:t>decision</w:t>
      </w:r>
      <w:r>
        <w:rPr>
          <w:sz w:val="23"/>
          <w:szCs w:val="23"/>
        </w:rPr>
        <w:t xml:space="preserve"> </w:t>
      </w:r>
      <w:r>
        <w:rPr>
          <w:w w:val="102"/>
          <w:sz w:val="23"/>
          <w:szCs w:val="23"/>
        </w:rPr>
        <w:t>reached</w:t>
      </w:r>
      <w:r>
        <w:rPr>
          <w:sz w:val="23"/>
          <w:szCs w:val="23"/>
        </w:rPr>
        <w:t xml:space="preserve"> </w:t>
      </w:r>
      <w:r>
        <w:rPr>
          <w:w w:val="102"/>
          <w:sz w:val="23"/>
          <w:szCs w:val="23"/>
        </w:rPr>
        <w:t>as</w:t>
      </w:r>
      <w:r>
        <w:rPr>
          <w:sz w:val="23"/>
          <w:szCs w:val="23"/>
        </w:rPr>
        <w:t xml:space="preserve"> </w:t>
      </w:r>
      <w:r>
        <w:rPr>
          <w:w w:val="102"/>
          <w:sz w:val="23"/>
          <w:szCs w:val="23"/>
        </w:rPr>
        <w:t>a result</w:t>
      </w:r>
      <w:r>
        <w:rPr>
          <w:sz w:val="23"/>
          <w:szCs w:val="23"/>
        </w:rPr>
        <w:t xml:space="preserve"> </w:t>
      </w:r>
      <w:r>
        <w:rPr>
          <w:w w:val="102"/>
          <w:sz w:val="23"/>
          <w:szCs w:val="23"/>
        </w:rPr>
        <w:t>of</w:t>
      </w:r>
      <w:r>
        <w:rPr>
          <w:sz w:val="23"/>
          <w:szCs w:val="23"/>
        </w:rPr>
        <w:t xml:space="preserve"> </w:t>
      </w:r>
      <w:r>
        <w:rPr>
          <w:w w:val="102"/>
          <w:sz w:val="23"/>
          <w:szCs w:val="23"/>
        </w:rPr>
        <w:t>arbitration</w:t>
      </w:r>
      <w:r>
        <w:rPr>
          <w:sz w:val="23"/>
          <w:szCs w:val="23"/>
        </w:rPr>
        <w:t xml:space="preserve"> </w:t>
      </w:r>
      <w:r>
        <w:rPr>
          <w:w w:val="102"/>
          <w:sz w:val="23"/>
          <w:szCs w:val="23"/>
        </w:rPr>
        <w:t>pursuant</w:t>
      </w:r>
      <w:r>
        <w:rPr>
          <w:sz w:val="23"/>
          <w:szCs w:val="23"/>
        </w:rPr>
        <w:t xml:space="preserve"> </w:t>
      </w:r>
      <w:r>
        <w:rPr>
          <w:w w:val="102"/>
          <w:sz w:val="23"/>
          <w:szCs w:val="23"/>
        </w:rPr>
        <w:t>to</w:t>
      </w:r>
      <w:r>
        <w:rPr>
          <w:sz w:val="23"/>
          <w:szCs w:val="23"/>
        </w:rPr>
        <w:t xml:space="preserve"> </w:t>
      </w:r>
      <w:r>
        <w:rPr>
          <w:b/>
          <w:w w:val="102"/>
          <w:sz w:val="23"/>
          <w:szCs w:val="23"/>
        </w:rPr>
        <w:t>GCC</w:t>
      </w:r>
      <w:r>
        <w:rPr>
          <w:b/>
          <w:sz w:val="23"/>
          <w:szCs w:val="23"/>
        </w:rPr>
        <w:t xml:space="preserve"> </w:t>
      </w:r>
      <w:r>
        <w:rPr>
          <w:w w:val="102"/>
          <w:sz w:val="23"/>
          <w:szCs w:val="23"/>
        </w:rPr>
        <w:t>Clause</w:t>
      </w:r>
      <w:r>
        <w:rPr>
          <w:sz w:val="23"/>
          <w:szCs w:val="23"/>
        </w:rPr>
        <w:t xml:space="preserve"> </w:t>
      </w:r>
      <w:r>
        <w:rPr>
          <w:w w:val="102"/>
          <w:sz w:val="23"/>
          <w:szCs w:val="23"/>
        </w:rPr>
        <w:t>34</w:t>
      </w:r>
      <w:r>
        <w:rPr>
          <w:sz w:val="23"/>
          <w:szCs w:val="23"/>
        </w:rPr>
        <w:t xml:space="preserve"> </w:t>
      </w:r>
      <w:r>
        <w:rPr>
          <w:w w:val="102"/>
          <w:sz w:val="23"/>
          <w:szCs w:val="23"/>
        </w:rPr>
        <w:t>hereof</w:t>
      </w:r>
    </w:p>
    <w:p w:rsidR="00300549" w:rsidRDefault="00300549">
      <w:pPr>
        <w:spacing w:before="6" w:line="220" w:lineRule="exact"/>
        <w:rPr>
          <w:sz w:val="22"/>
          <w:szCs w:val="22"/>
        </w:rPr>
      </w:pPr>
    </w:p>
    <w:p w:rsidR="00300549" w:rsidRDefault="00BF290C">
      <w:pPr>
        <w:spacing w:line="245" w:lineRule="auto"/>
        <w:ind w:left="1506" w:right="124" w:hanging="677"/>
        <w:jc w:val="both"/>
        <w:rPr>
          <w:sz w:val="23"/>
          <w:szCs w:val="23"/>
        </w:rPr>
      </w:pPr>
      <w:r>
        <w:rPr>
          <w:w w:val="102"/>
          <w:sz w:val="23"/>
          <w:szCs w:val="23"/>
        </w:rPr>
        <w:t>(c)</w:t>
      </w:r>
      <w:r>
        <w:rPr>
          <w:sz w:val="23"/>
          <w:szCs w:val="23"/>
        </w:rPr>
        <w:t xml:space="preserve">       </w:t>
      </w:r>
      <w:r>
        <w:rPr>
          <w:w w:val="102"/>
          <w:sz w:val="23"/>
          <w:szCs w:val="23"/>
        </w:rPr>
        <w:t>As</w:t>
      </w:r>
      <w:r>
        <w:rPr>
          <w:sz w:val="23"/>
          <w:szCs w:val="23"/>
        </w:rPr>
        <w:t xml:space="preserve"> </w:t>
      </w:r>
      <w:r>
        <w:rPr>
          <w:w w:val="102"/>
          <w:sz w:val="23"/>
          <w:szCs w:val="23"/>
        </w:rPr>
        <w:t>the</w:t>
      </w:r>
      <w:r>
        <w:rPr>
          <w:sz w:val="23"/>
          <w:szCs w:val="23"/>
        </w:rPr>
        <w:t xml:space="preserve"> </w:t>
      </w:r>
      <w:r>
        <w:rPr>
          <w:w w:val="102"/>
          <w:sz w:val="23"/>
          <w:szCs w:val="23"/>
        </w:rPr>
        <w:t>direct</w:t>
      </w:r>
      <w:r>
        <w:rPr>
          <w:sz w:val="23"/>
          <w:szCs w:val="23"/>
        </w:rPr>
        <w:t xml:space="preserve"> </w:t>
      </w:r>
      <w:r>
        <w:rPr>
          <w:w w:val="102"/>
          <w:sz w:val="23"/>
          <w:szCs w:val="23"/>
        </w:rPr>
        <w:t>and</w:t>
      </w:r>
      <w:r>
        <w:rPr>
          <w:sz w:val="23"/>
          <w:szCs w:val="23"/>
        </w:rPr>
        <w:t xml:space="preserve"> </w:t>
      </w:r>
      <w:r>
        <w:rPr>
          <w:w w:val="102"/>
          <w:sz w:val="23"/>
          <w:szCs w:val="23"/>
        </w:rPr>
        <w:t>proximate</w:t>
      </w:r>
      <w:r>
        <w:rPr>
          <w:sz w:val="23"/>
          <w:szCs w:val="23"/>
        </w:rPr>
        <w:t xml:space="preserve"> </w:t>
      </w:r>
      <w:r>
        <w:rPr>
          <w:w w:val="102"/>
          <w:sz w:val="23"/>
          <w:szCs w:val="23"/>
        </w:rPr>
        <w:t>result</w:t>
      </w:r>
      <w:r>
        <w:rPr>
          <w:sz w:val="23"/>
          <w:szCs w:val="23"/>
        </w:rPr>
        <w:t xml:space="preserve"> </w:t>
      </w:r>
      <w:r>
        <w:rPr>
          <w:w w:val="102"/>
          <w:sz w:val="23"/>
          <w:szCs w:val="23"/>
        </w:rPr>
        <w:t>of</w:t>
      </w:r>
      <w:r>
        <w:rPr>
          <w:sz w:val="23"/>
          <w:szCs w:val="23"/>
        </w:rPr>
        <w:t xml:space="preserve"> </w:t>
      </w:r>
      <w:r>
        <w:rPr>
          <w:w w:val="102"/>
          <w:sz w:val="23"/>
          <w:szCs w:val="23"/>
        </w:rPr>
        <w:t>force</w:t>
      </w:r>
      <w:r>
        <w:rPr>
          <w:sz w:val="23"/>
          <w:szCs w:val="23"/>
        </w:rPr>
        <w:t xml:space="preserve"> </w:t>
      </w:r>
      <w:r>
        <w:rPr>
          <w:w w:val="102"/>
          <w:sz w:val="23"/>
          <w:szCs w:val="23"/>
        </w:rPr>
        <w:t>majeure,</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is</w:t>
      </w:r>
      <w:r>
        <w:rPr>
          <w:sz w:val="23"/>
          <w:szCs w:val="23"/>
        </w:rPr>
        <w:t xml:space="preserve"> </w:t>
      </w:r>
      <w:r>
        <w:rPr>
          <w:w w:val="102"/>
          <w:sz w:val="23"/>
          <w:szCs w:val="23"/>
        </w:rPr>
        <w:t>unable</w:t>
      </w:r>
      <w:r>
        <w:rPr>
          <w:sz w:val="23"/>
          <w:szCs w:val="23"/>
        </w:rPr>
        <w:t xml:space="preserve"> </w:t>
      </w:r>
      <w:r>
        <w:rPr>
          <w:w w:val="102"/>
          <w:sz w:val="23"/>
          <w:szCs w:val="23"/>
        </w:rPr>
        <w:t>to perform</w:t>
      </w:r>
      <w:r>
        <w:rPr>
          <w:sz w:val="23"/>
          <w:szCs w:val="23"/>
        </w:rPr>
        <w:t xml:space="preserve"> </w:t>
      </w:r>
      <w:r>
        <w:rPr>
          <w:w w:val="102"/>
          <w:sz w:val="23"/>
          <w:szCs w:val="23"/>
        </w:rPr>
        <w:t>a</w:t>
      </w:r>
      <w:r>
        <w:rPr>
          <w:sz w:val="23"/>
          <w:szCs w:val="23"/>
        </w:rPr>
        <w:t xml:space="preserve"> </w:t>
      </w:r>
      <w:r>
        <w:rPr>
          <w:w w:val="102"/>
          <w:sz w:val="23"/>
          <w:szCs w:val="23"/>
        </w:rPr>
        <w:t>material</w:t>
      </w:r>
      <w:r>
        <w:rPr>
          <w:sz w:val="23"/>
          <w:szCs w:val="23"/>
        </w:rPr>
        <w:t xml:space="preserve"> </w:t>
      </w:r>
      <w:r>
        <w:rPr>
          <w:w w:val="102"/>
          <w:sz w:val="23"/>
          <w:szCs w:val="23"/>
        </w:rPr>
        <w:t>portion</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Services</w:t>
      </w:r>
      <w:r>
        <w:rPr>
          <w:sz w:val="23"/>
          <w:szCs w:val="23"/>
        </w:rPr>
        <w:t xml:space="preserve"> </w:t>
      </w:r>
      <w:r>
        <w:rPr>
          <w:w w:val="102"/>
          <w:sz w:val="23"/>
          <w:szCs w:val="23"/>
        </w:rPr>
        <w:t>for</w:t>
      </w:r>
      <w:r>
        <w:rPr>
          <w:sz w:val="23"/>
          <w:szCs w:val="23"/>
        </w:rPr>
        <w:t xml:space="preserve"> </w:t>
      </w:r>
      <w:r>
        <w:rPr>
          <w:w w:val="102"/>
          <w:sz w:val="23"/>
          <w:szCs w:val="23"/>
        </w:rPr>
        <w:t>a</w:t>
      </w:r>
      <w:r>
        <w:rPr>
          <w:sz w:val="23"/>
          <w:szCs w:val="23"/>
        </w:rPr>
        <w:t xml:space="preserve"> </w:t>
      </w:r>
      <w:r>
        <w:rPr>
          <w:w w:val="102"/>
          <w:sz w:val="23"/>
          <w:szCs w:val="23"/>
        </w:rPr>
        <w:t>period</w:t>
      </w:r>
      <w:r>
        <w:rPr>
          <w:sz w:val="23"/>
          <w:szCs w:val="23"/>
        </w:rPr>
        <w:t xml:space="preserve"> </w:t>
      </w:r>
      <w:r>
        <w:rPr>
          <w:w w:val="102"/>
          <w:sz w:val="23"/>
          <w:szCs w:val="23"/>
        </w:rPr>
        <w:t>of</w:t>
      </w:r>
      <w:r>
        <w:rPr>
          <w:sz w:val="23"/>
          <w:szCs w:val="23"/>
        </w:rPr>
        <w:t xml:space="preserve"> </w:t>
      </w:r>
      <w:r>
        <w:rPr>
          <w:w w:val="102"/>
          <w:sz w:val="23"/>
          <w:szCs w:val="23"/>
        </w:rPr>
        <w:t>not</w:t>
      </w:r>
      <w:r>
        <w:rPr>
          <w:sz w:val="23"/>
          <w:szCs w:val="23"/>
        </w:rPr>
        <w:t xml:space="preserve"> </w:t>
      </w:r>
      <w:r>
        <w:rPr>
          <w:w w:val="102"/>
          <w:sz w:val="23"/>
          <w:szCs w:val="23"/>
        </w:rPr>
        <w:t>less</w:t>
      </w:r>
      <w:r>
        <w:rPr>
          <w:sz w:val="23"/>
          <w:szCs w:val="23"/>
        </w:rPr>
        <w:t xml:space="preserve"> </w:t>
      </w:r>
      <w:r>
        <w:rPr>
          <w:w w:val="102"/>
          <w:sz w:val="23"/>
          <w:szCs w:val="23"/>
        </w:rPr>
        <w:t>than</w:t>
      </w:r>
      <w:r>
        <w:rPr>
          <w:sz w:val="23"/>
          <w:szCs w:val="23"/>
        </w:rPr>
        <w:t xml:space="preserve"> </w:t>
      </w:r>
      <w:r>
        <w:rPr>
          <w:w w:val="102"/>
          <w:sz w:val="23"/>
          <w:szCs w:val="23"/>
        </w:rPr>
        <w:t>sixty (60)</w:t>
      </w:r>
      <w:r>
        <w:rPr>
          <w:sz w:val="23"/>
          <w:szCs w:val="23"/>
        </w:rPr>
        <w:t xml:space="preserve"> </w:t>
      </w:r>
      <w:r>
        <w:rPr>
          <w:w w:val="102"/>
          <w:sz w:val="23"/>
          <w:szCs w:val="23"/>
        </w:rPr>
        <w:t>days;</w:t>
      </w:r>
      <w:r>
        <w:rPr>
          <w:sz w:val="23"/>
          <w:szCs w:val="23"/>
        </w:rPr>
        <w:t xml:space="preserve"> </w:t>
      </w:r>
      <w:r>
        <w:rPr>
          <w:w w:val="102"/>
          <w:sz w:val="23"/>
          <w:szCs w:val="23"/>
        </w:rPr>
        <w:t>or</w:t>
      </w:r>
    </w:p>
    <w:p w:rsidR="00300549" w:rsidRDefault="00300549">
      <w:pPr>
        <w:spacing w:before="6" w:line="220" w:lineRule="exact"/>
        <w:rPr>
          <w:sz w:val="22"/>
          <w:szCs w:val="22"/>
        </w:rPr>
      </w:pPr>
    </w:p>
    <w:p w:rsidR="000F0178" w:rsidRDefault="00BF290C" w:rsidP="000F0178">
      <w:pPr>
        <w:spacing w:line="246" w:lineRule="auto"/>
        <w:ind w:left="1506" w:right="123" w:hanging="677"/>
        <w:jc w:val="both"/>
        <w:rPr>
          <w:w w:val="102"/>
          <w:sz w:val="23"/>
          <w:szCs w:val="23"/>
        </w:rPr>
      </w:pPr>
      <w:r>
        <w:rPr>
          <w:w w:val="102"/>
          <w:sz w:val="23"/>
          <w:szCs w:val="23"/>
        </w:rPr>
        <w:t>(d)</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fails</w:t>
      </w:r>
      <w:r>
        <w:rPr>
          <w:sz w:val="23"/>
          <w:szCs w:val="23"/>
        </w:rPr>
        <w:t xml:space="preserve"> </w:t>
      </w:r>
      <w:r>
        <w:rPr>
          <w:w w:val="102"/>
          <w:sz w:val="23"/>
          <w:szCs w:val="23"/>
        </w:rPr>
        <w:t>to</w:t>
      </w:r>
      <w:r>
        <w:rPr>
          <w:sz w:val="23"/>
          <w:szCs w:val="23"/>
        </w:rPr>
        <w:t xml:space="preserve"> </w:t>
      </w:r>
      <w:r>
        <w:rPr>
          <w:w w:val="102"/>
          <w:sz w:val="23"/>
          <w:szCs w:val="23"/>
        </w:rPr>
        <w:t>pay</w:t>
      </w:r>
      <w:r>
        <w:rPr>
          <w:sz w:val="23"/>
          <w:szCs w:val="23"/>
        </w:rPr>
        <w:t xml:space="preserve"> </w:t>
      </w:r>
      <w:r>
        <w:rPr>
          <w:w w:val="102"/>
          <w:sz w:val="23"/>
          <w:szCs w:val="23"/>
        </w:rPr>
        <w:t>any</w:t>
      </w:r>
      <w:r>
        <w:rPr>
          <w:sz w:val="23"/>
          <w:szCs w:val="23"/>
        </w:rPr>
        <w:t xml:space="preserve"> </w:t>
      </w:r>
      <w:r>
        <w:rPr>
          <w:w w:val="102"/>
          <w:sz w:val="23"/>
          <w:szCs w:val="23"/>
        </w:rPr>
        <w:t>money</w:t>
      </w:r>
      <w:r>
        <w:rPr>
          <w:sz w:val="23"/>
          <w:szCs w:val="23"/>
        </w:rPr>
        <w:t xml:space="preserve"> </w:t>
      </w:r>
      <w:r>
        <w:rPr>
          <w:w w:val="102"/>
          <w:sz w:val="23"/>
          <w:szCs w:val="23"/>
        </w:rPr>
        <w:t>due</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pursuant</w:t>
      </w:r>
      <w:r>
        <w:rPr>
          <w:sz w:val="23"/>
          <w:szCs w:val="23"/>
        </w:rPr>
        <w:t xml:space="preserve"> </w:t>
      </w:r>
      <w:r>
        <w:rPr>
          <w:w w:val="102"/>
          <w:sz w:val="23"/>
          <w:szCs w:val="23"/>
        </w:rPr>
        <w:t>to this</w:t>
      </w:r>
      <w:r>
        <w:rPr>
          <w:sz w:val="23"/>
          <w:szCs w:val="23"/>
        </w:rPr>
        <w:t xml:space="preserve">  </w:t>
      </w:r>
      <w:r>
        <w:rPr>
          <w:w w:val="102"/>
          <w:sz w:val="23"/>
          <w:szCs w:val="23"/>
        </w:rPr>
        <w:t>Contract</w:t>
      </w:r>
      <w:r>
        <w:rPr>
          <w:sz w:val="23"/>
          <w:szCs w:val="23"/>
        </w:rPr>
        <w:t xml:space="preserve">  </w:t>
      </w:r>
      <w:r>
        <w:rPr>
          <w:w w:val="102"/>
          <w:sz w:val="23"/>
          <w:szCs w:val="23"/>
        </w:rPr>
        <w:t>and</w:t>
      </w:r>
      <w:r>
        <w:rPr>
          <w:sz w:val="23"/>
          <w:szCs w:val="23"/>
        </w:rPr>
        <w:t xml:space="preserve">  </w:t>
      </w:r>
      <w:r>
        <w:rPr>
          <w:w w:val="102"/>
          <w:sz w:val="23"/>
          <w:szCs w:val="23"/>
        </w:rPr>
        <w:t>not</w:t>
      </w:r>
      <w:r>
        <w:rPr>
          <w:sz w:val="23"/>
          <w:szCs w:val="23"/>
        </w:rPr>
        <w:t xml:space="preserve">  </w:t>
      </w:r>
      <w:r>
        <w:rPr>
          <w:w w:val="102"/>
          <w:sz w:val="23"/>
          <w:szCs w:val="23"/>
        </w:rPr>
        <w:t>subject</w:t>
      </w:r>
      <w:r>
        <w:rPr>
          <w:sz w:val="23"/>
          <w:szCs w:val="23"/>
        </w:rPr>
        <w:t xml:space="preserve">  </w:t>
      </w:r>
      <w:r>
        <w:rPr>
          <w:w w:val="102"/>
          <w:sz w:val="23"/>
          <w:szCs w:val="23"/>
        </w:rPr>
        <w:t>to</w:t>
      </w:r>
      <w:r>
        <w:rPr>
          <w:sz w:val="23"/>
          <w:szCs w:val="23"/>
        </w:rPr>
        <w:t xml:space="preserve">  </w:t>
      </w:r>
      <w:r>
        <w:rPr>
          <w:w w:val="102"/>
          <w:sz w:val="23"/>
          <w:szCs w:val="23"/>
        </w:rPr>
        <w:t>dispute</w:t>
      </w:r>
      <w:r>
        <w:rPr>
          <w:sz w:val="23"/>
          <w:szCs w:val="23"/>
        </w:rPr>
        <w:t xml:space="preserve">  </w:t>
      </w:r>
      <w:r>
        <w:rPr>
          <w:w w:val="102"/>
          <w:sz w:val="23"/>
          <w:szCs w:val="23"/>
        </w:rPr>
        <w:t>pursuant</w:t>
      </w:r>
      <w:r>
        <w:rPr>
          <w:sz w:val="23"/>
          <w:szCs w:val="23"/>
        </w:rPr>
        <w:t xml:space="preserve">  </w:t>
      </w:r>
      <w:r>
        <w:rPr>
          <w:w w:val="102"/>
          <w:sz w:val="23"/>
          <w:szCs w:val="23"/>
        </w:rPr>
        <w:t>to</w:t>
      </w:r>
      <w:r>
        <w:rPr>
          <w:sz w:val="23"/>
          <w:szCs w:val="23"/>
        </w:rPr>
        <w:t xml:space="preserve">  </w:t>
      </w:r>
      <w:r>
        <w:rPr>
          <w:b/>
          <w:w w:val="102"/>
          <w:sz w:val="23"/>
          <w:szCs w:val="23"/>
        </w:rPr>
        <w:t>GCC</w:t>
      </w:r>
      <w:r>
        <w:rPr>
          <w:b/>
          <w:sz w:val="23"/>
          <w:szCs w:val="23"/>
        </w:rPr>
        <w:t xml:space="preserve">  </w:t>
      </w:r>
      <w:r>
        <w:rPr>
          <w:w w:val="102"/>
          <w:sz w:val="23"/>
          <w:szCs w:val="23"/>
        </w:rPr>
        <w:t>Clause</w:t>
      </w:r>
      <w:r>
        <w:rPr>
          <w:sz w:val="23"/>
          <w:szCs w:val="23"/>
        </w:rPr>
        <w:t xml:space="preserve">  </w:t>
      </w:r>
      <w:r>
        <w:rPr>
          <w:w w:val="102"/>
          <w:sz w:val="23"/>
          <w:szCs w:val="23"/>
        </w:rPr>
        <w:t>32</w:t>
      </w:r>
      <w:r>
        <w:rPr>
          <w:sz w:val="23"/>
          <w:szCs w:val="23"/>
        </w:rPr>
        <w:t xml:space="preserve">  </w:t>
      </w:r>
      <w:r>
        <w:rPr>
          <w:w w:val="102"/>
          <w:sz w:val="23"/>
          <w:szCs w:val="23"/>
        </w:rPr>
        <w:t>hereof within</w:t>
      </w:r>
      <w:r>
        <w:rPr>
          <w:sz w:val="23"/>
          <w:szCs w:val="23"/>
        </w:rPr>
        <w:t xml:space="preserve"> </w:t>
      </w:r>
      <w:r>
        <w:rPr>
          <w:w w:val="102"/>
          <w:sz w:val="23"/>
          <w:szCs w:val="23"/>
        </w:rPr>
        <w:t>eighty</w:t>
      </w:r>
      <w:r>
        <w:rPr>
          <w:sz w:val="23"/>
          <w:szCs w:val="23"/>
        </w:rPr>
        <w:t xml:space="preserve"> </w:t>
      </w:r>
      <w:r>
        <w:rPr>
          <w:w w:val="102"/>
          <w:sz w:val="23"/>
          <w:szCs w:val="23"/>
        </w:rPr>
        <w:t>four</w:t>
      </w:r>
      <w:r>
        <w:rPr>
          <w:sz w:val="23"/>
          <w:szCs w:val="23"/>
        </w:rPr>
        <w:t xml:space="preserve"> </w:t>
      </w:r>
      <w:r>
        <w:rPr>
          <w:w w:val="102"/>
          <w:sz w:val="23"/>
          <w:szCs w:val="23"/>
        </w:rPr>
        <w:t>(84)</w:t>
      </w:r>
      <w:r>
        <w:rPr>
          <w:sz w:val="23"/>
          <w:szCs w:val="23"/>
        </w:rPr>
        <w:t xml:space="preserve"> </w:t>
      </w:r>
      <w:r>
        <w:rPr>
          <w:w w:val="102"/>
          <w:sz w:val="23"/>
          <w:szCs w:val="23"/>
        </w:rPr>
        <w:t>days</w:t>
      </w:r>
      <w:r>
        <w:rPr>
          <w:sz w:val="23"/>
          <w:szCs w:val="23"/>
        </w:rPr>
        <w:t xml:space="preserve"> </w:t>
      </w:r>
      <w:r>
        <w:rPr>
          <w:w w:val="102"/>
          <w:sz w:val="23"/>
          <w:szCs w:val="23"/>
        </w:rPr>
        <w:t>after</w:t>
      </w:r>
      <w:r>
        <w:rPr>
          <w:sz w:val="23"/>
          <w:szCs w:val="23"/>
        </w:rPr>
        <w:t xml:space="preserve"> </w:t>
      </w:r>
      <w:r>
        <w:rPr>
          <w:w w:val="102"/>
          <w:sz w:val="23"/>
          <w:szCs w:val="23"/>
        </w:rPr>
        <w:t>receiving</w:t>
      </w:r>
      <w:r>
        <w:rPr>
          <w:sz w:val="23"/>
          <w:szCs w:val="23"/>
        </w:rPr>
        <w:t xml:space="preserve"> </w:t>
      </w:r>
      <w:r>
        <w:rPr>
          <w:w w:val="102"/>
          <w:sz w:val="23"/>
          <w:szCs w:val="23"/>
        </w:rPr>
        <w:t>written</w:t>
      </w:r>
      <w:r>
        <w:rPr>
          <w:sz w:val="23"/>
          <w:szCs w:val="23"/>
        </w:rPr>
        <w:t xml:space="preserve"> </w:t>
      </w:r>
      <w:r>
        <w:rPr>
          <w:w w:val="102"/>
          <w:sz w:val="23"/>
          <w:szCs w:val="23"/>
        </w:rPr>
        <w:t>notice</w:t>
      </w:r>
      <w:r>
        <w:rPr>
          <w:sz w:val="23"/>
          <w:szCs w:val="23"/>
        </w:rPr>
        <w:t xml:space="preserve"> </w:t>
      </w:r>
      <w:r>
        <w:rPr>
          <w:w w:val="102"/>
          <w:sz w:val="23"/>
          <w:szCs w:val="23"/>
        </w:rPr>
        <w:t>from</w:t>
      </w:r>
      <w:r>
        <w:rPr>
          <w:sz w:val="23"/>
          <w:szCs w:val="23"/>
        </w:rPr>
        <w:t xml:space="preserve"> </w:t>
      </w:r>
      <w:r>
        <w:rPr>
          <w:w w:val="102"/>
          <w:sz w:val="23"/>
          <w:szCs w:val="23"/>
        </w:rPr>
        <w:t>the</w:t>
      </w:r>
      <w:r>
        <w:rPr>
          <w:sz w:val="23"/>
          <w:szCs w:val="23"/>
        </w:rPr>
        <w:t xml:space="preserve"> </w:t>
      </w:r>
      <w:r>
        <w:rPr>
          <w:w w:val="102"/>
          <w:sz w:val="23"/>
          <w:szCs w:val="23"/>
        </w:rPr>
        <w:t>Consultant that</w:t>
      </w:r>
      <w:r>
        <w:rPr>
          <w:sz w:val="23"/>
          <w:szCs w:val="23"/>
        </w:rPr>
        <w:t xml:space="preserve"> </w:t>
      </w:r>
      <w:r>
        <w:rPr>
          <w:w w:val="102"/>
          <w:sz w:val="23"/>
          <w:szCs w:val="23"/>
        </w:rPr>
        <w:t>such</w:t>
      </w:r>
      <w:r>
        <w:rPr>
          <w:sz w:val="23"/>
          <w:szCs w:val="23"/>
        </w:rPr>
        <w:t xml:space="preserve"> </w:t>
      </w:r>
      <w:r>
        <w:rPr>
          <w:w w:val="102"/>
          <w:sz w:val="23"/>
          <w:szCs w:val="23"/>
        </w:rPr>
        <w:t>payment</w:t>
      </w:r>
      <w:r>
        <w:rPr>
          <w:sz w:val="23"/>
          <w:szCs w:val="23"/>
        </w:rPr>
        <w:t xml:space="preserve"> </w:t>
      </w:r>
      <w:r>
        <w:rPr>
          <w:w w:val="102"/>
          <w:sz w:val="23"/>
          <w:szCs w:val="23"/>
        </w:rPr>
        <w:t>is</w:t>
      </w:r>
      <w:r>
        <w:rPr>
          <w:sz w:val="23"/>
          <w:szCs w:val="23"/>
        </w:rPr>
        <w:t xml:space="preserve"> </w:t>
      </w:r>
      <w:r>
        <w:rPr>
          <w:w w:val="102"/>
          <w:sz w:val="23"/>
          <w:szCs w:val="23"/>
        </w:rPr>
        <w:t>overdue.</w:t>
      </w:r>
    </w:p>
    <w:p w:rsidR="000F0178" w:rsidRDefault="000F0178" w:rsidP="000F0178">
      <w:pPr>
        <w:spacing w:line="246" w:lineRule="auto"/>
        <w:ind w:left="1506" w:right="123" w:hanging="677"/>
        <w:jc w:val="both"/>
        <w:rPr>
          <w:w w:val="102"/>
          <w:sz w:val="23"/>
          <w:szCs w:val="23"/>
        </w:rPr>
      </w:pPr>
    </w:p>
    <w:p w:rsidR="00300549" w:rsidRDefault="00BF290C" w:rsidP="000F0178">
      <w:pPr>
        <w:spacing w:line="246" w:lineRule="auto"/>
        <w:ind w:left="1506" w:right="123" w:hanging="677"/>
        <w:jc w:val="both"/>
        <w:rPr>
          <w:sz w:val="26"/>
          <w:szCs w:val="26"/>
        </w:rPr>
      </w:pPr>
      <w:r>
        <w:rPr>
          <w:b/>
          <w:w w:val="101"/>
          <w:sz w:val="26"/>
          <w:szCs w:val="26"/>
        </w:rPr>
        <w:t>29.</w:t>
      </w:r>
      <w:r>
        <w:rPr>
          <w:b/>
          <w:sz w:val="26"/>
          <w:szCs w:val="26"/>
        </w:rPr>
        <w:t xml:space="preserve">     </w:t>
      </w:r>
      <w:r>
        <w:rPr>
          <w:b/>
          <w:w w:val="101"/>
          <w:sz w:val="26"/>
          <w:szCs w:val="26"/>
        </w:rPr>
        <w:t>Procedures</w:t>
      </w:r>
      <w:r>
        <w:rPr>
          <w:b/>
          <w:sz w:val="26"/>
          <w:szCs w:val="26"/>
        </w:rPr>
        <w:t xml:space="preserve"> </w:t>
      </w:r>
      <w:r>
        <w:rPr>
          <w:b/>
          <w:w w:val="101"/>
          <w:sz w:val="26"/>
          <w:szCs w:val="26"/>
        </w:rPr>
        <w:t>for</w:t>
      </w:r>
      <w:r>
        <w:rPr>
          <w:b/>
          <w:sz w:val="26"/>
          <w:szCs w:val="26"/>
        </w:rPr>
        <w:t xml:space="preserve"> </w:t>
      </w:r>
      <w:r>
        <w:rPr>
          <w:b/>
          <w:w w:val="101"/>
          <w:sz w:val="26"/>
          <w:szCs w:val="26"/>
        </w:rPr>
        <w:t>Termination</w:t>
      </w:r>
      <w:r>
        <w:rPr>
          <w:b/>
          <w:sz w:val="26"/>
          <w:szCs w:val="26"/>
        </w:rPr>
        <w:t xml:space="preserve"> </w:t>
      </w:r>
      <w:r>
        <w:rPr>
          <w:b/>
          <w:w w:val="101"/>
          <w:sz w:val="26"/>
          <w:szCs w:val="26"/>
        </w:rPr>
        <w:t>of</w:t>
      </w:r>
      <w:r>
        <w:rPr>
          <w:b/>
          <w:sz w:val="26"/>
          <w:szCs w:val="26"/>
        </w:rPr>
        <w:t xml:space="preserve"> </w:t>
      </w:r>
      <w:r>
        <w:rPr>
          <w:b/>
          <w:w w:val="101"/>
          <w:sz w:val="26"/>
          <w:szCs w:val="26"/>
        </w:rPr>
        <w:t>Contracts</w:t>
      </w:r>
    </w:p>
    <w:p w:rsidR="00300549" w:rsidRDefault="00300549">
      <w:pPr>
        <w:spacing w:before="3" w:line="220" w:lineRule="exact"/>
        <w:rPr>
          <w:sz w:val="22"/>
          <w:szCs w:val="22"/>
        </w:rPr>
      </w:pPr>
    </w:p>
    <w:p w:rsidR="00300549" w:rsidRDefault="00BF290C">
      <w:pPr>
        <w:ind w:left="829"/>
        <w:rPr>
          <w:sz w:val="23"/>
          <w:szCs w:val="23"/>
        </w:rPr>
      </w:pPr>
      <w:r>
        <w:rPr>
          <w:w w:val="102"/>
          <w:sz w:val="23"/>
          <w:szCs w:val="23"/>
        </w:rPr>
        <w:t>The</w:t>
      </w:r>
      <w:r>
        <w:rPr>
          <w:sz w:val="23"/>
          <w:szCs w:val="23"/>
        </w:rPr>
        <w:t xml:space="preserve">  </w:t>
      </w:r>
      <w:r>
        <w:rPr>
          <w:w w:val="102"/>
          <w:sz w:val="23"/>
          <w:szCs w:val="23"/>
        </w:rPr>
        <w:t>following</w:t>
      </w:r>
      <w:r>
        <w:rPr>
          <w:sz w:val="23"/>
          <w:szCs w:val="23"/>
        </w:rPr>
        <w:t xml:space="preserve">  </w:t>
      </w:r>
      <w:r>
        <w:rPr>
          <w:w w:val="102"/>
          <w:sz w:val="23"/>
          <w:szCs w:val="23"/>
        </w:rPr>
        <w:t>provisions</w:t>
      </w:r>
      <w:r>
        <w:rPr>
          <w:sz w:val="23"/>
          <w:szCs w:val="23"/>
        </w:rPr>
        <w:t xml:space="preserve">  </w:t>
      </w:r>
      <w:r>
        <w:rPr>
          <w:w w:val="102"/>
          <w:sz w:val="23"/>
          <w:szCs w:val="23"/>
        </w:rPr>
        <w:t>shall</w:t>
      </w:r>
      <w:r>
        <w:rPr>
          <w:sz w:val="23"/>
          <w:szCs w:val="23"/>
        </w:rPr>
        <w:t xml:space="preserve">  </w:t>
      </w:r>
      <w:r>
        <w:rPr>
          <w:w w:val="102"/>
          <w:sz w:val="23"/>
          <w:szCs w:val="23"/>
        </w:rPr>
        <w:t>govern</w:t>
      </w:r>
      <w:r>
        <w:rPr>
          <w:sz w:val="23"/>
          <w:szCs w:val="23"/>
        </w:rPr>
        <w:t xml:space="preserve">  </w:t>
      </w:r>
      <w:r>
        <w:rPr>
          <w:w w:val="102"/>
          <w:sz w:val="23"/>
          <w:szCs w:val="23"/>
        </w:rPr>
        <w:t>the</w:t>
      </w:r>
      <w:r>
        <w:rPr>
          <w:sz w:val="23"/>
          <w:szCs w:val="23"/>
        </w:rPr>
        <w:t xml:space="preserve">  </w:t>
      </w:r>
      <w:r>
        <w:rPr>
          <w:w w:val="102"/>
          <w:sz w:val="23"/>
          <w:szCs w:val="23"/>
        </w:rPr>
        <w:t>procedures</w:t>
      </w:r>
      <w:r>
        <w:rPr>
          <w:sz w:val="23"/>
          <w:szCs w:val="23"/>
        </w:rPr>
        <w:t xml:space="preserve">  </w:t>
      </w:r>
      <w:r>
        <w:rPr>
          <w:w w:val="102"/>
          <w:sz w:val="23"/>
          <w:szCs w:val="23"/>
        </w:rPr>
        <w:t>for</w:t>
      </w:r>
      <w:r>
        <w:rPr>
          <w:sz w:val="23"/>
          <w:szCs w:val="23"/>
        </w:rPr>
        <w:t xml:space="preserve">  </w:t>
      </w:r>
      <w:r>
        <w:rPr>
          <w:w w:val="102"/>
          <w:sz w:val="23"/>
          <w:szCs w:val="23"/>
        </w:rPr>
        <w:t>the</w:t>
      </w:r>
      <w:r>
        <w:rPr>
          <w:sz w:val="23"/>
          <w:szCs w:val="23"/>
        </w:rPr>
        <w:t xml:space="preserve">  </w:t>
      </w:r>
      <w:r>
        <w:rPr>
          <w:w w:val="102"/>
          <w:sz w:val="23"/>
          <w:szCs w:val="23"/>
        </w:rPr>
        <w:t>termination</w:t>
      </w:r>
      <w:r>
        <w:rPr>
          <w:sz w:val="23"/>
          <w:szCs w:val="23"/>
        </w:rPr>
        <w:t xml:space="preserve">  </w:t>
      </w:r>
      <w:r>
        <w:rPr>
          <w:w w:val="102"/>
          <w:sz w:val="23"/>
          <w:szCs w:val="23"/>
        </w:rPr>
        <w:t>of</w:t>
      </w:r>
      <w:r>
        <w:rPr>
          <w:sz w:val="23"/>
          <w:szCs w:val="23"/>
        </w:rPr>
        <w:t xml:space="preserve">  </w:t>
      </w:r>
      <w:r>
        <w:rPr>
          <w:w w:val="102"/>
          <w:sz w:val="23"/>
          <w:szCs w:val="23"/>
        </w:rPr>
        <w:t>this</w:t>
      </w:r>
    </w:p>
    <w:p w:rsidR="00300549" w:rsidRDefault="00BF290C">
      <w:pPr>
        <w:spacing w:before="6"/>
        <w:ind w:left="829"/>
        <w:rPr>
          <w:sz w:val="23"/>
          <w:szCs w:val="23"/>
        </w:rPr>
      </w:pPr>
      <w:r>
        <w:rPr>
          <w:w w:val="102"/>
          <w:sz w:val="23"/>
          <w:szCs w:val="23"/>
        </w:rPr>
        <w:t>Contract:</w:t>
      </w:r>
    </w:p>
    <w:p w:rsidR="00300549" w:rsidRDefault="00300549">
      <w:pPr>
        <w:spacing w:before="12" w:line="220" w:lineRule="exact"/>
        <w:rPr>
          <w:sz w:val="22"/>
          <w:szCs w:val="22"/>
        </w:rPr>
      </w:pPr>
    </w:p>
    <w:p w:rsidR="00300549" w:rsidRDefault="00BF290C">
      <w:pPr>
        <w:spacing w:line="245" w:lineRule="auto"/>
        <w:ind w:left="1506" w:right="124" w:hanging="677"/>
        <w:jc w:val="both"/>
        <w:rPr>
          <w:sz w:val="23"/>
          <w:szCs w:val="23"/>
        </w:rPr>
      </w:pPr>
      <w:r>
        <w:rPr>
          <w:w w:val="102"/>
          <w:sz w:val="23"/>
          <w:szCs w:val="23"/>
        </w:rPr>
        <w:t>(a)</w:t>
      </w:r>
      <w:r>
        <w:rPr>
          <w:sz w:val="23"/>
          <w:szCs w:val="23"/>
        </w:rPr>
        <w:t xml:space="preserve">       </w:t>
      </w:r>
      <w:r>
        <w:rPr>
          <w:w w:val="102"/>
          <w:sz w:val="23"/>
          <w:szCs w:val="23"/>
        </w:rPr>
        <w:t>Upon</w:t>
      </w:r>
      <w:r>
        <w:rPr>
          <w:sz w:val="23"/>
          <w:szCs w:val="23"/>
        </w:rPr>
        <w:t xml:space="preserve">  </w:t>
      </w:r>
      <w:r>
        <w:rPr>
          <w:w w:val="102"/>
          <w:sz w:val="23"/>
          <w:szCs w:val="23"/>
        </w:rPr>
        <w:t>receipt</w:t>
      </w:r>
      <w:r>
        <w:rPr>
          <w:sz w:val="23"/>
          <w:szCs w:val="23"/>
        </w:rPr>
        <w:t xml:space="preserve">  </w:t>
      </w:r>
      <w:r>
        <w:rPr>
          <w:w w:val="102"/>
          <w:sz w:val="23"/>
          <w:szCs w:val="23"/>
        </w:rPr>
        <w:t>of</w:t>
      </w:r>
      <w:r>
        <w:rPr>
          <w:sz w:val="23"/>
          <w:szCs w:val="23"/>
        </w:rPr>
        <w:t xml:space="preserve">  </w:t>
      </w:r>
      <w:r>
        <w:rPr>
          <w:w w:val="102"/>
          <w:sz w:val="23"/>
          <w:szCs w:val="23"/>
        </w:rPr>
        <w:t>a</w:t>
      </w:r>
      <w:r>
        <w:rPr>
          <w:sz w:val="23"/>
          <w:szCs w:val="23"/>
        </w:rPr>
        <w:t xml:space="preserve">  </w:t>
      </w:r>
      <w:r>
        <w:rPr>
          <w:w w:val="102"/>
          <w:sz w:val="23"/>
          <w:szCs w:val="23"/>
        </w:rPr>
        <w:t>written</w:t>
      </w:r>
      <w:r>
        <w:rPr>
          <w:sz w:val="23"/>
          <w:szCs w:val="23"/>
        </w:rPr>
        <w:t xml:space="preserve">  </w:t>
      </w:r>
      <w:r>
        <w:rPr>
          <w:w w:val="102"/>
          <w:sz w:val="23"/>
          <w:szCs w:val="23"/>
        </w:rPr>
        <w:t>report</w:t>
      </w:r>
      <w:r>
        <w:rPr>
          <w:sz w:val="23"/>
          <w:szCs w:val="23"/>
        </w:rPr>
        <w:t xml:space="preserve">  </w:t>
      </w:r>
      <w:r>
        <w:rPr>
          <w:w w:val="102"/>
          <w:sz w:val="23"/>
          <w:szCs w:val="23"/>
        </w:rPr>
        <w:t>of</w:t>
      </w:r>
      <w:r>
        <w:rPr>
          <w:sz w:val="23"/>
          <w:szCs w:val="23"/>
        </w:rPr>
        <w:t xml:space="preserve">  </w:t>
      </w:r>
      <w:r>
        <w:rPr>
          <w:w w:val="102"/>
          <w:sz w:val="23"/>
          <w:szCs w:val="23"/>
        </w:rPr>
        <w:t>acts</w:t>
      </w:r>
      <w:r>
        <w:rPr>
          <w:sz w:val="23"/>
          <w:szCs w:val="23"/>
        </w:rPr>
        <w:t xml:space="preserve">  </w:t>
      </w:r>
      <w:r>
        <w:rPr>
          <w:w w:val="102"/>
          <w:sz w:val="23"/>
          <w:szCs w:val="23"/>
        </w:rPr>
        <w:t>or</w:t>
      </w:r>
      <w:r>
        <w:rPr>
          <w:sz w:val="23"/>
          <w:szCs w:val="23"/>
        </w:rPr>
        <w:t xml:space="preserve">  </w:t>
      </w:r>
      <w:r>
        <w:rPr>
          <w:w w:val="102"/>
          <w:sz w:val="23"/>
          <w:szCs w:val="23"/>
        </w:rPr>
        <w:t>causes</w:t>
      </w:r>
      <w:r>
        <w:rPr>
          <w:sz w:val="23"/>
          <w:szCs w:val="23"/>
        </w:rPr>
        <w:t xml:space="preserve">  </w:t>
      </w:r>
      <w:r>
        <w:rPr>
          <w:w w:val="102"/>
          <w:sz w:val="23"/>
          <w:szCs w:val="23"/>
        </w:rPr>
        <w:t>which</w:t>
      </w:r>
      <w:r>
        <w:rPr>
          <w:sz w:val="23"/>
          <w:szCs w:val="23"/>
        </w:rPr>
        <w:t xml:space="preserve">  </w:t>
      </w:r>
      <w:r>
        <w:rPr>
          <w:w w:val="102"/>
          <w:sz w:val="23"/>
          <w:szCs w:val="23"/>
        </w:rPr>
        <w:t>may</w:t>
      </w:r>
      <w:r>
        <w:rPr>
          <w:sz w:val="23"/>
          <w:szCs w:val="23"/>
        </w:rPr>
        <w:t xml:space="preserve">  </w:t>
      </w:r>
      <w:r>
        <w:rPr>
          <w:w w:val="102"/>
          <w:sz w:val="23"/>
          <w:szCs w:val="23"/>
        </w:rPr>
        <w:t>constitute ground(s)</w:t>
      </w:r>
      <w:r>
        <w:rPr>
          <w:sz w:val="23"/>
          <w:szCs w:val="23"/>
        </w:rPr>
        <w:t xml:space="preserve">  </w:t>
      </w:r>
      <w:r>
        <w:rPr>
          <w:w w:val="102"/>
          <w:sz w:val="23"/>
          <w:szCs w:val="23"/>
        </w:rPr>
        <w:t>for</w:t>
      </w:r>
      <w:r>
        <w:rPr>
          <w:sz w:val="23"/>
          <w:szCs w:val="23"/>
        </w:rPr>
        <w:t xml:space="preserve">  </w:t>
      </w:r>
      <w:r>
        <w:rPr>
          <w:w w:val="102"/>
          <w:sz w:val="23"/>
          <w:szCs w:val="23"/>
        </w:rPr>
        <w:t>termination</w:t>
      </w:r>
      <w:r>
        <w:rPr>
          <w:sz w:val="23"/>
          <w:szCs w:val="23"/>
        </w:rPr>
        <w:t xml:space="preserve">  </w:t>
      </w:r>
      <w:r>
        <w:rPr>
          <w:w w:val="102"/>
          <w:sz w:val="23"/>
          <w:szCs w:val="23"/>
        </w:rPr>
        <w:t>as</w:t>
      </w:r>
      <w:r>
        <w:rPr>
          <w:sz w:val="23"/>
          <w:szCs w:val="23"/>
        </w:rPr>
        <w:t xml:space="preserve">  </w:t>
      </w:r>
      <w:r>
        <w:rPr>
          <w:w w:val="102"/>
          <w:sz w:val="23"/>
          <w:szCs w:val="23"/>
        </w:rPr>
        <w:t>aforementioned,</w:t>
      </w:r>
      <w:r>
        <w:rPr>
          <w:sz w:val="23"/>
          <w:szCs w:val="23"/>
        </w:rPr>
        <w:t xml:space="preserve">  </w:t>
      </w:r>
      <w:r>
        <w:rPr>
          <w:w w:val="102"/>
          <w:sz w:val="23"/>
          <w:szCs w:val="23"/>
        </w:rPr>
        <w:t>or</w:t>
      </w:r>
      <w:r>
        <w:rPr>
          <w:sz w:val="23"/>
          <w:szCs w:val="23"/>
        </w:rPr>
        <w:t xml:space="preserve">  </w:t>
      </w:r>
      <w:r>
        <w:rPr>
          <w:w w:val="102"/>
          <w:sz w:val="23"/>
          <w:szCs w:val="23"/>
        </w:rPr>
        <w:t>upon</w:t>
      </w:r>
      <w:r>
        <w:rPr>
          <w:sz w:val="23"/>
          <w:szCs w:val="23"/>
        </w:rPr>
        <w:t xml:space="preserve">  </w:t>
      </w:r>
      <w:r>
        <w:rPr>
          <w:w w:val="102"/>
          <w:sz w:val="23"/>
          <w:szCs w:val="23"/>
        </w:rPr>
        <w:t>its</w:t>
      </w:r>
      <w:r>
        <w:rPr>
          <w:sz w:val="23"/>
          <w:szCs w:val="23"/>
        </w:rPr>
        <w:t xml:space="preserve">  </w:t>
      </w:r>
      <w:r>
        <w:rPr>
          <w:w w:val="102"/>
          <w:sz w:val="23"/>
          <w:szCs w:val="23"/>
        </w:rPr>
        <w:t>own</w:t>
      </w:r>
      <w:r>
        <w:rPr>
          <w:sz w:val="23"/>
          <w:szCs w:val="23"/>
        </w:rPr>
        <w:t xml:space="preserve">  </w:t>
      </w:r>
      <w:r>
        <w:rPr>
          <w:w w:val="102"/>
          <w:sz w:val="23"/>
          <w:szCs w:val="23"/>
        </w:rPr>
        <w:t>initiative,</w:t>
      </w:r>
      <w:r>
        <w:rPr>
          <w:sz w:val="23"/>
          <w:szCs w:val="23"/>
        </w:rPr>
        <w:t xml:space="preserve">  </w:t>
      </w:r>
      <w:r>
        <w:rPr>
          <w:w w:val="102"/>
          <w:sz w:val="23"/>
          <w:szCs w:val="23"/>
        </w:rPr>
        <w:t>the Procuring</w:t>
      </w:r>
      <w:r>
        <w:rPr>
          <w:sz w:val="23"/>
          <w:szCs w:val="23"/>
        </w:rPr>
        <w:t xml:space="preserve"> </w:t>
      </w:r>
      <w:r>
        <w:rPr>
          <w:w w:val="102"/>
          <w:sz w:val="23"/>
          <w:szCs w:val="23"/>
        </w:rPr>
        <w:t>Entity</w:t>
      </w:r>
      <w:r>
        <w:rPr>
          <w:sz w:val="23"/>
          <w:szCs w:val="23"/>
        </w:rPr>
        <w:t xml:space="preserve"> </w:t>
      </w:r>
      <w:r>
        <w:rPr>
          <w:w w:val="102"/>
          <w:sz w:val="23"/>
          <w:szCs w:val="23"/>
        </w:rPr>
        <w:t>shall,</w:t>
      </w:r>
      <w:r>
        <w:rPr>
          <w:sz w:val="23"/>
          <w:szCs w:val="23"/>
        </w:rPr>
        <w:t xml:space="preserve"> </w:t>
      </w:r>
      <w:r>
        <w:rPr>
          <w:w w:val="102"/>
          <w:sz w:val="23"/>
          <w:szCs w:val="23"/>
        </w:rPr>
        <w:t>within</w:t>
      </w:r>
      <w:r>
        <w:rPr>
          <w:sz w:val="23"/>
          <w:szCs w:val="23"/>
        </w:rPr>
        <w:t xml:space="preserve"> </w:t>
      </w:r>
      <w:r>
        <w:rPr>
          <w:w w:val="102"/>
          <w:sz w:val="23"/>
          <w:szCs w:val="23"/>
        </w:rPr>
        <w:t>a</w:t>
      </w:r>
      <w:r>
        <w:rPr>
          <w:sz w:val="23"/>
          <w:szCs w:val="23"/>
        </w:rPr>
        <w:t xml:space="preserve"> </w:t>
      </w:r>
      <w:r>
        <w:rPr>
          <w:w w:val="102"/>
          <w:sz w:val="23"/>
          <w:szCs w:val="23"/>
        </w:rPr>
        <w:t>period</w:t>
      </w:r>
      <w:r>
        <w:rPr>
          <w:sz w:val="23"/>
          <w:szCs w:val="23"/>
        </w:rPr>
        <w:t xml:space="preserve"> </w:t>
      </w:r>
      <w:r>
        <w:rPr>
          <w:w w:val="102"/>
          <w:sz w:val="23"/>
          <w:szCs w:val="23"/>
        </w:rPr>
        <w:t>of</w:t>
      </w:r>
      <w:r>
        <w:rPr>
          <w:sz w:val="23"/>
          <w:szCs w:val="23"/>
        </w:rPr>
        <w:t xml:space="preserve"> </w:t>
      </w:r>
      <w:r>
        <w:rPr>
          <w:w w:val="102"/>
          <w:sz w:val="23"/>
          <w:szCs w:val="23"/>
        </w:rPr>
        <w:t>seven</w:t>
      </w:r>
      <w:r>
        <w:rPr>
          <w:sz w:val="23"/>
          <w:szCs w:val="23"/>
        </w:rPr>
        <w:t xml:space="preserve"> </w:t>
      </w:r>
      <w:r>
        <w:rPr>
          <w:w w:val="102"/>
          <w:sz w:val="23"/>
          <w:szCs w:val="23"/>
        </w:rPr>
        <w:t>(7)</w:t>
      </w:r>
      <w:r>
        <w:rPr>
          <w:sz w:val="23"/>
          <w:szCs w:val="23"/>
        </w:rPr>
        <w:t xml:space="preserve"> </w:t>
      </w:r>
      <w:r>
        <w:rPr>
          <w:w w:val="102"/>
          <w:sz w:val="23"/>
          <w:szCs w:val="23"/>
        </w:rPr>
        <w:t>calendar</w:t>
      </w:r>
      <w:r>
        <w:rPr>
          <w:sz w:val="23"/>
          <w:szCs w:val="23"/>
        </w:rPr>
        <w:t xml:space="preserve"> </w:t>
      </w:r>
      <w:r>
        <w:rPr>
          <w:w w:val="102"/>
          <w:sz w:val="23"/>
          <w:szCs w:val="23"/>
        </w:rPr>
        <w:t>days,</w:t>
      </w:r>
      <w:r>
        <w:rPr>
          <w:sz w:val="23"/>
          <w:szCs w:val="23"/>
        </w:rPr>
        <w:t xml:space="preserve"> </w:t>
      </w:r>
      <w:r>
        <w:rPr>
          <w:w w:val="102"/>
          <w:sz w:val="23"/>
          <w:szCs w:val="23"/>
        </w:rPr>
        <w:t>verify</w:t>
      </w:r>
      <w:r>
        <w:rPr>
          <w:sz w:val="23"/>
          <w:szCs w:val="23"/>
        </w:rPr>
        <w:t xml:space="preserve"> </w:t>
      </w:r>
      <w:r>
        <w:rPr>
          <w:w w:val="102"/>
          <w:sz w:val="23"/>
          <w:szCs w:val="23"/>
        </w:rPr>
        <w:t>the existence</w:t>
      </w:r>
      <w:r>
        <w:rPr>
          <w:sz w:val="23"/>
          <w:szCs w:val="23"/>
        </w:rPr>
        <w:t xml:space="preserve"> </w:t>
      </w:r>
      <w:r>
        <w:rPr>
          <w:w w:val="102"/>
          <w:sz w:val="23"/>
          <w:szCs w:val="23"/>
        </w:rPr>
        <w:t>of</w:t>
      </w:r>
      <w:r>
        <w:rPr>
          <w:sz w:val="23"/>
          <w:szCs w:val="23"/>
        </w:rPr>
        <w:t xml:space="preserve"> </w:t>
      </w:r>
      <w:r>
        <w:rPr>
          <w:w w:val="102"/>
          <w:sz w:val="23"/>
          <w:szCs w:val="23"/>
        </w:rPr>
        <w:t>such</w:t>
      </w:r>
      <w:r>
        <w:rPr>
          <w:sz w:val="23"/>
          <w:szCs w:val="23"/>
        </w:rPr>
        <w:t xml:space="preserve"> </w:t>
      </w:r>
      <w:r>
        <w:rPr>
          <w:w w:val="102"/>
          <w:sz w:val="23"/>
          <w:szCs w:val="23"/>
        </w:rPr>
        <w:t>ground(s)</w:t>
      </w:r>
      <w:r>
        <w:rPr>
          <w:sz w:val="23"/>
          <w:szCs w:val="23"/>
        </w:rPr>
        <w:t xml:space="preserve"> </w:t>
      </w:r>
      <w:r>
        <w:rPr>
          <w:w w:val="102"/>
          <w:sz w:val="23"/>
          <w:szCs w:val="23"/>
        </w:rPr>
        <w:t>and</w:t>
      </w:r>
      <w:r>
        <w:rPr>
          <w:sz w:val="23"/>
          <w:szCs w:val="23"/>
        </w:rPr>
        <w:t xml:space="preserve"> </w:t>
      </w:r>
      <w:r>
        <w:rPr>
          <w:w w:val="102"/>
          <w:sz w:val="23"/>
          <w:szCs w:val="23"/>
        </w:rPr>
        <w:t>cause</w:t>
      </w:r>
      <w:r>
        <w:rPr>
          <w:sz w:val="23"/>
          <w:szCs w:val="23"/>
        </w:rPr>
        <w:t xml:space="preserve"> </w:t>
      </w:r>
      <w:r>
        <w:rPr>
          <w:w w:val="102"/>
          <w:sz w:val="23"/>
          <w:szCs w:val="23"/>
        </w:rPr>
        <w:t>the</w:t>
      </w:r>
      <w:r>
        <w:rPr>
          <w:sz w:val="23"/>
          <w:szCs w:val="23"/>
        </w:rPr>
        <w:t xml:space="preserve"> </w:t>
      </w:r>
      <w:r>
        <w:rPr>
          <w:w w:val="102"/>
          <w:sz w:val="23"/>
          <w:szCs w:val="23"/>
        </w:rPr>
        <w:t>execution</w:t>
      </w:r>
      <w:r>
        <w:rPr>
          <w:sz w:val="23"/>
          <w:szCs w:val="23"/>
        </w:rPr>
        <w:t xml:space="preserve"> </w:t>
      </w:r>
      <w:r>
        <w:rPr>
          <w:w w:val="102"/>
          <w:sz w:val="23"/>
          <w:szCs w:val="23"/>
        </w:rPr>
        <w:t>of</w:t>
      </w:r>
      <w:r>
        <w:rPr>
          <w:sz w:val="23"/>
          <w:szCs w:val="23"/>
        </w:rPr>
        <w:t xml:space="preserve"> </w:t>
      </w:r>
      <w:r>
        <w:rPr>
          <w:w w:val="102"/>
          <w:sz w:val="23"/>
          <w:szCs w:val="23"/>
        </w:rPr>
        <w:t>a</w:t>
      </w:r>
      <w:r>
        <w:rPr>
          <w:sz w:val="23"/>
          <w:szCs w:val="23"/>
        </w:rPr>
        <w:t xml:space="preserve"> </w:t>
      </w:r>
      <w:r>
        <w:rPr>
          <w:w w:val="102"/>
          <w:sz w:val="23"/>
          <w:szCs w:val="23"/>
        </w:rPr>
        <w:t>Verified</w:t>
      </w:r>
      <w:r>
        <w:rPr>
          <w:sz w:val="23"/>
          <w:szCs w:val="23"/>
        </w:rPr>
        <w:t xml:space="preserve"> </w:t>
      </w:r>
      <w:r>
        <w:rPr>
          <w:w w:val="102"/>
          <w:sz w:val="23"/>
          <w:szCs w:val="23"/>
        </w:rPr>
        <w:t>Report,</w:t>
      </w:r>
      <w:r>
        <w:rPr>
          <w:sz w:val="23"/>
          <w:szCs w:val="23"/>
        </w:rPr>
        <w:t xml:space="preserve"> </w:t>
      </w:r>
      <w:r>
        <w:rPr>
          <w:w w:val="102"/>
          <w:sz w:val="23"/>
          <w:szCs w:val="23"/>
        </w:rPr>
        <w:t>with all</w:t>
      </w:r>
      <w:r>
        <w:rPr>
          <w:sz w:val="23"/>
          <w:szCs w:val="23"/>
        </w:rPr>
        <w:t xml:space="preserve"> </w:t>
      </w:r>
      <w:r>
        <w:rPr>
          <w:w w:val="102"/>
          <w:sz w:val="23"/>
          <w:szCs w:val="23"/>
        </w:rPr>
        <w:t>relevant</w:t>
      </w:r>
      <w:r>
        <w:rPr>
          <w:sz w:val="23"/>
          <w:szCs w:val="23"/>
        </w:rPr>
        <w:t xml:space="preserve"> </w:t>
      </w:r>
      <w:r>
        <w:rPr>
          <w:w w:val="102"/>
          <w:sz w:val="23"/>
          <w:szCs w:val="23"/>
        </w:rPr>
        <w:t>evidence</w:t>
      </w:r>
      <w:r>
        <w:rPr>
          <w:sz w:val="23"/>
          <w:szCs w:val="23"/>
        </w:rPr>
        <w:t xml:space="preserve"> </w:t>
      </w:r>
      <w:r>
        <w:rPr>
          <w:w w:val="102"/>
          <w:sz w:val="23"/>
          <w:szCs w:val="23"/>
        </w:rPr>
        <w:t>attached;</w:t>
      </w:r>
    </w:p>
    <w:p w:rsidR="00300549" w:rsidRDefault="00300549">
      <w:pPr>
        <w:spacing w:before="6" w:line="220" w:lineRule="exact"/>
        <w:rPr>
          <w:sz w:val="22"/>
          <w:szCs w:val="22"/>
        </w:rPr>
      </w:pPr>
    </w:p>
    <w:p w:rsidR="00300549" w:rsidRDefault="00BF290C">
      <w:pPr>
        <w:spacing w:line="246" w:lineRule="auto"/>
        <w:ind w:left="1506" w:right="123" w:hanging="677"/>
        <w:jc w:val="both"/>
        <w:rPr>
          <w:sz w:val="23"/>
          <w:szCs w:val="23"/>
        </w:rPr>
      </w:pPr>
      <w:r>
        <w:rPr>
          <w:w w:val="102"/>
          <w:sz w:val="23"/>
          <w:szCs w:val="23"/>
        </w:rPr>
        <w:t>(b)</w:t>
      </w:r>
      <w:r>
        <w:rPr>
          <w:sz w:val="23"/>
          <w:szCs w:val="23"/>
        </w:rPr>
        <w:t xml:space="preserve">       </w:t>
      </w:r>
      <w:r>
        <w:rPr>
          <w:w w:val="102"/>
          <w:sz w:val="23"/>
          <w:szCs w:val="23"/>
        </w:rPr>
        <w:t>Upon</w:t>
      </w:r>
      <w:r>
        <w:rPr>
          <w:sz w:val="23"/>
          <w:szCs w:val="23"/>
        </w:rPr>
        <w:t xml:space="preserve">  </w:t>
      </w:r>
      <w:r>
        <w:rPr>
          <w:w w:val="102"/>
          <w:sz w:val="23"/>
          <w:szCs w:val="23"/>
        </w:rPr>
        <w:t>recommendation</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the</w:t>
      </w:r>
      <w:r>
        <w:rPr>
          <w:sz w:val="23"/>
          <w:szCs w:val="23"/>
        </w:rPr>
        <w:t xml:space="preserve">  </w:t>
      </w:r>
      <w:r>
        <w:rPr>
          <w:w w:val="102"/>
          <w:sz w:val="23"/>
          <w:szCs w:val="23"/>
        </w:rPr>
        <w:t>Head</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Procuring Entity</w:t>
      </w:r>
      <w:r>
        <w:rPr>
          <w:sz w:val="23"/>
          <w:szCs w:val="23"/>
        </w:rPr>
        <w:t xml:space="preserve"> </w:t>
      </w:r>
      <w:r>
        <w:rPr>
          <w:w w:val="102"/>
          <w:sz w:val="23"/>
          <w:szCs w:val="23"/>
        </w:rPr>
        <w:t>shall</w:t>
      </w:r>
      <w:r>
        <w:rPr>
          <w:sz w:val="23"/>
          <w:szCs w:val="23"/>
        </w:rPr>
        <w:t xml:space="preserve"> </w:t>
      </w:r>
      <w:r>
        <w:rPr>
          <w:w w:val="102"/>
          <w:sz w:val="23"/>
          <w:szCs w:val="23"/>
        </w:rPr>
        <w:t>terminate</w:t>
      </w:r>
      <w:r>
        <w:rPr>
          <w:sz w:val="23"/>
          <w:szCs w:val="23"/>
        </w:rPr>
        <w:t xml:space="preserve"> </w:t>
      </w:r>
      <w:r>
        <w:rPr>
          <w:w w:val="102"/>
          <w:sz w:val="23"/>
          <w:szCs w:val="23"/>
        </w:rPr>
        <w:t>this</w:t>
      </w:r>
      <w:r>
        <w:rPr>
          <w:sz w:val="23"/>
          <w:szCs w:val="23"/>
        </w:rPr>
        <w:t xml:space="preserve"> </w:t>
      </w:r>
      <w:r>
        <w:rPr>
          <w:w w:val="102"/>
          <w:sz w:val="23"/>
          <w:szCs w:val="23"/>
        </w:rPr>
        <w:t>Contract</w:t>
      </w:r>
      <w:r>
        <w:rPr>
          <w:sz w:val="23"/>
          <w:szCs w:val="23"/>
        </w:rPr>
        <w:t xml:space="preserve"> </w:t>
      </w:r>
      <w:r>
        <w:rPr>
          <w:w w:val="102"/>
          <w:sz w:val="23"/>
          <w:szCs w:val="23"/>
        </w:rPr>
        <w:t>only</w:t>
      </w:r>
      <w:r>
        <w:rPr>
          <w:sz w:val="23"/>
          <w:szCs w:val="23"/>
        </w:rPr>
        <w:t xml:space="preserve"> </w:t>
      </w:r>
      <w:r>
        <w:rPr>
          <w:w w:val="102"/>
          <w:sz w:val="23"/>
          <w:szCs w:val="23"/>
        </w:rPr>
        <w:t>by</w:t>
      </w:r>
      <w:r>
        <w:rPr>
          <w:sz w:val="23"/>
          <w:szCs w:val="23"/>
        </w:rPr>
        <w:t xml:space="preserve"> </w:t>
      </w:r>
      <w:r>
        <w:rPr>
          <w:w w:val="102"/>
          <w:sz w:val="23"/>
          <w:szCs w:val="23"/>
        </w:rPr>
        <w:t>a</w:t>
      </w:r>
      <w:r>
        <w:rPr>
          <w:sz w:val="23"/>
          <w:szCs w:val="23"/>
        </w:rPr>
        <w:t xml:space="preserve"> </w:t>
      </w:r>
      <w:r>
        <w:rPr>
          <w:w w:val="102"/>
          <w:sz w:val="23"/>
          <w:szCs w:val="23"/>
        </w:rPr>
        <w:t>written</w:t>
      </w:r>
      <w:r>
        <w:rPr>
          <w:sz w:val="23"/>
          <w:szCs w:val="23"/>
        </w:rPr>
        <w:t xml:space="preserve"> </w:t>
      </w:r>
      <w:r>
        <w:rPr>
          <w:w w:val="102"/>
          <w:sz w:val="23"/>
          <w:szCs w:val="23"/>
        </w:rPr>
        <w:t>notice</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Consultant conveying</w:t>
      </w:r>
      <w:r>
        <w:rPr>
          <w:sz w:val="23"/>
          <w:szCs w:val="23"/>
        </w:rPr>
        <w:t xml:space="preserve"> </w:t>
      </w:r>
      <w:r>
        <w:rPr>
          <w:w w:val="102"/>
          <w:sz w:val="23"/>
          <w:szCs w:val="23"/>
        </w:rPr>
        <w:t>such</w:t>
      </w:r>
      <w:r>
        <w:rPr>
          <w:sz w:val="23"/>
          <w:szCs w:val="23"/>
        </w:rPr>
        <w:t xml:space="preserve"> </w:t>
      </w:r>
      <w:r>
        <w:rPr>
          <w:w w:val="102"/>
          <w:sz w:val="23"/>
          <w:szCs w:val="23"/>
        </w:rPr>
        <w:t>termination.</w:t>
      </w:r>
      <w:r>
        <w:rPr>
          <w:sz w:val="23"/>
          <w:szCs w:val="23"/>
        </w:rPr>
        <w:t xml:space="preserve"> </w:t>
      </w:r>
      <w:r>
        <w:rPr>
          <w:w w:val="102"/>
          <w:sz w:val="23"/>
          <w:szCs w:val="23"/>
        </w:rPr>
        <w:t>The</w:t>
      </w:r>
      <w:r>
        <w:rPr>
          <w:sz w:val="23"/>
          <w:szCs w:val="23"/>
        </w:rPr>
        <w:t xml:space="preserve"> </w:t>
      </w:r>
      <w:r>
        <w:rPr>
          <w:w w:val="102"/>
          <w:sz w:val="23"/>
          <w:szCs w:val="23"/>
        </w:rPr>
        <w:t>notice</w:t>
      </w:r>
      <w:r>
        <w:rPr>
          <w:sz w:val="23"/>
          <w:szCs w:val="23"/>
        </w:rPr>
        <w:t xml:space="preserve"> </w:t>
      </w:r>
      <w:r>
        <w:rPr>
          <w:w w:val="102"/>
          <w:sz w:val="23"/>
          <w:szCs w:val="23"/>
        </w:rPr>
        <w:t>shall</w:t>
      </w:r>
      <w:r>
        <w:rPr>
          <w:sz w:val="23"/>
          <w:szCs w:val="23"/>
        </w:rPr>
        <w:t xml:space="preserve"> </w:t>
      </w:r>
      <w:r>
        <w:rPr>
          <w:w w:val="102"/>
          <w:sz w:val="23"/>
          <w:szCs w:val="23"/>
        </w:rPr>
        <w:t>state:</w:t>
      </w:r>
    </w:p>
    <w:p w:rsidR="00300549" w:rsidRDefault="00300549">
      <w:pPr>
        <w:spacing w:before="5" w:line="220" w:lineRule="exact"/>
        <w:rPr>
          <w:sz w:val="22"/>
          <w:szCs w:val="22"/>
        </w:rPr>
      </w:pPr>
    </w:p>
    <w:p w:rsidR="00300549" w:rsidRDefault="00BF290C">
      <w:pPr>
        <w:spacing w:line="245" w:lineRule="auto"/>
        <w:ind w:left="2182" w:right="123" w:hanging="677"/>
        <w:jc w:val="both"/>
        <w:rPr>
          <w:sz w:val="23"/>
          <w:szCs w:val="23"/>
        </w:rPr>
      </w:pPr>
      <w:r>
        <w:rPr>
          <w:w w:val="102"/>
          <w:sz w:val="23"/>
          <w:szCs w:val="23"/>
        </w:rPr>
        <w:t>(i)</w:t>
      </w:r>
      <w:r>
        <w:rPr>
          <w:sz w:val="23"/>
          <w:szCs w:val="23"/>
        </w:rPr>
        <w:t xml:space="preserve">        </w:t>
      </w:r>
      <w:r>
        <w:rPr>
          <w:w w:val="102"/>
          <w:sz w:val="23"/>
          <w:szCs w:val="23"/>
        </w:rPr>
        <w:t>that</w:t>
      </w:r>
      <w:r>
        <w:rPr>
          <w:sz w:val="23"/>
          <w:szCs w:val="23"/>
        </w:rPr>
        <w:t xml:space="preserve">  </w:t>
      </w:r>
      <w:r>
        <w:rPr>
          <w:w w:val="102"/>
          <w:sz w:val="23"/>
          <w:szCs w:val="23"/>
        </w:rPr>
        <w:t>the</w:t>
      </w:r>
      <w:r>
        <w:rPr>
          <w:sz w:val="23"/>
          <w:szCs w:val="23"/>
        </w:rPr>
        <w:t xml:space="preserve">  </w:t>
      </w:r>
      <w:r>
        <w:rPr>
          <w:w w:val="102"/>
          <w:sz w:val="23"/>
          <w:szCs w:val="23"/>
        </w:rPr>
        <w:t>contract</w:t>
      </w:r>
      <w:r>
        <w:rPr>
          <w:sz w:val="23"/>
          <w:szCs w:val="23"/>
        </w:rPr>
        <w:t xml:space="preserve">  </w:t>
      </w:r>
      <w:r>
        <w:rPr>
          <w:w w:val="102"/>
          <w:sz w:val="23"/>
          <w:szCs w:val="23"/>
        </w:rPr>
        <w:t>is</w:t>
      </w:r>
      <w:r>
        <w:rPr>
          <w:sz w:val="23"/>
          <w:szCs w:val="23"/>
        </w:rPr>
        <w:t xml:space="preserve">  </w:t>
      </w:r>
      <w:r>
        <w:rPr>
          <w:w w:val="102"/>
          <w:sz w:val="23"/>
          <w:szCs w:val="23"/>
        </w:rPr>
        <w:t>being</w:t>
      </w:r>
      <w:r>
        <w:rPr>
          <w:sz w:val="23"/>
          <w:szCs w:val="23"/>
        </w:rPr>
        <w:t xml:space="preserve">  </w:t>
      </w:r>
      <w:r>
        <w:rPr>
          <w:w w:val="102"/>
          <w:sz w:val="23"/>
          <w:szCs w:val="23"/>
        </w:rPr>
        <w:t>terminated</w:t>
      </w:r>
      <w:r>
        <w:rPr>
          <w:sz w:val="23"/>
          <w:szCs w:val="23"/>
        </w:rPr>
        <w:t xml:space="preserve">  </w:t>
      </w:r>
      <w:r>
        <w:rPr>
          <w:w w:val="102"/>
          <w:sz w:val="23"/>
          <w:szCs w:val="23"/>
        </w:rPr>
        <w:t>for</w:t>
      </w:r>
      <w:r>
        <w:rPr>
          <w:sz w:val="23"/>
          <w:szCs w:val="23"/>
        </w:rPr>
        <w:t xml:space="preserve">  </w:t>
      </w:r>
      <w:r>
        <w:rPr>
          <w:w w:val="102"/>
          <w:sz w:val="23"/>
          <w:szCs w:val="23"/>
        </w:rPr>
        <w:t>any</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ground(s)</w:t>
      </w:r>
      <w:r>
        <w:rPr>
          <w:sz w:val="23"/>
          <w:szCs w:val="23"/>
        </w:rPr>
        <w:t xml:space="preserve">  </w:t>
      </w:r>
      <w:r>
        <w:rPr>
          <w:w w:val="102"/>
          <w:sz w:val="23"/>
          <w:szCs w:val="23"/>
        </w:rPr>
        <w:t>afore- mentioned,</w:t>
      </w:r>
      <w:r>
        <w:rPr>
          <w:sz w:val="23"/>
          <w:szCs w:val="23"/>
        </w:rPr>
        <w:t xml:space="preserve">  </w:t>
      </w:r>
      <w:r>
        <w:rPr>
          <w:w w:val="102"/>
          <w:sz w:val="23"/>
          <w:szCs w:val="23"/>
        </w:rPr>
        <w:t>and</w:t>
      </w:r>
      <w:r>
        <w:rPr>
          <w:sz w:val="23"/>
          <w:szCs w:val="23"/>
        </w:rPr>
        <w:t xml:space="preserve">  </w:t>
      </w:r>
      <w:r>
        <w:rPr>
          <w:w w:val="102"/>
          <w:sz w:val="23"/>
          <w:szCs w:val="23"/>
        </w:rPr>
        <w:t>a</w:t>
      </w:r>
      <w:r>
        <w:rPr>
          <w:sz w:val="23"/>
          <w:szCs w:val="23"/>
        </w:rPr>
        <w:t xml:space="preserve">  </w:t>
      </w:r>
      <w:r>
        <w:rPr>
          <w:w w:val="102"/>
          <w:sz w:val="23"/>
          <w:szCs w:val="23"/>
        </w:rPr>
        <w:t>statement</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acts</w:t>
      </w:r>
      <w:r>
        <w:rPr>
          <w:sz w:val="23"/>
          <w:szCs w:val="23"/>
        </w:rPr>
        <w:t xml:space="preserve">  </w:t>
      </w:r>
      <w:r>
        <w:rPr>
          <w:w w:val="102"/>
          <w:sz w:val="23"/>
          <w:szCs w:val="23"/>
        </w:rPr>
        <w:t>that</w:t>
      </w:r>
      <w:r>
        <w:rPr>
          <w:sz w:val="23"/>
          <w:szCs w:val="23"/>
        </w:rPr>
        <w:t xml:space="preserve">  </w:t>
      </w:r>
      <w:r>
        <w:rPr>
          <w:w w:val="102"/>
          <w:sz w:val="23"/>
          <w:szCs w:val="23"/>
        </w:rPr>
        <w:t>constitute</w:t>
      </w:r>
      <w:r>
        <w:rPr>
          <w:sz w:val="23"/>
          <w:szCs w:val="23"/>
        </w:rPr>
        <w:t xml:space="preserve">  </w:t>
      </w:r>
      <w:r>
        <w:rPr>
          <w:w w:val="102"/>
          <w:sz w:val="23"/>
          <w:szCs w:val="23"/>
        </w:rPr>
        <w:t>the</w:t>
      </w:r>
      <w:r>
        <w:rPr>
          <w:sz w:val="23"/>
          <w:szCs w:val="23"/>
        </w:rPr>
        <w:t xml:space="preserve">  </w:t>
      </w:r>
      <w:r>
        <w:rPr>
          <w:w w:val="102"/>
          <w:sz w:val="23"/>
          <w:szCs w:val="23"/>
        </w:rPr>
        <w:t>ground(s) constituting</w:t>
      </w:r>
      <w:r>
        <w:rPr>
          <w:sz w:val="23"/>
          <w:szCs w:val="23"/>
        </w:rPr>
        <w:t xml:space="preserve"> </w:t>
      </w:r>
      <w:r>
        <w:rPr>
          <w:w w:val="102"/>
          <w:sz w:val="23"/>
          <w:szCs w:val="23"/>
        </w:rPr>
        <w:t>the</w:t>
      </w:r>
      <w:r>
        <w:rPr>
          <w:sz w:val="23"/>
          <w:szCs w:val="23"/>
        </w:rPr>
        <w:t xml:space="preserve"> </w:t>
      </w:r>
      <w:r>
        <w:rPr>
          <w:w w:val="102"/>
          <w:sz w:val="23"/>
          <w:szCs w:val="23"/>
        </w:rPr>
        <w:t>same;</w:t>
      </w:r>
    </w:p>
    <w:p w:rsidR="00300549" w:rsidRDefault="00300549">
      <w:pPr>
        <w:spacing w:before="6" w:line="220" w:lineRule="exact"/>
        <w:rPr>
          <w:sz w:val="22"/>
          <w:szCs w:val="22"/>
        </w:rPr>
      </w:pPr>
    </w:p>
    <w:p w:rsidR="00300549" w:rsidRDefault="00BF290C">
      <w:pPr>
        <w:ind w:left="1506"/>
        <w:rPr>
          <w:sz w:val="23"/>
          <w:szCs w:val="23"/>
        </w:rPr>
      </w:pPr>
      <w:r>
        <w:rPr>
          <w:w w:val="102"/>
          <w:sz w:val="23"/>
          <w:szCs w:val="23"/>
        </w:rPr>
        <w:t>(ii)</w:t>
      </w:r>
      <w:r>
        <w:rPr>
          <w:sz w:val="23"/>
          <w:szCs w:val="23"/>
        </w:rPr>
        <w:t xml:space="preserve">       </w:t>
      </w:r>
      <w:r>
        <w:rPr>
          <w:w w:val="102"/>
          <w:sz w:val="23"/>
          <w:szCs w:val="23"/>
        </w:rPr>
        <w:t>the</w:t>
      </w:r>
      <w:r>
        <w:rPr>
          <w:sz w:val="23"/>
          <w:szCs w:val="23"/>
        </w:rPr>
        <w:t xml:space="preserve"> </w:t>
      </w:r>
      <w:r>
        <w:rPr>
          <w:w w:val="102"/>
          <w:sz w:val="23"/>
          <w:szCs w:val="23"/>
        </w:rPr>
        <w:t>extent</w:t>
      </w:r>
      <w:r>
        <w:rPr>
          <w:sz w:val="23"/>
          <w:szCs w:val="23"/>
        </w:rPr>
        <w:t xml:space="preserve"> </w:t>
      </w:r>
      <w:r>
        <w:rPr>
          <w:w w:val="102"/>
          <w:sz w:val="23"/>
          <w:szCs w:val="23"/>
        </w:rPr>
        <w:t>of</w:t>
      </w:r>
      <w:r>
        <w:rPr>
          <w:sz w:val="23"/>
          <w:szCs w:val="23"/>
        </w:rPr>
        <w:t xml:space="preserve"> </w:t>
      </w:r>
      <w:r>
        <w:rPr>
          <w:w w:val="102"/>
          <w:sz w:val="23"/>
          <w:szCs w:val="23"/>
        </w:rPr>
        <w:t>termination,</w:t>
      </w:r>
      <w:r>
        <w:rPr>
          <w:sz w:val="23"/>
          <w:szCs w:val="23"/>
        </w:rPr>
        <w:t xml:space="preserve"> </w:t>
      </w:r>
      <w:r>
        <w:rPr>
          <w:w w:val="102"/>
          <w:sz w:val="23"/>
          <w:szCs w:val="23"/>
        </w:rPr>
        <w:t>whether</w:t>
      </w:r>
      <w:r>
        <w:rPr>
          <w:sz w:val="23"/>
          <w:szCs w:val="23"/>
        </w:rPr>
        <w:t xml:space="preserve"> </w:t>
      </w:r>
      <w:r>
        <w:rPr>
          <w:w w:val="102"/>
          <w:sz w:val="23"/>
          <w:szCs w:val="23"/>
        </w:rPr>
        <w:t>in</w:t>
      </w:r>
      <w:r>
        <w:rPr>
          <w:sz w:val="23"/>
          <w:szCs w:val="23"/>
        </w:rPr>
        <w:t xml:space="preserve"> </w:t>
      </w:r>
      <w:r>
        <w:rPr>
          <w:w w:val="102"/>
          <w:sz w:val="23"/>
          <w:szCs w:val="23"/>
        </w:rPr>
        <w:t>whole</w:t>
      </w:r>
      <w:r>
        <w:rPr>
          <w:sz w:val="23"/>
          <w:szCs w:val="23"/>
        </w:rPr>
        <w:t xml:space="preserve"> </w:t>
      </w:r>
      <w:r>
        <w:rPr>
          <w:w w:val="102"/>
          <w:sz w:val="23"/>
          <w:szCs w:val="23"/>
        </w:rPr>
        <w:t>or</w:t>
      </w:r>
      <w:r>
        <w:rPr>
          <w:sz w:val="23"/>
          <w:szCs w:val="23"/>
        </w:rPr>
        <w:t xml:space="preserve"> </w:t>
      </w:r>
      <w:r>
        <w:rPr>
          <w:w w:val="102"/>
          <w:sz w:val="23"/>
          <w:szCs w:val="23"/>
        </w:rPr>
        <w:t>in</w:t>
      </w:r>
      <w:r>
        <w:rPr>
          <w:sz w:val="23"/>
          <w:szCs w:val="23"/>
        </w:rPr>
        <w:t xml:space="preserve"> </w:t>
      </w:r>
      <w:r>
        <w:rPr>
          <w:w w:val="102"/>
          <w:sz w:val="23"/>
          <w:szCs w:val="23"/>
        </w:rPr>
        <w:t>part;</w:t>
      </w:r>
    </w:p>
    <w:p w:rsidR="00300549" w:rsidRDefault="00300549">
      <w:pPr>
        <w:spacing w:before="12" w:line="220" w:lineRule="exact"/>
        <w:rPr>
          <w:sz w:val="22"/>
          <w:szCs w:val="22"/>
        </w:rPr>
      </w:pPr>
    </w:p>
    <w:p w:rsidR="00300549" w:rsidRDefault="00BF290C">
      <w:pPr>
        <w:spacing w:line="245" w:lineRule="auto"/>
        <w:ind w:left="2182" w:right="123" w:hanging="677"/>
        <w:jc w:val="both"/>
        <w:rPr>
          <w:sz w:val="23"/>
          <w:szCs w:val="23"/>
        </w:rPr>
      </w:pPr>
      <w:r>
        <w:rPr>
          <w:w w:val="102"/>
          <w:sz w:val="23"/>
          <w:szCs w:val="23"/>
        </w:rPr>
        <w:t>(iii)</w:t>
      </w:r>
      <w:r>
        <w:rPr>
          <w:sz w:val="23"/>
          <w:szCs w:val="23"/>
        </w:rPr>
        <w:t xml:space="preserve">      </w:t>
      </w:r>
      <w:r>
        <w:rPr>
          <w:w w:val="102"/>
          <w:sz w:val="23"/>
          <w:szCs w:val="23"/>
        </w:rPr>
        <w:t>an</w:t>
      </w:r>
      <w:r>
        <w:rPr>
          <w:sz w:val="23"/>
          <w:szCs w:val="23"/>
        </w:rPr>
        <w:t xml:space="preserve"> </w:t>
      </w:r>
      <w:r>
        <w:rPr>
          <w:w w:val="102"/>
          <w:sz w:val="23"/>
          <w:szCs w:val="23"/>
        </w:rPr>
        <w:t>instruction</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to</w:t>
      </w:r>
      <w:r>
        <w:rPr>
          <w:sz w:val="23"/>
          <w:szCs w:val="23"/>
        </w:rPr>
        <w:t xml:space="preserve"> </w:t>
      </w:r>
      <w:r>
        <w:rPr>
          <w:w w:val="102"/>
          <w:sz w:val="23"/>
          <w:szCs w:val="23"/>
        </w:rPr>
        <w:t>show</w:t>
      </w:r>
      <w:r>
        <w:rPr>
          <w:sz w:val="23"/>
          <w:szCs w:val="23"/>
        </w:rPr>
        <w:t xml:space="preserve"> </w:t>
      </w:r>
      <w:r>
        <w:rPr>
          <w:w w:val="102"/>
          <w:sz w:val="23"/>
          <w:szCs w:val="23"/>
        </w:rPr>
        <w:t>cause</w:t>
      </w:r>
      <w:r>
        <w:rPr>
          <w:sz w:val="23"/>
          <w:szCs w:val="23"/>
        </w:rPr>
        <w:t xml:space="preserve"> </w:t>
      </w:r>
      <w:r>
        <w:rPr>
          <w:w w:val="102"/>
          <w:sz w:val="23"/>
          <w:szCs w:val="23"/>
        </w:rPr>
        <w:t>as</w:t>
      </w:r>
      <w:r>
        <w:rPr>
          <w:sz w:val="23"/>
          <w:szCs w:val="23"/>
        </w:rPr>
        <w:t xml:space="preserve"> </w:t>
      </w:r>
      <w:r>
        <w:rPr>
          <w:w w:val="102"/>
          <w:sz w:val="23"/>
          <w:szCs w:val="23"/>
        </w:rPr>
        <w:t>to</w:t>
      </w:r>
      <w:r>
        <w:rPr>
          <w:sz w:val="23"/>
          <w:szCs w:val="23"/>
        </w:rPr>
        <w:t xml:space="preserve"> </w:t>
      </w:r>
      <w:r>
        <w:rPr>
          <w:w w:val="102"/>
          <w:sz w:val="23"/>
          <w:szCs w:val="23"/>
        </w:rPr>
        <w:t>why</w:t>
      </w:r>
      <w:r>
        <w:rPr>
          <w:sz w:val="23"/>
          <w:szCs w:val="23"/>
        </w:rPr>
        <w:t xml:space="preserve"> </w:t>
      </w:r>
      <w:r>
        <w:rPr>
          <w:w w:val="102"/>
          <w:sz w:val="23"/>
          <w:szCs w:val="23"/>
        </w:rPr>
        <w:t>the</w:t>
      </w:r>
      <w:r>
        <w:rPr>
          <w:sz w:val="23"/>
          <w:szCs w:val="23"/>
        </w:rPr>
        <w:t xml:space="preserve"> </w:t>
      </w:r>
      <w:r>
        <w:rPr>
          <w:w w:val="102"/>
          <w:sz w:val="23"/>
          <w:szCs w:val="23"/>
        </w:rPr>
        <w:t>contract should</w:t>
      </w:r>
      <w:r>
        <w:rPr>
          <w:sz w:val="23"/>
          <w:szCs w:val="23"/>
        </w:rPr>
        <w:t xml:space="preserve"> </w:t>
      </w:r>
      <w:r>
        <w:rPr>
          <w:w w:val="102"/>
          <w:sz w:val="23"/>
          <w:szCs w:val="23"/>
        </w:rPr>
        <w:t>not</w:t>
      </w:r>
      <w:r>
        <w:rPr>
          <w:sz w:val="23"/>
          <w:szCs w:val="23"/>
        </w:rPr>
        <w:t xml:space="preserve"> </w:t>
      </w:r>
      <w:r>
        <w:rPr>
          <w:w w:val="102"/>
          <w:sz w:val="23"/>
          <w:szCs w:val="23"/>
        </w:rPr>
        <w:t>be</w:t>
      </w:r>
      <w:r>
        <w:rPr>
          <w:sz w:val="23"/>
          <w:szCs w:val="23"/>
        </w:rPr>
        <w:t xml:space="preserve"> </w:t>
      </w:r>
      <w:r>
        <w:rPr>
          <w:w w:val="102"/>
          <w:sz w:val="23"/>
          <w:szCs w:val="23"/>
        </w:rPr>
        <w:t>terminated;</w:t>
      </w:r>
      <w:r>
        <w:rPr>
          <w:sz w:val="23"/>
          <w:szCs w:val="23"/>
        </w:rPr>
        <w:t xml:space="preserve"> </w:t>
      </w:r>
      <w:r>
        <w:rPr>
          <w:w w:val="102"/>
          <w:sz w:val="23"/>
          <w:szCs w:val="23"/>
        </w:rPr>
        <w:t>and</w:t>
      </w:r>
    </w:p>
    <w:p w:rsidR="00300549" w:rsidRDefault="00300549">
      <w:pPr>
        <w:spacing w:before="6" w:line="220" w:lineRule="exact"/>
        <w:rPr>
          <w:sz w:val="22"/>
          <w:szCs w:val="22"/>
        </w:rPr>
      </w:pPr>
    </w:p>
    <w:p w:rsidR="00300549" w:rsidRDefault="00BF290C">
      <w:pPr>
        <w:ind w:left="1506"/>
        <w:rPr>
          <w:sz w:val="23"/>
          <w:szCs w:val="23"/>
        </w:rPr>
      </w:pPr>
      <w:r>
        <w:rPr>
          <w:w w:val="102"/>
          <w:sz w:val="23"/>
          <w:szCs w:val="23"/>
        </w:rPr>
        <w:t>(iv)</w:t>
      </w:r>
      <w:r>
        <w:rPr>
          <w:sz w:val="23"/>
          <w:szCs w:val="23"/>
        </w:rPr>
        <w:t xml:space="preserve">      </w:t>
      </w:r>
      <w:r>
        <w:rPr>
          <w:w w:val="102"/>
          <w:sz w:val="23"/>
          <w:szCs w:val="23"/>
        </w:rPr>
        <w:t>special</w:t>
      </w:r>
      <w:r>
        <w:rPr>
          <w:sz w:val="23"/>
          <w:szCs w:val="23"/>
        </w:rPr>
        <w:t xml:space="preserve"> </w:t>
      </w:r>
      <w:r>
        <w:rPr>
          <w:w w:val="102"/>
          <w:sz w:val="23"/>
          <w:szCs w:val="23"/>
        </w:rPr>
        <w:t>instructions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if</w:t>
      </w:r>
      <w:r>
        <w:rPr>
          <w:sz w:val="23"/>
          <w:szCs w:val="23"/>
        </w:rPr>
        <w:t xml:space="preserve"> </w:t>
      </w:r>
      <w:r>
        <w:rPr>
          <w:w w:val="102"/>
          <w:sz w:val="23"/>
          <w:szCs w:val="23"/>
        </w:rPr>
        <w:t>any.</w:t>
      </w:r>
    </w:p>
    <w:p w:rsidR="00300549" w:rsidRDefault="00300549">
      <w:pPr>
        <w:spacing w:before="12" w:line="220" w:lineRule="exact"/>
        <w:rPr>
          <w:sz w:val="22"/>
          <w:szCs w:val="22"/>
        </w:rPr>
      </w:pPr>
    </w:p>
    <w:p w:rsidR="00300549" w:rsidRDefault="00BF290C">
      <w:pPr>
        <w:ind w:left="1506"/>
        <w:rPr>
          <w:sz w:val="23"/>
          <w:szCs w:val="23"/>
        </w:rPr>
      </w:pPr>
      <w:r>
        <w:rPr>
          <w:w w:val="102"/>
          <w:sz w:val="23"/>
          <w:szCs w:val="23"/>
        </w:rPr>
        <w:t>The</w:t>
      </w:r>
      <w:r>
        <w:rPr>
          <w:sz w:val="23"/>
          <w:szCs w:val="23"/>
        </w:rPr>
        <w:t xml:space="preserve">  </w:t>
      </w:r>
      <w:r>
        <w:rPr>
          <w:w w:val="102"/>
          <w:sz w:val="23"/>
          <w:szCs w:val="23"/>
        </w:rPr>
        <w:t>Notice</w:t>
      </w:r>
      <w:r>
        <w:rPr>
          <w:sz w:val="23"/>
          <w:szCs w:val="23"/>
        </w:rPr>
        <w:t xml:space="preserve">  </w:t>
      </w:r>
      <w:r>
        <w:rPr>
          <w:w w:val="102"/>
          <w:sz w:val="23"/>
          <w:szCs w:val="23"/>
        </w:rPr>
        <w:t>to</w:t>
      </w:r>
      <w:r>
        <w:rPr>
          <w:sz w:val="23"/>
          <w:szCs w:val="23"/>
        </w:rPr>
        <w:t xml:space="preserve">  </w:t>
      </w:r>
      <w:r>
        <w:rPr>
          <w:w w:val="102"/>
          <w:sz w:val="23"/>
          <w:szCs w:val="23"/>
        </w:rPr>
        <w:t>Terminate</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accompanied</w:t>
      </w:r>
      <w:r>
        <w:rPr>
          <w:sz w:val="23"/>
          <w:szCs w:val="23"/>
        </w:rPr>
        <w:t xml:space="preserve">  </w:t>
      </w:r>
      <w:r>
        <w:rPr>
          <w:w w:val="102"/>
          <w:sz w:val="23"/>
          <w:szCs w:val="23"/>
        </w:rPr>
        <w:t>by</w:t>
      </w:r>
      <w:r>
        <w:rPr>
          <w:sz w:val="23"/>
          <w:szCs w:val="23"/>
        </w:rPr>
        <w:t xml:space="preserve">  </w:t>
      </w:r>
      <w:r>
        <w:rPr>
          <w:w w:val="102"/>
          <w:sz w:val="23"/>
          <w:szCs w:val="23"/>
        </w:rPr>
        <w:t>a</w:t>
      </w:r>
      <w:r>
        <w:rPr>
          <w:sz w:val="23"/>
          <w:szCs w:val="23"/>
        </w:rPr>
        <w:t xml:space="preserve">  </w:t>
      </w:r>
      <w:r>
        <w:rPr>
          <w:w w:val="102"/>
          <w:sz w:val="23"/>
          <w:szCs w:val="23"/>
        </w:rPr>
        <w:t>copy</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Verified</w:t>
      </w:r>
    </w:p>
    <w:p w:rsidR="00300549" w:rsidRDefault="00BF290C">
      <w:pPr>
        <w:spacing w:before="6"/>
        <w:ind w:left="1506"/>
        <w:rPr>
          <w:sz w:val="23"/>
          <w:szCs w:val="23"/>
        </w:rPr>
      </w:pPr>
      <w:r>
        <w:rPr>
          <w:w w:val="102"/>
          <w:sz w:val="23"/>
          <w:szCs w:val="23"/>
        </w:rPr>
        <w:t>Report;</w:t>
      </w:r>
    </w:p>
    <w:p w:rsidR="00300549" w:rsidRDefault="00300549">
      <w:pPr>
        <w:spacing w:before="14" w:line="220" w:lineRule="exact"/>
        <w:rPr>
          <w:sz w:val="22"/>
          <w:szCs w:val="22"/>
        </w:rPr>
      </w:pPr>
    </w:p>
    <w:p w:rsidR="00300549" w:rsidRDefault="00BF290C">
      <w:pPr>
        <w:spacing w:line="245" w:lineRule="auto"/>
        <w:ind w:left="1506" w:right="124" w:hanging="677"/>
        <w:jc w:val="both"/>
        <w:rPr>
          <w:sz w:val="23"/>
          <w:szCs w:val="23"/>
        </w:rPr>
      </w:pPr>
      <w:r>
        <w:rPr>
          <w:w w:val="102"/>
          <w:sz w:val="23"/>
          <w:szCs w:val="23"/>
        </w:rPr>
        <w:t>(c)</w:t>
      </w:r>
      <w:r>
        <w:rPr>
          <w:sz w:val="23"/>
          <w:szCs w:val="23"/>
        </w:rPr>
        <w:t xml:space="preserve">       </w:t>
      </w:r>
      <w:r>
        <w:rPr>
          <w:w w:val="102"/>
          <w:sz w:val="23"/>
          <w:szCs w:val="23"/>
        </w:rPr>
        <w:t>Within</w:t>
      </w:r>
      <w:r>
        <w:rPr>
          <w:sz w:val="23"/>
          <w:szCs w:val="23"/>
        </w:rPr>
        <w:t xml:space="preserve">  </w:t>
      </w:r>
      <w:r>
        <w:rPr>
          <w:w w:val="102"/>
          <w:sz w:val="23"/>
          <w:szCs w:val="23"/>
        </w:rPr>
        <w:t>a</w:t>
      </w:r>
      <w:r>
        <w:rPr>
          <w:sz w:val="23"/>
          <w:szCs w:val="23"/>
        </w:rPr>
        <w:t xml:space="preserve">  </w:t>
      </w:r>
      <w:r>
        <w:rPr>
          <w:w w:val="102"/>
          <w:sz w:val="23"/>
          <w:szCs w:val="23"/>
        </w:rPr>
        <w:t>period</w:t>
      </w:r>
      <w:r>
        <w:rPr>
          <w:sz w:val="23"/>
          <w:szCs w:val="23"/>
        </w:rPr>
        <w:t xml:space="preserve">  </w:t>
      </w:r>
      <w:r>
        <w:rPr>
          <w:w w:val="102"/>
          <w:sz w:val="23"/>
          <w:szCs w:val="23"/>
        </w:rPr>
        <w:t>of</w:t>
      </w:r>
      <w:r>
        <w:rPr>
          <w:sz w:val="23"/>
          <w:szCs w:val="23"/>
        </w:rPr>
        <w:t xml:space="preserve">  </w:t>
      </w:r>
      <w:r>
        <w:rPr>
          <w:w w:val="102"/>
          <w:sz w:val="23"/>
          <w:szCs w:val="23"/>
        </w:rPr>
        <w:t>seven</w:t>
      </w:r>
      <w:r>
        <w:rPr>
          <w:sz w:val="23"/>
          <w:szCs w:val="23"/>
        </w:rPr>
        <w:t xml:space="preserve">  </w:t>
      </w:r>
      <w:r>
        <w:rPr>
          <w:w w:val="102"/>
          <w:sz w:val="23"/>
          <w:szCs w:val="23"/>
        </w:rPr>
        <w:t>(7)</w:t>
      </w:r>
      <w:r>
        <w:rPr>
          <w:sz w:val="23"/>
          <w:szCs w:val="23"/>
        </w:rPr>
        <w:t xml:space="preserve">  </w:t>
      </w:r>
      <w:r>
        <w:rPr>
          <w:w w:val="102"/>
          <w:sz w:val="23"/>
          <w:szCs w:val="23"/>
        </w:rPr>
        <w:t>calendar</w:t>
      </w:r>
      <w:r>
        <w:rPr>
          <w:sz w:val="23"/>
          <w:szCs w:val="23"/>
        </w:rPr>
        <w:t xml:space="preserve">  </w:t>
      </w:r>
      <w:r>
        <w:rPr>
          <w:w w:val="102"/>
          <w:sz w:val="23"/>
          <w:szCs w:val="23"/>
        </w:rPr>
        <w:t>days</w:t>
      </w:r>
      <w:r>
        <w:rPr>
          <w:sz w:val="23"/>
          <w:szCs w:val="23"/>
        </w:rPr>
        <w:t xml:space="preserve">  </w:t>
      </w:r>
      <w:r>
        <w:rPr>
          <w:w w:val="102"/>
          <w:sz w:val="23"/>
          <w:szCs w:val="23"/>
        </w:rPr>
        <w:t>from</w:t>
      </w:r>
      <w:r>
        <w:rPr>
          <w:sz w:val="23"/>
          <w:szCs w:val="23"/>
        </w:rPr>
        <w:t xml:space="preserve">  </w:t>
      </w:r>
      <w:r>
        <w:rPr>
          <w:w w:val="102"/>
          <w:sz w:val="23"/>
          <w:szCs w:val="23"/>
        </w:rPr>
        <w:t>receipt</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Notice</w:t>
      </w:r>
      <w:r>
        <w:rPr>
          <w:sz w:val="23"/>
          <w:szCs w:val="23"/>
        </w:rPr>
        <w:t xml:space="preserve">  </w:t>
      </w:r>
      <w:r>
        <w:rPr>
          <w:w w:val="102"/>
          <w:sz w:val="23"/>
          <w:szCs w:val="23"/>
        </w:rPr>
        <w:t>of Termination,</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shall</w:t>
      </w:r>
      <w:r>
        <w:rPr>
          <w:sz w:val="23"/>
          <w:szCs w:val="23"/>
        </w:rPr>
        <w:t xml:space="preserve"> </w:t>
      </w:r>
      <w:r>
        <w:rPr>
          <w:w w:val="102"/>
          <w:sz w:val="23"/>
          <w:szCs w:val="23"/>
        </w:rPr>
        <w:t>submit</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Head</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a verified</w:t>
      </w:r>
      <w:r>
        <w:rPr>
          <w:sz w:val="23"/>
          <w:szCs w:val="23"/>
        </w:rPr>
        <w:t xml:space="preserve"> </w:t>
      </w:r>
      <w:r>
        <w:rPr>
          <w:w w:val="102"/>
          <w:sz w:val="23"/>
          <w:szCs w:val="23"/>
        </w:rPr>
        <w:t>position</w:t>
      </w:r>
      <w:r>
        <w:rPr>
          <w:sz w:val="23"/>
          <w:szCs w:val="23"/>
        </w:rPr>
        <w:t xml:space="preserve"> </w:t>
      </w:r>
      <w:r>
        <w:rPr>
          <w:w w:val="102"/>
          <w:sz w:val="23"/>
          <w:szCs w:val="23"/>
        </w:rPr>
        <w:t>paper</w:t>
      </w:r>
      <w:r>
        <w:rPr>
          <w:sz w:val="23"/>
          <w:szCs w:val="23"/>
        </w:rPr>
        <w:t xml:space="preserve"> </w:t>
      </w:r>
      <w:r>
        <w:rPr>
          <w:w w:val="102"/>
          <w:sz w:val="23"/>
          <w:szCs w:val="23"/>
        </w:rPr>
        <w:t>stating</w:t>
      </w:r>
      <w:r>
        <w:rPr>
          <w:sz w:val="23"/>
          <w:szCs w:val="23"/>
        </w:rPr>
        <w:t xml:space="preserve"> </w:t>
      </w:r>
      <w:r>
        <w:rPr>
          <w:w w:val="102"/>
          <w:sz w:val="23"/>
          <w:szCs w:val="23"/>
        </w:rPr>
        <w:t>why</w:t>
      </w:r>
      <w:r>
        <w:rPr>
          <w:sz w:val="23"/>
          <w:szCs w:val="23"/>
        </w:rPr>
        <w:t xml:space="preserve"> </w:t>
      </w:r>
      <w:r>
        <w:rPr>
          <w:w w:val="102"/>
          <w:sz w:val="23"/>
          <w:szCs w:val="23"/>
        </w:rPr>
        <w:t>this</w:t>
      </w:r>
      <w:r>
        <w:rPr>
          <w:sz w:val="23"/>
          <w:szCs w:val="23"/>
        </w:rPr>
        <w:t xml:space="preserve"> </w:t>
      </w:r>
      <w:r>
        <w:rPr>
          <w:w w:val="102"/>
          <w:sz w:val="23"/>
          <w:szCs w:val="23"/>
        </w:rPr>
        <w:t>Contract</w:t>
      </w:r>
      <w:r>
        <w:rPr>
          <w:sz w:val="23"/>
          <w:szCs w:val="23"/>
        </w:rPr>
        <w:t xml:space="preserve"> </w:t>
      </w:r>
      <w:r>
        <w:rPr>
          <w:w w:val="102"/>
          <w:sz w:val="23"/>
          <w:szCs w:val="23"/>
        </w:rPr>
        <w:t>should</w:t>
      </w:r>
      <w:r>
        <w:rPr>
          <w:sz w:val="23"/>
          <w:szCs w:val="23"/>
        </w:rPr>
        <w:t xml:space="preserve"> </w:t>
      </w:r>
      <w:r>
        <w:rPr>
          <w:w w:val="102"/>
          <w:sz w:val="23"/>
          <w:szCs w:val="23"/>
        </w:rPr>
        <w:t>not</w:t>
      </w:r>
      <w:r>
        <w:rPr>
          <w:sz w:val="23"/>
          <w:szCs w:val="23"/>
        </w:rPr>
        <w:t xml:space="preserve"> </w:t>
      </w:r>
      <w:r>
        <w:rPr>
          <w:w w:val="102"/>
          <w:sz w:val="23"/>
          <w:szCs w:val="23"/>
        </w:rPr>
        <w:t>be</w:t>
      </w:r>
      <w:r>
        <w:rPr>
          <w:sz w:val="23"/>
          <w:szCs w:val="23"/>
        </w:rPr>
        <w:t xml:space="preserve"> </w:t>
      </w:r>
      <w:r>
        <w:rPr>
          <w:w w:val="102"/>
          <w:sz w:val="23"/>
          <w:szCs w:val="23"/>
        </w:rPr>
        <w:t>terminated.</w:t>
      </w:r>
      <w:r>
        <w:rPr>
          <w:sz w:val="23"/>
          <w:szCs w:val="23"/>
        </w:rPr>
        <w:t xml:space="preserve">  </w:t>
      </w:r>
      <w:r>
        <w:rPr>
          <w:w w:val="102"/>
          <w:sz w:val="23"/>
          <w:szCs w:val="23"/>
        </w:rPr>
        <w:t>If the</w:t>
      </w:r>
      <w:r>
        <w:rPr>
          <w:sz w:val="23"/>
          <w:szCs w:val="23"/>
        </w:rPr>
        <w:t xml:space="preserve"> </w:t>
      </w:r>
      <w:r>
        <w:rPr>
          <w:w w:val="102"/>
          <w:sz w:val="23"/>
          <w:szCs w:val="23"/>
        </w:rPr>
        <w:t>Consultant</w:t>
      </w:r>
      <w:r>
        <w:rPr>
          <w:sz w:val="23"/>
          <w:szCs w:val="23"/>
        </w:rPr>
        <w:t xml:space="preserve"> </w:t>
      </w:r>
      <w:r>
        <w:rPr>
          <w:w w:val="102"/>
          <w:sz w:val="23"/>
          <w:szCs w:val="23"/>
        </w:rPr>
        <w:t>fails</w:t>
      </w:r>
      <w:r>
        <w:rPr>
          <w:sz w:val="23"/>
          <w:szCs w:val="23"/>
        </w:rPr>
        <w:t xml:space="preserve"> </w:t>
      </w:r>
      <w:r>
        <w:rPr>
          <w:w w:val="102"/>
          <w:sz w:val="23"/>
          <w:szCs w:val="23"/>
        </w:rPr>
        <w:t>to</w:t>
      </w:r>
      <w:r>
        <w:rPr>
          <w:sz w:val="23"/>
          <w:szCs w:val="23"/>
        </w:rPr>
        <w:t xml:space="preserve"> </w:t>
      </w:r>
      <w:r>
        <w:rPr>
          <w:w w:val="102"/>
          <w:sz w:val="23"/>
          <w:szCs w:val="23"/>
        </w:rPr>
        <w:t>show</w:t>
      </w:r>
      <w:r>
        <w:rPr>
          <w:sz w:val="23"/>
          <w:szCs w:val="23"/>
        </w:rPr>
        <w:t xml:space="preserve"> </w:t>
      </w:r>
      <w:r>
        <w:rPr>
          <w:w w:val="102"/>
          <w:sz w:val="23"/>
          <w:szCs w:val="23"/>
        </w:rPr>
        <w:t>cause</w:t>
      </w:r>
      <w:r>
        <w:rPr>
          <w:sz w:val="23"/>
          <w:szCs w:val="23"/>
        </w:rPr>
        <w:t xml:space="preserve"> </w:t>
      </w:r>
      <w:r>
        <w:rPr>
          <w:w w:val="102"/>
          <w:sz w:val="23"/>
          <w:szCs w:val="23"/>
        </w:rPr>
        <w:t>after</w:t>
      </w:r>
      <w:r>
        <w:rPr>
          <w:sz w:val="23"/>
          <w:szCs w:val="23"/>
        </w:rPr>
        <w:t xml:space="preserve"> </w:t>
      </w:r>
      <w:r>
        <w:rPr>
          <w:w w:val="102"/>
          <w:sz w:val="23"/>
          <w:szCs w:val="23"/>
        </w:rPr>
        <w:t>the</w:t>
      </w:r>
      <w:r>
        <w:rPr>
          <w:sz w:val="23"/>
          <w:szCs w:val="23"/>
        </w:rPr>
        <w:t xml:space="preserve"> </w:t>
      </w:r>
      <w:r>
        <w:rPr>
          <w:w w:val="102"/>
          <w:sz w:val="23"/>
          <w:szCs w:val="23"/>
        </w:rPr>
        <w:t>lapse</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seven</w:t>
      </w:r>
      <w:r>
        <w:rPr>
          <w:sz w:val="23"/>
          <w:szCs w:val="23"/>
        </w:rPr>
        <w:t xml:space="preserve"> </w:t>
      </w:r>
      <w:r>
        <w:rPr>
          <w:w w:val="102"/>
          <w:sz w:val="23"/>
          <w:szCs w:val="23"/>
        </w:rPr>
        <w:t>(7)</w:t>
      </w:r>
      <w:r>
        <w:rPr>
          <w:sz w:val="23"/>
          <w:szCs w:val="23"/>
        </w:rPr>
        <w:t xml:space="preserve"> </w:t>
      </w:r>
      <w:r>
        <w:rPr>
          <w:w w:val="102"/>
          <w:sz w:val="23"/>
          <w:szCs w:val="23"/>
        </w:rPr>
        <w:t>day</w:t>
      </w:r>
      <w:r>
        <w:rPr>
          <w:sz w:val="23"/>
          <w:szCs w:val="23"/>
        </w:rPr>
        <w:t xml:space="preserve"> </w:t>
      </w:r>
      <w:r>
        <w:rPr>
          <w:w w:val="102"/>
          <w:sz w:val="23"/>
          <w:szCs w:val="23"/>
        </w:rPr>
        <w:t>period, either</w:t>
      </w:r>
      <w:r>
        <w:rPr>
          <w:sz w:val="23"/>
          <w:szCs w:val="23"/>
        </w:rPr>
        <w:t xml:space="preserve"> </w:t>
      </w:r>
      <w:r>
        <w:rPr>
          <w:w w:val="102"/>
          <w:sz w:val="23"/>
          <w:szCs w:val="23"/>
        </w:rPr>
        <w:t>by</w:t>
      </w:r>
      <w:r>
        <w:rPr>
          <w:sz w:val="23"/>
          <w:szCs w:val="23"/>
        </w:rPr>
        <w:t xml:space="preserve"> </w:t>
      </w:r>
      <w:r>
        <w:rPr>
          <w:w w:val="102"/>
          <w:sz w:val="23"/>
          <w:szCs w:val="23"/>
        </w:rPr>
        <w:t>inaction</w:t>
      </w:r>
      <w:r>
        <w:rPr>
          <w:sz w:val="23"/>
          <w:szCs w:val="23"/>
        </w:rPr>
        <w:t xml:space="preserve"> </w:t>
      </w:r>
      <w:r>
        <w:rPr>
          <w:w w:val="102"/>
          <w:sz w:val="23"/>
          <w:szCs w:val="23"/>
        </w:rPr>
        <w:t>or</w:t>
      </w:r>
      <w:r>
        <w:rPr>
          <w:sz w:val="23"/>
          <w:szCs w:val="23"/>
        </w:rPr>
        <w:t xml:space="preserve"> </w:t>
      </w:r>
      <w:r>
        <w:rPr>
          <w:w w:val="102"/>
          <w:sz w:val="23"/>
          <w:szCs w:val="23"/>
        </w:rPr>
        <w:t>by</w:t>
      </w:r>
      <w:r>
        <w:rPr>
          <w:sz w:val="23"/>
          <w:szCs w:val="23"/>
        </w:rPr>
        <w:t xml:space="preserve"> </w:t>
      </w:r>
      <w:r>
        <w:rPr>
          <w:w w:val="102"/>
          <w:sz w:val="23"/>
          <w:szCs w:val="23"/>
        </w:rPr>
        <w:t>default,</w:t>
      </w:r>
      <w:r>
        <w:rPr>
          <w:sz w:val="23"/>
          <w:szCs w:val="23"/>
        </w:rPr>
        <w:t xml:space="preserve"> </w:t>
      </w:r>
      <w:r>
        <w:rPr>
          <w:w w:val="102"/>
          <w:sz w:val="23"/>
          <w:szCs w:val="23"/>
        </w:rPr>
        <w:t>the</w:t>
      </w:r>
      <w:r>
        <w:rPr>
          <w:sz w:val="23"/>
          <w:szCs w:val="23"/>
        </w:rPr>
        <w:t xml:space="preserve"> </w:t>
      </w:r>
      <w:r>
        <w:rPr>
          <w:w w:val="102"/>
          <w:sz w:val="23"/>
          <w:szCs w:val="23"/>
        </w:rPr>
        <w:t>Head</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shall</w:t>
      </w:r>
      <w:r>
        <w:rPr>
          <w:sz w:val="23"/>
          <w:szCs w:val="23"/>
        </w:rPr>
        <w:t xml:space="preserve"> </w:t>
      </w:r>
      <w:r>
        <w:rPr>
          <w:w w:val="102"/>
          <w:sz w:val="23"/>
          <w:szCs w:val="23"/>
        </w:rPr>
        <w:t>issue</w:t>
      </w:r>
      <w:r>
        <w:rPr>
          <w:sz w:val="23"/>
          <w:szCs w:val="23"/>
        </w:rPr>
        <w:t xml:space="preserve"> </w:t>
      </w:r>
      <w:r>
        <w:rPr>
          <w:w w:val="102"/>
          <w:sz w:val="23"/>
          <w:szCs w:val="23"/>
        </w:rPr>
        <w:t>an order</w:t>
      </w:r>
      <w:r>
        <w:rPr>
          <w:sz w:val="23"/>
          <w:szCs w:val="23"/>
        </w:rPr>
        <w:t xml:space="preserve"> </w:t>
      </w:r>
      <w:r>
        <w:rPr>
          <w:w w:val="102"/>
          <w:sz w:val="23"/>
          <w:szCs w:val="23"/>
        </w:rPr>
        <w:t>terminating</w:t>
      </w:r>
      <w:r>
        <w:rPr>
          <w:sz w:val="23"/>
          <w:szCs w:val="23"/>
        </w:rPr>
        <w:t xml:space="preserve"> </w:t>
      </w:r>
      <w:r>
        <w:rPr>
          <w:w w:val="102"/>
          <w:sz w:val="23"/>
          <w:szCs w:val="23"/>
        </w:rPr>
        <w:t>this</w:t>
      </w:r>
      <w:r>
        <w:rPr>
          <w:sz w:val="23"/>
          <w:szCs w:val="23"/>
        </w:rPr>
        <w:t xml:space="preserve"> </w:t>
      </w:r>
      <w:r>
        <w:rPr>
          <w:w w:val="102"/>
          <w:sz w:val="23"/>
          <w:szCs w:val="23"/>
        </w:rPr>
        <w:t>Contract;</w:t>
      </w:r>
    </w:p>
    <w:p w:rsidR="00300549" w:rsidRDefault="00300549">
      <w:pPr>
        <w:spacing w:before="6" w:line="220" w:lineRule="exact"/>
        <w:rPr>
          <w:sz w:val="22"/>
          <w:szCs w:val="22"/>
        </w:rPr>
      </w:pPr>
    </w:p>
    <w:p w:rsidR="00300549" w:rsidRDefault="00BF290C">
      <w:pPr>
        <w:spacing w:line="245" w:lineRule="auto"/>
        <w:ind w:left="1506" w:right="122" w:hanging="677"/>
        <w:jc w:val="both"/>
        <w:rPr>
          <w:sz w:val="23"/>
          <w:szCs w:val="23"/>
        </w:rPr>
      </w:pPr>
      <w:r>
        <w:rPr>
          <w:w w:val="102"/>
          <w:sz w:val="23"/>
          <w:szCs w:val="23"/>
        </w:rPr>
        <w:t>(d)</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may,</w:t>
      </w:r>
      <w:r>
        <w:rPr>
          <w:sz w:val="23"/>
          <w:szCs w:val="23"/>
        </w:rPr>
        <w:t xml:space="preserve">  </w:t>
      </w:r>
      <w:r>
        <w:rPr>
          <w:w w:val="102"/>
          <w:sz w:val="23"/>
          <w:szCs w:val="23"/>
        </w:rPr>
        <w:t>at</w:t>
      </w:r>
      <w:r>
        <w:rPr>
          <w:sz w:val="23"/>
          <w:szCs w:val="23"/>
        </w:rPr>
        <w:t xml:space="preserve">  </w:t>
      </w:r>
      <w:r>
        <w:rPr>
          <w:w w:val="102"/>
          <w:sz w:val="23"/>
          <w:szCs w:val="23"/>
        </w:rPr>
        <w:t>anytime</w:t>
      </w:r>
      <w:r>
        <w:rPr>
          <w:sz w:val="23"/>
          <w:szCs w:val="23"/>
        </w:rPr>
        <w:t xml:space="preserve">  </w:t>
      </w:r>
      <w:r>
        <w:rPr>
          <w:w w:val="102"/>
          <w:sz w:val="23"/>
          <w:szCs w:val="23"/>
        </w:rPr>
        <w:t>before</w:t>
      </w:r>
      <w:r>
        <w:rPr>
          <w:sz w:val="23"/>
          <w:szCs w:val="23"/>
        </w:rPr>
        <w:t xml:space="preserve">  </w:t>
      </w:r>
      <w:r>
        <w:rPr>
          <w:w w:val="102"/>
          <w:sz w:val="23"/>
          <w:szCs w:val="23"/>
        </w:rPr>
        <w:t>receipt</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Consultant’s verified</w:t>
      </w:r>
      <w:r>
        <w:rPr>
          <w:sz w:val="23"/>
          <w:szCs w:val="23"/>
        </w:rPr>
        <w:t xml:space="preserve"> </w:t>
      </w:r>
      <w:r>
        <w:rPr>
          <w:w w:val="102"/>
          <w:sz w:val="23"/>
          <w:szCs w:val="23"/>
        </w:rPr>
        <w:t>position</w:t>
      </w:r>
      <w:r>
        <w:rPr>
          <w:sz w:val="23"/>
          <w:szCs w:val="23"/>
        </w:rPr>
        <w:t xml:space="preserve"> </w:t>
      </w:r>
      <w:r>
        <w:rPr>
          <w:w w:val="102"/>
          <w:sz w:val="23"/>
          <w:szCs w:val="23"/>
        </w:rPr>
        <w:t>paper</w:t>
      </w:r>
      <w:r>
        <w:rPr>
          <w:sz w:val="23"/>
          <w:szCs w:val="23"/>
        </w:rPr>
        <w:t xml:space="preserve"> </w:t>
      </w:r>
      <w:r>
        <w:rPr>
          <w:w w:val="102"/>
          <w:sz w:val="23"/>
          <w:szCs w:val="23"/>
        </w:rPr>
        <w:t>to</w:t>
      </w:r>
      <w:r>
        <w:rPr>
          <w:sz w:val="23"/>
          <w:szCs w:val="23"/>
        </w:rPr>
        <w:t xml:space="preserve"> </w:t>
      </w:r>
      <w:r>
        <w:rPr>
          <w:w w:val="102"/>
          <w:sz w:val="23"/>
          <w:szCs w:val="23"/>
        </w:rPr>
        <w:t>withdraw</w:t>
      </w:r>
      <w:r>
        <w:rPr>
          <w:sz w:val="23"/>
          <w:szCs w:val="23"/>
        </w:rPr>
        <w:t xml:space="preserve"> </w:t>
      </w:r>
      <w:r>
        <w:rPr>
          <w:w w:val="102"/>
          <w:sz w:val="23"/>
          <w:szCs w:val="23"/>
        </w:rPr>
        <w:t>the</w:t>
      </w:r>
      <w:r>
        <w:rPr>
          <w:sz w:val="23"/>
          <w:szCs w:val="23"/>
        </w:rPr>
        <w:t xml:space="preserve"> </w:t>
      </w:r>
      <w:r>
        <w:rPr>
          <w:w w:val="102"/>
          <w:sz w:val="23"/>
          <w:szCs w:val="23"/>
        </w:rPr>
        <w:t>Notice</w:t>
      </w:r>
      <w:r>
        <w:rPr>
          <w:sz w:val="23"/>
          <w:szCs w:val="23"/>
        </w:rPr>
        <w:t xml:space="preserve"> </w:t>
      </w:r>
      <w:r>
        <w:rPr>
          <w:w w:val="102"/>
          <w:sz w:val="23"/>
          <w:szCs w:val="23"/>
        </w:rPr>
        <w:t>to</w:t>
      </w:r>
      <w:r>
        <w:rPr>
          <w:sz w:val="23"/>
          <w:szCs w:val="23"/>
        </w:rPr>
        <w:t xml:space="preserve"> </w:t>
      </w:r>
      <w:r>
        <w:rPr>
          <w:w w:val="102"/>
          <w:sz w:val="23"/>
          <w:szCs w:val="23"/>
        </w:rPr>
        <w:t>Terminate</w:t>
      </w:r>
      <w:r>
        <w:rPr>
          <w:sz w:val="23"/>
          <w:szCs w:val="23"/>
        </w:rPr>
        <w:t xml:space="preserve"> </w:t>
      </w:r>
      <w:r>
        <w:rPr>
          <w:w w:val="102"/>
          <w:sz w:val="23"/>
          <w:szCs w:val="23"/>
        </w:rPr>
        <w:t>if</w:t>
      </w:r>
      <w:r>
        <w:rPr>
          <w:sz w:val="23"/>
          <w:szCs w:val="23"/>
        </w:rPr>
        <w:t xml:space="preserve"> </w:t>
      </w:r>
      <w:r>
        <w:rPr>
          <w:w w:val="102"/>
          <w:sz w:val="23"/>
          <w:szCs w:val="23"/>
        </w:rPr>
        <w:t>it</w:t>
      </w:r>
      <w:r>
        <w:rPr>
          <w:sz w:val="23"/>
          <w:szCs w:val="23"/>
        </w:rPr>
        <w:t xml:space="preserve"> </w:t>
      </w:r>
      <w:r>
        <w:rPr>
          <w:w w:val="102"/>
          <w:sz w:val="23"/>
          <w:szCs w:val="23"/>
        </w:rPr>
        <w:t>is</w:t>
      </w:r>
      <w:r>
        <w:rPr>
          <w:sz w:val="23"/>
          <w:szCs w:val="23"/>
        </w:rPr>
        <w:t xml:space="preserve"> </w:t>
      </w:r>
      <w:r>
        <w:rPr>
          <w:w w:val="102"/>
          <w:sz w:val="23"/>
          <w:szCs w:val="23"/>
        </w:rPr>
        <w:t>determined that</w:t>
      </w:r>
      <w:r>
        <w:rPr>
          <w:sz w:val="23"/>
          <w:szCs w:val="23"/>
        </w:rPr>
        <w:t xml:space="preserve">  </w:t>
      </w:r>
      <w:r>
        <w:rPr>
          <w:w w:val="102"/>
          <w:sz w:val="23"/>
          <w:szCs w:val="23"/>
        </w:rPr>
        <w:t>certain</w:t>
      </w:r>
      <w:r>
        <w:rPr>
          <w:sz w:val="23"/>
          <w:szCs w:val="23"/>
        </w:rPr>
        <w:t xml:space="preserve">  </w:t>
      </w:r>
      <w:r>
        <w:rPr>
          <w:w w:val="102"/>
          <w:sz w:val="23"/>
          <w:szCs w:val="23"/>
        </w:rPr>
        <w:t>services</w:t>
      </w:r>
      <w:r>
        <w:rPr>
          <w:sz w:val="23"/>
          <w:szCs w:val="23"/>
        </w:rPr>
        <w:t xml:space="preserve">  </w:t>
      </w:r>
      <w:r>
        <w:rPr>
          <w:w w:val="102"/>
          <w:sz w:val="23"/>
          <w:szCs w:val="23"/>
        </w:rPr>
        <w:t>subject</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notice</w:t>
      </w:r>
      <w:r>
        <w:rPr>
          <w:sz w:val="23"/>
          <w:szCs w:val="23"/>
        </w:rPr>
        <w:t xml:space="preserve">  </w:t>
      </w:r>
      <w:r>
        <w:rPr>
          <w:w w:val="102"/>
          <w:sz w:val="23"/>
          <w:szCs w:val="23"/>
        </w:rPr>
        <w:t>had</w:t>
      </w:r>
      <w:r>
        <w:rPr>
          <w:sz w:val="23"/>
          <w:szCs w:val="23"/>
        </w:rPr>
        <w:t xml:space="preserve">  </w:t>
      </w:r>
      <w:r>
        <w:rPr>
          <w:w w:val="102"/>
          <w:sz w:val="23"/>
          <w:szCs w:val="23"/>
        </w:rPr>
        <w:t>been</w:t>
      </w:r>
      <w:r>
        <w:rPr>
          <w:sz w:val="23"/>
          <w:szCs w:val="23"/>
        </w:rPr>
        <w:t xml:space="preserve">  </w:t>
      </w:r>
      <w:r>
        <w:rPr>
          <w:w w:val="102"/>
          <w:sz w:val="23"/>
          <w:szCs w:val="23"/>
        </w:rPr>
        <w:t>completed</w:t>
      </w:r>
      <w:r>
        <w:rPr>
          <w:sz w:val="23"/>
          <w:szCs w:val="23"/>
        </w:rPr>
        <w:t xml:space="preserve">  </w:t>
      </w:r>
      <w:r>
        <w:rPr>
          <w:w w:val="102"/>
          <w:sz w:val="23"/>
          <w:szCs w:val="23"/>
        </w:rPr>
        <w:t>or</w:t>
      </w:r>
      <w:r>
        <w:rPr>
          <w:sz w:val="23"/>
          <w:szCs w:val="23"/>
        </w:rPr>
        <w:t xml:space="preserve">  </w:t>
      </w:r>
      <w:r>
        <w:rPr>
          <w:w w:val="102"/>
          <w:sz w:val="23"/>
          <w:szCs w:val="23"/>
        </w:rPr>
        <w:t>performed before</w:t>
      </w:r>
      <w:r>
        <w:rPr>
          <w:sz w:val="23"/>
          <w:szCs w:val="23"/>
        </w:rPr>
        <w:t xml:space="preserve"> </w:t>
      </w:r>
      <w:r>
        <w:rPr>
          <w:w w:val="102"/>
          <w:sz w:val="23"/>
          <w:szCs w:val="23"/>
        </w:rPr>
        <w:t>the</w:t>
      </w:r>
      <w:r>
        <w:rPr>
          <w:sz w:val="23"/>
          <w:szCs w:val="23"/>
        </w:rPr>
        <w:t xml:space="preserve"> </w:t>
      </w:r>
      <w:r>
        <w:rPr>
          <w:w w:val="102"/>
          <w:sz w:val="23"/>
          <w:szCs w:val="23"/>
        </w:rPr>
        <w:t>Consultant’s</w:t>
      </w:r>
      <w:r>
        <w:rPr>
          <w:sz w:val="23"/>
          <w:szCs w:val="23"/>
        </w:rPr>
        <w:t xml:space="preserve"> </w:t>
      </w:r>
      <w:r>
        <w:rPr>
          <w:w w:val="102"/>
          <w:sz w:val="23"/>
          <w:szCs w:val="23"/>
        </w:rPr>
        <w:t>receipt</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notice;</w:t>
      </w:r>
    </w:p>
    <w:p w:rsidR="00300549" w:rsidRDefault="00300549">
      <w:pPr>
        <w:spacing w:before="8" w:line="220" w:lineRule="exact"/>
        <w:rPr>
          <w:sz w:val="22"/>
          <w:szCs w:val="22"/>
        </w:rPr>
      </w:pPr>
    </w:p>
    <w:p w:rsidR="00300549" w:rsidRDefault="00BF290C">
      <w:pPr>
        <w:spacing w:line="245" w:lineRule="auto"/>
        <w:ind w:left="1506" w:right="122" w:hanging="677"/>
        <w:jc w:val="both"/>
        <w:rPr>
          <w:sz w:val="23"/>
          <w:szCs w:val="23"/>
        </w:rPr>
      </w:pPr>
      <w:r>
        <w:rPr>
          <w:w w:val="102"/>
          <w:sz w:val="23"/>
          <w:szCs w:val="23"/>
        </w:rPr>
        <w:t>(e)</w:t>
      </w:r>
      <w:r>
        <w:rPr>
          <w:sz w:val="23"/>
          <w:szCs w:val="23"/>
        </w:rPr>
        <w:t xml:space="preserve">       </w:t>
      </w:r>
      <w:r>
        <w:rPr>
          <w:w w:val="102"/>
          <w:sz w:val="23"/>
          <w:szCs w:val="23"/>
        </w:rPr>
        <w:t>Within</w:t>
      </w:r>
      <w:r>
        <w:rPr>
          <w:sz w:val="23"/>
          <w:szCs w:val="23"/>
        </w:rPr>
        <w:t xml:space="preserve"> </w:t>
      </w:r>
      <w:r>
        <w:rPr>
          <w:w w:val="102"/>
          <w:sz w:val="23"/>
          <w:szCs w:val="23"/>
        </w:rPr>
        <w:t>a</w:t>
      </w:r>
      <w:r>
        <w:rPr>
          <w:sz w:val="23"/>
          <w:szCs w:val="23"/>
        </w:rPr>
        <w:t xml:space="preserve"> </w:t>
      </w:r>
      <w:r>
        <w:rPr>
          <w:w w:val="102"/>
          <w:sz w:val="23"/>
          <w:szCs w:val="23"/>
        </w:rPr>
        <w:t>non-extendible</w:t>
      </w:r>
      <w:r>
        <w:rPr>
          <w:sz w:val="23"/>
          <w:szCs w:val="23"/>
        </w:rPr>
        <w:t xml:space="preserve"> </w:t>
      </w:r>
      <w:r>
        <w:rPr>
          <w:w w:val="102"/>
          <w:sz w:val="23"/>
          <w:szCs w:val="23"/>
        </w:rPr>
        <w:t>period</w:t>
      </w:r>
      <w:r>
        <w:rPr>
          <w:sz w:val="23"/>
          <w:szCs w:val="23"/>
        </w:rPr>
        <w:t xml:space="preserve"> </w:t>
      </w:r>
      <w:r>
        <w:rPr>
          <w:w w:val="102"/>
          <w:sz w:val="23"/>
          <w:szCs w:val="23"/>
        </w:rPr>
        <w:t>of</w:t>
      </w:r>
      <w:r>
        <w:rPr>
          <w:sz w:val="23"/>
          <w:szCs w:val="23"/>
        </w:rPr>
        <w:t xml:space="preserve"> </w:t>
      </w:r>
      <w:r>
        <w:rPr>
          <w:w w:val="102"/>
          <w:sz w:val="23"/>
          <w:szCs w:val="23"/>
        </w:rPr>
        <w:t>ten</w:t>
      </w:r>
      <w:r>
        <w:rPr>
          <w:sz w:val="23"/>
          <w:szCs w:val="23"/>
        </w:rPr>
        <w:t xml:space="preserve"> </w:t>
      </w:r>
      <w:r>
        <w:rPr>
          <w:w w:val="102"/>
          <w:sz w:val="23"/>
          <w:szCs w:val="23"/>
        </w:rPr>
        <w:t>(10)</w:t>
      </w:r>
      <w:r>
        <w:rPr>
          <w:sz w:val="23"/>
          <w:szCs w:val="23"/>
        </w:rPr>
        <w:t xml:space="preserve"> </w:t>
      </w:r>
      <w:r>
        <w:rPr>
          <w:w w:val="102"/>
          <w:sz w:val="23"/>
          <w:szCs w:val="23"/>
        </w:rPr>
        <w:t>calendar</w:t>
      </w:r>
      <w:r>
        <w:rPr>
          <w:sz w:val="23"/>
          <w:szCs w:val="23"/>
        </w:rPr>
        <w:t xml:space="preserve"> </w:t>
      </w:r>
      <w:r>
        <w:rPr>
          <w:w w:val="102"/>
          <w:sz w:val="23"/>
          <w:szCs w:val="23"/>
        </w:rPr>
        <w:t>days</w:t>
      </w:r>
      <w:r>
        <w:rPr>
          <w:sz w:val="23"/>
          <w:szCs w:val="23"/>
        </w:rPr>
        <w:t xml:space="preserve"> </w:t>
      </w:r>
      <w:r>
        <w:rPr>
          <w:w w:val="102"/>
          <w:sz w:val="23"/>
          <w:szCs w:val="23"/>
        </w:rPr>
        <w:t>from</w:t>
      </w:r>
      <w:r>
        <w:rPr>
          <w:sz w:val="23"/>
          <w:szCs w:val="23"/>
        </w:rPr>
        <w:t xml:space="preserve"> </w:t>
      </w:r>
      <w:r>
        <w:rPr>
          <w:w w:val="102"/>
          <w:sz w:val="23"/>
          <w:szCs w:val="23"/>
        </w:rPr>
        <w:t>receipt</w:t>
      </w:r>
      <w:r>
        <w:rPr>
          <w:sz w:val="23"/>
          <w:szCs w:val="23"/>
        </w:rPr>
        <w:t xml:space="preserve"> </w:t>
      </w:r>
      <w:r>
        <w:rPr>
          <w:w w:val="102"/>
          <w:sz w:val="23"/>
          <w:szCs w:val="23"/>
        </w:rPr>
        <w:t>of</w:t>
      </w:r>
      <w:r>
        <w:rPr>
          <w:sz w:val="23"/>
          <w:szCs w:val="23"/>
        </w:rPr>
        <w:t xml:space="preserve"> </w:t>
      </w:r>
      <w:r>
        <w:rPr>
          <w:w w:val="102"/>
          <w:sz w:val="23"/>
          <w:szCs w:val="23"/>
        </w:rPr>
        <w:t>the verified</w:t>
      </w:r>
      <w:r>
        <w:rPr>
          <w:sz w:val="23"/>
          <w:szCs w:val="23"/>
        </w:rPr>
        <w:t xml:space="preserve"> </w:t>
      </w:r>
      <w:r>
        <w:rPr>
          <w:w w:val="102"/>
          <w:sz w:val="23"/>
          <w:szCs w:val="23"/>
        </w:rPr>
        <w:t>position</w:t>
      </w:r>
      <w:r>
        <w:rPr>
          <w:sz w:val="23"/>
          <w:szCs w:val="23"/>
        </w:rPr>
        <w:t xml:space="preserve"> </w:t>
      </w:r>
      <w:r>
        <w:rPr>
          <w:w w:val="102"/>
          <w:sz w:val="23"/>
          <w:szCs w:val="23"/>
        </w:rPr>
        <w:t>paper,</w:t>
      </w:r>
      <w:r>
        <w:rPr>
          <w:sz w:val="23"/>
          <w:szCs w:val="23"/>
        </w:rPr>
        <w:t xml:space="preserve"> </w:t>
      </w:r>
      <w:r>
        <w:rPr>
          <w:w w:val="102"/>
          <w:sz w:val="23"/>
          <w:szCs w:val="23"/>
        </w:rPr>
        <w:t>the</w:t>
      </w:r>
      <w:r>
        <w:rPr>
          <w:sz w:val="23"/>
          <w:szCs w:val="23"/>
        </w:rPr>
        <w:t xml:space="preserve"> </w:t>
      </w:r>
      <w:r>
        <w:rPr>
          <w:w w:val="102"/>
          <w:sz w:val="23"/>
          <w:szCs w:val="23"/>
        </w:rPr>
        <w:t>Head</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shall</w:t>
      </w:r>
      <w:r>
        <w:rPr>
          <w:sz w:val="23"/>
          <w:szCs w:val="23"/>
        </w:rPr>
        <w:t xml:space="preserve"> </w:t>
      </w:r>
      <w:r>
        <w:rPr>
          <w:w w:val="102"/>
          <w:sz w:val="23"/>
          <w:szCs w:val="23"/>
        </w:rPr>
        <w:t>decide</w:t>
      </w:r>
      <w:r>
        <w:rPr>
          <w:sz w:val="23"/>
          <w:szCs w:val="23"/>
        </w:rPr>
        <w:t xml:space="preserve"> </w:t>
      </w:r>
      <w:r>
        <w:rPr>
          <w:w w:val="102"/>
          <w:sz w:val="23"/>
          <w:szCs w:val="23"/>
        </w:rPr>
        <w:t>whether or</w:t>
      </w:r>
      <w:r>
        <w:rPr>
          <w:sz w:val="23"/>
          <w:szCs w:val="23"/>
        </w:rPr>
        <w:t xml:space="preserve">  </w:t>
      </w:r>
      <w:r>
        <w:rPr>
          <w:w w:val="102"/>
          <w:sz w:val="23"/>
          <w:szCs w:val="23"/>
        </w:rPr>
        <w:t>not</w:t>
      </w:r>
      <w:r>
        <w:rPr>
          <w:sz w:val="23"/>
          <w:szCs w:val="23"/>
        </w:rPr>
        <w:t xml:space="preserve">  </w:t>
      </w:r>
      <w:r>
        <w:rPr>
          <w:w w:val="102"/>
          <w:sz w:val="23"/>
          <w:szCs w:val="23"/>
        </w:rPr>
        <w:t>to</w:t>
      </w:r>
      <w:r>
        <w:rPr>
          <w:sz w:val="23"/>
          <w:szCs w:val="23"/>
        </w:rPr>
        <w:t xml:space="preserve">  </w:t>
      </w:r>
      <w:r>
        <w:rPr>
          <w:w w:val="102"/>
          <w:sz w:val="23"/>
          <w:szCs w:val="23"/>
        </w:rPr>
        <w:t>terminate</w:t>
      </w:r>
      <w:r>
        <w:rPr>
          <w:sz w:val="23"/>
          <w:szCs w:val="23"/>
        </w:rPr>
        <w:t xml:space="preserve">  </w:t>
      </w:r>
      <w:r>
        <w:rPr>
          <w:w w:val="102"/>
          <w:sz w:val="23"/>
          <w:szCs w:val="23"/>
        </w:rPr>
        <w:t>this</w:t>
      </w:r>
      <w:r>
        <w:rPr>
          <w:sz w:val="23"/>
          <w:szCs w:val="23"/>
        </w:rPr>
        <w:t xml:space="preserve">  </w:t>
      </w:r>
      <w:r>
        <w:rPr>
          <w:w w:val="102"/>
          <w:sz w:val="23"/>
          <w:szCs w:val="23"/>
        </w:rPr>
        <w:t>Contract.</w:t>
      </w:r>
      <w:r>
        <w:rPr>
          <w:sz w:val="23"/>
          <w:szCs w:val="23"/>
        </w:rPr>
        <w:t xml:space="preserve">    </w:t>
      </w:r>
      <w:r>
        <w:rPr>
          <w:w w:val="102"/>
          <w:sz w:val="23"/>
          <w:szCs w:val="23"/>
        </w:rPr>
        <w:t>It</w:t>
      </w:r>
      <w:r>
        <w:rPr>
          <w:sz w:val="23"/>
          <w:szCs w:val="23"/>
        </w:rPr>
        <w:t xml:space="preserve">  </w:t>
      </w:r>
      <w:r>
        <w:rPr>
          <w:w w:val="102"/>
          <w:sz w:val="23"/>
          <w:szCs w:val="23"/>
        </w:rPr>
        <w:t>shall</w:t>
      </w:r>
      <w:r>
        <w:rPr>
          <w:sz w:val="23"/>
          <w:szCs w:val="23"/>
        </w:rPr>
        <w:t xml:space="preserve">  </w:t>
      </w:r>
      <w:r>
        <w:rPr>
          <w:w w:val="102"/>
          <w:sz w:val="23"/>
          <w:szCs w:val="23"/>
        </w:rPr>
        <w:t>serve</w:t>
      </w:r>
      <w:r>
        <w:rPr>
          <w:sz w:val="23"/>
          <w:szCs w:val="23"/>
        </w:rPr>
        <w:t xml:space="preserve">  </w:t>
      </w:r>
      <w:r>
        <w:rPr>
          <w:w w:val="102"/>
          <w:sz w:val="23"/>
          <w:szCs w:val="23"/>
        </w:rPr>
        <w:t>a</w:t>
      </w:r>
      <w:r>
        <w:rPr>
          <w:sz w:val="23"/>
          <w:szCs w:val="23"/>
        </w:rPr>
        <w:t xml:space="preserve">  </w:t>
      </w:r>
      <w:r>
        <w:rPr>
          <w:w w:val="102"/>
          <w:sz w:val="23"/>
          <w:szCs w:val="23"/>
        </w:rPr>
        <w:t>written</w:t>
      </w:r>
      <w:r>
        <w:rPr>
          <w:sz w:val="23"/>
          <w:szCs w:val="23"/>
        </w:rPr>
        <w:t xml:space="preserve">  </w:t>
      </w:r>
      <w:r>
        <w:rPr>
          <w:w w:val="102"/>
          <w:sz w:val="23"/>
          <w:szCs w:val="23"/>
        </w:rPr>
        <w:t>notice</w:t>
      </w:r>
      <w:r>
        <w:rPr>
          <w:sz w:val="23"/>
          <w:szCs w:val="23"/>
        </w:rPr>
        <w:t xml:space="preserve">  </w:t>
      </w:r>
      <w:r>
        <w:rPr>
          <w:w w:val="102"/>
          <w:sz w:val="23"/>
          <w:szCs w:val="23"/>
        </w:rPr>
        <w:t>to</w:t>
      </w:r>
      <w:r>
        <w:rPr>
          <w:sz w:val="23"/>
          <w:szCs w:val="23"/>
        </w:rPr>
        <w:t xml:space="preserve">  </w:t>
      </w:r>
      <w:r>
        <w:rPr>
          <w:w w:val="102"/>
          <w:sz w:val="23"/>
          <w:szCs w:val="23"/>
        </w:rPr>
        <w:t>the Consultant</w:t>
      </w:r>
      <w:r>
        <w:rPr>
          <w:sz w:val="23"/>
          <w:szCs w:val="23"/>
        </w:rPr>
        <w:t xml:space="preserve">  </w:t>
      </w:r>
      <w:r>
        <w:rPr>
          <w:w w:val="102"/>
          <w:sz w:val="23"/>
          <w:szCs w:val="23"/>
        </w:rPr>
        <w:t>of</w:t>
      </w:r>
      <w:r>
        <w:rPr>
          <w:sz w:val="23"/>
          <w:szCs w:val="23"/>
        </w:rPr>
        <w:t xml:space="preserve">  </w:t>
      </w:r>
      <w:r>
        <w:rPr>
          <w:w w:val="102"/>
          <w:sz w:val="23"/>
          <w:szCs w:val="23"/>
        </w:rPr>
        <w:t>its</w:t>
      </w:r>
      <w:r>
        <w:rPr>
          <w:sz w:val="23"/>
          <w:szCs w:val="23"/>
        </w:rPr>
        <w:t xml:space="preserve">  </w:t>
      </w:r>
      <w:r>
        <w:rPr>
          <w:w w:val="102"/>
          <w:sz w:val="23"/>
          <w:szCs w:val="23"/>
        </w:rPr>
        <w:t>decision</w:t>
      </w:r>
      <w:r>
        <w:rPr>
          <w:sz w:val="23"/>
          <w:szCs w:val="23"/>
        </w:rPr>
        <w:t xml:space="preserve">  </w:t>
      </w:r>
      <w:r>
        <w:rPr>
          <w:w w:val="102"/>
          <w:sz w:val="23"/>
          <w:szCs w:val="23"/>
        </w:rPr>
        <w:t>and,</w:t>
      </w:r>
      <w:r>
        <w:rPr>
          <w:sz w:val="23"/>
          <w:szCs w:val="23"/>
        </w:rPr>
        <w:t xml:space="preserve">  </w:t>
      </w:r>
      <w:r>
        <w:rPr>
          <w:w w:val="102"/>
          <w:sz w:val="23"/>
          <w:szCs w:val="23"/>
        </w:rPr>
        <w:t>unless</w:t>
      </w:r>
      <w:r>
        <w:rPr>
          <w:sz w:val="23"/>
          <w:szCs w:val="23"/>
        </w:rPr>
        <w:t xml:space="preserve">  </w:t>
      </w:r>
      <w:r>
        <w:rPr>
          <w:w w:val="102"/>
          <w:sz w:val="23"/>
          <w:szCs w:val="23"/>
        </w:rPr>
        <w:t>otherwise</w:t>
      </w:r>
      <w:r>
        <w:rPr>
          <w:sz w:val="23"/>
          <w:szCs w:val="23"/>
        </w:rPr>
        <w:t xml:space="preserve">  </w:t>
      </w:r>
      <w:r>
        <w:rPr>
          <w:w w:val="102"/>
          <w:sz w:val="23"/>
          <w:szCs w:val="23"/>
        </w:rPr>
        <w:t>provided,</w:t>
      </w:r>
      <w:r>
        <w:rPr>
          <w:sz w:val="23"/>
          <w:szCs w:val="23"/>
        </w:rPr>
        <w:t xml:space="preserve">  </w:t>
      </w:r>
      <w:r>
        <w:rPr>
          <w:w w:val="102"/>
          <w:sz w:val="23"/>
          <w:szCs w:val="23"/>
        </w:rPr>
        <w:t>this</w:t>
      </w:r>
      <w:r>
        <w:rPr>
          <w:sz w:val="23"/>
          <w:szCs w:val="23"/>
        </w:rPr>
        <w:t xml:space="preserve">  </w:t>
      </w:r>
      <w:r>
        <w:rPr>
          <w:w w:val="102"/>
          <w:sz w:val="23"/>
          <w:szCs w:val="23"/>
        </w:rPr>
        <w:t>Contract</w:t>
      </w:r>
      <w:r>
        <w:rPr>
          <w:sz w:val="23"/>
          <w:szCs w:val="23"/>
        </w:rPr>
        <w:t xml:space="preserve">  </w:t>
      </w:r>
      <w:r>
        <w:rPr>
          <w:w w:val="102"/>
          <w:sz w:val="23"/>
          <w:szCs w:val="23"/>
        </w:rPr>
        <w:t>is deemed</w:t>
      </w:r>
      <w:r>
        <w:rPr>
          <w:sz w:val="23"/>
          <w:szCs w:val="23"/>
        </w:rPr>
        <w:t xml:space="preserve">  </w:t>
      </w:r>
      <w:r>
        <w:rPr>
          <w:w w:val="102"/>
          <w:sz w:val="23"/>
          <w:szCs w:val="23"/>
        </w:rPr>
        <w:t>terminated</w:t>
      </w:r>
      <w:r>
        <w:rPr>
          <w:sz w:val="23"/>
          <w:szCs w:val="23"/>
        </w:rPr>
        <w:t xml:space="preserve">  </w:t>
      </w:r>
      <w:r>
        <w:rPr>
          <w:w w:val="102"/>
          <w:sz w:val="23"/>
          <w:szCs w:val="23"/>
        </w:rPr>
        <w:t>from</w:t>
      </w:r>
      <w:r>
        <w:rPr>
          <w:sz w:val="23"/>
          <w:szCs w:val="23"/>
        </w:rPr>
        <w:t xml:space="preserve">  </w:t>
      </w:r>
      <w:r>
        <w:rPr>
          <w:w w:val="102"/>
          <w:sz w:val="23"/>
          <w:szCs w:val="23"/>
        </w:rPr>
        <w:t>receipt</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notice</w:t>
      </w:r>
      <w:r>
        <w:rPr>
          <w:sz w:val="23"/>
          <w:szCs w:val="23"/>
        </w:rPr>
        <w:t xml:space="preserve">  </w:t>
      </w:r>
      <w:r>
        <w:rPr>
          <w:w w:val="102"/>
          <w:sz w:val="23"/>
          <w:szCs w:val="23"/>
        </w:rPr>
        <w:t>of</w:t>
      </w:r>
      <w:r>
        <w:rPr>
          <w:sz w:val="23"/>
          <w:szCs w:val="23"/>
        </w:rPr>
        <w:t xml:space="preserve">  </w:t>
      </w:r>
      <w:r>
        <w:rPr>
          <w:w w:val="102"/>
          <w:sz w:val="23"/>
          <w:szCs w:val="23"/>
        </w:rPr>
        <w:t>decision. The</w:t>
      </w:r>
      <w:r>
        <w:rPr>
          <w:sz w:val="23"/>
          <w:szCs w:val="23"/>
        </w:rPr>
        <w:t xml:space="preserve"> </w:t>
      </w:r>
      <w:r>
        <w:rPr>
          <w:w w:val="102"/>
          <w:sz w:val="23"/>
          <w:szCs w:val="23"/>
        </w:rPr>
        <w:t>termination</w:t>
      </w:r>
      <w:r>
        <w:rPr>
          <w:sz w:val="23"/>
          <w:szCs w:val="23"/>
        </w:rPr>
        <w:t xml:space="preserve"> </w:t>
      </w:r>
      <w:r>
        <w:rPr>
          <w:w w:val="102"/>
          <w:sz w:val="23"/>
          <w:szCs w:val="23"/>
        </w:rPr>
        <w:t>shall</w:t>
      </w:r>
      <w:r>
        <w:rPr>
          <w:sz w:val="23"/>
          <w:szCs w:val="23"/>
        </w:rPr>
        <w:t xml:space="preserve"> </w:t>
      </w:r>
      <w:r>
        <w:rPr>
          <w:w w:val="102"/>
          <w:sz w:val="23"/>
          <w:szCs w:val="23"/>
        </w:rPr>
        <w:t>only</w:t>
      </w:r>
      <w:r>
        <w:rPr>
          <w:sz w:val="23"/>
          <w:szCs w:val="23"/>
        </w:rPr>
        <w:t xml:space="preserve"> </w:t>
      </w:r>
      <w:r>
        <w:rPr>
          <w:w w:val="102"/>
          <w:sz w:val="23"/>
          <w:szCs w:val="23"/>
        </w:rPr>
        <w:t>be</w:t>
      </w:r>
      <w:r>
        <w:rPr>
          <w:sz w:val="23"/>
          <w:szCs w:val="23"/>
        </w:rPr>
        <w:t xml:space="preserve"> </w:t>
      </w:r>
      <w:r>
        <w:rPr>
          <w:w w:val="102"/>
          <w:sz w:val="23"/>
          <w:szCs w:val="23"/>
        </w:rPr>
        <w:t>based</w:t>
      </w:r>
      <w:r>
        <w:rPr>
          <w:sz w:val="23"/>
          <w:szCs w:val="23"/>
        </w:rPr>
        <w:t xml:space="preserve"> </w:t>
      </w:r>
      <w:r>
        <w:rPr>
          <w:w w:val="102"/>
          <w:sz w:val="23"/>
          <w:szCs w:val="23"/>
        </w:rPr>
        <w:t>on</w:t>
      </w:r>
      <w:r>
        <w:rPr>
          <w:sz w:val="23"/>
          <w:szCs w:val="23"/>
        </w:rPr>
        <w:t xml:space="preserve"> </w:t>
      </w:r>
      <w:r>
        <w:rPr>
          <w:w w:val="102"/>
          <w:sz w:val="23"/>
          <w:szCs w:val="23"/>
        </w:rPr>
        <w:t>the</w:t>
      </w:r>
      <w:r>
        <w:rPr>
          <w:sz w:val="23"/>
          <w:szCs w:val="23"/>
        </w:rPr>
        <w:t xml:space="preserve"> </w:t>
      </w:r>
      <w:r>
        <w:rPr>
          <w:w w:val="102"/>
          <w:sz w:val="23"/>
          <w:szCs w:val="23"/>
        </w:rPr>
        <w:t>ground(s)</w:t>
      </w:r>
      <w:r>
        <w:rPr>
          <w:sz w:val="23"/>
          <w:szCs w:val="23"/>
        </w:rPr>
        <w:t xml:space="preserve"> </w:t>
      </w:r>
      <w:r>
        <w:rPr>
          <w:w w:val="102"/>
          <w:sz w:val="23"/>
          <w:szCs w:val="23"/>
        </w:rPr>
        <w:t>stated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Notice</w:t>
      </w:r>
      <w:r>
        <w:rPr>
          <w:sz w:val="23"/>
          <w:szCs w:val="23"/>
        </w:rPr>
        <w:t xml:space="preserve"> </w:t>
      </w:r>
      <w:r>
        <w:rPr>
          <w:w w:val="102"/>
          <w:sz w:val="23"/>
          <w:szCs w:val="23"/>
        </w:rPr>
        <w:t>to Terminate;</w:t>
      </w:r>
      <w:r>
        <w:rPr>
          <w:sz w:val="23"/>
          <w:szCs w:val="23"/>
        </w:rPr>
        <w:t xml:space="preserve"> </w:t>
      </w:r>
      <w:r>
        <w:rPr>
          <w:w w:val="102"/>
          <w:sz w:val="23"/>
          <w:szCs w:val="23"/>
        </w:rPr>
        <w:t>and</w:t>
      </w:r>
    </w:p>
    <w:p w:rsidR="00300549" w:rsidRDefault="00300549">
      <w:pPr>
        <w:spacing w:before="6" w:line="220" w:lineRule="exact"/>
        <w:rPr>
          <w:sz w:val="22"/>
          <w:szCs w:val="22"/>
        </w:rPr>
      </w:pPr>
    </w:p>
    <w:p w:rsidR="00300549" w:rsidRDefault="00BF290C">
      <w:pPr>
        <w:ind w:left="829"/>
        <w:rPr>
          <w:sz w:val="23"/>
          <w:szCs w:val="23"/>
        </w:rPr>
      </w:pPr>
      <w:r>
        <w:rPr>
          <w:w w:val="102"/>
          <w:sz w:val="23"/>
          <w:szCs w:val="23"/>
        </w:rPr>
        <w:t>(f)</w:t>
      </w:r>
      <w:r>
        <w:rPr>
          <w:sz w:val="23"/>
          <w:szCs w:val="23"/>
        </w:rPr>
        <w:t xml:space="preserve">        </w:t>
      </w:r>
      <w:r>
        <w:rPr>
          <w:w w:val="102"/>
          <w:sz w:val="23"/>
          <w:szCs w:val="23"/>
        </w:rPr>
        <w:t>The</w:t>
      </w:r>
      <w:r>
        <w:rPr>
          <w:sz w:val="23"/>
          <w:szCs w:val="23"/>
        </w:rPr>
        <w:t xml:space="preserve"> </w:t>
      </w:r>
      <w:r>
        <w:rPr>
          <w:w w:val="102"/>
          <w:sz w:val="23"/>
          <w:szCs w:val="23"/>
        </w:rPr>
        <w:t>Head</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may</w:t>
      </w:r>
      <w:r>
        <w:rPr>
          <w:sz w:val="23"/>
          <w:szCs w:val="23"/>
        </w:rPr>
        <w:t xml:space="preserve"> </w:t>
      </w:r>
      <w:r>
        <w:rPr>
          <w:w w:val="102"/>
          <w:sz w:val="23"/>
          <w:szCs w:val="23"/>
        </w:rPr>
        <w:t>create</w:t>
      </w:r>
      <w:r>
        <w:rPr>
          <w:sz w:val="23"/>
          <w:szCs w:val="23"/>
        </w:rPr>
        <w:t xml:space="preserve"> </w:t>
      </w:r>
      <w:r>
        <w:rPr>
          <w:w w:val="102"/>
          <w:sz w:val="23"/>
          <w:szCs w:val="23"/>
        </w:rPr>
        <w:t>a</w:t>
      </w:r>
      <w:r>
        <w:rPr>
          <w:sz w:val="23"/>
          <w:szCs w:val="23"/>
        </w:rPr>
        <w:t xml:space="preserve"> </w:t>
      </w:r>
      <w:r>
        <w:rPr>
          <w:w w:val="102"/>
          <w:sz w:val="23"/>
          <w:szCs w:val="23"/>
        </w:rPr>
        <w:t>Contract</w:t>
      </w:r>
      <w:r>
        <w:rPr>
          <w:sz w:val="23"/>
          <w:szCs w:val="23"/>
        </w:rPr>
        <w:t xml:space="preserve"> </w:t>
      </w:r>
      <w:r>
        <w:rPr>
          <w:w w:val="102"/>
          <w:sz w:val="23"/>
          <w:szCs w:val="23"/>
        </w:rPr>
        <w:t>Termination</w:t>
      </w:r>
      <w:r>
        <w:rPr>
          <w:sz w:val="23"/>
          <w:szCs w:val="23"/>
        </w:rPr>
        <w:t xml:space="preserve"> </w:t>
      </w:r>
      <w:r>
        <w:rPr>
          <w:w w:val="102"/>
          <w:sz w:val="23"/>
          <w:szCs w:val="23"/>
        </w:rPr>
        <w:t>Review</w:t>
      </w:r>
    </w:p>
    <w:p w:rsidR="00300549" w:rsidRDefault="00BF290C" w:rsidP="000F0178">
      <w:pPr>
        <w:spacing w:before="6"/>
        <w:ind w:left="1506"/>
        <w:rPr>
          <w:sz w:val="23"/>
          <w:szCs w:val="23"/>
        </w:rPr>
      </w:pPr>
      <w:r>
        <w:rPr>
          <w:w w:val="102"/>
          <w:sz w:val="23"/>
          <w:szCs w:val="23"/>
        </w:rPr>
        <w:lastRenderedPageBreak/>
        <w:t>Committee</w:t>
      </w:r>
      <w:r>
        <w:rPr>
          <w:sz w:val="23"/>
          <w:szCs w:val="23"/>
        </w:rPr>
        <w:t xml:space="preserve">  </w:t>
      </w:r>
      <w:r>
        <w:rPr>
          <w:w w:val="102"/>
          <w:sz w:val="23"/>
          <w:szCs w:val="23"/>
        </w:rPr>
        <w:t>(CTRC)</w:t>
      </w:r>
      <w:r>
        <w:rPr>
          <w:sz w:val="23"/>
          <w:szCs w:val="23"/>
        </w:rPr>
        <w:t xml:space="preserve">  </w:t>
      </w:r>
      <w:r>
        <w:rPr>
          <w:w w:val="102"/>
          <w:sz w:val="23"/>
          <w:szCs w:val="23"/>
        </w:rPr>
        <w:t>to</w:t>
      </w:r>
      <w:r>
        <w:rPr>
          <w:sz w:val="23"/>
          <w:szCs w:val="23"/>
        </w:rPr>
        <w:t xml:space="preserve">  </w:t>
      </w:r>
      <w:r>
        <w:rPr>
          <w:w w:val="102"/>
          <w:sz w:val="23"/>
          <w:szCs w:val="23"/>
        </w:rPr>
        <w:t>assist</w:t>
      </w:r>
      <w:r>
        <w:rPr>
          <w:sz w:val="23"/>
          <w:szCs w:val="23"/>
        </w:rPr>
        <w:t xml:space="preserve">  </w:t>
      </w:r>
      <w:r>
        <w:rPr>
          <w:w w:val="102"/>
          <w:sz w:val="23"/>
          <w:szCs w:val="23"/>
        </w:rPr>
        <w:t>him</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discharge</w:t>
      </w:r>
      <w:r>
        <w:rPr>
          <w:sz w:val="23"/>
          <w:szCs w:val="23"/>
        </w:rPr>
        <w:t xml:space="preserve">  </w:t>
      </w:r>
      <w:r>
        <w:rPr>
          <w:w w:val="102"/>
          <w:sz w:val="23"/>
          <w:szCs w:val="23"/>
        </w:rPr>
        <w:t>of</w:t>
      </w:r>
      <w:r>
        <w:rPr>
          <w:sz w:val="23"/>
          <w:szCs w:val="23"/>
        </w:rPr>
        <w:t xml:space="preserve">  </w:t>
      </w:r>
      <w:r>
        <w:rPr>
          <w:w w:val="102"/>
          <w:sz w:val="23"/>
          <w:szCs w:val="23"/>
        </w:rPr>
        <w:t>this</w:t>
      </w:r>
      <w:r>
        <w:rPr>
          <w:sz w:val="23"/>
          <w:szCs w:val="23"/>
        </w:rPr>
        <w:t xml:space="preserve">  </w:t>
      </w:r>
      <w:r>
        <w:rPr>
          <w:w w:val="102"/>
          <w:sz w:val="23"/>
          <w:szCs w:val="23"/>
        </w:rPr>
        <w:t>function.</w:t>
      </w:r>
      <w:r>
        <w:rPr>
          <w:sz w:val="23"/>
          <w:szCs w:val="23"/>
        </w:rPr>
        <w:t xml:space="preserve">    </w:t>
      </w:r>
      <w:r>
        <w:rPr>
          <w:w w:val="102"/>
          <w:sz w:val="23"/>
          <w:szCs w:val="23"/>
        </w:rPr>
        <w:t>All</w:t>
      </w:r>
      <w:r w:rsidR="000F0178">
        <w:rPr>
          <w:w w:val="102"/>
          <w:sz w:val="23"/>
          <w:szCs w:val="23"/>
        </w:rPr>
        <w:t xml:space="preserve"> </w:t>
      </w:r>
      <w:r>
        <w:rPr>
          <w:w w:val="102"/>
          <w:sz w:val="23"/>
          <w:szCs w:val="23"/>
        </w:rPr>
        <w:t>decisions</w:t>
      </w:r>
      <w:r>
        <w:rPr>
          <w:sz w:val="23"/>
          <w:szCs w:val="23"/>
        </w:rPr>
        <w:t xml:space="preserve"> </w:t>
      </w:r>
      <w:r>
        <w:rPr>
          <w:w w:val="102"/>
          <w:sz w:val="23"/>
          <w:szCs w:val="23"/>
        </w:rPr>
        <w:t>recommended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CTRC</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subject</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approval</w:t>
      </w:r>
      <w:r>
        <w:rPr>
          <w:sz w:val="23"/>
          <w:szCs w:val="23"/>
        </w:rPr>
        <w:t xml:space="preserve"> </w:t>
      </w:r>
      <w:r>
        <w:rPr>
          <w:w w:val="102"/>
          <w:sz w:val="23"/>
          <w:szCs w:val="23"/>
        </w:rPr>
        <w:t>of</w:t>
      </w:r>
      <w:r>
        <w:rPr>
          <w:sz w:val="23"/>
          <w:szCs w:val="23"/>
        </w:rPr>
        <w:t xml:space="preserve"> </w:t>
      </w:r>
      <w:r>
        <w:rPr>
          <w:w w:val="102"/>
          <w:sz w:val="23"/>
          <w:szCs w:val="23"/>
        </w:rPr>
        <w:t>the</w:t>
      </w:r>
    </w:p>
    <w:p w:rsidR="00300549" w:rsidRDefault="00BF290C">
      <w:pPr>
        <w:spacing w:before="6"/>
        <w:ind w:left="1506"/>
        <w:rPr>
          <w:sz w:val="23"/>
          <w:szCs w:val="23"/>
        </w:rPr>
      </w:pPr>
      <w:r>
        <w:rPr>
          <w:w w:val="102"/>
          <w:sz w:val="23"/>
          <w:szCs w:val="23"/>
        </w:rPr>
        <w:t>Head</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p>
    <w:p w:rsidR="00300549" w:rsidRDefault="00300549">
      <w:pPr>
        <w:spacing w:before="18" w:line="220" w:lineRule="exact"/>
        <w:rPr>
          <w:sz w:val="22"/>
          <w:szCs w:val="22"/>
        </w:rPr>
      </w:pPr>
    </w:p>
    <w:p w:rsidR="00300549" w:rsidRDefault="00BF290C">
      <w:pPr>
        <w:ind w:left="152"/>
        <w:rPr>
          <w:sz w:val="26"/>
          <w:szCs w:val="26"/>
        </w:rPr>
      </w:pPr>
      <w:r>
        <w:rPr>
          <w:b/>
          <w:w w:val="101"/>
          <w:sz w:val="26"/>
          <w:szCs w:val="26"/>
        </w:rPr>
        <w:t>30.</w:t>
      </w:r>
      <w:r>
        <w:rPr>
          <w:b/>
          <w:sz w:val="26"/>
          <w:szCs w:val="26"/>
        </w:rPr>
        <w:t xml:space="preserve">     </w:t>
      </w:r>
      <w:r>
        <w:rPr>
          <w:b/>
          <w:w w:val="101"/>
          <w:sz w:val="26"/>
          <w:szCs w:val="26"/>
        </w:rPr>
        <w:t>Cessation</w:t>
      </w:r>
      <w:r>
        <w:rPr>
          <w:b/>
          <w:sz w:val="26"/>
          <w:szCs w:val="26"/>
        </w:rPr>
        <w:t xml:space="preserve"> </w:t>
      </w:r>
      <w:r>
        <w:rPr>
          <w:b/>
          <w:w w:val="101"/>
          <w:sz w:val="26"/>
          <w:szCs w:val="26"/>
        </w:rPr>
        <w:t>of</w:t>
      </w:r>
      <w:r>
        <w:rPr>
          <w:b/>
          <w:sz w:val="26"/>
          <w:szCs w:val="26"/>
        </w:rPr>
        <w:t xml:space="preserve"> </w:t>
      </w:r>
      <w:r>
        <w:rPr>
          <w:b/>
          <w:w w:val="101"/>
          <w:sz w:val="26"/>
          <w:szCs w:val="26"/>
        </w:rPr>
        <w:t>Services</w:t>
      </w:r>
    </w:p>
    <w:p w:rsidR="00300549" w:rsidRDefault="00300549">
      <w:pPr>
        <w:spacing w:before="3" w:line="220" w:lineRule="exact"/>
        <w:rPr>
          <w:sz w:val="22"/>
          <w:szCs w:val="22"/>
        </w:rPr>
      </w:pPr>
    </w:p>
    <w:p w:rsidR="00300549" w:rsidRDefault="00BF290C">
      <w:pPr>
        <w:spacing w:line="245" w:lineRule="auto"/>
        <w:ind w:left="829" w:right="123"/>
        <w:jc w:val="both"/>
        <w:rPr>
          <w:sz w:val="23"/>
          <w:szCs w:val="23"/>
        </w:rPr>
      </w:pPr>
      <w:r>
        <w:rPr>
          <w:w w:val="102"/>
          <w:sz w:val="23"/>
          <w:szCs w:val="23"/>
        </w:rPr>
        <w:t>Upon</w:t>
      </w:r>
      <w:r>
        <w:rPr>
          <w:sz w:val="23"/>
          <w:szCs w:val="23"/>
        </w:rPr>
        <w:t xml:space="preserve"> </w:t>
      </w:r>
      <w:r>
        <w:rPr>
          <w:w w:val="102"/>
          <w:sz w:val="23"/>
          <w:szCs w:val="23"/>
        </w:rPr>
        <w:t>termination</w:t>
      </w:r>
      <w:r>
        <w:rPr>
          <w:sz w:val="23"/>
          <w:szCs w:val="23"/>
        </w:rPr>
        <w:t xml:space="preserve"> </w:t>
      </w:r>
      <w:r>
        <w:rPr>
          <w:w w:val="102"/>
          <w:sz w:val="23"/>
          <w:szCs w:val="23"/>
        </w:rPr>
        <w:t>of</w:t>
      </w:r>
      <w:r>
        <w:rPr>
          <w:sz w:val="23"/>
          <w:szCs w:val="23"/>
        </w:rPr>
        <w:t xml:space="preserve"> </w:t>
      </w:r>
      <w:r>
        <w:rPr>
          <w:w w:val="102"/>
          <w:sz w:val="23"/>
          <w:szCs w:val="23"/>
        </w:rPr>
        <w:t>this</w:t>
      </w:r>
      <w:r>
        <w:rPr>
          <w:sz w:val="23"/>
          <w:szCs w:val="23"/>
        </w:rPr>
        <w:t xml:space="preserve"> </w:t>
      </w:r>
      <w:r>
        <w:rPr>
          <w:w w:val="102"/>
          <w:sz w:val="23"/>
          <w:szCs w:val="23"/>
        </w:rPr>
        <w:t>Contract</w:t>
      </w:r>
      <w:r>
        <w:rPr>
          <w:sz w:val="23"/>
          <w:szCs w:val="23"/>
        </w:rPr>
        <w:t xml:space="preserve"> </w:t>
      </w:r>
      <w:r>
        <w:rPr>
          <w:w w:val="102"/>
          <w:sz w:val="23"/>
          <w:szCs w:val="23"/>
        </w:rPr>
        <w:t>by</w:t>
      </w:r>
      <w:r>
        <w:rPr>
          <w:sz w:val="23"/>
          <w:szCs w:val="23"/>
        </w:rPr>
        <w:t xml:space="preserve"> </w:t>
      </w:r>
      <w:r>
        <w:rPr>
          <w:w w:val="102"/>
          <w:sz w:val="23"/>
          <w:szCs w:val="23"/>
        </w:rPr>
        <w:t>notice</w:t>
      </w:r>
      <w:r>
        <w:rPr>
          <w:sz w:val="23"/>
          <w:szCs w:val="23"/>
        </w:rPr>
        <w:t xml:space="preserve"> </w:t>
      </w:r>
      <w:r>
        <w:rPr>
          <w:w w:val="102"/>
          <w:sz w:val="23"/>
          <w:szCs w:val="23"/>
        </w:rPr>
        <w:t>of</w:t>
      </w:r>
      <w:r>
        <w:rPr>
          <w:sz w:val="23"/>
          <w:szCs w:val="23"/>
        </w:rPr>
        <w:t xml:space="preserve"> </w:t>
      </w:r>
      <w:r>
        <w:rPr>
          <w:w w:val="102"/>
          <w:sz w:val="23"/>
          <w:szCs w:val="23"/>
        </w:rPr>
        <w:t>either</w:t>
      </w:r>
      <w:r>
        <w:rPr>
          <w:sz w:val="23"/>
          <w:szCs w:val="23"/>
        </w:rPr>
        <w:t xml:space="preserve"> </w:t>
      </w:r>
      <w:r>
        <w:rPr>
          <w:w w:val="102"/>
          <w:sz w:val="23"/>
          <w:szCs w:val="23"/>
        </w:rPr>
        <w:t>Party</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other</w:t>
      </w:r>
      <w:r>
        <w:rPr>
          <w:sz w:val="23"/>
          <w:szCs w:val="23"/>
        </w:rPr>
        <w:t xml:space="preserve"> </w:t>
      </w:r>
      <w:r>
        <w:rPr>
          <w:w w:val="102"/>
          <w:sz w:val="23"/>
          <w:szCs w:val="23"/>
        </w:rPr>
        <w:t>pursuant</w:t>
      </w:r>
      <w:r>
        <w:rPr>
          <w:sz w:val="23"/>
          <w:szCs w:val="23"/>
        </w:rPr>
        <w:t xml:space="preserve"> </w:t>
      </w:r>
      <w:r>
        <w:rPr>
          <w:w w:val="102"/>
          <w:sz w:val="23"/>
          <w:szCs w:val="23"/>
        </w:rPr>
        <w:t xml:space="preserve">to </w:t>
      </w:r>
      <w:r>
        <w:rPr>
          <w:b/>
          <w:w w:val="102"/>
          <w:sz w:val="23"/>
          <w:szCs w:val="23"/>
        </w:rPr>
        <w:t>GCC</w:t>
      </w:r>
      <w:r>
        <w:rPr>
          <w:b/>
          <w:sz w:val="23"/>
          <w:szCs w:val="23"/>
        </w:rPr>
        <w:t xml:space="preserve">  </w:t>
      </w:r>
      <w:r>
        <w:rPr>
          <w:w w:val="102"/>
          <w:sz w:val="23"/>
          <w:szCs w:val="23"/>
        </w:rPr>
        <w:t>Clauses</w:t>
      </w:r>
      <w:r>
        <w:rPr>
          <w:sz w:val="23"/>
          <w:szCs w:val="23"/>
        </w:rPr>
        <w:t xml:space="preserve">  </w:t>
      </w:r>
      <w:r>
        <w:rPr>
          <w:w w:val="102"/>
          <w:sz w:val="23"/>
          <w:szCs w:val="23"/>
        </w:rPr>
        <w:t>27</w:t>
      </w:r>
      <w:r>
        <w:rPr>
          <w:sz w:val="23"/>
          <w:szCs w:val="23"/>
        </w:rPr>
        <w:t xml:space="preserve">  </w:t>
      </w:r>
      <w:r>
        <w:rPr>
          <w:w w:val="102"/>
          <w:sz w:val="23"/>
          <w:szCs w:val="23"/>
        </w:rPr>
        <w:t>or</w:t>
      </w:r>
      <w:r>
        <w:rPr>
          <w:sz w:val="23"/>
          <w:szCs w:val="23"/>
        </w:rPr>
        <w:t xml:space="preserve">  </w:t>
      </w:r>
      <w:r>
        <w:rPr>
          <w:w w:val="102"/>
          <w:sz w:val="23"/>
          <w:szCs w:val="23"/>
        </w:rPr>
        <w:t>28</w:t>
      </w:r>
      <w:r>
        <w:rPr>
          <w:sz w:val="23"/>
          <w:szCs w:val="23"/>
        </w:rPr>
        <w:t xml:space="preserve">  </w:t>
      </w:r>
      <w:r>
        <w:rPr>
          <w:w w:val="102"/>
          <w:sz w:val="23"/>
          <w:szCs w:val="23"/>
        </w:rPr>
        <w:t>hereof,</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shall,</w:t>
      </w:r>
      <w:r>
        <w:rPr>
          <w:sz w:val="23"/>
          <w:szCs w:val="23"/>
        </w:rPr>
        <w:t xml:space="preserve">  </w:t>
      </w:r>
      <w:r>
        <w:rPr>
          <w:w w:val="102"/>
          <w:sz w:val="23"/>
          <w:szCs w:val="23"/>
        </w:rPr>
        <w:t>immediately</w:t>
      </w:r>
      <w:r>
        <w:rPr>
          <w:sz w:val="23"/>
          <w:szCs w:val="23"/>
        </w:rPr>
        <w:t xml:space="preserve">  </w:t>
      </w:r>
      <w:r>
        <w:rPr>
          <w:w w:val="102"/>
          <w:sz w:val="23"/>
          <w:szCs w:val="23"/>
        </w:rPr>
        <w:t>upon</w:t>
      </w:r>
      <w:r>
        <w:rPr>
          <w:sz w:val="23"/>
          <w:szCs w:val="23"/>
        </w:rPr>
        <w:t xml:space="preserve">  </w:t>
      </w:r>
      <w:r>
        <w:rPr>
          <w:w w:val="102"/>
          <w:sz w:val="23"/>
          <w:szCs w:val="23"/>
        </w:rPr>
        <w:t>dispatch</w:t>
      </w:r>
      <w:r>
        <w:rPr>
          <w:sz w:val="23"/>
          <w:szCs w:val="23"/>
        </w:rPr>
        <w:t xml:space="preserve">  </w:t>
      </w:r>
      <w:r>
        <w:rPr>
          <w:w w:val="102"/>
          <w:sz w:val="23"/>
          <w:szCs w:val="23"/>
        </w:rPr>
        <w:t>or receipt</w:t>
      </w:r>
      <w:r>
        <w:rPr>
          <w:sz w:val="23"/>
          <w:szCs w:val="23"/>
        </w:rPr>
        <w:t xml:space="preserve"> </w:t>
      </w:r>
      <w:r>
        <w:rPr>
          <w:w w:val="102"/>
          <w:sz w:val="23"/>
          <w:szCs w:val="23"/>
        </w:rPr>
        <w:t>of</w:t>
      </w:r>
      <w:r>
        <w:rPr>
          <w:sz w:val="23"/>
          <w:szCs w:val="23"/>
        </w:rPr>
        <w:t xml:space="preserve"> </w:t>
      </w:r>
      <w:r>
        <w:rPr>
          <w:w w:val="102"/>
          <w:sz w:val="23"/>
          <w:szCs w:val="23"/>
        </w:rPr>
        <w:t>such</w:t>
      </w:r>
      <w:r>
        <w:rPr>
          <w:sz w:val="23"/>
          <w:szCs w:val="23"/>
        </w:rPr>
        <w:t xml:space="preserve"> </w:t>
      </w:r>
      <w:r>
        <w:rPr>
          <w:w w:val="102"/>
          <w:sz w:val="23"/>
          <w:szCs w:val="23"/>
        </w:rPr>
        <w:t>notice,</w:t>
      </w:r>
      <w:r>
        <w:rPr>
          <w:sz w:val="23"/>
          <w:szCs w:val="23"/>
        </w:rPr>
        <w:t xml:space="preserve">  </w:t>
      </w:r>
      <w:r>
        <w:rPr>
          <w:w w:val="102"/>
          <w:sz w:val="23"/>
          <w:szCs w:val="23"/>
        </w:rPr>
        <w:t>take</w:t>
      </w:r>
      <w:r>
        <w:rPr>
          <w:sz w:val="23"/>
          <w:szCs w:val="23"/>
        </w:rPr>
        <w:t xml:space="preserve"> </w:t>
      </w:r>
      <w:r>
        <w:rPr>
          <w:w w:val="102"/>
          <w:sz w:val="23"/>
          <w:szCs w:val="23"/>
        </w:rPr>
        <w:t>all</w:t>
      </w:r>
      <w:r>
        <w:rPr>
          <w:sz w:val="23"/>
          <w:szCs w:val="23"/>
        </w:rPr>
        <w:t xml:space="preserve"> </w:t>
      </w:r>
      <w:r>
        <w:rPr>
          <w:w w:val="102"/>
          <w:sz w:val="23"/>
          <w:szCs w:val="23"/>
        </w:rPr>
        <w:t>necessary</w:t>
      </w:r>
      <w:r>
        <w:rPr>
          <w:sz w:val="23"/>
          <w:szCs w:val="23"/>
        </w:rPr>
        <w:t xml:space="preserve"> </w:t>
      </w:r>
      <w:r>
        <w:rPr>
          <w:w w:val="102"/>
          <w:sz w:val="23"/>
          <w:szCs w:val="23"/>
        </w:rPr>
        <w:t>steps</w:t>
      </w:r>
      <w:r>
        <w:rPr>
          <w:sz w:val="23"/>
          <w:szCs w:val="23"/>
        </w:rPr>
        <w:t xml:space="preserve"> </w:t>
      </w:r>
      <w:r>
        <w:rPr>
          <w:w w:val="102"/>
          <w:sz w:val="23"/>
          <w:szCs w:val="23"/>
        </w:rPr>
        <w:t>to</w:t>
      </w:r>
      <w:r>
        <w:rPr>
          <w:sz w:val="23"/>
          <w:szCs w:val="23"/>
        </w:rPr>
        <w:t xml:space="preserve"> </w:t>
      </w:r>
      <w:r>
        <w:rPr>
          <w:w w:val="102"/>
          <w:sz w:val="23"/>
          <w:szCs w:val="23"/>
        </w:rPr>
        <w:t>bring</w:t>
      </w:r>
      <w:r>
        <w:rPr>
          <w:sz w:val="23"/>
          <w:szCs w:val="23"/>
        </w:rPr>
        <w:t xml:space="preserve"> </w:t>
      </w:r>
      <w:r>
        <w:rPr>
          <w:w w:val="102"/>
          <w:sz w:val="23"/>
          <w:szCs w:val="23"/>
        </w:rPr>
        <w:t>the</w:t>
      </w:r>
      <w:r>
        <w:rPr>
          <w:sz w:val="23"/>
          <w:szCs w:val="23"/>
        </w:rPr>
        <w:t xml:space="preserve"> </w:t>
      </w:r>
      <w:r>
        <w:rPr>
          <w:w w:val="102"/>
          <w:sz w:val="23"/>
          <w:szCs w:val="23"/>
        </w:rPr>
        <w:t>Services</w:t>
      </w:r>
      <w:r>
        <w:rPr>
          <w:sz w:val="23"/>
          <w:szCs w:val="23"/>
        </w:rPr>
        <w:t xml:space="preserve"> </w:t>
      </w:r>
      <w:r>
        <w:rPr>
          <w:w w:val="102"/>
          <w:sz w:val="23"/>
          <w:szCs w:val="23"/>
        </w:rPr>
        <w:t>to</w:t>
      </w:r>
      <w:r>
        <w:rPr>
          <w:sz w:val="23"/>
          <w:szCs w:val="23"/>
        </w:rPr>
        <w:t xml:space="preserve"> </w:t>
      </w:r>
      <w:r>
        <w:rPr>
          <w:w w:val="102"/>
          <w:sz w:val="23"/>
          <w:szCs w:val="23"/>
        </w:rPr>
        <w:t>a</w:t>
      </w:r>
      <w:r>
        <w:rPr>
          <w:sz w:val="23"/>
          <w:szCs w:val="23"/>
        </w:rPr>
        <w:t xml:space="preserve"> </w:t>
      </w:r>
      <w:r>
        <w:rPr>
          <w:w w:val="102"/>
          <w:sz w:val="23"/>
          <w:szCs w:val="23"/>
        </w:rPr>
        <w:t>close</w:t>
      </w:r>
      <w:r>
        <w:rPr>
          <w:sz w:val="23"/>
          <w:szCs w:val="23"/>
        </w:rPr>
        <w:t xml:space="preserve"> </w:t>
      </w:r>
      <w:r>
        <w:rPr>
          <w:w w:val="102"/>
          <w:sz w:val="23"/>
          <w:szCs w:val="23"/>
        </w:rPr>
        <w:t>in</w:t>
      </w:r>
      <w:r>
        <w:rPr>
          <w:sz w:val="23"/>
          <w:szCs w:val="23"/>
        </w:rPr>
        <w:t xml:space="preserve"> </w:t>
      </w:r>
      <w:r>
        <w:rPr>
          <w:w w:val="102"/>
          <w:sz w:val="23"/>
          <w:szCs w:val="23"/>
        </w:rPr>
        <w:t>a prompt</w:t>
      </w:r>
      <w:r>
        <w:rPr>
          <w:sz w:val="23"/>
          <w:szCs w:val="23"/>
        </w:rPr>
        <w:t xml:space="preserve">   </w:t>
      </w:r>
      <w:r>
        <w:rPr>
          <w:w w:val="102"/>
          <w:sz w:val="23"/>
          <w:szCs w:val="23"/>
        </w:rPr>
        <w:t>and</w:t>
      </w:r>
      <w:r>
        <w:rPr>
          <w:sz w:val="23"/>
          <w:szCs w:val="23"/>
        </w:rPr>
        <w:t xml:space="preserve">   </w:t>
      </w:r>
      <w:r>
        <w:rPr>
          <w:w w:val="102"/>
          <w:sz w:val="23"/>
          <w:szCs w:val="23"/>
        </w:rPr>
        <w:t>orderly</w:t>
      </w:r>
      <w:r>
        <w:rPr>
          <w:sz w:val="23"/>
          <w:szCs w:val="23"/>
        </w:rPr>
        <w:t xml:space="preserve">   </w:t>
      </w:r>
      <w:r>
        <w:rPr>
          <w:w w:val="102"/>
          <w:sz w:val="23"/>
          <w:szCs w:val="23"/>
        </w:rPr>
        <w:t>manner</w:t>
      </w:r>
      <w:r>
        <w:rPr>
          <w:sz w:val="23"/>
          <w:szCs w:val="23"/>
        </w:rPr>
        <w:t xml:space="preserve">   </w:t>
      </w:r>
      <w:r>
        <w:rPr>
          <w:w w:val="102"/>
          <w:sz w:val="23"/>
          <w:szCs w:val="23"/>
        </w:rPr>
        <w:t>and</w:t>
      </w:r>
      <w:r>
        <w:rPr>
          <w:sz w:val="23"/>
          <w:szCs w:val="23"/>
        </w:rPr>
        <w:t xml:space="preserve">   </w:t>
      </w:r>
      <w:r>
        <w:rPr>
          <w:w w:val="102"/>
          <w:sz w:val="23"/>
          <w:szCs w:val="23"/>
        </w:rPr>
        <w:t>shall</w:t>
      </w:r>
      <w:r>
        <w:rPr>
          <w:sz w:val="23"/>
          <w:szCs w:val="23"/>
        </w:rPr>
        <w:t xml:space="preserve">   </w:t>
      </w:r>
      <w:r>
        <w:rPr>
          <w:w w:val="102"/>
          <w:sz w:val="23"/>
          <w:szCs w:val="23"/>
        </w:rPr>
        <w:t>make</w:t>
      </w:r>
      <w:r>
        <w:rPr>
          <w:sz w:val="23"/>
          <w:szCs w:val="23"/>
        </w:rPr>
        <w:t xml:space="preserve">   </w:t>
      </w:r>
      <w:r>
        <w:rPr>
          <w:w w:val="102"/>
          <w:sz w:val="23"/>
          <w:szCs w:val="23"/>
        </w:rPr>
        <w:t>every</w:t>
      </w:r>
      <w:r>
        <w:rPr>
          <w:sz w:val="23"/>
          <w:szCs w:val="23"/>
        </w:rPr>
        <w:t xml:space="preserve">   </w:t>
      </w:r>
      <w:r>
        <w:rPr>
          <w:w w:val="102"/>
          <w:sz w:val="23"/>
          <w:szCs w:val="23"/>
        </w:rPr>
        <w:t>reasonable</w:t>
      </w:r>
      <w:r>
        <w:rPr>
          <w:sz w:val="23"/>
          <w:szCs w:val="23"/>
        </w:rPr>
        <w:t xml:space="preserve">   </w:t>
      </w:r>
      <w:r>
        <w:rPr>
          <w:w w:val="102"/>
          <w:sz w:val="23"/>
          <w:szCs w:val="23"/>
        </w:rPr>
        <w:t>effort</w:t>
      </w:r>
      <w:r>
        <w:rPr>
          <w:sz w:val="23"/>
          <w:szCs w:val="23"/>
        </w:rPr>
        <w:t xml:space="preserve">   </w:t>
      </w:r>
      <w:r>
        <w:rPr>
          <w:w w:val="102"/>
          <w:sz w:val="23"/>
          <w:szCs w:val="23"/>
        </w:rPr>
        <w:t>to</w:t>
      </w:r>
      <w:r>
        <w:rPr>
          <w:sz w:val="23"/>
          <w:szCs w:val="23"/>
        </w:rPr>
        <w:t xml:space="preserve">   </w:t>
      </w:r>
      <w:r>
        <w:rPr>
          <w:w w:val="102"/>
          <w:sz w:val="23"/>
          <w:szCs w:val="23"/>
        </w:rPr>
        <w:t>keep expenditures</w:t>
      </w:r>
      <w:r>
        <w:rPr>
          <w:sz w:val="23"/>
          <w:szCs w:val="23"/>
        </w:rPr>
        <w:t xml:space="preserve"> </w:t>
      </w:r>
      <w:r>
        <w:rPr>
          <w:w w:val="102"/>
          <w:sz w:val="23"/>
          <w:szCs w:val="23"/>
        </w:rPr>
        <w:t>for</w:t>
      </w:r>
      <w:r>
        <w:rPr>
          <w:sz w:val="23"/>
          <w:szCs w:val="23"/>
        </w:rPr>
        <w:t xml:space="preserve"> </w:t>
      </w:r>
      <w:r>
        <w:rPr>
          <w:w w:val="102"/>
          <w:sz w:val="23"/>
          <w:szCs w:val="23"/>
        </w:rPr>
        <w:t>this</w:t>
      </w:r>
      <w:r>
        <w:rPr>
          <w:sz w:val="23"/>
          <w:szCs w:val="23"/>
        </w:rPr>
        <w:t xml:space="preserve"> </w:t>
      </w:r>
      <w:r>
        <w:rPr>
          <w:w w:val="102"/>
          <w:sz w:val="23"/>
          <w:szCs w:val="23"/>
        </w:rPr>
        <w:t>purpose</w:t>
      </w:r>
      <w:r>
        <w:rPr>
          <w:sz w:val="23"/>
          <w:szCs w:val="23"/>
        </w:rPr>
        <w:t xml:space="preserve"> </w:t>
      </w:r>
      <w:r>
        <w:rPr>
          <w:w w:val="102"/>
          <w:sz w:val="23"/>
          <w:szCs w:val="23"/>
        </w:rPr>
        <w:t>to</w:t>
      </w:r>
      <w:r>
        <w:rPr>
          <w:sz w:val="23"/>
          <w:szCs w:val="23"/>
        </w:rPr>
        <w:t xml:space="preserve"> </w:t>
      </w:r>
      <w:r>
        <w:rPr>
          <w:w w:val="102"/>
          <w:sz w:val="23"/>
          <w:szCs w:val="23"/>
        </w:rPr>
        <w:t>a</w:t>
      </w:r>
      <w:r>
        <w:rPr>
          <w:sz w:val="23"/>
          <w:szCs w:val="23"/>
        </w:rPr>
        <w:t xml:space="preserve"> </w:t>
      </w:r>
      <w:r>
        <w:rPr>
          <w:w w:val="102"/>
          <w:sz w:val="23"/>
          <w:szCs w:val="23"/>
        </w:rPr>
        <w:t>minimum.</w:t>
      </w:r>
      <w:r>
        <w:rPr>
          <w:sz w:val="23"/>
          <w:szCs w:val="23"/>
        </w:rPr>
        <w:t xml:space="preserve">  </w:t>
      </w:r>
      <w:r>
        <w:rPr>
          <w:w w:val="102"/>
          <w:sz w:val="23"/>
          <w:szCs w:val="23"/>
        </w:rPr>
        <w:t>With</w:t>
      </w:r>
      <w:r>
        <w:rPr>
          <w:sz w:val="23"/>
          <w:szCs w:val="23"/>
        </w:rPr>
        <w:t xml:space="preserve"> </w:t>
      </w:r>
      <w:r>
        <w:rPr>
          <w:w w:val="102"/>
          <w:sz w:val="23"/>
          <w:szCs w:val="23"/>
        </w:rPr>
        <w:t>respect</w:t>
      </w:r>
      <w:r>
        <w:rPr>
          <w:sz w:val="23"/>
          <w:szCs w:val="23"/>
        </w:rPr>
        <w:t xml:space="preserve"> </w:t>
      </w:r>
      <w:r>
        <w:rPr>
          <w:w w:val="102"/>
          <w:sz w:val="23"/>
          <w:szCs w:val="23"/>
        </w:rPr>
        <w:t>to</w:t>
      </w:r>
      <w:r>
        <w:rPr>
          <w:sz w:val="23"/>
          <w:szCs w:val="23"/>
        </w:rPr>
        <w:t xml:space="preserve"> </w:t>
      </w:r>
      <w:r>
        <w:rPr>
          <w:w w:val="102"/>
          <w:sz w:val="23"/>
          <w:szCs w:val="23"/>
        </w:rPr>
        <w:t>documents</w:t>
      </w:r>
      <w:r>
        <w:rPr>
          <w:sz w:val="23"/>
          <w:szCs w:val="23"/>
        </w:rPr>
        <w:t xml:space="preserve"> </w:t>
      </w:r>
      <w:r>
        <w:rPr>
          <w:w w:val="102"/>
          <w:sz w:val="23"/>
          <w:szCs w:val="23"/>
        </w:rPr>
        <w:t>prepared</w:t>
      </w:r>
      <w:r>
        <w:rPr>
          <w:sz w:val="23"/>
          <w:szCs w:val="23"/>
        </w:rPr>
        <w:t xml:space="preserve"> </w:t>
      </w:r>
      <w:r>
        <w:rPr>
          <w:w w:val="102"/>
          <w:sz w:val="23"/>
          <w:szCs w:val="23"/>
        </w:rPr>
        <w:t>by the</w:t>
      </w:r>
      <w:r>
        <w:rPr>
          <w:sz w:val="23"/>
          <w:szCs w:val="23"/>
        </w:rPr>
        <w:t xml:space="preserve">  </w:t>
      </w:r>
      <w:r>
        <w:rPr>
          <w:w w:val="102"/>
          <w:sz w:val="23"/>
          <w:szCs w:val="23"/>
        </w:rPr>
        <w:t>Consultant</w:t>
      </w:r>
      <w:r>
        <w:rPr>
          <w:sz w:val="23"/>
          <w:szCs w:val="23"/>
        </w:rPr>
        <w:t xml:space="preserve">  </w:t>
      </w:r>
      <w:r>
        <w:rPr>
          <w:w w:val="102"/>
          <w:sz w:val="23"/>
          <w:szCs w:val="23"/>
        </w:rPr>
        <w:t>and</w:t>
      </w:r>
      <w:r>
        <w:rPr>
          <w:sz w:val="23"/>
          <w:szCs w:val="23"/>
        </w:rPr>
        <w:t xml:space="preserve">  </w:t>
      </w:r>
      <w:r>
        <w:rPr>
          <w:w w:val="102"/>
          <w:sz w:val="23"/>
          <w:szCs w:val="23"/>
        </w:rPr>
        <w:t>equipment</w:t>
      </w:r>
      <w:r>
        <w:rPr>
          <w:sz w:val="23"/>
          <w:szCs w:val="23"/>
        </w:rPr>
        <w:t xml:space="preserve">  </w:t>
      </w:r>
      <w:r>
        <w:rPr>
          <w:w w:val="102"/>
          <w:sz w:val="23"/>
          <w:szCs w:val="23"/>
        </w:rPr>
        <w:t>and</w:t>
      </w:r>
      <w:r>
        <w:rPr>
          <w:sz w:val="23"/>
          <w:szCs w:val="23"/>
        </w:rPr>
        <w:t xml:space="preserve">  </w:t>
      </w:r>
      <w:r>
        <w:rPr>
          <w:w w:val="102"/>
          <w:sz w:val="23"/>
          <w:szCs w:val="23"/>
        </w:rPr>
        <w:t>materials</w:t>
      </w:r>
      <w:r>
        <w:rPr>
          <w:sz w:val="23"/>
          <w:szCs w:val="23"/>
        </w:rPr>
        <w:t xml:space="preserve">  </w:t>
      </w:r>
      <w:r>
        <w:rPr>
          <w:w w:val="102"/>
          <w:sz w:val="23"/>
          <w:szCs w:val="23"/>
        </w:rPr>
        <w:t>furnished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the Consultant</w:t>
      </w:r>
      <w:r>
        <w:rPr>
          <w:sz w:val="23"/>
          <w:szCs w:val="23"/>
        </w:rPr>
        <w:t xml:space="preserve"> </w:t>
      </w:r>
      <w:r>
        <w:rPr>
          <w:w w:val="102"/>
          <w:sz w:val="23"/>
          <w:szCs w:val="23"/>
        </w:rPr>
        <w:t>shall</w:t>
      </w:r>
      <w:r>
        <w:rPr>
          <w:sz w:val="23"/>
          <w:szCs w:val="23"/>
        </w:rPr>
        <w:t xml:space="preserve"> </w:t>
      </w:r>
      <w:r>
        <w:rPr>
          <w:w w:val="102"/>
          <w:sz w:val="23"/>
          <w:szCs w:val="23"/>
        </w:rPr>
        <w:t>proceed</w:t>
      </w:r>
      <w:r>
        <w:rPr>
          <w:sz w:val="23"/>
          <w:szCs w:val="23"/>
        </w:rPr>
        <w:t xml:space="preserve"> </w:t>
      </w:r>
      <w:r>
        <w:rPr>
          <w:w w:val="102"/>
          <w:sz w:val="23"/>
          <w:szCs w:val="23"/>
        </w:rPr>
        <w:t>as</w:t>
      </w:r>
      <w:r>
        <w:rPr>
          <w:sz w:val="23"/>
          <w:szCs w:val="23"/>
        </w:rPr>
        <w:t xml:space="preserve"> </w:t>
      </w:r>
      <w:r>
        <w:rPr>
          <w:w w:val="102"/>
          <w:sz w:val="23"/>
          <w:szCs w:val="23"/>
        </w:rPr>
        <w:t>provided,</w:t>
      </w:r>
      <w:r>
        <w:rPr>
          <w:sz w:val="23"/>
          <w:szCs w:val="23"/>
        </w:rPr>
        <w:t xml:space="preserve"> </w:t>
      </w:r>
      <w:r>
        <w:rPr>
          <w:w w:val="102"/>
          <w:sz w:val="23"/>
          <w:szCs w:val="23"/>
        </w:rPr>
        <w:t>respectively,</w:t>
      </w:r>
      <w:r>
        <w:rPr>
          <w:sz w:val="23"/>
          <w:szCs w:val="23"/>
        </w:rPr>
        <w:t xml:space="preserve"> </w:t>
      </w:r>
      <w:r>
        <w:rPr>
          <w:w w:val="102"/>
          <w:sz w:val="23"/>
          <w:szCs w:val="23"/>
        </w:rPr>
        <w:t>by</w:t>
      </w:r>
      <w:r>
        <w:rPr>
          <w:sz w:val="23"/>
          <w:szCs w:val="23"/>
        </w:rPr>
        <w:t xml:space="preserve"> </w:t>
      </w:r>
      <w:r>
        <w:rPr>
          <w:b/>
          <w:w w:val="102"/>
          <w:sz w:val="23"/>
          <w:szCs w:val="23"/>
        </w:rPr>
        <w:t>GCC</w:t>
      </w:r>
      <w:r>
        <w:rPr>
          <w:b/>
          <w:sz w:val="23"/>
          <w:szCs w:val="23"/>
        </w:rPr>
        <w:t xml:space="preserve"> </w:t>
      </w:r>
      <w:r>
        <w:rPr>
          <w:w w:val="102"/>
          <w:sz w:val="23"/>
          <w:szCs w:val="23"/>
        </w:rPr>
        <w:t>Clauses</w:t>
      </w:r>
      <w:r>
        <w:rPr>
          <w:sz w:val="23"/>
          <w:szCs w:val="23"/>
        </w:rPr>
        <w:t xml:space="preserve"> </w:t>
      </w:r>
      <w:r>
        <w:rPr>
          <w:w w:val="102"/>
          <w:sz w:val="23"/>
          <w:szCs w:val="23"/>
        </w:rPr>
        <w:t>35</w:t>
      </w:r>
      <w:r>
        <w:rPr>
          <w:sz w:val="23"/>
          <w:szCs w:val="23"/>
        </w:rPr>
        <w:t xml:space="preserve"> </w:t>
      </w:r>
      <w:r>
        <w:rPr>
          <w:w w:val="102"/>
          <w:sz w:val="23"/>
          <w:szCs w:val="23"/>
        </w:rPr>
        <w:t>or</w:t>
      </w:r>
      <w:r>
        <w:rPr>
          <w:sz w:val="23"/>
          <w:szCs w:val="23"/>
        </w:rPr>
        <w:t xml:space="preserve"> </w:t>
      </w:r>
      <w:r>
        <w:rPr>
          <w:w w:val="102"/>
          <w:sz w:val="23"/>
          <w:szCs w:val="23"/>
        </w:rPr>
        <w:t>36</w:t>
      </w:r>
      <w:r>
        <w:rPr>
          <w:sz w:val="23"/>
          <w:szCs w:val="23"/>
        </w:rPr>
        <w:t xml:space="preserve"> </w:t>
      </w:r>
      <w:r>
        <w:rPr>
          <w:w w:val="102"/>
          <w:sz w:val="23"/>
          <w:szCs w:val="23"/>
        </w:rPr>
        <w:t>hereof.</w:t>
      </w:r>
    </w:p>
    <w:p w:rsidR="00300549" w:rsidRDefault="00300549">
      <w:pPr>
        <w:spacing w:before="12" w:line="220" w:lineRule="exact"/>
        <w:rPr>
          <w:sz w:val="22"/>
          <w:szCs w:val="22"/>
        </w:rPr>
      </w:pPr>
    </w:p>
    <w:p w:rsidR="00300549" w:rsidRDefault="00BF290C">
      <w:pPr>
        <w:ind w:left="152"/>
        <w:rPr>
          <w:sz w:val="26"/>
          <w:szCs w:val="26"/>
        </w:rPr>
      </w:pPr>
      <w:r>
        <w:rPr>
          <w:b/>
          <w:w w:val="101"/>
          <w:sz w:val="26"/>
          <w:szCs w:val="26"/>
        </w:rPr>
        <w:t>31.</w:t>
      </w:r>
      <w:r>
        <w:rPr>
          <w:b/>
          <w:sz w:val="26"/>
          <w:szCs w:val="26"/>
        </w:rPr>
        <w:t xml:space="preserve">     </w:t>
      </w:r>
      <w:r>
        <w:rPr>
          <w:b/>
          <w:w w:val="101"/>
          <w:sz w:val="26"/>
          <w:szCs w:val="26"/>
        </w:rPr>
        <w:t>Payment</w:t>
      </w:r>
      <w:r>
        <w:rPr>
          <w:b/>
          <w:sz w:val="26"/>
          <w:szCs w:val="26"/>
        </w:rPr>
        <w:t xml:space="preserve"> </w:t>
      </w:r>
      <w:r>
        <w:rPr>
          <w:b/>
          <w:w w:val="101"/>
          <w:sz w:val="26"/>
          <w:szCs w:val="26"/>
        </w:rPr>
        <w:t>Upon</w:t>
      </w:r>
      <w:r>
        <w:rPr>
          <w:b/>
          <w:sz w:val="26"/>
          <w:szCs w:val="26"/>
        </w:rPr>
        <w:t xml:space="preserve"> </w:t>
      </w:r>
      <w:r>
        <w:rPr>
          <w:b/>
          <w:w w:val="101"/>
          <w:sz w:val="26"/>
          <w:szCs w:val="26"/>
        </w:rPr>
        <w:t>Termination</w:t>
      </w:r>
    </w:p>
    <w:p w:rsidR="00300549" w:rsidRDefault="00300549">
      <w:pPr>
        <w:spacing w:before="6" w:line="220" w:lineRule="exact"/>
        <w:rPr>
          <w:sz w:val="22"/>
          <w:szCs w:val="22"/>
        </w:rPr>
      </w:pPr>
    </w:p>
    <w:p w:rsidR="00300549" w:rsidRDefault="00BF290C">
      <w:pPr>
        <w:ind w:left="829" w:right="127"/>
        <w:jc w:val="both"/>
        <w:rPr>
          <w:sz w:val="23"/>
          <w:szCs w:val="23"/>
        </w:rPr>
      </w:pPr>
      <w:r>
        <w:rPr>
          <w:w w:val="102"/>
          <w:sz w:val="23"/>
          <w:szCs w:val="23"/>
        </w:rPr>
        <w:t>Upon</w:t>
      </w:r>
      <w:r>
        <w:rPr>
          <w:sz w:val="23"/>
          <w:szCs w:val="23"/>
        </w:rPr>
        <w:t xml:space="preserve">  </w:t>
      </w:r>
      <w:r>
        <w:rPr>
          <w:w w:val="102"/>
          <w:sz w:val="23"/>
          <w:szCs w:val="23"/>
        </w:rPr>
        <w:t>termination</w:t>
      </w:r>
      <w:r>
        <w:rPr>
          <w:sz w:val="23"/>
          <w:szCs w:val="23"/>
        </w:rPr>
        <w:t xml:space="preserve">  </w:t>
      </w:r>
      <w:r>
        <w:rPr>
          <w:w w:val="102"/>
          <w:sz w:val="23"/>
          <w:szCs w:val="23"/>
        </w:rPr>
        <w:t>of</w:t>
      </w:r>
      <w:r>
        <w:rPr>
          <w:sz w:val="23"/>
          <w:szCs w:val="23"/>
        </w:rPr>
        <w:t xml:space="preserve">  </w:t>
      </w:r>
      <w:r>
        <w:rPr>
          <w:w w:val="102"/>
          <w:sz w:val="23"/>
          <w:szCs w:val="23"/>
        </w:rPr>
        <w:t>this</w:t>
      </w:r>
      <w:r>
        <w:rPr>
          <w:sz w:val="23"/>
          <w:szCs w:val="23"/>
        </w:rPr>
        <w:t xml:space="preserve">  </w:t>
      </w:r>
      <w:r>
        <w:rPr>
          <w:w w:val="102"/>
          <w:sz w:val="23"/>
          <w:szCs w:val="23"/>
        </w:rPr>
        <w:t>Contract</w:t>
      </w:r>
      <w:r>
        <w:rPr>
          <w:sz w:val="23"/>
          <w:szCs w:val="23"/>
        </w:rPr>
        <w:t xml:space="preserve">  </w:t>
      </w:r>
      <w:r>
        <w:rPr>
          <w:w w:val="102"/>
          <w:sz w:val="23"/>
          <w:szCs w:val="23"/>
        </w:rPr>
        <w:t>pursuant</w:t>
      </w:r>
      <w:r>
        <w:rPr>
          <w:sz w:val="23"/>
          <w:szCs w:val="23"/>
        </w:rPr>
        <w:t xml:space="preserve">  </w:t>
      </w:r>
      <w:r>
        <w:rPr>
          <w:w w:val="102"/>
          <w:sz w:val="23"/>
          <w:szCs w:val="23"/>
        </w:rPr>
        <w:t>to</w:t>
      </w:r>
      <w:r>
        <w:rPr>
          <w:sz w:val="23"/>
          <w:szCs w:val="23"/>
        </w:rPr>
        <w:t xml:space="preserve">  </w:t>
      </w:r>
      <w:r>
        <w:rPr>
          <w:b/>
          <w:w w:val="102"/>
          <w:sz w:val="23"/>
          <w:szCs w:val="23"/>
        </w:rPr>
        <w:t>GCC</w:t>
      </w:r>
      <w:r>
        <w:rPr>
          <w:b/>
          <w:sz w:val="23"/>
          <w:szCs w:val="23"/>
        </w:rPr>
        <w:t xml:space="preserve">  </w:t>
      </w:r>
      <w:r>
        <w:rPr>
          <w:w w:val="102"/>
          <w:sz w:val="23"/>
          <w:szCs w:val="23"/>
        </w:rPr>
        <w:t>Clauses</w:t>
      </w:r>
      <w:r>
        <w:rPr>
          <w:sz w:val="23"/>
          <w:szCs w:val="23"/>
        </w:rPr>
        <w:t xml:space="preserve">  </w:t>
      </w:r>
      <w:r>
        <w:rPr>
          <w:w w:val="102"/>
          <w:sz w:val="23"/>
          <w:szCs w:val="23"/>
        </w:rPr>
        <w:t>27</w:t>
      </w:r>
      <w:r>
        <w:rPr>
          <w:sz w:val="23"/>
          <w:szCs w:val="23"/>
        </w:rPr>
        <w:t xml:space="preserve">  </w:t>
      </w:r>
      <w:r>
        <w:rPr>
          <w:w w:val="102"/>
          <w:sz w:val="23"/>
          <w:szCs w:val="23"/>
        </w:rPr>
        <w:t>or</w:t>
      </w:r>
      <w:r>
        <w:rPr>
          <w:sz w:val="23"/>
          <w:szCs w:val="23"/>
        </w:rPr>
        <w:t xml:space="preserve">  </w:t>
      </w:r>
      <w:r>
        <w:rPr>
          <w:w w:val="102"/>
          <w:sz w:val="23"/>
          <w:szCs w:val="23"/>
        </w:rPr>
        <w:t>28</w:t>
      </w:r>
      <w:r>
        <w:rPr>
          <w:sz w:val="23"/>
          <w:szCs w:val="23"/>
        </w:rPr>
        <w:t xml:space="preserve">  </w:t>
      </w:r>
      <w:r>
        <w:rPr>
          <w:w w:val="102"/>
          <w:sz w:val="23"/>
          <w:szCs w:val="23"/>
        </w:rPr>
        <w:t>hereof,</w:t>
      </w:r>
      <w:r>
        <w:rPr>
          <w:sz w:val="23"/>
          <w:szCs w:val="23"/>
        </w:rPr>
        <w:t xml:space="preserve">  </w:t>
      </w:r>
      <w:r>
        <w:rPr>
          <w:w w:val="102"/>
          <w:sz w:val="23"/>
          <w:szCs w:val="23"/>
        </w:rPr>
        <w:t>the</w:t>
      </w:r>
    </w:p>
    <w:p w:rsidR="00300549" w:rsidRDefault="00BF290C">
      <w:pPr>
        <w:spacing w:before="6"/>
        <w:ind w:left="829" w:right="1563"/>
        <w:jc w:val="both"/>
        <w:rPr>
          <w:sz w:val="23"/>
          <w:szCs w:val="23"/>
        </w:rPr>
      </w:pP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shall</w:t>
      </w:r>
      <w:r>
        <w:rPr>
          <w:sz w:val="23"/>
          <w:szCs w:val="23"/>
        </w:rPr>
        <w:t xml:space="preserve"> </w:t>
      </w:r>
      <w:r>
        <w:rPr>
          <w:w w:val="102"/>
          <w:sz w:val="23"/>
          <w:szCs w:val="23"/>
        </w:rPr>
        <w:t>make</w:t>
      </w:r>
      <w:r>
        <w:rPr>
          <w:sz w:val="23"/>
          <w:szCs w:val="23"/>
        </w:rPr>
        <w:t xml:space="preserve"> </w:t>
      </w:r>
      <w:r>
        <w:rPr>
          <w:w w:val="102"/>
          <w:sz w:val="23"/>
          <w:szCs w:val="23"/>
        </w:rPr>
        <w:t>the</w:t>
      </w:r>
      <w:r>
        <w:rPr>
          <w:sz w:val="23"/>
          <w:szCs w:val="23"/>
        </w:rPr>
        <w:t xml:space="preserve"> </w:t>
      </w:r>
      <w:r>
        <w:rPr>
          <w:w w:val="102"/>
          <w:sz w:val="23"/>
          <w:szCs w:val="23"/>
        </w:rPr>
        <w:t>following</w:t>
      </w:r>
      <w:r>
        <w:rPr>
          <w:sz w:val="23"/>
          <w:szCs w:val="23"/>
        </w:rPr>
        <w:t xml:space="preserve"> </w:t>
      </w:r>
      <w:r>
        <w:rPr>
          <w:w w:val="102"/>
          <w:sz w:val="23"/>
          <w:szCs w:val="23"/>
        </w:rPr>
        <w:t>payments</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Consultant:</w:t>
      </w:r>
    </w:p>
    <w:p w:rsidR="00300549" w:rsidRDefault="00300549">
      <w:pPr>
        <w:spacing w:before="12" w:line="220" w:lineRule="exact"/>
        <w:rPr>
          <w:sz w:val="22"/>
          <w:szCs w:val="22"/>
        </w:rPr>
      </w:pPr>
    </w:p>
    <w:p w:rsidR="00300549" w:rsidRDefault="00BF290C">
      <w:pPr>
        <w:spacing w:line="245" w:lineRule="auto"/>
        <w:ind w:left="1506" w:right="126" w:hanging="677"/>
        <w:jc w:val="both"/>
        <w:rPr>
          <w:sz w:val="23"/>
          <w:szCs w:val="23"/>
        </w:rPr>
      </w:pPr>
      <w:r>
        <w:rPr>
          <w:w w:val="102"/>
          <w:sz w:val="23"/>
          <w:szCs w:val="23"/>
        </w:rPr>
        <w:t>(a)</w:t>
      </w:r>
      <w:r>
        <w:rPr>
          <w:sz w:val="23"/>
          <w:szCs w:val="23"/>
        </w:rPr>
        <w:t xml:space="preserve">       </w:t>
      </w:r>
      <w:r>
        <w:rPr>
          <w:w w:val="102"/>
          <w:sz w:val="23"/>
          <w:szCs w:val="23"/>
        </w:rPr>
        <w:t>remuneration</w:t>
      </w:r>
      <w:r>
        <w:rPr>
          <w:sz w:val="23"/>
          <w:szCs w:val="23"/>
        </w:rPr>
        <w:t xml:space="preserve">  </w:t>
      </w:r>
      <w:r>
        <w:rPr>
          <w:w w:val="102"/>
          <w:sz w:val="23"/>
          <w:szCs w:val="23"/>
        </w:rPr>
        <w:t>pursuant</w:t>
      </w:r>
      <w:r>
        <w:rPr>
          <w:sz w:val="23"/>
          <w:szCs w:val="23"/>
        </w:rPr>
        <w:t xml:space="preserve">  </w:t>
      </w:r>
      <w:r>
        <w:rPr>
          <w:w w:val="102"/>
          <w:sz w:val="23"/>
          <w:szCs w:val="23"/>
        </w:rPr>
        <w:t>to</w:t>
      </w:r>
      <w:r>
        <w:rPr>
          <w:sz w:val="23"/>
          <w:szCs w:val="23"/>
        </w:rPr>
        <w:t xml:space="preserve">  </w:t>
      </w:r>
      <w:r>
        <w:rPr>
          <w:b/>
          <w:w w:val="102"/>
          <w:sz w:val="23"/>
          <w:szCs w:val="23"/>
        </w:rPr>
        <w:t>GCC</w:t>
      </w:r>
      <w:r>
        <w:rPr>
          <w:b/>
          <w:sz w:val="23"/>
          <w:szCs w:val="23"/>
        </w:rPr>
        <w:t xml:space="preserve">  </w:t>
      </w:r>
      <w:r>
        <w:rPr>
          <w:w w:val="102"/>
          <w:sz w:val="23"/>
          <w:szCs w:val="23"/>
        </w:rPr>
        <w:t>Clause</w:t>
      </w:r>
      <w:r>
        <w:rPr>
          <w:sz w:val="23"/>
          <w:szCs w:val="23"/>
        </w:rPr>
        <w:t xml:space="preserve">  </w:t>
      </w:r>
      <w:r>
        <w:rPr>
          <w:w w:val="102"/>
          <w:sz w:val="23"/>
          <w:szCs w:val="23"/>
        </w:rPr>
        <w:t>53</w:t>
      </w:r>
      <w:r>
        <w:rPr>
          <w:sz w:val="23"/>
          <w:szCs w:val="23"/>
        </w:rPr>
        <w:t xml:space="preserve">  </w:t>
      </w:r>
      <w:r>
        <w:rPr>
          <w:w w:val="102"/>
          <w:sz w:val="23"/>
          <w:szCs w:val="23"/>
        </w:rPr>
        <w:t>hereof</w:t>
      </w:r>
      <w:r>
        <w:rPr>
          <w:sz w:val="23"/>
          <w:szCs w:val="23"/>
        </w:rPr>
        <w:t xml:space="preserve">  </w:t>
      </w:r>
      <w:r>
        <w:rPr>
          <w:w w:val="102"/>
          <w:sz w:val="23"/>
          <w:szCs w:val="23"/>
        </w:rPr>
        <w:t>for</w:t>
      </w:r>
      <w:r>
        <w:rPr>
          <w:sz w:val="23"/>
          <w:szCs w:val="23"/>
        </w:rPr>
        <w:t xml:space="preserve">  </w:t>
      </w:r>
      <w:r>
        <w:rPr>
          <w:w w:val="102"/>
          <w:sz w:val="23"/>
          <w:szCs w:val="23"/>
        </w:rPr>
        <w:t>Services</w:t>
      </w:r>
      <w:r>
        <w:rPr>
          <w:sz w:val="23"/>
          <w:szCs w:val="23"/>
        </w:rPr>
        <w:t xml:space="preserve">  </w:t>
      </w:r>
      <w:r>
        <w:rPr>
          <w:w w:val="102"/>
          <w:sz w:val="23"/>
          <w:szCs w:val="23"/>
        </w:rPr>
        <w:t>satisfactorily performed</w:t>
      </w:r>
      <w:r>
        <w:rPr>
          <w:sz w:val="23"/>
          <w:szCs w:val="23"/>
        </w:rPr>
        <w:t xml:space="preserve"> </w:t>
      </w:r>
      <w:r>
        <w:rPr>
          <w:w w:val="102"/>
          <w:sz w:val="23"/>
          <w:szCs w:val="23"/>
        </w:rPr>
        <w:t>prior</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effective</w:t>
      </w:r>
      <w:r>
        <w:rPr>
          <w:sz w:val="23"/>
          <w:szCs w:val="23"/>
        </w:rPr>
        <w:t xml:space="preserve"> </w:t>
      </w:r>
      <w:r>
        <w:rPr>
          <w:w w:val="102"/>
          <w:sz w:val="23"/>
          <w:szCs w:val="23"/>
        </w:rPr>
        <w:t>date</w:t>
      </w:r>
      <w:r>
        <w:rPr>
          <w:sz w:val="23"/>
          <w:szCs w:val="23"/>
        </w:rPr>
        <w:t xml:space="preserve"> </w:t>
      </w:r>
      <w:r>
        <w:rPr>
          <w:w w:val="102"/>
          <w:sz w:val="23"/>
          <w:szCs w:val="23"/>
        </w:rPr>
        <w:t>of</w:t>
      </w:r>
      <w:r>
        <w:rPr>
          <w:sz w:val="23"/>
          <w:szCs w:val="23"/>
        </w:rPr>
        <w:t xml:space="preserve"> </w:t>
      </w:r>
      <w:r>
        <w:rPr>
          <w:w w:val="102"/>
          <w:sz w:val="23"/>
          <w:szCs w:val="23"/>
        </w:rPr>
        <w:t>termination;</w:t>
      </w:r>
    </w:p>
    <w:p w:rsidR="00300549" w:rsidRDefault="00300549">
      <w:pPr>
        <w:spacing w:before="6" w:line="220" w:lineRule="exact"/>
        <w:rPr>
          <w:sz w:val="22"/>
          <w:szCs w:val="22"/>
        </w:rPr>
      </w:pPr>
    </w:p>
    <w:p w:rsidR="00300549" w:rsidRDefault="00BF290C">
      <w:pPr>
        <w:spacing w:line="245" w:lineRule="auto"/>
        <w:ind w:left="1506" w:right="122" w:hanging="677"/>
        <w:jc w:val="both"/>
        <w:rPr>
          <w:sz w:val="23"/>
          <w:szCs w:val="23"/>
        </w:rPr>
      </w:pPr>
      <w:r>
        <w:rPr>
          <w:w w:val="102"/>
          <w:sz w:val="23"/>
          <w:szCs w:val="23"/>
        </w:rPr>
        <w:t>(b)</w:t>
      </w:r>
      <w:r>
        <w:rPr>
          <w:sz w:val="23"/>
          <w:szCs w:val="23"/>
        </w:rPr>
        <w:t xml:space="preserve">       </w:t>
      </w:r>
      <w:r>
        <w:rPr>
          <w:w w:val="102"/>
          <w:sz w:val="23"/>
          <w:szCs w:val="23"/>
        </w:rPr>
        <w:t>reimbursable</w:t>
      </w:r>
      <w:r>
        <w:rPr>
          <w:sz w:val="23"/>
          <w:szCs w:val="23"/>
        </w:rPr>
        <w:t xml:space="preserve"> </w:t>
      </w:r>
      <w:r>
        <w:rPr>
          <w:w w:val="102"/>
          <w:sz w:val="23"/>
          <w:szCs w:val="23"/>
        </w:rPr>
        <w:t>expenditures</w:t>
      </w:r>
      <w:r>
        <w:rPr>
          <w:sz w:val="23"/>
          <w:szCs w:val="23"/>
        </w:rPr>
        <w:t xml:space="preserve"> </w:t>
      </w:r>
      <w:r>
        <w:rPr>
          <w:w w:val="102"/>
          <w:sz w:val="23"/>
          <w:szCs w:val="23"/>
        </w:rPr>
        <w:t>pursuant</w:t>
      </w:r>
      <w:r>
        <w:rPr>
          <w:sz w:val="23"/>
          <w:szCs w:val="23"/>
        </w:rPr>
        <w:t xml:space="preserve"> </w:t>
      </w:r>
      <w:r>
        <w:rPr>
          <w:w w:val="102"/>
          <w:sz w:val="23"/>
          <w:szCs w:val="23"/>
        </w:rPr>
        <w:t>to</w:t>
      </w:r>
      <w:r>
        <w:rPr>
          <w:sz w:val="23"/>
          <w:szCs w:val="23"/>
        </w:rPr>
        <w:t xml:space="preserve"> </w:t>
      </w:r>
      <w:r>
        <w:rPr>
          <w:b/>
          <w:w w:val="102"/>
          <w:sz w:val="23"/>
          <w:szCs w:val="23"/>
        </w:rPr>
        <w:t>GCC</w:t>
      </w:r>
      <w:r>
        <w:rPr>
          <w:b/>
          <w:sz w:val="23"/>
          <w:szCs w:val="23"/>
        </w:rPr>
        <w:t xml:space="preserve"> </w:t>
      </w:r>
      <w:r>
        <w:rPr>
          <w:w w:val="102"/>
          <w:sz w:val="23"/>
          <w:szCs w:val="23"/>
        </w:rPr>
        <w:t>Clause</w:t>
      </w:r>
      <w:r>
        <w:rPr>
          <w:sz w:val="23"/>
          <w:szCs w:val="23"/>
        </w:rPr>
        <w:t xml:space="preserve"> </w:t>
      </w:r>
      <w:r>
        <w:rPr>
          <w:w w:val="102"/>
          <w:sz w:val="23"/>
          <w:szCs w:val="23"/>
        </w:rPr>
        <w:t>53</w:t>
      </w:r>
      <w:r>
        <w:rPr>
          <w:sz w:val="23"/>
          <w:szCs w:val="23"/>
        </w:rPr>
        <w:t xml:space="preserve"> </w:t>
      </w:r>
      <w:r>
        <w:rPr>
          <w:w w:val="102"/>
          <w:sz w:val="23"/>
          <w:szCs w:val="23"/>
        </w:rPr>
        <w:t>hereof</w:t>
      </w:r>
      <w:r>
        <w:rPr>
          <w:sz w:val="23"/>
          <w:szCs w:val="23"/>
        </w:rPr>
        <w:t xml:space="preserve"> </w:t>
      </w:r>
      <w:r>
        <w:rPr>
          <w:w w:val="102"/>
          <w:sz w:val="23"/>
          <w:szCs w:val="23"/>
        </w:rPr>
        <w:t>for</w:t>
      </w:r>
      <w:r>
        <w:rPr>
          <w:sz w:val="23"/>
          <w:szCs w:val="23"/>
        </w:rPr>
        <w:t xml:space="preserve"> </w:t>
      </w:r>
      <w:r>
        <w:rPr>
          <w:w w:val="102"/>
          <w:sz w:val="23"/>
          <w:szCs w:val="23"/>
        </w:rPr>
        <w:t>expenditures actually</w:t>
      </w:r>
      <w:r>
        <w:rPr>
          <w:sz w:val="23"/>
          <w:szCs w:val="23"/>
        </w:rPr>
        <w:t xml:space="preserve"> </w:t>
      </w:r>
      <w:r>
        <w:rPr>
          <w:w w:val="102"/>
          <w:sz w:val="23"/>
          <w:szCs w:val="23"/>
        </w:rPr>
        <w:t>incurred</w:t>
      </w:r>
      <w:r>
        <w:rPr>
          <w:sz w:val="23"/>
          <w:szCs w:val="23"/>
        </w:rPr>
        <w:t xml:space="preserve"> </w:t>
      </w:r>
      <w:r>
        <w:rPr>
          <w:w w:val="102"/>
          <w:sz w:val="23"/>
          <w:szCs w:val="23"/>
        </w:rPr>
        <w:t>prior</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effective</w:t>
      </w:r>
      <w:r>
        <w:rPr>
          <w:sz w:val="23"/>
          <w:szCs w:val="23"/>
        </w:rPr>
        <w:t xml:space="preserve"> </w:t>
      </w:r>
      <w:r>
        <w:rPr>
          <w:w w:val="102"/>
          <w:sz w:val="23"/>
          <w:szCs w:val="23"/>
        </w:rPr>
        <w:t>date</w:t>
      </w:r>
      <w:r>
        <w:rPr>
          <w:sz w:val="23"/>
          <w:szCs w:val="23"/>
        </w:rPr>
        <w:t xml:space="preserve"> </w:t>
      </w:r>
      <w:r>
        <w:rPr>
          <w:w w:val="102"/>
          <w:sz w:val="23"/>
          <w:szCs w:val="23"/>
        </w:rPr>
        <w:t>of</w:t>
      </w:r>
      <w:r>
        <w:rPr>
          <w:sz w:val="23"/>
          <w:szCs w:val="23"/>
        </w:rPr>
        <w:t xml:space="preserve"> </w:t>
      </w:r>
      <w:r>
        <w:rPr>
          <w:w w:val="102"/>
          <w:sz w:val="23"/>
          <w:szCs w:val="23"/>
        </w:rPr>
        <w:t>termination;</w:t>
      </w:r>
      <w:r>
        <w:rPr>
          <w:sz w:val="23"/>
          <w:szCs w:val="23"/>
        </w:rPr>
        <w:t xml:space="preserve"> </w:t>
      </w:r>
      <w:r>
        <w:rPr>
          <w:w w:val="102"/>
          <w:sz w:val="23"/>
          <w:szCs w:val="23"/>
        </w:rPr>
        <w:t>and</w:t>
      </w:r>
    </w:p>
    <w:p w:rsidR="00300549" w:rsidRDefault="00300549">
      <w:pPr>
        <w:spacing w:before="6" w:line="220" w:lineRule="exact"/>
        <w:rPr>
          <w:sz w:val="22"/>
          <w:szCs w:val="22"/>
        </w:rPr>
      </w:pPr>
    </w:p>
    <w:p w:rsidR="00300549" w:rsidRDefault="00BF290C">
      <w:pPr>
        <w:spacing w:line="245" w:lineRule="auto"/>
        <w:ind w:left="1506" w:right="124" w:hanging="677"/>
        <w:jc w:val="both"/>
        <w:rPr>
          <w:sz w:val="23"/>
          <w:szCs w:val="23"/>
        </w:rPr>
      </w:pPr>
      <w:r>
        <w:rPr>
          <w:w w:val="102"/>
          <w:sz w:val="23"/>
          <w:szCs w:val="23"/>
        </w:rPr>
        <w:t>(c)</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case</w:t>
      </w:r>
      <w:r>
        <w:rPr>
          <w:sz w:val="23"/>
          <w:szCs w:val="23"/>
        </w:rPr>
        <w:t xml:space="preserve">   </w:t>
      </w:r>
      <w:r>
        <w:rPr>
          <w:w w:val="102"/>
          <w:sz w:val="23"/>
          <w:szCs w:val="23"/>
        </w:rPr>
        <w:t>of</w:t>
      </w:r>
      <w:r>
        <w:rPr>
          <w:sz w:val="23"/>
          <w:szCs w:val="23"/>
        </w:rPr>
        <w:t xml:space="preserve">   </w:t>
      </w:r>
      <w:r>
        <w:rPr>
          <w:w w:val="102"/>
          <w:sz w:val="23"/>
          <w:szCs w:val="23"/>
        </w:rPr>
        <w:t>termination</w:t>
      </w:r>
      <w:r>
        <w:rPr>
          <w:sz w:val="23"/>
          <w:szCs w:val="23"/>
        </w:rPr>
        <w:t xml:space="preserve">   </w:t>
      </w:r>
      <w:r>
        <w:rPr>
          <w:w w:val="102"/>
          <w:sz w:val="23"/>
          <w:szCs w:val="23"/>
        </w:rPr>
        <w:t>pursuant</w:t>
      </w:r>
      <w:r>
        <w:rPr>
          <w:sz w:val="23"/>
          <w:szCs w:val="23"/>
        </w:rPr>
        <w:t xml:space="preserve">   </w:t>
      </w:r>
      <w:r>
        <w:rPr>
          <w:w w:val="102"/>
          <w:sz w:val="23"/>
          <w:szCs w:val="23"/>
        </w:rPr>
        <w:t>to</w:t>
      </w:r>
      <w:r>
        <w:rPr>
          <w:sz w:val="23"/>
          <w:szCs w:val="23"/>
        </w:rPr>
        <w:t xml:space="preserve">   </w:t>
      </w:r>
      <w:r>
        <w:rPr>
          <w:b/>
          <w:w w:val="102"/>
          <w:sz w:val="23"/>
          <w:szCs w:val="23"/>
        </w:rPr>
        <w:t>GCC</w:t>
      </w:r>
      <w:r>
        <w:rPr>
          <w:b/>
          <w:sz w:val="23"/>
          <w:szCs w:val="23"/>
        </w:rPr>
        <w:t xml:space="preserve">   </w:t>
      </w:r>
      <w:r>
        <w:rPr>
          <w:w w:val="102"/>
          <w:sz w:val="23"/>
          <w:szCs w:val="23"/>
        </w:rPr>
        <w:t>Clause</w:t>
      </w:r>
      <w:r>
        <w:rPr>
          <w:sz w:val="23"/>
          <w:szCs w:val="23"/>
        </w:rPr>
        <w:t xml:space="preserve">   </w:t>
      </w:r>
      <w:r>
        <w:rPr>
          <w:w w:val="102"/>
          <w:sz w:val="23"/>
          <w:szCs w:val="23"/>
        </w:rPr>
        <w:t>27.1(b)</w:t>
      </w:r>
      <w:r>
        <w:rPr>
          <w:sz w:val="23"/>
          <w:szCs w:val="23"/>
        </w:rPr>
        <w:t xml:space="preserve">   </w:t>
      </w:r>
      <w:r>
        <w:rPr>
          <w:w w:val="102"/>
          <w:sz w:val="23"/>
          <w:szCs w:val="23"/>
        </w:rPr>
        <w:t>hereof, reimbursement</w:t>
      </w:r>
      <w:r>
        <w:rPr>
          <w:sz w:val="23"/>
          <w:szCs w:val="23"/>
        </w:rPr>
        <w:t xml:space="preserve">  </w:t>
      </w:r>
      <w:r>
        <w:rPr>
          <w:w w:val="102"/>
          <w:sz w:val="23"/>
          <w:szCs w:val="23"/>
        </w:rPr>
        <w:t>of</w:t>
      </w:r>
      <w:r>
        <w:rPr>
          <w:sz w:val="23"/>
          <w:szCs w:val="23"/>
        </w:rPr>
        <w:t xml:space="preserve">  </w:t>
      </w:r>
      <w:r>
        <w:rPr>
          <w:w w:val="102"/>
          <w:sz w:val="23"/>
          <w:szCs w:val="23"/>
        </w:rPr>
        <w:t>any</w:t>
      </w:r>
      <w:r>
        <w:rPr>
          <w:sz w:val="23"/>
          <w:szCs w:val="23"/>
        </w:rPr>
        <w:t xml:space="preserve">  </w:t>
      </w:r>
      <w:r>
        <w:rPr>
          <w:w w:val="102"/>
          <w:sz w:val="23"/>
          <w:szCs w:val="23"/>
        </w:rPr>
        <w:t>reasonable</w:t>
      </w:r>
      <w:r>
        <w:rPr>
          <w:sz w:val="23"/>
          <w:szCs w:val="23"/>
        </w:rPr>
        <w:t xml:space="preserve">  </w:t>
      </w:r>
      <w:r>
        <w:rPr>
          <w:w w:val="102"/>
          <w:sz w:val="23"/>
          <w:szCs w:val="23"/>
        </w:rPr>
        <w:t>cost</w:t>
      </w:r>
      <w:r>
        <w:rPr>
          <w:sz w:val="23"/>
          <w:szCs w:val="23"/>
        </w:rPr>
        <w:t xml:space="preserve">  </w:t>
      </w:r>
      <w:r>
        <w:rPr>
          <w:w w:val="102"/>
          <w:sz w:val="23"/>
          <w:szCs w:val="23"/>
        </w:rPr>
        <w:t>incident</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prompt</w:t>
      </w:r>
      <w:r>
        <w:rPr>
          <w:sz w:val="23"/>
          <w:szCs w:val="23"/>
        </w:rPr>
        <w:t xml:space="preserve">  </w:t>
      </w:r>
      <w:r>
        <w:rPr>
          <w:w w:val="102"/>
          <w:sz w:val="23"/>
          <w:szCs w:val="23"/>
        </w:rPr>
        <w:t>and</w:t>
      </w:r>
      <w:r>
        <w:rPr>
          <w:sz w:val="23"/>
          <w:szCs w:val="23"/>
        </w:rPr>
        <w:t xml:space="preserve">  </w:t>
      </w:r>
      <w:r>
        <w:rPr>
          <w:w w:val="102"/>
          <w:sz w:val="23"/>
          <w:szCs w:val="23"/>
        </w:rPr>
        <w:t>orderly termination</w:t>
      </w:r>
      <w:r>
        <w:rPr>
          <w:sz w:val="23"/>
          <w:szCs w:val="23"/>
        </w:rPr>
        <w:t xml:space="preserve">  </w:t>
      </w:r>
      <w:r>
        <w:rPr>
          <w:w w:val="102"/>
          <w:sz w:val="23"/>
          <w:szCs w:val="23"/>
        </w:rPr>
        <w:t>of</w:t>
      </w:r>
      <w:r>
        <w:rPr>
          <w:sz w:val="23"/>
          <w:szCs w:val="23"/>
        </w:rPr>
        <w:t xml:space="preserve">  </w:t>
      </w:r>
      <w:r>
        <w:rPr>
          <w:w w:val="102"/>
          <w:sz w:val="23"/>
          <w:szCs w:val="23"/>
        </w:rPr>
        <w:t>this</w:t>
      </w:r>
      <w:r>
        <w:rPr>
          <w:sz w:val="23"/>
          <w:szCs w:val="23"/>
        </w:rPr>
        <w:t xml:space="preserve">  </w:t>
      </w:r>
      <w:r>
        <w:rPr>
          <w:w w:val="102"/>
          <w:sz w:val="23"/>
          <w:szCs w:val="23"/>
        </w:rPr>
        <w:t>Contract</w:t>
      </w:r>
      <w:r>
        <w:rPr>
          <w:sz w:val="23"/>
          <w:szCs w:val="23"/>
        </w:rPr>
        <w:t xml:space="preserve">  </w:t>
      </w:r>
      <w:r>
        <w:rPr>
          <w:w w:val="102"/>
          <w:sz w:val="23"/>
          <w:szCs w:val="23"/>
        </w:rPr>
        <w:t>including</w:t>
      </w:r>
      <w:r>
        <w:rPr>
          <w:sz w:val="23"/>
          <w:szCs w:val="23"/>
        </w:rPr>
        <w:t xml:space="preserve">  </w:t>
      </w:r>
      <w:r>
        <w:rPr>
          <w:w w:val="102"/>
          <w:sz w:val="23"/>
          <w:szCs w:val="23"/>
        </w:rPr>
        <w:t>the</w:t>
      </w:r>
      <w:r>
        <w:rPr>
          <w:sz w:val="23"/>
          <w:szCs w:val="23"/>
        </w:rPr>
        <w:t xml:space="preserve">  </w:t>
      </w:r>
      <w:r>
        <w:rPr>
          <w:w w:val="102"/>
          <w:sz w:val="23"/>
          <w:szCs w:val="23"/>
        </w:rPr>
        <w:t>cost</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return</w:t>
      </w:r>
      <w:r>
        <w:rPr>
          <w:sz w:val="23"/>
          <w:szCs w:val="23"/>
        </w:rPr>
        <w:t xml:space="preserve">  </w:t>
      </w:r>
      <w:r>
        <w:rPr>
          <w:w w:val="102"/>
          <w:sz w:val="23"/>
          <w:szCs w:val="23"/>
        </w:rPr>
        <w:t>travel</w:t>
      </w:r>
      <w:r>
        <w:rPr>
          <w:sz w:val="23"/>
          <w:szCs w:val="23"/>
        </w:rPr>
        <w:t xml:space="preserve">  </w:t>
      </w:r>
      <w:r>
        <w:rPr>
          <w:w w:val="102"/>
          <w:sz w:val="23"/>
          <w:szCs w:val="23"/>
        </w:rPr>
        <w:t>of</w:t>
      </w:r>
      <w:r>
        <w:rPr>
          <w:sz w:val="23"/>
          <w:szCs w:val="23"/>
        </w:rPr>
        <w:t xml:space="preserve">  </w:t>
      </w:r>
      <w:r>
        <w:rPr>
          <w:w w:val="102"/>
          <w:sz w:val="23"/>
          <w:szCs w:val="23"/>
        </w:rPr>
        <w:t>the Personnel</w:t>
      </w:r>
      <w:r>
        <w:rPr>
          <w:sz w:val="23"/>
          <w:szCs w:val="23"/>
        </w:rPr>
        <w:t xml:space="preserve"> </w:t>
      </w:r>
      <w:r>
        <w:rPr>
          <w:w w:val="102"/>
          <w:sz w:val="23"/>
          <w:szCs w:val="23"/>
        </w:rPr>
        <w:t>and</w:t>
      </w:r>
      <w:r>
        <w:rPr>
          <w:sz w:val="23"/>
          <w:szCs w:val="23"/>
        </w:rPr>
        <w:t xml:space="preserve"> </w:t>
      </w:r>
      <w:r>
        <w:rPr>
          <w:w w:val="102"/>
          <w:sz w:val="23"/>
          <w:szCs w:val="23"/>
        </w:rPr>
        <w:t>their</w:t>
      </w:r>
      <w:r>
        <w:rPr>
          <w:sz w:val="23"/>
          <w:szCs w:val="23"/>
        </w:rPr>
        <w:t xml:space="preserve"> </w:t>
      </w:r>
      <w:r>
        <w:rPr>
          <w:w w:val="102"/>
          <w:sz w:val="23"/>
          <w:szCs w:val="23"/>
        </w:rPr>
        <w:t>eligible</w:t>
      </w:r>
      <w:r>
        <w:rPr>
          <w:sz w:val="23"/>
          <w:szCs w:val="23"/>
        </w:rPr>
        <w:t xml:space="preserve"> </w:t>
      </w:r>
      <w:r>
        <w:rPr>
          <w:w w:val="102"/>
          <w:sz w:val="23"/>
          <w:szCs w:val="23"/>
        </w:rPr>
        <w:t>dependents.</w:t>
      </w:r>
    </w:p>
    <w:p w:rsidR="00300549" w:rsidRDefault="00300549">
      <w:pPr>
        <w:spacing w:before="12" w:line="220" w:lineRule="exact"/>
        <w:rPr>
          <w:sz w:val="22"/>
          <w:szCs w:val="22"/>
        </w:rPr>
      </w:pPr>
    </w:p>
    <w:p w:rsidR="00300549" w:rsidRDefault="00BF290C">
      <w:pPr>
        <w:ind w:left="152"/>
        <w:rPr>
          <w:sz w:val="26"/>
          <w:szCs w:val="26"/>
        </w:rPr>
      </w:pPr>
      <w:r>
        <w:rPr>
          <w:b/>
          <w:w w:val="101"/>
          <w:sz w:val="26"/>
          <w:szCs w:val="26"/>
        </w:rPr>
        <w:t>32.</w:t>
      </w:r>
      <w:r>
        <w:rPr>
          <w:b/>
          <w:sz w:val="26"/>
          <w:szCs w:val="26"/>
        </w:rPr>
        <w:t xml:space="preserve">     </w:t>
      </w:r>
      <w:r>
        <w:rPr>
          <w:b/>
          <w:w w:val="101"/>
          <w:sz w:val="26"/>
          <w:szCs w:val="26"/>
        </w:rPr>
        <w:t>Disputes</w:t>
      </w:r>
      <w:r>
        <w:rPr>
          <w:b/>
          <w:sz w:val="26"/>
          <w:szCs w:val="26"/>
        </w:rPr>
        <w:t xml:space="preserve"> </w:t>
      </w:r>
      <w:r>
        <w:rPr>
          <w:b/>
          <w:w w:val="101"/>
          <w:sz w:val="26"/>
          <w:szCs w:val="26"/>
        </w:rPr>
        <w:t>about</w:t>
      </w:r>
      <w:r>
        <w:rPr>
          <w:b/>
          <w:sz w:val="26"/>
          <w:szCs w:val="26"/>
        </w:rPr>
        <w:t xml:space="preserve"> </w:t>
      </w:r>
      <w:r>
        <w:rPr>
          <w:b/>
          <w:w w:val="101"/>
          <w:sz w:val="26"/>
          <w:szCs w:val="26"/>
        </w:rPr>
        <w:t>Events</w:t>
      </w:r>
      <w:r>
        <w:rPr>
          <w:b/>
          <w:sz w:val="26"/>
          <w:szCs w:val="26"/>
        </w:rPr>
        <w:t xml:space="preserve"> </w:t>
      </w:r>
      <w:r>
        <w:rPr>
          <w:b/>
          <w:w w:val="101"/>
          <w:sz w:val="26"/>
          <w:szCs w:val="26"/>
        </w:rPr>
        <w:t>of</w:t>
      </w:r>
      <w:r>
        <w:rPr>
          <w:b/>
          <w:sz w:val="26"/>
          <w:szCs w:val="26"/>
        </w:rPr>
        <w:t xml:space="preserve"> </w:t>
      </w:r>
      <w:r>
        <w:rPr>
          <w:b/>
          <w:w w:val="101"/>
          <w:sz w:val="26"/>
          <w:szCs w:val="26"/>
        </w:rPr>
        <w:t>Termination</w:t>
      </w:r>
    </w:p>
    <w:p w:rsidR="00300549" w:rsidRDefault="00300549">
      <w:pPr>
        <w:spacing w:before="3" w:line="220" w:lineRule="exact"/>
        <w:rPr>
          <w:sz w:val="22"/>
          <w:szCs w:val="22"/>
        </w:rPr>
      </w:pPr>
    </w:p>
    <w:p w:rsidR="00300549" w:rsidRDefault="00BF290C">
      <w:pPr>
        <w:spacing w:line="246" w:lineRule="auto"/>
        <w:ind w:left="829" w:right="122"/>
        <w:jc w:val="both"/>
        <w:rPr>
          <w:sz w:val="23"/>
          <w:szCs w:val="23"/>
        </w:rPr>
      </w:pPr>
      <w:r>
        <w:rPr>
          <w:w w:val="102"/>
          <w:sz w:val="23"/>
          <w:szCs w:val="23"/>
        </w:rPr>
        <w:t>If</w:t>
      </w:r>
      <w:r>
        <w:rPr>
          <w:sz w:val="23"/>
          <w:szCs w:val="23"/>
        </w:rPr>
        <w:t xml:space="preserve"> </w:t>
      </w:r>
      <w:r>
        <w:rPr>
          <w:w w:val="102"/>
          <w:sz w:val="23"/>
          <w:szCs w:val="23"/>
        </w:rPr>
        <w:t>either</w:t>
      </w:r>
      <w:r>
        <w:rPr>
          <w:sz w:val="23"/>
          <w:szCs w:val="23"/>
        </w:rPr>
        <w:t xml:space="preserve"> </w:t>
      </w:r>
      <w:r>
        <w:rPr>
          <w:w w:val="102"/>
          <w:sz w:val="23"/>
          <w:szCs w:val="23"/>
        </w:rPr>
        <w:t>Party</w:t>
      </w:r>
      <w:r>
        <w:rPr>
          <w:sz w:val="23"/>
          <w:szCs w:val="23"/>
        </w:rPr>
        <w:t xml:space="preserve"> </w:t>
      </w:r>
      <w:r>
        <w:rPr>
          <w:w w:val="102"/>
          <w:sz w:val="23"/>
          <w:szCs w:val="23"/>
        </w:rPr>
        <w:t>disputes</w:t>
      </w:r>
      <w:r>
        <w:rPr>
          <w:sz w:val="23"/>
          <w:szCs w:val="23"/>
        </w:rPr>
        <w:t xml:space="preserve"> </w:t>
      </w:r>
      <w:r>
        <w:rPr>
          <w:w w:val="102"/>
          <w:sz w:val="23"/>
          <w:szCs w:val="23"/>
        </w:rPr>
        <w:t>whether</w:t>
      </w:r>
      <w:r>
        <w:rPr>
          <w:sz w:val="23"/>
          <w:szCs w:val="23"/>
        </w:rPr>
        <w:t xml:space="preserve"> </w:t>
      </w:r>
      <w:r>
        <w:rPr>
          <w:w w:val="102"/>
          <w:sz w:val="23"/>
          <w:szCs w:val="23"/>
        </w:rPr>
        <w:t>an</w:t>
      </w:r>
      <w:r>
        <w:rPr>
          <w:sz w:val="23"/>
          <w:szCs w:val="23"/>
        </w:rPr>
        <w:t xml:space="preserve"> </w:t>
      </w:r>
      <w:r>
        <w:rPr>
          <w:w w:val="102"/>
          <w:sz w:val="23"/>
          <w:szCs w:val="23"/>
        </w:rPr>
        <w:t>event</w:t>
      </w:r>
      <w:r>
        <w:rPr>
          <w:sz w:val="23"/>
          <w:szCs w:val="23"/>
        </w:rPr>
        <w:t xml:space="preserve"> </w:t>
      </w:r>
      <w:r>
        <w:rPr>
          <w:w w:val="102"/>
          <w:sz w:val="23"/>
          <w:szCs w:val="23"/>
        </w:rPr>
        <w:t>specified</w:t>
      </w:r>
      <w:r>
        <w:rPr>
          <w:sz w:val="23"/>
          <w:szCs w:val="23"/>
        </w:rPr>
        <w:t xml:space="preserve"> </w:t>
      </w:r>
      <w:r>
        <w:rPr>
          <w:w w:val="102"/>
          <w:sz w:val="23"/>
          <w:szCs w:val="23"/>
        </w:rPr>
        <w:t>in</w:t>
      </w:r>
      <w:r>
        <w:rPr>
          <w:sz w:val="23"/>
          <w:szCs w:val="23"/>
        </w:rPr>
        <w:t xml:space="preserve"> </w:t>
      </w:r>
      <w:r>
        <w:rPr>
          <w:b/>
          <w:w w:val="102"/>
          <w:sz w:val="23"/>
          <w:szCs w:val="23"/>
        </w:rPr>
        <w:t>GCC</w:t>
      </w:r>
      <w:r>
        <w:rPr>
          <w:b/>
          <w:sz w:val="23"/>
          <w:szCs w:val="23"/>
        </w:rPr>
        <w:t xml:space="preserve"> </w:t>
      </w:r>
      <w:r>
        <w:rPr>
          <w:w w:val="102"/>
          <w:sz w:val="23"/>
          <w:szCs w:val="23"/>
        </w:rPr>
        <w:t>Clause</w:t>
      </w:r>
      <w:r>
        <w:rPr>
          <w:sz w:val="23"/>
          <w:szCs w:val="23"/>
        </w:rPr>
        <w:t xml:space="preserve"> </w:t>
      </w:r>
      <w:r>
        <w:rPr>
          <w:w w:val="102"/>
          <w:sz w:val="23"/>
          <w:szCs w:val="23"/>
        </w:rPr>
        <w:t>27.1</w:t>
      </w:r>
      <w:r>
        <w:rPr>
          <w:sz w:val="23"/>
          <w:szCs w:val="23"/>
        </w:rPr>
        <w:t xml:space="preserve"> </w:t>
      </w:r>
      <w:r>
        <w:rPr>
          <w:w w:val="102"/>
          <w:sz w:val="23"/>
          <w:szCs w:val="23"/>
        </w:rPr>
        <w:t>or</w:t>
      </w:r>
      <w:r>
        <w:rPr>
          <w:sz w:val="23"/>
          <w:szCs w:val="23"/>
        </w:rPr>
        <w:t xml:space="preserve"> </w:t>
      </w:r>
      <w:r>
        <w:rPr>
          <w:w w:val="102"/>
          <w:sz w:val="23"/>
          <w:szCs w:val="23"/>
        </w:rPr>
        <w:t>in</w:t>
      </w:r>
      <w:r>
        <w:rPr>
          <w:sz w:val="23"/>
          <w:szCs w:val="23"/>
        </w:rPr>
        <w:t xml:space="preserve"> </w:t>
      </w:r>
      <w:r>
        <w:rPr>
          <w:b/>
          <w:w w:val="102"/>
          <w:sz w:val="23"/>
          <w:szCs w:val="23"/>
        </w:rPr>
        <w:t xml:space="preserve">GCC </w:t>
      </w:r>
      <w:r>
        <w:rPr>
          <w:w w:val="102"/>
          <w:sz w:val="23"/>
          <w:szCs w:val="23"/>
        </w:rPr>
        <w:t>Clause</w:t>
      </w:r>
      <w:r>
        <w:rPr>
          <w:sz w:val="23"/>
          <w:szCs w:val="23"/>
        </w:rPr>
        <w:t xml:space="preserve"> </w:t>
      </w:r>
      <w:r>
        <w:rPr>
          <w:w w:val="102"/>
          <w:sz w:val="23"/>
          <w:szCs w:val="23"/>
        </w:rPr>
        <w:t>28</w:t>
      </w:r>
      <w:r>
        <w:rPr>
          <w:sz w:val="23"/>
          <w:szCs w:val="23"/>
        </w:rPr>
        <w:t xml:space="preserve"> </w:t>
      </w:r>
      <w:r>
        <w:rPr>
          <w:w w:val="102"/>
          <w:sz w:val="23"/>
          <w:szCs w:val="23"/>
        </w:rPr>
        <w:t>hereof</w:t>
      </w:r>
      <w:r>
        <w:rPr>
          <w:sz w:val="23"/>
          <w:szCs w:val="23"/>
        </w:rPr>
        <w:t xml:space="preserve"> </w:t>
      </w:r>
      <w:r>
        <w:rPr>
          <w:w w:val="102"/>
          <w:sz w:val="23"/>
          <w:szCs w:val="23"/>
        </w:rPr>
        <w:t>has</w:t>
      </w:r>
      <w:r>
        <w:rPr>
          <w:sz w:val="23"/>
          <w:szCs w:val="23"/>
        </w:rPr>
        <w:t xml:space="preserve"> </w:t>
      </w:r>
      <w:r>
        <w:rPr>
          <w:w w:val="102"/>
          <w:sz w:val="23"/>
          <w:szCs w:val="23"/>
        </w:rPr>
        <w:t>occurred,</w:t>
      </w:r>
      <w:r>
        <w:rPr>
          <w:sz w:val="23"/>
          <w:szCs w:val="23"/>
        </w:rPr>
        <w:t xml:space="preserve"> </w:t>
      </w:r>
      <w:r>
        <w:rPr>
          <w:w w:val="102"/>
          <w:sz w:val="23"/>
          <w:szCs w:val="23"/>
        </w:rPr>
        <w:t>such</w:t>
      </w:r>
      <w:r>
        <w:rPr>
          <w:sz w:val="23"/>
          <w:szCs w:val="23"/>
        </w:rPr>
        <w:t xml:space="preserve"> </w:t>
      </w:r>
      <w:r>
        <w:rPr>
          <w:w w:val="102"/>
          <w:sz w:val="23"/>
          <w:szCs w:val="23"/>
        </w:rPr>
        <w:t>Party</w:t>
      </w:r>
      <w:r>
        <w:rPr>
          <w:sz w:val="23"/>
          <w:szCs w:val="23"/>
        </w:rPr>
        <w:t xml:space="preserve"> </w:t>
      </w:r>
      <w:r>
        <w:rPr>
          <w:w w:val="102"/>
          <w:sz w:val="23"/>
          <w:szCs w:val="23"/>
        </w:rPr>
        <w:t>may</w:t>
      </w:r>
      <w:r>
        <w:rPr>
          <w:sz w:val="23"/>
          <w:szCs w:val="23"/>
        </w:rPr>
        <w:t xml:space="preserve"> </w:t>
      </w:r>
      <w:r>
        <w:rPr>
          <w:w w:val="102"/>
          <w:sz w:val="23"/>
          <w:szCs w:val="23"/>
        </w:rPr>
        <w:t>refer</w:t>
      </w:r>
      <w:r>
        <w:rPr>
          <w:sz w:val="23"/>
          <w:szCs w:val="23"/>
        </w:rPr>
        <w:t xml:space="preserve"> </w:t>
      </w:r>
      <w:r>
        <w:rPr>
          <w:w w:val="102"/>
          <w:sz w:val="23"/>
          <w:szCs w:val="23"/>
        </w:rPr>
        <w:t>the</w:t>
      </w:r>
      <w:r>
        <w:rPr>
          <w:sz w:val="23"/>
          <w:szCs w:val="23"/>
        </w:rPr>
        <w:t xml:space="preserve"> </w:t>
      </w:r>
      <w:r>
        <w:rPr>
          <w:w w:val="102"/>
          <w:sz w:val="23"/>
          <w:szCs w:val="23"/>
        </w:rPr>
        <w:t>matter</w:t>
      </w:r>
      <w:r>
        <w:rPr>
          <w:sz w:val="23"/>
          <w:szCs w:val="23"/>
        </w:rPr>
        <w:t xml:space="preserve"> </w:t>
      </w:r>
      <w:r>
        <w:rPr>
          <w:w w:val="102"/>
          <w:sz w:val="23"/>
          <w:szCs w:val="23"/>
        </w:rPr>
        <w:t>to</w:t>
      </w:r>
      <w:r>
        <w:rPr>
          <w:sz w:val="23"/>
          <w:szCs w:val="23"/>
        </w:rPr>
        <w:t xml:space="preserve"> </w:t>
      </w:r>
      <w:r>
        <w:rPr>
          <w:w w:val="102"/>
          <w:sz w:val="23"/>
          <w:szCs w:val="23"/>
        </w:rPr>
        <w:t>arbitration</w:t>
      </w:r>
      <w:r>
        <w:rPr>
          <w:sz w:val="23"/>
          <w:szCs w:val="23"/>
        </w:rPr>
        <w:t xml:space="preserve"> </w:t>
      </w:r>
      <w:r>
        <w:rPr>
          <w:w w:val="102"/>
          <w:sz w:val="23"/>
          <w:szCs w:val="23"/>
        </w:rPr>
        <w:t>pursuant to</w:t>
      </w:r>
      <w:r>
        <w:rPr>
          <w:sz w:val="23"/>
          <w:szCs w:val="23"/>
        </w:rPr>
        <w:t xml:space="preserve">  </w:t>
      </w:r>
      <w:r>
        <w:rPr>
          <w:b/>
          <w:w w:val="102"/>
          <w:sz w:val="23"/>
          <w:szCs w:val="23"/>
        </w:rPr>
        <w:t>GCC</w:t>
      </w:r>
      <w:r>
        <w:rPr>
          <w:b/>
          <w:sz w:val="23"/>
          <w:szCs w:val="23"/>
        </w:rPr>
        <w:t xml:space="preserve">  </w:t>
      </w:r>
      <w:r>
        <w:rPr>
          <w:w w:val="102"/>
          <w:sz w:val="23"/>
          <w:szCs w:val="23"/>
        </w:rPr>
        <w:t>Clause</w:t>
      </w:r>
      <w:r>
        <w:rPr>
          <w:sz w:val="23"/>
          <w:szCs w:val="23"/>
        </w:rPr>
        <w:t xml:space="preserve">  </w:t>
      </w:r>
      <w:r>
        <w:rPr>
          <w:w w:val="102"/>
          <w:sz w:val="23"/>
          <w:szCs w:val="23"/>
        </w:rPr>
        <w:t>34</w:t>
      </w:r>
      <w:r>
        <w:rPr>
          <w:sz w:val="23"/>
          <w:szCs w:val="23"/>
        </w:rPr>
        <w:t xml:space="preserve"> </w:t>
      </w:r>
      <w:r>
        <w:rPr>
          <w:w w:val="102"/>
          <w:sz w:val="23"/>
          <w:szCs w:val="23"/>
        </w:rPr>
        <w:t>hereof,</w:t>
      </w:r>
      <w:r>
        <w:rPr>
          <w:sz w:val="23"/>
          <w:szCs w:val="23"/>
        </w:rPr>
        <w:t xml:space="preserve">  </w:t>
      </w:r>
      <w:r>
        <w:rPr>
          <w:w w:val="102"/>
          <w:sz w:val="23"/>
          <w:szCs w:val="23"/>
        </w:rPr>
        <w:t>and</w:t>
      </w:r>
      <w:r>
        <w:rPr>
          <w:sz w:val="23"/>
          <w:szCs w:val="23"/>
        </w:rPr>
        <w:t xml:space="preserve">  </w:t>
      </w:r>
      <w:r>
        <w:rPr>
          <w:w w:val="102"/>
          <w:sz w:val="23"/>
          <w:szCs w:val="23"/>
        </w:rPr>
        <w:t>this</w:t>
      </w:r>
      <w:r>
        <w:rPr>
          <w:sz w:val="23"/>
          <w:szCs w:val="23"/>
        </w:rPr>
        <w:t xml:space="preserve"> </w:t>
      </w:r>
      <w:r>
        <w:rPr>
          <w:w w:val="102"/>
          <w:sz w:val="23"/>
          <w:szCs w:val="23"/>
        </w:rPr>
        <w:t>Contract</w:t>
      </w:r>
      <w:r>
        <w:rPr>
          <w:sz w:val="23"/>
          <w:szCs w:val="23"/>
        </w:rPr>
        <w:t xml:space="preserve">  </w:t>
      </w:r>
      <w:r>
        <w:rPr>
          <w:w w:val="102"/>
          <w:sz w:val="23"/>
          <w:szCs w:val="23"/>
        </w:rPr>
        <w:t>shall</w:t>
      </w:r>
      <w:r>
        <w:rPr>
          <w:sz w:val="23"/>
          <w:szCs w:val="23"/>
        </w:rPr>
        <w:t xml:space="preserve">  </w:t>
      </w:r>
      <w:r>
        <w:rPr>
          <w:w w:val="102"/>
          <w:sz w:val="23"/>
          <w:szCs w:val="23"/>
        </w:rPr>
        <w:t>not</w:t>
      </w:r>
      <w:r>
        <w:rPr>
          <w:sz w:val="23"/>
          <w:szCs w:val="23"/>
        </w:rPr>
        <w:t xml:space="preserve"> </w:t>
      </w:r>
      <w:r>
        <w:rPr>
          <w:w w:val="102"/>
          <w:sz w:val="23"/>
          <w:szCs w:val="23"/>
        </w:rPr>
        <w:t>be</w:t>
      </w:r>
      <w:r>
        <w:rPr>
          <w:sz w:val="23"/>
          <w:szCs w:val="23"/>
        </w:rPr>
        <w:t xml:space="preserve">  </w:t>
      </w:r>
      <w:r>
        <w:rPr>
          <w:w w:val="102"/>
          <w:sz w:val="23"/>
          <w:szCs w:val="23"/>
        </w:rPr>
        <w:t>terminated</w:t>
      </w:r>
      <w:r>
        <w:rPr>
          <w:sz w:val="23"/>
          <w:szCs w:val="23"/>
        </w:rPr>
        <w:t xml:space="preserve">  </w:t>
      </w:r>
      <w:r>
        <w:rPr>
          <w:w w:val="102"/>
          <w:sz w:val="23"/>
          <w:szCs w:val="23"/>
        </w:rPr>
        <w:t>on</w:t>
      </w:r>
      <w:r>
        <w:rPr>
          <w:sz w:val="23"/>
          <w:szCs w:val="23"/>
        </w:rPr>
        <w:t xml:space="preserve"> </w:t>
      </w:r>
      <w:r>
        <w:rPr>
          <w:w w:val="102"/>
          <w:sz w:val="23"/>
          <w:szCs w:val="23"/>
        </w:rPr>
        <w:t>account</w:t>
      </w:r>
      <w:r>
        <w:rPr>
          <w:sz w:val="23"/>
          <w:szCs w:val="23"/>
        </w:rPr>
        <w:t xml:space="preserve"> </w:t>
      </w:r>
      <w:r>
        <w:rPr>
          <w:w w:val="102"/>
          <w:sz w:val="23"/>
          <w:szCs w:val="23"/>
        </w:rPr>
        <w:t>of such</w:t>
      </w:r>
      <w:r>
        <w:rPr>
          <w:sz w:val="23"/>
          <w:szCs w:val="23"/>
        </w:rPr>
        <w:t xml:space="preserve"> </w:t>
      </w:r>
      <w:r>
        <w:rPr>
          <w:w w:val="102"/>
          <w:sz w:val="23"/>
          <w:szCs w:val="23"/>
        </w:rPr>
        <w:t>event</w:t>
      </w:r>
      <w:r>
        <w:rPr>
          <w:sz w:val="23"/>
          <w:szCs w:val="23"/>
        </w:rPr>
        <w:t xml:space="preserve"> </w:t>
      </w:r>
      <w:r>
        <w:rPr>
          <w:w w:val="102"/>
          <w:sz w:val="23"/>
          <w:szCs w:val="23"/>
        </w:rPr>
        <w:t>except</w:t>
      </w:r>
      <w:r>
        <w:rPr>
          <w:sz w:val="23"/>
          <w:szCs w:val="23"/>
        </w:rPr>
        <w:t xml:space="preserve"> </w:t>
      </w:r>
      <w:r>
        <w:rPr>
          <w:w w:val="102"/>
          <w:sz w:val="23"/>
          <w:szCs w:val="23"/>
        </w:rPr>
        <w:t>in</w:t>
      </w:r>
      <w:r>
        <w:rPr>
          <w:sz w:val="23"/>
          <w:szCs w:val="23"/>
        </w:rPr>
        <w:t xml:space="preserve"> </w:t>
      </w:r>
      <w:r>
        <w:rPr>
          <w:w w:val="102"/>
          <w:sz w:val="23"/>
          <w:szCs w:val="23"/>
        </w:rPr>
        <w:t>accordance</w:t>
      </w:r>
      <w:r>
        <w:rPr>
          <w:sz w:val="23"/>
          <w:szCs w:val="23"/>
        </w:rPr>
        <w:t xml:space="preserve"> </w:t>
      </w:r>
      <w:r>
        <w:rPr>
          <w:w w:val="102"/>
          <w:sz w:val="23"/>
          <w:szCs w:val="23"/>
        </w:rPr>
        <w:t>with</w:t>
      </w:r>
      <w:r>
        <w:rPr>
          <w:sz w:val="23"/>
          <w:szCs w:val="23"/>
        </w:rPr>
        <w:t xml:space="preserve"> </w:t>
      </w:r>
      <w:r>
        <w:rPr>
          <w:w w:val="102"/>
          <w:sz w:val="23"/>
          <w:szCs w:val="23"/>
        </w:rPr>
        <w:t>the</w:t>
      </w:r>
      <w:r>
        <w:rPr>
          <w:sz w:val="23"/>
          <w:szCs w:val="23"/>
        </w:rPr>
        <w:t xml:space="preserve"> </w:t>
      </w:r>
      <w:r>
        <w:rPr>
          <w:w w:val="102"/>
          <w:sz w:val="23"/>
          <w:szCs w:val="23"/>
        </w:rPr>
        <w:t>terms</w:t>
      </w:r>
      <w:r>
        <w:rPr>
          <w:sz w:val="23"/>
          <w:szCs w:val="23"/>
        </w:rPr>
        <w:t xml:space="preserve"> </w:t>
      </w:r>
      <w:r>
        <w:rPr>
          <w:w w:val="102"/>
          <w:sz w:val="23"/>
          <w:szCs w:val="23"/>
        </w:rPr>
        <w:t>of</w:t>
      </w:r>
      <w:r>
        <w:rPr>
          <w:sz w:val="23"/>
          <w:szCs w:val="23"/>
        </w:rPr>
        <w:t xml:space="preserve"> </w:t>
      </w:r>
      <w:r>
        <w:rPr>
          <w:w w:val="102"/>
          <w:sz w:val="23"/>
          <w:szCs w:val="23"/>
        </w:rPr>
        <w:t>any</w:t>
      </w:r>
      <w:r>
        <w:rPr>
          <w:sz w:val="23"/>
          <w:szCs w:val="23"/>
        </w:rPr>
        <w:t xml:space="preserve"> </w:t>
      </w:r>
      <w:r>
        <w:rPr>
          <w:w w:val="102"/>
          <w:sz w:val="23"/>
          <w:szCs w:val="23"/>
        </w:rPr>
        <w:t>resulting</w:t>
      </w:r>
      <w:r>
        <w:rPr>
          <w:sz w:val="23"/>
          <w:szCs w:val="23"/>
        </w:rPr>
        <w:t xml:space="preserve"> </w:t>
      </w:r>
      <w:r>
        <w:rPr>
          <w:w w:val="102"/>
          <w:sz w:val="23"/>
          <w:szCs w:val="23"/>
        </w:rPr>
        <w:t>arbitral</w:t>
      </w:r>
      <w:r>
        <w:rPr>
          <w:sz w:val="23"/>
          <w:szCs w:val="23"/>
        </w:rPr>
        <w:t xml:space="preserve"> </w:t>
      </w:r>
      <w:r>
        <w:rPr>
          <w:w w:val="102"/>
          <w:sz w:val="23"/>
          <w:szCs w:val="23"/>
        </w:rPr>
        <w:t>award.</w:t>
      </w:r>
    </w:p>
    <w:p w:rsidR="00300549" w:rsidRDefault="00300549">
      <w:pPr>
        <w:spacing w:before="11" w:line="220" w:lineRule="exact"/>
        <w:rPr>
          <w:sz w:val="22"/>
          <w:szCs w:val="22"/>
        </w:rPr>
      </w:pPr>
    </w:p>
    <w:p w:rsidR="00300549" w:rsidRDefault="00BF290C">
      <w:pPr>
        <w:ind w:left="152"/>
        <w:rPr>
          <w:sz w:val="26"/>
          <w:szCs w:val="26"/>
        </w:rPr>
      </w:pPr>
      <w:r>
        <w:rPr>
          <w:b/>
          <w:w w:val="101"/>
          <w:sz w:val="26"/>
          <w:szCs w:val="26"/>
        </w:rPr>
        <w:t>33.</w:t>
      </w:r>
      <w:r>
        <w:rPr>
          <w:b/>
          <w:sz w:val="26"/>
          <w:szCs w:val="26"/>
        </w:rPr>
        <w:t xml:space="preserve">     </w:t>
      </w:r>
      <w:r>
        <w:rPr>
          <w:b/>
          <w:w w:val="101"/>
          <w:sz w:val="26"/>
          <w:szCs w:val="26"/>
        </w:rPr>
        <w:t>Cessation</w:t>
      </w:r>
      <w:r>
        <w:rPr>
          <w:b/>
          <w:sz w:val="26"/>
          <w:szCs w:val="26"/>
        </w:rPr>
        <w:t xml:space="preserve"> </w:t>
      </w:r>
      <w:r>
        <w:rPr>
          <w:b/>
          <w:w w:val="101"/>
          <w:sz w:val="26"/>
          <w:szCs w:val="26"/>
        </w:rPr>
        <w:t>of</w:t>
      </w:r>
      <w:r>
        <w:rPr>
          <w:b/>
          <w:sz w:val="26"/>
          <w:szCs w:val="26"/>
        </w:rPr>
        <w:t xml:space="preserve"> </w:t>
      </w:r>
      <w:r>
        <w:rPr>
          <w:b/>
          <w:w w:val="101"/>
          <w:sz w:val="26"/>
          <w:szCs w:val="26"/>
        </w:rPr>
        <w:t>Rights</w:t>
      </w:r>
      <w:r>
        <w:rPr>
          <w:b/>
          <w:sz w:val="26"/>
          <w:szCs w:val="26"/>
        </w:rPr>
        <w:t xml:space="preserve"> </w:t>
      </w:r>
      <w:r>
        <w:rPr>
          <w:b/>
          <w:w w:val="101"/>
          <w:sz w:val="26"/>
          <w:szCs w:val="26"/>
        </w:rPr>
        <w:t>and</w:t>
      </w:r>
      <w:r>
        <w:rPr>
          <w:b/>
          <w:sz w:val="26"/>
          <w:szCs w:val="26"/>
        </w:rPr>
        <w:t xml:space="preserve"> </w:t>
      </w:r>
      <w:r>
        <w:rPr>
          <w:b/>
          <w:w w:val="101"/>
          <w:sz w:val="26"/>
          <w:szCs w:val="26"/>
        </w:rPr>
        <w:t>Obligations</w:t>
      </w:r>
    </w:p>
    <w:p w:rsidR="00300549" w:rsidRDefault="00300549">
      <w:pPr>
        <w:spacing w:before="3" w:line="220" w:lineRule="exact"/>
        <w:rPr>
          <w:sz w:val="22"/>
          <w:szCs w:val="22"/>
        </w:rPr>
      </w:pPr>
    </w:p>
    <w:p w:rsidR="00300549" w:rsidRDefault="00BF290C">
      <w:pPr>
        <w:spacing w:line="245" w:lineRule="auto"/>
        <w:ind w:left="829" w:right="124"/>
        <w:jc w:val="both"/>
        <w:rPr>
          <w:sz w:val="23"/>
          <w:szCs w:val="23"/>
        </w:rPr>
      </w:pPr>
      <w:r>
        <w:rPr>
          <w:w w:val="102"/>
          <w:sz w:val="23"/>
          <w:szCs w:val="23"/>
        </w:rPr>
        <w:t>Upon</w:t>
      </w:r>
      <w:r>
        <w:rPr>
          <w:sz w:val="23"/>
          <w:szCs w:val="23"/>
        </w:rPr>
        <w:t xml:space="preserve"> </w:t>
      </w:r>
      <w:r>
        <w:rPr>
          <w:w w:val="102"/>
          <w:sz w:val="23"/>
          <w:szCs w:val="23"/>
        </w:rPr>
        <w:t>termination</w:t>
      </w:r>
      <w:r>
        <w:rPr>
          <w:sz w:val="23"/>
          <w:szCs w:val="23"/>
        </w:rPr>
        <w:t xml:space="preserve"> </w:t>
      </w:r>
      <w:r>
        <w:rPr>
          <w:w w:val="102"/>
          <w:sz w:val="23"/>
          <w:szCs w:val="23"/>
        </w:rPr>
        <w:t>of</w:t>
      </w:r>
      <w:r>
        <w:rPr>
          <w:sz w:val="23"/>
          <w:szCs w:val="23"/>
        </w:rPr>
        <w:t xml:space="preserve"> </w:t>
      </w:r>
      <w:r>
        <w:rPr>
          <w:w w:val="102"/>
          <w:sz w:val="23"/>
          <w:szCs w:val="23"/>
        </w:rPr>
        <w:t>this</w:t>
      </w:r>
      <w:r>
        <w:rPr>
          <w:sz w:val="23"/>
          <w:szCs w:val="23"/>
        </w:rPr>
        <w:t xml:space="preserve"> </w:t>
      </w:r>
      <w:r>
        <w:rPr>
          <w:w w:val="102"/>
          <w:sz w:val="23"/>
          <w:szCs w:val="23"/>
        </w:rPr>
        <w:t>Contract</w:t>
      </w:r>
      <w:r>
        <w:rPr>
          <w:sz w:val="23"/>
          <w:szCs w:val="23"/>
        </w:rPr>
        <w:t xml:space="preserve"> </w:t>
      </w:r>
      <w:r>
        <w:rPr>
          <w:w w:val="102"/>
          <w:sz w:val="23"/>
          <w:szCs w:val="23"/>
        </w:rPr>
        <w:t>pursuant</w:t>
      </w:r>
      <w:r>
        <w:rPr>
          <w:sz w:val="23"/>
          <w:szCs w:val="23"/>
        </w:rPr>
        <w:t xml:space="preserve"> </w:t>
      </w:r>
      <w:r>
        <w:rPr>
          <w:w w:val="102"/>
          <w:sz w:val="23"/>
          <w:szCs w:val="23"/>
        </w:rPr>
        <w:t>to</w:t>
      </w:r>
      <w:r>
        <w:rPr>
          <w:sz w:val="23"/>
          <w:szCs w:val="23"/>
        </w:rPr>
        <w:t xml:space="preserve"> </w:t>
      </w:r>
      <w:r>
        <w:rPr>
          <w:b/>
          <w:w w:val="102"/>
          <w:sz w:val="23"/>
          <w:szCs w:val="23"/>
        </w:rPr>
        <w:t>GCC</w:t>
      </w:r>
      <w:r>
        <w:rPr>
          <w:b/>
          <w:sz w:val="23"/>
          <w:szCs w:val="23"/>
        </w:rPr>
        <w:t xml:space="preserve"> </w:t>
      </w:r>
      <w:r>
        <w:rPr>
          <w:w w:val="102"/>
          <w:sz w:val="23"/>
          <w:szCs w:val="23"/>
        </w:rPr>
        <w:t>Clauses</w:t>
      </w:r>
      <w:r>
        <w:rPr>
          <w:sz w:val="23"/>
          <w:szCs w:val="23"/>
        </w:rPr>
        <w:t xml:space="preserve"> </w:t>
      </w:r>
      <w:r>
        <w:rPr>
          <w:w w:val="102"/>
          <w:sz w:val="23"/>
          <w:szCs w:val="23"/>
        </w:rPr>
        <w:t>27</w:t>
      </w:r>
      <w:r>
        <w:rPr>
          <w:sz w:val="23"/>
          <w:szCs w:val="23"/>
        </w:rPr>
        <w:t xml:space="preserve"> </w:t>
      </w:r>
      <w:r>
        <w:rPr>
          <w:w w:val="102"/>
          <w:sz w:val="23"/>
          <w:szCs w:val="23"/>
        </w:rPr>
        <w:t>or</w:t>
      </w:r>
      <w:r>
        <w:rPr>
          <w:sz w:val="23"/>
          <w:szCs w:val="23"/>
        </w:rPr>
        <w:t xml:space="preserve"> </w:t>
      </w:r>
      <w:r>
        <w:rPr>
          <w:w w:val="102"/>
          <w:sz w:val="23"/>
          <w:szCs w:val="23"/>
        </w:rPr>
        <w:t>28</w:t>
      </w:r>
      <w:r>
        <w:rPr>
          <w:sz w:val="23"/>
          <w:szCs w:val="23"/>
        </w:rPr>
        <w:t xml:space="preserve"> </w:t>
      </w:r>
      <w:r>
        <w:rPr>
          <w:w w:val="102"/>
          <w:sz w:val="23"/>
          <w:szCs w:val="23"/>
        </w:rPr>
        <w:t>hereof,</w:t>
      </w:r>
      <w:r>
        <w:rPr>
          <w:sz w:val="23"/>
          <w:szCs w:val="23"/>
        </w:rPr>
        <w:t xml:space="preserve"> </w:t>
      </w:r>
      <w:r>
        <w:rPr>
          <w:w w:val="102"/>
          <w:sz w:val="23"/>
          <w:szCs w:val="23"/>
        </w:rPr>
        <w:t>or</w:t>
      </w:r>
      <w:r>
        <w:rPr>
          <w:sz w:val="23"/>
          <w:szCs w:val="23"/>
        </w:rPr>
        <w:t xml:space="preserve"> </w:t>
      </w:r>
      <w:r>
        <w:rPr>
          <w:w w:val="102"/>
          <w:sz w:val="23"/>
          <w:szCs w:val="23"/>
        </w:rPr>
        <w:t>upon expiration</w:t>
      </w:r>
      <w:r>
        <w:rPr>
          <w:sz w:val="23"/>
          <w:szCs w:val="23"/>
        </w:rPr>
        <w:t xml:space="preserve"> </w:t>
      </w:r>
      <w:r>
        <w:rPr>
          <w:w w:val="102"/>
          <w:sz w:val="23"/>
          <w:szCs w:val="23"/>
        </w:rPr>
        <w:t>of</w:t>
      </w:r>
      <w:r>
        <w:rPr>
          <w:sz w:val="23"/>
          <w:szCs w:val="23"/>
        </w:rPr>
        <w:t xml:space="preserve"> </w:t>
      </w:r>
      <w:r>
        <w:rPr>
          <w:w w:val="102"/>
          <w:sz w:val="23"/>
          <w:szCs w:val="23"/>
        </w:rPr>
        <w:t>this</w:t>
      </w:r>
      <w:r>
        <w:rPr>
          <w:sz w:val="23"/>
          <w:szCs w:val="23"/>
        </w:rPr>
        <w:t xml:space="preserve"> </w:t>
      </w:r>
      <w:r>
        <w:rPr>
          <w:w w:val="102"/>
          <w:sz w:val="23"/>
          <w:szCs w:val="23"/>
        </w:rPr>
        <w:t>Contract</w:t>
      </w:r>
      <w:r>
        <w:rPr>
          <w:sz w:val="23"/>
          <w:szCs w:val="23"/>
        </w:rPr>
        <w:t xml:space="preserve"> </w:t>
      </w:r>
      <w:r>
        <w:rPr>
          <w:w w:val="102"/>
          <w:sz w:val="23"/>
          <w:szCs w:val="23"/>
        </w:rPr>
        <w:t>pursuant</w:t>
      </w:r>
      <w:r>
        <w:rPr>
          <w:sz w:val="23"/>
          <w:szCs w:val="23"/>
        </w:rPr>
        <w:t xml:space="preserve"> </w:t>
      </w:r>
      <w:r>
        <w:rPr>
          <w:w w:val="102"/>
          <w:sz w:val="23"/>
          <w:szCs w:val="23"/>
        </w:rPr>
        <w:t>to</w:t>
      </w:r>
      <w:r>
        <w:rPr>
          <w:sz w:val="23"/>
          <w:szCs w:val="23"/>
        </w:rPr>
        <w:t xml:space="preserve"> </w:t>
      </w:r>
      <w:r>
        <w:rPr>
          <w:b/>
          <w:w w:val="102"/>
          <w:sz w:val="23"/>
          <w:szCs w:val="23"/>
        </w:rPr>
        <w:t>GCC</w:t>
      </w:r>
      <w:r>
        <w:rPr>
          <w:b/>
          <w:sz w:val="23"/>
          <w:szCs w:val="23"/>
        </w:rPr>
        <w:t xml:space="preserve"> </w:t>
      </w:r>
      <w:r>
        <w:rPr>
          <w:w w:val="102"/>
          <w:sz w:val="23"/>
          <w:szCs w:val="23"/>
        </w:rPr>
        <w:t>Clause</w:t>
      </w:r>
      <w:r>
        <w:rPr>
          <w:sz w:val="23"/>
          <w:szCs w:val="23"/>
        </w:rPr>
        <w:t xml:space="preserve"> </w:t>
      </w:r>
      <w:r>
        <w:rPr>
          <w:w w:val="102"/>
          <w:sz w:val="23"/>
          <w:szCs w:val="23"/>
        </w:rPr>
        <w:t>24,</w:t>
      </w:r>
      <w:r>
        <w:rPr>
          <w:sz w:val="23"/>
          <w:szCs w:val="23"/>
        </w:rPr>
        <w:t xml:space="preserve"> </w:t>
      </w:r>
      <w:r>
        <w:rPr>
          <w:w w:val="102"/>
          <w:sz w:val="23"/>
          <w:szCs w:val="23"/>
        </w:rPr>
        <w:t>all</w:t>
      </w:r>
      <w:r>
        <w:rPr>
          <w:sz w:val="23"/>
          <w:szCs w:val="23"/>
        </w:rPr>
        <w:t xml:space="preserve"> </w:t>
      </w:r>
      <w:r>
        <w:rPr>
          <w:w w:val="102"/>
          <w:sz w:val="23"/>
          <w:szCs w:val="23"/>
        </w:rPr>
        <w:t>rights</w:t>
      </w:r>
      <w:r>
        <w:rPr>
          <w:sz w:val="23"/>
          <w:szCs w:val="23"/>
        </w:rPr>
        <w:t xml:space="preserve"> </w:t>
      </w:r>
      <w:r>
        <w:rPr>
          <w:w w:val="102"/>
          <w:sz w:val="23"/>
          <w:szCs w:val="23"/>
        </w:rPr>
        <w:t>and</w:t>
      </w:r>
      <w:r>
        <w:rPr>
          <w:sz w:val="23"/>
          <w:szCs w:val="23"/>
        </w:rPr>
        <w:t xml:space="preserve"> </w:t>
      </w:r>
      <w:r>
        <w:rPr>
          <w:w w:val="102"/>
          <w:sz w:val="23"/>
          <w:szCs w:val="23"/>
        </w:rPr>
        <w:t>obligations</w:t>
      </w:r>
      <w:r>
        <w:rPr>
          <w:sz w:val="23"/>
          <w:szCs w:val="23"/>
        </w:rPr>
        <w:t xml:space="preserve"> </w:t>
      </w:r>
      <w:r>
        <w:rPr>
          <w:w w:val="102"/>
          <w:sz w:val="23"/>
          <w:szCs w:val="23"/>
        </w:rPr>
        <w:t>of the</w:t>
      </w:r>
      <w:r>
        <w:rPr>
          <w:sz w:val="23"/>
          <w:szCs w:val="23"/>
        </w:rPr>
        <w:t xml:space="preserve"> </w:t>
      </w:r>
      <w:r>
        <w:rPr>
          <w:w w:val="102"/>
          <w:sz w:val="23"/>
          <w:szCs w:val="23"/>
        </w:rPr>
        <w:t>Parties</w:t>
      </w:r>
      <w:r>
        <w:rPr>
          <w:sz w:val="23"/>
          <w:szCs w:val="23"/>
        </w:rPr>
        <w:t xml:space="preserve"> </w:t>
      </w:r>
      <w:r>
        <w:rPr>
          <w:w w:val="102"/>
          <w:sz w:val="23"/>
          <w:szCs w:val="23"/>
        </w:rPr>
        <w:t>hereunder</w:t>
      </w:r>
      <w:r>
        <w:rPr>
          <w:sz w:val="23"/>
          <w:szCs w:val="23"/>
        </w:rPr>
        <w:t xml:space="preserve"> </w:t>
      </w:r>
      <w:r>
        <w:rPr>
          <w:w w:val="102"/>
          <w:sz w:val="23"/>
          <w:szCs w:val="23"/>
        </w:rPr>
        <w:t>shall</w:t>
      </w:r>
      <w:r>
        <w:rPr>
          <w:sz w:val="23"/>
          <w:szCs w:val="23"/>
        </w:rPr>
        <w:t xml:space="preserve"> </w:t>
      </w:r>
      <w:r>
        <w:rPr>
          <w:w w:val="102"/>
          <w:sz w:val="23"/>
          <w:szCs w:val="23"/>
        </w:rPr>
        <w:t>cease,</w:t>
      </w:r>
      <w:r>
        <w:rPr>
          <w:sz w:val="23"/>
          <w:szCs w:val="23"/>
        </w:rPr>
        <w:t xml:space="preserve"> </w:t>
      </w:r>
      <w:r>
        <w:rPr>
          <w:w w:val="102"/>
          <w:sz w:val="23"/>
          <w:szCs w:val="23"/>
        </w:rPr>
        <w:t>except:</w:t>
      </w:r>
    </w:p>
    <w:p w:rsidR="00300549" w:rsidRDefault="00300549">
      <w:pPr>
        <w:spacing w:before="6" w:line="220" w:lineRule="exact"/>
        <w:rPr>
          <w:sz w:val="22"/>
          <w:szCs w:val="22"/>
        </w:rPr>
      </w:pPr>
    </w:p>
    <w:p w:rsidR="00300549" w:rsidRDefault="00BF290C">
      <w:pPr>
        <w:spacing w:line="245" w:lineRule="auto"/>
        <w:ind w:left="1506" w:right="125" w:hanging="677"/>
        <w:jc w:val="both"/>
        <w:rPr>
          <w:sz w:val="23"/>
          <w:szCs w:val="23"/>
        </w:rPr>
      </w:pPr>
      <w:r>
        <w:rPr>
          <w:w w:val="102"/>
          <w:sz w:val="23"/>
          <w:szCs w:val="23"/>
        </w:rPr>
        <w:t>(a)</w:t>
      </w:r>
      <w:r>
        <w:rPr>
          <w:sz w:val="23"/>
          <w:szCs w:val="23"/>
        </w:rPr>
        <w:t xml:space="preserve">       </w:t>
      </w:r>
      <w:r>
        <w:rPr>
          <w:w w:val="102"/>
          <w:sz w:val="23"/>
          <w:szCs w:val="23"/>
        </w:rPr>
        <w:t>such</w:t>
      </w:r>
      <w:r>
        <w:rPr>
          <w:sz w:val="23"/>
          <w:szCs w:val="23"/>
        </w:rPr>
        <w:t xml:space="preserve"> </w:t>
      </w:r>
      <w:r>
        <w:rPr>
          <w:w w:val="102"/>
          <w:sz w:val="23"/>
          <w:szCs w:val="23"/>
        </w:rPr>
        <w:t>rights</w:t>
      </w:r>
      <w:r>
        <w:rPr>
          <w:sz w:val="23"/>
          <w:szCs w:val="23"/>
        </w:rPr>
        <w:t xml:space="preserve"> </w:t>
      </w:r>
      <w:r>
        <w:rPr>
          <w:w w:val="102"/>
          <w:sz w:val="23"/>
          <w:szCs w:val="23"/>
        </w:rPr>
        <w:t>and</w:t>
      </w:r>
      <w:r>
        <w:rPr>
          <w:sz w:val="23"/>
          <w:szCs w:val="23"/>
        </w:rPr>
        <w:t xml:space="preserve"> </w:t>
      </w:r>
      <w:r>
        <w:rPr>
          <w:w w:val="102"/>
          <w:sz w:val="23"/>
          <w:szCs w:val="23"/>
        </w:rPr>
        <w:t>obligations</w:t>
      </w:r>
      <w:r>
        <w:rPr>
          <w:sz w:val="23"/>
          <w:szCs w:val="23"/>
        </w:rPr>
        <w:t xml:space="preserve"> </w:t>
      </w:r>
      <w:r>
        <w:rPr>
          <w:w w:val="102"/>
          <w:sz w:val="23"/>
          <w:szCs w:val="23"/>
        </w:rPr>
        <w:t>as</w:t>
      </w:r>
      <w:r>
        <w:rPr>
          <w:sz w:val="23"/>
          <w:szCs w:val="23"/>
        </w:rPr>
        <w:t xml:space="preserve"> </w:t>
      </w:r>
      <w:r>
        <w:rPr>
          <w:w w:val="102"/>
          <w:sz w:val="23"/>
          <w:szCs w:val="23"/>
        </w:rPr>
        <w:t>may</w:t>
      </w:r>
      <w:r>
        <w:rPr>
          <w:sz w:val="23"/>
          <w:szCs w:val="23"/>
        </w:rPr>
        <w:t xml:space="preserve"> </w:t>
      </w:r>
      <w:r>
        <w:rPr>
          <w:w w:val="102"/>
          <w:sz w:val="23"/>
          <w:szCs w:val="23"/>
        </w:rPr>
        <w:t>have</w:t>
      </w:r>
      <w:r>
        <w:rPr>
          <w:sz w:val="23"/>
          <w:szCs w:val="23"/>
        </w:rPr>
        <w:t xml:space="preserve"> </w:t>
      </w:r>
      <w:r>
        <w:rPr>
          <w:w w:val="102"/>
          <w:sz w:val="23"/>
          <w:szCs w:val="23"/>
        </w:rPr>
        <w:t>accrued</w:t>
      </w:r>
      <w:r>
        <w:rPr>
          <w:sz w:val="23"/>
          <w:szCs w:val="23"/>
        </w:rPr>
        <w:t xml:space="preserve"> </w:t>
      </w:r>
      <w:r>
        <w:rPr>
          <w:w w:val="102"/>
          <w:sz w:val="23"/>
          <w:szCs w:val="23"/>
        </w:rPr>
        <w:t>on</w:t>
      </w:r>
      <w:r>
        <w:rPr>
          <w:sz w:val="23"/>
          <w:szCs w:val="23"/>
        </w:rPr>
        <w:t xml:space="preserve"> </w:t>
      </w:r>
      <w:r>
        <w:rPr>
          <w:w w:val="102"/>
          <w:sz w:val="23"/>
          <w:szCs w:val="23"/>
        </w:rPr>
        <w:t>the</w:t>
      </w:r>
      <w:r>
        <w:rPr>
          <w:sz w:val="23"/>
          <w:szCs w:val="23"/>
        </w:rPr>
        <w:t xml:space="preserve"> </w:t>
      </w:r>
      <w:r>
        <w:rPr>
          <w:w w:val="102"/>
          <w:sz w:val="23"/>
          <w:szCs w:val="23"/>
        </w:rPr>
        <w:t>date</w:t>
      </w:r>
      <w:r>
        <w:rPr>
          <w:sz w:val="23"/>
          <w:szCs w:val="23"/>
        </w:rPr>
        <w:t xml:space="preserve"> </w:t>
      </w:r>
      <w:r>
        <w:rPr>
          <w:w w:val="102"/>
          <w:sz w:val="23"/>
          <w:szCs w:val="23"/>
        </w:rPr>
        <w:t>of</w:t>
      </w:r>
      <w:r>
        <w:rPr>
          <w:sz w:val="23"/>
          <w:szCs w:val="23"/>
        </w:rPr>
        <w:t xml:space="preserve"> </w:t>
      </w:r>
      <w:r>
        <w:rPr>
          <w:w w:val="102"/>
          <w:sz w:val="23"/>
          <w:szCs w:val="23"/>
        </w:rPr>
        <w:t>termination</w:t>
      </w:r>
      <w:r>
        <w:rPr>
          <w:sz w:val="23"/>
          <w:szCs w:val="23"/>
        </w:rPr>
        <w:t xml:space="preserve"> </w:t>
      </w:r>
      <w:r>
        <w:rPr>
          <w:w w:val="102"/>
          <w:sz w:val="23"/>
          <w:szCs w:val="23"/>
        </w:rPr>
        <w:t>or expiration;</w:t>
      </w:r>
    </w:p>
    <w:p w:rsidR="00300549" w:rsidRDefault="00300549">
      <w:pPr>
        <w:spacing w:before="6" w:line="220" w:lineRule="exact"/>
        <w:rPr>
          <w:sz w:val="22"/>
          <w:szCs w:val="22"/>
        </w:rPr>
      </w:pPr>
    </w:p>
    <w:p w:rsidR="00300549" w:rsidRDefault="00BF290C">
      <w:pPr>
        <w:ind w:left="829" w:right="774"/>
        <w:jc w:val="both"/>
        <w:rPr>
          <w:sz w:val="23"/>
          <w:szCs w:val="23"/>
        </w:rPr>
      </w:pPr>
      <w:r>
        <w:rPr>
          <w:w w:val="102"/>
          <w:sz w:val="23"/>
          <w:szCs w:val="23"/>
        </w:rPr>
        <w:t>(b)</w:t>
      </w:r>
      <w:r>
        <w:rPr>
          <w:sz w:val="23"/>
          <w:szCs w:val="23"/>
        </w:rPr>
        <w:t xml:space="preserve">       </w:t>
      </w:r>
      <w:r>
        <w:rPr>
          <w:w w:val="102"/>
          <w:sz w:val="23"/>
          <w:szCs w:val="23"/>
        </w:rPr>
        <w:t>the</w:t>
      </w:r>
      <w:r>
        <w:rPr>
          <w:sz w:val="23"/>
          <w:szCs w:val="23"/>
        </w:rPr>
        <w:t xml:space="preserve"> </w:t>
      </w:r>
      <w:r>
        <w:rPr>
          <w:w w:val="102"/>
          <w:sz w:val="23"/>
          <w:szCs w:val="23"/>
        </w:rPr>
        <w:t>obligation</w:t>
      </w:r>
      <w:r>
        <w:rPr>
          <w:sz w:val="23"/>
          <w:szCs w:val="23"/>
        </w:rPr>
        <w:t xml:space="preserve"> </w:t>
      </w:r>
      <w:r>
        <w:rPr>
          <w:w w:val="102"/>
          <w:sz w:val="23"/>
          <w:szCs w:val="23"/>
        </w:rPr>
        <w:t>of</w:t>
      </w:r>
      <w:r>
        <w:rPr>
          <w:sz w:val="23"/>
          <w:szCs w:val="23"/>
        </w:rPr>
        <w:t xml:space="preserve"> </w:t>
      </w:r>
      <w:r>
        <w:rPr>
          <w:w w:val="102"/>
          <w:sz w:val="23"/>
          <w:szCs w:val="23"/>
        </w:rPr>
        <w:t>confidentiality</w:t>
      </w:r>
      <w:r>
        <w:rPr>
          <w:sz w:val="23"/>
          <w:szCs w:val="23"/>
        </w:rPr>
        <w:t xml:space="preserve"> </w:t>
      </w:r>
      <w:r>
        <w:rPr>
          <w:w w:val="102"/>
          <w:sz w:val="23"/>
          <w:szCs w:val="23"/>
        </w:rPr>
        <w:t>set</w:t>
      </w:r>
      <w:r>
        <w:rPr>
          <w:sz w:val="23"/>
          <w:szCs w:val="23"/>
        </w:rPr>
        <w:t xml:space="preserve"> </w:t>
      </w:r>
      <w:r>
        <w:rPr>
          <w:w w:val="102"/>
          <w:sz w:val="23"/>
          <w:szCs w:val="23"/>
        </w:rPr>
        <w:t>forth</w:t>
      </w:r>
      <w:r>
        <w:rPr>
          <w:sz w:val="23"/>
          <w:szCs w:val="23"/>
        </w:rPr>
        <w:t xml:space="preserve"> </w:t>
      </w:r>
      <w:r>
        <w:rPr>
          <w:w w:val="102"/>
          <w:sz w:val="23"/>
          <w:szCs w:val="23"/>
        </w:rPr>
        <w:t>in</w:t>
      </w:r>
      <w:r>
        <w:rPr>
          <w:sz w:val="23"/>
          <w:szCs w:val="23"/>
        </w:rPr>
        <w:t xml:space="preserve"> </w:t>
      </w:r>
      <w:r>
        <w:rPr>
          <w:b/>
          <w:w w:val="102"/>
          <w:sz w:val="23"/>
          <w:szCs w:val="23"/>
        </w:rPr>
        <w:t>GCC</w:t>
      </w:r>
      <w:r>
        <w:rPr>
          <w:b/>
          <w:sz w:val="23"/>
          <w:szCs w:val="23"/>
        </w:rPr>
        <w:t xml:space="preserve"> </w:t>
      </w:r>
      <w:r>
        <w:rPr>
          <w:w w:val="102"/>
          <w:sz w:val="23"/>
          <w:szCs w:val="23"/>
        </w:rPr>
        <w:t>Clause</w:t>
      </w:r>
      <w:r>
        <w:rPr>
          <w:sz w:val="23"/>
          <w:szCs w:val="23"/>
        </w:rPr>
        <w:t xml:space="preserve"> </w:t>
      </w:r>
      <w:r>
        <w:rPr>
          <w:w w:val="102"/>
          <w:sz w:val="23"/>
          <w:szCs w:val="23"/>
        </w:rPr>
        <w:t>17</w:t>
      </w:r>
      <w:r>
        <w:rPr>
          <w:sz w:val="23"/>
          <w:szCs w:val="23"/>
        </w:rPr>
        <w:t xml:space="preserve"> </w:t>
      </w:r>
      <w:r>
        <w:rPr>
          <w:w w:val="102"/>
          <w:sz w:val="23"/>
          <w:szCs w:val="23"/>
        </w:rPr>
        <w:t>hereof;</w:t>
      </w:r>
      <w:r>
        <w:rPr>
          <w:sz w:val="23"/>
          <w:szCs w:val="23"/>
        </w:rPr>
        <w:t xml:space="preserve"> </w:t>
      </w:r>
      <w:r>
        <w:rPr>
          <w:w w:val="102"/>
          <w:sz w:val="23"/>
          <w:szCs w:val="23"/>
        </w:rPr>
        <w:t>and</w:t>
      </w:r>
    </w:p>
    <w:p w:rsidR="00300549" w:rsidRDefault="00300549">
      <w:pPr>
        <w:spacing w:before="12" w:line="220" w:lineRule="exact"/>
        <w:rPr>
          <w:sz w:val="22"/>
          <w:szCs w:val="22"/>
        </w:rPr>
      </w:pPr>
    </w:p>
    <w:p w:rsidR="000F0178" w:rsidRDefault="00BF290C" w:rsidP="000F0178">
      <w:pPr>
        <w:spacing w:line="246" w:lineRule="auto"/>
        <w:ind w:left="1506" w:right="123" w:hanging="677"/>
        <w:jc w:val="both"/>
        <w:rPr>
          <w:w w:val="102"/>
          <w:sz w:val="23"/>
          <w:szCs w:val="23"/>
        </w:rPr>
      </w:pPr>
      <w:r>
        <w:rPr>
          <w:w w:val="102"/>
          <w:sz w:val="23"/>
          <w:szCs w:val="23"/>
        </w:rPr>
        <w:lastRenderedPageBreak/>
        <w:t>(c)</w:t>
      </w:r>
      <w:r>
        <w:rPr>
          <w:sz w:val="23"/>
          <w:szCs w:val="23"/>
        </w:rPr>
        <w:t xml:space="preserve">       </w:t>
      </w:r>
      <w:r>
        <w:rPr>
          <w:w w:val="102"/>
          <w:sz w:val="23"/>
          <w:szCs w:val="23"/>
        </w:rPr>
        <w:t>the</w:t>
      </w:r>
      <w:r>
        <w:rPr>
          <w:sz w:val="23"/>
          <w:szCs w:val="23"/>
        </w:rPr>
        <w:t xml:space="preserve"> </w:t>
      </w:r>
      <w:r>
        <w:rPr>
          <w:w w:val="102"/>
          <w:sz w:val="23"/>
          <w:szCs w:val="23"/>
        </w:rPr>
        <w:t>Consultant’s</w:t>
      </w:r>
      <w:r>
        <w:rPr>
          <w:sz w:val="23"/>
          <w:szCs w:val="23"/>
        </w:rPr>
        <w:t xml:space="preserve"> </w:t>
      </w:r>
      <w:r>
        <w:rPr>
          <w:w w:val="102"/>
          <w:sz w:val="23"/>
          <w:szCs w:val="23"/>
        </w:rPr>
        <w:t>obligation</w:t>
      </w:r>
      <w:r>
        <w:rPr>
          <w:sz w:val="23"/>
          <w:szCs w:val="23"/>
        </w:rPr>
        <w:t xml:space="preserve"> </w:t>
      </w:r>
      <w:r>
        <w:rPr>
          <w:w w:val="102"/>
          <w:sz w:val="23"/>
          <w:szCs w:val="23"/>
        </w:rPr>
        <w:t>to</w:t>
      </w:r>
      <w:r>
        <w:rPr>
          <w:sz w:val="23"/>
          <w:szCs w:val="23"/>
        </w:rPr>
        <w:t xml:space="preserve"> </w:t>
      </w:r>
      <w:r>
        <w:rPr>
          <w:w w:val="102"/>
          <w:sz w:val="23"/>
          <w:szCs w:val="23"/>
        </w:rPr>
        <w:t>permit</w:t>
      </w:r>
      <w:r>
        <w:rPr>
          <w:sz w:val="23"/>
          <w:szCs w:val="23"/>
        </w:rPr>
        <w:t xml:space="preserve"> </w:t>
      </w:r>
      <w:r>
        <w:rPr>
          <w:w w:val="102"/>
          <w:sz w:val="23"/>
          <w:szCs w:val="23"/>
        </w:rPr>
        <w:t>inspection,</w:t>
      </w:r>
      <w:r>
        <w:rPr>
          <w:sz w:val="23"/>
          <w:szCs w:val="23"/>
        </w:rPr>
        <w:t xml:space="preserve"> </w:t>
      </w:r>
      <w:r>
        <w:rPr>
          <w:w w:val="102"/>
          <w:sz w:val="23"/>
          <w:szCs w:val="23"/>
        </w:rPr>
        <w:t>copying</w:t>
      </w:r>
      <w:r>
        <w:rPr>
          <w:sz w:val="23"/>
          <w:szCs w:val="23"/>
        </w:rPr>
        <w:t xml:space="preserve"> </w:t>
      </w:r>
      <w:r>
        <w:rPr>
          <w:w w:val="102"/>
          <w:sz w:val="23"/>
          <w:szCs w:val="23"/>
        </w:rPr>
        <w:t>and</w:t>
      </w:r>
      <w:r>
        <w:rPr>
          <w:sz w:val="23"/>
          <w:szCs w:val="23"/>
        </w:rPr>
        <w:t xml:space="preserve"> </w:t>
      </w:r>
      <w:r>
        <w:rPr>
          <w:w w:val="102"/>
          <w:sz w:val="23"/>
          <w:szCs w:val="23"/>
        </w:rPr>
        <w:t>auditing</w:t>
      </w:r>
      <w:r>
        <w:rPr>
          <w:sz w:val="23"/>
          <w:szCs w:val="23"/>
        </w:rPr>
        <w:t xml:space="preserve"> </w:t>
      </w:r>
      <w:r>
        <w:rPr>
          <w:w w:val="102"/>
          <w:sz w:val="23"/>
          <w:szCs w:val="23"/>
        </w:rPr>
        <w:t>of</w:t>
      </w:r>
      <w:r>
        <w:rPr>
          <w:sz w:val="23"/>
          <w:szCs w:val="23"/>
        </w:rPr>
        <w:t xml:space="preserve"> </w:t>
      </w:r>
      <w:r>
        <w:rPr>
          <w:w w:val="102"/>
          <w:sz w:val="23"/>
          <w:szCs w:val="23"/>
        </w:rPr>
        <w:t>their accounts</w:t>
      </w:r>
      <w:r>
        <w:rPr>
          <w:sz w:val="23"/>
          <w:szCs w:val="23"/>
        </w:rPr>
        <w:t xml:space="preserve"> </w:t>
      </w:r>
      <w:r>
        <w:rPr>
          <w:w w:val="102"/>
          <w:sz w:val="23"/>
          <w:szCs w:val="23"/>
        </w:rPr>
        <w:t>and</w:t>
      </w:r>
      <w:r>
        <w:rPr>
          <w:sz w:val="23"/>
          <w:szCs w:val="23"/>
        </w:rPr>
        <w:t xml:space="preserve"> </w:t>
      </w:r>
      <w:r>
        <w:rPr>
          <w:w w:val="102"/>
          <w:sz w:val="23"/>
          <w:szCs w:val="23"/>
        </w:rPr>
        <w:t>records</w:t>
      </w:r>
      <w:r>
        <w:rPr>
          <w:sz w:val="23"/>
          <w:szCs w:val="23"/>
        </w:rPr>
        <w:t xml:space="preserve"> </w:t>
      </w:r>
      <w:r>
        <w:rPr>
          <w:w w:val="102"/>
          <w:sz w:val="23"/>
          <w:szCs w:val="23"/>
        </w:rPr>
        <w:t>set</w:t>
      </w:r>
      <w:r>
        <w:rPr>
          <w:sz w:val="23"/>
          <w:szCs w:val="23"/>
        </w:rPr>
        <w:t xml:space="preserve"> </w:t>
      </w:r>
      <w:r>
        <w:rPr>
          <w:w w:val="102"/>
          <w:sz w:val="23"/>
          <w:szCs w:val="23"/>
        </w:rPr>
        <w:t>forth</w:t>
      </w:r>
      <w:r>
        <w:rPr>
          <w:sz w:val="23"/>
          <w:szCs w:val="23"/>
        </w:rPr>
        <w:t xml:space="preserve"> </w:t>
      </w:r>
      <w:r>
        <w:rPr>
          <w:w w:val="102"/>
          <w:sz w:val="23"/>
          <w:szCs w:val="23"/>
        </w:rPr>
        <w:t>in</w:t>
      </w:r>
      <w:r>
        <w:rPr>
          <w:sz w:val="23"/>
          <w:szCs w:val="23"/>
        </w:rPr>
        <w:t xml:space="preserve"> </w:t>
      </w:r>
      <w:r>
        <w:rPr>
          <w:w w:val="102"/>
          <w:sz w:val="23"/>
          <w:szCs w:val="23"/>
        </w:rPr>
        <w:t>GCC</w:t>
      </w:r>
      <w:r>
        <w:rPr>
          <w:sz w:val="23"/>
          <w:szCs w:val="23"/>
        </w:rPr>
        <w:t xml:space="preserve"> </w:t>
      </w:r>
      <w:r>
        <w:rPr>
          <w:w w:val="102"/>
          <w:sz w:val="23"/>
          <w:szCs w:val="23"/>
        </w:rPr>
        <w:t>Clauses</w:t>
      </w:r>
      <w:r>
        <w:rPr>
          <w:sz w:val="23"/>
          <w:szCs w:val="23"/>
        </w:rPr>
        <w:t xml:space="preserve"> </w:t>
      </w:r>
      <w:r>
        <w:rPr>
          <w:w w:val="102"/>
          <w:sz w:val="23"/>
          <w:szCs w:val="23"/>
        </w:rPr>
        <w:t>51.1(b)</w:t>
      </w:r>
      <w:r>
        <w:rPr>
          <w:sz w:val="23"/>
          <w:szCs w:val="23"/>
        </w:rPr>
        <w:t xml:space="preserve"> </w:t>
      </w:r>
      <w:r>
        <w:rPr>
          <w:w w:val="102"/>
          <w:sz w:val="23"/>
          <w:szCs w:val="23"/>
        </w:rPr>
        <w:t>and</w:t>
      </w:r>
      <w:r>
        <w:rPr>
          <w:sz w:val="23"/>
          <w:szCs w:val="23"/>
        </w:rPr>
        <w:t xml:space="preserve"> </w:t>
      </w:r>
      <w:r>
        <w:rPr>
          <w:w w:val="102"/>
          <w:sz w:val="23"/>
          <w:szCs w:val="23"/>
        </w:rPr>
        <w:t>51.1(c)</w:t>
      </w:r>
      <w:r>
        <w:rPr>
          <w:sz w:val="23"/>
          <w:szCs w:val="23"/>
        </w:rPr>
        <w:t xml:space="preserve"> </w:t>
      </w:r>
      <w:r>
        <w:rPr>
          <w:w w:val="102"/>
          <w:sz w:val="23"/>
          <w:szCs w:val="23"/>
        </w:rPr>
        <w:t>hereof,</w:t>
      </w:r>
      <w:r>
        <w:rPr>
          <w:sz w:val="23"/>
          <w:szCs w:val="23"/>
        </w:rPr>
        <w:t xml:space="preserve"> </w:t>
      </w:r>
      <w:r>
        <w:rPr>
          <w:w w:val="102"/>
          <w:sz w:val="23"/>
          <w:szCs w:val="23"/>
        </w:rPr>
        <w:t>any right</w:t>
      </w:r>
      <w:r>
        <w:rPr>
          <w:sz w:val="23"/>
          <w:szCs w:val="23"/>
        </w:rPr>
        <w:t xml:space="preserve"> </w:t>
      </w:r>
      <w:r>
        <w:rPr>
          <w:w w:val="102"/>
          <w:sz w:val="23"/>
          <w:szCs w:val="23"/>
        </w:rPr>
        <w:t>which</w:t>
      </w:r>
      <w:r>
        <w:rPr>
          <w:sz w:val="23"/>
          <w:szCs w:val="23"/>
        </w:rPr>
        <w:t xml:space="preserve"> </w:t>
      </w:r>
      <w:r>
        <w:rPr>
          <w:w w:val="102"/>
          <w:sz w:val="23"/>
          <w:szCs w:val="23"/>
        </w:rPr>
        <w:t>a</w:t>
      </w:r>
      <w:r>
        <w:rPr>
          <w:sz w:val="23"/>
          <w:szCs w:val="23"/>
        </w:rPr>
        <w:t xml:space="preserve"> </w:t>
      </w:r>
      <w:r>
        <w:rPr>
          <w:w w:val="102"/>
          <w:sz w:val="23"/>
          <w:szCs w:val="23"/>
        </w:rPr>
        <w:t>Party</w:t>
      </w:r>
      <w:r>
        <w:rPr>
          <w:sz w:val="23"/>
          <w:szCs w:val="23"/>
        </w:rPr>
        <w:t xml:space="preserve"> </w:t>
      </w:r>
      <w:r>
        <w:rPr>
          <w:w w:val="102"/>
          <w:sz w:val="23"/>
          <w:szCs w:val="23"/>
        </w:rPr>
        <w:t>may</w:t>
      </w:r>
      <w:r>
        <w:rPr>
          <w:sz w:val="23"/>
          <w:szCs w:val="23"/>
        </w:rPr>
        <w:t xml:space="preserve"> </w:t>
      </w:r>
      <w:r>
        <w:rPr>
          <w:w w:val="102"/>
          <w:sz w:val="23"/>
          <w:szCs w:val="23"/>
        </w:rPr>
        <w:t>have</w:t>
      </w:r>
      <w:r>
        <w:rPr>
          <w:sz w:val="23"/>
          <w:szCs w:val="23"/>
        </w:rPr>
        <w:t xml:space="preserve"> </w:t>
      </w:r>
      <w:r>
        <w:rPr>
          <w:w w:val="102"/>
          <w:sz w:val="23"/>
          <w:szCs w:val="23"/>
        </w:rPr>
        <w:t>under</w:t>
      </w:r>
      <w:r>
        <w:rPr>
          <w:sz w:val="23"/>
          <w:szCs w:val="23"/>
        </w:rPr>
        <w:t xml:space="preserve"> </w:t>
      </w:r>
      <w:r>
        <w:rPr>
          <w:w w:val="102"/>
          <w:sz w:val="23"/>
          <w:szCs w:val="23"/>
        </w:rPr>
        <w:t>the</w:t>
      </w:r>
      <w:r>
        <w:rPr>
          <w:sz w:val="23"/>
          <w:szCs w:val="23"/>
        </w:rPr>
        <w:t xml:space="preserve"> </w:t>
      </w:r>
      <w:r>
        <w:rPr>
          <w:w w:val="102"/>
          <w:sz w:val="23"/>
          <w:szCs w:val="23"/>
        </w:rPr>
        <w:t>Applicable</w:t>
      </w:r>
      <w:r>
        <w:rPr>
          <w:sz w:val="23"/>
          <w:szCs w:val="23"/>
        </w:rPr>
        <w:t xml:space="preserve"> </w:t>
      </w:r>
      <w:r>
        <w:rPr>
          <w:w w:val="102"/>
          <w:sz w:val="23"/>
          <w:szCs w:val="23"/>
        </w:rPr>
        <w:t>Law.</w:t>
      </w:r>
    </w:p>
    <w:p w:rsidR="000F0178" w:rsidRDefault="000F0178" w:rsidP="000F0178">
      <w:pPr>
        <w:spacing w:line="246" w:lineRule="auto"/>
        <w:ind w:left="1506" w:right="123" w:hanging="677"/>
        <w:jc w:val="both"/>
        <w:rPr>
          <w:w w:val="102"/>
          <w:sz w:val="23"/>
          <w:szCs w:val="23"/>
        </w:rPr>
      </w:pPr>
    </w:p>
    <w:p w:rsidR="00300549" w:rsidRDefault="00BF290C" w:rsidP="000F0178">
      <w:pPr>
        <w:spacing w:line="246" w:lineRule="auto"/>
        <w:ind w:left="1506" w:right="123" w:hanging="677"/>
        <w:jc w:val="both"/>
        <w:rPr>
          <w:sz w:val="26"/>
          <w:szCs w:val="26"/>
        </w:rPr>
      </w:pPr>
      <w:r>
        <w:rPr>
          <w:b/>
          <w:w w:val="101"/>
          <w:sz w:val="26"/>
          <w:szCs w:val="26"/>
        </w:rPr>
        <w:t>34.</w:t>
      </w:r>
      <w:r>
        <w:rPr>
          <w:b/>
          <w:sz w:val="26"/>
          <w:szCs w:val="26"/>
        </w:rPr>
        <w:t xml:space="preserve">     </w:t>
      </w:r>
      <w:r>
        <w:rPr>
          <w:b/>
          <w:w w:val="101"/>
          <w:sz w:val="26"/>
          <w:szCs w:val="26"/>
        </w:rPr>
        <w:t>Dispute</w:t>
      </w:r>
      <w:r>
        <w:rPr>
          <w:b/>
          <w:sz w:val="26"/>
          <w:szCs w:val="26"/>
        </w:rPr>
        <w:t xml:space="preserve"> </w:t>
      </w:r>
      <w:r>
        <w:rPr>
          <w:b/>
          <w:w w:val="101"/>
          <w:sz w:val="26"/>
          <w:szCs w:val="26"/>
        </w:rPr>
        <w:t>Settlement</w:t>
      </w:r>
    </w:p>
    <w:p w:rsidR="00300549" w:rsidRDefault="00300549">
      <w:pPr>
        <w:spacing w:before="3" w:line="220" w:lineRule="exact"/>
        <w:rPr>
          <w:sz w:val="22"/>
          <w:szCs w:val="22"/>
        </w:rPr>
      </w:pPr>
    </w:p>
    <w:p w:rsidR="00300549" w:rsidRDefault="00BF290C">
      <w:pPr>
        <w:spacing w:line="245" w:lineRule="auto"/>
        <w:ind w:left="1506" w:right="122" w:hanging="677"/>
        <w:jc w:val="both"/>
        <w:rPr>
          <w:sz w:val="23"/>
          <w:szCs w:val="23"/>
        </w:rPr>
      </w:pPr>
      <w:r>
        <w:rPr>
          <w:w w:val="102"/>
          <w:sz w:val="23"/>
          <w:szCs w:val="23"/>
        </w:rPr>
        <w:t>34.1.</w:t>
      </w:r>
      <w:r>
        <w:rPr>
          <w:sz w:val="23"/>
          <w:szCs w:val="23"/>
        </w:rPr>
        <w:t xml:space="preserve">    </w:t>
      </w:r>
      <w:r>
        <w:rPr>
          <w:w w:val="102"/>
          <w:sz w:val="23"/>
          <w:szCs w:val="23"/>
        </w:rPr>
        <w:t>If</w:t>
      </w:r>
      <w:r>
        <w:rPr>
          <w:sz w:val="23"/>
          <w:szCs w:val="23"/>
        </w:rPr>
        <w:t xml:space="preserve">  </w:t>
      </w:r>
      <w:r>
        <w:rPr>
          <w:w w:val="102"/>
          <w:sz w:val="23"/>
          <w:szCs w:val="23"/>
        </w:rPr>
        <w:t>any</w:t>
      </w:r>
      <w:r>
        <w:rPr>
          <w:sz w:val="23"/>
          <w:szCs w:val="23"/>
        </w:rPr>
        <w:t xml:space="preserve">  </w:t>
      </w:r>
      <w:r>
        <w:rPr>
          <w:w w:val="102"/>
          <w:sz w:val="23"/>
          <w:szCs w:val="23"/>
        </w:rPr>
        <w:t>dispute</w:t>
      </w:r>
      <w:r>
        <w:rPr>
          <w:sz w:val="23"/>
          <w:szCs w:val="23"/>
        </w:rPr>
        <w:t xml:space="preserve">  </w:t>
      </w:r>
      <w:r>
        <w:rPr>
          <w:w w:val="102"/>
          <w:sz w:val="23"/>
          <w:szCs w:val="23"/>
        </w:rPr>
        <w:t>or</w:t>
      </w:r>
      <w:r>
        <w:rPr>
          <w:sz w:val="23"/>
          <w:szCs w:val="23"/>
        </w:rPr>
        <w:t xml:space="preserve">  </w:t>
      </w:r>
      <w:r>
        <w:rPr>
          <w:w w:val="102"/>
          <w:sz w:val="23"/>
          <w:szCs w:val="23"/>
        </w:rPr>
        <w:t>difference</w:t>
      </w:r>
      <w:r>
        <w:rPr>
          <w:sz w:val="23"/>
          <w:szCs w:val="23"/>
        </w:rPr>
        <w:t xml:space="preserve">  </w:t>
      </w:r>
      <w:r>
        <w:rPr>
          <w:w w:val="102"/>
          <w:sz w:val="23"/>
          <w:szCs w:val="23"/>
        </w:rPr>
        <w:t>of</w:t>
      </w:r>
      <w:r>
        <w:rPr>
          <w:sz w:val="23"/>
          <w:szCs w:val="23"/>
        </w:rPr>
        <w:t xml:space="preserve">  </w:t>
      </w:r>
      <w:r>
        <w:rPr>
          <w:w w:val="102"/>
          <w:sz w:val="23"/>
          <w:szCs w:val="23"/>
        </w:rPr>
        <w:t>any</w:t>
      </w:r>
      <w:r>
        <w:rPr>
          <w:sz w:val="23"/>
          <w:szCs w:val="23"/>
        </w:rPr>
        <w:t xml:space="preserve">  </w:t>
      </w:r>
      <w:r>
        <w:rPr>
          <w:w w:val="102"/>
          <w:sz w:val="23"/>
          <w:szCs w:val="23"/>
        </w:rPr>
        <w:t>kind</w:t>
      </w:r>
      <w:r>
        <w:rPr>
          <w:sz w:val="23"/>
          <w:szCs w:val="23"/>
        </w:rPr>
        <w:t xml:space="preserve">  </w:t>
      </w:r>
      <w:r>
        <w:rPr>
          <w:w w:val="102"/>
          <w:sz w:val="23"/>
          <w:szCs w:val="23"/>
        </w:rPr>
        <w:t>whatsoever</w:t>
      </w:r>
      <w:r>
        <w:rPr>
          <w:sz w:val="23"/>
          <w:szCs w:val="23"/>
        </w:rPr>
        <w:t xml:space="preserve">  </w:t>
      </w:r>
      <w:r>
        <w:rPr>
          <w:w w:val="102"/>
          <w:sz w:val="23"/>
          <w:szCs w:val="23"/>
        </w:rPr>
        <w:t>shall</w:t>
      </w:r>
      <w:r>
        <w:rPr>
          <w:sz w:val="23"/>
          <w:szCs w:val="23"/>
        </w:rPr>
        <w:t xml:space="preserve">  </w:t>
      </w:r>
      <w:r>
        <w:rPr>
          <w:w w:val="102"/>
          <w:sz w:val="23"/>
          <w:szCs w:val="23"/>
        </w:rPr>
        <w:t>arise</w:t>
      </w:r>
      <w:r>
        <w:rPr>
          <w:sz w:val="23"/>
          <w:szCs w:val="23"/>
        </w:rPr>
        <w:t xml:space="preserve">  </w:t>
      </w:r>
      <w:r>
        <w:rPr>
          <w:w w:val="102"/>
          <w:sz w:val="23"/>
          <w:szCs w:val="23"/>
        </w:rPr>
        <w:t>between</w:t>
      </w:r>
      <w:r>
        <w:rPr>
          <w:sz w:val="23"/>
          <w:szCs w:val="23"/>
        </w:rPr>
        <w:t xml:space="preserve">  </w:t>
      </w:r>
      <w:r>
        <w:rPr>
          <w:w w:val="102"/>
          <w:sz w:val="23"/>
          <w:szCs w:val="23"/>
        </w:rPr>
        <w:t>the Parties</w:t>
      </w:r>
      <w:r>
        <w:rPr>
          <w:sz w:val="23"/>
          <w:szCs w:val="23"/>
        </w:rPr>
        <w:t xml:space="preserve">  </w:t>
      </w:r>
      <w:r>
        <w:rPr>
          <w:w w:val="102"/>
          <w:sz w:val="23"/>
          <w:szCs w:val="23"/>
        </w:rPr>
        <w:t>in</w:t>
      </w:r>
      <w:r>
        <w:rPr>
          <w:sz w:val="23"/>
          <w:szCs w:val="23"/>
        </w:rPr>
        <w:t xml:space="preserve">  </w:t>
      </w:r>
      <w:r>
        <w:rPr>
          <w:w w:val="102"/>
          <w:sz w:val="23"/>
          <w:szCs w:val="23"/>
        </w:rPr>
        <w:t>connection</w:t>
      </w:r>
      <w:r>
        <w:rPr>
          <w:sz w:val="23"/>
          <w:szCs w:val="23"/>
        </w:rPr>
        <w:t xml:space="preserve">  </w:t>
      </w:r>
      <w:r>
        <w:rPr>
          <w:w w:val="102"/>
          <w:sz w:val="23"/>
          <w:szCs w:val="23"/>
        </w:rPr>
        <w:t>with</w:t>
      </w:r>
      <w:r>
        <w:rPr>
          <w:sz w:val="23"/>
          <w:szCs w:val="23"/>
        </w:rPr>
        <w:t xml:space="preserve">  </w:t>
      </w:r>
      <w:r>
        <w:rPr>
          <w:w w:val="102"/>
          <w:sz w:val="23"/>
          <w:szCs w:val="23"/>
        </w:rPr>
        <w:t>the</w:t>
      </w:r>
      <w:r>
        <w:rPr>
          <w:sz w:val="23"/>
          <w:szCs w:val="23"/>
        </w:rPr>
        <w:t xml:space="preserve">  </w:t>
      </w:r>
      <w:r>
        <w:rPr>
          <w:w w:val="102"/>
          <w:sz w:val="23"/>
          <w:szCs w:val="23"/>
        </w:rPr>
        <w:t>implementation</w:t>
      </w:r>
      <w:r>
        <w:rPr>
          <w:sz w:val="23"/>
          <w:szCs w:val="23"/>
        </w:rPr>
        <w:t xml:space="preserve">  </w:t>
      </w:r>
      <w:r>
        <w:rPr>
          <w:w w:val="102"/>
          <w:sz w:val="23"/>
          <w:szCs w:val="23"/>
        </w:rPr>
        <w:t>of</w:t>
      </w:r>
      <w:r>
        <w:rPr>
          <w:sz w:val="23"/>
          <w:szCs w:val="23"/>
        </w:rPr>
        <w:t xml:space="preserve">  </w:t>
      </w:r>
      <w:r>
        <w:rPr>
          <w:w w:val="102"/>
          <w:sz w:val="23"/>
          <w:szCs w:val="23"/>
        </w:rPr>
        <w:t>this</w:t>
      </w:r>
      <w:r>
        <w:rPr>
          <w:sz w:val="23"/>
          <w:szCs w:val="23"/>
        </w:rPr>
        <w:t xml:space="preserve">  </w:t>
      </w:r>
      <w:r>
        <w:rPr>
          <w:w w:val="102"/>
          <w:sz w:val="23"/>
          <w:szCs w:val="23"/>
        </w:rPr>
        <w:t>Contract,</w:t>
      </w:r>
      <w:r>
        <w:rPr>
          <w:sz w:val="23"/>
          <w:szCs w:val="23"/>
        </w:rPr>
        <w:t xml:space="preserve">  </w:t>
      </w:r>
      <w:r>
        <w:rPr>
          <w:w w:val="102"/>
          <w:sz w:val="23"/>
          <w:szCs w:val="23"/>
        </w:rPr>
        <w:t>the</w:t>
      </w:r>
      <w:r>
        <w:rPr>
          <w:sz w:val="23"/>
          <w:szCs w:val="23"/>
        </w:rPr>
        <w:t xml:space="preserve">  </w:t>
      </w:r>
      <w:r>
        <w:rPr>
          <w:w w:val="102"/>
          <w:sz w:val="23"/>
          <w:szCs w:val="23"/>
        </w:rPr>
        <w:t>Parties shall</w:t>
      </w:r>
      <w:r>
        <w:rPr>
          <w:sz w:val="23"/>
          <w:szCs w:val="23"/>
        </w:rPr>
        <w:t xml:space="preserve">  </w:t>
      </w:r>
      <w:r>
        <w:rPr>
          <w:w w:val="102"/>
          <w:sz w:val="23"/>
          <w:szCs w:val="23"/>
        </w:rPr>
        <w:t>make</w:t>
      </w:r>
      <w:r>
        <w:rPr>
          <w:sz w:val="23"/>
          <w:szCs w:val="23"/>
        </w:rPr>
        <w:t xml:space="preserve">  </w:t>
      </w:r>
      <w:r>
        <w:rPr>
          <w:w w:val="102"/>
          <w:sz w:val="23"/>
          <w:szCs w:val="23"/>
        </w:rPr>
        <w:t>every</w:t>
      </w:r>
      <w:r>
        <w:rPr>
          <w:sz w:val="23"/>
          <w:szCs w:val="23"/>
        </w:rPr>
        <w:t xml:space="preserve">  </w:t>
      </w:r>
      <w:r>
        <w:rPr>
          <w:w w:val="102"/>
          <w:sz w:val="23"/>
          <w:szCs w:val="23"/>
        </w:rPr>
        <w:t>effort</w:t>
      </w:r>
      <w:r>
        <w:rPr>
          <w:sz w:val="23"/>
          <w:szCs w:val="23"/>
        </w:rPr>
        <w:t xml:space="preserve">  </w:t>
      </w:r>
      <w:r>
        <w:rPr>
          <w:w w:val="102"/>
          <w:sz w:val="23"/>
          <w:szCs w:val="23"/>
        </w:rPr>
        <w:t>to</w:t>
      </w:r>
      <w:r>
        <w:rPr>
          <w:sz w:val="23"/>
          <w:szCs w:val="23"/>
        </w:rPr>
        <w:t xml:space="preserve">  </w:t>
      </w:r>
      <w:r>
        <w:rPr>
          <w:w w:val="102"/>
          <w:sz w:val="23"/>
          <w:szCs w:val="23"/>
        </w:rPr>
        <w:t>resolve</w:t>
      </w:r>
      <w:r>
        <w:rPr>
          <w:sz w:val="23"/>
          <w:szCs w:val="23"/>
        </w:rPr>
        <w:t xml:space="preserve">  </w:t>
      </w:r>
      <w:r>
        <w:rPr>
          <w:w w:val="102"/>
          <w:sz w:val="23"/>
          <w:szCs w:val="23"/>
        </w:rPr>
        <w:t>amicably</w:t>
      </w:r>
      <w:r>
        <w:rPr>
          <w:sz w:val="23"/>
          <w:szCs w:val="23"/>
        </w:rPr>
        <w:t xml:space="preserve">  </w:t>
      </w:r>
      <w:r>
        <w:rPr>
          <w:w w:val="102"/>
          <w:sz w:val="23"/>
          <w:szCs w:val="23"/>
        </w:rPr>
        <w:t>such</w:t>
      </w:r>
      <w:r>
        <w:rPr>
          <w:sz w:val="23"/>
          <w:szCs w:val="23"/>
        </w:rPr>
        <w:t xml:space="preserve">  </w:t>
      </w:r>
      <w:r>
        <w:rPr>
          <w:w w:val="102"/>
          <w:sz w:val="23"/>
          <w:szCs w:val="23"/>
        </w:rPr>
        <w:t>dispute</w:t>
      </w:r>
      <w:r>
        <w:rPr>
          <w:sz w:val="23"/>
          <w:szCs w:val="23"/>
        </w:rPr>
        <w:t xml:space="preserve">  </w:t>
      </w:r>
      <w:r>
        <w:rPr>
          <w:w w:val="102"/>
          <w:sz w:val="23"/>
          <w:szCs w:val="23"/>
        </w:rPr>
        <w:t>or</w:t>
      </w:r>
      <w:r>
        <w:rPr>
          <w:sz w:val="23"/>
          <w:szCs w:val="23"/>
        </w:rPr>
        <w:t xml:space="preserve">  </w:t>
      </w:r>
      <w:r>
        <w:rPr>
          <w:w w:val="102"/>
          <w:sz w:val="23"/>
          <w:szCs w:val="23"/>
        </w:rPr>
        <w:t>difference</w:t>
      </w:r>
      <w:r>
        <w:rPr>
          <w:sz w:val="23"/>
          <w:szCs w:val="23"/>
        </w:rPr>
        <w:t xml:space="preserve">  </w:t>
      </w:r>
      <w:r>
        <w:rPr>
          <w:w w:val="102"/>
          <w:sz w:val="23"/>
          <w:szCs w:val="23"/>
        </w:rPr>
        <w:t>by mutual</w:t>
      </w:r>
      <w:r>
        <w:rPr>
          <w:sz w:val="23"/>
          <w:szCs w:val="23"/>
        </w:rPr>
        <w:t xml:space="preserve"> </w:t>
      </w:r>
      <w:r>
        <w:rPr>
          <w:w w:val="102"/>
          <w:sz w:val="23"/>
          <w:szCs w:val="23"/>
        </w:rPr>
        <w:t>consultation.</w:t>
      </w:r>
    </w:p>
    <w:p w:rsidR="00300549" w:rsidRDefault="00300549">
      <w:pPr>
        <w:spacing w:before="6" w:line="220" w:lineRule="exact"/>
        <w:rPr>
          <w:sz w:val="22"/>
          <w:szCs w:val="22"/>
        </w:rPr>
      </w:pPr>
    </w:p>
    <w:p w:rsidR="00300549" w:rsidRDefault="00BF290C">
      <w:pPr>
        <w:spacing w:line="245" w:lineRule="auto"/>
        <w:ind w:left="1506" w:right="124" w:hanging="677"/>
        <w:jc w:val="both"/>
        <w:rPr>
          <w:sz w:val="23"/>
          <w:szCs w:val="23"/>
        </w:rPr>
      </w:pPr>
      <w:r>
        <w:rPr>
          <w:w w:val="102"/>
          <w:sz w:val="23"/>
          <w:szCs w:val="23"/>
        </w:rPr>
        <w:t>34.2.</w:t>
      </w:r>
      <w:r>
        <w:rPr>
          <w:sz w:val="23"/>
          <w:szCs w:val="23"/>
        </w:rPr>
        <w:t xml:space="preserve">    </w:t>
      </w:r>
      <w:r>
        <w:rPr>
          <w:w w:val="102"/>
          <w:sz w:val="23"/>
          <w:szCs w:val="23"/>
        </w:rPr>
        <w:t>Any</w:t>
      </w:r>
      <w:r>
        <w:rPr>
          <w:sz w:val="23"/>
          <w:szCs w:val="23"/>
        </w:rPr>
        <w:t xml:space="preserve"> </w:t>
      </w:r>
      <w:r>
        <w:rPr>
          <w:w w:val="102"/>
          <w:sz w:val="23"/>
          <w:szCs w:val="23"/>
        </w:rPr>
        <w:t>and</w:t>
      </w:r>
      <w:r>
        <w:rPr>
          <w:sz w:val="23"/>
          <w:szCs w:val="23"/>
        </w:rPr>
        <w:t xml:space="preserve"> </w:t>
      </w:r>
      <w:r>
        <w:rPr>
          <w:w w:val="102"/>
          <w:sz w:val="23"/>
          <w:szCs w:val="23"/>
        </w:rPr>
        <w:t>all</w:t>
      </w:r>
      <w:r>
        <w:rPr>
          <w:sz w:val="23"/>
          <w:szCs w:val="23"/>
        </w:rPr>
        <w:t xml:space="preserve"> </w:t>
      </w:r>
      <w:r>
        <w:rPr>
          <w:w w:val="102"/>
          <w:sz w:val="23"/>
          <w:szCs w:val="23"/>
        </w:rPr>
        <w:t>disputes</w:t>
      </w:r>
      <w:r>
        <w:rPr>
          <w:sz w:val="23"/>
          <w:szCs w:val="23"/>
        </w:rPr>
        <w:t xml:space="preserve"> </w:t>
      </w:r>
      <w:r>
        <w:rPr>
          <w:w w:val="102"/>
          <w:sz w:val="23"/>
          <w:szCs w:val="23"/>
        </w:rPr>
        <w:t>arising</w:t>
      </w:r>
      <w:r>
        <w:rPr>
          <w:sz w:val="23"/>
          <w:szCs w:val="23"/>
        </w:rPr>
        <w:t xml:space="preserve"> </w:t>
      </w:r>
      <w:r>
        <w:rPr>
          <w:w w:val="102"/>
          <w:sz w:val="23"/>
          <w:szCs w:val="23"/>
        </w:rPr>
        <w:t>from</w:t>
      </w:r>
      <w:r>
        <w:rPr>
          <w:sz w:val="23"/>
          <w:szCs w:val="23"/>
        </w:rPr>
        <w:t xml:space="preserve"> </w:t>
      </w:r>
      <w:r>
        <w:rPr>
          <w:w w:val="102"/>
          <w:sz w:val="23"/>
          <w:szCs w:val="23"/>
        </w:rPr>
        <w:t>the</w:t>
      </w:r>
      <w:r>
        <w:rPr>
          <w:sz w:val="23"/>
          <w:szCs w:val="23"/>
        </w:rPr>
        <w:t xml:space="preserve"> </w:t>
      </w:r>
      <w:r>
        <w:rPr>
          <w:w w:val="102"/>
          <w:sz w:val="23"/>
          <w:szCs w:val="23"/>
        </w:rPr>
        <w:t>implementation</w:t>
      </w:r>
      <w:r>
        <w:rPr>
          <w:sz w:val="23"/>
          <w:szCs w:val="23"/>
        </w:rPr>
        <w:t xml:space="preserve"> </w:t>
      </w:r>
      <w:r>
        <w:rPr>
          <w:w w:val="102"/>
          <w:sz w:val="23"/>
          <w:szCs w:val="23"/>
        </w:rPr>
        <w:t>of</w:t>
      </w:r>
      <w:r>
        <w:rPr>
          <w:sz w:val="23"/>
          <w:szCs w:val="23"/>
        </w:rPr>
        <w:t xml:space="preserve"> </w:t>
      </w:r>
      <w:r>
        <w:rPr>
          <w:w w:val="102"/>
          <w:sz w:val="23"/>
          <w:szCs w:val="23"/>
        </w:rPr>
        <w:t>this</w:t>
      </w:r>
      <w:r>
        <w:rPr>
          <w:sz w:val="23"/>
          <w:szCs w:val="23"/>
        </w:rPr>
        <w:t xml:space="preserve"> </w:t>
      </w:r>
      <w:r>
        <w:rPr>
          <w:w w:val="102"/>
          <w:sz w:val="23"/>
          <w:szCs w:val="23"/>
        </w:rPr>
        <w:t>Contract</w:t>
      </w:r>
      <w:r>
        <w:rPr>
          <w:sz w:val="23"/>
          <w:szCs w:val="23"/>
        </w:rPr>
        <w:t xml:space="preserve"> </w:t>
      </w:r>
      <w:r>
        <w:rPr>
          <w:w w:val="102"/>
          <w:sz w:val="23"/>
          <w:szCs w:val="23"/>
        </w:rPr>
        <w:t>shall</w:t>
      </w:r>
      <w:r>
        <w:rPr>
          <w:sz w:val="23"/>
          <w:szCs w:val="23"/>
        </w:rPr>
        <w:t xml:space="preserve"> </w:t>
      </w:r>
      <w:r>
        <w:rPr>
          <w:w w:val="102"/>
          <w:sz w:val="23"/>
          <w:szCs w:val="23"/>
        </w:rPr>
        <w:t>be submitted</w:t>
      </w:r>
      <w:r>
        <w:rPr>
          <w:sz w:val="23"/>
          <w:szCs w:val="23"/>
        </w:rPr>
        <w:t xml:space="preserve"> </w:t>
      </w:r>
      <w:r>
        <w:rPr>
          <w:w w:val="102"/>
          <w:sz w:val="23"/>
          <w:szCs w:val="23"/>
        </w:rPr>
        <w:t>to</w:t>
      </w:r>
      <w:r>
        <w:rPr>
          <w:sz w:val="23"/>
          <w:szCs w:val="23"/>
        </w:rPr>
        <w:t xml:space="preserve"> </w:t>
      </w:r>
      <w:r>
        <w:rPr>
          <w:w w:val="102"/>
          <w:sz w:val="23"/>
          <w:szCs w:val="23"/>
        </w:rPr>
        <w:t>arbitration</w:t>
      </w:r>
      <w:r>
        <w:rPr>
          <w:sz w:val="23"/>
          <w:szCs w:val="23"/>
        </w:rPr>
        <w:t xml:space="preserve"> </w:t>
      </w:r>
      <w:r>
        <w:rPr>
          <w:w w:val="102"/>
          <w:sz w:val="23"/>
          <w:szCs w:val="23"/>
        </w:rPr>
        <w:t>in</w:t>
      </w:r>
      <w:r>
        <w:rPr>
          <w:sz w:val="23"/>
          <w:szCs w:val="23"/>
        </w:rPr>
        <w:t xml:space="preserve"> </w:t>
      </w:r>
      <w:r>
        <w:rPr>
          <w:w w:val="102"/>
          <w:sz w:val="23"/>
          <w:szCs w:val="23"/>
        </w:rPr>
        <w:t>accordance</w:t>
      </w:r>
      <w:r>
        <w:rPr>
          <w:sz w:val="23"/>
          <w:szCs w:val="23"/>
        </w:rPr>
        <w:t xml:space="preserve"> </w:t>
      </w:r>
      <w:r>
        <w:rPr>
          <w:w w:val="102"/>
          <w:sz w:val="23"/>
          <w:szCs w:val="23"/>
        </w:rPr>
        <w:t>with</w:t>
      </w:r>
      <w:r>
        <w:rPr>
          <w:sz w:val="23"/>
          <w:szCs w:val="23"/>
        </w:rPr>
        <w:t xml:space="preserve"> </w:t>
      </w:r>
      <w:r>
        <w:rPr>
          <w:w w:val="102"/>
          <w:sz w:val="23"/>
          <w:szCs w:val="23"/>
        </w:rPr>
        <w:t>the</w:t>
      </w:r>
      <w:r>
        <w:rPr>
          <w:sz w:val="23"/>
          <w:szCs w:val="23"/>
        </w:rPr>
        <w:t xml:space="preserve"> </w:t>
      </w:r>
      <w:r>
        <w:rPr>
          <w:w w:val="102"/>
          <w:sz w:val="23"/>
          <w:szCs w:val="23"/>
        </w:rPr>
        <w:t>rules</w:t>
      </w:r>
      <w:r>
        <w:rPr>
          <w:sz w:val="23"/>
          <w:szCs w:val="23"/>
        </w:rPr>
        <w:t xml:space="preserve"> </w:t>
      </w:r>
      <w:r>
        <w:rPr>
          <w:w w:val="102"/>
          <w:sz w:val="23"/>
          <w:szCs w:val="23"/>
        </w:rPr>
        <w:t>of</w:t>
      </w:r>
      <w:r>
        <w:rPr>
          <w:sz w:val="23"/>
          <w:szCs w:val="23"/>
        </w:rPr>
        <w:t xml:space="preserve"> </w:t>
      </w:r>
      <w:r>
        <w:rPr>
          <w:w w:val="102"/>
          <w:sz w:val="23"/>
          <w:szCs w:val="23"/>
        </w:rPr>
        <w:t>procedure</w:t>
      </w:r>
      <w:r>
        <w:rPr>
          <w:sz w:val="23"/>
          <w:szCs w:val="23"/>
        </w:rPr>
        <w:t xml:space="preserve"> </w:t>
      </w:r>
      <w:r>
        <w:rPr>
          <w:w w:val="102"/>
          <w:sz w:val="23"/>
          <w:szCs w:val="23"/>
        </w:rPr>
        <w:t>specified</w:t>
      </w:r>
      <w:r>
        <w:rPr>
          <w:sz w:val="23"/>
          <w:szCs w:val="23"/>
        </w:rPr>
        <w:t xml:space="preserve"> </w:t>
      </w:r>
      <w:r>
        <w:rPr>
          <w:w w:val="102"/>
          <w:sz w:val="23"/>
          <w:szCs w:val="23"/>
        </w:rPr>
        <w:t>in the</w:t>
      </w:r>
      <w:r>
        <w:rPr>
          <w:sz w:val="23"/>
          <w:szCs w:val="23"/>
        </w:rPr>
        <w:t xml:space="preserve"> </w:t>
      </w:r>
      <w:r>
        <w:rPr>
          <w:b/>
          <w:w w:val="102"/>
          <w:sz w:val="23"/>
          <w:szCs w:val="23"/>
          <w:u w:val="thick" w:color="000000"/>
        </w:rPr>
        <w:t>SCC</w:t>
      </w:r>
      <w:r>
        <w:rPr>
          <w:w w:val="102"/>
          <w:sz w:val="23"/>
          <w:szCs w:val="23"/>
        </w:rPr>
        <w:t>.</w:t>
      </w:r>
    </w:p>
    <w:p w:rsidR="00300549" w:rsidRDefault="00300549">
      <w:pPr>
        <w:spacing w:before="12" w:line="220" w:lineRule="exact"/>
        <w:rPr>
          <w:sz w:val="22"/>
          <w:szCs w:val="22"/>
        </w:rPr>
      </w:pPr>
    </w:p>
    <w:p w:rsidR="00300549" w:rsidRDefault="00BF290C">
      <w:pPr>
        <w:spacing w:line="242" w:lineRule="auto"/>
        <w:ind w:left="829" w:right="117" w:hanging="677"/>
        <w:rPr>
          <w:sz w:val="26"/>
          <w:szCs w:val="26"/>
        </w:rPr>
      </w:pPr>
      <w:r>
        <w:rPr>
          <w:b/>
          <w:w w:val="101"/>
          <w:sz w:val="26"/>
          <w:szCs w:val="26"/>
        </w:rPr>
        <w:t>35.</w:t>
      </w:r>
      <w:r>
        <w:rPr>
          <w:b/>
          <w:sz w:val="26"/>
          <w:szCs w:val="26"/>
        </w:rPr>
        <w:t xml:space="preserve">     </w:t>
      </w:r>
      <w:r>
        <w:rPr>
          <w:b/>
          <w:w w:val="101"/>
          <w:sz w:val="26"/>
          <w:szCs w:val="26"/>
        </w:rPr>
        <w:t>Documents</w:t>
      </w:r>
      <w:r>
        <w:rPr>
          <w:b/>
          <w:sz w:val="26"/>
          <w:szCs w:val="26"/>
        </w:rPr>
        <w:t xml:space="preserve">  </w:t>
      </w:r>
      <w:r>
        <w:rPr>
          <w:b/>
          <w:w w:val="101"/>
          <w:sz w:val="26"/>
          <w:szCs w:val="26"/>
        </w:rPr>
        <w:t>Prepared</w:t>
      </w:r>
      <w:r>
        <w:rPr>
          <w:b/>
          <w:sz w:val="26"/>
          <w:szCs w:val="26"/>
        </w:rPr>
        <w:t xml:space="preserve">  </w:t>
      </w:r>
      <w:r>
        <w:rPr>
          <w:b/>
          <w:w w:val="101"/>
          <w:sz w:val="26"/>
          <w:szCs w:val="26"/>
        </w:rPr>
        <w:t>by</w:t>
      </w:r>
      <w:r>
        <w:rPr>
          <w:b/>
          <w:sz w:val="26"/>
          <w:szCs w:val="26"/>
        </w:rPr>
        <w:t xml:space="preserve">  </w:t>
      </w:r>
      <w:r>
        <w:rPr>
          <w:b/>
          <w:w w:val="101"/>
          <w:sz w:val="26"/>
          <w:szCs w:val="26"/>
        </w:rPr>
        <w:t>the</w:t>
      </w:r>
      <w:r>
        <w:rPr>
          <w:b/>
          <w:sz w:val="26"/>
          <w:szCs w:val="26"/>
        </w:rPr>
        <w:t xml:space="preserve">  </w:t>
      </w:r>
      <w:r>
        <w:rPr>
          <w:b/>
          <w:w w:val="101"/>
          <w:sz w:val="26"/>
          <w:szCs w:val="26"/>
        </w:rPr>
        <w:t>Consultant</w:t>
      </w:r>
      <w:r>
        <w:rPr>
          <w:b/>
          <w:sz w:val="26"/>
          <w:szCs w:val="26"/>
        </w:rPr>
        <w:t xml:space="preserve">  </w:t>
      </w:r>
      <w:r>
        <w:rPr>
          <w:b/>
          <w:w w:val="101"/>
          <w:sz w:val="26"/>
          <w:szCs w:val="26"/>
        </w:rPr>
        <w:t>and</w:t>
      </w:r>
      <w:r>
        <w:rPr>
          <w:b/>
          <w:sz w:val="26"/>
          <w:szCs w:val="26"/>
        </w:rPr>
        <w:t xml:space="preserve">  </w:t>
      </w:r>
      <w:r>
        <w:rPr>
          <w:b/>
          <w:w w:val="101"/>
          <w:sz w:val="26"/>
          <w:szCs w:val="26"/>
        </w:rPr>
        <w:t>Software</w:t>
      </w:r>
      <w:r>
        <w:rPr>
          <w:b/>
          <w:sz w:val="26"/>
          <w:szCs w:val="26"/>
        </w:rPr>
        <w:t xml:space="preserve">  </w:t>
      </w:r>
      <w:r>
        <w:rPr>
          <w:b/>
          <w:w w:val="101"/>
          <w:sz w:val="26"/>
          <w:szCs w:val="26"/>
        </w:rPr>
        <w:t>Developed</w:t>
      </w:r>
      <w:r>
        <w:rPr>
          <w:b/>
          <w:sz w:val="26"/>
          <w:szCs w:val="26"/>
        </w:rPr>
        <w:t xml:space="preserve">  </w:t>
      </w:r>
      <w:r>
        <w:rPr>
          <w:b/>
          <w:w w:val="101"/>
          <w:sz w:val="26"/>
          <w:szCs w:val="26"/>
        </w:rPr>
        <w:t>to be</w:t>
      </w:r>
      <w:r>
        <w:rPr>
          <w:b/>
          <w:sz w:val="26"/>
          <w:szCs w:val="26"/>
        </w:rPr>
        <w:t xml:space="preserve"> </w:t>
      </w:r>
      <w:r>
        <w:rPr>
          <w:b/>
          <w:w w:val="101"/>
          <w:sz w:val="26"/>
          <w:szCs w:val="26"/>
        </w:rPr>
        <w:t>the</w:t>
      </w:r>
      <w:r>
        <w:rPr>
          <w:b/>
          <w:sz w:val="26"/>
          <w:szCs w:val="26"/>
        </w:rPr>
        <w:t xml:space="preserve"> </w:t>
      </w:r>
      <w:r>
        <w:rPr>
          <w:b/>
          <w:w w:val="101"/>
          <w:sz w:val="26"/>
          <w:szCs w:val="26"/>
        </w:rPr>
        <w:t>Property</w:t>
      </w:r>
      <w:r>
        <w:rPr>
          <w:b/>
          <w:sz w:val="26"/>
          <w:szCs w:val="26"/>
        </w:rPr>
        <w:t xml:space="preserve"> </w:t>
      </w:r>
      <w:r>
        <w:rPr>
          <w:b/>
          <w:w w:val="101"/>
          <w:sz w:val="26"/>
          <w:szCs w:val="26"/>
        </w:rPr>
        <w:t>of</w:t>
      </w:r>
      <w:r>
        <w:rPr>
          <w:b/>
          <w:sz w:val="26"/>
          <w:szCs w:val="26"/>
        </w:rPr>
        <w:t xml:space="preserve"> </w:t>
      </w:r>
      <w:r>
        <w:rPr>
          <w:b/>
          <w:w w:val="101"/>
          <w:sz w:val="26"/>
          <w:szCs w:val="26"/>
        </w:rPr>
        <w:t>the</w:t>
      </w:r>
      <w:r>
        <w:rPr>
          <w:b/>
          <w:sz w:val="26"/>
          <w:szCs w:val="26"/>
        </w:rPr>
        <w:t xml:space="preserve"> </w:t>
      </w:r>
      <w:r>
        <w:rPr>
          <w:b/>
          <w:w w:val="101"/>
          <w:sz w:val="26"/>
          <w:szCs w:val="26"/>
        </w:rPr>
        <w:t>Procuring</w:t>
      </w:r>
      <w:r>
        <w:rPr>
          <w:b/>
          <w:sz w:val="26"/>
          <w:szCs w:val="26"/>
        </w:rPr>
        <w:t xml:space="preserve"> </w:t>
      </w:r>
      <w:r>
        <w:rPr>
          <w:b/>
          <w:w w:val="101"/>
          <w:sz w:val="26"/>
          <w:szCs w:val="26"/>
        </w:rPr>
        <w:t>Entity</w:t>
      </w:r>
    </w:p>
    <w:p w:rsidR="00300549" w:rsidRDefault="00300549">
      <w:pPr>
        <w:spacing w:line="220" w:lineRule="exact"/>
        <w:rPr>
          <w:sz w:val="22"/>
          <w:szCs w:val="22"/>
        </w:rPr>
      </w:pPr>
    </w:p>
    <w:p w:rsidR="00300549" w:rsidRDefault="00BF290C">
      <w:pPr>
        <w:spacing w:line="246" w:lineRule="auto"/>
        <w:ind w:left="1506" w:right="124" w:hanging="677"/>
        <w:jc w:val="both"/>
        <w:rPr>
          <w:sz w:val="23"/>
          <w:szCs w:val="23"/>
        </w:rPr>
      </w:pPr>
      <w:r>
        <w:rPr>
          <w:w w:val="102"/>
          <w:sz w:val="23"/>
          <w:szCs w:val="23"/>
        </w:rPr>
        <w:t>35.1.</w:t>
      </w:r>
      <w:r>
        <w:rPr>
          <w:sz w:val="23"/>
          <w:szCs w:val="23"/>
        </w:rPr>
        <w:t xml:space="preserve">    </w:t>
      </w:r>
      <w:r>
        <w:rPr>
          <w:w w:val="102"/>
          <w:sz w:val="23"/>
          <w:szCs w:val="23"/>
        </w:rPr>
        <w:t>All</w:t>
      </w:r>
      <w:r>
        <w:rPr>
          <w:sz w:val="23"/>
          <w:szCs w:val="23"/>
        </w:rPr>
        <w:t xml:space="preserve">  </w:t>
      </w:r>
      <w:r>
        <w:rPr>
          <w:w w:val="102"/>
          <w:sz w:val="23"/>
          <w:szCs w:val="23"/>
        </w:rPr>
        <w:t>plans,</w:t>
      </w:r>
      <w:r>
        <w:rPr>
          <w:sz w:val="23"/>
          <w:szCs w:val="23"/>
        </w:rPr>
        <w:t xml:space="preserve">  </w:t>
      </w:r>
      <w:r>
        <w:rPr>
          <w:w w:val="102"/>
          <w:sz w:val="23"/>
          <w:szCs w:val="23"/>
        </w:rPr>
        <w:t>drawings,</w:t>
      </w:r>
      <w:r>
        <w:rPr>
          <w:sz w:val="23"/>
          <w:szCs w:val="23"/>
        </w:rPr>
        <w:t xml:space="preserve">  </w:t>
      </w:r>
      <w:r>
        <w:rPr>
          <w:w w:val="102"/>
          <w:sz w:val="23"/>
          <w:szCs w:val="23"/>
        </w:rPr>
        <w:t>specifications,</w:t>
      </w:r>
      <w:r>
        <w:rPr>
          <w:sz w:val="23"/>
          <w:szCs w:val="23"/>
        </w:rPr>
        <w:t xml:space="preserve">  </w:t>
      </w:r>
      <w:r>
        <w:rPr>
          <w:w w:val="102"/>
          <w:sz w:val="23"/>
          <w:szCs w:val="23"/>
        </w:rPr>
        <w:t>designs,</w:t>
      </w:r>
      <w:r>
        <w:rPr>
          <w:sz w:val="23"/>
          <w:szCs w:val="23"/>
        </w:rPr>
        <w:t xml:space="preserve">  </w:t>
      </w:r>
      <w:r>
        <w:rPr>
          <w:w w:val="102"/>
          <w:sz w:val="23"/>
          <w:szCs w:val="23"/>
        </w:rPr>
        <w:t>reports,</w:t>
      </w:r>
      <w:r>
        <w:rPr>
          <w:sz w:val="23"/>
          <w:szCs w:val="23"/>
        </w:rPr>
        <w:t xml:space="preserve">  </w:t>
      </w:r>
      <w:r>
        <w:rPr>
          <w:w w:val="102"/>
          <w:sz w:val="23"/>
          <w:szCs w:val="23"/>
        </w:rPr>
        <w:t>other</w:t>
      </w:r>
      <w:r>
        <w:rPr>
          <w:sz w:val="23"/>
          <w:szCs w:val="23"/>
        </w:rPr>
        <w:t xml:space="preserve">  </w:t>
      </w:r>
      <w:r>
        <w:rPr>
          <w:w w:val="102"/>
          <w:sz w:val="23"/>
          <w:szCs w:val="23"/>
        </w:rPr>
        <w:t>documents</w:t>
      </w:r>
      <w:r>
        <w:rPr>
          <w:sz w:val="23"/>
          <w:szCs w:val="23"/>
        </w:rPr>
        <w:t xml:space="preserve">  </w:t>
      </w:r>
      <w:r>
        <w:rPr>
          <w:w w:val="102"/>
          <w:sz w:val="23"/>
          <w:szCs w:val="23"/>
        </w:rPr>
        <w:t>and software</w:t>
      </w:r>
      <w:r>
        <w:rPr>
          <w:sz w:val="23"/>
          <w:szCs w:val="23"/>
        </w:rPr>
        <w:t xml:space="preserve">  </w:t>
      </w:r>
      <w:r>
        <w:rPr>
          <w:w w:val="102"/>
          <w:sz w:val="23"/>
          <w:szCs w:val="23"/>
        </w:rPr>
        <w:t>prepared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for</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under</w:t>
      </w:r>
      <w:r>
        <w:rPr>
          <w:sz w:val="23"/>
          <w:szCs w:val="23"/>
        </w:rPr>
        <w:t xml:space="preserve">  </w:t>
      </w:r>
      <w:r>
        <w:rPr>
          <w:w w:val="102"/>
          <w:sz w:val="23"/>
          <w:szCs w:val="23"/>
        </w:rPr>
        <w:t>this Contract</w:t>
      </w:r>
      <w:r>
        <w:rPr>
          <w:sz w:val="23"/>
          <w:szCs w:val="23"/>
        </w:rPr>
        <w:t xml:space="preserve"> </w:t>
      </w:r>
      <w:r>
        <w:rPr>
          <w:w w:val="102"/>
          <w:sz w:val="23"/>
          <w:szCs w:val="23"/>
        </w:rPr>
        <w:t>shall</w:t>
      </w:r>
      <w:r>
        <w:rPr>
          <w:sz w:val="23"/>
          <w:szCs w:val="23"/>
        </w:rPr>
        <w:t xml:space="preserve"> </w:t>
      </w:r>
      <w:r>
        <w:rPr>
          <w:w w:val="102"/>
          <w:sz w:val="23"/>
          <w:szCs w:val="23"/>
        </w:rPr>
        <w:t>become</w:t>
      </w:r>
      <w:r>
        <w:rPr>
          <w:sz w:val="23"/>
          <w:szCs w:val="23"/>
        </w:rPr>
        <w:t xml:space="preserve"> </w:t>
      </w:r>
      <w:r>
        <w:rPr>
          <w:w w:val="102"/>
          <w:sz w:val="23"/>
          <w:szCs w:val="23"/>
        </w:rPr>
        <w:t>and</w:t>
      </w:r>
      <w:r>
        <w:rPr>
          <w:sz w:val="23"/>
          <w:szCs w:val="23"/>
        </w:rPr>
        <w:t xml:space="preserve">  </w:t>
      </w:r>
      <w:r>
        <w:rPr>
          <w:w w:val="102"/>
          <w:sz w:val="23"/>
          <w:szCs w:val="23"/>
        </w:rPr>
        <w:t>remain</w:t>
      </w:r>
      <w:r>
        <w:rPr>
          <w:sz w:val="23"/>
          <w:szCs w:val="23"/>
        </w:rPr>
        <w:t xml:space="preserve">  </w:t>
      </w:r>
      <w:r>
        <w:rPr>
          <w:w w:val="102"/>
          <w:sz w:val="23"/>
          <w:szCs w:val="23"/>
        </w:rPr>
        <w:t>the</w:t>
      </w:r>
      <w:r>
        <w:rPr>
          <w:sz w:val="23"/>
          <w:szCs w:val="23"/>
        </w:rPr>
        <w:t xml:space="preserve">  </w:t>
      </w:r>
      <w:r>
        <w:rPr>
          <w:w w:val="102"/>
          <w:sz w:val="23"/>
          <w:szCs w:val="23"/>
        </w:rPr>
        <w:t>property</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and the</w:t>
      </w:r>
      <w:r>
        <w:rPr>
          <w:sz w:val="23"/>
          <w:szCs w:val="23"/>
        </w:rPr>
        <w:t xml:space="preserve"> </w:t>
      </w:r>
      <w:r>
        <w:rPr>
          <w:w w:val="102"/>
          <w:sz w:val="23"/>
          <w:szCs w:val="23"/>
        </w:rPr>
        <w:t>Consultant</w:t>
      </w:r>
      <w:r>
        <w:rPr>
          <w:sz w:val="23"/>
          <w:szCs w:val="23"/>
        </w:rPr>
        <w:t xml:space="preserve"> </w:t>
      </w:r>
      <w:r>
        <w:rPr>
          <w:w w:val="102"/>
          <w:sz w:val="23"/>
          <w:szCs w:val="23"/>
        </w:rPr>
        <w:t>shall,</w:t>
      </w:r>
      <w:r>
        <w:rPr>
          <w:sz w:val="23"/>
          <w:szCs w:val="23"/>
        </w:rPr>
        <w:t xml:space="preserve"> </w:t>
      </w:r>
      <w:r>
        <w:rPr>
          <w:w w:val="102"/>
          <w:sz w:val="23"/>
          <w:szCs w:val="23"/>
        </w:rPr>
        <w:t>prior</w:t>
      </w:r>
      <w:r>
        <w:rPr>
          <w:sz w:val="23"/>
          <w:szCs w:val="23"/>
        </w:rPr>
        <w:t xml:space="preserve"> </w:t>
      </w:r>
      <w:r>
        <w:rPr>
          <w:w w:val="102"/>
          <w:sz w:val="23"/>
          <w:szCs w:val="23"/>
        </w:rPr>
        <w:t>to</w:t>
      </w:r>
      <w:r>
        <w:rPr>
          <w:sz w:val="23"/>
          <w:szCs w:val="23"/>
        </w:rPr>
        <w:t xml:space="preserve"> </w:t>
      </w:r>
      <w:r>
        <w:rPr>
          <w:w w:val="102"/>
          <w:sz w:val="23"/>
          <w:szCs w:val="23"/>
        </w:rPr>
        <w:t>termination</w:t>
      </w:r>
      <w:r>
        <w:rPr>
          <w:sz w:val="23"/>
          <w:szCs w:val="23"/>
        </w:rPr>
        <w:t xml:space="preserve"> </w:t>
      </w:r>
      <w:r>
        <w:rPr>
          <w:w w:val="102"/>
          <w:sz w:val="23"/>
          <w:szCs w:val="23"/>
        </w:rPr>
        <w:t>or</w:t>
      </w:r>
      <w:r>
        <w:rPr>
          <w:sz w:val="23"/>
          <w:szCs w:val="23"/>
        </w:rPr>
        <w:t xml:space="preserve"> </w:t>
      </w:r>
      <w:r>
        <w:rPr>
          <w:w w:val="102"/>
          <w:sz w:val="23"/>
          <w:szCs w:val="23"/>
        </w:rPr>
        <w:t>expiration</w:t>
      </w:r>
      <w:r>
        <w:rPr>
          <w:sz w:val="23"/>
          <w:szCs w:val="23"/>
        </w:rPr>
        <w:t xml:space="preserve"> </w:t>
      </w:r>
      <w:r>
        <w:rPr>
          <w:w w:val="102"/>
          <w:sz w:val="23"/>
          <w:szCs w:val="23"/>
        </w:rPr>
        <w:t>of</w:t>
      </w:r>
      <w:r>
        <w:rPr>
          <w:sz w:val="23"/>
          <w:szCs w:val="23"/>
        </w:rPr>
        <w:t xml:space="preserve"> </w:t>
      </w:r>
      <w:r>
        <w:rPr>
          <w:w w:val="102"/>
          <w:sz w:val="23"/>
          <w:szCs w:val="23"/>
        </w:rPr>
        <w:t>this</w:t>
      </w:r>
      <w:r>
        <w:rPr>
          <w:sz w:val="23"/>
          <w:szCs w:val="23"/>
        </w:rPr>
        <w:t xml:space="preserve"> </w:t>
      </w:r>
      <w:r>
        <w:rPr>
          <w:w w:val="102"/>
          <w:sz w:val="23"/>
          <w:szCs w:val="23"/>
        </w:rPr>
        <w:t>Contract,</w:t>
      </w:r>
      <w:r>
        <w:rPr>
          <w:sz w:val="23"/>
          <w:szCs w:val="23"/>
        </w:rPr>
        <w:t xml:space="preserve"> </w:t>
      </w:r>
      <w:r>
        <w:rPr>
          <w:w w:val="102"/>
          <w:sz w:val="23"/>
          <w:szCs w:val="23"/>
        </w:rPr>
        <w:t>deliver all</w:t>
      </w:r>
      <w:r>
        <w:rPr>
          <w:sz w:val="23"/>
          <w:szCs w:val="23"/>
        </w:rPr>
        <w:t xml:space="preserve"> </w:t>
      </w:r>
      <w:r>
        <w:rPr>
          <w:w w:val="102"/>
          <w:sz w:val="23"/>
          <w:szCs w:val="23"/>
        </w:rPr>
        <w:t>such</w:t>
      </w:r>
      <w:r>
        <w:rPr>
          <w:sz w:val="23"/>
          <w:szCs w:val="23"/>
        </w:rPr>
        <w:t xml:space="preserve"> </w:t>
      </w:r>
      <w:r>
        <w:rPr>
          <w:w w:val="102"/>
          <w:sz w:val="23"/>
          <w:szCs w:val="23"/>
        </w:rPr>
        <w:t>documents</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together</w:t>
      </w:r>
      <w:r>
        <w:rPr>
          <w:sz w:val="23"/>
          <w:szCs w:val="23"/>
        </w:rPr>
        <w:t xml:space="preserve"> </w:t>
      </w:r>
      <w:r>
        <w:rPr>
          <w:w w:val="102"/>
          <w:sz w:val="23"/>
          <w:szCs w:val="23"/>
        </w:rPr>
        <w:t>with</w:t>
      </w:r>
      <w:r>
        <w:rPr>
          <w:sz w:val="23"/>
          <w:szCs w:val="23"/>
        </w:rPr>
        <w:t xml:space="preserve"> </w:t>
      </w:r>
      <w:r>
        <w:rPr>
          <w:w w:val="102"/>
          <w:sz w:val="23"/>
          <w:szCs w:val="23"/>
        </w:rPr>
        <w:t>a</w:t>
      </w:r>
      <w:r>
        <w:rPr>
          <w:sz w:val="23"/>
          <w:szCs w:val="23"/>
        </w:rPr>
        <w:t xml:space="preserve"> </w:t>
      </w:r>
      <w:r>
        <w:rPr>
          <w:w w:val="102"/>
          <w:sz w:val="23"/>
          <w:szCs w:val="23"/>
        </w:rPr>
        <w:t>detailed</w:t>
      </w:r>
      <w:r>
        <w:rPr>
          <w:sz w:val="23"/>
          <w:szCs w:val="23"/>
        </w:rPr>
        <w:t xml:space="preserve"> </w:t>
      </w:r>
      <w:r>
        <w:rPr>
          <w:w w:val="102"/>
          <w:sz w:val="23"/>
          <w:szCs w:val="23"/>
        </w:rPr>
        <w:t>inventory thereof.</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may</w:t>
      </w:r>
      <w:r>
        <w:rPr>
          <w:sz w:val="23"/>
          <w:szCs w:val="23"/>
        </w:rPr>
        <w:t xml:space="preserve"> </w:t>
      </w:r>
      <w:r>
        <w:rPr>
          <w:w w:val="102"/>
          <w:sz w:val="23"/>
          <w:szCs w:val="23"/>
        </w:rPr>
        <w:t>retain</w:t>
      </w:r>
      <w:r>
        <w:rPr>
          <w:sz w:val="23"/>
          <w:szCs w:val="23"/>
        </w:rPr>
        <w:t xml:space="preserve"> </w:t>
      </w:r>
      <w:r>
        <w:rPr>
          <w:w w:val="102"/>
          <w:sz w:val="23"/>
          <w:szCs w:val="23"/>
        </w:rPr>
        <w:t>a</w:t>
      </w:r>
      <w:r>
        <w:rPr>
          <w:sz w:val="23"/>
          <w:szCs w:val="23"/>
        </w:rPr>
        <w:t xml:space="preserve"> </w:t>
      </w:r>
      <w:r>
        <w:rPr>
          <w:w w:val="102"/>
          <w:sz w:val="23"/>
          <w:szCs w:val="23"/>
        </w:rPr>
        <w:t>copy</w:t>
      </w:r>
      <w:r>
        <w:rPr>
          <w:sz w:val="23"/>
          <w:szCs w:val="23"/>
        </w:rPr>
        <w:t xml:space="preserve"> </w:t>
      </w:r>
      <w:r>
        <w:rPr>
          <w:w w:val="102"/>
          <w:sz w:val="23"/>
          <w:szCs w:val="23"/>
        </w:rPr>
        <w:t>of</w:t>
      </w:r>
      <w:r>
        <w:rPr>
          <w:sz w:val="23"/>
          <w:szCs w:val="23"/>
        </w:rPr>
        <w:t xml:space="preserve"> </w:t>
      </w:r>
      <w:r>
        <w:rPr>
          <w:w w:val="102"/>
          <w:sz w:val="23"/>
          <w:szCs w:val="23"/>
        </w:rPr>
        <w:t>such</w:t>
      </w:r>
      <w:r>
        <w:rPr>
          <w:sz w:val="23"/>
          <w:szCs w:val="23"/>
        </w:rPr>
        <w:t xml:space="preserve"> </w:t>
      </w:r>
      <w:r>
        <w:rPr>
          <w:w w:val="102"/>
          <w:sz w:val="23"/>
          <w:szCs w:val="23"/>
        </w:rPr>
        <w:t>documents</w:t>
      </w:r>
      <w:r>
        <w:rPr>
          <w:sz w:val="23"/>
          <w:szCs w:val="23"/>
        </w:rPr>
        <w:t xml:space="preserve"> </w:t>
      </w:r>
      <w:r>
        <w:rPr>
          <w:w w:val="102"/>
          <w:sz w:val="23"/>
          <w:szCs w:val="23"/>
        </w:rPr>
        <w:t>and</w:t>
      </w:r>
      <w:r>
        <w:rPr>
          <w:sz w:val="23"/>
          <w:szCs w:val="23"/>
        </w:rPr>
        <w:t xml:space="preserve"> </w:t>
      </w:r>
      <w:r>
        <w:rPr>
          <w:w w:val="102"/>
          <w:sz w:val="23"/>
          <w:szCs w:val="23"/>
        </w:rPr>
        <w:t>software. The</w:t>
      </w:r>
      <w:r>
        <w:rPr>
          <w:sz w:val="23"/>
          <w:szCs w:val="23"/>
        </w:rPr>
        <w:t xml:space="preserve">  </w:t>
      </w:r>
      <w:r>
        <w:rPr>
          <w:w w:val="102"/>
          <w:sz w:val="23"/>
          <w:szCs w:val="23"/>
        </w:rPr>
        <w:t>plans,</w:t>
      </w:r>
      <w:r>
        <w:rPr>
          <w:sz w:val="23"/>
          <w:szCs w:val="23"/>
        </w:rPr>
        <w:t xml:space="preserve">  </w:t>
      </w:r>
      <w:r>
        <w:rPr>
          <w:w w:val="102"/>
          <w:sz w:val="23"/>
          <w:szCs w:val="23"/>
        </w:rPr>
        <w:t>drawings,</w:t>
      </w:r>
      <w:r>
        <w:rPr>
          <w:sz w:val="23"/>
          <w:szCs w:val="23"/>
        </w:rPr>
        <w:t xml:space="preserve">  </w:t>
      </w:r>
      <w:r>
        <w:rPr>
          <w:w w:val="102"/>
          <w:sz w:val="23"/>
          <w:szCs w:val="23"/>
        </w:rPr>
        <w:t>specifications,</w:t>
      </w:r>
      <w:r>
        <w:rPr>
          <w:sz w:val="23"/>
          <w:szCs w:val="23"/>
        </w:rPr>
        <w:t xml:space="preserve">  </w:t>
      </w:r>
      <w:r>
        <w:rPr>
          <w:w w:val="102"/>
          <w:sz w:val="23"/>
          <w:szCs w:val="23"/>
        </w:rPr>
        <w:t>designs,</w:t>
      </w:r>
      <w:r>
        <w:rPr>
          <w:sz w:val="23"/>
          <w:szCs w:val="23"/>
        </w:rPr>
        <w:t xml:space="preserve">  </w:t>
      </w:r>
      <w:r>
        <w:rPr>
          <w:w w:val="102"/>
          <w:sz w:val="23"/>
          <w:szCs w:val="23"/>
        </w:rPr>
        <w:t>reports,</w:t>
      </w:r>
      <w:r>
        <w:rPr>
          <w:sz w:val="23"/>
          <w:szCs w:val="23"/>
        </w:rPr>
        <w:t xml:space="preserve">  </w:t>
      </w:r>
      <w:r>
        <w:rPr>
          <w:w w:val="102"/>
          <w:sz w:val="23"/>
          <w:szCs w:val="23"/>
        </w:rPr>
        <w:t>other</w:t>
      </w:r>
      <w:r>
        <w:rPr>
          <w:sz w:val="23"/>
          <w:szCs w:val="23"/>
        </w:rPr>
        <w:t xml:space="preserve">  </w:t>
      </w:r>
      <w:r>
        <w:rPr>
          <w:w w:val="102"/>
          <w:sz w:val="23"/>
          <w:szCs w:val="23"/>
        </w:rPr>
        <w:t>documents</w:t>
      </w:r>
      <w:r>
        <w:rPr>
          <w:sz w:val="23"/>
          <w:szCs w:val="23"/>
        </w:rPr>
        <w:t xml:space="preserve">  </w:t>
      </w:r>
      <w:r>
        <w:rPr>
          <w:w w:val="102"/>
          <w:sz w:val="23"/>
          <w:szCs w:val="23"/>
        </w:rPr>
        <w:t>and software,</w:t>
      </w:r>
      <w:r>
        <w:rPr>
          <w:sz w:val="23"/>
          <w:szCs w:val="23"/>
        </w:rPr>
        <w:t xml:space="preserve"> </w:t>
      </w:r>
      <w:r>
        <w:rPr>
          <w:w w:val="102"/>
          <w:sz w:val="23"/>
          <w:szCs w:val="23"/>
        </w:rPr>
        <w:t>including</w:t>
      </w:r>
      <w:r>
        <w:rPr>
          <w:sz w:val="23"/>
          <w:szCs w:val="23"/>
        </w:rPr>
        <w:t xml:space="preserve"> </w:t>
      </w:r>
      <w:r>
        <w:rPr>
          <w:w w:val="102"/>
          <w:sz w:val="23"/>
          <w:szCs w:val="23"/>
        </w:rPr>
        <w:t>restrictions</w:t>
      </w:r>
      <w:r>
        <w:rPr>
          <w:sz w:val="23"/>
          <w:szCs w:val="23"/>
        </w:rPr>
        <w:t xml:space="preserve"> </w:t>
      </w:r>
      <w:r>
        <w:rPr>
          <w:w w:val="102"/>
          <w:sz w:val="23"/>
          <w:szCs w:val="23"/>
        </w:rPr>
        <w:t>on</w:t>
      </w:r>
      <w:r>
        <w:rPr>
          <w:sz w:val="23"/>
          <w:szCs w:val="23"/>
        </w:rPr>
        <w:t xml:space="preserve"> </w:t>
      </w:r>
      <w:r>
        <w:rPr>
          <w:w w:val="102"/>
          <w:sz w:val="23"/>
          <w:szCs w:val="23"/>
        </w:rPr>
        <w:t>future</w:t>
      </w:r>
      <w:r>
        <w:rPr>
          <w:sz w:val="23"/>
          <w:szCs w:val="23"/>
        </w:rPr>
        <w:t xml:space="preserve"> </w:t>
      </w:r>
      <w:r>
        <w:rPr>
          <w:w w:val="102"/>
          <w:sz w:val="23"/>
          <w:szCs w:val="23"/>
        </w:rPr>
        <w:t>use</w:t>
      </w:r>
      <w:r>
        <w:rPr>
          <w:sz w:val="23"/>
          <w:szCs w:val="23"/>
        </w:rPr>
        <w:t xml:space="preserve"> </w:t>
      </w:r>
      <w:r>
        <w:rPr>
          <w:w w:val="102"/>
          <w:sz w:val="23"/>
          <w:szCs w:val="23"/>
        </w:rPr>
        <w:t>of</w:t>
      </w:r>
      <w:r>
        <w:rPr>
          <w:sz w:val="23"/>
          <w:szCs w:val="23"/>
        </w:rPr>
        <w:t xml:space="preserve"> </w:t>
      </w:r>
      <w:r>
        <w:rPr>
          <w:w w:val="102"/>
          <w:sz w:val="23"/>
          <w:szCs w:val="23"/>
        </w:rPr>
        <w:t>such</w:t>
      </w:r>
      <w:r>
        <w:rPr>
          <w:sz w:val="23"/>
          <w:szCs w:val="23"/>
        </w:rPr>
        <w:t xml:space="preserve"> </w:t>
      </w:r>
      <w:r>
        <w:rPr>
          <w:w w:val="102"/>
          <w:sz w:val="23"/>
          <w:szCs w:val="23"/>
        </w:rPr>
        <w:t>documents</w:t>
      </w:r>
      <w:r>
        <w:rPr>
          <w:sz w:val="23"/>
          <w:szCs w:val="23"/>
        </w:rPr>
        <w:t xml:space="preserve"> </w:t>
      </w:r>
      <w:r>
        <w:rPr>
          <w:w w:val="102"/>
          <w:sz w:val="23"/>
          <w:szCs w:val="23"/>
        </w:rPr>
        <w:t>and</w:t>
      </w:r>
      <w:r>
        <w:rPr>
          <w:sz w:val="23"/>
          <w:szCs w:val="23"/>
        </w:rPr>
        <w:t xml:space="preserve"> </w:t>
      </w:r>
      <w:r>
        <w:rPr>
          <w:w w:val="102"/>
          <w:sz w:val="23"/>
          <w:szCs w:val="23"/>
        </w:rPr>
        <w:t>software, if</w:t>
      </w:r>
      <w:r>
        <w:rPr>
          <w:sz w:val="23"/>
          <w:szCs w:val="23"/>
        </w:rPr>
        <w:t xml:space="preserve"> </w:t>
      </w:r>
      <w:r>
        <w:rPr>
          <w:w w:val="102"/>
          <w:sz w:val="23"/>
          <w:szCs w:val="23"/>
        </w:rPr>
        <w:t>any,</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specified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b/>
          <w:w w:val="102"/>
          <w:sz w:val="23"/>
          <w:szCs w:val="23"/>
          <w:u w:val="thick" w:color="000000"/>
        </w:rPr>
        <w:t>SCC</w:t>
      </w:r>
      <w:r>
        <w:rPr>
          <w:w w:val="102"/>
          <w:sz w:val="23"/>
          <w:szCs w:val="23"/>
        </w:rPr>
        <w:t>.</w:t>
      </w:r>
    </w:p>
    <w:p w:rsidR="00300549" w:rsidRDefault="00300549">
      <w:pPr>
        <w:spacing w:before="5" w:line="220" w:lineRule="exact"/>
        <w:rPr>
          <w:sz w:val="22"/>
          <w:szCs w:val="22"/>
        </w:rPr>
      </w:pPr>
    </w:p>
    <w:p w:rsidR="00300549" w:rsidRDefault="00BF290C">
      <w:pPr>
        <w:spacing w:line="246" w:lineRule="auto"/>
        <w:ind w:left="1506" w:right="123" w:hanging="677"/>
        <w:jc w:val="both"/>
        <w:rPr>
          <w:sz w:val="23"/>
          <w:szCs w:val="23"/>
        </w:rPr>
      </w:pPr>
      <w:r>
        <w:rPr>
          <w:w w:val="102"/>
          <w:sz w:val="23"/>
          <w:szCs w:val="23"/>
        </w:rPr>
        <w:t>35.2.</w:t>
      </w:r>
      <w:r>
        <w:rPr>
          <w:sz w:val="23"/>
          <w:szCs w:val="23"/>
        </w:rPr>
        <w:t xml:space="preserve">    </w:t>
      </w:r>
      <w:r>
        <w:rPr>
          <w:w w:val="102"/>
          <w:sz w:val="23"/>
          <w:szCs w:val="23"/>
        </w:rPr>
        <w:t>All</w:t>
      </w:r>
      <w:r>
        <w:rPr>
          <w:sz w:val="23"/>
          <w:szCs w:val="23"/>
        </w:rPr>
        <w:t xml:space="preserve"> </w:t>
      </w:r>
      <w:r>
        <w:rPr>
          <w:w w:val="102"/>
          <w:sz w:val="23"/>
          <w:szCs w:val="23"/>
        </w:rPr>
        <w:t>computer</w:t>
      </w:r>
      <w:r>
        <w:rPr>
          <w:sz w:val="23"/>
          <w:szCs w:val="23"/>
        </w:rPr>
        <w:t xml:space="preserve"> </w:t>
      </w:r>
      <w:r>
        <w:rPr>
          <w:w w:val="102"/>
          <w:sz w:val="23"/>
          <w:szCs w:val="23"/>
        </w:rPr>
        <w:t>programs</w:t>
      </w:r>
      <w:r>
        <w:rPr>
          <w:sz w:val="23"/>
          <w:szCs w:val="23"/>
        </w:rPr>
        <w:t xml:space="preserve"> </w:t>
      </w:r>
      <w:r>
        <w:rPr>
          <w:w w:val="102"/>
          <w:sz w:val="23"/>
          <w:szCs w:val="23"/>
        </w:rPr>
        <w:t>developed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under</w:t>
      </w:r>
      <w:r>
        <w:rPr>
          <w:sz w:val="23"/>
          <w:szCs w:val="23"/>
        </w:rPr>
        <w:t xml:space="preserve"> </w:t>
      </w:r>
      <w:r>
        <w:rPr>
          <w:w w:val="102"/>
          <w:sz w:val="23"/>
          <w:szCs w:val="23"/>
        </w:rPr>
        <w:t>this</w:t>
      </w:r>
      <w:r>
        <w:rPr>
          <w:sz w:val="23"/>
          <w:szCs w:val="23"/>
        </w:rPr>
        <w:t xml:space="preserve"> </w:t>
      </w:r>
      <w:r>
        <w:rPr>
          <w:w w:val="102"/>
          <w:sz w:val="23"/>
          <w:szCs w:val="23"/>
        </w:rPr>
        <w:t>Contract</w:t>
      </w:r>
      <w:r>
        <w:rPr>
          <w:sz w:val="23"/>
          <w:szCs w:val="23"/>
        </w:rPr>
        <w:t xml:space="preserve"> </w:t>
      </w:r>
      <w:r>
        <w:rPr>
          <w:w w:val="102"/>
          <w:sz w:val="23"/>
          <w:szCs w:val="23"/>
        </w:rPr>
        <w:t>shall be</w:t>
      </w:r>
      <w:r>
        <w:rPr>
          <w:sz w:val="23"/>
          <w:szCs w:val="23"/>
        </w:rPr>
        <w:t xml:space="preserve"> </w:t>
      </w:r>
      <w:r>
        <w:rPr>
          <w:w w:val="102"/>
          <w:sz w:val="23"/>
          <w:szCs w:val="23"/>
        </w:rPr>
        <w:t>the</w:t>
      </w:r>
      <w:r>
        <w:rPr>
          <w:sz w:val="23"/>
          <w:szCs w:val="23"/>
        </w:rPr>
        <w:t xml:space="preserve"> </w:t>
      </w:r>
      <w:r>
        <w:rPr>
          <w:w w:val="102"/>
          <w:sz w:val="23"/>
          <w:szCs w:val="23"/>
        </w:rPr>
        <w:t>sole</w:t>
      </w:r>
      <w:r>
        <w:rPr>
          <w:sz w:val="23"/>
          <w:szCs w:val="23"/>
        </w:rPr>
        <w:t xml:space="preserve"> </w:t>
      </w:r>
      <w:r>
        <w:rPr>
          <w:w w:val="102"/>
          <w:sz w:val="23"/>
          <w:szCs w:val="23"/>
        </w:rPr>
        <w:t>and</w:t>
      </w:r>
      <w:r>
        <w:rPr>
          <w:sz w:val="23"/>
          <w:szCs w:val="23"/>
        </w:rPr>
        <w:t xml:space="preserve"> </w:t>
      </w:r>
      <w:r>
        <w:rPr>
          <w:w w:val="102"/>
          <w:sz w:val="23"/>
          <w:szCs w:val="23"/>
        </w:rPr>
        <w:t>exclusive</w:t>
      </w:r>
      <w:r>
        <w:rPr>
          <w:sz w:val="23"/>
          <w:szCs w:val="23"/>
        </w:rPr>
        <w:t xml:space="preserve"> </w:t>
      </w:r>
      <w:r>
        <w:rPr>
          <w:w w:val="102"/>
          <w:sz w:val="23"/>
          <w:szCs w:val="23"/>
        </w:rPr>
        <w:t>property</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provided,</w:t>
      </w:r>
      <w:r>
        <w:rPr>
          <w:sz w:val="23"/>
          <w:szCs w:val="23"/>
        </w:rPr>
        <w:t xml:space="preserve"> </w:t>
      </w:r>
      <w:r>
        <w:rPr>
          <w:w w:val="102"/>
          <w:sz w:val="23"/>
          <w:szCs w:val="23"/>
        </w:rPr>
        <w:t>however, that</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may</w:t>
      </w:r>
      <w:r>
        <w:rPr>
          <w:sz w:val="23"/>
          <w:szCs w:val="23"/>
        </w:rPr>
        <w:t xml:space="preserve"> </w:t>
      </w:r>
      <w:r>
        <w:rPr>
          <w:w w:val="102"/>
          <w:sz w:val="23"/>
          <w:szCs w:val="23"/>
        </w:rPr>
        <w:t>use</w:t>
      </w:r>
      <w:r>
        <w:rPr>
          <w:sz w:val="23"/>
          <w:szCs w:val="23"/>
        </w:rPr>
        <w:t xml:space="preserve"> </w:t>
      </w:r>
      <w:r>
        <w:rPr>
          <w:w w:val="102"/>
          <w:sz w:val="23"/>
          <w:szCs w:val="23"/>
        </w:rPr>
        <w:t>such</w:t>
      </w:r>
      <w:r>
        <w:rPr>
          <w:sz w:val="23"/>
          <w:szCs w:val="23"/>
        </w:rPr>
        <w:t xml:space="preserve"> </w:t>
      </w:r>
      <w:r>
        <w:rPr>
          <w:w w:val="102"/>
          <w:sz w:val="23"/>
          <w:szCs w:val="23"/>
        </w:rPr>
        <w:t>programs</w:t>
      </w:r>
      <w:r>
        <w:rPr>
          <w:sz w:val="23"/>
          <w:szCs w:val="23"/>
        </w:rPr>
        <w:t xml:space="preserve"> </w:t>
      </w:r>
      <w:r>
        <w:rPr>
          <w:w w:val="102"/>
          <w:sz w:val="23"/>
          <w:szCs w:val="23"/>
        </w:rPr>
        <w:t>for</w:t>
      </w:r>
      <w:r>
        <w:rPr>
          <w:sz w:val="23"/>
          <w:szCs w:val="23"/>
        </w:rPr>
        <w:t xml:space="preserve"> </w:t>
      </w:r>
      <w:r>
        <w:rPr>
          <w:w w:val="102"/>
          <w:sz w:val="23"/>
          <w:szCs w:val="23"/>
        </w:rPr>
        <w:t>its</w:t>
      </w:r>
      <w:r>
        <w:rPr>
          <w:sz w:val="23"/>
          <w:szCs w:val="23"/>
        </w:rPr>
        <w:t xml:space="preserve"> </w:t>
      </w:r>
      <w:r>
        <w:rPr>
          <w:w w:val="102"/>
          <w:sz w:val="23"/>
          <w:szCs w:val="23"/>
        </w:rPr>
        <w:t>own</w:t>
      </w:r>
      <w:r>
        <w:rPr>
          <w:sz w:val="23"/>
          <w:szCs w:val="23"/>
        </w:rPr>
        <w:t xml:space="preserve"> </w:t>
      </w:r>
      <w:r>
        <w:rPr>
          <w:w w:val="102"/>
          <w:sz w:val="23"/>
          <w:szCs w:val="23"/>
        </w:rPr>
        <w:t>use</w:t>
      </w:r>
      <w:r>
        <w:rPr>
          <w:sz w:val="23"/>
          <w:szCs w:val="23"/>
        </w:rPr>
        <w:t xml:space="preserve"> </w:t>
      </w:r>
      <w:r>
        <w:rPr>
          <w:w w:val="102"/>
          <w:sz w:val="23"/>
          <w:szCs w:val="23"/>
        </w:rPr>
        <w:t>with</w:t>
      </w:r>
      <w:r>
        <w:rPr>
          <w:sz w:val="23"/>
          <w:szCs w:val="23"/>
        </w:rPr>
        <w:t xml:space="preserve"> </w:t>
      </w:r>
      <w:r>
        <w:rPr>
          <w:w w:val="102"/>
          <w:sz w:val="23"/>
          <w:szCs w:val="23"/>
        </w:rPr>
        <w:t>prior</w:t>
      </w:r>
      <w:r>
        <w:rPr>
          <w:sz w:val="23"/>
          <w:szCs w:val="23"/>
        </w:rPr>
        <w:t xml:space="preserve"> </w:t>
      </w:r>
      <w:r>
        <w:rPr>
          <w:w w:val="102"/>
          <w:sz w:val="23"/>
          <w:szCs w:val="23"/>
        </w:rPr>
        <w:t>written approval</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If</w:t>
      </w:r>
      <w:r>
        <w:rPr>
          <w:sz w:val="23"/>
          <w:szCs w:val="23"/>
        </w:rPr>
        <w:t xml:space="preserve">  </w:t>
      </w:r>
      <w:r>
        <w:rPr>
          <w:w w:val="102"/>
          <w:sz w:val="23"/>
          <w:szCs w:val="23"/>
        </w:rPr>
        <w:t>license</w:t>
      </w:r>
      <w:r>
        <w:rPr>
          <w:sz w:val="23"/>
          <w:szCs w:val="23"/>
        </w:rPr>
        <w:t xml:space="preserve">  </w:t>
      </w:r>
      <w:r>
        <w:rPr>
          <w:w w:val="102"/>
          <w:sz w:val="23"/>
          <w:szCs w:val="23"/>
        </w:rPr>
        <w:t>agreements</w:t>
      </w:r>
      <w:r>
        <w:rPr>
          <w:sz w:val="23"/>
          <w:szCs w:val="23"/>
        </w:rPr>
        <w:t xml:space="preserve">  </w:t>
      </w:r>
      <w:r>
        <w:rPr>
          <w:w w:val="102"/>
          <w:sz w:val="23"/>
          <w:szCs w:val="23"/>
        </w:rPr>
        <w:t>are</w:t>
      </w:r>
      <w:r>
        <w:rPr>
          <w:sz w:val="23"/>
          <w:szCs w:val="23"/>
        </w:rPr>
        <w:t xml:space="preserve">  </w:t>
      </w:r>
      <w:r>
        <w:rPr>
          <w:w w:val="102"/>
          <w:sz w:val="23"/>
          <w:szCs w:val="23"/>
        </w:rPr>
        <w:t>necessary</w:t>
      </w:r>
      <w:r>
        <w:rPr>
          <w:sz w:val="23"/>
          <w:szCs w:val="23"/>
        </w:rPr>
        <w:t xml:space="preserve">  </w:t>
      </w:r>
      <w:r>
        <w:rPr>
          <w:w w:val="102"/>
          <w:sz w:val="23"/>
          <w:szCs w:val="23"/>
        </w:rPr>
        <w:t>or appropriate</w:t>
      </w:r>
      <w:r>
        <w:rPr>
          <w:sz w:val="23"/>
          <w:szCs w:val="23"/>
        </w:rPr>
        <w:t xml:space="preserve">   </w:t>
      </w:r>
      <w:r>
        <w:rPr>
          <w:w w:val="102"/>
          <w:sz w:val="23"/>
          <w:szCs w:val="23"/>
        </w:rPr>
        <w:t>between</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and</w:t>
      </w:r>
      <w:r>
        <w:rPr>
          <w:sz w:val="23"/>
          <w:szCs w:val="23"/>
        </w:rPr>
        <w:t xml:space="preserve">   </w:t>
      </w:r>
      <w:r>
        <w:rPr>
          <w:w w:val="102"/>
          <w:sz w:val="23"/>
          <w:szCs w:val="23"/>
        </w:rPr>
        <w:t>third</w:t>
      </w:r>
      <w:r>
        <w:rPr>
          <w:sz w:val="23"/>
          <w:szCs w:val="23"/>
        </w:rPr>
        <w:t xml:space="preserve">   </w:t>
      </w:r>
      <w:r>
        <w:rPr>
          <w:w w:val="102"/>
          <w:sz w:val="23"/>
          <w:szCs w:val="23"/>
        </w:rPr>
        <w:t>parties</w:t>
      </w:r>
      <w:r>
        <w:rPr>
          <w:sz w:val="23"/>
          <w:szCs w:val="23"/>
        </w:rPr>
        <w:t xml:space="preserve">   </w:t>
      </w:r>
      <w:r>
        <w:rPr>
          <w:w w:val="102"/>
          <w:sz w:val="23"/>
          <w:szCs w:val="23"/>
        </w:rPr>
        <w:t>for</w:t>
      </w:r>
      <w:r>
        <w:rPr>
          <w:sz w:val="23"/>
          <w:szCs w:val="23"/>
        </w:rPr>
        <w:t xml:space="preserve">   </w:t>
      </w:r>
      <w:r>
        <w:rPr>
          <w:w w:val="102"/>
          <w:sz w:val="23"/>
          <w:szCs w:val="23"/>
        </w:rPr>
        <w:t>purposes</w:t>
      </w:r>
      <w:r>
        <w:rPr>
          <w:sz w:val="23"/>
          <w:szCs w:val="23"/>
        </w:rPr>
        <w:t xml:space="preserve">   </w:t>
      </w:r>
      <w:r>
        <w:rPr>
          <w:w w:val="102"/>
          <w:sz w:val="23"/>
          <w:szCs w:val="23"/>
        </w:rPr>
        <w:t>of development</w:t>
      </w:r>
      <w:r>
        <w:rPr>
          <w:sz w:val="23"/>
          <w:szCs w:val="23"/>
        </w:rPr>
        <w:t xml:space="preserve"> </w:t>
      </w:r>
      <w:r>
        <w:rPr>
          <w:w w:val="102"/>
          <w:sz w:val="23"/>
          <w:szCs w:val="23"/>
        </w:rPr>
        <w:t>of</w:t>
      </w:r>
      <w:r>
        <w:rPr>
          <w:sz w:val="23"/>
          <w:szCs w:val="23"/>
        </w:rPr>
        <w:t xml:space="preserve"> </w:t>
      </w:r>
      <w:r>
        <w:rPr>
          <w:w w:val="102"/>
          <w:sz w:val="23"/>
          <w:szCs w:val="23"/>
        </w:rPr>
        <w:t>any</w:t>
      </w:r>
      <w:r>
        <w:rPr>
          <w:sz w:val="23"/>
          <w:szCs w:val="23"/>
        </w:rPr>
        <w:t xml:space="preserve"> </w:t>
      </w:r>
      <w:r>
        <w:rPr>
          <w:w w:val="102"/>
          <w:sz w:val="23"/>
          <w:szCs w:val="23"/>
        </w:rPr>
        <w:t>such</w:t>
      </w:r>
      <w:r>
        <w:rPr>
          <w:sz w:val="23"/>
          <w:szCs w:val="23"/>
        </w:rPr>
        <w:t xml:space="preserve"> </w:t>
      </w:r>
      <w:r>
        <w:rPr>
          <w:w w:val="102"/>
          <w:sz w:val="23"/>
          <w:szCs w:val="23"/>
        </w:rPr>
        <w:t>computer</w:t>
      </w:r>
      <w:r>
        <w:rPr>
          <w:sz w:val="23"/>
          <w:szCs w:val="23"/>
        </w:rPr>
        <w:t xml:space="preserve"> </w:t>
      </w:r>
      <w:r>
        <w:rPr>
          <w:w w:val="102"/>
          <w:sz w:val="23"/>
          <w:szCs w:val="23"/>
        </w:rPr>
        <w:t>programs,</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shall</w:t>
      </w:r>
      <w:r>
        <w:rPr>
          <w:sz w:val="23"/>
          <w:szCs w:val="23"/>
        </w:rPr>
        <w:t xml:space="preserve"> </w:t>
      </w:r>
      <w:r>
        <w:rPr>
          <w:w w:val="102"/>
          <w:sz w:val="23"/>
          <w:szCs w:val="23"/>
        </w:rPr>
        <w:t>obtain</w:t>
      </w:r>
      <w:r>
        <w:rPr>
          <w:sz w:val="23"/>
          <w:szCs w:val="23"/>
        </w:rPr>
        <w:t xml:space="preserve"> </w:t>
      </w:r>
      <w:r>
        <w:rPr>
          <w:w w:val="102"/>
          <w:sz w:val="23"/>
          <w:szCs w:val="23"/>
        </w:rPr>
        <w:t>the Procuring</w:t>
      </w:r>
      <w:r>
        <w:rPr>
          <w:sz w:val="23"/>
          <w:szCs w:val="23"/>
        </w:rPr>
        <w:t xml:space="preserve"> </w:t>
      </w:r>
      <w:r>
        <w:rPr>
          <w:w w:val="102"/>
          <w:sz w:val="23"/>
          <w:szCs w:val="23"/>
        </w:rPr>
        <w:t>Entity’s</w:t>
      </w:r>
      <w:r>
        <w:rPr>
          <w:sz w:val="23"/>
          <w:szCs w:val="23"/>
        </w:rPr>
        <w:t xml:space="preserve">  </w:t>
      </w:r>
      <w:r>
        <w:rPr>
          <w:w w:val="102"/>
          <w:sz w:val="23"/>
          <w:szCs w:val="23"/>
        </w:rPr>
        <w:t>prior</w:t>
      </w:r>
      <w:r>
        <w:rPr>
          <w:sz w:val="23"/>
          <w:szCs w:val="23"/>
        </w:rPr>
        <w:t xml:space="preserve">  </w:t>
      </w:r>
      <w:r>
        <w:rPr>
          <w:w w:val="102"/>
          <w:sz w:val="23"/>
          <w:szCs w:val="23"/>
        </w:rPr>
        <w:t>written</w:t>
      </w:r>
      <w:r>
        <w:rPr>
          <w:sz w:val="23"/>
          <w:szCs w:val="23"/>
        </w:rPr>
        <w:t xml:space="preserve">  </w:t>
      </w:r>
      <w:r>
        <w:rPr>
          <w:w w:val="102"/>
          <w:sz w:val="23"/>
          <w:szCs w:val="23"/>
        </w:rPr>
        <w:t>approval</w:t>
      </w:r>
      <w:r>
        <w:rPr>
          <w:sz w:val="23"/>
          <w:szCs w:val="23"/>
        </w:rPr>
        <w:t xml:space="preserve"> </w:t>
      </w:r>
      <w:r>
        <w:rPr>
          <w:w w:val="102"/>
          <w:sz w:val="23"/>
          <w:szCs w:val="23"/>
        </w:rPr>
        <w:t>to</w:t>
      </w:r>
      <w:r>
        <w:rPr>
          <w:sz w:val="23"/>
          <w:szCs w:val="23"/>
        </w:rPr>
        <w:t xml:space="preserve"> </w:t>
      </w:r>
      <w:r>
        <w:rPr>
          <w:w w:val="102"/>
          <w:sz w:val="23"/>
          <w:szCs w:val="23"/>
        </w:rPr>
        <w:t>such</w:t>
      </w:r>
      <w:r>
        <w:rPr>
          <w:sz w:val="23"/>
          <w:szCs w:val="23"/>
        </w:rPr>
        <w:t xml:space="preserve"> </w:t>
      </w:r>
      <w:r>
        <w:rPr>
          <w:w w:val="102"/>
          <w:sz w:val="23"/>
          <w:szCs w:val="23"/>
        </w:rPr>
        <w:t>agreements.</w:t>
      </w:r>
      <w:r>
        <w:rPr>
          <w:sz w:val="23"/>
          <w:szCs w:val="23"/>
        </w:rPr>
        <w:t xml:space="preserve">  </w:t>
      </w:r>
      <w:r>
        <w:rPr>
          <w:w w:val="102"/>
          <w:sz w:val="23"/>
          <w:szCs w:val="23"/>
        </w:rPr>
        <w:t>In</w:t>
      </w:r>
      <w:r>
        <w:rPr>
          <w:sz w:val="23"/>
          <w:szCs w:val="23"/>
        </w:rPr>
        <w:t xml:space="preserve">  </w:t>
      </w:r>
      <w:r>
        <w:rPr>
          <w:w w:val="102"/>
          <w:sz w:val="23"/>
          <w:szCs w:val="23"/>
        </w:rPr>
        <w:t>such</w:t>
      </w:r>
      <w:r>
        <w:rPr>
          <w:sz w:val="23"/>
          <w:szCs w:val="23"/>
        </w:rPr>
        <w:t xml:space="preserve"> </w:t>
      </w:r>
      <w:r>
        <w:rPr>
          <w:w w:val="102"/>
          <w:sz w:val="23"/>
          <w:szCs w:val="23"/>
        </w:rPr>
        <w:t>cases, 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entitled</w:t>
      </w:r>
      <w:r>
        <w:rPr>
          <w:sz w:val="23"/>
          <w:szCs w:val="23"/>
        </w:rPr>
        <w:t xml:space="preserve"> </w:t>
      </w:r>
      <w:r>
        <w:rPr>
          <w:w w:val="102"/>
          <w:sz w:val="23"/>
          <w:szCs w:val="23"/>
        </w:rPr>
        <w:t>at</w:t>
      </w:r>
      <w:r>
        <w:rPr>
          <w:sz w:val="23"/>
          <w:szCs w:val="23"/>
        </w:rPr>
        <w:t xml:space="preserve"> </w:t>
      </w:r>
      <w:r>
        <w:rPr>
          <w:w w:val="102"/>
          <w:sz w:val="23"/>
          <w:szCs w:val="23"/>
        </w:rPr>
        <w:t>its</w:t>
      </w:r>
      <w:r>
        <w:rPr>
          <w:sz w:val="23"/>
          <w:szCs w:val="23"/>
        </w:rPr>
        <w:t xml:space="preserve"> </w:t>
      </w:r>
      <w:r>
        <w:rPr>
          <w:w w:val="102"/>
          <w:sz w:val="23"/>
          <w:szCs w:val="23"/>
        </w:rPr>
        <w:t>discretion</w:t>
      </w:r>
      <w:r>
        <w:rPr>
          <w:sz w:val="23"/>
          <w:szCs w:val="23"/>
        </w:rPr>
        <w:t xml:space="preserve"> </w:t>
      </w:r>
      <w:r>
        <w:rPr>
          <w:w w:val="102"/>
          <w:sz w:val="23"/>
          <w:szCs w:val="23"/>
        </w:rPr>
        <w:t>to</w:t>
      </w:r>
      <w:r>
        <w:rPr>
          <w:sz w:val="23"/>
          <w:szCs w:val="23"/>
        </w:rPr>
        <w:t xml:space="preserve"> </w:t>
      </w:r>
      <w:r>
        <w:rPr>
          <w:w w:val="102"/>
          <w:sz w:val="23"/>
          <w:szCs w:val="23"/>
        </w:rPr>
        <w:t>require</w:t>
      </w:r>
      <w:r>
        <w:rPr>
          <w:sz w:val="23"/>
          <w:szCs w:val="23"/>
        </w:rPr>
        <w:t xml:space="preserve"> </w:t>
      </w:r>
      <w:r>
        <w:rPr>
          <w:w w:val="102"/>
          <w:sz w:val="23"/>
          <w:szCs w:val="23"/>
        </w:rPr>
        <w:t>recovering</w:t>
      </w:r>
      <w:r>
        <w:rPr>
          <w:sz w:val="23"/>
          <w:szCs w:val="23"/>
        </w:rPr>
        <w:t xml:space="preserve"> </w:t>
      </w:r>
      <w:r>
        <w:rPr>
          <w:w w:val="102"/>
          <w:sz w:val="23"/>
          <w:szCs w:val="23"/>
        </w:rPr>
        <w:t>the expenses</w:t>
      </w:r>
      <w:r>
        <w:rPr>
          <w:sz w:val="23"/>
          <w:szCs w:val="23"/>
        </w:rPr>
        <w:t xml:space="preserve"> </w:t>
      </w:r>
      <w:r>
        <w:rPr>
          <w:w w:val="102"/>
          <w:sz w:val="23"/>
          <w:szCs w:val="23"/>
        </w:rPr>
        <w:t>related</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development</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program(s)</w:t>
      </w:r>
      <w:r>
        <w:rPr>
          <w:sz w:val="23"/>
          <w:szCs w:val="23"/>
        </w:rPr>
        <w:t xml:space="preserve"> </w:t>
      </w:r>
      <w:r>
        <w:rPr>
          <w:w w:val="102"/>
          <w:sz w:val="23"/>
          <w:szCs w:val="23"/>
        </w:rPr>
        <w:t>concerned.</w:t>
      </w:r>
    </w:p>
    <w:p w:rsidR="00300549" w:rsidRDefault="00300549">
      <w:pPr>
        <w:spacing w:before="11" w:line="220" w:lineRule="exact"/>
        <w:rPr>
          <w:sz w:val="22"/>
          <w:szCs w:val="22"/>
        </w:rPr>
      </w:pPr>
    </w:p>
    <w:p w:rsidR="00300549" w:rsidRDefault="00BF290C">
      <w:pPr>
        <w:ind w:left="152"/>
        <w:rPr>
          <w:sz w:val="26"/>
          <w:szCs w:val="26"/>
        </w:rPr>
      </w:pPr>
      <w:r>
        <w:rPr>
          <w:b/>
          <w:w w:val="101"/>
          <w:sz w:val="26"/>
          <w:szCs w:val="26"/>
        </w:rPr>
        <w:t>36.</w:t>
      </w:r>
      <w:r>
        <w:rPr>
          <w:b/>
          <w:sz w:val="26"/>
          <w:szCs w:val="26"/>
        </w:rPr>
        <w:t xml:space="preserve">     </w:t>
      </w:r>
      <w:r>
        <w:rPr>
          <w:b/>
          <w:w w:val="101"/>
          <w:sz w:val="26"/>
          <w:szCs w:val="26"/>
        </w:rPr>
        <w:t>Equipment</w:t>
      </w:r>
      <w:r>
        <w:rPr>
          <w:b/>
          <w:sz w:val="26"/>
          <w:szCs w:val="26"/>
        </w:rPr>
        <w:t xml:space="preserve"> </w:t>
      </w:r>
      <w:r>
        <w:rPr>
          <w:b/>
          <w:w w:val="101"/>
          <w:sz w:val="26"/>
          <w:szCs w:val="26"/>
        </w:rPr>
        <w:t>and</w:t>
      </w:r>
      <w:r>
        <w:rPr>
          <w:b/>
          <w:sz w:val="26"/>
          <w:szCs w:val="26"/>
        </w:rPr>
        <w:t xml:space="preserve"> </w:t>
      </w:r>
      <w:r>
        <w:rPr>
          <w:b/>
          <w:w w:val="101"/>
          <w:sz w:val="26"/>
          <w:szCs w:val="26"/>
        </w:rPr>
        <w:t>Materials</w:t>
      </w:r>
      <w:r>
        <w:rPr>
          <w:b/>
          <w:sz w:val="26"/>
          <w:szCs w:val="26"/>
        </w:rPr>
        <w:t xml:space="preserve"> </w:t>
      </w:r>
      <w:r>
        <w:rPr>
          <w:b/>
          <w:w w:val="101"/>
          <w:sz w:val="26"/>
          <w:szCs w:val="26"/>
        </w:rPr>
        <w:t>Furnished</w:t>
      </w:r>
      <w:r>
        <w:rPr>
          <w:b/>
          <w:sz w:val="26"/>
          <w:szCs w:val="26"/>
        </w:rPr>
        <w:t xml:space="preserve"> </w:t>
      </w:r>
      <w:r>
        <w:rPr>
          <w:b/>
          <w:w w:val="101"/>
          <w:sz w:val="26"/>
          <w:szCs w:val="26"/>
        </w:rPr>
        <w:t>by</w:t>
      </w:r>
      <w:r>
        <w:rPr>
          <w:b/>
          <w:sz w:val="26"/>
          <w:szCs w:val="26"/>
        </w:rPr>
        <w:t xml:space="preserve"> </w:t>
      </w:r>
      <w:r>
        <w:rPr>
          <w:b/>
          <w:w w:val="101"/>
          <w:sz w:val="26"/>
          <w:szCs w:val="26"/>
        </w:rPr>
        <w:t>the</w:t>
      </w:r>
      <w:r>
        <w:rPr>
          <w:b/>
          <w:sz w:val="26"/>
          <w:szCs w:val="26"/>
        </w:rPr>
        <w:t xml:space="preserve"> </w:t>
      </w:r>
      <w:r>
        <w:rPr>
          <w:b/>
          <w:w w:val="101"/>
          <w:sz w:val="26"/>
          <w:szCs w:val="26"/>
        </w:rPr>
        <w:t>Procuring</w:t>
      </w:r>
      <w:r>
        <w:rPr>
          <w:b/>
          <w:sz w:val="26"/>
          <w:szCs w:val="26"/>
        </w:rPr>
        <w:t xml:space="preserve"> </w:t>
      </w:r>
      <w:r>
        <w:rPr>
          <w:b/>
          <w:w w:val="101"/>
          <w:sz w:val="26"/>
          <w:szCs w:val="26"/>
        </w:rPr>
        <w:t>Entity</w:t>
      </w:r>
    </w:p>
    <w:p w:rsidR="00300549" w:rsidRDefault="00300549">
      <w:pPr>
        <w:spacing w:before="3" w:line="220" w:lineRule="exact"/>
        <w:rPr>
          <w:sz w:val="22"/>
          <w:szCs w:val="22"/>
        </w:rPr>
      </w:pPr>
    </w:p>
    <w:p w:rsidR="00300549" w:rsidRDefault="00BF290C">
      <w:pPr>
        <w:spacing w:line="246" w:lineRule="auto"/>
        <w:ind w:left="829" w:right="122"/>
        <w:jc w:val="both"/>
        <w:rPr>
          <w:sz w:val="23"/>
          <w:szCs w:val="23"/>
        </w:rPr>
      </w:pPr>
      <w:r>
        <w:rPr>
          <w:w w:val="102"/>
          <w:sz w:val="23"/>
          <w:szCs w:val="23"/>
        </w:rPr>
        <w:t>Equipment</w:t>
      </w:r>
      <w:r>
        <w:rPr>
          <w:sz w:val="23"/>
          <w:szCs w:val="23"/>
        </w:rPr>
        <w:t xml:space="preserve"> </w:t>
      </w:r>
      <w:r>
        <w:rPr>
          <w:w w:val="102"/>
          <w:sz w:val="23"/>
          <w:szCs w:val="23"/>
        </w:rPr>
        <w:t>and</w:t>
      </w:r>
      <w:r>
        <w:rPr>
          <w:sz w:val="23"/>
          <w:szCs w:val="23"/>
        </w:rPr>
        <w:t xml:space="preserve"> </w:t>
      </w:r>
      <w:r>
        <w:rPr>
          <w:w w:val="102"/>
          <w:sz w:val="23"/>
          <w:szCs w:val="23"/>
        </w:rPr>
        <w:t>materials</w:t>
      </w:r>
      <w:r>
        <w:rPr>
          <w:sz w:val="23"/>
          <w:szCs w:val="23"/>
        </w:rPr>
        <w:t xml:space="preserve"> </w:t>
      </w:r>
      <w:r>
        <w:rPr>
          <w:w w:val="102"/>
          <w:sz w:val="23"/>
          <w:szCs w:val="23"/>
        </w:rPr>
        <w:t>made</w:t>
      </w:r>
      <w:r>
        <w:rPr>
          <w:sz w:val="23"/>
          <w:szCs w:val="23"/>
        </w:rPr>
        <w:t xml:space="preserve"> </w:t>
      </w:r>
      <w:r>
        <w:rPr>
          <w:w w:val="102"/>
          <w:sz w:val="23"/>
          <w:szCs w:val="23"/>
        </w:rPr>
        <w:t>available</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or purchased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with</w:t>
      </w:r>
      <w:r>
        <w:rPr>
          <w:sz w:val="23"/>
          <w:szCs w:val="23"/>
        </w:rPr>
        <w:t xml:space="preserve"> </w:t>
      </w:r>
      <w:r>
        <w:rPr>
          <w:w w:val="102"/>
          <w:sz w:val="23"/>
          <w:szCs w:val="23"/>
        </w:rPr>
        <w:t>funds</w:t>
      </w:r>
      <w:r>
        <w:rPr>
          <w:sz w:val="23"/>
          <w:szCs w:val="23"/>
        </w:rPr>
        <w:t xml:space="preserve"> </w:t>
      </w:r>
      <w:r>
        <w:rPr>
          <w:w w:val="102"/>
          <w:sz w:val="23"/>
          <w:szCs w:val="23"/>
        </w:rPr>
        <w:t>provided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the property</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and</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marked</w:t>
      </w:r>
      <w:r>
        <w:rPr>
          <w:sz w:val="23"/>
          <w:szCs w:val="23"/>
        </w:rPr>
        <w:t xml:space="preserve"> </w:t>
      </w:r>
      <w:r>
        <w:rPr>
          <w:w w:val="102"/>
          <w:sz w:val="23"/>
          <w:szCs w:val="23"/>
        </w:rPr>
        <w:t>accordingly.</w:t>
      </w:r>
      <w:r>
        <w:rPr>
          <w:sz w:val="23"/>
          <w:szCs w:val="23"/>
        </w:rPr>
        <w:t xml:space="preserve">  </w:t>
      </w:r>
      <w:r>
        <w:rPr>
          <w:w w:val="102"/>
          <w:sz w:val="23"/>
          <w:szCs w:val="23"/>
        </w:rPr>
        <w:t>Upon</w:t>
      </w:r>
      <w:r>
        <w:rPr>
          <w:sz w:val="23"/>
          <w:szCs w:val="23"/>
        </w:rPr>
        <w:t xml:space="preserve"> </w:t>
      </w:r>
      <w:r>
        <w:rPr>
          <w:w w:val="102"/>
          <w:sz w:val="23"/>
          <w:szCs w:val="23"/>
        </w:rPr>
        <w:t>termination or</w:t>
      </w:r>
      <w:r>
        <w:rPr>
          <w:sz w:val="23"/>
          <w:szCs w:val="23"/>
        </w:rPr>
        <w:t xml:space="preserve"> </w:t>
      </w:r>
      <w:r>
        <w:rPr>
          <w:w w:val="102"/>
          <w:sz w:val="23"/>
          <w:szCs w:val="23"/>
        </w:rPr>
        <w:t>expiration</w:t>
      </w:r>
      <w:r>
        <w:rPr>
          <w:sz w:val="23"/>
          <w:szCs w:val="23"/>
        </w:rPr>
        <w:t xml:space="preserve">  </w:t>
      </w:r>
      <w:r>
        <w:rPr>
          <w:w w:val="102"/>
          <w:sz w:val="23"/>
          <w:szCs w:val="23"/>
        </w:rPr>
        <w:t>of</w:t>
      </w:r>
      <w:r>
        <w:rPr>
          <w:sz w:val="23"/>
          <w:szCs w:val="23"/>
        </w:rPr>
        <w:t xml:space="preserve">  </w:t>
      </w:r>
      <w:r>
        <w:rPr>
          <w:w w:val="102"/>
          <w:sz w:val="23"/>
          <w:szCs w:val="23"/>
        </w:rPr>
        <w:t>this</w:t>
      </w:r>
      <w:r>
        <w:rPr>
          <w:sz w:val="23"/>
          <w:szCs w:val="23"/>
        </w:rPr>
        <w:t xml:space="preserve">  </w:t>
      </w:r>
      <w:r>
        <w:rPr>
          <w:w w:val="102"/>
          <w:sz w:val="23"/>
          <w:szCs w:val="23"/>
        </w:rPr>
        <w:t>Contract,</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shall</w:t>
      </w:r>
      <w:r>
        <w:rPr>
          <w:sz w:val="23"/>
          <w:szCs w:val="23"/>
        </w:rPr>
        <w:t xml:space="preserve"> </w:t>
      </w:r>
      <w:r>
        <w:rPr>
          <w:w w:val="102"/>
          <w:sz w:val="23"/>
          <w:szCs w:val="23"/>
        </w:rPr>
        <w:t>make</w:t>
      </w:r>
      <w:r>
        <w:rPr>
          <w:sz w:val="23"/>
          <w:szCs w:val="23"/>
        </w:rPr>
        <w:t xml:space="preserve">  </w:t>
      </w:r>
      <w:r>
        <w:rPr>
          <w:w w:val="102"/>
          <w:sz w:val="23"/>
          <w:szCs w:val="23"/>
        </w:rPr>
        <w:t>available</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Procuring Entity</w:t>
      </w:r>
      <w:r>
        <w:rPr>
          <w:sz w:val="23"/>
          <w:szCs w:val="23"/>
        </w:rPr>
        <w:t xml:space="preserve">  </w:t>
      </w:r>
      <w:r>
        <w:rPr>
          <w:w w:val="102"/>
          <w:sz w:val="23"/>
          <w:szCs w:val="23"/>
        </w:rPr>
        <w:t>an</w:t>
      </w:r>
      <w:r>
        <w:rPr>
          <w:sz w:val="23"/>
          <w:szCs w:val="23"/>
        </w:rPr>
        <w:t xml:space="preserve">  </w:t>
      </w:r>
      <w:r>
        <w:rPr>
          <w:w w:val="102"/>
          <w:sz w:val="23"/>
          <w:szCs w:val="23"/>
        </w:rPr>
        <w:t>inventory</w:t>
      </w:r>
      <w:r>
        <w:rPr>
          <w:sz w:val="23"/>
          <w:szCs w:val="23"/>
        </w:rPr>
        <w:t xml:space="preserve">  </w:t>
      </w:r>
      <w:r>
        <w:rPr>
          <w:w w:val="102"/>
          <w:sz w:val="23"/>
          <w:szCs w:val="23"/>
        </w:rPr>
        <w:t>of</w:t>
      </w:r>
      <w:r>
        <w:rPr>
          <w:sz w:val="23"/>
          <w:szCs w:val="23"/>
        </w:rPr>
        <w:t xml:space="preserve">  </w:t>
      </w:r>
      <w:r>
        <w:rPr>
          <w:w w:val="102"/>
          <w:sz w:val="23"/>
          <w:szCs w:val="23"/>
        </w:rPr>
        <w:t>such</w:t>
      </w:r>
      <w:r>
        <w:rPr>
          <w:sz w:val="23"/>
          <w:szCs w:val="23"/>
        </w:rPr>
        <w:t xml:space="preserve">  </w:t>
      </w:r>
      <w:r>
        <w:rPr>
          <w:w w:val="102"/>
          <w:sz w:val="23"/>
          <w:szCs w:val="23"/>
        </w:rPr>
        <w:t>equipment</w:t>
      </w:r>
      <w:r>
        <w:rPr>
          <w:sz w:val="23"/>
          <w:szCs w:val="23"/>
        </w:rPr>
        <w:t xml:space="preserve">  </w:t>
      </w:r>
      <w:r>
        <w:rPr>
          <w:w w:val="102"/>
          <w:sz w:val="23"/>
          <w:szCs w:val="23"/>
        </w:rPr>
        <w:t>and</w:t>
      </w:r>
      <w:r>
        <w:rPr>
          <w:sz w:val="23"/>
          <w:szCs w:val="23"/>
        </w:rPr>
        <w:t xml:space="preserve">  </w:t>
      </w:r>
      <w:r>
        <w:rPr>
          <w:w w:val="102"/>
          <w:sz w:val="23"/>
          <w:szCs w:val="23"/>
        </w:rPr>
        <w:t>materials</w:t>
      </w:r>
      <w:r>
        <w:rPr>
          <w:sz w:val="23"/>
          <w:szCs w:val="23"/>
        </w:rPr>
        <w:t xml:space="preserve">  </w:t>
      </w:r>
      <w:r>
        <w:rPr>
          <w:w w:val="102"/>
          <w:sz w:val="23"/>
          <w:szCs w:val="23"/>
        </w:rPr>
        <w:t>and</w:t>
      </w:r>
      <w:r>
        <w:rPr>
          <w:sz w:val="23"/>
          <w:szCs w:val="23"/>
        </w:rPr>
        <w:t xml:space="preserve">  </w:t>
      </w:r>
      <w:r>
        <w:rPr>
          <w:w w:val="102"/>
          <w:sz w:val="23"/>
          <w:szCs w:val="23"/>
        </w:rPr>
        <w:t>shall</w:t>
      </w:r>
      <w:r>
        <w:rPr>
          <w:sz w:val="23"/>
          <w:szCs w:val="23"/>
        </w:rPr>
        <w:t xml:space="preserve">  </w:t>
      </w:r>
      <w:r>
        <w:rPr>
          <w:w w:val="102"/>
          <w:sz w:val="23"/>
          <w:szCs w:val="23"/>
        </w:rPr>
        <w:t>dispose</w:t>
      </w:r>
      <w:r>
        <w:rPr>
          <w:sz w:val="23"/>
          <w:szCs w:val="23"/>
        </w:rPr>
        <w:t xml:space="preserve">  </w:t>
      </w:r>
      <w:r>
        <w:rPr>
          <w:w w:val="102"/>
          <w:sz w:val="23"/>
          <w:szCs w:val="23"/>
        </w:rPr>
        <w:t>of</w:t>
      </w:r>
      <w:r>
        <w:rPr>
          <w:sz w:val="23"/>
          <w:szCs w:val="23"/>
        </w:rPr>
        <w:t xml:space="preserve">  </w:t>
      </w:r>
      <w:r>
        <w:rPr>
          <w:w w:val="102"/>
          <w:sz w:val="23"/>
          <w:szCs w:val="23"/>
        </w:rPr>
        <w:t>such equipment</w:t>
      </w:r>
      <w:r>
        <w:rPr>
          <w:sz w:val="23"/>
          <w:szCs w:val="23"/>
        </w:rPr>
        <w:t xml:space="preserve">  </w:t>
      </w:r>
      <w:r>
        <w:rPr>
          <w:w w:val="102"/>
          <w:sz w:val="23"/>
          <w:szCs w:val="23"/>
        </w:rPr>
        <w:t>and</w:t>
      </w:r>
      <w:r>
        <w:rPr>
          <w:sz w:val="23"/>
          <w:szCs w:val="23"/>
        </w:rPr>
        <w:t xml:space="preserve">  </w:t>
      </w:r>
      <w:r>
        <w:rPr>
          <w:w w:val="102"/>
          <w:sz w:val="23"/>
          <w:szCs w:val="23"/>
        </w:rPr>
        <w:t>materials</w:t>
      </w:r>
      <w:r>
        <w:rPr>
          <w:sz w:val="23"/>
          <w:szCs w:val="23"/>
        </w:rPr>
        <w:t xml:space="preserve">  </w:t>
      </w:r>
      <w:r>
        <w:rPr>
          <w:w w:val="102"/>
          <w:sz w:val="23"/>
          <w:szCs w:val="23"/>
        </w:rPr>
        <w:t>in</w:t>
      </w:r>
      <w:r>
        <w:rPr>
          <w:sz w:val="23"/>
          <w:szCs w:val="23"/>
        </w:rPr>
        <w:t xml:space="preserve">  </w:t>
      </w:r>
      <w:r>
        <w:rPr>
          <w:w w:val="102"/>
          <w:sz w:val="23"/>
          <w:szCs w:val="23"/>
        </w:rPr>
        <w:t>accordance</w:t>
      </w:r>
      <w:r>
        <w:rPr>
          <w:sz w:val="23"/>
          <w:szCs w:val="23"/>
        </w:rPr>
        <w:t xml:space="preserve">  </w:t>
      </w:r>
      <w:r>
        <w:rPr>
          <w:w w:val="102"/>
          <w:sz w:val="23"/>
          <w:szCs w:val="23"/>
        </w:rPr>
        <w:t>with</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Entity’s</w:t>
      </w:r>
      <w:r>
        <w:rPr>
          <w:sz w:val="23"/>
          <w:szCs w:val="23"/>
        </w:rPr>
        <w:t xml:space="preserve">  </w:t>
      </w:r>
      <w:r>
        <w:rPr>
          <w:w w:val="102"/>
          <w:sz w:val="23"/>
          <w:szCs w:val="23"/>
        </w:rPr>
        <w:t>instructions. While</w:t>
      </w:r>
      <w:r>
        <w:rPr>
          <w:sz w:val="23"/>
          <w:szCs w:val="23"/>
        </w:rPr>
        <w:t xml:space="preserve">   </w:t>
      </w:r>
      <w:r>
        <w:rPr>
          <w:w w:val="102"/>
          <w:sz w:val="23"/>
          <w:szCs w:val="23"/>
        </w:rPr>
        <w:t>in</w:t>
      </w:r>
      <w:r>
        <w:rPr>
          <w:sz w:val="23"/>
          <w:szCs w:val="23"/>
        </w:rPr>
        <w:t xml:space="preserve">   </w:t>
      </w:r>
      <w:r>
        <w:rPr>
          <w:w w:val="102"/>
          <w:sz w:val="23"/>
          <w:szCs w:val="23"/>
        </w:rPr>
        <w:t>possession</w:t>
      </w:r>
      <w:r>
        <w:rPr>
          <w:sz w:val="23"/>
          <w:szCs w:val="23"/>
        </w:rPr>
        <w:t xml:space="preserve">   </w:t>
      </w:r>
      <w:r>
        <w:rPr>
          <w:w w:val="102"/>
          <w:sz w:val="23"/>
          <w:szCs w:val="23"/>
        </w:rPr>
        <w:t>of</w:t>
      </w:r>
      <w:r>
        <w:rPr>
          <w:sz w:val="23"/>
          <w:szCs w:val="23"/>
        </w:rPr>
        <w:t xml:space="preserve">   </w:t>
      </w:r>
      <w:r>
        <w:rPr>
          <w:w w:val="102"/>
          <w:sz w:val="23"/>
          <w:szCs w:val="23"/>
        </w:rPr>
        <w:t>such</w:t>
      </w:r>
      <w:r>
        <w:rPr>
          <w:sz w:val="23"/>
          <w:szCs w:val="23"/>
        </w:rPr>
        <w:t xml:space="preserve">   </w:t>
      </w:r>
      <w:r>
        <w:rPr>
          <w:w w:val="102"/>
          <w:sz w:val="23"/>
          <w:szCs w:val="23"/>
        </w:rPr>
        <w:t>equipment</w:t>
      </w:r>
      <w:r>
        <w:rPr>
          <w:sz w:val="23"/>
          <w:szCs w:val="23"/>
        </w:rPr>
        <w:t xml:space="preserve">   </w:t>
      </w:r>
      <w:r>
        <w:rPr>
          <w:w w:val="102"/>
          <w:sz w:val="23"/>
          <w:szCs w:val="23"/>
        </w:rPr>
        <w:t>and</w:t>
      </w:r>
      <w:r>
        <w:rPr>
          <w:sz w:val="23"/>
          <w:szCs w:val="23"/>
        </w:rPr>
        <w:t xml:space="preserve">   </w:t>
      </w:r>
      <w:r>
        <w:rPr>
          <w:w w:val="102"/>
          <w:sz w:val="23"/>
          <w:szCs w:val="23"/>
        </w:rPr>
        <w:t>materials,</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unless otherwise</w:t>
      </w:r>
      <w:r>
        <w:rPr>
          <w:sz w:val="23"/>
          <w:szCs w:val="23"/>
        </w:rPr>
        <w:t xml:space="preserve"> </w:t>
      </w:r>
      <w:r>
        <w:rPr>
          <w:w w:val="102"/>
          <w:sz w:val="23"/>
          <w:szCs w:val="23"/>
        </w:rPr>
        <w:t>instructed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in</w:t>
      </w:r>
      <w:r>
        <w:rPr>
          <w:sz w:val="23"/>
          <w:szCs w:val="23"/>
        </w:rPr>
        <w:t xml:space="preserve"> </w:t>
      </w:r>
      <w:r>
        <w:rPr>
          <w:w w:val="102"/>
          <w:sz w:val="23"/>
          <w:szCs w:val="23"/>
        </w:rPr>
        <w:t>writing,</w:t>
      </w:r>
      <w:r>
        <w:rPr>
          <w:sz w:val="23"/>
          <w:szCs w:val="23"/>
        </w:rPr>
        <w:t xml:space="preserve"> </w:t>
      </w:r>
      <w:r>
        <w:rPr>
          <w:w w:val="102"/>
          <w:sz w:val="23"/>
          <w:szCs w:val="23"/>
        </w:rPr>
        <w:t>shall</w:t>
      </w:r>
      <w:r>
        <w:rPr>
          <w:sz w:val="23"/>
          <w:szCs w:val="23"/>
        </w:rPr>
        <w:t xml:space="preserve"> </w:t>
      </w:r>
      <w:r>
        <w:rPr>
          <w:w w:val="102"/>
          <w:sz w:val="23"/>
          <w:szCs w:val="23"/>
        </w:rPr>
        <w:t>insure</w:t>
      </w:r>
      <w:r>
        <w:rPr>
          <w:sz w:val="23"/>
          <w:szCs w:val="23"/>
        </w:rPr>
        <w:t xml:space="preserve"> </w:t>
      </w:r>
      <w:r>
        <w:rPr>
          <w:w w:val="102"/>
          <w:sz w:val="23"/>
          <w:szCs w:val="23"/>
        </w:rPr>
        <w:t>it</w:t>
      </w:r>
      <w:r>
        <w:rPr>
          <w:sz w:val="23"/>
          <w:szCs w:val="23"/>
        </w:rPr>
        <w:t xml:space="preserve"> </w:t>
      </w:r>
      <w:r>
        <w:rPr>
          <w:w w:val="102"/>
          <w:sz w:val="23"/>
          <w:szCs w:val="23"/>
        </w:rPr>
        <w:t>at</w:t>
      </w:r>
      <w:r>
        <w:rPr>
          <w:sz w:val="23"/>
          <w:szCs w:val="23"/>
        </w:rPr>
        <w:t xml:space="preserve"> </w:t>
      </w:r>
      <w:r>
        <w:rPr>
          <w:w w:val="102"/>
          <w:sz w:val="23"/>
          <w:szCs w:val="23"/>
        </w:rPr>
        <w:t>the</w:t>
      </w:r>
      <w:r>
        <w:rPr>
          <w:sz w:val="23"/>
          <w:szCs w:val="23"/>
        </w:rPr>
        <w:t xml:space="preserve"> </w:t>
      </w:r>
      <w:r>
        <w:rPr>
          <w:w w:val="102"/>
          <w:sz w:val="23"/>
          <w:szCs w:val="23"/>
        </w:rPr>
        <w:t>expense of</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in</w:t>
      </w:r>
      <w:r>
        <w:rPr>
          <w:sz w:val="23"/>
          <w:szCs w:val="23"/>
        </w:rPr>
        <w:t xml:space="preserve"> </w:t>
      </w:r>
      <w:r>
        <w:rPr>
          <w:w w:val="102"/>
          <w:sz w:val="23"/>
          <w:szCs w:val="23"/>
        </w:rPr>
        <w:t>an</w:t>
      </w:r>
      <w:r>
        <w:rPr>
          <w:sz w:val="23"/>
          <w:szCs w:val="23"/>
        </w:rPr>
        <w:t xml:space="preserve"> </w:t>
      </w:r>
      <w:r>
        <w:rPr>
          <w:w w:val="102"/>
          <w:sz w:val="23"/>
          <w:szCs w:val="23"/>
        </w:rPr>
        <w:t>amount</w:t>
      </w:r>
      <w:r>
        <w:rPr>
          <w:sz w:val="23"/>
          <w:szCs w:val="23"/>
        </w:rPr>
        <w:t xml:space="preserve"> </w:t>
      </w:r>
      <w:r>
        <w:rPr>
          <w:w w:val="102"/>
          <w:sz w:val="23"/>
          <w:szCs w:val="23"/>
        </w:rPr>
        <w:t>equal</w:t>
      </w:r>
      <w:r>
        <w:rPr>
          <w:sz w:val="23"/>
          <w:szCs w:val="23"/>
        </w:rPr>
        <w:t xml:space="preserve"> </w:t>
      </w:r>
      <w:r>
        <w:rPr>
          <w:w w:val="102"/>
          <w:sz w:val="23"/>
          <w:szCs w:val="23"/>
        </w:rPr>
        <w:t>to</w:t>
      </w:r>
      <w:r>
        <w:rPr>
          <w:sz w:val="23"/>
          <w:szCs w:val="23"/>
        </w:rPr>
        <w:t xml:space="preserve"> </w:t>
      </w:r>
      <w:r>
        <w:rPr>
          <w:w w:val="102"/>
          <w:sz w:val="23"/>
          <w:szCs w:val="23"/>
        </w:rPr>
        <w:t>their</w:t>
      </w:r>
      <w:r>
        <w:rPr>
          <w:sz w:val="23"/>
          <w:szCs w:val="23"/>
        </w:rPr>
        <w:t xml:space="preserve"> </w:t>
      </w:r>
      <w:r>
        <w:rPr>
          <w:w w:val="102"/>
          <w:sz w:val="23"/>
          <w:szCs w:val="23"/>
        </w:rPr>
        <w:t>full</w:t>
      </w:r>
      <w:r>
        <w:rPr>
          <w:sz w:val="23"/>
          <w:szCs w:val="23"/>
        </w:rPr>
        <w:t xml:space="preserve"> </w:t>
      </w:r>
      <w:r>
        <w:rPr>
          <w:w w:val="102"/>
          <w:sz w:val="23"/>
          <w:szCs w:val="23"/>
        </w:rPr>
        <w:t>replacement</w:t>
      </w:r>
      <w:r>
        <w:rPr>
          <w:sz w:val="23"/>
          <w:szCs w:val="23"/>
        </w:rPr>
        <w:t xml:space="preserve"> </w:t>
      </w:r>
      <w:r>
        <w:rPr>
          <w:w w:val="102"/>
          <w:sz w:val="23"/>
          <w:szCs w:val="23"/>
        </w:rPr>
        <w:t>value.</w:t>
      </w:r>
    </w:p>
    <w:p w:rsidR="00300549" w:rsidRDefault="00300549">
      <w:pPr>
        <w:spacing w:before="11" w:line="220" w:lineRule="exact"/>
        <w:rPr>
          <w:sz w:val="22"/>
          <w:szCs w:val="22"/>
        </w:rPr>
      </w:pPr>
    </w:p>
    <w:p w:rsidR="00300549" w:rsidRDefault="00BF290C">
      <w:pPr>
        <w:ind w:left="152"/>
        <w:rPr>
          <w:sz w:val="26"/>
          <w:szCs w:val="26"/>
        </w:rPr>
      </w:pPr>
      <w:r>
        <w:rPr>
          <w:b/>
          <w:w w:val="101"/>
          <w:sz w:val="26"/>
          <w:szCs w:val="26"/>
        </w:rPr>
        <w:lastRenderedPageBreak/>
        <w:t>37.</w:t>
      </w:r>
      <w:r>
        <w:rPr>
          <w:b/>
          <w:sz w:val="26"/>
          <w:szCs w:val="26"/>
        </w:rPr>
        <w:t xml:space="preserve">     </w:t>
      </w:r>
      <w:r>
        <w:rPr>
          <w:b/>
          <w:w w:val="101"/>
          <w:sz w:val="26"/>
          <w:szCs w:val="26"/>
        </w:rPr>
        <w:t>Services,</w:t>
      </w:r>
      <w:r>
        <w:rPr>
          <w:b/>
          <w:sz w:val="26"/>
          <w:szCs w:val="26"/>
        </w:rPr>
        <w:t xml:space="preserve"> </w:t>
      </w:r>
      <w:r>
        <w:rPr>
          <w:b/>
          <w:w w:val="101"/>
          <w:sz w:val="26"/>
          <w:szCs w:val="26"/>
        </w:rPr>
        <w:t>Facilities</w:t>
      </w:r>
      <w:r>
        <w:rPr>
          <w:b/>
          <w:sz w:val="26"/>
          <w:szCs w:val="26"/>
        </w:rPr>
        <w:t xml:space="preserve"> </w:t>
      </w:r>
      <w:r>
        <w:rPr>
          <w:b/>
          <w:w w:val="101"/>
          <w:sz w:val="26"/>
          <w:szCs w:val="26"/>
        </w:rPr>
        <w:t>and</w:t>
      </w:r>
      <w:r>
        <w:rPr>
          <w:b/>
          <w:sz w:val="26"/>
          <w:szCs w:val="26"/>
        </w:rPr>
        <w:t xml:space="preserve"> </w:t>
      </w:r>
      <w:r>
        <w:rPr>
          <w:b/>
          <w:w w:val="101"/>
          <w:sz w:val="26"/>
          <w:szCs w:val="26"/>
        </w:rPr>
        <w:t>Property</w:t>
      </w:r>
      <w:r>
        <w:rPr>
          <w:b/>
          <w:sz w:val="26"/>
          <w:szCs w:val="26"/>
        </w:rPr>
        <w:t xml:space="preserve"> </w:t>
      </w:r>
      <w:r>
        <w:rPr>
          <w:b/>
          <w:w w:val="101"/>
          <w:sz w:val="26"/>
          <w:szCs w:val="26"/>
        </w:rPr>
        <w:t>of</w:t>
      </w:r>
      <w:r>
        <w:rPr>
          <w:b/>
          <w:sz w:val="26"/>
          <w:szCs w:val="26"/>
        </w:rPr>
        <w:t xml:space="preserve"> </w:t>
      </w:r>
      <w:r>
        <w:rPr>
          <w:b/>
          <w:w w:val="101"/>
          <w:sz w:val="26"/>
          <w:szCs w:val="26"/>
        </w:rPr>
        <w:t>the</w:t>
      </w:r>
      <w:r>
        <w:rPr>
          <w:b/>
          <w:sz w:val="26"/>
          <w:szCs w:val="26"/>
        </w:rPr>
        <w:t xml:space="preserve"> </w:t>
      </w:r>
      <w:r>
        <w:rPr>
          <w:b/>
          <w:w w:val="101"/>
          <w:sz w:val="26"/>
          <w:szCs w:val="26"/>
        </w:rPr>
        <w:t>Procuring</w:t>
      </w:r>
      <w:r>
        <w:rPr>
          <w:b/>
          <w:sz w:val="26"/>
          <w:szCs w:val="26"/>
        </w:rPr>
        <w:t xml:space="preserve"> </w:t>
      </w:r>
      <w:r>
        <w:rPr>
          <w:b/>
          <w:w w:val="101"/>
          <w:sz w:val="26"/>
          <w:szCs w:val="26"/>
        </w:rPr>
        <w:t>Entity</w:t>
      </w:r>
    </w:p>
    <w:p w:rsidR="00300549" w:rsidRDefault="00300549">
      <w:pPr>
        <w:spacing w:before="3" w:line="220" w:lineRule="exact"/>
        <w:rPr>
          <w:sz w:val="22"/>
          <w:szCs w:val="22"/>
        </w:rPr>
      </w:pPr>
    </w:p>
    <w:p w:rsidR="00300549" w:rsidRDefault="00BF290C" w:rsidP="00FC05CF">
      <w:pPr>
        <w:spacing w:line="245" w:lineRule="auto"/>
        <w:ind w:left="829" w:right="124"/>
        <w:jc w:val="both"/>
        <w:rPr>
          <w:sz w:val="23"/>
          <w:szCs w:val="23"/>
        </w:rPr>
      </w:pP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shall</w:t>
      </w:r>
      <w:r>
        <w:rPr>
          <w:sz w:val="23"/>
          <w:szCs w:val="23"/>
        </w:rPr>
        <w:t xml:space="preserve"> </w:t>
      </w:r>
      <w:r>
        <w:rPr>
          <w:w w:val="102"/>
          <w:sz w:val="23"/>
          <w:szCs w:val="23"/>
        </w:rPr>
        <w:t>make</w:t>
      </w:r>
      <w:r>
        <w:rPr>
          <w:sz w:val="23"/>
          <w:szCs w:val="23"/>
        </w:rPr>
        <w:t xml:space="preserve"> </w:t>
      </w:r>
      <w:r>
        <w:rPr>
          <w:w w:val="102"/>
          <w:sz w:val="23"/>
          <w:szCs w:val="23"/>
        </w:rPr>
        <w:t>available</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and</w:t>
      </w:r>
      <w:r>
        <w:rPr>
          <w:sz w:val="23"/>
          <w:szCs w:val="23"/>
        </w:rPr>
        <w:t xml:space="preserve"> </w:t>
      </w:r>
      <w:r>
        <w:rPr>
          <w:w w:val="102"/>
          <w:sz w:val="23"/>
          <w:szCs w:val="23"/>
        </w:rPr>
        <w:t>the</w:t>
      </w:r>
      <w:r>
        <w:rPr>
          <w:sz w:val="23"/>
          <w:szCs w:val="23"/>
        </w:rPr>
        <w:t xml:space="preserve"> </w:t>
      </w:r>
      <w:r>
        <w:rPr>
          <w:w w:val="102"/>
          <w:sz w:val="23"/>
          <w:szCs w:val="23"/>
        </w:rPr>
        <w:t>Personnel,</w:t>
      </w:r>
      <w:r>
        <w:rPr>
          <w:sz w:val="23"/>
          <w:szCs w:val="23"/>
        </w:rPr>
        <w:t xml:space="preserve"> </w:t>
      </w:r>
      <w:r>
        <w:rPr>
          <w:w w:val="102"/>
          <w:sz w:val="23"/>
          <w:szCs w:val="23"/>
        </w:rPr>
        <w:t>for</w:t>
      </w:r>
      <w:r>
        <w:rPr>
          <w:sz w:val="23"/>
          <w:szCs w:val="23"/>
        </w:rPr>
        <w:t xml:space="preserve"> </w:t>
      </w:r>
      <w:r>
        <w:rPr>
          <w:w w:val="102"/>
          <w:sz w:val="23"/>
          <w:szCs w:val="23"/>
        </w:rPr>
        <w:t>the purposes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Services</w:t>
      </w:r>
      <w:r>
        <w:rPr>
          <w:sz w:val="23"/>
          <w:szCs w:val="23"/>
        </w:rPr>
        <w:t xml:space="preserve"> </w:t>
      </w:r>
      <w:r>
        <w:rPr>
          <w:w w:val="102"/>
          <w:sz w:val="23"/>
          <w:szCs w:val="23"/>
        </w:rPr>
        <w:t>and</w:t>
      </w:r>
      <w:r>
        <w:rPr>
          <w:sz w:val="23"/>
          <w:szCs w:val="23"/>
        </w:rPr>
        <w:t xml:space="preserve"> </w:t>
      </w:r>
      <w:r>
        <w:rPr>
          <w:w w:val="102"/>
          <w:sz w:val="23"/>
          <w:szCs w:val="23"/>
        </w:rPr>
        <w:t>free</w:t>
      </w:r>
      <w:r>
        <w:rPr>
          <w:sz w:val="23"/>
          <w:szCs w:val="23"/>
        </w:rPr>
        <w:t xml:space="preserve"> </w:t>
      </w:r>
      <w:r>
        <w:rPr>
          <w:w w:val="102"/>
          <w:sz w:val="23"/>
          <w:szCs w:val="23"/>
        </w:rPr>
        <w:t>of</w:t>
      </w:r>
      <w:r>
        <w:rPr>
          <w:sz w:val="23"/>
          <w:szCs w:val="23"/>
        </w:rPr>
        <w:t xml:space="preserve"> </w:t>
      </w:r>
      <w:r>
        <w:rPr>
          <w:w w:val="102"/>
          <w:sz w:val="23"/>
          <w:szCs w:val="23"/>
        </w:rPr>
        <w:t>any</w:t>
      </w:r>
      <w:r>
        <w:rPr>
          <w:sz w:val="23"/>
          <w:szCs w:val="23"/>
        </w:rPr>
        <w:t xml:space="preserve"> </w:t>
      </w:r>
      <w:r>
        <w:rPr>
          <w:w w:val="102"/>
          <w:sz w:val="23"/>
          <w:szCs w:val="23"/>
        </w:rPr>
        <w:t>charge,</w:t>
      </w:r>
      <w:r>
        <w:rPr>
          <w:sz w:val="23"/>
          <w:szCs w:val="23"/>
        </w:rPr>
        <w:t xml:space="preserve"> </w:t>
      </w:r>
      <w:r>
        <w:rPr>
          <w:w w:val="102"/>
          <w:sz w:val="23"/>
          <w:szCs w:val="23"/>
        </w:rPr>
        <w:t>the</w:t>
      </w:r>
      <w:r>
        <w:rPr>
          <w:sz w:val="23"/>
          <w:szCs w:val="23"/>
        </w:rPr>
        <w:t xml:space="preserve"> </w:t>
      </w:r>
      <w:r>
        <w:rPr>
          <w:w w:val="102"/>
          <w:sz w:val="23"/>
          <w:szCs w:val="23"/>
        </w:rPr>
        <w:t>services,</w:t>
      </w:r>
      <w:r>
        <w:rPr>
          <w:sz w:val="23"/>
          <w:szCs w:val="23"/>
        </w:rPr>
        <w:t xml:space="preserve"> </w:t>
      </w:r>
      <w:r>
        <w:rPr>
          <w:w w:val="102"/>
          <w:sz w:val="23"/>
          <w:szCs w:val="23"/>
        </w:rPr>
        <w:t>facilities</w:t>
      </w:r>
      <w:r>
        <w:rPr>
          <w:sz w:val="23"/>
          <w:szCs w:val="23"/>
        </w:rPr>
        <w:t xml:space="preserve"> </w:t>
      </w:r>
      <w:r>
        <w:rPr>
          <w:w w:val="102"/>
          <w:sz w:val="23"/>
          <w:szCs w:val="23"/>
        </w:rPr>
        <w:t>and</w:t>
      </w:r>
      <w:r>
        <w:rPr>
          <w:sz w:val="23"/>
          <w:szCs w:val="23"/>
        </w:rPr>
        <w:t xml:space="preserve"> </w:t>
      </w:r>
      <w:r>
        <w:rPr>
          <w:w w:val="102"/>
          <w:sz w:val="23"/>
          <w:szCs w:val="23"/>
        </w:rPr>
        <w:t>property</w:t>
      </w:r>
      <w:r w:rsidR="00FC05CF">
        <w:rPr>
          <w:w w:val="102"/>
          <w:sz w:val="23"/>
          <w:szCs w:val="23"/>
        </w:rPr>
        <w:t xml:space="preserve"> </w:t>
      </w:r>
      <w:r>
        <w:rPr>
          <w:w w:val="102"/>
          <w:sz w:val="23"/>
          <w:szCs w:val="23"/>
        </w:rPr>
        <w:t>described</w:t>
      </w:r>
      <w:r>
        <w:rPr>
          <w:sz w:val="23"/>
          <w:szCs w:val="23"/>
        </w:rPr>
        <w:t xml:space="preserve"> </w:t>
      </w:r>
      <w:r>
        <w:rPr>
          <w:w w:val="102"/>
          <w:sz w:val="23"/>
          <w:szCs w:val="23"/>
        </w:rPr>
        <w:t>in</w:t>
      </w:r>
      <w:r>
        <w:rPr>
          <w:sz w:val="23"/>
          <w:szCs w:val="23"/>
        </w:rPr>
        <w:t xml:space="preserve"> </w:t>
      </w:r>
      <w:r>
        <w:rPr>
          <w:w w:val="102"/>
          <w:sz w:val="23"/>
          <w:szCs w:val="23"/>
        </w:rPr>
        <w:t>Appendix</w:t>
      </w:r>
      <w:r>
        <w:rPr>
          <w:sz w:val="23"/>
          <w:szCs w:val="23"/>
        </w:rPr>
        <w:t xml:space="preserve"> </w:t>
      </w:r>
      <w:r>
        <w:rPr>
          <w:w w:val="102"/>
          <w:sz w:val="23"/>
          <w:szCs w:val="23"/>
        </w:rPr>
        <w:t>V</w:t>
      </w:r>
      <w:r>
        <w:rPr>
          <w:sz w:val="23"/>
          <w:szCs w:val="23"/>
        </w:rPr>
        <w:t xml:space="preserve"> </w:t>
      </w:r>
      <w:r>
        <w:rPr>
          <w:w w:val="102"/>
          <w:sz w:val="23"/>
          <w:szCs w:val="23"/>
        </w:rPr>
        <w:t>at</w:t>
      </w:r>
      <w:r>
        <w:rPr>
          <w:sz w:val="23"/>
          <w:szCs w:val="23"/>
        </w:rPr>
        <w:t xml:space="preserve"> </w:t>
      </w:r>
      <w:r>
        <w:rPr>
          <w:w w:val="102"/>
          <w:sz w:val="23"/>
          <w:szCs w:val="23"/>
        </w:rPr>
        <w:t>the</w:t>
      </w:r>
      <w:r>
        <w:rPr>
          <w:sz w:val="23"/>
          <w:szCs w:val="23"/>
        </w:rPr>
        <w:t xml:space="preserve"> </w:t>
      </w:r>
      <w:r>
        <w:rPr>
          <w:w w:val="102"/>
          <w:sz w:val="23"/>
          <w:szCs w:val="23"/>
        </w:rPr>
        <w:t>terms</w:t>
      </w:r>
      <w:r>
        <w:rPr>
          <w:sz w:val="23"/>
          <w:szCs w:val="23"/>
        </w:rPr>
        <w:t xml:space="preserve"> </w:t>
      </w:r>
      <w:r>
        <w:rPr>
          <w:w w:val="102"/>
          <w:sz w:val="23"/>
          <w:szCs w:val="23"/>
        </w:rPr>
        <w:t>and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manner</w:t>
      </w:r>
      <w:r>
        <w:rPr>
          <w:sz w:val="23"/>
          <w:szCs w:val="23"/>
        </w:rPr>
        <w:t xml:space="preserve"> </w:t>
      </w:r>
      <w:r>
        <w:rPr>
          <w:w w:val="102"/>
          <w:sz w:val="23"/>
          <w:szCs w:val="23"/>
        </w:rPr>
        <w:t>specified</w:t>
      </w:r>
      <w:r>
        <w:rPr>
          <w:sz w:val="23"/>
          <w:szCs w:val="23"/>
        </w:rPr>
        <w:t xml:space="preserve"> </w:t>
      </w:r>
      <w:r>
        <w:rPr>
          <w:w w:val="102"/>
          <w:sz w:val="23"/>
          <w:szCs w:val="23"/>
        </w:rPr>
        <w:t>in</w:t>
      </w:r>
      <w:r>
        <w:rPr>
          <w:sz w:val="23"/>
          <w:szCs w:val="23"/>
        </w:rPr>
        <w:t xml:space="preserve"> </w:t>
      </w:r>
      <w:r>
        <w:rPr>
          <w:w w:val="102"/>
          <w:sz w:val="23"/>
          <w:szCs w:val="23"/>
        </w:rPr>
        <w:t>said</w:t>
      </w:r>
      <w:r>
        <w:rPr>
          <w:sz w:val="23"/>
          <w:szCs w:val="23"/>
        </w:rPr>
        <w:t xml:space="preserve"> </w:t>
      </w:r>
      <w:r>
        <w:rPr>
          <w:w w:val="102"/>
          <w:sz w:val="23"/>
          <w:szCs w:val="23"/>
        </w:rPr>
        <w:t>appendix, provided</w:t>
      </w:r>
      <w:r>
        <w:rPr>
          <w:sz w:val="23"/>
          <w:szCs w:val="23"/>
        </w:rPr>
        <w:t xml:space="preserve"> </w:t>
      </w:r>
      <w:r>
        <w:rPr>
          <w:w w:val="102"/>
          <w:sz w:val="23"/>
          <w:szCs w:val="23"/>
        </w:rPr>
        <w:t>that</w:t>
      </w:r>
      <w:r>
        <w:rPr>
          <w:sz w:val="23"/>
          <w:szCs w:val="23"/>
        </w:rPr>
        <w:t xml:space="preserve"> </w:t>
      </w:r>
      <w:r>
        <w:rPr>
          <w:w w:val="102"/>
          <w:sz w:val="23"/>
          <w:szCs w:val="23"/>
        </w:rPr>
        <w:t>if</w:t>
      </w:r>
      <w:r>
        <w:rPr>
          <w:sz w:val="23"/>
          <w:szCs w:val="23"/>
        </w:rPr>
        <w:t xml:space="preserve"> </w:t>
      </w:r>
      <w:r>
        <w:rPr>
          <w:w w:val="102"/>
          <w:sz w:val="23"/>
          <w:szCs w:val="23"/>
        </w:rPr>
        <w:t>such</w:t>
      </w:r>
      <w:r>
        <w:rPr>
          <w:sz w:val="23"/>
          <w:szCs w:val="23"/>
        </w:rPr>
        <w:t xml:space="preserve"> </w:t>
      </w:r>
      <w:r>
        <w:rPr>
          <w:w w:val="102"/>
          <w:sz w:val="23"/>
          <w:szCs w:val="23"/>
        </w:rPr>
        <w:t>services,</w:t>
      </w:r>
      <w:r>
        <w:rPr>
          <w:sz w:val="23"/>
          <w:szCs w:val="23"/>
        </w:rPr>
        <w:t xml:space="preserve"> </w:t>
      </w:r>
      <w:r>
        <w:rPr>
          <w:w w:val="102"/>
          <w:sz w:val="23"/>
          <w:szCs w:val="23"/>
        </w:rPr>
        <w:t>facilities</w:t>
      </w:r>
      <w:r>
        <w:rPr>
          <w:sz w:val="23"/>
          <w:szCs w:val="23"/>
        </w:rPr>
        <w:t xml:space="preserve"> </w:t>
      </w:r>
      <w:r>
        <w:rPr>
          <w:w w:val="102"/>
          <w:sz w:val="23"/>
          <w:szCs w:val="23"/>
        </w:rPr>
        <w:t>and</w:t>
      </w:r>
      <w:r>
        <w:rPr>
          <w:sz w:val="23"/>
          <w:szCs w:val="23"/>
        </w:rPr>
        <w:t xml:space="preserve"> </w:t>
      </w:r>
      <w:r>
        <w:rPr>
          <w:w w:val="102"/>
          <w:sz w:val="23"/>
          <w:szCs w:val="23"/>
        </w:rPr>
        <w:t>property</w:t>
      </w:r>
      <w:r>
        <w:rPr>
          <w:sz w:val="23"/>
          <w:szCs w:val="23"/>
        </w:rPr>
        <w:t xml:space="preserve"> </w:t>
      </w:r>
      <w:r>
        <w:rPr>
          <w:w w:val="102"/>
          <w:sz w:val="23"/>
          <w:szCs w:val="23"/>
        </w:rPr>
        <w:t>shall</w:t>
      </w:r>
      <w:r>
        <w:rPr>
          <w:sz w:val="23"/>
          <w:szCs w:val="23"/>
        </w:rPr>
        <w:t xml:space="preserve"> </w:t>
      </w:r>
      <w:r>
        <w:rPr>
          <w:w w:val="102"/>
          <w:sz w:val="23"/>
          <w:szCs w:val="23"/>
        </w:rPr>
        <w:t>not</w:t>
      </w:r>
      <w:r>
        <w:rPr>
          <w:sz w:val="23"/>
          <w:szCs w:val="23"/>
        </w:rPr>
        <w:t xml:space="preserve"> </w:t>
      </w:r>
      <w:r>
        <w:rPr>
          <w:w w:val="102"/>
          <w:sz w:val="23"/>
          <w:szCs w:val="23"/>
        </w:rPr>
        <w:t>be</w:t>
      </w:r>
      <w:r>
        <w:rPr>
          <w:sz w:val="23"/>
          <w:szCs w:val="23"/>
        </w:rPr>
        <w:t xml:space="preserve"> </w:t>
      </w:r>
      <w:r>
        <w:rPr>
          <w:w w:val="102"/>
          <w:sz w:val="23"/>
          <w:szCs w:val="23"/>
        </w:rPr>
        <w:t>made</w:t>
      </w:r>
      <w:r>
        <w:rPr>
          <w:sz w:val="23"/>
          <w:szCs w:val="23"/>
        </w:rPr>
        <w:t xml:space="preserve"> </w:t>
      </w:r>
      <w:r>
        <w:rPr>
          <w:w w:val="102"/>
          <w:sz w:val="23"/>
          <w:szCs w:val="23"/>
        </w:rPr>
        <w:t>available</w:t>
      </w:r>
      <w:r>
        <w:rPr>
          <w:sz w:val="23"/>
          <w:szCs w:val="23"/>
        </w:rPr>
        <w:t xml:space="preserve"> </w:t>
      </w:r>
      <w:r>
        <w:rPr>
          <w:w w:val="102"/>
          <w:sz w:val="23"/>
          <w:szCs w:val="23"/>
        </w:rPr>
        <w:t>to the</w:t>
      </w:r>
      <w:r>
        <w:rPr>
          <w:sz w:val="23"/>
          <w:szCs w:val="23"/>
        </w:rPr>
        <w:t xml:space="preserve"> </w:t>
      </w:r>
      <w:r>
        <w:rPr>
          <w:w w:val="102"/>
          <w:sz w:val="23"/>
          <w:szCs w:val="23"/>
        </w:rPr>
        <w:t>Consultant</w:t>
      </w:r>
      <w:r>
        <w:rPr>
          <w:sz w:val="23"/>
          <w:szCs w:val="23"/>
        </w:rPr>
        <w:t xml:space="preserve"> </w:t>
      </w:r>
      <w:r>
        <w:rPr>
          <w:w w:val="102"/>
          <w:sz w:val="23"/>
          <w:szCs w:val="23"/>
        </w:rPr>
        <w:t>as</w:t>
      </w:r>
      <w:r>
        <w:rPr>
          <w:sz w:val="23"/>
          <w:szCs w:val="23"/>
        </w:rPr>
        <w:t xml:space="preserve"> </w:t>
      </w:r>
      <w:r>
        <w:rPr>
          <w:w w:val="102"/>
          <w:sz w:val="23"/>
          <w:szCs w:val="23"/>
        </w:rPr>
        <w:t>and</w:t>
      </w:r>
      <w:r>
        <w:rPr>
          <w:sz w:val="23"/>
          <w:szCs w:val="23"/>
        </w:rPr>
        <w:t xml:space="preserve"> </w:t>
      </w:r>
      <w:r>
        <w:rPr>
          <w:w w:val="102"/>
          <w:sz w:val="23"/>
          <w:szCs w:val="23"/>
        </w:rPr>
        <w:t>when</w:t>
      </w:r>
      <w:r>
        <w:rPr>
          <w:sz w:val="23"/>
          <w:szCs w:val="23"/>
        </w:rPr>
        <w:t xml:space="preserve"> </w:t>
      </w:r>
      <w:r>
        <w:rPr>
          <w:w w:val="102"/>
          <w:sz w:val="23"/>
          <w:szCs w:val="23"/>
        </w:rPr>
        <w:t>so</w:t>
      </w:r>
      <w:r>
        <w:rPr>
          <w:sz w:val="23"/>
          <w:szCs w:val="23"/>
        </w:rPr>
        <w:t xml:space="preserve"> </w:t>
      </w:r>
      <w:r>
        <w:rPr>
          <w:w w:val="102"/>
          <w:sz w:val="23"/>
          <w:szCs w:val="23"/>
        </w:rPr>
        <w:t>specified,</w:t>
      </w:r>
      <w:r>
        <w:rPr>
          <w:sz w:val="23"/>
          <w:szCs w:val="23"/>
        </w:rPr>
        <w:t xml:space="preserve"> </w:t>
      </w:r>
      <w:r>
        <w:rPr>
          <w:w w:val="102"/>
          <w:sz w:val="23"/>
          <w:szCs w:val="23"/>
        </w:rPr>
        <w:t>the</w:t>
      </w:r>
      <w:r>
        <w:rPr>
          <w:sz w:val="23"/>
          <w:szCs w:val="23"/>
        </w:rPr>
        <w:t xml:space="preserve"> </w:t>
      </w:r>
      <w:r>
        <w:rPr>
          <w:w w:val="102"/>
          <w:sz w:val="23"/>
          <w:szCs w:val="23"/>
        </w:rPr>
        <w:t>Parties</w:t>
      </w:r>
      <w:r>
        <w:rPr>
          <w:sz w:val="23"/>
          <w:szCs w:val="23"/>
        </w:rPr>
        <w:t xml:space="preserve"> </w:t>
      </w:r>
      <w:r>
        <w:rPr>
          <w:w w:val="102"/>
          <w:sz w:val="23"/>
          <w:szCs w:val="23"/>
        </w:rPr>
        <w:t>shall</w:t>
      </w:r>
      <w:r>
        <w:rPr>
          <w:sz w:val="23"/>
          <w:szCs w:val="23"/>
        </w:rPr>
        <w:t xml:space="preserve"> </w:t>
      </w:r>
      <w:r>
        <w:rPr>
          <w:w w:val="102"/>
          <w:sz w:val="23"/>
          <w:szCs w:val="23"/>
        </w:rPr>
        <w:t>agree</w:t>
      </w:r>
      <w:r>
        <w:rPr>
          <w:sz w:val="23"/>
          <w:szCs w:val="23"/>
        </w:rPr>
        <w:t xml:space="preserve"> </w:t>
      </w:r>
      <w:r>
        <w:rPr>
          <w:w w:val="102"/>
          <w:sz w:val="23"/>
          <w:szCs w:val="23"/>
        </w:rPr>
        <w:t>on:</w:t>
      </w:r>
    </w:p>
    <w:p w:rsidR="00300549" w:rsidRDefault="00300549">
      <w:pPr>
        <w:spacing w:before="6" w:line="220" w:lineRule="exact"/>
        <w:rPr>
          <w:sz w:val="22"/>
          <w:szCs w:val="22"/>
        </w:rPr>
      </w:pPr>
    </w:p>
    <w:p w:rsidR="00300549" w:rsidRDefault="00BF290C">
      <w:pPr>
        <w:spacing w:line="245" w:lineRule="auto"/>
        <w:ind w:left="1506" w:right="124" w:hanging="677"/>
        <w:jc w:val="both"/>
        <w:rPr>
          <w:sz w:val="23"/>
          <w:szCs w:val="23"/>
        </w:rPr>
      </w:pPr>
      <w:r>
        <w:rPr>
          <w:w w:val="102"/>
          <w:sz w:val="23"/>
          <w:szCs w:val="23"/>
        </w:rPr>
        <w:t>(a)</w:t>
      </w:r>
      <w:r>
        <w:rPr>
          <w:sz w:val="23"/>
          <w:szCs w:val="23"/>
        </w:rPr>
        <w:t xml:space="preserve">       </w:t>
      </w:r>
      <w:r>
        <w:rPr>
          <w:w w:val="102"/>
          <w:sz w:val="23"/>
          <w:szCs w:val="23"/>
        </w:rPr>
        <w:t>any</w:t>
      </w:r>
      <w:r>
        <w:rPr>
          <w:sz w:val="23"/>
          <w:szCs w:val="23"/>
        </w:rPr>
        <w:t xml:space="preserve"> </w:t>
      </w:r>
      <w:r>
        <w:rPr>
          <w:w w:val="102"/>
          <w:sz w:val="23"/>
          <w:szCs w:val="23"/>
        </w:rPr>
        <w:t>time</w:t>
      </w:r>
      <w:r>
        <w:rPr>
          <w:sz w:val="23"/>
          <w:szCs w:val="23"/>
        </w:rPr>
        <w:t xml:space="preserve"> </w:t>
      </w:r>
      <w:r>
        <w:rPr>
          <w:w w:val="102"/>
          <w:sz w:val="23"/>
          <w:szCs w:val="23"/>
        </w:rPr>
        <w:t>extension</w:t>
      </w:r>
      <w:r>
        <w:rPr>
          <w:sz w:val="23"/>
          <w:szCs w:val="23"/>
        </w:rPr>
        <w:t xml:space="preserve"> </w:t>
      </w:r>
      <w:r>
        <w:rPr>
          <w:w w:val="102"/>
          <w:sz w:val="23"/>
          <w:szCs w:val="23"/>
        </w:rPr>
        <w:t>that</w:t>
      </w:r>
      <w:r>
        <w:rPr>
          <w:sz w:val="23"/>
          <w:szCs w:val="23"/>
        </w:rPr>
        <w:t xml:space="preserve"> </w:t>
      </w:r>
      <w:r>
        <w:rPr>
          <w:w w:val="102"/>
          <w:sz w:val="23"/>
          <w:szCs w:val="23"/>
        </w:rPr>
        <w:t>it</w:t>
      </w:r>
      <w:r>
        <w:rPr>
          <w:sz w:val="23"/>
          <w:szCs w:val="23"/>
        </w:rPr>
        <w:t xml:space="preserve"> </w:t>
      </w:r>
      <w:r>
        <w:rPr>
          <w:w w:val="102"/>
          <w:sz w:val="23"/>
          <w:szCs w:val="23"/>
        </w:rPr>
        <w:t>may</w:t>
      </w:r>
      <w:r>
        <w:rPr>
          <w:sz w:val="23"/>
          <w:szCs w:val="23"/>
        </w:rPr>
        <w:t xml:space="preserve"> </w:t>
      </w:r>
      <w:r>
        <w:rPr>
          <w:w w:val="102"/>
          <w:sz w:val="23"/>
          <w:szCs w:val="23"/>
        </w:rPr>
        <w:t>be</w:t>
      </w:r>
      <w:r>
        <w:rPr>
          <w:sz w:val="23"/>
          <w:szCs w:val="23"/>
        </w:rPr>
        <w:t xml:space="preserve"> </w:t>
      </w:r>
      <w:r>
        <w:rPr>
          <w:w w:val="102"/>
          <w:sz w:val="23"/>
          <w:szCs w:val="23"/>
        </w:rPr>
        <w:t>appropriate</w:t>
      </w:r>
      <w:r>
        <w:rPr>
          <w:sz w:val="23"/>
          <w:szCs w:val="23"/>
        </w:rPr>
        <w:t xml:space="preserve"> </w:t>
      </w:r>
      <w:r>
        <w:rPr>
          <w:w w:val="102"/>
          <w:sz w:val="23"/>
          <w:szCs w:val="23"/>
        </w:rPr>
        <w:t>to</w:t>
      </w:r>
      <w:r>
        <w:rPr>
          <w:sz w:val="23"/>
          <w:szCs w:val="23"/>
        </w:rPr>
        <w:t xml:space="preserve"> </w:t>
      </w:r>
      <w:r>
        <w:rPr>
          <w:w w:val="102"/>
          <w:sz w:val="23"/>
          <w:szCs w:val="23"/>
        </w:rPr>
        <w:t>grant</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for</w:t>
      </w:r>
      <w:r>
        <w:rPr>
          <w:sz w:val="23"/>
          <w:szCs w:val="23"/>
        </w:rPr>
        <w:t xml:space="preserve"> </w:t>
      </w:r>
      <w:r>
        <w:rPr>
          <w:w w:val="102"/>
          <w:sz w:val="23"/>
          <w:szCs w:val="23"/>
        </w:rPr>
        <w:t>the performance</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Services;</w:t>
      </w:r>
    </w:p>
    <w:p w:rsidR="00300549" w:rsidRDefault="00300549">
      <w:pPr>
        <w:spacing w:before="6" w:line="220" w:lineRule="exact"/>
        <w:rPr>
          <w:sz w:val="22"/>
          <w:szCs w:val="22"/>
        </w:rPr>
      </w:pPr>
    </w:p>
    <w:p w:rsidR="00300549" w:rsidRDefault="00BF290C">
      <w:pPr>
        <w:spacing w:line="245" w:lineRule="auto"/>
        <w:ind w:left="1506" w:right="122" w:hanging="677"/>
        <w:jc w:val="both"/>
        <w:rPr>
          <w:sz w:val="23"/>
          <w:szCs w:val="23"/>
        </w:rPr>
      </w:pPr>
      <w:r>
        <w:rPr>
          <w:w w:val="102"/>
          <w:sz w:val="23"/>
          <w:szCs w:val="23"/>
        </w:rPr>
        <w:t>(b)</w:t>
      </w:r>
      <w:r>
        <w:rPr>
          <w:sz w:val="23"/>
          <w:szCs w:val="23"/>
        </w:rPr>
        <w:t xml:space="preserve">       </w:t>
      </w:r>
      <w:r>
        <w:rPr>
          <w:w w:val="102"/>
          <w:sz w:val="23"/>
          <w:szCs w:val="23"/>
        </w:rPr>
        <w:t>the</w:t>
      </w:r>
      <w:r>
        <w:rPr>
          <w:sz w:val="23"/>
          <w:szCs w:val="23"/>
        </w:rPr>
        <w:t xml:space="preserve"> </w:t>
      </w:r>
      <w:r>
        <w:rPr>
          <w:w w:val="102"/>
          <w:sz w:val="23"/>
          <w:szCs w:val="23"/>
        </w:rPr>
        <w:t>manner</w:t>
      </w:r>
      <w:r>
        <w:rPr>
          <w:sz w:val="23"/>
          <w:szCs w:val="23"/>
        </w:rPr>
        <w:t xml:space="preserve"> </w:t>
      </w:r>
      <w:r>
        <w:rPr>
          <w:w w:val="102"/>
          <w:sz w:val="23"/>
          <w:szCs w:val="23"/>
        </w:rPr>
        <w:t>in</w:t>
      </w:r>
      <w:r>
        <w:rPr>
          <w:sz w:val="23"/>
          <w:szCs w:val="23"/>
        </w:rPr>
        <w:t xml:space="preserve"> </w:t>
      </w:r>
      <w:r>
        <w:rPr>
          <w:w w:val="102"/>
          <w:sz w:val="23"/>
          <w:szCs w:val="23"/>
        </w:rPr>
        <w:t>which</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shall</w:t>
      </w:r>
      <w:r>
        <w:rPr>
          <w:sz w:val="23"/>
          <w:szCs w:val="23"/>
        </w:rPr>
        <w:t xml:space="preserve"> </w:t>
      </w:r>
      <w:r>
        <w:rPr>
          <w:w w:val="102"/>
          <w:sz w:val="23"/>
          <w:szCs w:val="23"/>
        </w:rPr>
        <w:t>procure</w:t>
      </w:r>
      <w:r>
        <w:rPr>
          <w:sz w:val="23"/>
          <w:szCs w:val="23"/>
        </w:rPr>
        <w:t xml:space="preserve"> </w:t>
      </w:r>
      <w:r>
        <w:rPr>
          <w:w w:val="102"/>
          <w:sz w:val="23"/>
          <w:szCs w:val="23"/>
        </w:rPr>
        <w:t>any</w:t>
      </w:r>
      <w:r>
        <w:rPr>
          <w:sz w:val="23"/>
          <w:szCs w:val="23"/>
        </w:rPr>
        <w:t xml:space="preserve"> </w:t>
      </w:r>
      <w:r>
        <w:rPr>
          <w:w w:val="102"/>
          <w:sz w:val="23"/>
          <w:szCs w:val="23"/>
        </w:rPr>
        <w:t>such</w:t>
      </w:r>
      <w:r>
        <w:rPr>
          <w:sz w:val="23"/>
          <w:szCs w:val="23"/>
        </w:rPr>
        <w:t xml:space="preserve"> </w:t>
      </w:r>
      <w:r>
        <w:rPr>
          <w:w w:val="102"/>
          <w:sz w:val="23"/>
          <w:szCs w:val="23"/>
        </w:rPr>
        <w:t>services,</w:t>
      </w:r>
      <w:r>
        <w:rPr>
          <w:sz w:val="23"/>
          <w:szCs w:val="23"/>
        </w:rPr>
        <w:t xml:space="preserve"> </w:t>
      </w:r>
      <w:r>
        <w:rPr>
          <w:w w:val="102"/>
          <w:sz w:val="23"/>
          <w:szCs w:val="23"/>
        </w:rPr>
        <w:t>facilities and</w:t>
      </w:r>
      <w:r>
        <w:rPr>
          <w:sz w:val="23"/>
          <w:szCs w:val="23"/>
        </w:rPr>
        <w:t xml:space="preserve"> </w:t>
      </w:r>
      <w:r>
        <w:rPr>
          <w:w w:val="102"/>
          <w:sz w:val="23"/>
          <w:szCs w:val="23"/>
        </w:rPr>
        <w:t>property</w:t>
      </w:r>
      <w:r>
        <w:rPr>
          <w:sz w:val="23"/>
          <w:szCs w:val="23"/>
        </w:rPr>
        <w:t xml:space="preserve"> </w:t>
      </w:r>
      <w:r>
        <w:rPr>
          <w:w w:val="102"/>
          <w:sz w:val="23"/>
          <w:szCs w:val="23"/>
        </w:rPr>
        <w:t>from</w:t>
      </w:r>
      <w:r>
        <w:rPr>
          <w:sz w:val="23"/>
          <w:szCs w:val="23"/>
        </w:rPr>
        <w:t xml:space="preserve"> </w:t>
      </w:r>
      <w:r>
        <w:rPr>
          <w:w w:val="102"/>
          <w:sz w:val="23"/>
          <w:szCs w:val="23"/>
        </w:rPr>
        <w:t>other</w:t>
      </w:r>
      <w:r>
        <w:rPr>
          <w:sz w:val="23"/>
          <w:szCs w:val="23"/>
        </w:rPr>
        <w:t xml:space="preserve"> </w:t>
      </w:r>
      <w:r>
        <w:rPr>
          <w:w w:val="102"/>
          <w:sz w:val="23"/>
          <w:szCs w:val="23"/>
        </w:rPr>
        <w:t>sources;</w:t>
      </w:r>
      <w:r>
        <w:rPr>
          <w:sz w:val="23"/>
          <w:szCs w:val="23"/>
        </w:rPr>
        <w:t xml:space="preserve"> </w:t>
      </w:r>
      <w:r>
        <w:rPr>
          <w:w w:val="102"/>
          <w:sz w:val="23"/>
          <w:szCs w:val="23"/>
        </w:rPr>
        <w:t>and</w:t>
      </w:r>
    </w:p>
    <w:p w:rsidR="00300549" w:rsidRDefault="00300549">
      <w:pPr>
        <w:spacing w:before="6" w:line="220" w:lineRule="exact"/>
        <w:rPr>
          <w:sz w:val="22"/>
          <w:szCs w:val="22"/>
        </w:rPr>
      </w:pPr>
    </w:p>
    <w:p w:rsidR="00300549" w:rsidRDefault="00BF290C">
      <w:pPr>
        <w:spacing w:line="246" w:lineRule="auto"/>
        <w:ind w:left="1506" w:right="123" w:hanging="677"/>
        <w:jc w:val="both"/>
        <w:rPr>
          <w:sz w:val="23"/>
          <w:szCs w:val="23"/>
        </w:rPr>
      </w:pPr>
      <w:r>
        <w:rPr>
          <w:w w:val="102"/>
          <w:sz w:val="23"/>
          <w:szCs w:val="23"/>
        </w:rPr>
        <w:t>(c)</w:t>
      </w:r>
      <w:r>
        <w:rPr>
          <w:sz w:val="23"/>
          <w:szCs w:val="23"/>
        </w:rPr>
        <w:t xml:space="preserve">       </w:t>
      </w:r>
      <w:r>
        <w:rPr>
          <w:w w:val="102"/>
          <w:sz w:val="23"/>
          <w:szCs w:val="23"/>
        </w:rPr>
        <w:t>the</w:t>
      </w:r>
      <w:r>
        <w:rPr>
          <w:sz w:val="23"/>
          <w:szCs w:val="23"/>
        </w:rPr>
        <w:t xml:space="preserve">  </w:t>
      </w:r>
      <w:r>
        <w:rPr>
          <w:w w:val="102"/>
          <w:sz w:val="23"/>
          <w:szCs w:val="23"/>
        </w:rPr>
        <w:t>additional</w:t>
      </w:r>
      <w:r>
        <w:rPr>
          <w:sz w:val="23"/>
          <w:szCs w:val="23"/>
        </w:rPr>
        <w:t xml:space="preserve">  </w:t>
      </w:r>
      <w:r>
        <w:rPr>
          <w:w w:val="102"/>
          <w:sz w:val="23"/>
          <w:szCs w:val="23"/>
        </w:rPr>
        <w:t>payments,</w:t>
      </w:r>
      <w:r>
        <w:rPr>
          <w:sz w:val="23"/>
          <w:szCs w:val="23"/>
        </w:rPr>
        <w:t xml:space="preserve">  </w:t>
      </w:r>
      <w:r>
        <w:rPr>
          <w:w w:val="102"/>
          <w:sz w:val="23"/>
          <w:szCs w:val="23"/>
        </w:rPr>
        <w:t>if</w:t>
      </w:r>
      <w:r>
        <w:rPr>
          <w:sz w:val="23"/>
          <w:szCs w:val="23"/>
        </w:rPr>
        <w:t xml:space="preserve">  </w:t>
      </w:r>
      <w:r>
        <w:rPr>
          <w:w w:val="102"/>
          <w:sz w:val="23"/>
          <w:szCs w:val="23"/>
        </w:rPr>
        <w:t>any,</w:t>
      </w:r>
      <w:r>
        <w:rPr>
          <w:sz w:val="23"/>
          <w:szCs w:val="23"/>
        </w:rPr>
        <w:t xml:space="preserve">  </w:t>
      </w:r>
      <w:r>
        <w:rPr>
          <w:w w:val="102"/>
          <w:sz w:val="23"/>
          <w:szCs w:val="23"/>
        </w:rPr>
        <w:t>to</w:t>
      </w:r>
      <w:r>
        <w:rPr>
          <w:sz w:val="23"/>
          <w:szCs w:val="23"/>
        </w:rPr>
        <w:t xml:space="preserve">  </w:t>
      </w:r>
      <w:r>
        <w:rPr>
          <w:w w:val="102"/>
          <w:sz w:val="23"/>
          <w:szCs w:val="23"/>
        </w:rPr>
        <w:t>be</w:t>
      </w:r>
      <w:r>
        <w:rPr>
          <w:sz w:val="23"/>
          <w:szCs w:val="23"/>
        </w:rPr>
        <w:t xml:space="preserve">  </w:t>
      </w:r>
      <w:r>
        <w:rPr>
          <w:w w:val="102"/>
          <w:sz w:val="23"/>
          <w:szCs w:val="23"/>
        </w:rPr>
        <w:t>made</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as</w:t>
      </w:r>
      <w:r>
        <w:rPr>
          <w:sz w:val="23"/>
          <w:szCs w:val="23"/>
        </w:rPr>
        <w:t xml:space="preserve">  </w:t>
      </w:r>
      <w:r>
        <w:rPr>
          <w:w w:val="102"/>
          <w:sz w:val="23"/>
          <w:szCs w:val="23"/>
        </w:rPr>
        <w:t>a</w:t>
      </w:r>
      <w:r>
        <w:rPr>
          <w:sz w:val="23"/>
          <w:szCs w:val="23"/>
        </w:rPr>
        <w:t xml:space="preserve">  </w:t>
      </w:r>
      <w:r>
        <w:rPr>
          <w:w w:val="102"/>
          <w:sz w:val="23"/>
          <w:szCs w:val="23"/>
        </w:rPr>
        <w:t>result thereof</w:t>
      </w:r>
      <w:r>
        <w:rPr>
          <w:sz w:val="23"/>
          <w:szCs w:val="23"/>
        </w:rPr>
        <w:t xml:space="preserve">  </w:t>
      </w:r>
      <w:r>
        <w:rPr>
          <w:w w:val="102"/>
          <w:sz w:val="23"/>
          <w:szCs w:val="23"/>
        </w:rPr>
        <w:t>pursuant</w:t>
      </w:r>
      <w:r>
        <w:rPr>
          <w:sz w:val="23"/>
          <w:szCs w:val="23"/>
        </w:rPr>
        <w:t xml:space="preserve">  </w:t>
      </w:r>
      <w:r>
        <w:rPr>
          <w:w w:val="102"/>
          <w:sz w:val="23"/>
          <w:szCs w:val="23"/>
        </w:rPr>
        <w:t>to</w:t>
      </w:r>
      <w:r>
        <w:rPr>
          <w:sz w:val="23"/>
          <w:szCs w:val="23"/>
        </w:rPr>
        <w:t xml:space="preserve">  </w:t>
      </w:r>
      <w:r>
        <w:rPr>
          <w:b/>
          <w:w w:val="102"/>
          <w:sz w:val="23"/>
          <w:szCs w:val="23"/>
        </w:rPr>
        <w:t>GCC</w:t>
      </w:r>
      <w:r>
        <w:rPr>
          <w:b/>
          <w:sz w:val="23"/>
          <w:szCs w:val="23"/>
        </w:rPr>
        <w:t xml:space="preserve">  </w:t>
      </w:r>
      <w:r>
        <w:rPr>
          <w:w w:val="102"/>
          <w:sz w:val="23"/>
          <w:szCs w:val="23"/>
        </w:rPr>
        <w:t>Clause</w:t>
      </w:r>
      <w:r>
        <w:rPr>
          <w:sz w:val="23"/>
          <w:szCs w:val="23"/>
        </w:rPr>
        <w:t xml:space="preserve">  </w:t>
      </w:r>
      <w:r>
        <w:rPr>
          <w:w w:val="102"/>
          <w:sz w:val="23"/>
          <w:szCs w:val="23"/>
        </w:rPr>
        <w:t>52</w:t>
      </w:r>
      <w:r>
        <w:rPr>
          <w:sz w:val="23"/>
          <w:szCs w:val="23"/>
        </w:rPr>
        <w:t xml:space="preserve">  </w:t>
      </w:r>
      <w:r>
        <w:rPr>
          <w:w w:val="102"/>
          <w:sz w:val="23"/>
          <w:szCs w:val="23"/>
        </w:rPr>
        <w:t>hereinafter</w:t>
      </w:r>
      <w:r>
        <w:rPr>
          <w:sz w:val="23"/>
          <w:szCs w:val="23"/>
        </w:rPr>
        <w:t xml:space="preserve">  </w:t>
      </w:r>
      <w:r>
        <w:rPr>
          <w:w w:val="102"/>
          <w:sz w:val="23"/>
          <w:szCs w:val="23"/>
        </w:rPr>
        <w:t>which</w:t>
      </w:r>
      <w:r>
        <w:rPr>
          <w:sz w:val="23"/>
          <w:szCs w:val="23"/>
        </w:rPr>
        <w:t xml:space="preserve">  </w:t>
      </w:r>
      <w:r>
        <w:rPr>
          <w:w w:val="102"/>
          <w:sz w:val="23"/>
          <w:szCs w:val="23"/>
        </w:rPr>
        <w:t>should</w:t>
      </w:r>
      <w:r>
        <w:rPr>
          <w:sz w:val="23"/>
          <w:szCs w:val="23"/>
        </w:rPr>
        <w:t xml:space="preserve">  </w:t>
      </w:r>
      <w:r>
        <w:rPr>
          <w:w w:val="102"/>
          <w:sz w:val="23"/>
          <w:szCs w:val="23"/>
        </w:rPr>
        <w:t>be</w:t>
      </w:r>
      <w:r>
        <w:rPr>
          <w:sz w:val="23"/>
          <w:szCs w:val="23"/>
        </w:rPr>
        <w:t xml:space="preserve">  </w:t>
      </w:r>
      <w:r>
        <w:rPr>
          <w:w w:val="102"/>
          <w:sz w:val="23"/>
          <w:szCs w:val="23"/>
        </w:rPr>
        <w:t>within</w:t>
      </w:r>
      <w:r>
        <w:rPr>
          <w:sz w:val="23"/>
          <w:szCs w:val="23"/>
        </w:rPr>
        <w:t xml:space="preserve">  </w:t>
      </w:r>
      <w:r>
        <w:rPr>
          <w:w w:val="102"/>
          <w:sz w:val="23"/>
          <w:szCs w:val="23"/>
        </w:rPr>
        <w:t>the agreed</w:t>
      </w:r>
      <w:r>
        <w:rPr>
          <w:sz w:val="23"/>
          <w:szCs w:val="23"/>
        </w:rPr>
        <w:t xml:space="preserve"> </w:t>
      </w:r>
      <w:r>
        <w:rPr>
          <w:w w:val="102"/>
          <w:sz w:val="23"/>
          <w:szCs w:val="23"/>
        </w:rPr>
        <w:t>contract</w:t>
      </w:r>
      <w:r>
        <w:rPr>
          <w:sz w:val="23"/>
          <w:szCs w:val="23"/>
        </w:rPr>
        <w:t xml:space="preserve"> </w:t>
      </w:r>
      <w:r>
        <w:rPr>
          <w:w w:val="102"/>
          <w:sz w:val="23"/>
          <w:szCs w:val="23"/>
        </w:rPr>
        <w:t>ceiling.</w:t>
      </w:r>
    </w:p>
    <w:p w:rsidR="00300549" w:rsidRDefault="00300549">
      <w:pPr>
        <w:spacing w:before="11" w:line="220" w:lineRule="exact"/>
        <w:rPr>
          <w:sz w:val="22"/>
          <w:szCs w:val="22"/>
        </w:rPr>
      </w:pPr>
    </w:p>
    <w:p w:rsidR="00300549" w:rsidRDefault="00BF290C">
      <w:pPr>
        <w:ind w:left="152"/>
        <w:rPr>
          <w:sz w:val="26"/>
          <w:szCs w:val="26"/>
        </w:rPr>
      </w:pPr>
      <w:r>
        <w:rPr>
          <w:b/>
          <w:w w:val="101"/>
          <w:sz w:val="26"/>
          <w:szCs w:val="26"/>
        </w:rPr>
        <w:t>38.</w:t>
      </w:r>
      <w:r>
        <w:rPr>
          <w:b/>
          <w:sz w:val="26"/>
          <w:szCs w:val="26"/>
        </w:rPr>
        <w:t xml:space="preserve">     </w:t>
      </w:r>
      <w:r>
        <w:rPr>
          <w:b/>
          <w:w w:val="101"/>
          <w:sz w:val="26"/>
          <w:szCs w:val="26"/>
        </w:rPr>
        <w:t>Consultant’s</w:t>
      </w:r>
      <w:r>
        <w:rPr>
          <w:b/>
          <w:sz w:val="26"/>
          <w:szCs w:val="26"/>
        </w:rPr>
        <w:t xml:space="preserve"> </w:t>
      </w:r>
      <w:r>
        <w:rPr>
          <w:b/>
          <w:w w:val="101"/>
          <w:sz w:val="26"/>
          <w:szCs w:val="26"/>
        </w:rPr>
        <w:t>Actions</w:t>
      </w:r>
      <w:r>
        <w:rPr>
          <w:b/>
          <w:sz w:val="26"/>
          <w:szCs w:val="26"/>
        </w:rPr>
        <w:t xml:space="preserve"> </w:t>
      </w:r>
      <w:r>
        <w:rPr>
          <w:b/>
          <w:w w:val="101"/>
          <w:sz w:val="26"/>
          <w:szCs w:val="26"/>
        </w:rPr>
        <w:t>Requiring</w:t>
      </w:r>
      <w:r>
        <w:rPr>
          <w:b/>
          <w:sz w:val="26"/>
          <w:szCs w:val="26"/>
        </w:rPr>
        <w:t xml:space="preserve"> </w:t>
      </w:r>
      <w:r>
        <w:rPr>
          <w:b/>
          <w:w w:val="101"/>
          <w:sz w:val="26"/>
          <w:szCs w:val="26"/>
        </w:rPr>
        <w:t>Procuring</w:t>
      </w:r>
      <w:r>
        <w:rPr>
          <w:b/>
          <w:sz w:val="26"/>
          <w:szCs w:val="26"/>
        </w:rPr>
        <w:t xml:space="preserve"> </w:t>
      </w:r>
      <w:r>
        <w:rPr>
          <w:b/>
          <w:w w:val="101"/>
          <w:sz w:val="26"/>
          <w:szCs w:val="26"/>
        </w:rPr>
        <w:t>Entity’s</w:t>
      </w:r>
      <w:r>
        <w:rPr>
          <w:b/>
          <w:sz w:val="26"/>
          <w:szCs w:val="26"/>
        </w:rPr>
        <w:t xml:space="preserve"> </w:t>
      </w:r>
      <w:r>
        <w:rPr>
          <w:b/>
          <w:w w:val="101"/>
          <w:sz w:val="26"/>
          <w:szCs w:val="26"/>
        </w:rPr>
        <w:t>Prior</w:t>
      </w:r>
      <w:r>
        <w:rPr>
          <w:b/>
          <w:sz w:val="26"/>
          <w:szCs w:val="26"/>
        </w:rPr>
        <w:t xml:space="preserve"> </w:t>
      </w:r>
      <w:r>
        <w:rPr>
          <w:b/>
          <w:w w:val="101"/>
          <w:sz w:val="26"/>
          <w:szCs w:val="26"/>
        </w:rPr>
        <w:t>Approval</w:t>
      </w:r>
    </w:p>
    <w:p w:rsidR="00300549" w:rsidRDefault="00300549">
      <w:pPr>
        <w:spacing w:before="3" w:line="220" w:lineRule="exact"/>
        <w:rPr>
          <w:sz w:val="22"/>
          <w:szCs w:val="22"/>
        </w:rPr>
      </w:pPr>
    </w:p>
    <w:p w:rsidR="00300549" w:rsidRDefault="00BF290C">
      <w:pPr>
        <w:spacing w:line="245" w:lineRule="auto"/>
        <w:ind w:left="829" w:right="124"/>
        <w:jc w:val="both"/>
        <w:rPr>
          <w:sz w:val="23"/>
          <w:szCs w:val="23"/>
        </w:rPr>
      </w:pP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shall</w:t>
      </w:r>
      <w:r>
        <w:rPr>
          <w:sz w:val="23"/>
          <w:szCs w:val="23"/>
        </w:rPr>
        <w:t xml:space="preserve">  </w:t>
      </w:r>
      <w:r>
        <w:rPr>
          <w:w w:val="102"/>
          <w:sz w:val="23"/>
          <w:szCs w:val="23"/>
        </w:rPr>
        <w:t>obtain</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Entity’s</w:t>
      </w:r>
      <w:r>
        <w:rPr>
          <w:sz w:val="23"/>
          <w:szCs w:val="23"/>
        </w:rPr>
        <w:t xml:space="preserve">  </w:t>
      </w:r>
      <w:r>
        <w:rPr>
          <w:w w:val="102"/>
          <w:sz w:val="23"/>
          <w:szCs w:val="23"/>
        </w:rPr>
        <w:t>prior</w:t>
      </w:r>
      <w:r>
        <w:rPr>
          <w:sz w:val="23"/>
          <w:szCs w:val="23"/>
        </w:rPr>
        <w:t xml:space="preserve">  </w:t>
      </w:r>
      <w:r>
        <w:rPr>
          <w:w w:val="102"/>
          <w:sz w:val="23"/>
          <w:szCs w:val="23"/>
        </w:rPr>
        <w:t>approval</w:t>
      </w:r>
      <w:r>
        <w:rPr>
          <w:sz w:val="23"/>
          <w:szCs w:val="23"/>
        </w:rPr>
        <w:t xml:space="preserve"> </w:t>
      </w:r>
      <w:r>
        <w:rPr>
          <w:w w:val="102"/>
          <w:sz w:val="23"/>
          <w:szCs w:val="23"/>
        </w:rPr>
        <w:t>in</w:t>
      </w:r>
      <w:r>
        <w:rPr>
          <w:sz w:val="23"/>
          <w:szCs w:val="23"/>
        </w:rPr>
        <w:t xml:space="preserve">  </w:t>
      </w:r>
      <w:r>
        <w:rPr>
          <w:w w:val="102"/>
          <w:sz w:val="23"/>
          <w:szCs w:val="23"/>
        </w:rPr>
        <w:t>writing</w:t>
      </w:r>
      <w:r>
        <w:rPr>
          <w:sz w:val="23"/>
          <w:szCs w:val="23"/>
        </w:rPr>
        <w:t xml:space="preserve">  </w:t>
      </w:r>
      <w:r>
        <w:rPr>
          <w:w w:val="102"/>
          <w:sz w:val="23"/>
          <w:szCs w:val="23"/>
        </w:rPr>
        <w:t>before taking</w:t>
      </w:r>
      <w:r>
        <w:rPr>
          <w:sz w:val="23"/>
          <w:szCs w:val="23"/>
        </w:rPr>
        <w:t xml:space="preserve"> </w:t>
      </w:r>
      <w:r>
        <w:rPr>
          <w:w w:val="102"/>
          <w:sz w:val="23"/>
          <w:szCs w:val="23"/>
        </w:rPr>
        <w:t>any</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following</w:t>
      </w:r>
      <w:r>
        <w:rPr>
          <w:sz w:val="23"/>
          <w:szCs w:val="23"/>
        </w:rPr>
        <w:t xml:space="preserve"> </w:t>
      </w:r>
      <w:r>
        <w:rPr>
          <w:w w:val="102"/>
          <w:sz w:val="23"/>
          <w:szCs w:val="23"/>
        </w:rPr>
        <w:t>actions:</w:t>
      </w:r>
    </w:p>
    <w:p w:rsidR="00300549" w:rsidRDefault="00300549">
      <w:pPr>
        <w:spacing w:before="6" w:line="220" w:lineRule="exact"/>
        <w:rPr>
          <w:sz w:val="22"/>
          <w:szCs w:val="22"/>
        </w:rPr>
      </w:pPr>
    </w:p>
    <w:p w:rsidR="00300549" w:rsidRDefault="00BF290C">
      <w:pPr>
        <w:spacing w:line="245" w:lineRule="auto"/>
        <w:ind w:left="1506" w:right="124" w:hanging="677"/>
        <w:jc w:val="both"/>
        <w:rPr>
          <w:sz w:val="23"/>
          <w:szCs w:val="23"/>
        </w:rPr>
      </w:pPr>
      <w:r>
        <w:rPr>
          <w:w w:val="102"/>
          <w:sz w:val="23"/>
          <w:szCs w:val="23"/>
        </w:rPr>
        <w:t>(a)</w:t>
      </w:r>
      <w:r>
        <w:rPr>
          <w:sz w:val="23"/>
          <w:szCs w:val="23"/>
        </w:rPr>
        <w:t xml:space="preserve">       </w:t>
      </w:r>
      <w:r>
        <w:rPr>
          <w:w w:val="102"/>
          <w:sz w:val="23"/>
          <w:szCs w:val="23"/>
        </w:rPr>
        <w:t>appointing</w:t>
      </w:r>
      <w:r>
        <w:rPr>
          <w:sz w:val="23"/>
          <w:szCs w:val="23"/>
        </w:rPr>
        <w:t xml:space="preserve"> </w:t>
      </w:r>
      <w:r>
        <w:rPr>
          <w:w w:val="102"/>
          <w:sz w:val="23"/>
          <w:szCs w:val="23"/>
        </w:rPr>
        <w:t>such</w:t>
      </w:r>
      <w:r>
        <w:rPr>
          <w:sz w:val="23"/>
          <w:szCs w:val="23"/>
        </w:rPr>
        <w:t xml:space="preserve"> </w:t>
      </w:r>
      <w:r>
        <w:rPr>
          <w:w w:val="102"/>
          <w:sz w:val="23"/>
          <w:szCs w:val="23"/>
        </w:rPr>
        <w:t>members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Personnel</w:t>
      </w:r>
      <w:r>
        <w:rPr>
          <w:sz w:val="23"/>
          <w:szCs w:val="23"/>
        </w:rPr>
        <w:t xml:space="preserve"> </w:t>
      </w:r>
      <w:r>
        <w:rPr>
          <w:w w:val="102"/>
          <w:sz w:val="23"/>
          <w:szCs w:val="23"/>
        </w:rPr>
        <w:t>as</w:t>
      </w:r>
      <w:r>
        <w:rPr>
          <w:sz w:val="23"/>
          <w:szCs w:val="23"/>
        </w:rPr>
        <w:t xml:space="preserve"> </w:t>
      </w:r>
      <w:r>
        <w:rPr>
          <w:w w:val="102"/>
          <w:sz w:val="23"/>
          <w:szCs w:val="23"/>
        </w:rPr>
        <w:t>are</w:t>
      </w:r>
      <w:r>
        <w:rPr>
          <w:sz w:val="23"/>
          <w:szCs w:val="23"/>
        </w:rPr>
        <w:t xml:space="preserve"> </w:t>
      </w:r>
      <w:r>
        <w:rPr>
          <w:w w:val="102"/>
          <w:sz w:val="23"/>
          <w:szCs w:val="23"/>
        </w:rPr>
        <w:t>listed</w:t>
      </w:r>
      <w:r>
        <w:rPr>
          <w:sz w:val="23"/>
          <w:szCs w:val="23"/>
        </w:rPr>
        <w:t xml:space="preserve"> </w:t>
      </w:r>
      <w:r>
        <w:rPr>
          <w:w w:val="102"/>
          <w:sz w:val="23"/>
          <w:szCs w:val="23"/>
        </w:rPr>
        <w:t>in</w:t>
      </w:r>
      <w:r>
        <w:rPr>
          <w:sz w:val="23"/>
          <w:szCs w:val="23"/>
        </w:rPr>
        <w:t xml:space="preserve"> </w:t>
      </w:r>
      <w:r>
        <w:rPr>
          <w:w w:val="102"/>
          <w:sz w:val="23"/>
          <w:szCs w:val="23"/>
        </w:rPr>
        <w:t>Appendix</w:t>
      </w:r>
      <w:r>
        <w:rPr>
          <w:sz w:val="23"/>
          <w:szCs w:val="23"/>
        </w:rPr>
        <w:t xml:space="preserve"> </w:t>
      </w:r>
      <w:r>
        <w:rPr>
          <w:w w:val="102"/>
          <w:sz w:val="23"/>
          <w:szCs w:val="23"/>
        </w:rPr>
        <w:t>III</w:t>
      </w:r>
      <w:r>
        <w:rPr>
          <w:sz w:val="23"/>
          <w:szCs w:val="23"/>
        </w:rPr>
        <w:t xml:space="preserve"> </w:t>
      </w:r>
      <w:r>
        <w:rPr>
          <w:w w:val="102"/>
          <w:sz w:val="23"/>
          <w:szCs w:val="23"/>
        </w:rPr>
        <w:t>merely by</w:t>
      </w:r>
      <w:r>
        <w:rPr>
          <w:sz w:val="23"/>
          <w:szCs w:val="23"/>
        </w:rPr>
        <w:t xml:space="preserve"> </w:t>
      </w:r>
      <w:r>
        <w:rPr>
          <w:w w:val="102"/>
          <w:sz w:val="23"/>
          <w:szCs w:val="23"/>
        </w:rPr>
        <w:t>title</w:t>
      </w:r>
      <w:r>
        <w:rPr>
          <w:sz w:val="23"/>
          <w:szCs w:val="23"/>
        </w:rPr>
        <w:t xml:space="preserve"> </w:t>
      </w:r>
      <w:r>
        <w:rPr>
          <w:w w:val="102"/>
          <w:sz w:val="23"/>
          <w:szCs w:val="23"/>
        </w:rPr>
        <w:t>but</w:t>
      </w:r>
      <w:r>
        <w:rPr>
          <w:sz w:val="23"/>
          <w:szCs w:val="23"/>
        </w:rPr>
        <w:t xml:space="preserve"> </w:t>
      </w:r>
      <w:r>
        <w:rPr>
          <w:w w:val="102"/>
          <w:sz w:val="23"/>
          <w:szCs w:val="23"/>
        </w:rPr>
        <w:t>not</w:t>
      </w:r>
      <w:r>
        <w:rPr>
          <w:sz w:val="23"/>
          <w:szCs w:val="23"/>
        </w:rPr>
        <w:t xml:space="preserve"> </w:t>
      </w:r>
      <w:r>
        <w:rPr>
          <w:w w:val="102"/>
          <w:sz w:val="23"/>
          <w:szCs w:val="23"/>
        </w:rPr>
        <w:t>by</w:t>
      </w:r>
      <w:r>
        <w:rPr>
          <w:sz w:val="23"/>
          <w:szCs w:val="23"/>
        </w:rPr>
        <w:t xml:space="preserve"> </w:t>
      </w:r>
      <w:r>
        <w:rPr>
          <w:w w:val="102"/>
          <w:sz w:val="23"/>
          <w:szCs w:val="23"/>
        </w:rPr>
        <w:t>name;</w:t>
      </w:r>
    </w:p>
    <w:p w:rsidR="00300549" w:rsidRDefault="00300549">
      <w:pPr>
        <w:spacing w:before="6" w:line="220" w:lineRule="exact"/>
        <w:rPr>
          <w:sz w:val="22"/>
          <w:szCs w:val="22"/>
        </w:rPr>
      </w:pPr>
    </w:p>
    <w:p w:rsidR="00300549" w:rsidRDefault="00BF290C">
      <w:pPr>
        <w:spacing w:line="245" w:lineRule="auto"/>
        <w:ind w:left="1506" w:right="123" w:hanging="677"/>
        <w:jc w:val="both"/>
        <w:rPr>
          <w:sz w:val="23"/>
          <w:szCs w:val="23"/>
        </w:rPr>
      </w:pPr>
      <w:r>
        <w:rPr>
          <w:w w:val="102"/>
          <w:sz w:val="23"/>
          <w:szCs w:val="23"/>
        </w:rPr>
        <w:t>(b)</w:t>
      </w:r>
      <w:r>
        <w:rPr>
          <w:sz w:val="23"/>
          <w:szCs w:val="23"/>
        </w:rPr>
        <w:t xml:space="preserve">       </w:t>
      </w:r>
      <w:r>
        <w:rPr>
          <w:w w:val="102"/>
          <w:sz w:val="23"/>
          <w:szCs w:val="23"/>
        </w:rPr>
        <w:t>entering</w:t>
      </w:r>
      <w:r>
        <w:rPr>
          <w:sz w:val="23"/>
          <w:szCs w:val="23"/>
        </w:rPr>
        <w:t xml:space="preserve"> </w:t>
      </w:r>
      <w:r>
        <w:rPr>
          <w:w w:val="102"/>
          <w:sz w:val="23"/>
          <w:szCs w:val="23"/>
        </w:rPr>
        <w:t>into</w:t>
      </w:r>
      <w:r>
        <w:rPr>
          <w:sz w:val="23"/>
          <w:szCs w:val="23"/>
        </w:rPr>
        <w:t xml:space="preserve"> </w:t>
      </w:r>
      <w:r>
        <w:rPr>
          <w:w w:val="102"/>
          <w:sz w:val="23"/>
          <w:szCs w:val="23"/>
        </w:rPr>
        <w:t>a</w:t>
      </w:r>
      <w:r>
        <w:rPr>
          <w:sz w:val="23"/>
          <w:szCs w:val="23"/>
        </w:rPr>
        <w:t xml:space="preserve"> </w:t>
      </w:r>
      <w:r>
        <w:rPr>
          <w:w w:val="102"/>
          <w:sz w:val="23"/>
          <w:szCs w:val="23"/>
        </w:rPr>
        <w:t>subcontract</w:t>
      </w:r>
      <w:r>
        <w:rPr>
          <w:sz w:val="23"/>
          <w:szCs w:val="23"/>
        </w:rPr>
        <w:t xml:space="preserve"> </w:t>
      </w:r>
      <w:r>
        <w:rPr>
          <w:w w:val="102"/>
          <w:sz w:val="23"/>
          <w:szCs w:val="23"/>
        </w:rPr>
        <w:t>for</w:t>
      </w:r>
      <w:r>
        <w:rPr>
          <w:sz w:val="23"/>
          <w:szCs w:val="23"/>
        </w:rPr>
        <w:t xml:space="preserve"> </w:t>
      </w:r>
      <w:r>
        <w:rPr>
          <w:w w:val="102"/>
          <w:sz w:val="23"/>
          <w:szCs w:val="23"/>
        </w:rPr>
        <w:t>the</w:t>
      </w:r>
      <w:r>
        <w:rPr>
          <w:sz w:val="23"/>
          <w:szCs w:val="23"/>
        </w:rPr>
        <w:t xml:space="preserve"> </w:t>
      </w:r>
      <w:r>
        <w:rPr>
          <w:w w:val="102"/>
          <w:sz w:val="23"/>
          <w:szCs w:val="23"/>
        </w:rPr>
        <w:t>performance</w:t>
      </w:r>
      <w:r>
        <w:rPr>
          <w:sz w:val="23"/>
          <w:szCs w:val="23"/>
        </w:rPr>
        <w:t xml:space="preserve"> </w:t>
      </w:r>
      <w:r>
        <w:rPr>
          <w:w w:val="102"/>
          <w:sz w:val="23"/>
          <w:szCs w:val="23"/>
        </w:rPr>
        <w:t>of</w:t>
      </w:r>
      <w:r>
        <w:rPr>
          <w:sz w:val="23"/>
          <w:szCs w:val="23"/>
        </w:rPr>
        <w:t xml:space="preserve"> </w:t>
      </w:r>
      <w:r>
        <w:rPr>
          <w:w w:val="102"/>
          <w:sz w:val="23"/>
          <w:szCs w:val="23"/>
        </w:rPr>
        <w:t>any</w:t>
      </w:r>
      <w:r>
        <w:rPr>
          <w:sz w:val="23"/>
          <w:szCs w:val="23"/>
        </w:rPr>
        <w:t xml:space="preserve"> </w:t>
      </w:r>
      <w:r>
        <w:rPr>
          <w:w w:val="102"/>
          <w:sz w:val="23"/>
          <w:szCs w:val="23"/>
        </w:rPr>
        <w:t>part</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Services,</w:t>
      </w:r>
      <w:r>
        <w:rPr>
          <w:sz w:val="23"/>
          <w:szCs w:val="23"/>
        </w:rPr>
        <w:t xml:space="preserve"> </w:t>
      </w:r>
      <w:r>
        <w:rPr>
          <w:w w:val="102"/>
          <w:sz w:val="23"/>
          <w:szCs w:val="23"/>
        </w:rPr>
        <w:t>it being</w:t>
      </w:r>
      <w:r>
        <w:rPr>
          <w:sz w:val="23"/>
          <w:szCs w:val="23"/>
        </w:rPr>
        <w:t xml:space="preserve"> </w:t>
      </w:r>
      <w:r>
        <w:rPr>
          <w:w w:val="102"/>
          <w:sz w:val="23"/>
          <w:szCs w:val="23"/>
        </w:rPr>
        <w:t>understood</w:t>
      </w:r>
      <w:r>
        <w:rPr>
          <w:sz w:val="23"/>
          <w:szCs w:val="23"/>
        </w:rPr>
        <w:t xml:space="preserve"> </w:t>
      </w:r>
      <w:r>
        <w:rPr>
          <w:w w:val="102"/>
          <w:sz w:val="23"/>
          <w:szCs w:val="23"/>
        </w:rPr>
        <w:t>that:</w:t>
      </w:r>
    </w:p>
    <w:p w:rsidR="00300549" w:rsidRDefault="00300549">
      <w:pPr>
        <w:spacing w:before="6" w:line="220" w:lineRule="exact"/>
        <w:rPr>
          <w:sz w:val="22"/>
          <w:szCs w:val="22"/>
        </w:rPr>
      </w:pPr>
    </w:p>
    <w:p w:rsidR="00300549" w:rsidRDefault="00BF290C">
      <w:pPr>
        <w:spacing w:line="245" w:lineRule="auto"/>
        <w:ind w:left="2182" w:right="124" w:hanging="677"/>
        <w:jc w:val="both"/>
        <w:rPr>
          <w:sz w:val="23"/>
          <w:szCs w:val="23"/>
        </w:rPr>
      </w:pPr>
      <w:r>
        <w:rPr>
          <w:w w:val="102"/>
          <w:sz w:val="23"/>
          <w:szCs w:val="23"/>
        </w:rPr>
        <w:t>(i)</w:t>
      </w:r>
      <w:r>
        <w:rPr>
          <w:sz w:val="23"/>
          <w:szCs w:val="23"/>
        </w:rPr>
        <w:t xml:space="preserve">        </w:t>
      </w:r>
      <w:r>
        <w:rPr>
          <w:w w:val="102"/>
          <w:sz w:val="23"/>
          <w:szCs w:val="23"/>
        </w:rPr>
        <w:t>the</w:t>
      </w:r>
      <w:r>
        <w:rPr>
          <w:sz w:val="23"/>
          <w:szCs w:val="23"/>
        </w:rPr>
        <w:t xml:space="preserve"> </w:t>
      </w:r>
      <w:r>
        <w:rPr>
          <w:w w:val="102"/>
          <w:sz w:val="23"/>
          <w:szCs w:val="23"/>
        </w:rPr>
        <w:t>selection</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Sub-Consultant</w:t>
      </w:r>
      <w:r>
        <w:rPr>
          <w:sz w:val="23"/>
          <w:szCs w:val="23"/>
        </w:rPr>
        <w:t xml:space="preserve"> </w:t>
      </w:r>
      <w:r>
        <w:rPr>
          <w:w w:val="102"/>
          <w:sz w:val="23"/>
          <w:szCs w:val="23"/>
        </w:rPr>
        <w:t>and</w:t>
      </w:r>
      <w:r>
        <w:rPr>
          <w:sz w:val="23"/>
          <w:szCs w:val="23"/>
        </w:rPr>
        <w:t xml:space="preserve"> </w:t>
      </w:r>
      <w:r>
        <w:rPr>
          <w:w w:val="102"/>
          <w:sz w:val="23"/>
          <w:szCs w:val="23"/>
        </w:rPr>
        <w:t>the</w:t>
      </w:r>
      <w:r>
        <w:rPr>
          <w:sz w:val="23"/>
          <w:szCs w:val="23"/>
        </w:rPr>
        <w:t xml:space="preserve"> </w:t>
      </w:r>
      <w:r>
        <w:rPr>
          <w:w w:val="102"/>
          <w:sz w:val="23"/>
          <w:szCs w:val="23"/>
        </w:rPr>
        <w:t>terms</w:t>
      </w:r>
      <w:r>
        <w:rPr>
          <w:sz w:val="23"/>
          <w:szCs w:val="23"/>
        </w:rPr>
        <w:t xml:space="preserve"> </w:t>
      </w:r>
      <w:r>
        <w:rPr>
          <w:w w:val="102"/>
          <w:sz w:val="23"/>
          <w:szCs w:val="23"/>
        </w:rPr>
        <w:t>and</w:t>
      </w:r>
      <w:r>
        <w:rPr>
          <w:sz w:val="23"/>
          <w:szCs w:val="23"/>
        </w:rPr>
        <w:t xml:space="preserve"> </w:t>
      </w:r>
      <w:r>
        <w:rPr>
          <w:w w:val="102"/>
          <w:sz w:val="23"/>
          <w:szCs w:val="23"/>
        </w:rPr>
        <w:t>conditions</w:t>
      </w:r>
      <w:r>
        <w:rPr>
          <w:sz w:val="23"/>
          <w:szCs w:val="23"/>
        </w:rPr>
        <w:t xml:space="preserve"> </w:t>
      </w:r>
      <w:r>
        <w:rPr>
          <w:w w:val="102"/>
          <w:sz w:val="23"/>
          <w:szCs w:val="23"/>
        </w:rPr>
        <w:t>of</w:t>
      </w:r>
      <w:r>
        <w:rPr>
          <w:sz w:val="23"/>
          <w:szCs w:val="23"/>
        </w:rPr>
        <w:t xml:space="preserve"> </w:t>
      </w:r>
      <w:r>
        <w:rPr>
          <w:w w:val="102"/>
          <w:sz w:val="23"/>
          <w:szCs w:val="23"/>
        </w:rPr>
        <w:t>the subcontract</w:t>
      </w:r>
      <w:r>
        <w:rPr>
          <w:sz w:val="23"/>
          <w:szCs w:val="23"/>
        </w:rPr>
        <w:t xml:space="preserve">  </w:t>
      </w:r>
      <w:r>
        <w:rPr>
          <w:w w:val="102"/>
          <w:sz w:val="23"/>
          <w:szCs w:val="23"/>
        </w:rPr>
        <w:t>shall</w:t>
      </w:r>
      <w:r>
        <w:rPr>
          <w:sz w:val="23"/>
          <w:szCs w:val="23"/>
        </w:rPr>
        <w:t xml:space="preserve">  </w:t>
      </w:r>
      <w:r>
        <w:rPr>
          <w:w w:val="102"/>
          <w:sz w:val="23"/>
          <w:szCs w:val="23"/>
        </w:rPr>
        <w:t>have</w:t>
      </w:r>
      <w:r>
        <w:rPr>
          <w:sz w:val="23"/>
          <w:szCs w:val="23"/>
        </w:rPr>
        <w:t xml:space="preserve">  </w:t>
      </w:r>
      <w:r>
        <w:rPr>
          <w:w w:val="102"/>
          <w:sz w:val="23"/>
          <w:szCs w:val="23"/>
        </w:rPr>
        <w:t>been</w:t>
      </w:r>
      <w:r>
        <w:rPr>
          <w:sz w:val="23"/>
          <w:szCs w:val="23"/>
        </w:rPr>
        <w:t xml:space="preserve">  </w:t>
      </w:r>
      <w:r>
        <w:rPr>
          <w:w w:val="102"/>
          <w:sz w:val="23"/>
          <w:szCs w:val="23"/>
        </w:rPr>
        <w:t>approved</w:t>
      </w:r>
      <w:r>
        <w:rPr>
          <w:sz w:val="23"/>
          <w:szCs w:val="23"/>
        </w:rPr>
        <w:t xml:space="preserve">  </w:t>
      </w:r>
      <w:r>
        <w:rPr>
          <w:w w:val="102"/>
          <w:sz w:val="23"/>
          <w:szCs w:val="23"/>
        </w:rPr>
        <w:t>in</w:t>
      </w:r>
      <w:r>
        <w:rPr>
          <w:sz w:val="23"/>
          <w:szCs w:val="23"/>
        </w:rPr>
        <w:t xml:space="preserve">  </w:t>
      </w:r>
      <w:r>
        <w:rPr>
          <w:w w:val="102"/>
          <w:sz w:val="23"/>
          <w:szCs w:val="23"/>
        </w:rPr>
        <w:t>writing</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Procuring Entity</w:t>
      </w:r>
      <w:r>
        <w:rPr>
          <w:sz w:val="23"/>
          <w:szCs w:val="23"/>
        </w:rPr>
        <w:t xml:space="preserve"> </w:t>
      </w:r>
      <w:r>
        <w:rPr>
          <w:w w:val="102"/>
          <w:sz w:val="23"/>
          <w:szCs w:val="23"/>
        </w:rPr>
        <w:t>prior</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execution</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subcontract;</w:t>
      </w:r>
      <w:r>
        <w:rPr>
          <w:sz w:val="23"/>
          <w:szCs w:val="23"/>
        </w:rPr>
        <w:t xml:space="preserve"> </w:t>
      </w:r>
      <w:r>
        <w:rPr>
          <w:w w:val="102"/>
          <w:sz w:val="23"/>
          <w:szCs w:val="23"/>
        </w:rPr>
        <w:t>and</w:t>
      </w:r>
    </w:p>
    <w:p w:rsidR="00300549" w:rsidRDefault="00300549">
      <w:pPr>
        <w:spacing w:before="8" w:line="220" w:lineRule="exact"/>
        <w:rPr>
          <w:sz w:val="22"/>
          <w:szCs w:val="22"/>
        </w:rPr>
      </w:pPr>
    </w:p>
    <w:p w:rsidR="00300549" w:rsidRDefault="00BF290C">
      <w:pPr>
        <w:spacing w:line="245" w:lineRule="auto"/>
        <w:ind w:left="2182" w:right="122" w:hanging="677"/>
        <w:jc w:val="both"/>
        <w:rPr>
          <w:sz w:val="23"/>
          <w:szCs w:val="23"/>
        </w:rPr>
      </w:pPr>
      <w:r>
        <w:rPr>
          <w:w w:val="102"/>
          <w:sz w:val="23"/>
          <w:szCs w:val="23"/>
        </w:rPr>
        <w:t>(ii)</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shall</w:t>
      </w:r>
      <w:r>
        <w:rPr>
          <w:sz w:val="23"/>
          <w:szCs w:val="23"/>
        </w:rPr>
        <w:t xml:space="preserve">  </w:t>
      </w:r>
      <w:r>
        <w:rPr>
          <w:w w:val="102"/>
          <w:sz w:val="23"/>
          <w:szCs w:val="23"/>
        </w:rPr>
        <w:t>remain</w:t>
      </w:r>
      <w:r>
        <w:rPr>
          <w:sz w:val="23"/>
          <w:szCs w:val="23"/>
        </w:rPr>
        <w:t xml:space="preserve">  </w:t>
      </w:r>
      <w:r>
        <w:rPr>
          <w:w w:val="102"/>
          <w:sz w:val="23"/>
          <w:szCs w:val="23"/>
        </w:rPr>
        <w:t>fully</w:t>
      </w:r>
      <w:r>
        <w:rPr>
          <w:sz w:val="23"/>
          <w:szCs w:val="23"/>
        </w:rPr>
        <w:t xml:space="preserve">  </w:t>
      </w:r>
      <w:r>
        <w:rPr>
          <w:w w:val="102"/>
          <w:sz w:val="23"/>
          <w:szCs w:val="23"/>
        </w:rPr>
        <w:t>liable</w:t>
      </w:r>
      <w:r>
        <w:rPr>
          <w:sz w:val="23"/>
          <w:szCs w:val="23"/>
        </w:rPr>
        <w:t xml:space="preserve">  </w:t>
      </w:r>
      <w:r>
        <w:rPr>
          <w:w w:val="102"/>
          <w:sz w:val="23"/>
          <w:szCs w:val="23"/>
        </w:rPr>
        <w:t>for</w:t>
      </w:r>
      <w:r>
        <w:rPr>
          <w:sz w:val="23"/>
          <w:szCs w:val="23"/>
        </w:rPr>
        <w:t xml:space="preserve">  </w:t>
      </w:r>
      <w:r>
        <w:rPr>
          <w:w w:val="102"/>
          <w:sz w:val="23"/>
          <w:szCs w:val="23"/>
        </w:rPr>
        <w:t>the</w:t>
      </w:r>
      <w:r>
        <w:rPr>
          <w:sz w:val="23"/>
          <w:szCs w:val="23"/>
        </w:rPr>
        <w:t xml:space="preserve">  </w:t>
      </w:r>
      <w:r>
        <w:rPr>
          <w:w w:val="102"/>
          <w:sz w:val="23"/>
          <w:szCs w:val="23"/>
        </w:rPr>
        <w:t>performance</w:t>
      </w:r>
      <w:r>
        <w:rPr>
          <w:sz w:val="23"/>
          <w:szCs w:val="23"/>
        </w:rPr>
        <w:t xml:space="preserve">  </w:t>
      </w:r>
      <w:r>
        <w:rPr>
          <w:w w:val="102"/>
          <w:sz w:val="23"/>
          <w:szCs w:val="23"/>
        </w:rPr>
        <w:t>of</w:t>
      </w:r>
      <w:r>
        <w:rPr>
          <w:sz w:val="23"/>
          <w:szCs w:val="23"/>
        </w:rPr>
        <w:t xml:space="preserve">  </w:t>
      </w:r>
      <w:r>
        <w:rPr>
          <w:w w:val="102"/>
          <w:sz w:val="23"/>
          <w:szCs w:val="23"/>
        </w:rPr>
        <w:t>the Services</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Sub-Consultant</w:t>
      </w:r>
      <w:r>
        <w:rPr>
          <w:sz w:val="23"/>
          <w:szCs w:val="23"/>
        </w:rPr>
        <w:t xml:space="preserve">  </w:t>
      </w:r>
      <w:r>
        <w:rPr>
          <w:w w:val="102"/>
          <w:sz w:val="23"/>
          <w:szCs w:val="23"/>
        </w:rPr>
        <w:t>and</w:t>
      </w:r>
      <w:r>
        <w:rPr>
          <w:sz w:val="23"/>
          <w:szCs w:val="23"/>
        </w:rPr>
        <w:t xml:space="preserve">  </w:t>
      </w:r>
      <w:r>
        <w:rPr>
          <w:w w:val="102"/>
          <w:sz w:val="23"/>
          <w:szCs w:val="23"/>
        </w:rPr>
        <w:t>its</w:t>
      </w:r>
      <w:r>
        <w:rPr>
          <w:sz w:val="23"/>
          <w:szCs w:val="23"/>
        </w:rPr>
        <w:t xml:space="preserve">  </w:t>
      </w:r>
      <w:r>
        <w:rPr>
          <w:w w:val="102"/>
          <w:sz w:val="23"/>
          <w:szCs w:val="23"/>
        </w:rPr>
        <w:t>Personnel</w:t>
      </w:r>
      <w:r>
        <w:rPr>
          <w:sz w:val="23"/>
          <w:szCs w:val="23"/>
        </w:rPr>
        <w:t xml:space="preserve">  </w:t>
      </w:r>
      <w:r>
        <w:rPr>
          <w:w w:val="102"/>
          <w:sz w:val="23"/>
          <w:szCs w:val="23"/>
        </w:rPr>
        <w:t>pursuant</w:t>
      </w:r>
      <w:r>
        <w:rPr>
          <w:sz w:val="23"/>
          <w:szCs w:val="23"/>
        </w:rPr>
        <w:t xml:space="preserve">  </w:t>
      </w:r>
      <w:r>
        <w:rPr>
          <w:w w:val="102"/>
          <w:sz w:val="23"/>
          <w:szCs w:val="23"/>
        </w:rPr>
        <w:t>to</w:t>
      </w:r>
      <w:r>
        <w:rPr>
          <w:sz w:val="23"/>
          <w:szCs w:val="23"/>
        </w:rPr>
        <w:t xml:space="preserve">  </w:t>
      </w:r>
      <w:r>
        <w:rPr>
          <w:w w:val="102"/>
          <w:sz w:val="23"/>
          <w:szCs w:val="23"/>
        </w:rPr>
        <w:t>this Contract;</w:t>
      </w:r>
    </w:p>
    <w:p w:rsidR="00300549" w:rsidRDefault="00300549">
      <w:pPr>
        <w:spacing w:before="6" w:line="220" w:lineRule="exact"/>
        <w:rPr>
          <w:sz w:val="22"/>
          <w:szCs w:val="22"/>
        </w:rPr>
      </w:pPr>
    </w:p>
    <w:p w:rsidR="00300549" w:rsidRDefault="00BF290C">
      <w:pPr>
        <w:spacing w:line="245" w:lineRule="auto"/>
        <w:ind w:left="1506" w:right="121" w:hanging="677"/>
        <w:jc w:val="both"/>
        <w:rPr>
          <w:sz w:val="23"/>
          <w:szCs w:val="23"/>
        </w:rPr>
      </w:pPr>
      <w:r>
        <w:rPr>
          <w:w w:val="102"/>
          <w:sz w:val="23"/>
          <w:szCs w:val="23"/>
        </w:rPr>
        <w:t>(c)</w:t>
      </w:r>
      <w:r>
        <w:rPr>
          <w:sz w:val="23"/>
          <w:szCs w:val="23"/>
        </w:rPr>
        <w:t xml:space="preserve">       </w:t>
      </w:r>
      <w:r>
        <w:rPr>
          <w:w w:val="102"/>
          <w:sz w:val="23"/>
          <w:szCs w:val="23"/>
        </w:rPr>
        <w:t>replacement,</w:t>
      </w:r>
      <w:r>
        <w:rPr>
          <w:sz w:val="23"/>
          <w:szCs w:val="23"/>
        </w:rPr>
        <w:t xml:space="preserve">  </w:t>
      </w:r>
      <w:r>
        <w:rPr>
          <w:w w:val="102"/>
          <w:sz w:val="23"/>
          <w:szCs w:val="23"/>
        </w:rPr>
        <w:t>during</w:t>
      </w:r>
      <w:r>
        <w:rPr>
          <w:sz w:val="23"/>
          <w:szCs w:val="23"/>
        </w:rPr>
        <w:t xml:space="preserve">  </w:t>
      </w:r>
      <w:r>
        <w:rPr>
          <w:w w:val="102"/>
          <w:sz w:val="23"/>
          <w:szCs w:val="23"/>
        </w:rPr>
        <w:t>the</w:t>
      </w:r>
      <w:r>
        <w:rPr>
          <w:sz w:val="23"/>
          <w:szCs w:val="23"/>
        </w:rPr>
        <w:t xml:space="preserve">  </w:t>
      </w:r>
      <w:r>
        <w:rPr>
          <w:w w:val="102"/>
          <w:sz w:val="23"/>
          <w:szCs w:val="23"/>
        </w:rPr>
        <w:t>performance</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contract</w:t>
      </w:r>
      <w:r>
        <w:rPr>
          <w:sz w:val="23"/>
          <w:szCs w:val="23"/>
        </w:rPr>
        <w:t xml:space="preserve">  </w:t>
      </w:r>
      <w:r>
        <w:rPr>
          <w:w w:val="102"/>
          <w:sz w:val="23"/>
          <w:szCs w:val="23"/>
        </w:rPr>
        <w:t>for</w:t>
      </w:r>
      <w:r>
        <w:rPr>
          <w:sz w:val="23"/>
          <w:szCs w:val="23"/>
        </w:rPr>
        <w:t xml:space="preserve">  </w:t>
      </w:r>
      <w:r>
        <w:rPr>
          <w:w w:val="102"/>
          <w:sz w:val="23"/>
          <w:szCs w:val="23"/>
        </w:rPr>
        <w:t>any</w:t>
      </w:r>
      <w:r>
        <w:rPr>
          <w:sz w:val="23"/>
          <w:szCs w:val="23"/>
        </w:rPr>
        <w:t xml:space="preserve">  </w:t>
      </w:r>
      <w:r>
        <w:rPr>
          <w:w w:val="102"/>
          <w:sz w:val="23"/>
          <w:szCs w:val="23"/>
        </w:rPr>
        <w:t>reason,</w:t>
      </w:r>
      <w:r>
        <w:rPr>
          <w:sz w:val="23"/>
          <w:szCs w:val="23"/>
        </w:rPr>
        <w:t xml:space="preserve">  </w:t>
      </w:r>
      <w:r>
        <w:rPr>
          <w:w w:val="102"/>
          <w:sz w:val="23"/>
          <w:szCs w:val="23"/>
        </w:rPr>
        <w:t>of</w:t>
      </w:r>
      <w:r>
        <w:rPr>
          <w:sz w:val="23"/>
          <w:szCs w:val="23"/>
        </w:rPr>
        <w:t xml:space="preserve">  </w:t>
      </w:r>
      <w:r>
        <w:rPr>
          <w:w w:val="102"/>
          <w:sz w:val="23"/>
          <w:szCs w:val="23"/>
        </w:rPr>
        <w:t>any Personnel</w:t>
      </w:r>
      <w:r>
        <w:rPr>
          <w:sz w:val="23"/>
          <w:szCs w:val="23"/>
        </w:rPr>
        <w:t xml:space="preserve">  </w:t>
      </w:r>
      <w:r>
        <w:rPr>
          <w:w w:val="102"/>
          <w:sz w:val="23"/>
          <w:szCs w:val="23"/>
        </w:rPr>
        <w:t>as</w:t>
      </w:r>
      <w:r>
        <w:rPr>
          <w:sz w:val="23"/>
          <w:szCs w:val="23"/>
        </w:rPr>
        <w:t xml:space="preserve">  </w:t>
      </w:r>
      <w:r>
        <w:rPr>
          <w:w w:val="102"/>
          <w:sz w:val="23"/>
          <w:szCs w:val="23"/>
        </w:rPr>
        <w:t>listed</w:t>
      </w:r>
      <w:r>
        <w:rPr>
          <w:sz w:val="23"/>
          <w:szCs w:val="23"/>
        </w:rPr>
        <w:t xml:space="preserve">  </w:t>
      </w:r>
      <w:r>
        <w:rPr>
          <w:w w:val="102"/>
          <w:sz w:val="23"/>
          <w:szCs w:val="23"/>
        </w:rPr>
        <w:t>in</w:t>
      </w:r>
      <w:r>
        <w:rPr>
          <w:sz w:val="23"/>
          <w:szCs w:val="23"/>
        </w:rPr>
        <w:t xml:space="preserve">  </w:t>
      </w:r>
      <w:r>
        <w:rPr>
          <w:w w:val="102"/>
          <w:sz w:val="23"/>
          <w:szCs w:val="23"/>
        </w:rPr>
        <w:t>Appendix</w:t>
      </w:r>
      <w:r>
        <w:rPr>
          <w:sz w:val="23"/>
          <w:szCs w:val="23"/>
        </w:rPr>
        <w:t xml:space="preserve">  </w:t>
      </w:r>
      <w:r>
        <w:rPr>
          <w:w w:val="102"/>
          <w:sz w:val="23"/>
          <w:szCs w:val="23"/>
        </w:rPr>
        <w:t>III</w:t>
      </w:r>
      <w:r>
        <w:rPr>
          <w:sz w:val="23"/>
          <w:szCs w:val="23"/>
        </w:rPr>
        <w:t xml:space="preserve">  </w:t>
      </w:r>
      <w:r>
        <w:rPr>
          <w:w w:val="102"/>
          <w:sz w:val="23"/>
          <w:szCs w:val="23"/>
        </w:rPr>
        <w:t>of</w:t>
      </w:r>
      <w:r>
        <w:rPr>
          <w:sz w:val="23"/>
          <w:szCs w:val="23"/>
        </w:rPr>
        <w:t xml:space="preserve">  </w:t>
      </w:r>
      <w:r>
        <w:rPr>
          <w:w w:val="102"/>
          <w:sz w:val="23"/>
          <w:szCs w:val="23"/>
        </w:rPr>
        <w:t>this</w:t>
      </w:r>
      <w:r>
        <w:rPr>
          <w:sz w:val="23"/>
          <w:szCs w:val="23"/>
        </w:rPr>
        <w:t xml:space="preserve">  </w:t>
      </w:r>
      <w:r>
        <w:rPr>
          <w:w w:val="102"/>
          <w:sz w:val="23"/>
          <w:szCs w:val="23"/>
        </w:rPr>
        <w:t>Contract</w:t>
      </w:r>
      <w:r>
        <w:rPr>
          <w:sz w:val="23"/>
          <w:szCs w:val="23"/>
        </w:rPr>
        <w:t xml:space="preserve">  </w:t>
      </w:r>
      <w:r>
        <w:rPr>
          <w:w w:val="102"/>
          <w:sz w:val="23"/>
          <w:szCs w:val="23"/>
        </w:rPr>
        <w:t>requiring</w:t>
      </w:r>
      <w:r>
        <w:rPr>
          <w:sz w:val="23"/>
          <w:szCs w:val="23"/>
        </w:rPr>
        <w:t xml:space="preserve">  </w:t>
      </w:r>
      <w:r>
        <w:rPr>
          <w:w w:val="102"/>
          <w:sz w:val="23"/>
          <w:szCs w:val="23"/>
        </w:rPr>
        <w:t>the</w:t>
      </w:r>
      <w:r>
        <w:rPr>
          <w:sz w:val="23"/>
          <w:szCs w:val="23"/>
        </w:rPr>
        <w:t xml:space="preserve">  </w:t>
      </w:r>
      <w:r>
        <w:rPr>
          <w:w w:val="102"/>
          <w:sz w:val="23"/>
          <w:szCs w:val="23"/>
        </w:rPr>
        <w:t>Procuring Entity’s</w:t>
      </w:r>
      <w:r>
        <w:rPr>
          <w:sz w:val="23"/>
          <w:szCs w:val="23"/>
        </w:rPr>
        <w:t xml:space="preserve"> </w:t>
      </w:r>
      <w:r>
        <w:rPr>
          <w:w w:val="102"/>
          <w:sz w:val="23"/>
          <w:szCs w:val="23"/>
        </w:rPr>
        <w:t>prior</w:t>
      </w:r>
      <w:r>
        <w:rPr>
          <w:sz w:val="23"/>
          <w:szCs w:val="23"/>
        </w:rPr>
        <w:t xml:space="preserve"> </w:t>
      </w:r>
      <w:r>
        <w:rPr>
          <w:w w:val="102"/>
          <w:sz w:val="23"/>
          <w:szCs w:val="23"/>
        </w:rPr>
        <w:t>approval;</w:t>
      </w:r>
      <w:r>
        <w:rPr>
          <w:sz w:val="23"/>
          <w:szCs w:val="23"/>
        </w:rPr>
        <w:t xml:space="preserve"> </w:t>
      </w:r>
      <w:r>
        <w:rPr>
          <w:w w:val="102"/>
          <w:sz w:val="23"/>
          <w:szCs w:val="23"/>
        </w:rPr>
        <w:t>and</w:t>
      </w:r>
    </w:p>
    <w:p w:rsidR="00300549" w:rsidRDefault="00300549">
      <w:pPr>
        <w:spacing w:before="6" w:line="220" w:lineRule="exact"/>
        <w:rPr>
          <w:sz w:val="22"/>
          <w:szCs w:val="22"/>
        </w:rPr>
      </w:pPr>
    </w:p>
    <w:p w:rsidR="00300549" w:rsidRDefault="00BF290C">
      <w:pPr>
        <w:ind w:left="829" w:right="2702"/>
        <w:jc w:val="both"/>
        <w:rPr>
          <w:sz w:val="23"/>
          <w:szCs w:val="23"/>
        </w:rPr>
      </w:pPr>
      <w:r>
        <w:rPr>
          <w:w w:val="102"/>
          <w:sz w:val="23"/>
          <w:szCs w:val="23"/>
        </w:rPr>
        <w:t>(d)</w:t>
      </w:r>
      <w:r>
        <w:rPr>
          <w:sz w:val="23"/>
          <w:szCs w:val="23"/>
        </w:rPr>
        <w:t xml:space="preserve">       </w:t>
      </w:r>
      <w:r>
        <w:rPr>
          <w:w w:val="102"/>
          <w:sz w:val="23"/>
          <w:szCs w:val="23"/>
        </w:rPr>
        <w:t>any</w:t>
      </w:r>
      <w:r>
        <w:rPr>
          <w:sz w:val="23"/>
          <w:szCs w:val="23"/>
        </w:rPr>
        <w:t xml:space="preserve"> </w:t>
      </w:r>
      <w:r>
        <w:rPr>
          <w:w w:val="102"/>
          <w:sz w:val="23"/>
          <w:szCs w:val="23"/>
        </w:rPr>
        <w:t>other</w:t>
      </w:r>
      <w:r>
        <w:rPr>
          <w:sz w:val="23"/>
          <w:szCs w:val="23"/>
        </w:rPr>
        <w:t xml:space="preserve"> </w:t>
      </w:r>
      <w:r>
        <w:rPr>
          <w:w w:val="102"/>
          <w:sz w:val="23"/>
          <w:szCs w:val="23"/>
        </w:rPr>
        <w:t>action</w:t>
      </w:r>
      <w:r>
        <w:rPr>
          <w:sz w:val="23"/>
          <w:szCs w:val="23"/>
        </w:rPr>
        <w:t xml:space="preserve"> </w:t>
      </w:r>
      <w:r>
        <w:rPr>
          <w:w w:val="102"/>
          <w:sz w:val="23"/>
          <w:szCs w:val="23"/>
        </w:rPr>
        <w:t>that</w:t>
      </w:r>
      <w:r>
        <w:rPr>
          <w:sz w:val="23"/>
          <w:szCs w:val="23"/>
        </w:rPr>
        <w:t xml:space="preserve"> </w:t>
      </w:r>
      <w:r>
        <w:rPr>
          <w:w w:val="102"/>
          <w:sz w:val="23"/>
          <w:szCs w:val="23"/>
        </w:rPr>
        <w:t>may</w:t>
      </w:r>
      <w:r>
        <w:rPr>
          <w:sz w:val="23"/>
          <w:szCs w:val="23"/>
        </w:rPr>
        <w:t xml:space="preserve"> </w:t>
      </w:r>
      <w:r>
        <w:rPr>
          <w:w w:val="102"/>
          <w:sz w:val="23"/>
          <w:szCs w:val="23"/>
        </w:rPr>
        <w:t>be</w:t>
      </w:r>
      <w:r>
        <w:rPr>
          <w:sz w:val="23"/>
          <w:szCs w:val="23"/>
        </w:rPr>
        <w:t xml:space="preserve"> </w:t>
      </w:r>
      <w:r>
        <w:rPr>
          <w:w w:val="102"/>
          <w:sz w:val="23"/>
          <w:szCs w:val="23"/>
        </w:rPr>
        <w:t>specified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b/>
          <w:w w:val="102"/>
          <w:sz w:val="23"/>
          <w:szCs w:val="23"/>
          <w:u w:val="thick" w:color="000000"/>
        </w:rPr>
        <w:t>SCC</w:t>
      </w:r>
      <w:r>
        <w:rPr>
          <w:w w:val="102"/>
          <w:sz w:val="23"/>
          <w:szCs w:val="23"/>
        </w:rPr>
        <w:t>.</w:t>
      </w:r>
    </w:p>
    <w:p w:rsidR="00300549" w:rsidRDefault="00300549">
      <w:pPr>
        <w:spacing w:before="18" w:line="220" w:lineRule="exact"/>
        <w:rPr>
          <w:sz w:val="22"/>
          <w:szCs w:val="22"/>
        </w:rPr>
      </w:pPr>
    </w:p>
    <w:p w:rsidR="00300549" w:rsidRDefault="00BF290C">
      <w:pPr>
        <w:ind w:left="152"/>
        <w:rPr>
          <w:sz w:val="26"/>
          <w:szCs w:val="26"/>
        </w:rPr>
      </w:pPr>
      <w:r>
        <w:rPr>
          <w:b/>
          <w:w w:val="101"/>
          <w:sz w:val="26"/>
          <w:szCs w:val="26"/>
        </w:rPr>
        <w:t>39.</w:t>
      </w:r>
      <w:r>
        <w:rPr>
          <w:b/>
          <w:sz w:val="26"/>
          <w:szCs w:val="26"/>
        </w:rPr>
        <w:t xml:space="preserve">     </w:t>
      </w:r>
      <w:r>
        <w:rPr>
          <w:b/>
          <w:w w:val="101"/>
          <w:sz w:val="26"/>
          <w:szCs w:val="26"/>
        </w:rPr>
        <w:t>Personnel</w:t>
      </w:r>
    </w:p>
    <w:p w:rsidR="00300549" w:rsidRDefault="00300549">
      <w:pPr>
        <w:spacing w:before="3" w:line="220" w:lineRule="exact"/>
        <w:rPr>
          <w:sz w:val="22"/>
          <w:szCs w:val="22"/>
        </w:rPr>
      </w:pPr>
    </w:p>
    <w:p w:rsidR="00300549" w:rsidRDefault="00BF290C">
      <w:pPr>
        <w:ind w:left="829" w:right="124"/>
        <w:jc w:val="both"/>
        <w:rPr>
          <w:sz w:val="23"/>
          <w:szCs w:val="23"/>
        </w:rPr>
      </w:pPr>
      <w:r>
        <w:rPr>
          <w:w w:val="102"/>
          <w:sz w:val="23"/>
          <w:szCs w:val="23"/>
        </w:rPr>
        <w:t>39.1.</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shall</w:t>
      </w:r>
      <w:r>
        <w:rPr>
          <w:sz w:val="23"/>
          <w:szCs w:val="23"/>
        </w:rPr>
        <w:t xml:space="preserve">  </w:t>
      </w:r>
      <w:r>
        <w:rPr>
          <w:w w:val="102"/>
          <w:sz w:val="23"/>
          <w:szCs w:val="23"/>
        </w:rPr>
        <w:t>employ</w:t>
      </w:r>
      <w:r>
        <w:rPr>
          <w:sz w:val="23"/>
          <w:szCs w:val="23"/>
        </w:rPr>
        <w:t xml:space="preserve">  </w:t>
      </w:r>
      <w:r>
        <w:rPr>
          <w:w w:val="102"/>
          <w:sz w:val="23"/>
          <w:szCs w:val="23"/>
        </w:rPr>
        <w:t>and</w:t>
      </w:r>
      <w:r>
        <w:rPr>
          <w:sz w:val="23"/>
          <w:szCs w:val="23"/>
        </w:rPr>
        <w:t xml:space="preserve">  </w:t>
      </w:r>
      <w:r>
        <w:rPr>
          <w:w w:val="102"/>
          <w:sz w:val="23"/>
          <w:szCs w:val="23"/>
        </w:rPr>
        <w:t>provide</w:t>
      </w:r>
      <w:r>
        <w:rPr>
          <w:sz w:val="23"/>
          <w:szCs w:val="23"/>
        </w:rPr>
        <w:t xml:space="preserve">  </w:t>
      </w:r>
      <w:r>
        <w:rPr>
          <w:w w:val="102"/>
          <w:sz w:val="23"/>
          <w:szCs w:val="23"/>
        </w:rPr>
        <w:t>such</w:t>
      </w:r>
      <w:r>
        <w:rPr>
          <w:sz w:val="23"/>
          <w:szCs w:val="23"/>
        </w:rPr>
        <w:t xml:space="preserve">  </w:t>
      </w:r>
      <w:r>
        <w:rPr>
          <w:w w:val="102"/>
          <w:sz w:val="23"/>
          <w:szCs w:val="23"/>
        </w:rPr>
        <w:t>qualified</w:t>
      </w:r>
      <w:r>
        <w:rPr>
          <w:sz w:val="23"/>
          <w:szCs w:val="23"/>
        </w:rPr>
        <w:t xml:space="preserve">  </w:t>
      </w:r>
      <w:r>
        <w:rPr>
          <w:w w:val="102"/>
          <w:sz w:val="23"/>
          <w:szCs w:val="23"/>
        </w:rPr>
        <w:t>and</w:t>
      </w:r>
      <w:r>
        <w:rPr>
          <w:sz w:val="23"/>
          <w:szCs w:val="23"/>
        </w:rPr>
        <w:t xml:space="preserve">  </w:t>
      </w:r>
      <w:r>
        <w:rPr>
          <w:w w:val="102"/>
          <w:sz w:val="23"/>
          <w:szCs w:val="23"/>
        </w:rPr>
        <w:t>experienced</w:t>
      </w:r>
    </w:p>
    <w:p w:rsidR="00300549" w:rsidRDefault="00BF290C">
      <w:pPr>
        <w:spacing w:before="6"/>
        <w:ind w:left="1469" w:right="750"/>
        <w:jc w:val="center"/>
        <w:rPr>
          <w:sz w:val="23"/>
          <w:szCs w:val="23"/>
        </w:rPr>
      </w:pPr>
      <w:r>
        <w:rPr>
          <w:w w:val="102"/>
          <w:sz w:val="23"/>
          <w:szCs w:val="23"/>
        </w:rPr>
        <w:t>Personnel</w:t>
      </w:r>
      <w:r>
        <w:rPr>
          <w:sz w:val="23"/>
          <w:szCs w:val="23"/>
        </w:rPr>
        <w:t xml:space="preserve"> </w:t>
      </w:r>
      <w:r>
        <w:rPr>
          <w:w w:val="102"/>
          <w:sz w:val="23"/>
          <w:szCs w:val="23"/>
        </w:rPr>
        <w:t>and</w:t>
      </w:r>
      <w:r>
        <w:rPr>
          <w:sz w:val="23"/>
          <w:szCs w:val="23"/>
        </w:rPr>
        <w:t xml:space="preserve"> </w:t>
      </w:r>
      <w:r>
        <w:rPr>
          <w:w w:val="102"/>
          <w:sz w:val="23"/>
          <w:szCs w:val="23"/>
        </w:rPr>
        <w:t>Sub-Consultants</w:t>
      </w:r>
      <w:r>
        <w:rPr>
          <w:sz w:val="23"/>
          <w:szCs w:val="23"/>
        </w:rPr>
        <w:t xml:space="preserve"> </w:t>
      </w:r>
      <w:r>
        <w:rPr>
          <w:w w:val="102"/>
          <w:sz w:val="23"/>
          <w:szCs w:val="23"/>
        </w:rPr>
        <w:t>as</w:t>
      </w:r>
      <w:r>
        <w:rPr>
          <w:sz w:val="23"/>
          <w:szCs w:val="23"/>
        </w:rPr>
        <w:t xml:space="preserve"> </w:t>
      </w:r>
      <w:r>
        <w:rPr>
          <w:w w:val="102"/>
          <w:sz w:val="23"/>
          <w:szCs w:val="23"/>
        </w:rPr>
        <w:t>are</w:t>
      </w:r>
      <w:r>
        <w:rPr>
          <w:sz w:val="23"/>
          <w:szCs w:val="23"/>
        </w:rPr>
        <w:t xml:space="preserve"> </w:t>
      </w:r>
      <w:r>
        <w:rPr>
          <w:w w:val="102"/>
          <w:sz w:val="23"/>
          <w:szCs w:val="23"/>
        </w:rPr>
        <w:t>required</w:t>
      </w:r>
      <w:r>
        <w:rPr>
          <w:sz w:val="23"/>
          <w:szCs w:val="23"/>
        </w:rPr>
        <w:t xml:space="preserve"> </w:t>
      </w:r>
      <w:r>
        <w:rPr>
          <w:w w:val="102"/>
          <w:sz w:val="23"/>
          <w:szCs w:val="23"/>
        </w:rPr>
        <w:t>to</w:t>
      </w:r>
      <w:r>
        <w:rPr>
          <w:sz w:val="23"/>
          <w:szCs w:val="23"/>
        </w:rPr>
        <w:t xml:space="preserve"> </w:t>
      </w:r>
      <w:r>
        <w:rPr>
          <w:w w:val="102"/>
          <w:sz w:val="23"/>
          <w:szCs w:val="23"/>
        </w:rPr>
        <w:t>carry</w:t>
      </w:r>
      <w:r>
        <w:rPr>
          <w:sz w:val="23"/>
          <w:szCs w:val="23"/>
        </w:rPr>
        <w:t xml:space="preserve"> </w:t>
      </w:r>
      <w:r>
        <w:rPr>
          <w:w w:val="102"/>
          <w:sz w:val="23"/>
          <w:szCs w:val="23"/>
        </w:rPr>
        <w:t>out</w:t>
      </w:r>
      <w:r>
        <w:rPr>
          <w:sz w:val="23"/>
          <w:szCs w:val="23"/>
        </w:rPr>
        <w:t xml:space="preserve"> </w:t>
      </w:r>
      <w:r>
        <w:rPr>
          <w:w w:val="102"/>
          <w:sz w:val="23"/>
          <w:szCs w:val="23"/>
        </w:rPr>
        <w:t>the</w:t>
      </w:r>
      <w:r>
        <w:rPr>
          <w:sz w:val="23"/>
          <w:szCs w:val="23"/>
        </w:rPr>
        <w:t xml:space="preserve"> </w:t>
      </w:r>
      <w:r>
        <w:rPr>
          <w:w w:val="102"/>
          <w:sz w:val="23"/>
          <w:szCs w:val="23"/>
        </w:rPr>
        <w:t>Services.</w:t>
      </w:r>
    </w:p>
    <w:p w:rsidR="00300549" w:rsidRDefault="00300549">
      <w:pPr>
        <w:spacing w:before="12" w:line="220" w:lineRule="exact"/>
        <w:rPr>
          <w:sz w:val="22"/>
          <w:szCs w:val="22"/>
        </w:rPr>
      </w:pPr>
    </w:p>
    <w:p w:rsidR="00300549" w:rsidRDefault="00BF290C">
      <w:pPr>
        <w:spacing w:line="246" w:lineRule="auto"/>
        <w:ind w:left="1506" w:right="125" w:hanging="677"/>
        <w:jc w:val="both"/>
        <w:rPr>
          <w:sz w:val="23"/>
          <w:szCs w:val="23"/>
        </w:rPr>
      </w:pPr>
      <w:r>
        <w:rPr>
          <w:w w:val="102"/>
          <w:sz w:val="23"/>
          <w:szCs w:val="23"/>
        </w:rPr>
        <w:t>39.2.</w:t>
      </w:r>
      <w:r>
        <w:rPr>
          <w:sz w:val="23"/>
          <w:szCs w:val="23"/>
        </w:rPr>
        <w:t xml:space="preserve">    </w:t>
      </w:r>
      <w:r>
        <w:rPr>
          <w:w w:val="102"/>
          <w:sz w:val="23"/>
          <w:szCs w:val="23"/>
        </w:rPr>
        <w:t>The</w:t>
      </w:r>
      <w:r>
        <w:rPr>
          <w:sz w:val="23"/>
          <w:szCs w:val="23"/>
        </w:rPr>
        <w:t xml:space="preserve"> </w:t>
      </w:r>
      <w:r>
        <w:rPr>
          <w:w w:val="102"/>
          <w:sz w:val="23"/>
          <w:szCs w:val="23"/>
        </w:rPr>
        <w:t>title,</w:t>
      </w:r>
      <w:r>
        <w:rPr>
          <w:sz w:val="23"/>
          <w:szCs w:val="23"/>
        </w:rPr>
        <w:t xml:space="preserve"> </w:t>
      </w:r>
      <w:r>
        <w:rPr>
          <w:w w:val="102"/>
          <w:sz w:val="23"/>
          <w:szCs w:val="23"/>
        </w:rPr>
        <w:t>agreed</w:t>
      </w:r>
      <w:r>
        <w:rPr>
          <w:sz w:val="23"/>
          <w:szCs w:val="23"/>
        </w:rPr>
        <w:t xml:space="preserve"> </w:t>
      </w:r>
      <w:r>
        <w:rPr>
          <w:w w:val="102"/>
          <w:sz w:val="23"/>
          <w:szCs w:val="23"/>
        </w:rPr>
        <w:t>job</w:t>
      </w:r>
      <w:r>
        <w:rPr>
          <w:sz w:val="23"/>
          <w:szCs w:val="23"/>
        </w:rPr>
        <w:t xml:space="preserve"> </w:t>
      </w:r>
      <w:r>
        <w:rPr>
          <w:w w:val="102"/>
          <w:sz w:val="23"/>
          <w:szCs w:val="23"/>
        </w:rPr>
        <w:t>description,</w:t>
      </w:r>
      <w:r>
        <w:rPr>
          <w:sz w:val="23"/>
          <w:szCs w:val="23"/>
        </w:rPr>
        <w:t xml:space="preserve"> </w:t>
      </w:r>
      <w:r>
        <w:rPr>
          <w:w w:val="102"/>
          <w:sz w:val="23"/>
          <w:szCs w:val="23"/>
        </w:rPr>
        <w:t>minimum</w:t>
      </w:r>
      <w:r>
        <w:rPr>
          <w:sz w:val="23"/>
          <w:szCs w:val="23"/>
        </w:rPr>
        <w:t xml:space="preserve"> </w:t>
      </w:r>
      <w:r>
        <w:rPr>
          <w:w w:val="102"/>
          <w:sz w:val="23"/>
          <w:szCs w:val="23"/>
        </w:rPr>
        <w:t>qualification</w:t>
      </w:r>
      <w:r>
        <w:rPr>
          <w:sz w:val="23"/>
          <w:szCs w:val="23"/>
        </w:rPr>
        <w:t xml:space="preserve"> </w:t>
      </w:r>
      <w:r>
        <w:rPr>
          <w:w w:val="102"/>
          <w:sz w:val="23"/>
          <w:szCs w:val="23"/>
        </w:rPr>
        <w:t>and</w:t>
      </w:r>
      <w:r>
        <w:rPr>
          <w:sz w:val="23"/>
          <w:szCs w:val="23"/>
        </w:rPr>
        <w:t xml:space="preserve"> </w:t>
      </w:r>
      <w:r>
        <w:rPr>
          <w:w w:val="102"/>
          <w:sz w:val="23"/>
          <w:szCs w:val="23"/>
        </w:rPr>
        <w:t>estimated</w:t>
      </w:r>
      <w:r>
        <w:rPr>
          <w:sz w:val="23"/>
          <w:szCs w:val="23"/>
        </w:rPr>
        <w:t xml:space="preserve"> </w:t>
      </w:r>
      <w:r>
        <w:rPr>
          <w:w w:val="102"/>
          <w:sz w:val="23"/>
          <w:szCs w:val="23"/>
        </w:rPr>
        <w:t>period of</w:t>
      </w:r>
      <w:r>
        <w:rPr>
          <w:sz w:val="23"/>
          <w:szCs w:val="23"/>
        </w:rPr>
        <w:t xml:space="preserve"> </w:t>
      </w:r>
      <w:r>
        <w:rPr>
          <w:w w:val="102"/>
          <w:sz w:val="23"/>
          <w:szCs w:val="23"/>
        </w:rPr>
        <w:t>engagement</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carrying</w:t>
      </w:r>
      <w:r>
        <w:rPr>
          <w:sz w:val="23"/>
          <w:szCs w:val="23"/>
        </w:rPr>
        <w:t xml:space="preserve"> </w:t>
      </w:r>
      <w:r>
        <w:rPr>
          <w:w w:val="102"/>
          <w:sz w:val="23"/>
          <w:szCs w:val="23"/>
        </w:rPr>
        <w:t>out</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Services</w:t>
      </w:r>
      <w:r>
        <w:rPr>
          <w:sz w:val="23"/>
          <w:szCs w:val="23"/>
        </w:rPr>
        <w:t xml:space="preserve"> </w:t>
      </w:r>
      <w:r>
        <w:rPr>
          <w:w w:val="102"/>
          <w:sz w:val="23"/>
          <w:szCs w:val="23"/>
        </w:rPr>
        <w:t>of</w:t>
      </w:r>
      <w:r>
        <w:rPr>
          <w:sz w:val="23"/>
          <w:szCs w:val="23"/>
        </w:rPr>
        <w:t xml:space="preserve"> </w:t>
      </w:r>
      <w:r>
        <w:rPr>
          <w:w w:val="102"/>
          <w:sz w:val="23"/>
          <w:szCs w:val="23"/>
        </w:rPr>
        <w:t>each</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Consultant’s Key</w:t>
      </w:r>
      <w:r>
        <w:rPr>
          <w:sz w:val="23"/>
          <w:szCs w:val="23"/>
        </w:rPr>
        <w:t xml:space="preserve"> </w:t>
      </w:r>
      <w:r>
        <w:rPr>
          <w:w w:val="102"/>
          <w:sz w:val="23"/>
          <w:szCs w:val="23"/>
        </w:rPr>
        <w:t>Personnel</w:t>
      </w:r>
      <w:r>
        <w:rPr>
          <w:sz w:val="23"/>
          <w:szCs w:val="23"/>
        </w:rPr>
        <w:t xml:space="preserve"> </w:t>
      </w:r>
      <w:r>
        <w:rPr>
          <w:w w:val="102"/>
          <w:sz w:val="23"/>
          <w:szCs w:val="23"/>
        </w:rPr>
        <w:t>are</w:t>
      </w:r>
      <w:r>
        <w:rPr>
          <w:sz w:val="23"/>
          <w:szCs w:val="23"/>
        </w:rPr>
        <w:t xml:space="preserve"> </w:t>
      </w:r>
      <w:r>
        <w:rPr>
          <w:w w:val="102"/>
          <w:sz w:val="23"/>
          <w:szCs w:val="23"/>
        </w:rPr>
        <w:t>described</w:t>
      </w:r>
      <w:r>
        <w:rPr>
          <w:sz w:val="23"/>
          <w:szCs w:val="23"/>
        </w:rPr>
        <w:t xml:space="preserve"> </w:t>
      </w:r>
      <w:r>
        <w:rPr>
          <w:w w:val="102"/>
          <w:sz w:val="23"/>
          <w:szCs w:val="23"/>
        </w:rPr>
        <w:t>in</w:t>
      </w:r>
      <w:r>
        <w:rPr>
          <w:sz w:val="23"/>
          <w:szCs w:val="23"/>
        </w:rPr>
        <w:t xml:space="preserve"> </w:t>
      </w:r>
      <w:r>
        <w:rPr>
          <w:w w:val="102"/>
          <w:sz w:val="23"/>
          <w:szCs w:val="23"/>
        </w:rPr>
        <w:t>Appendix</w:t>
      </w:r>
      <w:r>
        <w:rPr>
          <w:sz w:val="23"/>
          <w:szCs w:val="23"/>
        </w:rPr>
        <w:t xml:space="preserve"> </w:t>
      </w:r>
      <w:r>
        <w:rPr>
          <w:w w:val="102"/>
          <w:sz w:val="23"/>
          <w:szCs w:val="23"/>
        </w:rPr>
        <w:t>III.</w:t>
      </w:r>
    </w:p>
    <w:p w:rsidR="00300549" w:rsidRDefault="00300549">
      <w:pPr>
        <w:spacing w:before="5" w:line="220" w:lineRule="exact"/>
        <w:rPr>
          <w:sz w:val="22"/>
          <w:szCs w:val="22"/>
        </w:rPr>
      </w:pPr>
    </w:p>
    <w:p w:rsidR="00300549" w:rsidRDefault="00BF290C" w:rsidP="00FC05CF">
      <w:pPr>
        <w:spacing w:line="245" w:lineRule="auto"/>
        <w:ind w:left="1506" w:right="123" w:hanging="677"/>
        <w:jc w:val="both"/>
        <w:rPr>
          <w:sz w:val="23"/>
          <w:szCs w:val="23"/>
        </w:rPr>
      </w:pPr>
      <w:r>
        <w:rPr>
          <w:w w:val="102"/>
          <w:sz w:val="23"/>
          <w:szCs w:val="23"/>
        </w:rPr>
        <w:lastRenderedPageBreak/>
        <w:t>39.3.</w:t>
      </w:r>
      <w:r>
        <w:rPr>
          <w:sz w:val="23"/>
          <w:szCs w:val="23"/>
        </w:rPr>
        <w:t xml:space="preserve">    </w:t>
      </w:r>
      <w:r>
        <w:rPr>
          <w:w w:val="102"/>
          <w:sz w:val="23"/>
          <w:szCs w:val="23"/>
        </w:rPr>
        <w:t>The</w:t>
      </w:r>
      <w:r>
        <w:rPr>
          <w:sz w:val="23"/>
          <w:szCs w:val="23"/>
        </w:rPr>
        <w:t xml:space="preserve"> </w:t>
      </w:r>
      <w:r>
        <w:rPr>
          <w:w w:val="102"/>
          <w:sz w:val="23"/>
          <w:szCs w:val="23"/>
        </w:rPr>
        <w:t>Key</w:t>
      </w:r>
      <w:r>
        <w:rPr>
          <w:sz w:val="23"/>
          <w:szCs w:val="23"/>
        </w:rPr>
        <w:t xml:space="preserve"> </w:t>
      </w:r>
      <w:r>
        <w:rPr>
          <w:w w:val="102"/>
          <w:sz w:val="23"/>
          <w:szCs w:val="23"/>
        </w:rPr>
        <w:t>Personnel</w:t>
      </w:r>
      <w:r>
        <w:rPr>
          <w:sz w:val="23"/>
          <w:szCs w:val="23"/>
        </w:rPr>
        <w:t xml:space="preserve"> </w:t>
      </w:r>
      <w:r>
        <w:rPr>
          <w:w w:val="102"/>
          <w:sz w:val="23"/>
          <w:szCs w:val="23"/>
        </w:rPr>
        <w:t>and</w:t>
      </w:r>
      <w:r>
        <w:rPr>
          <w:sz w:val="23"/>
          <w:szCs w:val="23"/>
        </w:rPr>
        <w:t xml:space="preserve"> </w:t>
      </w:r>
      <w:r>
        <w:rPr>
          <w:w w:val="102"/>
          <w:sz w:val="23"/>
          <w:szCs w:val="23"/>
        </w:rPr>
        <w:t>Sub-Consultants</w:t>
      </w:r>
      <w:r>
        <w:rPr>
          <w:sz w:val="23"/>
          <w:szCs w:val="23"/>
        </w:rPr>
        <w:t xml:space="preserve"> </w:t>
      </w:r>
      <w:r>
        <w:rPr>
          <w:w w:val="102"/>
          <w:sz w:val="23"/>
          <w:szCs w:val="23"/>
        </w:rPr>
        <w:t>listed</w:t>
      </w:r>
      <w:r>
        <w:rPr>
          <w:sz w:val="23"/>
          <w:szCs w:val="23"/>
        </w:rPr>
        <w:t xml:space="preserve"> </w:t>
      </w:r>
      <w:r>
        <w:rPr>
          <w:w w:val="102"/>
          <w:sz w:val="23"/>
          <w:szCs w:val="23"/>
        </w:rPr>
        <w:t>by</w:t>
      </w:r>
      <w:r>
        <w:rPr>
          <w:sz w:val="23"/>
          <w:szCs w:val="23"/>
        </w:rPr>
        <w:t xml:space="preserve"> </w:t>
      </w:r>
      <w:r>
        <w:rPr>
          <w:w w:val="102"/>
          <w:sz w:val="23"/>
          <w:szCs w:val="23"/>
        </w:rPr>
        <w:t>title</w:t>
      </w:r>
      <w:r>
        <w:rPr>
          <w:sz w:val="23"/>
          <w:szCs w:val="23"/>
        </w:rPr>
        <w:t xml:space="preserve"> </w:t>
      </w:r>
      <w:r>
        <w:rPr>
          <w:w w:val="102"/>
          <w:sz w:val="23"/>
          <w:szCs w:val="23"/>
        </w:rPr>
        <w:t>as</w:t>
      </w:r>
      <w:r>
        <w:rPr>
          <w:sz w:val="23"/>
          <w:szCs w:val="23"/>
        </w:rPr>
        <w:t xml:space="preserve"> </w:t>
      </w:r>
      <w:r>
        <w:rPr>
          <w:w w:val="102"/>
          <w:sz w:val="23"/>
          <w:szCs w:val="23"/>
        </w:rPr>
        <w:t>well</w:t>
      </w:r>
      <w:r>
        <w:rPr>
          <w:sz w:val="23"/>
          <w:szCs w:val="23"/>
        </w:rPr>
        <w:t xml:space="preserve"> </w:t>
      </w:r>
      <w:r>
        <w:rPr>
          <w:w w:val="102"/>
          <w:sz w:val="23"/>
          <w:szCs w:val="23"/>
        </w:rPr>
        <w:t>as</w:t>
      </w:r>
      <w:r>
        <w:rPr>
          <w:sz w:val="23"/>
          <w:szCs w:val="23"/>
        </w:rPr>
        <w:t xml:space="preserve"> </w:t>
      </w:r>
      <w:r>
        <w:rPr>
          <w:w w:val="102"/>
          <w:sz w:val="23"/>
          <w:szCs w:val="23"/>
        </w:rPr>
        <w:t>by</w:t>
      </w:r>
      <w:r>
        <w:rPr>
          <w:sz w:val="23"/>
          <w:szCs w:val="23"/>
        </w:rPr>
        <w:t xml:space="preserve"> </w:t>
      </w:r>
      <w:r>
        <w:rPr>
          <w:w w:val="102"/>
          <w:sz w:val="23"/>
          <w:szCs w:val="23"/>
        </w:rPr>
        <w:t>name</w:t>
      </w:r>
      <w:r>
        <w:rPr>
          <w:sz w:val="23"/>
          <w:szCs w:val="23"/>
        </w:rPr>
        <w:t xml:space="preserve"> </w:t>
      </w:r>
      <w:r>
        <w:rPr>
          <w:w w:val="102"/>
          <w:sz w:val="23"/>
          <w:szCs w:val="23"/>
        </w:rPr>
        <w:t>in Appendix</w:t>
      </w:r>
      <w:r>
        <w:rPr>
          <w:sz w:val="23"/>
          <w:szCs w:val="23"/>
        </w:rPr>
        <w:t xml:space="preserve"> </w:t>
      </w:r>
      <w:r>
        <w:rPr>
          <w:w w:val="102"/>
          <w:sz w:val="23"/>
          <w:szCs w:val="23"/>
        </w:rPr>
        <w:t>III</w:t>
      </w:r>
      <w:r>
        <w:rPr>
          <w:sz w:val="23"/>
          <w:szCs w:val="23"/>
        </w:rPr>
        <w:t xml:space="preserve"> </w:t>
      </w:r>
      <w:r>
        <w:rPr>
          <w:w w:val="102"/>
          <w:sz w:val="23"/>
          <w:szCs w:val="23"/>
        </w:rPr>
        <w:t>are</w:t>
      </w:r>
      <w:r>
        <w:rPr>
          <w:sz w:val="23"/>
          <w:szCs w:val="23"/>
        </w:rPr>
        <w:t xml:space="preserve"> </w:t>
      </w:r>
      <w:r>
        <w:rPr>
          <w:w w:val="102"/>
          <w:sz w:val="23"/>
          <w:szCs w:val="23"/>
        </w:rPr>
        <w:t>hereby</w:t>
      </w:r>
      <w:r>
        <w:rPr>
          <w:sz w:val="23"/>
          <w:szCs w:val="23"/>
        </w:rPr>
        <w:t xml:space="preserve"> </w:t>
      </w:r>
      <w:r>
        <w:rPr>
          <w:w w:val="102"/>
          <w:sz w:val="23"/>
          <w:szCs w:val="23"/>
        </w:rPr>
        <w:t>approved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In</w:t>
      </w:r>
      <w:r>
        <w:rPr>
          <w:sz w:val="23"/>
          <w:szCs w:val="23"/>
        </w:rPr>
        <w:t xml:space="preserve"> </w:t>
      </w:r>
      <w:r>
        <w:rPr>
          <w:w w:val="102"/>
          <w:sz w:val="23"/>
          <w:szCs w:val="23"/>
        </w:rPr>
        <w:t>respect</w:t>
      </w:r>
      <w:r>
        <w:rPr>
          <w:sz w:val="23"/>
          <w:szCs w:val="23"/>
        </w:rPr>
        <w:t xml:space="preserve"> </w:t>
      </w:r>
      <w:r>
        <w:rPr>
          <w:w w:val="102"/>
          <w:sz w:val="23"/>
          <w:szCs w:val="23"/>
        </w:rPr>
        <w:t>of</w:t>
      </w:r>
      <w:r>
        <w:rPr>
          <w:sz w:val="23"/>
          <w:szCs w:val="23"/>
        </w:rPr>
        <w:t xml:space="preserve"> </w:t>
      </w:r>
      <w:r>
        <w:rPr>
          <w:w w:val="102"/>
          <w:sz w:val="23"/>
          <w:szCs w:val="23"/>
        </w:rPr>
        <w:t>other Key</w:t>
      </w:r>
      <w:r>
        <w:rPr>
          <w:sz w:val="23"/>
          <w:szCs w:val="23"/>
        </w:rPr>
        <w:t xml:space="preserve"> </w:t>
      </w:r>
      <w:r>
        <w:rPr>
          <w:w w:val="102"/>
          <w:sz w:val="23"/>
          <w:szCs w:val="23"/>
        </w:rPr>
        <w:t>Personnel</w:t>
      </w:r>
      <w:r>
        <w:rPr>
          <w:sz w:val="23"/>
          <w:szCs w:val="23"/>
        </w:rPr>
        <w:t xml:space="preserve"> </w:t>
      </w:r>
      <w:r>
        <w:rPr>
          <w:w w:val="102"/>
          <w:sz w:val="23"/>
          <w:szCs w:val="23"/>
        </w:rPr>
        <w:t>which</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proposes</w:t>
      </w:r>
      <w:r>
        <w:rPr>
          <w:sz w:val="23"/>
          <w:szCs w:val="23"/>
        </w:rPr>
        <w:t xml:space="preserve"> </w:t>
      </w:r>
      <w:r>
        <w:rPr>
          <w:w w:val="102"/>
          <w:sz w:val="23"/>
          <w:szCs w:val="23"/>
        </w:rPr>
        <w:t>to</w:t>
      </w:r>
      <w:r>
        <w:rPr>
          <w:sz w:val="23"/>
          <w:szCs w:val="23"/>
        </w:rPr>
        <w:t xml:space="preserve"> </w:t>
      </w:r>
      <w:r>
        <w:rPr>
          <w:w w:val="102"/>
          <w:sz w:val="23"/>
          <w:szCs w:val="23"/>
        </w:rPr>
        <w:t>use</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carrying</w:t>
      </w:r>
      <w:r>
        <w:rPr>
          <w:sz w:val="23"/>
          <w:szCs w:val="23"/>
        </w:rPr>
        <w:t xml:space="preserve"> </w:t>
      </w:r>
      <w:r>
        <w:rPr>
          <w:w w:val="102"/>
          <w:sz w:val="23"/>
          <w:szCs w:val="23"/>
        </w:rPr>
        <w:t>out</w:t>
      </w:r>
      <w:r>
        <w:rPr>
          <w:sz w:val="23"/>
          <w:szCs w:val="23"/>
        </w:rPr>
        <w:t xml:space="preserve"> </w:t>
      </w:r>
      <w:r>
        <w:rPr>
          <w:w w:val="102"/>
          <w:sz w:val="23"/>
          <w:szCs w:val="23"/>
        </w:rPr>
        <w:t>of</w:t>
      </w:r>
      <w:r>
        <w:rPr>
          <w:sz w:val="23"/>
          <w:szCs w:val="23"/>
        </w:rPr>
        <w:t xml:space="preserve"> </w:t>
      </w:r>
      <w:r>
        <w:rPr>
          <w:w w:val="102"/>
          <w:sz w:val="23"/>
          <w:szCs w:val="23"/>
        </w:rPr>
        <w:t>the Services,</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shall</w:t>
      </w:r>
      <w:r>
        <w:rPr>
          <w:sz w:val="23"/>
          <w:szCs w:val="23"/>
        </w:rPr>
        <w:t xml:space="preserve"> </w:t>
      </w:r>
      <w:r>
        <w:rPr>
          <w:w w:val="102"/>
          <w:sz w:val="23"/>
          <w:szCs w:val="23"/>
        </w:rPr>
        <w:t>submit</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for</w:t>
      </w:r>
      <w:r>
        <w:rPr>
          <w:sz w:val="23"/>
          <w:szCs w:val="23"/>
        </w:rPr>
        <w:t xml:space="preserve"> </w:t>
      </w:r>
      <w:r>
        <w:rPr>
          <w:w w:val="102"/>
          <w:sz w:val="23"/>
          <w:szCs w:val="23"/>
        </w:rPr>
        <w:t>review</w:t>
      </w:r>
      <w:r>
        <w:rPr>
          <w:sz w:val="23"/>
          <w:szCs w:val="23"/>
        </w:rPr>
        <w:t xml:space="preserve"> </w:t>
      </w:r>
      <w:r>
        <w:rPr>
          <w:w w:val="102"/>
          <w:sz w:val="23"/>
          <w:szCs w:val="23"/>
        </w:rPr>
        <w:t>and</w:t>
      </w:r>
      <w:r w:rsidR="00FC05CF">
        <w:rPr>
          <w:w w:val="102"/>
          <w:sz w:val="23"/>
          <w:szCs w:val="23"/>
        </w:rPr>
        <w:t xml:space="preserve"> </w:t>
      </w:r>
      <w:r>
        <w:rPr>
          <w:w w:val="102"/>
          <w:sz w:val="23"/>
          <w:szCs w:val="23"/>
        </w:rPr>
        <w:t>approval</w:t>
      </w:r>
      <w:r>
        <w:rPr>
          <w:sz w:val="23"/>
          <w:szCs w:val="23"/>
        </w:rPr>
        <w:t xml:space="preserve"> </w:t>
      </w:r>
      <w:r>
        <w:rPr>
          <w:w w:val="102"/>
          <w:sz w:val="23"/>
          <w:szCs w:val="23"/>
        </w:rPr>
        <w:t>a</w:t>
      </w:r>
      <w:r>
        <w:rPr>
          <w:sz w:val="23"/>
          <w:szCs w:val="23"/>
        </w:rPr>
        <w:t xml:space="preserve"> </w:t>
      </w:r>
      <w:r>
        <w:rPr>
          <w:w w:val="102"/>
          <w:sz w:val="23"/>
          <w:szCs w:val="23"/>
        </w:rPr>
        <w:t>copy</w:t>
      </w:r>
      <w:r>
        <w:rPr>
          <w:sz w:val="23"/>
          <w:szCs w:val="23"/>
        </w:rPr>
        <w:t xml:space="preserve"> </w:t>
      </w:r>
      <w:r>
        <w:rPr>
          <w:w w:val="102"/>
          <w:sz w:val="23"/>
          <w:szCs w:val="23"/>
        </w:rPr>
        <w:t>of</w:t>
      </w:r>
      <w:r>
        <w:rPr>
          <w:sz w:val="23"/>
          <w:szCs w:val="23"/>
        </w:rPr>
        <w:t xml:space="preserve"> </w:t>
      </w:r>
      <w:r>
        <w:rPr>
          <w:w w:val="102"/>
          <w:sz w:val="23"/>
          <w:szCs w:val="23"/>
        </w:rPr>
        <w:t>their</w:t>
      </w:r>
      <w:r>
        <w:rPr>
          <w:sz w:val="23"/>
          <w:szCs w:val="23"/>
        </w:rPr>
        <w:t xml:space="preserve"> </w:t>
      </w:r>
      <w:r>
        <w:rPr>
          <w:w w:val="102"/>
          <w:sz w:val="23"/>
          <w:szCs w:val="23"/>
        </w:rPr>
        <w:t>biographical</w:t>
      </w:r>
      <w:r>
        <w:rPr>
          <w:sz w:val="23"/>
          <w:szCs w:val="23"/>
        </w:rPr>
        <w:t xml:space="preserve"> </w:t>
      </w:r>
      <w:r>
        <w:rPr>
          <w:w w:val="102"/>
          <w:sz w:val="23"/>
          <w:szCs w:val="23"/>
        </w:rPr>
        <w:t>data</w:t>
      </w:r>
      <w:r>
        <w:rPr>
          <w:sz w:val="23"/>
          <w:szCs w:val="23"/>
        </w:rPr>
        <w:t xml:space="preserve"> </w:t>
      </w:r>
      <w:r>
        <w:rPr>
          <w:w w:val="102"/>
          <w:sz w:val="23"/>
          <w:szCs w:val="23"/>
        </w:rPr>
        <w:t>and,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case</w:t>
      </w:r>
      <w:r>
        <w:rPr>
          <w:sz w:val="23"/>
          <w:szCs w:val="23"/>
        </w:rPr>
        <w:t xml:space="preserve"> </w:t>
      </w:r>
      <w:r>
        <w:rPr>
          <w:w w:val="102"/>
          <w:sz w:val="23"/>
          <w:szCs w:val="23"/>
        </w:rPr>
        <w:t>of</w:t>
      </w:r>
      <w:r>
        <w:rPr>
          <w:sz w:val="23"/>
          <w:szCs w:val="23"/>
        </w:rPr>
        <w:t xml:space="preserve"> </w:t>
      </w:r>
      <w:r>
        <w:rPr>
          <w:w w:val="102"/>
          <w:sz w:val="23"/>
          <w:szCs w:val="23"/>
        </w:rPr>
        <w:t>Key</w:t>
      </w:r>
      <w:r>
        <w:rPr>
          <w:sz w:val="23"/>
          <w:szCs w:val="23"/>
        </w:rPr>
        <w:t xml:space="preserve"> </w:t>
      </w:r>
      <w:r>
        <w:rPr>
          <w:w w:val="102"/>
          <w:sz w:val="23"/>
          <w:szCs w:val="23"/>
        </w:rPr>
        <w:t>Personnel</w:t>
      </w:r>
      <w:r>
        <w:rPr>
          <w:sz w:val="23"/>
          <w:szCs w:val="23"/>
        </w:rPr>
        <w:t xml:space="preserve"> </w:t>
      </w:r>
      <w:r>
        <w:rPr>
          <w:w w:val="102"/>
          <w:sz w:val="23"/>
          <w:szCs w:val="23"/>
        </w:rPr>
        <w:t>to be</w:t>
      </w:r>
      <w:r>
        <w:rPr>
          <w:sz w:val="23"/>
          <w:szCs w:val="23"/>
        </w:rPr>
        <w:t xml:space="preserve">  </w:t>
      </w:r>
      <w:r>
        <w:rPr>
          <w:w w:val="102"/>
          <w:sz w:val="23"/>
          <w:szCs w:val="23"/>
        </w:rPr>
        <w:t>assigned</w:t>
      </w:r>
      <w:r>
        <w:rPr>
          <w:sz w:val="23"/>
          <w:szCs w:val="23"/>
        </w:rPr>
        <w:t xml:space="preserve">  </w:t>
      </w:r>
      <w:r>
        <w:rPr>
          <w:w w:val="102"/>
          <w:sz w:val="23"/>
          <w:szCs w:val="23"/>
        </w:rPr>
        <w:t>within</w:t>
      </w:r>
      <w:r>
        <w:rPr>
          <w:sz w:val="23"/>
          <w:szCs w:val="23"/>
        </w:rPr>
        <w:t xml:space="preserve">  </w:t>
      </w:r>
      <w:r>
        <w:rPr>
          <w:w w:val="102"/>
          <w:sz w:val="23"/>
          <w:szCs w:val="23"/>
        </w:rPr>
        <w:t>the</w:t>
      </w:r>
      <w:r>
        <w:rPr>
          <w:sz w:val="23"/>
          <w:szCs w:val="23"/>
        </w:rPr>
        <w:t xml:space="preserve">  </w:t>
      </w:r>
      <w:r>
        <w:rPr>
          <w:w w:val="102"/>
          <w:sz w:val="23"/>
          <w:szCs w:val="23"/>
        </w:rPr>
        <w:t>GOP,</w:t>
      </w:r>
      <w:r>
        <w:rPr>
          <w:sz w:val="23"/>
          <w:szCs w:val="23"/>
        </w:rPr>
        <w:t xml:space="preserve">  </w:t>
      </w:r>
      <w:r>
        <w:rPr>
          <w:w w:val="102"/>
          <w:sz w:val="23"/>
          <w:szCs w:val="23"/>
        </w:rPr>
        <w:t>a</w:t>
      </w:r>
      <w:r>
        <w:rPr>
          <w:sz w:val="23"/>
          <w:szCs w:val="23"/>
        </w:rPr>
        <w:t xml:space="preserve">  </w:t>
      </w:r>
      <w:r>
        <w:rPr>
          <w:w w:val="102"/>
          <w:sz w:val="23"/>
          <w:szCs w:val="23"/>
        </w:rPr>
        <w:t>copy</w:t>
      </w:r>
      <w:r>
        <w:rPr>
          <w:sz w:val="23"/>
          <w:szCs w:val="23"/>
        </w:rPr>
        <w:t xml:space="preserve">  </w:t>
      </w:r>
      <w:r>
        <w:rPr>
          <w:w w:val="102"/>
          <w:sz w:val="23"/>
          <w:szCs w:val="23"/>
        </w:rPr>
        <w:t>of</w:t>
      </w:r>
      <w:r>
        <w:rPr>
          <w:sz w:val="23"/>
          <w:szCs w:val="23"/>
        </w:rPr>
        <w:t xml:space="preserve">  </w:t>
      </w:r>
      <w:r>
        <w:rPr>
          <w:w w:val="102"/>
          <w:sz w:val="23"/>
          <w:szCs w:val="23"/>
        </w:rPr>
        <w:t>a</w:t>
      </w:r>
      <w:r>
        <w:rPr>
          <w:sz w:val="23"/>
          <w:szCs w:val="23"/>
        </w:rPr>
        <w:t xml:space="preserve">  </w:t>
      </w:r>
      <w:r>
        <w:rPr>
          <w:w w:val="102"/>
          <w:sz w:val="23"/>
          <w:szCs w:val="23"/>
        </w:rPr>
        <w:t>satisfactory</w:t>
      </w:r>
      <w:r>
        <w:rPr>
          <w:sz w:val="23"/>
          <w:szCs w:val="23"/>
        </w:rPr>
        <w:t xml:space="preserve">  </w:t>
      </w:r>
      <w:r>
        <w:rPr>
          <w:w w:val="102"/>
          <w:sz w:val="23"/>
          <w:szCs w:val="23"/>
        </w:rPr>
        <w:t>medical</w:t>
      </w:r>
      <w:r>
        <w:rPr>
          <w:sz w:val="23"/>
          <w:szCs w:val="23"/>
        </w:rPr>
        <w:t xml:space="preserve">  </w:t>
      </w:r>
      <w:r>
        <w:rPr>
          <w:w w:val="102"/>
          <w:sz w:val="23"/>
          <w:szCs w:val="23"/>
        </w:rPr>
        <w:t>certificate attached</w:t>
      </w:r>
      <w:r>
        <w:rPr>
          <w:sz w:val="23"/>
          <w:szCs w:val="23"/>
        </w:rPr>
        <w:t xml:space="preserve"> </w:t>
      </w:r>
      <w:r>
        <w:rPr>
          <w:w w:val="102"/>
          <w:sz w:val="23"/>
          <w:szCs w:val="23"/>
        </w:rPr>
        <w:t>as</w:t>
      </w:r>
      <w:r>
        <w:rPr>
          <w:sz w:val="23"/>
          <w:szCs w:val="23"/>
        </w:rPr>
        <w:t xml:space="preserve"> </w:t>
      </w:r>
      <w:r>
        <w:rPr>
          <w:w w:val="102"/>
          <w:sz w:val="23"/>
          <w:szCs w:val="23"/>
        </w:rPr>
        <w:t>part</w:t>
      </w:r>
      <w:r>
        <w:rPr>
          <w:sz w:val="23"/>
          <w:szCs w:val="23"/>
        </w:rPr>
        <w:t xml:space="preserve"> </w:t>
      </w:r>
      <w:r>
        <w:rPr>
          <w:w w:val="102"/>
          <w:sz w:val="23"/>
          <w:szCs w:val="23"/>
        </w:rPr>
        <w:t>of</w:t>
      </w:r>
      <w:r>
        <w:rPr>
          <w:sz w:val="23"/>
          <w:szCs w:val="23"/>
        </w:rPr>
        <w:t xml:space="preserve">  </w:t>
      </w:r>
      <w:r>
        <w:rPr>
          <w:w w:val="102"/>
          <w:sz w:val="23"/>
          <w:szCs w:val="23"/>
        </w:rPr>
        <w:t>Appendix</w:t>
      </w:r>
      <w:r>
        <w:rPr>
          <w:sz w:val="23"/>
          <w:szCs w:val="23"/>
        </w:rPr>
        <w:t xml:space="preserve">  </w:t>
      </w:r>
      <w:r>
        <w:rPr>
          <w:w w:val="102"/>
          <w:sz w:val="23"/>
          <w:szCs w:val="23"/>
        </w:rPr>
        <w:t>III.</w:t>
      </w:r>
      <w:r>
        <w:rPr>
          <w:sz w:val="23"/>
          <w:szCs w:val="23"/>
        </w:rPr>
        <w:t xml:space="preserve">   </w:t>
      </w:r>
      <w:r>
        <w:rPr>
          <w:w w:val="102"/>
          <w:sz w:val="23"/>
          <w:szCs w:val="23"/>
        </w:rPr>
        <w:t>If</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does</w:t>
      </w:r>
      <w:r>
        <w:rPr>
          <w:sz w:val="23"/>
          <w:szCs w:val="23"/>
        </w:rPr>
        <w:t xml:space="preserve">  </w:t>
      </w:r>
      <w:r>
        <w:rPr>
          <w:w w:val="102"/>
          <w:sz w:val="23"/>
          <w:szCs w:val="23"/>
        </w:rPr>
        <w:t>not</w:t>
      </w:r>
      <w:r>
        <w:rPr>
          <w:sz w:val="23"/>
          <w:szCs w:val="23"/>
        </w:rPr>
        <w:t xml:space="preserve"> </w:t>
      </w:r>
      <w:r>
        <w:rPr>
          <w:w w:val="102"/>
          <w:sz w:val="23"/>
          <w:szCs w:val="23"/>
        </w:rPr>
        <w:t>object</w:t>
      </w:r>
      <w:r>
        <w:rPr>
          <w:sz w:val="23"/>
          <w:szCs w:val="23"/>
        </w:rPr>
        <w:t xml:space="preserve"> </w:t>
      </w:r>
      <w:r>
        <w:rPr>
          <w:w w:val="102"/>
          <w:sz w:val="23"/>
          <w:szCs w:val="23"/>
        </w:rPr>
        <w:t>in writing;</w:t>
      </w:r>
      <w:r>
        <w:rPr>
          <w:sz w:val="23"/>
          <w:szCs w:val="23"/>
        </w:rPr>
        <w:t xml:space="preserve">  </w:t>
      </w:r>
      <w:r>
        <w:rPr>
          <w:w w:val="102"/>
          <w:sz w:val="23"/>
          <w:szCs w:val="23"/>
        </w:rPr>
        <w:t>or</w:t>
      </w:r>
      <w:r>
        <w:rPr>
          <w:sz w:val="23"/>
          <w:szCs w:val="23"/>
        </w:rPr>
        <w:t xml:space="preserve">  </w:t>
      </w:r>
      <w:r>
        <w:rPr>
          <w:w w:val="102"/>
          <w:sz w:val="23"/>
          <w:szCs w:val="23"/>
        </w:rPr>
        <w:t>if</w:t>
      </w:r>
      <w:r>
        <w:rPr>
          <w:sz w:val="23"/>
          <w:szCs w:val="23"/>
        </w:rPr>
        <w:t xml:space="preserve">  </w:t>
      </w:r>
      <w:r>
        <w:rPr>
          <w:w w:val="102"/>
          <w:sz w:val="23"/>
          <w:szCs w:val="23"/>
        </w:rPr>
        <w:t>it</w:t>
      </w:r>
      <w:r>
        <w:rPr>
          <w:sz w:val="23"/>
          <w:szCs w:val="23"/>
        </w:rPr>
        <w:t xml:space="preserve">  </w:t>
      </w:r>
      <w:r>
        <w:rPr>
          <w:w w:val="102"/>
          <w:sz w:val="23"/>
          <w:szCs w:val="23"/>
        </w:rPr>
        <w:t>objects</w:t>
      </w:r>
      <w:r>
        <w:rPr>
          <w:sz w:val="23"/>
          <w:szCs w:val="23"/>
        </w:rPr>
        <w:t xml:space="preserve">  </w:t>
      </w:r>
      <w:r>
        <w:rPr>
          <w:w w:val="102"/>
          <w:sz w:val="23"/>
          <w:szCs w:val="23"/>
        </w:rPr>
        <w:t>in</w:t>
      </w:r>
      <w:r>
        <w:rPr>
          <w:sz w:val="23"/>
          <w:szCs w:val="23"/>
        </w:rPr>
        <w:t xml:space="preserve">  </w:t>
      </w:r>
      <w:r>
        <w:rPr>
          <w:w w:val="102"/>
          <w:sz w:val="23"/>
          <w:szCs w:val="23"/>
        </w:rPr>
        <w:t>writing</w:t>
      </w:r>
      <w:r>
        <w:rPr>
          <w:sz w:val="23"/>
          <w:szCs w:val="23"/>
        </w:rPr>
        <w:t xml:space="preserve">  </w:t>
      </w:r>
      <w:r>
        <w:rPr>
          <w:w w:val="102"/>
          <w:sz w:val="23"/>
          <w:szCs w:val="23"/>
        </w:rPr>
        <w:t>but</w:t>
      </w:r>
      <w:r>
        <w:rPr>
          <w:sz w:val="23"/>
          <w:szCs w:val="23"/>
        </w:rPr>
        <w:t xml:space="preserve">  </w:t>
      </w:r>
      <w:r>
        <w:rPr>
          <w:w w:val="102"/>
          <w:sz w:val="23"/>
          <w:szCs w:val="23"/>
        </w:rPr>
        <w:t>fails</w:t>
      </w:r>
      <w:r>
        <w:rPr>
          <w:sz w:val="23"/>
          <w:szCs w:val="23"/>
        </w:rPr>
        <w:t xml:space="preserve">  </w:t>
      </w:r>
      <w:r>
        <w:rPr>
          <w:w w:val="102"/>
          <w:sz w:val="23"/>
          <w:szCs w:val="23"/>
        </w:rPr>
        <w:t>to</w:t>
      </w:r>
      <w:r>
        <w:rPr>
          <w:sz w:val="23"/>
          <w:szCs w:val="23"/>
        </w:rPr>
        <w:t xml:space="preserve">  </w:t>
      </w:r>
      <w:r>
        <w:rPr>
          <w:w w:val="102"/>
          <w:sz w:val="23"/>
          <w:szCs w:val="23"/>
        </w:rPr>
        <w:t>state</w:t>
      </w:r>
      <w:r>
        <w:rPr>
          <w:sz w:val="23"/>
          <w:szCs w:val="23"/>
        </w:rPr>
        <w:t xml:space="preserve">  </w:t>
      </w:r>
      <w:r>
        <w:rPr>
          <w:w w:val="102"/>
          <w:sz w:val="23"/>
          <w:szCs w:val="23"/>
        </w:rPr>
        <w:t>the</w:t>
      </w:r>
      <w:r>
        <w:rPr>
          <w:sz w:val="23"/>
          <w:szCs w:val="23"/>
        </w:rPr>
        <w:t xml:space="preserve">  </w:t>
      </w:r>
      <w:r>
        <w:rPr>
          <w:w w:val="102"/>
          <w:sz w:val="23"/>
          <w:szCs w:val="23"/>
        </w:rPr>
        <w:t>reasons</w:t>
      </w:r>
      <w:r>
        <w:rPr>
          <w:sz w:val="23"/>
          <w:szCs w:val="23"/>
        </w:rPr>
        <w:t xml:space="preserve">  </w:t>
      </w:r>
      <w:r>
        <w:rPr>
          <w:w w:val="102"/>
          <w:sz w:val="23"/>
          <w:szCs w:val="23"/>
        </w:rPr>
        <w:t>for</w:t>
      </w:r>
      <w:r>
        <w:rPr>
          <w:sz w:val="23"/>
          <w:szCs w:val="23"/>
        </w:rPr>
        <w:t xml:space="preserve">  </w:t>
      </w:r>
      <w:r>
        <w:rPr>
          <w:w w:val="102"/>
          <w:sz w:val="23"/>
          <w:szCs w:val="23"/>
        </w:rPr>
        <w:t>such objection,</w:t>
      </w:r>
      <w:r>
        <w:rPr>
          <w:sz w:val="23"/>
          <w:szCs w:val="23"/>
        </w:rPr>
        <w:t xml:space="preserve">  </w:t>
      </w:r>
      <w:r>
        <w:rPr>
          <w:w w:val="102"/>
          <w:sz w:val="23"/>
          <w:szCs w:val="23"/>
        </w:rPr>
        <w:t>within</w:t>
      </w:r>
      <w:r>
        <w:rPr>
          <w:sz w:val="23"/>
          <w:szCs w:val="23"/>
        </w:rPr>
        <w:t xml:space="preserve">  </w:t>
      </w:r>
      <w:r>
        <w:rPr>
          <w:w w:val="102"/>
          <w:sz w:val="23"/>
          <w:szCs w:val="23"/>
        </w:rPr>
        <w:t>twenty-one</w:t>
      </w:r>
      <w:r>
        <w:rPr>
          <w:sz w:val="23"/>
          <w:szCs w:val="23"/>
        </w:rPr>
        <w:t xml:space="preserve">  </w:t>
      </w:r>
      <w:r>
        <w:rPr>
          <w:w w:val="102"/>
          <w:sz w:val="23"/>
          <w:szCs w:val="23"/>
        </w:rPr>
        <w:t>(21)</w:t>
      </w:r>
      <w:r>
        <w:rPr>
          <w:sz w:val="23"/>
          <w:szCs w:val="23"/>
        </w:rPr>
        <w:t xml:space="preserve">  </w:t>
      </w:r>
      <w:r>
        <w:rPr>
          <w:w w:val="102"/>
          <w:sz w:val="23"/>
          <w:szCs w:val="23"/>
        </w:rPr>
        <w:t>calendar</w:t>
      </w:r>
      <w:r>
        <w:rPr>
          <w:sz w:val="23"/>
          <w:szCs w:val="23"/>
        </w:rPr>
        <w:t xml:space="preserve">  </w:t>
      </w:r>
      <w:r>
        <w:rPr>
          <w:w w:val="102"/>
          <w:sz w:val="23"/>
          <w:szCs w:val="23"/>
        </w:rPr>
        <w:t>days</w:t>
      </w:r>
      <w:r>
        <w:rPr>
          <w:sz w:val="23"/>
          <w:szCs w:val="23"/>
        </w:rPr>
        <w:t xml:space="preserve">  </w:t>
      </w:r>
      <w:r>
        <w:rPr>
          <w:w w:val="102"/>
          <w:sz w:val="23"/>
          <w:szCs w:val="23"/>
        </w:rPr>
        <w:t>from</w:t>
      </w:r>
      <w:r>
        <w:rPr>
          <w:sz w:val="23"/>
          <w:szCs w:val="23"/>
        </w:rPr>
        <w:t xml:space="preserve">  </w:t>
      </w:r>
      <w:r>
        <w:rPr>
          <w:w w:val="102"/>
          <w:sz w:val="23"/>
          <w:szCs w:val="23"/>
        </w:rPr>
        <w:t>the</w:t>
      </w:r>
      <w:r>
        <w:rPr>
          <w:sz w:val="23"/>
          <w:szCs w:val="23"/>
        </w:rPr>
        <w:t xml:space="preserve">  </w:t>
      </w:r>
      <w:r>
        <w:rPr>
          <w:w w:val="102"/>
          <w:sz w:val="23"/>
          <w:szCs w:val="23"/>
        </w:rPr>
        <w:t>date</w:t>
      </w:r>
      <w:r>
        <w:rPr>
          <w:sz w:val="23"/>
          <w:szCs w:val="23"/>
        </w:rPr>
        <w:t xml:space="preserve">  </w:t>
      </w:r>
      <w:r>
        <w:rPr>
          <w:w w:val="102"/>
          <w:sz w:val="23"/>
          <w:szCs w:val="23"/>
        </w:rPr>
        <w:t>of</w:t>
      </w:r>
      <w:r>
        <w:rPr>
          <w:sz w:val="23"/>
          <w:szCs w:val="23"/>
        </w:rPr>
        <w:t xml:space="preserve">  </w:t>
      </w:r>
      <w:r>
        <w:rPr>
          <w:w w:val="102"/>
          <w:sz w:val="23"/>
          <w:szCs w:val="23"/>
        </w:rPr>
        <w:t>receipt</w:t>
      </w:r>
      <w:r>
        <w:rPr>
          <w:sz w:val="23"/>
          <w:szCs w:val="23"/>
        </w:rPr>
        <w:t xml:space="preserve">  </w:t>
      </w:r>
      <w:r>
        <w:rPr>
          <w:w w:val="102"/>
          <w:sz w:val="23"/>
          <w:szCs w:val="23"/>
        </w:rPr>
        <w:t>of such</w:t>
      </w:r>
      <w:r>
        <w:rPr>
          <w:sz w:val="23"/>
          <w:szCs w:val="23"/>
        </w:rPr>
        <w:t xml:space="preserve"> </w:t>
      </w:r>
      <w:r>
        <w:rPr>
          <w:w w:val="102"/>
          <w:sz w:val="23"/>
          <w:szCs w:val="23"/>
        </w:rPr>
        <w:t>biographical</w:t>
      </w:r>
      <w:r>
        <w:rPr>
          <w:sz w:val="23"/>
          <w:szCs w:val="23"/>
        </w:rPr>
        <w:t xml:space="preserve"> </w:t>
      </w:r>
      <w:r>
        <w:rPr>
          <w:w w:val="102"/>
          <w:sz w:val="23"/>
          <w:szCs w:val="23"/>
        </w:rPr>
        <w:t>data</w:t>
      </w:r>
      <w:r>
        <w:rPr>
          <w:sz w:val="23"/>
          <w:szCs w:val="23"/>
        </w:rPr>
        <w:t xml:space="preserve"> </w:t>
      </w:r>
      <w:r>
        <w:rPr>
          <w:w w:val="102"/>
          <w:sz w:val="23"/>
          <w:szCs w:val="23"/>
        </w:rPr>
        <w:t>and,</w:t>
      </w:r>
      <w:r>
        <w:rPr>
          <w:sz w:val="23"/>
          <w:szCs w:val="23"/>
        </w:rPr>
        <w:t xml:space="preserve"> </w:t>
      </w:r>
      <w:r>
        <w:rPr>
          <w:w w:val="102"/>
          <w:sz w:val="23"/>
          <w:szCs w:val="23"/>
        </w:rPr>
        <w:t>if</w:t>
      </w:r>
      <w:r>
        <w:rPr>
          <w:sz w:val="23"/>
          <w:szCs w:val="23"/>
        </w:rPr>
        <w:t xml:space="preserve"> </w:t>
      </w:r>
      <w:r>
        <w:rPr>
          <w:w w:val="102"/>
          <w:sz w:val="23"/>
          <w:szCs w:val="23"/>
        </w:rPr>
        <w:t>applicable,</w:t>
      </w:r>
      <w:r>
        <w:rPr>
          <w:sz w:val="23"/>
          <w:szCs w:val="23"/>
        </w:rPr>
        <w:t xml:space="preserve"> </w:t>
      </w:r>
      <w:r>
        <w:rPr>
          <w:w w:val="102"/>
          <w:sz w:val="23"/>
          <w:szCs w:val="23"/>
        </w:rPr>
        <w:t>such</w:t>
      </w:r>
      <w:r>
        <w:rPr>
          <w:sz w:val="23"/>
          <w:szCs w:val="23"/>
        </w:rPr>
        <w:t xml:space="preserve"> </w:t>
      </w:r>
      <w:r>
        <w:rPr>
          <w:w w:val="102"/>
          <w:sz w:val="23"/>
          <w:szCs w:val="23"/>
        </w:rPr>
        <w:t>certificate,</w:t>
      </w:r>
      <w:r>
        <w:rPr>
          <w:sz w:val="23"/>
          <w:szCs w:val="23"/>
        </w:rPr>
        <w:t xml:space="preserve"> </w:t>
      </w:r>
      <w:r>
        <w:rPr>
          <w:w w:val="102"/>
          <w:sz w:val="23"/>
          <w:szCs w:val="23"/>
        </w:rPr>
        <w:t>the</w:t>
      </w:r>
      <w:r>
        <w:rPr>
          <w:sz w:val="23"/>
          <w:szCs w:val="23"/>
        </w:rPr>
        <w:t xml:space="preserve"> </w:t>
      </w:r>
      <w:r>
        <w:rPr>
          <w:w w:val="102"/>
          <w:sz w:val="23"/>
          <w:szCs w:val="23"/>
        </w:rPr>
        <w:t>Key</w:t>
      </w:r>
      <w:r>
        <w:rPr>
          <w:sz w:val="23"/>
          <w:szCs w:val="23"/>
        </w:rPr>
        <w:t xml:space="preserve"> </w:t>
      </w:r>
      <w:r>
        <w:rPr>
          <w:w w:val="102"/>
          <w:sz w:val="23"/>
          <w:szCs w:val="23"/>
        </w:rPr>
        <w:t>Personnel concerned</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deemed</w:t>
      </w:r>
      <w:r>
        <w:rPr>
          <w:sz w:val="23"/>
          <w:szCs w:val="23"/>
        </w:rPr>
        <w:t xml:space="preserve"> </w:t>
      </w:r>
      <w:r>
        <w:rPr>
          <w:w w:val="102"/>
          <w:sz w:val="23"/>
          <w:szCs w:val="23"/>
        </w:rPr>
        <w:t>to</w:t>
      </w:r>
      <w:r>
        <w:rPr>
          <w:sz w:val="23"/>
          <w:szCs w:val="23"/>
        </w:rPr>
        <w:t xml:space="preserve"> </w:t>
      </w:r>
      <w:r>
        <w:rPr>
          <w:w w:val="102"/>
          <w:sz w:val="23"/>
          <w:szCs w:val="23"/>
        </w:rPr>
        <w:t>have</w:t>
      </w:r>
      <w:r>
        <w:rPr>
          <w:sz w:val="23"/>
          <w:szCs w:val="23"/>
        </w:rPr>
        <w:t xml:space="preserve"> </w:t>
      </w:r>
      <w:r>
        <w:rPr>
          <w:w w:val="102"/>
          <w:sz w:val="23"/>
          <w:szCs w:val="23"/>
        </w:rPr>
        <w:t>been</w:t>
      </w:r>
      <w:r>
        <w:rPr>
          <w:sz w:val="23"/>
          <w:szCs w:val="23"/>
        </w:rPr>
        <w:t xml:space="preserve"> </w:t>
      </w:r>
      <w:r>
        <w:rPr>
          <w:w w:val="102"/>
          <w:sz w:val="23"/>
          <w:szCs w:val="23"/>
        </w:rPr>
        <w:t>approved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p>
    <w:p w:rsidR="00300549" w:rsidRDefault="00300549">
      <w:pPr>
        <w:spacing w:before="6" w:line="220" w:lineRule="exact"/>
        <w:rPr>
          <w:sz w:val="22"/>
          <w:szCs w:val="22"/>
        </w:rPr>
      </w:pPr>
    </w:p>
    <w:p w:rsidR="00300549" w:rsidRDefault="00BF290C">
      <w:pPr>
        <w:spacing w:line="246" w:lineRule="auto"/>
        <w:ind w:left="1506" w:right="123" w:hanging="677"/>
        <w:jc w:val="both"/>
        <w:rPr>
          <w:sz w:val="23"/>
          <w:szCs w:val="23"/>
        </w:rPr>
      </w:pPr>
      <w:r>
        <w:rPr>
          <w:w w:val="102"/>
          <w:sz w:val="23"/>
          <w:szCs w:val="23"/>
        </w:rPr>
        <w:t>39.4.</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may</w:t>
      </w:r>
      <w:r>
        <w:rPr>
          <w:sz w:val="23"/>
          <w:szCs w:val="23"/>
        </w:rPr>
        <w:t xml:space="preserve">  </w:t>
      </w:r>
      <w:r>
        <w:rPr>
          <w:w w:val="102"/>
          <w:sz w:val="23"/>
          <w:szCs w:val="23"/>
        </w:rPr>
        <w:t>request</w:t>
      </w:r>
      <w:r>
        <w:rPr>
          <w:sz w:val="23"/>
          <w:szCs w:val="23"/>
        </w:rPr>
        <w:t xml:space="preserve">  </w:t>
      </w:r>
      <w:r>
        <w:rPr>
          <w:w w:val="102"/>
          <w:sz w:val="23"/>
          <w:szCs w:val="23"/>
        </w:rPr>
        <w:t>the</w:t>
      </w:r>
      <w:r>
        <w:rPr>
          <w:sz w:val="23"/>
          <w:szCs w:val="23"/>
        </w:rPr>
        <w:t xml:space="preserve">  </w:t>
      </w:r>
      <w:r>
        <w:rPr>
          <w:w w:val="102"/>
          <w:sz w:val="23"/>
          <w:szCs w:val="23"/>
        </w:rPr>
        <w:t>Consultants</w:t>
      </w:r>
      <w:r>
        <w:rPr>
          <w:sz w:val="23"/>
          <w:szCs w:val="23"/>
        </w:rPr>
        <w:t xml:space="preserve">  </w:t>
      </w:r>
      <w:r>
        <w:rPr>
          <w:w w:val="102"/>
          <w:sz w:val="23"/>
          <w:szCs w:val="23"/>
        </w:rPr>
        <w:t>to</w:t>
      </w:r>
      <w:r>
        <w:rPr>
          <w:sz w:val="23"/>
          <w:szCs w:val="23"/>
        </w:rPr>
        <w:t xml:space="preserve">  </w:t>
      </w:r>
      <w:r>
        <w:rPr>
          <w:w w:val="102"/>
          <w:sz w:val="23"/>
          <w:szCs w:val="23"/>
        </w:rPr>
        <w:t>perform</w:t>
      </w:r>
      <w:r>
        <w:rPr>
          <w:sz w:val="23"/>
          <w:szCs w:val="23"/>
        </w:rPr>
        <w:t xml:space="preserve">  </w:t>
      </w:r>
      <w:r>
        <w:rPr>
          <w:w w:val="102"/>
          <w:sz w:val="23"/>
          <w:szCs w:val="23"/>
        </w:rPr>
        <w:t>additional services</w:t>
      </w:r>
      <w:r>
        <w:rPr>
          <w:sz w:val="23"/>
          <w:szCs w:val="23"/>
        </w:rPr>
        <w:t xml:space="preserve"> </w:t>
      </w:r>
      <w:r>
        <w:rPr>
          <w:w w:val="102"/>
          <w:sz w:val="23"/>
          <w:szCs w:val="23"/>
        </w:rPr>
        <w:t>not</w:t>
      </w:r>
      <w:r>
        <w:rPr>
          <w:sz w:val="23"/>
          <w:szCs w:val="23"/>
        </w:rPr>
        <w:t xml:space="preserve"> </w:t>
      </w:r>
      <w:r>
        <w:rPr>
          <w:w w:val="102"/>
          <w:sz w:val="23"/>
          <w:szCs w:val="23"/>
        </w:rPr>
        <w:t>covered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original</w:t>
      </w:r>
      <w:r>
        <w:rPr>
          <w:sz w:val="23"/>
          <w:szCs w:val="23"/>
        </w:rPr>
        <w:t xml:space="preserve"> </w:t>
      </w:r>
      <w:r>
        <w:rPr>
          <w:w w:val="102"/>
          <w:sz w:val="23"/>
          <w:szCs w:val="23"/>
        </w:rPr>
        <w:t>scope</w:t>
      </w:r>
      <w:r>
        <w:rPr>
          <w:sz w:val="23"/>
          <w:szCs w:val="23"/>
        </w:rPr>
        <w:t xml:space="preserve"> </w:t>
      </w:r>
      <w:r>
        <w:rPr>
          <w:w w:val="102"/>
          <w:sz w:val="23"/>
          <w:szCs w:val="23"/>
        </w:rPr>
        <w:t>of</w:t>
      </w:r>
      <w:r>
        <w:rPr>
          <w:sz w:val="23"/>
          <w:szCs w:val="23"/>
        </w:rPr>
        <w:t xml:space="preserve"> </w:t>
      </w:r>
      <w:r>
        <w:rPr>
          <w:w w:val="102"/>
          <w:sz w:val="23"/>
          <w:szCs w:val="23"/>
        </w:rPr>
        <w:t>work</w:t>
      </w:r>
      <w:r>
        <w:rPr>
          <w:sz w:val="23"/>
          <w:szCs w:val="23"/>
        </w:rPr>
        <w:t xml:space="preserve"> </w:t>
      </w:r>
      <w:r>
        <w:rPr>
          <w:w w:val="102"/>
          <w:sz w:val="23"/>
          <w:szCs w:val="23"/>
        </w:rPr>
        <w:t>but</w:t>
      </w:r>
      <w:r>
        <w:rPr>
          <w:sz w:val="23"/>
          <w:szCs w:val="23"/>
        </w:rPr>
        <w:t xml:space="preserve"> </w:t>
      </w:r>
      <w:r>
        <w:rPr>
          <w:w w:val="102"/>
          <w:sz w:val="23"/>
          <w:szCs w:val="23"/>
        </w:rPr>
        <w:t>are</w:t>
      </w:r>
      <w:r>
        <w:rPr>
          <w:sz w:val="23"/>
          <w:szCs w:val="23"/>
        </w:rPr>
        <w:t xml:space="preserve"> </w:t>
      </w:r>
      <w:r>
        <w:rPr>
          <w:w w:val="102"/>
          <w:sz w:val="23"/>
          <w:szCs w:val="23"/>
        </w:rPr>
        <w:t>determined</w:t>
      </w:r>
      <w:r>
        <w:rPr>
          <w:sz w:val="23"/>
          <w:szCs w:val="23"/>
        </w:rPr>
        <w:t xml:space="preserve"> </w:t>
      </w:r>
      <w:r>
        <w:rPr>
          <w:w w:val="102"/>
          <w:sz w:val="23"/>
          <w:szCs w:val="23"/>
        </w:rPr>
        <w:t>by</w:t>
      </w:r>
      <w:r>
        <w:rPr>
          <w:sz w:val="23"/>
          <w:szCs w:val="23"/>
        </w:rPr>
        <w:t xml:space="preserve"> </w:t>
      </w:r>
      <w:r>
        <w:rPr>
          <w:w w:val="102"/>
          <w:sz w:val="23"/>
          <w:szCs w:val="23"/>
        </w:rPr>
        <w:t>the Procuring</w:t>
      </w:r>
      <w:r>
        <w:rPr>
          <w:sz w:val="23"/>
          <w:szCs w:val="23"/>
        </w:rPr>
        <w:t xml:space="preserve"> </w:t>
      </w:r>
      <w:r>
        <w:rPr>
          <w:w w:val="102"/>
          <w:sz w:val="23"/>
          <w:szCs w:val="23"/>
        </w:rPr>
        <w:t>Entity</w:t>
      </w:r>
      <w:r>
        <w:rPr>
          <w:sz w:val="23"/>
          <w:szCs w:val="23"/>
        </w:rPr>
        <w:t xml:space="preserve"> </w:t>
      </w:r>
      <w:r>
        <w:rPr>
          <w:w w:val="102"/>
          <w:sz w:val="23"/>
          <w:szCs w:val="23"/>
        </w:rPr>
        <w:t>to</w:t>
      </w:r>
      <w:r>
        <w:rPr>
          <w:sz w:val="23"/>
          <w:szCs w:val="23"/>
        </w:rPr>
        <w:t xml:space="preserve"> </w:t>
      </w:r>
      <w:r>
        <w:rPr>
          <w:w w:val="102"/>
          <w:sz w:val="23"/>
          <w:szCs w:val="23"/>
        </w:rPr>
        <w:t>be</w:t>
      </w:r>
      <w:r>
        <w:rPr>
          <w:sz w:val="23"/>
          <w:szCs w:val="23"/>
        </w:rPr>
        <w:t xml:space="preserve"> </w:t>
      </w:r>
      <w:r>
        <w:rPr>
          <w:w w:val="102"/>
          <w:sz w:val="23"/>
          <w:szCs w:val="23"/>
        </w:rPr>
        <w:t>critical</w:t>
      </w:r>
      <w:r>
        <w:rPr>
          <w:sz w:val="23"/>
          <w:szCs w:val="23"/>
        </w:rPr>
        <w:t xml:space="preserve"> </w:t>
      </w:r>
      <w:r>
        <w:rPr>
          <w:w w:val="102"/>
          <w:sz w:val="23"/>
          <w:szCs w:val="23"/>
        </w:rPr>
        <w:t>for</w:t>
      </w:r>
      <w:r>
        <w:rPr>
          <w:sz w:val="23"/>
          <w:szCs w:val="23"/>
        </w:rPr>
        <w:t xml:space="preserve"> </w:t>
      </w:r>
      <w:r>
        <w:rPr>
          <w:w w:val="102"/>
          <w:sz w:val="23"/>
          <w:szCs w:val="23"/>
        </w:rPr>
        <w:t>the</w:t>
      </w:r>
      <w:r>
        <w:rPr>
          <w:sz w:val="23"/>
          <w:szCs w:val="23"/>
        </w:rPr>
        <w:t xml:space="preserve"> </w:t>
      </w:r>
      <w:r>
        <w:rPr>
          <w:w w:val="102"/>
          <w:sz w:val="23"/>
          <w:szCs w:val="23"/>
        </w:rPr>
        <w:t>satisfactory</w:t>
      </w:r>
      <w:r>
        <w:rPr>
          <w:sz w:val="23"/>
          <w:szCs w:val="23"/>
        </w:rPr>
        <w:t xml:space="preserve"> </w:t>
      </w:r>
      <w:r>
        <w:rPr>
          <w:w w:val="102"/>
          <w:sz w:val="23"/>
          <w:szCs w:val="23"/>
        </w:rPr>
        <w:t>completion</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Services, subject</w:t>
      </w:r>
      <w:r>
        <w:rPr>
          <w:sz w:val="23"/>
          <w:szCs w:val="23"/>
        </w:rPr>
        <w:t xml:space="preserve"> </w:t>
      </w:r>
      <w:r>
        <w:rPr>
          <w:w w:val="102"/>
          <w:sz w:val="23"/>
          <w:szCs w:val="23"/>
        </w:rPr>
        <w:t>to</w:t>
      </w:r>
      <w:r>
        <w:rPr>
          <w:sz w:val="23"/>
          <w:szCs w:val="23"/>
        </w:rPr>
        <w:t xml:space="preserve"> </w:t>
      </w:r>
      <w:r>
        <w:rPr>
          <w:b/>
          <w:w w:val="102"/>
          <w:sz w:val="23"/>
          <w:szCs w:val="23"/>
        </w:rPr>
        <w:t>GCC</w:t>
      </w:r>
      <w:r>
        <w:rPr>
          <w:b/>
          <w:sz w:val="23"/>
          <w:szCs w:val="23"/>
        </w:rPr>
        <w:t xml:space="preserve"> </w:t>
      </w:r>
      <w:r>
        <w:rPr>
          <w:w w:val="102"/>
          <w:sz w:val="23"/>
          <w:szCs w:val="23"/>
        </w:rPr>
        <w:t>Clause</w:t>
      </w:r>
      <w:r>
        <w:rPr>
          <w:sz w:val="23"/>
          <w:szCs w:val="23"/>
        </w:rPr>
        <w:t xml:space="preserve"> </w:t>
      </w:r>
      <w:r>
        <w:rPr>
          <w:w w:val="102"/>
          <w:sz w:val="23"/>
          <w:szCs w:val="23"/>
        </w:rPr>
        <w:t>55.6.</w:t>
      </w:r>
    </w:p>
    <w:p w:rsidR="00300549" w:rsidRDefault="00300549">
      <w:pPr>
        <w:spacing w:before="5" w:line="220" w:lineRule="exact"/>
        <w:rPr>
          <w:sz w:val="22"/>
          <w:szCs w:val="22"/>
        </w:rPr>
      </w:pPr>
    </w:p>
    <w:p w:rsidR="00300549" w:rsidRDefault="00BF290C">
      <w:pPr>
        <w:spacing w:line="245" w:lineRule="auto"/>
        <w:ind w:left="1506" w:right="122" w:hanging="677"/>
        <w:jc w:val="both"/>
        <w:rPr>
          <w:sz w:val="23"/>
          <w:szCs w:val="23"/>
        </w:rPr>
      </w:pPr>
      <w:r>
        <w:rPr>
          <w:w w:val="102"/>
          <w:sz w:val="23"/>
          <w:szCs w:val="23"/>
        </w:rPr>
        <w:t>39.5.</w:t>
      </w:r>
      <w:r>
        <w:rPr>
          <w:sz w:val="23"/>
          <w:szCs w:val="23"/>
        </w:rPr>
        <w:t xml:space="preserve">    </w:t>
      </w:r>
      <w:r>
        <w:rPr>
          <w:w w:val="102"/>
          <w:sz w:val="23"/>
          <w:szCs w:val="23"/>
        </w:rPr>
        <w:t>No</w:t>
      </w:r>
      <w:r>
        <w:rPr>
          <w:sz w:val="23"/>
          <w:szCs w:val="23"/>
        </w:rPr>
        <w:t xml:space="preserve"> </w:t>
      </w:r>
      <w:r>
        <w:rPr>
          <w:w w:val="102"/>
          <w:sz w:val="23"/>
          <w:szCs w:val="23"/>
        </w:rPr>
        <w:t>changes</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made</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Key</w:t>
      </w:r>
      <w:r>
        <w:rPr>
          <w:sz w:val="23"/>
          <w:szCs w:val="23"/>
        </w:rPr>
        <w:t xml:space="preserve"> </w:t>
      </w:r>
      <w:r>
        <w:rPr>
          <w:w w:val="102"/>
          <w:sz w:val="23"/>
          <w:szCs w:val="23"/>
        </w:rPr>
        <w:t>Personnel,</w:t>
      </w:r>
      <w:r>
        <w:rPr>
          <w:sz w:val="23"/>
          <w:szCs w:val="23"/>
        </w:rPr>
        <w:t xml:space="preserve"> </w:t>
      </w:r>
      <w:r>
        <w:rPr>
          <w:w w:val="102"/>
          <w:sz w:val="23"/>
          <w:szCs w:val="23"/>
        </w:rPr>
        <w:t>except</w:t>
      </w:r>
      <w:r>
        <w:rPr>
          <w:sz w:val="23"/>
          <w:szCs w:val="23"/>
        </w:rPr>
        <w:t xml:space="preserve"> </w:t>
      </w:r>
      <w:r>
        <w:rPr>
          <w:w w:val="102"/>
          <w:sz w:val="23"/>
          <w:szCs w:val="23"/>
        </w:rPr>
        <w:t>for</w:t>
      </w:r>
      <w:r>
        <w:rPr>
          <w:sz w:val="23"/>
          <w:szCs w:val="23"/>
        </w:rPr>
        <w:t xml:space="preserve"> </w:t>
      </w:r>
      <w:r>
        <w:rPr>
          <w:w w:val="102"/>
          <w:sz w:val="23"/>
          <w:szCs w:val="23"/>
        </w:rPr>
        <w:t>justifiable</w:t>
      </w:r>
      <w:r>
        <w:rPr>
          <w:sz w:val="23"/>
          <w:szCs w:val="23"/>
        </w:rPr>
        <w:t xml:space="preserve"> </w:t>
      </w:r>
      <w:r>
        <w:rPr>
          <w:w w:val="102"/>
          <w:sz w:val="23"/>
          <w:szCs w:val="23"/>
        </w:rPr>
        <w:t>reasons beyond</w:t>
      </w:r>
      <w:r>
        <w:rPr>
          <w:sz w:val="23"/>
          <w:szCs w:val="23"/>
        </w:rPr>
        <w:t xml:space="preserve"> </w:t>
      </w:r>
      <w:r>
        <w:rPr>
          <w:w w:val="102"/>
          <w:sz w:val="23"/>
          <w:szCs w:val="23"/>
        </w:rPr>
        <w:t>the</w:t>
      </w:r>
      <w:r>
        <w:rPr>
          <w:sz w:val="23"/>
          <w:szCs w:val="23"/>
        </w:rPr>
        <w:t xml:space="preserve"> </w:t>
      </w:r>
      <w:r>
        <w:rPr>
          <w:w w:val="102"/>
          <w:sz w:val="23"/>
          <w:szCs w:val="23"/>
        </w:rPr>
        <w:t>control</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as</w:t>
      </w:r>
      <w:r>
        <w:rPr>
          <w:sz w:val="23"/>
          <w:szCs w:val="23"/>
        </w:rPr>
        <w:t xml:space="preserve"> </w:t>
      </w:r>
      <w:r>
        <w:rPr>
          <w:w w:val="102"/>
          <w:sz w:val="23"/>
          <w:szCs w:val="23"/>
        </w:rPr>
        <w:t>indicated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b/>
          <w:w w:val="102"/>
          <w:sz w:val="23"/>
          <w:szCs w:val="23"/>
          <w:u w:val="thick" w:color="000000"/>
        </w:rPr>
        <w:t>SCC</w:t>
      </w:r>
      <w:r>
        <w:rPr>
          <w:w w:val="102"/>
          <w:sz w:val="23"/>
          <w:szCs w:val="23"/>
        </w:rPr>
        <w:t>,</w:t>
      </w:r>
      <w:r>
        <w:rPr>
          <w:sz w:val="23"/>
          <w:szCs w:val="23"/>
        </w:rPr>
        <w:t xml:space="preserve"> </w:t>
      </w:r>
      <w:r>
        <w:rPr>
          <w:w w:val="102"/>
          <w:sz w:val="23"/>
          <w:szCs w:val="23"/>
        </w:rPr>
        <w:t>and</w:t>
      </w:r>
      <w:r>
        <w:rPr>
          <w:sz w:val="23"/>
          <w:szCs w:val="23"/>
        </w:rPr>
        <w:t xml:space="preserve"> </w:t>
      </w:r>
      <w:r>
        <w:rPr>
          <w:w w:val="102"/>
          <w:sz w:val="23"/>
          <w:szCs w:val="23"/>
        </w:rPr>
        <w:t>only</w:t>
      </w:r>
      <w:r>
        <w:rPr>
          <w:sz w:val="23"/>
          <w:szCs w:val="23"/>
        </w:rPr>
        <w:t xml:space="preserve"> </w:t>
      </w:r>
      <w:r>
        <w:rPr>
          <w:w w:val="102"/>
          <w:sz w:val="23"/>
          <w:szCs w:val="23"/>
        </w:rPr>
        <w:t>upon prior</w:t>
      </w:r>
      <w:r>
        <w:rPr>
          <w:sz w:val="23"/>
          <w:szCs w:val="23"/>
        </w:rPr>
        <w:t xml:space="preserve"> </w:t>
      </w:r>
      <w:r>
        <w:rPr>
          <w:w w:val="102"/>
          <w:sz w:val="23"/>
          <w:szCs w:val="23"/>
        </w:rPr>
        <w:t>approval</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If</w:t>
      </w:r>
      <w:r>
        <w:rPr>
          <w:sz w:val="23"/>
          <w:szCs w:val="23"/>
        </w:rPr>
        <w:t xml:space="preserve"> </w:t>
      </w:r>
      <w:r>
        <w:rPr>
          <w:w w:val="102"/>
          <w:sz w:val="23"/>
          <w:szCs w:val="23"/>
        </w:rPr>
        <w:t>it</w:t>
      </w:r>
      <w:r>
        <w:rPr>
          <w:sz w:val="23"/>
          <w:szCs w:val="23"/>
        </w:rPr>
        <w:t xml:space="preserve"> </w:t>
      </w:r>
      <w:r>
        <w:rPr>
          <w:w w:val="102"/>
          <w:sz w:val="23"/>
          <w:szCs w:val="23"/>
        </w:rPr>
        <w:t>becomes</w:t>
      </w:r>
      <w:r>
        <w:rPr>
          <w:sz w:val="23"/>
          <w:szCs w:val="23"/>
        </w:rPr>
        <w:t xml:space="preserve"> </w:t>
      </w:r>
      <w:r>
        <w:rPr>
          <w:w w:val="102"/>
          <w:sz w:val="23"/>
          <w:szCs w:val="23"/>
        </w:rPr>
        <w:t>justifiable</w:t>
      </w:r>
      <w:r>
        <w:rPr>
          <w:sz w:val="23"/>
          <w:szCs w:val="23"/>
        </w:rPr>
        <w:t xml:space="preserve"> </w:t>
      </w:r>
      <w:r>
        <w:rPr>
          <w:w w:val="102"/>
          <w:sz w:val="23"/>
          <w:szCs w:val="23"/>
        </w:rPr>
        <w:t>and</w:t>
      </w:r>
      <w:r>
        <w:rPr>
          <w:sz w:val="23"/>
          <w:szCs w:val="23"/>
        </w:rPr>
        <w:t xml:space="preserve"> </w:t>
      </w:r>
      <w:r>
        <w:rPr>
          <w:w w:val="102"/>
          <w:sz w:val="23"/>
          <w:szCs w:val="23"/>
        </w:rPr>
        <w:t>necessary to</w:t>
      </w:r>
      <w:r>
        <w:rPr>
          <w:sz w:val="23"/>
          <w:szCs w:val="23"/>
        </w:rPr>
        <w:t xml:space="preserve">  </w:t>
      </w:r>
      <w:r>
        <w:rPr>
          <w:w w:val="102"/>
          <w:sz w:val="23"/>
          <w:szCs w:val="23"/>
        </w:rPr>
        <w:t>replace</w:t>
      </w:r>
      <w:r>
        <w:rPr>
          <w:sz w:val="23"/>
          <w:szCs w:val="23"/>
        </w:rPr>
        <w:t xml:space="preserve">  </w:t>
      </w:r>
      <w:r>
        <w:rPr>
          <w:w w:val="102"/>
          <w:sz w:val="23"/>
          <w:szCs w:val="23"/>
        </w:rPr>
        <w:t>any</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Personnel,</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shall</w:t>
      </w:r>
      <w:r>
        <w:rPr>
          <w:sz w:val="23"/>
          <w:szCs w:val="23"/>
        </w:rPr>
        <w:t xml:space="preserve">  </w:t>
      </w:r>
      <w:r>
        <w:rPr>
          <w:w w:val="102"/>
          <w:sz w:val="23"/>
          <w:szCs w:val="23"/>
        </w:rPr>
        <w:t>forthwith</w:t>
      </w:r>
      <w:r>
        <w:rPr>
          <w:sz w:val="23"/>
          <w:szCs w:val="23"/>
        </w:rPr>
        <w:t xml:space="preserve">  </w:t>
      </w:r>
      <w:r>
        <w:rPr>
          <w:w w:val="102"/>
          <w:sz w:val="23"/>
          <w:szCs w:val="23"/>
        </w:rPr>
        <w:t>provide</w:t>
      </w:r>
      <w:r>
        <w:rPr>
          <w:sz w:val="23"/>
          <w:szCs w:val="23"/>
        </w:rPr>
        <w:t xml:space="preserve">  </w:t>
      </w:r>
      <w:r>
        <w:rPr>
          <w:w w:val="102"/>
          <w:sz w:val="23"/>
          <w:szCs w:val="23"/>
        </w:rPr>
        <w:t>as</w:t>
      </w:r>
      <w:r>
        <w:rPr>
          <w:sz w:val="23"/>
          <w:szCs w:val="23"/>
        </w:rPr>
        <w:t xml:space="preserve"> </w:t>
      </w:r>
      <w:r>
        <w:rPr>
          <w:w w:val="102"/>
          <w:sz w:val="23"/>
          <w:szCs w:val="23"/>
        </w:rPr>
        <w:t>a replacement</w:t>
      </w:r>
      <w:r>
        <w:rPr>
          <w:sz w:val="23"/>
          <w:szCs w:val="23"/>
        </w:rPr>
        <w:t xml:space="preserve"> </w:t>
      </w:r>
      <w:r>
        <w:rPr>
          <w:w w:val="102"/>
          <w:sz w:val="23"/>
          <w:szCs w:val="23"/>
        </w:rPr>
        <w:t>a</w:t>
      </w:r>
      <w:r>
        <w:rPr>
          <w:sz w:val="23"/>
          <w:szCs w:val="23"/>
        </w:rPr>
        <w:t xml:space="preserve"> </w:t>
      </w:r>
      <w:r>
        <w:rPr>
          <w:w w:val="102"/>
          <w:sz w:val="23"/>
          <w:szCs w:val="23"/>
        </w:rPr>
        <w:t>person</w:t>
      </w:r>
      <w:r>
        <w:rPr>
          <w:sz w:val="23"/>
          <w:szCs w:val="23"/>
        </w:rPr>
        <w:t xml:space="preserve"> </w:t>
      </w:r>
      <w:r>
        <w:rPr>
          <w:w w:val="102"/>
          <w:sz w:val="23"/>
          <w:szCs w:val="23"/>
        </w:rPr>
        <w:t>of</w:t>
      </w:r>
      <w:r>
        <w:rPr>
          <w:sz w:val="23"/>
          <w:szCs w:val="23"/>
        </w:rPr>
        <w:t xml:space="preserve"> </w:t>
      </w:r>
      <w:r>
        <w:rPr>
          <w:w w:val="102"/>
          <w:sz w:val="23"/>
          <w:szCs w:val="23"/>
        </w:rPr>
        <w:t>equivalent</w:t>
      </w:r>
      <w:r>
        <w:rPr>
          <w:sz w:val="23"/>
          <w:szCs w:val="23"/>
        </w:rPr>
        <w:t xml:space="preserve"> </w:t>
      </w:r>
      <w:r>
        <w:rPr>
          <w:w w:val="102"/>
          <w:sz w:val="23"/>
          <w:szCs w:val="23"/>
        </w:rPr>
        <w:t>or</w:t>
      </w:r>
      <w:r>
        <w:rPr>
          <w:sz w:val="23"/>
          <w:szCs w:val="23"/>
        </w:rPr>
        <w:t xml:space="preserve"> </w:t>
      </w:r>
      <w:r>
        <w:rPr>
          <w:w w:val="102"/>
          <w:sz w:val="23"/>
          <w:szCs w:val="23"/>
        </w:rPr>
        <w:t>better</w:t>
      </w:r>
      <w:r>
        <w:rPr>
          <w:sz w:val="23"/>
          <w:szCs w:val="23"/>
        </w:rPr>
        <w:t xml:space="preserve"> </w:t>
      </w:r>
      <w:r>
        <w:rPr>
          <w:w w:val="102"/>
          <w:sz w:val="23"/>
          <w:szCs w:val="23"/>
        </w:rPr>
        <w:t>qualifications.</w:t>
      </w:r>
      <w:r>
        <w:rPr>
          <w:sz w:val="23"/>
          <w:szCs w:val="23"/>
        </w:rPr>
        <w:t xml:space="preserve"> </w:t>
      </w:r>
      <w:r>
        <w:rPr>
          <w:w w:val="102"/>
          <w:sz w:val="23"/>
          <w:szCs w:val="23"/>
        </w:rPr>
        <w:t>If</w:t>
      </w:r>
      <w:r>
        <w:rPr>
          <w:sz w:val="23"/>
          <w:szCs w:val="23"/>
        </w:rPr>
        <w:t xml:space="preserve"> </w:t>
      </w:r>
      <w:r>
        <w:rPr>
          <w:w w:val="102"/>
          <w:sz w:val="23"/>
          <w:szCs w:val="23"/>
        </w:rPr>
        <w:t>the</w:t>
      </w:r>
      <w:r>
        <w:rPr>
          <w:sz w:val="23"/>
          <w:szCs w:val="23"/>
        </w:rPr>
        <w:t xml:space="preserve"> </w:t>
      </w:r>
      <w:r>
        <w:rPr>
          <w:w w:val="102"/>
          <w:sz w:val="23"/>
          <w:szCs w:val="23"/>
        </w:rPr>
        <w:t>Consultant introduces</w:t>
      </w:r>
      <w:r>
        <w:rPr>
          <w:sz w:val="23"/>
          <w:szCs w:val="23"/>
        </w:rPr>
        <w:t xml:space="preserve"> </w:t>
      </w:r>
      <w:r>
        <w:rPr>
          <w:w w:val="102"/>
          <w:sz w:val="23"/>
          <w:szCs w:val="23"/>
        </w:rPr>
        <w:t>changes</w:t>
      </w:r>
      <w:r>
        <w:rPr>
          <w:sz w:val="23"/>
          <w:szCs w:val="23"/>
        </w:rPr>
        <w:t xml:space="preserve"> </w:t>
      </w:r>
      <w:r>
        <w:rPr>
          <w:w w:val="102"/>
          <w:sz w:val="23"/>
          <w:szCs w:val="23"/>
        </w:rPr>
        <w:t>in</w:t>
      </w:r>
      <w:r>
        <w:rPr>
          <w:sz w:val="23"/>
          <w:szCs w:val="23"/>
        </w:rPr>
        <w:t xml:space="preserve"> </w:t>
      </w:r>
      <w:r>
        <w:rPr>
          <w:w w:val="102"/>
          <w:sz w:val="23"/>
          <w:szCs w:val="23"/>
        </w:rPr>
        <w:t>Key</w:t>
      </w:r>
      <w:r>
        <w:rPr>
          <w:sz w:val="23"/>
          <w:szCs w:val="23"/>
        </w:rPr>
        <w:t xml:space="preserve"> </w:t>
      </w:r>
      <w:r>
        <w:rPr>
          <w:w w:val="102"/>
          <w:sz w:val="23"/>
          <w:szCs w:val="23"/>
        </w:rPr>
        <w:t>Personnel</w:t>
      </w:r>
      <w:r>
        <w:rPr>
          <w:sz w:val="23"/>
          <w:szCs w:val="23"/>
        </w:rPr>
        <w:t xml:space="preserve"> </w:t>
      </w:r>
      <w:r>
        <w:rPr>
          <w:w w:val="102"/>
          <w:sz w:val="23"/>
          <w:szCs w:val="23"/>
        </w:rPr>
        <w:t>for</w:t>
      </w:r>
      <w:r>
        <w:rPr>
          <w:sz w:val="23"/>
          <w:szCs w:val="23"/>
        </w:rPr>
        <w:t xml:space="preserve"> </w:t>
      </w:r>
      <w:r>
        <w:rPr>
          <w:w w:val="102"/>
          <w:sz w:val="23"/>
          <w:szCs w:val="23"/>
        </w:rPr>
        <w:t>reasons</w:t>
      </w:r>
      <w:r>
        <w:rPr>
          <w:sz w:val="23"/>
          <w:szCs w:val="23"/>
        </w:rPr>
        <w:t xml:space="preserve"> </w:t>
      </w:r>
      <w:r>
        <w:rPr>
          <w:w w:val="102"/>
          <w:sz w:val="23"/>
          <w:szCs w:val="23"/>
        </w:rPr>
        <w:t>other</w:t>
      </w:r>
      <w:r>
        <w:rPr>
          <w:sz w:val="23"/>
          <w:szCs w:val="23"/>
        </w:rPr>
        <w:t xml:space="preserve"> </w:t>
      </w:r>
      <w:r>
        <w:rPr>
          <w:w w:val="102"/>
          <w:sz w:val="23"/>
          <w:szCs w:val="23"/>
        </w:rPr>
        <w:t>than</w:t>
      </w:r>
      <w:r>
        <w:rPr>
          <w:sz w:val="23"/>
          <w:szCs w:val="23"/>
        </w:rPr>
        <w:t xml:space="preserve"> </w:t>
      </w:r>
      <w:r>
        <w:rPr>
          <w:w w:val="102"/>
          <w:sz w:val="23"/>
          <w:szCs w:val="23"/>
        </w:rPr>
        <w:t>those</w:t>
      </w:r>
      <w:r>
        <w:rPr>
          <w:sz w:val="23"/>
          <w:szCs w:val="23"/>
        </w:rPr>
        <w:t xml:space="preserve"> </w:t>
      </w:r>
      <w:r>
        <w:rPr>
          <w:w w:val="102"/>
          <w:sz w:val="23"/>
          <w:szCs w:val="23"/>
        </w:rPr>
        <w:t>mentioned</w:t>
      </w:r>
      <w:r>
        <w:rPr>
          <w:sz w:val="23"/>
          <w:szCs w:val="23"/>
        </w:rPr>
        <w:t xml:space="preserve"> </w:t>
      </w:r>
      <w:r>
        <w:rPr>
          <w:w w:val="102"/>
          <w:sz w:val="23"/>
          <w:szCs w:val="23"/>
        </w:rPr>
        <w:t>in the</w:t>
      </w:r>
      <w:r>
        <w:rPr>
          <w:sz w:val="23"/>
          <w:szCs w:val="23"/>
        </w:rPr>
        <w:t xml:space="preserve">  </w:t>
      </w:r>
      <w:r>
        <w:rPr>
          <w:b/>
          <w:w w:val="102"/>
          <w:sz w:val="23"/>
          <w:szCs w:val="23"/>
        </w:rPr>
        <w:t>SCC</w:t>
      </w:r>
      <w:r>
        <w:rPr>
          <w:w w:val="102"/>
          <w:sz w:val="23"/>
          <w:szCs w:val="23"/>
        </w:rPr>
        <w:t>,</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liable</w:t>
      </w:r>
      <w:r>
        <w:rPr>
          <w:sz w:val="23"/>
          <w:szCs w:val="23"/>
        </w:rPr>
        <w:t xml:space="preserve">  </w:t>
      </w:r>
      <w:r>
        <w:rPr>
          <w:w w:val="102"/>
          <w:sz w:val="23"/>
          <w:szCs w:val="23"/>
        </w:rPr>
        <w:t>for</w:t>
      </w:r>
      <w:r>
        <w:rPr>
          <w:sz w:val="23"/>
          <w:szCs w:val="23"/>
        </w:rPr>
        <w:t xml:space="preserve">  </w:t>
      </w:r>
      <w:r>
        <w:rPr>
          <w:w w:val="102"/>
          <w:sz w:val="23"/>
          <w:szCs w:val="23"/>
        </w:rPr>
        <w:t>the</w:t>
      </w:r>
      <w:r>
        <w:rPr>
          <w:sz w:val="23"/>
          <w:szCs w:val="23"/>
        </w:rPr>
        <w:t xml:space="preserve">  </w:t>
      </w:r>
      <w:r>
        <w:rPr>
          <w:w w:val="102"/>
          <w:sz w:val="23"/>
          <w:szCs w:val="23"/>
        </w:rPr>
        <w:t>imposition</w:t>
      </w:r>
      <w:r>
        <w:rPr>
          <w:sz w:val="23"/>
          <w:szCs w:val="23"/>
        </w:rPr>
        <w:t xml:space="preserve">  </w:t>
      </w:r>
      <w:r>
        <w:rPr>
          <w:w w:val="102"/>
          <w:sz w:val="23"/>
          <w:szCs w:val="23"/>
        </w:rPr>
        <w:t>of</w:t>
      </w:r>
      <w:r>
        <w:rPr>
          <w:sz w:val="23"/>
          <w:szCs w:val="23"/>
        </w:rPr>
        <w:t xml:space="preserve">  </w:t>
      </w:r>
      <w:r>
        <w:rPr>
          <w:w w:val="102"/>
          <w:sz w:val="23"/>
          <w:szCs w:val="23"/>
        </w:rPr>
        <w:t>damages</w:t>
      </w:r>
      <w:r>
        <w:rPr>
          <w:sz w:val="23"/>
          <w:szCs w:val="23"/>
        </w:rPr>
        <w:t xml:space="preserve">  </w:t>
      </w:r>
      <w:r>
        <w:rPr>
          <w:w w:val="102"/>
          <w:sz w:val="23"/>
          <w:szCs w:val="23"/>
        </w:rPr>
        <w:t>as described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b/>
          <w:w w:val="102"/>
          <w:sz w:val="23"/>
          <w:szCs w:val="23"/>
          <w:u w:val="thick" w:color="000000"/>
        </w:rPr>
        <w:t>SCC</w:t>
      </w:r>
      <w:r>
        <w:rPr>
          <w:w w:val="102"/>
          <w:sz w:val="23"/>
          <w:szCs w:val="23"/>
        </w:rPr>
        <w:t>.</w:t>
      </w:r>
    </w:p>
    <w:p w:rsidR="00300549" w:rsidRDefault="00300549">
      <w:pPr>
        <w:spacing w:before="8" w:line="220" w:lineRule="exact"/>
        <w:rPr>
          <w:sz w:val="22"/>
          <w:szCs w:val="22"/>
        </w:rPr>
      </w:pPr>
    </w:p>
    <w:p w:rsidR="00300549" w:rsidRDefault="00BF290C">
      <w:pPr>
        <w:ind w:left="829"/>
        <w:rPr>
          <w:sz w:val="23"/>
          <w:szCs w:val="23"/>
        </w:rPr>
      </w:pPr>
      <w:r>
        <w:rPr>
          <w:w w:val="102"/>
          <w:sz w:val="23"/>
          <w:szCs w:val="23"/>
        </w:rPr>
        <w:t>39.6.</w:t>
      </w:r>
      <w:r>
        <w:rPr>
          <w:sz w:val="23"/>
          <w:szCs w:val="23"/>
        </w:rPr>
        <w:t xml:space="preserve">    </w:t>
      </w:r>
      <w:r>
        <w:rPr>
          <w:w w:val="102"/>
          <w:sz w:val="23"/>
          <w:szCs w:val="23"/>
        </w:rPr>
        <w:t>Any</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Personnel</w:t>
      </w:r>
      <w:r>
        <w:rPr>
          <w:sz w:val="23"/>
          <w:szCs w:val="23"/>
        </w:rPr>
        <w:t xml:space="preserve"> </w:t>
      </w:r>
      <w:r>
        <w:rPr>
          <w:w w:val="102"/>
          <w:sz w:val="23"/>
          <w:szCs w:val="23"/>
        </w:rPr>
        <w:t>provided</w:t>
      </w:r>
      <w:r>
        <w:rPr>
          <w:sz w:val="23"/>
          <w:szCs w:val="23"/>
        </w:rPr>
        <w:t xml:space="preserve"> </w:t>
      </w:r>
      <w:r>
        <w:rPr>
          <w:w w:val="102"/>
          <w:sz w:val="23"/>
          <w:szCs w:val="23"/>
        </w:rPr>
        <w:t>as</w:t>
      </w:r>
      <w:r>
        <w:rPr>
          <w:sz w:val="23"/>
          <w:szCs w:val="23"/>
        </w:rPr>
        <w:t xml:space="preserve"> </w:t>
      </w:r>
      <w:r>
        <w:rPr>
          <w:w w:val="102"/>
          <w:sz w:val="23"/>
          <w:szCs w:val="23"/>
        </w:rPr>
        <w:t>a</w:t>
      </w:r>
      <w:r>
        <w:rPr>
          <w:sz w:val="23"/>
          <w:szCs w:val="23"/>
        </w:rPr>
        <w:t xml:space="preserve"> </w:t>
      </w:r>
      <w:r>
        <w:rPr>
          <w:w w:val="102"/>
          <w:sz w:val="23"/>
          <w:szCs w:val="23"/>
        </w:rPr>
        <w:t>replacement</w:t>
      </w:r>
      <w:r>
        <w:rPr>
          <w:sz w:val="23"/>
          <w:szCs w:val="23"/>
        </w:rPr>
        <w:t xml:space="preserve"> </w:t>
      </w:r>
      <w:r>
        <w:rPr>
          <w:w w:val="102"/>
          <w:sz w:val="23"/>
          <w:szCs w:val="23"/>
        </w:rPr>
        <w:t>under</w:t>
      </w:r>
      <w:r>
        <w:rPr>
          <w:sz w:val="23"/>
          <w:szCs w:val="23"/>
        </w:rPr>
        <w:t xml:space="preserve"> </w:t>
      </w:r>
      <w:r>
        <w:rPr>
          <w:b/>
          <w:w w:val="102"/>
          <w:sz w:val="23"/>
          <w:szCs w:val="23"/>
        </w:rPr>
        <w:t>GCC</w:t>
      </w:r>
      <w:r>
        <w:rPr>
          <w:b/>
          <w:sz w:val="23"/>
          <w:szCs w:val="23"/>
        </w:rPr>
        <w:t xml:space="preserve"> </w:t>
      </w:r>
      <w:r>
        <w:rPr>
          <w:w w:val="102"/>
          <w:sz w:val="23"/>
          <w:szCs w:val="23"/>
        </w:rPr>
        <w:t>Clauses</w:t>
      </w:r>
      <w:r>
        <w:rPr>
          <w:sz w:val="23"/>
          <w:szCs w:val="23"/>
        </w:rPr>
        <w:t xml:space="preserve"> </w:t>
      </w:r>
      <w:r>
        <w:rPr>
          <w:w w:val="102"/>
          <w:sz w:val="23"/>
          <w:szCs w:val="23"/>
        </w:rPr>
        <w:t>39.5</w:t>
      </w:r>
      <w:r>
        <w:rPr>
          <w:sz w:val="23"/>
          <w:szCs w:val="23"/>
        </w:rPr>
        <w:t xml:space="preserve"> </w:t>
      </w:r>
      <w:r>
        <w:rPr>
          <w:w w:val="102"/>
          <w:sz w:val="23"/>
          <w:szCs w:val="23"/>
        </w:rPr>
        <w:t>and</w:t>
      </w:r>
    </w:p>
    <w:p w:rsidR="00300549" w:rsidRDefault="00BF290C">
      <w:pPr>
        <w:spacing w:before="6" w:line="245" w:lineRule="auto"/>
        <w:ind w:left="1506" w:right="123"/>
        <w:jc w:val="both"/>
        <w:rPr>
          <w:sz w:val="23"/>
          <w:szCs w:val="23"/>
        </w:rPr>
      </w:pPr>
      <w:r>
        <w:rPr>
          <w:w w:val="102"/>
          <w:sz w:val="23"/>
          <w:szCs w:val="23"/>
        </w:rPr>
        <w:t>39.7,</w:t>
      </w:r>
      <w:r>
        <w:rPr>
          <w:sz w:val="23"/>
          <w:szCs w:val="23"/>
        </w:rPr>
        <w:t xml:space="preserve">  </w:t>
      </w:r>
      <w:r>
        <w:rPr>
          <w:w w:val="102"/>
          <w:sz w:val="23"/>
          <w:szCs w:val="23"/>
        </w:rPr>
        <w:t>the</w:t>
      </w:r>
      <w:r>
        <w:rPr>
          <w:sz w:val="23"/>
          <w:szCs w:val="23"/>
        </w:rPr>
        <w:t xml:space="preserve">  </w:t>
      </w:r>
      <w:r>
        <w:rPr>
          <w:w w:val="102"/>
          <w:sz w:val="23"/>
          <w:szCs w:val="23"/>
        </w:rPr>
        <w:t>rate</w:t>
      </w:r>
      <w:r>
        <w:rPr>
          <w:sz w:val="23"/>
          <w:szCs w:val="23"/>
        </w:rPr>
        <w:t xml:space="preserve">  </w:t>
      </w:r>
      <w:r>
        <w:rPr>
          <w:w w:val="102"/>
          <w:sz w:val="23"/>
          <w:szCs w:val="23"/>
        </w:rPr>
        <w:t>of</w:t>
      </w:r>
      <w:r>
        <w:rPr>
          <w:sz w:val="23"/>
          <w:szCs w:val="23"/>
        </w:rPr>
        <w:t xml:space="preserve">  </w:t>
      </w:r>
      <w:r>
        <w:rPr>
          <w:w w:val="102"/>
          <w:sz w:val="23"/>
          <w:szCs w:val="23"/>
        </w:rPr>
        <w:t>remuneration</w:t>
      </w:r>
      <w:r>
        <w:rPr>
          <w:sz w:val="23"/>
          <w:szCs w:val="23"/>
        </w:rPr>
        <w:t xml:space="preserve">  </w:t>
      </w:r>
      <w:r>
        <w:rPr>
          <w:w w:val="102"/>
          <w:sz w:val="23"/>
          <w:szCs w:val="23"/>
        </w:rPr>
        <w:t>applicable</w:t>
      </w:r>
      <w:r>
        <w:rPr>
          <w:sz w:val="23"/>
          <w:szCs w:val="23"/>
        </w:rPr>
        <w:t xml:space="preserve">  </w:t>
      </w:r>
      <w:r>
        <w:rPr>
          <w:w w:val="102"/>
          <w:sz w:val="23"/>
          <w:szCs w:val="23"/>
        </w:rPr>
        <w:t>to</w:t>
      </w:r>
      <w:r>
        <w:rPr>
          <w:sz w:val="23"/>
          <w:szCs w:val="23"/>
        </w:rPr>
        <w:t xml:space="preserve">  </w:t>
      </w:r>
      <w:r>
        <w:rPr>
          <w:w w:val="102"/>
          <w:sz w:val="23"/>
          <w:szCs w:val="23"/>
        </w:rPr>
        <w:t>such</w:t>
      </w:r>
      <w:r>
        <w:rPr>
          <w:sz w:val="23"/>
          <w:szCs w:val="23"/>
        </w:rPr>
        <w:t xml:space="preserve">  </w:t>
      </w:r>
      <w:r>
        <w:rPr>
          <w:w w:val="102"/>
          <w:sz w:val="23"/>
          <w:szCs w:val="23"/>
        </w:rPr>
        <w:t>person</w:t>
      </w:r>
      <w:r>
        <w:rPr>
          <w:sz w:val="23"/>
          <w:szCs w:val="23"/>
        </w:rPr>
        <w:t xml:space="preserve">  </w:t>
      </w:r>
      <w:r>
        <w:rPr>
          <w:w w:val="102"/>
          <w:sz w:val="23"/>
          <w:szCs w:val="23"/>
        </w:rPr>
        <w:t>as</w:t>
      </w:r>
      <w:r>
        <w:rPr>
          <w:sz w:val="23"/>
          <w:szCs w:val="23"/>
        </w:rPr>
        <w:t xml:space="preserve">  </w:t>
      </w:r>
      <w:r>
        <w:rPr>
          <w:w w:val="102"/>
          <w:sz w:val="23"/>
          <w:szCs w:val="23"/>
        </w:rPr>
        <w:t>well</w:t>
      </w:r>
      <w:r>
        <w:rPr>
          <w:sz w:val="23"/>
          <w:szCs w:val="23"/>
        </w:rPr>
        <w:t xml:space="preserve">  </w:t>
      </w:r>
      <w:r>
        <w:rPr>
          <w:w w:val="102"/>
          <w:sz w:val="23"/>
          <w:szCs w:val="23"/>
        </w:rPr>
        <w:t>as</w:t>
      </w:r>
      <w:r>
        <w:rPr>
          <w:sz w:val="23"/>
          <w:szCs w:val="23"/>
        </w:rPr>
        <w:t xml:space="preserve">  </w:t>
      </w:r>
      <w:r>
        <w:rPr>
          <w:w w:val="102"/>
          <w:sz w:val="23"/>
          <w:szCs w:val="23"/>
        </w:rPr>
        <w:t>any reimbursable</w:t>
      </w:r>
      <w:r>
        <w:rPr>
          <w:sz w:val="23"/>
          <w:szCs w:val="23"/>
        </w:rPr>
        <w:t xml:space="preserve">  </w:t>
      </w:r>
      <w:r>
        <w:rPr>
          <w:w w:val="102"/>
          <w:sz w:val="23"/>
          <w:szCs w:val="23"/>
        </w:rPr>
        <w:t>expenditures</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may</w:t>
      </w:r>
      <w:r>
        <w:rPr>
          <w:sz w:val="23"/>
          <w:szCs w:val="23"/>
        </w:rPr>
        <w:t xml:space="preserve">  </w:t>
      </w:r>
      <w:r>
        <w:rPr>
          <w:w w:val="102"/>
          <w:sz w:val="23"/>
          <w:szCs w:val="23"/>
        </w:rPr>
        <w:t>wish</w:t>
      </w:r>
      <w:r>
        <w:rPr>
          <w:sz w:val="23"/>
          <w:szCs w:val="23"/>
        </w:rPr>
        <w:t xml:space="preserve">  </w:t>
      </w:r>
      <w:r>
        <w:rPr>
          <w:w w:val="102"/>
          <w:sz w:val="23"/>
          <w:szCs w:val="23"/>
        </w:rPr>
        <w:t>to</w:t>
      </w:r>
      <w:r>
        <w:rPr>
          <w:sz w:val="23"/>
          <w:szCs w:val="23"/>
        </w:rPr>
        <w:t xml:space="preserve">  </w:t>
      </w:r>
      <w:r>
        <w:rPr>
          <w:w w:val="102"/>
          <w:sz w:val="23"/>
          <w:szCs w:val="23"/>
        </w:rPr>
        <w:t>claim</w:t>
      </w:r>
      <w:r>
        <w:rPr>
          <w:sz w:val="23"/>
          <w:szCs w:val="23"/>
        </w:rPr>
        <w:t xml:space="preserve">  </w:t>
      </w:r>
      <w:r>
        <w:rPr>
          <w:w w:val="102"/>
          <w:sz w:val="23"/>
          <w:szCs w:val="23"/>
        </w:rPr>
        <w:t>as</w:t>
      </w:r>
      <w:r>
        <w:rPr>
          <w:sz w:val="23"/>
          <w:szCs w:val="23"/>
        </w:rPr>
        <w:t xml:space="preserve">  </w:t>
      </w:r>
      <w:r>
        <w:rPr>
          <w:w w:val="102"/>
          <w:sz w:val="23"/>
          <w:szCs w:val="23"/>
        </w:rPr>
        <w:t>a</w:t>
      </w:r>
      <w:r>
        <w:rPr>
          <w:sz w:val="23"/>
          <w:szCs w:val="23"/>
        </w:rPr>
        <w:t xml:space="preserve">  </w:t>
      </w:r>
      <w:r>
        <w:rPr>
          <w:w w:val="102"/>
          <w:sz w:val="23"/>
          <w:szCs w:val="23"/>
        </w:rPr>
        <w:t>result</w:t>
      </w:r>
      <w:r>
        <w:rPr>
          <w:sz w:val="23"/>
          <w:szCs w:val="23"/>
        </w:rPr>
        <w:t xml:space="preserve">  </w:t>
      </w:r>
      <w:r>
        <w:rPr>
          <w:w w:val="102"/>
          <w:sz w:val="23"/>
          <w:szCs w:val="23"/>
        </w:rPr>
        <w:t>of such</w:t>
      </w:r>
      <w:r>
        <w:rPr>
          <w:sz w:val="23"/>
          <w:szCs w:val="23"/>
        </w:rPr>
        <w:t xml:space="preserve">  </w:t>
      </w:r>
      <w:r>
        <w:rPr>
          <w:w w:val="102"/>
          <w:sz w:val="23"/>
          <w:szCs w:val="23"/>
        </w:rPr>
        <w:t>replacement,</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subject</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prior</w:t>
      </w:r>
      <w:r>
        <w:rPr>
          <w:sz w:val="23"/>
          <w:szCs w:val="23"/>
        </w:rPr>
        <w:t xml:space="preserve">  </w:t>
      </w:r>
      <w:r>
        <w:rPr>
          <w:w w:val="102"/>
          <w:sz w:val="23"/>
          <w:szCs w:val="23"/>
        </w:rPr>
        <w:t>written</w:t>
      </w:r>
      <w:r>
        <w:rPr>
          <w:sz w:val="23"/>
          <w:szCs w:val="23"/>
        </w:rPr>
        <w:t xml:space="preserve">  </w:t>
      </w:r>
      <w:r>
        <w:rPr>
          <w:w w:val="102"/>
          <w:sz w:val="23"/>
          <w:szCs w:val="23"/>
        </w:rPr>
        <w:t>approval</w:t>
      </w:r>
      <w:r>
        <w:rPr>
          <w:sz w:val="23"/>
          <w:szCs w:val="23"/>
        </w:rPr>
        <w:t xml:space="preserve">  </w:t>
      </w:r>
      <w:r>
        <w:rPr>
          <w:w w:val="102"/>
          <w:sz w:val="23"/>
          <w:szCs w:val="23"/>
        </w:rPr>
        <w:t>by</w:t>
      </w:r>
      <w:r>
        <w:rPr>
          <w:sz w:val="23"/>
          <w:szCs w:val="23"/>
        </w:rPr>
        <w:t xml:space="preserve">  </w:t>
      </w:r>
      <w:r>
        <w:rPr>
          <w:w w:val="102"/>
          <w:sz w:val="23"/>
          <w:szCs w:val="23"/>
        </w:rPr>
        <w:t>the Procuring</w:t>
      </w:r>
      <w:r>
        <w:rPr>
          <w:sz w:val="23"/>
          <w:szCs w:val="23"/>
        </w:rPr>
        <w:t xml:space="preserve">  </w:t>
      </w:r>
      <w:r>
        <w:rPr>
          <w:w w:val="102"/>
          <w:sz w:val="23"/>
          <w:szCs w:val="23"/>
        </w:rPr>
        <w:t>Entity.</w:t>
      </w:r>
      <w:r>
        <w:rPr>
          <w:sz w:val="23"/>
          <w:szCs w:val="23"/>
        </w:rPr>
        <w:t xml:space="preserve">   </w:t>
      </w:r>
      <w:r>
        <w:rPr>
          <w:w w:val="102"/>
          <w:sz w:val="23"/>
          <w:szCs w:val="23"/>
        </w:rPr>
        <w:t>Except</w:t>
      </w:r>
      <w:r>
        <w:rPr>
          <w:sz w:val="23"/>
          <w:szCs w:val="23"/>
        </w:rPr>
        <w:t xml:space="preserve">  </w:t>
      </w:r>
      <w:r>
        <w:rPr>
          <w:w w:val="102"/>
          <w:sz w:val="23"/>
          <w:szCs w:val="23"/>
        </w:rPr>
        <w:t>as</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may</w:t>
      </w:r>
      <w:r>
        <w:rPr>
          <w:sz w:val="23"/>
          <w:szCs w:val="23"/>
        </w:rPr>
        <w:t xml:space="preserve">  </w:t>
      </w:r>
      <w:r>
        <w:rPr>
          <w:w w:val="102"/>
          <w:sz w:val="23"/>
          <w:szCs w:val="23"/>
        </w:rPr>
        <w:t>otherwise</w:t>
      </w:r>
      <w:r>
        <w:rPr>
          <w:sz w:val="23"/>
          <w:szCs w:val="23"/>
        </w:rPr>
        <w:t xml:space="preserve">  </w:t>
      </w:r>
      <w:r>
        <w:rPr>
          <w:w w:val="102"/>
          <w:sz w:val="23"/>
          <w:szCs w:val="23"/>
        </w:rPr>
        <w:t>agree,</w:t>
      </w:r>
      <w:r>
        <w:rPr>
          <w:sz w:val="23"/>
          <w:szCs w:val="23"/>
        </w:rPr>
        <w:t xml:space="preserve">  </w:t>
      </w:r>
      <w:r>
        <w:rPr>
          <w:w w:val="102"/>
          <w:sz w:val="23"/>
          <w:szCs w:val="23"/>
        </w:rPr>
        <w:t>the Consultant</w:t>
      </w:r>
      <w:r>
        <w:rPr>
          <w:sz w:val="23"/>
          <w:szCs w:val="23"/>
        </w:rPr>
        <w:t xml:space="preserve">  </w:t>
      </w:r>
      <w:r>
        <w:rPr>
          <w:w w:val="102"/>
          <w:sz w:val="23"/>
          <w:szCs w:val="23"/>
        </w:rPr>
        <w:t>shall</w:t>
      </w:r>
      <w:r>
        <w:rPr>
          <w:sz w:val="23"/>
          <w:szCs w:val="23"/>
        </w:rPr>
        <w:t xml:space="preserve">  </w:t>
      </w:r>
      <w:r>
        <w:rPr>
          <w:w w:val="102"/>
          <w:sz w:val="23"/>
          <w:szCs w:val="23"/>
        </w:rPr>
        <w:t>bear</w:t>
      </w:r>
      <w:r>
        <w:rPr>
          <w:sz w:val="23"/>
          <w:szCs w:val="23"/>
        </w:rPr>
        <w:t xml:space="preserve">  </w:t>
      </w:r>
      <w:r>
        <w:rPr>
          <w:w w:val="102"/>
          <w:sz w:val="23"/>
          <w:szCs w:val="23"/>
        </w:rPr>
        <w:t>all</w:t>
      </w:r>
      <w:r>
        <w:rPr>
          <w:sz w:val="23"/>
          <w:szCs w:val="23"/>
        </w:rPr>
        <w:t xml:space="preserve">  </w:t>
      </w:r>
      <w:r>
        <w:rPr>
          <w:w w:val="102"/>
          <w:sz w:val="23"/>
          <w:szCs w:val="23"/>
        </w:rPr>
        <w:t>additional</w:t>
      </w:r>
      <w:r>
        <w:rPr>
          <w:sz w:val="23"/>
          <w:szCs w:val="23"/>
        </w:rPr>
        <w:t xml:space="preserve">  </w:t>
      </w:r>
      <w:r>
        <w:rPr>
          <w:w w:val="102"/>
          <w:sz w:val="23"/>
          <w:szCs w:val="23"/>
        </w:rPr>
        <w:t>travel</w:t>
      </w:r>
      <w:r>
        <w:rPr>
          <w:sz w:val="23"/>
          <w:szCs w:val="23"/>
        </w:rPr>
        <w:t xml:space="preserve">  </w:t>
      </w:r>
      <w:r>
        <w:rPr>
          <w:w w:val="102"/>
          <w:sz w:val="23"/>
          <w:szCs w:val="23"/>
        </w:rPr>
        <w:t>and</w:t>
      </w:r>
      <w:r>
        <w:rPr>
          <w:sz w:val="23"/>
          <w:szCs w:val="23"/>
        </w:rPr>
        <w:t xml:space="preserve">  </w:t>
      </w:r>
      <w:r>
        <w:rPr>
          <w:w w:val="102"/>
          <w:sz w:val="23"/>
          <w:szCs w:val="23"/>
        </w:rPr>
        <w:t>other</w:t>
      </w:r>
      <w:r>
        <w:rPr>
          <w:sz w:val="23"/>
          <w:szCs w:val="23"/>
        </w:rPr>
        <w:t xml:space="preserve">  </w:t>
      </w:r>
      <w:r>
        <w:rPr>
          <w:w w:val="102"/>
          <w:sz w:val="23"/>
          <w:szCs w:val="23"/>
        </w:rPr>
        <w:t>costs</w:t>
      </w:r>
      <w:r>
        <w:rPr>
          <w:sz w:val="23"/>
          <w:szCs w:val="23"/>
        </w:rPr>
        <w:t xml:space="preserve">  </w:t>
      </w:r>
      <w:r>
        <w:rPr>
          <w:w w:val="102"/>
          <w:sz w:val="23"/>
          <w:szCs w:val="23"/>
        </w:rPr>
        <w:t>arising</w:t>
      </w:r>
      <w:r>
        <w:rPr>
          <w:sz w:val="23"/>
          <w:szCs w:val="23"/>
        </w:rPr>
        <w:t xml:space="preserve">  </w:t>
      </w:r>
      <w:r>
        <w:rPr>
          <w:w w:val="102"/>
          <w:sz w:val="23"/>
          <w:szCs w:val="23"/>
        </w:rPr>
        <w:t>out</w:t>
      </w:r>
      <w:r>
        <w:rPr>
          <w:sz w:val="23"/>
          <w:szCs w:val="23"/>
        </w:rPr>
        <w:t xml:space="preserve">  </w:t>
      </w:r>
      <w:r>
        <w:rPr>
          <w:w w:val="102"/>
          <w:sz w:val="23"/>
          <w:szCs w:val="23"/>
        </w:rPr>
        <w:t>of</w:t>
      </w:r>
      <w:r>
        <w:rPr>
          <w:sz w:val="23"/>
          <w:szCs w:val="23"/>
        </w:rPr>
        <w:t xml:space="preserve">  </w:t>
      </w:r>
      <w:r>
        <w:rPr>
          <w:w w:val="102"/>
          <w:sz w:val="23"/>
          <w:szCs w:val="23"/>
        </w:rPr>
        <w:t>or incidental</w:t>
      </w:r>
      <w:r>
        <w:rPr>
          <w:sz w:val="23"/>
          <w:szCs w:val="23"/>
        </w:rPr>
        <w:t xml:space="preserve"> </w:t>
      </w:r>
      <w:r>
        <w:rPr>
          <w:w w:val="102"/>
          <w:sz w:val="23"/>
          <w:szCs w:val="23"/>
        </w:rPr>
        <w:t>to</w:t>
      </w:r>
      <w:r>
        <w:rPr>
          <w:sz w:val="23"/>
          <w:szCs w:val="23"/>
        </w:rPr>
        <w:t xml:space="preserve"> </w:t>
      </w:r>
      <w:r>
        <w:rPr>
          <w:w w:val="102"/>
          <w:sz w:val="23"/>
          <w:szCs w:val="23"/>
        </w:rPr>
        <w:t>any</w:t>
      </w:r>
      <w:r>
        <w:rPr>
          <w:sz w:val="23"/>
          <w:szCs w:val="23"/>
        </w:rPr>
        <w:t xml:space="preserve"> </w:t>
      </w:r>
      <w:r>
        <w:rPr>
          <w:w w:val="102"/>
          <w:sz w:val="23"/>
          <w:szCs w:val="23"/>
        </w:rPr>
        <w:t>removal</w:t>
      </w:r>
      <w:r>
        <w:rPr>
          <w:sz w:val="23"/>
          <w:szCs w:val="23"/>
        </w:rPr>
        <w:t xml:space="preserve"> </w:t>
      </w:r>
      <w:r>
        <w:rPr>
          <w:w w:val="102"/>
          <w:sz w:val="23"/>
          <w:szCs w:val="23"/>
        </w:rPr>
        <w:t>and/or</w:t>
      </w:r>
      <w:r>
        <w:rPr>
          <w:sz w:val="23"/>
          <w:szCs w:val="23"/>
        </w:rPr>
        <w:t xml:space="preserve"> </w:t>
      </w:r>
      <w:r>
        <w:rPr>
          <w:w w:val="102"/>
          <w:sz w:val="23"/>
          <w:szCs w:val="23"/>
        </w:rPr>
        <w:t>replacement,</w:t>
      </w:r>
      <w:r>
        <w:rPr>
          <w:sz w:val="23"/>
          <w:szCs w:val="23"/>
        </w:rPr>
        <w:t xml:space="preserve"> </w:t>
      </w:r>
      <w:r>
        <w:rPr>
          <w:w w:val="102"/>
          <w:sz w:val="23"/>
          <w:szCs w:val="23"/>
        </w:rPr>
        <w:t>and</w:t>
      </w:r>
      <w:r>
        <w:rPr>
          <w:sz w:val="23"/>
          <w:szCs w:val="23"/>
        </w:rPr>
        <w:t xml:space="preserve"> </w:t>
      </w:r>
      <w:r>
        <w:rPr>
          <w:w w:val="102"/>
          <w:sz w:val="23"/>
          <w:szCs w:val="23"/>
        </w:rPr>
        <w:t>the</w:t>
      </w:r>
      <w:r>
        <w:rPr>
          <w:sz w:val="23"/>
          <w:szCs w:val="23"/>
        </w:rPr>
        <w:t xml:space="preserve"> </w:t>
      </w:r>
      <w:r>
        <w:rPr>
          <w:w w:val="102"/>
          <w:sz w:val="23"/>
          <w:szCs w:val="23"/>
        </w:rPr>
        <w:t>remuneration</w:t>
      </w:r>
      <w:r>
        <w:rPr>
          <w:sz w:val="23"/>
          <w:szCs w:val="23"/>
        </w:rPr>
        <w:t xml:space="preserve"> </w:t>
      </w:r>
      <w:r>
        <w:rPr>
          <w:w w:val="102"/>
          <w:sz w:val="23"/>
          <w:szCs w:val="23"/>
        </w:rPr>
        <w:t>to</w:t>
      </w:r>
      <w:r>
        <w:rPr>
          <w:sz w:val="23"/>
          <w:szCs w:val="23"/>
        </w:rPr>
        <w:t xml:space="preserve"> </w:t>
      </w:r>
      <w:r>
        <w:rPr>
          <w:w w:val="102"/>
          <w:sz w:val="23"/>
          <w:szCs w:val="23"/>
        </w:rPr>
        <w:t>be</w:t>
      </w:r>
      <w:r>
        <w:rPr>
          <w:sz w:val="23"/>
          <w:szCs w:val="23"/>
        </w:rPr>
        <w:t xml:space="preserve"> </w:t>
      </w:r>
      <w:r>
        <w:rPr>
          <w:w w:val="102"/>
          <w:sz w:val="23"/>
          <w:szCs w:val="23"/>
        </w:rPr>
        <w:t>paid for</w:t>
      </w:r>
      <w:r>
        <w:rPr>
          <w:sz w:val="23"/>
          <w:szCs w:val="23"/>
        </w:rPr>
        <w:t xml:space="preserve">  </w:t>
      </w:r>
      <w:r>
        <w:rPr>
          <w:w w:val="102"/>
          <w:sz w:val="23"/>
          <w:szCs w:val="23"/>
        </w:rPr>
        <w:t>any</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Personnel</w:t>
      </w:r>
      <w:r>
        <w:rPr>
          <w:sz w:val="23"/>
          <w:szCs w:val="23"/>
        </w:rPr>
        <w:t xml:space="preserve">  </w:t>
      </w:r>
      <w:r>
        <w:rPr>
          <w:w w:val="102"/>
          <w:sz w:val="23"/>
          <w:szCs w:val="23"/>
        </w:rPr>
        <w:t>provided</w:t>
      </w:r>
      <w:r>
        <w:rPr>
          <w:sz w:val="23"/>
          <w:szCs w:val="23"/>
        </w:rPr>
        <w:t xml:space="preserve">  </w:t>
      </w:r>
      <w:r>
        <w:rPr>
          <w:w w:val="102"/>
          <w:sz w:val="23"/>
          <w:szCs w:val="23"/>
        </w:rPr>
        <w:t>as</w:t>
      </w:r>
      <w:r>
        <w:rPr>
          <w:sz w:val="23"/>
          <w:szCs w:val="23"/>
        </w:rPr>
        <w:t xml:space="preserve">  </w:t>
      </w:r>
      <w:r>
        <w:rPr>
          <w:w w:val="102"/>
          <w:sz w:val="23"/>
          <w:szCs w:val="23"/>
        </w:rPr>
        <w:t>a</w:t>
      </w:r>
      <w:r>
        <w:rPr>
          <w:sz w:val="23"/>
          <w:szCs w:val="23"/>
        </w:rPr>
        <w:t xml:space="preserve">  </w:t>
      </w:r>
      <w:r>
        <w:rPr>
          <w:w w:val="102"/>
          <w:sz w:val="23"/>
          <w:szCs w:val="23"/>
        </w:rPr>
        <w:t>replacement</w:t>
      </w:r>
      <w:r>
        <w:rPr>
          <w:sz w:val="23"/>
          <w:szCs w:val="23"/>
        </w:rPr>
        <w:t xml:space="preserve">  </w:t>
      </w:r>
      <w:r>
        <w:rPr>
          <w:w w:val="102"/>
          <w:sz w:val="23"/>
          <w:szCs w:val="23"/>
        </w:rPr>
        <w:t>shall</w:t>
      </w:r>
      <w:r>
        <w:rPr>
          <w:sz w:val="23"/>
          <w:szCs w:val="23"/>
        </w:rPr>
        <w:t xml:space="preserve">  </w:t>
      </w:r>
      <w:r>
        <w:rPr>
          <w:w w:val="102"/>
          <w:sz w:val="23"/>
          <w:szCs w:val="23"/>
        </w:rPr>
        <w:t>not</w:t>
      </w:r>
      <w:r>
        <w:rPr>
          <w:sz w:val="23"/>
          <w:szCs w:val="23"/>
        </w:rPr>
        <w:t xml:space="preserve">  </w:t>
      </w:r>
      <w:r>
        <w:rPr>
          <w:w w:val="102"/>
          <w:sz w:val="23"/>
          <w:szCs w:val="23"/>
        </w:rPr>
        <w:t>exceed</w:t>
      </w:r>
      <w:r>
        <w:rPr>
          <w:sz w:val="23"/>
          <w:szCs w:val="23"/>
        </w:rPr>
        <w:t xml:space="preserve">  </w:t>
      </w:r>
      <w:r>
        <w:rPr>
          <w:w w:val="102"/>
          <w:sz w:val="23"/>
          <w:szCs w:val="23"/>
        </w:rPr>
        <w:t>the remuneration</w:t>
      </w:r>
      <w:r>
        <w:rPr>
          <w:sz w:val="23"/>
          <w:szCs w:val="23"/>
        </w:rPr>
        <w:t xml:space="preserve"> </w:t>
      </w:r>
      <w:r>
        <w:rPr>
          <w:w w:val="102"/>
          <w:sz w:val="23"/>
          <w:szCs w:val="23"/>
        </w:rPr>
        <w:t>which</w:t>
      </w:r>
      <w:r>
        <w:rPr>
          <w:sz w:val="23"/>
          <w:szCs w:val="23"/>
        </w:rPr>
        <w:t xml:space="preserve"> </w:t>
      </w:r>
      <w:r>
        <w:rPr>
          <w:w w:val="102"/>
          <w:sz w:val="23"/>
          <w:szCs w:val="23"/>
        </w:rPr>
        <w:t>would</w:t>
      </w:r>
      <w:r>
        <w:rPr>
          <w:sz w:val="23"/>
          <w:szCs w:val="23"/>
        </w:rPr>
        <w:t xml:space="preserve"> </w:t>
      </w:r>
      <w:r>
        <w:rPr>
          <w:w w:val="102"/>
          <w:sz w:val="23"/>
          <w:szCs w:val="23"/>
        </w:rPr>
        <w:t>have</w:t>
      </w:r>
      <w:r>
        <w:rPr>
          <w:sz w:val="23"/>
          <w:szCs w:val="23"/>
        </w:rPr>
        <w:t xml:space="preserve"> </w:t>
      </w:r>
      <w:r>
        <w:rPr>
          <w:w w:val="102"/>
          <w:sz w:val="23"/>
          <w:szCs w:val="23"/>
        </w:rPr>
        <w:t>been</w:t>
      </w:r>
      <w:r>
        <w:rPr>
          <w:sz w:val="23"/>
          <w:szCs w:val="23"/>
        </w:rPr>
        <w:t xml:space="preserve"> </w:t>
      </w:r>
      <w:r>
        <w:rPr>
          <w:w w:val="102"/>
          <w:sz w:val="23"/>
          <w:szCs w:val="23"/>
        </w:rPr>
        <w:t>payable</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Personnel</w:t>
      </w:r>
      <w:r>
        <w:rPr>
          <w:sz w:val="23"/>
          <w:szCs w:val="23"/>
        </w:rPr>
        <w:t xml:space="preserve"> </w:t>
      </w:r>
      <w:r>
        <w:rPr>
          <w:w w:val="102"/>
          <w:sz w:val="23"/>
          <w:szCs w:val="23"/>
        </w:rPr>
        <w:t>replaced.</w:t>
      </w:r>
    </w:p>
    <w:p w:rsidR="00300549" w:rsidRDefault="00300549">
      <w:pPr>
        <w:spacing w:before="6" w:line="220" w:lineRule="exact"/>
        <w:rPr>
          <w:sz w:val="22"/>
          <w:szCs w:val="22"/>
        </w:rPr>
      </w:pPr>
    </w:p>
    <w:p w:rsidR="00300549" w:rsidRDefault="00BF290C">
      <w:pPr>
        <w:spacing w:line="246" w:lineRule="auto"/>
        <w:ind w:left="1506" w:right="122" w:hanging="677"/>
        <w:jc w:val="both"/>
        <w:rPr>
          <w:sz w:val="23"/>
          <w:szCs w:val="23"/>
        </w:rPr>
      </w:pPr>
      <w:r>
        <w:rPr>
          <w:w w:val="102"/>
          <w:sz w:val="23"/>
          <w:szCs w:val="23"/>
        </w:rPr>
        <w:t>39.7.</w:t>
      </w:r>
      <w:r>
        <w:rPr>
          <w:sz w:val="23"/>
          <w:szCs w:val="23"/>
        </w:rPr>
        <w:t xml:space="preserve">    </w:t>
      </w:r>
      <w:r>
        <w:rPr>
          <w:w w:val="102"/>
          <w:sz w:val="23"/>
          <w:szCs w:val="23"/>
        </w:rPr>
        <w:t>If</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finds</w:t>
      </w:r>
      <w:r>
        <w:rPr>
          <w:sz w:val="23"/>
          <w:szCs w:val="23"/>
        </w:rPr>
        <w:t xml:space="preserve"> </w:t>
      </w:r>
      <w:r>
        <w:rPr>
          <w:w w:val="102"/>
          <w:sz w:val="23"/>
          <w:szCs w:val="23"/>
        </w:rPr>
        <w:t>that</w:t>
      </w:r>
      <w:r>
        <w:rPr>
          <w:sz w:val="23"/>
          <w:szCs w:val="23"/>
        </w:rPr>
        <w:t xml:space="preserve"> </w:t>
      </w:r>
      <w:r>
        <w:rPr>
          <w:w w:val="102"/>
          <w:sz w:val="23"/>
          <w:szCs w:val="23"/>
        </w:rPr>
        <w:t>any</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Personnel</w:t>
      </w:r>
      <w:r>
        <w:rPr>
          <w:sz w:val="23"/>
          <w:szCs w:val="23"/>
        </w:rPr>
        <w:t xml:space="preserve"> </w:t>
      </w:r>
      <w:r>
        <w:rPr>
          <w:w w:val="102"/>
          <w:sz w:val="23"/>
          <w:szCs w:val="23"/>
        </w:rPr>
        <w:t>has</w:t>
      </w:r>
      <w:r>
        <w:rPr>
          <w:sz w:val="23"/>
          <w:szCs w:val="23"/>
        </w:rPr>
        <w:t xml:space="preserve"> </w:t>
      </w:r>
      <w:r>
        <w:rPr>
          <w:w w:val="102"/>
          <w:sz w:val="23"/>
          <w:szCs w:val="23"/>
        </w:rPr>
        <w:t>committed</w:t>
      </w:r>
      <w:r>
        <w:rPr>
          <w:sz w:val="23"/>
          <w:szCs w:val="23"/>
        </w:rPr>
        <w:t xml:space="preserve"> </w:t>
      </w:r>
      <w:r>
        <w:rPr>
          <w:w w:val="102"/>
          <w:sz w:val="23"/>
          <w:szCs w:val="23"/>
        </w:rPr>
        <w:t>serious misconduct</w:t>
      </w:r>
      <w:r>
        <w:rPr>
          <w:sz w:val="23"/>
          <w:szCs w:val="23"/>
        </w:rPr>
        <w:t xml:space="preserve"> </w:t>
      </w:r>
      <w:r>
        <w:rPr>
          <w:w w:val="102"/>
          <w:sz w:val="23"/>
          <w:szCs w:val="23"/>
        </w:rPr>
        <w:t>or</w:t>
      </w:r>
      <w:r>
        <w:rPr>
          <w:sz w:val="23"/>
          <w:szCs w:val="23"/>
        </w:rPr>
        <w:t xml:space="preserve"> </w:t>
      </w:r>
      <w:r>
        <w:rPr>
          <w:w w:val="102"/>
          <w:sz w:val="23"/>
          <w:szCs w:val="23"/>
        </w:rPr>
        <w:t>has</w:t>
      </w:r>
      <w:r>
        <w:rPr>
          <w:sz w:val="23"/>
          <w:szCs w:val="23"/>
        </w:rPr>
        <w:t xml:space="preserve"> </w:t>
      </w:r>
      <w:r>
        <w:rPr>
          <w:w w:val="102"/>
          <w:sz w:val="23"/>
          <w:szCs w:val="23"/>
        </w:rPr>
        <w:t>been</w:t>
      </w:r>
      <w:r>
        <w:rPr>
          <w:sz w:val="23"/>
          <w:szCs w:val="23"/>
        </w:rPr>
        <w:t xml:space="preserve"> </w:t>
      </w:r>
      <w:r>
        <w:rPr>
          <w:w w:val="102"/>
          <w:sz w:val="23"/>
          <w:szCs w:val="23"/>
        </w:rPr>
        <w:t>charged</w:t>
      </w:r>
      <w:r>
        <w:rPr>
          <w:sz w:val="23"/>
          <w:szCs w:val="23"/>
        </w:rPr>
        <w:t xml:space="preserve"> </w:t>
      </w:r>
      <w:r>
        <w:rPr>
          <w:w w:val="102"/>
          <w:sz w:val="23"/>
          <w:szCs w:val="23"/>
        </w:rPr>
        <w:t>with</w:t>
      </w:r>
      <w:r>
        <w:rPr>
          <w:sz w:val="23"/>
          <w:szCs w:val="23"/>
        </w:rPr>
        <w:t xml:space="preserve"> </w:t>
      </w:r>
      <w:r>
        <w:rPr>
          <w:w w:val="102"/>
          <w:sz w:val="23"/>
          <w:szCs w:val="23"/>
        </w:rPr>
        <w:t>having</w:t>
      </w:r>
      <w:r>
        <w:rPr>
          <w:sz w:val="23"/>
          <w:szCs w:val="23"/>
        </w:rPr>
        <w:t xml:space="preserve"> </w:t>
      </w:r>
      <w:r>
        <w:rPr>
          <w:w w:val="102"/>
          <w:sz w:val="23"/>
          <w:szCs w:val="23"/>
        </w:rPr>
        <w:t>committed</w:t>
      </w:r>
      <w:r>
        <w:rPr>
          <w:sz w:val="23"/>
          <w:szCs w:val="23"/>
        </w:rPr>
        <w:t xml:space="preserve"> </w:t>
      </w:r>
      <w:r>
        <w:rPr>
          <w:w w:val="102"/>
          <w:sz w:val="23"/>
          <w:szCs w:val="23"/>
        </w:rPr>
        <w:t>a</w:t>
      </w:r>
      <w:r>
        <w:rPr>
          <w:sz w:val="23"/>
          <w:szCs w:val="23"/>
        </w:rPr>
        <w:t xml:space="preserve"> </w:t>
      </w:r>
      <w:r>
        <w:rPr>
          <w:w w:val="102"/>
          <w:sz w:val="23"/>
          <w:szCs w:val="23"/>
        </w:rPr>
        <w:t>criminal</w:t>
      </w:r>
      <w:r>
        <w:rPr>
          <w:sz w:val="23"/>
          <w:szCs w:val="23"/>
        </w:rPr>
        <w:t xml:space="preserve"> </w:t>
      </w:r>
      <w:r>
        <w:rPr>
          <w:w w:val="102"/>
          <w:sz w:val="23"/>
          <w:szCs w:val="23"/>
        </w:rPr>
        <w:t>action</w:t>
      </w:r>
      <w:r>
        <w:rPr>
          <w:sz w:val="23"/>
          <w:szCs w:val="23"/>
        </w:rPr>
        <w:t xml:space="preserve"> </w:t>
      </w:r>
      <w:r>
        <w:rPr>
          <w:w w:val="102"/>
          <w:sz w:val="23"/>
          <w:szCs w:val="23"/>
        </w:rPr>
        <w:t>as defined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Applicable</w:t>
      </w:r>
      <w:r>
        <w:rPr>
          <w:sz w:val="23"/>
          <w:szCs w:val="23"/>
        </w:rPr>
        <w:t xml:space="preserve"> </w:t>
      </w:r>
      <w:r>
        <w:rPr>
          <w:w w:val="102"/>
          <w:sz w:val="23"/>
          <w:szCs w:val="23"/>
        </w:rPr>
        <w:t>Law,</w:t>
      </w:r>
      <w:r>
        <w:rPr>
          <w:sz w:val="23"/>
          <w:szCs w:val="23"/>
        </w:rPr>
        <w:t xml:space="preserve"> </w:t>
      </w:r>
      <w:r>
        <w:rPr>
          <w:w w:val="102"/>
          <w:sz w:val="23"/>
          <w:szCs w:val="23"/>
        </w:rPr>
        <w:t>or</w:t>
      </w:r>
      <w:r>
        <w:rPr>
          <w:sz w:val="23"/>
          <w:szCs w:val="23"/>
        </w:rPr>
        <w:t xml:space="preserve"> </w:t>
      </w:r>
      <w:r>
        <w:rPr>
          <w:w w:val="102"/>
          <w:sz w:val="23"/>
          <w:szCs w:val="23"/>
        </w:rPr>
        <w:t>has</w:t>
      </w:r>
      <w:r>
        <w:rPr>
          <w:sz w:val="23"/>
          <w:szCs w:val="23"/>
        </w:rPr>
        <w:t xml:space="preserve"> </w:t>
      </w:r>
      <w:r>
        <w:rPr>
          <w:w w:val="102"/>
          <w:sz w:val="23"/>
          <w:szCs w:val="23"/>
        </w:rPr>
        <w:t>reasonable</w:t>
      </w:r>
      <w:r>
        <w:rPr>
          <w:sz w:val="23"/>
          <w:szCs w:val="23"/>
        </w:rPr>
        <w:t xml:space="preserve"> </w:t>
      </w:r>
      <w:r>
        <w:rPr>
          <w:w w:val="102"/>
          <w:sz w:val="23"/>
          <w:szCs w:val="23"/>
        </w:rPr>
        <w:t>cause</w:t>
      </w:r>
      <w:r>
        <w:rPr>
          <w:sz w:val="23"/>
          <w:szCs w:val="23"/>
        </w:rPr>
        <w:t xml:space="preserve"> </w:t>
      </w:r>
      <w:r>
        <w:rPr>
          <w:w w:val="102"/>
          <w:sz w:val="23"/>
          <w:szCs w:val="23"/>
        </w:rPr>
        <w:t>to</w:t>
      </w:r>
      <w:r>
        <w:rPr>
          <w:sz w:val="23"/>
          <w:szCs w:val="23"/>
        </w:rPr>
        <w:t xml:space="preserve"> </w:t>
      </w:r>
      <w:r>
        <w:rPr>
          <w:w w:val="102"/>
          <w:sz w:val="23"/>
          <w:szCs w:val="23"/>
        </w:rPr>
        <w:t>be</w:t>
      </w:r>
      <w:r>
        <w:rPr>
          <w:sz w:val="23"/>
          <w:szCs w:val="23"/>
        </w:rPr>
        <w:t xml:space="preserve"> </w:t>
      </w:r>
      <w:r>
        <w:rPr>
          <w:w w:val="102"/>
          <w:sz w:val="23"/>
          <w:szCs w:val="23"/>
        </w:rPr>
        <w:t>dissatisfied</w:t>
      </w:r>
      <w:r>
        <w:rPr>
          <w:sz w:val="23"/>
          <w:szCs w:val="23"/>
        </w:rPr>
        <w:t xml:space="preserve"> </w:t>
      </w:r>
      <w:r>
        <w:rPr>
          <w:w w:val="102"/>
          <w:sz w:val="23"/>
          <w:szCs w:val="23"/>
        </w:rPr>
        <w:t>with the</w:t>
      </w:r>
      <w:r>
        <w:rPr>
          <w:sz w:val="23"/>
          <w:szCs w:val="23"/>
        </w:rPr>
        <w:t xml:space="preserve">  </w:t>
      </w:r>
      <w:r>
        <w:rPr>
          <w:w w:val="102"/>
          <w:sz w:val="23"/>
          <w:szCs w:val="23"/>
        </w:rPr>
        <w:t>performance</w:t>
      </w:r>
      <w:r>
        <w:rPr>
          <w:sz w:val="23"/>
          <w:szCs w:val="23"/>
        </w:rPr>
        <w:t xml:space="preserve">  </w:t>
      </w:r>
      <w:r>
        <w:rPr>
          <w:w w:val="102"/>
          <w:sz w:val="23"/>
          <w:szCs w:val="23"/>
        </w:rPr>
        <w:t>of</w:t>
      </w:r>
      <w:r>
        <w:rPr>
          <w:sz w:val="23"/>
          <w:szCs w:val="23"/>
        </w:rPr>
        <w:t xml:space="preserve">  </w:t>
      </w:r>
      <w:r>
        <w:rPr>
          <w:w w:val="102"/>
          <w:sz w:val="23"/>
          <w:szCs w:val="23"/>
        </w:rPr>
        <w:t>any</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Personnel,</w:t>
      </w:r>
      <w:r>
        <w:rPr>
          <w:sz w:val="23"/>
          <w:szCs w:val="23"/>
        </w:rPr>
        <w:t xml:space="preserve">  </w:t>
      </w:r>
      <w:r>
        <w:rPr>
          <w:w w:val="102"/>
          <w:sz w:val="23"/>
          <w:szCs w:val="23"/>
        </w:rPr>
        <w:t>then</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shall,</w:t>
      </w:r>
      <w:r>
        <w:rPr>
          <w:sz w:val="23"/>
          <w:szCs w:val="23"/>
        </w:rPr>
        <w:t xml:space="preserve">  </w:t>
      </w:r>
      <w:r>
        <w:rPr>
          <w:w w:val="102"/>
          <w:sz w:val="23"/>
          <w:szCs w:val="23"/>
        </w:rPr>
        <w:t>at</w:t>
      </w:r>
      <w:r>
        <w:rPr>
          <w:sz w:val="23"/>
          <w:szCs w:val="23"/>
        </w:rPr>
        <w:t xml:space="preserve">  </w:t>
      </w:r>
      <w:r>
        <w:rPr>
          <w:w w:val="102"/>
          <w:sz w:val="23"/>
          <w:szCs w:val="23"/>
        </w:rPr>
        <w:t>the Procuring</w:t>
      </w:r>
      <w:r>
        <w:rPr>
          <w:sz w:val="23"/>
          <w:szCs w:val="23"/>
        </w:rPr>
        <w:t xml:space="preserve"> </w:t>
      </w:r>
      <w:r>
        <w:rPr>
          <w:w w:val="102"/>
          <w:sz w:val="23"/>
          <w:szCs w:val="23"/>
        </w:rPr>
        <w:t>Entity’s</w:t>
      </w:r>
      <w:r>
        <w:rPr>
          <w:sz w:val="23"/>
          <w:szCs w:val="23"/>
        </w:rPr>
        <w:t xml:space="preserve"> </w:t>
      </w:r>
      <w:r>
        <w:rPr>
          <w:w w:val="102"/>
          <w:sz w:val="23"/>
          <w:szCs w:val="23"/>
        </w:rPr>
        <w:t>written</w:t>
      </w:r>
      <w:r>
        <w:rPr>
          <w:sz w:val="23"/>
          <w:szCs w:val="23"/>
        </w:rPr>
        <w:t xml:space="preserve"> </w:t>
      </w:r>
      <w:r>
        <w:rPr>
          <w:w w:val="102"/>
          <w:sz w:val="23"/>
          <w:szCs w:val="23"/>
        </w:rPr>
        <w:t>request</w:t>
      </w:r>
      <w:r>
        <w:rPr>
          <w:sz w:val="23"/>
          <w:szCs w:val="23"/>
        </w:rPr>
        <w:t xml:space="preserve"> </w:t>
      </w:r>
      <w:r>
        <w:rPr>
          <w:w w:val="102"/>
          <w:sz w:val="23"/>
          <w:szCs w:val="23"/>
        </w:rPr>
        <w:t>specifying</w:t>
      </w:r>
      <w:r>
        <w:rPr>
          <w:sz w:val="23"/>
          <w:szCs w:val="23"/>
        </w:rPr>
        <w:t xml:space="preserve"> </w:t>
      </w:r>
      <w:r>
        <w:rPr>
          <w:w w:val="102"/>
          <w:sz w:val="23"/>
          <w:szCs w:val="23"/>
        </w:rPr>
        <w:t>the</w:t>
      </w:r>
      <w:r>
        <w:rPr>
          <w:sz w:val="23"/>
          <w:szCs w:val="23"/>
        </w:rPr>
        <w:t xml:space="preserve"> </w:t>
      </w:r>
      <w:r>
        <w:rPr>
          <w:w w:val="102"/>
          <w:sz w:val="23"/>
          <w:szCs w:val="23"/>
        </w:rPr>
        <w:t>grounds</w:t>
      </w:r>
      <w:r>
        <w:rPr>
          <w:sz w:val="23"/>
          <w:szCs w:val="23"/>
        </w:rPr>
        <w:t xml:space="preserve"> </w:t>
      </w:r>
      <w:r>
        <w:rPr>
          <w:w w:val="102"/>
          <w:sz w:val="23"/>
          <w:szCs w:val="23"/>
        </w:rPr>
        <w:t>therefore,</w:t>
      </w:r>
      <w:r>
        <w:rPr>
          <w:sz w:val="23"/>
          <w:szCs w:val="23"/>
        </w:rPr>
        <w:t xml:space="preserve"> </w:t>
      </w:r>
      <w:r>
        <w:rPr>
          <w:w w:val="102"/>
          <w:sz w:val="23"/>
          <w:szCs w:val="23"/>
        </w:rPr>
        <w:t>forthwith provide</w:t>
      </w:r>
      <w:r>
        <w:rPr>
          <w:sz w:val="23"/>
          <w:szCs w:val="23"/>
        </w:rPr>
        <w:t xml:space="preserve">   </w:t>
      </w:r>
      <w:r>
        <w:rPr>
          <w:w w:val="102"/>
          <w:sz w:val="23"/>
          <w:szCs w:val="23"/>
        </w:rPr>
        <w:t>as</w:t>
      </w:r>
      <w:r>
        <w:rPr>
          <w:sz w:val="23"/>
          <w:szCs w:val="23"/>
        </w:rPr>
        <w:t xml:space="preserve">   </w:t>
      </w:r>
      <w:r>
        <w:rPr>
          <w:w w:val="102"/>
          <w:sz w:val="23"/>
          <w:szCs w:val="23"/>
        </w:rPr>
        <w:t>a</w:t>
      </w:r>
      <w:r>
        <w:rPr>
          <w:sz w:val="23"/>
          <w:szCs w:val="23"/>
        </w:rPr>
        <w:t xml:space="preserve">   </w:t>
      </w:r>
      <w:r>
        <w:rPr>
          <w:w w:val="102"/>
          <w:sz w:val="23"/>
          <w:szCs w:val="23"/>
        </w:rPr>
        <w:t>replacement</w:t>
      </w:r>
      <w:r>
        <w:rPr>
          <w:sz w:val="23"/>
          <w:szCs w:val="23"/>
        </w:rPr>
        <w:t xml:space="preserve">   </w:t>
      </w:r>
      <w:r>
        <w:rPr>
          <w:w w:val="102"/>
          <w:sz w:val="23"/>
          <w:szCs w:val="23"/>
        </w:rPr>
        <w:t>a</w:t>
      </w:r>
      <w:r>
        <w:rPr>
          <w:sz w:val="23"/>
          <w:szCs w:val="23"/>
        </w:rPr>
        <w:t xml:space="preserve">   </w:t>
      </w:r>
      <w:r>
        <w:rPr>
          <w:w w:val="102"/>
          <w:sz w:val="23"/>
          <w:szCs w:val="23"/>
        </w:rPr>
        <w:t>person</w:t>
      </w:r>
      <w:r>
        <w:rPr>
          <w:sz w:val="23"/>
          <w:szCs w:val="23"/>
        </w:rPr>
        <w:t xml:space="preserve">   </w:t>
      </w:r>
      <w:r>
        <w:rPr>
          <w:w w:val="102"/>
          <w:sz w:val="23"/>
          <w:szCs w:val="23"/>
        </w:rPr>
        <w:t>with</w:t>
      </w:r>
      <w:r>
        <w:rPr>
          <w:sz w:val="23"/>
          <w:szCs w:val="23"/>
        </w:rPr>
        <w:t xml:space="preserve">   </w:t>
      </w:r>
      <w:r>
        <w:rPr>
          <w:w w:val="102"/>
          <w:sz w:val="23"/>
          <w:szCs w:val="23"/>
        </w:rPr>
        <w:t>qualifications</w:t>
      </w:r>
      <w:r>
        <w:rPr>
          <w:sz w:val="23"/>
          <w:szCs w:val="23"/>
        </w:rPr>
        <w:t xml:space="preserve">   </w:t>
      </w:r>
      <w:r>
        <w:rPr>
          <w:w w:val="102"/>
          <w:sz w:val="23"/>
          <w:szCs w:val="23"/>
        </w:rPr>
        <w:t>and</w:t>
      </w:r>
      <w:r>
        <w:rPr>
          <w:sz w:val="23"/>
          <w:szCs w:val="23"/>
        </w:rPr>
        <w:t xml:space="preserve">   </w:t>
      </w:r>
      <w:r>
        <w:rPr>
          <w:w w:val="102"/>
          <w:sz w:val="23"/>
          <w:szCs w:val="23"/>
        </w:rPr>
        <w:t>experience acceptable</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p>
    <w:p w:rsidR="00300549" w:rsidRDefault="00300549">
      <w:pPr>
        <w:spacing w:before="11" w:line="220" w:lineRule="exact"/>
        <w:rPr>
          <w:sz w:val="22"/>
          <w:szCs w:val="22"/>
        </w:rPr>
      </w:pPr>
    </w:p>
    <w:p w:rsidR="00300549" w:rsidRDefault="00BF290C">
      <w:pPr>
        <w:ind w:left="152"/>
        <w:rPr>
          <w:sz w:val="26"/>
          <w:szCs w:val="26"/>
        </w:rPr>
      </w:pPr>
      <w:r>
        <w:rPr>
          <w:b/>
          <w:w w:val="101"/>
          <w:sz w:val="26"/>
          <w:szCs w:val="26"/>
        </w:rPr>
        <w:t>40.</w:t>
      </w:r>
      <w:r>
        <w:rPr>
          <w:b/>
          <w:sz w:val="26"/>
          <w:szCs w:val="26"/>
        </w:rPr>
        <w:t xml:space="preserve">     </w:t>
      </w:r>
      <w:r>
        <w:rPr>
          <w:b/>
          <w:w w:val="101"/>
          <w:sz w:val="26"/>
          <w:szCs w:val="26"/>
        </w:rPr>
        <w:t>Working</w:t>
      </w:r>
      <w:r>
        <w:rPr>
          <w:b/>
          <w:sz w:val="26"/>
          <w:szCs w:val="26"/>
        </w:rPr>
        <w:t xml:space="preserve"> </w:t>
      </w:r>
      <w:r>
        <w:rPr>
          <w:b/>
          <w:w w:val="101"/>
          <w:sz w:val="26"/>
          <w:szCs w:val="26"/>
        </w:rPr>
        <w:t>Hours,</w:t>
      </w:r>
      <w:r>
        <w:rPr>
          <w:b/>
          <w:sz w:val="26"/>
          <w:szCs w:val="26"/>
        </w:rPr>
        <w:t xml:space="preserve"> </w:t>
      </w:r>
      <w:r>
        <w:rPr>
          <w:b/>
          <w:w w:val="101"/>
          <w:sz w:val="26"/>
          <w:szCs w:val="26"/>
        </w:rPr>
        <w:t>Overtime,</w:t>
      </w:r>
      <w:r>
        <w:rPr>
          <w:b/>
          <w:sz w:val="26"/>
          <w:szCs w:val="26"/>
        </w:rPr>
        <w:t xml:space="preserve"> </w:t>
      </w:r>
      <w:r>
        <w:rPr>
          <w:b/>
          <w:w w:val="101"/>
          <w:sz w:val="26"/>
          <w:szCs w:val="26"/>
        </w:rPr>
        <w:t>Leave,</w:t>
      </w:r>
      <w:r>
        <w:rPr>
          <w:b/>
          <w:sz w:val="26"/>
          <w:szCs w:val="26"/>
        </w:rPr>
        <w:t xml:space="preserve"> </w:t>
      </w:r>
      <w:r>
        <w:rPr>
          <w:b/>
          <w:w w:val="101"/>
          <w:sz w:val="26"/>
          <w:szCs w:val="26"/>
        </w:rPr>
        <w:t>etc.</w:t>
      </w:r>
    </w:p>
    <w:p w:rsidR="00300549" w:rsidRDefault="00300549">
      <w:pPr>
        <w:spacing w:before="3" w:line="220" w:lineRule="exact"/>
        <w:rPr>
          <w:sz w:val="22"/>
          <w:szCs w:val="22"/>
        </w:rPr>
      </w:pPr>
    </w:p>
    <w:p w:rsidR="00300549" w:rsidRDefault="00BF290C">
      <w:pPr>
        <w:ind w:left="829"/>
        <w:rPr>
          <w:sz w:val="23"/>
          <w:szCs w:val="23"/>
        </w:rPr>
      </w:pPr>
      <w:r>
        <w:rPr>
          <w:w w:val="102"/>
          <w:sz w:val="23"/>
          <w:szCs w:val="23"/>
        </w:rPr>
        <w:t>40.1.</w:t>
      </w:r>
      <w:r>
        <w:rPr>
          <w:sz w:val="23"/>
          <w:szCs w:val="23"/>
        </w:rPr>
        <w:t xml:space="preserve">    </w:t>
      </w:r>
      <w:r>
        <w:rPr>
          <w:w w:val="102"/>
          <w:sz w:val="23"/>
          <w:szCs w:val="23"/>
        </w:rPr>
        <w:t>Working</w:t>
      </w:r>
      <w:r>
        <w:rPr>
          <w:sz w:val="23"/>
          <w:szCs w:val="23"/>
        </w:rPr>
        <w:t xml:space="preserve"> </w:t>
      </w:r>
      <w:r>
        <w:rPr>
          <w:w w:val="102"/>
          <w:sz w:val="23"/>
          <w:szCs w:val="23"/>
        </w:rPr>
        <w:t>hours</w:t>
      </w:r>
      <w:r>
        <w:rPr>
          <w:sz w:val="23"/>
          <w:szCs w:val="23"/>
        </w:rPr>
        <w:t xml:space="preserve"> </w:t>
      </w:r>
      <w:r>
        <w:rPr>
          <w:w w:val="102"/>
          <w:sz w:val="23"/>
          <w:szCs w:val="23"/>
        </w:rPr>
        <w:t>and</w:t>
      </w:r>
      <w:r>
        <w:rPr>
          <w:sz w:val="23"/>
          <w:szCs w:val="23"/>
        </w:rPr>
        <w:t xml:space="preserve"> </w:t>
      </w:r>
      <w:r>
        <w:rPr>
          <w:w w:val="102"/>
          <w:sz w:val="23"/>
          <w:szCs w:val="23"/>
        </w:rPr>
        <w:t>holidays</w:t>
      </w:r>
      <w:r>
        <w:rPr>
          <w:sz w:val="23"/>
          <w:szCs w:val="23"/>
        </w:rPr>
        <w:t xml:space="preserve"> </w:t>
      </w:r>
      <w:r>
        <w:rPr>
          <w:w w:val="102"/>
          <w:sz w:val="23"/>
          <w:szCs w:val="23"/>
        </w:rPr>
        <w:t>for</w:t>
      </w:r>
      <w:r>
        <w:rPr>
          <w:sz w:val="23"/>
          <w:szCs w:val="23"/>
        </w:rPr>
        <w:t xml:space="preserve"> </w:t>
      </w:r>
      <w:r>
        <w:rPr>
          <w:w w:val="102"/>
          <w:sz w:val="23"/>
          <w:szCs w:val="23"/>
        </w:rPr>
        <w:t>Key</w:t>
      </w:r>
      <w:r>
        <w:rPr>
          <w:sz w:val="23"/>
          <w:szCs w:val="23"/>
        </w:rPr>
        <w:t xml:space="preserve"> </w:t>
      </w:r>
      <w:r>
        <w:rPr>
          <w:w w:val="102"/>
          <w:sz w:val="23"/>
          <w:szCs w:val="23"/>
        </w:rPr>
        <w:t>Personnel</w:t>
      </w:r>
      <w:r>
        <w:rPr>
          <w:sz w:val="23"/>
          <w:szCs w:val="23"/>
        </w:rPr>
        <w:t xml:space="preserve"> </w:t>
      </w:r>
      <w:r>
        <w:rPr>
          <w:w w:val="102"/>
          <w:sz w:val="23"/>
          <w:szCs w:val="23"/>
        </w:rPr>
        <w:t>are</w:t>
      </w:r>
      <w:r>
        <w:rPr>
          <w:sz w:val="23"/>
          <w:szCs w:val="23"/>
        </w:rPr>
        <w:t xml:space="preserve"> </w:t>
      </w:r>
      <w:r>
        <w:rPr>
          <w:w w:val="102"/>
          <w:sz w:val="23"/>
          <w:szCs w:val="23"/>
        </w:rPr>
        <w:t>set</w:t>
      </w:r>
      <w:r>
        <w:rPr>
          <w:sz w:val="23"/>
          <w:szCs w:val="23"/>
        </w:rPr>
        <w:t xml:space="preserve"> </w:t>
      </w:r>
      <w:r>
        <w:rPr>
          <w:w w:val="102"/>
          <w:sz w:val="23"/>
          <w:szCs w:val="23"/>
        </w:rPr>
        <w:t>forth</w:t>
      </w:r>
      <w:r>
        <w:rPr>
          <w:sz w:val="23"/>
          <w:szCs w:val="23"/>
        </w:rPr>
        <w:t xml:space="preserve"> </w:t>
      </w:r>
      <w:r>
        <w:rPr>
          <w:w w:val="102"/>
          <w:sz w:val="23"/>
          <w:szCs w:val="23"/>
        </w:rPr>
        <w:t>in</w:t>
      </w:r>
      <w:r>
        <w:rPr>
          <w:sz w:val="23"/>
          <w:szCs w:val="23"/>
        </w:rPr>
        <w:t xml:space="preserve"> </w:t>
      </w:r>
      <w:r>
        <w:rPr>
          <w:w w:val="102"/>
          <w:sz w:val="23"/>
          <w:szCs w:val="23"/>
        </w:rPr>
        <w:t>Appendix</w:t>
      </w:r>
      <w:r>
        <w:rPr>
          <w:sz w:val="23"/>
          <w:szCs w:val="23"/>
        </w:rPr>
        <w:t xml:space="preserve"> </w:t>
      </w:r>
      <w:r>
        <w:rPr>
          <w:w w:val="102"/>
          <w:sz w:val="23"/>
          <w:szCs w:val="23"/>
        </w:rPr>
        <w:t>III.</w:t>
      </w:r>
    </w:p>
    <w:p w:rsidR="00300549" w:rsidRDefault="00BF290C">
      <w:pPr>
        <w:spacing w:before="6" w:line="245" w:lineRule="auto"/>
        <w:ind w:left="1506" w:right="124"/>
        <w:jc w:val="both"/>
        <w:rPr>
          <w:sz w:val="23"/>
          <w:szCs w:val="23"/>
        </w:rPr>
      </w:pPr>
      <w:r>
        <w:rPr>
          <w:w w:val="102"/>
          <w:sz w:val="23"/>
          <w:szCs w:val="23"/>
        </w:rPr>
        <w:t>Any</w:t>
      </w:r>
      <w:r>
        <w:rPr>
          <w:sz w:val="23"/>
          <w:szCs w:val="23"/>
        </w:rPr>
        <w:t xml:space="preserve">  </w:t>
      </w:r>
      <w:r>
        <w:rPr>
          <w:w w:val="102"/>
          <w:sz w:val="23"/>
          <w:szCs w:val="23"/>
        </w:rPr>
        <w:t>travel</w:t>
      </w:r>
      <w:r>
        <w:rPr>
          <w:sz w:val="23"/>
          <w:szCs w:val="23"/>
        </w:rPr>
        <w:t xml:space="preserve">  </w:t>
      </w:r>
      <w:r>
        <w:rPr>
          <w:w w:val="102"/>
          <w:sz w:val="23"/>
          <w:szCs w:val="23"/>
        </w:rPr>
        <w:t>time</w:t>
      </w:r>
      <w:r>
        <w:rPr>
          <w:sz w:val="23"/>
          <w:szCs w:val="23"/>
        </w:rPr>
        <w:t xml:space="preserve">  </w:t>
      </w:r>
      <w:r>
        <w:rPr>
          <w:w w:val="102"/>
          <w:sz w:val="23"/>
          <w:szCs w:val="23"/>
        </w:rPr>
        <w:t>prior</w:t>
      </w:r>
      <w:r>
        <w:rPr>
          <w:sz w:val="23"/>
          <w:szCs w:val="23"/>
        </w:rPr>
        <w:t xml:space="preserve">  </w:t>
      </w:r>
      <w:r>
        <w:rPr>
          <w:w w:val="102"/>
          <w:sz w:val="23"/>
          <w:szCs w:val="23"/>
        </w:rPr>
        <w:t>to</w:t>
      </w:r>
      <w:r>
        <w:rPr>
          <w:sz w:val="23"/>
          <w:szCs w:val="23"/>
        </w:rPr>
        <w:t xml:space="preserve">  </w:t>
      </w:r>
      <w:r>
        <w:rPr>
          <w:w w:val="102"/>
          <w:sz w:val="23"/>
          <w:szCs w:val="23"/>
        </w:rPr>
        <w:t>and</w:t>
      </w:r>
      <w:r>
        <w:rPr>
          <w:sz w:val="23"/>
          <w:szCs w:val="23"/>
        </w:rPr>
        <w:t xml:space="preserve">  </w:t>
      </w:r>
      <w:r>
        <w:rPr>
          <w:w w:val="102"/>
          <w:sz w:val="23"/>
          <w:szCs w:val="23"/>
        </w:rPr>
        <w:t>after</w:t>
      </w:r>
      <w:r>
        <w:rPr>
          <w:sz w:val="23"/>
          <w:szCs w:val="23"/>
        </w:rPr>
        <w:t xml:space="preserve">  </w:t>
      </w:r>
      <w:r>
        <w:rPr>
          <w:w w:val="102"/>
          <w:sz w:val="23"/>
          <w:szCs w:val="23"/>
        </w:rPr>
        <w:t>contract</w:t>
      </w:r>
      <w:r>
        <w:rPr>
          <w:sz w:val="23"/>
          <w:szCs w:val="23"/>
        </w:rPr>
        <w:t xml:space="preserve">  </w:t>
      </w:r>
      <w:r>
        <w:rPr>
          <w:w w:val="102"/>
          <w:sz w:val="23"/>
          <w:szCs w:val="23"/>
        </w:rPr>
        <w:t>implementation</w:t>
      </w:r>
      <w:r>
        <w:rPr>
          <w:sz w:val="23"/>
          <w:szCs w:val="23"/>
        </w:rPr>
        <w:t xml:space="preserve">  </w:t>
      </w:r>
      <w:r>
        <w:rPr>
          <w:w w:val="102"/>
          <w:sz w:val="23"/>
          <w:szCs w:val="23"/>
        </w:rPr>
        <w:t>shall</w:t>
      </w:r>
      <w:r>
        <w:rPr>
          <w:sz w:val="23"/>
          <w:szCs w:val="23"/>
        </w:rPr>
        <w:t xml:space="preserve">  </w:t>
      </w:r>
      <w:r>
        <w:rPr>
          <w:w w:val="102"/>
          <w:sz w:val="23"/>
          <w:szCs w:val="23"/>
        </w:rPr>
        <w:t>not</w:t>
      </w:r>
      <w:r>
        <w:rPr>
          <w:sz w:val="23"/>
          <w:szCs w:val="23"/>
        </w:rPr>
        <w:t xml:space="preserve">  </w:t>
      </w:r>
      <w:r>
        <w:rPr>
          <w:w w:val="102"/>
          <w:sz w:val="23"/>
          <w:szCs w:val="23"/>
        </w:rPr>
        <w:t>be considered</w:t>
      </w:r>
      <w:r>
        <w:rPr>
          <w:sz w:val="23"/>
          <w:szCs w:val="23"/>
        </w:rPr>
        <w:t xml:space="preserve"> </w:t>
      </w:r>
      <w:r>
        <w:rPr>
          <w:w w:val="102"/>
          <w:sz w:val="23"/>
          <w:szCs w:val="23"/>
        </w:rPr>
        <w:t>as</w:t>
      </w:r>
      <w:r>
        <w:rPr>
          <w:sz w:val="23"/>
          <w:szCs w:val="23"/>
        </w:rPr>
        <w:t xml:space="preserve"> </w:t>
      </w:r>
      <w:r>
        <w:rPr>
          <w:w w:val="102"/>
          <w:sz w:val="23"/>
          <w:szCs w:val="23"/>
        </w:rPr>
        <w:t>part</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working</w:t>
      </w:r>
      <w:r>
        <w:rPr>
          <w:sz w:val="23"/>
          <w:szCs w:val="23"/>
        </w:rPr>
        <w:t xml:space="preserve"> </w:t>
      </w:r>
      <w:r>
        <w:rPr>
          <w:w w:val="102"/>
          <w:sz w:val="23"/>
          <w:szCs w:val="23"/>
        </w:rPr>
        <w:t>hours.</w:t>
      </w:r>
    </w:p>
    <w:p w:rsidR="00300549" w:rsidRDefault="00300549">
      <w:pPr>
        <w:spacing w:before="6" w:line="220" w:lineRule="exact"/>
        <w:rPr>
          <w:sz w:val="22"/>
          <w:szCs w:val="22"/>
        </w:rPr>
      </w:pPr>
    </w:p>
    <w:p w:rsidR="00300549" w:rsidRDefault="00BF290C" w:rsidP="00FC05CF">
      <w:pPr>
        <w:spacing w:line="246" w:lineRule="auto"/>
        <w:ind w:left="1506" w:right="124" w:hanging="677"/>
        <w:jc w:val="both"/>
        <w:rPr>
          <w:sz w:val="23"/>
          <w:szCs w:val="23"/>
        </w:rPr>
      </w:pPr>
      <w:r>
        <w:rPr>
          <w:w w:val="102"/>
          <w:sz w:val="23"/>
          <w:szCs w:val="23"/>
        </w:rPr>
        <w:lastRenderedPageBreak/>
        <w:t>40.2.</w:t>
      </w:r>
      <w:r>
        <w:rPr>
          <w:sz w:val="23"/>
          <w:szCs w:val="23"/>
        </w:rPr>
        <w:t xml:space="preserve">    </w:t>
      </w:r>
      <w:r>
        <w:rPr>
          <w:w w:val="102"/>
          <w:sz w:val="23"/>
          <w:szCs w:val="23"/>
        </w:rPr>
        <w:t>The</w:t>
      </w:r>
      <w:r>
        <w:rPr>
          <w:sz w:val="23"/>
          <w:szCs w:val="23"/>
        </w:rPr>
        <w:t xml:space="preserve"> </w:t>
      </w:r>
      <w:r>
        <w:rPr>
          <w:w w:val="102"/>
          <w:sz w:val="23"/>
          <w:szCs w:val="23"/>
        </w:rPr>
        <w:t>Key</w:t>
      </w:r>
      <w:r>
        <w:rPr>
          <w:sz w:val="23"/>
          <w:szCs w:val="23"/>
        </w:rPr>
        <w:t xml:space="preserve"> </w:t>
      </w:r>
      <w:r>
        <w:rPr>
          <w:w w:val="102"/>
          <w:sz w:val="23"/>
          <w:szCs w:val="23"/>
        </w:rPr>
        <w:t>Personnel</w:t>
      </w:r>
      <w:r>
        <w:rPr>
          <w:sz w:val="23"/>
          <w:szCs w:val="23"/>
        </w:rPr>
        <w:t xml:space="preserve"> </w:t>
      </w:r>
      <w:r>
        <w:rPr>
          <w:w w:val="102"/>
          <w:sz w:val="23"/>
          <w:szCs w:val="23"/>
        </w:rPr>
        <w:t>shall</w:t>
      </w:r>
      <w:r>
        <w:rPr>
          <w:sz w:val="23"/>
          <w:szCs w:val="23"/>
        </w:rPr>
        <w:t xml:space="preserve"> </w:t>
      </w:r>
      <w:r>
        <w:rPr>
          <w:w w:val="102"/>
          <w:sz w:val="23"/>
          <w:szCs w:val="23"/>
        </w:rPr>
        <w:t>not</w:t>
      </w:r>
      <w:r>
        <w:rPr>
          <w:sz w:val="23"/>
          <w:szCs w:val="23"/>
        </w:rPr>
        <w:t xml:space="preserve"> </w:t>
      </w:r>
      <w:r>
        <w:rPr>
          <w:w w:val="102"/>
          <w:sz w:val="23"/>
          <w:szCs w:val="23"/>
        </w:rPr>
        <w:t>be</w:t>
      </w:r>
      <w:r>
        <w:rPr>
          <w:sz w:val="23"/>
          <w:szCs w:val="23"/>
        </w:rPr>
        <w:t xml:space="preserve"> </w:t>
      </w:r>
      <w:r>
        <w:rPr>
          <w:w w:val="102"/>
          <w:sz w:val="23"/>
          <w:szCs w:val="23"/>
        </w:rPr>
        <w:t>entitled</w:t>
      </w:r>
      <w:r>
        <w:rPr>
          <w:sz w:val="23"/>
          <w:szCs w:val="23"/>
        </w:rPr>
        <w:t xml:space="preserve"> </w:t>
      </w:r>
      <w:r>
        <w:rPr>
          <w:w w:val="102"/>
          <w:sz w:val="23"/>
          <w:szCs w:val="23"/>
        </w:rPr>
        <w:t>to</w:t>
      </w:r>
      <w:r>
        <w:rPr>
          <w:sz w:val="23"/>
          <w:szCs w:val="23"/>
        </w:rPr>
        <w:t xml:space="preserve"> </w:t>
      </w:r>
      <w:r>
        <w:rPr>
          <w:w w:val="102"/>
          <w:sz w:val="23"/>
          <w:szCs w:val="23"/>
        </w:rPr>
        <w:t>claim</w:t>
      </w:r>
      <w:r>
        <w:rPr>
          <w:sz w:val="23"/>
          <w:szCs w:val="23"/>
        </w:rPr>
        <w:t xml:space="preserve"> </w:t>
      </w:r>
      <w:r>
        <w:rPr>
          <w:w w:val="102"/>
          <w:sz w:val="23"/>
          <w:szCs w:val="23"/>
        </w:rPr>
        <w:t>payment</w:t>
      </w:r>
      <w:r>
        <w:rPr>
          <w:sz w:val="23"/>
          <w:szCs w:val="23"/>
        </w:rPr>
        <w:t xml:space="preserve"> </w:t>
      </w:r>
      <w:r>
        <w:rPr>
          <w:w w:val="102"/>
          <w:sz w:val="23"/>
          <w:szCs w:val="23"/>
        </w:rPr>
        <w:t>for</w:t>
      </w:r>
      <w:r>
        <w:rPr>
          <w:sz w:val="23"/>
          <w:szCs w:val="23"/>
        </w:rPr>
        <w:t xml:space="preserve"> </w:t>
      </w:r>
      <w:r>
        <w:rPr>
          <w:w w:val="102"/>
          <w:sz w:val="23"/>
          <w:szCs w:val="23"/>
        </w:rPr>
        <w:t>overtime</w:t>
      </w:r>
      <w:r>
        <w:rPr>
          <w:sz w:val="23"/>
          <w:szCs w:val="23"/>
        </w:rPr>
        <w:t xml:space="preserve"> </w:t>
      </w:r>
      <w:r>
        <w:rPr>
          <w:w w:val="102"/>
          <w:sz w:val="23"/>
          <w:szCs w:val="23"/>
        </w:rPr>
        <w:t>work, sick</w:t>
      </w:r>
      <w:r>
        <w:rPr>
          <w:sz w:val="23"/>
          <w:szCs w:val="23"/>
        </w:rPr>
        <w:t xml:space="preserve"> </w:t>
      </w:r>
      <w:r>
        <w:rPr>
          <w:w w:val="102"/>
          <w:sz w:val="23"/>
          <w:szCs w:val="23"/>
        </w:rPr>
        <w:t>leave,</w:t>
      </w:r>
      <w:r>
        <w:rPr>
          <w:sz w:val="23"/>
          <w:szCs w:val="23"/>
        </w:rPr>
        <w:t xml:space="preserve"> </w:t>
      </w:r>
      <w:r>
        <w:rPr>
          <w:w w:val="102"/>
          <w:sz w:val="23"/>
          <w:szCs w:val="23"/>
        </w:rPr>
        <w:t>or</w:t>
      </w:r>
      <w:r>
        <w:rPr>
          <w:sz w:val="23"/>
          <w:szCs w:val="23"/>
        </w:rPr>
        <w:t xml:space="preserve"> </w:t>
      </w:r>
      <w:r>
        <w:rPr>
          <w:w w:val="102"/>
          <w:sz w:val="23"/>
          <w:szCs w:val="23"/>
        </w:rPr>
        <w:t>vacation</w:t>
      </w:r>
      <w:r>
        <w:rPr>
          <w:sz w:val="23"/>
          <w:szCs w:val="23"/>
        </w:rPr>
        <w:t xml:space="preserve"> </w:t>
      </w:r>
      <w:r>
        <w:rPr>
          <w:w w:val="102"/>
          <w:sz w:val="23"/>
          <w:szCs w:val="23"/>
        </w:rPr>
        <w:t>leave</w:t>
      </w:r>
      <w:r>
        <w:rPr>
          <w:sz w:val="23"/>
          <w:szCs w:val="23"/>
        </w:rPr>
        <w:t xml:space="preserve"> </w:t>
      </w:r>
      <w:r>
        <w:rPr>
          <w:w w:val="102"/>
          <w:sz w:val="23"/>
          <w:szCs w:val="23"/>
        </w:rPr>
        <w:t>from</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since</w:t>
      </w:r>
      <w:r>
        <w:rPr>
          <w:sz w:val="23"/>
          <w:szCs w:val="23"/>
        </w:rPr>
        <w:t xml:space="preserve"> </w:t>
      </w:r>
      <w:r>
        <w:rPr>
          <w:w w:val="102"/>
          <w:sz w:val="23"/>
          <w:szCs w:val="23"/>
        </w:rPr>
        <w:t>these</w:t>
      </w:r>
      <w:r>
        <w:rPr>
          <w:sz w:val="23"/>
          <w:szCs w:val="23"/>
        </w:rPr>
        <w:t xml:space="preserve"> </w:t>
      </w:r>
      <w:r>
        <w:rPr>
          <w:w w:val="102"/>
          <w:sz w:val="23"/>
          <w:szCs w:val="23"/>
        </w:rPr>
        <w:t>items</w:t>
      </w:r>
      <w:r>
        <w:rPr>
          <w:sz w:val="23"/>
          <w:szCs w:val="23"/>
        </w:rPr>
        <w:t xml:space="preserve"> </w:t>
      </w:r>
      <w:r>
        <w:rPr>
          <w:w w:val="102"/>
          <w:sz w:val="23"/>
          <w:szCs w:val="23"/>
        </w:rPr>
        <w:t>are already</w:t>
      </w:r>
      <w:r>
        <w:rPr>
          <w:sz w:val="23"/>
          <w:szCs w:val="23"/>
        </w:rPr>
        <w:t xml:space="preserve"> </w:t>
      </w:r>
      <w:r>
        <w:rPr>
          <w:w w:val="102"/>
          <w:sz w:val="23"/>
          <w:szCs w:val="23"/>
        </w:rPr>
        <w:t>covered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Consultant’s</w:t>
      </w:r>
      <w:r>
        <w:rPr>
          <w:sz w:val="23"/>
          <w:szCs w:val="23"/>
        </w:rPr>
        <w:t xml:space="preserve"> </w:t>
      </w:r>
      <w:r>
        <w:rPr>
          <w:w w:val="102"/>
          <w:sz w:val="23"/>
          <w:szCs w:val="23"/>
        </w:rPr>
        <w:t>remuneration.</w:t>
      </w:r>
      <w:r>
        <w:rPr>
          <w:sz w:val="23"/>
          <w:szCs w:val="23"/>
        </w:rPr>
        <w:t xml:space="preserve">  </w:t>
      </w:r>
      <w:r>
        <w:rPr>
          <w:w w:val="102"/>
          <w:sz w:val="23"/>
          <w:szCs w:val="23"/>
        </w:rPr>
        <w:t>All</w:t>
      </w:r>
      <w:r>
        <w:rPr>
          <w:sz w:val="23"/>
          <w:szCs w:val="23"/>
        </w:rPr>
        <w:t xml:space="preserve"> </w:t>
      </w:r>
      <w:r>
        <w:rPr>
          <w:w w:val="102"/>
          <w:sz w:val="23"/>
          <w:szCs w:val="23"/>
        </w:rPr>
        <w:t>leaves</w:t>
      </w:r>
      <w:r>
        <w:rPr>
          <w:sz w:val="23"/>
          <w:szCs w:val="23"/>
        </w:rPr>
        <w:t xml:space="preserve"> </w:t>
      </w:r>
      <w:r>
        <w:rPr>
          <w:w w:val="102"/>
          <w:sz w:val="23"/>
          <w:szCs w:val="23"/>
        </w:rPr>
        <w:t>to</w:t>
      </w:r>
      <w:r>
        <w:rPr>
          <w:sz w:val="23"/>
          <w:szCs w:val="23"/>
        </w:rPr>
        <w:t xml:space="preserve"> </w:t>
      </w:r>
      <w:r>
        <w:rPr>
          <w:w w:val="102"/>
          <w:sz w:val="23"/>
          <w:szCs w:val="23"/>
        </w:rPr>
        <w:t>be</w:t>
      </w:r>
      <w:r>
        <w:rPr>
          <w:sz w:val="23"/>
          <w:szCs w:val="23"/>
        </w:rPr>
        <w:t xml:space="preserve"> </w:t>
      </w:r>
      <w:r>
        <w:rPr>
          <w:w w:val="102"/>
          <w:sz w:val="23"/>
          <w:szCs w:val="23"/>
        </w:rPr>
        <w:t>allowed</w:t>
      </w:r>
      <w:r>
        <w:rPr>
          <w:sz w:val="23"/>
          <w:szCs w:val="23"/>
        </w:rPr>
        <w:t xml:space="preserve"> </w:t>
      </w:r>
      <w:r>
        <w:rPr>
          <w:w w:val="102"/>
          <w:sz w:val="23"/>
          <w:szCs w:val="23"/>
        </w:rPr>
        <w:t>to the</w:t>
      </w:r>
      <w:r>
        <w:rPr>
          <w:sz w:val="23"/>
          <w:szCs w:val="23"/>
        </w:rPr>
        <w:t xml:space="preserve"> </w:t>
      </w:r>
      <w:r>
        <w:rPr>
          <w:w w:val="102"/>
          <w:sz w:val="23"/>
          <w:szCs w:val="23"/>
        </w:rPr>
        <w:t>Personnel</w:t>
      </w:r>
      <w:r>
        <w:rPr>
          <w:sz w:val="23"/>
          <w:szCs w:val="23"/>
        </w:rPr>
        <w:t xml:space="preserve"> </w:t>
      </w:r>
      <w:r>
        <w:rPr>
          <w:w w:val="102"/>
          <w:sz w:val="23"/>
          <w:szCs w:val="23"/>
        </w:rPr>
        <w:t>are</w:t>
      </w:r>
      <w:r>
        <w:rPr>
          <w:sz w:val="23"/>
          <w:szCs w:val="23"/>
        </w:rPr>
        <w:t xml:space="preserve"> </w:t>
      </w:r>
      <w:r>
        <w:rPr>
          <w:w w:val="102"/>
          <w:sz w:val="23"/>
          <w:szCs w:val="23"/>
        </w:rPr>
        <w:t>included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staff-months</w:t>
      </w:r>
      <w:r>
        <w:rPr>
          <w:sz w:val="23"/>
          <w:szCs w:val="23"/>
        </w:rPr>
        <w:t xml:space="preserve"> </w:t>
      </w:r>
      <w:r>
        <w:rPr>
          <w:w w:val="102"/>
          <w:sz w:val="23"/>
          <w:szCs w:val="23"/>
        </w:rPr>
        <w:t>of</w:t>
      </w:r>
      <w:r>
        <w:rPr>
          <w:sz w:val="23"/>
          <w:szCs w:val="23"/>
        </w:rPr>
        <w:t xml:space="preserve"> </w:t>
      </w:r>
      <w:r>
        <w:rPr>
          <w:w w:val="102"/>
          <w:sz w:val="23"/>
          <w:szCs w:val="23"/>
        </w:rPr>
        <w:t>service</w:t>
      </w:r>
      <w:r>
        <w:rPr>
          <w:sz w:val="23"/>
          <w:szCs w:val="23"/>
        </w:rPr>
        <w:t xml:space="preserve"> </w:t>
      </w:r>
      <w:r>
        <w:rPr>
          <w:w w:val="102"/>
          <w:sz w:val="23"/>
          <w:szCs w:val="23"/>
        </w:rPr>
        <w:t>set</w:t>
      </w:r>
      <w:r>
        <w:rPr>
          <w:sz w:val="23"/>
          <w:szCs w:val="23"/>
        </w:rPr>
        <w:t xml:space="preserve"> </w:t>
      </w:r>
      <w:r>
        <w:rPr>
          <w:w w:val="102"/>
          <w:sz w:val="23"/>
          <w:szCs w:val="23"/>
        </w:rPr>
        <w:t>forth</w:t>
      </w:r>
      <w:r>
        <w:rPr>
          <w:sz w:val="23"/>
          <w:szCs w:val="23"/>
        </w:rPr>
        <w:t xml:space="preserve"> </w:t>
      </w:r>
      <w:r>
        <w:rPr>
          <w:w w:val="102"/>
          <w:sz w:val="23"/>
          <w:szCs w:val="23"/>
        </w:rPr>
        <w:t>in</w:t>
      </w:r>
      <w:r>
        <w:rPr>
          <w:sz w:val="23"/>
          <w:szCs w:val="23"/>
        </w:rPr>
        <w:t xml:space="preserve"> </w:t>
      </w:r>
      <w:r>
        <w:rPr>
          <w:w w:val="102"/>
          <w:sz w:val="23"/>
          <w:szCs w:val="23"/>
        </w:rPr>
        <w:t>Appendix</w:t>
      </w:r>
      <w:r w:rsidR="00FC05CF">
        <w:rPr>
          <w:w w:val="102"/>
          <w:sz w:val="23"/>
          <w:szCs w:val="23"/>
        </w:rPr>
        <w:t xml:space="preserve"> </w:t>
      </w:r>
      <w:r>
        <w:rPr>
          <w:w w:val="102"/>
          <w:sz w:val="23"/>
          <w:szCs w:val="23"/>
        </w:rPr>
        <w:t>III.</w:t>
      </w:r>
      <w:r>
        <w:rPr>
          <w:sz w:val="23"/>
          <w:szCs w:val="23"/>
        </w:rPr>
        <w:t xml:space="preserve">    </w:t>
      </w:r>
      <w:r>
        <w:rPr>
          <w:w w:val="102"/>
          <w:sz w:val="23"/>
          <w:szCs w:val="23"/>
        </w:rPr>
        <w:t>Taking</w:t>
      </w:r>
      <w:r>
        <w:rPr>
          <w:sz w:val="23"/>
          <w:szCs w:val="23"/>
        </w:rPr>
        <w:t xml:space="preserve">  </w:t>
      </w:r>
      <w:r>
        <w:rPr>
          <w:w w:val="102"/>
          <w:sz w:val="23"/>
          <w:szCs w:val="23"/>
        </w:rPr>
        <w:t>of</w:t>
      </w:r>
      <w:r>
        <w:rPr>
          <w:sz w:val="23"/>
          <w:szCs w:val="23"/>
        </w:rPr>
        <w:t xml:space="preserve">  </w:t>
      </w:r>
      <w:r>
        <w:rPr>
          <w:w w:val="102"/>
          <w:sz w:val="23"/>
          <w:szCs w:val="23"/>
        </w:rPr>
        <w:t>leave</w:t>
      </w:r>
      <w:r>
        <w:rPr>
          <w:sz w:val="23"/>
          <w:szCs w:val="23"/>
        </w:rPr>
        <w:t xml:space="preserve">  </w:t>
      </w:r>
      <w:r>
        <w:rPr>
          <w:w w:val="102"/>
          <w:sz w:val="23"/>
          <w:szCs w:val="23"/>
        </w:rPr>
        <w:t>by</w:t>
      </w:r>
      <w:r>
        <w:rPr>
          <w:sz w:val="23"/>
          <w:szCs w:val="23"/>
        </w:rPr>
        <w:t xml:space="preserve">  </w:t>
      </w:r>
      <w:r>
        <w:rPr>
          <w:w w:val="102"/>
          <w:sz w:val="23"/>
          <w:szCs w:val="23"/>
        </w:rPr>
        <w:t>any</w:t>
      </w:r>
      <w:r>
        <w:rPr>
          <w:sz w:val="23"/>
          <w:szCs w:val="23"/>
        </w:rPr>
        <w:t xml:space="preserve">  </w:t>
      </w:r>
      <w:r>
        <w:rPr>
          <w:w w:val="102"/>
          <w:sz w:val="23"/>
          <w:szCs w:val="23"/>
        </w:rPr>
        <w:t>Personnel</w:t>
      </w:r>
      <w:r>
        <w:rPr>
          <w:sz w:val="23"/>
          <w:szCs w:val="23"/>
        </w:rPr>
        <w:t xml:space="preserve">  </w:t>
      </w:r>
      <w:r>
        <w:rPr>
          <w:w w:val="102"/>
          <w:sz w:val="23"/>
          <w:szCs w:val="23"/>
        </w:rPr>
        <w:t>should</w:t>
      </w:r>
      <w:r>
        <w:rPr>
          <w:sz w:val="23"/>
          <w:szCs w:val="23"/>
        </w:rPr>
        <w:t xml:space="preserve">  </w:t>
      </w:r>
      <w:r>
        <w:rPr>
          <w:w w:val="102"/>
          <w:sz w:val="23"/>
          <w:szCs w:val="23"/>
        </w:rPr>
        <w:t>not</w:t>
      </w:r>
      <w:r>
        <w:rPr>
          <w:sz w:val="23"/>
          <w:szCs w:val="23"/>
        </w:rPr>
        <w:t xml:space="preserve">  </w:t>
      </w:r>
      <w:r>
        <w:rPr>
          <w:w w:val="102"/>
          <w:sz w:val="23"/>
          <w:szCs w:val="23"/>
        </w:rPr>
        <w:t>delay</w:t>
      </w:r>
      <w:r>
        <w:rPr>
          <w:sz w:val="23"/>
          <w:szCs w:val="23"/>
        </w:rPr>
        <w:t xml:space="preserve">  </w:t>
      </w:r>
      <w:r>
        <w:rPr>
          <w:w w:val="102"/>
          <w:sz w:val="23"/>
          <w:szCs w:val="23"/>
        </w:rPr>
        <w:t>the</w:t>
      </w:r>
      <w:r>
        <w:rPr>
          <w:sz w:val="23"/>
          <w:szCs w:val="23"/>
        </w:rPr>
        <w:t xml:space="preserve">  </w:t>
      </w:r>
      <w:r>
        <w:rPr>
          <w:w w:val="102"/>
          <w:sz w:val="23"/>
          <w:szCs w:val="23"/>
        </w:rPr>
        <w:t>progress</w:t>
      </w:r>
      <w:r>
        <w:rPr>
          <w:sz w:val="23"/>
          <w:szCs w:val="23"/>
        </w:rPr>
        <w:t xml:space="preserve">  </w:t>
      </w:r>
      <w:r>
        <w:rPr>
          <w:w w:val="102"/>
          <w:sz w:val="23"/>
          <w:szCs w:val="23"/>
        </w:rPr>
        <w:t>and adequate</w:t>
      </w:r>
      <w:r>
        <w:rPr>
          <w:sz w:val="23"/>
          <w:szCs w:val="23"/>
        </w:rPr>
        <w:t xml:space="preserve"> </w:t>
      </w:r>
      <w:r>
        <w:rPr>
          <w:w w:val="102"/>
          <w:sz w:val="23"/>
          <w:szCs w:val="23"/>
        </w:rPr>
        <w:t>supervision</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Services.</w:t>
      </w:r>
    </w:p>
    <w:p w:rsidR="00300549" w:rsidRDefault="00300549">
      <w:pPr>
        <w:spacing w:before="6" w:line="220" w:lineRule="exact"/>
        <w:rPr>
          <w:sz w:val="22"/>
          <w:szCs w:val="22"/>
        </w:rPr>
      </w:pPr>
    </w:p>
    <w:p w:rsidR="00300549" w:rsidRDefault="00BF290C">
      <w:pPr>
        <w:spacing w:line="245" w:lineRule="auto"/>
        <w:ind w:left="1506" w:right="124" w:hanging="677"/>
        <w:jc w:val="both"/>
        <w:rPr>
          <w:sz w:val="23"/>
          <w:szCs w:val="23"/>
        </w:rPr>
      </w:pPr>
      <w:r>
        <w:rPr>
          <w:w w:val="102"/>
          <w:sz w:val="23"/>
          <w:szCs w:val="23"/>
        </w:rPr>
        <w:t>40.3.</w:t>
      </w:r>
      <w:r>
        <w:rPr>
          <w:sz w:val="23"/>
          <w:szCs w:val="23"/>
        </w:rPr>
        <w:t xml:space="preserve">    </w:t>
      </w:r>
      <w:r>
        <w:rPr>
          <w:w w:val="102"/>
          <w:sz w:val="23"/>
          <w:szCs w:val="23"/>
        </w:rPr>
        <w:t>If</w:t>
      </w:r>
      <w:r>
        <w:rPr>
          <w:sz w:val="23"/>
          <w:szCs w:val="23"/>
        </w:rPr>
        <w:t xml:space="preserve">  </w:t>
      </w:r>
      <w:r>
        <w:rPr>
          <w:w w:val="102"/>
          <w:sz w:val="23"/>
          <w:szCs w:val="23"/>
        </w:rPr>
        <w:t>required</w:t>
      </w:r>
      <w:r>
        <w:rPr>
          <w:sz w:val="23"/>
          <w:szCs w:val="23"/>
        </w:rPr>
        <w:t xml:space="preserve">  </w:t>
      </w:r>
      <w:r>
        <w:rPr>
          <w:w w:val="102"/>
          <w:sz w:val="23"/>
          <w:szCs w:val="23"/>
        </w:rPr>
        <w:t>to</w:t>
      </w:r>
      <w:r>
        <w:rPr>
          <w:sz w:val="23"/>
          <w:szCs w:val="23"/>
        </w:rPr>
        <w:t xml:space="preserve">  </w:t>
      </w:r>
      <w:r>
        <w:rPr>
          <w:w w:val="102"/>
          <w:sz w:val="23"/>
          <w:szCs w:val="23"/>
        </w:rPr>
        <w:t>comply</w:t>
      </w:r>
      <w:r>
        <w:rPr>
          <w:sz w:val="23"/>
          <w:szCs w:val="23"/>
        </w:rPr>
        <w:t xml:space="preserve">  </w:t>
      </w:r>
      <w:r>
        <w:rPr>
          <w:w w:val="102"/>
          <w:sz w:val="23"/>
          <w:szCs w:val="23"/>
        </w:rPr>
        <w:t>with</w:t>
      </w:r>
      <w:r>
        <w:rPr>
          <w:sz w:val="23"/>
          <w:szCs w:val="23"/>
        </w:rPr>
        <w:t xml:space="preserve">  </w:t>
      </w:r>
      <w:r>
        <w:rPr>
          <w:w w:val="102"/>
          <w:sz w:val="23"/>
          <w:szCs w:val="23"/>
        </w:rPr>
        <w:t>the</w:t>
      </w:r>
      <w:r>
        <w:rPr>
          <w:sz w:val="23"/>
          <w:szCs w:val="23"/>
        </w:rPr>
        <w:t xml:space="preserve">  </w:t>
      </w:r>
      <w:r>
        <w:rPr>
          <w:w w:val="102"/>
          <w:sz w:val="23"/>
          <w:szCs w:val="23"/>
        </w:rPr>
        <w:t>provisions</w:t>
      </w:r>
      <w:r>
        <w:rPr>
          <w:sz w:val="23"/>
          <w:szCs w:val="23"/>
        </w:rPr>
        <w:t xml:space="preserve">  </w:t>
      </w:r>
      <w:r>
        <w:rPr>
          <w:w w:val="102"/>
          <w:sz w:val="23"/>
          <w:szCs w:val="23"/>
        </w:rPr>
        <w:t>of</w:t>
      </w:r>
      <w:r>
        <w:rPr>
          <w:sz w:val="23"/>
          <w:szCs w:val="23"/>
        </w:rPr>
        <w:t xml:space="preserve">  </w:t>
      </w:r>
      <w:r>
        <w:rPr>
          <w:b/>
          <w:w w:val="102"/>
          <w:sz w:val="23"/>
          <w:szCs w:val="23"/>
        </w:rPr>
        <w:t>GCC</w:t>
      </w:r>
      <w:r>
        <w:rPr>
          <w:b/>
          <w:sz w:val="23"/>
          <w:szCs w:val="23"/>
        </w:rPr>
        <w:t xml:space="preserve">  </w:t>
      </w:r>
      <w:r>
        <w:rPr>
          <w:w w:val="102"/>
          <w:sz w:val="23"/>
          <w:szCs w:val="23"/>
        </w:rPr>
        <w:t>Clause</w:t>
      </w:r>
      <w:r>
        <w:rPr>
          <w:sz w:val="23"/>
          <w:szCs w:val="23"/>
        </w:rPr>
        <w:t xml:space="preserve">  </w:t>
      </w:r>
      <w:r>
        <w:rPr>
          <w:w w:val="102"/>
          <w:sz w:val="23"/>
          <w:szCs w:val="23"/>
        </w:rPr>
        <w:t>43.1</w:t>
      </w:r>
      <w:r>
        <w:rPr>
          <w:sz w:val="23"/>
          <w:szCs w:val="23"/>
        </w:rPr>
        <w:t xml:space="preserve">  </w:t>
      </w:r>
      <w:r>
        <w:rPr>
          <w:w w:val="102"/>
          <w:sz w:val="23"/>
          <w:szCs w:val="23"/>
        </w:rPr>
        <w:t>hereof, adjustments</w:t>
      </w:r>
      <w:r>
        <w:rPr>
          <w:sz w:val="23"/>
          <w:szCs w:val="23"/>
        </w:rPr>
        <w:t xml:space="preserve">  </w:t>
      </w:r>
      <w:r>
        <w:rPr>
          <w:w w:val="102"/>
          <w:sz w:val="23"/>
          <w:szCs w:val="23"/>
        </w:rPr>
        <w:t>with</w:t>
      </w:r>
      <w:r>
        <w:rPr>
          <w:sz w:val="23"/>
          <w:szCs w:val="23"/>
        </w:rPr>
        <w:t xml:space="preserve">  </w:t>
      </w:r>
      <w:r>
        <w:rPr>
          <w:w w:val="102"/>
          <w:sz w:val="23"/>
          <w:szCs w:val="23"/>
        </w:rPr>
        <w:t>respect</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estimated</w:t>
      </w:r>
      <w:r>
        <w:rPr>
          <w:sz w:val="23"/>
          <w:szCs w:val="23"/>
        </w:rPr>
        <w:t xml:space="preserve">  </w:t>
      </w:r>
      <w:r>
        <w:rPr>
          <w:w w:val="102"/>
          <w:sz w:val="23"/>
          <w:szCs w:val="23"/>
        </w:rPr>
        <w:t>periods</w:t>
      </w:r>
      <w:r>
        <w:rPr>
          <w:sz w:val="23"/>
          <w:szCs w:val="23"/>
        </w:rPr>
        <w:t xml:space="preserve">  </w:t>
      </w:r>
      <w:r>
        <w:rPr>
          <w:w w:val="102"/>
          <w:sz w:val="23"/>
          <w:szCs w:val="23"/>
        </w:rPr>
        <w:t>of</w:t>
      </w:r>
      <w:r>
        <w:rPr>
          <w:sz w:val="23"/>
          <w:szCs w:val="23"/>
        </w:rPr>
        <w:t xml:space="preserve">  </w:t>
      </w:r>
      <w:r>
        <w:rPr>
          <w:w w:val="102"/>
          <w:sz w:val="23"/>
          <w:szCs w:val="23"/>
        </w:rPr>
        <w:t>engagement</w:t>
      </w:r>
      <w:r>
        <w:rPr>
          <w:sz w:val="23"/>
          <w:szCs w:val="23"/>
        </w:rPr>
        <w:t xml:space="preserve">  </w:t>
      </w:r>
      <w:r>
        <w:rPr>
          <w:w w:val="102"/>
          <w:sz w:val="23"/>
          <w:szCs w:val="23"/>
        </w:rPr>
        <w:t>of</w:t>
      </w:r>
      <w:r>
        <w:rPr>
          <w:sz w:val="23"/>
          <w:szCs w:val="23"/>
        </w:rPr>
        <w:t xml:space="preserve">  </w:t>
      </w:r>
      <w:r>
        <w:rPr>
          <w:w w:val="102"/>
          <w:sz w:val="23"/>
          <w:szCs w:val="23"/>
        </w:rPr>
        <w:t>Key Personnel</w:t>
      </w:r>
      <w:r>
        <w:rPr>
          <w:sz w:val="23"/>
          <w:szCs w:val="23"/>
        </w:rPr>
        <w:t xml:space="preserve"> </w:t>
      </w:r>
      <w:r>
        <w:rPr>
          <w:w w:val="102"/>
          <w:sz w:val="23"/>
          <w:szCs w:val="23"/>
        </w:rPr>
        <w:t>set</w:t>
      </w:r>
      <w:r>
        <w:rPr>
          <w:sz w:val="23"/>
          <w:szCs w:val="23"/>
        </w:rPr>
        <w:t xml:space="preserve"> </w:t>
      </w:r>
      <w:r>
        <w:rPr>
          <w:w w:val="102"/>
          <w:sz w:val="23"/>
          <w:szCs w:val="23"/>
        </w:rPr>
        <w:t>forth</w:t>
      </w:r>
      <w:r>
        <w:rPr>
          <w:sz w:val="23"/>
          <w:szCs w:val="23"/>
        </w:rPr>
        <w:t xml:space="preserve"> </w:t>
      </w:r>
      <w:r>
        <w:rPr>
          <w:w w:val="102"/>
          <w:sz w:val="23"/>
          <w:szCs w:val="23"/>
        </w:rPr>
        <w:t>in</w:t>
      </w:r>
      <w:r>
        <w:rPr>
          <w:sz w:val="23"/>
          <w:szCs w:val="23"/>
        </w:rPr>
        <w:t xml:space="preserve"> </w:t>
      </w:r>
      <w:r>
        <w:rPr>
          <w:w w:val="102"/>
          <w:sz w:val="23"/>
          <w:szCs w:val="23"/>
        </w:rPr>
        <w:t>Appendix</w:t>
      </w:r>
      <w:r>
        <w:rPr>
          <w:sz w:val="23"/>
          <w:szCs w:val="23"/>
        </w:rPr>
        <w:t xml:space="preserve"> </w:t>
      </w:r>
      <w:r>
        <w:rPr>
          <w:w w:val="102"/>
          <w:sz w:val="23"/>
          <w:szCs w:val="23"/>
        </w:rPr>
        <w:t>III</w:t>
      </w:r>
      <w:r>
        <w:rPr>
          <w:sz w:val="23"/>
          <w:szCs w:val="23"/>
        </w:rPr>
        <w:t xml:space="preserve"> </w:t>
      </w:r>
      <w:r>
        <w:rPr>
          <w:w w:val="102"/>
          <w:sz w:val="23"/>
          <w:szCs w:val="23"/>
        </w:rPr>
        <w:t>may</w:t>
      </w:r>
      <w:r>
        <w:rPr>
          <w:sz w:val="23"/>
          <w:szCs w:val="23"/>
        </w:rPr>
        <w:t xml:space="preserve"> </w:t>
      </w:r>
      <w:r>
        <w:rPr>
          <w:w w:val="102"/>
          <w:sz w:val="23"/>
          <w:szCs w:val="23"/>
        </w:rPr>
        <w:t>be</w:t>
      </w:r>
      <w:r>
        <w:rPr>
          <w:sz w:val="23"/>
          <w:szCs w:val="23"/>
        </w:rPr>
        <w:t xml:space="preserve"> </w:t>
      </w:r>
      <w:r>
        <w:rPr>
          <w:w w:val="102"/>
          <w:sz w:val="23"/>
          <w:szCs w:val="23"/>
        </w:rPr>
        <w:t>made</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by</w:t>
      </w:r>
      <w:r>
        <w:rPr>
          <w:sz w:val="23"/>
          <w:szCs w:val="23"/>
        </w:rPr>
        <w:t xml:space="preserve"> </w:t>
      </w:r>
      <w:r>
        <w:rPr>
          <w:w w:val="102"/>
          <w:sz w:val="23"/>
          <w:szCs w:val="23"/>
        </w:rPr>
        <w:t>prior written</w:t>
      </w:r>
      <w:r>
        <w:rPr>
          <w:sz w:val="23"/>
          <w:szCs w:val="23"/>
        </w:rPr>
        <w:t xml:space="preserve"> </w:t>
      </w:r>
      <w:r>
        <w:rPr>
          <w:w w:val="102"/>
          <w:sz w:val="23"/>
          <w:szCs w:val="23"/>
        </w:rPr>
        <w:t>notice</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provided</w:t>
      </w:r>
      <w:r>
        <w:rPr>
          <w:sz w:val="23"/>
          <w:szCs w:val="23"/>
        </w:rPr>
        <w:t xml:space="preserve"> </w:t>
      </w:r>
      <w:r>
        <w:rPr>
          <w:w w:val="102"/>
          <w:sz w:val="23"/>
          <w:szCs w:val="23"/>
        </w:rPr>
        <w:t>that:</w:t>
      </w:r>
    </w:p>
    <w:p w:rsidR="00300549" w:rsidRDefault="00300549">
      <w:pPr>
        <w:spacing w:before="6" w:line="220" w:lineRule="exact"/>
        <w:rPr>
          <w:sz w:val="22"/>
          <w:szCs w:val="22"/>
        </w:rPr>
      </w:pPr>
    </w:p>
    <w:p w:rsidR="00300549" w:rsidRDefault="00BF290C">
      <w:pPr>
        <w:spacing w:line="245" w:lineRule="auto"/>
        <w:ind w:left="2182" w:right="125" w:hanging="677"/>
        <w:jc w:val="both"/>
        <w:rPr>
          <w:sz w:val="23"/>
          <w:szCs w:val="23"/>
        </w:rPr>
      </w:pPr>
      <w:r>
        <w:rPr>
          <w:w w:val="102"/>
          <w:sz w:val="23"/>
          <w:szCs w:val="23"/>
        </w:rPr>
        <w:t>(a)</w:t>
      </w:r>
      <w:r>
        <w:rPr>
          <w:sz w:val="23"/>
          <w:szCs w:val="23"/>
        </w:rPr>
        <w:t xml:space="preserve">       </w:t>
      </w:r>
      <w:r>
        <w:rPr>
          <w:w w:val="102"/>
          <w:sz w:val="23"/>
          <w:szCs w:val="23"/>
        </w:rPr>
        <w:t>such</w:t>
      </w:r>
      <w:r>
        <w:rPr>
          <w:sz w:val="23"/>
          <w:szCs w:val="23"/>
        </w:rPr>
        <w:t xml:space="preserve">  </w:t>
      </w:r>
      <w:r>
        <w:rPr>
          <w:w w:val="102"/>
          <w:sz w:val="23"/>
          <w:szCs w:val="23"/>
        </w:rPr>
        <w:t>adjustments</w:t>
      </w:r>
      <w:r>
        <w:rPr>
          <w:sz w:val="23"/>
          <w:szCs w:val="23"/>
        </w:rPr>
        <w:t xml:space="preserve">  </w:t>
      </w:r>
      <w:r>
        <w:rPr>
          <w:w w:val="102"/>
          <w:sz w:val="23"/>
          <w:szCs w:val="23"/>
        </w:rPr>
        <w:t>shall</w:t>
      </w:r>
      <w:r>
        <w:rPr>
          <w:sz w:val="23"/>
          <w:szCs w:val="23"/>
        </w:rPr>
        <w:t xml:space="preserve">  </w:t>
      </w:r>
      <w:r>
        <w:rPr>
          <w:w w:val="102"/>
          <w:sz w:val="23"/>
          <w:szCs w:val="23"/>
        </w:rPr>
        <w:t>not</w:t>
      </w:r>
      <w:r>
        <w:rPr>
          <w:sz w:val="23"/>
          <w:szCs w:val="23"/>
        </w:rPr>
        <w:t xml:space="preserve">  </w:t>
      </w:r>
      <w:r>
        <w:rPr>
          <w:w w:val="102"/>
          <w:sz w:val="23"/>
          <w:szCs w:val="23"/>
        </w:rPr>
        <w:t>alter</w:t>
      </w:r>
      <w:r>
        <w:rPr>
          <w:sz w:val="23"/>
          <w:szCs w:val="23"/>
        </w:rPr>
        <w:t xml:space="preserve">  </w:t>
      </w:r>
      <w:r>
        <w:rPr>
          <w:w w:val="102"/>
          <w:sz w:val="23"/>
          <w:szCs w:val="23"/>
        </w:rPr>
        <w:t>the</w:t>
      </w:r>
      <w:r>
        <w:rPr>
          <w:sz w:val="23"/>
          <w:szCs w:val="23"/>
        </w:rPr>
        <w:t xml:space="preserve">  </w:t>
      </w:r>
      <w:r>
        <w:rPr>
          <w:w w:val="102"/>
          <w:sz w:val="23"/>
          <w:szCs w:val="23"/>
        </w:rPr>
        <w:t>originally</w:t>
      </w:r>
      <w:r>
        <w:rPr>
          <w:sz w:val="23"/>
          <w:szCs w:val="23"/>
        </w:rPr>
        <w:t xml:space="preserve">  </w:t>
      </w:r>
      <w:r>
        <w:rPr>
          <w:w w:val="102"/>
          <w:sz w:val="23"/>
          <w:szCs w:val="23"/>
        </w:rPr>
        <w:t>estimated</w:t>
      </w:r>
      <w:r>
        <w:rPr>
          <w:sz w:val="23"/>
          <w:szCs w:val="23"/>
        </w:rPr>
        <w:t xml:space="preserve">  </w:t>
      </w:r>
      <w:r>
        <w:rPr>
          <w:w w:val="102"/>
          <w:sz w:val="23"/>
          <w:szCs w:val="23"/>
        </w:rPr>
        <w:t>period</w:t>
      </w:r>
      <w:r>
        <w:rPr>
          <w:sz w:val="23"/>
          <w:szCs w:val="23"/>
        </w:rPr>
        <w:t xml:space="preserve">  </w:t>
      </w:r>
      <w:r>
        <w:rPr>
          <w:w w:val="102"/>
          <w:sz w:val="23"/>
          <w:szCs w:val="23"/>
        </w:rPr>
        <w:t>of engagement</w:t>
      </w:r>
      <w:r>
        <w:rPr>
          <w:sz w:val="23"/>
          <w:szCs w:val="23"/>
        </w:rPr>
        <w:t xml:space="preserve"> </w:t>
      </w:r>
      <w:r>
        <w:rPr>
          <w:w w:val="102"/>
          <w:sz w:val="23"/>
          <w:szCs w:val="23"/>
        </w:rPr>
        <w:t>of</w:t>
      </w:r>
      <w:r>
        <w:rPr>
          <w:sz w:val="23"/>
          <w:szCs w:val="23"/>
        </w:rPr>
        <w:t xml:space="preserve"> </w:t>
      </w:r>
      <w:r>
        <w:rPr>
          <w:w w:val="102"/>
          <w:sz w:val="23"/>
          <w:szCs w:val="23"/>
        </w:rPr>
        <w:t>any</w:t>
      </w:r>
      <w:r>
        <w:rPr>
          <w:sz w:val="23"/>
          <w:szCs w:val="23"/>
        </w:rPr>
        <w:t xml:space="preserve"> </w:t>
      </w:r>
      <w:r>
        <w:rPr>
          <w:w w:val="102"/>
          <w:sz w:val="23"/>
          <w:szCs w:val="23"/>
        </w:rPr>
        <w:t>individual</w:t>
      </w:r>
      <w:r>
        <w:rPr>
          <w:sz w:val="23"/>
          <w:szCs w:val="23"/>
        </w:rPr>
        <w:t xml:space="preserve"> </w:t>
      </w:r>
      <w:r>
        <w:rPr>
          <w:w w:val="102"/>
          <w:sz w:val="23"/>
          <w:szCs w:val="23"/>
        </w:rPr>
        <w:t>by</w:t>
      </w:r>
      <w:r>
        <w:rPr>
          <w:sz w:val="23"/>
          <w:szCs w:val="23"/>
        </w:rPr>
        <w:t xml:space="preserve"> </w:t>
      </w:r>
      <w:r>
        <w:rPr>
          <w:w w:val="102"/>
          <w:sz w:val="23"/>
          <w:szCs w:val="23"/>
        </w:rPr>
        <w:t>more</w:t>
      </w:r>
      <w:r>
        <w:rPr>
          <w:sz w:val="23"/>
          <w:szCs w:val="23"/>
        </w:rPr>
        <w:t xml:space="preserve"> </w:t>
      </w:r>
      <w:r>
        <w:rPr>
          <w:w w:val="102"/>
          <w:sz w:val="23"/>
          <w:szCs w:val="23"/>
        </w:rPr>
        <w:t>than</w:t>
      </w:r>
      <w:r>
        <w:rPr>
          <w:sz w:val="23"/>
          <w:szCs w:val="23"/>
        </w:rPr>
        <w:t xml:space="preserve"> </w:t>
      </w:r>
      <w:r>
        <w:rPr>
          <w:w w:val="102"/>
          <w:sz w:val="23"/>
          <w:szCs w:val="23"/>
        </w:rPr>
        <w:t>ten</w:t>
      </w:r>
      <w:r>
        <w:rPr>
          <w:sz w:val="23"/>
          <w:szCs w:val="23"/>
        </w:rPr>
        <w:t xml:space="preserve"> </w:t>
      </w:r>
      <w:r>
        <w:rPr>
          <w:w w:val="102"/>
          <w:sz w:val="23"/>
          <w:szCs w:val="23"/>
        </w:rPr>
        <w:t>percent</w:t>
      </w:r>
      <w:r>
        <w:rPr>
          <w:sz w:val="23"/>
          <w:szCs w:val="23"/>
        </w:rPr>
        <w:t xml:space="preserve"> </w:t>
      </w:r>
      <w:r>
        <w:rPr>
          <w:w w:val="102"/>
          <w:sz w:val="23"/>
          <w:szCs w:val="23"/>
        </w:rPr>
        <w:t>(10%);</w:t>
      </w:r>
      <w:r>
        <w:rPr>
          <w:sz w:val="23"/>
          <w:szCs w:val="23"/>
        </w:rPr>
        <w:t xml:space="preserve"> </w:t>
      </w:r>
      <w:r>
        <w:rPr>
          <w:w w:val="102"/>
          <w:sz w:val="23"/>
          <w:szCs w:val="23"/>
        </w:rPr>
        <w:t>and</w:t>
      </w:r>
    </w:p>
    <w:p w:rsidR="00300549" w:rsidRDefault="00300549">
      <w:pPr>
        <w:spacing w:before="6" w:line="220" w:lineRule="exact"/>
        <w:rPr>
          <w:sz w:val="22"/>
          <w:szCs w:val="22"/>
        </w:rPr>
      </w:pPr>
    </w:p>
    <w:p w:rsidR="00300549" w:rsidRDefault="00BF290C">
      <w:pPr>
        <w:spacing w:line="246" w:lineRule="auto"/>
        <w:ind w:left="2182" w:right="122" w:hanging="677"/>
        <w:jc w:val="both"/>
        <w:rPr>
          <w:sz w:val="23"/>
          <w:szCs w:val="23"/>
        </w:rPr>
      </w:pPr>
      <w:r>
        <w:rPr>
          <w:w w:val="102"/>
          <w:sz w:val="23"/>
          <w:szCs w:val="23"/>
        </w:rPr>
        <w:t>(b)</w:t>
      </w:r>
      <w:r>
        <w:rPr>
          <w:sz w:val="23"/>
          <w:szCs w:val="23"/>
        </w:rPr>
        <w:t xml:space="preserve">       </w:t>
      </w:r>
      <w:r>
        <w:rPr>
          <w:w w:val="102"/>
          <w:sz w:val="23"/>
          <w:szCs w:val="23"/>
        </w:rPr>
        <w:t>the</w:t>
      </w:r>
      <w:r>
        <w:rPr>
          <w:sz w:val="23"/>
          <w:szCs w:val="23"/>
        </w:rPr>
        <w:t xml:space="preserve"> </w:t>
      </w:r>
      <w:r>
        <w:rPr>
          <w:w w:val="102"/>
          <w:sz w:val="23"/>
          <w:szCs w:val="23"/>
        </w:rPr>
        <w:t>aggregate</w:t>
      </w:r>
      <w:r>
        <w:rPr>
          <w:sz w:val="23"/>
          <w:szCs w:val="23"/>
        </w:rPr>
        <w:t xml:space="preserve"> </w:t>
      </w:r>
      <w:r>
        <w:rPr>
          <w:w w:val="102"/>
          <w:sz w:val="23"/>
          <w:szCs w:val="23"/>
        </w:rPr>
        <w:t>of</w:t>
      </w:r>
      <w:r>
        <w:rPr>
          <w:sz w:val="23"/>
          <w:szCs w:val="23"/>
        </w:rPr>
        <w:t xml:space="preserve"> </w:t>
      </w:r>
      <w:r>
        <w:rPr>
          <w:w w:val="102"/>
          <w:sz w:val="23"/>
          <w:szCs w:val="23"/>
        </w:rPr>
        <w:t>such</w:t>
      </w:r>
      <w:r>
        <w:rPr>
          <w:sz w:val="23"/>
          <w:szCs w:val="23"/>
        </w:rPr>
        <w:t xml:space="preserve"> </w:t>
      </w:r>
      <w:r>
        <w:rPr>
          <w:w w:val="102"/>
          <w:sz w:val="23"/>
          <w:szCs w:val="23"/>
        </w:rPr>
        <w:t>adjustments</w:t>
      </w:r>
      <w:r>
        <w:rPr>
          <w:sz w:val="23"/>
          <w:szCs w:val="23"/>
        </w:rPr>
        <w:t xml:space="preserve"> </w:t>
      </w:r>
      <w:r>
        <w:rPr>
          <w:w w:val="102"/>
          <w:sz w:val="23"/>
          <w:szCs w:val="23"/>
        </w:rPr>
        <w:t>shall</w:t>
      </w:r>
      <w:r>
        <w:rPr>
          <w:sz w:val="23"/>
          <w:szCs w:val="23"/>
        </w:rPr>
        <w:t xml:space="preserve"> </w:t>
      </w:r>
      <w:r>
        <w:rPr>
          <w:w w:val="102"/>
          <w:sz w:val="23"/>
          <w:szCs w:val="23"/>
        </w:rPr>
        <w:t>not</w:t>
      </w:r>
      <w:r>
        <w:rPr>
          <w:sz w:val="23"/>
          <w:szCs w:val="23"/>
        </w:rPr>
        <w:t xml:space="preserve"> </w:t>
      </w:r>
      <w:r>
        <w:rPr>
          <w:w w:val="102"/>
          <w:sz w:val="23"/>
          <w:szCs w:val="23"/>
        </w:rPr>
        <w:t>cause</w:t>
      </w:r>
      <w:r>
        <w:rPr>
          <w:sz w:val="23"/>
          <w:szCs w:val="23"/>
        </w:rPr>
        <w:t xml:space="preserve"> </w:t>
      </w:r>
      <w:r>
        <w:rPr>
          <w:w w:val="102"/>
          <w:sz w:val="23"/>
          <w:szCs w:val="23"/>
        </w:rPr>
        <w:t>payments</w:t>
      </w:r>
      <w:r>
        <w:rPr>
          <w:sz w:val="23"/>
          <w:szCs w:val="23"/>
        </w:rPr>
        <w:t xml:space="preserve"> </w:t>
      </w:r>
      <w:r>
        <w:rPr>
          <w:w w:val="102"/>
          <w:sz w:val="23"/>
          <w:szCs w:val="23"/>
        </w:rPr>
        <w:t>under</w:t>
      </w:r>
      <w:r>
        <w:rPr>
          <w:sz w:val="23"/>
          <w:szCs w:val="23"/>
        </w:rPr>
        <w:t xml:space="preserve"> </w:t>
      </w:r>
      <w:r>
        <w:rPr>
          <w:w w:val="102"/>
          <w:sz w:val="23"/>
          <w:szCs w:val="23"/>
        </w:rPr>
        <w:t>this Contract</w:t>
      </w:r>
      <w:r>
        <w:rPr>
          <w:sz w:val="23"/>
          <w:szCs w:val="23"/>
        </w:rPr>
        <w:t xml:space="preserve"> </w:t>
      </w:r>
      <w:r>
        <w:rPr>
          <w:w w:val="102"/>
          <w:sz w:val="23"/>
          <w:szCs w:val="23"/>
        </w:rPr>
        <w:t>to</w:t>
      </w:r>
      <w:r>
        <w:rPr>
          <w:sz w:val="23"/>
          <w:szCs w:val="23"/>
        </w:rPr>
        <w:t xml:space="preserve"> </w:t>
      </w:r>
      <w:r>
        <w:rPr>
          <w:w w:val="102"/>
          <w:sz w:val="23"/>
          <w:szCs w:val="23"/>
        </w:rPr>
        <w:t>exceed</w:t>
      </w:r>
      <w:r>
        <w:rPr>
          <w:sz w:val="23"/>
          <w:szCs w:val="23"/>
        </w:rPr>
        <w:t xml:space="preserve"> </w:t>
      </w:r>
      <w:r>
        <w:rPr>
          <w:w w:val="102"/>
          <w:sz w:val="23"/>
          <w:szCs w:val="23"/>
        </w:rPr>
        <w:t>the</w:t>
      </w:r>
      <w:r>
        <w:rPr>
          <w:sz w:val="23"/>
          <w:szCs w:val="23"/>
        </w:rPr>
        <w:t xml:space="preserve"> </w:t>
      </w:r>
      <w:r>
        <w:rPr>
          <w:w w:val="102"/>
          <w:sz w:val="23"/>
          <w:szCs w:val="23"/>
        </w:rPr>
        <w:t>ceilings</w:t>
      </w:r>
      <w:r>
        <w:rPr>
          <w:sz w:val="23"/>
          <w:szCs w:val="23"/>
        </w:rPr>
        <w:t xml:space="preserve"> </w:t>
      </w:r>
      <w:r>
        <w:rPr>
          <w:w w:val="102"/>
          <w:sz w:val="23"/>
          <w:szCs w:val="23"/>
        </w:rPr>
        <w:t>set</w:t>
      </w:r>
      <w:r>
        <w:rPr>
          <w:sz w:val="23"/>
          <w:szCs w:val="23"/>
        </w:rPr>
        <w:t xml:space="preserve"> </w:t>
      </w:r>
      <w:r>
        <w:rPr>
          <w:w w:val="102"/>
          <w:sz w:val="23"/>
          <w:szCs w:val="23"/>
        </w:rPr>
        <w:t>forth</w:t>
      </w:r>
      <w:r>
        <w:rPr>
          <w:sz w:val="23"/>
          <w:szCs w:val="23"/>
        </w:rPr>
        <w:t xml:space="preserve"> </w:t>
      </w:r>
      <w:r>
        <w:rPr>
          <w:w w:val="102"/>
          <w:sz w:val="23"/>
          <w:szCs w:val="23"/>
        </w:rPr>
        <w:t>in</w:t>
      </w:r>
      <w:r>
        <w:rPr>
          <w:sz w:val="23"/>
          <w:szCs w:val="23"/>
        </w:rPr>
        <w:t xml:space="preserve"> </w:t>
      </w:r>
      <w:r>
        <w:rPr>
          <w:b/>
          <w:w w:val="102"/>
          <w:sz w:val="23"/>
          <w:szCs w:val="23"/>
        </w:rPr>
        <w:t>GCC</w:t>
      </w:r>
      <w:r>
        <w:rPr>
          <w:b/>
          <w:sz w:val="23"/>
          <w:szCs w:val="23"/>
        </w:rPr>
        <w:t xml:space="preserve"> </w:t>
      </w:r>
      <w:r>
        <w:rPr>
          <w:w w:val="102"/>
          <w:sz w:val="23"/>
          <w:szCs w:val="23"/>
        </w:rPr>
        <w:t>Clause</w:t>
      </w:r>
      <w:r>
        <w:rPr>
          <w:sz w:val="23"/>
          <w:szCs w:val="23"/>
        </w:rPr>
        <w:t xml:space="preserve"> </w:t>
      </w:r>
      <w:r>
        <w:rPr>
          <w:w w:val="102"/>
          <w:sz w:val="23"/>
          <w:szCs w:val="23"/>
        </w:rPr>
        <w:t>52.1</w:t>
      </w:r>
      <w:r>
        <w:rPr>
          <w:sz w:val="23"/>
          <w:szCs w:val="23"/>
        </w:rPr>
        <w:t xml:space="preserve"> </w:t>
      </w:r>
      <w:r>
        <w:rPr>
          <w:w w:val="102"/>
          <w:sz w:val="23"/>
          <w:szCs w:val="23"/>
        </w:rPr>
        <w:t>of</w:t>
      </w:r>
      <w:r>
        <w:rPr>
          <w:sz w:val="23"/>
          <w:szCs w:val="23"/>
        </w:rPr>
        <w:t xml:space="preserve"> </w:t>
      </w:r>
      <w:r>
        <w:rPr>
          <w:w w:val="102"/>
          <w:sz w:val="23"/>
          <w:szCs w:val="23"/>
        </w:rPr>
        <w:t>this Contract.</w:t>
      </w:r>
      <w:r>
        <w:rPr>
          <w:sz w:val="23"/>
          <w:szCs w:val="23"/>
        </w:rPr>
        <w:t xml:space="preserve">   </w:t>
      </w:r>
      <w:r>
        <w:rPr>
          <w:w w:val="102"/>
          <w:sz w:val="23"/>
          <w:szCs w:val="23"/>
        </w:rPr>
        <w:t>Any</w:t>
      </w:r>
      <w:r>
        <w:rPr>
          <w:sz w:val="23"/>
          <w:szCs w:val="23"/>
        </w:rPr>
        <w:t xml:space="preserve">  </w:t>
      </w:r>
      <w:r>
        <w:rPr>
          <w:w w:val="102"/>
          <w:sz w:val="23"/>
          <w:szCs w:val="23"/>
        </w:rPr>
        <w:t>other</w:t>
      </w:r>
      <w:r>
        <w:rPr>
          <w:sz w:val="23"/>
          <w:szCs w:val="23"/>
        </w:rPr>
        <w:t xml:space="preserve">  </w:t>
      </w:r>
      <w:r>
        <w:rPr>
          <w:w w:val="102"/>
          <w:sz w:val="23"/>
          <w:szCs w:val="23"/>
        </w:rPr>
        <w:t>such</w:t>
      </w:r>
      <w:r>
        <w:rPr>
          <w:sz w:val="23"/>
          <w:szCs w:val="23"/>
        </w:rPr>
        <w:t xml:space="preserve">  </w:t>
      </w:r>
      <w:r>
        <w:rPr>
          <w:w w:val="102"/>
          <w:sz w:val="23"/>
          <w:szCs w:val="23"/>
        </w:rPr>
        <w:t>adjustments</w:t>
      </w:r>
      <w:r>
        <w:rPr>
          <w:sz w:val="23"/>
          <w:szCs w:val="23"/>
        </w:rPr>
        <w:t xml:space="preserve">  </w:t>
      </w:r>
      <w:r>
        <w:rPr>
          <w:w w:val="102"/>
          <w:sz w:val="23"/>
          <w:szCs w:val="23"/>
        </w:rPr>
        <w:t>shall</w:t>
      </w:r>
      <w:r>
        <w:rPr>
          <w:sz w:val="23"/>
          <w:szCs w:val="23"/>
        </w:rPr>
        <w:t xml:space="preserve">  </w:t>
      </w:r>
      <w:r>
        <w:rPr>
          <w:w w:val="102"/>
          <w:sz w:val="23"/>
          <w:szCs w:val="23"/>
        </w:rPr>
        <w:t>only</w:t>
      </w:r>
      <w:r>
        <w:rPr>
          <w:sz w:val="23"/>
          <w:szCs w:val="23"/>
        </w:rPr>
        <w:t xml:space="preserve">  </w:t>
      </w:r>
      <w:r>
        <w:rPr>
          <w:w w:val="102"/>
          <w:sz w:val="23"/>
          <w:szCs w:val="23"/>
        </w:rPr>
        <w:t>be</w:t>
      </w:r>
      <w:r>
        <w:rPr>
          <w:sz w:val="23"/>
          <w:szCs w:val="23"/>
        </w:rPr>
        <w:t xml:space="preserve">  </w:t>
      </w:r>
      <w:r>
        <w:rPr>
          <w:w w:val="102"/>
          <w:sz w:val="23"/>
          <w:szCs w:val="23"/>
        </w:rPr>
        <w:t>made</w:t>
      </w:r>
      <w:r>
        <w:rPr>
          <w:sz w:val="23"/>
          <w:szCs w:val="23"/>
        </w:rPr>
        <w:t xml:space="preserve">  </w:t>
      </w:r>
      <w:r>
        <w:rPr>
          <w:w w:val="102"/>
          <w:sz w:val="23"/>
          <w:szCs w:val="23"/>
        </w:rPr>
        <w:t>with</w:t>
      </w:r>
      <w:r>
        <w:rPr>
          <w:sz w:val="23"/>
          <w:szCs w:val="23"/>
        </w:rPr>
        <w:t xml:space="preserve">  </w:t>
      </w:r>
      <w:r>
        <w:rPr>
          <w:w w:val="102"/>
          <w:sz w:val="23"/>
          <w:szCs w:val="23"/>
        </w:rPr>
        <w:t>the Procuring</w:t>
      </w:r>
      <w:r>
        <w:rPr>
          <w:sz w:val="23"/>
          <w:szCs w:val="23"/>
        </w:rPr>
        <w:t xml:space="preserve"> </w:t>
      </w:r>
      <w:r>
        <w:rPr>
          <w:w w:val="102"/>
          <w:sz w:val="23"/>
          <w:szCs w:val="23"/>
        </w:rPr>
        <w:t>Entity’s</w:t>
      </w:r>
      <w:r>
        <w:rPr>
          <w:sz w:val="23"/>
          <w:szCs w:val="23"/>
        </w:rPr>
        <w:t xml:space="preserve"> </w:t>
      </w:r>
      <w:r>
        <w:rPr>
          <w:w w:val="102"/>
          <w:sz w:val="23"/>
          <w:szCs w:val="23"/>
        </w:rPr>
        <w:t>prior</w:t>
      </w:r>
      <w:r>
        <w:rPr>
          <w:sz w:val="23"/>
          <w:szCs w:val="23"/>
        </w:rPr>
        <w:t xml:space="preserve"> </w:t>
      </w:r>
      <w:r>
        <w:rPr>
          <w:w w:val="102"/>
          <w:sz w:val="23"/>
          <w:szCs w:val="23"/>
        </w:rPr>
        <w:t>written</w:t>
      </w:r>
      <w:r>
        <w:rPr>
          <w:sz w:val="23"/>
          <w:szCs w:val="23"/>
        </w:rPr>
        <w:t xml:space="preserve"> </w:t>
      </w:r>
      <w:r>
        <w:rPr>
          <w:w w:val="102"/>
          <w:sz w:val="23"/>
          <w:szCs w:val="23"/>
        </w:rPr>
        <w:t>approval.</w:t>
      </w:r>
    </w:p>
    <w:p w:rsidR="00300549" w:rsidRDefault="00300549">
      <w:pPr>
        <w:spacing w:before="11" w:line="220" w:lineRule="exact"/>
        <w:rPr>
          <w:sz w:val="22"/>
          <w:szCs w:val="22"/>
        </w:rPr>
      </w:pPr>
    </w:p>
    <w:p w:rsidR="00300549" w:rsidRDefault="00BF290C">
      <w:pPr>
        <w:ind w:left="152"/>
        <w:rPr>
          <w:sz w:val="26"/>
          <w:szCs w:val="26"/>
        </w:rPr>
      </w:pPr>
      <w:r>
        <w:rPr>
          <w:b/>
          <w:w w:val="101"/>
          <w:sz w:val="26"/>
          <w:szCs w:val="26"/>
        </w:rPr>
        <w:t>41.</w:t>
      </w:r>
      <w:r>
        <w:rPr>
          <w:b/>
          <w:sz w:val="26"/>
          <w:szCs w:val="26"/>
        </w:rPr>
        <w:t xml:space="preserve">     </w:t>
      </w:r>
      <w:r>
        <w:rPr>
          <w:b/>
          <w:w w:val="101"/>
          <w:sz w:val="26"/>
          <w:szCs w:val="26"/>
        </w:rPr>
        <w:t>Counterpart</w:t>
      </w:r>
      <w:r>
        <w:rPr>
          <w:b/>
          <w:sz w:val="26"/>
          <w:szCs w:val="26"/>
        </w:rPr>
        <w:t xml:space="preserve"> </w:t>
      </w:r>
      <w:r>
        <w:rPr>
          <w:b/>
          <w:w w:val="101"/>
          <w:sz w:val="26"/>
          <w:szCs w:val="26"/>
        </w:rPr>
        <w:t>Personnel</w:t>
      </w:r>
    </w:p>
    <w:p w:rsidR="00300549" w:rsidRDefault="00300549">
      <w:pPr>
        <w:spacing w:before="3" w:line="220" w:lineRule="exact"/>
        <w:rPr>
          <w:sz w:val="22"/>
          <w:szCs w:val="22"/>
        </w:rPr>
      </w:pPr>
    </w:p>
    <w:p w:rsidR="00300549" w:rsidRDefault="00BF290C">
      <w:pPr>
        <w:spacing w:line="246" w:lineRule="auto"/>
        <w:ind w:left="1506" w:right="124" w:hanging="677"/>
        <w:jc w:val="both"/>
        <w:rPr>
          <w:sz w:val="23"/>
          <w:szCs w:val="23"/>
        </w:rPr>
      </w:pPr>
      <w:r>
        <w:rPr>
          <w:w w:val="102"/>
          <w:sz w:val="23"/>
          <w:szCs w:val="23"/>
        </w:rPr>
        <w:t>41.1.</w:t>
      </w:r>
      <w:r>
        <w:rPr>
          <w:sz w:val="23"/>
          <w:szCs w:val="23"/>
        </w:rPr>
        <w:t xml:space="preserve">    </w:t>
      </w:r>
      <w:r>
        <w:rPr>
          <w:w w:val="102"/>
          <w:sz w:val="23"/>
          <w:szCs w:val="23"/>
        </w:rPr>
        <w:t>If</w:t>
      </w:r>
      <w:r>
        <w:rPr>
          <w:sz w:val="23"/>
          <w:szCs w:val="23"/>
        </w:rPr>
        <w:t xml:space="preserve">  </w:t>
      </w:r>
      <w:r>
        <w:rPr>
          <w:w w:val="102"/>
          <w:sz w:val="23"/>
          <w:szCs w:val="23"/>
        </w:rPr>
        <w:t>so</w:t>
      </w:r>
      <w:r>
        <w:rPr>
          <w:sz w:val="23"/>
          <w:szCs w:val="23"/>
        </w:rPr>
        <w:t xml:space="preserve">  </w:t>
      </w:r>
      <w:r>
        <w:rPr>
          <w:w w:val="102"/>
          <w:sz w:val="23"/>
          <w:szCs w:val="23"/>
        </w:rPr>
        <w:t>provided</w:t>
      </w:r>
      <w:r>
        <w:rPr>
          <w:sz w:val="23"/>
          <w:szCs w:val="23"/>
        </w:rPr>
        <w:t xml:space="preserve">  </w:t>
      </w:r>
      <w:r>
        <w:rPr>
          <w:w w:val="102"/>
          <w:sz w:val="23"/>
          <w:szCs w:val="23"/>
        </w:rPr>
        <w:t>in</w:t>
      </w:r>
      <w:r>
        <w:rPr>
          <w:sz w:val="23"/>
          <w:szCs w:val="23"/>
        </w:rPr>
        <w:t xml:space="preserve">  </w:t>
      </w:r>
      <w:r>
        <w:rPr>
          <w:w w:val="102"/>
          <w:sz w:val="23"/>
          <w:szCs w:val="23"/>
        </w:rPr>
        <w:t>Appendix</w:t>
      </w:r>
      <w:r>
        <w:rPr>
          <w:sz w:val="23"/>
          <w:szCs w:val="23"/>
        </w:rPr>
        <w:t xml:space="preserve">  </w:t>
      </w:r>
      <w:r>
        <w:rPr>
          <w:w w:val="102"/>
          <w:sz w:val="23"/>
          <w:szCs w:val="23"/>
        </w:rPr>
        <w:t>III</w:t>
      </w:r>
      <w:r>
        <w:rPr>
          <w:sz w:val="23"/>
          <w:szCs w:val="23"/>
        </w:rPr>
        <w:t xml:space="preserve">  </w:t>
      </w:r>
      <w:r>
        <w:rPr>
          <w:w w:val="102"/>
          <w:sz w:val="23"/>
          <w:szCs w:val="23"/>
        </w:rPr>
        <w:t>hereto,</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shall</w:t>
      </w:r>
      <w:r>
        <w:rPr>
          <w:sz w:val="23"/>
          <w:szCs w:val="23"/>
        </w:rPr>
        <w:t xml:space="preserve">  </w:t>
      </w:r>
      <w:r>
        <w:rPr>
          <w:w w:val="102"/>
          <w:sz w:val="23"/>
          <w:szCs w:val="23"/>
        </w:rPr>
        <w:t>make available</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as</w:t>
      </w:r>
      <w:r>
        <w:rPr>
          <w:sz w:val="23"/>
          <w:szCs w:val="23"/>
        </w:rPr>
        <w:t xml:space="preserve"> </w:t>
      </w:r>
      <w:r>
        <w:rPr>
          <w:w w:val="102"/>
          <w:sz w:val="23"/>
          <w:szCs w:val="23"/>
        </w:rPr>
        <w:t>and</w:t>
      </w:r>
      <w:r>
        <w:rPr>
          <w:sz w:val="23"/>
          <w:szCs w:val="23"/>
        </w:rPr>
        <w:t xml:space="preserve"> </w:t>
      </w:r>
      <w:r>
        <w:rPr>
          <w:w w:val="102"/>
          <w:sz w:val="23"/>
          <w:szCs w:val="23"/>
        </w:rPr>
        <w:t>when</w:t>
      </w:r>
      <w:r>
        <w:rPr>
          <w:sz w:val="23"/>
          <w:szCs w:val="23"/>
        </w:rPr>
        <w:t xml:space="preserve"> </w:t>
      </w:r>
      <w:r>
        <w:rPr>
          <w:w w:val="102"/>
          <w:sz w:val="23"/>
          <w:szCs w:val="23"/>
        </w:rPr>
        <w:t>provided</w:t>
      </w:r>
      <w:r>
        <w:rPr>
          <w:sz w:val="23"/>
          <w:szCs w:val="23"/>
        </w:rPr>
        <w:t xml:space="preserve"> </w:t>
      </w:r>
      <w:r>
        <w:rPr>
          <w:w w:val="102"/>
          <w:sz w:val="23"/>
          <w:szCs w:val="23"/>
        </w:rPr>
        <w:t>in</w:t>
      </w:r>
      <w:r>
        <w:rPr>
          <w:sz w:val="23"/>
          <w:szCs w:val="23"/>
        </w:rPr>
        <w:t xml:space="preserve"> </w:t>
      </w:r>
      <w:r>
        <w:rPr>
          <w:w w:val="102"/>
          <w:sz w:val="23"/>
          <w:szCs w:val="23"/>
        </w:rPr>
        <w:t>such</w:t>
      </w:r>
      <w:r>
        <w:rPr>
          <w:sz w:val="23"/>
          <w:szCs w:val="23"/>
        </w:rPr>
        <w:t xml:space="preserve"> </w:t>
      </w:r>
      <w:r>
        <w:rPr>
          <w:w w:val="102"/>
          <w:sz w:val="23"/>
          <w:szCs w:val="23"/>
        </w:rPr>
        <w:t>Appendix</w:t>
      </w:r>
      <w:r>
        <w:rPr>
          <w:sz w:val="23"/>
          <w:szCs w:val="23"/>
        </w:rPr>
        <w:t xml:space="preserve"> </w:t>
      </w:r>
      <w:r>
        <w:rPr>
          <w:w w:val="102"/>
          <w:sz w:val="23"/>
          <w:szCs w:val="23"/>
        </w:rPr>
        <w:t>III,</w:t>
      </w:r>
      <w:r>
        <w:rPr>
          <w:sz w:val="23"/>
          <w:szCs w:val="23"/>
        </w:rPr>
        <w:t xml:space="preserve"> </w:t>
      </w:r>
      <w:r>
        <w:rPr>
          <w:w w:val="102"/>
          <w:sz w:val="23"/>
          <w:szCs w:val="23"/>
        </w:rPr>
        <w:t>and free</w:t>
      </w:r>
      <w:r>
        <w:rPr>
          <w:sz w:val="23"/>
          <w:szCs w:val="23"/>
        </w:rPr>
        <w:t xml:space="preserve">  </w:t>
      </w:r>
      <w:r>
        <w:rPr>
          <w:w w:val="102"/>
          <w:sz w:val="23"/>
          <w:szCs w:val="23"/>
        </w:rPr>
        <w:t>of</w:t>
      </w:r>
      <w:r>
        <w:rPr>
          <w:sz w:val="23"/>
          <w:szCs w:val="23"/>
        </w:rPr>
        <w:t xml:space="preserve">  </w:t>
      </w:r>
      <w:r>
        <w:rPr>
          <w:w w:val="102"/>
          <w:sz w:val="23"/>
          <w:szCs w:val="23"/>
        </w:rPr>
        <w:t>charge,</w:t>
      </w:r>
      <w:r>
        <w:rPr>
          <w:sz w:val="23"/>
          <w:szCs w:val="23"/>
        </w:rPr>
        <w:t xml:space="preserve">  </w:t>
      </w:r>
      <w:r>
        <w:rPr>
          <w:w w:val="102"/>
          <w:sz w:val="23"/>
          <w:szCs w:val="23"/>
        </w:rPr>
        <w:t>such</w:t>
      </w:r>
      <w:r>
        <w:rPr>
          <w:sz w:val="23"/>
          <w:szCs w:val="23"/>
        </w:rPr>
        <w:t xml:space="preserve">  </w:t>
      </w:r>
      <w:r>
        <w:rPr>
          <w:w w:val="102"/>
          <w:sz w:val="23"/>
          <w:szCs w:val="23"/>
        </w:rPr>
        <w:t>Counterpart</w:t>
      </w:r>
      <w:r>
        <w:rPr>
          <w:sz w:val="23"/>
          <w:szCs w:val="23"/>
        </w:rPr>
        <w:t xml:space="preserve">  </w:t>
      </w:r>
      <w:r>
        <w:rPr>
          <w:w w:val="102"/>
          <w:sz w:val="23"/>
          <w:szCs w:val="23"/>
        </w:rPr>
        <w:t>Personnel</w:t>
      </w:r>
      <w:r>
        <w:rPr>
          <w:sz w:val="23"/>
          <w:szCs w:val="23"/>
        </w:rPr>
        <w:t xml:space="preserve">  </w:t>
      </w:r>
      <w:r>
        <w:rPr>
          <w:w w:val="102"/>
          <w:sz w:val="23"/>
          <w:szCs w:val="23"/>
        </w:rPr>
        <w:t>to</w:t>
      </w:r>
      <w:r>
        <w:rPr>
          <w:sz w:val="23"/>
          <w:szCs w:val="23"/>
        </w:rPr>
        <w:t xml:space="preserve">  </w:t>
      </w:r>
      <w:r>
        <w:rPr>
          <w:w w:val="102"/>
          <w:sz w:val="23"/>
          <w:szCs w:val="23"/>
        </w:rPr>
        <w:t>be</w:t>
      </w:r>
      <w:r>
        <w:rPr>
          <w:sz w:val="23"/>
          <w:szCs w:val="23"/>
        </w:rPr>
        <w:t xml:space="preserve">  </w:t>
      </w:r>
      <w:r>
        <w:rPr>
          <w:w w:val="102"/>
          <w:sz w:val="23"/>
          <w:szCs w:val="23"/>
        </w:rPr>
        <w:t>selected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Procuring Entity,</w:t>
      </w:r>
      <w:r>
        <w:rPr>
          <w:sz w:val="23"/>
          <w:szCs w:val="23"/>
        </w:rPr>
        <w:t xml:space="preserve">  </w:t>
      </w:r>
      <w:r>
        <w:rPr>
          <w:w w:val="102"/>
          <w:sz w:val="23"/>
          <w:szCs w:val="23"/>
        </w:rPr>
        <w:t>with</w:t>
      </w:r>
      <w:r>
        <w:rPr>
          <w:sz w:val="23"/>
          <w:szCs w:val="23"/>
        </w:rPr>
        <w:t xml:space="preserve">  </w:t>
      </w:r>
      <w:r>
        <w:rPr>
          <w:w w:val="102"/>
          <w:sz w:val="23"/>
          <w:szCs w:val="23"/>
        </w:rPr>
        <w:t>the</w:t>
      </w:r>
      <w:r>
        <w:rPr>
          <w:sz w:val="23"/>
          <w:szCs w:val="23"/>
        </w:rPr>
        <w:t xml:space="preserve">  </w:t>
      </w:r>
      <w:r>
        <w:rPr>
          <w:w w:val="102"/>
          <w:sz w:val="23"/>
          <w:szCs w:val="23"/>
        </w:rPr>
        <w:t>Consultant’s</w:t>
      </w:r>
      <w:r>
        <w:rPr>
          <w:sz w:val="23"/>
          <w:szCs w:val="23"/>
        </w:rPr>
        <w:t xml:space="preserve"> </w:t>
      </w:r>
      <w:r>
        <w:rPr>
          <w:w w:val="102"/>
          <w:sz w:val="23"/>
          <w:szCs w:val="23"/>
        </w:rPr>
        <w:t>advice,</w:t>
      </w:r>
      <w:r>
        <w:rPr>
          <w:sz w:val="23"/>
          <w:szCs w:val="23"/>
        </w:rPr>
        <w:t xml:space="preserve">  </w:t>
      </w:r>
      <w:r>
        <w:rPr>
          <w:w w:val="102"/>
          <w:sz w:val="23"/>
          <w:szCs w:val="23"/>
        </w:rPr>
        <w:t>as</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specified</w:t>
      </w:r>
      <w:r>
        <w:rPr>
          <w:sz w:val="23"/>
          <w:szCs w:val="23"/>
        </w:rPr>
        <w:t xml:space="preserve">  </w:t>
      </w:r>
      <w:r>
        <w:rPr>
          <w:w w:val="102"/>
          <w:sz w:val="23"/>
          <w:szCs w:val="23"/>
        </w:rPr>
        <w:t>in</w:t>
      </w:r>
      <w:r>
        <w:rPr>
          <w:sz w:val="23"/>
          <w:szCs w:val="23"/>
        </w:rPr>
        <w:t xml:space="preserve"> </w:t>
      </w:r>
      <w:r>
        <w:rPr>
          <w:w w:val="102"/>
          <w:sz w:val="23"/>
          <w:szCs w:val="23"/>
        </w:rPr>
        <w:t>such</w:t>
      </w:r>
      <w:r>
        <w:rPr>
          <w:sz w:val="23"/>
          <w:szCs w:val="23"/>
        </w:rPr>
        <w:t xml:space="preserve">  </w:t>
      </w:r>
      <w:r>
        <w:rPr>
          <w:w w:val="102"/>
          <w:sz w:val="23"/>
          <w:szCs w:val="23"/>
        </w:rPr>
        <w:t>Appendix III.</w:t>
      </w:r>
      <w:r>
        <w:rPr>
          <w:sz w:val="23"/>
          <w:szCs w:val="23"/>
        </w:rPr>
        <w:t xml:space="preserve">  </w:t>
      </w:r>
      <w:r>
        <w:rPr>
          <w:w w:val="102"/>
          <w:sz w:val="23"/>
          <w:szCs w:val="23"/>
        </w:rPr>
        <w:t>Counterpart</w:t>
      </w:r>
      <w:r>
        <w:rPr>
          <w:sz w:val="23"/>
          <w:szCs w:val="23"/>
        </w:rPr>
        <w:t xml:space="preserve"> </w:t>
      </w:r>
      <w:r>
        <w:rPr>
          <w:w w:val="102"/>
          <w:sz w:val="23"/>
          <w:szCs w:val="23"/>
        </w:rPr>
        <w:t>Personnel</w:t>
      </w:r>
      <w:r>
        <w:rPr>
          <w:sz w:val="23"/>
          <w:szCs w:val="23"/>
        </w:rPr>
        <w:t xml:space="preserve"> </w:t>
      </w:r>
      <w:r>
        <w:rPr>
          <w:w w:val="102"/>
          <w:sz w:val="23"/>
          <w:szCs w:val="23"/>
        </w:rPr>
        <w:t>shall</w:t>
      </w:r>
      <w:r>
        <w:rPr>
          <w:sz w:val="23"/>
          <w:szCs w:val="23"/>
        </w:rPr>
        <w:t xml:space="preserve"> </w:t>
      </w:r>
      <w:r>
        <w:rPr>
          <w:w w:val="102"/>
          <w:sz w:val="23"/>
          <w:szCs w:val="23"/>
        </w:rPr>
        <w:t>work</w:t>
      </w:r>
      <w:r>
        <w:rPr>
          <w:sz w:val="23"/>
          <w:szCs w:val="23"/>
        </w:rPr>
        <w:t xml:space="preserve"> </w:t>
      </w:r>
      <w:r>
        <w:rPr>
          <w:w w:val="102"/>
          <w:sz w:val="23"/>
          <w:szCs w:val="23"/>
        </w:rPr>
        <w:t>with</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If</w:t>
      </w:r>
      <w:r>
        <w:rPr>
          <w:sz w:val="23"/>
          <w:szCs w:val="23"/>
        </w:rPr>
        <w:t xml:space="preserve"> </w:t>
      </w:r>
      <w:r>
        <w:rPr>
          <w:w w:val="102"/>
          <w:sz w:val="23"/>
          <w:szCs w:val="23"/>
        </w:rPr>
        <w:t>any</w:t>
      </w:r>
      <w:r>
        <w:rPr>
          <w:sz w:val="23"/>
          <w:szCs w:val="23"/>
        </w:rPr>
        <w:t xml:space="preserve"> </w:t>
      </w:r>
      <w:r>
        <w:rPr>
          <w:w w:val="102"/>
          <w:sz w:val="23"/>
          <w:szCs w:val="23"/>
        </w:rPr>
        <w:t>member</w:t>
      </w:r>
      <w:r>
        <w:rPr>
          <w:sz w:val="23"/>
          <w:szCs w:val="23"/>
        </w:rPr>
        <w:t xml:space="preserve"> </w:t>
      </w:r>
      <w:r>
        <w:rPr>
          <w:w w:val="102"/>
          <w:sz w:val="23"/>
          <w:szCs w:val="23"/>
        </w:rPr>
        <w:t>of the</w:t>
      </w:r>
      <w:r>
        <w:rPr>
          <w:sz w:val="23"/>
          <w:szCs w:val="23"/>
        </w:rPr>
        <w:t xml:space="preserve">  </w:t>
      </w:r>
      <w:r>
        <w:rPr>
          <w:w w:val="102"/>
          <w:sz w:val="23"/>
          <w:szCs w:val="23"/>
        </w:rPr>
        <w:t>Counterpart</w:t>
      </w:r>
      <w:r>
        <w:rPr>
          <w:sz w:val="23"/>
          <w:szCs w:val="23"/>
        </w:rPr>
        <w:t xml:space="preserve">  </w:t>
      </w:r>
      <w:r>
        <w:rPr>
          <w:w w:val="102"/>
          <w:sz w:val="23"/>
          <w:szCs w:val="23"/>
        </w:rPr>
        <w:t>Personnel</w:t>
      </w:r>
      <w:r>
        <w:rPr>
          <w:sz w:val="23"/>
          <w:szCs w:val="23"/>
        </w:rPr>
        <w:t xml:space="preserve"> </w:t>
      </w:r>
      <w:r>
        <w:rPr>
          <w:w w:val="102"/>
          <w:sz w:val="23"/>
          <w:szCs w:val="23"/>
        </w:rPr>
        <w:t>fails</w:t>
      </w:r>
      <w:r>
        <w:rPr>
          <w:sz w:val="23"/>
          <w:szCs w:val="23"/>
        </w:rPr>
        <w:t xml:space="preserve">  </w:t>
      </w:r>
      <w:r>
        <w:rPr>
          <w:w w:val="102"/>
          <w:sz w:val="23"/>
          <w:szCs w:val="23"/>
        </w:rPr>
        <w:t>to</w:t>
      </w:r>
      <w:r>
        <w:rPr>
          <w:sz w:val="23"/>
          <w:szCs w:val="23"/>
        </w:rPr>
        <w:t xml:space="preserve">  </w:t>
      </w:r>
      <w:r>
        <w:rPr>
          <w:w w:val="102"/>
          <w:sz w:val="23"/>
          <w:szCs w:val="23"/>
        </w:rPr>
        <w:t>perform</w:t>
      </w:r>
      <w:r>
        <w:rPr>
          <w:sz w:val="23"/>
          <w:szCs w:val="23"/>
        </w:rPr>
        <w:t xml:space="preserve">  </w:t>
      </w:r>
      <w:r>
        <w:rPr>
          <w:w w:val="102"/>
          <w:sz w:val="23"/>
          <w:szCs w:val="23"/>
        </w:rPr>
        <w:t>adequately</w:t>
      </w:r>
      <w:r>
        <w:rPr>
          <w:sz w:val="23"/>
          <w:szCs w:val="23"/>
        </w:rPr>
        <w:t xml:space="preserve">  </w:t>
      </w:r>
      <w:r>
        <w:rPr>
          <w:w w:val="102"/>
          <w:sz w:val="23"/>
          <w:szCs w:val="23"/>
        </w:rPr>
        <w:t>any</w:t>
      </w:r>
      <w:r>
        <w:rPr>
          <w:sz w:val="23"/>
          <w:szCs w:val="23"/>
        </w:rPr>
        <w:t xml:space="preserve">  </w:t>
      </w:r>
      <w:r>
        <w:rPr>
          <w:w w:val="102"/>
          <w:sz w:val="23"/>
          <w:szCs w:val="23"/>
        </w:rPr>
        <w:t>work</w:t>
      </w:r>
      <w:r>
        <w:rPr>
          <w:sz w:val="23"/>
          <w:szCs w:val="23"/>
        </w:rPr>
        <w:t xml:space="preserve">  </w:t>
      </w:r>
      <w:r>
        <w:rPr>
          <w:w w:val="102"/>
          <w:sz w:val="23"/>
          <w:szCs w:val="23"/>
        </w:rPr>
        <w:t>assigned</w:t>
      </w:r>
      <w:r>
        <w:rPr>
          <w:sz w:val="23"/>
          <w:szCs w:val="23"/>
        </w:rPr>
        <w:t xml:space="preserve">  </w:t>
      </w:r>
      <w:r>
        <w:rPr>
          <w:w w:val="102"/>
          <w:sz w:val="23"/>
          <w:szCs w:val="23"/>
        </w:rPr>
        <w:t>to such</w:t>
      </w:r>
      <w:r>
        <w:rPr>
          <w:sz w:val="23"/>
          <w:szCs w:val="23"/>
        </w:rPr>
        <w:t xml:space="preserve"> </w:t>
      </w:r>
      <w:r>
        <w:rPr>
          <w:w w:val="102"/>
          <w:sz w:val="23"/>
          <w:szCs w:val="23"/>
        </w:rPr>
        <w:t>member</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which</w:t>
      </w:r>
      <w:r>
        <w:rPr>
          <w:sz w:val="23"/>
          <w:szCs w:val="23"/>
        </w:rPr>
        <w:t xml:space="preserve"> </w:t>
      </w:r>
      <w:r>
        <w:rPr>
          <w:w w:val="102"/>
          <w:sz w:val="23"/>
          <w:szCs w:val="23"/>
        </w:rPr>
        <w:t>is</w:t>
      </w:r>
      <w:r>
        <w:rPr>
          <w:sz w:val="23"/>
          <w:szCs w:val="23"/>
        </w:rPr>
        <w:t xml:space="preserve"> </w:t>
      </w:r>
      <w:r>
        <w:rPr>
          <w:w w:val="102"/>
          <w:sz w:val="23"/>
          <w:szCs w:val="23"/>
        </w:rPr>
        <w:t>consistent</w:t>
      </w:r>
      <w:r>
        <w:rPr>
          <w:sz w:val="23"/>
          <w:szCs w:val="23"/>
        </w:rPr>
        <w:t xml:space="preserve"> </w:t>
      </w:r>
      <w:r>
        <w:rPr>
          <w:w w:val="102"/>
          <w:sz w:val="23"/>
          <w:szCs w:val="23"/>
        </w:rPr>
        <w:t>with</w:t>
      </w:r>
      <w:r>
        <w:rPr>
          <w:sz w:val="23"/>
          <w:szCs w:val="23"/>
        </w:rPr>
        <w:t xml:space="preserve"> </w:t>
      </w:r>
      <w:r>
        <w:rPr>
          <w:w w:val="102"/>
          <w:sz w:val="23"/>
          <w:szCs w:val="23"/>
        </w:rPr>
        <w:t>the</w:t>
      </w:r>
      <w:r>
        <w:rPr>
          <w:sz w:val="23"/>
          <w:szCs w:val="23"/>
        </w:rPr>
        <w:t xml:space="preserve"> </w:t>
      </w:r>
      <w:r>
        <w:rPr>
          <w:w w:val="102"/>
          <w:sz w:val="23"/>
          <w:szCs w:val="23"/>
        </w:rPr>
        <w:t>position</w:t>
      </w:r>
      <w:r>
        <w:rPr>
          <w:sz w:val="23"/>
          <w:szCs w:val="23"/>
        </w:rPr>
        <w:t xml:space="preserve"> </w:t>
      </w:r>
      <w:r>
        <w:rPr>
          <w:w w:val="102"/>
          <w:sz w:val="23"/>
          <w:szCs w:val="23"/>
        </w:rPr>
        <w:t>occupied by</w:t>
      </w:r>
      <w:r>
        <w:rPr>
          <w:sz w:val="23"/>
          <w:szCs w:val="23"/>
        </w:rPr>
        <w:t xml:space="preserve"> </w:t>
      </w:r>
      <w:r>
        <w:rPr>
          <w:w w:val="102"/>
          <w:sz w:val="23"/>
          <w:szCs w:val="23"/>
        </w:rPr>
        <w:t>such</w:t>
      </w:r>
      <w:r>
        <w:rPr>
          <w:sz w:val="23"/>
          <w:szCs w:val="23"/>
        </w:rPr>
        <w:t xml:space="preserve"> </w:t>
      </w:r>
      <w:r>
        <w:rPr>
          <w:w w:val="102"/>
          <w:sz w:val="23"/>
          <w:szCs w:val="23"/>
        </w:rPr>
        <w:t>member,</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may</w:t>
      </w:r>
      <w:r>
        <w:rPr>
          <w:sz w:val="23"/>
          <w:szCs w:val="23"/>
        </w:rPr>
        <w:t xml:space="preserve"> </w:t>
      </w:r>
      <w:r>
        <w:rPr>
          <w:w w:val="102"/>
          <w:sz w:val="23"/>
          <w:szCs w:val="23"/>
        </w:rPr>
        <w:t>request</w:t>
      </w:r>
      <w:r>
        <w:rPr>
          <w:sz w:val="23"/>
          <w:szCs w:val="23"/>
        </w:rPr>
        <w:t xml:space="preserve"> </w:t>
      </w:r>
      <w:r>
        <w:rPr>
          <w:w w:val="102"/>
          <w:sz w:val="23"/>
          <w:szCs w:val="23"/>
        </w:rPr>
        <w:t>the</w:t>
      </w:r>
      <w:r>
        <w:rPr>
          <w:sz w:val="23"/>
          <w:szCs w:val="23"/>
        </w:rPr>
        <w:t xml:space="preserve"> </w:t>
      </w:r>
      <w:r>
        <w:rPr>
          <w:w w:val="102"/>
          <w:sz w:val="23"/>
          <w:szCs w:val="23"/>
        </w:rPr>
        <w:t>replacement</w:t>
      </w:r>
      <w:r>
        <w:rPr>
          <w:sz w:val="23"/>
          <w:szCs w:val="23"/>
        </w:rPr>
        <w:t xml:space="preserve"> </w:t>
      </w:r>
      <w:r>
        <w:rPr>
          <w:w w:val="102"/>
          <w:sz w:val="23"/>
          <w:szCs w:val="23"/>
        </w:rPr>
        <w:t>of</w:t>
      </w:r>
      <w:r>
        <w:rPr>
          <w:sz w:val="23"/>
          <w:szCs w:val="23"/>
        </w:rPr>
        <w:t xml:space="preserve"> </w:t>
      </w:r>
      <w:r>
        <w:rPr>
          <w:w w:val="102"/>
          <w:sz w:val="23"/>
          <w:szCs w:val="23"/>
        </w:rPr>
        <w:t>such</w:t>
      </w:r>
      <w:r>
        <w:rPr>
          <w:sz w:val="23"/>
          <w:szCs w:val="23"/>
        </w:rPr>
        <w:t xml:space="preserve"> </w:t>
      </w:r>
      <w:r>
        <w:rPr>
          <w:w w:val="102"/>
          <w:sz w:val="23"/>
          <w:szCs w:val="23"/>
        </w:rPr>
        <w:t>member, and</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shall</w:t>
      </w:r>
      <w:r>
        <w:rPr>
          <w:sz w:val="23"/>
          <w:szCs w:val="23"/>
        </w:rPr>
        <w:t xml:space="preserve">  </w:t>
      </w:r>
      <w:r>
        <w:rPr>
          <w:w w:val="102"/>
          <w:sz w:val="23"/>
          <w:szCs w:val="23"/>
        </w:rPr>
        <w:t>not</w:t>
      </w:r>
      <w:r>
        <w:rPr>
          <w:sz w:val="23"/>
          <w:szCs w:val="23"/>
        </w:rPr>
        <w:t xml:space="preserve">  </w:t>
      </w:r>
      <w:r>
        <w:rPr>
          <w:w w:val="102"/>
          <w:sz w:val="23"/>
          <w:szCs w:val="23"/>
        </w:rPr>
        <w:t>unreasonably</w:t>
      </w:r>
      <w:r>
        <w:rPr>
          <w:sz w:val="23"/>
          <w:szCs w:val="23"/>
        </w:rPr>
        <w:t xml:space="preserve">  </w:t>
      </w:r>
      <w:r>
        <w:rPr>
          <w:w w:val="102"/>
          <w:sz w:val="23"/>
          <w:szCs w:val="23"/>
        </w:rPr>
        <w:t>refuse</w:t>
      </w:r>
      <w:r>
        <w:rPr>
          <w:sz w:val="23"/>
          <w:szCs w:val="23"/>
        </w:rPr>
        <w:t xml:space="preserve">  </w:t>
      </w:r>
      <w:r>
        <w:rPr>
          <w:w w:val="102"/>
          <w:sz w:val="23"/>
          <w:szCs w:val="23"/>
        </w:rPr>
        <w:t>to</w:t>
      </w:r>
      <w:r>
        <w:rPr>
          <w:sz w:val="23"/>
          <w:szCs w:val="23"/>
        </w:rPr>
        <w:t xml:space="preserve">  </w:t>
      </w:r>
      <w:r>
        <w:rPr>
          <w:w w:val="102"/>
          <w:sz w:val="23"/>
          <w:szCs w:val="23"/>
        </w:rPr>
        <w:t>act</w:t>
      </w:r>
      <w:r>
        <w:rPr>
          <w:sz w:val="23"/>
          <w:szCs w:val="23"/>
        </w:rPr>
        <w:t xml:space="preserve">  </w:t>
      </w:r>
      <w:r>
        <w:rPr>
          <w:w w:val="102"/>
          <w:sz w:val="23"/>
          <w:szCs w:val="23"/>
        </w:rPr>
        <w:t>upon</w:t>
      </w:r>
      <w:r>
        <w:rPr>
          <w:sz w:val="23"/>
          <w:szCs w:val="23"/>
        </w:rPr>
        <w:t xml:space="preserve">  </w:t>
      </w:r>
      <w:r>
        <w:rPr>
          <w:w w:val="102"/>
          <w:sz w:val="23"/>
          <w:szCs w:val="23"/>
        </w:rPr>
        <w:t>such request.</w:t>
      </w:r>
    </w:p>
    <w:p w:rsidR="00300549" w:rsidRDefault="00300549">
      <w:pPr>
        <w:spacing w:before="5" w:line="220" w:lineRule="exact"/>
        <w:rPr>
          <w:sz w:val="22"/>
          <w:szCs w:val="22"/>
        </w:rPr>
      </w:pPr>
    </w:p>
    <w:p w:rsidR="00300549" w:rsidRDefault="00BF290C">
      <w:pPr>
        <w:spacing w:line="245" w:lineRule="auto"/>
        <w:ind w:left="1506" w:right="124" w:hanging="677"/>
        <w:jc w:val="both"/>
        <w:rPr>
          <w:sz w:val="23"/>
          <w:szCs w:val="23"/>
        </w:rPr>
      </w:pPr>
      <w:r>
        <w:rPr>
          <w:w w:val="102"/>
          <w:sz w:val="23"/>
          <w:szCs w:val="23"/>
        </w:rPr>
        <w:t>41.2.</w:t>
      </w:r>
      <w:r>
        <w:rPr>
          <w:sz w:val="23"/>
          <w:szCs w:val="23"/>
        </w:rPr>
        <w:t xml:space="preserve">    </w:t>
      </w:r>
      <w:r>
        <w:rPr>
          <w:w w:val="102"/>
          <w:sz w:val="23"/>
          <w:szCs w:val="23"/>
        </w:rPr>
        <w:t>The</w:t>
      </w:r>
      <w:r>
        <w:rPr>
          <w:sz w:val="23"/>
          <w:szCs w:val="23"/>
        </w:rPr>
        <w:t xml:space="preserve">   </w:t>
      </w:r>
      <w:r>
        <w:rPr>
          <w:w w:val="102"/>
          <w:sz w:val="23"/>
          <w:szCs w:val="23"/>
        </w:rPr>
        <w:t>responsibilities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Counterpart</w:t>
      </w:r>
      <w:r>
        <w:rPr>
          <w:sz w:val="23"/>
          <w:szCs w:val="23"/>
        </w:rPr>
        <w:t xml:space="preserve">   </w:t>
      </w:r>
      <w:r>
        <w:rPr>
          <w:w w:val="102"/>
          <w:sz w:val="23"/>
          <w:szCs w:val="23"/>
        </w:rPr>
        <w:t>Personnel</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specified</w:t>
      </w:r>
      <w:r>
        <w:rPr>
          <w:sz w:val="23"/>
          <w:szCs w:val="23"/>
        </w:rPr>
        <w:t xml:space="preserve">   </w:t>
      </w:r>
      <w:r>
        <w:rPr>
          <w:w w:val="102"/>
          <w:sz w:val="23"/>
          <w:szCs w:val="23"/>
        </w:rPr>
        <w:t>in Appendix</w:t>
      </w:r>
      <w:r>
        <w:rPr>
          <w:sz w:val="23"/>
          <w:szCs w:val="23"/>
        </w:rPr>
        <w:t xml:space="preserve"> </w:t>
      </w:r>
      <w:r>
        <w:rPr>
          <w:w w:val="102"/>
          <w:sz w:val="23"/>
          <w:szCs w:val="23"/>
        </w:rPr>
        <w:t>III,</w:t>
      </w:r>
      <w:r>
        <w:rPr>
          <w:sz w:val="23"/>
          <w:szCs w:val="23"/>
        </w:rPr>
        <w:t xml:space="preserve"> </w:t>
      </w:r>
      <w:r>
        <w:rPr>
          <w:w w:val="102"/>
          <w:sz w:val="23"/>
          <w:szCs w:val="23"/>
        </w:rPr>
        <w:t>attached</w:t>
      </w:r>
      <w:r>
        <w:rPr>
          <w:sz w:val="23"/>
          <w:szCs w:val="23"/>
        </w:rPr>
        <w:t xml:space="preserve"> </w:t>
      </w:r>
      <w:r>
        <w:rPr>
          <w:w w:val="102"/>
          <w:sz w:val="23"/>
          <w:szCs w:val="23"/>
        </w:rPr>
        <w:t>hereto,</w:t>
      </w:r>
      <w:r>
        <w:rPr>
          <w:sz w:val="23"/>
          <w:szCs w:val="23"/>
        </w:rPr>
        <w:t xml:space="preserve"> </w:t>
      </w:r>
      <w:r>
        <w:rPr>
          <w:w w:val="102"/>
          <w:sz w:val="23"/>
          <w:szCs w:val="23"/>
        </w:rPr>
        <w:t>and</w:t>
      </w:r>
      <w:r>
        <w:rPr>
          <w:sz w:val="23"/>
          <w:szCs w:val="23"/>
        </w:rPr>
        <w:t xml:space="preserve"> </w:t>
      </w:r>
      <w:r>
        <w:rPr>
          <w:w w:val="102"/>
          <w:sz w:val="23"/>
          <w:szCs w:val="23"/>
        </w:rPr>
        <w:t>the</w:t>
      </w:r>
      <w:r>
        <w:rPr>
          <w:sz w:val="23"/>
          <w:szCs w:val="23"/>
        </w:rPr>
        <w:t xml:space="preserve"> </w:t>
      </w:r>
      <w:r>
        <w:rPr>
          <w:w w:val="102"/>
          <w:sz w:val="23"/>
          <w:szCs w:val="23"/>
        </w:rPr>
        <w:t>Counterpart</w:t>
      </w:r>
      <w:r>
        <w:rPr>
          <w:sz w:val="23"/>
          <w:szCs w:val="23"/>
        </w:rPr>
        <w:t xml:space="preserve"> </w:t>
      </w:r>
      <w:r>
        <w:rPr>
          <w:w w:val="102"/>
          <w:sz w:val="23"/>
          <w:szCs w:val="23"/>
        </w:rPr>
        <w:t>Personnel</w:t>
      </w:r>
      <w:r>
        <w:rPr>
          <w:sz w:val="23"/>
          <w:szCs w:val="23"/>
        </w:rPr>
        <w:t xml:space="preserve"> </w:t>
      </w:r>
      <w:r>
        <w:rPr>
          <w:w w:val="102"/>
          <w:sz w:val="23"/>
          <w:szCs w:val="23"/>
        </w:rPr>
        <w:t>shall</w:t>
      </w:r>
      <w:r>
        <w:rPr>
          <w:sz w:val="23"/>
          <w:szCs w:val="23"/>
        </w:rPr>
        <w:t xml:space="preserve"> </w:t>
      </w:r>
      <w:r>
        <w:rPr>
          <w:w w:val="102"/>
          <w:sz w:val="23"/>
          <w:szCs w:val="23"/>
        </w:rPr>
        <w:t>not</w:t>
      </w:r>
      <w:r>
        <w:rPr>
          <w:sz w:val="23"/>
          <w:szCs w:val="23"/>
        </w:rPr>
        <w:t xml:space="preserve"> </w:t>
      </w:r>
      <w:r>
        <w:rPr>
          <w:w w:val="102"/>
          <w:sz w:val="23"/>
          <w:szCs w:val="23"/>
        </w:rPr>
        <w:t>perform any</w:t>
      </w:r>
      <w:r>
        <w:rPr>
          <w:sz w:val="23"/>
          <w:szCs w:val="23"/>
        </w:rPr>
        <w:t xml:space="preserve"> </w:t>
      </w:r>
      <w:r>
        <w:rPr>
          <w:w w:val="102"/>
          <w:sz w:val="23"/>
          <w:szCs w:val="23"/>
        </w:rPr>
        <w:t>work</w:t>
      </w:r>
      <w:r>
        <w:rPr>
          <w:sz w:val="23"/>
          <w:szCs w:val="23"/>
        </w:rPr>
        <w:t xml:space="preserve"> </w:t>
      </w:r>
      <w:r>
        <w:rPr>
          <w:w w:val="102"/>
          <w:sz w:val="23"/>
          <w:szCs w:val="23"/>
        </w:rPr>
        <w:t>beyond</w:t>
      </w:r>
      <w:r>
        <w:rPr>
          <w:sz w:val="23"/>
          <w:szCs w:val="23"/>
        </w:rPr>
        <w:t xml:space="preserve"> </w:t>
      </w:r>
      <w:r>
        <w:rPr>
          <w:w w:val="102"/>
          <w:sz w:val="23"/>
          <w:szCs w:val="23"/>
        </w:rPr>
        <w:t>the</w:t>
      </w:r>
      <w:r>
        <w:rPr>
          <w:sz w:val="23"/>
          <w:szCs w:val="23"/>
        </w:rPr>
        <w:t xml:space="preserve"> </w:t>
      </w:r>
      <w:r>
        <w:rPr>
          <w:w w:val="102"/>
          <w:sz w:val="23"/>
          <w:szCs w:val="23"/>
        </w:rPr>
        <w:t>said</w:t>
      </w:r>
      <w:r>
        <w:rPr>
          <w:sz w:val="23"/>
          <w:szCs w:val="23"/>
        </w:rPr>
        <w:t xml:space="preserve"> </w:t>
      </w:r>
      <w:r>
        <w:rPr>
          <w:w w:val="102"/>
          <w:sz w:val="23"/>
          <w:szCs w:val="23"/>
        </w:rPr>
        <w:t>responsibilities.</w:t>
      </w:r>
    </w:p>
    <w:p w:rsidR="00300549" w:rsidRDefault="00300549">
      <w:pPr>
        <w:spacing w:before="6" w:line="220" w:lineRule="exact"/>
        <w:rPr>
          <w:sz w:val="22"/>
          <w:szCs w:val="22"/>
        </w:rPr>
      </w:pPr>
    </w:p>
    <w:p w:rsidR="00300549" w:rsidRDefault="00BF290C">
      <w:pPr>
        <w:spacing w:line="246" w:lineRule="auto"/>
        <w:ind w:left="1506" w:right="123" w:hanging="677"/>
        <w:jc w:val="both"/>
        <w:rPr>
          <w:sz w:val="23"/>
          <w:szCs w:val="23"/>
        </w:rPr>
      </w:pPr>
      <w:r>
        <w:rPr>
          <w:w w:val="102"/>
          <w:sz w:val="23"/>
          <w:szCs w:val="23"/>
        </w:rPr>
        <w:t>41.3.</w:t>
      </w:r>
      <w:r>
        <w:rPr>
          <w:sz w:val="23"/>
          <w:szCs w:val="23"/>
        </w:rPr>
        <w:t xml:space="preserve">    </w:t>
      </w:r>
      <w:r>
        <w:rPr>
          <w:w w:val="102"/>
          <w:sz w:val="23"/>
          <w:szCs w:val="23"/>
        </w:rPr>
        <w:t>If</w:t>
      </w:r>
      <w:r>
        <w:rPr>
          <w:sz w:val="23"/>
          <w:szCs w:val="23"/>
        </w:rPr>
        <w:t xml:space="preserve">  </w:t>
      </w:r>
      <w:r>
        <w:rPr>
          <w:w w:val="102"/>
          <w:sz w:val="23"/>
          <w:szCs w:val="23"/>
        </w:rPr>
        <w:t>Counterpart</w:t>
      </w:r>
      <w:r>
        <w:rPr>
          <w:sz w:val="23"/>
          <w:szCs w:val="23"/>
        </w:rPr>
        <w:t xml:space="preserve">  </w:t>
      </w:r>
      <w:r>
        <w:rPr>
          <w:w w:val="102"/>
          <w:sz w:val="23"/>
          <w:szCs w:val="23"/>
        </w:rPr>
        <w:t>Personnel</w:t>
      </w:r>
      <w:r>
        <w:rPr>
          <w:sz w:val="23"/>
          <w:szCs w:val="23"/>
        </w:rPr>
        <w:t xml:space="preserve">  </w:t>
      </w:r>
      <w:r>
        <w:rPr>
          <w:w w:val="102"/>
          <w:sz w:val="23"/>
          <w:szCs w:val="23"/>
        </w:rPr>
        <w:t>are</w:t>
      </w:r>
      <w:r>
        <w:rPr>
          <w:sz w:val="23"/>
          <w:szCs w:val="23"/>
        </w:rPr>
        <w:t xml:space="preserve">  </w:t>
      </w:r>
      <w:r>
        <w:rPr>
          <w:w w:val="102"/>
          <w:sz w:val="23"/>
          <w:szCs w:val="23"/>
        </w:rPr>
        <w:t>not</w:t>
      </w:r>
      <w:r>
        <w:rPr>
          <w:sz w:val="23"/>
          <w:szCs w:val="23"/>
        </w:rPr>
        <w:t xml:space="preserve">  </w:t>
      </w:r>
      <w:r>
        <w:rPr>
          <w:w w:val="102"/>
          <w:sz w:val="23"/>
          <w:szCs w:val="23"/>
        </w:rPr>
        <w:t>provided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to</w:t>
      </w:r>
      <w:r>
        <w:rPr>
          <w:sz w:val="23"/>
          <w:szCs w:val="23"/>
        </w:rPr>
        <w:t xml:space="preserve">  </w:t>
      </w:r>
      <w:r>
        <w:rPr>
          <w:w w:val="102"/>
          <w:sz w:val="23"/>
          <w:szCs w:val="23"/>
        </w:rPr>
        <w:t>the Consultant</w:t>
      </w:r>
      <w:r>
        <w:rPr>
          <w:sz w:val="23"/>
          <w:szCs w:val="23"/>
        </w:rPr>
        <w:t xml:space="preserve"> </w:t>
      </w:r>
      <w:r>
        <w:rPr>
          <w:w w:val="102"/>
          <w:sz w:val="23"/>
          <w:szCs w:val="23"/>
        </w:rPr>
        <w:t>as</w:t>
      </w:r>
      <w:r>
        <w:rPr>
          <w:sz w:val="23"/>
          <w:szCs w:val="23"/>
        </w:rPr>
        <w:t xml:space="preserve"> </w:t>
      </w:r>
      <w:r>
        <w:rPr>
          <w:w w:val="102"/>
          <w:sz w:val="23"/>
          <w:szCs w:val="23"/>
        </w:rPr>
        <w:t>and</w:t>
      </w:r>
      <w:r>
        <w:rPr>
          <w:sz w:val="23"/>
          <w:szCs w:val="23"/>
        </w:rPr>
        <w:t xml:space="preserve"> </w:t>
      </w:r>
      <w:r>
        <w:rPr>
          <w:w w:val="102"/>
          <w:sz w:val="23"/>
          <w:szCs w:val="23"/>
        </w:rPr>
        <w:t>when</w:t>
      </w:r>
      <w:r>
        <w:rPr>
          <w:sz w:val="23"/>
          <w:szCs w:val="23"/>
        </w:rPr>
        <w:t xml:space="preserve"> </w:t>
      </w:r>
      <w:r>
        <w:rPr>
          <w:w w:val="102"/>
          <w:sz w:val="23"/>
          <w:szCs w:val="23"/>
        </w:rPr>
        <w:t>specified</w:t>
      </w:r>
      <w:r>
        <w:rPr>
          <w:sz w:val="23"/>
          <w:szCs w:val="23"/>
        </w:rPr>
        <w:t xml:space="preserve"> </w:t>
      </w:r>
      <w:r>
        <w:rPr>
          <w:w w:val="102"/>
          <w:sz w:val="23"/>
          <w:szCs w:val="23"/>
        </w:rPr>
        <w:t>in</w:t>
      </w:r>
      <w:r>
        <w:rPr>
          <w:sz w:val="23"/>
          <w:szCs w:val="23"/>
        </w:rPr>
        <w:t xml:space="preserve"> </w:t>
      </w:r>
      <w:r>
        <w:rPr>
          <w:w w:val="102"/>
          <w:sz w:val="23"/>
          <w:szCs w:val="23"/>
        </w:rPr>
        <w:t>Appendix</w:t>
      </w:r>
      <w:r>
        <w:rPr>
          <w:sz w:val="23"/>
          <w:szCs w:val="23"/>
        </w:rPr>
        <w:t xml:space="preserve"> </w:t>
      </w:r>
      <w:r>
        <w:rPr>
          <w:w w:val="102"/>
          <w:sz w:val="23"/>
          <w:szCs w:val="23"/>
        </w:rPr>
        <w:t>III,</w:t>
      </w:r>
      <w:r>
        <w:rPr>
          <w:sz w:val="23"/>
          <w:szCs w:val="23"/>
        </w:rPr>
        <w:t xml:space="preserve"> </w:t>
      </w:r>
      <w:r>
        <w:rPr>
          <w:w w:val="102"/>
          <w:sz w:val="23"/>
          <w:szCs w:val="23"/>
        </w:rPr>
        <w:t>and</w:t>
      </w:r>
      <w:r>
        <w:rPr>
          <w:sz w:val="23"/>
          <w:szCs w:val="23"/>
        </w:rPr>
        <w:t xml:space="preserve"> </w:t>
      </w:r>
      <w:r>
        <w:rPr>
          <w:w w:val="102"/>
          <w:sz w:val="23"/>
          <w:szCs w:val="23"/>
        </w:rPr>
        <w:t>or</w:t>
      </w:r>
      <w:r>
        <w:rPr>
          <w:sz w:val="23"/>
          <w:szCs w:val="23"/>
        </w:rPr>
        <w:t xml:space="preserve"> </w:t>
      </w:r>
      <w:r>
        <w:rPr>
          <w:w w:val="102"/>
          <w:sz w:val="23"/>
          <w:szCs w:val="23"/>
        </w:rPr>
        <w:t>if</w:t>
      </w:r>
      <w:r>
        <w:rPr>
          <w:sz w:val="23"/>
          <w:szCs w:val="23"/>
        </w:rPr>
        <w:t xml:space="preserve"> </w:t>
      </w:r>
      <w:r>
        <w:rPr>
          <w:w w:val="102"/>
          <w:sz w:val="23"/>
          <w:szCs w:val="23"/>
        </w:rPr>
        <w:t>the</w:t>
      </w:r>
      <w:r>
        <w:rPr>
          <w:sz w:val="23"/>
          <w:szCs w:val="23"/>
        </w:rPr>
        <w:t xml:space="preserve"> </w:t>
      </w:r>
      <w:r>
        <w:rPr>
          <w:w w:val="102"/>
          <w:sz w:val="23"/>
          <w:szCs w:val="23"/>
        </w:rPr>
        <w:t>Counterpart Personnel</w:t>
      </w:r>
      <w:r>
        <w:rPr>
          <w:sz w:val="23"/>
          <w:szCs w:val="23"/>
        </w:rPr>
        <w:t xml:space="preserve">  </w:t>
      </w:r>
      <w:r>
        <w:rPr>
          <w:w w:val="102"/>
          <w:sz w:val="23"/>
          <w:szCs w:val="23"/>
        </w:rPr>
        <w:t>lack</w:t>
      </w:r>
      <w:r>
        <w:rPr>
          <w:sz w:val="23"/>
          <w:szCs w:val="23"/>
        </w:rPr>
        <w:t xml:space="preserve">  </w:t>
      </w:r>
      <w:r>
        <w:rPr>
          <w:w w:val="102"/>
          <w:sz w:val="23"/>
          <w:szCs w:val="23"/>
        </w:rPr>
        <w:t>the</w:t>
      </w:r>
      <w:r>
        <w:rPr>
          <w:sz w:val="23"/>
          <w:szCs w:val="23"/>
        </w:rPr>
        <w:t xml:space="preserve">  </w:t>
      </w:r>
      <w:r>
        <w:rPr>
          <w:w w:val="102"/>
          <w:sz w:val="23"/>
          <w:szCs w:val="23"/>
        </w:rPr>
        <w:t>necessary</w:t>
      </w:r>
      <w:r>
        <w:rPr>
          <w:sz w:val="23"/>
          <w:szCs w:val="23"/>
        </w:rPr>
        <w:t xml:space="preserve">  </w:t>
      </w:r>
      <w:r>
        <w:rPr>
          <w:w w:val="102"/>
          <w:sz w:val="23"/>
          <w:szCs w:val="23"/>
        </w:rPr>
        <w:t>training,</w:t>
      </w:r>
      <w:r>
        <w:rPr>
          <w:sz w:val="23"/>
          <w:szCs w:val="23"/>
        </w:rPr>
        <w:t xml:space="preserve">  </w:t>
      </w:r>
      <w:r>
        <w:rPr>
          <w:w w:val="102"/>
          <w:sz w:val="23"/>
          <w:szCs w:val="23"/>
        </w:rPr>
        <w:t>experience</w:t>
      </w:r>
      <w:r>
        <w:rPr>
          <w:sz w:val="23"/>
          <w:szCs w:val="23"/>
        </w:rPr>
        <w:t xml:space="preserve">  </w:t>
      </w:r>
      <w:r>
        <w:rPr>
          <w:w w:val="102"/>
          <w:sz w:val="23"/>
          <w:szCs w:val="23"/>
        </w:rPr>
        <w:t>or</w:t>
      </w:r>
      <w:r>
        <w:rPr>
          <w:sz w:val="23"/>
          <w:szCs w:val="23"/>
        </w:rPr>
        <w:t xml:space="preserve">  </w:t>
      </w:r>
      <w:r>
        <w:rPr>
          <w:w w:val="102"/>
          <w:sz w:val="23"/>
          <w:szCs w:val="23"/>
        </w:rPr>
        <w:t>authority</w:t>
      </w:r>
      <w:r>
        <w:rPr>
          <w:sz w:val="23"/>
          <w:szCs w:val="23"/>
        </w:rPr>
        <w:t xml:space="preserve">  </w:t>
      </w:r>
      <w:r>
        <w:rPr>
          <w:w w:val="102"/>
          <w:sz w:val="23"/>
          <w:szCs w:val="23"/>
        </w:rPr>
        <w:t>to</w:t>
      </w:r>
      <w:r>
        <w:rPr>
          <w:sz w:val="23"/>
          <w:szCs w:val="23"/>
        </w:rPr>
        <w:t xml:space="preserve">  </w:t>
      </w:r>
      <w:r>
        <w:rPr>
          <w:w w:val="102"/>
          <w:sz w:val="23"/>
          <w:szCs w:val="23"/>
        </w:rPr>
        <w:t>effectively undertake</w:t>
      </w:r>
      <w:r>
        <w:rPr>
          <w:sz w:val="23"/>
          <w:szCs w:val="23"/>
        </w:rPr>
        <w:t xml:space="preserve"> </w:t>
      </w:r>
      <w:r>
        <w:rPr>
          <w:w w:val="102"/>
          <w:sz w:val="23"/>
          <w:szCs w:val="23"/>
        </w:rPr>
        <w:t>their</w:t>
      </w:r>
      <w:r>
        <w:rPr>
          <w:sz w:val="23"/>
          <w:szCs w:val="23"/>
        </w:rPr>
        <w:t xml:space="preserve"> </w:t>
      </w:r>
      <w:r>
        <w:rPr>
          <w:w w:val="102"/>
          <w:sz w:val="23"/>
          <w:szCs w:val="23"/>
        </w:rPr>
        <w:t>responsibilities,</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and</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shall agree</w:t>
      </w:r>
      <w:r>
        <w:rPr>
          <w:sz w:val="23"/>
          <w:szCs w:val="23"/>
        </w:rPr>
        <w:t xml:space="preserve">  </w:t>
      </w:r>
      <w:r>
        <w:rPr>
          <w:w w:val="102"/>
          <w:sz w:val="23"/>
          <w:szCs w:val="23"/>
        </w:rPr>
        <w:t>on</w:t>
      </w:r>
      <w:r>
        <w:rPr>
          <w:sz w:val="23"/>
          <w:szCs w:val="23"/>
        </w:rPr>
        <w:t xml:space="preserve">  </w:t>
      </w:r>
      <w:r>
        <w:rPr>
          <w:w w:val="102"/>
          <w:sz w:val="23"/>
          <w:szCs w:val="23"/>
        </w:rPr>
        <w:t>how</w:t>
      </w:r>
      <w:r>
        <w:rPr>
          <w:sz w:val="23"/>
          <w:szCs w:val="23"/>
        </w:rPr>
        <w:t xml:space="preserve">  </w:t>
      </w:r>
      <w:r>
        <w:rPr>
          <w:w w:val="102"/>
          <w:sz w:val="23"/>
          <w:szCs w:val="23"/>
        </w:rPr>
        <w:t>the</w:t>
      </w:r>
      <w:r>
        <w:rPr>
          <w:sz w:val="23"/>
          <w:szCs w:val="23"/>
        </w:rPr>
        <w:t xml:space="preserve">  </w:t>
      </w:r>
      <w:r>
        <w:rPr>
          <w:w w:val="102"/>
          <w:sz w:val="23"/>
          <w:szCs w:val="23"/>
        </w:rPr>
        <w:t>affected</w:t>
      </w:r>
      <w:r>
        <w:rPr>
          <w:sz w:val="23"/>
          <w:szCs w:val="23"/>
        </w:rPr>
        <w:t xml:space="preserve">  </w:t>
      </w:r>
      <w:r>
        <w:rPr>
          <w:w w:val="102"/>
          <w:sz w:val="23"/>
          <w:szCs w:val="23"/>
        </w:rPr>
        <w:t>part</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Services</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carried</w:t>
      </w:r>
      <w:r>
        <w:rPr>
          <w:sz w:val="23"/>
          <w:szCs w:val="23"/>
        </w:rPr>
        <w:t xml:space="preserve">  </w:t>
      </w:r>
      <w:r>
        <w:rPr>
          <w:w w:val="102"/>
          <w:sz w:val="23"/>
          <w:szCs w:val="23"/>
        </w:rPr>
        <w:t>out,</w:t>
      </w:r>
      <w:r>
        <w:rPr>
          <w:sz w:val="23"/>
          <w:szCs w:val="23"/>
        </w:rPr>
        <w:t xml:space="preserve">  </w:t>
      </w:r>
      <w:r>
        <w:rPr>
          <w:w w:val="102"/>
          <w:sz w:val="23"/>
          <w:szCs w:val="23"/>
        </w:rPr>
        <w:t>and</w:t>
      </w:r>
      <w:r>
        <w:rPr>
          <w:sz w:val="23"/>
          <w:szCs w:val="23"/>
        </w:rPr>
        <w:t xml:space="preserve">  </w:t>
      </w:r>
      <w:r>
        <w:rPr>
          <w:w w:val="102"/>
          <w:sz w:val="23"/>
          <w:szCs w:val="23"/>
        </w:rPr>
        <w:t>the additional</w:t>
      </w:r>
      <w:r>
        <w:rPr>
          <w:sz w:val="23"/>
          <w:szCs w:val="23"/>
        </w:rPr>
        <w:t xml:space="preserve">  </w:t>
      </w:r>
      <w:r>
        <w:rPr>
          <w:w w:val="102"/>
          <w:sz w:val="23"/>
          <w:szCs w:val="23"/>
        </w:rPr>
        <w:t>payments,</w:t>
      </w:r>
      <w:r>
        <w:rPr>
          <w:sz w:val="23"/>
          <w:szCs w:val="23"/>
        </w:rPr>
        <w:t xml:space="preserve">  </w:t>
      </w:r>
      <w:r>
        <w:rPr>
          <w:w w:val="102"/>
          <w:sz w:val="23"/>
          <w:szCs w:val="23"/>
        </w:rPr>
        <w:t>if</w:t>
      </w:r>
      <w:r>
        <w:rPr>
          <w:sz w:val="23"/>
          <w:szCs w:val="23"/>
        </w:rPr>
        <w:t xml:space="preserve">  </w:t>
      </w:r>
      <w:r>
        <w:rPr>
          <w:w w:val="102"/>
          <w:sz w:val="23"/>
          <w:szCs w:val="23"/>
        </w:rPr>
        <w:t>any,</w:t>
      </w:r>
      <w:r>
        <w:rPr>
          <w:sz w:val="23"/>
          <w:szCs w:val="23"/>
        </w:rPr>
        <w:t xml:space="preserve">  </w:t>
      </w:r>
      <w:r>
        <w:rPr>
          <w:w w:val="102"/>
          <w:sz w:val="23"/>
          <w:szCs w:val="23"/>
        </w:rPr>
        <w:t>to</w:t>
      </w:r>
      <w:r>
        <w:rPr>
          <w:sz w:val="23"/>
          <w:szCs w:val="23"/>
        </w:rPr>
        <w:t xml:space="preserve">  </w:t>
      </w:r>
      <w:r>
        <w:rPr>
          <w:w w:val="102"/>
          <w:sz w:val="23"/>
          <w:szCs w:val="23"/>
        </w:rPr>
        <w:t>be</w:t>
      </w:r>
      <w:r>
        <w:rPr>
          <w:sz w:val="23"/>
          <w:szCs w:val="23"/>
        </w:rPr>
        <w:t xml:space="preserve">  </w:t>
      </w:r>
      <w:r>
        <w:rPr>
          <w:w w:val="102"/>
          <w:sz w:val="23"/>
          <w:szCs w:val="23"/>
        </w:rPr>
        <w:t>made</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to</w:t>
      </w:r>
      <w:r>
        <w:rPr>
          <w:sz w:val="23"/>
          <w:szCs w:val="23"/>
        </w:rPr>
        <w:t xml:space="preserve">  </w:t>
      </w:r>
      <w:r>
        <w:rPr>
          <w:w w:val="102"/>
          <w:sz w:val="23"/>
          <w:szCs w:val="23"/>
        </w:rPr>
        <w:t>the Consultant</w:t>
      </w:r>
      <w:r>
        <w:rPr>
          <w:sz w:val="23"/>
          <w:szCs w:val="23"/>
        </w:rPr>
        <w:t xml:space="preserve"> </w:t>
      </w:r>
      <w:r>
        <w:rPr>
          <w:w w:val="102"/>
          <w:sz w:val="23"/>
          <w:szCs w:val="23"/>
        </w:rPr>
        <w:t>as</w:t>
      </w:r>
      <w:r>
        <w:rPr>
          <w:sz w:val="23"/>
          <w:szCs w:val="23"/>
        </w:rPr>
        <w:t xml:space="preserve"> </w:t>
      </w:r>
      <w:r>
        <w:rPr>
          <w:w w:val="102"/>
          <w:sz w:val="23"/>
          <w:szCs w:val="23"/>
        </w:rPr>
        <w:t>a</w:t>
      </w:r>
      <w:r>
        <w:rPr>
          <w:sz w:val="23"/>
          <w:szCs w:val="23"/>
        </w:rPr>
        <w:t xml:space="preserve"> </w:t>
      </w:r>
      <w:r>
        <w:rPr>
          <w:w w:val="102"/>
          <w:sz w:val="23"/>
          <w:szCs w:val="23"/>
        </w:rPr>
        <w:t>result</w:t>
      </w:r>
      <w:r>
        <w:rPr>
          <w:sz w:val="23"/>
          <w:szCs w:val="23"/>
        </w:rPr>
        <w:t xml:space="preserve"> </w:t>
      </w:r>
      <w:r>
        <w:rPr>
          <w:w w:val="102"/>
          <w:sz w:val="23"/>
          <w:szCs w:val="23"/>
        </w:rPr>
        <w:t>thereof</w:t>
      </w:r>
      <w:r>
        <w:rPr>
          <w:sz w:val="23"/>
          <w:szCs w:val="23"/>
        </w:rPr>
        <w:t xml:space="preserve"> </w:t>
      </w:r>
      <w:r>
        <w:rPr>
          <w:w w:val="102"/>
          <w:sz w:val="23"/>
          <w:szCs w:val="23"/>
        </w:rPr>
        <w:t>pursuant</w:t>
      </w:r>
      <w:r>
        <w:rPr>
          <w:sz w:val="23"/>
          <w:szCs w:val="23"/>
        </w:rPr>
        <w:t xml:space="preserve"> </w:t>
      </w:r>
      <w:r>
        <w:rPr>
          <w:w w:val="102"/>
          <w:sz w:val="23"/>
          <w:szCs w:val="23"/>
        </w:rPr>
        <w:t>to</w:t>
      </w:r>
      <w:r>
        <w:rPr>
          <w:sz w:val="23"/>
          <w:szCs w:val="23"/>
        </w:rPr>
        <w:t xml:space="preserve"> </w:t>
      </w:r>
      <w:r>
        <w:rPr>
          <w:b/>
          <w:w w:val="102"/>
          <w:sz w:val="23"/>
          <w:szCs w:val="23"/>
        </w:rPr>
        <w:t>GCC</w:t>
      </w:r>
      <w:r>
        <w:rPr>
          <w:b/>
          <w:sz w:val="23"/>
          <w:szCs w:val="23"/>
        </w:rPr>
        <w:t xml:space="preserve"> </w:t>
      </w:r>
      <w:r>
        <w:rPr>
          <w:w w:val="102"/>
          <w:sz w:val="23"/>
          <w:szCs w:val="23"/>
        </w:rPr>
        <w:t>Clause</w:t>
      </w:r>
      <w:r>
        <w:rPr>
          <w:sz w:val="23"/>
          <w:szCs w:val="23"/>
        </w:rPr>
        <w:t xml:space="preserve"> </w:t>
      </w:r>
      <w:r>
        <w:rPr>
          <w:w w:val="102"/>
          <w:sz w:val="23"/>
          <w:szCs w:val="23"/>
        </w:rPr>
        <w:t>52</w:t>
      </w:r>
      <w:r>
        <w:rPr>
          <w:sz w:val="23"/>
          <w:szCs w:val="23"/>
        </w:rPr>
        <w:t xml:space="preserve"> </w:t>
      </w:r>
      <w:r>
        <w:rPr>
          <w:w w:val="102"/>
          <w:sz w:val="23"/>
          <w:szCs w:val="23"/>
        </w:rPr>
        <w:t>hereof.</w:t>
      </w:r>
    </w:p>
    <w:p w:rsidR="00300549" w:rsidRDefault="00300549">
      <w:pPr>
        <w:spacing w:before="11" w:line="220" w:lineRule="exact"/>
        <w:rPr>
          <w:sz w:val="22"/>
          <w:szCs w:val="22"/>
        </w:rPr>
      </w:pPr>
    </w:p>
    <w:p w:rsidR="00300549" w:rsidRDefault="00BF290C">
      <w:pPr>
        <w:ind w:left="152"/>
        <w:rPr>
          <w:sz w:val="26"/>
          <w:szCs w:val="26"/>
        </w:rPr>
      </w:pPr>
      <w:r>
        <w:rPr>
          <w:b/>
          <w:w w:val="101"/>
          <w:sz w:val="26"/>
          <w:szCs w:val="26"/>
        </w:rPr>
        <w:t>42.</w:t>
      </w:r>
      <w:r>
        <w:rPr>
          <w:b/>
          <w:sz w:val="26"/>
          <w:szCs w:val="26"/>
        </w:rPr>
        <w:t xml:space="preserve">     </w:t>
      </w:r>
      <w:r>
        <w:rPr>
          <w:b/>
          <w:w w:val="101"/>
          <w:sz w:val="26"/>
          <w:szCs w:val="26"/>
        </w:rPr>
        <w:t>Performance</w:t>
      </w:r>
      <w:r>
        <w:rPr>
          <w:b/>
          <w:sz w:val="26"/>
          <w:szCs w:val="26"/>
        </w:rPr>
        <w:t xml:space="preserve"> </w:t>
      </w:r>
      <w:r>
        <w:rPr>
          <w:b/>
          <w:w w:val="101"/>
          <w:sz w:val="26"/>
          <w:szCs w:val="26"/>
        </w:rPr>
        <w:t>Security</w:t>
      </w:r>
    </w:p>
    <w:p w:rsidR="00300549" w:rsidRDefault="00300549">
      <w:pPr>
        <w:spacing w:before="3" w:line="220" w:lineRule="exact"/>
        <w:rPr>
          <w:sz w:val="22"/>
          <w:szCs w:val="22"/>
        </w:rPr>
      </w:pPr>
    </w:p>
    <w:p w:rsidR="00300549" w:rsidRDefault="00BF290C">
      <w:pPr>
        <w:spacing w:line="245" w:lineRule="auto"/>
        <w:ind w:left="1506" w:right="123" w:hanging="677"/>
        <w:jc w:val="both"/>
        <w:rPr>
          <w:sz w:val="23"/>
          <w:szCs w:val="23"/>
        </w:rPr>
      </w:pPr>
      <w:r>
        <w:rPr>
          <w:w w:val="102"/>
          <w:sz w:val="23"/>
          <w:szCs w:val="23"/>
        </w:rPr>
        <w:t>42.1.</w:t>
      </w:r>
      <w:r>
        <w:rPr>
          <w:sz w:val="23"/>
          <w:szCs w:val="23"/>
        </w:rPr>
        <w:t xml:space="preserve">    </w:t>
      </w:r>
      <w:r>
        <w:rPr>
          <w:w w:val="102"/>
          <w:sz w:val="23"/>
          <w:szCs w:val="23"/>
        </w:rPr>
        <w:t>Unless</w:t>
      </w:r>
      <w:r>
        <w:rPr>
          <w:sz w:val="23"/>
          <w:szCs w:val="23"/>
        </w:rPr>
        <w:t xml:space="preserve">  </w:t>
      </w:r>
      <w:r>
        <w:rPr>
          <w:w w:val="102"/>
          <w:sz w:val="23"/>
          <w:szCs w:val="23"/>
        </w:rPr>
        <w:t>otherwise</w:t>
      </w:r>
      <w:r>
        <w:rPr>
          <w:sz w:val="23"/>
          <w:szCs w:val="23"/>
        </w:rPr>
        <w:t xml:space="preserve">  </w:t>
      </w:r>
      <w:r>
        <w:rPr>
          <w:w w:val="102"/>
          <w:sz w:val="23"/>
          <w:szCs w:val="23"/>
        </w:rPr>
        <w:t>specified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b/>
          <w:w w:val="102"/>
          <w:sz w:val="23"/>
          <w:szCs w:val="23"/>
          <w:u w:val="thick" w:color="000000"/>
        </w:rPr>
        <w:t>SCC</w:t>
      </w:r>
      <w:r>
        <w:rPr>
          <w:b/>
          <w:w w:val="102"/>
          <w:sz w:val="23"/>
          <w:szCs w:val="23"/>
        </w:rPr>
        <w:t>,</w:t>
      </w:r>
      <w:r>
        <w:rPr>
          <w:b/>
          <w:sz w:val="23"/>
          <w:szCs w:val="23"/>
        </w:rPr>
        <w:t xml:space="preserve">  </w:t>
      </w:r>
      <w:r>
        <w:rPr>
          <w:w w:val="102"/>
          <w:sz w:val="23"/>
          <w:szCs w:val="23"/>
        </w:rPr>
        <w:t>within</w:t>
      </w:r>
      <w:r>
        <w:rPr>
          <w:sz w:val="23"/>
          <w:szCs w:val="23"/>
        </w:rPr>
        <w:t xml:space="preserve">  </w:t>
      </w:r>
      <w:r>
        <w:rPr>
          <w:w w:val="102"/>
          <w:sz w:val="23"/>
          <w:szCs w:val="23"/>
        </w:rPr>
        <w:t>ten</w:t>
      </w:r>
      <w:r>
        <w:rPr>
          <w:sz w:val="23"/>
          <w:szCs w:val="23"/>
        </w:rPr>
        <w:t xml:space="preserve">  </w:t>
      </w:r>
      <w:r>
        <w:rPr>
          <w:w w:val="102"/>
          <w:sz w:val="23"/>
          <w:szCs w:val="23"/>
        </w:rPr>
        <w:t>(10)</w:t>
      </w:r>
      <w:r>
        <w:rPr>
          <w:sz w:val="23"/>
          <w:szCs w:val="23"/>
        </w:rPr>
        <w:t xml:space="preserve">  </w:t>
      </w:r>
      <w:r>
        <w:rPr>
          <w:w w:val="102"/>
          <w:sz w:val="23"/>
          <w:szCs w:val="23"/>
        </w:rPr>
        <w:t>calendar</w:t>
      </w:r>
      <w:r>
        <w:rPr>
          <w:sz w:val="23"/>
          <w:szCs w:val="23"/>
        </w:rPr>
        <w:t xml:space="preserve">  </w:t>
      </w:r>
      <w:r>
        <w:rPr>
          <w:w w:val="102"/>
          <w:sz w:val="23"/>
          <w:szCs w:val="23"/>
        </w:rPr>
        <w:t>days</w:t>
      </w:r>
      <w:r>
        <w:rPr>
          <w:sz w:val="23"/>
          <w:szCs w:val="23"/>
        </w:rPr>
        <w:t xml:space="preserve">  </w:t>
      </w:r>
      <w:r>
        <w:rPr>
          <w:w w:val="102"/>
          <w:sz w:val="23"/>
          <w:szCs w:val="23"/>
        </w:rPr>
        <w:t>from receipt</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Notice</w:t>
      </w:r>
      <w:r>
        <w:rPr>
          <w:sz w:val="23"/>
          <w:szCs w:val="23"/>
        </w:rPr>
        <w:t xml:space="preserve"> </w:t>
      </w:r>
      <w:r>
        <w:rPr>
          <w:w w:val="102"/>
          <w:sz w:val="23"/>
          <w:szCs w:val="23"/>
        </w:rPr>
        <w:t>of</w:t>
      </w:r>
      <w:r>
        <w:rPr>
          <w:sz w:val="23"/>
          <w:szCs w:val="23"/>
        </w:rPr>
        <w:t xml:space="preserve"> </w:t>
      </w:r>
      <w:r>
        <w:rPr>
          <w:w w:val="102"/>
          <w:sz w:val="23"/>
          <w:szCs w:val="23"/>
        </w:rPr>
        <w:t>Award</w:t>
      </w:r>
      <w:r>
        <w:rPr>
          <w:sz w:val="23"/>
          <w:szCs w:val="23"/>
        </w:rPr>
        <w:t xml:space="preserve"> </w:t>
      </w:r>
      <w:r>
        <w:rPr>
          <w:w w:val="102"/>
          <w:sz w:val="23"/>
          <w:szCs w:val="23"/>
        </w:rPr>
        <w:t>from</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but</w:t>
      </w:r>
      <w:r>
        <w:rPr>
          <w:sz w:val="23"/>
          <w:szCs w:val="23"/>
        </w:rPr>
        <w:t xml:space="preserve"> </w:t>
      </w:r>
      <w:r>
        <w:rPr>
          <w:w w:val="102"/>
          <w:sz w:val="23"/>
          <w:szCs w:val="23"/>
        </w:rPr>
        <w:t>in</w:t>
      </w:r>
      <w:r>
        <w:rPr>
          <w:sz w:val="23"/>
          <w:szCs w:val="23"/>
        </w:rPr>
        <w:t xml:space="preserve"> </w:t>
      </w:r>
      <w:r>
        <w:rPr>
          <w:w w:val="102"/>
          <w:sz w:val="23"/>
          <w:szCs w:val="23"/>
        </w:rPr>
        <w:t>no</w:t>
      </w:r>
      <w:r>
        <w:rPr>
          <w:sz w:val="23"/>
          <w:szCs w:val="23"/>
        </w:rPr>
        <w:t xml:space="preserve"> </w:t>
      </w:r>
      <w:r>
        <w:rPr>
          <w:w w:val="102"/>
          <w:sz w:val="23"/>
          <w:szCs w:val="23"/>
        </w:rPr>
        <w:t>case</w:t>
      </w:r>
      <w:r>
        <w:rPr>
          <w:sz w:val="23"/>
          <w:szCs w:val="23"/>
        </w:rPr>
        <w:t xml:space="preserve"> </w:t>
      </w:r>
      <w:r>
        <w:rPr>
          <w:w w:val="102"/>
          <w:sz w:val="23"/>
          <w:szCs w:val="23"/>
        </w:rPr>
        <w:t>later than</w:t>
      </w:r>
      <w:r>
        <w:rPr>
          <w:sz w:val="23"/>
          <w:szCs w:val="23"/>
        </w:rPr>
        <w:t xml:space="preserve"> </w:t>
      </w:r>
      <w:r>
        <w:rPr>
          <w:w w:val="102"/>
          <w:sz w:val="23"/>
          <w:szCs w:val="23"/>
        </w:rPr>
        <w:t>the</w:t>
      </w:r>
      <w:r>
        <w:rPr>
          <w:sz w:val="23"/>
          <w:szCs w:val="23"/>
        </w:rPr>
        <w:t xml:space="preserve"> </w:t>
      </w:r>
      <w:r>
        <w:rPr>
          <w:w w:val="102"/>
          <w:sz w:val="23"/>
          <w:szCs w:val="23"/>
        </w:rPr>
        <w:t>signing</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contract</w:t>
      </w:r>
      <w:r>
        <w:rPr>
          <w:sz w:val="23"/>
          <w:szCs w:val="23"/>
        </w:rPr>
        <w:t xml:space="preserve"> </w:t>
      </w:r>
      <w:r>
        <w:rPr>
          <w:w w:val="102"/>
          <w:sz w:val="23"/>
          <w:szCs w:val="23"/>
        </w:rPr>
        <w:t>by</w:t>
      </w:r>
      <w:r>
        <w:rPr>
          <w:sz w:val="23"/>
          <w:szCs w:val="23"/>
        </w:rPr>
        <w:t xml:space="preserve"> </w:t>
      </w:r>
      <w:r>
        <w:rPr>
          <w:w w:val="102"/>
          <w:sz w:val="23"/>
          <w:szCs w:val="23"/>
        </w:rPr>
        <w:t>both</w:t>
      </w:r>
      <w:r>
        <w:rPr>
          <w:sz w:val="23"/>
          <w:szCs w:val="23"/>
        </w:rPr>
        <w:t xml:space="preserve"> </w:t>
      </w:r>
      <w:r>
        <w:rPr>
          <w:w w:val="102"/>
          <w:sz w:val="23"/>
          <w:szCs w:val="23"/>
        </w:rPr>
        <w:t>parties,</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shall</w:t>
      </w:r>
      <w:r>
        <w:rPr>
          <w:sz w:val="23"/>
          <w:szCs w:val="23"/>
        </w:rPr>
        <w:t xml:space="preserve"> </w:t>
      </w:r>
      <w:r>
        <w:rPr>
          <w:w w:val="102"/>
          <w:sz w:val="23"/>
          <w:szCs w:val="23"/>
        </w:rPr>
        <w:t>furnish</w:t>
      </w:r>
      <w:r>
        <w:rPr>
          <w:sz w:val="23"/>
          <w:szCs w:val="23"/>
        </w:rPr>
        <w:t xml:space="preserve"> </w:t>
      </w:r>
      <w:r>
        <w:rPr>
          <w:w w:val="102"/>
          <w:sz w:val="23"/>
          <w:szCs w:val="23"/>
        </w:rPr>
        <w:t>the performance</w:t>
      </w:r>
      <w:r>
        <w:rPr>
          <w:sz w:val="23"/>
          <w:szCs w:val="23"/>
        </w:rPr>
        <w:t xml:space="preserve"> </w:t>
      </w:r>
      <w:r>
        <w:rPr>
          <w:w w:val="102"/>
          <w:sz w:val="23"/>
          <w:szCs w:val="23"/>
        </w:rPr>
        <w:t>security</w:t>
      </w:r>
      <w:r>
        <w:rPr>
          <w:sz w:val="23"/>
          <w:szCs w:val="23"/>
        </w:rPr>
        <w:t xml:space="preserve"> </w:t>
      </w:r>
      <w:r>
        <w:rPr>
          <w:w w:val="102"/>
          <w:sz w:val="23"/>
          <w:szCs w:val="23"/>
        </w:rPr>
        <w:t>in</w:t>
      </w:r>
      <w:r>
        <w:rPr>
          <w:sz w:val="23"/>
          <w:szCs w:val="23"/>
        </w:rPr>
        <w:t xml:space="preserve"> </w:t>
      </w:r>
      <w:r>
        <w:rPr>
          <w:w w:val="102"/>
          <w:sz w:val="23"/>
          <w:szCs w:val="23"/>
        </w:rPr>
        <w:t>any</w:t>
      </w:r>
      <w:r>
        <w:rPr>
          <w:sz w:val="23"/>
          <w:szCs w:val="23"/>
        </w:rPr>
        <w:t xml:space="preserve"> </w:t>
      </w:r>
      <w:r>
        <w:rPr>
          <w:w w:val="102"/>
          <w:sz w:val="23"/>
          <w:szCs w:val="23"/>
        </w:rPr>
        <w:t>the</w:t>
      </w:r>
      <w:r>
        <w:rPr>
          <w:sz w:val="23"/>
          <w:szCs w:val="23"/>
        </w:rPr>
        <w:t xml:space="preserve"> </w:t>
      </w:r>
      <w:r>
        <w:rPr>
          <w:w w:val="102"/>
          <w:sz w:val="23"/>
          <w:szCs w:val="23"/>
        </w:rPr>
        <w:t>forms</w:t>
      </w:r>
      <w:r>
        <w:rPr>
          <w:sz w:val="23"/>
          <w:szCs w:val="23"/>
        </w:rPr>
        <w:t xml:space="preserve"> </w:t>
      </w:r>
      <w:r>
        <w:rPr>
          <w:w w:val="102"/>
          <w:sz w:val="23"/>
          <w:szCs w:val="23"/>
        </w:rPr>
        <w:t>prescribed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b/>
          <w:w w:val="102"/>
          <w:sz w:val="23"/>
          <w:szCs w:val="23"/>
        </w:rPr>
        <w:t>ITB</w:t>
      </w:r>
      <w:r>
        <w:rPr>
          <w:b/>
          <w:sz w:val="23"/>
          <w:szCs w:val="23"/>
        </w:rPr>
        <w:t xml:space="preserve"> </w:t>
      </w:r>
      <w:r>
        <w:rPr>
          <w:w w:val="102"/>
          <w:sz w:val="23"/>
          <w:szCs w:val="23"/>
        </w:rPr>
        <w:t>Clause</w:t>
      </w:r>
      <w:r>
        <w:rPr>
          <w:sz w:val="23"/>
          <w:szCs w:val="23"/>
        </w:rPr>
        <w:t xml:space="preserve"> </w:t>
      </w:r>
      <w:r>
        <w:rPr>
          <w:w w:val="102"/>
          <w:sz w:val="23"/>
          <w:szCs w:val="23"/>
        </w:rPr>
        <w:t>31.2.</w:t>
      </w:r>
    </w:p>
    <w:p w:rsidR="00300549" w:rsidRDefault="00300549">
      <w:pPr>
        <w:spacing w:before="6" w:line="220" w:lineRule="exact"/>
        <w:rPr>
          <w:sz w:val="22"/>
          <w:szCs w:val="22"/>
        </w:rPr>
      </w:pPr>
    </w:p>
    <w:p w:rsidR="00FC05CF" w:rsidRDefault="00BF290C" w:rsidP="00FC05CF">
      <w:pPr>
        <w:spacing w:line="245" w:lineRule="auto"/>
        <w:ind w:left="1506" w:right="125" w:hanging="677"/>
        <w:jc w:val="both"/>
        <w:rPr>
          <w:w w:val="102"/>
          <w:sz w:val="23"/>
          <w:szCs w:val="23"/>
        </w:rPr>
      </w:pPr>
      <w:r>
        <w:rPr>
          <w:w w:val="102"/>
          <w:sz w:val="23"/>
          <w:szCs w:val="23"/>
        </w:rPr>
        <w:t>42.2.</w:t>
      </w:r>
      <w:r>
        <w:rPr>
          <w:sz w:val="23"/>
          <w:szCs w:val="23"/>
        </w:rPr>
        <w:t xml:space="preserve">    </w:t>
      </w:r>
      <w:r>
        <w:rPr>
          <w:w w:val="102"/>
          <w:sz w:val="23"/>
          <w:szCs w:val="23"/>
        </w:rPr>
        <w:t>The</w:t>
      </w:r>
      <w:r>
        <w:rPr>
          <w:sz w:val="23"/>
          <w:szCs w:val="23"/>
        </w:rPr>
        <w:t xml:space="preserve">  </w:t>
      </w:r>
      <w:r>
        <w:rPr>
          <w:w w:val="102"/>
          <w:sz w:val="23"/>
          <w:szCs w:val="23"/>
        </w:rPr>
        <w:t>performance</w:t>
      </w:r>
      <w:r>
        <w:rPr>
          <w:sz w:val="23"/>
          <w:szCs w:val="23"/>
        </w:rPr>
        <w:t xml:space="preserve">  </w:t>
      </w:r>
      <w:r>
        <w:rPr>
          <w:w w:val="102"/>
          <w:sz w:val="23"/>
          <w:szCs w:val="23"/>
        </w:rPr>
        <w:t>security</w:t>
      </w:r>
      <w:r>
        <w:rPr>
          <w:sz w:val="23"/>
          <w:szCs w:val="23"/>
        </w:rPr>
        <w:t xml:space="preserve">  </w:t>
      </w:r>
      <w:r>
        <w:rPr>
          <w:w w:val="102"/>
          <w:sz w:val="23"/>
          <w:szCs w:val="23"/>
        </w:rPr>
        <w:t>posted</w:t>
      </w:r>
      <w:r>
        <w:rPr>
          <w:sz w:val="23"/>
          <w:szCs w:val="23"/>
        </w:rPr>
        <w:t xml:space="preserve">  </w:t>
      </w:r>
      <w:r>
        <w:rPr>
          <w:w w:val="102"/>
          <w:sz w:val="23"/>
          <w:szCs w:val="23"/>
        </w:rPr>
        <w:t>in</w:t>
      </w:r>
      <w:r>
        <w:rPr>
          <w:sz w:val="23"/>
          <w:szCs w:val="23"/>
        </w:rPr>
        <w:t xml:space="preserve">  </w:t>
      </w:r>
      <w:r>
        <w:rPr>
          <w:w w:val="102"/>
          <w:sz w:val="23"/>
          <w:szCs w:val="23"/>
        </w:rPr>
        <w:t>favor</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shall</w:t>
      </w:r>
      <w:r>
        <w:rPr>
          <w:sz w:val="23"/>
          <w:szCs w:val="23"/>
        </w:rPr>
        <w:t xml:space="preserve">  </w:t>
      </w:r>
      <w:r>
        <w:rPr>
          <w:w w:val="102"/>
          <w:sz w:val="23"/>
          <w:szCs w:val="23"/>
        </w:rPr>
        <w:t>be forfeited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event</w:t>
      </w:r>
      <w:r>
        <w:rPr>
          <w:sz w:val="23"/>
          <w:szCs w:val="23"/>
        </w:rPr>
        <w:t xml:space="preserve"> </w:t>
      </w:r>
      <w:r>
        <w:rPr>
          <w:w w:val="102"/>
          <w:sz w:val="23"/>
          <w:szCs w:val="23"/>
        </w:rPr>
        <w:t>it</w:t>
      </w:r>
      <w:r>
        <w:rPr>
          <w:sz w:val="23"/>
          <w:szCs w:val="23"/>
        </w:rPr>
        <w:t xml:space="preserve"> </w:t>
      </w:r>
      <w:r>
        <w:rPr>
          <w:w w:val="102"/>
          <w:sz w:val="23"/>
          <w:szCs w:val="23"/>
        </w:rPr>
        <w:t>is</w:t>
      </w:r>
      <w:r>
        <w:rPr>
          <w:sz w:val="23"/>
          <w:szCs w:val="23"/>
        </w:rPr>
        <w:t xml:space="preserve"> </w:t>
      </w:r>
      <w:r>
        <w:rPr>
          <w:w w:val="102"/>
          <w:sz w:val="23"/>
          <w:szCs w:val="23"/>
        </w:rPr>
        <w:t>established</w:t>
      </w:r>
      <w:r>
        <w:rPr>
          <w:sz w:val="23"/>
          <w:szCs w:val="23"/>
        </w:rPr>
        <w:t xml:space="preserve"> </w:t>
      </w:r>
      <w:r>
        <w:rPr>
          <w:w w:val="102"/>
          <w:sz w:val="23"/>
          <w:szCs w:val="23"/>
        </w:rPr>
        <w:t>that</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is</w:t>
      </w:r>
      <w:r>
        <w:rPr>
          <w:sz w:val="23"/>
          <w:szCs w:val="23"/>
        </w:rPr>
        <w:t xml:space="preserve"> </w:t>
      </w:r>
      <w:r>
        <w:rPr>
          <w:w w:val="102"/>
          <w:sz w:val="23"/>
          <w:szCs w:val="23"/>
        </w:rPr>
        <w:t>in</w:t>
      </w:r>
      <w:r>
        <w:rPr>
          <w:sz w:val="23"/>
          <w:szCs w:val="23"/>
        </w:rPr>
        <w:t xml:space="preserve"> </w:t>
      </w:r>
      <w:r>
        <w:rPr>
          <w:w w:val="102"/>
          <w:sz w:val="23"/>
          <w:szCs w:val="23"/>
        </w:rPr>
        <w:t>default</w:t>
      </w:r>
      <w:r>
        <w:rPr>
          <w:sz w:val="23"/>
          <w:szCs w:val="23"/>
        </w:rPr>
        <w:t xml:space="preserve"> </w:t>
      </w:r>
      <w:r>
        <w:rPr>
          <w:w w:val="102"/>
          <w:sz w:val="23"/>
          <w:szCs w:val="23"/>
        </w:rPr>
        <w:t>in</w:t>
      </w:r>
      <w:r>
        <w:rPr>
          <w:sz w:val="23"/>
          <w:szCs w:val="23"/>
        </w:rPr>
        <w:t xml:space="preserve"> </w:t>
      </w:r>
      <w:r>
        <w:rPr>
          <w:w w:val="102"/>
          <w:sz w:val="23"/>
          <w:szCs w:val="23"/>
        </w:rPr>
        <w:t>any</w:t>
      </w:r>
      <w:r>
        <w:rPr>
          <w:sz w:val="23"/>
          <w:szCs w:val="23"/>
        </w:rPr>
        <w:t xml:space="preserve"> </w:t>
      </w:r>
      <w:r>
        <w:rPr>
          <w:w w:val="102"/>
          <w:sz w:val="23"/>
          <w:szCs w:val="23"/>
        </w:rPr>
        <w:t>of its</w:t>
      </w:r>
      <w:r>
        <w:rPr>
          <w:sz w:val="23"/>
          <w:szCs w:val="23"/>
        </w:rPr>
        <w:t xml:space="preserve"> </w:t>
      </w:r>
      <w:r>
        <w:rPr>
          <w:w w:val="102"/>
          <w:sz w:val="23"/>
          <w:szCs w:val="23"/>
        </w:rPr>
        <w:t>obligations</w:t>
      </w:r>
      <w:r>
        <w:rPr>
          <w:sz w:val="23"/>
          <w:szCs w:val="23"/>
        </w:rPr>
        <w:t xml:space="preserve"> </w:t>
      </w:r>
      <w:r>
        <w:rPr>
          <w:w w:val="102"/>
          <w:sz w:val="23"/>
          <w:szCs w:val="23"/>
        </w:rPr>
        <w:t>under</w:t>
      </w:r>
      <w:r>
        <w:rPr>
          <w:sz w:val="23"/>
          <w:szCs w:val="23"/>
        </w:rPr>
        <w:t xml:space="preserve"> </w:t>
      </w:r>
      <w:r>
        <w:rPr>
          <w:w w:val="102"/>
          <w:sz w:val="23"/>
          <w:szCs w:val="23"/>
        </w:rPr>
        <w:t>the</w:t>
      </w:r>
      <w:r>
        <w:rPr>
          <w:sz w:val="23"/>
          <w:szCs w:val="23"/>
        </w:rPr>
        <w:t xml:space="preserve"> </w:t>
      </w:r>
      <w:r>
        <w:rPr>
          <w:w w:val="102"/>
          <w:sz w:val="23"/>
          <w:szCs w:val="23"/>
        </w:rPr>
        <w:t>contract.</w:t>
      </w:r>
    </w:p>
    <w:p w:rsidR="00FC05CF" w:rsidRDefault="00FC05CF" w:rsidP="00FC05CF">
      <w:pPr>
        <w:spacing w:line="245" w:lineRule="auto"/>
        <w:ind w:left="1506" w:right="125" w:hanging="677"/>
        <w:jc w:val="both"/>
        <w:rPr>
          <w:w w:val="102"/>
          <w:sz w:val="23"/>
          <w:szCs w:val="23"/>
        </w:rPr>
      </w:pPr>
    </w:p>
    <w:p w:rsidR="00300549" w:rsidRDefault="00BF290C" w:rsidP="00FC05CF">
      <w:pPr>
        <w:spacing w:line="245" w:lineRule="auto"/>
        <w:ind w:left="1506" w:right="125" w:hanging="677"/>
        <w:jc w:val="both"/>
        <w:rPr>
          <w:sz w:val="23"/>
          <w:szCs w:val="23"/>
        </w:rPr>
      </w:pPr>
      <w:r>
        <w:rPr>
          <w:w w:val="102"/>
          <w:sz w:val="23"/>
          <w:szCs w:val="23"/>
        </w:rPr>
        <w:t>42.3.</w:t>
      </w:r>
      <w:r>
        <w:rPr>
          <w:sz w:val="23"/>
          <w:szCs w:val="23"/>
        </w:rPr>
        <w:t xml:space="preserve">    </w:t>
      </w:r>
      <w:r>
        <w:rPr>
          <w:w w:val="102"/>
          <w:sz w:val="23"/>
          <w:szCs w:val="23"/>
        </w:rPr>
        <w:t>The</w:t>
      </w:r>
      <w:r>
        <w:rPr>
          <w:sz w:val="23"/>
          <w:szCs w:val="23"/>
        </w:rPr>
        <w:t xml:space="preserve">  </w:t>
      </w:r>
      <w:r>
        <w:rPr>
          <w:w w:val="102"/>
          <w:sz w:val="23"/>
          <w:szCs w:val="23"/>
        </w:rPr>
        <w:t>performance</w:t>
      </w:r>
      <w:r>
        <w:rPr>
          <w:sz w:val="23"/>
          <w:szCs w:val="23"/>
        </w:rPr>
        <w:t xml:space="preserve"> </w:t>
      </w:r>
      <w:r>
        <w:rPr>
          <w:w w:val="102"/>
          <w:sz w:val="23"/>
          <w:szCs w:val="23"/>
        </w:rPr>
        <w:t>security</w:t>
      </w:r>
      <w:r>
        <w:rPr>
          <w:sz w:val="23"/>
          <w:szCs w:val="23"/>
        </w:rPr>
        <w:t xml:space="preserve"> </w:t>
      </w:r>
      <w:r>
        <w:rPr>
          <w:w w:val="102"/>
          <w:sz w:val="23"/>
          <w:szCs w:val="23"/>
        </w:rPr>
        <w:t>shall</w:t>
      </w:r>
      <w:r>
        <w:rPr>
          <w:sz w:val="23"/>
          <w:szCs w:val="23"/>
        </w:rPr>
        <w:t xml:space="preserve"> </w:t>
      </w:r>
      <w:r>
        <w:rPr>
          <w:w w:val="102"/>
          <w:sz w:val="23"/>
          <w:szCs w:val="23"/>
        </w:rPr>
        <w:t>remain</w:t>
      </w:r>
      <w:r>
        <w:rPr>
          <w:sz w:val="23"/>
          <w:szCs w:val="23"/>
        </w:rPr>
        <w:t xml:space="preserve">  </w:t>
      </w:r>
      <w:r>
        <w:rPr>
          <w:w w:val="102"/>
          <w:sz w:val="23"/>
          <w:szCs w:val="23"/>
        </w:rPr>
        <w:t>valid</w:t>
      </w:r>
      <w:r>
        <w:rPr>
          <w:sz w:val="23"/>
          <w:szCs w:val="23"/>
        </w:rPr>
        <w:t xml:space="preserve">  </w:t>
      </w:r>
      <w:r>
        <w:rPr>
          <w:w w:val="102"/>
          <w:sz w:val="23"/>
          <w:szCs w:val="23"/>
        </w:rPr>
        <w:t>until</w:t>
      </w:r>
      <w:r>
        <w:rPr>
          <w:sz w:val="23"/>
          <w:szCs w:val="23"/>
        </w:rPr>
        <w:t xml:space="preserve"> </w:t>
      </w:r>
      <w:r>
        <w:rPr>
          <w:w w:val="102"/>
          <w:sz w:val="23"/>
          <w:szCs w:val="23"/>
        </w:rPr>
        <w:t>issuance</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Procuring</w:t>
      </w:r>
    </w:p>
    <w:p w:rsidR="00300549" w:rsidRDefault="00BF290C">
      <w:pPr>
        <w:spacing w:before="6"/>
        <w:ind w:left="1506"/>
        <w:rPr>
          <w:sz w:val="23"/>
          <w:szCs w:val="23"/>
        </w:rPr>
      </w:pPr>
      <w:r>
        <w:rPr>
          <w:w w:val="102"/>
          <w:sz w:val="23"/>
          <w:szCs w:val="23"/>
        </w:rPr>
        <w:t>Entity</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Certificate</w:t>
      </w:r>
      <w:r>
        <w:rPr>
          <w:sz w:val="23"/>
          <w:szCs w:val="23"/>
        </w:rPr>
        <w:t xml:space="preserve"> </w:t>
      </w:r>
      <w:r>
        <w:rPr>
          <w:w w:val="102"/>
          <w:sz w:val="23"/>
          <w:szCs w:val="23"/>
        </w:rPr>
        <w:t>of</w:t>
      </w:r>
      <w:r>
        <w:rPr>
          <w:sz w:val="23"/>
          <w:szCs w:val="23"/>
        </w:rPr>
        <w:t xml:space="preserve"> </w:t>
      </w:r>
      <w:r>
        <w:rPr>
          <w:w w:val="102"/>
          <w:sz w:val="23"/>
          <w:szCs w:val="23"/>
        </w:rPr>
        <w:t>Final</w:t>
      </w:r>
      <w:r>
        <w:rPr>
          <w:sz w:val="23"/>
          <w:szCs w:val="23"/>
        </w:rPr>
        <w:t xml:space="preserve"> </w:t>
      </w:r>
      <w:r>
        <w:rPr>
          <w:w w:val="102"/>
          <w:sz w:val="23"/>
          <w:szCs w:val="23"/>
        </w:rPr>
        <w:t>Acceptance.</w:t>
      </w:r>
    </w:p>
    <w:p w:rsidR="00300549" w:rsidRDefault="00300549">
      <w:pPr>
        <w:spacing w:before="12" w:line="220" w:lineRule="exact"/>
        <w:rPr>
          <w:sz w:val="22"/>
          <w:szCs w:val="22"/>
        </w:rPr>
      </w:pPr>
    </w:p>
    <w:p w:rsidR="00300549" w:rsidRDefault="00BF290C">
      <w:pPr>
        <w:spacing w:line="245" w:lineRule="auto"/>
        <w:ind w:left="1506" w:right="123" w:hanging="677"/>
        <w:jc w:val="both"/>
        <w:rPr>
          <w:sz w:val="23"/>
          <w:szCs w:val="23"/>
        </w:rPr>
      </w:pPr>
      <w:r>
        <w:rPr>
          <w:w w:val="102"/>
          <w:sz w:val="23"/>
          <w:szCs w:val="23"/>
        </w:rPr>
        <w:t>42.4.</w:t>
      </w:r>
      <w:r>
        <w:rPr>
          <w:sz w:val="23"/>
          <w:szCs w:val="23"/>
        </w:rPr>
        <w:t xml:space="preserve">    </w:t>
      </w:r>
      <w:r>
        <w:rPr>
          <w:w w:val="102"/>
          <w:sz w:val="23"/>
          <w:szCs w:val="23"/>
        </w:rPr>
        <w:t>The</w:t>
      </w:r>
      <w:r>
        <w:rPr>
          <w:sz w:val="23"/>
          <w:szCs w:val="23"/>
        </w:rPr>
        <w:t xml:space="preserve">  </w:t>
      </w:r>
      <w:r>
        <w:rPr>
          <w:w w:val="102"/>
          <w:sz w:val="23"/>
          <w:szCs w:val="23"/>
        </w:rPr>
        <w:t>performance</w:t>
      </w:r>
      <w:r>
        <w:rPr>
          <w:sz w:val="23"/>
          <w:szCs w:val="23"/>
        </w:rPr>
        <w:t xml:space="preserve">  </w:t>
      </w:r>
      <w:r>
        <w:rPr>
          <w:w w:val="102"/>
          <w:sz w:val="23"/>
          <w:szCs w:val="23"/>
        </w:rPr>
        <w:t>security</w:t>
      </w:r>
      <w:r>
        <w:rPr>
          <w:sz w:val="23"/>
          <w:szCs w:val="23"/>
        </w:rPr>
        <w:t xml:space="preserve">  </w:t>
      </w:r>
      <w:r>
        <w:rPr>
          <w:w w:val="102"/>
          <w:sz w:val="23"/>
          <w:szCs w:val="23"/>
        </w:rPr>
        <w:t>may</w:t>
      </w:r>
      <w:r>
        <w:rPr>
          <w:sz w:val="23"/>
          <w:szCs w:val="23"/>
        </w:rPr>
        <w:t xml:space="preserve">  </w:t>
      </w:r>
      <w:r>
        <w:rPr>
          <w:w w:val="102"/>
          <w:sz w:val="23"/>
          <w:szCs w:val="23"/>
        </w:rPr>
        <w:t>be</w:t>
      </w:r>
      <w:r>
        <w:rPr>
          <w:sz w:val="23"/>
          <w:szCs w:val="23"/>
        </w:rPr>
        <w:t xml:space="preserve">  </w:t>
      </w:r>
      <w:r>
        <w:rPr>
          <w:w w:val="102"/>
          <w:sz w:val="23"/>
          <w:szCs w:val="23"/>
        </w:rPr>
        <w:t>released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and returned</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after</w:t>
      </w:r>
      <w:r>
        <w:rPr>
          <w:sz w:val="23"/>
          <w:szCs w:val="23"/>
        </w:rPr>
        <w:t xml:space="preserve">  </w:t>
      </w:r>
      <w:r>
        <w:rPr>
          <w:w w:val="102"/>
          <w:sz w:val="23"/>
          <w:szCs w:val="23"/>
        </w:rPr>
        <w:t>the</w:t>
      </w:r>
      <w:r>
        <w:rPr>
          <w:sz w:val="23"/>
          <w:szCs w:val="23"/>
        </w:rPr>
        <w:t xml:space="preserve">  </w:t>
      </w:r>
      <w:r>
        <w:rPr>
          <w:w w:val="102"/>
          <w:sz w:val="23"/>
          <w:szCs w:val="23"/>
        </w:rPr>
        <w:t>issuance</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Certificate</w:t>
      </w:r>
      <w:r>
        <w:rPr>
          <w:sz w:val="23"/>
          <w:szCs w:val="23"/>
        </w:rPr>
        <w:t xml:space="preserve">  </w:t>
      </w:r>
      <w:r>
        <w:rPr>
          <w:w w:val="102"/>
          <w:sz w:val="23"/>
          <w:szCs w:val="23"/>
        </w:rPr>
        <w:t>of</w:t>
      </w:r>
      <w:r>
        <w:rPr>
          <w:sz w:val="23"/>
          <w:szCs w:val="23"/>
        </w:rPr>
        <w:t xml:space="preserve">  </w:t>
      </w:r>
      <w:r>
        <w:rPr>
          <w:w w:val="102"/>
          <w:sz w:val="23"/>
          <w:szCs w:val="23"/>
        </w:rPr>
        <w:t>Final Acceptance</w:t>
      </w:r>
      <w:r>
        <w:rPr>
          <w:sz w:val="23"/>
          <w:szCs w:val="23"/>
        </w:rPr>
        <w:t xml:space="preserve"> </w:t>
      </w:r>
      <w:r>
        <w:rPr>
          <w:w w:val="102"/>
          <w:sz w:val="23"/>
          <w:szCs w:val="23"/>
        </w:rPr>
        <w:t>subject</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following</w:t>
      </w:r>
      <w:r>
        <w:rPr>
          <w:sz w:val="23"/>
          <w:szCs w:val="23"/>
        </w:rPr>
        <w:t xml:space="preserve"> </w:t>
      </w:r>
      <w:r>
        <w:rPr>
          <w:w w:val="102"/>
          <w:sz w:val="23"/>
          <w:szCs w:val="23"/>
        </w:rPr>
        <w:t>conditions:</w:t>
      </w:r>
    </w:p>
    <w:p w:rsidR="00300549" w:rsidRDefault="00300549">
      <w:pPr>
        <w:spacing w:before="6" w:line="220" w:lineRule="exact"/>
        <w:rPr>
          <w:sz w:val="22"/>
          <w:szCs w:val="22"/>
        </w:rPr>
      </w:pPr>
    </w:p>
    <w:p w:rsidR="00300549" w:rsidRDefault="00BF290C">
      <w:pPr>
        <w:spacing w:line="245" w:lineRule="auto"/>
        <w:ind w:left="2182" w:right="124" w:hanging="677"/>
        <w:rPr>
          <w:sz w:val="23"/>
          <w:szCs w:val="23"/>
        </w:rPr>
      </w:pPr>
      <w:r>
        <w:rPr>
          <w:w w:val="102"/>
          <w:sz w:val="23"/>
          <w:szCs w:val="23"/>
        </w:rPr>
        <w:t>(a)</w:t>
      </w:r>
      <w:r>
        <w:rPr>
          <w:sz w:val="23"/>
          <w:szCs w:val="23"/>
        </w:rPr>
        <w:t xml:space="preserve">       </w:t>
      </w:r>
      <w:r>
        <w:rPr>
          <w:w w:val="102"/>
          <w:sz w:val="23"/>
          <w:szCs w:val="23"/>
        </w:rPr>
        <w:t>There</w:t>
      </w:r>
      <w:r>
        <w:rPr>
          <w:sz w:val="23"/>
          <w:szCs w:val="23"/>
        </w:rPr>
        <w:t xml:space="preserve">  </w:t>
      </w:r>
      <w:r>
        <w:rPr>
          <w:w w:val="102"/>
          <w:sz w:val="23"/>
          <w:szCs w:val="23"/>
        </w:rPr>
        <w:t>are</w:t>
      </w:r>
      <w:r>
        <w:rPr>
          <w:sz w:val="23"/>
          <w:szCs w:val="23"/>
        </w:rPr>
        <w:t xml:space="preserve">  </w:t>
      </w:r>
      <w:r>
        <w:rPr>
          <w:w w:val="102"/>
          <w:sz w:val="23"/>
          <w:szCs w:val="23"/>
        </w:rPr>
        <w:t>no</w:t>
      </w:r>
      <w:r>
        <w:rPr>
          <w:sz w:val="23"/>
          <w:szCs w:val="23"/>
        </w:rPr>
        <w:t xml:space="preserve">  </w:t>
      </w:r>
      <w:r>
        <w:rPr>
          <w:w w:val="102"/>
          <w:sz w:val="23"/>
          <w:szCs w:val="23"/>
        </w:rPr>
        <w:t>pending</w:t>
      </w:r>
      <w:r>
        <w:rPr>
          <w:sz w:val="23"/>
          <w:szCs w:val="23"/>
        </w:rPr>
        <w:t xml:space="preserve">  </w:t>
      </w:r>
      <w:r>
        <w:rPr>
          <w:w w:val="102"/>
          <w:sz w:val="23"/>
          <w:szCs w:val="23"/>
        </w:rPr>
        <w:t>claims</w:t>
      </w:r>
      <w:r>
        <w:rPr>
          <w:sz w:val="23"/>
          <w:szCs w:val="23"/>
        </w:rPr>
        <w:t xml:space="preserve">  </w:t>
      </w:r>
      <w:r>
        <w:rPr>
          <w:w w:val="102"/>
          <w:sz w:val="23"/>
          <w:szCs w:val="23"/>
        </w:rPr>
        <w:t>against</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or</w:t>
      </w:r>
      <w:r>
        <w:rPr>
          <w:sz w:val="23"/>
          <w:szCs w:val="23"/>
        </w:rPr>
        <w:t xml:space="preserve">  </w:t>
      </w:r>
      <w:r>
        <w:rPr>
          <w:w w:val="102"/>
          <w:sz w:val="23"/>
          <w:szCs w:val="23"/>
        </w:rPr>
        <w:t>the</w:t>
      </w:r>
      <w:r>
        <w:rPr>
          <w:sz w:val="23"/>
          <w:szCs w:val="23"/>
        </w:rPr>
        <w:t xml:space="preserve">  </w:t>
      </w:r>
      <w:r>
        <w:rPr>
          <w:w w:val="102"/>
          <w:sz w:val="23"/>
          <w:szCs w:val="23"/>
        </w:rPr>
        <w:t>surety company</w:t>
      </w:r>
      <w:r>
        <w:rPr>
          <w:sz w:val="23"/>
          <w:szCs w:val="23"/>
        </w:rPr>
        <w:t xml:space="preserve"> </w:t>
      </w:r>
      <w:r>
        <w:rPr>
          <w:w w:val="102"/>
          <w:sz w:val="23"/>
          <w:szCs w:val="23"/>
        </w:rPr>
        <w:t>filed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p>
    <w:p w:rsidR="00300549" w:rsidRDefault="00300549">
      <w:pPr>
        <w:spacing w:before="6" w:line="220" w:lineRule="exact"/>
        <w:rPr>
          <w:sz w:val="22"/>
          <w:szCs w:val="22"/>
        </w:rPr>
      </w:pPr>
    </w:p>
    <w:p w:rsidR="00300549" w:rsidRDefault="00BF290C">
      <w:pPr>
        <w:spacing w:line="245" w:lineRule="auto"/>
        <w:ind w:left="2182" w:right="124" w:hanging="677"/>
        <w:rPr>
          <w:sz w:val="23"/>
          <w:szCs w:val="23"/>
        </w:rPr>
      </w:pPr>
      <w:r>
        <w:rPr>
          <w:w w:val="102"/>
          <w:sz w:val="23"/>
          <w:szCs w:val="23"/>
        </w:rPr>
        <w:t>(b)</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has</w:t>
      </w:r>
      <w:r>
        <w:rPr>
          <w:sz w:val="23"/>
          <w:szCs w:val="23"/>
        </w:rPr>
        <w:t xml:space="preserve">  </w:t>
      </w:r>
      <w:r>
        <w:rPr>
          <w:w w:val="102"/>
          <w:sz w:val="23"/>
          <w:szCs w:val="23"/>
        </w:rPr>
        <w:t>no</w:t>
      </w:r>
      <w:r>
        <w:rPr>
          <w:sz w:val="23"/>
          <w:szCs w:val="23"/>
        </w:rPr>
        <w:t xml:space="preserve">  </w:t>
      </w:r>
      <w:r>
        <w:rPr>
          <w:w w:val="102"/>
          <w:sz w:val="23"/>
          <w:szCs w:val="23"/>
        </w:rPr>
        <w:t>pending</w:t>
      </w:r>
      <w:r>
        <w:rPr>
          <w:sz w:val="23"/>
          <w:szCs w:val="23"/>
        </w:rPr>
        <w:t xml:space="preserve">  </w:t>
      </w:r>
      <w:r>
        <w:rPr>
          <w:w w:val="102"/>
          <w:sz w:val="23"/>
          <w:szCs w:val="23"/>
        </w:rPr>
        <w:t>claims</w:t>
      </w:r>
      <w:r>
        <w:rPr>
          <w:sz w:val="23"/>
          <w:szCs w:val="23"/>
        </w:rPr>
        <w:t xml:space="preserve">  </w:t>
      </w:r>
      <w:r>
        <w:rPr>
          <w:w w:val="102"/>
          <w:sz w:val="23"/>
          <w:szCs w:val="23"/>
        </w:rPr>
        <w:t>for</w:t>
      </w:r>
      <w:r>
        <w:rPr>
          <w:sz w:val="23"/>
          <w:szCs w:val="23"/>
        </w:rPr>
        <w:t xml:space="preserve">  </w:t>
      </w:r>
      <w:r>
        <w:rPr>
          <w:w w:val="102"/>
          <w:sz w:val="23"/>
          <w:szCs w:val="23"/>
        </w:rPr>
        <w:t>labor</w:t>
      </w:r>
      <w:r>
        <w:rPr>
          <w:sz w:val="23"/>
          <w:szCs w:val="23"/>
        </w:rPr>
        <w:t xml:space="preserve">  </w:t>
      </w:r>
      <w:r>
        <w:rPr>
          <w:w w:val="102"/>
          <w:sz w:val="23"/>
          <w:szCs w:val="23"/>
        </w:rPr>
        <w:t>and</w:t>
      </w:r>
      <w:r>
        <w:rPr>
          <w:sz w:val="23"/>
          <w:szCs w:val="23"/>
        </w:rPr>
        <w:t xml:space="preserve">  </w:t>
      </w:r>
      <w:r>
        <w:rPr>
          <w:w w:val="102"/>
          <w:sz w:val="23"/>
          <w:szCs w:val="23"/>
        </w:rPr>
        <w:t>materials</w:t>
      </w:r>
      <w:r>
        <w:rPr>
          <w:sz w:val="23"/>
          <w:szCs w:val="23"/>
        </w:rPr>
        <w:t xml:space="preserve">  </w:t>
      </w:r>
      <w:r>
        <w:rPr>
          <w:w w:val="102"/>
          <w:sz w:val="23"/>
          <w:szCs w:val="23"/>
        </w:rPr>
        <w:t>filed against</w:t>
      </w:r>
      <w:r>
        <w:rPr>
          <w:sz w:val="23"/>
          <w:szCs w:val="23"/>
        </w:rPr>
        <w:t xml:space="preserve"> </w:t>
      </w:r>
      <w:r>
        <w:rPr>
          <w:w w:val="102"/>
          <w:sz w:val="23"/>
          <w:szCs w:val="23"/>
        </w:rPr>
        <w:t>it;</w:t>
      </w:r>
      <w:r>
        <w:rPr>
          <w:sz w:val="23"/>
          <w:szCs w:val="23"/>
        </w:rPr>
        <w:t xml:space="preserve"> </w:t>
      </w:r>
      <w:r>
        <w:rPr>
          <w:w w:val="102"/>
          <w:sz w:val="23"/>
          <w:szCs w:val="23"/>
        </w:rPr>
        <w:t>and</w:t>
      </w:r>
    </w:p>
    <w:p w:rsidR="00300549" w:rsidRDefault="00300549">
      <w:pPr>
        <w:spacing w:before="8" w:line="220" w:lineRule="exact"/>
        <w:rPr>
          <w:sz w:val="22"/>
          <w:szCs w:val="22"/>
        </w:rPr>
      </w:pPr>
    </w:p>
    <w:p w:rsidR="00300549" w:rsidRDefault="00BF290C">
      <w:pPr>
        <w:ind w:left="1506"/>
        <w:rPr>
          <w:sz w:val="23"/>
          <w:szCs w:val="23"/>
        </w:rPr>
      </w:pPr>
      <w:r>
        <w:rPr>
          <w:w w:val="102"/>
          <w:sz w:val="23"/>
          <w:szCs w:val="23"/>
        </w:rPr>
        <w:t>(c)</w:t>
      </w:r>
      <w:r>
        <w:rPr>
          <w:sz w:val="23"/>
          <w:szCs w:val="23"/>
        </w:rPr>
        <w:t xml:space="preserve">       </w:t>
      </w:r>
      <w:r>
        <w:rPr>
          <w:w w:val="102"/>
          <w:sz w:val="23"/>
          <w:szCs w:val="23"/>
        </w:rPr>
        <w:t>Other</w:t>
      </w:r>
      <w:r>
        <w:rPr>
          <w:sz w:val="23"/>
          <w:szCs w:val="23"/>
        </w:rPr>
        <w:t xml:space="preserve"> </w:t>
      </w:r>
      <w:r>
        <w:rPr>
          <w:w w:val="102"/>
          <w:sz w:val="23"/>
          <w:szCs w:val="23"/>
        </w:rPr>
        <w:t>terms</w:t>
      </w:r>
      <w:r>
        <w:rPr>
          <w:sz w:val="23"/>
          <w:szCs w:val="23"/>
        </w:rPr>
        <w:t xml:space="preserve"> </w:t>
      </w:r>
      <w:r>
        <w:rPr>
          <w:w w:val="102"/>
          <w:sz w:val="23"/>
          <w:szCs w:val="23"/>
        </w:rPr>
        <w:t>specified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b/>
          <w:w w:val="102"/>
          <w:sz w:val="23"/>
          <w:szCs w:val="23"/>
          <w:u w:val="thick" w:color="000000"/>
        </w:rPr>
        <w:t>SCC</w:t>
      </w:r>
      <w:r>
        <w:rPr>
          <w:w w:val="102"/>
          <w:sz w:val="23"/>
          <w:szCs w:val="23"/>
        </w:rPr>
        <w:t>.</w:t>
      </w:r>
    </w:p>
    <w:p w:rsidR="00300549" w:rsidRDefault="00300549">
      <w:pPr>
        <w:spacing w:before="12" w:line="220" w:lineRule="exact"/>
        <w:rPr>
          <w:sz w:val="22"/>
          <w:szCs w:val="22"/>
        </w:rPr>
      </w:pPr>
    </w:p>
    <w:p w:rsidR="00300549" w:rsidRDefault="00BF290C">
      <w:pPr>
        <w:spacing w:line="245" w:lineRule="auto"/>
        <w:ind w:left="1506" w:right="124" w:hanging="677"/>
        <w:jc w:val="both"/>
        <w:rPr>
          <w:sz w:val="23"/>
          <w:szCs w:val="23"/>
        </w:rPr>
      </w:pPr>
      <w:r>
        <w:rPr>
          <w:w w:val="102"/>
          <w:sz w:val="23"/>
          <w:szCs w:val="23"/>
        </w:rPr>
        <w:t>42.5.</w:t>
      </w:r>
      <w:r>
        <w:rPr>
          <w:sz w:val="23"/>
          <w:szCs w:val="23"/>
        </w:rPr>
        <w:t xml:space="preserve">    </w:t>
      </w:r>
      <w:r>
        <w:rPr>
          <w:w w:val="102"/>
          <w:sz w:val="23"/>
          <w:szCs w:val="23"/>
        </w:rPr>
        <w:t>In</w:t>
      </w:r>
      <w:r>
        <w:rPr>
          <w:sz w:val="23"/>
          <w:szCs w:val="23"/>
        </w:rPr>
        <w:t xml:space="preserve"> </w:t>
      </w:r>
      <w:r>
        <w:rPr>
          <w:w w:val="102"/>
          <w:sz w:val="23"/>
          <w:szCs w:val="23"/>
        </w:rPr>
        <w:t>case</w:t>
      </w:r>
      <w:r>
        <w:rPr>
          <w:sz w:val="23"/>
          <w:szCs w:val="23"/>
        </w:rPr>
        <w:t xml:space="preserve"> </w:t>
      </w:r>
      <w:r>
        <w:rPr>
          <w:w w:val="102"/>
          <w:sz w:val="23"/>
          <w:szCs w:val="23"/>
        </w:rPr>
        <w:t>of</w:t>
      </w:r>
      <w:r>
        <w:rPr>
          <w:sz w:val="23"/>
          <w:szCs w:val="23"/>
        </w:rPr>
        <w:t xml:space="preserve"> </w:t>
      </w:r>
      <w:r>
        <w:rPr>
          <w:w w:val="102"/>
          <w:sz w:val="23"/>
          <w:szCs w:val="23"/>
        </w:rPr>
        <w:t>a</w:t>
      </w:r>
      <w:r>
        <w:rPr>
          <w:sz w:val="23"/>
          <w:szCs w:val="23"/>
        </w:rPr>
        <w:t xml:space="preserve"> </w:t>
      </w:r>
      <w:r>
        <w:rPr>
          <w:w w:val="102"/>
          <w:sz w:val="23"/>
          <w:szCs w:val="23"/>
        </w:rPr>
        <w:t>reduction</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contract</w:t>
      </w:r>
      <w:r>
        <w:rPr>
          <w:sz w:val="23"/>
          <w:szCs w:val="23"/>
        </w:rPr>
        <w:t xml:space="preserve"> </w:t>
      </w:r>
      <w:r>
        <w:rPr>
          <w:w w:val="102"/>
          <w:sz w:val="23"/>
          <w:szCs w:val="23"/>
        </w:rPr>
        <w:t>value,</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shall</w:t>
      </w:r>
      <w:r>
        <w:rPr>
          <w:sz w:val="23"/>
          <w:szCs w:val="23"/>
        </w:rPr>
        <w:t xml:space="preserve"> </w:t>
      </w:r>
      <w:r>
        <w:rPr>
          <w:w w:val="102"/>
          <w:sz w:val="23"/>
          <w:szCs w:val="23"/>
        </w:rPr>
        <w:t>allow</w:t>
      </w:r>
      <w:r>
        <w:rPr>
          <w:sz w:val="23"/>
          <w:szCs w:val="23"/>
        </w:rPr>
        <w:t xml:space="preserve"> </w:t>
      </w:r>
      <w:r>
        <w:rPr>
          <w:w w:val="102"/>
          <w:sz w:val="23"/>
          <w:szCs w:val="23"/>
        </w:rPr>
        <w:t>a proportional</w:t>
      </w:r>
      <w:r>
        <w:rPr>
          <w:sz w:val="23"/>
          <w:szCs w:val="23"/>
        </w:rPr>
        <w:t xml:space="preserve"> </w:t>
      </w:r>
      <w:r>
        <w:rPr>
          <w:w w:val="102"/>
          <w:sz w:val="23"/>
          <w:szCs w:val="23"/>
        </w:rPr>
        <w:t>reduction</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original</w:t>
      </w:r>
      <w:r>
        <w:rPr>
          <w:sz w:val="23"/>
          <w:szCs w:val="23"/>
        </w:rPr>
        <w:t xml:space="preserve"> </w:t>
      </w:r>
      <w:r>
        <w:rPr>
          <w:w w:val="102"/>
          <w:sz w:val="23"/>
          <w:szCs w:val="23"/>
        </w:rPr>
        <w:t>performance</w:t>
      </w:r>
      <w:r>
        <w:rPr>
          <w:sz w:val="23"/>
          <w:szCs w:val="23"/>
        </w:rPr>
        <w:t xml:space="preserve"> </w:t>
      </w:r>
      <w:r>
        <w:rPr>
          <w:w w:val="102"/>
          <w:sz w:val="23"/>
          <w:szCs w:val="23"/>
        </w:rPr>
        <w:t>security,</w:t>
      </w:r>
      <w:r>
        <w:rPr>
          <w:sz w:val="23"/>
          <w:szCs w:val="23"/>
        </w:rPr>
        <w:t xml:space="preserve"> </w:t>
      </w:r>
      <w:r>
        <w:rPr>
          <w:w w:val="102"/>
          <w:sz w:val="23"/>
          <w:szCs w:val="23"/>
        </w:rPr>
        <w:t>provided</w:t>
      </w:r>
      <w:r>
        <w:rPr>
          <w:sz w:val="23"/>
          <w:szCs w:val="23"/>
        </w:rPr>
        <w:t xml:space="preserve"> </w:t>
      </w:r>
      <w:r>
        <w:rPr>
          <w:w w:val="102"/>
          <w:sz w:val="23"/>
          <w:szCs w:val="23"/>
        </w:rPr>
        <w:t>that</w:t>
      </w:r>
      <w:r>
        <w:rPr>
          <w:sz w:val="23"/>
          <w:szCs w:val="23"/>
        </w:rPr>
        <w:t xml:space="preserve"> </w:t>
      </w:r>
      <w:r>
        <w:rPr>
          <w:w w:val="102"/>
          <w:sz w:val="23"/>
          <w:szCs w:val="23"/>
        </w:rPr>
        <w:t>any such</w:t>
      </w:r>
      <w:r>
        <w:rPr>
          <w:sz w:val="23"/>
          <w:szCs w:val="23"/>
        </w:rPr>
        <w:t xml:space="preserve"> </w:t>
      </w:r>
      <w:r>
        <w:rPr>
          <w:w w:val="102"/>
          <w:sz w:val="23"/>
          <w:szCs w:val="23"/>
        </w:rPr>
        <w:t>reduction</w:t>
      </w:r>
      <w:r>
        <w:rPr>
          <w:sz w:val="23"/>
          <w:szCs w:val="23"/>
        </w:rPr>
        <w:t xml:space="preserve"> </w:t>
      </w:r>
      <w:r>
        <w:rPr>
          <w:w w:val="102"/>
          <w:sz w:val="23"/>
          <w:szCs w:val="23"/>
        </w:rPr>
        <w:t>is</w:t>
      </w:r>
      <w:r>
        <w:rPr>
          <w:sz w:val="23"/>
          <w:szCs w:val="23"/>
        </w:rPr>
        <w:t xml:space="preserve"> </w:t>
      </w:r>
      <w:r>
        <w:rPr>
          <w:w w:val="102"/>
          <w:sz w:val="23"/>
          <w:szCs w:val="23"/>
        </w:rPr>
        <w:t>more</w:t>
      </w:r>
      <w:r>
        <w:rPr>
          <w:sz w:val="23"/>
          <w:szCs w:val="23"/>
        </w:rPr>
        <w:t xml:space="preserve"> </w:t>
      </w:r>
      <w:r>
        <w:rPr>
          <w:w w:val="102"/>
          <w:sz w:val="23"/>
          <w:szCs w:val="23"/>
        </w:rPr>
        <w:t>than</w:t>
      </w:r>
      <w:r>
        <w:rPr>
          <w:sz w:val="23"/>
          <w:szCs w:val="23"/>
        </w:rPr>
        <w:t xml:space="preserve"> </w:t>
      </w:r>
      <w:r>
        <w:rPr>
          <w:w w:val="102"/>
          <w:sz w:val="23"/>
          <w:szCs w:val="23"/>
        </w:rPr>
        <w:t>ten</w:t>
      </w:r>
      <w:r>
        <w:rPr>
          <w:sz w:val="23"/>
          <w:szCs w:val="23"/>
        </w:rPr>
        <w:t xml:space="preserve"> </w:t>
      </w:r>
      <w:r>
        <w:rPr>
          <w:w w:val="102"/>
          <w:sz w:val="23"/>
          <w:szCs w:val="23"/>
        </w:rPr>
        <w:t>percent</w:t>
      </w:r>
      <w:r>
        <w:rPr>
          <w:sz w:val="23"/>
          <w:szCs w:val="23"/>
        </w:rPr>
        <w:t xml:space="preserve"> </w:t>
      </w:r>
      <w:r>
        <w:rPr>
          <w:w w:val="102"/>
          <w:sz w:val="23"/>
          <w:szCs w:val="23"/>
        </w:rPr>
        <w:t>(10%)</w:t>
      </w:r>
      <w:r>
        <w:rPr>
          <w:sz w:val="23"/>
          <w:szCs w:val="23"/>
        </w:rPr>
        <w:t xml:space="preserve"> </w:t>
      </w:r>
      <w:r>
        <w:rPr>
          <w:w w:val="102"/>
          <w:sz w:val="23"/>
          <w:szCs w:val="23"/>
        </w:rPr>
        <w:t>and</w:t>
      </w:r>
      <w:r>
        <w:rPr>
          <w:sz w:val="23"/>
          <w:szCs w:val="23"/>
        </w:rPr>
        <w:t xml:space="preserve"> </w:t>
      </w:r>
      <w:r>
        <w:rPr>
          <w:w w:val="102"/>
          <w:sz w:val="23"/>
          <w:szCs w:val="23"/>
        </w:rPr>
        <w:t>that</w:t>
      </w:r>
      <w:r>
        <w:rPr>
          <w:sz w:val="23"/>
          <w:szCs w:val="23"/>
        </w:rPr>
        <w:t xml:space="preserve"> </w:t>
      </w:r>
      <w:r>
        <w:rPr>
          <w:w w:val="102"/>
          <w:sz w:val="23"/>
          <w:szCs w:val="23"/>
        </w:rPr>
        <w:t>the</w:t>
      </w:r>
      <w:r>
        <w:rPr>
          <w:sz w:val="23"/>
          <w:szCs w:val="23"/>
        </w:rPr>
        <w:t xml:space="preserve"> </w:t>
      </w:r>
      <w:r>
        <w:rPr>
          <w:w w:val="102"/>
          <w:sz w:val="23"/>
          <w:szCs w:val="23"/>
        </w:rPr>
        <w:t>aggregate</w:t>
      </w:r>
      <w:r>
        <w:rPr>
          <w:sz w:val="23"/>
          <w:szCs w:val="23"/>
        </w:rPr>
        <w:t xml:space="preserve"> </w:t>
      </w:r>
      <w:r>
        <w:rPr>
          <w:w w:val="102"/>
          <w:sz w:val="23"/>
          <w:szCs w:val="23"/>
        </w:rPr>
        <w:t>of</w:t>
      </w:r>
      <w:r>
        <w:rPr>
          <w:sz w:val="23"/>
          <w:szCs w:val="23"/>
        </w:rPr>
        <w:t xml:space="preserve"> </w:t>
      </w:r>
      <w:r>
        <w:rPr>
          <w:w w:val="102"/>
          <w:sz w:val="23"/>
          <w:szCs w:val="23"/>
        </w:rPr>
        <w:t>such reductions</w:t>
      </w:r>
      <w:r>
        <w:rPr>
          <w:sz w:val="23"/>
          <w:szCs w:val="23"/>
        </w:rPr>
        <w:t xml:space="preserve">  </w:t>
      </w:r>
      <w:r>
        <w:rPr>
          <w:w w:val="102"/>
          <w:sz w:val="23"/>
          <w:szCs w:val="23"/>
        </w:rPr>
        <w:t>is</w:t>
      </w:r>
      <w:r>
        <w:rPr>
          <w:sz w:val="23"/>
          <w:szCs w:val="23"/>
        </w:rPr>
        <w:t xml:space="preserve">  </w:t>
      </w:r>
      <w:r>
        <w:rPr>
          <w:w w:val="102"/>
          <w:sz w:val="23"/>
          <w:szCs w:val="23"/>
        </w:rPr>
        <w:t>not</w:t>
      </w:r>
      <w:r>
        <w:rPr>
          <w:sz w:val="23"/>
          <w:szCs w:val="23"/>
        </w:rPr>
        <w:t xml:space="preserve">  </w:t>
      </w:r>
      <w:r>
        <w:rPr>
          <w:w w:val="102"/>
          <w:sz w:val="23"/>
          <w:szCs w:val="23"/>
        </w:rPr>
        <w:t>more</w:t>
      </w:r>
      <w:r>
        <w:rPr>
          <w:sz w:val="23"/>
          <w:szCs w:val="23"/>
        </w:rPr>
        <w:t xml:space="preserve">  </w:t>
      </w:r>
      <w:r>
        <w:rPr>
          <w:w w:val="102"/>
          <w:sz w:val="23"/>
          <w:szCs w:val="23"/>
        </w:rPr>
        <w:t>than</w:t>
      </w:r>
      <w:r>
        <w:rPr>
          <w:sz w:val="23"/>
          <w:szCs w:val="23"/>
        </w:rPr>
        <w:t xml:space="preserve">  </w:t>
      </w:r>
      <w:r>
        <w:rPr>
          <w:w w:val="102"/>
          <w:sz w:val="23"/>
          <w:szCs w:val="23"/>
        </w:rPr>
        <w:t>fifty</w:t>
      </w:r>
      <w:r>
        <w:rPr>
          <w:sz w:val="23"/>
          <w:szCs w:val="23"/>
        </w:rPr>
        <w:t xml:space="preserve">  </w:t>
      </w:r>
      <w:r>
        <w:rPr>
          <w:w w:val="102"/>
          <w:sz w:val="23"/>
          <w:szCs w:val="23"/>
        </w:rPr>
        <w:t>percent</w:t>
      </w:r>
      <w:r>
        <w:rPr>
          <w:sz w:val="23"/>
          <w:szCs w:val="23"/>
        </w:rPr>
        <w:t xml:space="preserve">  </w:t>
      </w:r>
      <w:r>
        <w:rPr>
          <w:w w:val="102"/>
          <w:sz w:val="23"/>
          <w:szCs w:val="23"/>
        </w:rPr>
        <w:t>(50%)</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original</w:t>
      </w:r>
      <w:r>
        <w:rPr>
          <w:sz w:val="23"/>
          <w:szCs w:val="23"/>
        </w:rPr>
        <w:t xml:space="preserve">  </w:t>
      </w:r>
      <w:r>
        <w:rPr>
          <w:w w:val="102"/>
          <w:sz w:val="23"/>
          <w:szCs w:val="23"/>
        </w:rPr>
        <w:t>performance security.</w:t>
      </w:r>
    </w:p>
    <w:p w:rsidR="00300549" w:rsidRDefault="00300549">
      <w:pPr>
        <w:spacing w:before="12" w:line="220" w:lineRule="exact"/>
        <w:rPr>
          <w:sz w:val="22"/>
          <w:szCs w:val="22"/>
        </w:rPr>
      </w:pPr>
    </w:p>
    <w:p w:rsidR="00300549" w:rsidRDefault="00BF290C">
      <w:pPr>
        <w:ind w:left="152"/>
        <w:rPr>
          <w:sz w:val="26"/>
          <w:szCs w:val="26"/>
        </w:rPr>
      </w:pPr>
      <w:r>
        <w:rPr>
          <w:b/>
          <w:w w:val="101"/>
          <w:sz w:val="26"/>
          <w:szCs w:val="26"/>
        </w:rPr>
        <w:t>43.</w:t>
      </w:r>
      <w:r>
        <w:rPr>
          <w:b/>
          <w:sz w:val="26"/>
          <w:szCs w:val="26"/>
        </w:rPr>
        <w:t xml:space="preserve">     </w:t>
      </w:r>
      <w:r>
        <w:rPr>
          <w:b/>
          <w:w w:val="101"/>
          <w:sz w:val="26"/>
          <w:szCs w:val="26"/>
        </w:rPr>
        <w:t>Standard</w:t>
      </w:r>
      <w:r>
        <w:rPr>
          <w:b/>
          <w:sz w:val="26"/>
          <w:szCs w:val="26"/>
        </w:rPr>
        <w:t xml:space="preserve"> </w:t>
      </w:r>
      <w:r>
        <w:rPr>
          <w:b/>
          <w:w w:val="101"/>
          <w:sz w:val="26"/>
          <w:szCs w:val="26"/>
        </w:rPr>
        <w:t>of</w:t>
      </w:r>
      <w:r>
        <w:rPr>
          <w:b/>
          <w:sz w:val="26"/>
          <w:szCs w:val="26"/>
        </w:rPr>
        <w:t xml:space="preserve"> </w:t>
      </w:r>
      <w:r>
        <w:rPr>
          <w:b/>
          <w:w w:val="101"/>
          <w:sz w:val="26"/>
          <w:szCs w:val="26"/>
        </w:rPr>
        <w:t>Performance</w:t>
      </w:r>
    </w:p>
    <w:p w:rsidR="00300549" w:rsidRDefault="00300549">
      <w:pPr>
        <w:spacing w:before="3" w:line="220" w:lineRule="exact"/>
        <w:rPr>
          <w:sz w:val="22"/>
          <w:szCs w:val="22"/>
        </w:rPr>
      </w:pPr>
    </w:p>
    <w:p w:rsidR="00300549" w:rsidRDefault="00BF290C">
      <w:pPr>
        <w:spacing w:line="246" w:lineRule="auto"/>
        <w:ind w:left="1506" w:right="122" w:hanging="677"/>
        <w:jc w:val="both"/>
        <w:rPr>
          <w:sz w:val="23"/>
          <w:szCs w:val="23"/>
        </w:rPr>
      </w:pPr>
      <w:r>
        <w:rPr>
          <w:w w:val="102"/>
          <w:sz w:val="23"/>
          <w:szCs w:val="23"/>
        </w:rPr>
        <w:t>43.1.</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shall</w:t>
      </w:r>
      <w:r>
        <w:rPr>
          <w:sz w:val="23"/>
          <w:szCs w:val="23"/>
        </w:rPr>
        <w:t xml:space="preserve">  </w:t>
      </w:r>
      <w:r>
        <w:rPr>
          <w:w w:val="102"/>
          <w:sz w:val="23"/>
          <w:szCs w:val="23"/>
        </w:rPr>
        <w:t>perform</w:t>
      </w:r>
      <w:r>
        <w:rPr>
          <w:sz w:val="23"/>
          <w:szCs w:val="23"/>
        </w:rPr>
        <w:t xml:space="preserve">  </w:t>
      </w:r>
      <w:r>
        <w:rPr>
          <w:w w:val="102"/>
          <w:sz w:val="23"/>
          <w:szCs w:val="23"/>
        </w:rPr>
        <w:t>the</w:t>
      </w:r>
      <w:r>
        <w:rPr>
          <w:sz w:val="23"/>
          <w:szCs w:val="23"/>
        </w:rPr>
        <w:t xml:space="preserve">  </w:t>
      </w:r>
      <w:r>
        <w:rPr>
          <w:w w:val="102"/>
          <w:sz w:val="23"/>
          <w:szCs w:val="23"/>
        </w:rPr>
        <w:t>Services</w:t>
      </w:r>
      <w:r>
        <w:rPr>
          <w:sz w:val="23"/>
          <w:szCs w:val="23"/>
        </w:rPr>
        <w:t xml:space="preserve">  </w:t>
      </w:r>
      <w:r>
        <w:rPr>
          <w:w w:val="102"/>
          <w:sz w:val="23"/>
          <w:szCs w:val="23"/>
        </w:rPr>
        <w:t>and</w:t>
      </w:r>
      <w:r>
        <w:rPr>
          <w:sz w:val="23"/>
          <w:szCs w:val="23"/>
        </w:rPr>
        <w:t xml:space="preserve">  </w:t>
      </w:r>
      <w:r>
        <w:rPr>
          <w:w w:val="102"/>
          <w:sz w:val="23"/>
          <w:szCs w:val="23"/>
        </w:rPr>
        <w:t>carry</w:t>
      </w:r>
      <w:r>
        <w:rPr>
          <w:sz w:val="23"/>
          <w:szCs w:val="23"/>
        </w:rPr>
        <w:t xml:space="preserve">  </w:t>
      </w:r>
      <w:r>
        <w:rPr>
          <w:w w:val="102"/>
          <w:sz w:val="23"/>
          <w:szCs w:val="23"/>
        </w:rPr>
        <w:t>out</w:t>
      </w:r>
      <w:r>
        <w:rPr>
          <w:sz w:val="23"/>
          <w:szCs w:val="23"/>
        </w:rPr>
        <w:t xml:space="preserve">  </w:t>
      </w:r>
      <w:r>
        <w:rPr>
          <w:w w:val="102"/>
          <w:sz w:val="23"/>
          <w:szCs w:val="23"/>
        </w:rPr>
        <w:t>their</w:t>
      </w:r>
      <w:r>
        <w:rPr>
          <w:sz w:val="23"/>
          <w:szCs w:val="23"/>
        </w:rPr>
        <w:t xml:space="preserve">  </w:t>
      </w:r>
      <w:r>
        <w:rPr>
          <w:w w:val="102"/>
          <w:sz w:val="23"/>
          <w:szCs w:val="23"/>
        </w:rPr>
        <w:t>obligations hereunder</w:t>
      </w:r>
      <w:r>
        <w:rPr>
          <w:sz w:val="23"/>
          <w:szCs w:val="23"/>
        </w:rPr>
        <w:t xml:space="preserve"> </w:t>
      </w:r>
      <w:r>
        <w:rPr>
          <w:w w:val="102"/>
          <w:sz w:val="23"/>
          <w:szCs w:val="23"/>
        </w:rPr>
        <w:t>with</w:t>
      </w:r>
      <w:r>
        <w:rPr>
          <w:sz w:val="23"/>
          <w:szCs w:val="23"/>
        </w:rPr>
        <w:t xml:space="preserve"> </w:t>
      </w:r>
      <w:r>
        <w:rPr>
          <w:w w:val="102"/>
          <w:sz w:val="23"/>
          <w:szCs w:val="23"/>
        </w:rPr>
        <w:t>all</w:t>
      </w:r>
      <w:r>
        <w:rPr>
          <w:sz w:val="23"/>
          <w:szCs w:val="23"/>
        </w:rPr>
        <w:t xml:space="preserve"> </w:t>
      </w:r>
      <w:r>
        <w:rPr>
          <w:w w:val="102"/>
          <w:sz w:val="23"/>
          <w:szCs w:val="23"/>
        </w:rPr>
        <w:t>due</w:t>
      </w:r>
      <w:r>
        <w:rPr>
          <w:sz w:val="23"/>
          <w:szCs w:val="23"/>
        </w:rPr>
        <w:t xml:space="preserve"> </w:t>
      </w:r>
      <w:r>
        <w:rPr>
          <w:w w:val="102"/>
          <w:sz w:val="23"/>
          <w:szCs w:val="23"/>
        </w:rPr>
        <w:t>diligence,</w:t>
      </w:r>
      <w:r>
        <w:rPr>
          <w:sz w:val="23"/>
          <w:szCs w:val="23"/>
        </w:rPr>
        <w:t xml:space="preserve"> </w:t>
      </w:r>
      <w:r>
        <w:rPr>
          <w:w w:val="102"/>
          <w:sz w:val="23"/>
          <w:szCs w:val="23"/>
        </w:rPr>
        <w:t>efficiency</w:t>
      </w:r>
      <w:r>
        <w:rPr>
          <w:sz w:val="23"/>
          <w:szCs w:val="23"/>
        </w:rPr>
        <w:t xml:space="preserve"> </w:t>
      </w:r>
      <w:r>
        <w:rPr>
          <w:w w:val="102"/>
          <w:sz w:val="23"/>
          <w:szCs w:val="23"/>
        </w:rPr>
        <w:t>and</w:t>
      </w:r>
      <w:r>
        <w:rPr>
          <w:sz w:val="23"/>
          <w:szCs w:val="23"/>
        </w:rPr>
        <w:t xml:space="preserve"> </w:t>
      </w:r>
      <w:r>
        <w:rPr>
          <w:w w:val="102"/>
          <w:sz w:val="23"/>
          <w:szCs w:val="23"/>
        </w:rPr>
        <w:t>economy,</w:t>
      </w:r>
      <w:r>
        <w:rPr>
          <w:sz w:val="23"/>
          <w:szCs w:val="23"/>
        </w:rPr>
        <w:t xml:space="preserve"> </w:t>
      </w:r>
      <w:r>
        <w:rPr>
          <w:w w:val="102"/>
          <w:sz w:val="23"/>
          <w:szCs w:val="23"/>
        </w:rPr>
        <w:t>in</w:t>
      </w:r>
      <w:r>
        <w:rPr>
          <w:sz w:val="23"/>
          <w:szCs w:val="23"/>
        </w:rPr>
        <w:t xml:space="preserve"> </w:t>
      </w:r>
      <w:r>
        <w:rPr>
          <w:w w:val="102"/>
          <w:sz w:val="23"/>
          <w:szCs w:val="23"/>
        </w:rPr>
        <w:t>accordance</w:t>
      </w:r>
      <w:r>
        <w:rPr>
          <w:sz w:val="23"/>
          <w:szCs w:val="23"/>
        </w:rPr>
        <w:t xml:space="preserve"> </w:t>
      </w:r>
      <w:r>
        <w:rPr>
          <w:w w:val="102"/>
          <w:sz w:val="23"/>
          <w:szCs w:val="23"/>
        </w:rPr>
        <w:t>with generally</w:t>
      </w:r>
      <w:r>
        <w:rPr>
          <w:sz w:val="23"/>
          <w:szCs w:val="23"/>
        </w:rPr>
        <w:t xml:space="preserve">  </w:t>
      </w:r>
      <w:r>
        <w:rPr>
          <w:w w:val="102"/>
          <w:sz w:val="23"/>
          <w:szCs w:val="23"/>
        </w:rPr>
        <w:t>accepted</w:t>
      </w:r>
      <w:r>
        <w:rPr>
          <w:sz w:val="23"/>
          <w:szCs w:val="23"/>
        </w:rPr>
        <w:t xml:space="preserve">  </w:t>
      </w:r>
      <w:r>
        <w:rPr>
          <w:w w:val="102"/>
          <w:sz w:val="23"/>
          <w:szCs w:val="23"/>
        </w:rPr>
        <w:t>professional</w:t>
      </w:r>
      <w:r>
        <w:rPr>
          <w:sz w:val="23"/>
          <w:szCs w:val="23"/>
        </w:rPr>
        <w:t xml:space="preserve">  </w:t>
      </w:r>
      <w:r>
        <w:rPr>
          <w:w w:val="102"/>
          <w:sz w:val="23"/>
          <w:szCs w:val="23"/>
        </w:rPr>
        <w:t>techniques</w:t>
      </w:r>
      <w:r>
        <w:rPr>
          <w:sz w:val="23"/>
          <w:szCs w:val="23"/>
        </w:rPr>
        <w:t xml:space="preserve">  </w:t>
      </w:r>
      <w:r>
        <w:rPr>
          <w:w w:val="102"/>
          <w:sz w:val="23"/>
          <w:szCs w:val="23"/>
        </w:rPr>
        <w:t>and</w:t>
      </w:r>
      <w:r>
        <w:rPr>
          <w:sz w:val="23"/>
          <w:szCs w:val="23"/>
        </w:rPr>
        <w:t xml:space="preserve">  </w:t>
      </w:r>
      <w:r>
        <w:rPr>
          <w:w w:val="102"/>
          <w:sz w:val="23"/>
          <w:szCs w:val="23"/>
        </w:rPr>
        <w:t>practices,</w:t>
      </w:r>
      <w:r>
        <w:rPr>
          <w:sz w:val="23"/>
          <w:szCs w:val="23"/>
        </w:rPr>
        <w:t xml:space="preserve">  </w:t>
      </w:r>
      <w:r>
        <w:rPr>
          <w:w w:val="102"/>
          <w:sz w:val="23"/>
          <w:szCs w:val="23"/>
        </w:rPr>
        <w:t>and</w:t>
      </w:r>
      <w:r>
        <w:rPr>
          <w:sz w:val="23"/>
          <w:szCs w:val="23"/>
        </w:rPr>
        <w:t xml:space="preserve">  </w:t>
      </w:r>
      <w:r>
        <w:rPr>
          <w:w w:val="102"/>
          <w:sz w:val="23"/>
          <w:szCs w:val="23"/>
        </w:rPr>
        <w:t>shall</w:t>
      </w:r>
      <w:r>
        <w:rPr>
          <w:sz w:val="23"/>
          <w:szCs w:val="23"/>
        </w:rPr>
        <w:t xml:space="preserve">  </w:t>
      </w:r>
      <w:r>
        <w:rPr>
          <w:w w:val="102"/>
          <w:sz w:val="23"/>
          <w:szCs w:val="23"/>
        </w:rPr>
        <w:t>observe sound</w:t>
      </w:r>
      <w:r>
        <w:rPr>
          <w:sz w:val="23"/>
          <w:szCs w:val="23"/>
        </w:rPr>
        <w:t xml:space="preserve">  </w:t>
      </w:r>
      <w:r>
        <w:rPr>
          <w:w w:val="102"/>
          <w:sz w:val="23"/>
          <w:szCs w:val="23"/>
        </w:rPr>
        <w:t>management</w:t>
      </w:r>
      <w:r>
        <w:rPr>
          <w:sz w:val="23"/>
          <w:szCs w:val="23"/>
        </w:rPr>
        <w:t xml:space="preserve">  </w:t>
      </w:r>
      <w:r>
        <w:rPr>
          <w:w w:val="102"/>
          <w:sz w:val="23"/>
          <w:szCs w:val="23"/>
        </w:rPr>
        <w:t>practices,</w:t>
      </w:r>
      <w:r>
        <w:rPr>
          <w:sz w:val="23"/>
          <w:szCs w:val="23"/>
        </w:rPr>
        <w:t xml:space="preserve">  </w:t>
      </w:r>
      <w:r>
        <w:rPr>
          <w:w w:val="102"/>
          <w:sz w:val="23"/>
          <w:szCs w:val="23"/>
        </w:rPr>
        <w:t>and</w:t>
      </w:r>
      <w:r>
        <w:rPr>
          <w:sz w:val="23"/>
          <w:szCs w:val="23"/>
        </w:rPr>
        <w:t xml:space="preserve">  </w:t>
      </w:r>
      <w:r>
        <w:rPr>
          <w:w w:val="102"/>
          <w:sz w:val="23"/>
          <w:szCs w:val="23"/>
        </w:rPr>
        <w:t>employ</w:t>
      </w:r>
      <w:r>
        <w:rPr>
          <w:sz w:val="23"/>
          <w:szCs w:val="23"/>
        </w:rPr>
        <w:t xml:space="preserve">  </w:t>
      </w:r>
      <w:r>
        <w:rPr>
          <w:w w:val="102"/>
          <w:sz w:val="23"/>
          <w:szCs w:val="23"/>
        </w:rPr>
        <w:t>appropriate</w:t>
      </w:r>
      <w:r>
        <w:rPr>
          <w:sz w:val="23"/>
          <w:szCs w:val="23"/>
        </w:rPr>
        <w:t xml:space="preserve">  </w:t>
      </w:r>
      <w:r>
        <w:rPr>
          <w:w w:val="102"/>
          <w:sz w:val="23"/>
          <w:szCs w:val="23"/>
        </w:rPr>
        <w:t>advanced</w:t>
      </w:r>
      <w:r>
        <w:rPr>
          <w:sz w:val="23"/>
          <w:szCs w:val="23"/>
        </w:rPr>
        <w:t xml:space="preserve">  </w:t>
      </w:r>
      <w:r>
        <w:rPr>
          <w:w w:val="102"/>
          <w:sz w:val="23"/>
          <w:szCs w:val="23"/>
        </w:rPr>
        <w:t>technology and</w:t>
      </w:r>
      <w:r>
        <w:rPr>
          <w:sz w:val="23"/>
          <w:szCs w:val="23"/>
        </w:rPr>
        <w:t xml:space="preserve"> </w:t>
      </w:r>
      <w:r>
        <w:rPr>
          <w:w w:val="102"/>
          <w:sz w:val="23"/>
          <w:szCs w:val="23"/>
        </w:rPr>
        <w:t>safe</w:t>
      </w:r>
      <w:r>
        <w:rPr>
          <w:sz w:val="23"/>
          <w:szCs w:val="23"/>
        </w:rPr>
        <w:t xml:space="preserve"> </w:t>
      </w:r>
      <w:r>
        <w:rPr>
          <w:w w:val="102"/>
          <w:sz w:val="23"/>
          <w:szCs w:val="23"/>
        </w:rPr>
        <w:t>and</w:t>
      </w:r>
      <w:r>
        <w:rPr>
          <w:sz w:val="23"/>
          <w:szCs w:val="23"/>
        </w:rPr>
        <w:t xml:space="preserve"> </w:t>
      </w:r>
      <w:r>
        <w:rPr>
          <w:w w:val="102"/>
          <w:sz w:val="23"/>
          <w:szCs w:val="23"/>
        </w:rPr>
        <w:t>effective</w:t>
      </w:r>
      <w:r>
        <w:rPr>
          <w:sz w:val="23"/>
          <w:szCs w:val="23"/>
        </w:rPr>
        <w:t xml:space="preserve"> </w:t>
      </w:r>
      <w:r>
        <w:rPr>
          <w:w w:val="102"/>
          <w:sz w:val="23"/>
          <w:szCs w:val="23"/>
        </w:rPr>
        <w:t>equipment,</w:t>
      </w:r>
      <w:r>
        <w:rPr>
          <w:sz w:val="23"/>
          <w:szCs w:val="23"/>
        </w:rPr>
        <w:t xml:space="preserve"> </w:t>
      </w:r>
      <w:r>
        <w:rPr>
          <w:w w:val="102"/>
          <w:sz w:val="23"/>
          <w:szCs w:val="23"/>
        </w:rPr>
        <w:t>machinery,</w:t>
      </w:r>
      <w:r>
        <w:rPr>
          <w:sz w:val="23"/>
          <w:szCs w:val="23"/>
        </w:rPr>
        <w:t xml:space="preserve"> </w:t>
      </w:r>
      <w:r>
        <w:rPr>
          <w:w w:val="102"/>
          <w:sz w:val="23"/>
          <w:szCs w:val="23"/>
        </w:rPr>
        <w:t>materials</w:t>
      </w:r>
      <w:r>
        <w:rPr>
          <w:sz w:val="23"/>
          <w:szCs w:val="23"/>
        </w:rPr>
        <w:t xml:space="preserve"> </w:t>
      </w:r>
      <w:r>
        <w:rPr>
          <w:w w:val="102"/>
          <w:sz w:val="23"/>
          <w:szCs w:val="23"/>
        </w:rPr>
        <w:t>and</w:t>
      </w:r>
      <w:r>
        <w:rPr>
          <w:sz w:val="23"/>
          <w:szCs w:val="23"/>
        </w:rPr>
        <w:t xml:space="preserve"> </w:t>
      </w:r>
      <w:r>
        <w:rPr>
          <w:w w:val="102"/>
          <w:sz w:val="23"/>
          <w:szCs w:val="23"/>
        </w:rPr>
        <w:t>methods.</w:t>
      </w:r>
    </w:p>
    <w:p w:rsidR="00300549" w:rsidRDefault="00300549">
      <w:pPr>
        <w:spacing w:before="5" w:line="220" w:lineRule="exact"/>
        <w:rPr>
          <w:sz w:val="22"/>
          <w:szCs w:val="22"/>
        </w:rPr>
      </w:pPr>
    </w:p>
    <w:p w:rsidR="00300549" w:rsidRDefault="00BF290C">
      <w:pPr>
        <w:spacing w:line="245" w:lineRule="auto"/>
        <w:ind w:left="1506" w:right="122" w:hanging="677"/>
        <w:jc w:val="both"/>
        <w:rPr>
          <w:sz w:val="23"/>
          <w:szCs w:val="23"/>
        </w:rPr>
      </w:pPr>
      <w:r>
        <w:rPr>
          <w:w w:val="102"/>
          <w:sz w:val="23"/>
          <w:szCs w:val="23"/>
        </w:rPr>
        <w:t>43.2.</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shall</w:t>
      </w:r>
      <w:r>
        <w:rPr>
          <w:sz w:val="23"/>
          <w:szCs w:val="23"/>
        </w:rPr>
        <w:t xml:space="preserve">  </w:t>
      </w:r>
      <w:r>
        <w:rPr>
          <w:w w:val="102"/>
          <w:sz w:val="23"/>
          <w:szCs w:val="23"/>
        </w:rPr>
        <w:t>always</w:t>
      </w:r>
      <w:r>
        <w:rPr>
          <w:sz w:val="23"/>
          <w:szCs w:val="23"/>
        </w:rPr>
        <w:t xml:space="preserve">  </w:t>
      </w:r>
      <w:r>
        <w:rPr>
          <w:w w:val="102"/>
          <w:sz w:val="23"/>
          <w:szCs w:val="23"/>
        </w:rPr>
        <w:t>act,</w:t>
      </w:r>
      <w:r>
        <w:rPr>
          <w:sz w:val="23"/>
          <w:szCs w:val="23"/>
        </w:rPr>
        <w:t xml:space="preserve">  </w:t>
      </w:r>
      <w:r>
        <w:rPr>
          <w:w w:val="102"/>
          <w:sz w:val="23"/>
          <w:szCs w:val="23"/>
        </w:rPr>
        <w:t>in</w:t>
      </w:r>
      <w:r>
        <w:rPr>
          <w:sz w:val="23"/>
          <w:szCs w:val="23"/>
        </w:rPr>
        <w:t xml:space="preserve">  </w:t>
      </w:r>
      <w:r>
        <w:rPr>
          <w:w w:val="102"/>
          <w:sz w:val="23"/>
          <w:szCs w:val="23"/>
        </w:rPr>
        <w:t>respect</w:t>
      </w:r>
      <w:r>
        <w:rPr>
          <w:sz w:val="23"/>
          <w:szCs w:val="23"/>
        </w:rPr>
        <w:t xml:space="preserve">  </w:t>
      </w:r>
      <w:r>
        <w:rPr>
          <w:w w:val="102"/>
          <w:sz w:val="23"/>
          <w:szCs w:val="23"/>
        </w:rPr>
        <w:t>of</w:t>
      </w:r>
      <w:r>
        <w:rPr>
          <w:sz w:val="23"/>
          <w:szCs w:val="23"/>
        </w:rPr>
        <w:t xml:space="preserve">  </w:t>
      </w:r>
      <w:r>
        <w:rPr>
          <w:w w:val="102"/>
          <w:sz w:val="23"/>
          <w:szCs w:val="23"/>
        </w:rPr>
        <w:t>any</w:t>
      </w:r>
      <w:r>
        <w:rPr>
          <w:sz w:val="23"/>
          <w:szCs w:val="23"/>
        </w:rPr>
        <w:t xml:space="preserve">  </w:t>
      </w:r>
      <w:r>
        <w:rPr>
          <w:w w:val="102"/>
          <w:sz w:val="23"/>
          <w:szCs w:val="23"/>
        </w:rPr>
        <w:t>matter</w:t>
      </w:r>
      <w:r>
        <w:rPr>
          <w:sz w:val="23"/>
          <w:szCs w:val="23"/>
        </w:rPr>
        <w:t xml:space="preserve">  </w:t>
      </w:r>
      <w:r>
        <w:rPr>
          <w:w w:val="102"/>
          <w:sz w:val="23"/>
          <w:szCs w:val="23"/>
        </w:rPr>
        <w:t>relating</w:t>
      </w:r>
      <w:r>
        <w:rPr>
          <w:sz w:val="23"/>
          <w:szCs w:val="23"/>
        </w:rPr>
        <w:t xml:space="preserve">  </w:t>
      </w:r>
      <w:r>
        <w:rPr>
          <w:w w:val="102"/>
          <w:sz w:val="23"/>
          <w:szCs w:val="23"/>
        </w:rPr>
        <w:t>to</w:t>
      </w:r>
      <w:r>
        <w:rPr>
          <w:sz w:val="23"/>
          <w:szCs w:val="23"/>
        </w:rPr>
        <w:t xml:space="preserve">  </w:t>
      </w:r>
      <w:r>
        <w:rPr>
          <w:w w:val="102"/>
          <w:sz w:val="23"/>
          <w:szCs w:val="23"/>
        </w:rPr>
        <w:t>this Contract</w:t>
      </w:r>
      <w:r>
        <w:rPr>
          <w:sz w:val="23"/>
          <w:szCs w:val="23"/>
        </w:rPr>
        <w:t xml:space="preserve"> </w:t>
      </w:r>
      <w:r>
        <w:rPr>
          <w:w w:val="102"/>
          <w:sz w:val="23"/>
          <w:szCs w:val="23"/>
        </w:rPr>
        <w:t>or</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Services,</w:t>
      </w:r>
      <w:r>
        <w:rPr>
          <w:sz w:val="23"/>
          <w:szCs w:val="23"/>
        </w:rPr>
        <w:t xml:space="preserve"> </w:t>
      </w:r>
      <w:r>
        <w:rPr>
          <w:w w:val="102"/>
          <w:sz w:val="23"/>
          <w:szCs w:val="23"/>
        </w:rPr>
        <w:t>as</w:t>
      </w:r>
      <w:r>
        <w:rPr>
          <w:sz w:val="23"/>
          <w:szCs w:val="23"/>
        </w:rPr>
        <w:t xml:space="preserve"> </w:t>
      </w:r>
      <w:r>
        <w:rPr>
          <w:w w:val="102"/>
          <w:sz w:val="23"/>
          <w:szCs w:val="23"/>
        </w:rPr>
        <w:t>faithful</w:t>
      </w:r>
      <w:r>
        <w:rPr>
          <w:sz w:val="23"/>
          <w:szCs w:val="23"/>
        </w:rPr>
        <w:t xml:space="preserve"> </w:t>
      </w:r>
      <w:r>
        <w:rPr>
          <w:w w:val="102"/>
          <w:sz w:val="23"/>
          <w:szCs w:val="23"/>
        </w:rPr>
        <w:t>advisers</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and shall</w:t>
      </w:r>
      <w:r>
        <w:rPr>
          <w:sz w:val="23"/>
          <w:szCs w:val="23"/>
        </w:rPr>
        <w:t xml:space="preserve">  </w:t>
      </w:r>
      <w:r>
        <w:rPr>
          <w:w w:val="102"/>
          <w:sz w:val="23"/>
          <w:szCs w:val="23"/>
        </w:rPr>
        <w:t>at</w:t>
      </w:r>
      <w:r>
        <w:rPr>
          <w:sz w:val="23"/>
          <w:szCs w:val="23"/>
        </w:rPr>
        <w:t xml:space="preserve">  </w:t>
      </w:r>
      <w:r>
        <w:rPr>
          <w:w w:val="102"/>
          <w:sz w:val="23"/>
          <w:szCs w:val="23"/>
        </w:rPr>
        <w:t>all</w:t>
      </w:r>
      <w:r>
        <w:rPr>
          <w:sz w:val="23"/>
          <w:szCs w:val="23"/>
        </w:rPr>
        <w:t xml:space="preserve">  </w:t>
      </w:r>
      <w:r>
        <w:rPr>
          <w:w w:val="102"/>
          <w:sz w:val="23"/>
          <w:szCs w:val="23"/>
        </w:rPr>
        <w:t>times</w:t>
      </w:r>
      <w:r>
        <w:rPr>
          <w:sz w:val="23"/>
          <w:szCs w:val="23"/>
        </w:rPr>
        <w:t xml:space="preserve">  </w:t>
      </w:r>
      <w:r>
        <w:rPr>
          <w:w w:val="102"/>
          <w:sz w:val="23"/>
          <w:szCs w:val="23"/>
        </w:rPr>
        <w:t>support</w:t>
      </w:r>
      <w:r>
        <w:rPr>
          <w:sz w:val="23"/>
          <w:szCs w:val="23"/>
        </w:rPr>
        <w:t xml:space="preserve">  </w:t>
      </w:r>
      <w:r>
        <w:rPr>
          <w:w w:val="102"/>
          <w:sz w:val="23"/>
          <w:szCs w:val="23"/>
        </w:rPr>
        <w:t>and</w:t>
      </w:r>
      <w:r>
        <w:rPr>
          <w:sz w:val="23"/>
          <w:szCs w:val="23"/>
        </w:rPr>
        <w:t xml:space="preserve">  </w:t>
      </w:r>
      <w:r>
        <w:rPr>
          <w:w w:val="102"/>
          <w:sz w:val="23"/>
          <w:szCs w:val="23"/>
        </w:rPr>
        <w:t>safeguard</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Entity’s</w:t>
      </w:r>
      <w:r>
        <w:rPr>
          <w:sz w:val="23"/>
          <w:szCs w:val="23"/>
        </w:rPr>
        <w:t xml:space="preserve">  </w:t>
      </w:r>
      <w:r>
        <w:rPr>
          <w:w w:val="102"/>
          <w:sz w:val="23"/>
          <w:szCs w:val="23"/>
        </w:rPr>
        <w:t>legitimate interests</w:t>
      </w:r>
      <w:r>
        <w:rPr>
          <w:sz w:val="23"/>
          <w:szCs w:val="23"/>
        </w:rPr>
        <w:t xml:space="preserve"> </w:t>
      </w:r>
      <w:r>
        <w:rPr>
          <w:w w:val="102"/>
          <w:sz w:val="23"/>
          <w:szCs w:val="23"/>
        </w:rPr>
        <w:t>in</w:t>
      </w:r>
      <w:r>
        <w:rPr>
          <w:sz w:val="23"/>
          <w:szCs w:val="23"/>
        </w:rPr>
        <w:t xml:space="preserve"> </w:t>
      </w:r>
      <w:r>
        <w:rPr>
          <w:w w:val="102"/>
          <w:sz w:val="23"/>
          <w:szCs w:val="23"/>
        </w:rPr>
        <w:t>any</w:t>
      </w:r>
      <w:r>
        <w:rPr>
          <w:sz w:val="23"/>
          <w:szCs w:val="23"/>
        </w:rPr>
        <w:t xml:space="preserve"> </w:t>
      </w:r>
      <w:r>
        <w:rPr>
          <w:w w:val="102"/>
          <w:sz w:val="23"/>
          <w:szCs w:val="23"/>
        </w:rPr>
        <w:t>dealings</w:t>
      </w:r>
      <w:r>
        <w:rPr>
          <w:sz w:val="23"/>
          <w:szCs w:val="23"/>
        </w:rPr>
        <w:t xml:space="preserve"> </w:t>
      </w:r>
      <w:r>
        <w:rPr>
          <w:w w:val="102"/>
          <w:sz w:val="23"/>
          <w:szCs w:val="23"/>
        </w:rPr>
        <w:t>with</w:t>
      </w:r>
      <w:r>
        <w:rPr>
          <w:sz w:val="23"/>
          <w:szCs w:val="23"/>
        </w:rPr>
        <w:t xml:space="preserve"> </w:t>
      </w:r>
      <w:r>
        <w:rPr>
          <w:w w:val="102"/>
          <w:sz w:val="23"/>
          <w:szCs w:val="23"/>
        </w:rPr>
        <w:t>Sub-Consultants</w:t>
      </w:r>
      <w:r>
        <w:rPr>
          <w:sz w:val="23"/>
          <w:szCs w:val="23"/>
        </w:rPr>
        <w:t xml:space="preserve"> </w:t>
      </w:r>
      <w:r>
        <w:rPr>
          <w:w w:val="102"/>
          <w:sz w:val="23"/>
          <w:szCs w:val="23"/>
        </w:rPr>
        <w:t>or</w:t>
      </w:r>
      <w:r>
        <w:rPr>
          <w:sz w:val="23"/>
          <w:szCs w:val="23"/>
        </w:rPr>
        <w:t xml:space="preserve"> </w:t>
      </w:r>
      <w:r>
        <w:rPr>
          <w:w w:val="102"/>
          <w:sz w:val="23"/>
          <w:szCs w:val="23"/>
        </w:rPr>
        <w:t>third</w:t>
      </w:r>
      <w:r>
        <w:rPr>
          <w:sz w:val="23"/>
          <w:szCs w:val="23"/>
        </w:rPr>
        <w:t xml:space="preserve"> </w:t>
      </w:r>
      <w:r>
        <w:rPr>
          <w:w w:val="102"/>
          <w:sz w:val="23"/>
          <w:szCs w:val="23"/>
        </w:rPr>
        <w:t>parties.</w:t>
      </w:r>
    </w:p>
    <w:p w:rsidR="00300549" w:rsidRDefault="00300549">
      <w:pPr>
        <w:spacing w:before="6" w:line="220" w:lineRule="exact"/>
        <w:rPr>
          <w:sz w:val="22"/>
          <w:szCs w:val="22"/>
        </w:rPr>
      </w:pPr>
    </w:p>
    <w:p w:rsidR="00300549" w:rsidRDefault="00BF290C">
      <w:pPr>
        <w:spacing w:line="245" w:lineRule="auto"/>
        <w:ind w:left="1506" w:right="124" w:hanging="677"/>
        <w:jc w:val="both"/>
        <w:rPr>
          <w:sz w:val="23"/>
          <w:szCs w:val="23"/>
        </w:rPr>
      </w:pPr>
      <w:r>
        <w:rPr>
          <w:w w:val="102"/>
          <w:sz w:val="23"/>
          <w:szCs w:val="23"/>
        </w:rPr>
        <w:t>43.3.</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shall</w:t>
      </w:r>
      <w:r>
        <w:rPr>
          <w:sz w:val="23"/>
          <w:szCs w:val="23"/>
        </w:rPr>
        <w:t xml:space="preserve"> </w:t>
      </w:r>
      <w:r>
        <w:rPr>
          <w:w w:val="102"/>
          <w:sz w:val="23"/>
          <w:szCs w:val="23"/>
        </w:rPr>
        <w:t>furnish</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such</w:t>
      </w:r>
      <w:r>
        <w:rPr>
          <w:sz w:val="23"/>
          <w:szCs w:val="23"/>
        </w:rPr>
        <w:t xml:space="preserve"> </w:t>
      </w:r>
      <w:r>
        <w:rPr>
          <w:w w:val="102"/>
          <w:sz w:val="23"/>
          <w:szCs w:val="23"/>
        </w:rPr>
        <w:t>information</w:t>
      </w:r>
      <w:r>
        <w:rPr>
          <w:sz w:val="23"/>
          <w:szCs w:val="23"/>
        </w:rPr>
        <w:t xml:space="preserve"> </w:t>
      </w:r>
      <w:r>
        <w:rPr>
          <w:w w:val="102"/>
          <w:sz w:val="23"/>
          <w:szCs w:val="23"/>
        </w:rPr>
        <w:t>related to</w:t>
      </w:r>
      <w:r>
        <w:rPr>
          <w:sz w:val="23"/>
          <w:szCs w:val="23"/>
        </w:rPr>
        <w:t xml:space="preserve">  </w:t>
      </w:r>
      <w:r>
        <w:rPr>
          <w:w w:val="102"/>
          <w:sz w:val="23"/>
          <w:szCs w:val="23"/>
        </w:rPr>
        <w:t>the</w:t>
      </w:r>
      <w:r>
        <w:rPr>
          <w:sz w:val="23"/>
          <w:szCs w:val="23"/>
        </w:rPr>
        <w:t xml:space="preserve">  </w:t>
      </w:r>
      <w:r>
        <w:rPr>
          <w:w w:val="102"/>
          <w:sz w:val="23"/>
          <w:szCs w:val="23"/>
        </w:rPr>
        <w:t>Services</w:t>
      </w:r>
      <w:r>
        <w:rPr>
          <w:sz w:val="23"/>
          <w:szCs w:val="23"/>
        </w:rPr>
        <w:t xml:space="preserve">  </w:t>
      </w:r>
      <w:r>
        <w:rPr>
          <w:w w:val="102"/>
          <w:sz w:val="23"/>
          <w:szCs w:val="23"/>
        </w:rPr>
        <w:t>as</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may</w:t>
      </w:r>
      <w:r>
        <w:rPr>
          <w:sz w:val="23"/>
          <w:szCs w:val="23"/>
        </w:rPr>
        <w:t xml:space="preserve">  </w:t>
      </w:r>
      <w:r>
        <w:rPr>
          <w:w w:val="102"/>
          <w:sz w:val="23"/>
          <w:szCs w:val="23"/>
        </w:rPr>
        <w:t>from</w:t>
      </w:r>
      <w:r>
        <w:rPr>
          <w:sz w:val="23"/>
          <w:szCs w:val="23"/>
        </w:rPr>
        <w:t xml:space="preserve">  </w:t>
      </w:r>
      <w:r>
        <w:rPr>
          <w:w w:val="102"/>
          <w:sz w:val="23"/>
          <w:szCs w:val="23"/>
        </w:rPr>
        <w:t>time</w:t>
      </w:r>
      <w:r>
        <w:rPr>
          <w:sz w:val="23"/>
          <w:szCs w:val="23"/>
        </w:rPr>
        <w:t xml:space="preserve">  </w:t>
      </w:r>
      <w:r>
        <w:rPr>
          <w:w w:val="102"/>
          <w:sz w:val="23"/>
          <w:szCs w:val="23"/>
        </w:rPr>
        <w:t>to</w:t>
      </w:r>
      <w:r>
        <w:rPr>
          <w:sz w:val="23"/>
          <w:szCs w:val="23"/>
        </w:rPr>
        <w:t xml:space="preserve">  </w:t>
      </w:r>
      <w:r>
        <w:rPr>
          <w:w w:val="102"/>
          <w:sz w:val="23"/>
          <w:szCs w:val="23"/>
        </w:rPr>
        <w:t>time</w:t>
      </w:r>
      <w:r>
        <w:rPr>
          <w:sz w:val="23"/>
          <w:szCs w:val="23"/>
        </w:rPr>
        <w:t xml:space="preserve">  </w:t>
      </w:r>
      <w:r>
        <w:rPr>
          <w:w w:val="102"/>
          <w:sz w:val="23"/>
          <w:szCs w:val="23"/>
        </w:rPr>
        <w:t>reasonably request.</w:t>
      </w:r>
    </w:p>
    <w:p w:rsidR="00300549" w:rsidRDefault="00300549">
      <w:pPr>
        <w:spacing w:before="6" w:line="220" w:lineRule="exact"/>
        <w:rPr>
          <w:sz w:val="22"/>
          <w:szCs w:val="22"/>
        </w:rPr>
      </w:pPr>
    </w:p>
    <w:p w:rsidR="00300549" w:rsidRDefault="00BF290C">
      <w:pPr>
        <w:ind w:left="829" w:right="126"/>
        <w:jc w:val="both"/>
        <w:rPr>
          <w:sz w:val="23"/>
          <w:szCs w:val="23"/>
        </w:rPr>
      </w:pPr>
      <w:r>
        <w:rPr>
          <w:w w:val="102"/>
          <w:sz w:val="23"/>
          <w:szCs w:val="23"/>
        </w:rPr>
        <w:t>43.4.</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shall</w:t>
      </w:r>
      <w:r>
        <w:rPr>
          <w:sz w:val="23"/>
          <w:szCs w:val="23"/>
        </w:rPr>
        <w:t xml:space="preserve"> </w:t>
      </w:r>
      <w:r>
        <w:rPr>
          <w:w w:val="102"/>
          <w:sz w:val="23"/>
          <w:szCs w:val="23"/>
        </w:rPr>
        <w:t>at</w:t>
      </w:r>
      <w:r>
        <w:rPr>
          <w:sz w:val="23"/>
          <w:szCs w:val="23"/>
        </w:rPr>
        <w:t xml:space="preserve"> </w:t>
      </w:r>
      <w:r>
        <w:rPr>
          <w:w w:val="102"/>
          <w:sz w:val="23"/>
          <w:szCs w:val="23"/>
        </w:rPr>
        <w:t>all</w:t>
      </w:r>
      <w:r>
        <w:rPr>
          <w:sz w:val="23"/>
          <w:szCs w:val="23"/>
        </w:rPr>
        <w:t xml:space="preserve"> </w:t>
      </w:r>
      <w:r>
        <w:rPr>
          <w:w w:val="102"/>
          <w:sz w:val="23"/>
          <w:szCs w:val="23"/>
        </w:rPr>
        <w:t>times</w:t>
      </w:r>
      <w:r>
        <w:rPr>
          <w:sz w:val="23"/>
          <w:szCs w:val="23"/>
        </w:rPr>
        <w:t xml:space="preserve"> </w:t>
      </w:r>
      <w:r>
        <w:rPr>
          <w:w w:val="102"/>
          <w:sz w:val="23"/>
          <w:szCs w:val="23"/>
        </w:rPr>
        <w:t>cooperate</w:t>
      </w:r>
      <w:r>
        <w:rPr>
          <w:sz w:val="23"/>
          <w:szCs w:val="23"/>
        </w:rPr>
        <w:t xml:space="preserve"> </w:t>
      </w:r>
      <w:r>
        <w:rPr>
          <w:w w:val="102"/>
          <w:sz w:val="23"/>
          <w:szCs w:val="23"/>
        </w:rPr>
        <w:t>and</w:t>
      </w:r>
      <w:r>
        <w:rPr>
          <w:sz w:val="23"/>
          <w:szCs w:val="23"/>
        </w:rPr>
        <w:t xml:space="preserve"> </w:t>
      </w:r>
      <w:r>
        <w:rPr>
          <w:w w:val="102"/>
          <w:sz w:val="23"/>
          <w:szCs w:val="23"/>
        </w:rPr>
        <w:t>coordinate</w:t>
      </w:r>
      <w:r>
        <w:rPr>
          <w:sz w:val="23"/>
          <w:szCs w:val="23"/>
        </w:rPr>
        <w:t xml:space="preserve"> </w:t>
      </w:r>
      <w:r>
        <w:rPr>
          <w:w w:val="102"/>
          <w:sz w:val="23"/>
          <w:szCs w:val="23"/>
        </w:rPr>
        <w:t>with</w:t>
      </w:r>
      <w:r>
        <w:rPr>
          <w:sz w:val="23"/>
          <w:szCs w:val="23"/>
        </w:rPr>
        <w:t xml:space="preserve"> </w:t>
      </w:r>
      <w:r>
        <w:rPr>
          <w:w w:val="102"/>
          <w:sz w:val="23"/>
          <w:szCs w:val="23"/>
        </w:rPr>
        <w:t>the</w:t>
      </w:r>
      <w:r>
        <w:rPr>
          <w:sz w:val="23"/>
          <w:szCs w:val="23"/>
        </w:rPr>
        <w:t xml:space="preserve"> </w:t>
      </w:r>
      <w:r>
        <w:rPr>
          <w:w w:val="102"/>
          <w:sz w:val="23"/>
          <w:szCs w:val="23"/>
        </w:rPr>
        <w:t>Procuring</w:t>
      </w:r>
    </w:p>
    <w:p w:rsidR="00300549" w:rsidRDefault="00BF290C">
      <w:pPr>
        <w:spacing w:before="6"/>
        <w:ind w:left="1506"/>
        <w:rPr>
          <w:sz w:val="23"/>
          <w:szCs w:val="23"/>
        </w:rPr>
      </w:pPr>
      <w:r>
        <w:rPr>
          <w:w w:val="102"/>
          <w:sz w:val="23"/>
          <w:szCs w:val="23"/>
        </w:rPr>
        <w:t>Entity</w:t>
      </w:r>
      <w:r>
        <w:rPr>
          <w:sz w:val="23"/>
          <w:szCs w:val="23"/>
        </w:rPr>
        <w:t xml:space="preserve"> </w:t>
      </w:r>
      <w:r>
        <w:rPr>
          <w:w w:val="102"/>
          <w:sz w:val="23"/>
          <w:szCs w:val="23"/>
        </w:rPr>
        <w:t>with</w:t>
      </w:r>
      <w:r>
        <w:rPr>
          <w:sz w:val="23"/>
          <w:szCs w:val="23"/>
        </w:rPr>
        <w:t xml:space="preserve"> </w:t>
      </w:r>
      <w:r>
        <w:rPr>
          <w:w w:val="102"/>
          <w:sz w:val="23"/>
          <w:szCs w:val="23"/>
        </w:rPr>
        <w:t>respect</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carrying</w:t>
      </w:r>
      <w:r>
        <w:rPr>
          <w:sz w:val="23"/>
          <w:szCs w:val="23"/>
        </w:rPr>
        <w:t xml:space="preserve"> </w:t>
      </w:r>
      <w:r>
        <w:rPr>
          <w:w w:val="102"/>
          <w:sz w:val="23"/>
          <w:szCs w:val="23"/>
        </w:rPr>
        <w:t>out</w:t>
      </w:r>
      <w:r>
        <w:rPr>
          <w:sz w:val="23"/>
          <w:szCs w:val="23"/>
        </w:rPr>
        <w:t xml:space="preserve"> </w:t>
      </w:r>
      <w:r>
        <w:rPr>
          <w:w w:val="102"/>
          <w:sz w:val="23"/>
          <w:szCs w:val="23"/>
        </w:rPr>
        <w:t>of</w:t>
      </w:r>
      <w:r>
        <w:rPr>
          <w:sz w:val="23"/>
          <w:szCs w:val="23"/>
        </w:rPr>
        <w:t xml:space="preserve"> </w:t>
      </w:r>
      <w:r>
        <w:rPr>
          <w:w w:val="102"/>
          <w:sz w:val="23"/>
          <w:szCs w:val="23"/>
        </w:rPr>
        <w:t>its</w:t>
      </w:r>
      <w:r>
        <w:rPr>
          <w:sz w:val="23"/>
          <w:szCs w:val="23"/>
        </w:rPr>
        <w:t xml:space="preserve"> </w:t>
      </w:r>
      <w:r>
        <w:rPr>
          <w:w w:val="102"/>
          <w:sz w:val="23"/>
          <w:szCs w:val="23"/>
        </w:rPr>
        <w:t>obligations</w:t>
      </w:r>
      <w:r>
        <w:rPr>
          <w:sz w:val="23"/>
          <w:szCs w:val="23"/>
        </w:rPr>
        <w:t xml:space="preserve"> </w:t>
      </w:r>
      <w:r>
        <w:rPr>
          <w:w w:val="102"/>
          <w:sz w:val="23"/>
          <w:szCs w:val="23"/>
        </w:rPr>
        <w:t>under</w:t>
      </w:r>
      <w:r>
        <w:rPr>
          <w:sz w:val="23"/>
          <w:szCs w:val="23"/>
        </w:rPr>
        <w:t xml:space="preserve"> </w:t>
      </w:r>
      <w:r>
        <w:rPr>
          <w:w w:val="102"/>
          <w:sz w:val="23"/>
          <w:szCs w:val="23"/>
        </w:rPr>
        <w:t>this</w:t>
      </w:r>
      <w:r>
        <w:rPr>
          <w:sz w:val="23"/>
          <w:szCs w:val="23"/>
        </w:rPr>
        <w:t xml:space="preserve"> </w:t>
      </w:r>
      <w:r>
        <w:rPr>
          <w:w w:val="102"/>
          <w:sz w:val="23"/>
          <w:szCs w:val="23"/>
        </w:rPr>
        <w:t>Contract.</w:t>
      </w:r>
    </w:p>
    <w:p w:rsidR="00300549" w:rsidRDefault="00300549">
      <w:pPr>
        <w:spacing w:before="18" w:line="220" w:lineRule="exact"/>
        <w:rPr>
          <w:sz w:val="22"/>
          <w:szCs w:val="22"/>
        </w:rPr>
      </w:pPr>
    </w:p>
    <w:p w:rsidR="00300549" w:rsidRDefault="00BF290C">
      <w:pPr>
        <w:ind w:left="152"/>
        <w:rPr>
          <w:sz w:val="26"/>
          <w:szCs w:val="26"/>
        </w:rPr>
      </w:pPr>
      <w:r>
        <w:rPr>
          <w:b/>
          <w:w w:val="101"/>
          <w:sz w:val="26"/>
          <w:szCs w:val="26"/>
        </w:rPr>
        <w:t>44.</w:t>
      </w:r>
      <w:r>
        <w:rPr>
          <w:b/>
          <w:sz w:val="26"/>
          <w:szCs w:val="26"/>
        </w:rPr>
        <w:t xml:space="preserve">     </w:t>
      </w:r>
      <w:r>
        <w:rPr>
          <w:b/>
          <w:w w:val="101"/>
          <w:sz w:val="26"/>
          <w:szCs w:val="26"/>
        </w:rPr>
        <w:t>Consultant</w:t>
      </w:r>
      <w:r>
        <w:rPr>
          <w:b/>
          <w:sz w:val="26"/>
          <w:szCs w:val="26"/>
        </w:rPr>
        <w:t xml:space="preserve"> </w:t>
      </w:r>
      <w:r>
        <w:rPr>
          <w:b/>
          <w:w w:val="101"/>
          <w:sz w:val="26"/>
          <w:szCs w:val="26"/>
        </w:rPr>
        <w:t>Not</w:t>
      </w:r>
      <w:r>
        <w:rPr>
          <w:b/>
          <w:sz w:val="26"/>
          <w:szCs w:val="26"/>
        </w:rPr>
        <w:t xml:space="preserve"> </w:t>
      </w:r>
      <w:r>
        <w:rPr>
          <w:b/>
          <w:w w:val="101"/>
          <w:sz w:val="26"/>
          <w:szCs w:val="26"/>
        </w:rPr>
        <w:t>to</w:t>
      </w:r>
      <w:r>
        <w:rPr>
          <w:b/>
          <w:sz w:val="26"/>
          <w:szCs w:val="26"/>
        </w:rPr>
        <w:t xml:space="preserve"> </w:t>
      </w:r>
      <w:r>
        <w:rPr>
          <w:b/>
          <w:w w:val="101"/>
          <w:sz w:val="26"/>
          <w:szCs w:val="26"/>
        </w:rPr>
        <w:t>Benefit</w:t>
      </w:r>
      <w:r>
        <w:rPr>
          <w:b/>
          <w:sz w:val="26"/>
          <w:szCs w:val="26"/>
        </w:rPr>
        <w:t xml:space="preserve"> </w:t>
      </w:r>
      <w:r>
        <w:rPr>
          <w:b/>
          <w:w w:val="101"/>
          <w:sz w:val="26"/>
          <w:szCs w:val="26"/>
        </w:rPr>
        <w:t>from</w:t>
      </w:r>
      <w:r>
        <w:rPr>
          <w:b/>
          <w:sz w:val="26"/>
          <w:szCs w:val="26"/>
        </w:rPr>
        <w:t xml:space="preserve"> </w:t>
      </w:r>
      <w:r>
        <w:rPr>
          <w:b/>
          <w:w w:val="101"/>
          <w:sz w:val="26"/>
          <w:szCs w:val="26"/>
        </w:rPr>
        <w:t>Commissions,</w:t>
      </w:r>
      <w:r>
        <w:rPr>
          <w:b/>
          <w:sz w:val="26"/>
          <w:szCs w:val="26"/>
        </w:rPr>
        <w:t xml:space="preserve"> </w:t>
      </w:r>
      <w:r>
        <w:rPr>
          <w:b/>
          <w:w w:val="101"/>
          <w:sz w:val="26"/>
          <w:szCs w:val="26"/>
        </w:rPr>
        <w:t>Discounts,</w:t>
      </w:r>
      <w:r>
        <w:rPr>
          <w:b/>
          <w:sz w:val="26"/>
          <w:szCs w:val="26"/>
        </w:rPr>
        <w:t xml:space="preserve"> </w:t>
      </w:r>
      <w:r>
        <w:rPr>
          <w:b/>
          <w:w w:val="101"/>
          <w:sz w:val="26"/>
          <w:szCs w:val="26"/>
        </w:rPr>
        <w:t>etc.</w:t>
      </w:r>
    </w:p>
    <w:p w:rsidR="00300549" w:rsidRDefault="00300549">
      <w:pPr>
        <w:spacing w:before="6" w:line="220" w:lineRule="exact"/>
        <w:rPr>
          <w:sz w:val="22"/>
          <w:szCs w:val="22"/>
        </w:rPr>
      </w:pPr>
    </w:p>
    <w:p w:rsidR="00FC05CF" w:rsidRDefault="00BF290C" w:rsidP="00FC05CF">
      <w:pPr>
        <w:spacing w:line="245" w:lineRule="auto"/>
        <w:ind w:left="829" w:right="121"/>
        <w:jc w:val="both"/>
        <w:rPr>
          <w:w w:val="102"/>
          <w:sz w:val="23"/>
          <w:szCs w:val="23"/>
        </w:rPr>
      </w:pPr>
      <w:r>
        <w:rPr>
          <w:w w:val="102"/>
          <w:sz w:val="23"/>
          <w:szCs w:val="23"/>
        </w:rPr>
        <w:t>The</w:t>
      </w:r>
      <w:r>
        <w:rPr>
          <w:sz w:val="23"/>
          <w:szCs w:val="23"/>
        </w:rPr>
        <w:t xml:space="preserve">  </w:t>
      </w:r>
      <w:r>
        <w:rPr>
          <w:w w:val="102"/>
          <w:sz w:val="23"/>
          <w:szCs w:val="23"/>
        </w:rPr>
        <w:t>remuneration</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pursuant</w:t>
      </w:r>
      <w:r>
        <w:rPr>
          <w:sz w:val="23"/>
          <w:szCs w:val="23"/>
        </w:rPr>
        <w:t xml:space="preserve">  </w:t>
      </w:r>
      <w:r>
        <w:rPr>
          <w:w w:val="102"/>
          <w:sz w:val="23"/>
          <w:szCs w:val="23"/>
        </w:rPr>
        <w:t>to</w:t>
      </w:r>
      <w:r>
        <w:rPr>
          <w:sz w:val="23"/>
          <w:szCs w:val="23"/>
        </w:rPr>
        <w:t xml:space="preserve">  </w:t>
      </w:r>
      <w:r>
        <w:rPr>
          <w:b/>
          <w:w w:val="102"/>
          <w:sz w:val="23"/>
          <w:szCs w:val="23"/>
        </w:rPr>
        <w:t>GCC</w:t>
      </w:r>
      <w:r>
        <w:rPr>
          <w:b/>
          <w:sz w:val="23"/>
          <w:szCs w:val="23"/>
        </w:rPr>
        <w:t xml:space="preserve">  </w:t>
      </w:r>
      <w:r>
        <w:rPr>
          <w:w w:val="102"/>
          <w:sz w:val="23"/>
          <w:szCs w:val="23"/>
        </w:rPr>
        <w:t>Clause</w:t>
      </w:r>
      <w:r>
        <w:rPr>
          <w:sz w:val="23"/>
          <w:szCs w:val="23"/>
        </w:rPr>
        <w:t xml:space="preserve">  </w:t>
      </w:r>
      <w:r>
        <w:rPr>
          <w:w w:val="102"/>
          <w:sz w:val="23"/>
          <w:szCs w:val="23"/>
        </w:rPr>
        <w:t>53</w:t>
      </w:r>
      <w:r>
        <w:rPr>
          <w:sz w:val="23"/>
          <w:szCs w:val="23"/>
        </w:rPr>
        <w:t xml:space="preserve">  </w:t>
      </w:r>
      <w:r>
        <w:rPr>
          <w:w w:val="102"/>
          <w:sz w:val="23"/>
          <w:szCs w:val="23"/>
        </w:rPr>
        <w:t>hereof</w:t>
      </w:r>
      <w:r>
        <w:rPr>
          <w:sz w:val="23"/>
          <w:szCs w:val="23"/>
        </w:rPr>
        <w:t xml:space="preserve">  </w:t>
      </w:r>
      <w:r>
        <w:rPr>
          <w:w w:val="102"/>
          <w:sz w:val="23"/>
          <w:szCs w:val="23"/>
        </w:rPr>
        <w:t>shall constitute</w:t>
      </w:r>
      <w:r>
        <w:rPr>
          <w:sz w:val="23"/>
          <w:szCs w:val="23"/>
        </w:rPr>
        <w:t xml:space="preserve"> </w:t>
      </w:r>
      <w:r>
        <w:rPr>
          <w:w w:val="102"/>
          <w:sz w:val="23"/>
          <w:szCs w:val="23"/>
        </w:rPr>
        <w:t>the</w:t>
      </w:r>
      <w:r>
        <w:rPr>
          <w:sz w:val="23"/>
          <w:szCs w:val="23"/>
        </w:rPr>
        <w:t xml:space="preserve"> </w:t>
      </w:r>
      <w:r>
        <w:rPr>
          <w:w w:val="102"/>
          <w:sz w:val="23"/>
          <w:szCs w:val="23"/>
        </w:rPr>
        <w:t>Consultant’s</w:t>
      </w:r>
      <w:r>
        <w:rPr>
          <w:sz w:val="23"/>
          <w:szCs w:val="23"/>
        </w:rPr>
        <w:t xml:space="preserve"> </w:t>
      </w:r>
      <w:r>
        <w:rPr>
          <w:w w:val="102"/>
          <w:sz w:val="23"/>
          <w:szCs w:val="23"/>
        </w:rPr>
        <w:t>sole</w:t>
      </w:r>
      <w:r>
        <w:rPr>
          <w:sz w:val="23"/>
          <w:szCs w:val="23"/>
        </w:rPr>
        <w:t xml:space="preserve"> </w:t>
      </w:r>
      <w:r>
        <w:rPr>
          <w:w w:val="102"/>
          <w:sz w:val="23"/>
          <w:szCs w:val="23"/>
        </w:rPr>
        <w:t>remuneration</w:t>
      </w:r>
      <w:r>
        <w:rPr>
          <w:sz w:val="23"/>
          <w:szCs w:val="23"/>
        </w:rPr>
        <w:t xml:space="preserve"> </w:t>
      </w:r>
      <w:r>
        <w:rPr>
          <w:w w:val="102"/>
          <w:sz w:val="23"/>
          <w:szCs w:val="23"/>
        </w:rPr>
        <w:t>in</w:t>
      </w:r>
      <w:r>
        <w:rPr>
          <w:sz w:val="23"/>
          <w:szCs w:val="23"/>
        </w:rPr>
        <w:t xml:space="preserve"> </w:t>
      </w:r>
      <w:r>
        <w:rPr>
          <w:w w:val="102"/>
          <w:sz w:val="23"/>
          <w:szCs w:val="23"/>
        </w:rPr>
        <w:t>connection</w:t>
      </w:r>
      <w:r>
        <w:rPr>
          <w:sz w:val="23"/>
          <w:szCs w:val="23"/>
        </w:rPr>
        <w:t xml:space="preserve"> </w:t>
      </w:r>
      <w:r>
        <w:rPr>
          <w:w w:val="102"/>
          <w:sz w:val="23"/>
          <w:szCs w:val="23"/>
        </w:rPr>
        <w:t>with</w:t>
      </w:r>
      <w:r>
        <w:rPr>
          <w:sz w:val="23"/>
          <w:szCs w:val="23"/>
        </w:rPr>
        <w:t xml:space="preserve"> </w:t>
      </w:r>
      <w:r>
        <w:rPr>
          <w:w w:val="102"/>
          <w:sz w:val="23"/>
          <w:szCs w:val="23"/>
        </w:rPr>
        <w:t>this</w:t>
      </w:r>
      <w:r>
        <w:rPr>
          <w:sz w:val="23"/>
          <w:szCs w:val="23"/>
        </w:rPr>
        <w:t xml:space="preserve"> </w:t>
      </w:r>
      <w:r>
        <w:rPr>
          <w:w w:val="102"/>
          <w:sz w:val="23"/>
          <w:szCs w:val="23"/>
        </w:rPr>
        <w:t>Contract</w:t>
      </w:r>
      <w:r>
        <w:rPr>
          <w:sz w:val="23"/>
          <w:szCs w:val="23"/>
        </w:rPr>
        <w:t xml:space="preserve"> </w:t>
      </w:r>
      <w:r>
        <w:rPr>
          <w:w w:val="102"/>
          <w:sz w:val="23"/>
          <w:szCs w:val="23"/>
        </w:rPr>
        <w:t>or</w:t>
      </w:r>
      <w:r>
        <w:rPr>
          <w:sz w:val="23"/>
          <w:szCs w:val="23"/>
        </w:rPr>
        <w:t xml:space="preserve"> </w:t>
      </w:r>
      <w:r>
        <w:rPr>
          <w:w w:val="102"/>
          <w:sz w:val="23"/>
          <w:szCs w:val="23"/>
        </w:rPr>
        <w:t>the Services</w:t>
      </w:r>
      <w:r>
        <w:rPr>
          <w:sz w:val="23"/>
          <w:szCs w:val="23"/>
        </w:rPr>
        <w:t xml:space="preserve"> </w:t>
      </w:r>
      <w:r>
        <w:rPr>
          <w:w w:val="102"/>
          <w:sz w:val="23"/>
          <w:szCs w:val="23"/>
        </w:rPr>
        <w:t>and,</w:t>
      </w:r>
      <w:r>
        <w:rPr>
          <w:sz w:val="23"/>
          <w:szCs w:val="23"/>
        </w:rPr>
        <w:t xml:space="preserve"> </w:t>
      </w:r>
      <w:r>
        <w:rPr>
          <w:w w:val="102"/>
          <w:sz w:val="23"/>
          <w:szCs w:val="23"/>
        </w:rPr>
        <w:t>subject</w:t>
      </w:r>
      <w:r>
        <w:rPr>
          <w:sz w:val="23"/>
          <w:szCs w:val="23"/>
        </w:rPr>
        <w:t xml:space="preserve"> </w:t>
      </w:r>
      <w:r>
        <w:rPr>
          <w:w w:val="102"/>
          <w:sz w:val="23"/>
          <w:szCs w:val="23"/>
        </w:rPr>
        <w:t>to</w:t>
      </w:r>
      <w:r>
        <w:rPr>
          <w:sz w:val="23"/>
          <w:szCs w:val="23"/>
        </w:rPr>
        <w:t xml:space="preserve"> </w:t>
      </w:r>
      <w:r>
        <w:rPr>
          <w:b/>
          <w:w w:val="102"/>
          <w:sz w:val="23"/>
          <w:szCs w:val="23"/>
        </w:rPr>
        <w:t>GCC</w:t>
      </w:r>
      <w:r>
        <w:rPr>
          <w:b/>
          <w:sz w:val="23"/>
          <w:szCs w:val="23"/>
        </w:rPr>
        <w:t xml:space="preserve"> </w:t>
      </w:r>
      <w:r>
        <w:rPr>
          <w:w w:val="102"/>
          <w:sz w:val="23"/>
          <w:szCs w:val="23"/>
        </w:rPr>
        <w:t>Clause</w:t>
      </w:r>
      <w:r>
        <w:rPr>
          <w:sz w:val="23"/>
          <w:szCs w:val="23"/>
        </w:rPr>
        <w:t xml:space="preserve"> </w:t>
      </w:r>
      <w:r>
        <w:rPr>
          <w:w w:val="102"/>
          <w:sz w:val="23"/>
          <w:szCs w:val="23"/>
        </w:rPr>
        <w:t>45</w:t>
      </w:r>
      <w:r>
        <w:rPr>
          <w:sz w:val="23"/>
          <w:szCs w:val="23"/>
        </w:rPr>
        <w:t xml:space="preserve"> </w:t>
      </w:r>
      <w:r>
        <w:rPr>
          <w:w w:val="102"/>
          <w:sz w:val="23"/>
          <w:szCs w:val="23"/>
        </w:rPr>
        <w:t>hereof,</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shall</w:t>
      </w:r>
      <w:r>
        <w:rPr>
          <w:sz w:val="23"/>
          <w:szCs w:val="23"/>
        </w:rPr>
        <w:t xml:space="preserve"> </w:t>
      </w:r>
      <w:r>
        <w:rPr>
          <w:w w:val="102"/>
          <w:sz w:val="23"/>
          <w:szCs w:val="23"/>
        </w:rPr>
        <w:t>not</w:t>
      </w:r>
      <w:r>
        <w:rPr>
          <w:sz w:val="23"/>
          <w:szCs w:val="23"/>
        </w:rPr>
        <w:t xml:space="preserve"> </w:t>
      </w:r>
      <w:r>
        <w:rPr>
          <w:w w:val="102"/>
          <w:sz w:val="23"/>
          <w:szCs w:val="23"/>
        </w:rPr>
        <w:t>accept</w:t>
      </w:r>
      <w:r>
        <w:rPr>
          <w:sz w:val="23"/>
          <w:szCs w:val="23"/>
        </w:rPr>
        <w:t xml:space="preserve"> </w:t>
      </w:r>
      <w:r>
        <w:rPr>
          <w:w w:val="102"/>
          <w:sz w:val="23"/>
          <w:szCs w:val="23"/>
        </w:rPr>
        <w:t>for their</w:t>
      </w:r>
      <w:r>
        <w:rPr>
          <w:sz w:val="23"/>
          <w:szCs w:val="23"/>
        </w:rPr>
        <w:t xml:space="preserve"> </w:t>
      </w:r>
      <w:r>
        <w:rPr>
          <w:w w:val="102"/>
          <w:sz w:val="23"/>
          <w:szCs w:val="23"/>
        </w:rPr>
        <w:t>own</w:t>
      </w:r>
      <w:r>
        <w:rPr>
          <w:sz w:val="23"/>
          <w:szCs w:val="23"/>
        </w:rPr>
        <w:t xml:space="preserve">  </w:t>
      </w:r>
      <w:r>
        <w:rPr>
          <w:w w:val="102"/>
          <w:sz w:val="23"/>
          <w:szCs w:val="23"/>
        </w:rPr>
        <w:t>benefit</w:t>
      </w:r>
      <w:r>
        <w:rPr>
          <w:sz w:val="23"/>
          <w:szCs w:val="23"/>
        </w:rPr>
        <w:t xml:space="preserve"> </w:t>
      </w:r>
      <w:r>
        <w:rPr>
          <w:w w:val="102"/>
          <w:sz w:val="23"/>
          <w:szCs w:val="23"/>
        </w:rPr>
        <w:t>any</w:t>
      </w:r>
      <w:r>
        <w:rPr>
          <w:sz w:val="23"/>
          <w:szCs w:val="23"/>
        </w:rPr>
        <w:t xml:space="preserve"> </w:t>
      </w:r>
      <w:r>
        <w:rPr>
          <w:w w:val="102"/>
          <w:sz w:val="23"/>
          <w:szCs w:val="23"/>
        </w:rPr>
        <w:t>trade</w:t>
      </w:r>
      <w:r>
        <w:rPr>
          <w:sz w:val="23"/>
          <w:szCs w:val="23"/>
        </w:rPr>
        <w:t xml:space="preserve"> </w:t>
      </w:r>
      <w:r>
        <w:rPr>
          <w:w w:val="102"/>
          <w:sz w:val="23"/>
          <w:szCs w:val="23"/>
        </w:rPr>
        <w:t>commission,</w:t>
      </w:r>
      <w:r>
        <w:rPr>
          <w:sz w:val="23"/>
          <w:szCs w:val="23"/>
        </w:rPr>
        <w:t xml:space="preserve">  </w:t>
      </w:r>
      <w:r>
        <w:rPr>
          <w:w w:val="102"/>
          <w:sz w:val="23"/>
          <w:szCs w:val="23"/>
        </w:rPr>
        <w:t>discount</w:t>
      </w:r>
      <w:r>
        <w:rPr>
          <w:sz w:val="23"/>
          <w:szCs w:val="23"/>
        </w:rPr>
        <w:t xml:space="preserve"> </w:t>
      </w:r>
      <w:r>
        <w:rPr>
          <w:w w:val="102"/>
          <w:sz w:val="23"/>
          <w:szCs w:val="23"/>
        </w:rPr>
        <w:t>or</w:t>
      </w:r>
      <w:r>
        <w:rPr>
          <w:sz w:val="23"/>
          <w:szCs w:val="23"/>
        </w:rPr>
        <w:t xml:space="preserve"> </w:t>
      </w:r>
      <w:r>
        <w:rPr>
          <w:w w:val="102"/>
          <w:sz w:val="23"/>
          <w:szCs w:val="23"/>
        </w:rPr>
        <w:t>similar</w:t>
      </w:r>
      <w:r>
        <w:rPr>
          <w:sz w:val="23"/>
          <w:szCs w:val="23"/>
        </w:rPr>
        <w:t xml:space="preserve"> </w:t>
      </w:r>
      <w:r>
        <w:rPr>
          <w:w w:val="102"/>
          <w:sz w:val="23"/>
          <w:szCs w:val="23"/>
        </w:rPr>
        <w:t>payment</w:t>
      </w:r>
      <w:r>
        <w:rPr>
          <w:sz w:val="23"/>
          <w:szCs w:val="23"/>
        </w:rPr>
        <w:t xml:space="preserve">  </w:t>
      </w:r>
      <w:r>
        <w:rPr>
          <w:w w:val="102"/>
          <w:sz w:val="23"/>
          <w:szCs w:val="23"/>
        </w:rPr>
        <w:t>in</w:t>
      </w:r>
      <w:r>
        <w:rPr>
          <w:sz w:val="23"/>
          <w:szCs w:val="23"/>
        </w:rPr>
        <w:t xml:space="preserve"> </w:t>
      </w:r>
      <w:r>
        <w:rPr>
          <w:w w:val="102"/>
          <w:sz w:val="23"/>
          <w:szCs w:val="23"/>
        </w:rPr>
        <w:t>connection with</w:t>
      </w:r>
      <w:r>
        <w:rPr>
          <w:sz w:val="23"/>
          <w:szCs w:val="23"/>
        </w:rPr>
        <w:t xml:space="preserve"> </w:t>
      </w:r>
      <w:r>
        <w:rPr>
          <w:w w:val="102"/>
          <w:sz w:val="23"/>
          <w:szCs w:val="23"/>
        </w:rPr>
        <w:t>activities</w:t>
      </w:r>
      <w:r>
        <w:rPr>
          <w:sz w:val="23"/>
          <w:szCs w:val="23"/>
        </w:rPr>
        <w:t xml:space="preserve"> </w:t>
      </w:r>
      <w:r>
        <w:rPr>
          <w:w w:val="102"/>
          <w:sz w:val="23"/>
          <w:szCs w:val="23"/>
        </w:rPr>
        <w:t>pursuant</w:t>
      </w:r>
      <w:r>
        <w:rPr>
          <w:sz w:val="23"/>
          <w:szCs w:val="23"/>
        </w:rPr>
        <w:t xml:space="preserve"> </w:t>
      </w:r>
      <w:r>
        <w:rPr>
          <w:w w:val="102"/>
          <w:sz w:val="23"/>
          <w:szCs w:val="23"/>
        </w:rPr>
        <w:t>to</w:t>
      </w:r>
      <w:r>
        <w:rPr>
          <w:sz w:val="23"/>
          <w:szCs w:val="23"/>
        </w:rPr>
        <w:t xml:space="preserve"> </w:t>
      </w:r>
      <w:r>
        <w:rPr>
          <w:w w:val="102"/>
          <w:sz w:val="23"/>
          <w:szCs w:val="23"/>
        </w:rPr>
        <w:t>this</w:t>
      </w:r>
      <w:r>
        <w:rPr>
          <w:sz w:val="23"/>
          <w:szCs w:val="23"/>
        </w:rPr>
        <w:t xml:space="preserve"> </w:t>
      </w:r>
      <w:r>
        <w:rPr>
          <w:w w:val="102"/>
          <w:sz w:val="23"/>
          <w:szCs w:val="23"/>
        </w:rPr>
        <w:t>Contract</w:t>
      </w:r>
      <w:r>
        <w:rPr>
          <w:sz w:val="23"/>
          <w:szCs w:val="23"/>
        </w:rPr>
        <w:t xml:space="preserve"> </w:t>
      </w:r>
      <w:r>
        <w:rPr>
          <w:w w:val="102"/>
          <w:sz w:val="23"/>
          <w:szCs w:val="23"/>
        </w:rPr>
        <w:t>or</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Services</w:t>
      </w:r>
      <w:r>
        <w:rPr>
          <w:sz w:val="23"/>
          <w:szCs w:val="23"/>
        </w:rPr>
        <w:t xml:space="preserve"> </w:t>
      </w:r>
      <w:r>
        <w:rPr>
          <w:w w:val="102"/>
          <w:sz w:val="23"/>
          <w:szCs w:val="23"/>
        </w:rPr>
        <w:t>or</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discharge</w:t>
      </w:r>
      <w:r>
        <w:rPr>
          <w:sz w:val="23"/>
          <w:szCs w:val="23"/>
        </w:rPr>
        <w:t xml:space="preserve"> </w:t>
      </w:r>
      <w:r>
        <w:rPr>
          <w:w w:val="102"/>
          <w:sz w:val="23"/>
          <w:szCs w:val="23"/>
        </w:rPr>
        <w:t>of</w:t>
      </w:r>
      <w:r>
        <w:rPr>
          <w:sz w:val="23"/>
          <w:szCs w:val="23"/>
        </w:rPr>
        <w:t xml:space="preserve"> </w:t>
      </w:r>
      <w:r>
        <w:rPr>
          <w:w w:val="102"/>
          <w:sz w:val="23"/>
          <w:szCs w:val="23"/>
        </w:rPr>
        <w:t xml:space="preserve">their </w:t>
      </w:r>
      <w:r>
        <w:rPr>
          <w:w w:val="102"/>
          <w:sz w:val="23"/>
          <w:szCs w:val="23"/>
        </w:rPr>
        <w:lastRenderedPageBreak/>
        <w:t>obligations</w:t>
      </w:r>
      <w:r>
        <w:rPr>
          <w:sz w:val="23"/>
          <w:szCs w:val="23"/>
        </w:rPr>
        <w:t xml:space="preserve"> </w:t>
      </w:r>
      <w:r>
        <w:rPr>
          <w:w w:val="102"/>
          <w:sz w:val="23"/>
          <w:szCs w:val="23"/>
        </w:rPr>
        <w:t>hereunder,</w:t>
      </w:r>
      <w:r>
        <w:rPr>
          <w:sz w:val="23"/>
          <w:szCs w:val="23"/>
        </w:rPr>
        <w:t xml:space="preserve"> </w:t>
      </w:r>
      <w:r>
        <w:rPr>
          <w:w w:val="102"/>
          <w:sz w:val="23"/>
          <w:szCs w:val="23"/>
        </w:rPr>
        <w:t>and</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shall</w:t>
      </w:r>
      <w:r>
        <w:rPr>
          <w:sz w:val="23"/>
          <w:szCs w:val="23"/>
        </w:rPr>
        <w:t xml:space="preserve"> </w:t>
      </w:r>
      <w:r>
        <w:rPr>
          <w:w w:val="102"/>
          <w:sz w:val="23"/>
          <w:szCs w:val="23"/>
        </w:rPr>
        <w:t>use</w:t>
      </w:r>
      <w:r>
        <w:rPr>
          <w:sz w:val="23"/>
          <w:szCs w:val="23"/>
        </w:rPr>
        <w:t xml:space="preserve"> </w:t>
      </w:r>
      <w:r>
        <w:rPr>
          <w:w w:val="102"/>
          <w:sz w:val="23"/>
          <w:szCs w:val="23"/>
        </w:rPr>
        <w:t>its</w:t>
      </w:r>
      <w:r>
        <w:rPr>
          <w:sz w:val="23"/>
          <w:szCs w:val="23"/>
        </w:rPr>
        <w:t xml:space="preserve"> </w:t>
      </w:r>
      <w:r>
        <w:rPr>
          <w:w w:val="102"/>
          <w:sz w:val="23"/>
          <w:szCs w:val="23"/>
        </w:rPr>
        <w:t>best</w:t>
      </w:r>
      <w:r>
        <w:rPr>
          <w:sz w:val="23"/>
          <w:szCs w:val="23"/>
        </w:rPr>
        <w:t xml:space="preserve"> </w:t>
      </w:r>
      <w:r>
        <w:rPr>
          <w:w w:val="102"/>
          <w:sz w:val="23"/>
          <w:szCs w:val="23"/>
        </w:rPr>
        <w:t>efforts</w:t>
      </w:r>
      <w:r>
        <w:rPr>
          <w:sz w:val="23"/>
          <w:szCs w:val="23"/>
        </w:rPr>
        <w:t xml:space="preserve"> </w:t>
      </w:r>
      <w:r>
        <w:rPr>
          <w:w w:val="102"/>
          <w:sz w:val="23"/>
          <w:szCs w:val="23"/>
        </w:rPr>
        <w:t>to</w:t>
      </w:r>
      <w:r>
        <w:rPr>
          <w:sz w:val="23"/>
          <w:szCs w:val="23"/>
        </w:rPr>
        <w:t xml:space="preserve"> </w:t>
      </w:r>
      <w:r>
        <w:rPr>
          <w:w w:val="102"/>
          <w:sz w:val="23"/>
          <w:szCs w:val="23"/>
        </w:rPr>
        <w:t>ensure</w:t>
      </w:r>
      <w:r>
        <w:rPr>
          <w:sz w:val="23"/>
          <w:szCs w:val="23"/>
        </w:rPr>
        <w:t xml:space="preserve"> </w:t>
      </w:r>
      <w:r>
        <w:rPr>
          <w:w w:val="102"/>
          <w:sz w:val="23"/>
          <w:szCs w:val="23"/>
        </w:rPr>
        <w:t>that</w:t>
      </w:r>
      <w:r>
        <w:rPr>
          <w:sz w:val="23"/>
          <w:szCs w:val="23"/>
        </w:rPr>
        <w:t xml:space="preserve"> </w:t>
      </w:r>
      <w:r>
        <w:rPr>
          <w:w w:val="102"/>
          <w:sz w:val="23"/>
          <w:szCs w:val="23"/>
        </w:rPr>
        <w:t>any Sub-Consultants,</w:t>
      </w:r>
      <w:r>
        <w:rPr>
          <w:sz w:val="23"/>
          <w:szCs w:val="23"/>
        </w:rPr>
        <w:t xml:space="preserve"> </w:t>
      </w:r>
      <w:r>
        <w:rPr>
          <w:w w:val="102"/>
          <w:sz w:val="23"/>
          <w:szCs w:val="23"/>
        </w:rPr>
        <w:t>as</w:t>
      </w:r>
      <w:r>
        <w:rPr>
          <w:sz w:val="23"/>
          <w:szCs w:val="23"/>
        </w:rPr>
        <w:t xml:space="preserve"> </w:t>
      </w:r>
      <w:r>
        <w:rPr>
          <w:w w:val="102"/>
          <w:sz w:val="23"/>
          <w:szCs w:val="23"/>
        </w:rPr>
        <w:t>well</w:t>
      </w:r>
      <w:r>
        <w:rPr>
          <w:sz w:val="23"/>
          <w:szCs w:val="23"/>
        </w:rPr>
        <w:t xml:space="preserve"> </w:t>
      </w:r>
      <w:r>
        <w:rPr>
          <w:w w:val="102"/>
          <w:sz w:val="23"/>
          <w:szCs w:val="23"/>
        </w:rPr>
        <w:t>as</w:t>
      </w:r>
      <w:r>
        <w:rPr>
          <w:sz w:val="23"/>
          <w:szCs w:val="23"/>
        </w:rPr>
        <w:t xml:space="preserve"> </w:t>
      </w:r>
      <w:r>
        <w:rPr>
          <w:w w:val="102"/>
          <w:sz w:val="23"/>
          <w:szCs w:val="23"/>
        </w:rPr>
        <w:t>the</w:t>
      </w:r>
      <w:r>
        <w:rPr>
          <w:sz w:val="23"/>
          <w:szCs w:val="23"/>
        </w:rPr>
        <w:t xml:space="preserve"> </w:t>
      </w:r>
      <w:r>
        <w:rPr>
          <w:w w:val="102"/>
          <w:sz w:val="23"/>
          <w:szCs w:val="23"/>
        </w:rPr>
        <w:t>Personnel</w:t>
      </w:r>
      <w:r>
        <w:rPr>
          <w:sz w:val="23"/>
          <w:szCs w:val="23"/>
        </w:rPr>
        <w:t xml:space="preserve"> </w:t>
      </w:r>
      <w:r>
        <w:rPr>
          <w:w w:val="102"/>
          <w:sz w:val="23"/>
          <w:szCs w:val="23"/>
        </w:rPr>
        <w:t>and</w:t>
      </w:r>
      <w:r>
        <w:rPr>
          <w:sz w:val="23"/>
          <w:szCs w:val="23"/>
        </w:rPr>
        <w:t xml:space="preserve"> </w:t>
      </w:r>
      <w:r>
        <w:rPr>
          <w:w w:val="102"/>
          <w:sz w:val="23"/>
          <w:szCs w:val="23"/>
        </w:rPr>
        <w:t>agents</w:t>
      </w:r>
      <w:r>
        <w:rPr>
          <w:sz w:val="23"/>
          <w:szCs w:val="23"/>
        </w:rPr>
        <w:t xml:space="preserve"> </w:t>
      </w:r>
      <w:r>
        <w:rPr>
          <w:w w:val="102"/>
          <w:sz w:val="23"/>
          <w:szCs w:val="23"/>
        </w:rPr>
        <w:t>of</w:t>
      </w:r>
      <w:r>
        <w:rPr>
          <w:sz w:val="23"/>
          <w:szCs w:val="23"/>
        </w:rPr>
        <w:t xml:space="preserve"> </w:t>
      </w:r>
      <w:r>
        <w:rPr>
          <w:w w:val="102"/>
          <w:sz w:val="23"/>
          <w:szCs w:val="23"/>
        </w:rPr>
        <w:t>either</w:t>
      </w:r>
      <w:r>
        <w:rPr>
          <w:sz w:val="23"/>
          <w:szCs w:val="23"/>
        </w:rPr>
        <w:t xml:space="preserve"> </w:t>
      </w:r>
      <w:r>
        <w:rPr>
          <w:w w:val="102"/>
          <w:sz w:val="23"/>
          <w:szCs w:val="23"/>
        </w:rPr>
        <w:t>of</w:t>
      </w:r>
      <w:r>
        <w:rPr>
          <w:sz w:val="23"/>
          <w:szCs w:val="23"/>
        </w:rPr>
        <w:t xml:space="preserve"> </w:t>
      </w:r>
      <w:r>
        <w:rPr>
          <w:w w:val="102"/>
          <w:sz w:val="23"/>
          <w:szCs w:val="23"/>
        </w:rPr>
        <w:t>them,</w:t>
      </w:r>
      <w:r>
        <w:rPr>
          <w:sz w:val="23"/>
          <w:szCs w:val="23"/>
        </w:rPr>
        <w:t xml:space="preserve"> </w:t>
      </w:r>
      <w:r>
        <w:rPr>
          <w:w w:val="102"/>
          <w:sz w:val="23"/>
          <w:szCs w:val="23"/>
        </w:rPr>
        <w:t>similarly</w:t>
      </w:r>
      <w:r>
        <w:rPr>
          <w:sz w:val="23"/>
          <w:szCs w:val="23"/>
        </w:rPr>
        <w:t xml:space="preserve"> </w:t>
      </w:r>
      <w:r>
        <w:rPr>
          <w:w w:val="102"/>
          <w:sz w:val="23"/>
          <w:szCs w:val="23"/>
        </w:rPr>
        <w:t>shall not</w:t>
      </w:r>
      <w:r>
        <w:rPr>
          <w:sz w:val="23"/>
          <w:szCs w:val="23"/>
        </w:rPr>
        <w:t xml:space="preserve"> </w:t>
      </w:r>
      <w:r>
        <w:rPr>
          <w:w w:val="102"/>
          <w:sz w:val="23"/>
          <w:szCs w:val="23"/>
        </w:rPr>
        <w:t>receive</w:t>
      </w:r>
      <w:r>
        <w:rPr>
          <w:sz w:val="23"/>
          <w:szCs w:val="23"/>
        </w:rPr>
        <w:t xml:space="preserve"> </w:t>
      </w:r>
      <w:r>
        <w:rPr>
          <w:w w:val="102"/>
          <w:sz w:val="23"/>
          <w:szCs w:val="23"/>
        </w:rPr>
        <w:t>any</w:t>
      </w:r>
      <w:r>
        <w:rPr>
          <w:sz w:val="23"/>
          <w:szCs w:val="23"/>
        </w:rPr>
        <w:t xml:space="preserve"> </w:t>
      </w:r>
      <w:r>
        <w:rPr>
          <w:w w:val="102"/>
          <w:sz w:val="23"/>
          <w:szCs w:val="23"/>
        </w:rPr>
        <w:t>such</w:t>
      </w:r>
      <w:r>
        <w:rPr>
          <w:sz w:val="23"/>
          <w:szCs w:val="23"/>
        </w:rPr>
        <w:t xml:space="preserve"> </w:t>
      </w:r>
      <w:r>
        <w:rPr>
          <w:w w:val="102"/>
          <w:sz w:val="23"/>
          <w:szCs w:val="23"/>
        </w:rPr>
        <w:t>additional</w:t>
      </w:r>
      <w:r>
        <w:rPr>
          <w:sz w:val="23"/>
          <w:szCs w:val="23"/>
        </w:rPr>
        <w:t xml:space="preserve"> </w:t>
      </w:r>
      <w:r>
        <w:rPr>
          <w:w w:val="102"/>
          <w:sz w:val="23"/>
          <w:szCs w:val="23"/>
        </w:rPr>
        <w:t>remuneration.</w:t>
      </w:r>
    </w:p>
    <w:p w:rsidR="00300549" w:rsidRDefault="00BF290C" w:rsidP="00FC05CF">
      <w:pPr>
        <w:spacing w:line="245" w:lineRule="auto"/>
        <w:ind w:right="121"/>
        <w:jc w:val="both"/>
        <w:rPr>
          <w:sz w:val="26"/>
          <w:szCs w:val="26"/>
        </w:rPr>
      </w:pPr>
      <w:r>
        <w:rPr>
          <w:b/>
          <w:w w:val="101"/>
          <w:sz w:val="26"/>
          <w:szCs w:val="26"/>
        </w:rPr>
        <w:t>45.</w:t>
      </w:r>
      <w:r>
        <w:rPr>
          <w:b/>
          <w:sz w:val="26"/>
          <w:szCs w:val="26"/>
        </w:rPr>
        <w:t xml:space="preserve">     </w:t>
      </w:r>
      <w:r>
        <w:rPr>
          <w:b/>
          <w:w w:val="101"/>
          <w:sz w:val="26"/>
          <w:szCs w:val="26"/>
        </w:rPr>
        <w:t>Procurement</w:t>
      </w:r>
      <w:r>
        <w:rPr>
          <w:b/>
          <w:sz w:val="26"/>
          <w:szCs w:val="26"/>
        </w:rPr>
        <w:t xml:space="preserve"> </w:t>
      </w:r>
      <w:r>
        <w:rPr>
          <w:b/>
          <w:w w:val="101"/>
          <w:sz w:val="26"/>
          <w:szCs w:val="26"/>
        </w:rPr>
        <w:t>by</w:t>
      </w:r>
      <w:r>
        <w:rPr>
          <w:b/>
          <w:sz w:val="26"/>
          <w:szCs w:val="26"/>
        </w:rPr>
        <w:t xml:space="preserve"> </w:t>
      </w:r>
      <w:r>
        <w:rPr>
          <w:b/>
          <w:w w:val="101"/>
          <w:sz w:val="26"/>
          <w:szCs w:val="26"/>
        </w:rPr>
        <w:t>the</w:t>
      </w:r>
      <w:r>
        <w:rPr>
          <w:b/>
          <w:sz w:val="26"/>
          <w:szCs w:val="26"/>
        </w:rPr>
        <w:t xml:space="preserve"> </w:t>
      </w:r>
      <w:r>
        <w:rPr>
          <w:b/>
          <w:w w:val="101"/>
          <w:sz w:val="26"/>
          <w:szCs w:val="26"/>
        </w:rPr>
        <w:t>Consultant</w:t>
      </w:r>
    </w:p>
    <w:p w:rsidR="00300549" w:rsidRDefault="00300549">
      <w:pPr>
        <w:spacing w:before="3" w:line="220" w:lineRule="exact"/>
        <w:rPr>
          <w:sz w:val="22"/>
          <w:szCs w:val="22"/>
        </w:rPr>
      </w:pPr>
    </w:p>
    <w:p w:rsidR="00300549" w:rsidRDefault="00BF290C">
      <w:pPr>
        <w:spacing w:line="245" w:lineRule="auto"/>
        <w:ind w:left="829" w:right="123"/>
        <w:jc w:val="both"/>
        <w:rPr>
          <w:sz w:val="23"/>
          <w:szCs w:val="23"/>
        </w:rPr>
      </w:pPr>
      <w:r>
        <w:rPr>
          <w:w w:val="102"/>
          <w:sz w:val="23"/>
          <w:szCs w:val="23"/>
        </w:rPr>
        <w:t>If</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as</w:t>
      </w:r>
      <w:r>
        <w:rPr>
          <w:sz w:val="23"/>
          <w:szCs w:val="23"/>
        </w:rPr>
        <w:t xml:space="preserve">  </w:t>
      </w:r>
      <w:r>
        <w:rPr>
          <w:w w:val="102"/>
          <w:sz w:val="23"/>
          <w:szCs w:val="23"/>
        </w:rPr>
        <w:t>part</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Services,</w:t>
      </w:r>
      <w:r>
        <w:rPr>
          <w:sz w:val="23"/>
          <w:szCs w:val="23"/>
        </w:rPr>
        <w:t xml:space="preserve">  </w:t>
      </w:r>
      <w:r>
        <w:rPr>
          <w:w w:val="102"/>
          <w:sz w:val="23"/>
          <w:szCs w:val="23"/>
        </w:rPr>
        <w:t>has</w:t>
      </w:r>
      <w:r>
        <w:rPr>
          <w:sz w:val="23"/>
          <w:szCs w:val="23"/>
        </w:rPr>
        <w:t xml:space="preserve">  </w:t>
      </w:r>
      <w:r>
        <w:rPr>
          <w:w w:val="102"/>
          <w:sz w:val="23"/>
          <w:szCs w:val="23"/>
        </w:rPr>
        <w:t>the</w:t>
      </w:r>
      <w:r>
        <w:rPr>
          <w:sz w:val="23"/>
          <w:szCs w:val="23"/>
        </w:rPr>
        <w:t xml:space="preserve">  </w:t>
      </w:r>
      <w:r>
        <w:rPr>
          <w:w w:val="102"/>
          <w:sz w:val="23"/>
          <w:szCs w:val="23"/>
        </w:rPr>
        <w:t>responsibility</w:t>
      </w:r>
      <w:r>
        <w:rPr>
          <w:sz w:val="23"/>
          <w:szCs w:val="23"/>
        </w:rPr>
        <w:t xml:space="preserve">  </w:t>
      </w:r>
      <w:r>
        <w:rPr>
          <w:w w:val="102"/>
          <w:sz w:val="23"/>
          <w:szCs w:val="23"/>
        </w:rPr>
        <w:t>of</w:t>
      </w:r>
      <w:r>
        <w:rPr>
          <w:sz w:val="23"/>
          <w:szCs w:val="23"/>
        </w:rPr>
        <w:t xml:space="preserve">  </w:t>
      </w:r>
      <w:r>
        <w:rPr>
          <w:w w:val="102"/>
          <w:sz w:val="23"/>
          <w:szCs w:val="23"/>
        </w:rPr>
        <w:t>advising</w:t>
      </w:r>
      <w:r>
        <w:rPr>
          <w:sz w:val="23"/>
          <w:szCs w:val="23"/>
        </w:rPr>
        <w:t xml:space="preserve">  </w:t>
      </w:r>
      <w:r>
        <w:rPr>
          <w:w w:val="102"/>
          <w:sz w:val="23"/>
          <w:szCs w:val="23"/>
        </w:rPr>
        <w:t>or procuring</w:t>
      </w:r>
      <w:r>
        <w:rPr>
          <w:sz w:val="23"/>
          <w:szCs w:val="23"/>
        </w:rPr>
        <w:t xml:space="preserve">  </w:t>
      </w:r>
      <w:r>
        <w:rPr>
          <w:w w:val="102"/>
          <w:sz w:val="23"/>
          <w:szCs w:val="23"/>
        </w:rPr>
        <w:t>goods,</w:t>
      </w:r>
      <w:r>
        <w:rPr>
          <w:sz w:val="23"/>
          <w:szCs w:val="23"/>
        </w:rPr>
        <w:t xml:space="preserve">  </w:t>
      </w:r>
      <w:r>
        <w:rPr>
          <w:w w:val="102"/>
          <w:sz w:val="23"/>
          <w:szCs w:val="23"/>
        </w:rPr>
        <w:t>works</w:t>
      </w:r>
      <w:r>
        <w:rPr>
          <w:sz w:val="23"/>
          <w:szCs w:val="23"/>
        </w:rPr>
        <w:t xml:space="preserve">  </w:t>
      </w:r>
      <w:r>
        <w:rPr>
          <w:w w:val="102"/>
          <w:sz w:val="23"/>
          <w:szCs w:val="23"/>
        </w:rPr>
        <w:t>or</w:t>
      </w:r>
      <w:r>
        <w:rPr>
          <w:sz w:val="23"/>
          <w:szCs w:val="23"/>
        </w:rPr>
        <w:t xml:space="preserve">  </w:t>
      </w:r>
      <w:r>
        <w:rPr>
          <w:w w:val="102"/>
          <w:sz w:val="23"/>
          <w:szCs w:val="23"/>
        </w:rPr>
        <w:t>services,</w:t>
      </w:r>
      <w:r>
        <w:rPr>
          <w:sz w:val="23"/>
          <w:szCs w:val="23"/>
        </w:rPr>
        <w:t xml:space="preserve">  </w:t>
      </w:r>
      <w:r>
        <w:rPr>
          <w:w w:val="102"/>
          <w:sz w:val="23"/>
          <w:szCs w:val="23"/>
        </w:rPr>
        <w:t>for</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shall comply</w:t>
      </w:r>
      <w:r>
        <w:rPr>
          <w:sz w:val="23"/>
          <w:szCs w:val="23"/>
        </w:rPr>
        <w:t xml:space="preserve"> </w:t>
      </w:r>
      <w:r>
        <w:rPr>
          <w:w w:val="102"/>
          <w:sz w:val="23"/>
          <w:szCs w:val="23"/>
        </w:rPr>
        <w:t>with</w:t>
      </w:r>
      <w:r>
        <w:rPr>
          <w:sz w:val="23"/>
          <w:szCs w:val="23"/>
        </w:rPr>
        <w:t xml:space="preserve"> </w:t>
      </w:r>
      <w:r>
        <w:rPr>
          <w:w w:val="102"/>
          <w:sz w:val="23"/>
          <w:szCs w:val="23"/>
        </w:rPr>
        <w:t>any</w:t>
      </w:r>
      <w:r>
        <w:rPr>
          <w:sz w:val="23"/>
          <w:szCs w:val="23"/>
        </w:rPr>
        <w:t xml:space="preserve"> </w:t>
      </w:r>
      <w:r>
        <w:rPr>
          <w:w w:val="102"/>
          <w:sz w:val="23"/>
          <w:szCs w:val="23"/>
        </w:rPr>
        <w:t>applicable</w:t>
      </w:r>
      <w:r>
        <w:rPr>
          <w:sz w:val="23"/>
          <w:szCs w:val="23"/>
        </w:rPr>
        <w:t xml:space="preserve"> </w:t>
      </w:r>
      <w:r>
        <w:rPr>
          <w:w w:val="102"/>
          <w:sz w:val="23"/>
          <w:szCs w:val="23"/>
        </w:rPr>
        <w:t>procurement</w:t>
      </w:r>
      <w:r>
        <w:rPr>
          <w:sz w:val="23"/>
          <w:szCs w:val="23"/>
        </w:rPr>
        <w:t xml:space="preserve"> </w:t>
      </w:r>
      <w:r>
        <w:rPr>
          <w:w w:val="102"/>
          <w:sz w:val="23"/>
          <w:szCs w:val="23"/>
        </w:rPr>
        <w:t>guidelines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Funding</w:t>
      </w:r>
      <w:r>
        <w:rPr>
          <w:sz w:val="23"/>
          <w:szCs w:val="23"/>
        </w:rPr>
        <w:t xml:space="preserve"> </w:t>
      </w:r>
      <w:r>
        <w:rPr>
          <w:w w:val="102"/>
          <w:sz w:val="23"/>
          <w:szCs w:val="23"/>
        </w:rPr>
        <w:t>Source,</w:t>
      </w:r>
      <w:r>
        <w:rPr>
          <w:sz w:val="23"/>
          <w:szCs w:val="23"/>
        </w:rPr>
        <w:t xml:space="preserve"> </w:t>
      </w:r>
      <w:r>
        <w:rPr>
          <w:w w:val="102"/>
          <w:sz w:val="23"/>
          <w:szCs w:val="23"/>
        </w:rPr>
        <w:t>and</w:t>
      </w:r>
      <w:r>
        <w:rPr>
          <w:sz w:val="23"/>
          <w:szCs w:val="23"/>
        </w:rPr>
        <w:t xml:space="preserve"> </w:t>
      </w:r>
      <w:r>
        <w:rPr>
          <w:w w:val="102"/>
          <w:sz w:val="23"/>
          <w:szCs w:val="23"/>
        </w:rPr>
        <w:t>shall at</w:t>
      </w:r>
      <w:r>
        <w:rPr>
          <w:sz w:val="23"/>
          <w:szCs w:val="23"/>
        </w:rPr>
        <w:t xml:space="preserve"> </w:t>
      </w:r>
      <w:r>
        <w:rPr>
          <w:w w:val="102"/>
          <w:sz w:val="23"/>
          <w:szCs w:val="23"/>
        </w:rPr>
        <w:t>all</w:t>
      </w:r>
      <w:r>
        <w:rPr>
          <w:sz w:val="23"/>
          <w:szCs w:val="23"/>
        </w:rPr>
        <w:t xml:space="preserve"> </w:t>
      </w:r>
      <w:r>
        <w:rPr>
          <w:w w:val="102"/>
          <w:sz w:val="23"/>
          <w:szCs w:val="23"/>
        </w:rPr>
        <w:t>times</w:t>
      </w:r>
      <w:r>
        <w:rPr>
          <w:sz w:val="23"/>
          <w:szCs w:val="23"/>
        </w:rPr>
        <w:t xml:space="preserve"> </w:t>
      </w:r>
      <w:r>
        <w:rPr>
          <w:w w:val="102"/>
          <w:sz w:val="23"/>
          <w:szCs w:val="23"/>
        </w:rPr>
        <w:t>exercise</w:t>
      </w:r>
      <w:r>
        <w:rPr>
          <w:sz w:val="23"/>
          <w:szCs w:val="23"/>
        </w:rPr>
        <w:t xml:space="preserve">  </w:t>
      </w:r>
      <w:r>
        <w:rPr>
          <w:w w:val="102"/>
          <w:sz w:val="23"/>
          <w:szCs w:val="23"/>
        </w:rPr>
        <w:t>such</w:t>
      </w:r>
      <w:r>
        <w:rPr>
          <w:sz w:val="23"/>
          <w:szCs w:val="23"/>
        </w:rPr>
        <w:t xml:space="preserve">  </w:t>
      </w:r>
      <w:r>
        <w:rPr>
          <w:w w:val="102"/>
          <w:sz w:val="23"/>
          <w:szCs w:val="23"/>
        </w:rPr>
        <w:t>responsibility</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best</w:t>
      </w:r>
      <w:r>
        <w:rPr>
          <w:sz w:val="23"/>
          <w:szCs w:val="23"/>
        </w:rPr>
        <w:t xml:space="preserve"> </w:t>
      </w:r>
      <w:r>
        <w:rPr>
          <w:w w:val="102"/>
          <w:sz w:val="23"/>
          <w:szCs w:val="23"/>
        </w:rPr>
        <w:t>interest</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 Any</w:t>
      </w:r>
      <w:r>
        <w:rPr>
          <w:sz w:val="23"/>
          <w:szCs w:val="23"/>
        </w:rPr>
        <w:t xml:space="preserve">  </w:t>
      </w:r>
      <w:r>
        <w:rPr>
          <w:w w:val="102"/>
          <w:sz w:val="23"/>
          <w:szCs w:val="23"/>
        </w:rPr>
        <w:t>discounts</w:t>
      </w:r>
      <w:r>
        <w:rPr>
          <w:sz w:val="23"/>
          <w:szCs w:val="23"/>
        </w:rPr>
        <w:t xml:space="preserve">  </w:t>
      </w:r>
      <w:r>
        <w:rPr>
          <w:w w:val="102"/>
          <w:sz w:val="23"/>
          <w:szCs w:val="23"/>
        </w:rPr>
        <w:t>or</w:t>
      </w:r>
      <w:r>
        <w:rPr>
          <w:sz w:val="23"/>
          <w:szCs w:val="23"/>
        </w:rPr>
        <w:t xml:space="preserve">  </w:t>
      </w:r>
      <w:r>
        <w:rPr>
          <w:w w:val="102"/>
          <w:sz w:val="23"/>
          <w:szCs w:val="23"/>
        </w:rPr>
        <w:t>advantages</w:t>
      </w:r>
      <w:r>
        <w:rPr>
          <w:sz w:val="23"/>
          <w:szCs w:val="23"/>
        </w:rPr>
        <w:t xml:space="preserve">  </w:t>
      </w:r>
      <w:r>
        <w:rPr>
          <w:w w:val="102"/>
          <w:sz w:val="23"/>
          <w:szCs w:val="23"/>
        </w:rPr>
        <w:t>obtained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exercise</w:t>
      </w:r>
      <w:r>
        <w:rPr>
          <w:sz w:val="23"/>
          <w:szCs w:val="23"/>
        </w:rPr>
        <w:t xml:space="preserve">  </w:t>
      </w:r>
      <w:r>
        <w:rPr>
          <w:w w:val="102"/>
          <w:sz w:val="23"/>
          <w:szCs w:val="23"/>
        </w:rPr>
        <w:t>of</w:t>
      </w:r>
      <w:r>
        <w:rPr>
          <w:sz w:val="23"/>
          <w:szCs w:val="23"/>
        </w:rPr>
        <w:t xml:space="preserve">  </w:t>
      </w:r>
      <w:r>
        <w:rPr>
          <w:w w:val="102"/>
          <w:sz w:val="23"/>
          <w:szCs w:val="23"/>
        </w:rPr>
        <w:t>such procurement</w:t>
      </w:r>
      <w:r>
        <w:rPr>
          <w:sz w:val="23"/>
          <w:szCs w:val="23"/>
        </w:rPr>
        <w:t xml:space="preserve"> </w:t>
      </w:r>
      <w:r>
        <w:rPr>
          <w:w w:val="102"/>
          <w:sz w:val="23"/>
          <w:szCs w:val="23"/>
        </w:rPr>
        <w:t>responsibility</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for</w:t>
      </w:r>
      <w:r>
        <w:rPr>
          <w:sz w:val="23"/>
          <w:szCs w:val="23"/>
        </w:rPr>
        <w:t xml:space="preserve"> </w:t>
      </w:r>
      <w:r>
        <w:rPr>
          <w:w w:val="102"/>
          <w:sz w:val="23"/>
          <w:szCs w:val="23"/>
        </w:rPr>
        <w:t>the</w:t>
      </w:r>
      <w:r>
        <w:rPr>
          <w:sz w:val="23"/>
          <w:szCs w:val="23"/>
        </w:rPr>
        <w:t xml:space="preserve"> </w:t>
      </w:r>
      <w:r>
        <w:rPr>
          <w:w w:val="102"/>
          <w:sz w:val="23"/>
          <w:szCs w:val="23"/>
        </w:rPr>
        <w:t>benefit</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p>
    <w:p w:rsidR="00300549" w:rsidRDefault="00300549">
      <w:pPr>
        <w:spacing w:before="12" w:line="220" w:lineRule="exact"/>
        <w:rPr>
          <w:sz w:val="22"/>
          <w:szCs w:val="22"/>
        </w:rPr>
      </w:pPr>
    </w:p>
    <w:p w:rsidR="00300549" w:rsidRDefault="00BF290C">
      <w:pPr>
        <w:ind w:left="152"/>
        <w:rPr>
          <w:sz w:val="26"/>
          <w:szCs w:val="26"/>
        </w:rPr>
      </w:pPr>
      <w:r>
        <w:rPr>
          <w:b/>
          <w:w w:val="101"/>
          <w:sz w:val="26"/>
          <w:szCs w:val="26"/>
        </w:rPr>
        <w:t>46.</w:t>
      </w:r>
      <w:r>
        <w:rPr>
          <w:b/>
          <w:sz w:val="26"/>
          <w:szCs w:val="26"/>
        </w:rPr>
        <w:t xml:space="preserve">     </w:t>
      </w:r>
      <w:r>
        <w:rPr>
          <w:b/>
          <w:w w:val="101"/>
          <w:sz w:val="26"/>
          <w:szCs w:val="26"/>
        </w:rPr>
        <w:t>Specifications</w:t>
      </w:r>
      <w:r>
        <w:rPr>
          <w:b/>
          <w:sz w:val="26"/>
          <w:szCs w:val="26"/>
        </w:rPr>
        <w:t xml:space="preserve"> </w:t>
      </w:r>
      <w:r>
        <w:rPr>
          <w:b/>
          <w:w w:val="101"/>
          <w:sz w:val="26"/>
          <w:szCs w:val="26"/>
        </w:rPr>
        <w:t>and</w:t>
      </w:r>
      <w:r>
        <w:rPr>
          <w:b/>
          <w:sz w:val="26"/>
          <w:szCs w:val="26"/>
        </w:rPr>
        <w:t xml:space="preserve"> </w:t>
      </w:r>
      <w:r>
        <w:rPr>
          <w:b/>
          <w:w w:val="101"/>
          <w:sz w:val="26"/>
          <w:szCs w:val="26"/>
        </w:rPr>
        <w:t>Designs</w:t>
      </w:r>
    </w:p>
    <w:p w:rsidR="00300549" w:rsidRDefault="00300549">
      <w:pPr>
        <w:spacing w:before="3" w:line="220" w:lineRule="exact"/>
        <w:rPr>
          <w:sz w:val="22"/>
          <w:szCs w:val="22"/>
        </w:rPr>
      </w:pPr>
    </w:p>
    <w:p w:rsidR="00300549" w:rsidRDefault="00BF290C">
      <w:pPr>
        <w:spacing w:line="246" w:lineRule="auto"/>
        <w:ind w:left="1506" w:right="124" w:hanging="677"/>
        <w:jc w:val="both"/>
        <w:rPr>
          <w:sz w:val="23"/>
          <w:szCs w:val="23"/>
        </w:rPr>
      </w:pPr>
      <w:r>
        <w:rPr>
          <w:w w:val="102"/>
          <w:sz w:val="23"/>
          <w:szCs w:val="23"/>
        </w:rPr>
        <w:t>46.1.</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shall</w:t>
      </w:r>
      <w:r>
        <w:rPr>
          <w:sz w:val="23"/>
          <w:szCs w:val="23"/>
        </w:rPr>
        <w:t xml:space="preserve">  </w:t>
      </w:r>
      <w:r>
        <w:rPr>
          <w:w w:val="102"/>
          <w:sz w:val="23"/>
          <w:szCs w:val="23"/>
        </w:rPr>
        <w:t>prepare</w:t>
      </w:r>
      <w:r>
        <w:rPr>
          <w:sz w:val="23"/>
          <w:szCs w:val="23"/>
        </w:rPr>
        <w:t xml:space="preserve">  </w:t>
      </w:r>
      <w:r>
        <w:rPr>
          <w:w w:val="102"/>
          <w:sz w:val="23"/>
          <w:szCs w:val="23"/>
        </w:rPr>
        <w:t>all</w:t>
      </w:r>
      <w:r>
        <w:rPr>
          <w:sz w:val="23"/>
          <w:szCs w:val="23"/>
        </w:rPr>
        <w:t xml:space="preserve">  </w:t>
      </w:r>
      <w:r>
        <w:rPr>
          <w:w w:val="102"/>
          <w:sz w:val="23"/>
          <w:szCs w:val="23"/>
        </w:rPr>
        <w:t>specifications</w:t>
      </w:r>
      <w:r>
        <w:rPr>
          <w:sz w:val="23"/>
          <w:szCs w:val="23"/>
        </w:rPr>
        <w:t xml:space="preserve">  </w:t>
      </w:r>
      <w:r>
        <w:rPr>
          <w:w w:val="102"/>
          <w:sz w:val="23"/>
          <w:szCs w:val="23"/>
        </w:rPr>
        <w:t>and</w:t>
      </w:r>
      <w:r>
        <w:rPr>
          <w:sz w:val="23"/>
          <w:szCs w:val="23"/>
        </w:rPr>
        <w:t xml:space="preserve">  </w:t>
      </w:r>
      <w:r>
        <w:rPr>
          <w:w w:val="102"/>
          <w:sz w:val="23"/>
          <w:szCs w:val="23"/>
        </w:rPr>
        <w:t>designs</w:t>
      </w:r>
      <w:r>
        <w:rPr>
          <w:sz w:val="23"/>
          <w:szCs w:val="23"/>
        </w:rPr>
        <w:t xml:space="preserve">  </w:t>
      </w:r>
      <w:r>
        <w:rPr>
          <w:w w:val="102"/>
          <w:sz w:val="23"/>
          <w:szCs w:val="23"/>
        </w:rPr>
        <w:t>using</w:t>
      </w:r>
      <w:r>
        <w:rPr>
          <w:sz w:val="23"/>
          <w:szCs w:val="23"/>
        </w:rPr>
        <w:t xml:space="preserve">  </w:t>
      </w:r>
      <w:r>
        <w:rPr>
          <w:w w:val="102"/>
          <w:sz w:val="23"/>
          <w:szCs w:val="23"/>
        </w:rPr>
        <w:t>the</w:t>
      </w:r>
      <w:r>
        <w:rPr>
          <w:sz w:val="23"/>
          <w:szCs w:val="23"/>
        </w:rPr>
        <w:t xml:space="preserve">  </w:t>
      </w:r>
      <w:r>
        <w:rPr>
          <w:w w:val="102"/>
          <w:sz w:val="23"/>
          <w:szCs w:val="23"/>
        </w:rPr>
        <w:t>metric system</w:t>
      </w:r>
      <w:r>
        <w:rPr>
          <w:sz w:val="23"/>
          <w:szCs w:val="23"/>
        </w:rPr>
        <w:t xml:space="preserve">  </w:t>
      </w:r>
      <w:r>
        <w:rPr>
          <w:w w:val="102"/>
          <w:sz w:val="23"/>
          <w:szCs w:val="23"/>
        </w:rPr>
        <w:t>and</w:t>
      </w:r>
      <w:r>
        <w:rPr>
          <w:sz w:val="23"/>
          <w:szCs w:val="23"/>
        </w:rPr>
        <w:t xml:space="preserve">  </w:t>
      </w:r>
      <w:r>
        <w:rPr>
          <w:w w:val="102"/>
          <w:sz w:val="23"/>
          <w:szCs w:val="23"/>
        </w:rPr>
        <w:t>shall</w:t>
      </w:r>
      <w:r>
        <w:rPr>
          <w:sz w:val="23"/>
          <w:szCs w:val="23"/>
        </w:rPr>
        <w:t xml:space="preserve">  </w:t>
      </w:r>
      <w:r>
        <w:rPr>
          <w:w w:val="102"/>
          <w:sz w:val="23"/>
          <w:szCs w:val="23"/>
        </w:rPr>
        <w:t>embody</w:t>
      </w:r>
      <w:r>
        <w:rPr>
          <w:sz w:val="23"/>
          <w:szCs w:val="23"/>
        </w:rPr>
        <w:t xml:space="preserve">  </w:t>
      </w:r>
      <w:r>
        <w:rPr>
          <w:w w:val="102"/>
          <w:sz w:val="23"/>
          <w:szCs w:val="23"/>
        </w:rPr>
        <w:t>the</w:t>
      </w:r>
      <w:r>
        <w:rPr>
          <w:sz w:val="23"/>
          <w:szCs w:val="23"/>
        </w:rPr>
        <w:t xml:space="preserve">  </w:t>
      </w:r>
      <w:r>
        <w:rPr>
          <w:w w:val="102"/>
          <w:sz w:val="23"/>
          <w:szCs w:val="23"/>
        </w:rPr>
        <w:t>best</w:t>
      </w:r>
      <w:r>
        <w:rPr>
          <w:sz w:val="23"/>
          <w:szCs w:val="23"/>
        </w:rPr>
        <w:t xml:space="preserve">  </w:t>
      </w:r>
      <w:r>
        <w:rPr>
          <w:w w:val="102"/>
          <w:sz w:val="23"/>
          <w:szCs w:val="23"/>
        </w:rPr>
        <w:t>design</w:t>
      </w:r>
      <w:r>
        <w:rPr>
          <w:sz w:val="23"/>
          <w:szCs w:val="23"/>
        </w:rPr>
        <w:t xml:space="preserve">  </w:t>
      </w:r>
      <w:r>
        <w:rPr>
          <w:w w:val="102"/>
          <w:sz w:val="23"/>
          <w:szCs w:val="23"/>
        </w:rPr>
        <w:t>criteria</w:t>
      </w:r>
      <w:r>
        <w:rPr>
          <w:sz w:val="23"/>
          <w:szCs w:val="23"/>
        </w:rPr>
        <w:t xml:space="preserve">  </w:t>
      </w:r>
      <w:r>
        <w:rPr>
          <w:w w:val="102"/>
          <w:sz w:val="23"/>
          <w:szCs w:val="23"/>
        </w:rPr>
        <w:t>applicable</w:t>
      </w:r>
      <w:r>
        <w:rPr>
          <w:sz w:val="23"/>
          <w:szCs w:val="23"/>
        </w:rPr>
        <w:t xml:space="preserve">  </w:t>
      </w:r>
      <w:r>
        <w:rPr>
          <w:w w:val="102"/>
          <w:sz w:val="23"/>
          <w:szCs w:val="23"/>
        </w:rPr>
        <w:t>to</w:t>
      </w:r>
      <w:r>
        <w:rPr>
          <w:sz w:val="23"/>
          <w:szCs w:val="23"/>
        </w:rPr>
        <w:t xml:space="preserve">  </w:t>
      </w:r>
      <w:r>
        <w:rPr>
          <w:w w:val="102"/>
          <w:sz w:val="23"/>
          <w:szCs w:val="23"/>
        </w:rPr>
        <w:t>Philippine conditions.</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shall</w:t>
      </w:r>
      <w:r>
        <w:rPr>
          <w:sz w:val="23"/>
          <w:szCs w:val="23"/>
        </w:rPr>
        <w:t xml:space="preserve">  </w:t>
      </w:r>
      <w:r>
        <w:rPr>
          <w:w w:val="102"/>
          <w:sz w:val="23"/>
          <w:szCs w:val="23"/>
        </w:rPr>
        <w:t>specify</w:t>
      </w:r>
      <w:r>
        <w:rPr>
          <w:sz w:val="23"/>
          <w:szCs w:val="23"/>
        </w:rPr>
        <w:t xml:space="preserve">  </w:t>
      </w:r>
      <w:r>
        <w:rPr>
          <w:w w:val="102"/>
          <w:sz w:val="23"/>
          <w:szCs w:val="23"/>
        </w:rPr>
        <w:t>standards</w:t>
      </w:r>
      <w:r>
        <w:rPr>
          <w:sz w:val="23"/>
          <w:szCs w:val="23"/>
        </w:rPr>
        <w:t xml:space="preserve">  </w:t>
      </w:r>
      <w:r>
        <w:rPr>
          <w:w w:val="102"/>
          <w:sz w:val="23"/>
          <w:szCs w:val="23"/>
        </w:rPr>
        <w:t>which</w:t>
      </w:r>
      <w:r>
        <w:rPr>
          <w:sz w:val="23"/>
          <w:szCs w:val="23"/>
        </w:rPr>
        <w:t xml:space="preserve">  </w:t>
      </w:r>
      <w:r>
        <w:rPr>
          <w:w w:val="102"/>
          <w:sz w:val="23"/>
          <w:szCs w:val="23"/>
        </w:rPr>
        <w:t>are</w:t>
      </w:r>
      <w:r>
        <w:rPr>
          <w:sz w:val="23"/>
          <w:szCs w:val="23"/>
        </w:rPr>
        <w:t xml:space="preserve">  </w:t>
      </w:r>
      <w:r>
        <w:rPr>
          <w:w w:val="102"/>
          <w:sz w:val="23"/>
          <w:szCs w:val="23"/>
        </w:rPr>
        <w:t>accepted</w:t>
      </w:r>
      <w:r>
        <w:rPr>
          <w:sz w:val="23"/>
          <w:szCs w:val="23"/>
        </w:rPr>
        <w:t xml:space="preserve">  </w:t>
      </w:r>
      <w:r>
        <w:rPr>
          <w:w w:val="102"/>
          <w:sz w:val="23"/>
          <w:szCs w:val="23"/>
        </w:rPr>
        <w:t>and well-known</w:t>
      </w:r>
      <w:r>
        <w:rPr>
          <w:sz w:val="23"/>
          <w:szCs w:val="23"/>
        </w:rPr>
        <w:t xml:space="preserve"> </w:t>
      </w:r>
      <w:r>
        <w:rPr>
          <w:w w:val="102"/>
          <w:sz w:val="23"/>
          <w:szCs w:val="23"/>
        </w:rPr>
        <w:t>among</w:t>
      </w:r>
      <w:r>
        <w:rPr>
          <w:sz w:val="23"/>
          <w:szCs w:val="23"/>
        </w:rPr>
        <w:t xml:space="preserve"> </w:t>
      </w:r>
      <w:r>
        <w:rPr>
          <w:w w:val="102"/>
          <w:sz w:val="23"/>
          <w:szCs w:val="23"/>
        </w:rPr>
        <w:t>industrial</w:t>
      </w:r>
      <w:r>
        <w:rPr>
          <w:sz w:val="23"/>
          <w:szCs w:val="23"/>
        </w:rPr>
        <w:t xml:space="preserve"> </w:t>
      </w:r>
      <w:r>
        <w:rPr>
          <w:w w:val="102"/>
          <w:sz w:val="23"/>
          <w:szCs w:val="23"/>
        </w:rPr>
        <w:t>nations.</w:t>
      </w:r>
    </w:p>
    <w:p w:rsidR="00300549" w:rsidRDefault="00300549">
      <w:pPr>
        <w:spacing w:before="5" w:line="220" w:lineRule="exact"/>
        <w:rPr>
          <w:sz w:val="22"/>
          <w:szCs w:val="22"/>
        </w:rPr>
      </w:pPr>
    </w:p>
    <w:p w:rsidR="00300549" w:rsidRDefault="00BF290C">
      <w:pPr>
        <w:spacing w:line="245" w:lineRule="auto"/>
        <w:ind w:left="1506" w:right="123" w:hanging="677"/>
        <w:jc w:val="both"/>
        <w:rPr>
          <w:sz w:val="23"/>
          <w:szCs w:val="23"/>
        </w:rPr>
      </w:pPr>
      <w:r>
        <w:rPr>
          <w:w w:val="102"/>
          <w:sz w:val="23"/>
          <w:szCs w:val="23"/>
        </w:rPr>
        <w:t>46.2.</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shall</w:t>
      </w:r>
      <w:r>
        <w:rPr>
          <w:sz w:val="23"/>
          <w:szCs w:val="23"/>
        </w:rPr>
        <w:t xml:space="preserve">  </w:t>
      </w:r>
      <w:r>
        <w:rPr>
          <w:w w:val="102"/>
          <w:sz w:val="23"/>
          <w:szCs w:val="23"/>
        </w:rPr>
        <w:t>ensure</w:t>
      </w:r>
      <w:r>
        <w:rPr>
          <w:sz w:val="23"/>
          <w:szCs w:val="23"/>
        </w:rPr>
        <w:t xml:space="preserve">  </w:t>
      </w:r>
      <w:r>
        <w:rPr>
          <w:w w:val="102"/>
          <w:sz w:val="23"/>
          <w:szCs w:val="23"/>
        </w:rPr>
        <w:t>that</w:t>
      </w:r>
      <w:r>
        <w:rPr>
          <w:sz w:val="23"/>
          <w:szCs w:val="23"/>
        </w:rPr>
        <w:t xml:space="preserve">  </w:t>
      </w:r>
      <w:r>
        <w:rPr>
          <w:w w:val="102"/>
          <w:sz w:val="23"/>
          <w:szCs w:val="23"/>
        </w:rPr>
        <w:t>the</w:t>
      </w:r>
      <w:r>
        <w:rPr>
          <w:sz w:val="23"/>
          <w:szCs w:val="23"/>
        </w:rPr>
        <w:t xml:space="preserve">  </w:t>
      </w:r>
      <w:r>
        <w:rPr>
          <w:w w:val="102"/>
          <w:sz w:val="23"/>
          <w:szCs w:val="23"/>
        </w:rPr>
        <w:t>specifications</w:t>
      </w:r>
      <w:r>
        <w:rPr>
          <w:sz w:val="23"/>
          <w:szCs w:val="23"/>
        </w:rPr>
        <w:t xml:space="preserve">  </w:t>
      </w:r>
      <w:r>
        <w:rPr>
          <w:w w:val="102"/>
          <w:sz w:val="23"/>
          <w:szCs w:val="23"/>
        </w:rPr>
        <w:t>and</w:t>
      </w:r>
      <w:r>
        <w:rPr>
          <w:sz w:val="23"/>
          <w:szCs w:val="23"/>
        </w:rPr>
        <w:t xml:space="preserve">  </w:t>
      </w:r>
      <w:r>
        <w:rPr>
          <w:w w:val="102"/>
          <w:sz w:val="23"/>
          <w:szCs w:val="23"/>
        </w:rPr>
        <w:t>designs</w:t>
      </w:r>
      <w:r>
        <w:rPr>
          <w:sz w:val="23"/>
          <w:szCs w:val="23"/>
        </w:rPr>
        <w:t xml:space="preserve">  </w:t>
      </w:r>
      <w:r>
        <w:rPr>
          <w:w w:val="102"/>
          <w:sz w:val="23"/>
          <w:szCs w:val="23"/>
        </w:rPr>
        <w:t>and</w:t>
      </w:r>
      <w:r>
        <w:rPr>
          <w:sz w:val="23"/>
          <w:szCs w:val="23"/>
        </w:rPr>
        <w:t xml:space="preserve">  </w:t>
      </w:r>
      <w:r>
        <w:rPr>
          <w:w w:val="102"/>
          <w:sz w:val="23"/>
          <w:szCs w:val="23"/>
        </w:rPr>
        <w:t>all documentation</w:t>
      </w:r>
      <w:r>
        <w:rPr>
          <w:sz w:val="23"/>
          <w:szCs w:val="23"/>
        </w:rPr>
        <w:t xml:space="preserve"> </w:t>
      </w:r>
      <w:r>
        <w:rPr>
          <w:w w:val="102"/>
          <w:sz w:val="23"/>
          <w:szCs w:val="23"/>
        </w:rPr>
        <w:t>relating</w:t>
      </w:r>
      <w:r>
        <w:rPr>
          <w:sz w:val="23"/>
          <w:szCs w:val="23"/>
        </w:rPr>
        <w:t xml:space="preserve"> </w:t>
      </w:r>
      <w:r>
        <w:rPr>
          <w:w w:val="102"/>
          <w:sz w:val="23"/>
          <w:szCs w:val="23"/>
        </w:rPr>
        <w:t>to</w:t>
      </w:r>
      <w:r>
        <w:rPr>
          <w:sz w:val="23"/>
          <w:szCs w:val="23"/>
        </w:rPr>
        <w:t xml:space="preserve"> </w:t>
      </w:r>
      <w:r>
        <w:rPr>
          <w:w w:val="102"/>
          <w:sz w:val="23"/>
          <w:szCs w:val="23"/>
        </w:rPr>
        <w:t>procurement</w:t>
      </w:r>
      <w:r>
        <w:rPr>
          <w:sz w:val="23"/>
          <w:szCs w:val="23"/>
        </w:rPr>
        <w:t xml:space="preserve"> </w:t>
      </w:r>
      <w:r>
        <w:rPr>
          <w:w w:val="102"/>
          <w:sz w:val="23"/>
          <w:szCs w:val="23"/>
        </w:rPr>
        <w:t>of</w:t>
      </w:r>
      <w:r>
        <w:rPr>
          <w:sz w:val="23"/>
          <w:szCs w:val="23"/>
        </w:rPr>
        <w:t xml:space="preserve"> </w:t>
      </w:r>
      <w:r>
        <w:rPr>
          <w:w w:val="102"/>
          <w:sz w:val="23"/>
          <w:szCs w:val="23"/>
        </w:rPr>
        <w:t>goods</w:t>
      </w:r>
      <w:r>
        <w:rPr>
          <w:sz w:val="23"/>
          <w:szCs w:val="23"/>
        </w:rPr>
        <w:t xml:space="preserve"> </w:t>
      </w:r>
      <w:r>
        <w:rPr>
          <w:w w:val="102"/>
          <w:sz w:val="23"/>
          <w:szCs w:val="23"/>
        </w:rPr>
        <w:t>and</w:t>
      </w:r>
      <w:r>
        <w:rPr>
          <w:sz w:val="23"/>
          <w:szCs w:val="23"/>
        </w:rPr>
        <w:t xml:space="preserve"> </w:t>
      </w:r>
      <w:r>
        <w:rPr>
          <w:w w:val="102"/>
          <w:sz w:val="23"/>
          <w:szCs w:val="23"/>
        </w:rPr>
        <w:t>services</w:t>
      </w:r>
      <w:r>
        <w:rPr>
          <w:sz w:val="23"/>
          <w:szCs w:val="23"/>
        </w:rPr>
        <w:t xml:space="preserve"> </w:t>
      </w:r>
      <w:r>
        <w:rPr>
          <w:w w:val="102"/>
          <w:sz w:val="23"/>
          <w:szCs w:val="23"/>
        </w:rPr>
        <w:t>for</w:t>
      </w:r>
      <w:r>
        <w:rPr>
          <w:sz w:val="23"/>
          <w:szCs w:val="23"/>
        </w:rPr>
        <w:t xml:space="preserve"> </w:t>
      </w:r>
      <w:r>
        <w:rPr>
          <w:w w:val="102"/>
          <w:sz w:val="23"/>
          <w:szCs w:val="23"/>
        </w:rPr>
        <w:t>this</w:t>
      </w:r>
      <w:r>
        <w:rPr>
          <w:sz w:val="23"/>
          <w:szCs w:val="23"/>
        </w:rPr>
        <w:t xml:space="preserve"> </w:t>
      </w:r>
      <w:r>
        <w:rPr>
          <w:w w:val="102"/>
          <w:sz w:val="23"/>
          <w:szCs w:val="23"/>
        </w:rPr>
        <w:t>Contract are</w:t>
      </w:r>
      <w:r>
        <w:rPr>
          <w:sz w:val="23"/>
          <w:szCs w:val="23"/>
        </w:rPr>
        <w:t xml:space="preserve"> </w:t>
      </w:r>
      <w:r>
        <w:rPr>
          <w:w w:val="102"/>
          <w:sz w:val="23"/>
          <w:szCs w:val="23"/>
        </w:rPr>
        <w:t>prepared</w:t>
      </w:r>
      <w:r>
        <w:rPr>
          <w:sz w:val="23"/>
          <w:szCs w:val="23"/>
        </w:rPr>
        <w:t xml:space="preserve"> </w:t>
      </w:r>
      <w:r>
        <w:rPr>
          <w:w w:val="102"/>
          <w:sz w:val="23"/>
          <w:szCs w:val="23"/>
        </w:rPr>
        <w:t>on</w:t>
      </w:r>
      <w:r>
        <w:rPr>
          <w:sz w:val="23"/>
          <w:szCs w:val="23"/>
        </w:rPr>
        <w:t xml:space="preserve"> </w:t>
      </w:r>
      <w:r>
        <w:rPr>
          <w:w w:val="102"/>
          <w:sz w:val="23"/>
          <w:szCs w:val="23"/>
        </w:rPr>
        <w:t>an</w:t>
      </w:r>
      <w:r>
        <w:rPr>
          <w:sz w:val="23"/>
          <w:szCs w:val="23"/>
        </w:rPr>
        <w:t xml:space="preserve"> </w:t>
      </w:r>
      <w:r>
        <w:rPr>
          <w:w w:val="102"/>
          <w:sz w:val="23"/>
          <w:szCs w:val="23"/>
        </w:rPr>
        <w:t>impartial</w:t>
      </w:r>
      <w:r>
        <w:rPr>
          <w:sz w:val="23"/>
          <w:szCs w:val="23"/>
        </w:rPr>
        <w:t xml:space="preserve"> </w:t>
      </w:r>
      <w:r>
        <w:rPr>
          <w:w w:val="102"/>
          <w:sz w:val="23"/>
          <w:szCs w:val="23"/>
        </w:rPr>
        <w:t>basis</w:t>
      </w:r>
      <w:r>
        <w:rPr>
          <w:sz w:val="23"/>
          <w:szCs w:val="23"/>
        </w:rPr>
        <w:t xml:space="preserve"> </w:t>
      </w:r>
      <w:r>
        <w:rPr>
          <w:w w:val="102"/>
          <w:sz w:val="23"/>
          <w:szCs w:val="23"/>
        </w:rPr>
        <w:t>so</w:t>
      </w:r>
      <w:r>
        <w:rPr>
          <w:sz w:val="23"/>
          <w:szCs w:val="23"/>
        </w:rPr>
        <w:t xml:space="preserve"> </w:t>
      </w:r>
      <w:r>
        <w:rPr>
          <w:w w:val="102"/>
          <w:sz w:val="23"/>
          <w:szCs w:val="23"/>
        </w:rPr>
        <w:t>as</w:t>
      </w:r>
      <w:r>
        <w:rPr>
          <w:sz w:val="23"/>
          <w:szCs w:val="23"/>
        </w:rPr>
        <w:t xml:space="preserve"> </w:t>
      </w:r>
      <w:r>
        <w:rPr>
          <w:w w:val="102"/>
          <w:sz w:val="23"/>
          <w:szCs w:val="23"/>
        </w:rPr>
        <w:t>to</w:t>
      </w:r>
      <w:r>
        <w:rPr>
          <w:sz w:val="23"/>
          <w:szCs w:val="23"/>
        </w:rPr>
        <w:t xml:space="preserve"> </w:t>
      </w:r>
      <w:r>
        <w:rPr>
          <w:w w:val="102"/>
          <w:sz w:val="23"/>
          <w:szCs w:val="23"/>
        </w:rPr>
        <w:t>promote</w:t>
      </w:r>
      <w:r>
        <w:rPr>
          <w:sz w:val="23"/>
          <w:szCs w:val="23"/>
        </w:rPr>
        <w:t xml:space="preserve"> </w:t>
      </w:r>
      <w:r>
        <w:rPr>
          <w:w w:val="102"/>
          <w:sz w:val="23"/>
          <w:szCs w:val="23"/>
        </w:rPr>
        <w:t>national</w:t>
      </w:r>
      <w:r>
        <w:rPr>
          <w:sz w:val="23"/>
          <w:szCs w:val="23"/>
        </w:rPr>
        <w:t xml:space="preserve"> </w:t>
      </w:r>
      <w:r>
        <w:rPr>
          <w:w w:val="102"/>
          <w:sz w:val="23"/>
          <w:szCs w:val="23"/>
        </w:rPr>
        <w:t>and</w:t>
      </w:r>
      <w:r>
        <w:rPr>
          <w:sz w:val="23"/>
          <w:szCs w:val="23"/>
        </w:rPr>
        <w:t xml:space="preserve"> </w:t>
      </w:r>
      <w:r>
        <w:rPr>
          <w:w w:val="102"/>
          <w:sz w:val="23"/>
          <w:szCs w:val="23"/>
        </w:rPr>
        <w:t>international competitive</w:t>
      </w:r>
      <w:r>
        <w:rPr>
          <w:sz w:val="23"/>
          <w:szCs w:val="23"/>
        </w:rPr>
        <w:t xml:space="preserve"> </w:t>
      </w:r>
      <w:r>
        <w:rPr>
          <w:w w:val="102"/>
          <w:sz w:val="23"/>
          <w:szCs w:val="23"/>
        </w:rPr>
        <w:t>bidding.</w:t>
      </w:r>
    </w:p>
    <w:p w:rsidR="00300549" w:rsidRDefault="00300549">
      <w:pPr>
        <w:spacing w:before="12" w:line="220" w:lineRule="exact"/>
        <w:rPr>
          <w:sz w:val="22"/>
          <w:szCs w:val="22"/>
        </w:rPr>
      </w:pPr>
    </w:p>
    <w:p w:rsidR="00300549" w:rsidRDefault="00BF290C">
      <w:pPr>
        <w:ind w:left="152"/>
        <w:rPr>
          <w:sz w:val="26"/>
          <w:szCs w:val="26"/>
        </w:rPr>
      </w:pPr>
      <w:r>
        <w:rPr>
          <w:b/>
          <w:w w:val="101"/>
          <w:sz w:val="26"/>
          <w:szCs w:val="26"/>
        </w:rPr>
        <w:t>47.</w:t>
      </w:r>
      <w:r>
        <w:rPr>
          <w:b/>
          <w:sz w:val="26"/>
          <w:szCs w:val="26"/>
        </w:rPr>
        <w:t xml:space="preserve">     </w:t>
      </w:r>
      <w:r>
        <w:rPr>
          <w:b/>
          <w:w w:val="101"/>
          <w:sz w:val="26"/>
          <w:szCs w:val="26"/>
        </w:rPr>
        <w:t>Reports</w:t>
      </w:r>
    </w:p>
    <w:p w:rsidR="00300549" w:rsidRDefault="00300549">
      <w:pPr>
        <w:spacing w:before="3" w:line="220" w:lineRule="exact"/>
        <w:rPr>
          <w:sz w:val="22"/>
          <w:szCs w:val="22"/>
        </w:rPr>
      </w:pPr>
    </w:p>
    <w:p w:rsidR="00300549" w:rsidRDefault="00BF290C">
      <w:pPr>
        <w:spacing w:line="245" w:lineRule="auto"/>
        <w:ind w:left="829" w:right="123"/>
        <w:jc w:val="both"/>
        <w:rPr>
          <w:sz w:val="23"/>
          <w:szCs w:val="23"/>
        </w:rPr>
      </w:pP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shall</w:t>
      </w:r>
      <w:r>
        <w:rPr>
          <w:sz w:val="23"/>
          <w:szCs w:val="23"/>
        </w:rPr>
        <w:t xml:space="preserve">  </w:t>
      </w:r>
      <w:r>
        <w:rPr>
          <w:w w:val="102"/>
          <w:sz w:val="23"/>
          <w:szCs w:val="23"/>
        </w:rPr>
        <w:t>submit</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the</w:t>
      </w:r>
      <w:r>
        <w:rPr>
          <w:sz w:val="23"/>
          <w:szCs w:val="23"/>
        </w:rPr>
        <w:t xml:space="preserve">  </w:t>
      </w:r>
      <w:r>
        <w:rPr>
          <w:w w:val="102"/>
          <w:sz w:val="23"/>
          <w:szCs w:val="23"/>
        </w:rPr>
        <w:t>reports,</w:t>
      </w:r>
      <w:r>
        <w:rPr>
          <w:sz w:val="23"/>
          <w:szCs w:val="23"/>
        </w:rPr>
        <w:t xml:space="preserve">  </w:t>
      </w:r>
      <w:r>
        <w:rPr>
          <w:w w:val="102"/>
          <w:sz w:val="23"/>
          <w:szCs w:val="23"/>
        </w:rPr>
        <w:t>deliverables</w:t>
      </w:r>
      <w:r>
        <w:rPr>
          <w:sz w:val="23"/>
          <w:szCs w:val="23"/>
        </w:rPr>
        <w:t xml:space="preserve">  </w:t>
      </w:r>
      <w:r>
        <w:rPr>
          <w:w w:val="102"/>
          <w:sz w:val="23"/>
          <w:szCs w:val="23"/>
        </w:rPr>
        <w:t>and documents</w:t>
      </w:r>
      <w:r>
        <w:rPr>
          <w:sz w:val="23"/>
          <w:szCs w:val="23"/>
        </w:rPr>
        <w:t xml:space="preserve">  </w:t>
      </w:r>
      <w:r>
        <w:rPr>
          <w:w w:val="102"/>
          <w:sz w:val="23"/>
          <w:szCs w:val="23"/>
        </w:rPr>
        <w:t>in</w:t>
      </w:r>
      <w:r>
        <w:rPr>
          <w:sz w:val="23"/>
          <w:szCs w:val="23"/>
        </w:rPr>
        <w:t xml:space="preserve"> </w:t>
      </w:r>
      <w:r>
        <w:rPr>
          <w:w w:val="102"/>
          <w:sz w:val="23"/>
          <w:szCs w:val="23"/>
        </w:rPr>
        <w:t>English,</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form,</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numbers,</w:t>
      </w:r>
      <w:r>
        <w:rPr>
          <w:sz w:val="23"/>
          <w:szCs w:val="23"/>
        </w:rPr>
        <w:t xml:space="preserve"> </w:t>
      </w:r>
      <w:r>
        <w:rPr>
          <w:w w:val="102"/>
          <w:sz w:val="23"/>
          <w:szCs w:val="23"/>
        </w:rPr>
        <w:t>and</w:t>
      </w:r>
      <w:r>
        <w:rPr>
          <w:sz w:val="23"/>
          <w:szCs w:val="23"/>
        </w:rPr>
        <w:t xml:space="preserve"> </w:t>
      </w:r>
      <w:r>
        <w:rPr>
          <w:w w:val="102"/>
          <w:sz w:val="23"/>
          <w:szCs w:val="23"/>
        </w:rPr>
        <w:t>within</w:t>
      </w:r>
      <w:r>
        <w:rPr>
          <w:sz w:val="23"/>
          <w:szCs w:val="23"/>
        </w:rPr>
        <w:t xml:space="preserve"> </w:t>
      </w:r>
      <w:r>
        <w:rPr>
          <w:w w:val="102"/>
          <w:sz w:val="23"/>
          <w:szCs w:val="23"/>
        </w:rPr>
        <w:t>the</w:t>
      </w:r>
      <w:r>
        <w:rPr>
          <w:sz w:val="23"/>
          <w:szCs w:val="23"/>
        </w:rPr>
        <w:t xml:space="preserve">  </w:t>
      </w:r>
      <w:r>
        <w:rPr>
          <w:w w:val="102"/>
          <w:sz w:val="23"/>
          <w:szCs w:val="23"/>
        </w:rPr>
        <w:t>time</w:t>
      </w:r>
      <w:r>
        <w:rPr>
          <w:sz w:val="23"/>
          <w:szCs w:val="23"/>
        </w:rPr>
        <w:t xml:space="preserve"> </w:t>
      </w:r>
      <w:r>
        <w:rPr>
          <w:w w:val="102"/>
          <w:sz w:val="23"/>
          <w:szCs w:val="23"/>
        </w:rPr>
        <w:t>periods</w:t>
      </w:r>
      <w:r>
        <w:rPr>
          <w:sz w:val="23"/>
          <w:szCs w:val="23"/>
        </w:rPr>
        <w:t xml:space="preserve"> </w:t>
      </w:r>
      <w:r>
        <w:rPr>
          <w:w w:val="102"/>
          <w:sz w:val="23"/>
          <w:szCs w:val="23"/>
        </w:rPr>
        <w:t>set forth</w:t>
      </w:r>
      <w:r>
        <w:rPr>
          <w:sz w:val="23"/>
          <w:szCs w:val="23"/>
        </w:rPr>
        <w:t xml:space="preserve"> </w:t>
      </w:r>
      <w:r>
        <w:rPr>
          <w:w w:val="102"/>
          <w:sz w:val="23"/>
          <w:szCs w:val="23"/>
        </w:rPr>
        <w:t>in</w:t>
      </w:r>
      <w:r>
        <w:rPr>
          <w:sz w:val="23"/>
          <w:szCs w:val="23"/>
        </w:rPr>
        <w:t xml:space="preserve"> </w:t>
      </w:r>
      <w:r>
        <w:rPr>
          <w:w w:val="102"/>
          <w:sz w:val="23"/>
          <w:szCs w:val="23"/>
        </w:rPr>
        <w:t>Appendix</w:t>
      </w:r>
      <w:r>
        <w:rPr>
          <w:sz w:val="23"/>
          <w:szCs w:val="23"/>
        </w:rPr>
        <w:t xml:space="preserve"> </w:t>
      </w:r>
      <w:r>
        <w:rPr>
          <w:w w:val="102"/>
          <w:sz w:val="23"/>
          <w:szCs w:val="23"/>
        </w:rPr>
        <w:t>II.</w:t>
      </w:r>
    </w:p>
    <w:p w:rsidR="00300549" w:rsidRDefault="00300549">
      <w:pPr>
        <w:spacing w:before="12" w:line="220" w:lineRule="exact"/>
        <w:rPr>
          <w:sz w:val="22"/>
          <w:szCs w:val="22"/>
        </w:rPr>
      </w:pPr>
    </w:p>
    <w:p w:rsidR="00300549" w:rsidRDefault="00BF290C">
      <w:pPr>
        <w:ind w:left="152"/>
        <w:rPr>
          <w:sz w:val="26"/>
          <w:szCs w:val="26"/>
        </w:rPr>
      </w:pPr>
      <w:r>
        <w:rPr>
          <w:b/>
          <w:w w:val="101"/>
          <w:sz w:val="26"/>
          <w:szCs w:val="26"/>
        </w:rPr>
        <w:t>48.</w:t>
      </w:r>
      <w:r>
        <w:rPr>
          <w:b/>
          <w:sz w:val="26"/>
          <w:szCs w:val="26"/>
        </w:rPr>
        <w:t xml:space="preserve">     </w:t>
      </w:r>
      <w:r>
        <w:rPr>
          <w:b/>
          <w:w w:val="101"/>
          <w:sz w:val="26"/>
          <w:szCs w:val="26"/>
        </w:rPr>
        <w:t>Assistance</w:t>
      </w:r>
      <w:r>
        <w:rPr>
          <w:b/>
          <w:sz w:val="26"/>
          <w:szCs w:val="26"/>
        </w:rPr>
        <w:t xml:space="preserve"> </w:t>
      </w:r>
      <w:r>
        <w:rPr>
          <w:b/>
          <w:w w:val="101"/>
          <w:sz w:val="26"/>
          <w:szCs w:val="26"/>
        </w:rPr>
        <w:t>by</w:t>
      </w:r>
      <w:r>
        <w:rPr>
          <w:b/>
          <w:sz w:val="26"/>
          <w:szCs w:val="26"/>
        </w:rPr>
        <w:t xml:space="preserve"> </w:t>
      </w:r>
      <w:r>
        <w:rPr>
          <w:b/>
          <w:w w:val="101"/>
          <w:sz w:val="26"/>
          <w:szCs w:val="26"/>
        </w:rPr>
        <w:t>the</w:t>
      </w:r>
      <w:r>
        <w:rPr>
          <w:b/>
          <w:sz w:val="26"/>
          <w:szCs w:val="26"/>
        </w:rPr>
        <w:t xml:space="preserve"> </w:t>
      </w:r>
      <w:r>
        <w:rPr>
          <w:b/>
          <w:w w:val="101"/>
          <w:sz w:val="26"/>
          <w:szCs w:val="26"/>
        </w:rPr>
        <w:t>Procuring</w:t>
      </w:r>
      <w:r>
        <w:rPr>
          <w:b/>
          <w:sz w:val="26"/>
          <w:szCs w:val="26"/>
        </w:rPr>
        <w:t xml:space="preserve"> </w:t>
      </w:r>
      <w:r>
        <w:rPr>
          <w:b/>
          <w:w w:val="101"/>
          <w:sz w:val="26"/>
          <w:szCs w:val="26"/>
        </w:rPr>
        <w:t>Entity</w:t>
      </w:r>
      <w:r>
        <w:rPr>
          <w:b/>
          <w:sz w:val="26"/>
          <w:szCs w:val="26"/>
        </w:rPr>
        <w:t xml:space="preserve"> </w:t>
      </w:r>
      <w:r>
        <w:rPr>
          <w:b/>
          <w:w w:val="101"/>
          <w:sz w:val="26"/>
          <w:szCs w:val="26"/>
        </w:rPr>
        <w:t>on</w:t>
      </w:r>
      <w:r>
        <w:rPr>
          <w:b/>
          <w:sz w:val="26"/>
          <w:szCs w:val="26"/>
        </w:rPr>
        <w:t xml:space="preserve"> </w:t>
      </w:r>
      <w:r>
        <w:rPr>
          <w:b/>
          <w:w w:val="101"/>
          <w:sz w:val="26"/>
          <w:szCs w:val="26"/>
        </w:rPr>
        <w:t>Government</w:t>
      </w:r>
      <w:r>
        <w:rPr>
          <w:b/>
          <w:sz w:val="26"/>
          <w:szCs w:val="26"/>
        </w:rPr>
        <w:t xml:space="preserve"> </w:t>
      </w:r>
      <w:r>
        <w:rPr>
          <w:b/>
          <w:w w:val="101"/>
          <w:sz w:val="26"/>
          <w:szCs w:val="26"/>
        </w:rPr>
        <w:t>Requirements</w:t>
      </w:r>
    </w:p>
    <w:p w:rsidR="00300549" w:rsidRDefault="00300549">
      <w:pPr>
        <w:spacing w:before="3" w:line="220" w:lineRule="exact"/>
        <w:rPr>
          <w:sz w:val="22"/>
          <w:szCs w:val="22"/>
        </w:rPr>
      </w:pPr>
    </w:p>
    <w:p w:rsidR="00300549" w:rsidRDefault="00BF290C">
      <w:pPr>
        <w:spacing w:line="246" w:lineRule="auto"/>
        <w:ind w:left="1506" w:right="122" w:hanging="677"/>
        <w:jc w:val="both"/>
        <w:rPr>
          <w:sz w:val="23"/>
          <w:szCs w:val="23"/>
        </w:rPr>
      </w:pPr>
      <w:r>
        <w:rPr>
          <w:w w:val="102"/>
          <w:sz w:val="23"/>
          <w:szCs w:val="23"/>
        </w:rPr>
        <w:t>48.1.</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may</w:t>
      </w:r>
      <w:r>
        <w:rPr>
          <w:sz w:val="23"/>
          <w:szCs w:val="23"/>
        </w:rPr>
        <w:t xml:space="preserve">   </w:t>
      </w:r>
      <w:r>
        <w:rPr>
          <w:w w:val="102"/>
          <w:sz w:val="23"/>
          <w:szCs w:val="23"/>
        </w:rPr>
        <w:t>assist</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Sub-Consultants,</w:t>
      </w:r>
      <w:r>
        <w:rPr>
          <w:sz w:val="23"/>
          <w:szCs w:val="23"/>
        </w:rPr>
        <w:t xml:space="preserve">   </w:t>
      </w:r>
      <w:r>
        <w:rPr>
          <w:w w:val="102"/>
          <w:sz w:val="23"/>
          <w:szCs w:val="23"/>
        </w:rPr>
        <w:t>and Personnel</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payment</w:t>
      </w:r>
      <w:r>
        <w:rPr>
          <w:sz w:val="23"/>
          <w:szCs w:val="23"/>
        </w:rPr>
        <w:t xml:space="preserve"> </w:t>
      </w:r>
      <w:r>
        <w:rPr>
          <w:w w:val="102"/>
          <w:sz w:val="23"/>
          <w:szCs w:val="23"/>
        </w:rPr>
        <w:t>of</w:t>
      </w:r>
      <w:r>
        <w:rPr>
          <w:sz w:val="23"/>
          <w:szCs w:val="23"/>
        </w:rPr>
        <w:t xml:space="preserve"> </w:t>
      </w:r>
      <w:r>
        <w:rPr>
          <w:w w:val="102"/>
          <w:sz w:val="23"/>
          <w:szCs w:val="23"/>
        </w:rPr>
        <w:t>such</w:t>
      </w:r>
      <w:r>
        <w:rPr>
          <w:sz w:val="23"/>
          <w:szCs w:val="23"/>
        </w:rPr>
        <w:t xml:space="preserve"> </w:t>
      </w:r>
      <w:r>
        <w:rPr>
          <w:w w:val="102"/>
          <w:sz w:val="23"/>
          <w:szCs w:val="23"/>
        </w:rPr>
        <w:t>taxes,</w:t>
      </w:r>
      <w:r>
        <w:rPr>
          <w:sz w:val="23"/>
          <w:szCs w:val="23"/>
        </w:rPr>
        <w:t xml:space="preserve"> </w:t>
      </w:r>
      <w:r>
        <w:rPr>
          <w:w w:val="102"/>
          <w:sz w:val="23"/>
          <w:szCs w:val="23"/>
        </w:rPr>
        <w:t>duties,</w:t>
      </w:r>
      <w:r>
        <w:rPr>
          <w:sz w:val="23"/>
          <w:szCs w:val="23"/>
        </w:rPr>
        <w:t xml:space="preserve"> </w:t>
      </w:r>
      <w:r>
        <w:rPr>
          <w:w w:val="102"/>
          <w:sz w:val="23"/>
          <w:szCs w:val="23"/>
        </w:rPr>
        <w:t>fees</w:t>
      </w:r>
      <w:r>
        <w:rPr>
          <w:sz w:val="23"/>
          <w:szCs w:val="23"/>
        </w:rPr>
        <w:t xml:space="preserve"> </w:t>
      </w:r>
      <w:r>
        <w:rPr>
          <w:w w:val="102"/>
          <w:sz w:val="23"/>
          <w:szCs w:val="23"/>
        </w:rPr>
        <w:t>and</w:t>
      </w:r>
      <w:r>
        <w:rPr>
          <w:sz w:val="23"/>
          <w:szCs w:val="23"/>
        </w:rPr>
        <w:t xml:space="preserve"> </w:t>
      </w:r>
      <w:r>
        <w:rPr>
          <w:w w:val="102"/>
          <w:sz w:val="23"/>
          <w:szCs w:val="23"/>
        </w:rPr>
        <w:t>other</w:t>
      </w:r>
      <w:r>
        <w:rPr>
          <w:sz w:val="23"/>
          <w:szCs w:val="23"/>
        </w:rPr>
        <w:t xml:space="preserve"> </w:t>
      </w:r>
      <w:r>
        <w:rPr>
          <w:w w:val="102"/>
          <w:sz w:val="23"/>
          <w:szCs w:val="23"/>
        </w:rPr>
        <w:t>impositions</w:t>
      </w:r>
      <w:r>
        <w:rPr>
          <w:sz w:val="23"/>
          <w:szCs w:val="23"/>
        </w:rPr>
        <w:t xml:space="preserve"> </w:t>
      </w:r>
      <w:r>
        <w:rPr>
          <w:w w:val="102"/>
          <w:sz w:val="23"/>
          <w:szCs w:val="23"/>
        </w:rPr>
        <w:t>as may</w:t>
      </w:r>
      <w:r>
        <w:rPr>
          <w:sz w:val="23"/>
          <w:szCs w:val="23"/>
        </w:rPr>
        <w:t xml:space="preserve">  </w:t>
      </w:r>
      <w:r>
        <w:rPr>
          <w:w w:val="102"/>
          <w:sz w:val="23"/>
          <w:szCs w:val="23"/>
        </w:rPr>
        <w:t>be</w:t>
      </w:r>
      <w:r>
        <w:rPr>
          <w:sz w:val="23"/>
          <w:szCs w:val="23"/>
        </w:rPr>
        <w:t xml:space="preserve">  </w:t>
      </w:r>
      <w:r>
        <w:rPr>
          <w:w w:val="102"/>
          <w:sz w:val="23"/>
          <w:szCs w:val="23"/>
        </w:rPr>
        <w:t>levied</w:t>
      </w:r>
      <w:r>
        <w:rPr>
          <w:sz w:val="23"/>
          <w:szCs w:val="23"/>
        </w:rPr>
        <w:t xml:space="preserve">  </w:t>
      </w:r>
      <w:r>
        <w:rPr>
          <w:w w:val="102"/>
          <w:sz w:val="23"/>
          <w:szCs w:val="23"/>
        </w:rPr>
        <w:t>under</w:t>
      </w:r>
      <w:r>
        <w:rPr>
          <w:sz w:val="23"/>
          <w:szCs w:val="23"/>
        </w:rPr>
        <w:t xml:space="preserve">  </w:t>
      </w:r>
      <w:r>
        <w:rPr>
          <w:w w:val="102"/>
          <w:sz w:val="23"/>
          <w:szCs w:val="23"/>
        </w:rPr>
        <w:t>the</w:t>
      </w:r>
      <w:r>
        <w:rPr>
          <w:sz w:val="23"/>
          <w:szCs w:val="23"/>
        </w:rPr>
        <w:t xml:space="preserve">  </w:t>
      </w:r>
      <w:r>
        <w:rPr>
          <w:w w:val="102"/>
          <w:sz w:val="23"/>
          <w:szCs w:val="23"/>
        </w:rPr>
        <w:t>Applicable</w:t>
      </w:r>
      <w:r>
        <w:rPr>
          <w:sz w:val="23"/>
          <w:szCs w:val="23"/>
        </w:rPr>
        <w:t xml:space="preserve">  </w:t>
      </w:r>
      <w:r>
        <w:rPr>
          <w:w w:val="102"/>
          <w:sz w:val="23"/>
          <w:szCs w:val="23"/>
        </w:rPr>
        <w:t>Law</w:t>
      </w:r>
      <w:r>
        <w:rPr>
          <w:sz w:val="23"/>
          <w:szCs w:val="23"/>
        </w:rPr>
        <w:t xml:space="preserve">  </w:t>
      </w:r>
      <w:r>
        <w:rPr>
          <w:w w:val="102"/>
          <w:sz w:val="23"/>
          <w:szCs w:val="23"/>
        </w:rPr>
        <w:t>by</w:t>
      </w:r>
      <w:r>
        <w:rPr>
          <w:sz w:val="23"/>
          <w:szCs w:val="23"/>
        </w:rPr>
        <w:t xml:space="preserve">  </w:t>
      </w:r>
      <w:r>
        <w:rPr>
          <w:w w:val="102"/>
          <w:sz w:val="23"/>
          <w:szCs w:val="23"/>
        </w:rPr>
        <w:t>providing</w:t>
      </w:r>
      <w:r>
        <w:rPr>
          <w:sz w:val="23"/>
          <w:szCs w:val="23"/>
        </w:rPr>
        <w:t xml:space="preserve">  </w:t>
      </w:r>
      <w:r>
        <w:rPr>
          <w:w w:val="102"/>
          <w:sz w:val="23"/>
          <w:szCs w:val="23"/>
        </w:rPr>
        <w:t>information</w:t>
      </w:r>
      <w:r>
        <w:rPr>
          <w:sz w:val="23"/>
          <w:szCs w:val="23"/>
        </w:rPr>
        <w:t xml:space="preserve">  </w:t>
      </w:r>
      <w:r>
        <w:rPr>
          <w:w w:val="102"/>
          <w:sz w:val="23"/>
          <w:szCs w:val="23"/>
        </w:rPr>
        <w:t>on</w:t>
      </w:r>
      <w:r>
        <w:rPr>
          <w:sz w:val="23"/>
          <w:szCs w:val="23"/>
        </w:rPr>
        <w:t xml:space="preserve">  </w:t>
      </w:r>
      <w:r>
        <w:rPr>
          <w:w w:val="102"/>
          <w:sz w:val="23"/>
          <w:szCs w:val="23"/>
        </w:rPr>
        <w:t>the preparation</w:t>
      </w:r>
      <w:r>
        <w:rPr>
          <w:sz w:val="23"/>
          <w:szCs w:val="23"/>
        </w:rPr>
        <w:t xml:space="preserve"> </w:t>
      </w:r>
      <w:r>
        <w:rPr>
          <w:w w:val="102"/>
          <w:sz w:val="23"/>
          <w:szCs w:val="23"/>
        </w:rPr>
        <w:t>of</w:t>
      </w:r>
      <w:r>
        <w:rPr>
          <w:sz w:val="23"/>
          <w:szCs w:val="23"/>
        </w:rPr>
        <w:t xml:space="preserve"> </w:t>
      </w:r>
      <w:r>
        <w:rPr>
          <w:w w:val="102"/>
          <w:sz w:val="23"/>
          <w:szCs w:val="23"/>
        </w:rPr>
        <w:t>necessary</w:t>
      </w:r>
      <w:r>
        <w:rPr>
          <w:sz w:val="23"/>
          <w:szCs w:val="23"/>
        </w:rPr>
        <w:t xml:space="preserve"> </w:t>
      </w:r>
      <w:r>
        <w:rPr>
          <w:w w:val="102"/>
          <w:sz w:val="23"/>
          <w:szCs w:val="23"/>
        </w:rPr>
        <w:t>documents</w:t>
      </w:r>
      <w:r>
        <w:rPr>
          <w:sz w:val="23"/>
          <w:szCs w:val="23"/>
        </w:rPr>
        <w:t xml:space="preserve"> </w:t>
      </w:r>
      <w:r>
        <w:rPr>
          <w:w w:val="102"/>
          <w:sz w:val="23"/>
          <w:szCs w:val="23"/>
        </w:rPr>
        <w:t>for</w:t>
      </w:r>
      <w:r>
        <w:rPr>
          <w:sz w:val="23"/>
          <w:szCs w:val="23"/>
        </w:rPr>
        <w:t xml:space="preserve"> </w:t>
      </w:r>
      <w:r>
        <w:rPr>
          <w:w w:val="102"/>
          <w:sz w:val="23"/>
          <w:szCs w:val="23"/>
        </w:rPr>
        <w:t>payment</w:t>
      </w:r>
      <w:r>
        <w:rPr>
          <w:sz w:val="23"/>
          <w:szCs w:val="23"/>
        </w:rPr>
        <w:t xml:space="preserve"> </w:t>
      </w:r>
      <w:r>
        <w:rPr>
          <w:w w:val="102"/>
          <w:sz w:val="23"/>
          <w:szCs w:val="23"/>
        </w:rPr>
        <w:t>thereof.</w:t>
      </w:r>
    </w:p>
    <w:p w:rsidR="00300549" w:rsidRDefault="00300549">
      <w:pPr>
        <w:spacing w:before="5" w:line="220" w:lineRule="exact"/>
        <w:rPr>
          <w:sz w:val="22"/>
          <w:szCs w:val="22"/>
        </w:rPr>
      </w:pPr>
    </w:p>
    <w:p w:rsidR="00300549" w:rsidRDefault="00BF290C">
      <w:pPr>
        <w:spacing w:line="245" w:lineRule="auto"/>
        <w:ind w:left="1506" w:right="123" w:hanging="677"/>
        <w:jc w:val="both"/>
        <w:rPr>
          <w:sz w:val="23"/>
          <w:szCs w:val="23"/>
        </w:rPr>
      </w:pPr>
      <w:r>
        <w:rPr>
          <w:w w:val="102"/>
          <w:sz w:val="23"/>
          <w:szCs w:val="23"/>
        </w:rPr>
        <w:t>48.2.</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shall</w:t>
      </w:r>
      <w:r>
        <w:rPr>
          <w:sz w:val="23"/>
          <w:szCs w:val="23"/>
        </w:rPr>
        <w:t xml:space="preserve"> </w:t>
      </w:r>
      <w:r>
        <w:rPr>
          <w:w w:val="102"/>
          <w:sz w:val="23"/>
          <w:szCs w:val="23"/>
        </w:rPr>
        <w:t>use</w:t>
      </w:r>
      <w:r>
        <w:rPr>
          <w:sz w:val="23"/>
          <w:szCs w:val="23"/>
        </w:rPr>
        <w:t xml:space="preserve"> </w:t>
      </w:r>
      <w:r>
        <w:rPr>
          <w:w w:val="102"/>
          <w:sz w:val="23"/>
          <w:szCs w:val="23"/>
        </w:rPr>
        <w:t>its</w:t>
      </w:r>
      <w:r>
        <w:rPr>
          <w:sz w:val="23"/>
          <w:szCs w:val="23"/>
        </w:rPr>
        <w:t xml:space="preserve"> </w:t>
      </w:r>
      <w:r>
        <w:rPr>
          <w:w w:val="102"/>
          <w:sz w:val="23"/>
          <w:szCs w:val="23"/>
        </w:rPr>
        <w:t>best</w:t>
      </w:r>
      <w:r>
        <w:rPr>
          <w:sz w:val="23"/>
          <w:szCs w:val="23"/>
        </w:rPr>
        <w:t xml:space="preserve"> </w:t>
      </w:r>
      <w:r>
        <w:rPr>
          <w:w w:val="102"/>
          <w:sz w:val="23"/>
          <w:szCs w:val="23"/>
        </w:rPr>
        <w:t>efforts</w:t>
      </w:r>
      <w:r>
        <w:rPr>
          <w:sz w:val="23"/>
          <w:szCs w:val="23"/>
        </w:rPr>
        <w:t xml:space="preserve"> </w:t>
      </w:r>
      <w:r>
        <w:rPr>
          <w:w w:val="102"/>
          <w:sz w:val="23"/>
          <w:szCs w:val="23"/>
        </w:rPr>
        <w:t>to</w:t>
      </w:r>
      <w:r>
        <w:rPr>
          <w:sz w:val="23"/>
          <w:szCs w:val="23"/>
        </w:rPr>
        <w:t xml:space="preserve"> </w:t>
      </w:r>
      <w:r>
        <w:rPr>
          <w:w w:val="102"/>
          <w:sz w:val="23"/>
          <w:szCs w:val="23"/>
        </w:rPr>
        <w:t>ensure</w:t>
      </w:r>
      <w:r>
        <w:rPr>
          <w:sz w:val="23"/>
          <w:szCs w:val="23"/>
        </w:rPr>
        <w:t xml:space="preserve"> </w:t>
      </w:r>
      <w:r>
        <w:rPr>
          <w:w w:val="102"/>
          <w:sz w:val="23"/>
          <w:szCs w:val="23"/>
        </w:rPr>
        <w:t>that</w:t>
      </w:r>
      <w:r>
        <w:rPr>
          <w:sz w:val="23"/>
          <w:szCs w:val="23"/>
        </w:rPr>
        <w:t xml:space="preserve"> </w:t>
      </w:r>
      <w:r>
        <w:rPr>
          <w:w w:val="102"/>
          <w:sz w:val="23"/>
          <w:szCs w:val="23"/>
        </w:rPr>
        <w:t>the</w:t>
      </w:r>
      <w:r>
        <w:rPr>
          <w:sz w:val="23"/>
          <w:szCs w:val="23"/>
        </w:rPr>
        <w:t xml:space="preserve"> </w:t>
      </w:r>
      <w:r>
        <w:rPr>
          <w:w w:val="102"/>
          <w:sz w:val="23"/>
          <w:szCs w:val="23"/>
        </w:rPr>
        <w:t>Government shall:</w:t>
      </w:r>
    </w:p>
    <w:p w:rsidR="00300549" w:rsidRDefault="00300549">
      <w:pPr>
        <w:spacing w:before="6" w:line="220" w:lineRule="exact"/>
        <w:rPr>
          <w:sz w:val="22"/>
          <w:szCs w:val="22"/>
        </w:rPr>
      </w:pPr>
    </w:p>
    <w:p w:rsidR="00300549" w:rsidRDefault="00BF290C">
      <w:pPr>
        <w:spacing w:line="245" w:lineRule="auto"/>
        <w:ind w:left="2182" w:right="124" w:hanging="677"/>
        <w:jc w:val="both"/>
        <w:rPr>
          <w:sz w:val="23"/>
          <w:szCs w:val="23"/>
        </w:rPr>
      </w:pPr>
      <w:r>
        <w:rPr>
          <w:w w:val="102"/>
          <w:sz w:val="23"/>
          <w:szCs w:val="23"/>
        </w:rPr>
        <w:t>(a)</w:t>
      </w:r>
      <w:r>
        <w:rPr>
          <w:sz w:val="23"/>
          <w:szCs w:val="23"/>
        </w:rPr>
        <w:t xml:space="preserve">       </w:t>
      </w:r>
      <w:r>
        <w:rPr>
          <w:w w:val="102"/>
          <w:sz w:val="23"/>
          <w:szCs w:val="23"/>
        </w:rPr>
        <w:t>provide</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Sub-Consultants,</w:t>
      </w:r>
      <w:r>
        <w:rPr>
          <w:sz w:val="23"/>
          <w:szCs w:val="23"/>
        </w:rPr>
        <w:t xml:space="preserve">  </w:t>
      </w:r>
      <w:r>
        <w:rPr>
          <w:w w:val="102"/>
          <w:sz w:val="23"/>
          <w:szCs w:val="23"/>
        </w:rPr>
        <w:t>and</w:t>
      </w:r>
      <w:r>
        <w:rPr>
          <w:sz w:val="23"/>
          <w:szCs w:val="23"/>
        </w:rPr>
        <w:t xml:space="preserve">  </w:t>
      </w:r>
      <w:r>
        <w:rPr>
          <w:w w:val="102"/>
          <w:sz w:val="23"/>
          <w:szCs w:val="23"/>
        </w:rPr>
        <w:t>Personnel</w:t>
      </w:r>
      <w:r>
        <w:rPr>
          <w:sz w:val="23"/>
          <w:szCs w:val="23"/>
        </w:rPr>
        <w:t xml:space="preserve">  </w:t>
      </w:r>
      <w:r>
        <w:rPr>
          <w:w w:val="102"/>
          <w:sz w:val="23"/>
          <w:szCs w:val="23"/>
        </w:rPr>
        <w:t>with</w:t>
      </w:r>
      <w:r>
        <w:rPr>
          <w:sz w:val="23"/>
          <w:szCs w:val="23"/>
        </w:rPr>
        <w:t xml:space="preserve">  </w:t>
      </w:r>
      <w:r>
        <w:rPr>
          <w:w w:val="102"/>
          <w:sz w:val="23"/>
          <w:szCs w:val="23"/>
        </w:rPr>
        <w:t>work permits</w:t>
      </w:r>
      <w:r>
        <w:rPr>
          <w:sz w:val="23"/>
          <w:szCs w:val="23"/>
        </w:rPr>
        <w:t xml:space="preserve"> </w:t>
      </w:r>
      <w:r>
        <w:rPr>
          <w:w w:val="102"/>
          <w:sz w:val="23"/>
          <w:szCs w:val="23"/>
        </w:rPr>
        <w:t>and</w:t>
      </w:r>
      <w:r>
        <w:rPr>
          <w:sz w:val="23"/>
          <w:szCs w:val="23"/>
        </w:rPr>
        <w:t xml:space="preserve"> </w:t>
      </w:r>
      <w:r>
        <w:rPr>
          <w:w w:val="102"/>
          <w:sz w:val="23"/>
          <w:szCs w:val="23"/>
        </w:rPr>
        <w:t>such</w:t>
      </w:r>
      <w:r>
        <w:rPr>
          <w:sz w:val="23"/>
          <w:szCs w:val="23"/>
        </w:rPr>
        <w:t xml:space="preserve"> </w:t>
      </w:r>
      <w:r>
        <w:rPr>
          <w:w w:val="102"/>
          <w:sz w:val="23"/>
          <w:szCs w:val="23"/>
        </w:rPr>
        <w:t>other</w:t>
      </w:r>
      <w:r>
        <w:rPr>
          <w:sz w:val="23"/>
          <w:szCs w:val="23"/>
        </w:rPr>
        <w:t xml:space="preserve"> </w:t>
      </w:r>
      <w:r>
        <w:rPr>
          <w:w w:val="102"/>
          <w:sz w:val="23"/>
          <w:szCs w:val="23"/>
        </w:rPr>
        <w:t>documents</w:t>
      </w:r>
      <w:r>
        <w:rPr>
          <w:sz w:val="23"/>
          <w:szCs w:val="23"/>
        </w:rPr>
        <w:t xml:space="preserve"> </w:t>
      </w:r>
      <w:r>
        <w:rPr>
          <w:w w:val="102"/>
          <w:sz w:val="23"/>
          <w:szCs w:val="23"/>
        </w:rPr>
        <w:t>as</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necessary</w:t>
      </w:r>
      <w:r>
        <w:rPr>
          <w:sz w:val="23"/>
          <w:szCs w:val="23"/>
        </w:rPr>
        <w:t xml:space="preserve"> </w:t>
      </w:r>
      <w:r>
        <w:rPr>
          <w:w w:val="102"/>
          <w:sz w:val="23"/>
          <w:szCs w:val="23"/>
        </w:rPr>
        <w:t>to</w:t>
      </w:r>
      <w:r>
        <w:rPr>
          <w:sz w:val="23"/>
          <w:szCs w:val="23"/>
        </w:rPr>
        <w:t xml:space="preserve"> </w:t>
      </w:r>
      <w:r>
        <w:rPr>
          <w:w w:val="102"/>
          <w:sz w:val="23"/>
          <w:szCs w:val="23"/>
        </w:rPr>
        <w:t>enable</w:t>
      </w:r>
      <w:r>
        <w:rPr>
          <w:sz w:val="23"/>
          <w:szCs w:val="23"/>
        </w:rPr>
        <w:t xml:space="preserve"> </w:t>
      </w:r>
      <w:r>
        <w:rPr>
          <w:w w:val="102"/>
          <w:sz w:val="23"/>
          <w:szCs w:val="23"/>
        </w:rPr>
        <w:t>the Consultant,</w:t>
      </w:r>
      <w:r>
        <w:rPr>
          <w:sz w:val="23"/>
          <w:szCs w:val="23"/>
        </w:rPr>
        <w:t xml:space="preserve"> </w:t>
      </w:r>
      <w:r>
        <w:rPr>
          <w:w w:val="102"/>
          <w:sz w:val="23"/>
          <w:szCs w:val="23"/>
        </w:rPr>
        <w:t>Sub-Consultants,</w:t>
      </w:r>
      <w:r>
        <w:rPr>
          <w:sz w:val="23"/>
          <w:szCs w:val="23"/>
        </w:rPr>
        <w:t xml:space="preserve"> </w:t>
      </w:r>
      <w:r>
        <w:rPr>
          <w:w w:val="102"/>
          <w:sz w:val="23"/>
          <w:szCs w:val="23"/>
        </w:rPr>
        <w:t>or</w:t>
      </w:r>
      <w:r>
        <w:rPr>
          <w:sz w:val="23"/>
          <w:szCs w:val="23"/>
        </w:rPr>
        <w:t xml:space="preserve"> </w:t>
      </w:r>
      <w:r>
        <w:rPr>
          <w:w w:val="102"/>
          <w:sz w:val="23"/>
          <w:szCs w:val="23"/>
        </w:rPr>
        <w:t>Personnel</w:t>
      </w:r>
      <w:r>
        <w:rPr>
          <w:sz w:val="23"/>
          <w:szCs w:val="23"/>
        </w:rPr>
        <w:t xml:space="preserve"> </w:t>
      </w:r>
      <w:r>
        <w:rPr>
          <w:w w:val="102"/>
          <w:sz w:val="23"/>
          <w:szCs w:val="23"/>
        </w:rPr>
        <w:t>to</w:t>
      </w:r>
      <w:r>
        <w:rPr>
          <w:sz w:val="23"/>
          <w:szCs w:val="23"/>
        </w:rPr>
        <w:t xml:space="preserve"> </w:t>
      </w:r>
      <w:r>
        <w:rPr>
          <w:w w:val="102"/>
          <w:sz w:val="23"/>
          <w:szCs w:val="23"/>
        </w:rPr>
        <w:t>perform</w:t>
      </w:r>
      <w:r>
        <w:rPr>
          <w:sz w:val="23"/>
          <w:szCs w:val="23"/>
        </w:rPr>
        <w:t xml:space="preserve"> </w:t>
      </w:r>
      <w:r>
        <w:rPr>
          <w:w w:val="102"/>
          <w:sz w:val="23"/>
          <w:szCs w:val="23"/>
        </w:rPr>
        <w:t>the</w:t>
      </w:r>
      <w:r>
        <w:rPr>
          <w:sz w:val="23"/>
          <w:szCs w:val="23"/>
        </w:rPr>
        <w:t xml:space="preserve"> </w:t>
      </w:r>
      <w:r>
        <w:rPr>
          <w:w w:val="102"/>
          <w:sz w:val="23"/>
          <w:szCs w:val="23"/>
        </w:rPr>
        <w:t>Services;</w:t>
      </w:r>
    </w:p>
    <w:p w:rsidR="00300549" w:rsidRDefault="00300549">
      <w:pPr>
        <w:spacing w:before="6" w:line="220" w:lineRule="exact"/>
        <w:rPr>
          <w:sz w:val="22"/>
          <w:szCs w:val="22"/>
        </w:rPr>
      </w:pPr>
    </w:p>
    <w:p w:rsidR="00300549" w:rsidRDefault="00BF290C">
      <w:pPr>
        <w:spacing w:line="245" w:lineRule="auto"/>
        <w:ind w:left="2182" w:right="123" w:hanging="677"/>
        <w:jc w:val="both"/>
        <w:rPr>
          <w:sz w:val="23"/>
          <w:szCs w:val="23"/>
        </w:rPr>
      </w:pPr>
      <w:r>
        <w:rPr>
          <w:w w:val="102"/>
          <w:sz w:val="23"/>
          <w:szCs w:val="23"/>
        </w:rPr>
        <w:t>(b)</w:t>
      </w:r>
      <w:r>
        <w:rPr>
          <w:sz w:val="23"/>
          <w:szCs w:val="23"/>
        </w:rPr>
        <w:t xml:space="preserve">       </w:t>
      </w:r>
      <w:r>
        <w:rPr>
          <w:w w:val="102"/>
          <w:sz w:val="23"/>
          <w:szCs w:val="23"/>
        </w:rPr>
        <w:t>arrange</w:t>
      </w:r>
      <w:r>
        <w:rPr>
          <w:sz w:val="23"/>
          <w:szCs w:val="23"/>
        </w:rPr>
        <w:t xml:space="preserve">  </w:t>
      </w:r>
      <w:r>
        <w:rPr>
          <w:w w:val="102"/>
          <w:sz w:val="23"/>
          <w:szCs w:val="23"/>
        </w:rPr>
        <w:t>for</w:t>
      </w:r>
      <w:r>
        <w:rPr>
          <w:sz w:val="23"/>
          <w:szCs w:val="23"/>
        </w:rPr>
        <w:t xml:space="preserve">  </w:t>
      </w:r>
      <w:r>
        <w:rPr>
          <w:w w:val="102"/>
          <w:sz w:val="23"/>
          <w:szCs w:val="23"/>
        </w:rPr>
        <w:t>the</w:t>
      </w:r>
      <w:r>
        <w:rPr>
          <w:sz w:val="23"/>
          <w:szCs w:val="23"/>
        </w:rPr>
        <w:t xml:space="preserve">  </w:t>
      </w:r>
      <w:r>
        <w:rPr>
          <w:w w:val="102"/>
          <w:sz w:val="23"/>
          <w:szCs w:val="23"/>
        </w:rPr>
        <w:t>foreign</w:t>
      </w:r>
      <w:r>
        <w:rPr>
          <w:sz w:val="23"/>
          <w:szCs w:val="23"/>
        </w:rPr>
        <w:t xml:space="preserve">  </w:t>
      </w:r>
      <w:r>
        <w:rPr>
          <w:w w:val="102"/>
          <w:sz w:val="23"/>
          <w:szCs w:val="23"/>
        </w:rPr>
        <w:t>Personnel</w:t>
      </w:r>
      <w:r>
        <w:rPr>
          <w:sz w:val="23"/>
          <w:szCs w:val="23"/>
        </w:rPr>
        <w:t xml:space="preserve">  </w:t>
      </w:r>
      <w:r>
        <w:rPr>
          <w:w w:val="102"/>
          <w:sz w:val="23"/>
          <w:szCs w:val="23"/>
        </w:rPr>
        <w:t>and,</w:t>
      </w:r>
      <w:r>
        <w:rPr>
          <w:sz w:val="23"/>
          <w:szCs w:val="23"/>
        </w:rPr>
        <w:t xml:space="preserve">  </w:t>
      </w:r>
      <w:r>
        <w:rPr>
          <w:w w:val="102"/>
          <w:sz w:val="23"/>
          <w:szCs w:val="23"/>
        </w:rPr>
        <w:t>if</w:t>
      </w:r>
      <w:r>
        <w:rPr>
          <w:sz w:val="23"/>
          <w:szCs w:val="23"/>
        </w:rPr>
        <w:t xml:space="preserve">  </w:t>
      </w:r>
      <w:r>
        <w:rPr>
          <w:w w:val="102"/>
          <w:sz w:val="23"/>
          <w:szCs w:val="23"/>
        </w:rPr>
        <w:t>appropriate,</w:t>
      </w:r>
      <w:r>
        <w:rPr>
          <w:sz w:val="23"/>
          <w:szCs w:val="23"/>
        </w:rPr>
        <w:t xml:space="preserve">  </w:t>
      </w:r>
      <w:r>
        <w:rPr>
          <w:w w:val="102"/>
          <w:sz w:val="23"/>
          <w:szCs w:val="23"/>
        </w:rPr>
        <w:t>their</w:t>
      </w:r>
      <w:r>
        <w:rPr>
          <w:sz w:val="23"/>
          <w:szCs w:val="23"/>
        </w:rPr>
        <w:t xml:space="preserve">  </w:t>
      </w:r>
      <w:r>
        <w:rPr>
          <w:w w:val="102"/>
          <w:sz w:val="23"/>
          <w:szCs w:val="23"/>
        </w:rPr>
        <w:t>eligible dependents</w:t>
      </w:r>
      <w:r>
        <w:rPr>
          <w:sz w:val="23"/>
          <w:szCs w:val="23"/>
        </w:rPr>
        <w:t xml:space="preserve"> </w:t>
      </w:r>
      <w:r>
        <w:rPr>
          <w:w w:val="102"/>
          <w:sz w:val="23"/>
          <w:szCs w:val="23"/>
        </w:rPr>
        <w:t>to</w:t>
      </w:r>
      <w:r>
        <w:rPr>
          <w:sz w:val="23"/>
          <w:szCs w:val="23"/>
        </w:rPr>
        <w:t xml:space="preserve"> </w:t>
      </w:r>
      <w:r>
        <w:rPr>
          <w:w w:val="102"/>
          <w:sz w:val="23"/>
          <w:szCs w:val="23"/>
        </w:rPr>
        <w:t>be</w:t>
      </w:r>
      <w:r>
        <w:rPr>
          <w:sz w:val="23"/>
          <w:szCs w:val="23"/>
        </w:rPr>
        <w:t xml:space="preserve"> </w:t>
      </w:r>
      <w:r>
        <w:rPr>
          <w:w w:val="102"/>
          <w:sz w:val="23"/>
          <w:szCs w:val="23"/>
        </w:rPr>
        <w:t>provided</w:t>
      </w:r>
      <w:r>
        <w:rPr>
          <w:sz w:val="23"/>
          <w:szCs w:val="23"/>
        </w:rPr>
        <w:t xml:space="preserve"> </w:t>
      </w:r>
      <w:r>
        <w:rPr>
          <w:w w:val="102"/>
          <w:sz w:val="23"/>
          <w:szCs w:val="23"/>
        </w:rPr>
        <w:t>promptly</w:t>
      </w:r>
      <w:r>
        <w:rPr>
          <w:sz w:val="23"/>
          <w:szCs w:val="23"/>
        </w:rPr>
        <w:t xml:space="preserve"> </w:t>
      </w:r>
      <w:r>
        <w:rPr>
          <w:w w:val="102"/>
          <w:sz w:val="23"/>
          <w:szCs w:val="23"/>
        </w:rPr>
        <w:t>with</w:t>
      </w:r>
      <w:r>
        <w:rPr>
          <w:sz w:val="23"/>
          <w:szCs w:val="23"/>
        </w:rPr>
        <w:t xml:space="preserve"> </w:t>
      </w:r>
      <w:r>
        <w:rPr>
          <w:w w:val="102"/>
          <w:sz w:val="23"/>
          <w:szCs w:val="23"/>
        </w:rPr>
        <w:t>all</w:t>
      </w:r>
      <w:r>
        <w:rPr>
          <w:sz w:val="23"/>
          <w:szCs w:val="23"/>
        </w:rPr>
        <w:t xml:space="preserve"> </w:t>
      </w:r>
      <w:r>
        <w:rPr>
          <w:w w:val="102"/>
          <w:sz w:val="23"/>
          <w:szCs w:val="23"/>
        </w:rPr>
        <w:t>necessary</w:t>
      </w:r>
      <w:r>
        <w:rPr>
          <w:sz w:val="23"/>
          <w:szCs w:val="23"/>
        </w:rPr>
        <w:t xml:space="preserve"> </w:t>
      </w:r>
      <w:r>
        <w:rPr>
          <w:w w:val="102"/>
          <w:sz w:val="23"/>
          <w:szCs w:val="23"/>
        </w:rPr>
        <w:t>entry</w:t>
      </w:r>
      <w:r>
        <w:rPr>
          <w:sz w:val="23"/>
          <w:szCs w:val="23"/>
        </w:rPr>
        <w:t xml:space="preserve"> </w:t>
      </w:r>
      <w:r>
        <w:rPr>
          <w:w w:val="102"/>
          <w:sz w:val="23"/>
          <w:szCs w:val="23"/>
        </w:rPr>
        <w:t>and</w:t>
      </w:r>
      <w:r>
        <w:rPr>
          <w:sz w:val="23"/>
          <w:szCs w:val="23"/>
        </w:rPr>
        <w:t xml:space="preserve"> </w:t>
      </w:r>
      <w:r>
        <w:rPr>
          <w:w w:val="102"/>
          <w:sz w:val="23"/>
          <w:szCs w:val="23"/>
        </w:rPr>
        <w:t>exit visas,</w:t>
      </w:r>
      <w:r>
        <w:rPr>
          <w:sz w:val="23"/>
          <w:szCs w:val="23"/>
        </w:rPr>
        <w:t xml:space="preserve">  </w:t>
      </w:r>
      <w:r>
        <w:rPr>
          <w:w w:val="102"/>
          <w:sz w:val="23"/>
          <w:szCs w:val="23"/>
        </w:rPr>
        <w:t>residence</w:t>
      </w:r>
      <w:r>
        <w:rPr>
          <w:sz w:val="23"/>
          <w:szCs w:val="23"/>
        </w:rPr>
        <w:t xml:space="preserve">  </w:t>
      </w:r>
      <w:r>
        <w:rPr>
          <w:w w:val="102"/>
          <w:sz w:val="23"/>
          <w:szCs w:val="23"/>
        </w:rPr>
        <w:t>permits,</w:t>
      </w:r>
      <w:r>
        <w:rPr>
          <w:sz w:val="23"/>
          <w:szCs w:val="23"/>
        </w:rPr>
        <w:t xml:space="preserve">  </w:t>
      </w:r>
      <w:r>
        <w:rPr>
          <w:w w:val="102"/>
          <w:sz w:val="23"/>
          <w:szCs w:val="23"/>
        </w:rPr>
        <w:t>and</w:t>
      </w:r>
      <w:r>
        <w:rPr>
          <w:sz w:val="23"/>
          <w:szCs w:val="23"/>
        </w:rPr>
        <w:t xml:space="preserve">  </w:t>
      </w:r>
      <w:r>
        <w:rPr>
          <w:w w:val="102"/>
          <w:sz w:val="23"/>
          <w:szCs w:val="23"/>
        </w:rPr>
        <w:t>any</w:t>
      </w:r>
      <w:r>
        <w:rPr>
          <w:sz w:val="23"/>
          <w:szCs w:val="23"/>
        </w:rPr>
        <w:t xml:space="preserve">  </w:t>
      </w:r>
      <w:r>
        <w:rPr>
          <w:w w:val="102"/>
          <w:sz w:val="23"/>
          <w:szCs w:val="23"/>
        </w:rPr>
        <w:t>other</w:t>
      </w:r>
      <w:r>
        <w:rPr>
          <w:sz w:val="23"/>
          <w:szCs w:val="23"/>
        </w:rPr>
        <w:t xml:space="preserve">  </w:t>
      </w:r>
      <w:r>
        <w:rPr>
          <w:w w:val="102"/>
          <w:sz w:val="23"/>
          <w:szCs w:val="23"/>
        </w:rPr>
        <w:t>documents</w:t>
      </w:r>
      <w:r>
        <w:rPr>
          <w:sz w:val="23"/>
          <w:szCs w:val="23"/>
        </w:rPr>
        <w:t xml:space="preserve">  </w:t>
      </w:r>
      <w:r>
        <w:rPr>
          <w:w w:val="102"/>
          <w:sz w:val="23"/>
          <w:szCs w:val="23"/>
        </w:rPr>
        <w:t>required</w:t>
      </w:r>
      <w:r>
        <w:rPr>
          <w:sz w:val="23"/>
          <w:szCs w:val="23"/>
        </w:rPr>
        <w:t xml:space="preserve">  </w:t>
      </w:r>
      <w:r>
        <w:rPr>
          <w:w w:val="102"/>
          <w:sz w:val="23"/>
          <w:szCs w:val="23"/>
        </w:rPr>
        <w:t>for</w:t>
      </w:r>
      <w:r>
        <w:rPr>
          <w:sz w:val="23"/>
          <w:szCs w:val="23"/>
        </w:rPr>
        <w:t xml:space="preserve">  </w:t>
      </w:r>
      <w:r>
        <w:rPr>
          <w:w w:val="102"/>
          <w:sz w:val="23"/>
          <w:szCs w:val="23"/>
        </w:rPr>
        <w:t>their stay</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Philippines</w:t>
      </w:r>
      <w:r>
        <w:rPr>
          <w:sz w:val="23"/>
          <w:szCs w:val="23"/>
        </w:rPr>
        <w:t xml:space="preserve"> </w:t>
      </w:r>
      <w:r>
        <w:rPr>
          <w:w w:val="102"/>
          <w:sz w:val="23"/>
          <w:szCs w:val="23"/>
        </w:rPr>
        <w:t>for</w:t>
      </w:r>
      <w:r>
        <w:rPr>
          <w:sz w:val="23"/>
          <w:szCs w:val="23"/>
        </w:rPr>
        <w:t xml:space="preserve"> </w:t>
      </w:r>
      <w:r>
        <w:rPr>
          <w:w w:val="102"/>
          <w:sz w:val="23"/>
          <w:szCs w:val="23"/>
        </w:rPr>
        <w:t>the</w:t>
      </w:r>
      <w:r>
        <w:rPr>
          <w:sz w:val="23"/>
          <w:szCs w:val="23"/>
        </w:rPr>
        <w:t xml:space="preserve"> </w:t>
      </w:r>
      <w:r>
        <w:rPr>
          <w:w w:val="102"/>
          <w:sz w:val="23"/>
          <w:szCs w:val="23"/>
        </w:rPr>
        <w:t>duration</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Contract;</w:t>
      </w:r>
    </w:p>
    <w:p w:rsidR="00300549" w:rsidRDefault="00300549">
      <w:pPr>
        <w:spacing w:before="8" w:line="220" w:lineRule="exact"/>
        <w:rPr>
          <w:sz w:val="22"/>
          <w:szCs w:val="22"/>
        </w:rPr>
      </w:pPr>
    </w:p>
    <w:p w:rsidR="00FC05CF" w:rsidRDefault="00BF290C" w:rsidP="00FC05CF">
      <w:pPr>
        <w:spacing w:line="245" w:lineRule="auto"/>
        <w:ind w:left="2182" w:right="124" w:hanging="677"/>
        <w:jc w:val="both"/>
        <w:rPr>
          <w:w w:val="102"/>
          <w:sz w:val="23"/>
          <w:szCs w:val="23"/>
        </w:rPr>
      </w:pPr>
      <w:r>
        <w:rPr>
          <w:w w:val="102"/>
          <w:sz w:val="23"/>
          <w:szCs w:val="23"/>
        </w:rPr>
        <w:t>(c)</w:t>
      </w:r>
      <w:r>
        <w:rPr>
          <w:sz w:val="23"/>
          <w:szCs w:val="23"/>
        </w:rPr>
        <w:t xml:space="preserve">       </w:t>
      </w:r>
      <w:r>
        <w:rPr>
          <w:w w:val="102"/>
          <w:sz w:val="23"/>
          <w:szCs w:val="23"/>
        </w:rPr>
        <w:t>facilitate</w:t>
      </w:r>
      <w:r>
        <w:rPr>
          <w:sz w:val="23"/>
          <w:szCs w:val="23"/>
        </w:rPr>
        <w:t xml:space="preserve">  </w:t>
      </w:r>
      <w:r>
        <w:rPr>
          <w:w w:val="102"/>
          <w:sz w:val="23"/>
          <w:szCs w:val="23"/>
        </w:rPr>
        <w:t>prompt</w:t>
      </w:r>
      <w:r>
        <w:rPr>
          <w:sz w:val="23"/>
          <w:szCs w:val="23"/>
        </w:rPr>
        <w:t xml:space="preserve"> </w:t>
      </w:r>
      <w:r>
        <w:rPr>
          <w:w w:val="102"/>
          <w:sz w:val="23"/>
          <w:szCs w:val="23"/>
        </w:rPr>
        <w:t>clearance</w:t>
      </w:r>
      <w:r>
        <w:rPr>
          <w:sz w:val="23"/>
          <w:szCs w:val="23"/>
        </w:rPr>
        <w:t xml:space="preserve">  </w:t>
      </w:r>
      <w:r>
        <w:rPr>
          <w:w w:val="102"/>
          <w:sz w:val="23"/>
          <w:szCs w:val="23"/>
        </w:rPr>
        <w:t>through</w:t>
      </w:r>
      <w:r>
        <w:rPr>
          <w:sz w:val="23"/>
          <w:szCs w:val="23"/>
        </w:rPr>
        <w:t xml:space="preserve"> </w:t>
      </w:r>
      <w:r>
        <w:rPr>
          <w:w w:val="102"/>
          <w:sz w:val="23"/>
          <w:szCs w:val="23"/>
        </w:rPr>
        <w:t>customs</w:t>
      </w:r>
      <w:r>
        <w:rPr>
          <w:sz w:val="23"/>
          <w:szCs w:val="23"/>
        </w:rPr>
        <w:t xml:space="preserve"> </w:t>
      </w:r>
      <w:r>
        <w:rPr>
          <w:w w:val="102"/>
          <w:sz w:val="23"/>
          <w:szCs w:val="23"/>
        </w:rPr>
        <w:t>of</w:t>
      </w:r>
      <w:r>
        <w:rPr>
          <w:sz w:val="23"/>
          <w:szCs w:val="23"/>
        </w:rPr>
        <w:t xml:space="preserve">  </w:t>
      </w:r>
      <w:r>
        <w:rPr>
          <w:w w:val="102"/>
          <w:sz w:val="23"/>
          <w:szCs w:val="23"/>
        </w:rPr>
        <w:t>any</w:t>
      </w:r>
      <w:r>
        <w:rPr>
          <w:sz w:val="23"/>
          <w:szCs w:val="23"/>
        </w:rPr>
        <w:t xml:space="preserve"> </w:t>
      </w:r>
      <w:r>
        <w:rPr>
          <w:w w:val="102"/>
          <w:sz w:val="23"/>
          <w:szCs w:val="23"/>
        </w:rPr>
        <w:t>property</w:t>
      </w:r>
      <w:r>
        <w:rPr>
          <w:sz w:val="23"/>
          <w:szCs w:val="23"/>
        </w:rPr>
        <w:t xml:space="preserve"> </w:t>
      </w:r>
      <w:r>
        <w:rPr>
          <w:w w:val="102"/>
          <w:sz w:val="23"/>
          <w:szCs w:val="23"/>
        </w:rPr>
        <w:t>required for</w:t>
      </w:r>
      <w:r>
        <w:rPr>
          <w:sz w:val="23"/>
          <w:szCs w:val="23"/>
        </w:rPr>
        <w:t xml:space="preserve">  </w:t>
      </w:r>
      <w:r>
        <w:rPr>
          <w:w w:val="102"/>
          <w:sz w:val="23"/>
          <w:szCs w:val="23"/>
        </w:rPr>
        <w:t>the</w:t>
      </w:r>
      <w:r>
        <w:rPr>
          <w:sz w:val="23"/>
          <w:szCs w:val="23"/>
        </w:rPr>
        <w:t xml:space="preserve">  </w:t>
      </w:r>
      <w:r>
        <w:rPr>
          <w:w w:val="102"/>
          <w:sz w:val="23"/>
          <w:szCs w:val="23"/>
        </w:rPr>
        <w:t>Services</w:t>
      </w:r>
      <w:r>
        <w:rPr>
          <w:sz w:val="23"/>
          <w:szCs w:val="23"/>
        </w:rPr>
        <w:t xml:space="preserve">  </w:t>
      </w:r>
      <w:r>
        <w:rPr>
          <w:w w:val="102"/>
          <w:sz w:val="23"/>
          <w:szCs w:val="23"/>
        </w:rPr>
        <w:t>and</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necessary</w:t>
      </w:r>
      <w:r>
        <w:rPr>
          <w:sz w:val="23"/>
          <w:szCs w:val="23"/>
        </w:rPr>
        <w:t xml:space="preserve">  </w:t>
      </w:r>
      <w:r>
        <w:rPr>
          <w:w w:val="102"/>
          <w:sz w:val="23"/>
          <w:szCs w:val="23"/>
        </w:rPr>
        <w:t>personal</w:t>
      </w:r>
      <w:r>
        <w:rPr>
          <w:sz w:val="23"/>
          <w:szCs w:val="23"/>
        </w:rPr>
        <w:t xml:space="preserve">  </w:t>
      </w:r>
      <w:r>
        <w:rPr>
          <w:w w:val="102"/>
          <w:sz w:val="23"/>
          <w:szCs w:val="23"/>
        </w:rPr>
        <w:t>effects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foreign Personnel</w:t>
      </w:r>
      <w:r>
        <w:rPr>
          <w:sz w:val="23"/>
          <w:szCs w:val="23"/>
        </w:rPr>
        <w:t xml:space="preserve"> </w:t>
      </w:r>
      <w:r>
        <w:rPr>
          <w:w w:val="102"/>
          <w:sz w:val="23"/>
          <w:szCs w:val="23"/>
        </w:rPr>
        <w:t>and</w:t>
      </w:r>
      <w:r>
        <w:rPr>
          <w:sz w:val="23"/>
          <w:szCs w:val="23"/>
        </w:rPr>
        <w:t xml:space="preserve"> </w:t>
      </w:r>
      <w:r>
        <w:rPr>
          <w:w w:val="102"/>
          <w:sz w:val="23"/>
          <w:szCs w:val="23"/>
        </w:rPr>
        <w:t>their</w:t>
      </w:r>
      <w:r>
        <w:rPr>
          <w:sz w:val="23"/>
          <w:szCs w:val="23"/>
        </w:rPr>
        <w:t xml:space="preserve"> </w:t>
      </w:r>
      <w:r>
        <w:rPr>
          <w:w w:val="102"/>
          <w:sz w:val="23"/>
          <w:szCs w:val="23"/>
        </w:rPr>
        <w:t>eligible</w:t>
      </w:r>
      <w:r>
        <w:rPr>
          <w:sz w:val="23"/>
          <w:szCs w:val="23"/>
        </w:rPr>
        <w:t xml:space="preserve"> </w:t>
      </w:r>
      <w:r>
        <w:rPr>
          <w:w w:val="102"/>
          <w:sz w:val="23"/>
          <w:szCs w:val="23"/>
        </w:rPr>
        <w:t>dependents;</w:t>
      </w:r>
    </w:p>
    <w:p w:rsidR="00300549" w:rsidRDefault="00BF290C" w:rsidP="00FC05CF">
      <w:pPr>
        <w:spacing w:line="245" w:lineRule="auto"/>
        <w:ind w:left="2182" w:right="124" w:hanging="677"/>
        <w:jc w:val="both"/>
        <w:rPr>
          <w:sz w:val="23"/>
          <w:szCs w:val="23"/>
        </w:rPr>
      </w:pPr>
      <w:r>
        <w:rPr>
          <w:w w:val="102"/>
          <w:sz w:val="23"/>
          <w:szCs w:val="23"/>
        </w:rPr>
        <w:lastRenderedPageBreak/>
        <w:t>(d)</w:t>
      </w:r>
      <w:r>
        <w:rPr>
          <w:sz w:val="23"/>
          <w:szCs w:val="23"/>
        </w:rPr>
        <w:t xml:space="preserve">       </w:t>
      </w:r>
      <w:r>
        <w:rPr>
          <w:w w:val="102"/>
          <w:sz w:val="23"/>
          <w:szCs w:val="23"/>
        </w:rPr>
        <w:t>issue</w:t>
      </w:r>
      <w:r>
        <w:rPr>
          <w:sz w:val="23"/>
          <w:szCs w:val="23"/>
        </w:rPr>
        <w:t xml:space="preserve">  </w:t>
      </w:r>
      <w:r>
        <w:rPr>
          <w:w w:val="102"/>
          <w:sz w:val="23"/>
          <w:szCs w:val="23"/>
        </w:rPr>
        <w:t>to</w:t>
      </w:r>
      <w:r>
        <w:rPr>
          <w:sz w:val="23"/>
          <w:szCs w:val="23"/>
        </w:rPr>
        <w:t xml:space="preserve">  </w:t>
      </w:r>
      <w:r>
        <w:rPr>
          <w:w w:val="102"/>
          <w:sz w:val="23"/>
          <w:szCs w:val="23"/>
        </w:rPr>
        <w:t>officials,</w:t>
      </w:r>
      <w:r>
        <w:rPr>
          <w:sz w:val="23"/>
          <w:szCs w:val="23"/>
        </w:rPr>
        <w:t xml:space="preserve">  </w:t>
      </w:r>
      <w:r>
        <w:rPr>
          <w:w w:val="102"/>
          <w:sz w:val="23"/>
          <w:szCs w:val="23"/>
        </w:rPr>
        <w:t>agents</w:t>
      </w:r>
      <w:r>
        <w:rPr>
          <w:sz w:val="23"/>
          <w:szCs w:val="23"/>
        </w:rPr>
        <w:t xml:space="preserve">  </w:t>
      </w:r>
      <w:r>
        <w:rPr>
          <w:w w:val="102"/>
          <w:sz w:val="23"/>
          <w:szCs w:val="23"/>
        </w:rPr>
        <w:t>and</w:t>
      </w:r>
      <w:r>
        <w:rPr>
          <w:sz w:val="23"/>
          <w:szCs w:val="23"/>
        </w:rPr>
        <w:t xml:space="preserve">  </w:t>
      </w:r>
      <w:r>
        <w:rPr>
          <w:w w:val="102"/>
          <w:sz w:val="23"/>
          <w:szCs w:val="23"/>
        </w:rPr>
        <w:t>representatives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Government</w:t>
      </w:r>
      <w:r>
        <w:rPr>
          <w:sz w:val="23"/>
          <w:szCs w:val="23"/>
        </w:rPr>
        <w:t xml:space="preserve">  </w:t>
      </w:r>
      <w:r>
        <w:rPr>
          <w:w w:val="102"/>
          <w:sz w:val="23"/>
          <w:szCs w:val="23"/>
        </w:rPr>
        <w:t>all such</w:t>
      </w:r>
      <w:r>
        <w:rPr>
          <w:sz w:val="23"/>
          <w:szCs w:val="23"/>
        </w:rPr>
        <w:t xml:space="preserve">  </w:t>
      </w:r>
      <w:r>
        <w:rPr>
          <w:w w:val="102"/>
          <w:sz w:val="23"/>
          <w:szCs w:val="23"/>
        </w:rPr>
        <w:t>instructions</w:t>
      </w:r>
      <w:r>
        <w:rPr>
          <w:sz w:val="23"/>
          <w:szCs w:val="23"/>
        </w:rPr>
        <w:t xml:space="preserve">  </w:t>
      </w:r>
      <w:r>
        <w:rPr>
          <w:w w:val="102"/>
          <w:sz w:val="23"/>
          <w:szCs w:val="23"/>
        </w:rPr>
        <w:t>as</w:t>
      </w:r>
      <w:r>
        <w:rPr>
          <w:sz w:val="23"/>
          <w:szCs w:val="23"/>
        </w:rPr>
        <w:t xml:space="preserve">  </w:t>
      </w:r>
      <w:r>
        <w:rPr>
          <w:w w:val="102"/>
          <w:sz w:val="23"/>
          <w:szCs w:val="23"/>
        </w:rPr>
        <w:t>may</w:t>
      </w:r>
      <w:r>
        <w:rPr>
          <w:sz w:val="23"/>
          <w:szCs w:val="23"/>
        </w:rPr>
        <w:t xml:space="preserve">  </w:t>
      </w:r>
      <w:r>
        <w:rPr>
          <w:w w:val="102"/>
          <w:sz w:val="23"/>
          <w:szCs w:val="23"/>
        </w:rPr>
        <w:t>be</w:t>
      </w:r>
      <w:r>
        <w:rPr>
          <w:sz w:val="23"/>
          <w:szCs w:val="23"/>
        </w:rPr>
        <w:t xml:space="preserve">  </w:t>
      </w:r>
      <w:r>
        <w:rPr>
          <w:w w:val="102"/>
          <w:sz w:val="23"/>
          <w:szCs w:val="23"/>
        </w:rPr>
        <w:t>necessary</w:t>
      </w:r>
      <w:r>
        <w:rPr>
          <w:sz w:val="23"/>
          <w:szCs w:val="23"/>
        </w:rPr>
        <w:t xml:space="preserve">  </w:t>
      </w:r>
      <w:r>
        <w:rPr>
          <w:w w:val="102"/>
          <w:sz w:val="23"/>
          <w:szCs w:val="23"/>
        </w:rPr>
        <w:t>or</w:t>
      </w:r>
      <w:r>
        <w:rPr>
          <w:sz w:val="23"/>
          <w:szCs w:val="23"/>
        </w:rPr>
        <w:t xml:space="preserve">  </w:t>
      </w:r>
      <w:r>
        <w:rPr>
          <w:w w:val="102"/>
          <w:sz w:val="23"/>
          <w:szCs w:val="23"/>
        </w:rPr>
        <w:t>appropriate</w:t>
      </w:r>
      <w:r>
        <w:rPr>
          <w:sz w:val="23"/>
          <w:szCs w:val="23"/>
        </w:rPr>
        <w:t xml:space="preserve">  </w:t>
      </w:r>
      <w:r>
        <w:rPr>
          <w:w w:val="102"/>
          <w:sz w:val="23"/>
          <w:szCs w:val="23"/>
        </w:rPr>
        <w:t>for</w:t>
      </w:r>
      <w:r>
        <w:rPr>
          <w:sz w:val="23"/>
          <w:szCs w:val="23"/>
        </w:rPr>
        <w:t xml:space="preserve">  </w:t>
      </w:r>
      <w:r>
        <w:rPr>
          <w:w w:val="102"/>
          <w:sz w:val="23"/>
          <w:szCs w:val="23"/>
        </w:rPr>
        <w:t>the</w:t>
      </w:r>
      <w:r>
        <w:rPr>
          <w:sz w:val="23"/>
          <w:szCs w:val="23"/>
        </w:rPr>
        <w:t xml:space="preserve">  </w:t>
      </w:r>
      <w:r>
        <w:rPr>
          <w:w w:val="102"/>
          <w:sz w:val="23"/>
          <w:szCs w:val="23"/>
        </w:rPr>
        <w:t>prompt and</w:t>
      </w:r>
      <w:r>
        <w:rPr>
          <w:sz w:val="23"/>
          <w:szCs w:val="23"/>
        </w:rPr>
        <w:t xml:space="preserve"> </w:t>
      </w:r>
      <w:r>
        <w:rPr>
          <w:w w:val="102"/>
          <w:sz w:val="23"/>
          <w:szCs w:val="23"/>
        </w:rPr>
        <w:t>effective</w:t>
      </w:r>
      <w:r>
        <w:rPr>
          <w:sz w:val="23"/>
          <w:szCs w:val="23"/>
        </w:rPr>
        <w:t xml:space="preserve"> </w:t>
      </w:r>
      <w:r>
        <w:rPr>
          <w:w w:val="102"/>
          <w:sz w:val="23"/>
          <w:szCs w:val="23"/>
        </w:rPr>
        <w:t>implementation</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Services;</w:t>
      </w:r>
      <w:r>
        <w:rPr>
          <w:sz w:val="23"/>
          <w:szCs w:val="23"/>
        </w:rPr>
        <w:t xml:space="preserve"> </w:t>
      </w:r>
      <w:r>
        <w:rPr>
          <w:w w:val="102"/>
          <w:sz w:val="23"/>
          <w:szCs w:val="23"/>
        </w:rPr>
        <w:t>and</w:t>
      </w:r>
    </w:p>
    <w:p w:rsidR="00300549" w:rsidRDefault="00300549">
      <w:pPr>
        <w:spacing w:before="6" w:line="220" w:lineRule="exact"/>
        <w:rPr>
          <w:sz w:val="22"/>
          <w:szCs w:val="22"/>
        </w:rPr>
      </w:pPr>
    </w:p>
    <w:p w:rsidR="00300549" w:rsidRDefault="00BF290C">
      <w:pPr>
        <w:spacing w:line="245" w:lineRule="auto"/>
        <w:ind w:left="2182" w:right="124" w:hanging="677"/>
        <w:jc w:val="both"/>
        <w:rPr>
          <w:sz w:val="23"/>
          <w:szCs w:val="23"/>
        </w:rPr>
      </w:pPr>
      <w:r>
        <w:rPr>
          <w:w w:val="102"/>
          <w:sz w:val="23"/>
          <w:szCs w:val="23"/>
        </w:rPr>
        <w:t>(e)</w:t>
      </w:r>
      <w:r>
        <w:rPr>
          <w:sz w:val="23"/>
          <w:szCs w:val="23"/>
        </w:rPr>
        <w:t xml:space="preserve">       </w:t>
      </w:r>
      <w:r>
        <w:rPr>
          <w:w w:val="102"/>
          <w:sz w:val="23"/>
          <w:szCs w:val="23"/>
        </w:rPr>
        <w:t>grant</w:t>
      </w:r>
      <w:r>
        <w:rPr>
          <w:sz w:val="23"/>
          <w:szCs w:val="23"/>
        </w:rPr>
        <w:t xml:space="preserve">   </w:t>
      </w:r>
      <w:r>
        <w:rPr>
          <w:w w:val="102"/>
          <w:sz w:val="23"/>
          <w:szCs w:val="23"/>
        </w:rPr>
        <w:t>to</w:t>
      </w:r>
      <w:r>
        <w:rPr>
          <w:sz w:val="23"/>
          <w:szCs w:val="23"/>
        </w:rPr>
        <w:t xml:space="preserve">   </w:t>
      </w:r>
      <w:r>
        <w:rPr>
          <w:w w:val="102"/>
          <w:sz w:val="23"/>
          <w:szCs w:val="23"/>
        </w:rPr>
        <w:t>foreign</w:t>
      </w:r>
      <w:r>
        <w:rPr>
          <w:sz w:val="23"/>
          <w:szCs w:val="23"/>
        </w:rPr>
        <w:t xml:space="preserve">   </w:t>
      </w:r>
      <w:r>
        <w:rPr>
          <w:w w:val="102"/>
          <w:sz w:val="23"/>
          <w:szCs w:val="23"/>
        </w:rPr>
        <w:t>Consultant,</w:t>
      </w:r>
      <w:r>
        <w:rPr>
          <w:sz w:val="23"/>
          <w:szCs w:val="23"/>
        </w:rPr>
        <w:t xml:space="preserve">   </w:t>
      </w:r>
      <w:r>
        <w:rPr>
          <w:w w:val="102"/>
          <w:sz w:val="23"/>
          <w:szCs w:val="23"/>
        </w:rPr>
        <w:t>any</w:t>
      </w:r>
      <w:r>
        <w:rPr>
          <w:sz w:val="23"/>
          <w:szCs w:val="23"/>
        </w:rPr>
        <w:t xml:space="preserve">  </w:t>
      </w:r>
      <w:r>
        <w:rPr>
          <w:w w:val="102"/>
          <w:sz w:val="23"/>
          <w:szCs w:val="23"/>
        </w:rPr>
        <w:t>foreign</w:t>
      </w:r>
      <w:r>
        <w:rPr>
          <w:sz w:val="23"/>
          <w:szCs w:val="23"/>
        </w:rPr>
        <w:t xml:space="preserve">   </w:t>
      </w:r>
      <w:r>
        <w:rPr>
          <w:w w:val="102"/>
          <w:sz w:val="23"/>
          <w:szCs w:val="23"/>
        </w:rPr>
        <w:t>Sub-Consultant</w:t>
      </w:r>
      <w:r>
        <w:rPr>
          <w:sz w:val="23"/>
          <w:szCs w:val="23"/>
        </w:rPr>
        <w:t xml:space="preserve">  </w:t>
      </w:r>
      <w:r>
        <w:rPr>
          <w:w w:val="102"/>
          <w:sz w:val="23"/>
          <w:szCs w:val="23"/>
        </w:rPr>
        <w:t>and</w:t>
      </w:r>
      <w:r>
        <w:rPr>
          <w:sz w:val="23"/>
          <w:szCs w:val="23"/>
        </w:rPr>
        <w:t xml:space="preserve">   </w:t>
      </w:r>
      <w:r>
        <w:rPr>
          <w:w w:val="102"/>
          <w:sz w:val="23"/>
          <w:szCs w:val="23"/>
        </w:rPr>
        <w:t>the Personnel</w:t>
      </w:r>
      <w:r>
        <w:rPr>
          <w:sz w:val="23"/>
          <w:szCs w:val="23"/>
        </w:rPr>
        <w:t xml:space="preserve">  </w:t>
      </w:r>
      <w:r>
        <w:rPr>
          <w:w w:val="102"/>
          <w:sz w:val="23"/>
          <w:szCs w:val="23"/>
        </w:rPr>
        <w:t>of</w:t>
      </w:r>
      <w:r>
        <w:rPr>
          <w:sz w:val="23"/>
          <w:szCs w:val="23"/>
        </w:rPr>
        <w:t xml:space="preserve">  </w:t>
      </w:r>
      <w:r>
        <w:rPr>
          <w:w w:val="102"/>
          <w:sz w:val="23"/>
          <w:szCs w:val="23"/>
        </w:rPr>
        <w:t>either</w:t>
      </w:r>
      <w:r>
        <w:rPr>
          <w:sz w:val="23"/>
          <w:szCs w:val="23"/>
        </w:rPr>
        <w:t xml:space="preserve">  </w:t>
      </w:r>
      <w:r>
        <w:rPr>
          <w:w w:val="102"/>
          <w:sz w:val="23"/>
          <w:szCs w:val="23"/>
        </w:rPr>
        <w:t>of</w:t>
      </w:r>
      <w:r>
        <w:rPr>
          <w:sz w:val="23"/>
          <w:szCs w:val="23"/>
        </w:rPr>
        <w:t xml:space="preserve"> </w:t>
      </w:r>
      <w:r>
        <w:rPr>
          <w:w w:val="102"/>
          <w:sz w:val="23"/>
          <w:szCs w:val="23"/>
        </w:rPr>
        <w:t>them</w:t>
      </w:r>
      <w:r>
        <w:rPr>
          <w:sz w:val="23"/>
          <w:szCs w:val="23"/>
        </w:rPr>
        <w:t xml:space="preserve">  </w:t>
      </w:r>
      <w:r>
        <w:rPr>
          <w:w w:val="102"/>
          <w:sz w:val="23"/>
          <w:szCs w:val="23"/>
        </w:rPr>
        <w:t>the</w:t>
      </w:r>
      <w:r>
        <w:rPr>
          <w:sz w:val="23"/>
          <w:szCs w:val="23"/>
        </w:rPr>
        <w:t xml:space="preserve">  </w:t>
      </w:r>
      <w:r>
        <w:rPr>
          <w:w w:val="102"/>
          <w:sz w:val="23"/>
          <w:szCs w:val="23"/>
        </w:rPr>
        <w:t>privilege,</w:t>
      </w:r>
      <w:r>
        <w:rPr>
          <w:sz w:val="23"/>
          <w:szCs w:val="23"/>
        </w:rPr>
        <w:t xml:space="preserve">  </w:t>
      </w:r>
      <w:r>
        <w:rPr>
          <w:w w:val="102"/>
          <w:sz w:val="23"/>
          <w:szCs w:val="23"/>
        </w:rPr>
        <w:t>pursuant</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Applicable Law,</w:t>
      </w:r>
      <w:r>
        <w:rPr>
          <w:sz w:val="23"/>
          <w:szCs w:val="23"/>
        </w:rPr>
        <w:t xml:space="preserve"> </w:t>
      </w:r>
      <w:r>
        <w:rPr>
          <w:w w:val="102"/>
          <w:sz w:val="23"/>
          <w:szCs w:val="23"/>
        </w:rPr>
        <w:t>of</w:t>
      </w:r>
      <w:r>
        <w:rPr>
          <w:sz w:val="23"/>
          <w:szCs w:val="23"/>
        </w:rPr>
        <w:t xml:space="preserve"> </w:t>
      </w:r>
      <w:r>
        <w:rPr>
          <w:w w:val="102"/>
          <w:sz w:val="23"/>
          <w:szCs w:val="23"/>
        </w:rPr>
        <w:t>bringing</w:t>
      </w:r>
      <w:r>
        <w:rPr>
          <w:sz w:val="23"/>
          <w:szCs w:val="23"/>
        </w:rPr>
        <w:t xml:space="preserve"> </w:t>
      </w:r>
      <w:r>
        <w:rPr>
          <w:w w:val="102"/>
          <w:sz w:val="23"/>
          <w:szCs w:val="23"/>
        </w:rPr>
        <w:t>into</w:t>
      </w:r>
      <w:r>
        <w:rPr>
          <w:sz w:val="23"/>
          <w:szCs w:val="23"/>
        </w:rPr>
        <w:t xml:space="preserve"> </w:t>
      </w:r>
      <w:r>
        <w:rPr>
          <w:w w:val="102"/>
          <w:sz w:val="23"/>
          <w:szCs w:val="23"/>
        </w:rPr>
        <w:t>the</w:t>
      </w:r>
      <w:r>
        <w:rPr>
          <w:sz w:val="23"/>
          <w:szCs w:val="23"/>
        </w:rPr>
        <w:t xml:space="preserve"> </w:t>
      </w:r>
      <w:r>
        <w:rPr>
          <w:w w:val="102"/>
          <w:sz w:val="23"/>
          <w:szCs w:val="23"/>
        </w:rPr>
        <w:t>Government’s</w:t>
      </w:r>
      <w:r>
        <w:rPr>
          <w:sz w:val="23"/>
          <w:szCs w:val="23"/>
        </w:rPr>
        <w:t xml:space="preserve"> </w:t>
      </w:r>
      <w:r>
        <w:rPr>
          <w:w w:val="102"/>
          <w:sz w:val="23"/>
          <w:szCs w:val="23"/>
        </w:rPr>
        <w:t>country</w:t>
      </w:r>
      <w:r>
        <w:rPr>
          <w:sz w:val="23"/>
          <w:szCs w:val="23"/>
        </w:rPr>
        <w:t xml:space="preserve"> </w:t>
      </w:r>
      <w:r>
        <w:rPr>
          <w:w w:val="102"/>
          <w:sz w:val="23"/>
          <w:szCs w:val="23"/>
        </w:rPr>
        <w:t>reasonable</w:t>
      </w:r>
      <w:r>
        <w:rPr>
          <w:sz w:val="23"/>
          <w:szCs w:val="23"/>
        </w:rPr>
        <w:t xml:space="preserve"> </w:t>
      </w:r>
      <w:r>
        <w:rPr>
          <w:w w:val="102"/>
          <w:sz w:val="23"/>
          <w:szCs w:val="23"/>
        </w:rPr>
        <w:t>amounts</w:t>
      </w:r>
      <w:r>
        <w:rPr>
          <w:sz w:val="23"/>
          <w:szCs w:val="23"/>
        </w:rPr>
        <w:t xml:space="preserve"> </w:t>
      </w:r>
      <w:r>
        <w:rPr>
          <w:w w:val="102"/>
          <w:sz w:val="23"/>
          <w:szCs w:val="23"/>
        </w:rPr>
        <w:t>of foreign</w:t>
      </w:r>
      <w:r>
        <w:rPr>
          <w:sz w:val="23"/>
          <w:szCs w:val="23"/>
        </w:rPr>
        <w:t xml:space="preserve"> </w:t>
      </w:r>
      <w:r>
        <w:rPr>
          <w:w w:val="102"/>
          <w:sz w:val="23"/>
          <w:szCs w:val="23"/>
        </w:rPr>
        <w:t>currency</w:t>
      </w:r>
      <w:r>
        <w:rPr>
          <w:sz w:val="23"/>
          <w:szCs w:val="23"/>
        </w:rPr>
        <w:t xml:space="preserve"> </w:t>
      </w:r>
      <w:r>
        <w:rPr>
          <w:w w:val="102"/>
          <w:sz w:val="23"/>
          <w:szCs w:val="23"/>
        </w:rPr>
        <w:t>for</w:t>
      </w:r>
      <w:r>
        <w:rPr>
          <w:sz w:val="23"/>
          <w:szCs w:val="23"/>
        </w:rPr>
        <w:t xml:space="preserve"> </w:t>
      </w:r>
      <w:r>
        <w:rPr>
          <w:w w:val="102"/>
          <w:sz w:val="23"/>
          <w:szCs w:val="23"/>
        </w:rPr>
        <w:t>purposes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Services</w:t>
      </w:r>
      <w:r>
        <w:rPr>
          <w:sz w:val="23"/>
          <w:szCs w:val="23"/>
        </w:rPr>
        <w:t xml:space="preserve"> </w:t>
      </w:r>
      <w:r>
        <w:rPr>
          <w:w w:val="102"/>
          <w:sz w:val="23"/>
          <w:szCs w:val="23"/>
        </w:rPr>
        <w:t>or</w:t>
      </w:r>
      <w:r>
        <w:rPr>
          <w:sz w:val="23"/>
          <w:szCs w:val="23"/>
        </w:rPr>
        <w:t xml:space="preserve"> </w:t>
      </w:r>
      <w:r>
        <w:rPr>
          <w:w w:val="102"/>
          <w:sz w:val="23"/>
          <w:szCs w:val="23"/>
        </w:rPr>
        <w:t>for</w:t>
      </w:r>
      <w:r>
        <w:rPr>
          <w:sz w:val="23"/>
          <w:szCs w:val="23"/>
        </w:rPr>
        <w:t xml:space="preserve"> </w:t>
      </w:r>
      <w:r>
        <w:rPr>
          <w:w w:val="102"/>
          <w:sz w:val="23"/>
          <w:szCs w:val="23"/>
        </w:rPr>
        <w:t>the</w:t>
      </w:r>
      <w:r>
        <w:rPr>
          <w:sz w:val="23"/>
          <w:szCs w:val="23"/>
        </w:rPr>
        <w:t xml:space="preserve"> </w:t>
      </w:r>
      <w:r>
        <w:rPr>
          <w:w w:val="102"/>
          <w:sz w:val="23"/>
          <w:szCs w:val="23"/>
        </w:rPr>
        <w:t>personal</w:t>
      </w:r>
      <w:r>
        <w:rPr>
          <w:sz w:val="23"/>
          <w:szCs w:val="23"/>
        </w:rPr>
        <w:t xml:space="preserve"> </w:t>
      </w:r>
      <w:r>
        <w:rPr>
          <w:w w:val="102"/>
          <w:sz w:val="23"/>
          <w:szCs w:val="23"/>
        </w:rPr>
        <w:t>use</w:t>
      </w:r>
      <w:r>
        <w:rPr>
          <w:sz w:val="23"/>
          <w:szCs w:val="23"/>
        </w:rPr>
        <w:t xml:space="preserve"> </w:t>
      </w:r>
      <w:r>
        <w:rPr>
          <w:w w:val="102"/>
          <w:sz w:val="23"/>
          <w:szCs w:val="23"/>
        </w:rPr>
        <w:t>of the</w:t>
      </w:r>
      <w:r>
        <w:rPr>
          <w:sz w:val="23"/>
          <w:szCs w:val="23"/>
        </w:rPr>
        <w:t xml:space="preserve"> </w:t>
      </w:r>
      <w:r>
        <w:rPr>
          <w:w w:val="102"/>
          <w:sz w:val="23"/>
          <w:szCs w:val="23"/>
        </w:rPr>
        <w:t>foreign</w:t>
      </w:r>
      <w:r>
        <w:rPr>
          <w:sz w:val="23"/>
          <w:szCs w:val="23"/>
        </w:rPr>
        <w:t xml:space="preserve"> </w:t>
      </w:r>
      <w:r>
        <w:rPr>
          <w:w w:val="102"/>
          <w:sz w:val="23"/>
          <w:szCs w:val="23"/>
        </w:rPr>
        <w:t>Personnel</w:t>
      </w:r>
      <w:r>
        <w:rPr>
          <w:sz w:val="23"/>
          <w:szCs w:val="23"/>
        </w:rPr>
        <w:t xml:space="preserve"> </w:t>
      </w:r>
      <w:r>
        <w:rPr>
          <w:w w:val="102"/>
          <w:sz w:val="23"/>
          <w:szCs w:val="23"/>
        </w:rPr>
        <w:t>and</w:t>
      </w:r>
      <w:r>
        <w:rPr>
          <w:sz w:val="23"/>
          <w:szCs w:val="23"/>
        </w:rPr>
        <w:t xml:space="preserve"> </w:t>
      </w:r>
      <w:r>
        <w:rPr>
          <w:w w:val="102"/>
          <w:sz w:val="23"/>
          <w:szCs w:val="23"/>
        </w:rPr>
        <w:t>their</w:t>
      </w:r>
      <w:r>
        <w:rPr>
          <w:sz w:val="23"/>
          <w:szCs w:val="23"/>
        </w:rPr>
        <w:t xml:space="preserve"> </w:t>
      </w:r>
      <w:r>
        <w:rPr>
          <w:w w:val="102"/>
          <w:sz w:val="23"/>
          <w:szCs w:val="23"/>
        </w:rPr>
        <w:t>dependents.</w:t>
      </w:r>
    </w:p>
    <w:p w:rsidR="00300549" w:rsidRDefault="00300549">
      <w:pPr>
        <w:spacing w:before="12" w:line="220" w:lineRule="exact"/>
        <w:rPr>
          <w:sz w:val="22"/>
          <w:szCs w:val="22"/>
        </w:rPr>
      </w:pPr>
    </w:p>
    <w:p w:rsidR="00300549" w:rsidRDefault="00BF290C">
      <w:pPr>
        <w:ind w:left="152"/>
        <w:rPr>
          <w:sz w:val="26"/>
          <w:szCs w:val="26"/>
        </w:rPr>
      </w:pPr>
      <w:r>
        <w:rPr>
          <w:b/>
          <w:w w:val="101"/>
          <w:sz w:val="26"/>
          <w:szCs w:val="26"/>
        </w:rPr>
        <w:t>49.</w:t>
      </w:r>
      <w:r>
        <w:rPr>
          <w:b/>
          <w:sz w:val="26"/>
          <w:szCs w:val="26"/>
        </w:rPr>
        <w:t xml:space="preserve">     </w:t>
      </w:r>
      <w:r>
        <w:rPr>
          <w:b/>
          <w:w w:val="101"/>
          <w:sz w:val="26"/>
          <w:szCs w:val="26"/>
        </w:rPr>
        <w:t>Access</w:t>
      </w:r>
      <w:r>
        <w:rPr>
          <w:b/>
          <w:sz w:val="26"/>
          <w:szCs w:val="26"/>
        </w:rPr>
        <w:t xml:space="preserve"> </w:t>
      </w:r>
      <w:r>
        <w:rPr>
          <w:b/>
          <w:w w:val="101"/>
          <w:sz w:val="26"/>
          <w:szCs w:val="26"/>
        </w:rPr>
        <w:t>to</w:t>
      </w:r>
      <w:r>
        <w:rPr>
          <w:b/>
          <w:sz w:val="26"/>
          <w:szCs w:val="26"/>
        </w:rPr>
        <w:t xml:space="preserve"> </w:t>
      </w:r>
      <w:r>
        <w:rPr>
          <w:b/>
          <w:w w:val="101"/>
          <w:sz w:val="26"/>
          <w:szCs w:val="26"/>
        </w:rPr>
        <w:t>Land</w:t>
      </w:r>
    </w:p>
    <w:p w:rsidR="00300549" w:rsidRDefault="00300549">
      <w:pPr>
        <w:spacing w:before="3" w:line="220" w:lineRule="exact"/>
        <w:rPr>
          <w:sz w:val="22"/>
          <w:szCs w:val="22"/>
        </w:rPr>
      </w:pPr>
    </w:p>
    <w:p w:rsidR="00300549" w:rsidRDefault="00BF290C">
      <w:pPr>
        <w:spacing w:line="246" w:lineRule="auto"/>
        <w:ind w:left="829" w:right="121"/>
        <w:jc w:val="both"/>
        <w:rPr>
          <w:sz w:val="23"/>
          <w:szCs w:val="23"/>
        </w:rPr>
      </w:pP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warrants</w:t>
      </w:r>
      <w:r>
        <w:rPr>
          <w:sz w:val="23"/>
          <w:szCs w:val="23"/>
        </w:rPr>
        <w:t xml:space="preserve">  </w:t>
      </w:r>
      <w:r>
        <w:rPr>
          <w:w w:val="102"/>
          <w:sz w:val="23"/>
          <w:szCs w:val="23"/>
        </w:rPr>
        <w:t>that</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shall</w:t>
      </w:r>
      <w:r>
        <w:rPr>
          <w:sz w:val="23"/>
          <w:szCs w:val="23"/>
        </w:rPr>
        <w:t xml:space="preserve">  </w:t>
      </w:r>
      <w:r>
        <w:rPr>
          <w:w w:val="102"/>
          <w:sz w:val="23"/>
          <w:szCs w:val="23"/>
        </w:rPr>
        <w:t>have,</w:t>
      </w:r>
      <w:r>
        <w:rPr>
          <w:sz w:val="23"/>
          <w:szCs w:val="23"/>
        </w:rPr>
        <w:t xml:space="preserve">  </w:t>
      </w:r>
      <w:r>
        <w:rPr>
          <w:w w:val="102"/>
          <w:sz w:val="23"/>
          <w:szCs w:val="23"/>
        </w:rPr>
        <w:t>free</w:t>
      </w:r>
      <w:r>
        <w:rPr>
          <w:sz w:val="23"/>
          <w:szCs w:val="23"/>
        </w:rPr>
        <w:t xml:space="preserve">  </w:t>
      </w:r>
      <w:r>
        <w:rPr>
          <w:w w:val="102"/>
          <w:sz w:val="23"/>
          <w:szCs w:val="23"/>
        </w:rPr>
        <w:t>of</w:t>
      </w:r>
      <w:r>
        <w:rPr>
          <w:sz w:val="23"/>
          <w:szCs w:val="23"/>
        </w:rPr>
        <w:t xml:space="preserve">  </w:t>
      </w:r>
      <w:r>
        <w:rPr>
          <w:w w:val="102"/>
          <w:sz w:val="23"/>
          <w:szCs w:val="23"/>
        </w:rPr>
        <w:t>charge, unimpeded</w:t>
      </w:r>
      <w:r>
        <w:rPr>
          <w:sz w:val="23"/>
          <w:szCs w:val="23"/>
        </w:rPr>
        <w:t xml:space="preserve"> </w:t>
      </w:r>
      <w:r>
        <w:rPr>
          <w:w w:val="102"/>
          <w:sz w:val="23"/>
          <w:szCs w:val="23"/>
        </w:rPr>
        <w:t>access</w:t>
      </w:r>
      <w:r>
        <w:rPr>
          <w:sz w:val="23"/>
          <w:szCs w:val="23"/>
        </w:rPr>
        <w:t xml:space="preserve"> </w:t>
      </w:r>
      <w:r>
        <w:rPr>
          <w:w w:val="102"/>
          <w:sz w:val="23"/>
          <w:szCs w:val="23"/>
        </w:rPr>
        <w:t>to</w:t>
      </w:r>
      <w:r>
        <w:rPr>
          <w:sz w:val="23"/>
          <w:szCs w:val="23"/>
        </w:rPr>
        <w:t xml:space="preserve"> </w:t>
      </w:r>
      <w:r>
        <w:rPr>
          <w:w w:val="102"/>
          <w:sz w:val="23"/>
          <w:szCs w:val="23"/>
        </w:rPr>
        <w:t>all</w:t>
      </w:r>
      <w:r>
        <w:rPr>
          <w:sz w:val="23"/>
          <w:szCs w:val="23"/>
        </w:rPr>
        <w:t xml:space="preserve"> </w:t>
      </w:r>
      <w:r>
        <w:rPr>
          <w:w w:val="102"/>
          <w:sz w:val="23"/>
          <w:szCs w:val="23"/>
        </w:rPr>
        <w:t>lands</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Philippines</w:t>
      </w:r>
      <w:r>
        <w:rPr>
          <w:sz w:val="23"/>
          <w:szCs w:val="23"/>
        </w:rPr>
        <w:t xml:space="preserve"> </w:t>
      </w:r>
      <w:r>
        <w:rPr>
          <w:w w:val="102"/>
          <w:sz w:val="23"/>
          <w:szCs w:val="23"/>
        </w:rPr>
        <w:t>in</w:t>
      </w:r>
      <w:r>
        <w:rPr>
          <w:sz w:val="23"/>
          <w:szCs w:val="23"/>
        </w:rPr>
        <w:t xml:space="preserve"> </w:t>
      </w:r>
      <w:r>
        <w:rPr>
          <w:w w:val="102"/>
          <w:sz w:val="23"/>
          <w:szCs w:val="23"/>
        </w:rPr>
        <w:t>respect</w:t>
      </w:r>
      <w:r>
        <w:rPr>
          <w:sz w:val="23"/>
          <w:szCs w:val="23"/>
        </w:rPr>
        <w:t xml:space="preserve"> </w:t>
      </w:r>
      <w:r>
        <w:rPr>
          <w:w w:val="102"/>
          <w:sz w:val="23"/>
          <w:szCs w:val="23"/>
        </w:rPr>
        <w:t>of</w:t>
      </w:r>
      <w:r>
        <w:rPr>
          <w:sz w:val="23"/>
          <w:szCs w:val="23"/>
        </w:rPr>
        <w:t xml:space="preserve"> </w:t>
      </w:r>
      <w:r>
        <w:rPr>
          <w:w w:val="102"/>
          <w:sz w:val="23"/>
          <w:szCs w:val="23"/>
        </w:rPr>
        <w:t>which</w:t>
      </w:r>
      <w:r>
        <w:rPr>
          <w:sz w:val="23"/>
          <w:szCs w:val="23"/>
        </w:rPr>
        <w:t xml:space="preserve"> </w:t>
      </w:r>
      <w:r>
        <w:rPr>
          <w:w w:val="102"/>
          <w:sz w:val="23"/>
          <w:szCs w:val="23"/>
        </w:rPr>
        <w:t>access</w:t>
      </w:r>
      <w:r>
        <w:rPr>
          <w:sz w:val="23"/>
          <w:szCs w:val="23"/>
        </w:rPr>
        <w:t xml:space="preserve"> </w:t>
      </w:r>
      <w:r>
        <w:rPr>
          <w:w w:val="102"/>
          <w:sz w:val="23"/>
          <w:szCs w:val="23"/>
        </w:rPr>
        <w:t>is</w:t>
      </w:r>
      <w:r>
        <w:rPr>
          <w:sz w:val="23"/>
          <w:szCs w:val="23"/>
        </w:rPr>
        <w:t xml:space="preserve"> </w:t>
      </w:r>
      <w:r>
        <w:rPr>
          <w:w w:val="102"/>
          <w:sz w:val="23"/>
          <w:szCs w:val="23"/>
        </w:rPr>
        <w:t>required for</w:t>
      </w:r>
      <w:r>
        <w:rPr>
          <w:sz w:val="23"/>
          <w:szCs w:val="23"/>
        </w:rPr>
        <w:t xml:space="preserve"> </w:t>
      </w:r>
      <w:r>
        <w:rPr>
          <w:w w:val="102"/>
          <w:sz w:val="23"/>
          <w:szCs w:val="23"/>
        </w:rPr>
        <w:t>the</w:t>
      </w:r>
      <w:r>
        <w:rPr>
          <w:sz w:val="23"/>
          <w:szCs w:val="23"/>
        </w:rPr>
        <w:t xml:space="preserve"> </w:t>
      </w:r>
      <w:r>
        <w:rPr>
          <w:w w:val="102"/>
          <w:sz w:val="23"/>
          <w:szCs w:val="23"/>
        </w:rPr>
        <w:t>performance</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Services.</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responsible</w:t>
      </w:r>
      <w:r>
        <w:rPr>
          <w:sz w:val="23"/>
          <w:szCs w:val="23"/>
        </w:rPr>
        <w:t xml:space="preserve"> </w:t>
      </w:r>
      <w:r>
        <w:rPr>
          <w:w w:val="102"/>
          <w:sz w:val="23"/>
          <w:szCs w:val="23"/>
        </w:rPr>
        <w:t>for</w:t>
      </w:r>
      <w:r>
        <w:rPr>
          <w:sz w:val="23"/>
          <w:szCs w:val="23"/>
        </w:rPr>
        <w:t xml:space="preserve"> </w:t>
      </w:r>
      <w:r>
        <w:rPr>
          <w:w w:val="102"/>
          <w:sz w:val="23"/>
          <w:szCs w:val="23"/>
        </w:rPr>
        <w:t>any damage</w:t>
      </w:r>
      <w:r>
        <w:rPr>
          <w:sz w:val="23"/>
          <w:szCs w:val="23"/>
        </w:rPr>
        <w:t xml:space="preserve">  </w:t>
      </w:r>
      <w:r>
        <w:rPr>
          <w:w w:val="102"/>
          <w:sz w:val="23"/>
          <w:szCs w:val="23"/>
        </w:rPr>
        <w:t>to</w:t>
      </w:r>
      <w:r>
        <w:rPr>
          <w:sz w:val="23"/>
          <w:szCs w:val="23"/>
        </w:rPr>
        <w:t xml:space="preserve">  </w:t>
      </w:r>
      <w:r>
        <w:rPr>
          <w:w w:val="102"/>
          <w:sz w:val="23"/>
          <w:szCs w:val="23"/>
        </w:rPr>
        <w:t>such</w:t>
      </w:r>
      <w:r>
        <w:rPr>
          <w:sz w:val="23"/>
          <w:szCs w:val="23"/>
        </w:rPr>
        <w:t xml:space="preserve">  </w:t>
      </w:r>
      <w:r>
        <w:rPr>
          <w:w w:val="102"/>
          <w:sz w:val="23"/>
          <w:szCs w:val="23"/>
        </w:rPr>
        <w:t>land</w:t>
      </w:r>
      <w:r>
        <w:rPr>
          <w:sz w:val="23"/>
          <w:szCs w:val="23"/>
        </w:rPr>
        <w:t xml:space="preserve">  </w:t>
      </w:r>
      <w:r>
        <w:rPr>
          <w:w w:val="102"/>
          <w:sz w:val="23"/>
          <w:szCs w:val="23"/>
        </w:rPr>
        <w:t>or</w:t>
      </w:r>
      <w:r>
        <w:rPr>
          <w:sz w:val="23"/>
          <w:szCs w:val="23"/>
        </w:rPr>
        <w:t xml:space="preserve">  </w:t>
      </w:r>
      <w:r>
        <w:rPr>
          <w:w w:val="102"/>
          <w:sz w:val="23"/>
          <w:szCs w:val="23"/>
        </w:rPr>
        <w:t>any</w:t>
      </w:r>
      <w:r>
        <w:rPr>
          <w:sz w:val="23"/>
          <w:szCs w:val="23"/>
        </w:rPr>
        <w:t xml:space="preserve">  </w:t>
      </w:r>
      <w:r>
        <w:rPr>
          <w:w w:val="102"/>
          <w:sz w:val="23"/>
          <w:szCs w:val="23"/>
        </w:rPr>
        <w:t>property</w:t>
      </w:r>
      <w:r>
        <w:rPr>
          <w:sz w:val="23"/>
          <w:szCs w:val="23"/>
        </w:rPr>
        <w:t xml:space="preserve">  </w:t>
      </w:r>
      <w:r>
        <w:rPr>
          <w:w w:val="102"/>
          <w:sz w:val="23"/>
          <w:szCs w:val="23"/>
        </w:rPr>
        <w:t>thereon</w:t>
      </w:r>
      <w:r>
        <w:rPr>
          <w:sz w:val="23"/>
          <w:szCs w:val="23"/>
        </w:rPr>
        <w:t xml:space="preserve">  </w:t>
      </w:r>
      <w:r>
        <w:rPr>
          <w:w w:val="102"/>
          <w:sz w:val="23"/>
          <w:szCs w:val="23"/>
        </w:rPr>
        <w:t>resulting</w:t>
      </w:r>
      <w:r>
        <w:rPr>
          <w:sz w:val="23"/>
          <w:szCs w:val="23"/>
        </w:rPr>
        <w:t xml:space="preserve">  </w:t>
      </w:r>
      <w:r>
        <w:rPr>
          <w:w w:val="102"/>
          <w:sz w:val="23"/>
          <w:szCs w:val="23"/>
        </w:rPr>
        <w:t>from</w:t>
      </w:r>
      <w:r>
        <w:rPr>
          <w:sz w:val="23"/>
          <w:szCs w:val="23"/>
        </w:rPr>
        <w:t xml:space="preserve">  </w:t>
      </w:r>
      <w:r>
        <w:rPr>
          <w:w w:val="102"/>
          <w:sz w:val="23"/>
          <w:szCs w:val="23"/>
        </w:rPr>
        <w:t>such</w:t>
      </w:r>
      <w:r>
        <w:rPr>
          <w:sz w:val="23"/>
          <w:szCs w:val="23"/>
        </w:rPr>
        <w:t xml:space="preserve">  </w:t>
      </w:r>
      <w:r>
        <w:rPr>
          <w:w w:val="102"/>
          <w:sz w:val="23"/>
          <w:szCs w:val="23"/>
        </w:rPr>
        <w:t>access</w:t>
      </w:r>
      <w:r>
        <w:rPr>
          <w:sz w:val="23"/>
          <w:szCs w:val="23"/>
        </w:rPr>
        <w:t xml:space="preserve">  </w:t>
      </w:r>
      <w:r>
        <w:rPr>
          <w:w w:val="102"/>
          <w:sz w:val="23"/>
          <w:szCs w:val="23"/>
        </w:rPr>
        <w:t>and</w:t>
      </w:r>
      <w:r>
        <w:rPr>
          <w:sz w:val="23"/>
          <w:szCs w:val="23"/>
        </w:rPr>
        <w:t xml:space="preserve">  </w:t>
      </w:r>
      <w:r>
        <w:rPr>
          <w:w w:val="102"/>
          <w:sz w:val="23"/>
          <w:szCs w:val="23"/>
        </w:rPr>
        <w:t>shall indemnify</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and</w:t>
      </w:r>
      <w:r>
        <w:rPr>
          <w:sz w:val="23"/>
          <w:szCs w:val="23"/>
        </w:rPr>
        <w:t xml:space="preserve"> </w:t>
      </w:r>
      <w:r>
        <w:rPr>
          <w:w w:val="102"/>
          <w:sz w:val="23"/>
          <w:szCs w:val="23"/>
        </w:rPr>
        <w:t>each</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Personnel</w:t>
      </w:r>
      <w:r>
        <w:rPr>
          <w:sz w:val="23"/>
          <w:szCs w:val="23"/>
        </w:rPr>
        <w:t xml:space="preserve"> </w:t>
      </w:r>
      <w:r>
        <w:rPr>
          <w:w w:val="102"/>
          <w:sz w:val="23"/>
          <w:szCs w:val="23"/>
        </w:rPr>
        <w:t>in</w:t>
      </w:r>
      <w:r>
        <w:rPr>
          <w:sz w:val="23"/>
          <w:szCs w:val="23"/>
        </w:rPr>
        <w:t xml:space="preserve"> </w:t>
      </w:r>
      <w:r>
        <w:rPr>
          <w:w w:val="102"/>
          <w:sz w:val="23"/>
          <w:szCs w:val="23"/>
        </w:rPr>
        <w:t>respect</w:t>
      </w:r>
      <w:r>
        <w:rPr>
          <w:sz w:val="23"/>
          <w:szCs w:val="23"/>
        </w:rPr>
        <w:t xml:space="preserve"> </w:t>
      </w:r>
      <w:r>
        <w:rPr>
          <w:w w:val="102"/>
          <w:sz w:val="23"/>
          <w:szCs w:val="23"/>
        </w:rPr>
        <w:t>of</w:t>
      </w:r>
      <w:r>
        <w:rPr>
          <w:sz w:val="23"/>
          <w:szCs w:val="23"/>
        </w:rPr>
        <w:t xml:space="preserve"> </w:t>
      </w:r>
      <w:r>
        <w:rPr>
          <w:w w:val="102"/>
          <w:sz w:val="23"/>
          <w:szCs w:val="23"/>
        </w:rPr>
        <w:t>liability</w:t>
      </w:r>
      <w:r>
        <w:rPr>
          <w:sz w:val="23"/>
          <w:szCs w:val="23"/>
        </w:rPr>
        <w:t xml:space="preserve"> </w:t>
      </w:r>
      <w:r>
        <w:rPr>
          <w:w w:val="102"/>
          <w:sz w:val="23"/>
          <w:szCs w:val="23"/>
        </w:rPr>
        <w:t>for</w:t>
      </w:r>
      <w:r>
        <w:rPr>
          <w:sz w:val="23"/>
          <w:szCs w:val="23"/>
        </w:rPr>
        <w:t xml:space="preserve"> </w:t>
      </w:r>
      <w:r>
        <w:rPr>
          <w:w w:val="102"/>
          <w:sz w:val="23"/>
          <w:szCs w:val="23"/>
        </w:rPr>
        <w:t>any</w:t>
      </w:r>
      <w:r>
        <w:rPr>
          <w:sz w:val="23"/>
          <w:szCs w:val="23"/>
        </w:rPr>
        <w:t xml:space="preserve"> </w:t>
      </w:r>
      <w:r>
        <w:rPr>
          <w:w w:val="102"/>
          <w:sz w:val="23"/>
          <w:szCs w:val="23"/>
        </w:rPr>
        <w:t>such damage,</w:t>
      </w:r>
      <w:r>
        <w:rPr>
          <w:sz w:val="23"/>
          <w:szCs w:val="23"/>
        </w:rPr>
        <w:t xml:space="preserve"> </w:t>
      </w:r>
      <w:r>
        <w:rPr>
          <w:w w:val="102"/>
          <w:sz w:val="23"/>
          <w:szCs w:val="23"/>
        </w:rPr>
        <w:t>unless</w:t>
      </w:r>
      <w:r>
        <w:rPr>
          <w:sz w:val="23"/>
          <w:szCs w:val="23"/>
        </w:rPr>
        <w:t xml:space="preserve"> </w:t>
      </w:r>
      <w:r>
        <w:rPr>
          <w:w w:val="102"/>
          <w:sz w:val="23"/>
          <w:szCs w:val="23"/>
        </w:rPr>
        <w:t>such</w:t>
      </w:r>
      <w:r>
        <w:rPr>
          <w:sz w:val="23"/>
          <w:szCs w:val="23"/>
        </w:rPr>
        <w:t xml:space="preserve"> </w:t>
      </w:r>
      <w:r>
        <w:rPr>
          <w:w w:val="102"/>
          <w:sz w:val="23"/>
          <w:szCs w:val="23"/>
        </w:rPr>
        <w:t>damage</w:t>
      </w:r>
      <w:r>
        <w:rPr>
          <w:sz w:val="23"/>
          <w:szCs w:val="23"/>
        </w:rPr>
        <w:t xml:space="preserve"> </w:t>
      </w:r>
      <w:r>
        <w:rPr>
          <w:w w:val="102"/>
          <w:sz w:val="23"/>
          <w:szCs w:val="23"/>
        </w:rPr>
        <w:t>is</w:t>
      </w:r>
      <w:r>
        <w:rPr>
          <w:sz w:val="23"/>
          <w:szCs w:val="23"/>
        </w:rPr>
        <w:t xml:space="preserve"> </w:t>
      </w:r>
      <w:r>
        <w:rPr>
          <w:w w:val="102"/>
          <w:sz w:val="23"/>
          <w:szCs w:val="23"/>
        </w:rPr>
        <w:t>caused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default</w:t>
      </w:r>
      <w:r>
        <w:rPr>
          <w:sz w:val="23"/>
          <w:szCs w:val="23"/>
        </w:rPr>
        <w:t xml:space="preserve"> </w:t>
      </w:r>
      <w:r>
        <w:rPr>
          <w:w w:val="102"/>
          <w:sz w:val="23"/>
          <w:szCs w:val="23"/>
        </w:rPr>
        <w:t>or</w:t>
      </w:r>
      <w:r>
        <w:rPr>
          <w:sz w:val="23"/>
          <w:szCs w:val="23"/>
        </w:rPr>
        <w:t xml:space="preserve"> </w:t>
      </w:r>
      <w:r>
        <w:rPr>
          <w:w w:val="102"/>
          <w:sz w:val="23"/>
          <w:szCs w:val="23"/>
        </w:rPr>
        <w:t>negligence</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Consultant or</w:t>
      </w:r>
      <w:r>
        <w:rPr>
          <w:sz w:val="23"/>
          <w:szCs w:val="23"/>
        </w:rPr>
        <w:t xml:space="preserve"> </w:t>
      </w:r>
      <w:r>
        <w:rPr>
          <w:w w:val="102"/>
          <w:sz w:val="23"/>
          <w:szCs w:val="23"/>
        </w:rPr>
        <w:t>any</w:t>
      </w:r>
      <w:r>
        <w:rPr>
          <w:sz w:val="23"/>
          <w:szCs w:val="23"/>
        </w:rPr>
        <w:t xml:space="preserve"> </w:t>
      </w:r>
      <w:r>
        <w:rPr>
          <w:w w:val="102"/>
          <w:sz w:val="23"/>
          <w:szCs w:val="23"/>
        </w:rPr>
        <w:t>Sub-Consultant</w:t>
      </w:r>
      <w:r>
        <w:rPr>
          <w:sz w:val="23"/>
          <w:szCs w:val="23"/>
        </w:rPr>
        <w:t xml:space="preserve"> </w:t>
      </w:r>
      <w:r>
        <w:rPr>
          <w:w w:val="102"/>
          <w:sz w:val="23"/>
          <w:szCs w:val="23"/>
        </w:rPr>
        <w:t>or</w:t>
      </w:r>
      <w:r>
        <w:rPr>
          <w:sz w:val="23"/>
          <w:szCs w:val="23"/>
        </w:rPr>
        <w:t xml:space="preserve"> </w:t>
      </w:r>
      <w:r>
        <w:rPr>
          <w:w w:val="102"/>
          <w:sz w:val="23"/>
          <w:szCs w:val="23"/>
        </w:rPr>
        <w:t>the</w:t>
      </w:r>
      <w:r>
        <w:rPr>
          <w:sz w:val="23"/>
          <w:szCs w:val="23"/>
        </w:rPr>
        <w:t xml:space="preserve"> </w:t>
      </w:r>
      <w:r>
        <w:rPr>
          <w:w w:val="102"/>
          <w:sz w:val="23"/>
          <w:szCs w:val="23"/>
        </w:rPr>
        <w:t>Personnel</w:t>
      </w:r>
      <w:r>
        <w:rPr>
          <w:sz w:val="23"/>
          <w:szCs w:val="23"/>
        </w:rPr>
        <w:t xml:space="preserve"> </w:t>
      </w:r>
      <w:r>
        <w:rPr>
          <w:w w:val="102"/>
          <w:sz w:val="23"/>
          <w:szCs w:val="23"/>
        </w:rPr>
        <w:t>of</w:t>
      </w:r>
      <w:r>
        <w:rPr>
          <w:sz w:val="23"/>
          <w:szCs w:val="23"/>
        </w:rPr>
        <w:t xml:space="preserve"> </w:t>
      </w:r>
      <w:r>
        <w:rPr>
          <w:w w:val="102"/>
          <w:sz w:val="23"/>
          <w:szCs w:val="23"/>
        </w:rPr>
        <w:t>either</w:t>
      </w:r>
      <w:r>
        <w:rPr>
          <w:sz w:val="23"/>
          <w:szCs w:val="23"/>
        </w:rPr>
        <w:t xml:space="preserve"> </w:t>
      </w:r>
      <w:r>
        <w:rPr>
          <w:w w:val="102"/>
          <w:sz w:val="23"/>
          <w:szCs w:val="23"/>
        </w:rPr>
        <w:t>of</w:t>
      </w:r>
      <w:r>
        <w:rPr>
          <w:sz w:val="23"/>
          <w:szCs w:val="23"/>
        </w:rPr>
        <w:t xml:space="preserve"> </w:t>
      </w:r>
      <w:r>
        <w:rPr>
          <w:w w:val="102"/>
          <w:sz w:val="23"/>
          <w:szCs w:val="23"/>
        </w:rPr>
        <w:t>them.</w:t>
      </w:r>
    </w:p>
    <w:p w:rsidR="00300549" w:rsidRDefault="00300549">
      <w:pPr>
        <w:spacing w:before="11" w:line="220" w:lineRule="exact"/>
        <w:rPr>
          <w:sz w:val="22"/>
          <w:szCs w:val="22"/>
        </w:rPr>
      </w:pPr>
    </w:p>
    <w:p w:rsidR="00300549" w:rsidRDefault="00BF290C">
      <w:pPr>
        <w:ind w:left="152"/>
        <w:rPr>
          <w:sz w:val="26"/>
          <w:szCs w:val="26"/>
        </w:rPr>
      </w:pPr>
      <w:r>
        <w:rPr>
          <w:b/>
          <w:w w:val="101"/>
          <w:sz w:val="26"/>
          <w:szCs w:val="26"/>
        </w:rPr>
        <w:t>50.</w:t>
      </w:r>
      <w:r>
        <w:rPr>
          <w:b/>
          <w:sz w:val="26"/>
          <w:szCs w:val="26"/>
        </w:rPr>
        <w:t xml:space="preserve">     </w:t>
      </w:r>
      <w:r>
        <w:rPr>
          <w:b/>
          <w:w w:val="101"/>
          <w:sz w:val="26"/>
          <w:szCs w:val="26"/>
        </w:rPr>
        <w:t>Subcontract</w:t>
      </w:r>
    </w:p>
    <w:p w:rsidR="00300549" w:rsidRDefault="00300549">
      <w:pPr>
        <w:spacing w:before="3" w:line="220" w:lineRule="exact"/>
        <w:rPr>
          <w:sz w:val="22"/>
          <w:szCs w:val="22"/>
        </w:rPr>
      </w:pPr>
    </w:p>
    <w:p w:rsidR="00300549" w:rsidRDefault="00BF290C">
      <w:pPr>
        <w:spacing w:line="246" w:lineRule="auto"/>
        <w:ind w:left="1506" w:right="122" w:hanging="677"/>
        <w:jc w:val="both"/>
        <w:rPr>
          <w:sz w:val="23"/>
          <w:szCs w:val="23"/>
        </w:rPr>
      </w:pPr>
      <w:r>
        <w:rPr>
          <w:w w:val="102"/>
          <w:sz w:val="23"/>
          <w:szCs w:val="23"/>
        </w:rPr>
        <w:t>50.1.</w:t>
      </w:r>
      <w:r>
        <w:rPr>
          <w:sz w:val="23"/>
          <w:szCs w:val="23"/>
        </w:rPr>
        <w:t xml:space="preserve">    </w:t>
      </w:r>
      <w:r>
        <w:rPr>
          <w:w w:val="102"/>
          <w:sz w:val="23"/>
          <w:szCs w:val="23"/>
        </w:rPr>
        <w:t>Subcontracting</w:t>
      </w:r>
      <w:r>
        <w:rPr>
          <w:sz w:val="23"/>
          <w:szCs w:val="23"/>
        </w:rPr>
        <w:t xml:space="preserve">  </w:t>
      </w:r>
      <w:r>
        <w:rPr>
          <w:w w:val="102"/>
          <w:sz w:val="23"/>
          <w:szCs w:val="23"/>
        </w:rPr>
        <w:t>of</w:t>
      </w:r>
      <w:r>
        <w:rPr>
          <w:sz w:val="23"/>
          <w:szCs w:val="23"/>
        </w:rPr>
        <w:t xml:space="preserve">  </w:t>
      </w:r>
      <w:r>
        <w:rPr>
          <w:w w:val="102"/>
          <w:sz w:val="23"/>
          <w:szCs w:val="23"/>
        </w:rPr>
        <w:t>any</w:t>
      </w:r>
      <w:r>
        <w:rPr>
          <w:sz w:val="23"/>
          <w:szCs w:val="23"/>
        </w:rPr>
        <w:t xml:space="preserve">  </w:t>
      </w:r>
      <w:r>
        <w:rPr>
          <w:w w:val="102"/>
          <w:sz w:val="23"/>
          <w:szCs w:val="23"/>
        </w:rPr>
        <w:t>portion</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Consulting</w:t>
      </w:r>
      <w:r>
        <w:rPr>
          <w:sz w:val="23"/>
          <w:szCs w:val="23"/>
        </w:rPr>
        <w:t xml:space="preserve">  </w:t>
      </w:r>
      <w:r>
        <w:rPr>
          <w:w w:val="102"/>
          <w:sz w:val="23"/>
          <w:szCs w:val="23"/>
        </w:rPr>
        <w:t>Services,</w:t>
      </w:r>
      <w:r>
        <w:rPr>
          <w:sz w:val="23"/>
          <w:szCs w:val="23"/>
        </w:rPr>
        <w:t xml:space="preserve">  </w:t>
      </w:r>
      <w:r>
        <w:rPr>
          <w:w w:val="102"/>
          <w:sz w:val="23"/>
          <w:szCs w:val="23"/>
        </w:rPr>
        <w:t>if</w:t>
      </w:r>
      <w:r>
        <w:rPr>
          <w:sz w:val="23"/>
          <w:szCs w:val="23"/>
        </w:rPr>
        <w:t xml:space="preserve">  </w:t>
      </w:r>
      <w:r>
        <w:rPr>
          <w:w w:val="102"/>
          <w:sz w:val="23"/>
          <w:szCs w:val="23"/>
        </w:rPr>
        <w:t>allowed</w:t>
      </w:r>
      <w:r>
        <w:rPr>
          <w:sz w:val="23"/>
          <w:szCs w:val="23"/>
        </w:rPr>
        <w:t xml:space="preserve">  </w:t>
      </w:r>
      <w:r>
        <w:rPr>
          <w:w w:val="102"/>
          <w:sz w:val="23"/>
          <w:szCs w:val="23"/>
        </w:rPr>
        <w:t>in</w:t>
      </w:r>
      <w:r>
        <w:rPr>
          <w:sz w:val="23"/>
          <w:szCs w:val="23"/>
        </w:rPr>
        <w:t xml:space="preserve">  </w:t>
      </w:r>
      <w:r>
        <w:rPr>
          <w:w w:val="102"/>
          <w:sz w:val="23"/>
          <w:szCs w:val="23"/>
        </w:rPr>
        <w:t xml:space="preserve">the </w:t>
      </w:r>
      <w:r>
        <w:rPr>
          <w:b/>
          <w:w w:val="102"/>
          <w:sz w:val="23"/>
          <w:szCs w:val="23"/>
        </w:rPr>
        <w:t>BDS</w:t>
      </w:r>
      <w:r>
        <w:rPr>
          <w:w w:val="102"/>
          <w:sz w:val="23"/>
          <w:szCs w:val="23"/>
        </w:rPr>
        <w:t>,</w:t>
      </w:r>
      <w:r>
        <w:rPr>
          <w:sz w:val="23"/>
          <w:szCs w:val="23"/>
        </w:rPr>
        <w:t xml:space="preserve"> </w:t>
      </w:r>
      <w:r>
        <w:rPr>
          <w:w w:val="102"/>
          <w:sz w:val="23"/>
          <w:szCs w:val="23"/>
        </w:rPr>
        <w:t>does</w:t>
      </w:r>
      <w:r>
        <w:rPr>
          <w:sz w:val="23"/>
          <w:szCs w:val="23"/>
        </w:rPr>
        <w:t xml:space="preserve"> </w:t>
      </w:r>
      <w:r>
        <w:rPr>
          <w:w w:val="102"/>
          <w:sz w:val="23"/>
          <w:szCs w:val="23"/>
        </w:rPr>
        <w:t>not</w:t>
      </w:r>
      <w:r>
        <w:rPr>
          <w:sz w:val="23"/>
          <w:szCs w:val="23"/>
        </w:rPr>
        <w:t xml:space="preserve"> </w:t>
      </w:r>
      <w:r>
        <w:rPr>
          <w:w w:val="102"/>
          <w:sz w:val="23"/>
          <w:szCs w:val="23"/>
        </w:rPr>
        <w:t>relieve</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of</w:t>
      </w:r>
      <w:r>
        <w:rPr>
          <w:sz w:val="23"/>
          <w:szCs w:val="23"/>
        </w:rPr>
        <w:t xml:space="preserve"> </w:t>
      </w:r>
      <w:r>
        <w:rPr>
          <w:w w:val="102"/>
          <w:sz w:val="23"/>
          <w:szCs w:val="23"/>
        </w:rPr>
        <w:t>any</w:t>
      </w:r>
      <w:r>
        <w:rPr>
          <w:sz w:val="23"/>
          <w:szCs w:val="23"/>
        </w:rPr>
        <w:t xml:space="preserve"> </w:t>
      </w:r>
      <w:r>
        <w:rPr>
          <w:w w:val="102"/>
          <w:sz w:val="23"/>
          <w:szCs w:val="23"/>
        </w:rPr>
        <w:t>liability</w:t>
      </w:r>
      <w:r>
        <w:rPr>
          <w:sz w:val="23"/>
          <w:szCs w:val="23"/>
        </w:rPr>
        <w:t xml:space="preserve"> </w:t>
      </w:r>
      <w:r>
        <w:rPr>
          <w:w w:val="102"/>
          <w:sz w:val="23"/>
          <w:szCs w:val="23"/>
        </w:rPr>
        <w:t>or</w:t>
      </w:r>
      <w:r>
        <w:rPr>
          <w:sz w:val="23"/>
          <w:szCs w:val="23"/>
        </w:rPr>
        <w:t xml:space="preserve"> </w:t>
      </w:r>
      <w:r>
        <w:rPr>
          <w:w w:val="102"/>
          <w:sz w:val="23"/>
          <w:szCs w:val="23"/>
        </w:rPr>
        <w:t>obligation</w:t>
      </w:r>
      <w:r>
        <w:rPr>
          <w:sz w:val="23"/>
          <w:szCs w:val="23"/>
        </w:rPr>
        <w:t xml:space="preserve"> </w:t>
      </w:r>
      <w:r>
        <w:rPr>
          <w:w w:val="102"/>
          <w:sz w:val="23"/>
          <w:szCs w:val="23"/>
        </w:rPr>
        <w:t>under</w:t>
      </w:r>
      <w:r>
        <w:rPr>
          <w:sz w:val="23"/>
          <w:szCs w:val="23"/>
        </w:rPr>
        <w:t xml:space="preserve"> </w:t>
      </w:r>
      <w:r>
        <w:rPr>
          <w:w w:val="102"/>
          <w:sz w:val="23"/>
          <w:szCs w:val="23"/>
        </w:rPr>
        <w:t>this Contract.</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will</w:t>
      </w:r>
      <w:r>
        <w:rPr>
          <w:sz w:val="23"/>
          <w:szCs w:val="23"/>
        </w:rPr>
        <w:t xml:space="preserve">  </w:t>
      </w:r>
      <w:r>
        <w:rPr>
          <w:w w:val="102"/>
          <w:sz w:val="23"/>
          <w:szCs w:val="23"/>
        </w:rPr>
        <w:t>be</w:t>
      </w:r>
      <w:r>
        <w:rPr>
          <w:sz w:val="23"/>
          <w:szCs w:val="23"/>
        </w:rPr>
        <w:t xml:space="preserve">  </w:t>
      </w:r>
      <w:r>
        <w:rPr>
          <w:w w:val="102"/>
          <w:sz w:val="23"/>
          <w:szCs w:val="23"/>
        </w:rPr>
        <w:t>responsible</w:t>
      </w:r>
      <w:r>
        <w:rPr>
          <w:sz w:val="23"/>
          <w:szCs w:val="23"/>
        </w:rPr>
        <w:t xml:space="preserve">  </w:t>
      </w:r>
      <w:r>
        <w:rPr>
          <w:w w:val="102"/>
          <w:sz w:val="23"/>
          <w:szCs w:val="23"/>
        </w:rPr>
        <w:t>for</w:t>
      </w:r>
      <w:r>
        <w:rPr>
          <w:sz w:val="23"/>
          <w:szCs w:val="23"/>
        </w:rPr>
        <w:t xml:space="preserve">  </w:t>
      </w:r>
      <w:r>
        <w:rPr>
          <w:w w:val="102"/>
          <w:sz w:val="23"/>
          <w:szCs w:val="23"/>
        </w:rPr>
        <w:t>the</w:t>
      </w:r>
      <w:r>
        <w:rPr>
          <w:sz w:val="23"/>
          <w:szCs w:val="23"/>
        </w:rPr>
        <w:t xml:space="preserve">  </w:t>
      </w:r>
      <w:r>
        <w:rPr>
          <w:w w:val="102"/>
          <w:sz w:val="23"/>
          <w:szCs w:val="23"/>
        </w:rPr>
        <w:t>acts,</w:t>
      </w:r>
      <w:r>
        <w:rPr>
          <w:sz w:val="23"/>
          <w:szCs w:val="23"/>
        </w:rPr>
        <w:t xml:space="preserve">  </w:t>
      </w:r>
      <w:r>
        <w:rPr>
          <w:w w:val="102"/>
          <w:sz w:val="23"/>
          <w:szCs w:val="23"/>
        </w:rPr>
        <w:t>defaults,</w:t>
      </w:r>
      <w:r>
        <w:rPr>
          <w:sz w:val="23"/>
          <w:szCs w:val="23"/>
        </w:rPr>
        <w:t xml:space="preserve">  </w:t>
      </w:r>
      <w:r>
        <w:rPr>
          <w:w w:val="102"/>
          <w:sz w:val="23"/>
          <w:szCs w:val="23"/>
        </w:rPr>
        <w:t>and negligence</w:t>
      </w:r>
      <w:r>
        <w:rPr>
          <w:sz w:val="23"/>
          <w:szCs w:val="23"/>
        </w:rPr>
        <w:t xml:space="preserve"> </w:t>
      </w:r>
      <w:r>
        <w:rPr>
          <w:w w:val="102"/>
          <w:sz w:val="23"/>
          <w:szCs w:val="23"/>
        </w:rPr>
        <w:t>of</w:t>
      </w:r>
      <w:r>
        <w:rPr>
          <w:sz w:val="23"/>
          <w:szCs w:val="23"/>
        </w:rPr>
        <w:t xml:space="preserve"> </w:t>
      </w:r>
      <w:r>
        <w:rPr>
          <w:w w:val="102"/>
          <w:sz w:val="23"/>
          <w:szCs w:val="23"/>
        </w:rPr>
        <w:t>any</w:t>
      </w:r>
      <w:r>
        <w:rPr>
          <w:sz w:val="23"/>
          <w:szCs w:val="23"/>
        </w:rPr>
        <w:t xml:space="preserve"> </w:t>
      </w:r>
      <w:r>
        <w:rPr>
          <w:w w:val="102"/>
          <w:sz w:val="23"/>
          <w:szCs w:val="23"/>
        </w:rPr>
        <w:t>sub-consultant,</w:t>
      </w:r>
      <w:r>
        <w:rPr>
          <w:sz w:val="23"/>
          <w:szCs w:val="23"/>
        </w:rPr>
        <w:t xml:space="preserve"> </w:t>
      </w:r>
      <w:r>
        <w:rPr>
          <w:w w:val="102"/>
          <w:sz w:val="23"/>
          <w:szCs w:val="23"/>
        </w:rPr>
        <w:t>its</w:t>
      </w:r>
      <w:r>
        <w:rPr>
          <w:sz w:val="23"/>
          <w:szCs w:val="23"/>
        </w:rPr>
        <w:t xml:space="preserve"> </w:t>
      </w:r>
      <w:r>
        <w:rPr>
          <w:w w:val="102"/>
          <w:sz w:val="23"/>
          <w:szCs w:val="23"/>
        </w:rPr>
        <w:t>agents,</w:t>
      </w:r>
      <w:r>
        <w:rPr>
          <w:sz w:val="23"/>
          <w:szCs w:val="23"/>
        </w:rPr>
        <w:t xml:space="preserve"> </w:t>
      </w:r>
      <w:r>
        <w:rPr>
          <w:w w:val="102"/>
          <w:sz w:val="23"/>
          <w:szCs w:val="23"/>
        </w:rPr>
        <w:t>servants</w:t>
      </w:r>
      <w:r>
        <w:rPr>
          <w:sz w:val="23"/>
          <w:szCs w:val="23"/>
        </w:rPr>
        <w:t xml:space="preserve"> </w:t>
      </w:r>
      <w:r>
        <w:rPr>
          <w:w w:val="102"/>
          <w:sz w:val="23"/>
          <w:szCs w:val="23"/>
        </w:rPr>
        <w:t>or</w:t>
      </w:r>
      <w:r>
        <w:rPr>
          <w:sz w:val="23"/>
          <w:szCs w:val="23"/>
        </w:rPr>
        <w:t xml:space="preserve"> </w:t>
      </w:r>
      <w:r>
        <w:rPr>
          <w:w w:val="102"/>
          <w:sz w:val="23"/>
          <w:szCs w:val="23"/>
        </w:rPr>
        <w:t>workmen</w:t>
      </w:r>
      <w:r>
        <w:rPr>
          <w:sz w:val="23"/>
          <w:szCs w:val="23"/>
        </w:rPr>
        <w:t xml:space="preserve"> </w:t>
      </w:r>
      <w:r>
        <w:rPr>
          <w:w w:val="102"/>
          <w:sz w:val="23"/>
          <w:szCs w:val="23"/>
        </w:rPr>
        <w:t>as</w:t>
      </w:r>
      <w:r>
        <w:rPr>
          <w:sz w:val="23"/>
          <w:szCs w:val="23"/>
        </w:rPr>
        <w:t xml:space="preserve"> </w:t>
      </w:r>
      <w:r>
        <w:rPr>
          <w:w w:val="102"/>
          <w:sz w:val="23"/>
          <w:szCs w:val="23"/>
        </w:rPr>
        <w:t>fully</w:t>
      </w:r>
      <w:r>
        <w:rPr>
          <w:sz w:val="23"/>
          <w:szCs w:val="23"/>
        </w:rPr>
        <w:t xml:space="preserve"> </w:t>
      </w:r>
      <w:r>
        <w:rPr>
          <w:w w:val="102"/>
          <w:sz w:val="23"/>
          <w:szCs w:val="23"/>
        </w:rPr>
        <w:t>as</w:t>
      </w:r>
      <w:r>
        <w:rPr>
          <w:sz w:val="23"/>
          <w:szCs w:val="23"/>
        </w:rPr>
        <w:t xml:space="preserve"> </w:t>
      </w:r>
      <w:r>
        <w:rPr>
          <w:w w:val="102"/>
          <w:sz w:val="23"/>
          <w:szCs w:val="23"/>
        </w:rPr>
        <w:t>if these</w:t>
      </w:r>
      <w:r>
        <w:rPr>
          <w:sz w:val="23"/>
          <w:szCs w:val="23"/>
        </w:rPr>
        <w:t xml:space="preserve"> </w:t>
      </w:r>
      <w:r>
        <w:rPr>
          <w:w w:val="102"/>
          <w:sz w:val="23"/>
          <w:szCs w:val="23"/>
        </w:rPr>
        <w:t>were</w:t>
      </w:r>
      <w:r>
        <w:rPr>
          <w:sz w:val="23"/>
          <w:szCs w:val="23"/>
        </w:rPr>
        <w:t xml:space="preserve"> </w:t>
      </w:r>
      <w:r>
        <w:rPr>
          <w:w w:val="102"/>
          <w:sz w:val="23"/>
          <w:szCs w:val="23"/>
        </w:rPr>
        <w:t>the</w:t>
      </w:r>
      <w:r>
        <w:rPr>
          <w:sz w:val="23"/>
          <w:szCs w:val="23"/>
        </w:rPr>
        <w:t xml:space="preserve"> </w:t>
      </w:r>
      <w:r>
        <w:rPr>
          <w:w w:val="102"/>
          <w:sz w:val="23"/>
          <w:szCs w:val="23"/>
        </w:rPr>
        <w:t>Consultant’s</w:t>
      </w:r>
      <w:r>
        <w:rPr>
          <w:sz w:val="23"/>
          <w:szCs w:val="23"/>
        </w:rPr>
        <w:t xml:space="preserve"> </w:t>
      </w:r>
      <w:r>
        <w:rPr>
          <w:w w:val="102"/>
          <w:sz w:val="23"/>
          <w:szCs w:val="23"/>
        </w:rPr>
        <w:t>own</w:t>
      </w:r>
      <w:r>
        <w:rPr>
          <w:sz w:val="23"/>
          <w:szCs w:val="23"/>
        </w:rPr>
        <w:t xml:space="preserve"> </w:t>
      </w:r>
      <w:r>
        <w:rPr>
          <w:w w:val="102"/>
          <w:sz w:val="23"/>
          <w:szCs w:val="23"/>
        </w:rPr>
        <w:t>acts,</w:t>
      </w:r>
      <w:r>
        <w:rPr>
          <w:sz w:val="23"/>
          <w:szCs w:val="23"/>
        </w:rPr>
        <w:t xml:space="preserve"> </w:t>
      </w:r>
      <w:r>
        <w:rPr>
          <w:w w:val="102"/>
          <w:sz w:val="23"/>
          <w:szCs w:val="23"/>
        </w:rPr>
        <w:t>defaults,</w:t>
      </w:r>
      <w:r>
        <w:rPr>
          <w:sz w:val="23"/>
          <w:szCs w:val="23"/>
        </w:rPr>
        <w:t xml:space="preserve"> </w:t>
      </w:r>
      <w:r>
        <w:rPr>
          <w:w w:val="102"/>
          <w:sz w:val="23"/>
          <w:szCs w:val="23"/>
        </w:rPr>
        <w:t>or</w:t>
      </w:r>
      <w:r>
        <w:rPr>
          <w:sz w:val="23"/>
          <w:szCs w:val="23"/>
        </w:rPr>
        <w:t xml:space="preserve"> </w:t>
      </w:r>
      <w:r>
        <w:rPr>
          <w:w w:val="102"/>
          <w:sz w:val="23"/>
          <w:szCs w:val="23"/>
        </w:rPr>
        <w:t>negligence,</w:t>
      </w:r>
      <w:r>
        <w:rPr>
          <w:sz w:val="23"/>
          <w:szCs w:val="23"/>
        </w:rPr>
        <w:t xml:space="preserve"> </w:t>
      </w:r>
      <w:r>
        <w:rPr>
          <w:w w:val="102"/>
          <w:sz w:val="23"/>
          <w:szCs w:val="23"/>
        </w:rPr>
        <w:t>or</w:t>
      </w:r>
      <w:r>
        <w:rPr>
          <w:sz w:val="23"/>
          <w:szCs w:val="23"/>
        </w:rPr>
        <w:t xml:space="preserve"> </w:t>
      </w:r>
      <w:r>
        <w:rPr>
          <w:w w:val="102"/>
          <w:sz w:val="23"/>
          <w:szCs w:val="23"/>
        </w:rPr>
        <w:t>those</w:t>
      </w:r>
      <w:r>
        <w:rPr>
          <w:sz w:val="23"/>
          <w:szCs w:val="23"/>
        </w:rPr>
        <w:t xml:space="preserve"> </w:t>
      </w:r>
      <w:r>
        <w:rPr>
          <w:w w:val="102"/>
          <w:sz w:val="23"/>
          <w:szCs w:val="23"/>
        </w:rPr>
        <w:t>of</w:t>
      </w:r>
      <w:r>
        <w:rPr>
          <w:sz w:val="23"/>
          <w:szCs w:val="23"/>
        </w:rPr>
        <w:t xml:space="preserve"> </w:t>
      </w:r>
      <w:r>
        <w:rPr>
          <w:w w:val="102"/>
          <w:sz w:val="23"/>
          <w:szCs w:val="23"/>
        </w:rPr>
        <w:t>its agents,</w:t>
      </w:r>
      <w:r>
        <w:rPr>
          <w:sz w:val="23"/>
          <w:szCs w:val="23"/>
        </w:rPr>
        <w:t xml:space="preserve"> </w:t>
      </w:r>
      <w:r>
        <w:rPr>
          <w:w w:val="102"/>
          <w:sz w:val="23"/>
          <w:szCs w:val="23"/>
        </w:rPr>
        <w:t>servants</w:t>
      </w:r>
      <w:r>
        <w:rPr>
          <w:sz w:val="23"/>
          <w:szCs w:val="23"/>
        </w:rPr>
        <w:t xml:space="preserve"> </w:t>
      </w:r>
      <w:r>
        <w:rPr>
          <w:w w:val="102"/>
          <w:sz w:val="23"/>
          <w:szCs w:val="23"/>
        </w:rPr>
        <w:t>or</w:t>
      </w:r>
      <w:r>
        <w:rPr>
          <w:sz w:val="23"/>
          <w:szCs w:val="23"/>
        </w:rPr>
        <w:t xml:space="preserve"> </w:t>
      </w:r>
      <w:r>
        <w:rPr>
          <w:w w:val="102"/>
          <w:sz w:val="23"/>
          <w:szCs w:val="23"/>
        </w:rPr>
        <w:t>workmen.</w:t>
      </w:r>
    </w:p>
    <w:p w:rsidR="00300549" w:rsidRDefault="00300549">
      <w:pPr>
        <w:spacing w:before="5" w:line="220" w:lineRule="exact"/>
        <w:rPr>
          <w:sz w:val="22"/>
          <w:szCs w:val="22"/>
        </w:rPr>
      </w:pPr>
    </w:p>
    <w:p w:rsidR="00300549" w:rsidRDefault="00BF290C">
      <w:pPr>
        <w:spacing w:line="245" w:lineRule="auto"/>
        <w:ind w:left="1506" w:right="124" w:hanging="677"/>
        <w:jc w:val="both"/>
        <w:rPr>
          <w:sz w:val="23"/>
          <w:szCs w:val="23"/>
        </w:rPr>
      </w:pPr>
      <w:r>
        <w:rPr>
          <w:w w:val="102"/>
          <w:sz w:val="23"/>
          <w:szCs w:val="23"/>
        </w:rPr>
        <w:t>50.2.</w:t>
      </w:r>
      <w:r>
        <w:rPr>
          <w:sz w:val="23"/>
          <w:szCs w:val="23"/>
        </w:rPr>
        <w:t xml:space="preserve">    </w:t>
      </w:r>
      <w:r>
        <w:rPr>
          <w:w w:val="102"/>
          <w:sz w:val="23"/>
          <w:szCs w:val="23"/>
        </w:rPr>
        <w:t>Sub-consultants</w:t>
      </w:r>
      <w:r>
        <w:rPr>
          <w:sz w:val="23"/>
          <w:szCs w:val="23"/>
        </w:rPr>
        <w:t xml:space="preserve"> </w:t>
      </w:r>
      <w:r>
        <w:rPr>
          <w:w w:val="102"/>
          <w:sz w:val="23"/>
          <w:szCs w:val="23"/>
        </w:rPr>
        <w:t>disclosed</w:t>
      </w:r>
      <w:r>
        <w:rPr>
          <w:sz w:val="23"/>
          <w:szCs w:val="23"/>
        </w:rPr>
        <w:t xml:space="preserve"> </w:t>
      </w:r>
      <w:r>
        <w:rPr>
          <w:w w:val="102"/>
          <w:sz w:val="23"/>
          <w:szCs w:val="23"/>
        </w:rPr>
        <w:t>and</w:t>
      </w:r>
      <w:r>
        <w:rPr>
          <w:sz w:val="23"/>
          <w:szCs w:val="23"/>
        </w:rPr>
        <w:t xml:space="preserve"> </w:t>
      </w:r>
      <w:r>
        <w:rPr>
          <w:w w:val="102"/>
          <w:sz w:val="23"/>
          <w:szCs w:val="23"/>
        </w:rPr>
        <w:t>identified</w:t>
      </w:r>
      <w:r>
        <w:rPr>
          <w:sz w:val="23"/>
          <w:szCs w:val="23"/>
        </w:rPr>
        <w:t xml:space="preserve"> </w:t>
      </w:r>
      <w:r>
        <w:rPr>
          <w:w w:val="102"/>
          <w:sz w:val="23"/>
          <w:szCs w:val="23"/>
        </w:rPr>
        <w:t>during</w:t>
      </w:r>
      <w:r>
        <w:rPr>
          <w:sz w:val="23"/>
          <w:szCs w:val="23"/>
        </w:rPr>
        <w:t xml:space="preserve"> </w:t>
      </w:r>
      <w:r>
        <w:rPr>
          <w:w w:val="102"/>
          <w:sz w:val="23"/>
          <w:szCs w:val="23"/>
        </w:rPr>
        <w:t>the</w:t>
      </w:r>
      <w:r>
        <w:rPr>
          <w:sz w:val="23"/>
          <w:szCs w:val="23"/>
        </w:rPr>
        <w:t xml:space="preserve"> </w:t>
      </w:r>
      <w:r>
        <w:rPr>
          <w:w w:val="102"/>
          <w:sz w:val="23"/>
          <w:szCs w:val="23"/>
        </w:rPr>
        <w:t>bidding</w:t>
      </w:r>
      <w:r>
        <w:rPr>
          <w:sz w:val="23"/>
          <w:szCs w:val="23"/>
        </w:rPr>
        <w:t xml:space="preserve"> </w:t>
      </w:r>
      <w:r>
        <w:rPr>
          <w:w w:val="102"/>
          <w:sz w:val="23"/>
          <w:szCs w:val="23"/>
        </w:rPr>
        <w:t>may</w:t>
      </w:r>
      <w:r>
        <w:rPr>
          <w:sz w:val="23"/>
          <w:szCs w:val="23"/>
        </w:rPr>
        <w:t xml:space="preserve"> </w:t>
      </w:r>
      <w:r>
        <w:rPr>
          <w:w w:val="102"/>
          <w:sz w:val="23"/>
          <w:szCs w:val="23"/>
        </w:rPr>
        <w:t>be</w:t>
      </w:r>
      <w:r>
        <w:rPr>
          <w:sz w:val="23"/>
          <w:szCs w:val="23"/>
        </w:rPr>
        <w:t xml:space="preserve"> </w:t>
      </w:r>
      <w:r>
        <w:rPr>
          <w:w w:val="102"/>
          <w:sz w:val="23"/>
          <w:szCs w:val="23"/>
        </w:rPr>
        <w:t>changed during</w:t>
      </w:r>
      <w:r>
        <w:rPr>
          <w:sz w:val="23"/>
          <w:szCs w:val="23"/>
        </w:rPr>
        <w:t xml:space="preserve">  </w:t>
      </w:r>
      <w:r>
        <w:rPr>
          <w:w w:val="102"/>
          <w:sz w:val="23"/>
          <w:szCs w:val="23"/>
        </w:rPr>
        <w:t>the</w:t>
      </w:r>
      <w:r>
        <w:rPr>
          <w:sz w:val="23"/>
          <w:szCs w:val="23"/>
        </w:rPr>
        <w:t xml:space="preserve">  </w:t>
      </w:r>
      <w:r>
        <w:rPr>
          <w:w w:val="102"/>
          <w:sz w:val="23"/>
          <w:szCs w:val="23"/>
        </w:rPr>
        <w:t>implementation</w:t>
      </w:r>
      <w:r>
        <w:rPr>
          <w:sz w:val="23"/>
          <w:szCs w:val="23"/>
        </w:rPr>
        <w:t xml:space="preserve">  </w:t>
      </w:r>
      <w:r>
        <w:rPr>
          <w:w w:val="102"/>
          <w:sz w:val="23"/>
          <w:szCs w:val="23"/>
        </w:rPr>
        <w:t>of</w:t>
      </w:r>
      <w:r>
        <w:rPr>
          <w:sz w:val="23"/>
          <w:szCs w:val="23"/>
        </w:rPr>
        <w:t xml:space="preserve">  </w:t>
      </w:r>
      <w:r>
        <w:rPr>
          <w:w w:val="102"/>
          <w:sz w:val="23"/>
          <w:szCs w:val="23"/>
        </w:rPr>
        <w:t>this</w:t>
      </w:r>
      <w:r>
        <w:rPr>
          <w:sz w:val="23"/>
          <w:szCs w:val="23"/>
        </w:rPr>
        <w:t xml:space="preserve">  </w:t>
      </w:r>
      <w:r>
        <w:rPr>
          <w:w w:val="102"/>
          <w:sz w:val="23"/>
          <w:szCs w:val="23"/>
        </w:rPr>
        <w:t>Contract,</w:t>
      </w:r>
      <w:r>
        <w:rPr>
          <w:sz w:val="23"/>
          <w:szCs w:val="23"/>
        </w:rPr>
        <w:t xml:space="preserve">  </w:t>
      </w:r>
      <w:r>
        <w:rPr>
          <w:w w:val="102"/>
          <w:sz w:val="23"/>
          <w:szCs w:val="23"/>
        </w:rPr>
        <w:t>subject</w:t>
      </w:r>
      <w:r>
        <w:rPr>
          <w:sz w:val="23"/>
          <w:szCs w:val="23"/>
        </w:rPr>
        <w:t xml:space="preserve">  </w:t>
      </w:r>
      <w:r>
        <w:rPr>
          <w:w w:val="102"/>
          <w:sz w:val="23"/>
          <w:szCs w:val="23"/>
        </w:rPr>
        <w:t>to</w:t>
      </w:r>
      <w:r>
        <w:rPr>
          <w:sz w:val="23"/>
          <w:szCs w:val="23"/>
        </w:rPr>
        <w:t xml:space="preserve">  </w:t>
      </w:r>
      <w:r>
        <w:rPr>
          <w:w w:val="102"/>
          <w:sz w:val="23"/>
          <w:szCs w:val="23"/>
        </w:rPr>
        <w:t>compliance</w:t>
      </w:r>
      <w:r>
        <w:rPr>
          <w:sz w:val="23"/>
          <w:szCs w:val="23"/>
        </w:rPr>
        <w:t xml:space="preserve">  </w:t>
      </w:r>
      <w:r>
        <w:rPr>
          <w:w w:val="102"/>
          <w:sz w:val="23"/>
          <w:szCs w:val="23"/>
        </w:rPr>
        <w:t>with</w:t>
      </w:r>
      <w:r>
        <w:rPr>
          <w:sz w:val="23"/>
          <w:szCs w:val="23"/>
        </w:rPr>
        <w:t xml:space="preserve">  </w:t>
      </w:r>
      <w:r>
        <w:rPr>
          <w:w w:val="102"/>
          <w:sz w:val="23"/>
          <w:szCs w:val="23"/>
        </w:rPr>
        <w:t>the required</w:t>
      </w:r>
      <w:r>
        <w:rPr>
          <w:sz w:val="23"/>
          <w:szCs w:val="23"/>
        </w:rPr>
        <w:t xml:space="preserve"> </w:t>
      </w:r>
      <w:r>
        <w:rPr>
          <w:w w:val="102"/>
          <w:sz w:val="23"/>
          <w:szCs w:val="23"/>
        </w:rPr>
        <w:t>qualifications</w:t>
      </w:r>
      <w:r>
        <w:rPr>
          <w:sz w:val="23"/>
          <w:szCs w:val="23"/>
        </w:rPr>
        <w:t xml:space="preserve"> </w:t>
      </w:r>
      <w:r>
        <w:rPr>
          <w:w w:val="102"/>
          <w:sz w:val="23"/>
          <w:szCs w:val="23"/>
        </w:rPr>
        <w:t>and</w:t>
      </w:r>
      <w:r>
        <w:rPr>
          <w:sz w:val="23"/>
          <w:szCs w:val="23"/>
        </w:rPr>
        <w:t xml:space="preserve"> </w:t>
      </w:r>
      <w:r>
        <w:rPr>
          <w:w w:val="102"/>
          <w:sz w:val="23"/>
          <w:szCs w:val="23"/>
        </w:rPr>
        <w:t>the</w:t>
      </w:r>
      <w:r>
        <w:rPr>
          <w:sz w:val="23"/>
          <w:szCs w:val="23"/>
        </w:rPr>
        <w:t xml:space="preserve"> </w:t>
      </w:r>
      <w:r>
        <w:rPr>
          <w:w w:val="102"/>
          <w:sz w:val="23"/>
          <w:szCs w:val="23"/>
        </w:rPr>
        <w:t>approval</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p>
    <w:p w:rsidR="00300549" w:rsidRDefault="00300549">
      <w:pPr>
        <w:spacing w:before="12" w:line="220" w:lineRule="exact"/>
        <w:rPr>
          <w:sz w:val="22"/>
          <w:szCs w:val="22"/>
        </w:rPr>
      </w:pPr>
    </w:p>
    <w:p w:rsidR="00300549" w:rsidRDefault="00BF290C">
      <w:pPr>
        <w:ind w:left="152"/>
        <w:rPr>
          <w:sz w:val="26"/>
          <w:szCs w:val="26"/>
        </w:rPr>
      </w:pPr>
      <w:r>
        <w:rPr>
          <w:b/>
          <w:w w:val="101"/>
          <w:sz w:val="26"/>
          <w:szCs w:val="26"/>
        </w:rPr>
        <w:t>51.</w:t>
      </w:r>
      <w:r>
        <w:rPr>
          <w:b/>
          <w:sz w:val="26"/>
          <w:szCs w:val="26"/>
        </w:rPr>
        <w:t xml:space="preserve">     </w:t>
      </w:r>
      <w:r>
        <w:rPr>
          <w:b/>
          <w:w w:val="101"/>
          <w:sz w:val="26"/>
          <w:szCs w:val="26"/>
        </w:rPr>
        <w:t>Accounting,</w:t>
      </w:r>
      <w:r>
        <w:rPr>
          <w:b/>
          <w:sz w:val="26"/>
          <w:szCs w:val="26"/>
        </w:rPr>
        <w:t xml:space="preserve"> </w:t>
      </w:r>
      <w:r>
        <w:rPr>
          <w:b/>
          <w:w w:val="101"/>
          <w:sz w:val="26"/>
          <w:szCs w:val="26"/>
        </w:rPr>
        <w:t>Inspection</w:t>
      </w:r>
      <w:r>
        <w:rPr>
          <w:b/>
          <w:sz w:val="26"/>
          <w:szCs w:val="26"/>
        </w:rPr>
        <w:t xml:space="preserve"> </w:t>
      </w:r>
      <w:r>
        <w:rPr>
          <w:b/>
          <w:w w:val="101"/>
          <w:sz w:val="26"/>
          <w:szCs w:val="26"/>
        </w:rPr>
        <w:t>and</w:t>
      </w:r>
      <w:r>
        <w:rPr>
          <w:b/>
          <w:sz w:val="26"/>
          <w:szCs w:val="26"/>
        </w:rPr>
        <w:t xml:space="preserve"> </w:t>
      </w:r>
      <w:r>
        <w:rPr>
          <w:b/>
          <w:w w:val="101"/>
          <w:sz w:val="26"/>
          <w:szCs w:val="26"/>
        </w:rPr>
        <w:t>Auditing</w:t>
      </w:r>
    </w:p>
    <w:p w:rsidR="00300549" w:rsidRDefault="00300549">
      <w:pPr>
        <w:spacing w:before="3" w:line="220" w:lineRule="exact"/>
        <w:rPr>
          <w:sz w:val="22"/>
          <w:szCs w:val="22"/>
        </w:rPr>
      </w:pPr>
    </w:p>
    <w:p w:rsidR="00300549" w:rsidRDefault="00BF290C">
      <w:pPr>
        <w:ind w:left="829" w:right="5328"/>
        <w:jc w:val="both"/>
        <w:rPr>
          <w:sz w:val="23"/>
          <w:szCs w:val="23"/>
        </w:rPr>
      </w:pPr>
      <w:r>
        <w:rPr>
          <w:w w:val="102"/>
          <w:sz w:val="23"/>
          <w:szCs w:val="23"/>
        </w:rPr>
        <w:t>51.1.</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shall:</w:t>
      </w:r>
    </w:p>
    <w:p w:rsidR="00300549" w:rsidRDefault="00300549">
      <w:pPr>
        <w:spacing w:before="12" w:line="220" w:lineRule="exact"/>
        <w:rPr>
          <w:sz w:val="22"/>
          <w:szCs w:val="22"/>
        </w:rPr>
      </w:pPr>
    </w:p>
    <w:p w:rsidR="00300549" w:rsidRDefault="00BF290C">
      <w:pPr>
        <w:spacing w:line="245" w:lineRule="auto"/>
        <w:ind w:left="2182" w:right="121" w:hanging="677"/>
        <w:jc w:val="both"/>
        <w:rPr>
          <w:sz w:val="23"/>
          <w:szCs w:val="23"/>
        </w:rPr>
      </w:pPr>
      <w:r>
        <w:rPr>
          <w:w w:val="102"/>
          <w:sz w:val="23"/>
          <w:szCs w:val="23"/>
        </w:rPr>
        <w:t>(a)</w:t>
      </w:r>
      <w:r>
        <w:rPr>
          <w:sz w:val="23"/>
          <w:szCs w:val="23"/>
        </w:rPr>
        <w:t xml:space="preserve">       </w:t>
      </w:r>
      <w:r>
        <w:rPr>
          <w:w w:val="102"/>
          <w:sz w:val="23"/>
          <w:szCs w:val="23"/>
        </w:rPr>
        <w:t>keep</w:t>
      </w:r>
      <w:r>
        <w:rPr>
          <w:sz w:val="23"/>
          <w:szCs w:val="23"/>
        </w:rPr>
        <w:t xml:space="preserve">  </w:t>
      </w:r>
      <w:r>
        <w:rPr>
          <w:w w:val="102"/>
          <w:sz w:val="23"/>
          <w:szCs w:val="23"/>
        </w:rPr>
        <w:t>accurate</w:t>
      </w:r>
      <w:r>
        <w:rPr>
          <w:sz w:val="23"/>
          <w:szCs w:val="23"/>
        </w:rPr>
        <w:t xml:space="preserve">  </w:t>
      </w:r>
      <w:r>
        <w:rPr>
          <w:w w:val="102"/>
          <w:sz w:val="23"/>
          <w:szCs w:val="23"/>
        </w:rPr>
        <w:t>and</w:t>
      </w:r>
      <w:r>
        <w:rPr>
          <w:sz w:val="23"/>
          <w:szCs w:val="23"/>
        </w:rPr>
        <w:t xml:space="preserve">  </w:t>
      </w:r>
      <w:r>
        <w:rPr>
          <w:w w:val="102"/>
          <w:sz w:val="23"/>
          <w:szCs w:val="23"/>
        </w:rPr>
        <w:t>systematic</w:t>
      </w:r>
      <w:r>
        <w:rPr>
          <w:sz w:val="23"/>
          <w:szCs w:val="23"/>
        </w:rPr>
        <w:t xml:space="preserve">  </w:t>
      </w:r>
      <w:r>
        <w:rPr>
          <w:w w:val="102"/>
          <w:sz w:val="23"/>
          <w:szCs w:val="23"/>
        </w:rPr>
        <w:t>accounts</w:t>
      </w:r>
      <w:r>
        <w:rPr>
          <w:sz w:val="23"/>
          <w:szCs w:val="23"/>
        </w:rPr>
        <w:t xml:space="preserve">  </w:t>
      </w:r>
      <w:r>
        <w:rPr>
          <w:w w:val="102"/>
          <w:sz w:val="23"/>
          <w:szCs w:val="23"/>
        </w:rPr>
        <w:t>and</w:t>
      </w:r>
      <w:r>
        <w:rPr>
          <w:sz w:val="23"/>
          <w:szCs w:val="23"/>
        </w:rPr>
        <w:t xml:space="preserve">  </w:t>
      </w:r>
      <w:r>
        <w:rPr>
          <w:w w:val="102"/>
          <w:sz w:val="23"/>
          <w:szCs w:val="23"/>
        </w:rPr>
        <w:t>records</w:t>
      </w:r>
      <w:r>
        <w:rPr>
          <w:sz w:val="23"/>
          <w:szCs w:val="23"/>
        </w:rPr>
        <w:t xml:space="preserve">  </w:t>
      </w:r>
      <w:r>
        <w:rPr>
          <w:w w:val="102"/>
          <w:sz w:val="23"/>
          <w:szCs w:val="23"/>
        </w:rPr>
        <w:t>in</w:t>
      </w:r>
      <w:r>
        <w:rPr>
          <w:sz w:val="23"/>
          <w:szCs w:val="23"/>
        </w:rPr>
        <w:t xml:space="preserve">  </w:t>
      </w:r>
      <w:r>
        <w:rPr>
          <w:w w:val="102"/>
          <w:sz w:val="23"/>
          <w:szCs w:val="23"/>
        </w:rPr>
        <w:t>respect</w:t>
      </w:r>
      <w:r>
        <w:rPr>
          <w:sz w:val="23"/>
          <w:szCs w:val="23"/>
        </w:rPr>
        <w:t xml:space="preserve">  </w:t>
      </w:r>
      <w:r>
        <w:rPr>
          <w:w w:val="102"/>
          <w:sz w:val="23"/>
          <w:szCs w:val="23"/>
        </w:rPr>
        <w:t>of</w:t>
      </w:r>
      <w:r>
        <w:rPr>
          <w:sz w:val="23"/>
          <w:szCs w:val="23"/>
        </w:rPr>
        <w:t xml:space="preserve">  </w:t>
      </w:r>
      <w:r>
        <w:rPr>
          <w:w w:val="102"/>
          <w:sz w:val="23"/>
          <w:szCs w:val="23"/>
        </w:rPr>
        <w:t>the Services</w:t>
      </w:r>
      <w:r>
        <w:rPr>
          <w:sz w:val="23"/>
          <w:szCs w:val="23"/>
        </w:rPr>
        <w:t xml:space="preserve">   </w:t>
      </w:r>
      <w:r>
        <w:rPr>
          <w:w w:val="102"/>
          <w:sz w:val="23"/>
          <w:szCs w:val="23"/>
        </w:rPr>
        <w:t>hereunder,</w:t>
      </w:r>
      <w:r>
        <w:rPr>
          <w:sz w:val="23"/>
          <w:szCs w:val="23"/>
        </w:rPr>
        <w:t xml:space="preserve">   </w:t>
      </w:r>
      <w:r>
        <w:rPr>
          <w:w w:val="102"/>
          <w:sz w:val="23"/>
          <w:szCs w:val="23"/>
        </w:rPr>
        <w:t>in</w:t>
      </w:r>
      <w:r>
        <w:rPr>
          <w:sz w:val="23"/>
          <w:szCs w:val="23"/>
        </w:rPr>
        <w:t xml:space="preserve">   </w:t>
      </w:r>
      <w:r>
        <w:rPr>
          <w:w w:val="102"/>
          <w:sz w:val="23"/>
          <w:szCs w:val="23"/>
        </w:rPr>
        <w:t>accordance</w:t>
      </w:r>
      <w:r>
        <w:rPr>
          <w:sz w:val="23"/>
          <w:szCs w:val="23"/>
        </w:rPr>
        <w:t xml:space="preserve">   </w:t>
      </w:r>
      <w:r>
        <w:rPr>
          <w:w w:val="102"/>
          <w:sz w:val="23"/>
          <w:szCs w:val="23"/>
        </w:rPr>
        <w:t>with</w:t>
      </w:r>
      <w:r>
        <w:rPr>
          <w:sz w:val="23"/>
          <w:szCs w:val="23"/>
        </w:rPr>
        <w:t xml:space="preserve">   </w:t>
      </w:r>
      <w:r>
        <w:rPr>
          <w:w w:val="102"/>
          <w:sz w:val="23"/>
          <w:szCs w:val="23"/>
        </w:rPr>
        <w:t>internationally</w:t>
      </w:r>
      <w:r>
        <w:rPr>
          <w:sz w:val="23"/>
          <w:szCs w:val="23"/>
        </w:rPr>
        <w:t xml:space="preserve">   </w:t>
      </w:r>
      <w:r>
        <w:rPr>
          <w:w w:val="102"/>
          <w:sz w:val="23"/>
          <w:szCs w:val="23"/>
        </w:rPr>
        <w:t>accepted accounting</w:t>
      </w:r>
      <w:r>
        <w:rPr>
          <w:sz w:val="23"/>
          <w:szCs w:val="23"/>
        </w:rPr>
        <w:t xml:space="preserve">  </w:t>
      </w:r>
      <w:r>
        <w:rPr>
          <w:w w:val="102"/>
          <w:sz w:val="23"/>
          <w:szCs w:val="23"/>
        </w:rPr>
        <w:t>principles</w:t>
      </w:r>
      <w:r>
        <w:rPr>
          <w:sz w:val="23"/>
          <w:szCs w:val="23"/>
        </w:rPr>
        <w:t xml:space="preserve">  </w:t>
      </w:r>
      <w:r>
        <w:rPr>
          <w:w w:val="102"/>
          <w:sz w:val="23"/>
          <w:szCs w:val="23"/>
        </w:rPr>
        <w:t>and</w:t>
      </w:r>
      <w:r>
        <w:rPr>
          <w:sz w:val="23"/>
          <w:szCs w:val="23"/>
        </w:rPr>
        <w:t xml:space="preserve">  </w:t>
      </w:r>
      <w:r>
        <w:rPr>
          <w:w w:val="102"/>
          <w:sz w:val="23"/>
          <w:szCs w:val="23"/>
        </w:rPr>
        <w:t>in</w:t>
      </w:r>
      <w:r>
        <w:rPr>
          <w:sz w:val="23"/>
          <w:szCs w:val="23"/>
        </w:rPr>
        <w:t xml:space="preserve">  </w:t>
      </w:r>
      <w:r>
        <w:rPr>
          <w:w w:val="102"/>
          <w:sz w:val="23"/>
          <w:szCs w:val="23"/>
        </w:rPr>
        <w:t>such</w:t>
      </w:r>
      <w:r>
        <w:rPr>
          <w:sz w:val="23"/>
          <w:szCs w:val="23"/>
        </w:rPr>
        <w:t xml:space="preserve">  </w:t>
      </w:r>
      <w:r>
        <w:rPr>
          <w:w w:val="102"/>
          <w:sz w:val="23"/>
          <w:szCs w:val="23"/>
        </w:rPr>
        <w:t>form</w:t>
      </w:r>
      <w:r>
        <w:rPr>
          <w:sz w:val="23"/>
          <w:szCs w:val="23"/>
        </w:rPr>
        <w:t xml:space="preserve">  </w:t>
      </w:r>
      <w:r>
        <w:rPr>
          <w:w w:val="102"/>
          <w:sz w:val="23"/>
          <w:szCs w:val="23"/>
        </w:rPr>
        <w:t>and</w:t>
      </w:r>
      <w:r>
        <w:rPr>
          <w:sz w:val="23"/>
          <w:szCs w:val="23"/>
        </w:rPr>
        <w:t xml:space="preserve">  </w:t>
      </w:r>
      <w:r>
        <w:rPr>
          <w:w w:val="102"/>
          <w:sz w:val="23"/>
          <w:szCs w:val="23"/>
        </w:rPr>
        <w:t>detail</w:t>
      </w:r>
      <w:r>
        <w:rPr>
          <w:sz w:val="23"/>
          <w:szCs w:val="23"/>
        </w:rPr>
        <w:t xml:space="preserve">  </w:t>
      </w:r>
      <w:r>
        <w:rPr>
          <w:w w:val="102"/>
          <w:sz w:val="23"/>
          <w:szCs w:val="23"/>
        </w:rPr>
        <w:t>as</w:t>
      </w:r>
      <w:r>
        <w:rPr>
          <w:sz w:val="23"/>
          <w:szCs w:val="23"/>
        </w:rPr>
        <w:t xml:space="preserve">  </w:t>
      </w:r>
      <w:r>
        <w:rPr>
          <w:w w:val="102"/>
          <w:sz w:val="23"/>
          <w:szCs w:val="23"/>
        </w:rPr>
        <w:t>shall</w:t>
      </w:r>
      <w:r>
        <w:rPr>
          <w:sz w:val="23"/>
          <w:szCs w:val="23"/>
        </w:rPr>
        <w:t xml:space="preserve">  </w:t>
      </w:r>
      <w:r>
        <w:rPr>
          <w:w w:val="102"/>
          <w:sz w:val="23"/>
          <w:szCs w:val="23"/>
        </w:rPr>
        <w:t>clearly identify</w:t>
      </w:r>
      <w:r>
        <w:rPr>
          <w:sz w:val="23"/>
          <w:szCs w:val="23"/>
        </w:rPr>
        <w:t xml:space="preserve"> </w:t>
      </w:r>
      <w:r>
        <w:rPr>
          <w:w w:val="102"/>
          <w:sz w:val="23"/>
          <w:szCs w:val="23"/>
        </w:rPr>
        <w:t>all</w:t>
      </w:r>
      <w:r>
        <w:rPr>
          <w:sz w:val="23"/>
          <w:szCs w:val="23"/>
        </w:rPr>
        <w:t xml:space="preserve"> </w:t>
      </w:r>
      <w:r>
        <w:rPr>
          <w:w w:val="102"/>
          <w:sz w:val="23"/>
          <w:szCs w:val="23"/>
        </w:rPr>
        <w:t>relevant</w:t>
      </w:r>
      <w:r>
        <w:rPr>
          <w:sz w:val="23"/>
          <w:szCs w:val="23"/>
        </w:rPr>
        <w:t xml:space="preserve"> </w:t>
      </w:r>
      <w:r>
        <w:rPr>
          <w:w w:val="102"/>
          <w:sz w:val="23"/>
          <w:szCs w:val="23"/>
        </w:rPr>
        <w:t>time</w:t>
      </w:r>
      <w:r>
        <w:rPr>
          <w:sz w:val="23"/>
          <w:szCs w:val="23"/>
        </w:rPr>
        <w:t xml:space="preserve"> </w:t>
      </w:r>
      <w:r>
        <w:rPr>
          <w:w w:val="102"/>
          <w:sz w:val="23"/>
          <w:szCs w:val="23"/>
        </w:rPr>
        <w:t>changes</w:t>
      </w:r>
      <w:r>
        <w:rPr>
          <w:sz w:val="23"/>
          <w:szCs w:val="23"/>
        </w:rPr>
        <w:t xml:space="preserve"> </w:t>
      </w:r>
      <w:r>
        <w:rPr>
          <w:w w:val="102"/>
          <w:sz w:val="23"/>
          <w:szCs w:val="23"/>
        </w:rPr>
        <w:t>and</w:t>
      </w:r>
      <w:r>
        <w:rPr>
          <w:sz w:val="23"/>
          <w:szCs w:val="23"/>
        </w:rPr>
        <w:t xml:space="preserve"> </w:t>
      </w:r>
      <w:r>
        <w:rPr>
          <w:w w:val="102"/>
          <w:sz w:val="23"/>
          <w:szCs w:val="23"/>
        </w:rPr>
        <w:t>costs,</w:t>
      </w:r>
      <w:r>
        <w:rPr>
          <w:sz w:val="23"/>
          <w:szCs w:val="23"/>
        </w:rPr>
        <w:t xml:space="preserve"> </w:t>
      </w:r>
      <w:r>
        <w:rPr>
          <w:w w:val="102"/>
          <w:sz w:val="23"/>
          <w:szCs w:val="23"/>
        </w:rPr>
        <w:t>and</w:t>
      </w:r>
      <w:r>
        <w:rPr>
          <w:sz w:val="23"/>
          <w:szCs w:val="23"/>
        </w:rPr>
        <w:t xml:space="preserve"> </w:t>
      </w:r>
      <w:r>
        <w:rPr>
          <w:w w:val="102"/>
          <w:sz w:val="23"/>
          <w:szCs w:val="23"/>
        </w:rPr>
        <w:t>the</w:t>
      </w:r>
      <w:r>
        <w:rPr>
          <w:sz w:val="23"/>
          <w:szCs w:val="23"/>
        </w:rPr>
        <w:t xml:space="preserve"> </w:t>
      </w:r>
      <w:r>
        <w:rPr>
          <w:w w:val="102"/>
          <w:sz w:val="23"/>
          <w:szCs w:val="23"/>
        </w:rPr>
        <w:t>bases</w:t>
      </w:r>
      <w:r>
        <w:rPr>
          <w:sz w:val="23"/>
          <w:szCs w:val="23"/>
        </w:rPr>
        <w:t xml:space="preserve"> </w:t>
      </w:r>
      <w:r>
        <w:rPr>
          <w:w w:val="102"/>
          <w:sz w:val="23"/>
          <w:szCs w:val="23"/>
        </w:rPr>
        <w:t>thereof;</w:t>
      </w:r>
    </w:p>
    <w:p w:rsidR="00300549" w:rsidRDefault="00300549">
      <w:pPr>
        <w:spacing w:before="6" w:line="220" w:lineRule="exact"/>
        <w:rPr>
          <w:sz w:val="22"/>
          <w:szCs w:val="22"/>
        </w:rPr>
      </w:pPr>
    </w:p>
    <w:p w:rsidR="00FC05CF" w:rsidRDefault="00BF290C" w:rsidP="00FC05CF">
      <w:pPr>
        <w:spacing w:line="246" w:lineRule="auto"/>
        <w:ind w:left="2182" w:right="123" w:hanging="677"/>
        <w:jc w:val="both"/>
        <w:rPr>
          <w:w w:val="102"/>
          <w:sz w:val="23"/>
          <w:szCs w:val="23"/>
        </w:rPr>
      </w:pPr>
      <w:r>
        <w:rPr>
          <w:w w:val="102"/>
          <w:sz w:val="23"/>
          <w:szCs w:val="23"/>
        </w:rPr>
        <w:t>(b)</w:t>
      </w:r>
      <w:r>
        <w:rPr>
          <w:sz w:val="23"/>
          <w:szCs w:val="23"/>
        </w:rPr>
        <w:t xml:space="preserve">       </w:t>
      </w:r>
      <w:r>
        <w:rPr>
          <w:w w:val="102"/>
          <w:sz w:val="23"/>
          <w:szCs w:val="23"/>
        </w:rPr>
        <w:t>permit</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or</w:t>
      </w:r>
      <w:r>
        <w:rPr>
          <w:sz w:val="23"/>
          <w:szCs w:val="23"/>
        </w:rPr>
        <w:t xml:space="preserve"> </w:t>
      </w:r>
      <w:r>
        <w:rPr>
          <w:w w:val="102"/>
          <w:sz w:val="23"/>
          <w:szCs w:val="23"/>
        </w:rPr>
        <w:t>its</w:t>
      </w:r>
      <w:r>
        <w:rPr>
          <w:sz w:val="23"/>
          <w:szCs w:val="23"/>
        </w:rPr>
        <w:t xml:space="preserve"> </w:t>
      </w:r>
      <w:r>
        <w:rPr>
          <w:w w:val="102"/>
          <w:sz w:val="23"/>
          <w:szCs w:val="23"/>
        </w:rPr>
        <w:t>designated</w:t>
      </w:r>
      <w:r>
        <w:rPr>
          <w:sz w:val="23"/>
          <w:szCs w:val="23"/>
        </w:rPr>
        <w:t xml:space="preserve"> </w:t>
      </w:r>
      <w:r>
        <w:rPr>
          <w:w w:val="102"/>
          <w:sz w:val="23"/>
          <w:szCs w:val="23"/>
        </w:rPr>
        <w:t>representative</w:t>
      </w:r>
      <w:r>
        <w:rPr>
          <w:sz w:val="23"/>
          <w:szCs w:val="23"/>
        </w:rPr>
        <w:t xml:space="preserve"> </w:t>
      </w:r>
      <w:r>
        <w:rPr>
          <w:w w:val="102"/>
          <w:sz w:val="23"/>
          <w:szCs w:val="23"/>
        </w:rPr>
        <w:t>and</w:t>
      </w:r>
      <w:r>
        <w:rPr>
          <w:sz w:val="23"/>
          <w:szCs w:val="23"/>
        </w:rPr>
        <w:t xml:space="preserve"> </w:t>
      </w:r>
      <w:r>
        <w:rPr>
          <w:w w:val="102"/>
          <w:sz w:val="23"/>
          <w:szCs w:val="23"/>
        </w:rPr>
        <w:t>or</w:t>
      </w:r>
      <w:r>
        <w:rPr>
          <w:sz w:val="23"/>
          <w:szCs w:val="23"/>
        </w:rPr>
        <w:t xml:space="preserve"> </w:t>
      </w:r>
      <w:r>
        <w:rPr>
          <w:w w:val="102"/>
          <w:sz w:val="23"/>
          <w:szCs w:val="23"/>
        </w:rPr>
        <w:t>the designated</w:t>
      </w:r>
      <w:r>
        <w:rPr>
          <w:sz w:val="23"/>
          <w:szCs w:val="23"/>
        </w:rPr>
        <w:t xml:space="preserve"> </w:t>
      </w:r>
      <w:r>
        <w:rPr>
          <w:w w:val="102"/>
          <w:sz w:val="23"/>
          <w:szCs w:val="23"/>
        </w:rPr>
        <w:t>representative</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Funding</w:t>
      </w:r>
      <w:r>
        <w:rPr>
          <w:sz w:val="23"/>
          <w:szCs w:val="23"/>
        </w:rPr>
        <w:t xml:space="preserve"> </w:t>
      </w:r>
      <w:r>
        <w:rPr>
          <w:w w:val="102"/>
          <w:sz w:val="23"/>
          <w:szCs w:val="23"/>
        </w:rPr>
        <w:t>Source</w:t>
      </w:r>
      <w:r>
        <w:rPr>
          <w:sz w:val="23"/>
          <w:szCs w:val="23"/>
        </w:rPr>
        <w:t xml:space="preserve"> </w:t>
      </w:r>
      <w:r>
        <w:rPr>
          <w:w w:val="102"/>
          <w:sz w:val="23"/>
          <w:szCs w:val="23"/>
        </w:rPr>
        <w:t>at</w:t>
      </w:r>
      <w:r>
        <w:rPr>
          <w:sz w:val="23"/>
          <w:szCs w:val="23"/>
        </w:rPr>
        <w:t xml:space="preserve"> </w:t>
      </w:r>
      <w:r>
        <w:rPr>
          <w:w w:val="102"/>
          <w:sz w:val="23"/>
          <w:szCs w:val="23"/>
        </w:rPr>
        <w:t>least</w:t>
      </w:r>
      <w:r>
        <w:rPr>
          <w:sz w:val="23"/>
          <w:szCs w:val="23"/>
        </w:rPr>
        <w:t xml:space="preserve"> </w:t>
      </w:r>
      <w:r>
        <w:rPr>
          <w:w w:val="102"/>
          <w:sz w:val="23"/>
          <w:szCs w:val="23"/>
        </w:rPr>
        <w:t>once</w:t>
      </w:r>
      <w:r>
        <w:rPr>
          <w:sz w:val="23"/>
          <w:szCs w:val="23"/>
        </w:rPr>
        <w:t xml:space="preserve"> </w:t>
      </w:r>
      <w:r>
        <w:rPr>
          <w:w w:val="102"/>
          <w:sz w:val="23"/>
          <w:szCs w:val="23"/>
        </w:rPr>
        <w:t>for</w:t>
      </w:r>
      <w:r>
        <w:rPr>
          <w:sz w:val="23"/>
          <w:szCs w:val="23"/>
        </w:rPr>
        <w:t xml:space="preserve"> </w:t>
      </w:r>
      <w:r>
        <w:rPr>
          <w:w w:val="102"/>
          <w:sz w:val="23"/>
          <w:szCs w:val="23"/>
        </w:rPr>
        <w:t>short- term</w:t>
      </w:r>
      <w:r>
        <w:rPr>
          <w:sz w:val="23"/>
          <w:szCs w:val="23"/>
        </w:rPr>
        <w:t xml:space="preserve"> </w:t>
      </w:r>
      <w:r>
        <w:rPr>
          <w:w w:val="102"/>
          <w:sz w:val="23"/>
          <w:szCs w:val="23"/>
        </w:rPr>
        <w:t>Contracts,</w:t>
      </w:r>
      <w:r>
        <w:rPr>
          <w:sz w:val="23"/>
          <w:szCs w:val="23"/>
        </w:rPr>
        <w:t xml:space="preserve"> </w:t>
      </w:r>
      <w:r>
        <w:rPr>
          <w:w w:val="102"/>
          <w:sz w:val="23"/>
          <w:szCs w:val="23"/>
        </w:rPr>
        <w:t>and</w:t>
      </w:r>
      <w:r>
        <w:rPr>
          <w:sz w:val="23"/>
          <w:szCs w:val="23"/>
        </w:rPr>
        <w:t xml:space="preserve"> </w:t>
      </w:r>
      <w:r>
        <w:rPr>
          <w:w w:val="102"/>
          <w:sz w:val="23"/>
          <w:szCs w:val="23"/>
        </w:rPr>
        <w:t>annually</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case</w:t>
      </w:r>
      <w:r>
        <w:rPr>
          <w:sz w:val="23"/>
          <w:szCs w:val="23"/>
        </w:rPr>
        <w:t xml:space="preserve"> </w:t>
      </w:r>
      <w:r>
        <w:rPr>
          <w:w w:val="102"/>
          <w:sz w:val="23"/>
          <w:szCs w:val="23"/>
        </w:rPr>
        <w:t>of</w:t>
      </w:r>
      <w:r>
        <w:rPr>
          <w:sz w:val="23"/>
          <w:szCs w:val="23"/>
        </w:rPr>
        <w:t xml:space="preserve"> </w:t>
      </w:r>
      <w:r>
        <w:rPr>
          <w:w w:val="102"/>
          <w:sz w:val="23"/>
          <w:szCs w:val="23"/>
        </w:rPr>
        <w:t>long-term</w:t>
      </w:r>
      <w:r>
        <w:rPr>
          <w:sz w:val="23"/>
          <w:szCs w:val="23"/>
        </w:rPr>
        <w:t xml:space="preserve"> </w:t>
      </w:r>
      <w:r>
        <w:rPr>
          <w:w w:val="102"/>
          <w:sz w:val="23"/>
          <w:szCs w:val="23"/>
        </w:rPr>
        <w:t>Contracts,</w:t>
      </w:r>
      <w:r>
        <w:rPr>
          <w:sz w:val="23"/>
          <w:szCs w:val="23"/>
        </w:rPr>
        <w:t xml:space="preserve"> </w:t>
      </w:r>
      <w:r>
        <w:rPr>
          <w:w w:val="102"/>
          <w:sz w:val="23"/>
          <w:szCs w:val="23"/>
        </w:rPr>
        <w:t>and</w:t>
      </w:r>
      <w:r>
        <w:rPr>
          <w:sz w:val="23"/>
          <w:szCs w:val="23"/>
        </w:rPr>
        <w:t xml:space="preserve"> </w:t>
      </w:r>
      <w:r>
        <w:rPr>
          <w:w w:val="102"/>
          <w:sz w:val="23"/>
          <w:szCs w:val="23"/>
        </w:rPr>
        <w:t>up to</w:t>
      </w:r>
      <w:r>
        <w:rPr>
          <w:sz w:val="23"/>
          <w:szCs w:val="23"/>
        </w:rPr>
        <w:t xml:space="preserve">  </w:t>
      </w:r>
      <w:r>
        <w:rPr>
          <w:w w:val="102"/>
          <w:sz w:val="23"/>
          <w:szCs w:val="23"/>
        </w:rPr>
        <w:t>one</w:t>
      </w:r>
      <w:r>
        <w:rPr>
          <w:sz w:val="23"/>
          <w:szCs w:val="23"/>
        </w:rPr>
        <w:t xml:space="preserve">  </w:t>
      </w:r>
      <w:r>
        <w:rPr>
          <w:w w:val="102"/>
          <w:sz w:val="23"/>
          <w:szCs w:val="23"/>
        </w:rPr>
        <w:t>year</w:t>
      </w:r>
      <w:r>
        <w:rPr>
          <w:sz w:val="23"/>
          <w:szCs w:val="23"/>
        </w:rPr>
        <w:t xml:space="preserve">  </w:t>
      </w:r>
      <w:r>
        <w:rPr>
          <w:w w:val="102"/>
          <w:sz w:val="23"/>
          <w:szCs w:val="23"/>
        </w:rPr>
        <w:t>from</w:t>
      </w:r>
      <w:r>
        <w:rPr>
          <w:sz w:val="23"/>
          <w:szCs w:val="23"/>
        </w:rPr>
        <w:t xml:space="preserve">  </w:t>
      </w:r>
      <w:r>
        <w:rPr>
          <w:w w:val="102"/>
          <w:sz w:val="23"/>
          <w:szCs w:val="23"/>
        </w:rPr>
        <w:t>the</w:t>
      </w:r>
      <w:r>
        <w:rPr>
          <w:sz w:val="23"/>
          <w:szCs w:val="23"/>
        </w:rPr>
        <w:t xml:space="preserve">  </w:t>
      </w:r>
      <w:r>
        <w:rPr>
          <w:w w:val="102"/>
          <w:sz w:val="23"/>
          <w:szCs w:val="23"/>
        </w:rPr>
        <w:t>expiration</w:t>
      </w:r>
      <w:r>
        <w:rPr>
          <w:sz w:val="23"/>
          <w:szCs w:val="23"/>
        </w:rPr>
        <w:t xml:space="preserve">  </w:t>
      </w:r>
      <w:r>
        <w:rPr>
          <w:w w:val="102"/>
          <w:sz w:val="23"/>
          <w:szCs w:val="23"/>
        </w:rPr>
        <w:t>or</w:t>
      </w:r>
      <w:r>
        <w:rPr>
          <w:sz w:val="23"/>
          <w:szCs w:val="23"/>
        </w:rPr>
        <w:t xml:space="preserve">  </w:t>
      </w:r>
      <w:r>
        <w:rPr>
          <w:w w:val="102"/>
          <w:sz w:val="23"/>
          <w:szCs w:val="23"/>
        </w:rPr>
        <w:t>termination</w:t>
      </w:r>
      <w:r>
        <w:rPr>
          <w:sz w:val="23"/>
          <w:szCs w:val="23"/>
        </w:rPr>
        <w:t xml:space="preserve">  </w:t>
      </w:r>
      <w:r>
        <w:rPr>
          <w:w w:val="102"/>
          <w:sz w:val="23"/>
          <w:szCs w:val="23"/>
        </w:rPr>
        <w:t>of</w:t>
      </w:r>
      <w:r>
        <w:rPr>
          <w:sz w:val="23"/>
          <w:szCs w:val="23"/>
        </w:rPr>
        <w:t xml:space="preserve">  </w:t>
      </w:r>
      <w:r>
        <w:rPr>
          <w:w w:val="102"/>
          <w:sz w:val="23"/>
          <w:szCs w:val="23"/>
        </w:rPr>
        <w:t>this</w:t>
      </w:r>
      <w:r>
        <w:rPr>
          <w:sz w:val="23"/>
          <w:szCs w:val="23"/>
        </w:rPr>
        <w:t xml:space="preserve">  </w:t>
      </w:r>
      <w:r>
        <w:rPr>
          <w:w w:val="102"/>
          <w:sz w:val="23"/>
          <w:szCs w:val="23"/>
        </w:rPr>
        <w:t>Contract,</w:t>
      </w:r>
      <w:r>
        <w:rPr>
          <w:sz w:val="23"/>
          <w:szCs w:val="23"/>
        </w:rPr>
        <w:t xml:space="preserve">  </w:t>
      </w:r>
      <w:r>
        <w:rPr>
          <w:w w:val="102"/>
          <w:sz w:val="23"/>
          <w:szCs w:val="23"/>
        </w:rPr>
        <w:t>to inspect</w:t>
      </w:r>
      <w:r>
        <w:rPr>
          <w:sz w:val="23"/>
          <w:szCs w:val="23"/>
        </w:rPr>
        <w:t xml:space="preserve">  </w:t>
      </w:r>
      <w:r>
        <w:rPr>
          <w:w w:val="102"/>
          <w:sz w:val="23"/>
          <w:szCs w:val="23"/>
        </w:rPr>
        <w:t>the</w:t>
      </w:r>
      <w:r>
        <w:rPr>
          <w:sz w:val="23"/>
          <w:szCs w:val="23"/>
        </w:rPr>
        <w:t xml:space="preserve">  </w:t>
      </w:r>
      <w:r>
        <w:rPr>
          <w:w w:val="102"/>
          <w:sz w:val="23"/>
          <w:szCs w:val="23"/>
        </w:rPr>
        <w:t>same</w:t>
      </w:r>
      <w:r>
        <w:rPr>
          <w:sz w:val="23"/>
          <w:szCs w:val="23"/>
        </w:rPr>
        <w:t xml:space="preserve">  </w:t>
      </w:r>
      <w:r>
        <w:rPr>
          <w:w w:val="102"/>
          <w:sz w:val="23"/>
          <w:szCs w:val="23"/>
        </w:rPr>
        <w:t>and</w:t>
      </w:r>
      <w:r>
        <w:rPr>
          <w:sz w:val="23"/>
          <w:szCs w:val="23"/>
        </w:rPr>
        <w:t xml:space="preserve">  </w:t>
      </w:r>
      <w:r>
        <w:rPr>
          <w:w w:val="102"/>
          <w:sz w:val="23"/>
          <w:szCs w:val="23"/>
        </w:rPr>
        <w:t>make</w:t>
      </w:r>
      <w:r>
        <w:rPr>
          <w:sz w:val="23"/>
          <w:szCs w:val="23"/>
        </w:rPr>
        <w:t xml:space="preserve">  </w:t>
      </w:r>
      <w:r>
        <w:rPr>
          <w:w w:val="102"/>
          <w:sz w:val="23"/>
          <w:szCs w:val="23"/>
        </w:rPr>
        <w:t>copies</w:t>
      </w:r>
      <w:r>
        <w:rPr>
          <w:sz w:val="23"/>
          <w:szCs w:val="23"/>
        </w:rPr>
        <w:t xml:space="preserve">  </w:t>
      </w:r>
      <w:r>
        <w:rPr>
          <w:w w:val="102"/>
          <w:sz w:val="23"/>
          <w:szCs w:val="23"/>
        </w:rPr>
        <w:t>thereof</w:t>
      </w:r>
      <w:r>
        <w:rPr>
          <w:sz w:val="23"/>
          <w:szCs w:val="23"/>
        </w:rPr>
        <w:t xml:space="preserve">  </w:t>
      </w:r>
      <w:r>
        <w:rPr>
          <w:w w:val="102"/>
          <w:sz w:val="23"/>
          <w:szCs w:val="23"/>
        </w:rPr>
        <w:t>as</w:t>
      </w:r>
      <w:r>
        <w:rPr>
          <w:sz w:val="23"/>
          <w:szCs w:val="23"/>
        </w:rPr>
        <w:t xml:space="preserve">  </w:t>
      </w:r>
      <w:r>
        <w:rPr>
          <w:w w:val="102"/>
          <w:sz w:val="23"/>
          <w:szCs w:val="23"/>
        </w:rPr>
        <w:t>well</w:t>
      </w:r>
      <w:r>
        <w:rPr>
          <w:sz w:val="23"/>
          <w:szCs w:val="23"/>
        </w:rPr>
        <w:t xml:space="preserve">  </w:t>
      </w:r>
      <w:r>
        <w:rPr>
          <w:w w:val="102"/>
          <w:sz w:val="23"/>
          <w:szCs w:val="23"/>
        </w:rPr>
        <w:t>as</w:t>
      </w:r>
      <w:r>
        <w:rPr>
          <w:sz w:val="23"/>
          <w:szCs w:val="23"/>
        </w:rPr>
        <w:t xml:space="preserve">  </w:t>
      </w:r>
      <w:r>
        <w:rPr>
          <w:w w:val="102"/>
          <w:sz w:val="23"/>
          <w:szCs w:val="23"/>
        </w:rPr>
        <w:t>to</w:t>
      </w:r>
      <w:r>
        <w:rPr>
          <w:sz w:val="23"/>
          <w:szCs w:val="23"/>
        </w:rPr>
        <w:t xml:space="preserve">  </w:t>
      </w:r>
      <w:r>
        <w:rPr>
          <w:w w:val="102"/>
          <w:sz w:val="23"/>
          <w:szCs w:val="23"/>
        </w:rPr>
        <w:t>have</w:t>
      </w:r>
      <w:r>
        <w:rPr>
          <w:sz w:val="23"/>
          <w:szCs w:val="23"/>
        </w:rPr>
        <w:t xml:space="preserve">  </w:t>
      </w:r>
      <w:r>
        <w:rPr>
          <w:w w:val="102"/>
          <w:sz w:val="23"/>
          <w:szCs w:val="23"/>
        </w:rPr>
        <w:t>them audited</w:t>
      </w:r>
      <w:r>
        <w:rPr>
          <w:sz w:val="23"/>
          <w:szCs w:val="23"/>
        </w:rPr>
        <w:t xml:space="preserve"> </w:t>
      </w:r>
      <w:r>
        <w:rPr>
          <w:w w:val="102"/>
          <w:sz w:val="23"/>
          <w:szCs w:val="23"/>
        </w:rPr>
        <w:t>by</w:t>
      </w:r>
      <w:r>
        <w:rPr>
          <w:sz w:val="23"/>
          <w:szCs w:val="23"/>
        </w:rPr>
        <w:t xml:space="preserve"> </w:t>
      </w:r>
      <w:r>
        <w:rPr>
          <w:w w:val="102"/>
          <w:sz w:val="23"/>
          <w:szCs w:val="23"/>
        </w:rPr>
        <w:t>auditors</w:t>
      </w:r>
      <w:r>
        <w:rPr>
          <w:sz w:val="23"/>
          <w:szCs w:val="23"/>
        </w:rPr>
        <w:t xml:space="preserve"> </w:t>
      </w:r>
      <w:r>
        <w:rPr>
          <w:w w:val="102"/>
          <w:sz w:val="23"/>
          <w:szCs w:val="23"/>
        </w:rPr>
        <w:t>appointed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and</w:t>
      </w:r>
    </w:p>
    <w:p w:rsidR="00300549" w:rsidRDefault="00BF290C" w:rsidP="00FC05CF">
      <w:pPr>
        <w:spacing w:line="246" w:lineRule="auto"/>
        <w:ind w:left="2182" w:right="123" w:hanging="677"/>
        <w:jc w:val="both"/>
        <w:rPr>
          <w:sz w:val="23"/>
          <w:szCs w:val="23"/>
        </w:rPr>
      </w:pPr>
      <w:r>
        <w:rPr>
          <w:w w:val="102"/>
          <w:sz w:val="23"/>
          <w:szCs w:val="23"/>
        </w:rPr>
        <w:t>(c)</w:t>
      </w:r>
      <w:r>
        <w:rPr>
          <w:sz w:val="23"/>
          <w:szCs w:val="23"/>
        </w:rPr>
        <w:t xml:space="preserve">       </w:t>
      </w:r>
      <w:r>
        <w:rPr>
          <w:w w:val="102"/>
          <w:sz w:val="23"/>
          <w:szCs w:val="23"/>
        </w:rPr>
        <w:t>permit</w:t>
      </w:r>
      <w:r>
        <w:rPr>
          <w:sz w:val="23"/>
          <w:szCs w:val="23"/>
        </w:rPr>
        <w:t xml:space="preserve">  </w:t>
      </w:r>
      <w:r>
        <w:rPr>
          <w:w w:val="102"/>
          <w:sz w:val="23"/>
          <w:szCs w:val="23"/>
        </w:rPr>
        <w:t>the</w:t>
      </w:r>
      <w:r>
        <w:rPr>
          <w:sz w:val="23"/>
          <w:szCs w:val="23"/>
        </w:rPr>
        <w:t xml:space="preserve">  </w:t>
      </w:r>
      <w:r>
        <w:rPr>
          <w:w w:val="102"/>
          <w:sz w:val="23"/>
          <w:szCs w:val="23"/>
        </w:rPr>
        <w:t>Funding</w:t>
      </w:r>
      <w:r>
        <w:rPr>
          <w:sz w:val="23"/>
          <w:szCs w:val="23"/>
        </w:rPr>
        <w:t xml:space="preserve">  </w:t>
      </w:r>
      <w:r>
        <w:rPr>
          <w:w w:val="102"/>
          <w:sz w:val="23"/>
          <w:szCs w:val="23"/>
        </w:rPr>
        <w:t>Source</w:t>
      </w:r>
      <w:r>
        <w:rPr>
          <w:sz w:val="23"/>
          <w:szCs w:val="23"/>
        </w:rPr>
        <w:t xml:space="preserve">  </w:t>
      </w:r>
      <w:r>
        <w:rPr>
          <w:w w:val="102"/>
          <w:sz w:val="23"/>
          <w:szCs w:val="23"/>
        </w:rPr>
        <w:t>to</w:t>
      </w:r>
      <w:r>
        <w:rPr>
          <w:sz w:val="23"/>
          <w:szCs w:val="23"/>
        </w:rPr>
        <w:t xml:space="preserve">  </w:t>
      </w:r>
      <w:r>
        <w:rPr>
          <w:w w:val="102"/>
          <w:sz w:val="23"/>
          <w:szCs w:val="23"/>
        </w:rPr>
        <w:t>inspect</w:t>
      </w:r>
      <w:r>
        <w:rPr>
          <w:sz w:val="23"/>
          <w:szCs w:val="23"/>
        </w:rPr>
        <w:t xml:space="preserve">  </w:t>
      </w:r>
      <w:r>
        <w:rPr>
          <w:w w:val="102"/>
          <w:sz w:val="23"/>
          <w:szCs w:val="23"/>
        </w:rPr>
        <w:t>the</w:t>
      </w:r>
      <w:r>
        <w:rPr>
          <w:sz w:val="23"/>
          <w:szCs w:val="23"/>
        </w:rPr>
        <w:t xml:space="preserve">  </w:t>
      </w:r>
      <w:r>
        <w:rPr>
          <w:w w:val="102"/>
          <w:sz w:val="23"/>
          <w:szCs w:val="23"/>
        </w:rPr>
        <w:t>Consultant’s</w:t>
      </w:r>
      <w:r>
        <w:rPr>
          <w:sz w:val="23"/>
          <w:szCs w:val="23"/>
        </w:rPr>
        <w:t xml:space="preserve">  </w:t>
      </w:r>
      <w:r>
        <w:rPr>
          <w:w w:val="102"/>
          <w:sz w:val="23"/>
          <w:szCs w:val="23"/>
        </w:rPr>
        <w:t>accounts</w:t>
      </w:r>
      <w:r>
        <w:rPr>
          <w:sz w:val="23"/>
          <w:szCs w:val="23"/>
        </w:rPr>
        <w:t xml:space="preserve">  </w:t>
      </w:r>
      <w:r>
        <w:rPr>
          <w:w w:val="102"/>
          <w:sz w:val="23"/>
          <w:szCs w:val="23"/>
        </w:rPr>
        <w:t>and records</w:t>
      </w:r>
      <w:r>
        <w:rPr>
          <w:sz w:val="23"/>
          <w:szCs w:val="23"/>
        </w:rPr>
        <w:t xml:space="preserve"> </w:t>
      </w:r>
      <w:r>
        <w:rPr>
          <w:w w:val="102"/>
          <w:sz w:val="23"/>
          <w:szCs w:val="23"/>
        </w:rPr>
        <w:t>relating</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performance</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and</w:t>
      </w:r>
      <w:r>
        <w:rPr>
          <w:sz w:val="23"/>
          <w:szCs w:val="23"/>
        </w:rPr>
        <w:t xml:space="preserve"> </w:t>
      </w:r>
      <w:r>
        <w:rPr>
          <w:w w:val="102"/>
          <w:sz w:val="23"/>
          <w:szCs w:val="23"/>
        </w:rPr>
        <w:t>to</w:t>
      </w:r>
      <w:r>
        <w:rPr>
          <w:sz w:val="23"/>
          <w:szCs w:val="23"/>
        </w:rPr>
        <w:t xml:space="preserve"> </w:t>
      </w:r>
      <w:r>
        <w:rPr>
          <w:w w:val="102"/>
          <w:sz w:val="23"/>
          <w:szCs w:val="23"/>
        </w:rPr>
        <w:t>have</w:t>
      </w:r>
      <w:r>
        <w:rPr>
          <w:sz w:val="23"/>
          <w:szCs w:val="23"/>
        </w:rPr>
        <w:t xml:space="preserve"> </w:t>
      </w:r>
      <w:r>
        <w:rPr>
          <w:w w:val="102"/>
          <w:sz w:val="23"/>
          <w:szCs w:val="23"/>
        </w:rPr>
        <w:lastRenderedPageBreak/>
        <w:t>them audited</w:t>
      </w:r>
      <w:r>
        <w:rPr>
          <w:sz w:val="23"/>
          <w:szCs w:val="23"/>
        </w:rPr>
        <w:t xml:space="preserve"> </w:t>
      </w:r>
      <w:r>
        <w:rPr>
          <w:w w:val="102"/>
          <w:sz w:val="23"/>
          <w:szCs w:val="23"/>
        </w:rPr>
        <w:t>by</w:t>
      </w:r>
      <w:r>
        <w:rPr>
          <w:sz w:val="23"/>
          <w:szCs w:val="23"/>
        </w:rPr>
        <w:t xml:space="preserve"> </w:t>
      </w:r>
      <w:r>
        <w:rPr>
          <w:w w:val="102"/>
          <w:sz w:val="23"/>
          <w:szCs w:val="23"/>
        </w:rPr>
        <w:t>auditors</w:t>
      </w:r>
      <w:r>
        <w:rPr>
          <w:sz w:val="23"/>
          <w:szCs w:val="23"/>
        </w:rPr>
        <w:t xml:space="preserve"> </w:t>
      </w:r>
      <w:r>
        <w:rPr>
          <w:w w:val="102"/>
          <w:sz w:val="23"/>
          <w:szCs w:val="23"/>
        </w:rPr>
        <w:t>approved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Funding</w:t>
      </w:r>
      <w:r>
        <w:rPr>
          <w:sz w:val="23"/>
          <w:szCs w:val="23"/>
        </w:rPr>
        <w:t xml:space="preserve"> </w:t>
      </w:r>
      <w:r>
        <w:rPr>
          <w:w w:val="102"/>
          <w:sz w:val="23"/>
          <w:szCs w:val="23"/>
        </w:rPr>
        <w:t>Source,</w:t>
      </w:r>
      <w:r>
        <w:rPr>
          <w:sz w:val="23"/>
          <w:szCs w:val="23"/>
        </w:rPr>
        <w:t xml:space="preserve"> </w:t>
      </w:r>
      <w:r>
        <w:rPr>
          <w:w w:val="102"/>
          <w:sz w:val="23"/>
          <w:szCs w:val="23"/>
        </w:rPr>
        <w:t>if</w:t>
      </w:r>
      <w:r>
        <w:rPr>
          <w:sz w:val="23"/>
          <w:szCs w:val="23"/>
        </w:rPr>
        <w:t xml:space="preserve"> </w:t>
      </w:r>
      <w:r>
        <w:rPr>
          <w:w w:val="102"/>
          <w:sz w:val="23"/>
          <w:szCs w:val="23"/>
        </w:rPr>
        <w:t>so</w:t>
      </w:r>
      <w:r>
        <w:rPr>
          <w:sz w:val="23"/>
          <w:szCs w:val="23"/>
        </w:rPr>
        <w:t xml:space="preserve"> </w:t>
      </w:r>
      <w:r>
        <w:rPr>
          <w:w w:val="102"/>
          <w:sz w:val="23"/>
          <w:szCs w:val="23"/>
        </w:rPr>
        <w:t>required.</w:t>
      </w:r>
    </w:p>
    <w:p w:rsidR="00300549" w:rsidRDefault="00300549">
      <w:pPr>
        <w:spacing w:before="6" w:line="220" w:lineRule="exact"/>
        <w:rPr>
          <w:sz w:val="22"/>
          <w:szCs w:val="22"/>
        </w:rPr>
      </w:pPr>
    </w:p>
    <w:p w:rsidR="00300549" w:rsidRDefault="00BF290C">
      <w:pPr>
        <w:spacing w:line="245" w:lineRule="auto"/>
        <w:ind w:left="1506" w:right="123" w:hanging="677"/>
        <w:jc w:val="both"/>
        <w:rPr>
          <w:sz w:val="23"/>
          <w:szCs w:val="23"/>
        </w:rPr>
      </w:pPr>
      <w:r>
        <w:rPr>
          <w:w w:val="102"/>
          <w:sz w:val="23"/>
          <w:szCs w:val="23"/>
        </w:rPr>
        <w:t>51.2.</w:t>
      </w:r>
      <w:r>
        <w:rPr>
          <w:sz w:val="23"/>
          <w:szCs w:val="23"/>
        </w:rPr>
        <w:t xml:space="preserve">    </w:t>
      </w:r>
      <w:r>
        <w:rPr>
          <w:w w:val="102"/>
          <w:sz w:val="23"/>
          <w:szCs w:val="23"/>
        </w:rPr>
        <w:t>The</w:t>
      </w:r>
      <w:r>
        <w:rPr>
          <w:sz w:val="23"/>
          <w:szCs w:val="23"/>
        </w:rPr>
        <w:t xml:space="preserve"> </w:t>
      </w:r>
      <w:r>
        <w:rPr>
          <w:w w:val="102"/>
          <w:sz w:val="23"/>
          <w:szCs w:val="23"/>
        </w:rPr>
        <w:t>basic</w:t>
      </w:r>
      <w:r>
        <w:rPr>
          <w:sz w:val="23"/>
          <w:szCs w:val="23"/>
        </w:rPr>
        <w:t xml:space="preserve"> </w:t>
      </w:r>
      <w:r>
        <w:rPr>
          <w:w w:val="102"/>
          <w:sz w:val="23"/>
          <w:szCs w:val="23"/>
        </w:rPr>
        <w:t>purpose</w:t>
      </w:r>
      <w:r>
        <w:rPr>
          <w:sz w:val="23"/>
          <w:szCs w:val="23"/>
        </w:rPr>
        <w:t xml:space="preserve"> </w:t>
      </w:r>
      <w:r>
        <w:rPr>
          <w:w w:val="102"/>
          <w:sz w:val="23"/>
          <w:szCs w:val="23"/>
        </w:rPr>
        <w:t>of</w:t>
      </w:r>
      <w:r>
        <w:rPr>
          <w:sz w:val="23"/>
          <w:szCs w:val="23"/>
        </w:rPr>
        <w:t xml:space="preserve"> </w:t>
      </w:r>
      <w:r>
        <w:rPr>
          <w:w w:val="102"/>
          <w:sz w:val="23"/>
          <w:szCs w:val="23"/>
        </w:rPr>
        <w:t>this</w:t>
      </w:r>
      <w:r>
        <w:rPr>
          <w:sz w:val="23"/>
          <w:szCs w:val="23"/>
        </w:rPr>
        <w:t xml:space="preserve"> </w:t>
      </w:r>
      <w:r>
        <w:rPr>
          <w:w w:val="102"/>
          <w:sz w:val="23"/>
          <w:szCs w:val="23"/>
        </w:rPr>
        <w:t>audit</w:t>
      </w:r>
      <w:r>
        <w:rPr>
          <w:sz w:val="23"/>
          <w:szCs w:val="23"/>
        </w:rPr>
        <w:t xml:space="preserve"> </w:t>
      </w:r>
      <w:r>
        <w:rPr>
          <w:w w:val="102"/>
          <w:sz w:val="23"/>
          <w:szCs w:val="23"/>
        </w:rPr>
        <w:t>is</w:t>
      </w:r>
      <w:r>
        <w:rPr>
          <w:sz w:val="23"/>
          <w:szCs w:val="23"/>
        </w:rPr>
        <w:t xml:space="preserve"> </w:t>
      </w:r>
      <w:r>
        <w:rPr>
          <w:w w:val="102"/>
          <w:sz w:val="23"/>
          <w:szCs w:val="23"/>
        </w:rPr>
        <w:t>to</w:t>
      </w:r>
      <w:r>
        <w:rPr>
          <w:sz w:val="23"/>
          <w:szCs w:val="23"/>
        </w:rPr>
        <w:t xml:space="preserve"> </w:t>
      </w:r>
      <w:r>
        <w:rPr>
          <w:w w:val="102"/>
          <w:sz w:val="23"/>
          <w:szCs w:val="23"/>
        </w:rPr>
        <w:t>verify</w:t>
      </w:r>
      <w:r>
        <w:rPr>
          <w:sz w:val="23"/>
          <w:szCs w:val="23"/>
        </w:rPr>
        <w:t xml:space="preserve"> </w:t>
      </w:r>
      <w:r>
        <w:rPr>
          <w:w w:val="102"/>
          <w:sz w:val="23"/>
          <w:szCs w:val="23"/>
        </w:rPr>
        <w:t>payments</w:t>
      </w:r>
      <w:r>
        <w:rPr>
          <w:sz w:val="23"/>
          <w:szCs w:val="23"/>
        </w:rPr>
        <w:t xml:space="preserve"> </w:t>
      </w:r>
      <w:r>
        <w:rPr>
          <w:w w:val="102"/>
          <w:sz w:val="23"/>
          <w:szCs w:val="23"/>
        </w:rPr>
        <w:t>under</w:t>
      </w:r>
      <w:r>
        <w:rPr>
          <w:sz w:val="23"/>
          <w:szCs w:val="23"/>
        </w:rPr>
        <w:t xml:space="preserve"> </w:t>
      </w:r>
      <w:r>
        <w:rPr>
          <w:w w:val="102"/>
          <w:sz w:val="23"/>
          <w:szCs w:val="23"/>
        </w:rPr>
        <w:t>this</w:t>
      </w:r>
      <w:r>
        <w:rPr>
          <w:sz w:val="23"/>
          <w:szCs w:val="23"/>
        </w:rPr>
        <w:t xml:space="preserve"> </w:t>
      </w:r>
      <w:r>
        <w:rPr>
          <w:w w:val="102"/>
          <w:sz w:val="23"/>
          <w:szCs w:val="23"/>
        </w:rPr>
        <w:t>Contract</w:t>
      </w:r>
      <w:r>
        <w:rPr>
          <w:sz w:val="23"/>
          <w:szCs w:val="23"/>
        </w:rPr>
        <w:t xml:space="preserve"> </w:t>
      </w:r>
      <w:r>
        <w:rPr>
          <w:w w:val="102"/>
          <w:sz w:val="23"/>
          <w:szCs w:val="23"/>
        </w:rPr>
        <w:t>and, in</w:t>
      </w:r>
      <w:r>
        <w:rPr>
          <w:sz w:val="23"/>
          <w:szCs w:val="23"/>
        </w:rPr>
        <w:t xml:space="preserve">  </w:t>
      </w:r>
      <w:r>
        <w:rPr>
          <w:w w:val="102"/>
          <w:sz w:val="23"/>
          <w:szCs w:val="23"/>
        </w:rPr>
        <w:t>this</w:t>
      </w:r>
      <w:r>
        <w:rPr>
          <w:sz w:val="23"/>
          <w:szCs w:val="23"/>
        </w:rPr>
        <w:t xml:space="preserve">  </w:t>
      </w:r>
      <w:r>
        <w:rPr>
          <w:w w:val="102"/>
          <w:sz w:val="23"/>
          <w:szCs w:val="23"/>
        </w:rPr>
        <w:t>process,</w:t>
      </w:r>
      <w:r>
        <w:rPr>
          <w:sz w:val="23"/>
          <w:szCs w:val="23"/>
        </w:rPr>
        <w:t xml:space="preserve">  </w:t>
      </w:r>
      <w:r>
        <w:rPr>
          <w:w w:val="102"/>
          <w:sz w:val="23"/>
          <w:szCs w:val="23"/>
        </w:rPr>
        <w:t>to</w:t>
      </w:r>
      <w:r>
        <w:rPr>
          <w:sz w:val="23"/>
          <w:szCs w:val="23"/>
        </w:rPr>
        <w:t xml:space="preserve">  </w:t>
      </w:r>
      <w:r>
        <w:rPr>
          <w:w w:val="102"/>
          <w:sz w:val="23"/>
          <w:szCs w:val="23"/>
        </w:rPr>
        <w:t>also</w:t>
      </w:r>
      <w:r>
        <w:rPr>
          <w:sz w:val="23"/>
          <w:szCs w:val="23"/>
        </w:rPr>
        <w:t xml:space="preserve">  </w:t>
      </w:r>
      <w:r>
        <w:rPr>
          <w:w w:val="102"/>
          <w:sz w:val="23"/>
          <w:szCs w:val="23"/>
        </w:rPr>
        <w:t>verify</w:t>
      </w:r>
      <w:r>
        <w:rPr>
          <w:sz w:val="23"/>
          <w:szCs w:val="23"/>
        </w:rPr>
        <w:t xml:space="preserve">  </w:t>
      </w:r>
      <w:r>
        <w:rPr>
          <w:w w:val="102"/>
          <w:sz w:val="23"/>
          <w:szCs w:val="23"/>
        </w:rPr>
        <w:t>representations</w:t>
      </w:r>
      <w:r>
        <w:rPr>
          <w:sz w:val="23"/>
          <w:szCs w:val="23"/>
        </w:rPr>
        <w:t xml:space="preserve">  </w:t>
      </w:r>
      <w:r>
        <w:rPr>
          <w:w w:val="102"/>
          <w:sz w:val="23"/>
          <w:szCs w:val="23"/>
        </w:rPr>
        <w:t>made</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in relation</w:t>
      </w:r>
      <w:r>
        <w:rPr>
          <w:sz w:val="23"/>
          <w:szCs w:val="23"/>
        </w:rPr>
        <w:t xml:space="preserve">  </w:t>
      </w:r>
      <w:r>
        <w:rPr>
          <w:w w:val="102"/>
          <w:sz w:val="23"/>
          <w:szCs w:val="23"/>
        </w:rPr>
        <w:t>to</w:t>
      </w:r>
      <w:r>
        <w:rPr>
          <w:sz w:val="23"/>
          <w:szCs w:val="23"/>
        </w:rPr>
        <w:t xml:space="preserve">  </w:t>
      </w:r>
      <w:r>
        <w:rPr>
          <w:w w:val="102"/>
          <w:sz w:val="23"/>
          <w:szCs w:val="23"/>
        </w:rPr>
        <w:t>this</w:t>
      </w:r>
      <w:r>
        <w:rPr>
          <w:sz w:val="23"/>
          <w:szCs w:val="23"/>
        </w:rPr>
        <w:t xml:space="preserve">  </w:t>
      </w:r>
      <w:r>
        <w:rPr>
          <w:w w:val="102"/>
          <w:sz w:val="23"/>
          <w:szCs w:val="23"/>
        </w:rPr>
        <w:t>Contract.</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shall</w:t>
      </w:r>
      <w:r>
        <w:rPr>
          <w:sz w:val="23"/>
          <w:szCs w:val="23"/>
        </w:rPr>
        <w:t xml:space="preserve">  </w:t>
      </w:r>
      <w:r>
        <w:rPr>
          <w:w w:val="102"/>
          <w:sz w:val="23"/>
          <w:szCs w:val="23"/>
        </w:rPr>
        <w:t>cooperate</w:t>
      </w:r>
      <w:r>
        <w:rPr>
          <w:sz w:val="23"/>
          <w:szCs w:val="23"/>
        </w:rPr>
        <w:t xml:space="preserve">  </w:t>
      </w:r>
      <w:r>
        <w:rPr>
          <w:w w:val="102"/>
          <w:sz w:val="23"/>
          <w:szCs w:val="23"/>
        </w:rPr>
        <w:t>with</w:t>
      </w:r>
      <w:r>
        <w:rPr>
          <w:sz w:val="23"/>
          <w:szCs w:val="23"/>
        </w:rPr>
        <w:t xml:space="preserve">  </w:t>
      </w:r>
      <w:r>
        <w:rPr>
          <w:w w:val="102"/>
          <w:sz w:val="23"/>
          <w:szCs w:val="23"/>
        </w:rPr>
        <w:t>and</w:t>
      </w:r>
      <w:r>
        <w:rPr>
          <w:sz w:val="23"/>
          <w:szCs w:val="23"/>
        </w:rPr>
        <w:t xml:space="preserve">  </w:t>
      </w:r>
      <w:r>
        <w:rPr>
          <w:w w:val="102"/>
          <w:sz w:val="23"/>
          <w:szCs w:val="23"/>
        </w:rPr>
        <w:t>assist</w:t>
      </w:r>
      <w:r>
        <w:rPr>
          <w:sz w:val="23"/>
          <w:szCs w:val="23"/>
        </w:rPr>
        <w:t xml:space="preserve">  </w:t>
      </w:r>
      <w:r>
        <w:rPr>
          <w:w w:val="102"/>
          <w:sz w:val="23"/>
          <w:szCs w:val="23"/>
        </w:rPr>
        <w:t>the Procuring</w:t>
      </w:r>
      <w:r>
        <w:rPr>
          <w:sz w:val="23"/>
          <w:szCs w:val="23"/>
        </w:rPr>
        <w:t xml:space="preserve">  </w:t>
      </w:r>
      <w:r>
        <w:rPr>
          <w:w w:val="102"/>
          <w:sz w:val="23"/>
          <w:szCs w:val="23"/>
        </w:rPr>
        <w:t>Entity</w:t>
      </w:r>
      <w:r>
        <w:rPr>
          <w:sz w:val="23"/>
          <w:szCs w:val="23"/>
        </w:rPr>
        <w:t xml:space="preserve">  </w:t>
      </w:r>
      <w:r>
        <w:rPr>
          <w:w w:val="102"/>
          <w:sz w:val="23"/>
          <w:szCs w:val="23"/>
        </w:rPr>
        <w:t>and</w:t>
      </w:r>
      <w:r>
        <w:rPr>
          <w:sz w:val="23"/>
          <w:szCs w:val="23"/>
        </w:rPr>
        <w:t xml:space="preserve">  </w:t>
      </w:r>
      <w:r>
        <w:rPr>
          <w:w w:val="102"/>
          <w:sz w:val="23"/>
          <w:szCs w:val="23"/>
        </w:rPr>
        <w:t>its</w:t>
      </w:r>
      <w:r>
        <w:rPr>
          <w:sz w:val="23"/>
          <w:szCs w:val="23"/>
        </w:rPr>
        <w:t xml:space="preserve">  </w:t>
      </w:r>
      <w:r>
        <w:rPr>
          <w:w w:val="102"/>
          <w:sz w:val="23"/>
          <w:szCs w:val="23"/>
        </w:rPr>
        <w:t>authorized</w:t>
      </w:r>
      <w:r>
        <w:rPr>
          <w:sz w:val="23"/>
          <w:szCs w:val="23"/>
        </w:rPr>
        <w:t xml:space="preserve">  </w:t>
      </w:r>
      <w:r>
        <w:rPr>
          <w:w w:val="102"/>
          <w:sz w:val="23"/>
          <w:szCs w:val="23"/>
        </w:rPr>
        <w:t>representatives</w:t>
      </w:r>
      <w:r>
        <w:rPr>
          <w:sz w:val="23"/>
          <w:szCs w:val="23"/>
        </w:rPr>
        <w:t xml:space="preserve">  </w:t>
      </w:r>
      <w:r>
        <w:rPr>
          <w:w w:val="102"/>
          <w:sz w:val="23"/>
          <w:szCs w:val="23"/>
        </w:rPr>
        <w:t>in</w:t>
      </w:r>
      <w:r>
        <w:rPr>
          <w:sz w:val="23"/>
          <w:szCs w:val="23"/>
        </w:rPr>
        <w:t xml:space="preserve">  </w:t>
      </w:r>
      <w:r>
        <w:rPr>
          <w:w w:val="102"/>
          <w:sz w:val="23"/>
          <w:szCs w:val="23"/>
        </w:rPr>
        <w:t>making</w:t>
      </w:r>
      <w:r>
        <w:rPr>
          <w:sz w:val="23"/>
          <w:szCs w:val="23"/>
        </w:rPr>
        <w:t xml:space="preserve">  </w:t>
      </w:r>
      <w:r>
        <w:rPr>
          <w:w w:val="102"/>
          <w:sz w:val="23"/>
          <w:szCs w:val="23"/>
        </w:rPr>
        <w:t>such</w:t>
      </w:r>
      <w:r>
        <w:rPr>
          <w:sz w:val="23"/>
          <w:szCs w:val="23"/>
        </w:rPr>
        <w:t xml:space="preserve">  </w:t>
      </w:r>
      <w:r>
        <w:rPr>
          <w:w w:val="102"/>
          <w:sz w:val="23"/>
          <w:szCs w:val="23"/>
        </w:rPr>
        <w:t>audit.</w:t>
      </w:r>
      <w:r>
        <w:rPr>
          <w:sz w:val="23"/>
          <w:szCs w:val="23"/>
        </w:rPr>
        <w:t xml:space="preserve">  </w:t>
      </w:r>
      <w:r>
        <w:rPr>
          <w:w w:val="102"/>
          <w:sz w:val="23"/>
          <w:szCs w:val="23"/>
        </w:rPr>
        <w:t>In the</w:t>
      </w:r>
      <w:r>
        <w:rPr>
          <w:sz w:val="23"/>
          <w:szCs w:val="23"/>
        </w:rPr>
        <w:t xml:space="preserve"> </w:t>
      </w:r>
      <w:r>
        <w:rPr>
          <w:w w:val="102"/>
          <w:sz w:val="23"/>
          <w:szCs w:val="23"/>
        </w:rPr>
        <w:t>event</w:t>
      </w:r>
      <w:r>
        <w:rPr>
          <w:sz w:val="23"/>
          <w:szCs w:val="23"/>
        </w:rPr>
        <w:t xml:space="preserve"> </w:t>
      </w:r>
      <w:r>
        <w:rPr>
          <w:w w:val="102"/>
          <w:sz w:val="23"/>
          <w:szCs w:val="23"/>
        </w:rPr>
        <w:t>the</w:t>
      </w:r>
      <w:r>
        <w:rPr>
          <w:sz w:val="23"/>
          <w:szCs w:val="23"/>
        </w:rPr>
        <w:t xml:space="preserve"> </w:t>
      </w:r>
      <w:r>
        <w:rPr>
          <w:w w:val="102"/>
          <w:sz w:val="23"/>
          <w:szCs w:val="23"/>
        </w:rPr>
        <w:t>audit</w:t>
      </w:r>
      <w:r>
        <w:rPr>
          <w:sz w:val="23"/>
          <w:szCs w:val="23"/>
        </w:rPr>
        <w:t xml:space="preserve"> </w:t>
      </w:r>
      <w:r>
        <w:rPr>
          <w:w w:val="102"/>
          <w:sz w:val="23"/>
          <w:szCs w:val="23"/>
        </w:rPr>
        <w:t>discloses</w:t>
      </w:r>
      <w:r>
        <w:rPr>
          <w:sz w:val="23"/>
          <w:szCs w:val="23"/>
        </w:rPr>
        <w:t xml:space="preserve"> </w:t>
      </w:r>
      <w:r>
        <w:rPr>
          <w:w w:val="102"/>
          <w:sz w:val="23"/>
          <w:szCs w:val="23"/>
        </w:rPr>
        <w:t>that</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has</w:t>
      </w:r>
      <w:r>
        <w:rPr>
          <w:sz w:val="23"/>
          <w:szCs w:val="23"/>
        </w:rPr>
        <w:t xml:space="preserve"> </w:t>
      </w:r>
      <w:r>
        <w:rPr>
          <w:w w:val="102"/>
          <w:sz w:val="23"/>
          <w:szCs w:val="23"/>
        </w:rPr>
        <w:t>overcharged</w:t>
      </w:r>
      <w:r>
        <w:rPr>
          <w:sz w:val="23"/>
          <w:szCs w:val="23"/>
        </w:rPr>
        <w:t xml:space="preserve"> </w:t>
      </w:r>
      <w:r>
        <w:rPr>
          <w:w w:val="102"/>
          <w:sz w:val="23"/>
          <w:szCs w:val="23"/>
        </w:rPr>
        <w:t>the</w:t>
      </w:r>
      <w:r>
        <w:rPr>
          <w:sz w:val="23"/>
          <w:szCs w:val="23"/>
        </w:rPr>
        <w:t xml:space="preserve"> </w:t>
      </w:r>
      <w:r>
        <w:rPr>
          <w:w w:val="102"/>
          <w:sz w:val="23"/>
          <w:szCs w:val="23"/>
        </w:rPr>
        <w:t>Procuring Entity,</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shall</w:t>
      </w:r>
      <w:r>
        <w:rPr>
          <w:sz w:val="23"/>
          <w:szCs w:val="23"/>
        </w:rPr>
        <w:t xml:space="preserve">  </w:t>
      </w:r>
      <w:r>
        <w:rPr>
          <w:w w:val="102"/>
          <w:sz w:val="23"/>
          <w:szCs w:val="23"/>
        </w:rPr>
        <w:t>immediately</w:t>
      </w:r>
      <w:r>
        <w:rPr>
          <w:sz w:val="23"/>
          <w:szCs w:val="23"/>
        </w:rPr>
        <w:t xml:space="preserve">  </w:t>
      </w:r>
      <w:r>
        <w:rPr>
          <w:w w:val="102"/>
          <w:sz w:val="23"/>
          <w:szCs w:val="23"/>
        </w:rPr>
        <w:t>reimburse</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an amount</w:t>
      </w:r>
      <w:r>
        <w:rPr>
          <w:sz w:val="23"/>
          <w:szCs w:val="23"/>
        </w:rPr>
        <w:t xml:space="preserve"> </w:t>
      </w:r>
      <w:r>
        <w:rPr>
          <w:w w:val="102"/>
          <w:sz w:val="23"/>
          <w:szCs w:val="23"/>
        </w:rPr>
        <w:t>equivalent</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amount</w:t>
      </w:r>
      <w:r>
        <w:rPr>
          <w:sz w:val="23"/>
          <w:szCs w:val="23"/>
        </w:rPr>
        <w:t xml:space="preserve"> </w:t>
      </w:r>
      <w:r>
        <w:rPr>
          <w:w w:val="102"/>
          <w:sz w:val="23"/>
          <w:szCs w:val="23"/>
        </w:rPr>
        <w:t>overpaid.</w:t>
      </w:r>
      <w:r>
        <w:rPr>
          <w:sz w:val="23"/>
          <w:szCs w:val="23"/>
        </w:rPr>
        <w:t xml:space="preserve"> </w:t>
      </w:r>
      <w:r>
        <w:rPr>
          <w:w w:val="102"/>
          <w:sz w:val="23"/>
          <w:szCs w:val="23"/>
        </w:rPr>
        <w:t>If</w:t>
      </w:r>
      <w:r>
        <w:rPr>
          <w:sz w:val="23"/>
          <w:szCs w:val="23"/>
        </w:rPr>
        <w:t xml:space="preserve"> </w:t>
      </w:r>
      <w:r>
        <w:rPr>
          <w:w w:val="102"/>
          <w:sz w:val="23"/>
          <w:szCs w:val="23"/>
        </w:rPr>
        <w:t>overpayment</w:t>
      </w:r>
      <w:r>
        <w:rPr>
          <w:sz w:val="23"/>
          <w:szCs w:val="23"/>
        </w:rPr>
        <w:t xml:space="preserve"> </w:t>
      </w:r>
      <w:r>
        <w:rPr>
          <w:w w:val="102"/>
          <w:sz w:val="23"/>
          <w:szCs w:val="23"/>
        </w:rPr>
        <w:t>is</w:t>
      </w:r>
      <w:r>
        <w:rPr>
          <w:sz w:val="23"/>
          <w:szCs w:val="23"/>
        </w:rPr>
        <w:t xml:space="preserve"> </w:t>
      </w:r>
      <w:r>
        <w:rPr>
          <w:w w:val="102"/>
          <w:sz w:val="23"/>
          <w:szCs w:val="23"/>
        </w:rPr>
        <w:t>a</w:t>
      </w:r>
      <w:r>
        <w:rPr>
          <w:sz w:val="23"/>
          <w:szCs w:val="23"/>
        </w:rPr>
        <w:t xml:space="preserve"> </w:t>
      </w:r>
      <w:r>
        <w:rPr>
          <w:w w:val="102"/>
          <w:sz w:val="23"/>
          <w:szCs w:val="23"/>
        </w:rPr>
        <w:t>result</w:t>
      </w:r>
      <w:r>
        <w:rPr>
          <w:sz w:val="23"/>
          <w:szCs w:val="23"/>
        </w:rPr>
        <w:t xml:space="preserve"> </w:t>
      </w:r>
      <w:r>
        <w:rPr>
          <w:w w:val="102"/>
          <w:sz w:val="23"/>
          <w:szCs w:val="23"/>
        </w:rPr>
        <w:t>of</w:t>
      </w:r>
      <w:r>
        <w:rPr>
          <w:sz w:val="23"/>
          <w:szCs w:val="23"/>
        </w:rPr>
        <w:t xml:space="preserve"> </w:t>
      </w:r>
      <w:r>
        <w:rPr>
          <w:w w:val="102"/>
          <w:sz w:val="23"/>
          <w:szCs w:val="23"/>
        </w:rPr>
        <w:t>the Consultant</w:t>
      </w:r>
      <w:r>
        <w:rPr>
          <w:sz w:val="23"/>
          <w:szCs w:val="23"/>
        </w:rPr>
        <w:t xml:space="preserve"> </w:t>
      </w:r>
      <w:r>
        <w:rPr>
          <w:w w:val="102"/>
          <w:sz w:val="23"/>
          <w:szCs w:val="23"/>
        </w:rPr>
        <w:t>having</w:t>
      </w:r>
      <w:r>
        <w:rPr>
          <w:sz w:val="23"/>
          <w:szCs w:val="23"/>
        </w:rPr>
        <w:t xml:space="preserve"> </w:t>
      </w:r>
      <w:r>
        <w:rPr>
          <w:w w:val="102"/>
          <w:sz w:val="23"/>
          <w:szCs w:val="23"/>
        </w:rPr>
        <w:t>been</w:t>
      </w:r>
      <w:r>
        <w:rPr>
          <w:sz w:val="23"/>
          <w:szCs w:val="23"/>
        </w:rPr>
        <w:t xml:space="preserve"> </w:t>
      </w:r>
      <w:r>
        <w:rPr>
          <w:w w:val="102"/>
          <w:sz w:val="23"/>
          <w:szCs w:val="23"/>
        </w:rPr>
        <w:t>engaged</w:t>
      </w:r>
      <w:r>
        <w:rPr>
          <w:sz w:val="23"/>
          <w:szCs w:val="23"/>
        </w:rPr>
        <w:t xml:space="preserve"> </w:t>
      </w:r>
      <w:r>
        <w:rPr>
          <w:w w:val="102"/>
          <w:sz w:val="23"/>
          <w:szCs w:val="23"/>
        </w:rPr>
        <w:t>in</w:t>
      </w:r>
      <w:r>
        <w:rPr>
          <w:sz w:val="23"/>
          <w:szCs w:val="23"/>
        </w:rPr>
        <w:t xml:space="preserve"> </w:t>
      </w:r>
      <w:r>
        <w:rPr>
          <w:w w:val="102"/>
          <w:sz w:val="23"/>
          <w:szCs w:val="23"/>
        </w:rPr>
        <w:t>what</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(or,</w:t>
      </w:r>
      <w:r>
        <w:rPr>
          <w:sz w:val="23"/>
          <w:szCs w:val="23"/>
        </w:rPr>
        <w:t xml:space="preserve"> </w:t>
      </w:r>
      <w:r>
        <w:rPr>
          <w:w w:val="102"/>
          <w:sz w:val="23"/>
          <w:szCs w:val="23"/>
        </w:rPr>
        <w:t>as</w:t>
      </w:r>
      <w:r>
        <w:rPr>
          <w:sz w:val="23"/>
          <w:szCs w:val="23"/>
        </w:rPr>
        <w:t xml:space="preserve"> </w:t>
      </w:r>
      <w:r>
        <w:rPr>
          <w:w w:val="102"/>
          <w:sz w:val="23"/>
          <w:szCs w:val="23"/>
        </w:rPr>
        <w:t>the</w:t>
      </w:r>
      <w:r>
        <w:rPr>
          <w:sz w:val="23"/>
          <w:szCs w:val="23"/>
        </w:rPr>
        <w:t xml:space="preserve"> </w:t>
      </w:r>
      <w:r>
        <w:rPr>
          <w:w w:val="102"/>
          <w:sz w:val="23"/>
          <w:szCs w:val="23"/>
        </w:rPr>
        <w:t>case may</w:t>
      </w:r>
      <w:r>
        <w:rPr>
          <w:sz w:val="23"/>
          <w:szCs w:val="23"/>
        </w:rPr>
        <w:t xml:space="preserve"> </w:t>
      </w:r>
      <w:r>
        <w:rPr>
          <w:w w:val="102"/>
          <w:sz w:val="23"/>
          <w:szCs w:val="23"/>
        </w:rPr>
        <w:t>be,</w:t>
      </w:r>
      <w:r>
        <w:rPr>
          <w:sz w:val="23"/>
          <w:szCs w:val="23"/>
        </w:rPr>
        <w:t xml:space="preserve"> </w:t>
      </w:r>
      <w:r>
        <w:rPr>
          <w:w w:val="102"/>
          <w:sz w:val="23"/>
          <w:szCs w:val="23"/>
        </w:rPr>
        <w:t>the</w:t>
      </w:r>
      <w:r>
        <w:rPr>
          <w:sz w:val="23"/>
          <w:szCs w:val="23"/>
        </w:rPr>
        <w:t xml:space="preserve"> </w:t>
      </w:r>
      <w:r>
        <w:rPr>
          <w:w w:val="102"/>
          <w:sz w:val="23"/>
          <w:szCs w:val="23"/>
        </w:rPr>
        <w:t>Funding</w:t>
      </w:r>
      <w:r>
        <w:rPr>
          <w:sz w:val="23"/>
          <w:szCs w:val="23"/>
        </w:rPr>
        <w:t xml:space="preserve"> </w:t>
      </w:r>
      <w:r>
        <w:rPr>
          <w:w w:val="102"/>
          <w:sz w:val="23"/>
          <w:szCs w:val="23"/>
        </w:rPr>
        <w:t>Source)</w:t>
      </w:r>
      <w:r>
        <w:rPr>
          <w:sz w:val="23"/>
          <w:szCs w:val="23"/>
        </w:rPr>
        <w:t xml:space="preserve"> </w:t>
      </w:r>
      <w:r>
        <w:rPr>
          <w:w w:val="102"/>
          <w:sz w:val="23"/>
          <w:szCs w:val="23"/>
        </w:rPr>
        <w:t>determines</w:t>
      </w:r>
      <w:r>
        <w:rPr>
          <w:sz w:val="23"/>
          <w:szCs w:val="23"/>
        </w:rPr>
        <w:t xml:space="preserve"> </w:t>
      </w:r>
      <w:r>
        <w:rPr>
          <w:w w:val="102"/>
          <w:sz w:val="23"/>
          <w:szCs w:val="23"/>
        </w:rPr>
        <w:t>to</w:t>
      </w:r>
      <w:r>
        <w:rPr>
          <w:sz w:val="23"/>
          <w:szCs w:val="23"/>
        </w:rPr>
        <w:t xml:space="preserve"> </w:t>
      </w:r>
      <w:r>
        <w:rPr>
          <w:w w:val="102"/>
          <w:sz w:val="23"/>
          <w:szCs w:val="23"/>
        </w:rPr>
        <w:t>constitute</w:t>
      </w:r>
      <w:r>
        <w:rPr>
          <w:sz w:val="23"/>
          <w:szCs w:val="23"/>
        </w:rPr>
        <w:t xml:space="preserve"> </w:t>
      </w:r>
      <w:r>
        <w:rPr>
          <w:w w:val="102"/>
          <w:sz w:val="23"/>
          <w:szCs w:val="23"/>
        </w:rPr>
        <w:t>corrupt,</w:t>
      </w:r>
      <w:r>
        <w:rPr>
          <w:sz w:val="23"/>
          <w:szCs w:val="23"/>
        </w:rPr>
        <w:t xml:space="preserve"> </w:t>
      </w:r>
      <w:r>
        <w:rPr>
          <w:w w:val="102"/>
          <w:sz w:val="23"/>
          <w:szCs w:val="23"/>
        </w:rPr>
        <w:t>fraudulent,</w:t>
      </w:r>
      <w:r>
        <w:rPr>
          <w:sz w:val="23"/>
          <w:szCs w:val="23"/>
        </w:rPr>
        <w:t xml:space="preserve"> </w:t>
      </w:r>
      <w:r>
        <w:rPr>
          <w:w w:val="102"/>
          <w:sz w:val="23"/>
          <w:szCs w:val="23"/>
        </w:rPr>
        <w:t>or coercive</w:t>
      </w:r>
      <w:r>
        <w:rPr>
          <w:sz w:val="23"/>
          <w:szCs w:val="23"/>
        </w:rPr>
        <w:t xml:space="preserve">   </w:t>
      </w:r>
      <w:r>
        <w:rPr>
          <w:w w:val="102"/>
          <w:sz w:val="23"/>
          <w:szCs w:val="23"/>
        </w:rPr>
        <w:t>practices,</w:t>
      </w:r>
      <w:r>
        <w:rPr>
          <w:sz w:val="23"/>
          <w:szCs w:val="23"/>
        </w:rPr>
        <w:t xml:space="preserve">   </w:t>
      </w:r>
      <w:r>
        <w:rPr>
          <w:w w:val="102"/>
          <w:sz w:val="23"/>
          <w:szCs w:val="23"/>
        </w:rPr>
        <w:t>as</w:t>
      </w:r>
      <w:r>
        <w:rPr>
          <w:sz w:val="23"/>
          <w:szCs w:val="23"/>
        </w:rPr>
        <w:t xml:space="preserve">   </w:t>
      </w:r>
      <w:r>
        <w:rPr>
          <w:w w:val="102"/>
          <w:sz w:val="23"/>
          <w:szCs w:val="23"/>
        </w:rPr>
        <w:t>defined</w:t>
      </w:r>
      <w:r>
        <w:rPr>
          <w:sz w:val="23"/>
          <w:szCs w:val="23"/>
        </w:rPr>
        <w:t xml:space="preserve">   </w:t>
      </w:r>
      <w:r>
        <w:rPr>
          <w:w w:val="102"/>
          <w:sz w:val="23"/>
          <w:szCs w:val="23"/>
        </w:rPr>
        <w:t>in</w:t>
      </w:r>
      <w:r>
        <w:rPr>
          <w:sz w:val="23"/>
          <w:szCs w:val="23"/>
        </w:rPr>
        <w:t xml:space="preserve">   </w:t>
      </w:r>
      <w:r>
        <w:rPr>
          <w:b/>
          <w:w w:val="102"/>
          <w:sz w:val="23"/>
          <w:szCs w:val="23"/>
        </w:rPr>
        <w:t>GCC</w:t>
      </w:r>
      <w:r>
        <w:rPr>
          <w:b/>
          <w:sz w:val="23"/>
          <w:szCs w:val="23"/>
        </w:rPr>
        <w:t xml:space="preserve">   </w:t>
      </w:r>
      <w:r>
        <w:rPr>
          <w:w w:val="102"/>
          <w:sz w:val="23"/>
          <w:szCs w:val="23"/>
        </w:rPr>
        <w:t>Clause</w:t>
      </w:r>
      <w:r>
        <w:rPr>
          <w:sz w:val="23"/>
          <w:szCs w:val="23"/>
        </w:rPr>
        <w:t xml:space="preserve">   </w:t>
      </w:r>
      <w:r>
        <w:rPr>
          <w:w w:val="102"/>
          <w:sz w:val="23"/>
          <w:szCs w:val="23"/>
        </w:rPr>
        <w:t>27.1(e)</w:t>
      </w:r>
      <w:r>
        <w:rPr>
          <w:sz w:val="23"/>
          <w:szCs w:val="23"/>
        </w:rPr>
        <w:t xml:space="preserve">   </w:t>
      </w:r>
      <w:r>
        <w:rPr>
          <w:w w:val="102"/>
          <w:sz w:val="23"/>
          <w:szCs w:val="23"/>
        </w:rPr>
        <w:t>and</w:t>
      </w:r>
      <w:r>
        <w:rPr>
          <w:sz w:val="23"/>
          <w:szCs w:val="23"/>
        </w:rPr>
        <w:t xml:space="preserve">   </w:t>
      </w:r>
      <w:r>
        <w:rPr>
          <w:w w:val="102"/>
          <w:sz w:val="23"/>
          <w:szCs w:val="23"/>
        </w:rPr>
        <w:t>under</w:t>
      </w:r>
      <w:r>
        <w:rPr>
          <w:sz w:val="23"/>
          <w:szCs w:val="23"/>
        </w:rPr>
        <w:t xml:space="preserve">   </w:t>
      </w:r>
      <w:r>
        <w:rPr>
          <w:w w:val="102"/>
          <w:sz w:val="23"/>
          <w:szCs w:val="23"/>
        </w:rPr>
        <w:t>the Applicable</w:t>
      </w:r>
      <w:r>
        <w:rPr>
          <w:sz w:val="23"/>
          <w:szCs w:val="23"/>
        </w:rPr>
        <w:t xml:space="preserve">  </w:t>
      </w:r>
      <w:r>
        <w:rPr>
          <w:w w:val="102"/>
          <w:sz w:val="23"/>
          <w:szCs w:val="23"/>
        </w:rPr>
        <w:t>Law,</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shall,</w:t>
      </w:r>
      <w:r>
        <w:rPr>
          <w:sz w:val="23"/>
          <w:szCs w:val="23"/>
        </w:rPr>
        <w:t xml:space="preserve">  </w:t>
      </w:r>
      <w:r>
        <w:rPr>
          <w:w w:val="102"/>
          <w:sz w:val="23"/>
          <w:szCs w:val="23"/>
        </w:rPr>
        <w:t>unless</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 decides</w:t>
      </w:r>
      <w:r>
        <w:rPr>
          <w:sz w:val="23"/>
          <w:szCs w:val="23"/>
        </w:rPr>
        <w:t xml:space="preserve"> </w:t>
      </w:r>
      <w:r>
        <w:rPr>
          <w:w w:val="102"/>
          <w:sz w:val="23"/>
          <w:szCs w:val="23"/>
        </w:rPr>
        <w:t>otherwise,</w:t>
      </w:r>
      <w:r>
        <w:rPr>
          <w:sz w:val="23"/>
          <w:szCs w:val="23"/>
        </w:rPr>
        <w:t xml:space="preserve"> </w:t>
      </w:r>
      <w:r>
        <w:rPr>
          <w:w w:val="102"/>
          <w:sz w:val="23"/>
          <w:szCs w:val="23"/>
        </w:rPr>
        <w:t>terminate</w:t>
      </w:r>
      <w:r>
        <w:rPr>
          <w:sz w:val="23"/>
          <w:szCs w:val="23"/>
        </w:rPr>
        <w:t xml:space="preserve"> </w:t>
      </w:r>
      <w:r>
        <w:rPr>
          <w:w w:val="102"/>
          <w:sz w:val="23"/>
          <w:szCs w:val="23"/>
        </w:rPr>
        <w:t>this</w:t>
      </w:r>
      <w:r>
        <w:rPr>
          <w:sz w:val="23"/>
          <w:szCs w:val="23"/>
        </w:rPr>
        <w:t xml:space="preserve"> </w:t>
      </w:r>
      <w:r>
        <w:rPr>
          <w:w w:val="102"/>
          <w:sz w:val="23"/>
          <w:szCs w:val="23"/>
        </w:rPr>
        <w:t>Contract.</w:t>
      </w:r>
    </w:p>
    <w:p w:rsidR="00300549" w:rsidRDefault="00300549">
      <w:pPr>
        <w:spacing w:before="6" w:line="220" w:lineRule="exact"/>
        <w:rPr>
          <w:sz w:val="22"/>
          <w:szCs w:val="22"/>
        </w:rPr>
      </w:pPr>
    </w:p>
    <w:p w:rsidR="00300549" w:rsidRDefault="00BF290C">
      <w:pPr>
        <w:spacing w:line="245" w:lineRule="auto"/>
        <w:ind w:left="1506" w:right="124" w:hanging="677"/>
        <w:jc w:val="both"/>
        <w:rPr>
          <w:sz w:val="23"/>
          <w:szCs w:val="23"/>
        </w:rPr>
      </w:pPr>
      <w:r>
        <w:rPr>
          <w:w w:val="102"/>
          <w:sz w:val="23"/>
          <w:szCs w:val="23"/>
        </w:rPr>
        <w:t>51.3.</w:t>
      </w:r>
      <w:r>
        <w:rPr>
          <w:sz w:val="23"/>
          <w:szCs w:val="23"/>
        </w:rPr>
        <w:t xml:space="preserve">    </w:t>
      </w:r>
      <w:r>
        <w:rPr>
          <w:w w:val="102"/>
          <w:sz w:val="23"/>
          <w:szCs w:val="23"/>
        </w:rPr>
        <w:t>The</w:t>
      </w:r>
      <w:r>
        <w:rPr>
          <w:sz w:val="23"/>
          <w:szCs w:val="23"/>
        </w:rPr>
        <w:t xml:space="preserve">  </w:t>
      </w:r>
      <w:r>
        <w:rPr>
          <w:w w:val="102"/>
          <w:sz w:val="23"/>
          <w:szCs w:val="23"/>
        </w:rPr>
        <w:t>determination</w:t>
      </w:r>
      <w:r>
        <w:rPr>
          <w:sz w:val="23"/>
          <w:szCs w:val="23"/>
        </w:rPr>
        <w:t xml:space="preserve">  </w:t>
      </w:r>
      <w:r>
        <w:rPr>
          <w:w w:val="102"/>
          <w:sz w:val="23"/>
          <w:szCs w:val="23"/>
        </w:rPr>
        <w:t>that</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has</w:t>
      </w:r>
      <w:r>
        <w:rPr>
          <w:sz w:val="23"/>
          <w:szCs w:val="23"/>
        </w:rPr>
        <w:t xml:space="preserve">  </w:t>
      </w:r>
      <w:r>
        <w:rPr>
          <w:w w:val="102"/>
          <w:sz w:val="23"/>
          <w:szCs w:val="23"/>
        </w:rPr>
        <w:t>engaged</w:t>
      </w:r>
      <w:r>
        <w:rPr>
          <w:sz w:val="23"/>
          <w:szCs w:val="23"/>
        </w:rPr>
        <w:t xml:space="preserve">  </w:t>
      </w:r>
      <w:r>
        <w:rPr>
          <w:w w:val="102"/>
          <w:sz w:val="23"/>
          <w:szCs w:val="23"/>
        </w:rPr>
        <w:t>in</w:t>
      </w:r>
      <w:r>
        <w:rPr>
          <w:sz w:val="23"/>
          <w:szCs w:val="23"/>
        </w:rPr>
        <w:t xml:space="preserve">  </w:t>
      </w:r>
      <w:r>
        <w:rPr>
          <w:w w:val="102"/>
          <w:sz w:val="23"/>
          <w:szCs w:val="23"/>
        </w:rPr>
        <w:t>corrupt,</w:t>
      </w:r>
      <w:r>
        <w:rPr>
          <w:sz w:val="23"/>
          <w:szCs w:val="23"/>
        </w:rPr>
        <w:t xml:space="preserve">  </w:t>
      </w:r>
      <w:r>
        <w:rPr>
          <w:w w:val="102"/>
          <w:sz w:val="23"/>
          <w:szCs w:val="23"/>
        </w:rPr>
        <w:t>fraudulent, coercive</w:t>
      </w:r>
      <w:r>
        <w:rPr>
          <w:sz w:val="23"/>
          <w:szCs w:val="23"/>
        </w:rPr>
        <w:t xml:space="preserve">  </w:t>
      </w:r>
      <w:r>
        <w:rPr>
          <w:w w:val="102"/>
          <w:sz w:val="23"/>
          <w:szCs w:val="23"/>
        </w:rPr>
        <w:t>practices</w:t>
      </w:r>
      <w:r>
        <w:rPr>
          <w:sz w:val="23"/>
          <w:szCs w:val="23"/>
        </w:rPr>
        <w:t xml:space="preserve">  </w:t>
      </w:r>
      <w:r>
        <w:rPr>
          <w:w w:val="102"/>
          <w:sz w:val="23"/>
          <w:szCs w:val="23"/>
        </w:rPr>
        <w:t>shall</w:t>
      </w:r>
      <w:r>
        <w:rPr>
          <w:sz w:val="23"/>
          <w:szCs w:val="23"/>
        </w:rPr>
        <w:t xml:space="preserve">  </w:t>
      </w:r>
      <w:r>
        <w:rPr>
          <w:w w:val="102"/>
          <w:sz w:val="23"/>
          <w:szCs w:val="23"/>
        </w:rPr>
        <w:t>result</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and/or</w:t>
      </w:r>
      <w:r>
        <w:rPr>
          <w:sz w:val="23"/>
          <w:szCs w:val="23"/>
        </w:rPr>
        <w:t xml:space="preserve">  </w:t>
      </w:r>
      <w:r>
        <w:rPr>
          <w:w w:val="102"/>
          <w:sz w:val="23"/>
          <w:szCs w:val="23"/>
        </w:rPr>
        <w:t>the</w:t>
      </w:r>
      <w:r>
        <w:rPr>
          <w:sz w:val="23"/>
          <w:szCs w:val="23"/>
        </w:rPr>
        <w:t xml:space="preserve">  </w:t>
      </w:r>
      <w:r>
        <w:rPr>
          <w:w w:val="102"/>
          <w:sz w:val="23"/>
          <w:szCs w:val="23"/>
        </w:rPr>
        <w:t>Funding Source</w:t>
      </w:r>
      <w:r>
        <w:rPr>
          <w:sz w:val="23"/>
          <w:szCs w:val="23"/>
        </w:rPr>
        <w:t xml:space="preserve">  </w:t>
      </w:r>
      <w:r>
        <w:rPr>
          <w:w w:val="102"/>
          <w:sz w:val="23"/>
          <w:szCs w:val="23"/>
        </w:rPr>
        <w:t>seeking</w:t>
      </w:r>
      <w:r>
        <w:rPr>
          <w:sz w:val="23"/>
          <w:szCs w:val="23"/>
        </w:rPr>
        <w:t xml:space="preserve">  </w:t>
      </w:r>
      <w:r>
        <w:rPr>
          <w:w w:val="102"/>
          <w:sz w:val="23"/>
          <w:szCs w:val="23"/>
        </w:rPr>
        <w:t>the</w:t>
      </w:r>
      <w:r>
        <w:rPr>
          <w:sz w:val="23"/>
          <w:szCs w:val="23"/>
        </w:rPr>
        <w:t xml:space="preserve">  </w:t>
      </w:r>
      <w:r>
        <w:rPr>
          <w:w w:val="102"/>
          <w:sz w:val="23"/>
          <w:szCs w:val="23"/>
        </w:rPr>
        <w:t>imposition</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maximum</w:t>
      </w:r>
      <w:r>
        <w:rPr>
          <w:sz w:val="23"/>
          <w:szCs w:val="23"/>
        </w:rPr>
        <w:t xml:space="preserve">  </w:t>
      </w:r>
      <w:r>
        <w:rPr>
          <w:w w:val="102"/>
          <w:sz w:val="23"/>
          <w:szCs w:val="23"/>
        </w:rPr>
        <w:t>administrative,</w:t>
      </w:r>
      <w:r>
        <w:rPr>
          <w:sz w:val="23"/>
          <w:szCs w:val="23"/>
        </w:rPr>
        <w:t xml:space="preserve">  </w:t>
      </w:r>
      <w:r>
        <w:rPr>
          <w:w w:val="102"/>
          <w:sz w:val="23"/>
          <w:szCs w:val="23"/>
        </w:rPr>
        <w:t>civil</w:t>
      </w:r>
      <w:r>
        <w:rPr>
          <w:sz w:val="23"/>
          <w:szCs w:val="23"/>
        </w:rPr>
        <w:t xml:space="preserve">  </w:t>
      </w:r>
      <w:r>
        <w:rPr>
          <w:w w:val="102"/>
          <w:sz w:val="23"/>
          <w:szCs w:val="23"/>
        </w:rPr>
        <w:t>and criminal</w:t>
      </w:r>
      <w:r>
        <w:rPr>
          <w:sz w:val="23"/>
          <w:szCs w:val="23"/>
        </w:rPr>
        <w:t xml:space="preserve"> </w:t>
      </w:r>
      <w:r>
        <w:rPr>
          <w:w w:val="102"/>
          <w:sz w:val="23"/>
          <w:szCs w:val="23"/>
        </w:rPr>
        <w:t>penalties</w:t>
      </w:r>
      <w:r>
        <w:rPr>
          <w:sz w:val="23"/>
          <w:szCs w:val="23"/>
        </w:rPr>
        <w:t xml:space="preserve"> </w:t>
      </w:r>
      <w:r>
        <w:rPr>
          <w:w w:val="102"/>
          <w:sz w:val="23"/>
          <w:szCs w:val="23"/>
        </w:rPr>
        <w:t>up</w:t>
      </w:r>
      <w:r>
        <w:rPr>
          <w:sz w:val="23"/>
          <w:szCs w:val="23"/>
        </w:rPr>
        <w:t xml:space="preserve"> </w:t>
      </w:r>
      <w:r>
        <w:rPr>
          <w:w w:val="102"/>
          <w:sz w:val="23"/>
          <w:szCs w:val="23"/>
        </w:rPr>
        <w:t>to</w:t>
      </w:r>
      <w:r>
        <w:rPr>
          <w:sz w:val="23"/>
          <w:szCs w:val="23"/>
        </w:rPr>
        <w:t xml:space="preserve"> </w:t>
      </w:r>
      <w:r>
        <w:rPr>
          <w:w w:val="102"/>
          <w:sz w:val="23"/>
          <w:szCs w:val="23"/>
        </w:rPr>
        <w:t>and</w:t>
      </w:r>
      <w:r>
        <w:rPr>
          <w:sz w:val="23"/>
          <w:szCs w:val="23"/>
        </w:rPr>
        <w:t xml:space="preserve"> </w:t>
      </w:r>
      <w:r>
        <w:rPr>
          <w:w w:val="102"/>
          <w:sz w:val="23"/>
          <w:szCs w:val="23"/>
        </w:rPr>
        <w:t>in</w:t>
      </w:r>
      <w:r>
        <w:rPr>
          <w:sz w:val="23"/>
          <w:szCs w:val="23"/>
        </w:rPr>
        <w:t xml:space="preserve"> </w:t>
      </w:r>
      <w:r>
        <w:rPr>
          <w:w w:val="102"/>
          <w:sz w:val="23"/>
          <w:szCs w:val="23"/>
        </w:rPr>
        <w:t>including</w:t>
      </w:r>
      <w:r>
        <w:rPr>
          <w:sz w:val="23"/>
          <w:szCs w:val="23"/>
        </w:rPr>
        <w:t xml:space="preserve"> </w:t>
      </w:r>
      <w:r>
        <w:rPr>
          <w:w w:val="102"/>
          <w:sz w:val="23"/>
          <w:szCs w:val="23"/>
        </w:rPr>
        <w:t>imprisonment.</w:t>
      </w:r>
    </w:p>
    <w:p w:rsidR="00300549" w:rsidRDefault="00300549">
      <w:pPr>
        <w:spacing w:before="12" w:line="220" w:lineRule="exact"/>
        <w:rPr>
          <w:sz w:val="22"/>
          <w:szCs w:val="22"/>
        </w:rPr>
      </w:pPr>
    </w:p>
    <w:p w:rsidR="00300549" w:rsidRDefault="00BF290C">
      <w:pPr>
        <w:ind w:left="152"/>
        <w:rPr>
          <w:sz w:val="26"/>
          <w:szCs w:val="26"/>
        </w:rPr>
      </w:pPr>
      <w:r>
        <w:rPr>
          <w:b/>
          <w:w w:val="101"/>
          <w:sz w:val="26"/>
          <w:szCs w:val="26"/>
        </w:rPr>
        <w:t>52.</w:t>
      </w:r>
      <w:r>
        <w:rPr>
          <w:b/>
          <w:sz w:val="26"/>
          <w:szCs w:val="26"/>
        </w:rPr>
        <w:t xml:space="preserve">     </w:t>
      </w:r>
      <w:r>
        <w:rPr>
          <w:b/>
          <w:w w:val="101"/>
          <w:sz w:val="26"/>
          <w:szCs w:val="26"/>
        </w:rPr>
        <w:t>Contract</w:t>
      </w:r>
      <w:r>
        <w:rPr>
          <w:b/>
          <w:sz w:val="26"/>
          <w:szCs w:val="26"/>
        </w:rPr>
        <w:t xml:space="preserve"> </w:t>
      </w:r>
      <w:r>
        <w:rPr>
          <w:b/>
          <w:w w:val="101"/>
          <w:sz w:val="26"/>
          <w:szCs w:val="26"/>
        </w:rPr>
        <w:t>Cost</w:t>
      </w:r>
    </w:p>
    <w:p w:rsidR="00300549" w:rsidRDefault="00300549">
      <w:pPr>
        <w:spacing w:before="6" w:line="220" w:lineRule="exact"/>
        <w:rPr>
          <w:sz w:val="22"/>
          <w:szCs w:val="22"/>
        </w:rPr>
      </w:pPr>
    </w:p>
    <w:p w:rsidR="00300549" w:rsidRDefault="00BF290C">
      <w:pPr>
        <w:spacing w:line="245" w:lineRule="auto"/>
        <w:ind w:left="1506" w:right="125" w:hanging="677"/>
        <w:jc w:val="both"/>
        <w:rPr>
          <w:sz w:val="23"/>
          <w:szCs w:val="23"/>
        </w:rPr>
      </w:pPr>
      <w:r>
        <w:rPr>
          <w:w w:val="102"/>
          <w:sz w:val="23"/>
          <w:szCs w:val="23"/>
        </w:rPr>
        <w:t>52.1.</w:t>
      </w:r>
      <w:r>
        <w:rPr>
          <w:sz w:val="23"/>
          <w:szCs w:val="23"/>
        </w:rPr>
        <w:t xml:space="preserve">    </w:t>
      </w:r>
      <w:r>
        <w:rPr>
          <w:w w:val="102"/>
          <w:sz w:val="23"/>
          <w:szCs w:val="23"/>
        </w:rPr>
        <w:t>Except</w:t>
      </w:r>
      <w:r>
        <w:rPr>
          <w:sz w:val="23"/>
          <w:szCs w:val="23"/>
        </w:rPr>
        <w:t xml:space="preserve"> </w:t>
      </w:r>
      <w:r>
        <w:rPr>
          <w:w w:val="102"/>
          <w:sz w:val="23"/>
          <w:szCs w:val="23"/>
        </w:rPr>
        <w:t>as</w:t>
      </w:r>
      <w:r>
        <w:rPr>
          <w:sz w:val="23"/>
          <w:szCs w:val="23"/>
        </w:rPr>
        <w:t xml:space="preserve">  </w:t>
      </w:r>
      <w:r>
        <w:rPr>
          <w:w w:val="102"/>
          <w:sz w:val="23"/>
          <w:szCs w:val="23"/>
        </w:rPr>
        <w:t>may</w:t>
      </w:r>
      <w:r>
        <w:rPr>
          <w:sz w:val="23"/>
          <w:szCs w:val="23"/>
        </w:rPr>
        <w:t xml:space="preserve"> </w:t>
      </w:r>
      <w:r>
        <w:rPr>
          <w:w w:val="102"/>
          <w:sz w:val="23"/>
          <w:szCs w:val="23"/>
        </w:rPr>
        <w:t>be</w:t>
      </w:r>
      <w:r>
        <w:rPr>
          <w:sz w:val="23"/>
          <w:szCs w:val="23"/>
        </w:rPr>
        <w:t xml:space="preserve">  </w:t>
      </w:r>
      <w:r>
        <w:rPr>
          <w:w w:val="102"/>
          <w:sz w:val="23"/>
          <w:szCs w:val="23"/>
        </w:rPr>
        <w:t>otherwise</w:t>
      </w:r>
      <w:r>
        <w:rPr>
          <w:sz w:val="23"/>
          <w:szCs w:val="23"/>
        </w:rPr>
        <w:t xml:space="preserve">  </w:t>
      </w:r>
      <w:r>
        <w:rPr>
          <w:w w:val="102"/>
          <w:sz w:val="23"/>
          <w:szCs w:val="23"/>
        </w:rPr>
        <w:t>agreed</w:t>
      </w:r>
      <w:r>
        <w:rPr>
          <w:sz w:val="23"/>
          <w:szCs w:val="23"/>
        </w:rPr>
        <w:t xml:space="preserve"> </w:t>
      </w:r>
      <w:r>
        <w:rPr>
          <w:w w:val="102"/>
          <w:sz w:val="23"/>
          <w:szCs w:val="23"/>
        </w:rPr>
        <w:t>under</w:t>
      </w:r>
      <w:r>
        <w:rPr>
          <w:sz w:val="23"/>
          <w:szCs w:val="23"/>
        </w:rPr>
        <w:t xml:space="preserve"> </w:t>
      </w:r>
      <w:r>
        <w:rPr>
          <w:b/>
          <w:w w:val="102"/>
          <w:sz w:val="23"/>
          <w:szCs w:val="23"/>
        </w:rPr>
        <w:t>GCC</w:t>
      </w:r>
      <w:r>
        <w:rPr>
          <w:b/>
          <w:sz w:val="23"/>
          <w:szCs w:val="23"/>
        </w:rPr>
        <w:t xml:space="preserve"> </w:t>
      </w:r>
      <w:r>
        <w:rPr>
          <w:w w:val="102"/>
          <w:sz w:val="23"/>
          <w:szCs w:val="23"/>
        </w:rPr>
        <w:t>Clause</w:t>
      </w:r>
      <w:r>
        <w:rPr>
          <w:sz w:val="23"/>
          <w:szCs w:val="23"/>
        </w:rPr>
        <w:t xml:space="preserve">  </w:t>
      </w:r>
      <w:r>
        <w:rPr>
          <w:w w:val="102"/>
          <w:sz w:val="23"/>
          <w:szCs w:val="23"/>
        </w:rPr>
        <w:t>10,</w:t>
      </w:r>
      <w:r>
        <w:rPr>
          <w:sz w:val="23"/>
          <w:szCs w:val="23"/>
        </w:rPr>
        <w:t xml:space="preserve">  </w:t>
      </w:r>
      <w:r>
        <w:rPr>
          <w:w w:val="102"/>
          <w:sz w:val="23"/>
          <w:szCs w:val="23"/>
        </w:rPr>
        <w:t>payments</w:t>
      </w:r>
      <w:r>
        <w:rPr>
          <w:sz w:val="23"/>
          <w:szCs w:val="23"/>
        </w:rPr>
        <w:t xml:space="preserve"> </w:t>
      </w:r>
      <w:r>
        <w:rPr>
          <w:w w:val="102"/>
          <w:sz w:val="23"/>
          <w:szCs w:val="23"/>
        </w:rPr>
        <w:t>under this</w:t>
      </w:r>
      <w:r>
        <w:rPr>
          <w:sz w:val="23"/>
          <w:szCs w:val="23"/>
        </w:rPr>
        <w:t xml:space="preserve">  </w:t>
      </w:r>
      <w:r>
        <w:rPr>
          <w:w w:val="102"/>
          <w:sz w:val="23"/>
          <w:szCs w:val="23"/>
        </w:rPr>
        <w:t>Contract</w:t>
      </w:r>
      <w:r>
        <w:rPr>
          <w:sz w:val="23"/>
          <w:szCs w:val="23"/>
        </w:rPr>
        <w:t xml:space="preserve">  </w:t>
      </w:r>
      <w:r>
        <w:rPr>
          <w:w w:val="102"/>
          <w:sz w:val="23"/>
          <w:szCs w:val="23"/>
        </w:rPr>
        <w:t>shall</w:t>
      </w:r>
      <w:r>
        <w:rPr>
          <w:sz w:val="23"/>
          <w:szCs w:val="23"/>
        </w:rPr>
        <w:t xml:space="preserve">  </w:t>
      </w:r>
      <w:r>
        <w:rPr>
          <w:w w:val="102"/>
          <w:sz w:val="23"/>
          <w:szCs w:val="23"/>
        </w:rPr>
        <w:t>not</w:t>
      </w:r>
      <w:r>
        <w:rPr>
          <w:sz w:val="23"/>
          <w:szCs w:val="23"/>
        </w:rPr>
        <w:t xml:space="preserve">  </w:t>
      </w:r>
      <w:r>
        <w:rPr>
          <w:w w:val="102"/>
          <w:sz w:val="23"/>
          <w:szCs w:val="23"/>
        </w:rPr>
        <w:t>exceed</w:t>
      </w:r>
      <w:r>
        <w:rPr>
          <w:sz w:val="23"/>
          <w:szCs w:val="23"/>
        </w:rPr>
        <w:t xml:space="preserve">  </w:t>
      </w:r>
      <w:r>
        <w:rPr>
          <w:w w:val="102"/>
          <w:sz w:val="23"/>
          <w:szCs w:val="23"/>
        </w:rPr>
        <w:t>the</w:t>
      </w:r>
      <w:r>
        <w:rPr>
          <w:sz w:val="23"/>
          <w:szCs w:val="23"/>
        </w:rPr>
        <w:t xml:space="preserve">  </w:t>
      </w:r>
      <w:r>
        <w:rPr>
          <w:w w:val="102"/>
          <w:sz w:val="23"/>
          <w:szCs w:val="23"/>
        </w:rPr>
        <w:t>ceiling</w:t>
      </w:r>
      <w:r>
        <w:rPr>
          <w:sz w:val="23"/>
          <w:szCs w:val="23"/>
        </w:rPr>
        <w:t xml:space="preserve">  </w:t>
      </w:r>
      <w:r>
        <w:rPr>
          <w:w w:val="102"/>
          <w:sz w:val="23"/>
          <w:szCs w:val="23"/>
        </w:rPr>
        <w:t>specified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b/>
          <w:w w:val="102"/>
          <w:sz w:val="23"/>
          <w:szCs w:val="23"/>
          <w:u w:val="thick" w:color="000000"/>
        </w:rPr>
        <w:t>SCC</w:t>
      </w:r>
      <w:r>
        <w:rPr>
          <w:w w:val="102"/>
          <w:sz w:val="23"/>
          <w:szCs w:val="23"/>
        </w:rPr>
        <w:t>.</w:t>
      </w:r>
      <w:r>
        <w:rPr>
          <w:sz w:val="23"/>
          <w:szCs w:val="23"/>
        </w:rPr>
        <w:t xml:space="preserve">     </w:t>
      </w:r>
      <w:r>
        <w:rPr>
          <w:w w:val="102"/>
          <w:sz w:val="23"/>
          <w:szCs w:val="23"/>
        </w:rPr>
        <w:t>The Consultant</w:t>
      </w:r>
      <w:r>
        <w:rPr>
          <w:sz w:val="23"/>
          <w:szCs w:val="23"/>
        </w:rPr>
        <w:t xml:space="preserve">  </w:t>
      </w:r>
      <w:r>
        <w:rPr>
          <w:w w:val="102"/>
          <w:sz w:val="23"/>
          <w:szCs w:val="23"/>
        </w:rPr>
        <w:t>shall</w:t>
      </w:r>
      <w:r>
        <w:rPr>
          <w:sz w:val="23"/>
          <w:szCs w:val="23"/>
        </w:rPr>
        <w:t xml:space="preserve">  </w:t>
      </w:r>
      <w:r>
        <w:rPr>
          <w:w w:val="102"/>
          <w:sz w:val="23"/>
          <w:szCs w:val="23"/>
        </w:rPr>
        <w:t>notify</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as</w:t>
      </w:r>
      <w:r>
        <w:rPr>
          <w:sz w:val="23"/>
          <w:szCs w:val="23"/>
        </w:rPr>
        <w:t xml:space="preserve">  </w:t>
      </w:r>
      <w:r>
        <w:rPr>
          <w:w w:val="102"/>
          <w:sz w:val="23"/>
          <w:szCs w:val="23"/>
        </w:rPr>
        <w:t>soon</w:t>
      </w:r>
      <w:r>
        <w:rPr>
          <w:sz w:val="23"/>
          <w:szCs w:val="23"/>
        </w:rPr>
        <w:t xml:space="preserve">  </w:t>
      </w:r>
      <w:r>
        <w:rPr>
          <w:w w:val="102"/>
          <w:sz w:val="23"/>
          <w:szCs w:val="23"/>
        </w:rPr>
        <w:t>as</w:t>
      </w:r>
      <w:r>
        <w:rPr>
          <w:sz w:val="23"/>
          <w:szCs w:val="23"/>
        </w:rPr>
        <w:t xml:space="preserve">  </w:t>
      </w:r>
      <w:r>
        <w:rPr>
          <w:w w:val="102"/>
          <w:sz w:val="23"/>
          <w:szCs w:val="23"/>
        </w:rPr>
        <w:t>cumulative</w:t>
      </w:r>
      <w:r>
        <w:rPr>
          <w:sz w:val="23"/>
          <w:szCs w:val="23"/>
        </w:rPr>
        <w:t xml:space="preserve">  </w:t>
      </w:r>
      <w:r>
        <w:rPr>
          <w:w w:val="102"/>
          <w:sz w:val="23"/>
          <w:szCs w:val="23"/>
        </w:rPr>
        <w:t>charges incurred</w:t>
      </w:r>
      <w:r>
        <w:rPr>
          <w:sz w:val="23"/>
          <w:szCs w:val="23"/>
        </w:rPr>
        <w:t xml:space="preserve"> </w:t>
      </w:r>
      <w:r>
        <w:rPr>
          <w:w w:val="102"/>
          <w:sz w:val="23"/>
          <w:szCs w:val="23"/>
        </w:rPr>
        <w:t>for</w:t>
      </w:r>
      <w:r>
        <w:rPr>
          <w:sz w:val="23"/>
          <w:szCs w:val="23"/>
        </w:rPr>
        <w:t xml:space="preserve"> </w:t>
      </w:r>
      <w:r>
        <w:rPr>
          <w:w w:val="102"/>
          <w:sz w:val="23"/>
          <w:szCs w:val="23"/>
        </w:rPr>
        <w:t>the</w:t>
      </w:r>
      <w:r>
        <w:rPr>
          <w:sz w:val="23"/>
          <w:szCs w:val="23"/>
        </w:rPr>
        <w:t xml:space="preserve"> </w:t>
      </w:r>
      <w:r>
        <w:rPr>
          <w:w w:val="102"/>
          <w:sz w:val="23"/>
          <w:szCs w:val="23"/>
        </w:rPr>
        <w:t>Services</w:t>
      </w:r>
      <w:r>
        <w:rPr>
          <w:sz w:val="23"/>
          <w:szCs w:val="23"/>
        </w:rPr>
        <w:t xml:space="preserve"> </w:t>
      </w:r>
      <w:r>
        <w:rPr>
          <w:w w:val="102"/>
          <w:sz w:val="23"/>
          <w:szCs w:val="23"/>
        </w:rPr>
        <w:t>have</w:t>
      </w:r>
      <w:r>
        <w:rPr>
          <w:sz w:val="23"/>
          <w:szCs w:val="23"/>
        </w:rPr>
        <w:t xml:space="preserve"> </w:t>
      </w:r>
      <w:r>
        <w:rPr>
          <w:w w:val="102"/>
          <w:sz w:val="23"/>
          <w:szCs w:val="23"/>
        </w:rPr>
        <w:t>reached</w:t>
      </w:r>
      <w:r>
        <w:rPr>
          <w:sz w:val="23"/>
          <w:szCs w:val="23"/>
        </w:rPr>
        <w:t xml:space="preserve"> </w:t>
      </w:r>
      <w:r>
        <w:rPr>
          <w:w w:val="102"/>
          <w:sz w:val="23"/>
          <w:szCs w:val="23"/>
        </w:rPr>
        <w:t>eighty</w:t>
      </w:r>
      <w:r>
        <w:rPr>
          <w:sz w:val="23"/>
          <w:szCs w:val="23"/>
        </w:rPr>
        <w:t xml:space="preserve"> </w:t>
      </w:r>
      <w:r>
        <w:rPr>
          <w:w w:val="102"/>
          <w:sz w:val="23"/>
          <w:szCs w:val="23"/>
        </w:rPr>
        <w:t>percent</w:t>
      </w:r>
      <w:r>
        <w:rPr>
          <w:sz w:val="23"/>
          <w:szCs w:val="23"/>
        </w:rPr>
        <w:t xml:space="preserve"> </w:t>
      </w:r>
      <w:r>
        <w:rPr>
          <w:w w:val="102"/>
          <w:sz w:val="23"/>
          <w:szCs w:val="23"/>
        </w:rPr>
        <w:t>(80%)</w:t>
      </w:r>
      <w:r>
        <w:rPr>
          <w:sz w:val="23"/>
          <w:szCs w:val="23"/>
        </w:rPr>
        <w:t xml:space="preserve"> </w:t>
      </w:r>
      <w:r>
        <w:rPr>
          <w:w w:val="102"/>
          <w:sz w:val="23"/>
          <w:szCs w:val="23"/>
        </w:rPr>
        <w:t>of</w:t>
      </w:r>
      <w:r>
        <w:rPr>
          <w:sz w:val="23"/>
          <w:szCs w:val="23"/>
        </w:rPr>
        <w:t xml:space="preserve"> </w:t>
      </w:r>
      <w:r>
        <w:rPr>
          <w:w w:val="102"/>
          <w:sz w:val="23"/>
          <w:szCs w:val="23"/>
        </w:rPr>
        <w:t>this</w:t>
      </w:r>
      <w:r>
        <w:rPr>
          <w:sz w:val="23"/>
          <w:szCs w:val="23"/>
        </w:rPr>
        <w:t xml:space="preserve"> </w:t>
      </w:r>
      <w:r>
        <w:rPr>
          <w:w w:val="102"/>
          <w:sz w:val="23"/>
          <w:szCs w:val="23"/>
        </w:rPr>
        <w:t>ceiling.</w:t>
      </w:r>
    </w:p>
    <w:p w:rsidR="00300549" w:rsidRDefault="00300549">
      <w:pPr>
        <w:spacing w:before="6" w:line="220" w:lineRule="exact"/>
        <w:rPr>
          <w:sz w:val="22"/>
          <w:szCs w:val="22"/>
        </w:rPr>
      </w:pPr>
    </w:p>
    <w:p w:rsidR="00300549" w:rsidRDefault="00BF290C">
      <w:pPr>
        <w:spacing w:line="245" w:lineRule="auto"/>
        <w:ind w:left="1506" w:right="123" w:hanging="677"/>
        <w:jc w:val="both"/>
        <w:rPr>
          <w:sz w:val="23"/>
          <w:szCs w:val="23"/>
        </w:rPr>
      </w:pPr>
      <w:r>
        <w:rPr>
          <w:w w:val="102"/>
          <w:sz w:val="23"/>
          <w:szCs w:val="23"/>
        </w:rPr>
        <w:t>52.2.</w:t>
      </w:r>
      <w:r>
        <w:rPr>
          <w:sz w:val="23"/>
          <w:szCs w:val="23"/>
        </w:rPr>
        <w:t xml:space="preserve">    </w:t>
      </w:r>
      <w:r>
        <w:rPr>
          <w:w w:val="102"/>
          <w:sz w:val="23"/>
          <w:szCs w:val="23"/>
        </w:rPr>
        <w:t>The</w:t>
      </w:r>
      <w:r>
        <w:rPr>
          <w:sz w:val="23"/>
          <w:szCs w:val="23"/>
        </w:rPr>
        <w:t xml:space="preserve"> </w:t>
      </w:r>
      <w:r>
        <w:rPr>
          <w:w w:val="102"/>
          <w:sz w:val="23"/>
          <w:szCs w:val="23"/>
        </w:rPr>
        <w:t>cost</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Services</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payable</w:t>
      </w:r>
      <w:r>
        <w:rPr>
          <w:sz w:val="23"/>
          <w:szCs w:val="23"/>
        </w:rPr>
        <w:t xml:space="preserve"> </w:t>
      </w:r>
      <w:r>
        <w:rPr>
          <w:w w:val="102"/>
          <w:sz w:val="23"/>
          <w:szCs w:val="23"/>
        </w:rPr>
        <w:t>in</w:t>
      </w:r>
      <w:r>
        <w:rPr>
          <w:sz w:val="23"/>
          <w:szCs w:val="23"/>
        </w:rPr>
        <w:t xml:space="preserve"> </w:t>
      </w:r>
      <w:r>
        <w:rPr>
          <w:w w:val="102"/>
          <w:sz w:val="23"/>
          <w:szCs w:val="23"/>
        </w:rPr>
        <w:t>Philippine</w:t>
      </w:r>
      <w:r>
        <w:rPr>
          <w:sz w:val="23"/>
          <w:szCs w:val="23"/>
        </w:rPr>
        <w:t xml:space="preserve"> </w:t>
      </w:r>
      <w:r>
        <w:rPr>
          <w:w w:val="102"/>
          <w:sz w:val="23"/>
          <w:szCs w:val="23"/>
        </w:rPr>
        <w:t>Pesos</w:t>
      </w:r>
      <w:r>
        <w:rPr>
          <w:sz w:val="23"/>
          <w:szCs w:val="23"/>
        </w:rPr>
        <w:t xml:space="preserve"> </w:t>
      </w:r>
      <w:r>
        <w:rPr>
          <w:w w:val="102"/>
          <w:sz w:val="23"/>
          <w:szCs w:val="23"/>
        </w:rPr>
        <w:t>and</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set forth</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Appendix</w:t>
      </w:r>
      <w:r>
        <w:rPr>
          <w:sz w:val="23"/>
          <w:szCs w:val="23"/>
        </w:rPr>
        <w:t xml:space="preserve"> </w:t>
      </w:r>
      <w:r>
        <w:rPr>
          <w:w w:val="102"/>
          <w:sz w:val="23"/>
          <w:szCs w:val="23"/>
        </w:rPr>
        <w:t>IV</w:t>
      </w:r>
      <w:r>
        <w:rPr>
          <w:sz w:val="23"/>
          <w:szCs w:val="23"/>
        </w:rPr>
        <w:t xml:space="preserve"> </w:t>
      </w:r>
      <w:r>
        <w:rPr>
          <w:w w:val="102"/>
          <w:sz w:val="23"/>
          <w:szCs w:val="23"/>
        </w:rPr>
        <w:t>attached</w:t>
      </w:r>
      <w:r>
        <w:rPr>
          <w:sz w:val="23"/>
          <w:szCs w:val="23"/>
        </w:rPr>
        <w:t xml:space="preserve"> </w:t>
      </w:r>
      <w:r>
        <w:rPr>
          <w:w w:val="102"/>
          <w:sz w:val="23"/>
          <w:szCs w:val="23"/>
        </w:rPr>
        <w:t>to</w:t>
      </w:r>
      <w:r>
        <w:rPr>
          <w:sz w:val="23"/>
          <w:szCs w:val="23"/>
        </w:rPr>
        <w:t xml:space="preserve"> </w:t>
      </w:r>
      <w:r>
        <w:rPr>
          <w:w w:val="102"/>
          <w:sz w:val="23"/>
          <w:szCs w:val="23"/>
        </w:rPr>
        <w:t>this</w:t>
      </w:r>
      <w:r>
        <w:rPr>
          <w:sz w:val="23"/>
          <w:szCs w:val="23"/>
        </w:rPr>
        <w:t xml:space="preserve"> </w:t>
      </w:r>
      <w:r>
        <w:rPr>
          <w:w w:val="102"/>
          <w:sz w:val="23"/>
          <w:szCs w:val="23"/>
        </w:rPr>
        <w:t>Contract.</w:t>
      </w:r>
    </w:p>
    <w:p w:rsidR="00300549" w:rsidRDefault="00300549">
      <w:pPr>
        <w:spacing w:before="12" w:line="220" w:lineRule="exact"/>
        <w:rPr>
          <w:sz w:val="22"/>
          <w:szCs w:val="22"/>
        </w:rPr>
      </w:pPr>
    </w:p>
    <w:p w:rsidR="00300549" w:rsidRDefault="00BF290C">
      <w:pPr>
        <w:ind w:left="152"/>
        <w:rPr>
          <w:sz w:val="26"/>
          <w:szCs w:val="26"/>
        </w:rPr>
      </w:pPr>
      <w:r>
        <w:rPr>
          <w:b/>
          <w:w w:val="101"/>
          <w:sz w:val="26"/>
          <w:szCs w:val="26"/>
        </w:rPr>
        <w:t>53.</w:t>
      </w:r>
      <w:r>
        <w:rPr>
          <w:b/>
          <w:sz w:val="26"/>
          <w:szCs w:val="26"/>
        </w:rPr>
        <w:t xml:space="preserve">     </w:t>
      </w:r>
      <w:r>
        <w:rPr>
          <w:b/>
          <w:w w:val="101"/>
          <w:sz w:val="26"/>
          <w:szCs w:val="26"/>
        </w:rPr>
        <w:t>Remuneration</w:t>
      </w:r>
      <w:r>
        <w:rPr>
          <w:b/>
          <w:sz w:val="26"/>
          <w:szCs w:val="26"/>
        </w:rPr>
        <w:t xml:space="preserve"> </w:t>
      </w:r>
      <w:r>
        <w:rPr>
          <w:b/>
          <w:w w:val="101"/>
          <w:sz w:val="26"/>
          <w:szCs w:val="26"/>
        </w:rPr>
        <w:t>and</w:t>
      </w:r>
      <w:r>
        <w:rPr>
          <w:b/>
          <w:sz w:val="26"/>
          <w:szCs w:val="26"/>
        </w:rPr>
        <w:t xml:space="preserve"> </w:t>
      </w:r>
      <w:r>
        <w:rPr>
          <w:b/>
          <w:w w:val="101"/>
          <w:sz w:val="26"/>
          <w:szCs w:val="26"/>
        </w:rPr>
        <w:t>Reimbursable</w:t>
      </w:r>
      <w:r>
        <w:rPr>
          <w:b/>
          <w:sz w:val="26"/>
          <w:szCs w:val="26"/>
        </w:rPr>
        <w:t xml:space="preserve"> </w:t>
      </w:r>
      <w:r>
        <w:rPr>
          <w:b/>
          <w:w w:val="101"/>
          <w:sz w:val="26"/>
          <w:szCs w:val="26"/>
        </w:rPr>
        <w:t>Expenditures</w:t>
      </w:r>
    </w:p>
    <w:p w:rsidR="00300549" w:rsidRDefault="00300549">
      <w:pPr>
        <w:spacing w:before="3" w:line="220" w:lineRule="exact"/>
        <w:rPr>
          <w:sz w:val="22"/>
          <w:szCs w:val="22"/>
        </w:rPr>
      </w:pPr>
    </w:p>
    <w:p w:rsidR="00300549" w:rsidRDefault="00BF290C">
      <w:pPr>
        <w:spacing w:line="245" w:lineRule="auto"/>
        <w:ind w:left="1506" w:right="124" w:hanging="677"/>
        <w:jc w:val="both"/>
        <w:rPr>
          <w:sz w:val="23"/>
          <w:szCs w:val="23"/>
        </w:rPr>
      </w:pPr>
      <w:r>
        <w:rPr>
          <w:w w:val="102"/>
          <w:sz w:val="23"/>
          <w:szCs w:val="23"/>
        </w:rPr>
        <w:t>53.1.</w:t>
      </w:r>
      <w:r>
        <w:rPr>
          <w:sz w:val="23"/>
          <w:szCs w:val="23"/>
        </w:rPr>
        <w:t xml:space="preserve">    </w:t>
      </w:r>
      <w:r>
        <w:rPr>
          <w:w w:val="102"/>
          <w:sz w:val="23"/>
          <w:szCs w:val="23"/>
        </w:rPr>
        <w:t>Payments</w:t>
      </w:r>
      <w:r>
        <w:rPr>
          <w:sz w:val="23"/>
          <w:szCs w:val="23"/>
        </w:rPr>
        <w:t xml:space="preserve">   </w:t>
      </w:r>
      <w:r>
        <w:rPr>
          <w:w w:val="102"/>
          <w:sz w:val="23"/>
          <w:szCs w:val="23"/>
        </w:rPr>
        <w:t>of</w:t>
      </w:r>
      <w:r>
        <w:rPr>
          <w:sz w:val="23"/>
          <w:szCs w:val="23"/>
        </w:rPr>
        <w:t xml:space="preserve">   </w:t>
      </w:r>
      <w:r>
        <w:rPr>
          <w:w w:val="102"/>
          <w:sz w:val="23"/>
          <w:szCs w:val="23"/>
        </w:rPr>
        <w:t>Services</w:t>
      </w:r>
      <w:r>
        <w:rPr>
          <w:sz w:val="23"/>
          <w:szCs w:val="23"/>
        </w:rPr>
        <w:t xml:space="preserve">   </w:t>
      </w:r>
      <w:r>
        <w:rPr>
          <w:w w:val="102"/>
          <w:sz w:val="23"/>
          <w:szCs w:val="23"/>
        </w:rPr>
        <w:t>do</w:t>
      </w:r>
      <w:r>
        <w:rPr>
          <w:sz w:val="23"/>
          <w:szCs w:val="23"/>
        </w:rPr>
        <w:t xml:space="preserve">   </w:t>
      </w:r>
      <w:r>
        <w:rPr>
          <w:w w:val="102"/>
          <w:sz w:val="23"/>
          <w:szCs w:val="23"/>
        </w:rPr>
        <w:t>not</w:t>
      </w:r>
      <w:r>
        <w:rPr>
          <w:sz w:val="23"/>
          <w:szCs w:val="23"/>
        </w:rPr>
        <w:t xml:space="preserve">   </w:t>
      </w:r>
      <w:r>
        <w:rPr>
          <w:w w:val="102"/>
          <w:sz w:val="23"/>
          <w:szCs w:val="23"/>
        </w:rPr>
        <w:t>relieve</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of</w:t>
      </w:r>
      <w:r>
        <w:rPr>
          <w:sz w:val="23"/>
          <w:szCs w:val="23"/>
        </w:rPr>
        <w:t xml:space="preserve">   </w:t>
      </w:r>
      <w:r>
        <w:rPr>
          <w:w w:val="102"/>
          <w:sz w:val="23"/>
          <w:szCs w:val="23"/>
        </w:rPr>
        <w:t>any</w:t>
      </w:r>
      <w:r>
        <w:rPr>
          <w:sz w:val="23"/>
          <w:szCs w:val="23"/>
        </w:rPr>
        <w:t xml:space="preserve">   </w:t>
      </w:r>
      <w:r>
        <w:rPr>
          <w:w w:val="102"/>
          <w:sz w:val="23"/>
          <w:szCs w:val="23"/>
        </w:rPr>
        <w:t>obligation hereunder.</w:t>
      </w:r>
    </w:p>
    <w:p w:rsidR="00300549" w:rsidRDefault="00300549">
      <w:pPr>
        <w:spacing w:before="6" w:line="220" w:lineRule="exact"/>
        <w:rPr>
          <w:sz w:val="22"/>
          <w:szCs w:val="22"/>
        </w:rPr>
      </w:pPr>
    </w:p>
    <w:p w:rsidR="00300549" w:rsidRDefault="00BF290C">
      <w:pPr>
        <w:spacing w:line="246" w:lineRule="auto"/>
        <w:ind w:left="1506" w:right="124" w:hanging="677"/>
        <w:jc w:val="both"/>
        <w:rPr>
          <w:sz w:val="23"/>
          <w:szCs w:val="23"/>
        </w:rPr>
      </w:pPr>
      <w:r>
        <w:rPr>
          <w:w w:val="102"/>
          <w:sz w:val="23"/>
          <w:szCs w:val="23"/>
        </w:rPr>
        <w:t>53.2.</w:t>
      </w:r>
      <w:r>
        <w:rPr>
          <w:sz w:val="23"/>
          <w:szCs w:val="23"/>
        </w:rPr>
        <w:t xml:space="preserve">    </w:t>
      </w:r>
      <w:r>
        <w:rPr>
          <w:w w:val="102"/>
          <w:sz w:val="23"/>
          <w:szCs w:val="23"/>
        </w:rPr>
        <w:t>Remuneration</w:t>
      </w:r>
      <w:r>
        <w:rPr>
          <w:sz w:val="23"/>
          <w:szCs w:val="23"/>
        </w:rPr>
        <w:t xml:space="preserve">  </w:t>
      </w:r>
      <w:r>
        <w:rPr>
          <w:w w:val="102"/>
          <w:sz w:val="23"/>
          <w:szCs w:val="23"/>
        </w:rPr>
        <w:t>for</w:t>
      </w:r>
      <w:r>
        <w:rPr>
          <w:sz w:val="23"/>
          <w:szCs w:val="23"/>
        </w:rPr>
        <w:t xml:space="preserve">  </w:t>
      </w:r>
      <w:r>
        <w:rPr>
          <w:w w:val="102"/>
          <w:sz w:val="23"/>
          <w:szCs w:val="23"/>
        </w:rPr>
        <w:t>the</w:t>
      </w:r>
      <w:r>
        <w:rPr>
          <w:sz w:val="23"/>
          <w:szCs w:val="23"/>
        </w:rPr>
        <w:t xml:space="preserve">  </w:t>
      </w:r>
      <w:r>
        <w:rPr>
          <w:w w:val="102"/>
          <w:sz w:val="23"/>
          <w:szCs w:val="23"/>
        </w:rPr>
        <w:t>Personnel</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determined</w:t>
      </w:r>
      <w:r>
        <w:rPr>
          <w:sz w:val="23"/>
          <w:szCs w:val="23"/>
        </w:rPr>
        <w:t xml:space="preserve">  </w:t>
      </w:r>
      <w:r>
        <w:rPr>
          <w:w w:val="102"/>
          <w:sz w:val="23"/>
          <w:szCs w:val="23"/>
        </w:rPr>
        <w:t>on</w:t>
      </w:r>
      <w:r>
        <w:rPr>
          <w:sz w:val="23"/>
          <w:szCs w:val="23"/>
        </w:rPr>
        <w:t xml:space="preserve">  </w:t>
      </w:r>
      <w:r>
        <w:rPr>
          <w:w w:val="102"/>
          <w:sz w:val="23"/>
          <w:szCs w:val="23"/>
        </w:rPr>
        <w:t>the</w:t>
      </w:r>
      <w:r>
        <w:rPr>
          <w:sz w:val="23"/>
          <w:szCs w:val="23"/>
        </w:rPr>
        <w:t xml:space="preserve">  </w:t>
      </w:r>
      <w:r>
        <w:rPr>
          <w:w w:val="102"/>
          <w:sz w:val="23"/>
          <w:szCs w:val="23"/>
        </w:rPr>
        <w:t>basis</w:t>
      </w:r>
      <w:r>
        <w:rPr>
          <w:sz w:val="23"/>
          <w:szCs w:val="23"/>
        </w:rPr>
        <w:t xml:space="preserve">  </w:t>
      </w:r>
      <w:r>
        <w:rPr>
          <w:w w:val="102"/>
          <w:sz w:val="23"/>
          <w:szCs w:val="23"/>
        </w:rPr>
        <w:t>of</w:t>
      </w:r>
      <w:r>
        <w:rPr>
          <w:sz w:val="23"/>
          <w:szCs w:val="23"/>
        </w:rPr>
        <w:t xml:space="preserve">  </w:t>
      </w:r>
      <w:r>
        <w:rPr>
          <w:w w:val="102"/>
          <w:sz w:val="23"/>
          <w:szCs w:val="23"/>
        </w:rPr>
        <w:t>time actually</w:t>
      </w:r>
      <w:r>
        <w:rPr>
          <w:sz w:val="23"/>
          <w:szCs w:val="23"/>
        </w:rPr>
        <w:t xml:space="preserve"> </w:t>
      </w:r>
      <w:r>
        <w:rPr>
          <w:w w:val="102"/>
          <w:sz w:val="23"/>
          <w:szCs w:val="23"/>
        </w:rPr>
        <w:t>spent</w:t>
      </w:r>
      <w:r>
        <w:rPr>
          <w:sz w:val="23"/>
          <w:szCs w:val="23"/>
        </w:rPr>
        <w:t xml:space="preserve"> </w:t>
      </w:r>
      <w:r>
        <w:rPr>
          <w:w w:val="102"/>
          <w:sz w:val="23"/>
          <w:szCs w:val="23"/>
        </w:rPr>
        <w:t>by</w:t>
      </w:r>
      <w:r>
        <w:rPr>
          <w:sz w:val="23"/>
          <w:szCs w:val="23"/>
        </w:rPr>
        <w:t xml:space="preserve"> </w:t>
      </w:r>
      <w:r>
        <w:rPr>
          <w:w w:val="102"/>
          <w:sz w:val="23"/>
          <w:szCs w:val="23"/>
        </w:rPr>
        <w:t>such</w:t>
      </w:r>
      <w:r>
        <w:rPr>
          <w:sz w:val="23"/>
          <w:szCs w:val="23"/>
        </w:rPr>
        <w:t xml:space="preserve"> </w:t>
      </w:r>
      <w:r>
        <w:rPr>
          <w:w w:val="102"/>
          <w:sz w:val="23"/>
          <w:szCs w:val="23"/>
        </w:rPr>
        <w:t>Personnel</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performance</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Services</w:t>
      </w:r>
      <w:r>
        <w:rPr>
          <w:sz w:val="23"/>
          <w:szCs w:val="23"/>
        </w:rPr>
        <w:t xml:space="preserve"> </w:t>
      </w:r>
      <w:r>
        <w:rPr>
          <w:w w:val="102"/>
          <w:sz w:val="23"/>
          <w:szCs w:val="23"/>
        </w:rPr>
        <w:t>including other</w:t>
      </w:r>
      <w:r>
        <w:rPr>
          <w:sz w:val="23"/>
          <w:szCs w:val="23"/>
        </w:rPr>
        <w:t xml:space="preserve">  </w:t>
      </w:r>
      <w:r>
        <w:rPr>
          <w:w w:val="102"/>
          <w:sz w:val="23"/>
          <w:szCs w:val="23"/>
        </w:rPr>
        <w:t>additional</w:t>
      </w:r>
      <w:r>
        <w:rPr>
          <w:sz w:val="23"/>
          <w:szCs w:val="23"/>
        </w:rPr>
        <w:t xml:space="preserve">  </w:t>
      </w:r>
      <w:r>
        <w:rPr>
          <w:w w:val="102"/>
          <w:sz w:val="23"/>
          <w:szCs w:val="23"/>
        </w:rPr>
        <w:t>factors</w:t>
      </w:r>
      <w:r>
        <w:rPr>
          <w:sz w:val="23"/>
          <w:szCs w:val="23"/>
        </w:rPr>
        <w:t xml:space="preserve">  </w:t>
      </w:r>
      <w:r>
        <w:rPr>
          <w:w w:val="102"/>
          <w:sz w:val="23"/>
          <w:szCs w:val="23"/>
        </w:rPr>
        <w:t>indicated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b/>
          <w:w w:val="102"/>
          <w:sz w:val="23"/>
          <w:szCs w:val="23"/>
          <w:u w:val="thick" w:color="000000"/>
        </w:rPr>
        <w:t>SCC</w:t>
      </w:r>
      <w:r>
        <w:rPr>
          <w:b/>
          <w:sz w:val="23"/>
          <w:szCs w:val="23"/>
        </w:rPr>
        <w:t xml:space="preserve">  </w:t>
      </w:r>
      <w:r>
        <w:rPr>
          <w:w w:val="102"/>
          <w:sz w:val="23"/>
          <w:szCs w:val="23"/>
        </w:rPr>
        <w:t>after</w:t>
      </w:r>
      <w:r>
        <w:rPr>
          <w:sz w:val="23"/>
          <w:szCs w:val="23"/>
        </w:rPr>
        <w:t xml:space="preserve">  </w:t>
      </w:r>
      <w:r>
        <w:rPr>
          <w:w w:val="102"/>
          <w:sz w:val="23"/>
          <w:szCs w:val="23"/>
        </w:rPr>
        <w:t>the</w:t>
      </w:r>
      <w:r>
        <w:rPr>
          <w:sz w:val="23"/>
          <w:szCs w:val="23"/>
        </w:rPr>
        <w:t xml:space="preserve">  </w:t>
      </w:r>
      <w:r>
        <w:rPr>
          <w:w w:val="102"/>
          <w:sz w:val="23"/>
          <w:szCs w:val="23"/>
        </w:rPr>
        <w:t>date</w:t>
      </w:r>
      <w:r>
        <w:rPr>
          <w:sz w:val="23"/>
          <w:szCs w:val="23"/>
        </w:rPr>
        <w:t xml:space="preserve">  </w:t>
      </w:r>
      <w:r>
        <w:rPr>
          <w:w w:val="102"/>
          <w:sz w:val="23"/>
          <w:szCs w:val="23"/>
        </w:rPr>
        <w:t>determined</w:t>
      </w:r>
      <w:r>
        <w:rPr>
          <w:sz w:val="23"/>
          <w:szCs w:val="23"/>
        </w:rPr>
        <w:t xml:space="preserve">  </w:t>
      </w:r>
      <w:r>
        <w:rPr>
          <w:w w:val="102"/>
          <w:sz w:val="23"/>
          <w:szCs w:val="23"/>
        </w:rPr>
        <w:t>in accordance</w:t>
      </w:r>
      <w:r>
        <w:rPr>
          <w:sz w:val="23"/>
          <w:szCs w:val="23"/>
        </w:rPr>
        <w:t xml:space="preserve"> </w:t>
      </w:r>
      <w:r>
        <w:rPr>
          <w:w w:val="102"/>
          <w:sz w:val="23"/>
          <w:szCs w:val="23"/>
        </w:rPr>
        <w:t>with</w:t>
      </w:r>
      <w:r>
        <w:rPr>
          <w:sz w:val="23"/>
          <w:szCs w:val="23"/>
        </w:rPr>
        <w:t xml:space="preserve"> </w:t>
      </w:r>
      <w:r>
        <w:rPr>
          <w:b/>
          <w:w w:val="102"/>
          <w:sz w:val="23"/>
          <w:szCs w:val="23"/>
        </w:rPr>
        <w:t>GCC</w:t>
      </w:r>
      <w:r>
        <w:rPr>
          <w:b/>
          <w:sz w:val="23"/>
          <w:szCs w:val="23"/>
        </w:rPr>
        <w:t xml:space="preserve"> </w:t>
      </w:r>
      <w:r>
        <w:rPr>
          <w:w w:val="102"/>
          <w:sz w:val="23"/>
          <w:szCs w:val="23"/>
        </w:rPr>
        <w:t>Clause</w:t>
      </w:r>
      <w:r>
        <w:rPr>
          <w:sz w:val="23"/>
          <w:szCs w:val="23"/>
        </w:rPr>
        <w:t xml:space="preserve"> </w:t>
      </w:r>
      <w:r>
        <w:rPr>
          <w:w w:val="102"/>
          <w:sz w:val="23"/>
          <w:szCs w:val="23"/>
        </w:rPr>
        <w:t>22,</w:t>
      </w:r>
      <w:r>
        <w:rPr>
          <w:sz w:val="23"/>
          <w:szCs w:val="23"/>
        </w:rPr>
        <w:t xml:space="preserve"> </w:t>
      </w:r>
      <w:r>
        <w:rPr>
          <w:w w:val="102"/>
          <w:sz w:val="23"/>
          <w:szCs w:val="23"/>
        </w:rPr>
        <w:t>or</w:t>
      </w:r>
      <w:r>
        <w:rPr>
          <w:sz w:val="23"/>
          <w:szCs w:val="23"/>
        </w:rPr>
        <w:t xml:space="preserve"> </w:t>
      </w:r>
      <w:r>
        <w:rPr>
          <w:w w:val="102"/>
          <w:sz w:val="23"/>
          <w:szCs w:val="23"/>
        </w:rPr>
        <w:t>such</w:t>
      </w:r>
      <w:r>
        <w:rPr>
          <w:sz w:val="23"/>
          <w:szCs w:val="23"/>
        </w:rPr>
        <w:t xml:space="preserve"> </w:t>
      </w:r>
      <w:r>
        <w:rPr>
          <w:w w:val="102"/>
          <w:sz w:val="23"/>
          <w:szCs w:val="23"/>
        </w:rPr>
        <w:t>other</w:t>
      </w:r>
      <w:r>
        <w:rPr>
          <w:sz w:val="23"/>
          <w:szCs w:val="23"/>
        </w:rPr>
        <w:t xml:space="preserve"> </w:t>
      </w:r>
      <w:r>
        <w:rPr>
          <w:w w:val="102"/>
          <w:sz w:val="23"/>
          <w:szCs w:val="23"/>
        </w:rPr>
        <w:t>date</w:t>
      </w:r>
      <w:r>
        <w:rPr>
          <w:sz w:val="23"/>
          <w:szCs w:val="23"/>
        </w:rPr>
        <w:t xml:space="preserve"> </w:t>
      </w:r>
      <w:r>
        <w:rPr>
          <w:w w:val="102"/>
          <w:sz w:val="23"/>
          <w:szCs w:val="23"/>
        </w:rPr>
        <w:t>as</w:t>
      </w:r>
      <w:r>
        <w:rPr>
          <w:sz w:val="23"/>
          <w:szCs w:val="23"/>
        </w:rPr>
        <w:t xml:space="preserve"> </w:t>
      </w:r>
      <w:r>
        <w:rPr>
          <w:w w:val="102"/>
          <w:sz w:val="23"/>
          <w:szCs w:val="23"/>
        </w:rPr>
        <w:t>the</w:t>
      </w:r>
      <w:r>
        <w:rPr>
          <w:sz w:val="23"/>
          <w:szCs w:val="23"/>
        </w:rPr>
        <w:t xml:space="preserve"> </w:t>
      </w:r>
      <w:r>
        <w:rPr>
          <w:w w:val="102"/>
          <w:sz w:val="23"/>
          <w:szCs w:val="23"/>
        </w:rPr>
        <w:t>Parties</w:t>
      </w:r>
      <w:r>
        <w:rPr>
          <w:sz w:val="23"/>
          <w:szCs w:val="23"/>
        </w:rPr>
        <w:t xml:space="preserve"> </w:t>
      </w:r>
      <w:r>
        <w:rPr>
          <w:w w:val="102"/>
          <w:sz w:val="23"/>
          <w:szCs w:val="23"/>
        </w:rPr>
        <w:t>shall</w:t>
      </w:r>
      <w:r>
        <w:rPr>
          <w:sz w:val="23"/>
          <w:szCs w:val="23"/>
        </w:rPr>
        <w:t xml:space="preserve"> </w:t>
      </w:r>
      <w:r>
        <w:rPr>
          <w:w w:val="102"/>
          <w:sz w:val="23"/>
          <w:szCs w:val="23"/>
        </w:rPr>
        <w:t>agree in</w:t>
      </w:r>
      <w:r>
        <w:rPr>
          <w:sz w:val="23"/>
          <w:szCs w:val="23"/>
        </w:rPr>
        <w:t xml:space="preserve"> </w:t>
      </w:r>
      <w:r>
        <w:rPr>
          <w:w w:val="102"/>
          <w:sz w:val="23"/>
          <w:szCs w:val="23"/>
        </w:rPr>
        <w:t>writing,</w:t>
      </w:r>
      <w:r>
        <w:rPr>
          <w:sz w:val="23"/>
          <w:szCs w:val="23"/>
        </w:rPr>
        <w:t xml:space="preserve"> </w:t>
      </w:r>
      <w:r>
        <w:rPr>
          <w:w w:val="102"/>
          <w:sz w:val="23"/>
          <w:szCs w:val="23"/>
        </w:rPr>
        <w:t>including</w:t>
      </w:r>
      <w:r>
        <w:rPr>
          <w:sz w:val="23"/>
          <w:szCs w:val="23"/>
        </w:rPr>
        <w:t xml:space="preserve"> </w:t>
      </w:r>
      <w:r>
        <w:rPr>
          <w:w w:val="102"/>
          <w:sz w:val="23"/>
          <w:szCs w:val="23"/>
        </w:rPr>
        <w:t>time</w:t>
      </w:r>
      <w:r>
        <w:rPr>
          <w:sz w:val="23"/>
          <w:szCs w:val="23"/>
        </w:rPr>
        <w:t xml:space="preserve"> </w:t>
      </w:r>
      <w:r>
        <w:rPr>
          <w:w w:val="102"/>
          <w:sz w:val="23"/>
          <w:szCs w:val="23"/>
        </w:rPr>
        <w:t>for</w:t>
      </w:r>
      <w:r>
        <w:rPr>
          <w:sz w:val="23"/>
          <w:szCs w:val="23"/>
        </w:rPr>
        <w:t xml:space="preserve"> </w:t>
      </w:r>
      <w:r>
        <w:rPr>
          <w:w w:val="102"/>
          <w:sz w:val="23"/>
          <w:szCs w:val="23"/>
        </w:rPr>
        <w:t>necessary</w:t>
      </w:r>
      <w:r>
        <w:rPr>
          <w:sz w:val="23"/>
          <w:szCs w:val="23"/>
        </w:rPr>
        <w:t xml:space="preserve"> </w:t>
      </w:r>
      <w:r>
        <w:rPr>
          <w:w w:val="102"/>
          <w:sz w:val="23"/>
          <w:szCs w:val="23"/>
        </w:rPr>
        <w:t>travel</w:t>
      </w:r>
      <w:r>
        <w:rPr>
          <w:sz w:val="23"/>
          <w:szCs w:val="23"/>
        </w:rPr>
        <w:t xml:space="preserve"> </w:t>
      </w:r>
      <w:r>
        <w:rPr>
          <w:w w:val="102"/>
          <w:sz w:val="23"/>
          <w:szCs w:val="23"/>
        </w:rPr>
        <w:t>via</w:t>
      </w:r>
      <w:r>
        <w:rPr>
          <w:sz w:val="23"/>
          <w:szCs w:val="23"/>
        </w:rPr>
        <w:t xml:space="preserve"> </w:t>
      </w:r>
      <w:r>
        <w:rPr>
          <w:w w:val="102"/>
          <w:sz w:val="23"/>
          <w:szCs w:val="23"/>
        </w:rPr>
        <w:t>the</w:t>
      </w:r>
      <w:r>
        <w:rPr>
          <w:sz w:val="23"/>
          <w:szCs w:val="23"/>
        </w:rPr>
        <w:t xml:space="preserve"> </w:t>
      </w:r>
      <w:r>
        <w:rPr>
          <w:w w:val="102"/>
          <w:sz w:val="23"/>
          <w:szCs w:val="23"/>
        </w:rPr>
        <w:t>most</w:t>
      </w:r>
      <w:r>
        <w:rPr>
          <w:sz w:val="23"/>
          <w:szCs w:val="23"/>
        </w:rPr>
        <w:t xml:space="preserve"> </w:t>
      </w:r>
      <w:r>
        <w:rPr>
          <w:w w:val="102"/>
          <w:sz w:val="23"/>
          <w:szCs w:val="23"/>
        </w:rPr>
        <w:t>direct</w:t>
      </w:r>
      <w:r>
        <w:rPr>
          <w:sz w:val="23"/>
          <w:szCs w:val="23"/>
        </w:rPr>
        <w:t xml:space="preserve"> </w:t>
      </w:r>
      <w:r>
        <w:rPr>
          <w:w w:val="102"/>
          <w:sz w:val="23"/>
          <w:szCs w:val="23"/>
        </w:rPr>
        <w:t>route,</w:t>
      </w:r>
      <w:r>
        <w:rPr>
          <w:sz w:val="23"/>
          <w:szCs w:val="23"/>
        </w:rPr>
        <w:t xml:space="preserve"> </w:t>
      </w:r>
      <w:r>
        <w:rPr>
          <w:w w:val="102"/>
          <w:sz w:val="23"/>
          <w:szCs w:val="23"/>
        </w:rPr>
        <w:t>at</w:t>
      </w:r>
      <w:r>
        <w:rPr>
          <w:sz w:val="23"/>
          <w:szCs w:val="23"/>
        </w:rPr>
        <w:t xml:space="preserve"> </w:t>
      </w:r>
      <w:r>
        <w:rPr>
          <w:w w:val="102"/>
          <w:sz w:val="23"/>
          <w:szCs w:val="23"/>
        </w:rPr>
        <w:t>the rates</w:t>
      </w:r>
      <w:r>
        <w:rPr>
          <w:sz w:val="23"/>
          <w:szCs w:val="23"/>
        </w:rPr>
        <w:t xml:space="preserve"> </w:t>
      </w:r>
      <w:r>
        <w:rPr>
          <w:w w:val="102"/>
          <w:sz w:val="23"/>
          <w:szCs w:val="23"/>
        </w:rPr>
        <w:t>referred</w:t>
      </w:r>
      <w:r>
        <w:rPr>
          <w:sz w:val="23"/>
          <w:szCs w:val="23"/>
        </w:rPr>
        <w:t xml:space="preserve"> </w:t>
      </w:r>
      <w:r>
        <w:rPr>
          <w:w w:val="102"/>
          <w:sz w:val="23"/>
          <w:szCs w:val="23"/>
        </w:rPr>
        <w:t>to,</w:t>
      </w:r>
      <w:r>
        <w:rPr>
          <w:sz w:val="23"/>
          <w:szCs w:val="23"/>
        </w:rPr>
        <w:t xml:space="preserve"> </w:t>
      </w:r>
      <w:r>
        <w:rPr>
          <w:w w:val="102"/>
          <w:sz w:val="23"/>
          <w:szCs w:val="23"/>
        </w:rPr>
        <w:t>and</w:t>
      </w:r>
      <w:r>
        <w:rPr>
          <w:sz w:val="23"/>
          <w:szCs w:val="23"/>
        </w:rPr>
        <w:t xml:space="preserve"> </w:t>
      </w:r>
      <w:r>
        <w:rPr>
          <w:w w:val="102"/>
          <w:sz w:val="23"/>
          <w:szCs w:val="23"/>
        </w:rPr>
        <w:t>subject</w:t>
      </w:r>
      <w:r>
        <w:rPr>
          <w:sz w:val="23"/>
          <w:szCs w:val="23"/>
        </w:rPr>
        <w:t xml:space="preserve"> </w:t>
      </w:r>
      <w:r>
        <w:rPr>
          <w:w w:val="102"/>
          <w:sz w:val="23"/>
          <w:szCs w:val="23"/>
        </w:rPr>
        <w:t>to</w:t>
      </w:r>
      <w:r>
        <w:rPr>
          <w:sz w:val="23"/>
          <w:szCs w:val="23"/>
        </w:rPr>
        <w:t xml:space="preserve"> </w:t>
      </w:r>
      <w:r>
        <w:rPr>
          <w:w w:val="102"/>
          <w:sz w:val="23"/>
          <w:szCs w:val="23"/>
        </w:rPr>
        <w:t>such</w:t>
      </w:r>
      <w:r>
        <w:rPr>
          <w:sz w:val="23"/>
          <w:szCs w:val="23"/>
        </w:rPr>
        <w:t xml:space="preserve"> </w:t>
      </w:r>
      <w:r>
        <w:rPr>
          <w:w w:val="102"/>
          <w:sz w:val="23"/>
          <w:szCs w:val="23"/>
        </w:rPr>
        <w:t>additional</w:t>
      </w:r>
      <w:r>
        <w:rPr>
          <w:sz w:val="23"/>
          <w:szCs w:val="23"/>
        </w:rPr>
        <w:t xml:space="preserve"> </w:t>
      </w:r>
      <w:r>
        <w:rPr>
          <w:w w:val="102"/>
          <w:sz w:val="23"/>
          <w:szCs w:val="23"/>
        </w:rPr>
        <w:t>provisions</w:t>
      </w:r>
      <w:r>
        <w:rPr>
          <w:sz w:val="23"/>
          <w:szCs w:val="23"/>
        </w:rPr>
        <w:t xml:space="preserve"> </w:t>
      </w:r>
      <w:r>
        <w:rPr>
          <w:w w:val="102"/>
          <w:sz w:val="23"/>
          <w:szCs w:val="23"/>
        </w:rPr>
        <w:t>as</w:t>
      </w:r>
      <w:r>
        <w:rPr>
          <w:sz w:val="23"/>
          <w:szCs w:val="23"/>
        </w:rPr>
        <w:t xml:space="preserve"> </w:t>
      </w:r>
      <w:r>
        <w:rPr>
          <w:w w:val="102"/>
          <w:sz w:val="23"/>
          <w:szCs w:val="23"/>
        </w:rPr>
        <w:t>are</w:t>
      </w:r>
      <w:r>
        <w:rPr>
          <w:sz w:val="23"/>
          <w:szCs w:val="23"/>
        </w:rPr>
        <w:t xml:space="preserve"> </w:t>
      </w:r>
      <w:r>
        <w:rPr>
          <w:w w:val="102"/>
          <w:sz w:val="23"/>
          <w:szCs w:val="23"/>
        </w:rPr>
        <w:t>set</w:t>
      </w:r>
      <w:r>
        <w:rPr>
          <w:sz w:val="23"/>
          <w:szCs w:val="23"/>
        </w:rPr>
        <w:t xml:space="preserve"> </w:t>
      </w:r>
      <w:r>
        <w:rPr>
          <w:w w:val="102"/>
          <w:sz w:val="23"/>
          <w:szCs w:val="23"/>
        </w:rPr>
        <w:t>forth,</w:t>
      </w:r>
      <w:r>
        <w:rPr>
          <w:sz w:val="23"/>
          <w:szCs w:val="23"/>
        </w:rPr>
        <w:t xml:space="preserve"> </w:t>
      </w:r>
      <w:r>
        <w:rPr>
          <w:w w:val="102"/>
          <w:sz w:val="23"/>
          <w:szCs w:val="23"/>
        </w:rPr>
        <w:t>in the</w:t>
      </w:r>
      <w:r>
        <w:rPr>
          <w:sz w:val="23"/>
          <w:szCs w:val="23"/>
        </w:rPr>
        <w:t xml:space="preserve"> </w:t>
      </w:r>
      <w:r>
        <w:rPr>
          <w:b/>
          <w:w w:val="102"/>
          <w:sz w:val="23"/>
          <w:szCs w:val="23"/>
          <w:u w:val="thick" w:color="000000"/>
        </w:rPr>
        <w:t>SCC</w:t>
      </w:r>
      <w:r>
        <w:rPr>
          <w:w w:val="102"/>
          <w:sz w:val="23"/>
          <w:szCs w:val="23"/>
        </w:rPr>
        <w:t>.</w:t>
      </w:r>
    </w:p>
    <w:p w:rsidR="00300549" w:rsidRDefault="00300549">
      <w:pPr>
        <w:spacing w:before="5" w:line="220" w:lineRule="exact"/>
        <w:rPr>
          <w:sz w:val="22"/>
          <w:szCs w:val="22"/>
        </w:rPr>
      </w:pPr>
    </w:p>
    <w:p w:rsidR="00FC05CF" w:rsidRDefault="00BF290C" w:rsidP="00FC05CF">
      <w:pPr>
        <w:spacing w:line="245" w:lineRule="auto"/>
        <w:ind w:left="1506" w:right="124" w:hanging="677"/>
        <w:jc w:val="both"/>
        <w:rPr>
          <w:w w:val="102"/>
          <w:sz w:val="23"/>
          <w:szCs w:val="23"/>
        </w:rPr>
      </w:pPr>
      <w:r>
        <w:rPr>
          <w:w w:val="102"/>
          <w:sz w:val="23"/>
          <w:szCs w:val="23"/>
        </w:rPr>
        <w:t>53.3.</w:t>
      </w:r>
      <w:r>
        <w:rPr>
          <w:sz w:val="23"/>
          <w:szCs w:val="23"/>
        </w:rPr>
        <w:t xml:space="preserve">    </w:t>
      </w:r>
      <w:r>
        <w:rPr>
          <w:w w:val="102"/>
          <w:sz w:val="23"/>
          <w:szCs w:val="23"/>
        </w:rPr>
        <w:t>Remuneration</w:t>
      </w:r>
      <w:r>
        <w:rPr>
          <w:sz w:val="23"/>
          <w:szCs w:val="23"/>
        </w:rPr>
        <w:t xml:space="preserve">  </w:t>
      </w:r>
      <w:r>
        <w:rPr>
          <w:w w:val="102"/>
          <w:sz w:val="23"/>
          <w:szCs w:val="23"/>
        </w:rPr>
        <w:t>for</w:t>
      </w:r>
      <w:r>
        <w:rPr>
          <w:sz w:val="23"/>
          <w:szCs w:val="23"/>
        </w:rPr>
        <w:t xml:space="preserve">  </w:t>
      </w:r>
      <w:r>
        <w:rPr>
          <w:w w:val="102"/>
          <w:sz w:val="23"/>
          <w:szCs w:val="23"/>
        </w:rPr>
        <w:t>periods</w:t>
      </w:r>
      <w:r>
        <w:rPr>
          <w:sz w:val="23"/>
          <w:szCs w:val="23"/>
        </w:rPr>
        <w:t xml:space="preserve">  </w:t>
      </w:r>
      <w:r>
        <w:rPr>
          <w:w w:val="102"/>
          <w:sz w:val="23"/>
          <w:szCs w:val="23"/>
        </w:rPr>
        <w:t>of</w:t>
      </w:r>
      <w:r>
        <w:rPr>
          <w:sz w:val="23"/>
          <w:szCs w:val="23"/>
        </w:rPr>
        <w:t xml:space="preserve">  </w:t>
      </w:r>
      <w:r>
        <w:rPr>
          <w:w w:val="102"/>
          <w:sz w:val="23"/>
          <w:szCs w:val="23"/>
        </w:rPr>
        <w:t>less</w:t>
      </w:r>
      <w:r>
        <w:rPr>
          <w:sz w:val="23"/>
          <w:szCs w:val="23"/>
        </w:rPr>
        <w:t xml:space="preserve">  </w:t>
      </w:r>
      <w:r>
        <w:rPr>
          <w:w w:val="102"/>
          <w:sz w:val="23"/>
          <w:szCs w:val="23"/>
        </w:rPr>
        <w:t>than</w:t>
      </w:r>
      <w:r>
        <w:rPr>
          <w:sz w:val="23"/>
          <w:szCs w:val="23"/>
        </w:rPr>
        <w:t xml:space="preserve">  </w:t>
      </w:r>
      <w:r>
        <w:rPr>
          <w:w w:val="102"/>
          <w:sz w:val="23"/>
          <w:szCs w:val="23"/>
        </w:rPr>
        <w:t>one</w:t>
      </w:r>
      <w:r>
        <w:rPr>
          <w:sz w:val="23"/>
          <w:szCs w:val="23"/>
        </w:rPr>
        <w:t xml:space="preserve">  </w:t>
      </w:r>
      <w:r>
        <w:rPr>
          <w:w w:val="102"/>
          <w:sz w:val="23"/>
          <w:szCs w:val="23"/>
        </w:rPr>
        <w:t>month</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calculated</w:t>
      </w:r>
      <w:r>
        <w:rPr>
          <w:sz w:val="23"/>
          <w:szCs w:val="23"/>
        </w:rPr>
        <w:t xml:space="preserve">  </w:t>
      </w:r>
      <w:r>
        <w:rPr>
          <w:w w:val="102"/>
          <w:sz w:val="23"/>
          <w:szCs w:val="23"/>
        </w:rPr>
        <w:t>on</w:t>
      </w:r>
      <w:r>
        <w:rPr>
          <w:sz w:val="23"/>
          <w:szCs w:val="23"/>
        </w:rPr>
        <w:t xml:space="preserve">  </w:t>
      </w:r>
      <w:r>
        <w:rPr>
          <w:w w:val="102"/>
          <w:sz w:val="23"/>
          <w:szCs w:val="23"/>
        </w:rPr>
        <w:t>an hourly</w:t>
      </w:r>
      <w:r>
        <w:rPr>
          <w:sz w:val="23"/>
          <w:szCs w:val="23"/>
        </w:rPr>
        <w:t xml:space="preserve"> </w:t>
      </w:r>
      <w:r>
        <w:rPr>
          <w:w w:val="102"/>
          <w:sz w:val="23"/>
          <w:szCs w:val="23"/>
        </w:rPr>
        <w:t>basis</w:t>
      </w:r>
      <w:r>
        <w:rPr>
          <w:sz w:val="23"/>
          <w:szCs w:val="23"/>
        </w:rPr>
        <w:t xml:space="preserve"> </w:t>
      </w:r>
      <w:r>
        <w:rPr>
          <w:w w:val="102"/>
          <w:sz w:val="23"/>
          <w:szCs w:val="23"/>
        </w:rPr>
        <w:t>for</w:t>
      </w:r>
      <w:r>
        <w:rPr>
          <w:sz w:val="23"/>
          <w:szCs w:val="23"/>
        </w:rPr>
        <w:t xml:space="preserve"> </w:t>
      </w:r>
      <w:r>
        <w:rPr>
          <w:w w:val="102"/>
          <w:sz w:val="23"/>
          <w:szCs w:val="23"/>
        </w:rPr>
        <w:t>time</w:t>
      </w:r>
      <w:r>
        <w:rPr>
          <w:sz w:val="23"/>
          <w:szCs w:val="23"/>
        </w:rPr>
        <w:t xml:space="preserve"> </w:t>
      </w:r>
      <w:r>
        <w:rPr>
          <w:w w:val="102"/>
          <w:sz w:val="23"/>
          <w:szCs w:val="23"/>
        </w:rPr>
        <w:t>spent</w:t>
      </w:r>
      <w:r>
        <w:rPr>
          <w:sz w:val="23"/>
          <w:szCs w:val="23"/>
        </w:rPr>
        <w:t xml:space="preserve"> </w:t>
      </w:r>
      <w:r>
        <w:rPr>
          <w:w w:val="102"/>
          <w:sz w:val="23"/>
          <w:szCs w:val="23"/>
        </w:rPr>
        <w:t>in</w:t>
      </w:r>
      <w:r>
        <w:rPr>
          <w:sz w:val="23"/>
          <w:szCs w:val="23"/>
        </w:rPr>
        <w:t xml:space="preserve"> </w:t>
      </w:r>
      <w:r>
        <w:rPr>
          <w:w w:val="102"/>
          <w:sz w:val="23"/>
          <w:szCs w:val="23"/>
        </w:rPr>
        <w:t>home</w:t>
      </w:r>
      <w:r>
        <w:rPr>
          <w:sz w:val="23"/>
          <w:szCs w:val="23"/>
        </w:rPr>
        <w:t xml:space="preserve"> </w:t>
      </w:r>
      <w:r>
        <w:rPr>
          <w:w w:val="102"/>
          <w:sz w:val="23"/>
          <w:szCs w:val="23"/>
        </w:rPr>
        <w:t>office</w:t>
      </w:r>
      <w:r>
        <w:rPr>
          <w:sz w:val="23"/>
          <w:szCs w:val="23"/>
        </w:rPr>
        <w:t xml:space="preserve"> </w:t>
      </w:r>
      <w:r>
        <w:rPr>
          <w:w w:val="102"/>
          <w:sz w:val="23"/>
          <w:szCs w:val="23"/>
        </w:rPr>
        <w:t>(the</w:t>
      </w:r>
      <w:r>
        <w:rPr>
          <w:sz w:val="23"/>
          <w:szCs w:val="23"/>
        </w:rPr>
        <w:t xml:space="preserve"> </w:t>
      </w:r>
      <w:r>
        <w:rPr>
          <w:w w:val="102"/>
          <w:sz w:val="23"/>
          <w:szCs w:val="23"/>
        </w:rPr>
        <w:t>total</w:t>
      </w:r>
      <w:r>
        <w:rPr>
          <w:sz w:val="23"/>
          <w:szCs w:val="23"/>
        </w:rPr>
        <w:t xml:space="preserve"> </w:t>
      </w:r>
      <w:r>
        <w:rPr>
          <w:w w:val="102"/>
          <w:sz w:val="23"/>
          <w:szCs w:val="23"/>
        </w:rPr>
        <w:t>of</w:t>
      </w:r>
      <w:r>
        <w:rPr>
          <w:sz w:val="23"/>
          <w:szCs w:val="23"/>
        </w:rPr>
        <w:t xml:space="preserve"> </w:t>
      </w:r>
      <w:r>
        <w:rPr>
          <w:w w:val="102"/>
          <w:sz w:val="23"/>
          <w:szCs w:val="23"/>
        </w:rPr>
        <w:t>176</w:t>
      </w:r>
      <w:r>
        <w:rPr>
          <w:sz w:val="23"/>
          <w:szCs w:val="23"/>
        </w:rPr>
        <w:t xml:space="preserve"> </w:t>
      </w:r>
      <w:r>
        <w:rPr>
          <w:w w:val="102"/>
          <w:sz w:val="23"/>
          <w:szCs w:val="23"/>
        </w:rPr>
        <w:t>hours</w:t>
      </w:r>
      <w:r>
        <w:rPr>
          <w:sz w:val="23"/>
          <w:szCs w:val="23"/>
        </w:rPr>
        <w:t xml:space="preserve"> </w:t>
      </w:r>
      <w:r>
        <w:rPr>
          <w:w w:val="102"/>
          <w:sz w:val="23"/>
          <w:szCs w:val="23"/>
        </w:rPr>
        <w:t>per</w:t>
      </w:r>
      <w:r>
        <w:rPr>
          <w:sz w:val="23"/>
          <w:szCs w:val="23"/>
        </w:rPr>
        <w:t xml:space="preserve"> </w:t>
      </w:r>
      <w:r>
        <w:rPr>
          <w:w w:val="102"/>
          <w:sz w:val="23"/>
          <w:szCs w:val="23"/>
        </w:rPr>
        <w:t>month shall</w:t>
      </w:r>
      <w:r>
        <w:rPr>
          <w:sz w:val="23"/>
          <w:szCs w:val="23"/>
        </w:rPr>
        <w:t xml:space="preserve"> </w:t>
      </w:r>
      <w:r>
        <w:rPr>
          <w:w w:val="102"/>
          <w:sz w:val="23"/>
          <w:szCs w:val="23"/>
        </w:rPr>
        <w:t>apply)</w:t>
      </w:r>
      <w:r>
        <w:rPr>
          <w:sz w:val="23"/>
          <w:szCs w:val="23"/>
        </w:rPr>
        <w:t xml:space="preserve"> </w:t>
      </w:r>
      <w:r>
        <w:rPr>
          <w:w w:val="102"/>
          <w:sz w:val="23"/>
          <w:szCs w:val="23"/>
        </w:rPr>
        <w:t>and</w:t>
      </w:r>
      <w:r>
        <w:rPr>
          <w:sz w:val="23"/>
          <w:szCs w:val="23"/>
        </w:rPr>
        <w:t xml:space="preserve"> </w:t>
      </w:r>
      <w:r>
        <w:rPr>
          <w:w w:val="102"/>
          <w:sz w:val="23"/>
          <w:szCs w:val="23"/>
        </w:rPr>
        <w:t>on</w:t>
      </w:r>
      <w:r>
        <w:rPr>
          <w:sz w:val="23"/>
          <w:szCs w:val="23"/>
        </w:rPr>
        <w:t xml:space="preserve"> </w:t>
      </w:r>
      <w:r>
        <w:rPr>
          <w:w w:val="102"/>
          <w:sz w:val="23"/>
          <w:szCs w:val="23"/>
        </w:rPr>
        <w:t>a</w:t>
      </w:r>
      <w:r>
        <w:rPr>
          <w:sz w:val="23"/>
          <w:szCs w:val="23"/>
        </w:rPr>
        <w:t xml:space="preserve"> </w:t>
      </w:r>
      <w:r>
        <w:rPr>
          <w:w w:val="102"/>
          <w:sz w:val="23"/>
          <w:szCs w:val="23"/>
        </w:rPr>
        <w:t>calendar-day</w:t>
      </w:r>
      <w:r>
        <w:rPr>
          <w:sz w:val="23"/>
          <w:szCs w:val="23"/>
        </w:rPr>
        <w:t xml:space="preserve"> </w:t>
      </w:r>
      <w:r>
        <w:rPr>
          <w:w w:val="102"/>
          <w:sz w:val="23"/>
          <w:szCs w:val="23"/>
        </w:rPr>
        <w:t>basis</w:t>
      </w:r>
      <w:r>
        <w:rPr>
          <w:sz w:val="23"/>
          <w:szCs w:val="23"/>
        </w:rPr>
        <w:t xml:space="preserve"> </w:t>
      </w:r>
      <w:r>
        <w:rPr>
          <w:w w:val="102"/>
          <w:sz w:val="23"/>
          <w:szCs w:val="23"/>
        </w:rPr>
        <w:t>for</w:t>
      </w:r>
      <w:r>
        <w:rPr>
          <w:sz w:val="23"/>
          <w:szCs w:val="23"/>
        </w:rPr>
        <w:t xml:space="preserve"> </w:t>
      </w:r>
      <w:r>
        <w:rPr>
          <w:w w:val="102"/>
          <w:sz w:val="23"/>
          <w:szCs w:val="23"/>
        </w:rPr>
        <w:t>time</w:t>
      </w:r>
      <w:r>
        <w:rPr>
          <w:sz w:val="23"/>
          <w:szCs w:val="23"/>
        </w:rPr>
        <w:t xml:space="preserve"> </w:t>
      </w:r>
      <w:r>
        <w:rPr>
          <w:w w:val="102"/>
          <w:sz w:val="23"/>
          <w:szCs w:val="23"/>
        </w:rPr>
        <w:t>spent</w:t>
      </w:r>
      <w:r>
        <w:rPr>
          <w:sz w:val="23"/>
          <w:szCs w:val="23"/>
        </w:rPr>
        <w:t xml:space="preserve"> </w:t>
      </w:r>
      <w:r>
        <w:rPr>
          <w:w w:val="102"/>
          <w:sz w:val="23"/>
          <w:szCs w:val="23"/>
        </w:rPr>
        <w:t>away</w:t>
      </w:r>
      <w:r>
        <w:rPr>
          <w:sz w:val="23"/>
          <w:szCs w:val="23"/>
        </w:rPr>
        <w:t xml:space="preserve"> </w:t>
      </w:r>
      <w:r>
        <w:rPr>
          <w:w w:val="102"/>
          <w:sz w:val="23"/>
          <w:szCs w:val="23"/>
        </w:rPr>
        <w:t>from</w:t>
      </w:r>
      <w:r>
        <w:rPr>
          <w:sz w:val="23"/>
          <w:szCs w:val="23"/>
        </w:rPr>
        <w:t xml:space="preserve"> </w:t>
      </w:r>
      <w:r>
        <w:rPr>
          <w:w w:val="102"/>
          <w:sz w:val="23"/>
          <w:szCs w:val="23"/>
        </w:rPr>
        <w:t>home</w:t>
      </w:r>
      <w:r>
        <w:rPr>
          <w:sz w:val="23"/>
          <w:szCs w:val="23"/>
        </w:rPr>
        <w:t xml:space="preserve"> </w:t>
      </w:r>
      <w:r>
        <w:rPr>
          <w:w w:val="102"/>
          <w:sz w:val="23"/>
          <w:szCs w:val="23"/>
        </w:rPr>
        <w:t>office (1</w:t>
      </w:r>
      <w:r>
        <w:rPr>
          <w:sz w:val="23"/>
          <w:szCs w:val="23"/>
        </w:rPr>
        <w:t xml:space="preserve"> </w:t>
      </w:r>
      <w:r>
        <w:rPr>
          <w:w w:val="102"/>
          <w:sz w:val="23"/>
          <w:szCs w:val="23"/>
        </w:rPr>
        <w:t>day</w:t>
      </w:r>
      <w:r>
        <w:rPr>
          <w:sz w:val="23"/>
          <w:szCs w:val="23"/>
        </w:rPr>
        <w:t xml:space="preserve"> </w:t>
      </w:r>
      <w:r>
        <w:rPr>
          <w:w w:val="102"/>
          <w:sz w:val="23"/>
          <w:szCs w:val="23"/>
        </w:rPr>
        <w:t>being</w:t>
      </w:r>
      <w:r>
        <w:rPr>
          <w:sz w:val="23"/>
          <w:szCs w:val="23"/>
        </w:rPr>
        <w:t xml:space="preserve"> </w:t>
      </w:r>
      <w:r>
        <w:rPr>
          <w:w w:val="102"/>
          <w:sz w:val="23"/>
          <w:szCs w:val="23"/>
        </w:rPr>
        <w:t>equivalent</w:t>
      </w:r>
      <w:r>
        <w:rPr>
          <w:sz w:val="23"/>
          <w:szCs w:val="23"/>
        </w:rPr>
        <w:t xml:space="preserve"> </w:t>
      </w:r>
      <w:r>
        <w:rPr>
          <w:w w:val="102"/>
          <w:sz w:val="23"/>
          <w:szCs w:val="23"/>
        </w:rPr>
        <w:t>to</w:t>
      </w:r>
      <w:r>
        <w:rPr>
          <w:sz w:val="23"/>
          <w:szCs w:val="23"/>
        </w:rPr>
        <w:t xml:space="preserve"> </w:t>
      </w:r>
      <w:r>
        <w:rPr>
          <w:w w:val="102"/>
          <w:sz w:val="23"/>
          <w:szCs w:val="23"/>
        </w:rPr>
        <w:t>1/30th</w:t>
      </w:r>
      <w:r>
        <w:rPr>
          <w:sz w:val="23"/>
          <w:szCs w:val="23"/>
        </w:rPr>
        <w:t xml:space="preserve"> </w:t>
      </w:r>
      <w:r>
        <w:rPr>
          <w:w w:val="102"/>
          <w:sz w:val="23"/>
          <w:szCs w:val="23"/>
        </w:rPr>
        <w:t>of</w:t>
      </w:r>
      <w:r>
        <w:rPr>
          <w:sz w:val="23"/>
          <w:szCs w:val="23"/>
        </w:rPr>
        <w:t xml:space="preserve"> </w:t>
      </w:r>
      <w:r>
        <w:rPr>
          <w:w w:val="102"/>
          <w:sz w:val="23"/>
          <w:szCs w:val="23"/>
        </w:rPr>
        <w:t>a</w:t>
      </w:r>
      <w:r>
        <w:rPr>
          <w:sz w:val="23"/>
          <w:szCs w:val="23"/>
        </w:rPr>
        <w:t xml:space="preserve"> </w:t>
      </w:r>
      <w:r>
        <w:rPr>
          <w:w w:val="102"/>
          <w:sz w:val="23"/>
          <w:szCs w:val="23"/>
        </w:rPr>
        <w:t>month).</w:t>
      </w:r>
    </w:p>
    <w:p w:rsidR="00FC05CF" w:rsidRDefault="00FC05CF" w:rsidP="00FC05CF">
      <w:pPr>
        <w:spacing w:line="245" w:lineRule="auto"/>
        <w:ind w:left="1506" w:right="124" w:hanging="677"/>
        <w:jc w:val="both"/>
        <w:rPr>
          <w:w w:val="102"/>
          <w:sz w:val="23"/>
          <w:szCs w:val="23"/>
        </w:rPr>
      </w:pPr>
    </w:p>
    <w:p w:rsidR="00300549" w:rsidRDefault="00BF290C" w:rsidP="00FC05CF">
      <w:pPr>
        <w:spacing w:line="245" w:lineRule="auto"/>
        <w:ind w:left="1506" w:right="124" w:hanging="677"/>
        <w:jc w:val="both"/>
        <w:rPr>
          <w:sz w:val="23"/>
          <w:szCs w:val="23"/>
        </w:rPr>
      </w:pPr>
      <w:r>
        <w:rPr>
          <w:w w:val="102"/>
          <w:sz w:val="23"/>
          <w:szCs w:val="23"/>
        </w:rPr>
        <w:t>53.4.</w:t>
      </w:r>
      <w:r>
        <w:rPr>
          <w:sz w:val="23"/>
          <w:szCs w:val="23"/>
        </w:rPr>
        <w:t xml:space="preserve">    </w:t>
      </w:r>
      <w:r>
        <w:rPr>
          <w:w w:val="102"/>
          <w:sz w:val="23"/>
          <w:szCs w:val="23"/>
        </w:rPr>
        <w:t>Reimbursable</w:t>
      </w:r>
      <w:r>
        <w:rPr>
          <w:sz w:val="23"/>
          <w:szCs w:val="23"/>
        </w:rPr>
        <w:t xml:space="preserve">    </w:t>
      </w:r>
      <w:r>
        <w:rPr>
          <w:w w:val="102"/>
          <w:sz w:val="23"/>
          <w:szCs w:val="23"/>
        </w:rPr>
        <w:t>expenditures</w:t>
      </w:r>
      <w:r>
        <w:rPr>
          <w:sz w:val="23"/>
          <w:szCs w:val="23"/>
        </w:rPr>
        <w:t xml:space="preserve">    </w:t>
      </w:r>
      <w:r>
        <w:rPr>
          <w:w w:val="102"/>
          <w:sz w:val="23"/>
          <w:szCs w:val="23"/>
        </w:rPr>
        <w:t>actually</w:t>
      </w:r>
      <w:r>
        <w:rPr>
          <w:sz w:val="23"/>
          <w:szCs w:val="23"/>
        </w:rPr>
        <w:t xml:space="preserve">    </w:t>
      </w:r>
      <w:r>
        <w:rPr>
          <w:w w:val="102"/>
          <w:sz w:val="23"/>
          <w:szCs w:val="23"/>
        </w:rPr>
        <w:t>and</w:t>
      </w:r>
      <w:r>
        <w:rPr>
          <w:sz w:val="23"/>
          <w:szCs w:val="23"/>
        </w:rPr>
        <w:t xml:space="preserve">    </w:t>
      </w:r>
      <w:r>
        <w:rPr>
          <w:w w:val="102"/>
          <w:sz w:val="23"/>
          <w:szCs w:val="23"/>
        </w:rPr>
        <w:t>reasonably</w:t>
      </w:r>
      <w:r>
        <w:rPr>
          <w:sz w:val="23"/>
          <w:szCs w:val="23"/>
        </w:rPr>
        <w:t xml:space="preserve">    </w:t>
      </w:r>
      <w:r>
        <w:rPr>
          <w:w w:val="102"/>
          <w:sz w:val="23"/>
          <w:szCs w:val="23"/>
        </w:rPr>
        <w:t>incurred</w:t>
      </w:r>
      <w:r>
        <w:rPr>
          <w:sz w:val="23"/>
          <w:szCs w:val="23"/>
        </w:rPr>
        <w:t xml:space="preserve">    </w:t>
      </w:r>
      <w:r>
        <w:rPr>
          <w:w w:val="102"/>
          <w:sz w:val="23"/>
          <w:szCs w:val="23"/>
        </w:rPr>
        <w:t>by</w:t>
      </w:r>
      <w:r>
        <w:rPr>
          <w:sz w:val="23"/>
          <w:szCs w:val="23"/>
        </w:rPr>
        <w:t xml:space="preserve">    </w:t>
      </w:r>
      <w:r>
        <w:rPr>
          <w:w w:val="102"/>
          <w:sz w:val="23"/>
          <w:szCs w:val="23"/>
        </w:rPr>
        <w:t>the</w:t>
      </w:r>
    </w:p>
    <w:p w:rsidR="00300549" w:rsidRDefault="00BF290C">
      <w:pPr>
        <w:spacing w:before="6"/>
        <w:ind w:left="1469" w:right="714"/>
        <w:jc w:val="center"/>
        <w:rPr>
          <w:sz w:val="23"/>
          <w:szCs w:val="23"/>
        </w:rPr>
      </w:pPr>
      <w:r>
        <w:rPr>
          <w:w w:val="102"/>
          <w:sz w:val="23"/>
          <w:szCs w:val="23"/>
        </w:rPr>
        <w:lastRenderedPageBreak/>
        <w:t>Consultants</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performance</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Services</w:t>
      </w:r>
      <w:r>
        <w:rPr>
          <w:sz w:val="23"/>
          <w:szCs w:val="23"/>
        </w:rPr>
        <w:t xml:space="preserve"> </w:t>
      </w:r>
      <w:r>
        <w:rPr>
          <w:w w:val="102"/>
          <w:sz w:val="23"/>
          <w:szCs w:val="23"/>
        </w:rPr>
        <w:t>are</w:t>
      </w:r>
      <w:r>
        <w:rPr>
          <w:sz w:val="23"/>
          <w:szCs w:val="23"/>
        </w:rPr>
        <w:t xml:space="preserve"> </w:t>
      </w:r>
      <w:r>
        <w:rPr>
          <w:w w:val="102"/>
          <w:sz w:val="23"/>
          <w:szCs w:val="23"/>
        </w:rPr>
        <w:t>provided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b/>
          <w:w w:val="102"/>
          <w:sz w:val="23"/>
          <w:szCs w:val="23"/>
          <w:u w:val="thick" w:color="000000"/>
        </w:rPr>
        <w:t>SCC</w:t>
      </w:r>
      <w:r>
        <w:rPr>
          <w:w w:val="102"/>
          <w:sz w:val="23"/>
          <w:szCs w:val="23"/>
        </w:rPr>
        <w:t>.</w:t>
      </w:r>
    </w:p>
    <w:p w:rsidR="00300549" w:rsidRDefault="00300549">
      <w:pPr>
        <w:spacing w:before="12" w:line="220" w:lineRule="exact"/>
        <w:rPr>
          <w:sz w:val="22"/>
          <w:szCs w:val="22"/>
        </w:rPr>
      </w:pPr>
    </w:p>
    <w:p w:rsidR="00300549" w:rsidRDefault="00BF290C">
      <w:pPr>
        <w:ind w:left="829"/>
        <w:rPr>
          <w:sz w:val="23"/>
          <w:szCs w:val="23"/>
        </w:rPr>
      </w:pPr>
      <w:r>
        <w:rPr>
          <w:w w:val="102"/>
          <w:sz w:val="23"/>
          <w:szCs w:val="23"/>
        </w:rPr>
        <w:t>53.5.</w:t>
      </w:r>
      <w:r>
        <w:rPr>
          <w:sz w:val="23"/>
          <w:szCs w:val="23"/>
        </w:rPr>
        <w:t xml:space="preserve">    </w:t>
      </w:r>
      <w:r>
        <w:rPr>
          <w:w w:val="102"/>
          <w:sz w:val="23"/>
          <w:szCs w:val="23"/>
        </w:rPr>
        <w:t>Billings</w:t>
      </w:r>
      <w:r>
        <w:rPr>
          <w:sz w:val="23"/>
          <w:szCs w:val="23"/>
        </w:rPr>
        <w:t xml:space="preserve"> </w:t>
      </w:r>
      <w:r>
        <w:rPr>
          <w:w w:val="102"/>
          <w:sz w:val="23"/>
          <w:szCs w:val="23"/>
        </w:rPr>
        <w:t>and</w:t>
      </w:r>
      <w:r>
        <w:rPr>
          <w:sz w:val="23"/>
          <w:szCs w:val="23"/>
        </w:rPr>
        <w:t xml:space="preserve"> </w:t>
      </w:r>
      <w:r>
        <w:rPr>
          <w:w w:val="102"/>
          <w:sz w:val="23"/>
          <w:szCs w:val="23"/>
        </w:rPr>
        <w:t>payments</w:t>
      </w:r>
      <w:r>
        <w:rPr>
          <w:sz w:val="23"/>
          <w:szCs w:val="23"/>
        </w:rPr>
        <w:t xml:space="preserve"> </w:t>
      </w:r>
      <w:r>
        <w:rPr>
          <w:w w:val="102"/>
          <w:sz w:val="23"/>
          <w:szCs w:val="23"/>
        </w:rPr>
        <w:t>in</w:t>
      </w:r>
      <w:r>
        <w:rPr>
          <w:sz w:val="23"/>
          <w:szCs w:val="23"/>
        </w:rPr>
        <w:t xml:space="preserve"> </w:t>
      </w:r>
      <w:r>
        <w:rPr>
          <w:w w:val="102"/>
          <w:sz w:val="23"/>
          <w:szCs w:val="23"/>
        </w:rPr>
        <w:t>respect</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Services</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made</w:t>
      </w:r>
      <w:r>
        <w:rPr>
          <w:sz w:val="23"/>
          <w:szCs w:val="23"/>
        </w:rPr>
        <w:t xml:space="preserve"> </w:t>
      </w:r>
      <w:r>
        <w:rPr>
          <w:w w:val="102"/>
          <w:sz w:val="23"/>
          <w:szCs w:val="23"/>
        </w:rPr>
        <w:t>as</w:t>
      </w:r>
      <w:r>
        <w:rPr>
          <w:sz w:val="23"/>
          <w:szCs w:val="23"/>
        </w:rPr>
        <w:t xml:space="preserve"> </w:t>
      </w:r>
      <w:r>
        <w:rPr>
          <w:w w:val="102"/>
          <w:sz w:val="23"/>
          <w:szCs w:val="23"/>
        </w:rPr>
        <w:t>follows:</w:t>
      </w:r>
    </w:p>
    <w:p w:rsidR="00300549" w:rsidRDefault="00300549">
      <w:pPr>
        <w:spacing w:before="12" w:line="220" w:lineRule="exact"/>
        <w:rPr>
          <w:sz w:val="22"/>
          <w:szCs w:val="22"/>
        </w:rPr>
      </w:pPr>
    </w:p>
    <w:p w:rsidR="00300549" w:rsidRDefault="00BF290C">
      <w:pPr>
        <w:spacing w:line="245" w:lineRule="auto"/>
        <w:ind w:left="2182" w:right="123" w:hanging="677"/>
        <w:jc w:val="both"/>
        <w:rPr>
          <w:sz w:val="23"/>
          <w:szCs w:val="23"/>
        </w:rPr>
      </w:pPr>
      <w:r>
        <w:rPr>
          <w:w w:val="102"/>
          <w:sz w:val="23"/>
          <w:szCs w:val="23"/>
        </w:rPr>
        <w:t>(a)</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shall</w:t>
      </w:r>
      <w:r>
        <w:rPr>
          <w:sz w:val="23"/>
          <w:szCs w:val="23"/>
        </w:rPr>
        <w:t xml:space="preserve">  </w:t>
      </w:r>
      <w:r>
        <w:rPr>
          <w:w w:val="102"/>
          <w:sz w:val="23"/>
          <w:szCs w:val="23"/>
        </w:rPr>
        <w:t>cause</w:t>
      </w:r>
      <w:r>
        <w:rPr>
          <w:sz w:val="23"/>
          <w:szCs w:val="23"/>
        </w:rPr>
        <w:t xml:space="preserve">  </w:t>
      </w:r>
      <w:r>
        <w:rPr>
          <w:w w:val="102"/>
          <w:sz w:val="23"/>
          <w:szCs w:val="23"/>
        </w:rPr>
        <w:t>to</w:t>
      </w:r>
      <w:r>
        <w:rPr>
          <w:sz w:val="23"/>
          <w:szCs w:val="23"/>
        </w:rPr>
        <w:t xml:space="preserve">  </w:t>
      </w:r>
      <w:r>
        <w:rPr>
          <w:w w:val="102"/>
          <w:sz w:val="23"/>
          <w:szCs w:val="23"/>
        </w:rPr>
        <w:t>be</w:t>
      </w:r>
      <w:r>
        <w:rPr>
          <w:sz w:val="23"/>
          <w:szCs w:val="23"/>
        </w:rPr>
        <w:t xml:space="preserve">  </w:t>
      </w:r>
      <w:r>
        <w:rPr>
          <w:w w:val="102"/>
          <w:sz w:val="23"/>
          <w:szCs w:val="23"/>
        </w:rPr>
        <w:t>paid</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an advance</w:t>
      </w:r>
      <w:r>
        <w:rPr>
          <w:sz w:val="23"/>
          <w:szCs w:val="23"/>
        </w:rPr>
        <w:t xml:space="preserve"> </w:t>
      </w:r>
      <w:r>
        <w:rPr>
          <w:w w:val="102"/>
          <w:sz w:val="23"/>
          <w:szCs w:val="23"/>
        </w:rPr>
        <w:t>payment</w:t>
      </w:r>
      <w:r>
        <w:rPr>
          <w:sz w:val="23"/>
          <w:szCs w:val="23"/>
        </w:rPr>
        <w:t xml:space="preserve"> </w:t>
      </w:r>
      <w:r>
        <w:rPr>
          <w:w w:val="102"/>
          <w:sz w:val="23"/>
          <w:szCs w:val="23"/>
        </w:rPr>
        <w:t>as</w:t>
      </w:r>
      <w:r>
        <w:rPr>
          <w:sz w:val="23"/>
          <w:szCs w:val="23"/>
        </w:rPr>
        <w:t xml:space="preserve"> </w:t>
      </w:r>
      <w:r>
        <w:rPr>
          <w:w w:val="102"/>
          <w:sz w:val="23"/>
          <w:szCs w:val="23"/>
        </w:rPr>
        <w:t>specified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b/>
          <w:w w:val="102"/>
          <w:sz w:val="23"/>
          <w:szCs w:val="23"/>
        </w:rPr>
        <w:t>SCC</w:t>
      </w:r>
      <w:r>
        <w:rPr>
          <w:w w:val="102"/>
          <w:sz w:val="23"/>
          <w:szCs w:val="23"/>
        </w:rPr>
        <w:t>,</w:t>
      </w:r>
      <w:r>
        <w:rPr>
          <w:sz w:val="23"/>
          <w:szCs w:val="23"/>
        </w:rPr>
        <w:t xml:space="preserve"> </w:t>
      </w:r>
      <w:r>
        <w:rPr>
          <w:w w:val="102"/>
          <w:sz w:val="23"/>
          <w:szCs w:val="23"/>
        </w:rPr>
        <w:t>and</w:t>
      </w:r>
      <w:r>
        <w:rPr>
          <w:sz w:val="23"/>
          <w:szCs w:val="23"/>
        </w:rPr>
        <w:t xml:space="preserve"> </w:t>
      </w:r>
      <w:r>
        <w:rPr>
          <w:w w:val="102"/>
          <w:sz w:val="23"/>
          <w:szCs w:val="23"/>
        </w:rPr>
        <w:t>as</w:t>
      </w:r>
      <w:r>
        <w:rPr>
          <w:sz w:val="23"/>
          <w:szCs w:val="23"/>
        </w:rPr>
        <w:t xml:space="preserve"> </w:t>
      </w:r>
      <w:r>
        <w:rPr>
          <w:w w:val="102"/>
          <w:sz w:val="23"/>
          <w:szCs w:val="23"/>
        </w:rPr>
        <w:t>otherwise</w:t>
      </w:r>
      <w:r>
        <w:rPr>
          <w:sz w:val="23"/>
          <w:szCs w:val="23"/>
        </w:rPr>
        <w:t xml:space="preserve"> </w:t>
      </w:r>
      <w:r>
        <w:rPr>
          <w:w w:val="102"/>
          <w:sz w:val="23"/>
          <w:szCs w:val="23"/>
        </w:rPr>
        <w:t>set</w:t>
      </w:r>
      <w:r>
        <w:rPr>
          <w:sz w:val="23"/>
          <w:szCs w:val="23"/>
        </w:rPr>
        <w:t xml:space="preserve"> </w:t>
      </w:r>
      <w:r>
        <w:rPr>
          <w:w w:val="102"/>
          <w:sz w:val="23"/>
          <w:szCs w:val="23"/>
        </w:rPr>
        <w:t>forth below.</w:t>
      </w:r>
      <w:r>
        <w:rPr>
          <w:sz w:val="23"/>
          <w:szCs w:val="23"/>
        </w:rPr>
        <w:t xml:space="preserve">     </w:t>
      </w:r>
      <w:r>
        <w:rPr>
          <w:w w:val="102"/>
          <w:sz w:val="23"/>
          <w:szCs w:val="23"/>
        </w:rPr>
        <w:t>The</w:t>
      </w:r>
      <w:r>
        <w:rPr>
          <w:sz w:val="23"/>
          <w:szCs w:val="23"/>
        </w:rPr>
        <w:t xml:space="preserve">  </w:t>
      </w:r>
      <w:r>
        <w:rPr>
          <w:w w:val="102"/>
          <w:sz w:val="23"/>
          <w:szCs w:val="23"/>
        </w:rPr>
        <w:t>advance</w:t>
      </w:r>
      <w:r>
        <w:rPr>
          <w:sz w:val="23"/>
          <w:szCs w:val="23"/>
        </w:rPr>
        <w:t xml:space="preserve">  </w:t>
      </w:r>
      <w:r>
        <w:rPr>
          <w:w w:val="102"/>
          <w:sz w:val="23"/>
          <w:szCs w:val="23"/>
        </w:rPr>
        <w:t>payment</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due</w:t>
      </w:r>
      <w:r>
        <w:rPr>
          <w:sz w:val="23"/>
          <w:szCs w:val="23"/>
        </w:rPr>
        <w:t xml:space="preserve">  </w:t>
      </w:r>
      <w:r>
        <w:rPr>
          <w:w w:val="102"/>
          <w:sz w:val="23"/>
          <w:szCs w:val="23"/>
        </w:rPr>
        <w:t>after</w:t>
      </w:r>
      <w:r>
        <w:rPr>
          <w:sz w:val="23"/>
          <w:szCs w:val="23"/>
        </w:rPr>
        <w:t xml:space="preserve">  </w:t>
      </w:r>
      <w:r>
        <w:rPr>
          <w:w w:val="102"/>
          <w:sz w:val="23"/>
          <w:szCs w:val="23"/>
        </w:rPr>
        <w:t>the</w:t>
      </w:r>
      <w:r>
        <w:rPr>
          <w:sz w:val="23"/>
          <w:szCs w:val="23"/>
        </w:rPr>
        <w:t xml:space="preserve">  </w:t>
      </w:r>
      <w:r>
        <w:rPr>
          <w:w w:val="102"/>
          <w:sz w:val="23"/>
          <w:szCs w:val="23"/>
        </w:rPr>
        <w:t>Consultant provides</w:t>
      </w:r>
      <w:r>
        <w:rPr>
          <w:sz w:val="23"/>
          <w:szCs w:val="23"/>
        </w:rPr>
        <w:t xml:space="preserve"> </w:t>
      </w:r>
      <w:r>
        <w:rPr>
          <w:w w:val="102"/>
          <w:sz w:val="23"/>
          <w:szCs w:val="23"/>
        </w:rPr>
        <w:t>a</w:t>
      </w:r>
      <w:r>
        <w:rPr>
          <w:sz w:val="23"/>
          <w:szCs w:val="23"/>
        </w:rPr>
        <w:t xml:space="preserve"> </w:t>
      </w:r>
      <w:r>
        <w:rPr>
          <w:w w:val="102"/>
          <w:sz w:val="23"/>
          <w:szCs w:val="23"/>
        </w:rPr>
        <w:t>bank</w:t>
      </w:r>
      <w:r>
        <w:rPr>
          <w:sz w:val="23"/>
          <w:szCs w:val="23"/>
        </w:rPr>
        <w:t xml:space="preserve"> </w:t>
      </w:r>
      <w:r>
        <w:rPr>
          <w:w w:val="102"/>
          <w:sz w:val="23"/>
          <w:szCs w:val="23"/>
        </w:rPr>
        <w:t>guarantee</w:t>
      </w:r>
      <w:r>
        <w:rPr>
          <w:sz w:val="23"/>
          <w:szCs w:val="23"/>
        </w:rPr>
        <w:t xml:space="preserve"> </w:t>
      </w:r>
      <w:r>
        <w:rPr>
          <w:w w:val="102"/>
          <w:sz w:val="23"/>
          <w:szCs w:val="23"/>
        </w:rPr>
        <w:t>in</w:t>
      </w:r>
      <w:r>
        <w:rPr>
          <w:sz w:val="23"/>
          <w:szCs w:val="23"/>
        </w:rPr>
        <w:t xml:space="preserve"> </w:t>
      </w:r>
      <w:r>
        <w:rPr>
          <w:w w:val="102"/>
          <w:sz w:val="23"/>
          <w:szCs w:val="23"/>
        </w:rPr>
        <w:t>favor</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issued</w:t>
      </w:r>
      <w:r>
        <w:rPr>
          <w:sz w:val="23"/>
          <w:szCs w:val="23"/>
        </w:rPr>
        <w:t xml:space="preserve"> </w:t>
      </w:r>
      <w:r>
        <w:rPr>
          <w:w w:val="102"/>
          <w:sz w:val="23"/>
          <w:szCs w:val="23"/>
        </w:rPr>
        <w:t>by</w:t>
      </w:r>
      <w:r>
        <w:rPr>
          <w:sz w:val="23"/>
          <w:szCs w:val="23"/>
        </w:rPr>
        <w:t xml:space="preserve"> </w:t>
      </w:r>
      <w:r>
        <w:rPr>
          <w:w w:val="102"/>
          <w:sz w:val="23"/>
          <w:szCs w:val="23"/>
        </w:rPr>
        <w:t>a bank</w:t>
      </w:r>
      <w:r>
        <w:rPr>
          <w:sz w:val="23"/>
          <w:szCs w:val="23"/>
        </w:rPr>
        <w:t xml:space="preserve">   </w:t>
      </w:r>
      <w:r>
        <w:rPr>
          <w:w w:val="102"/>
          <w:sz w:val="23"/>
          <w:szCs w:val="23"/>
        </w:rPr>
        <w:t>acceptable</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in</w:t>
      </w:r>
      <w:r>
        <w:rPr>
          <w:sz w:val="23"/>
          <w:szCs w:val="23"/>
        </w:rPr>
        <w:t xml:space="preserve">   </w:t>
      </w:r>
      <w:r>
        <w:rPr>
          <w:w w:val="102"/>
          <w:sz w:val="23"/>
          <w:szCs w:val="23"/>
        </w:rPr>
        <w:t>accordance</w:t>
      </w:r>
      <w:r>
        <w:rPr>
          <w:sz w:val="23"/>
          <w:szCs w:val="23"/>
        </w:rPr>
        <w:t xml:space="preserve">   </w:t>
      </w:r>
      <w:r>
        <w:rPr>
          <w:w w:val="102"/>
          <w:sz w:val="23"/>
          <w:szCs w:val="23"/>
        </w:rPr>
        <w:t>with</w:t>
      </w:r>
      <w:r>
        <w:rPr>
          <w:sz w:val="23"/>
          <w:szCs w:val="23"/>
        </w:rPr>
        <w:t xml:space="preserve">   </w:t>
      </w:r>
      <w:r>
        <w:rPr>
          <w:w w:val="102"/>
          <w:sz w:val="23"/>
          <w:szCs w:val="23"/>
        </w:rPr>
        <w:t>the requirements</w:t>
      </w:r>
      <w:r>
        <w:rPr>
          <w:sz w:val="23"/>
          <w:szCs w:val="23"/>
        </w:rPr>
        <w:t xml:space="preserve"> </w:t>
      </w:r>
      <w:r>
        <w:rPr>
          <w:w w:val="102"/>
          <w:sz w:val="23"/>
          <w:szCs w:val="23"/>
        </w:rPr>
        <w:t>provided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b/>
          <w:w w:val="102"/>
          <w:sz w:val="23"/>
          <w:szCs w:val="23"/>
          <w:u w:val="thick" w:color="000000"/>
        </w:rPr>
        <w:t>SCC</w:t>
      </w:r>
      <w:r>
        <w:rPr>
          <w:w w:val="102"/>
          <w:sz w:val="23"/>
          <w:szCs w:val="23"/>
        </w:rPr>
        <w:t>.</w:t>
      </w:r>
    </w:p>
    <w:p w:rsidR="00300549" w:rsidRDefault="00300549">
      <w:pPr>
        <w:spacing w:before="8" w:line="220" w:lineRule="exact"/>
        <w:rPr>
          <w:sz w:val="22"/>
          <w:szCs w:val="22"/>
        </w:rPr>
      </w:pPr>
    </w:p>
    <w:p w:rsidR="00300549" w:rsidRDefault="00BF290C">
      <w:pPr>
        <w:spacing w:line="246" w:lineRule="auto"/>
        <w:ind w:left="2182" w:right="121" w:hanging="677"/>
        <w:jc w:val="both"/>
        <w:rPr>
          <w:sz w:val="23"/>
          <w:szCs w:val="23"/>
        </w:rPr>
      </w:pPr>
      <w:r>
        <w:rPr>
          <w:w w:val="102"/>
          <w:sz w:val="23"/>
          <w:szCs w:val="23"/>
        </w:rPr>
        <w:t>(b)</w:t>
      </w:r>
      <w:r>
        <w:rPr>
          <w:sz w:val="23"/>
          <w:szCs w:val="23"/>
        </w:rPr>
        <w:t xml:space="preserve">       </w:t>
      </w:r>
      <w:r>
        <w:rPr>
          <w:w w:val="102"/>
          <w:sz w:val="23"/>
          <w:szCs w:val="23"/>
        </w:rPr>
        <w:t>As</w:t>
      </w:r>
      <w:r>
        <w:rPr>
          <w:sz w:val="23"/>
          <w:szCs w:val="23"/>
        </w:rPr>
        <w:t xml:space="preserve"> </w:t>
      </w:r>
      <w:r>
        <w:rPr>
          <w:w w:val="102"/>
          <w:sz w:val="23"/>
          <w:szCs w:val="23"/>
        </w:rPr>
        <w:t>soon</w:t>
      </w:r>
      <w:r>
        <w:rPr>
          <w:sz w:val="23"/>
          <w:szCs w:val="23"/>
        </w:rPr>
        <w:t xml:space="preserve"> </w:t>
      </w:r>
      <w:r>
        <w:rPr>
          <w:w w:val="102"/>
          <w:sz w:val="23"/>
          <w:szCs w:val="23"/>
        </w:rPr>
        <w:t>as</w:t>
      </w:r>
      <w:r>
        <w:rPr>
          <w:sz w:val="23"/>
          <w:szCs w:val="23"/>
        </w:rPr>
        <w:t xml:space="preserve"> </w:t>
      </w:r>
      <w:r>
        <w:rPr>
          <w:w w:val="102"/>
          <w:sz w:val="23"/>
          <w:szCs w:val="23"/>
        </w:rPr>
        <w:t>practicable</w:t>
      </w:r>
      <w:r>
        <w:rPr>
          <w:sz w:val="23"/>
          <w:szCs w:val="23"/>
        </w:rPr>
        <w:t xml:space="preserve"> </w:t>
      </w:r>
      <w:r>
        <w:rPr>
          <w:w w:val="102"/>
          <w:sz w:val="23"/>
          <w:szCs w:val="23"/>
        </w:rPr>
        <w:t>and</w:t>
      </w:r>
      <w:r>
        <w:rPr>
          <w:sz w:val="23"/>
          <w:szCs w:val="23"/>
        </w:rPr>
        <w:t xml:space="preserve"> </w:t>
      </w:r>
      <w:r>
        <w:rPr>
          <w:w w:val="102"/>
          <w:sz w:val="23"/>
          <w:szCs w:val="23"/>
        </w:rPr>
        <w:t>not</w:t>
      </w:r>
      <w:r>
        <w:rPr>
          <w:sz w:val="23"/>
          <w:szCs w:val="23"/>
        </w:rPr>
        <w:t xml:space="preserve"> </w:t>
      </w:r>
      <w:r>
        <w:rPr>
          <w:w w:val="102"/>
          <w:sz w:val="23"/>
          <w:szCs w:val="23"/>
        </w:rPr>
        <w:t>later</w:t>
      </w:r>
      <w:r>
        <w:rPr>
          <w:sz w:val="23"/>
          <w:szCs w:val="23"/>
        </w:rPr>
        <w:t xml:space="preserve"> </w:t>
      </w:r>
      <w:r>
        <w:rPr>
          <w:w w:val="102"/>
          <w:sz w:val="23"/>
          <w:szCs w:val="23"/>
        </w:rPr>
        <w:t>than</w:t>
      </w:r>
      <w:r>
        <w:rPr>
          <w:sz w:val="23"/>
          <w:szCs w:val="23"/>
        </w:rPr>
        <w:t xml:space="preserve"> </w:t>
      </w:r>
      <w:r>
        <w:rPr>
          <w:w w:val="102"/>
          <w:sz w:val="23"/>
          <w:szCs w:val="23"/>
        </w:rPr>
        <w:t>fifteen</w:t>
      </w:r>
      <w:r>
        <w:rPr>
          <w:sz w:val="23"/>
          <w:szCs w:val="23"/>
        </w:rPr>
        <w:t xml:space="preserve"> </w:t>
      </w:r>
      <w:r>
        <w:rPr>
          <w:w w:val="102"/>
          <w:sz w:val="23"/>
          <w:szCs w:val="23"/>
        </w:rPr>
        <w:t>(15)</w:t>
      </w:r>
      <w:r>
        <w:rPr>
          <w:sz w:val="23"/>
          <w:szCs w:val="23"/>
        </w:rPr>
        <w:t xml:space="preserve"> </w:t>
      </w:r>
      <w:r>
        <w:rPr>
          <w:w w:val="102"/>
          <w:sz w:val="23"/>
          <w:szCs w:val="23"/>
        </w:rPr>
        <w:t>days</w:t>
      </w:r>
      <w:r>
        <w:rPr>
          <w:sz w:val="23"/>
          <w:szCs w:val="23"/>
        </w:rPr>
        <w:t xml:space="preserve"> </w:t>
      </w:r>
      <w:r>
        <w:rPr>
          <w:w w:val="102"/>
          <w:sz w:val="23"/>
          <w:szCs w:val="23"/>
        </w:rPr>
        <w:t>after</w:t>
      </w:r>
      <w:r>
        <w:rPr>
          <w:sz w:val="23"/>
          <w:szCs w:val="23"/>
        </w:rPr>
        <w:t xml:space="preserve"> </w:t>
      </w:r>
      <w:r>
        <w:rPr>
          <w:w w:val="102"/>
          <w:sz w:val="23"/>
          <w:szCs w:val="23"/>
        </w:rPr>
        <w:t>the</w:t>
      </w:r>
      <w:r>
        <w:rPr>
          <w:sz w:val="23"/>
          <w:szCs w:val="23"/>
        </w:rPr>
        <w:t xml:space="preserve"> </w:t>
      </w:r>
      <w:r>
        <w:rPr>
          <w:w w:val="102"/>
          <w:sz w:val="23"/>
          <w:szCs w:val="23"/>
        </w:rPr>
        <w:t>end of</w:t>
      </w:r>
      <w:r>
        <w:rPr>
          <w:sz w:val="23"/>
          <w:szCs w:val="23"/>
        </w:rPr>
        <w:t xml:space="preserve">   </w:t>
      </w:r>
      <w:r>
        <w:rPr>
          <w:w w:val="102"/>
          <w:sz w:val="23"/>
          <w:szCs w:val="23"/>
        </w:rPr>
        <w:t>each</w:t>
      </w:r>
      <w:r>
        <w:rPr>
          <w:sz w:val="23"/>
          <w:szCs w:val="23"/>
        </w:rPr>
        <w:t xml:space="preserve">   </w:t>
      </w:r>
      <w:r>
        <w:rPr>
          <w:w w:val="102"/>
          <w:sz w:val="23"/>
          <w:szCs w:val="23"/>
        </w:rPr>
        <w:t>calendar</w:t>
      </w:r>
      <w:r>
        <w:rPr>
          <w:sz w:val="23"/>
          <w:szCs w:val="23"/>
        </w:rPr>
        <w:t xml:space="preserve">   </w:t>
      </w:r>
      <w:r>
        <w:rPr>
          <w:w w:val="102"/>
          <w:sz w:val="23"/>
          <w:szCs w:val="23"/>
        </w:rPr>
        <w:t>month</w:t>
      </w:r>
      <w:r>
        <w:rPr>
          <w:sz w:val="23"/>
          <w:szCs w:val="23"/>
        </w:rPr>
        <w:t xml:space="preserve">   </w:t>
      </w:r>
      <w:r>
        <w:rPr>
          <w:w w:val="102"/>
          <w:sz w:val="23"/>
          <w:szCs w:val="23"/>
        </w:rPr>
        <w:t>during</w:t>
      </w:r>
      <w:r>
        <w:rPr>
          <w:sz w:val="23"/>
          <w:szCs w:val="23"/>
        </w:rPr>
        <w:t xml:space="preserve">   </w:t>
      </w:r>
      <w:r>
        <w:rPr>
          <w:w w:val="102"/>
          <w:sz w:val="23"/>
          <w:szCs w:val="23"/>
        </w:rPr>
        <w:t>the</w:t>
      </w:r>
      <w:r>
        <w:rPr>
          <w:sz w:val="23"/>
          <w:szCs w:val="23"/>
        </w:rPr>
        <w:t xml:space="preserve">   </w:t>
      </w:r>
      <w:r>
        <w:rPr>
          <w:w w:val="102"/>
          <w:sz w:val="23"/>
          <w:szCs w:val="23"/>
        </w:rPr>
        <w:t>period</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Services,</w:t>
      </w:r>
      <w:r>
        <w:rPr>
          <w:sz w:val="23"/>
          <w:szCs w:val="23"/>
        </w:rPr>
        <w:t xml:space="preserve">   </w:t>
      </w:r>
      <w:r>
        <w:rPr>
          <w:w w:val="102"/>
          <w:sz w:val="23"/>
          <w:szCs w:val="23"/>
        </w:rPr>
        <w:t>the Consultant</w:t>
      </w:r>
      <w:r>
        <w:rPr>
          <w:sz w:val="23"/>
          <w:szCs w:val="23"/>
        </w:rPr>
        <w:t xml:space="preserve"> </w:t>
      </w:r>
      <w:r>
        <w:rPr>
          <w:w w:val="102"/>
          <w:sz w:val="23"/>
          <w:szCs w:val="23"/>
        </w:rPr>
        <w:t>shall</w:t>
      </w:r>
      <w:r>
        <w:rPr>
          <w:sz w:val="23"/>
          <w:szCs w:val="23"/>
        </w:rPr>
        <w:t xml:space="preserve"> </w:t>
      </w:r>
      <w:r>
        <w:rPr>
          <w:w w:val="102"/>
          <w:sz w:val="23"/>
          <w:szCs w:val="23"/>
        </w:rPr>
        <w:t>submit</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in</w:t>
      </w:r>
      <w:r>
        <w:rPr>
          <w:sz w:val="23"/>
          <w:szCs w:val="23"/>
        </w:rPr>
        <w:t xml:space="preserve"> </w:t>
      </w:r>
      <w:r>
        <w:rPr>
          <w:w w:val="102"/>
          <w:sz w:val="23"/>
          <w:szCs w:val="23"/>
        </w:rPr>
        <w:t>duplicate,</w:t>
      </w:r>
      <w:r>
        <w:rPr>
          <w:sz w:val="23"/>
          <w:szCs w:val="23"/>
        </w:rPr>
        <w:t xml:space="preserve"> </w:t>
      </w:r>
      <w:r>
        <w:rPr>
          <w:w w:val="102"/>
          <w:sz w:val="23"/>
          <w:szCs w:val="23"/>
        </w:rPr>
        <w:t>itemized statements,</w:t>
      </w:r>
      <w:r>
        <w:rPr>
          <w:sz w:val="23"/>
          <w:szCs w:val="23"/>
        </w:rPr>
        <w:t xml:space="preserve"> </w:t>
      </w:r>
      <w:r>
        <w:rPr>
          <w:w w:val="102"/>
          <w:sz w:val="23"/>
          <w:szCs w:val="23"/>
        </w:rPr>
        <w:t>accompanied</w:t>
      </w:r>
      <w:r>
        <w:rPr>
          <w:sz w:val="23"/>
          <w:szCs w:val="23"/>
        </w:rPr>
        <w:t xml:space="preserve"> </w:t>
      </w:r>
      <w:r>
        <w:rPr>
          <w:w w:val="102"/>
          <w:sz w:val="23"/>
          <w:szCs w:val="23"/>
        </w:rPr>
        <w:t>by</w:t>
      </w:r>
      <w:r>
        <w:rPr>
          <w:sz w:val="23"/>
          <w:szCs w:val="23"/>
        </w:rPr>
        <w:t xml:space="preserve"> </w:t>
      </w:r>
      <w:r>
        <w:rPr>
          <w:w w:val="102"/>
          <w:sz w:val="23"/>
          <w:szCs w:val="23"/>
        </w:rPr>
        <w:t>copies</w:t>
      </w:r>
      <w:r>
        <w:rPr>
          <w:sz w:val="23"/>
          <w:szCs w:val="23"/>
        </w:rPr>
        <w:t xml:space="preserve"> </w:t>
      </w:r>
      <w:r>
        <w:rPr>
          <w:w w:val="102"/>
          <w:sz w:val="23"/>
          <w:szCs w:val="23"/>
        </w:rPr>
        <w:t>of</w:t>
      </w:r>
      <w:r>
        <w:rPr>
          <w:sz w:val="23"/>
          <w:szCs w:val="23"/>
        </w:rPr>
        <w:t xml:space="preserve"> </w:t>
      </w:r>
      <w:r>
        <w:rPr>
          <w:w w:val="102"/>
          <w:sz w:val="23"/>
          <w:szCs w:val="23"/>
        </w:rPr>
        <w:t>receipted</w:t>
      </w:r>
      <w:r>
        <w:rPr>
          <w:sz w:val="23"/>
          <w:szCs w:val="23"/>
        </w:rPr>
        <w:t xml:space="preserve"> </w:t>
      </w:r>
      <w:r>
        <w:rPr>
          <w:w w:val="102"/>
          <w:sz w:val="23"/>
          <w:szCs w:val="23"/>
        </w:rPr>
        <w:t>invoices,</w:t>
      </w:r>
      <w:r>
        <w:rPr>
          <w:sz w:val="23"/>
          <w:szCs w:val="23"/>
        </w:rPr>
        <w:t xml:space="preserve"> </w:t>
      </w:r>
      <w:r>
        <w:rPr>
          <w:w w:val="102"/>
          <w:sz w:val="23"/>
          <w:szCs w:val="23"/>
        </w:rPr>
        <w:t>vouchers</w:t>
      </w:r>
      <w:r>
        <w:rPr>
          <w:sz w:val="23"/>
          <w:szCs w:val="23"/>
        </w:rPr>
        <w:t xml:space="preserve"> </w:t>
      </w:r>
      <w:r>
        <w:rPr>
          <w:w w:val="102"/>
          <w:sz w:val="23"/>
          <w:szCs w:val="23"/>
        </w:rPr>
        <w:t>and other</w:t>
      </w:r>
      <w:r>
        <w:rPr>
          <w:sz w:val="23"/>
          <w:szCs w:val="23"/>
        </w:rPr>
        <w:t xml:space="preserve">   </w:t>
      </w:r>
      <w:r>
        <w:rPr>
          <w:w w:val="102"/>
          <w:sz w:val="23"/>
          <w:szCs w:val="23"/>
        </w:rPr>
        <w:t>appropriate</w:t>
      </w:r>
      <w:r>
        <w:rPr>
          <w:sz w:val="23"/>
          <w:szCs w:val="23"/>
        </w:rPr>
        <w:t xml:space="preserve">   </w:t>
      </w:r>
      <w:r>
        <w:rPr>
          <w:w w:val="102"/>
          <w:sz w:val="23"/>
          <w:szCs w:val="23"/>
        </w:rPr>
        <w:t>supporting</w:t>
      </w:r>
      <w:r>
        <w:rPr>
          <w:sz w:val="23"/>
          <w:szCs w:val="23"/>
        </w:rPr>
        <w:t xml:space="preserve">   </w:t>
      </w:r>
      <w:r>
        <w:rPr>
          <w:w w:val="102"/>
          <w:sz w:val="23"/>
          <w:szCs w:val="23"/>
        </w:rPr>
        <w:t>materials,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amounts</w:t>
      </w:r>
      <w:r>
        <w:rPr>
          <w:sz w:val="23"/>
          <w:szCs w:val="23"/>
        </w:rPr>
        <w:t xml:space="preserve">   </w:t>
      </w:r>
      <w:r>
        <w:rPr>
          <w:w w:val="102"/>
          <w:sz w:val="23"/>
          <w:szCs w:val="23"/>
        </w:rPr>
        <w:t>payable pursuant</w:t>
      </w:r>
      <w:r>
        <w:rPr>
          <w:sz w:val="23"/>
          <w:szCs w:val="23"/>
        </w:rPr>
        <w:t xml:space="preserve">  </w:t>
      </w:r>
      <w:r>
        <w:rPr>
          <w:w w:val="102"/>
          <w:sz w:val="23"/>
          <w:szCs w:val="23"/>
        </w:rPr>
        <w:t>to</w:t>
      </w:r>
      <w:r>
        <w:rPr>
          <w:sz w:val="23"/>
          <w:szCs w:val="23"/>
        </w:rPr>
        <w:t xml:space="preserve">  </w:t>
      </w:r>
      <w:r>
        <w:rPr>
          <w:b/>
          <w:w w:val="102"/>
          <w:sz w:val="23"/>
          <w:szCs w:val="23"/>
        </w:rPr>
        <w:t>GCC</w:t>
      </w:r>
      <w:r>
        <w:rPr>
          <w:b/>
          <w:sz w:val="23"/>
          <w:szCs w:val="23"/>
        </w:rPr>
        <w:t xml:space="preserve">  </w:t>
      </w:r>
      <w:r>
        <w:rPr>
          <w:w w:val="102"/>
          <w:sz w:val="23"/>
          <w:szCs w:val="23"/>
        </w:rPr>
        <w:t>Clauses</w:t>
      </w:r>
      <w:r>
        <w:rPr>
          <w:sz w:val="23"/>
          <w:szCs w:val="23"/>
        </w:rPr>
        <w:t xml:space="preserve">  </w:t>
      </w:r>
      <w:r>
        <w:rPr>
          <w:w w:val="102"/>
          <w:sz w:val="23"/>
          <w:szCs w:val="23"/>
        </w:rPr>
        <w:t>52.1</w:t>
      </w:r>
      <w:r>
        <w:rPr>
          <w:sz w:val="23"/>
          <w:szCs w:val="23"/>
        </w:rPr>
        <w:t xml:space="preserve">  </w:t>
      </w:r>
      <w:r>
        <w:rPr>
          <w:w w:val="102"/>
          <w:sz w:val="23"/>
          <w:szCs w:val="23"/>
        </w:rPr>
        <w:t>and</w:t>
      </w:r>
      <w:r>
        <w:rPr>
          <w:sz w:val="23"/>
          <w:szCs w:val="23"/>
        </w:rPr>
        <w:t xml:space="preserve">  </w:t>
      </w:r>
      <w:r>
        <w:rPr>
          <w:w w:val="102"/>
          <w:sz w:val="23"/>
          <w:szCs w:val="23"/>
        </w:rPr>
        <w:t>53</w:t>
      </w:r>
      <w:r>
        <w:rPr>
          <w:sz w:val="23"/>
          <w:szCs w:val="23"/>
        </w:rPr>
        <w:t xml:space="preserve">  </w:t>
      </w:r>
      <w:r>
        <w:rPr>
          <w:w w:val="102"/>
          <w:sz w:val="23"/>
          <w:szCs w:val="23"/>
        </w:rPr>
        <w:t>for</w:t>
      </w:r>
      <w:r>
        <w:rPr>
          <w:sz w:val="23"/>
          <w:szCs w:val="23"/>
        </w:rPr>
        <w:t xml:space="preserve">  </w:t>
      </w:r>
      <w:r>
        <w:rPr>
          <w:w w:val="102"/>
          <w:sz w:val="23"/>
          <w:szCs w:val="23"/>
        </w:rPr>
        <w:t>such</w:t>
      </w:r>
      <w:r>
        <w:rPr>
          <w:sz w:val="23"/>
          <w:szCs w:val="23"/>
        </w:rPr>
        <w:t xml:space="preserve">  </w:t>
      </w:r>
      <w:r>
        <w:rPr>
          <w:w w:val="102"/>
          <w:sz w:val="23"/>
          <w:szCs w:val="23"/>
        </w:rPr>
        <w:t>month.</w:t>
      </w:r>
      <w:r>
        <w:rPr>
          <w:sz w:val="23"/>
          <w:szCs w:val="23"/>
        </w:rPr>
        <w:t xml:space="preserve">    </w:t>
      </w:r>
      <w:r>
        <w:rPr>
          <w:w w:val="102"/>
          <w:sz w:val="23"/>
          <w:szCs w:val="23"/>
        </w:rPr>
        <w:t>Separate monthly</w:t>
      </w:r>
      <w:r>
        <w:rPr>
          <w:sz w:val="23"/>
          <w:szCs w:val="23"/>
        </w:rPr>
        <w:t xml:space="preserve"> </w:t>
      </w:r>
      <w:r>
        <w:rPr>
          <w:w w:val="102"/>
          <w:sz w:val="23"/>
          <w:szCs w:val="23"/>
        </w:rPr>
        <w:t>statements</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submitted</w:t>
      </w:r>
      <w:r>
        <w:rPr>
          <w:sz w:val="23"/>
          <w:szCs w:val="23"/>
        </w:rPr>
        <w:t xml:space="preserve"> </w:t>
      </w:r>
      <w:r>
        <w:rPr>
          <w:w w:val="102"/>
          <w:sz w:val="23"/>
          <w:szCs w:val="23"/>
        </w:rPr>
        <w:t>in</w:t>
      </w:r>
      <w:r>
        <w:rPr>
          <w:sz w:val="23"/>
          <w:szCs w:val="23"/>
        </w:rPr>
        <w:t xml:space="preserve"> </w:t>
      </w:r>
      <w:r>
        <w:rPr>
          <w:w w:val="102"/>
          <w:sz w:val="23"/>
          <w:szCs w:val="23"/>
        </w:rPr>
        <w:t>respect</w:t>
      </w:r>
      <w:r>
        <w:rPr>
          <w:sz w:val="23"/>
          <w:szCs w:val="23"/>
        </w:rPr>
        <w:t xml:space="preserve"> </w:t>
      </w:r>
      <w:r>
        <w:rPr>
          <w:w w:val="102"/>
          <w:sz w:val="23"/>
          <w:szCs w:val="23"/>
        </w:rPr>
        <w:t>of</w:t>
      </w:r>
      <w:r>
        <w:rPr>
          <w:sz w:val="23"/>
          <w:szCs w:val="23"/>
        </w:rPr>
        <w:t xml:space="preserve"> </w:t>
      </w:r>
      <w:r>
        <w:rPr>
          <w:w w:val="102"/>
          <w:sz w:val="23"/>
          <w:szCs w:val="23"/>
        </w:rPr>
        <w:t>amounts</w:t>
      </w:r>
      <w:r>
        <w:rPr>
          <w:sz w:val="23"/>
          <w:szCs w:val="23"/>
        </w:rPr>
        <w:t xml:space="preserve"> </w:t>
      </w:r>
      <w:r>
        <w:rPr>
          <w:w w:val="102"/>
          <w:sz w:val="23"/>
          <w:szCs w:val="23"/>
        </w:rPr>
        <w:t>payable</w:t>
      </w:r>
      <w:r>
        <w:rPr>
          <w:sz w:val="23"/>
          <w:szCs w:val="23"/>
        </w:rPr>
        <w:t xml:space="preserve"> </w:t>
      </w:r>
      <w:r>
        <w:rPr>
          <w:w w:val="102"/>
          <w:sz w:val="23"/>
          <w:szCs w:val="23"/>
        </w:rPr>
        <w:t>in foreign</w:t>
      </w:r>
      <w:r>
        <w:rPr>
          <w:sz w:val="23"/>
          <w:szCs w:val="23"/>
        </w:rPr>
        <w:t xml:space="preserve">  </w:t>
      </w:r>
      <w:r>
        <w:rPr>
          <w:w w:val="102"/>
          <w:sz w:val="23"/>
          <w:szCs w:val="23"/>
        </w:rPr>
        <w:t>currency</w:t>
      </w:r>
      <w:r>
        <w:rPr>
          <w:sz w:val="23"/>
          <w:szCs w:val="23"/>
        </w:rPr>
        <w:t xml:space="preserve">  </w:t>
      </w:r>
      <w:r>
        <w:rPr>
          <w:w w:val="102"/>
          <w:sz w:val="23"/>
          <w:szCs w:val="23"/>
        </w:rPr>
        <w:t>and</w:t>
      </w:r>
      <w:r>
        <w:rPr>
          <w:sz w:val="23"/>
          <w:szCs w:val="23"/>
        </w:rPr>
        <w:t xml:space="preserve">   </w:t>
      </w:r>
      <w:r>
        <w:rPr>
          <w:w w:val="102"/>
          <w:sz w:val="23"/>
          <w:szCs w:val="23"/>
        </w:rPr>
        <w:t>in</w:t>
      </w:r>
      <w:r>
        <w:rPr>
          <w:sz w:val="23"/>
          <w:szCs w:val="23"/>
        </w:rPr>
        <w:t xml:space="preserve">  </w:t>
      </w:r>
      <w:r>
        <w:rPr>
          <w:w w:val="102"/>
          <w:sz w:val="23"/>
          <w:szCs w:val="23"/>
        </w:rPr>
        <w:t>local</w:t>
      </w:r>
      <w:r>
        <w:rPr>
          <w:sz w:val="23"/>
          <w:szCs w:val="23"/>
        </w:rPr>
        <w:t xml:space="preserve">   </w:t>
      </w:r>
      <w:r>
        <w:rPr>
          <w:w w:val="102"/>
          <w:sz w:val="23"/>
          <w:szCs w:val="23"/>
        </w:rPr>
        <w:t>currency.</w:t>
      </w:r>
      <w:r>
        <w:rPr>
          <w:sz w:val="23"/>
          <w:szCs w:val="23"/>
        </w:rPr>
        <w:t xml:space="preserve">     </w:t>
      </w:r>
      <w:r>
        <w:rPr>
          <w:w w:val="102"/>
          <w:sz w:val="23"/>
          <w:szCs w:val="23"/>
        </w:rPr>
        <w:t>Each</w:t>
      </w:r>
      <w:r>
        <w:rPr>
          <w:sz w:val="23"/>
          <w:szCs w:val="23"/>
        </w:rPr>
        <w:t xml:space="preserve">  </w:t>
      </w:r>
      <w:r>
        <w:rPr>
          <w:w w:val="102"/>
          <w:sz w:val="23"/>
          <w:szCs w:val="23"/>
        </w:rPr>
        <w:t>separate</w:t>
      </w:r>
      <w:r>
        <w:rPr>
          <w:sz w:val="23"/>
          <w:szCs w:val="23"/>
        </w:rPr>
        <w:t xml:space="preserve">  </w:t>
      </w:r>
      <w:r>
        <w:rPr>
          <w:w w:val="102"/>
          <w:sz w:val="23"/>
          <w:szCs w:val="23"/>
        </w:rPr>
        <w:t>monthly statement</w:t>
      </w:r>
      <w:r>
        <w:rPr>
          <w:sz w:val="23"/>
          <w:szCs w:val="23"/>
        </w:rPr>
        <w:t xml:space="preserve"> </w:t>
      </w:r>
      <w:r>
        <w:rPr>
          <w:w w:val="102"/>
          <w:sz w:val="23"/>
          <w:szCs w:val="23"/>
        </w:rPr>
        <w:t>shall</w:t>
      </w:r>
      <w:r>
        <w:rPr>
          <w:sz w:val="23"/>
          <w:szCs w:val="23"/>
        </w:rPr>
        <w:t xml:space="preserve"> </w:t>
      </w:r>
      <w:r>
        <w:rPr>
          <w:w w:val="102"/>
          <w:sz w:val="23"/>
          <w:szCs w:val="23"/>
        </w:rPr>
        <w:t>distinguish</w:t>
      </w:r>
      <w:r>
        <w:rPr>
          <w:sz w:val="23"/>
          <w:szCs w:val="23"/>
        </w:rPr>
        <w:t xml:space="preserve"> </w:t>
      </w:r>
      <w:r>
        <w:rPr>
          <w:w w:val="102"/>
          <w:sz w:val="23"/>
          <w:szCs w:val="23"/>
        </w:rPr>
        <w:t>that</w:t>
      </w:r>
      <w:r>
        <w:rPr>
          <w:sz w:val="23"/>
          <w:szCs w:val="23"/>
        </w:rPr>
        <w:t xml:space="preserve"> </w:t>
      </w:r>
      <w:r>
        <w:rPr>
          <w:w w:val="102"/>
          <w:sz w:val="23"/>
          <w:szCs w:val="23"/>
        </w:rPr>
        <w:t>portion</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total</w:t>
      </w:r>
      <w:r>
        <w:rPr>
          <w:sz w:val="23"/>
          <w:szCs w:val="23"/>
        </w:rPr>
        <w:t xml:space="preserve"> </w:t>
      </w:r>
      <w:r>
        <w:rPr>
          <w:w w:val="102"/>
          <w:sz w:val="23"/>
          <w:szCs w:val="23"/>
        </w:rPr>
        <w:t>eligible</w:t>
      </w:r>
      <w:r>
        <w:rPr>
          <w:sz w:val="23"/>
          <w:szCs w:val="23"/>
        </w:rPr>
        <w:t xml:space="preserve"> </w:t>
      </w:r>
      <w:r>
        <w:rPr>
          <w:w w:val="102"/>
          <w:sz w:val="23"/>
          <w:szCs w:val="23"/>
        </w:rPr>
        <w:t>costs</w:t>
      </w:r>
      <w:r>
        <w:rPr>
          <w:sz w:val="23"/>
          <w:szCs w:val="23"/>
        </w:rPr>
        <w:t xml:space="preserve"> </w:t>
      </w:r>
      <w:r>
        <w:rPr>
          <w:w w:val="102"/>
          <w:sz w:val="23"/>
          <w:szCs w:val="23"/>
        </w:rPr>
        <w:t>which pertains</w:t>
      </w:r>
      <w:r>
        <w:rPr>
          <w:sz w:val="23"/>
          <w:szCs w:val="23"/>
        </w:rPr>
        <w:t xml:space="preserve">   </w:t>
      </w:r>
      <w:r>
        <w:rPr>
          <w:w w:val="102"/>
          <w:sz w:val="23"/>
          <w:szCs w:val="23"/>
        </w:rPr>
        <w:t>to</w:t>
      </w:r>
      <w:r>
        <w:rPr>
          <w:sz w:val="23"/>
          <w:szCs w:val="23"/>
        </w:rPr>
        <w:t xml:space="preserve">   </w:t>
      </w:r>
      <w:r>
        <w:rPr>
          <w:w w:val="102"/>
          <w:sz w:val="23"/>
          <w:szCs w:val="23"/>
        </w:rPr>
        <w:t>remuneration</w:t>
      </w:r>
      <w:r>
        <w:rPr>
          <w:sz w:val="23"/>
          <w:szCs w:val="23"/>
        </w:rPr>
        <w:t xml:space="preserve">   </w:t>
      </w:r>
      <w:r>
        <w:rPr>
          <w:w w:val="102"/>
          <w:sz w:val="23"/>
          <w:szCs w:val="23"/>
        </w:rPr>
        <w:t>from</w:t>
      </w:r>
      <w:r>
        <w:rPr>
          <w:sz w:val="23"/>
          <w:szCs w:val="23"/>
        </w:rPr>
        <w:t xml:space="preserve">   </w:t>
      </w:r>
      <w:r>
        <w:rPr>
          <w:w w:val="102"/>
          <w:sz w:val="23"/>
          <w:szCs w:val="23"/>
        </w:rPr>
        <w:t>that</w:t>
      </w:r>
      <w:r>
        <w:rPr>
          <w:sz w:val="23"/>
          <w:szCs w:val="23"/>
        </w:rPr>
        <w:t xml:space="preserve">   </w:t>
      </w:r>
      <w:r>
        <w:rPr>
          <w:w w:val="102"/>
          <w:sz w:val="23"/>
          <w:szCs w:val="23"/>
        </w:rPr>
        <w:t>portion</w:t>
      </w:r>
      <w:r>
        <w:rPr>
          <w:sz w:val="23"/>
          <w:szCs w:val="23"/>
        </w:rPr>
        <w:t xml:space="preserve">   </w:t>
      </w:r>
      <w:r>
        <w:rPr>
          <w:w w:val="102"/>
          <w:sz w:val="23"/>
          <w:szCs w:val="23"/>
        </w:rPr>
        <w:t>which</w:t>
      </w:r>
      <w:r>
        <w:rPr>
          <w:sz w:val="23"/>
          <w:szCs w:val="23"/>
        </w:rPr>
        <w:t xml:space="preserve">   </w:t>
      </w:r>
      <w:r>
        <w:rPr>
          <w:w w:val="102"/>
          <w:sz w:val="23"/>
          <w:szCs w:val="23"/>
        </w:rPr>
        <w:t>pertains</w:t>
      </w:r>
      <w:r>
        <w:rPr>
          <w:sz w:val="23"/>
          <w:szCs w:val="23"/>
        </w:rPr>
        <w:t xml:space="preserve">   </w:t>
      </w:r>
      <w:r>
        <w:rPr>
          <w:w w:val="102"/>
          <w:sz w:val="23"/>
          <w:szCs w:val="23"/>
        </w:rPr>
        <w:t>to reimbursable</w:t>
      </w:r>
      <w:r>
        <w:rPr>
          <w:sz w:val="23"/>
          <w:szCs w:val="23"/>
        </w:rPr>
        <w:t xml:space="preserve"> </w:t>
      </w:r>
      <w:r>
        <w:rPr>
          <w:w w:val="102"/>
          <w:sz w:val="23"/>
          <w:szCs w:val="23"/>
        </w:rPr>
        <w:t>expenditures.</w:t>
      </w:r>
    </w:p>
    <w:p w:rsidR="00300549" w:rsidRDefault="00300549">
      <w:pPr>
        <w:spacing w:before="5" w:line="220" w:lineRule="exact"/>
        <w:rPr>
          <w:sz w:val="22"/>
          <w:szCs w:val="22"/>
        </w:rPr>
      </w:pPr>
    </w:p>
    <w:p w:rsidR="00300549" w:rsidRDefault="00BF290C">
      <w:pPr>
        <w:spacing w:line="245" w:lineRule="auto"/>
        <w:ind w:left="2182" w:right="122" w:hanging="677"/>
        <w:jc w:val="both"/>
        <w:rPr>
          <w:sz w:val="23"/>
          <w:szCs w:val="23"/>
        </w:rPr>
      </w:pPr>
      <w:r>
        <w:rPr>
          <w:w w:val="102"/>
          <w:sz w:val="23"/>
          <w:szCs w:val="23"/>
        </w:rPr>
        <w:t>(c)</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shall</w:t>
      </w:r>
      <w:r>
        <w:rPr>
          <w:sz w:val="23"/>
          <w:szCs w:val="23"/>
        </w:rPr>
        <w:t xml:space="preserve">  </w:t>
      </w:r>
      <w:r>
        <w:rPr>
          <w:w w:val="102"/>
          <w:sz w:val="23"/>
          <w:szCs w:val="23"/>
        </w:rPr>
        <w:t>cause</w:t>
      </w:r>
      <w:r>
        <w:rPr>
          <w:sz w:val="23"/>
          <w:szCs w:val="23"/>
        </w:rPr>
        <w:t xml:space="preserve">  </w:t>
      </w:r>
      <w:r>
        <w:rPr>
          <w:w w:val="102"/>
          <w:sz w:val="23"/>
          <w:szCs w:val="23"/>
        </w:rPr>
        <w:t>the</w:t>
      </w:r>
      <w:r>
        <w:rPr>
          <w:sz w:val="23"/>
          <w:szCs w:val="23"/>
        </w:rPr>
        <w:t xml:space="preserve">  </w:t>
      </w:r>
      <w:r>
        <w:rPr>
          <w:w w:val="102"/>
          <w:sz w:val="23"/>
          <w:szCs w:val="23"/>
        </w:rPr>
        <w:t>payment</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Consultant’s monthly</w:t>
      </w:r>
      <w:r>
        <w:rPr>
          <w:sz w:val="23"/>
          <w:szCs w:val="23"/>
        </w:rPr>
        <w:t xml:space="preserve">  </w:t>
      </w:r>
      <w:r>
        <w:rPr>
          <w:w w:val="102"/>
          <w:sz w:val="23"/>
          <w:szCs w:val="23"/>
        </w:rPr>
        <w:t>statements</w:t>
      </w:r>
      <w:r>
        <w:rPr>
          <w:sz w:val="23"/>
          <w:szCs w:val="23"/>
        </w:rPr>
        <w:t xml:space="preserve">  </w:t>
      </w:r>
      <w:r>
        <w:rPr>
          <w:w w:val="102"/>
          <w:sz w:val="23"/>
          <w:szCs w:val="23"/>
        </w:rPr>
        <w:t>within</w:t>
      </w:r>
      <w:r>
        <w:rPr>
          <w:sz w:val="23"/>
          <w:szCs w:val="23"/>
        </w:rPr>
        <w:t xml:space="preserve">  </w:t>
      </w:r>
      <w:r>
        <w:rPr>
          <w:w w:val="102"/>
          <w:sz w:val="23"/>
          <w:szCs w:val="23"/>
        </w:rPr>
        <w:t>sixty</w:t>
      </w:r>
      <w:r>
        <w:rPr>
          <w:sz w:val="23"/>
          <w:szCs w:val="23"/>
        </w:rPr>
        <w:t xml:space="preserve">  </w:t>
      </w:r>
      <w:r>
        <w:rPr>
          <w:w w:val="102"/>
          <w:sz w:val="23"/>
          <w:szCs w:val="23"/>
        </w:rPr>
        <w:t>(60)</w:t>
      </w:r>
      <w:r>
        <w:rPr>
          <w:sz w:val="23"/>
          <w:szCs w:val="23"/>
        </w:rPr>
        <w:t xml:space="preserve">  </w:t>
      </w:r>
      <w:r>
        <w:rPr>
          <w:w w:val="102"/>
          <w:sz w:val="23"/>
          <w:szCs w:val="23"/>
        </w:rPr>
        <w:t>days</w:t>
      </w:r>
      <w:r>
        <w:rPr>
          <w:sz w:val="23"/>
          <w:szCs w:val="23"/>
        </w:rPr>
        <w:t xml:space="preserve">  </w:t>
      </w:r>
      <w:r>
        <w:rPr>
          <w:w w:val="102"/>
          <w:sz w:val="23"/>
          <w:szCs w:val="23"/>
        </w:rPr>
        <w:t>after</w:t>
      </w:r>
      <w:r>
        <w:rPr>
          <w:sz w:val="23"/>
          <w:szCs w:val="23"/>
        </w:rPr>
        <w:t xml:space="preserve">  </w:t>
      </w:r>
      <w:r>
        <w:rPr>
          <w:w w:val="102"/>
          <w:sz w:val="23"/>
          <w:szCs w:val="23"/>
        </w:rPr>
        <w:t>the</w:t>
      </w:r>
      <w:r>
        <w:rPr>
          <w:sz w:val="23"/>
          <w:szCs w:val="23"/>
        </w:rPr>
        <w:t xml:space="preserve">  </w:t>
      </w:r>
      <w:r>
        <w:rPr>
          <w:w w:val="102"/>
          <w:sz w:val="23"/>
          <w:szCs w:val="23"/>
        </w:rPr>
        <w:t>receipt</w:t>
      </w:r>
      <w:r>
        <w:rPr>
          <w:sz w:val="23"/>
          <w:szCs w:val="23"/>
        </w:rPr>
        <w:t xml:space="preserve">  </w:t>
      </w:r>
      <w:r>
        <w:rPr>
          <w:w w:val="102"/>
          <w:sz w:val="23"/>
          <w:szCs w:val="23"/>
        </w:rPr>
        <w:t>by</w:t>
      </w:r>
      <w:r>
        <w:rPr>
          <w:sz w:val="23"/>
          <w:szCs w:val="23"/>
        </w:rPr>
        <w:t xml:space="preserve">  </w:t>
      </w:r>
      <w:r>
        <w:rPr>
          <w:w w:val="102"/>
          <w:sz w:val="23"/>
          <w:szCs w:val="23"/>
        </w:rPr>
        <w:t>the Procuring</w:t>
      </w:r>
      <w:r>
        <w:rPr>
          <w:sz w:val="23"/>
          <w:szCs w:val="23"/>
        </w:rPr>
        <w:t xml:space="preserve"> </w:t>
      </w:r>
      <w:r>
        <w:rPr>
          <w:w w:val="102"/>
          <w:sz w:val="23"/>
          <w:szCs w:val="23"/>
        </w:rPr>
        <w:t>Entity</w:t>
      </w:r>
      <w:r>
        <w:rPr>
          <w:sz w:val="23"/>
          <w:szCs w:val="23"/>
        </w:rPr>
        <w:t xml:space="preserve"> </w:t>
      </w:r>
      <w:r>
        <w:rPr>
          <w:w w:val="102"/>
          <w:sz w:val="23"/>
          <w:szCs w:val="23"/>
        </w:rPr>
        <w:t>of</w:t>
      </w:r>
      <w:r>
        <w:rPr>
          <w:sz w:val="23"/>
          <w:szCs w:val="23"/>
        </w:rPr>
        <w:t xml:space="preserve"> </w:t>
      </w:r>
      <w:r>
        <w:rPr>
          <w:w w:val="102"/>
          <w:sz w:val="23"/>
          <w:szCs w:val="23"/>
        </w:rPr>
        <w:t>such</w:t>
      </w:r>
      <w:r>
        <w:rPr>
          <w:sz w:val="23"/>
          <w:szCs w:val="23"/>
        </w:rPr>
        <w:t xml:space="preserve"> </w:t>
      </w:r>
      <w:r>
        <w:rPr>
          <w:w w:val="102"/>
          <w:sz w:val="23"/>
          <w:szCs w:val="23"/>
        </w:rPr>
        <w:t>statements</w:t>
      </w:r>
      <w:r>
        <w:rPr>
          <w:sz w:val="23"/>
          <w:szCs w:val="23"/>
        </w:rPr>
        <w:t xml:space="preserve"> </w:t>
      </w:r>
      <w:r>
        <w:rPr>
          <w:w w:val="102"/>
          <w:sz w:val="23"/>
          <w:szCs w:val="23"/>
        </w:rPr>
        <w:t>with</w:t>
      </w:r>
      <w:r>
        <w:rPr>
          <w:sz w:val="23"/>
          <w:szCs w:val="23"/>
        </w:rPr>
        <w:t xml:space="preserve"> </w:t>
      </w:r>
      <w:r>
        <w:rPr>
          <w:w w:val="102"/>
          <w:sz w:val="23"/>
          <w:szCs w:val="23"/>
        </w:rPr>
        <w:t>supporting</w:t>
      </w:r>
      <w:r>
        <w:rPr>
          <w:sz w:val="23"/>
          <w:szCs w:val="23"/>
        </w:rPr>
        <w:t xml:space="preserve"> </w:t>
      </w:r>
      <w:r>
        <w:rPr>
          <w:w w:val="102"/>
          <w:sz w:val="23"/>
          <w:szCs w:val="23"/>
        </w:rPr>
        <w:t>documents.</w:t>
      </w:r>
      <w:r>
        <w:rPr>
          <w:sz w:val="23"/>
          <w:szCs w:val="23"/>
        </w:rPr>
        <w:t xml:space="preserve">  </w:t>
      </w:r>
      <w:r>
        <w:rPr>
          <w:w w:val="102"/>
          <w:sz w:val="23"/>
          <w:szCs w:val="23"/>
        </w:rPr>
        <w:t>Only such</w:t>
      </w:r>
      <w:r>
        <w:rPr>
          <w:sz w:val="23"/>
          <w:szCs w:val="23"/>
        </w:rPr>
        <w:t xml:space="preserve"> </w:t>
      </w:r>
      <w:r>
        <w:rPr>
          <w:w w:val="102"/>
          <w:sz w:val="23"/>
          <w:szCs w:val="23"/>
        </w:rPr>
        <w:t>portion</w:t>
      </w:r>
      <w:r>
        <w:rPr>
          <w:sz w:val="23"/>
          <w:szCs w:val="23"/>
        </w:rPr>
        <w:t xml:space="preserve"> </w:t>
      </w:r>
      <w:r>
        <w:rPr>
          <w:w w:val="102"/>
          <w:sz w:val="23"/>
          <w:szCs w:val="23"/>
        </w:rPr>
        <w:t>of</w:t>
      </w:r>
      <w:r>
        <w:rPr>
          <w:sz w:val="23"/>
          <w:szCs w:val="23"/>
        </w:rPr>
        <w:t xml:space="preserve"> </w:t>
      </w:r>
      <w:r>
        <w:rPr>
          <w:w w:val="102"/>
          <w:sz w:val="23"/>
          <w:szCs w:val="23"/>
        </w:rPr>
        <w:t>a</w:t>
      </w:r>
      <w:r>
        <w:rPr>
          <w:sz w:val="23"/>
          <w:szCs w:val="23"/>
        </w:rPr>
        <w:t xml:space="preserve"> </w:t>
      </w:r>
      <w:r>
        <w:rPr>
          <w:w w:val="102"/>
          <w:sz w:val="23"/>
          <w:szCs w:val="23"/>
        </w:rPr>
        <w:t>monthly</w:t>
      </w:r>
      <w:r>
        <w:rPr>
          <w:sz w:val="23"/>
          <w:szCs w:val="23"/>
        </w:rPr>
        <w:t xml:space="preserve"> </w:t>
      </w:r>
      <w:r>
        <w:rPr>
          <w:w w:val="102"/>
          <w:sz w:val="23"/>
          <w:szCs w:val="23"/>
        </w:rPr>
        <w:t>statement</w:t>
      </w:r>
      <w:r>
        <w:rPr>
          <w:sz w:val="23"/>
          <w:szCs w:val="23"/>
        </w:rPr>
        <w:t xml:space="preserve"> </w:t>
      </w:r>
      <w:r>
        <w:rPr>
          <w:w w:val="102"/>
          <w:sz w:val="23"/>
          <w:szCs w:val="23"/>
        </w:rPr>
        <w:t>that</w:t>
      </w:r>
      <w:r>
        <w:rPr>
          <w:sz w:val="23"/>
          <w:szCs w:val="23"/>
        </w:rPr>
        <w:t xml:space="preserve"> </w:t>
      </w:r>
      <w:r>
        <w:rPr>
          <w:w w:val="102"/>
          <w:sz w:val="23"/>
          <w:szCs w:val="23"/>
        </w:rPr>
        <w:t>is</w:t>
      </w:r>
      <w:r>
        <w:rPr>
          <w:sz w:val="23"/>
          <w:szCs w:val="23"/>
        </w:rPr>
        <w:t xml:space="preserve"> </w:t>
      </w:r>
      <w:r>
        <w:rPr>
          <w:w w:val="102"/>
          <w:sz w:val="23"/>
          <w:szCs w:val="23"/>
        </w:rPr>
        <w:t>not</w:t>
      </w:r>
      <w:r>
        <w:rPr>
          <w:sz w:val="23"/>
          <w:szCs w:val="23"/>
        </w:rPr>
        <w:t xml:space="preserve"> </w:t>
      </w:r>
      <w:r>
        <w:rPr>
          <w:w w:val="102"/>
          <w:sz w:val="23"/>
          <w:szCs w:val="23"/>
        </w:rPr>
        <w:t>satisfactorily</w:t>
      </w:r>
      <w:r>
        <w:rPr>
          <w:sz w:val="23"/>
          <w:szCs w:val="23"/>
        </w:rPr>
        <w:t xml:space="preserve"> </w:t>
      </w:r>
      <w:r>
        <w:rPr>
          <w:w w:val="102"/>
          <w:sz w:val="23"/>
          <w:szCs w:val="23"/>
        </w:rPr>
        <w:t>supported may</w:t>
      </w:r>
      <w:r>
        <w:rPr>
          <w:sz w:val="23"/>
          <w:szCs w:val="23"/>
        </w:rPr>
        <w:t xml:space="preserve"> </w:t>
      </w:r>
      <w:r>
        <w:rPr>
          <w:w w:val="102"/>
          <w:sz w:val="23"/>
          <w:szCs w:val="23"/>
        </w:rPr>
        <w:t>be</w:t>
      </w:r>
      <w:r>
        <w:rPr>
          <w:sz w:val="23"/>
          <w:szCs w:val="23"/>
        </w:rPr>
        <w:t xml:space="preserve"> </w:t>
      </w:r>
      <w:r>
        <w:rPr>
          <w:w w:val="102"/>
          <w:sz w:val="23"/>
          <w:szCs w:val="23"/>
        </w:rPr>
        <w:t>withheld</w:t>
      </w:r>
      <w:r>
        <w:rPr>
          <w:sz w:val="23"/>
          <w:szCs w:val="23"/>
        </w:rPr>
        <w:t xml:space="preserve"> </w:t>
      </w:r>
      <w:r>
        <w:rPr>
          <w:w w:val="102"/>
          <w:sz w:val="23"/>
          <w:szCs w:val="23"/>
        </w:rPr>
        <w:t>from</w:t>
      </w:r>
      <w:r>
        <w:rPr>
          <w:sz w:val="23"/>
          <w:szCs w:val="23"/>
        </w:rPr>
        <w:t xml:space="preserve"> </w:t>
      </w:r>
      <w:r>
        <w:rPr>
          <w:w w:val="102"/>
          <w:sz w:val="23"/>
          <w:szCs w:val="23"/>
        </w:rPr>
        <w:t>payment.</w:t>
      </w:r>
      <w:r>
        <w:rPr>
          <w:sz w:val="23"/>
          <w:szCs w:val="23"/>
        </w:rPr>
        <w:t xml:space="preserve">   </w:t>
      </w:r>
      <w:r>
        <w:rPr>
          <w:w w:val="102"/>
          <w:sz w:val="23"/>
          <w:szCs w:val="23"/>
        </w:rPr>
        <w:t>Should</w:t>
      </w:r>
      <w:r>
        <w:rPr>
          <w:sz w:val="23"/>
          <w:szCs w:val="23"/>
        </w:rPr>
        <w:t xml:space="preserve"> </w:t>
      </w:r>
      <w:r>
        <w:rPr>
          <w:w w:val="102"/>
          <w:sz w:val="23"/>
          <w:szCs w:val="23"/>
        </w:rPr>
        <w:t>any</w:t>
      </w:r>
      <w:r>
        <w:rPr>
          <w:sz w:val="23"/>
          <w:szCs w:val="23"/>
        </w:rPr>
        <w:t xml:space="preserve"> </w:t>
      </w:r>
      <w:r>
        <w:rPr>
          <w:w w:val="102"/>
          <w:sz w:val="23"/>
          <w:szCs w:val="23"/>
        </w:rPr>
        <w:t>discrepancy</w:t>
      </w:r>
      <w:r>
        <w:rPr>
          <w:sz w:val="23"/>
          <w:szCs w:val="23"/>
        </w:rPr>
        <w:t xml:space="preserve"> </w:t>
      </w:r>
      <w:r>
        <w:rPr>
          <w:w w:val="102"/>
          <w:sz w:val="23"/>
          <w:szCs w:val="23"/>
        </w:rPr>
        <w:t>be</w:t>
      </w:r>
      <w:r>
        <w:rPr>
          <w:sz w:val="23"/>
          <w:szCs w:val="23"/>
        </w:rPr>
        <w:t xml:space="preserve"> </w:t>
      </w:r>
      <w:r>
        <w:rPr>
          <w:w w:val="102"/>
          <w:sz w:val="23"/>
          <w:szCs w:val="23"/>
        </w:rPr>
        <w:t>found</w:t>
      </w:r>
      <w:r>
        <w:rPr>
          <w:sz w:val="23"/>
          <w:szCs w:val="23"/>
        </w:rPr>
        <w:t xml:space="preserve"> </w:t>
      </w:r>
      <w:r>
        <w:rPr>
          <w:w w:val="102"/>
          <w:sz w:val="23"/>
          <w:szCs w:val="23"/>
        </w:rPr>
        <w:t>to exist</w:t>
      </w:r>
      <w:r>
        <w:rPr>
          <w:sz w:val="23"/>
          <w:szCs w:val="23"/>
        </w:rPr>
        <w:t xml:space="preserve"> </w:t>
      </w:r>
      <w:r>
        <w:rPr>
          <w:w w:val="102"/>
          <w:sz w:val="23"/>
          <w:szCs w:val="23"/>
        </w:rPr>
        <w:t>between</w:t>
      </w:r>
      <w:r>
        <w:rPr>
          <w:sz w:val="23"/>
          <w:szCs w:val="23"/>
        </w:rPr>
        <w:t xml:space="preserve"> </w:t>
      </w:r>
      <w:r>
        <w:rPr>
          <w:w w:val="102"/>
          <w:sz w:val="23"/>
          <w:szCs w:val="23"/>
        </w:rPr>
        <w:t>actual</w:t>
      </w:r>
      <w:r>
        <w:rPr>
          <w:sz w:val="23"/>
          <w:szCs w:val="23"/>
        </w:rPr>
        <w:t xml:space="preserve"> </w:t>
      </w:r>
      <w:r>
        <w:rPr>
          <w:w w:val="102"/>
          <w:sz w:val="23"/>
          <w:szCs w:val="23"/>
        </w:rPr>
        <w:t>payment</w:t>
      </w:r>
      <w:r>
        <w:rPr>
          <w:sz w:val="23"/>
          <w:szCs w:val="23"/>
        </w:rPr>
        <w:t xml:space="preserve"> </w:t>
      </w:r>
      <w:r>
        <w:rPr>
          <w:w w:val="102"/>
          <w:sz w:val="23"/>
          <w:szCs w:val="23"/>
        </w:rPr>
        <w:t>and</w:t>
      </w:r>
      <w:r>
        <w:rPr>
          <w:sz w:val="23"/>
          <w:szCs w:val="23"/>
        </w:rPr>
        <w:t xml:space="preserve"> </w:t>
      </w:r>
      <w:r>
        <w:rPr>
          <w:w w:val="102"/>
          <w:sz w:val="23"/>
          <w:szCs w:val="23"/>
        </w:rPr>
        <w:t>costs</w:t>
      </w:r>
      <w:r>
        <w:rPr>
          <w:sz w:val="23"/>
          <w:szCs w:val="23"/>
        </w:rPr>
        <w:t xml:space="preserve"> </w:t>
      </w:r>
      <w:r>
        <w:rPr>
          <w:w w:val="102"/>
          <w:sz w:val="23"/>
          <w:szCs w:val="23"/>
        </w:rPr>
        <w:t>authorized</w:t>
      </w:r>
      <w:r>
        <w:rPr>
          <w:sz w:val="23"/>
          <w:szCs w:val="23"/>
        </w:rPr>
        <w:t xml:space="preserve">  </w:t>
      </w:r>
      <w:r>
        <w:rPr>
          <w:w w:val="102"/>
          <w:sz w:val="23"/>
          <w:szCs w:val="23"/>
        </w:rPr>
        <w:t>to</w:t>
      </w:r>
      <w:r>
        <w:rPr>
          <w:sz w:val="23"/>
          <w:szCs w:val="23"/>
        </w:rPr>
        <w:t xml:space="preserve">  </w:t>
      </w:r>
      <w:r>
        <w:rPr>
          <w:w w:val="102"/>
          <w:sz w:val="23"/>
          <w:szCs w:val="23"/>
        </w:rPr>
        <w:t>be</w:t>
      </w:r>
      <w:r>
        <w:rPr>
          <w:sz w:val="23"/>
          <w:szCs w:val="23"/>
        </w:rPr>
        <w:t xml:space="preserve">  </w:t>
      </w:r>
      <w:r>
        <w:rPr>
          <w:w w:val="102"/>
          <w:sz w:val="23"/>
          <w:szCs w:val="23"/>
        </w:rPr>
        <w:t>incurred</w:t>
      </w:r>
      <w:r>
        <w:rPr>
          <w:sz w:val="23"/>
          <w:szCs w:val="23"/>
        </w:rPr>
        <w:t xml:space="preserve"> </w:t>
      </w:r>
      <w:r>
        <w:rPr>
          <w:w w:val="102"/>
          <w:sz w:val="23"/>
          <w:szCs w:val="23"/>
        </w:rPr>
        <w:t>by the</w:t>
      </w:r>
      <w:r>
        <w:rPr>
          <w:sz w:val="23"/>
          <w:szCs w:val="23"/>
        </w:rPr>
        <w:t xml:space="preserve"> </w:t>
      </w:r>
      <w:r>
        <w:rPr>
          <w:w w:val="102"/>
          <w:sz w:val="23"/>
          <w:szCs w:val="23"/>
        </w:rPr>
        <w:t>Consultant,</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may</w:t>
      </w:r>
      <w:r>
        <w:rPr>
          <w:sz w:val="23"/>
          <w:szCs w:val="23"/>
        </w:rPr>
        <w:t xml:space="preserve"> </w:t>
      </w:r>
      <w:r>
        <w:rPr>
          <w:w w:val="102"/>
          <w:sz w:val="23"/>
          <w:szCs w:val="23"/>
        </w:rPr>
        <w:t>add</w:t>
      </w:r>
      <w:r>
        <w:rPr>
          <w:sz w:val="23"/>
          <w:szCs w:val="23"/>
        </w:rPr>
        <w:t xml:space="preserve"> </w:t>
      </w:r>
      <w:r>
        <w:rPr>
          <w:w w:val="102"/>
          <w:sz w:val="23"/>
          <w:szCs w:val="23"/>
        </w:rPr>
        <w:t>or</w:t>
      </w:r>
      <w:r>
        <w:rPr>
          <w:sz w:val="23"/>
          <w:szCs w:val="23"/>
        </w:rPr>
        <w:t xml:space="preserve"> </w:t>
      </w:r>
      <w:r>
        <w:rPr>
          <w:w w:val="102"/>
          <w:sz w:val="23"/>
          <w:szCs w:val="23"/>
        </w:rPr>
        <w:t>subtract</w:t>
      </w:r>
      <w:r>
        <w:rPr>
          <w:sz w:val="23"/>
          <w:szCs w:val="23"/>
        </w:rPr>
        <w:t xml:space="preserve"> </w:t>
      </w:r>
      <w:r>
        <w:rPr>
          <w:w w:val="102"/>
          <w:sz w:val="23"/>
          <w:szCs w:val="23"/>
        </w:rPr>
        <w:t>the</w:t>
      </w:r>
      <w:r>
        <w:rPr>
          <w:sz w:val="23"/>
          <w:szCs w:val="23"/>
        </w:rPr>
        <w:t xml:space="preserve"> </w:t>
      </w:r>
      <w:r>
        <w:rPr>
          <w:w w:val="102"/>
          <w:sz w:val="23"/>
          <w:szCs w:val="23"/>
        </w:rPr>
        <w:t>difference from</w:t>
      </w:r>
      <w:r>
        <w:rPr>
          <w:sz w:val="23"/>
          <w:szCs w:val="23"/>
        </w:rPr>
        <w:t xml:space="preserve">  </w:t>
      </w:r>
      <w:r>
        <w:rPr>
          <w:w w:val="102"/>
          <w:sz w:val="23"/>
          <w:szCs w:val="23"/>
        </w:rPr>
        <w:t>any</w:t>
      </w:r>
      <w:r>
        <w:rPr>
          <w:sz w:val="23"/>
          <w:szCs w:val="23"/>
        </w:rPr>
        <w:t xml:space="preserve">  </w:t>
      </w:r>
      <w:r>
        <w:rPr>
          <w:w w:val="102"/>
          <w:sz w:val="23"/>
          <w:szCs w:val="23"/>
        </w:rPr>
        <w:t>subsequent</w:t>
      </w:r>
      <w:r>
        <w:rPr>
          <w:sz w:val="23"/>
          <w:szCs w:val="23"/>
        </w:rPr>
        <w:t xml:space="preserve">  </w:t>
      </w:r>
      <w:r>
        <w:rPr>
          <w:w w:val="102"/>
          <w:sz w:val="23"/>
          <w:szCs w:val="23"/>
        </w:rPr>
        <w:t>payments.</w:t>
      </w:r>
      <w:r>
        <w:rPr>
          <w:sz w:val="23"/>
          <w:szCs w:val="23"/>
        </w:rPr>
        <w:t xml:space="preserve">    </w:t>
      </w:r>
      <w:r>
        <w:rPr>
          <w:w w:val="102"/>
          <w:sz w:val="23"/>
          <w:szCs w:val="23"/>
        </w:rPr>
        <w:t>Interest</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paid</w:t>
      </w:r>
      <w:r>
        <w:rPr>
          <w:sz w:val="23"/>
          <w:szCs w:val="23"/>
        </w:rPr>
        <w:t xml:space="preserve">  </w:t>
      </w:r>
      <w:r>
        <w:rPr>
          <w:w w:val="102"/>
          <w:sz w:val="23"/>
          <w:szCs w:val="23"/>
        </w:rPr>
        <w:t>for</w:t>
      </w:r>
      <w:r>
        <w:rPr>
          <w:sz w:val="23"/>
          <w:szCs w:val="23"/>
        </w:rPr>
        <w:t xml:space="preserve">  </w:t>
      </w:r>
      <w:r>
        <w:rPr>
          <w:w w:val="102"/>
          <w:sz w:val="23"/>
          <w:szCs w:val="23"/>
        </w:rPr>
        <w:t>delayed payments</w:t>
      </w:r>
      <w:r>
        <w:rPr>
          <w:sz w:val="23"/>
          <w:szCs w:val="23"/>
        </w:rPr>
        <w:t xml:space="preserve"> </w:t>
      </w:r>
      <w:r>
        <w:rPr>
          <w:w w:val="102"/>
          <w:sz w:val="23"/>
          <w:szCs w:val="23"/>
        </w:rPr>
        <w:t>following</w:t>
      </w:r>
      <w:r>
        <w:rPr>
          <w:sz w:val="23"/>
          <w:szCs w:val="23"/>
        </w:rPr>
        <w:t xml:space="preserve"> </w:t>
      </w:r>
      <w:r>
        <w:rPr>
          <w:w w:val="102"/>
          <w:sz w:val="23"/>
          <w:szCs w:val="23"/>
        </w:rPr>
        <w:t>the</w:t>
      </w:r>
      <w:r>
        <w:rPr>
          <w:sz w:val="23"/>
          <w:szCs w:val="23"/>
        </w:rPr>
        <w:t xml:space="preserve"> </w:t>
      </w:r>
      <w:r>
        <w:rPr>
          <w:w w:val="102"/>
          <w:sz w:val="23"/>
          <w:szCs w:val="23"/>
        </w:rPr>
        <w:t>rate</w:t>
      </w:r>
      <w:r>
        <w:rPr>
          <w:sz w:val="23"/>
          <w:szCs w:val="23"/>
        </w:rPr>
        <w:t xml:space="preserve"> </w:t>
      </w:r>
      <w:r>
        <w:rPr>
          <w:w w:val="102"/>
          <w:sz w:val="23"/>
          <w:szCs w:val="23"/>
        </w:rPr>
        <w:t>provided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b/>
          <w:w w:val="102"/>
          <w:sz w:val="23"/>
          <w:szCs w:val="23"/>
          <w:u w:val="thick" w:color="000000"/>
        </w:rPr>
        <w:t>SCC</w:t>
      </w:r>
      <w:r>
        <w:rPr>
          <w:w w:val="102"/>
          <w:sz w:val="23"/>
          <w:szCs w:val="23"/>
        </w:rPr>
        <w:t>.</w:t>
      </w:r>
    </w:p>
    <w:p w:rsidR="00300549" w:rsidRDefault="00300549">
      <w:pPr>
        <w:spacing w:before="12" w:line="220" w:lineRule="exact"/>
        <w:rPr>
          <w:sz w:val="22"/>
          <w:szCs w:val="22"/>
        </w:rPr>
      </w:pPr>
    </w:p>
    <w:p w:rsidR="00300549" w:rsidRDefault="00BF290C">
      <w:pPr>
        <w:ind w:left="152"/>
        <w:rPr>
          <w:sz w:val="26"/>
          <w:szCs w:val="26"/>
        </w:rPr>
      </w:pPr>
      <w:r>
        <w:rPr>
          <w:b/>
          <w:w w:val="101"/>
          <w:sz w:val="26"/>
          <w:szCs w:val="26"/>
        </w:rPr>
        <w:t>54.</w:t>
      </w:r>
      <w:r>
        <w:rPr>
          <w:b/>
          <w:sz w:val="26"/>
          <w:szCs w:val="26"/>
        </w:rPr>
        <w:t xml:space="preserve">     </w:t>
      </w:r>
      <w:r>
        <w:rPr>
          <w:b/>
          <w:w w:val="101"/>
          <w:sz w:val="26"/>
          <w:szCs w:val="26"/>
        </w:rPr>
        <w:t>Final</w:t>
      </w:r>
      <w:r>
        <w:rPr>
          <w:b/>
          <w:sz w:val="26"/>
          <w:szCs w:val="26"/>
        </w:rPr>
        <w:t xml:space="preserve"> </w:t>
      </w:r>
      <w:r>
        <w:rPr>
          <w:b/>
          <w:w w:val="101"/>
          <w:sz w:val="26"/>
          <w:szCs w:val="26"/>
        </w:rPr>
        <w:t>Payment</w:t>
      </w:r>
    </w:p>
    <w:p w:rsidR="00300549" w:rsidRDefault="00300549">
      <w:pPr>
        <w:spacing w:before="6" w:line="220" w:lineRule="exact"/>
        <w:rPr>
          <w:sz w:val="22"/>
          <w:szCs w:val="22"/>
        </w:rPr>
      </w:pPr>
    </w:p>
    <w:p w:rsidR="00300549" w:rsidRDefault="00BF290C">
      <w:pPr>
        <w:spacing w:line="245" w:lineRule="auto"/>
        <w:ind w:left="1506" w:right="123" w:hanging="677"/>
        <w:jc w:val="both"/>
        <w:rPr>
          <w:sz w:val="23"/>
          <w:szCs w:val="23"/>
        </w:rPr>
      </w:pPr>
      <w:r>
        <w:rPr>
          <w:w w:val="102"/>
          <w:sz w:val="23"/>
          <w:szCs w:val="23"/>
        </w:rPr>
        <w:t>54.1.</w:t>
      </w:r>
      <w:r>
        <w:rPr>
          <w:sz w:val="23"/>
          <w:szCs w:val="23"/>
        </w:rPr>
        <w:t xml:space="preserve">    </w:t>
      </w:r>
      <w:r>
        <w:rPr>
          <w:w w:val="102"/>
          <w:sz w:val="23"/>
          <w:szCs w:val="23"/>
        </w:rPr>
        <w:t>The</w:t>
      </w:r>
      <w:r>
        <w:rPr>
          <w:sz w:val="23"/>
          <w:szCs w:val="23"/>
        </w:rPr>
        <w:t xml:space="preserve">  </w:t>
      </w:r>
      <w:r>
        <w:rPr>
          <w:w w:val="102"/>
          <w:sz w:val="23"/>
          <w:szCs w:val="23"/>
        </w:rPr>
        <w:t>final</w:t>
      </w:r>
      <w:r>
        <w:rPr>
          <w:sz w:val="23"/>
          <w:szCs w:val="23"/>
        </w:rPr>
        <w:t xml:space="preserve">  </w:t>
      </w:r>
      <w:r>
        <w:rPr>
          <w:w w:val="102"/>
          <w:sz w:val="23"/>
          <w:szCs w:val="23"/>
        </w:rPr>
        <w:t>payment</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made</w:t>
      </w:r>
      <w:r>
        <w:rPr>
          <w:sz w:val="23"/>
          <w:szCs w:val="23"/>
        </w:rPr>
        <w:t xml:space="preserve">  </w:t>
      </w:r>
      <w:r>
        <w:rPr>
          <w:w w:val="102"/>
          <w:sz w:val="23"/>
          <w:szCs w:val="23"/>
        </w:rPr>
        <w:t>only</w:t>
      </w:r>
      <w:r>
        <w:rPr>
          <w:sz w:val="23"/>
          <w:szCs w:val="23"/>
        </w:rPr>
        <w:t xml:space="preserve">  </w:t>
      </w:r>
      <w:r>
        <w:rPr>
          <w:w w:val="102"/>
          <w:sz w:val="23"/>
          <w:szCs w:val="23"/>
        </w:rPr>
        <w:t>after</w:t>
      </w:r>
      <w:r>
        <w:rPr>
          <w:sz w:val="23"/>
          <w:szCs w:val="23"/>
        </w:rPr>
        <w:t xml:space="preserve">  </w:t>
      </w:r>
      <w:r>
        <w:rPr>
          <w:w w:val="102"/>
          <w:sz w:val="23"/>
          <w:szCs w:val="23"/>
        </w:rPr>
        <w:t>the</w:t>
      </w:r>
      <w:r>
        <w:rPr>
          <w:sz w:val="23"/>
          <w:szCs w:val="23"/>
        </w:rPr>
        <w:t xml:space="preserve">  </w:t>
      </w:r>
      <w:r>
        <w:rPr>
          <w:w w:val="102"/>
          <w:sz w:val="23"/>
          <w:szCs w:val="23"/>
        </w:rPr>
        <w:t>final</w:t>
      </w:r>
      <w:r>
        <w:rPr>
          <w:sz w:val="23"/>
          <w:szCs w:val="23"/>
        </w:rPr>
        <w:t xml:space="preserve">  </w:t>
      </w:r>
      <w:r>
        <w:rPr>
          <w:w w:val="102"/>
          <w:sz w:val="23"/>
          <w:szCs w:val="23"/>
        </w:rPr>
        <w:t>report</w:t>
      </w:r>
      <w:r>
        <w:rPr>
          <w:sz w:val="23"/>
          <w:szCs w:val="23"/>
        </w:rPr>
        <w:t xml:space="preserve">  </w:t>
      </w:r>
      <w:r>
        <w:rPr>
          <w:w w:val="102"/>
          <w:sz w:val="23"/>
          <w:szCs w:val="23"/>
        </w:rPr>
        <w:t>and</w:t>
      </w:r>
      <w:r>
        <w:rPr>
          <w:sz w:val="23"/>
          <w:szCs w:val="23"/>
        </w:rPr>
        <w:t xml:space="preserve">  </w:t>
      </w:r>
      <w:r>
        <w:rPr>
          <w:w w:val="102"/>
          <w:sz w:val="23"/>
          <w:szCs w:val="23"/>
        </w:rPr>
        <w:t>a</w:t>
      </w:r>
      <w:r>
        <w:rPr>
          <w:sz w:val="23"/>
          <w:szCs w:val="23"/>
        </w:rPr>
        <w:t xml:space="preserve">  </w:t>
      </w:r>
      <w:r>
        <w:rPr>
          <w:w w:val="102"/>
          <w:sz w:val="23"/>
          <w:szCs w:val="23"/>
        </w:rPr>
        <w:t>final statement,</w:t>
      </w:r>
      <w:r>
        <w:rPr>
          <w:sz w:val="23"/>
          <w:szCs w:val="23"/>
        </w:rPr>
        <w:t xml:space="preserve"> </w:t>
      </w:r>
      <w:r>
        <w:rPr>
          <w:w w:val="102"/>
          <w:sz w:val="23"/>
          <w:szCs w:val="23"/>
        </w:rPr>
        <w:t>identified</w:t>
      </w:r>
      <w:r>
        <w:rPr>
          <w:sz w:val="23"/>
          <w:szCs w:val="23"/>
        </w:rPr>
        <w:t xml:space="preserve"> </w:t>
      </w:r>
      <w:r>
        <w:rPr>
          <w:w w:val="102"/>
          <w:sz w:val="23"/>
          <w:szCs w:val="23"/>
        </w:rPr>
        <w:t>as</w:t>
      </w:r>
      <w:r>
        <w:rPr>
          <w:sz w:val="23"/>
          <w:szCs w:val="23"/>
        </w:rPr>
        <w:t xml:space="preserve"> </w:t>
      </w:r>
      <w:r>
        <w:rPr>
          <w:w w:val="102"/>
          <w:sz w:val="23"/>
          <w:szCs w:val="23"/>
        </w:rPr>
        <w:t>such,</w:t>
      </w:r>
      <w:r>
        <w:rPr>
          <w:sz w:val="23"/>
          <w:szCs w:val="23"/>
        </w:rPr>
        <w:t xml:space="preserve"> </w:t>
      </w:r>
      <w:r>
        <w:rPr>
          <w:w w:val="102"/>
          <w:sz w:val="23"/>
          <w:szCs w:val="23"/>
        </w:rPr>
        <w:t>shall</w:t>
      </w:r>
      <w:r>
        <w:rPr>
          <w:sz w:val="23"/>
          <w:szCs w:val="23"/>
        </w:rPr>
        <w:t xml:space="preserve"> </w:t>
      </w:r>
      <w:r>
        <w:rPr>
          <w:w w:val="102"/>
          <w:sz w:val="23"/>
          <w:szCs w:val="23"/>
        </w:rPr>
        <w:t>have</w:t>
      </w:r>
      <w:r>
        <w:rPr>
          <w:sz w:val="23"/>
          <w:szCs w:val="23"/>
        </w:rPr>
        <w:t xml:space="preserve"> </w:t>
      </w:r>
      <w:r>
        <w:rPr>
          <w:w w:val="102"/>
          <w:sz w:val="23"/>
          <w:szCs w:val="23"/>
        </w:rPr>
        <w:t>been</w:t>
      </w:r>
      <w:r>
        <w:rPr>
          <w:sz w:val="23"/>
          <w:szCs w:val="23"/>
        </w:rPr>
        <w:t xml:space="preserve"> </w:t>
      </w:r>
      <w:r>
        <w:rPr>
          <w:w w:val="102"/>
          <w:sz w:val="23"/>
          <w:szCs w:val="23"/>
        </w:rPr>
        <w:t>submitted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and approved</w:t>
      </w:r>
      <w:r>
        <w:rPr>
          <w:sz w:val="23"/>
          <w:szCs w:val="23"/>
        </w:rPr>
        <w:t xml:space="preserve">  </w:t>
      </w:r>
      <w:r>
        <w:rPr>
          <w:w w:val="102"/>
          <w:sz w:val="23"/>
          <w:szCs w:val="23"/>
        </w:rPr>
        <w:t>as</w:t>
      </w:r>
      <w:r>
        <w:rPr>
          <w:sz w:val="23"/>
          <w:szCs w:val="23"/>
        </w:rPr>
        <w:t xml:space="preserve">  </w:t>
      </w:r>
      <w:r>
        <w:rPr>
          <w:w w:val="102"/>
          <w:sz w:val="23"/>
          <w:szCs w:val="23"/>
        </w:rPr>
        <w:t>satisfactory</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The</w:t>
      </w:r>
      <w:r>
        <w:rPr>
          <w:sz w:val="23"/>
          <w:szCs w:val="23"/>
        </w:rPr>
        <w:t xml:space="preserve">  </w:t>
      </w:r>
      <w:r>
        <w:rPr>
          <w:w w:val="102"/>
          <w:sz w:val="23"/>
          <w:szCs w:val="23"/>
        </w:rPr>
        <w:t>Services</w:t>
      </w:r>
      <w:r>
        <w:rPr>
          <w:sz w:val="23"/>
          <w:szCs w:val="23"/>
        </w:rPr>
        <w:t xml:space="preserve">  </w:t>
      </w:r>
      <w:r>
        <w:rPr>
          <w:w w:val="102"/>
          <w:sz w:val="23"/>
          <w:szCs w:val="23"/>
        </w:rPr>
        <w:t>shall</w:t>
      </w:r>
      <w:r>
        <w:rPr>
          <w:sz w:val="23"/>
          <w:szCs w:val="23"/>
        </w:rPr>
        <w:t xml:space="preserve">  </w:t>
      </w:r>
      <w:r>
        <w:rPr>
          <w:w w:val="102"/>
          <w:sz w:val="23"/>
          <w:szCs w:val="23"/>
        </w:rPr>
        <w:t>be deemed</w:t>
      </w:r>
      <w:r>
        <w:rPr>
          <w:sz w:val="23"/>
          <w:szCs w:val="23"/>
        </w:rPr>
        <w:t xml:space="preserve"> </w:t>
      </w:r>
      <w:r>
        <w:rPr>
          <w:w w:val="102"/>
          <w:sz w:val="23"/>
          <w:szCs w:val="23"/>
        </w:rPr>
        <w:t>completed</w:t>
      </w:r>
      <w:r>
        <w:rPr>
          <w:sz w:val="23"/>
          <w:szCs w:val="23"/>
        </w:rPr>
        <w:t xml:space="preserve"> </w:t>
      </w:r>
      <w:r>
        <w:rPr>
          <w:w w:val="102"/>
          <w:sz w:val="23"/>
          <w:szCs w:val="23"/>
        </w:rPr>
        <w:t>and</w:t>
      </w:r>
      <w:r>
        <w:rPr>
          <w:sz w:val="23"/>
          <w:szCs w:val="23"/>
        </w:rPr>
        <w:t xml:space="preserve"> </w:t>
      </w:r>
      <w:r>
        <w:rPr>
          <w:w w:val="102"/>
          <w:sz w:val="23"/>
          <w:szCs w:val="23"/>
        </w:rPr>
        <w:t>finally</w:t>
      </w:r>
      <w:r>
        <w:rPr>
          <w:sz w:val="23"/>
          <w:szCs w:val="23"/>
        </w:rPr>
        <w:t xml:space="preserve"> </w:t>
      </w:r>
      <w:r>
        <w:rPr>
          <w:w w:val="102"/>
          <w:sz w:val="23"/>
          <w:szCs w:val="23"/>
        </w:rPr>
        <w:t>accepted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and</w:t>
      </w:r>
      <w:r>
        <w:rPr>
          <w:sz w:val="23"/>
          <w:szCs w:val="23"/>
        </w:rPr>
        <w:t xml:space="preserve"> </w:t>
      </w:r>
      <w:r>
        <w:rPr>
          <w:w w:val="102"/>
          <w:sz w:val="23"/>
          <w:szCs w:val="23"/>
        </w:rPr>
        <w:t>the</w:t>
      </w:r>
      <w:r>
        <w:rPr>
          <w:sz w:val="23"/>
          <w:szCs w:val="23"/>
        </w:rPr>
        <w:t xml:space="preserve"> </w:t>
      </w:r>
      <w:r>
        <w:rPr>
          <w:w w:val="102"/>
          <w:sz w:val="23"/>
          <w:szCs w:val="23"/>
        </w:rPr>
        <w:t>final report</w:t>
      </w:r>
      <w:r>
        <w:rPr>
          <w:sz w:val="23"/>
          <w:szCs w:val="23"/>
        </w:rPr>
        <w:t xml:space="preserve"> </w:t>
      </w:r>
      <w:r>
        <w:rPr>
          <w:w w:val="102"/>
          <w:sz w:val="23"/>
          <w:szCs w:val="23"/>
        </w:rPr>
        <w:t>and</w:t>
      </w:r>
      <w:r>
        <w:rPr>
          <w:sz w:val="23"/>
          <w:szCs w:val="23"/>
        </w:rPr>
        <w:t xml:space="preserve"> </w:t>
      </w:r>
      <w:r>
        <w:rPr>
          <w:w w:val="102"/>
          <w:sz w:val="23"/>
          <w:szCs w:val="23"/>
        </w:rPr>
        <w:t>final</w:t>
      </w:r>
      <w:r>
        <w:rPr>
          <w:sz w:val="23"/>
          <w:szCs w:val="23"/>
        </w:rPr>
        <w:t xml:space="preserve"> </w:t>
      </w:r>
      <w:r>
        <w:rPr>
          <w:w w:val="102"/>
          <w:sz w:val="23"/>
          <w:szCs w:val="23"/>
        </w:rPr>
        <w:t>statement</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deemed</w:t>
      </w:r>
      <w:r>
        <w:rPr>
          <w:sz w:val="23"/>
          <w:szCs w:val="23"/>
        </w:rPr>
        <w:t xml:space="preserve"> </w:t>
      </w:r>
      <w:r>
        <w:rPr>
          <w:w w:val="102"/>
          <w:sz w:val="23"/>
          <w:szCs w:val="23"/>
        </w:rPr>
        <w:t>approved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as satisfactory</w:t>
      </w:r>
      <w:r>
        <w:rPr>
          <w:sz w:val="23"/>
          <w:szCs w:val="23"/>
        </w:rPr>
        <w:t xml:space="preserve"> </w:t>
      </w:r>
      <w:r>
        <w:rPr>
          <w:w w:val="102"/>
          <w:sz w:val="23"/>
          <w:szCs w:val="23"/>
        </w:rPr>
        <w:t>ninety</w:t>
      </w:r>
      <w:r>
        <w:rPr>
          <w:sz w:val="23"/>
          <w:szCs w:val="23"/>
        </w:rPr>
        <w:t xml:space="preserve"> </w:t>
      </w:r>
      <w:r>
        <w:rPr>
          <w:w w:val="102"/>
          <w:sz w:val="23"/>
          <w:szCs w:val="23"/>
        </w:rPr>
        <w:t>(90)</w:t>
      </w:r>
      <w:r>
        <w:rPr>
          <w:sz w:val="23"/>
          <w:szCs w:val="23"/>
        </w:rPr>
        <w:t xml:space="preserve"> </w:t>
      </w:r>
      <w:r>
        <w:rPr>
          <w:w w:val="102"/>
          <w:sz w:val="23"/>
          <w:szCs w:val="23"/>
        </w:rPr>
        <w:t>calendar</w:t>
      </w:r>
      <w:r>
        <w:rPr>
          <w:sz w:val="23"/>
          <w:szCs w:val="23"/>
        </w:rPr>
        <w:t xml:space="preserve"> </w:t>
      </w:r>
      <w:r>
        <w:rPr>
          <w:w w:val="102"/>
          <w:sz w:val="23"/>
          <w:szCs w:val="23"/>
        </w:rPr>
        <w:t>days</w:t>
      </w:r>
      <w:r>
        <w:rPr>
          <w:sz w:val="23"/>
          <w:szCs w:val="23"/>
        </w:rPr>
        <w:t xml:space="preserve"> </w:t>
      </w:r>
      <w:r>
        <w:rPr>
          <w:w w:val="102"/>
          <w:sz w:val="23"/>
          <w:szCs w:val="23"/>
        </w:rPr>
        <w:t>after</w:t>
      </w:r>
      <w:r>
        <w:rPr>
          <w:sz w:val="23"/>
          <w:szCs w:val="23"/>
        </w:rPr>
        <w:t xml:space="preserve"> </w:t>
      </w:r>
      <w:r>
        <w:rPr>
          <w:w w:val="102"/>
          <w:sz w:val="23"/>
          <w:szCs w:val="23"/>
        </w:rPr>
        <w:t>receipt</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final</w:t>
      </w:r>
      <w:r>
        <w:rPr>
          <w:sz w:val="23"/>
          <w:szCs w:val="23"/>
        </w:rPr>
        <w:t xml:space="preserve"> </w:t>
      </w:r>
      <w:r>
        <w:rPr>
          <w:w w:val="102"/>
          <w:sz w:val="23"/>
          <w:szCs w:val="23"/>
        </w:rPr>
        <w:t>report</w:t>
      </w:r>
      <w:r>
        <w:rPr>
          <w:sz w:val="23"/>
          <w:szCs w:val="23"/>
        </w:rPr>
        <w:t xml:space="preserve"> </w:t>
      </w:r>
      <w:r>
        <w:rPr>
          <w:w w:val="102"/>
          <w:sz w:val="23"/>
          <w:szCs w:val="23"/>
        </w:rPr>
        <w:t>and</w:t>
      </w:r>
      <w:r>
        <w:rPr>
          <w:sz w:val="23"/>
          <w:szCs w:val="23"/>
        </w:rPr>
        <w:t xml:space="preserve"> </w:t>
      </w:r>
      <w:r>
        <w:rPr>
          <w:w w:val="102"/>
          <w:sz w:val="23"/>
          <w:szCs w:val="23"/>
        </w:rPr>
        <w:t>final statement</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unless</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within</w:t>
      </w:r>
      <w:r>
        <w:rPr>
          <w:sz w:val="23"/>
          <w:szCs w:val="23"/>
        </w:rPr>
        <w:t xml:space="preserve">  </w:t>
      </w:r>
      <w:r>
        <w:rPr>
          <w:w w:val="102"/>
          <w:sz w:val="23"/>
          <w:szCs w:val="23"/>
        </w:rPr>
        <w:t>such ninety</w:t>
      </w:r>
      <w:r>
        <w:rPr>
          <w:sz w:val="23"/>
          <w:szCs w:val="23"/>
        </w:rPr>
        <w:t xml:space="preserve">  </w:t>
      </w:r>
      <w:r>
        <w:rPr>
          <w:w w:val="102"/>
          <w:sz w:val="23"/>
          <w:szCs w:val="23"/>
        </w:rPr>
        <w:t>(90)-day</w:t>
      </w:r>
      <w:r>
        <w:rPr>
          <w:sz w:val="23"/>
          <w:szCs w:val="23"/>
        </w:rPr>
        <w:t xml:space="preserve">  </w:t>
      </w:r>
      <w:r>
        <w:rPr>
          <w:w w:val="102"/>
          <w:sz w:val="23"/>
          <w:szCs w:val="23"/>
        </w:rPr>
        <w:t>period,</w:t>
      </w:r>
      <w:r>
        <w:rPr>
          <w:sz w:val="23"/>
          <w:szCs w:val="23"/>
        </w:rPr>
        <w:t xml:space="preserve">  </w:t>
      </w:r>
      <w:r>
        <w:rPr>
          <w:w w:val="102"/>
          <w:sz w:val="23"/>
          <w:szCs w:val="23"/>
        </w:rPr>
        <w:t>gives</w:t>
      </w:r>
      <w:r>
        <w:rPr>
          <w:sz w:val="23"/>
          <w:szCs w:val="23"/>
        </w:rPr>
        <w:t xml:space="preserve">  </w:t>
      </w:r>
      <w:r>
        <w:rPr>
          <w:w w:val="102"/>
          <w:sz w:val="23"/>
          <w:szCs w:val="23"/>
        </w:rPr>
        <w:t>written</w:t>
      </w:r>
      <w:r>
        <w:rPr>
          <w:sz w:val="23"/>
          <w:szCs w:val="23"/>
        </w:rPr>
        <w:t xml:space="preserve">  </w:t>
      </w:r>
      <w:r>
        <w:rPr>
          <w:w w:val="102"/>
          <w:sz w:val="23"/>
          <w:szCs w:val="23"/>
        </w:rPr>
        <w:t>notice</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specifying</w:t>
      </w:r>
      <w:r>
        <w:rPr>
          <w:sz w:val="23"/>
          <w:szCs w:val="23"/>
        </w:rPr>
        <w:t xml:space="preserve">  </w:t>
      </w:r>
      <w:r>
        <w:rPr>
          <w:w w:val="102"/>
          <w:sz w:val="23"/>
          <w:szCs w:val="23"/>
        </w:rPr>
        <w:t>in detail</w:t>
      </w:r>
      <w:r>
        <w:rPr>
          <w:sz w:val="23"/>
          <w:szCs w:val="23"/>
        </w:rPr>
        <w:t xml:space="preserve">  </w:t>
      </w:r>
      <w:r>
        <w:rPr>
          <w:w w:val="102"/>
          <w:sz w:val="23"/>
          <w:szCs w:val="23"/>
        </w:rPr>
        <w:t>deficiencies</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Services,</w:t>
      </w:r>
      <w:r>
        <w:rPr>
          <w:sz w:val="23"/>
          <w:szCs w:val="23"/>
        </w:rPr>
        <w:t xml:space="preserve">  </w:t>
      </w:r>
      <w:r>
        <w:rPr>
          <w:w w:val="102"/>
          <w:sz w:val="23"/>
          <w:szCs w:val="23"/>
        </w:rPr>
        <w:t>the</w:t>
      </w:r>
      <w:r>
        <w:rPr>
          <w:sz w:val="23"/>
          <w:szCs w:val="23"/>
        </w:rPr>
        <w:t xml:space="preserve">  </w:t>
      </w:r>
      <w:r>
        <w:rPr>
          <w:w w:val="102"/>
          <w:sz w:val="23"/>
          <w:szCs w:val="23"/>
        </w:rPr>
        <w:t>final</w:t>
      </w:r>
      <w:r>
        <w:rPr>
          <w:sz w:val="23"/>
          <w:szCs w:val="23"/>
        </w:rPr>
        <w:t xml:space="preserve">  </w:t>
      </w:r>
      <w:r>
        <w:rPr>
          <w:w w:val="102"/>
          <w:sz w:val="23"/>
          <w:szCs w:val="23"/>
        </w:rPr>
        <w:t>report</w:t>
      </w:r>
      <w:r>
        <w:rPr>
          <w:sz w:val="23"/>
          <w:szCs w:val="23"/>
        </w:rPr>
        <w:t xml:space="preserve">  </w:t>
      </w:r>
      <w:r>
        <w:rPr>
          <w:w w:val="102"/>
          <w:sz w:val="23"/>
          <w:szCs w:val="23"/>
        </w:rPr>
        <w:t>or</w:t>
      </w:r>
      <w:r>
        <w:rPr>
          <w:sz w:val="23"/>
          <w:szCs w:val="23"/>
        </w:rPr>
        <w:t xml:space="preserve">  </w:t>
      </w:r>
      <w:r>
        <w:rPr>
          <w:w w:val="102"/>
          <w:sz w:val="23"/>
          <w:szCs w:val="23"/>
        </w:rPr>
        <w:t>final</w:t>
      </w:r>
      <w:r>
        <w:rPr>
          <w:sz w:val="23"/>
          <w:szCs w:val="23"/>
        </w:rPr>
        <w:t xml:space="preserve">  </w:t>
      </w:r>
      <w:r>
        <w:rPr>
          <w:w w:val="102"/>
          <w:sz w:val="23"/>
          <w:szCs w:val="23"/>
        </w:rPr>
        <w:t>statement.</w:t>
      </w:r>
      <w:r>
        <w:rPr>
          <w:sz w:val="23"/>
          <w:szCs w:val="23"/>
        </w:rPr>
        <w:t xml:space="preserve">  </w:t>
      </w:r>
      <w:r>
        <w:rPr>
          <w:w w:val="102"/>
          <w:sz w:val="23"/>
          <w:szCs w:val="23"/>
        </w:rPr>
        <w:t>The Consultant</w:t>
      </w:r>
      <w:r>
        <w:rPr>
          <w:sz w:val="23"/>
          <w:szCs w:val="23"/>
        </w:rPr>
        <w:t xml:space="preserve"> </w:t>
      </w:r>
      <w:r>
        <w:rPr>
          <w:w w:val="102"/>
          <w:sz w:val="23"/>
          <w:szCs w:val="23"/>
        </w:rPr>
        <w:t>shall</w:t>
      </w:r>
      <w:r>
        <w:rPr>
          <w:sz w:val="23"/>
          <w:szCs w:val="23"/>
        </w:rPr>
        <w:t xml:space="preserve"> </w:t>
      </w:r>
      <w:r>
        <w:rPr>
          <w:w w:val="102"/>
          <w:sz w:val="23"/>
          <w:szCs w:val="23"/>
        </w:rPr>
        <w:t>thereupon</w:t>
      </w:r>
      <w:r>
        <w:rPr>
          <w:sz w:val="23"/>
          <w:szCs w:val="23"/>
        </w:rPr>
        <w:t xml:space="preserve"> </w:t>
      </w:r>
      <w:r>
        <w:rPr>
          <w:w w:val="102"/>
          <w:sz w:val="23"/>
          <w:szCs w:val="23"/>
        </w:rPr>
        <w:t>promptly</w:t>
      </w:r>
      <w:r>
        <w:rPr>
          <w:sz w:val="23"/>
          <w:szCs w:val="23"/>
        </w:rPr>
        <w:t xml:space="preserve"> </w:t>
      </w:r>
      <w:r>
        <w:rPr>
          <w:w w:val="102"/>
          <w:sz w:val="23"/>
          <w:szCs w:val="23"/>
        </w:rPr>
        <w:t>make</w:t>
      </w:r>
      <w:r>
        <w:rPr>
          <w:sz w:val="23"/>
          <w:szCs w:val="23"/>
        </w:rPr>
        <w:t xml:space="preserve"> </w:t>
      </w:r>
      <w:r>
        <w:rPr>
          <w:w w:val="102"/>
          <w:sz w:val="23"/>
          <w:szCs w:val="23"/>
        </w:rPr>
        <w:t>any</w:t>
      </w:r>
      <w:r>
        <w:rPr>
          <w:sz w:val="23"/>
          <w:szCs w:val="23"/>
        </w:rPr>
        <w:t xml:space="preserve"> </w:t>
      </w:r>
      <w:r>
        <w:rPr>
          <w:w w:val="102"/>
          <w:sz w:val="23"/>
          <w:szCs w:val="23"/>
        </w:rPr>
        <w:t>necessary</w:t>
      </w:r>
      <w:r>
        <w:rPr>
          <w:sz w:val="23"/>
          <w:szCs w:val="23"/>
        </w:rPr>
        <w:t xml:space="preserve"> </w:t>
      </w:r>
      <w:r>
        <w:rPr>
          <w:w w:val="102"/>
          <w:sz w:val="23"/>
          <w:szCs w:val="23"/>
        </w:rPr>
        <w:t>corrections</w:t>
      </w:r>
      <w:r>
        <w:rPr>
          <w:sz w:val="23"/>
          <w:szCs w:val="23"/>
        </w:rPr>
        <w:t xml:space="preserve"> </w:t>
      </w:r>
      <w:r>
        <w:rPr>
          <w:w w:val="102"/>
          <w:sz w:val="23"/>
          <w:szCs w:val="23"/>
        </w:rPr>
        <w:t>within</w:t>
      </w:r>
      <w:r>
        <w:rPr>
          <w:sz w:val="23"/>
          <w:szCs w:val="23"/>
        </w:rPr>
        <w:t xml:space="preserve"> </w:t>
      </w:r>
      <w:r>
        <w:rPr>
          <w:w w:val="102"/>
          <w:sz w:val="23"/>
          <w:szCs w:val="23"/>
        </w:rPr>
        <w:t>a maximum</w:t>
      </w:r>
      <w:r>
        <w:rPr>
          <w:sz w:val="23"/>
          <w:szCs w:val="23"/>
        </w:rPr>
        <w:t xml:space="preserve"> </w:t>
      </w:r>
      <w:r>
        <w:rPr>
          <w:w w:val="102"/>
          <w:sz w:val="23"/>
          <w:szCs w:val="23"/>
        </w:rPr>
        <w:t>period</w:t>
      </w:r>
      <w:r>
        <w:rPr>
          <w:sz w:val="23"/>
          <w:szCs w:val="23"/>
        </w:rPr>
        <w:t xml:space="preserve"> </w:t>
      </w:r>
      <w:r>
        <w:rPr>
          <w:w w:val="102"/>
          <w:sz w:val="23"/>
          <w:szCs w:val="23"/>
        </w:rPr>
        <w:t>of</w:t>
      </w:r>
      <w:r>
        <w:rPr>
          <w:sz w:val="23"/>
          <w:szCs w:val="23"/>
        </w:rPr>
        <w:t xml:space="preserve"> </w:t>
      </w:r>
      <w:r>
        <w:rPr>
          <w:w w:val="102"/>
          <w:sz w:val="23"/>
          <w:szCs w:val="23"/>
        </w:rPr>
        <w:t>ninety</w:t>
      </w:r>
      <w:r>
        <w:rPr>
          <w:sz w:val="23"/>
          <w:szCs w:val="23"/>
        </w:rPr>
        <w:t xml:space="preserve"> </w:t>
      </w:r>
      <w:r>
        <w:rPr>
          <w:w w:val="102"/>
          <w:sz w:val="23"/>
          <w:szCs w:val="23"/>
        </w:rPr>
        <w:t>(90)</w:t>
      </w:r>
      <w:r>
        <w:rPr>
          <w:sz w:val="23"/>
          <w:szCs w:val="23"/>
        </w:rPr>
        <w:t xml:space="preserve"> </w:t>
      </w:r>
      <w:r>
        <w:rPr>
          <w:w w:val="102"/>
          <w:sz w:val="23"/>
          <w:szCs w:val="23"/>
        </w:rPr>
        <w:t>calendar</w:t>
      </w:r>
      <w:r>
        <w:rPr>
          <w:sz w:val="23"/>
          <w:szCs w:val="23"/>
        </w:rPr>
        <w:t xml:space="preserve"> </w:t>
      </w:r>
      <w:r>
        <w:rPr>
          <w:w w:val="102"/>
          <w:sz w:val="23"/>
          <w:szCs w:val="23"/>
        </w:rPr>
        <w:t>days,</w:t>
      </w:r>
      <w:r>
        <w:rPr>
          <w:sz w:val="23"/>
          <w:szCs w:val="23"/>
        </w:rPr>
        <w:t xml:space="preserve"> </w:t>
      </w:r>
      <w:r>
        <w:rPr>
          <w:w w:val="102"/>
          <w:sz w:val="23"/>
          <w:szCs w:val="23"/>
        </w:rPr>
        <w:t>and</w:t>
      </w:r>
      <w:r>
        <w:rPr>
          <w:sz w:val="23"/>
          <w:szCs w:val="23"/>
        </w:rPr>
        <w:t xml:space="preserve"> </w:t>
      </w:r>
      <w:r>
        <w:rPr>
          <w:w w:val="102"/>
          <w:sz w:val="23"/>
          <w:szCs w:val="23"/>
        </w:rPr>
        <w:t>upon</w:t>
      </w:r>
      <w:r>
        <w:rPr>
          <w:sz w:val="23"/>
          <w:szCs w:val="23"/>
        </w:rPr>
        <w:t xml:space="preserve"> </w:t>
      </w:r>
      <w:r>
        <w:rPr>
          <w:w w:val="102"/>
          <w:sz w:val="23"/>
          <w:szCs w:val="23"/>
        </w:rPr>
        <w:t>completion</w:t>
      </w:r>
      <w:r>
        <w:rPr>
          <w:sz w:val="23"/>
          <w:szCs w:val="23"/>
        </w:rPr>
        <w:t xml:space="preserve"> </w:t>
      </w:r>
      <w:r>
        <w:rPr>
          <w:w w:val="102"/>
          <w:sz w:val="23"/>
          <w:szCs w:val="23"/>
        </w:rPr>
        <w:t>of</w:t>
      </w:r>
      <w:r>
        <w:rPr>
          <w:sz w:val="23"/>
          <w:szCs w:val="23"/>
        </w:rPr>
        <w:t xml:space="preserve"> </w:t>
      </w:r>
      <w:r>
        <w:rPr>
          <w:w w:val="102"/>
          <w:sz w:val="23"/>
          <w:szCs w:val="23"/>
        </w:rPr>
        <w:t>such corrections,</w:t>
      </w:r>
      <w:r>
        <w:rPr>
          <w:sz w:val="23"/>
          <w:szCs w:val="23"/>
        </w:rPr>
        <w:t xml:space="preserve"> </w:t>
      </w:r>
      <w:r>
        <w:rPr>
          <w:w w:val="102"/>
          <w:sz w:val="23"/>
          <w:szCs w:val="23"/>
        </w:rPr>
        <w:t>the</w:t>
      </w:r>
      <w:r>
        <w:rPr>
          <w:sz w:val="23"/>
          <w:szCs w:val="23"/>
        </w:rPr>
        <w:t xml:space="preserve"> </w:t>
      </w:r>
      <w:r>
        <w:rPr>
          <w:w w:val="102"/>
          <w:sz w:val="23"/>
          <w:szCs w:val="23"/>
        </w:rPr>
        <w:t>foregoing</w:t>
      </w:r>
      <w:r>
        <w:rPr>
          <w:sz w:val="23"/>
          <w:szCs w:val="23"/>
        </w:rPr>
        <w:t xml:space="preserve"> </w:t>
      </w:r>
      <w:r>
        <w:rPr>
          <w:w w:val="102"/>
          <w:sz w:val="23"/>
          <w:szCs w:val="23"/>
        </w:rPr>
        <w:t>process</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repeated.</w:t>
      </w:r>
    </w:p>
    <w:p w:rsidR="00300549" w:rsidRDefault="00300549">
      <w:pPr>
        <w:spacing w:before="6" w:line="220" w:lineRule="exact"/>
        <w:rPr>
          <w:sz w:val="22"/>
          <w:szCs w:val="22"/>
        </w:rPr>
      </w:pPr>
    </w:p>
    <w:p w:rsidR="00300549" w:rsidRDefault="00BF290C" w:rsidP="00FC05CF">
      <w:pPr>
        <w:spacing w:line="245" w:lineRule="auto"/>
        <w:ind w:left="1506" w:right="126" w:hanging="677"/>
        <w:jc w:val="both"/>
        <w:rPr>
          <w:sz w:val="23"/>
          <w:szCs w:val="23"/>
        </w:rPr>
      </w:pPr>
      <w:r>
        <w:rPr>
          <w:w w:val="102"/>
          <w:sz w:val="23"/>
          <w:szCs w:val="23"/>
        </w:rPr>
        <w:t>54.2.</w:t>
      </w:r>
      <w:r>
        <w:rPr>
          <w:sz w:val="23"/>
          <w:szCs w:val="23"/>
        </w:rPr>
        <w:t xml:space="preserve">    </w:t>
      </w:r>
      <w:r>
        <w:rPr>
          <w:w w:val="102"/>
          <w:sz w:val="23"/>
          <w:szCs w:val="23"/>
        </w:rPr>
        <w:t>Any</w:t>
      </w:r>
      <w:r>
        <w:rPr>
          <w:sz w:val="23"/>
          <w:szCs w:val="23"/>
        </w:rPr>
        <w:t xml:space="preserve">  </w:t>
      </w:r>
      <w:r>
        <w:rPr>
          <w:w w:val="102"/>
          <w:sz w:val="23"/>
          <w:szCs w:val="23"/>
        </w:rPr>
        <w:t>amount</w:t>
      </w:r>
      <w:r>
        <w:rPr>
          <w:sz w:val="23"/>
          <w:szCs w:val="23"/>
        </w:rPr>
        <w:t xml:space="preserve">  </w:t>
      </w:r>
      <w:r>
        <w:rPr>
          <w:w w:val="102"/>
          <w:sz w:val="23"/>
          <w:szCs w:val="23"/>
        </w:rPr>
        <w:t>which</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has</w:t>
      </w:r>
      <w:r>
        <w:rPr>
          <w:sz w:val="23"/>
          <w:szCs w:val="23"/>
        </w:rPr>
        <w:t xml:space="preserve">  </w:t>
      </w:r>
      <w:r>
        <w:rPr>
          <w:w w:val="102"/>
          <w:sz w:val="23"/>
          <w:szCs w:val="23"/>
        </w:rPr>
        <w:t>paid</w:t>
      </w:r>
      <w:r>
        <w:rPr>
          <w:sz w:val="23"/>
          <w:szCs w:val="23"/>
        </w:rPr>
        <w:t xml:space="preserve">  </w:t>
      </w:r>
      <w:r>
        <w:rPr>
          <w:w w:val="102"/>
          <w:sz w:val="23"/>
          <w:szCs w:val="23"/>
        </w:rPr>
        <w:t>or</w:t>
      </w:r>
      <w:r>
        <w:rPr>
          <w:sz w:val="23"/>
          <w:szCs w:val="23"/>
        </w:rPr>
        <w:t xml:space="preserve">  </w:t>
      </w:r>
      <w:r>
        <w:rPr>
          <w:w w:val="102"/>
          <w:sz w:val="23"/>
          <w:szCs w:val="23"/>
        </w:rPr>
        <w:t>caused</w:t>
      </w:r>
      <w:r>
        <w:rPr>
          <w:sz w:val="23"/>
          <w:szCs w:val="23"/>
        </w:rPr>
        <w:t xml:space="preserve">  </w:t>
      </w:r>
      <w:r>
        <w:rPr>
          <w:w w:val="102"/>
          <w:sz w:val="23"/>
          <w:szCs w:val="23"/>
        </w:rPr>
        <w:t>to</w:t>
      </w:r>
      <w:r>
        <w:rPr>
          <w:sz w:val="23"/>
          <w:szCs w:val="23"/>
        </w:rPr>
        <w:t xml:space="preserve">  </w:t>
      </w:r>
      <w:r>
        <w:rPr>
          <w:w w:val="102"/>
          <w:sz w:val="23"/>
          <w:szCs w:val="23"/>
        </w:rPr>
        <w:t>be</w:t>
      </w:r>
      <w:r>
        <w:rPr>
          <w:sz w:val="23"/>
          <w:szCs w:val="23"/>
        </w:rPr>
        <w:t xml:space="preserve">  </w:t>
      </w:r>
      <w:r>
        <w:rPr>
          <w:w w:val="102"/>
          <w:sz w:val="23"/>
          <w:szCs w:val="23"/>
        </w:rPr>
        <w:t>paid</w:t>
      </w:r>
      <w:r>
        <w:rPr>
          <w:sz w:val="23"/>
          <w:szCs w:val="23"/>
        </w:rPr>
        <w:t xml:space="preserve">  </w:t>
      </w:r>
      <w:r>
        <w:rPr>
          <w:w w:val="102"/>
          <w:sz w:val="23"/>
          <w:szCs w:val="23"/>
        </w:rPr>
        <w:t>in accordance</w:t>
      </w:r>
      <w:r>
        <w:rPr>
          <w:sz w:val="23"/>
          <w:szCs w:val="23"/>
        </w:rPr>
        <w:t xml:space="preserve">  </w:t>
      </w:r>
      <w:r>
        <w:rPr>
          <w:w w:val="102"/>
          <w:sz w:val="23"/>
          <w:szCs w:val="23"/>
        </w:rPr>
        <w:t>with</w:t>
      </w:r>
      <w:r>
        <w:rPr>
          <w:sz w:val="23"/>
          <w:szCs w:val="23"/>
        </w:rPr>
        <w:t xml:space="preserve">  </w:t>
      </w:r>
      <w:r>
        <w:rPr>
          <w:w w:val="102"/>
          <w:sz w:val="23"/>
          <w:szCs w:val="23"/>
        </w:rPr>
        <w:t>this</w:t>
      </w:r>
      <w:r>
        <w:rPr>
          <w:sz w:val="23"/>
          <w:szCs w:val="23"/>
        </w:rPr>
        <w:t xml:space="preserve">  </w:t>
      </w:r>
      <w:r>
        <w:rPr>
          <w:w w:val="102"/>
          <w:sz w:val="23"/>
          <w:szCs w:val="23"/>
        </w:rPr>
        <w:t>clause</w:t>
      </w:r>
      <w:r>
        <w:rPr>
          <w:sz w:val="23"/>
          <w:szCs w:val="23"/>
        </w:rPr>
        <w:t xml:space="preserve">  </w:t>
      </w:r>
      <w:r>
        <w:rPr>
          <w:w w:val="102"/>
          <w:sz w:val="23"/>
          <w:szCs w:val="23"/>
        </w:rPr>
        <w:t>in</w:t>
      </w:r>
      <w:r>
        <w:rPr>
          <w:sz w:val="23"/>
          <w:szCs w:val="23"/>
        </w:rPr>
        <w:t xml:space="preserve">  </w:t>
      </w:r>
      <w:r>
        <w:rPr>
          <w:w w:val="102"/>
          <w:sz w:val="23"/>
          <w:szCs w:val="23"/>
        </w:rPr>
        <w:t>excess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amounts</w:t>
      </w:r>
      <w:r>
        <w:rPr>
          <w:sz w:val="23"/>
          <w:szCs w:val="23"/>
        </w:rPr>
        <w:t xml:space="preserve">  </w:t>
      </w:r>
      <w:r>
        <w:rPr>
          <w:w w:val="102"/>
          <w:sz w:val="23"/>
          <w:szCs w:val="23"/>
        </w:rPr>
        <w:t>actually</w:t>
      </w:r>
      <w:r>
        <w:rPr>
          <w:sz w:val="23"/>
          <w:szCs w:val="23"/>
        </w:rPr>
        <w:t xml:space="preserve">  </w:t>
      </w:r>
      <w:r>
        <w:rPr>
          <w:w w:val="102"/>
          <w:sz w:val="23"/>
          <w:szCs w:val="23"/>
        </w:rPr>
        <w:t>payable</w:t>
      </w:r>
      <w:r>
        <w:rPr>
          <w:sz w:val="23"/>
          <w:szCs w:val="23"/>
        </w:rPr>
        <w:t xml:space="preserve">  </w:t>
      </w:r>
      <w:r>
        <w:rPr>
          <w:w w:val="102"/>
          <w:sz w:val="23"/>
          <w:szCs w:val="23"/>
        </w:rPr>
        <w:t>in</w:t>
      </w:r>
      <w:r w:rsidR="00FC05CF">
        <w:rPr>
          <w:w w:val="102"/>
          <w:sz w:val="23"/>
          <w:szCs w:val="23"/>
        </w:rPr>
        <w:t xml:space="preserve"> </w:t>
      </w:r>
      <w:r>
        <w:rPr>
          <w:w w:val="102"/>
          <w:sz w:val="23"/>
          <w:szCs w:val="23"/>
        </w:rPr>
        <w:t>accordance</w:t>
      </w:r>
      <w:r>
        <w:rPr>
          <w:sz w:val="23"/>
          <w:szCs w:val="23"/>
        </w:rPr>
        <w:t xml:space="preserve">  </w:t>
      </w:r>
      <w:r>
        <w:rPr>
          <w:w w:val="102"/>
          <w:sz w:val="23"/>
          <w:szCs w:val="23"/>
        </w:rPr>
        <w:t>with</w:t>
      </w:r>
      <w:r>
        <w:rPr>
          <w:sz w:val="23"/>
          <w:szCs w:val="23"/>
        </w:rPr>
        <w:t xml:space="preserve">  </w:t>
      </w:r>
      <w:r>
        <w:rPr>
          <w:w w:val="102"/>
          <w:sz w:val="23"/>
          <w:szCs w:val="23"/>
        </w:rPr>
        <w:t>the</w:t>
      </w:r>
      <w:r>
        <w:rPr>
          <w:sz w:val="23"/>
          <w:szCs w:val="23"/>
        </w:rPr>
        <w:t xml:space="preserve">  </w:t>
      </w:r>
      <w:r>
        <w:rPr>
          <w:w w:val="102"/>
          <w:sz w:val="23"/>
          <w:szCs w:val="23"/>
        </w:rPr>
        <w:t>provisions</w:t>
      </w:r>
      <w:r>
        <w:rPr>
          <w:sz w:val="23"/>
          <w:szCs w:val="23"/>
        </w:rPr>
        <w:t xml:space="preserve">  </w:t>
      </w:r>
      <w:r>
        <w:rPr>
          <w:w w:val="102"/>
          <w:sz w:val="23"/>
          <w:szCs w:val="23"/>
        </w:rPr>
        <w:t>of</w:t>
      </w:r>
      <w:r>
        <w:rPr>
          <w:sz w:val="23"/>
          <w:szCs w:val="23"/>
        </w:rPr>
        <w:t xml:space="preserve">  </w:t>
      </w:r>
      <w:r>
        <w:rPr>
          <w:w w:val="102"/>
          <w:sz w:val="23"/>
          <w:szCs w:val="23"/>
        </w:rPr>
        <w:t>this</w:t>
      </w:r>
      <w:r>
        <w:rPr>
          <w:sz w:val="23"/>
          <w:szCs w:val="23"/>
        </w:rPr>
        <w:t xml:space="preserve">  </w:t>
      </w:r>
      <w:r>
        <w:rPr>
          <w:w w:val="102"/>
          <w:sz w:val="23"/>
          <w:szCs w:val="23"/>
        </w:rPr>
        <w:t>Contract</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reimbursed</w:t>
      </w:r>
      <w:r>
        <w:rPr>
          <w:sz w:val="23"/>
          <w:szCs w:val="23"/>
        </w:rPr>
        <w:t xml:space="preserve">  </w:t>
      </w:r>
      <w:r>
        <w:rPr>
          <w:w w:val="102"/>
          <w:sz w:val="23"/>
          <w:szCs w:val="23"/>
        </w:rPr>
        <w:t>by</w:t>
      </w:r>
      <w:r>
        <w:rPr>
          <w:sz w:val="23"/>
          <w:szCs w:val="23"/>
        </w:rPr>
        <w:t xml:space="preserve">  </w:t>
      </w:r>
      <w:r>
        <w:rPr>
          <w:w w:val="102"/>
          <w:sz w:val="23"/>
          <w:szCs w:val="23"/>
        </w:rPr>
        <w:t>the Consultant</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within</w:t>
      </w:r>
      <w:r>
        <w:rPr>
          <w:sz w:val="23"/>
          <w:szCs w:val="23"/>
        </w:rPr>
        <w:t xml:space="preserve"> </w:t>
      </w:r>
      <w:r>
        <w:rPr>
          <w:w w:val="102"/>
          <w:sz w:val="23"/>
          <w:szCs w:val="23"/>
        </w:rPr>
        <w:t>thirty</w:t>
      </w:r>
      <w:r>
        <w:rPr>
          <w:sz w:val="23"/>
          <w:szCs w:val="23"/>
        </w:rPr>
        <w:t xml:space="preserve"> </w:t>
      </w:r>
      <w:r>
        <w:rPr>
          <w:w w:val="102"/>
          <w:sz w:val="23"/>
          <w:szCs w:val="23"/>
        </w:rPr>
        <w:t>(30)</w:t>
      </w:r>
      <w:r>
        <w:rPr>
          <w:sz w:val="23"/>
          <w:szCs w:val="23"/>
        </w:rPr>
        <w:t xml:space="preserve"> </w:t>
      </w:r>
      <w:r>
        <w:rPr>
          <w:w w:val="102"/>
          <w:sz w:val="23"/>
          <w:szCs w:val="23"/>
        </w:rPr>
        <w:t>days</w:t>
      </w:r>
      <w:r>
        <w:rPr>
          <w:sz w:val="23"/>
          <w:szCs w:val="23"/>
        </w:rPr>
        <w:t xml:space="preserve"> </w:t>
      </w:r>
      <w:r>
        <w:rPr>
          <w:w w:val="102"/>
          <w:sz w:val="23"/>
          <w:szCs w:val="23"/>
        </w:rPr>
        <w:t>after</w:t>
      </w:r>
      <w:r>
        <w:rPr>
          <w:sz w:val="23"/>
          <w:szCs w:val="23"/>
        </w:rPr>
        <w:t xml:space="preserve"> </w:t>
      </w:r>
      <w:r>
        <w:rPr>
          <w:w w:val="102"/>
          <w:sz w:val="23"/>
          <w:szCs w:val="23"/>
        </w:rPr>
        <w:t>receipt</w:t>
      </w:r>
      <w:r>
        <w:rPr>
          <w:sz w:val="23"/>
          <w:szCs w:val="23"/>
        </w:rPr>
        <w:t xml:space="preserve"> </w:t>
      </w:r>
      <w:r>
        <w:rPr>
          <w:w w:val="102"/>
          <w:sz w:val="23"/>
          <w:szCs w:val="23"/>
        </w:rPr>
        <w:lastRenderedPageBreak/>
        <w:t>by</w:t>
      </w:r>
      <w:r>
        <w:rPr>
          <w:sz w:val="23"/>
          <w:szCs w:val="23"/>
        </w:rPr>
        <w:t xml:space="preserve"> </w:t>
      </w:r>
      <w:r>
        <w:rPr>
          <w:w w:val="102"/>
          <w:sz w:val="23"/>
          <w:szCs w:val="23"/>
        </w:rPr>
        <w:t>the Consultant</w:t>
      </w:r>
      <w:r>
        <w:rPr>
          <w:sz w:val="23"/>
          <w:szCs w:val="23"/>
        </w:rPr>
        <w:t xml:space="preserve">  </w:t>
      </w:r>
      <w:r>
        <w:rPr>
          <w:w w:val="102"/>
          <w:sz w:val="23"/>
          <w:szCs w:val="23"/>
        </w:rPr>
        <w:t>of</w:t>
      </w:r>
      <w:r>
        <w:rPr>
          <w:sz w:val="23"/>
          <w:szCs w:val="23"/>
        </w:rPr>
        <w:t xml:space="preserve">  </w:t>
      </w:r>
      <w:r>
        <w:rPr>
          <w:w w:val="102"/>
          <w:sz w:val="23"/>
          <w:szCs w:val="23"/>
        </w:rPr>
        <w:t>notice</w:t>
      </w:r>
      <w:r>
        <w:rPr>
          <w:sz w:val="23"/>
          <w:szCs w:val="23"/>
        </w:rPr>
        <w:t xml:space="preserve">  </w:t>
      </w:r>
      <w:r>
        <w:rPr>
          <w:w w:val="102"/>
          <w:sz w:val="23"/>
          <w:szCs w:val="23"/>
        </w:rPr>
        <w:t>thereof.</w:t>
      </w:r>
      <w:r>
        <w:rPr>
          <w:sz w:val="23"/>
          <w:szCs w:val="23"/>
        </w:rPr>
        <w:t xml:space="preserve">    </w:t>
      </w:r>
      <w:r>
        <w:rPr>
          <w:w w:val="102"/>
          <w:sz w:val="23"/>
          <w:szCs w:val="23"/>
        </w:rPr>
        <w:t>Any</w:t>
      </w:r>
      <w:r>
        <w:rPr>
          <w:sz w:val="23"/>
          <w:szCs w:val="23"/>
        </w:rPr>
        <w:t xml:space="preserve">  </w:t>
      </w:r>
      <w:r>
        <w:rPr>
          <w:w w:val="102"/>
          <w:sz w:val="23"/>
          <w:szCs w:val="23"/>
        </w:rPr>
        <w:t>such</w:t>
      </w:r>
      <w:r>
        <w:rPr>
          <w:sz w:val="23"/>
          <w:szCs w:val="23"/>
        </w:rPr>
        <w:t xml:space="preserve">  </w:t>
      </w:r>
      <w:r>
        <w:rPr>
          <w:w w:val="102"/>
          <w:sz w:val="23"/>
          <w:szCs w:val="23"/>
        </w:rPr>
        <w:t>claim</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for reimbursement</w:t>
      </w:r>
      <w:r>
        <w:rPr>
          <w:sz w:val="23"/>
          <w:szCs w:val="23"/>
        </w:rPr>
        <w:t xml:space="preserve"> </w:t>
      </w:r>
      <w:r>
        <w:rPr>
          <w:w w:val="102"/>
          <w:sz w:val="23"/>
          <w:szCs w:val="23"/>
        </w:rPr>
        <w:t>must</w:t>
      </w:r>
      <w:r>
        <w:rPr>
          <w:sz w:val="23"/>
          <w:szCs w:val="23"/>
        </w:rPr>
        <w:t xml:space="preserve"> </w:t>
      </w:r>
      <w:r>
        <w:rPr>
          <w:w w:val="102"/>
          <w:sz w:val="23"/>
          <w:szCs w:val="23"/>
        </w:rPr>
        <w:t>be</w:t>
      </w:r>
      <w:r>
        <w:rPr>
          <w:sz w:val="23"/>
          <w:szCs w:val="23"/>
        </w:rPr>
        <w:t xml:space="preserve"> </w:t>
      </w:r>
      <w:r>
        <w:rPr>
          <w:w w:val="102"/>
          <w:sz w:val="23"/>
          <w:szCs w:val="23"/>
        </w:rPr>
        <w:t>made</w:t>
      </w:r>
      <w:r>
        <w:rPr>
          <w:sz w:val="23"/>
          <w:szCs w:val="23"/>
        </w:rPr>
        <w:t xml:space="preserve"> </w:t>
      </w:r>
      <w:r>
        <w:rPr>
          <w:w w:val="102"/>
          <w:sz w:val="23"/>
          <w:szCs w:val="23"/>
        </w:rPr>
        <w:t>within</w:t>
      </w:r>
      <w:r>
        <w:rPr>
          <w:sz w:val="23"/>
          <w:szCs w:val="23"/>
        </w:rPr>
        <w:t xml:space="preserve"> </w:t>
      </w:r>
      <w:r>
        <w:rPr>
          <w:w w:val="102"/>
          <w:sz w:val="23"/>
          <w:szCs w:val="23"/>
        </w:rPr>
        <w:t>twelve</w:t>
      </w:r>
      <w:r>
        <w:rPr>
          <w:sz w:val="23"/>
          <w:szCs w:val="23"/>
        </w:rPr>
        <w:t xml:space="preserve"> </w:t>
      </w:r>
      <w:r>
        <w:rPr>
          <w:w w:val="102"/>
          <w:sz w:val="23"/>
          <w:szCs w:val="23"/>
        </w:rPr>
        <w:t>(12)</w:t>
      </w:r>
      <w:r>
        <w:rPr>
          <w:sz w:val="23"/>
          <w:szCs w:val="23"/>
        </w:rPr>
        <w:t xml:space="preserve"> </w:t>
      </w:r>
      <w:r>
        <w:rPr>
          <w:w w:val="102"/>
          <w:sz w:val="23"/>
          <w:szCs w:val="23"/>
        </w:rPr>
        <w:t>calendar</w:t>
      </w:r>
      <w:r>
        <w:rPr>
          <w:sz w:val="23"/>
          <w:szCs w:val="23"/>
        </w:rPr>
        <w:t xml:space="preserve"> </w:t>
      </w:r>
      <w:r>
        <w:rPr>
          <w:w w:val="102"/>
          <w:sz w:val="23"/>
          <w:szCs w:val="23"/>
        </w:rPr>
        <w:t>months</w:t>
      </w:r>
      <w:r>
        <w:rPr>
          <w:sz w:val="23"/>
          <w:szCs w:val="23"/>
        </w:rPr>
        <w:t xml:space="preserve"> </w:t>
      </w:r>
      <w:r>
        <w:rPr>
          <w:w w:val="102"/>
          <w:sz w:val="23"/>
          <w:szCs w:val="23"/>
        </w:rPr>
        <w:t>after</w:t>
      </w:r>
      <w:r>
        <w:rPr>
          <w:sz w:val="23"/>
          <w:szCs w:val="23"/>
        </w:rPr>
        <w:t xml:space="preserve"> </w:t>
      </w:r>
      <w:r>
        <w:rPr>
          <w:w w:val="102"/>
          <w:sz w:val="23"/>
          <w:szCs w:val="23"/>
        </w:rPr>
        <w:t>receipt by</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of</w:t>
      </w:r>
      <w:r>
        <w:rPr>
          <w:sz w:val="23"/>
          <w:szCs w:val="23"/>
        </w:rPr>
        <w:t xml:space="preserve"> </w:t>
      </w:r>
      <w:r>
        <w:rPr>
          <w:w w:val="102"/>
          <w:sz w:val="23"/>
          <w:szCs w:val="23"/>
        </w:rPr>
        <w:t>a</w:t>
      </w:r>
      <w:r>
        <w:rPr>
          <w:sz w:val="23"/>
          <w:szCs w:val="23"/>
        </w:rPr>
        <w:t xml:space="preserve"> </w:t>
      </w:r>
      <w:r>
        <w:rPr>
          <w:w w:val="102"/>
          <w:sz w:val="23"/>
          <w:szCs w:val="23"/>
        </w:rPr>
        <w:t>final</w:t>
      </w:r>
      <w:r>
        <w:rPr>
          <w:sz w:val="23"/>
          <w:szCs w:val="23"/>
        </w:rPr>
        <w:t xml:space="preserve"> </w:t>
      </w:r>
      <w:r>
        <w:rPr>
          <w:w w:val="102"/>
          <w:sz w:val="23"/>
          <w:szCs w:val="23"/>
        </w:rPr>
        <w:t>report</w:t>
      </w:r>
      <w:r>
        <w:rPr>
          <w:sz w:val="23"/>
          <w:szCs w:val="23"/>
        </w:rPr>
        <w:t xml:space="preserve"> </w:t>
      </w:r>
      <w:r>
        <w:rPr>
          <w:w w:val="102"/>
          <w:sz w:val="23"/>
          <w:szCs w:val="23"/>
        </w:rPr>
        <w:t>and</w:t>
      </w:r>
      <w:r>
        <w:rPr>
          <w:sz w:val="23"/>
          <w:szCs w:val="23"/>
        </w:rPr>
        <w:t xml:space="preserve"> </w:t>
      </w:r>
      <w:r>
        <w:rPr>
          <w:w w:val="102"/>
          <w:sz w:val="23"/>
          <w:szCs w:val="23"/>
        </w:rPr>
        <w:t>a</w:t>
      </w:r>
      <w:r>
        <w:rPr>
          <w:sz w:val="23"/>
          <w:szCs w:val="23"/>
        </w:rPr>
        <w:t xml:space="preserve"> </w:t>
      </w:r>
      <w:r>
        <w:rPr>
          <w:w w:val="102"/>
          <w:sz w:val="23"/>
          <w:szCs w:val="23"/>
        </w:rPr>
        <w:t>final</w:t>
      </w:r>
      <w:r>
        <w:rPr>
          <w:sz w:val="23"/>
          <w:szCs w:val="23"/>
        </w:rPr>
        <w:t xml:space="preserve"> </w:t>
      </w:r>
      <w:r>
        <w:rPr>
          <w:w w:val="102"/>
          <w:sz w:val="23"/>
          <w:szCs w:val="23"/>
        </w:rPr>
        <w:t>statement</w:t>
      </w:r>
      <w:r>
        <w:rPr>
          <w:sz w:val="23"/>
          <w:szCs w:val="23"/>
        </w:rPr>
        <w:t xml:space="preserve"> </w:t>
      </w:r>
      <w:r>
        <w:rPr>
          <w:w w:val="102"/>
          <w:sz w:val="23"/>
          <w:szCs w:val="23"/>
        </w:rPr>
        <w:t>approved</w:t>
      </w:r>
      <w:r>
        <w:rPr>
          <w:sz w:val="23"/>
          <w:szCs w:val="23"/>
        </w:rPr>
        <w:t xml:space="preserve"> </w:t>
      </w:r>
      <w:r>
        <w:rPr>
          <w:w w:val="102"/>
          <w:sz w:val="23"/>
          <w:szCs w:val="23"/>
        </w:rPr>
        <w:t>by</w:t>
      </w:r>
      <w:r>
        <w:rPr>
          <w:sz w:val="23"/>
          <w:szCs w:val="23"/>
        </w:rPr>
        <w:t xml:space="preserve"> </w:t>
      </w:r>
      <w:r>
        <w:rPr>
          <w:w w:val="102"/>
          <w:sz w:val="23"/>
          <w:szCs w:val="23"/>
        </w:rPr>
        <w:t>the Procuring</w:t>
      </w:r>
      <w:r>
        <w:rPr>
          <w:sz w:val="23"/>
          <w:szCs w:val="23"/>
        </w:rPr>
        <w:t xml:space="preserve"> </w:t>
      </w:r>
      <w:r>
        <w:rPr>
          <w:w w:val="102"/>
          <w:sz w:val="23"/>
          <w:szCs w:val="23"/>
        </w:rPr>
        <w:t>Entity</w:t>
      </w:r>
      <w:r>
        <w:rPr>
          <w:sz w:val="23"/>
          <w:szCs w:val="23"/>
        </w:rPr>
        <w:t xml:space="preserve"> </w:t>
      </w:r>
      <w:r>
        <w:rPr>
          <w:w w:val="102"/>
          <w:sz w:val="23"/>
          <w:szCs w:val="23"/>
        </w:rPr>
        <w:t>in</w:t>
      </w:r>
      <w:r>
        <w:rPr>
          <w:sz w:val="23"/>
          <w:szCs w:val="23"/>
        </w:rPr>
        <w:t xml:space="preserve"> </w:t>
      </w:r>
      <w:r>
        <w:rPr>
          <w:w w:val="102"/>
          <w:sz w:val="23"/>
          <w:szCs w:val="23"/>
        </w:rPr>
        <w:t>accordance</w:t>
      </w:r>
      <w:r>
        <w:rPr>
          <w:sz w:val="23"/>
          <w:szCs w:val="23"/>
        </w:rPr>
        <w:t xml:space="preserve"> </w:t>
      </w:r>
      <w:r>
        <w:rPr>
          <w:w w:val="102"/>
          <w:sz w:val="23"/>
          <w:szCs w:val="23"/>
        </w:rPr>
        <w:t>with</w:t>
      </w:r>
      <w:r>
        <w:rPr>
          <w:sz w:val="23"/>
          <w:szCs w:val="23"/>
        </w:rPr>
        <w:t xml:space="preserve"> </w:t>
      </w:r>
      <w:r>
        <w:rPr>
          <w:w w:val="102"/>
          <w:sz w:val="23"/>
          <w:szCs w:val="23"/>
        </w:rPr>
        <w:t>the</w:t>
      </w:r>
      <w:r>
        <w:rPr>
          <w:sz w:val="23"/>
          <w:szCs w:val="23"/>
        </w:rPr>
        <w:t xml:space="preserve"> </w:t>
      </w:r>
      <w:r>
        <w:rPr>
          <w:w w:val="102"/>
          <w:sz w:val="23"/>
          <w:szCs w:val="23"/>
        </w:rPr>
        <w:t>above.</w:t>
      </w:r>
    </w:p>
    <w:p w:rsidR="00300549" w:rsidRDefault="00300549">
      <w:pPr>
        <w:spacing w:before="12" w:line="220" w:lineRule="exact"/>
        <w:rPr>
          <w:sz w:val="22"/>
          <w:szCs w:val="22"/>
        </w:rPr>
      </w:pPr>
    </w:p>
    <w:p w:rsidR="00300549" w:rsidRDefault="00BF290C">
      <w:pPr>
        <w:ind w:left="152"/>
        <w:rPr>
          <w:sz w:val="26"/>
          <w:szCs w:val="26"/>
        </w:rPr>
      </w:pPr>
      <w:r>
        <w:rPr>
          <w:b/>
          <w:w w:val="101"/>
          <w:sz w:val="26"/>
          <w:szCs w:val="26"/>
        </w:rPr>
        <w:t>55.</w:t>
      </w:r>
      <w:r>
        <w:rPr>
          <w:b/>
          <w:sz w:val="26"/>
          <w:szCs w:val="26"/>
        </w:rPr>
        <w:t xml:space="preserve">     </w:t>
      </w:r>
      <w:r>
        <w:rPr>
          <w:b/>
          <w:w w:val="101"/>
          <w:sz w:val="26"/>
          <w:szCs w:val="26"/>
        </w:rPr>
        <w:t>Lump</w:t>
      </w:r>
      <w:r>
        <w:rPr>
          <w:b/>
          <w:sz w:val="26"/>
          <w:szCs w:val="26"/>
        </w:rPr>
        <w:t xml:space="preserve"> </w:t>
      </w:r>
      <w:r>
        <w:rPr>
          <w:b/>
          <w:w w:val="101"/>
          <w:sz w:val="26"/>
          <w:szCs w:val="26"/>
        </w:rPr>
        <w:t>Sum</w:t>
      </w:r>
      <w:r>
        <w:rPr>
          <w:b/>
          <w:sz w:val="26"/>
          <w:szCs w:val="26"/>
        </w:rPr>
        <w:t xml:space="preserve"> </w:t>
      </w:r>
      <w:r>
        <w:rPr>
          <w:b/>
          <w:w w:val="101"/>
          <w:sz w:val="26"/>
          <w:szCs w:val="26"/>
        </w:rPr>
        <w:t>Contracts</w:t>
      </w:r>
    </w:p>
    <w:p w:rsidR="00300549" w:rsidRDefault="00300549">
      <w:pPr>
        <w:spacing w:before="3" w:line="220" w:lineRule="exact"/>
        <w:rPr>
          <w:sz w:val="22"/>
          <w:szCs w:val="22"/>
        </w:rPr>
      </w:pPr>
    </w:p>
    <w:p w:rsidR="00300549" w:rsidRDefault="00BF290C">
      <w:pPr>
        <w:spacing w:line="245" w:lineRule="auto"/>
        <w:ind w:left="1506" w:right="124" w:hanging="677"/>
        <w:jc w:val="both"/>
        <w:rPr>
          <w:sz w:val="23"/>
          <w:szCs w:val="23"/>
        </w:rPr>
      </w:pPr>
      <w:r>
        <w:rPr>
          <w:w w:val="102"/>
          <w:sz w:val="23"/>
          <w:szCs w:val="23"/>
        </w:rPr>
        <w:t>55.1.</w:t>
      </w:r>
      <w:r>
        <w:rPr>
          <w:sz w:val="23"/>
          <w:szCs w:val="23"/>
        </w:rPr>
        <w:t xml:space="preserve">    </w:t>
      </w:r>
      <w:r>
        <w:rPr>
          <w:w w:val="102"/>
          <w:sz w:val="23"/>
          <w:szCs w:val="23"/>
        </w:rPr>
        <w:t>For</w:t>
      </w:r>
      <w:r>
        <w:rPr>
          <w:sz w:val="23"/>
          <w:szCs w:val="23"/>
        </w:rPr>
        <w:t xml:space="preserve"> </w:t>
      </w:r>
      <w:r>
        <w:rPr>
          <w:w w:val="102"/>
          <w:sz w:val="23"/>
          <w:szCs w:val="23"/>
        </w:rPr>
        <w:t>Lump</w:t>
      </w:r>
      <w:r>
        <w:rPr>
          <w:sz w:val="23"/>
          <w:szCs w:val="23"/>
        </w:rPr>
        <w:t xml:space="preserve"> </w:t>
      </w:r>
      <w:r>
        <w:rPr>
          <w:w w:val="102"/>
          <w:sz w:val="23"/>
          <w:szCs w:val="23"/>
        </w:rPr>
        <w:t>Sum</w:t>
      </w:r>
      <w:r>
        <w:rPr>
          <w:sz w:val="23"/>
          <w:szCs w:val="23"/>
        </w:rPr>
        <w:t xml:space="preserve"> </w:t>
      </w:r>
      <w:r>
        <w:rPr>
          <w:w w:val="102"/>
          <w:sz w:val="23"/>
          <w:szCs w:val="23"/>
        </w:rPr>
        <w:t>Contracts</w:t>
      </w:r>
      <w:r>
        <w:rPr>
          <w:sz w:val="23"/>
          <w:szCs w:val="23"/>
        </w:rPr>
        <w:t xml:space="preserve"> </w:t>
      </w:r>
      <w:r>
        <w:rPr>
          <w:w w:val="102"/>
          <w:sz w:val="23"/>
          <w:szCs w:val="23"/>
        </w:rPr>
        <w:t>when</w:t>
      </w:r>
      <w:r>
        <w:rPr>
          <w:sz w:val="23"/>
          <w:szCs w:val="23"/>
        </w:rPr>
        <w:t xml:space="preserve"> </w:t>
      </w:r>
      <w:r>
        <w:rPr>
          <w:w w:val="102"/>
          <w:sz w:val="23"/>
          <w:szCs w:val="23"/>
        </w:rPr>
        <w:t>applicable,</w:t>
      </w:r>
      <w:r>
        <w:rPr>
          <w:sz w:val="23"/>
          <w:szCs w:val="23"/>
        </w:rPr>
        <w:t xml:space="preserve"> </w:t>
      </w:r>
      <w:r>
        <w:rPr>
          <w:w w:val="102"/>
          <w:sz w:val="23"/>
          <w:szCs w:val="23"/>
        </w:rPr>
        <w:t>notwithstanding</w:t>
      </w:r>
      <w:r>
        <w:rPr>
          <w:sz w:val="23"/>
          <w:szCs w:val="23"/>
        </w:rPr>
        <w:t xml:space="preserve"> </w:t>
      </w:r>
      <w:r>
        <w:rPr>
          <w:w w:val="102"/>
          <w:sz w:val="23"/>
          <w:szCs w:val="23"/>
        </w:rPr>
        <w:t>the</w:t>
      </w:r>
      <w:r>
        <w:rPr>
          <w:sz w:val="23"/>
          <w:szCs w:val="23"/>
        </w:rPr>
        <w:t xml:space="preserve"> </w:t>
      </w:r>
      <w:r>
        <w:rPr>
          <w:w w:val="102"/>
          <w:sz w:val="23"/>
          <w:szCs w:val="23"/>
        </w:rPr>
        <w:t>terms</w:t>
      </w:r>
      <w:r>
        <w:rPr>
          <w:sz w:val="23"/>
          <w:szCs w:val="23"/>
        </w:rPr>
        <w:t xml:space="preserve"> </w:t>
      </w:r>
      <w:r>
        <w:rPr>
          <w:w w:val="102"/>
          <w:sz w:val="23"/>
          <w:szCs w:val="23"/>
        </w:rPr>
        <w:t>of</w:t>
      </w:r>
      <w:r>
        <w:rPr>
          <w:sz w:val="23"/>
          <w:szCs w:val="23"/>
        </w:rPr>
        <w:t xml:space="preserve"> </w:t>
      </w:r>
      <w:r>
        <w:rPr>
          <w:b/>
          <w:w w:val="102"/>
          <w:sz w:val="23"/>
          <w:szCs w:val="23"/>
        </w:rPr>
        <w:t xml:space="preserve">GCC </w:t>
      </w:r>
      <w:r>
        <w:rPr>
          <w:w w:val="102"/>
          <w:sz w:val="23"/>
          <w:szCs w:val="23"/>
        </w:rPr>
        <w:t>Clauses</w:t>
      </w:r>
      <w:r>
        <w:rPr>
          <w:sz w:val="23"/>
          <w:szCs w:val="23"/>
        </w:rPr>
        <w:t xml:space="preserve"> </w:t>
      </w:r>
      <w:r>
        <w:rPr>
          <w:w w:val="102"/>
          <w:sz w:val="23"/>
          <w:szCs w:val="23"/>
        </w:rPr>
        <w:t>10,</w:t>
      </w:r>
      <w:r>
        <w:rPr>
          <w:sz w:val="23"/>
          <w:szCs w:val="23"/>
        </w:rPr>
        <w:t xml:space="preserve"> </w:t>
      </w:r>
      <w:r>
        <w:rPr>
          <w:w w:val="102"/>
          <w:sz w:val="23"/>
          <w:szCs w:val="23"/>
        </w:rPr>
        <w:t>18.1,</w:t>
      </w:r>
      <w:r>
        <w:rPr>
          <w:sz w:val="23"/>
          <w:szCs w:val="23"/>
        </w:rPr>
        <w:t xml:space="preserve"> </w:t>
      </w:r>
      <w:r>
        <w:rPr>
          <w:w w:val="102"/>
          <w:sz w:val="23"/>
          <w:szCs w:val="23"/>
        </w:rPr>
        <w:t>31(c),</w:t>
      </w:r>
      <w:r>
        <w:rPr>
          <w:sz w:val="23"/>
          <w:szCs w:val="23"/>
        </w:rPr>
        <w:t xml:space="preserve"> </w:t>
      </w:r>
      <w:r>
        <w:rPr>
          <w:w w:val="102"/>
          <w:sz w:val="23"/>
          <w:szCs w:val="23"/>
        </w:rPr>
        <w:t>41.3,</w:t>
      </w:r>
      <w:r>
        <w:rPr>
          <w:sz w:val="23"/>
          <w:szCs w:val="23"/>
        </w:rPr>
        <w:t xml:space="preserve"> </w:t>
      </w:r>
      <w:r>
        <w:rPr>
          <w:w w:val="102"/>
          <w:sz w:val="23"/>
          <w:szCs w:val="23"/>
        </w:rPr>
        <w:t>53.2,</w:t>
      </w:r>
      <w:r>
        <w:rPr>
          <w:sz w:val="23"/>
          <w:szCs w:val="23"/>
        </w:rPr>
        <w:t xml:space="preserve"> </w:t>
      </w:r>
      <w:r>
        <w:rPr>
          <w:w w:val="102"/>
          <w:sz w:val="23"/>
          <w:szCs w:val="23"/>
        </w:rPr>
        <w:t>53.3,</w:t>
      </w:r>
      <w:r>
        <w:rPr>
          <w:sz w:val="23"/>
          <w:szCs w:val="23"/>
        </w:rPr>
        <w:t xml:space="preserve"> </w:t>
      </w:r>
      <w:r>
        <w:rPr>
          <w:w w:val="102"/>
          <w:sz w:val="23"/>
          <w:szCs w:val="23"/>
        </w:rPr>
        <w:t>53.4,</w:t>
      </w:r>
      <w:r>
        <w:rPr>
          <w:sz w:val="23"/>
          <w:szCs w:val="23"/>
        </w:rPr>
        <w:t xml:space="preserve"> </w:t>
      </w:r>
      <w:r>
        <w:rPr>
          <w:w w:val="102"/>
          <w:sz w:val="23"/>
          <w:szCs w:val="23"/>
        </w:rPr>
        <w:t>53.5,</w:t>
      </w:r>
      <w:r>
        <w:rPr>
          <w:sz w:val="23"/>
          <w:szCs w:val="23"/>
        </w:rPr>
        <w:t xml:space="preserve"> </w:t>
      </w:r>
      <w:r>
        <w:rPr>
          <w:w w:val="102"/>
          <w:sz w:val="23"/>
          <w:szCs w:val="23"/>
        </w:rPr>
        <w:t>and</w:t>
      </w:r>
      <w:r>
        <w:rPr>
          <w:sz w:val="23"/>
          <w:szCs w:val="23"/>
        </w:rPr>
        <w:t xml:space="preserve"> </w:t>
      </w:r>
      <w:r>
        <w:rPr>
          <w:w w:val="102"/>
          <w:sz w:val="23"/>
          <w:szCs w:val="23"/>
        </w:rPr>
        <w:t>54.1,</w:t>
      </w:r>
      <w:r>
        <w:rPr>
          <w:sz w:val="23"/>
          <w:szCs w:val="23"/>
        </w:rPr>
        <w:t xml:space="preserve"> </w:t>
      </w:r>
      <w:r>
        <w:rPr>
          <w:w w:val="102"/>
          <w:sz w:val="23"/>
          <w:szCs w:val="23"/>
        </w:rPr>
        <w:t>the</w:t>
      </w:r>
      <w:r>
        <w:rPr>
          <w:sz w:val="23"/>
          <w:szCs w:val="23"/>
        </w:rPr>
        <w:t xml:space="preserve"> </w:t>
      </w:r>
      <w:r>
        <w:rPr>
          <w:w w:val="102"/>
          <w:sz w:val="23"/>
          <w:szCs w:val="23"/>
        </w:rPr>
        <w:t>provisions contained</w:t>
      </w:r>
      <w:r>
        <w:rPr>
          <w:sz w:val="23"/>
          <w:szCs w:val="23"/>
        </w:rPr>
        <w:t xml:space="preserve"> </w:t>
      </w:r>
      <w:r>
        <w:rPr>
          <w:w w:val="102"/>
          <w:sz w:val="23"/>
          <w:szCs w:val="23"/>
        </w:rPr>
        <w:t>hereunder</w:t>
      </w:r>
      <w:r>
        <w:rPr>
          <w:sz w:val="23"/>
          <w:szCs w:val="23"/>
        </w:rPr>
        <w:t xml:space="preserve"> </w:t>
      </w:r>
      <w:r>
        <w:rPr>
          <w:w w:val="102"/>
          <w:sz w:val="23"/>
          <w:szCs w:val="23"/>
        </w:rPr>
        <w:t>shall</w:t>
      </w:r>
      <w:r>
        <w:rPr>
          <w:sz w:val="23"/>
          <w:szCs w:val="23"/>
        </w:rPr>
        <w:t xml:space="preserve"> </w:t>
      </w:r>
      <w:r>
        <w:rPr>
          <w:w w:val="102"/>
          <w:sz w:val="23"/>
          <w:szCs w:val="23"/>
        </w:rPr>
        <w:t>apply.</w:t>
      </w:r>
    </w:p>
    <w:p w:rsidR="00300549" w:rsidRDefault="00300549">
      <w:pPr>
        <w:spacing w:before="8" w:line="220" w:lineRule="exact"/>
        <w:rPr>
          <w:sz w:val="22"/>
          <w:szCs w:val="22"/>
        </w:rPr>
      </w:pPr>
    </w:p>
    <w:p w:rsidR="00300549" w:rsidRDefault="00BF290C">
      <w:pPr>
        <w:spacing w:line="245" w:lineRule="auto"/>
        <w:ind w:left="1506" w:right="123" w:hanging="677"/>
        <w:jc w:val="both"/>
        <w:rPr>
          <w:sz w:val="23"/>
          <w:szCs w:val="23"/>
        </w:rPr>
      </w:pPr>
      <w:r>
        <w:rPr>
          <w:w w:val="102"/>
          <w:sz w:val="23"/>
          <w:szCs w:val="23"/>
        </w:rPr>
        <w:t>55.2.</w:t>
      </w:r>
      <w:r>
        <w:rPr>
          <w:sz w:val="23"/>
          <w:szCs w:val="23"/>
        </w:rPr>
        <w:t xml:space="preserve">    </w:t>
      </w:r>
      <w:r>
        <w:rPr>
          <w:w w:val="102"/>
          <w:sz w:val="23"/>
          <w:szCs w:val="23"/>
        </w:rPr>
        <w:t>Personnel</w:t>
      </w:r>
      <w:r>
        <w:rPr>
          <w:sz w:val="23"/>
          <w:szCs w:val="23"/>
        </w:rPr>
        <w:t xml:space="preserve"> </w:t>
      </w:r>
      <w:r>
        <w:rPr>
          <w:w w:val="102"/>
          <w:sz w:val="23"/>
          <w:szCs w:val="23"/>
        </w:rPr>
        <w:t>-</w:t>
      </w:r>
      <w:r>
        <w:rPr>
          <w:sz w:val="23"/>
          <w:szCs w:val="23"/>
        </w:rPr>
        <w:t xml:space="preserve"> </w:t>
      </w:r>
      <w:r>
        <w:rPr>
          <w:w w:val="102"/>
          <w:sz w:val="23"/>
          <w:szCs w:val="23"/>
        </w:rPr>
        <w:t>Any</w:t>
      </w:r>
      <w:r>
        <w:rPr>
          <w:sz w:val="23"/>
          <w:szCs w:val="23"/>
        </w:rPr>
        <w:t xml:space="preserve"> </w:t>
      </w:r>
      <w:r>
        <w:rPr>
          <w:w w:val="102"/>
          <w:sz w:val="23"/>
          <w:szCs w:val="23"/>
        </w:rPr>
        <w:t>replacement</w:t>
      </w:r>
      <w:r>
        <w:rPr>
          <w:sz w:val="23"/>
          <w:szCs w:val="23"/>
        </w:rPr>
        <w:t xml:space="preserve"> </w:t>
      </w:r>
      <w:r>
        <w:rPr>
          <w:w w:val="102"/>
          <w:sz w:val="23"/>
          <w:szCs w:val="23"/>
        </w:rPr>
        <w:t>approved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in</w:t>
      </w:r>
      <w:r>
        <w:rPr>
          <w:sz w:val="23"/>
          <w:szCs w:val="23"/>
        </w:rPr>
        <w:t xml:space="preserve"> </w:t>
      </w:r>
      <w:r>
        <w:rPr>
          <w:w w:val="102"/>
          <w:sz w:val="23"/>
          <w:szCs w:val="23"/>
        </w:rPr>
        <w:t>accordance with</w:t>
      </w:r>
      <w:r>
        <w:rPr>
          <w:sz w:val="23"/>
          <w:szCs w:val="23"/>
        </w:rPr>
        <w:t xml:space="preserve">  </w:t>
      </w:r>
      <w:r>
        <w:rPr>
          <w:b/>
          <w:w w:val="102"/>
          <w:sz w:val="23"/>
          <w:szCs w:val="23"/>
        </w:rPr>
        <w:t>ITB</w:t>
      </w:r>
      <w:r>
        <w:rPr>
          <w:b/>
          <w:sz w:val="23"/>
          <w:szCs w:val="23"/>
        </w:rPr>
        <w:t xml:space="preserve">  </w:t>
      </w:r>
      <w:r>
        <w:rPr>
          <w:w w:val="102"/>
          <w:sz w:val="23"/>
          <w:szCs w:val="23"/>
        </w:rPr>
        <w:t>Clause</w:t>
      </w:r>
      <w:r>
        <w:rPr>
          <w:sz w:val="23"/>
          <w:szCs w:val="23"/>
        </w:rPr>
        <w:t xml:space="preserve">  </w:t>
      </w:r>
      <w:r>
        <w:rPr>
          <w:w w:val="102"/>
          <w:sz w:val="23"/>
          <w:szCs w:val="23"/>
        </w:rPr>
        <w:t>26.3</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provided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at</w:t>
      </w:r>
      <w:r>
        <w:rPr>
          <w:sz w:val="23"/>
          <w:szCs w:val="23"/>
        </w:rPr>
        <w:t xml:space="preserve">  </w:t>
      </w:r>
      <w:r>
        <w:rPr>
          <w:w w:val="102"/>
          <w:sz w:val="23"/>
          <w:szCs w:val="23"/>
        </w:rPr>
        <w:t>no</w:t>
      </w:r>
      <w:r>
        <w:rPr>
          <w:sz w:val="23"/>
          <w:szCs w:val="23"/>
        </w:rPr>
        <w:t xml:space="preserve">  </w:t>
      </w:r>
      <w:r>
        <w:rPr>
          <w:w w:val="102"/>
          <w:sz w:val="23"/>
          <w:szCs w:val="23"/>
        </w:rPr>
        <w:t>additional cost.</w:t>
      </w:r>
    </w:p>
    <w:p w:rsidR="00300549" w:rsidRDefault="00300549">
      <w:pPr>
        <w:spacing w:before="6" w:line="220" w:lineRule="exact"/>
        <w:rPr>
          <w:sz w:val="22"/>
          <w:szCs w:val="22"/>
        </w:rPr>
      </w:pPr>
    </w:p>
    <w:p w:rsidR="00300549" w:rsidRDefault="00BF290C">
      <w:pPr>
        <w:spacing w:line="246" w:lineRule="auto"/>
        <w:ind w:left="1506" w:right="123" w:hanging="677"/>
        <w:jc w:val="both"/>
        <w:rPr>
          <w:sz w:val="23"/>
          <w:szCs w:val="23"/>
        </w:rPr>
      </w:pPr>
      <w:r>
        <w:rPr>
          <w:w w:val="102"/>
          <w:sz w:val="23"/>
          <w:szCs w:val="23"/>
        </w:rPr>
        <w:t>55.3.</w:t>
      </w:r>
      <w:r>
        <w:rPr>
          <w:sz w:val="23"/>
          <w:szCs w:val="23"/>
        </w:rPr>
        <w:t xml:space="preserve">    </w:t>
      </w:r>
      <w:r>
        <w:rPr>
          <w:w w:val="102"/>
          <w:sz w:val="23"/>
          <w:szCs w:val="23"/>
        </w:rPr>
        <w:t>Staffing</w:t>
      </w:r>
      <w:r>
        <w:rPr>
          <w:sz w:val="23"/>
          <w:szCs w:val="23"/>
        </w:rPr>
        <w:t xml:space="preserve"> </w:t>
      </w:r>
      <w:r>
        <w:rPr>
          <w:w w:val="102"/>
          <w:sz w:val="23"/>
          <w:szCs w:val="23"/>
        </w:rPr>
        <w:t>Schedule</w:t>
      </w:r>
      <w:r>
        <w:rPr>
          <w:sz w:val="23"/>
          <w:szCs w:val="23"/>
        </w:rPr>
        <w:t xml:space="preserve">  </w:t>
      </w:r>
      <w:r>
        <w:rPr>
          <w:w w:val="102"/>
          <w:sz w:val="23"/>
          <w:szCs w:val="23"/>
        </w:rPr>
        <w:t>-</w:t>
      </w:r>
      <w:r>
        <w:rPr>
          <w:sz w:val="23"/>
          <w:szCs w:val="23"/>
        </w:rPr>
        <w:t xml:space="preserve">  </w:t>
      </w:r>
      <w:r>
        <w:rPr>
          <w:w w:val="102"/>
          <w:sz w:val="23"/>
          <w:szCs w:val="23"/>
        </w:rPr>
        <w:t>Should</w:t>
      </w:r>
      <w:r>
        <w:rPr>
          <w:sz w:val="23"/>
          <w:szCs w:val="23"/>
        </w:rPr>
        <w:t xml:space="preserve">  </w:t>
      </w:r>
      <w:r>
        <w:rPr>
          <w:w w:val="102"/>
          <w:sz w:val="23"/>
          <w:szCs w:val="23"/>
        </w:rPr>
        <w:t>the</w:t>
      </w:r>
      <w:r>
        <w:rPr>
          <w:sz w:val="23"/>
          <w:szCs w:val="23"/>
        </w:rPr>
        <w:t xml:space="preserve">  </w:t>
      </w:r>
      <w:r>
        <w:rPr>
          <w:w w:val="102"/>
          <w:sz w:val="23"/>
          <w:szCs w:val="23"/>
        </w:rPr>
        <w:t>rate</w:t>
      </w:r>
      <w:r>
        <w:rPr>
          <w:sz w:val="23"/>
          <w:szCs w:val="23"/>
        </w:rPr>
        <w:t xml:space="preserve">  </w:t>
      </w:r>
      <w:r>
        <w:rPr>
          <w:w w:val="102"/>
          <w:sz w:val="23"/>
          <w:szCs w:val="23"/>
        </w:rPr>
        <w:t>of</w:t>
      </w:r>
      <w:r>
        <w:rPr>
          <w:sz w:val="23"/>
          <w:szCs w:val="23"/>
        </w:rPr>
        <w:t xml:space="preserve">  </w:t>
      </w:r>
      <w:r>
        <w:rPr>
          <w:w w:val="102"/>
          <w:sz w:val="23"/>
          <w:szCs w:val="23"/>
        </w:rPr>
        <w:t>progress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Services,</w:t>
      </w:r>
      <w:r>
        <w:rPr>
          <w:sz w:val="23"/>
          <w:szCs w:val="23"/>
        </w:rPr>
        <w:t xml:space="preserve">  </w:t>
      </w:r>
      <w:r>
        <w:rPr>
          <w:w w:val="102"/>
          <w:sz w:val="23"/>
          <w:szCs w:val="23"/>
        </w:rPr>
        <w:t>or</w:t>
      </w:r>
      <w:r>
        <w:rPr>
          <w:sz w:val="23"/>
          <w:szCs w:val="23"/>
        </w:rPr>
        <w:t xml:space="preserve">  </w:t>
      </w:r>
      <w:r>
        <w:rPr>
          <w:w w:val="102"/>
          <w:sz w:val="23"/>
          <w:szCs w:val="23"/>
        </w:rPr>
        <w:t>any</w:t>
      </w:r>
      <w:r>
        <w:rPr>
          <w:sz w:val="23"/>
          <w:szCs w:val="23"/>
        </w:rPr>
        <w:t xml:space="preserve">  </w:t>
      </w:r>
      <w:r>
        <w:rPr>
          <w:w w:val="102"/>
          <w:sz w:val="23"/>
          <w:szCs w:val="23"/>
        </w:rPr>
        <w:t>part hereof,</w:t>
      </w:r>
      <w:r>
        <w:rPr>
          <w:sz w:val="23"/>
          <w:szCs w:val="23"/>
        </w:rPr>
        <w:t xml:space="preserve"> </w:t>
      </w:r>
      <w:r>
        <w:rPr>
          <w:w w:val="102"/>
          <w:sz w:val="23"/>
          <w:szCs w:val="23"/>
        </w:rPr>
        <w:t>be</w:t>
      </w:r>
      <w:r>
        <w:rPr>
          <w:sz w:val="23"/>
          <w:szCs w:val="23"/>
        </w:rPr>
        <w:t xml:space="preserve"> </w:t>
      </w:r>
      <w:r>
        <w:rPr>
          <w:w w:val="102"/>
          <w:sz w:val="23"/>
          <w:szCs w:val="23"/>
        </w:rPr>
        <w:t>at</w:t>
      </w:r>
      <w:r>
        <w:rPr>
          <w:sz w:val="23"/>
          <w:szCs w:val="23"/>
        </w:rPr>
        <w:t xml:space="preserve"> </w:t>
      </w:r>
      <w:r>
        <w:rPr>
          <w:w w:val="102"/>
          <w:sz w:val="23"/>
          <w:szCs w:val="23"/>
        </w:rPr>
        <w:t>any</w:t>
      </w:r>
      <w:r>
        <w:rPr>
          <w:sz w:val="23"/>
          <w:szCs w:val="23"/>
        </w:rPr>
        <w:t xml:space="preserve"> </w:t>
      </w:r>
      <w:r>
        <w:rPr>
          <w:w w:val="102"/>
          <w:sz w:val="23"/>
          <w:szCs w:val="23"/>
        </w:rPr>
        <w:t>time</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opinion</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too</w:t>
      </w:r>
      <w:r>
        <w:rPr>
          <w:sz w:val="23"/>
          <w:szCs w:val="23"/>
        </w:rPr>
        <w:t xml:space="preserve"> </w:t>
      </w:r>
      <w:r>
        <w:rPr>
          <w:w w:val="102"/>
          <w:sz w:val="23"/>
          <w:szCs w:val="23"/>
        </w:rPr>
        <w:t>slow</w:t>
      </w:r>
      <w:r>
        <w:rPr>
          <w:sz w:val="23"/>
          <w:szCs w:val="23"/>
        </w:rPr>
        <w:t xml:space="preserve"> </w:t>
      </w:r>
      <w:r>
        <w:rPr>
          <w:w w:val="102"/>
          <w:sz w:val="23"/>
          <w:szCs w:val="23"/>
        </w:rPr>
        <w:t>to</w:t>
      </w:r>
      <w:r>
        <w:rPr>
          <w:sz w:val="23"/>
          <w:szCs w:val="23"/>
        </w:rPr>
        <w:t xml:space="preserve"> </w:t>
      </w:r>
      <w:r>
        <w:rPr>
          <w:w w:val="102"/>
          <w:sz w:val="23"/>
          <w:szCs w:val="23"/>
        </w:rPr>
        <w:t>ensure that</w:t>
      </w:r>
      <w:r>
        <w:rPr>
          <w:sz w:val="23"/>
          <w:szCs w:val="23"/>
        </w:rPr>
        <w:t xml:space="preserve"> </w:t>
      </w:r>
      <w:r>
        <w:rPr>
          <w:w w:val="102"/>
          <w:sz w:val="23"/>
          <w:szCs w:val="23"/>
        </w:rPr>
        <w:t>the</w:t>
      </w:r>
      <w:r>
        <w:rPr>
          <w:sz w:val="23"/>
          <w:szCs w:val="23"/>
        </w:rPr>
        <w:t xml:space="preserve"> </w:t>
      </w:r>
      <w:r>
        <w:rPr>
          <w:w w:val="102"/>
          <w:sz w:val="23"/>
          <w:szCs w:val="23"/>
        </w:rPr>
        <w:t>Services</w:t>
      </w:r>
      <w:r>
        <w:rPr>
          <w:sz w:val="23"/>
          <w:szCs w:val="23"/>
        </w:rPr>
        <w:t xml:space="preserve"> </w:t>
      </w:r>
      <w:r>
        <w:rPr>
          <w:w w:val="102"/>
          <w:sz w:val="23"/>
          <w:szCs w:val="23"/>
        </w:rPr>
        <w:t>are</w:t>
      </w:r>
      <w:r>
        <w:rPr>
          <w:sz w:val="23"/>
          <w:szCs w:val="23"/>
        </w:rPr>
        <w:t xml:space="preserve"> </w:t>
      </w:r>
      <w:r>
        <w:rPr>
          <w:w w:val="102"/>
          <w:sz w:val="23"/>
          <w:szCs w:val="23"/>
        </w:rPr>
        <w:t>completed</w:t>
      </w:r>
      <w:r>
        <w:rPr>
          <w:sz w:val="23"/>
          <w:szCs w:val="23"/>
        </w:rPr>
        <w:t xml:space="preserve"> </w:t>
      </w:r>
      <w:r>
        <w:rPr>
          <w:w w:val="102"/>
          <w:sz w:val="23"/>
          <w:szCs w:val="23"/>
        </w:rPr>
        <w:t>in</w:t>
      </w:r>
      <w:r>
        <w:rPr>
          <w:sz w:val="23"/>
          <w:szCs w:val="23"/>
        </w:rPr>
        <w:t xml:space="preserve"> </w:t>
      </w:r>
      <w:r>
        <w:rPr>
          <w:w w:val="102"/>
          <w:sz w:val="23"/>
          <w:szCs w:val="23"/>
        </w:rPr>
        <w:t>accordance</w:t>
      </w:r>
      <w:r>
        <w:rPr>
          <w:sz w:val="23"/>
          <w:szCs w:val="23"/>
        </w:rPr>
        <w:t xml:space="preserve"> </w:t>
      </w:r>
      <w:r>
        <w:rPr>
          <w:w w:val="102"/>
          <w:sz w:val="23"/>
          <w:szCs w:val="23"/>
        </w:rPr>
        <w:t>with</w:t>
      </w:r>
      <w:r>
        <w:rPr>
          <w:sz w:val="23"/>
          <w:szCs w:val="23"/>
        </w:rPr>
        <w:t xml:space="preserve"> </w:t>
      </w:r>
      <w:r>
        <w:rPr>
          <w:w w:val="102"/>
          <w:sz w:val="23"/>
          <w:szCs w:val="23"/>
        </w:rPr>
        <w:t>the</w:t>
      </w:r>
      <w:r>
        <w:rPr>
          <w:sz w:val="23"/>
          <w:szCs w:val="23"/>
        </w:rPr>
        <w:t xml:space="preserve"> </w:t>
      </w:r>
      <w:r>
        <w:rPr>
          <w:w w:val="102"/>
          <w:sz w:val="23"/>
          <w:szCs w:val="23"/>
        </w:rPr>
        <w:t>Staffing</w:t>
      </w:r>
      <w:r>
        <w:rPr>
          <w:sz w:val="23"/>
          <w:szCs w:val="23"/>
        </w:rPr>
        <w:t xml:space="preserve"> </w:t>
      </w:r>
      <w:r>
        <w:rPr>
          <w:w w:val="102"/>
          <w:sz w:val="23"/>
          <w:szCs w:val="23"/>
        </w:rPr>
        <w:t>Schedule,</w:t>
      </w:r>
      <w:r>
        <w:rPr>
          <w:sz w:val="23"/>
          <w:szCs w:val="23"/>
        </w:rPr>
        <w:t xml:space="preserve"> </w:t>
      </w:r>
      <w:r>
        <w:rPr>
          <w:w w:val="102"/>
          <w:sz w:val="23"/>
          <w:szCs w:val="23"/>
        </w:rPr>
        <w:t>the Procuring</w:t>
      </w:r>
      <w:r>
        <w:rPr>
          <w:sz w:val="23"/>
          <w:szCs w:val="23"/>
        </w:rPr>
        <w:t xml:space="preserve"> </w:t>
      </w:r>
      <w:r>
        <w:rPr>
          <w:w w:val="102"/>
          <w:sz w:val="23"/>
          <w:szCs w:val="23"/>
        </w:rPr>
        <w:t>Entity</w:t>
      </w:r>
      <w:r>
        <w:rPr>
          <w:sz w:val="23"/>
          <w:szCs w:val="23"/>
        </w:rPr>
        <w:t xml:space="preserve"> </w:t>
      </w:r>
      <w:r>
        <w:rPr>
          <w:w w:val="102"/>
          <w:sz w:val="23"/>
          <w:szCs w:val="23"/>
        </w:rPr>
        <w:t>shall</w:t>
      </w:r>
      <w:r>
        <w:rPr>
          <w:sz w:val="23"/>
          <w:szCs w:val="23"/>
        </w:rPr>
        <w:t xml:space="preserve"> </w:t>
      </w:r>
      <w:r>
        <w:rPr>
          <w:w w:val="102"/>
          <w:sz w:val="23"/>
          <w:szCs w:val="23"/>
        </w:rPr>
        <w:t>so</w:t>
      </w:r>
      <w:r>
        <w:rPr>
          <w:sz w:val="23"/>
          <w:szCs w:val="23"/>
        </w:rPr>
        <w:t xml:space="preserve"> </w:t>
      </w:r>
      <w:r>
        <w:rPr>
          <w:w w:val="102"/>
          <w:sz w:val="23"/>
          <w:szCs w:val="23"/>
        </w:rPr>
        <w:t>notify</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in</w:t>
      </w:r>
      <w:r>
        <w:rPr>
          <w:sz w:val="23"/>
          <w:szCs w:val="23"/>
        </w:rPr>
        <w:t xml:space="preserve"> </w:t>
      </w:r>
      <w:r>
        <w:rPr>
          <w:w w:val="102"/>
          <w:sz w:val="23"/>
          <w:szCs w:val="23"/>
        </w:rPr>
        <w:t>writing</w:t>
      </w:r>
      <w:r>
        <w:rPr>
          <w:sz w:val="23"/>
          <w:szCs w:val="23"/>
        </w:rPr>
        <w:t xml:space="preserve"> </w:t>
      </w:r>
      <w:r>
        <w:rPr>
          <w:w w:val="102"/>
          <w:sz w:val="23"/>
          <w:szCs w:val="23"/>
        </w:rPr>
        <w:t>and</w:t>
      </w:r>
      <w:r>
        <w:rPr>
          <w:sz w:val="23"/>
          <w:szCs w:val="23"/>
        </w:rPr>
        <w:t xml:space="preserve"> </w:t>
      </w:r>
      <w:r>
        <w:rPr>
          <w:w w:val="102"/>
          <w:sz w:val="23"/>
          <w:szCs w:val="23"/>
        </w:rPr>
        <w:t>the</w:t>
      </w:r>
      <w:r>
        <w:rPr>
          <w:sz w:val="23"/>
          <w:szCs w:val="23"/>
        </w:rPr>
        <w:t xml:space="preserve"> </w:t>
      </w:r>
      <w:r>
        <w:rPr>
          <w:w w:val="102"/>
          <w:sz w:val="23"/>
          <w:szCs w:val="23"/>
        </w:rPr>
        <w:t>Consultant shall</w:t>
      </w:r>
      <w:r>
        <w:rPr>
          <w:sz w:val="23"/>
          <w:szCs w:val="23"/>
        </w:rPr>
        <w:t xml:space="preserve">  </w:t>
      </w:r>
      <w:r>
        <w:rPr>
          <w:w w:val="102"/>
          <w:sz w:val="23"/>
          <w:szCs w:val="23"/>
        </w:rPr>
        <w:t>at</w:t>
      </w:r>
      <w:r>
        <w:rPr>
          <w:sz w:val="23"/>
          <w:szCs w:val="23"/>
        </w:rPr>
        <w:t xml:space="preserve">  </w:t>
      </w:r>
      <w:r>
        <w:rPr>
          <w:w w:val="102"/>
          <w:sz w:val="23"/>
          <w:szCs w:val="23"/>
        </w:rPr>
        <w:t>its</w:t>
      </w:r>
      <w:r>
        <w:rPr>
          <w:sz w:val="23"/>
          <w:szCs w:val="23"/>
        </w:rPr>
        <w:t xml:space="preserve">  </w:t>
      </w:r>
      <w:r>
        <w:rPr>
          <w:w w:val="102"/>
          <w:sz w:val="23"/>
          <w:szCs w:val="23"/>
        </w:rPr>
        <w:t>sole</w:t>
      </w:r>
      <w:r>
        <w:rPr>
          <w:sz w:val="23"/>
          <w:szCs w:val="23"/>
        </w:rPr>
        <w:t xml:space="preserve">  </w:t>
      </w:r>
      <w:r>
        <w:rPr>
          <w:w w:val="102"/>
          <w:sz w:val="23"/>
          <w:szCs w:val="23"/>
        </w:rPr>
        <w:t>cost</w:t>
      </w:r>
      <w:r>
        <w:rPr>
          <w:sz w:val="23"/>
          <w:szCs w:val="23"/>
        </w:rPr>
        <w:t xml:space="preserve">  </w:t>
      </w:r>
      <w:r>
        <w:rPr>
          <w:w w:val="102"/>
          <w:sz w:val="23"/>
          <w:szCs w:val="23"/>
        </w:rPr>
        <w:t>and</w:t>
      </w:r>
      <w:r>
        <w:rPr>
          <w:sz w:val="23"/>
          <w:szCs w:val="23"/>
        </w:rPr>
        <w:t xml:space="preserve">  </w:t>
      </w:r>
      <w:r>
        <w:rPr>
          <w:w w:val="102"/>
          <w:sz w:val="23"/>
          <w:szCs w:val="23"/>
        </w:rPr>
        <w:t>expense,</w:t>
      </w:r>
      <w:r>
        <w:rPr>
          <w:sz w:val="23"/>
          <w:szCs w:val="23"/>
        </w:rPr>
        <w:t xml:space="preserve">  </w:t>
      </w:r>
      <w:r>
        <w:rPr>
          <w:w w:val="102"/>
          <w:sz w:val="23"/>
          <w:szCs w:val="23"/>
        </w:rPr>
        <w:t>thereupon</w:t>
      </w:r>
      <w:r>
        <w:rPr>
          <w:sz w:val="23"/>
          <w:szCs w:val="23"/>
        </w:rPr>
        <w:t xml:space="preserve">  </w:t>
      </w:r>
      <w:r>
        <w:rPr>
          <w:w w:val="102"/>
          <w:sz w:val="23"/>
          <w:szCs w:val="23"/>
        </w:rPr>
        <w:t>take</w:t>
      </w:r>
      <w:r>
        <w:rPr>
          <w:sz w:val="23"/>
          <w:szCs w:val="23"/>
        </w:rPr>
        <w:t xml:space="preserve">  </w:t>
      </w:r>
      <w:r>
        <w:rPr>
          <w:w w:val="102"/>
          <w:sz w:val="23"/>
          <w:szCs w:val="23"/>
        </w:rPr>
        <w:t>such</w:t>
      </w:r>
      <w:r>
        <w:rPr>
          <w:sz w:val="23"/>
          <w:szCs w:val="23"/>
        </w:rPr>
        <w:t xml:space="preserve">  </w:t>
      </w:r>
      <w:r>
        <w:rPr>
          <w:w w:val="102"/>
          <w:sz w:val="23"/>
          <w:szCs w:val="23"/>
        </w:rPr>
        <w:t>steps</w:t>
      </w:r>
      <w:r>
        <w:rPr>
          <w:sz w:val="23"/>
          <w:szCs w:val="23"/>
        </w:rPr>
        <w:t xml:space="preserve">  </w:t>
      </w:r>
      <w:r>
        <w:rPr>
          <w:w w:val="102"/>
          <w:sz w:val="23"/>
          <w:szCs w:val="23"/>
        </w:rPr>
        <w:t>as</w:t>
      </w:r>
      <w:r>
        <w:rPr>
          <w:sz w:val="23"/>
          <w:szCs w:val="23"/>
        </w:rPr>
        <w:t xml:space="preserve">  </w:t>
      </w:r>
      <w:r>
        <w:rPr>
          <w:w w:val="102"/>
          <w:sz w:val="23"/>
          <w:szCs w:val="23"/>
        </w:rPr>
        <w:t>necessary, subject</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Entity’s</w:t>
      </w:r>
      <w:r>
        <w:rPr>
          <w:sz w:val="23"/>
          <w:szCs w:val="23"/>
        </w:rPr>
        <w:t xml:space="preserve">  </w:t>
      </w:r>
      <w:r>
        <w:rPr>
          <w:w w:val="102"/>
          <w:sz w:val="23"/>
          <w:szCs w:val="23"/>
        </w:rPr>
        <w:t>approval,</w:t>
      </w:r>
      <w:r>
        <w:rPr>
          <w:sz w:val="23"/>
          <w:szCs w:val="23"/>
        </w:rPr>
        <w:t xml:space="preserve">  </w:t>
      </w:r>
      <w:r>
        <w:rPr>
          <w:w w:val="102"/>
          <w:sz w:val="23"/>
          <w:szCs w:val="23"/>
        </w:rPr>
        <w:t>or</w:t>
      </w:r>
      <w:r>
        <w:rPr>
          <w:sz w:val="23"/>
          <w:szCs w:val="23"/>
        </w:rPr>
        <w:t xml:space="preserve">  </w:t>
      </w:r>
      <w:r>
        <w:rPr>
          <w:w w:val="102"/>
          <w:sz w:val="23"/>
          <w:szCs w:val="23"/>
        </w:rPr>
        <w:t>as</w:t>
      </w:r>
      <w:r>
        <w:rPr>
          <w:sz w:val="23"/>
          <w:szCs w:val="23"/>
        </w:rPr>
        <w:t xml:space="preserve">  </w:t>
      </w:r>
      <w:r>
        <w:rPr>
          <w:w w:val="102"/>
          <w:sz w:val="23"/>
          <w:szCs w:val="23"/>
        </w:rPr>
        <w:t>reasonably</w:t>
      </w:r>
      <w:r>
        <w:rPr>
          <w:sz w:val="23"/>
          <w:szCs w:val="23"/>
        </w:rPr>
        <w:t xml:space="preserve">  </w:t>
      </w:r>
      <w:r>
        <w:rPr>
          <w:w w:val="102"/>
          <w:sz w:val="23"/>
          <w:szCs w:val="23"/>
        </w:rPr>
        <w:t>required</w:t>
      </w:r>
      <w:r>
        <w:rPr>
          <w:sz w:val="23"/>
          <w:szCs w:val="23"/>
        </w:rPr>
        <w:t xml:space="preserve">  </w:t>
      </w:r>
      <w:r>
        <w:rPr>
          <w:w w:val="102"/>
          <w:sz w:val="23"/>
          <w:szCs w:val="23"/>
        </w:rPr>
        <w:t>by</w:t>
      </w:r>
      <w:r>
        <w:rPr>
          <w:sz w:val="23"/>
          <w:szCs w:val="23"/>
        </w:rPr>
        <w:t xml:space="preserve">  </w:t>
      </w:r>
      <w:r>
        <w:rPr>
          <w:w w:val="102"/>
          <w:sz w:val="23"/>
          <w:szCs w:val="23"/>
        </w:rPr>
        <w:t>the Procuring</w:t>
      </w:r>
      <w:r>
        <w:rPr>
          <w:sz w:val="23"/>
          <w:szCs w:val="23"/>
        </w:rPr>
        <w:t xml:space="preserve">  </w:t>
      </w:r>
      <w:r>
        <w:rPr>
          <w:w w:val="102"/>
          <w:sz w:val="23"/>
          <w:szCs w:val="23"/>
        </w:rPr>
        <w:t>Entity,</w:t>
      </w:r>
      <w:r>
        <w:rPr>
          <w:sz w:val="23"/>
          <w:szCs w:val="23"/>
        </w:rPr>
        <w:t xml:space="preserve">  </w:t>
      </w:r>
      <w:r>
        <w:rPr>
          <w:w w:val="102"/>
          <w:sz w:val="23"/>
          <w:szCs w:val="23"/>
        </w:rPr>
        <w:t>to</w:t>
      </w:r>
      <w:r>
        <w:rPr>
          <w:sz w:val="23"/>
          <w:szCs w:val="23"/>
        </w:rPr>
        <w:t xml:space="preserve">  </w:t>
      </w:r>
      <w:r>
        <w:rPr>
          <w:w w:val="102"/>
          <w:sz w:val="23"/>
          <w:szCs w:val="23"/>
        </w:rPr>
        <w:t>expedite</w:t>
      </w:r>
      <w:r>
        <w:rPr>
          <w:sz w:val="23"/>
          <w:szCs w:val="23"/>
        </w:rPr>
        <w:t xml:space="preserve">  </w:t>
      </w:r>
      <w:r>
        <w:rPr>
          <w:w w:val="102"/>
          <w:sz w:val="23"/>
          <w:szCs w:val="23"/>
        </w:rPr>
        <w:t>progress</w:t>
      </w:r>
      <w:r>
        <w:rPr>
          <w:sz w:val="23"/>
          <w:szCs w:val="23"/>
        </w:rPr>
        <w:t xml:space="preserve">  </w:t>
      </w:r>
      <w:r>
        <w:rPr>
          <w:w w:val="102"/>
          <w:sz w:val="23"/>
          <w:szCs w:val="23"/>
        </w:rPr>
        <w:t>so</w:t>
      </w:r>
      <w:r>
        <w:rPr>
          <w:sz w:val="23"/>
          <w:szCs w:val="23"/>
        </w:rPr>
        <w:t xml:space="preserve">  </w:t>
      </w:r>
      <w:r>
        <w:rPr>
          <w:w w:val="102"/>
          <w:sz w:val="23"/>
          <w:szCs w:val="23"/>
        </w:rPr>
        <w:t>as</w:t>
      </w:r>
      <w:r>
        <w:rPr>
          <w:sz w:val="23"/>
          <w:szCs w:val="23"/>
        </w:rPr>
        <w:t xml:space="preserve">  </w:t>
      </w:r>
      <w:r>
        <w:rPr>
          <w:w w:val="102"/>
          <w:sz w:val="23"/>
          <w:szCs w:val="23"/>
        </w:rPr>
        <w:t>to</w:t>
      </w:r>
      <w:r>
        <w:rPr>
          <w:sz w:val="23"/>
          <w:szCs w:val="23"/>
        </w:rPr>
        <w:t xml:space="preserve">  </w:t>
      </w:r>
      <w:r>
        <w:rPr>
          <w:w w:val="102"/>
          <w:sz w:val="23"/>
          <w:szCs w:val="23"/>
        </w:rPr>
        <w:t>ensure</w:t>
      </w:r>
      <w:r>
        <w:rPr>
          <w:sz w:val="23"/>
          <w:szCs w:val="23"/>
        </w:rPr>
        <w:t xml:space="preserve">  </w:t>
      </w:r>
      <w:r>
        <w:rPr>
          <w:w w:val="102"/>
          <w:sz w:val="23"/>
          <w:szCs w:val="23"/>
        </w:rPr>
        <w:t>that</w:t>
      </w:r>
      <w:r>
        <w:rPr>
          <w:sz w:val="23"/>
          <w:szCs w:val="23"/>
        </w:rPr>
        <w:t xml:space="preserve">  </w:t>
      </w:r>
      <w:r>
        <w:rPr>
          <w:w w:val="102"/>
          <w:sz w:val="23"/>
          <w:szCs w:val="23"/>
        </w:rPr>
        <w:t>the</w:t>
      </w:r>
      <w:r>
        <w:rPr>
          <w:sz w:val="23"/>
          <w:szCs w:val="23"/>
        </w:rPr>
        <w:t xml:space="preserve">  </w:t>
      </w:r>
      <w:r>
        <w:rPr>
          <w:w w:val="102"/>
          <w:sz w:val="23"/>
          <w:szCs w:val="23"/>
        </w:rPr>
        <w:t>Services</w:t>
      </w:r>
      <w:r>
        <w:rPr>
          <w:sz w:val="23"/>
          <w:szCs w:val="23"/>
        </w:rPr>
        <w:t xml:space="preserve">  </w:t>
      </w:r>
      <w:r>
        <w:rPr>
          <w:w w:val="102"/>
          <w:sz w:val="23"/>
          <w:szCs w:val="23"/>
        </w:rPr>
        <w:t>are completed</w:t>
      </w:r>
      <w:r>
        <w:rPr>
          <w:sz w:val="23"/>
          <w:szCs w:val="23"/>
        </w:rPr>
        <w:t xml:space="preserve"> </w:t>
      </w:r>
      <w:r>
        <w:rPr>
          <w:w w:val="102"/>
          <w:sz w:val="23"/>
          <w:szCs w:val="23"/>
        </w:rPr>
        <w:t>in</w:t>
      </w:r>
      <w:r>
        <w:rPr>
          <w:sz w:val="23"/>
          <w:szCs w:val="23"/>
        </w:rPr>
        <w:t xml:space="preserve"> </w:t>
      </w:r>
      <w:r>
        <w:rPr>
          <w:w w:val="102"/>
          <w:sz w:val="23"/>
          <w:szCs w:val="23"/>
        </w:rPr>
        <w:t>accordance</w:t>
      </w:r>
      <w:r>
        <w:rPr>
          <w:sz w:val="23"/>
          <w:szCs w:val="23"/>
        </w:rPr>
        <w:t xml:space="preserve"> </w:t>
      </w:r>
      <w:r>
        <w:rPr>
          <w:w w:val="102"/>
          <w:sz w:val="23"/>
          <w:szCs w:val="23"/>
        </w:rPr>
        <w:t>with</w:t>
      </w:r>
      <w:r>
        <w:rPr>
          <w:sz w:val="23"/>
          <w:szCs w:val="23"/>
        </w:rPr>
        <w:t xml:space="preserve"> </w:t>
      </w:r>
      <w:r>
        <w:rPr>
          <w:w w:val="102"/>
          <w:sz w:val="23"/>
          <w:szCs w:val="23"/>
        </w:rPr>
        <w:t>the</w:t>
      </w:r>
      <w:r>
        <w:rPr>
          <w:sz w:val="23"/>
          <w:szCs w:val="23"/>
        </w:rPr>
        <w:t xml:space="preserve"> </w:t>
      </w:r>
      <w:r>
        <w:rPr>
          <w:w w:val="102"/>
          <w:sz w:val="23"/>
          <w:szCs w:val="23"/>
        </w:rPr>
        <w:t>Staffing</w:t>
      </w:r>
      <w:r>
        <w:rPr>
          <w:sz w:val="23"/>
          <w:szCs w:val="23"/>
        </w:rPr>
        <w:t xml:space="preserve"> </w:t>
      </w:r>
      <w:r>
        <w:rPr>
          <w:w w:val="102"/>
          <w:sz w:val="23"/>
          <w:szCs w:val="23"/>
        </w:rPr>
        <w:t>Schedule.</w:t>
      </w:r>
    </w:p>
    <w:p w:rsidR="00300549" w:rsidRDefault="00300549">
      <w:pPr>
        <w:spacing w:before="5" w:line="220" w:lineRule="exact"/>
        <w:rPr>
          <w:sz w:val="22"/>
          <w:szCs w:val="22"/>
        </w:rPr>
      </w:pPr>
    </w:p>
    <w:p w:rsidR="00300549" w:rsidRDefault="00BF290C">
      <w:pPr>
        <w:spacing w:line="245" w:lineRule="auto"/>
        <w:ind w:left="1506" w:right="124" w:hanging="677"/>
        <w:jc w:val="both"/>
        <w:rPr>
          <w:sz w:val="23"/>
          <w:szCs w:val="23"/>
        </w:rPr>
      </w:pPr>
      <w:r>
        <w:rPr>
          <w:w w:val="102"/>
          <w:sz w:val="23"/>
          <w:szCs w:val="23"/>
        </w:rPr>
        <w:t>55.4.</w:t>
      </w:r>
      <w:r>
        <w:rPr>
          <w:sz w:val="23"/>
          <w:szCs w:val="23"/>
        </w:rPr>
        <w:t xml:space="preserve">    </w:t>
      </w:r>
      <w:r>
        <w:rPr>
          <w:w w:val="102"/>
          <w:sz w:val="23"/>
          <w:szCs w:val="23"/>
        </w:rPr>
        <w:t>Final</w:t>
      </w:r>
      <w:r>
        <w:rPr>
          <w:sz w:val="23"/>
          <w:szCs w:val="23"/>
        </w:rPr>
        <w:t xml:space="preserve">  </w:t>
      </w:r>
      <w:r>
        <w:rPr>
          <w:w w:val="102"/>
          <w:sz w:val="23"/>
          <w:szCs w:val="23"/>
        </w:rPr>
        <w:t>payment</w:t>
      </w:r>
      <w:r>
        <w:rPr>
          <w:sz w:val="23"/>
          <w:szCs w:val="23"/>
        </w:rPr>
        <w:t xml:space="preserve">  </w:t>
      </w:r>
      <w:r>
        <w:rPr>
          <w:w w:val="102"/>
          <w:sz w:val="23"/>
          <w:szCs w:val="23"/>
        </w:rPr>
        <w:t>pursuant</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Payment</w:t>
      </w:r>
      <w:r>
        <w:rPr>
          <w:sz w:val="23"/>
          <w:szCs w:val="23"/>
        </w:rPr>
        <w:t xml:space="preserve">  </w:t>
      </w:r>
      <w:r>
        <w:rPr>
          <w:w w:val="102"/>
          <w:sz w:val="23"/>
          <w:szCs w:val="23"/>
        </w:rPr>
        <w:t>Schedule</w:t>
      </w:r>
      <w:r>
        <w:rPr>
          <w:sz w:val="23"/>
          <w:szCs w:val="23"/>
        </w:rPr>
        <w:t xml:space="preserve">  </w:t>
      </w:r>
      <w:r>
        <w:rPr>
          <w:w w:val="102"/>
          <w:sz w:val="23"/>
          <w:szCs w:val="23"/>
        </w:rPr>
        <w:t>in</w:t>
      </w:r>
      <w:r>
        <w:rPr>
          <w:sz w:val="23"/>
          <w:szCs w:val="23"/>
        </w:rPr>
        <w:t xml:space="preserve">  </w:t>
      </w:r>
      <w:r>
        <w:rPr>
          <w:w w:val="102"/>
          <w:sz w:val="23"/>
          <w:szCs w:val="23"/>
        </w:rPr>
        <w:t>Appendices</w:t>
      </w:r>
      <w:r>
        <w:rPr>
          <w:sz w:val="23"/>
          <w:szCs w:val="23"/>
        </w:rPr>
        <w:t xml:space="preserve">  </w:t>
      </w:r>
      <w:r>
        <w:rPr>
          <w:w w:val="102"/>
          <w:sz w:val="23"/>
          <w:szCs w:val="23"/>
        </w:rPr>
        <w:t>IV</w:t>
      </w:r>
      <w:r>
        <w:rPr>
          <w:sz w:val="23"/>
          <w:szCs w:val="23"/>
        </w:rPr>
        <w:t xml:space="preserve">  </w:t>
      </w:r>
      <w:r>
        <w:rPr>
          <w:w w:val="102"/>
          <w:sz w:val="23"/>
          <w:szCs w:val="23"/>
        </w:rPr>
        <w:t>and</w:t>
      </w:r>
      <w:r>
        <w:rPr>
          <w:sz w:val="23"/>
          <w:szCs w:val="23"/>
        </w:rPr>
        <w:t xml:space="preserve">  </w:t>
      </w:r>
      <w:r>
        <w:rPr>
          <w:w w:val="102"/>
          <w:sz w:val="23"/>
          <w:szCs w:val="23"/>
        </w:rPr>
        <w:t>V shall</w:t>
      </w:r>
      <w:r>
        <w:rPr>
          <w:sz w:val="23"/>
          <w:szCs w:val="23"/>
        </w:rPr>
        <w:t xml:space="preserve"> </w:t>
      </w:r>
      <w:r>
        <w:rPr>
          <w:w w:val="102"/>
          <w:sz w:val="23"/>
          <w:szCs w:val="23"/>
        </w:rPr>
        <w:t>be</w:t>
      </w:r>
      <w:r>
        <w:rPr>
          <w:sz w:val="23"/>
          <w:szCs w:val="23"/>
        </w:rPr>
        <w:t xml:space="preserve"> </w:t>
      </w:r>
      <w:r>
        <w:rPr>
          <w:w w:val="102"/>
          <w:sz w:val="23"/>
          <w:szCs w:val="23"/>
        </w:rPr>
        <w:t>made</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after</w:t>
      </w:r>
      <w:r>
        <w:rPr>
          <w:sz w:val="23"/>
          <w:szCs w:val="23"/>
        </w:rPr>
        <w:t xml:space="preserve"> </w:t>
      </w:r>
      <w:r>
        <w:rPr>
          <w:w w:val="102"/>
          <w:sz w:val="23"/>
          <w:szCs w:val="23"/>
        </w:rPr>
        <w:t>the</w:t>
      </w:r>
      <w:r>
        <w:rPr>
          <w:sz w:val="23"/>
          <w:szCs w:val="23"/>
        </w:rPr>
        <w:t xml:space="preserve"> </w:t>
      </w:r>
      <w:r>
        <w:rPr>
          <w:w w:val="102"/>
          <w:sz w:val="23"/>
          <w:szCs w:val="23"/>
        </w:rPr>
        <w:t>final</w:t>
      </w:r>
      <w:r>
        <w:rPr>
          <w:sz w:val="23"/>
          <w:szCs w:val="23"/>
        </w:rPr>
        <w:t xml:space="preserve"> </w:t>
      </w:r>
      <w:r>
        <w:rPr>
          <w:w w:val="102"/>
          <w:sz w:val="23"/>
          <w:szCs w:val="23"/>
        </w:rPr>
        <w:t>report</w:t>
      </w:r>
      <w:r>
        <w:rPr>
          <w:sz w:val="23"/>
          <w:szCs w:val="23"/>
        </w:rPr>
        <w:t xml:space="preserve"> </w:t>
      </w:r>
      <w:r>
        <w:rPr>
          <w:w w:val="102"/>
          <w:sz w:val="23"/>
          <w:szCs w:val="23"/>
        </w:rPr>
        <w:t>has</w:t>
      </w:r>
      <w:r>
        <w:rPr>
          <w:sz w:val="23"/>
          <w:szCs w:val="23"/>
        </w:rPr>
        <w:t xml:space="preserve"> </w:t>
      </w:r>
      <w:r>
        <w:rPr>
          <w:w w:val="102"/>
          <w:sz w:val="23"/>
          <w:szCs w:val="23"/>
        </w:rPr>
        <w:t>been</w:t>
      </w:r>
      <w:r>
        <w:rPr>
          <w:sz w:val="23"/>
          <w:szCs w:val="23"/>
        </w:rPr>
        <w:t xml:space="preserve"> </w:t>
      </w:r>
      <w:r>
        <w:rPr>
          <w:w w:val="102"/>
          <w:sz w:val="23"/>
          <w:szCs w:val="23"/>
        </w:rPr>
        <w:t>submitted by</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and</w:t>
      </w:r>
      <w:r>
        <w:rPr>
          <w:sz w:val="23"/>
          <w:szCs w:val="23"/>
        </w:rPr>
        <w:t xml:space="preserve"> </w:t>
      </w:r>
      <w:r>
        <w:rPr>
          <w:w w:val="102"/>
          <w:sz w:val="23"/>
          <w:szCs w:val="23"/>
        </w:rPr>
        <w:t>approved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p>
    <w:p w:rsidR="00300549" w:rsidRDefault="00300549">
      <w:pPr>
        <w:spacing w:before="6" w:line="220" w:lineRule="exact"/>
        <w:rPr>
          <w:sz w:val="22"/>
          <w:szCs w:val="22"/>
        </w:rPr>
      </w:pPr>
    </w:p>
    <w:p w:rsidR="00300549" w:rsidRDefault="00BF290C">
      <w:pPr>
        <w:spacing w:line="246" w:lineRule="auto"/>
        <w:ind w:left="1506" w:right="122" w:hanging="677"/>
        <w:jc w:val="both"/>
        <w:rPr>
          <w:sz w:val="23"/>
          <w:szCs w:val="23"/>
        </w:rPr>
      </w:pPr>
      <w:r>
        <w:rPr>
          <w:w w:val="102"/>
          <w:sz w:val="23"/>
          <w:szCs w:val="23"/>
        </w:rPr>
        <w:t>55.5.</w:t>
      </w:r>
      <w:r>
        <w:rPr>
          <w:sz w:val="23"/>
          <w:szCs w:val="23"/>
        </w:rPr>
        <w:t xml:space="preserve">    </w:t>
      </w:r>
      <w:r>
        <w:rPr>
          <w:w w:val="102"/>
          <w:sz w:val="23"/>
          <w:szCs w:val="23"/>
        </w:rPr>
        <w:t>Termination</w:t>
      </w:r>
      <w:r>
        <w:rPr>
          <w:sz w:val="23"/>
          <w:szCs w:val="23"/>
        </w:rPr>
        <w:t xml:space="preserve">  </w:t>
      </w:r>
      <w:r>
        <w:rPr>
          <w:w w:val="102"/>
          <w:sz w:val="23"/>
          <w:szCs w:val="23"/>
        </w:rPr>
        <w:t>-</w:t>
      </w:r>
      <w:r>
        <w:rPr>
          <w:sz w:val="23"/>
          <w:szCs w:val="23"/>
        </w:rPr>
        <w:t xml:space="preserve">  </w:t>
      </w:r>
      <w:r>
        <w:rPr>
          <w:w w:val="102"/>
          <w:sz w:val="23"/>
          <w:szCs w:val="23"/>
        </w:rPr>
        <w:t>Upon</w:t>
      </w:r>
      <w:r>
        <w:rPr>
          <w:sz w:val="23"/>
          <w:szCs w:val="23"/>
        </w:rPr>
        <w:t xml:space="preserve">  </w:t>
      </w:r>
      <w:r>
        <w:rPr>
          <w:w w:val="102"/>
          <w:sz w:val="23"/>
          <w:szCs w:val="23"/>
        </w:rPr>
        <w:t>the</w:t>
      </w:r>
      <w:r>
        <w:rPr>
          <w:sz w:val="23"/>
          <w:szCs w:val="23"/>
        </w:rPr>
        <w:t xml:space="preserve">  </w:t>
      </w:r>
      <w:r>
        <w:rPr>
          <w:w w:val="102"/>
          <w:sz w:val="23"/>
          <w:szCs w:val="23"/>
        </w:rPr>
        <w:t>receipt</w:t>
      </w:r>
      <w:r>
        <w:rPr>
          <w:sz w:val="23"/>
          <w:szCs w:val="23"/>
        </w:rPr>
        <w:t xml:space="preserve">  </w:t>
      </w:r>
      <w:r>
        <w:rPr>
          <w:w w:val="102"/>
          <w:sz w:val="23"/>
          <w:szCs w:val="23"/>
        </w:rPr>
        <w:t>or</w:t>
      </w:r>
      <w:r>
        <w:rPr>
          <w:sz w:val="23"/>
          <w:szCs w:val="23"/>
        </w:rPr>
        <w:t xml:space="preserve">  </w:t>
      </w:r>
      <w:r>
        <w:rPr>
          <w:w w:val="102"/>
          <w:sz w:val="23"/>
          <w:szCs w:val="23"/>
        </w:rPr>
        <w:t>giving</w:t>
      </w:r>
      <w:r>
        <w:rPr>
          <w:sz w:val="23"/>
          <w:szCs w:val="23"/>
        </w:rPr>
        <w:t xml:space="preserve">  </w:t>
      </w:r>
      <w:r>
        <w:rPr>
          <w:w w:val="102"/>
          <w:sz w:val="23"/>
          <w:szCs w:val="23"/>
        </w:rPr>
        <w:t>of</w:t>
      </w:r>
      <w:r>
        <w:rPr>
          <w:sz w:val="23"/>
          <w:szCs w:val="23"/>
        </w:rPr>
        <w:t xml:space="preserve">  </w:t>
      </w:r>
      <w:r>
        <w:rPr>
          <w:w w:val="102"/>
          <w:sz w:val="23"/>
          <w:szCs w:val="23"/>
        </w:rPr>
        <w:t>any</w:t>
      </w:r>
      <w:r>
        <w:rPr>
          <w:sz w:val="23"/>
          <w:szCs w:val="23"/>
        </w:rPr>
        <w:t xml:space="preserve">  </w:t>
      </w:r>
      <w:r>
        <w:rPr>
          <w:w w:val="102"/>
          <w:sz w:val="23"/>
          <w:szCs w:val="23"/>
        </w:rPr>
        <w:t>notice</w:t>
      </w:r>
      <w:r>
        <w:rPr>
          <w:sz w:val="23"/>
          <w:szCs w:val="23"/>
        </w:rPr>
        <w:t xml:space="preserve">  </w:t>
      </w:r>
      <w:r>
        <w:rPr>
          <w:w w:val="102"/>
          <w:sz w:val="23"/>
          <w:szCs w:val="23"/>
        </w:rPr>
        <w:t>referred</w:t>
      </w:r>
      <w:r>
        <w:rPr>
          <w:sz w:val="23"/>
          <w:szCs w:val="23"/>
        </w:rPr>
        <w:t xml:space="preserve">  </w:t>
      </w:r>
      <w:r>
        <w:rPr>
          <w:w w:val="102"/>
          <w:sz w:val="23"/>
          <w:szCs w:val="23"/>
        </w:rPr>
        <w:t>to</w:t>
      </w:r>
      <w:r>
        <w:rPr>
          <w:sz w:val="23"/>
          <w:szCs w:val="23"/>
        </w:rPr>
        <w:t xml:space="preserve">  </w:t>
      </w:r>
      <w:r>
        <w:rPr>
          <w:w w:val="102"/>
          <w:sz w:val="23"/>
          <w:szCs w:val="23"/>
        </w:rPr>
        <w:t>in</w:t>
      </w:r>
      <w:r>
        <w:rPr>
          <w:sz w:val="23"/>
          <w:szCs w:val="23"/>
        </w:rPr>
        <w:t xml:space="preserve">  </w:t>
      </w:r>
      <w:r>
        <w:rPr>
          <w:b/>
          <w:w w:val="102"/>
          <w:sz w:val="23"/>
          <w:szCs w:val="23"/>
        </w:rPr>
        <w:t xml:space="preserve">GCC </w:t>
      </w:r>
      <w:r>
        <w:rPr>
          <w:w w:val="102"/>
          <w:sz w:val="23"/>
          <w:szCs w:val="23"/>
        </w:rPr>
        <w:t>Clause</w:t>
      </w:r>
      <w:r>
        <w:rPr>
          <w:sz w:val="23"/>
          <w:szCs w:val="23"/>
        </w:rPr>
        <w:t xml:space="preserve"> </w:t>
      </w:r>
      <w:r>
        <w:rPr>
          <w:w w:val="102"/>
          <w:sz w:val="23"/>
          <w:szCs w:val="23"/>
        </w:rPr>
        <w:t>29</w:t>
      </w:r>
      <w:r>
        <w:rPr>
          <w:sz w:val="23"/>
          <w:szCs w:val="23"/>
        </w:rPr>
        <w:t xml:space="preserve"> </w:t>
      </w:r>
      <w:r>
        <w:rPr>
          <w:w w:val="102"/>
          <w:sz w:val="23"/>
          <w:szCs w:val="23"/>
        </w:rPr>
        <w:t>and</w:t>
      </w:r>
      <w:r>
        <w:rPr>
          <w:sz w:val="23"/>
          <w:szCs w:val="23"/>
        </w:rPr>
        <w:t xml:space="preserve"> </w:t>
      </w:r>
      <w:r>
        <w:rPr>
          <w:w w:val="102"/>
          <w:sz w:val="23"/>
          <w:szCs w:val="23"/>
        </w:rPr>
        <w:t>if</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is</w:t>
      </w:r>
      <w:r>
        <w:rPr>
          <w:sz w:val="23"/>
          <w:szCs w:val="23"/>
        </w:rPr>
        <w:t xml:space="preserve"> </w:t>
      </w:r>
      <w:r>
        <w:rPr>
          <w:w w:val="102"/>
          <w:sz w:val="23"/>
          <w:szCs w:val="23"/>
        </w:rPr>
        <w:t>not</w:t>
      </w:r>
      <w:r>
        <w:rPr>
          <w:sz w:val="23"/>
          <w:szCs w:val="23"/>
        </w:rPr>
        <w:t xml:space="preserve"> </w:t>
      </w:r>
      <w:r>
        <w:rPr>
          <w:w w:val="102"/>
          <w:sz w:val="23"/>
          <w:szCs w:val="23"/>
        </w:rPr>
        <w:t>in</w:t>
      </w:r>
      <w:r>
        <w:rPr>
          <w:sz w:val="23"/>
          <w:szCs w:val="23"/>
        </w:rPr>
        <w:t xml:space="preserve"> </w:t>
      </w:r>
      <w:r>
        <w:rPr>
          <w:w w:val="102"/>
          <w:sz w:val="23"/>
          <w:szCs w:val="23"/>
        </w:rPr>
        <w:t>default</w:t>
      </w:r>
      <w:r>
        <w:rPr>
          <w:sz w:val="23"/>
          <w:szCs w:val="23"/>
        </w:rPr>
        <w:t xml:space="preserve"> </w:t>
      </w:r>
      <w:r>
        <w:rPr>
          <w:w w:val="102"/>
          <w:sz w:val="23"/>
          <w:szCs w:val="23"/>
        </w:rPr>
        <w:t>under</w:t>
      </w:r>
      <w:r>
        <w:rPr>
          <w:sz w:val="23"/>
          <w:szCs w:val="23"/>
        </w:rPr>
        <w:t xml:space="preserve"> </w:t>
      </w:r>
      <w:r>
        <w:rPr>
          <w:w w:val="102"/>
          <w:sz w:val="23"/>
          <w:szCs w:val="23"/>
        </w:rPr>
        <w:t>this</w:t>
      </w:r>
      <w:r>
        <w:rPr>
          <w:sz w:val="23"/>
          <w:szCs w:val="23"/>
        </w:rPr>
        <w:t xml:space="preserve"> </w:t>
      </w:r>
      <w:r>
        <w:rPr>
          <w:w w:val="102"/>
          <w:sz w:val="23"/>
          <w:szCs w:val="23"/>
        </w:rPr>
        <w:t>Contract</w:t>
      </w:r>
      <w:r>
        <w:rPr>
          <w:sz w:val="23"/>
          <w:szCs w:val="23"/>
        </w:rPr>
        <w:t xml:space="preserve"> </w:t>
      </w:r>
      <w:r>
        <w:rPr>
          <w:w w:val="102"/>
          <w:sz w:val="23"/>
          <w:szCs w:val="23"/>
        </w:rPr>
        <w:t>and</w:t>
      </w:r>
      <w:r>
        <w:rPr>
          <w:sz w:val="23"/>
          <w:szCs w:val="23"/>
        </w:rPr>
        <w:t xml:space="preserve"> </w:t>
      </w:r>
      <w:r>
        <w:rPr>
          <w:w w:val="102"/>
          <w:sz w:val="23"/>
          <w:szCs w:val="23"/>
        </w:rPr>
        <w:t>has partly</w:t>
      </w:r>
      <w:r>
        <w:rPr>
          <w:sz w:val="23"/>
          <w:szCs w:val="23"/>
        </w:rPr>
        <w:t xml:space="preserve"> </w:t>
      </w:r>
      <w:r>
        <w:rPr>
          <w:w w:val="102"/>
          <w:sz w:val="23"/>
          <w:szCs w:val="23"/>
        </w:rPr>
        <w:t>or</w:t>
      </w:r>
      <w:r>
        <w:rPr>
          <w:sz w:val="23"/>
          <w:szCs w:val="23"/>
        </w:rPr>
        <w:t xml:space="preserve"> </w:t>
      </w:r>
      <w:r>
        <w:rPr>
          <w:w w:val="102"/>
          <w:sz w:val="23"/>
          <w:szCs w:val="23"/>
        </w:rPr>
        <w:t>substantially</w:t>
      </w:r>
      <w:r>
        <w:rPr>
          <w:sz w:val="23"/>
          <w:szCs w:val="23"/>
        </w:rPr>
        <w:t xml:space="preserve"> </w:t>
      </w:r>
      <w:r>
        <w:rPr>
          <w:w w:val="102"/>
          <w:sz w:val="23"/>
          <w:szCs w:val="23"/>
        </w:rPr>
        <w:t>performed</w:t>
      </w:r>
      <w:r>
        <w:rPr>
          <w:sz w:val="23"/>
          <w:szCs w:val="23"/>
        </w:rPr>
        <w:t xml:space="preserve"> </w:t>
      </w:r>
      <w:r>
        <w:rPr>
          <w:w w:val="102"/>
          <w:sz w:val="23"/>
          <w:szCs w:val="23"/>
        </w:rPr>
        <w:t>its</w:t>
      </w:r>
      <w:r>
        <w:rPr>
          <w:sz w:val="23"/>
          <w:szCs w:val="23"/>
        </w:rPr>
        <w:t xml:space="preserve"> </w:t>
      </w:r>
      <w:r>
        <w:rPr>
          <w:w w:val="102"/>
          <w:sz w:val="23"/>
          <w:szCs w:val="23"/>
        </w:rPr>
        <w:t>obligation</w:t>
      </w:r>
      <w:r>
        <w:rPr>
          <w:sz w:val="23"/>
          <w:szCs w:val="23"/>
        </w:rPr>
        <w:t xml:space="preserve"> </w:t>
      </w:r>
      <w:r>
        <w:rPr>
          <w:w w:val="102"/>
          <w:sz w:val="23"/>
          <w:szCs w:val="23"/>
        </w:rPr>
        <w:t>under</w:t>
      </w:r>
      <w:r>
        <w:rPr>
          <w:sz w:val="23"/>
          <w:szCs w:val="23"/>
        </w:rPr>
        <w:t xml:space="preserve"> </w:t>
      </w:r>
      <w:r>
        <w:rPr>
          <w:w w:val="102"/>
          <w:sz w:val="23"/>
          <w:szCs w:val="23"/>
        </w:rPr>
        <w:t>this</w:t>
      </w:r>
      <w:r>
        <w:rPr>
          <w:sz w:val="23"/>
          <w:szCs w:val="23"/>
        </w:rPr>
        <w:t xml:space="preserve"> </w:t>
      </w:r>
      <w:r>
        <w:rPr>
          <w:w w:val="102"/>
          <w:sz w:val="23"/>
          <w:szCs w:val="23"/>
        </w:rPr>
        <w:t>Contract</w:t>
      </w:r>
      <w:r>
        <w:rPr>
          <w:sz w:val="23"/>
          <w:szCs w:val="23"/>
        </w:rPr>
        <w:t xml:space="preserve"> </w:t>
      </w:r>
      <w:r>
        <w:rPr>
          <w:w w:val="102"/>
          <w:sz w:val="23"/>
          <w:szCs w:val="23"/>
        </w:rPr>
        <w:t>up</w:t>
      </w:r>
      <w:r>
        <w:rPr>
          <w:sz w:val="23"/>
          <w:szCs w:val="23"/>
        </w:rPr>
        <w:t xml:space="preserve"> </w:t>
      </w:r>
      <w:r>
        <w:rPr>
          <w:w w:val="102"/>
          <w:sz w:val="23"/>
          <w:szCs w:val="23"/>
        </w:rPr>
        <w:t>to</w:t>
      </w:r>
      <w:r>
        <w:rPr>
          <w:sz w:val="23"/>
          <w:szCs w:val="23"/>
        </w:rPr>
        <w:t xml:space="preserve"> </w:t>
      </w:r>
      <w:r>
        <w:rPr>
          <w:w w:val="102"/>
          <w:sz w:val="23"/>
          <w:szCs w:val="23"/>
        </w:rPr>
        <w:t>the date</w:t>
      </w:r>
      <w:r>
        <w:rPr>
          <w:sz w:val="23"/>
          <w:szCs w:val="23"/>
        </w:rPr>
        <w:t xml:space="preserve"> </w:t>
      </w:r>
      <w:r>
        <w:rPr>
          <w:w w:val="102"/>
          <w:sz w:val="23"/>
          <w:szCs w:val="23"/>
        </w:rPr>
        <w:t>of</w:t>
      </w:r>
      <w:r>
        <w:rPr>
          <w:sz w:val="23"/>
          <w:szCs w:val="23"/>
        </w:rPr>
        <w:t xml:space="preserve"> </w:t>
      </w:r>
      <w:r>
        <w:rPr>
          <w:w w:val="102"/>
          <w:sz w:val="23"/>
          <w:szCs w:val="23"/>
        </w:rPr>
        <w:t>termination</w:t>
      </w:r>
      <w:r>
        <w:rPr>
          <w:sz w:val="23"/>
          <w:szCs w:val="23"/>
        </w:rPr>
        <w:t xml:space="preserve"> </w:t>
      </w:r>
      <w:r>
        <w:rPr>
          <w:w w:val="102"/>
          <w:sz w:val="23"/>
          <w:szCs w:val="23"/>
        </w:rPr>
        <w:t>and</w:t>
      </w:r>
      <w:r>
        <w:rPr>
          <w:sz w:val="23"/>
          <w:szCs w:val="23"/>
        </w:rPr>
        <w:t xml:space="preserve"> </w:t>
      </w:r>
      <w:r>
        <w:rPr>
          <w:w w:val="102"/>
          <w:sz w:val="23"/>
          <w:szCs w:val="23"/>
        </w:rPr>
        <w:t>has</w:t>
      </w:r>
      <w:r>
        <w:rPr>
          <w:sz w:val="23"/>
          <w:szCs w:val="23"/>
        </w:rPr>
        <w:t xml:space="preserve"> </w:t>
      </w:r>
      <w:r>
        <w:rPr>
          <w:w w:val="102"/>
          <w:sz w:val="23"/>
          <w:szCs w:val="23"/>
        </w:rPr>
        <w:t>taken</w:t>
      </w:r>
      <w:r>
        <w:rPr>
          <w:sz w:val="23"/>
          <w:szCs w:val="23"/>
        </w:rPr>
        <w:t xml:space="preserve"> </w:t>
      </w:r>
      <w:r>
        <w:rPr>
          <w:w w:val="102"/>
          <w:sz w:val="23"/>
          <w:szCs w:val="23"/>
        </w:rPr>
        <w:t>immediate</w:t>
      </w:r>
      <w:r>
        <w:rPr>
          <w:sz w:val="23"/>
          <w:szCs w:val="23"/>
        </w:rPr>
        <w:t xml:space="preserve"> </w:t>
      </w:r>
      <w:r>
        <w:rPr>
          <w:w w:val="102"/>
          <w:sz w:val="23"/>
          <w:szCs w:val="23"/>
        </w:rPr>
        <w:t>steps</w:t>
      </w:r>
      <w:r>
        <w:rPr>
          <w:sz w:val="23"/>
          <w:szCs w:val="23"/>
        </w:rPr>
        <w:t xml:space="preserve"> </w:t>
      </w:r>
      <w:r>
        <w:rPr>
          <w:w w:val="102"/>
          <w:sz w:val="23"/>
          <w:szCs w:val="23"/>
        </w:rPr>
        <w:t>to</w:t>
      </w:r>
      <w:r>
        <w:rPr>
          <w:sz w:val="23"/>
          <w:szCs w:val="23"/>
        </w:rPr>
        <w:t xml:space="preserve"> </w:t>
      </w:r>
      <w:r>
        <w:rPr>
          <w:w w:val="102"/>
          <w:sz w:val="23"/>
          <w:szCs w:val="23"/>
        </w:rPr>
        <w:t>bring</w:t>
      </w:r>
      <w:r>
        <w:rPr>
          <w:sz w:val="23"/>
          <w:szCs w:val="23"/>
        </w:rPr>
        <w:t xml:space="preserve"> </w:t>
      </w:r>
      <w:r>
        <w:rPr>
          <w:w w:val="102"/>
          <w:sz w:val="23"/>
          <w:szCs w:val="23"/>
        </w:rPr>
        <w:t>the</w:t>
      </w:r>
      <w:r>
        <w:rPr>
          <w:sz w:val="23"/>
          <w:szCs w:val="23"/>
        </w:rPr>
        <w:t xml:space="preserve"> </w:t>
      </w:r>
      <w:r>
        <w:rPr>
          <w:w w:val="102"/>
          <w:sz w:val="23"/>
          <w:szCs w:val="23"/>
        </w:rPr>
        <w:t>Services</w:t>
      </w:r>
      <w:r>
        <w:rPr>
          <w:sz w:val="23"/>
          <w:szCs w:val="23"/>
        </w:rPr>
        <w:t xml:space="preserve"> </w:t>
      </w:r>
      <w:r>
        <w:rPr>
          <w:w w:val="102"/>
          <w:sz w:val="23"/>
          <w:szCs w:val="23"/>
        </w:rPr>
        <w:t>to</w:t>
      </w:r>
      <w:r>
        <w:rPr>
          <w:sz w:val="23"/>
          <w:szCs w:val="23"/>
        </w:rPr>
        <w:t xml:space="preserve"> </w:t>
      </w:r>
      <w:r>
        <w:rPr>
          <w:w w:val="102"/>
          <w:sz w:val="23"/>
          <w:szCs w:val="23"/>
        </w:rPr>
        <w:t>a close</w:t>
      </w:r>
      <w:r>
        <w:rPr>
          <w:sz w:val="23"/>
          <w:szCs w:val="23"/>
        </w:rPr>
        <w:t xml:space="preserve"> </w:t>
      </w:r>
      <w:r>
        <w:rPr>
          <w:w w:val="102"/>
          <w:sz w:val="23"/>
          <w:szCs w:val="23"/>
        </w:rPr>
        <w:t>in</w:t>
      </w:r>
      <w:r>
        <w:rPr>
          <w:sz w:val="23"/>
          <w:szCs w:val="23"/>
        </w:rPr>
        <w:t xml:space="preserve"> </w:t>
      </w:r>
      <w:r>
        <w:rPr>
          <w:w w:val="102"/>
          <w:sz w:val="23"/>
          <w:szCs w:val="23"/>
        </w:rPr>
        <w:t>prompt</w:t>
      </w:r>
      <w:r>
        <w:rPr>
          <w:sz w:val="23"/>
          <w:szCs w:val="23"/>
        </w:rPr>
        <w:t xml:space="preserve"> </w:t>
      </w:r>
      <w:r>
        <w:rPr>
          <w:w w:val="102"/>
          <w:sz w:val="23"/>
          <w:szCs w:val="23"/>
        </w:rPr>
        <w:t>and</w:t>
      </w:r>
      <w:r>
        <w:rPr>
          <w:sz w:val="23"/>
          <w:szCs w:val="23"/>
        </w:rPr>
        <w:t xml:space="preserve"> </w:t>
      </w:r>
      <w:r>
        <w:rPr>
          <w:w w:val="102"/>
          <w:sz w:val="23"/>
          <w:szCs w:val="23"/>
        </w:rPr>
        <w:t>orderly</w:t>
      </w:r>
      <w:r>
        <w:rPr>
          <w:sz w:val="23"/>
          <w:szCs w:val="23"/>
        </w:rPr>
        <w:t xml:space="preserve"> </w:t>
      </w:r>
      <w:r>
        <w:rPr>
          <w:w w:val="102"/>
          <w:sz w:val="23"/>
          <w:szCs w:val="23"/>
        </w:rPr>
        <w:t>manner,</w:t>
      </w:r>
      <w:r>
        <w:rPr>
          <w:sz w:val="23"/>
          <w:szCs w:val="23"/>
        </w:rPr>
        <w:t xml:space="preserve"> </w:t>
      </w:r>
      <w:r>
        <w:rPr>
          <w:w w:val="102"/>
          <w:sz w:val="23"/>
          <w:szCs w:val="23"/>
        </w:rPr>
        <w:t>there</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an</w:t>
      </w:r>
      <w:r>
        <w:rPr>
          <w:sz w:val="23"/>
          <w:szCs w:val="23"/>
        </w:rPr>
        <w:t xml:space="preserve"> </w:t>
      </w:r>
      <w:r>
        <w:rPr>
          <w:w w:val="102"/>
          <w:sz w:val="23"/>
          <w:szCs w:val="23"/>
        </w:rPr>
        <w:t>equitable</w:t>
      </w:r>
      <w:r>
        <w:rPr>
          <w:sz w:val="23"/>
          <w:szCs w:val="23"/>
        </w:rPr>
        <w:t xml:space="preserve"> </w:t>
      </w:r>
      <w:r>
        <w:rPr>
          <w:w w:val="102"/>
          <w:sz w:val="23"/>
          <w:szCs w:val="23"/>
        </w:rPr>
        <w:t>reduction</w:t>
      </w:r>
      <w:r>
        <w:rPr>
          <w:sz w:val="23"/>
          <w:szCs w:val="23"/>
        </w:rPr>
        <w:t xml:space="preserve"> </w:t>
      </w:r>
      <w:r>
        <w:rPr>
          <w:w w:val="102"/>
          <w:sz w:val="23"/>
          <w:szCs w:val="23"/>
        </w:rPr>
        <w:t>in the</w:t>
      </w:r>
      <w:r>
        <w:rPr>
          <w:sz w:val="23"/>
          <w:szCs w:val="23"/>
        </w:rPr>
        <w:t xml:space="preserve"> </w:t>
      </w:r>
      <w:r>
        <w:rPr>
          <w:w w:val="102"/>
          <w:sz w:val="23"/>
          <w:szCs w:val="23"/>
        </w:rPr>
        <w:t>maximum</w:t>
      </w:r>
      <w:r>
        <w:rPr>
          <w:sz w:val="23"/>
          <w:szCs w:val="23"/>
        </w:rPr>
        <w:t xml:space="preserve"> </w:t>
      </w:r>
      <w:r>
        <w:rPr>
          <w:w w:val="102"/>
          <w:sz w:val="23"/>
          <w:szCs w:val="23"/>
        </w:rPr>
        <w:t>amount</w:t>
      </w:r>
      <w:r>
        <w:rPr>
          <w:sz w:val="23"/>
          <w:szCs w:val="23"/>
        </w:rPr>
        <w:t xml:space="preserve"> </w:t>
      </w:r>
      <w:r>
        <w:rPr>
          <w:w w:val="102"/>
          <w:sz w:val="23"/>
          <w:szCs w:val="23"/>
        </w:rPr>
        <w:t>payable</w:t>
      </w:r>
      <w:r>
        <w:rPr>
          <w:sz w:val="23"/>
          <w:szCs w:val="23"/>
        </w:rPr>
        <w:t xml:space="preserve"> </w:t>
      </w:r>
      <w:r>
        <w:rPr>
          <w:w w:val="102"/>
          <w:sz w:val="23"/>
          <w:szCs w:val="23"/>
        </w:rPr>
        <w:t>under</w:t>
      </w:r>
      <w:r>
        <w:rPr>
          <w:sz w:val="23"/>
          <w:szCs w:val="23"/>
        </w:rPr>
        <w:t xml:space="preserve"> </w:t>
      </w:r>
      <w:r>
        <w:rPr>
          <w:w w:val="102"/>
          <w:sz w:val="23"/>
          <w:szCs w:val="23"/>
        </w:rPr>
        <w:t>this</w:t>
      </w:r>
      <w:r>
        <w:rPr>
          <w:sz w:val="23"/>
          <w:szCs w:val="23"/>
        </w:rPr>
        <w:t xml:space="preserve"> </w:t>
      </w:r>
      <w:r>
        <w:rPr>
          <w:w w:val="102"/>
          <w:sz w:val="23"/>
          <w:szCs w:val="23"/>
        </w:rPr>
        <w:t>Contract</w:t>
      </w:r>
      <w:r>
        <w:rPr>
          <w:sz w:val="23"/>
          <w:szCs w:val="23"/>
        </w:rPr>
        <w:t xml:space="preserve"> </w:t>
      </w:r>
      <w:r>
        <w:rPr>
          <w:w w:val="102"/>
          <w:sz w:val="23"/>
          <w:szCs w:val="23"/>
        </w:rPr>
        <w:t>to</w:t>
      </w:r>
      <w:r>
        <w:rPr>
          <w:sz w:val="23"/>
          <w:szCs w:val="23"/>
        </w:rPr>
        <w:t xml:space="preserve"> </w:t>
      </w:r>
      <w:r>
        <w:rPr>
          <w:w w:val="102"/>
          <w:sz w:val="23"/>
          <w:szCs w:val="23"/>
        </w:rPr>
        <w:t>reflect</w:t>
      </w:r>
      <w:r>
        <w:rPr>
          <w:sz w:val="23"/>
          <w:szCs w:val="23"/>
        </w:rPr>
        <w:t xml:space="preserve"> </w:t>
      </w:r>
      <w:r>
        <w:rPr>
          <w:w w:val="102"/>
          <w:sz w:val="23"/>
          <w:szCs w:val="23"/>
        </w:rPr>
        <w:t>the</w:t>
      </w:r>
      <w:r>
        <w:rPr>
          <w:sz w:val="23"/>
          <w:szCs w:val="23"/>
        </w:rPr>
        <w:t xml:space="preserve"> </w:t>
      </w:r>
      <w:r>
        <w:rPr>
          <w:w w:val="102"/>
          <w:sz w:val="23"/>
          <w:szCs w:val="23"/>
        </w:rPr>
        <w:t>reduction</w:t>
      </w:r>
      <w:r>
        <w:rPr>
          <w:sz w:val="23"/>
          <w:szCs w:val="23"/>
        </w:rPr>
        <w:t xml:space="preserve"> </w:t>
      </w:r>
      <w:r>
        <w:rPr>
          <w:w w:val="102"/>
          <w:sz w:val="23"/>
          <w:szCs w:val="23"/>
        </w:rPr>
        <w:t>in the</w:t>
      </w:r>
      <w:r>
        <w:rPr>
          <w:sz w:val="23"/>
          <w:szCs w:val="23"/>
        </w:rPr>
        <w:t xml:space="preserve"> </w:t>
      </w:r>
      <w:r>
        <w:rPr>
          <w:w w:val="102"/>
          <w:sz w:val="23"/>
          <w:szCs w:val="23"/>
        </w:rPr>
        <w:t>Services,</w:t>
      </w:r>
      <w:r>
        <w:rPr>
          <w:sz w:val="23"/>
          <w:szCs w:val="23"/>
        </w:rPr>
        <w:t xml:space="preserve"> </w:t>
      </w:r>
      <w:r>
        <w:rPr>
          <w:w w:val="102"/>
          <w:sz w:val="23"/>
          <w:szCs w:val="23"/>
        </w:rPr>
        <w:t>provided</w:t>
      </w:r>
      <w:r>
        <w:rPr>
          <w:sz w:val="23"/>
          <w:szCs w:val="23"/>
        </w:rPr>
        <w:t xml:space="preserve"> </w:t>
      </w:r>
      <w:r>
        <w:rPr>
          <w:w w:val="102"/>
          <w:sz w:val="23"/>
          <w:szCs w:val="23"/>
        </w:rPr>
        <w:t>that</w:t>
      </w:r>
      <w:r>
        <w:rPr>
          <w:sz w:val="23"/>
          <w:szCs w:val="23"/>
        </w:rPr>
        <w:t xml:space="preserve"> </w:t>
      </w:r>
      <w:r>
        <w:rPr>
          <w:w w:val="102"/>
          <w:sz w:val="23"/>
          <w:szCs w:val="23"/>
        </w:rPr>
        <w:t>in</w:t>
      </w:r>
      <w:r>
        <w:rPr>
          <w:sz w:val="23"/>
          <w:szCs w:val="23"/>
        </w:rPr>
        <w:t xml:space="preserve"> </w:t>
      </w:r>
      <w:r>
        <w:rPr>
          <w:w w:val="102"/>
          <w:sz w:val="23"/>
          <w:szCs w:val="23"/>
        </w:rPr>
        <w:t>no</w:t>
      </w:r>
      <w:r>
        <w:rPr>
          <w:sz w:val="23"/>
          <w:szCs w:val="23"/>
        </w:rPr>
        <w:t xml:space="preserve"> </w:t>
      </w:r>
      <w:r>
        <w:rPr>
          <w:w w:val="102"/>
          <w:sz w:val="23"/>
          <w:szCs w:val="23"/>
        </w:rPr>
        <w:t>event</w:t>
      </w:r>
      <w:r>
        <w:rPr>
          <w:sz w:val="23"/>
          <w:szCs w:val="23"/>
        </w:rPr>
        <w:t xml:space="preserve"> </w:t>
      </w:r>
      <w:r>
        <w:rPr>
          <w:w w:val="102"/>
          <w:sz w:val="23"/>
          <w:szCs w:val="23"/>
        </w:rPr>
        <w:t>shall</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receive</w:t>
      </w:r>
      <w:r>
        <w:rPr>
          <w:sz w:val="23"/>
          <w:szCs w:val="23"/>
        </w:rPr>
        <w:t xml:space="preserve"> </w:t>
      </w:r>
      <w:r>
        <w:rPr>
          <w:w w:val="102"/>
          <w:sz w:val="23"/>
          <w:szCs w:val="23"/>
        </w:rPr>
        <w:t>less</w:t>
      </w:r>
      <w:r>
        <w:rPr>
          <w:sz w:val="23"/>
          <w:szCs w:val="23"/>
        </w:rPr>
        <w:t xml:space="preserve"> </w:t>
      </w:r>
      <w:r>
        <w:rPr>
          <w:w w:val="102"/>
          <w:sz w:val="23"/>
          <w:szCs w:val="23"/>
        </w:rPr>
        <w:t>than his</w:t>
      </w:r>
      <w:r>
        <w:rPr>
          <w:sz w:val="23"/>
          <w:szCs w:val="23"/>
        </w:rPr>
        <w:t xml:space="preserve"> </w:t>
      </w:r>
      <w:r>
        <w:rPr>
          <w:w w:val="102"/>
          <w:sz w:val="23"/>
          <w:szCs w:val="23"/>
        </w:rPr>
        <w:t>actual</w:t>
      </w:r>
      <w:r>
        <w:rPr>
          <w:sz w:val="23"/>
          <w:szCs w:val="23"/>
        </w:rPr>
        <w:t xml:space="preserve"> </w:t>
      </w:r>
      <w:r>
        <w:rPr>
          <w:w w:val="102"/>
          <w:sz w:val="23"/>
          <w:szCs w:val="23"/>
        </w:rPr>
        <w:t>costs</w:t>
      </w:r>
      <w:r>
        <w:rPr>
          <w:sz w:val="23"/>
          <w:szCs w:val="23"/>
        </w:rPr>
        <w:t xml:space="preserve"> </w:t>
      </w:r>
      <w:r>
        <w:rPr>
          <w:w w:val="102"/>
          <w:sz w:val="23"/>
          <w:szCs w:val="23"/>
        </w:rPr>
        <w:t>up</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effective</w:t>
      </w:r>
      <w:r>
        <w:rPr>
          <w:sz w:val="23"/>
          <w:szCs w:val="23"/>
        </w:rPr>
        <w:t xml:space="preserve"> </w:t>
      </w:r>
      <w:r>
        <w:rPr>
          <w:w w:val="102"/>
          <w:sz w:val="23"/>
          <w:szCs w:val="23"/>
        </w:rPr>
        <w:t>date</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termination,</w:t>
      </w:r>
      <w:r>
        <w:rPr>
          <w:sz w:val="23"/>
          <w:szCs w:val="23"/>
        </w:rPr>
        <w:t xml:space="preserve"> </w:t>
      </w:r>
      <w:r>
        <w:rPr>
          <w:w w:val="102"/>
          <w:sz w:val="23"/>
          <w:szCs w:val="23"/>
        </w:rPr>
        <w:t>plus</w:t>
      </w:r>
      <w:r>
        <w:rPr>
          <w:sz w:val="23"/>
          <w:szCs w:val="23"/>
        </w:rPr>
        <w:t xml:space="preserve"> </w:t>
      </w:r>
      <w:r>
        <w:rPr>
          <w:w w:val="102"/>
          <w:sz w:val="23"/>
          <w:szCs w:val="23"/>
        </w:rPr>
        <w:t>a</w:t>
      </w:r>
      <w:r>
        <w:rPr>
          <w:sz w:val="23"/>
          <w:szCs w:val="23"/>
        </w:rPr>
        <w:t xml:space="preserve"> </w:t>
      </w:r>
      <w:r>
        <w:rPr>
          <w:w w:val="102"/>
          <w:sz w:val="23"/>
          <w:szCs w:val="23"/>
        </w:rPr>
        <w:t>reasonable allowance</w:t>
      </w:r>
      <w:r>
        <w:rPr>
          <w:sz w:val="23"/>
          <w:szCs w:val="23"/>
        </w:rPr>
        <w:t xml:space="preserve"> </w:t>
      </w:r>
      <w:r>
        <w:rPr>
          <w:w w:val="102"/>
          <w:sz w:val="23"/>
          <w:szCs w:val="23"/>
        </w:rPr>
        <w:t>for</w:t>
      </w:r>
      <w:r>
        <w:rPr>
          <w:sz w:val="23"/>
          <w:szCs w:val="23"/>
        </w:rPr>
        <w:t xml:space="preserve"> </w:t>
      </w:r>
      <w:r>
        <w:rPr>
          <w:w w:val="102"/>
          <w:sz w:val="23"/>
          <w:szCs w:val="23"/>
        </w:rPr>
        <w:t>overhead</w:t>
      </w:r>
      <w:r>
        <w:rPr>
          <w:sz w:val="23"/>
          <w:szCs w:val="23"/>
        </w:rPr>
        <w:t xml:space="preserve"> </w:t>
      </w:r>
      <w:r>
        <w:rPr>
          <w:w w:val="102"/>
          <w:sz w:val="23"/>
          <w:szCs w:val="23"/>
        </w:rPr>
        <w:t>and</w:t>
      </w:r>
      <w:r>
        <w:rPr>
          <w:sz w:val="23"/>
          <w:szCs w:val="23"/>
        </w:rPr>
        <w:t xml:space="preserve"> </w:t>
      </w:r>
      <w:r>
        <w:rPr>
          <w:w w:val="102"/>
          <w:sz w:val="23"/>
          <w:szCs w:val="23"/>
        </w:rPr>
        <w:t>profit.</w:t>
      </w:r>
    </w:p>
    <w:p w:rsidR="00300549" w:rsidRDefault="00300549">
      <w:pPr>
        <w:spacing w:before="5" w:line="220" w:lineRule="exact"/>
        <w:rPr>
          <w:sz w:val="22"/>
          <w:szCs w:val="22"/>
        </w:rPr>
      </w:pPr>
    </w:p>
    <w:p w:rsidR="00300549" w:rsidRDefault="00BF290C">
      <w:pPr>
        <w:spacing w:line="245" w:lineRule="auto"/>
        <w:ind w:left="1506" w:right="124" w:hanging="677"/>
        <w:jc w:val="both"/>
        <w:rPr>
          <w:sz w:val="23"/>
          <w:szCs w:val="23"/>
        </w:rPr>
      </w:pPr>
      <w:r>
        <w:rPr>
          <w:w w:val="102"/>
          <w:sz w:val="23"/>
          <w:szCs w:val="23"/>
        </w:rPr>
        <w:t>55.6.</w:t>
      </w:r>
      <w:r>
        <w:rPr>
          <w:sz w:val="23"/>
          <w:szCs w:val="23"/>
        </w:rPr>
        <w:t xml:space="preserve">    </w:t>
      </w:r>
      <w:r>
        <w:rPr>
          <w:w w:val="102"/>
          <w:sz w:val="23"/>
          <w:szCs w:val="23"/>
        </w:rPr>
        <w:t>Unless</w:t>
      </w:r>
      <w:r>
        <w:rPr>
          <w:sz w:val="23"/>
          <w:szCs w:val="23"/>
        </w:rPr>
        <w:t xml:space="preserve">  </w:t>
      </w:r>
      <w:r>
        <w:rPr>
          <w:w w:val="102"/>
          <w:sz w:val="23"/>
          <w:szCs w:val="23"/>
        </w:rPr>
        <w:t>otherwise</w:t>
      </w:r>
      <w:r>
        <w:rPr>
          <w:sz w:val="23"/>
          <w:szCs w:val="23"/>
        </w:rPr>
        <w:t xml:space="preserve">  </w:t>
      </w:r>
      <w:r>
        <w:rPr>
          <w:w w:val="102"/>
          <w:sz w:val="23"/>
          <w:szCs w:val="23"/>
        </w:rPr>
        <w:t>provided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b/>
          <w:w w:val="102"/>
          <w:sz w:val="23"/>
          <w:szCs w:val="23"/>
          <w:u w:val="thick" w:color="000000"/>
        </w:rPr>
        <w:t>SCC</w:t>
      </w:r>
      <w:r>
        <w:rPr>
          <w:w w:val="102"/>
          <w:sz w:val="23"/>
          <w:szCs w:val="23"/>
        </w:rPr>
        <w:t>,</w:t>
      </w:r>
      <w:r>
        <w:rPr>
          <w:sz w:val="23"/>
          <w:szCs w:val="23"/>
        </w:rPr>
        <w:t xml:space="preserve">  </w:t>
      </w:r>
      <w:r>
        <w:rPr>
          <w:w w:val="102"/>
          <w:sz w:val="23"/>
          <w:szCs w:val="23"/>
        </w:rPr>
        <w:t>no</w:t>
      </w:r>
      <w:r>
        <w:rPr>
          <w:sz w:val="23"/>
          <w:szCs w:val="23"/>
        </w:rPr>
        <w:t xml:space="preserve">  </w:t>
      </w:r>
      <w:r>
        <w:rPr>
          <w:w w:val="102"/>
          <w:sz w:val="23"/>
          <w:szCs w:val="23"/>
        </w:rPr>
        <w:t>additional</w:t>
      </w:r>
      <w:r>
        <w:rPr>
          <w:sz w:val="23"/>
          <w:szCs w:val="23"/>
        </w:rPr>
        <w:t xml:space="preserve">  </w:t>
      </w:r>
      <w:r>
        <w:rPr>
          <w:w w:val="102"/>
          <w:sz w:val="23"/>
          <w:szCs w:val="23"/>
        </w:rPr>
        <w:t>payment</w:t>
      </w:r>
      <w:r>
        <w:rPr>
          <w:sz w:val="23"/>
          <w:szCs w:val="23"/>
        </w:rPr>
        <w:t xml:space="preserve">  </w:t>
      </w:r>
      <w:r>
        <w:rPr>
          <w:w w:val="102"/>
          <w:sz w:val="23"/>
          <w:szCs w:val="23"/>
        </w:rPr>
        <w:t>for</w:t>
      </w:r>
      <w:r>
        <w:rPr>
          <w:sz w:val="23"/>
          <w:szCs w:val="23"/>
        </w:rPr>
        <w:t xml:space="preserve">  </w:t>
      </w:r>
      <w:r>
        <w:rPr>
          <w:w w:val="102"/>
          <w:sz w:val="23"/>
          <w:szCs w:val="23"/>
        </w:rPr>
        <w:t>variation order,</w:t>
      </w:r>
      <w:r>
        <w:rPr>
          <w:sz w:val="23"/>
          <w:szCs w:val="23"/>
        </w:rPr>
        <w:t xml:space="preserve"> </w:t>
      </w:r>
      <w:r>
        <w:rPr>
          <w:w w:val="102"/>
          <w:sz w:val="23"/>
          <w:szCs w:val="23"/>
        </w:rPr>
        <w:t>if</w:t>
      </w:r>
      <w:r>
        <w:rPr>
          <w:sz w:val="23"/>
          <w:szCs w:val="23"/>
        </w:rPr>
        <w:t xml:space="preserve"> </w:t>
      </w:r>
      <w:r>
        <w:rPr>
          <w:w w:val="102"/>
          <w:sz w:val="23"/>
          <w:szCs w:val="23"/>
        </w:rPr>
        <w:t>any,</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allowed</w:t>
      </w:r>
      <w:r>
        <w:rPr>
          <w:sz w:val="23"/>
          <w:szCs w:val="23"/>
        </w:rPr>
        <w:t xml:space="preserve"> </w:t>
      </w:r>
      <w:r>
        <w:rPr>
          <w:w w:val="102"/>
          <w:sz w:val="23"/>
          <w:szCs w:val="23"/>
        </w:rPr>
        <w:t>for</w:t>
      </w:r>
      <w:r>
        <w:rPr>
          <w:sz w:val="23"/>
          <w:szCs w:val="23"/>
        </w:rPr>
        <w:t xml:space="preserve"> </w:t>
      </w:r>
      <w:r>
        <w:rPr>
          <w:w w:val="102"/>
          <w:sz w:val="23"/>
          <w:szCs w:val="23"/>
        </w:rPr>
        <w:t>this</w:t>
      </w:r>
      <w:r>
        <w:rPr>
          <w:sz w:val="23"/>
          <w:szCs w:val="23"/>
        </w:rPr>
        <w:t xml:space="preserve"> </w:t>
      </w:r>
      <w:r>
        <w:rPr>
          <w:w w:val="102"/>
          <w:sz w:val="23"/>
          <w:szCs w:val="23"/>
        </w:rPr>
        <w:t>Contract.</w:t>
      </w:r>
    </w:p>
    <w:p w:rsidR="00300549" w:rsidRDefault="00300549">
      <w:pPr>
        <w:spacing w:before="12" w:line="220" w:lineRule="exact"/>
        <w:rPr>
          <w:sz w:val="22"/>
          <w:szCs w:val="22"/>
        </w:rPr>
      </w:pPr>
    </w:p>
    <w:p w:rsidR="00300549" w:rsidRDefault="00BF290C">
      <w:pPr>
        <w:ind w:left="152"/>
        <w:rPr>
          <w:sz w:val="26"/>
          <w:szCs w:val="26"/>
        </w:rPr>
      </w:pPr>
      <w:r>
        <w:rPr>
          <w:b/>
          <w:w w:val="101"/>
          <w:sz w:val="26"/>
          <w:szCs w:val="26"/>
        </w:rPr>
        <w:t>56.</w:t>
      </w:r>
      <w:r>
        <w:rPr>
          <w:b/>
          <w:sz w:val="26"/>
          <w:szCs w:val="26"/>
        </w:rPr>
        <w:t xml:space="preserve">     </w:t>
      </w:r>
      <w:r>
        <w:rPr>
          <w:b/>
          <w:w w:val="101"/>
          <w:sz w:val="26"/>
          <w:szCs w:val="26"/>
        </w:rPr>
        <w:t>Liquidated</w:t>
      </w:r>
      <w:r>
        <w:rPr>
          <w:b/>
          <w:sz w:val="26"/>
          <w:szCs w:val="26"/>
        </w:rPr>
        <w:t xml:space="preserve"> </w:t>
      </w:r>
      <w:r>
        <w:rPr>
          <w:b/>
          <w:w w:val="101"/>
          <w:sz w:val="26"/>
          <w:szCs w:val="26"/>
        </w:rPr>
        <w:t>Damages</w:t>
      </w:r>
      <w:r>
        <w:rPr>
          <w:b/>
          <w:sz w:val="26"/>
          <w:szCs w:val="26"/>
        </w:rPr>
        <w:t xml:space="preserve"> </w:t>
      </w:r>
      <w:r>
        <w:rPr>
          <w:b/>
          <w:w w:val="101"/>
          <w:sz w:val="26"/>
          <w:szCs w:val="26"/>
        </w:rPr>
        <w:t>for</w:t>
      </w:r>
      <w:r>
        <w:rPr>
          <w:b/>
          <w:sz w:val="26"/>
          <w:szCs w:val="26"/>
        </w:rPr>
        <w:t xml:space="preserve"> </w:t>
      </w:r>
      <w:r>
        <w:rPr>
          <w:b/>
          <w:w w:val="101"/>
          <w:sz w:val="26"/>
          <w:szCs w:val="26"/>
        </w:rPr>
        <w:t>Delay</w:t>
      </w:r>
    </w:p>
    <w:p w:rsidR="00300549" w:rsidRDefault="00300549">
      <w:pPr>
        <w:spacing w:before="3" w:line="220" w:lineRule="exact"/>
        <w:rPr>
          <w:sz w:val="22"/>
          <w:szCs w:val="22"/>
        </w:rPr>
      </w:pPr>
    </w:p>
    <w:p w:rsidR="00300549" w:rsidRDefault="00BF290C" w:rsidP="00FC05CF">
      <w:pPr>
        <w:spacing w:line="246" w:lineRule="auto"/>
        <w:ind w:left="829" w:right="123"/>
        <w:jc w:val="both"/>
      </w:pPr>
      <w:r>
        <w:rPr>
          <w:w w:val="102"/>
          <w:sz w:val="23"/>
          <w:szCs w:val="23"/>
        </w:rPr>
        <w:t>If</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fails</w:t>
      </w:r>
      <w:r>
        <w:rPr>
          <w:sz w:val="23"/>
          <w:szCs w:val="23"/>
        </w:rPr>
        <w:t xml:space="preserve">  </w:t>
      </w:r>
      <w:r>
        <w:rPr>
          <w:w w:val="102"/>
          <w:sz w:val="23"/>
          <w:szCs w:val="23"/>
        </w:rPr>
        <w:t>to</w:t>
      </w:r>
      <w:r>
        <w:rPr>
          <w:sz w:val="23"/>
          <w:szCs w:val="23"/>
        </w:rPr>
        <w:t xml:space="preserve">  </w:t>
      </w:r>
      <w:r>
        <w:rPr>
          <w:w w:val="102"/>
          <w:sz w:val="23"/>
          <w:szCs w:val="23"/>
        </w:rPr>
        <w:t>deliver</w:t>
      </w:r>
      <w:r>
        <w:rPr>
          <w:sz w:val="23"/>
          <w:szCs w:val="23"/>
        </w:rPr>
        <w:t xml:space="preserve">  </w:t>
      </w:r>
      <w:r>
        <w:rPr>
          <w:w w:val="102"/>
          <w:sz w:val="23"/>
          <w:szCs w:val="23"/>
        </w:rPr>
        <w:t>any</w:t>
      </w:r>
      <w:r>
        <w:rPr>
          <w:sz w:val="23"/>
          <w:szCs w:val="23"/>
        </w:rPr>
        <w:t xml:space="preserve">  </w:t>
      </w:r>
      <w:r>
        <w:rPr>
          <w:w w:val="102"/>
          <w:sz w:val="23"/>
          <w:szCs w:val="23"/>
        </w:rPr>
        <w:t>or</w:t>
      </w:r>
      <w:r>
        <w:rPr>
          <w:sz w:val="23"/>
          <w:szCs w:val="23"/>
        </w:rPr>
        <w:t xml:space="preserve">  </w:t>
      </w:r>
      <w:r>
        <w:rPr>
          <w:w w:val="102"/>
          <w:sz w:val="23"/>
          <w:szCs w:val="23"/>
        </w:rPr>
        <w:t>all</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Services</w:t>
      </w:r>
      <w:r>
        <w:rPr>
          <w:sz w:val="23"/>
          <w:szCs w:val="23"/>
        </w:rPr>
        <w:t xml:space="preserve">  </w:t>
      </w:r>
      <w:r>
        <w:rPr>
          <w:w w:val="102"/>
          <w:sz w:val="23"/>
          <w:szCs w:val="23"/>
        </w:rPr>
        <w:t>within</w:t>
      </w:r>
      <w:r>
        <w:rPr>
          <w:sz w:val="23"/>
          <w:szCs w:val="23"/>
        </w:rPr>
        <w:t xml:space="preserve">  </w:t>
      </w:r>
      <w:r>
        <w:rPr>
          <w:w w:val="102"/>
          <w:sz w:val="23"/>
          <w:szCs w:val="23"/>
        </w:rPr>
        <w:t>the</w:t>
      </w:r>
      <w:r>
        <w:rPr>
          <w:sz w:val="23"/>
          <w:szCs w:val="23"/>
        </w:rPr>
        <w:t xml:space="preserve">  </w:t>
      </w:r>
      <w:r>
        <w:rPr>
          <w:w w:val="102"/>
          <w:sz w:val="23"/>
          <w:szCs w:val="23"/>
        </w:rPr>
        <w:t>period(s) specified</w:t>
      </w:r>
      <w:r>
        <w:rPr>
          <w:sz w:val="23"/>
          <w:szCs w:val="23"/>
        </w:rPr>
        <w:t xml:space="preserve">  </w:t>
      </w:r>
      <w:r>
        <w:rPr>
          <w:w w:val="102"/>
          <w:sz w:val="23"/>
          <w:szCs w:val="23"/>
        </w:rPr>
        <w:t>in</w:t>
      </w:r>
      <w:r>
        <w:rPr>
          <w:sz w:val="23"/>
          <w:szCs w:val="23"/>
        </w:rPr>
        <w:t xml:space="preserve">  </w:t>
      </w:r>
      <w:r>
        <w:rPr>
          <w:w w:val="102"/>
          <w:sz w:val="23"/>
          <w:szCs w:val="23"/>
        </w:rPr>
        <w:t>this</w:t>
      </w:r>
      <w:r>
        <w:rPr>
          <w:sz w:val="23"/>
          <w:szCs w:val="23"/>
        </w:rPr>
        <w:t xml:space="preserve">  </w:t>
      </w:r>
      <w:r>
        <w:rPr>
          <w:w w:val="102"/>
          <w:sz w:val="23"/>
          <w:szCs w:val="23"/>
        </w:rPr>
        <w:t>Contract,</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shall,</w:t>
      </w:r>
      <w:r>
        <w:rPr>
          <w:sz w:val="23"/>
          <w:szCs w:val="23"/>
        </w:rPr>
        <w:t xml:space="preserve">  </w:t>
      </w:r>
      <w:r>
        <w:rPr>
          <w:w w:val="102"/>
          <w:sz w:val="23"/>
          <w:szCs w:val="23"/>
        </w:rPr>
        <w:t>without</w:t>
      </w:r>
      <w:r>
        <w:rPr>
          <w:sz w:val="23"/>
          <w:szCs w:val="23"/>
        </w:rPr>
        <w:t xml:space="preserve">  </w:t>
      </w:r>
      <w:r>
        <w:rPr>
          <w:w w:val="102"/>
          <w:sz w:val="23"/>
          <w:szCs w:val="23"/>
        </w:rPr>
        <w:t>prejudice</w:t>
      </w:r>
      <w:r>
        <w:rPr>
          <w:sz w:val="23"/>
          <w:szCs w:val="23"/>
        </w:rPr>
        <w:t xml:space="preserve">  </w:t>
      </w:r>
      <w:r>
        <w:rPr>
          <w:w w:val="102"/>
          <w:sz w:val="23"/>
          <w:szCs w:val="23"/>
        </w:rPr>
        <w:t>to</w:t>
      </w:r>
      <w:r>
        <w:rPr>
          <w:sz w:val="23"/>
          <w:szCs w:val="23"/>
        </w:rPr>
        <w:t xml:space="preserve">  </w:t>
      </w:r>
      <w:r>
        <w:rPr>
          <w:w w:val="102"/>
          <w:sz w:val="23"/>
          <w:szCs w:val="23"/>
        </w:rPr>
        <w:t>its</w:t>
      </w:r>
      <w:r>
        <w:rPr>
          <w:sz w:val="23"/>
          <w:szCs w:val="23"/>
        </w:rPr>
        <w:t xml:space="preserve">  </w:t>
      </w:r>
      <w:r>
        <w:rPr>
          <w:w w:val="102"/>
          <w:sz w:val="23"/>
          <w:szCs w:val="23"/>
        </w:rPr>
        <w:t>other remedies</w:t>
      </w:r>
      <w:r>
        <w:rPr>
          <w:sz w:val="23"/>
          <w:szCs w:val="23"/>
        </w:rPr>
        <w:t xml:space="preserve"> </w:t>
      </w:r>
      <w:r>
        <w:rPr>
          <w:w w:val="102"/>
          <w:sz w:val="23"/>
          <w:szCs w:val="23"/>
        </w:rPr>
        <w:t>under</w:t>
      </w:r>
      <w:r>
        <w:rPr>
          <w:sz w:val="23"/>
          <w:szCs w:val="23"/>
        </w:rPr>
        <w:t xml:space="preserve"> </w:t>
      </w:r>
      <w:r>
        <w:rPr>
          <w:w w:val="102"/>
          <w:sz w:val="23"/>
          <w:szCs w:val="23"/>
        </w:rPr>
        <w:t>this</w:t>
      </w:r>
      <w:r>
        <w:rPr>
          <w:sz w:val="23"/>
          <w:szCs w:val="23"/>
        </w:rPr>
        <w:t xml:space="preserve"> </w:t>
      </w:r>
      <w:r>
        <w:rPr>
          <w:w w:val="102"/>
          <w:sz w:val="23"/>
          <w:szCs w:val="23"/>
        </w:rPr>
        <w:t>Contract</w:t>
      </w:r>
      <w:r>
        <w:rPr>
          <w:sz w:val="23"/>
          <w:szCs w:val="23"/>
        </w:rPr>
        <w:t xml:space="preserve"> </w:t>
      </w:r>
      <w:r>
        <w:rPr>
          <w:w w:val="102"/>
          <w:sz w:val="23"/>
          <w:szCs w:val="23"/>
        </w:rPr>
        <w:t>and</w:t>
      </w:r>
      <w:r>
        <w:rPr>
          <w:sz w:val="23"/>
          <w:szCs w:val="23"/>
        </w:rPr>
        <w:t xml:space="preserve"> </w:t>
      </w:r>
      <w:r>
        <w:rPr>
          <w:w w:val="102"/>
          <w:sz w:val="23"/>
          <w:szCs w:val="23"/>
        </w:rPr>
        <w:t>under</w:t>
      </w:r>
      <w:r>
        <w:rPr>
          <w:sz w:val="23"/>
          <w:szCs w:val="23"/>
        </w:rPr>
        <w:t xml:space="preserve"> </w:t>
      </w:r>
      <w:r>
        <w:rPr>
          <w:w w:val="102"/>
          <w:sz w:val="23"/>
          <w:szCs w:val="23"/>
        </w:rPr>
        <w:t>the</w:t>
      </w:r>
      <w:r>
        <w:rPr>
          <w:sz w:val="23"/>
          <w:szCs w:val="23"/>
        </w:rPr>
        <w:t xml:space="preserve"> </w:t>
      </w:r>
      <w:r>
        <w:rPr>
          <w:w w:val="102"/>
          <w:sz w:val="23"/>
          <w:szCs w:val="23"/>
        </w:rPr>
        <w:t>Applicable</w:t>
      </w:r>
      <w:r>
        <w:rPr>
          <w:sz w:val="23"/>
          <w:szCs w:val="23"/>
        </w:rPr>
        <w:t xml:space="preserve"> </w:t>
      </w:r>
      <w:r>
        <w:rPr>
          <w:w w:val="102"/>
          <w:sz w:val="23"/>
          <w:szCs w:val="23"/>
        </w:rPr>
        <w:t>Law,</w:t>
      </w:r>
      <w:r>
        <w:rPr>
          <w:sz w:val="23"/>
          <w:szCs w:val="23"/>
        </w:rPr>
        <w:t xml:space="preserve"> </w:t>
      </w:r>
      <w:r>
        <w:rPr>
          <w:w w:val="102"/>
          <w:sz w:val="23"/>
          <w:szCs w:val="23"/>
        </w:rPr>
        <w:t>deduct</w:t>
      </w:r>
      <w:r>
        <w:rPr>
          <w:sz w:val="23"/>
          <w:szCs w:val="23"/>
        </w:rPr>
        <w:t xml:space="preserve"> </w:t>
      </w:r>
      <w:r>
        <w:rPr>
          <w:w w:val="102"/>
          <w:sz w:val="23"/>
          <w:szCs w:val="23"/>
        </w:rPr>
        <w:t>from</w:t>
      </w:r>
      <w:r>
        <w:rPr>
          <w:sz w:val="23"/>
          <w:szCs w:val="23"/>
        </w:rPr>
        <w:t xml:space="preserve"> </w:t>
      </w:r>
      <w:r>
        <w:rPr>
          <w:w w:val="102"/>
          <w:sz w:val="23"/>
          <w:szCs w:val="23"/>
        </w:rPr>
        <w:t>the</w:t>
      </w:r>
      <w:r>
        <w:rPr>
          <w:sz w:val="23"/>
          <w:szCs w:val="23"/>
        </w:rPr>
        <w:t xml:space="preserve"> </w:t>
      </w:r>
      <w:r>
        <w:rPr>
          <w:w w:val="102"/>
          <w:sz w:val="23"/>
          <w:szCs w:val="23"/>
        </w:rPr>
        <w:t>contract price,</w:t>
      </w:r>
      <w:r>
        <w:rPr>
          <w:sz w:val="23"/>
          <w:szCs w:val="23"/>
        </w:rPr>
        <w:t xml:space="preserve"> </w:t>
      </w:r>
      <w:r>
        <w:rPr>
          <w:w w:val="102"/>
          <w:sz w:val="23"/>
          <w:szCs w:val="23"/>
        </w:rPr>
        <w:t>as</w:t>
      </w:r>
      <w:r>
        <w:rPr>
          <w:sz w:val="23"/>
          <w:szCs w:val="23"/>
        </w:rPr>
        <w:t xml:space="preserve"> </w:t>
      </w:r>
      <w:r>
        <w:rPr>
          <w:w w:val="102"/>
          <w:sz w:val="23"/>
          <w:szCs w:val="23"/>
        </w:rPr>
        <w:t>liquidated</w:t>
      </w:r>
      <w:r>
        <w:rPr>
          <w:sz w:val="23"/>
          <w:szCs w:val="23"/>
        </w:rPr>
        <w:t xml:space="preserve"> </w:t>
      </w:r>
      <w:r>
        <w:rPr>
          <w:w w:val="102"/>
          <w:sz w:val="23"/>
          <w:szCs w:val="23"/>
        </w:rPr>
        <w:t>damages,</w:t>
      </w:r>
      <w:r>
        <w:rPr>
          <w:sz w:val="23"/>
          <w:szCs w:val="23"/>
        </w:rPr>
        <w:t xml:space="preserve"> </w:t>
      </w:r>
      <w:r>
        <w:rPr>
          <w:w w:val="102"/>
          <w:sz w:val="23"/>
          <w:szCs w:val="23"/>
        </w:rPr>
        <w:t>a</w:t>
      </w:r>
      <w:r>
        <w:rPr>
          <w:sz w:val="23"/>
          <w:szCs w:val="23"/>
        </w:rPr>
        <w:t xml:space="preserve"> </w:t>
      </w:r>
      <w:r>
        <w:rPr>
          <w:w w:val="102"/>
          <w:sz w:val="23"/>
          <w:szCs w:val="23"/>
        </w:rPr>
        <w:t>sum</w:t>
      </w:r>
      <w:r>
        <w:rPr>
          <w:sz w:val="23"/>
          <w:szCs w:val="23"/>
        </w:rPr>
        <w:t xml:space="preserve"> </w:t>
      </w:r>
      <w:r>
        <w:rPr>
          <w:w w:val="102"/>
          <w:sz w:val="23"/>
          <w:szCs w:val="23"/>
        </w:rPr>
        <w:t>equivalent</w:t>
      </w:r>
      <w:r>
        <w:rPr>
          <w:sz w:val="23"/>
          <w:szCs w:val="23"/>
        </w:rPr>
        <w:t xml:space="preserve"> </w:t>
      </w:r>
      <w:r>
        <w:rPr>
          <w:w w:val="102"/>
          <w:sz w:val="23"/>
          <w:szCs w:val="23"/>
        </w:rPr>
        <w:t>to</w:t>
      </w:r>
      <w:r>
        <w:rPr>
          <w:sz w:val="23"/>
          <w:szCs w:val="23"/>
        </w:rPr>
        <w:t xml:space="preserve"> </w:t>
      </w:r>
      <w:r>
        <w:rPr>
          <w:w w:val="102"/>
          <w:sz w:val="23"/>
          <w:szCs w:val="23"/>
        </w:rPr>
        <w:t>one-tenth</w:t>
      </w:r>
      <w:r>
        <w:rPr>
          <w:sz w:val="23"/>
          <w:szCs w:val="23"/>
        </w:rPr>
        <w:t xml:space="preserve"> </w:t>
      </w:r>
      <w:r>
        <w:rPr>
          <w:w w:val="102"/>
          <w:sz w:val="23"/>
          <w:szCs w:val="23"/>
        </w:rPr>
        <w:t>of</w:t>
      </w:r>
      <w:r>
        <w:rPr>
          <w:sz w:val="23"/>
          <w:szCs w:val="23"/>
        </w:rPr>
        <w:t xml:space="preserve"> </w:t>
      </w:r>
      <w:r>
        <w:rPr>
          <w:w w:val="102"/>
          <w:sz w:val="23"/>
          <w:szCs w:val="23"/>
        </w:rPr>
        <w:t>one</w:t>
      </w:r>
      <w:r>
        <w:rPr>
          <w:sz w:val="23"/>
          <w:szCs w:val="23"/>
        </w:rPr>
        <w:t xml:space="preserve"> </w:t>
      </w:r>
      <w:r>
        <w:rPr>
          <w:w w:val="102"/>
          <w:sz w:val="23"/>
          <w:szCs w:val="23"/>
        </w:rPr>
        <w:t>percent</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price of</w:t>
      </w:r>
      <w:r>
        <w:rPr>
          <w:sz w:val="23"/>
          <w:szCs w:val="23"/>
        </w:rPr>
        <w:t xml:space="preserve">  </w:t>
      </w:r>
      <w:r>
        <w:rPr>
          <w:w w:val="102"/>
          <w:sz w:val="23"/>
          <w:szCs w:val="23"/>
        </w:rPr>
        <w:t>the</w:t>
      </w:r>
      <w:r>
        <w:rPr>
          <w:sz w:val="23"/>
          <w:szCs w:val="23"/>
        </w:rPr>
        <w:t xml:space="preserve">  </w:t>
      </w:r>
      <w:r>
        <w:rPr>
          <w:w w:val="102"/>
          <w:sz w:val="23"/>
          <w:szCs w:val="23"/>
        </w:rPr>
        <w:t>unperformed</w:t>
      </w:r>
      <w:r>
        <w:rPr>
          <w:sz w:val="23"/>
          <w:szCs w:val="23"/>
        </w:rPr>
        <w:t xml:space="preserve">  </w:t>
      </w:r>
      <w:r>
        <w:rPr>
          <w:w w:val="102"/>
          <w:sz w:val="23"/>
          <w:szCs w:val="23"/>
        </w:rPr>
        <w:t>portion</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Services</w:t>
      </w:r>
      <w:r>
        <w:rPr>
          <w:sz w:val="23"/>
          <w:szCs w:val="23"/>
        </w:rPr>
        <w:t xml:space="preserve">  </w:t>
      </w:r>
      <w:r>
        <w:rPr>
          <w:w w:val="102"/>
          <w:sz w:val="23"/>
          <w:szCs w:val="23"/>
        </w:rPr>
        <w:t>for</w:t>
      </w:r>
      <w:r>
        <w:rPr>
          <w:sz w:val="23"/>
          <w:szCs w:val="23"/>
        </w:rPr>
        <w:t xml:space="preserve">  </w:t>
      </w:r>
      <w:r>
        <w:rPr>
          <w:w w:val="102"/>
          <w:sz w:val="23"/>
          <w:szCs w:val="23"/>
        </w:rPr>
        <w:t>each</w:t>
      </w:r>
      <w:r>
        <w:rPr>
          <w:sz w:val="23"/>
          <w:szCs w:val="23"/>
        </w:rPr>
        <w:t xml:space="preserve">  </w:t>
      </w:r>
      <w:r>
        <w:rPr>
          <w:w w:val="102"/>
          <w:sz w:val="23"/>
          <w:szCs w:val="23"/>
        </w:rPr>
        <w:t>day</w:t>
      </w:r>
      <w:r>
        <w:rPr>
          <w:sz w:val="23"/>
          <w:szCs w:val="23"/>
        </w:rPr>
        <w:t xml:space="preserve">  </w:t>
      </w:r>
      <w:r>
        <w:rPr>
          <w:w w:val="102"/>
          <w:sz w:val="23"/>
          <w:szCs w:val="23"/>
        </w:rPr>
        <w:t>of</w:t>
      </w:r>
      <w:r>
        <w:rPr>
          <w:sz w:val="23"/>
          <w:szCs w:val="23"/>
        </w:rPr>
        <w:t xml:space="preserve">  </w:t>
      </w:r>
      <w:r>
        <w:rPr>
          <w:w w:val="102"/>
          <w:sz w:val="23"/>
          <w:szCs w:val="23"/>
        </w:rPr>
        <w:t>delay</w:t>
      </w:r>
      <w:r>
        <w:rPr>
          <w:sz w:val="23"/>
          <w:szCs w:val="23"/>
        </w:rPr>
        <w:t xml:space="preserve">  </w:t>
      </w:r>
      <w:r>
        <w:rPr>
          <w:w w:val="102"/>
          <w:sz w:val="23"/>
          <w:szCs w:val="23"/>
        </w:rPr>
        <w:t>based</w:t>
      </w:r>
      <w:r>
        <w:rPr>
          <w:sz w:val="23"/>
          <w:szCs w:val="23"/>
        </w:rPr>
        <w:t xml:space="preserve">  </w:t>
      </w:r>
      <w:r>
        <w:rPr>
          <w:w w:val="102"/>
          <w:sz w:val="23"/>
          <w:szCs w:val="23"/>
        </w:rPr>
        <w:t>on</w:t>
      </w:r>
      <w:r>
        <w:rPr>
          <w:sz w:val="23"/>
          <w:szCs w:val="23"/>
        </w:rPr>
        <w:t xml:space="preserve">  </w:t>
      </w:r>
      <w:r>
        <w:rPr>
          <w:w w:val="102"/>
          <w:sz w:val="23"/>
          <w:szCs w:val="23"/>
        </w:rPr>
        <w:t>the approved</w:t>
      </w:r>
      <w:r>
        <w:rPr>
          <w:sz w:val="23"/>
          <w:szCs w:val="23"/>
        </w:rPr>
        <w:t xml:space="preserve"> </w:t>
      </w:r>
      <w:r>
        <w:rPr>
          <w:w w:val="102"/>
          <w:sz w:val="23"/>
          <w:szCs w:val="23"/>
        </w:rPr>
        <w:t>contract</w:t>
      </w:r>
      <w:r>
        <w:rPr>
          <w:sz w:val="23"/>
          <w:szCs w:val="23"/>
        </w:rPr>
        <w:t xml:space="preserve"> </w:t>
      </w:r>
      <w:r>
        <w:rPr>
          <w:w w:val="102"/>
          <w:sz w:val="23"/>
          <w:szCs w:val="23"/>
        </w:rPr>
        <w:t>schedule</w:t>
      </w:r>
      <w:r>
        <w:rPr>
          <w:sz w:val="23"/>
          <w:szCs w:val="23"/>
        </w:rPr>
        <w:t xml:space="preserve"> </w:t>
      </w:r>
      <w:r>
        <w:rPr>
          <w:w w:val="102"/>
          <w:sz w:val="23"/>
          <w:szCs w:val="23"/>
        </w:rPr>
        <w:t>up</w:t>
      </w:r>
      <w:r>
        <w:rPr>
          <w:sz w:val="23"/>
          <w:szCs w:val="23"/>
        </w:rPr>
        <w:t xml:space="preserve"> </w:t>
      </w:r>
      <w:r>
        <w:rPr>
          <w:w w:val="102"/>
          <w:sz w:val="23"/>
          <w:szCs w:val="23"/>
        </w:rPr>
        <w:t>to</w:t>
      </w:r>
      <w:r>
        <w:rPr>
          <w:sz w:val="23"/>
          <w:szCs w:val="23"/>
        </w:rPr>
        <w:t xml:space="preserve"> </w:t>
      </w:r>
      <w:r>
        <w:rPr>
          <w:w w:val="102"/>
          <w:sz w:val="23"/>
          <w:szCs w:val="23"/>
        </w:rPr>
        <w:t>a</w:t>
      </w:r>
      <w:r>
        <w:rPr>
          <w:sz w:val="23"/>
          <w:szCs w:val="23"/>
        </w:rPr>
        <w:t xml:space="preserve"> </w:t>
      </w:r>
      <w:r>
        <w:rPr>
          <w:w w:val="102"/>
          <w:sz w:val="23"/>
          <w:szCs w:val="23"/>
        </w:rPr>
        <w:t>maximum</w:t>
      </w:r>
      <w:r>
        <w:rPr>
          <w:sz w:val="23"/>
          <w:szCs w:val="23"/>
        </w:rPr>
        <w:t xml:space="preserve"> </w:t>
      </w:r>
      <w:r>
        <w:rPr>
          <w:w w:val="102"/>
          <w:sz w:val="23"/>
          <w:szCs w:val="23"/>
        </w:rPr>
        <w:t>deduction</w:t>
      </w:r>
      <w:r>
        <w:rPr>
          <w:sz w:val="23"/>
          <w:szCs w:val="23"/>
        </w:rPr>
        <w:t xml:space="preserve"> </w:t>
      </w:r>
      <w:r>
        <w:rPr>
          <w:w w:val="102"/>
          <w:sz w:val="23"/>
          <w:szCs w:val="23"/>
        </w:rPr>
        <w:t>of</w:t>
      </w:r>
      <w:r>
        <w:rPr>
          <w:sz w:val="23"/>
          <w:szCs w:val="23"/>
        </w:rPr>
        <w:t xml:space="preserve"> </w:t>
      </w:r>
      <w:r>
        <w:rPr>
          <w:w w:val="102"/>
          <w:sz w:val="23"/>
          <w:szCs w:val="23"/>
        </w:rPr>
        <w:t>ten</w:t>
      </w:r>
      <w:r>
        <w:rPr>
          <w:sz w:val="23"/>
          <w:szCs w:val="23"/>
        </w:rPr>
        <w:t xml:space="preserve"> </w:t>
      </w:r>
      <w:r>
        <w:rPr>
          <w:w w:val="102"/>
          <w:sz w:val="23"/>
          <w:szCs w:val="23"/>
        </w:rPr>
        <w:t>percent</w:t>
      </w:r>
      <w:r>
        <w:rPr>
          <w:sz w:val="23"/>
          <w:szCs w:val="23"/>
        </w:rPr>
        <w:t xml:space="preserve"> </w:t>
      </w:r>
      <w:r>
        <w:rPr>
          <w:w w:val="102"/>
          <w:sz w:val="23"/>
          <w:szCs w:val="23"/>
        </w:rPr>
        <w:t>(10%)</w:t>
      </w:r>
      <w:r>
        <w:rPr>
          <w:sz w:val="23"/>
          <w:szCs w:val="23"/>
        </w:rPr>
        <w:t xml:space="preserve"> </w:t>
      </w:r>
      <w:r>
        <w:rPr>
          <w:w w:val="102"/>
          <w:sz w:val="23"/>
          <w:szCs w:val="23"/>
        </w:rPr>
        <w:t>of</w:t>
      </w:r>
      <w:r>
        <w:rPr>
          <w:sz w:val="23"/>
          <w:szCs w:val="23"/>
        </w:rPr>
        <w:t xml:space="preserve"> </w:t>
      </w:r>
      <w:r>
        <w:rPr>
          <w:w w:val="102"/>
          <w:sz w:val="23"/>
          <w:szCs w:val="23"/>
        </w:rPr>
        <w:t>the</w:t>
      </w:r>
      <w:r w:rsidR="00FC05CF">
        <w:rPr>
          <w:w w:val="102"/>
          <w:sz w:val="23"/>
          <w:szCs w:val="23"/>
        </w:rPr>
        <w:t xml:space="preserve"> </w:t>
      </w:r>
      <w:r>
        <w:rPr>
          <w:w w:val="102"/>
          <w:sz w:val="23"/>
          <w:szCs w:val="23"/>
        </w:rPr>
        <w:t>contract</w:t>
      </w:r>
      <w:r>
        <w:rPr>
          <w:sz w:val="23"/>
          <w:szCs w:val="23"/>
        </w:rPr>
        <w:t xml:space="preserve">  </w:t>
      </w:r>
      <w:r>
        <w:rPr>
          <w:w w:val="102"/>
          <w:sz w:val="23"/>
          <w:szCs w:val="23"/>
        </w:rPr>
        <w:t>price.</w:t>
      </w:r>
      <w:r>
        <w:rPr>
          <w:sz w:val="23"/>
          <w:szCs w:val="23"/>
        </w:rPr>
        <w:t xml:space="preserve">  </w:t>
      </w:r>
      <w:r>
        <w:rPr>
          <w:w w:val="102"/>
          <w:sz w:val="23"/>
          <w:szCs w:val="23"/>
        </w:rPr>
        <w:t>Once</w:t>
      </w:r>
      <w:r>
        <w:rPr>
          <w:sz w:val="23"/>
          <w:szCs w:val="23"/>
        </w:rPr>
        <w:t xml:space="preserve">  </w:t>
      </w:r>
      <w:r>
        <w:rPr>
          <w:w w:val="102"/>
          <w:sz w:val="23"/>
          <w:szCs w:val="23"/>
        </w:rPr>
        <w:t>the</w:t>
      </w:r>
      <w:r>
        <w:rPr>
          <w:sz w:val="23"/>
          <w:szCs w:val="23"/>
        </w:rPr>
        <w:t xml:space="preserve">  </w:t>
      </w:r>
      <w:r>
        <w:rPr>
          <w:w w:val="102"/>
          <w:sz w:val="23"/>
          <w:szCs w:val="23"/>
        </w:rPr>
        <w:t>maximum</w:t>
      </w:r>
      <w:r>
        <w:rPr>
          <w:sz w:val="23"/>
          <w:szCs w:val="23"/>
        </w:rPr>
        <w:t xml:space="preserve">  </w:t>
      </w:r>
      <w:r>
        <w:rPr>
          <w:w w:val="102"/>
          <w:sz w:val="23"/>
          <w:szCs w:val="23"/>
        </w:rPr>
        <w:t>is</w:t>
      </w:r>
      <w:r>
        <w:rPr>
          <w:sz w:val="23"/>
          <w:szCs w:val="23"/>
        </w:rPr>
        <w:t xml:space="preserve">  </w:t>
      </w:r>
      <w:r>
        <w:rPr>
          <w:w w:val="102"/>
          <w:sz w:val="23"/>
          <w:szCs w:val="23"/>
        </w:rPr>
        <w:t>reached,</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may</w:t>
      </w:r>
      <w:r>
        <w:rPr>
          <w:sz w:val="23"/>
          <w:szCs w:val="23"/>
        </w:rPr>
        <w:t xml:space="preserve">  </w:t>
      </w:r>
      <w:r>
        <w:rPr>
          <w:w w:val="102"/>
          <w:sz w:val="23"/>
          <w:szCs w:val="23"/>
        </w:rPr>
        <w:t>consider termination</w:t>
      </w:r>
      <w:r>
        <w:rPr>
          <w:sz w:val="23"/>
          <w:szCs w:val="23"/>
        </w:rPr>
        <w:t xml:space="preserve"> </w:t>
      </w:r>
      <w:r>
        <w:rPr>
          <w:w w:val="102"/>
          <w:sz w:val="23"/>
          <w:szCs w:val="23"/>
        </w:rPr>
        <w:t>of</w:t>
      </w:r>
      <w:r>
        <w:rPr>
          <w:sz w:val="23"/>
          <w:szCs w:val="23"/>
        </w:rPr>
        <w:t xml:space="preserve"> </w:t>
      </w:r>
      <w:r>
        <w:rPr>
          <w:w w:val="102"/>
          <w:sz w:val="23"/>
          <w:szCs w:val="23"/>
        </w:rPr>
        <w:t>this</w:t>
      </w:r>
      <w:r>
        <w:rPr>
          <w:sz w:val="23"/>
          <w:szCs w:val="23"/>
        </w:rPr>
        <w:t xml:space="preserve"> </w:t>
      </w:r>
      <w:r>
        <w:rPr>
          <w:w w:val="102"/>
          <w:sz w:val="23"/>
          <w:szCs w:val="23"/>
        </w:rPr>
        <w:t>Contract</w:t>
      </w:r>
      <w:r>
        <w:rPr>
          <w:sz w:val="23"/>
          <w:szCs w:val="23"/>
        </w:rPr>
        <w:t xml:space="preserve"> </w:t>
      </w:r>
      <w:r>
        <w:rPr>
          <w:w w:val="102"/>
          <w:sz w:val="23"/>
          <w:szCs w:val="23"/>
        </w:rPr>
        <w:t>pursuant</w:t>
      </w:r>
      <w:r>
        <w:rPr>
          <w:sz w:val="23"/>
          <w:szCs w:val="23"/>
        </w:rPr>
        <w:t xml:space="preserve"> </w:t>
      </w:r>
      <w:r>
        <w:rPr>
          <w:w w:val="102"/>
          <w:sz w:val="23"/>
          <w:szCs w:val="23"/>
        </w:rPr>
        <w:t>to</w:t>
      </w:r>
      <w:r>
        <w:rPr>
          <w:sz w:val="23"/>
          <w:szCs w:val="23"/>
        </w:rPr>
        <w:t xml:space="preserve"> </w:t>
      </w:r>
      <w:r>
        <w:rPr>
          <w:b/>
          <w:w w:val="102"/>
          <w:sz w:val="23"/>
          <w:szCs w:val="23"/>
        </w:rPr>
        <w:t>GCC</w:t>
      </w:r>
      <w:r>
        <w:rPr>
          <w:b/>
          <w:sz w:val="23"/>
          <w:szCs w:val="23"/>
        </w:rPr>
        <w:t xml:space="preserve"> </w:t>
      </w:r>
      <w:r>
        <w:rPr>
          <w:w w:val="102"/>
          <w:sz w:val="23"/>
          <w:szCs w:val="23"/>
        </w:rPr>
        <w:t>Clause</w:t>
      </w:r>
      <w:r>
        <w:rPr>
          <w:sz w:val="23"/>
          <w:szCs w:val="23"/>
        </w:rPr>
        <w:t xml:space="preserve"> </w:t>
      </w:r>
      <w:r w:rsidR="00FC05CF">
        <w:rPr>
          <w:w w:val="102"/>
          <w:sz w:val="23"/>
          <w:szCs w:val="23"/>
        </w:rPr>
        <w:t>27.</w:t>
      </w: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FC05CF" w:rsidRDefault="00FC05CF" w:rsidP="00FC05CF">
      <w:pPr>
        <w:spacing w:before="36"/>
        <w:ind w:right="4280"/>
      </w:pPr>
    </w:p>
    <w:p w:rsidR="00FC05CF" w:rsidRDefault="00FC05CF" w:rsidP="00FC05CF">
      <w:pPr>
        <w:spacing w:before="36"/>
        <w:ind w:right="4280"/>
      </w:pPr>
    </w:p>
    <w:p w:rsidR="00FC05CF" w:rsidRDefault="00FC05CF" w:rsidP="00FC05CF">
      <w:pPr>
        <w:spacing w:before="36"/>
        <w:ind w:right="4280"/>
      </w:pPr>
    </w:p>
    <w:p w:rsidR="00FC05CF" w:rsidRDefault="00FC05CF" w:rsidP="00FC05CF">
      <w:pPr>
        <w:spacing w:before="36"/>
        <w:ind w:right="4280"/>
      </w:pPr>
    </w:p>
    <w:p w:rsidR="00FC05CF" w:rsidRDefault="00FC05CF" w:rsidP="00FC05CF">
      <w:pPr>
        <w:spacing w:before="36"/>
        <w:ind w:right="4280"/>
      </w:pPr>
    </w:p>
    <w:p w:rsidR="00FC05CF" w:rsidRDefault="00FC05CF" w:rsidP="00FC05CF">
      <w:pPr>
        <w:spacing w:before="36"/>
        <w:ind w:right="4280"/>
      </w:pPr>
    </w:p>
    <w:p w:rsidR="00FC05CF" w:rsidRDefault="00FC05CF" w:rsidP="00FC05CF">
      <w:pPr>
        <w:spacing w:before="36"/>
        <w:ind w:right="4280"/>
      </w:pPr>
    </w:p>
    <w:p w:rsidR="00FC05CF" w:rsidRDefault="00FC05CF" w:rsidP="00FC05CF">
      <w:pPr>
        <w:spacing w:before="36"/>
        <w:ind w:right="4280"/>
      </w:pPr>
    </w:p>
    <w:p w:rsidR="00FC05CF" w:rsidRDefault="00FC05CF" w:rsidP="00FC05CF">
      <w:pPr>
        <w:spacing w:before="36"/>
        <w:ind w:right="4280"/>
      </w:pPr>
    </w:p>
    <w:p w:rsidR="00FC05CF" w:rsidRDefault="00FC05CF" w:rsidP="00FC05CF">
      <w:pPr>
        <w:spacing w:before="36"/>
        <w:ind w:right="4280"/>
      </w:pPr>
    </w:p>
    <w:p w:rsidR="00FC05CF" w:rsidRDefault="00FC05CF" w:rsidP="00FC05CF">
      <w:pPr>
        <w:spacing w:before="36"/>
        <w:ind w:right="4280"/>
      </w:pPr>
    </w:p>
    <w:p w:rsidR="00FC05CF" w:rsidRDefault="00FC05CF" w:rsidP="00FC05CF">
      <w:pPr>
        <w:spacing w:before="36"/>
        <w:ind w:right="4280"/>
      </w:pPr>
    </w:p>
    <w:p w:rsidR="00FC05CF" w:rsidRDefault="00FC05CF" w:rsidP="00FC05CF">
      <w:pPr>
        <w:spacing w:before="36"/>
        <w:ind w:right="4280"/>
      </w:pPr>
    </w:p>
    <w:p w:rsidR="00FC05CF" w:rsidRDefault="00FC05CF" w:rsidP="00FC05CF">
      <w:pPr>
        <w:spacing w:before="36"/>
        <w:ind w:right="4280"/>
      </w:pPr>
    </w:p>
    <w:p w:rsidR="00FC05CF" w:rsidRDefault="00FC05CF" w:rsidP="00FC05CF">
      <w:pPr>
        <w:spacing w:before="36"/>
        <w:ind w:right="4280"/>
      </w:pPr>
    </w:p>
    <w:p w:rsidR="00FC05CF" w:rsidRDefault="00FC05CF" w:rsidP="00FC05CF">
      <w:pPr>
        <w:spacing w:before="36"/>
        <w:ind w:right="4280"/>
      </w:pPr>
    </w:p>
    <w:p w:rsidR="00FC05CF" w:rsidRDefault="00FC05CF" w:rsidP="00FC05CF">
      <w:pPr>
        <w:spacing w:before="36"/>
        <w:ind w:right="4280"/>
      </w:pPr>
    </w:p>
    <w:p w:rsidR="00FC05CF" w:rsidRDefault="00FC05CF" w:rsidP="00FC05CF">
      <w:pPr>
        <w:spacing w:before="36"/>
        <w:ind w:right="4280"/>
      </w:pPr>
    </w:p>
    <w:p w:rsidR="00FC05CF" w:rsidRDefault="00FC05CF" w:rsidP="00FC05CF">
      <w:pPr>
        <w:spacing w:before="36"/>
        <w:ind w:right="4280"/>
      </w:pPr>
    </w:p>
    <w:p w:rsidR="00FC05CF" w:rsidRDefault="00FC05CF" w:rsidP="00FC05CF">
      <w:pPr>
        <w:spacing w:before="36"/>
        <w:ind w:right="4280"/>
      </w:pPr>
    </w:p>
    <w:p w:rsidR="00FC05CF" w:rsidRDefault="00FC05CF" w:rsidP="00FC05CF">
      <w:pPr>
        <w:spacing w:before="36"/>
        <w:ind w:right="4280"/>
      </w:pPr>
    </w:p>
    <w:p w:rsidR="00FC05CF" w:rsidRDefault="00FC05CF" w:rsidP="00FC05CF">
      <w:pPr>
        <w:spacing w:before="36"/>
        <w:ind w:right="4280"/>
      </w:pPr>
    </w:p>
    <w:p w:rsidR="00FC05CF" w:rsidRDefault="00FC05CF" w:rsidP="00FC05CF">
      <w:pPr>
        <w:spacing w:before="36"/>
        <w:ind w:right="4280"/>
      </w:pPr>
    </w:p>
    <w:p w:rsidR="00FC05CF" w:rsidRDefault="00FC05CF" w:rsidP="00FC05CF">
      <w:pPr>
        <w:spacing w:before="36"/>
        <w:ind w:right="4280"/>
      </w:pPr>
    </w:p>
    <w:p w:rsidR="00FC05CF" w:rsidRDefault="00FC05CF" w:rsidP="00FC05CF">
      <w:pPr>
        <w:spacing w:before="36"/>
        <w:ind w:right="4280"/>
      </w:pPr>
    </w:p>
    <w:p w:rsidR="00FC05CF" w:rsidRDefault="00FC05CF" w:rsidP="00FC05CF">
      <w:pPr>
        <w:spacing w:before="36"/>
        <w:ind w:right="4280"/>
      </w:pPr>
    </w:p>
    <w:p w:rsidR="00FC05CF" w:rsidRDefault="00FC05CF" w:rsidP="00FC05CF">
      <w:pPr>
        <w:spacing w:before="36"/>
        <w:ind w:right="4280"/>
      </w:pPr>
    </w:p>
    <w:p w:rsidR="00FC05CF" w:rsidRDefault="00FC05CF" w:rsidP="00FC05CF">
      <w:pPr>
        <w:spacing w:before="36"/>
        <w:ind w:right="4280"/>
      </w:pPr>
    </w:p>
    <w:p w:rsidR="00FC05CF" w:rsidRDefault="00FC05CF" w:rsidP="00FC05CF">
      <w:pPr>
        <w:spacing w:before="36"/>
        <w:ind w:right="4280"/>
        <w:rPr>
          <w:sz w:val="19"/>
          <w:szCs w:val="19"/>
        </w:rPr>
        <w:sectPr w:rsidR="00FC05CF">
          <w:footerReference w:type="default" r:id="rId24"/>
          <w:pgSz w:w="12240" w:h="15840"/>
          <w:pgMar w:top="1480" w:right="1720" w:bottom="280" w:left="1720" w:header="0" w:footer="0" w:gutter="0"/>
          <w:cols w:space="720"/>
        </w:sectPr>
      </w:pPr>
    </w:p>
    <w:p w:rsidR="00300549" w:rsidRDefault="00BF290C">
      <w:pPr>
        <w:spacing w:before="20"/>
        <w:ind w:left="865" w:right="877"/>
        <w:jc w:val="center"/>
        <w:rPr>
          <w:sz w:val="53"/>
          <w:szCs w:val="53"/>
        </w:rPr>
      </w:pPr>
      <w:r>
        <w:rPr>
          <w:b/>
          <w:i/>
          <w:sz w:val="53"/>
          <w:szCs w:val="53"/>
        </w:rPr>
        <w:lastRenderedPageBreak/>
        <w:t>Section V. Special Conditions of</w:t>
      </w:r>
    </w:p>
    <w:p w:rsidR="00300549" w:rsidRDefault="00BF290C">
      <w:pPr>
        <w:spacing w:before="7"/>
        <w:ind w:left="3383" w:right="3398"/>
        <w:jc w:val="center"/>
        <w:rPr>
          <w:sz w:val="53"/>
          <w:szCs w:val="53"/>
        </w:rPr>
      </w:pPr>
      <w:r>
        <w:rPr>
          <w:b/>
          <w:i/>
          <w:sz w:val="53"/>
          <w:szCs w:val="53"/>
        </w:rPr>
        <w:t>Contract</w:t>
      </w:r>
    </w:p>
    <w:p w:rsidR="00300549" w:rsidRDefault="00300549">
      <w:pPr>
        <w:spacing w:before="6" w:line="120" w:lineRule="exact"/>
        <w:rPr>
          <w:sz w:val="12"/>
          <w:szCs w:val="12"/>
        </w:rPr>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BF290C">
      <w:pPr>
        <w:ind w:left="265" w:right="2878"/>
        <w:jc w:val="both"/>
        <w:rPr>
          <w:sz w:val="30"/>
          <w:szCs w:val="30"/>
        </w:rPr>
      </w:pPr>
      <w:r>
        <w:rPr>
          <w:b/>
          <w:w w:val="99"/>
          <w:sz w:val="30"/>
          <w:szCs w:val="30"/>
        </w:rPr>
        <w:t>Notes</w:t>
      </w:r>
      <w:r>
        <w:rPr>
          <w:b/>
          <w:sz w:val="30"/>
          <w:szCs w:val="30"/>
        </w:rPr>
        <w:t xml:space="preserve"> </w:t>
      </w:r>
      <w:r>
        <w:rPr>
          <w:b/>
          <w:w w:val="99"/>
          <w:sz w:val="30"/>
          <w:szCs w:val="30"/>
        </w:rPr>
        <w:t>on</w:t>
      </w:r>
      <w:r>
        <w:rPr>
          <w:b/>
          <w:sz w:val="30"/>
          <w:szCs w:val="30"/>
        </w:rPr>
        <w:t xml:space="preserve"> </w:t>
      </w:r>
      <w:r>
        <w:rPr>
          <w:b/>
          <w:w w:val="99"/>
          <w:sz w:val="30"/>
          <w:szCs w:val="30"/>
        </w:rPr>
        <w:t>the</w:t>
      </w:r>
      <w:r>
        <w:rPr>
          <w:b/>
          <w:sz w:val="30"/>
          <w:szCs w:val="30"/>
        </w:rPr>
        <w:t xml:space="preserve"> </w:t>
      </w:r>
      <w:r>
        <w:rPr>
          <w:b/>
          <w:w w:val="99"/>
          <w:sz w:val="30"/>
          <w:szCs w:val="30"/>
        </w:rPr>
        <w:t>Special</w:t>
      </w:r>
      <w:r>
        <w:rPr>
          <w:b/>
          <w:sz w:val="30"/>
          <w:szCs w:val="30"/>
        </w:rPr>
        <w:t xml:space="preserve"> </w:t>
      </w:r>
      <w:r>
        <w:rPr>
          <w:b/>
          <w:w w:val="99"/>
          <w:sz w:val="30"/>
          <w:szCs w:val="30"/>
        </w:rPr>
        <w:t>Conditions</w:t>
      </w:r>
      <w:r>
        <w:rPr>
          <w:b/>
          <w:sz w:val="30"/>
          <w:szCs w:val="30"/>
        </w:rPr>
        <w:t xml:space="preserve"> </w:t>
      </w:r>
      <w:r>
        <w:rPr>
          <w:b/>
          <w:w w:val="99"/>
          <w:sz w:val="30"/>
          <w:szCs w:val="30"/>
        </w:rPr>
        <w:t>of</w:t>
      </w:r>
      <w:r>
        <w:rPr>
          <w:b/>
          <w:sz w:val="30"/>
          <w:szCs w:val="30"/>
        </w:rPr>
        <w:t xml:space="preserve"> </w:t>
      </w:r>
      <w:r>
        <w:rPr>
          <w:b/>
          <w:w w:val="99"/>
          <w:sz w:val="30"/>
          <w:szCs w:val="30"/>
        </w:rPr>
        <w:t>Contract</w:t>
      </w:r>
    </w:p>
    <w:p w:rsidR="00300549" w:rsidRDefault="00300549">
      <w:pPr>
        <w:spacing w:before="2" w:line="220" w:lineRule="exact"/>
        <w:rPr>
          <w:sz w:val="22"/>
          <w:szCs w:val="22"/>
        </w:rPr>
      </w:pPr>
    </w:p>
    <w:p w:rsidR="00300549" w:rsidRDefault="00BF290C">
      <w:pPr>
        <w:spacing w:line="245" w:lineRule="auto"/>
        <w:ind w:left="265" w:right="237"/>
        <w:jc w:val="both"/>
        <w:rPr>
          <w:sz w:val="23"/>
          <w:szCs w:val="23"/>
        </w:rPr>
      </w:pPr>
      <w:r>
        <w:rPr>
          <w:w w:val="102"/>
          <w:sz w:val="23"/>
          <w:szCs w:val="23"/>
        </w:rPr>
        <w:t>Similar</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BDS</w:t>
      </w:r>
      <w:r>
        <w:rPr>
          <w:sz w:val="23"/>
          <w:szCs w:val="23"/>
        </w:rPr>
        <w:t xml:space="preserve"> </w:t>
      </w:r>
      <w:r>
        <w:rPr>
          <w:w w:val="102"/>
          <w:sz w:val="23"/>
          <w:szCs w:val="23"/>
        </w:rPr>
        <w:t>in</w:t>
      </w:r>
      <w:r>
        <w:rPr>
          <w:sz w:val="23"/>
          <w:szCs w:val="23"/>
        </w:rPr>
        <w:t xml:space="preserve">  </w:t>
      </w:r>
      <w:r>
        <w:rPr>
          <w:w w:val="102"/>
          <w:sz w:val="23"/>
          <w:szCs w:val="23"/>
        </w:rPr>
        <w:t>Section</w:t>
      </w:r>
      <w:r>
        <w:rPr>
          <w:sz w:val="23"/>
          <w:szCs w:val="23"/>
        </w:rPr>
        <w:t xml:space="preserve">  </w:t>
      </w:r>
      <w:r>
        <w:rPr>
          <w:w w:val="102"/>
          <w:sz w:val="23"/>
          <w:szCs w:val="23"/>
        </w:rPr>
        <w:t>III,</w:t>
      </w:r>
      <w:r>
        <w:rPr>
          <w:sz w:val="23"/>
          <w:szCs w:val="23"/>
        </w:rPr>
        <w:t xml:space="preserve">  </w:t>
      </w:r>
      <w:r>
        <w:rPr>
          <w:w w:val="102"/>
          <w:sz w:val="23"/>
          <w:szCs w:val="23"/>
        </w:rPr>
        <w:t>the</w:t>
      </w:r>
      <w:r>
        <w:rPr>
          <w:sz w:val="23"/>
          <w:szCs w:val="23"/>
        </w:rPr>
        <w:t xml:space="preserve">  </w:t>
      </w:r>
      <w:r>
        <w:rPr>
          <w:w w:val="102"/>
          <w:sz w:val="23"/>
          <w:szCs w:val="23"/>
        </w:rPr>
        <w:t>Clauses</w:t>
      </w:r>
      <w:r>
        <w:rPr>
          <w:sz w:val="23"/>
          <w:szCs w:val="23"/>
        </w:rPr>
        <w:t xml:space="preserve">  </w:t>
      </w:r>
      <w:r>
        <w:rPr>
          <w:w w:val="102"/>
          <w:sz w:val="23"/>
          <w:szCs w:val="23"/>
        </w:rPr>
        <w:t>in</w:t>
      </w:r>
      <w:r>
        <w:rPr>
          <w:sz w:val="23"/>
          <w:szCs w:val="23"/>
        </w:rPr>
        <w:t xml:space="preserve">  </w:t>
      </w:r>
      <w:r>
        <w:rPr>
          <w:w w:val="102"/>
          <w:sz w:val="23"/>
          <w:szCs w:val="23"/>
        </w:rPr>
        <w:t>this</w:t>
      </w:r>
      <w:r>
        <w:rPr>
          <w:sz w:val="23"/>
          <w:szCs w:val="23"/>
        </w:rPr>
        <w:t xml:space="preserve">  </w:t>
      </w:r>
      <w:r>
        <w:rPr>
          <w:w w:val="102"/>
          <w:sz w:val="23"/>
          <w:szCs w:val="23"/>
        </w:rPr>
        <w:t>Section</w:t>
      </w:r>
      <w:r>
        <w:rPr>
          <w:sz w:val="23"/>
          <w:szCs w:val="23"/>
        </w:rPr>
        <w:t xml:space="preserve">  </w:t>
      </w:r>
      <w:r>
        <w:rPr>
          <w:w w:val="102"/>
          <w:sz w:val="23"/>
          <w:szCs w:val="23"/>
        </w:rPr>
        <w:t>are</w:t>
      </w:r>
      <w:r>
        <w:rPr>
          <w:sz w:val="23"/>
          <w:szCs w:val="23"/>
        </w:rPr>
        <w:t xml:space="preserve">  </w:t>
      </w:r>
      <w:r>
        <w:rPr>
          <w:w w:val="102"/>
          <w:sz w:val="23"/>
          <w:szCs w:val="23"/>
        </w:rPr>
        <w:t>intended</w:t>
      </w:r>
      <w:r>
        <w:rPr>
          <w:sz w:val="23"/>
          <w:szCs w:val="23"/>
        </w:rPr>
        <w:t xml:space="preserve">  </w:t>
      </w:r>
      <w:r>
        <w:rPr>
          <w:w w:val="102"/>
          <w:sz w:val="23"/>
          <w:szCs w:val="23"/>
        </w:rPr>
        <w:t>to</w:t>
      </w:r>
      <w:r>
        <w:rPr>
          <w:sz w:val="23"/>
          <w:szCs w:val="23"/>
        </w:rPr>
        <w:t xml:space="preserve">  </w:t>
      </w:r>
      <w:r>
        <w:rPr>
          <w:w w:val="102"/>
          <w:sz w:val="23"/>
          <w:szCs w:val="23"/>
        </w:rPr>
        <w:t>assist</w:t>
      </w:r>
      <w:r>
        <w:rPr>
          <w:sz w:val="23"/>
          <w:szCs w:val="23"/>
        </w:rPr>
        <w:t xml:space="preserve">  </w:t>
      </w:r>
      <w:r>
        <w:rPr>
          <w:w w:val="102"/>
          <w:sz w:val="23"/>
          <w:szCs w:val="23"/>
        </w:rPr>
        <w:t>the Procuring</w:t>
      </w:r>
      <w:r>
        <w:rPr>
          <w:sz w:val="23"/>
          <w:szCs w:val="23"/>
        </w:rPr>
        <w:t xml:space="preserve">  </w:t>
      </w:r>
      <w:r>
        <w:rPr>
          <w:w w:val="102"/>
          <w:sz w:val="23"/>
          <w:szCs w:val="23"/>
        </w:rPr>
        <w:t>Entity</w:t>
      </w:r>
      <w:r>
        <w:rPr>
          <w:sz w:val="23"/>
          <w:szCs w:val="23"/>
        </w:rPr>
        <w:t xml:space="preserve">  </w:t>
      </w:r>
      <w:r>
        <w:rPr>
          <w:w w:val="102"/>
          <w:sz w:val="23"/>
          <w:szCs w:val="23"/>
        </w:rPr>
        <w:t>in</w:t>
      </w:r>
      <w:r>
        <w:rPr>
          <w:sz w:val="23"/>
          <w:szCs w:val="23"/>
        </w:rPr>
        <w:t xml:space="preserve">  </w:t>
      </w:r>
      <w:r>
        <w:rPr>
          <w:w w:val="102"/>
          <w:sz w:val="23"/>
          <w:szCs w:val="23"/>
        </w:rPr>
        <w:t>providing</w:t>
      </w:r>
      <w:r>
        <w:rPr>
          <w:sz w:val="23"/>
          <w:szCs w:val="23"/>
        </w:rPr>
        <w:t xml:space="preserve">  </w:t>
      </w:r>
      <w:r>
        <w:rPr>
          <w:w w:val="102"/>
          <w:sz w:val="23"/>
          <w:szCs w:val="23"/>
        </w:rPr>
        <w:t>contract-specific</w:t>
      </w:r>
      <w:r>
        <w:rPr>
          <w:sz w:val="23"/>
          <w:szCs w:val="23"/>
        </w:rPr>
        <w:t xml:space="preserve">  </w:t>
      </w:r>
      <w:r>
        <w:rPr>
          <w:w w:val="102"/>
          <w:sz w:val="23"/>
          <w:szCs w:val="23"/>
        </w:rPr>
        <w:t>information</w:t>
      </w:r>
      <w:r>
        <w:rPr>
          <w:sz w:val="23"/>
          <w:szCs w:val="23"/>
        </w:rPr>
        <w:t xml:space="preserve">  </w:t>
      </w:r>
      <w:r>
        <w:rPr>
          <w:w w:val="102"/>
          <w:sz w:val="23"/>
          <w:szCs w:val="23"/>
        </w:rPr>
        <w:t>in</w:t>
      </w:r>
      <w:r>
        <w:rPr>
          <w:sz w:val="23"/>
          <w:szCs w:val="23"/>
        </w:rPr>
        <w:t xml:space="preserve">  </w:t>
      </w:r>
      <w:r>
        <w:rPr>
          <w:w w:val="102"/>
          <w:sz w:val="23"/>
          <w:szCs w:val="23"/>
        </w:rPr>
        <w:t>relation</w:t>
      </w:r>
      <w:r>
        <w:rPr>
          <w:sz w:val="23"/>
          <w:szCs w:val="23"/>
        </w:rPr>
        <w:t xml:space="preserve">  </w:t>
      </w:r>
      <w:r>
        <w:rPr>
          <w:w w:val="102"/>
          <w:sz w:val="23"/>
          <w:szCs w:val="23"/>
        </w:rPr>
        <w:t>to</w:t>
      </w:r>
      <w:r>
        <w:rPr>
          <w:sz w:val="23"/>
          <w:szCs w:val="23"/>
        </w:rPr>
        <w:t xml:space="preserve">  </w:t>
      </w:r>
      <w:r>
        <w:rPr>
          <w:w w:val="102"/>
          <w:sz w:val="23"/>
          <w:szCs w:val="23"/>
        </w:rPr>
        <w:t>corresponding clauses</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GCC.</w:t>
      </w:r>
    </w:p>
    <w:p w:rsidR="00300549" w:rsidRDefault="00300549">
      <w:pPr>
        <w:spacing w:before="6" w:line="220" w:lineRule="exact"/>
        <w:rPr>
          <w:sz w:val="22"/>
          <w:szCs w:val="22"/>
        </w:rPr>
      </w:pPr>
    </w:p>
    <w:p w:rsidR="00300549" w:rsidRDefault="00B1383E">
      <w:pPr>
        <w:spacing w:line="246" w:lineRule="auto"/>
        <w:ind w:left="265" w:right="239"/>
        <w:jc w:val="both"/>
        <w:rPr>
          <w:sz w:val="23"/>
          <w:szCs w:val="23"/>
        </w:rPr>
      </w:pPr>
      <w:r>
        <w:pict>
          <v:group id="_x0000_s1870" style="position:absolute;left:0;text-align:left;margin-left:93.8pt;margin-top:152.1pt;width:423.8pt;height:254.1pt;z-index:-5242;mso-position-horizontal-relative:page;mso-position-vertical-relative:page" coordorigin="1876,3042" coordsize="8476,5082">
            <v:shape id="_x0000_s1874" style="position:absolute;left:1891;top:3058;width:8446;height:0" coordorigin="1891,3058" coordsize="8446,0" path="m1891,3058r8446,e" filled="f" strokeweight=".28911mm">
              <v:path arrowok="t"/>
            </v:shape>
            <v:shape id="_x0000_s1873" style="position:absolute;left:1884;top:3050;width:0;height:5065" coordorigin="1884,3050" coordsize="0,5065" path="m1884,3050r,5066e" filled="f" strokeweight=".28911mm">
              <v:path arrowok="t"/>
            </v:shape>
            <v:shape id="_x0000_s1872" style="position:absolute;left:1891;top:8108;width:8446;height:0" coordorigin="1891,8108" coordsize="8446,0" path="m1891,8108r8446,e" filled="f" strokeweight=".24678mm">
              <v:path arrowok="t"/>
            </v:shape>
            <v:shape id="_x0000_s1871" style="position:absolute;left:10344;top:3050;width:0;height:5065" coordorigin="10344,3050" coordsize="0,5065" path="m10344,3050r,5066e" filled="f" strokeweight=".28911mm">
              <v:path arrowok="t"/>
            </v:shape>
            <w10:wrap anchorx="page" anchory="page"/>
          </v:group>
        </w:pict>
      </w:r>
      <w:r w:rsidR="00BF290C">
        <w:rPr>
          <w:w w:val="102"/>
          <w:sz w:val="23"/>
          <w:szCs w:val="23"/>
        </w:rPr>
        <w:t>The</w:t>
      </w:r>
      <w:r w:rsidR="00BF290C">
        <w:rPr>
          <w:sz w:val="23"/>
          <w:szCs w:val="23"/>
        </w:rPr>
        <w:t xml:space="preserve">  </w:t>
      </w:r>
      <w:r w:rsidR="00BF290C">
        <w:rPr>
          <w:w w:val="102"/>
          <w:sz w:val="23"/>
          <w:szCs w:val="23"/>
        </w:rPr>
        <w:t>provisions</w:t>
      </w:r>
      <w:r w:rsidR="00BF290C">
        <w:rPr>
          <w:sz w:val="23"/>
          <w:szCs w:val="23"/>
        </w:rPr>
        <w:t xml:space="preserve">  </w:t>
      </w:r>
      <w:r w:rsidR="00BF290C">
        <w:rPr>
          <w:w w:val="102"/>
          <w:sz w:val="23"/>
          <w:szCs w:val="23"/>
        </w:rPr>
        <w:t>of</w:t>
      </w:r>
      <w:r w:rsidR="00BF290C">
        <w:rPr>
          <w:sz w:val="23"/>
          <w:szCs w:val="23"/>
        </w:rPr>
        <w:t xml:space="preserve">  </w:t>
      </w:r>
      <w:r w:rsidR="00BF290C">
        <w:rPr>
          <w:w w:val="102"/>
          <w:sz w:val="23"/>
          <w:szCs w:val="23"/>
        </w:rPr>
        <w:t>Section</w:t>
      </w:r>
      <w:r w:rsidR="00BF290C">
        <w:rPr>
          <w:sz w:val="23"/>
          <w:szCs w:val="23"/>
        </w:rPr>
        <w:t xml:space="preserve">  </w:t>
      </w:r>
      <w:r w:rsidR="00BF290C">
        <w:rPr>
          <w:w w:val="102"/>
          <w:sz w:val="23"/>
          <w:szCs w:val="23"/>
        </w:rPr>
        <w:t>V</w:t>
      </w:r>
      <w:r w:rsidR="00BF290C">
        <w:rPr>
          <w:sz w:val="23"/>
          <w:szCs w:val="23"/>
        </w:rPr>
        <w:t xml:space="preserve">  </w:t>
      </w:r>
      <w:r w:rsidR="00BF290C">
        <w:rPr>
          <w:w w:val="102"/>
          <w:sz w:val="23"/>
          <w:szCs w:val="23"/>
        </w:rPr>
        <w:t>complement</w:t>
      </w:r>
      <w:r w:rsidR="00BF290C">
        <w:rPr>
          <w:sz w:val="23"/>
          <w:szCs w:val="23"/>
        </w:rPr>
        <w:t xml:space="preserve">  </w:t>
      </w:r>
      <w:r w:rsidR="00BF290C">
        <w:rPr>
          <w:w w:val="102"/>
          <w:sz w:val="23"/>
          <w:szCs w:val="23"/>
        </w:rPr>
        <w:t>the</w:t>
      </w:r>
      <w:r w:rsidR="00BF290C">
        <w:rPr>
          <w:sz w:val="23"/>
          <w:szCs w:val="23"/>
        </w:rPr>
        <w:t xml:space="preserve">  </w:t>
      </w:r>
      <w:r w:rsidR="00BF290C">
        <w:rPr>
          <w:w w:val="102"/>
          <w:sz w:val="23"/>
          <w:szCs w:val="23"/>
        </w:rPr>
        <w:t>GCC</w:t>
      </w:r>
      <w:r w:rsidR="00BF290C">
        <w:rPr>
          <w:sz w:val="23"/>
          <w:szCs w:val="23"/>
        </w:rPr>
        <w:t xml:space="preserve">  </w:t>
      </w:r>
      <w:r w:rsidR="00BF290C">
        <w:rPr>
          <w:w w:val="102"/>
          <w:sz w:val="23"/>
          <w:szCs w:val="23"/>
        </w:rPr>
        <w:t>included</w:t>
      </w:r>
      <w:r w:rsidR="00BF290C">
        <w:rPr>
          <w:sz w:val="23"/>
          <w:szCs w:val="23"/>
        </w:rPr>
        <w:t xml:space="preserve">  </w:t>
      </w:r>
      <w:r w:rsidR="00BF290C">
        <w:rPr>
          <w:w w:val="102"/>
          <w:sz w:val="23"/>
          <w:szCs w:val="23"/>
        </w:rPr>
        <w:t>in</w:t>
      </w:r>
      <w:r w:rsidR="00BF290C">
        <w:rPr>
          <w:sz w:val="23"/>
          <w:szCs w:val="23"/>
        </w:rPr>
        <w:t xml:space="preserve">  </w:t>
      </w:r>
      <w:r w:rsidR="00BF290C">
        <w:rPr>
          <w:w w:val="102"/>
          <w:sz w:val="23"/>
          <w:szCs w:val="23"/>
        </w:rPr>
        <w:t>Section</w:t>
      </w:r>
      <w:r w:rsidR="00BF290C">
        <w:rPr>
          <w:sz w:val="23"/>
          <w:szCs w:val="23"/>
        </w:rPr>
        <w:t xml:space="preserve">  </w:t>
      </w:r>
      <w:r w:rsidR="00BF290C">
        <w:rPr>
          <w:w w:val="102"/>
          <w:sz w:val="23"/>
          <w:szCs w:val="23"/>
        </w:rPr>
        <w:t>IV,</w:t>
      </w:r>
      <w:r w:rsidR="00BF290C">
        <w:rPr>
          <w:sz w:val="23"/>
          <w:szCs w:val="23"/>
        </w:rPr>
        <w:t xml:space="preserve">  </w:t>
      </w:r>
      <w:r w:rsidR="00BF290C">
        <w:rPr>
          <w:w w:val="102"/>
          <w:sz w:val="23"/>
          <w:szCs w:val="23"/>
        </w:rPr>
        <w:t>specifying contractual</w:t>
      </w:r>
      <w:r w:rsidR="00BF290C">
        <w:rPr>
          <w:sz w:val="23"/>
          <w:szCs w:val="23"/>
        </w:rPr>
        <w:t xml:space="preserve"> </w:t>
      </w:r>
      <w:r w:rsidR="00BF290C">
        <w:rPr>
          <w:w w:val="102"/>
          <w:sz w:val="23"/>
          <w:szCs w:val="23"/>
        </w:rPr>
        <w:t>requirements</w:t>
      </w:r>
      <w:r w:rsidR="00BF290C">
        <w:rPr>
          <w:sz w:val="23"/>
          <w:szCs w:val="23"/>
        </w:rPr>
        <w:t xml:space="preserve"> </w:t>
      </w:r>
      <w:r w:rsidR="00BF290C">
        <w:rPr>
          <w:w w:val="102"/>
          <w:sz w:val="23"/>
          <w:szCs w:val="23"/>
        </w:rPr>
        <w:t>linked</w:t>
      </w:r>
      <w:r w:rsidR="00BF290C">
        <w:rPr>
          <w:sz w:val="23"/>
          <w:szCs w:val="23"/>
        </w:rPr>
        <w:t xml:space="preserve"> </w:t>
      </w:r>
      <w:r w:rsidR="00BF290C">
        <w:rPr>
          <w:w w:val="102"/>
          <w:sz w:val="23"/>
          <w:szCs w:val="23"/>
        </w:rPr>
        <w:t>to</w:t>
      </w:r>
      <w:r w:rsidR="00BF290C">
        <w:rPr>
          <w:sz w:val="23"/>
          <w:szCs w:val="23"/>
        </w:rPr>
        <w:t xml:space="preserve"> </w:t>
      </w:r>
      <w:r w:rsidR="00BF290C">
        <w:rPr>
          <w:w w:val="102"/>
          <w:sz w:val="23"/>
          <w:szCs w:val="23"/>
        </w:rPr>
        <w:t>the</w:t>
      </w:r>
      <w:r w:rsidR="00BF290C">
        <w:rPr>
          <w:sz w:val="23"/>
          <w:szCs w:val="23"/>
        </w:rPr>
        <w:t xml:space="preserve"> </w:t>
      </w:r>
      <w:r w:rsidR="00BF290C">
        <w:rPr>
          <w:w w:val="102"/>
          <w:sz w:val="23"/>
          <w:szCs w:val="23"/>
        </w:rPr>
        <w:t>special</w:t>
      </w:r>
      <w:r w:rsidR="00BF290C">
        <w:rPr>
          <w:sz w:val="23"/>
          <w:szCs w:val="23"/>
        </w:rPr>
        <w:t xml:space="preserve"> </w:t>
      </w:r>
      <w:r w:rsidR="00BF290C">
        <w:rPr>
          <w:w w:val="102"/>
          <w:sz w:val="23"/>
          <w:szCs w:val="23"/>
        </w:rPr>
        <w:t>circumstances</w:t>
      </w:r>
      <w:r w:rsidR="00BF290C">
        <w:rPr>
          <w:sz w:val="23"/>
          <w:szCs w:val="23"/>
        </w:rPr>
        <w:t xml:space="preserve"> </w:t>
      </w:r>
      <w:r w:rsidR="00BF290C">
        <w:rPr>
          <w:w w:val="102"/>
          <w:sz w:val="23"/>
          <w:szCs w:val="23"/>
        </w:rPr>
        <w:t>of</w:t>
      </w:r>
      <w:r w:rsidR="00BF290C">
        <w:rPr>
          <w:sz w:val="23"/>
          <w:szCs w:val="23"/>
        </w:rPr>
        <w:t xml:space="preserve"> </w:t>
      </w:r>
      <w:r w:rsidR="00BF290C">
        <w:rPr>
          <w:w w:val="102"/>
          <w:sz w:val="23"/>
          <w:szCs w:val="23"/>
        </w:rPr>
        <w:t>the</w:t>
      </w:r>
      <w:r w:rsidR="00BF290C">
        <w:rPr>
          <w:sz w:val="23"/>
          <w:szCs w:val="23"/>
        </w:rPr>
        <w:t xml:space="preserve"> </w:t>
      </w:r>
      <w:r w:rsidR="00BF290C">
        <w:rPr>
          <w:w w:val="102"/>
          <w:sz w:val="23"/>
          <w:szCs w:val="23"/>
        </w:rPr>
        <w:t>Procuring</w:t>
      </w:r>
      <w:r w:rsidR="00BF290C">
        <w:rPr>
          <w:sz w:val="23"/>
          <w:szCs w:val="23"/>
        </w:rPr>
        <w:t xml:space="preserve"> </w:t>
      </w:r>
      <w:r w:rsidR="00BF290C">
        <w:rPr>
          <w:w w:val="102"/>
          <w:sz w:val="23"/>
          <w:szCs w:val="23"/>
        </w:rPr>
        <w:t>Entity,</w:t>
      </w:r>
      <w:r w:rsidR="00BF290C">
        <w:rPr>
          <w:sz w:val="23"/>
          <w:szCs w:val="23"/>
        </w:rPr>
        <w:t xml:space="preserve"> </w:t>
      </w:r>
      <w:r w:rsidR="00BF290C">
        <w:rPr>
          <w:w w:val="102"/>
          <w:sz w:val="23"/>
          <w:szCs w:val="23"/>
        </w:rPr>
        <w:t>the Procuring</w:t>
      </w:r>
      <w:r w:rsidR="00BF290C">
        <w:rPr>
          <w:sz w:val="23"/>
          <w:szCs w:val="23"/>
        </w:rPr>
        <w:t xml:space="preserve"> </w:t>
      </w:r>
      <w:r w:rsidR="00BF290C">
        <w:rPr>
          <w:w w:val="102"/>
          <w:sz w:val="23"/>
          <w:szCs w:val="23"/>
        </w:rPr>
        <w:t>Entity’s</w:t>
      </w:r>
      <w:r w:rsidR="00BF290C">
        <w:rPr>
          <w:sz w:val="23"/>
          <w:szCs w:val="23"/>
        </w:rPr>
        <w:t xml:space="preserve"> </w:t>
      </w:r>
      <w:r w:rsidR="00BF290C">
        <w:rPr>
          <w:w w:val="102"/>
          <w:sz w:val="23"/>
          <w:szCs w:val="23"/>
        </w:rPr>
        <w:t>country,</w:t>
      </w:r>
      <w:r w:rsidR="00BF290C">
        <w:rPr>
          <w:sz w:val="23"/>
          <w:szCs w:val="23"/>
        </w:rPr>
        <w:t xml:space="preserve"> </w:t>
      </w:r>
      <w:r w:rsidR="00BF290C">
        <w:rPr>
          <w:w w:val="102"/>
          <w:sz w:val="23"/>
          <w:szCs w:val="23"/>
        </w:rPr>
        <w:t>the</w:t>
      </w:r>
      <w:r w:rsidR="00BF290C">
        <w:rPr>
          <w:sz w:val="23"/>
          <w:szCs w:val="23"/>
        </w:rPr>
        <w:t xml:space="preserve"> </w:t>
      </w:r>
      <w:r w:rsidR="00BF290C">
        <w:rPr>
          <w:w w:val="102"/>
          <w:sz w:val="23"/>
          <w:szCs w:val="23"/>
        </w:rPr>
        <w:t>sector,</w:t>
      </w:r>
      <w:r w:rsidR="00BF290C">
        <w:rPr>
          <w:sz w:val="23"/>
          <w:szCs w:val="23"/>
        </w:rPr>
        <w:t xml:space="preserve"> </w:t>
      </w:r>
      <w:r w:rsidR="00BF290C">
        <w:rPr>
          <w:w w:val="102"/>
          <w:sz w:val="23"/>
          <w:szCs w:val="23"/>
        </w:rPr>
        <w:t>and</w:t>
      </w:r>
      <w:r w:rsidR="00BF290C">
        <w:rPr>
          <w:sz w:val="23"/>
          <w:szCs w:val="23"/>
        </w:rPr>
        <w:t xml:space="preserve"> </w:t>
      </w:r>
      <w:r w:rsidR="00BF290C">
        <w:rPr>
          <w:w w:val="102"/>
          <w:sz w:val="23"/>
          <w:szCs w:val="23"/>
        </w:rPr>
        <w:t>the</w:t>
      </w:r>
      <w:r w:rsidR="00BF290C">
        <w:rPr>
          <w:sz w:val="23"/>
          <w:szCs w:val="23"/>
        </w:rPr>
        <w:t xml:space="preserve"> </w:t>
      </w:r>
      <w:r w:rsidR="00BF290C">
        <w:rPr>
          <w:w w:val="102"/>
          <w:sz w:val="23"/>
          <w:szCs w:val="23"/>
        </w:rPr>
        <w:t>Services</w:t>
      </w:r>
      <w:r w:rsidR="00BF290C">
        <w:rPr>
          <w:sz w:val="23"/>
          <w:szCs w:val="23"/>
        </w:rPr>
        <w:t xml:space="preserve"> </w:t>
      </w:r>
      <w:r w:rsidR="00BF290C">
        <w:rPr>
          <w:w w:val="102"/>
          <w:sz w:val="23"/>
          <w:szCs w:val="23"/>
        </w:rPr>
        <w:t>purchased.</w:t>
      </w:r>
      <w:r w:rsidR="00BF290C">
        <w:rPr>
          <w:sz w:val="23"/>
          <w:szCs w:val="23"/>
        </w:rPr>
        <w:t xml:space="preserve">  </w:t>
      </w:r>
      <w:r w:rsidR="00BF290C">
        <w:rPr>
          <w:w w:val="102"/>
          <w:sz w:val="23"/>
          <w:szCs w:val="23"/>
        </w:rPr>
        <w:t>In</w:t>
      </w:r>
      <w:r w:rsidR="00BF290C">
        <w:rPr>
          <w:sz w:val="23"/>
          <w:szCs w:val="23"/>
        </w:rPr>
        <w:t xml:space="preserve"> </w:t>
      </w:r>
      <w:r w:rsidR="00BF290C">
        <w:rPr>
          <w:w w:val="102"/>
          <w:sz w:val="23"/>
          <w:szCs w:val="23"/>
        </w:rPr>
        <w:t>preparing</w:t>
      </w:r>
      <w:r w:rsidR="00BF290C">
        <w:rPr>
          <w:sz w:val="23"/>
          <w:szCs w:val="23"/>
        </w:rPr>
        <w:t xml:space="preserve"> </w:t>
      </w:r>
      <w:r w:rsidR="00BF290C">
        <w:rPr>
          <w:w w:val="102"/>
          <w:sz w:val="23"/>
          <w:szCs w:val="23"/>
        </w:rPr>
        <w:t>Section</w:t>
      </w:r>
      <w:r w:rsidR="00BF290C">
        <w:rPr>
          <w:sz w:val="23"/>
          <w:szCs w:val="23"/>
        </w:rPr>
        <w:t xml:space="preserve"> </w:t>
      </w:r>
      <w:r w:rsidR="00BF290C">
        <w:rPr>
          <w:w w:val="102"/>
          <w:sz w:val="23"/>
          <w:szCs w:val="23"/>
        </w:rPr>
        <w:t>V, the</w:t>
      </w:r>
      <w:r w:rsidR="00BF290C">
        <w:rPr>
          <w:sz w:val="23"/>
          <w:szCs w:val="23"/>
        </w:rPr>
        <w:t xml:space="preserve"> </w:t>
      </w:r>
      <w:r w:rsidR="00BF290C">
        <w:rPr>
          <w:w w:val="102"/>
          <w:sz w:val="23"/>
          <w:szCs w:val="23"/>
        </w:rPr>
        <w:t>following</w:t>
      </w:r>
      <w:r w:rsidR="00BF290C">
        <w:rPr>
          <w:sz w:val="23"/>
          <w:szCs w:val="23"/>
        </w:rPr>
        <w:t xml:space="preserve"> </w:t>
      </w:r>
      <w:r w:rsidR="00BF290C">
        <w:rPr>
          <w:w w:val="102"/>
          <w:sz w:val="23"/>
          <w:szCs w:val="23"/>
        </w:rPr>
        <w:t>aspects</w:t>
      </w:r>
      <w:r w:rsidR="00BF290C">
        <w:rPr>
          <w:sz w:val="23"/>
          <w:szCs w:val="23"/>
        </w:rPr>
        <w:t xml:space="preserve"> </w:t>
      </w:r>
      <w:r w:rsidR="00BF290C">
        <w:rPr>
          <w:w w:val="102"/>
          <w:sz w:val="23"/>
          <w:szCs w:val="23"/>
        </w:rPr>
        <w:t>should</w:t>
      </w:r>
      <w:r w:rsidR="00BF290C">
        <w:rPr>
          <w:sz w:val="23"/>
          <w:szCs w:val="23"/>
        </w:rPr>
        <w:t xml:space="preserve"> </w:t>
      </w:r>
      <w:r w:rsidR="00BF290C">
        <w:rPr>
          <w:w w:val="102"/>
          <w:sz w:val="23"/>
          <w:szCs w:val="23"/>
        </w:rPr>
        <w:t>be</w:t>
      </w:r>
      <w:r w:rsidR="00BF290C">
        <w:rPr>
          <w:sz w:val="23"/>
          <w:szCs w:val="23"/>
        </w:rPr>
        <w:t xml:space="preserve"> </w:t>
      </w:r>
      <w:r w:rsidR="00BF290C">
        <w:rPr>
          <w:w w:val="102"/>
          <w:sz w:val="23"/>
          <w:szCs w:val="23"/>
        </w:rPr>
        <w:t>checked:</w:t>
      </w:r>
    </w:p>
    <w:p w:rsidR="00300549" w:rsidRDefault="00300549">
      <w:pPr>
        <w:spacing w:before="5" w:line="220" w:lineRule="exact"/>
        <w:rPr>
          <w:sz w:val="22"/>
          <w:szCs w:val="22"/>
        </w:rPr>
      </w:pPr>
    </w:p>
    <w:p w:rsidR="00300549" w:rsidRDefault="00BF290C">
      <w:pPr>
        <w:ind w:left="265" w:right="808"/>
        <w:jc w:val="both"/>
        <w:rPr>
          <w:sz w:val="23"/>
          <w:szCs w:val="23"/>
        </w:rPr>
      </w:pPr>
      <w:r>
        <w:rPr>
          <w:w w:val="102"/>
          <w:sz w:val="23"/>
          <w:szCs w:val="23"/>
        </w:rPr>
        <w:t>(a)</w:t>
      </w:r>
      <w:r>
        <w:rPr>
          <w:sz w:val="23"/>
          <w:szCs w:val="23"/>
        </w:rPr>
        <w:t xml:space="preserve">       </w:t>
      </w:r>
      <w:r>
        <w:rPr>
          <w:w w:val="102"/>
          <w:sz w:val="23"/>
          <w:szCs w:val="23"/>
        </w:rPr>
        <w:t>Information</w:t>
      </w:r>
      <w:r>
        <w:rPr>
          <w:sz w:val="23"/>
          <w:szCs w:val="23"/>
        </w:rPr>
        <w:t xml:space="preserve"> </w:t>
      </w:r>
      <w:r>
        <w:rPr>
          <w:w w:val="102"/>
          <w:sz w:val="23"/>
          <w:szCs w:val="23"/>
        </w:rPr>
        <w:t>that</w:t>
      </w:r>
      <w:r>
        <w:rPr>
          <w:sz w:val="23"/>
          <w:szCs w:val="23"/>
        </w:rPr>
        <w:t xml:space="preserve"> </w:t>
      </w:r>
      <w:r>
        <w:rPr>
          <w:w w:val="102"/>
          <w:sz w:val="23"/>
          <w:szCs w:val="23"/>
        </w:rPr>
        <w:t>complements</w:t>
      </w:r>
      <w:r>
        <w:rPr>
          <w:sz w:val="23"/>
          <w:szCs w:val="23"/>
        </w:rPr>
        <w:t xml:space="preserve"> </w:t>
      </w:r>
      <w:r>
        <w:rPr>
          <w:w w:val="102"/>
          <w:sz w:val="23"/>
          <w:szCs w:val="23"/>
        </w:rPr>
        <w:t>provisions</w:t>
      </w:r>
      <w:r>
        <w:rPr>
          <w:sz w:val="23"/>
          <w:szCs w:val="23"/>
        </w:rPr>
        <w:t xml:space="preserve"> </w:t>
      </w:r>
      <w:r>
        <w:rPr>
          <w:w w:val="102"/>
          <w:sz w:val="23"/>
          <w:szCs w:val="23"/>
        </w:rPr>
        <w:t>of</w:t>
      </w:r>
      <w:r>
        <w:rPr>
          <w:sz w:val="23"/>
          <w:szCs w:val="23"/>
        </w:rPr>
        <w:t xml:space="preserve"> </w:t>
      </w:r>
      <w:r>
        <w:rPr>
          <w:w w:val="102"/>
          <w:sz w:val="23"/>
          <w:szCs w:val="23"/>
        </w:rPr>
        <w:t>Section</w:t>
      </w:r>
      <w:r>
        <w:rPr>
          <w:sz w:val="23"/>
          <w:szCs w:val="23"/>
        </w:rPr>
        <w:t xml:space="preserve"> </w:t>
      </w:r>
      <w:r>
        <w:rPr>
          <w:w w:val="102"/>
          <w:sz w:val="23"/>
          <w:szCs w:val="23"/>
        </w:rPr>
        <w:t>IV</w:t>
      </w:r>
      <w:r>
        <w:rPr>
          <w:sz w:val="23"/>
          <w:szCs w:val="23"/>
        </w:rPr>
        <w:t xml:space="preserve"> </w:t>
      </w:r>
      <w:r>
        <w:rPr>
          <w:w w:val="102"/>
          <w:sz w:val="23"/>
          <w:szCs w:val="23"/>
        </w:rPr>
        <w:t>must</w:t>
      </w:r>
      <w:r>
        <w:rPr>
          <w:sz w:val="23"/>
          <w:szCs w:val="23"/>
        </w:rPr>
        <w:t xml:space="preserve"> </w:t>
      </w:r>
      <w:r>
        <w:rPr>
          <w:w w:val="102"/>
          <w:sz w:val="23"/>
          <w:szCs w:val="23"/>
        </w:rPr>
        <w:t>be</w:t>
      </w:r>
      <w:r>
        <w:rPr>
          <w:sz w:val="23"/>
          <w:szCs w:val="23"/>
        </w:rPr>
        <w:t xml:space="preserve"> </w:t>
      </w:r>
      <w:r>
        <w:rPr>
          <w:w w:val="102"/>
          <w:sz w:val="23"/>
          <w:szCs w:val="23"/>
        </w:rPr>
        <w:t>incorporated.</w:t>
      </w:r>
    </w:p>
    <w:p w:rsidR="00300549" w:rsidRDefault="00300549">
      <w:pPr>
        <w:spacing w:before="12" w:line="220" w:lineRule="exact"/>
        <w:rPr>
          <w:sz w:val="22"/>
          <w:szCs w:val="22"/>
        </w:rPr>
      </w:pPr>
    </w:p>
    <w:p w:rsidR="00300549" w:rsidRDefault="00BF290C">
      <w:pPr>
        <w:spacing w:line="245" w:lineRule="auto"/>
        <w:ind w:left="942" w:right="237" w:hanging="677"/>
        <w:rPr>
          <w:sz w:val="23"/>
          <w:szCs w:val="23"/>
        </w:rPr>
      </w:pPr>
      <w:r>
        <w:rPr>
          <w:w w:val="102"/>
          <w:sz w:val="23"/>
          <w:szCs w:val="23"/>
        </w:rPr>
        <w:t>(b)</w:t>
      </w:r>
      <w:r>
        <w:rPr>
          <w:sz w:val="23"/>
          <w:szCs w:val="23"/>
        </w:rPr>
        <w:t xml:space="preserve">       </w:t>
      </w:r>
      <w:r>
        <w:rPr>
          <w:w w:val="102"/>
          <w:sz w:val="23"/>
          <w:szCs w:val="23"/>
        </w:rPr>
        <w:t>Amendments</w:t>
      </w:r>
      <w:r>
        <w:rPr>
          <w:sz w:val="23"/>
          <w:szCs w:val="23"/>
        </w:rPr>
        <w:t xml:space="preserve">  </w:t>
      </w:r>
      <w:r>
        <w:rPr>
          <w:w w:val="102"/>
          <w:sz w:val="23"/>
          <w:szCs w:val="23"/>
        </w:rPr>
        <w:t>and/or</w:t>
      </w:r>
      <w:r>
        <w:rPr>
          <w:sz w:val="23"/>
          <w:szCs w:val="23"/>
        </w:rPr>
        <w:t xml:space="preserve">  </w:t>
      </w:r>
      <w:r>
        <w:rPr>
          <w:w w:val="102"/>
          <w:sz w:val="23"/>
          <w:szCs w:val="23"/>
        </w:rPr>
        <w:t>supplements</w:t>
      </w:r>
      <w:r>
        <w:rPr>
          <w:sz w:val="23"/>
          <w:szCs w:val="23"/>
        </w:rPr>
        <w:t xml:space="preserve">  </w:t>
      </w:r>
      <w:r>
        <w:rPr>
          <w:w w:val="102"/>
          <w:sz w:val="23"/>
          <w:szCs w:val="23"/>
        </w:rPr>
        <w:t>to</w:t>
      </w:r>
      <w:r>
        <w:rPr>
          <w:sz w:val="23"/>
          <w:szCs w:val="23"/>
        </w:rPr>
        <w:t xml:space="preserve">  </w:t>
      </w:r>
      <w:r>
        <w:rPr>
          <w:w w:val="102"/>
          <w:sz w:val="23"/>
          <w:szCs w:val="23"/>
        </w:rPr>
        <w:t>provisions</w:t>
      </w:r>
      <w:r>
        <w:rPr>
          <w:sz w:val="23"/>
          <w:szCs w:val="23"/>
        </w:rPr>
        <w:t xml:space="preserve">  </w:t>
      </w:r>
      <w:r>
        <w:rPr>
          <w:w w:val="102"/>
          <w:sz w:val="23"/>
          <w:szCs w:val="23"/>
        </w:rPr>
        <w:t>of</w:t>
      </w:r>
      <w:r>
        <w:rPr>
          <w:sz w:val="23"/>
          <w:szCs w:val="23"/>
        </w:rPr>
        <w:t xml:space="preserve">  </w:t>
      </w:r>
      <w:r>
        <w:rPr>
          <w:w w:val="102"/>
          <w:sz w:val="23"/>
          <w:szCs w:val="23"/>
        </w:rPr>
        <w:t>Section</w:t>
      </w:r>
      <w:r>
        <w:rPr>
          <w:sz w:val="23"/>
          <w:szCs w:val="23"/>
        </w:rPr>
        <w:t xml:space="preserve">  </w:t>
      </w:r>
      <w:r>
        <w:rPr>
          <w:w w:val="102"/>
          <w:sz w:val="23"/>
          <w:szCs w:val="23"/>
        </w:rPr>
        <w:t>IV,</w:t>
      </w:r>
      <w:r>
        <w:rPr>
          <w:sz w:val="23"/>
          <w:szCs w:val="23"/>
        </w:rPr>
        <w:t xml:space="preserve">  </w:t>
      </w:r>
      <w:r>
        <w:rPr>
          <w:w w:val="102"/>
          <w:sz w:val="23"/>
          <w:szCs w:val="23"/>
        </w:rPr>
        <w:t>as</w:t>
      </w:r>
      <w:r>
        <w:rPr>
          <w:sz w:val="23"/>
          <w:szCs w:val="23"/>
        </w:rPr>
        <w:t xml:space="preserve">  </w:t>
      </w:r>
      <w:r>
        <w:rPr>
          <w:w w:val="102"/>
          <w:sz w:val="23"/>
          <w:szCs w:val="23"/>
        </w:rPr>
        <w:t>necessitated</w:t>
      </w:r>
      <w:r>
        <w:rPr>
          <w:sz w:val="23"/>
          <w:szCs w:val="23"/>
        </w:rPr>
        <w:t xml:space="preserve">  </w:t>
      </w:r>
      <w:r>
        <w:rPr>
          <w:w w:val="102"/>
          <w:sz w:val="23"/>
          <w:szCs w:val="23"/>
        </w:rPr>
        <w:t>by the</w:t>
      </w:r>
      <w:r>
        <w:rPr>
          <w:sz w:val="23"/>
          <w:szCs w:val="23"/>
        </w:rPr>
        <w:t xml:space="preserve"> </w:t>
      </w:r>
      <w:r>
        <w:rPr>
          <w:w w:val="102"/>
          <w:sz w:val="23"/>
          <w:szCs w:val="23"/>
        </w:rPr>
        <w:t>circumstances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specific</w:t>
      </w:r>
      <w:r>
        <w:rPr>
          <w:sz w:val="23"/>
          <w:szCs w:val="23"/>
        </w:rPr>
        <w:t xml:space="preserve"> </w:t>
      </w:r>
      <w:r>
        <w:rPr>
          <w:w w:val="102"/>
          <w:sz w:val="23"/>
          <w:szCs w:val="23"/>
        </w:rPr>
        <w:t>purchase,</w:t>
      </w:r>
      <w:r>
        <w:rPr>
          <w:sz w:val="23"/>
          <w:szCs w:val="23"/>
        </w:rPr>
        <w:t xml:space="preserve"> </w:t>
      </w:r>
      <w:r>
        <w:rPr>
          <w:w w:val="102"/>
          <w:sz w:val="23"/>
          <w:szCs w:val="23"/>
        </w:rPr>
        <w:t>must</w:t>
      </w:r>
      <w:r>
        <w:rPr>
          <w:sz w:val="23"/>
          <w:szCs w:val="23"/>
        </w:rPr>
        <w:t xml:space="preserve"> </w:t>
      </w:r>
      <w:r>
        <w:rPr>
          <w:w w:val="102"/>
          <w:sz w:val="23"/>
          <w:szCs w:val="23"/>
        </w:rPr>
        <w:t>also</w:t>
      </w:r>
      <w:r>
        <w:rPr>
          <w:sz w:val="23"/>
          <w:szCs w:val="23"/>
        </w:rPr>
        <w:t xml:space="preserve"> </w:t>
      </w:r>
      <w:r>
        <w:rPr>
          <w:w w:val="102"/>
          <w:sz w:val="23"/>
          <w:szCs w:val="23"/>
        </w:rPr>
        <w:t>be</w:t>
      </w:r>
      <w:r>
        <w:rPr>
          <w:sz w:val="23"/>
          <w:szCs w:val="23"/>
        </w:rPr>
        <w:t xml:space="preserve"> </w:t>
      </w:r>
      <w:r>
        <w:rPr>
          <w:w w:val="102"/>
          <w:sz w:val="23"/>
          <w:szCs w:val="23"/>
        </w:rPr>
        <w:t>incorporated.</w:t>
      </w:r>
    </w:p>
    <w:p w:rsidR="00300549" w:rsidRDefault="00300549">
      <w:pPr>
        <w:spacing w:before="6" w:line="220" w:lineRule="exact"/>
        <w:rPr>
          <w:sz w:val="22"/>
          <w:szCs w:val="22"/>
        </w:rPr>
      </w:pPr>
    </w:p>
    <w:p w:rsidR="00300549" w:rsidRDefault="00BF290C">
      <w:pPr>
        <w:spacing w:line="245" w:lineRule="auto"/>
        <w:ind w:left="265" w:right="241"/>
        <w:jc w:val="both"/>
        <w:rPr>
          <w:sz w:val="23"/>
          <w:szCs w:val="23"/>
        </w:rPr>
        <w:sectPr w:rsidR="00300549">
          <w:footerReference w:type="default" r:id="rId25"/>
          <w:pgSz w:w="12240" w:h="15840"/>
          <w:pgMar w:top="1340" w:right="1720" w:bottom="280" w:left="1720" w:header="0" w:footer="906" w:gutter="0"/>
          <w:pgNumType w:start="93"/>
          <w:cols w:space="720"/>
        </w:sectPr>
      </w:pPr>
      <w:r>
        <w:rPr>
          <w:w w:val="102"/>
          <w:sz w:val="23"/>
          <w:szCs w:val="23"/>
        </w:rPr>
        <w:t>However,</w:t>
      </w:r>
      <w:r>
        <w:rPr>
          <w:sz w:val="23"/>
          <w:szCs w:val="23"/>
        </w:rPr>
        <w:t xml:space="preserve"> </w:t>
      </w:r>
      <w:r>
        <w:rPr>
          <w:w w:val="102"/>
          <w:sz w:val="23"/>
          <w:szCs w:val="23"/>
        </w:rPr>
        <w:t>no</w:t>
      </w:r>
      <w:r>
        <w:rPr>
          <w:sz w:val="23"/>
          <w:szCs w:val="23"/>
        </w:rPr>
        <w:t xml:space="preserve"> </w:t>
      </w:r>
      <w:r>
        <w:rPr>
          <w:w w:val="102"/>
          <w:sz w:val="23"/>
          <w:szCs w:val="23"/>
        </w:rPr>
        <w:t>special</w:t>
      </w:r>
      <w:r>
        <w:rPr>
          <w:sz w:val="23"/>
          <w:szCs w:val="23"/>
        </w:rPr>
        <w:t xml:space="preserve"> </w:t>
      </w:r>
      <w:r>
        <w:rPr>
          <w:w w:val="102"/>
          <w:sz w:val="23"/>
          <w:szCs w:val="23"/>
        </w:rPr>
        <w:t>condition</w:t>
      </w:r>
      <w:r>
        <w:rPr>
          <w:sz w:val="23"/>
          <w:szCs w:val="23"/>
        </w:rPr>
        <w:t xml:space="preserve"> </w:t>
      </w:r>
      <w:r>
        <w:rPr>
          <w:w w:val="102"/>
          <w:sz w:val="23"/>
          <w:szCs w:val="23"/>
        </w:rPr>
        <w:t>which</w:t>
      </w:r>
      <w:r>
        <w:rPr>
          <w:sz w:val="23"/>
          <w:szCs w:val="23"/>
        </w:rPr>
        <w:t xml:space="preserve"> </w:t>
      </w:r>
      <w:r>
        <w:rPr>
          <w:w w:val="102"/>
          <w:sz w:val="23"/>
          <w:szCs w:val="23"/>
        </w:rPr>
        <w:t>defeats</w:t>
      </w:r>
      <w:r>
        <w:rPr>
          <w:sz w:val="23"/>
          <w:szCs w:val="23"/>
        </w:rPr>
        <w:t xml:space="preserve"> </w:t>
      </w:r>
      <w:r>
        <w:rPr>
          <w:w w:val="102"/>
          <w:sz w:val="23"/>
          <w:szCs w:val="23"/>
        </w:rPr>
        <w:t>or</w:t>
      </w:r>
      <w:r>
        <w:rPr>
          <w:sz w:val="23"/>
          <w:szCs w:val="23"/>
        </w:rPr>
        <w:t xml:space="preserve"> </w:t>
      </w:r>
      <w:r>
        <w:rPr>
          <w:w w:val="102"/>
          <w:sz w:val="23"/>
          <w:szCs w:val="23"/>
        </w:rPr>
        <w:t>negates</w:t>
      </w:r>
      <w:r>
        <w:rPr>
          <w:sz w:val="23"/>
          <w:szCs w:val="23"/>
        </w:rPr>
        <w:t xml:space="preserve"> </w:t>
      </w:r>
      <w:r>
        <w:rPr>
          <w:w w:val="102"/>
          <w:sz w:val="23"/>
          <w:szCs w:val="23"/>
        </w:rPr>
        <w:t>the</w:t>
      </w:r>
      <w:r>
        <w:rPr>
          <w:sz w:val="23"/>
          <w:szCs w:val="23"/>
        </w:rPr>
        <w:t xml:space="preserve"> </w:t>
      </w:r>
      <w:r>
        <w:rPr>
          <w:w w:val="102"/>
          <w:sz w:val="23"/>
          <w:szCs w:val="23"/>
        </w:rPr>
        <w:t>general</w:t>
      </w:r>
      <w:r>
        <w:rPr>
          <w:sz w:val="23"/>
          <w:szCs w:val="23"/>
        </w:rPr>
        <w:t xml:space="preserve"> </w:t>
      </w:r>
      <w:r>
        <w:rPr>
          <w:w w:val="102"/>
          <w:sz w:val="23"/>
          <w:szCs w:val="23"/>
        </w:rPr>
        <w:t>intent</w:t>
      </w:r>
      <w:r>
        <w:rPr>
          <w:sz w:val="23"/>
          <w:szCs w:val="23"/>
        </w:rPr>
        <w:t xml:space="preserve"> </w:t>
      </w:r>
      <w:r>
        <w:rPr>
          <w:w w:val="102"/>
          <w:sz w:val="23"/>
          <w:szCs w:val="23"/>
        </w:rPr>
        <w:t>and</w:t>
      </w:r>
      <w:r>
        <w:rPr>
          <w:sz w:val="23"/>
          <w:szCs w:val="23"/>
        </w:rPr>
        <w:t xml:space="preserve"> </w:t>
      </w:r>
      <w:r>
        <w:rPr>
          <w:w w:val="102"/>
          <w:sz w:val="23"/>
          <w:szCs w:val="23"/>
        </w:rPr>
        <w:t>purpose</w:t>
      </w:r>
      <w:r>
        <w:rPr>
          <w:sz w:val="23"/>
          <w:szCs w:val="23"/>
        </w:rPr>
        <w:t xml:space="preserve"> </w:t>
      </w:r>
      <w:r>
        <w:rPr>
          <w:w w:val="102"/>
          <w:sz w:val="23"/>
          <w:szCs w:val="23"/>
        </w:rPr>
        <w:t>of the</w:t>
      </w:r>
      <w:r>
        <w:rPr>
          <w:sz w:val="23"/>
          <w:szCs w:val="23"/>
        </w:rPr>
        <w:t xml:space="preserve"> </w:t>
      </w:r>
      <w:r>
        <w:rPr>
          <w:w w:val="102"/>
          <w:sz w:val="23"/>
          <w:szCs w:val="23"/>
        </w:rPr>
        <w:t>provisions</w:t>
      </w:r>
      <w:r>
        <w:rPr>
          <w:sz w:val="23"/>
          <w:szCs w:val="23"/>
        </w:rPr>
        <w:t xml:space="preserve"> </w:t>
      </w:r>
      <w:r>
        <w:rPr>
          <w:w w:val="102"/>
          <w:sz w:val="23"/>
          <w:szCs w:val="23"/>
        </w:rPr>
        <w:t>of</w:t>
      </w:r>
      <w:r>
        <w:rPr>
          <w:sz w:val="23"/>
          <w:szCs w:val="23"/>
        </w:rPr>
        <w:t xml:space="preserve"> </w:t>
      </w:r>
      <w:r>
        <w:rPr>
          <w:w w:val="102"/>
          <w:sz w:val="23"/>
          <w:szCs w:val="23"/>
        </w:rPr>
        <w:t>Section</w:t>
      </w:r>
      <w:r>
        <w:rPr>
          <w:sz w:val="23"/>
          <w:szCs w:val="23"/>
        </w:rPr>
        <w:t xml:space="preserve"> </w:t>
      </w:r>
      <w:r>
        <w:rPr>
          <w:w w:val="102"/>
          <w:sz w:val="23"/>
          <w:szCs w:val="23"/>
        </w:rPr>
        <w:t>IV</w:t>
      </w:r>
      <w:r>
        <w:rPr>
          <w:sz w:val="23"/>
          <w:szCs w:val="23"/>
        </w:rPr>
        <w:t xml:space="preserve"> </w:t>
      </w:r>
      <w:r>
        <w:rPr>
          <w:w w:val="102"/>
          <w:sz w:val="23"/>
          <w:szCs w:val="23"/>
        </w:rPr>
        <w:t>should</w:t>
      </w:r>
      <w:r>
        <w:rPr>
          <w:sz w:val="23"/>
          <w:szCs w:val="23"/>
        </w:rPr>
        <w:t xml:space="preserve"> </w:t>
      </w:r>
      <w:r>
        <w:rPr>
          <w:w w:val="102"/>
          <w:sz w:val="23"/>
          <w:szCs w:val="23"/>
        </w:rPr>
        <w:t>be</w:t>
      </w:r>
      <w:r>
        <w:rPr>
          <w:sz w:val="23"/>
          <w:szCs w:val="23"/>
        </w:rPr>
        <w:t xml:space="preserve"> </w:t>
      </w:r>
      <w:r>
        <w:rPr>
          <w:w w:val="102"/>
          <w:sz w:val="23"/>
          <w:szCs w:val="23"/>
        </w:rPr>
        <w:t>incorporated</w:t>
      </w:r>
      <w:r>
        <w:rPr>
          <w:sz w:val="23"/>
          <w:szCs w:val="23"/>
        </w:rPr>
        <w:t xml:space="preserve"> </w:t>
      </w:r>
      <w:r>
        <w:rPr>
          <w:w w:val="102"/>
          <w:sz w:val="23"/>
          <w:szCs w:val="23"/>
        </w:rPr>
        <w:t>herein.</w:t>
      </w:r>
    </w:p>
    <w:p w:rsidR="00300549" w:rsidRDefault="00BF290C">
      <w:pPr>
        <w:spacing w:before="31"/>
        <w:ind w:left="1429"/>
        <w:rPr>
          <w:sz w:val="45"/>
          <w:szCs w:val="45"/>
        </w:rPr>
      </w:pPr>
      <w:r>
        <w:rPr>
          <w:b/>
          <w:sz w:val="45"/>
          <w:szCs w:val="45"/>
        </w:rPr>
        <w:lastRenderedPageBreak/>
        <w:t>Special Conditions of Contract</w:t>
      </w:r>
    </w:p>
    <w:p w:rsidR="00300549" w:rsidRDefault="00300549">
      <w:pPr>
        <w:spacing w:before="7" w:line="120" w:lineRule="exact"/>
        <w:rPr>
          <w:sz w:val="12"/>
          <w:szCs w:val="12"/>
        </w:rPr>
      </w:pPr>
    </w:p>
    <w:p w:rsidR="00300549" w:rsidRDefault="00BF290C">
      <w:pPr>
        <w:ind w:left="308"/>
        <w:rPr>
          <w:sz w:val="23"/>
          <w:szCs w:val="23"/>
        </w:rPr>
      </w:pPr>
      <w:r>
        <w:rPr>
          <w:b/>
          <w:w w:val="102"/>
          <w:sz w:val="23"/>
          <w:szCs w:val="23"/>
        </w:rPr>
        <w:t>GCC</w:t>
      </w:r>
      <w:r>
        <w:rPr>
          <w:b/>
          <w:sz w:val="23"/>
          <w:szCs w:val="23"/>
        </w:rPr>
        <w:t xml:space="preserve"> </w:t>
      </w:r>
      <w:r>
        <w:rPr>
          <w:b/>
          <w:w w:val="102"/>
          <w:sz w:val="23"/>
          <w:szCs w:val="23"/>
        </w:rPr>
        <w:t>Clause</w:t>
      </w:r>
    </w:p>
    <w:p w:rsidR="00300549" w:rsidRDefault="00300549">
      <w:pPr>
        <w:spacing w:before="8" w:line="200" w:lineRule="exact"/>
      </w:pPr>
    </w:p>
    <w:p w:rsidR="00300549" w:rsidRDefault="00BF290C">
      <w:pPr>
        <w:spacing w:before="28"/>
        <w:ind w:left="265"/>
        <w:rPr>
          <w:sz w:val="23"/>
          <w:szCs w:val="23"/>
        </w:rPr>
      </w:pPr>
      <w:r>
        <w:rPr>
          <w:w w:val="102"/>
          <w:sz w:val="23"/>
          <w:szCs w:val="23"/>
        </w:rPr>
        <w:t>(b)</w:t>
      </w:r>
      <w:r>
        <w:rPr>
          <w:sz w:val="23"/>
          <w:szCs w:val="23"/>
        </w:rPr>
        <w:t xml:space="preserve">                     </w:t>
      </w:r>
      <w:r>
        <w:rPr>
          <w:w w:val="102"/>
          <w:sz w:val="23"/>
          <w:szCs w:val="23"/>
        </w:rPr>
        <w:t>The</w:t>
      </w:r>
      <w:r>
        <w:rPr>
          <w:sz w:val="23"/>
          <w:szCs w:val="23"/>
        </w:rPr>
        <w:t xml:space="preserve"> </w:t>
      </w:r>
      <w:r>
        <w:rPr>
          <w:w w:val="102"/>
          <w:sz w:val="23"/>
          <w:szCs w:val="23"/>
        </w:rPr>
        <w:t>Funding</w:t>
      </w:r>
      <w:r>
        <w:rPr>
          <w:sz w:val="23"/>
          <w:szCs w:val="23"/>
        </w:rPr>
        <w:t xml:space="preserve"> </w:t>
      </w:r>
      <w:r>
        <w:rPr>
          <w:w w:val="102"/>
          <w:sz w:val="23"/>
          <w:szCs w:val="23"/>
        </w:rPr>
        <w:t>Source</w:t>
      </w:r>
      <w:r>
        <w:rPr>
          <w:sz w:val="23"/>
          <w:szCs w:val="23"/>
        </w:rPr>
        <w:t xml:space="preserve"> </w:t>
      </w:r>
      <w:r>
        <w:rPr>
          <w:w w:val="102"/>
          <w:sz w:val="23"/>
          <w:szCs w:val="23"/>
        </w:rPr>
        <w:t>is:</w:t>
      </w:r>
    </w:p>
    <w:p w:rsidR="00300549" w:rsidRDefault="00300549">
      <w:pPr>
        <w:spacing w:before="12" w:line="220" w:lineRule="exact"/>
        <w:rPr>
          <w:sz w:val="22"/>
          <w:szCs w:val="22"/>
        </w:rPr>
      </w:pPr>
    </w:p>
    <w:p w:rsidR="00300549" w:rsidRDefault="00BF290C">
      <w:pPr>
        <w:ind w:left="1762"/>
        <w:rPr>
          <w:sz w:val="23"/>
          <w:szCs w:val="23"/>
        </w:rPr>
      </w:pPr>
      <w:r>
        <w:rPr>
          <w:w w:val="102"/>
          <w:sz w:val="23"/>
          <w:szCs w:val="23"/>
        </w:rPr>
        <w:t>The</w:t>
      </w:r>
      <w:r>
        <w:rPr>
          <w:sz w:val="23"/>
          <w:szCs w:val="23"/>
        </w:rPr>
        <w:t xml:space="preserve"> </w:t>
      </w:r>
      <w:r>
        <w:rPr>
          <w:w w:val="102"/>
          <w:sz w:val="23"/>
          <w:szCs w:val="23"/>
        </w:rPr>
        <w:t>Government</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Philippines</w:t>
      </w:r>
      <w:r>
        <w:rPr>
          <w:sz w:val="23"/>
          <w:szCs w:val="23"/>
        </w:rPr>
        <w:t xml:space="preserve"> </w:t>
      </w:r>
      <w:r>
        <w:rPr>
          <w:w w:val="102"/>
          <w:sz w:val="23"/>
          <w:szCs w:val="23"/>
        </w:rPr>
        <w:t>(GOP)</w:t>
      </w:r>
    </w:p>
    <w:p w:rsidR="00300549" w:rsidRDefault="00300549">
      <w:pPr>
        <w:spacing w:before="12" w:line="220" w:lineRule="exact"/>
        <w:rPr>
          <w:sz w:val="22"/>
          <w:szCs w:val="22"/>
        </w:rPr>
      </w:pPr>
    </w:p>
    <w:p w:rsidR="00300549" w:rsidRDefault="00BF290C" w:rsidP="00FC05CF">
      <w:pPr>
        <w:spacing w:before="28" w:line="245" w:lineRule="auto"/>
        <w:ind w:left="1762" w:right="237" w:hanging="1498"/>
        <w:jc w:val="both"/>
        <w:rPr>
          <w:sz w:val="23"/>
          <w:szCs w:val="23"/>
        </w:rPr>
      </w:pPr>
      <w:r>
        <w:rPr>
          <w:w w:val="102"/>
          <w:sz w:val="23"/>
          <w:szCs w:val="23"/>
        </w:rPr>
        <w:t>6.2(b)</w:t>
      </w:r>
      <w:r>
        <w:rPr>
          <w:sz w:val="23"/>
          <w:szCs w:val="23"/>
        </w:rPr>
        <w:t xml:space="preserve">                 </w:t>
      </w:r>
      <w:r w:rsidR="00B1383E">
        <w:pict>
          <v:group id="_x0000_s1852" style="position:absolute;left:0;text-align:left;margin-left:93.9pt;margin-top:98.95pt;width:423.6pt;height:612.45pt;z-index:-5241;mso-position-horizontal-relative:page;mso-position-vertical-relative:page" coordorigin="1878,1979" coordsize="8472,12249">
            <v:shape id="_x0000_s1869" style="position:absolute;left:1889;top:1990;width:1488;height:0" coordorigin="1889,1990" coordsize="1488,0" path="m1889,1990r1488,e" filled="f" strokeweight=".20444mm">
              <v:path arrowok="t"/>
            </v:shape>
            <v:shape id="_x0000_s1868" style="position:absolute;left:3386;top:1990;width:6953;height:0" coordorigin="3386,1990" coordsize="6953,0" path="m3386,1990r6953,e" filled="f" strokeweight=".20444mm">
              <v:path arrowok="t"/>
            </v:shape>
            <v:shape id="_x0000_s1867" style="position:absolute;left:1889;top:2484;width:1488;height:0" coordorigin="1889,2484" coordsize="1488,0" path="m1889,2484r1488,e" filled="f" strokeweight=".20444mm">
              <v:path arrowok="t"/>
            </v:shape>
            <v:shape id="_x0000_s1866" style="position:absolute;left:3386;top:2484;width:6953;height:0" coordorigin="3386,2484" coordsize="6953,0" path="m3386,2484r6953,e" filled="f" strokeweight=".20444mm">
              <v:path arrowok="t"/>
            </v:shape>
            <v:shape id="_x0000_s1865" style="position:absolute;left:1889;top:4918;width:1488;height:0" coordorigin="1889,4918" coordsize="1488,0" path="m1889,4918r1488,e" filled="f" strokeweight=".20444mm">
              <v:path arrowok="t"/>
            </v:shape>
            <v:shape id="_x0000_s1864" style="position:absolute;left:3386;top:4918;width:6953;height:0" coordorigin="3386,4918" coordsize="6953,0" path="m3386,4918r6953,e" filled="f" strokeweight=".20444mm">
              <v:path arrowok="t"/>
            </v:shape>
            <v:shape id="_x0000_s1863" style="position:absolute;left:1889;top:9010;width:1488;height:0" coordorigin="1889,9010" coordsize="1488,0" path="m1889,9010r1488,e" filled="f" strokeweight=".20444mm">
              <v:path arrowok="t"/>
            </v:shape>
            <v:shape id="_x0000_s1862" style="position:absolute;left:3386;top:9010;width:6953;height:0" coordorigin="3386,9010" coordsize="6953,0" path="m3386,9010r6953,e" filled="f" strokeweight=".20444mm">
              <v:path arrowok="t"/>
            </v:shape>
            <v:shape id="_x0000_s1861" style="position:absolute;left:1889;top:10508;width:1488;height:0" coordorigin="1889,10508" coordsize="1488,0" path="m1889,10508r1488,e" filled="f" strokeweight=".16211mm">
              <v:path arrowok="t"/>
            </v:shape>
            <v:shape id="_x0000_s1860" style="position:absolute;left:3386;top:10508;width:6953;height:0" coordorigin="3386,10508" coordsize="6953,0" path="m3386,10508r6953,e" filled="f" strokeweight=".16211mm">
              <v:path arrowok="t"/>
            </v:shape>
            <v:shape id="_x0000_s1859" style="position:absolute;left:1889;top:12234;width:1488;height:0" coordorigin="1889,12234" coordsize="1488,0" path="m1889,12234r1488,e" filled="f" strokeweight=".16211mm">
              <v:path arrowok="t"/>
            </v:shape>
            <v:shape id="_x0000_s1858" style="position:absolute;left:3386;top:12234;width:6953;height:0" coordorigin="3386,12234" coordsize="6953,0" path="m3386,12234r6953,e" filled="f" strokeweight=".16211mm">
              <v:path arrowok="t"/>
            </v:shape>
            <v:shape id="_x0000_s1857" style="position:absolute;left:1884;top:1985;width:0;height:12238" coordorigin="1884,1985" coordsize="0,12238" path="m1884,1985r,12237e" filled="f" strokeweight=".20444mm">
              <v:path arrowok="t"/>
            </v:shape>
            <v:shape id="_x0000_s1856" style="position:absolute;left:1889;top:14218;width:1488;height:0" coordorigin="1889,14218" coordsize="1488,0" path="m1889,14218r1488,e" filled="f" strokeweight=".20444mm">
              <v:path arrowok="t"/>
            </v:shape>
            <v:shape id="_x0000_s1855" style="position:absolute;left:3382;top:1985;width:0;height:12238" coordorigin="3382,1985" coordsize="0,12238" path="m3382,1985r,12237e" filled="f" strokeweight=".20444mm">
              <v:path arrowok="t"/>
            </v:shape>
            <v:shape id="_x0000_s1854" style="position:absolute;left:3386;top:14218;width:6953;height:0" coordorigin="3386,14218" coordsize="6953,0" path="m3386,14218r6953,e" filled="f" strokeweight=".20444mm">
              <v:path arrowok="t"/>
            </v:shape>
            <v:shape id="_x0000_s1853" style="position:absolute;left:10344;top:1985;width:0;height:12238" coordorigin="10344,1985" coordsize="0,12238" path="m10344,1985r,12237e" filled="f" strokeweight=".20444mm">
              <v:path arrowok="t"/>
            </v:shape>
            <w10:wrap anchorx="page" anchory="page"/>
          </v:group>
        </w:pict>
      </w:r>
      <w:r>
        <w:rPr>
          <w:w w:val="102"/>
          <w:sz w:val="23"/>
          <w:szCs w:val="23"/>
        </w:rPr>
        <w:t>For</w:t>
      </w:r>
      <w:r>
        <w:rPr>
          <w:sz w:val="23"/>
          <w:szCs w:val="23"/>
        </w:rPr>
        <w:t xml:space="preserve">  </w:t>
      </w:r>
      <w:r>
        <w:rPr>
          <w:w w:val="102"/>
          <w:sz w:val="23"/>
          <w:szCs w:val="23"/>
        </w:rPr>
        <w:t>a</w:t>
      </w:r>
      <w:r>
        <w:rPr>
          <w:sz w:val="23"/>
          <w:szCs w:val="23"/>
        </w:rPr>
        <w:t xml:space="preserve">  </w:t>
      </w:r>
      <w:r>
        <w:rPr>
          <w:w w:val="102"/>
          <w:sz w:val="23"/>
          <w:szCs w:val="23"/>
        </w:rPr>
        <w:t>period</w:t>
      </w:r>
      <w:r>
        <w:rPr>
          <w:sz w:val="23"/>
          <w:szCs w:val="23"/>
        </w:rPr>
        <w:t xml:space="preserve">  </w:t>
      </w:r>
      <w:r>
        <w:rPr>
          <w:w w:val="102"/>
          <w:sz w:val="23"/>
          <w:szCs w:val="23"/>
        </w:rPr>
        <w:t>of</w:t>
      </w:r>
      <w:r>
        <w:rPr>
          <w:sz w:val="23"/>
          <w:szCs w:val="23"/>
        </w:rPr>
        <w:t xml:space="preserve">  </w:t>
      </w:r>
      <w:r>
        <w:rPr>
          <w:w w:val="102"/>
          <w:sz w:val="23"/>
          <w:szCs w:val="23"/>
        </w:rPr>
        <w:t>two</w:t>
      </w:r>
      <w:r>
        <w:rPr>
          <w:sz w:val="23"/>
          <w:szCs w:val="23"/>
        </w:rPr>
        <w:t xml:space="preserve">  </w:t>
      </w:r>
      <w:r>
        <w:rPr>
          <w:w w:val="102"/>
          <w:sz w:val="23"/>
          <w:szCs w:val="23"/>
        </w:rPr>
        <w:t>years</w:t>
      </w:r>
      <w:r>
        <w:rPr>
          <w:sz w:val="23"/>
          <w:szCs w:val="23"/>
        </w:rPr>
        <w:t xml:space="preserve">  </w:t>
      </w:r>
      <w:r>
        <w:rPr>
          <w:w w:val="102"/>
          <w:sz w:val="23"/>
          <w:szCs w:val="23"/>
        </w:rPr>
        <w:t>after</w:t>
      </w:r>
      <w:r>
        <w:rPr>
          <w:sz w:val="23"/>
          <w:szCs w:val="23"/>
        </w:rPr>
        <w:t xml:space="preserve">  </w:t>
      </w:r>
      <w:r>
        <w:rPr>
          <w:w w:val="102"/>
          <w:sz w:val="23"/>
          <w:szCs w:val="23"/>
        </w:rPr>
        <w:t>the</w:t>
      </w:r>
      <w:r>
        <w:rPr>
          <w:sz w:val="23"/>
          <w:szCs w:val="23"/>
        </w:rPr>
        <w:t xml:space="preserve">  </w:t>
      </w:r>
      <w:r>
        <w:rPr>
          <w:w w:val="102"/>
          <w:sz w:val="23"/>
          <w:szCs w:val="23"/>
        </w:rPr>
        <w:t>expiration</w:t>
      </w:r>
      <w:r>
        <w:rPr>
          <w:sz w:val="23"/>
          <w:szCs w:val="23"/>
        </w:rPr>
        <w:t xml:space="preserve">  </w:t>
      </w:r>
      <w:r>
        <w:rPr>
          <w:w w:val="102"/>
          <w:sz w:val="23"/>
          <w:szCs w:val="23"/>
        </w:rPr>
        <w:t>of</w:t>
      </w:r>
      <w:r>
        <w:rPr>
          <w:sz w:val="23"/>
          <w:szCs w:val="23"/>
        </w:rPr>
        <w:t xml:space="preserve">  </w:t>
      </w:r>
      <w:r>
        <w:rPr>
          <w:w w:val="102"/>
          <w:sz w:val="23"/>
          <w:szCs w:val="23"/>
        </w:rPr>
        <w:t>this</w:t>
      </w:r>
      <w:r>
        <w:rPr>
          <w:sz w:val="23"/>
          <w:szCs w:val="23"/>
        </w:rPr>
        <w:t xml:space="preserve">  </w:t>
      </w:r>
      <w:r>
        <w:rPr>
          <w:w w:val="102"/>
          <w:sz w:val="23"/>
          <w:szCs w:val="23"/>
        </w:rPr>
        <w:t>Contract,</w:t>
      </w:r>
      <w:r>
        <w:rPr>
          <w:sz w:val="23"/>
          <w:szCs w:val="23"/>
        </w:rPr>
        <w:t xml:space="preserve">  </w:t>
      </w:r>
      <w:r>
        <w:rPr>
          <w:w w:val="102"/>
          <w:sz w:val="23"/>
          <w:szCs w:val="23"/>
        </w:rPr>
        <w:t>the Consultant</w:t>
      </w:r>
      <w:r>
        <w:rPr>
          <w:sz w:val="23"/>
          <w:szCs w:val="23"/>
        </w:rPr>
        <w:t xml:space="preserve"> </w:t>
      </w:r>
      <w:r>
        <w:rPr>
          <w:w w:val="102"/>
          <w:sz w:val="23"/>
          <w:szCs w:val="23"/>
        </w:rPr>
        <w:t>shall</w:t>
      </w:r>
      <w:r>
        <w:rPr>
          <w:sz w:val="23"/>
          <w:szCs w:val="23"/>
        </w:rPr>
        <w:t xml:space="preserve"> </w:t>
      </w:r>
      <w:r>
        <w:rPr>
          <w:w w:val="102"/>
          <w:sz w:val="23"/>
          <w:szCs w:val="23"/>
        </w:rPr>
        <w:t>not</w:t>
      </w:r>
      <w:r>
        <w:rPr>
          <w:sz w:val="23"/>
          <w:szCs w:val="23"/>
        </w:rPr>
        <w:t xml:space="preserve"> </w:t>
      </w:r>
      <w:r>
        <w:rPr>
          <w:w w:val="102"/>
          <w:sz w:val="23"/>
          <w:szCs w:val="23"/>
        </w:rPr>
        <w:t>engage,</w:t>
      </w:r>
      <w:r>
        <w:rPr>
          <w:sz w:val="23"/>
          <w:szCs w:val="23"/>
        </w:rPr>
        <w:t xml:space="preserve"> </w:t>
      </w:r>
      <w:r>
        <w:rPr>
          <w:w w:val="102"/>
          <w:sz w:val="23"/>
          <w:szCs w:val="23"/>
        </w:rPr>
        <w:t>and</w:t>
      </w:r>
      <w:r>
        <w:rPr>
          <w:sz w:val="23"/>
          <w:szCs w:val="23"/>
        </w:rPr>
        <w:t xml:space="preserve"> </w:t>
      </w:r>
      <w:r>
        <w:rPr>
          <w:w w:val="102"/>
          <w:sz w:val="23"/>
          <w:szCs w:val="23"/>
        </w:rPr>
        <w:t>shall</w:t>
      </w:r>
      <w:r>
        <w:rPr>
          <w:sz w:val="23"/>
          <w:szCs w:val="23"/>
        </w:rPr>
        <w:t xml:space="preserve"> </w:t>
      </w:r>
      <w:r>
        <w:rPr>
          <w:w w:val="102"/>
          <w:sz w:val="23"/>
          <w:szCs w:val="23"/>
        </w:rPr>
        <w:t>cause</w:t>
      </w:r>
      <w:r>
        <w:rPr>
          <w:sz w:val="23"/>
          <w:szCs w:val="23"/>
        </w:rPr>
        <w:t xml:space="preserve"> </w:t>
      </w:r>
      <w:r>
        <w:rPr>
          <w:w w:val="102"/>
          <w:sz w:val="23"/>
          <w:szCs w:val="23"/>
        </w:rPr>
        <w:t>its</w:t>
      </w:r>
      <w:r>
        <w:rPr>
          <w:sz w:val="23"/>
          <w:szCs w:val="23"/>
        </w:rPr>
        <w:t xml:space="preserve"> </w:t>
      </w:r>
      <w:r>
        <w:rPr>
          <w:w w:val="102"/>
          <w:sz w:val="23"/>
          <w:szCs w:val="23"/>
        </w:rPr>
        <w:t>Personnel</w:t>
      </w:r>
      <w:r>
        <w:rPr>
          <w:sz w:val="23"/>
          <w:szCs w:val="23"/>
        </w:rPr>
        <w:t xml:space="preserve"> </w:t>
      </w:r>
      <w:r>
        <w:rPr>
          <w:w w:val="102"/>
          <w:sz w:val="23"/>
          <w:szCs w:val="23"/>
        </w:rPr>
        <w:t>as</w:t>
      </w:r>
      <w:r>
        <w:rPr>
          <w:sz w:val="23"/>
          <w:szCs w:val="23"/>
        </w:rPr>
        <w:t xml:space="preserve"> </w:t>
      </w:r>
      <w:r>
        <w:rPr>
          <w:w w:val="102"/>
          <w:sz w:val="23"/>
          <w:szCs w:val="23"/>
        </w:rPr>
        <w:t>well</w:t>
      </w:r>
      <w:r>
        <w:rPr>
          <w:sz w:val="23"/>
          <w:szCs w:val="23"/>
        </w:rPr>
        <w:t xml:space="preserve"> </w:t>
      </w:r>
      <w:r>
        <w:rPr>
          <w:w w:val="102"/>
          <w:sz w:val="23"/>
          <w:szCs w:val="23"/>
        </w:rPr>
        <w:t>as</w:t>
      </w:r>
      <w:r>
        <w:rPr>
          <w:sz w:val="23"/>
          <w:szCs w:val="23"/>
        </w:rPr>
        <w:t xml:space="preserve"> </w:t>
      </w:r>
      <w:r>
        <w:rPr>
          <w:w w:val="102"/>
          <w:sz w:val="23"/>
          <w:szCs w:val="23"/>
        </w:rPr>
        <w:t>their Sub-Consultants</w:t>
      </w:r>
      <w:r>
        <w:rPr>
          <w:sz w:val="23"/>
          <w:szCs w:val="23"/>
        </w:rPr>
        <w:t xml:space="preserve">  </w:t>
      </w:r>
      <w:r>
        <w:rPr>
          <w:w w:val="102"/>
          <w:sz w:val="23"/>
          <w:szCs w:val="23"/>
        </w:rPr>
        <w:t>and</w:t>
      </w:r>
      <w:r>
        <w:rPr>
          <w:sz w:val="23"/>
          <w:szCs w:val="23"/>
        </w:rPr>
        <w:t xml:space="preserve">  </w:t>
      </w:r>
      <w:r>
        <w:rPr>
          <w:w w:val="102"/>
          <w:sz w:val="23"/>
          <w:szCs w:val="23"/>
        </w:rPr>
        <w:t>its</w:t>
      </w:r>
      <w:r>
        <w:rPr>
          <w:sz w:val="23"/>
          <w:szCs w:val="23"/>
        </w:rPr>
        <w:t xml:space="preserve">  </w:t>
      </w:r>
      <w:r>
        <w:rPr>
          <w:w w:val="102"/>
          <w:sz w:val="23"/>
          <w:szCs w:val="23"/>
        </w:rPr>
        <w:t>Personnel</w:t>
      </w:r>
      <w:r>
        <w:rPr>
          <w:sz w:val="23"/>
          <w:szCs w:val="23"/>
        </w:rPr>
        <w:t xml:space="preserve">  </w:t>
      </w:r>
      <w:r>
        <w:rPr>
          <w:w w:val="102"/>
          <w:sz w:val="23"/>
          <w:szCs w:val="23"/>
        </w:rPr>
        <w:t>not</w:t>
      </w:r>
      <w:r>
        <w:rPr>
          <w:sz w:val="23"/>
          <w:szCs w:val="23"/>
        </w:rPr>
        <w:t xml:space="preserve">  </w:t>
      </w:r>
      <w:r>
        <w:rPr>
          <w:w w:val="102"/>
          <w:sz w:val="23"/>
          <w:szCs w:val="23"/>
        </w:rPr>
        <w:t>to</w:t>
      </w:r>
      <w:r>
        <w:rPr>
          <w:sz w:val="23"/>
          <w:szCs w:val="23"/>
        </w:rPr>
        <w:t xml:space="preserve">  </w:t>
      </w:r>
      <w:r>
        <w:rPr>
          <w:w w:val="102"/>
          <w:sz w:val="23"/>
          <w:szCs w:val="23"/>
        </w:rPr>
        <w:t>engage,</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activity</w:t>
      </w:r>
      <w:r>
        <w:rPr>
          <w:sz w:val="23"/>
          <w:szCs w:val="23"/>
        </w:rPr>
        <w:t xml:space="preserve">  </w:t>
      </w:r>
      <w:r>
        <w:rPr>
          <w:w w:val="102"/>
          <w:sz w:val="23"/>
          <w:szCs w:val="23"/>
        </w:rPr>
        <w:t>of</w:t>
      </w:r>
      <w:r>
        <w:rPr>
          <w:sz w:val="23"/>
          <w:szCs w:val="23"/>
        </w:rPr>
        <w:t xml:space="preserve">  </w:t>
      </w:r>
      <w:r>
        <w:rPr>
          <w:w w:val="102"/>
          <w:sz w:val="23"/>
          <w:szCs w:val="23"/>
        </w:rPr>
        <w:t>a purchaser</w:t>
      </w:r>
      <w:r>
        <w:rPr>
          <w:sz w:val="23"/>
          <w:szCs w:val="23"/>
        </w:rPr>
        <w:t xml:space="preserve"> </w:t>
      </w:r>
      <w:r>
        <w:rPr>
          <w:w w:val="102"/>
          <w:sz w:val="23"/>
          <w:szCs w:val="23"/>
        </w:rPr>
        <w:t>(directly</w:t>
      </w:r>
      <w:r>
        <w:rPr>
          <w:sz w:val="23"/>
          <w:szCs w:val="23"/>
        </w:rPr>
        <w:t xml:space="preserve"> </w:t>
      </w:r>
      <w:r>
        <w:rPr>
          <w:w w:val="102"/>
          <w:sz w:val="23"/>
          <w:szCs w:val="23"/>
        </w:rPr>
        <w:t>or</w:t>
      </w:r>
      <w:r>
        <w:rPr>
          <w:sz w:val="23"/>
          <w:szCs w:val="23"/>
        </w:rPr>
        <w:t xml:space="preserve"> </w:t>
      </w:r>
      <w:r>
        <w:rPr>
          <w:w w:val="102"/>
          <w:sz w:val="23"/>
          <w:szCs w:val="23"/>
        </w:rPr>
        <w:t>indirectly)</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assets</w:t>
      </w:r>
      <w:r>
        <w:rPr>
          <w:sz w:val="23"/>
          <w:szCs w:val="23"/>
        </w:rPr>
        <w:t xml:space="preserve"> </w:t>
      </w:r>
      <w:r>
        <w:rPr>
          <w:w w:val="102"/>
          <w:sz w:val="23"/>
          <w:szCs w:val="23"/>
        </w:rPr>
        <w:t>on</w:t>
      </w:r>
      <w:r>
        <w:rPr>
          <w:sz w:val="23"/>
          <w:szCs w:val="23"/>
        </w:rPr>
        <w:t xml:space="preserve"> </w:t>
      </w:r>
      <w:r>
        <w:rPr>
          <w:w w:val="102"/>
          <w:sz w:val="23"/>
          <w:szCs w:val="23"/>
        </w:rPr>
        <w:t>which</w:t>
      </w:r>
      <w:r>
        <w:rPr>
          <w:sz w:val="23"/>
          <w:szCs w:val="23"/>
        </w:rPr>
        <w:t xml:space="preserve"> </w:t>
      </w:r>
      <w:r>
        <w:rPr>
          <w:w w:val="102"/>
          <w:sz w:val="23"/>
          <w:szCs w:val="23"/>
        </w:rPr>
        <w:t>they</w:t>
      </w:r>
      <w:r>
        <w:rPr>
          <w:sz w:val="23"/>
          <w:szCs w:val="23"/>
        </w:rPr>
        <w:t xml:space="preserve"> </w:t>
      </w:r>
      <w:r>
        <w:rPr>
          <w:w w:val="102"/>
          <w:sz w:val="23"/>
          <w:szCs w:val="23"/>
        </w:rPr>
        <w:t>advised</w:t>
      </w:r>
      <w:r>
        <w:rPr>
          <w:sz w:val="23"/>
          <w:szCs w:val="23"/>
        </w:rPr>
        <w:t xml:space="preserve"> </w:t>
      </w:r>
      <w:r>
        <w:rPr>
          <w:w w:val="102"/>
          <w:sz w:val="23"/>
          <w:szCs w:val="23"/>
        </w:rPr>
        <w:t>the Procuring</w:t>
      </w:r>
      <w:r>
        <w:rPr>
          <w:sz w:val="23"/>
          <w:szCs w:val="23"/>
        </w:rPr>
        <w:t xml:space="preserve">  </w:t>
      </w:r>
      <w:r>
        <w:rPr>
          <w:w w:val="102"/>
          <w:sz w:val="23"/>
          <w:szCs w:val="23"/>
        </w:rPr>
        <w:t>Entity</w:t>
      </w:r>
      <w:r>
        <w:rPr>
          <w:sz w:val="23"/>
          <w:szCs w:val="23"/>
        </w:rPr>
        <w:t xml:space="preserve">  </w:t>
      </w:r>
      <w:r>
        <w:rPr>
          <w:w w:val="102"/>
          <w:sz w:val="23"/>
          <w:szCs w:val="23"/>
        </w:rPr>
        <w:t>under</w:t>
      </w:r>
      <w:r>
        <w:rPr>
          <w:sz w:val="23"/>
          <w:szCs w:val="23"/>
        </w:rPr>
        <w:t xml:space="preserve">  </w:t>
      </w:r>
      <w:r>
        <w:rPr>
          <w:w w:val="102"/>
          <w:sz w:val="23"/>
          <w:szCs w:val="23"/>
        </w:rPr>
        <w:t>this</w:t>
      </w:r>
      <w:r>
        <w:rPr>
          <w:sz w:val="23"/>
          <w:szCs w:val="23"/>
        </w:rPr>
        <w:t xml:space="preserve">  </w:t>
      </w:r>
      <w:r>
        <w:rPr>
          <w:w w:val="102"/>
          <w:sz w:val="23"/>
          <w:szCs w:val="23"/>
        </w:rPr>
        <w:t>Contract</w:t>
      </w:r>
      <w:r>
        <w:rPr>
          <w:sz w:val="23"/>
          <w:szCs w:val="23"/>
        </w:rPr>
        <w:t xml:space="preserve">  </w:t>
      </w:r>
      <w:r>
        <w:rPr>
          <w:w w:val="102"/>
          <w:sz w:val="23"/>
          <w:szCs w:val="23"/>
        </w:rPr>
        <w:t>nor</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activity</w:t>
      </w:r>
      <w:r>
        <w:rPr>
          <w:sz w:val="23"/>
          <w:szCs w:val="23"/>
        </w:rPr>
        <w:t xml:space="preserve">  </w:t>
      </w:r>
      <w:r>
        <w:rPr>
          <w:w w:val="102"/>
          <w:sz w:val="23"/>
          <w:szCs w:val="23"/>
        </w:rPr>
        <w:t>of</w:t>
      </w:r>
      <w:r>
        <w:rPr>
          <w:sz w:val="23"/>
          <w:szCs w:val="23"/>
        </w:rPr>
        <w:t xml:space="preserve">  </w:t>
      </w:r>
      <w:r>
        <w:rPr>
          <w:w w:val="102"/>
          <w:sz w:val="23"/>
          <w:szCs w:val="23"/>
        </w:rPr>
        <w:t>an</w:t>
      </w:r>
      <w:r>
        <w:rPr>
          <w:sz w:val="23"/>
          <w:szCs w:val="23"/>
        </w:rPr>
        <w:t xml:space="preserve">  </w:t>
      </w:r>
      <w:r>
        <w:rPr>
          <w:w w:val="102"/>
          <w:sz w:val="23"/>
          <w:szCs w:val="23"/>
        </w:rPr>
        <w:t>adviser (directly</w:t>
      </w:r>
      <w:r>
        <w:rPr>
          <w:sz w:val="23"/>
          <w:szCs w:val="23"/>
        </w:rPr>
        <w:t xml:space="preserve">  </w:t>
      </w:r>
      <w:r>
        <w:rPr>
          <w:w w:val="102"/>
          <w:sz w:val="23"/>
          <w:szCs w:val="23"/>
        </w:rPr>
        <w:t>or</w:t>
      </w:r>
      <w:r>
        <w:rPr>
          <w:sz w:val="23"/>
          <w:szCs w:val="23"/>
        </w:rPr>
        <w:t xml:space="preserve">  </w:t>
      </w:r>
      <w:r>
        <w:rPr>
          <w:w w:val="102"/>
          <w:sz w:val="23"/>
          <w:szCs w:val="23"/>
        </w:rPr>
        <w:t>indirectly)</w:t>
      </w:r>
      <w:r>
        <w:rPr>
          <w:sz w:val="23"/>
          <w:szCs w:val="23"/>
        </w:rPr>
        <w:t xml:space="preserve">  </w:t>
      </w:r>
      <w:r>
        <w:rPr>
          <w:w w:val="102"/>
          <w:sz w:val="23"/>
          <w:szCs w:val="23"/>
        </w:rPr>
        <w:t>of</w:t>
      </w:r>
      <w:r>
        <w:rPr>
          <w:sz w:val="23"/>
          <w:szCs w:val="23"/>
        </w:rPr>
        <w:t xml:space="preserve">  </w:t>
      </w:r>
      <w:r>
        <w:rPr>
          <w:w w:val="102"/>
          <w:sz w:val="23"/>
          <w:szCs w:val="23"/>
        </w:rPr>
        <w:t>potential</w:t>
      </w:r>
      <w:r>
        <w:rPr>
          <w:sz w:val="23"/>
          <w:szCs w:val="23"/>
        </w:rPr>
        <w:t xml:space="preserve">  </w:t>
      </w:r>
      <w:r>
        <w:rPr>
          <w:w w:val="102"/>
          <w:sz w:val="23"/>
          <w:szCs w:val="23"/>
        </w:rPr>
        <w:t>purchasers</w:t>
      </w:r>
      <w:r>
        <w:rPr>
          <w:sz w:val="23"/>
          <w:szCs w:val="23"/>
        </w:rPr>
        <w:t xml:space="preserve">  </w:t>
      </w:r>
      <w:r>
        <w:rPr>
          <w:w w:val="102"/>
          <w:sz w:val="23"/>
          <w:szCs w:val="23"/>
        </w:rPr>
        <w:t>of</w:t>
      </w:r>
      <w:r>
        <w:rPr>
          <w:sz w:val="23"/>
          <w:szCs w:val="23"/>
        </w:rPr>
        <w:t xml:space="preserve">  </w:t>
      </w:r>
      <w:r>
        <w:rPr>
          <w:w w:val="102"/>
          <w:sz w:val="23"/>
          <w:szCs w:val="23"/>
        </w:rPr>
        <w:t>such</w:t>
      </w:r>
      <w:r>
        <w:rPr>
          <w:sz w:val="23"/>
          <w:szCs w:val="23"/>
        </w:rPr>
        <w:t xml:space="preserve">  </w:t>
      </w:r>
      <w:r>
        <w:rPr>
          <w:w w:val="102"/>
          <w:sz w:val="23"/>
          <w:szCs w:val="23"/>
        </w:rPr>
        <w:t>assets.</w:t>
      </w:r>
      <w:r>
        <w:rPr>
          <w:sz w:val="23"/>
          <w:szCs w:val="23"/>
        </w:rPr>
        <w:t xml:space="preserve">     </w:t>
      </w:r>
      <w:r>
        <w:rPr>
          <w:w w:val="102"/>
          <w:sz w:val="23"/>
          <w:szCs w:val="23"/>
        </w:rPr>
        <w:t>The Consultant</w:t>
      </w:r>
      <w:r>
        <w:rPr>
          <w:sz w:val="23"/>
          <w:szCs w:val="23"/>
        </w:rPr>
        <w:t xml:space="preserve"> </w:t>
      </w:r>
      <w:r>
        <w:rPr>
          <w:w w:val="102"/>
          <w:sz w:val="23"/>
          <w:szCs w:val="23"/>
        </w:rPr>
        <w:t>also</w:t>
      </w:r>
      <w:r>
        <w:rPr>
          <w:sz w:val="23"/>
          <w:szCs w:val="23"/>
        </w:rPr>
        <w:t xml:space="preserve"> </w:t>
      </w:r>
      <w:r>
        <w:rPr>
          <w:w w:val="102"/>
          <w:sz w:val="23"/>
          <w:szCs w:val="23"/>
        </w:rPr>
        <w:t>agree</w:t>
      </w:r>
      <w:r>
        <w:rPr>
          <w:sz w:val="23"/>
          <w:szCs w:val="23"/>
        </w:rPr>
        <w:t xml:space="preserve"> </w:t>
      </w:r>
      <w:r>
        <w:rPr>
          <w:w w:val="102"/>
          <w:sz w:val="23"/>
          <w:szCs w:val="23"/>
        </w:rPr>
        <w:t>that</w:t>
      </w:r>
      <w:r>
        <w:rPr>
          <w:sz w:val="23"/>
          <w:szCs w:val="23"/>
        </w:rPr>
        <w:t xml:space="preserve"> </w:t>
      </w:r>
      <w:r>
        <w:rPr>
          <w:w w:val="102"/>
          <w:sz w:val="23"/>
          <w:szCs w:val="23"/>
        </w:rPr>
        <w:t>their</w:t>
      </w:r>
      <w:r>
        <w:rPr>
          <w:sz w:val="23"/>
          <w:szCs w:val="23"/>
        </w:rPr>
        <w:t xml:space="preserve"> </w:t>
      </w:r>
      <w:r>
        <w:rPr>
          <w:w w:val="102"/>
          <w:sz w:val="23"/>
          <w:szCs w:val="23"/>
        </w:rPr>
        <w:t>affiliates</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disqualified</w:t>
      </w:r>
      <w:r>
        <w:rPr>
          <w:sz w:val="23"/>
          <w:szCs w:val="23"/>
        </w:rPr>
        <w:t xml:space="preserve"> </w:t>
      </w:r>
      <w:r>
        <w:rPr>
          <w:w w:val="102"/>
          <w:sz w:val="23"/>
          <w:szCs w:val="23"/>
        </w:rPr>
        <w:t>for</w:t>
      </w:r>
      <w:r>
        <w:rPr>
          <w:sz w:val="23"/>
          <w:szCs w:val="23"/>
        </w:rPr>
        <w:t xml:space="preserve"> </w:t>
      </w:r>
      <w:r>
        <w:rPr>
          <w:w w:val="102"/>
          <w:sz w:val="23"/>
          <w:szCs w:val="23"/>
        </w:rPr>
        <w:t>the</w:t>
      </w:r>
      <w:r>
        <w:rPr>
          <w:sz w:val="23"/>
          <w:szCs w:val="23"/>
        </w:rPr>
        <w:t xml:space="preserve"> </w:t>
      </w:r>
      <w:r>
        <w:rPr>
          <w:w w:val="102"/>
          <w:sz w:val="23"/>
          <w:szCs w:val="23"/>
        </w:rPr>
        <w:t>same period</w:t>
      </w:r>
      <w:r>
        <w:rPr>
          <w:sz w:val="23"/>
          <w:szCs w:val="23"/>
        </w:rPr>
        <w:t xml:space="preserve"> </w:t>
      </w:r>
      <w:r>
        <w:rPr>
          <w:w w:val="102"/>
          <w:sz w:val="23"/>
          <w:szCs w:val="23"/>
        </w:rPr>
        <w:t>of</w:t>
      </w:r>
      <w:r>
        <w:rPr>
          <w:sz w:val="23"/>
          <w:szCs w:val="23"/>
        </w:rPr>
        <w:t xml:space="preserve"> </w:t>
      </w:r>
      <w:r>
        <w:rPr>
          <w:w w:val="102"/>
          <w:sz w:val="23"/>
          <w:szCs w:val="23"/>
        </w:rPr>
        <w:t>time</w:t>
      </w:r>
      <w:r>
        <w:rPr>
          <w:sz w:val="23"/>
          <w:szCs w:val="23"/>
        </w:rPr>
        <w:t xml:space="preserve"> </w:t>
      </w:r>
      <w:r>
        <w:rPr>
          <w:w w:val="102"/>
          <w:sz w:val="23"/>
          <w:szCs w:val="23"/>
        </w:rPr>
        <w:t>from</w:t>
      </w:r>
      <w:r>
        <w:rPr>
          <w:sz w:val="23"/>
          <w:szCs w:val="23"/>
        </w:rPr>
        <w:t xml:space="preserve"> </w:t>
      </w:r>
      <w:r>
        <w:rPr>
          <w:w w:val="102"/>
          <w:sz w:val="23"/>
          <w:szCs w:val="23"/>
        </w:rPr>
        <w:t>engaging</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said</w:t>
      </w:r>
      <w:r>
        <w:rPr>
          <w:sz w:val="23"/>
          <w:szCs w:val="23"/>
        </w:rPr>
        <w:t xml:space="preserve"> </w:t>
      </w:r>
      <w:r>
        <w:rPr>
          <w:w w:val="102"/>
          <w:sz w:val="23"/>
          <w:szCs w:val="23"/>
        </w:rPr>
        <w:t>activities.</w:t>
      </w:r>
    </w:p>
    <w:p w:rsidR="00300549" w:rsidRDefault="00300549">
      <w:pPr>
        <w:spacing w:before="7" w:line="200" w:lineRule="exact"/>
      </w:pPr>
    </w:p>
    <w:p w:rsidR="00300549" w:rsidRDefault="00BF290C">
      <w:pPr>
        <w:tabs>
          <w:tab w:val="left" w:pos="1760"/>
        </w:tabs>
        <w:spacing w:before="28" w:line="245" w:lineRule="auto"/>
        <w:ind w:left="1762" w:right="240" w:hanging="1498"/>
        <w:rPr>
          <w:sz w:val="23"/>
          <w:szCs w:val="23"/>
        </w:rPr>
      </w:pPr>
      <w:r>
        <w:rPr>
          <w:w w:val="102"/>
          <w:sz w:val="23"/>
          <w:szCs w:val="23"/>
        </w:rPr>
        <w:t>7</w:t>
      </w:r>
      <w:r>
        <w:rPr>
          <w:sz w:val="23"/>
          <w:szCs w:val="23"/>
        </w:rPr>
        <w:tab/>
      </w:r>
      <w:r>
        <w:rPr>
          <w:w w:val="102"/>
          <w:sz w:val="23"/>
          <w:szCs w:val="23"/>
        </w:rPr>
        <w:t>The</w:t>
      </w:r>
      <w:r>
        <w:rPr>
          <w:sz w:val="23"/>
          <w:szCs w:val="23"/>
        </w:rPr>
        <w:t xml:space="preserve"> </w:t>
      </w:r>
      <w:r>
        <w:rPr>
          <w:w w:val="102"/>
          <w:sz w:val="23"/>
          <w:szCs w:val="23"/>
        </w:rPr>
        <w:t>Member</w:t>
      </w:r>
      <w:r>
        <w:rPr>
          <w:sz w:val="23"/>
          <w:szCs w:val="23"/>
        </w:rPr>
        <w:t xml:space="preserve"> </w:t>
      </w:r>
      <w:r>
        <w:rPr>
          <w:w w:val="102"/>
          <w:sz w:val="23"/>
          <w:szCs w:val="23"/>
        </w:rPr>
        <w:t>in</w:t>
      </w:r>
      <w:r>
        <w:rPr>
          <w:sz w:val="23"/>
          <w:szCs w:val="23"/>
        </w:rPr>
        <w:t xml:space="preserve"> </w:t>
      </w:r>
      <w:r>
        <w:rPr>
          <w:w w:val="102"/>
          <w:sz w:val="23"/>
          <w:szCs w:val="23"/>
        </w:rPr>
        <w:t>Charge</w:t>
      </w:r>
      <w:r>
        <w:rPr>
          <w:sz w:val="23"/>
          <w:szCs w:val="23"/>
        </w:rPr>
        <w:t xml:space="preserve"> </w:t>
      </w:r>
      <w:r>
        <w:rPr>
          <w:w w:val="102"/>
          <w:sz w:val="23"/>
          <w:szCs w:val="23"/>
        </w:rPr>
        <w:t>is</w:t>
      </w:r>
      <w:r>
        <w:rPr>
          <w:sz w:val="23"/>
          <w:szCs w:val="23"/>
        </w:rPr>
        <w:t xml:space="preserve"> </w:t>
      </w:r>
      <w:r>
        <w:rPr>
          <w:i/>
          <w:w w:val="102"/>
          <w:sz w:val="23"/>
          <w:szCs w:val="23"/>
        </w:rPr>
        <w:t>[name</w:t>
      </w:r>
      <w:r>
        <w:rPr>
          <w:i/>
          <w:sz w:val="23"/>
          <w:szCs w:val="23"/>
        </w:rPr>
        <w:t xml:space="preserve"> </w:t>
      </w:r>
      <w:r>
        <w:rPr>
          <w:i/>
          <w:w w:val="102"/>
          <w:sz w:val="23"/>
          <w:szCs w:val="23"/>
        </w:rPr>
        <w:t>of</w:t>
      </w:r>
      <w:r>
        <w:rPr>
          <w:i/>
          <w:sz w:val="23"/>
          <w:szCs w:val="23"/>
        </w:rPr>
        <w:t xml:space="preserve"> </w:t>
      </w:r>
      <w:r>
        <w:rPr>
          <w:i/>
          <w:w w:val="102"/>
          <w:sz w:val="23"/>
          <w:szCs w:val="23"/>
        </w:rPr>
        <w:t>member,</w:t>
      </w:r>
      <w:r>
        <w:rPr>
          <w:i/>
          <w:sz w:val="23"/>
          <w:szCs w:val="23"/>
        </w:rPr>
        <w:t xml:space="preserve"> </w:t>
      </w:r>
      <w:r>
        <w:rPr>
          <w:i/>
          <w:w w:val="102"/>
          <w:sz w:val="23"/>
          <w:szCs w:val="23"/>
        </w:rPr>
        <w:t>address,</w:t>
      </w:r>
      <w:r>
        <w:rPr>
          <w:i/>
          <w:sz w:val="23"/>
          <w:szCs w:val="23"/>
        </w:rPr>
        <w:t xml:space="preserve"> </w:t>
      </w:r>
      <w:r>
        <w:rPr>
          <w:i/>
          <w:w w:val="102"/>
          <w:sz w:val="23"/>
          <w:szCs w:val="23"/>
        </w:rPr>
        <w:t>and</w:t>
      </w:r>
      <w:r>
        <w:rPr>
          <w:i/>
          <w:sz w:val="23"/>
          <w:szCs w:val="23"/>
        </w:rPr>
        <w:t xml:space="preserve"> </w:t>
      </w:r>
      <w:r>
        <w:rPr>
          <w:i/>
          <w:w w:val="102"/>
          <w:sz w:val="23"/>
          <w:szCs w:val="23"/>
        </w:rPr>
        <w:t>other</w:t>
      </w:r>
      <w:r>
        <w:rPr>
          <w:i/>
          <w:sz w:val="23"/>
          <w:szCs w:val="23"/>
        </w:rPr>
        <w:t xml:space="preserve"> </w:t>
      </w:r>
      <w:r>
        <w:rPr>
          <w:i/>
          <w:w w:val="102"/>
          <w:sz w:val="23"/>
          <w:szCs w:val="23"/>
        </w:rPr>
        <w:t>necessary contact</w:t>
      </w:r>
      <w:r>
        <w:rPr>
          <w:i/>
          <w:sz w:val="23"/>
          <w:szCs w:val="23"/>
        </w:rPr>
        <w:t xml:space="preserve"> </w:t>
      </w:r>
      <w:r>
        <w:rPr>
          <w:i/>
          <w:w w:val="102"/>
          <w:sz w:val="23"/>
          <w:szCs w:val="23"/>
        </w:rPr>
        <w:t>information]</w:t>
      </w:r>
      <w:r>
        <w:rPr>
          <w:w w:val="102"/>
          <w:sz w:val="23"/>
          <w:szCs w:val="23"/>
        </w:rPr>
        <w:t>.</w:t>
      </w:r>
    </w:p>
    <w:p w:rsidR="00300549" w:rsidRDefault="00300549">
      <w:pPr>
        <w:spacing w:before="6" w:line="220" w:lineRule="exact"/>
        <w:rPr>
          <w:sz w:val="22"/>
          <w:szCs w:val="22"/>
        </w:rPr>
      </w:pPr>
    </w:p>
    <w:p w:rsidR="00300549" w:rsidRDefault="00BF290C">
      <w:pPr>
        <w:spacing w:line="245" w:lineRule="auto"/>
        <w:ind w:left="1762" w:right="239"/>
        <w:rPr>
          <w:sz w:val="23"/>
          <w:szCs w:val="23"/>
        </w:rPr>
      </w:pPr>
      <w:r>
        <w:rPr>
          <w:b/>
          <w:i/>
          <w:w w:val="102"/>
          <w:sz w:val="23"/>
          <w:szCs w:val="23"/>
        </w:rPr>
        <w:t>NOTE</w:t>
      </w:r>
      <w:r>
        <w:rPr>
          <w:i/>
          <w:w w:val="102"/>
          <w:sz w:val="23"/>
          <w:szCs w:val="23"/>
        </w:rPr>
        <w:t>:</w:t>
      </w:r>
      <w:r>
        <w:rPr>
          <w:i/>
          <w:sz w:val="23"/>
          <w:szCs w:val="23"/>
        </w:rPr>
        <w:t xml:space="preserve">     </w:t>
      </w:r>
      <w:r>
        <w:rPr>
          <w:i/>
          <w:w w:val="102"/>
          <w:sz w:val="23"/>
          <w:szCs w:val="23"/>
        </w:rPr>
        <w:t>If</w:t>
      </w:r>
      <w:r>
        <w:rPr>
          <w:i/>
          <w:sz w:val="23"/>
          <w:szCs w:val="23"/>
        </w:rPr>
        <w:t xml:space="preserve">   </w:t>
      </w:r>
      <w:r>
        <w:rPr>
          <w:i/>
          <w:w w:val="102"/>
          <w:sz w:val="23"/>
          <w:szCs w:val="23"/>
        </w:rPr>
        <w:t>the</w:t>
      </w:r>
      <w:r>
        <w:rPr>
          <w:i/>
          <w:sz w:val="23"/>
          <w:szCs w:val="23"/>
        </w:rPr>
        <w:t xml:space="preserve">   </w:t>
      </w:r>
      <w:r>
        <w:rPr>
          <w:i/>
          <w:w w:val="102"/>
          <w:sz w:val="23"/>
          <w:szCs w:val="23"/>
        </w:rPr>
        <w:t>Consultant</w:t>
      </w:r>
      <w:r>
        <w:rPr>
          <w:i/>
          <w:sz w:val="23"/>
          <w:szCs w:val="23"/>
        </w:rPr>
        <w:t xml:space="preserve">   </w:t>
      </w:r>
      <w:r>
        <w:rPr>
          <w:i/>
          <w:w w:val="102"/>
          <w:sz w:val="23"/>
          <w:szCs w:val="23"/>
        </w:rPr>
        <w:t>consists</w:t>
      </w:r>
      <w:r>
        <w:rPr>
          <w:i/>
          <w:sz w:val="23"/>
          <w:szCs w:val="23"/>
        </w:rPr>
        <w:t xml:space="preserve">   </w:t>
      </w:r>
      <w:r>
        <w:rPr>
          <w:i/>
          <w:w w:val="102"/>
          <w:sz w:val="23"/>
          <w:szCs w:val="23"/>
        </w:rPr>
        <w:t>only</w:t>
      </w:r>
      <w:r>
        <w:rPr>
          <w:i/>
          <w:sz w:val="23"/>
          <w:szCs w:val="23"/>
        </w:rPr>
        <w:t xml:space="preserve">   </w:t>
      </w:r>
      <w:r>
        <w:rPr>
          <w:i/>
          <w:w w:val="102"/>
          <w:sz w:val="23"/>
          <w:szCs w:val="23"/>
        </w:rPr>
        <w:t>of</w:t>
      </w:r>
      <w:r>
        <w:rPr>
          <w:i/>
          <w:sz w:val="23"/>
          <w:szCs w:val="23"/>
        </w:rPr>
        <w:t xml:space="preserve">   </w:t>
      </w:r>
      <w:r>
        <w:rPr>
          <w:i/>
          <w:w w:val="102"/>
          <w:sz w:val="23"/>
          <w:szCs w:val="23"/>
        </w:rPr>
        <w:t>one</w:t>
      </w:r>
      <w:r>
        <w:rPr>
          <w:i/>
          <w:sz w:val="23"/>
          <w:szCs w:val="23"/>
        </w:rPr>
        <w:t xml:space="preserve">   </w:t>
      </w:r>
      <w:r>
        <w:rPr>
          <w:i/>
          <w:w w:val="102"/>
          <w:sz w:val="23"/>
          <w:szCs w:val="23"/>
        </w:rPr>
        <w:t>entity,</w:t>
      </w:r>
      <w:r>
        <w:rPr>
          <w:i/>
          <w:sz w:val="23"/>
          <w:szCs w:val="23"/>
        </w:rPr>
        <w:t xml:space="preserve">   </w:t>
      </w:r>
      <w:r>
        <w:rPr>
          <w:i/>
          <w:w w:val="102"/>
          <w:sz w:val="23"/>
          <w:szCs w:val="23"/>
        </w:rPr>
        <w:t>state</w:t>
      </w:r>
      <w:r>
        <w:rPr>
          <w:i/>
          <w:sz w:val="23"/>
          <w:szCs w:val="23"/>
        </w:rPr>
        <w:t xml:space="preserve">   </w:t>
      </w:r>
      <w:r>
        <w:rPr>
          <w:w w:val="102"/>
          <w:sz w:val="23"/>
          <w:szCs w:val="23"/>
        </w:rPr>
        <w:t>“Not applicable”.</w:t>
      </w:r>
    </w:p>
    <w:p w:rsidR="00300549" w:rsidRDefault="00300549">
      <w:pPr>
        <w:spacing w:before="10" w:line="200" w:lineRule="exact"/>
      </w:pPr>
    </w:p>
    <w:p w:rsidR="00300549" w:rsidRDefault="00BF290C">
      <w:pPr>
        <w:spacing w:before="28"/>
        <w:ind w:left="265"/>
        <w:rPr>
          <w:sz w:val="23"/>
          <w:szCs w:val="23"/>
        </w:rPr>
      </w:pPr>
      <w:r>
        <w:rPr>
          <w:w w:val="102"/>
          <w:sz w:val="23"/>
          <w:szCs w:val="23"/>
        </w:rPr>
        <w:t>8</w:t>
      </w:r>
      <w:r>
        <w:rPr>
          <w:sz w:val="23"/>
          <w:szCs w:val="23"/>
        </w:rPr>
        <w:t xml:space="preserve">                        </w:t>
      </w:r>
      <w:r>
        <w:rPr>
          <w:i/>
          <w:w w:val="102"/>
          <w:sz w:val="23"/>
          <w:szCs w:val="23"/>
        </w:rPr>
        <w:t>If</w:t>
      </w:r>
      <w:r>
        <w:rPr>
          <w:i/>
          <w:sz w:val="23"/>
          <w:szCs w:val="23"/>
        </w:rPr>
        <w:t xml:space="preserve"> </w:t>
      </w:r>
      <w:r>
        <w:rPr>
          <w:i/>
          <w:w w:val="102"/>
          <w:sz w:val="23"/>
          <w:szCs w:val="23"/>
        </w:rPr>
        <w:t>there</w:t>
      </w:r>
      <w:r>
        <w:rPr>
          <w:i/>
          <w:sz w:val="23"/>
          <w:szCs w:val="23"/>
        </w:rPr>
        <w:t xml:space="preserve"> </w:t>
      </w:r>
      <w:r>
        <w:rPr>
          <w:i/>
          <w:w w:val="102"/>
          <w:sz w:val="23"/>
          <w:szCs w:val="23"/>
        </w:rPr>
        <w:t>is</w:t>
      </w:r>
      <w:r>
        <w:rPr>
          <w:i/>
          <w:sz w:val="23"/>
          <w:szCs w:val="23"/>
        </w:rPr>
        <w:t xml:space="preserve"> </w:t>
      </w:r>
      <w:r>
        <w:rPr>
          <w:i/>
          <w:w w:val="102"/>
          <w:sz w:val="23"/>
          <w:szCs w:val="23"/>
        </w:rPr>
        <w:t>a</w:t>
      </w:r>
      <w:r>
        <w:rPr>
          <w:i/>
          <w:sz w:val="23"/>
          <w:szCs w:val="23"/>
        </w:rPr>
        <w:t xml:space="preserve"> </w:t>
      </w:r>
      <w:r>
        <w:rPr>
          <w:i/>
          <w:w w:val="102"/>
          <w:sz w:val="23"/>
          <w:szCs w:val="23"/>
        </w:rPr>
        <w:t>resident</w:t>
      </w:r>
      <w:r>
        <w:rPr>
          <w:i/>
          <w:sz w:val="23"/>
          <w:szCs w:val="23"/>
        </w:rPr>
        <w:t xml:space="preserve"> </w:t>
      </w:r>
      <w:r>
        <w:rPr>
          <w:i/>
          <w:w w:val="102"/>
          <w:sz w:val="23"/>
          <w:szCs w:val="23"/>
        </w:rPr>
        <w:t>project</w:t>
      </w:r>
      <w:r>
        <w:rPr>
          <w:i/>
          <w:sz w:val="23"/>
          <w:szCs w:val="23"/>
        </w:rPr>
        <w:t xml:space="preserve"> </w:t>
      </w:r>
      <w:r>
        <w:rPr>
          <w:i/>
          <w:w w:val="102"/>
          <w:sz w:val="23"/>
          <w:szCs w:val="23"/>
        </w:rPr>
        <w:t>manager,</w:t>
      </w:r>
      <w:r>
        <w:rPr>
          <w:i/>
          <w:sz w:val="23"/>
          <w:szCs w:val="23"/>
        </w:rPr>
        <w:t xml:space="preserve"> </w:t>
      </w:r>
      <w:r>
        <w:rPr>
          <w:i/>
          <w:w w:val="102"/>
          <w:sz w:val="23"/>
          <w:szCs w:val="23"/>
        </w:rPr>
        <w:t>state</w:t>
      </w:r>
      <w:r>
        <w:rPr>
          <w:i/>
          <w:sz w:val="23"/>
          <w:szCs w:val="23"/>
        </w:rPr>
        <w:t xml:space="preserve"> </w:t>
      </w:r>
      <w:r>
        <w:rPr>
          <w:i/>
          <w:w w:val="102"/>
          <w:sz w:val="23"/>
          <w:szCs w:val="23"/>
        </w:rPr>
        <w:t>here:</w:t>
      </w:r>
    </w:p>
    <w:p w:rsidR="00300549" w:rsidRDefault="00300549">
      <w:pPr>
        <w:spacing w:before="12" w:line="220" w:lineRule="exact"/>
        <w:rPr>
          <w:sz w:val="22"/>
          <w:szCs w:val="22"/>
        </w:rPr>
      </w:pPr>
    </w:p>
    <w:p w:rsidR="00300549" w:rsidRDefault="00BF290C">
      <w:pPr>
        <w:spacing w:line="245" w:lineRule="auto"/>
        <w:ind w:left="1762" w:right="241"/>
        <w:rPr>
          <w:sz w:val="23"/>
          <w:szCs w:val="23"/>
        </w:rPr>
      </w:pPr>
      <w:r>
        <w:rPr>
          <w:w w:val="102"/>
          <w:sz w:val="23"/>
          <w:szCs w:val="23"/>
        </w:rPr>
        <w:t>The</w:t>
      </w:r>
      <w:r>
        <w:rPr>
          <w:sz w:val="23"/>
          <w:szCs w:val="23"/>
        </w:rPr>
        <w:t xml:space="preserve"> </w:t>
      </w:r>
      <w:r>
        <w:rPr>
          <w:w w:val="102"/>
          <w:sz w:val="23"/>
          <w:szCs w:val="23"/>
        </w:rPr>
        <w:t>person</w:t>
      </w:r>
      <w:r>
        <w:rPr>
          <w:sz w:val="23"/>
          <w:szCs w:val="23"/>
        </w:rPr>
        <w:t xml:space="preserve"> </w:t>
      </w:r>
      <w:r>
        <w:rPr>
          <w:w w:val="102"/>
          <w:sz w:val="23"/>
          <w:szCs w:val="23"/>
        </w:rPr>
        <w:t>designated</w:t>
      </w:r>
      <w:r>
        <w:rPr>
          <w:sz w:val="23"/>
          <w:szCs w:val="23"/>
        </w:rPr>
        <w:t xml:space="preserve"> </w:t>
      </w:r>
      <w:r>
        <w:rPr>
          <w:w w:val="102"/>
          <w:sz w:val="23"/>
          <w:szCs w:val="23"/>
        </w:rPr>
        <w:t>as</w:t>
      </w:r>
      <w:r>
        <w:rPr>
          <w:sz w:val="23"/>
          <w:szCs w:val="23"/>
        </w:rPr>
        <w:t xml:space="preserve"> </w:t>
      </w:r>
      <w:r>
        <w:rPr>
          <w:w w:val="102"/>
          <w:sz w:val="23"/>
          <w:szCs w:val="23"/>
        </w:rPr>
        <w:t>resident</w:t>
      </w:r>
      <w:r>
        <w:rPr>
          <w:sz w:val="23"/>
          <w:szCs w:val="23"/>
        </w:rPr>
        <w:t xml:space="preserve"> </w:t>
      </w:r>
      <w:r>
        <w:rPr>
          <w:w w:val="102"/>
          <w:sz w:val="23"/>
          <w:szCs w:val="23"/>
        </w:rPr>
        <w:t>project</w:t>
      </w:r>
      <w:r>
        <w:rPr>
          <w:sz w:val="23"/>
          <w:szCs w:val="23"/>
        </w:rPr>
        <w:t xml:space="preserve"> </w:t>
      </w:r>
      <w:r>
        <w:rPr>
          <w:w w:val="102"/>
          <w:sz w:val="23"/>
          <w:szCs w:val="23"/>
        </w:rPr>
        <w:t>manager</w:t>
      </w:r>
      <w:r>
        <w:rPr>
          <w:sz w:val="23"/>
          <w:szCs w:val="23"/>
        </w:rPr>
        <w:t xml:space="preserve"> </w:t>
      </w:r>
      <w:r>
        <w:rPr>
          <w:w w:val="102"/>
          <w:sz w:val="23"/>
          <w:szCs w:val="23"/>
        </w:rPr>
        <w:t>in</w:t>
      </w:r>
      <w:r>
        <w:rPr>
          <w:sz w:val="23"/>
          <w:szCs w:val="23"/>
        </w:rPr>
        <w:t xml:space="preserve"> </w:t>
      </w:r>
      <w:r>
        <w:rPr>
          <w:w w:val="102"/>
          <w:sz w:val="23"/>
          <w:szCs w:val="23"/>
        </w:rPr>
        <w:t>Appendix</w:t>
      </w:r>
      <w:r>
        <w:rPr>
          <w:sz w:val="23"/>
          <w:szCs w:val="23"/>
        </w:rPr>
        <w:t xml:space="preserve"> </w:t>
      </w:r>
      <w:r>
        <w:rPr>
          <w:w w:val="102"/>
          <w:sz w:val="23"/>
          <w:szCs w:val="23"/>
        </w:rPr>
        <w:t>III</w:t>
      </w:r>
      <w:r>
        <w:rPr>
          <w:sz w:val="23"/>
          <w:szCs w:val="23"/>
        </w:rPr>
        <w:t xml:space="preserve"> </w:t>
      </w:r>
      <w:r>
        <w:rPr>
          <w:w w:val="102"/>
          <w:sz w:val="23"/>
          <w:szCs w:val="23"/>
        </w:rPr>
        <w:t>shall serve</w:t>
      </w:r>
      <w:r>
        <w:rPr>
          <w:sz w:val="23"/>
          <w:szCs w:val="23"/>
        </w:rPr>
        <w:t xml:space="preserve"> </w:t>
      </w:r>
      <w:r>
        <w:rPr>
          <w:w w:val="102"/>
          <w:sz w:val="23"/>
          <w:szCs w:val="23"/>
        </w:rPr>
        <w:t>in</w:t>
      </w:r>
      <w:r>
        <w:rPr>
          <w:sz w:val="23"/>
          <w:szCs w:val="23"/>
        </w:rPr>
        <w:t xml:space="preserve"> </w:t>
      </w:r>
      <w:r>
        <w:rPr>
          <w:w w:val="102"/>
          <w:sz w:val="23"/>
          <w:szCs w:val="23"/>
        </w:rPr>
        <w:t>that</w:t>
      </w:r>
      <w:r>
        <w:rPr>
          <w:sz w:val="23"/>
          <w:szCs w:val="23"/>
        </w:rPr>
        <w:t xml:space="preserve"> </w:t>
      </w:r>
      <w:r>
        <w:rPr>
          <w:w w:val="102"/>
          <w:sz w:val="23"/>
          <w:szCs w:val="23"/>
        </w:rPr>
        <w:t>capacity,</w:t>
      </w:r>
      <w:r>
        <w:rPr>
          <w:sz w:val="23"/>
          <w:szCs w:val="23"/>
        </w:rPr>
        <w:t xml:space="preserve"> </w:t>
      </w:r>
      <w:r>
        <w:rPr>
          <w:w w:val="102"/>
          <w:sz w:val="23"/>
          <w:szCs w:val="23"/>
        </w:rPr>
        <w:t>as</w:t>
      </w:r>
      <w:r>
        <w:rPr>
          <w:sz w:val="23"/>
          <w:szCs w:val="23"/>
        </w:rPr>
        <w:t xml:space="preserve"> </w:t>
      </w:r>
      <w:r>
        <w:rPr>
          <w:w w:val="102"/>
          <w:sz w:val="23"/>
          <w:szCs w:val="23"/>
        </w:rPr>
        <w:t>specified</w:t>
      </w:r>
      <w:r>
        <w:rPr>
          <w:sz w:val="23"/>
          <w:szCs w:val="23"/>
        </w:rPr>
        <w:t xml:space="preserve"> </w:t>
      </w:r>
      <w:r>
        <w:rPr>
          <w:w w:val="102"/>
          <w:sz w:val="23"/>
          <w:szCs w:val="23"/>
        </w:rPr>
        <w:t>in</w:t>
      </w:r>
      <w:r>
        <w:rPr>
          <w:sz w:val="23"/>
          <w:szCs w:val="23"/>
        </w:rPr>
        <w:t xml:space="preserve"> </w:t>
      </w:r>
      <w:r>
        <w:rPr>
          <w:b/>
          <w:w w:val="102"/>
          <w:sz w:val="23"/>
          <w:szCs w:val="23"/>
        </w:rPr>
        <w:t>GCC</w:t>
      </w:r>
      <w:r>
        <w:rPr>
          <w:b/>
          <w:sz w:val="23"/>
          <w:szCs w:val="23"/>
        </w:rPr>
        <w:t xml:space="preserve"> </w:t>
      </w:r>
      <w:r>
        <w:rPr>
          <w:w w:val="102"/>
          <w:sz w:val="23"/>
          <w:szCs w:val="23"/>
        </w:rPr>
        <w:t>Clause</w:t>
      </w:r>
      <w:r>
        <w:rPr>
          <w:sz w:val="23"/>
          <w:szCs w:val="23"/>
        </w:rPr>
        <w:t xml:space="preserve"> </w:t>
      </w:r>
      <w:r>
        <w:rPr>
          <w:w w:val="102"/>
          <w:sz w:val="23"/>
          <w:szCs w:val="23"/>
        </w:rPr>
        <w:t>8.</w:t>
      </w:r>
    </w:p>
    <w:p w:rsidR="00300549" w:rsidRDefault="00300549">
      <w:pPr>
        <w:spacing w:before="6" w:line="220" w:lineRule="exact"/>
        <w:rPr>
          <w:sz w:val="22"/>
          <w:szCs w:val="22"/>
        </w:rPr>
      </w:pPr>
    </w:p>
    <w:p w:rsidR="00300549" w:rsidRDefault="00BF290C">
      <w:pPr>
        <w:ind w:left="1762"/>
        <w:rPr>
          <w:sz w:val="23"/>
          <w:szCs w:val="23"/>
        </w:rPr>
      </w:pPr>
      <w:r>
        <w:rPr>
          <w:i/>
          <w:w w:val="102"/>
          <w:sz w:val="23"/>
          <w:szCs w:val="23"/>
        </w:rPr>
        <w:t>If</w:t>
      </w:r>
      <w:r>
        <w:rPr>
          <w:i/>
          <w:sz w:val="23"/>
          <w:szCs w:val="23"/>
        </w:rPr>
        <w:t xml:space="preserve"> </w:t>
      </w:r>
      <w:r>
        <w:rPr>
          <w:i/>
          <w:w w:val="102"/>
          <w:sz w:val="23"/>
          <w:szCs w:val="23"/>
        </w:rPr>
        <w:t>there</w:t>
      </w:r>
      <w:r>
        <w:rPr>
          <w:i/>
          <w:sz w:val="23"/>
          <w:szCs w:val="23"/>
        </w:rPr>
        <w:t xml:space="preserve"> </w:t>
      </w:r>
      <w:r>
        <w:rPr>
          <w:i/>
          <w:w w:val="102"/>
          <w:sz w:val="23"/>
          <w:szCs w:val="23"/>
        </w:rPr>
        <w:t>is</w:t>
      </w:r>
      <w:r>
        <w:rPr>
          <w:i/>
          <w:sz w:val="23"/>
          <w:szCs w:val="23"/>
        </w:rPr>
        <w:t xml:space="preserve"> </w:t>
      </w:r>
      <w:r>
        <w:rPr>
          <w:i/>
          <w:w w:val="102"/>
          <w:sz w:val="23"/>
          <w:szCs w:val="23"/>
        </w:rPr>
        <w:t>no</w:t>
      </w:r>
      <w:r>
        <w:rPr>
          <w:i/>
          <w:sz w:val="23"/>
          <w:szCs w:val="23"/>
        </w:rPr>
        <w:t xml:space="preserve"> </w:t>
      </w:r>
      <w:r>
        <w:rPr>
          <w:i/>
          <w:w w:val="102"/>
          <w:sz w:val="23"/>
          <w:szCs w:val="23"/>
        </w:rPr>
        <w:t>such</w:t>
      </w:r>
      <w:r>
        <w:rPr>
          <w:i/>
          <w:sz w:val="23"/>
          <w:szCs w:val="23"/>
        </w:rPr>
        <w:t xml:space="preserve"> </w:t>
      </w:r>
      <w:r>
        <w:rPr>
          <w:i/>
          <w:w w:val="102"/>
          <w:sz w:val="23"/>
          <w:szCs w:val="23"/>
        </w:rPr>
        <w:t>manager,</w:t>
      </w:r>
      <w:r>
        <w:rPr>
          <w:i/>
          <w:sz w:val="23"/>
          <w:szCs w:val="23"/>
        </w:rPr>
        <w:t xml:space="preserve"> </w:t>
      </w:r>
      <w:r>
        <w:rPr>
          <w:i/>
          <w:w w:val="102"/>
          <w:sz w:val="23"/>
          <w:szCs w:val="23"/>
        </w:rPr>
        <w:t>state:</w:t>
      </w:r>
      <w:r>
        <w:rPr>
          <w:i/>
          <w:sz w:val="23"/>
          <w:szCs w:val="23"/>
        </w:rPr>
        <w:t xml:space="preserve">  </w:t>
      </w:r>
      <w:r>
        <w:rPr>
          <w:w w:val="102"/>
          <w:sz w:val="23"/>
          <w:szCs w:val="23"/>
        </w:rPr>
        <w:t>Not</w:t>
      </w:r>
      <w:r>
        <w:rPr>
          <w:sz w:val="23"/>
          <w:szCs w:val="23"/>
        </w:rPr>
        <w:t xml:space="preserve"> </w:t>
      </w:r>
      <w:r>
        <w:rPr>
          <w:w w:val="102"/>
          <w:sz w:val="23"/>
          <w:szCs w:val="23"/>
        </w:rPr>
        <w:t>Applicable.</w:t>
      </w:r>
    </w:p>
    <w:p w:rsidR="00300549" w:rsidRDefault="00300549">
      <w:pPr>
        <w:spacing w:before="13" w:line="200" w:lineRule="exact"/>
      </w:pPr>
    </w:p>
    <w:p w:rsidR="00300549" w:rsidRDefault="00BF290C">
      <w:pPr>
        <w:spacing w:before="28"/>
        <w:ind w:left="265"/>
        <w:rPr>
          <w:sz w:val="23"/>
          <w:szCs w:val="23"/>
        </w:rPr>
      </w:pPr>
      <w:r>
        <w:rPr>
          <w:w w:val="102"/>
          <w:sz w:val="23"/>
          <w:szCs w:val="23"/>
        </w:rPr>
        <w:t>10</w:t>
      </w:r>
      <w:r>
        <w:rPr>
          <w:sz w:val="23"/>
          <w:szCs w:val="23"/>
        </w:rPr>
        <w:t xml:space="preserve">                      </w:t>
      </w:r>
      <w:r>
        <w:rPr>
          <w:i/>
          <w:w w:val="102"/>
          <w:sz w:val="23"/>
          <w:szCs w:val="23"/>
        </w:rPr>
        <w:t>Select</w:t>
      </w:r>
      <w:r>
        <w:rPr>
          <w:i/>
          <w:sz w:val="23"/>
          <w:szCs w:val="23"/>
        </w:rPr>
        <w:t xml:space="preserve"> </w:t>
      </w:r>
      <w:r>
        <w:rPr>
          <w:i/>
          <w:w w:val="102"/>
          <w:sz w:val="23"/>
          <w:szCs w:val="23"/>
        </w:rPr>
        <w:t>one</w:t>
      </w:r>
      <w:r>
        <w:rPr>
          <w:i/>
          <w:sz w:val="23"/>
          <w:szCs w:val="23"/>
        </w:rPr>
        <w:t xml:space="preserve"> </w:t>
      </w:r>
      <w:r>
        <w:rPr>
          <w:i/>
          <w:w w:val="102"/>
          <w:sz w:val="23"/>
          <w:szCs w:val="23"/>
        </w:rPr>
        <w:t>and</w:t>
      </w:r>
      <w:r>
        <w:rPr>
          <w:i/>
          <w:sz w:val="23"/>
          <w:szCs w:val="23"/>
        </w:rPr>
        <w:t xml:space="preserve"> </w:t>
      </w:r>
      <w:r>
        <w:rPr>
          <w:i/>
          <w:w w:val="102"/>
          <w:sz w:val="23"/>
          <w:szCs w:val="23"/>
        </w:rPr>
        <w:t>delete</w:t>
      </w:r>
      <w:r>
        <w:rPr>
          <w:i/>
          <w:sz w:val="23"/>
          <w:szCs w:val="23"/>
        </w:rPr>
        <w:t xml:space="preserve"> </w:t>
      </w:r>
      <w:r>
        <w:rPr>
          <w:i/>
          <w:w w:val="102"/>
          <w:sz w:val="23"/>
          <w:szCs w:val="23"/>
        </w:rPr>
        <w:t>the</w:t>
      </w:r>
      <w:r>
        <w:rPr>
          <w:i/>
          <w:sz w:val="23"/>
          <w:szCs w:val="23"/>
        </w:rPr>
        <w:t xml:space="preserve"> </w:t>
      </w:r>
      <w:r>
        <w:rPr>
          <w:i/>
          <w:w w:val="102"/>
          <w:sz w:val="23"/>
          <w:szCs w:val="23"/>
        </w:rPr>
        <w:t>other.</w:t>
      </w:r>
    </w:p>
    <w:p w:rsidR="00300549" w:rsidRDefault="00300549">
      <w:pPr>
        <w:spacing w:before="12" w:line="220" w:lineRule="exact"/>
        <w:rPr>
          <w:sz w:val="22"/>
          <w:szCs w:val="22"/>
        </w:rPr>
      </w:pPr>
    </w:p>
    <w:p w:rsidR="00300549" w:rsidRDefault="00BF290C">
      <w:pPr>
        <w:spacing w:line="245" w:lineRule="auto"/>
        <w:ind w:left="1762" w:right="240"/>
        <w:rPr>
          <w:sz w:val="23"/>
          <w:szCs w:val="23"/>
        </w:rPr>
      </w:pPr>
      <w:r>
        <w:rPr>
          <w:i/>
          <w:w w:val="102"/>
          <w:sz w:val="23"/>
          <w:szCs w:val="23"/>
        </w:rPr>
        <w:t>If</w:t>
      </w:r>
      <w:r>
        <w:rPr>
          <w:i/>
          <w:sz w:val="23"/>
          <w:szCs w:val="23"/>
        </w:rPr>
        <w:t xml:space="preserve">  </w:t>
      </w:r>
      <w:r>
        <w:rPr>
          <w:i/>
          <w:w w:val="102"/>
          <w:sz w:val="23"/>
          <w:szCs w:val="23"/>
        </w:rPr>
        <w:t>the</w:t>
      </w:r>
      <w:r>
        <w:rPr>
          <w:i/>
          <w:sz w:val="23"/>
          <w:szCs w:val="23"/>
        </w:rPr>
        <w:t xml:space="preserve">  </w:t>
      </w:r>
      <w:r>
        <w:rPr>
          <w:i/>
          <w:w w:val="102"/>
          <w:sz w:val="23"/>
          <w:szCs w:val="23"/>
        </w:rPr>
        <w:t>Funding</w:t>
      </w:r>
      <w:r>
        <w:rPr>
          <w:i/>
          <w:sz w:val="23"/>
          <w:szCs w:val="23"/>
        </w:rPr>
        <w:t xml:space="preserve">  </w:t>
      </w:r>
      <w:r>
        <w:rPr>
          <w:i/>
          <w:w w:val="102"/>
          <w:sz w:val="23"/>
          <w:szCs w:val="23"/>
        </w:rPr>
        <w:t>Source</w:t>
      </w:r>
      <w:r>
        <w:rPr>
          <w:i/>
          <w:sz w:val="23"/>
          <w:szCs w:val="23"/>
        </w:rPr>
        <w:t xml:space="preserve">  </w:t>
      </w:r>
      <w:r>
        <w:rPr>
          <w:i/>
          <w:w w:val="102"/>
          <w:sz w:val="23"/>
          <w:szCs w:val="23"/>
        </w:rPr>
        <w:t>is</w:t>
      </w:r>
      <w:r>
        <w:rPr>
          <w:i/>
          <w:sz w:val="23"/>
          <w:szCs w:val="23"/>
        </w:rPr>
        <w:t xml:space="preserve">  </w:t>
      </w:r>
      <w:r>
        <w:rPr>
          <w:i/>
          <w:w w:val="102"/>
          <w:sz w:val="23"/>
          <w:szCs w:val="23"/>
        </w:rPr>
        <w:t>the</w:t>
      </w:r>
      <w:r>
        <w:rPr>
          <w:i/>
          <w:sz w:val="23"/>
          <w:szCs w:val="23"/>
        </w:rPr>
        <w:t xml:space="preserve">  </w:t>
      </w:r>
      <w:r>
        <w:rPr>
          <w:i/>
          <w:w w:val="102"/>
          <w:sz w:val="23"/>
          <w:szCs w:val="23"/>
        </w:rPr>
        <w:t>GOP,</w:t>
      </w:r>
      <w:r>
        <w:rPr>
          <w:i/>
          <w:sz w:val="23"/>
          <w:szCs w:val="23"/>
        </w:rPr>
        <w:t xml:space="preserve">  </w:t>
      </w:r>
      <w:r>
        <w:rPr>
          <w:i/>
          <w:w w:val="102"/>
          <w:sz w:val="23"/>
          <w:szCs w:val="23"/>
        </w:rPr>
        <w:t>maintain</w:t>
      </w:r>
      <w:r>
        <w:rPr>
          <w:i/>
          <w:sz w:val="23"/>
          <w:szCs w:val="23"/>
        </w:rPr>
        <w:t xml:space="preserve">  </w:t>
      </w:r>
      <w:r>
        <w:rPr>
          <w:i/>
          <w:w w:val="102"/>
          <w:sz w:val="23"/>
          <w:szCs w:val="23"/>
        </w:rPr>
        <w:t>the</w:t>
      </w:r>
      <w:r>
        <w:rPr>
          <w:i/>
          <w:sz w:val="23"/>
          <w:szCs w:val="23"/>
        </w:rPr>
        <w:t xml:space="preserve">  </w:t>
      </w:r>
      <w:r>
        <w:rPr>
          <w:i/>
          <w:w w:val="102"/>
          <w:sz w:val="23"/>
          <w:szCs w:val="23"/>
        </w:rPr>
        <w:t>GCC</w:t>
      </w:r>
      <w:r>
        <w:rPr>
          <w:i/>
          <w:sz w:val="23"/>
          <w:szCs w:val="23"/>
        </w:rPr>
        <w:t xml:space="preserve">  </w:t>
      </w:r>
      <w:r>
        <w:rPr>
          <w:i/>
          <w:w w:val="102"/>
          <w:sz w:val="23"/>
          <w:szCs w:val="23"/>
        </w:rPr>
        <w:t>Clause</w:t>
      </w:r>
      <w:r>
        <w:rPr>
          <w:i/>
          <w:sz w:val="23"/>
          <w:szCs w:val="23"/>
        </w:rPr>
        <w:t xml:space="preserve">  </w:t>
      </w:r>
      <w:r>
        <w:rPr>
          <w:i/>
          <w:w w:val="102"/>
          <w:sz w:val="23"/>
          <w:szCs w:val="23"/>
        </w:rPr>
        <w:t>and</w:t>
      </w:r>
      <w:r>
        <w:rPr>
          <w:i/>
          <w:sz w:val="23"/>
          <w:szCs w:val="23"/>
        </w:rPr>
        <w:t xml:space="preserve">  </w:t>
      </w:r>
      <w:r>
        <w:rPr>
          <w:i/>
          <w:w w:val="102"/>
          <w:sz w:val="23"/>
          <w:szCs w:val="23"/>
        </w:rPr>
        <w:t>state here:</w:t>
      </w:r>
      <w:r>
        <w:rPr>
          <w:i/>
          <w:sz w:val="23"/>
          <w:szCs w:val="23"/>
        </w:rPr>
        <w:t xml:space="preserve">  </w:t>
      </w:r>
      <w:r>
        <w:rPr>
          <w:w w:val="102"/>
          <w:sz w:val="23"/>
          <w:szCs w:val="23"/>
        </w:rPr>
        <w:t>No</w:t>
      </w:r>
      <w:r>
        <w:rPr>
          <w:sz w:val="23"/>
          <w:szCs w:val="23"/>
        </w:rPr>
        <w:t xml:space="preserve"> </w:t>
      </w:r>
      <w:r>
        <w:rPr>
          <w:w w:val="102"/>
          <w:sz w:val="23"/>
          <w:szCs w:val="23"/>
        </w:rPr>
        <w:t>further</w:t>
      </w:r>
      <w:r>
        <w:rPr>
          <w:sz w:val="23"/>
          <w:szCs w:val="23"/>
        </w:rPr>
        <w:t xml:space="preserve"> </w:t>
      </w:r>
      <w:r>
        <w:rPr>
          <w:w w:val="102"/>
          <w:sz w:val="23"/>
          <w:szCs w:val="23"/>
        </w:rPr>
        <w:t>instructions</w:t>
      </w:r>
      <w:r>
        <w:rPr>
          <w:i/>
          <w:w w:val="102"/>
          <w:sz w:val="23"/>
          <w:szCs w:val="23"/>
        </w:rPr>
        <w:t>.</w:t>
      </w:r>
    </w:p>
    <w:p w:rsidR="00300549" w:rsidRDefault="00300549">
      <w:pPr>
        <w:spacing w:before="6" w:line="220" w:lineRule="exact"/>
        <w:rPr>
          <w:sz w:val="22"/>
          <w:szCs w:val="22"/>
        </w:rPr>
      </w:pPr>
    </w:p>
    <w:p w:rsidR="00300549" w:rsidRDefault="00BF290C">
      <w:pPr>
        <w:ind w:left="1762"/>
        <w:rPr>
          <w:sz w:val="23"/>
          <w:szCs w:val="23"/>
        </w:rPr>
      </w:pPr>
      <w:r>
        <w:rPr>
          <w:i/>
          <w:w w:val="102"/>
          <w:sz w:val="23"/>
          <w:szCs w:val="23"/>
        </w:rPr>
        <w:t>If</w:t>
      </w:r>
      <w:r>
        <w:rPr>
          <w:i/>
          <w:sz w:val="23"/>
          <w:szCs w:val="23"/>
        </w:rPr>
        <w:t xml:space="preserve"> </w:t>
      </w:r>
      <w:r>
        <w:rPr>
          <w:i/>
          <w:w w:val="102"/>
          <w:sz w:val="23"/>
          <w:szCs w:val="23"/>
        </w:rPr>
        <w:t>the</w:t>
      </w:r>
      <w:r>
        <w:rPr>
          <w:i/>
          <w:sz w:val="23"/>
          <w:szCs w:val="23"/>
        </w:rPr>
        <w:t xml:space="preserve"> </w:t>
      </w:r>
      <w:r>
        <w:rPr>
          <w:i/>
          <w:w w:val="102"/>
          <w:sz w:val="23"/>
          <w:szCs w:val="23"/>
        </w:rPr>
        <w:t>Funding</w:t>
      </w:r>
      <w:r>
        <w:rPr>
          <w:i/>
          <w:sz w:val="23"/>
          <w:szCs w:val="23"/>
        </w:rPr>
        <w:t xml:space="preserve"> </w:t>
      </w:r>
      <w:r>
        <w:rPr>
          <w:i/>
          <w:w w:val="102"/>
          <w:sz w:val="23"/>
          <w:szCs w:val="23"/>
        </w:rPr>
        <w:t>Source</w:t>
      </w:r>
      <w:r>
        <w:rPr>
          <w:i/>
          <w:sz w:val="23"/>
          <w:szCs w:val="23"/>
        </w:rPr>
        <w:t xml:space="preserve"> </w:t>
      </w:r>
      <w:r>
        <w:rPr>
          <w:i/>
          <w:w w:val="102"/>
          <w:sz w:val="23"/>
          <w:szCs w:val="23"/>
        </w:rPr>
        <w:t>is</w:t>
      </w:r>
      <w:r>
        <w:rPr>
          <w:i/>
          <w:sz w:val="23"/>
          <w:szCs w:val="23"/>
        </w:rPr>
        <w:t xml:space="preserve"> </w:t>
      </w:r>
      <w:r>
        <w:rPr>
          <w:i/>
          <w:w w:val="102"/>
          <w:sz w:val="23"/>
          <w:szCs w:val="23"/>
        </w:rPr>
        <w:t>WB,</w:t>
      </w:r>
      <w:r>
        <w:rPr>
          <w:i/>
          <w:sz w:val="23"/>
          <w:szCs w:val="23"/>
        </w:rPr>
        <w:t xml:space="preserve"> </w:t>
      </w:r>
      <w:r>
        <w:rPr>
          <w:i/>
          <w:w w:val="102"/>
          <w:sz w:val="23"/>
          <w:szCs w:val="23"/>
        </w:rPr>
        <w:t>state</w:t>
      </w:r>
      <w:r>
        <w:rPr>
          <w:i/>
          <w:sz w:val="23"/>
          <w:szCs w:val="23"/>
        </w:rPr>
        <w:t xml:space="preserve"> </w:t>
      </w:r>
      <w:r>
        <w:rPr>
          <w:i/>
          <w:w w:val="102"/>
          <w:sz w:val="23"/>
          <w:szCs w:val="23"/>
        </w:rPr>
        <w:t>the</w:t>
      </w:r>
      <w:r>
        <w:rPr>
          <w:i/>
          <w:sz w:val="23"/>
          <w:szCs w:val="23"/>
        </w:rPr>
        <w:t xml:space="preserve"> </w:t>
      </w:r>
      <w:r>
        <w:rPr>
          <w:i/>
          <w:w w:val="102"/>
          <w:sz w:val="23"/>
          <w:szCs w:val="23"/>
        </w:rPr>
        <w:t>following:</w:t>
      </w:r>
    </w:p>
    <w:p w:rsidR="00300549" w:rsidRDefault="00300549">
      <w:pPr>
        <w:spacing w:before="14" w:line="220" w:lineRule="exact"/>
        <w:rPr>
          <w:sz w:val="22"/>
          <w:szCs w:val="22"/>
        </w:rPr>
      </w:pPr>
    </w:p>
    <w:p w:rsidR="00300549" w:rsidRDefault="00BF290C">
      <w:pPr>
        <w:ind w:left="1762"/>
        <w:rPr>
          <w:sz w:val="23"/>
          <w:szCs w:val="23"/>
        </w:rPr>
        <w:sectPr w:rsidR="00300549">
          <w:pgSz w:w="12240" w:h="15840"/>
          <w:pgMar w:top="1320" w:right="1720" w:bottom="280" w:left="1720" w:header="0" w:footer="906" w:gutter="0"/>
          <w:cols w:space="720"/>
        </w:sectPr>
      </w:pPr>
      <w:r>
        <w:rPr>
          <w:w w:val="102"/>
          <w:sz w:val="23"/>
          <w:szCs w:val="23"/>
        </w:rPr>
        <w:t>The</w:t>
      </w:r>
      <w:r>
        <w:rPr>
          <w:sz w:val="23"/>
          <w:szCs w:val="23"/>
        </w:rPr>
        <w:t xml:space="preserve">  </w:t>
      </w:r>
      <w:r>
        <w:rPr>
          <w:w w:val="102"/>
          <w:sz w:val="23"/>
          <w:szCs w:val="23"/>
        </w:rPr>
        <w:t>terms</w:t>
      </w:r>
      <w:r>
        <w:rPr>
          <w:sz w:val="23"/>
          <w:szCs w:val="23"/>
        </w:rPr>
        <w:t xml:space="preserve">  </w:t>
      </w:r>
      <w:r>
        <w:rPr>
          <w:w w:val="102"/>
          <w:sz w:val="23"/>
          <w:szCs w:val="23"/>
        </w:rPr>
        <w:t>and</w:t>
      </w:r>
      <w:r>
        <w:rPr>
          <w:sz w:val="23"/>
          <w:szCs w:val="23"/>
        </w:rPr>
        <w:t xml:space="preserve">  </w:t>
      </w:r>
      <w:r>
        <w:rPr>
          <w:w w:val="102"/>
          <w:sz w:val="23"/>
          <w:szCs w:val="23"/>
        </w:rPr>
        <w:t>conditions</w:t>
      </w:r>
      <w:r>
        <w:rPr>
          <w:sz w:val="23"/>
          <w:szCs w:val="23"/>
        </w:rPr>
        <w:t xml:space="preserve">  </w:t>
      </w:r>
      <w:r>
        <w:rPr>
          <w:w w:val="102"/>
          <w:sz w:val="23"/>
          <w:szCs w:val="23"/>
        </w:rPr>
        <w:t>of</w:t>
      </w:r>
      <w:r>
        <w:rPr>
          <w:sz w:val="23"/>
          <w:szCs w:val="23"/>
        </w:rPr>
        <w:t xml:space="preserve">  </w:t>
      </w:r>
      <w:r>
        <w:rPr>
          <w:w w:val="102"/>
          <w:sz w:val="23"/>
          <w:szCs w:val="23"/>
        </w:rPr>
        <w:t>this</w:t>
      </w:r>
      <w:r>
        <w:rPr>
          <w:sz w:val="23"/>
          <w:szCs w:val="23"/>
        </w:rPr>
        <w:t xml:space="preserve">  </w:t>
      </w:r>
      <w:r>
        <w:rPr>
          <w:w w:val="102"/>
          <w:sz w:val="23"/>
          <w:szCs w:val="23"/>
        </w:rPr>
        <w:t>Contract,</w:t>
      </w:r>
      <w:r>
        <w:rPr>
          <w:sz w:val="23"/>
          <w:szCs w:val="23"/>
        </w:rPr>
        <w:t xml:space="preserve">  </w:t>
      </w:r>
      <w:r>
        <w:rPr>
          <w:w w:val="102"/>
          <w:sz w:val="23"/>
          <w:szCs w:val="23"/>
        </w:rPr>
        <w:t>including</w:t>
      </w:r>
      <w:r>
        <w:rPr>
          <w:sz w:val="23"/>
          <w:szCs w:val="23"/>
        </w:rPr>
        <w:t xml:space="preserve">  </w:t>
      </w:r>
      <w:r>
        <w:rPr>
          <w:w w:val="102"/>
          <w:sz w:val="23"/>
          <w:szCs w:val="23"/>
        </w:rPr>
        <w:t>the</w:t>
      </w:r>
      <w:r>
        <w:rPr>
          <w:sz w:val="23"/>
          <w:szCs w:val="23"/>
        </w:rPr>
        <w:t xml:space="preserve">  </w:t>
      </w:r>
      <w:r>
        <w:rPr>
          <w:w w:val="102"/>
          <w:sz w:val="23"/>
          <w:szCs w:val="23"/>
        </w:rPr>
        <w:t>scope</w:t>
      </w:r>
      <w:r>
        <w:rPr>
          <w:sz w:val="23"/>
          <w:szCs w:val="23"/>
        </w:rPr>
        <w:t xml:space="preserve">  </w:t>
      </w:r>
      <w:r>
        <w:rPr>
          <w:w w:val="102"/>
          <w:sz w:val="23"/>
          <w:szCs w:val="23"/>
        </w:rPr>
        <w:t>of</w:t>
      </w:r>
      <w:r>
        <w:rPr>
          <w:sz w:val="23"/>
          <w:szCs w:val="23"/>
        </w:rPr>
        <w:t xml:space="preserve">  </w:t>
      </w:r>
      <w:r>
        <w:rPr>
          <w:w w:val="102"/>
          <w:sz w:val="23"/>
          <w:szCs w:val="23"/>
        </w:rPr>
        <w:t>the</w:t>
      </w:r>
    </w:p>
    <w:p w:rsidR="00300549" w:rsidRDefault="00FC05CF">
      <w:pPr>
        <w:spacing w:before="77" w:line="246" w:lineRule="auto"/>
        <w:ind w:left="1762" w:right="239"/>
        <w:jc w:val="both"/>
        <w:rPr>
          <w:sz w:val="23"/>
          <w:szCs w:val="23"/>
        </w:rPr>
      </w:pPr>
      <w:r>
        <w:lastRenderedPageBreak/>
        <w:pict>
          <v:group id="_x0000_s1834" style="position:absolute;left:0;text-align:left;margin-left:94.45pt;margin-top:67.9pt;width:423.6pt;height:654.15pt;z-index:-5240;mso-position-horizontal-relative:page;mso-position-vertical-relative:page" coordorigin="1878,1348" coordsize="8472,13083">
            <v:shape id="_x0000_s1851" style="position:absolute;left:1889;top:1358;width:1488;height:0" coordorigin="1889,1358" coordsize="1488,0" path="m1889,1358r1488,e" filled="f" strokeweight=".20444mm">
              <v:path arrowok="t"/>
            </v:shape>
            <v:shape id="_x0000_s1850" style="position:absolute;left:3386;top:1358;width:6953;height:0" coordorigin="3386,1358" coordsize="6953,0" path="m3386,1358r6953,e" filled="f" strokeweight=".20444mm">
              <v:path arrowok="t"/>
            </v:shape>
            <v:shape id="_x0000_s1849" style="position:absolute;left:1889;top:2890;width:1488;height:0" coordorigin="1889,2890" coordsize="1488,0" path="m1889,2890r1488,e" filled="f" strokeweight=".20444mm">
              <v:path arrowok="t"/>
            </v:shape>
            <v:shape id="_x0000_s1848" style="position:absolute;left:3386;top:2890;width:6953;height:0" coordorigin="3386,2890" coordsize="6953,0" path="m3386,2890r6953,e" filled="f" strokeweight=".20444mm">
              <v:path arrowok="t"/>
            </v:shape>
            <v:shape id="_x0000_s1847" style="position:absolute;left:1889;top:4354;width:1488;height:0" coordorigin="1889,4354" coordsize="1488,0" path="m1889,4354r1488,e" filled="f" strokeweight=".20444mm">
              <v:path arrowok="t"/>
            </v:shape>
            <v:shape id="_x0000_s1846" style="position:absolute;left:3386;top:4354;width:6953;height:0" coordorigin="3386,4354" coordsize="6953,0" path="m3386,4354r6953,e" filled="f" strokeweight=".20444mm">
              <v:path arrowok="t"/>
            </v:shape>
            <v:shape id="_x0000_s1845" style="position:absolute;left:1889;top:10442;width:1488;height:0" coordorigin="1889,10442" coordsize="1488,0" path="m1889,10442r1488,e" filled="f" strokeweight=".20444mm">
              <v:path arrowok="t"/>
            </v:shape>
            <v:shape id="_x0000_s1844" style="position:absolute;left:3386;top:10442;width:6953;height:0" coordorigin="3386,10442" coordsize="6953,0" path="m3386,10442r6953,e" filled="f" strokeweight=".20444mm">
              <v:path arrowok="t"/>
            </v:shape>
            <v:shape id="_x0000_s1843" style="position:absolute;left:1889;top:12911;width:1488;height:0" coordorigin="1889,12911" coordsize="1488,0" path="m1889,12911r1488,e" filled="f" strokeweight=".16211mm">
              <v:path arrowok="t"/>
            </v:shape>
            <v:shape id="_x0000_s1842" style="position:absolute;left:3386;top:12911;width:6953;height:0" coordorigin="3386,12911" coordsize="6953,0" path="m3386,12911r6953,e" filled="f" strokeweight=".16211mm">
              <v:path arrowok="t"/>
            </v:shape>
            <v:shape id="_x0000_s1841" style="position:absolute;left:1889;top:13408;width:1488;height:0" coordorigin="1889,13408" coordsize="1488,0" path="m1889,13408r1488,e" filled="f" strokeweight=".16211mm">
              <v:path arrowok="t"/>
            </v:shape>
            <v:shape id="_x0000_s1840" style="position:absolute;left:3386;top:13408;width:6953;height:0" coordorigin="3386,13408" coordsize="6953,0" path="m3386,13408r6953,e" filled="f" strokeweight=".16211mm">
              <v:path arrowok="t"/>
            </v:shape>
            <v:shape id="_x0000_s1839" style="position:absolute;left:1884;top:1354;width:0;height:13072" coordorigin="1884,1354" coordsize="0,13072" path="m1884,1354r,13071e" filled="f" strokeweight=".20444mm">
              <v:path arrowok="t"/>
            </v:shape>
            <v:shape id="_x0000_s1838" style="position:absolute;left:1889;top:14420;width:1488;height:0" coordorigin="1889,14420" coordsize="1488,0" path="m1889,14420r1488,e" filled="f" strokeweight=".16211mm">
              <v:path arrowok="t"/>
            </v:shape>
            <v:shape id="_x0000_s1837" style="position:absolute;left:3382;top:1354;width:0;height:13072" coordorigin="3382,1354" coordsize="0,13072" path="m3382,1354r,13071e" filled="f" strokeweight=".20444mm">
              <v:path arrowok="t"/>
            </v:shape>
            <v:shape id="_x0000_s1836" style="position:absolute;left:3386;top:14420;width:6953;height:0" coordorigin="3386,14420" coordsize="6953,0" path="m3386,14420r6953,e" filled="f" strokeweight=".16211mm">
              <v:path arrowok="t"/>
            </v:shape>
            <v:shape id="_x0000_s1835" style="position:absolute;left:10344;top:1354;width:0;height:13072" coordorigin="10344,1354" coordsize="0,13072" path="m10344,1354r,13071e" filled="f" strokeweight=".20444mm">
              <v:path arrowok="t"/>
            </v:shape>
            <w10:wrap anchorx="page" anchory="page"/>
          </v:group>
        </w:pict>
      </w:r>
      <w:r w:rsidR="00BF290C">
        <w:rPr>
          <w:w w:val="102"/>
          <w:sz w:val="23"/>
          <w:szCs w:val="23"/>
        </w:rPr>
        <w:t>Services</w:t>
      </w:r>
      <w:r w:rsidR="00BF290C">
        <w:rPr>
          <w:sz w:val="23"/>
          <w:szCs w:val="23"/>
        </w:rPr>
        <w:t xml:space="preserve">  </w:t>
      </w:r>
      <w:r w:rsidR="00BF290C">
        <w:rPr>
          <w:w w:val="102"/>
          <w:sz w:val="23"/>
          <w:szCs w:val="23"/>
        </w:rPr>
        <w:t>may</w:t>
      </w:r>
      <w:r w:rsidR="00BF290C">
        <w:rPr>
          <w:sz w:val="23"/>
          <w:szCs w:val="23"/>
        </w:rPr>
        <w:t xml:space="preserve">  </w:t>
      </w:r>
      <w:r w:rsidR="00BF290C">
        <w:rPr>
          <w:w w:val="102"/>
          <w:sz w:val="23"/>
          <w:szCs w:val="23"/>
        </w:rPr>
        <w:t>be</w:t>
      </w:r>
      <w:r w:rsidR="00BF290C">
        <w:rPr>
          <w:sz w:val="23"/>
          <w:szCs w:val="23"/>
        </w:rPr>
        <w:t xml:space="preserve">  </w:t>
      </w:r>
      <w:r w:rsidR="00BF290C">
        <w:rPr>
          <w:w w:val="102"/>
          <w:sz w:val="23"/>
          <w:szCs w:val="23"/>
        </w:rPr>
        <w:t>modified</w:t>
      </w:r>
      <w:r w:rsidR="00BF290C">
        <w:rPr>
          <w:sz w:val="23"/>
          <w:szCs w:val="23"/>
        </w:rPr>
        <w:t xml:space="preserve">  </w:t>
      </w:r>
      <w:r w:rsidR="00BF290C">
        <w:rPr>
          <w:w w:val="102"/>
          <w:sz w:val="23"/>
          <w:szCs w:val="23"/>
        </w:rPr>
        <w:t>during</w:t>
      </w:r>
      <w:r w:rsidR="00BF290C">
        <w:rPr>
          <w:sz w:val="23"/>
          <w:szCs w:val="23"/>
        </w:rPr>
        <w:t xml:space="preserve">  </w:t>
      </w:r>
      <w:r w:rsidR="00BF290C">
        <w:rPr>
          <w:w w:val="102"/>
          <w:sz w:val="23"/>
          <w:szCs w:val="23"/>
        </w:rPr>
        <w:t>contract</w:t>
      </w:r>
      <w:r w:rsidR="00BF290C">
        <w:rPr>
          <w:sz w:val="23"/>
          <w:szCs w:val="23"/>
        </w:rPr>
        <w:t xml:space="preserve">  </w:t>
      </w:r>
      <w:r w:rsidR="00BF290C">
        <w:rPr>
          <w:w w:val="102"/>
          <w:sz w:val="23"/>
          <w:szCs w:val="23"/>
        </w:rPr>
        <w:t>implementation</w:t>
      </w:r>
      <w:r w:rsidR="00BF290C">
        <w:rPr>
          <w:sz w:val="23"/>
          <w:szCs w:val="23"/>
        </w:rPr>
        <w:t xml:space="preserve">  </w:t>
      </w:r>
      <w:r w:rsidR="00BF290C">
        <w:rPr>
          <w:w w:val="102"/>
          <w:sz w:val="23"/>
          <w:szCs w:val="23"/>
        </w:rPr>
        <w:t>as</w:t>
      </w:r>
      <w:r w:rsidR="00BF290C">
        <w:rPr>
          <w:sz w:val="23"/>
          <w:szCs w:val="23"/>
        </w:rPr>
        <w:t xml:space="preserve">  </w:t>
      </w:r>
      <w:r w:rsidR="00BF290C">
        <w:rPr>
          <w:w w:val="102"/>
          <w:sz w:val="23"/>
          <w:szCs w:val="23"/>
        </w:rPr>
        <w:t>between Parties;</w:t>
      </w:r>
      <w:r w:rsidR="00BF290C">
        <w:rPr>
          <w:sz w:val="23"/>
          <w:szCs w:val="23"/>
        </w:rPr>
        <w:t xml:space="preserve"> </w:t>
      </w:r>
      <w:r w:rsidR="00BF290C">
        <w:rPr>
          <w:w w:val="102"/>
          <w:sz w:val="23"/>
          <w:szCs w:val="23"/>
        </w:rPr>
        <w:t>provided,</w:t>
      </w:r>
      <w:r w:rsidR="00BF290C">
        <w:rPr>
          <w:sz w:val="23"/>
          <w:szCs w:val="23"/>
        </w:rPr>
        <w:t xml:space="preserve"> </w:t>
      </w:r>
      <w:r w:rsidR="00BF290C">
        <w:rPr>
          <w:w w:val="102"/>
          <w:sz w:val="23"/>
          <w:szCs w:val="23"/>
        </w:rPr>
        <w:t>however,</w:t>
      </w:r>
      <w:r w:rsidR="00BF290C">
        <w:rPr>
          <w:sz w:val="23"/>
          <w:szCs w:val="23"/>
        </w:rPr>
        <w:t xml:space="preserve"> </w:t>
      </w:r>
      <w:r w:rsidR="00BF290C">
        <w:rPr>
          <w:w w:val="102"/>
          <w:sz w:val="23"/>
          <w:szCs w:val="23"/>
        </w:rPr>
        <w:t>that</w:t>
      </w:r>
      <w:r w:rsidR="00BF290C">
        <w:rPr>
          <w:sz w:val="23"/>
          <w:szCs w:val="23"/>
        </w:rPr>
        <w:t xml:space="preserve"> </w:t>
      </w:r>
      <w:r w:rsidR="00BF290C">
        <w:rPr>
          <w:w w:val="102"/>
          <w:sz w:val="23"/>
          <w:szCs w:val="23"/>
        </w:rPr>
        <w:t>each</w:t>
      </w:r>
      <w:r w:rsidR="00BF290C">
        <w:rPr>
          <w:sz w:val="23"/>
          <w:szCs w:val="23"/>
        </w:rPr>
        <w:t xml:space="preserve"> </w:t>
      </w:r>
      <w:r w:rsidR="00BF290C">
        <w:rPr>
          <w:w w:val="102"/>
          <w:sz w:val="23"/>
          <w:szCs w:val="23"/>
        </w:rPr>
        <w:t>Party</w:t>
      </w:r>
      <w:r w:rsidR="00BF290C">
        <w:rPr>
          <w:sz w:val="23"/>
          <w:szCs w:val="23"/>
        </w:rPr>
        <w:t xml:space="preserve"> </w:t>
      </w:r>
      <w:r w:rsidR="00BF290C">
        <w:rPr>
          <w:w w:val="102"/>
          <w:sz w:val="23"/>
          <w:szCs w:val="23"/>
        </w:rPr>
        <w:t>shall</w:t>
      </w:r>
      <w:r w:rsidR="00BF290C">
        <w:rPr>
          <w:sz w:val="23"/>
          <w:szCs w:val="23"/>
        </w:rPr>
        <w:t xml:space="preserve"> </w:t>
      </w:r>
      <w:r w:rsidR="00BF290C">
        <w:rPr>
          <w:w w:val="102"/>
          <w:sz w:val="23"/>
          <w:szCs w:val="23"/>
        </w:rPr>
        <w:t>give</w:t>
      </w:r>
      <w:r w:rsidR="00BF290C">
        <w:rPr>
          <w:sz w:val="23"/>
          <w:szCs w:val="23"/>
        </w:rPr>
        <w:t xml:space="preserve"> </w:t>
      </w:r>
      <w:r w:rsidR="00BF290C">
        <w:rPr>
          <w:w w:val="102"/>
          <w:sz w:val="23"/>
          <w:szCs w:val="23"/>
        </w:rPr>
        <w:t>due</w:t>
      </w:r>
      <w:r w:rsidR="00BF290C">
        <w:rPr>
          <w:sz w:val="23"/>
          <w:szCs w:val="23"/>
        </w:rPr>
        <w:t xml:space="preserve"> </w:t>
      </w:r>
      <w:r w:rsidR="00BF290C">
        <w:rPr>
          <w:w w:val="102"/>
          <w:sz w:val="23"/>
          <w:szCs w:val="23"/>
        </w:rPr>
        <w:t>consideration</w:t>
      </w:r>
      <w:r w:rsidR="00BF290C">
        <w:rPr>
          <w:sz w:val="23"/>
          <w:szCs w:val="23"/>
        </w:rPr>
        <w:t xml:space="preserve"> </w:t>
      </w:r>
      <w:r w:rsidR="00BF290C">
        <w:rPr>
          <w:w w:val="102"/>
          <w:sz w:val="23"/>
          <w:szCs w:val="23"/>
        </w:rPr>
        <w:t>to any</w:t>
      </w:r>
      <w:r w:rsidR="00BF290C">
        <w:rPr>
          <w:sz w:val="23"/>
          <w:szCs w:val="23"/>
        </w:rPr>
        <w:t xml:space="preserve">   </w:t>
      </w:r>
      <w:r w:rsidR="00BF290C">
        <w:rPr>
          <w:w w:val="102"/>
          <w:sz w:val="23"/>
          <w:szCs w:val="23"/>
        </w:rPr>
        <w:t>proposal</w:t>
      </w:r>
      <w:r w:rsidR="00BF290C">
        <w:rPr>
          <w:sz w:val="23"/>
          <w:szCs w:val="23"/>
        </w:rPr>
        <w:t xml:space="preserve">   </w:t>
      </w:r>
      <w:r w:rsidR="00BF290C">
        <w:rPr>
          <w:w w:val="102"/>
          <w:sz w:val="23"/>
          <w:szCs w:val="23"/>
        </w:rPr>
        <w:t>for</w:t>
      </w:r>
      <w:r w:rsidR="00BF290C">
        <w:rPr>
          <w:sz w:val="23"/>
          <w:szCs w:val="23"/>
        </w:rPr>
        <w:t xml:space="preserve">   </w:t>
      </w:r>
      <w:r w:rsidR="00BF290C">
        <w:rPr>
          <w:w w:val="102"/>
          <w:sz w:val="23"/>
          <w:szCs w:val="23"/>
        </w:rPr>
        <w:t>modification</w:t>
      </w:r>
      <w:r w:rsidR="00BF290C">
        <w:rPr>
          <w:sz w:val="23"/>
          <w:szCs w:val="23"/>
        </w:rPr>
        <w:t xml:space="preserve">   </w:t>
      </w:r>
      <w:r w:rsidR="00BF290C">
        <w:rPr>
          <w:w w:val="102"/>
          <w:sz w:val="23"/>
          <w:szCs w:val="23"/>
        </w:rPr>
        <w:t>made</w:t>
      </w:r>
      <w:r w:rsidR="00BF290C">
        <w:rPr>
          <w:sz w:val="23"/>
          <w:szCs w:val="23"/>
        </w:rPr>
        <w:t xml:space="preserve">   </w:t>
      </w:r>
      <w:r w:rsidR="00BF290C">
        <w:rPr>
          <w:w w:val="102"/>
          <w:sz w:val="23"/>
          <w:szCs w:val="23"/>
        </w:rPr>
        <w:t>by</w:t>
      </w:r>
      <w:r w:rsidR="00BF290C">
        <w:rPr>
          <w:sz w:val="23"/>
          <w:szCs w:val="23"/>
        </w:rPr>
        <w:t xml:space="preserve">   </w:t>
      </w:r>
      <w:r w:rsidR="00BF290C">
        <w:rPr>
          <w:w w:val="102"/>
          <w:sz w:val="23"/>
          <w:szCs w:val="23"/>
        </w:rPr>
        <w:t>the</w:t>
      </w:r>
      <w:r w:rsidR="00BF290C">
        <w:rPr>
          <w:sz w:val="23"/>
          <w:szCs w:val="23"/>
        </w:rPr>
        <w:t xml:space="preserve">   </w:t>
      </w:r>
      <w:r w:rsidR="00BF290C">
        <w:rPr>
          <w:w w:val="102"/>
          <w:sz w:val="23"/>
          <w:szCs w:val="23"/>
        </w:rPr>
        <w:t>other</w:t>
      </w:r>
      <w:r w:rsidR="00BF290C">
        <w:rPr>
          <w:sz w:val="23"/>
          <w:szCs w:val="23"/>
        </w:rPr>
        <w:t xml:space="preserve">   </w:t>
      </w:r>
      <w:r w:rsidR="00BF290C">
        <w:rPr>
          <w:w w:val="102"/>
          <w:sz w:val="23"/>
          <w:szCs w:val="23"/>
        </w:rPr>
        <w:t>Party.</w:t>
      </w:r>
      <w:r w:rsidR="00BF290C">
        <w:rPr>
          <w:sz w:val="23"/>
          <w:szCs w:val="23"/>
        </w:rPr>
        <w:t xml:space="preserve">      </w:t>
      </w:r>
      <w:r w:rsidR="00BF290C">
        <w:rPr>
          <w:w w:val="102"/>
          <w:sz w:val="23"/>
          <w:szCs w:val="23"/>
        </w:rPr>
        <w:t>Such modifications</w:t>
      </w:r>
      <w:r w:rsidR="00BF290C">
        <w:rPr>
          <w:sz w:val="23"/>
          <w:szCs w:val="23"/>
        </w:rPr>
        <w:t xml:space="preserve">  </w:t>
      </w:r>
      <w:r w:rsidR="00BF290C">
        <w:rPr>
          <w:w w:val="102"/>
          <w:sz w:val="23"/>
          <w:szCs w:val="23"/>
        </w:rPr>
        <w:t>shall</w:t>
      </w:r>
      <w:r w:rsidR="00BF290C">
        <w:rPr>
          <w:sz w:val="23"/>
          <w:szCs w:val="23"/>
        </w:rPr>
        <w:t xml:space="preserve">  </w:t>
      </w:r>
      <w:r w:rsidR="00BF290C">
        <w:rPr>
          <w:w w:val="102"/>
          <w:sz w:val="23"/>
          <w:szCs w:val="23"/>
        </w:rPr>
        <w:t>become</w:t>
      </w:r>
      <w:r w:rsidR="00BF290C">
        <w:rPr>
          <w:sz w:val="23"/>
          <w:szCs w:val="23"/>
        </w:rPr>
        <w:t xml:space="preserve">  </w:t>
      </w:r>
      <w:r w:rsidR="00BF290C">
        <w:rPr>
          <w:w w:val="102"/>
          <w:sz w:val="23"/>
          <w:szCs w:val="23"/>
        </w:rPr>
        <w:t>effective</w:t>
      </w:r>
      <w:r w:rsidR="00BF290C">
        <w:rPr>
          <w:sz w:val="23"/>
          <w:szCs w:val="23"/>
        </w:rPr>
        <w:t xml:space="preserve">  </w:t>
      </w:r>
      <w:r w:rsidR="00BF290C">
        <w:rPr>
          <w:w w:val="102"/>
          <w:sz w:val="23"/>
          <w:szCs w:val="23"/>
        </w:rPr>
        <w:t>upon</w:t>
      </w:r>
      <w:r w:rsidR="00BF290C">
        <w:rPr>
          <w:sz w:val="23"/>
          <w:szCs w:val="23"/>
        </w:rPr>
        <w:t xml:space="preserve">  </w:t>
      </w:r>
      <w:r w:rsidR="00BF290C">
        <w:rPr>
          <w:w w:val="102"/>
          <w:sz w:val="23"/>
          <w:szCs w:val="23"/>
        </w:rPr>
        <w:t>the</w:t>
      </w:r>
      <w:r w:rsidR="00BF290C">
        <w:rPr>
          <w:sz w:val="23"/>
          <w:szCs w:val="23"/>
        </w:rPr>
        <w:t xml:space="preserve">  </w:t>
      </w:r>
      <w:r w:rsidR="00BF290C">
        <w:rPr>
          <w:w w:val="102"/>
          <w:sz w:val="23"/>
          <w:szCs w:val="23"/>
        </w:rPr>
        <w:t>execution</w:t>
      </w:r>
      <w:r w:rsidR="00BF290C">
        <w:rPr>
          <w:sz w:val="23"/>
          <w:szCs w:val="23"/>
        </w:rPr>
        <w:t xml:space="preserve">  </w:t>
      </w:r>
      <w:r w:rsidR="00BF290C">
        <w:rPr>
          <w:w w:val="102"/>
          <w:sz w:val="23"/>
          <w:szCs w:val="23"/>
        </w:rPr>
        <w:t>of</w:t>
      </w:r>
      <w:r w:rsidR="00BF290C">
        <w:rPr>
          <w:sz w:val="23"/>
          <w:szCs w:val="23"/>
        </w:rPr>
        <w:t xml:space="preserve">  </w:t>
      </w:r>
      <w:r w:rsidR="00BF290C">
        <w:rPr>
          <w:w w:val="102"/>
          <w:sz w:val="23"/>
          <w:szCs w:val="23"/>
        </w:rPr>
        <w:t>a</w:t>
      </w:r>
      <w:r w:rsidR="00BF290C">
        <w:rPr>
          <w:sz w:val="23"/>
          <w:szCs w:val="23"/>
        </w:rPr>
        <w:t xml:space="preserve">  </w:t>
      </w:r>
      <w:r w:rsidR="00BF290C">
        <w:rPr>
          <w:w w:val="102"/>
          <w:sz w:val="23"/>
          <w:szCs w:val="23"/>
        </w:rPr>
        <w:t>written agreement</w:t>
      </w:r>
      <w:r w:rsidR="00BF290C">
        <w:rPr>
          <w:sz w:val="23"/>
          <w:szCs w:val="23"/>
        </w:rPr>
        <w:t xml:space="preserve"> </w:t>
      </w:r>
      <w:r w:rsidR="00BF290C">
        <w:rPr>
          <w:w w:val="102"/>
          <w:sz w:val="23"/>
          <w:szCs w:val="23"/>
        </w:rPr>
        <w:t>between</w:t>
      </w:r>
      <w:r w:rsidR="00BF290C">
        <w:rPr>
          <w:sz w:val="23"/>
          <w:szCs w:val="23"/>
        </w:rPr>
        <w:t xml:space="preserve"> </w:t>
      </w:r>
      <w:r w:rsidR="00BF290C">
        <w:rPr>
          <w:w w:val="102"/>
          <w:sz w:val="23"/>
          <w:szCs w:val="23"/>
        </w:rPr>
        <w:t>the</w:t>
      </w:r>
      <w:r w:rsidR="00BF290C">
        <w:rPr>
          <w:sz w:val="23"/>
          <w:szCs w:val="23"/>
        </w:rPr>
        <w:t xml:space="preserve"> </w:t>
      </w:r>
      <w:r w:rsidR="00BF290C">
        <w:rPr>
          <w:w w:val="102"/>
          <w:sz w:val="23"/>
          <w:szCs w:val="23"/>
        </w:rPr>
        <w:t>Parties.</w:t>
      </w:r>
    </w:p>
    <w:p w:rsidR="00300549" w:rsidRDefault="00300549">
      <w:pPr>
        <w:spacing w:before="7" w:line="200" w:lineRule="exact"/>
      </w:pPr>
    </w:p>
    <w:p w:rsidR="00300549" w:rsidRDefault="00BF290C">
      <w:pPr>
        <w:spacing w:before="28"/>
        <w:ind w:left="265"/>
        <w:rPr>
          <w:sz w:val="23"/>
          <w:szCs w:val="23"/>
        </w:rPr>
      </w:pPr>
      <w:r>
        <w:rPr>
          <w:w w:val="102"/>
          <w:sz w:val="23"/>
          <w:szCs w:val="23"/>
        </w:rPr>
        <w:t>12</w:t>
      </w:r>
      <w:r>
        <w:rPr>
          <w:sz w:val="23"/>
          <w:szCs w:val="23"/>
        </w:rPr>
        <w:t xml:space="preserve">                      </w:t>
      </w:r>
      <w:r>
        <w:rPr>
          <w:w w:val="102"/>
          <w:sz w:val="23"/>
          <w:szCs w:val="23"/>
        </w:rPr>
        <w:t>The</w:t>
      </w:r>
      <w:r>
        <w:rPr>
          <w:sz w:val="23"/>
          <w:szCs w:val="23"/>
        </w:rPr>
        <w:t xml:space="preserve"> </w:t>
      </w:r>
      <w:r>
        <w:rPr>
          <w:w w:val="102"/>
          <w:sz w:val="23"/>
          <w:szCs w:val="23"/>
        </w:rPr>
        <w:t>Authorized</w:t>
      </w:r>
      <w:r>
        <w:rPr>
          <w:sz w:val="23"/>
          <w:szCs w:val="23"/>
        </w:rPr>
        <w:t xml:space="preserve"> </w:t>
      </w:r>
      <w:r>
        <w:rPr>
          <w:w w:val="102"/>
          <w:sz w:val="23"/>
          <w:szCs w:val="23"/>
        </w:rPr>
        <w:t>Representatives</w:t>
      </w:r>
      <w:r>
        <w:rPr>
          <w:sz w:val="23"/>
          <w:szCs w:val="23"/>
        </w:rPr>
        <w:t xml:space="preserve"> </w:t>
      </w:r>
      <w:r>
        <w:rPr>
          <w:w w:val="102"/>
          <w:sz w:val="23"/>
          <w:szCs w:val="23"/>
        </w:rPr>
        <w:t>are</w:t>
      </w:r>
      <w:r>
        <w:rPr>
          <w:sz w:val="23"/>
          <w:szCs w:val="23"/>
        </w:rPr>
        <w:t xml:space="preserve"> </w:t>
      </w:r>
      <w:r>
        <w:rPr>
          <w:w w:val="102"/>
          <w:sz w:val="23"/>
          <w:szCs w:val="23"/>
        </w:rPr>
        <w:t>as</w:t>
      </w:r>
      <w:r>
        <w:rPr>
          <w:sz w:val="23"/>
          <w:szCs w:val="23"/>
        </w:rPr>
        <w:t xml:space="preserve"> </w:t>
      </w:r>
      <w:r>
        <w:rPr>
          <w:w w:val="102"/>
          <w:sz w:val="23"/>
          <w:szCs w:val="23"/>
        </w:rPr>
        <w:t>follows:</w:t>
      </w:r>
    </w:p>
    <w:p w:rsidR="00300549" w:rsidRPr="00FC05CF" w:rsidRDefault="00BF290C">
      <w:pPr>
        <w:tabs>
          <w:tab w:val="left" w:pos="7840"/>
        </w:tabs>
        <w:ind w:left="1762"/>
        <w:rPr>
          <w:b/>
          <w:sz w:val="23"/>
          <w:szCs w:val="23"/>
        </w:rPr>
      </w:pPr>
      <w:r>
        <w:rPr>
          <w:w w:val="102"/>
          <w:sz w:val="23"/>
          <w:szCs w:val="23"/>
        </w:rPr>
        <w:t>For</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sidR="00FC05CF">
        <w:rPr>
          <w:w w:val="102"/>
          <w:sz w:val="23"/>
          <w:szCs w:val="23"/>
        </w:rPr>
        <w:t xml:space="preserve"> </w:t>
      </w:r>
      <w:r w:rsidR="00FC05CF" w:rsidRPr="00FC05CF">
        <w:rPr>
          <w:b/>
          <w:sz w:val="23"/>
          <w:szCs w:val="23"/>
        </w:rPr>
        <w:t xml:space="preserve">ROMMEL N. BALAJO </w:t>
      </w:r>
    </w:p>
    <w:p w:rsidR="00FC05CF" w:rsidRPr="00FC05CF" w:rsidRDefault="00FC05CF">
      <w:pPr>
        <w:tabs>
          <w:tab w:val="left" w:pos="7840"/>
        </w:tabs>
        <w:ind w:left="1762"/>
        <w:rPr>
          <w:b/>
          <w:sz w:val="23"/>
          <w:szCs w:val="23"/>
        </w:rPr>
      </w:pPr>
      <w:r w:rsidRPr="00FC05CF">
        <w:rPr>
          <w:b/>
          <w:sz w:val="23"/>
          <w:szCs w:val="23"/>
        </w:rPr>
        <w:t xml:space="preserve">                                          District Engineer</w:t>
      </w:r>
    </w:p>
    <w:p w:rsidR="00FC05CF" w:rsidRPr="00FC05CF" w:rsidRDefault="00FC05CF">
      <w:pPr>
        <w:tabs>
          <w:tab w:val="left" w:pos="7840"/>
        </w:tabs>
        <w:ind w:left="1762"/>
        <w:rPr>
          <w:b/>
          <w:sz w:val="23"/>
          <w:szCs w:val="23"/>
        </w:rPr>
      </w:pPr>
      <w:r w:rsidRPr="00FC05CF">
        <w:rPr>
          <w:b/>
          <w:sz w:val="23"/>
          <w:szCs w:val="23"/>
        </w:rPr>
        <w:t xml:space="preserve">                                          DPWH-IFUGAO SECOND DEO</w:t>
      </w:r>
    </w:p>
    <w:p w:rsidR="00300549" w:rsidRDefault="00BF290C">
      <w:pPr>
        <w:tabs>
          <w:tab w:val="left" w:pos="7840"/>
        </w:tabs>
        <w:spacing w:before="28"/>
        <w:ind w:left="1762"/>
        <w:rPr>
          <w:sz w:val="23"/>
          <w:szCs w:val="23"/>
        </w:rPr>
      </w:pPr>
      <w:r>
        <w:rPr>
          <w:w w:val="102"/>
          <w:sz w:val="23"/>
          <w:szCs w:val="23"/>
        </w:rPr>
        <w:t>For</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u w:val="single" w:color="000000"/>
        </w:rPr>
        <w:t xml:space="preserve"> </w:t>
      </w:r>
      <w:r>
        <w:rPr>
          <w:sz w:val="23"/>
          <w:szCs w:val="23"/>
          <w:u w:val="single" w:color="000000"/>
        </w:rPr>
        <w:tab/>
      </w:r>
    </w:p>
    <w:p w:rsidR="00300549" w:rsidRDefault="00FC05CF">
      <w:pPr>
        <w:spacing w:before="13" w:line="200" w:lineRule="exact"/>
      </w:pPr>
      <w:r>
        <w:tab/>
      </w:r>
      <w:r>
        <w:tab/>
      </w:r>
      <w:r>
        <w:tab/>
      </w:r>
    </w:p>
    <w:p w:rsidR="00FC05CF" w:rsidRDefault="00FC05CF" w:rsidP="00FC05CF">
      <w:pPr>
        <w:spacing w:before="13" w:line="200" w:lineRule="exact"/>
        <w:ind w:left="1740"/>
      </w:pPr>
      <w:r>
        <w:t xml:space="preserve">NOTE: </w:t>
      </w:r>
      <w:r w:rsidRPr="00FC05CF">
        <w:t xml:space="preserve">NOTE: Contact details to be filled out by winning consultant prior to contract </w:t>
      </w:r>
      <w:r>
        <w:t xml:space="preserve">    </w:t>
      </w:r>
      <w:r w:rsidRPr="00FC05CF">
        <w:t>signing.</w:t>
      </w:r>
    </w:p>
    <w:p w:rsidR="00FC05CF" w:rsidRDefault="00FC05CF" w:rsidP="00FC05CF">
      <w:pPr>
        <w:spacing w:before="28"/>
        <w:rPr>
          <w:w w:val="102"/>
          <w:sz w:val="23"/>
          <w:szCs w:val="23"/>
        </w:rPr>
      </w:pPr>
    </w:p>
    <w:p w:rsidR="00300549" w:rsidRDefault="00BF290C">
      <w:pPr>
        <w:spacing w:before="28"/>
        <w:ind w:left="265"/>
        <w:rPr>
          <w:sz w:val="23"/>
          <w:szCs w:val="23"/>
        </w:rPr>
      </w:pPr>
      <w:r>
        <w:rPr>
          <w:w w:val="102"/>
          <w:sz w:val="23"/>
          <w:szCs w:val="23"/>
        </w:rPr>
        <w:t>15.1</w:t>
      </w:r>
      <w:r>
        <w:rPr>
          <w:sz w:val="23"/>
          <w:szCs w:val="23"/>
        </w:rPr>
        <w:t xml:space="preserve">                   </w:t>
      </w:r>
      <w:r>
        <w:rPr>
          <w:w w:val="102"/>
          <w:sz w:val="23"/>
          <w:szCs w:val="23"/>
        </w:rPr>
        <w:t>The</w:t>
      </w:r>
      <w:r>
        <w:rPr>
          <w:sz w:val="23"/>
          <w:szCs w:val="23"/>
        </w:rPr>
        <w:t xml:space="preserve"> </w:t>
      </w:r>
      <w:r>
        <w:rPr>
          <w:w w:val="102"/>
          <w:sz w:val="23"/>
          <w:szCs w:val="23"/>
        </w:rPr>
        <w:t>addresses</w:t>
      </w:r>
      <w:r>
        <w:rPr>
          <w:sz w:val="23"/>
          <w:szCs w:val="23"/>
        </w:rPr>
        <w:t xml:space="preserve"> </w:t>
      </w:r>
      <w:r>
        <w:rPr>
          <w:w w:val="102"/>
          <w:sz w:val="23"/>
          <w:szCs w:val="23"/>
        </w:rPr>
        <w:t>are:</w:t>
      </w:r>
    </w:p>
    <w:p w:rsidR="00300549" w:rsidRDefault="00300549">
      <w:pPr>
        <w:spacing w:before="12" w:line="220" w:lineRule="exact"/>
        <w:rPr>
          <w:sz w:val="22"/>
          <w:szCs w:val="22"/>
        </w:rPr>
      </w:pPr>
    </w:p>
    <w:p w:rsidR="00300549" w:rsidRPr="00FC05CF" w:rsidRDefault="00BF290C">
      <w:pPr>
        <w:ind w:left="1762"/>
        <w:rPr>
          <w:sz w:val="18"/>
          <w:szCs w:val="18"/>
        </w:rPr>
      </w:pPr>
      <w:r>
        <w:rPr>
          <w:w w:val="102"/>
          <w:sz w:val="23"/>
          <w:szCs w:val="23"/>
        </w:rPr>
        <w:t>Procuring</w:t>
      </w:r>
      <w:r>
        <w:rPr>
          <w:sz w:val="23"/>
          <w:szCs w:val="23"/>
        </w:rPr>
        <w:t xml:space="preserve"> </w:t>
      </w:r>
      <w:r>
        <w:rPr>
          <w:w w:val="102"/>
          <w:sz w:val="23"/>
          <w:szCs w:val="23"/>
        </w:rPr>
        <w:t>Entity:</w:t>
      </w:r>
      <w:r>
        <w:rPr>
          <w:sz w:val="23"/>
          <w:szCs w:val="23"/>
        </w:rPr>
        <w:t xml:space="preserve"> </w:t>
      </w:r>
      <w:r w:rsidR="00FC05CF" w:rsidRPr="00FC05CF">
        <w:rPr>
          <w:i/>
          <w:w w:val="102"/>
          <w:sz w:val="18"/>
          <w:szCs w:val="18"/>
        </w:rPr>
        <w:t>DPWH-IFUGAO SECOND DISTRICT ENGINEERING OFFICE</w:t>
      </w:r>
    </w:p>
    <w:p w:rsidR="00300549" w:rsidRDefault="00300549">
      <w:pPr>
        <w:spacing w:before="12" w:line="220" w:lineRule="exact"/>
        <w:rPr>
          <w:sz w:val="22"/>
          <w:szCs w:val="22"/>
        </w:rPr>
      </w:pPr>
    </w:p>
    <w:p w:rsidR="00300549" w:rsidRDefault="00BF290C">
      <w:pPr>
        <w:spacing w:line="245" w:lineRule="auto"/>
        <w:ind w:left="1762" w:right="239"/>
        <w:rPr>
          <w:sz w:val="23"/>
          <w:szCs w:val="23"/>
        </w:rPr>
      </w:pPr>
      <w:r>
        <w:rPr>
          <w:w w:val="102"/>
          <w:sz w:val="23"/>
          <w:szCs w:val="23"/>
        </w:rPr>
        <w:t>Attention:</w:t>
      </w:r>
      <w:r>
        <w:rPr>
          <w:sz w:val="23"/>
          <w:szCs w:val="23"/>
        </w:rPr>
        <w:t xml:space="preserve">    </w:t>
      </w:r>
      <w:r>
        <w:rPr>
          <w:i/>
          <w:w w:val="102"/>
          <w:sz w:val="23"/>
          <w:szCs w:val="23"/>
        </w:rPr>
        <w:t>[insert</w:t>
      </w:r>
      <w:r>
        <w:rPr>
          <w:i/>
          <w:sz w:val="23"/>
          <w:szCs w:val="23"/>
        </w:rPr>
        <w:t xml:space="preserve">    </w:t>
      </w:r>
      <w:r>
        <w:rPr>
          <w:i/>
          <w:w w:val="102"/>
          <w:sz w:val="23"/>
          <w:szCs w:val="23"/>
        </w:rPr>
        <w:t>name</w:t>
      </w:r>
      <w:r>
        <w:rPr>
          <w:i/>
          <w:sz w:val="23"/>
          <w:szCs w:val="23"/>
        </w:rPr>
        <w:t xml:space="preserve">    </w:t>
      </w:r>
      <w:r>
        <w:rPr>
          <w:i/>
          <w:w w:val="102"/>
          <w:sz w:val="23"/>
          <w:szCs w:val="23"/>
        </w:rPr>
        <w:t>of</w:t>
      </w:r>
      <w:r>
        <w:rPr>
          <w:i/>
          <w:sz w:val="23"/>
          <w:szCs w:val="23"/>
        </w:rPr>
        <w:t xml:space="preserve">    </w:t>
      </w:r>
      <w:r>
        <w:rPr>
          <w:i/>
          <w:w w:val="102"/>
          <w:sz w:val="23"/>
          <w:szCs w:val="23"/>
        </w:rPr>
        <w:t>the</w:t>
      </w:r>
      <w:r>
        <w:rPr>
          <w:i/>
          <w:sz w:val="23"/>
          <w:szCs w:val="23"/>
        </w:rPr>
        <w:t xml:space="preserve">    </w:t>
      </w:r>
      <w:r>
        <w:rPr>
          <w:i/>
          <w:w w:val="102"/>
          <w:sz w:val="23"/>
          <w:szCs w:val="23"/>
        </w:rPr>
        <w:t>Procuring</w:t>
      </w:r>
      <w:r>
        <w:rPr>
          <w:i/>
          <w:sz w:val="23"/>
          <w:szCs w:val="23"/>
        </w:rPr>
        <w:t xml:space="preserve">    </w:t>
      </w:r>
      <w:r>
        <w:rPr>
          <w:i/>
          <w:w w:val="102"/>
          <w:sz w:val="23"/>
          <w:szCs w:val="23"/>
        </w:rPr>
        <w:t>Entity’s</w:t>
      </w:r>
      <w:r>
        <w:rPr>
          <w:i/>
          <w:sz w:val="23"/>
          <w:szCs w:val="23"/>
        </w:rPr>
        <w:t xml:space="preserve">    </w:t>
      </w:r>
      <w:r>
        <w:rPr>
          <w:i/>
          <w:w w:val="102"/>
          <w:sz w:val="23"/>
          <w:szCs w:val="23"/>
        </w:rPr>
        <w:t>authorized representative]</w:t>
      </w:r>
    </w:p>
    <w:p w:rsidR="00300549" w:rsidRDefault="00300549">
      <w:pPr>
        <w:spacing w:before="6" w:line="220" w:lineRule="exact"/>
        <w:rPr>
          <w:sz w:val="22"/>
          <w:szCs w:val="22"/>
        </w:rPr>
      </w:pPr>
    </w:p>
    <w:p w:rsidR="00300549" w:rsidRDefault="00BF290C">
      <w:pPr>
        <w:tabs>
          <w:tab w:val="left" w:pos="6220"/>
        </w:tabs>
        <w:ind w:left="1762"/>
        <w:rPr>
          <w:sz w:val="23"/>
          <w:szCs w:val="23"/>
        </w:rPr>
      </w:pPr>
      <w:r>
        <w:rPr>
          <w:w w:val="102"/>
          <w:sz w:val="23"/>
          <w:szCs w:val="23"/>
        </w:rPr>
        <w:t>Address:</w:t>
      </w:r>
      <w:r>
        <w:rPr>
          <w:sz w:val="23"/>
          <w:szCs w:val="23"/>
        </w:rPr>
        <w:t xml:space="preserve"> </w:t>
      </w:r>
      <w:r>
        <w:rPr>
          <w:w w:val="102"/>
          <w:sz w:val="23"/>
          <w:szCs w:val="23"/>
          <w:u w:val="single" w:color="000000"/>
        </w:rPr>
        <w:t xml:space="preserve"> </w:t>
      </w:r>
      <w:r>
        <w:rPr>
          <w:sz w:val="23"/>
          <w:szCs w:val="23"/>
          <w:u w:val="single" w:color="000000"/>
        </w:rPr>
        <w:tab/>
      </w:r>
    </w:p>
    <w:p w:rsidR="00300549" w:rsidRDefault="00300549">
      <w:pPr>
        <w:spacing w:before="4" w:line="200" w:lineRule="exact"/>
      </w:pPr>
    </w:p>
    <w:p w:rsidR="00300549" w:rsidRDefault="00BF290C">
      <w:pPr>
        <w:tabs>
          <w:tab w:val="left" w:pos="6220"/>
        </w:tabs>
        <w:spacing w:before="28"/>
        <w:ind w:left="1762"/>
        <w:rPr>
          <w:sz w:val="23"/>
          <w:szCs w:val="23"/>
        </w:rPr>
      </w:pPr>
      <w:r>
        <w:rPr>
          <w:w w:val="102"/>
          <w:sz w:val="23"/>
          <w:szCs w:val="23"/>
        </w:rPr>
        <w:t>Facsimile:</w:t>
      </w:r>
      <w:r>
        <w:rPr>
          <w:w w:val="102"/>
          <w:sz w:val="23"/>
          <w:szCs w:val="23"/>
          <w:u w:val="single" w:color="000000"/>
        </w:rPr>
        <w:t xml:space="preserve"> </w:t>
      </w:r>
      <w:r>
        <w:rPr>
          <w:sz w:val="23"/>
          <w:szCs w:val="23"/>
          <w:u w:val="single" w:color="000000"/>
        </w:rPr>
        <w:tab/>
      </w:r>
    </w:p>
    <w:p w:rsidR="00300549" w:rsidRDefault="00300549">
      <w:pPr>
        <w:spacing w:before="4" w:line="200" w:lineRule="exact"/>
      </w:pPr>
    </w:p>
    <w:p w:rsidR="00300549" w:rsidRDefault="00BF290C">
      <w:pPr>
        <w:tabs>
          <w:tab w:val="left" w:pos="6220"/>
        </w:tabs>
        <w:spacing w:before="28"/>
        <w:ind w:left="1762"/>
        <w:rPr>
          <w:sz w:val="23"/>
          <w:szCs w:val="23"/>
        </w:rPr>
      </w:pPr>
      <w:r>
        <w:rPr>
          <w:w w:val="102"/>
          <w:sz w:val="23"/>
          <w:szCs w:val="23"/>
        </w:rPr>
        <w:t>Email</w:t>
      </w:r>
      <w:r>
        <w:rPr>
          <w:sz w:val="23"/>
          <w:szCs w:val="23"/>
        </w:rPr>
        <w:t xml:space="preserve"> </w:t>
      </w:r>
      <w:r>
        <w:rPr>
          <w:w w:val="102"/>
          <w:sz w:val="23"/>
          <w:szCs w:val="23"/>
        </w:rPr>
        <w:t>Address:</w:t>
      </w:r>
      <w:r>
        <w:rPr>
          <w:sz w:val="23"/>
          <w:szCs w:val="23"/>
        </w:rPr>
        <w:t xml:space="preserve"> </w:t>
      </w:r>
      <w:r>
        <w:rPr>
          <w:w w:val="102"/>
          <w:sz w:val="23"/>
          <w:szCs w:val="23"/>
          <w:u w:val="single" w:color="000000"/>
        </w:rPr>
        <w:t xml:space="preserve"> </w:t>
      </w:r>
      <w:r>
        <w:rPr>
          <w:sz w:val="23"/>
          <w:szCs w:val="23"/>
          <w:u w:val="single" w:color="000000"/>
        </w:rPr>
        <w:tab/>
      </w:r>
    </w:p>
    <w:p w:rsidR="00300549" w:rsidRDefault="00300549">
      <w:pPr>
        <w:spacing w:line="200" w:lineRule="exact"/>
      </w:pPr>
    </w:p>
    <w:p w:rsidR="00300549" w:rsidRDefault="00300549">
      <w:pPr>
        <w:spacing w:line="200" w:lineRule="exact"/>
      </w:pPr>
    </w:p>
    <w:p w:rsidR="00300549" w:rsidRDefault="00300549">
      <w:pPr>
        <w:spacing w:before="11" w:line="280" w:lineRule="exact"/>
        <w:rPr>
          <w:sz w:val="28"/>
          <w:szCs w:val="28"/>
        </w:rPr>
      </w:pPr>
    </w:p>
    <w:p w:rsidR="00300549" w:rsidRDefault="00BF290C">
      <w:pPr>
        <w:spacing w:before="28"/>
        <w:ind w:left="1762"/>
        <w:rPr>
          <w:sz w:val="23"/>
          <w:szCs w:val="23"/>
        </w:rPr>
      </w:pPr>
      <w:r>
        <w:rPr>
          <w:w w:val="102"/>
          <w:sz w:val="23"/>
          <w:szCs w:val="23"/>
        </w:rPr>
        <w:t>Consultants:</w:t>
      </w:r>
      <w:r>
        <w:rPr>
          <w:sz w:val="23"/>
          <w:szCs w:val="23"/>
        </w:rPr>
        <w:t xml:space="preserve"> </w:t>
      </w:r>
      <w:r>
        <w:rPr>
          <w:i/>
          <w:w w:val="102"/>
          <w:sz w:val="23"/>
          <w:szCs w:val="23"/>
        </w:rPr>
        <w:t>[insert</w:t>
      </w:r>
      <w:r>
        <w:rPr>
          <w:i/>
          <w:sz w:val="23"/>
          <w:szCs w:val="23"/>
        </w:rPr>
        <w:t xml:space="preserve"> </w:t>
      </w:r>
      <w:r>
        <w:rPr>
          <w:i/>
          <w:w w:val="102"/>
          <w:sz w:val="23"/>
          <w:szCs w:val="23"/>
        </w:rPr>
        <w:t>name</w:t>
      </w:r>
      <w:r>
        <w:rPr>
          <w:i/>
          <w:sz w:val="23"/>
          <w:szCs w:val="23"/>
        </w:rPr>
        <w:t xml:space="preserve"> </w:t>
      </w:r>
      <w:r>
        <w:rPr>
          <w:i/>
          <w:w w:val="102"/>
          <w:sz w:val="23"/>
          <w:szCs w:val="23"/>
        </w:rPr>
        <w:t>of</w:t>
      </w:r>
      <w:r>
        <w:rPr>
          <w:i/>
          <w:sz w:val="23"/>
          <w:szCs w:val="23"/>
        </w:rPr>
        <w:t xml:space="preserve"> </w:t>
      </w:r>
      <w:r>
        <w:rPr>
          <w:i/>
          <w:w w:val="102"/>
          <w:sz w:val="23"/>
          <w:szCs w:val="23"/>
        </w:rPr>
        <w:t>the</w:t>
      </w:r>
      <w:r>
        <w:rPr>
          <w:i/>
          <w:sz w:val="23"/>
          <w:szCs w:val="23"/>
        </w:rPr>
        <w:t xml:space="preserve"> </w:t>
      </w:r>
      <w:r>
        <w:rPr>
          <w:i/>
          <w:w w:val="102"/>
          <w:sz w:val="23"/>
          <w:szCs w:val="23"/>
        </w:rPr>
        <w:t>Consultant]</w:t>
      </w:r>
    </w:p>
    <w:p w:rsidR="00300549" w:rsidRDefault="00300549">
      <w:pPr>
        <w:spacing w:before="12" w:line="220" w:lineRule="exact"/>
        <w:rPr>
          <w:sz w:val="22"/>
          <w:szCs w:val="22"/>
        </w:rPr>
      </w:pPr>
    </w:p>
    <w:p w:rsidR="00300549" w:rsidRDefault="00BF290C">
      <w:pPr>
        <w:ind w:left="1762"/>
        <w:rPr>
          <w:sz w:val="23"/>
          <w:szCs w:val="23"/>
        </w:rPr>
      </w:pPr>
      <w:r>
        <w:rPr>
          <w:w w:val="102"/>
          <w:sz w:val="23"/>
          <w:szCs w:val="23"/>
        </w:rPr>
        <w:t>Attention:</w:t>
      </w:r>
      <w:r>
        <w:rPr>
          <w:sz w:val="23"/>
          <w:szCs w:val="23"/>
        </w:rPr>
        <w:t xml:space="preserve"> </w:t>
      </w:r>
      <w:r>
        <w:rPr>
          <w:i/>
          <w:w w:val="102"/>
          <w:sz w:val="23"/>
          <w:szCs w:val="23"/>
        </w:rPr>
        <w:t>[insert</w:t>
      </w:r>
      <w:r>
        <w:rPr>
          <w:i/>
          <w:sz w:val="23"/>
          <w:szCs w:val="23"/>
        </w:rPr>
        <w:t xml:space="preserve"> </w:t>
      </w:r>
      <w:r>
        <w:rPr>
          <w:i/>
          <w:w w:val="102"/>
          <w:sz w:val="23"/>
          <w:szCs w:val="23"/>
        </w:rPr>
        <w:t>name</w:t>
      </w:r>
      <w:r>
        <w:rPr>
          <w:i/>
          <w:sz w:val="23"/>
          <w:szCs w:val="23"/>
        </w:rPr>
        <w:t xml:space="preserve"> </w:t>
      </w:r>
      <w:r>
        <w:rPr>
          <w:i/>
          <w:w w:val="102"/>
          <w:sz w:val="23"/>
          <w:szCs w:val="23"/>
        </w:rPr>
        <w:t>of</w:t>
      </w:r>
      <w:r>
        <w:rPr>
          <w:i/>
          <w:sz w:val="23"/>
          <w:szCs w:val="23"/>
        </w:rPr>
        <w:t xml:space="preserve"> </w:t>
      </w:r>
      <w:r>
        <w:rPr>
          <w:i/>
          <w:w w:val="102"/>
          <w:sz w:val="23"/>
          <w:szCs w:val="23"/>
        </w:rPr>
        <w:t>the</w:t>
      </w:r>
      <w:r>
        <w:rPr>
          <w:i/>
          <w:sz w:val="23"/>
          <w:szCs w:val="23"/>
        </w:rPr>
        <w:t xml:space="preserve"> </w:t>
      </w:r>
      <w:r>
        <w:rPr>
          <w:i/>
          <w:w w:val="102"/>
          <w:sz w:val="23"/>
          <w:szCs w:val="23"/>
        </w:rPr>
        <w:t>Consultant’s</w:t>
      </w:r>
      <w:r>
        <w:rPr>
          <w:i/>
          <w:sz w:val="23"/>
          <w:szCs w:val="23"/>
        </w:rPr>
        <w:t xml:space="preserve"> </w:t>
      </w:r>
      <w:r>
        <w:rPr>
          <w:i/>
          <w:w w:val="102"/>
          <w:sz w:val="23"/>
          <w:szCs w:val="23"/>
        </w:rPr>
        <w:t>authorized</w:t>
      </w:r>
      <w:r>
        <w:rPr>
          <w:i/>
          <w:sz w:val="23"/>
          <w:szCs w:val="23"/>
        </w:rPr>
        <w:t xml:space="preserve"> </w:t>
      </w:r>
      <w:r>
        <w:rPr>
          <w:i/>
          <w:w w:val="102"/>
          <w:sz w:val="23"/>
          <w:szCs w:val="23"/>
        </w:rPr>
        <w:t>representative]</w:t>
      </w:r>
    </w:p>
    <w:p w:rsidR="00300549" w:rsidRDefault="00300549">
      <w:pPr>
        <w:spacing w:before="12" w:line="220" w:lineRule="exact"/>
        <w:rPr>
          <w:sz w:val="22"/>
          <w:szCs w:val="22"/>
        </w:rPr>
      </w:pPr>
    </w:p>
    <w:p w:rsidR="00300549" w:rsidRDefault="00BF290C">
      <w:pPr>
        <w:tabs>
          <w:tab w:val="left" w:pos="6220"/>
        </w:tabs>
        <w:ind w:left="1762"/>
        <w:rPr>
          <w:sz w:val="23"/>
          <w:szCs w:val="23"/>
        </w:rPr>
      </w:pPr>
      <w:r>
        <w:rPr>
          <w:w w:val="102"/>
          <w:sz w:val="23"/>
          <w:szCs w:val="23"/>
        </w:rPr>
        <w:t>Address:</w:t>
      </w:r>
      <w:r>
        <w:rPr>
          <w:w w:val="102"/>
          <w:sz w:val="23"/>
          <w:szCs w:val="23"/>
          <w:u w:val="single" w:color="000000"/>
        </w:rPr>
        <w:t xml:space="preserve"> </w:t>
      </w:r>
      <w:r>
        <w:rPr>
          <w:sz w:val="23"/>
          <w:szCs w:val="23"/>
          <w:u w:val="single" w:color="000000"/>
        </w:rPr>
        <w:tab/>
      </w:r>
    </w:p>
    <w:p w:rsidR="00300549" w:rsidRDefault="00300549">
      <w:pPr>
        <w:spacing w:before="4" w:line="200" w:lineRule="exact"/>
      </w:pPr>
    </w:p>
    <w:p w:rsidR="00300549" w:rsidRDefault="00BF290C">
      <w:pPr>
        <w:tabs>
          <w:tab w:val="left" w:pos="6220"/>
        </w:tabs>
        <w:spacing w:before="28"/>
        <w:ind w:left="1762"/>
        <w:rPr>
          <w:sz w:val="23"/>
          <w:szCs w:val="23"/>
        </w:rPr>
      </w:pPr>
      <w:r>
        <w:rPr>
          <w:w w:val="102"/>
          <w:sz w:val="23"/>
          <w:szCs w:val="23"/>
        </w:rPr>
        <w:t>Facsimile:</w:t>
      </w:r>
      <w:r>
        <w:rPr>
          <w:w w:val="102"/>
          <w:sz w:val="23"/>
          <w:szCs w:val="23"/>
          <w:u w:val="single" w:color="000000"/>
        </w:rPr>
        <w:t xml:space="preserve"> </w:t>
      </w:r>
      <w:r>
        <w:rPr>
          <w:sz w:val="23"/>
          <w:szCs w:val="23"/>
          <w:u w:val="single" w:color="000000"/>
        </w:rPr>
        <w:tab/>
      </w:r>
    </w:p>
    <w:p w:rsidR="00300549" w:rsidRDefault="00300549">
      <w:pPr>
        <w:spacing w:before="4" w:line="200" w:lineRule="exact"/>
      </w:pPr>
    </w:p>
    <w:p w:rsidR="00300549" w:rsidRDefault="00BF290C">
      <w:pPr>
        <w:tabs>
          <w:tab w:val="left" w:pos="6220"/>
        </w:tabs>
        <w:spacing w:before="28"/>
        <w:ind w:left="1762"/>
        <w:rPr>
          <w:sz w:val="23"/>
          <w:szCs w:val="23"/>
        </w:rPr>
      </w:pPr>
      <w:r>
        <w:rPr>
          <w:w w:val="102"/>
          <w:sz w:val="23"/>
          <w:szCs w:val="23"/>
        </w:rPr>
        <w:t>Email</w:t>
      </w:r>
      <w:r>
        <w:rPr>
          <w:sz w:val="23"/>
          <w:szCs w:val="23"/>
        </w:rPr>
        <w:t xml:space="preserve"> </w:t>
      </w:r>
      <w:r>
        <w:rPr>
          <w:w w:val="102"/>
          <w:sz w:val="23"/>
          <w:szCs w:val="23"/>
        </w:rPr>
        <w:t>Address:</w:t>
      </w:r>
      <w:r>
        <w:rPr>
          <w:sz w:val="23"/>
          <w:szCs w:val="23"/>
        </w:rPr>
        <w:t xml:space="preserve"> </w:t>
      </w:r>
      <w:r>
        <w:rPr>
          <w:w w:val="102"/>
          <w:sz w:val="23"/>
          <w:szCs w:val="23"/>
          <w:u w:val="single" w:color="000000"/>
        </w:rPr>
        <w:t xml:space="preserve"> </w:t>
      </w:r>
      <w:r>
        <w:rPr>
          <w:sz w:val="23"/>
          <w:szCs w:val="23"/>
          <w:u w:val="single" w:color="000000"/>
        </w:rPr>
        <w:tab/>
      </w:r>
    </w:p>
    <w:p w:rsidR="00300549" w:rsidRDefault="00300549">
      <w:pPr>
        <w:spacing w:before="13" w:line="200" w:lineRule="exact"/>
      </w:pPr>
    </w:p>
    <w:p w:rsidR="00300549" w:rsidRDefault="00BF290C">
      <w:pPr>
        <w:spacing w:before="28"/>
        <w:ind w:left="265"/>
        <w:rPr>
          <w:sz w:val="23"/>
          <w:szCs w:val="23"/>
        </w:rPr>
      </w:pPr>
      <w:r>
        <w:rPr>
          <w:w w:val="102"/>
          <w:sz w:val="23"/>
          <w:szCs w:val="23"/>
        </w:rPr>
        <w:t>15.2</w:t>
      </w:r>
      <w:r>
        <w:rPr>
          <w:sz w:val="23"/>
          <w:szCs w:val="23"/>
        </w:rPr>
        <w:t xml:space="preserve"> </w:t>
      </w:r>
      <w:r>
        <w:rPr>
          <w:w w:val="102"/>
          <w:sz w:val="23"/>
          <w:szCs w:val="23"/>
        </w:rPr>
        <w:t>and</w:t>
      </w:r>
      <w:r>
        <w:rPr>
          <w:sz w:val="23"/>
          <w:szCs w:val="23"/>
        </w:rPr>
        <w:t xml:space="preserve"> </w:t>
      </w:r>
      <w:r>
        <w:rPr>
          <w:w w:val="102"/>
          <w:sz w:val="23"/>
          <w:szCs w:val="23"/>
        </w:rPr>
        <w:t>15.3</w:t>
      </w:r>
      <w:r>
        <w:rPr>
          <w:sz w:val="23"/>
          <w:szCs w:val="23"/>
        </w:rPr>
        <w:t xml:space="preserve">     </w:t>
      </w:r>
      <w:r>
        <w:rPr>
          <w:w w:val="102"/>
          <w:sz w:val="23"/>
          <w:szCs w:val="23"/>
        </w:rPr>
        <w:t>Notice</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deemed</w:t>
      </w:r>
      <w:r>
        <w:rPr>
          <w:sz w:val="23"/>
          <w:szCs w:val="23"/>
        </w:rPr>
        <w:t xml:space="preserve"> </w:t>
      </w:r>
      <w:r>
        <w:rPr>
          <w:w w:val="102"/>
          <w:sz w:val="23"/>
          <w:szCs w:val="23"/>
        </w:rPr>
        <w:t>to</w:t>
      </w:r>
      <w:r>
        <w:rPr>
          <w:sz w:val="23"/>
          <w:szCs w:val="23"/>
        </w:rPr>
        <w:t xml:space="preserve"> </w:t>
      </w:r>
      <w:r>
        <w:rPr>
          <w:w w:val="102"/>
          <w:sz w:val="23"/>
          <w:szCs w:val="23"/>
        </w:rPr>
        <w:t>be</w:t>
      </w:r>
      <w:r>
        <w:rPr>
          <w:sz w:val="23"/>
          <w:szCs w:val="23"/>
        </w:rPr>
        <w:t xml:space="preserve"> </w:t>
      </w:r>
      <w:r>
        <w:rPr>
          <w:w w:val="102"/>
          <w:sz w:val="23"/>
          <w:szCs w:val="23"/>
        </w:rPr>
        <w:t>effective</w:t>
      </w:r>
      <w:r>
        <w:rPr>
          <w:sz w:val="23"/>
          <w:szCs w:val="23"/>
        </w:rPr>
        <w:t xml:space="preserve"> </w:t>
      </w:r>
      <w:r>
        <w:rPr>
          <w:w w:val="102"/>
          <w:sz w:val="23"/>
          <w:szCs w:val="23"/>
        </w:rPr>
        <w:t>as</w:t>
      </w:r>
      <w:r>
        <w:rPr>
          <w:sz w:val="23"/>
          <w:szCs w:val="23"/>
        </w:rPr>
        <w:t xml:space="preserve"> </w:t>
      </w:r>
      <w:r>
        <w:rPr>
          <w:w w:val="102"/>
          <w:sz w:val="23"/>
          <w:szCs w:val="23"/>
        </w:rPr>
        <w:t>follows:</w:t>
      </w:r>
    </w:p>
    <w:p w:rsidR="00300549" w:rsidRDefault="00300549">
      <w:pPr>
        <w:spacing w:before="12" w:line="220" w:lineRule="exact"/>
        <w:rPr>
          <w:sz w:val="22"/>
          <w:szCs w:val="22"/>
        </w:rPr>
      </w:pPr>
    </w:p>
    <w:p w:rsidR="00300549" w:rsidRDefault="00BF290C">
      <w:pPr>
        <w:ind w:left="1762"/>
        <w:rPr>
          <w:sz w:val="23"/>
          <w:szCs w:val="23"/>
        </w:rPr>
      </w:pPr>
      <w:r>
        <w:rPr>
          <w:w w:val="102"/>
          <w:sz w:val="23"/>
          <w:szCs w:val="23"/>
        </w:rPr>
        <w:t>(a)</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case</w:t>
      </w:r>
      <w:r>
        <w:rPr>
          <w:sz w:val="23"/>
          <w:szCs w:val="23"/>
        </w:rPr>
        <w:t xml:space="preserve"> </w:t>
      </w:r>
      <w:r>
        <w:rPr>
          <w:w w:val="102"/>
          <w:sz w:val="23"/>
          <w:szCs w:val="23"/>
        </w:rPr>
        <w:t>of</w:t>
      </w:r>
      <w:r>
        <w:rPr>
          <w:sz w:val="23"/>
          <w:szCs w:val="23"/>
        </w:rPr>
        <w:t xml:space="preserve"> </w:t>
      </w:r>
      <w:r>
        <w:rPr>
          <w:w w:val="102"/>
          <w:sz w:val="23"/>
          <w:szCs w:val="23"/>
        </w:rPr>
        <w:t>personal</w:t>
      </w:r>
      <w:r>
        <w:rPr>
          <w:sz w:val="23"/>
          <w:szCs w:val="23"/>
        </w:rPr>
        <w:t xml:space="preserve"> </w:t>
      </w:r>
      <w:r>
        <w:rPr>
          <w:w w:val="102"/>
          <w:sz w:val="23"/>
          <w:szCs w:val="23"/>
        </w:rPr>
        <w:t>delivery</w:t>
      </w:r>
      <w:r>
        <w:rPr>
          <w:sz w:val="23"/>
          <w:szCs w:val="23"/>
        </w:rPr>
        <w:t xml:space="preserve"> </w:t>
      </w:r>
      <w:r>
        <w:rPr>
          <w:w w:val="102"/>
          <w:sz w:val="23"/>
          <w:szCs w:val="23"/>
        </w:rPr>
        <w:t>or</w:t>
      </w:r>
      <w:r>
        <w:rPr>
          <w:sz w:val="23"/>
          <w:szCs w:val="23"/>
        </w:rPr>
        <w:t xml:space="preserve"> </w:t>
      </w:r>
      <w:r>
        <w:rPr>
          <w:w w:val="102"/>
          <w:sz w:val="23"/>
          <w:szCs w:val="23"/>
        </w:rPr>
        <w:t>registered</w:t>
      </w:r>
      <w:r>
        <w:rPr>
          <w:sz w:val="23"/>
          <w:szCs w:val="23"/>
        </w:rPr>
        <w:t xml:space="preserve"> </w:t>
      </w:r>
      <w:r>
        <w:rPr>
          <w:w w:val="102"/>
          <w:sz w:val="23"/>
          <w:szCs w:val="23"/>
        </w:rPr>
        <w:t>mail,</w:t>
      </w:r>
      <w:r>
        <w:rPr>
          <w:sz w:val="23"/>
          <w:szCs w:val="23"/>
        </w:rPr>
        <w:t xml:space="preserve"> </w:t>
      </w:r>
      <w:r>
        <w:rPr>
          <w:w w:val="102"/>
          <w:sz w:val="23"/>
          <w:szCs w:val="23"/>
        </w:rPr>
        <w:t>on</w:t>
      </w:r>
      <w:r>
        <w:rPr>
          <w:sz w:val="23"/>
          <w:szCs w:val="23"/>
        </w:rPr>
        <w:t xml:space="preserve"> </w:t>
      </w:r>
      <w:r>
        <w:rPr>
          <w:w w:val="102"/>
          <w:sz w:val="23"/>
          <w:szCs w:val="23"/>
        </w:rPr>
        <w:t>delivery;</w:t>
      </w:r>
    </w:p>
    <w:p w:rsidR="00300549" w:rsidRDefault="00300549">
      <w:pPr>
        <w:spacing w:before="12" w:line="220" w:lineRule="exact"/>
        <w:rPr>
          <w:sz w:val="22"/>
          <w:szCs w:val="22"/>
        </w:rPr>
      </w:pPr>
    </w:p>
    <w:p w:rsidR="00300549" w:rsidRDefault="00BF290C">
      <w:pPr>
        <w:spacing w:line="245" w:lineRule="auto"/>
        <w:ind w:left="1762" w:right="239"/>
        <w:rPr>
          <w:sz w:val="23"/>
          <w:szCs w:val="23"/>
        </w:rPr>
      </w:pPr>
      <w:r>
        <w:rPr>
          <w:w w:val="102"/>
          <w:sz w:val="23"/>
          <w:szCs w:val="23"/>
        </w:rPr>
        <w:t>(b)</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case</w:t>
      </w:r>
      <w:r>
        <w:rPr>
          <w:sz w:val="23"/>
          <w:szCs w:val="23"/>
        </w:rPr>
        <w:t xml:space="preserve">   </w:t>
      </w:r>
      <w:r>
        <w:rPr>
          <w:w w:val="102"/>
          <w:sz w:val="23"/>
          <w:szCs w:val="23"/>
        </w:rPr>
        <w:t>of</w:t>
      </w:r>
      <w:r>
        <w:rPr>
          <w:sz w:val="23"/>
          <w:szCs w:val="23"/>
        </w:rPr>
        <w:t xml:space="preserve">   </w:t>
      </w:r>
      <w:r>
        <w:rPr>
          <w:w w:val="102"/>
          <w:sz w:val="23"/>
          <w:szCs w:val="23"/>
        </w:rPr>
        <w:t>facsimiles,</w:t>
      </w:r>
      <w:r>
        <w:rPr>
          <w:sz w:val="23"/>
          <w:szCs w:val="23"/>
        </w:rPr>
        <w:t xml:space="preserve">   </w:t>
      </w:r>
      <w:r>
        <w:rPr>
          <w:w w:val="102"/>
          <w:sz w:val="23"/>
          <w:szCs w:val="23"/>
        </w:rPr>
        <w:t>within</w:t>
      </w:r>
      <w:r>
        <w:rPr>
          <w:sz w:val="23"/>
          <w:szCs w:val="23"/>
        </w:rPr>
        <w:t xml:space="preserve">   </w:t>
      </w:r>
      <w:r>
        <w:rPr>
          <w:i/>
          <w:w w:val="102"/>
          <w:sz w:val="23"/>
          <w:szCs w:val="23"/>
        </w:rPr>
        <w:t>[insert</w:t>
      </w:r>
      <w:r>
        <w:rPr>
          <w:i/>
          <w:sz w:val="23"/>
          <w:szCs w:val="23"/>
        </w:rPr>
        <w:t xml:space="preserve">   </w:t>
      </w:r>
      <w:r>
        <w:rPr>
          <w:i/>
          <w:w w:val="102"/>
          <w:sz w:val="23"/>
          <w:szCs w:val="23"/>
        </w:rPr>
        <w:t>hours]</w:t>
      </w:r>
      <w:r>
        <w:rPr>
          <w:i/>
          <w:sz w:val="23"/>
          <w:szCs w:val="23"/>
        </w:rPr>
        <w:t xml:space="preserve">   </w:t>
      </w:r>
      <w:r>
        <w:rPr>
          <w:w w:val="102"/>
          <w:sz w:val="23"/>
          <w:szCs w:val="23"/>
        </w:rPr>
        <w:t>following confirmed</w:t>
      </w:r>
      <w:r>
        <w:rPr>
          <w:sz w:val="23"/>
          <w:szCs w:val="23"/>
        </w:rPr>
        <w:t xml:space="preserve"> </w:t>
      </w:r>
      <w:r>
        <w:rPr>
          <w:w w:val="102"/>
          <w:sz w:val="23"/>
          <w:szCs w:val="23"/>
        </w:rPr>
        <w:t>transmission;</w:t>
      </w:r>
      <w:r>
        <w:rPr>
          <w:sz w:val="23"/>
          <w:szCs w:val="23"/>
        </w:rPr>
        <w:t xml:space="preserve"> </w:t>
      </w:r>
      <w:r>
        <w:rPr>
          <w:w w:val="102"/>
          <w:sz w:val="23"/>
          <w:szCs w:val="23"/>
        </w:rPr>
        <w:t>or</w:t>
      </w:r>
      <w:r w:rsidR="003A7849">
        <w:rPr>
          <w:w w:val="102"/>
          <w:sz w:val="23"/>
          <w:szCs w:val="23"/>
        </w:rPr>
        <w:t xml:space="preserve"> Consultant’</w:t>
      </w:r>
    </w:p>
    <w:p w:rsidR="00300549" w:rsidRDefault="00300549">
      <w:pPr>
        <w:spacing w:before="6" w:line="220" w:lineRule="exact"/>
        <w:rPr>
          <w:sz w:val="22"/>
          <w:szCs w:val="22"/>
        </w:rPr>
      </w:pPr>
    </w:p>
    <w:p w:rsidR="00300549" w:rsidRDefault="00BF290C">
      <w:pPr>
        <w:spacing w:line="245" w:lineRule="auto"/>
        <w:ind w:left="1762" w:right="239"/>
        <w:rPr>
          <w:sz w:val="23"/>
          <w:szCs w:val="23"/>
        </w:rPr>
      </w:pPr>
      <w:r>
        <w:rPr>
          <w:w w:val="102"/>
          <w:sz w:val="23"/>
          <w:szCs w:val="23"/>
        </w:rPr>
        <w:t>(c)</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case</w:t>
      </w:r>
      <w:r>
        <w:rPr>
          <w:sz w:val="23"/>
          <w:szCs w:val="23"/>
        </w:rPr>
        <w:t xml:space="preserve"> </w:t>
      </w:r>
      <w:r>
        <w:rPr>
          <w:w w:val="102"/>
          <w:sz w:val="23"/>
          <w:szCs w:val="23"/>
        </w:rPr>
        <w:t>of</w:t>
      </w:r>
      <w:r>
        <w:rPr>
          <w:sz w:val="23"/>
          <w:szCs w:val="23"/>
        </w:rPr>
        <w:t xml:space="preserve"> </w:t>
      </w:r>
      <w:r>
        <w:rPr>
          <w:w w:val="102"/>
          <w:sz w:val="23"/>
          <w:szCs w:val="23"/>
        </w:rPr>
        <w:t>telegrams,</w:t>
      </w:r>
      <w:r>
        <w:rPr>
          <w:sz w:val="23"/>
          <w:szCs w:val="23"/>
        </w:rPr>
        <w:t xml:space="preserve"> </w:t>
      </w:r>
      <w:r>
        <w:rPr>
          <w:w w:val="102"/>
          <w:sz w:val="23"/>
          <w:szCs w:val="23"/>
        </w:rPr>
        <w:t>within</w:t>
      </w:r>
      <w:r>
        <w:rPr>
          <w:sz w:val="23"/>
          <w:szCs w:val="23"/>
        </w:rPr>
        <w:t xml:space="preserve"> </w:t>
      </w:r>
      <w:r>
        <w:rPr>
          <w:i/>
          <w:w w:val="102"/>
          <w:sz w:val="23"/>
          <w:szCs w:val="23"/>
        </w:rPr>
        <w:t>[insert</w:t>
      </w:r>
      <w:r>
        <w:rPr>
          <w:i/>
          <w:sz w:val="23"/>
          <w:szCs w:val="23"/>
        </w:rPr>
        <w:t xml:space="preserve"> </w:t>
      </w:r>
      <w:r>
        <w:rPr>
          <w:i/>
          <w:w w:val="102"/>
          <w:sz w:val="23"/>
          <w:szCs w:val="23"/>
        </w:rPr>
        <w:t>hours]</w:t>
      </w:r>
      <w:r>
        <w:rPr>
          <w:i/>
          <w:sz w:val="23"/>
          <w:szCs w:val="23"/>
        </w:rPr>
        <w:t xml:space="preserve"> </w:t>
      </w:r>
      <w:r>
        <w:rPr>
          <w:w w:val="102"/>
          <w:sz w:val="23"/>
          <w:szCs w:val="23"/>
        </w:rPr>
        <w:t>following</w:t>
      </w:r>
      <w:r>
        <w:rPr>
          <w:sz w:val="23"/>
          <w:szCs w:val="23"/>
        </w:rPr>
        <w:t xml:space="preserve"> </w:t>
      </w:r>
      <w:r>
        <w:rPr>
          <w:w w:val="102"/>
          <w:sz w:val="23"/>
          <w:szCs w:val="23"/>
        </w:rPr>
        <w:t>confirmed transmission.</w:t>
      </w:r>
    </w:p>
    <w:p w:rsidR="00300549" w:rsidRDefault="00300549">
      <w:pPr>
        <w:spacing w:before="10" w:line="200" w:lineRule="exact"/>
      </w:pPr>
    </w:p>
    <w:p w:rsidR="00300549" w:rsidRDefault="00BF290C">
      <w:pPr>
        <w:spacing w:before="28"/>
        <w:ind w:left="265"/>
        <w:rPr>
          <w:sz w:val="23"/>
          <w:szCs w:val="23"/>
        </w:rPr>
      </w:pPr>
      <w:r>
        <w:rPr>
          <w:w w:val="102"/>
          <w:sz w:val="23"/>
          <w:szCs w:val="23"/>
        </w:rPr>
        <w:t>18.3</w:t>
      </w:r>
      <w:r>
        <w:rPr>
          <w:sz w:val="23"/>
          <w:szCs w:val="23"/>
        </w:rPr>
        <w:t xml:space="preserve">                   </w:t>
      </w:r>
      <w:r>
        <w:rPr>
          <w:i/>
          <w:w w:val="102"/>
          <w:sz w:val="23"/>
          <w:szCs w:val="23"/>
        </w:rPr>
        <w:t>State</w:t>
      </w:r>
      <w:r>
        <w:rPr>
          <w:i/>
          <w:sz w:val="23"/>
          <w:szCs w:val="23"/>
        </w:rPr>
        <w:t xml:space="preserve"> </w:t>
      </w:r>
      <w:r>
        <w:rPr>
          <w:i/>
          <w:w w:val="102"/>
          <w:sz w:val="23"/>
          <w:szCs w:val="23"/>
        </w:rPr>
        <w:t>here</w:t>
      </w:r>
      <w:r>
        <w:rPr>
          <w:i/>
          <w:sz w:val="23"/>
          <w:szCs w:val="23"/>
        </w:rPr>
        <w:t xml:space="preserve"> </w:t>
      </w:r>
      <w:r>
        <w:rPr>
          <w:i/>
          <w:w w:val="102"/>
          <w:sz w:val="23"/>
          <w:szCs w:val="23"/>
        </w:rPr>
        <w:t>Consultant’s</w:t>
      </w:r>
      <w:r>
        <w:rPr>
          <w:i/>
          <w:sz w:val="23"/>
          <w:szCs w:val="23"/>
        </w:rPr>
        <w:t xml:space="preserve"> </w:t>
      </w:r>
      <w:r>
        <w:rPr>
          <w:i/>
          <w:w w:val="102"/>
          <w:sz w:val="23"/>
          <w:szCs w:val="23"/>
        </w:rPr>
        <w:t>account</w:t>
      </w:r>
      <w:r>
        <w:rPr>
          <w:i/>
          <w:sz w:val="23"/>
          <w:szCs w:val="23"/>
        </w:rPr>
        <w:t xml:space="preserve"> </w:t>
      </w:r>
      <w:r>
        <w:rPr>
          <w:i/>
          <w:w w:val="102"/>
          <w:sz w:val="23"/>
          <w:szCs w:val="23"/>
        </w:rPr>
        <w:t>where</w:t>
      </w:r>
      <w:r>
        <w:rPr>
          <w:i/>
          <w:sz w:val="23"/>
          <w:szCs w:val="23"/>
        </w:rPr>
        <w:t xml:space="preserve"> </w:t>
      </w:r>
      <w:r>
        <w:rPr>
          <w:i/>
          <w:w w:val="102"/>
          <w:sz w:val="23"/>
          <w:szCs w:val="23"/>
        </w:rPr>
        <w:t>payment</w:t>
      </w:r>
      <w:r>
        <w:rPr>
          <w:i/>
          <w:sz w:val="23"/>
          <w:szCs w:val="23"/>
        </w:rPr>
        <w:t xml:space="preserve"> </w:t>
      </w:r>
      <w:r>
        <w:rPr>
          <w:i/>
          <w:w w:val="102"/>
          <w:sz w:val="23"/>
          <w:szCs w:val="23"/>
        </w:rPr>
        <w:t>may</w:t>
      </w:r>
      <w:r>
        <w:rPr>
          <w:i/>
          <w:sz w:val="23"/>
          <w:szCs w:val="23"/>
        </w:rPr>
        <w:t xml:space="preserve"> </w:t>
      </w:r>
      <w:r>
        <w:rPr>
          <w:i/>
          <w:w w:val="102"/>
          <w:sz w:val="23"/>
          <w:szCs w:val="23"/>
        </w:rPr>
        <w:t>be</w:t>
      </w:r>
      <w:r>
        <w:rPr>
          <w:i/>
          <w:sz w:val="23"/>
          <w:szCs w:val="23"/>
        </w:rPr>
        <w:t xml:space="preserve"> </w:t>
      </w:r>
      <w:r>
        <w:rPr>
          <w:i/>
          <w:w w:val="102"/>
          <w:sz w:val="23"/>
          <w:szCs w:val="23"/>
        </w:rPr>
        <w:t>made.</w:t>
      </w:r>
    </w:p>
    <w:p w:rsidR="00300549" w:rsidRDefault="00300549">
      <w:pPr>
        <w:spacing w:before="13" w:line="200" w:lineRule="exact"/>
      </w:pPr>
    </w:p>
    <w:p w:rsidR="00300549" w:rsidRDefault="00BF290C">
      <w:pPr>
        <w:spacing w:before="28"/>
        <w:ind w:left="265"/>
        <w:rPr>
          <w:sz w:val="23"/>
          <w:szCs w:val="23"/>
        </w:rPr>
      </w:pPr>
      <w:r>
        <w:rPr>
          <w:w w:val="102"/>
          <w:sz w:val="23"/>
          <w:szCs w:val="23"/>
        </w:rPr>
        <w:lastRenderedPageBreak/>
        <w:t>20</w:t>
      </w:r>
      <w:r>
        <w:rPr>
          <w:sz w:val="23"/>
          <w:szCs w:val="23"/>
        </w:rPr>
        <w:t xml:space="preserve">                      </w:t>
      </w:r>
      <w:r>
        <w:rPr>
          <w:i/>
          <w:w w:val="102"/>
          <w:sz w:val="23"/>
          <w:szCs w:val="23"/>
        </w:rPr>
        <w:t>Select</w:t>
      </w:r>
      <w:r>
        <w:rPr>
          <w:i/>
          <w:sz w:val="23"/>
          <w:szCs w:val="23"/>
        </w:rPr>
        <w:t xml:space="preserve"> </w:t>
      </w:r>
      <w:r>
        <w:rPr>
          <w:i/>
          <w:w w:val="102"/>
          <w:sz w:val="23"/>
          <w:szCs w:val="23"/>
        </w:rPr>
        <w:t>one</w:t>
      </w:r>
      <w:r>
        <w:rPr>
          <w:i/>
          <w:sz w:val="23"/>
          <w:szCs w:val="23"/>
        </w:rPr>
        <w:t xml:space="preserve"> </w:t>
      </w:r>
      <w:r>
        <w:rPr>
          <w:i/>
          <w:w w:val="102"/>
          <w:sz w:val="23"/>
          <w:szCs w:val="23"/>
        </w:rPr>
        <w:t>delete</w:t>
      </w:r>
      <w:r>
        <w:rPr>
          <w:i/>
          <w:sz w:val="23"/>
          <w:szCs w:val="23"/>
        </w:rPr>
        <w:t xml:space="preserve"> </w:t>
      </w:r>
      <w:r>
        <w:rPr>
          <w:i/>
          <w:w w:val="102"/>
          <w:sz w:val="23"/>
          <w:szCs w:val="23"/>
        </w:rPr>
        <w:t>the</w:t>
      </w:r>
      <w:r>
        <w:rPr>
          <w:i/>
          <w:sz w:val="23"/>
          <w:szCs w:val="23"/>
        </w:rPr>
        <w:t xml:space="preserve"> </w:t>
      </w:r>
      <w:r>
        <w:rPr>
          <w:i/>
          <w:w w:val="102"/>
          <w:sz w:val="23"/>
          <w:szCs w:val="23"/>
        </w:rPr>
        <w:t>other.</w:t>
      </w:r>
    </w:p>
    <w:p w:rsidR="00300549" w:rsidRDefault="00300549">
      <w:pPr>
        <w:spacing w:before="12" w:line="220" w:lineRule="exact"/>
        <w:rPr>
          <w:sz w:val="22"/>
          <w:szCs w:val="22"/>
        </w:rPr>
      </w:pPr>
    </w:p>
    <w:p w:rsidR="00300549" w:rsidRDefault="00BF290C" w:rsidP="003A7849">
      <w:pPr>
        <w:spacing w:line="245" w:lineRule="auto"/>
        <w:ind w:left="1762" w:right="239"/>
        <w:rPr>
          <w:sz w:val="23"/>
          <w:szCs w:val="23"/>
        </w:rPr>
      </w:pPr>
      <w:r>
        <w:rPr>
          <w:i/>
          <w:w w:val="102"/>
          <w:sz w:val="23"/>
          <w:szCs w:val="23"/>
        </w:rPr>
        <w:t>If</w:t>
      </w:r>
      <w:r>
        <w:rPr>
          <w:i/>
          <w:sz w:val="23"/>
          <w:szCs w:val="23"/>
        </w:rPr>
        <w:t xml:space="preserve"> </w:t>
      </w:r>
      <w:r>
        <w:rPr>
          <w:i/>
          <w:w w:val="102"/>
          <w:sz w:val="23"/>
          <w:szCs w:val="23"/>
        </w:rPr>
        <w:t>the</w:t>
      </w:r>
      <w:r>
        <w:rPr>
          <w:i/>
          <w:sz w:val="23"/>
          <w:szCs w:val="23"/>
        </w:rPr>
        <w:t xml:space="preserve"> </w:t>
      </w:r>
      <w:r>
        <w:rPr>
          <w:i/>
          <w:w w:val="102"/>
          <w:sz w:val="23"/>
          <w:szCs w:val="23"/>
        </w:rPr>
        <w:t>Funding</w:t>
      </w:r>
      <w:r>
        <w:rPr>
          <w:i/>
          <w:sz w:val="23"/>
          <w:szCs w:val="23"/>
        </w:rPr>
        <w:t xml:space="preserve"> </w:t>
      </w:r>
      <w:r>
        <w:rPr>
          <w:i/>
          <w:w w:val="102"/>
          <w:sz w:val="23"/>
          <w:szCs w:val="23"/>
        </w:rPr>
        <w:t>Source</w:t>
      </w:r>
      <w:r>
        <w:rPr>
          <w:i/>
          <w:sz w:val="23"/>
          <w:szCs w:val="23"/>
        </w:rPr>
        <w:t xml:space="preserve"> </w:t>
      </w:r>
      <w:r>
        <w:rPr>
          <w:i/>
          <w:w w:val="102"/>
          <w:sz w:val="23"/>
          <w:szCs w:val="23"/>
        </w:rPr>
        <w:t>is</w:t>
      </w:r>
      <w:r>
        <w:rPr>
          <w:i/>
          <w:sz w:val="23"/>
          <w:szCs w:val="23"/>
        </w:rPr>
        <w:t xml:space="preserve"> </w:t>
      </w:r>
      <w:r>
        <w:rPr>
          <w:i/>
          <w:w w:val="102"/>
          <w:sz w:val="23"/>
          <w:szCs w:val="23"/>
        </w:rPr>
        <w:t>GOP,</w:t>
      </w:r>
      <w:r>
        <w:rPr>
          <w:i/>
          <w:sz w:val="23"/>
          <w:szCs w:val="23"/>
        </w:rPr>
        <w:t xml:space="preserve"> </w:t>
      </w:r>
      <w:r>
        <w:rPr>
          <w:i/>
          <w:w w:val="102"/>
          <w:sz w:val="23"/>
          <w:szCs w:val="23"/>
        </w:rPr>
        <w:t>state</w:t>
      </w:r>
      <w:r>
        <w:rPr>
          <w:i/>
          <w:sz w:val="23"/>
          <w:szCs w:val="23"/>
        </w:rPr>
        <w:t xml:space="preserve"> </w:t>
      </w:r>
      <w:r>
        <w:rPr>
          <w:i/>
          <w:w w:val="102"/>
          <w:sz w:val="23"/>
          <w:szCs w:val="23"/>
        </w:rPr>
        <w:t>here</w:t>
      </w:r>
      <w:r>
        <w:rPr>
          <w:i/>
          <w:sz w:val="23"/>
          <w:szCs w:val="23"/>
        </w:rPr>
        <w:t xml:space="preserve"> </w:t>
      </w:r>
      <w:r>
        <w:rPr>
          <w:i/>
          <w:w w:val="102"/>
          <w:sz w:val="23"/>
          <w:szCs w:val="23"/>
        </w:rPr>
        <w:t>“</w:t>
      </w:r>
      <w:r>
        <w:rPr>
          <w:w w:val="102"/>
          <w:sz w:val="23"/>
          <w:szCs w:val="23"/>
        </w:rPr>
        <w:t>No</w:t>
      </w:r>
      <w:r>
        <w:rPr>
          <w:sz w:val="23"/>
          <w:szCs w:val="23"/>
        </w:rPr>
        <w:t xml:space="preserve"> </w:t>
      </w:r>
      <w:r>
        <w:rPr>
          <w:w w:val="102"/>
          <w:sz w:val="23"/>
          <w:szCs w:val="23"/>
        </w:rPr>
        <w:t>additional</w:t>
      </w:r>
      <w:r>
        <w:rPr>
          <w:sz w:val="23"/>
          <w:szCs w:val="23"/>
        </w:rPr>
        <w:t xml:space="preserve"> </w:t>
      </w:r>
      <w:r>
        <w:rPr>
          <w:w w:val="102"/>
          <w:sz w:val="23"/>
          <w:szCs w:val="23"/>
        </w:rPr>
        <w:t>provision</w:t>
      </w:r>
      <w:r>
        <w:rPr>
          <w:i/>
          <w:w w:val="102"/>
          <w:sz w:val="23"/>
          <w:szCs w:val="23"/>
        </w:rPr>
        <w:t>.”</w:t>
      </w:r>
      <w:r>
        <w:rPr>
          <w:i/>
          <w:sz w:val="23"/>
          <w:szCs w:val="23"/>
        </w:rPr>
        <w:t xml:space="preserve"> </w:t>
      </w:r>
      <w:r>
        <w:rPr>
          <w:i/>
          <w:w w:val="102"/>
          <w:sz w:val="23"/>
          <w:szCs w:val="23"/>
        </w:rPr>
        <w:t>or,</w:t>
      </w:r>
      <w:r>
        <w:rPr>
          <w:i/>
          <w:sz w:val="23"/>
          <w:szCs w:val="23"/>
        </w:rPr>
        <w:t xml:space="preserve"> </w:t>
      </w:r>
      <w:r>
        <w:rPr>
          <w:i/>
          <w:w w:val="102"/>
          <w:sz w:val="23"/>
          <w:szCs w:val="23"/>
        </w:rPr>
        <w:t>if the</w:t>
      </w:r>
      <w:r>
        <w:rPr>
          <w:i/>
          <w:sz w:val="23"/>
          <w:szCs w:val="23"/>
        </w:rPr>
        <w:t xml:space="preserve"> </w:t>
      </w:r>
      <w:r>
        <w:rPr>
          <w:i/>
          <w:w w:val="102"/>
          <w:sz w:val="23"/>
          <w:szCs w:val="23"/>
        </w:rPr>
        <w:t>Consultant</w:t>
      </w:r>
      <w:r>
        <w:rPr>
          <w:i/>
          <w:sz w:val="23"/>
          <w:szCs w:val="23"/>
        </w:rPr>
        <w:t xml:space="preserve"> </w:t>
      </w:r>
      <w:r>
        <w:rPr>
          <w:i/>
          <w:w w:val="102"/>
          <w:sz w:val="23"/>
          <w:szCs w:val="23"/>
        </w:rPr>
        <w:t>is</w:t>
      </w:r>
      <w:r>
        <w:rPr>
          <w:i/>
          <w:sz w:val="23"/>
          <w:szCs w:val="23"/>
        </w:rPr>
        <w:t xml:space="preserve"> </w:t>
      </w:r>
      <w:r>
        <w:rPr>
          <w:i/>
          <w:w w:val="102"/>
          <w:sz w:val="23"/>
          <w:szCs w:val="23"/>
        </w:rPr>
        <w:t>a</w:t>
      </w:r>
      <w:r>
        <w:rPr>
          <w:i/>
          <w:sz w:val="23"/>
          <w:szCs w:val="23"/>
        </w:rPr>
        <w:t xml:space="preserve"> </w:t>
      </w:r>
      <w:r>
        <w:rPr>
          <w:i/>
          <w:w w:val="102"/>
          <w:sz w:val="23"/>
          <w:szCs w:val="23"/>
        </w:rPr>
        <w:t>joint</w:t>
      </w:r>
      <w:r>
        <w:rPr>
          <w:i/>
          <w:sz w:val="23"/>
          <w:szCs w:val="23"/>
        </w:rPr>
        <w:t xml:space="preserve"> </w:t>
      </w:r>
      <w:r>
        <w:rPr>
          <w:i/>
          <w:w w:val="102"/>
          <w:sz w:val="23"/>
          <w:szCs w:val="23"/>
        </w:rPr>
        <w:t>venture,</w:t>
      </w:r>
      <w:r>
        <w:rPr>
          <w:i/>
          <w:sz w:val="23"/>
          <w:szCs w:val="23"/>
        </w:rPr>
        <w:t xml:space="preserve"> </w:t>
      </w:r>
      <w:r>
        <w:rPr>
          <w:i/>
          <w:w w:val="102"/>
          <w:sz w:val="23"/>
          <w:szCs w:val="23"/>
        </w:rPr>
        <w:t>“</w:t>
      </w:r>
      <w:r>
        <w:rPr>
          <w:w w:val="102"/>
          <w:sz w:val="23"/>
          <w:szCs w:val="23"/>
        </w:rPr>
        <w:t>All</w:t>
      </w:r>
      <w:r>
        <w:rPr>
          <w:sz w:val="23"/>
          <w:szCs w:val="23"/>
        </w:rPr>
        <w:t xml:space="preserve"> </w:t>
      </w:r>
      <w:r>
        <w:rPr>
          <w:w w:val="102"/>
          <w:sz w:val="23"/>
          <w:szCs w:val="23"/>
        </w:rPr>
        <w:t>partners</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joint</w:t>
      </w:r>
      <w:r>
        <w:rPr>
          <w:sz w:val="23"/>
          <w:szCs w:val="23"/>
        </w:rPr>
        <w:t xml:space="preserve"> </w:t>
      </w:r>
      <w:r>
        <w:rPr>
          <w:w w:val="102"/>
          <w:sz w:val="23"/>
          <w:szCs w:val="23"/>
        </w:rPr>
        <w:t>venture</w:t>
      </w:r>
      <w:r>
        <w:rPr>
          <w:sz w:val="23"/>
          <w:szCs w:val="23"/>
        </w:rPr>
        <w:t xml:space="preserve"> </w:t>
      </w:r>
      <w:r>
        <w:rPr>
          <w:w w:val="102"/>
          <w:sz w:val="23"/>
          <w:szCs w:val="23"/>
        </w:rPr>
        <w:t>shall</w:t>
      </w:r>
      <w:r>
        <w:rPr>
          <w:sz w:val="23"/>
          <w:szCs w:val="23"/>
        </w:rPr>
        <w:t xml:space="preserve"> </w:t>
      </w:r>
      <w:r>
        <w:rPr>
          <w:w w:val="102"/>
          <w:sz w:val="23"/>
          <w:szCs w:val="23"/>
        </w:rPr>
        <w:t>bejointly</w:t>
      </w:r>
      <w:r>
        <w:rPr>
          <w:sz w:val="23"/>
          <w:szCs w:val="23"/>
        </w:rPr>
        <w:t xml:space="preserve"> </w:t>
      </w:r>
      <w:r>
        <w:rPr>
          <w:w w:val="102"/>
          <w:sz w:val="23"/>
          <w:szCs w:val="23"/>
        </w:rPr>
        <w:t>and</w:t>
      </w:r>
      <w:r>
        <w:rPr>
          <w:sz w:val="23"/>
          <w:szCs w:val="23"/>
        </w:rPr>
        <w:t xml:space="preserve"> </w:t>
      </w:r>
      <w:r>
        <w:rPr>
          <w:w w:val="102"/>
          <w:sz w:val="23"/>
          <w:szCs w:val="23"/>
        </w:rPr>
        <w:t>severally</w:t>
      </w:r>
      <w:r>
        <w:rPr>
          <w:sz w:val="23"/>
          <w:szCs w:val="23"/>
        </w:rPr>
        <w:t xml:space="preserve"> </w:t>
      </w:r>
      <w:r>
        <w:rPr>
          <w:w w:val="102"/>
          <w:sz w:val="23"/>
          <w:szCs w:val="23"/>
        </w:rPr>
        <w:t>liable</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p>
    <w:p w:rsidR="00300549" w:rsidRDefault="00300549">
      <w:pPr>
        <w:spacing w:before="14" w:line="220" w:lineRule="exact"/>
        <w:rPr>
          <w:sz w:val="22"/>
          <w:szCs w:val="22"/>
        </w:rPr>
      </w:pPr>
    </w:p>
    <w:p w:rsidR="00300549" w:rsidRDefault="00BF290C">
      <w:pPr>
        <w:ind w:left="1762" w:right="1519"/>
        <w:jc w:val="both"/>
        <w:rPr>
          <w:sz w:val="23"/>
          <w:szCs w:val="23"/>
        </w:rPr>
      </w:pPr>
      <w:r>
        <w:rPr>
          <w:i/>
          <w:w w:val="102"/>
          <w:sz w:val="23"/>
          <w:szCs w:val="23"/>
        </w:rPr>
        <w:t>If</w:t>
      </w:r>
      <w:r>
        <w:rPr>
          <w:i/>
          <w:sz w:val="23"/>
          <w:szCs w:val="23"/>
        </w:rPr>
        <w:t xml:space="preserve"> </w:t>
      </w:r>
      <w:r>
        <w:rPr>
          <w:i/>
          <w:w w:val="102"/>
          <w:sz w:val="23"/>
          <w:szCs w:val="23"/>
        </w:rPr>
        <w:t>the</w:t>
      </w:r>
      <w:r>
        <w:rPr>
          <w:i/>
          <w:sz w:val="23"/>
          <w:szCs w:val="23"/>
        </w:rPr>
        <w:t xml:space="preserve"> </w:t>
      </w:r>
      <w:r>
        <w:rPr>
          <w:i/>
          <w:w w:val="102"/>
          <w:sz w:val="23"/>
          <w:szCs w:val="23"/>
        </w:rPr>
        <w:t>Funding</w:t>
      </w:r>
      <w:r>
        <w:rPr>
          <w:i/>
          <w:sz w:val="23"/>
          <w:szCs w:val="23"/>
        </w:rPr>
        <w:t xml:space="preserve"> </w:t>
      </w:r>
      <w:r>
        <w:rPr>
          <w:i/>
          <w:w w:val="102"/>
          <w:sz w:val="23"/>
          <w:szCs w:val="23"/>
        </w:rPr>
        <w:t>Source</w:t>
      </w:r>
      <w:r>
        <w:rPr>
          <w:i/>
          <w:sz w:val="23"/>
          <w:szCs w:val="23"/>
        </w:rPr>
        <w:t xml:space="preserve"> </w:t>
      </w:r>
      <w:r>
        <w:rPr>
          <w:i/>
          <w:w w:val="102"/>
          <w:sz w:val="23"/>
          <w:szCs w:val="23"/>
        </w:rPr>
        <w:t>is</w:t>
      </w:r>
      <w:r>
        <w:rPr>
          <w:i/>
          <w:sz w:val="23"/>
          <w:szCs w:val="23"/>
        </w:rPr>
        <w:t xml:space="preserve"> </w:t>
      </w:r>
      <w:r>
        <w:rPr>
          <w:i/>
          <w:w w:val="102"/>
          <w:sz w:val="23"/>
          <w:szCs w:val="23"/>
        </w:rPr>
        <w:t>WB,</w:t>
      </w:r>
      <w:r>
        <w:rPr>
          <w:i/>
          <w:sz w:val="23"/>
          <w:szCs w:val="23"/>
        </w:rPr>
        <w:t xml:space="preserve"> </w:t>
      </w:r>
      <w:r>
        <w:rPr>
          <w:i/>
          <w:w w:val="102"/>
          <w:sz w:val="23"/>
          <w:szCs w:val="23"/>
        </w:rPr>
        <w:t>select</w:t>
      </w:r>
      <w:r>
        <w:rPr>
          <w:i/>
          <w:sz w:val="23"/>
          <w:szCs w:val="23"/>
        </w:rPr>
        <w:t xml:space="preserve"> </w:t>
      </w:r>
      <w:r>
        <w:rPr>
          <w:i/>
          <w:w w:val="102"/>
          <w:sz w:val="23"/>
          <w:szCs w:val="23"/>
        </w:rPr>
        <w:t>one</w:t>
      </w:r>
      <w:r>
        <w:rPr>
          <w:i/>
          <w:sz w:val="23"/>
          <w:szCs w:val="23"/>
        </w:rPr>
        <w:t xml:space="preserve"> </w:t>
      </w:r>
      <w:r>
        <w:rPr>
          <w:i/>
          <w:w w:val="102"/>
          <w:sz w:val="23"/>
          <w:szCs w:val="23"/>
        </w:rPr>
        <w:t>and</w:t>
      </w:r>
      <w:r>
        <w:rPr>
          <w:i/>
          <w:sz w:val="23"/>
          <w:szCs w:val="23"/>
        </w:rPr>
        <w:t xml:space="preserve"> </w:t>
      </w:r>
      <w:r>
        <w:rPr>
          <w:i/>
          <w:w w:val="102"/>
          <w:sz w:val="23"/>
          <w:szCs w:val="23"/>
        </w:rPr>
        <w:t>delete</w:t>
      </w:r>
      <w:r>
        <w:rPr>
          <w:i/>
          <w:sz w:val="23"/>
          <w:szCs w:val="23"/>
        </w:rPr>
        <w:t xml:space="preserve"> </w:t>
      </w:r>
      <w:r>
        <w:rPr>
          <w:i/>
          <w:w w:val="102"/>
          <w:sz w:val="23"/>
          <w:szCs w:val="23"/>
        </w:rPr>
        <w:t>the</w:t>
      </w:r>
      <w:r>
        <w:rPr>
          <w:i/>
          <w:sz w:val="23"/>
          <w:szCs w:val="23"/>
        </w:rPr>
        <w:t xml:space="preserve"> </w:t>
      </w:r>
      <w:r>
        <w:rPr>
          <w:i/>
          <w:w w:val="102"/>
          <w:sz w:val="23"/>
          <w:szCs w:val="23"/>
        </w:rPr>
        <w:t>other.</w:t>
      </w:r>
    </w:p>
    <w:p w:rsidR="00300549" w:rsidRDefault="00300549">
      <w:pPr>
        <w:spacing w:before="12" w:line="220" w:lineRule="exact"/>
        <w:rPr>
          <w:sz w:val="22"/>
          <w:szCs w:val="22"/>
        </w:rPr>
      </w:pPr>
    </w:p>
    <w:p w:rsidR="00300549" w:rsidRDefault="00BF290C">
      <w:pPr>
        <w:spacing w:line="459" w:lineRule="auto"/>
        <w:ind w:left="1762" w:right="353"/>
        <w:rPr>
          <w:sz w:val="23"/>
          <w:szCs w:val="23"/>
        </w:rPr>
      </w:pPr>
      <w:r>
        <w:rPr>
          <w:w w:val="102"/>
          <w:sz w:val="23"/>
          <w:szCs w:val="23"/>
        </w:rPr>
        <w:t>The</w:t>
      </w:r>
      <w:r>
        <w:rPr>
          <w:sz w:val="23"/>
          <w:szCs w:val="23"/>
        </w:rPr>
        <w:t xml:space="preserve"> </w:t>
      </w:r>
      <w:r>
        <w:rPr>
          <w:w w:val="102"/>
          <w:sz w:val="23"/>
          <w:szCs w:val="23"/>
        </w:rPr>
        <w:t>Consultant’s</w:t>
      </w:r>
      <w:r>
        <w:rPr>
          <w:sz w:val="23"/>
          <w:szCs w:val="23"/>
        </w:rPr>
        <w:t xml:space="preserve"> </w:t>
      </w:r>
      <w:r>
        <w:rPr>
          <w:w w:val="102"/>
          <w:sz w:val="23"/>
          <w:szCs w:val="23"/>
        </w:rPr>
        <w:t>liability</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that</w:t>
      </w:r>
      <w:r>
        <w:rPr>
          <w:sz w:val="23"/>
          <w:szCs w:val="23"/>
        </w:rPr>
        <w:t xml:space="preserve"> </w:t>
      </w:r>
      <w:r>
        <w:rPr>
          <w:w w:val="102"/>
          <w:sz w:val="23"/>
          <w:szCs w:val="23"/>
        </w:rPr>
        <w:t>defined</w:t>
      </w:r>
      <w:r>
        <w:rPr>
          <w:sz w:val="23"/>
          <w:szCs w:val="23"/>
        </w:rPr>
        <w:t xml:space="preserve"> </w:t>
      </w:r>
      <w:r>
        <w:rPr>
          <w:w w:val="102"/>
          <w:sz w:val="23"/>
          <w:szCs w:val="23"/>
        </w:rPr>
        <w:t>under</w:t>
      </w:r>
      <w:r>
        <w:rPr>
          <w:sz w:val="23"/>
          <w:szCs w:val="23"/>
        </w:rPr>
        <w:t xml:space="preserve"> </w:t>
      </w:r>
      <w:r>
        <w:rPr>
          <w:w w:val="102"/>
          <w:sz w:val="23"/>
          <w:szCs w:val="23"/>
        </w:rPr>
        <w:t>the</w:t>
      </w:r>
      <w:r>
        <w:rPr>
          <w:sz w:val="23"/>
          <w:szCs w:val="23"/>
        </w:rPr>
        <w:t xml:space="preserve"> </w:t>
      </w:r>
      <w:r>
        <w:rPr>
          <w:w w:val="102"/>
          <w:sz w:val="23"/>
          <w:szCs w:val="23"/>
        </w:rPr>
        <w:t>Applicable</w:t>
      </w:r>
      <w:r>
        <w:rPr>
          <w:sz w:val="23"/>
          <w:szCs w:val="23"/>
        </w:rPr>
        <w:t xml:space="preserve"> </w:t>
      </w:r>
      <w:r>
        <w:rPr>
          <w:w w:val="102"/>
          <w:sz w:val="23"/>
          <w:szCs w:val="23"/>
        </w:rPr>
        <w:t>Law</w:t>
      </w:r>
      <w:r>
        <w:rPr>
          <w:i/>
          <w:w w:val="102"/>
          <w:sz w:val="23"/>
          <w:szCs w:val="23"/>
        </w:rPr>
        <w:t>. Or</w:t>
      </w:r>
    </w:p>
    <w:p w:rsidR="00300549" w:rsidRDefault="00BF290C">
      <w:pPr>
        <w:spacing w:before="8" w:line="245" w:lineRule="auto"/>
        <w:ind w:left="1762" w:right="238"/>
        <w:jc w:val="both"/>
        <w:rPr>
          <w:sz w:val="23"/>
          <w:szCs w:val="23"/>
        </w:rPr>
      </w:pPr>
      <w:r>
        <w:rPr>
          <w:b/>
          <w:i/>
          <w:w w:val="102"/>
          <w:sz w:val="23"/>
          <w:szCs w:val="23"/>
        </w:rPr>
        <w:t>NOTE:</w:t>
      </w:r>
      <w:r>
        <w:rPr>
          <w:b/>
          <w:i/>
          <w:sz w:val="23"/>
          <w:szCs w:val="23"/>
        </w:rPr>
        <w:t xml:space="preserve"> </w:t>
      </w:r>
      <w:r>
        <w:rPr>
          <w:i/>
          <w:w w:val="102"/>
          <w:sz w:val="23"/>
          <w:szCs w:val="23"/>
        </w:rPr>
        <w:t>If</w:t>
      </w:r>
      <w:r>
        <w:rPr>
          <w:i/>
          <w:sz w:val="23"/>
          <w:szCs w:val="23"/>
        </w:rPr>
        <w:t xml:space="preserve"> </w:t>
      </w:r>
      <w:r>
        <w:rPr>
          <w:i/>
          <w:w w:val="102"/>
          <w:sz w:val="23"/>
          <w:szCs w:val="23"/>
        </w:rPr>
        <w:t>the</w:t>
      </w:r>
      <w:r>
        <w:rPr>
          <w:i/>
          <w:sz w:val="23"/>
          <w:szCs w:val="23"/>
        </w:rPr>
        <w:t xml:space="preserve"> </w:t>
      </w:r>
      <w:r>
        <w:rPr>
          <w:i/>
          <w:w w:val="102"/>
          <w:sz w:val="23"/>
          <w:szCs w:val="23"/>
        </w:rPr>
        <w:t>Parties</w:t>
      </w:r>
      <w:r>
        <w:rPr>
          <w:i/>
          <w:sz w:val="23"/>
          <w:szCs w:val="23"/>
        </w:rPr>
        <w:t xml:space="preserve"> </w:t>
      </w:r>
      <w:r>
        <w:rPr>
          <w:i/>
          <w:w w:val="102"/>
          <w:sz w:val="23"/>
          <w:szCs w:val="23"/>
        </w:rPr>
        <w:t>wish</w:t>
      </w:r>
      <w:r>
        <w:rPr>
          <w:i/>
          <w:sz w:val="23"/>
          <w:szCs w:val="23"/>
        </w:rPr>
        <w:t xml:space="preserve"> </w:t>
      </w:r>
      <w:r>
        <w:rPr>
          <w:i/>
          <w:w w:val="102"/>
          <w:sz w:val="23"/>
          <w:szCs w:val="23"/>
        </w:rPr>
        <w:t>to</w:t>
      </w:r>
      <w:r>
        <w:rPr>
          <w:i/>
          <w:sz w:val="23"/>
          <w:szCs w:val="23"/>
        </w:rPr>
        <w:t xml:space="preserve"> </w:t>
      </w:r>
      <w:r>
        <w:rPr>
          <w:i/>
          <w:w w:val="102"/>
          <w:sz w:val="23"/>
          <w:szCs w:val="23"/>
        </w:rPr>
        <w:t>limit</w:t>
      </w:r>
      <w:r>
        <w:rPr>
          <w:i/>
          <w:sz w:val="23"/>
          <w:szCs w:val="23"/>
        </w:rPr>
        <w:t xml:space="preserve"> </w:t>
      </w:r>
      <w:r>
        <w:rPr>
          <w:i/>
          <w:w w:val="102"/>
          <w:sz w:val="23"/>
          <w:szCs w:val="23"/>
        </w:rPr>
        <w:t>or</w:t>
      </w:r>
      <w:r>
        <w:rPr>
          <w:i/>
          <w:sz w:val="23"/>
          <w:szCs w:val="23"/>
        </w:rPr>
        <w:t xml:space="preserve"> </w:t>
      </w:r>
      <w:r>
        <w:rPr>
          <w:i/>
          <w:w w:val="102"/>
          <w:sz w:val="23"/>
          <w:szCs w:val="23"/>
        </w:rPr>
        <w:t>to</w:t>
      </w:r>
      <w:r>
        <w:rPr>
          <w:i/>
          <w:sz w:val="23"/>
          <w:szCs w:val="23"/>
        </w:rPr>
        <w:t xml:space="preserve"> </w:t>
      </w:r>
      <w:r>
        <w:rPr>
          <w:i/>
          <w:w w:val="102"/>
          <w:sz w:val="23"/>
          <w:szCs w:val="23"/>
        </w:rPr>
        <w:t>partially</w:t>
      </w:r>
      <w:r>
        <w:rPr>
          <w:i/>
          <w:sz w:val="23"/>
          <w:szCs w:val="23"/>
        </w:rPr>
        <w:t xml:space="preserve"> </w:t>
      </w:r>
      <w:r>
        <w:rPr>
          <w:i/>
          <w:w w:val="102"/>
          <w:sz w:val="23"/>
          <w:szCs w:val="23"/>
        </w:rPr>
        <w:t>exclude</w:t>
      </w:r>
      <w:r>
        <w:rPr>
          <w:i/>
          <w:sz w:val="23"/>
          <w:szCs w:val="23"/>
        </w:rPr>
        <w:t xml:space="preserve"> </w:t>
      </w:r>
      <w:r>
        <w:rPr>
          <w:i/>
          <w:w w:val="102"/>
          <w:sz w:val="23"/>
          <w:szCs w:val="23"/>
        </w:rPr>
        <w:t>the</w:t>
      </w:r>
      <w:r>
        <w:rPr>
          <w:i/>
          <w:sz w:val="23"/>
          <w:szCs w:val="23"/>
        </w:rPr>
        <w:t xml:space="preserve"> </w:t>
      </w:r>
      <w:r>
        <w:rPr>
          <w:i/>
          <w:w w:val="102"/>
          <w:sz w:val="23"/>
          <w:szCs w:val="23"/>
        </w:rPr>
        <w:t>Consultant’s liability</w:t>
      </w:r>
      <w:r>
        <w:rPr>
          <w:i/>
          <w:sz w:val="23"/>
          <w:szCs w:val="23"/>
        </w:rPr>
        <w:t xml:space="preserve"> </w:t>
      </w:r>
      <w:r>
        <w:rPr>
          <w:i/>
          <w:w w:val="102"/>
          <w:sz w:val="23"/>
          <w:szCs w:val="23"/>
        </w:rPr>
        <w:t>to</w:t>
      </w:r>
      <w:r>
        <w:rPr>
          <w:i/>
          <w:sz w:val="23"/>
          <w:szCs w:val="23"/>
        </w:rPr>
        <w:t xml:space="preserve"> </w:t>
      </w:r>
      <w:r>
        <w:rPr>
          <w:i/>
          <w:w w:val="102"/>
          <w:sz w:val="23"/>
          <w:szCs w:val="23"/>
        </w:rPr>
        <w:t>the</w:t>
      </w:r>
      <w:r>
        <w:rPr>
          <w:i/>
          <w:sz w:val="23"/>
          <w:szCs w:val="23"/>
        </w:rPr>
        <w:t xml:space="preserve"> </w:t>
      </w:r>
      <w:r>
        <w:rPr>
          <w:i/>
          <w:w w:val="102"/>
          <w:sz w:val="23"/>
          <w:szCs w:val="23"/>
        </w:rPr>
        <w:t>Procuring</w:t>
      </w:r>
      <w:r>
        <w:rPr>
          <w:i/>
          <w:sz w:val="23"/>
          <w:szCs w:val="23"/>
        </w:rPr>
        <w:t xml:space="preserve"> </w:t>
      </w:r>
      <w:r>
        <w:rPr>
          <w:i/>
          <w:w w:val="102"/>
          <w:sz w:val="23"/>
          <w:szCs w:val="23"/>
        </w:rPr>
        <w:t>Entity,</w:t>
      </w:r>
      <w:r>
        <w:rPr>
          <w:i/>
          <w:sz w:val="23"/>
          <w:szCs w:val="23"/>
        </w:rPr>
        <w:t xml:space="preserve"> </w:t>
      </w:r>
      <w:r>
        <w:rPr>
          <w:i/>
          <w:w w:val="102"/>
          <w:sz w:val="23"/>
          <w:szCs w:val="23"/>
        </w:rPr>
        <w:t>they</w:t>
      </w:r>
      <w:r>
        <w:rPr>
          <w:i/>
          <w:sz w:val="23"/>
          <w:szCs w:val="23"/>
        </w:rPr>
        <w:t xml:space="preserve"> </w:t>
      </w:r>
      <w:r>
        <w:rPr>
          <w:i/>
          <w:w w:val="102"/>
          <w:sz w:val="23"/>
          <w:szCs w:val="23"/>
        </w:rPr>
        <w:t>should</w:t>
      </w:r>
      <w:r>
        <w:rPr>
          <w:i/>
          <w:sz w:val="23"/>
          <w:szCs w:val="23"/>
        </w:rPr>
        <w:t xml:space="preserve"> </w:t>
      </w:r>
      <w:r>
        <w:rPr>
          <w:i/>
          <w:w w:val="102"/>
          <w:sz w:val="23"/>
          <w:szCs w:val="23"/>
        </w:rPr>
        <w:t>note</w:t>
      </w:r>
      <w:r>
        <w:rPr>
          <w:i/>
          <w:sz w:val="23"/>
          <w:szCs w:val="23"/>
        </w:rPr>
        <w:t xml:space="preserve"> </w:t>
      </w:r>
      <w:r>
        <w:rPr>
          <w:i/>
          <w:w w:val="102"/>
          <w:sz w:val="23"/>
          <w:szCs w:val="23"/>
        </w:rPr>
        <w:t>that,</w:t>
      </w:r>
      <w:r>
        <w:rPr>
          <w:i/>
          <w:sz w:val="23"/>
          <w:szCs w:val="23"/>
        </w:rPr>
        <w:t xml:space="preserve"> </w:t>
      </w:r>
      <w:r>
        <w:rPr>
          <w:i/>
          <w:w w:val="102"/>
          <w:sz w:val="23"/>
          <w:szCs w:val="23"/>
        </w:rPr>
        <w:t>to</w:t>
      </w:r>
      <w:r>
        <w:rPr>
          <w:i/>
          <w:sz w:val="23"/>
          <w:szCs w:val="23"/>
        </w:rPr>
        <w:t xml:space="preserve"> </w:t>
      </w:r>
      <w:r>
        <w:rPr>
          <w:i/>
          <w:w w:val="102"/>
          <w:sz w:val="23"/>
          <w:szCs w:val="23"/>
        </w:rPr>
        <w:t>be</w:t>
      </w:r>
      <w:r>
        <w:rPr>
          <w:i/>
          <w:sz w:val="23"/>
          <w:szCs w:val="23"/>
        </w:rPr>
        <w:t xml:space="preserve"> </w:t>
      </w:r>
      <w:r>
        <w:rPr>
          <w:i/>
          <w:w w:val="102"/>
          <w:sz w:val="23"/>
          <w:szCs w:val="23"/>
        </w:rPr>
        <w:t>acceptable, any</w:t>
      </w:r>
      <w:r>
        <w:rPr>
          <w:i/>
          <w:sz w:val="23"/>
          <w:szCs w:val="23"/>
        </w:rPr>
        <w:t xml:space="preserve">  </w:t>
      </w:r>
      <w:r>
        <w:rPr>
          <w:i/>
          <w:w w:val="102"/>
          <w:sz w:val="23"/>
          <w:szCs w:val="23"/>
        </w:rPr>
        <w:t>limitation</w:t>
      </w:r>
      <w:r>
        <w:rPr>
          <w:i/>
          <w:sz w:val="23"/>
          <w:szCs w:val="23"/>
        </w:rPr>
        <w:t xml:space="preserve">  </w:t>
      </w:r>
      <w:r>
        <w:rPr>
          <w:i/>
          <w:w w:val="102"/>
          <w:sz w:val="23"/>
          <w:szCs w:val="23"/>
        </w:rPr>
        <w:t>of</w:t>
      </w:r>
      <w:r>
        <w:rPr>
          <w:i/>
          <w:sz w:val="23"/>
          <w:szCs w:val="23"/>
        </w:rPr>
        <w:t xml:space="preserve">  </w:t>
      </w:r>
      <w:r>
        <w:rPr>
          <w:i/>
          <w:w w:val="102"/>
          <w:sz w:val="23"/>
          <w:szCs w:val="23"/>
        </w:rPr>
        <w:t>the</w:t>
      </w:r>
      <w:r>
        <w:rPr>
          <w:i/>
          <w:sz w:val="23"/>
          <w:szCs w:val="23"/>
        </w:rPr>
        <w:t xml:space="preserve">  </w:t>
      </w:r>
      <w:r>
        <w:rPr>
          <w:i/>
          <w:w w:val="102"/>
          <w:sz w:val="23"/>
          <w:szCs w:val="23"/>
        </w:rPr>
        <w:t>Consultant’s</w:t>
      </w:r>
      <w:r>
        <w:rPr>
          <w:i/>
          <w:sz w:val="23"/>
          <w:szCs w:val="23"/>
        </w:rPr>
        <w:t xml:space="preserve">  </w:t>
      </w:r>
      <w:r>
        <w:rPr>
          <w:i/>
          <w:w w:val="102"/>
          <w:sz w:val="23"/>
          <w:szCs w:val="23"/>
        </w:rPr>
        <w:t>liability</w:t>
      </w:r>
      <w:r>
        <w:rPr>
          <w:i/>
          <w:sz w:val="23"/>
          <w:szCs w:val="23"/>
        </w:rPr>
        <w:t xml:space="preserve">  </w:t>
      </w:r>
      <w:r>
        <w:rPr>
          <w:i/>
          <w:w w:val="102"/>
          <w:sz w:val="23"/>
          <w:szCs w:val="23"/>
        </w:rPr>
        <w:t>should</w:t>
      </w:r>
      <w:r>
        <w:rPr>
          <w:i/>
          <w:sz w:val="23"/>
          <w:szCs w:val="23"/>
        </w:rPr>
        <w:t xml:space="preserve">  </w:t>
      </w:r>
      <w:r>
        <w:rPr>
          <w:i/>
          <w:w w:val="102"/>
          <w:sz w:val="23"/>
          <w:szCs w:val="23"/>
        </w:rPr>
        <w:t>at</w:t>
      </w:r>
      <w:r>
        <w:rPr>
          <w:i/>
          <w:sz w:val="23"/>
          <w:szCs w:val="23"/>
        </w:rPr>
        <w:t xml:space="preserve">  </w:t>
      </w:r>
      <w:r>
        <w:rPr>
          <w:i/>
          <w:w w:val="102"/>
          <w:sz w:val="23"/>
          <w:szCs w:val="23"/>
        </w:rPr>
        <w:t>the</w:t>
      </w:r>
      <w:r>
        <w:rPr>
          <w:i/>
          <w:sz w:val="23"/>
          <w:szCs w:val="23"/>
        </w:rPr>
        <w:t xml:space="preserve">  </w:t>
      </w:r>
      <w:r>
        <w:rPr>
          <w:i/>
          <w:w w:val="102"/>
          <w:sz w:val="23"/>
          <w:szCs w:val="23"/>
        </w:rPr>
        <w:t>very</w:t>
      </w:r>
      <w:r>
        <w:rPr>
          <w:i/>
          <w:sz w:val="23"/>
          <w:szCs w:val="23"/>
        </w:rPr>
        <w:t xml:space="preserve">  </w:t>
      </w:r>
      <w:r>
        <w:rPr>
          <w:i/>
          <w:w w:val="102"/>
          <w:sz w:val="23"/>
          <w:szCs w:val="23"/>
        </w:rPr>
        <w:t>least</w:t>
      </w:r>
      <w:r>
        <w:rPr>
          <w:i/>
          <w:sz w:val="23"/>
          <w:szCs w:val="23"/>
        </w:rPr>
        <w:t xml:space="preserve">  </w:t>
      </w:r>
      <w:r>
        <w:rPr>
          <w:i/>
          <w:w w:val="102"/>
          <w:sz w:val="23"/>
          <w:szCs w:val="23"/>
        </w:rPr>
        <w:t>be reasonably</w:t>
      </w:r>
      <w:r>
        <w:rPr>
          <w:i/>
          <w:sz w:val="23"/>
          <w:szCs w:val="23"/>
        </w:rPr>
        <w:t xml:space="preserve">  </w:t>
      </w:r>
      <w:r>
        <w:rPr>
          <w:i/>
          <w:w w:val="102"/>
          <w:sz w:val="23"/>
          <w:szCs w:val="23"/>
        </w:rPr>
        <w:t>related</w:t>
      </w:r>
      <w:r>
        <w:rPr>
          <w:i/>
          <w:sz w:val="23"/>
          <w:szCs w:val="23"/>
        </w:rPr>
        <w:t xml:space="preserve">  </w:t>
      </w:r>
      <w:r>
        <w:rPr>
          <w:i/>
          <w:w w:val="102"/>
          <w:sz w:val="23"/>
          <w:szCs w:val="23"/>
        </w:rPr>
        <w:t>to</w:t>
      </w:r>
      <w:r>
        <w:rPr>
          <w:i/>
          <w:sz w:val="23"/>
          <w:szCs w:val="23"/>
        </w:rPr>
        <w:t xml:space="preserve">  </w:t>
      </w:r>
      <w:r>
        <w:rPr>
          <w:i/>
          <w:w w:val="102"/>
          <w:sz w:val="23"/>
          <w:szCs w:val="23"/>
        </w:rPr>
        <w:t>(a)</w:t>
      </w:r>
      <w:r>
        <w:rPr>
          <w:i/>
          <w:sz w:val="23"/>
          <w:szCs w:val="23"/>
        </w:rPr>
        <w:t xml:space="preserve">  </w:t>
      </w:r>
      <w:r>
        <w:rPr>
          <w:i/>
          <w:w w:val="102"/>
          <w:sz w:val="23"/>
          <w:szCs w:val="23"/>
        </w:rPr>
        <w:t>the</w:t>
      </w:r>
      <w:r>
        <w:rPr>
          <w:i/>
          <w:sz w:val="23"/>
          <w:szCs w:val="23"/>
        </w:rPr>
        <w:t xml:space="preserve">  </w:t>
      </w:r>
      <w:r>
        <w:rPr>
          <w:i/>
          <w:w w:val="102"/>
          <w:sz w:val="23"/>
          <w:szCs w:val="23"/>
        </w:rPr>
        <w:t>damage</w:t>
      </w:r>
      <w:r>
        <w:rPr>
          <w:i/>
          <w:sz w:val="23"/>
          <w:szCs w:val="23"/>
        </w:rPr>
        <w:t xml:space="preserve">  </w:t>
      </w:r>
      <w:r>
        <w:rPr>
          <w:i/>
          <w:w w:val="102"/>
          <w:sz w:val="23"/>
          <w:szCs w:val="23"/>
        </w:rPr>
        <w:t>the</w:t>
      </w:r>
      <w:r>
        <w:rPr>
          <w:i/>
          <w:sz w:val="23"/>
          <w:szCs w:val="23"/>
        </w:rPr>
        <w:t xml:space="preserve">  </w:t>
      </w:r>
      <w:r>
        <w:rPr>
          <w:i/>
          <w:w w:val="102"/>
          <w:sz w:val="23"/>
          <w:szCs w:val="23"/>
        </w:rPr>
        <w:t>Consultant</w:t>
      </w:r>
      <w:r>
        <w:rPr>
          <w:i/>
          <w:sz w:val="23"/>
          <w:szCs w:val="23"/>
        </w:rPr>
        <w:t xml:space="preserve">  </w:t>
      </w:r>
      <w:r>
        <w:rPr>
          <w:i/>
          <w:w w:val="102"/>
          <w:sz w:val="23"/>
          <w:szCs w:val="23"/>
        </w:rPr>
        <w:t>might</w:t>
      </w:r>
      <w:r>
        <w:rPr>
          <w:i/>
          <w:sz w:val="23"/>
          <w:szCs w:val="23"/>
        </w:rPr>
        <w:t xml:space="preserve">  </w:t>
      </w:r>
      <w:r>
        <w:rPr>
          <w:i/>
          <w:w w:val="102"/>
          <w:sz w:val="23"/>
          <w:szCs w:val="23"/>
        </w:rPr>
        <w:t>potentially cause</w:t>
      </w:r>
      <w:r>
        <w:rPr>
          <w:i/>
          <w:sz w:val="23"/>
          <w:szCs w:val="23"/>
        </w:rPr>
        <w:t xml:space="preserve">  </w:t>
      </w:r>
      <w:r>
        <w:rPr>
          <w:i/>
          <w:w w:val="102"/>
          <w:sz w:val="23"/>
          <w:szCs w:val="23"/>
        </w:rPr>
        <w:t>to</w:t>
      </w:r>
      <w:r>
        <w:rPr>
          <w:i/>
          <w:sz w:val="23"/>
          <w:szCs w:val="23"/>
        </w:rPr>
        <w:t xml:space="preserve">  </w:t>
      </w:r>
      <w:r>
        <w:rPr>
          <w:i/>
          <w:w w:val="102"/>
          <w:sz w:val="23"/>
          <w:szCs w:val="23"/>
        </w:rPr>
        <w:t>the</w:t>
      </w:r>
      <w:r>
        <w:rPr>
          <w:i/>
          <w:sz w:val="23"/>
          <w:szCs w:val="23"/>
        </w:rPr>
        <w:t xml:space="preserve">  </w:t>
      </w:r>
      <w:r>
        <w:rPr>
          <w:i/>
          <w:w w:val="102"/>
          <w:sz w:val="23"/>
          <w:szCs w:val="23"/>
        </w:rPr>
        <w:t>Procuring</w:t>
      </w:r>
      <w:r>
        <w:rPr>
          <w:i/>
          <w:sz w:val="23"/>
          <w:szCs w:val="23"/>
        </w:rPr>
        <w:t xml:space="preserve">  </w:t>
      </w:r>
      <w:r>
        <w:rPr>
          <w:i/>
          <w:w w:val="102"/>
          <w:sz w:val="23"/>
          <w:szCs w:val="23"/>
        </w:rPr>
        <w:t>Entity,</w:t>
      </w:r>
      <w:r>
        <w:rPr>
          <w:i/>
          <w:sz w:val="23"/>
          <w:szCs w:val="23"/>
        </w:rPr>
        <w:t xml:space="preserve">  </w:t>
      </w:r>
      <w:r>
        <w:rPr>
          <w:i/>
          <w:w w:val="102"/>
          <w:sz w:val="23"/>
          <w:szCs w:val="23"/>
        </w:rPr>
        <w:t>and</w:t>
      </w:r>
      <w:r>
        <w:rPr>
          <w:i/>
          <w:sz w:val="23"/>
          <w:szCs w:val="23"/>
        </w:rPr>
        <w:t xml:space="preserve">  </w:t>
      </w:r>
      <w:r>
        <w:rPr>
          <w:i/>
          <w:w w:val="102"/>
          <w:sz w:val="23"/>
          <w:szCs w:val="23"/>
        </w:rPr>
        <w:t>(b)</w:t>
      </w:r>
      <w:r>
        <w:rPr>
          <w:i/>
          <w:sz w:val="23"/>
          <w:szCs w:val="23"/>
        </w:rPr>
        <w:t xml:space="preserve">  </w:t>
      </w:r>
      <w:r>
        <w:rPr>
          <w:i/>
          <w:w w:val="102"/>
          <w:sz w:val="23"/>
          <w:szCs w:val="23"/>
        </w:rPr>
        <w:t>the</w:t>
      </w:r>
      <w:r>
        <w:rPr>
          <w:i/>
          <w:sz w:val="23"/>
          <w:szCs w:val="23"/>
        </w:rPr>
        <w:t xml:space="preserve">  </w:t>
      </w:r>
      <w:r>
        <w:rPr>
          <w:i/>
          <w:w w:val="102"/>
          <w:sz w:val="23"/>
          <w:szCs w:val="23"/>
        </w:rPr>
        <w:t>Consultant’s</w:t>
      </w:r>
      <w:r>
        <w:rPr>
          <w:i/>
          <w:sz w:val="23"/>
          <w:szCs w:val="23"/>
        </w:rPr>
        <w:t xml:space="preserve">  </w:t>
      </w:r>
      <w:r>
        <w:rPr>
          <w:i/>
          <w:w w:val="102"/>
          <w:sz w:val="23"/>
          <w:szCs w:val="23"/>
        </w:rPr>
        <w:t>ability</w:t>
      </w:r>
      <w:r>
        <w:rPr>
          <w:i/>
          <w:sz w:val="23"/>
          <w:szCs w:val="23"/>
        </w:rPr>
        <w:t xml:space="preserve">  </w:t>
      </w:r>
      <w:r>
        <w:rPr>
          <w:i/>
          <w:w w:val="102"/>
          <w:sz w:val="23"/>
          <w:szCs w:val="23"/>
        </w:rPr>
        <w:t>to</w:t>
      </w:r>
      <w:r>
        <w:rPr>
          <w:i/>
          <w:sz w:val="23"/>
          <w:szCs w:val="23"/>
        </w:rPr>
        <w:t xml:space="preserve">  </w:t>
      </w:r>
      <w:r>
        <w:rPr>
          <w:i/>
          <w:w w:val="102"/>
          <w:sz w:val="23"/>
          <w:szCs w:val="23"/>
        </w:rPr>
        <w:t>pay compensation</w:t>
      </w:r>
      <w:r>
        <w:rPr>
          <w:i/>
          <w:sz w:val="23"/>
          <w:szCs w:val="23"/>
        </w:rPr>
        <w:t xml:space="preserve"> </w:t>
      </w:r>
      <w:r>
        <w:rPr>
          <w:i/>
          <w:w w:val="102"/>
          <w:sz w:val="23"/>
          <w:szCs w:val="23"/>
        </w:rPr>
        <w:t>using</w:t>
      </w:r>
      <w:r>
        <w:rPr>
          <w:i/>
          <w:sz w:val="23"/>
          <w:szCs w:val="23"/>
        </w:rPr>
        <w:t xml:space="preserve"> </w:t>
      </w:r>
      <w:r>
        <w:rPr>
          <w:i/>
          <w:w w:val="102"/>
          <w:sz w:val="23"/>
          <w:szCs w:val="23"/>
        </w:rPr>
        <w:t>their</w:t>
      </w:r>
      <w:r>
        <w:rPr>
          <w:i/>
          <w:sz w:val="23"/>
          <w:szCs w:val="23"/>
        </w:rPr>
        <w:t xml:space="preserve"> </w:t>
      </w:r>
      <w:r>
        <w:rPr>
          <w:i/>
          <w:w w:val="102"/>
          <w:sz w:val="23"/>
          <w:szCs w:val="23"/>
        </w:rPr>
        <w:t>own</w:t>
      </w:r>
      <w:r>
        <w:rPr>
          <w:i/>
          <w:sz w:val="23"/>
          <w:szCs w:val="23"/>
        </w:rPr>
        <w:t xml:space="preserve"> </w:t>
      </w:r>
      <w:r>
        <w:rPr>
          <w:i/>
          <w:w w:val="102"/>
          <w:sz w:val="23"/>
          <w:szCs w:val="23"/>
        </w:rPr>
        <w:t>assets</w:t>
      </w:r>
      <w:r>
        <w:rPr>
          <w:i/>
          <w:sz w:val="23"/>
          <w:szCs w:val="23"/>
        </w:rPr>
        <w:t xml:space="preserve"> </w:t>
      </w:r>
      <w:r>
        <w:rPr>
          <w:i/>
          <w:w w:val="102"/>
          <w:sz w:val="23"/>
          <w:szCs w:val="23"/>
        </w:rPr>
        <w:t>and</w:t>
      </w:r>
      <w:r>
        <w:rPr>
          <w:i/>
          <w:sz w:val="23"/>
          <w:szCs w:val="23"/>
        </w:rPr>
        <w:t xml:space="preserve"> </w:t>
      </w:r>
      <w:r>
        <w:rPr>
          <w:i/>
          <w:w w:val="102"/>
          <w:sz w:val="23"/>
          <w:szCs w:val="23"/>
        </w:rPr>
        <w:t>reasonably</w:t>
      </w:r>
      <w:r>
        <w:rPr>
          <w:i/>
          <w:sz w:val="23"/>
          <w:szCs w:val="23"/>
        </w:rPr>
        <w:t xml:space="preserve"> </w:t>
      </w:r>
      <w:r>
        <w:rPr>
          <w:i/>
          <w:w w:val="102"/>
          <w:sz w:val="23"/>
          <w:szCs w:val="23"/>
        </w:rPr>
        <w:t>obtainable</w:t>
      </w:r>
      <w:r>
        <w:rPr>
          <w:i/>
          <w:sz w:val="23"/>
          <w:szCs w:val="23"/>
        </w:rPr>
        <w:t xml:space="preserve"> </w:t>
      </w:r>
      <w:r>
        <w:rPr>
          <w:i/>
          <w:w w:val="102"/>
          <w:sz w:val="23"/>
          <w:szCs w:val="23"/>
        </w:rPr>
        <w:t>insurance coverage.</w:t>
      </w:r>
      <w:r>
        <w:rPr>
          <w:i/>
          <w:sz w:val="23"/>
          <w:szCs w:val="23"/>
        </w:rPr>
        <w:t xml:space="preserve">  </w:t>
      </w:r>
      <w:r>
        <w:rPr>
          <w:i/>
          <w:w w:val="102"/>
          <w:sz w:val="23"/>
          <w:szCs w:val="23"/>
        </w:rPr>
        <w:t>The</w:t>
      </w:r>
      <w:r>
        <w:rPr>
          <w:i/>
          <w:sz w:val="23"/>
          <w:szCs w:val="23"/>
        </w:rPr>
        <w:t xml:space="preserve"> </w:t>
      </w:r>
      <w:r>
        <w:rPr>
          <w:i/>
          <w:w w:val="102"/>
          <w:sz w:val="23"/>
          <w:szCs w:val="23"/>
        </w:rPr>
        <w:t>Consultant’s</w:t>
      </w:r>
      <w:r>
        <w:rPr>
          <w:i/>
          <w:sz w:val="23"/>
          <w:szCs w:val="23"/>
        </w:rPr>
        <w:t xml:space="preserve"> </w:t>
      </w:r>
      <w:r>
        <w:rPr>
          <w:i/>
          <w:w w:val="102"/>
          <w:sz w:val="23"/>
          <w:szCs w:val="23"/>
        </w:rPr>
        <w:t>liability</w:t>
      </w:r>
      <w:r>
        <w:rPr>
          <w:i/>
          <w:sz w:val="23"/>
          <w:szCs w:val="23"/>
        </w:rPr>
        <w:t xml:space="preserve"> </w:t>
      </w:r>
      <w:r>
        <w:rPr>
          <w:i/>
          <w:w w:val="102"/>
          <w:sz w:val="23"/>
          <w:szCs w:val="23"/>
        </w:rPr>
        <w:t>should</w:t>
      </w:r>
      <w:r>
        <w:rPr>
          <w:i/>
          <w:sz w:val="23"/>
          <w:szCs w:val="23"/>
        </w:rPr>
        <w:t xml:space="preserve"> </w:t>
      </w:r>
      <w:r>
        <w:rPr>
          <w:i/>
          <w:w w:val="102"/>
          <w:sz w:val="23"/>
          <w:szCs w:val="23"/>
        </w:rPr>
        <w:t>not</w:t>
      </w:r>
      <w:r>
        <w:rPr>
          <w:i/>
          <w:sz w:val="23"/>
          <w:szCs w:val="23"/>
        </w:rPr>
        <w:t xml:space="preserve"> </w:t>
      </w:r>
      <w:r>
        <w:rPr>
          <w:i/>
          <w:w w:val="102"/>
          <w:sz w:val="23"/>
          <w:szCs w:val="23"/>
        </w:rPr>
        <w:t>be</w:t>
      </w:r>
      <w:r>
        <w:rPr>
          <w:i/>
          <w:sz w:val="23"/>
          <w:szCs w:val="23"/>
        </w:rPr>
        <w:t xml:space="preserve"> </w:t>
      </w:r>
      <w:r>
        <w:rPr>
          <w:i/>
          <w:w w:val="102"/>
          <w:sz w:val="23"/>
          <w:szCs w:val="23"/>
        </w:rPr>
        <w:t>limited</w:t>
      </w:r>
      <w:r>
        <w:rPr>
          <w:i/>
          <w:sz w:val="23"/>
          <w:szCs w:val="23"/>
        </w:rPr>
        <w:t xml:space="preserve"> </w:t>
      </w:r>
      <w:r>
        <w:rPr>
          <w:i/>
          <w:w w:val="102"/>
          <w:sz w:val="23"/>
          <w:szCs w:val="23"/>
        </w:rPr>
        <w:t>to</w:t>
      </w:r>
      <w:r>
        <w:rPr>
          <w:i/>
          <w:sz w:val="23"/>
          <w:szCs w:val="23"/>
        </w:rPr>
        <w:t xml:space="preserve"> </w:t>
      </w:r>
      <w:r>
        <w:rPr>
          <w:i/>
          <w:w w:val="102"/>
          <w:sz w:val="23"/>
          <w:szCs w:val="23"/>
        </w:rPr>
        <w:t>less</w:t>
      </w:r>
      <w:r>
        <w:rPr>
          <w:i/>
          <w:sz w:val="23"/>
          <w:szCs w:val="23"/>
        </w:rPr>
        <w:t xml:space="preserve"> </w:t>
      </w:r>
      <w:r>
        <w:rPr>
          <w:i/>
          <w:w w:val="102"/>
          <w:sz w:val="23"/>
          <w:szCs w:val="23"/>
        </w:rPr>
        <w:t>than</w:t>
      </w:r>
      <w:r>
        <w:rPr>
          <w:i/>
          <w:sz w:val="23"/>
          <w:szCs w:val="23"/>
        </w:rPr>
        <w:t xml:space="preserve"> </w:t>
      </w:r>
      <w:r>
        <w:rPr>
          <w:i/>
          <w:w w:val="102"/>
          <w:sz w:val="23"/>
          <w:szCs w:val="23"/>
        </w:rPr>
        <w:t>(i) the</w:t>
      </w:r>
      <w:r>
        <w:rPr>
          <w:i/>
          <w:sz w:val="23"/>
          <w:szCs w:val="23"/>
        </w:rPr>
        <w:t xml:space="preserve">  </w:t>
      </w:r>
      <w:r>
        <w:rPr>
          <w:i/>
          <w:w w:val="102"/>
          <w:sz w:val="23"/>
          <w:szCs w:val="23"/>
        </w:rPr>
        <w:t>estimated</w:t>
      </w:r>
      <w:r>
        <w:rPr>
          <w:i/>
          <w:sz w:val="23"/>
          <w:szCs w:val="23"/>
        </w:rPr>
        <w:t xml:space="preserve">  </w:t>
      </w:r>
      <w:r>
        <w:rPr>
          <w:i/>
          <w:w w:val="102"/>
          <w:sz w:val="23"/>
          <w:szCs w:val="23"/>
        </w:rPr>
        <w:t>total</w:t>
      </w:r>
      <w:r>
        <w:rPr>
          <w:i/>
          <w:sz w:val="23"/>
          <w:szCs w:val="23"/>
        </w:rPr>
        <w:t xml:space="preserve">  </w:t>
      </w:r>
      <w:r>
        <w:rPr>
          <w:i/>
          <w:w w:val="102"/>
          <w:sz w:val="23"/>
          <w:szCs w:val="23"/>
        </w:rPr>
        <w:t>payments</w:t>
      </w:r>
      <w:r>
        <w:rPr>
          <w:i/>
          <w:sz w:val="23"/>
          <w:szCs w:val="23"/>
        </w:rPr>
        <w:t xml:space="preserve">  </w:t>
      </w:r>
      <w:r>
        <w:rPr>
          <w:i/>
          <w:w w:val="102"/>
          <w:sz w:val="23"/>
          <w:szCs w:val="23"/>
        </w:rPr>
        <w:t>to</w:t>
      </w:r>
      <w:r>
        <w:rPr>
          <w:i/>
          <w:sz w:val="23"/>
          <w:szCs w:val="23"/>
        </w:rPr>
        <w:t xml:space="preserve">  </w:t>
      </w:r>
      <w:r>
        <w:rPr>
          <w:i/>
          <w:w w:val="102"/>
          <w:sz w:val="23"/>
          <w:szCs w:val="23"/>
        </w:rPr>
        <w:t>the</w:t>
      </w:r>
      <w:r>
        <w:rPr>
          <w:i/>
          <w:sz w:val="23"/>
          <w:szCs w:val="23"/>
        </w:rPr>
        <w:t xml:space="preserve">  </w:t>
      </w:r>
      <w:r>
        <w:rPr>
          <w:i/>
          <w:w w:val="102"/>
          <w:sz w:val="23"/>
          <w:szCs w:val="23"/>
        </w:rPr>
        <w:t>Consultant</w:t>
      </w:r>
      <w:r>
        <w:rPr>
          <w:i/>
          <w:sz w:val="23"/>
          <w:szCs w:val="23"/>
        </w:rPr>
        <w:t xml:space="preserve">  </w:t>
      </w:r>
      <w:r>
        <w:rPr>
          <w:i/>
          <w:w w:val="102"/>
          <w:sz w:val="23"/>
          <w:szCs w:val="23"/>
        </w:rPr>
        <w:t>under</w:t>
      </w:r>
      <w:r>
        <w:rPr>
          <w:i/>
          <w:sz w:val="23"/>
          <w:szCs w:val="23"/>
        </w:rPr>
        <w:t xml:space="preserve">  </w:t>
      </w:r>
      <w:r>
        <w:rPr>
          <w:i/>
          <w:w w:val="102"/>
          <w:sz w:val="23"/>
          <w:szCs w:val="23"/>
        </w:rPr>
        <w:t>the</w:t>
      </w:r>
      <w:r>
        <w:rPr>
          <w:i/>
          <w:sz w:val="23"/>
          <w:szCs w:val="23"/>
        </w:rPr>
        <w:t xml:space="preserve">  </w:t>
      </w:r>
      <w:r>
        <w:rPr>
          <w:i/>
          <w:w w:val="102"/>
          <w:sz w:val="23"/>
          <w:szCs w:val="23"/>
        </w:rPr>
        <w:t>Contract</w:t>
      </w:r>
      <w:r>
        <w:rPr>
          <w:i/>
          <w:sz w:val="23"/>
          <w:szCs w:val="23"/>
        </w:rPr>
        <w:t xml:space="preserve">  </w:t>
      </w:r>
      <w:r>
        <w:rPr>
          <w:i/>
          <w:w w:val="102"/>
          <w:sz w:val="23"/>
          <w:szCs w:val="23"/>
        </w:rPr>
        <w:t>for remuneration</w:t>
      </w:r>
      <w:r>
        <w:rPr>
          <w:i/>
          <w:sz w:val="23"/>
          <w:szCs w:val="23"/>
        </w:rPr>
        <w:t xml:space="preserve"> </w:t>
      </w:r>
      <w:r>
        <w:rPr>
          <w:i/>
          <w:w w:val="102"/>
          <w:sz w:val="23"/>
          <w:szCs w:val="23"/>
        </w:rPr>
        <w:t>and</w:t>
      </w:r>
      <w:r>
        <w:rPr>
          <w:i/>
          <w:sz w:val="23"/>
          <w:szCs w:val="23"/>
        </w:rPr>
        <w:t xml:space="preserve"> </w:t>
      </w:r>
      <w:r>
        <w:rPr>
          <w:i/>
          <w:w w:val="102"/>
          <w:sz w:val="23"/>
          <w:szCs w:val="23"/>
        </w:rPr>
        <w:t>reimbursables,</w:t>
      </w:r>
      <w:r>
        <w:rPr>
          <w:i/>
          <w:sz w:val="23"/>
          <w:szCs w:val="23"/>
        </w:rPr>
        <w:t xml:space="preserve"> </w:t>
      </w:r>
      <w:r>
        <w:rPr>
          <w:i/>
          <w:w w:val="102"/>
          <w:sz w:val="23"/>
          <w:szCs w:val="23"/>
        </w:rPr>
        <w:t>or</w:t>
      </w:r>
      <w:r>
        <w:rPr>
          <w:i/>
          <w:sz w:val="23"/>
          <w:szCs w:val="23"/>
        </w:rPr>
        <w:t xml:space="preserve"> </w:t>
      </w:r>
      <w:r>
        <w:rPr>
          <w:i/>
          <w:w w:val="102"/>
          <w:sz w:val="23"/>
          <w:szCs w:val="23"/>
        </w:rPr>
        <w:t>(ii)</w:t>
      </w:r>
      <w:r>
        <w:rPr>
          <w:i/>
          <w:sz w:val="23"/>
          <w:szCs w:val="23"/>
        </w:rPr>
        <w:t xml:space="preserve"> </w:t>
      </w:r>
      <w:r>
        <w:rPr>
          <w:i/>
          <w:w w:val="102"/>
          <w:sz w:val="23"/>
          <w:szCs w:val="23"/>
        </w:rPr>
        <w:t>the</w:t>
      </w:r>
      <w:r>
        <w:rPr>
          <w:i/>
          <w:sz w:val="23"/>
          <w:szCs w:val="23"/>
        </w:rPr>
        <w:t xml:space="preserve"> </w:t>
      </w:r>
      <w:r>
        <w:rPr>
          <w:i/>
          <w:w w:val="102"/>
          <w:sz w:val="23"/>
          <w:szCs w:val="23"/>
        </w:rPr>
        <w:t>proceeds</w:t>
      </w:r>
      <w:r>
        <w:rPr>
          <w:i/>
          <w:sz w:val="23"/>
          <w:szCs w:val="23"/>
        </w:rPr>
        <w:t xml:space="preserve"> </w:t>
      </w:r>
      <w:r>
        <w:rPr>
          <w:i/>
          <w:w w:val="102"/>
          <w:sz w:val="23"/>
          <w:szCs w:val="23"/>
        </w:rPr>
        <w:t>the</w:t>
      </w:r>
      <w:r>
        <w:rPr>
          <w:i/>
          <w:sz w:val="23"/>
          <w:szCs w:val="23"/>
        </w:rPr>
        <w:t xml:space="preserve"> </w:t>
      </w:r>
      <w:r>
        <w:rPr>
          <w:i/>
          <w:w w:val="102"/>
          <w:sz w:val="23"/>
          <w:szCs w:val="23"/>
        </w:rPr>
        <w:t>Consultant</w:t>
      </w:r>
      <w:r>
        <w:rPr>
          <w:i/>
          <w:sz w:val="23"/>
          <w:szCs w:val="23"/>
        </w:rPr>
        <w:t xml:space="preserve"> </w:t>
      </w:r>
      <w:r>
        <w:rPr>
          <w:i/>
          <w:w w:val="102"/>
          <w:sz w:val="23"/>
          <w:szCs w:val="23"/>
        </w:rPr>
        <w:t>may be</w:t>
      </w:r>
      <w:r>
        <w:rPr>
          <w:i/>
          <w:sz w:val="23"/>
          <w:szCs w:val="23"/>
        </w:rPr>
        <w:t xml:space="preserve">  </w:t>
      </w:r>
      <w:r>
        <w:rPr>
          <w:i/>
          <w:w w:val="102"/>
          <w:sz w:val="23"/>
          <w:szCs w:val="23"/>
        </w:rPr>
        <w:t>entitled</w:t>
      </w:r>
      <w:r>
        <w:rPr>
          <w:i/>
          <w:sz w:val="23"/>
          <w:szCs w:val="23"/>
        </w:rPr>
        <w:t xml:space="preserve">  </w:t>
      </w:r>
      <w:r>
        <w:rPr>
          <w:i/>
          <w:w w:val="102"/>
          <w:sz w:val="23"/>
          <w:szCs w:val="23"/>
        </w:rPr>
        <w:t>to</w:t>
      </w:r>
      <w:r>
        <w:rPr>
          <w:i/>
          <w:sz w:val="23"/>
          <w:szCs w:val="23"/>
        </w:rPr>
        <w:t xml:space="preserve">  </w:t>
      </w:r>
      <w:r>
        <w:rPr>
          <w:i/>
          <w:w w:val="102"/>
          <w:sz w:val="23"/>
          <w:szCs w:val="23"/>
        </w:rPr>
        <w:t>receive</w:t>
      </w:r>
      <w:r>
        <w:rPr>
          <w:i/>
          <w:sz w:val="23"/>
          <w:szCs w:val="23"/>
        </w:rPr>
        <w:t xml:space="preserve">  </w:t>
      </w:r>
      <w:r>
        <w:rPr>
          <w:i/>
          <w:w w:val="102"/>
          <w:sz w:val="23"/>
          <w:szCs w:val="23"/>
        </w:rPr>
        <w:t>from</w:t>
      </w:r>
      <w:r>
        <w:rPr>
          <w:i/>
          <w:sz w:val="23"/>
          <w:szCs w:val="23"/>
        </w:rPr>
        <w:t xml:space="preserve">  </w:t>
      </w:r>
      <w:r>
        <w:rPr>
          <w:i/>
          <w:w w:val="102"/>
          <w:sz w:val="23"/>
          <w:szCs w:val="23"/>
        </w:rPr>
        <w:t>any</w:t>
      </w:r>
      <w:r>
        <w:rPr>
          <w:i/>
          <w:sz w:val="23"/>
          <w:szCs w:val="23"/>
        </w:rPr>
        <w:t xml:space="preserve">  </w:t>
      </w:r>
      <w:r>
        <w:rPr>
          <w:i/>
          <w:w w:val="102"/>
          <w:sz w:val="23"/>
          <w:szCs w:val="23"/>
        </w:rPr>
        <w:t>insurance</w:t>
      </w:r>
      <w:r>
        <w:rPr>
          <w:i/>
          <w:sz w:val="23"/>
          <w:szCs w:val="23"/>
        </w:rPr>
        <w:t xml:space="preserve">  </w:t>
      </w:r>
      <w:r>
        <w:rPr>
          <w:i/>
          <w:w w:val="102"/>
          <w:sz w:val="23"/>
          <w:szCs w:val="23"/>
        </w:rPr>
        <w:t>they</w:t>
      </w:r>
      <w:r>
        <w:rPr>
          <w:i/>
          <w:sz w:val="23"/>
          <w:szCs w:val="23"/>
        </w:rPr>
        <w:t xml:space="preserve">  </w:t>
      </w:r>
      <w:r>
        <w:rPr>
          <w:i/>
          <w:w w:val="102"/>
          <w:sz w:val="23"/>
          <w:szCs w:val="23"/>
        </w:rPr>
        <w:t>maintain</w:t>
      </w:r>
      <w:r>
        <w:rPr>
          <w:i/>
          <w:sz w:val="23"/>
          <w:szCs w:val="23"/>
        </w:rPr>
        <w:t xml:space="preserve">  </w:t>
      </w:r>
      <w:r>
        <w:rPr>
          <w:i/>
          <w:w w:val="102"/>
          <w:sz w:val="23"/>
          <w:szCs w:val="23"/>
        </w:rPr>
        <w:t>to</w:t>
      </w:r>
      <w:r>
        <w:rPr>
          <w:i/>
          <w:sz w:val="23"/>
          <w:szCs w:val="23"/>
        </w:rPr>
        <w:t xml:space="preserve">  </w:t>
      </w:r>
      <w:r>
        <w:rPr>
          <w:i/>
          <w:w w:val="102"/>
          <w:sz w:val="23"/>
          <w:szCs w:val="23"/>
        </w:rPr>
        <w:t>cover</w:t>
      </w:r>
      <w:r>
        <w:rPr>
          <w:i/>
          <w:sz w:val="23"/>
          <w:szCs w:val="23"/>
        </w:rPr>
        <w:t xml:space="preserve">  </w:t>
      </w:r>
      <w:r>
        <w:rPr>
          <w:i/>
          <w:w w:val="102"/>
          <w:sz w:val="23"/>
          <w:szCs w:val="23"/>
        </w:rPr>
        <w:t>such liability,</w:t>
      </w:r>
      <w:r>
        <w:rPr>
          <w:i/>
          <w:sz w:val="23"/>
          <w:szCs w:val="23"/>
        </w:rPr>
        <w:t xml:space="preserve"> </w:t>
      </w:r>
      <w:r>
        <w:rPr>
          <w:i/>
          <w:w w:val="102"/>
          <w:sz w:val="23"/>
          <w:szCs w:val="23"/>
        </w:rPr>
        <w:t>whichever</w:t>
      </w:r>
      <w:r>
        <w:rPr>
          <w:i/>
          <w:sz w:val="23"/>
          <w:szCs w:val="23"/>
        </w:rPr>
        <w:t xml:space="preserve"> </w:t>
      </w:r>
      <w:r>
        <w:rPr>
          <w:i/>
          <w:w w:val="102"/>
          <w:sz w:val="23"/>
          <w:szCs w:val="23"/>
        </w:rPr>
        <w:t>of</w:t>
      </w:r>
      <w:r>
        <w:rPr>
          <w:i/>
          <w:sz w:val="23"/>
          <w:szCs w:val="23"/>
        </w:rPr>
        <w:t xml:space="preserve"> </w:t>
      </w:r>
      <w:r>
        <w:rPr>
          <w:i/>
          <w:w w:val="102"/>
          <w:sz w:val="23"/>
          <w:szCs w:val="23"/>
        </w:rPr>
        <w:t>(i)</w:t>
      </w:r>
      <w:r>
        <w:rPr>
          <w:i/>
          <w:sz w:val="23"/>
          <w:szCs w:val="23"/>
        </w:rPr>
        <w:t xml:space="preserve"> </w:t>
      </w:r>
      <w:r>
        <w:rPr>
          <w:i/>
          <w:w w:val="102"/>
          <w:sz w:val="23"/>
          <w:szCs w:val="23"/>
        </w:rPr>
        <w:t>or</w:t>
      </w:r>
      <w:r>
        <w:rPr>
          <w:i/>
          <w:sz w:val="23"/>
          <w:szCs w:val="23"/>
        </w:rPr>
        <w:t xml:space="preserve"> </w:t>
      </w:r>
      <w:r>
        <w:rPr>
          <w:i/>
          <w:w w:val="102"/>
          <w:sz w:val="23"/>
          <w:szCs w:val="23"/>
        </w:rPr>
        <w:t>(ii)</w:t>
      </w:r>
      <w:r>
        <w:rPr>
          <w:i/>
          <w:sz w:val="23"/>
          <w:szCs w:val="23"/>
        </w:rPr>
        <w:t xml:space="preserve"> </w:t>
      </w:r>
      <w:r>
        <w:rPr>
          <w:i/>
          <w:w w:val="102"/>
          <w:sz w:val="23"/>
          <w:szCs w:val="23"/>
        </w:rPr>
        <w:t>is</w:t>
      </w:r>
      <w:r>
        <w:rPr>
          <w:i/>
          <w:sz w:val="23"/>
          <w:szCs w:val="23"/>
        </w:rPr>
        <w:t xml:space="preserve"> </w:t>
      </w:r>
      <w:r>
        <w:rPr>
          <w:i/>
          <w:w w:val="102"/>
          <w:sz w:val="23"/>
          <w:szCs w:val="23"/>
        </w:rPr>
        <w:t>higher.</w:t>
      </w:r>
      <w:r>
        <w:rPr>
          <w:i/>
          <w:sz w:val="23"/>
          <w:szCs w:val="23"/>
        </w:rPr>
        <w:t xml:space="preserve">   </w:t>
      </w:r>
      <w:r>
        <w:rPr>
          <w:i/>
          <w:w w:val="102"/>
          <w:sz w:val="23"/>
          <w:szCs w:val="23"/>
        </w:rPr>
        <w:t>A</w:t>
      </w:r>
      <w:r>
        <w:rPr>
          <w:i/>
          <w:sz w:val="23"/>
          <w:szCs w:val="23"/>
        </w:rPr>
        <w:t xml:space="preserve"> </w:t>
      </w:r>
      <w:r>
        <w:rPr>
          <w:i/>
          <w:w w:val="102"/>
          <w:sz w:val="23"/>
          <w:szCs w:val="23"/>
        </w:rPr>
        <w:t>statement</w:t>
      </w:r>
      <w:r>
        <w:rPr>
          <w:i/>
          <w:sz w:val="23"/>
          <w:szCs w:val="23"/>
        </w:rPr>
        <w:t xml:space="preserve"> </w:t>
      </w:r>
      <w:r>
        <w:rPr>
          <w:i/>
          <w:w w:val="102"/>
          <w:sz w:val="23"/>
          <w:szCs w:val="23"/>
        </w:rPr>
        <w:t>to</w:t>
      </w:r>
      <w:r>
        <w:rPr>
          <w:i/>
          <w:sz w:val="23"/>
          <w:szCs w:val="23"/>
        </w:rPr>
        <w:t xml:space="preserve"> </w:t>
      </w:r>
      <w:r>
        <w:rPr>
          <w:i/>
          <w:w w:val="102"/>
          <w:sz w:val="23"/>
          <w:szCs w:val="23"/>
        </w:rPr>
        <w:t>the</w:t>
      </w:r>
      <w:r>
        <w:rPr>
          <w:i/>
          <w:sz w:val="23"/>
          <w:szCs w:val="23"/>
        </w:rPr>
        <w:t xml:space="preserve"> </w:t>
      </w:r>
      <w:r>
        <w:rPr>
          <w:i/>
          <w:w w:val="102"/>
          <w:sz w:val="23"/>
          <w:szCs w:val="23"/>
        </w:rPr>
        <w:t>effect</w:t>
      </w:r>
      <w:r>
        <w:rPr>
          <w:i/>
          <w:sz w:val="23"/>
          <w:szCs w:val="23"/>
        </w:rPr>
        <w:t xml:space="preserve"> </w:t>
      </w:r>
      <w:r>
        <w:rPr>
          <w:i/>
          <w:w w:val="102"/>
          <w:sz w:val="23"/>
          <w:szCs w:val="23"/>
        </w:rPr>
        <w:t>that the</w:t>
      </w:r>
      <w:r>
        <w:rPr>
          <w:i/>
          <w:sz w:val="23"/>
          <w:szCs w:val="23"/>
        </w:rPr>
        <w:t xml:space="preserve"> </w:t>
      </w:r>
      <w:r>
        <w:rPr>
          <w:i/>
          <w:w w:val="102"/>
          <w:sz w:val="23"/>
          <w:szCs w:val="23"/>
        </w:rPr>
        <w:t>Consultant</w:t>
      </w:r>
      <w:r>
        <w:rPr>
          <w:i/>
          <w:sz w:val="23"/>
          <w:szCs w:val="23"/>
        </w:rPr>
        <w:t xml:space="preserve"> </w:t>
      </w:r>
      <w:r>
        <w:rPr>
          <w:i/>
          <w:w w:val="102"/>
          <w:sz w:val="23"/>
          <w:szCs w:val="23"/>
        </w:rPr>
        <w:t>is</w:t>
      </w:r>
      <w:r>
        <w:rPr>
          <w:i/>
          <w:sz w:val="23"/>
          <w:szCs w:val="23"/>
        </w:rPr>
        <w:t xml:space="preserve"> </w:t>
      </w:r>
      <w:r>
        <w:rPr>
          <w:i/>
          <w:w w:val="102"/>
          <w:sz w:val="23"/>
          <w:szCs w:val="23"/>
        </w:rPr>
        <w:t>liable</w:t>
      </w:r>
      <w:r>
        <w:rPr>
          <w:i/>
          <w:sz w:val="23"/>
          <w:szCs w:val="23"/>
        </w:rPr>
        <w:t xml:space="preserve"> </w:t>
      </w:r>
      <w:r>
        <w:rPr>
          <w:i/>
          <w:w w:val="102"/>
          <w:sz w:val="23"/>
          <w:szCs w:val="23"/>
        </w:rPr>
        <w:t>only</w:t>
      </w:r>
      <w:r>
        <w:rPr>
          <w:i/>
          <w:sz w:val="23"/>
          <w:szCs w:val="23"/>
        </w:rPr>
        <w:t xml:space="preserve"> </w:t>
      </w:r>
      <w:r>
        <w:rPr>
          <w:i/>
          <w:w w:val="102"/>
          <w:sz w:val="23"/>
          <w:szCs w:val="23"/>
        </w:rPr>
        <w:t>for</w:t>
      </w:r>
      <w:r>
        <w:rPr>
          <w:i/>
          <w:sz w:val="23"/>
          <w:szCs w:val="23"/>
        </w:rPr>
        <w:t xml:space="preserve"> </w:t>
      </w:r>
      <w:r>
        <w:rPr>
          <w:i/>
          <w:w w:val="102"/>
          <w:sz w:val="23"/>
          <w:szCs w:val="23"/>
        </w:rPr>
        <w:t>the</w:t>
      </w:r>
      <w:r>
        <w:rPr>
          <w:i/>
          <w:sz w:val="23"/>
          <w:szCs w:val="23"/>
        </w:rPr>
        <w:t xml:space="preserve"> </w:t>
      </w:r>
      <w:r>
        <w:rPr>
          <w:i/>
          <w:w w:val="102"/>
          <w:sz w:val="23"/>
          <w:szCs w:val="23"/>
        </w:rPr>
        <w:t>re-performance</w:t>
      </w:r>
      <w:r>
        <w:rPr>
          <w:i/>
          <w:sz w:val="23"/>
          <w:szCs w:val="23"/>
        </w:rPr>
        <w:t xml:space="preserve"> </w:t>
      </w:r>
      <w:r>
        <w:rPr>
          <w:i/>
          <w:w w:val="102"/>
          <w:sz w:val="23"/>
          <w:szCs w:val="23"/>
        </w:rPr>
        <w:t>of</w:t>
      </w:r>
      <w:r>
        <w:rPr>
          <w:i/>
          <w:sz w:val="23"/>
          <w:szCs w:val="23"/>
        </w:rPr>
        <w:t xml:space="preserve"> </w:t>
      </w:r>
      <w:r>
        <w:rPr>
          <w:i/>
          <w:w w:val="102"/>
          <w:sz w:val="23"/>
          <w:szCs w:val="23"/>
        </w:rPr>
        <w:t>faulty</w:t>
      </w:r>
      <w:r>
        <w:rPr>
          <w:i/>
          <w:sz w:val="23"/>
          <w:szCs w:val="23"/>
        </w:rPr>
        <w:t xml:space="preserve"> </w:t>
      </w:r>
      <w:r>
        <w:rPr>
          <w:i/>
          <w:w w:val="102"/>
          <w:sz w:val="23"/>
          <w:szCs w:val="23"/>
        </w:rPr>
        <w:t>Services</w:t>
      </w:r>
      <w:r>
        <w:rPr>
          <w:i/>
          <w:sz w:val="23"/>
          <w:szCs w:val="23"/>
        </w:rPr>
        <w:t xml:space="preserve"> </w:t>
      </w:r>
      <w:r>
        <w:rPr>
          <w:i/>
          <w:w w:val="102"/>
          <w:sz w:val="23"/>
          <w:szCs w:val="23"/>
        </w:rPr>
        <w:t>is not</w:t>
      </w:r>
      <w:r>
        <w:rPr>
          <w:i/>
          <w:sz w:val="23"/>
          <w:szCs w:val="23"/>
        </w:rPr>
        <w:t xml:space="preserve"> </w:t>
      </w:r>
      <w:r>
        <w:rPr>
          <w:i/>
          <w:w w:val="102"/>
          <w:sz w:val="23"/>
          <w:szCs w:val="23"/>
        </w:rPr>
        <w:t>acceptable</w:t>
      </w:r>
      <w:r>
        <w:rPr>
          <w:i/>
          <w:sz w:val="23"/>
          <w:szCs w:val="23"/>
        </w:rPr>
        <w:t xml:space="preserve"> </w:t>
      </w:r>
      <w:r>
        <w:rPr>
          <w:i/>
          <w:w w:val="102"/>
          <w:sz w:val="23"/>
          <w:szCs w:val="23"/>
        </w:rPr>
        <w:t>to</w:t>
      </w:r>
      <w:r>
        <w:rPr>
          <w:i/>
          <w:sz w:val="23"/>
          <w:szCs w:val="23"/>
        </w:rPr>
        <w:t xml:space="preserve"> </w:t>
      </w:r>
      <w:r>
        <w:rPr>
          <w:i/>
          <w:w w:val="102"/>
          <w:sz w:val="23"/>
          <w:szCs w:val="23"/>
        </w:rPr>
        <w:t>the</w:t>
      </w:r>
      <w:r>
        <w:rPr>
          <w:i/>
          <w:sz w:val="23"/>
          <w:szCs w:val="23"/>
        </w:rPr>
        <w:t xml:space="preserve"> </w:t>
      </w:r>
      <w:r>
        <w:rPr>
          <w:i/>
          <w:w w:val="102"/>
          <w:sz w:val="23"/>
          <w:szCs w:val="23"/>
        </w:rPr>
        <w:t>Bank.</w:t>
      </w:r>
      <w:r>
        <w:rPr>
          <w:i/>
          <w:sz w:val="23"/>
          <w:szCs w:val="23"/>
        </w:rPr>
        <w:t xml:space="preserve">   </w:t>
      </w:r>
      <w:r>
        <w:rPr>
          <w:i/>
          <w:w w:val="102"/>
          <w:sz w:val="23"/>
          <w:szCs w:val="23"/>
        </w:rPr>
        <w:t>Also,</w:t>
      </w:r>
      <w:r>
        <w:rPr>
          <w:i/>
          <w:sz w:val="23"/>
          <w:szCs w:val="23"/>
        </w:rPr>
        <w:t xml:space="preserve"> </w:t>
      </w:r>
      <w:r>
        <w:rPr>
          <w:i/>
          <w:w w:val="102"/>
          <w:sz w:val="23"/>
          <w:szCs w:val="23"/>
        </w:rPr>
        <w:t>the</w:t>
      </w:r>
      <w:r>
        <w:rPr>
          <w:i/>
          <w:sz w:val="23"/>
          <w:szCs w:val="23"/>
        </w:rPr>
        <w:t xml:space="preserve"> </w:t>
      </w:r>
      <w:r>
        <w:rPr>
          <w:i/>
          <w:w w:val="102"/>
          <w:sz w:val="23"/>
          <w:szCs w:val="23"/>
        </w:rPr>
        <w:t>Consultant’s</w:t>
      </w:r>
      <w:r>
        <w:rPr>
          <w:i/>
          <w:sz w:val="23"/>
          <w:szCs w:val="23"/>
        </w:rPr>
        <w:t xml:space="preserve"> </w:t>
      </w:r>
      <w:r>
        <w:rPr>
          <w:i/>
          <w:w w:val="102"/>
          <w:sz w:val="23"/>
          <w:szCs w:val="23"/>
        </w:rPr>
        <w:t>liability</w:t>
      </w:r>
      <w:r>
        <w:rPr>
          <w:i/>
          <w:sz w:val="23"/>
          <w:szCs w:val="23"/>
        </w:rPr>
        <w:t xml:space="preserve"> </w:t>
      </w:r>
      <w:r>
        <w:rPr>
          <w:i/>
          <w:w w:val="102"/>
          <w:sz w:val="23"/>
          <w:szCs w:val="23"/>
        </w:rPr>
        <w:t>should</w:t>
      </w:r>
      <w:r>
        <w:rPr>
          <w:i/>
          <w:sz w:val="23"/>
          <w:szCs w:val="23"/>
        </w:rPr>
        <w:t xml:space="preserve"> </w:t>
      </w:r>
      <w:r>
        <w:rPr>
          <w:i/>
          <w:w w:val="102"/>
          <w:sz w:val="23"/>
          <w:szCs w:val="23"/>
        </w:rPr>
        <w:t>never be</w:t>
      </w:r>
      <w:r>
        <w:rPr>
          <w:i/>
          <w:sz w:val="23"/>
          <w:szCs w:val="23"/>
        </w:rPr>
        <w:t xml:space="preserve"> </w:t>
      </w:r>
      <w:r>
        <w:rPr>
          <w:i/>
          <w:w w:val="102"/>
          <w:sz w:val="23"/>
          <w:szCs w:val="23"/>
        </w:rPr>
        <w:t>limited</w:t>
      </w:r>
      <w:r>
        <w:rPr>
          <w:i/>
          <w:sz w:val="23"/>
          <w:szCs w:val="23"/>
        </w:rPr>
        <w:t xml:space="preserve"> </w:t>
      </w:r>
      <w:r>
        <w:rPr>
          <w:i/>
          <w:w w:val="102"/>
          <w:sz w:val="23"/>
          <w:szCs w:val="23"/>
        </w:rPr>
        <w:t>for</w:t>
      </w:r>
      <w:r>
        <w:rPr>
          <w:i/>
          <w:sz w:val="23"/>
          <w:szCs w:val="23"/>
        </w:rPr>
        <w:t xml:space="preserve"> </w:t>
      </w:r>
      <w:r>
        <w:rPr>
          <w:i/>
          <w:w w:val="102"/>
          <w:sz w:val="23"/>
          <w:szCs w:val="23"/>
        </w:rPr>
        <w:t>loss</w:t>
      </w:r>
      <w:r>
        <w:rPr>
          <w:i/>
          <w:sz w:val="23"/>
          <w:szCs w:val="23"/>
        </w:rPr>
        <w:t xml:space="preserve"> </w:t>
      </w:r>
      <w:r>
        <w:rPr>
          <w:i/>
          <w:w w:val="102"/>
          <w:sz w:val="23"/>
          <w:szCs w:val="23"/>
        </w:rPr>
        <w:t>or</w:t>
      </w:r>
      <w:r>
        <w:rPr>
          <w:i/>
          <w:sz w:val="23"/>
          <w:szCs w:val="23"/>
        </w:rPr>
        <w:t xml:space="preserve"> </w:t>
      </w:r>
      <w:r>
        <w:rPr>
          <w:i/>
          <w:w w:val="102"/>
          <w:sz w:val="23"/>
          <w:szCs w:val="23"/>
        </w:rPr>
        <w:t>damage</w:t>
      </w:r>
      <w:r>
        <w:rPr>
          <w:i/>
          <w:sz w:val="23"/>
          <w:szCs w:val="23"/>
        </w:rPr>
        <w:t xml:space="preserve"> </w:t>
      </w:r>
      <w:r>
        <w:rPr>
          <w:i/>
          <w:w w:val="102"/>
          <w:sz w:val="23"/>
          <w:szCs w:val="23"/>
        </w:rPr>
        <w:t>caused</w:t>
      </w:r>
      <w:r>
        <w:rPr>
          <w:i/>
          <w:sz w:val="23"/>
          <w:szCs w:val="23"/>
        </w:rPr>
        <w:t xml:space="preserve"> </w:t>
      </w:r>
      <w:r>
        <w:rPr>
          <w:i/>
          <w:w w:val="102"/>
          <w:sz w:val="23"/>
          <w:szCs w:val="23"/>
        </w:rPr>
        <w:t>by</w:t>
      </w:r>
      <w:r>
        <w:rPr>
          <w:i/>
          <w:sz w:val="23"/>
          <w:szCs w:val="23"/>
        </w:rPr>
        <w:t xml:space="preserve"> </w:t>
      </w:r>
      <w:r>
        <w:rPr>
          <w:i/>
          <w:w w:val="102"/>
          <w:sz w:val="23"/>
          <w:szCs w:val="23"/>
        </w:rPr>
        <w:t>the</w:t>
      </w:r>
      <w:r>
        <w:rPr>
          <w:i/>
          <w:sz w:val="23"/>
          <w:szCs w:val="23"/>
        </w:rPr>
        <w:t xml:space="preserve"> </w:t>
      </w:r>
      <w:r>
        <w:rPr>
          <w:i/>
          <w:w w:val="102"/>
          <w:sz w:val="23"/>
          <w:szCs w:val="23"/>
        </w:rPr>
        <w:t>Consultant’s</w:t>
      </w:r>
      <w:r>
        <w:rPr>
          <w:i/>
          <w:sz w:val="23"/>
          <w:szCs w:val="23"/>
        </w:rPr>
        <w:t xml:space="preserve"> </w:t>
      </w:r>
      <w:r>
        <w:rPr>
          <w:i/>
          <w:w w:val="102"/>
          <w:sz w:val="23"/>
          <w:szCs w:val="23"/>
        </w:rPr>
        <w:t>gross</w:t>
      </w:r>
      <w:r>
        <w:rPr>
          <w:i/>
          <w:sz w:val="23"/>
          <w:szCs w:val="23"/>
        </w:rPr>
        <w:t xml:space="preserve"> </w:t>
      </w:r>
      <w:r>
        <w:rPr>
          <w:i/>
          <w:w w:val="102"/>
          <w:sz w:val="23"/>
          <w:szCs w:val="23"/>
        </w:rPr>
        <w:t>negligence or</w:t>
      </w:r>
      <w:r>
        <w:rPr>
          <w:i/>
          <w:sz w:val="23"/>
          <w:szCs w:val="23"/>
        </w:rPr>
        <w:t xml:space="preserve"> </w:t>
      </w:r>
      <w:r>
        <w:rPr>
          <w:i/>
          <w:w w:val="102"/>
          <w:sz w:val="23"/>
          <w:szCs w:val="23"/>
        </w:rPr>
        <w:t>willful</w:t>
      </w:r>
      <w:r>
        <w:rPr>
          <w:i/>
          <w:sz w:val="23"/>
          <w:szCs w:val="23"/>
        </w:rPr>
        <w:t xml:space="preserve"> </w:t>
      </w:r>
      <w:r>
        <w:rPr>
          <w:i/>
          <w:w w:val="102"/>
          <w:sz w:val="23"/>
          <w:szCs w:val="23"/>
        </w:rPr>
        <w:t>misconduct.</w:t>
      </w:r>
      <w:r>
        <w:rPr>
          <w:i/>
          <w:sz w:val="23"/>
          <w:szCs w:val="23"/>
        </w:rPr>
        <w:t xml:space="preserve">  </w:t>
      </w:r>
      <w:r>
        <w:rPr>
          <w:i/>
          <w:w w:val="102"/>
          <w:sz w:val="23"/>
          <w:szCs w:val="23"/>
        </w:rPr>
        <w:t>Consequently</w:t>
      </w:r>
      <w:r>
        <w:rPr>
          <w:i/>
          <w:sz w:val="23"/>
          <w:szCs w:val="23"/>
        </w:rPr>
        <w:t xml:space="preserve"> </w:t>
      </w:r>
      <w:r>
        <w:rPr>
          <w:i/>
          <w:w w:val="102"/>
          <w:sz w:val="23"/>
          <w:szCs w:val="23"/>
        </w:rPr>
        <w:t>the</w:t>
      </w:r>
      <w:r>
        <w:rPr>
          <w:i/>
          <w:sz w:val="23"/>
          <w:szCs w:val="23"/>
        </w:rPr>
        <w:t xml:space="preserve"> </w:t>
      </w:r>
      <w:r>
        <w:rPr>
          <w:i/>
          <w:w w:val="102"/>
          <w:sz w:val="23"/>
          <w:szCs w:val="23"/>
        </w:rPr>
        <w:t>following</w:t>
      </w:r>
      <w:r>
        <w:rPr>
          <w:i/>
          <w:sz w:val="23"/>
          <w:szCs w:val="23"/>
        </w:rPr>
        <w:t xml:space="preserve"> </w:t>
      </w:r>
      <w:r>
        <w:rPr>
          <w:i/>
          <w:w w:val="102"/>
          <w:sz w:val="23"/>
          <w:szCs w:val="23"/>
        </w:rPr>
        <w:t>provisions</w:t>
      </w:r>
      <w:r>
        <w:rPr>
          <w:i/>
          <w:sz w:val="23"/>
          <w:szCs w:val="23"/>
        </w:rPr>
        <w:t xml:space="preserve"> </w:t>
      </w:r>
      <w:r>
        <w:rPr>
          <w:i/>
          <w:w w:val="102"/>
          <w:sz w:val="23"/>
          <w:szCs w:val="23"/>
        </w:rPr>
        <w:t>with</w:t>
      </w:r>
      <w:r>
        <w:rPr>
          <w:i/>
          <w:sz w:val="23"/>
          <w:szCs w:val="23"/>
        </w:rPr>
        <w:t xml:space="preserve"> </w:t>
      </w:r>
      <w:r>
        <w:rPr>
          <w:i/>
          <w:w w:val="102"/>
          <w:sz w:val="23"/>
          <w:szCs w:val="23"/>
        </w:rPr>
        <w:t>respect to</w:t>
      </w:r>
      <w:r>
        <w:rPr>
          <w:i/>
          <w:sz w:val="23"/>
          <w:szCs w:val="23"/>
        </w:rPr>
        <w:t xml:space="preserve"> </w:t>
      </w:r>
      <w:r>
        <w:rPr>
          <w:i/>
          <w:w w:val="102"/>
          <w:sz w:val="23"/>
          <w:szCs w:val="23"/>
        </w:rPr>
        <w:t>the</w:t>
      </w:r>
      <w:r>
        <w:rPr>
          <w:i/>
          <w:sz w:val="23"/>
          <w:szCs w:val="23"/>
        </w:rPr>
        <w:t xml:space="preserve"> </w:t>
      </w:r>
      <w:r>
        <w:rPr>
          <w:i/>
          <w:w w:val="102"/>
          <w:sz w:val="23"/>
          <w:szCs w:val="23"/>
        </w:rPr>
        <w:t>Consultant’s</w:t>
      </w:r>
      <w:r>
        <w:rPr>
          <w:i/>
          <w:sz w:val="23"/>
          <w:szCs w:val="23"/>
        </w:rPr>
        <w:t xml:space="preserve"> </w:t>
      </w:r>
      <w:r>
        <w:rPr>
          <w:i/>
          <w:w w:val="102"/>
          <w:sz w:val="23"/>
          <w:szCs w:val="23"/>
        </w:rPr>
        <w:t>liability,</w:t>
      </w:r>
      <w:r>
        <w:rPr>
          <w:i/>
          <w:sz w:val="23"/>
          <w:szCs w:val="23"/>
        </w:rPr>
        <w:t xml:space="preserve"> </w:t>
      </w:r>
      <w:r>
        <w:rPr>
          <w:i/>
          <w:w w:val="102"/>
          <w:sz w:val="23"/>
          <w:szCs w:val="23"/>
        </w:rPr>
        <w:t>which</w:t>
      </w:r>
      <w:r>
        <w:rPr>
          <w:i/>
          <w:sz w:val="23"/>
          <w:szCs w:val="23"/>
        </w:rPr>
        <w:t xml:space="preserve"> </w:t>
      </w:r>
      <w:r>
        <w:rPr>
          <w:i/>
          <w:w w:val="102"/>
          <w:sz w:val="23"/>
          <w:szCs w:val="23"/>
        </w:rPr>
        <w:t>the</w:t>
      </w:r>
      <w:r>
        <w:rPr>
          <w:i/>
          <w:sz w:val="23"/>
          <w:szCs w:val="23"/>
        </w:rPr>
        <w:t xml:space="preserve"> </w:t>
      </w:r>
      <w:r>
        <w:rPr>
          <w:i/>
          <w:w w:val="102"/>
          <w:sz w:val="23"/>
          <w:szCs w:val="23"/>
        </w:rPr>
        <w:t>Parties</w:t>
      </w:r>
      <w:r>
        <w:rPr>
          <w:i/>
          <w:sz w:val="23"/>
          <w:szCs w:val="23"/>
        </w:rPr>
        <w:t xml:space="preserve"> </w:t>
      </w:r>
      <w:r>
        <w:rPr>
          <w:i/>
          <w:w w:val="102"/>
          <w:sz w:val="23"/>
          <w:szCs w:val="23"/>
        </w:rPr>
        <w:t>could</w:t>
      </w:r>
      <w:r>
        <w:rPr>
          <w:i/>
          <w:sz w:val="23"/>
          <w:szCs w:val="23"/>
        </w:rPr>
        <w:t xml:space="preserve"> </w:t>
      </w:r>
      <w:r>
        <w:rPr>
          <w:i/>
          <w:w w:val="102"/>
          <w:sz w:val="23"/>
          <w:szCs w:val="23"/>
        </w:rPr>
        <w:t>introduce</w:t>
      </w:r>
      <w:r>
        <w:rPr>
          <w:i/>
          <w:sz w:val="23"/>
          <w:szCs w:val="23"/>
        </w:rPr>
        <w:t xml:space="preserve"> </w:t>
      </w:r>
      <w:r>
        <w:rPr>
          <w:i/>
          <w:w w:val="102"/>
          <w:sz w:val="23"/>
          <w:szCs w:val="23"/>
        </w:rPr>
        <w:t>here</w:t>
      </w:r>
      <w:r>
        <w:rPr>
          <w:i/>
          <w:sz w:val="23"/>
          <w:szCs w:val="23"/>
        </w:rPr>
        <w:t xml:space="preserve"> </w:t>
      </w:r>
      <w:r>
        <w:rPr>
          <w:i/>
          <w:w w:val="102"/>
          <w:sz w:val="23"/>
          <w:szCs w:val="23"/>
        </w:rPr>
        <w:t>in</w:t>
      </w:r>
      <w:r>
        <w:rPr>
          <w:i/>
          <w:sz w:val="23"/>
          <w:szCs w:val="23"/>
        </w:rPr>
        <w:t xml:space="preserve"> </w:t>
      </w:r>
      <w:r>
        <w:rPr>
          <w:i/>
          <w:w w:val="102"/>
          <w:sz w:val="23"/>
          <w:szCs w:val="23"/>
        </w:rPr>
        <w:t>the SCC:</w:t>
      </w:r>
    </w:p>
    <w:p w:rsidR="00300549" w:rsidRDefault="00300549">
      <w:pPr>
        <w:spacing w:before="8" w:line="220" w:lineRule="exact"/>
        <w:rPr>
          <w:sz w:val="22"/>
          <w:szCs w:val="22"/>
        </w:rPr>
      </w:pPr>
    </w:p>
    <w:p w:rsidR="00300549" w:rsidRDefault="00B1383E">
      <w:pPr>
        <w:spacing w:line="245" w:lineRule="auto"/>
        <w:ind w:left="1762" w:right="242"/>
        <w:jc w:val="both"/>
        <w:rPr>
          <w:sz w:val="23"/>
          <w:szCs w:val="23"/>
        </w:rPr>
      </w:pPr>
      <w:r>
        <w:pict>
          <v:group id="_x0000_s1826" style="position:absolute;left:0;text-align:left;margin-left:93.9pt;margin-top:67.4pt;width:423.6pt;height:633.2pt;z-index:-5239;mso-position-horizontal-relative:page;mso-position-vertical-relative:page" coordorigin="1878,1348" coordsize="8472,12664">
            <v:shape id="_x0000_s1833" style="position:absolute;left:1889;top:1358;width:1488;height:0" coordorigin="1889,1358" coordsize="1488,0" path="m1889,1358r1488,e" filled="f" strokeweight=".20444mm">
              <v:path arrowok="t"/>
            </v:shape>
            <v:shape id="_x0000_s1832" style="position:absolute;left:3386;top:1358;width:6953;height:0" coordorigin="3386,1358" coordsize="6953,0" path="m3386,1358r6953,e" filled="f" strokeweight=".20444mm">
              <v:path arrowok="t"/>
            </v:shape>
            <v:shape id="_x0000_s1831" style="position:absolute;left:1884;top:1354;width:0;height:12653" coordorigin="1884,1354" coordsize="0,12653" path="m1884,1354r,12652e" filled="f" strokeweight=".20444mm">
              <v:path arrowok="t"/>
            </v:shape>
            <v:shape id="_x0000_s1830" style="position:absolute;left:1889;top:14002;width:1488;height:0" coordorigin="1889,14002" coordsize="1488,0" path="m1889,14002r1488,e" filled="f" strokeweight=".20444mm">
              <v:path arrowok="t"/>
            </v:shape>
            <v:shape id="_x0000_s1829" style="position:absolute;left:3382;top:1354;width:0;height:12653" coordorigin="3382,1354" coordsize="0,12653" path="m3382,1354r,12652e" filled="f" strokeweight=".20444mm">
              <v:path arrowok="t"/>
            </v:shape>
            <v:shape id="_x0000_s1828" style="position:absolute;left:3386;top:14002;width:6953;height:0" coordorigin="3386,14002" coordsize="6953,0" path="m3386,14002r6953,e" filled="f" strokeweight=".20444mm">
              <v:path arrowok="t"/>
            </v:shape>
            <v:shape id="_x0000_s1827" style="position:absolute;left:10344;top:1354;width:0;height:12653" coordorigin="10344,1354" coordsize="0,12653" path="m10344,1354r,12652e" filled="f" strokeweight=".20444mm">
              <v:path arrowok="t"/>
            </v:shape>
            <w10:wrap anchorx="page" anchory="page"/>
          </v:group>
        </w:pict>
      </w:r>
      <w:r w:rsidR="00BF290C">
        <w:rPr>
          <w:w w:val="102"/>
          <w:sz w:val="23"/>
          <w:szCs w:val="23"/>
        </w:rPr>
        <w:t>Limitation</w:t>
      </w:r>
      <w:r w:rsidR="00BF290C">
        <w:rPr>
          <w:sz w:val="23"/>
          <w:szCs w:val="23"/>
        </w:rPr>
        <w:t xml:space="preserve"> </w:t>
      </w:r>
      <w:r w:rsidR="00BF290C">
        <w:rPr>
          <w:w w:val="102"/>
          <w:sz w:val="23"/>
          <w:szCs w:val="23"/>
        </w:rPr>
        <w:t>of</w:t>
      </w:r>
      <w:r w:rsidR="00BF290C">
        <w:rPr>
          <w:sz w:val="23"/>
          <w:szCs w:val="23"/>
        </w:rPr>
        <w:t xml:space="preserve"> </w:t>
      </w:r>
      <w:r w:rsidR="00BF290C">
        <w:rPr>
          <w:w w:val="102"/>
          <w:sz w:val="23"/>
          <w:szCs w:val="23"/>
        </w:rPr>
        <w:t>the</w:t>
      </w:r>
      <w:r w:rsidR="00BF290C">
        <w:rPr>
          <w:sz w:val="23"/>
          <w:szCs w:val="23"/>
        </w:rPr>
        <w:t xml:space="preserve"> </w:t>
      </w:r>
      <w:r w:rsidR="00BF290C">
        <w:rPr>
          <w:w w:val="102"/>
          <w:sz w:val="23"/>
          <w:szCs w:val="23"/>
        </w:rPr>
        <w:t>Consultant’s</w:t>
      </w:r>
      <w:r w:rsidR="00BF290C">
        <w:rPr>
          <w:sz w:val="23"/>
          <w:szCs w:val="23"/>
        </w:rPr>
        <w:t xml:space="preserve"> </w:t>
      </w:r>
      <w:r w:rsidR="00BF290C">
        <w:rPr>
          <w:w w:val="102"/>
          <w:sz w:val="23"/>
          <w:szCs w:val="23"/>
        </w:rPr>
        <w:t>Liability</w:t>
      </w:r>
      <w:r w:rsidR="00BF290C">
        <w:rPr>
          <w:sz w:val="23"/>
          <w:szCs w:val="23"/>
        </w:rPr>
        <w:t xml:space="preserve"> </w:t>
      </w:r>
      <w:r w:rsidR="00BF290C">
        <w:rPr>
          <w:w w:val="102"/>
          <w:sz w:val="23"/>
          <w:szCs w:val="23"/>
        </w:rPr>
        <w:t>towards</w:t>
      </w:r>
      <w:r w:rsidR="00BF290C">
        <w:rPr>
          <w:sz w:val="23"/>
          <w:szCs w:val="23"/>
        </w:rPr>
        <w:t xml:space="preserve"> </w:t>
      </w:r>
      <w:r w:rsidR="00BF290C">
        <w:rPr>
          <w:w w:val="102"/>
          <w:sz w:val="23"/>
          <w:szCs w:val="23"/>
        </w:rPr>
        <w:t>the</w:t>
      </w:r>
      <w:r w:rsidR="00BF290C">
        <w:rPr>
          <w:sz w:val="23"/>
          <w:szCs w:val="23"/>
        </w:rPr>
        <w:t xml:space="preserve"> </w:t>
      </w:r>
      <w:r w:rsidR="00BF290C">
        <w:rPr>
          <w:w w:val="102"/>
          <w:sz w:val="23"/>
          <w:szCs w:val="23"/>
        </w:rPr>
        <w:t>Procuring</w:t>
      </w:r>
      <w:r w:rsidR="00BF290C">
        <w:rPr>
          <w:sz w:val="23"/>
          <w:szCs w:val="23"/>
        </w:rPr>
        <w:t xml:space="preserve"> </w:t>
      </w:r>
      <w:r w:rsidR="00BF290C">
        <w:rPr>
          <w:w w:val="102"/>
          <w:sz w:val="23"/>
          <w:szCs w:val="23"/>
        </w:rPr>
        <w:t>Entity</w:t>
      </w:r>
      <w:r w:rsidR="00BF290C">
        <w:rPr>
          <w:sz w:val="23"/>
          <w:szCs w:val="23"/>
        </w:rPr>
        <w:t xml:space="preserve"> </w:t>
      </w:r>
      <w:r w:rsidR="00BF290C">
        <w:rPr>
          <w:w w:val="102"/>
          <w:sz w:val="23"/>
          <w:szCs w:val="23"/>
        </w:rPr>
        <w:t>are as</w:t>
      </w:r>
      <w:r w:rsidR="00BF290C">
        <w:rPr>
          <w:sz w:val="23"/>
          <w:szCs w:val="23"/>
        </w:rPr>
        <w:t xml:space="preserve"> </w:t>
      </w:r>
      <w:r w:rsidR="00BF290C">
        <w:rPr>
          <w:w w:val="102"/>
          <w:sz w:val="23"/>
          <w:szCs w:val="23"/>
        </w:rPr>
        <w:t>follows:</w:t>
      </w:r>
    </w:p>
    <w:p w:rsidR="00300549" w:rsidRDefault="00300549">
      <w:pPr>
        <w:spacing w:before="6" w:line="220" w:lineRule="exact"/>
        <w:rPr>
          <w:sz w:val="22"/>
          <w:szCs w:val="22"/>
        </w:rPr>
      </w:pPr>
    </w:p>
    <w:p w:rsidR="00300549" w:rsidRDefault="00BF290C">
      <w:pPr>
        <w:spacing w:line="245" w:lineRule="auto"/>
        <w:ind w:left="1762" w:right="239"/>
        <w:jc w:val="both"/>
        <w:rPr>
          <w:sz w:val="23"/>
          <w:szCs w:val="23"/>
        </w:rPr>
      </w:pPr>
      <w:r>
        <w:rPr>
          <w:w w:val="102"/>
          <w:sz w:val="23"/>
          <w:szCs w:val="23"/>
        </w:rPr>
        <w:t>(a)</w:t>
      </w:r>
      <w:r>
        <w:rPr>
          <w:sz w:val="23"/>
          <w:szCs w:val="23"/>
        </w:rPr>
        <w:t xml:space="preserve">       </w:t>
      </w:r>
      <w:r>
        <w:rPr>
          <w:w w:val="102"/>
          <w:sz w:val="23"/>
          <w:szCs w:val="23"/>
        </w:rPr>
        <w:t>Except</w:t>
      </w:r>
      <w:r>
        <w:rPr>
          <w:sz w:val="23"/>
          <w:szCs w:val="23"/>
        </w:rPr>
        <w:t xml:space="preserve">  </w:t>
      </w:r>
      <w:r>
        <w:rPr>
          <w:w w:val="102"/>
          <w:sz w:val="23"/>
          <w:szCs w:val="23"/>
        </w:rPr>
        <w:t>in</w:t>
      </w:r>
      <w:r>
        <w:rPr>
          <w:sz w:val="23"/>
          <w:szCs w:val="23"/>
        </w:rPr>
        <w:t xml:space="preserve">  </w:t>
      </w:r>
      <w:r>
        <w:rPr>
          <w:w w:val="102"/>
          <w:sz w:val="23"/>
          <w:szCs w:val="23"/>
        </w:rPr>
        <w:t>case</w:t>
      </w:r>
      <w:r>
        <w:rPr>
          <w:sz w:val="23"/>
          <w:szCs w:val="23"/>
        </w:rPr>
        <w:t xml:space="preserve">  </w:t>
      </w:r>
      <w:r>
        <w:rPr>
          <w:w w:val="102"/>
          <w:sz w:val="23"/>
          <w:szCs w:val="23"/>
        </w:rPr>
        <w:t>of</w:t>
      </w:r>
      <w:r>
        <w:rPr>
          <w:sz w:val="23"/>
          <w:szCs w:val="23"/>
        </w:rPr>
        <w:t xml:space="preserve">  </w:t>
      </w:r>
      <w:r>
        <w:rPr>
          <w:w w:val="102"/>
          <w:sz w:val="23"/>
          <w:szCs w:val="23"/>
        </w:rPr>
        <w:t>gross</w:t>
      </w:r>
      <w:r>
        <w:rPr>
          <w:sz w:val="23"/>
          <w:szCs w:val="23"/>
        </w:rPr>
        <w:t xml:space="preserve">  </w:t>
      </w:r>
      <w:r>
        <w:rPr>
          <w:w w:val="102"/>
          <w:sz w:val="23"/>
          <w:szCs w:val="23"/>
        </w:rPr>
        <w:t>negligence</w:t>
      </w:r>
      <w:r>
        <w:rPr>
          <w:sz w:val="23"/>
          <w:szCs w:val="23"/>
        </w:rPr>
        <w:t xml:space="preserve">  </w:t>
      </w:r>
      <w:r>
        <w:rPr>
          <w:w w:val="102"/>
          <w:sz w:val="23"/>
          <w:szCs w:val="23"/>
        </w:rPr>
        <w:t>or</w:t>
      </w:r>
      <w:r>
        <w:rPr>
          <w:sz w:val="23"/>
          <w:szCs w:val="23"/>
        </w:rPr>
        <w:t xml:space="preserve">  </w:t>
      </w:r>
      <w:r>
        <w:rPr>
          <w:w w:val="102"/>
          <w:sz w:val="23"/>
          <w:szCs w:val="23"/>
        </w:rPr>
        <w:t>willful</w:t>
      </w:r>
      <w:r>
        <w:rPr>
          <w:sz w:val="23"/>
          <w:szCs w:val="23"/>
        </w:rPr>
        <w:t xml:space="preserve">  </w:t>
      </w:r>
      <w:r>
        <w:rPr>
          <w:w w:val="102"/>
          <w:sz w:val="23"/>
          <w:szCs w:val="23"/>
        </w:rPr>
        <w:t>misconduct</w:t>
      </w:r>
      <w:r>
        <w:rPr>
          <w:sz w:val="23"/>
          <w:szCs w:val="23"/>
        </w:rPr>
        <w:t xml:space="preserve">  </w:t>
      </w:r>
      <w:r>
        <w:rPr>
          <w:w w:val="102"/>
          <w:sz w:val="23"/>
          <w:szCs w:val="23"/>
        </w:rPr>
        <w:t>on</w:t>
      </w:r>
      <w:r>
        <w:rPr>
          <w:sz w:val="23"/>
          <w:szCs w:val="23"/>
        </w:rPr>
        <w:t xml:space="preserve">  </w:t>
      </w:r>
      <w:r>
        <w:rPr>
          <w:w w:val="102"/>
          <w:sz w:val="23"/>
          <w:szCs w:val="23"/>
        </w:rPr>
        <w:t>the part</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or</w:t>
      </w:r>
      <w:r>
        <w:rPr>
          <w:sz w:val="23"/>
          <w:szCs w:val="23"/>
        </w:rPr>
        <w:t xml:space="preserve"> </w:t>
      </w:r>
      <w:r>
        <w:rPr>
          <w:w w:val="102"/>
          <w:sz w:val="23"/>
          <w:szCs w:val="23"/>
        </w:rPr>
        <w:t>on</w:t>
      </w:r>
      <w:r>
        <w:rPr>
          <w:sz w:val="23"/>
          <w:szCs w:val="23"/>
        </w:rPr>
        <w:t xml:space="preserve"> </w:t>
      </w:r>
      <w:r>
        <w:rPr>
          <w:w w:val="102"/>
          <w:sz w:val="23"/>
          <w:szCs w:val="23"/>
        </w:rPr>
        <w:t>the</w:t>
      </w:r>
      <w:r>
        <w:rPr>
          <w:sz w:val="23"/>
          <w:szCs w:val="23"/>
        </w:rPr>
        <w:t xml:space="preserve"> </w:t>
      </w:r>
      <w:r>
        <w:rPr>
          <w:w w:val="102"/>
          <w:sz w:val="23"/>
          <w:szCs w:val="23"/>
        </w:rPr>
        <w:t>part</w:t>
      </w:r>
      <w:r>
        <w:rPr>
          <w:sz w:val="23"/>
          <w:szCs w:val="23"/>
        </w:rPr>
        <w:t xml:space="preserve"> </w:t>
      </w:r>
      <w:r>
        <w:rPr>
          <w:w w:val="102"/>
          <w:sz w:val="23"/>
          <w:szCs w:val="23"/>
        </w:rPr>
        <w:t>of</w:t>
      </w:r>
      <w:r>
        <w:rPr>
          <w:sz w:val="23"/>
          <w:szCs w:val="23"/>
        </w:rPr>
        <w:t xml:space="preserve"> </w:t>
      </w:r>
      <w:r>
        <w:rPr>
          <w:w w:val="102"/>
          <w:sz w:val="23"/>
          <w:szCs w:val="23"/>
        </w:rPr>
        <w:t>any</w:t>
      </w:r>
      <w:r>
        <w:rPr>
          <w:sz w:val="23"/>
          <w:szCs w:val="23"/>
        </w:rPr>
        <w:t xml:space="preserve"> </w:t>
      </w:r>
      <w:r>
        <w:rPr>
          <w:w w:val="102"/>
          <w:sz w:val="23"/>
          <w:szCs w:val="23"/>
        </w:rPr>
        <w:t>person</w:t>
      </w:r>
      <w:r>
        <w:rPr>
          <w:sz w:val="23"/>
          <w:szCs w:val="23"/>
        </w:rPr>
        <w:t xml:space="preserve"> </w:t>
      </w:r>
      <w:r>
        <w:rPr>
          <w:w w:val="102"/>
          <w:sz w:val="23"/>
          <w:szCs w:val="23"/>
        </w:rPr>
        <w:t>or</w:t>
      </w:r>
      <w:r>
        <w:rPr>
          <w:sz w:val="23"/>
          <w:szCs w:val="23"/>
        </w:rPr>
        <w:t xml:space="preserve"> </w:t>
      </w:r>
      <w:r>
        <w:rPr>
          <w:w w:val="102"/>
          <w:sz w:val="23"/>
          <w:szCs w:val="23"/>
        </w:rPr>
        <w:t>firm</w:t>
      </w:r>
      <w:r>
        <w:rPr>
          <w:sz w:val="23"/>
          <w:szCs w:val="23"/>
        </w:rPr>
        <w:t xml:space="preserve"> </w:t>
      </w:r>
      <w:r>
        <w:rPr>
          <w:w w:val="102"/>
          <w:sz w:val="23"/>
          <w:szCs w:val="23"/>
        </w:rPr>
        <w:t>acting</w:t>
      </w:r>
      <w:r>
        <w:rPr>
          <w:sz w:val="23"/>
          <w:szCs w:val="23"/>
        </w:rPr>
        <w:t xml:space="preserve"> </w:t>
      </w:r>
      <w:r>
        <w:rPr>
          <w:w w:val="102"/>
          <w:sz w:val="23"/>
          <w:szCs w:val="23"/>
        </w:rPr>
        <w:t>on</w:t>
      </w:r>
      <w:r>
        <w:rPr>
          <w:sz w:val="23"/>
          <w:szCs w:val="23"/>
        </w:rPr>
        <w:t xml:space="preserve"> </w:t>
      </w:r>
      <w:r>
        <w:rPr>
          <w:w w:val="102"/>
          <w:sz w:val="23"/>
          <w:szCs w:val="23"/>
        </w:rPr>
        <w:t>behalf of</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in</w:t>
      </w:r>
      <w:r>
        <w:rPr>
          <w:sz w:val="23"/>
          <w:szCs w:val="23"/>
        </w:rPr>
        <w:t xml:space="preserve"> </w:t>
      </w:r>
      <w:r>
        <w:rPr>
          <w:w w:val="102"/>
          <w:sz w:val="23"/>
          <w:szCs w:val="23"/>
        </w:rPr>
        <w:t>carrying</w:t>
      </w:r>
      <w:r>
        <w:rPr>
          <w:sz w:val="23"/>
          <w:szCs w:val="23"/>
        </w:rPr>
        <w:t xml:space="preserve"> </w:t>
      </w:r>
      <w:r>
        <w:rPr>
          <w:w w:val="102"/>
          <w:sz w:val="23"/>
          <w:szCs w:val="23"/>
        </w:rPr>
        <w:t>out</w:t>
      </w:r>
      <w:r>
        <w:rPr>
          <w:sz w:val="23"/>
          <w:szCs w:val="23"/>
        </w:rPr>
        <w:t xml:space="preserve"> </w:t>
      </w:r>
      <w:r>
        <w:rPr>
          <w:w w:val="102"/>
          <w:sz w:val="23"/>
          <w:szCs w:val="23"/>
        </w:rPr>
        <w:t>the</w:t>
      </w:r>
      <w:r>
        <w:rPr>
          <w:sz w:val="23"/>
          <w:szCs w:val="23"/>
        </w:rPr>
        <w:t xml:space="preserve"> </w:t>
      </w:r>
      <w:r>
        <w:rPr>
          <w:w w:val="102"/>
          <w:sz w:val="23"/>
          <w:szCs w:val="23"/>
        </w:rPr>
        <w:t>Services,</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with</w:t>
      </w:r>
      <w:r>
        <w:rPr>
          <w:sz w:val="23"/>
          <w:szCs w:val="23"/>
        </w:rPr>
        <w:t xml:space="preserve"> </w:t>
      </w:r>
      <w:r>
        <w:rPr>
          <w:w w:val="102"/>
          <w:sz w:val="23"/>
          <w:szCs w:val="23"/>
        </w:rPr>
        <w:t>respect to</w:t>
      </w:r>
      <w:r>
        <w:rPr>
          <w:sz w:val="23"/>
          <w:szCs w:val="23"/>
        </w:rPr>
        <w:t xml:space="preserve">  </w:t>
      </w:r>
      <w:r>
        <w:rPr>
          <w:w w:val="102"/>
          <w:sz w:val="23"/>
          <w:szCs w:val="23"/>
        </w:rPr>
        <w:t>damage</w:t>
      </w:r>
      <w:r>
        <w:rPr>
          <w:sz w:val="23"/>
          <w:szCs w:val="23"/>
        </w:rPr>
        <w:t xml:space="preserve">  </w:t>
      </w:r>
      <w:r>
        <w:rPr>
          <w:w w:val="102"/>
          <w:sz w:val="23"/>
          <w:szCs w:val="23"/>
        </w:rPr>
        <w:t>caused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Entity’s</w:t>
      </w:r>
      <w:r>
        <w:rPr>
          <w:sz w:val="23"/>
          <w:szCs w:val="23"/>
        </w:rPr>
        <w:t xml:space="preserve">  </w:t>
      </w:r>
      <w:r>
        <w:rPr>
          <w:w w:val="102"/>
          <w:sz w:val="23"/>
          <w:szCs w:val="23"/>
        </w:rPr>
        <w:t>property, shall</w:t>
      </w:r>
      <w:r>
        <w:rPr>
          <w:sz w:val="23"/>
          <w:szCs w:val="23"/>
        </w:rPr>
        <w:t xml:space="preserve"> </w:t>
      </w:r>
      <w:r>
        <w:rPr>
          <w:w w:val="102"/>
          <w:sz w:val="23"/>
          <w:szCs w:val="23"/>
        </w:rPr>
        <w:t>not</w:t>
      </w:r>
      <w:r>
        <w:rPr>
          <w:sz w:val="23"/>
          <w:szCs w:val="23"/>
        </w:rPr>
        <w:t xml:space="preserve"> </w:t>
      </w:r>
      <w:r>
        <w:rPr>
          <w:w w:val="102"/>
          <w:sz w:val="23"/>
          <w:szCs w:val="23"/>
        </w:rPr>
        <w:t>be</w:t>
      </w:r>
      <w:r>
        <w:rPr>
          <w:sz w:val="23"/>
          <w:szCs w:val="23"/>
        </w:rPr>
        <w:t xml:space="preserve"> </w:t>
      </w:r>
      <w:r>
        <w:rPr>
          <w:w w:val="102"/>
          <w:sz w:val="23"/>
          <w:szCs w:val="23"/>
        </w:rPr>
        <w:t>liable</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p>
    <w:p w:rsidR="00300549" w:rsidRDefault="00300549">
      <w:pPr>
        <w:spacing w:before="6" w:line="220" w:lineRule="exact"/>
        <w:rPr>
          <w:sz w:val="22"/>
          <w:szCs w:val="22"/>
        </w:rPr>
      </w:pPr>
    </w:p>
    <w:p w:rsidR="00300549" w:rsidRDefault="00BF290C">
      <w:pPr>
        <w:ind w:left="1762" w:right="1539"/>
        <w:jc w:val="both"/>
        <w:rPr>
          <w:sz w:val="23"/>
          <w:szCs w:val="23"/>
        </w:rPr>
      </w:pPr>
      <w:r>
        <w:rPr>
          <w:w w:val="102"/>
          <w:sz w:val="23"/>
          <w:szCs w:val="23"/>
        </w:rPr>
        <w:t>(i)</w:t>
      </w:r>
      <w:r>
        <w:rPr>
          <w:sz w:val="23"/>
          <w:szCs w:val="23"/>
        </w:rPr>
        <w:t xml:space="preserve">        </w:t>
      </w:r>
      <w:r>
        <w:rPr>
          <w:w w:val="102"/>
          <w:sz w:val="23"/>
          <w:szCs w:val="23"/>
        </w:rPr>
        <w:t>for</w:t>
      </w:r>
      <w:r>
        <w:rPr>
          <w:sz w:val="23"/>
          <w:szCs w:val="23"/>
        </w:rPr>
        <w:t xml:space="preserve"> </w:t>
      </w:r>
      <w:r>
        <w:rPr>
          <w:w w:val="102"/>
          <w:sz w:val="23"/>
          <w:szCs w:val="23"/>
        </w:rPr>
        <w:t>any</w:t>
      </w:r>
      <w:r>
        <w:rPr>
          <w:sz w:val="23"/>
          <w:szCs w:val="23"/>
        </w:rPr>
        <w:t xml:space="preserve"> </w:t>
      </w:r>
      <w:r>
        <w:rPr>
          <w:w w:val="102"/>
          <w:sz w:val="23"/>
          <w:szCs w:val="23"/>
        </w:rPr>
        <w:t>indirect</w:t>
      </w:r>
      <w:r>
        <w:rPr>
          <w:sz w:val="23"/>
          <w:szCs w:val="23"/>
        </w:rPr>
        <w:t xml:space="preserve"> </w:t>
      </w:r>
      <w:r>
        <w:rPr>
          <w:w w:val="102"/>
          <w:sz w:val="23"/>
          <w:szCs w:val="23"/>
        </w:rPr>
        <w:t>or</w:t>
      </w:r>
      <w:r>
        <w:rPr>
          <w:sz w:val="23"/>
          <w:szCs w:val="23"/>
        </w:rPr>
        <w:t xml:space="preserve"> </w:t>
      </w:r>
      <w:r>
        <w:rPr>
          <w:w w:val="102"/>
          <w:sz w:val="23"/>
          <w:szCs w:val="23"/>
        </w:rPr>
        <w:t>consequential</w:t>
      </w:r>
      <w:r>
        <w:rPr>
          <w:sz w:val="23"/>
          <w:szCs w:val="23"/>
        </w:rPr>
        <w:t xml:space="preserve"> </w:t>
      </w:r>
      <w:r>
        <w:rPr>
          <w:w w:val="102"/>
          <w:sz w:val="23"/>
          <w:szCs w:val="23"/>
        </w:rPr>
        <w:t>loss</w:t>
      </w:r>
      <w:r>
        <w:rPr>
          <w:sz w:val="23"/>
          <w:szCs w:val="23"/>
        </w:rPr>
        <w:t xml:space="preserve"> </w:t>
      </w:r>
      <w:r>
        <w:rPr>
          <w:w w:val="102"/>
          <w:sz w:val="23"/>
          <w:szCs w:val="23"/>
        </w:rPr>
        <w:t>or</w:t>
      </w:r>
      <w:r>
        <w:rPr>
          <w:sz w:val="23"/>
          <w:szCs w:val="23"/>
        </w:rPr>
        <w:t xml:space="preserve"> </w:t>
      </w:r>
      <w:r>
        <w:rPr>
          <w:w w:val="102"/>
          <w:sz w:val="23"/>
          <w:szCs w:val="23"/>
        </w:rPr>
        <w:t>damage;</w:t>
      </w:r>
      <w:r>
        <w:rPr>
          <w:sz w:val="23"/>
          <w:szCs w:val="23"/>
        </w:rPr>
        <w:t xml:space="preserve"> </w:t>
      </w:r>
      <w:r>
        <w:rPr>
          <w:w w:val="102"/>
          <w:sz w:val="23"/>
          <w:szCs w:val="23"/>
        </w:rPr>
        <w:t>and</w:t>
      </w:r>
    </w:p>
    <w:p w:rsidR="00300549" w:rsidRDefault="00300549">
      <w:pPr>
        <w:spacing w:before="12" w:line="220" w:lineRule="exact"/>
        <w:rPr>
          <w:sz w:val="22"/>
          <w:szCs w:val="22"/>
        </w:rPr>
      </w:pPr>
    </w:p>
    <w:p w:rsidR="00300549" w:rsidRDefault="00BF290C">
      <w:pPr>
        <w:spacing w:line="246" w:lineRule="auto"/>
        <w:ind w:left="1762" w:right="238"/>
        <w:jc w:val="both"/>
        <w:rPr>
          <w:sz w:val="23"/>
          <w:szCs w:val="23"/>
        </w:rPr>
      </w:pPr>
      <w:r>
        <w:rPr>
          <w:w w:val="102"/>
          <w:sz w:val="23"/>
          <w:szCs w:val="23"/>
        </w:rPr>
        <w:t>(ii)</w:t>
      </w:r>
      <w:r>
        <w:rPr>
          <w:sz w:val="23"/>
          <w:szCs w:val="23"/>
        </w:rPr>
        <w:t xml:space="preserve">       </w:t>
      </w:r>
      <w:r>
        <w:rPr>
          <w:w w:val="102"/>
          <w:sz w:val="23"/>
          <w:szCs w:val="23"/>
        </w:rPr>
        <w:t>for</w:t>
      </w:r>
      <w:r>
        <w:rPr>
          <w:sz w:val="23"/>
          <w:szCs w:val="23"/>
        </w:rPr>
        <w:t xml:space="preserve"> </w:t>
      </w:r>
      <w:r>
        <w:rPr>
          <w:w w:val="102"/>
          <w:sz w:val="23"/>
          <w:szCs w:val="23"/>
        </w:rPr>
        <w:t>any</w:t>
      </w:r>
      <w:r>
        <w:rPr>
          <w:sz w:val="23"/>
          <w:szCs w:val="23"/>
        </w:rPr>
        <w:t xml:space="preserve"> </w:t>
      </w:r>
      <w:r>
        <w:rPr>
          <w:w w:val="102"/>
          <w:sz w:val="23"/>
          <w:szCs w:val="23"/>
        </w:rPr>
        <w:t>direct</w:t>
      </w:r>
      <w:r>
        <w:rPr>
          <w:sz w:val="23"/>
          <w:szCs w:val="23"/>
        </w:rPr>
        <w:t xml:space="preserve"> </w:t>
      </w:r>
      <w:r>
        <w:rPr>
          <w:w w:val="102"/>
          <w:sz w:val="23"/>
          <w:szCs w:val="23"/>
        </w:rPr>
        <w:t>loss</w:t>
      </w:r>
      <w:r>
        <w:rPr>
          <w:sz w:val="23"/>
          <w:szCs w:val="23"/>
        </w:rPr>
        <w:t xml:space="preserve"> </w:t>
      </w:r>
      <w:r>
        <w:rPr>
          <w:w w:val="102"/>
          <w:sz w:val="23"/>
          <w:szCs w:val="23"/>
        </w:rPr>
        <w:t>or</w:t>
      </w:r>
      <w:r>
        <w:rPr>
          <w:sz w:val="23"/>
          <w:szCs w:val="23"/>
        </w:rPr>
        <w:t xml:space="preserve"> </w:t>
      </w:r>
      <w:r>
        <w:rPr>
          <w:w w:val="102"/>
          <w:sz w:val="23"/>
          <w:szCs w:val="23"/>
        </w:rPr>
        <w:t>damage</w:t>
      </w:r>
      <w:r>
        <w:rPr>
          <w:sz w:val="23"/>
          <w:szCs w:val="23"/>
        </w:rPr>
        <w:t xml:space="preserve"> </w:t>
      </w:r>
      <w:r>
        <w:rPr>
          <w:w w:val="102"/>
          <w:sz w:val="23"/>
          <w:szCs w:val="23"/>
        </w:rPr>
        <w:t>that</w:t>
      </w:r>
      <w:r>
        <w:rPr>
          <w:sz w:val="23"/>
          <w:szCs w:val="23"/>
        </w:rPr>
        <w:t xml:space="preserve"> </w:t>
      </w:r>
      <w:r>
        <w:rPr>
          <w:w w:val="102"/>
          <w:sz w:val="23"/>
          <w:szCs w:val="23"/>
        </w:rPr>
        <w:t>exceeds</w:t>
      </w:r>
      <w:r>
        <w:rPr>
          <w:sz w:val="23"/>
          <w:szCs w:val="23"/>
        </w:rPr>
        <w:t xml:space="preserve"> </w:t>
      </w:r>
      <w:r>
        <w:rPr>
          <w:w w:val="102"/>
          <w:sz w:val="23"/>
          <w:szCs w:val="23"/>
        </w:rPr>
        <w:t>(A)</w:t>
      </w:r>
      <w:r>
        <w:rPr>
          <w:sz w:val="23"/>
          <w:szCs w:val="23"/>
        </w:rPr>
        <w:t xml:space="preserve"> </w:t>
      </w:r>
      <w:r>
        <w:rPr>
          <w:w w:val="102"/>
          <w:sz w:val="23"/>
          <w:szCs w:val="23"/>
        </w:rPr>
        <w:t>the</w:t>
      </w:r>
      <w:r>
        <w:rPr>
          <w:sz w:val="23"/>
          <w:szCs w:val="23"/>
        </w:rPr>
        <w:t xml:space="preserve"> </w:t>
      </w:r>
      <w:r>
        <w:rPr>
          <w:w w:val="102"/>
          <w:sz w:val="23"/>
          <w:szCs w:val="23"/>
        </w:rPr>
        <w:t>total</w:t>
      </w:r>
      <w:r>
        <w:rPr>
          <w:sz w:val="23"/>
          <w:szCs w:val="23"/>
        </w:rPr>
        <w:t xml:space="preserve"> </w:t>
      </w:r>
      <w:r>
        <w:rPr>
          <w:w w:val="102"/>
          <w:sz w:val="23"/>
          <w:szCs w:val="23"/>
        </w:rPr>
        <w:t>payments for</w:t>
      </w:r>
      <w:r>
        <w:rPr>
          <w:sz w:val="23"/>
          <w:szCs w:val="23"/>
        </w:rPr>
        <w:t xml:space="preserve"> </w:t>
      </w:r>
      <w:r>
        <w:rPr>
          <w:w w:val="102"/>
          <w:sz w:val="23"/>
          <w:szCs w:val="23"/>
        </w:rPr>
        <w:t>professional</w:t>
      </w:r>
      <w:r>
        <w:rPr>
          <w:sz w:val="23"/>
          <w:szCs w:val="23"/>
        </w:rPr>
        <w:t xml:space="preserve"> </w:t>
      </w:r>
      <w:r>
        <w:rPr>
          <w:w w:val="102"/>
          <w:sz w:val="23"/>
          <w:szCs w:val="23"/>
        </w:rPr>
        <w:t>fees</w:t>
      </w:r>
      <w:r>
        <w:rPr>
          <w:sz w:val="23"/>
          <w:szCs w:val="23"/>
        </w:rPr>
        <w:t xml:space="preserve"> </w:t>
      </w:r>
      <w:r>
        <w:rPr>
          <w:w w:val="102"/>
          <w:sz w:val="23"/>
          <w:szCs w:val="23"/>
        </w:rPr>
        <w:t>and</w:t>
      </w:r>
      <w:r>
        <w:rPr>
          <w:sz w:val="23"/>
          <w:szCs w:val="23"/>
        </w:rPr>
        <w:t xml:space="preserve"> </w:t>
      </w:r>
      <w:r>
        <w:rPr>
          <w:w w:val="102"/>
          <w:sz w:val="23"/>
          <w:szCs w:val="23"/>
        </w:rPr>
        <w:t>reimbursable</w:t>
      </w:r>
      <w:r>
        <w:rPr>
          <w:sz w:val="23"/>
          <w:szCs w:val="23"/>
        </w:rPr>
        <w:t xml:space="preserve"> </w:t>
      </w:r>
      <w:r>
        <w:rPr>
          <w:w w:val="102"/>
          <w:sz w:val="23"/>
          <w:szCs w:val="23"/>
        </w:rPr>
        <w:t>expenditures</w:t>
      </w:r>
      <w:r>
        <w:rPr>
          <w:sz w:val="23"/>
          <w:szCs w:val="23"/>
        </w:rPr>
        <w:t xml:space="preserve"> </w:t>
      </w:r>
      <w:r>
        <w:rPr>
          <w:w w:val="102"/>
          <w:sz w:val="23"/>
          <w:szCs w:val="23"/>
        </w:rPr>
        <w:t>made</w:t>
      </w:r>
      <w:r>
        <w:rPr>
          <w:sz w:val="23"/>
          <w:szCs w:val="23"/>
        </w:rPr>
        <w:t xml:space="preserve"> </w:t>
      </w:r>
      <w:r>
        <w:rPr>
          <w:w w:val="102"/>
          <w:sz w:val="23"/>
          <w:szCs w:val="23"/>
        </w:rPr>
        <w:t>or</w:t>
      </w:r>
      <w:r>
        <w:rPr>
          <w:sz w:val="23"/>
          <w:szCs w:val="23"/>
        </w:rPr>
        <w:t xml:space="preserve"> </w:t>
      </w:r>
      <w:r>
        <w:rPr>
          <w:w w:val="102"/>
          <w:sz w:val="23"/>
          <w:szCs w:val="23"/>
        </w:rPr>
        <w:t>expected</w:t>
      </w:r>
      <w:r>
        <w:rPr>
          <w:sz w:val="23"/>
          <w:szCs w:val="23"/>
        </w:rPr>
        <w:t xml:space="preserve"> </w:t>
      </w:r>
      <w:r>
        <w:rPr>
          <w:w w:val="102"/>
          <w:sz w:val="23"/>
          <w:szCs w:val="23"/>
        </w:rPr>
        <w:t>to be</w:t>
      </w:r>
      <w:r>
        <w:rPr>
          <w:sz w:val="23"/>
          <w:szCs w:val="23"/>
        </w:rPr>
        <w:t xml:space="preserve"> </w:t>
      </w:r>
      <w:r>
        <w:rPr>
          <w:w w:val="102"/>
          <w:sz w:val="23"/>
          <w:szCs w:val="23"/>
        </w:rPr>
        <w:t>made</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Consultants</w:t>
      </w:r>
      <w:r>
        <w:rPr>
          <w:sz w:val="23"/>
          <w:szCs w:val="23"/>
        </w:rPr>
        <w:t xml:space="preserve"> </w:t>
      </w:r>
      <w:r>
        <w:rPr>
          <w:w w:val="102"/>
          <w:sz w:val="23"/>
          <w:szCs w:val="23"/>
        </w:rPr>
        <w:t>hereunder,</w:t>
      </w:r>
      <w:r>
        <w:rPr>
          <w:sz w:val="23"/>
          <w:szCs w:val="23"/>
        </w:rPr>
        <w:t xml:space="preserve"> </w:t>
      </w:r>
      <w:r>
        <w:rPr>
          <w:w w:val="102"/>
          <w:sz w:val="23"/>
          <w:szCs w:val="23"/>
        </w:rPr>
        <w:t>or</w:t>
      </w:r>
      <w:r>
        <w:rPr>
          <w:sz w:val="23"/>
          <w:szCs w:val="23"/>
        </w:rPr>
        <w:t xml:space="preserve"> </w:t>
      </w:r>
      <w:r>
        <w:rPr>
          <w:w w:val="102"/>
          <w:sz w:val="23"/>
          <w:szCs w:val="23"/>
        </w:rPr>
        <w:t>(B)</w:t>
      </w:r>
      <w:r>
        <w:rPr>
          <w:sz w:val="23"/>
          <w:szCs w:val="23"/>
        </w:rPr>
        <w:t xml:space="preserve"> </w:t>
      </w:r>
      <w:r>
        <w:rPr>
          <w:w w:val="102"/>
          <w:sz w:val="23"/>
          <w:szCs w:val="23"/>
        </w:rPr>
        <w:t>the</w:t>
      </w:r>
      <w:r>
        <w:rPr>
          <w:sz w:val="23"/>
          <w:szCs w:val="23"/>
        </w:rPr>
        <w:t xml:space="preserve"> </w:t>
      </w:r>
      <w:r>
        <w:rPr>
          <w:w w:val="102"/>
          <w:sz w:val="23"/>
          <w:szCs w:val="23"/>
        </w:rPr>
        <w:t>proceeds</w:t>
      </w:r>
      <w:r>
        <w:rPr>
          <w:sz w:val="23"/>
          <w:szCs w:val="23"/>
        </w:rPr>
        <w:t xml:space="preserve"> </w:t>
      </w:r>
      <w:r>
        <w:rPr>
          <w:w w:val="102"/>
          <w:sz w:val="23"/>
          <w:szCs w:val="23"/>
        </w:rPr>
        <w:t>the</w:t>
      </w:r>
      <w:r>
        <w:rPr>
          <w:sz w:val="23"/>
          <w:szCs w:val="23"/>
        </w:rPr>
        <w:t xml:space="preserve"> </w:t>
      </w:r>
      <w:r>
        <w:rPr>
          <w:w w:val="102"/>
          <w:sz w:val="23"/>
          <w:szCs w:val="23"/>
        </w:rPr>
        <w:t>Consultants may</w:t>
      </w:r>
      <w:r>
        <w:rPr>
          <w:sz w:val="23"/>
          <w:szCs w:val="23"/>
        </w:rPr>
        <w:t xml:space="preserve">   </w:t>
      </w:r>
      <w:r>
        <w:rPr>
          <w:w w:val="102"/>
          <w:sz w:val="23"/>
          <w:szCs w:val="23"/>
        </w:rPr>
        <w:t>be</w:t>
      </w:r>
      <w:r>
        <w:rPr>
          <w:sz w:val="23"/>
          <w:szCs w:val="23"/>
        </w:rPr>
        <w:t xml:space="preserve">   </w:t>
      </w:r>
      <w:r>
        <w:rPr>
          <w:w w:val="102"/>
          <w:sz w:val="23"/>
          <w:szCs w:val="23"/>
        </w:rPr>
        <w:t>entitled</w:t>
      </w:r>
      <w:r>
        <w:rPr>
          <w:sz w:val="23"/>
          <w:szCs w:val="23"/>
        </w:rPr>
        <w:t xml:space="preserve">   </w:t>
      </w:r>
      <w:r>
        <w:rPr>
          <w:w w:val="102"/>
          <w:sz w:val="23"/>
          <w:szCs w:val="23"/>
        </w:rPr>
        <w:t>to</w:t>
      </w:r>
      <w:r>
        <w:rPr>
          <w:sz w:val="23"/>
          <w:szCs w:val="23"/>
        </w:rPr>
        <w:t xml:space="preserve">   </w:t>
      </w:r>
      <w:r>
        <w:rPr>
          <w:w w:val="102"/>
          <w:sz w:val="23"/>
          <w:szCs w:val="23"/>
        </w:rPr>
        <w:t>receive</w:t>
      </w:r>
      <w:r>
        <w:rPr>
          <w:sz w:val="23"/>
          <w:szCs w:val="23"/>
        </w:rPr>
        <w:t xml:space="preserve">   </w:t>
      </w:r>
      <w:r>
        <w:rPr>
          <w:w w:val="102"/>
          <w:sz w:val="23"/>
          <w:szCs w:val="23"/>
        </w:rPr>
        <w:t>from</w:t>
      </w:r>
      <w:r>
        <w:rPr>
          <w:sz w:val="23"/>
          <w:szCs w:val="23"/>
        </w:rPr>
        <w:t xml:space="preserve">   </w:t>
      </w:r>
      <w:r>
        <w:rPr>
          <w:w w:val="102"/>
          <w:sz w:val="23"/>
          <w:szCs w:val="23"/>
        </w:rPr>
        <w:t>any</w:t>
      </w:r>
      <w:r>
        <w:rPr>
          <w:sz w:val="23"/>
          <w:szCs w:val="23"/>
        </w:rPr>
        <w:t xml:space="preserve">   </w:t>
      </w:r>
      <w:r>
        <w:rPr>
          <w:w w:val="102"/>
          <w:sz w:val="23"/>
          <w:szCs w:val="23"/>
        </w:rPr>
        <w:t>insurance</w:t>
      </w:r>
      <w:r>
        <w:rPr>
          <w:sz w:val="23"/>
          <w:szCs w:val="23"/>
        </w:rPr>
        <w:t xml:space="preserve">   </w:t>
      </w:r>
      <w:r>
        <w:rPr>
          <w:w w:val="102"/>
          <w:sz w:val="23"/>
          <w:szCs w:val="23"/>
        </w:rPr>
        <w:t>maintained</w:t>
      </w:r>
      <w:r>
        <w:rPr>
          <w:sz w:val="23"/>
          <w:szCs w:val="23"/>
        </w:rPr>
        <w:t xml:space="preserve">   </w:t>
      </w:r>
      <w:r>
        <w:rPr>
          <w:w w:val="102"/>
          <w:sz w:val="23"/>
          <w:szCs w:val="23"/>
        </w:rPr>
        <w:t>by</w:t>
      </w:r>
      <w:r>
        <w:rPr>
          <w:sz w:val="23"/>
          <w:szCs w:val="23"/>
        </w:rPr>
        <w:t xml:space="preserve">   </w:t>
      </w:r>
      <w:r>
        <w:rPr>
          <w:w w:val="102"/>
          <w:sz w:val="23"/>
          <w:szCs w:val="23"/>
        </w:rPr>
        <w:t>the Consultants</w:t>
      </w:r>
      <w:r>
        <w:rPr>
          <w:sz w:val="23"/>
          <w:szCs w:val="23"/>
        </w:rPr>
        <w:t xml:space="preserve"> </w:t>
      </w:r>
      <w:r>
        <w:rPr>
          <w:w w:val="102"/>
          <w:sz w:val="23"/>
          <w:szCs w:val="23"/>
        </w:rPr>
        <w:t>to</w:t>
      </w:r>
      <w:r>
        <w:rPr>
          <w:sz w:val="23"/>
          <w:szCs w:val="23"/>
        </w:rPr>
        <w:t xml:space="preserve"> </w:t>
      </w:r>
      <w:r>
        <w:rPr>
          <w:w w:val="102"/>
          <w:sz w:val="23"/>
          <w:szCs w:val="23"/>
        </w:rPr>
        <w:t>cover</w:t>
      </w:r>
      <w:r>
        <w:rPr>
          <w:sz w:val="23"/>
          <w:szCs w:val="23"/>
        </w:rPr>
        <w:t xml:space="preserve"> </w:t>
      </w:r>
      <w:r>
        <w:rPr>
          <w:w w:val="102"/>
          <w:sz w:val="23"/>
          <w:szCs w:val="23"/>
        </w:rPr>
        <w:t>such</w:t>
      </w:r>
      <w:r>
        <w:rPr>
          <w:sz w:val="23"/>
          <w:szCs w:val="23"/>
        </w:rPr>
        <w:t xml:space="preserve"> </w:t>
      </w:r>
      <w:r>
        <w:rPr>
          <w:w w:val="102"/>
          <w:sz w:val="23"/>
          <w:szCs w:val="23"/>
        </w:rPr>
        <w:t>a</w:t>
      </w:r>
      <w:r>
        <w:rPr>
          <w:sz w:val="23"/>
          <w:szCs w:val="23"/>
        </w:rPr>
        <w:t xml:space="preserve"> </w:t>
      </w:r>
      <w:r>
        <w:rPr>
          <w:w w:val="102"/>
          <w:sz w:val="23"/>
          <w:szCs w:val="23"/>
        </w:rPr>
        <w:t>liability,</w:t>
      </w:r>
      <w:r>
        <w:rPr>
          <w:sz w:val="23"/>
          <w:szCs w:val="23"/>
        </w:rPr>
        <w:t xml:space="preserve"> </w:t>
      </w:r>
      <w:r>
        <w:rPr>
          <w:w w:val="102"/>
          <w:sz w:val="23"/>
          <w:szCs w:val="23"/>
        </w:rPr>
        <w:t>whichever</w:t>
      </w:r>
      <w:r>
        <w:rPr>
          <w:sz w:val="23"/>
          <w:szCs w:val="23"/>
        </w:rPr>
        <w:t xml:space="preserve"> </w:t>
      </w:r>
      <w:r>
        <w:rPr>
          <w:w w:val="102"/>
          <w:sz w:val="23"/>
          <w:szCs w:val="23"/>
        </w:rPr>
        <w:t>of</w:t>
      </w:r>
      <w:r>
        <w:rPr>
          <w:sz w:val="23"/>
          <w:szCs w:val="23"/>
        </w:rPr>
        <w:t xml:space="preserve"> </w:t>
      </w:r>
      <w:r>
        <w:rPr>
          <w:w w:val="102"/>
          <w:sz w:val="23"/>
          <w:szCs w:val="23"/>
        </w:rPr>
        <w:t>(A)</w:t>
      </w:r>
      <w:r>
        <w:rPr>
          <w:sz w:val="23"/>
          <w:szCs w:val="23"/>
        </w:rPr>
        <w:t xml:space="preserve"> </w:t>
      </w:r>
      <w:r>
        <w:rPr>
          <w:w w:val="102"/>
          <w:sz w:val="23"/>
          <w:szCs w:val="23"/>
        </w:rPr>
        <w:t>or</w:t>
      </w:r>
      <w:r>
        <w:rPr>
          <w:sz w:val="23"/>
          <w:szCs w:val="23"/>
        </w:rPr>
        <w:t xml:space="preserve"> </w:t>
      </w:r>
      <w:r>
        <w:rPr>
          <w:w w:val="102"/>
          <w:sz w:val="23"/>
          <w:szCs w:val="23"/>
        </w:rPr>
        <w:t>(B)</w:t>
      </w:r>
      <w:r>
        <w:rPr>
          <w:sz w:val="23"/>
          <w:szCs w:val="23"/>
        </w:rPr>
        <w:t xml:space="preserve"> </w:t>
      </w:r>
      <w:r>
        <w:rPr>
          <w:w w:val="102"/>
          <w:sz w:val="23"/>
          <w:szCs w:val="23"/>
        </w:rPr>
        <w:t>is</w:t>
      </w:r>
      <w:r>
        <w:rPr>
          <w:sz w:val="23"/>
          <w:szCs w:val="23"/>
        </w:rPr>
        <w:t xml:space="preserve"> </w:t>
      </w:r>
      <w:r>
        <w:rPr>
          <w:w w:val="102"/>
          <w:sz w:val="23"/>
          <w:szCs w:val="23"/>
        </w:rPr>
        <w:t>higher.</w:t>
      </w:r>
    </w:p>
    <w:p w:rsidR="00300549" w:rsidRDefault="00300549">
      <w:pPr>
        <w:spacing w:before="5" w:line="220" w:lineRule="exact"/>
        <w:rPr>
          <w:sz w:val="22"/>
          <w:szCs w:val="22"/>
        </w:rPr>
      </w:pPr>
    </w:p>
    <w:p w:rsidR="00300549" w:rsidRDefault="00BF290C">
      <w:pPr>
        <w:spacing w:line="245" w:lineRule="auto"/>
        <w:ind w:left="1762" w:right="240"/>
        <w:jc w:val="both"/>
        <w:rPr>
          <w:sz w:val="23"/>
          <w:szCs w:val="23"/>
        </w:rPr>
      </w:pPr>
      <w:r>
        <w:rPr>
          <w:w w:val="102"/>
          <w:sz w:val="23"/>
          <w:szCs w:val="23"/>
        </w:rPr>
        <w:lastRenderedPageBreak/>
        <w:t>(b)</w:t>
      </w:r>
      <w:r>
        <w:rPr>
          <w:sz w:val="23"/>
          <w:szCs w:val="23"/>
        </w:rPr>
        <w:t xml:space="preserve">       </w:t>
      </w:r>
      <w:r>
        <w:rPr>
          <w:w w:val="102"/>
          <w:sz w:val="23"/>
          <w:szCs w:val="23"/>
        </w:rPr>
        <w:t>This</w:t>
      </w:r>
      <w:r>
        <w:rPr>
          <w:sz w:val="23"/>
          <w:szCs w:val="23"/>
        </w:rPr>
        <w:t xml:space="preserve"> </w:t>
      </w:r>
      <w:r>
        <w:rPr>
          <w:w w:val="102"/>
          <w:sz w:val="23"/>
          <w:szCs w:val="23"/>
        </w:rPr>
        <w:t>limitation</w:t>
      </w:r>
      <w:r>
        <w:rPr>
          <w:sz w:val="23"/>
          <w:szCs w:val="23"/>
        </w:rPr>
        <w:t xml:space="preserve"> </w:t>
      </w:r>
      <w:r>
        <w:rPr>
          <w:w w:val="102"/>
          <w:sz w:val="23"/>
          <w:szCs w:val="23"/>
        </w:rPr>
        <w:t>of</w:t>
      </w:r>
      <w:r>
        <w:rPr>
          <w:sz w:val="23"/>
          <w:szCs w:val="23"/>
        </w:rPr>
        <w:t xml:space="preserve"> </w:t>
      </w:r>
      <w:r>
        <w:rPr>
          <w:w w:val="102"/>
          <w:sz w:val="23"/>
          <w:szCs w:val="23"/>
        </w:rPr>
        <w:t>liability</w:t>
      </w:r>
      <w:r>
        <w:rPr>
          <w:sz w:val="23"/>
          <w:szCs w:val="23"/>
        </w:rPr>
        <w:t xml:space="preserve"> </w:t>
      </w:r>
      <w:r>
        <w:rPr>
          <w:w w:val="102"/>
          <w:sz w:val="23"/>
          <w:szCs w:val="23"/>
        </w:rPr>
        <w:t>shall</w:t>
      </w:r>
      <w:r>
        <w:rPr>
          <w:sz w:val="23"/>
          <w:szCs w:val="23"/>
        </w:rPr>
        <w:t xml:space="preserve"> </w:t>
      </w:r>
      <w:r>
        <w:rPr>
          <w:w w:val="102"/>
          <w:sz w:val="23"/>
          <w:szCs w:val="23"/>
        </w:rPr>
        <w:t>not</w:t>
      </w:r>
      <w:r>
        <w:rPr>
          <w:sz w:val="23"/>
          <w:szCs w:val="23"/>
        </w:rPr>
        <w:t xml:space="preserve"> </w:t>
      </w:r>
      <w:r>
        <w:rPr>
          <w:w w:val="102"/>
          <w:sz w:val="23"/>
          <w:szCs w:val="23"/>
        </w:rPr>
        <w:t>affect</w:t>
      </w:r>
      <w:r>
        <w:rPr>
          <w:sz w:val="23"/>
          <w:szCs w:val="23"/>
        </w:rPr>
        <w:t xml:space="preserve"> </w:t>
      </w:r>
      <w:r>
        <w:rPr>
          <w:w w:val="102"/>
          <w:sz w:val="23"/>
          <w:szCs w:val="23"/>
        </w:rPr>
        <w:t>the</w:t>
      </w:r>
      <w:r>
        <w:rPr>
          <w:sz w:val="23"/>
          <w:szCs w:val="23"/>
        </w:rPr>
        <w:t xml:space="preserve"> </w:t>
      </w:r>
      <w:r>
        <w:rPr>
          <w:w w:val="102"/>
          <w:sz w:val="23"/>
          <w:szCs w:val="23"/>
        </w:rPr>
        <w:t>Consultant’s</w:t>
      </w:r>
      <w:r>
        <w:rPr>
          <w:sz w:val="23"/>
          <w:szCs w:val="23"/>
        </w:rPr>
        <w:t xml:space="preserve"> </w:t>
      </w:r>
      <w:r>
        <w:rPr>
          <w:w w:val="102"/>
          <w:sz w:val="23"/>
          <w:szCs w:val="23"/>
        </w:rPr>
        <w:t>liability, if</w:t>
      </w:r>
      <w:r>
        <w:rPr>
          <w:sz w:val="23"/>
          <w:szCs w:val="23"/>
        </w:rPr>
        <w:t xml:space="preserve"> </w:t>
      </w:r>
      <w:r>
        <w:rPr>
          <w:w w:val="102"/>
          <w:sz w:val="23"/>
          <w:szCs w:val="23"/>
        </w:rPr>
        <w:t>any,</w:t>
      </w:r>
      <w:r>
        <w:rPr>
          <w:sz w:val="23"/>
          <w:szCs w:val="23"/>
        </w:rPr>
        <w:t xml:space="preserve"> </w:t>
      </w:r>
      <w:r>
        <w:rPr>
          <w:w w:val="102"/>
          <w:sz w:val="23"/>
          <w:szCs w:val="23"/>
        </w:rPr>
        <w:t>for</w:t>
      </w:r>
      <w:r>
        <w:rPr>
          <w:sz w:val="23"/>
          <w:szCs w:val="23"/>
        </w:rPr>
        <w:t xml:space="preserve"> </w:t>
      </w:r>
      <w:r>
        <w:rPr>
          <w:w w:val="102"/>
          <w:sz w:val="23"/>
          <w:szCs w:val="23"/>
        </w:rPr>
        <w:t>damage</w:t>
      </w:r>
      <w:r>
        <w:rPr>
          <w:sz w:val="23"/>
          <w:szCs w:val="23"/>
        </w:rPr>
        <w:t xml:space="preserve"> </w:t>
      </w:r>
      <w:r>
        <w:rPr>
          <w:w w:val="102"/>
          <w:sz w:val="23"/>
          <w:szCs w:val="23"/>
        </w:rPr>
        <w:t>to</w:t>
      </w:r>
      <w:r>
        <w:rPr>
          <w:sz w:val="23"/>
          <w:szCs w:val="23"/>
        </w:rPr>
        <w:t xml:space="preserve"> </w:t>
      </w:r>
      <w:r>
        <w:rPr>
          <w:w w:val="102"/>
          <w:sz w:val="23"/>
          <w:szCs w:val="23"/>
        </w:rPr>
        <w:t>third</w:t>
      </w:r>
      <w:r>
        <w:rPr>
          <w:sz w:val="23"/>
          <w:szCs w:val="23"/>
        </w:rPr>
        <w:t xml:space="preserve"> </w:t>
      </w:r>
      <w:r>
        <w:rPr>
          <w:w w:val="102"/>
          <w:sz w:val="23"/>
          <w:szCs w:val="23"/>
        </w:rPr>
        <w:t>parties</w:t>
      </w:r>
      <w:r>
        <w:rPr>
          <w:sz w:val="23"/>
          <w:szCs w:val="23"/>
        </w:rPr>
        <w:t xml:space="preserve"> </w:t>
      </w:r>
      <w:r>
        <w:rPr>
          <w:w w:val="102"/>
          <w:sz w:val="23"/>
          <w:szCs w:val="23"/>
        </w:rPr>
        <w:t>caused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or</w:t>
      </w:r>
      <w:r>
        <w:rPr>
          <w:sz w:val="23"/>
          <w:szCs w:val="23"/>
        </w:rPr>
        <w:t xml:space="preserve"> </w:t>
      </w:r>
      <w:r>
        <w:rPr>
          <w:w w:val="102"/>
          <w:sz w:val="23"/>
          <w:szCs w:val="23"/>
        </w:rPr>
        <w:t>any</w:t>
      </w:r>
      <w:r>
        <w:rPr>
          <w:sz w:val="23"/>
          <w:szCs w:val="23"/>
        </w:rPr>
        <w:t xml:space="preserve"> </w:t>
      </w:r>
      <w:r>
        <w:rPr>
          <w:w w:val="102"/>
          <w:sz w:val="23"/>
          <w:szCs w:val="23"/>
        </w:rPr>
        <w:t>person or</w:t>
      </w:r>
      <w:r>
        <w:rPr>
          <w:sz w:val="23"/>
          <w:szCs w:val="23"/>
        </w:rPr>
        <w:t xml:space="preserve"> </w:t>
      </w:r>
      <w:r>
        <w:rPr>
          <w:w w:val="102"/>
          <w:sz w:val="23"/>
          <w:szCs w:val="23"/>
        </w:rPr>
        <w:t>firm</w:t>
      </w:r>
      <w:r>
        <w:rPr>
          <w:sz w:val="23"/>
          <w:szCs w:val="23"/>
        </w:rPr>
        <w:t xml:space="preserve"> </w:t>
      </w:r>
      <w:r>
        <w:rPr>
          <w:w w:val="102"/>
          <w:sz w:val="23"/>
          <w:szCs w:val="23"/>
        </w:rPr>
        <w:t>acting</w:t>
      </w:r>
      <w:r>
        <w:rPr>
          <w:sz w:val="23"/>
          <w:szCs w:val="23"/>
        </w:rPr>
        <w:t xml:space="preserve"> </w:t>
      </w:r>
      <w:r>
        <w:rPr>
          <w:w w:val="102"/>
          <w:sz w:val="23"/>
          <w:szCs w:val="23"/>
        </w:rPr>
        <w:t>on</w:t>
      </w:r>
      <w:r>
        <w:rPr>
          <w:sz w:val="23"/>
          <w:szCs w:val="23"/>
        </w:rPr>
        <w:t xml:space="preserve"> </w:t>
      </w:r>
      <w:r>
        <w:rPr>
          <w:w w:val="102"/>
          <w:sz w:val="23"/>
          <w:szCs w:val="23"/>
        </w:rPr>
        <w:t>behalf</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in</w:t>
      </w:r>
      <w:r>
        <w:rPr>
          <w:sz w:val="23"/>
          <w:szCs w:val="23"/>
        </w:rPr>
        <w:t xml:space="preserve"> </w:t>
      </w:r>
      <w:r>
        <w:rPr>
          <w:w w:val="102"/>
          <w:sz w:val="23"/>
          <w:szCs w:val="23"/>
        </w:rPr>
        <w:t>carrying</w:t>
      </w:r>
      <w:r>
        <w:rPr>
          <w:sz w:val="23"/>
          <w:szCs w:val="23"/>
        </w:rPr>
        <w:t xml:space="preserve"> </w:t>
      </w:r>
      <w:r>
        <w:rPr>
          <w:w w:val="102"/>
          <w:sz w:val="23"/>
          <w:szCs w:val="23"/>
        </w:rPr>
        <w:t>out</w:t>
      </w:r>
      <w:r>
        <w:rPr>
          <w:sz w:val="23"/>
          <w:szCs w:val="23"/>
        </w:rPr>
        <w:t xml:space="preserve"> </w:t>
      </w:r>
      <w:r>
        <w:rPr>
          <w:w w:val="102"/>
          <w:sz w:val="23"/>
          <w:szCs w:val="23"/>
        </w:rPr>
        <w:t>the</w:t>
      </w:r>
      <w:r>
        <w:rPr>
          <w:sz w:val="23"/>
          <w:szCs w:val="23"/>
        </w:rPr>
        <w:t xml:space="preserve"> </w:t>
      </w:r>
      <w:r>
        <w:rPr>
          <w:w w:val="102"/>
          <w:sz w:val="23"/>
          <w:szCs w:val="23"/>
        </w:rPr>
        <w:t>Services.</w:t>
      </w:r>
    </w:p>
    <w:p w:rsidR="00300549" w:rsidRDefault="00300549">
      <w:pPr>
        <w:spacing w:before="6" w:line="220" w:lineRule="exact"/>
        <w:rPr>
          <w:sz w:val="22"/>
          <w:szCs w:val="22"/>
        </w:rPr>
      </w:pPr>
    </w:p>
    <w:p w:rsidR="00300549" w:rsidRDefault="00BF290C">
      <w:pPr>
        <w:spacing w:line="245" w:lineRule="auto"/>
        <w:ind w:left="1762" w:right="239"/>
        <w:jc w:val="both"/>
        <w:rPr>
          <w:sz w:val="23"/>
          <w:szCs w:val="23"/>
        </w:rPr>
        <w:sectPr w:rsidR="00300549">
          <w:pgSz w:w="12240" w:h="15840"/>
          <w:pgMar w:top="1280" w:right="1720" w:bottom="280" w:left="1720" w:header="0" w:footer="906" w:gutter="0"/>
          <w:cols w:space="720"/>
        </w:sectPr>
      </w:pPr>
      <w:r>
        <w:rPr>
          <w:b/>
          <w:i/>
          <w:w w:val="102"/>
          <w:sz w:val="23"/>
          <w:szCs w:val="23"/>
        </w:rPr>
        <w:t>NOTE:</w:t>
      </w:r>
      <w:r>
        <w:rPr>
          <w:b/>
          <w:i/>
          <w:sz w:val="23"/>
          <w:szCs w:val="23"/>
        </w:rPr>
        <w:t xml:space="preserve"> </w:t>
      </w:r>
      <w:r>
        <w:rPr>
          <w:i/>
          <w:w w:val="102"/>
          <w:sz w:val="23"/>
          <w:szCs w:val="23"/>
        </w:rPr>
        <w:t>Provisions</w:t>
      </w:r>
      <w:r>
        <w:rPr>
          <w:i/>
          <w:sz w:val="23"/>
          <w:szCs w:val="23"/>
        </w:rPr>
        <w:t xml:space="preserve"> </w:t>
      </w:r>
      <w:r>
        <w:rPr>
          <w:i/>
          <w:w w:val="102"/>
          <w:sz w:val="23"/>
          <w:szCs w:val="23"/>
        </w:rPr>
        <w:t>to</w:t>
      </w:r>
      <w:r>
        <w:rPr>
          <w:i/>
          <w:sz w:val="23"/>
          <w:szCs w:val="23"/>
        </w:rPr>
        <w:t xml:space="preserve"> </w:t>
      </w:r>
      <w:r>
        <w:rPr>
          <w:i/>
          <w:w w:val="102"/>
          <w:sz w:val="23"/>
          <w:szCs w:val="23"/>
        </w:rPr>
        <w:t>the</w:t>
      </w:r>
      <w:r>
        <w:rPr>
          <w:i/>
          <w:sz w:val="23"/>
          <w:szCs w:val="23"/>
        </w:rPr>
        <w:t xml:space="preserve"> </w:t>
      </w:r>
      <w:r>
        <w:rPr>
          <w:i/>
          <w:w w:val="102"/>
          <w:sz w:val="23"/>
          <w:szCs w:val="23"/>
        </w:rPr>
        <w:t>effect</w:t>
      </w:r>
      <w:r>
        <w:rPr>
          <w:i/>
          <w:sz w:val="23"/>
          <w:szCs w:val="23"/>
        </w:rPr>
        <w:t xml:space="preserve"> </w:t>
      </w:r>
      <w:r>
        <w:rPr>
          <w:i/>
          <w:w w:val="102"/>
          <w:sz w:val="23"/>
          <w:szCs w:val="23"/>
        </w:rPr>
        <w:t>that</w:t>
      </w:r>
      <w:r>
        <w:rPr>
          <w:i/>
          <w:sz w:val="23"/>
          <w:szCs w:val="23"/>
        </w:rPr>
        <w:t xml:space="preserve"> </w:t>
      </w:r>
      <w:r>
        <w:rPr>
          <w:i/>
          <w:w w:val="102"/>
          <w:sz w:val="23"/>
          <w:szCs w:val="23"/>
        </w:rPr>
        <w:t>the</w:t>
      </w:r>
      <w:r>
        <w:rPr>
          <w:i/>
          <w:sz w:val="23"/>
          <w:szCs w:val="23"/>
        </w:rPr>
        <w:t xml:space="preserve"> </w:t>
      </w:r>
      <w:r>
        <w:rPr>
          <w:i/>
          <w:w w:val="102"/>
          <w:sz w:val="23"/>
          <w:szCs w:val="23"/>
        </w:rPr>
        <w:t>Procuring</w:t>
      </w:r>
      <w:r>
        <w:rPr>
          <w:i/>
          <w:sz w:val="23"/>
          <w:szCs w:val="23"/>
        </w:rPr>
        <w:t xml:space="preserve"> </w:t>
      </w:r>
      <w:r>
        <w:rPr>
          <w:i/>
          <w:w w:val="102"/>
          <w:sz w:val="23"/>
          <w:szCs w:val="23"/>
        </w:rPr>
        <w:t>Entity</w:t>
      </w:r>
      <w:r>
        <w:rPr>
          <w:i/>
          <w:sz w:val="23"/>
          <w:szCs w:val="23"/>
        </w:rPr>
        <w:t xml:space="preserve"> </w:t>
      </w:r>
      <w:r>
        <w:rPr>
          <w:i/>
          <w:w w:val="102"/>
          <w:sz w:val="23"/>
          <w:szCs w:val="23"/>
        </w:rPr>
        <w:t>shall</w:t>
      </w:r>
      <w:r>
        <w:rPr>
          <w:i/>
          <w:sz w:val="23"/>
          <w:szCs w:val="23"/>
        </w:rPr>
        <w:t xml:space="preserve"> </w:t>
      </w:r>
      <w:r>
        <w:rPr>
          <w:i/>
          <w:w w:val="102"/>
          <w:sz w:val="23"/>
          <w:szCs w:val="23"/>
        </w:rPr>
        <w:t>indemnify and</w:t>
      </w:r>
      <w:r>
        <w:rPr>
          <w:i/>
          <w:sz w:val="23"/>
          <w:szCs w:val="23"/>
        </w:rPr>
        <w:t xml:space="preserve">  </w:t>
      </w:r>
      <w:r>
        <w:rPr>
          <w:i/>
          <w:w w:val="102"/>
          <w:sz w:val="23"/>
          <w:szCs w:val="23"/>
        </w:rPr>
        <w:t>hold</w:t>
      </w:r>
      <w:r>
        <w:rPr>
          <w:i/>
          <w:sz w:val="23"/>
          <w:szCs w:val="23"/>
        </w:rPr>
        <w:t xml:space="preserve">  </w:t>
      </w:r>
      <w:r>
        <w:rPr>
          <w:i/>
          <w:w w:val="102"/>
          <w:sz w:val="23"/>
          <w:szCs w:val="23"/>
        </w:rPr>
        <w:t>harmless</w:t>
      </w:r>
      <w:r>
        <w:rPr>
          <w:i/>
          <w:sz w:val="23"/>
          <w:szCs w:val="23"/>
        </w:rPr>
        <w:t xml:space="preserve">  </w:t>
      </w:r>
      <w:r>
        <w:rPr>
          <w:i/>
          <w:w w:val="102"/>
          <w:sz w:val="23"/>
          <w:szCs w:val="23"/>
        </w:rPr>
        <w:t>the</w:t>
      </w:r>
      <w:r>
        <w:rPr>
          <w:i/>
          <w:sz w:val="23"/>
          <w:szCs w:val="23"/>
        </w:rPr>
        <w:t xml:space="preserve">  </w:t>
      </w:r>
      <w:r>
        <w:rPr>
          <w:i/>
          <w:w w:val="102"/>
          <w:sz w:val="23"/>
          <w:szCs w:val="23"/>
        </w:rPr>
        <w:t>Consultant</w:t>
      </w:r>
      <w:r>
        <w:rPr>
          <w:i/>
          <w:sz w:val="23"/>
          <w:szCs w:val="23"/>
        </w:rPr>
        <w:t xml:space="preserve">  </w:t>
      </w:r>
      <w:r>
        <w:rPr>
          <w:i/>
          <w:w w:val="102"/>
          <w:sz w:val="23"/>
          <w:szCs w:val="23"/>
        </w:rPr>
        <w:t>against</w:t>
      </w:r>
      <w:r>
        <w:rPr>
          <w:i/>
          <w:sz w:val="23"/>
          <w:szCs w:val="23"/>
        </w:rPr>
        <w:t xml:space="preserve">  </w:t>
      </w:r>
      <w:r>
        <w:rPr>
          <w:i/>
          <w:w w:val="102"/>
          <w:sz w:val="23"/>
          <w:szCs w:val="23"/>
        </w:rPr>
        <w:t>third</w:t>
      </w:r>
      <w:r>
        <w:rPr>
          <w:i/>
          <w:sz w:val="23"/>
          <w:szCs w:val="23"/>
        </w:rPr>
        <w:t xml:space="preserve">  </w:t>
      </w:r>
      <w:r>
        <w:rPr>
          <w:i/>
          <w:w w:val="102"/>
          <w:sz w:val="23"/>
          <w:szCs w:val="23"/>
        </w:rPr>
        <w:t>party</w:t>
      </w:r>
      <w:r>
        <w:rPr>
          <w:i/>
          <w:sz w:val="23"/>
          <w:szCs w:val="23"/>
        </w:rPr>
        <w:t xml:space="preserve">  </w:t>
      </w:r>
      <w:r>
        <w:rPr>
          <w:i/>
          <w:w w:val="102"/>
          <w:sz w:val="23"/>
          <w:szCs w:val="23"/>
        </w:rPr>
        <w:t>claims</w:t>
      </w:r>
      <w:r>
        <w:rPr>
          <w:i/>
          <w:sz w:val="23"/>
          <w:szCs w:val="23"/>
        </w:rPr>
        <w:t xml:space="preserve">  </w:t>
      </w:r>
      <w:r>
        <w:rPr>
          <w:i/>
          <w:w w:val="102"/>
          <w:sz w:val="23"/>
          <w:szCs w:val="23"/>
        </w:rPr>
        <w:t>are</w:t>
      </w:r>
      <w:r>
        <w:rPr>
          <w:i/>
          <w:sz w:val="23"/>
          <w:szCs w:val="23"/>
        </w:rPr>
        <w:t xml:space="preserve">  </w:t>
      </w:r>
      <w:r>
        <w:rPr>
          <w:i/>
          <w:w w:val="102"/>
          <w:sz w:val="23"/>
          <w:szCs w:val="23"/>
        </w:rPr>
        <w:t>not acceptable,</w:t>
      </w:r>
      <w:r>
        <w:rPr>
          <w:i/>
          <w:sz w:val="23"/>
          <w:szCs w:val="23"/>
        </w:rPr>
        <w:t xml:space="preserve">  </w:t>
      </w:r>
      <w:r>
        <w:rPr>
          <w:i/>
          <w:w w:val="102"/>
          <w:sz w:val="23"/>
          <w:szCs w:val="23"/>
        </w:rPr>
        <w:t>except,</w:t>
      </w:r>
      <w:r>
        <w:rPr>
          <w:i/>
          <w:sz w:val="23"/>
          <w:szCs w:val="23"/>
        </w:rPr>
        <w:t xml:space="preserve">  </w:t>
      </w:r>
      <w:r>
        <w:rPr>
          <w:i/>
          <w:w w:val="102"/>
          <w:sz w:val="23"/>
          <w:szCs w:val="23"/>
        </w:rPr>
        <w:t>of</w:t>
      </w:r>
      <w:r>
        <w:rPr>
          <w:i/>
          <w:sz w:val="23"/>
          <w:szCs w:val="23"/>
        </w:rPr>
        <w:t xml:space="preserve">  </w:t>
      </w:r>
      <w:r>
        <w:rPr>
          <w:i/>
          <w:w w:val="102"/>
          <w:sz w:val="23"/>
          <w:szCs w:val="23"/>
        </w:rPr>
        <w:t>course,</w:t>
      </w:r>
      <w:r>
        <w:rPr>
          <w:i/>
          <w:sz w:val="23"/>
          <w:szCs w:val="23"/>
        </w:rPr>
        <w:t xml:space="preserve">  </w:t>
      </w:r>
      <w:r>
        <w:rPr>
          <w:i/>
          <w:w w:val="102"/>
          <w:sz w:val="23"/>
          <w:szCs w:val="23"/>
        </w:rPr>
        <w:t>if</w:t>
      </w:r>
      <w:r>
        <w:rPr>
          <w:i/>
          <w:sz w:val="23"/>
          <w:szCs w:val="23"/>
        </w:rPr>
        <w:t xml:space="preserve">  </w:t>
      </w:r>
      <w:r>
        <w:rPr>
          <w:i/>
          <w:w w:val="102"/>
          <w:sz w:val="23"/>
          <w:szCs w:val="23"/>
        </w:rPr>
        <w:t>a</w:t>
      </w:r>
      <w:r>
        <w:rPr>
          <w:i/>
          <w:sz w:val="23"/>
          <w:szCs w:val="23"/>
        </w:rPr>
        <w:t xml:space="preserve">  </w:t>
      </w:r>
      <w:r>
        <w:rPr>
          <w:i/>
          <w:w w:val="102"/>
          <w:sz w:val="23"/>
          <w:szCs w:val="23"/>
        </w:rPr>
        <w:t>claim</w:t>
      </w:r>
      <w:r>
        <w:rPr>
          <w:i/>
          <w:sz w:val="23"/>
          <w:szCs w:val="23"/>
        </w:rPr>
        <w:t xml:space="preserve">  </w:t>
      </w:r>
      <w:r>
        <w:rPr>
          <w:i/>
          <w:w w:val="102"/>
          <w:sz w:val="23"/>
          <w:szCs w:val="23"/>
        </w:rPr>
        <w:t>is</w:t>
      </w:r>
      <w:r>
        <w:rPr>
          <w:i/>
          <w:sz w:val="23"/>
          <w:szCs w:val="23"/>
        </w:rPr>
        <w:t xml:space="preserve">  </w:t>
      </w:r>
      <w:r>
        <w:rPr>
          <w:i/>
          <w:w w:val="102"/>
          <w:sz w:val="23"/>
          <w:szCs w:val="23"/>
        </w:rPr>
        <w:t>based</w:t>
      </w:r>
      <w:r>
        <w:rPr>
          <w:i/>
          <w:sz w:val="23"/>
          <w:szCs w:val="23"/>
        </w:rPr>
        <w:t xml:space="preserve">  </w:t>
      </w:r>
      <w:r>
        <w:rPr>
          <w:i/>
          <w:w w:val="102"/>
          <w:sz w:val="23"/>
          <w:szCs w:val="23"/>
        </w:rPr>
        <w:t>on</w:t>
      </w:r>
      <w:r>
        <w:rPr>
          <w:i/>
          <w:sz w:val="23"/>
          <w:szCs w:val="23"/>
        </w:rPr>
        <w:t xml:space="preserve">  </w:t>
      </w:r>
      <w:r>
        <w:rPr>
          <w:i/>
          <w:w w:val="102"/>
          <w:sz w:val="23"/>
          <w:szCs w:val="23"/>
        </w:rPr>
        <w:t>loss</w:t>
      </w:r>
      <w:r>
        <w:rPr>
          <w:i/>
          <w:sz w:val="23"/>
          <w:szCs w:val="23"/>
        </w:rPr>
        <w:t xml:space="preserve">  </w:t>
      </w:r>
      <w:r>
        <w:rPr>
          <w:i/>
          <w:w w:val="102"/>
          <w:sz w:val="23"/>
          <w:szCs w:val="23"/>
        </w:rPr>
        <w:t>or</w:t>
      </w:r>
      <w:r>
        <w:rPr>
          <w:i/>
          <w:sz w:val="23"/>
          <w:szCs w:val="23"/>
        </w:rPr>
        <w:t xml:space="preserve">  </w:t>
      </w:r>
      <w:r>
        <w:rPr>
          <w:i/>
          <w:w w:val="102"/>
          <w:sz w:val="23"/>
          <w:szCs w:val="23"/>
        </w:rPr>
        <w:t>damage</w:t>
      </w:r>
    </w:p>
    <w:p w:rsidR="00300549" w:rsidRDefault="00BF290C">
      <w:pPr>
        <w:spacing w:before="77"/>
        <w:ind w:left="1762"/>
        <w:rPr>
          <w:sz w:val="23"/>
          <w:szCs w:val="23"/>
        </w:rPr>
      </w:pPr>
      <w:r>
        <w:rPr>
          <w:i/>
          <w:w w:val="102"/>
          <w:sz w:val="23"/>
          <w:szCs w:val="23"/>
        </w:rPr>
        <w:lastRenderedPageBreak/>
        <w:t>caused</w:t>
      </w:r>
      <w:r>
        <w:rPr>
          <w:i/>
          <w:sz w:val="23"/>
          <w:szCs w:val="23"/>
        </w:rPr>
        <w:t xml:space="preserve"> </w:t>
      </w:r>
      <w:r>
        <w:rPr>
          <w:i/>
          <w:w w:val="102"/>
          <w:sz w:val="23"/>
          <w:szCs w:val="23"/>
        </w:rPr>
        <w:t>by</w:t>
      </w:r>
      <w:r>
        <w:rPr>
          <w:i/>
          <w:sz w:val="23"/>
          <w:szCs w:val="23"/>
        </w:rPr>
        <w:t xml:space="preserve"> </w:t>
      </w:r>
      <w:r>
        <w:rPr>
          <w:i/>
          <w:w w:val="102"/>
          <w:sz w:val="23"/>
          <w:szCs w:val="23"/>
        </w:rPr>
        <w:t>a</w:t>
      </w:r>
      <w:r>
        <w:rPr>
          <w:i/>
          <w:sz w:val="23"/>
          <w:szCs w:val="23"/>
        </w:rPr>
        <w:t xml:space="preserve"> </w:t>
      </w:r>
      <w:r>
        <w:rPr>
          <w:i/>
          <w:w w:val="102"/>
          <w:sz w:val="23"/>
          <w:szCs w:val="23"/>
        </w:rPr>
        <w:t>default</w:t>
      </w:r>
      <w:r>
        <w:rPr>
          <w:i/>
          <w:sz w:val="23"/>
          <w:szCs w:val="23"/>
        </w:rPr>
        <w:t xml:space="preserve"> </w:t>
      </w:r>
      <w:r>
        <w:rPr>
          <w:i/>
          <w:w w:val="102"/>
          <w:sz w:val="23"/>
          <w:szCs w:val="23"/>
        </w:rPr>
        <w:t>or</w:t>
      </w:r>
      <w:r>
        <w:rPr>
          <w:i/>
          <w:sz w:val="23"/>
          <w:szCs w:val="23"/>
        </w:rPr>
        <w:t xml:space="preserve"> </w:t>
      </w:r>
      <w:r>
        <w:rPr>
          <w:i/>
          <w:w w:val="102"/>
          <w:sz w:val="23"/>
          <w:szCs w:val="23"/>
        </w:rPr>
        <w:t>wrongful</w:t>
      </w:r>
      <w:r>
        <w:rPr>
          <w:i/>
          <w:sz w:val="23"/>
          <w:szCs w:val="23"/>
        </w:rPr>
        <w:t xml:space="preserve"> </w:t>
      </w:r>
      <w:r>
        <w:rPr>
          <w:i/>
          <w:w w:val="102"/>
          <w:sz w:val="23"/>
          <w:szCs w:val="23"/>
        </w:rPr>
        <w:t>act</w:t>
      </w:r>
      <w:r>
        <w:rPr>
          <w:i/>
          <w:sz w:val="23"/>
          <w:szCs w:val="23"/>
        </w:rPr>
        <w:t xml:space="preserve"> </w:t>
      </w:r>
      <w:r>
        <w:rPr>
          <w:i/>
          <w:w w:val="102"/>
          <w:sz w:val="23"/>
          <w:szCs w:val="23"/>
        </w:rPr>
        <w:t>of</w:t>
      </w:r>
      <w:r>
        <w:rPr>
          <w:i/>
          <w:sz w:val="23"/>
          <w:szCs w:val="23"/>
        </w:rPr>
        <w:t xml:space="preserve"> </w:t>
      </w:r>
      <w:r>
        <w:rPr>
          <w:i/>
          <w:w w:val="102"/>
          <w:sz w:val="23"/>
          <w:szCs w:val="23"/>
        </w:rPr>
        <w:t>the</w:t>
      </w:r>
      <w:r>
        <w:rPr>
          <w:i/>
          <w:sz w:val="23"/>
          <w:szCs w:val="23"/>
        </w:rPr>
        <w:t xml:space="preserve"> </w:t>
      </w:r>
      <w:r>
        <w:rPr>
          <w:i/>
          <w:w w:val="102"/>
          <w:sz w:val="23"/>
          <w:szCs w:val="23"/>
        </w:rPr>
        <w:t>Procuring</w:t>
      </w:r>
      <w:r>
        <w:rPr>
          <w:i/>
          <w:sz w:val="23"/>
          <w:szCs w:val="23"/>
        </w:rPr>
        <w:t xml:space="preserve"> </w:t>
      </w:r>
      <w:r>
        <w:rPr>
          <w:i/>
          <w:w w:val="102"/>
          <w:sz w:val="23"/>
          <w:szCs w:val="23"/>
        </w:rPr>
        <w:t>Entity.</w:t>
      </w:r>
    </w:p>
    <w:p w:rsidR="00300549" w:rsidRDefault="00300549">
      <w:pPr>
        <w:spacing w:before="13" w:line="200" w:lineRule="exact"/>
      </w:pPr>
    </w:p>
    <w:p w:rsidR="00300549" w:rsidRDefault="00BF290C">
      <w:pPr>
        <w:spacing w:before="28"/>
        <w:ind w:left="265"/>
        <w:rPr>
          <w:sz w:val="23"/>
          <w:szCs w:val="23"/>
        </w:rPr>
      </w:pPr>
      <w:r>
        <w:rPr>
          <w:w w:val="102"/>
          <w:sz w:val="23"/>
          <w:szCs w:val="23"/>
        </w:rPr>
        <w:t>22</w:t>
      </w:r>
      <w:r>
        <w:rPr>
          <w:sz w:val="23"/>
          <w:szCs w:val="23"/>
        </w:rPr>
        <w:t xml:space="preserve">                      </w:t>
      </w:r>
      <w:r>
        <w:rPr>
          <w:w w:val="102"/>
          <w:sz w:val="23"/>
          <w:szCs w:val="23"/>
        </w:rPr>
        <w:t>The</w:t>
      </w:r>
      <w:r>
        <w:rPr>
          <w:sz w:val="23"/>
          <w:szCs w:val="23"/>
        </w:rPr>
        <w:t xml:space="preserve"> </w:t>
      </w:r>
      <w:r>
        <w:rPr>
          <w:w w:val="102"/>
          <w:sz w:val="23"/>
          <w:szCs w:val="23"/>
        </w:rPr>
        <w:t>effectiveness</w:t>
      </w:r>
      <w:r>
        <w:rPr>
          <w:sz w:val="23"/>
          <w:szCs w:val="23"/>
        </w:rPr>
        <w:t xml:space="preserve"> </w:t>
      </w:r>
      <w:r>
        <w:rPr>
          <w:w w:val="102"/>
          <w:sz w:val="23"/>
          <w:szCs w:val="23"/>
        </w:rPr>
        <w:t>conditions</w:t>
      </w:r>
      <w:r>
        <w:rPr>
          <w:sz w:val="23"/>
          <w:szCs w:val="23"/>
        </w:rPr>
        <w:t xml:space="preserve"> </w:t>
      </w:r>
      <w:r>
        <w:rPr>
          <w:w w:val="102"/>
          <w:sz w:val="23"/>
          <w:szCs w:val="23"/>
        </w:rPr>
        <w:t>are</w:t>
      </w:r>
      <w:r>
        <w:rPr>
          <w:sz w:val="23"/>
          <w:szCs w:val="23"/>
        </w:rPr>
        <w:t xml:space="preserve"> </w:t>
      </w:r>
      <w:r>
        <w:rPr>
          <w:w w:val="102"/>
          <w:sz w:val="23"/>
          <w:szCs w:val="23"/>
        </w:rPr>
        <w:t>the</w:t>
      </w:r>
      <w:r>
        <w:rPr>
          <w:sz w:val="23"/>
          <w:szCs w:val="23"/>
        </w:rPr>
        <w:t xml:space="preserve"> </w:t>
      </w:r>
      <w:r>
        <w:rPr>
          <w:w w:val="102"/>
          <w:sz w:val="23"/>
          <w:szCs w:val="23"/>
        </w:rPr>
        <w:t>following:</w:t>
      </w:r>
    </w:p>
    <w:p w:rsidR="00300549" w:rsidRDefault="00300549">
      <w:pPr>
        <w:spacing w:before="12" w:line="220" w:lineRule="exact"/>
        <w:rPr>
          <w:sz w:val="22"/>
          <w:szCs w:val="22"/>
        </w:rPr>
      </w:pPr>
    </w:p>
    <w:p w:rsidR="00300549" w:rsidRDefault="00BF290C">
      <w:pPr>
        <w:spacing w:line="246" w:lineRule="auto"/>
        <w:ind w:left="1762" w:right="239"/>
        <w:jc w:val="both"/>
        <w:rPr>
          <w:sz w:val="23"/>
          <w:szCs w:val="23"/>
        </w:rPr>
      </w:pPr>
      <w:r>
        <w:rPr>
          <w:i/>
          <w:sz w:val="23"/>
          <w:szCs w:val="23"/>
        </w:rPr>
        <w:t xml:space="preserve"> </w:t>
      </w:r>
      <w:r>
        <w:rPr>
          <w:i/>
          <w:w w:val="102"/>
          <w:sz w:val="23"/>
          <w:szCs w:val="23"/>
        </w:rPr>
        <w:t>“</w:t>
      </w:r>
      <w:r>
        <w:rPr>
          <w:w w:val="102"/>
          <w:sz w:val="23"/>
          <w:szCs w:val="23"/>
        </w:rPr>
        <w:t>None</w:t>
      </w:r>
    </w:p>
    <w:p w:rsidR="00300549" w:rsidRDefault="00300549">
      <w:pPr>
        <w:spacing w:before="7" w:line="200" w:lineRule="exact"/>
      </w:pPr>
    </w:p>
    <w:p w:rsidR="00300549" w:rsidRDefault="00BF290C">
      <w:pPr>
        <w:spacing w:before="28" w:line="245" w:lineRule="auto"/>
        <w:ind w:left="1762" w:right="239" w:hanging="1498"/>
        <w:rPr>
          <w:sz w:val="23"/>
          <w:szCs w:val="23"/>
        </w:rPr>
      </w:pPr>
      <w:r>
        <w:rPr>
          <w:w w:val="102"/>
          <w:sz w:val="23"/>
          <w:szCs w:val="23"/>
        </w:rPr>
        <w:t>24</w:t>
      </w:r>
      <w:r>
        <w:rPr>
          <w:sz w:val="23"/>
          <w:szCs w:val="23"/>
        </w:rPr>
        <w:t xml:space="preserve">                      </w:t>
      </w:r>
      <w:r>
        <w:rPr>
          <w:w w:val="102"/>
          <w:sz w:val="23"/>
          <w:szCs w:val="23"/>
        </w:rPr>
        <w:t>such</w:t>
      </w:r>
      <w:r>
        <w:rPr>
          <w:sz w:val="23"/>
          <w:szCs w:val="23"/>
        </w:rPr>
        <w:t xml:space="preserve"> </w:t>
      </w:r>
      <w:r>
        <w:rPr>
          <w:w w:val="102"/>
          <w:sz w:val="23"/>
          <w:szCs w:val="23"/>
        </w:rPr>
        <w:t>other</w:t>
      </w:r>
      <w:r>
        <w:rPr>
          <w:sz w:val="23"/>
          <w:szCs w:val="23"/>
        </w:rPr>
        <w:t xml:space="preserve"> </w:t>
      </w:r>
      <w:r>
        <w:rPr>
          <w:w w:val="102"/>
          <w:sz w:val="23"/>
          <w:szCs w:val="23"/>
        </w:rPr>
        <w:t>time</w:t>
      </w:r>
      <w:r>
        <w:rPr>
          <w:sz w:val="23"/>
          <w:szCs w:val="23"/>
        </w:rPr>
        <w:t xml:space="preserve"> </w:t>
      </w:r>
      <w:r>
        <w:rPr>
          <w:w w:val="102"/>
          <w:sz w:val="23"/>
          <w:szCs w:val="23"/>
        </w:rPr>
        <w:t>period as</w:t>
      </w:r>
      <w:r>
        <w:rPr>
          <w:sz w:val="23"/>
          <w:szCs w:val="23"/>
        </w:rPr>
        <w:t xml:space="preserve"> </w:t>
      </w:r>
      <w:r>
        <w:rPr>
          <w:w w:val="102"/>
          <w:sz w:val="23"/>
          <w:szCs w:val="23"/>
        </w:rPr>
        <w:t>the</w:t>
      </w:r>
      <w:r>
        <w:rPr>
          <w:sz w:val="23"/>
          <w:szCs w:val="23"/>
        </w:rPr>
        <w:t xml:space="preserve"> </w:t>
      </w:r>
      <w:r>
        <w:rPr>
          <w:w w:val="102"/>
          <w:sz w:val="23"/>
          <w:szCs w:val="23"/>
        </w:rPr>
        <w:t>parties</w:t>
      </w:r>
      <w:r>
        <w:rPr>
          <w:sz w:val="23"/>
          <w:szCs w:val="23"/>
        </w:rPr>
        <w:t xml:space="preserve"> </w:t>
      </w:r>
      <w:r>
        <w:rPr>
          <w:w w:val="102"/>
          <w:sz w:val="23"/>
          <w:szCs w:val="23"/>
        </w:rPr>
        <w:t>may</w:t>
      </w:r>
      <w:r>
        <w:rPr>
          <w:sz w:val="23"/>
          <w:szCs w:val="23"/>
        </w:rPr>
        <w:t xml:space="preserve"> </w:t>
      </w:r>
      <w:r>
        <w:rPr>
          <w:w w:val="102"/>
          <w:sz w:val="23"/>
          <w:szCs w:val="23"/>
        </w:rPr>
        <w:t>agree</w:t>
      </w:r>
      <w:r>
        <w:rPr>
          <w:sz w:val="23"/>
          <w:szCs w:val="23"/>
        </w:rPr>
        <w:t xml:space="preserve"> </w:t>
      </w:r>
      <w:r>
        <w:rPr>
          <w:w w:val="102"/>
          <w:sz w:val="23"/>
          <w:szCs w:val="23"/>
        </w:rPr>
        <w:t>in</w:t>
      </w:r>
      <w:r>
        <w:rPr>
          <w:sz w:val="23"/>
          <w:szCs w:val="23"/>
        </w:rPr>
        <w:t xml:space="preserve"> </w:t>
      </w:r>
      <w:r>
        <w:rPr>
          <w:w w:val="102"/>
          <w:sz w:val="23"/>
          <w:szCs w:val="23"/>
        </w:rPr>
        <w:t>writing.</w:t>
      </w:r>
    </w:p>
    <w:p w:rsidR="00300549" w:rsidRDefault="00300549">
      <w:pPr>
        <w:spacing w:before="6" w:line="220" w:lineRule="exact"/>
        <w:rPr>
          <w:sz w:val="22"/>
          <w:szCs w:val="22"/>
        </w:rPr>
      </w:pPr>
    </w:p>
    <w:p w:rsidR="00300549" w:rsidRDefault="00BF290C">
      <w:pPr>
        <w:spacing w:line="245" w:lineRule="auto"/>
        <w:ind w:left="1762" w:right="239"/>
        <w:rPr>
          <w:sz w:val="23"/>
          <w:szCs w:val="23"/>
        </w:rPr>
      </w:pPr>
      <w:r>
        <w:rPr>
          <w:b/>
          <w:i/>
          <w:w w:val="102"/>
          <w:sz w:val="23"/>
          <w:szCs w:val="23"/>
        </w:rPr>
        <w:t>NOTE</w:t>
      </w:r>
      <w:r>
        <w:rPr>
          <w:i/>
          <w:w w:val="102"/>
          <w:sz w:val="23"/>
          <w:szCs w:val="23"/>
        </w:rPr>
        <w:t>:</w:t>
      </w:r>
      <w:r>
        <w:rPr>
          <w:i/>
          <w:sz w:val="23"/>
          <w:szCs w:val="23"/>
        </w:rPr>
        <w:t xml:space="preserve">  </w:t>
      </w:r>
      <w:r>
        <w:rPr>
          <w:i/>
          <w:w w:val="102"/>
          <w:sz w:val="23"/>
          <w:szCs w:val="23"/>
        </w:rPr>
        <w:t>Fill</w:t>
      </w:r>
      <w:r>
        <w:rPr>
          <w:i/>
          <w:sz w:val="23"/>
          <w:szCs w:val="23"/>
        </w:rPr>
        <w:t xml:space="preserve"> </w:t>
      </w:r>
      <w:r>
        <w:rPr>
          <w:i/>
          <w:w w:val="102"/>
          <w:sz w:val="23"/>
          <w:szCs w:val="23"/>
        </w:rPr>
        <w:t>in</w:t>
      </w:r>
      <w:r>
        <w:rPr>
          <w:i/>
          <w:sz w:val="23"/>
          <w:szCs w:val="23"/>
        </w:rPr>
        <w:t xml:space="preserve"> </w:t>
      </w:r>
      <w:r>
        <w:rPr>
          <w:i/>
          <w:w w:val="102"/>
          <w:sz w:val="23"/>
          <w:szCs w:val="23"/>
        </w:rPr>
        <w:t>the</w:t>
      </w:r>
      <w:r>
        <w:rPr>
          <w:i/>
          <w:sz w:val="23"/>
          <w:szCs w:val="23"/>
        </w:rPr>
        <w:t xml:space="preserve"> </w:t>
      </w:r>
      <w:r>
        <w:rPr>
          <w:i/>
          <w:w w:val="102"/>
          <w:sz w:val="23"/>
          <w:szCs w:val="23"/>
        </w:rPr>
        <w:t>time</w:t>
      </w:r>
      <w:r>
        <w:rPr>
          <w:i/>
          <w:sz w:val="23"/>
          <w:szCs w:val="23"/>
        </w:rPr>
        <w:t xml:space="preserve"> </w:t>
      </w:r>
      <w:r>
        <w:rPr>
          <w:i/>
          <w:w w:val="102"/>
          <w:sz w:val="23"/>
          <w:szCs w:val="23"/>
        </w:rPr>
        <w:t>period,</w:t>
      </w:r>
      <w:r>
        <w:rPr>
          <w:i/>
          <w:sz w:val="23"/>
          <w:szCs w:val="23"/>
        </w:rPr>
        <w:t xml:space="preserve"> </w:t>
      </w:r>
      <w:r>
        <w:rPr>
          <w:i/>
          <w:w w:val="102"/>
          <w:sz w:val="23"/>
          <w:szCs w:val="23"/>
        </w:rPr>
        <w:t>e.g.,</w:t>
      </w:r>
      <w:r>
        <w:rPr>
          <w:i/>
          <w:sz w:val="23"/>
          <w:szCs w:val="23"/>
        </w:rPr>
        <w:t xml:space="preserve"> </w:t>
      </w:r>
      <w:r>
        <w:rPr>
          <w:i/>
          <w:w w:val="102"/>
          <w:sz w:val="23"/>
          <w:szCs w:val="23"/>
        </w:rPr>
        <w:t>“four</w:t>
      </w:r>
      <w:r>
        <w:rPr>
          <w:i/>
          <w:sz w:val="23"/>
          <w:szCs w:val="23"/>
        </w:rPr>
        <w:t xml:space="preserve"> </w:t>
      </w:r>
      <w:r>
        <w:rPr>
          <w:i/>
          <w:w w:val="102"/>
          <w:sz w:val="23"/>
          <w:szCs w:val="23"/>
        </w:rPr>
        <w:t>(4)</w:t>
      </w:r>
      <w:r>
        <w:rPr>
          <w:i/>
          <w:sz w:val="23"/>
          <w:szCs w:val="23"/>
        </w:rPr>
        <w:t xml:space="preserve"> </w:t>
      </w:r>
      <w:r>
        <w:rPr>
          <w:i/>
          <w:w w:val="102"/>
          <w:sz w:val="23"/>
          <w:szCs w:val="23"/>
        </w:rPr>
        <w:t>months</w:t>
      </w:r>
      <w:r>
        <w:rPr>
          <w:i/>
          <w:sz w:val="23"/>
          <w:szCs w:val="23"/>
        </w:rPr>
        <w:t xml:space="preserve"> </w:t>
      </w:r>
      <w:r>
        <w:rPr>
          <w:i/>
          <w:w w:val="102"/>
          <w:sz w:val="23"/>
          <w:szCs w:val="23"/>
        </w:rPr>
        <w:t>after</w:t>
      </w:r>
      <w:r>
        <w:rPr>
          <w:i/>
          <w:sz w:val="23"/>
          <w:szCs w:val="23"/>
        </w:rPr>
        <w:t xml:space="preserve"> </w:t>
      </w:r>
      <w:r>
        <w:rPr>
          <w:i/>
          <w:w w:val="102"/>
          <w:sz w:val="23"/>
          <w:szCs w:val="23"/>
        </w:rPr>
        <w:t>the</w:t>
      </w:r>
      <w:r>
        <w:rPr>
          <w:i/>
          <w:sz w:val="23"/>
          <w:szCs w:val="23"/>
        </w:rPr>
        <w:t xml:space="preserve"> </w:t>
      </w:r>
      <w:r>
        <w:rPr>
          <w:i/>
          <w:w w:val="102"/>
          <w:sz w:val="23"/>
          <w:szCs w:val="23"/>
        </w:rPr>
        <w:t>submission of</w:t>
      </w:r>
      <w:r>
        <w:rPr>
          <w:i/>
          <w:sz w:val="23"/>
          <w:szCs w:val="23"/>
        </w:rPr>
        <w:t xml:space="preserve"> </w:t>
      </w:r>
      <w:r>
        <w:rPr>
          <w:i/>
          <w:w w:val="102"/>
          <w:sz w:val="23"/>
          <w:szCs w:val="23"/>
        </w:rPr>
        <w:t>the</w:t>
      </w:r>
      <w:r>
        <w:rPr>
          <w:i/>
          <w:sz w:val="23"/>
          <w:szCs w:val="23"/>
        </w:rPr>
        <w:t xml:space="preserve"> </w:t>
      </w:r>
      <w:r>
        <w:rPr>
          <w:i/>
          <w:w w:val="102"/>
          <w:sz w:val="23"/>
          <w:szCs w:val="23"/>
        </w:rPr>
        <w:t>Consultant</w:t>
      </w:r>
      <w:r>
        <w:rPr>
          <w:i/>
          <w:sz w:val="23"/>
          <w:szCs w:val="23"/>
        </w:rPr>
        <w:t xml:space="preserve"> </w:t>
      </w:r>
      <w:r>
        <w:rPr>
          <w:i/>
          <w:w w:val="102"/>
          <w:sz w:val="23"/>
          <w:szCs w:val="23"/>
        </w:rPr>
        <w:t>final</w:t>
      </w:r>
      <w:r>
        <w:rPr>
          <w:i/>
          <w:sz w:val="23"/>
          <w:szCs w:val="23"/>
        </w:rPr>
        <w:t xml:space="preserve"> </w:t>
      </w:r>
      <w:r>
        <w:rPr>
          <w:i/>
          <w:w w:val="102"/>
          <w:sz w:val="23"/>
          <w:szCs w:val="23"/>
        </w:rPr>
        <w:t>report”</w:t>
      </w:r>
    </w:p>
    <w:p w:rsidR="00300549" w:rsidRDefault="00300549">
      <w:pPr>
        <w:spacing w:before="10" w:line="200" w:lineRule="exact"/>
      </w:pPr>
    </w:p>
    <w:p w:rsidR="003A7849" w:rsidRDefault="00BF290C" w:rsidP="003A7849">
      <w:pPr>
        <w:spacing w:before="28"/>
        <w:ind w:left="265"/>
        <w:rPr>
          <w:i/>
          <w:sz w:val="23"/>
          <w:szCs w:val="23"/>
        </w:rPr>
      </w:pPr>
      <w:r>
        <w:rPr>
          <w:w w:val="102"/>
          <w:sz w:val="23"/>
          <w:szCs w:val="23"/>
        </w:rPr>
        <w:t>34.2</w:t>
      </w:r>
      <w:r w:rsidR="003A7849">
        <w:rPr>
          <w:sz w:val="23"/>
          <w:szCs w:val="23"/>
        </w:rPr>
        <w:t xml:space="preserve">                 </w:t>
      </w:r>
    </w:p>
    <w:p w:rsidR="00300549" w:rsidRDefault="00BF290C" w:rsidP="003A7849">
      <w:pPr>
        <w:spacing w:line="245" w:lineRule="auto"/>
        <w:ind w:left="1762" w:right="238"/>
        <w:jc w:val="both"/>
        <w:rPr>
          <w:sz w:val="23"/>
          <w:szCs w:val="23"/>
        </w:rPr>
      </w:pPr>
      <w:r>
        <w:rPr>
          <w:i/>
          <w:sz w:val="23"/>
          <w:szCs w:val="23"/>
        </w:rPr>
        <w:t xml:space="preserve">  </w:t>
      </w:r>
      <w:r>
        <w:rPr>
          <w:i/>
          <w:w w:val="102"/>
          <w:sz w:val="23"/>
          <w:szCs w:val="23"/>
        </w:rPr>
        <w:t>GOP:</w:t>
      </w:r>
      <w:r>
        <w:rPr>
          <w:i/>
          <w:sz w:val="23"/>
          <w:szCs w:val="23"/>
        </w:rPr>
        <w:t xml:space="preserve">  </w:t>
      </w:r>
      <w:r>
        <w:rPr>
          <w:w w:val="102"/>
          <w:sz w:val="23"/>
          <w:szCs w:val="23"/>
        </w:rPr>
        <w:t>Any</w:t>
      </w:r>
      <w:r>
        <w:rPr>
          <w:sz w:val="23"/>
          <w:szCs w:val="23"/>
        </w:rPr>
        <w:t xml:space="preserve">  </w:t>
      </w:r>
      <w:r>
        <w:rPr>
          <w:w w:val="102"/>
          <w:sz w:val="23"/>
          <w:szCs w:val="23"/>
        </w:rPr>
        <w:t>and</w:t>
      </w:r>
      <w:r>
        <w:rPr>
          <w:sz w:val="23"/>
          <w:szCs w:val="23"/>
        </w:rPr>
        <w:t xml:space="preserve">  </w:t>
      </w:r>
      <w:r>
        <w:rPr>
          <w:w w:val="102"/>
          <w:sz w:val="23"/>
          <w:szCs w:val="23"/>
        </w:rPr>
        <w:t>all</w:t>
      </w:r>
      <w:r>
        <w:rPr>
          <w:sz w:val="23"/>
          <w:szCs w:val="23"/>
        </w:rPr>
        <w:t xml:space="preserve">  </w:t>
      </w:r>
      <w:r>
        <w:rPr>
          <w:w w:val="102"/>
          <w:sz w:val="23"/>
          <w:szCs w:val="23"/>
        </w:rPr>
        <w:t>disputes</w:t>
      </w:r>
      <w:r>
        <w:rPr>
          <w:sz w:val="23"/>
          <w:szCs w:val="23"/>
        </w:rPr>
        <w:t xml:space="preserve">  </w:t>
      </w:r>
      <w:r>
        <w:rPr>
          <w:w w:val="102"/>
          <w:sz w:val="23"/>
          <w:szCs w:val="23"/>
        </w:rPr>
        <w:t>arising</w:t>
      </w:r>
      <w:r>
        <w:rPr>
          <w:sz w:val="23"/>
          <w:szCs w:val="23"/>
        </w:rPr>
        <w:t xml:space="preserve">  </w:t>
      </w:r>
      <w:r>
        <w:rPr>
          <w:w w:val="102"/>
          <w:sz w:val="23"/>
          <w:szCs w:val="23"/>
        </w:rPr>
        <w:t>from</w:t>
      </w:r>
      <w:r>
        <w:rPr>
          <w:sz w:val="23"/>
          <w:szCs w:val="23"/>
        </w:rPr>
        <w:t xml:space="preserve">  </w:t>
      </w:r>
      <w:r>
        <w:rPr>
          <w:w w:val="102"/>
          <w:sz w:val="23"/>
          <w:szCs w:val="23"/>
        </w:rPr>
        <w:t>the implementation</w:t>
      </w:r>
      <w:r>
        <w:rPr>
          <w:sz w:val="23"/>
          <w:szCs w:val="23"/>
        </w:rPr>
        <w:t xml:space="preserve">  </w:t>
      </w:r>
      <w:r>
        <w:rPr>
          <w:w w:val="102"/>
          <w:sz w:val="23"/>
          <w:szCs w:val="23"/>
        </w:rPr>
        <w:t>of</w:t>
      </w:r>
      <w:r>
        <w:rPr>
          <w:sz w:val="23"/>
          <w:szCs w:val="23"/>
        </w:rPr>
        <w:t xml:space="preserve">  </w:t>
      </w:r>
      <w:r>
        <w:rPr>
          <w:w w:val="102"/>
          <w:sz w:val="23"/>
          <w:szCs w:val="23"/>
        </w:rPr>
        <w:t>this</w:t>
      </w:r>
      <w:r>
        <w:rPr>
          <w:sz w:val="23"/>
          <w:szCs w:val="23"/>
        </w:rPr>
        <w:t xml:space="preserve">  </w:t>
      </w:r>
      <w:r>
        <w:rPr>
          <w:w w:val="102"/>
          <w:sz w:val="23"/>
          <w:szCs w:val="23"/>
        </w:rPr>
        <w:t>contract</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submitted</w:t>
      </w:r>
      <w:r>
        <w:rPr>
          <w:sz w:val="23"/>
          <w:szCs w:val="23"/>
        </w:rPr>
        <w:t xml:space="preserve">  </w:t>
      </w:r>
      <w:r>
        <w:rPr>
          <w:w w:val="102"/>
          <w:sz w:val="23"/>
          <w:szCs w:val="23"/>
        </w:rPr>
        <w:t>to</w:t>
      </w:r>
      <w:r>
        <w:rPr>
          <w:sz w:val="23"/>
          <w:szCs w:val="23"/>
        </w:rPr>
        <w:t xml:space="preserve">  </w:t>
      </w:r>
      <w:r>
        <w:rPr>
          <w:w w:val="102"/>
          <w:sz w:val="23"/>
          <w:szCs w:val="23"/>
        </w:rPr>
        <w:t>arbitration</w:t>
      </w:r>
      <w:r>
        <w:rPr>
          <w:sz w:val="23"/>
          <w:szCs w:val="23"/>
        </w:rPr>
        <w:t xml:space="preserve">  </w:t>
      </w:r>
      <w:r>
        <w:rPr>
          <w:w w:val="102"/>
          <w:sz w:val="23"/>
          <w:szCs w:val="23"/>
        </w:rPr>
        <w:t>in</w:t>
      </w:r>
      <w:r>
        <w:rPr>
          <w:sz w:val="23"/>
          <w:szCs w:val="23"/>
        </w:rPr>
        <w:t xml:space="preserve">  </w:t>
      </w:r>
      <w:r>
        <w:rPr>
          <w:w w:val="102"/>
          <w:sz w:val="23"/>
          <w:szCs w:val="23"/>
        </w:rPr>
        <w:t>the Philippines</w:t>
      </w:r>
      <w:r>
        <w:rPr>
          <w:sz w:val="23"/>
          <w:szCs w:val="23"/>
        </w:rPr>
        <w:t xml:space="preserve"> </w:t>
      </w:r>
      <w:r>
        <w:rPr>
          <w:w w:val="102"/>
          <w:sz w:val="23"/>
          <w:szCs w:val="23"/>
        </w:rPr>
        <w:t>according</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provisions</w:t>
      </w:r>
      <w:r>
        <w:rPr>
          <w:sz w:val="23"/>
          <w:szCs w:val="23"/>
        </w:rPr>
        <w:t xml:space="preserve"> </w:t>
      </w:r>
      <w:r>
        <w:rPr>
          <w:w w:val="102"/>
          <w:sz w:val="23"/>
          <w:szCs w:val="23"/>
        </w:rPr>
        <w:t>of</w:t>
      </w:r>
      <w:r>
        <w:rPr>
          <w:sz w:val="23"/>
          <w:szCs w:val="23"/>
        </w:rPr>
        <w:t xml:space="preserve"> </w:t>
      </w:r>
      <w:r>
        <w:rPr>
          <w:w w:val="102"/>
          <w:sz w:val="23"/>
          <w:szCs w:val="23"/>
        </w:rPr>
        <w:t>Republic</w:t>
      </w:r>
      <w:r>
        <w:rPr>
          <w:sz w:val="23"/>
          <w:szCs w:val="23"/>
        </w:rPr>
        <w:t xml:space="preserve"> </w:t>
      </w:r>
      <w:r>
        <w:rPr>
          <w:w w:val="102"/>
          <w:sz w:val="23"/>
          <w:szCs w:val="23"/>
        </w:rPr>
        <w:t>Acts</w:t>
      </w:r>
      <w:r>
        <w:rPr>
          <w:sz w:val="23"/>
          <w:szCs w:val="23"/>
        </w:rPr>
        <w:t xml:space="preserve"> </w:t>
      </w:r>
      <w:r>
        <w:rPr>
          <w:w w:val="102"/>
          <w:sz w:val="23"/>
          <w:szCs w:val="23"/>
        </w:rPr>
        <w:t>876</w:t>
      </w:r>
      <w:r>
        <w:rPr>
          <w:sz w:val="23"/>
          <w:szCs w:val="23"/>
        </w:rPr>
        <w:t xml:space="preserve"> </w:t>
      </w:r>
      <w:r>
        <w:rPr>
          <w:w w:val="102"/>
          <w:sz w:val="23"/>
          <w:szCs w:val="23"/>
        </w:rPr>
        <w:t>and</w:t>
      </w:r>
      <w:r>
        <w:rPr>
          <w:sz w:val="23"/>
          <w:szCs w:val="23"/>
        </w:rPr>
        <w:t xml:space="preserve"> </w:t>
      </w:r>
      <w:r>
        <w:rPr>
          <w:w w:val="102"/>
          <w:sz w:val="23"/>
          <w:szCs w:val="23"/>
        </w:rPr>
        <w:t>9285,</w:t>
      </w:r>
      <w:r>
        <w:rPr>
          <w:sz w:val="23"/>
          <w:szCs w:val="23"/>
        </w:rPr>
        <w:t xml:space="preserve"> </w:t>
      </w:r>
      <w:r>
        <w:rPr>
          <w:w w:val="102"/>
          <w:sz w:val="23"/>
          <w:szCs w:val="23"/>
        </w:rPr>
        <w:t>as required</w:t>
      </w:r>
      <w:r>
        <w:rPr>
          <w:sz w:val="23"/>
          <w:szCs w:val="23"/>
        </w:rPr>
        <w:t xml:space="preserve"> </w:t>
      </w:r>
      <w:r>
        <w:rPr>
          <w:w w:val="102"/>
          <w:sz w:val="23"/>
          <w:szCs w:val="23"/>
        </w:rPr>
        <w:t>in</w:t>
      </w:r>
      <w:r>
        <w:rPr>
          <w:sz w:val="23"/>
          <w:szCs w:val="23"/>
        </w:rPr>
        <w:t xml:space="preserve"> </w:t>
      </w:r>
      <w:r>
        <w:rPr>
          <w:w w:val="102"/>
          <w:sz w:val="23"/>
          <w:szCs w:val="23"/>
        </w:rPr>
        <w:t>Section</w:t>
      </w:r>
      <w:r>
        <w:rPr>
          <w:sz w:val="23"/>
          <w:szCs w:val="23"/>
        </w:rPr>
        <w:t xml:space="preserve"> </w:t>
      </w:r>
      <w:r>
        <w:rPr>
          <w:w w:val="102"/>
          <w:sz w:val="23"/>
          <w:szCs w:val="23"/>
        </w:rPr>
        <w:t>59</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IRR</w:t>
      </w:r>
      <w:r>
        <w:rPr>
          <w:sz w:val="23"/>
          <w:szCs w:val="23"/>
        </w:rPr>
        <w:t xml:space="preserve"> </w:t>
      </w:r>
      <w:r>
        <w:rPr>
          <w:w w:val="102"/>
          <w:sz w:val="23"/>
          <w:szCs w:val="23"/>
        </w:rPr>
        <w:t>of</w:t>
      </w:r>
      <w:r>
        <w:rPr>
          <w:sz w:val="23"/>
          <w:szCs w:val="23"/>
        </w:rPr>
        <w:t xml:space="preserve"> </w:t>
      </w:r>
      <w:r>
        <w:rPr>
          <w:w w:val="102"/>
          <w:sz w:val="23"/>
          <w:szCs w:val="23"/>
        </w:rPr>
        <w:t>RA</w:t>
      </w:r>
      <w:r>
        <w:rPr>
          <w:sz w:val="23"/>
          <w:szCs w:val="23"/>
        </w:rPr>
        <w:t xml:space="preserve"> </w:t>
      </w:r>
      <w:r>
        <w:rPr>
          <w:w w:val="102"/>
          <w:sz w:val="23"/>
          <w:szCs w:val="23"/>
        </w:rPr>
        <w:t>9184.</w:t>
      </w:r>
      <w:r w:rsidR="00B1383E">
        <w:pict>
          <v:group id="_x0000_s1804" style="position:absolute;left:0;text-align:left;margin-left:93.9pt;margin-top:67.4pt;width:423.6pt;height:655.85pt;z-index:-5238;mso-position-horizontal-relative:page;mso-position-vertical-relative:page" coordorigin="1878,1348" coordsize="8472,13117">
            <v:shape id="_x0000_s1825" style="position:absolute;left:1889;top:1358;width:1488;height:0" coordorigin="1889,1358" coordsize="1488,0" path="m1889,1358r1488,e" filled="f" strokeweight=".20444mm">
              <v:path arrowok="t"/>
            </v:shape>
            <v:shape id="_x0000_s1824" style="position:absolute;left:3386;top:1358;width:6953;height:0" coordorigin="3386,1358" coordsize="6953,0" path="m3386,1358r6953,e" filled="f" strokeweight=".20444mm">
              <v:path arrowok="t"/>
            </v:shape>
            <v:shape id="_x0000_s1823" style="position:absolute;left:1889;top:1853;width:1488;height:0" coordorigin="1889,1853" coordsize="1488,0" path="m1889,1853r1488,e" filled="f" strokeweight=".20444mm">
              <v:path arrowok="t"/>
            </v:shape>
            <v:shape id="_x0000_s1822" style="position:absolute;left:3386;top:1853;width:6953;height:0" coordorigin="3386,1853" coordsize="6953,0" path="m3386,1853r6953,e" filled="f" strokeweight=".20444mm">
              <v:path arrowok="t"/>
            </v:shape>
            <v:shape id="_x0000_s1821" style="position:absolute;left:1889;top:4128;width:1488;height:0" coordorigin="1889,4128" coordsize="1488,0" path="m1889,4128r1488,e" filled="f" strokeweight=".20444mm">
              <v:path arrowok="t"/>
            </v:shape>
            <v:shape id="_x0000_s1820" style="position:absolute;left:3386;top:4128;width:6953;height:0" coordorigin="3386,4128" coordsize="6953,0" path="m3386,4128r6953,e" filled="f" strokeweight=".20444mm">
              <v:path arrowok="t"/>
            </v:shape>
            <v:shape id="_x0000_s1819" style="position:absolute;left:1889;top:5626;width:1488;height:0" coordorigin="1889,5626" coordsize="1488,0" path="m1889,5626r1488,e" filled="f" strokeweight=".20444mm">
              <v:path arrowok="t"/>
            </v:shape>
            <v:shape id="_x0000_s1818" style="position:absolute;left:3386;top:5626;width:6953;height:0" coordorigin="3386,5626" coordsize="6953,0" path="m3386,5626r6953,e" filled="f" strokeweight=".20444mm">
              <v:path arrowok="t"/>
            </v:shape>
            <v:shape id="_x0000_s1817" style="position:absolute;left:1889;top:8129;width:1488;height:0" coordorigin="1889,8129" coordsize="1488,0" path="m1889,8129r1488,e" filled="f" strokeweight=".20444mm">
              <v:path arrowok="t"/>
            </v:shape>
            <v:shape id="_x0000_s1816" style="position:absolute;left:3386;top:8129;width:6953;height:0" coordorigin="3386,8129" coordsize="6953,0" path="m3386,8129r6953,e" filled="f" strokeweight=".20444mm">
              <v:path arrowok="t"/>
            </v:shape>
            <v:shape id="_x0000_s1815" style="position:absolute;left:1889;top:10147;width:1488;height:0" coordorigin="1889,10147" coordsize="1488,0" path="m1889,10147r1488,e" filled="f" strokeweight=".20444mm">
              <v:path arrowok="t"/>
            </v:shape>
            <v:shape id="_x0000_s1814" style="position:absolute;left:3386;top:10147;width:6953;height:0" coordorigin="3386,10147" coordsize="6953,0" path="m3386,10147r6953,e" filled="f" strokeweight=".20444mm">
              <v:path arrowok="t"/>
            </v:shape>
            <v:shape id="_x0000_s1813" style="position:absolute;left:1889;top:11645;width:1488;height:0" coordorigin="1889,11645" coordsize="1488,0" path="m1889,11645r1488,e" filled="f" strokeweight=".20444mm">
              <v:path arrowok="t"/>
            </v:shape>
            <v:shape id="_x0000_s1812" style="position:absolute;left:3386;top:11645;width:6953;height:0" coordorigin="3386,11645" coordsize="6953,0" path="m3386,11645r6953,e" filled="f" strokeweight=".20444mm">
              <v:path arrowok="t"/>
            </v:shape>
            <v:shape id="_x0000_s1811" style="position:absolute;left:1889;top:13663;width:1488;height:0" coordorigin="1889,13663" coordsize="1488,0" path="m1889,13663r1488,e" filled="f" strokeweight=".20444mm">
              <v:path arrowok="t"/>
            </v:shape>
            <v:shape id="_x0000_s1810" style="position:absolute;left:3386;top:13663;width:6953;height:0" coordorigin="3386,13663" coordsize="6953,0" path="m3386,13663r6953,e" filled="f" strokeweight=".20444mm">
              <v:path arrowok="t"/>
            </v:shape>
            <v:shape id="_x0000_s1809" style="position:absolute;left:1884;top:1354;width:0;height:13105" coordorigin="1884,1354" coordsize="0,13105" path="m1884,1354r,13105e" filled="f" strokeweight=".20444mm">
              <v:path arrowok="t"/>
            </v:shape>
            <v:shape id="_x0000_s1808" style="position:absolute;left:1889;top:14454;width:1488;height:0" coordorigin="1889,14454" coordsize="1488,0" path="m1889,14454r1488,e" filled="f" strokeweight=".16211mm">
              <v:path arrowok="t"/>
            </v:shape>
            <v:shape id="_x0000_s1807" style="position:absolute;left:3382;top:1354;width:0;height:13105" coordorigin="3382,1354" coordsize="0,13105" path="m3382,1354r,13105e" filled="f" strokeweight=".20444mm">
              <v:path arrowok="t"/>
            </v:shape>
            <v:shape id="_x0000_s1806" style="position:absolute;left:3386;top:14454;width:6953;height:0" coordorigin="3386,14454" coordsize="6953,0" path="m3386,14454r6953,e" filled="f" strokeweight=".16211mm">
              <v:path arrowok="t"/>
            </v:shape>
            <v:shape id="_x0000_s1805" style="position:absolute;left:10344;top:1354;width:0;height:13105" coordorigin="10344,1354" coordsize="0,13105" path="m10344,1354r,13105e" filled="f" strokeweight=".20444mm">
              <v:path arrowok="t"/>
            </v:shape>
            <w10:wrap anchorx="page" anchory="page"/>
          </v:group>
        </w:pict>
      </w:r>
    </w:p>
    <w:p w:rsidR="00300549" w:rsidRDefault="00300549">
      <w:pPr>
        <w:spacing w:before="7" w:line="200" w:lineRule="exact"/>
      </w:pPr>
    </w:p>
    <w:p w:rsidR="00300549" w:rsidRDefault="00BF290C">
      <w:pPr>
        <w:spacing w:before="28" w:line="246" w:lineRule="auto"/>
        <w:ind w:left="1762" w:right="238" w:hanging="1498"/>
        <w:jc w:val="both"/>
        <w:rPr>
          <w:sz w:val="23"/>
          <w:szCs w:val="23"/>
        </w:rPr>
      </w:pPr>
      <w:r>
        <w:rPr>
          <w:w w:val="102"/>
          <w:sz w:val="23"/>
          <w:szCs w:val="23"/>
        </w:rPr>
        <w:t>35.1</w:t>
      </w:r>
      <w:r>
        <w:rPr>
          <w:sz w:val="23"/>
          <w:szCs w:val="23"/>
        </w:rPr>
        <w:t xml:space="preserve">                   </w:t>
      </w:r>
      <w:r>
        <w:rPr>
          <w:w w:val="102"/>
          <w:sz w:val="23"/>
          <w:szCs w:val="23"/>
        </w:rPr>
        <w:t>The</w:t>
      </w:r>
      <w:r>
        <w:rPr>
          <w:sz w:val="23"/>
          <w:szCs w:val="23"/>
        </w:rPr>
        <w:t xml:space="preserve">   </w:t>
      </w:r>
      <w:r>
        <w:rPr>
          <w:w w:val="102"/>
          <w:sz w:val="23"/>
          <w:szCs w:val="23"/>
        </w:rPr>
        <w:t>drawings,</w:t>
      </w:r>
      <w:r>
        <w:rPr>
          <w:sz w:val="23"/>
          <w:szCs w:val="23"/>
        </w:rPr>
        <w:t xml:space="preserve">   </w:t>
      </w:r>
      <w:r>
        <w:rPr>
          <w:w w:val="102"/>
          <w:sz w:val="23"/>
          <w:szCs w:val="23"/>
        </w:rPr>
        <w:t>specifications,</w:t>
      </w:r>
      <w:r>
        <w:rPr>
          <w:sz w:val="23"/>
          <w:szCs w:val="23"/>
        </w:rPr>
        <w:t xml:space="preserve">   </w:t>
      </w:r>
      <w:r>
        <w:rPr>
          <w:w w:val="102"/>
          <w:sz w:val="23"/>
          <w:szCs w:val="23"/>
        </w:rPr>
        <w:t>designs,</w:t>
      </w:r>
      <w:r>
        <w:rPr>
          <w:sz w:val="23"/>
          <w:szCs w:val="23"/>
        </w:rPr>
        <w:t xml:space="preserve">   </w:t>
      </w:r>
      <w:r>
        <w:rPr>
          <w:w w:val="102"/>
          <w:sz w:val="23"/>
          <w:szCs w:val="23"/>
        </w:rPr>
        <w:t>reports,</w:t>
      </w:r>
      <w:r>
        <w:rPr>
          <w:sz w:val="23"/>
          <w:szCs w:val="23"/>
        </w:rPr>
        <w:t xml:space="preserve">   </w:t>
      </w:r>
      <w:r>
        <w:rPr>
          <w:w w:val="102"/>
          <w:sz w:val="23"/>
          <w:szCs w:val="23"/>
        </w:rPr>
        <w:t>other</w:t>
      </w:r>
      <w:r>
        <w:rPr>
          <w:sz w:val="23"/>
          <w:szCs w:val="23"/>
        </w:rPr>
        <w:t xml:space="preserve">   </w:t>
      </w:r>
      <w:r>
        <w:rPr>
          <w:w w:val="102"/>
          <w:sz w:val="23"/>
          <w:szCs w:val="23"/>
        </w:rPr>
        <w:t>documents</w:t>
      </w:r>
      <w:r>
        <w:rPr>
          <w:sz w:val="23"/>
          <w:szCs w:val="23"/>
        </w:rPr>
        <w:t xml:space="preserve">   </w:t>
      </w:r>
      <w:r>
        <w:rPr>
          <w:w w:val="102"/>
          <w:sz w:val="23"/>
          <w:szCs w:val="23"/>
        </w:rPr>
        <w:t>and software</w:t>
      </w:r>
      <w:r>
        <w:rPr>
          <w:sz w:val="23"/>
          <w:szCs w:val="23"/>
        </w:rPr>
        <w:t xml:space="preserve">  </w:t>
      </w:r>
      <w:r>
        <w:rPr>
          <w:w w:val="102"/>
          <w:sz w:val="23"/>
          <w:szCs w:val="23"/>
        </w:rPr>
        <w:t>prepared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for</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under</w:t>
      </w:r>
      <w:r>
        <w:rPr>
          <w:sz w:val="23"/>
          <w:szCs w:val="23"/>
        </w:rPr>
        <w:t xml:space="preserve">  </w:t>
      </w:r>
      <w:r>
        <w:rPr>
          <w:w w:val="102"/>
          <w:sz w:val="23"/>
          <w:szCs w:val="23"/>
        </w:rPr>
        <w:t>this Contract</w:t>
      </w:r>
      <w:r>
        <w:rPr>
          <w:sz w:val="23"/>
          <w:szCs w:val="23"/>
        </w:rPr>
        <w:t xml:space="preserve">  </w:t>
      </w:r>
      <w:r>
        <w:rPr>
          <w:w w:val="102"/>
          <w:sz w:val="23"/>
          <w:szCs w:val="23"/>
        </w:rPr>
        <w:t>that</w:t>
      </w:r>
      <w:r>
        <w:rPr>
          <w:sz w:val="23"/>
          <w:szCs w:val="23"/>
        </w:rPr>
        <w:t xml:space="preserve">  </w:t>
      </w:r>
      <w:r>
        <w:rPr>
          <w:w w:val="102"/>
          <w:sz w:val="23"/>
          <w:szCs w:val="23"/>
        </w:rPr>
        <w:t>shall</w:t>
      </w:r>
      <w:r>
        <w:rPr>
          <w:sz w:val="23"/>
          <w:szCs w:val="23"/>
        </w:rPr>
        <w:t xml:space="preserve">  </w:t>
      </w:r>
      <w:r>
        <w:rPr>
          <w:w w:val="102"/>
          <w:sz w:val="23"/>
          <w:szCs w:val="23"/>
        </w:rPr>
        <w:t>become</w:t>
      </w:r>
      <w:r>
        <w:rPr>
          <w:sz w:val="23"/>
          <w:szCs w:val="23"/>
        </w:rPr>
        <w:t xml:space="preserve">  </w:t>
      </w:r>
      <w:r>
        <w:rPr>
          <w:w w:val="102"/>
          <w:sz w:val="23"/>
          <w:szCs w:val="23"/>
        </w:rPr>
        <w:t>and</w:t>
      </w:r>
      <w:r>
        <w:rPr>
          <w:sz w:val="23"/>
          <w:szCs w:val="23"/>
        </w:rPr>
        <w:t xml:space="preserve">  </w:t>
      </w:r>
      <w:r>
        <w:rPr>
          <w:w w:val="102"/>
          <w:sz w:val="23"/>
          <w:szCs w:val="23"/>
        </w:rPr>
        <w:t>remain</w:t>
      </w:r>
      <w:r>
        <w:rPr>
          <w:sz w:val="23"/>
          <w:szCs w:val="23"/>
        </w:rPr>
        <w:t xml:space="preserve">  </w:t>
      </w:r>
      <w:r>
        <w:rPr>
          <w:w w:val="102"/>
          <w:sz w:val="23"/>
          <w:szCs w:val="23"/>
        </w:rPr>
        <w:t>the</w:t>
      </w:r>
      <w:r>
        <w:rPr>
          <w:sz w:val="23"/>
          <w:szCs w:val="23"/>
        </w:rPr>
        <w:t xml:space="preserve">  </w:t>
      </w:r>
      <w:r>
        <w:rPr>
          <w:w w:val="102"/>
          <w:sz w:val="23"/>
          <w:szCs w:val="23"/>
        </w:rPr>
        <w:t>property</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Procuring Entity</w:t>
      </w:r>
      <w:r>
        <w:rPr>
          <w:sz w:val="23"/>
          <w:szCs w:val="23"/>
        </w:rPr>
        <w:t xml:space="preserve"> </w:t>
      </w:r>
      <w:r>
        <w:rPr>
          <w:w w:val="102"/>
          <w:sz w:val="23"/>
          <w:szCs w:val="23"/>
        </w:rPr>
        <w:t>are</w:t>
      </w:r>
      <w:r>
        <w:rPr>
          <w:sz w:val="23"/>
          <w:szCs w:val="23"/>
        </w:rPr>
        <w:t xml:space="preserve"> </w:t>
      </w:r>
      <w:r>
        <w:rPr>
          <w:w w:val="102"/>
          <w:sz w:val="23"/>
          <w:szCs w:val="23"/>
        </w:rPr>
        <w:t>as</w:t>
      </w:r>
      <w:r>
        <w:rPr>
          <w:sz w:val="23"/>
          <w:szCs w:val="23"/>
        </w:rPr>
        <w:t xml:space="preserve"> </w:t>
      </w:r>
      <w:r>
        <w:rPr>
          <w:w w:val="102"/>
          <w:sz w:val="23"/>
          <w:szCs w:val="23"/>
        </w:rPr>
        <w:t>follows:</w:t>
      </w:r>
    </w:p>
    <w:p w:rsidR="00300549" w:rsidRDefault="00300549">
      <w:pPr>
        <w:spacing w:before="5" w:line="220" w:lineRule="exact"/>
        <w:rPr>
          <w:sz w:val="22"/>
          <w:szCs w:val="22"/>
        </w:rPr>
      </w:pPr>
    </w:p>
    <w:p w:rsidR="00300549" w:rsidRDefault="003A7849">
      <w:pPr>
        <w:spacing w:line="245" w:lineRule="auto"/>
        <w:ind w:left="1762" w:right="239"/>
        <w:rPr>
          <w:i/>
          <w:w w:val="102"/>
          <w:sz w:val="23"/>
          <w:szCs w:val="23"/>
        </w:rPr>
      </w:pPr>
      <w:r>
        <w:rPr>
          <w:i/>
          <w:w w:val="102"/>
          <w:sz w:val="23"/>
          <w:szCs w:val="23"/>
        </w:rPr>
        <w:t>The Final report shall not be limited to the following:</w:t>
      </w:r>
    </w:p>
    <w:p w:rsidR="003A7849" w:rsidRDefault="003A7849">
      <w:pPr>
        <w:spacing w:line="245" w:lineRule="auto"/>
        <w:ind w:left="1762" w:right="239"/>
        <w:rPr>
          <w:i/>
          <w:w w:val="102"/>
          <w:sz w:val="23"/>
          <w:szCs w:val="23"/>
        </w:rPr>
      </w:pPr>
      <w:r>
        <w:rPr>
          <w:i/>
          <w:w w:val="102"/>
          <w:sz w:val="23"/>
          <w:szCs w:val="23"/>
        </w:rPr>
        <w:t>1. Progress Report</w:t>
      </w:r>
    </w:p>
    <w:p w:rsidR="003A7849" w:rsidRDefault="003A7849">
      <w:pPr>
        <w:spacing w:line="245" w:lineRule="auto"/>
        <w:ind w:left="1762" w:right="239"/>
        <w:rPr>
          <w:i/>
          <w:w w:val="102"/>
          <w:sz w:val="23"/>
          <w:szCs w:val="23"/>
        </w:rPr>
      </w:pPr>
      <w:r>
        <w:rPr>
          <w:i/>
          <w:w w:val="102"/>
          <w:sz w:val="23"/>
          <w:szCs w:val="23"/>
        </w:rPr>
        <w:t>2. Final report</w:t>
      </w:r>
    </w:p>
    <w:p w:rsidR="003A7849" w:rsidRDefault="003A7849">
      <w:pPr>
        <w:spacing w:line="245" w:lineRule="auto"/>
        <w:ind w:left="1762" w:right="239"/>
        <w:rPr>
          <w:i/>
          <w:w w:val="102"/>
          <w:sz w:val="23"/>
          <w:szCs w:val="23"/>
        </w:rPr>
      </w:pPr>
      <w:r>
        <w:rPr>
          <w:i/>
          <w:w w:val="102"/>
          <w:sz w:val="23"/>
          <w:szCs w:val="23"/>
        </w:rPr>
        <w:t>3. Geology and Geohazards Aspect</w:t>
      </w:r>
    </w:p>
    <w:p w:rsidR="003A7849" w:rsidRDefault="003A7849">
      <w:pPr>
        <w:spacing w:line="245" w:lineRule="auto"/>
        <w:ind w:left="1762" w:right="239"/>
        <w:rPr>
          <w:i/>
          <w:w w:val="102"/>
          <w:sz w:val="23"/>
          <w:szCs w:val="23"/>
        </w:rPr>
      </w:pPr>
      <w:r>
        <w:rPr>
          <w:i/>
          <w:w w:val="102"/>
          <w:sz w:val="23"/>
          <w:szCs w:val="23"/>
        </w:rPr>
        <w:t>4. Geotechnical Aspect</w:t>
      </w:r>
    </w:p>
    <w:p w:rsidR="003A7849" w:rsidRDefault="003A7849">
      <w:pPr>
        <w:spacing w:line="245" w:lineRule="auto"/>
        <w:ind w:left="1762" w:right="239"/>
        <w:rPr>
          <w:i/>
          <w:w w:val="102"/>
          <w:sz w:val="23"/>
          <w:szCs w:val="23"/>
        </w:rPr>
      </w:pPr>
      <w:r>
        <w:rPr>
          <w:i/>
          <w:w w:val="102"/>
          <w:sz w:val="23"/>
          <w:szCs w:val="23"/>
        </w:rPr>
        <w:t>5. Other Data to be submitted</w:t>
      </w:r>
    </w:p>
    <w:p w:rsidR="003A7849" w:rsidRDefault="003A7849">
      <w:pPr>
        <w:spacing w:line="245" w:lineRule="auto"/>
        <w:ind w:left="1762" w:right="239"/>
        <w:rPr>
          <w:i/>
          <w:w w:val="102"/>
          <w:sz w:val="23"/>
          <w:szCs w:val="23"/>
        </w:rPr>
      </w:pPr>
      <w:r>
        <w:rPr>
          <w:i/>
          <w:w w:val="102"/>
          <w:sz w:val="23"/>
          <w:szCs w:val="23"/>
        </w:rPr>
        <w:t>A. Boring Logs</w:t>
      </w:r>
    </w:p>
    <w:p w:rsidR="003A7849" w:rsidRDefault="003A7849">
      <w:pPr>
        <w:spacing w:line="245" w:lineRule="auto"/>
        <w:ind w:left="1762" w:right="239"/>
        <w:rPr>
          <w:i/>
          <w:w w:val="102"/>
          <w:sz w:val="23"/>
          <w:szCs w:val="23"/>
        </w:rPr>
      </w:pPr>
      <w:r>
        <w:rPr>
          <w:i/>
          <w:w w:val="102"/>
          <w:sz w:val="23"/>
          <w:szCs w:val="23"/>
        </w:rPr>
        <w:t>B. Photographs</w:t>
      </w:r>
    </w:p>
    <w:p w:rsidR="003A7849" w:rsidRDefault="003A7849">
      <w:pPr>
        <w:spacing w:line="245" w:lineRule="auto"/>
        <w:ind w:left="1762" w:right="239"/>
        <w:rPr>
          <w:i/>
          <w:w w:val="102"/>
          <w:sz w:val="23"/>
          <w:szCs w:val="23"/>
        </w:rPr>
      </w:pPr>
    </w:p>
    <w:p w:rsidR="003A7849" w:rsidRDefault="003A7849">
      <w:pPr>
        <w:spacing w:line="245" w:lineRule="auto"/>
        <w:ind w:left="1762" w:right="239"/>
        <w:rPr>
          <w:i/>
          <w:w w:val="102"/>
          <w:sz w:val="23"/>
          <w:szCs w:val="23"/>
        </w:rPr>
      </w:pPr>
    </w:p>
    <w:p w:rsidR="00300549" w:rsidRDefault="00300549">
      <w:pPr>
        <w:spacing w:before="7" w:line="200" w:lineRule="exact"/>
        <w:rPr>
          <w:sz w:val="23"/>
          <w:szCs w:val="23"/>
        </w:rPr>
      </w:pPr>
    </w:p>
    <w:p w:rsidR="003A7849" w:rsidRDefault="003A7849">
      <w:pPr>
        <w:spacing w:before="7" w:line="200" w:lineRule="exact"/>
      </w:pPr>
    </w:p>
    <w:p w:rsidR="00300549" w:rsidRDefault="00BF290C">
      <w:pPr>
        <w:spacing w:before="28" w:line="245" w:lineRule="auto"/>
        <w:ind w:left="1762" w:right="241" w:hanging="1498"/>
        <w:rPr>
          <w:sz w:val="23"/>
          <w:szCs w:val="23"/>
        </w:rPr>
      </w:pPr>
      <w:r>
        <w:rPr>
          <w:w w:val="102"/>
          <w:sz w:val="23"/>
          <w:szCs w:val="23"/>
        </w:rPr>
        <w:t>38.1(d)</w:t>
      </w:r>
      <w:r>
        <w:rPr>
          <w:sz w:val="23"/>
          <w:szCs w:val="23"/>
        </w:rPr>
        <w:t xml:space="preserve">               </w:t>
      </w:r>
      <w:r>
        <w:rPr>
          <w:w w:val="102"/>
          <w:sz w:val="23"/>
          <w:szCs w:val="23"/>
        </w:rPr>
        <w:t>The</w:t>
      </w:r>
      <w:r>
        <w:rPr>
          <w:sz w:val="23"/>
          <w:szCs w:val="23"/>
        </w:rPr>
        <w:t xml:space="preserve">  </w:t>
      </w:r>
      <w:r>
        <w:rPr>
          <w:w w:val="102"/>
          <w:sz w:val="23"/>
          <w:szCs w:val="23"/>
        </w:rPr>
        <w:t>Consultant’s</w:t>
      </w:r>
      <w:r>
        <w:rPr>
          <w:sz w:val="23"/>
          <w:szCs w:val="23"/>
        </w:rPr>
        <w:t xml:space="preserve"> </w:t>
      </w:r>
      <w:r>
        <w:rPr>
          <w:w w:val="102"/>
          <w:sz w:val="23"/>
          <w:szCs w:val="23"/>
        </w:rPr>
        <w:t>actions</w:t>
      </w:r>
      <w:r>
        <w:rPr>
          <w:sz w:val="23"/>
          <w:szCs w:val="23"/>
        </w:rPr>
        <w:t xml:space="preserve"> </w:t>
      </w:r>
      <w:r>
        <w:rPr>
          <w:w w:val="102"/>
          <w:sz w:val="23"/>
          <w:szCs w:val="23"/>
        </w:rPr>
        <w:t>requiring</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Entity’s</w:t>
      </w:r>
      <w:r>
        <w:rPr>
          <w:sz w:val="23"/>
          <w:szCs w:val="23"/>
        </w:rPr>
        <w:t xml:space="preserve">  </w:t>
      </w:r>
      <w:r>
        <w:rPr>
          <w:w w:val="102"/>
          <w:sz w:val="23"/>
          <w:szCs w:val="23"/>
        </w:rPr>
        <w:t>prior</w:t>
      </w:r>
      <w:r>
        <w:rPr>
          <w:sz w:val="23"/>
          <w:szCs w:val="23"/>
        </w:rPr>
        <w:t xml:space="preserve"> </w:t>
      </w:r>
      <w:r>
        <w:rPr>
          <w:w w:val="102"/>
          <w:sz w:val="23"/>
          <w:szCs w:val="23"/>
        </w:rPr>
        <w:t>approval are:</w:t>
      </w:r>
    </w:p>
    <w:p w:rsidR="00300549" w:rsidRDefault="00300549">
      <w:pPr>
        <w:spacing w:before="6" w:line="220" w:lineRule="exact"/>
        <w:rPr>
          <w:sz w:val="22"/>
          <w:szCs w:val="22"/>
        </w:rPr>
      </w:pPr>
    </w:p>
    <w:p w:rsidR="00300549" w:rsidRDefault="00BF290C">
      <w:pPr>
        <w:spacing w:line="245" w:lineRule="auto"/>
        <w:ind w:left="1762" w:right="238"/>
        <w:rPr>
          <w:sz w:val="23"/>
          <w:szCs w:val="23"/>
        </w:rPr>
      </w:pPr>
      <w:r>
        <w:rPr>
          <w:i/>
          <w:w w:val="102"/>
          <w:sz w:val="23"/>
          <w:szCs w:val="23"/>
        </w:rPr>
        <w:t>[List</w:t>
      </w:r>
      <w:r>
        <w:rPr>
          <w:i/>
          <w:sz w:val="23"/>
          <w:szCs w:val="23"/>
        </w:rPr>
        <w:t xml:space="preserve">  </w:t>
      </w:r>
      <w:r>
        <w:rPr>
          <w:i/>
          <w:w w:val="102"/>
          <w:sz w:val="23"/>
          <w:szCs w:val="23"/>
        </w:rPr>
        <w:t>here</w:t>
      </w:r>
      <w:r>
        <w:rPr>
          <w:i/>
          <w:sz w:val="23"/>
          <w:szCs w:val="23"/>
        </w:rPr>
        <w:t xml:space="preserve">  </w:t>
      </w:r>
      <w:r>
        <w:rPr>
          <w:i/>
          <w:w w:val="102"/>
          <w:sz w:val="23"/>
          <w:szCs w:val="23"/>
        </w:rPr>
        <w:t>actions</w:t>
      </w:r>
      <w:r>
        <w:rPr>
          <w:i/>
          <w:sz w:val="23"/>
          <w:szCs w:val="23"/>
        </w:rPr>
        <w:t xml:space="preserve">  </w:t>
      </w:r>
      <w:r>
        <w:rPr>
          <w:i/>
          <w:w w:val="102"/>
          <w:sz w:val="23"/>
          <w:szCs w:val="23"/>
        </w:rPr>
        <w:t>of</w:t>
      </w:r>
      <w:r>
        <w:rPr>
          <w:i/>
          <w:sz w:val="23"/>
          <w:szCs w:val="23"/>
        </w:rPr>
        <w:t xml:space="preserve">  </w:t>
      </w:r>
      <w:r>
        <w:rPr>
          <w:i/>
          <w:w w:val="102"/>
          <w:sz w:val="23"/>
          <w:szCs w:val="23"/>
        </w:rPr>
        <w:t>the</w:t>
      </w:r>
      <w:r>
        <w:rPr>
          <w:i/>
          <w:sz w:val="23"/>
          <w:szCs w:val="23"/>
        </w:rPr>
        <w:t xml:space="preserve">  </w:t>
      </w:r>
      <w:r>
        <w:rPr>
          <w:i/>
          <w:w w:val="102"/>
          <w:sz w:val="23"/>
          <w:szCs w:val="23"/>
        </w:rPr>
        <w:t>Consultant</w:t>
      </w:r>
      <w:r>
        <w:rPr>
          <w:i/>
          <w:sz w:val="23"/>
          <w:szCs w:val="23"/>
        </w:rPr>
        <w:t xml:space="preserve">  </w:t>
      </w:r>
      <w:r>
        <w:rPr>
          <w:i/>
          <w:w w:val="102"/>
          <w:sz w:val="23"/>
          <w:szCs w:val="23"/>
        </w:rPr>
        <w:t>that</w:t>
      </w:r>
      <w:r>
        <w:rPr>
          <w:i/>
          <w:sz w:val="23"/>
          <w:szCs w:val="23"/>
        </w:rPr>
        <w:t xml:space="preserve">  </w:t>
      </w:r>
      <w:r>
        <w:rPr>
          <w:i/>
          <w:w w:val="102"/>
          <w:sz w:val="23"/>
          <w:szCs w:val="23"/>
        </w:rPr>
        <w:t>require</w:t>
      </w:r>
      <w:r>
        <w:rPr>
          <w:i/>
          <w:sz w:val="23"/>
          <w:szCs w:val="23"/>
        </w:rPr>
        <w:t xml:space="preserve">  </w:t>
      </w:r>
      <w:r>
        <w:rPr>
          <w:i/>
          <w:w w:val="102"/>
          <w:sz w:val="23"/>
          <w:szCs w:val="23"/>
        </w:rPr>
        <w:t>the</w:t>
      </w:r>
      <w:r>
        <w:rPr>
          <w:i/>
          <w:sz w:val="23"/>
          <w:szCs w:val="23"/>
        </w:rPr>
        <w:t xml:space="preserve">  </w:t>
      </w:r>
      <w:r>
        <w:rPr>
          <w:i/>
          <w:w w:val="102"/>
          <w:sz w:val="23"/>
          <w:szCs w:val="23"/>
        </w:rPr>
        <w:t>Procuring</w:t>
      </w:r>
      <w:r>
        <w:rPr>
          <w:i/>
          <w:sz w:val="23"/>
          <w:szCs w:val="23"/>
        </w:rPr>
        <w:t xml:space="preserve">  </w:t>
      </w:r>
      <w:r>
        <w:rPr>
          <w:i/>
          <w:w w:val="102"/>
          <w:sz w:val="23"/>
          <w:szCs w:val="23"/>
        </w:rPr>
        <w:t>Entity’s approval]</w:t>
      </w:r>
    </w:p>
    <w:p w:rsidR="00300549" w:rsidRDefault="00300549">
      <w:pPr>
        <w:spacing w:before="7" w:line="200" w:lineRule="exact"/>
      </w:pPr>
    </w:p>
    <w:p w:rsidR="00300549" w:rsidRDefault="00BF290C">
      <w:pPr>
        <w:spacing w:before="28" w:line="245" w:lineRule="auto"/>
        <w:ind w:left="1762" w:right="239" w:hanging="1498"/>
        <w:jc w:val="both"/>
        <w:rPr>
          <w:sz w:val="23"/>
          <w:szCs w:val="23"/>
        </w:rPr>
      </w:pPr>
      <w:r>
        <w:rPr>
          <w:w w:val="102"/>
          <w:sz w:val="23"/>
          <w:szCs w:val="23"/>
        </w:rPr>
        <w:t>39.5</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may</w:t>
      </w:r>
      <w:r>
        <w:rPr>
          <w:sz w:val="23"/>
          <w:szCs w:val="23"/>
        </w:rPr>
        <w:t xml:space="preserve"> </w:t>
      </w:r>
      <w:r>
        <w:rPr>
          <w:w w:val="102"/>
          <w:sz w:val="23"/>
          <w:szCs w:val="23"/>
        </w:rPr>
        <w:t>change</w:t>
      </w:r>
      <w:r>
        <w:rPr>
          <w:sz w:val="23"/>
          <w:szCs w:val="23"/>
        </w:rPr>
        <w:t xml:space="preserve"> </w:t>
      </w:r>
      <w:r>
        <w:rPr>
          <w:w w:val="102"/>
          <w:sz w:val="23"/>
          <w:szCs w:val="23"/>
        </w:rPr>
        <w:t>its</w:t>
      </w:r>
      <w:r>
        <w:rPr>
          <w:sz w:val="23"/>
          <w:szCs w:val="23"/>
        </w:rPr>
        <w:t xml:space="preserve"> </w:t>
      </w:r>
      <w:r>
        <w:rPr>
          <w:w w:val="102"/>
          <w:sz w:val="23"/>
          <w:szCs w:val="23"/>
        </w:rPr>
        <w:t>Key</w:t>
      </w:r>
      <w:r>
        <w:rPr>
          <w:sz w:val="23"/>
          <w:szCs w:val="23"/>
        </w:rPr>
        <w:t xml:space="preserve"> </w:t>
      </w:r>
      <w:r>
        <w:rPr>
          <w:w w:val="102"/>
          <w:sz w:val="23"/>
          <w:szCs w:val="23"/>
        </w:rPr>
        <w:t>Personnel</w:t>
      </w:r>
      <w:r>
        <w:rPr>
          <w:sz w:val="23"/>
          <w:szCs w:val="23"/>
        </w:rPr>
        <w:t xml:space="preserve"> </w:t>
      </w:r>
      <w:r>
        <w:rPr>
          <w:w w:val="102"/>
          <w:sz w:val="23"/>
          <w:szCs w:val="23"/>
        </w:rPr>
        <w:t>only</w:t>
      </w:r>
      <w:r>
        <w:rPr>
          <w:sz w:val="23"/>
          <w:szCs w:val="23"/>
        </w:rPr>
        <w:t xml:space="preserve"> </w:t>
      </w:r>
      <w:r>
        <w:rPr>
          <w:w w:val="102"/>
          <w:sz w:val="23"/>
          <w:szCs w:val="23"/>
        </w:rPr>
        <w:t>for</w:t>
      </w:r>
      <w:r>
        <w:rPr>
          <w:sz w:val="23"/>
          <w:szCs w:val="23"/>
        </w:rPr>
        <w:t xml:space="preserve"> </w:t>
      </w:r>
      <w:r>
        <w:rPr>
          <w:w w:val="102"/>
          <w:sz w:val="23"/>
          <w:szCs w:val="23"/>
        </w:rPr>
        <w:t>reasons</w:t>
      </w:r>
      <w:r>
        <w:rPr>
          <w:sz w:val="23"/>
          <w:szCs w:val="23"/>
        </w:rPr>
        <w:t xml:space="preserve"> </w:t>
      </w:r>
      <w:r>
        <w:rPr>
          <w:w w:val="102"/>
          <w:sz w:val="23"/>
          <w:szCs w:val="23"/>
        </w:rPr>
        <w:t>of</w:t>
      </w:r>
      <w:r>
        <w:rPr>
          <w:sz w:val="23"/>
          <w:szCs w:val="23"/>
        </w:rPr>
        <w:t xml:space="preserve"> </w:t>
      </w:r>
      <w:r>
        <w:rPr>
          <w:w w:val="102"/>
          <w:sz w:val="23"/>
          <w:szCs w:val="23"/>
        </w:rPr>
        <w:t>death, serious</w:t>
      </w:r>
      <w:r>
        <w:rPr>
          <w:sz w:val="23"/>
          <w:szCs w:val="23"/>
        </w:rPr>
        <w:t xml:space="preserve"> </w:t>
      </w:r>
      <w:r>
        <w:rPr>
          <w:w w:val="102"/>
          <w:sz w:val="23"/>
          <w:szCs w:val="23"/>
        </w:rPr>
        <w:t>illness,</w:t>
      </w:r>
      <w:r>
        <w:rPr>
          <w:sz w:val="23"/>
          <w:szCs w:val="23"/>
        </w:rPr>
        <w:t xml:space="preserve"> </w:t>
      </w:r>
      <w:r>
        <w:rPr>
          <w:w w:val="102"/>
          <w:sz w:val="23"/>
          <w:szCs w:val="23"/>
        </w:rPr>
        <w:t>incapacity</w:t>
      </w:r>
      <w:r>
        <w:rPr>
          <w:sz w:val="23"/>
          <w:szCs w:val="23"/>
        </w:rPr>
        <w:t xml:space="preserve"> </w:t>
      </w:r>
      <w:r>
        <w:rPr>
          <w:w w:val="102"/>
          <w:sz w:val="23"/>
          <w:szCs w:val="23"/>
        </w:rPr>
        <w:t>of</w:t>
      </w:r>
      <w:r>
        <w:rPr>
          <w:sz w:val="23"/>
          <w:szCs w:val="23"/>
        </w:rPr>
        <w:t xml:space="preserve"> </w:t>
      </w:r>
      <w:r>
        <w:rPr>
          <w:w w:val="102"/>
          <w:sz w:val="23"/>
          <w:szCs w:val="23"/>
        </w:rPr>
        <w:t>an</w:t>
      </w:r>
      <w:r>
        <w:rPr>
          <w:sz w:val="23"/>
          <w:szCs w:val="23"/>
        </w:rPr>
        <w:t xml:space="preserve"> </w:t>
      </w:r>
      <w:r>
        <w:rPr>
          <w:w w:val="102"/>
          <w:sz w:val="23"/>
          <w:szCs w:val="23"/>
        </w:rPr>
        <w:t>individual</w:t>
      </w:r>
      <w:r>
        <w:rPr>
          <w:sz w:val="23"/>
          <w:szCs w:val="23"/>
        </w:rPr>
        <w:t xml:space="preserve"> </w:t>
      </w:r>
      <w:r>
        <w:rPr>
          <w:w w:val="102"/>
          <w:sz w:val="23"/>
          <w:szCs w:val="23"/>
        </w:rPr>
        <w:t>Consultant,</w:t>
      </w:r>
      <w:r>
        <w:rPr>
          <w:sz w:val="23"/>
          <w:szCs w:val="23"/>
        </w:rPr>
        <w:t xml:space="preserve"> </w:t>
      </w:r>
      <w:r>
        <w:rPr>
          <w:w w:val="102"/>
          <w:sz w:val="23"/>
          <w:szCs w:val="23"/>
        </w:rPr>
        <w:t>or</w:t>
      </w:r>
      <w:r>
        <w:rPr>
          <w:sz w:val="23"/>
          <w:szCs w:val="23"/>
        </w:rPr>
        <w:t xml:space="preserve"> </w:t>
      </w:r>
      <w:r>
        <w:rPr>
          <w:w w:val="102"/>
          <w:sz w:val="23"/>
          <w:szCs w:val="23"/>
        </w:rPr>
        <w:t>until</w:t>
      </w:r>
      <w:r>
        <w:rPr>
          <w:sz w:val="23"/>
          <w:szCs w:val="23"/>
        </w:rPr>
        <w:t xml:space="preserve"> </w:t>
      </w:r>
      <w:r>
        <w:rPr>
          <w:w w:val="102"/>
          <w:sz w:val="23"/>
          <w:szCs w:val="23"/>
        </w:rPr>
        <w:t>after</w:t>
      </w:r>
      <w:r>
        <w:rPr>
          <w:sz w:val="23"/>
          <w:szCs w:val="23"/>
        </w:rPr>
        <w:t xml:space="preserve"> </w:t>
      </w:r>
      <w:r>
        <w:rPr>
          <w:w w:val="102"/>
          <w:sz w:val="23"/>
          <w:szCs w:val="23"/>
        </w:rPr>
        <w:t>fifty percent</w:t>
      </w:r>
      <w:r>
        <w:rPr>
          <w:sz w:val="23"/>
          <w:szCs w:val="23"/>
        </w:rPr>
        <w:t xml:space="preserve"> </w:t>
      </w:r>
      <w:r>
        <w:rPr>
          <w:w w:val="102"/>
          <w:sz w:val="23"/>
          <w:szCs w:val="23"/>
        </w:rPr>
        <w:t>(50%)</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Personnel’s</w:t>
      </w:r>
      <w:r>
        <w:rPr>
          <w:sz w:val="23"/>
          <w:szCs w:val="23"/>
        </w:rPr>
        <w:t xml:space="preserve"> </w:t>
      </w:r>
      <w:r>
        <w:rPr>
          <w:w w:val="102"/>
          <w:sz w:val="23"/>
          <w:szCs w:val="23"/>
        </w:rPr>
        <w:t>man-months</w:t>
      </w:r>
      <w:r>
        <w:rPr>
          <w:sz w:val="23"/>
          <w:szCs w:val="23"/>
        </w:rPr>
        <w:t xml:space="preserve"> </w:t>
      </w:r>
      <w:r>
        <w:rPr>
          <w:w w:val="102"/>
          <w:sz w:val="23"/>
          <w:szCs w:val="23"/>
        </w:rPr>
        <w:t>have</w:t>
      </w:r>
      <w:r>
        <w:rPr>
          <w:sz w:val="23"/>
          <w:szCs w:val="23"/>
        </w:rPr>
        <w:t xml:space="preserve"> </w:t>
      </w:r>
      <w:r>
        <w:rPr>
          <w:w w:val="102"/>
          <w:sz w:val="23"/>
          <w:szCs w:val="23"/>
        </w:rPr>
        <w:t>been</w:t>
      </w:r>
      <w:r>
        <w:rPr>
          <w:sz w:val="23"/>
          <w:szCs w:val="23"/>
        </w:rPr>
        <w:t xml:space="preserve"> </w:t>
      </w:r>
      <w:r>
        <w:rPr>
          <w:w w:val="102"/>
          <w:sz w:val="23"/>
          <w:szCs w:val="23"/>
        </w:rPr>
        <w:t>served.</w:t>
      </w:r>
    </w:p>
    <w:p w:rsidR="00300549" w:rsidRDefault="00300549">
      <w:pPr>
        <w:spacing w:before="6" w:line="220" w:lineRule="exact"/>
        <w:rPr>
          <w:sz w:val="22"/>
          <w:szCs w:val="22"/>
        </w:rPr>
      </w:pPr>
    </w:p>
    <w:p w:rsidR="00300549" w:rsidRDefault="00BF290C">
      <w:pPr>
        <w:spacing w:line="245" w:lineRule="auto"/>
        <w:ind w:left="1762" w:right="239"/>
        <w:jc w:val="both"/>
        <w:rPr>
          <w:sz w:val="23"/>
          <w:szCs w:val="23"/>
        </w:rPr>
      </w:pPr>
      <w:r>
        <w:rPr>
          <w:w w:val="102"/>
          <w:sz w:val="23"/>
          <w:szCs w:val="23"/>
        </w:rPr>
        <w:t>Violators</w:t>
      </w:r>
      <w:r>
        <w:rPr>
          <w:sz w:val="23"/>
          <w:szCs w:val="23"/>
        </w:rPr>
        <w:t xml:space="preserve">  </w:t>
      </w:r>
      <w:r>
        <w:rPr>
          <w:w w:val="102"/>
          <w:sz w:val="23"/>
          <w:szCs w:val="23"/>
        </w:rPr>
        <w:t>will</w:t>
      </w:r>
      <w:r>
        <w:rPr>
          <w:sz w:val="23"/>
          <w:szCs w:val="23"/>
        </w:rPr>
        <w:t xml:space="preserve">  </w:t>
      </w:r>
      <w:r>
        <w:rPr>
          <w:w w:val="102"/>
          <w:sz w:val="23"/>
          <w:szCs w:val="23"/>
        </w:rPr>
        <w:t>be</w:t>
      </w:r>
      <w:r>
        <w:rPr>
          <w:sz w:val="23"/>
          <w:szCs w:val="23"/>
        </w:rPr>
        <w:t xml:space="preserve">  </w:t>
      </w:r>
      <w:r>
        <w:rPr>
          <w:w w:val="102"/>
          <w:sz w:val="23"/>
          <w:szCs w:val="23"/>
        </w:rPr>
        <w:t>fined</w:t>
      </w:r>
      <w:r>
        <w:rPr>
          <w:sz w:val="23"/>
          <w:szCs w:val="23"/>
        </w:rPr>
        <w:t xml:space="preserve">  </w:t>
      </w:r>
      <w:r>
        <w:rPr>
          <w:w w:val="102"/>
          <w:sz w:val="23"/>
          <w:szCs w:val="23"/>
        </w:rPr>
        <w:t>an</w:t>
      </w:r>
      <w:r>
        <w:rPr>
          <w:sz w:val="23"/>
          <w:szCs w:val="23"/>
        </w:rPr>
        <w:t xml:space="preserve">  </w:t>
      </w:r>
      <w:r>
        <w:rPr>
          <w:w w:val="102"/>
          <w:sz w:val="23"/>
          <w:szCs w:val="23"/>
        </w:rPr>
        <w:t>amount</w:t>
      </w:r>
      <w:r>
        <w:rPr>
          <w:sz w:val="23"/>
          <w:szCs w:val="23"/>
        </w:rPr>
        <w:t xml:space="preserve">  </w:t>
      </w:r>
      <w:r>
        <w:rPr>
          <w:w w:val="102"/>
          <w:sz w:val="23"/>
          <w:szCs w:val="23"/>
        </w:rPr>
        <w:t>equal</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refund</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replaced Personnel's</w:t>
      </w:r>
      <w:r>
        <w:rPr>
          <w:sz w:val="23"/>
          <w:szCs w:val="23"/>
        </w:rPr>
        <w:t xml:space="preserve"> </w:t>
      </w:r>
      <w:r>
        <w:rPr>
          <w:w w:val="102"/>
          <w:sz w:val="23"/>
          <w:szCs w:val="23"/>
        </w:rPr>
        <w:t>basic</w:t>
      </w:r>
      <w:r>
        <w:rPr>
          <w:sz w:val="23"/>
          <w:szCs w:val="23"/>
        </w:rPr>
        <w:t xml:space="preserve"> </w:t>
      </w:r>
      <w:r>
        <w:rPr>
          <w:w w:val="102"/>
          <w:sz w:val="23"/>
          <w:szCs w:val="23"/>
        </w:rPr>
        <w:t>rate,</w:t>
      </w:r>
      <w:r>
        <w:rPr>
          <w:sz w:val="23"/>
          <w:szCs w:val="23"/>
        </w:rPr>
        <w:t xml:space="preserve"> </w:t>
      </w:r>
      <w:r>
        <w:rPr>
          <w:w w:val="102"/>
          <w:sz w:val="23"/>
          <w:szCs w:val="23"/>
        </w:rPr>
        <w:t>which</w:t>
      </w:r>
      <w:r>
        <w:rPr>
          <w:sz w:val="23"/>
          <w:szCs w:val="23"/>
        </w:rPr>
        <w:t xml:space="preserve"> </w:t>
      </w:r>
      <w:r>
        <w:rPr>
          <w:w w:val="102"/>
          <w:sz w:val="23"/>
          <w:szCs w:val="23"/>
        </w:rPr>
        <w:t>should</w:t>
      </w:r>
      <w:r>
        <w:rPr>
          <w:sz w:val="23"/>
          <w:szCs w:val="23"/>
        </w:rPr>
        <w:t xml:space="preserve"> </w:t>
      </w:r>
      <w:r>
        <w:rPr>
          <w:w w:val="102"/>
          <w:sz w:val="23"/>
          <w:szCs w:val="23"/>
        </w:rPr>
        <w:t>be</w:t>
      </w:r>
      <w:r>
        <w:rPr>
          <w:sz w:val="23"/>
          <w:szCs w:val="23"/>
        </w:rPr>
        <w:t xml:space="preserve"> </w:t>
      </w:r>
      <w:r>
        <w:rPr>
          <w:w w:val="102"/>
          <w:sz w:val="23"/>
          <w:szCs w:val="23"/>
        </w:rPr>
        <w:t>at</w:t>
      </w:r>
      <w:r>
        <w:rPr>
          <w:sz w:val="23"/>
          <w:szCs w:val="23"/>
        </w:rPr>
        <w:t xml:space="preserve"> </w:t>
      </w:r>
      <w:r>
        <w:rPr>
          <w:w w:val="102"/>
          <w:sz w:val="23"/>
          <w:szCs w:val="23"/>
        </w:rPr>
        <w:t>least</w:t>
      </w:r>
      <w:r>
        <w:rPr>
          <w:sz w:val="23"/>
          <w:szCs w:val="23"/>
        </w:rPr>
        <w:t xml:space="preserve"> </w:t>
      </w:r>
      <w:r>
        <w:rPr>
          <w:w w:val="102"/>
          <w:sz w:val="23"/>
          <w:szCs w:val="23"/>
        </w:rPr>
        <w:t>fifty</w:t>
      </w:r>
      <w:r>
        <w:rPr>
          <w:sz w:val="23"/>
          <w:szCs w:val="23"/>
        </w:rPr>
        <w:t xml:space="preserve"> </w:t>
      </w:r>
      <w:r>
        <w:rPr>
          <w:w w:val="102"/>
          <w:sz w:val="23"/>
          <w:szCs w:val="23"/>
        </w:rPr>
        <w:t>percent</w:t>
      </w:r>
      <w:r>
        <w:rPr>
          <w:sz w:val="23"/>
          <w:szCs w:val="23"/>
        </w:rPr>
        <w:t xml:space="preserve"> </w:t>
      </w:r>
      <w:r>
        <w:rPr>
          <w:w w:val="102"/>
          <w:sz w:val="23"/>
          <w:szCs w:val="23"/>
        </w:rPr>
        <w:t>(50%)</w:t>
      </w:r>
      <w:r>
        <w:rPr>
          <w:sz w:val="23"/>
          <w:szCs w:val="23"/>
        </w:rPr>
        <w:t xml:space="preserve"> </w:t>
      </w:r>
      <w:r>
        <w:rPr>
          <w:w w:val="102"/>
          <w:sz w:val="23"/>
          <w:szCs w:val="23"/>
        </w:rPr>
        <w:t>of</w:t>
      </w:r>
      <w:r>
        <w:rPr>
          <w:sz w:val="23"/>
          <w:szCs w:val="23"/>
        </w:rPr>
        <w:t xml:space="preserve"> </w:t>
      </w:r>
      <w:r>
        <w:rPr>
          <w:w w:val="102"/>
          <w:sz w:val="23"/>
          <w:szCs w:val="23"/>
        </w:rPr>
        <w:t>the total</w:t>
      </w:r>
      <w:r>
        <w:rPr>
          <w:sz w:val="23"/>
          <w:szCs w:val="23"/>
        </w:rPr>
        <w:t xml:space="preserve"> </w:t>
      </w:r>
      <w:r>
        <w:rPr>
          <w:w w:val="102"/>
          <w:sz w:val="23"/>
          <w:szCs w:val="23"/>
        </w:rPr>
        <w:t>basic</w:t>
      </w:r>
      <w:r>
        <w:rPr>
          <w:sz w:val="23"/>
          <w:szCs w:val="23"/>
        </w:rPr>
        <w:t xml:space="preserve"> </w:t>
      </w:r>
      <w:r>
        <w:rPr>
          <w:w w:val="102"/>
          <w:sz w:val="23"/>
          <w:szCs w:val="23"/>
        </w:rPr>
        <w:t>rate</w:t>
      </w:r>
      <w:r>
        <w:rPr>
          <w:sz w:val="23"/>
          <w:szCs w:val="23"/>
        </w:rPr>
        <w:t xml:space="preserve"> </w:t>
      </w:r>
      <w:r>
        <w:rPr>
          <w:w w:val="102"/>
          <w:sz w:val="23"/>
          <w:szCs w:val="23"/>
        </w:rPr>
        <w:t>for</w:t>
      </w:r>
      <w:r>
        <w:rPr>
          <w:sz w:val="23"/>
          <w:szCs w:val="23"/>
        </w:rPr>
        <w:t xml:space="preserve"> </w:t>
      </w:r>
      <w:r>
        <w:rPr>
          <w:w w:val="102"/>
          <w:sz w:val="23"/>
          <w:szCs w:val="23"/>
        </w:rPr>
        <w:t>the</w:t>
      </w:r>
      <w:r>
        <w:rPr>
          <w:sz w:val="23"/>
          <w:szCs w:val="23"/>
        </w:rPr>
        <w:t xml:space="preserve"> </w:t>
      </w:r>
      <w:r>
        <w:rPr>
          <w:w w:val="102"/>
          <w:sz w:val="23"/>
          <w:szCs w:val="23"/>
        </w:rPr>
        <w:t>duration</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engagement.</w:t>
      </w:r>
    </w:p>
    <w:p w:rsidR="00300549" w:rsidRDefault="00300549">
      <w:pPr>
        <w:spacing w:before="7" w:line="200" w:lineRule="exact"/>
      </w:pPr>
    </w:p>
    <w:p w:rsidR="00300549" w:rsidRDefault="00BF290C">
      <w:pPr>
        <w:spacing w:before="28"/>
        <w:ind w:left="265"/>
        <w:rPr>
          <w:sz w:val="23"/>
          <w:szCs w:val="23"/>
        </w:rPr>
      </w:pPr>
      <w:r>
        <w:rPr>
          <w:w w:val="102"/>
          <w:sz w:val="23"/>
          <w:szCs w:val="23"/>
        </w:rPr>
        <w:t>42.1</w:t>
      </w:r>
      <w:r>
        <w:rPr>
          <w:sz w:val="23"/>
          <w:szCs w:val="23"/>
        </w:rPr>
        <w:t xml:space="preserve">                   </w:t>
      </w:r>
      <w:r>
        <w:rPr>
          <w:i/>
          <w:w w:val="102"/>
          <w:sz w:val="23"/>
          <w:szCs w:val="23"/>
        </w:rPr>
        <w:t>Select</w:t>
      </w:r>
      <w:r>
        <w:rPr>
          <w:i/>
          <w:sz w:val="23"/>
          <w:szCs w:val="23"/>
        </w:rPr>
        <w:t xml:space="preserve"> </w:t>
      </w:r>
      <w:r>
        <w:rPr>
          <w:i/>
          <w:w w:val="102"/>
          <w:sz w:val="23"/>
          <w:szCs w:val="23"/>
        </w:rPr>
        <w:t>one,</w:t>
      </w:r>
      <w:r>
        <w:rPr>
          <w:i/>
          <w:sz w:val="23"/>
          <w:szCs w:val="23"/>
        </w:rPr>
        <w:t xml:space="preserve"> </w:t>
      </w:r>
      <w:r>
        <w:rPr>
          <w:i/>
          <w:w w:val="102"/>
          <w:sz w:val="23"/>
          <w:szCs w:val="23"/>
        </w:rPr>
        <w:t>delete</w:t>
      </w:r>
      <w:r>
        <w:rPr>
          <w:i/>
          <w:sz w:val="23"/>
          <w:szCs w:val="23"/>
        </w:rPr>
        <w:t xml:space="preserve"> </w:t>
      </w:r>
      <w:r>
        <w:rPr>
          <w:i/>
          <w:w w:val="102"/>
          <w:sz w:val="23"/>
          <w:szCs w:val="23"/>
        </w:rPr>
        <w:t>the</w:t>
      </w:r>
      <w:r>
        <w:rPr>
          <w:i/>
          <w:sz w:val="23"/>
          <w:szCs w:val="23"/>
        </w:rPr>
        <w:t xml:space="preserve"> </w:t>
      </w:r>
      <w:r>
        <w:rPr>
          <w:i/>
          <w:w w:val="102"/>
          <w:sz w:val="23"/>
          <w:szCs w:val="23"/>
        </w:rPr>
        <w:t>other.</w:t>
      </w:r>
    </w:p>
    <w:p w:rsidR="00300549" w:rsidRDefault="00BF290C">
      <w:pPr>
        <w:ind w:left="1779"/>
        <w:rPr>
          <w:sz w:val="23"/>
          <w:szCs w:val="23"/>
        </w:rPr>
        <w:sectPr w:rsidR="00300549">
          <w:pgSz w:w="12240" w:h="15840"/>
          <w:pgMar w:top="1280" w:right="1720" w:bottom="280" w:left="1720" w:header="0" w:footer="906" w:gutter="0"/>
          <w:cols w:space="720"/>
        </w:sectPr>
      </w:pPr>
      <w:r>
        <w:rPr>
          <w:i/>
          <w:w w:val="102"/>
          <w:sz w:val="23"/>
          <w:szCs w:val="23"/>
        </w:rPr>
        <w:t>If</w:t>
      </w:r>
      <w:r>
        <w:rPr>
          <w:i/>
          <w:sz w:val="23"/>
          <w:szCs w:val="23"/>
        </w:rPr>
        <w:t xml:space="preserve"> </w:t>
      </w:r>
      <w:r>
        <w:rPr>
          <w:i/>
          <w:w w:val="102"/>
          <w:sz w:val="23"/>
          <w:szCs w:val="23"/>
        </w:rPr>
        <w:t>the</w:t>
      </w:r>
      <w:r>
        <w:rPr>
          <w:i/>
          <w:sz w:val="23"/>
          <w:szCs w:val="23"/>
        </w:rPr>
        <w:t xml:space="preserve"> </w:t>
      </w:r>
      <w:r>
        <w:rPr>
          <w:i/>
          <w:w w:val="102"/>
          <w:sz w:val="23"/>
          <w:szCs w:val="23"/>
        </w:rPr>
        <w:t>Funding</w:t>
      </w:r>
      <w:r>
        <w:rPr>
          <w:i/>
          <w:sz w:val="23"/>
          <w:szCs w:val="23"/>
        </w:rPr>
        <w:t xml:space="preserve"> </w:t>
      </w:r>
      <w:r>
        <w:rPr>
          <w:i/>
          <w:w w:val="102"/>
          <w:sz w:val="23"/>
          <w:szCs w:val="23"/>
        </w:rPr>
        <w:t>Source</w:t>
      </w:r>
      <w:r>
        <w:rPr>
          <w:i/>
          <w:sz w:val="23"/>
          <w:szCs w:val="23"/>
        </w:rPr>
        <w:t xml:space="preserve"> </w:t>
      </w:r>
      <w:r>
        <w:rPr>
          <w:i/>
          <w:w w:val="102"/>
          <w:sz w:val="23"/>
          <w:szCs w:val="23"/>
        </w:rPr>
        <w:t>is</w:t>
      </w:r>
      <w:r>
        <w:rPr>
          <w:i/>
          <w:sz w:val="23"/>
          <w:szCs w:val="23"/>
        </w:rPr>
        <w:t xml:space="preserve"> </w:t>
      </w:r>
      <w:r>
        <w:rPr>
          <w:i/>
          <w:w w:val="102"/>
          <w:sz w:val="23"/>
          <w:szCs w:val="23"/>
        </w:rPr>
        <w:t>GOP,</w:t>
      </w:r>
      <w:r>
        <w:rPr>
          <w:i/>
          <w:sz w:val="23"/>
          <w:szCs w:val="23"/>
        </w:rPr>
        <w:t xml:space="preserve"> </w:t>
      </w:r>
      <w:r>
        <w:rPr>
          <w:i/>
          <w:w w:val="102"/>
          <w:sz w:val="23"/>
          <w:szCs w:val="23"/>
        </w:rPr>
        <w:t>maintain</w:t>
      </w:r>
      <w:r>
        <w:rPr>
          <w:i/>
          <w:sz w:val="23"/>
          <w:szCs w:val="23"/>
        </w:rPr>
        <w:t xml:space="preserve"> </w:t>
      </w:r>
      <w:r>
        <w:rPr>
          <w:i/>
          <w:w w:val="102"/>
          <w:sz w:val="23"/>
          <w:szCs w:val="23"/>
        </w:rPr>
        <w:t>the</w:t>
      </w:r>
      <w:r>
        <w:rPr>
          <w:i/>
          <w:sz w:val="23"/>
          <w:szCs w:val="23"/>
        </w:rPr>
        <w:t xml:space="preserve"> </w:t>
      </w:r>
      <w:r>
        <w:rPr>
          <w:i/>
          <w:w w:val="102"/>
          <w:sz w:val="23"/>
          <w:szCs w:val="23"/>
        </w:rPr>
        <w:t>GCC</w:t>
      </w:r>
      <w:r>
        <w:rPr>
          <w:i/>
          <w:sz w:val="23"/>
          <w:szCs w:val="23"/>
        </w:rPr>
        <w:t xml:space="preserve"> </w:t>
      </w:r>
      <w:r>
        <w:rPr>
          <w:i/>
          <w:w w:val="102"/>
          <w:sz w:val="23"/>
          <w:szCs w:val="23"/>
        </w:rPr>
        <w:t>Clause</w:t>
      </w:r>
      <w:r>
        <w:rPr>
          <w:i/>
          <w:sz w:val="23"/>
          <w:szCs w:val="23"/>
        </w:rPr>
        <w:t xml:space="preserve"> </w:t>
      </w:r>
      <w:r>
        <w:rPr>
          <w:i/>
          <w:w w:val="102"/>
          <w:sz w:val="23"/>
          <w:szCs w:val="23"/>
        </w:rPr>
        <w:t>and</w:t>
      </w:r>
      <w:r>
        <w:rPr>
          <w:i/>
          <w:sz w:val="23"/>
          <w:szCs w:val="23"/>
        </w:rPr>
        <w:t xml:space="preserve"> </w:t>
      </w:r>
      <w:r>
        <w:rPr>
          <w:i/>
          <w:w w:val="102"/>
          <w:sz w:val="23"/>
          <w:szCs w:val="23"/>
        </w:rPr>
        <w:t>state</w:t>
      </w:r>
      <w:r>
        <w:rPr>
          <w:i/>
          <w:sz w:val="23"/>
          <w:szCs w:val="23"/>
        </w:rPr>
        <w:t xml:space="preserve"> </w:t>
      </w:r>
      <w:r>
        <w:rPr>
          <w:i/>
          <w:w w:val="102"/>
          <w:sz w:val="23"/>
          <w:szCs w:val="23"/>
        </w:rPr>
        <w:t>here:</w:t>
      </w:r>
    </w:p>
    <w:p w:rsidR="00300549" w:rsidRDefault="00BF290C">
      <w:pPr>
        <w:spacing w:before="77"/>
        <w:ind w:left="1779" w:right="4876"/>
        <w:jc w:val="both"/>
        <w:rPr>
          <w:sz w:val="23"/>
          <w:szCs w:val="23"/>
        </w:rPr>
      </w:pPr>
      <w:r>
        <w:rPr>
          <w:w w:val="102"/>
          <w:sz w:val="23"/>
          <w:szCs w:val="23"/>
        </w:rPr>
        <w:lastRenderedPageBreak/>
        <w:t>No</w:t>
      </w:r>
      <w:r>
        <w:rPr>
          <w:sz w:val="23"/>
          <w:szCs w:val="23"/>
        </w:rPr>
        <w:t xml:space="preserve"> </w:t>
      </w:r>
      <w:r>
        <w:rPr>
          <w:w w:val="102"/>
          <w:sz w:val="23"/>
          <w:szCs w:val="23"/>
        </w:rPr>
        <w:t>further</w:t>
      </w:r>
      <w:r>
        <w:rPr>
          <w:sz w:val="23"/>
          <w:szCs w:val="23"/>
        </w:rPr>
        <w:t xml:space="preserve"> </w:t>
      </w:r>
      <w:r>
        <w:rPr>
          <w:w w:val="102"/>
          <w:sz w:val="23"/>
          <w:szCs w:val="23"/>
        </w:rPr>
        <w:t>instructions.</w:t>
      </w:r>
    </w:p>
    <w:p w:rsidR="00300549" w:rsidRDefault="00300549">
      <w:pPr>
        <w:spacing w:before="1" w:line="120" w:lineRule="exact"/>
        <w:rPr>
          <w:sz w:val="12"/>
          <w:szCs w:val="12"/>
        </w:rPr>
      </w:pPr>
    </w:p>
    <w:p w:rsidR="00300549" w:rsidRDefault="00BF290C">
      <w:pPr>
        <w:spacing w:line="245" w:lineRule="auto"/>
        <w:ind w:left="1762" w:right="238"/>
        <w:jc w:val="both"/>
        <w:rPr>
          <w:sz w:val="23"/>
          <w:szCs w:val="23"/>
        </w:rPr>
      </w:pPr>
      <w:r>
        <w:rPr>
          <w:i/>
          <w:w w:val="102"/>
          <w:sz w:val="23"/>
          <w:szCs w:val="23"/>
        </w:rPr>
        <w:t>If</w:t>
      </w:r>
      <w:r>
        <w:rPr>
          <w:i/>
          <w:sz w:val="23"/>
          <w:szCs w:val="23"/>
        </w:rPr>
        <w:t xml:space="preserve">  </w:t>
      </w:r>
      <w:r>
        <w:rPr>
          <w:i/>
          <w:w w:val="102"/>
          <w:sz w:val="23"/>
          <w:szCs w:val="23"/>
        </w:rPr>
        <w:t>the</w:t>
      </w:r>
      <w:r>
        <w:rPr>
          <w:i/>
          <w:sz w:val="23"/>
          <w:szCs w:val="23"/>
        </w:rPr>
        <w:t xml:space="preserve">  </w:t>
      </w:r>
      <w:r>
        <w:rPr>
          <w:i/>
          <w:w w:val="102"/>
          <w:sz w:val="23"/>
          <w:szCs w:val="23"/>
        </w:rPr>
        <w:t>Funding</w:t>
      </w:r>
      <w:r>
        <w:rPr>
          <w:i/>
          <w:sz w:val="23"/>
          <w:szCs w:val="23"/>
        </w:rPr>
        <w:t xml:space="preserve">  </w:t>
      </w:r>
      <w:r>
        <w:rPr>
          <w:i/>
          <w:w w:val="102"/>
          <w:sz w:val="23"/>
          <w:szCs w:val="23"/>
        </w:rPr>
        <w:t>Source</w:t>
      </w:r>
      <w:r>
        <w:rPr>
          <w:i/>
          <w:sz w:val="23"/>
          <w:szCs w:val="23"/>
        </w:rPr>
        <w:t xml:space="preserve">  </w:t>
      </w:r>
      <w:r>
        <w:rPr>
          <w:i/>
          <w:w w:val="102"/>
          <w:sz w:val="23"/>
          <w:szCs w:val="23"/>
        </w:rPr>
        <w:t>is</w:t>
      </w:r>
      <w:r>
        <w:rPr>
          <w:i/>
          <w:sz w:val="23"/>
          <w:szCs w:val="23"/>
        </w:rPr>
        <w:t xml:space="preserve">  </w:t>
      </w:r>
      <w:r>
        <w:rPr>
          <w:i/>
          <w:w w:val="102"/>
          <w:sz w:val="23"/>
          <w:szCs w:val="23"/>
        </w:rPr>
        <w:t>a</w:t>
      </w:r>
      <w:r>
        <w:rPr>
          <w:i/>
          <w:sz w:val="23"/>
          <w:szCs w:val="23"/>
        </w:rPr>
        <w:t xml:space="preserve">  </w:t>
      </w:r>
      <w:r>
        <w:rPr>
          <w:i/>
          <w:w w:val="102"/>
          <w:sz w:val="23"/>
          <w:szCs w:val="23"/>
        </w:rPr>
        <w:t>foreign</w:t>
      </w:r>
      <w:r>
        <w:rPr>
          <w:i/>
          <w:sz w:val="23"/>
          <w:szCs w:val="23"/>
        </w:rPr>
        <w:t xml:space="preserve">  </w:t>
      </w:r>
      <w:r>
        <w:rPr>
          <w:i/>
          <w:w w:val="102"/>
          <w:sz w:val="23"/>
          <w:szCs w:val="23"/>
        </w:rPr>
        <w:t>government/foreign</w:t>
      </w:r>
      <w:r>
        <w:rPr>
          <w:i/>
          <w:sz w:val="23"/>
          <w:szCs w:val="23"/>
        </w:rPr>
        <w:t xml:space="preserve">  </w:t>
      </w:r>
      <w:r>
        <w:rPr>
          <w:i/>
          <w:w w:val="102"/>
          <w:sz w:val="23"/>
          <w:szCs w:val="23"/>
        </w:rPr>
        <w:t>or</w:t>
      </w:r>
      <w:r>
        <w:rPr>
          <w:i/>
          <w:sz w:val="23"/>
          <w:szCs w:val="23"/>
        </w:rPr>
        <w:t xml:space="preserve">  </w:t>
      </w:r>
      <w:r>
        <w:rPr>
          <w:i/>
          <w:w w:val="102"/>
          <w:sz w:val="23"/>
          <w:szCs w:val="23"/>
        </w:rPr>
        <w:t>international financing</w:t>
      </w:r>
      <w:r>
        <w:rPr>
          <w:i/>
          <w:sz w:val="23"/>
          <w:szCs w:val="23"/>
        </w:rPr>
        <w:t xml:space="preserve">  </w:t>
      </w:r>
      <w:r>
        <w:rPr>
          <w:i/>
          <w:w w:val="102"/>
          <w:sz w:val="23"/>
          <w:szCs w:val="23"/>
        </w:rPr>
        <w:t>institution,</w:t>
      </w:r>
      <w:r>
        <w:rPr>
          <w:i/>
          <w:sz w:val="23"/>
          <w:szCs w:val="23"/>
        </w:rPr>
        <w:t xml:space="preserve">  </w:t>
      </w:r>
      <w:r>
        <w:rPr>
          <w:i/>
          <w:w w:val="102"/>
          <w:sz w:val="23"/>
          <w:szCs w:val="23"/>
        </w:rPr>
        <w:t>maintain</w:t>
      </w:r>
      <w:r>
        <w:rPr>
          <w:i/>
          <w:sz w:val="23"/>
          <w:szCs w:val="23"/>
        </w:rPr>
        <w:t xml:space="preserve">  </w:t>
      </w:r>
      <w:r>
        <w:rPr>
          <w:i/>
          <w:w w:val="102"/>
          <w:sz w:val="23"/>
          <w:szCs w:val="23"/>
        </w:rPr>
        <w:t>the</w:t>
      </w:r>
      <w:r>
        <w:rPr>
          <w:i/>
          <w:sz w:val="23"/>
          <w:szCs w:val="23"/>
        </w:rPr>
        <w:t xml:space="preserve">  </w:t>
      </w:r>
      <w:r>
        <w:rPr>
          <w:i/>
          <w:w w:val="102"/>
          <w:sz w:val="23"/>
          <w:szCs w:val="23"/>
        </w:rPr>
        <w:t>GCC</w:t>
      </w:r>
      <w:r>
        <w:rPr>
          <w:i/>
          <w:sz w:val="23"/>
          <w:szCs w:val="23"/>
        </w:rPr>
        <w:t xml:space="preserve">  </w:t>
      </w:r>
      <w:r>
        <w:rPr>
          <w:i/>
          <w:w w:val="102"/>
          <w:sz w:val="23"/>
          <w:szCs w:val="23"/>
        </w:rPr>
        <w:t>Clause</w:t>
      </w:r>
      <w:r>
        <w:rPr>
          <w:i/>
          <w:sz w:val="23"/>
          <w:szCs w:val="23"/>
        </w:rPr>
        <w:t xml:space="preserve">  </w:t>
      </w:r>
      <w:r>
        <w:rPr>
          <w:i/>
          <w:w w:val="102"/>
          <w:sz w:val="23"/>
          <w:szCs w:val="23"/>
        </w:rPr>
        <w:t>and</w:t>
      </w:r>
      <w:r>
        <w:rPr>
          <w:i/>
          <w:sz w:val="23"/>
          <w:szCs w:val="23"/>
        </w:rPr>
        <w:t xml:space="preserve">  </w:t>
      </w:r>
      <w:r>
        <w:rPr>
          <w:i/>
          <w:w w:val="102"/>
          <w:sz w:val="23"/>
          <w:szCs w:val="23"/>
        </w:rPr>
        <w:t>state</w:t>
      </w:r>
      <w:r>
        <w:rPr>
          <w:i/>
          <w:sz w:val="23"/>
          <w:szCs w:val="23"/>
        </w:rPr>
        <w:t xml:space="preserve">  </w:t>
      </w:r>
      <w:r>
        <w:rPr>
          <w:i/>
          <w:w w:val="102"/>
          <w:sz w:val="23"/>
          <w:szCs w:val="23"/>
        </w:rPr>
        <w:t>“</w:t>
      </w:r>
      <w:r>
        <w:rPr>
          <w:w w:val="102"/>
          <w:sz w:val="23"/>
          <w:szCs w:val="23"/>
        </w:rPr>
        <w:t>No</w:t>
      </w:r>
      <w:r>
        <w:rPr>
          <w:sz w:val="23"/>
          <w:szCs w:val="23"/>
        </w:rPr>
        <w:t xml:space="preserve">  </w:t>
      </w:r>
      <w:r>
        <w:rPr>
          <w:w w:val="102"/>
          <w:sz w:val="23"/>
          <w:szCs w:val="23"/>
        </w:rPr>
        <w:t>further instructions</w:t>
      </w:r>
      <w:r>
        <w:rPr>
          <w:i/>
          <w:w w:val="102"/>
          <w:sz w:val="23"/>
          <w:szCs w:val="23"/>
        </w:rPr>
        <w:t>,”</w:t>
      </w:r>
      <w:r>
        <w:rPr>
          <w:i/>
          <w:sz w:val="23"/>
          <w:szCs w:val="23"/>
        </w:rPr>
        <w:t xml:space="preserve">  </w:t>
      </w:r>
      <w:r>
        <w:rPr>
          <w:i/>
          <w:w w:val="102"/>
          <w:sz w:val="23"/>
          <w:szCs w:val="23"/>
        </w:rPr>
        <w:t>“</w:t>
      </w:r>
      <w:r>
        <w:rPr>
          <w:w w:val="102"/>
          <w:sz w:val="23"/>
          <w:szCs w:val="23"/>
        </w:rPr>
        <w:t>No</w:t>
      </w:r>
      <w:r>
        <w:rPr>
          <w:sz w:val="23"/>
          <w:szCs w:val="23"/>
        </w:rPr>
        <w:t xml:space="preserve">  </w:t>
      </w:r>
      <w:r>
        <w:rPr>
          <w:w w:val="102"/>
          <w:sz w:val="23"/>
          <w:szCs w:val="23"/>
        </w:rPr>
        <w:t>performance</w:t>
      </w:r>
      <w:r>
        <w:rPr>
          <w:sz w:val="23"/>
          <w:szCs w:val="23"/>
        </w:rPr>
        <w:t xml:space="preserve">  </w:t>
      </w:r>
      <w:r>
        <w:rPr>
          <w:w w:val="102"/>
          <w:sz w:val="23"/>
          <w:szCs w:val="23"/>
        </w:rPr>
        <w:t>security</w:t>
      </w:r>
      <w:r>
        <w:rPr>
          <w:sz w:val="23"/>
          <w:szCs w:val="23"/>
        </w:rPr>
        <w:t xml:space="preserve">  </w:t>
      </w:r>
      <w:r>
        <w:rPr>
          <w:w w:val="102"/>
          <w:sz w:val="23"/>
          <w:szCs w:val="23"/>
        </w:rPr>
        <w:t>is</w:t>
      </w:r>
      <w:r>
        <w:rPr>
          <w:sz w:val="23"/>
          <w:szCs w:val="23"/>
        </w:rPr>
        <w:t xml:space="preserve">  </w:t>
      </w:r>
      <w:r>
        <w:rPr>
          <w:w w:val="102"/>
          <w:sz w:val="23"/>
          <w:szCs w:val="23"/>
        </w:rPr>
        <w:t>required</w:t>
      </w:r>
      <w:r>
        <w:rPr>
          <w:i/>
          <w:w w:val="102"/>
          <w:sz w:val="23"/>
          <w:szCs w:val="23"/>
        </w:rPr>
        <w:t>”,</w:t>
      </w:r>
      <w:r>
        <w:rPr>
          <w:i/>
          <w:sz w:val="23"/>
          <w:szCs w:val="23"/>
        </w:rPr>
        <w:t xml:space="preserve">  </w:t>
      </w:r>
      <w:r>
        <w:rPr>
          <w:i/>
          <w:w w:val="102"/>
          <w:sz w:val="23"/>
          <w:szCs w:val="23"/>
        </w:rPr>
        <w:t>or</w:t>
      </w:r>
      <w:r>
        <w:rPr>
          <w:i/>
          <w:sz w:val="23"/>
          <w:szCs w:val="23"/>
        </w:rPr>
        <w:t xml:space="preserve">  </w:t>
      </w:r>
      <w:r>
        <w:rPr>
          <w:i/>
          <w:w w:val="102"/>
          <w:sz w:val="23"/>
          <w:szCs w:val="23"/>
        </w:rPr>
        <w:t>specify</w:t>
      </w:r>
      <w:r>
        <w:rPr>
          <w:i/>
          <w:sz w:val="23"/>
          <w:szCs w:val="23"/>
        </w:rPr>
        <w:t xml:space="preserve">  </w:t>
      </w:r>
      <w:r>
        <w:rPr>
          <w:i/>
          <w:w w:val="102"/>
          <w:sz w:val="23"/>
          <w:szCs w:val="23"/>
        </w:rPr>
        <w:t>the acceptable</w:t>
      </w:r>
      <w:r>
        <w:rPr>
          <w:i/>
          <w:sz w:val="23"/>
          <w:szCs w:val="23"/>
        </w:rPr>
        <w:t xml:space="preserve"> </w:t>
      </w:r>
      <w:r>
        <w:rPr>
          <w:i/>
          <w:w w:val="102"/>
          <w:sz w:val="23"/>
          <w:szCs w:val="23"/>
        </w:rPr>
        <w:t>form(s)</w:t>
      </w:r>
      <w:r>
        <w:rPr>
          <w:i/>
          <w:sz w:val="23"/>
          <w:szCs w:val="23"/>
        </w:rPr>
        <w:t xml:space="preserve"> </w:t>
      </w:r>
      <w:r>
        <w:rPr>
          <w:i/>
          <w:w w:val="102"/>
          <w:sz w:val="23"/>
          <w:szCs w:val="23"/>
        </w:rPr>
        <w:t>with</w:t>
      </w:r>
      <w:r>
        <w:rPr>
          <w:i/>
          <w:sz w:val="23"/>
          <w:szCs w:val="23"/>
        </w:rPr>
        <w:t xml:space="preserve"> </w:t>
      </w:r>
      <w:r>
        <w:rPr>
          <w:i/>
          <w:w w:val="102"/>
          <w:sz w:val="23"/>
          <w:szCs w:val="23"/>
        </w:rPr>
        <w:t>the</w:t>
      </w:r>
      <w:r>
        <w:rPr>
          <w:i/>
          <w:sz w:val="23"/>
          <w:szCs w:val="23"/>
        </w:rPr>
        <w:t xml:space="preserve"> </w:t>
      </w:r>
      <w:r>
        <w:rPr>
          <w:i/>
          <w:w w:val="102"/>
          <w:sz w:val="23"/>
          <w:szCs w:val="23"/>
        </w:rPr>
        <w:t>corresponding</w:t>
      </w:r>
      <w:r>
        <w:rPr>
          <w:i/>
          <w:sz w:val="23"/>
          <w:szCs w:val="23"/>
        </w:rPr>
        <w:t xml:space="preserve"> </w:t>
      </w:r>
      <w:r>
        <w:rPr>
          <w:i/>
          <w:w w:val="102"/>
          <w:sz w:val="23"/>
          <w:szCs w:val="23"/>
        </w:rPr>
        <w:t>amount(s)</w:t>
      </w:r>
      <w:r>
        <w:rPr>
          <w:i/>
          <w:sz w:val="23"/>
          <w:szCs w:val="23"/>
        </w:rPr>
        <w:t xml:space="preserve"> </w:t>
      </w:r>
      <w:r>
        <w:rPr>
          <w:i/>
          <w:w w:val="102"/>
          <w:sz w:val="23"/>
          <w:szCs w:val="23"/>
        </w:rPr>
        <w:t>of</w:t>
      </w:r>
      <w:r>
        <w:rPr>
          <w:i/>
          <w:sz w:val="23"/>
          <w:szCs w:val="23"/>
        </w:rPr>
        <w:t xml:space="preserve"> </w:t>
      </w:r>
      <w:r>
        <w:rPr>
          <w:i/>
          <w:w w:val="102"/>
          <w:sz w:val="23"/>
          <w:szCs w:val="23"/>
        </w:rPr>
        <w:t>the</w:t>
      </w:r>
      <w:r>
        <w:rPr>
          <w:i/>
          <w:sz w:val="23"/>
          <w:szCs w:val="23"/>
        </w:rPr>
        <w:t xml:space="preserve"> </w:t>
      </w:r>
      <w:r>
        <w:rPr>
          <w:i/>
          <w:w w:val="102"/>
          <w:sz w:val="23"/>
          <w:szCs w:val="23"/>
        </w:rPr>
        <w:t>performance security.</w:t>
      </w:r>
    </w:p>
    <w:p w:rsidR="00300549" w:rsidRDefault="00300549">
      <w:pPr>
        <w:spacing w:before="7" w:line="200" w:lineRule="exact"/>
      </w:pPr>
    </w:p>
    <w:p w:rsidR="00300549" w:rsidRDefault="00BF290C">
      <w:pPr>
        <w:spacing w:before="28" w:line="245" w:lineRule="auto"/>
        <w:ind w:left="1779" w:right="240" w:hanging="1514"/>
        <w:rPr>
          <w:sz w:val="23"/>
          <w:szCs w:val="23"/>
        </w:rPr>
      </w:pPr>
      <w:r>
        <w:rPr>
          <w:w w:val="102"/>
          <w:sz w:val="23"/>
          <w:szCs w:val="23"/>
        </w:rPr>
        <w:t>42.4(c)</w:t>
      </w:r>
      <w:r>
        <w:rPr>
          <w:sz w:val="23"/>
          <w:szCs w:val="23"/>
        </w:rPr>
        <w:t xml:space="preserve">               </w:t>
      </w:r>
      <w:r>
        <w:rPr>
          <w:i/>
          <w:w w:val="102"/>
          <w:sz w:val="23"/>
          <w:szCs w:val="23"/>
        </w:rPr>
        <w:t>Specify</w:t>
      </w:r>
      <w:r>
        <w:rPr>
          <w:i/>
          <w:sz w:val="23"/>
          <w:szCs w:val="23"/>
        </w:rPr>
        <w:t xml:space="preserve"> </w:t>
      </w:r>
      <w:r>
        <w:rPr>
          <w:i/>
          <w:w w:val="102"/>
          <w:sz w:val="23"/>
          <w:szCs w:val="23"/>
        </w:rPr>
        <w:t>additional</w:t>
      </w:r>
      <w:r>
        <w:rPr>
          <w:i/>
          <w:sz w:val="23"/>
          <w:szCs w:val="23"/>
        </w:rPr>
        <w:t xml:space="preserve"> </w:t>
      </w:r>
      <w:r>
        <w:rPr>
          <w:i/>
          <w:w w:val="102"/>
          <w:sz w:val="23"/>
          <w:szCs w:val="23"/>
        </w:rPr>
        <w:t>conditions,</w:t>
      </w:r>
      <w:r>
        <w:rPr>
          <w:i/>
          <w:sz w:val="23"/>
          <w:szCs w:val="23"/>
        </w:rPr>
        <w:t xml:space="preserve"> </w:t>
      </w:r>
      <w:r>
        <w:rPr>
          <w:i/>
          <w:w w:val="102"/>
          <w:sz w:val="23"/>
          <w:szCs w:val="23"/>
        </w:rPr>
        <w:t>if</w:t>
      </w:r>
      <w:r>
        <w:rPr>
          <w:i/>
          <w:sz w:val="23"/>
          <w:szCs w:val="23"/>
        </w:rPr>
        <w:t xml:space="preserve"> </w:t>
      </w:r>
      <w:r>
        <w:rPr>
          <w:i/>
          <w:w w:val="102"/>
          <w:sz w:val="23"/>
          <w:szCs w:val="23"/>
        </w:rPr>
        <w:t>any,</w:t>
      </w:r>
      <w:r>
        <w:rPr>
          <w:i/>
          <w:sz w:val="23"/>
          <w:szCs w:val="23"/>
        </w:rPr>
        <w:t xml:space="preserve"> </w:t>
      </w:r>
      <w:r>
        <w:rPr>
          <w:i/>
          <w:w w:val="102"/>
          <w:sz w:val="23"/>
          <w:szCs w:val="23"/>
        </w:rPr>
        <w:t>that</w:t>
      </w:r>
      <w:r>
        <w:rPr>
          <w:i/>
          <w:sz w:val="23"/>
          <w:szCs w:val="23"/>
        </w:rPr>
        <w:t xml:space="preserve"> </w:t>
      </w:r>
      <w:r>
        <w:rPr>
          <w:i/>
          <w:w w:val="102"/>
          <w:sz w:val="23"/>
          <w:szCs w:val="23"/>
        </w:rPr>
        <w:t>must</w:t>
      </w:r>
      <w:r>
        <w:rPr>
          <w:i/>
          <w:sz w:val="23"/>
          <w:szCs w:val="23"/>
        </w:rPr>
        <w:t xml:space="preserve"> </w:t>
      </w:r>
      <w:r>
        <w:rPr>
          <w:i/>
          <w:w w:val="102"/>
          <w:sz w:val="23"/>
          <w:szCs w:val="23"/>
        </w:rPr>
        <w:t>be</w:t>
      </w:r>
      <w:r>
        <w:rPr>
          <w:i/>
          <w:sz w:val="23"/>
          <w:szCs w:val="23"/>
        </w:rPr>
        <w:t xml:space="preserve"> </w:t>
      </w:r>
      <w:r>
        <w:rPr>
          <w:i/>
          <w:w w:val="102"/>
          <w:sz w:val="23"/>
          <w:szCs w:val="23"/>
        </w:rPr>
        <w:t>met</w:t>
      </w:r>
      <w:r>
        <w:rPr>
          <w:i/>
          <w:sz w:val="23"/>
          <w:szCs w:val="23"/>
        </w:rPr>
        <w:t xml:space="preserve"> </w:t>
      </w:r>
      <w:r>
        <w:rPr>
          <w:i/>
          <w:w w:val="102"/>
          <w:sz w:val="23"/>
          <w:szCs w:val="23"/>
        </w:rPr>
        <w:t>prior</w:t>
      </w:r>
      <w:r>
        <w:rPr>
          <w:i/>
          <w:sz w:val="23"/>
          <w:szCs w:val="23"/>
        </w:rPr>
        <w:t xml:space="preserve"> </w:t>
      </w:r>
      <w:r>
        <w:rPr>
          <w:i/>
          <w:w w:val="102"/>
          <w:sz w:val="23"/>
          <w:szCs w:val="23"/>
        </w:rPr>
        <w:t>to</w:t>
      </w:r>
      <w:r>
        <w:rPr>
          <w:i/>
          <w:sz w:val="23"/>
          <w:szCs w:val="23"/>
        </w:rPr>
        <w:t xml:space="preserve"> </w:t>
      </w:r>
      <w:r>
        <w:rPr>
          <w:i/>
          <w:w w:val="102"/>
          <w:sz w:val="23"/>
          <w:szCs w:val="23"/>
        </w:rPr>
        <w:t>the</w:t>
      </w:r>
      <w:r>
        <w:rPr>
          <w:i/>
          <w:sz w:val="23"/>
          <w:szCs w:val="23"/>
        </w:rPr>
        <w:t xml:space="preserve"> </w:t>
      </w:r>
      <w:r>
        <w:rPr>
          <w:i/>
          <w:w w:val="102"/>
          <w:sz w:val="23"/>
          <w:szCs w:val="23"/>
        </w:rPr>
        <w:t>release of</w:t>
      </w:r>
      <w:r>
        <w:rPr>
          <w:i/>
          <w:sz w:val="23"/>
          <w:szCs w:val="23"/>
        </w:rPr>
        <w:t xml:space="preserve"> </w:t>
      </w:r>
      <w:r>
        <w:rPr>
          <w:i/>
          <w:w w:val="102"/>
          <w:sz w:val="23"/>
          <w:szCs w:val="23"/>
        </w:rPr>
        <w:t>the</w:t>
      </w:r>
      <w:r>
        <w:rPr>
          <w:i/>
          <w:sz w:val="23"/>
          <w:szCs w:val="23"/>
        </w:rPr>
        <w:t xml:space="preserve"> </w:t>
      </w:r>
      <w:r>
        <w:rPr>
          <w:i/>
          <w:w w:val="102"/>
          <w:sz w:val="23"/>
          <w:szCs w:val="23"/>
        </w:rPr>
        <w:t>performance</w:t>
      </w:r>
      <w:r>
        <w:rPr>
          <w:i/>
          <w:sz w:val="23"/>
          <w:szCs w:val="23"/>
        </w:rPr>
        <w:t xml:space="preserve"> </w:t>
      </w:r>
      <w:r>
        <w:rPr>
          <w:i/>
          <w:w w:val="102"/>
          <w:sz w:val="23"/>
          <w:szCs w:val="23"/>
        </w:rPr>
        <w:t>security,</w:t>
      </w:r>
      <w:r>
        <w:rPr>
          <w:i/>
          <w:sz w:val="23"/>
          <w:szCs w:val="23"/>
        </w:rPr>
        <w:t xml:space="preserve"> </w:t>
      </w:r>
      <w:r>
        <w:rPr>
          <w:i/>
          <w:w w:val="102"/>
          <w:sz w:val="23"/>
          <w:szCs w:val="23"/>
        </w:rPr>
        <w:t>otherwise,</w:t>
      </w:r>
      <w:r>
        <w:rPr>
          <w:i/>
          <w:sz w:val="23"/>
          <w:szCs w:val="23"/>
        </w:rPr>
        <w:t xml:space="preserve"> </w:t>
      </w:r>
      <w:r>
        <w:rPr>
          <w:i/>
          <w:w w:val="102"/>
          <w:sz w:val="23"/>
          <w:szCs w:val="23"/>
        </w:rPr>
        <w:t>state</w:t>
      </w:r>
      <w:r>
        <w:rPr>
          <w:i/>
          <w:sz w:val="23"/>
          <w:szCs w:val="23"/>
        </w:rPr>
        <w:t xml:space="preserve"> </w:t>
      </w:r>
      <w:r>
        <w:rPr>
          <w:i/>
          <w:w w:val="102"/>
          <w:sz w:val="23"/>
          <w:szCs w:val="23"/>
        </w:rPr>
        <w:t>“</w:t>
      </w:r>
      <w:r>
        <w:rPr>
          <w:w w:val="102"/>
          <w:sz w:val="23"/>
          <w:szCs w:val="23"/>
        </w:rPr>
        <w:t>No</w:t>
      </w:r>
      <w:r>
        <w:rPr>
          <w:sz w:val="23"/>
          <w:szCs w:val="23"/>
        </w:rPr>
        <w:t xml:space="preserve"> </w:t>
      </w:r>
      <w:r>
        <w:rPr>
          <w:w w:val="102"/>
          <w:sz w:val="23"/>
          <w:szCs w:val="23"/>
        </w:rPr>
        <w:t>further</w:t>
      </w:r>
      <w:r>
        <w:rPr>
          <w:sz w:val="23"/>
          <w:szCs w:val="23"/>
        </w:rPr>
        <w:t xml:space="preserve"> </w:t>
      </w:r>
      <w:r>
        <w:rPr>
          <w:w w:val="102"/>
          <w:sz w:val="23"/>
          <w:szCs w:val="23"/>
        </w:rPr>
        <w:t>instructions</w:t>
      </w:r>
      <w:r>
        <w:rPr>
          <w:i/>
          <w:w w:val="102"/>
          <w:sz w:val="23"/>
          <w:szCs w:val="23"/>
        </w:rPr>
        <w:t>”.</w:t>
      </w:r>
    </w:p>
    <w:p w:rsidR="00300549" w:rsidRDefault="00300549">
      <w:pPr>
        <w:spacing w:before="3" w:line="120" w:lineRule="exact"/>
        <w:rPr>
          <w:sz w:val="12"/>
          <w:szCs w:val="12"/>
        </w:rPr>
      </w:pPr>
    </w:p>
    <w:p w:rsidR="00300549" w:rsidRDefault="00BF290C">
      <w:pPr>
        <w:ind w:left="265"/>
        <w:rPr>
          <w:w w:val="102"/>
          <w:sz w:val="23"/>
          <w:szCs w:val="23"/>
        </w:rPr>
      </w:pPr>
      <w:r>
        <w:rPr>
          <w:w w:val="102"/>
          <w:sz w:val="23"/>
          <w:szCs w:val="23"/>
        </w:rPr>
        <w:t>52.1</w:t>
      </w:r>
      <w:r>
        <w:rPr>
          <w:sz w:val="23"/>
          <w:szCs w:val="23"/>
        </w:rPr>
        <w:t xml:space="preserve">                   </w:t>
      </w:r>
      <w:r>
        <w:rPr>
          <w:w w:val="102"/>
          <w:sz w:val="23"/>
          <w:szCs w:val="23"/>
        </w:rPr>
        <w:t>The</w:t>
      </w:r>
      <w:r>
        <w:rPr>
          <w:sz w:val="23"/>
          <w:szCs w:val="23"/>
        </w:rPr>
        <w:t xml:space="preserve"> </w:t>
      </w:r>
      <w:r>
        <w:rPr>
          <w:w w:val="102"/>
          <w:sz w:val="23"/>
          <w:szCs w:val="23"/>
        </w:rPr>
        <w:t>total</w:t>
      </w:r>
      <w:r>
        <w:rPr>
          <w:sz w:val="23"/>
          <w:szCs w:val="23"/>
        </w:rPr>
        <w:t xml:space="preserve"> </w:t>
      </w:r>
      <w:r>
        <w:rPr>
          <w:w w:val="102"/>
          <w:sz w:val="23"/>
          <w:szCs w:val="23"/>
        </w:rPr>
        <w:t>ceiling</w:t>
      </w:r>
      <w:r>
        <w:rPr>
          <w:sz w:val="23"/>
          <w:szCs w:val="23"/>
        </w:rPr>
        <w:t xml:space="preserve"> </w:t>
      </w:r>
      <w:r>
        <w:rPr>
          <w:w w:val="102"/>
          <w:sz w:val="23"/>
          <w:szCs w:val="23"/>
        </w:rPr>
        <w:t>amount</w:t>
      </w:r>
      <w:r>
        <w:rPr>
          <w:sz w:val="23"/>
          <w:szCs w:val="23"/>
        </w:rPr>
        <w:t xml:space="preserve"> </w:t>
      </w:r>
      <w:r>
        <w:rPr>
          <w:w w:val="102"/>
          <w:sz w:val="23"/>
          <w:szCs w:val="23"/>
        </w:rPr>
        <w:t>in</w:t>
      </w:r>
      <w:r>
        <w:rPr>
          <w:sz w:val="23"/>
          <w:szCs w:val="23"/>
        </w:rPr>
        <w:t xml:space="preserve"> </w:t>
      </w:r>
      <w:r>
        <w:rPr>
          <w:w w:val="102"/>
          <w:sz w:val="23"/>
          <w:szCs w:val="23"/>
        </w:rPr>
        <w:t>Philippine</w:t>
      </w:r>
      <w:r>
        <w:rPr>
          <w:sz w:val="23"/>
          <w:szCs w:val="23"/>
        </w:rPr>
        <w:t xml:space="preserve"> </w:t>
      </w:r>
      <w:r>
        <w:rPr>
          <w:w w:val="102"/>
          <w:sz w:val="23"/>
          <w:szCs w:val="23"/>
        </w:rPr>
        <w:t>Pesos</w:t>
      </w:r>
      <w:r>
        <w:rPr>
          <w:sz w:val="23"/>
          <w:szCs w:val="23"/>
        </w:rPr>
        <w:t xml:space="preserve"> </w:t>
      </w:r>
      <w:r>
        <w:rPr>
          <w:w w:val="102"/>
          <w:sz w:val="23"/>
          <w:szCs w:val="23"/>
        </w:rPr>
        <w:t>is</w:t>
      </w:r>
      <w:r>
        <w:rPr>
          <w:sz w:val="23"/>
          <w:szCs w:val="23"/>
        </w:rPr>
        <w:t xml:space="preserve"> </w:t>
      </w:r>
      <w:r w:rsidR="003A7849" w:rsidRPr="00BC61B4">
        <w:rPr>
          <w:b/>
          <w:sz w:val="23"/>
          <w:szCs w:val="23"/>
        </w:rPr>
        <w:t xml:space="preserve">PHP </w:t>
      </w:r>
      <w:r w:rsidR="003A7849" w:rsidRPr="00BC61B4">
        <w:rPr>
          <w:b/>
          <w:i/>
          <w:w w:val="102"/>
          <w:sz w:val="23"/>
          <w:szCs w:val="23"/>
        </w:rPr>
        <w:t>557,237.21</w:t>
      </w:r>
      <w:r w:rsidR="003A7849">
        <w:rPr>
          <w:w w:val="102"/>
          <w:sz w:val="23"/>
          <w:szCs w:val="23"/>
        </w:rPr>
        <w:t xml:space="preserve"> </w:t>
      </w:r>
    </w:p>
    <w:p w:rsidR="003A7849" w:rsidRDefault="003A7849">
      <w:pPr>
        <w:ind w:left="265"/>
        <w:rPr>
          <w:sz w:val="23"/>
          <w:szCs w:val="23"/>
        </w:rPr>
      </w:pPr>
      <w:r>
        <w:rPr>
          <w:w w:val="102"/>
          <w:sz w:val="23"/>
          <w:szCs w:val="23"/>
        </w:rPr>
        <w:t xml:space="preserve">                          Inclusive of 5% contingency</w:t>
      </w:r>
    </w:p>
    <w:p w:rsidR="00300549" w:rsidRDefault="00300549">
      <w:pPr>
        <w:spacing w:before="16" w:line="200" w:lineRule="exact"/>
      </w:pPr>
    </w:p>
    <w:p w:rsidR="00300549" w:rsidRDefault="00BF290C">
      <w:pPr>
        <w:spacing w:before="28"/>
        <w:ind w:left="265"/>
        <w:rPr>
          <w:sz w:val="23"/>
          <w:szCs w:val="23"/>
        </w:rPr>
      </w:pPr>
      <w:r>
        <w:rPr>
          <w:w w:val="102"/>
          <w:sz w:val="23"/>
          <w:szCs w:val="23"/>
        </w:rPr>
        <w:t>53.2</w:t>
      </w:r>
      <w:r>
        <w:rPr>
          <w:sz w:val="23"/>
          <w:szCs w:val="23"/>
        </w:rPr>
        <w:t xml:space="preserve">                   </w:t>
      </w:r>
      <w:r>
        <w:rPr>
          <w:i/>
          <w:w w:val="102"/>
          <w:sz w:val="23"/>
          <w:szCs w:val="23"/>
        </w:rPr>
        <w:t>Select</w:t>
      </w:r>
      <w:r>
        <w:rPr>
          <w:i/>
          <w:sz w:val="23"/>
          <w:szCs w:val="23"/>
        </w:rPr>
        <w:t xml:space="preserve"> </w:t>
      </w:r>
      <w:r>
        <w:rPr>
          <w:i/>
          <w:w w:val="102"/>
          <w:sz w:val="23"/>
          <w:szCs w:val="23"/>
        </w:rPr>
        <w:t>one,</w:t>
      </w:r>
      <w:r>
        <w:rPr>
          <w:i/>
          <w:sz w:val="23"/>
          <w:szCs w:val="23"/>
        </w:rPr>
        <w:t xml:space="preserve"> </w:t>
      </w:r>
      <w:r>
        <w:rPr>
          <w:i/>
          <w:w w:val="102"/>
          <w:sz w:val="23"/>
          <w:szCs w:val="23"/>
        </w:rPr>
        <w:t>delete</w:t>
      </w:r>
      <w:r>
        <w:rPr>
          <w:i/>
          <w:sz w:val="23"/>
          <w:szCs w:val="23"/>
        </w:rPr>
        <w:t xml:space="preserve"> </w:t>
      </w:r>
      <w:r>
        <w:rPr>
          <w:i/>
          <w:w w:val="102"/>
          <w:sz w:val="23"/>
          <w:szCs w:val="23"/>
        </w:rPr>
        <w:t>the</w:t>
      </w:r>
      <w:r>
        <w:rPr>
          <w:i/>
          <w:sz w:val="23"/>
          <w:szCs w:val="23"/>
        </w:rPr>
        <w:t xml:space="preserve"> </w:t>
      </w:r>
      <w:r>
        <w:rPr>
          <w:i/>
          <w:w w:val="102"/>
          <w:sz w:val="23"/>
          <w:szCs w:val="23"/>
        </w:rPr>
        <w:t>other.</w:t>
      </w:r>
    </w:p>
    <w:p w:rsidR="00300549" w:rsidRDefault="00300549">
      <w:pPr>
        <w:spacing w:before="12" w:line="220" w:lineRule="exact"/>
        <w:rPr>
          <w:sz w:val="22"/>
          <w:szCs w:val="22"/>
        </w:rPr>
      </w:pPr>
    </w:p>
    <w:p w:rsidR="00300549" w:rsidRDefault="00BF290C">
      <w:pPr>
        <w:ind w:left="1762" w:right="775"/>
        <w:jc w:val="both"/>
        <w:rPr>
          <w:sz w:val="23"/>
          <w:szCs w:val="23"/>
        </w:rPr>
      </w:pPr>
      <w:r>
        <w:rPr>
          <w:i/>
          <w:w w:val="102"/>
          <w:sz w:val="23"/>
          <w:szCs w:val="23"/>
        </w:rPr>
        <w:t>If</w:t>
      </w:r>
      <w:r>
        <w:rPr>
          <w:i/>
          <w:sz w:val="23"/>
          <w:szCs w:val="23"/>
        </w:rPr>
        <w:t xml:space="preserve"> </w:t>
      </w:r>
      <w:r>
        <w:rPr>
          <w:i/>
          <w:w w:val="102"/>
          <w:sz w:val="23"/>
          <w:szCs w:val="23"/>
        </w:rPr>
        <w:t>the</w:t>
      </w:r>
      <w:r>
        <w:rPr>
          <w:i/>
          <w:sz w:val="23"/>
          <w:szCs w:val="23"/>
        </w:rPr>
        <w:t xml:space="preserve"> </w:t>
      </w:r>
      <w:r>
        <w:rPr>
          <w:i/>
          <w:w w:val="102"/>
          <w:sz w:val="23"/>
          <w:szCs w:val="23"/>
        </w:rPr>
        <w:t>Funding</w:t>
      </w:r>
      <w:r>
        <w:rPr>
          <w:i/>
          <w:sz w:val="23"/>
          <w:szCs w:val="23"/>
        </w:rPr>
        <w:t xml:space="preserve"> </w:t>
      </w:r>
      <w:r>
        <w:rPr>
          <w:i/>
          <w:w w:val="102"/>
          <w:sz w:val="23"/>
          <w:szCs w:val="23"/>
        </w:rPr>
        <w:t>Source</w:t>
      </w:r>
      <w:r>
        <w:rPr>
          <w:i/>
          <w:sz w:val="23"/>
          <w:szCs w:val="23"/>
        </w:rPr>
        <w:t xml:space="preserve"> </w:t>
      </w:r>
      <w:r>
        <w:rPr>
          <w:i/>
          <w:w w:val="102"/>
          <w:sz w:val="23"/>
          <w:szCs w:val="23"/>
        </w:rPr>
        <w:t>is</w:t>
      </w:r>
      <w:r>
        <w:rPr>
          <w:i/>
          <w:sz w:val="23"/>
          <w:szCs w:val="23"/>
        </w:rPr>
        <w:t xml:space="preserve"> </w:t>
      </w:r>
      <w:r>
        <w:rPr>
          <w:i/>
          <w:w w:val="102"/>
          <w:sz w:val="23"/>
          <w:szCs w:val="23"/>
        </w:rPr>
        <w:t>GOP,</w:t>
      </w:r>
      <w:r>
        <w:rPr>
          <w:i/>
          <w:sz w:val="23"/>
          <w:szCs w:val="23"/>
        </w:rPr>
        <w:t xml:space="preserve"> </w:t>
      </w:r>
      <w:r>
        <w:rPr>
          <w:i/>
          <w:w w:val="102"/>
          <w:sz w:val="23"/>
          <w:szCs w:val="23"/>
        </w:rPr>
        <w:t>state</w:t>
      </w:r>
      <w:r>
        <w:rPr>
          <w:i/>
          <w:sz w:val="23"/>
          <w:szCs w:val="23"/>
        </w:rPr>
        <w:t xml:space="preserve"> </w:t>
      </w:r>
      <w:r>
        <w:rPr>
          <w:i/>
          <w:w w:val="102"/>
          <w:sz w:val="23"/>
          <w:szCs w:val="23"/>
        </w:rPr>
        <w:t>here:</w:t>
      </w:r>
      <w:r>
        <w:rPr>
          <w:i/>
          <w:sz w:val="23"/>
          <w:szCs w:val="23"/>
        </w:rPr>
        <w:t xml:space="preserve"> </w:t>
      </w:r>
      <w:r>
        <w:rPr>
          <w:w w:val="102"/>
          <w:sz w:val="23"/>
          <w:szCs w:val="23"/>
        </w:rPr>
        <w:t>No</w:t>
      </w:r>
      <w:r>
        <w:rPr>
          <w:sz w:val="23"/>
          <w:szCs w:val="23"/>
        </w:rPr>
        <w:t xml:space="preserve"> </w:t>
      </w:r>
      <w:r>
        <w:rPr>
          <w:w w:val="102"/>
          <w:sz w:val="23"/>
          <w:szCs w:val="23"/>
        </w:rPr>
        <w:t>additional</w:t>
      </w:r>
      <w:r>
        <w:rPr>
          <w:sz w:val="23"/>
          <w:szCs w:val="23"/>
        </w:rPr>
        <w:t xml:space="preserve"> </w:t>
      </w:r>
      <w:r>
        <w:rPr>
          <w:w w:val="102"/>
          <w:sz w:val="23"/>
          <w:szCs w:val="23"/>
        </w:rPr>
        <w:t>instructions</w:t>
      </w:r>
      <w:r>
        <w:rPr>
          <w:i/>
          <w:w w:val="102"/>
          <w:sz w:val="23"/>
          <w:szCs w:val="23"/>
        </w:rPr>
        <w:t>.</w:t>
      </w:r>
    </w:p>
    <w:p w:rsidR="00300549" w:rsidRDefault="00300549">
      <w:pPr>
        <w:spacing w:before="12" w:line="220" w:lineRule="exact"/>
        <w:rPr>
          <w:sz w:val="22"/>
          <w:szCs w:val="22"/>
        </w:rPr>
      </w:pPr>
    </w:p>
    <w:p w:rsidR="00300549" w:rsidRDefault="00BF290C">
      <w:pPr>
        <w:spacing w:line="245" w:lineRule="auto"/>
        <w:ind w:left="1762" w:right="240"/>
        <w:jc w:val="both"/>
        <w:rPr>
          <w:sz w:val="23"/>
          <w:szCs w:val="23"/>
        </w:rPr>
      </w:pPr>
      <w:r>
        <w:rPr>
          <w:i/>
          <w:w w:val="102"/>
          <w:sz w:val="23"/>
          <w:szCs w:val="23"/>
        </w:rPr>
        <w:t>If</w:t>
      </w:r>
      <w:r>
        <w:rPr>
          <w:i/>
          <w:sz w:val="23"/>
          <w:szCs w:val="23"/>
        </w:rPr>
        <w:t xml:space="preserve">  </w:t>
      </w:r>
      <w:r>
        <w:rPr>
          <w:i/>
          <w:w w:val="102"/>
          <w:sz w:val="23"/>
          <w:szCs w:val="23"/>
        </w:rPr>
        <w:t>the</w:t>
      </w:r>
      <w:r>
        <w:rPr>
          <w:i/>
          <w:sz w:val="23"/>
          <w:szCs w:val="23"/>
        </w:rPr>
        <w:t xml:space="preserve">  </w:t>
      </w:r>
      <w:r>
        <w:rPr>
          <w:i/>
          <w:w w:val="102"/>
          <w:sz w:val="23"/>
          <w:szCs w:val="23"/>
        </w:rPr>
        <w:t>Funding</w:t>
      </w:r>
      <w:r>
        <w:rPr>
          <w:i/>
          <w:sz w:val="23"/>
          <w:szCs w:val="23"/>
        </w:rPr>
        <w:t xml:space="preserve">  </w:t>
      </w:r>
      <w:r>
        <w:rPr>
          <w:i/>
          <w:w w:val="102"/>
          <w:sz w:val="23"/>
          <w:szCs w:val="23"/>
        </w:rPr>
        <w:t>Source</w:t>
      </w:r>
      <w:r>
        <w:rPr>
          <w:i/>
          <w:sz w:val="23"/>
          <w:szCs w:val="23"/>
        </w:rPr>
        <w:t xml:space="preserve">  </w:t>
      </w:r>
      <w:r>
        <w:rPr>
          <w:i/>
          <w:w w:val="102"/>
          <w:sz w:val="23"/>
          <w:szCs w:val="23"/>
        </w:rPr>
        <w:t>is</w:t>
      </w:r>
      <w:r>
        <w:rPr>
          <w:i/>
          <w:sz w:val="23"/>
          <w:szCs w:val="23"/>
        </w:rPr>
        <w:t xml:space="preserve">  </w:t>
      </w:r>
      <w:r>
        <w:rPr>
          <w:i/>
          <w:w w:val="102"/>
          <w:sz w:val="23"/>
          <w:szCs w:val="23"/>
        </w:rPr>
        <w:t>WB,</w:t>
      </w:r>
      <w:r>
        <w:rPr>
          <w:i/>
          <w:sz w:val="23"/>
          <w:szCs w:val="23"/>
        </w:rPr>
        <w:t xml:space="preserve">  </w:t>
      </w:r>
      <w:r>
        <w:rPr>
          <w:i/>
          <w:w w:val="102"/>
          <w:sz w:val="23"/>
          <w:szCs w:val="23"/>
        </w:rPr>
        <w:t>select</w:t>
      </w:r>
      <w:r>
        <w:rPr>
          <w:i/>
          <w:sz w:val="23"/>
          <w:szCs w:val="23"/>
        </w:rPr>
        <w:t xml:space="preserve">  </w:t>
      </w:r>
      <w:r>
        <w:rPr>
          <w:i/>
          <w:w w:val="102"/>
          <w:sz w:val="23"/>
          <w:szCs w:val="23"/>
        </w:rPr>
        <w:t>one</w:t>
      </w:r>
      <w:r>
        <w:rPr>
          <w:i/>
          <w:sz w:val="23"/>
          <w:szCs w:val="23"/>
        </w:rPr>
        <w:t xml:space="preserve">  </w:t>
      </w:r>
      <w:r>
        <w:rPr>
          <w:i/>
          <w:w w:val="102"/>
          <w:sz w:val="23"/>
          <w:szCs w:val="23"/>
        </w:rPr>
        <w:t>delete</w:t>
      </w:r>
      <w:r>
        <w:rPr>
          <w:i/>
          <w:sz w:val="23"/>
          <w:szCs w:val="23"/>
        </w:rPr>
        <w:t xml:space="preserve">  </w:t>
      </w:r>
      <w:r>
        <w:rPr>
          <w:i/>
          <w:w w:val="102"/>
          <w:sz w:val="23"/>
          <w:szCs w:val="23"/>
        </w:rPr>
        <w:t>the</w:t>
      </w:r>
      <w:r>
        <w:rPr>
          <w:i/>
          <w:sz w:val="23"/>
          <w:szCs w:val="23"/>
        </w:rPr>
        <w:t xml:space="preserve">  </w:t>
      </w:r>
      <w:r>
        <w:rPr>
          <w:i/>
          <w:w w:val="102"/>
          <w:sz w:val="23"/>
          <w:szCs w:val="23"/>
        </w:rPr>
        <w:t>other</w:t>
      </w:r>
      <w:r>
        <w:rPr>
          <w:i/>
          <w:sz w:val="23"/>
          <w:szCs w:val="23"/>
        </w:rPr>
        <w:t xml:space="preserve">  </w:t>
      </w:r>
      <w:r>
        <w:rPr>
          <w:i/>
          <w:w w:val="102"/>
          <w:sz w:val="23"/>
          <w:szCs w:val="23"/>
        </w:rPr>
        <w:t>using</w:t>
      </w:r>
      <w:r>
        <w:rPr>
          <w:i/>
          <w:sz w:val="23"/>
          <w:szCs w:val="23"/>
        </w:rPr>
        <w:t xml:space="preserve">  </w:t>
      </w:r>
      <w:r>
        <w:rPr>
          <w:i/>
          <w:w w:val="102"/>
          <w:sz w:val="23"/>
          <w:szCs w:val="23"/>
        </w:rPr>
        <w:t>the provisions</w:t>
      </w:r>
      <w:r>
        <w:rPr>
          <w:i/>
          <w:sz w:val="23"/>
          <w:szCs w:val="23"/>
        </w:rPr>
        <w:t xml:space="preserve"> </w:t>
      </w:r>
      <w:r>
        <w:rPr>
          <w:i/>
          <w:w w:val="102"/>
          <w:sz w:val="23"/>
          <w:szCs w:val="23"/>
        </w:rPr>
        <w:t>on</w:t>
      </w:r>
      <w:r>
        <w:rPr>
          <w:i/>
          <w:sz w:val="23"/>
          <w:szCs w:val="23"/>
        </w:rPr>
        <w:t xml:space="preserve"> </w:t>
      </w:r>
      <w:r>
        <w:rPr>
          <w:i/>
          <w:w w:val="102"/>
          <w:sz w:val="23"/>
          <w:szCs w:val="23"/>
        </w:rPr>
        <w:t>Appendices</w:t>
      </w:r>
      <w:r>
        <w:rPr>
          <w:i/>
          <w:sz w:val="23"/>
          <w:szCs w:val="23"/>
        </w:rPr>
        <w:t xml:space="preserve"> </w:t>
      </w:r>
      <w:r>
        <w:rPr>
          <w:i/>
          <w:w w:val="102"/>
          <w:sz w:val="23"/>
          <w:szCs w:val="23"/>
        </w:rPr>
        <w:t>VI</w:t>
      </w:r>
      <w:r>
        <w:rPr>
          <w:i/>
          <w:sz w:val="23"/>
          <w:szCs w:val="23"/>
        </w:rPr>
        <w:t xml:space="preserve"> </w:t>
      </w:r>
      <w:r>
        <w:rPr>
          <w:i/>
          <w:w w:val="102"/>
          <w:sz w:val="23"/>
          <w:szCs w:val="23"/>
        </w:rPr>
        <w:t>and</w:t>
      </w:r>
      <w:r>
        <w:rPr>
          <w:i/>
          <w:sz w:val="23"/>
          <w:szCs w:val="23"/>
        </w:rPr>
        <w:t xml:space="preserve"> </w:t>
      </w:r>
      <w:r>
        <w:rPr>
          <w:i/>
          <w:w w:val="102"/>
          <w:sz w:val="23"/>
          <w:szCs w:val="23"/>
        </w:rPr>
        <w:t>VII</w:t>
      </w:r>
      <w:r>
        <w:rPr>
          <w:i/>
          <w:sz w:val="23"/>
          <w:szCs w:val="23"/>
        </w:rPr>
        <w:t xml:space="preserve"> </w:t>
      </w:r>
      <w:r>
        <w:rPr>
          <w:i/>
          <w:w w:val="102"/>
          <w:sz w:val="23"/>
          <w:szCs w:val="23"/>
        </w:rPr>
        <w:t>as</w:t>
      </w:r>
      <w:r>
        <w:rPr>
          <w:i/>
          <w:sz w:val="23"/>
          <w:szCs w:val="23"/>
        </w:rPr>
        <w:t xml:space="preserve"> </w:t>
      </w:r>
      <w:r>
        <w:rPr>
          <w:i/>
          <w:w w:val="102"/>
          <w:sz w:val="23"/>
          <w:szCs w:val="23"/>
        </w:rPr>
        <w:t>reference.</w:t>
      </w:r>
    </w:p>
    <w:p w:rsidR="00300549" w:rsidRDefault="00300549">
      <w:pPr>
        <w:spacing w:before="6" w:line="220" w:lineRule="exact"/>
        <w:rPr>
          <w:sz w:val="22"/>
          <w:szCs w:val="22"/>
        </w:rPr>
      </w:pPr>
    </w:p>
    <w:p w:rsidR="00300549" w:rsidRDefault="00BF290C">
      <w:pPr>
        <w:spacing w:line="245" w:lineRule="auto"/>
        <w:ind w:left="1762" w:right="239"/>
        <w:jc w:val="both"/>
        <w:rPr>
          <w:sz w:val="23"/>
          <w:szCs w:val="23"/>
        </w:rPr>
      </w:pPr>
      <w:r>
        <w:rPr>
          <w:i/>
          <w:w w:val="102"/>
          <w:sz w:val="23"/>
          <w:szCs w:val="23"/>
        </w:rPr>
        <w:t>Where</w:t>
      </w:r>
      <w:r>
        <w:rPr>
          <w:i/>
          <w:sz w:val="23"/>
          <w:szCs w:val="23"/>
        </w:rPr>
        <w:t xml:space="preserve"> </w:t>
      </w:r>
      <w:r>
        <w:rPr>
          <w:i/>
          <w:w w:val="102"/>
          <w:sz w:val="23"/>
          <w:szCs w:val="23"/>
        </w:rPr>
        <w:t>price</w:t>
      </w:r>
      <w:r>
        <w:rPr>
          <w:i/>
          <w:sz w:val="23"/>
          <w:szCs w:val="23"/>
        </w:rPr>
        <w:t xml:space="preserve"> </w:t>
      </w:r>
      <w:r>
        <w:rPr>
          <w:i/>
          <w:w w:val="102"/>
          <w:sz w:val="23"/>
          <w:szCs w:val="23"/>
        </w:rPr>
        <w:t>is</w:t>
      </w:r>
      <w:r>
        <w:rPr>
          <w:i/>
          <w:sz w:val="23"/>
          <w:szCs w:val="23"/>
        </w:rPr>
        <w:t xml:space="preserve"> </w:t>
      </w:r>
      <w:r>
        <w:rPr>
          <w:i/>
          <w:w w:val="102"/>
          <w:sz w:val="23"/>
          <w:szCs w:val="23"/>
        </w:rPr>
        <w:t>not</w:t>
      </w:r>
      <w:r>
        <w:rPr>
          <w:i/>
          <w:sz w:val="23"/>
          <w:szCs w:val="23"/>
        </w:rPr>
        <w:t xml:space="preserve"> </w:t>
      </w:r>
      <w:r>
        <w:rPr>
          <w:i/>
          <w:w w:val="102"/>
          <w:sz w:val="23"/>
          <w:szCs w:val="23"/>
        </w:rPr>
        <w:t>an</w:t>
      </w:r>
      <w:r>
        <w:rPr>
          <w:i/>
          <w:sz w:val="23"/>
          <w:szCs w:val="23"/>
        </w:rPr>
        <w:t xml:space="preserve"> </w:t>
      </w:r>
      <w:r>
        <w:rPr>
          <w:i/>
          <w:w w:val="102"/>
          <w:sz w:val="23"/>
          <w:szCs w:val="23"/>
        </w:rPr>
        <w:t>evaluation</w:t>
      </w:r>
      <w:r>
        <w:rPr>
          <w:i/>
          <w:sz w:val="23"/>
          <w:szCs w:val="23"/>
        </w:rPr>
        <w:t xml:space="preserve"> </w:t>
      </w:r>
      <w:r>
        <w:rPr>
          <w:i/>
          <w:w w:val="102"/>
          <w:sz w:val="23"/>
          <w:szCs w:val="23"/>
        </w:rPr>
        <w:t>criterion</w:t>
      </w:r>
      <w:r>
        <w:rPr>
          <w:i/>
          <w:sz w:val="23"/>
          <w:szCs w:val="23"/>
        </w:rPr>
        <w:t xml:space="preserve"> </w:t>
      </w:r>
      <w:r>
        <w:rPr>
          <w:i/>
          <w:w w:val="102"/>
          <w:sz w:val="23"/>
          <w:szCs w:val="23"/>
        </w:rPr>
        <w:t>in</w:t>
      </w:r>
      <w:r>
        <w:rPr>
          <w:i/>
          <w:sz w:val="23"/>
          <w:szCs w:val="23"/>
        </w:rPr>
        <w:t xml:space="preserve"> </w:t>
      </w:r>
      <w:r>
        <w:rPr>
          <w:i/>
          <w:w w:val="102"/>
          <w:sz w:val="23"/>
          <w:szCs w:val="23"/>
        </w:rPr>
        <w:t>the</w:t>
      </w:r>
      <w:r>
        <w:rPr>
          <w:i/>
          <w:sz w:val="23"/>
          <w:szCs w:val="23"/>
        </w:rPr>
        <w:t xml:space="preserve"> </w:t>
      </w:r>
      <w:r>
        <w:rPr>
          <w:i/>
          <w:w w:val="102"/>
          <w:sz w:val="23"/>
          <w:szCs w:val="23"/>
        </w:rPr>
        <w:t>selection</w:t>
      </w:r>
      <w:r>
        <w:rPr>
          <w:i/>
          <w:sz w:val="23"/>
          <w:szCs w:val="23"/>
        </w:rPr>
        <w:t xml:space="preserve"> </w:t>
      </w:r>
      <w:r>
        <w:rPr>
          <w:i/>
          <w:w w:val="102"/>
          <w:sz w:val="23"/>
          <w:szCs w:val="23"/>
        </w:rPr>
        <w:t>of</w:t>
      </w:r>
      <w:r>
        <w:rPr>
          <w:i/>
          <w:sz w:val="23"/>
          <w:szCs w:val="23"/>
        </w:rPr>
        <w:t xml:space="preserve"> </w:t>
      </w:r>
      <w:r>
        <w:rPr>
          <w:i/>
          <w:w w:val="102"/>
          <w:sz w:val="23"/>
          <w:szCs w:val="23"/>
        </w:rPr>
        <w:t>consultant, e.g.</w:t>
      </w:r>
      <w:r>
        <w:rPr>
          <w:i/>
          <w:sz w:val="23"/>
          <w:szCs w:val="23"/>
        </w:rPr>
        <w:t xml:space="preserve">  </w:t>
      </w:r>
      <w:r>
        <w:rPr>
          <w:i/>
          <w:w w:val="102"/>
          <w:sz w:val="23"/>
          <w:szCs w:val="23"/>
        </w:rPr>
        <w:t>QBS,</w:t>
      </w:r>
      <w:r>
        <w:rPr>
          <w:i/>
          <w:sz w:val="23"/>
          <w:szCs w:val="23"/>
        </w:rPr>
        <w:t xml:space="preserve">  </w:t>
      </w:r>
      <w:r>
        <w:rPr>
          <w:i/>
          <w:w w:val="102"/>
          <w:sz w:val="23"/>
          <w:szCs w:val="23"/>
        </w:rPr>
        <w:t>the</w:t>
      </w:r>
      <w:r>
        <w:rPr>
          <w:i/>
          <w:sz w:val="23"/>
          <w:szCs w:val="23"/>
        </w:rPr>
        <w:t xml:space="preserve">  </w:t>
      </w:r>
      <w:r>
        <w:rPr>
          <w:i/>
          <w:w w:val="102"/>
          <w:sz w:val="23"/>
          <w:szCs w:val="23"/>
        </w:rPr>
        <w:t>Procuring</w:t>
      </w:r>
      <w:r>
        <w:rPr>
          <w:i/>
          <w:sz w:val="23"/>
          <w:szCs w:val="23"/>
        </w:rPr>
        <w:t xml:space="preserve">  </w:t>
      </w:r>
      <w:r>
        <w:rPr>
          <w:i/>
          <w:w w:val="102"/>
          <w:sz w:val="23"/>
          <w:szCs w:val="23"/>
        </w:rPr>
        <w:t>Entity</w:t>
      </w:r>
      <w:r>
        <w:rPr>
          <w:i/>
          <w:sz w:val="23"/>
          <w:szCs w:val="23"/>
        </w:rPr>
        <w:t xml:space="preserve">  </w:t>
      </w:r>
      <w:r>
        <w:rPr>
          <w:i/>
          <w:w w:val="102"/>
          <w:sz w:val="23"/>
          <w:szCs w:val="23"/>
        </w:rPr>
        <w:t>must</w:t>
      </w:r>
      <w:r>
        <w:rPr>
          <w:i/>
          <w:sz w:val="23"/>
          <w:szCs w:val="23"/>
        </w:rPr>
        <w:t xml:space="preserve">  </w:t>
      </w:r>
      <w:r>
        <w:rPr>
          <w:i/>
          <w:w w:val="102"/>
          <w:sz w:val="23"/>
          <w:szCs w:val="23"/>
        </w:rPr>
        <w:t>request</w:t>
      </w:r>
      <w:r>
        <w:rPr>
          <w:i/>
          <w:sz w:val="23"/>
          <w:szCs w:val="23"/>
        </w:rPr>
        <w:t xml:space="preserve">  </w:t>
      </w:r>
      <w:r>
        <w:rPr>
          <w:i/>
          <w:w w:val="102"/>
          <w:sz w:val="23"/>
          <w:szCs w:val="23"/>
        </w:rPr>
        <w:t>the</w:t>
      </w:r>
      <w:r>
        <w:rPr>
          <w:i/>
          <w:sz w:val="23"/>
          <w:szCs w:val="23"/>
        </w:rPr>
        <w:t xml:space="preserve">  </w:t>
      </w:r>
      <w:r>
        <w:rPr>
          <w:i/>
          <w:w w:val="102"/>
          <w:sz w:val="23"/>
          <w:szCs w:val="23"/>
        </w:rPr>
        <w:t>Consultant</w:t>
      </w:r>
      <w:r>
        <w:rPr>
          <w:i/>
          <w:sz w:val="23"/>
          <w:szCs w:val="23"/>
        </w:rPr>
        <w:t xml:space="preserve">  </w:t>
      </w:r>
      <w:r>
        <w:rPr>
          <w:i/>
          <w:w w:val="102"/>
          <w:sz w:val="23"/>
          <w:szCs w:val="23"/>
        </w:rPr>
        <w:t>to</w:t>
      </w:r>
      <w:r>
        <w:rPr>
          <w:i/>
          <w:sz w:val="23"/>
          <w:szCs w:val="23"/>
        </w:rPr>
        <w:t xml:space="preserve">  </w:t>
      </w:r>
      <w:r>
        <w:rPr>
          <w:i/>
          <w:w w:val="102"/>
          <w:sz w:val="23"/>
          <w:szCs w:val="23"/>
        </w:rPr>
        <w:t>submit certain</w:t>
      </w:r>
      <w:r>
        <w:rPr>
          <w:i/>
          <w:sz w:val="23"/>
          <w:szCs w:val="23"/>
        </w:rPr>
        <w:t xml:space="preserve">  </w:t>
      </w:r>
      <w:r>
        <w:rPr>
          <w:i/>
          <w:w w:val="102"/>
          <w:sz w:val="23"/>
          <w:szCs w:val="23"/>
        </w:rPr>
        <w:t>representations</w:t>
      </w:r>
      <w:r>
        <w:rPr>
          <w:i/>
          <w:sz w:val="23"/>
          <w:szCs w:val="23"/>
        </w:rPr>
        <w:t xml:space="preserve">  </w:t>
      </w:r>
      <w:r>
        <w:rPr>
          <w:i/>
          <w:w w:val="102"/>
          <w:sz w:val="23"/>
          <w:szCs w:val="23"/>
        </w:rPr>
        <w:t>about</w:t>
      </w:r>
      <w:r>
        <w:rPr>
          <w:i/>
          <w:sz w:val="23"/>
          <w:szCs w:val="23"/>
        </w:rPr>
        <w:t xml:space="preserve">  </w:t>
      </w:r>
      <w:r>
        <w:rPr>
          <w:i/>
          <w:w w:val="102"/>
          <w:sz w:val="23"/>
          <w:szCs w:val="23"/>
        </w:rPr>
        <w:t>the</w:t>
      </w:r>
      <w:r>
        <w:rPr>
          <w:i/>
          <w:sz w:val="23"/>
          <w:szCs w:val="23"/>
        </w:rPr>
        <w:t xml:space="preserve">  </w:t>
      </w:r>
      <w:r>
        <w:rPr>
          <w:i/>
          <w:w w:val="102"/>
          <w:sz w:val="23"/>
          <w:szCs w:val="23"/>
        </w:rPr>
        <w:t>Consultant’s</w:t>
      </w:r>
      <w:r>
        <w:rPr>
          <w:i/>
          <w:sz w:val="23"/>
          <w:szCs w:val="23"/>
        </w:rPr>
        <w:t xml:space="preserve">  </w:t>
      </w:r>
      <w:r>
        <w:rPr>
          <w:i/>
          <w:w w:val="102"/>
          <w:sz w:val="23"/>
          <w:szCs w:val="23"/>
        </w:rPr>
        <w:t>salary</w:t>
      </w:r>
      <w:r>
        <w:rPr>
          <w:i/>
          <w:sz w:val="23"/>
          <w:szCs w:val="23"/>
        </w:rPr>
        <w:t xml:space="preserve">  </w:t>
      </w:r>
      <w:r>
        <w:rPr>
          <w:i/>
          <w:w w:val="102"/>
          <w:sz w:val="23"/>
          <w:szCs w:val="23"/>
        </w:rPr>
        <w:t>and</w:t>
      </w:r>
      <w:r>
        <w:rPr>
          <w:i/>
          <w:sz w:val="23"/>
          <w:szCs w:val="23"/>
        </w:rPr>
        <w:t xml:space="preserve">  </w:t>
      </w:r>
      <w:r>
        <w:rPr>
          <w:i/>
          <w:w w:val="102"/>
          <w:sz w:val="23"/>
          <w:szCs w:val="23"/>
        </w:rPr>
        <w:t>related</w:t>
      </w:r>
      <w:r>
        <w:rPr>
          <w:i/>
          <w:sz w:val="23"/>
          <w:szCs w:val="23"/>
        </w:rPr>
        <w:t xml:space="preserve">  </w:t>
      </w:r>
      <w:r>
        <w:rPr>
          <w:i/>
          <w:w w:val="102"/>
          <w:sz w:val="23"/>
          <w:szCs w:val="23"/>
        </w:rPr>
        <w:t>costs, which</w:t>
      </w:r>
      <w:r>
        <w:rPr>
          <w:i/>
          <w:sz w:val="23"/>
          <w:szCs w:val="23"/>
        </w:rPr>
        <w:t xml:space="preserve"> </w:t>
      </w:r>
      <w:r>
        <w:rPr>
          <w:i/>
          <w:w w:val="102"/>
          <w:sz w:val="23"/>
          <w:szCs w:val="23"/>
        </w:rPr>
        <w:t>representations</w:t>
      </w:r>
      <w:r>
        <w:rPr>
          <w:i/>
          <w:sz w:val="23"/>
          <w:szCs w:val="23"/>
        </w:rPr>
        <w:t xml:space="preserve"> </w:t>
      </w:r>
      <w:r>
        <w:rPr>
          <w:i/>
          <w:w w:val="102"/>
          <w:sz w:val="23"/>
          <w:szCs w:val="23"/>
        </w:rPr>
        <w:t>are</w:t>
      </w:r>
      <w:r>
        <w:rPr>
          <w:i/>
          <w:sz w:val="23"/>
          <w:szCs w:val="23"/>
        </w:rPr>
        <w:t xml:space="preserve"> </w:t>
      </w:r>
      <w:r>
        <w:rPr>
          <w:i/>
          <w:w w:val="102"/>
          <w:sz w:val="23"/>
          <w:szCs w:val="23"/>
        </w:rPr>
        <w:t>then</w:t>
      </w:r>
      <w:r>
        <w:rPr>
          <w:i/>
          <w:sz w:val="23"/>
          <w:szCs w:val="23"/>
        </w:rPr>
        <w:t xml:space="preserve"> </w:t>
      </w:r>
      <w:r>
        <w:rPr>
          <w:i/>
          <w:w w:val="102"/>
          <w:sz w:val="23"/>
          <w:szCs w:val="23"/>
        </w:rPr>
        <w:t>to</w:t>
      </w:r>
      <w:r>
        <w:rPr>
          <w:i/>
          <w:sz w:val="23"/>
          <w:szCs w:val="23"/>
        </w:rPr>
        <w:t xml:space="preserve"> </w:t>
      </w:r>
      <w:r>
        <w:rPr>
          <w:i/>
          <w:w w:val="102"/>
          <w:sz w:val="23"/>
          <w:szCs w:val="23"/>
        </w:rPr>
        <w:t>be</w:t>
      </w:r>
      <w:r>
        <w:rPr>
          <w:i/>
          <w:sz w:val="23"/>
          <w:szCs w:val="23"/>
        </w:rPr>
        <w:t xml:space="preserve"> </w:t>
      </w:r>
      <w:r>
        <w:rPr>
          <w:i/>
          <w:w w:val="102"/>
          <w:sz w:val="23"/>
          <w:szCs w:val="23"/>
        </w:rPr>
        <w:t>used</w:t>
      </w:r>
      <w:r>
        <w:rPr>
          <w:i/>
          <w:sz w:val="23"/>
          <w:szCs w:val="23"/>
        </w:rPr>
        <w:t xml:space="preserve"> </w:t>
      </w:r>
      <w:r>
        <w:rPr>
          <w:i/>
          <w:w w:val="102"/>
          <w:sz w:val="23"/>
          <w:szCs w:val="23"/>
        </w:rPr>
        <w:t>by</w:t>
      </w:r>
      <w:r>
        <w:rPr>
          <w:i/>
          <w:sz w:val="23"/>
          <w:szCs w:val="23"/>
        </w:rPr>
        <w:t xml:space="preserve"> </w:t>
      </w:r>
      <w:r>
        <w:rPr>
          <w:i/>
          <w:w w:val="102"/>
          <w:sz w:val="23"/>
          <w:szCs w:val="23"/>
        </w:rPr>
        <w:t>the</w:t>
      </w:r>
      <w:r>
        <w:rPr>
          <w:i/>
          <w:sz w:val="23"/>
          <w:szCs w:val="23"/>
        </w:rPr>
        <w:t xml:space="preserve"> </w:t>
      </w:r>
      <w:r>
        <w:rPr>
          <w:i/>
          <w:w w:val="102"/>
          <w:sz w:val="23"/>
          <w:szCs w:val="23"/>
        </w:rPr>
        <w:t>Parties</w:t>
      </w:r>
      <w:r>
        <w:rPr>
          <w:i/>
          <w:sz w:val="23"/>
          <w:szCs w:val="23"/>
        </w:rPr>
        <w:t xml:space="preserve"> </w:t>
      </w:r>
      <w:r>
        <w:rPr>
          <w:i/>
          <w:w w:val="102"/>
          <w:sz w:val="23"/>
          <w:szCs w:val="23"/>
        </w:rPr>
        <w:t>in</w:t>
      </w:r>
      <w:r>
        <w:rPr>
          <w:i/>
          <w:sz w:val="23"/>
          <w:szCs w:val="23"/>
        </w:rPr>
        <w:t xml:space="preserve"> </w:t>
      </w:r>
      <w:r>
        <w:rPr>
          <w:i/>
          <w:w w:val="102"/>
          <w:sz w:val="23"/>
          <w:szCs w:val="23"/>
        </w:rPr>
        <w:t>negotiating</w:t>
      </w:r>
      <w:r>
        <w:rPr>
          <w:i/>
          <w:sz w:val="23"/>
          <w:szCs w:val="23"/>
        </w:rPr>
        <w:t xml:space="preserve"> </w:t>
      </w:r>
      <w:r>
        <w:rPr>
          <w:i/>
          <w:w w:val="102"/>
          <w:sz w:val="23"/>
          <w:szCs w:val="23"/>
        </w:rPr>
        <w:t>the applicable</w:t>
      </w:r>
      <w:r>
        <w:rPr>
          <w:i/>
          <w:sz w:val="23"/>
          <w:szCs w:val="23"/>
        </w:rPr>
        <w:t xml:space="preserve">  </w:t>
      </w:r>
      <w:r>
        <w:rPr>
          <w:i/>
          <w:w w:val="102"/>
          <w:sz w:val="23"/>
          <w:szCs w:val="23"/>
        </w:rPr>
        <w:t>remuneration</w:t>
      </w:r>
      <w:r>
        <w:rPr>
          <w:i/>
          <w:sz w:val="23"/>
          <w:szCs w:val="23"/>
        </w:rPr>
        <w:t xml:space="preserve">  </w:t>
      </w:r>
      <w:r>
        <w:rPr>
          <w:i/>
          <w:w w:val="102"/>
          <w:sz w:val="23"/>
          <w:szCs w:val="23"/>
        </w:rPr>
        <w:t>rates.</w:t>
      </w:r>
      <w:r>
        <w:rPr>
          <w:i/>
          <w:sz w:val="23"/>
          <w:szCs w:val="23"/>
        </w:rPr>
        <w:t xml:space="preserve">    </w:t>
      </w:r>
      <w:r>
        <w:rPr>
          <w:i/>
          <w:w w:val="102"/>
          <w:sz w:val="23"/>
          <w:szCs w:val="23"/>
        </w:rPr>
        <w:t>In</w:t>
      </w:r>
      <w:r>
        <w:rPr>
          <w:i/>
          <w:sz w:val="23"/>
          <w:szCs w:val="23"/>
        </w:rPr>
        <w:t xml:space="preserve">  </w:t>
      </w:r>
      <w:r>
        <w:rPr>
          <w:i/>
          <w:w w:val="102"/>
          <w:sz w:val="23"/>
          <w:szCs w:val="23"/>
        </w:rPr>
        <w:t>this</w:t>
      </w:r>
      <w:r>
        <w:rPr>
          <w:i/>
          <w:sz w:val="23"/>
          <w:szCs w:val="23"/>
        </w:rPr>
        <w:t xml:space="preserve">  </w:t>
      </w:r>
      <w:r>
        <w:rPr>
          <w:i/>
          <w:w w:val="102"/>
          <w:sz w:val="23"/>
          <w:szCs w:val="23"/>
        </w:rPr>
        <w:t>case,</w:t>
      </w:r>
      <w:r>
        <w:rPr>
          <w:i/>
          <w:sz w:val="23"/>
          <w:szCs w:val="23"/>
        </w:rPr>
        <w:t xml:space="preserve">  </w:t>
      </w:r>
      <w:r>
        <w:rPr>
          <w:i/>
          <w:w w:val="102"/>
          <w:sz w:val="23"/>
          <w:szCs w:val="23"/>
        </w:rPr>
        <w:t>the</w:t>
      </w:r>
      <w:r>
        <w:rPr>
          <w:i/>
          <w:sz w:val="23"/>
          <w:szCs w:val="23"/>
        </w:rPr>
        <w:t xml:space="preserve">  </w:t>
      </w:r>
      <w:r>
        <w:rPr>
          <w:i/>
          <w:w w:val="102"/>
          <w:sz w:val="23"/>
          <w:szCs w:val="23"/>
        </w:rPr>
        <w:t>text</w:t>
      </w:r>
      <w:r>
        <w:rPr>
          <w:i/>
          <w:sz w:val="23"/>
          <w:szCs w:val="23"/>
        </w:rPr>
        <w:t xml:space="preserve">  </w:t>
      </w:r>
      <w:r>
        <w:rPr>
          <w:i/>
          <w:w w:val="102"/>
          <w:sz w:val="23"/>
          <w:szCs w:val="23"/>
        </w:rPr>
        <w:t>set</w:t>
      </w:r>
      <w:r>
        <w:rPr>
          <w:i/>
          <w:sz w:val="23"/>
          <w:szCs w:val="23"/>
        </w:rPr>
        <w:t xml:space="preserve">  </w:t>
      </w:r>
      <w:r>
        <w:rPr>
          <w:i/>
          <w:w w:val="102"/>
          <w:sz w:val="23"/>
          <w:szCs w:val="23"/>
        </w:rPr>
        <w:t>forth</w:t>
      </w:r>
      <w:r>
        <w:rPr>
          <w:i/>
          <w:sz w:val="23"/>
          <w:szCs w:val="23"/>
        </w:rPr>
        <w:t xml:space="preserve">  </w:t>
      </w:r>
      <w:r>
        <w:rPr>
          <w:i/>
          <w:w w:val="102"/>
          <w:sz w:val="23"/>
          <w:szCs w:val="23"/>
        </w:rPr>
        <w:t>below should</w:t>
      </w:r>
      <w:r>
        <w:rPr>
          <w:i/>
          <w:sz w:val="23"/>
          <w:szCs w:val="23"/>
        </w:rPr>
        <w:t xml:space="preserve"> </w:t>
      </w:r>
      <w:r>
        <w:rPr>
          <w:i/>
          <w:w w:val="102"/>
          <w:sz w:val="23"/>
          <w:szCs w:val="23"/>
        </w:rPr>
        <w:t>be</w:t>
      </w:r>
      <w:r>
        <w:rPr>
          <w:i/>
          <w:sz w:val="23"/>
          <w:szCs w:val="23"/>
        </w:rPr>
        <w:t xml:space="preserve"> </w:t>
      </w:r>
      <w:r>
        <w:rPr>
          <w:i/>
          <w:w w:val="102"/>
          <w:sz w:val="23"/>
          <w:szCs w:val="23"/>
        </w:rPr>
        <w:t>used.</w:t>
      </w:r>
    </w:p>
    <w:p w:rsidR="00300549" w:rsidRDefault="00300549">
      <w:pPr>
        <w:spacing w:before="6" w:line="220" w:lineRule="exact"/>
        <w:rPr>
          <w:sz w:val="22"/>
          <w:szCs w:val="22"/>
        </w:rPr>
      </w:pPr>
    </w:p>
    <w:p w:rsidR="00300549" w:rsidRDefault="00B1383E">
      <w:pPr>
        <w:ind w:left="1762" w:right="5141"/>
        <w:jc w:val="both"/>
        <w:rPr>
          <w:sz w:val="23"/>
          <w:szCs w:val="23"/>
        </w:rPr>
      </w:pPr>
      <w:r>
        <w:pict>
          <v:group id="_x0000_s1790" style="position:absolute;left:0;text-align:left;margin-left:93.9pt;margin-top:67.4pt;width:423.6pt;height:653.75pt;z-index:-5237;mso-position-horizontal-relative:page;mso-position-vertical-relative:page" coordorigin="1878,1348" coordsize="8472,13075">
            <v:shape id="_x0000_s1803" style="position:absolute;left:1889;top:1358;width:1488;height:0" coordorigin="1889,1358" coordsize="1488,0" path="m1889,1358r1488,e" filled="f" strokeweight=".20444mm">
              <v:path arrowok="t"/>
            </v:shape>
            <v:shape id="_x0000_s1802" style="position:absolute;left:3386;top:1358;width:6953;height:0" coordorigin="3386,1358" coordsize="6953,0" path="m3386,1358r6953,e" filled="f" strokeweight=".20444mm">
              <v:path arrowok="t"/>
            </v:shape>
            <v:shape id="_x0000_s1801" style="position:absolute;left:1889;top:3262;width:1488;height:0" coordorigin="1889,3262" coordsize="1488,0" path="m1889,3262r1488,e" filled="f" strokeweight=".20444mm">
              <v:path arrowok="t"/>
            </v:shape>
            <v:shape id="_x0000_s1800" style="position:absolute;left:3386;top:3262;width:6953;height:0" coordorigin="3386,3262" coordsize="6953,0" path="m3386,3262r6953,e" filled="f" strokeweight=".20444mm">
              <v:path arrowok="t"/>
            </v:shape>
            <v:shape id="_x0000_s1799" style="position:absolute;left:1889;top:3902;width:1488;height:0" coordorigin="1889,3902" coordsize="1488,0" path="m1889,3902r1488,e" filled="f" strokeweight=".20444mm">
              <v:path arrowok="t"/>
            </v:shape>
            <v:shape id="_x0000_s1798" style="position:absolute;left:3386;top:3902;width:6953;height:0" coordorigin="3386,3902" coordsize="6953,0" path="m3386,3902r6953,e" filled="f" strokeweight=".20444mm">
              <v:path arrowok="t"/>
            </v:shape>
            <v:shape id="_x0000_s1797" style="position:absolute;left:1889;top:4397;width:1488;height:0" coordorigin="1889,4397" coordsize="1488,0" path="m1889,4397r1488,e" filled="f" strokeweight=".20444mm">
              <v:path arrowok="t"/>
            </v:shape>
            <v:shape id="_x0000_s1796" style="position:absolute;left:3386;top:4397;width:6953;height:0" coordorigin="3386,4397" coordsize="6953,0" path="m3386,4397r6953,e" filled="f" strokeweight=".20444mm">
              <v:path arrowok="t"/>
            </v:shape>
            <v:shape id="_x0000_s1795" style="position:absolute;left:1884;top:1354;width:0;height:13063" coordorigin="1884,1354" coordsize="0,13063" path="m1884,1354r,13063e" filled="f" strokeweight=".20444mm">
              <v:path arrowok="t"/>
            </v:shape>
            <v:shape id="_x0000_s1794" style="position:absolute;left:1889;top:14412;width:1488;height:0" coordorigin="1889,14412" coordsize="1488,0" path="m1889,14412r1488,e" filled="f" strokeweight=".20444mm">
              <v:path arrowok="t"/>
            </v:shape>
            <v:shape id="_x0000_s1793" style="position:absolute;left:3382;top:1354;width:0;height:13063" coordorigin="3382,1354" coordsize="0,13063" path="m3382,1354r,13063e" filled="f" strokeweight=".20444mm">
              <v:path arrowok="t"/>
            </v:shape>
            <v:shape id="_x0000_s1792" style="position:absolute;left:3386;top:14412;width:6953;height:0" coordorigin="3386,14412" coordsize="6953,0" path="m3386,14412r6953,e" filled="f" strokeweight=".20444mm">
              <v:path arrowok="t"/>
            </v:shape>
            <v:shape id="_x0000_s1791" style="position:absolute;left:10344;top:1354;width:0;height:13063" coordorigin="10344,1354" coordsize="0,13063" path="m10344,1354r,13063e" filled="f" strokeweight=".20444mm">
              <v:path arrowok="t"/>
            </v:shape>
            <w10:wrap anchorx="page" anchory="page"/>
          </v:group>
        </w:pict>
      </w:r>
      <w:r w:rsidR="00BF290C">
        <w:rPr>
          <w:w w:val="102"/>
          <w:sz w:val="23"/>
          <w:szCs w:val="23"/>
        </w:rPr>
        <w:t>It</w:t>
      </w:r>
      <w:r w:rsidR="00BF290C">
        <w:rPr>
          <w:sz w:val="23"/>
          <w:szCs w:val="23"/>
        </w:rPr>
        <w:t xml:space="preserve"> </w:t>
      </w:r>
      <w:r w:rsidR="00BF290C">
        <w:rPr>
          <w:w w:val="102"/>
          <w:sz w:val="23"/>
          <w:szCs w:val="23"/>
        </w:rPr>
        <w:t>is</w:t>
      </w:r>
      <w:r w:rsidR="00BF290C">
        <w:rPr>
          <w:sz w:val="23"/>
          <w:szCs w:val="23"/>
        </w:rPr>
        <w:t xml:space="preserve"> </w:t>
      </w:r>
      <w:r w:rsidR="00BF290C">
        <w:rPr>
          <w:w w:val="102"/>
          <w:sz w:val="23"/>
          <w:szCs w:val="23"/>
        </w:rPr>
        <w:t>understood</w:t>
      </w:r>
      <w:r w:rsidR="00BF290C">
        <w:rPr>
          <w:sz w:val="23"/>
          <w:szCs w:val="23"/>
        </w:rPr>
        <w:t xml:space="preserve"> </w:t>
      </w:r>
      <w:r w:rsidR="00BF290C">
        <w:rPr>
          <w:w w:val="102"/>
          <w:sz w:val="23"/>
          <w:szCs w:val="23"/>
        </w:rPr>
        <w:t>that:</w:t>
      </w:r>
    </w:p>
    <w:p w:rsidR="00300549" w:rsidRDefault="00300549">
      <w:pPr>
        <w:spacing w:before="12" w:line="220" w:lineRule="exact"/>
        <w:rPr>
          <w:sz w:val="22"/>
          <w:szCs w:val="22"/>
        </w:rPr>
      </w:pPr>
    </w:p>
    <w:p w:rsidR="00300549" w:rsidRDefault="00BF290C">
      <w:pPr>
        <w:ind w:left="1762" w:right="3212"/>
        <w:jc w:val="both"/>
        <w:rPr>
          <w:sz w:val="23"/>
          <w:szCs w:val="23"/>
        </w:rPr>
      </w:pPr>
      <w:r>
        <w:rPr>
          <w:w w:val="102"/>
          <w:sz w:val="23"/>
          <w:szCs w:val="23"/>
        </w:rPr>
        <w:t>1.</w:t>
      </w:r>
      <w:r>
        <w:rPr>
          <w:sz w:val="23"/>
          <w:szCs w:val="23"/>
        </w:rPr>
        <w:t xml:space="preserve">         </w:t>
      </w:r>
      <w:r>
        <w:rPr>
          <w:w w:val="102"/>
          <w:sz w:val="23"/>
          <w:szCs w:val="23"/>
        </w:rPr>
        <w:t>the</w:t>
      </w:r>
      <w:r>
        <w:rPr>
          <w:sz w:val="23"/>
          <w:szCs w:val="23"/>
        </w:rPr>
        <w:t xml:space="preserve"> </w:t>
      </w:r>
      <w:r>
        <w:rPr>
          <w:w w:val="102"/>
          <w:sz w:val="23"/>
          <w:szCs w:val="23"/>
        </w:rPr>
        <w:t>remuneration</w:t>
      </w:r>
      <w:r>
        <w:rPr>
          <w:sz w:val="23"/>
          <w:szCs w:val="23"/>
        </w:rPr>
        <w:t xml:space="preserve"> </w:t>
      </w:r>
      <w:r>
        <w:rPr>
          <w:w w:val="102"/>
          <w:sz w:val="23"/>
          <w:szCs w:val="23"/>
        </w:rPr>
        <w:t>rates</w:t>
      </w:r>
      <w:r>
        <w:rPr>
          <w:sz w:val="23"/>
          <w:szCs w:val="23"/>
        </w:rPr>
        <w:t xml:space="preserve"> </w:t>
      </w:r>
      <w:r>
        <w:rPr>
          <w:w w:val="102"/>
          <w:sz w:val="23"/>
          <w:szCs w:val="23"/>
        </w:rPr>
        <w:t>shall</w:t>
      </w:r>
      <w:r>
        <w:rPr>
          <w:sz w:val="23"/>
          <w:szCs w:val="23"/>
        </w:rPr>
        <w:t xml:space="preserve"> </w:t>
      </w:r>
      <w:r>
        <w:rPr>
          <w:w w:val="102"/>
          <w:sz w:val="23"/>
          <w:szCs w:val="23"/>
        </w:rPr>
        <w:t>cover:</w:t>
      </w:r>
    </w:p>
    <w:p w:rsidR="00300549" w:rsidRDefault="00300549">
      <w:pPr>
        <w:spacing w:before="12" w:line="220" w:lineRule="exact"/>
        <w:rPr>
          <w:sz w:val="22"/>
          <w:szCs w:val="22"/>
        </w:rPr>
      </w:pPr>
    </w:p>
    <w:p w:rsidR="00300549" w:rsidRDefault="00BF290C">
      <w:pPr>
        <w:spacing w:line="245" w:lineRule="auto"/>
        <w:ind w:left="2943" w:right="239" w:hanging="509"/>
        <w:jc w:val="both"/>
        <w:rPr>
          <w:sz w:val="23"/>
          <w:szCs w:val="23"/>
        </w:rPr>
      </w:pPr>
      <w:r>
        <w:rPr>
          <w:w w:val="102"/>
          <w:sz w:val="23"/>
          <w:szCs w:val="23"/>
        </w:rPr>
        <w:t>(a)</w:t>
      </w:r>
      <w:r>
        <w:rPr>
          <w:sz w:val="23"/>
          <w:szCs w:val="23"/>
        </w:rPr>
        <w:t xml:space="preserve">    </w:t>
      </w:r>
      <w:r>
        <w:rPr>
          <w:w w:val="102"/>
          <w:sz w:val="23"/>
          <w:szCs w:val="23"/>
        </w:rPr>
        <w:t>such</w:t>
      </w:r>
      <w:r>
        <w:rPr>
          <w:sz w:val="23"/>
          <w:szCs w:val="23"/>
        </w:rPr>
        <w:t xml:space="preserve">  </w:t>
      </w:r>
      <w:r>
        <w:rPr>
          <w:w w:val="102"/>
          <w:sz w:val="23"/>
          <w:szCs w:val="23"/>
        </w:rPr>
        <w:t>salaries</w:t>
      </w:r>
      <w:r>
        <w:rPr>
          <w:sz w:val="23"/>
          <w:szCs w:val="23"/>
        </w:rPr>
        <w:t xml:space="preserve">  </w:t>
      </w:r>
      <w:r>
        <w:rPr>
          <w:w w:val="102"/>
          <w:sz w:val="23"/>
          <w:szCs w:val="23"/>
        </w:rPr>
        <w:t>and</w:t>
      </w:r>
      <w:r>
        <w:rPr>
          <w:sz w:val="23"/>
          <w:szCs w:val="23"/>
        </w:rPr>
        <w:t xml:space="preserve">  </w:t>
      </w:r>
      <w:r>
        <w:rPr>
          <w:w w:val="102"/>
          <w:sz w:val="23"/>
          <w:szCs w:val="23"/>
        </w:rPr>
        <w:t>allowances</w:t>
      </w:r>
      <w:r>
        <w:rPr>
          <w:sz w:val="23"/>
          <w:szCs w:val="23"/>
        </w:rPr>
        <w:t xml:space="preserve">  </w:t>
      </w:r>
      <w:r>
        <w:rPr>
          <w:w w:val="102"/>
          <w:sz w:val="23"/>
          <w:szCs w:val="23"/>
        </w:rPr>
        <w:t>as</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shall</w:t>
      </w:r>
      <w:r>
        <w:rPr>
          <w:sz w:val="23"/>
          <w:szCs w:val="23"/>
        </w:rPr>
        <w:t xml:space="preserve">  </w:t>
      </w:r>
      <w:r>
        <w:rPr>
          <w:w w:val="102"/>
          <w:sz w:val="23"/>
          <w:szCs w:val="23"/>
        </w:rPr>
        <w:t>have agreed</w:t>
      </w:r>
      <w:r>
        <w:rPr>
          <w:sz w:val="23"/>
          <w:szCs w:val="23"/>
        </w:rPr>
        <w:t xml:space="preserve">  </w:t>
      </w:r>
      <w:r>
        <w:rPr>
          <w:w w:val="102"/>
          <w:sz w:val="23"/>
          <w:szCs w:val="23"/>
        </w:rPr>
        <w:t>to</w:t>
      </w:r>
      <w:r>
        <w:rPr>
          <w:sz w:val="23"/>
          <w:szCs w:val="23"/>
        </w:rPr>
        <w:t xml:space="preserve">  </w:t>
      </w:r>
      <w:r>
        <w:rPr>
          <w:w w:val="102"/>
          <w:sz w:val="23"/>
          <w:szCs w:val="23"/>
        </w:rPr>
        <w:t>pay</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Personnel</w:t>
      </w:r>
      <w:r>
        <w:rPr>
          <w:sz w:val="23"/>
          <w:szCs w:val="23"/>
        </w:rPr>
        <w:t xml:space="preserve">  </w:t>
      </w:r>
      <w:r>
        <w:rPr>
          <w:w w:val="102"/>
          <w:sz w:val="23"/>
          <w:szCs w:val="23"/>
        </w:rPr>
        <w:t>as</w:t>
      </w:r>
      <w:r>
        <w:rPr>
          <w:sz w:val="23"/>
          <w:szCs w:val="23"/>
        </w:rPr>
        <w:t xml:space="preserve">  </w:t>
      </w:r>
      <w:r>
        <w:rPr>
          <w:w w:val="102"/>
          <w:sz w:val="23"/>
          <w:szCs w:val="23"/>
        </w:rPr>
        <w:t>well</w:t>
      </w:r>
      <w:r>
        <w:rPr>
          <w:sz w:val="23"/>
          <w:szCs w:val="23"/>
        </w:rPr>
        <w:t xml:space="preserve"> </w:t>
      </w:r>
      <w:r>
        <w:rPr>
          <w:w w:val="102"/>
          <w:sz w:val="23"/>
          <w:szCs w:val="23"/>
        </w:rPr>
        <w:t>as</w:t>
      </w:r>
      <w:r>
        <w:rPr>
          <w:sz w:val="23"/>
          <w:szCs w:val="23"/>
        </w:rPr>
        <w:t xml:space="preserve"> </w:t>
      </w:r>
      <w:r>
        <w:rPr>
          <w:w w:val="102"/>
          <w:sz w:val="23"/>
          <w:szCs w:val="23"/>
        </w:rPr>
        <w:t>factors</w:t>
      </w:r>
      <w:r>
        <w:rPr>
          <w:sz w:val="23"/>
          <w:szCs w:val="23"/>
        </w:rPr>
        <w:t xml:space="preserve">  </w:t>
      </w:r>
      <w:r>
        <w:rPr>
          <w:w w:val="102"/>
          <w:sz w:val="23"/>
          <w:szCs w:val="23"/>
        </w:rPr>
        <w:t>for</w:t>
      </w:r>
      <w:r>
        <w:rPr>
          <w:sz w:val="23"/>
          <w:szCs w:val="23"/>
        </w:rPr>
        <w:t xml:space="preserve"> </w:t>
      </w:r>
      <w:r>
        <w:rPr>
          <w:w w:val="102"/>
          <w:sz w:val="23"/>
          <w:szCs w:val="23"/>
        </w:rPr>
        <w:t>social charges</w:t>
      </w:r>
      <w:r>
        <w:rPr>
          <w:sz w:val="23"/>
          <w:szCs w:val="23"/>
        </w:rPr>
        <w:t xml:space="preserve">  </w:t>
      </w:r>
      <w:r>
        <w:rPr>
          <w:w w:val="102"/>
          <w:sz w:val="23"/>
          <w:szCs w:val="23"/>
        </w:rPr>
        <w:t>and</w:t>
      </w:r>
      <w:r>
        <w:rPr>
          <w:sz w:val="23"/>
          <w:szCs w:val="23"/>
        </w:rPr>
        <w:t xml:space="preserve">  </w:t>
      </w:r>
      <w:r>
        <w:rPr>
          <w:w w:val="102"/>
          <w:sz w:val="23"/>
          <w:szCs w:val="23"/>
        </w:rPr>
        <w:t>overhead</w:t>
      </w:r>
      <w:r>
        <w:rPr>
          <w:sz w:val="23"/>
          <w:szCs w:val="23"/>
        </w:rPr>
        <w:t xml:space="preserve">  </w:t>
      </w:r>
      <w:r>
        <w:rPr>
          <w:w w:val="102"/>
          <w:sz w:val="23"/>
          <w:szCs w:val="23"/>
        </w:rPr>
        <w:t>based</w:t>
      </w:r>
      <w:r>
        <w:rPr>
          <w:sz w:val="23"/>
          <w:szCs w:val="23"/>
        </w:rPr>
        <w:t xml:space="preserve">  </w:t>
      </w:r>
      <w:r>
        <w:rPr>
          <w:w w:val="102"/>
          <w:sz w:val="23"/>
          <w:szCs w:val="23"/>
        </w:rPr>
        <w:t>on</w:t>
      </w:r>
      <w:r>
        <w:rPr>
          <w:sz w:val="23"/>
          <w:szCs w:val="23"/>
        </w:rPr>
        <w:t xml:space="preserve">  </w:t>
      </w:r>
      <w:r>
        <w:rPr>
          <w:w w:val="102"/>
          <w:sz w:val="23"/>
          <w:szCs w:val="23"/>
        </w:rPr>
        <w:t>the</w:t>
      </w:r>
      <w:r>
        <w:rPr>
          <w:sz w:val="23"/>
          <w:szCs w:val="23"/>
        </w:rPr>
        <w:t xml:space="preserve">  </w:t>
      </w:r>
      <w:r>
        <w:rPr>
          <w:w w:val="102"/>
          <w:sz w:val="23"/>
          <w:szCs w:val="23"/>
        </w:rPr>
        <w:t>Consultant’s</w:t>
      </w:r>
      <w:r>
        <w:rPr>
          <w:sz w:val="23"/>
          <w:szCs w:val="23"/>
        </w:rPr>
        <w:t xml:space="preserve">  </w:t>
      </w:r>
      <w:r>
        <w:rPr>
          <w:w w:val="102"/>
          <w:sz w:val="23"/>
          <w:szCs w:val="23"/>
        </w:rPr>
        <w:t>average costs,</w:t>
      </w:r>
      <w:r>
        <w:rPr>
          <w:sz w:val="23"/>
          <w:szCs w:val="23"/>
        </w:rPr>
        <w:t xml:space="preserve">  </w:t>
      </w:r>
      <w:r>
        <w:rPr>
          <w:w w:val="102"/>
          <w:sz w:val="23"/>
          <w:szCs w:val="23"/>
        </w:rPr>
        <w:t>as</w:t>
      </w:r>
      <w:r>
        <w:rPr>
          <w:sz w:val="23"/>
          <w:szCs w:val="23"/>
        </w:rPr>
        <w:t xml:space="preserve">  </w:t>
      </w:r>
      <w:r>
        <w:rPr>
          <w:w w:val="102"/>
          <w:sz w:val="23"/>
          <w:szCs w:val="23"/>
        </w:rPr>
        <w:t>represented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financial</w:t>
      </w:r>
      <w:r>
        <w:rPr>
          <w:sz w:val="23"/>
          <w:szCs w:val="23"/>
        </w:rPr>
        <w:t xml:space="preserve">   </w:t>
      </w:r>
      <w:r>
        <w:rPr>
          <w:w w:val="102"/>
          <w:sz w:val="23"/>
          <w:szCs w:val="23"/>
        </w:rPr>
        <w:t>statements</w:t>
      </w:r>
      <w:r>
        <w:rPr>
          <w:sz w:val="23"/>
          <w:szCs w:val="23"/>
        </w:rPr>
        <w:t xml:space="preserve">  </w:t>
      </w:r>
      <w:r>
        <w:rPr>
          <w:w w:val="102"/>
          <w:sz w:val="23"/>
          <w:szCs w:val="23"/>
        </w:rPr>
        <w:t>of</w:t>
      </w:r>
      <w:r>
        <w:rPr>
          <w:sz w:val="23"/>
          <w:szCs w:val="23"/>
        </w:rPr>
        <w:t xml:space="preserve">  </w:t>
      </w:r>
      <w:r>
        <w:rPr>
          <w:w w:val="102"/>
          <w:sz w:val="23"/>
          <w:szCs w:val="23"/>
        </w:rPr>
        <w:t>the Consultant’s</w:t>
      </w:r>
      <w:r>
        <w:rPr>
          <w:sz w:val="23"/>
          <w:szCs w:val="23"/>
        </w:rPr>
        <w:t xml:space="preserve"> </w:t>
      </w:r>
      <w:r>
        <w:rPr>
          <w:w w:val="102"/>
          <w:sz w:val="23"/>
          <w:szCs w:val="23"/>
        </w:rPr>
        <w:t>latest</w:t>
      </w:r>
      <w:r>
        <w:rPr>
          <w:sz w:val="23"/>
          <w:szCs w:val="23"/>
        </w:rPr>
        <w:t xml:space="preserve"> </w:t>
      </w:r>
      <w:r>
        <w:rPr>
          <w:w w:val="102"/>
          <w:sz w:val="23"/>
          <w:szCs w:val="23"/>
        </w:rPr>
        <w:t>three</w:t>
      </w:r>
      <w:r>
        <w:rPr>
          <w:sz w:val="23"/>
          <w:szCs w:val="23"/>
        </w:rPr>
        <w:t xml:space="preserve"> </w:t>
      </w:r>
      <w:r>
        <w:rPr>
          <w:w w:val="102"/>
          <w:sz w:val="23"/>
          <w:szCs w:val="23"/>
        </w:rPr>
        <w:t>fiscal</w:t>
      </w:r>
      <w:r>
        <w:rPr>
          <w:sz w:val="23"/>
          <w:szCs w:val="23"/>
        </w:rPr>
        <w:t xml:space="preserve"> </w:t>
      </w:r>
      <w:r>
        <w:rPr>
          <w:w w:val="102"/>
          <w:sz w:val="23"/>
          <w:szCs w:val="23"/>
        </w:rPr>
        <w:t>years;</w:t>
      </w:r>
    </w:p>
    <w:p w:rsidR="00300549" w:rsidRDefault="00300549">
      <w:pPr>
        <w:spacing w:before="6" w:line="220" w:lineRule="exact"/>
        <w:rPr>
          <w:sz w:val="22"/>
          <w:szCs w:val="22"/>
        </w:rPr>
      </w:pPr>
    </w:p>
    <w:p w:rsidR="00300549" w:rsidRDefault="00BF290C">
      <w:pPr>
        <w:spacing w:line="245" w:lineRule="auto"/>
        <w:ind w:left="2943" w:right="239" w:hanging="509"/>
        <w:jc w:val="both"/>
        <w:rPr>
          <w:sz w:val="23"/>
          <w:szCs w:val="23"/>
        </w:rPr>
      </w:pPr>
      <w:r>
        <w:rPr>
          <w:w w:val="102"/>
          <w:sz w:val="23"/>
          <w:szCs w:val="23"/>
        </w:rPr>
        <w:t>(b)</w:t>
      </w:r>
      <w:r>
        <w:rPr>
          <w:sz w:val="23"/>
          <w:szCs w:val="23"/>
        </w:rPr>
        <w:t xml:space="preserve">    </w:t>
      </w:r>
      <w:r>
        <w:rPr>
          <w:w w:val="102"/>
          <w:sz w:val="23"/>
          <w:szCs w:val="23"/>
        </w:rPr>
        <w:t>the</w:t>
      </w:r>
      <w:r>
        <w:rPr>
          <w:sz w:val="23"/>
          <w:szCs w:val="23"/>
        </w:rPr>
        <w:t xml:space="preserve"> </w:t>
      </w:r>
      <w:r>
        <w:rPr>
          <w:w w:val="102"/>
          <w:sz w:val="23"/>
          <w:szCs w:val="23"/>
        </w:rPr>
        <w:t>cost</w:t>
      </w:r>
      <w:r>
        <w:rPr>
          <w:sz w:val="23"/>
          <w:szCs w:val="23"/>
        </w:rPr>
        <w:t xml:space="preserve"> </w:t>
      </w:r>
      <w:r>
        <w:rPr>
          <w:w w:val="102"/>
          <w:sz w:val="23"/>
          <w:szCs w:val="23"/>
        </w:rPr>
        <w:t>of</w:t>
      </w:r>
      <w:r>
        <w:rPr>
          <w:sz w:val="23"/>
          <w:szCs w:val="23"/>
        </w:rPr>
        <w:t xml:space="preserve"> </w:t>
      </w:r>
      <w:r>
        <w:rPr>
          <w:w w:val="102"/>
          <w:sz w:val="23"/>
          <w:szCs w:val="23"/>
        </w:rPr>
        <w:t>backstopping</w:t>
      </w:r>
      <w:r>
        <w:rPr>
          <w:sz w:val="23"/>
          <w:szCs w:val="23"/>
        </w:rPr>
        <w:t xml:space="preserve"> </w:t>
      </w:r>
      <w:r>
        <w:rPr>
          <w:w w:val="102"/>
          <w:sz w:val="23"/>
          <w:szCs w:val="23"/>
        </w:rPr>
        <w:t>by</w:t>
      </w:r>
      <w:r>
        <w:rPr>
          <w:sz w:val="23"/>
          <w:szCs w:val="23"/>
        </w:rPr>
        <w:t xml:space="preserve"> </w:t>
      </w:r>
      <w:r>
        <w:rPr>
          <w:w w:val="102"/>
          <w:sz w:val="23"/>
          <w:szCs w:val="23"/>
        </w:rPr>
        <w:t>home</w:t>
      </w:r>
      <w:r>
        <w:rPr>
          <w:sz w:val="23"/>
          <w:szCs w:val="23"/>
        </w:rPr>
        <w:t xml:space="preserve"> </w:t>
      </w:r>
      <w:r>
        <w:rPr>
          <w:w w:val="102"/>
          <w:sz w:val="23"/>
          <w:szCs w:val="23"/>
        </w:rPr>
        <w:t>office</w:t>
      </w:r>
      <w:r>
        <w:rPr>
          <w:sz w:val="23"/>
          <w:szCs w:val="23"/>
        </w:rPr>
        <w:t xml:space="preserve"> </w:t>
      </w:r>
      <w:r>
        <w:rPr>
          <w:w w:val="102"/>
          <w:sz w:val="23"/>
          <w:szCs w:val="23"/>
        </w:rPr>
        <w:t>staff</w:t>
      </w:r>
      <w:r>
        <w:rPr>
          <w:sz w:val="23"/>
          <w:szCs w:val="23"/>
        </w:rPr>
        <w:t xml:space="preserve"> </w:t>
      </w:r>
      <w:r>
        <w:rPr>
          <w:w w:val="102"/>
          <w:sz w:val="23"/>
          <w:szCs w:val="23"/>
        </w:rPr>
        <w:t>not</w:t>
      </w:r>
      <w:r>
        <w:rPr>
          <w:sz w:val="23"/>
          <w:szCs w:val="23"/>
        </w:rPr>
        <w:t xml:space="preserve"> </w:t>
      </w:r>
      <w:r>
        <w:rPr>
          <w:w w:val="102"/>
          <w:sz w:val="23"/>
          <w:szCs w:val="23"/>
        </w:rPr>
        <w:t>included</w:t>
      </w:r>
      <w:r>
        <w:rPr>
          <w:sz w:val="23"/>
          <w:szCs w:val="23"/>
        </w:rPr>
        <w:t xml:space="preserve"> </w:t>
      </w:r>
      <w:r>
        <w:rPr>
          <w:w w:val="102"/>
          <w:sz w:val="23"/>
          <w:szCs w:val="23"/>
        </w:rPr>
        <w:t>in the</w:t>
      </w:r>
      <w:r>
        <w:rPr>
          <w:sz w:val="23"/>
          <w:szCs w:val="23"/>
        </w:rPr>
        <w:t xml:space="preserve"> </w:t>
      </w:r>
      <w:r>
        <w:rPr>
          <w:w w:val="102"/>
          <w:sz w:val="23"/>
          <w:szCs w:val="23"/>
        </w:rPr>
        <w:t>Personnel</w:t>
      </w:r>
      <w:r>
        <w:rPr>
          <w:sz w:val="23"/>
          <w:szCs w:val="23"/>
        </w:rPr>
        <w:t xml:space="preserve"> </w:t>
      </w:r>
      <w:r>
        <w:rPr>
          <w:w w:val="102"/>
          <w:sz w:val="23"/>
          <w:szCs w:val="23"/>
        </w:rPr>
        <w:t>listed</w:t>
      </w:r>
      <w:r>
        <w:rPr>
          <w:sz w:val="23"/>
          <w:szCs w:val="23"/>
        </w:rPr>
        <w:t xml:space="preserve"> </w:t>
      </w:r>
      <w:r>
        <w:rPr>
          <w:w w:val="102"/>
          <w:sz w:val="23"/>
          <w:szCs w:val="23"/>
        </w:rPr>
        <w:t>in</w:t>
      </w:r>
      <w:r>
        <w:rPr>
          <w:sz w:val="23"/>
          <w:szCs w:val="23"/>
        </w:rPr>
        <w:t xml:space="preserve"> </w:t>
      </w:r>
      <w:r>
        <w:rPr>
          <w:w w:val="102"/>
          <w:sz w:val="23"/>
          <w:szCs w:val="23"/>
        </w:rPr>
        <w:t>Appendix</w:t>
      </w:r>
      <w:r>
        <w:rPr>
          <w:sz w:val="23"/>
          <w:szCs w:val="23"/>
        </w:rPr>
        <w:t xml:space="preserve"> </w:t>
      </w:r>
      <w:r>
        <w:rPr>
          <w:w w:val="102"/>
          <w:sz w:val="23"/>
          <w:szCs w:val="23"/>
        </w:rPr>
        <w:t>III;</w:t>
      </w:r>
      <w:r>
        <w:rPr>
          <w:sz w:val="23"/>
          <w:szCs w:val="23"/>
        </w:rPr>
        <w:t xml:space="preserve"> </w:t>
      </w:r>
      <w:r>
        <w:rPr>
          <w:w w:val="102"/>
          <w:sz w:val="23"/>
          <w:szCs w:val="23"/>
        </w:rPr>
        <w:t>and</w:t>
      </w:r>
    </w:p>
    <w:p w:rsidR="00300549" w:rsidRDefault="00300549">
      <w:pPr>
        <w:spacing w:before="8" w:line="220" w:lineRule="exact"/>
        <w:rPr>
          <w:sz w:val="22"/>
          <w:szCs w:val="22"/>
        </w:rPr>
      </w:pPr>
    </w:p>
    <w:p w:rsidR="00300549" w:rsidRDefault="00BF290C">
      <w:pPr>
        <w:ind w:left="2397" w:right="3950"/>
        <w:jc w:val="center"/>
        <w:rPr>
          <w:sz w:val="23"/>
          <w:szCs w:val="23"/>
        </w:rPr>
      </w:pPr>
      <w:r>
        <w:rPr>
          <w:w w:val="102"/>
          <w:sz w:val="23"/>
          <w:szCs w:val="23"/>
        </w:rPr>
        <w:t>(c)</w:t>
      </w:r>
      <w:r>
        <w:rPr>
          <w:sz w:val="23"/>
          <w:szCs w:val="23"/>
        </w:rPr>
        <w:t xml:space="preserve">    </w:t>
      </w:r>
      <w:r>
        <w:rPr>
          <w:w w:val="102"/>
          <w:sz w:val="23"/>
          <w:szCs w:val="23"/>
        </w:rPr>
        <w:t>the</w:t>
      </w:r>
      <w:r>
        <w:rPr>
          <w:sz w:val="23"/>
          <w:szCs w:val="23"/>
        </w:rPr>
        <w:t xml:space="preserve"> </w:t>
      </w:r>
      <w:r>
        <w:rPr>
          <w:w w:val="102"/>
          <w:sz w:val="23"/>
          <w:szCs w:val="23"/>
        </w:rPr>
        <w:t>Consultant’s</w:t>
      </w:r>
      <w:r>
        <w:rPr>
          <w:sz w:val="23"/>
          <w:szCs w:val="23"/>
        </w:rPr>
        <w:t xml:space="preserve"> </w:t>
      </w:r>
      <w:r>
        <w:rPr>
          <w:w w:val="102"/>
          <w:sz w:val="23"/>
          <w:szCs w:val="23"/>
        </w:rPr>
        <w:t>fee;</w:t>
      </w:r>
    </w:p>
    <w:p w:rsidR="00300549" w:rsidRDefault="00300549">
      <w:pPr>
        <w:spacing w:before="12" w:line="220" w:lineRule="exact"/>
        <w:rPr>
          <w:sz w:val="22"/>
          <w:szCs w:val="22"/>
        </w:rPr>
      </w:pPr>
    </w:p>
    <w:p w:rsidR="00300549" w:rsidRDefault="00BF290C">
      <w:pPr>
        <w:spacing w:line="245" w:lineRule="auto"/>
        <w:ind w:left="2434" w:right="239" w:hanging="672"/>
        <w:jc w:val="both"/>
        <w:rPr>
          <w:sz w:val="23"/>
          <w:szCs w:val="23"/>
        </w:rPr>
      </w:pPr>
      <w:r>
        <w:rPr>
          <w:w w:val="102"/>
          <w:sz w:val="23"/>
          <w:szCs w:val="23"/>
        </w:rPr>
        <w:t>2.</w:t>
      </w:r>
      <w:r>
        <w:rPr>
          <w:sz w:val="23"/>
          <w:szCs w:val="23"/>
        </w:rPr>
        <w:t xml:space="preserve">         </w:t>
      </w:r>
      <w:r>
        <w:rPr>
          <w:w w:val="102"/>
          <w:sz w:val="23"/>
          <w:szCs w:val="23"/>
        </w:rPr>
        <w:t>bonuses</w:t>
      </w:r>
      <w:r>
        <w:rPr>
          <w:sz w:val="23"/>
          <w:szCs w:val="23"/>
        </w:rPr>
        <w:t xml:space="preserve"> </w:t>
      </w:r>
      <w:r>
        <w:rPr>
          <w:w w:val="102"/>
          <w:sz w:val="23"/>
          <w:szCs w:val="23"/>
        </w:rPr>
        <w:t>or</w:t>
      </w:r>
      <w:r>
        <w:rPr>
          <w:sz w:val="23"/>
          <w:szCs w:val="23"/>
        </w:rPr>
        <w:t xml:space="preserve"> </w:t>
      </w:r>
      <w:r>
        <w:rPr>
          <w:w w:val="102"/>
          <w:sz w:val="23"/>
          <w:szCs w:val="23"/>
        </w:rPr>
        <w:t>other</w:t>
      </w:r>
      <w:r>
        <w:rPr>
          <w:sz w:val="23"/>
          <w:szCs w:val="23"/>
        </w:rPr>
        <w:t xml:space="preserve"> </w:t>
      </w:r>
      <w:r>
        <w:rPr>
          <w:w w:val="102"/>
          <w:sz w:val="23"/>
          <w:szCs w:val="23"/>
        </w:rPr>
        <w:t>means</w:t>
      </w:r>
      <w:r>
        <w:rPr>
          <w:sz w:val="23"/>
          <w:szCs w:val="23"/>
        </w:rPr>
        <w:t xml:space="preserve"> </w:t>
      </w:r>
      <w:r>
        <w:rPr>
          <w:w w:val="102"/>
          <w:sz w:val="23"/>
          <w:szCs w:val="23"/>
        </w:rPr>
        <w:t>of</w:t>
      </w:r>
      <w:r>
        <w:rPr>
          <w:sz w:val="23"/>
          <w:szCs w:val="23"/>
        </w:rPr>
        <w:t xml:space="preserve"> </w:t>
      </w:r>
      <w:r>
        <w:rPr>
          <w:w w:val="102"/>
          <w:sz w:val="23"/>
          <w:szCs w:val="23"/>
        </w:rPr>
        <w:t>profit-sharing</w:t>
      </w:r>
      <w:r>
        <w:rPr>
          <w:sz w:val="23"/>
          <w:szCs w:val="23"/>
        </w:rPr>
        <w:t xml:space="preserve"> </w:t>
      </w:r>
      <w:r>
        <w:rPr>
          <w:w w:val="102"/>
          <w:sz w:val="23"/>
          <w:szCs w:val="23"/>
        </w:rPr>
        <w:t>shall</w:t>
      </w:r>
      <w:r>
        <w:rPr>
          <w:sz w:val="23"/>
          <w:szCs w:val="23"/>
        </w:rPr>
        <w:t xml:space="preserve"> </w:t>
      </w:r>
      <w:r>
        <w:rPr>
          <w:w w:val="102"/>
          <w:sz w:val="23"/>
          <w:szCs w:val="23"/>
        </w:rPr>
        <w:t>not</w:t>
      </w:r>
      <w:r>
        <w:rPr>
          <w:sz w:val="23"/>
          <w:szCs w:val="23"/>
        </w:rPr>
        <w:t xml:space="preserve"> </w:t>
      </w:r>
      <w:r>
        <w:rPr>
          <w:w w:val="102"/>
          <w:sz w:val="23"/>
          <w:szCs w:val="23"/>
        </w:rPr>
        <w:t>be</w:t>
      </w:r>
      <w:r>
        <w:rPr>
          <w:sz w:val="23"/>
          <w:szCs w:val="23"/>
        </w:rPr>
        <w:t xml:space="preserve"> </w:t>
      </w:r>
      <w:r>
        <w:rPr>
          <w:w w:val="102"/>
          <w:sz w:val="23"/>
          <w:szCs w:val="23"/>
        </w:rPr>
        <w:t>allowed</w:t>
      </w:r>
      <w:r>
        <w:rPr>
          <w:sz w:val="23"/>
          <w:szCs w:val="23"/>
        </w:rPr>
        <w:t xml:space="preserve"> </w:t>
      </w:r>
      <w:r>
        <w:rPr>
          <w:w w:val="102"/>
          <w:sz w:val="23"/>
          <w:szCs w:val="23"/>
        </w:rPr>
        <w:t>as</w:t>
      </w:r>
      <w:r>
        <w:rPr>
          <w:sz w:val="23"/>
          <w:szCs w:val="23"/>
        </w:rPr>
        <w:t xml:space="preserve"> </w:t>
      </w:r>
      <w:r>
        <w:rPr>
          <w:w w:val="102"/>
          <w:sz w:val="23"/>
          <w:szCs w:val="23"/>
        </w:rPr>
        <w:t>an element</w:t>
      </w:r>
      <w:r>
        <w:rPr>
          <w:sz w:val="23"/>
          <w:szCs w:val="23"/>
        </w:rPr>
        <w:t xml:space="preserve"> </w:t>
      </w:r>
      <w:r>
        <w:rPr>
          <w:w w:val="102"/>
          <w:sz w:val="23"/>
          <w:szCs w:val="23"/>
        </w:rPr>
        <w:t>of</w:t>
      </w:r>
      <w:r>
        <w:rPr>
          <w:sz w:val="23"/>
          <w:szCs w:val="23"/>
        </w:rPr>
        <w:t xml:space="preserve"> </w:t>
      </w:r>
      <w:r>
        <w:rPr>
          <w:w w:val="102"/>
          <w:sz w:val="23"/>
          <w:szCs w:val="23"/>
        </w:rPr>
        <w:t>overhead;</w:t>
      </w:r>
      <w:r>
        <w:rPr>
          <w:sz w:val="23"/>
          <w:szCs w:val="23"/>
        </w:rPr>
        <w:t xml:space="preserve"> </w:t>
      </w:r>
      <w:r>
        <w:rPr>
          <w:w w:val="102"/>
          <w:sz w:val="23"/>
          <w:szCs w:val="23"/>
        </w:rPr>
        <w:t>and</w:t>
      </w:r>
    </w:p>
    <w:p w:rsidR="00300549" w:rsidRDefault="00300549">
      <w:pPr>
        <w:spacing w:before="6" w:line="220" w:lineRule="exact"/>
        <w:rPr>
          <w:sz w:val="22"/>
          <w:szCs w:val="22"/>
        </w:rPr>
      </w:pPr>
    </w:p>
    <w:p w:rsidR="00300549" w:rsidRDefault="00BF290C">
      <w:pPr>
        <w:spacing w:line="245" w:lineRule="auto"/>
        <w:ind w:left="2434" w:right="239" w:hanging="672"/>
        <w:jc w:val="both"/>
        <w:rPr>
          <w:sz w:val="23"/>
          <w:szCs w:val="23"/>
        </w:rPr>
      </w:pPr>
      <w:r>
        <w:rPr>
          <w:w w:val="102"/>
          <w:sz w:val="23"/>
          <w:szCs w:val="23"/>
        </w:rPr>
        <w:t>3.</w:t>
      </w:r>
      <w:r>
        <w:rPr>
          <w:sz w:val="23"/>
          <w:szCs w:val="23"/>
        </w:rPr>
        <w:t xml:space="preserve">         </w:t>
      </w:r>
      <w:r>
        <w:rPr>
          <w:w w:val="102"/>
          <w:sz w:val="23"/>
          <w:szCs w:val="23"/>
        </w:rPr>
        <w:t>any</w:t>
      </w:r>
      <w:r>
        <w:rPr>
          <w:sz w:val="23"/>
          <w:szCs w:val="23"/>
        </w:rPr>
        <w:t xml:space="preserve">   </w:t>
      </w:r>
      <w:r>
        <w:rPr>
          <w:w w:val="102"/>
          <w:sz w:val="23"/>
          <w:szCs w:val="23"/>
        </w:rPr>
        <w:t>rates</w:t>
      </w:r>
      <w:r>
        <w:rPr>
          <w:sz w:val="23"/>
          <w:szCs w:val="23"/>
        </w:rPr>
        <w:t xml:space="preserve">   </w:t>
      </w:r>
      <w:r>
        <w:rPr>
          <w:w w:val="102"/>
          <w:sz w:val="23"/>
          <w:szCs w:val="23"/>
        </w:rPr>
        <w:t>specified</w:t>
      </w:r>
      <w:r>
        <w:rPr>
          <w:sz w:val="23"/>
          <w:szCs w:val="23"/>
        </w:rPr>
        <w:t xml:space="preserve">   </w:t>
      </w:r>
      <w:r>
        <w:rPr>
          <w:w w:val="102"/>
          <w:sz w:val="23"/>
          <w:szCs w:val="23"/>
        </w:rPr>
        <w:t>for</w:t>
      </w:r>
      <w:r>
        <w:rPr>
          <w:sz w:val="23"/>
          <w:szCs w:val="23"/>
        </w:rPr>
        <w:t xml:space="preserve">   </w:t>
      </w:r>
      <w:r>
        <w:rPr>
          <w:w w:val="102"/>
          <w:sz w:val="23"/>
          <w:szCs w:val="23"/>
        </w:rPr>
        <w:t>persons</w:t>
      </w:r>
      <w:r>
        <w:rPr>
          <w:sz w:val="23"/>
          <w:szCs w:val="23"/>
        </w:rPr>
        <w:t xml:space="preserve">   </w:t>
      </w:r>
      <w:r>
        <w:rPr>
          <w:w w:val="102"/>
          <w:sz w:val="23"/>
          <w:szCs w:val="23"/>
        </w:rPr>
        <w:t>not</w:t>
      </w:r>
      <w:r>
        <w:rPr>
          <w:sz w:val="23"/>
          <w:szCs w:val="23"/>
        </w:rPr>
        <w:t xml:space="preserve">   </w:t>
      </w:r>
      <w:r>
        <w:rPr>
          <w:w w:val="102"/>
          <w:sz w:val="23"/>
          <w:szCs w:val="23"/>
        </w:rPr>
        <w:t>yet</w:t>
      </w:r>
      <w:r>
        <w:rPr>
          <w:sz w:val="23"/>
          <w:szCs w:val="23"/>
        </w:rPr>
        <w:t xml:space="preserve">   </w:t>
      </w:r>
      <w:r>
        <w:rPr>
          <w:w w:val="102"/>
          <w:sz w:val="23"/>
          <w:szCs w:val="23"/>
        </w:rPr>
        <w:t>appointed</w:t>
      </w:r>
      <w:r>
        <w:rPr>
          <w:sz w:val="23"/>
          <w:szCs w:val="23"/>
        </w:rPr>
        <w:t xml:space="preserve">   </w:t>
      </w:r>
      <w:r>
        <w:rPr>
          <w:w w:val="102"/>
          <w:sz w:val="23"/>
          <w:szCs w:val="23"/>
        </w:rPr>
        <w:t>shall</w:t>
      </w:r>
      <w:r>
        <w:rPr>
          <w:sz w:val="23"/>
          <w:szCs w:val="23"/>
        </w:rPr>
        <w:t xml:space="preserve">   </w:t>
      </w:r>
      <w:r>
        <w:rPr>
          <w:w w:val="102"/>
          <w:sz w:val="23"/>
          <w:szCs w:val="23"/>
        </w:rPr>
        <w:t>be provisional</w:t>
      </w:r>
      <w:r>
        <w:rPr>
          <w:sz w:val="23"/>
          <w:szCs w:val="23"/>
        </w:rPr>
        <w:t xml:space="preserve">  </w:t>
      </w:r>
      <w:r>
        <w:rPr>
          <w:w w:val="102"/>
          <w:sz w:val="23"/>
          <w:szCs w:val="23"/>
        </w:rPr>
        <w:t>and</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subject</w:t>
      </w:r>
      <w:r>
        <w:rPr>
          <w:sz w:val="23"/>
          <w:szCs w:val="23"/>
        </w:rPr>
        <w:t xml:space="preserve">  </w:t>
      </w:r>
      <w:r>
        <w:rPr>
          <w:w w:val="102"/>
          <w:sz w:val="23"/>
          <w:szCs w:val="23"/>
        </w:rPr>
        <w:t>to</w:t>
      </w:r>
      <w:r>
        <w:rPr>
          <w:sz w:val="23"/>
          <w:szCs w:val="23"/>
        </w:rPr>
        <w:t xml:space="preserve">  </w:t>
      </w:r>
      <w:r>
        <w:rPr>
          <w:w w:val="102"/>
          <w:sz w:val="23"/>
          <w:szCs w:val="23"/>
        </w:rPr>
        <w:t>revision,</w:t>
      </w:r>
      <w:r>
        <w:rPr>
          <w:sz w:val="23"/>
          <w:szCs w:val="23"/>
        </w:rPr>
        <w:t xml:space="preserve">  </w:t>
      </w:r>
      <w:r>
        <w:rPr>
          <w:w w:val="102"/>
          <w:sz w:val="23"/>
          <w:szCs w:val="23"/>
        </w:rPr>
        <w:t>with</w:t>
      </w:r>
      <w:r>
        <w:rPr>
          <w:sz w:val="23"/>
          <w:szCs w:val="23"/>
        </w:rPr>
        <w:t xml:space="preserve">  </w:t>
      </w:r>
      <w:r>
        <w:rPr>
          <w:w w:val="102"/>
          <w:sz w:val="23"/>
          <w:szCs w:val="23"/>
        </w:rPr>
        <w:t>the</w:t>
      </w:r>
      <w:r>
        <w:rPr>
          <w:sz w:val="23"/>
          <w:szCs w:val="23"/>
        </w:rPr>
        <w:t xml:space="preserve">  </w:t>
      </w:r>
      <w:r>
        <w:rPr>
          <w:w w:val="102"/>
          <w:sz w:val="23"/>
          <w:szCs w:val="23"/>
        </w:rPr>
        <w:lastRenderedPageBreak/>
        <w:t>written approval</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once</w:t>
      </w:r>
      <w:r>
        <w:rPr>
          <w:sz w:val="23"/>
          <w:szCs w:val="23"/>
        </w:rPr>
        <w:t xml:space="preserve"> </w:t>
      </w:r>
      <w:r>
        <w:rPr>
          <w:w w:val="102"/>
          <w:sz w:val="23"/>
          <w:szCs w:val="23"/>
        </w:rPr>
        <w:t>the</w:t>
      </w:r>
      <w:r>
        <w:rPr>
          <w:sz w:val="23"/>
          <w:szCs w:val="23"/>
        </w:rPr>
        <w:t xml:space="preserve"> </w:t>
      </w:r>
      <w:r>
        <w:rPr>
          <w:w w:val="102"/>
          <w:sz w:val="23"/>
          <w:szCs w:val="23"/>
        </w:rPr>
        <w:t>applicable</w:t>
      </w:r>
      <w:r>
        <w:rPr>
          <w:sz w:val="23"/>
          <w:szCs w:val="23"/>
        </w:rPr>
        <w:t xml:space="preserve"> </w:t>
      </w:r>
      <w:r>
        <w:rPr>
          <w:w w:val="102"/>
          <w:sz w:val="23"/>
          <w:szCs w:val="23"/>
        </w:rPr>
        <w:t>salaries</w:t>
      </w:r>
      <w:r>
        <w:rPr>
          <w:sz w:val="23"/>
          <w:szCs w:val="23"/>
        </w:rPr>
        <w:t xml:space="preserve"> </w:t>
      </w:r>
      <w:r>
        <w:rPr>
          <w:w w:val="102"/>
          <w:sz w:val="23"/>
          <w:szCs w:val="23"/>
        </w:rPr>
        <w:t>and allowances</w:t>
      </w:r>
      <w:r>
        <w:rPr>
          <w:sz w:val="23"/>
          <w:szCs w:val="23"/>
        </w:rPr>
        <w:t xml:space="preserve"> </w:t>
      </w:r>
      <w:r>
        <w:rPr>
          <w:w w:val="102"/>
          <w:sz w:val="23"/>
          <w:szCs w:val="23"/>
        </w:rPr>
        <w:t>are</w:t>
      </w:r>
      <w:r>
        <w:rPr>
          <w:sz w:val="23"/>
          <w:szCs w:val="23"/>
        </w:rPr>
        <w:t xml:space="preserve"> </w:t>
      </w:r>
      <w:r>
        <w:rPr>
          <w:w w:val="102"/>
          <w:sz w:val="23"/>
          <w:szCs w:val="23"/>
        </w:rPr>
        <w:t>known.</w:t>
      </w:r>
    </w:p>
    <w:p w:rsidR="00300549" w:rsidRDefault="00300549">
      <w:pPr>
        <w:spacing w:before="6" w:line="220" w:lineRule="exact"/>
        <w:rPr>
          <w:sz w:val="22"/>
          <w:szCs w:val="22"/>
        </w:rPr>
      </w:pPr>
    </w:p>
    <w:p w:rsidR="00300549" w:rsidRDefault="00BF290C">
      <w:pPr>
        <w:spacing w:line="245" w:lineRule="auto"/>
        <w:ind w:left="1762" w:right="238"/>
        <w:jc w:val="both"/>
        <w:rPr>
          <w:sz w:val="23"/>
          <w:szCs w:val="23"/>
        </w:rPr>
        <w:sectPr w:rsidR="00300549">
          <w:pgSz w:w="12240" w:h="15840"/>
          <w:pgMar w:top="1280" w:right="1720" w:bottom="280" w:left="1720" w:header="0" w:footer="906" w:gutter="0"/>
          <w:cols w:space="720"/>
        </w:sectPr>
      </w:pPr>
      <w:r>
        <w:rPr>
          <w:w w:val="102"/>
          <w:sz w:val="23"/>
          <w:szCs w:val="23"/>
        </w:rPr>
        <w:t>The</w:t>
      </w:r>
      <w:r>
        <w:rPr>
          <w:sz w:val="23"/>
          <w:szCs w:val="23"/>
        </w:rPr>
        <w:t xml:space="preserve">    </w:t>
      </w:r>
      <w:r>
        <w:rPr>
          <w:w w:val="102"/>
          <w:sz w:val="23"/>
          <w:szCs w:val="23"/>
        </w:rPr>
        <w:t>remuneration</w:t>
      </w:r>
      <w:r>
        <w:rPr>
          <w:sz w:val="23"/>
          <w:szCs w:val="23"/>
        </w:rPr>
        <w:t xml:space="preserve">    </w:t>
      </w:r>
      <w:r>
        <w:rPr>
          <w:w w:val="102"/>
          <w:sz w:val="23"/>
          <w:szCs w:val="23"/>
        </w:rPr>
        <w:t>rates</w:t>
      </w:r>
      <w:r>
        <w:rPr>
          <w:sz w:val="23"/>
          <w:szCs w:val="23"/>
        </w:rPr>
        <w:t xml:space="preserve">    </w:t>
      </w:r>
      <w:r>
        <w:rPr>
          <w:w w:val="102"/>
          <w:sz w:val="23"/>
          <w:szCs w:val="23"/>
        </w:rPr>
        <w:t>have</w:t>
      </w:r>
      <w:r>
        <w:rPr>
          <w:sz w:val="23"/>
          <w:szCs w:val="23"/>
        </w:rPr>
        <w:t xml:space="preserve">    </w:t>
      </w:r>
      <w:r>
        <w:rPr>
          <w:w w:val="102"/>
          <w:sz w:val="23"/>
          <w:szCs w:val="23"/>
        </w:rPr>
        <w:t>been</w:t>
      </w:r>
      <w:r>
        <w:rPr>
          <w:sz w:val="23"/>
          <w:szCs w:val="23"/>
        </w:rPr>
        <w:t xml:space="preserve">    </w:t>
      </w:r>
      <w:r>
        <w:rPr>
          <w:w w:val="102"/>
          <w:sz w:val="23"/>
          <w:szCs w:val="23"/>
        </w:rPr>
        <w:t>agreed</w:t>
      </w:r>
      <w:r>
        <w:rPr>
          <w:sz w:val="23"/>
          <w:szCs w:val="23"/>
        </w:rPr>
        <w:t xml:space="preserve">    </w:t>
      </w:r>
      <w:r>
        <w:rPr>
          <w:w w:val="102"/>
          <w:sz w:val="23"/>
          <w:szCs w:val="23"/>
        </w:rPr>
        <w:t>upon</w:t>
      </w:r>
      <w:r>
        <w:rPr>
          <w:sz w:val="23"/>
          <w:szCs w:val="23"/>
        </w:rPr>
        <w:t xml:space="preserve">    </w:t>
      </w:r>
      <w:r>
        <w:rPr>
          <w:w w:val="102"/>
          <w:sz w:val="23"/>
          <w:szCs w:val="23"/>
        </w:rPr>
        <w:t>based</w:t>
      </w:r>
      <w:r>
        <w:rPr>
          <w:sz w:val="23"/>
          <w:szCs w:val="23"/>
        </w:rPr>
        <w:t xml:space="preserve">    </w:t>
      </w:r>
      <w:r>
        <w:rPr>
          <w:w w:val="102"/>
          <w:sz w:val="23"/>
          <w:szCs w:val="23"/>
        </w:rPr>
        <w:t>on</w:t>
      </w:r>
      <w:r>
        <w:rPr>
          <w:sz w:val="23"/>
          <w:szCs w:val="23"/>
        </w:rPr>
        <w:t xml:space="preserve">    </w:t>
      </w:r>
      <w:r>
        <w:rPr>
          <w:w w:val="102"/>
          <w:sz w:val="23"/>
          <w:szCs w:val="23"/>
        </w:rPr>
        <w:t>the representations</w:t>
      </w:r>
      <w:r>
        <w:rPr>
          <w:sz w:val="23"/>
          <w:szCs w:val="23"/>
        </w:rPr>
        <w:t xml:space="preserve">  </w:t>
      </w:r>
      <w:r>
        <w:rPr>
          <w:w w:val="102"/>
          <w:sz w:val="23"/>
          <w:szCs w:val="23"/>
        </w:rPr>
        <w:t>made</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during</w:t>
      </w:r>
      <w:r>
        <w:rPr>
          <w:sz w:val="23"/>
          <w:szCs w:val="23"/>
        </w:rPr>
        <w:t xml:space="preserve">  </w:t>
      </w:r>
      <w:r>
        <w:rPr>
          <w:w w:val="102"/>
          <w:sz w:val="23"/>
          <w:szCs w:val="23"/>
        </w:rPr>
        <w:t>the</w:t>
      </w:r>
      <w:r>
        <w:rPr>
          <w:sz w:val="23"/>
          <w:szCs w:val="23"/>
        </w:rPr>
        <w:t xml:space="preserve">  </w:t>
      </w:r>
      <w:r>
        <w:rPr>
          <w:w w:val="102"/>
          <w:sz w:val="23"/>
          <w:szCs w:val="23"/>
        </w:rPr>
        <w:t>negotiation</w:t>
      </w:r>
      <w:r>
        <w:rPr>
          <w:sz w:val="23"/>
          <w:szCs w:val="23"/>
        </w:rPr>
        <w:t xml:space="preserve">  </w:t>
      </w:r>
      <w:r>
        <w:rPr>
          <w:w w:val="102"/>
          <w:sz w:val="23"/>
          <w:szCs w:val="23"/>
        </w:rPr>
        <w:t>of</w:t>
      </w:r>
      <w:r>
        <w:rPr>
          <w:sz w:val="23"/>
          <w:szCs w:val="23"/>
        </w:rPr>
        <w:t xml:space="preserve">  </w:t>
      </w:r>
      <w:r>
        <w:rPr>
          <w:w w:val="102"/>
          <w:sz w:val="23"/>
          <w:szCs w:val="23"/>
        </w:rPr>
        <w:t>this Contract</w:t>
      </w:r>
      <w:r>
        <w:rPr>
          <w:sz w:val="23"/>
          <w:szCs w:val="23"/>
        </w:rPr>
        <w:t xml:space="preserve">  </w:t>
      </w:r>
      <w:r>
        <w:rPr>
          <w:w w:val="102"/>
          <w:sz w:val="23"/>
          <w:szCs w:val="23"/>
        </w:rPr>
        <w:t>with</w:t>
      </w:r>
      <w:r>
        <w:rPr>
          <w:sz w:val="23"/>
          <w:szCs w:val="23"/>
        </w:rPr>
        <w:t xml:space="preserve">  </w:t>
      </w:r>
      <w:r>
        <w:rPr>
          <w:w w:val="102"/>
          <w:sz w:val="23"/>
          <w:szCs w:val="23"/>
        </w:rPr>
        <w:t>respect</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Consultant’s</w:t>
      </w:r>
      <w:r>
        <w:rPr>
          <w:sz w:val="23"/>
          <w:szCs w:val="23"/>
        </w:rPr>
        <w:t xml:space="preserve">  </w:t>
      </w:r>
      <w:r>
        <w:rPr>
          <w:w w:val="102"/>
          <w:sz w:val="23"/>
          <w:szCs w:val="23"/>
        </w:rPr>
        <w:t>costs</w:t>
      </w:r>
      <w:r>
        <w:rPr>
          <w:sz w:val="23"/>
          <w:szCs w:val="23"/>
        </w:rPr>
        <w:t xml:space="preserve">  </w:t>
      </w:r>
      <w:r>
        <w:rPr>
          <w:w w:val="102"/>
          <w:sz w:val="23"/>
          <w:szCs w:val="23"/>
        </w:rPr>
        <w:t>and</w:t>
      </w:r>
      <w:r>
        <w:rPr>
          <w:sz w:val="23"/>
          <w:szCs w:val="23"/>
        </w:rPr>
        <w:t xml:space="preserve">  </w:t>
      </w:r>
      <w:r>
        <w:rPr>
          <w:w w:val="102"/>
          <w:sz w:val="23"/>
          <w:szCs w:val="23"/>
        </w:rPr>
        <w:t>charges,</w:t>
      </w:r>
      <w:r>
        <w:rPr>
          <w:sz w:val="23"/>
          <w:szCs w:val="23"/>
        </w:rPr>
        <w:t xml:space="preserve">  </w:t>
      </w:r>
      <w:r>
        <w:rPr>
          <w:w w:val="102"/>
          <w:sz w:val="23"/>
          <w:szCs w:val="23"/>
        </w:rPr>
        <w:t>as</w:t>
      </w:r>
      <w:r>
        <w:rPr>
          <w:sz w:val="23"/>
          <w:szCs w:val="23"/>
        </w:rPr>
        <w:t xml:space="preserve">  </w:t>
      </w:r>
      <w:r>
        <w:rPr>
          <w:w w:val="102"/>
          <w:sz w:val="23"/>
          <w:szCs w:val="23"/>
        </w:rPr>
        <w:t>such</w:t>
      </w:r>
      <w:bookmarkStart w:id="1" w:name="_GoBack"/>
      <w:bookmarkEnd w:id="1"/>
    </w:p>
    <w:p w:rsidR="00300549" w:rsidRDefault="00BF290C">
      <w:pPr>
        <w:spacing w:before="77"/>
        <w:ind w:left="1762" w:right="3989"/>
        <w:jc w:val="both"/>
        <w:rPr>
          <w:sz w:val="23"/>
          <w:szCs w:val="23"/>
        </w:rPr>
      </w:pPr>
      <w:r>
        <w:rPr>
          <w:w w:val="102"/>
          <w:sz w:val="23"/>
          <w:szCs w:val="23"/>
        </w:rPr>
        <w:lastRenderedPageBreak/>
        <w:t>representations</w:t>
      </w:r>
      <w:r>
        <w:rPr>
          <w:sz w:val="23"/>
          <w:szCs w:val="23"/>
        </w:rPr>
        <w:t xml:space="preserve"> </w:t>
      </w:r>
      <w:r>
        <w:rPr>
          <w:w w:val="102"/>
          <w:sz w:val="23"/>
          <w:szCs w:val="23"/>
        </w:rPr>
        <w:t>are</w:t>
      </w:r>
      <w:r>
        <w:rPr>
          <w:sz w:val="23"/>
          <w:szCs w:val="23"/>
        </w:rPr>
        <w:t xml:space="preserve"> </w:t>
      </w:r>
      <w:r>
        <w:rPr>
          <w:w w:val="102"/>
          <w:sz w:val="23"/>
          <w:szCs w:val="23"/>
        </w:rPr>
        <w:t>evidenced</w:t>
      </w:r>
      <w:r>
        <w:rPr>
          <w:sz w:val="23"/>
          <w:szCs w:val="23"/>
        </w:rPr>
        <w:t xml:space="preserve"> </w:t>
      </w:r>
      <w:r>
        <w:rPr>
          <w:w w:val="102"/>
          <w:sz w:val="23"/>
          <w:szCs w:val="23"/>
        </w:rPr>
        <w:t>by:</w:t>
      </w:r>
    </w:p>
    <w:p w:rsidR="00300549" w:rsidRDefault="00300549">
      <w:pPr>
        <w:spacing w:before="14" w:line="220" w:lineRule="exact"/>
        <w:rPr>
          <w:sz w:val="22"/>
          <w:szCs w:val="22"/>
        </w:rPr>
      </w:pPr>
    </w:p>
    <w:p w:rsidR="00300549" w:rsidRDefault="00BF290C">
      <w:pPr>
        <w:spacing w:line="245" w:lineRule="auto"/>
        <w:ind w:left="2434" w:right="239" w:hanging="672"/>
        <w:jc w:val="both"/>
        <w:rPr>
          <w:sz w:val="23"/>
          <w:szCs w:val="23"/>
        </w:rPr>
      </w:pPr>
      <w:r>
        <w:rPr>
          <w:w w:val="102"/>
          <w:sz w:val="23"/>
          <w:szCs w:val="23"/>
        </w:rPr>
        <w:t>1.</w:t>
      </w:r>
      <w:r>
        <w:rPr>
          <w:sz w:val="23"/>
          <w:szCs w:val="23"/>
        </w:rPr>
        <w:t xml:space="preserve">         </w:t>
      </w:r>
      <w:r>
        <w:rPr>
          <w:w w:val="102"/>
          <w:sz w:val="23"/>
          <w:szCs w:val="23"/>
        </w:rPr>
        <w:t>the</w:t>
      </w:r>
      <w:r>
        <w:rPr>
          <w:sz w:val="23"/>
          <w:szCs w:val="23"/>
        </w:rPr>
        <w:t xml:space="preserve">   </w:t>
      </w:r>
      <w:r>
        <w:rPr>
          <w:w w:val="102"/>
          <w:sz w:val="23"/>
          <w:szCs w:val="23"/>
        </w:rPr>
        <w:t>form</w:t>
      </w:r>
      <w:r>
        <w:rPr>
          <w:sz w:val="23"/>
          <w:szCs w:val="23"/>
        </w:rPr>
        <w:t xml:space="preserve">   </w:t>
      </w:r>
      <w:r>
        <w:rPr>
          <w:w w:val="102"/>
          <w:sz w:val="23"/>
          <w:szCs w:val="23"/>
        </w:rPr>
        <w:t>“Consultant’s</w:t>
      </w:r>
      <w:r>
        <w:rPr>
          <w:sz w:val="23"/>
          <w:szCs w:val="23"/>
        </w:rPr>
        <w:t xml:space="preserve">   </w:t>
      </w:r>
      <w:r>
        <w:rPr>
          <w:w w:val="102"/>
          <w:sz w:val="23"/>
          <w:szCs w:val="23"/>
        </w:rPr>
        <w:t>Representations</w:t>
      </w:r>
      <w:r>
        <w:rPr>
          <w:sz w:val="23"/>
          <w:szCs w:val="23"/>
        </w:rPr>
        <w:t xml:space="preserve">   </w:t>
      </w:r>
      <w:r>
        <w:rPr>
          <w:w w:val="102"/>
          <w:sz w:val="23"/>
          <w:szCs w:val="23"/>
        </w:rPr>
        <w:t>regarding</w:t>
      </w:r>
      <w:r>
        <w:rPr>
          <w:sz w:val="23"/>
          <w:szCs w:val="23"/>
        </w:rPr>
        <w:t xml:space="preserve">   </w:t>
      </w:r>
      <w:r>
        <w:rPr>
          <w:w w:val="102"/>
          <w:sz w:val="23"/>
          <w:szCs w:val="23"/>
        </w:rPr>
        <w:t>Costs</w:t>
      </w:r>
      <w:r>
        <w:rPr>
          <w:sz w:val="23"/>
          <w:szCs w:val="23"/>
        </w:rPr>
        <w:t xml:space="preserve">   </w:t>
      </w:r>
      <w:r>
        <w:rPr>
          <w:w w:val="102"/>
          <w:sz w:val="23"/>
          <w:szCs w:val="23"/>
        </w:rPr>
        <w:t>and Charges,”</w:t>
      </w:r>
      <w:r>
        <w:rPr>
          <w:sz w:val="23"/>
          <w:szCs w:val="23"/>
        </w:rPr>
        <w:t xml:space="preserve"> </w:t>
      </w:r>
      <w:r>
        <w:rPr>
          <w:w w:val="102"/>
          <w:sz w:val="23"/>
          <w:szCs w:val="23"/>
        </w:rPr>
        <w:t>dated</w:t>
      </w:r>
      <w:r>
        <w:rPr>
          <w:sz w:val="23"/>
          <w:szCs w:val="23"/>
        </w:rPr>
        <w:t xml:space="preserve"> </w:t>
      </w:r>
      <w:r>
        <w:rPr>
          <w:i/>
          <w:w w:val="102"/>
          <w:sz w:val="23"/>
          <w:szCs w:val="23"/>
        </w:rPr>
        <w:t>[Fill</w:t>
      </w:r>
      <w:r>
        <w:rPr>
          <w:i/>
          <w:sz w:val="23"/>
          <w:szCs w:val="23"/>
        </w:rPr>
        <w:t xml:space="preserve"> </w:t>
      </w:r>
      <w:r>
        <w:rPr>
          <w:i/>
          <w:w w:val="102"/>
          <w:sz w:val="23"/>
          <w:szCs w:val="23"/>
        </w:rPr>
        <w:t>in</w:t>
      </w:r>
      <w:r>
        <w:rPr>
          <w:i/>
          <w:sz w:val="23"/>
          <w:szCs w:val="23"/>
        </w:rPr>
        <w:t xml:space="preserve"> </w:t>
      </w:r>
      <w:r>
        <w:rPr>
          <w:i/>
          <w:w w:val="102"/>
          <w:sz w:val="23"/>
          <w:szCs w:val="23"/>
        </w:rPr>
        <w:t>the</w:t>
      </w:r>
      <w:r>
        <w:rPr>
          <w:i/>
          <w:sz w:val="23"/>
          <w:szCs w:val="23"/>
        </w:rPr>
        <w:t xml:space="preserve"> </w:t>
      </w:r>
      <w:r>
        <w:rPr>
          <w:i/>
          <w:w w:val="102"/>
          <w:sz w:val="23"/>
          <w:szCs w:val="23"/>
        </w:rPr>
        <w:t>date</w:t>
      </w:r>
      <w:r>
        <w:rPr>
          <w:i/>
          <w:sz w:val="23"/>
          <w:szCs w:val="23"/>
        </w:rPr>
        <w:t xml:space="preserve"> </w:t>
      </w:r>
      <w:r>
        <w:rPr>
          <w:i/>
          <w:w w:val="102"/>
          <w:sz w:val="23"/>
          <w:szCs w:val="23"/>
        </w:rPr>
        <w:t>of</w:t>
      </w:r>
      <w:r>
        <w:rPr>
          <w:i/>
          <w:sz w:val="23"/>
          <w:szCs w:val="23"/>
        </w:rPr>
        <w:t xml:space="preserve"> </w:t>
      </w:r>
      <w:r>
        <w:rPr>
          <w:i/>
          <w:w w:val="102"/>
          <w:sz w:val="23"/>
          <w:szCs w:val="23"/>
        </w:rPr>
        <w:t>the</w:t>
      </w:r>
      <w:r>
        <w:rPr>
          <w:i/>
          <w:sz w:val="23"/>
          <w:szCs w:val="23"/>
        </w:rPr>
        <w:t xml:space="preserve"> </w:t>
      </w:r>
      <w:r>
        <w:rPr>
          <w:i/>
          <w:w w:val="102"/>
          <w:sz w:val="23"/>
          <w:szCs w:val="23"/>
        </w:rPr>
        <w:t>Form</w:t>
      </w:r>
      <w:r>
        <w:rPr>
          <w:i/>
          <w:sz w:val="23"/>
          <w:szCs w:val="23"/>
        </w:rPr>
        <w:t xml:space="preserve"> </w:t>
      </w:r>
      <w:r>
        <w:rPr>
          <w:i/>
          <w:w w:val="102"/>
          <w:sz w:val="23"/>
          <w:szCs w:val="23"/>
        </w:rPr>
        <w:t>properly</w:t>
      </w:r>
      <w:r>
        <w:rPr>
          <w:i/>
          <w:sz w:val="23"/>
          <w:szCs w:val="23"/>
        </w:rPr>
        <w:t xml:space="preserve"> </w:t>
      </w:r>
      <w:r>
        <w:rPr>
          <w:i/>
          <w:w w:val="102"/>
          <w:sz w:val="23"/>
          <w:szCs w:val="23"/>
        </w:rPr>
        <w:t>executed</w:t>
      </w:r>
      <w:r>
        <w:rPr>
          <w:i/>
          <w:sz w:val="23"/>
          <w:szCs w:val="23"/>
        </w:rPr>
        <w:t xml:space="preserve"> </w:t>
      </w:r>
      <w:r>
        <w:rPr>
          <w:i/>
          <w:w w:val="102"/>
          <w:sz w:val="23"/>
          <w:szCs w:val="23"/>
        </w:rPr>
        <w:t>by the</w:t>
      </w:r>
      <w:r>
        <w:rPr>
          <w:i/>
          <w:sz w:val="23"/>
          <w:szCs w:val="23"/>
        </w:rPr>
        <w:t xml:space="preserve">  </w:t>
      </w:r>
      <w:r>
        <w:rPr>
          <w:i/>
          <w:w w:val="102"/>
          <w:sz w:val="23"/>
          <w:szCs w:val="23"/>
        </w:rPr>
        <w:t>Consultant]</w:t>
      </w:r>
      <w:r>
        <w:rPr>
          <w:w w:val="102"/>
          <w:sz w:val="23"/>
          <w:szCs w:val="23"/>
        </w:rPr>
        <w:t>,</w:t>
      </w:r>
      <w:r>
        <w:rPr>
          <w:sz w:val="23"/>
          <w:szCs w:val="23"/>
        </w:rPr>
        <w:t xml:space="preserve">  </w:t>
      </w:r>
      <w:r>
        <w:rPr>
          <w:w w:val="102"/>
          <w:sz w:val="23"/>
          <w:szCs w:val="23"/>
        </w:rPr>
        <w:t>which</w:t>
      </w:r>
      <w:r>
        <w:rPr>
          <w:sz w:val="23"/>
          <w:szCs w:val="23"/>
        </w:rPr>
        <w:t xml:space="preserve">  </w:t>
      </w:r>
      <w:r>
        <w:rPr>
          <w:w w:val="102"/>
          <w:sz w:val="23"/>
          <w:szCs w:val="23"/>
        </w:rPr>
        <w:t>was</w:t>
      </w:r>
      <w:r>
        <w:rPr>
          <w:sz w:val="23"/>
          <w:szCs w:val="23"/>
        </w:rPr>
        <w:t xml:space="preserve">  </w:t>
      </w:r>
      <w:r>
        <w:rPr>
          <w:w w:val="102"/>
          <w:sz w:val="23"/>
          <w:szCs w:val="23"/>
        </w:rPr>
        <w:t>submitted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to</w:t>
      </w:r>
      <w:r>
        <w:rPr>
          <w:sz w:val="23"/>
          <w:szCs w:val="23"/>
        </w:rPr>
        <w:t xml:space="preserve">  </w:t>
      </w:r>
      <w:r>
        <w:rPr>
          <w:w w:val="102"/>
          <w:sz w:val="23"/>
          <w:szCs w:val="23"/>
        </w:rPr>
        <w:t>the Procuring</w:t>
      </w:r>
      <w:r>
        <w:rPr>
          <w:sz w:val="23"/>
          <w:szCs w:val="23"/>
        </w:rPr>
        <w:t xml:space="preserve"> </w:t>
      </w:r>
      <w:r>
        <w:rPr>
          <w:w w:val="102"/>
          <w:sz w:val="23"/>
          <w:szCs w:val="23"/>
        </w:rPr>
        <w:t>Entity</w:t>
      </w:r>
      <w:r>
        <w:rPr>
          <w:sz w:val="23"/>
          <w:szCs w:val="23"/>
        </w:rPr>
        <w:t xml:space="preserve"> </w:t>
      </w:r>
      <w:r>
        <w:rPr>
          <w:w w:val="102"/>
          <w:sz w:val="23"/>
          <w:szCs w:val="23"/>
        </w:rPr>
        <w:t>during</w:t>
      </w:r>
      <w:r>
        <w:rPr>
          <w:sz w:val="23"/>
          <w:szCs w:val="23"/>
        </w:rPr>
        <w:t xml:space="preserve"> </w:t>
      </w:r>
      <w:r>
        <w:rPr>
          <w:w w:val="102"/>
          <w:sz w:val="23"/>
          <w:szCs w:val="23"/>
        </w:rPr>
        <w:t>such</w:t>
      </w:r>
      <w:r>
        <w:rPr>
          <w:sz w:val="23"/>
          <w:szCs w:val="23"/>
        </w:rPr>
        <w:t xml:space="preserve"> </w:t>
      </w:r>
      <w:r>
        <w:rPr>
          <w:w w:val="102"/>
          <w:sz w:val="23"/>
          <w:szCs w:val="23"/>
        </w:rPr>
        <w:t>negotiation;</w:t>
      </w:r>
      <w:r>
        <w:rPr>
          <w:sz w:val="23"/>
          <w:szCs w:val="23"/>
        </w:rPr>
        <w:t xml:space="preserve"> </w:t>
      </w:r>
      <w:r>
        <w:rPr>
          <w:w w:val="102"/>
          <w:sz w:val="23"/>
          <w:szCs w:val="23"/>
        </w:rPr>
        <w:t>and</w:t>
      </w:r>
    </w:p>
    <w:p w:rsidR="00300549" w:rsidRDefault="00300549">
      <w:pPr>
        <w:spacing w:before="6" w:line="220" w:lineRule="exact"/>
        <w:rPr>
          <w:sz w:val="22"/>
          <w:szCs w:val="22"/>
        </w:rPr>
      </w:pPr>
    </w:p>
    <w:p w:rsidR="00300549" w:rsidRDefault="00BF290C">
      <w:pPr>
        <w:spacing w:line="245" w:lineRule="auto"/>
        <w:ind w:left="1762" w:right="239"/>
        <w:jc w:val="both"/>
        <w:rPr>
          <w:sz w:val="23"/>
          <w:szCs w:val="23"/>
        </w:rPr>
      </w:pPr>
      <w:r>
        <w:rPr>
          <w:i/>
          <w:w w:val="102"/>
          <w:sz w:val="23"/>
          <w:szCs w:val="23"/>
        </w:rPr>
        <w:t>[</w:t>
      </w:r>
      <w:r>
        <w:rPr>
          <w:b/>
          <w:i/>
          <w:w w:val="102"/>
          <w:sz w:val="23"/>
          <w:szCs w:val="23"/>
        </w:rPr>
        <w:t>NOTE</w:t>
      </w:r>
      <w:r>
        <w:rPr>
          <w:i/>
          <w:w w:val="102"/>
          <w:sz w:val="23"/>
          <w:szCs w:val="23"/>
        </w:rPr>
        <w:t>:</w:t>
      </w:r>
      <w:r>
        <w:rPr>
          <w:i/>
          <w:sz w:val="23"/>
          <w:szCs w:val="23"/>
        </w:rPr>
        <w:t xml:space="preserve">   </w:t>
      </w:r>
      <w:r>
        <w:rPr>
          <w:i/>
          <w:w w:val="102"/>
          <w:sz w:val="23"/>
          <w:szCs w:val="23"/>
        </w:rPr>
        <w:t>The</w:t>
      </w:r>
      <w:r>
        <w:rPr>
          <w:i/>
          <w:sz w:val="23"/>
          <w:szCs w:val="23"/>
        </w:rPr>
        <w:t xml:space="preserve"> </w:t>
      </w:r>
      <w:r>
        <w:rPr>
          <w:i/>
          <w:w w:val="102"/>
          <w:sz w:val="23"/>
          <w:szCs w:val="23"/>
        </w:rPr>
        <w:t>form</w:t>
      </w:r>
      <w:r>
        <w:rPr>
          <w:i/>
          <w:sz w:val="23"/>
          <w:szCs w:val="23"/>
        </w:rPr>
        <w:t xml:space="preserve"> </w:t>
      </w:r>
      <w:r>
        <w:rPr>
          <w:i/>
          <w:w w:val="102"/>
          <w:sz w:val="23"/>
          <w:szCs w:val="23"/>
        </w:rPr>
        <w:t>to</w:t>
      </w:r>
      <w:r>
        <w:rPr>
          <w:i/>
          <w:sz w:val="23"/>
          <w:szCs w:val="23"/>
        </w:rPr>
        <w:t xml:space="preserve"> </w:t>
      </w:r>
      <w:r>
        <w:rPr>
          <w:i/>
          <w:w w:val="102"/>
          <w:sz w:val="23"/>
          <w:szCs w:val="23"/>
        </w:rPr>
        <w:t>be</w:t>
      </w:r>
      <w:r>
        <w:rPr>
          <w:i/>
          <w:sz w:val="23"/>
          <w:szCs w:val="23"/>
        </w:rPr>
        <w:t xml:space="preserve"> </w:t>
      </w:r>
      <w:r>
        <w:rPr>
          <w:i/>
          <w:w w:val="102"/>
          <w:sz w:val="23"/>
          <w:szCs w:val="23"/>
        </w:rPr>
        <w:t>prepared</w:t>
      </w:r>
      <w:r>
        <w:rPr>
          <w:i/>
          <w:sz w:val="23"/>
          <w:szCs w:val="23"/>
        </w:rPr>
        <w:t xml:space="preserve"> </w:t>
      </w:r>
      <w:r>
        <w:rPr>
          <w:i/>
          <w:w w:val="102"/>
          <w:sz w:val="23"/>
          <w:szCs w:val="23"/>
        </w:rPr>
        <w:t>shall</w:t>
      </w:r>
      <w:r>
        <w:rPr>
          <w:i/>
          <w:sz w:val="23"/>
          <w:szCs w:val="23"/>
        </w:rPr>
        <w:t xml:space="preserve"> </w:t>
      </w:r>
      <w:r>
        <w:rPr>
          <w:i/>
          <w:w w:val="102"/>
          <w:sz w:val="23"/>
          <w:szCs w:val="23"/>
        </w:rPr>
        <w:t>use</w:t>
      </w:r>
      <w:r>
        <w:rPr>
          <w:i/>
          <w:sz w:val="23"/>
          <w:szCs w:val="23"/>
        </w:rPr>
        <w:t xml:space="preserve"> </w:t>
      </w:r>
      <w:r>
        <w:rPr>
          <w:i/>
          <w:w w:val="102"/>
          <w:sz w:val="23"/>
          <w:szCs w:val="23"/>
        </w:rPr>
        <w:t>Appendix</w:t>
      </w:r>
      <w:r>
        <w:rPr>
          <w:i/>
          <w:sz w:val="23"/>
          <w:szCs w:val="23"/>
        </w:rPr>
        <w:t xml:space="preserve"> </w:t>
      </w:r>
      <w:r>
        <w:rPr>
          <w:i/>
          <w:w w:val="102"/>
          <w:sz w:val="23"/>
          <w:szCs w:val="23"/>
        </w:rPr>
        <w:t>VI</w:t>
      </w:r>
      <w:r>
        <w:rPr>
          <w:i/>
          <w:sz w:val="23"/>
          <w:szCs w:val="23"/>
        </w:rPr>
        <w:t xml:space="preserve"> </w:t>
      </w:r>
      <w:r>
        <w:rPr>
          <w:i/>
          <w:w w:val="102"/>
          <w:sz w:val="23"/>
          <w:szCs w:val="23"/>
        </w:rPr>
        <w:t>as</w:t>
      </w:r>
      <w:r>
        <w:rPr>
          <w:i/>
          <w:sz w:val="23"/>
          <w:szCs w:val="23"/>
        </w:rPr>
        <w:t xml:space="preserve"> </w:t>
      </w:r>
      <w:r>
        <w:rPr>
          <w:i/>
          <w:w w:val="102"/>
          <w:sz w:val="23"/>
          <w:szCs w:val="23"/>
        </w:rPr>
        <w:t>a</w:t>
      </w:r>
      <w:r>
        <w:rPr>
          <w:i/>
          <w:sz w:val="23"/>
          <w:szCs w:val="23"/>
        </w:rPr>
        <w:t xml:space="preserve"> </w:t>
      </w:r>
      <w:r>
        <w:rPr>
          <w:i/>
          <w:w w:val="102"/>
          <w:sz w:val="23"/>
          <w:szCs w:val="23"/>
        </w:rPr>
        <w:t>basis</w:t>
      </w:r>
      <w:r>
        <w:rPr>
          <w:i/>
          <w:sz w:val="23"/>
          <w:szCs w:val="23"/>
        </w:rPr>
        <w:t xml:space="preserve"> </w:t>
      </w:r>
      <w:r>
        <w:rPr>
          <w:i/>
          <w:w w:val="102"/>
          <w:sz w:val="23"/>
          <w:szCs w:val="23"/>
        </w:rPr>
        <w:t>and shall</w:t>
      </w:r>
      <w:r>
        <w:rPr>
          <w:i/>
          <w:sz w:val="23"/>
          <w:szCs w:val="23"/>
        </w:rPr>
        <w:t xml:space="preserve"> </w:t>
      </w:r>
      <w:r>
        <w:rPr>
          <w:i/>
          <w:w w:val="102"/>
          <w:sz w:val="23"/>
          <w:szCs w:val="23"/>
        </w:rPr>
        <w:t>be</w:t>
      </w:r>
      <w:r>
        <w:rPr>
          <w:i/>
          <w:sz w:val="23"/>
          <w:szCs w:val="23"/>
        </w:rPr>
        <w:t xml:space="preserve"> </w:t>
      </w:r>
      <w:r>
        <w:rPr>
          <w:i/>
          <w:w w:val="102"/>
          <w:sz w:val="23"/>
          <w:szCs w:val="23"/>
        </w:rPr>
        <w:t>attached</w:t>
      </w:r>
      <w:r>
        <w:rPr>
          <w:i/>
          <w:sz w:val="23"/>
          <w:szCs w:val="23"/>
        </w:rPr>
        <w:t xml:space="preserve"> </w:t>
      </w:r>
      <w:r>
        <w:rPr>
          <w:i/>
          <w:w w:val="102"/>
          <w:sz w:val="23"/>
          <w:szCs w:val="23"/>
        </w:rPr>
        <w:t>as</w:t>
      </w:r>
      <w:r>
        <w:rPr>
          <w:i/>
          <w:sz w:val="23"/>
          <w:szCs w:val="23"/>
        </w:rPr>
        <w:t xml:space="preserve"> </w:t>
      </w:r>
      <w:r>
        <w:rPr>
          <w:i/>
          <w:w w:val="102"/>
          <w:sz w:val="23"/>
          <w:szCs w:val="23"/>
        </w:rPr>
        <w:t>part</w:t>
      </w:r>
      <w:r>
        <w:rPr>
          <w:i/>
          <w:sz w:val="23"/>
          <w:szCs w:val="23"/>
        </w:rPr>
        <w:t xml:space="preserve"> </w:t>
      </w:r>
      <w:r>
        <w:rPr>
          <w:i/>
          <w:w w:val="102"/>
          <w:sz w:val="23"/>
          <w:szCs w:val="23"/>
        </w:rPr>
        <w:t>of</w:t>
      </w:r>
      <w:r>
        <w:rPr>
          <w:i/>
          <w:sz w:val="23"/>
          <w:szCs w:val="23"/>
        </w:rPr>
        <w:t xml:space="preserve"> </w:t>
      </w:r>
      <w:r>
        <w:rPr>
          <w:i/>
          <w:w w:val="102"/>
          <w:sz w:val="23"/>
          <w:szCs w:val="23"/>
        </w:rPr>
        <w:t>the</w:t>
      </w:r>
      <w:r>
        <w:rPr>
          <w:i/>
          <w:sz w:val="23"/>
          <w:szCs w:val="23"/>
        </w:rPr>
        <w:t xml:space="preserve"> </w:t>
      </w:r>
      <w:r>
        <w:rPr>
          <w:i/>
          <w:w w:val="102"/>
          <w:sz w:val="23"/>
          <w:szCs w:val="23"/>
        </w:rPr>
        <w:t>Financial</w:t>
      </w:r>
      <w:r>
        <w:rPr>
          <w:i/>
          <w:sz w:val="23"/>
          <w:szCs w:val="23"/>
        </w:rPr>
        <w:t xml:space="preserve"> </w:t>
      </w:r>
      <w:r>
        <w:rPr>
          <w:i/>
          <w:w w:val="102"/>
          <w:sz w:val="23"/>
          <w:szCs w:val="23"/>
        </w:rPr>
        <w:t>Proposal</w:t>
      </w:r>
      <w:r>
        <w:rPr>
          <w:i/>
          <w:sz w:val="23"/>
          <w:szCs w:val="23"/>
        </w:rPr>
        <w:t xml:space="preserve"> </w:t>
      </w:r>
      <w:r>
        <w:rPr>
          <w:i/>
          <w:w w:val="102"/>
          <w:sz w:val="23"/>
          <w:szCs w:val="23"/>
        </w:rPr>
        <w:t>as</w:t>
      </w:r>
      <w:r>
        <w:rPr>
          <w:i/>
          <w:sz w:val="23"/>
          <w:szCs w:val="23"/>
        </w:rPr>
        <w:t xml:space="preserve"> </w:t>
      </w:r>
      <w:r>
        <w:rPr>
          <w:i/>
          <w:w w:val="102"/>
          <w:sz w:val="23"/>
          <w:szCs w:val="23"/>
        </w:rPr>
        <w:t>Model</w:t>
      </w:r>
      <w:r>
        <w:rPr>
          <w:i/>
          <w:sz w:val="23"/>
          <w:szCs w:val="23"/>
        </w:rPr>
        <w:t xml:space="preserve"> </w:t>
      </w:r>
      <w:r>
        <w:rPr>
          <w:i/>
          <w:w w:val="102"/>
          <w:sz w:val="23"/>
          <w:szCs w:val="23"/>
        </w:rPr>
        <w:t>Form</w:t>
      </w:r>
      <w:r>
        <w:rPr>
          <w:i/>
          <w:sz w:val="23"/>
          <w:szCs w:val="23"/>
        </w:rPr>
        <w:t xml:space="preserve"> </w:t>
      </w:r>
      <w:r>
        <w:rPr>
          <w:i/>
          <w:w w:val="102"/>
          <w:sz w:val="23"/>
          <w:szCs w:val="23"/>
        </w:rPr>
        <w:t>I]</w:t>
      </w:r>
    </w:p>
    <w:p w:rsidR="00300549" w:rsidRDefault="00300549">
      <w:pPr>
        <w:spacing w:before="6" w:line="220" w:lineRule="exact"/>
        <w:rPr>
          <w:sz w:val="22"/>
          <w:szCs w:val="22"/>
        </w:rPr>
      </w:pPr>
    </w:p>
    <w:p w:rsidR="00300549" w:rsidRDefault="00BF290C">
      <w:pPr>
        <w:spacing w:line="245" w:lineRule="auto"/>
        <w:ind w:left="2434" w:right="238" w:hanging="672"/>
        <w:jc w:val="both"/>
        <w:rPr>
          <w:sz w:val="23"/>
          <w:szCs w:val="23"/>
        </w:rPr>
      </w:pPr>
      <w:r>
        <w:rPr>
          <w:w w:val="102"/>
          <w:sz w:val="23"/>
          <w:szCs w:val="23"/>
        </w:rPr>
        <w:t>2.</w:t>
      </w:r>
      <w:r>
        <w:rPr>
          <w:sz w:val="23"/>
          <w:szCs w:val="23"/>
        </w:rPr>
        <w:t xml:space="preserve">         </w:t>
      </w:r>
      <w:r>
        <w:rPr>
          <w:w w:val="102"/>
          <w:sz w:val="23"/>
          <w:szCs w:val="23"/>
        </w:rPr>
        <w:t>the</w:t>
      </w:r>
      <w:r>
        <w:rPr>
          <w:sz w:val="23"/>
          <w:szCs w:val="23"/>
        </w:rPr>
        <w:t xml:space="preserve">  </w:t>
      </w:r>
      <w:r>
        <w:rPr>
          <w:w w:val="102"/>
          <w:sz w:val="23"/>
          <w:szCs w:val="23"/>
        </w:rPr>
        <w:t>form</w:t>
      </w:r>
      <w:r>
        <w:rPr>
          <w:sz w:val="23"/>
          <w:szCs w:val="23"/>
        </w:rPr>
        <w:t xml:space="preserve">  </w:t>
      </w:r>
      <w:r>
        <w:rPr>
          <w:w w:val="102"/>
          <w:sz w:val="23"/>
          <w:szCs w:val="23"/>
        </w:rPr>
        <w:t>“Breakdown</w:t>
      </w:r>
      <w:r>
        <w:rPr>
          <w:sz w:val="23"/>
          <w:szCs w:val="23"/>
        </w:rPr>
        <w:t xml:space="preserve">  </w:t>
      </w:r>
      <w:r>
        <w:rPr>
          <w:w w:val="102"/>
          <w:sz w:val="23"/>
          <w:szCs w:val="23"/>
        </w:rPr>
        <w:t>of</w:t>
      </w:r>
      <w:r>
        <w:rPr>
          <w:sz w:val="23"/>
          <w:szCs w:val="23"/>
        </w:rPr>
        <w:t xml:space="preserve">  </w:t>
      </w:r>
      <w:r>
        <w:rPr>
          <w:w w:val="102"/>
          <w:sz w:val="23"/>
          <w:szCs w:val="23"/>
        </w:rPr>
        <w:t>Agreed</w:t>
      </w:r>
      <w:r>
        <w:rPr>
          <w:sz w:val="23"/>
          <w:szCs w:val="23"/>
        </w:rPr>
        <w:t xml:space="preserve">  </w:t>
      </w:r>
      <w:r>
        <w:rPr>
          <w:w w:val="102"/>
          <w:sz w:val="23"/>
          <w:szCs w:val="23"/>
        </w:rPr>
        <w:t>Fixed</w:t>
      </w:r>
      <w:r>
        <w:rPr>
          <w:sz w:val="23"/>
          <w:szCs w:val="23"/>
        </w:rPr>
        <w:t xml:space="preserve">  </w:t>
      </w:r>
      <w:r>
        <w:rPr>
          <w:w w:val="102"/>
          <w:sz w:val="23"/>
          <w:szCs w:val="23"/>
        </w:rPr>
        <w:t>Rates</w:t>
      </w:r>
      <w:r>
        <w:rPr>
          <w:sz w:val="23"/>
          <w:szCs w:val="23"/>
        </w:rPr>
        <w:t xml:space="preserve">  </w:t>
      </w:r>
      <w:r>
        <w:rPr>
          <w:w w:val="102"/>
          <w:sz w:val="23"/>
          <w:szCs w:val="23"/>
        </w:rPr>
        <w:t>in</w:t>
      </w:r>
      <w:r>
        <w:rPr>
          <w:sz w:val="23"/>
          <w:szCs w:val="23"/>
        </w:rPr>
        <w:t xml:space="preserve">  </w:t>
      </w:r>
      <w:r>
        <w:rPr>
          <w:w w:val="102"/>
          <w:sz w:val="23"/>
          <w:szCs w:val="23"/>
        </w:rPr>
        <w:t>Consultant’s Contract,”</w:t>
      </w:r>
      <w:r>
        <w:rPr>
          <w:sz w:val="23"/>
          <w:szCs w:val="23"/>
        </w:rPr>
        <w:t xml:space="preserve"> </w:t>
      </w:r>
      <w:r>
        <w:rPr>
          <w:w w:val="102"/>
          <w:sz w:val="23"/>
          <w:szCs w:val="23"/>
        </w:rPr>
        <w:t>dated</w:t>
      </w:r>
      <w:r>
        <w:rPr>
          <w:sz w:val="23"/>
          <w:szCs w:val="23"/>
        </w:rPr>
        <w:t xml:space="preserve"> </w:t>
      </w:r>
      <w:r>
        <w:rPr>
          <w:i/>
          <w:w w:val="102"/>
          <w:sz w:val="23"/>
          <w:szCs w:val="23"/>
        </w:rPr>
        <w:t>[Fill</w:t>
      </w:r>
      <w:r>
        <w:rPr>
          <w:i/>
          <w:sz w:val="23"/>
          <w:szCs w:val="23"/>
        </w:rPr>
        <w:t xml:space="preserve"> </w:t>
      </w:r>
      <w:r>
        <w:rPr>
          <w:i/>
          <w:w w:val="102"/>
          <w:sz w:val="23"/>
          <w:szCs w:val="23"/>
        </w:rPr>
        <w:t>in</w:t>
      </w:r>
      <w:r>
        <w:rPr>
          <w:i/>
          <w:sz w:val="23"/>
          <w:szCs w:val="23"/>
        </w:rPr>
        <w:t xml:space="preserve"> </w:t>
      </w:r>
      <w:r>
        <w:rPr>
          <w:i/>
          <w:w w:val="102"/>
          <w:sz w:val="23"/>
          <w:szCs w:val="23"/>
        </w:rPr>
        <w:t>the</w:t>
      </w:r>
      <w:r>
        <w:rPr>
          <w:i/>
          <w:sz w:val="23"/>
          <w:szCs w:val="23"/>
        </w:rPr>
        <w:t xml:space="preserve"> </w:t>
      </w:r>
      <w:r>
        <w:rPr>
          <w:i/>
          <w:w w:val="102"/>
          <w:sz w:val="23"/>
          <w:szCs w:val="23"/>
        </w:rPr>
        <w:t>date</w:t>
      </w:r>
      <w:r>
        <w:rPr>
          <w:i/>
          <w:sz w:val="23"/>
          <w:szCs w:val="23"/>
        </w:rPr>
        <w:t xml:space="preserve"> </w:t>
      </w:r>
      <w:r>
        <w:rPr>
          <w:i/>
          <w:w w:val="102"/>
          <w:sz w:val="23"/>
          <w:szCs w:val="23"/>
        </w:rPr>
        <w:t>of</w:t>
      </w:r>
      <w:r>
        <w:rPr>
          <w:i/>
          <w:sz w:val="23"/>
          <w:szCs w:val="23"/>
        </w:rPr>
        <w:t xml:space="preserve"> </w:t>
      </w:r>
      <w:r>
        <w:rPr>
          <w:i/>
          <w:w w:val="102"/>
          <w:sz w:val="23"/>
          <w:szCs w:val="23"/>
        </w:rPr>
        <w:t>the</w:t>
      </w:r>
      <w:r>
        <w:rPr>
          <w:i/>
          <w:sz w:val="23"/>
          <w:szCs w:val="23"/>
        </w:rPr>
        <w:t xml:space="preserve"> </w:t>
      </w:r>
      <w:r>
        <w:rPr>
          <w:i/>
          <w:w w:val="102"/>
          <w:sz w:val="23"/>
          <w:szCs w:val="23"/>
        </w:rPr>
        <w:t>Form</w:t>
      </w:r>
      <w:r>
        <w:rPr>
          <w:i/>
          <w:sz w:val="23"/>
          <w:szCs w:val="23"/>
        </w:rPr>
        <w:t xml:space="preserve"> </w:t>
      </w:r>
      <w:r>
        <w:rPr>
          <w:i/>
          <w:w w:val="102"/>
          <w:sz w:val="23"/>
          <w:szCs w:val="23"/>
        </w:rPr>
        <w:t>properly</w:t>
      </w:r>
      <w:r>
        <w:rPr>
          <w:i/>
          <w:sz w:val="23"/>
          <w:szCs w:val="23"/>
        </w:rPr>
        <w:t xml:space="preserve"> </w:t>
      </w:r>
      <w:r>
        <w:rPr>
          <w:i/>
          <w:w w:val="102"/>
          <w:sz w:val="23"/>
          <w:szCs w:val="23"/>
        </w:rPr>
        <w:t>executed</w:t>
      </w:r>
      <w:r>
        <w:rPr>
          <w:i/>
          <w:sz w:val="23"/>
          <w:szCs w:val="23"/>
        </w:rPr>
        <w:t xml:space="preserve"> </w:t>
      </w:r>
      <w:r>
        <w:rPr>
          <w:i/>
          <w:w w:val="102"/>
          <w:sz w:val="23"/>
          <w:szCs w:val="23"/>
        </w:rPr>
        <w:t>by the</w:t>
      </w:r>
      <w:r>
        <w:rPr>
          <w:i/>
          <w:sz w:val="23"/>
          <w:szCs w:val="23"/>
        </w:rPr>
        <w:t xml:space="preserve">  </w:t>
      </w:r>
      <w:r>
        <w:rPr>
          <w:i/>
          <w:w w:val="102"/>
          <w:sz w:val="23"/>
          <w:szCs w:val="23"/>
        </w:rPr>
        <w:t>Consultant]</w:t>
      </w:r>
      <w:r>
        <w:rPr>
          <w:w w:val="102"/>
          <w:sz w:val="23"/>
          <w:szCs w:val="23"/>
        </w:rPr>
        <w:t>,</w:t>
      </w:r>
      <w:r>
        <w:rPr>
          <w:sz w:val="23"/>
          <w:szCs w:val="23"/>
        </w:rPr>
        <w:t xml:space="preserve">  </w:t>
      </w:r>
      <w:r>
        <w:rPr>
          <w:w w:val="102"/>
          <w:sz w:val="23"/>
          <w:szCs w:val="23"/>
        </w:rPr>
        <w:t>which</w:t>
      </w:r>
      <w:r>
        <w:rPr>
          <w:sz w:val="23"/>
          <w:szCs w:val="23"/>
        </w:rPr>
        <w:t xml:space="preserve">  </w:t>
      </w:r>
      <w:r>
        <w:rPr>
          <w:w w:val="102"/>
          <w:sz w:val="23"/>
          <w:szCs w:val="23"/>
        </w:rPr>
        <w:t>was</w:t>
      </w:r>
      <w:r>
        <w:rPr>
          <w:sz w:val="23"/>
          <w:szCs w:val="23"/>
        </w:rPr>
        <w:t xml:space="preserve">  </w:t>
      </w:r>
      <w:r>
        <w:rPr>
          <w:w w:val="102"/>
          <w:sz w:val="23"/>
          <w:szCs w:val="23"/>
        </w:rPr>
        <w:t>executed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at</w:t>
      </w:r>
      <w:r>
        <w:rPr>
          <w:sz w:val="23"/>
          <w:szCs w:val="23"/>
        </w:rPr>
        <w:t xml:space="preserve">  </w:t>
      </w:r>
      <w:r>
        <w:rPr>
          <w:w w:val="102"/>
          <w:sz w:val="23"/>
          <w:szCs w:val="23"/>
        </w:rPr>
        <w:t>the conclusion</w:t>
      </w:r>
      <w:r>
        <w:rPr>
          <w:sz w:val="23"/>
          <w:szCs w:val="23"/>
        </w:rPr>
        <w:t xml:space="preserve"> </w:t>
      </w:r>
      <w:r>
        <w:rPr>
          <w:w w:val="102"/>
          <w:sz w:val="23"/>
          <w:szCs w:val="23"/>
        </w:rPr>
        <w:t>of</w:t>
      </w:r>
      <w:r>
        <w:rPr>
          <w:sz w:val="23"/>
          <w:szCs w:val="23"/>
        </w:rPr>
        <w:t xml:space="preserve"> </w:t>
      </w:r>
      <w:r>
        <w:rPr>
          <w:w w:val="102"/>
          <w:sz w:val="23"/>
          <w:szCs w:val="23"/>
        </w:rPr>
        <w:t>such</w:t>
      </w:r>
      <w:r>
        <w:rPr>
          <w:sz w:val="23"/>
          <w:szCs w:val="23"/>
        </w:rPr>
        <w:t xml:space="preserve"> </w:t>
      </w:r>
      <w:r>
        <w:rPr>
          <w:w w:val="102"/>
          <w:sz w:val="23"/>
          <w:szCs w:val="23"/>
        </w:rPr>
        <w:t>negotiation.</w:t>
      </w:r>
    </w:p>
    <w:p w:rsidR="00300549" w:rsidRDefault="00300549">
      <w:pPr>
        <w:spacing w:before="8" w:line="220" w:lineRule="exact"/>
        <w:rPr>
          <w:sz w:val="22"/>
          <w:szCs w:val="22"/>
        </w:rPr>
      </w:pPr>
    </w:p>
    <w:p w:rsidR="00300549" w:rsidRDefault="00BF290C">
      <w:pPr>
        <w:spacing w:line="245" w:lineRule="auto"/>
        <w:ind w:left="1762" w:right="238"/>
        <w:jc w:val="both"/>
        <w:rPr>
          <w:sz w:val="23"/>
          <w:szCs w:val="23"/>
        </w:rPr>
      </w:pPr>
      <w:r>
        <w:rPr>
          <w:i/>
          <w:w w:val="102"/>
          <w:sz w:val="23"/>
          <w:szCs w:val="23"/>
        </w:rPr>
        <w:t>[</w:t>
      </w:r>
      <w:r>
        <w:rPr>
          <w:b/>
          <w:i/>
          <w:w w:val="102"/>
          <w:sz w:val="23"/>
          <w:szCs w:val="23"/>
        </w:rPr>
        <w:t>NOTE</w:t>
      </w:r>
      <w:r>
        <w:rPr>
          <w:i/>
          <w:w w:val="102"/>
          <w:sz w:val="23"/>
          <w:szCs w:val="23"/>
        </w:rPr>
        <w:t>:</w:t>
      </w:r>
      <w:r>
        <w:rPr>
          <w:i/>
          <w:sz w:val="23"/>
          <w:szCs w:val="23"/>
        </w:rPr>
        <w:t xml:space="preserve">  </w:t>
      </w:r>
      <w:r>
        <w:rPr>
          <w:i/>
          <w:w w:val="102"/>
          <w:sz w:val="23"/>
          <w:szCs w:val="23"/>
        </w:rPr>
        <w:t>A</w:t>
      </w:r>
      <w:r>
        <w:rPr>
          <w:i/>
          <w:sz w:val="23"/>
          <w:szCs w:val="23"/>
        </w:rPr>
        <w:t xml:space="preserve"> </w:t>
      </w:r>
      <w:r>
        <w:rPr>
          <w:i/>
          <w:w w:val="102"/>
          <w:sz w:val="23"/>
          <w:szCs w:val="23"/>
        </w:rPr>
        <w:t>sample</w:t>
      </w:r>
      <w:r>
        <w:rPr>
          <w:i/>
          <w:sz w:val="23"/>
          <w:szCs w:val="23"/>
        </w:rPr>
        <w:t xml:space="preserve"> </w:t>
      </w:r>
      <w:r>
        <w:rPr>
          <w:i/>
          <w:w w:val="102"/>
          <w:sz w:val="23"/>
          <w:szCs w:val="23"/>
        </w:rPr>
        <w:t>of</w:t>
      </w:r>
      <w:r>
        <w:rPr>
          <w:i/>
          <w:sz w:val="23"/>
          <w:szCs w:val="23"/>
        </w:rPr>
        <w:t xml:space="preserve"> </w:t>
      </w:r>
      <w:r>
        <w:rPr>
          <w:i/>
          <w:w w:val="102"/>
          <w:sz w:val="23"/>
          <w:szCs w:val="23"/>
        </w:rPr>
        <w:t>such</w:t>
      </w:r>
      <w:r>
        <w:rPr>
          <w:i/>
          <w:sz w:val="23"/>
          <w:szCs w:val="23"/>
        </w:rPr>
        <w:t xml:space="preserve"> </w:t>
      </w:r>
      <w:r>
        <w:rPr>
          <w:i/>
          <w:w w:val="102"/>
          <w:sz w:val="23"/>
          <w:szCs w:val="23"/>
        </w:rPr>
        <w:t>form</w:t>
      </w:r>
      <w:r>
        <w:rPr>
          <w:i/>
          <w:sz w:val="23"/>
          <w:szCs w:val="23"/>
        </w:rPr>
        <w:t xml:space="preserve"> </w:t>
      </w:r>
      <w:r>
        <w:rPr>
          <w:i/>
          <w:w w:val="102"/>
          <w:sz w:val="23"/>
          <w:szCs w:val="23"/>
        </w:rPr>
        <w:t>is</w:t>
      </w:r>
      <w:r>
        <w:rPr>
          <w:i/>
          <w:sz w:val="23"/>
          <w:szCs w:val="23"/>
        </w:rPr>
        <w:t xml:space="preserve"> </w:t>
      </w:r>
      <w:r>
        <w:rPr>
          <w:i/>
          <w:w w:val="102"/>
          <w:sz w:val="23"/>
          <w:szCs w:val="23"/>
        </w:rPr>
        <w:t>included</w:t>
      </w:r>
      <w:r>
        <w:rPr>
          <w:i/>
          <w:sz w:val="23"/>
          <w:szCs w:val="23"/>
        </w:rPr>
        <w:t xml:space="preserve"> </w:t>
      </w:r>
      <w:r>
        <w:rPr>
          <w:i/>
          <w:w w:val="102"/>
          <w:sz w:val="23"/>
          <w:szCs w:val="23"/>
        </w:rPr>
        <w:t>as</w:t>
      </w:r>
      <w:r>
        <w:rPr>
          <w:i/>
          <w:sz w:val="23"/>
          <w:szCs w:val="23"/>
        </w:rPr>
        <w:t xml:space="preserve"> </w:t>
      </w:r>
      <w:r>
        <w:rPr>
          <w:i/>
          <w:w w:val="102"/>
          <w:sz w:val="23"/>
          <w:szCs w:val="23"/>
        </w:rPr>
        <w:t>Appendix</w:t>
      </w:r>
      <w:r>
        <w:rPr>
          <w:i/>
          <w:sz w:val="23"/>
          <w:szCs w:val="23"/>
        </w:rPr>
        <w:t xml:space="preserve"> </w:t>
      </w:r>
      <w:r>
        <w:rPr>
          <w:i/>
          <w:w w:val="102"/>
          <w:sz w:val="23"/>
          <w:szCs w:val="23"/>
        </w:rPr>
        <w:t>VII</w:t>
      </w:r>
      <w:r>
        <w:rPr>
          <w:i/>
          <w:sz w:val="23"/>
          <w:szCs w:val="23"/>
        </w:rPr>
        <w:t xml:space="preserve"> </w:t>
      </w:r>
      <w:r>
        <w:rPr>
          <w:i/>
          <w:w w:val="102"/>
          <w:sz w:val="23"/>
          <w:szCs w:val="23"/>
        </w:rPr>
        <w:t>and</w:t>
      </w:r>
      <w:r>
        <w:rPr>
          <w:i/>
          <w:sz w:val="23"/>
          <w:szCs w:val="23"/>
        </w:rPr>
        <w:t xml:space="preserve"> </w:t>
      </w:r>
      <w:r>
        <w:rPr>
          <w:i/>
          <w:w w:val="102"/>
          <w:sz w:val="23"/>
          <w:szCs w:val="23"/>
        </w:rPr>
        <w:t>shall</w:t>
      </w:r>
      <w:r>
        <w:rPr>
          <w:i/>
          <w:sz w:val="23"/>
          <w:szCs w:val="23"/>
        </w:rPr>
        <w:t xml:space="preserve"> </w:t>
      </w:r>
      <w:r>
        <w:rPr>
          <w:i/>
          <w:w w:val="102"/>
          <w:sz w:val="23"/>
          <w:szCs w:val="23"/>
        </w:rPr>
        <w:t>be attached</w:t>
      </w:r>
      <w:r>
        <w:rPr>
          <w:i/>
          <w:sz w:val="23"/>
          <w:szCs w:val="23"/>
        </w:rPr>
        <w:t xml:space="preserve"> </w:t>
      </w:r>
      <w:r>
        <w:rPr>
          <w:i/>
          <w:w w:val="102"/>
          <w:sz w:val="23"/>
          <w:szCs w:val="23"/>
        </w:rPr>
        <w:t>at</w:t>
      </w:r>
      <w:r>
        <w:rPr>
          <w:i/>
          <w:sz w:val="23"/>
          <w:szCs w:val="23"/>
        </w:rPr>
        <w:t xml:space="preserve"> </w:t>
      </w:r>
      <w:r>
        <w:rPr>
          <w:i/>
          <w:w w:val="102"/>
          <w:sz w:val="23"/>
          <w:szCs w:val="23"/>
        </w:rPr>
        <w:t>the</w:t>
      </w:r>
      <w:r>
        <w:rPr>
          <w:i/>
          <w:sz w:val="23"/>
          <w:szCs w:val="23"/>
        </w:rPr>
        <w:t xml:space="preserve"> </w:t>
      </w:r>
      <w:r>
        <w:rPr>
          <w:i/>
          <w:w w:val="102"/>
          <w:sz w:val="23"/>
          <w:szCs w:val="23"/>
        </w:rPr>
        <w:t>end</w:t>
      </w:r>
      <w:r>
        <w:rPr>
          <w:i/>
          <w:sz w:val="23"/>
          <w:szCs w:val="23"/>
        </w:rPr>
        <w:t xml:space="preserve"> </w:t>
      </w:r>
      <w:r>
        <w:rPr>
          <w:i/>
          <w:w w:val="102"/>
          <w:sz w:val="23"/>
          <w:szCs w:val="23"/>
        </w:rPr>
        <w:t>of</w:t>
      </w:r>
      <w:r>
        <w:rPr>
          <w:i/>
          <w:sz w:val="23"/>
          <w:szCs w:val="23"/>
        </w:rPr>
        <w:t xml:space="preserve"> </w:t>
      </w:r>
      <w:r>
        <w:rPr>
          <w:i/>
          <w:w w:val="102"/>
          <w:sz w:val="23"/>
          <w:szCs w:val="23"/>
        </w:rPr>
        <w:t>the</w:t>
      </w:r>
      <w:r>
        <w:rPr>
          <w:i/>
          <w:sz w:val="23"/>
          <w:szCs w:val="23"/>
        </w:rPr>
        <w:t xml:space="preserve"> </w:t>
      </w:r>
      <w:r>
        <w:rPr>
          <w:i/>
          <w:w w:val="102"/>
          <w:sz w:val="23"/>
          <w:szCs w:val="23"/>
        </w:rPr>
        <w:t>SCC</w:t>
      </w:r>
      <w:r>
        <w:rPr>
          <w:i/>
          <w:sz w:val="23"/>
          <w:szCs w:val="23"/>
        </w:rPr>
        <w:t xml:space="preserve"> </w:t>
      </w:r>
      <w:r>
        <w:rPr>
          <w:i/>
          <w:w w:val="102"/>
          <w:sz w:val="23"/>
          <w:szCs w:val="23"/>
        </w:rPr>
        <w:t>as</w:t>
      </w:r>
      <w:r>
        <w:rPr>
          <w:i/>
          <w:sz w:val="23"/>
          <w:szCs w:val="23"/>
        </w:rPr>
        <w:t xml:space="preserve"> </w:t>
      </w:r>
      <w:r>
        <w:rPr>
          <w:i/>
          <w:w w:val="102"/>
          <w:sz w:val="23"/>
          <w:szCs w:val="23"/>
        </w:rPr>
        <w:t>Model</w:t>
      </w:r>
      <w:r>
        <w:rPr>
          <w:i/>
          <w:sz w:val="23"/>
          <w:szCs w:val="23"/>
        </w:rPr>
        <w:t xml:space="preserve"> </w:t>
      </w:r>
      <w:r>
        <w:rPr>
          <w:i/>
          <w:w w:val="102"/>
          <w:sz w:val="23"/>
          <w:szCs w:val="23"/>
        </w:rPr>
        <w:t>Form</w:t>
      </w:r>
      <w:r>
        <w:rPr>
          <w:i/>
          <w:sz w:val="23"/>
          <w:szCs w:val="23"/>
        </w:rPr>
        <w:t xml:space="preserve"> </w:t>
      </w:r>
      <w:r>
        <w:rPr>
          <w:i/>
          <w:w w:val="102"/>
          <w:sz w:val="23"/>
          <w:szCs w:val="23"/>
        </w:rPr>
        <w:t>II.</w:t>
      </w:r>
      <w:r>
        <w:rPr>
          <w:i/>
          <w:sz w:val="23"/>
          <w:szCs w:val="23"/>
        </w:rPr>
        <w:t xml:space="preserve">  </w:t>
      </w:r>
      <w:r>
        <w:rPr>
          <w:i/>
          <w:w w:val="102"/>
          <w:sz w:val="23"/>
          <w:szCs w:val="23"/>
        </w:rPr>
        <w:t>The</w:t>
      </w:r>
      <w:r>
        <w:rPr>
          <w:i/>
          <w:sz w:val="23"/>
          <w:szCs w:val="23"/>
        </w:rPr>
        <w:t xml:space="preserve"> </w:t>
      </w:r>
      <w:r>
        <w:rPr>
          <w:i/>
          <w:w w:val="102"/>
          <w:sz w:val="23"/>
          <w:szCs w:val="23"/>
        </w:rPr>
        <w:t>Consultant</w:t>
      </w:r>
      <w:r>
        <w:rPr>
          <w:i/>
          <w:sz w:val="23"/>
          <w:szCs w:val="23"/>
        </w:rPr>
        <w:t xml:space="preserve"> </w:t>
      </w:r>
      <w:r>
        <w:rPr>
          <w:i/>
          <w:w w:val="102"/>
          <w:sz w:val="23"/>
          <w:szCs w:val="23"/>
        </w:rPr>
        <w:t>should be</w:t>
      </w:r>
      <w:r>
        <w:rPr>
          <w:i/>
          <w:sz w:val="23"/>
          <w:szCs w:val="23"/>
        </w:rPr>
        <w:t xml:space="preserve">  </w:t>
      </w:r>
      <w:r>
        <w:rPr>
          <w:i/>
          <w:w w:val="102"/>
          <w:sz w:val="23"/>
          <w:szCs w:val="23"/>
        </w:rPr>
        <w:t>requested</w:t>
      </w:r>
      <w:r>
        <w:rPr>
          <w:i/>
          <w:sz w:val="23"/>
          <w:szCs w:val="23"/>
        </w:rPr>
        <w:t xml:space="preserve">  </w:t>
      </w:r>
      <w:r>
        <w:rPr>
          <w:i/>
          <w:w w:val="102"/>
          <w:sz w:val="23"/>
          <w:szCs w:val="23"/>
        </w:rPr>
        <w:t>to</w:t>
      </w:r>
      <w:r>
        <w:rPr>
          <w:i/>
          <w:sz w:val="23"/>
          <w:szCs w:val="23"/>
        </w:rPr>
        <w:t xml:space="preserve">  </w:t>
      </w:r>
      <w:r>
        <w:rPr>
          <w:i/>
          <w:w w:val="102"/>
          <w:sz w:val="23"/>
          <w:szCs w:val="23"/>
        </w:rPr>
        <w:t>execute</w:t>
      </w:r>
      <w:r>
        <w:rPr>
          <w:i/>
          <w:sz w:val="23"/>
          <w:szCs w:val="23"/>
        </w:rPr>
        <w:t xml:space="preserve">  </w:t>
      </w:r>
      <w:r>
        <w:rPr>
          <w:i/>
          <w:w w:val="102"/>
          <w:sz w:val="23"/>
          <w:szCs w:val="23"/>
        </w:rPr>
        <w:t>this</w:t>
      </w:r>
      <w:r>
        <w:rPr>
          <w:i/>
          <w:sz w:val="23"/>
          <w:szCs w:val="23"/>
        </w:rPr>
        <w:t xml:space="preserve">  </w:t>
      </w:r>
      <w:r>
        <w:rPr>
          <w:i/>
          <w:w w:val="102"/>
          <w:sz w:val="23"/>
          <w:szCs w:val="23"/>
        </w:rPr>
        <w:t>Form</w:t>
      </w:r>
      <w:r>
        <w:rPr>
          <w:i/>
          <w:sz w:val="23"/>
          <w:szCs w:val="23"/>
        </w:rPr>
        <w:t xml:space="preserve">  </w:t>
      </w:r>
      <w:r>
        <w:rPr>
          <w:i/>
          <w:w w:val="102"/>
          <w:sz w:val="23"/>
          <w:szCs w:val="23"/>
        </w:rPr>
        <w:t>at</w:t>
      </w:r>
      <w:r>
        <w:rPr>
          <w:i/>
          <w:sz w:val="23"/>
          <w:szCs w:val="23"/>
        </w:rPr>
        <w:t xml:space="preserve">  </w:t>
      </w:r>
      <w:r>
        <w:rPr>
          <w:i/>
          <w:w w:val="102"/>
          <w:sz w:val="23"/>
          <w:szCs w:val="23"/>
        </w:rPr>
        <w:t>the</w:t>
      </w:r>
      <w:r>
        <w:rPr>
          <w:i/>
          <w:sz w:val="23"/>
          <w:szCs w:val="23"/>
        </w:rPr>
        <w:t xml:space="preserve">  </w:t>
      </w:r>
      <w:r>
        <w:rPr>
          <w:i/>
          <w:w w:val="102"/>
          <w:sz w:val="23"/>
          <w:szCs w:val="23"/>
        </w:rPr>
        <w:t>conclusion</w:t>
      </w:r>
      <w:r>
        <w:rPr>
          <w:i/>
          <w:sz w:val="23"/>
          <w:szCs w:val="23"/>
        </w:rPr>
        <w:t xml:space="preserve">  </w:t>
      </w:r>
      <w:r>
        <w:rPr>
          <w:i/>
          <w:w w:val="102"/>
          <w:sz w:val="23"/>
          <w:szCs w:val="23"/>
        </w:rPr>
        <w:t>of</w:t>
      </w:r>
      <w:r>
        <w:rPr>
          <w:i/>
          <w:sz w:val="23"/>
          <w:szCs w:val="23"/>
        </w:rPr>
        <w:t xml:space="preserve">  </w:t>
      </w:r>
      <w:r>
        <w:rPr>
          <w:i/>
          <w:w w:val="102"/>
          <w:sz w:val="23"/>
          <w:szCs w:val="23"/>
        </w:rPr>
        <w:t>the</w:t>
      </w:r>
      <w:r>
        <w:rPr>
          <w:i/>
          <w:sz w:val="23"/>
          <w:szCs w:val="23"/>
        </w:rPr>
        <w:t xml:space="preserve">  </w:t>
      </w:r>
      <w:r>
        <w:rPr>
          <w:i/>
          <w:w w:val="102"/>
          <w:sz w:val="23"/>
          <w:szCs w:val="23"/>
        </w:rPr>
        <w:t>contract negotiation</w:t>
      </w:r>
      <w:r>
        <w:rPr>
          <w:i/>
          <w:sz w:val="23"/>
          <w:szCs w:val="23"/>
        </w:rPr>
        <w:t xml:space="preserve">  </w:t>
      </w:r>
      <w:r>
        <w:rPr>
          <w:i/>
          <w:w w:val="102"/>
          <w:sz w:val="23"/>
          <w:szCs w:val="23"/>
        </w:rPr>
        <w:t>when</w:t>
      </w:r>
      <w:r>
        <w:rPr>
          <w:i/>
          <w:sz w:val="23"/>
          <w:szCs w:val="23"/>
        </w:rPr>
        <w:t xml:space="preserve">  </w:t>
      </w:r>
      <w:r>
        <w:rPr>
          <w:i/>
          <w:w w:val="102"/>
          <w:sz w:val="23"/>
          <w:szCs w:val="23"/>
        </w:rPr>
        <w:t>the</w:t>
      </w:r>
      <w:r>
        <w:rPr>
          <w:i/>
          <w:sz w:val="23"/>
          <w:szCs w:val="23"/>
        </w:rPr>
        <w:t xml:space="preserve">  </w:t>
      </w:r>
      <w:r>
        <w:rPr>
          <w:i/>
          <w:w w:val="102"/>
          <w:sz w:val="23"/>
          <w:szCs w:val="23"/>
        </w:rPr>
        <w:t>Parties</w:t>
      </w:r>
      <w:r>
        <w:rPr>
          <w:i/>
          <w:sz w:val="23"/>
          <w:szCs w:val="23"/>
        </w:rPr>
        <w:t xml:space="preserve">  </w:t>
      </w:r>
      <w:r>
        <w:rPr>
          <w:i/>
          <w:w w:val="102"/>
          <w:sz w:val="23"/>
          <w:szCs w:val="23"/>
        </w:rPr>
        <w:t>have</w:t>
      </w:r>
      <w:r>
        <w:rPr>
          <w:i/>
          <w:sz w:val="23"/>
          <w:szCs w:val="23"/>
        </w:rPr>
        <w:t xml:space="preserve">  </w:t>
      </w:r>
      <w:r>
        <w:rPr>
          <w:i/>
          <w:w w:val="102"/>
          <w:sz w:val="23"/>
          <w:szCs w:val="23"/>
        </w:rPr>
        <w:t>agreed</w:t>
      </w:r>
      <w:r>
        <w:rPr>
          <w:i/>
          <w:sz w:val="23"/>
          <w:szCs w:val="23"/>
        </w:rPr>
        <w:t xml:space="preserve">  </w:t>
      </w:r>
      <w:r>
        <w:rPr>
          <w:i/>
          <w:w w:val="102"/>
          <w:sz w:val="23"/>
          <w:szCs w:val="23"/>
        </w:rPr>
        <w:t>on</w:t>
      </w:r>
      <w:r>
        <w:rPr>
          <w:i/>
          <w:sz w:val="23"/>
          <w:szCs w:val="23"/>
        </w:rPr>
        <w:t xml:space="preserve">  </w:t>
      </w:r>
      <w:r>
        <w:rPr>
          <w:i/>
          <w:w w:val="102"/>
          <w:sz w:val="23"/>
          <w:szCs w:val="23"/>
        </w:rPr>
        <w:t>the</w:t>
      </w:r>
      <w:r>
        <w:rPr>
          <w:i/>
          <w:sz w:val="23"/>
          <w:szCs w:val="23"/>
        </w:rPr>
        <w:t xml:space="preserve">  </w:t>
      </w:r>
      <w:r>
        <w:rPr>
          <w:i/>
          <w:w w:val="102"/>
          <w:sz w:val="23"/>
          <w:szCs w:val="23"/>
        </w:rPr>
        <w:t>fixed</w:t>
      </w:r>
      <w:r>
        <w:rPr>
          <w:i/>
          <w:sz w:val="23"/>
          <w:szCs w:val="23"/>
        </w:rPr>
        <w:t xml:space="preserve">  </w:t>
      </w:r>
      <w:r>
        <w:rPr>
          <w:i/>
          <w:w w:val="102"/>
          <w:sz w:val="23"/>
          <w:szCs w:val="23"/>
        </w:rPr>
        <w:t>rates</w:t>
      </w:r>
      <w:r>
        <w:rPr>
          <w:i/>
          <w:sz w:val="23"/>
          <w:szCs w:val="23"/>
        </w:rPr>
        <w:t xml:space="preserve">  </w:t>
      </w:r>
      <w:r>
        <w:rPr>
          <w:i/>
          <w:w w:val="102"/>
          <w:sz w:val="23"/>
          <w:szCs w:val="23"/>
        </w:rPr>
        <w:t>and</w:t>
      </w:r>
      <w:r>
        <w:rPr>
          <w:i/>
          <w:sz w:val="23"/>
          <w:szCs w:val="23"/>
        </w:rPr>
        <w:t xml:space="preserve">  </w:t>
      </w:r>
      <w:r>
        <w:rPr>
          <w:i/>
          <w:w w:val="102"/>
          <w:sz w:val="23"/>
          <w:szCs w:val="23"/>
        </w:rPr>
        <w:t>their breakdown.]</w:t>
      </w:r>
    </w:p>
    <w:p w:rsidR="00300549" w:rsidRDefault="00300549">
      <w:pPr>
        <w:spacing w:before="6" w:line="220" w:lineRule="exact"/>
        <w:rPr>
          <w:sz w:val="22"/>
          <w:szCs w:val="22"/>
        </w:rPr>
      </w:pPr>
    </w:p>
    <w:p w:rsidR="00300549" w:rsidRDefault="00B1383E">
      <w:pPr>
        <w:spacing w:line="245" w:lineRule="auto"/>
        <w:ind w:left="1762" w:right="238"/>
        <w:jc w:val="both"/>
        <w:rPr>
          <w:sz w:val="23"/>
          <w:szCs w:val="23"/>
        </w:rPr>
      </w:pPr>
      <w:r>
        <w:pict>
          <v:group id="_x0000_s1782" style="position:absolute;left:0;text-align:left;margin-left:93.9pt;margin-top:67.4pt;width:423.6pt;height:655.8pt;z-index:-5236;mso-position-horizontal-relative:page;mso-position-vertical-relative:page" coordorigin="1878,1348" coordsize="8472,13116">
            <v:shape id="_x0000_s1789" style="position:absolute;left:1889;top:1358;width:1488;height:0" coordorigin="1889,1358" coordsize="1488,0" path="m1889,1358r1488,e" filled="f" strokeweight=".20444mm">
              <v:path arrowok="t"/>
            </v:shape>
            <v:shape id="_x0000_s1788" style="position:absolute;left:3386;top:1358;width:6953;height:0" coordorigin="3386,1358" coordsize="6953,0" path="m3386,1358r6953,e" filled="f" strokeweight=".20444mm">
              <v:path arrowok="t"/>
            </v:shape>
            <v:shape id="_x0000_s1787" style="position:absolute;left:1884;top:1354;width:0;height:13104" coordorigin="1884,1354" coordsize="0,13104" path="m1884,1354r,13104e" filled="f" strokeweight=".20444mm">
              <v:path arrowok="t"/>
            </v:shape>
            <v:shape id="_x0000_s1786" style="position:absolute;left:1889;top:14453;width:1488;height:0" coordorigin="1889,14453" coordsize="1488,0" path="m1889,14453r1488,e" filled="f" strokeweight=".20444mm">
              <v:path arrowok="t"/>
            </v:shape>
            <v:shape id="_x0000_s1785" style="position:absolute;left:3382;top:1354;width:0;height:13104" coordorigin="3382,1354" coordsize="0,13104" path="m3382,1354r,13104e" filled="f" strokeweight=".20444mm">
              <v:path arrowok="t"/>
            </v:shape>
            <v:shape id="_x0000_s1784" style="position:absolute;left:3386;top:14453;width:6953;height:0" coordorigin="3386,14453" coordsize="6953,0" path="m3386,14453r6953,e" filled="f" strokeweight=".20444mm">
              <v:path arrowok="t"/>
            </v:shape>
            <v:shape id="_x0000_s1783" style="position:absolute;left:10344;top:1354;width:0;height:13104" coordorigin="10344,1354" coordsize="0,13104" path="m10344,1354r,13104e" filled="f" strokeweight=".20444mm">
              <v:path arrowok="t"/>
            </v:shape>
            <w10:wrap anchorx="page" anchory="page"/>
          </v:group>
        </w:pict>
      </w:r>
      <w:r w:rsidR="00BF290C">
        <w:rPr>
          <w:w w:val="102"/>
          <w:sz w:val="23"/>
          <w:szCs w:val="23"/>
        </w:rPr>
        <w:t>Should</w:t>
      </w:r>
      <w:r w:rsidR="00BF290C">
        <w:rPr>
          <w:sz w:val="23"/>
          <w:szCs w:val="23"/>
        </w:rPr>
        <w:t xml:space="preserve">  </w:t>
      </w:r>
      <w:r w:rsidR="00BF290C">
        <w:rPr>
          <w:w w:val="102"/>
          <w:sz w:val="23"/>
          <w:szCs w:val="23"/>
        </w:rPr>
        <w:t>these</w:t>
      </w:r>
      <w:r w:rsidR="00BF290C">
        <w:rPr>
          <w:sz w:val="23"/>
          <w:szCs w:val="23"/>
        </w:rPr>
        <w:t xml:space="preserve">  </w:t>
      </w:r>
      <w:r w:rsidR="00BF290C">
        <w:rPr>
          <w:w w:val="102"/>
          <w:sz w:val="23"/>
          <w:szCs w:val="23"/>
        </w:rPr>
        <w:t>representations</w:t>
      </w:r>
      <w:r w:rsidR="00BF290C">
        <w:rPr>
          <w:sz w:val="23"/>
          <w:szCs w:val="23"/>
        </w:rPr>
        <w:t xml:space="preserve">  </w:t>
      </w:r>
      <w:r w:rsidR="00BF290C">
        <w:rPr>
          <w:w w:val="102"/>
          <w:sz w:val="23"/>
          <w:szCs w:val="23"/>
        </w:rPr>
        <w:t>be</w:t>
      </w:r>
      <w:r w:rsidR="00BF290C">
        <w:rPr>
          <w:sz w:val="23"/>
          <w:szCs w:val="23"/>
        </w:rPr>
        <w:t xml:space="preserve">  </w:t>
      </w:r>
      <w:r w:rsidR="00BF290C">
        <w:rPr>
          <w:w w:val="102"/>
          <w:sz w:val="23"/>
          <w:szCs w:val="23"/>
        </w:rPr>
        <w:t>found</w:t>
      </w:r>
      <w:r w:rsidR="00BF290C">
        <w:rPr>
          <w:sz w:val="23"/>
          <w:szCs w:val="23"/>
        </w:rPr>
        <w:t xml:space="preserve">  </w:t>
      </w:r>
      <w:r w:rsidR="00BF290C">
        <w:rPr>
          <w:w w:val="102"/>
          <w:sz w:val="23"/>
          <w:szCs w:val="23"/>
        </w:rPr>
        <w:t>by</w:t>
      </w:r>
      <w:r w:rsidR="00BF290C">
        <w:rPr>
          <w:sz w:val="23"/>
          <w:szCs w:val="23"/>
        </w:rPr>
        <w:t xml:space="preserve">  </w:t>
      </w:r>
      <w:r w:rsidR="00BF290C">
        <w:rPr>
          <w:w w:val="102"/>
          <w:sz w:val="23"/>
          <w:szCs w:val="23"/>
        </w:rPr>
        <w:t>the</w:t>
      </w:r>
      <w:r w:rsidR="00BF290C">
        <w:rPr>
          <w:sz w:val="23"/>
          <w:szCs w:val="23"/>
        </w:rPr>
        <w:t xml:space="preserve">  </w:t>
      </w:r>
      <w:r w:rsidR="00BF290C">
        <w:rPr>
          <w:w w:val="102"/>
          <w:sz w:val="23"/>
          <w:szCs w:val="23"/>
        </w:rPr>
        <w:t>Procuring</w:t>
      </w:r>
      <w:r w:rsidR="00BF290C">
        <w:rPr>
          <w:sz w:val="23"/>
          <w:szCs w:val="23"/>
        </w:rPr>
        <w:t xml:space="preserve">  </w:t>
      </w:r>
      <w:r w:rsidR="00BF290C">
        <w:rPr>
          <w:w w:val="102"/>
          <w:sz w:val="23"/>
          <w:szCs w:val="23"/>
        </w:rPr>
        <w:t>Entity</w:t>
      </w:r>
      <w:r w:rsidR="00BF290C">
        <w:rPr>
          <w:sz w:val="23"/>
          <w:szCs w:val="23"/>
        </w:rPr>
        <w:t xml:space="preserve">  </w:t>
      </w:r>
      <w:r w:rsidR="00BF290C">
        <w:rPr>
          <w:w w:val="102"/>
          <w:sz w:val="23"/>
          <w:szCs w:val="23"/>
        </w:rPr>
        <w:t>(either through</w:t>
      </w:r>
      <w:r w:rsidR="00BF290C">
        <w:rPr>
          <w:sz w:val="23"/>
          <w:szCs w:val="23"/>
        </w:rPr>
        <w:t xml:space="preserve"> </w:t>
      </w:r>
      <w:r w:rsidR="00BF290C">
        <w:rPr>
          <w:w w:val="102"/>
          <w:sz w:val="23"/>
          <w:szCs w:val="23"/>
        </w:rPr>
        <w:t>inspections</w:t>
      </w:r>
      <w:r w:rsidR="00BF290C">
        <w:rPr>
          <w:sz w:val="23"/>
          <w:szCs w:val="23"/>
        </w:rPr>
        <w:t xml:space="preserve"> </w:t>
      </w:r>
      <w:r w:rsidR="00BF290C">
        <w:rPr>
          <w:w w:val="102"/>
          <w:sz w:val="23"/>
          <w:szCs w:val="23"/>
        </w:rPr>
        <w:t>or</w:t>
      </w:r>
      <w:r w:rsidR="00BF290C">
        <w:rPr>
          <w:sz w:val="23"/>
          <w:szCs w:val="23"/>
        </w:rPr>
        <w:t xml:space="preserve"> </w:t>
      </w:r>
      <w:r w:rsidR="00BF290C">
        <w:rPr>
          <w:w w:val="102"/>
          <w:sz w:val="23"/>
          <w:szCs w:val="23"/>
        </w:rPr>
        <w:t>audits)</w:t>
      </w:r>
      <w:r w:rsidR="00BF290C">
        <w:rPr>
          <w:sz w:val="23"/>
          <w:szCs w:val="23"/>
        </w:rPr>
        <w:t xml:space="preserve"> </w:t>
      </w:r>
      <w:r w:rsidR="00BF290C">
        <w:rPr>
          <w:w w:val="102"/>
          <w:sz w:val="23"/>
          <w:szCs w:val="23"/>
        </w:rPr>
        <w:t>to</w:t>
      </w:r>
      <w:r w:rsidR="00BF290C">
        <w:rPr>
          <w:sz w:val="23"/>
          <w:szCs w:val="23"/>
        </w:rPr>
        <w:t xml:space="preserve">  </w:t>
      </w:r>
      <w:r w:rsidR="00BF290C">
        <w:rPr>
          <w:w w:val="102"/>
          <w:sz w:val="23"/>
          <w:szCs w:val="23"/>
        </w:rPr>
        <w:t>be</w:t>
      </w:r>
      <w:r w:rsidR="00BF290C">
        <w:rPr>
          <w:sz w:val="23"/>
          <w:szCs w:val="23"/>
        </w:rPr>
        <w:t xml:space="preserve">  </w:t>
      </w:r>
      <w:r w:rsidR="00BF290C">
        <w:rPr>
          <w:w w:val="102"/>
          <w:sz w:val="23"/>
          <w:szCs w:val="23"/>
        </w:rPr>
        <w:t>materially</w:t>
      </w:r>
      <w:r w:rsidR="00BF290C">
        <w:rPr>
          <w:sz w:val="23"/>
          <w:szCs w:val="23"/>
        </w:rPr>
        <w:t xml:space="preserve"> </w:t>
      </w:r>
      <w:r w:rsidR="00BF290C">
        <w:rPr>
          <w:w w:val="102"/>
          <w:sz w:val="23"/>
          <w:szCs w:val="23"/>
        </w:rPr>
        <w:t>incomplete</w:t>
      </w:r>
      <w:r w:rsidR="00BF290C">
        <w:rPr>
          <w:sz w:val="23"/>
          <w:szCs w:val="23"/>
        </w:rPr>
        <w:t xml:space="preserve"> </w:t>
      </w:r>
      <w:r w:rsidR="00BF290C">
        <w:rPr>
          <w:w w:val="102"/>
          <w:sz w:val="23"/>
          <w:szCs w:val="23"/>
        </w:rPr>
        <w:t>or</w:t>
      </w:r>
      <w:r w:rsidR="00BF290C">
        <w:rPr>
          <w:sz w:val="23"/>
          <w:szCs w:val="23"/>
        </w:rPr>
        <w:t xml:space="preserve"> </w:t>
      </w:r>
      <w:r w:rsidR="00BF290C">
        <w:rPr>
          <w:w w:val="102"/>
          <w:sz w:val="23"/>
          <w:szCs w:val="23"/>
        </w:rPr>
        <w:t>inaccurate, the</w:t>
      </w:r>
      <w:r w:rsidR="00BF290C">
        <w:rPr>
          <w:sz w:val="23"/>
          <w:szCs w:val="23"/>
        </w:rPr>
        <w:t xml:space="preserve">    </w:t>
      </w:r>
      <w:r w:rsidR="00BF290C">
        <w:rPr>
          <w:w w:val="102"/>
          <w:sz w:val="23"/>
          <w:szCs w:val="23"/>
        </w:rPr>
        <w:t>Procuring</w:t>
      </w:r>
      <w:r w:rsidR="00BF290C">
        <w:rPr>
          <w:sz w:val="23"/>
          <w:szCs w:val="23"/>
        </w:rPr>
        <w:t xml:space="preserve">    </w:t>
      </w:r>
      <w:r w:rsidR="00BF290C">
        <w:rPr>
          <w:w w:val="102"/>
          <w:sz w:val="23"/>
          <w:szCs w:val="23"/>
        </w:rPr>
        <w:t>Entity</w:t>
      </w:r>
      <w:r w:rsidR="00BF290C">
        <w:rPr>
          <w:sz w:val="23"/>
          <w:szCs w:val="23"/>
        </w:rPr>
        <w:t xml:space="preserve">    </w:t>
      </w:r>
      <w:r w:rsidR="00BF290C">
        <w:rPr>
          <w:w w:val="102"/>
          <w:sz w:val="23"/>
          <w:szCs w:val="23"/>
        </w:rPr>
        <w:t>shall</w:t>
      </w:r>
      <w:r w:rsidR="00BF290C">
        <w:rPr>
          <w:sz w:val="23"/>
          <w:szCs w:val="23"/>
        </w:rPr>
        <w:t xml:space="preserve">    </w:t>
      </w:r>
      <w:r w:rsidR="00BF290C">
        <w:rPr>
          <w:w w:val="102"/>
          <w:sz w:val="23"/>
          <w:szCs w:val="23"/>
        </w:rPr>
        <w:t>be</w:t>
      </w:r>
      <w:r w:rsidR="00BF290C">
        <w:rPr>
          <w:sz w:val="23"/>
          <w:szCs w:val="23"/>
        </w:rPr>
        <w:t xml:space="preserve">    </w:t>
      </w:r>
      <w:r w:rsidR="00BF290C">
        <w:rPr>
          <w:w w:val="102"/>
          <w:sz w:val="23"/>
          <w:szCs w:val="23"/>
        </w:rPr>
        <w:t>entitled</w:t>
      </w:r>
      <w:r w:rsidR="00BF290C">
        <w:rPr>
          <w:sz w:val="23"/>
          <w:szCs w:val="23"/>
        </w:rPr>
        <w:t xml:space="preserve">    </w:t>
      </w:r>
      <w:r w:rsidR="00BF290C">
        <w:rPr>
          <w:w w:val="102"/>
          <w:sz w:val="23"/>
          <w:szCs w:val="23"/>
        </w:rPr>
        <w:t>to</w:t>
      </w:r>
      <w:r w:rsidR="00BF290C">
        <w:rPr>
          <w:sz w:val="23"/>
          <w:szCs w:val="23"/>
        </w:rPr>
        <w:t xml:space="preserve">    </w:t>
      </w:r>
      <w:r w:rsidR="00BF290C">
        <w:rPr>
          <w:w w:val="102"/>
          <w:sz w:val="23"/>
          <w:szCs w:val="23"/>
        </w:rPr>
        <w:t>introduce</w:t>
      </w:r>
      <w:r w:rsidR="00BF290C">
        <w:rPr>
          <w:sz w:val="23"/>
          <w:szCs w:val="23"/>
        </w:rPr>
        <w:t xml:space="preserve">    </w:t>
      </w:r>
      <w:r w:rsidR="00BF290C">
        <w:rPr>
          <w:w w:val="102"/>
          <w:sz w:val="23"/>
          <w:szCs w:val="23"/>
        </w:rPr>
        <w:t>appropriate modifications</w:t>
      </w:r>
      <w:r w:rsidR="00BF290C">
        <w:rPr>
          <w:sz w:val="23"/>
          <w:szCs w:val="23"/>
        </w:rPr>
        <w:t xml:space="preserve">   </w:t>
      </w:r>
      <w:r w:rsidR="00BF290C">
        <w:rPr>
          <w:w w:val="102"/>
          <w:sz w:val="23"/>
          <w:szCs w:val="23"/>
        </w:rPr>
        <w:t>in</w:t>
      </w:r>
      <w:r w:rsidR="00BF290C">
        <w:rPr>
          <w:sz w:val="23"/>
          <w:szCs w:val="23"/>
        </w:rPr>
        <w:t xml:space="preserve">   </w:t>
      </w:r>
      <w:r w:rsidR="00BF290C">
        <w:rPr>
          <w:w w:val="102"/>
          <w:sz w:val="23"/>
          <w:szCs w:val="23"/>
        </w:rPr>
        <w:t>the</w:t>
      </w:r>
      <w:r w:rsidR="00BF290C">
        <w:rPr>
          <w:sz w:val="23"/>
          <w:szCs w:val="23"/>
        </w:rPr>
        <w:t xml:space="preserve">   </w:t>
      </w:r>
      <w:r w:rsidR="00BF290C">
        <w:rPr>
          <w:w w:val="102"/>
          <w:sz w:val="23"/>
          <w:szCs w:val="23"/>
        </w:rPr>
        <w:t>remuneration</w:t>
      </w:r>
      <w:r w:rsidR="00BF290C">
        <w:rPr>
          <w:sz w:val="23"/>
          <w:szCs w:val="23"/>
        </w:rPr>
        <w:t xml:space="preserve">   </w:t>
      </w:r>
      <w:r w:rsidR="00BF290C">
        <w:rPr>
          <w:w w:val="102"/>
          <w:sz w:val="23"/>
          <w:szCs w:val="23"/>
        </w:rPr>
        <w:t>rates</w:t>
      </w:r>
      <w:r w:rsidR="00BF290C">
        <w:rPr>
          <w:sz w:val="23"/>
          <w:szCs w:val="23"/>
        </w:rPr>
        <w:t xml:space="preserve">   </w:t>
      </w:r>
      <w:r w:rsidR="00BF290C">
        <w:rPr>
          <w:w w:val="102"/>
          <w:sz w:val="23"/>
          <w:szCs w:val="23"/>
        </w:rPr>
        <w:t>affected</w:t>
      </w:r>
      <w:r w:rsidR="00BF290C">
        <w:rPr>
          <w:sz w:val="23"/>
          <w:szCs w:val="23"/>
        </w:rPr>
        <w:t xml:space="preserve">   </w:t>
      </w:r>
      <w:r w:rsidR="00BF290C">
        <w:rPr>
          <w:w w:val="102"/>
          <w:sz w:val="23"/>
          <w:szCs w:val="23"/>
        </w:rPr>
        <w:t>by</w:t>
      </w:r>
      <w:r w:rsidR="00BF290C">
        <w:rPr>
          <w:sz w:val="23"/>
          <w:szCs w:val="23"/>
        </w:rPr>
        <w:t xml:space="preserve">   </w:t>
      </w:r>
      <w:r w:rsidR="00BF290C">
        <w:rPr>
          <w:w w:val="102"/>
          <w:sz w:val="23"/>
          <w:szCs w:val="23"/>
        </w:rPr>
        <w:t>such</w:t>
      </w:r>
      <w:r w:rsidR="00BF290C">
        <w:rPr>
          <w:sz w:val="23"/>
          <w:szCs w:val="23"/>
        </w:rPr>
        <w:t xml:space="preserve">   </w:t>
      </w:r>
      <w:r w:rsidR="00BF290C">
        <w:rPr>
          <w:w w:val="102"/>
          <w:sz w:val="23"/>
          <w:szCs w:val="23"/>
        </w:rPr>
        <w:t>materially incomplete</w:t>
      </w:r>
      <w:r w:rsidR="00BF290C">
        <w:rPr>
          <w:sz w:val="23"/>
          <w:szCs w:val="23"/>
        </w:rPr>
        <w:t xml:space="preserve"> </w:t>
      </w:r>
      <w:r w:rsidR="00BF290C">
        <w:rPr>
          <w:w w:val="102"/>
          <w:sz w:val="23"/>
          <w:szCs w:val="23"/>
        </w:rPr>
        <w:t>or</w:t>
      </w:r>
      <w:r w:rsidR="00BF290C">
        <w:rPr>
          <w:sz w:val="23"/>
          <w:szCs w:val="23"/>
        </w:rPr>
        <w:t xml:space="preserve"> </w:t>
      </w:r>
      <w:r w:rsidR="00BF290C">
        <w:rPr>
          <w:w w:val="102"/>
          <w:sz w:val="23"/>
          <w:szCs w:val="23"/>
        </w:rPr>
        <w:t>inaccurate</w:t>
      </w:r>
      <w:r w:rsidR="00BF290C">
        <w:rPr>
          <w:sz w:val="23"/>
          <w:szCs w:val="23"/>
        </w:rPr>
        <w:t xml:space="preserve"> </w:t>
      </w:r>
      <w:r w:rsidR="00BF290C">
        <w:rPr>
          <w:w w:val="102"/>
          <w:sz w:val="23"/>
          <w:szCs w:val="23"/>
        </w:rPr>
        <w:t>representations.</w:t>
      </w:r>
    </w:p>
    <w:p w:rsidR="00300549" w:rsidRDefault="00300549">
      <w:pPr>
        <w:spacing w:before="8" w:line="220" w:lineRule="exact"/>
        <w:rPr>
          <w:sz w:val="22"/>
          <w:szCs w:val="22"/>
        </w:rPr>
      </w:pPr>
    </w:p>
    <w:p w:rsidR="00300549" w:rsidRDefault="00BF290C">
      <w:pPr>
        <w:spacing w:line="245" w:lineRule="auto"/>
        <w:ind w:left="1762" w:right="239"/>
        <w:jc w:val="both"/>
        <w:rPr>
          <w:sz w:val="23"/>
          <w:szCs w:val="23"/>
        </w:rPr>
      </w:pPr>
      <w:r>
        <w:rPr>
          <w:w w:val="102"/>
          <w:sz w:val="23"/>
          <w:szCs w:val="23"/>
        </w:rPr>
        <w:t>Any</w:t>
      </w:r>
      <w:r>
        <w:rPr>
          <w:sz w:val="23"/>
          <w:szCs w:val="23"/>
        </w:rPr>
        <w:t xml:space="preserve">   </w:t>
      </w:r>
      <w:r>
        <w:rPr>
          <w:w w:val="102"/>
          <w:sz w:val="23"/>
          <w:szCs w:val="23"/>
        </w:rPr>
        <w:t>such</w:t>
      </w:r>
      <w:r>
        <w:rPr>
          <w:sz w:val="23"/>
          <w:szCs w:val="23"/>
        </w:rPr>
        <w:t xml:space="preserve">   </w:t>
      </w:r>
      <w:r>
        <w:rPr>
          <w:w w:val="102"/>
          <w:sz w:val="23"/>
          <w:szCs w:val="23"/>
        </w:rPr>
        <w:t>modification</w:t>
      </w:r>
      <w:r>
        <w:rPr>
          <w:sz w:val="23"/>
          <w:szCs w:val="23"/>
        </w:rPr>
        <w:t xml:space="preserve">   </w:t>
      </w:r>
      <w:r>
        <w:rPr>
          <w:w w:val="102"/>
          <w:sz w:val="23"/>
          <w:szCs w:val="23"/>
        </w:rPr>
        <w:t>shall</w:t>
      </w:r>
      <w:r>
        <w:rPr>
          <w:sz w:val="23"/>
          <w:szCs w:val="23"/>
        </w:rPr>
        <w:t xml:space="preserve">   </w:t>
      </w:r>
      <w:r>
        <w:rPr>
          <w:w w:val="102"/>
          <w:sz w:val="23"/>
          <w:szCs w:val="23"/>
        </w:rPr>
        <w:t>have</w:t>
      </w:r>
      <w:r>
        <w:rPr>
          <w:sz w:val="23"/>
          <w:szCs w:val="23"/>
        </w:rPr>
        <w:t xml:space="preserve">   </w:t>
      </w:r>
      <w:r>
        <w:rPr>
          <w:w w:val="102"/>
          <w:sz w:val="23"/>
          <w:szCs w:val="23"/>
        </w:rPr>
        <w:t>retroactive</w:t>
      </w:r>
      <w:r>
        <w:rPr>
          <w:sz w:val="23"/>
          <w:szCs w:val="23"/>
        </w:rPr>
        <w:t xml:space="preserve">   </w:t>
      </w:r>
      <w:r>
        <w:rPr>
          <w:w w:val="102"/>
          <w:sz w:val="23"/>
          <w:szCs w:val="23"/>
        </w:rPr>
        <w:t>effect</w:t>
      </w:r>
      <w:r>
        <w:rPr>
          <w:sz w:val="23"/>
          <w:szCs w:val="23"/>
        </w:rPr>
        <w:t xml:space="preserve">   </w:t>
      </w:r>
      <w:r>
        <w:rPr>
          <w:w w:val="102"/>
          <w:sz w:val="23"/>
          <w:szCs w:val="23"/>
        </w:rPr>
        <w:t>and,</w:t>
      </w:r>
      <w:r>
        <w:rPr>
          <w:sz w:val="23"/>
          <w:szCs w:val="23"/>
        </w:rPr>
        <w:t xml:space="preserve">   </w:t>
      </w:r>
      <w:r>
        <w:rPr>
          <w:w w:val="102"/>
          <w:sz w:val="23"/>
          <w:szCs w:val="23"/>
        </w:rPr>
        <w:t>in</w:t>
      </w:r>
      <w:r>
        <w:rPr>
          <w:sz w:val="23"/>
          <w:szCs w:val="23"/>
        </w:rPr>
        <w:t xml:space="preserve">   </w:t>
      </w:r>
      <w:r>
        <w:rPr>
          <w:w w:val="102"/>
          <w:sz w:val="23"/>
          <w:szCs w:val="23"/>
        </w:rPr>
        <w:t>case remuneration</w:t>
      </w:r>
      <w:r>
        <w:rPr>
          <w:sz w:val="23"/>
          <w:szCs w:val="23"/>
        </w:rPr>
        <w:t xml:space="preserve">  </w:t>
      </w:r>
      <w:r>
        <w:rPr>
          <w:w w:val="102"/>
          <w:sz w:val="23"/>
          <w:szCs w:val="23"/>
        </w:rPr>
        <w:t>has</w:t>
      </w:r>
      <w:r>
        <w:rPr>
          <w:sz w:val="23"/>
          <w:szCs w:val="23"/>
        </w:rPr>
        <w:t xml:space="preserve">  </w:t>
      </w:r>
      <w:r>
        <w:rPr>
          <w:w w:val="102"/>
          <w:sz w:val="23"/>
          <w:szCs w:val="23"/>
        </w:rPr>
        <w:t>already</w:t>
      </w:r>
      <w:r>
        <w:rPr>
          <w:sz w:val="23"/>
          <w:szCs w:val="23"/>
        </w:rPr>
        <w:t xml:space="preserve">  </w:t>
      </w:r>
      <w:r>
        <w:rPr>
          <w:w w:val="102"/>
          <w:sz w:val="23"/>
          <w:szCs w:val="23"/>
        </w:rPr>
        <w:t>been</w:t>
      </w:r>
      <w:r>
        <w:rPr>
          <w:sz w:val="23"/>
          <w:szCs w:val="23"/>
        </w:rPr>
        <w:t xml:space="preserve">  </w:t>
      </w:r>
      <w:r>
        <w:rPr>
          <w:w w:val="102"/>
          <w:sz w:val="23"/>
          <w:szCs w:val="23"/>
        </w:rPr>
        <w:t>paid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before</w:t>
      </w:r>
      <w:r>
        <w:rPr>
          <w:sz w:val="23"/>
          <w:szCs w:val="23"/>
        </w:rPr>
        <w:t xml:space="preserve">  </w:t>
      </w:r>
      <w:r>
        <w:rPr>
          <w:w w:val="102"/>
          <w:sz w:val="23"/>
          <w:szCs w:val="23"/>
        </w:rPr>
        <w:t>any such</w:t>
      </w:r>
      <w:r>
        <w:rPr>
          <w:sz w:val="23"/>
          <w:szCs w:val="23"/>
        </w:rPr>
        <w:t xml:space="preserve">  </w:t>
      </w:r>
      <w:r>
        <w:rPr>
          <w:w w:val="102"/>
          <w:sz w:val="23"/>
          <w:szCs w:val="23"/>
        </w:rPr>
        <w:t>modification,</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entitled</w:t>
      </w:r>
      <w:r>
        <w:rPr>
          <w:sz w:val="23"/>
          <w:szCs w:val="23"/>
        </w:rPr>
        <w:t xml:space="preserve">  </w:t>
      </w:r>
      <w:r>
        <w:rPr>
          <w:w w:val="102"/>
          <w:sz w:val="23"/>
          <w:szCs w:val="23"/>
        </w:rPr>
        <w:t>to</w:t>
      </w:r>
      <w:r>
        <w:rPr>
          <w:sz w:val="23"/>
          <w:szCs w:val="23"/>
        </w:rPr>
        <w:t xml:space="preserve">  </w:t>
      </w:r>
      <w:r>
        <w:rPr>
          <w:w w:val="102"/>
          <w:sz w:val="23"/>
          <w:szCs w:val="23"/>
        </w:rPr>
        <w:t>offset</w:t>
      </w:r>
      <w:r>
        <w:rPr>
          <w:sz w:val="23"/>
          <w:szCs w:val="23"/>
        </w:rPr>
        <w:t xml:space="preserve">  </w:t>
      </w:r>
      <w:r>
        <w:rPr>
          <w:w w:val="102"/>
          <w:sz w:val="23"/>
          <w:szCs w:val="23"/>
        </w:rPr>
        <w:t>any excess</w:t>
      </w:r>
      <w:r>
        <w:rPr>
          <w:sz w:val="23"/>
          <w:szCs w:val="23"/>
        </w:rPr>
        <w:t xml:space="preserve"> </w:t>
      </w:r>
      <w:r>
        <w:rPr>
          <w:w w:val="102"/>
          <w:sz w:val="23"/>
          <w:szCs w:val="23"/>
        </w:rPr>
        <w:t>payment</w:t>
      </w:r>
      <w:r>
        <w:rPr>
          <w:sz w:val="23"/>
          <w:szCs w:val="23"/>
        </w:rPr>
        <w:t xml:space="preserve"> </w:t>
      </w:r>
      <w:r>
        <w:rPr>
          <w:w w:val="102"/>
          <w:sz w:val="23"/>
          <w:szCs w:val="23"/>
        </w:rPr>
        <w:t>against</w:t>
      </w:r>
      <w:r>
        <w:rPr>
          <w:sz w:val="23"/>
          <w:szCs w:val="23"/>
        </w:rPr>
        <w:t xml:space="preserve"> </w:t>
      </w:r>
      <w:r>
        <w:rPr>
          <w:w w:val="102"/>
          <w:sz w:val="23"/>
          <w:szCs w:val="23"/>
        </w:rPr>
        <w:t>the</w:t>
      </w:r>
      <w:r>
        <w:rPr>
          <w:sz w:val="23"/>
          <w:szCs w:val="23"/>
        </w:rPr>
        <w:t xml:space="preserve"> </w:t>
      </w:r>
      <w:r>
        <w:rPr>
          <w:w w:val="102"/>
          <w:sz w:val="23"/>
          <w:szCs w:val="23"/>
        </w:rPr>
        <w:t>next</w:t>
      </w:r>
      <w:r>
        <w:rPr>
          <w:sz w:val="23"/>
          <w:szCs w:val="23"/>
        </w:rPr>
        <w:t xml:space="preserve"> </w:t>
      </w:r>
      <w:r>
        <w:rPr>
          <w:w w:val="102"/>
          <w:sz w:val="23"/>
          <w:szCs w:val="23"/>
        </w:rPr>
        <w:t>monthly</w:t>
      </w:r>
      <w:r>
        <w:rPr>
          <w:sz w:val="23"/>
          <w:szCs w:val="23"/>
        </w:rPr>
        <w:t xml:space="preserve"> </w:t>
      </w:r>
      <w:r>
        <w:rPr>
          <w:w w:val="102"/>
          <w:sz w:val="23"/>
          <w:szCs w:val="23"/>
        </w:rPr>
        <w:t>payment</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or</w:t>
      </w:r>
      <w:r>
        <w:rPr>
          <w:sz w:val="23"/>
          <w:szCs w:val="23"/>
        </w:rPr>
        <w:t xml:space="preserve"> </w:t>
      </w:r>
      <w:r>
        <w:rPr>
          <w:w w:val="102"/>
          <w:sz w:val="23"/>
          <w:szCs w:val="23"/>
        </w:rPr>
        <w:t>if there</w:t>
      </w:r>
      <w:r>
        <w:rPr>
          <w:sz w:val="23"/>
          <w:szCs w:val="23"/>
        </w:rPr>
        <w:t xml:space="preserve"> </w:t>
      </w:r>
      <w:r>
        <w:rPr>
          <w:w w:val="102"/>
          <w:sz w:val="23"/>
          <w:szCs w:val="23"/>
        </w:rPr>
        <w:t>are</w:t>
      </w:r>
      <w:r>
        <w:rPr>
          <w:sz w:val="23"/>
          <w:szCs w:val="23"/>
        </w:rPr>
        <w:t xml:space="preserve"> </w:t>
      </w:r>
      <w:r>
        <w:rPr>
          <w:w w:val="102"/>
          <w:sz w:val="23"/>
          <w:szCs w:val="23"/>
        </w:rPr>
        <w:t>no</w:t>
      </w:r>
      <w:r>
        <w:rPr>
          <w:sz w:val="23"/>
          <w:szCs w:val="23"/>
        </w:rPr>
        <w:t xml:space="preserve"> </w:t>
      </w:r>
      <w:r>
        <w:rPr>
          <w:w w:val="102"/>
          <w:sz w:val="23"/>
          <w:szCs w:val="23"/>
        </w:rPr>
        <w:t>further</w:t>
      </w:r>
      <w:r>
        <w:rPr>
          <w:sz w:val="23"/>
          <w:szCs w:val="23"/>
        </w:rPr>
        <w:t xml:space="preserve"> </w:t>
      </w:r>
      <w:r>
        <w:rPr>
          <w:w w:val="102"/>
          <w:sz w:val="23"/>
          <w:szCs w:val="23"/>
        </w:rPr>
        <w:t>payments</w:t>
      </w:r>
      <w:r>
        <w:rPr>
          <w:sz w:val="23"/>
          <w:szCs w:val="23"/>
        </w:rPr>
        <w:t xml:space="preserve"> </w:t>
      </w:r>
      <w:r>
        <w:rPr>
          <w:w w:val="102"/>
          <w:sz w:val="23"/>
          <w:szCs w:val="23"/>
        </w:rPr>
        <w:t>to</w:t>
      </w:r>
      <w:r>
        <w:rPr>
          <w:sz w:val="23"/>
          <w:szCs w:val="23"/>
        </w:rPr>
        <w:t xml:space="preserve"> </w:t>
      </w:r>
      <w:r>
        <w:rPr>
          <w:w w:val="102"/>
          <w:sz w:val="23"/>
          <w:szCs w:val="23"/>
        </w:rPr>
        <w:t>be</w:t>
      </w:r>
      <w:r>
        <w:rPr>
          <w:sz w:val="23"/>
          <w:szCs w:val="23"/>
        </w:rPr>
        <w:t xml:space="preserve"> </w:t>
      </w:r>
      <w:r>
        <w:rPr>
          <w:w w:val="102"/>
          <w:sz w:val="23"/>
          <w:szCs w:val="23"/>
        </w:rPr>
        <w:t>made</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to</w:t>
      </w:r>
      <w:r>
        <w:rPr>
          <w:sz w:val="23"/>
          <w:szCs w:val="23"/>
        </w:rPr>
        <w:t xml:space="preserve"> </w:t>
      </w:r>
      <w:r>
        <w:rPr>
          <w:w w:val="102"/>
          <w:sz w:val="23"/>
          <w:szCs w:val="23"/>
        </w:rPr>
        <w:t>the Consultant,</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shall</w:t>
      </w:r>
      <w:r>
        <w:rPr>
          <w:sz w:val="23"/>
          <w:szCs w:val="23"/>
        </w:rPr>
        <w:t xml:space="preserve">  </w:t>
      </w:r>
      <w:r>
        <w:rPr>
          <w:w w:val="102"/>
          <w:sz w:val="23"/>
          <w:szCs w:val="23"/>
        </w:rPr>
        <w:t>reimburse</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any excess</w:t>
      </w:r>
      <w:r>
        <w:rPr>
          <w:sz w:val="23"/>
          <w:szCs w:val="23"/>
        </w:rPr>
        <w:t xml:space="preserve"> </w:t>
      </w:r>
      <w:r>
        <w:rPr>
          <w:w w:val="102"/>
          <w:sz w:val="23"/>
          <w:szCs w:val="23"/>
        </w:rPr>
        <w:t>payment</w:t>
      </w:r>
      <w:r>
        <w:rPr>
          <w:sz w:val="23"/>
          <w:szCs w:val="23"/>
        </w:rPr>
        <w:t xml:space="preserve"> </w:t>
      </w:r>
      <w:r>
        <w:rPr>
          <w:w w:val="102"/>
          <w:sz w:val="23"/>
          <w:szCs w:val="23"/>
        </w:rPr>
        <w:t>within</w:t>
      </w:r>
      <w:r>
        <w:rPr>
          <w:sz w:val="23"/>
          <w:szCs w:val="23"/>
        </w:rPr>
        <w:t xml:space="preserve"> </w:t>
      </w:r>
      <w:r>
        <w:rPr>
          <w:w w:val="102"/>
          <w:sz w:val="23"/>
          <w:szCs w:val="23"/>
        </w:rPr>
        <w:t>thirty</w:t>
      </w:r>
      <w:r>
        <w:rPr>
          <w:sz w:val="23"/>
          <w:szCs w:val="23"/>
        </w:rPr>
        <w:t xml:space="preserve"> </w:t>
      </w:r>
      <w:r>
        <w:rPr>
          <w:w w:val="102"/>
          <w:sz w:val="23"/>
          <w:szCs w:val="23"/>
        </w:rPr>
        <w:t>(30)</w:t>
      </w:r>
      <w:r>
        <w:rPr>
          <w:sz w:val="23"/>
          <w:szCs w:val="23"/>
        </w:rPr>
        <w:t xml:space="preserve"> </w:t>
      </w:r>
      <w:r>
        <w:rPr>
          <w:w w:val="102"/>
          <w:sz w:val="23"/>
          <w:szCs w:val="23"/>
        </w:rPr>
        <w:t>days</w:t>
      </w:r>
      <w:r>
        <w:rPr>
          <w:sz w:val="23"/>
          <w:szCs w:val="23"/>
        </w:rPr>
        <w:t xml:space="preserve"> </w:t>
      </w:r>
      <w:r>
        <w:rPr>
          <w:w w:val="102"/>
          <w:sz w:val="23"/>
          <w:szCs w:val="23"/>
        </w:rPr>
        <w:t>of</w:t>
      </w:r>
      <w:r>
        <w:rPr>
          <w:sz w:val="23"/>
          <w:szCs w:val="23"/>
        </w:rPr>
        <w:t xml:space="preserve"> </w:t>
      </w:r>
      <w:r>
        <w:rPr>
          <w:w w:val="102"/>
          <w:sz w:val="23"/>
          <w:szCs w:val="23"/>
        </w:rPr>
        <w:t>receipt</w:t>
      </w:r>
      <w:r>
        <w:rPr>
          <w:sz w:val="23"/>
          <w:szCs w:val="23"/>
        </w:rPr>
        <w:t xml:space="preserve"> </w:t>
      </w:r>
      <w:r>
        <w:rPr>
          <w:w w:val="102"/>
          <w:sz w:val="23"/>
          <w:szCs w:val="23"/>
        </w:rPr>
        <w:t>of</w:t>
      </w:r>
      <w:r>
        <w:rPr>
          <w:sz w:val="23"/>
          <w:szCs w:val="23"/>
        </w:rPr>
        <w:t xml:space="preserve"> </w:t>
      </w:r>
      <w:r>
        <w:rPr>
          <w:w w:val="102"/>
          <w:sz w:val="23"/>
          <w:szCs w:val="23"/>
        </w:rPr>
        <w:t>a</w:t>
      </w:r>
      <w:r>
        <w:rPr>
          <w:sz w:val="23"/>
          <w:szCs w:val="23"/>
        </w:rPr>
        <w:t xml:space="preserve"> </w:t>
      </w:r>
      <w:r>
        <w:rPr>
          <w:w w:val="102"/>
          <w:sz w:val="23"/>
          <w:szCs w:val="23"/>
        </w:rPr>
        <w:t>written</w:t>
      </w:r>
      <w:r>
        <w:rPr>
          <w:sz w:val="23"/>
          <w:szCs w:val="23"/>
        </w:rPr>
        <w:t xml:space="preserve"> </w:t>
      </w:r>
      <w:r>
        <w:rPr>
          <w:w w:val="102"/>
          <w:sz w:val="23"/>
          <w:szCs w:val="23"/>
        </w:rPr>
        <w:t>claim</w:t>
      </w:r>
      <w:r>
        <w:rPr>
          <w:sz w:val="23"/>
          <w:szCs w:val="23"/>
        </w:rPr>
        <w:t xml:space="preserve"> </w:t>
      </w:r>
      <w:r>
        <w:rPr>
          <w:w w:val="102"/>
          <w:sz w:val="23"/>
          <w:szCs w:val="23"/>
        </w:rPr>
        <w:t>of</w:t>
      </w:r>
      <w:r>
        <w:rPr>
          <w:sz w:val="23"/>
          <w:szCs w:val="23"/>
        </w:rPr>
        <w:t xml:space="preserve"> </w:t>
      </w:r>
      <w:r>
        <w:rPr>
          <w:w w:val="102"/>
          <w:sz w:val="23"/>
          <w:szCs w:val="23"/>
        </w:rPr>
        <w:t>the Procuring</w:t>
      </w:r>
      <w:r>
        <w:rPr>
          <w:sz w:val="23"/>
          <w:szCs w:val="23"/>
        </w:rPr>
        <w:t xml:space="preserve"> </w:t>
      </w:r>
      <w:r>
        <w:rPr>
          <w:w w:val="102"/>
          <w:sz w:val="23"/>
          <w:szCs w:val="23"/>
        </w:rPr>
        <w:t>Entity.</w:t>
      </w:r>
    </w:p>
    <w:p w:rsidR="00300549" w:rsidRDefault="00300549">
      <w:pPr>
        <w:spacing w:before="6" w:line="220" w:lineRule="exact"/>
        <w:rPr>
          <w:sz w:val="22"/>
          <w:szCs w:val="22"/>
        </w:rPr>
      </w:pPr>
    </w:p>
    <w:p w:rsidR="00300549" w:rsidRDefault="00BF290C">
      <w:pPr>
        <w:spacing w:line="246" w:lineRule="auto"/>
        <w:ind w:left="1762" w:right="239"/>
        <w:jc w:val="both"/>
        <w:rPr>
          <w:sz w:val="23"/>
          <w:szCs w:val="23"/>
        </w:rPr>
      </w:pPr>
      <w:r>
        <w:rPr>
          <w:w w:val="102"/>
          <w:sz w:val="23"/>
          <w:szCs w:val="23"/>
        </w:rPr>
        <w:t>Any</w:t>
      </w:r>
      <w:r>
        <w:rPr>
          <w:sz w:val="23"/>
          <w:szCs w:val="23"/>
        </w:rPr>
        <w:t xml:space="preserve"> </w:t>
      </w:r>
      <w:r>
        <w:rPr>
          <w:w w:val="102"/>
          <w:sz w:val="23"/>
          <w:szCs w:val="23"/>
        </w:rPr>
        <w:t>such</w:t>
      </w:r>
      <w:r>
        <w:rPr>
          <w:sz w:val="23"/>
          <w:szCs w:val="23"/>
        </w:rPr>
        <w:t xml:space="preserve"> </w:t>
      </w:r>
      <w:r>
        <w:rPr>
          <w:w w:val="102"/>
          <w:sz w:val="23"/>
          <w:szCs w:val="23"/>
        </w:rPr>
        <w:t>claim</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for</w:t>
      </w:r>
      <w:r>
        <w:rPr>
          <w:sz w:val="23"/>
          <w:szCs w:val="23"/>
        </w:rPr>
        <w:t xml:space="preserve"> </w:t>
      </w:r>
      <w:r>
        <w:rPr>
          <w:w w:val="102"/>
          <w:sz w:val="23"/>
          <w:szCs w:val="23"/>
        </w:rPr>
        <w:t>reimbursement</w:t>
      </w:r>
      <w:r>
        <w:rPr>
          <w:sz w:val="23"/>
          <w:szCs w:val="23"/>
        </w:rPr>
        <w:t xml:space="preserve"> </w:t>
      </w:r>
      <w:r>
        <w:rPr>
          <w:w w:val="102"/>
          <w:sz w:val="23"/>
          <w:szCs w:val="23"/>
        </w:rPr>
        <w:t>must</w:t>
      </w:r>
      <w:r>
        <w:rPr>
          <w:sz w:val="23"/>
          <w:szCs w:val="23"/>
        </w:rPr>
        <w:t xml:space="preserve"> </w:t>
      </w:r>
      <w:r>
        <w:rPr>
          <w:w w:val="102"/>
          <w:sz w:val="23"/>
          <w:szCs w:val="23"/>
        </w:rPr>
        <w:t>be</w:t>
      </w:r>
      <w:r>
        <w:rPr>
          <w:sz w:val="23"/>
          <w:szCs w:val="23"/>
        </w:rPr>
        <w:t xml:space="preserve"> </w:t>
      </w:r>
      <w:r>
        <w:rPr>
          <w:w w:val="102"/>
          <w:sz w:val="23"/>
          <w:szCs w:val="23"/>
        </w:rPr>
        <w:t>made within</w:t>
      </w:r>
      <w:r>
        <w:rPr>
          <w:sz w:val="23"/>
          <w:szCs w:val="23"/>
        </w:rPr>
        <w:t xml:space="preserve"> </w:t>
      </w:r>
      <w:r>
        <w:rPr>
          <w:w w:val="102"/>
          <w:sz w:val="23"/>
          <w:szCs w:val="23"/>
        </w:rPr>
        <w:t>twelve</w:t>
      </w:r>
      <w:r>
        <w:rPr>
          <w:sz w:val="23"/>
          <w:szCs w:val="23"/>
        </w:rPr>
        <w:t xml:space="preserve"> </w:t>
      </w:r>
      <w:r>
        <w:rPr>
          <w:w w:val="102"/>
          <w:sz w:val="23"/>
          <w:szCs w:val="23"/>
        </w:rPr>
        <w:t>(12)</w:t>
      </w:r>
      <w:r>
        <w:rPr>
          <w:sz w:val="23"/>
          <w:szCs w:val="23"/>
        </w:rPr>
        <w:t xml:space="preserve"> </w:t>
      </w:r>
      <w:r>
        <w:rPr>
          <w:w w:val="102"/>
          <w:sz w:val="23"/>
          <w:szCs w:val="23"/>
        </w:rPr>
        <w:t>calendar</w:t>
      </w:r>
      <w:r>
        <w:rPr>
          <w:sz w:val="23"/>
          <w:szCs w:val="23"/>
        </w:rPr>
        <w:t xml:space="preserve"> </w:t>
      </w:r>
      <w:r>
        <w:rPr>
          <w:w w:val="102"/>
          <w:sz w:val="23"/>
          <w:szCs w:val="23"/>
        </w:rPr>
        <w:t>months</w:t>
      </w:r>
      <w:r>
        <w:rPr>
          <w:sz w:val="23"/>
          <w:szCs w:val="23"/>
        </w:rPr>
        <w:t xml:space="preserve"> </w:t>
      </w:r>
      <w:r>
        <w:rPr>
          <w:w w:val="102"/>
          <w:sz w:val="23"/>
          <w:szCs w:val="23"/>
        </w:rPr>
        <w:t>after</w:t>
      </w:r>
      <w:r>
        <w:rPr>
          <w:sz w:val="23"/>
          <w:szCs w:val="23"/>
        </w:rPr>
        <w:t xml:space="preserve"> </w:t>
      </w:r>
      <w:r>
        <w:rPr>
          <w:w w:val="102"/>
          <w:sz w:val="23"/>
          <w:szCs w:val="23"/>
        </w:rPr>
        <w:t>receipt</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 of</w:t>
      </w:r>
      <w:r>
        <w:rPr>
          <w:sz w:val="23"/>
          <w:szCs w:val="23"/>
        </w:rPr>
        <w:t xml:space="preserve"> </w:t>
      </w:r>
      <w:r>
        <w:rPr>
          <w:w w:val="102"/>
          <w:sz w:val="23"/>
          <w:szCs w:val="23"/>
        </w:rPr>
        <w:t>a</w:t>
      </w:r>
      <w:r>
        <w:rPr>
          <w:sz w:val="23"/>
          <w:szCs w:val="23"/>
        </w:rPr>
        <w:t xml:space="preserve"> </w:t>
      </w:r>
      <w:r>
        <w:rPr>
          <w:w w:val="102"/>
          <w:sz w:val="23"/>
          <w:szCs w:val="23"/>
        </w:rPr>
        <w:t>final</w:t>
      </w:r>
      <w:r>
        <w:rPr>
          <w:sz w:val="23"/>
          <w:szCs w:val="23"/>
        </w:rPr>
        <w:t xml:space="preserve"> </w:t>
      </w:r>
      <w:r>
        <w:rPr>
          <w:w w:val="102"/>
          <w:sz w:val="23"/>
          <w:szCs w:val="23"/>
        </w:rPr>
        <w:t>report</w:t>
      </w:r>
      <w:r>
        <w:rPr>
          <w:sz w:val="23"/>
          <w:szCs w:val="23"/>
        </w:rPr>
        <w:t xml:space="preserve"> </w:t>
      </w:r>
      <w:r>
        <w:rPr>
          <w:w w:val="102"/>
          <w:sz w:val="23"/>
          <w:szCs w:val="23"/>
        </w:rPr>
        <w:t>and</w:t>
      </w:r>
      <w:r>
        <w:rPr>
          <w:sz w:val="23"/>
          <w:szCs w:val="23"/>
        </w:rPr>
        <w:t xml:space="preserve"> </w:t>
      </w:r>
      <w:r>
        <w:rPr>
          <w:w w:val="102"/>
          <w:sz w:val="23"/>
          <w:szCs w:val="23"/>
        </w:rPr>
        <w:t>a</w:t>
      </w:r>
      <w:r>
        <w:rPr>
          <w:sz w:val="23"/>
          <w:szCs w:val="23"/>
        </w:rPr>
        <w:t xml:space="preserve"> </w:t>
      </w:r>
      <w:r>
        <w:rPr>
          <w:w w:val="102"/>
          <w:sz w:val="23"/>
          <w:szCs w:val="23"/>
        </w:rPr>
        <w:t>final</w:t>
      </w:r>
      <w:r>
        <w:rPr>
          <w:sz w:val="23"/>
          <w:szCs w:val="23"/>
        </w:rPr>
        <w:t xml:space="preserve"> </w:t>
      </w:r>
      <w:r>
        <w:rPr>
          <w:w w:val="102"/>
          <w:sz w:val="23"/>
          <w:szCs w:val="23"/>
        </w:rPr>
        <w:t>statement</w:t>
      </w:r>
      <w:r>
        <w:rPr>
          <w:sz w:val="23"/>
          <w:szCs w:val="23"/>
        </w:rPr>
        <w:t xml:space="preserve"> </w:t>
      </w:r>
      <w:r>
        <w:rPr>
          <w:w w:val="102"/>
          <w:sz w:val="23"/>
          <w:szCs w:val="23"/>
        </w:rPr>
        <w:t>approved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in accordance</w:t>
      </w:r>
      <w:r>
        <w:rPr>
          <w:sz w:val="23"/>
          <w:szCs w:val="23"/>
        </w:rPr>
        <w:t xml:space="preserve"> </w:t>
      </w:r>
      <w:r>
        <w:rPr>
          <w:w w:val="102"/>
          <w:sz w:val="23"/>
          <w:szCs w:val="23"/>
        </w:rPr>
        <w:t>with</w:t>
      </w:r>
      <w:r>
        <w:rPr>
          <w:sz w:val="23"/>
          <w:szCs w:val="23"/>
        </w:rPr>
        <w:t xml:space="preserve"> </w:t>
      </w:r>
      <w:r>
        <w:rPr>
          <w:w w:val="102"/>
          <w:sz w:val="23"/>
          <w:szCs w:val="23"/>
        </w:rPr>
        <w:t>this</w:t>
      </w:r>
      <w:r>
        <w:rPr>
          <w:sz w:val="23"/>
          <w:szCs w:val="23"/>
        </w:rPr>
        <w:t xml:space="preserve"> </w:t>
      </w:r>
      <w:r>
        <w:rPr>
          <w:w w:val="102"/>
          <w:sz w:val="23"/>
          <w:szCs w:val="23"/>
        </w:rPr>
        <w:t>Contract.</w:t>
      </w:r>
    </w:p>
    <w:p w:rsidR="00300549" w:rsidRDefault="00300549">
      <w:pPr>
        <w:spacing w:before="5" w:line="220" w:lineRule="exact"/>
        <w:rPr>
          <w:sz w:val="22"/>
          <w:szCs w:val="22"/>
        </w:rPr>
      </w:pPr>
    </w:p>
    <w:p w:rsidR="00300549" w:rsidRDefault="00BF290C">
      <w:pPr>
        <w:ind w:left="1762" w:right="6753"/>
        <w:jc w:val="both"/>
        <w:rPr>
          <w:sz w:val="23"/>
          <w:szCs w:val="23"/>
        </w:rPr>
      </w:pPr>
      <w:r>
        <w:rPr>
          <w:i/>
          <w:w w:val="102"/>
          <w:sz w:val="23"/>
          <w:szCs w:val="23"/>
        </w:rPr>
        <w:t>Or</w:t>
      </w:r>
    </w:p>
    <w:p w:rsidR="00300549" w:rsidRDefault="00300549">
      <w:pPr>
        <w:spacing w:before="12" w:line="220" w:lineRule="exact"/>
        <w:rPr>
          <w:sz w:val="22"/>
          <w:szCs w:val="22"/>
        </w:rPr>
      </w:pPr>
    </w:p>
    <w:p w:rsidR="00300549" w:rsidRDefault="00BF290C">
      <w:pPr>
        <w:spacing w:line="245" w:lineRule="auto"/>
        <w:ind w:left="1762" w:right="239"/>
        <w:jc w:val="both"/>
        <w:rPr>
          <w:sz w:val="23"/>
          <w:szCs w:val="23"/>
        </w:rPr>
      </w:pPr>
      <w:r>
        <w:rPr>
          <w:i/>
          <w:w w:val="102"/>
          <w:sz w:val="23"/>
          <w:szCs w:val="23"/>
        </w:rPr>
        <w:t>Where</w:t>
      </w:r>
      <w:r>
        <w:rPr>
          <w:i/>
          <w:sz w:val="23"/>
          <w:szCs w:val="23"/>
        </w:rPr>
        <w:t xml:space="preserve">   </w:t>
      </w:r>
      <w:r>
        <w:rPr>
          <w:i/>
          <w:w w:val="102"/>
          <w:sz w:val="23"/>
          <w:szCs w:val="23"/>
        </w:rPr>
        <w:t>price</w:t>
      </w:r>
      <w:r>
        <w:rPr>
          <w:i/>
          <w:sz w:val="23"/>
          <w:szCs w:val="23"/>
        </w:rPr>
        <w:t xml:space="preserve">   </w:t>
      </w:r>
      <w:r>
        <w:rPr>
          <w:w w:val="102"/>
          <w:sz w:val="23"/>
          <w:szCs w:val="23"/>
        </w:rPr>
        <w:t>is</w:t>
      </w:r>
      <w:r>
        <w:rPr>
          <w:sz w:val="23"/>
          <w:szCs w:val="23"/>
        </w:rPr>
        <w:t xml:space="preserve">   </w:t>
      </w:r>
      <w:r>
        <w:rPr>
          <w:i/>
          <w:w w:val="102"/>
          <w:sz w:val="23"/>
          <w:szCs w:val="23"/>
        </w:rPr>
        <w:t>an</w:t>
      </w:r>
      <w:r>
        <w:rPr>
          <w:i/>
          <w:sz w:val="23"/>
          <w:szCs w:val="23"/>
        </w:rPr>
        <w:t xml:space="preserve">   </w:t>
      </w:r>
      <w:r>
        <w:rPr>
          <w:i/>
          <w:w w:val="102"/>
          <w:sz w:val="23"/>
          <w:szCs w:val="23"/>
        </w:rPr>
        <w:t>evaluation</w:t>
      </w:r>
      <w:r>
        <w:rPr>
          <w:i/>
          <w:sz w:val="23"/>
          <w:szCs w:val="23"/>
        </w:rPr>
        <w:t xml:space="preserve">   </w:t>
      </w:r>
      <w:r>
        <w:rPr>
          <w:i/>
          <w:w w:val="102"/>
          <w:sz w:val="23"/>
          <w:szCs w:val="23"/>
        </w:rPr>
        <w:t>criterion,</w:t>
      </w:r>
      <w:r>
        <w:rPr>
          <w:i/>
          <w:sz w:val="23"/>
          <w:szCs w:val="23"/>
        </w:rPr>
        <w:t xml:space="preserve">   </w:t>
      </w:r>
      <w:r>
        <w:rPr>
          <w:i/>
          <w:w w:val="102"/>
          <w:sz w:val="23"/>
          <w:szCs w:val="23"/>
        </w:rPr>
        <w:t>e.g.</w:t>
      </w:r>
      <w:r>
        <w:rPr>
          <w:i/>
          <w:sz w:val="23"/>
          <w:szCs w:val="23"/>
        </w:rPr>
        <w:t xml:space="preserve">   </w:t>
      </w:r>
      <w:r>
        <w:rPr>
          <w:i/>
          <w:w w:val="102"/>
          <w:sz w:val="23"/>
          <w:szCs w:val="23"/>
        </w:rPr>
        <w:t>QCBS,</w:t>
      </w:r>
      <w:r>
        <w:rPr>
          <w:i/>
          <w:sz w:val="23"/>
          <w:szCs w:val="23"/>
        </w:rPr>
        <w:t xml:space="preserve">   </w:t>
      </w:r>
      <w:r>
        <w:rPr>
          <w:i/>
          <w:w w:val="102"/>
          <w:sz w:val="23"/>
          <w:szCs w:val="23"/>
        </w:rPr>
        <w:t>the</w:t>
      </w:r>
      <w:r>
        <w:rPr>
          <w:i/>
          <w:sz w:val="23"/>
          <w:szCs w:val="23"/>
        </w:rPr>
        <w:t xml:space="preserve">   </w:t>
      </w:r>
      <w:r>
        <w:rPr>
          <w:i/>
          <w:w w:val="102"/>
          <w:sz w:val="23"/>
          <w:szCs w:val="23"/>
        </w:rPr>
        <w:t>above representations</w:t>
      </w:r>
      <w:r>
        <w:rPr>
          <w:i/>
          <w:sz w:val="23"/>
          <w:szCs w:val="23"/>
        </w:rPr>
        <w:t xml:space="preserve"> </w:t>
      </w:r>
      <w:r>
        <w:rPr>
          <w:i/>
          <w:w w:val="102"/>
          <w:sz w:val="23"/>
          <w:szCs w:val="23"/>
        </w:rPr>
        <w:t>are</w:t>
      </w:r>
      <w:r>
        <w:rPr>
          <w:i/>
          <w:sz w:val="23"/>
          <w:szCs w:val="23"/>
        </w:rPr>
        <w:t xml:space="preserve"> </w:t>
      </w:r>
      <w:r>
        <w:rPr>
          <w:i/>
          <w:w w:val="102"/>
          <w:sz w:val="23"/>
          <w:szCs w:val="23"/>
        </w:rPr>
        <w:t>not</w:t>
      </w:r>
      <w:r>
        <w:rPr>
          <w:i/>
          <w:sz w:val="23"/>
          <w:szCs w:val="23"/>
        </w:rPr>
        <w:t xml:space="preserve"> </w:t>
      </w:r>
      <w:r>
        <w:rPr>
          <w:i/>
          <w:w w:val="102"/>
          <w:sz w:val="23"/>
          <w:szCs w:val="23"/>
        </w:rPr>
        <w:t>required,</w:t>
      </w:r>
      <w:r>
        <w:rPr>
          <w:i/>
          <w:sz w:val="23"/>
          <w:szCs w:val="23"/>
        </w:rPr>
        <w:t xml:space="preserve"> </w:t>
      </w:r>
      <w:r>
        <w:rPr>
          <w:i/>
          <w:w w:val="102"/>
          <w:sz w:val="23"/>
          <w:szCs w:val="23"/>
        </w:rPr>
        <w:t>and</w:t>
      </w:r>
      <w:r>
        <w:rPr>
          <w:i/>
          <w:sz w:val="23"/>
          <w:szCs w:val="23"/>
        </w:rPr>
        <w:t xml:space="preserve"> </w:t>
      </w:r>
      <w:r>
        <w:rPr>
          <w:i/>
          <w:w w:val="102"/>
          <w:sz w:val="23"/>
          <w:szCs w:val="23"/>
        </w:rPr>
        <w:t>the</w:t>
      </w:r>
      <w:r>
        <w:rPr>
          <w:i/>
          <w:sz w:val="23"/>
          <w:szCs w:val="23"/>
        </w:rPr>
        <w:t xml:space="preserve"> </w:t>
      </w:r>
      <w:r>
        <w:rPr>
          <w:i/>
          <w:w w:val="102"/>
          <w:sz w:val="23"/>
          <w:szCs w:val="23"/>
        </w:rPr>
        <w:t>provision</w:t>
      </w:r>
      <w:r>
        <w:rPr>
          <w:i/>
          <w:sz w:val="23"/>
          <w:szCs w:val="23"/>
        </w:rPr>
        <w:t xml:space="preserve"> </w:t>
      </w:r>
      <w:r>
        <w:rPr>
          <w:i/>
          <w:w w:val="102"/>
          <w:sz w:val="23"/>
          <w:szCs w:val="23"/>
        </w:rPr>
        <w:t>set</w:t>
      </w:r>
      <w:r>
        <w:rPr>
          <w:i/>
          <w:sz w:val="23"/>
          <w:szCs w:val="23"/>
        </w:rPr>
        <w:t xml:space="preserve"> </w:t>
      </w:r>
      <w:r>
        <w:rPr>
          <w:i/>
          <w:w w:val="102"/>
          <w:sz w:val="23"/>
          <w:szCs w:val="23"/>
        </w:rPr>
        <w:t>forth</w:t>
      </w:r>
      <w:r>
        <w:rPr>
          <w:i/>
          <w:sz w:val="23"/>
          <w:szCs w:val="23"/>
        </w:rPr>
        <w:t xml:space="preserve"> </w:t>
      </w:r>
      <w:r>
        <w:rPr>
          <w:i/>
          <w:w w:val="102"/>
          <w:sz w:val="23"/>
          <w:szCs w:val="23"/>
        </w:rPr>
        <w:t>below</w:t>
      </w:r>
      <w:r>
        <w:rPr>
          <w:i/>
          <w:sz w:val="23"/>
          <w:szCs w:val="23"/>
        </w:rPr>
        <w:t xml:space="preserve"> </w:t>
      </w:r>
      <w:r>
        <w:rPr>
          <w:i/>
          <w:w w:val="102"/>
          <w:sz w:val="23"/>
          <w:szCs w:val="23"/>
        </w:rPr>
        <w:t>shall be</w:t>
      </w:r>
      <w:r>
        <w:rPr>
          <w:i/>
          <w:sz w:val="23"/>
          <w:szCs w:val="23"/>
        </w:rPr>
        <w:t xml:space="preserve"> </w:t>
      </w:r>
      <w:r>
        <w:rPr>
          <w:i/>
          <w:w w:val="102"/>
          <w:sz w:val="23"/>
          <w:szCs w:val="23"/>
        </w:rPr>
        <w:t>used.</w:t>
      </w:r>
    </w:p>
    <w:p w:rsidR="00300549" w:rsidRDefault="00300549">
      <w:pPr>
        <w:spacing w:before="6" w:line="220" w:lineRule="exact"/>
        <w:rPr>
          <w:sz w:val="22"/>
          <w:szCs w:val="22"/>
        </w:rPr>
      </w:pPr>
    </w:p>
    <w:p w:rsidR="00300549" w:rsidRDefault="00BF290C">
      <w:pPr>
        <w:ind w:left="1762" w:right="5141"/>
        <w:jc w:val="both"/>
        <w:rPr>
          <w:sz w:val="23"/>
          <w:szCs w:val="23"/>
        </w:rPr>
      </w:pPr>
      <w:r>
        <w:rPr>
          <w:w w:val="102"/>
          <w:sz w:val="23"/>
          <w:szCs w:val="23"/>
        </w:rPr>
        <w:t>It</w:t>
      </w:r>
      <w:r>
        <w:rPr>
          <w:sz w:val="23"/>
          <w:szCs w:val="23"/>
        </w:rPr>
        <w:t xml:space="preserve"> </w:t>
      </w:r>
      <w:r>
        <w:rPr>
          <w:w w:val="102"/>
          <w:sz w:val="23"/>
          <w:szCs w:val="23"/>
        </w:rPr>
        <w:t>is</w:t>
      </w:r>
      <w:r>
        <w:rPr>
          <w:sz w:val="23"/>
          <w:szCs w:val="23"/>
        </w:rPr>
        <w:t xml:space="preserve"> </w:t>
      </w:r>
      <w:r>
        <w:rPr>
          <w:w w:val="102"/>
          <w:sz w:val="23"/>
          <w:szCs w:val="23"/>
        </w:rPr>
        <w:t>understood</w:t>
      </w:r>
      <w:r>
        <w:rPr>
          <w:sz w:val="23"/>
          <w:szCs w:val="23"/>
        </w:rPr>
        <w:t xml:space="preserve"> </w:t>
      </w:r>
      <w:r>
        <w:rPr>
          <w:w w:val="102"/>
          <w:sz w:val="23"/>
          <w:szCs w:val="23"/>
        </w:rPr>
        <w:t>that:</w:t>
      </w:r>
    </w:p>
    <w:p w:rsidR="00300549" w:rsidRDefault="00300549">
      <w:pPr>
        <w:spacing w:before="12" w:line="220" w:lineRule="exact"/>
        <w:rPr>
          <w:sz w:val="22"/>
          <w:szCs w:val="22"/>
        </w:rPr>
      </w:pPr>
    </w:p>
    <w:p w:rsidR="003A7849" w:rsidRDefault="003A7849">
      <w:pPr>
        <w:ind w:left="1762" w:right="3207"/>
        <w:jc w:val="both"/>
        <w:rPr>
          <w:w w:val="102"/>
          <w:sz w:val="23"/>
          <w:szCs w:val="23"/>
        </w:rPr>
      </w:pPr>
    </w:p>
    <w:p w:rsidR="00300549" w:rsidRDefault="00BF290C">
      <w:pPr>
        <w:ind w:left="1762" w:right="3207"/>
        <w:jc w:val="both"/>
        <w:rPr>
          <w:sz w:val="23"/>
          <w:szCs w:val="23"/>
        </w:rPr>
      </w:pPr>
      <w:r>
        <w:rPr>
          <w:w w:val="102"/>
          <w:sz w:val="23"/>
          <w:szCs w:val="23"/>
        </w:rPr>
        <w:lastRenderedPageBreak/>
        <w:t>1.</w:t>
      </w:r>
      <w:r>
        <w:rPr>
          <w:sz w:val="23"/>
          <w:szCs w:val="23"/>
        </w:rPr>
        <w:t xml:space="preserve">         </w:t>
      </w:r>
      <w:r>
        <w:rPr>
          <w:w w:val="102"/>
          <w:sz w:val="23"/>
          <w:szCs w:val="23"/>
        </w:rPr>
        <w:t>the</w:t>
      </w:r>
      <w:r>
        <w:rPr>
          <w:sz w:val="23"/>
          <w:szCs w:val="23"/>
        </w:rPr>
        <w:t xml:space="preserve"> </w:t>
      </w:r>
      <w:r>
        <w:rPr>
          <w:w w:val="102"/>
          <w:sz w:val="23"/>
          <w:szCs w:val="23"/>
        </w:rPr>
        <w:t>remuneration</w:t>
      </w:r>
      <w:r>
        <w:rPr>
          <w:sz w:val="23"/>
          <w:szCs w:val="23"/>
        </w:rPr>
        <w:t xml:space="preserve"> </w:t>
      </w:r>
      <w:r>
        <w:rPr>
          <w:w w:val="102"/>
          <w:sz w:val="23"/>
          <w:szCs w:val="23"/>
        </w:rPr>
        <w:t>rates</w:t>
      </w:r>
      <w:r>
        <w:rPr>
          <w:sz w:val="23"/>
          <w:szCs w:val="23"/>
        </w:rPr>
        <w:t xml:space="preserve"> </w:t>
      </w:r>
      <w:r>
        <w:rPr>
          <w:w w:val="102"/>
          <w:sz w:val="23"/>
          <w:szCs w:val="23"/>
        </w:rPr>
        <w:t>shall</w:t>
      </w:r>
      <w:r>
        <w:rPr>
          <w:sz w:val="23"/>
          <w:szCs w:val="23"/>
        </w:rPr>
        <w:t xml:space="preserve"> </w:t>
      </w:r>
      <w:r>
        <w:rPr>
          <w:w w:val="102"/>
          <w:sz w:val="23"/>
          <w:szCs w:val="23"/>
        </w:rPr>
        <w:t>cover:</w:t>
      </w:r>
    </w:p>
    <w:p w:rsidR="00300549" w:rsidRDefault="00300549">
      <w:pPr>
        <w:spacing w:before="12" w:line="220" w:lineRule="exact"/>
        <w:rPr>
          <w:sz w:val="22"/>
          <w:szCs w:val="22"/>
        </w:rPr>
      </w:pPr>
    </w:p>
    <w:p w:rsidR="00300549" w:rsidRDefault="00BF290C" w:rsidP="003A7849">
      <w:pPr>
        <w:ind w:left="2434"/>
        <w:rPr>
          <w:sz w:val="23"/>
          <w:szCs w:val="23"/>
        </w:rPr>
      </w:pPr>
      <w:r>
        <w:rPr>
          <w:w w:val="102"/>
          <w:sz w:val="23"/>
          <w:szCs w:val="23"/>
        </w:rPr>
        <w:t>(a)</w:t>
      </w:r>
      <w:r>
        <w:rPr>
          <w:sz w:val="23"/>
          <w:szCs w:val="23"/>
        </w:rPr>
        <w:t xml:space="preserve">      </w:t>
      </w:r>
      <w:r>
        <w:rPr>
          <w:w w:val="102"/>
          <w:sz w:val="23"/>
          <w:szCs w:val="23"/>
        </w:rPr>
        <w:t>such</w:t>
      </w:r>
      <w:r>
        <w:rPr>
          <w:sz w:val="23"/>
          <w:szCs w:val="23"/>
        </w:rPr>
        <w:t xml:space="preserve">  </w:t>
      </w:r>
      <w:r>
        <w:rPr>
          <w:w w:val="102"/>
          <w:sz w:val="23"/>
          <w:szCs w:val="23"/>
        </w:rPr>
        <w:t>salaries</w:t>
      </w:r>
      <w:r>
        <w:rPr>
          <w:sz w:val="23"/>
          <w:szCs w:val="23"/>
        </w:rPr>
        <w:t xml:space="preserve">  </w:t>
      </w:r>
      <w:r>
        <w:rPr>
          <w:w w:val="102"/>
          <w:sz w:val="23"/>
          <w:szCs w:val="23"/>
        </w:rPr>
        <w:t>and</w:t>
      </w:r>
      <w:r>
        <w:rPr>
          <w:sz w:val="23"/>
          <w:szCs w:val="23"/>
        </w:rPr>
        <w:t xml:space="preserve">  </w:t>
      </w:r>
      <w:r>
        <w:rPr>
          <w:w w:val="102"/>
          <w:sz w:val="23"/>
          <w:szCs w:val="23"/>
        </w:rPr>
        <w:t>allowances</w:t>
      </w:r>
      <w:r>
        <w:rPr>
          <w:sz w:val="23"/>
          <w:szCs w:val="23"/>
        </w:rPr>
        <w:t xml:space="preserve">  </w:t>
      </w:r>
      <w:r>
        <w:rPr>
          <w:w w:val="102"/>
          <w:sz w:val="23"/>
          <w:szCs w:val="23"/>
        </w:rPr>
        <w:t>as</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shall</w:t>
      </w:r>
      <w:r>
        <w:rPr>
          <w:sz w:val="23"/>
          <w:szCs w:val="23"/>
        </w:rPr>
        <w:t xml:space="preserve">  </w:t>
      </w:r>
      <w:r>
        <w:rPr>
          <w:w w:val="102"/>
          <w:sz w:val="23"/>
          <w:szCs w:val="23"/>
        </w:rPr>
        <w:t>haveagreed</w:t>
      </w:r>
      <w:r>
        <w:rPr>
          <w:sz w:val="23"/>
          <w:szCs w:val="23"/>
        </w:rPr>
        <w:t xml:space="preserve"> </w:t>
      </w:r>
      <w:r>
        <w:rPr>
          <w:w w:val="102"/>
          <w:sz w:val="23"/>
          <w:szCs w:val="23"/>
        </w:rPr>
        <w:t>to</w:t>
      </w:r>
      <w:r>
        <w:rPr>
          <w:sz w:val="23"/>
          <w:szCs w:val="23"/>
        </w:rPr>
        <w:t xml:space="preserve"> </w:t>
      </w:r>
      <w:r>
        <w:rPr>
          <w:w w:val="102"/>
          <w:sz w:val="23"/>
          <w:szCs w:val="23"/>
        </w:rPr>
        <w:t>pay</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Personnel</w:t>
      </w:r>
      <w:r>
        <w:rPr>
          <w:sz w:val="23"/>
          <w:szCs w:val="23"/>
        </w:rPr>
        <w:t xml:space="preserve"> </w:t>
      </w:r>
      <w:r>
        <w:rPr>
          <w:w w:val="102"/>
          <w:sz w:val="23"/>
          <w:szCs w:val="23"/>
        </w:rPr>
        <w:t>as</w:t>
      </w:r>
      <w:r>
        <w:rPr>
          <w:sz w:val="23"/>
          <w:szCs w:val="23"/>
        </w:rPr>
        <w:t xml:space="preserve"> </w:t>
      </w:r>
      <w:r>
        <w:rPr>
          <w:w w:val="102"/>
          <w:sz w:val="23"/>
          <w:szCs w:val="23"/>
        </w:rPr>
        <w:t>well</w:t>
      </w:r>
      <w:r>
        <w:rPr>
          <w:sz w:val="23"/>
          <w:szCs w:val="23"/>
        </w:rPr>
        <w:t xml:space="preserve"> </w:t>
      </w:r>
      <w:r>
        <w:rPr>
          <w:w w:val="102"/>
          <w:sz w:val="23"/>
          <w:szCs w:val="23"/>
        </w:rPr>
        <w:t>as</w:t>
      </w:r>
      <w:r>
        <w:rPr>
          <w:sz w:val="23"/>
          <w:szCs w:val="23"/>
        </w:rPr>
        <w:t xml:space="preserve"> </w:t>
      </w:r>
      <w:r>
        <w:rPr>
          <w:w w:val="102"/>
          <w:sz w:val="23"/>
          <w:szCs w:val="23"/>
        </w:rPr>
        <w:t>factors</w:t>
      </w:r>
      <w:r>
        <w:rPr>
          <w:sz w:val="23"/>
          <w:szCs w:val="23"/>
        </w:rPr>
        <w:t xml:space="preserve"> </w:t>
      </w:r>
      <w:r>
        <w:rPr>
          <w:w w:val="102"/>
          <w:sz w:val="23"/>
          <w:szCs w:val="23"/>
        </w:rPr>
        <w:t>for</w:t>
      </w:r>
      <w:r>
        <w:rPr>
          <w:sz w:val="23"/>
          <w:szCs w:val="23"/>
        </w:rPr>
        <w:t xml:space="preserve"> </w:t>
      </w:r>
      <w:r>
        <w:rPr>
          <w:w w:val="102"/>
          <w:sz w:val="23"/>
          <w:szCs w:val="23"/>
        </w:rPr>
        <w:t>social charges</w:t>
      </w:r>
      <w:r>
        <w:rPr>
          <w:sz w:val="23"/>
          <w:szCs w:val="23"/>
        </w:rPr>
        <w:t xml:space="preserve"> </w:t>
      </w:r>
      <w:r>
        <w:rPr>
          <w:w w:val="102"/>
          <w:sz w:val="23"/>
          <w:szCs w:val="23"/>
        </w:rPr>
        <w:t>and</w:t>
      </w:r>
      <w:r>
        <w:rPr>
          <w:sz w:val="23"/>
          <w:szCs w:val="23"/>
        </w:rPr>
        <w:t xml:space="preserve"> </w:t>
      </w:r>
      <w:r>
        <w:rPr>
          <w:w w:val="102"/>
          <w:sz w:val="23"/>
          <w:szCs w:val="23"/>
        </w:rPr>
        <w:t>overhead;</w:t>
      </w:r>
    </w:p>
    <w:p w:rsidR="00300549" w:rsidRDefault="00300549">
      <w:pPr>
        <w:spacing w:before="4" w:line="220" w:lineRule="exact"/>
        <w:rPr>
          <w:sz w:val="22"/>
          <w:szCs w:val="22"/>
        </w:rPr>
      </w:pPr>
    </w:p>
    <w:p w:rsidR="00300549" w:rsidRDefault="00BF290C">
      <w:pPr>
        <w:spacing w:line="245" w:lineRule="auto"/>
        <w:ind w:left="3030" w:right="239" w:hanging="595"/>
        <w:rPr>
          <w:sz w:val="23"/>
          <w:szCs w:val="23"/>
        </w:rPr>
      </w:pPr>
      <w:r>
        <w:rPr>
          <w:w w:val="102"/>
          <w:sz w:val="23"/>
          <w:szCs w:val="23"/>
        </w:rPr>
        <w:t>(b)</w:t>
      </w:r>
      <w:r>
        <w:rPr>
          <w:sz w:val="23"/>
          <w:szCs w:val="23"/>
        </w:rPr>
        <w:t xml:space="preserve">      </w:t>
      </w:r>
      <w:r>
        <w:rPr>
          <w:w w:val="102"/>
          <w:sz w:val="23"/>
          <w:szCs w:val="23"/>
        </w:rPr>
        <w:t>the</w:t>
      </w:r>
      <w:r>
        <w:rPr>
          <w:sz w:val="23"/>
          <w:szCs w:val="23"/>
        </w:rPr>
        <w:t xml:space="preserve"> </w:t>
      </w:r>
      <w:r>
        <w:rPr>
          <w:w w:val="102"/>
          <w:sz w:val="23"/>
          <w:szCs w:val="23"/>
        </w:rPr>
        <w:t>cost</w:t>
      </w:r>
      <w:r>
        <w:rPr>
          <w:sz w:val="23"/>
          <w:szCs w:val="23"/>
        </w:rPr>
        <w:t xml:space="preserve"> </w:t>
      </w:r>
      <w:r>
        <w:rPr>
          <w:w w:val="102"/>
          <w:sz w:val="23"/>
          <w:szCs w:val="23"/>
        </w:rPr>
        <w:t>of</w:t>
      </w:r>
      <w:r>
        <w:rPr>
          <w:sz w:val="23"/>
          <w:szCs w:val="23"/>
        </w:rPr>
        <w:t xml:space="preserve"> </w:t>
      </w:r>
      <w:r>
        <w:rPr>
          <w:w w:val="102"/>
          <w:sz w:val="23"/>
          <w:szCs w:val="23"/>
        </w:rPr>
        <w:t>backstopping</w:t>
      </w:r>
      <w:r>
        <w:rPr>
          <w:sz w:val="23"/>
          <w:szCs w:val="23"/>
        </w:rPr>
        <w:t xml:space="preserve"> </w:t>
      </w:r>
      <w:r>
        <w:rPr>
          <w:w w:val="102"/>
          <w:sz w:val="23"/>
          <w:szCs w:val="23"/>
        </w:rPr>
        <w:t>by</w:t>
      </w:r>
      <w:r>
        <w:rPr>
          <w:sz w:val="23"/>
          <w:szCs w:val="23"/>
        </w:rPr>
        <w:t xml:space="preserve"> </w:t>
      </w:r>
      <w:r>
        <w:rPr>
          <w:w w:val="102"/>
          <w:sz w:val="23"/>
          <w:szCs w:val="23"/>
        </w:rPr>
        <w:t>home</w:t>
      </w:r>
      <w:r>
        <w:rPr>
          <w:sz w:val="23"/>
          <w:szCs w:val="23"/>
        </w:rPr>
        <w:t xml:space="preserve"> </w:t>
      </w:r>
      <w:r>
        <w:rPr>
          <w:w w:val="102"/>
          <w:sz w:val="23"/>
          <w:szCs w:val="23"/>
        </w:rPr>
        <w:t>office</w:t>
      </w:r>
      <w:r>
        <w:rPr>
          <w:sz w:val="23"/>
          <w:szCs w:val="23"/>
        </w:rPr>
        <w:t xml:space="preserve"> </w:t>
      </w:r>
      <w:r>
        <w:rPr>
          <w:w w:val="102"/>
          <w:sz w:val="23"/>
          <w:szCs w:val="23"/>
        </w:rPr>
        <w:t>staff</w:t>
      </w:r>
      <w:r>
        <w:rPr>
          <w:sz w:val="23"/>
          <w:szCs w:val="23"/>
        </w:rPr>
        <w:t xml:space="preserve"> </w:t>
      </w:r>
      <w:r>
        <w:rPr>
          <w:w w:val="102"/>
          <w:sz w:val="23"/>
          <w:szCs w:val="23"/>
        </w:rPr>
        <w:t>not</w:t>
      </w:r>
      <w:r>
        <w:rPr>
          <w:sz w:val="23"/>
          <w:szCs w:val="23"/>
        </w:rPr>
        <w:t xml:space="preserve"> </w:t>
      </w:r>
      <w:r>
        <w:rPr>
          <w:w w:val="102"/>
          <w:sz w:val="23"/>
          <w:szCs w:val="23"/>
        </w:rPr>
        <w:t>included</w:t>
      </w:r>
      <w:r>
        <w:rPr>
          <w:sz w:val="23"/>
          <w:szCs w:val="23"/>
        </w:rPr>
        <w:t xml:space="preserve"> </w:t>
      </w:r>
      <w:r>
        <w:rPr>
          <w:w w:val="102"/>
          <w:sz w:val="23"/>
          <w:szCs w:val="23"/>
        </w:rPr>
        <w:t>in the</w:t>
      </w:r>
      <w:r>
        <w:rPr>
          <w:sz w:val="23"/>
          <w:szCs w:val="23"/>
        </w:rPr>
        <w:t xml:space="preserve"> </w:t>
      </w:r>
      <w:r>
        <w:rPr>
          <w:w w:val="102"/>
          <w:sz w:val="23"/>
          <w:szCs w:val="23"/>
        </w:rPr>
        <w:t>Personnel</w:t>
      </w:r>
      <w:r>
        <w:rPr>
          <w:sz w:val="23"/>
          <w:szCs w:val="23"/>
        </w:rPr>
        <w:t xml:space="preserve"> </w:t>
      </w:r>
      <w:r>
        <w:rPr>
          <w:w w:val="102"/>
          <w:sz w:val="23"/>
          <w:szCs w:val="23"/>
        </w:rPr>
        <w:t>listed</w:t>
      </w:r>
      <w:r>
        <w:rPr>
          <w:sz w:val="23"/>
          <w:szCs w:val="23"/>
        </w:rPr>
        <w:t xml:space="preserve"> </w:t>
      </w:r>
      <w:r>
        <w:rPr>
          <w:w w:val="102"/>
          <w:sz w:val="23"/>
          <w:szCs w:val="23"/>
        </w:rPr>
        <w:t>in</w:t>
      </w:r>
      <w:r>
        <w:rPr>
          <w:sz w:val="23"/>
          <w:szCs w:val="23"/>
        </w:rPr>
        <w:t xml:space="preserve"> </w:t>
      </w:r>
      <w:r>
        <w:rPr>
          <w:w w:val="102"/>
          <w:sz w:val="23"/>
          <w:szCs w:val="23"/>
        </w:rPr>
        <w:t>Appendix</w:t>
      </w:r>
      <w:r>
        <w:rPr>
          <w:sz w:val="23"/>
          <w:szCs w:val="23"/>
        </w:rPr>
        <w:t xml:space="preserve"> </w:t>
      </w:r>
      <w:r>
        <w:rPr>
          <w:w w:val="102"/>
          <w:sz w:val="23"/>
          <w:szCs w:val="23"/>
        </w:rPr>
        <w:t>III;</w:t>
      </w:r>
      <w:r>
        <w:rPr>
          <w:sz w:val="23"/>
          <w:szCs w:val="23"/>
        </w:rPr>
        <w:t xml:space="preserve"> </w:t>
      </w:r>
      <w:r>
        <w:rPr>
          <w:w w:val="102"/>
          <w:sz w:val="23"/>
          <w:szCs w:val="23"/>
        </w:rPr>
        <w:t>and</w:t>
      </w:r>
    </w:p>
    <w:p w:rsidR="00300549" w:rsidRDefault="00300549">
      <w:pPr>
        <w:spacing w:before="6" w:line="220" w:lineRule="exact"/>
        <w:rPr>
          <w:sz w:val="22"/>
          <w:szCs w:val="22"/>
        </w:rPr>
      </w:pPr>
    </w:p>
    <w:p w:rsidR="00300549" w:rsidRDefault="00BF290C">
      <w:pPr>
        <w:ind w:left="2434"/>
        <w:rPr>
          <w:sz w:val="23"/>
          <w:szCs w:val="23"/>
        </w:rPr>
      </w:pPr>
      <w:r>
        <w:rPr>
          <w:w w:val="102"/>
          <w:sz w:val="23"/>
          <w:szCs w:val="23"/>
        </w:rPr>
        <w:t>(c)</w:t>
      </w:r>
      <w:r>
        <w:rPr>
          <w:sz w:val="23"/>
          <w:szCs w:val="23"/>
        </w:rPr>
        <w:t xml:space="preserve">      </w:t>
      </w:r>
      <w:r>
        <w:rPr>
          <w:w w:val="102"/>
          <w:sz w:val="23"/>
          <w:szCs w:val="23"/>
        </w:rPr>
        <w:t>the</w:t>
      </w:r>
      <w:r>
        <w:rPr>
          <w:sz w:val="23"/>
          <w:szCs w:val="23"/>
        </w:rPr>
        <w:t xml:space="preserve"> </w:t>
      </w:r>
      <w:r>
        <w:rPr>
          <w:w w:val="102"/>
          <w:sz w:val="23"/>
          <w:szCs w:val="23"/>
        </w:rPr>
        <w:t>Consultant’s</w:t>
      </w:r>
      <w:r>
        <w:rPr>
          <w:sz w:val="23"/>
          <w:szCs w:val="23"/>
        </w:rPr>
        <w:t xml:space="preserve"> </w:t>
      </w:r>
      <w:r>
        <w:rPr>
          <w:w w:val="102"/>
          <w:sz w:val="23"/>
          <w:szCs w:val="23"/>
        </w:rPr>
        <w:t>fee;</w:t>
      </w:r>
    </w:p>
    <w:p w:rsidR="00300549" w:rsidRDefault="00300549">
      <w:pPr>
        <w:spacing w:before="12" w:line="220" w:lineRule="exact"/>
        <w:rPr>
          <w:sz w:val="22"/>
          <w:szCs w:val="22"/>
        </w:rPr>
      </w:pPr>
    </w:p>
    <w:p w:rsidR="00300549" w:rsidRDefault="00BF290C">
      <w:pPr>
        <w:spacing w:line="245" w:lineRule="auto"/>
        <w:ind w:left="2434" w:right="239" w:hanging="672"/>
        <w:jc w:val="both"/>
        <w:rPr>
          <w:sz w:val="23"/>
          <w:szCs w:val="23"/>
        </w:rPr>
      </w:pPr>
      <w:r>
        <w:rPr>
          <w:w w:val="102"/>
          <w:sz w:val="23"/>
          <w:szCs w:val="23"/>
        </w:rPr>
        <w:t>2.</w:t>
      </w:r>
      <w:r>
        <w:rPr>
          <w:sz w:val="23"/>
          <w:szCs w:val="23"/>
        </w:rPr>
        <w:t xml:space="preserve">         </w:t>
      </w:r>
      <w:r>
        <w:rPr>
          <w:w w:val="102"/>
          <w:sz w:val="23"/>
          <w:szCs w:val="23"/>
        </w:rPr>
        <w:t>bonuses</w:t>
      </w:r>
      <w:r>
        <w:rPr>
          <w:sz w:val="23"/>
          <w:szCs w:val="23"/>
        </w:rPr>
        <w:t xml:space="preserve"> </w:t>
      </w:r>
      <w:r>
        <w:rPr>
          <w:w w:val="102"/>
          <w:sz w:val="23"/>
          <w:szCs w:val="23"/>
        </w:rPr>
        <w:t>or</w:t>
      </w:r>
      <w:r>
        <w:rPr>
          <w:sz w:val="23"/>
          <w:szCs w:val="23"/>
        </w:rPr>
        <w:t xml:space="preserve"> </w:t>
      </w:r>
      <w:r>
        <w:rPr>
          <w:w w:val="102"/>
          <w:sz w:val="23"/>
          <w:szCs w:val="23"/>
        </w:rPr>
        <w:t>other</w:t>
      </w:r>
      <w:r>
        <w:rPr>
          <w:sz w:val="23"/>
          <w:szCs w:val="23"/>
        </w:rPr>
        <w:t xml:space="preserve"> </w:t>
      </w:r>
      <w:r>
        <w:rPr>
          <w:w w:val="102"/>
          <w:sz w:val="23"/>
          <w:szCs w:val="23"/>
        </w:rPr>
        <w:t>means</w:t>
      </w:r>
      <w:r>
        <w:rPr>
          <w:sz w:val="23"/>
          <w:szCs w:val="23"/>
        </w:rPr>
        <w:t xml:space="preserve"> </w:t>
      </w:r>
      <w:r>
        <w:rPr>
          <w:w w:val="102"/>
          <w:sz w:val="23"/>
          <w:szCs w:val="23"/>
        </w:rPr>
        <w:t>of</w:t>
      </w:r>
      <w:r>
        <w:rPr>
          <w:sz w:val="23"/>
          <w:szCs w:val="23"/>
        </w:rPr>
        <w:t xml:space="preserve"> </w:t>
      </w:r>
      <w:r>
        <w:rPr>
          <w:w w:val="102"/>
          <w:sz w:val="23"/>
          <w:szCs w:val="23"/>
        </w:rPr>
        <w:t>profit-sharing</w:t>
      </w:r>
      <w:r>
        <w:rPr>
          <w:sz w:val="23"/>
          <w:szCs w:val="23"/>
        </w:rPr>
        <w:t xml:space="preserve"> </w:t>
      </w:r>
      <w:r>
        <w:rPr>
          <w:w w:val="102"/>
          <w:sz w:val="23"/>
          <w:szCs w:val="23"/>
        </w:rPr>
        <w:t>shall</w:t>
      </w:r>
      <w:r>
        <w:rPr>
          <w:sz w:val="23"/>
          <w:szCs w:val="23"/>
        </w:rPr>
        <w:t xml:space="preserve"> </w:t>
      </w:r>
      <w:r>
        <w:rPr>
          <w:w w:val="102"/>
          <w:sz w:val="23"/>
          <w:szCs w:val="23"/>
        </w:rPr>
        <w:t>not</w:t>
      </w:r>
      <w:r>
        <w:rPr>
          <w:sz w:val="23"/>
          <w:szCs w:val="23"/>
        </w:rPr>
        <w:t xml:space="preserve"> </w:t>
      </w:r>
      <w:r>
        <w:rPr>
          <w:w w:val="102"/>
          <w:sz w:val="23"/>
          <w:szCs w:val="23"/>
        </w:rPr>
        <w:t>be</w:t>
      </w:r>
      <w:r>
        <w:rPr>
          <w:sz w:val="23"/>
          <w:szCs w:val="23"/>
        </w:rPr>
        <w:t xml:space="preserve"> </w:t>
      </w:r>
      <w:r>
        <w:rPr>
          <w:w w:val="102"/>
          <w:sz w:val="23"/>
          <w:szCs w:val="23"/>
        </w:rPr>
        <w:t>allowed</w:t>
      </w:r>
      <w:r>
        <w:rPr>
          <w:sz w:val="23"/>
          <w:szCs w:val="23"/>
        </w:rPr>
        <w:t xml:space="preserve"> </w:t>
      </w:r>
      <w:r>
        <w:rPr>
          <w:w w:val="102"/>
          <w:sz w:val="23"/>
          <w:szCs w:val="23"/>
        </w:rPr>
        <w:t>as</w:t>
      </w:r>
      <w:r>
        <w:rPr>
          <w:sz w:val="23"/>
          <w:szCs w:val="23"/>
        </w:rPr>
        <w:t xml:space="preserve"> </w:t>
      </w:r>
      <w:r>
        <w:rPr>
          <w:w w:val="102"/>
          <w:sz w:val="23"/>
          <w:szCs w:val="23"/>
        </w:rPr>
        <w:t>an element</w:t>
      </w:r>
      <w:r>
        <w:rPr>
          <w:sz w:val="23"/>
          <w:szCs w:val="23"/>
        </w:rPr>
        <w:t xml:space="preserve"> </w:t>
      </w:r>
      <w:r>
        <w:rPr>
          <w:w w:val="102"/>
          <w:sz w:val="23"/>
          <w:szCs w:val="23"/>
        </w:rPr>
        <w:t>of</w:t>
      </w:r>
      <w:r>
        <w:rPr>
          <w:sz w:val="23"/>
          <w:szCs w:val="23"/>
        </w:rPr>
        <w:t xml:space="preserve"> </w:t>
      </w:r>
      <w:r>
        <w:rPr>
          <w:w w:val="102"/>
          <w:sz w:val="23"/>
          <w:szCs w:val="23"/>
        </w:rPr>
        <w:t>overhead;</w:t>
      </w:r>
      <w:r>
        <w:rPr>
          <w:sz w:val="23"/>
          <w:szCs w:val="23"/>
        </w:rPr>
        <w:t xml:space="preserve"> </w:t>
      </w:r>
      <w:r>
        <w:rPr>
          <w:w w:val="102"/>
          <w:sz w:val="23"/>
          <w:szCs w:val="23"/>
        </w:rPr>
        <w:t>and</w:t>
      </w:r>
    </w:p>
    <w:p w:rsidR="00300549" w:rsidRDefault="00300549">
      <w:pPr>
        <w:spacing w:before="6" w:line="220" w:lineRule="exact"/>
        <w:rPr>
          <w:sz w:val="22"/>
          <w:szCs w:val="22"/>
        </w:rPr>
      </w:pPr>
    </w:p>
    <w:p w:rsidR="00300549" w:rsidRDefault="00BF290C">
      <w:pPr>
        <w:spacing w:line="245" w:lineRule="auto"/>
        <w:ind w:left="2434" w:right="239" w:hanging="672"/>
        <w:jc w:val="both"/>
        <w:rPr>
          <w:sz w:val="23"/>
          <w:szCs w:val="23"/>
        </w:rPr>
      </w:pPr>
      <w:r>
        <w:rPr>
          <w:w w:val="102"/>
          <w:sz w:val="23"/>
          <w:szCs w:val="23"/>
        </w:rPr>
        <w:t>3.</w:t>
      </w:r>
      <w:r>
        <w:rPr>
          <w:sz w:val="23"/>
          <w:szCs w:val="23"/>
        </w:rPr>
        <w:t xml:space="preserve">         </w:t>
      </w:r>
      <w:r>
        <w:rPr>
          <w:w w:val="102"/>
          <w:sz w:val="23"/>
          <w:szCs w:val="23"/>
        </w:rPr>
        <w:t>any</w:t>
      </w:r>
      <w:r>
        <w:rPr>
          <w:sz w:val="23"/>
          <w:szCs w:val="23"/>
        </w:rPr>
        <w:t xml:space="preserve">   </w:t>
      </w:r>
      <w:r>
        <w:rPr>
          <w:w w:val="102"/>
          <w:sz w:val="23"/>
          <w:szCs w:val="23"/>
        </w:rPr>
        <w:t>rates</w:t>
      </w:r>
      <w:r>
        <w:rPr>
          <w:sz w:val="23"/>
          <w:szCs w:val="23"/>
        </w:rPr>
        <w:t xml:space="preserve">   </w:t>
      </w:r>
      <w:r>
        <w:rPr>
          <w:w w:val="102"/>
          <w:sz w:val="23"/>
          <w:szCs w:val="23"/>
        </w:rPr>
        <w:t>specified</w:t>
      </w:r>
      <w:r>
        <w:rPr>
          <w:sz w:val="23"/>
          <w:szCs w:val="23"/>
        </w:rPr>
        <w:t xml:space="preserve">   </w:t>
      </w:r>
      <w:r>
        <w:rPr>
          <w:w w:val="102"/>
          <w:sz w:val="23"/>
          <w:szCs w:val="23"/>
        </w:rPr>
        <w:t>for</w:t>
      </w:r>
      <w:r>
        <w:rPr>
          <w:sz w:val="23"/>
          <w:szCs w:val="23"/>
        </w:rPr>
        <w:t xml:space="preserve">   </w:t>
      </w:r>
      <w:r>
        <w:rPr>
          <w:w w:val="102"/>
          <w:sz w:val="23"/>
          <w:szCs w:val="23"/>
        </w:rPr>
        <w:t>persons</w:t>
      </w:r>
      <w:r>
        <w:rPr>
          <w:sz w:val="23"/>
          <w:szCs w:val="23"/>
        </w:rPr>
        <w:t xml:space="preserve">   </w:t>
      </w:r>
      <w:r>
        <w:rPr>
          <w:w w:val="102"/>
          <w:sz w:val="23"/>
          <w:szCs w:val="23"/>
        </w:rPr>
        <w:t>not</w:t>
      </w:r>
      <w:r>
        <w:rPr>
          <w:sz w:val="23"/>
          <w:szCs w:val="23"/>
        </w:rPr>
        <w:t xml:space="preserve">   </w:t>
      </w:r>
      <w:r>
        <w:rPr>
          <w:w w:val="102"/>
          <w:sz w:val="23"/>
          <w:szCs w:val="23"/>
        </w:rPr>
        <w:t>yet</w:t>
      </w:r>
      <w:r>
        <w:rPr>
          <w:sz w:val="23"/>
          <w:szCs w:val="23"/>
        </w:rPr>
        <w:t xml:space="preserve">   </w:t>
      </w:r>
      <w:r>
        <w:rPr>
          <w:w w:val="102"/>
          <w:sz w:val="23"/>
          <w:szCs w:val="23"/>
        </w:rPr>
        <w:t>appointed</w:t>
      </w:r>
      <w:r>
        <w:rPr>
          <w:sz w:val="23"/>
          <w:szCs w:val="23"/>
        </w:rPr>
        <w:t xml:space="preserve">   </w:t>
      </w:r>
      <w:r>
        <w:rPr>
          <w:w w:val="102"/>
          <w:sz w:val="23"/>
          <w:szCs w:val="23"/>
        </w:rPr>
        <w:t>shall</w:t>
      </w:r>
      <w:r>
        <w:rPr>
          <w:sz w:val="23"/>
          <w:szCs w:val="23"/>
        </w:rPr>
        <w:t xml:space="preserve">   </w:t>
      </w:r>
      <w:r>
        <w:rPr>
          <w:w w:val="102"/>
          <w:sz w:val="23"/>
          <w:szCs w:val="23"/>
        </w:rPr>
        <w:t>be provisional</w:t>
      </w:r>
      <w:r>
        <w:rPr>
          <w:sz w:val="23"/>
          <w:szCs w:val="23"/>
        </w:rPr>
        <w:t xml:space="preserve">  </w:t>
      </w:r>
      <w:r>
        <w:rPr>
          <w:w w:val="102"/>
          <w:sz w:val="23"/>
          <w:szCs w:val="23"/>
        </w:rPr>
        <w:t>and</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subject</w:t>
      </w:r>
      <w:r>
        <w:rPr>
          <w:sz w:val="23"/>
          <w:szCs w:val="23"/>
        </w:rPr>
        <w:t xml:space="preserve">  </w:t>
      </w:r>
      <w:r>
        <w:rPr>
          <w:w w:val="102"/>
          <w:sz w:val="23"/>
          <w:szCs w:val="23"/>
        </w:rPr>
        <w:t>to</w:t>
      </w:r>
      <w:r>
        <w:rPr>
          <w:sz w:val="23"/>
          <w:szCs w:val="23"/>
        </w:rPr>
        <w:t xml:space="preserve">  </w:t>
      </w:r>
      <w:r>
        <w:rPr>
          <w:w w:val="102"/>
          <w:sz w:val="23"/>
          <w:szCs w:val="23"/>
        </w:rPr>
        <w:t>revision,</w:t>
      </w:r>
      <w:r>
        <w:rPr>
          <w:sz w:val="23"/>
          <w:szCs w:val="23"/>
        </w:rPr>
        <w:t xml:space="preserve">  </w:t>
      </w:r>
      <w:r>
        <w:rPr>
          <w:w w:val="102"/>
          <w:sz w:val="23"/>
          <w:szCs w:val="23"/>
        </w:rPr>
        <w:t>with</w:t>
      </w:r>
      <w:r>
        <w:rPr>
          <w:sz w:val="23"/>
          <w:szCs w:val="23"/>
        </w:rPr>
        <w:t xml:space="preserve">  </w:t>
      </w:r>
      <w:r>
        <w:rPr>
          <w:w w:val="102"/>
          <w:sz w:val="23"/>
          <w:szCs w:val="23"/>
        </w:rPr>
        <w:t>the</w:t>
      </w:r>
      <w:r>
        <w:rPr>
          <w:sz w:val="23"/>
          <w:szCs w:val="23"/>
        </w:rPr>
        <w:t xml:space="preserve">  </w:t>
      </w:r>
      <w:r>
        <w:rPr>
          <w:w w:val="102"/>
          <w:sz w:val="23"/>
          <w:szCs w:val="23"/>
        </w:rPr>
        <w:t>written approval</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p>
    <w:p w:rsidR="00300549" w:rsidRDefault="00300549">
      <w:pPr>
        <w:spacing w:before="7" w:line="200" w:lineRule="exact"/>
      </w:pPr>
    </w:p>
    <w:p w:rsidR="00300549" w:rsidRDefault="00BF290C">
      <w:pPr>
        <w:spacing w:before="28" w:line="245" w:lineRule="auto"/>
        <w:ind w:left="1762" w:right="239" w:hanging="1498"/>
        <w:rPr>
          <w:sz w:val="23"/>
          <w:szCs w:val="23"/>
        </w:rPr>
      </w:pPr>
      <w:r>
        <w:rPr>
          <w:w w:val="102"/>
          <w:sz w:val="23"/>
          <w:szCs w:val="23"/>
        </w:rPr>
        <w:t>53.4</w:t>
      </w:r>
      <w:r>
        <w:rPr>
          <w:sz w:val="23"/>
          <w:szCs w:val="23"/>
        </w:rPr>
        <w:t xml:space="preserve">                   </w:t>
      </w:r>
      <w:r>
        <w:rPr>
          <w:w w:val="102"/>
          <w:sz w:val="23"/>
          <w:szCs w:val="23"/>
        </w:rPr>
        <w:t>The</w:t>
      </w:r>
      <w:r>
        <w:rPr>
          <w:sz w:val="23"/>
          <w:szCs w:val="23"/>
        </w:rPr>
        <w:t xml:space="preserve">  </w:t>
      </w:r>
      <w:r>
        <w:rPr>
          <w:w w:val="102"/>
          <w:sz w:val="23"/>
          <w:szCs w:val="23"/>
        </w:rPr>
        <w:t>following</w:t>
      </w:r>
      <w:r>
        <w:rPr>
          <w:sz w:val="23"/>
          <w:szCs w:val="23"/>
        </w:rPr>
        <w:t xml:space="preserve">  </w:t>
      </w:r>
      <w:r>
        <w:rPr>
          <w:w w:val="102"/>
          <w:sz w:val="23"/>
          <w:szCs w:val="23"/>
        </w:rPr>
        <w:t>expenditures</w:t>
      </w:r>
      <w:r>
        <w:rPr>
          <w:sz w:val="23"/>
          <w:szCs w:val="23"/>
        </w:rPr>
        <w:t xml:space="preserve">  </w:t>
      </w:r>
      <w:r>
        <w:rPr>
          <w:w w:val="102"/>
          <w:sz w:val="23"/>
          <w:szCs w:val="23"/>
        </w:rPr>
        <w:t>in</w:t>
      </w:r>
      <w:r>
        <w:rPr>
          <w:sz w:val="23"/>
          <w:szCs w:val="23"/>
        </w:rPr>
        <w:t xml:space="preserve">  </w:t>
      </w:r>
      <w:r>
        <w:rPr>
          <w:w w:val="102"/>
          <w:sz w:val="23"/>
          <w:szCs w:val="23"/>
        </w:rPr>
        <w:t>foreign</w:t>
      </w:r>
      <w:r>
        <w:rPr>
          <w:sz w:val="23"/>
          <w:szCs w:val="23"/>
        </w:rPr>
        <w:t xml:space="preserve">  </w:t>
      </w:r>
      <w:r>
        <w:rPr>
          <w:w w:val="102"/>
          <w:sz w:val="23"/>
          <w:szCs w:val="23"/>
        </w:rPr>
        <w:t>currency</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reimbursed</w:t>
      </w:r>
      <w:r>
        <w:rPr>
          <w:sz w:val="23"/>
          <w:szCs w:val="23"/>
        </w:rPr>
        <w:t xml:space="preserve">  </w:t>
      </w:r>
      <w:r>
        <w:rPr>
          <w:w w:val="102"/>
          <w:sz w:val="23"/>
          <w:szCs w:val="23"/>
        </w:rPr>
        <w:t>in local</w:t>
      </w:r>
      <w:r>
        <w:rPr>
          <w:sz w:val="23"/>
          <w:szCs w:val="23"/>
        </w:rPr>
        <w:t xml:space="preserve"> </w:t>
      </w:r>
      <w:r>
        <w:rPr>
          <w:w w:val="102"/>
          <w:sz w:val="23"/>
          <w:szCs w:val="23"/>
        </w:rPr>
        <w:t>currency</w:t>
      </w:r>
      <w:r>
        <w:rPr>
          <w:sz w:val="23"/>
          <w:szCs w:val="23"/>
        </w:rPr>
        <w:t xml:space="preserve"> </w:t>
      </w:r>
      <w:r>
        <w:rPr>
          <w:w w:val="102"/>
          <w:sz w:val="23"/>
          <w:szCs w:val="23"/>
        </w:rPr>
        <w:t>at</w:t>
      </w:r>
      <w:r>
        <w:rPr>
          <w:sz w:val="23"/>
          <w:szCs w:val="23"/>
        </w:rPr>
        <w:t xml:space="preserve"> </w:t>
      </w:r>
      <w:r>
        <w:rPr>
          <w:w w:val="102"/>
          <w:sz w:val="23"/>
          <w:szCs w:val="23"/>
        </w:rPr>
        <w:t>the</w:t>
      </w:r>
      <w:r>
        <w:rPr>
          <w:sz w:val="23"/>
          <w:szCs w:val="23"/>
        </w:rPr>
        <w:t xml:space="preserve"> </w:t>
      </w:r>
      <w:r>
        <w:rPr>
          <w:w w:val="102"/>
          <w:sz w:val="23"/>
          <w:szCs w:val="23"/>
        </w:rPr>
        <w:t>exchange</w:t>
      </w:r>
      <w:r>
        <w:rPr>
          <w:sz w:val="23"/>
          <w:szCs w:val="23"/>
        </w:rPr>
        <w:t xml:space="preserve"> </w:t>
      </w:r>
      <w:r>
        <w:rPr>
          <w:w w:val="102"/>
          <w:sz w:val="23"/>
          <w:szCs w:val="23"/>
        </w:rPr>
        <w:t>rate</w:t>
      </w:r>
      <w:r>
        <w:rPr>
          <w:sz w:val="23"/>
          <w:szCs w:val="23"/>
        </w:rPr>
        <w:t xml:space="preserve"> </w:t>
      </w:r>
      <w:r>
        <w:rPr>
          <w:w w:val="102"/>
          <w:sz w:val="23"/>
          <w:szCs w:val="23"/>
        </w:rPr>
        <w:t>used</w:t>
      </w:r>
      <w:r>
        <w:rPr>
          <w:sz w:val="23"/>
          <w:szCs w:val="23"/>
        </w:rPr>
        <w:t xml:space="preserve"> </w:t>
      </w:r>
      <w:r>
        <w:rPr>
          <w:w w:val="102"/>
          <w:sz w:val="23"/>
          <w:szCs w:val="23"/>
        </w:rPr>
        <w:t>on</w:t>
      </w:r>
      <w:r>
        <w:rPr>
          <w:sz w:val="23"/>
          <w:szCs w:val="23"/>
        </w:rPr>
        <w:t xml:space="preserve"> </w:t>
      </w:r>
      <w:r>
        <w:rPr>
          <w:w w:val="102"/>
          <w:sz w:val="23"/>
          <w:szCs w:val="23"/>
        </w:rPr>
        <w:t>the</w:t>
      </w:r>
      <w:r>
        <w:rPr>
          <w:sz w:val="23"/>
          <w:szCs w:val="23"/>
        </w:rPr>
        <w:t xml:space="preserve"> </w:t>
      </w:r>
      <w:r>
        <w:rPr>
          <w:w w:val="102"/>
          <w:sz w:val="23"/>
          <w:szCs w:val="23"/>
        </w:rPr>
        <w:t>date</w:t>
      </w:r>
      <w:r>
        <w:rPr>
          <w:sz w:val="23"/>
          <w:szCs w:val="23"/>
        </w:rPr>
        <w:t xml:space="preserve"> </w:t>
      </w:r>
      <w:r>
        <w:rPr>
          <w:w w:val="102"/>
          <w:sz w:val="23"/>
          <w:szCs w:val="23"/>
        </w:rPr>
        <w:t>of</w:t>
      </w:r>
      <w:r>
        <w:rPr>
          <w:sz w:val="23"/>
          <w:szCs w:val="23"/>
        </w:rPr>
        <w:t xml:space="preserve"> </w:t>
      </w:r>
      <w:r>
        <w:rPr>
          <w:w w:val="102"/>
          <w:sz w:val="23"/>
          <w:szCs w:val="23"/>
        </w:rPr>
        <w:t>Bid</w:t>
      </w:r>
      <w:r>
        <w:rPr>
          <w:sz w:val="23"/>
          <w:szCs w:val="23"/>
        </w:rPr>
        <w:t xml:space="preserve"> </w:t>
      </w:r>
      <w:r>
        <w:rPr>
          <w:w w:val="102"/>
          <w:sz w:val="23"/>
          <w:szCs w:val="23"/>
        </w:rPr>
        <w:t>opening:</w:t>
      </w:r>
    </w:p>
    <w:p w:rsidR="00300549" w:rsidRDefault="00300549">
      <w:pPr>
        <w:spacing w:before="6" w:line="220" w:lineRule="exact"/>
        <w:rPr>
          <w:sz w:val="22"/>
          <w:szCs w:val="22"/>
        </w:rPr>
      </w:pPr>
    </w:p>
    <w:p w:rsidR="00300549" w:rsidRDefault="00BF290C">
      <w:pPr>
        <w:spacing w:line="246" w:lineRule="auto"/>
        <w:ind w:left="2434" w:right="238" w:hanging="672"/>
        <w:jc w:val="both"/>
        <w:rPr>
          <w:sz w:val="23"/>
          <w:szCs w:val="23"/>
        </w:rPr>
      </w:pPr>
      <w:r>
        <w:rPr>
          <w:w w:val="102"/>
          <w:sz w:val="23"/>
          <w:szCs w:val="23"/>
        </w:rPr>
        <w:t>1.</w:t>
      </w:r>
      <w:r>
        <w:rPr>
          <w:sz w:val="23"/>
          <w:szCs w:val="23"/>
        </w:rPr>
        <w:t xml:space="preserve">         </w:t>
      </w:r>
      <w:r>
        <w:rPr>
          <w:w w:val="102"/>
          <w:sz w:val="23"/>
          <w:szCs w:val="23"/>
        </w:rPr>
        <w:t>a</w:t>
      </w:r>
      <w:r>
        <w:rPr>
          <w:sz w:val="23"/>
          <w:szCs w:val="23"/>
        </w:rPr>
        <w:t xml:space="preserve"> </w:t>
      </w:r>
      <w:r>
        <w:rPr>
          <w:w w:val="102"/>
          <w:sz w:val="23"/>
          <w:szCs w:val="23"/>
        </w:rPr>
        <w:t>per</w:t>
      </w:r>
      <w:r>
        <w:rPr>
          <w:sz w:val="23"/>
          <w:szCs w:val="23"/>
        </w:rPr>
        <w:t xml:space="preserve"> </w:t>
      </w:r>
      <w:r>
        <w:rPr>
          <w:w w:val="102"/>
          <w:sz w:val="23"/>
          <w:szCs w:val="23"/>
        </w:rPr>
        <w:t>diem</w:t>
      </w:r>
      <w:r>
        <w:rPr>
          <w:sz w:val="23"/>
          <w:szCs w:val="23"/>
        </w:rPr>
        <w:t xml:space="preserve"> </w:t>
      </w:r>
      <w:r>
        <w:rPr>
          <w:w w:val="102"/>
          <w:sz w:val="23"/>
          <w:szCs w:val="23"/>
        </w:rPr>
        <w:t>allowance</w:t>
      </w:r>
      <w:r>
        <w:rPr>
          <w:sz w:val="23"/>
          <w:szCs w:val="23"/>
        </w:rPr>
        <w:t xml:space="preserve"> </w:t>
      </w:r>
      <w:r>
        <w:rPr>
          <w:w w:val="102"/>
          <w:sz w:val="23"/>
          <w:szCs w:val="23"/>
        </w:rPr>
        <w:t>for</w:t>
      </w:r>
      <w:r>
        <w:rPr>
          <w:sz w:val="23"/>
          <w:szCs w:val="23"/>
        </w:rPr>
        <w:t xml:space="preserve"> </w:t>
      </w:r>
      <w:r>
        <w:rPr>
          <w:w w:val="102"/>
          <w:sz w:val="23"/>
          <w:szCs w:val="23"/>
        </w:rPr>
        <w:t>each</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foreign</w:t>
      </w:r>
      <w:r>
        <w:rPr>
          <w:sz w:val="23"/>
          <w:szCs w:val="23"/>
        </w:rPr>
        <w:t xml:space="preserve"> </w:t>
      </w:r>
      <w:r>
        <w:rPr>
          <w:w w:val="102"/>
          <w:sz w:val="23"/>
          <w:szCs w:val="23"/>
        </w:rPr>
        <w:t>or</w:t>
      </w:r>
      <w:r>
        <w:rPr>
          <w:sz w:val="23"/>
          <w:szCs w:val="23"/>
        </w:rPr>
        <w:t xml:space="preserve"> </w:t>
      </w:r>
      <w:r>
        <w:rPr>
          <w:w w:val="102"/>
          <w:sz w:val="23"/>
          <w:szCs w:val="23"/>
        </w:rPr>
        <w:t>local</w:t>
      </w:r>
      <w:r>
        <w:rPr>
          <w:sz w:val="23"/>
          <w:szCs w:val="23"/>
        </w:rPr>
        <w:t xml:space="preserve"> </w:t>
      </w:r>
      <w:r>
        <w:rPr>
          <w:w w:val="102"/>
          <w:sz w:val="23"/>
          <w:szCs w:val="23"/>
        </w:rPr>
        <w:t>Personnel</w:t>
      </w:r>
      <w:r>
        <w:rPr>
          <w:sz w:val="23"/>
          <w:szCs w:val="23"/>
        </w:rPr>
        <w:t xml:space="preserve"> </w:t>
      </w:r>
      <w:r>
        <w:rPr>
          <w:w w:val="102"/>
          <w:sz w:val="23"/>
          <w:szCs w:val="23"/>
        </w:rPr>
        <w:t>for every</w:t>
      </w:r>
      <w:r>
        <w:rPr>
          <w:sz w:val="23"/>
          <w:szCs w:val="23"/>
        </w:rPr>
        <w:t xml:space="preserve"> </w:t>
      </w:r>
      <w:r>
        <w:rPr>
          <w:w w:val="102"/>
          <w:sz w:val="23"/>
          <w:szCs w:val="23"/>
        </w:rPr>
        <w:t>day</w:t>
      </w:r>
      <w:r>
        <w:rPr>
          <w:sz w:val="23"/>
          <w:szCs w:val="23"/>
        </w:rPr>
        <w:t xml:space="preserve"> </w:t>
      </w:r>
      <w:r>
        <w:rPr>
          <w:w w:val="102"/>
          <w:sz w:val="23"/>
          <w:szCs w:val="23"/>
        </w:rPr>
        <w:t>in</w:t>
      </w:r>
      <w:r>
        <w:rPr>
          <w:sz w:val="23"/>
          <w:szCs w:val="23"/>
        </w:rPr>
        <w:t xml:space="preserve"> </w:t>
      </w:r>
      <w:r>
        <w:rPr>
          <w:w w:val="102"/>
          <w:sz w:val="23"/>
          <w:szCs w:val="23"/>
        </w:rPr>
        <w:t>which</w:t>
      </w:r>
      <w:r>
        <w:rPr>
          <w:sz w:val="23"/>
          <w:szCs w:val="23"/>
        </w:rPr>
        <w:t xml:space="preserve"> </w:t>
      </w:r>
      <w:r>
        <w:rPr>
          <w:w w:val="102"/>
          <w:sz w:val="23"/>
          <w:szCs w:val="23"/>
        </w:rPr>
        <w:t>such</w:t>
      </w:r>
      <w:r>
        <w:rPr>
          <w:sz w:val="23"/>
          <w:szCs w:val="23"/>
        </w:rPr>
        <w:t xml:space="preserve"> </w:t>
      </w:r>
      <w:r>
        <w:rPr>
          <w:w w:val="102"/>
          <w:sz w:val="23"/>
          <w:szCs w:val="23"/>
        </w:rPr>
        <w:t>Personnel</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absent</w:t>
      </w:r>
      <w:r>
        <w:rPr>
          <w:sz w:val="23"/>
          <w:szCs w:val="23"/>
        </w:rPr>
        <w:t xml:space="preserve"> </w:t>
      </w:r>
      <w:r>
        <w:rPr>
          <w:w w:val="102"/>
          <w:sz w:val="23"/>
          <w:szCs w:val="23"/>
        </w:rPr>
        <w:t>from</w:t>
      </w:r>
      <w:r>
        <w:rPr>
          <w:sz w:val="23"/>
          <w:szCs w:val="23"/>
        </w:rPr>
        <w:t xml:space="preserve"> </w:t>
      </w:r>
      <w:r>
        <w:rPr>
          <w:w w:val="102"/>
          <w:sz w:val="23"/>
          <w:szCs w:val="23"/>
        </w:rPr>
        <w:t>his</w:t>
      </w:r>
      <w:r>
        <w:rPr>
          <w:sz w:val="23"/>
          <w:szCs w:val="23"/>
        </w:rPr>
        <w:t xml:space="preserve"> </w:t>
      </w:r>
      <w:r>
        <w:rPr>
          <w:w w:val="102"/>
          <w:sz w:val="23"/>
          <w:szCs w:val="23"/>
        </w:rPr>
        <w:t>home office</w:t>
      </w:r>
      <w:r>
        <w:rPr>
          <w:sz w:val="23"/>
          <w:szCs w:val="23"/>
        </w:rPr>
        <w:t xml:space="preserve"> </w:t>
      </w:r>
      <w:r>
        <w:rPr>
          <w:w w:val="102"/>
          <w:sz w:val="23"/>
          <w:szCs w:val="23"/>
        </w:rPr>
        <w:t>and</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outside</w:t>
      </w:r>
      <w:r>
        <w:rPr>
          <w:sz w:val="23"/>
          <w:szCs w:val="23"/>
        </w:rPr>
        <w:t xml:space="preserve"> </w:t>
      </w:r>
      <w:r>
        <w:rPr>
          <w:w w:val="102"/>
          <w:sz w:val="23"/>
          <w:szCs w:val="23"/>
        </w:rPr>
        <w:t>the</w:t>
      </w:r>
      <w:r>
        <w:rPr>
          <w:sz w:val="23"/>
          <w:szCs w:val="23"/>
        </w:rPr>
        <w:t xml:space="preserve"> </w:t>
      </w:r>
      <w:r>
        <w:rPr>
          <w:w w:val="102"/>
          <w:sz w:val="23"/>
          <w:szCs w:val="23"/>
        </w:rPr>
        <w:t>country</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Government</w:t>
      </w:r>
      <w:r>
        <w:rPr>
          <w:sz w:val="23"/>
          <w:szCs w:val="23"/>
        </w:rPr>
        <w:t xml:space="preserve"> </w:t>
      </w:r>
      <w:r>
        <w:rPr>
          <w:w w:val="102"/>
          <w:sz w:val="23"/>
          <w:szCs w:val="23"/>
        </w:rPr>
        <w:t>for</w:t>
      </w:r>
      <w:r>
        <w:rPr>
          <w:sz w:val="23"/>
          <w:szCs w:val="23"/>
        </w:rPr>
        <w:t xml:space="preserve"> </w:t>
      </w:r>
      <w:r>
        <w:rPr>
          <w:w w:val="102"/>
          <w:sz w:val="23"/>
          <w:szCs w:val="23"/>
        </w:rPr>
        <w:t>the purpose</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Services</w:t>
      </w:r>
      <w:r>
        <w:rPr>
          <w:sz w:val="23"/>
          <w:szCs w:val="23"/>
        </w:rPr>
        <w:t xml:space="preserve"> </w:t>
      </w:r>
      <w:r>
        <w:rPr>
          <w:w w:val="102"/>
          <w:sz w:val="23"/>
          <w:szCs w:val="23"/>
        </w:rPr>
        <w:t>at</w:t>
      </w:r>
      <w:r>
        <w:rPr>
          <w:sz w:val="23"/>
          <w:szCs w:val="23"/>
        </w:rPr>
        <w:t xml:space="preserve"> </w:t>
      </w:r>
      <w:r>
        <w:rPr>
          <w:w w:val="102"/>
          <w:sz w:val="23"/>
          <w:szCs w:val="23"/>
        </w:rPr>
        <w:t>the</w:t>
      </w:r>
      <w:r>
        <w:rPr>
          <w:sz w:val="23"/>
          <w:szCs w:val="23"/>
        </w:rPr>
        <w:t xml:space="preserve"> </w:t>
      </w:r>
      <w:r>
        <w:rPr>
          <w:w w:val="102"/>
          <w:sz w:val="23"/>
          <w:szCs w:val="23"/>
        </w:rPr>
        <w:t>daily</w:t>
      </w:r>
      <w:r>
        <w:rPr>
          <w:sz w:val="23"/>
          <w:szCs w:val="23"/>
        </w:rPr>
        <w:t xml:space="preserve"> </w:t>
      </w:r>
      <w:r>
        <w:rPr>
          <w:w w:val="102"/>
          <w:sz w:val="23"/>
          <w:szCs w:val="23"/>
        </w:rPr>
        <w:t>rate</w:t>
      </w:r>
      <w:r>
        <w:rPr>
          <w:sz w:val="23"/>
          <w:szCs w:val="23"/>
        </w:rPr>
        <w:t xml:space="preserve"> </w:t>
      </w:r>
      <w:r>
        <w:rPr>
          <w:w w:val="102"/>
          <w:sz w:val="23"/>
          <w:szCs w:val="23"/>
        </w:rPr>
        <w:t>specified</w:t>
      </w:r>
      <w:r>
        <w:rPr>
          <w:sz w:val="23"/>
          <w:szCs w:val="23"/>
        </w:rPr>
        <w:t xml:space="preserve"> </w:t>
      </w:r>
      <w:r>
        <w:rPr>
          <w:w w:val="102"/>
          <w:sz w:val="23"/>
          <w:szCs w:val="23"/>
        </w:rPr>
        <w:t>in</w:t>
      </w:r>
      <w:r>
        <w:rPr>
          <w:sz w:val="23"/>
          <w:szCs w:val="23"/>
        </w:rPr>
        <w:t xml:space="preserve"> </w:t>
      </w:r>
      <w:r>
        <w:rPr>
          <w:w w:val="102"/>
          <w:sz w:val="23"/>
          <w:szCs w:val="23"/>
        </w:rPr>
        <w:t>Appendix</w:t>
      </w:r>
      <w:r>
        <w:rPr>
          <w:sz w:val="23"/>
          <w:szCs w:val="23"/>
        </w:rPr>
        <w:t xml:space="preserve"> </w:t>
      </w:r>
      <w:r>
        <w:rPr>
          <w:w w:val="102"/>
          <w:sz w:val="23"/>
          <w:szCs w:val="23"/>
        </w:rPr>
        <w:t>IV;</w:t>
      </w:r>
    </w:p>
    <w:p w:rsidR="00300549" w:rsidRDefault="00300549">
      <w:pPr>
        <w:spacing w:before="5" w:line="220" w:lineRule="exact"/>
        <w:rPr>
          <w:sz w:val="22"/>
          <w:szCs w:val="22"/>
        </w:rPr>
      </w:pPr>
    </w:p>
    <w:p w:rsidR="00300549" w:rsidRDefault="00B1383E">
      <w:pPr>
        <w:ind w:left="1762"/>
        <w:rPr>
          <w:sz w:val="23"/>
          <w:szCs w:val="23"/>
        </w:rPr>
      </w:pPr>
      <w:r>
        <w:pict>
          <v:group id="_x0000_s1772" style="position:absolute;left:0;text-align:left;margin-left:93.9pt;margin-top:67.4pt;width:423.6pt;height:644.9pt;z-index:-5235;mso-position-horizontal-relative:page;mso-position-vertical-relative:page" coordorigin="1878,1348" coordsize="8472,12898">
            <v:shape id="_x0000_s1781" style="position:absolute;left:1889;top:1358;width:1488;height:0" coordorigin="1889,1358" coordsize="1488,0" path="m1889,1358r1488,e" filled="f" strokeweight=".20444mm">
              <v:path arrowok="t"/>
            </v:shape>
            <v:shape id="_x0000_s1780" style="position:absolute;left:3386;top:1358;width:6953;height:0" coordorigin="3386,1358" coordsize="6953,0" path="m3386,1358r6953,e" filled="f" strokeweight=".20444mm">
              <v:path arrowok="t"/>
            </v:shape>
            <v:shape id="_x0000_s1779" style="position:absolute;left:1889;top:5090;width:1488;height:0" coordorigin="1889,5090" coordsize="1488,0" path="m1889,5090r1488,e" filled="f" strokeweight=".20444mm">
              <v:path arrowok="t"/>
            </v:shape>
            <v:shape id="_x0000_s1778" style="position:absolute;left:3386;top:5090;width:6953;height:0" coordorigin="3386,5090" coordsize="6953,0" path="m3386,5090r6953,e" filled="f" strokeweight=".20444mm">
              <v:path arrowok="t"/>
            </v:shape>
            <v:shape id="_x0000_s1777" style="position:absolute;left:1884;top:1354;width:0;height:12887" coordorigin="1884,1354" coordsize="0,12887" path="m1884,1354r,12886e" filled="f" strokeweight=".20444mm">
              <v:path arrowok="t"/>
            </v:shape>
            <v:shape id="_x0000_s1776" style="position:absolute;left:1889;top:14236;width:1488;height:0" coordorigin="1889,14236" coordsize="1488,0" path="m1889,14236r1488,e" filled="f" strokeweight=".16211mm">
              <v:path arrowok="t"/>
            </v:shape>
            <v:shape id="_x0000_s1775" style="position:absolute;left:3382;top:1354;width:0;height:12887" coordorigin="3382,1354" coordsize="0,12887" path="m3382,1354r,12886e" filled="f" strokeweight=".20444mm">
              <v:path arrowok="t"/>
            </v:shape>
            <v:shape id="_x0000_s1774" style="position:absolute;left:3386;top:14236;width:6953;height:0" coordorigin="3386,14236" coordsize="6953,0" path="m3386,14236r6953,e" filled="f" strokeweight=".16211mm">
              <v:path arrowok="t"/>
            </v:shape>
            <v:shape id="_x0000_s1773" style="position:absolute;left:10344;top:1354;width:0;height:12887" coordorigin="10344,1354" coordsize="0,12887" path="m10344,1354r,12886e" filled="f" strokeweight=".20444mm">
              <v:path arrowok="t"/>
            </v:shape>
            <w10:wrap anchorx="page" anchory="page"/>
          </v:group>
        </w:pict>
      </w:r>
      <w:r w:rsidR="00BF290C">
        <w:rPr>
          <w:w w:val="102"/>
          <w:sz w:val="23"/>
          <w:szCs w:val="23"/>
        </w:rPr>
        <w:t>2.</w:t>
      </w:r>
      <w:r w:rsidR="00BF290C">
        <w:rPr>
          <w:sz w:val="23"/>
          <w:szCs w:val="23"/>
        </w:rPr>
        <w:t xml:space="preserve">         </w:t>
      </w:r>
      <w:r w:rsidR="00BF290C">
        <w:rPr>
          <w:w w:val="102"/>
          <w:sz w:val="23"/>
          <w:szCs w:val="23"/>
        </w:rPr>
        <w:t>the</w:t>
      </w:r>
      <w:r w:rsidR="00BF290C">
        <w:rPr>
          <w:sz w:val="23"/>
          <w:szCs w:val="23"/>
        </w:rPr>
        <w:t xml:space="preserve"> </w:t>
      </w:r>
      <w:r w:rsidR="00BF290C">
        <w:rPr>
          <w:w w:val="102"/>
          <w:sz w:val="23"/>
          <w:szCs w:val="23"/>
        </w:rPr>
        <w:t>following</w:t>
      </w:r>
      <w:r w:rsidR="00BF290C">
        <w:rPr>
          <w:sz w:val="23"/>
          <w:szCs w:val="23"/>
        </w:rPr>
        <w:t xml:space="preserve"> </w:t>
      </w:r>
      <w:r w:rsidR="00BF290C">
        <w:rPr>
          <w:w w:val="102"/>
          <w:sz w:val="23"/>
          <w:szCs w:val="23"/>
        </w:rPr>
        <w:t>transportation</w:t>
      </w:r>
      <w:r w:rsidR="00BF290C">
        <w:rPr>
          <w:sz w:val="23"/>
          <w:szCs w:val="23"/>
        </w:rPr>
        <w:t xml:space="preserve"> </w:t>
      </w:r>
      <w:r w:rsidR="00BF290C">
        <w:rPr>
          <w:w w:val="102"/>
          <w:sz w:val="23"/>
          <w:szCs w:val="23"/>
        </w:rPr>
        <w:t>costs:</w:t>
      </w:r>
    </w:p>
    <w:p w:rsidR="00300549" w:rsidRDefault="00300549">
      <w:pPr>
        <w:spacing w:before="12" w:line="220" w:lineRule="exact"/>
        <w:rPr>
          <w:sz w:val="22"/>
          <w:szCs w:val="22"/>
        </w:rPr>
      </w:pPr>
    </w:p>
    <w:p w:rsidR="00300549" w:rsidRDefault="00BF290C">
      <w:pPr>
        <w:spacing w:line="245" w:lineRule="auto"/>
        <w:ind w:left="3111" w:right="238" w:hanging="677"/>
        <w:jc w:val="both"/>
        <w:rPr>
          <w:sz w:val="23"/>
          <w:szCs w:val="23"/>
        </w:rPr>
      </w:pPr>
      <w:r>
        <w:rPr>
          <w:w w:val="102"/>
          <w:sz w:val="23"/>
          <w:szCs w:val="23"/>
        </w:rPr>
        <w:t>(a)</w:t>
      </w:r>
      <w:r>
        <w:rPr>
          <w:sz w:val="23"/>
          <w:szCs w:val="23"/>
        </w:rPr>
        <w:t xml:space="preserve">       </w:t>
      </w:r>
      <w:r>
        <w:rPr>
          <w:w w:val="102"/>
          <w:sz w:val="23"/>
          <w:szCs w:val="23"/>
        </w:rPr>
        <w:t>the</w:t>
      </w:r>
      <w:r>
        <w:rPr>
          <w:sz w:val="23"/>
          <w:szCs w:val="23"/>
        </w:rPr>
        <w:t xml:space="preserve">   </w:t>
      </w:r>
      <w:r>
        <w:rPr>
          <w:w w:val="102"/>
          <w:sz w:val="23"/>
          <w:szCs w:val="23"/>
        </w:rPr>
        <w:t>cost</w:t>
      </w:r>
      <w:r>
        <w:rPr>
          <w:sz w:val="23"/>
          <w:szCs w:val="23"/>
        </w:rPr>
        <w:t xml:space="preserve">   </w:t>
      </w:r>
      <w:r>
        <w:rPr>
          <w:w w:val="102"/>
          <w:sz w:val="23"/>
          <w:szCs w:val="23"/>
        </w:rPr>
        <w:t>of</w:t>
      </w:r>
      <w:r>
        <w:rPr>
          <w:sz w:val="23"/>
          <w:szCs w:val="23"/>
        </w:rPr>
        <w:t xml:space="preserve">   </w:t>
      </w:r>
      <w:r>
        <w:rPr>
          <w:w w:val="102"/>
          <w:sz w:val="23"/>
          <w:szCs w:val="23"/>
        </w:rPr>
        <w:t>international</w:t>
      </w:r>
      <w:r>
        <w:rPr>
          <w:sz w:val="23"/>
          <w:szCs w:val="23"/>
        </w:rPr>
        <w:t xml:space="preserve">   </w:t>
      </w:r>
      <w:r>
        <w:rPr>
          <w:w w:val="102"/>
          <w:sz w:val="23"/>
          <w:szCs w:val="23"/>
        </w:rPr>
        <w:t>transportation</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foreign Personnel</w:t>
      </w:r>
      <w:r>
        <w:rPr>
          <w:sz w:val="23"/>
          <w:szCs w:val="23"/>
        </w:rPr>
        <w:t xml:space="preserve">  </w:t>
      </w:r>
      <w:r>
        <w:rPr>
          <w:w w:val="102"/>
          <w:sz w:val="23"/>
          <w:szCs w:val="23"/>
        </w:rPr>
        <w:t>and,</w:t>
      </w:r>
      <w:r>
        <w:rPr>
          <w:sz w:val="23"/>
          <w:szCs w:val="23"/>
        </w:rPr>
        <w:t xml:space="preserve">  </w:t>
      </w:r>
      <w:r>
        <w:rPr>
          <w:w w:val="102"/>
          <w:sz w:val="23"/>
          <w:szCs w:val="23"/>
        </w:rPr>
        <w:t>as</w:t>
      </w:r>
      <w:r>
        <w:rPr>
          <w:sz w:val="23"/>
          <w:szCs w:val="23"/>
        </w:rPr>
        <w:t xml:space="preserve">  </w:t>
      </w:r>
      <w:r>
        <w:rPr>
          <w:w w:val="102"/>
          <w:sz w:val="23"/>
          <w:szCs w:val="23"/>
        </w:rPr>
        <w:t>specified</w:t>
      </w:r>
      <w:r>
        <w:rPr>
          <w:sz w:val="23"/>
          <w:szCs w:val="23"/>
        </w:rPr>
        <w:t xml:space="preserve">  </w:t>
      </w:r>
      <w:r>
        <w:rPr>
          <w:w w:val="102"/>
          <w:sz w:val="23"/>
          <w:szCs w:val="23"/>
        </w:rPr>
        <w:t>below,</w:t>
      </w:r>
      <w:r>
        <w:rPr>
          <w:sz w:val="23"/>
          <w:szCs w:val="23"/>
        </w:rPr>
        <w:t xml:space="preserve">  </w:t>
      </w:r>
      <w:r>
        <w:rPr>
          <w:w w:val="102"/>
          <w:sz w:val="23"/>
          <w:szCs w:val="23"/>
        </w:rPr>
        <w:t>eligible</w:t>
      </w:r>
      <w:r>
        <w:rPr>
          <w:sz w:val="23"/>
          <w:szCs w:val="23"/>
        </w:rPr>
        <w:t xml:space="preserve">  </w:t>
      </w:r>
      <w:r>
        <w:rPr>
          <w:w w:val="102"/>
          <w:sz w:val="23"/>
          <w:szCs w:val="23"/>
        </w:rPr>
        <w:t>dependents</w:t>
      </w:r>
      <w:r>
        <w:rPr>
          <w:sz w:val="23"/>
          <w:szCs w:val="23"/>
        </w:rPr>
        <w:t xml:space="preserve">  </w:t>
      </w:r>
      <w:r>
        <w:rPr>
          <w:w w:val="102"/>
          <w:sz w:val="23"/>
          <w:szCs w:val="23"/>
        </w:rPr>
        <w:t>of the</w:t>
      </w:r>
      <w:r>
        <w:rPr>
          <w:sz w:val="23"/>
          <w:szCs w:val="23"/>
        </w:rPr>
        <w:t xml:space="preserve">  </w:t>
      </w:r>
      <w:r>
        <w:rPr>
          <w:w w:val="102"/>
          <w:sz w:val="23"/>
          <w:szCs w:val="23"/>
        </w:rPr>
        <w:t>foreign</w:t>
      </w:r>
      <w:r>
        <w:rPr>
          <w:sz w:val="23"/>
          <w:szCs w:val="23"/>
        </w:rPr>
        <w:t xml:space="preserve">  </w:t>
      </w:r>
      <w:r>
        <w:rPr>
          <w:w w:val="102"/>
          <w:sz w:val="23"/>
          <w:szCs w:val="23"/>
        </w:rPr>
        <w:t>Personnel,</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most</w:t>
      </w:r>
      <w:r>
        <w:rPr>
          <w:sz w:val="23"/>
          <w:szCs w:val="23"/>
        </w:rPr>
        <w:t xml:space="preserve">  </w:t>
      </w:r>
      <w:r>
        <w:rPr>
          <w:w w:val="102"/>
          <w:sz w:val="23"/>
          <w:szCs w:val="23"/>
        </w:rPr>
        <w:t>appropriate</w:t>
      </w:r>
      <w:r>
        <w:rPr>
          <w:sz w:val="23"/>
          <w:szCs w:val="23"/>
        </w:rPr>
        <w:t xml:space="preserve">  </w:t>
      </w:r>
      <w:r>
        <w:rPr>
          <w:w w:val="102"/>
          <w:sz w:val="23"/>
          <w:szCs w:val="23"/>
        </w:rPr>
        <w:t>means</w:t>
      </w:r>
      <w:r>
        <w:rPr>
          <w:sz w:val="23"/>
          <w:szCs w:val="23"/>
        </w:rPr>
        <w:t xml:space="preserve">  </w:t>
      </w:r>
      <w:r>
        <w:rPr>
          <w:w w:val="102"/>
          <w:sz w:val="23"/>
          <w:szCs w:val="23"/>
        </w:rPr>
        <w:t>of transport</w:t>
      </w:r>
      <w:r>
        <w:rPr>
          <w:sz w:val="23"/>
          <w:szCs w:val="23"/>
        </w:rPr>
        <w:t xml:space="preserve"> </w:t>
      </w:r>
      <w:r>
        <w:rPr>
          <w:w w:val="102"/>
          <w:sz w:val="23"/>
          <w:szCs w:val="23"/>
        </w:rPr>
        <w:t>and</w:t>
      </w:r>
      <w:r>
        <w:rPr>
          <w:sz w:val="23"/>
          <w:szCs w:val="23"/>
        </w:rPr>
        <w:t xml:space="preserve"> </w:t>
      </w:r>
      <w:r>
        <w:rPr>
          <w:w w:val="102"/>
          <w:sz w:val="23"/>
          <w:szCs w:val="23"/>
        </w:rPr>
        <w:t>the</w:t>
      </w:r>
      <w:r>
        <w:rPr>
          <w:sz w:val="23"/>
          <w:szCs w:val="23"/>
        </w:rPr>
        <w:t xml:space="preserve"> </w:t>
      </w:r>
      <w:r>
        <w:rPr>
          <w:w w:val="102"/>
          <w:sz w:val="23"/>
          <w:szCs w:val="23"/>
        </w:rPr>
        <w:t>most</w:t>
      </w:r>
      <w:r>
        <w:rPr>
          <w:sz w:val="23"/>
          <w:szCs w:val="23"/>
        </w:rPr>
        <w:t xml:space="preserve"> </w:t>
      </w:r>
      <w:r>
        <w:rPr>
          <w:w w:val="102"/>
          <w:sz w:val="23"/>
          <w:szCs w:val="23"/>
        </w:rPr>
        <w:t>direct</w:t>
      </w:r>
      <w:r>
        <w:rPr>
          <w:sz w:val="23"/>
          <w:szCs w:val="23"/>
        </w:rPr>
        <w:t xml:space="preserve"> </w:t>
      </w:r>
      <w:r>
        <w:rPr>
          <w:w w:val="102"/>
          <w:sz w:val="23"/>
          <w:szCs w:val="23"/>
        </w:rPr>
        <w:t>practicable</w:t>
      </w:r>
      <w:r>
        <w:rPr>
          <w:sz w:val="23"/>
          <w:szCs w:val="23"/>
        </w:rPr>
        <w:t xml:space="preserve"> </w:t>
      </w:r>
      <w:r>
        <w:rPr>
          <w:w w:val="102"/>
          <w:sz w:val="23"/>
          <w:szCs w:val="23"/>
        </w:rPr>
        <w:t>route</w:t>
      </w:r>
      <w:r>
        <w:rPr>
          <w:sz w:val="23"/>
          <w:szCs w:val="23"/>
        </w:rPr>
        <w:t xml:space="preserve"> </w:t>
      </w:r>
      <w:r>
        <w:rPr>
          <w:w w:val="102"/>
          <w:sz w:val="23"/>
          <w:szCs w:val="23"/>
        </w:rPr>
        <w:t>to</w:t>
      </w:r>
      <w:r>
        <w:rPr>
          <w:sz w:val="23"/>
          <w:szCs w:val="23"/>
        </w:rPr>
        <w:t xml:space="preserve"> </w:t>
      </w:r>
      <w:r>
        <w:rPr>
          <w:w w:val="102"/>
          <w:sz w:val="23"/>
          <w:szCs w:val="23"/>
        </w:rPr>
        <w:t>and</w:t>
      </w:r>
      <w:r>
        <w:rPr>
          <w:sz w:val="23"/>
          <w:szCs w:val="23"/>
        </w:rPr>
        <w:t xml:space="preserve"> </w:t>
      </w:r>
      <w:r>
        <w:rPr>
          <w:w w:val="102"/>
          <w:sz w:val="23"/>
          <w:szCs w:val="23"/>
        </w:rPr>
        <w:t>from the</w:t>
      </w:r>
      <w:r>
        <w:rPr>
          <w:sz w:val="23"/>
          <w:szCs w:val="23"/>
        </w:rPr>
        <w:t xml:space="preserve"> </w:t>
      </w:r>
      <w:r>
        <w:rPr>
          <w:w w:val="102"/>
          <w:sz w:val="23"/>
          <w:szCs w:val="23"/>
        </w:rPr>
        <w:t>Consultant’s</w:t>
      </w:r>
      <w:r>
        <w:rPr>
          <w:sz w:val="23"/>
          <w:szCs w:val="23"/>
        </w:rPr>
        <w:t xml:space="preserve"> </w:t>
      </w:r>
      <w:r>
        <w:rPr>
          <w:w w:val="102"/>
          <w:sz w:val="23"/>
          <w:szCs w:val="23"/>
        </w:rPr>
        <w:t>home</w:t>
      </w:r>
      <w:r>
        <w:rPr>
          <w:sz w:val="23"/>
          <w:szCs w:val="23"/>
        </w:rPr>
        <w:t xml:space="preserve"> </w:t>
      </w:r>
      <w:r>
        <w:rPr>
          <w:w w:val="102"/>
          <w:sz w:val="23"/>
          <w:szCs w:val="23"/>
        </w:rPr>
        <w:t>office;</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case</w:t>
      </w:r>
      <w:r>
        <w:rPr>
          <w:sz w:val="23"/>
          <w:szCs w:val="23"/>
        </w:rPr>
        <w:t xml:space="preserve"> </w:t>
      </w:r>
      <w:r>
        <w:rPr>
          <w:w w:val="102"/>
          <w:sz w:val="23"/>
          <w:szCs w:val="23"/>
        </w:rPr>
        <w:t>of</w:t>
      </w:r>
      <w:r>
        <w:rPr>
          <w:sz w:val="23"/>
          <w:szCs w:val="23"/>
        </w:rPr>
        <w:t xml:space="preserve"> </w:t>
      </w:r>
      <w:r>
        <w:rPr>
          <w:w w:val="102"/>
          <w:sz w:val="23"/>
          <w:szCs w:val="23"/>
        </w:rPr>
        <w:t>air</w:t>
      </w:r>
      <w:r>
        <w:rPr>
          <w:sz w:val="23"/>
          <w:szCs w:val="23"/>
        </w:rPr>
        <w:t xml:space="preserve"> </w:t>
      </w:r>
      <w:r>
        <w:rPr>
          <w:w w:val="102"/>
          <w:sz w:val="23"/>
          <w:szCs w:val="23"/>
        </w:rPr>
        <w:t>travel,</w:t>
      </w:r>
      <w:r>
        <w:rPr>
          <w:sz w:val="23"/>
          <w:szCs w:val="23"/>
        </w:rPr>
        <w:t xml:space="preserve"> </w:t>
      </w:r>
      <w:r>
        <w:rPr>
          <w:w w:val="102"/>
          <w:sz w:val="23"/>
          <w:szCs w:val="23"/>
        </w:rPr>
        <w:t>this shall</w:t>
      </w:r>
      <w:r>
        <w:rPr>
          <w:sz w:val="23"/>
          <w:szCs w:val="23"/>
        </w:rPr>
        <w:t xml:space="preserve"> </w:t>
      </w:r>
      <w:r>
        <w:rPr>
          <w:w w:val="102"/>
          <w:sz w:val="23"/>
          <w:szCs w:val="23"/>
        </w:rPr>
        <w:t>be</w:t>
      </w:r>
      <w:r>
        <w:rPr>
          <w:sz w:val="23"/>
          <w:szCs w:val="23"/>
        </w:rPr>
        <w:t xml:space="preserve"> </w:t>
      </w:r>
      <w:r>
        <w:rPr>
          <w:w w:val="102"/>
          <w:sz w:val="23"/>
          <w:szCs w:val="23"/>
        </w:rPr>
        <w:t>by</w:t>
      </w:r>
      <w:r>
        <w:rPr>
          <w:sz w:val="23"/>
          <w:szCs w:val="23"/>
        </w:rPr>
        <w:t xml:space="preserve"> </w:t>
      </w:r>
      <w:r>
        <w:rPr>
          <w:w w:val="102"/>
          <w:sz w:val="23"/>
          <w:szCs w:val="23"/>
        </w:rPr>
        <w:t>less</w:t>
      </w:r>
      <w:r>
        <w:rPr>
          <w:sz w:val="23"/>
          <w:szCs w:val="23"/>
        </w:rPr>
        <w:t xml:space="preserve"> </w:t>
      </w:r>
      <w:r>
        <w:rPr>
          <w:w w:val="102"/>
          <w:sz w:val="23"/>
          <w:szCs w:val="23"/>
        </w:rPr>
        <w:t>than</w:t>
      </w:r>
      <w:r>
        <w:rPr>
          <w:sz w:val="23"/>
          <w:szCs w:val="23"/>
        </w:rPr>
        <w:t xml:space="preserve"> </w:t>
      </w:r>
      <w:r>
        <w:rPr>
          <w:w w:val="102"/>
          <w:sz w:val="23"/>
          <w:szCs w:val="23"/>
        </w:rPr>
        <w:t>first</w:t>
      </w:r>
      <w:r>
        <w:rPr>
          <w:sz w:val="23"/>
          <w:szCs w:val="23"/>
        </w:rPr>
        <w:t xml:space="preserve"> </w:t>
      </w:r>
      <w:r>
        <w:rPr>
          <w:w w:val="102"/>
          <w:sz w:val="23"/>
          <w:szCs w:val="23"/>
        </w:rPr>
        <w:t>class;</w:t>
      </w:r>
    </w:p>
    <w:p w:rsidR="00300549" w:rsidRDefault="00300549">
      <w:pPr>
        <w:spacing w:before="8" w:line="220" w:lineRule="exact"/>
        <w:rPr>
          <w:sz w:val="22"/>
          <w:szCs w:val="22"/>
        </w:rPr>
      </w:pPr>
    </w:p>
    <w:p w:rsidR="00300549" w:rsidRDefault="00BF290C">
      <w:pPr>
        <w:spacing w:line="245" w:lineRule="auto"/>
        <w:ind w:left="3111" w:right="238" w:hanging="677"/>
        <w:jc w:val="both"/>
        <w:rPr>
          <w:sz w:val="23"/>
          <w:szCs w:val="23"/>
        </w:rPr>
      </w:pPr>
      <w:r>
        <w:rPr>
          <w:w w:val="102"/>
          <w:sz w:val="23"/>
          <w:szCs w:val="23"/>
        </w:rPr>
        <w:t>(b)</w:t>
      </w:r>
      <w:r>
        <w:rPr>
          <w:sz w:val="23"/>
          <w:szCs w:val="23"/>
        </w:rPr>
        <w:t xml:space="preserve">       </w:t>
      </w:r>
      <w:r>
        <w:rPr>
          <w:w w:val="102"/>
          <w:sz w:val="23"/>
          <w:szCs w:val="23"/>
        </w:rPr>
        <w:t>the</w:t>
      </w:r>
      <w:r>
        <w:rPr>
          <w:sz w:val="23"/>
          <w:szCs w:val="23"/>
        </w:rPr>
        <w:t xml:space="preserve">  </w:t>
      </w:r>
      <w:r>
        <w:rPr>
          <w:w w:val="102"/>
          <w:sz w:val="23"/>
          <w:szCs w:val="23"/>
        </w:rPr>
        <w:t>cost</w:t>
      </w:r>
      <w:r>
        <w:rPr>
          <w:sz w:val="23"/>
          <w:szCs w:val="23"/>
        </w:rPr>
        <w:t xml:space="preserve">  </w:t>
      </w:r>
      <w:r>
        <w:rPr>
          <w:w w:val="102"/>
          <w:sz w:val="23"/>
          <w:szCs w:val="23"/>
        </w:rPr>
        <w:t>of</w:t>
      </w:r>
      <w:r>
        <w:rPr>
          <w:sz w:val="23"/>
          <w:szCs w:val="23"/>
        </w:rPr>
        <w:t xml:space="preserve">  </w:t>
      </w:r>
      <w:r>
        <w:rPr>
          <w:w w:val="102"/>
          <w:sz w:val="23"/>
          <w:szCs w:val="23"/>
        </w:rPr>
        <w:t>transportation</w:t>
      </w:r>
      <w:r>
        <w:rPr>
          <w:sz w:val="23"/>
          <w:szCs w:val="23"/>
        </w:rPr>
        <w:t xml:space="preserve">  </w:t>
      </w:r>
      <w:r>
        <w:rPr>
          <w:w w:val="102"/>
          <w:sz w:val="23"/>
          <w:szCs w:val="23"/>
        </w:rPr>
        <w:t>to</w:t>
      </w:r>
      <w:r>
        <w:rPr>
          <w:sz w:val="23"/>
          <w:szCs w:val="23"/>
        </w:rPr>
        <w:t xml:space="preserve">  </w:t>
      </w:r>
      <w:r>
        <w:rPr>
          <w:w w:val="102"/>
          <w:sz w:val="23"/>
          <w:szCs w:val="23"/>
        </w:rPr>
        <w:t>and</w:t>
      </w:r>
      <w:r>
        <w:rPr>
          <w:sz w:val="23"/>
          <w:szCs w:val="23"/>
        </w:rPr>
        <w:t xml:space="preserve">  </w:t>
      </w:r>
      <w:r>
        <w:rPr>
          <w:w w:val="102"/>
          <w:sz w:val="23"/>
          <w:szCs w:val="23"/>
        </w:rPr>
        <w:t>from</w:t>
      </w:r>
      <w:r>
        <w:rPr>
          <w:sz w:val="23"/>
          <w:szCs w:val="23"/>
        </w:rPr>
        <w:t xml:space="preserve">  </w:t>
      </w:r>
      <w:r>
        <w:rPr>
          <w:w w:val="102"/>
          <w:sz w:val="23"/>
          <w:szCs w:val="23"/>
        </w:rPr>
        <w:t>the</w:t>
      </w:r>
      <w:r>
        <w:rPr>
          <w:sz w:val="23"/>
          <w:szCs w:val="23"/>
        </w:rPr>
        <w:t xml:space="preserve">  </w:t>
      </w:r>
      <w:r>
        <w:rPr>
          <w:w w:val="102"/>
          <w:sz w:val="23"/>
          <w:szCs w:val="23"/>
        </w:rPr>
        <w:t>Government’s country</w:t>
      </w:r>
      <w:r>
        <w:rPr>
          <w:sz w:val="23"/>
          <w:szCs w:val="23"/>
        </w:rPr>
        <w:t xml:space="preserve"> </w:t>
      </w:r>
      <w:r>
        <w:rPr>
          <w:w w:val="102"/>
          <w:sz w:val="23"/>
          <w:szCs w:val="23"/>
        </w:rPr>
        <w:t>of</w:t>
      </w:r>
      <w:r>
        <w:rPr>
          <w:sz w:val="23"/>
          <w:szCs w:val="23"/>
        </w:rPr>
        <w:t xml:space="preserve"> </w:t>
      </w:r>
      <w:r>
        <w:rPr>
          <w:w w:val="102"/>
          <w:sz w:val="23"/>
          <w:szCs w:val="23"/>
        </w:rPr>
        <w:t>eligible</w:t>
      </w:r>
      <w:r>
        <w:rPr>
          <w:sz w:val="23"/>
          <w:szCs w:val="23"/>
        </w:rPr>
        <w:t xml:space="preserve"> </w:t>
      </w:r>
      <w:r>
        <w:rPr>
          <w:w w:val="102"/>
          <w:sz w:val="23"/>
          <w:szCs w:val="23"/>
        </w:rPr>
        <w:t>dependents</w:t>
      </w:r>
      <w:r>
        <w:rPr>
          <w:sz w:val="23"/>
          <w:szCs w:val="23"/>
        </w:rPr>
        <w:t xml:space="preserve"> </w:t>
      </w:r>
      <w:r>
        <w:rPr>
          <w:w w:val="102"/>
          <w:sz w:val="23"/>
          <w:szCs w:val="23"/>
        </w:rPr>
        <w:t>who</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the</w:t>
      </w:r>
      <w:r>
        <w:rPr>
          <w:sz w:val="23"/>
          <w:szCs w:val="23"/>
        </w:rPr>
        <w:t xml:space="preserve"> </w:t>
      </w:r>
      <w:r>
        <w:rPr>
          <w:w w:val="102"/>
          <w:sz w:val="23"/>
          <w:szCs w:val="23"/>
        </w:rPr>
        <w:t>spouse</w:t>
      </w:r>
      <w:r>
        <w:rPr>
          <w:sz w:val="23"/>
          <w:szCs w:val="23"/>
        </w:rPr>
        <w:t xml:space="preserve"> </w:t>
      </w:r>
      <w:r>
        <w:rPr>
          <w:w w:val="102"/>
          <w:sz w:val="23"/>
          <w:szCs w:val="23"/>
        </w:rPr>
        <w:t>and not</w:t>
      </w:r>
      <w:r>
        <w:rPr>
          <w:sz w:val="23"/>
          <w:szCs w:val="23"/>
        </w:rPr>
        <w:t xml:space="preserve"> </w:t>
      </w:r>
      <w:r>
        <w:rPr>
          <w:w w:val="102"/>
          <w:sz w:val="23"/>
          <w:szCs w:val="23"/>
        </w:rPr>
        <w:t>more</w:t>
      </w:r>
      <w:r>
        <w:rPr>
          <w:sz w:val="23"/>
          <w:szCs w:val="23"/>
        </w:rPr>
        <w:t xml:space="preserve"> </w:t>
      </w:r>
      <w:r>
        <w:rPr>
          <w:w w:val="102"/>
          <w:sz w:val="23"/>
          <w:szCs w:val="23"/>
        </w:rPr>
        <w:t>than</w:t>
      </w:r>
      <w:r>
        <w:rPr>
          <w:sz w:val="23"/>
          <w:szCs w:val="23"/>
        </w:rPr>
        <w:t xml:space="preserve"> </w:t>
      </w:r>
      <w:r>
        <w:rPr>
          <w:w w:val="102"/>
          <w:sz w:val="23"/>
          <w:szCs w:val="23"/>
        </w:rPr>
        <w:t>two</w:t>
      </w:r>
      <w:r>
        <w:rPr>
          <w:sz w:val="23"/>
          <w:szCs w:val="23"/>
        </w:rPr>
        <w:t xml:space="preserve"> </w:t>
      </w:r>
      <w:r>
        <w:rPr>
          <w:w w:val="102"/>
          <w:sz w:val="23"/>
          <w:szCs w:val="23"/>
        </w:rPr>
        <w:t>(2)</w:t>
      </w:r>
      <w:r>
        <w:rPr>
          <w:sz w:val="23"/>
          <w:szCs w:val="23"/>
        </w:rPr>
        <w:t xml:space="preserve"> </w:t>
      </w:r>
      <w:r>
        <w:rPr>
          <w:w w:val="102"/>
          <w:sz w:val="23"/>
          <w:szCs w:val="23"/>
        </w:rPr>
        <w:t>unmarried</w:t>
      </w:r>
      <w:r>
        <w:rPr>
          <w:sz w:val="23"/>
          <w:szCs w:val="23"/>
        </w:rPr>
        <w:t xml:space="preserve"> </w:t>
      </w:r>
      <w:r>
        <w:rPr>
          <w:w w:val="102"/>
          <w:sz w:val="23"/>
          <w:szCs w:val="23"/>
        </w:rPr>
        <w:t>dependent</w:t>
      </w:r>
      <w:r>
        <w:rPr>
          <w:sz w:val="23"/>
          <w:szCs w:val="23"/>
        </w:rPr>
        <w:t xml:space="preserve"> </w:t>
      </w:r>
      <w:r>
        <w:rPr>
          <w:w w:val="102"/>
          <w:sz w:val="23"/>
          <w:szCs w:val="23"/>
        </w:rPr>
        <w:t>children</w:t>
      </w:r>
      <w:r>
        <w:rPr>
          <w:sz w:val="23"/>
          <w:szCs w:val="23"/>
        </w:rPr>
        <w:t xml:space="preserve"> </w:t>
      </w:r>
      <w:r>
        <w:rPr>
          <w:w w:val="102"/>
          <w:sz w:val="23"/>
          <w:szCs w:val="23"/>
        </w:rPr>
        <w:t>under eighteen</w:t>
      </w:r>
      <w:r>
        <w:rPr>
          <w:sz w:val="23"/>
          <w:szCs w:val="23"/>
        </w:rPr>
        <w:t xml:space="preserve"> </w:t>
      </w:r>
      <w:r>
        <w:rPr>
          <w:w w:val="102"/>
          <w:sz w:val="23"/>
          <w:szCs w:val="23"/>
        </w:rPr>
        <w:t>(18)</w:t>
      </w:r>
      <w:r>
        <w:rPr>
          <w:sz w:val="23"/>
          <w:szCs w:val="23"/>
        </w:rPr>
        <w:t xml:space="preserve"> </w:t>
      </w:r>
      <w:r>
        <w:rPr>
          <w:w w:val="102"/>
          <w:sz w:val="23"/>
          <w:szCs w:val="23"/>
        </w:rPr>
        <w:t>years</w:t>
      </w:r>
      <w:r>
        <w:rPr>
          <w:sz w:val="23"/>
          <w:szCs w:val="23"/>
        </w:rPr>
        <w:t xml:space="preserve"> </w:t>
      </w:r>
      <w:r>
        <w:rPr>
          <w:w w:val="102"/>
          <w:sz w:val="23"/>
          <w:szCs w:val="23"/>
        </w:rPr>
        <w:t>of</w:t>
      </w:r>
      <w:r>
        <w:rPr>
          <w:sz w:val="23"/>
          <w:szCs w:val="23"/>
        </w:rPr>
        <w:t xml:space="preserve"> </w:t>
      </w:r>
      <w:r>
        <w:rPr>
          <w:w w:val="102"/>
          <w:sz w:val="23"/>
          <w:szCs w:val="23"/>
        </w:rPr>
        <w:t>age</w:t>
      </w:r>
      <w:r>
        <w:rPr>
          <w:sz w:val="23"/>
          <w:szCs w:val="23"/>
        </w:rPr>
        <w:t xml:space="preserve"> </w:t>
      </w:r>
      <w:r>
        <w:rPr>
          <w:w w:val="102"/>
          <w:sz w:val="23"/>
          <w:szCs w:val="23"/>
        </w:rPr>
        <w:t>of</w:t>
      </w:r>
      <w:r>
        <w:rPr>
          <w:sz w:val="23"/>
          <w:szCs w:val="23"/>
        </w:rPr>
        <w:t xml:space="preserve"> </w:t>
      </w:r>
      <w:r>
        <w:rPr>
          <w:w w:val="102"/>
          <w:sz w:val="23"/>
          <w:szCs w:val="23"/>
        </w:rPr>
        <w:t>those</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foreign</w:t>
      </w:r>
      <w:r>
        <w:rPr>
          <w:sz w:val="23"/>
          <w:szCs w:val="23"/>
        </w:rPr>
        <w:t xml:space="preserve"> </w:t>
      </w:r>
      <w:r>
        <w:rPr>
          <w:w w:val="102"/>
          <w:sz w:val="23"/>
          <w:szCs w:val="23"/>
        </w:rPr>
        <w:t>Personnel assigned</w:t>
      </w:r>
      <w:r>
        <w:rPr>
          <w:sz w:val="23"/>
          <w:szCs w:val="23"/>
        </w:rPr>
        <w:t xml:space="preserve"> </w:t>
      </w:r>
      <w:r>
        <w:rPr>
          <w:w w:val="102"/>
          <w:sz w:val="23"/>
          <w:szCs w:val="23"/>
        </w:rPr>
        <w:t>to</w:t>
      </w:r>
      <w:r>
        <w:rPr>
          <w:sz w:val="23"/>
          <w:szCs w:val="23"/>
        </w:rPr>
        <w:t xml:space="preserve"> </w:t>
      </w:r>
      <w:r>
        <w:rPr>
          <w:w w:val="102"/>
          <w:sz w:val="23"/>
          <w:szCs w:val="23"/>
        </w:rPr>
        <w:t>resident</w:t>
      </w:r>
      <w:r>
        <w:rPr>
          <w:sz w:val="23"/>
          <w:szCs w:val="23"/>
        </w:rPr>
        <w:t xml:space="preserve"> </w:t>
      </w:r>
      <w:r>
        <w:rPr>
          <w:w w:val="102"/>
          <w:sz w:val="23"/>
          <w:szCs w:val="23"/>
        </w:rPr>
        <w:t>duty</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Government’s</w:t>
      </w:r>
      <w:r>
        <w:rPr>
          <w:sz w:val="23"/>
          <w:szCs w:val="23"/>
        </w:rPr>
        <w:t xml:space="preserve"> </w:t>
      </w:r>
      <w:r>
        <w:rPr>
          <w:w w:val="102"/>
          <w:sz w:val="23"/>
          <w:szCs w:val="23"/>
        </w:rPr>
        <w:t>country</w:t>
      </w:r>
      <w:r>
        <w:rPr>
          <w:sz w:val="23"/>
          <w:szCs w:val="23"/>
        </w:rPr>
        <w:t xml:space="preserve"> </w:t>
      </w:r>
      <w:r>
        <w:rPr>
          <w:w w:val="102"/>
          <w:sz w:val="23"/>
          <w:szCs w:val="23"/>
        </w:rPr>
        <w:t>for the</w:t>
      </w:r>
      <w:r>
        <w:rPr>
          <w:sz w:val="23"/>
          <w:szCs w:val="23"/>
        </w:rPr>
        <w:t xml:space="preserve">   </w:t>
      </w:r>
      <w:r>
        <w:rPr>
          <w:w w:val="102"/>
          <w:sz w:val="23"/>
          <w:szCs w:val="23"/>
        </w:rPr>
        <w:t>purpose</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Services</w:t>
      </w:r>
      <w:r>
        <w:rPr>
          <w:sz w:val="23"/>
          <w:szCs w:val="23"/>
        </w:rPr>
        <w:t xml:space="preserve">   </w:t>
      </w:r>
      <w:r>
        <w:rPr>
          <w:w w:val="102"/>
          <w:sz w:val="23"/>
          <w:szCs w:val="23"/>
        </w:rPr>
        <w:t>for</w:t>
      </w:r>
      <w:r>
        <w:rPr>
          <w:sz w:val="23"/>
          <w:szCs w:val="23"/>
        </w:rPr>
        <w:t xml:space="preserve">   </w:t>
      </w:r>
      <w:r>
        <w:rPr>
          <w:w w:val="102"/>
          <w:sz w:val="23"/>
          <w:szCs w:val="23"/>
        </w:rPr>
        <w:t>periods</w:t>
      </w:r>
      <w:r>
        <w:rPr>
          <w:sz w:val="23"/>
          <w:szCs w:val="23"/>
        </w:rPr>
        <w:t xml:space="preserve">   </w:t>
      </w:r>
      <w:r>
        <w:rPr>
          <w:w w:val="102"/>
          <w:sz w:val="23"/>
          <w:szCs w:val="23"/>
        </w:rPr>
        <w:t>of</w:t>
      </w:r>
      <w:r>
        <w:rPr>
          <w:sz w:val="23"/>
          <w:szCs w:val="23"/>
        </w:rPr>
        <w:t xml:space="preserve">   </w:t>
      </w:r>
      <w:r>
        <w:rPr>
          <w:w w:val="102"/>
          <w:sz w:val="23"/>
          <w:szCs w:val="23"/>
        </w:rPr>
        <w:t>six</w:t>
      </w:r>
      <w:r>
        <w:rPr>
          <w:sz w:val="23"/>
          <w:szCs w:val="23"/>
        </w:rPr>
        <w:t xml:space="preserve">   </w:t>
      </w:r>
      <w:r>
        <w:rPr>
          <w:w w:val="102"/>
          <w:sz w:val="23"/>
          <w:szCs w:val="23"/>
        </w:rPr>
        <w:t>(6) consecutive</w:t>
      </w:r>
      <w:r>
        <w:rPr>
          <w:sz w:val="23"/>
          <w:szCs w:val="23"/>
        </w:rPr>
        <w:t xml:space="preserve">  </w:t>
      </w:r>
      <w:r>
        <w:rPr>
          <w:w w:val="102"/>
          <w:sz w:val="23"/>
          <w:szCs w:val="23"/>
        </w:rPr>
        <w:t>months</w:t>
      </w:r>
      <w:r>
        <w:rPr>
          <w:sz w:val="23"/>
          <w:szCs w:val="23"/>
        </w:rPr>
        <w:t xml:space="preserve">  </w:t>
      </w:r>
      <w:r>
        <w:rPr>
          <w:w w:val="102"/>
          <w:sz w:val="23"/>
          <w:szCs w:val="23"/>
        </w:rPr>
        <w:t>or</w:t>
      </w:r>
      <w:r>
        <w:rPr>
          <w:sz w:val="23"/>
          <w:szCs w:val="23"/>
        </w:rPr>
        <w:t xml:space="preserve">  </w:t>
      </w:r>
      <w:r>
        <w:rPr>
          <w:w w:val="102"/>
          <w:sz w:val="23"/>
          <w:szCs w:val="23"/>
        </w:rPr>
        <w:t>longer,</w:t>
      </w:r>
      <w:r>
        <w:rPr>
          <w:sz w:val="23"/>
          <w:szCs w:val="23"/>
        </w:rPr>
        <w:t xml:space="preserve">  </w:t>
      </w:r>
      <w:r>
        <w:rPr>
          <w:w w:val="102"/>
          <w:sz w:val="23"/>
          <w:szCs w:val="23"/>
        </w:rPr>
        <w:t>provided</w:t>
      </w:r>
      <w:r>
        <w:rPr>
          <w:sz w:val="23"/>
          <w:szCs w:val="23"/>
        </w:rPr>
        <w:t xml:space="preserve">  </w:t>
      </w:r>
      <w:r>
        <w:rPr>
          <w:w w:val="102"/>
          <w:sz w:val="23"/>
          <w:szCs w:val="23"/>
        </w:rPr>
        <w:t>that</w:t>
      </w:r>
      <w:r>
        <w:rPr>
          <w:sz w:val="23"/>
          <w:szCs w:val="23"/>
        </w:rPr>
        <w:t xml:space="preserve">  </w:t>
      </w:r>
      <w:r>
        <w:rPr>
          <w:w w:val="102"/>
          <w:sz w:val="23"/>
          <w:szCs w:val="23"/>
        </w:rPr>
        <w:t>the</w:t>
      </w:r>
      <w:r>
        <w:rPr>
          <w:sz w:val="23"/>
          <w:szCs w:val="23"/>
        </w:rPr>
        <w:t xml:space="preserve">  </w:t>
      </w:r>
      <w:r>
        <w:rPr>
          <w:w w:val="102"/>
          <w:sz w:val="23"/>
          <w:szCs w:val="23"/>
        </w:rPr>
        <w:t>stay</w:t>
      </w:r>
      <w:r>
        <w:rPr>
          <w:sz w:val="23"/>
          <w:szCs w:val="23"/>
        </w:rPr>
        <w:t xml:space="preserve">  </w:t>
      </w:r>
      <w:r>
        <w:rPr>
          <w:w w:val="102"/>
          <w:sz w:val="23"/>
          <w:szCs w:val="23"/>
        </w:rPr>
        <w:t>of such</w:t>
      </w:r>
      <w:r>
        <w:rPr>
          <w:sz w:val="23"/>
          <w:szCs w:val="23"/>
        </w:rPr>
        <w:t xml:space="preserve">  </w:t>
      </w:r>
      <w:r>
        <w:rPr>
          <w:w w:val="102"/>
          <w:sz w:val="23"/>
          <w:szCs w:val="23"/>
        </w:rPr>
        <w:t>dependents</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Government’s</w:t>
      </w:r>
      <w:r>
        <w:rPr>
          <w:sz w:val="23"/>
          <w:szCs w:val="23"/>
        </w:rPr>
        <w:t xml:space="preserve">  </w:t>
      </w:r>
      <w:r>
        <w:rPr>
          <w:w w:val="102"/>
          <w:sz w:val="23"/>
          <w:szCs w:val="23"/>
        </w:rPr>
        <w:t>country</w:t>
      </w:r>
      <w:r>
        <w:rPr>
          <w:sz w:val="23"/>
          <w:szCs w:val="23"/>
        </w:rPr>
        <w:t xml:space="preserve">  </w:t>
      </w:r>
      <w:r>
        <w:rPr>
          <w:w w:val="102"/>
          <w:sz w:val="23"/>
          <w:szCs w:val="23"/>
        </w:rPr>
        <w:t>shall</w:t>
      </w:r>
      <w:r>
        <w:rPr>
          <w:sz w:val="23"/>
          <w:szCs w:val="23"/>
        </w:rPr>
        <w:t xml:space="preserve">  </w:t>
      </w:r>
      <w:r>
        <w:rPr>
          <w:w w:val="102"/>
          <w:sz w:val="23"/>
          <w:szCs w:val="23"/>
        </w:rPr>
        <w:t>have been</w:t>
      </w:r>
      <w:r>
        <w:rPr>
          <w:sz w:val="23"/>
          <w:szCs w:val="23"/>
        </w:rPr>
        <w:t xml:space="preserve">   </w:t>
      </w:r>
      <w:r>
        <w:rPr>
          <w:w w:val="102"/>
          <w:sz w:val="23"/>
          <w:szCs w:val="23"/>
        </w:rPr>
        <w:t>for</w:t>
      </w:r>
      <w:r>
        <w:rPr>
          <w:sz w:val="23"/>
          <w:szCs w:val="23"/>
        </w:rPr>
        <w:t xml:space="preserve">   </w:t>
      </w:r>
      <w:r>
        <w:rPr>
          <w:w w:val="102"/>
          <w:sz w:val="23"/>
          <w:szCs w:val="23"/>
        </w:rPr>
        <w:t>not</w:t>
      </w:r>
      <w:r>
        <w:rPr>
          <w:sz w:val="23"/>
          <w:szCs w:val="23"/>
        </w:rPr>
        <w:t xml:space="preserve">   </w:t>
      </w:r>
      <w:r>
        <w:rPr>
          <w:w w:val="102"/>
          <w:sz w:val="23"/>
          <w:szCs w:val="23"/>
        </w:rPr>
        <w:t>less</w:t>
      </w:r>
      <w:r>
        <w:rPr>
          <w:sz w:val="23"/>
          <w:szCs w:val="23"/>
        </w:rPr>
        <w:t xml:space="preserve">   </w:t>
      </w:r>
      <w:r>
        <w:rPr>
          <w:w w:val="102"/>
          <w:sz w:val="23"/>
          <w:szCs w:val="23"/>
        </w:rPr>
        <w:t>than</w:t>
      </w:r>
      <w:r>
        <w:rPr>
          <w:sz w:val="23"/>
          <w:szCs w:val="23"/>
        </w:rPr>
        <w:t xml:space="preserve">   </w:t>
      </w:r>
      <w:r>
        <w:rPr>
          <w:w w:val="102"/>
          <w:sz w:val="23"/>
          <w:szCs w:val="23"/>
        </w:rPr>
        <w:t>three</w:t>
      </w:r>
      <w:r>
        <w:rPr>
          <w:sz w:val="23"/>
          <w:szCs w:val="23"/>
        </w:rPr>
        <w:t xml:space="preserve">   </w:t>
      </w:r>
      <w:r>
        <w:rPr>
          <w:w w:val="102"/>
          <w:sz w:val="23"/>
          <w:szCs w:val="23"/>
        </w:rPr>
        <w:t>(3)</w:t>
      </w:r>
      <w:r>
        <w:rPr>
          <w:sz w:val="23"/>
          <w:szCs w:val="23"/>
        </w:rPr>
        <w:t xml:space="preserve">   </w:t>
      </w:r>
      <w:r>
        <w:rPr>
          <w:w w:val="102"/>
          <w:sz w:val="23"/>
          <w:szCs w:val="23"/>
        </w:rPr>
        <w:t>consecutive</w:t>
      </w:r>
      <w:r>
        <w:rPr>
          <w:sz w:val="23"/>
          <w:szCs w:val="23"/>
        </w:rPr>
        <w:t xml:space="preserve">   </w:t>
      </w:r>
      <w:r>
        <w:rPr>
          <w:w w:val="102"/>
          <w:sz w:val="23"/>
          <w:szCs w:val="23"/>
        </w:rPr>
        <w:t>months, duration.</w:t>
      </w:r>
      <w:r>
        <w:rPr>
          <w:sz w:val="23"/>
          <w:szCs w:val="23"/>
        </w:rPr>
        <w:t xml:space="preserve">    </w:t>
      </w:r>
      <w:r>
        <w:rPr>
          <w:w w:val="102"/>
          <w:sz w:val="23"/>
          <w:szCs w:val="23"/>
        </w:rPr>
        <w:t>If</w:t>
      </w:r>
      <w:r>
        <w:rPr>
          <w:sz w:val="23"/>
          <w:szCs w:val="23"/>
        </w:rPr>
        <w:t xml:space="preserve">  </w:t>
      </w:r>
      <w:r>
        <w:rPr>
          <w:w w:val="102"/>
          <w:sz w:val="23"/>
          <w:szCs w:val="23"/>
        </w:rPr>
        <w:t>the</w:t>
      </w:r>
      <w:r>
        <w:rPr>
          <w:sz w:val="23"/>
          <w:szCs w:val="23"/>
        </w:rPr>
        <w:t xml:space="preserve">  </w:t>
      </w:r>
      <w:r>
        <w:rPr>
          <w:w w:val="102"/>
          <w:sz w:val="23"/>
          <w:szCs w:val="23"/>
        </w:rPr>
        <w:t>project</w:t>
      </w:r>
      <w:r>
        <w:rPr>
          <w:sz w:val="23"/>
          <w:szCs w:val="23"/>
        </w:rPr>
        <w:t xml:space="preserve">  </w:t>
      </w:r>
      <w:r>
        <w:rPr>
          <w:w w:val="102"/>
          <w:sz w:val="23"/>
          <w:szCs w:val="23"/>
        </w:rPr>
        <w:t>period</w:t>
      </w:r>
      <w:r>
        <w:rPr>
          <w:sz w:val="23"/>
          <w:szCs w:val="23"/>
        </w:rPr>
        <w:t xml:space="preserve">  </w:t>
      </w:r>
      <w:r>
        <w:rPr>
          <w:w w:val="102"/>
          <w:sz w:val="23"/>
          <w:szCs w:val="23"/>
        </w:rPr>
        <w:t>for</w:t>
      </w:r>
      <w:r>
        <w:rPr>
          <w:sz w:val="23"/>
          <w:szCs w:val="23"/>
        </w:rPr>
        <w:t xml:space="preserve">  </w:t>
      </w:r>
      <w:r>
        <w:rPr>
          <w:w w:val="102"/>
          <w:sz w:val="23"/>
          <w:szCs w:val="23"/>
        </w:rPr>
        <w:t>resident</w:t>
      </w:r>
      <w:r>
        <w:rPr>
          <w:sz w:val="23"/>
          <w:szCs w:val="23"/>
        </w:rPr>
        <w:t xml:space="preserve">  </w:t>
      </w:r>
      <w:r>
        <w:rPr>
          <w:w w:val="102"/>
          <w:sz w:val="23"/>
          <w:szCs w:val="23"/>
        </w:rPr>
        <w:t>staff</w:t>
      </w:r>
      <w:r>
        <w:rPr>
          <w:sz w:val="23"/>
          <w:szCs w:val="23"/>
        </w:rPr>
        <w:t xml:space="preserve">  </w:t>
      </w:r>
      <w:r>
        <w:rPr>
          <w:w w:val="102"/>
          <w:sz w:val="23"/>
          <w:szCs w:val="23"/>
        </w:rPr>
        <w:t>of</w:t>
      </w:r>
      <w:r>
        <w:rPr>
          <w:sz w:val="23"/>
          <w:szCs w:val="23"/>
        </w:rPr>
        <w:t xml:space="preserve">  </w:t>
      </w:r>
      <w:r>
        <w:rPr>
          <w:w w:val="102"/>
          <w:sz w:val="23"/>
          <w:szCs w:val="23"/>
        </w:rPr>
        <w:t>the foreign</w:t>
      </w:r>
      <w:r>
        <w:rPr>
          <w:sz w:val="23"/>
          <w:szCs w:val="23"/>
        </w:rPr>
        <w:t xml:space="preserve"> </w:t>
      </w:r>
      <w:r>
        <w:rPr>
          <w:w w:val="102"/>
          <w:sz w:val="23"/>
          <w:szCs w:val="23"/>
        </w:rPr>
        <w:t>Personnel</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thirty</w:t>
      </w:r>
      <w:r>
        <w:rPr>
          <w:sz w:val="23"/>
          <w:szCs w:val="23"/>
        </w:rPr>
        <w:t xml:space="preserve"> </w:t>
      </w:r>
      <w:r>
        <w:rPr>
          <w:w w:val="102"/>
          <w:sz w:val="23"/>
          <w:szCs w:val="23"/>
        </w:rPr>
        <w:t>(30)</w:t>
      </w:r>
      <w:r>
        <w:rPr>
          <w:sz w:val="23"/>
          <w:szCs w:val="23"/>
        </w:rPr>
        <w:t xml:space="preserve"> </w:t>
      </w:r>
      <w:r>
        <w:rPr>
          <w:w w:val="102"/>
          <w:sz w:val="23"/>
          <w:szCs w:val="23"/>
        </w:rPr>
        <w:t>months</w:t>
      </w:r>
      <w:r>
        <w:rPr>
          <w:sz w:val="23"/>
          <w:szCs w:val="23"/>
        </w:rPr>
        <w:t xml:space="preserve"> </w:t>
      </w:r>
      <w:r>
        <w:rPr>
          <w:w w:val="102"/>
          <w:sz w:val="23"/>
          <w:szCs w:val="23"/>
        </w:rPr>
        <w:t>or</w:t>
      </w:r>
      <w:r>
        <w:rPr>
          <w:sz w:val="23"/>
          <w:szCs w:val="23"/>
        </w:rPr>
        <w:t xml:space="preserve"> </w:t>
      </w:r>
      <w:r>
        <w:rPr>
          <w:w w:val="102"/>
          <w:sz w:val="23"/>
          <w:szCs w:val="23"/>
        </w:rPr>
        <w:t>more,</w:t>
      </w:r>
      <w:r>
        <w:rPr>
          <w:sz w:val="23"/>
          <w:szCs w:val="23"/>
        </w:rPr>
        <w:t xml:space="preserve"> </w:t>
      </w:r>
      <w:r>
        <w:rPr>
          <w:w w:val="102"/>
          <w:sz w:val="23"/>
          <w:szCs w:val="23"/>
        </w:rPr>
        <w:t>one extra</w:t>
      </w:r>
      <w:r>
        <w:rPr>
          <w:sz w:val="23"/>
          <w:szCs w:val="23"/>
        </w:rPr>
        <w:t xml:space="preserve"> </w:t>
      </w:r>
      <w:r>
        <w:rPr>
          <w:w w:val="102"/>
          <w:sz w:val="23"/>
          <w:szCs w:val="23"/>
        </w:rPr>
        <w:t>economy</w:t>
      </w:r>
      <w:r>
        <w:rPr>
          <w:sz w:val="23"/>
          <w:szCs w:val="23"/>
        </w:rPr>
        <w:t xml:space="preserve"> </w:t>
      </w:r>
      <w:r>
        <w:rPr>
          <w:w w:val="102"/>
          <w:sz w:val="23"/>
          <w:szCs w:val="23"/>
        </w:rPr>
        <w:t>class</w:t>
      </w:r>
      <w:r>
        <w:rPr>
          <w:sz w:val="23"/>
          <w:szCs w:val="23"/>
        </w:rPr>
        <w:t xml:space="preserve"> </w:t>
      </w:r>
      <w:r>
        <w:rPr>
          <w:w w:val="102"/>
          <w:sz w:val="23"/>
          <w:szCs w:val="23"/>
        </w:rPr>
        <w:t>air</w:t>
      </w:r>
      <w:r>
        <w:rPr>
          <w:sz w:val="23"/>
          <w:szCs w:val="23"/>
        </w:rPr>
        <w:t xml:space="preserve"> </w:t>
      </w:r>
      <w:r>
        <w:rPr>
          <w:w w:val="102"/>
          <w:sz w:val="23"/>
          <w:szCs w:val="23"/>
        </w:rPr>
        <w:t>trip</w:t>
      </w:r>
      <w:r>
        <w:rPr>
          <w:sz w:val="23"/>
          <w:szCs w:val="23"/>
        </w:rPr>
        <w:t xml:space="preserve"> </w:t>
      </w:r>
      <w:r>
        <w:rPr>
          <w:w w:val="102"/>
          <w:sz w:val="23"/>
          <w:szCs w:val="23"/>
        </w:rPr>
        <w:t>for</w:t>
      </w:r>
      <w:r>
        <w:rPr>
          <w:sz w:val="23"/>
          <w:szCs w:val="23"/>
        </w:rPr>
        <w:t xml:space="preserve"> </w:t>
      </w:r>
      <w:r>
        <w:rPr>
          <w:w w:val="102"/>
          <w:sz w:val="23"/>
          <w:szCs w:val="23"/>
        </w:rPr>
        <w:t>their</w:t>
      </w:r>
      <w:r>
        <w:rPr>
          <w:sz w:val="23"/>
          <w:szCs w:val="23"/>
        </w:rPr>
        <w:t xml:space="preserve"> </w:t>
      </w:r>
      <w:r>
        <w:rPr>
          <w:w w:val="102"/>
          <w:sz w:val="23"/>
          <w:szCs w:val="23"/>
        </w:rPr>
        <w:t>eligible</w:t>
      </w:r>
      <w:r>
        <w:rPr>
          <w:sz w:val="23"/>
          <w:szCs w:val="23"/>
        </w:rPr>
        <w:t xml:space="preserve"> </w:t>
      </w:r>
      <w:r>
        <w:rPr>
          <w:w w:val="102"/>
          <w:sz w:val="23"/>
          <w:szCs w:val="23"/>
        </w:rPr>
        <w:t>dependents</w:t>
      </w:r>
      <w:r>
        <w:rPr>
          <w:sz w:val="23"/>
          <w:szCs w:val="23"/>
        </w:rPr>
        <w:t xml:space="preserve"> </w:t>
      </w:r>
      <w:r>
        <w:rPr>
          <w:w w:val="102"/>
          <w:sz w:val="23"/>
          <w:szCs w:val="23"/>
        </w:rPr>
        <w:t>for every</w:t>
      </w:r>
      <w:r>
        <w:rPr>
          <w:sz w:val="23"/>
          <w:szCs w:val="23"/>
        </w:rPr>
        <w:t xml:space="preserve"> </w:t>
      </w:r>
      <w:r>
        <w:rPr>
          <w:w w:val="102"/>
          <w:sz w:val="23"/>
          <w:szCs w:val="23"/>
        </w:rPr>
        <w:t>twenty-four</w:t>
      </w:r>
      <w:r>
        <w:rPr>
          <w:sz w:val="23"/>
          <w:szCs w:val="23"/>
        </w:rPr>
        <w:t xml:space="preserve"> </w:t>
      </w:r>
      <w:r>
        <w:rPr>
          <w:w w:val="102"/>
          <w:sz w:val="23"/>
          <w:szCs w:val="23"/>
        </w:rPr>
        <w:t>(24)-month</w:t>
      </w:r>
      <w:r>
        <w:rPr>
          <w:sz w:val="23"/>
          <w:szCs w:val="23"/>
        </w:rPr>
        <w:t xml:space="preserve"> </w:t>
      </w:r>
      <w:r>
        <w:rPr>
          <w:w w:val="102"/>
          <w:sz w:val="23"/>
          <w:szCs w:val="23"/>
        </w:rPr>
        <w:t>project</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reimbursed;</w:t>
      </w:r>
    </w:p>
    <w:p w:rsidR="00300549" w:rsidRDefault="00300549">
      <w:pPr>
        <w:spacing w:before="6" w:line="220" w:lineRule="exact"/>
        <w:rPr>
          <w:sz w:val="22"/>
          <w:szCs w:val="22"/>
        </w:rPr>
      </w:pPr>
    </w:p>
    <w:p w:rsidR="00300549" w:rsidRDefault="00BF290C" w:rsidP="003A7849">
      <w:pPr>
        <w:spacing w:line="245" w:lineRule="auto"/>
        <w:ind w:left="3111" w:right="239" w:hanging="677"/>
        <w:jc w:val="both"/>
        <w:rPr>
          <w:sz w:val="23"/>
          <w:szCs w:val="23"/>
        </w:rPr>
      </w:pPr>
      <w:r>
        <w:rPr>
          <w:w w:val="102"/>
          <w:sz w:val="23"/>
          <w:szCs w:val="23"/>
        </w:rPr>
        <w:lastRenderedPageBreak/>
        <w:t>(c)</w:t>
      </w:r>
      <w:r>
        <w:rPr>
          <w:sz w:val="23"/>
          <w:szCs w:val="23"/>
        </w:rPr>
        <w:t xml:space="preserve">       </w:t>
      </w:r>
      <w:r>
        <w:rPr>
          <w:w w:val="102"/>
          <w:sz w:val="23"/>
          <w:szCs w:val="23"/>
        </w:rPr>
        <w:t>for</w:t>
      </w:r>
      <w:r>
        <w:rPr>
          <w:sz w:val="23"/>
          <w:szCs w:val="23"/>
        </w:rPr>
        <w:t xml:space="preserve"> </w:t>
      </w:r>
      <w:r>
        <w:rPr>
          <w:w w:val="102"/>
          <w:sz w:val="23"/>
          <w:szCs w:val="23"/>
        </w:rPr>
        <w:t>the</w:t>
      </w:r>
      <w:r>
        <w:rPr>
          <w:sz w:val="23"/>
          <w:szCs w:val="23"/>
        </w:rPr>
        <w:t xml:space="preserve"> </w:t>
      </w:r>
      <w:r>
        <w:rPr>
          <w:w w:val="102"/>
          <w:sz w:val="23"/>
          <w:szCs w:val="23"/>
        </w:rPr>
        <w:t>air</w:t>
      </w:r>
      <w:r>
        <w:rPr>
          <w:sz w:val="23"/>
          <w:szCs w:val="23"/>
        </w:rPr>
        <w:t xml:space="preserve"> </w:t>
      </w:r>
      <w:r>
        <w:rPr>
          <w:w w:val="102"/>
          <w:sz w:val="23"/>
          <w:szCs w:val="23"/>
        </w:rPr>
        <w:t>travel</w:t>
      </w:r>
      <w:r>
        <w:rPr>
          <w:sz w:val="23"/>
          <w:szCs w:val="23"/>
        </w:rPr>
        <w:t xml:space="preserve"> </w:t>
      </w:r>
      <w:r>
        <w:rPr>
          <w:w w:val="102"/>
          <w:sz w:val="23"/>
          <w:szCs w:val="23"/>
        </w:rPr>
        <w:t>of</w:t>
      </w:r>
      <w:r>
        <w:rPr>
          <w:sz w:val="23"/>
          <w:szCs w:val="23"/>
        </w:rPr>
        <w:t xml:space="preserve"> </w:t>
      </w:r>
      <w:r>
        <w:rPr>
          <w:w w:val="102"/>
          <w:sz w:val="23"/>
          <w:szCs w:val="23"/>
        </w:rPr>
        <w:t>each</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foreign</w:t>
      </w:r>
      <w:r>
        <w:rPr>
          <w:sz w:val="23"/>
          <w:szCs w:val="23"/>
        </w:rPr>
        <w:t xml:space="preserve"> </w:t>
      </w:r>
      <w:r>
        <w:rPr>
          <w:w w:val="102"/>
          <w:sz w:val="23"/>
          <w:szCs w:val="23"/>
        </w:rPr>
        <w:t>Personnel,</w:t>
      </w:r>
      <w:r>
        <w:rPr>
          <w:sz w:val="23"/>
          <w:szCs w:val="23"/>
        </w:rPr>
        <w:t xml:space="preserve"> </w:t>
      </w:r>
      <w:r>
        <w:rPr>
          <w:w w:val="102"/>
          <w:sz w:val="23"/>
          <w:szCs w:val="23"/>
        </w:rPr>
        <w:t>and</w:t>
      </w:r>
      <w:r>
        <w:rPr>
          <w:sz w:val="23"/>
          <w:szCs w:val="23"/>
        </w:rPr>
        <w:t xml:space="preserve"> </w:t>
      </w:r>
      <w:r>
        <w:rPr>
          <w:w w:val="102"/>
          <w:sz w:val="23"/>
          <w:szCs w:val="23"/>
        </w:rPr>
        <w:t>each eligible</w:t>
      </w:r>
      <w:r>
        <w:rPr>
          <w:sz w:val="23"/>
          <w:szCs w:val="23"/>
        </w:rPr>
        <w:t xml:space="preserve"> </w:t>
      </w:r>
      <w:r>
        <w:rPr>
          <w:w w:val="102"/>
          <w:sz w:val="23"/>
          <w:szCs w:val="23"/>
        </w:rPr>
        <w:t>dependent,</w:t>
      </w:r>
      <w:r>
        <w:rPr>
          <w:sz w:val="23"/>
          <w:szCs w:val="23"/>
        </w:rPr>
        <w:t xml:space="preserve"> </w:t>
      </w:r>
      <w:r>
        <w:rPr>
          <w:w w:val="102"/>
          <w:sz w:val="23"/>
          <w:szCs w:val="23"/>
        </w:rPr>
        <w:t>the</w:t>
      </w:r>
      <w:r>
        <w:rPr>
          <w:sz w:val="23"/>
          <w:szCs w:val="23"/>
        </w:rPr>
        <w:t xml:space="preserve"> </w:t>
      </w:r>
      <w:r>
        <w:rPr>
          <w:w w:val="102"/>
          <w:sz w:val="23"/>
          <w:szCs w:val="23"/>
        </w:rPr>
        <w:t>cost</w:t>
      </w:r>
      <w:r>
        <w:rPr>
          <w:sz w:val="23"/>
          <w:szCs w:val="23"/>
        </w:rPr>
        <w:t xml:space="preserve"> </w:t>
      </w:r>
      <w:r>
        <w:rPr>
          <w:w w:val="102"/>
          <w:sz w:val="23"/>
          <w:szCs w:val="23"/>
        </w:rPr>
        <w:t>of</w:t>
      </w:r>
      <w:r>
        <w:rPr>
          <w:sz w:val="23"/>
          <w:szCs w:val="23"/>
        </w:rPr>
        <w:t xml:space="preserve"> </w:t>
      </w:r>
      <w:r>
        <w:rPr>
          <w:w w:val="102"/>
          <w:sz w:val="23"/>
          <w:szCs w:val="23"/>
        </w:rPr>
        <w:t>excess</w:t>
      </w:r>
      <w:r>
        <w:rPr>
          <w:sz w:val="23"/>
          <w:szCs w:val="23"/>
        </w:rPr>
        <w:t xml:space="preserve"> </w:t>
      </w:r>
      <w:r>
        <w:rPr>
          <w:w w:val="102"/>
          <w:sz w:val="23"/>
          <w:szCs w:val="23"/>
        </w:rPr>
        <w:t>baggage</w:t>
      </w:r>
      <w:r>
        <w:rPr>
          <w:sz w:val="23"/>
          <w:szCs w:val="23"/>
        </w:rPr>
        <w:t xml:space="preserve"> </w:t>
      </w:r>
      <w:r>
        <w:rPr>
          <w:w w:val="102"/>
          <w:sz w:val="23"/>
          <w:szCs w:val="23"/>
        </w:rPr>
        <w:t>up</w:t>
      </w:r>
      <w:r>
        <w:rPr>
          <w:sz w:val="23"/>
          <w:szCs w:val="23"/>
        </w:rPr>
        <w:t xml:space="preserve"> </w:t>
      </w:r>
      <w:r>
        <w:rPr>
          <w:w w:val="102"/>
          <w:sz w:val="23"/>
          <w:szCs w:val="23"/>
        </w:rPr>
        <w:t>to</w:t>
      </w:r>
      <w:r>
        <w:rPr>
          <w:sz w:val="23"/>
          <w:szCs w:val="23"/>
        </w:rPr>
        <w:t xml:space="preserve"> </w:t>
      </w:r>
      <w:r>
        <w:rPr>
          <w:w w:val="102"/>
          <w:sz w:val="23"/>
          <w:szCs w:val="23"/>
        </w:rPr>
        <w:t>twenty (20)</w:t>
      </w:r>
      <w:r>
        <w:rPr>
          <w:sz w:val="23"/>
          <w:szCs w:val="23"/>
        </w:rPr>
        <w:t xml:space="preserve">  </w:t>
      </w:r>
      <w:r>
        <w:rPr>
          <w:w w:val="102"/>
          <w:sz w:val="23"/>
          <w:szCs w:val="23"/>
        </w:rPr>
        <w:t>kilograms</w:t>
      </w:r>
      <w:r>
        <w:rPr>
          <w:sz w:val="23"/>
          <w:szCs w:val="23"/>
        </w:rPr>
        <w:t xml:space="preserve">  </w:t>
      </w:r>
      <w:r>
        <w:rPr>
          <w:w w:val="102"/>
          <w:sz w:val="23"/>
          <w:szCs w:val="23"/>
        </w:rPr>
        <w:t>per</w:t>
      </w:r>
      <w:r>
        <w:rPr>
          <w:sz w:val="23"/>
          <w:szCs w:val="23"/>
        </w:rPr>
        <w:t xml:space="preserve">  </w:t>
      </w:r>
      <w:r>
        <w:rPr>
          <w:w w:val="102"/>
          <w:sz w:val="23"/>
          <w:szCs w:val="23"/>
        </w:rPr>
        <w:t>person,</w:t>
      </w:r>
      <w:r>
        <w:rPr>
          <w:sz w:val="23"/>
          <w:szCs w:val="23"/>
        </w:rPr>
        <w:t xml:space="preserve">  </w:t>
      </w:r>
      <w:r>
        <w:rPr>
          <w:w w:val="102"/>
          <w:sz w:val="23"/>
          <w:szCs w:val="23"/>
        </w:rPr>
        <w:t>or</w:t>
      </w:r>
      <w:r>
        <w:rPr>
          <w:sz w:val="23"/>
          <w:szCs w:val="23"/>
        </w:rPr>
        <w:t xml:space="preserve">  </w:t>
      </w:r>
      <w:r>
        <w:rPr>
          <w:w w:val="102"/>
          <w:sz w:val="23"/>
          <w:szCs w:val="23"/>
        </w:rPr>
        <w:t>the</w:t>
      </w:r>
      <w:r>
        <w:rPr>
          <w:sz w:val="23"/>
          <w:szCs w:val="23"/>
        </w:rPr>
        <w:t xml:space="preserve">  </w:t>
      </w:r>
      <w:r>
        <w:rPr>
          <w:w w:val="102"/>
          <w:sz w:val="23"/>
          <w:szCs w:val="23"/>
        </w:rPr>
        <w:t>equivalent</w:t>
      </w:r>
      <w:r>
        <w:rPr>
          <w:sz w:val="23"/>
          <w:szCs w:val="23"/>
        </w:rPr>
        <w:t xml:space="preserve">  </w:t>
      </w:r>
      <w:r>
        <w:rPr>
          <w:w w:val="102"/>
          <w:sz w:val="23"/>
          <w:szCs w:val="23"/>
        </w:rPr>
        <w:t>in</w:t>
      </w:r>
      <w:r>
        <w:rPr>
          <w:sz w:val="23"/>
          <w:szCs w:val="23"/>
        </w:rPr>
        <w:t xml:space="preserve">  </w:t>
      </w:r>
      <w:r>
        <w:rPr>
          <w:w w:val="102"/>
          <w:sz w:val="23"/>
          <w:szCs w:val="23"/>
        </w:rPr>
        <w:t>cost</w:t>
      </w:r>
      <w:r>
        <w:rPr>
          <w:sz w:val="23"/>
          <w:szCs w:val="23"/>
        </w:rPr>
        <w:t xml:space="preserve">  </w:t>
      </w:r>
      <w:r>
        <w:rPr>
          <w:w w:val="102"/>
          <w:sz w:val="23"/>
          <w:szCs w:val="23"/>
        </w:rPr>
        <w:t>of unaccompanied</w:t>
      </w:r>
      <w:r>
        <w:rPr>
          <w:sz w:val="23"/>
          <w:szCs w:val="23"/>
        </w:rPr>
        <w:t xml:space="preserve"> </w:t>
      </w:r>
      <w:r>
        <w:rPr>
          <w:w w:val="102"/>
          <w:sz w:val="23"/>
          <w:szCs w:val="23"/>
        </w:rPr>
        <w:t>baggage</w:t>
      </w:r>
      <w:r>
        <w:rPr>
          <w:sz w:val="23"/>
          <w:szCs w:val="23"/>
        </w:rPr>
        <w:t xml:space="preserve"> </w:t>
      </w:r>
      <w:r>
        <w:rPr>
          <w:w w:val="102"/>
          <w:sz w:val="23"/>
          <w:szCs w:val="23"/>
        </w:rPr>
        <w:t>or</w:t>
      </w:r>
      <w:r>
        <w:rPr>
          <w:sz w:val="23"/>
          <w:szCs w:val="23"/>
        </w:rPr>
        <w:t xml:space="preserve"> </w:t>
      </w:r>
      <w:r>
        <w:rPr>
          <w:w w:val="102"/>
          <w:sz w:val="23"/>
          <w:szCs w:val="23"/>
        </w:rPr>
        <w:t>air</w:t>
      </w:r>
      <w:r>
        <w:rPr>
          <w:sz w:val="23"/>
          <w:szCs w:val="23"/>
        </w:rPr>
        <w:t xml:space="preserve"> </w:t>
      </w:r>
      <w:r>
        <w:rPr>
          <w:w w:val="102"/>
          <w:sz w:val="23"/>
          <w:szCs w:val="23"/>
        </w:rPr>
        <w:t>freight;</w:t>
      </w:r>
      <w:r>
        <w:rPr>
          <w:sz w:val="23"/>
          <w:szCs w:val="23"/>
        </w:rPr>
        <w:t xml:space="preserve"> </w:t>
      </w:r>
      <w:r>
        <w:rPr>
          <w:w w:val="102"/>
          <w:sz w:val="23"/>
          <w:szCs w:val="23"/>
        </w:rPr>
        <w:t>and(d)</w:t>
      </w:r>
      <w:r>
        <w:rPr>
          <w:sz w:val="23"/>
          <w:szCs w:val="23"/>
        </w:rPr>
        <w:t xml:space="preserve">       </w:t>
      </w:r>
      <w:r>
        <w:rPr>
          <w:w w:val="102"/>
          <w:sz w:val="23"/>
          <w:szCs w:val="23"/>
        </w:rPr>
        <w:t>miscellaneous</w:t>
      </w:r>
      <w:r>
        <w:rPr>
          <w:sz w:val="23"/>
          <w:szCs w:val="23"/>
        </w:rPr>
        <w:t xml:space="preserve">   </w:t>
      </w:r>
      <w:r>
        <w:rPr>
          <w:w w:val="102"/>
          <w:sz w:val="23"/>
          <w:szCs w:val="23"/>
        </w:rPr>
        <w:t>travel</w:t>
      </w:r>
      <w:r>
        <w:rPr>
          <w:sz w:val="23"/>
          <w:szCs w:val="23"/>
        </w:rPr>
        <w:t xml:space="preserve">   </w:t>
      </w:r>
      <w:r>
        <w:rPr>
          <w:w w:val="102"/>
          <w:sz w:val="23"/>
          <w:szCs w:val="23"/>
        </w:rPr>
        <w:t>expenses</w:t>
      </w:r>
      <w:r>
        <w:rPr>
          <w:sz w:val="23"/>
          <w:szCs w:val="23"/>
        </w:rPr>
        <w:t xml:space="preserve">   </w:t>
      </w:r>
      <w:r>
        <w:rPr>
          <w:w w:val="102"/>
          <w:sz w:val="23"/>
          <w:szCs w:val="23"/>
        </w:rPr>
        <w:t>such</w:t>
      </w:r>
      <w:r>
        <w:rPr>
          <w:sz w:val="23"/>
          <w:szCs w:val="23"/>
        </w:rPr>
        <w:t xml:space="preserve">   </w:t>
      </w:r>
      <w:r>
        <w:rPr>
          <w:w w:val="102"/>
          <w:sz w:val="23"/>
          <w:szCs w:val="23"/>
        </w:rPr>
        <w:t>as</w:t>
      </w:r>
      <w:r>
        <w:rPr>
          <w:sz w:val="23"/>
          <w:szCs w:val="23"/>
        </w:rPr>
        <w:t xml:space="preserve">   </w:t>
      </w:r>
      <w:r>
        <w:rPr>
          <w:w w:val="102"/>
          <w:sz w:val="23"/>
          <w:szCs w:val="23"/>
        </w:rPr>
        <w:t>the</w:t>
      </w:r>
      <w:r>
        <w:rPr>
          <w:sz w:val="23"/>
          <w:szCs w:val="23"/>
        </w:rPr>
        <w:t xml:space="preserve">   </w:t>
      </w:r>
      <w:r>
        <w:rPr>
          <w:w w:val="102"/>
          <w:sz w:val="23"/>
          <w:szCs w:val="23"/>
        </w:rPr>
        <w:t>cost</w:t>
      </w:r>
      <w:r>
        <w:rPr>
          <w:sz w:val="23"/>
          <w:szCs w:val="23"/>
        </w:rPr>
        <w:t xml:space="preserve">   </w:t>
      </w:r>
      <w:r>
        <w:rPr>
          <w:w w:val="102"/>
          <w:sz w:val="23"/>
          <w:szCs w:val="23"/>
        </w:rPr>
        <w:t>of transportation</w:t>
      </w:r>
      <w:r>
        <w:rPr>
          <w:sz w:val="23"/>
          <w:szCs w:val="23"/>
        </w:rPr>
        <w:t xml:space="preserve"> </w:t>
      </w:r>
      <w:r>
        <w:rPr>
          <w:w w:val="102"/>
          <w:sz w:val="23"/>
          <w:szCs w:val="23"/>
        </w:rPr>
        <w:t>to</w:t>
      </w:r>
      <w:r>
        <w:rPr>
          <w:sz w:val="23"/>
          <w:szCs w:val="23"/>
        </w:rPr>
        <w:t xml:space="preserve"> </w:t>
      </w:r>
      <w:r>
        <w:rPr>
          <w:w w:val="102"/>
          <w:sz w:val="23"/>
          <w:szCs w:val="23"/>
        </w:rPr>
        <w:t>and</w:t>
      </w:r>
      <w:r>
        <w:rPr>
          <w:sz w:val="23"/>
          <w:szCs w:val="23"/>
        </w:rPr>
        <w:t xml:space="preserve"> </w:t>
      </w:r>
      <w:r>
        <w:rPr>
          <w:w w:val="102"/>
          <w:sz w:val="23"/>
          <w:szCs w:val="23"/>
        </w:rPr>
        <w:t>from</w:t>
      </w:r>
      <w:r>
        <w:rPr>
          <w:sz w:val="23"/>
          <w:szCs w:val="23"/>
        </w:rPr>
        <w:t xml:space="preserve"> </w:t>
      </w:r>
      <w:r>
        <w:rPr>
          <w:w w:val="102"/>
          <w:sz w:val="23"/>
          <w:szCs w:val="23"/>
        </w:rPr>
        <w:t>airports,</w:t>
      </w:r>
      <w:r>
        <w:rPr>
          <w:sz w:val="23"/>
          <w:szCs w:val="23"/>
        </w:rPr>
        <w:t xml:space="preserve"> </w:t>
      </w:r>
      <w:r>
        <w:rPr>
          <w:w w:val="102"/>
          <w:sz w:val="23"/>
          <w:szCs w:val="23"/>
        </w:rPr>
        <w:t>airport</w:t>
      </w:r>
      <w:r>
        <w:rPr>
          <w:sz w:val="23"/>
          <w:szCs w:val="23"/>
        </w:rPr>
        <w:t xml:space="preserve"> </w:t>
      </w:r>
      <w:r>
        <w:rPr>
          <w:w w:val="102"/>
          <w:sz w:val="23"/>
          <w:szCs w:val="23"/>
        </w:rPr>
        <w:t>taxes,</w:t>
      </w:r>
      <w:r>
        <w:rPr>
          <w:sz w:val="23"/>
          <w:szCs w:val="23"/>
        </w:rPr>
        <w:t xml:space="preserve"> </w:t>
      </w:r>
      <w:r>
        <w:rPr>
          <w:w w:val="102"/>
          <w:sz w:val="23"/>
          <w:szCs w:val="23"/>
        </w:rPr>
        <w:t>passport, visas,</w:t>
      </w:r>
      <w:r>
        <w:rPr>
          <w:sz w:val="23"/>
          <w:szCs w:val="23"/>
        </w:rPr>
        <w:t xml:space="preserve"> </w:t>
      </w:r>
      <w:r>
        <w:rPr>
          <w:w w:val="102"/>
          <w:sz w:val="23"/>
          <w:szCs w:val="23"/>
        </w:rPr>
        <w:t>travel</w:t>
      </w:r>
      <w:r>
        <w:rPr>
          <w:sz w:val="23"/>
          <w:szCs w:val="23"/>
        </w:rPr>
        <w:t xml:space="preserve"> </w:t>
      </w:r>
      <w:r>
        <w:rPr>
          <w:w w:val="102"/>
          <w:sz w:val="23"/>
          <w:szCs w:val="23"/>
        </w:rPr>
        <w:t>permits,</w:t>
      </w:r>
      <w:r>
        <w:rPr>
          <w:sz w:val="23"/>
          <w:szCs w:val="23"/>
        </w:rPr>
        <w:t xml:space="preserve"> </w:t>
      </w:r>
      <w:r>
        <w:rPr>
          <w:w w:val="102"/>
          <w:sz w:val="23"/>
          <w:szCs w:val="23"/>
        </w:rPr>
        <w:t>vaccinations,</w:t>
      </w:r>
      <w:r>
        <w:rPr>
          <w:sz w:val="23"/>
          <w:szCs w:val="23"/>
        </w:rPr>
        <w:t xml:space="preserve"> </w:t>
      </w:r>
      <w:r>
        <w:rPr>
          <w:w w:val="102"/>
          <w:sz w:val="23"/>
          <w:szCs w:val="23"/>
        </w:rPr>
        <w:t>etc.,</w:t>
      </w:r>
      <w:r>
        <w:rPr>
          <w:sz w:val="23"/>
          <w:szCs w:val="23"/>
        </w:rPr>
        <w:t xml:space="preserve"> </w:t>
      </w:r>
      <w:r>
        <w:rPr>
          <w:w w:val="102"/>
          <w:sz w:val="23"/>
          <w:szCs w:val="23"/>
        </w:rPr>
        <w:t>at</w:t>
      </w:r>
      <w:r>
        <w:rPr>
          <w:sz w:val="23"/>
          <w:szCs w:val="23"/>
        </w:rPr>
        <w:t xml:space="preserve"> </w:t>
      </w:r>
      <w:r>
        <w:rPr>
          <w:w w:val="102"/>
          <w:sz w:val="23"/>
          <w:szCs w:val="23"/>
        </w:rPr>
        <w:t>a</w:t>
      </w:r>
      <w:r>
        <w:rPr>
          <w:sz w:val="23"/>
          <w:szCs w:val="23"/>
        </w:rPr>
        <w:t xml:space="preserve"> </w:t>
      </w:r>
      <w:r>
        <w:rPr>
          <w:w w:val="102"/>
          <w:sz w:val="23"/>
          <w:szCs w:val="23"/>
        </w:rPr>
        <w:t>fixed</w:t>
      </w:r>
      <w:r>
        <w:rPr>
          <w:sz w:val="23"/>
          <w:szCs w:val="23"/>
        </w:rPr>
        <w:t xml:space="preserve"> </w:t>
      </w:r>
      <w:r>
        <w:rPr>
          <w:w w:val="102"/>
          <w:sz w:val="23"/>
          <w:szCs w:val="23"/>
        </w:rPr>
        <w:t>unit</w:t>
      </w:r>
      <w:r>
        <w:rPr>
          <w:sz w:val="23"/>
          <w:szCs w:val="23"/>
        </w:rPr>
        <w:t xml:space="preserve"> </w:t>
      </w:r>
      <w:r>
        <w:rPr>
          <w:w w:val="102"/>
          <w:sz w:val="23"/>
          <w:szCs w:val="23"/>
        </w:rPr>
        <w:t>price per</w:t>
      </w:r>
      <w:r>
        <w:rPr>
          <w:sz w:val="23"/>
          <w:szCs w:val="23"/>
        </w:rPr>
        <w:t xml:space="preserve"> </w:t>
      </w:r>
      <w:r>
        <w:rPr>
          <w:w w:val="102"/>
          <w:sz w:val="23"/>
          <w:szCs w:val="23"/>
        </w:rPr>
        <w:t>round</w:t>
      </w:r>
      <w:r>
        <w:rPr>
          <w:sz w:val="23"/>
          <w:szCs w:val="23"/>
        </w:rPr>
        <w:t xml:space="preserve"> </w:t>
      </w:r>
      <w:r>
        <w:rPr>
          <w:w w:val="102"/>
          <w:sz w:val="23"/>
          <w:szCs w:val="23"/>
        </w:rPr>
        <w:t>trip</w:t>
      </w:r>
      <w:r>
        <w:rPr>
          <w:sz w:val="23"/>
          <w:szCs w:val="23"/>
        </w:rPr>
        <w:t xml:space="preserve"> </w:t>
      </w:r>
      <w:r>
        <w:rPr>
          <w:w w:val="102"/>
          <w:sz w:val="23"/>
          <w:szCs w:val="23"/>
        </w:rPr>
        <w:t>as</w:t>
      </w:r>
      <w:r>
        <w:rPr>
          <w:sz w:val="23"/>
          <w:szCs w:val="23"/>
        </w:rPr>
        <w:t xml:space="preserve"> </w:t>
      </w:r>
      <w:r>
        <w:rPr>
          <w:w w:val="102"/>
          <w:sz w:val="23"/>
          <w:szCs w:val="23"/>
        </w:rPr>
        <w:t>specified</w:t>
      </w:r>
      <w:r>
        <w:rPr>
          <w:sz w:val="23"/>
          <w:szCs w:val="23"/>
        </w:rPr>
        <w:t xml:space="preserve"> </w:t>
      </w:r>
      <w:r>
        <w:rPr>
          <w:w w:val="102"/>
          <w:sz w:val="23"/>
          <w:szCs w:val="23"/>
        </w:rPr>
        <w:t>in</w:t>
      </w:r>
      <w:r>
        <w:rPr>
          <w:sz w:val="23"/>
          <w:szCs w:val="23"/>
        </w:rPr>
        <w:t xml:space="preserve"> </w:t>
      </w:r>
      <w:r>
        <w:rPr>
          <w:w w:val="102"/>
          <w:sz w:val="23"/>
          <w:szCs w:val="23"/>
        </w:rPr>
        <w:t>Appendix</w:t>
      </w:r>
      <w:r>
        <w:rPr>
          <w:sz w:val="23"/>
          <w:szCs w:val="23"/>
        </w:rPr>
        <w:t xml:space="preserve"> </w:t>
      </w:r>
      <w:r>
        <w:rPr>
          <w:w w:val="102"/>
          <w:sz w:val="23"/>
          <w:szCs w:val="23"/>
        </w:rPr>
        <w:t>IV;</w:t>
      </w:r>
    </w:p>
    <w:p w:rsidR="00300549" w:rsidRDefault="00300549">
      <w:pPr>
        <w:spacing w:before="5" w:line="220" w:lineRule="exact"/>
        <w:rPr>
          <w:sz w:val="22"/>
          <w:szCs w:val="22"/>
        </w:rPr>
      </w:pPr>
    </w:p>
    <w:p w:rsidR="00300549" w:rsidRDefault="00BF290C">
      <w:pPr>
        <w:spacing w:line="245" w:lineRule="auto"/>
        <w:ind w:left="2434" w:right="240" w:hanging="672"/>
        <w:jc w:val="both"/>
        <w:rPr>
          <w:sz w:val="23"/>
          <w:szCs w:val="23"/>
        </w:rPr>
      </w:pPr>
      <w:r>
        <w:rPr>
          <w:w w:val="102"/>
          <w:sz w:val="23"/>
          <w:szCs w:val="23"/>
        </w:rPr>
        <w:t>3.</w:t>
      </w:r>
      <w:r>
        <w:rPr>
          <w:sz w:val="23"/>
          <w:szCs w:val="23"/>
        </w:rPr>
        <w:t xml:space="preserve">         </w:t>
      </w:r>
      <w:r>
        <w:rPr>
          <w:w w:val="102"/>
          <w:sz w:val="23"/>
          <w:szCs w:val="23"/>
        </w:rPr>
        <w:t>the</w:t>
      </w:r>
      <w:r>
        <w:rPr>
          <w:sz w:val="23"/>
          <w:szCs w:val="23"/>
        </w:rPr>
        <w:t xml:space="preserve">  </w:t>
      </w:r>
      <w:r>
        <w:rPr>
          <w:w w:val="102"/>
          <w:sz w:val="23"/>
          <w:szCs w:val="23"/>
        </w:rPr>
        <w:t>cost</w:t>
      </w:r>
      <w:r>
        <w:rPr>
          <w:sz w:val="23"/>
          <w:szCs w:val="23"/>
        </w:rPr>
        <w:t xml:space="preserve">   </w:t>
      </w:r>
      <w:r>
        <w:rPr>
          <w:w w:val="102"/>
          <w:sz w:val="23"/>
          <w:szCs w:val="23"/>
        </w:rPr>
        <w:t>of</w:t>
      </w:r>
      <w:r>
        <w:rPr>
          <w:sz w:val="23"/>
          <w:szCs w:val="23"/>
        </w:rPr>
        <w:t xml:space="preserve">   </w:t>
      </w:r>
      <w:r>
        <w:rPr>
          <w:w w:val="102"/>
          <w:sz w:val="23"/>
          <w:szCs w:val="23"/>
        </w:rPr>
        <w:t>communications</w:t>
      </w:r>
      <w:r>
        <w:rPr>
          <w:sz w:val="23"/>
          <w:szCs w:val="23"/>
        </w:rPr>
        <w:t xml:space="preserve">   </w:t>
      </w:r>
      <w:r>
        <w:rPr>
          <w:w w:val="102"/>
          <w:sz w:val="23"/>
          <w:szCs w:val="23"/>
        </w:rPr>
        <w:t>(other</w:t>
      </w:r>
      <w:r>
        <w:rPr>
          <w:sz w:val="23"/>
          <w:szCs w:val="23"/>
        </w:rPr>
        <w:t xml:space="preserve">  </w:t>
      </w:r>
      <w:r>
        <w:rPr>
          <w:w w:val="102"/>
          <w:sz w:val="23"/>
          <w:szCs w:val="23"/>
        </w:rPr>
        <w:t>than</w:t>
      </w:r>
      <w:r>
        <w:rPr>
          <w:sz w:val="23"/>
          <w:szCs w:val="23"/>
        </w:rPr>
        <w:t xml:space="preserve">  </w:t>
      </w:r>
      <w:r>
        <w:rPr>
          <w:w w:val="102"/>
          <w:sz w:val="23"/>
          <w:szCs w:val="23"/>
        </w:rPr>
        <w:t>those</w:t>
      </w:r>
      <w:r>
        <w:rPr>
          <w:sz w:val="23"/>
          <w:szCs w:val="23"/>
        </w:rPr>
        <w:t xml:space="preserve">   </w:t>
      </w:r>
      <w:r>
        <w:rPr>
          <w:w w:val="102"/>
          <w:sz w:val="23"/>
          <w:szCs w:val="23"/>
        </w:rPr>
        <w:t>arising</w:t>
      </w:r>
      <w:r>
        <w:rPr>
          <w:sz w:val="23"/>
          <w:szCs w:val="23"/>
        </w:rPr>
        <w:t xml:space="preserve">  </w:t>
      </w:r>
      <w:r>
        <w:rPr>
          <w:w w:val="102"/>
          <w:sz w:val="23"/>
          <w:szCs w:val="23"/>
        </w:rPr>
        <w:t>in</w:t>
      </w:r>
      <w:r>
        <w:rPr>
          <w:sz w:val="23"/>
          <w:szCs w:val="23"/>
        </w:rPr>
        <w:t xml:space="preserve">   </w:t>
      </w:r>
      <w:r>
        <w:rPr>
          <w:w w:val="102"/>
          <w:sz w:val="23"/>
          <w:szCs w:val="23"/>
        </w:rPr>
        <w:t>the Government’s</w:t>
      </w:r>
      <w:r>
        <w:rPr>
          <w:sz w:val="23"/>
          <w:szCs w:val="23"/>
        </w:rPr>
        <w:t xml:space="preserve"> </w:t>
      </w:r>
      <w:r>
        <w:rPr>
          <w:w w:val="102"/>
          <w:sz w:val="23"/>
          <w:szCs w:val="23"/>
        </w:rPr>
        <w:t>country)</w:t>
      </w:r>
      <w:r>
        <w:rPr>
          <w:sz w:val="23"/>
          <w:szCs w:val="23"/>
        </w:rPr>
        <w:t xml:space="preserve"> </w:t>
      </w:r>
      <w:r>
        <w:rPr>
          <w:w w:val="102"/>
          <w:sz w:val="23"/>
          <w:szCs w:val="23"/>
        </w:rPr>
        <w:t>reasonably</w:t>
      </w:r>
      <w:r>
        <w:rPr>
          <w:sz w:val="23"/>
          <w:szCs w:val="23"/>
        </w:rPr>
        <w:t xml:space="preserve"> </w:t>
      </w:r>
      <w:r>
        <w:rPr>
          <w:w w:val="102"/>
          <w:sz w:val="23"/>
          <w:szCs w:val="23"/>
        </w:rPr>
        <w:t>required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for the</w:t>
      </w:r>
      <w:r>
        <w:rPr>
          <w:sz w:val="23"/>
          <w:szCs w:val="23"/>
        </w:rPr>
        <w:t xml:space="preserve"> </w:t>
      </w:r>
      <w:r>
        <w:rPr>
          <w:w w:val="102"/>
          <w:sz w:val="23"/>
          <w:szCs w:val="23"/>
        </w:rPr>
        <w:t>purposes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Services;</w:t>
      </w:r>
    </w:p>
    <w:p w:rsidR="00300549" w:rsidRDefault="00300549">
      <w:pPr>
        <w:spacing w:before="6" w:line="220" w:lineRule="exact"/>
        <w:rPr>
          <w:sz w:val="22"/>
          <w:szCs w:val="22"/>
        </w:rPr>
      </w:pPr>
    </w:p>
    <w:p w:rsidR="00300549" w:rsidRDefault="00BF290C">
      <w:pPr>
        <w:spacing w:line="245" w:lineRule="auto"/>
        <w:ind w:left="2434" w:right="240" w:hanging="672"/>
        <w:jc w:val="both"/>
        <w:rPr>
          <w:sz w:val="23"/>
          <w:szCs w:val="23"/>
        </w:rPr>
      </w:pPr>
      <w:r>
        <w:rPr>
          <w:w w:val="102"/>
          <w:sz w:val="23"/>
          <w:szCs w:val="23"/>
        </w:rPr>
        <w:t>4.</w:t>
      </w:r>
      <w:r>
        <w:rPr>
          <w:sz w:val="23"/>
          <w:szCs w:val="23"/>
        </w:rPr>
        <w:t xml:space="preserve">         </w:t>
      </w:r>
      <w:r>
        <w:rPr>
          <w:w w:val="102"/>
          <w:sz w:val="23"/>
          <w:szCs w:val="23"/>
        </w:rPr>
        <w:t>the</w:t>
      </w:r>
      <w:r>
        <w:rPr>
          <w:sz w:val="23"/>
          <w:szCs w:val="23"/>
        </w:rPr>
        <w:t xml:space="preserve">  </w:t>
      </w:r>
      <w:r>
        <w:rPr>
          <w:w w:val="102"/>
          <w:sz w:val="23"/>
          <w:szCs w:val="23"/>
        </w:rPr>
        <w:t>cost</w:t>
      </w:r>
      <w:r>
        <w:rPr>
          <w:sz w:val="23"/>
          <w:szCs w:val="23"/>
        </w:rPr>
        <w:t xml:space="preserve"> </w:t>
      </w:r>
      <w:r>
        <w:rPr>
          <w:w w:val="102"/>
          <w:sz w:val="23"/>
          <w:szCs w:val="23"/>
        </w:rPr>
        <w:t>of</w:t>
      </w:r>
      <w:r>
        <w:rPr>
          <w:sz w:val="23"/>
          <w:szCs w:val="23"/>
        </w:rPr>
        <w:t xml:space="preserve">  </w:t>
      </w:r>
      <w:r>
        <w:rPr>
          <w:w w:val="102"/>
          <w:sz w:val="23"/>
          <w:szCs w:val="23"/>
        </w:rPr>
        <w:t>printing,</w:t>
      </w:r>
      <w:r>
        <w:rPr>
          <w:sz w:val="23"/>
          <w:szCs w:val="23"/>
        </w:rPr>
        <w:t xml:space="preserve">  </w:t>
      </w:r>
      <w:r>
        <w:rPr>
          <w:w w:val="102"/>
          <w:sz w:val="23"/>
          <w:szCs w:val="23"/>
        </w:rPr>
        <w:t>reproducing</w:t>
      </w:r>
      <w:r>
        <w:rPr>
          <w:sz w:val="23"/>
          <w:szCs w:val="23"/>
        </w:rPr>
        <w:t xml:space="preserve">  </w:t>
      </w:r>
      <w:r>
        <w:rPr>
          <w:w w:val="102"/>
          <w:sz w:val="23"/>
          <w:szCs w:val="23"/>
        </w:rPr>
        <w:t>and</w:t>
      </w:r>
      <w:r>
        <w:rPr>
          <w:sz w:val="23"/>
          <w:szCs w:val="23"/>
        </w:rPr>
        <w:t xml:space="preserve">  </w:t>
      </w:r>
      <w:r>
        <w:rPr>
          <w:w w:val="102"/>
          <w:sz w:val="23"/>
          <w:szCs w:val="23"/>
        </w:rPr>
        <w:t>shipping</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documents, reports,</w:t>
      </w:r>
      <w:r>
        <w:rPr>
          <w:sz w:val="23"/>
          <w:szCs w:val="23"/>
        </w:rPr>
        <w:t xml:space="preserve"> </w:t>
      </w:r>
      <w:r>
        <w:rPr>
          <w:w w:val="102"/>
          <w:sz w:val="23"/>
          <w:szCs w:val="23"/>
        </w:rPr>
        <w:t>drawings,</w:t>
      </w:r>
      <w:r>
        <w:rPr>
          <w:sz w:val="23"/>
          <w:szCs w:val="23"/>
        </w:rPr>
        <w:t xml:space="preserve"> </w:t>
      </w:r>
      <w:r>
        <w:rPr>
          <w:w w:val="102"/>
          <w:sz w:val="23"/>
          <w:szCs w:val="23"/>
        </w:rPr>
        <w:t>etc.</w:t>
      </w:r>
      <w:r>
        <w:rPr>
          <w:sz w:val="23"/>
          <w:szCs w:val="23"/>
        </w:rPr>
        <w:t xml:space="preserve"> </w:t>
      </w:r>
      <w:r>
        <w:rPr>
          <w:w w:val="102"/>
          <w:sz w:val="23"/>
          <w:szCs w:val="23"/>
        </w:rPr>
        <w:t>specified</w:t>
      </w:r>
      <w:r>
        <w:rPr>
          <w:sz w:val="23"/>
          <w:szCs w:val="23"/>
        </w:rPr>
        <w:t xml:space="preserve"> </w:t>
      </w:r>
      <w:r>
        <w:rPr>
          <w:w w:val="102"/>
          <w:sz w:val="23"/>
          <w:szCs w:val="23"/>
        </w:rPr>
        <w:t>in</w:t>
      </w:r>
      <w:r>
        <w:rPr>
          <w:sz w:val="23"/>
          <w:szCs w:val="23"/>
        </w:rPr>
        <w:t xml:space="preserve"> </w:t>
      </w:r>
      <w:r>
        <w:rPr>
          <w:w w:val="102"/>
          <w:sz w:val="23"/>
          <w:szCs w:val="23"/>
        </w:rPr>
        <w:t>Appendix</w:t>
      </w:r>
      <w:r>
        <w:rPr>
          <w:sz w:val="23"/>
          <w:szCs w:val="23"/>
        </w:rPr>
        <w:t xml:space="preserve"> </w:t>
      </w:r>
      <w:r>
        <w:rPr>
          <w:w w:val="102"/>
          <w:sz w:val="23"/>
          <w:szCs w:val="23"/>
        </w:rPr>
        <w:t>IV;</w:t>
      </w:r>
    </w:p>
    <w:p w:rsidR="00300549" w:rsidRDefault="00300549">
      <w:pPr>
        <w:spacing w:before="6" w:line="220" w:lineRule="exact"/>
        <w:rPr>
          <w:sz w:val="22"/>
          <w:szCs w:val="22"/>
        </w:rPr>
      </w:pPr>
    </w:p>
    <w:p w:rsidR="00300549" w:rsidRDefault="00BF290C">
      <w:pPr>
        <w:spacing w:line="246" w:lineRule="auto"/>
        <w:ind w:left="2434" w:right="237" w:hanging="672"/>
        <w:jc w:val="both"/>
        <w:rPr>
          <w:sz w:val="23"/>
          <w:szCs w:val="23"/>
        </w:rPr>
      </w:pPr>
      <w:r>
        <w:rPr>
          <w:w w:val="102"/>
          <w:sz w:val="23"/>
          <w:szCs w:val="23"/>
        </w:rPr>
        <w:t>5.</w:t>
      </w:r>
      <w:r>
        <w:rPr>
          <w:sz w:val="23"/>
          <w:szCs w:val="23"/>
        </w:rPr>
        <w:t xml:space="preserve">         </w:t>
      </w:r>
      <w:r>
        <w:rPr>
          <w:w w:val="102"/>
          <w:sz w:val="23"/>
          <w:szCs w:val="23"/>
        </w:rPr>
        <w:t>the</w:t>
      </w:r>
      <w:r>
        <w:rPr>
          <w:sz w:val="23"/>
          <w:szCs w:val="23"/>
        </w:rPr>
        <w:t xml:space="preserve">  </w:t>
      </w:r>
      <w:r>
        <w:rPr>
          <w:w w:val="102"/>
          <w:sz w:val="23"/>
          <w:szCs w:val="23"/>
        </w:rPr>
        <w:t>cost</w:t>
      </w:r>
      <w:r>
        <w:rPr>
          <w:sz w:val="23"/>
          <w:szCs w:val="23"/>
        </w:rPr>
        <w:t xml:space="preserve">  </w:t>
      </w:r>
      <w:r>
        <w:rPr>
          <w:w w:val="102"/>
          <w:sz w:val="23"/>
          <w:szCs w:val="23"/>
        </w:rPr>
        <w:t>of</w:t>
      </w:r>
      <w:r>
        <w:rPr>
          <w:sz w:val="23"/>
          <w:szCs w:val="23"/>
        </w:rPr>
        <w:t xml:space="preserve">  </w:t>
      </w:r>
      <w:r>
        <w:rPr>
          <w:w w:val="102"/>
          <w:sz w:val="23"/>
          <w:szCs w:val="23"/>
        </w:rPr>
        <w:t>acquisition,</w:t>
      </w:r>
      <w:r>
        <w:rPr>
          <w:sz w:val="23"/>
          <w:szCs w:val="23"/>
        </w:rPr>
        <w:t xml:space="preserve">  </w:t>
      </w:r>
      <w:r>
        <w:rPr>
          <w:w w:val="102"/>
          <w:sz w:val="23"/>
          <w:szCs w:val="23"/>
        </w:rPr>
        <w:t>shipment</w:t>
      </w:r>
      <w:r>
        <w:rPr>
          <w:sz w:val="23"/>
          <w:szCs w:val="23"/>
        </w:rPr>
        <w:t xml:space="preserve">  </w:t>
      </w:r>
      <w:r>
        <w:rPr>
          <w:w w:val="102"/>
          <w:sz w:val="23"/>
          <w:szCs w:val="23"/>
        </w:rPr>
        <w:t>and</w:t>
      </w:r>
      <w:r>
        <w:rPr>
          <w:sz w:val="23"/>
          <w:szCs w:val="23"/>
        </w:rPr>
        <w:t xml:space="preserve">  </w:t>
      </w:r>
      <w:r>
        <w:rPr>
          <w:w w:val="102"/>
          <w:sz w:val="23"/>
          <w:szCs w:val="23"/>
        </w:rPr>
        <w:t>handling</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following equipment,</w:t>
      </w:r>
      <w:r>
        <w:rPr>
          <w:sz w:val="23"/>
          <w:szCs w:val="23"/>
        </w:rPr>
        <w:t xml:space="preserve">  </w:t>
      </w:r>
      <w:r>
        <w:rPr>
          <w:w w:val="102"/>
          <w:sz w:val="23"/>
          <w:szCs w:val="23"/>
        </w:rPr>
        <w:t>instruments,</w:t>
      </w:r>
      <w:r>
        <w:rPr>
          <w:sz w:val="23"/>
          <w:szCs w:val="23"/>
        </w:rPr>
        <w:t xml:space="preserve">  </w:t>
      </w:r>
      <w:r>
        <w:rPr>
          <w:w w:val="102"/>
          <w:sz w:val="23"/>
          <w:szCs w:val="23"/>
        </w:rPr>
        <w:t>materials</w:t>
      </w:r>
      <w:r>
        <w:rPr>
          <w:sz w:val="23"/>
          <w:szCs w:val="23"/>
        </w:rPr>
        <w:t xml:space="preserve">  </w:t>
      </w:r>
      <w:r>
        <w:rPr>
          <w:w w:val="102"/>
          <w:sz w:val="23"/>
          <w:szCs w:val="23"/>
        </w:rPr>
        <w:t>and</w:t>
      </w:r>
      <w:r>
        <w:rPr>
          <w:sz w:val="23"/>
          <w:szCs w:val="23"/>
        </w:rPr>
        <w:t xml:space="preserve">  </w:t>
      </w:r>
      <w:r>
        <w:rPr>
          <w:w w:val="102"/>
          <w:sz w:val="23"/>
          <w:szCs w:val="23"/>
        </w:rPr>
        <w:t>supplies</w:t>
      </w:r>
      <w:r>
        <w:rPr>
          <w:sz w:val="23"/>
          <w:szCs w:val="23"/>
        </w:rPr>
        <w:t xml:space="preserve">  </w:t>
      </w:r>
      <w:r>
        <w:rPr>
          <w:w w:val="102"/>
          <w:sz w:val="23"/>
          <w:szCs w:val="23"/>
        </w:rPr>
        <w:t>required</w:t>
      </w:r>
      <w:r>
        <w:rPr>
          <w:sz w:val="23"/>
          <w:szCs w:val="23"/>
        </w:rPr>
        <w:t xml:space="preserve">  </w:t>
      </w:r>
      <w:r>
        <w:rPr>
          <w:w w:val="102"/>
          <w:sz w:val="23"/>
          <w:szCs w:val="23"/>
        </w:rPr>
        <w:t>for</w:t>
      </w:r>
      <w:r>
        <w:rPr>
          <w:sz w:val="23"/>
          <w:szCs w:val="23"/>
        </w:rPr>
        <w:t xml:space="preserve">  </w:t>
      </w:r>
      <w:r>
        <w:rPr>
          <w:w w:val="102"/>
          <w:sz w:val="23"/>
          <w:szCs w:val="23"/>
        </w:rPr>
        <w:t>the Services:</w:t>
      </w:r>
      <w:r>
        <w:rPr>
          <w:sz w:val="23"/>
          <w:szCs w:val="23"/>
        </w:rPr>
        <w:t xml:space="preserve">  </w:t>
      </w:r>
      <w:r>
        <w:rPr>
          <w:i/>
          <w:w w:val="102"/>
          <w:sz w:val="23"/>
          <w:szCs w:val="23"/>
        </w:rPr>
        <w:t>[insert</w:t>
      </w:r>
      <w:r>
        <w:rPr>
          <w:i/>
          <w:sz w:val="23"/>
          <w:szCs w:val="23"/>
        </w:rPr>
        <w:t xml:space="preserve"> </w:t>
      </w:r>
      <w:r>
        <w:rPr>
          <w:i/>
          <w:w w:val="102"/>
          <w:sz w:val="23"/>
          <w:szCs w:val="23"/>
        </w:rPr>
        <w:t>amount]</w:t>
      </w:r>
      <w:r>
        <w:rPr>
          <w:w w:val="102"/>
          <w:sz w:val="23"/>
          <w:szCs w:val="23"/>
        </w:rPr>
        <w:t>;</w:t>
      </w:r>
    </w:p>
    <w:p w:rsidR="00300549" w:rsidRDefault="00300549">
      <w:pPr>
        <w:spacing w:before="5" w:line="220" w:lineRule="exact"/>
        <w:rPr>
          <w:sz w:val="22"/>
          <w:szCs w:val="22"/>
        </w:rPr>
      </w:pPr>
    </w:p>
    <w:p w:rsidR="00300549" w:rsidRDefault="00BF290C">
      <w:pPr>
        <w:ind w:left="1762"/>
        <w:rPr>
          <w:sz w:val="23"/>
          <w:szCs w:val="23"/>
        </w:rPr>
      </w:pPr>
      <w:r>
        <w:rPr>
          <w:w w:val="102"/>
          <w:sz w:val="23"/>
          <w:szCs w:val="23"/>
        </w:rPr>
        <w:t>6.</w:t>
      </w:r>
      <w:r>
        <w:rPr>
          <w:sz w:val="23"/>
          <w:szCs w:val="23"/>
        </w:rPr>
        <w:t xml:space="preserve">         </w:t>
      </w:r>
      <w:r>
        <w:rPr>
          <w:w w:val="102"/>
          <w:sz w:val="23"/>
          <w:szCs w:val="23"/>
        </w:rPr>
        <w:t>the</w:t>
      </w:r>
      <w:r>
        <w:rPr>
          <w:sz w:val="23"/>
          <w:szCs w:val="23"/>
        </w:rPr>
        <w:t xml:space="preserve"> </w:t>
      </w:r>
      <w:r>
        <w:rPr>
          <w:w w:val="102"/>
          <w:sz w:val="23"/>
          <w:szCs w:val="23"/>
        </w:rPr>
        <w:t>cost</w:t>
      </w:r>
      <w:r>
        <w:rPr>
          <w:sz w:val="23"/>
          <w:szCs w:val="23"/>
        </w:rPr>
        <w:t xml:space="preserve"> </w:t>
      </w:r>
      <w:r>
        <w:rPr>
          <w:w w:val="102"/>
          <w:sz w:val="23"/>
          <w:szCs w:val="23"/>
        </w:rPr>
        <w:t>of</w:t>
      </w:r>
      <w:r>
        <w:rPr>
          <w:sz w:val="23"/>
          <w:szCs w:val="23"/>
        </w:rPr>
        <w:t xml:space="preserve"> </w:t>
      </w:r>
      <w:r>
        <w:rPr>
          <w:w w:val="102"/>
          <w:sz w:val="23"/>
          <w:szCs w:val="23"/>
        </w:rPr>
        <w:t>shipment</w:t>
      </w:r>
      <w:r>
        <w:rPr>
          <w:sz w:val="23"/>
          <w:szCs w:val="23"/>
        </w:rPr>
        <w:t xml:space="preserve"> </w:t>
      </w:r>
      <w:r>
        <w:rPr>
          <w:w w:val="102"/>
          <w:sz w:val="23"/>
          <w:szCs w:val="23"/>
        </w:rPr>
        <w:t>of</w:t>
      </w:r>
      <w:r>
        <w:rPr>
          <w:sz w:val="23"/>
          <w:szCs w:val="23"/>
        </w:rPr>
        <w:t xml:space="preserve"> </w:t>
      </w:r>
      <w:r>
        <w:rPr>
          <w:w w:val="102"/>
          <w:sz w:val="23"/>
          <w:szCs w:val="23"/>
        </w:rPr>
        <w:t>personal</w:t>
      </w:r>
      <w:r>
        <w:rPr>
          <w:sz w:val="23"/>
          <w:szCs w:val="23"/>
        </w:rPr>
        <w:t xml:space="preserve"> </w:t>
      </w:r>
      <w:r>
        <w:rPr>
          <w:w w:val="102"/>
          <w:sz w:val="23"/>
          <w:szCs w:val="23"/>
        </w:rPr>
        <w:t>effects</w:t>
      </w:r>
      <w:r>
        <w:rPr>
          <w:sz w:val="23"/>
          <w:szCs w:val="23"/>
        </w:rPr>
        <w:t xml:space="preserve"> </w:t>
      </w:r>
      <w:r>
        <w:rPr>
          <w:w w:val="102"/>
          <w:sz w:val="23"/>
          <w:szCs w:val="23"/>
        </w:rPr>
        <w:t>up</w:t>
      </w:r>
      <w:r>
        <w:rPr>
          <w:sz w:val="23"/>
          <w:szCs w:val="23"/>
        </w:rPr>
        <w:t xml:space="preserve"> </w:t>
      </w:r>
      <w:r>
        <w:rPr>
          <w:w w:val="102"/>
          <w:sz w:val="23"/>
          <w:szCs w:val="23"/>
        </w:rPr>
        <w:t>to</w:t>
      </w:r>
      <w:r>
        <w:rPr>
          <w:sz w:val="23"/>
          <w:szCs w:val="23"/>
        </w:rPr>
        <w:t xml:space="preserve"> </w:t>
      </w:r>
      <w:r>
        <w:rPr>
          <w:i/>
          <w:w w:val="102"/>
          <w:sz w:val="23"/>
          <w:szCs w:val="23"/>
        </w:rPr>
        <w:t>[insert</w:t>
      </w:r>
      <w:r>
        <w:rPr>
          <w:i/>
          <w:sz w:val="23"/>
          <w:szCs w:val="23"/>
        </w:rPr>
        <w:t xml:space="preserve"> </w:t>
      </w:r>
      <w:r>
        <w:rPr>
          <w:i/>
          <w:w w:val="102"/>
          <w:sz w:val="23"/>
          <w:szCs w:val="23"/>
        </w:rPr>
        <w:t>amount]</w:t>
      </w:r>
      <w:r>
        <w:rPr>
          <w:w w:val="102"/>
          <w:sz w:val="23"/>
          <w:szCs w:val="23"/>
        </w:rPr>
        <w:t>;</w:t>
      </w:r>
    </w:p>
    <w:p w:rsidR="00300549" w:rsidRDefault="00300549">
      <w:pPr>
        <w:spacing w:before="12" w:line="220" w:lineRule="exact"/>
        <w:rPr>
          <w:sz w:val="22"/>
          <w:szCs w:val="22"/>
        </w:rPr>
      </w:pPr>
    </w:p>
    <w:p w:rsidR="00300549" w:rsidRDefault="00BF290C">
      <w:pPr>
        <w:spacing w:line="245" w:lineRule="auto"/>
        <w:ind w:left="2434" w:right="239" w:hanging="672"/>
        <w:jc w:val="both"/>
        <w:rPr>
          <w:sz w:val="23"/>
          <w:szCs w:val="23"/>
        </w:rPr>
      </w:pPr>
      <w:r>
        <w:rPr>
          <w:w w:val="102"/>
          <w:sz w:val="23"/>
          <w:szCs w:val="23"/>
        </w:rPr>
        <w:t>7.</w:t>
      </w:r>
      <w:r>
        <w:rPr>
          <w:sz w:val="23"/>
          <w:szCs w:val="23"/>
        </w:rPr>
        <w:t xml:space="preserve">         </w:t>
      </w:r>
      <w:r>
        <w:rPr>
          <w:w w:val="102"/>
          <w:sz w:val="23"/>
          <w:szCs w:val="23"/>
        </w:rPr>
        <w:t>the</w:t>
      </w:r>
      <w:r>
        <w:rPr>
          <w:sz w:val="23"/>
          <w:szCs w:val="23"/>
        </w:rPr>
        <w:t xml:space="preserve"> </w:t>
      </w:r>
      <w:r>
        <w:rPr>
          <w:w w:val="102"/>
          <w:sz w:val="23"/>
          <w:szCs w:val="23"/>
        </w:rPr>
        <w:t>cost</w:t>
      </w:r>
      <w:r>
        <w:rPr>
          <w:sz w:val="23"/>
          <w:szCs w:val="23"/>
        </w:rPr>
        <w:t xml:space="preserve"> </w:t>
      </w:r>
      <w:r>
        <w:rPr>
          <w:w w:val="102"/>
          <w:sz w:val="23"/>
          <w:szCs w:val="23"/>
        </w:rPr>
        <w:t>of</w:t>
      </w:r>
      <w:r>
        <w:rPr>
          <w:sz w:val="23"/>
          <w:szCs w:val="23"/>
        </w:rPr>
        <w:t xml:space="preserve"> </w:t>
      </w:r>
      <w:r>
        <w:rPr>
          <w:w w:val="102"/>
          <w:sz w:val="23"/>
          <w:szCs w:val="23"/>
        </w:rPr>
        <w:t>programming</w:t>
      </w:r>
      <w:r>
        <w:rPr>
          <w:sz w:val="23"/>
          <w:szCs w:val="23"/>
        </w:rPr>
        <w:t xml:space="preserve"> </w:t>
      </w:r>
      <w:r>
        <w:rPr>
          <w:w w:val="102"/>
          <w:sz w:val="23"/>
          <w:szCs w:val="23"/>
        </w:rPr>
        <w:t>and</w:t>
      </w:r>
      <w:r>
        <w:rPr>
          <w:sz w:val="23"/>
          <w:szCs w:val="23"/>
        </w:rPr>
        <w:t xml:space="preserve"> </w:t>
      </w:r>
      <w:r>
        <w:rPr>
          <w:w w:val="102"/>
          <w:sz w:val="23"/>
          <w:szCs w:val="23"/>
        </w:rPr>
        <w:t>use</w:t>
      </w:r>
      <w:r>
        <w:rPr>
          <w:sz w:val="23"/>
          <w:szCs w:val="23"/>
        </w:rPr>
        <w:t xml:space="preserve"> </w:t>
      </w:r>
      <w:r>
        <w:rPr>
          <w:w w:val="102"/>
          <w:sz w:val="23"/>
          <w:szCs w:val="23"/>
        </w:rPr>
        <w:t>of,</w:t>
      </w:r>
      <w:r>
        <w:rPr>
          <w:sz w:val="23"/>
          <w:szCs w:val="23"/>
        </w:rPr>
        <w:t xml:space="preserve"> </w:t>
      </w:r>
      <w:r>
        <w:rPr>
          <w:w w:val="102"/>
          <w:sz w:val="23"/>
          <w:szCs w:val="23"/>
        </w:rPr>
        <w:t>and</w:t>
      </w:r>
      <w:r>
        <w:rPr>
          <w:sz w:val="23"/>
          <w:szCs w:val="23"/>
        </w:rPr>
        <w:t xml:space="preserve"> </w:t>
      </w:r>
      <w:r>
        <w:rPr>
          <w:w w:val="102"/>
          <w:sz w:val="23"/>
          <w:szCs w:val="23"/>
        </w:rPr>
        <w:t>communication</w:t>
      </w:r>
      <w:r>
        <w:rPr>
          <w:sz w:val="23"/>
          <w:szCs w:val="23"/>
        </w:rPr>
        <w:t xml:space="preserve"> </w:t>
      </w:r>
      <w:r>
        <w:rPr>
          <w:w w:val="102"/>
          <w:sz w:val="23"/>
          <w:szCs w:val="23"/>
        </w:rPr>
        <w:t>between, the</w:t>
      </w:r>
      <w:r>
        <w:rPr>
          <w:sz w:val="23"/>
          <w:szCs w:val="23"/>
        </w:rPr>
        <w:t xml:space="preserve"> </w:t>
      </w:r>
      <w:r>
        <w:rPr>
          <w:w w:val="102"/>
          <w:sz w:val="23"/>
          <w:szCs w:val="23"/>
        </w:rPr>
        <w:t>computers</w:t>
      </w:r>
      <w:r>
        <w:rPr>
          <w:sz w:val="23"/>
          <w:szCs w:val="23"/>
        </w:rPr>
        <w:t xml:space="preserve"> </w:t>
      </w:r>
      <w:r>
        <w:rPr>
          <w:w w:val="102"/>
          <w:sz w:val="23"/>
          <w:szCs w:val="23"/>
        </w:rPr>
        <w:t>for</w:t>
      </w:r>
      <w:r>
        <w:rPr>
          <w:sz w:val="23"/>
          <w:szCs w:val="23"/>
        </w:rPr>
        <w:t xml:space="preserve"> </w:t>
      </w:r>
      <w:r>
        <w:rPr>
          <w:w w:val="102"/>
          <w:sz w:val="23"/>
          <w:szCs w:val="23"/>
        </w:rPr>
        <w:t>the</w:t>
      </w:r>
      <w:r>
        <w:rPr>
          <w:sz w:val="23"/>
          <w:szCs w:val="23"/>
        </w:rPr>
        <w:t xml:space="preserve"> </w:t>
      </w:r>
      <w:r>
        <w:rPr>
          <w:w w:val="102"/>
          <w:sz w:val="23"/>
          <w:szCs w:val="23"/>
        </w:rPr>
        <w:t>purposes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Services</w:t>
      </w:r>
      <w:r>
        <w:rPr>
          <w:sz w:val="23"/>
          <w:szCs w:val="23"/>
        </w:rPr>
        <w:t xml:space="preserve"> </w:t>
      </w:r>
      <w:r>
        <w:rPr>
          <w:w w:val="102"/>
          <w:sz w:val="23"/>
          <w:szCs w:val="23"/>
        </w:rPr>
        <w:t>at</w:t>
      </w:r>
      <w:r>
        <w:rPr>
          <w:sz w:val="23"/>
          <w:szCs w:val="23"/>
        </w:rPr>
        <w:t xml:space="preserve"> </w:t>
      </w:r>
      <w:r>
        <w:rPr>
          <w:w w:val="102"/>
          <w:sz w:val="23"/>
          <w:szCs w:val="23"/>
        </w:rPr>
        <w:t>the</w:t>
      </w:r>
      <w:r>
        <w:rPr>
          <w:sz w:val="23"/>
          <w:szCs w:val="23"/>
        </w:rPr>
        <w:t xml:space="preserve"> </w:t>
      </w:r>
      <w:r>
        <w:rPr>
          <w:w w:val="102"/>
          <w:sz w:val="23"/>
          <w:szCs w:val="23"/>
        </w:rPr>
        <w:t>rate</w:t>
      </w:r>
      <w:r>
        <w:rPr>
          <w:sz w:val="23"/>
          <w:szCs w:val="23"/>
        </w:rPr>
        <w:t xml:space="preserve"> </w:t>
      </w:r>
      <w:r>
        <w:rPr>
          <w:w w:val="102"/>
          <w:sz w:val="23"/>
          <w:szCs w:val="23"/>
        </w:rPr>
        <w:t>set</w:t>
      </w:r>
      <w:r>
        <w:rPr>
          <w:sz w:val="23"/>
          <w:szCs w:val="23"/>
        </w:rPr>
        <w:t xml:space="preserve"> </w:t>
      </w:r>
      <w:r>
        <w:rPr>
          <w:w w:val="102"/>
          <w:sz w:val="23"/>
          <w:szCs w:val="23"/>
        </w:rPr>
        <w:t>forth in</w:t>
      </w:r>
      <w:r>
        <w:rPr>
          <w:sz w:val="23"/>
          <w:szCs w:val="23"/>
        </w:rPr>
        <w:t xml:space="preserve"> </w:t>
      </w:r>
      <w:r>
        <w:rPr>
          <w:w w:val="102"/>
          <w:sz w:val="23"/>
          <w:szCs w:val="23"/>
        </w:rPr>
        <w:t>Appendix</w:t>
      </w:r>
      <w:r>
        <w:rPr>
          <w:sz w:val="23"/>
          <w:szCs w:val="23"/>
        </w:rPr>
        <w:t xml:space="preserve"> </w:t>
      </w:r>
      <w:r>
        <w:rPr>
          <w:w w:val="102"/>
          <w:sz w:val="23"/>
          <w:szCs w:val="23"/>
        </w:rPr>
        <w:t>IV;</w:t>
      </w:r>
    </w:p>
    <w:p w:rsidR="00300549" w:rsidRDefault="00300549">
      <w:pPr>
        <w:spacing w:before="6" w:line="220" w:lineRule="exact"/>
        <w:rPr>
          <w:sz w:val="22"/>
          <w:szCs w:val="22"/>
        </w:rPr>
      </w:pPr>
    </w:p>
    <w:p w:rsidR="00300549" w:rsidRDefault="00BF290C">
      <w:pPr>
        <w:ind w:left="1762"/>
        <w:rPr>
          <w:sz w:val="23"/>
          <w:szCs w:val="23"/>
        </w:rPr>
      </w:pPr>
      <w:r>
        <w:rPr>
          <w:w w:val="102"/>
          <w:sz w:val="23"/>
          <w:szCs w:val="23"/>
        </w:rPr>
        <w:t>8.</w:t>
      </w:r>
      <w:r>
        <w:rPr>
          <w:sz w:val="23"/>
          <w:szCs w:val="23"/>
        </w:rPr>
        <w:t xml:space="preserve">         </w:t>
      </w:r>
      <w:r>
        <w:rPr>
          <w:w w:val="102"/>
          <w:sz w:val="23"/>
          <w:szCs w:val="23"/>
        </w:rPr>
        <w:t>the</w:t>
      </w:r>
      <w:r>
        <w:rPr>
          <w:sz w:val="23"/>
          <w:szCs w:val="23"/>
        </w:rPr>
        <w:t xml:space="preserve"> </w:t>
      </w:r>
      <w:r>
        <w:rPr>
          <w:w w:val="102"/>
          <w:sz w:val="23"/>
          <w:szCs w:val="23"/>
        </w:rPr>
        <w:t>cost</w:t>
      </w:r>
      <w:r>
        <w:rPr>
          <w:sz w:val="23"/>
          <w:szCs w:val="23"/>
        </w:rPr>
        <w:t xml:space="preserve"> </w:t>
      </w:r>
      <w:r>
        <w:rPr>
          <w:w w:val="102"/>
          <w:sz w:val="23"/>
          <w:szCs w:val="23"/>
        </w:rPr>
        <w:t>of</w:t>
      </w:r>
      <w:r>
        <w:rPr>
          <w:sz w:val="23"/>
          <w:szCs w:val="23"/>
        </w:rPr>
        <w:t xml:space="preserve"> </w:t>
      </w:r>
      <w:r>
        <w:rPr>
          <w:w w:val="102"/>
          <w:sz w:val="23"/>
          <w:szCs w:val="23"/>
        </w:rPr>
        <w:t>training</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Entity’s</w:t>
      </w:r>
      <w:r>
        <w:rPr>
          <w:sz w:val="23"/>
          <w:szCs w:val="23"/>
        </w:rPr>
        <w:t xml:space="preserve"> </w:t>
      </w:r>
      <w:r>
        <w:rPr>
          <w:w w:val="102"/>
          <w:sz w:val="23"/>
          <w:szCs w:val="23"/>
        </w:rPr>
        <w:t>personnel</w:t>
      </w:r>
      <w:r>
        <w:rPr>
          <w:sz w:val="23"/>
          <w:szCs w:val="23"/>
        </w:rPr>
        <w:t xml:space="preserve"> </w:t>
      </w:r>
      <w:r>
        <w:rPr>
          <w:w w:val="102"/>
          <w:sz w:val="23"/>
          <w:szCs w:val="23"/>
        </w:rPr>
        <w:t>outside</w:t>
      </w:r>
      <w:r>
        <w:rPr>
          <w:sz w:val="23"/>
          <w:szCs w:val="23"/>
        </w:rPr>
        <w:t xml:space="preserve"> </w:t>
      </w:r>
      <w:r>
        <w:rPr>
          <w:w w:val="102"/>
          <w:sz w:val="23"/>
          <w:szCs w:val="23"/>
        </w:rPr>
        <w:t>the</w:t>
      </w:r>
    </w:p>
    <w:p w:rsidR="00300549" w:rsidRDefault="00B1383E">
      <w:pPr>
        <w:spacing w:before="6"/>
        <w:ind w:left="2397" w:right="1586"/>
        <w:jc w:val="center"/>
        <w:rPr>
          <w:sz w:val="23"/>
          <w:szCs w:val="23"/>
        </w:rPr>
      </w:pPr>
      <w:r>
        <w:pict>
          <v:group id="_x0000_s1764" style="position:absolute;left:0;text-align:left;margin-left:93.9pt;margin-top:67.4pt;width:423.6pt;height:639.35pt;z-index:-5234;mso-position-horizontal-relative:page;mso-position-vertical-relative:page" coordorigin="1878,1348" coordsize="8472,12787">
            <v:shape id="_x0000_s1771" style="position:absolute;left:1889;top:1358;width:1488;height:0" coordorigin="1889,1358" coordsize="1488,0" path="m1889,1358r1488,e" filled="f" strokeweight=".20444mm">
              <v:path arrowok="t"/>
            </v:shape>
            <v:shape id="_x0000_s1770" style="position:absolute;left:3386;top:1358;width:6953;height:0" coordorigin="3386,1358" coordsize="6953,0" path="m3386,1358r6953,e" filled="f" strokeweight=".20444mm">
              <v:path arrowok="t"/>
            </v:shape>
            <v:shape id="_x0000_s1769" style="position:absolute;left:1884;top:1354;width:0;height:12775" coordorigin="1884,1354" coordsize="0,12775" path="m1884,1354r,12775e" filled="f" strokeweight=".20444mm">
              <v:path arrowok="t"/>
            </v:shape>
            <v:shape id="_x0000_s1768" style="position:absolute;left:1889;top:14124;width:1488;height:0" coordorigin="1889,14124" coordsize="1488,0" path="m1889,14124r1488,e" filled="f" strokeweight=".20444mm">
              <v:path arrowok="t"/>
            </v:shape>
            <v:shape id="_x0000_s1767" style="position:absolute;left:3382;top:1354;width:0;height:12775" coordorigin="3382,1354" coordsize="0,12775" path="m3382,1354r,12775e" filled="f" strokeweight=".20444mm">
              <v:path arrowok="t"/>
            </v:shape>
            <v:shape id="_x0000_s1766" style="position:absolute;left:3386;top:14124;width:6953;height:0" coordorigin="3386,14124" coordsize="6953,0" path="m3386,14124r6953,e" filled="f" strokeweight=".20444mm">
              <v:path arrowok="t"/>
            </v:shape>
            <v:shape id="_x0000_s1765" style="position:absolute;left:10344;top:1354;width:0;height:12775" coordorigin="10344,1354" coordsize="0,12775" path="m10344,1354r,12775e" filled="f" strokeweight=".20444mm">
              <v:path arrowok="t"/>
            </v:shape>
            <w10:wrap anchorx="page" anchory="page"/>
          </v:group>
        </w:pict>
      </w:r>
      <w:r w:rsidR="00BF290C">
        <w:rPr>
          <w:w w:val="102"/>
          <w:sz w:val="23"/>
          <w:szCs w:val="23"/>
        </w:rPr>
        <w:t>Government’s</w:t>
      </w:r>
      <w:r w:rsidR="00BF290C">
        <w:rPr>
          <w:sz w:val="23"/>
          <w:szCs w:val="23"/>
        </w:rPr>
        <w:t xml:space="preserve"> </w:t>
      </w:r>
      <w:r w:rsidR="00BF290C">
        <w:rPr>
          <w:w w:val="102"/>
          <w:sz w:val="23"/>
          <w:szCs w:val="23"/>
        </w:rPr>
        <w:t>country,</w:t>
      </w:r>
      <w:r w:rsidR="00BF290C">
        <w:rPr>
          <w:sz w:val="23"/>
          <w:szCs w:val="23"/>
        </w:rPr>
        <w:t xml:space="preserve"> </w:t>
      </w:r>
      <w:r w:rsidR="00BF290C">
        <w:rPr>
          <w:w w:val="102"/>
          <w:sz w:val="23"/>
          <w:szCs w:val="23"/>
        </w:rPr>
        <w:t>as</w:t>
      </w:r>
      <w:r w:rsidR="00BF290C">
        <w:rPr>
          <w:sz w:val="23"/>
          <w:szCs w:val="23"/>
        </w:rPr>
        <w:t xml:space="preserve"> </w:t>
      </w:r>
      <w:r w:rsidR="00BF290C">
        <w:rPr>
          <w:w w:val="102"/>
          <w:sz w:val="23"/>
          <w:szCs w:val="23"/>
        </w:rPr>
        <w:t>specified</w:t>
      </w:r>
      <w:r w:rsidR="00BF290C">
        <w:rPr>
          <w:sz w:val="23"/>
          <w:szCs w:val="23"/>
        </w:rPr>
        <w:t xml:space="preserve"> </w:t>
      </w:r>
      <w:r w:rsidR="00BF290C">
        <w:rPr>
          <w:w w:val="102"/>
          <w:sz w:val="23"/>
          <w:szCs w:val="23"/>
        </w:rPr>
        <w:t>in</w:t>
      </w:r>
      <w:r w:rsidR="00BF290C">
        <w:rPr>
          <w:sz w:val="23"/>
          <w:szCs w:val="23"/>
        </w:rPr>
        <w:t xml:space="preserve"> </w:t>
      </w:r>
      <w:r w:rsidR="00BF290C">
        <w:rPr>
          <w:w w:val="102"/>
          <w:sz w:val="23"/>
          <w:szCs w:val="23"/>
        </w:rPr>
        <w:t>Appendix</w:t>
      </w:r>
      <w:r w:rsidR="00BF290C">
        <w:rPr>
          <w:sz w:val="23"/>
          <w:szCs w:val="23"/>
        </w:rPr>
        <w:t xml:space="preserve"> </w:t>
      </w:r>
      <w:r w:rsidR="00BF290C">
        <w:rPr>
          <w:w w:val="102"/>
          <w:sz w:val="23"/>
          <w:szCs w:val="23"/>
        </w:rPr>
        <w:t>IV;</w:t>
      </w:r>
    </w:p>
    <w:p w:rsidR="00300549" w:rsidRDefault="00300549">
      <w:pPr>
        <w:spacing w:before="12" w:line="220" w:lineRule="exact"/>
        <w:rPr>
          <w:sz w:val="22"/>
          <w:szCs w:val="22"/>
        </w:rPr>
      </w:pPr>
    </w:p>
    <w:p w:rsidR="00300549" w:rsidRDefault="00BF290C">
      <w:pPr>
        <w:spacing w:line="245" w:lineRule="auto"/>
        <w:ind w:left="2434" w:right="238" w:hanging="672"/>
        <w:jc w:val="both"/>
        <w:rPr>
          <w:sz w:val="23"/>
          <w:szCs w:val="23"/>
        </w:rPr>
      </w:pPr>
      <w:r>
        <w:rPr>
          <w:w w:val="102"/>
          <w:sz w:val="23"/>
          <w:szCs w:val="23"/>
        </w:rPr>
        <w:t>9.</w:t>
      </w:r>
      <w:r>
        <w:rPr>
          <w:sz w:val="23"/>
          <w:szCs w:val="23"/>
        </w:rPr>
        <w:t xml:space="preserve">         </w:t>
      </w:r>
      <w:r>
        <w:rPr>
          <w:w w:val="102"/>
          <w:sz w:val="23"/>
          <w:szCs w:val="23"/>
        </w:rPr>
        <w:t>the</w:t>
      </w:r>
      <w:r>
        <w:rPr>
          <w:sz w:val="23"/>
          <w:szCs w:val="23"/>
        </w:rPr>
        <w:t xml:space="preserve">  </w:t>
      </w:r>
      <w:r>
        <w:rPr>
          <w:w w:val="102"/>
          <w:sz w:val="23"/>
          <w:szCs w:val="23"/>
        </w:rPr>
        <w:t>cost</w:t>
      </w:r>
      <w:r>
        <w:rPr>
          <w:sz w:val="23"/>
          <w:szCs w:val="23"/>
        </w:rPr>
        <w:t xml:space="preserve">  </w:t>
      </w:r>
      <w:r>
        <w:rPr>
          <w:w w:val="102"/>
          <w:sz w:val="23"/>
          <w:szCs w:val="23"/>
        </w:rPr>
        <w:t>of</w:t>
      </w:r>
      <w:r>
        <w:rPr>
          <w:sz w:val="23"/>
          <w:szCs w:val="23"/>
        </w:rPr>
        <w:t xml:space="preserve">  </w:t>
      </w:r>
      <w:r>
        <w:rPr>
          <w:w w:val="102"/>
          <w:sz w:val="23"/>
          <w:szCs w:val="23"/>
        </w:rPr>
        <w:t>laboratory</w:t>
      </w:r>
      <w:r>
        <w:rPr>
          <w:sz w:val="23"/>
          <w:szCs w:val="23"/>
        </w:rPr>
        <w:t xml:space="preserve">  </w:t>
      </w:r>
      <w:r>
        <w:rPr>
          <w:w w:val="102"/>
          <w:sz w:val="23"/>
          <w:szCs w:val="23"/>
        </w:rPr>
        <w:t>tests</w:t>
      </w:r>
      <w:r>
        <w:rPr>
          <w:sz w:val="23"/>
          <w:szCs w:val="23"/>
        </w:rPr>
        <w:t xml:space="preserve">  </w:t>
      </w:r>
      <w:r>
        <w:rPr>
          <w:w w:val="102"/>
          <w:sz w:val="23"/>
          <w:szCs w:val="23"/>
        </w:rPr>
        <w:t>on</w:t>
      </w:r>
      <w:r>
        <w:rPr>
          <w:sz w:val="23"/>
          <w:szCs w:val="23"/>
        </w:rPr>
        <w:t xml:space="preserve">  </w:t>
      </w:r>
      <w:r>
        <w:rPr>
          <w:w w:val="102"/>
          <w:sz w:val="23"/>
          <w:szCs w:val="23"/>
        </w:rPr>
        <w:t>materials,</w:t>
      </w:r>
      <w:r>
        <w:rPr>
          <w:sz w:val="23"/>
          <w:szCs w:val="23"/>
        </w:rPr>
        <w:t xml:space="preserve">  </w:t>
      </w:r>
      <w:r>
        <w:rPr>
          <w:w w:val="102"/>
          <w:sz w:val="23"/>
          <w:szCs w:val="23"/>
        </w:rPr>
        <w:t>model</w:t>
      </w:r>
      <w:r>
        <w:rPr>
          <w:sz w:val="23"/>
          <w:szCs w:val="23"/>
        </w:rPr>
        <w:t xml:space="preserve">  </w:t>
      </w:r>
      <w:r>
        <w:rPr>
          <w:w w:val="102"/>
          <w:sz w:val="23"/>
          <w:szCs w:val="23"/>
        </w:rPr>
        <w:t>tests</w:t>
      </w:r>
      <w:r>
        <w:rPr>
          <w:sz w:val="23"/>
          <w:szCs w:val="23"/>
        </w:rPr>
        <w:t xml:space="preserve">  </w:t>
      </w:r>
      <w:r>
        <w:rPr>
          <w:w w:val="102"/>
          <w:sz w:val="23"/>
          <w:szCs w:val="23"/>
        </w:rPr>
        <w:t>and</w:t>
      </w:r>
      <w:r>
        <w:rPr>
          <w:sz w:val="23"/>
          <w:szCs w:val="23"/>
        </w:rPr>
        <w:t xml:space="preserve">  </w:t>
      </w:r>
      <w:r>
        <w:rPr>
          <w:w w:val="102"/>
          <w:sz w:val="23"/>
          <w:szCs w:val="23"/>
        </w:rPr>
        <w:t>other technical</w:t>
      </w:r>
      <w:r>
        <w:rPr>
          <w:sz w:val="23"/>
          <w:szCs w:val="23"/>
        </w:rPr>
        <w:t xml:space="preserve"> </w:t>
      </w:r>
      <w:r>
        <w:rPr>
          <w:w w:val="102"/>
          <w:sz w:val="23"/>
          <w:szCs w:val="23"/>
        </w:rPr>
        <w:t>services</w:t>
      </w:r>
      <w:r>
        <w:rPr>
          <w:sz w:val="23"/>
          <w:szCs w:val="23"/>
        </w:rPr>
        <w:t xml:space="preserve"> </w:t>
      </w:r>
      <w:r>
        <w:rPr>
          <w:w w:val="102"/>
          <w:sz w:val="23"/>
          <w:szCs w:val="23"/>
        </w:rPr>
        <w:t>authorized</w:t>
      </w:r>
      <w:r>
        <w:rPr>
          <w:sz w:val="23"/>
          <w:szCs w:val="23"/>
        </w:rPr>
        <w:t xml:space="preserve"> </w:t>
      </w:r>
      <w:r>
        <w:rPr>
          <w:w w:val="102"/>
          <w:sz w:val="23"/>
          <w:szCs w:val="23"/>
        </w:rPr>
        <w:t>or</w:t>
      </w:r>
      <w:r>
        <w:rPr>
          <w:sz w:val="23"/>
          <w:szCs w:val="23"/>
        </w:rPr>
        <w:t xml:space="preserve"> </w:t>
      </w:r>
      <w:r>
        <w:rPr>
          <w:w w:val="102"/>
          <w:sz w:val="23"/>
          <w:szCs w:val="23"/>
        </w:rPr>
        <w:t>requested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 as</w:t>
      </w:r>
      <w:r>
        <w:rPr>
          <w:sz w:val="23"/>
          <w:szCs w:val="23"/>
        </w:rPr>
        <w:t xml:space="preserve"> </w:t>
      </w:r>
      <w:r>
        <w:rPr>
          <w:w w:val="102"/>
          <w:sz w:val="23"/>
          <w:szCs w:val="23"/>
        </w:rPr>
        <w:t>specified</w:t>
      </w:r>
      <w:r>
        <w:rPr>
          <w:sz w:val="23"/>
          <w:szCs w:val="23"/>
        </w:rPr>
        <w:t xml:space="preserve"> </w:t>
      </w:r>
      <w:r>
        <w:rPr>
          <w:w w:val="102"/>
          <w:sz w:val="23"/>
          <w:szCs w:val="23"/>
        </w:rPr>
        <w:t>in</w:t>
      </w:r>
      <w:r>
        <w:rPr>
          <w:sz w:val="23"/>
          <w:szCs w:val="23"/>
        </w:rPr>
        <w:t xml:space="preserve"> </w:t>
      </w:r>
      <w:r>
        <w:rPr>
          <w:w w:val="102"/>
          <w:sz w:val="23"/>
          <w:szCs w:val="23"/>
        </w:rPr>
        <w:t>Appendix</w:t>
      </w:r>
      <w:r>
        <w:rPr>
          <w:sz w:val="23"/>
          <w:szCs w:val="23"/>
        </w:rPr>
        <w:t xml:space="preserve"> </w:t>
      </w:r>
      <w:r>
        <w:rPr>
          <w:w w:val="102"/>
          <w:sz w:val="23"/>
          <w:szCs w:val="23"/>
        </w:rPr>
        <w:t>IV;</w:t>
      </w:r>
    </w:p>
    <w:p w:rsidR="00300549" w:rsidRDefault="00300549">
      <w:pPr>
        <w:spacing w:before="8" w:line="220" w:lineRule="exact"/>
        <w:rPr>
          <w:sz w:val="22"/>
          <w:szCs w:val="22"/>
        </w:rPr>
      </w:pPr>
    </w:p>
    <w:p w:rsidR="00300549" w:rsidRDefault="00BF290C">
      <w:pPr>
        <w:ind w:left="1762"/>
        <w:rPr>
          <w:sz w:val="23"/>
          <w:szCs w:val="23"/>
        </w:rPr>
      </w:pPr>
      <w:r>
        <w:rPr>
          <w:w w:val="102"/>
          <w:sz w:val="23"/>
          <w:szCs w:val="23"/>
        </w:rPr>
        <w:t>10.</w:t>
      </w:r>
      <w:r>
        <w:rPr>
          <w:sz w:val="23"/>
          <w:szCs w:val="23"/>
        </w:rPr>
        <w:t xml:space="preserve">       </w:t>
      </w:r>
      <w:r>
        <w:rPr>
          <w:w w:val="102"/>
          <w:sz w:val="23"/>
          <w:szCs w:val="23"/>
        </w:rPr>
        <w:t>the</w:t>
      </w:r>
      <w:r>
        <w:rPr>
          <w:sz w:val="23"/>
          <w:szCs w:val="23"/>
        </w:rPr>
        <w:t xml:space="preserve">  </w:t>
      </w:r>
      <w:r>
        <w:rPr>
          <w:w w:val="102"/>
          <w:sz w:val="23"/>
          <w:szCs w:val="23"/>
        </w:rPr>
        <w:t>foreign</w:t>
      </w:r>
      <w:r>
        <w:rPr>
          <w:sz w:val="23"/>
          <w:szCs w:val="23"/>
        </w:rPr>
        <w:t xml:space="preserve">  </w:t>
      </w:r>
      <w:r>
        <w:rPr>
          <w:w w:val="102"/>
          <w:sz w:val="23"/>
          <w:szCs w:val="23"/>
        </w:rPr>
        <w:t>currency</w:t>
      </w:r>
      <w:r>
        <w:rPr>
          <w:sz w:val="23"/>
          <w:szCs w:val="23"/>
        </w:rPr>
        <w:t xml:space="preserve">  </w:t>
      </w:r>
      <w:r>
        <w:rPr>
          <w:w w:val="102"/>
          <w:sz w:val="23"/>
          <w:szCs w:val="23"/>
        </w:rPr>
        <w:t>cost</w:t>
      </w:r>
      <w:r>
        <w:rPr>
          <w:sz w:val="23"/>
          <w:szCs w:val="23"/>
        </w:rPr>
        <w:t xml:space="preserve">  </w:t>
      </w:r>
      <w:r>
        <w:rPr>
          <w:w w:val="102"/>
          <w:sz w:val="23"/>
          <w:szCs w:val="23"/>
        </w:rPr>
        <w:t>of</w:t>
      </w:r>
      <w:r>
        <w:rPr>
          <w:sz w:val="23"/>
          <w:szCs w:val="23"/>
        </w:rPr>
        <w:t xml:space="preserve">  </w:t>
      </w:r>
      <w:r>
        <w:rPr>
          <w:w w:val="102"/>
          <w:sz w:val="23"/>
          <w:szCs w:val="23"/>
        </w:rPr>
        <w:t>any</w:t>
      </w:r>
      <w:r>
        <w:rPr>
          <w:sz w:val="23"/>
          <w:szCs w:val="23"/>
        </w:rPr>
        <w:t xml:space="preserve">  </w:t>
      </w:r>
      <w:r>
        <w:rPr>
          <w:w w:val="102"/>
          <w:sz w:val="23"/>
          <w:szCs w:val="23"/>
        </w:rPr>
        <w:t>subcontract</w:t>
      </w:r>
      <w:r>
        <w:rPr>
          <w:sz w:val="23"/>
          <w:szCs w:val="23"/>
        </w:rPr>
        <w:t xml:space="preserve">  </w:t>
      </w:r>
      <w:r>
        <w:rPr>
          <w:w w:val="102"/>
          <w:sz w:val="23"/>
          <w:szCs w:val="23"/>
        </w:rPr>
        <w:t>required</w:t>
      </w:r>
      <w:r>
        <w:rPr>
          <w:sz w:val="23"/>
          <w:szCs w:val="23"/>
        </w:rPr>
        <w:t xml:space="preserve">  </w:t>
      </w:r>
      <w:r>
        <w:rPr>
          <w:w w:val="102"/>
          <w:sz w:val="23"/>
          <w:szCs w:val="23"/>
        </w:rPr>
        <w:t>for</w:t>
      </w:r>
      <w:r>
        <w:rPr>
          <w:sz w:val="23"/>
          <w:szCs w:val="23"/>
        </w:rPr>
        <w:t xml:space="preserve">  </w:t>
      </w:r>
      <w:r>
        <w:rPr>
          <w:w w:val="102"/>
          <w:sz w:val="23"/>
          <w:szCs w:val="23"/>
        </w:rPr>
        <w:t>the</w:t>
      </w:r>
    </w:p>
    <w:p w:rsidR="00300549" w:rsidRDefault="00BF290C">
      <w:pPr>
        <w:spacing w:before="6"/>
        <w:ind w:left="2434"/>
        <w:rPr>
          <w:sz w:val="23"/>
          <w:szCs w:val="23"/>
        </w:rPr>
      </w:pPr>
      <w:r>
        <w:rPr>
          <w:w w:val="102"/>
          <w:sz w:val="23"/>
          <w:szCs w:val="23"/>
        </w:rPr>
        <w:t>Services</w:t>
      </w:r>
      <w:r>
        <w:rPr>
          <w:sz w:val="23"/>
          <w:szCs w:val="23"/>
        </w:rPr>
        <w:t xml:space="preserve"> </w:t>
      </w:r>
      <w:r>
        <w:rPr>
          <w:w w:val="102"/>
          <w:sz w:val="23"/>
          <w:szCs w:val="23"/>
        </w:rPr>
        <w:t>and</w:t>
      </w:r>
      <w:r>
        <w:rPr>
          <w:sz w:val="23"/>
          <w:szCs w:val="23"/>
        </w:rPr>
        <w:t xml:space="preserve"> </w:t>
      </w:r>
      <w:r>
        <w:rPr>
          <w:w w:val="102"/>
          <w:sz w:val="23"/>
          <w:szCs w:val="23"/>
        </w:rPr>
        <w:t>approved</w:t>
      </w:r>
      <w:r>
        <w:rPr>
          <w:sz w:val="23"/>
          <w:szCs w:val="23"/>
        </w:rPr>
        <w:t xml:space="preserve"> </w:t>
      </w:r>
      <w:r>
        <w:rPr>
          <w:w w:val="102"/>
          <w:sz w:val="23"/>
          <w:szCs w:val="23"/>
        </w:rPr>
        <w:t>in</w:t>
      </w:r>
      <w:r>
        <w:rPr>
          <w:sz w:val="23"/>
          <w:szCs w:val="23"/>
        </w:rPr>
        <w:t xml:space="preserve"> </w:t>
      </w:r>
      <w:r>
        <w:rPr>
          <w:w w:val="102"/>
          <w:sz w:val="23"/>
          <w:szCs w:val="23"/>
        </w:rPr>
        <w:t>writing</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p>
    <w:p w:rsidR="00300549" w:rsidRDefault="00300549">
      <w:pPr>
        <w:spacing w:before="12" w:line="220" w:lineRule="exact"/>
        <w:rPr>
          <w:sz w:val="22"/>
          <w:szCs w:val="22"/>
        </w:rPr>
      </w:pPr>
    </w:p>
    <w:p w:rsidR="00300549" w:rsidRDefault="00BF290C">
      <w:pPr>
        <w:spacing w:line="245" w:lineRule="auto"/>
        <w:ind w:left="2434" w:right="239" w:hanging="672"/>
        <w:jc w:val="both"/>
        <w:rPr>
          <w:sz w:val="23"/>
          <w:szCs w:val="23"/>
        </w:rPr>
      </w:pPr>
      <w:r>
        <w:rPr>
          <w:w w:val="102"/>
          <w:sz w:val="23"/>
          <w:szCs w:val="23"/>
        </w:rPr>
        <w:t>11.</w:t>
      </w:r>
      <w:r>
        <w:rPr>
          <w:sz w:val="23"/>
          <w:szCs w:val="23"/>
        </w:rPr>
        <w:t xml:space="preserve">       </w:t>
      </w:r>
      <w:r>
        <w:rPr>
          <w:w w:val="102"/>
          <w:sz w:val="23"/>
          <w:szCs w:val="23"/>
        </w:rPr>
        <w:t>the</w:t>
      </w:r>
      <w:r>
        <w:rPr>
          <w:sz w:val="23"/>
          <w:szCs w:val="23"/>
        </w:rPr>
        <w:t xml:space="preserve"> </w:t>
      </w:r>
      <w:r>
        <w:rPr>
          <w:w w:val="102"/>
          <w:sz w:val="23"/>
          <w:szCs w:val="23"/>
        </w:rPr>
        <w:t>cost</w:t>
      </w:r>
      <w:r>
        <w:rPr>
          <w:sz w:val="23"/>
          <w:szCs w:val="23"/>
        </w:rPr>
        <w:t xml:space="preserve"> </w:t>
      </w:r>
      <w:r>
        <w:rPr>
          <w:w w:val="102"/>
          <w:sz w:val="23"/>
          <w:szCs w:val="23"/>
        </w:rPr>
        <w:t>of</w:t>
      </w:r>
      <w:r>
        <w:rPr>
          <w:sz w:val="23"/>
          <w:szCs w:val="23"/>
        </w:rPr>
        <w:t xml:space="preserve"> </w:t>
      </w:r>
      <w:r>
        <w:rPr>
          <w:w w:val="102"/>
          <w:sz w:val="23"/>
          <w:szCs w:val="23"/>
        </w:rPr>
        <w:t>items</w:t>
      </w:r>
      <w:r>
        <w:rPr>
          <w:sz w:val="23"/>
          <w:szCs w:val="23"/>
        </w:rPr>
        <w:t xml:space="preserve"> </w:t>
      </w:r>
      <w:r>
        <w:rPr>
          <w:w w:val="102"/>
          <w:sz w:val="23"/>
          <w:szCs w:val="23"/>
        </w:rPr>
        <w:t>not</w:t>
      </w:r>
      <w:r>
        <w:rPr>
          <w:sz w:val="23"/>
          <w:szCs w:val="23"/>
        </w:rPr>
        <w:t xml:space="preserve"> </w:t>
      </w:r>
      <w:r>
        <w:rPr>
          <w:w w:val="102"/>
          <w:sz w:val="23"/>
          <w:szCs w:val="23"/>
        </w:rPr>
        <w:t>covered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foregoing</w:t>
      </w:r>
      <w:r>
        <w:rPr>
          <w:sz w:val="23"/>
          <w:szCs w:val="23"/>
        </w:rPr>
        <w:t xml:space="preserve"> </w:t>
      </w:r>
      <w:r>
        <w:rPr>
          <w:w w:val="102"/>
          <w:sz w:val="23"/>
          <w:szCs w:val="23"/>
        </w:rPr>
        <w:t>but</w:t>
      </w:r>
      <w:r>
        <w:rPr>
          <w:sz w:val="23"/>
          <w:szCs w:val="23"/>
        </w:rPr>
        <w:t xml:space="preserve"> </w:t>
      </w:r>
      <w:r>
        <w:rPr>
          <w:w w:val="102"/>
          <w:sz w:val="23"/>
          <w:szCs w:val="23"/>
        </w:rPr>
        <w:t>which</w:t>
      </w:r>
      <w:r>
        <w:rPr>
          <w:sz w:val="23"/>
          <w:szCs w:val="23"/>
        </w:rPr>
        <w:t xml:space="preserve"> </w:t>
      </w:r>
      <w:r>
        <w:rPr>
          <w:w w:val="102"/>
          <w:sz w:val="23"/>
          <w:szCs w:val="23"/>
        </w:rPr>
        <w:t>may</w:t>
      </w:r>
      <w:r>
        <w:rPr>
          <w:sz w:val="23"/>
          <w:szCs w:val="23"/>
        </w:rPr>
        <w:t xml:space="preserve"> </w:t>
      </w:r>
      <w:r>
        <w:rPr>
          <w:w w:val="102"/>
          <w:sz w:val="23"/>
          <w:szCs w:val="23"/>
        </w:rPr>
        <w:t>be required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for</w:t>
      </w:r>
      <w:r>
        <w:rPr>
          <w:sz w:val="23"/>
          <w:szCs w:val="23"/>
        </w:rPr>
        <w:t xml:space="preserve"> </w:t>
      </w:r>
      <w:r>
        <w:rPr>
          <w:w w:val="102"/>
          <w:sz w:val="23"/>
          <w:szCs w:val="23"/>
        </w:rPr>
        <w:t>completion</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Services,</w:t>
      </w:r>
      <w:r>
        <w:rPr>
          <w:sz w:val="23"/>
          <w:szCs w:val="23"/>
        </w:rPr>
        <w:t xml:space="preserve"> </w:t>
      </w:r>
      <w:r>
        <w:rPr>
          <w:w w:val="102"/>
          <w:sz w:val="23"/>
          <w:szCs w:val="23"/>
        </w:rPr>
        <w:t>subject to</w:t>
      </w:r>
      <w:r>
        <w:rPr>
          <w:sz w:val="23"/>
          <w:szCs w:val="23"/>
        </w:rPr>
        <w:t xml:space="preserve"> </w:t>
      </w:r>
      <w:r>
        <w:rPr>
          <w:w w:val="102"/>
          <w:sz w:val="23"/>
          <w:szCs w:val="23"/>
        </w:rPr>
        <w:t>the</w:t>
      </w:r>
      <w:r>
        <w:rPr>
          <w:sz w:val="23"/>
          <w:szCs w:val="23"/>
        </w:rPr>
        <w:t xml:space="preserve"> </w:t>
      </w:r>
      <w:r>
        <w:rPr>
          <w:w w:val="102"/>
          <w:sz w:val="23"/>
          <w:szCs w:val="23"/>
        </w:rPr>
        <w:t>prior</w:t>
      </w:r>
      <w:r>
        <w:rPr>
          <w:sz w:val="23"/>
          <w:szCs w:val="23"/>
        </w:rPr>
        <w:t xml:space="preserve"> </w:t>
      </w:r>
      <w:r>
        <w:rPr>
          <w:w w:val="102"/>
          <w:sz w:val="23"/>
          <w:szCs w:val="23"/>
        </w:rPr>
        <w:t>authorization</w:t>
      </w:r>
      <w:r>
        <w:rPr>
          <w:sz w:val="23"/>
          <w:szCs w:val="23"/>
        </w:rPr>
        <w:t xml:space="preserve"> </w:t>
      </w:r>
      <w:r>
        <w:rPr>
          <w:w w:val="102"/>
          <w:sz w:val="23"/>
          <w:szCs w:val="23"/>
        </w:rPr>
        <w:t>in</w:t>
      </w:r>
      <w:r>
        <w:rPr>
          <w:sz w:val="23"/>
          <w:szCs w:val="23"/>
        </w:rPr>
        <w:t xml:space="preserve"> </w:t>
      </w:r>
      <w:r>
        <w:rPr>
          <w:w w:val="102"/>
          <w:sz w:val="23"/>
          <w:szCs w:val="23"/>
        </w:rPr>
        <w:t>writing</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and</w:t>
      </w:r>
    </w:p>
    <w:p w:rsidR="00300549" w:rsidRDefault="00300549">
      <w:pPr>
        <w:spacing w:before="6" w:line="220" w:lineRule="exact"/>
        <w:rPr>
          <w:sz w:val="22"/>
          <w:szCs w:val="22"/>
        </w:rPr>
      </w:pPr>
    </w:p>
    <w:p w:rsidR="00300549" w:rsidRDefault="00BF290C">
      <w:pPr>
        <w:spacing w:line="245" w:lineRule="auto"/>
        <w:ind w:left="2434" w:right="239" w:hanging="672"/>
        <w:jc w:val="both"/>
        <w:rPr>
          <w:sz w:val="23"/>
          <w:szCs w:val="23"/>
        </w:rPr>
      </w:pPr>
      <w:r>
        <w:rPr>
          <w:w w:val="102"/>
          <w:sz w:val="23"/>
          <w:szCs w:val="23"/>
        </w:rPr>
        <w:t>12.</w:t>
      </w:r>
      <w:r>
        <w:rPr>
          <w:sz w:val="23"/>
          <w:szCs w:val="23"/>
        </w:rPr>
        <w:t xml:space="preserve">       </w:t>
      </w:r>
      <w:r>
        <w:rPr>
          <w:w w:val="102"/>
          <w:sz w:val="23"/>
          <w:szCs w:val="23"/>
        </w:rPr>
        <w:t>any</w:t>
      </w:r>
      <w:r>
        <w:rPr>
          <w:sz w:val="23"/>
          <w:szCs w:val="23"/>
        </w:rPr>
        <w:t xml:space="preserve">  </w:t>
      </w:r>
      <w:r>
        <w:rPr>
          <w:w w:val="102"/>
          <w:sz w:val="23"/>
          <w:szCs w:val="23"/>
        </w:rPr>
        <w:t>such</w:t>
      </w:r>
      <w:r>
        <w:rPr>
          <w:sz w:val="23"/>
          <w:szCs w:val="23"/>
        </w:rPr>
        <w:t xml:space="preserve">  </w:t>
      </w:r>
      <w:r>
        <w:rPr>
          <w:w w:val="102"/>
          <w:sz w:val="23"/>
          <w:szCs w:val="23"/>
        </w:rPr>
        <w:t>additional</w:t>
      </w:r>
      <w:r>
        <w:rPr>
          <w:sz w:val="23"/>
          <w:szCs w:val="23"/>
        </w:rPr>
        <w:t xml:space="preserve">  </w:t>
      </w:r>
      <w:r>
        <w:rPr>
          <w:w w:val="102"/>
          <w:sz w:val="23"/>
          <w:szCs w:val="23"/>
        </w:rPr>
        <w:t>payments</w:t>
      </w:r>
      <w:r>
        <w:rPr>
          <w:sz w:val="23"/>
          <w:szCs w:val="23"/>
        </w:rPr>
        <w:t xml:space="preserve">  </w:t>
      </w:r>
      <w:r>
        <w:rPr>
          <w:w w:val="102"/>
          <w:sz w:val="23"/>
          <w:szCs w:val="23"/>
        </w:rPr>
        <w:t>in</w:t>
      </w:r>
      <w:r>
        <w:rPr>
          <w:sz w:val="23"/>
          <w:szCs w:val="23"/>
        </w:rPr>
        <w:t xml:space="preserve">  </w:t>
      </w:r>
      <w:r>
        <w:rPr>
          <w:w w:val="102"/>
          <w:sz w:val="23"/>
          <w:szCs w:val="23"/>
        </w:rPr>
        <w:t>foreign</w:t>
      </w:r>
      <w:r>
        <w:rPr>
          <w:sz w:val="23"/>
          <w:szCs w:val="23"/>
        </w:rPr>
        <w:t xml:space="preserve">  </w:t>
      </w:r>
      <w:r>
        <w:rPr>
          <w:w w:val="102"/>
          <w:sz w:val="23"/>
          <w:szCs w:val="23"/>
        </w:rPr>
        <w:t>currency</w:t>
      </w:r>
      <w:r>
        <w:rPr>
          <w:sz w:val="23"/>
          <w:szCs w:val="23"/>
        </w:rPr>
        <w:t xml:space="preserve">  </w:t>
      </w:r>
      <w:r>
        <w:rPr>
          <w:w w:val="102"/>
          <w:sz w:val="23"/>
          <w:szCs w:val="23"/>
        </w:rPr>
        <w:t>for</w:t>
      </w:r>
      <w:r>
        <w:rPr>
          <w:sz w:val="23"/>
          <w:szCs w:val="23"/>
        </w:rPr>
        <w:t xml:space="preserve">  </w:t>
      </w:r>
      <w:r>
        <w:rPr>
          <w:w w:val="102"/>
          <w:sz w:val="23"/>
          <w:szCs w:val="23"/>
        </w:rPr>
        <w:t>properly procured</w:t>
      </w:r>
      <w:r>
        <w:rPr>
          <w:sz w:val="23"/>
          <w:szCs w:val="23"/>
        </w:rPr>
        <w:t xml:space="preserve"> </w:t>
      </w:r>
      <w:r>
        <w:rPr>
          <w:w w:val="102"/>
          <w:sz w:val="23"/>
          <w:szCs w:val="23"/>
        </w:rPr>
        <w:t>items</w:t>
      </w:r>
      <w:r>
        <w:rPr>
          <w:sz w:val="23"/>
          <w:szCs w:val="23"/>
        </w:rPr>
        <w:t xml:space="preserve"> </w:t>
      </w:r>
      <w:r>
        <w:rPr>
          <w:w w:val="102"/>
          <w:sz w:val="23"/>
          <w:szCs w:val="23"/>
        </w:rPr>
        <w:t>as</w:t>
      </w:r>
      <w:r>
        <w:rPr>
          <w:sz w:val="23"/>
          <w:szCs w:val="23"/>
        </w:rPr>
        <w:t xml:space="preserve"> </w:t>
      </w:r>
      <w:r>
        <w:rPr>
          <w:w w:val="102"/>
          <w:sz w:val="23"/>
          <w:szCs w:val="23"/>
        </w:rPr>
        <w:t>the</w:t>
      </w:r>
      <w:r>
        <w:rPr>
          <w:sz w:val="23"/>
          <w:szCs w:val="23"/>
        </w:rPr>
        <w:t xml:space="preserve"> </w:t>
      </w:r>
      <w:r>
        <w:rPr>
          <w:w w:val="102"/>
          <w:sz w:val="23"/>
          <w:szCs w:val="23"/>
        </w:rPr>
        <w:t>Parties</w:t>
      </w:r>
      <w:r>
        <w:rPr>
          <w:sz w:val="23"/>
          <w:szCs w:val="23"/>
        </w:rPr>
        <w:t xml:space="preserve"> </w:t>
      </w:r>
      <w:r>
        <w:rPr>
          <w:w w:val="102"/>
          <w:sz w:val="23"/>
          <w:szCs w:val="23"/>
        </w:rPr>
        <w:t>may</w:t>
      </w:r>
      <w:r>
        <w:rPr>
          <w:sz w:val="23"/>
          <w:szCs w:val="23"/>
        </w:rPr>
        <w:t xml:space="preserve"> </w:t>
      </w:r>
      <w:r>
        <w:rPr>
          <w:w w:val="102"/>
          <w:sz w:val="23"/>
          <w:szCs w:val="23"/>
        </w:rPr>
        <w:t>have</w:t>
      </w:r>
      <w:r>
        <w:rPr>
          <w:sz w:val="23"/>
          <w:szCs w:val="23"/>
        </w:rPr>
        <w:t xml:space="preserve"> </w:t>
      </w:r>
      <w:r>
        <w:rPr>
          <w:w w:val="102"/>
          <w:sz w:val="23"/>
          <w:szCs w:val="23"/>
        </w:rPr>
        <w:t>agreed</w:t>
      </w:r>
      <w:r>
        <w:rPr>
          <w:sz w:val="23"/>
          <w:szCs w:val="23"/>
        </w:rPr>
        <w:t xml:space="preserve"> </w:t>
      </w:r>
      <w:r>
        <w:rPr>
          <w:w w:val="102"/>
          <w:sz w:val="23"/>
          <w:szCs w:val="23"/>
        </w:rPr>
        <w:t>upon.</w:t>
      </w:r>
    </w:p>
    <w:p w:rsidR="00300549" w:rsidRDefault="00300549">
      <w:pPr>
        <w:spacing w:before="6" w:line="220" w:lineRule="exact"/>
        <w:rPr>
          <w:sz w:val="22"/>
          <w:szCs w:val="22"/>
        </w:rPr>
      </w:pPr>
    </w:p>
    <w:p w:rsidR="00300549" w:rsidRDefault="00BF290C">
      <w:pPr>
        <w:spacing w:line="245" w:lineRule="auto"/>
        <w:ind w:left="1762" w:right="240"/>
        <w:rPr>
          <w:sz w:val="23"/>
          <w:szCs w:val="23"/>
        </w:rPr>
      </w:pPr>
      <w:r>
        <w:rPr>
          <w:b/>
          <w:i/>
          <w:w w:val="102"/>
          <w:sz w:val="23"/>
          <w:szCs w:val="23"/>
        </w:rPr>
        <w:t>NOTE</w:t>
      </w:r>
      <w:r>
        <w:rPr>
          <w:i/>
          <w:w w:val="102"/>
          <w:sz w:val="23"/>
          <w:szCs w:val="23"/>
        </w:rPr>
        <w:t>:</w:t>
      </w:r>
      <w:r>
        <w:rPr>
          <w:i/>
          <w:sz w:val="23"/>
          <w:szCs w:val="23"/>
        </w:rPr>
        <w:t xml:space="preserve">   </w:t>
      </w:r>
      <w:r>
        <w:rPr>
          <w:i/>
          <w:w w:val="102"/>
          <w:sz w:val="23"/>
          <w:szCs w:val="23"/>
        </w:rPr>
        <w:t>Items</w:t>
      </w:r>
      <w:r>
        <w:rPr>
          <w:i/>
          <w:sz w:val="23"/>
          <w:szCs w:val="23"/>
        </w:rPr>
        <w:t xml:space="preserve"> </w:t>
      </w:r>
      <w:r>
        <w:rPr>
          <w:i/>
          <w:w w:val="102"/>
          <w:sz w:val="23"/>
          <w:szCs w:val="23"/>
        </w:rPr>
        <w:t>that</w:t>
      </w:r>
      <w:r>
        <w:rPr>
          <w:i/>
          <w:sz w:val="23"/>
          <w:szCs w:val="23"/>
        </w:rPr>
        <w:t xml:space="preserve"> </w:t>
      </w:r>
      <w:r>
        <w:rPr>
          <w:i/>
          <w:w w:val="102"/>
          <w:sz w:val="23"/>
          <w:szCs w:val="23"/>
        </w:rPr>
        <w:t>are</w:t>
      </w:r>
      <w:r>
        <w:rPr>
          <w:i/>
          <w:sz w:val="23"/>
          <w:szCs w:val="23"/>
        </w:rPr>
        <w:t xml:space="preserve"> </w:t>
      </w:r>
      <w:r>
        <w:rPr>
          <w:i/>
          <w:w w:val="102"/>
          <w:sz w:val="23"/>
          <w:szCs w:val="23"/>
        </w:rPr>
        <w:t>not</w:t>
      </w:r>
      <w:r>
        <w:rPr>
          <w:i/>
          <w:sz w:val="23"/>
          <w:szCs w:val="23"/>
        </w:rPr>
        <w:t xml:space="preserve"> </w:t>
      </w:r>
      <w:r>
        <w:rPr>
          <w:i/>
          <w:w w:val="102"/>
          <w:sz w:val="23"/>
          <w:szCs w:val="23"/>
        </w:rPr>
        <w:t>applicable</w:t>
      </w:r>
      <w:r>
        <w:rPr>
          <w:i/>
          <w:sz w:val="23"/>
          <w:szCs w:val="23"/>
        </w:rPr>
        <w:t xml:space="preserve"> </w:t>
      </w:r>
      <w:r>
        <w:rPr>
          <w:i/>
          <w:w w:val="102"/>
          <w:sz w:val="23"/>
          <w:szCs w:val="23"/>
        </w:rPr>
        <w:t>should</w:t>
      </w:r>
      <w:r>
        <w:rPr>
          <w:i/>
          <w:sz w:val="23"/>
          <w:szCs w:val="23"/>
        </w:rPr>
        <w:t xml:space="preserve"> </w:t>
      </w:r>
      <w:r>
        <w:rPr>
          <w:i/>
          <w:w w:val="102"/>
          <w:sz w:val="23"/>
          <w:szCs w:val="23"/>
        </w:rPr>
        <w:t>be</w:t>
      </w:r>
      <w:r>
        <w:rPr>
          <w:i/>
          <w:sz w:val="23"/>
          <w:szCs w:val="23"/>
        </w:rPr>
        <w:t xml:space="preserve"> </w:t>
      </w:r>
      <w:r>
        <w:rPr>
          <w:i/>
          <w:w w:val="102"/>
          <w:sz w:val="23"/>
          <w:szCs w:val="23"/>
        </w:rPr>
        <w:t>deleted;</w:t>
      </w:r>
      <w:r>
        <w:rPr>
          <w:i/>
          <w:sz w:val="23"/>
          <w:szCs w:val="23"/>
        </w:rPr>
        <w:t xml:space="preserve"> </w:t>
      </w:r>
      <w:r>
        <w:rPr>
          <w:i/>
          <w:w w:val="102"/>
          <w:sz w:val="23"/>
          <w:szCs w:val="23"/>
        </w:rPr>
        <w:t>others</w:t>
      </w:r>
      <w:r>
        <w:rPr>
          <w:i/>
          <w:sz w:val="23"/>
          <w:szCs w:val="23"/>
        </w:rPr>
        <w:t xml:space="preserve"> </w:t>
      </w:r>
      <w:r>
        <w:rPr>
          <w:i/>
          <w:w w:val="102"/>
          <w:sz w:val="23"/>
          <w:szCs w:val="23"/>
        </w:rPr>
        <w:t>may</w:t>
      </w:r>
      <w:r>
        <w:rPr>
          <w:i/>
          <w:sz w:val="23"/>
          <w:szCs w:val="23"/>
        </w:rPr>
        <w:t xml:space="preserve"> </w:t>
      </w:r>
      <w:r>
        <w:rPr>
          <w:i/>
          <w:w w:val="102"/>
          <w:sz w:val="23"/>
          <w:szCs w:val="23"/>
        </w:rPr>
        <w:t>be added.</w:t>
      </w:r>
    </w:p>
    <w:p w:rsidR="00300549" w:rsidRDefault="00300549">
      <w:pPr>
        <w:spacing w:before="6" w:line="220" w:lineRule="exact"/>
        <w:rPr>
          <w:sz w:val="22"/>
          <w:szCs w:val="22"/>
        </w:rPr>
      </w:pPr>
    </w:p>
    <w:p w:rsidR="00300549" w:rsidRDefault="00BF290C">
      <w:pPr>
        <w:ind w:left="1762"/>
        <w:rPr>
          <w:sz w:val="23"/>
          <w:szCs w:val="23"/>
        </w:rPr>
      </w:pPr>
      <w:r>
        <w:rPr>
          <w:w w:val="102"/>
          <w:sz w:val="23"/>
          <w:szCs w:val="23"/>
        </w:rPr>
        <w:t>The</w:t>
      </w:r>
      <w:r>
        <w:rPr>
          <w:sz w:val="23"/>
          <w:szCs w:val="23"/>
        </w:rPr>
        <w:t xml:space="preserve"> </w:t>
      </w:r>
      <w:r>
        <w:rPr>
          <w:w w:val="102"/>
          <w:sz w:val="23"/>
          <w:szCs w:val="23"/>
        </w:rPr>
        <w:t>reimbursable</w:t>
      </w:r>
      <w:r>
        <w:rPr>
          <w:sz w:val="23"/>
          <w:szCs w:val="23"/>
        </w:rPr>
        <w:t xml:space="preserve"> </w:t>
      </w:r>
      <w:r>
        <w:rPr>
          <w:w w:val="102"/>
          <w:sz w:val="23"/>
          <w:szCs w:val="23"/>
        </w:rPr>
        <w:t>expenditures</w:t>
      </w:r>
      <w:r>
        <w:rPr>
          <w:sz w:val="23"/>
          <w:szCs w:val="23"/>
        </w:rPr>
        <w:t xml:space="preserve"> </w:t>
      </w:r>
      <w:r>
        <w:rPr>
          <w:w w:val="102"/>
          <w:sz w:val="23"/>
          <w:szCs w:val="23"/>
        </w:rPr>
        <w:t>in</w:t>
      </w:r>
      <w:r>
        <w:rPr>
          <w:sz w:val="23"/>
          <w:szCs w:val="23"/>
        </w:rPr>
        <w:t xml:space="preserve"> </w:t>
      </w:r>
      <w:r>
        <w:rPr>
          <w:w w:val="102"/>
          <w:sz w:val="23"/>
          <w:szCs w:val="23"/>
        </w:rPr>
        <w:t>local</w:t>
      </w:r>
      <w:r>
        <w:rPr>
          <w:sz w:val="23"/>
          <w:szCs w:val="23"/>
        </w:rPr>
        <w:t xml:space="preserve"> </w:t>
      </w:r>
      <w:r>
        <w:rPr>
          <w:w w:val="102"/>
          <w:sz w:val="23"/>
          <w:szCs w:val="23"/>
        </w:rPr>
        <w:t>currency</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as</w:t>
      </w:r>
      <w:r>
        <w:rPr>
          <w:sz w:val="23"/>
          <w:szCs w:val="23"/>
        </w:rPr>
        <w:t xml:space="preserve"> </w:t>
      </w:r>
      <w:r>
        <w:rPr>
          <w:w w:val="102"/>
          <w:sz w:val="23"/>
          <w:szCs w:val="23"/>
        </w:rPr>
        <w:t>follows:</w:t>
      </w:r>
    </w:p>
    <w:p w:rsidR="00300549" w:rsidRDefault="00300549">
      <w:pPr>
        <w:spacing w:before="14" w:line="220" w:lineRule="exact"/>
        <w:rPr>
          <w:sz w:val="22"/>
          <w:szCs w:val="22"/>
        </w:rPr>
      </w:pPr>
    </w:p>
    <w:p w:rsidR="00300549" w:rsidRDefault="00BF290C">
      <w:pPr>
        <w:spacing w:line="245" w:lineRule="auto"/>
        <w:ind w:left="2434" w:right="239" w:hanging="672"/>
        <w:jc w:val="both"/>
        <w:rPr>
          <w:sz w:val="23"/>
          <w:szCs w:val="23"/>
        </w:rPr>
      </w:pPr>
      <w:r>
        <w:rPr>
          <w:w w:val="102"/>
          <w:sz w:val="23"/>
          <w:szCs w:val="23"/>
        </w:rPr>
        <w:t>1.</w:t>
      </w:r>
      <w:r>
        <w:rPr>
          <w:sz w:val="23"/>
          <w:szCs w:val="23"/>
        </w:rPr>
        <w:t xml:space="preserve">         </w:t>
      </w:r>
      <w:r>
        <w:rPr>
          <w:w w:val="102"/>
          <w:sz w:val="23"/>
          <w:szCs w:val="23"/>
        </w:rPr>
        <w:t>a</w:t>
      </w:r>
      <w:r>
        <w:rPr>
          <w:sz w:val="23"/>
          <w:szCs w:val="23"/>
        </w:rPr>
        <w:t xml:space="preserve"> </w:t>
      </w:r>
      <w:r>
        <w:rPr>
          <w:w w:val="102"/>
          <w:sz w:val="23"/>
          <w:szCs w:val="23"/>
        </w:rPr>
        <w:t>per</w:t>
      </w:r>
      <w:r>
        <w:rPr>
          <w:sz w:val="23"/>
          <w:szCs w:val="23"/>
        </w:rPr>
        <w:t xml:space="preserve"> </w:t>
      </w:r>
      <w:r>
        <w:rPr>
          <w:w w:val="102"/>
          <w:sz w:val="23"/>
          <w:szCs w:val="23"/>
        </w:rPr>
        <w:t>diem</w:t>
      </w:r>
      <w:r>
        <w:rPr>
          <w:sz w:val="23"/>
          <w:szCs w:val="23"/>
        </w:rPr>
        <w:t xml:space="preserve"> </w:t>
      </w:r>
      <w:r>
        <w:rPr>
          <w:w w:val="102"/>
          <w:sz w:val="23"/>
          <w:szCs w:val="23"/>
        </w:rPr>
        <w:t>allowance</w:t>
      </w:r>
      <w:r>
        <w:rPr>
          <w:sz w:val="23"/>
          <w:szCs w:val="23"/>
        </w:rPr>
        <w:t xml:space="preserve"> </w:t>
      </w:r>
      <w:r>
        <w:rPr>
          <w:w w:val="102"/>
          <w:sz w:val="23"/>
          <w:szCs w:val="23"/>
        </w:rPr>
        <w:t>for</w:t>
      </w:r>
      <w:r>
        <w:rPr>
          <w:sz w:val="23"/>
          <w:szCs w:val="23"/>
        </w:rPr>
        <w:t xml:space="preserve"> </w:t>
      </w:r>
      <w:r>
        <w:rPr>
          <w:w w:val="102"/>
          <w:sz w:val="23"/>
          <w:szCs w:val="23"/>
        </w:rPr>
        <w:t>each</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short-term</w:t>
      </w:r>
      <w:r>
        <w:rPr>
          <w:sz w:val="23"/>
          <w:szCs w:val="23"/>
        </w:rPr>
        <w:t xml:space="preserve"> </w:t>
      </w:r>
      <w:r>
        <w:rPr>
          <w:w w:val="102"/>
          <w:sz w:val="23"/>
          <w:szCs w:val="23"/>
        </w:rPr>
        <w:t>foreign</w:t>
      </w:r>
      <w:r>
        <w:rPr>
          <w:sz w:val="23"/>
          <w:szCs w:val="23"/>
        </w:rPr>
        <w:t xml:space="preserve"> </w:t>
      </w:r>
      <w:r>
        <w:rPr>
          <w:w w:val="102"/>
          <w:sz w:val="23"/>
          <w:szCs w:val="23"/>
        </w:rPr>
        <w:t>Personnel (</w:t>
      </w:r>
      <w:r>
        <w:rPr>
          <w:i/>
          <w:w w:val="102"/>
          <w:sz w:val="23"/>
          <w:szCs w:val="23"/>
        </w:rPr>
        <w:t>i.e.</w:t>
      </w:r>
      <w:r>
        <w:rPr>
          <w:w w:val="102"/>
          <w:sz w:val="23"/>
          <w:szCs w:val="23"/>
        </w:rPr>
        <w:t>,</w:t>
      </w:r>
      <w:r>
        <w:rPr>
          <w:sz w:val="23"/>
          <w:szCs w:val="23"/>
        </w:rPr>
        <w:t xml:space="preserve">  </w:t>
      </w:r>
      <w:r>
        <w:rPr>
          <w:w w:val="102"/>
          <w:sz w:val="23"/>
          <w:szCs w:val="23"/>
        </w:rPr>
        <w:t>with</w:t>
      </w:r>
      <w:r>
        <w:rPr>
          <w:sz w:val="23"/>
          <w:szCs w:val="23"/>
        </w:rPr>
        <w:t xml:space="preserve">  </w:t>
      </w:r>
      <w:r>
        <w:rPr>
          <w:w w:val="102"/>
          <w:sz w:val="23"/>
          <w:szCs w:val="23"/>
        </w:rPr>
        <w:t>less</w:t>
      </w:r>
      <w:r>
        <w:rPr>
          <w:sz w:val="23"/>
          <w:szCs w:val="23"/>
        </w:rPr>
        <w:t xml:space="preserve">  </w:t>
      </w:r>
      <w:r>
        <w:rPr>
          <w:w w:val="102"/>
          <w:sz w:val="23"/>
          <w:szCs w:val="23"/>
        </w:rPr>
        <w:t>than</w:t>
      </w:r>
      <w:r>
        <w:rPr>
          <w:sz w:val="23"/>
          <w:szCs w:val="23"/>
        </w:rPr>
        <w:t xml:space="preserve">  </w:t>
      </w:r>
      <w:r>
        <w:rPr>
          <w:w w:val="102"/>
          <w:sz w:val="23"/>
          <w:szCs w:val="23"/>
        </w:rPr>
        <w:t>twelve</w:t>
      </w:r>
      <w:r>
        <w:rPr>
          <w:sz w:val="23"/>
          <w:szCs w:val="23"/>
        </w:rPr>
        <w:t xml:space="preserve">  </w:t>
      </w:r>
      <w:r>
        <w:rPr>
          <w:w w:val="102"/>
          <w:sz w:val="23"/>
          <w:szCs w:val="23"/>
        </w:rPr>
        <w:t>(12)</w:t>
      </w:r>
      <w:r>
        <w:rPr>
          <w:sz w:val="23"/>
          <w:szCs w:val="23"/>
        </w:rPr>
        <w:t xml:space="preserve">  </w:t>
      </w:r>
      <w:r>
        <w:rPr>
          <w:w w:val="102"/>
          <w:sz w:val="23"/>
          <w:szCs w:val="23"/>
        </w:rPr>
        <w:t>months</w:t>
      </w:r>
      <w:r>
        <w:rPr>
          <w:sz w:val="23"/>
          <w:szCs w:val="23"/>
        </w:rPr>
        <w:t xml:space="preserve">  </w:t>
      </w:r>
      <w:r>
        <w:rPr>
          <w:w w:val="102"/>
          <w:sz w:val="23"/>
          <w:szCs w:val="23"/>
        </w:rPr>
        <w:t>consecutive</w:t>
      </w:r>
      <w:r>
        <w:rPr>
          <w:sz w:val="23"/>
          <w:szCs w:val="23"/>
        </w:rPr>
        <w:t xml:space="preserve">  </w:t>
      </w:r>
      <w:r>
        <w:rPr>
          <w:w w:val="102"/>
          <w:sz w:val="23"/>
          <w:szCs w:val="23"/>
        </w:rPr>
        <w:t>stay</w:t>
      </w:r>
      <w:r>
        <w:rPr>
          <w:sz w:val="23"/>
          <w:szCs w:val="23"/>
        </w:rPr>
        <w:t xml:space="preserve">  </w:t>
      </w:r>
      <w:r>
        <w:rPr>
          <w:w w:val="102"/>
          <w:sz w:val="23"/>
          <w:szCs w:val="23"/>
        </w:rPr>
        <w:t>in</w:t>
      </w:r>
      <w:r>
        <w:rPr>
          <w:sz w:val="23"/>
          <w:szCs w:val="23"/>
        </w:rPr>
        <w:t xml:space="preserve">  </w:t>
      </w:r>
      <w:r>
        <w:rPr>
          <w:w w:val="102"/>
          <w:sz w:val="23"/>
          <w:szCs w:val="23"/>
        </w:rPr>
        <w:lastRenderedPageBreak/>
        <w:t>the Government’s</w:t>
      </w:r>
      <w:r>
        <w:rPr>
          <w:sz w:val="23"/>
          <w:szCs w:val="23"/>
        </w:rPr>
        <w:t xml:space="preserve"> </w:t>
      </w:r>
      <w:r>
        <w:rPr>
          <w:w w:val="102"/>
          <w:sz w:val="23"/>
          <w:szCs w:val="23"/>
        </w:rPr>
        <w:t>country)</w:t>
      </w:r>
      <w:r>
        <w:rPr>
          <w:sz w:val="23"/>
          <w:szCs w:val="23"/>
        </w:rPr>
        <w:t xml:space="preserve"> </w:t>
      </w:r>
      <w:r>
        <w:rPr>
          <w:w w:val="102"/>
          <w:sz w:val="23"/>
          <w:szCs w:val="23"/>
        </w:rPr>
        <w:t>for</w:t>
      </w:r>
      <w:r>
        <w:rPr>
          <w:sz w:val="23"/>
          <w:szCs w:val="23"/>
        </w:rPr>
        <w:t xml:space="preserve"> </w:t>
      </w:r>
      <w:r>
        <w:rPr>
          <w:w w:val="102"/>
          <w:sz w:val="23"/>
          <w:szCs w:val="23"/>
        </w:rPr>
        <w:t>the</w:t>
      </w:r>
      <w:r>
        <w:rPr>
          <w:sz w:val="23"/>
          <w:szCs w:val="23"/>
        </w:rPr>
        <w:t xml:space="preserve"> </w:t>
      </w:r>
      <w:r>
        <w:rPr>
          <w:w w:val="102"/>
          <w:sz w:val="23"/>
          <w:szCs w:val="23"/>
        </w:rPr>
        <w:t>first</w:t>
      </w:r>
      <w:r>
        <w:rPr>
          <w:sz w:val="23"/>
          <w:szCs w:val="23"/>
        </w:rPr>
        <w:t xml:space="preserve"> </w:t>
      </w:r>
      <w:r>
        <w:rPr>
          <w:w w:val="102"/>
          <w:sz w:val="23"/>
          <w:szCs w:val="23"/>
        </w:rPr>
        <w:t>ninety</w:t>
      </w:r>
      <w:r>
        <w:rPr>
          <w:sz w:val="23"/>
          <w:szCs w:val="23"/>
        </w:rPr>
        <w:t xml:space="preserve"> </w:t>
      </w:r>
      <w:r>
        <w:rPr>
          <w:w w:val="102"/>
          <w:sz w:val="23"/>
          <w:szCs w:val="23"/>
        </w:rPr>
        <w:t>(90)</w:t>
      </w:r>
      <w:r>
        <w:rPr>
          <w:sz w:val="23"/>
          <w:szCs w:val="23"/>
        </w:rPr>
        <w:t xml:space="preserve"> </w:t>
      </w:r>
      <w:r>
        <w:rPr>
          <w:w w:val="102"/>
          <w:sz w:val="23"/>
          <w:szCs w:val="23"/>
        </w:rPr>
        <w:t>days</w:t>
      </w:r>
      <w:r>
        <w:rPr>
          <w:sz w:val="23"/>
          <w:szCs w:val="23"/>
        </w:rPr>
        <w:t xml:space="preserve"> </w:t>
      </w:r>
      <w:r>
        <w:rPr>
          <w:w w:val="102"/>
          <w:sz w:val="23"/>
          <w:szCs w:val="23"/>
        </w:rPr>
        <w:t>during</w:t>
      </w:r>
      <w:r>
        <w:rPr>
          <w:sz w:val="23"/>
          <w:szCs w:val="23"/>
        </w:rPr>
        <w:t xml:space="preserve"> </w:t>
      </w:r>
      <w:r>
        <w:rPr>
          <w:w w:val="102"/>
          <w:sz w:val="23"/>
          <w:szCs w:val="23"/>
        </w:rPr>
        <w:t>which such</w:t>
      </w:r>
      <w:r>
        <w:rPr>
          <w:sz w:val="23"/>
          <w:szCs w:val="23"/>
        </w:rPr>
        <w:t xml:space="preserve"> </w:t>
      </w:r>
      <w:r>
        <w:rPr>
          <w:w w:val="102"/>
          <w:sz w:val="23"/>
          <w:szCs w:val="23"/>
        </w:rPr>
        <w:t>Personnel</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Government’s</w:t>
      </w:r>
      <w:r>
        <w:rPr>
          <w:sz w:val="23"/>
          <w:szCs w:val="23"/>
        </w:rPr>
        <w:t xml:space="preserve"> </w:t>
      </w:r>
      <w:r>
        <w:rPr>
          <w:w w:val="102"/>
          <w:sz w:val="23"/>
          <w:szCs w:val="23"/>
        </w:rPr>
        <w:t>country;</w:t>
      </w:r>
    </w:p>
    <w:p w:rsidR="00300549" w:rsidRDefault="00300549">
      <w:pPr>
        <w:spacing w:before="6" w:line="220" w:lineRule="exact"/>
        <w:rPr>
          <w:sz w:val="22"/>
          <w:szCs w:val="22"/>
        </w:rPr>
      </w:pPr>
    </w:p>
    <w:p w:rsidR="00300549" w:rsidRDefault="00BF290C" w:rsidP="003A7849">
      <w:pPr>
        <w:spacing w:line="245" w:lineRule="auto"/>
        <w:ind w:left="2434" w:right="239" w:hanging="672"/>
        <w:jc w:val="both"/>
        <w:rPr>
          <w:sz w:val="23"/>
          <w:szCs w:val="23"/>
        </w:rPr>
      </w:pPr>
      <w:r>
        <w:rPr>
          <w:w w:val="102"/>
          <w:sz w:val="23"/>
          <w:szCs w:val="23"/>
        </w:rPr>
        <w:t>2.</w:t>
      </w:r>
      <w:r>
        <w:rPr>
          <w:sz w:val="23"/>
          <w:szCs w:val="23"/>
        </w:rPr>
        <w:t xml:space="preserve">         </w:t>
      </w:r>
      <w:r>
        <w:rPr>
          <w:w w:val="102"/>
          <w:sz w:val="23"/>
          <w:szCs w:val="23"/>
        </w:rPr>
        <w:t>a</w:t>
      </w:r>
      <w:r>
        <w:rPr>
          <w:sz w:val="23"/>
          <w:szCs w:val="23"/>
        </w:rPr>
        <w:t xml:space="preserve"> </w:t>
      </w:r>
      <w:r>
        <w:rPr>
          <w:w w:val="102"/>
          <w:sz w:val="23"/>
          <w:szCs w:val="23"/>
        </w:rPr>
        <w:t>per</w:t>
      </w:r>
      <w:r>
        <w:rPr>
          <w:sz w:val="23"/>
          <w:szCs w:val="23"/>
        </w:rPr>
        <w:t xml:space="preserve"> </w:t>
      </w:r>
      <w:r>
        <w:rPr>
          <w:w w:val="102"/>
          <w:sz w:val="23"/>
          <w:szCs w:val="23"/>
        </w:rPr>
        <w:t>diem</w:t>
      </w:r>
      <w:r>
        <w:rPr>
          <w:sz w:val="23"/>
          <w:szCs w:val="23"/>
        </w:rPr>
        <w:t xml:space="preserve"> </w:t>
      </w:r>
      <w:r>
        <w:rPr>
          <w:w w:val="102"/>
          <w:sz w:val="23"/>
          <w:szCs w:val="23"/>
        </w:rPr>
        <w:t>allowance</w:t>
      </w:r>
      <w:r>
        <w:rPr>
          <w:sz w:val="23"/>
          <w:szCs w:val="23"/>
        </w:rPr>
        <w:t xml:space="preserve"> </w:t>
      </w:r>
      <w:r>
        <w:rPr>
          <w:w w:val="102"/>
          <w:sz w:val="23"/>
          <w:szCs w:val="23"/>
        </w:rPr>
        <w:t>for</w:t>
      </w:r>
      <w:r>
        <w:rPr>
          <w:sz w:val="23"/>
          <w:szCs w:val="23"/>
        </w:rPr>
        <w:t xml:space="preserve"> </w:t>
      </w:r>
      <w:r>
        <w:rPr>
          <w:w w:val="102"/>
          <w:sz w:val="23"/>
          <w:szCs w:val="23"/>
        </w:rPr>
        <w:t>each</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short-term</w:t>
      </w:r>
      <w:r>
        <w:rPr>
          <w:sz w:val="23"/>
          <w:szCs w:val="23"/>
        </w:rPr>
        <w:t xml:space="preserve"> </w:t>
      </w:r>
      <w:r>
        <w:rPr>
          <w:w w:val="102"/>
          <w:sz w:val="23"/>
          <w:szCs w:val="23"/>
        </w:rPr>
        <w:t>foreign</w:t>
      </w:r>
      <w:r>
        <w:rPr>
          <w:sz w:val="23"/>
          <w:szCs w:val="23"/>
        </w:rPr>
        <w:t xml:space="preserve"> </w:t>
      </w:r>
      <w:r>
        <w:rPr>
          <w:w w:val="102"/>
          <w:sz w:val="23"/>
          <w:szCs w:val="23"/>
        </w:rPr>
        <w:t>Personnel for</w:t>
      </w:r>
      <w:r>
        <w:rPr>
          <w:sz w:val="23"/>
          <w:szCs w:val="23"/>
        </w:rPr>
        <w:t xml:space="preserve">  </w:t>
      </w:r>
      <w:r>
        <w:rPr>
          <w:w w:val="102"/>
          <w:sz w:val="23"/>
          <w:szCs w:val="23"/>
        </w:rPr>
        <w:t>each</w:t>
      </w:r>
      <w:r>
        <w:rPr>
          <w:sz w:val="23"/>
          <w:szCs w:val="23"/>
        </w:rPr>
        <w:t xml:space="preserve">  </w:t>
      </w:r>
      <w:r>
        <w:rPr>
          <w:w w:val="102"/>
          <w:sz w:val="23"/>
          <w:szCs w:val="23"/>
        </w:rPr>
        <w:t>day</w:t>
      </w:r>
      <w:r>
        <w:rPr>
          <w:sz w:val="23"/>
          <w:szCs w:val="23"/>
        </w:rPr>
        <w:t xml:space="preserve">  </w:t>
      </w:r>
      <w:r>
        <w:rPr>
          <w:w w:val="102"/>
          <w:sz w:val="23"/>
          <w:szCs w:val="23"/>
        </w:rPr>
        <w:t>in</w:t>
      </w:r>
      <w:r>
        <w:rPr>
          <w:sz w:val="23"/>
          <w:szCs w:val="23"/>
        </w:rPr>
        <w:t xml:space="preserve">  </w:t>
      </w:r>
      <w:r>
        <w:rPr>
          <w:w w:val="102"/>
          <w:sz w:val="23"/>
          <w:szCs w:val="23"/>
        </w:rPr>
        <w:t>excess</w:t>
      </w:r>
      <w:r>
        <w:rPr>
          <w:sz w:val="23"/>
          <w:szCs w:val="23"/>
        </w:rPr>
        <w:t xml:space="preserve">  </w:t>
      </w:r>
      <w:r>
        <w:rPr>
          <w:w w:val="102"/>
          <w:sz w:val="23"/>
          <w:szCs w:val="23"/>
        </w:rPr>
        <w:t>of</w:t>
      </w:r>
      <w:r>
        <w:rPr>
          <w:sz w:val="23"/>
          <w:szCs w:val="23"/>
        </w:rPr>
        <w:t xml:space="preserve">  </w:t>
      </w:r>
      <w:r>
        <w:rPr>
          <w:w w:val="102"/>
          <w:sz w:val="23"/>
          <w:szCs w:val="23"/>
        </w:rPr>
        <w:t>ninety</w:t>
      </w:r>
      <w:r>
        <w:rPr>
          <w:sz w:val="23"/>
          <w:szCs w:val="23"/>
        </w:rPr>
        <w:t xml:space="preserve">  </w:t>
      </w:r>
      <w:r>
        <w:rPr>
          <w:w w:val="102"/>
          <w:sz w:val="23"/>
          <w:szCs w:val="23"/>
        </w:rPr>
        <w:t>(90)</w:t>
      </w:r>
      <w:r>
        <w:rPr>
          <w:sz w:val="23"/>
          <w:szCs w:val="23"/>
        </w:rPr>
        <w:t xml:space="preserve">  </w:t>
      </w:r>
      <w:r>
        <w:rPr>
          <w:w w:val="102"/>
          <w:sz w:val="23"/>
          <w:szCs w:val="23"/>
        </w:rPr>
        <w:t>days</w:t>
      </w:r>
      <w:r>
        <w:rPr>
          <w:sz w:val="23"/>
          <w:szCs w:val="23"/>
        </w:rPr>
        <w:t xml:space="preserve">  </w:t>
      </w:r>
      <w:r>
        <w:rPr>
          <w:w w:val="102"/>
          <w:sz w:val="23"/>
          <w:szCs w:val="23"/>
        </w:rPr>
        <w:t>during</w:t>
      </w:r>
      <w:r>
        <w:rPr>
          <w:sz w:val="23"/>
          <w:szCs w:val="23"/>
        </w:rPr>
        <w:t xml:space="preserve">  </w:t>
      </w:r>
      <w:r>
        <w:rPr>
          <w:w w:val="102"/>
          <w:sz w:val="23"/>
          <w:szCs w:val="23"/>
        </w:rPr>
        <w:t>which</w:t>
      </w:r>
      <w:r>
        <w:rPr>
          <w:sz w:val="23"/>
          <w:szCs w:val="23"/>
        </w:rPr>
        <w:t xml:space="preserve">  </w:t>
      </w:r>
      <w:r>
        <w:rPr>
          <w:w w:val="102"/>
          <w:sz w:val="23"/>
          <w:szCs w:val="23"/>
        </w:rPr>
        <w:t>suchPersonnel</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Government’s</w:t>
      </w:r>
      <w:r>
        <w:rPr>
          <w:sz w:val="23"/>
          <w:szCs w:val="23"/>
        </w:rPr>
        <w:t xml:space="preserve"> </w:t>
      </w:r>
      <w:r>
        <w:rPr>
          <w:w w:val="102"/>
          <w:sz w:val="23"/>
          <w:szCs w:val="23"/>
        </w:rPr>
        <w:t>country;</w:t>
      </w:r>
    </w:p>
    <w:p w:rsidR="00300549" w:rsidRDefault="00300549">
      <w:pPr>
        <w:spacing w:before="14" w:line="220" w:lineRule="exact"/>
        <w:rPr>
          <w:sz w:val="22"/>
          <w:szCs w:val="22"/>
        </w:rPr>
      </w:pPr>
    </w:p>
    <w:p w:rsidR="00300549" w:rsidRDefault="00BF290C">
      <w:pPr>
        <w:spacing w:line="245" w:lineRule="auto"/>
        <w:ind w:left="2434" w:right="239" w:hanging="672"/>
        <w:jc w:val="both"/>
        <w:rPr>
          <w:sz w:val="23"/>
          <w:szCs w:val="23"/>
        </w:rPr>
      </w:pPr>
      <w:r>
        <w:rPr>
          <w:w w:val="102"/>
          <w:sz w:val="23"/>
          <w:szCs w:val="23"/>
        </w:rPr>
        <w:t>3.</w:t>
      </w:r>
      <w:r>
        <w:rPr>
          <w:sz w:val="23"/>
          <w:szCs w:val="23"/>
        </w:rPr>
        <w:t xml:space="preserve">         </w:t>
      </w:r>
      <w:r>
        <w:rPr>
          <w:w w:val="102"/>
          <w:sz w:val="23"/>
          <w:szCs w:val="23"/>
        </w:rPr>
        <w:t>a</w:t>
      </w:r>
      <w:r>
        <w:rPr>
          <w:sz w:val="23"/>
          <w:szCs w:val="23"/>
        </w:rPr>
        <w:t xml:space="preserve">  </w:t>
      </w:r>
      <w:r>
        <w:rPr>
          <w:w w:val="102"/>
          <w:sz w:val="23"/>
          <w:szCs w:val="23"/>
        </w:rPr>
        <w:t>living</w:t>
      </w:r>
      <w:r>
        <w:rPr>
          <w:sz w:val="23"/>
          <w:szCs w:val="23"/>
        </w:rPr>
        <w:t xml:space="preserve">  </w:t>
      </w:r>
      <w:r>
        <w:rPr>
          <w:w w:val="102"/>
          <w:sz w:val="23"/>
          <w:szCs w:val="23"/>
        </w:rPr>
        <w:t>allowance</w:t>
      </w:r>
      <w:r>
        <w:rPr>
          <w:sz w:val="23"/>
          <w:szCs w:val="23"/>
        </w:rPr>
        <w:t xml:space="preserve">  </w:t>
      </w:r>
      <w:r>
        <w:rPr>
          <w:w w:val="102"/>
          <w:sz w:val="23"/>
          <w:szCs w:val="23"/>
        </w:rPr>
        <w:t>for</w:t>
      </w:r>
      <w:r>
        <w:rPr>
          <w:sz w:val="23"/>
          <w:szCs w:val="23"/>
        </w:rPr>
        <w:t xml:space="preserve">  </w:t>
      </w:r>
      <w:r>
        <w:rPr>
          <w:w w:val="102"/>
          <w:sz w:val="23"/>
          <w:szCs w:val="23"/>
        </w:rPr>
        <w:t>each</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long-term</w:t>
      </w:r>
      <w:r>
        <w:rPr>
          <w:sz w:val="23"/>
          <w:szCs w:val="23"/>
        </w:rPr>
        <w:t xml:space="preserve">  </w:t>
      </w:r>
      <w:r>
        <w:rPr>
          <w:w w:val="102"/>
          <w:sz w:val="23"/>
          <w:szCs w:val="23"/>
        </w:rPr>
        <w:t>foreign</w:t>
      </w:r>
      <w:r>
        <w:rPr>
          <w:sz w:val="23"/>
          <w:szCs w:val="23"/>
        </w:rPr>
        <w:t xml:space="preserve">  </w:t>
      </w:r>
      <w:r>
        <w:rPr>
          <w:w w:val="102"/>
          <w:sz w:val="23"/>
          <w:szCs w:val="23"/>
        </w:rPr>
        <w:t>Personnel (twelve</w:t>
      </w:r>
      <w:r>
        <w:rPr>
          <w:sz w:val="23"/>
          <w:szCs w:val="23"/>
        </w:rPr>
        <w:t xml:space="preserve">    </w:t>
      </w:r>
      <w:r>
        <w:rPr>
          <w:w w:val="102"/>
          <w:sz w:val="23"/>
          <w:szCs w:val="23"/>
        </w:rPr>
        <w:t>(12)</w:t>
      </w:r>
      <w:r>
        <w:rPr>
          <w:sz w:val="23"/>
          <w:szCs w:val="23"/>
        </w:rPr>
        <w:t xml:space="preserve">    </w:t>
      </w:r>
      <w:r>
        <w:rPr>
          <w:w w:val="102"/>
          <w:sz w:val="23"/>
          <w:szCs w:val="23"/>
        </w:rPr>
        <w:t>months</w:t>
      </w:r>
      <w:r>
        <w:rPr>
          <w:sz w:val="23"/>
          <w:szCs w:val="23"/>
        </w:rPr>
        <w:t xml:space="preserve">    </w:t>
      </w:r>
      <w:r>
        <w:rPr>
          <w:w w:val="102"/>
          <w:sz w:val="23"/>
          <w:szCs w:val="23"/>
        </w:rPr>
        <w:t>or</w:t>
      </w:r>
      <w:r>
        <w:rPr>
          <w:sz w:val="23"/>
          <w:szCs w:val="23"/>
        </w:rPr>
        <w:t xml:space="preserve">    </w:t>
      </w:r>
      <w:r>
        <w:rPr>
          <w:w w:val="102"/>
          <w:sz w:val="23"/>
          <w:szCs w:val="23"/>
        </w:rPr>
        <w:t>longer</w:t>
      </w:r>
      <w:r>
        <w:rPr>
          <w:sz w:val="23"/>
          <w:szCs w:val="23"/>
        </w:rPr>
        <w:t xml:space="preserve">    </w:t>
      </w:r>
      <w:r>
        <w:rPr>
          <w:w w:val="102"/>
          <w:sz w:val="23"/>
          <w:szCs w:val="23"/>
        </w:rPr>
        <w:t>consecutive</w:t>
      </w:r>
      <w:r>
        <w:rPr>
          <w:sz w:val="23"/>
          <w:szCs w:val="23"/>
        </w:rPr>
        <w:t xml:space="preserve">    </w:t>
      </w:r>
      <w:r>
        <w:rPr>
          <w:w w:val="102"/>
          <w:sz w:val="23"/>
          <w:szCs w:val="23"/>
        </w:rPr>
        <w:t>stay</w:t>
      </w:r>
      <w:r>
        <w:rPr>
          <w:sz w:val="23"/>
          <w:szCs w:val="23"/>
        </w:rPr>
        <w:t xml:space="preserve">    </w:t>
      </w:r>
      <w:r>
        <w:rPr>
          <w:w w:val="102"/>
          <w:sz w:val="23"/>
          <w:szCs w:val="23"/>
        </w:rPr>
        <w:t>in</w:t>
      </w:r>
      <w:r>
        <w:rPr>
          <w:sz w:val="23"/>
          <w:szCs w:val="23"/>
        </w:rPr>
        <w:t xml:space="preserve">    </w:t>
      </w:r>
      <w:r>
        <w:rPr>
          <w:w w:val="102"/>
          <w:sz w:val="23"/>
          <w:szCs w:val="23"/>
        </w:rPr>
        <w:t>the Government’s</w:t>
      </w:r>
      <w:r>
        <w:rPr>
          <w:sz w:val="23"/>
          <w:szCs w:val="23"/>
        </w:rPr>
        <w:t xml:space="preserve"> </w:t>
      </w:r>
      <w:r>
        <w:rPr>
          <w:w w:val="102"/>
          <w:sz w:val="23"/>
          <w:szCs w:val="23"/>
        </w:rPr>
        <w:t>country)</w:t>
      </w:r>
      <w:r>
        <w:rPr>
          <w:sz w:val="23"/>
          <w:szCs w:val="23"/>
        </w:rPr>
        <w:t xml:space="preserve"> </w:t>
      </w:r>
      <w:r>
        <w:rPr>
          <w:w w:val="102"/>
          <w:sz w:val="23"/>
          <w:szCs w:val="23"/>
        </w:rPr>
        <w:t>at</w:t>
      </w:r>
      <w:r>
        <w:rPr>
          <w:sz w:val="23"/>
          <w:szCs w:val="23"/>
        </w:rPr>
        <w:t xml:space="preserve"> </w:t>
      </w:r>
      <w:r>
        <w:rPr>
          <w:w w:val="102"/>
          <w:sz w:val="23"/>
          <w:szCs w:val="23"/>
        </w:rPr>
        <w:t>the</w:t>
      </w:r>
      <w:r>
        <w:rPr>
          <w:sz w:val="23"/>
          <w:szCs w:val="23"/>
        </w:rPr>
        <w:t xml:space="preserve"> </w:t>
      </w:r>
      <w:r>
        <w:rPr>
          <w:w w:val="102"/>
          <w:sz w:val="23"/>
          <w:szCs w:val="23"/>
        </w:rPr>
        <w:t>rates</w:t>
      </w:r>
      <w:r>
        <w:rPr>
          <w:sz w:val="23"/>
          <w:szCs w:val="23"/>
        </w:rPr>
        <w:t xml:space="preserve"> </w:t>
      </w:r>
      <w:r>
        <w:rPr>
          <w:w w:val="102"/>
          <w:sz w:val="23"/>
          <w:szCs w:val="23"/>
        </w:rPr>
        <w:t>specified</w:t>
      </w:r>
      <w:r>
        <w:rPr>
          <w:sz w:val="23"/>
          <w:szCs w:val="23"/>
        </w:rPr>
        <w:t xml:space="preserve"> </w:t>
      </w:r>
      <w:r>
        <w:rPr>
          <w:w w:val="102"/>
          <w:sz w:val="23"/>
          <w:szCs w:val="23"/>
        </w:rPr>
        <w:t>in</w:t>
      </w:r>
      <w:r>
        <w:rPr>
          <w:sz w:val="23"/>
          <w:szCs w:val="23"/>
        </w:rPr>
        <w:t xml:space="preserve"> </w:t>
      </w:r>
      <w:r>
        <w:rPr>
          <w:w w:val="102"/>
          <w:sz w:val="23"/>
          <w:szCs w:val="23"/>
        </w:rPr>
        <w:t>Appendix</w:t>
      </w:r>
      <w:r>
        <w:rPr>
          <w:sz w:val="23"/>
          <w:szCs w:val="23"/>
        </w:rPr>
        <w:t xml:space="preserve"> </w:t>
      </w:r>
      <w:r>
        <w:rPr>
          <w:w w:val="102"/>
          <w:sz w:val="23"/>
          <w:szCs w:val="23"/>
        </w:rPr>
        <w:t>IV;</w:t>
      </w:r>
    </w:p>
    <w:p w:rsidR="00300549" w:rsidRDefault="00300549">
      <w:pPr>
        <w:spacing w:before="6" w:line="220" w:lineRule="exact"/>
        <w:rPr>
          <w:sz w:val="22"/>
          <w:szCs w:val="22"/>
        </w:rPr>
      </w:pPr>
    </w:p>
    <w:p w:rsidR="00300549" w:rsidRDefault="00BF290C">
      <w:pPr>
        <w:spacing w:line="245" w:lineRule="auto"/>
        <w:ind w:left="2434" w:right="239" w:hanging="672"/>
        <w:jc w:val="both"/>
        <w:rPr>
          <w:sz w:val="23"/>
          <w:szCs w:val="23"/>
        </w:rPr>
      </w:pPr>
      <w:r>
        <w:rPr>
          <w:w w:val="102"/>
          <w:sz w:val="23"/>
          <w:szCs w:val="23"/>
        </w:rPr>
        <w:t>4.</w:t>
      </w:r>
      <w:r>
        <w:rPr>
          <w:sz w:val="23"/>
          <w:szCs w:val="23"/>
        </w:rPr>
        <w:t xml:space="preserve">         </w:t>
      </w:r>
      <w:r>
        <w:rPr>
          <w:w w:val="102"/>
          <w:sz w:val="23"/>
          <w:szCs w:val="23"/>
        </w:rPr>
        <w:t>the</w:t>
      </w:r>
      <w:r>
        <w:rPr>
          <w:sz w:val="23"/>
          <w:szCs w:val="23"/>
        </w:rPr>
        <w:t xml:space="preserve">   </w:t>
      </w:r>
      <w:r>
        <w:rPr>
          <w:w w:val="102"/>
          <w:sz w:val="23"/>
          <w:szCs w:val="23"/>
        </w:rPr>
        <w:t>cost</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following</w:t>
      </w:r>
      <w:r>
        <w:rPr>
          <w:sz w:val="23"/>
          <w:szCs w:val="23"/>
        </w:rPr>
        <w:t xml:space="preserve">   </w:t>
      </w:r>
      <w:r>
        <w:rPr>
          <w:w w:val="102"/>
          <w:sz w:val="23"/>
          <w:szCs w:val="23"/>
        </w:rPr>
        <w:t>locally</w:t>
      </w:r>
      <w:r>
        <w:rPr>
          <w:sz w:val="23"/>
          <w:szCs w:val="23"/>
        </w:rPr>
        <w:t xml:space="preserve">   </w:t>
      </w:r>
      <w:r>
        <w:rPr>
          <w:w w:val="102"/>
          <w:sz w:val="23"/>
          <w:szCs w:val="23"/>
        </w:rPr>
        <w:t>procured</w:t>
      </w:r>
      <w:r>
        <w:rPr>
          <w:sz w:val="23"/>
          <w:szCs w:val="23"/>
        </w:rPr>
        <w:t xml:space="preserve">   </w:t>
      </w:r>
      <w:r>
        <w:rPr>
          <w:w w:val="102"/>
          <w:sz w:val="23"/>
          <w:szCs w:val="23"/>
        </w:rPr>
        <w:t>items:</w:t>
      </w:r>
      <w:r>
        <w:rPr>
          <w:sz w:val="23"/>
          <w:szCs w:val="23"/>
        </w:rPr>
        <w:t xml:space="preserve">       </w:t>
      </w:r>
      <w:r>
        <w:rPr>
          <w:w w:val="102"/>
          <w:sz w:val="23"/>
          <w:szCs w:val="23"/>
        </w:rPr>
        <w:t>local transportation,</w:t>
      </w:r>
      <w:r>
        <w:rPr>
          <w:sz w:val="23"/>
          <w:szCs w:val="23"/>
        </w:rPr>
        <w:t xml:space="preserve">   </w:t>
      </w:r>
      <w:r>
        <w:rPr>
          <w:w w:val="102"/>
          <w:sz w:val="23"/>
          <w:szCs w:val="23"/>
        </w:rPr>
        <w:t>office</w:t>
      </w:r>
      <w:r>
        <w:rPr>
          <w:sz w:val="23"/>
          <w:szCs w:val="23"/>
        </w:rPr>
        <w:t xml:space="preserve">   </w:t>
      </w:r>
      <w:r>
        <w:rPr>
          <w:w w:val="102"/>
          <w:sz w:val="23"/>
          <w:szCs w:val="23"/>
        </w:rPr>
        <w:t>accommodations,</w:t>
      </w:r>
      <w:r>
        <w:rPr>
          <w:sz w:val="23"/>
          <w:szCs w:val="23"/>
        </w:rPr>
        <w:t xml:space="preserve">   </w:t>
      </w:r>
      <w:r>
        <w:rPr>
          <w:w w:val="102"/>
          <w:sz w:val="23"/>
          <w:szCs w:val="23"/>
        </w:rPr>
        <w:t>camp</w:t>
      </w:r>
      <w:r>
        <w:rPr>
          <w:sz w:val="23"/>
          <w:szCs w:val="23"/>
        </w:rPr>
        <w:t xml:space="preserve">   </w:t>
      </w:r>
      <w:r>
        <w:rPr>
          <w:w w:val="102"/>
          <w:sz w:val="23"/>
          <w:szCs w:val="23"/>
        </w:rPr>
        <w:t>facilities,</w:t>
      </w:r>
      <w:r>
        <w:rPr>
          <w:sz w:val="23"/>
          <w:szCs w:val="23"/>
        </w:rPr>
        <w:t xml:space="preserve">   </w:t>
      </w:r>
      <w:r>
        <w:rPr>
          <w:w w:val="102"/>
          <w:sz w:val="23"/>
          <w:szCs w:val="23"/>
        </w:rPr>
        <w:t>camp services,</w:t>
      </w:r>
      <w:r>
        <w:rPr>
          <w:sz w:val="23"/>
          <w:szCs w:val="23"/>
        </w:rPr>
        <w:t xml:space="preserve">  </w:t>
      </w:r>
      <w:r>
        <w:rPr>
          <w:w w:val="102"/>
          <w:sz w:val="23"/>
          <w:szCs w:val="23"/>
        </w:rPr>
        <w:t>subcontracted</w:t>
      </w:r>
      <w:r>
        <w:rPr>
          <w:sz w:val="23"/>
          <w:szCs w:val="23"/>
        </w:rPr>
        <w:t xml:space="preserve">  </w:t>
      </w:r>
      <w:r>
        <w:rPr>
          <w:w w:val="102"/>
          <w:sz w:val="23"/>
          <w:szCs w:val="23"/>
        </w:rPr>
        <w:t>services,</w:t>
      </w:r>
      <w:r>
        <w:rPr>
          <w:sz w:val="23"/>
          <w:szCs w:val="23"/>
        </w:rPr>
        <w:t xml:space="preserve">  </w:t>
      </w:r>
      <w:r>
        <w:rPr>
          <w:w w:val="102"/>
          <w:sz w:val="23"/>
          <w:szCs w:val="23"/>
        </w:rPr>
        <w:t>soil</w:t>
      </w:r>
      <w:r>
        <w:rPr>
          <w:sz w:val="23"/>
          <w:szCs w:val="23"/>
        </w:rPr>
        <w:t xml:space="preserve">  </w:t>
      </w:r>
      <w:r>
        <w:rPr>
          <w:w w:val="102"/>
          <w:sz w:val="23"/>
          <w:szCs w:val="23"/>
        </w:rPr>
        <w:t>testing,</w:t>
      </w:r>
      <w:r>
        <w:rPr>
          <w:sz w:val="23"/>
          <w:szCs w:val="23"/>
        </w:rPr>
        <w:t xml:space="preserve">  </w:t>
      </w:r>
      <w:r>
        <w:rPr>
          <w:w w:val="102"/>
          <w:sz w:val="23"/>
          <w:szCs w:val="23"/>
        </w:rPr>
        <w:t>equipment</w:t>
      </w:r>
      <w:r>
        <w:rPr>
          <w:sz w:val="23"/>
          <w:szCs w:val="23"/>
        </w:rPr>
        <w:t xml:space="preserve">  </w:t>
      </w:r>
      <w:r>
        <w:rPr>
          <w:w w:val="102"/>
          <w:sz w:val="23"/>
          <w:szCs w:val="23"/>
        </w:rPr>
        <w:t>rentals, supplies,</w:t>
      </w:r>
      <w:r>
        <w:rPr>
          <w:sz w:val="23"/>
          <w:szCs w:val="23"/>
        </w:rPr>
        <w:t xml:space="preserve">   </w:t>
      </w:r>
      <w:r>
        <w:rPr>
          <w:w w:val="102"/>
          <w:sz w:val="23"/>
          <w:szCs w:val="23"/>
        </w:rPr>
        <w:t>utilities</w:t>
      </w:r>
      <w:r>
        <w:rPr>
          <w:sz w:val="23"/>
          <w:szCs w:val="23"/>
        </w:rPr>
        <w:t xml:space="preserve">   </w:t>
      </w:r>
      <w:r>
        <w:rPr>
          <w:w w:val="102"/>
          <w:sz w:val="23"/>
          <w:szCs w:val="23"/>
        </w:rPr>
        <w:t>and</w:t>
      </w:r>
      <w:r>
        <w:rPr>
          <w:sz w:val="23"/>
          <w:szCs w:val="23"/>
        </w:rPr>
        <w:t xml:space="preserve">   </w:t>
      </w:r>
      <w:r>
        <w:rPr>
          <w:w w:val="102"/>
          <w:sz w:val="23"/>
          <w:szCs w:val="23"/>
        </w:rPr>
        <w:t>communication</w:t>
      </w:r>
      <w:r>
        <w:rPr>
          <w:sz w:val="23"/>
          <w:szCs w:val="23"/>
        </w:rPr>
        <w:t xml:space="preserve">   </w:t>
      </w:r>
      <w:r>
        <w:rPr>
          <w:w w:val="102"/>
          <w:sz w:val="23"/>
          <w:szCs w:val="23"/>
        </w:rPr>
        <w:t>charges</w:t>
      </w:r>
      <w:r>
        <w:rPr>
          <w:sz w:val="23"/>
          <w:szCs w:val="23"/>
        </w:rPr>
        <w:t xml:space="preserve">   </w:t>
      </w:r>
      <w:r>
        <w:rPr>
          <w:w w:val="102"/>
          <w:sz w:val="23"/>
          <w:szCs w:val="23"/>
        </w:rPr>
        <w:t>arising</w:t>
      </w:r>
      <w:r>
        <w:rPr>
          <w:sz w:val="23"/>
          <w:szCs w:val="23"/>
        </w:rPr>
        <w:t xml:space="preserve">   </w:t>
      </w:r>
      <w:r>
        <w:rPr>
          <w:w w:val="102"/>
          <w:sz w:val="23"/>
          <w:szCs w:val="23"/>
        </w:rPr>
        <w:t>in</w:t>
      </w:r>
      <w:r>
        <w:rPr>
          <w:sz w:val="23"/>
          <w:szCs w:val="23"/>
        </w:rPr>
        <w:t xml:space="preserve">   </w:t>
      </w:r>
      <w:r>
        <w:rPr>
          <w:w w:val="102"/>
          <w:sz w:val="23"/>
          <w:szCs w:val="23"/>
        </w:rPr>
        <w:t>the Government’s</w:t>
      </w:r>
      <w:r>
        <w:rPr>
          <w:sz w:val="23"/>
          <w:szCs w:val="23"/>
        </w:rPr>
        <w:t xml:space="preserve">  </w:t>
      </w:r>
      <w:r>
        <w:rPr>
          <w:w w:val="102"/>
          <w:sz w:val="23"/>
          <w:szCs w:val="23"/>
        </w:rPr>
        <w:t>country,</w:t>
      </w:r>
      <w:r>
        <w:rPr>
          <w:sz w:val="23"/>
          <w:szCs w:val="23"/>
        </w:rPr>
        <w:t xml:space="preserve">  </w:t>
      </w:r>
      <w:r>
        <w:rPr>
          <w:w w:val="102"/>
          <w:sz w:val="23"/>
          <w:szCs w:val="23"/>
        </w:rPr>
        <w:t>all</w:t>
      </w:r>
      <w:r>
        <w:rPr>
          <w:sz w:val="23"/>
          <w:szCs w:val="23"/>
        </w:rPr>
        <w:t xml:space="preserve">  </w:t>
      </w:r>
      <w:r>
        <w:rPr>
          <w:w w:val="102"/>
          <w:sz w:val="23"/>
          <w:szCs w:val="23"/>
        </w:rPr>
        <w:t>if</w:t>
      </w:r>
      <w:r>
        <w:rPr>
          <w:sz w:val="23"/>
          <w:szCs w:val="23"/>
        </w:rPr>
        <w:t xml:space="preserve">  </w:t>
      </w:r>
      <w:r>
        <w:rPr>
          <w:w w:val="102"/>
          <w:sz w:val="23"/>
          <w:szCs w:val="23"/>
        </w:rPr>
        <w:t>and</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extent</w:t>
      </w:r>
      <w:r>
        <w:rPr>
          <w:sz w:val="23"/>
          <w:szCs w:val="23"/>
        </w:rPr>
        <w:t xml:space="preserve">  </w:t>
      </w:r>
      <w:r>
        <w:rPr>
          <w:w w:val="102"/>
          <w:sz w:val="23"/>
          <w:szCs w:val="23"/>
        </w:rPr>
        <w:t>required</w:t>
      </w:r>
      <w:r>
        <w:rPr>
          <w:sz w:val="23"/>
          <w:szCs w:val="23"/>
        </w:rPr>
        <w:t xml:space="preserve">  </w:t>
      </w:r>
      <w:r>
        <w:rPr>
          <w:w w:val="102"/>
          <w:sz w:val="23"/>
          <w:szCs w:val="23"/>
        </w:rPr>
        <w:t>for</w:t>
      </w:r>
      <w:r>
        <w:rPr>
          <w:sz w:val="23"/>
          <w:szCs w:val="23"/>
        </w:rPr>
        <w:t xml:space="preserve">  </w:t>
      </w:r>
      <w:r>
        <w:rPr>
          <w:w w:val="102"/>
          <w:sz w:val="23"/>
          <w:szCs w:val="23"/>
        </w:rPr>
        <w:t>the purpose</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Services,</w:t>
      </w:r>
      <w:r>
        <w:rPr>
          <w:sz w:val="23"/>
          <w:szCs w:val="23"/>
        </w:rPr>
        <w:t xml:space="preserve"> </w:t>
      </w:r>
      <w:r>
        <w:rPr>
          <w:w w:val="102"/>
          <w:sz w:val="23"/>
          <w:szCs w:val="23"/>
        </w:rPr>
        <w:t>at</w:t>
      </w:r>
      <w:r>
        <w:rPr>
          <w:sz w:val="23"/>
          <w:szCs w:val="23"/>
        </w:rPr>
        <w:t xml:space="preserve"> </w:t>
      </w:r>
      <w:r>
        <w:rPr>
          <w:w w:val="102"/>
          <w:sz w:val="23"/>
          <w:szCs w:val="23"/>
        </w:rPr>
        <w:t>rates</w:t>
      </w:r>
      <w:r>
        <w:rPr>
          <w:sz w:val="23"/>
          <w:szCs w:val="23"/>
        </w:rPr>
        <w:t xml:space="preserve"> </w:t>
      </w:r>
      <w:r>
        <w:rPr>
          <w:w w:val="102"/>
          <w:sz w:val="23"/>
          <w:szCs w:val="23"/>
        </w:rPr>
        <w:t>specified</w:t>
      </w:r>
      <w:r>
        <w:rPr>
          <w:sz w:val="23"/>
          <w:szCs w:val="23"/>
        </w:rPr>
        <w:t xml:space="preserve"> </w:t>
      </w:r>
      <w:r>
        <w:rPr>
          <w:w w:val="102"/>
          <w:sz w:val="23"/>
          <w:szCs w:val="23"/>
        </w:rPr>
        <w:t>in</w:t>
      </w:r>
      <w:r>
        <w:rPr>
          <w:sz w:val="23"/>
          <w:szCs w:val="23"/>
        </w:rPr>
        <w:t xml:space="preserve"> </w:t>
      </w:r>
      <w:r>
        <w:rPr>
          <w:w w:val="102"/>
          <w:sz w:val="23"/>
          <w:szCs w:val="23"/>
        </w:rPr>
        <w:t>Appendix</w:t>
      </w:r>
      <w:r>
        <w:rPr>
          <w:sz w:val="23"/>
          <w:szCs w:val="23"/>
        </w:rPr>
        <w:t xml:space="preserve"> </w:t>
      </w:r>
      <w:r>
        <w:rPr>
          <w:w w:val="102"/>
          <w:sz w:val="23"/>
          <w:szCs w:val="23"/>
        </w:rPr>
        <w:t>IV;</w:t>
      </w:r>
    </w:p>
    <w:p w:rsidR="00300549" w:rsidRDefault="00300549">
      <w:pPr>
        <w:spacing w:before="6" w:line="220" w:lineRule="exact"/>
        <w:rPr>
          <w:sz w:val="22"/>
          <w:szCs w:val="22"/>
        </w:rPr>
      </w:pPr>
    </w:p>
    <w:p w:rsidR="00300549" w:rsidRDefault="00BF290C">
      <w:pPr>
        <w:spacing w:line="248" w:lineRule="auto"/>
        <w:ind w:left="2434" w:right="239" w:hanging="672"/>
        <w:jc w:val="both"/>
        <w:rPr>
          <w:sz w:val="23"/>
          <w:szCs w:val="23"/>
        </w:rPr>
      </w:pPr>
      <w:r>
        <w:rPr>
          <w:w w:val="102"/>
          <w:sz w:val="23"/>
          <w:szCs w:val="23"/>
        </w:rPr>
        <w:t>5.</w:t>
      </w:r>
      <w:r>
        <w:rPr>
          <w:sz w:val="23"/>
          <w:szCs w:val="23"/>
        </w:rPr>
        <w:t xml:space="preserve">         </w:t>
      </w:r>
      <w:r>
        <w:rPr>
          <w:w w:val="102"/>
          <w:sz w:val="23"/>
          <w:szCs w:val="23"/>
        </w:rPr>
        <w:t>the</w:t>
      </w:r>
      <w:r>
        <w:rPr>
          <w:sz w:val="23"/>
          <w:szCs w:val="23"/>
        </w:rPr>
        <w:t xml:space="preserve">  </w:t>
      </w:r>
      <w:r>
        <w:rPr>
          <w:w w:val="102"/>
          <w:sz w:val="23"/>
          <w:szCs w:val="23"/>
        </w:rPr>
        <w:t>cost</w:t>
      </w:r>
      <w:r>
        <w:rPr>
          <w:sz w:val="23"/>
          <w:szCs w:val="23"/>
        </w:rPr>
        <w:t xml:space="preserve">  </w:t>
      </w:r>
      <w:r>
        <w:rPr>
          <w:w w:val="102"/>
          <w:sz w:val="23"/>
          <w:szCs w:val="23"/>
        </w:rPr>
        <w:t>of</w:t>
      </w:r>
      <w:r>
        <w:rPr>
          <w:sz w:val="23"/>
          <w:szCs w:val="23"/>
        </w:rPr>
        <w:t xml:space="preserve">  </w:t>
      </w:r>
      <w:r>
        <w:rPr>
          <w:w w:val="102"/>
          <w:sz w:val="23"/>
          <w:szCs w:val="23"/>
        </w:rPr>
        <w:t>equipment,</w:t>
      </w:r>
      <w:r>
        <w:rPr>
          <w:sz w:val="23"/>
          <w:szCs w:val="23"/>
        </w:rPr>
        <w:t xml:space="preserve">  </w:t>
      </w:r>
      <w:r>
        <w:rPr>
          <w:w w:val="102"/>
          <w:sz w:val="23"/>
          <w:szCs w:val="23"/>
        </w:rPr>
        <w:t>materials</w:t>
      </w:r>
      <w:r>
        <w:rPr>
          <w:sz w:val="23"/>
          <w:szCs w:val="23"/>
        </w:rPr>
        <w:t xml:space="preserve">  </w:t>
      </w:r>
      <w:r>
        <w:rPr>
          <w:w w:val="102"/>
          <w:sz w:val="23"/>
          <w:szCs w:val="23"/>
        </w:rPr>
        <w:t>and</w:t>
      </w:r>
      <w:r>
        <w:rPr>
          <w:sz w:val="23"/>
          <w:szCs w:val="23"/>
        </w:rPr>
        <w:t xml:space="preserve">  </w:t>
      </w:r>
      <w:r>
        <w:rPr>
          <w:w w:val="102"/>
          <w:sz w:val="23"/>
          <w:szCs w:val="23"/>
        </w:rPr>
        <w:t>supplies</w:t>
      </w:r>
      <w:r>
        <w:rPr>
          <w:sz w:val="23"/>
          <w:szCs w:val="23"/>
        </w:rPr>
        <w:t xml:space="preserve">  </w:t>
      </w:r>
      <w:r>
        <w:rPr>
          <w:w w:val="102"/>
          <w:sz w:val="23"/>
          <w:szCs w:val="23"/>
        </w:rPr>
        <w:t>to</w:t>
      </w:r>
      <w:r>
        <w:rPr>
          <w:sz w:val="23"/>
          <w:szCs w:val="23"/>
        </w:rPr>
        <w:t xml:space="preserve">  </w:t>
      </w:r>
      <w:r>
        <w:rPr>
          <w:w w:val="102"/>
          <w:sz w:val="23"/>
          <w:szCs w:val="23"/>
        </w:rPr>
        <w:t>be</w:t>
      </w:r>
      <w:r>
        <w:rPr>
          <w:sz w:val="23"/>
          <w:szCs w:val="23"/>
        </w:rPr>
        <w:t xml:space="preserve">  </w:t>
      </w:r>
      <w:r>
        <w:rPr>
          <w:w w:val="102"/>
          <w:sz w:val="23"/>
          <w:szCs w:val="23"/>
        </w:rPr>
        <w:t>procured locally</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Government’s</w:t>
      </w:r>
      <w:r>
        <w:rPr>
          <w:sz w:val="23"/>
          <w:szCs w:val="23"/>
        </w:rPr>
        <w:t xml:space="preserve"> </w:t>
      </w:r>
      <w:r>
        <w:rPr>
          <w:w w:val="102"/>
          <w:sz w:val="23"/>
          <w:szCs w:val="23"/>
        </w:rPr>
        <w:t>country</w:t>
      </w:r>
      <w:r>
        <w:rPr>
          <w:sz w:val="23"/>
          <w:szCs w:val="23"/>
        </w:rPr>
        <w:t xml:space="preserve"> </w:t>
      </w:r>
      <w:r>
        <w:rPr>
          <w:w w:val="102"/>
          <w:sz w:val="23"/>
          <w:szCs w:val="23"/>
        </w:rPr>
        <w:t>as</w:t>
      </w:r>
      <w:r>
        <w:rPr>
          <w:sz w:val="23"/>
          <w:szCs w:val="23"/>
        </w:rPr>
        <w:t xml:space="preserve"> </w:t>
      </w:r>
      <w:r>
        <w:rPr>
          <w:w w:val="102"/>
          <w:sz w:val="23"/>
          <w:szCs w:val="23"/>
        </w:rPr>
        <w:t>specified</w:t>
      </w:r>
      <w:r>
        <w:rPr>
          <w:sz w:val="23"/>
          <w:szCs w:val="23"/>
        </w:rPr>
        <w:t xml:space="preserve"> </w:t>
      </w:r>
      <w:r>
        <w:rPr>
          <w:w w:val="102"/>
          <w:sz w:val="23"/>
          <w:szCs w:val="23"/>
        </w:rPr>
        <w:t>in</w:t>
      </w:r>
      <w:r>
        <w:rPr>
          <w:sz w:val="23"/>
          <w:szCs w:val="23"/>
        </w:rPr>
        <w:t xml:space="preserve"> </w:t>
      </w:r>
      <w:r>
        <w:rPr>
          <w:w w:val="102"/>
          <w:sz w:val="23"/>
          <w:szCs w:val="23"/>
        </w:rPr>
        <w:t>Appendix</w:t>
      </w:r>
      <w:r>
        <w:rPr>
          <w:sz w:val="23"/>
          <w:szCs w:val="23"/>
        </w:rPr>
        <w:t xml:space="preserve"> </w:t>
      </w:r>
      <w:r>
        <w:rPr>
          <w:w w:val="102"/>
          <w:sz w:val="23"/>
          <w:szCs w:val="23"/>
        </w:rPr>
        <w:t>IV;</w:t>
      </w:r>
    </w:p>
    <w:p w:rsidR="00300549" w:rsidRDefault="00300549">
      <w:pPr>
        <w:spacing w:before="4" w:line="220" w:lineRule="exact"/>
        <w:rPr>
          <w:sz w:val="22"/>
          <w:szCs w:val="22"/>
        </w:rPr>
      </w:pPr>
    </w:p>
    <w:p w:rsidR="00300549" w:rsidRDefault="00BF290C">
      <w:pPr>
        <w:spacing w:line="245" w:lineRule="auto"/>
        <w:ind w:left="2434" w:right="238" w:hanging="672"/>
        <w:jc w:val="both"/>
        <w:rPr>
          <w:sz w:val="23"/>
          <w:szCs w:val="23"/>
        </w:rPr>
      </w:pPr>
      <w:r>
        <w:rPr>
          <w:w w:val="102"/>
          <w:sz w:val="23"/>
          <w:szCs w:val="23"/>
        </w:rPr>
        <w:t>6.</w:t>
      </w:r>
      <w:r>
        <w:rPr>
          <w:sz w:val="23"/>
          <w:szCs w:val="23"/>
        </w:rPr>
        <w:t xml:space="preserve">         </w:t>
      </w:r>
      <w:r>
        <w:rPr>
          <w:w w:val="102"/>
          <w:sz w:val="23"/>
          <w:szCs w:val="23"/>
        </w:rPr>
        <w:t>the</w:t>
      </w:r>
      <w:r>
        <w:rPr>
          <w:sz w:val="23"/>
          <w:szCs w:val="23"/>
        </w:rPr>
        <w:t xml:space="preserve"> </w:t>
      </w:r>
      <w:r>
        <w:rPr>
          <w:w w:val="102"/>
          <w:sz w:val="23"/>
          <w:szCs w:val="23"/>
        </w:rPr>
        <w:t>local</w:t>
      </w:r>
      <w:r>
        <w:rPr>
          <w:sz w:val="23"/>
          <w:szCs w:val="23"/>
        </w:rPr>
        <w:t xml:space="preserve"> </w:t>
      </w:r>
      <w:r>
        <w:rPr>
          <w:w w:val="102"/>
          <w:sz w:val="23"/>
          <w:szCs w:val="23"/>
        </w:rPr>
        <w:t>currency</w:t>
      </w:r>
      <w:r>
        <w:rPr>
          <w:sz w:val="23"/>
          <w:szCs w:val="23"/>
        </w:rPr>
        <w:t xml:space="preserve"> </w:t>
      </w:r>
      <w:r>
        <w:rPr>
          <w:w w:val="102"/>
          <w:sz w:val="23"/>
          <w:szCs w:val="23"/>
        </w:rPr>
        <w:t>cost</w:t>
      </w:r>
      <w:r>
        <w:rPr>
          <w:sz w:val="23"/>
          <w:szCs w:val="23"/>
        </w:rPr>
        <w:t xml:space="preserve"> </w:t>
      </w:r>
      <w:r>
        <w:rPr>
          <w:w w:val="102"/>
          <w:sz w:val="23"/>
          <w:szCs w:val="23"/>
        </w:rPr>
        <w:t>of</w:t>
      </w:r>
      <w:r>
        <w:rPr>
          <w:sz w:val="23"/>
          <w:szCs w:val="23"/>
        </w:rPr>
        <w:t xml:space="preserve"> </w:t>
      </w:r>
      <w:r>
        <w:rPr>
          <w:w w:val="102"/>
          <w:sz w:val="23"/>
          <w:szCs w:val="23"/>
        </w:rPr>
        <w:t>any</w:t>
      </w:r>
      <w:r>
        <w:rPr>
          <w:sz w:val="23"/>
          <w:szCs w:val="23"/>
        </w:rPr>
        <w:t xml:space="preserve"> </w:t>
      </w:r>
      <w:r>
        <w:rPr>
          <w:w w:val="102"/>
          <w:sz w:val="23"/>
          <w:szCs w:val="23"/>
        </w:rPr>
        <w:t>subcontract</w:t>
      </w:r>
      <w:r>
        <w:rPr>
          <w:sz w:val="23"/>
          <w:szCs w:val="23"/>
        </w:rPr>
        <w:t xml:space="preserve"> </w:t>
      </w:r>
      <w:r>
        <w:rPr>
          <w:w w:val="102"/>
          <w:sz w:val="23"/>
          <w:szCs w:val="23"/>
        </w:rPr>
        <w:t>required</w:t>
      </w:r>
      <w:r>
        <w:rPr>
          <w:sz w:val="23"/>
          <w:szCs w:val="23"/>
        </w:rPr>
        <w:t xml:space="preserve"> </w:t>
      </w:r>
      <w:r>
        <w:rPr>
          <w:w w:val="102"/>
          <w:sz w:val="23"/>
          <w:szCs w:val="23"/>
        </w:rPr>
        <w:t>for</w:t>
      </w:r>
      <w:r>
        <w:rPr>
          <w:sz w:val="23"/>
          <w:szCs w:val="23"/>
        </w:rPr>
        <w:t xml:space="preserve"> </w:t>
      </w:r>
      <w:r>
        <w:rPr>
          <w:w w:val="102"/>
          <w:sz w:val="23"/>
          <w:szCs w:val="23"/>
        </w:rPr>
        <w:t>the</w:t>
      </w:r>
      <w:r>
        <w:rPr>
          <w:sz w:val="23"/>
          <w:szCs w:val="23"/>
        </w:rPr>
        <w:t xml:space="preserve"> </w:t>
      </w:r>
      <w:r>
        <w:rPr>
          <w:w w:val="102"/>
          <w:sz w:val="23"/>
          <w:szCs w:val="23"/>
        </w:rPr>
        <w:t>Services and</w:t>
      </w:r>
      <w:r>
        <w:rPr>
          <w:sz w:val="23"/>
          <w:szCs w:val="23"/>
        </w:rPr>
        <w:t xml:space="preserve"> </w:t>
      </w:r>
      <w:r>
        <w:rPr>
          <w:w w:val="102"/>
          <w:sz w:val="23"/>
          <w:szCs w:val="23"/>
        </w:rPr>
        <w:t>approved</w:t>
      </w:r>
      <w:r>
        <w:rPr>
          <w:sz w:val="23"/>
          <w:szCs w:val="23"/>
        </w:rPr>
        <w:t xml:space="preserve"> </w:t>
      </w:r>
      <w:r>
        <w:rPr>
          <w:w w:val="102"/>
          <w:sz w:val="23"/>
          <w:szCs w:val="23"/>
        </w:rPr>
        <w:t>in</w:t>
      </w:r>
      <w:r>
        <w:rPr>
          <w:sz w:val="23"/>
          <w:szCs w:val="23"/>
        </w:rPr>
        <w:t xml:space="preserve"> </w:t>
      </w:r>
      <w:r>
        <w:rPr>
          <w:w w:val="102"/>
          <w:sz w:val="23"/>
          <w:szCs w:val="23"/>
        </w:rPr>
        <w:t>writing</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p>
    <w:p w:rsidR="00300549" w:rsidRDefault="00300549">
      <w:pPr>
        <w:spacing w:before="6" w:line="220" w:lineRule="exact"/>
        <w:rPr>
          <w:sz w:val="22"/>
          <w:szCs w:val="22"/>
        </w:rPr>
      </w:pPr>
    </w:p>
    <w:p w:rsidR="00300549" w:rsidRDefault="00BF290C">
      <w:pPr>
        <w:spacing w:line="245" w:lineRule="auto"/>
        <w:ind w:left="2434" w:right="237" w:hanging="672"/>
        <w:jc w:val="both"/>
        <w:rPr>
          <w:sz w:val="23"/>
          <w:szCs w:val="23"/>
        </w:rPr>
      </w:pPr>
      <w:r>
        <w:rPr>
          <w:w w:val="102"/>
          <w:sz w:val="23"/>
          <w:szCs w:val="23"/>
        </w:rPr>
        <w:t>7.</w:t>
      </w:r>
      <w:r>
        <w:rPr>
          <w:sz w:val="23"/>
          <w:szCs w:val="23"/>
        </w:rPr>
        <w:t xml:space="preserve">         </w:t>
      </w:r>
      <w:r>
        <w:rPr>
          <w:w w:val="102"/>
          <w:sz w:val="23"/>
          <w:szCs w:val="23"/>
        </w:rPr>
        <w:t>any</w:t>
      </w:r>
      <w:r>
        <w:rPr>
          <w:sz w:val="23"/>
          <w:szCs w:val="23"/>
        </w:rPr>
        <w:t xml:space="preserve">  </w:t>
      </w:r>
      <w:r>
        <w:rPr>
          <w:w w:val="102"/>
          <w:sz w:val="23"/>
          <w:szCs w:val="23"/>
        </w:rPr>
        <w:t>such</w:t>
      </w:r>
      <w:r>
        <w:rPr>
          <w:sz w:val="23"/>
          <w:szCs w:val="23"/>
        </w:rPr>
        <w:t xml:space="preserve">  </w:t>
      </w:r>
      <w:r>
        <w:rPr>
          <w:w w:val="102"/>
          <w:sz w:val="23"/>
          <w:szCs w:val="23"/>
        </w:rPr>
        <w:t>additional</w:t>
      </w:r>
      <w:r>
        <w:rPr>
          <w:sz w:val="23"/>
          <w:szCs w:val="23"/>
        </w:rPr>
        <w:t xml:space="preserve">  </w:t>
      </w:r>
      <w:r>
        <w:rPr>
          <w:w w:val="102"/>
          <w:sz w:val="23"/>
          <w:szCs w:val="23"/>
        </w:rPr>
        <w:t>payments</w:t>
      </w:r>
      <w:r>
        <w:rPr>
          <w:sz w:val="23"/>
          <w:szCs w:val="23"/>
        </w:rPr>
        <w:t xml:space="preserve">   </w:t>
      </w:r>
      <w:r>
        <w:rPr>
          <w:w w:val="102"/>
          <w:sz w:val="23"/>
          <w:szCs w:val="23"/>
        </w:rPr>
        <w:t>in</w:t>
      </w:r>
      <w:r>
        <w:rPr>
          <w:sz w:val="23"/>
          <w:szCs w:val="23"/>
        </w:rPr>
        <w:t xml:space="preserve">   </w:t>
      </w:r>
      <w:r>
        <w:rPr>
          <w:w w:val="102"/>
          <w:sz w:val="23"/>
          <w:szCs w:val="23"/>
        </w:rPr>
        <w:t>local</w:t>
      </w:r>
      <w:r>
        <w:rPr>
          <w:sz w:val="23"/>
          <w:szCs w:val="23"/>
        </w:rPr>
        <w:t xml:space="preserve">  </w:t>
      </w:r>
      <w:r>
        <w:rPr>
          <w:w w:val="102"/>
          <w:sz w:val="23"/>
          <w:szCs w:val="23"/>
        </w:rPr>
        <w:t>currency</w:t>
      </w:r>
      <w:r>
        <w:rPr>
          <w:sz w:val="23"/>
          <w:szCs w:val="23"/>
        </w:rPr>
        <w:t xml:space="preserve">   </w:t>
      </w:r>
      <w:r>
        <w:rPr>
          <w:w w:val="102"/>
          <w:sz w:val="23"/>
          <w:szCs w:val="23"/>
        </w:rPr>
        <w:t>for</w:t>
      </w:r>
      <w:r>
        <w:rPr>
          <w:sz w:val="23"/>
          <w:szCs w:val="23"/>
        </w:rPr>
        <w:t xml:space="preserve">   </w:t>
      </w:r>
      <w:r>
        <w:rPr>
          <w:w w:val="102"/>
          <w:sz w:val="23"/>
          <w:szCs w:val="23"/>
        </w:rPr>
        <w:t>properly procured</w:t>
      </w:r>
      <w:r>
        <w:rPr>
          <w:sz w:val="23"/>
          <w:szCs w:val="23"/>
        </w:rPr>
        <w:t xml:space="preserve">  </w:t>
      </w:r>
      <w:r>
        <w:rPr>
          <w:w w:val="102"/>
          <w:sz w:val="23"/>
          <w:szCs w:val="23"/>
        </w:rPr>
        <w:t>items</w:t>
      </w:r>
      <w:r>
        <w:rPr>
          <w:sz w:val="23"/>
          <w:szCs w:val="23"/>
        </w:rPr>
        <w:t xml:space="preserve">  </w:t>
      </w:r>
      <w:r>
        <w:rPr>
          <w:w w:val="102"/>
          <w:sz w:val="23"/>
          <w:szCs w:val="23"/>
        </w:rPr>
        <w:t>as</w:t>
      </w:r>
      <w:r>
        <w:rPr>
          <w:sz w:val="23"/>
          <w:szCs w:val="23"/>
        </w:rPr>
        <w:t xml:space="preserve">  </w:t>
      </w:r>
      <w:r>
        <w:rPr>
          <w:w w:val="102"/>
          <w:sz w:val="23"/>
          <w:szCs w:val="23"/>
        </w:rPr>
        <w:t>the</w:t>
      </w:r>
      <w:r>
        <w:rPr>
          <w:sz w:val="23"/>
          <w:szCs w:val="23"/>
        </w:rPr>
        <w:t xml:space="preserve">  </w:t>
      </w:r>
      <w:r>
        <w:rPr>
          <w:w w:val="102"/>
          <w:sz w:val="23"/>
          <w:szCs w:val="23"/>
        </w:rPr>
        <w:t>Parties</w:t>
      </w:r>
      <w:r>
        <w:rPr>
          <w:sz w:val="23"/>
          <w:szCs w:val="23"/>
        </w:rPr>
        <w:t xml:space="preserve">  </w:t>
      </w:r>
      <w:r>
        <w:rPr>
          <w:w w:val="102"/>
          <w:sz w:val="23"/>
          <w:szCs w:val="23"/>
        </w:rPr>
        <w:t>may</w:t>
      </w:r>
      <w:r>
        <w:rPr>
          <w:sz w:val="23"/>
          <w:szCs w:val="23"/>
        </w:rPr>
        <w:t xml:space="preserve">  </w:t>
      </w:r>
      <w:r>
        <w:rPr>
          <w:w w:val="102"/>
          <w:sz w:val="23"/>
          <w:szCs w:val="23"/>
        </w:rPr>
        <w:t>have</w:t>
      </w:r>
      <w:r>
        <w:rPr>
          <w:sz w:val="23"/>
          <w:szCs w:val="23"/>
        </w:rPr>
        <w:t xml:space="preserve">  </w:t>
      </w:r>
      <w:r>
        <w:rPr>
          <w:w w:val="102"/>
          <w:sz w:val="23"/>
          <w:szCs w:val="23"/>
        </w:rPr>
        <w:t>agreed</w:t>
      </w:r>
      <w:r>
        <w:rPr>
          <w:sz w:val="23"/>
          <w:szCs w:val="23"/>
        </w:rPr>
        <w:t xml:space="preserve">  </w:t>
      </w:r>
      <w:r>
        <w:rPr>
          <w:w w:val="102"/>
          <w:sz w:val="23"/>
          <w:szCs w:val="23"/>
        </w:rPr>
        <w:t>upon</w:t>
      </w:r>
      <w:r>
        <w:rPr>
          <w:sz w:val="23"/>
          <w:szCs w:val="23"/>
        </w:rPr>
        <w:t xml:space="preserve">  </w:t>
      </w:r>
      <w:r>
        <w:rPr>
          <w:w w:val="102"/>
          <w:sz w:val="23"/>
          <w:szCs w:val="23"/>
        </w:rPr>
        <w:t>pursuant</w:t>
      </w:r>
      <w:r>
        <w:rPr>
          <w:sz w:val="23"/>
          <w:szCs w:val="23"/>
        </w:rPr>
        <w:t xml:space="preserve">  </w:t>
      </w:r>
      <w:r>
        <w:rPr>
          <w:w w:val="102"/>
          <w:sz w:val="23"/>
          <w:szCs w:val="23"/>
        </w:rPr>
        <w:t>to this</w:t>
      </w:r>
      <w:r>
        <w:rPr>
          <w:sz w:val="23"/>
          <w:szCs w:val="23"/>
        </w:rPr>
        <w:t xml:space="preserve"> </w:t>
      </w:r>
      <w:r>
        <w:rPr>
          <w:w w:val="102"/>
          <w:sz w:val="23"/>
          <w:szCs w:val="23"/>
        </w:rPr>
        <w:t>Contract;</w:t>
      </w:r>
      <w:r>
        <w:rPr>
          <w:sz w:val="23"/>
          <w:szCs w:val="23"/>
        </w:rPr>
        <w:t xml:space="preserve"> </w:t>
      </w:r>
      <w:r>
        <w:rPr>
          <w:w w:val="102"/>
          <w:sz w:val="23"/>
          <w:szCs w:val="23"/>
        </w:rPr>
        <w:t>and</w:t>
      </w:r>
    </w:p>
    <w:p w:rsidR="00300549" w:rsidRDefault="00300549">
      <w:pPr>
        <w:spacing w:before="6" w:line="220" w:lineRule="exact"/>
        <w:rPr>
          <w:sz w:val="22"/>
          <w:szCs w:val="22"/>
        </w:rPr>
      </w:pPr>
    </w:p>
    <w:p w:rsidR="00300549" w:rsidRDefault="00B1383E">
      <w:pPr>
        <w:spacing w:line="245" w:lineRule="auto"/>
        <w:ind w:left="2434" w:right="239" w:hanging="672"/>
        <w:jc w:val="both"/>
        <w:rPr>
          <w:sz w:val="23"/>
          <w:szCs w:val="23"/>
        </w:rPr>
      </w:pPr>
      <w:r>
        <w:pict>
          <v:group id="_x0000_s1754" style="position:absolute;left:0;text-align:left;margin-left:93.9pt;margin-top:67.4pt;width:423.6pt;height:641.5pt;z-index:-5233;mso-position-horizontal-relative:page;mso-position-vertical-relative:page" coordorigin="1878,1348" coordsize="8472,12830">
            <v:shape id="_x0000_s1763" style="position:absolute;left:1889;top:1358;width:1488;height:0" coordorigin="1889,1358" coordsize="1488,0" path="m1889,1358r1488,e" filled="f" strokeweight=".20444mm">
              <v:path arrowok="t"/>
            </v:shape>
            <v:shape id="_x0000_s1762" style="position:absolute;left:3386;top:1358;width:6953;height:0" coordorigin="3386,1358" coordsize="6953,0" path="m3386,1358r6953,e" filled="f" strokeweight=".20444mm">
              <v:path arrowok="t"/>
            </v:shape>
            <v:shape id="_x0000_s1761" style="position:absolute;left:1889;top:8880;width:1488;height:0" coordorigin="1889,8880" coordsize="1488,0" path="m1889,8880r1488,e" filled="f" strokeweight=".20444mm">
              <v:path arrowok="t"/>
            </v:shape>
            <v:shape id="_x0000_s1760" style="position:absolute;left:3386;top:8880;width:6953;height:0" coordorigin="3386,8880" coordsize="6953,0" path="m3386,8880r6953,e" filled="f" strokeweight=".20444mm">
              <v:path arrowok="t"/>
            </v:shape>
            <v:shape id="_x0000_s1759" style="position:absolute;left:1884;top:1354;width:0;height:12818" coordorigin="1884,1354" coordsize="0,12818" path="m1884,1354r,12818e" filled="f" strokeweight=".20444mm">
              <v:path arrowok="t"/>
            </v:shape>
            <v:shape id="_x0000_s1758" style="position:absolute;left:1889;top:14167;width:1488;height:0" coordorigin="1889,14167" coordsize="1488,0" path="m1889,14167r1488,e" filled="f" strokeweight=".20444mm">
              <v:path arrowok="t"/>
            </v:shape>
            <v:shape id="_x0000_s1757" style="position:absolute;left:3382;top:1354;width:0;height:12818" coordorigin="3382,1354" coordsize="0,12818" path="m3382,1354r,12818e" filled="f" strokeweight=".20444mm">
              <v:path arrowok="t"/>
            </v:shape>
            <v:shape id="_x0000_s1756" style="position:absolute;left:3386;top:14167;width:6953;height:0" coordorigin="3386,14167" coordsize="6953,0" path="m3386,14167r6953,e" filled="f" strokeweight=".20444mm">
              <v:path arrowok="t"/>
            </v:shape>
            <v:shape id="_x0000_s1755" style="position:absolute;left:10344;top:1354;width:0;height:12818" coordorigin="10344,1354" coordsize="0,12818" path="m10344,1354r,12818e" filled="f" strokeweight=".20444mm">
              <v:path arrowok="t"/>
            </v:shape>
            <w10:wrap anchorx="page" anchory="page"/>
          </v:group>
        </w:pict>
      </w:r>
      <w:r w:rsidR="00BF290C">
        <w:rPr>
          <w:w w:val="102"/>
          <w:sz w:val="23"/>
          <w:szCs w:val="23"/>
        </w:rPr>
        <w:t>8.</w:t>
      </w:r>
      <w:r w:rsidR="00BF290C">
        <w:rPr>
          <w:sz w:val="23"/>
          <w:szCs w:val="23"/>
        </w:rPr>
        <w:t xml:space="preserve">         </w:t>
      </w:r>
      <w:r w:rsidR="00BF290C">
        <w:rPr>
          <w:w w:val="102"/>
          <w:sz w:val="23"/>
          <w:szCs w:val="23"/>
        </w:rPr>
        <w:t>the</w:t>
      </w:r>
      <w:r w:rsidR="00BF290C">
        <w:rPr>
          <w:sz w:val="23"/>
          <w:szCs w:val="23"/>
        </w:rPr>
        <w:t xml:space="preserve">  </w:t>
      </w:r>
      <w:r w:rsidR="00BF290C">
        <w:rPr>
          <w:w w:val="102"/>
          <w:sz w:val="23"/>
          <w:szCs w:val="23"/>
        </w:rPr>
        <w:t>ordinary</w:t>
      </w:r>
      <w:r w:rsidR="00BF290C">
        <w:rPr>
          <w:sz w:val="23"/>
          <w:szCs w:val="23"/>
        </w:rPr>
        <w:t xml:space="preserve">  </w:t>
      </w:r>
      <w:r w:rsidR="00BF290C">
        <w:rPr>
          <w:w w:val="102"/>
          <w:sz w:val="23"/>
          <w:szCs w:val="23"/>
        </w:rPr>
        <w:t>and</w:t>
      </w:r>
      <w:r w:rsidR="00BF290C">
        <w:rPr>
          <w:sz w:val="23"/>
          <w:szCs w:val="23"/>
        </w:rPr>
        <w:t xml:space="preserve">  </w:t>
      </w:r>
      <w:r w:rsidR="00BF290C">
        <w:rPr>
          <w:w w:val="102"/>
          <w:sz w:val="23"/>
          <w:szCs w:val="23"/>
        </w:rPr>
        <w:t>necessary</w:t>
      </w:r>
      <w:r w:rsidR="00BF290C">
        <w:rPr>
          <w:sz w:val="23"/>
          <w:szCs w:val="23"/>
        </w:rPr>
        <w:t xml:space="preserve">  </w:t>
      </w:r>
      <w:r w:rsidR="00BF290C">
        <w:rPr>
          <w:w w:val="102"/>
          <w:sz w:val="23"/>
          <w:szCs w:val="23"/>
        </w:rPr>
        <w:t>cost</w:t>
      </w:r>
      <w:r w:rsidR="00BF290C">
        <w:rPr>
          <w:sz w:val="23"/>
          <w:szCs w:val="23"/>
        </w:rPr>
        <w:t xml:space="preserve">  </w:t>
      </w:r>
      <w:r w:rsidR="00BF290C">
        <w:rPr>
          <w:w w:val="102"/>
          <w:sz w:val="23"/>
          <w:szCs w:val="23"/>
        </w:rPr>
        <w:t>of</w:t>
      </w:r>
      <w:r w:rsidR="00BF290C">
        <w:rPr>
          <w:sz w:val="23"/>
          <w:szCs w:val="23"/>
        </w:rPr>
        <w:t xml:space="preserve">  </w:t>
      </w:r>
      <w:r w:rsidR="00BF290C">
        <w:rPr>
          <w:w w:val="102"/>
          <w:sz w:val="23"/>
          <w:szCs w:val="23"/>
        </w:rPr>
        <w:t>such</w:t>
      </w:r>
      <w:r w:rsidR="00BF290C">
        <w:rPr>
          <w:sz w:val="23"/>
          <w:szCs w:val="23"/>
        </w:rPr>
        <w:t xml:space="preserve">  </w:t>
      </w:r>
      <w:r w:rsidR="00BF290C">
        <w:rPr>
          <w:w w:val="102"/>
          <w:sz w:val="23"/>
          <w:szCs w:val="23"/>
        </w:rPr>
        <w:t>further</w:t>
      </w:r>
      <w:r w:rsidR="00BF290C">
        <w:rPr>
          <w:sz w:val="23"/>
          <w:szCs w:val="23"/>
        </w:rPr>
        <w:t xml:space="preserve">  </w:t>
      </w:r>
      <w:r w:rsidR="00BF290C">
        <w:rPr>
          <w:w w:val="102"/>
          <w:sz w:val="23"/>
          <w:szCs w:val="23"/>
        </w:rPr>
        <w:t>items</w:t>
      </w:r>
      <w:r w:rsidR="00BF290C">
        <w:rPr>
          <w:sz w:val="23"/>
          <w:szCs w:val="23"/>
        </w:rPr>
        <w:t xml:space="preserve">  </w:t>
      </w:r>
      <w:r w:rsidR="00BF290C">
        <w:rPr>
          <w:w w:val="102"/>
          <w:sz w:val="23"/>
          <w:szCs w:val="23"/>
        </w:rPr>
        <w:t>as</w:t>
      </w:r>
      <w:r w:rsidR="00BF290C">
        <w:rPr>
          <w:sz w:val="23"/>
          <w:szCs w:val="23"/>
        </w:rPr>
        <w:t xml:space="preserve">  </w:t>
      </w:r>
      <w:r w:rsidR="00BF290C">
        <w:rPr>
          <w:w w:val="102"/>
          <w:sz w:val="23"/>
          <w:szCs w:val="23"/>
        </w:rPr>
        <w:t>may</w:t>
      </w:r>
      <w:r w:rsidR="00BF290C">
        <w:rPr>
          <w:sz w:val="23"/>
          <w:szCs w:val="23"/>
        </w:rPr>
        <w:t xml:space="preserve">  </w:t>
      </w:r>
      <w:r w:rsidR="00BF290C">
        <w:rPr>
          <w:w w:val="102"/>
          <w:sz w:val="23"/>
          <w:szCs w:val="23"/>
        </w:rPr>
        <w:t>be required</w:t>
      </w:r>
      <w:r w:rsidR="00BF290C">
        <w:rPr>
          <w:sz w:val="23"/>
          <w:szCs w:val="23"/>
        </w:rPr>
        <w:t xml:space="preserve">   </w:t>
      </w:r>
      <w:r w:rsidR="00BF290C">
        <w:rPr>
          <w:w w:val="102"/>
          <w:sz w:val="23"/>
          <w:szCs w:val="23"/>
        </w:rPr>
        <w:t>by</w:t>
      </w:r>
      <w:r w:rsidR="00BF290C">
        <w:rPr>
          <w:sz w:val="23"/>
          <w:szCs w:val="23"/>
        </w:rPr>
        <w:t xml:space="preserve">   </w:t>
      </w:r>
      <w:r w:rsidR="00BF290C">
        <w:rPr>
          <w:w w:val="102"/>
          <w:sz w:val="23"/>
          <w:szCs w:val="23"/>
        </w:rPr>
        <w:t>the</w:t>
      </w:r>
      <w:r w:rsidR="00BF290C">
        <w:rPr>
          <w:sz w:val="23"/>
          <w:szCs w:val="23"/>
        </w:rPr>
        <w:t xml:space="preserve">   </w:t>
      </w:r>
      <w:r w:rsidR="00BF290C">
        <w:rPr>
          <w:w w:val="102"/>
          <w:sz w:val="23"/>
          <w:szCs w:val="23"/>
        </w:rPr>
        <w:t>Consultant</w:t>
      </w:r>
      <w:r w:rsidR="00BF290C">
        <w:rPr>
          <w:sz w:val="23"/>
          <w:szCs w:val="23"/>
        </w:rPr>
        <w:t xml:space="preserve">   </w:t>
      </w:r>
      <w:r w:rsidR="00BF290C">
        <w:rPr>
          <w:w w:val="102"/>
          <w:sz w:val="23"/>
          <w:szCs w:val="23"/>
        </w:rPr>
        <w:t>which</w:t>
      </w:r>
      <w:r w:rsidR="00BF290C">
        <w:rPr>
          <w:sz w:val="23"/>
          <w:szCs w:val="23"/>
        </w:rPr>
        <w:t xml:space="preserve">   </w:t>
      </w:r>
      <w:r w:rsidR="00BF290C">
        <w:rPr>
          <w:w w:val="102"/>
          <w:sz w:val="23"/>
          <w:szCs w:val="23"/>
        </w:rPr>
        <w:t>are</w:t>
      </w:r>
      <w:r w:rsidR="00BF290C">
        <w:rPr>
          <w:sz w:val="23"/>
          <w:szCs w:val="23"/>
        </w:rPr>
        <w:t xml:space="preserve">   </w:t>
      </w:r>
      <w:r w:rsidR="00BF290C">
        <w:rPr>
          <w:w w:val="102"/>
          <w:sz w:val="23"/>
          <w:szCs w:val="23"/>
        </w:rPr>
        <w:t>actually,</w:t>
      </w:r>
      <w:r w:rsidR="00BF290C">
        <w:rPr>
          <w:sz w:val="23"/>
          <w:szCs w:val="23"/>
        </w:rPr>
        <w:t xml:space="preserve">   </w:t>
      </w:r>
      <w:r w:rsidR="00BF290C">
        <w:rPr>
          <w:w w:val="102"/>
          <w:sz w:val="23"/>
          <w:szCs w:val="23"/>
        </w:rPr>
        <w:t>directly,</w:t>
      </w:r>
      <w:r w:rsidR="00BF290C">
        <w:rPr>
          <w:sz w:val="23"/>
          <w:szCs w:val="23"/>
        </w:rPr>
        <w:t xml:space="preserve">   </w:t>
      </w:r>
      <w:r w:rsidR="00BF290C">
        <w:rPr>
          <w:w w:val="102"/>
          <w:sz w:val="23"/>
          <w:szCs w:val="23"/>
        </w:rPr>
        <w:t>and necessarily</w:t>
      </w:r>
      <w:r w:rsidR="00BF290C">
        <w:rPr>
          <w:sz w:val="23"/>
          <w:szCs w:val="23"/>
        </w:rPr>
        <w:t xml:space="preserve">  </w:t>
      </w:r>
      <w:r w:rsidR="00BF290C">
        <w:rPr>
          <w:w w:val="102"/>
          <w:sz w:val="23"/>
          <w:szCs w:val="23"/>
        </w:rPr>
        <w:t>used</w:t>
      </w:r>
      <w:r w:rsidR="00BF290C">
        <w:rPr>
          <w:sz w:val="23"/>
          <w:szCs w:val="23"/>
        </w:rPr>
        <w:t xml:space="preserve">  </w:t>
      </w:r>
      <w:r w:rsidR="00BF290C">
        <w:rPr>
          <w:w w:val="102"/>
          <w:sz w:val="23"/>
          <w:szCs w:val="23"/>
        </w:rPr>
        <w:t>for</w:t>
      </w:r>
      <w:r w:rsidR="00BF290C">
        <w:rPr>
          <w:sz w:val="23"/>
          <w:szCs w:val="23"/>
        </w:rPr>
        <w:t xml:space="preserve">  </w:t>
      </w:r>
      <w:r w:rsidR="00BF290C">
        <w:rPr>
          <w:w w:val="102"/>
          <w:sz w:val="23"/>
          <w:szCs w:val="23"/>
        </w:rPr>
        <w:t>the</w:t>
      </w:r>
      <w:r w:rsidR="00BF290C">
        <w:rPr>
          <w:sz w:val="23"/>
          <w:szCs w:val="23"/>
        </w:rPr>
        <w:t xml:space="preserve">  </w:t>
      </w:r>
      <w:r w:rsidR="00BF290C">
        <w:rPr>
          <w:w w:val="102"/>
          <w:sz w:val="23"/>
          <w:szCs w:val="23"/>
        </w:rPr>
        <w:t>purpose</w:t>
      </w:r>
      <w:r w:rsidR="00BF290C">
        <w:rPr>
          <w:sz w:val="23"/>
          <w:szCs w:val="23"/>
        </w:rPr>
        <w:t xml:space="preserve">  </w:t>
      </w:r>
      <w:r w:rsidR="00BF290C">
        <w:rPr>
          <w:w w:val="102"/>
          <w:sz w:val="23"/>
          <w:szCs w:val="23"/>
        </w:rPr>
        <w:t>of</w:t>
      </w:r>
      <w:r w:rsidR="00BF290C">
        <w:rPr>
          <w:sz w:val="23"/>
          <w:szCs w:val="23"/>
        </w:rPr>
        <w:t xml:space="preserve">  </w:t>
      </w:r>
      <w:r w:rsidR="00BF290C">
        <w:rPr>
          <w:w w:val="102"/>
          <w:sz w:val="23"/>
          <w:szCs w:val="23"/>
        </w:rPr>
        <w:t>the</w:t>
      </w:r>
      <w:r w:rsidR="00BF290C">
        <w:rPr>
          <w:sz w:val="23"/>
          <w:szCs w:val="23"/>
        </w:rPr>
        <w:t xml:space="preserve">  </w:t>
      </w:r>
      <w:r w:rsidR="00BF290C">
        <w:rPr>
          <w:w w:val="102"/>
          <w:sz w:val="23"/>
          <w:szCs w:val="23"/>
        </w:rPr>
        <w:t>Services,</w:t>
      </w:r>
      <w:r w:rsidR="00BF290C">
        <w:rPr>
          <w:sz w:val="23"/>
          <w:szCs w:val="23"/>
        </w:rPr>
        <w:t xml:space="preserve">  </w:t>
      </w:r>
      <w:r w:rsidR="00BF290C">
        <w:rPr>
          <w:w w:val="102"/>
          <w:sz w:val="23"/>
          <w:szCs w:val="23"/>
        </w:rPr>
        <w:t>as</w:t>
      </w:r>
      <w:r w:rsidR="00BF290C">
        <w:rPr>
          <w:sz w:val="23"/>
          <w:szCs w:val="23"/>
        </w:rPr>
        <w:t xml:space="preserve">  </w:t>
      </w:r>
      <w:r w:rsidR="00BF290C">
        <w:rPr>
          <w:w w:val="102"/>
          <w:sz w:val="23"/>
          <w:szCs w:val="23"/>
        </w:rPr>
        <w:t>agreed</w:t>
      </w:r>
      <w:r w:rsidR="00BF290C">
        <w:rPr>
          <w:sz w:val="23"/>
          <w:szCs w:val="23"/>
        </w:rPr>
        <w:t xml:space="preserve">  </w:t>
      </w:r>
      <w:r w:rsidR="00BF290C">
        <w:rPr>
          <w:w w:val="102"/>
          <w:sz w:val="23"/>
          <w:szCs w:val="23"/>
        </w:rPr>
        <w:t>in writing</w:t>
      </w:r>
      <w:r w:rsidR="00BF290C">
        <w:rPr>
          <w:sz w:val="23"/>
          <w:szCs w:val="23"/>
        </w:rPr>
        <w:t xml:space="preserve"> </w:t>
      </w:r>
      <w:r w:rsidR="00BF290C">
        <w:rPr>
          <w:w w:val="102"/>
          <w:sz w:val="23"/>
          <w:szCs w:val="23"/>
        </w:rPr>
        <w:t>by</w:t>
      </w:r>
      <w:r w:rsidR="00BF290C">
        <w:rPr>
          <w:sz w:val="23"/>
          <w:szCs w:val="23"/>
        </w:rPr>
        <w:t xml:space="preserve"> </w:t>
      </w:r>
      <w:r w:rsidR="00BF290C">
        <w:rPr>
          <w:w w:val="102"/>
          <w:sz w:val="23"/>
          <w:szCs w:val="23"/>
        </w:rPr>
        <w:t>the</w:t>
      </w:r>
      <w:r w:rsidR="00BF290C">
        <w:rPr>
          <w:sz w:val="23"/>
          <w:szCs w:val="23"/>
        </w:rPr>
        <w:t xml:space="preserve"> </w:t>
      </w:r>
      <w:r w:rsidR="00BF290C">
        <w:rPr>
          <w:w w:val="102"/>
          <w:sz w:val="23"/>
          <w:szCs w:val="23"/>
        </w:rPr>
        <w:t>Procuring</w:t>
      </w:r>
      <w:r w:rsidR="00BF290C">
        <w:rPr>
          <w:sz w:val="23"/>
          <w:szCs w:val="23"/>
        </w:rPr>
        <w:t xml:space="preserve"> </w:t>
      </w:r>
      <w:r w:rsidR="00BF290C">
        <w:rPr>
          <w:w w:val="102"/>
          <w:sz w:val="23"/>
          <w:szCs w:val="23"/>
        </w:rPr>
        <w:t>Entity.</w:t>
      </w:r>
    </w:p>
    <w:p w:rsidR="00300549" w:rsidRDefault="00300549">
      <w:pPr>
        <w:spacing w:before="8" w:line="220" w:lineRule="exact"/>
        <w:rPr>
          <w:sz w:val="22"/>
          <w:szCs w:val="22"/>
        </w:rPr>
      </w:pPr>
    </w:p>
    <w:p w:rsidR="00300549" w:rsidRDefault="00BF290C">
      <w:pPr>
        <w:ind w:left="1762"/>
        <w:rPr>
          <w:sz w:val="23"/>
          <w:szCs w:val="23"/>
        </w:rPr>
      </w:pPr>
      <w:r>
        <w:rPr>
          <w:b/>
          <w:i/>
          <w:w w:val="102"/>
          <w:sz w:val="23"/>
          <w:szCs w:val="23"/>
        </w:rPr>
        <w:t>NOTE</w:t>
      </w:r>
      <w:r>
        <w:rPr>
          <w:i/>
          <w:w w:val="102"/>
          <w:sz w:val="23"/>
          <w:szCs w:val="23"/>
        </w:rPr>
        <w:t>:</w:t>
      </w:r>
      <w:r>
        <w:rPr>
          <w:i/>
          <w:sz w:val="23"/>
          <w:szCs w:val="23"/>
        </w:rPr>
        <w:t xml:space="preserve">  </w:t>
      </w:r>
      <w:r>
        <w:rPr>
          <w:i/>
          <w:w w:val="102"/>
          <w:sz w:val="23"/>
          <w:szCs w:val="23"/>
        </w:rPr>
        <w:t>Items</w:t>
      </w:r>
      <w:r>
        <w:rPr>
          <w:i/>
          <w:sz w:val="23"/>
          <w:szCs w:val="23"/>
        </w:rPr>
        <w:t xml:space="preserve"> </w:t>
      </w:r>
      <w:r>
        <w:rPr>
          <w:i/>
          <w:w w:val="102"/>
          <w:sz w:val="23"/>
          <w:szCs w:val="23"/>
        </w:rPr>
        <w:t>that</w:t>
      </w:r>
      <w:r>
        <w:rPr>
          <w:i/>
          <w:sz w:val="23"/>
          <w:szCs w:val="23"/>
        </w:rPr>
        <w:t xml:space="preserve"> </w:t>
      </w:r>
      <w:r>
        <w:rPr>
          <w:i/>
          <w:w w:val="102"/>
          <w:sz w:val="23"/>
          <w:szCs w:val="23"/>
        </w:rPr>
        <w:t>are</w:t>
      </w:r>
      <w:r>
        <w:rPr>
          <w:i/>
          <w:sz w:val="23"/>
          <w:szCs w:val="23"/>
        </w:rPr>
        <w:t xml:space="preserve"> </w:t>
      </w:r>
      <w:r>
        <w:rPr>
          <w:i/>
          <w:w w:val="102"/>
          <w:sz w:val="23"/>
          <w:szCs w:val="23"/>
        </w:rPr>
        <w:t>not</w:t>
      </w:r>
      <w:r>
        <w:rPr>
          <w:i/>
          <w:sz w:val="23"/>
          <w:szCs w:val="23"/>
        </w:rPr>
        <w:t xml:space="preserve"> </w:t>
      </w:r>
      <w:r>
        <w:rPr>
          <w:i/>
          <w:w w:val="102"/>
          <w:sz w:val="23"/>
          <w:szCs w:val="23"/>
        </w:rPr>
        <w:t>applicable</w:t>
      </w:r>
      <w:r>
        <w:rPr>
          <w:i/>
          <w:sz w:val="23"/>
          <w:szCs w:val="23"/>
        </w:rPr>
        <w:t xml:space="preserve"> </w:t>
      </w:r>
      <w:r>
        <w:rPr>
          <w:i/>
          <w:w w:val="102"/>
          <w:sz w:val="23"/>
          <w:szCs w:val="23"/>
        </w:rPr>
        <w:t>should</w:t>
      </w:r>
      <w:r>
        <w:rPr>
          <w:i/>
          <w:sz w:val="23"/>
          <w:szCs w:val="23"/>
        </w:rPr>
        <w:t xml:space="preserve"> </w:t>
      </w:r>
      <w:r>
        <w:rPr>
          <w:i/>
          <w:w w:val="102"/>
          <w:sz w:val="23"/>
          <w:szCs w:val="23"/>
        </w:rPr>
        <w:t>be</w:t>
      </w:r>
      <w:r>
        <w:rPr>
          <w:i/>
          <w:sz w:val="23"/>
          <w:szCs w:val="23"/>
        </w:rPr>
        <w:t xml:space="preserve"> </w:t>
      </w:r>
      <w:r>
        <w:rPr>
          <w:i/>
          <w:w w:val="102"/>
          <w:sz w:val="23"/>
          <w:szCs w:val="23"/>
        </w:rPr>
        <w:t>deleted.</w:t>
      </w:r>
    </w:p>
    <w:p w:rsidR="00300549" w:rsidRDefault="00300549">
      <w:pPr>
        <w:spacing w:before="11" w:line="200" w:lineRule="exact"/>
      </w:pPr>
    </w:p>
    <w:p w:rsidR="00300549" w:rsidRDefault="00BF290C">
      <w:pPr>
        <w:spacing w:before="28"/>
        <w:ind w:left="265"/>
        <w:rPr>
          <w:sz w:val="23"/>
          <w:szCs w:val="23"/>
        </w:rPr>
      </w:pPr>
      <w:r w:rsidRPr="00C95CC2">
        <w:rPr>
          <w:color w:val="FF0000"/>
          <w:w w:val="102"/>
          <w:sz w:val="23"/>
          <w:szCs w:val="23"/>
        </w:rPr>
        <w:t>53.5(a)</w:t>
      </w:r>
      <w:r w:rsidRPr="00C95CC2">
        <w:rPr>
          <w:color w:val="FF0000"/>
          <w:sz w:val="23"/>
          <w:szCs w:val="23"/>
        </w:rPr>
        <w:t xml:space="preserve">               </w:t>
      </w:r>
      <w:r>
        <w:rPr>
          <w:i/>
          <w:w w:val="102"/>
          <w:sz w:val="23"/>
          <w:szCs w:val="23"/>
        </w:rPr>
        <w:t>Select</w:t>
      </w:r>
      <w:r>
        <w:rPr>
          <w:i/>
          <w:sz w:val="23"/>
          <w:szCs w:val="23"/>
        </w:rPr>
        <w:t xml:space="preserve"> </w:t>
      </w:r>
      <w:r>
        <w:rPr>
          <w:i/>
          <w:w w:val="102"/>
          <w:sz w:val="23"/>
          <w:szCs w:val="23"/>
        </w:rPr>
        <w:t>one</w:t>
      </w:r>
      <w:r>
        <w:rPr>
          <w:i/>
          <w:sz w:val="23"/>
          <w:szCs w:val="23"/>
        </w:rPr>
        <w:t xml:space="preserve"> </w:t>
      </w:r>
      <w:r>
        <w:rPr>
          <w:i/>
          <w:w w:val="102"/>
          <w:sz w:val="23"/>
          <w:szCs w:val="23"/>
        </w:rPr>
        <w:t>delete</w:t>
      </w:r>
      <w:r>
        <w:rPr>
          <w:i/>
          <w:sz w:val="23"/>
          <w:szCs w:val="23"/>
        </w:rPr>
        <w:t xml:space="preserve"> </w:t>
      </w:r>
      <w:r>
        <w:rPr>
          <w:i/>
          <w:w w:val="102"/>
          <w:sz w:val="23"/>
          <w:szCs w:val="23"/>
        </w:rPr>
        <w:t>the</w:t>
      </w:r>
      <w:r>
        <w:rPr>
          <w:i/>
          <w:sz w:val="23"/>
          <w:szCs w:val="23"/>
        </w:rPr>
        <w:t xml:space="preserve"> </w:t>
      </w:r>
      <w:r>
        <w:rPr>
          <w:i/>
          <w:w w:val="102"/>
          <w:sz w:val="23"/>
          <w:szCs w:val="23"/>
        </w:rPr>
        <w:t>other.</w:t>
      </w:r>
    </w:p>
    <w:p w:rsidR="00300549" w:rsidRDefault="00300549">
      <w:pPr>
        <w:spacing w:before="14" w:line="220" w:lineRule="exact"/>
        <w:rPr>
          <w:sz w:val="22"/>
          <w:szCs w:val="22"/>
        </w:rPr>
      </w:pPr>
    </w:p>
    <w:p w:rsidR="00300549" w:rsidRDefault="00BF290C">
      <w:pPr>
        <w:ind w:left="1762"/>
        <w:rPr>
          <w:sz w:val="23"/>
          <w:szCs w:val="23"/>
        </w:rPr>
      </w:pPr>
      <w:r>
        <w:rPr>
          <w:w w:val="102"/>
          <w:sz w:val="23"/>
          <w:szCs w:val="23"/>
        </w:rPr>
        <w:t>No</w:t>
      </w:r>
      <w:r>
        <w:rPr>
          <w:sz w:val="23"/>
          <w:szCs w:val="23"/>
        </w:rPr>
        <w:t xml:space="preserve"> </w:t>
      </w:r>
      <w:r>
        <w:rPr>
          <w:w w:val="102"/>
          <w:sz w:val="23"/>
          <w:szCs w:val="23"/>
        </w:rPr>
        <w:t>advance</w:t>
      </w:r>
      <w:r>
        <w:rPr>
          <w:sz w:val="23"/>
          <w:szCs w:val="23"/>
        </w:rPr>
        <w:t xml:space="preserve"> </w:t>
      </w:r>
      <w:r>
        <w:rPr>
          <w:w w:val="102"/>
          <w:sz w:val="23"/>
          <w:szCs w:val="23"/>
        </w:rPr>
        <w:t>payment</w:t>
      </w:r>
      <w:r>
        <w:rPr>
          <w:sz w:val="23"/>
          <w:szCs w:val="23"/>
        </w:rPr>
        <w:t xml:space="preserve"> </w:t>
      </w:r>
      <w:r>
        <w:rPr>
          <w:w w:val="102"/>
          <w:sz w:val="23"/>
          <w:szCs w:val="23"/>
        </w:rPr>
        <w:t>is</w:t>
      </w:r>
      <w:r>
        <w:rPr>
          <w:sz w:val="23"/>
          <w:szCs w:val="23"/>
        </w:rPr>
        <w:t xml:space="preserve"> </w:t>
      </w:r>
      <w:r>
        <w:rPr>
          <w:w w:val="102"/>
          <w:sz w:val="23"/>
          <w:szCs w:val="23"/>
        </w:rPr>
        <w:t>allowed.</w:t>
      </w:r>
    </w:p>
    <w:p w:rsidR="00300549" w:rsidRDefault="00300549">
      <w:pPr>
        <w:spacing w:before="12" w:line="220" w:lineRule="exact"/>
        <w:rPr>
          <w:sz w:val="22"/>
          <w:szCs w:val="22"/>
        </w:rPr>
      </w:pPr>
    </w:p>
    <w:p w:rsidR="00300549" w:rsidRDefault="00BF290C">
      <w:pPr>
        <w:ind w:left="1762"/>
        <w:rPr>
          <w:sz w:val="23"/>
          <w:szCs w:val="23"/>
        </w:rPr>
      </w:pPr>
      <w:r>
        <w:rPr>
          <w:i/>
          <w:w w:val="102"/>
          <w:sz w:val="23"/>
          <w:szCs w:val="23"/>
        </w:rPr>
        <w:t>Or</w:t>
      </w:r>
    </w:p>
    <w:p w:rsidR="00300549" w:rsidRDefault="00300549">
      <w:pPr>
        <w:spacing w:before="12" w:line="220" w:lineRule="exact"/>
        <w:rPr>
          <w:sz w:val="22"/>
          <w:szCs w:val="22"/>
        </w:rPr>
      </w:pPr>
    </w:p>
    <w:p w:rsidR="00300549" w:rsidRDefault="00BF290C">
      <w:pPr>
        <w:spacing w:line="245" w:lineRule="auto"/>
        <w:ind w:left="1762" w:right="240"/>
        <w:rPr>
          <w:sz w:val="23"/>
          <w:szCs w:val="23"/>
        </w:rPr>
      </w:pPr>
      <w:r>
        <w:rPr>
          <w:w w:val="102"/>
          <w:sz w:val="23"/>
          <w:szCs w:val="23"/>
        </w:rPr>
        <w:t>The</w:t>
      </w:r>
      <w:r>
        <w:rPr>
          <w:sz w:val="23"/>
          <w:szCs w:val="23"/>
        </w:rPr>
        <w:t xml:space="preserve">  </w:t>
      </w:r>
      <w:r>
        <w:rPr>
          <w:w w:val="102"/>
          <w:sz w:val="23"/>
          <w:szCs w:val="23"/>
        </w:rPr>
        <w:t>following</w:t>
      </w:r>
      <w:r>
        <w:rPr>
          <w:sz w:val="23"/>
          <w:szCs w:val="23"/>
        </w:rPr>
        <w:t xml:space="preserve">  </w:t>
      </w:r>
      <w:r>
        <w:rPr>
          <w:w w:val="102"/>
          <w:sz w:val="23"/>
          <w:szCs w:val="23"/>
        </w:rPr>
        <w:t>provisions</w:t>
      </w:r>
      <w:r>
        <w:rPr>
          <w:sz w:val="23"/>
          <w:szCs w:val="23"/>
        </w:rPr>
        <w:t xml:space="preserve">  </w:t>
      </w:r>
      <w:r>
        <w:rPr>
          <w:w w:val="102"/>
          <w:sz w:val="23"/>
          <w:szCs w:val="23"/>
        </w:rPr>
        <w:t>shall</w:t>
      </w:r>
      <w:r>
        <w:rPr>
          <w:sz w:val="23"/>
          <w:szCs w:val="23"/>
        </w:rPr>
        <w:t xml:space="preserve">  </w:t>
      </w:r>
      <w:r>
        <w:rPr>
          <w:w w:val="102"/>
          <w:sz w:val="23"/>
          <w:szCs w:val="23"/>
        </w:rPr>
        <w:t>apply</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advance</w:t>
      </w:r>
      <w:r>
        <w:rPr>
          <w:sz w:val="23"/>
          <w:szCs w:val="23"/>
        </w:rPr>
        <w:t xml:space="preserve">  </w:t>
      </w:r>
      <w:r>
        <w:rPr>
          <w:w w:val="102"/>
          <w:sz w:val="23"/>
          <w:szCs w:val="23"/>
        </w:rPr>
        <w:t>payment</w:t>
      </w:r>
      <w:r>
        <w:rPr>
          <w:sz w:val="23"/>
          <w:szCs w:val="23"/>
        </w:rPr>
        <w:t xml:space="preserve">  </w:t>
      </w:r>
      <w:r>
        <w:rPr>
          <w:w w:val="102"/>
          <w:sz w:val="23"/>
          <w:szCs w:val="23"/>
        </w:rPr>
        <w:t>and</w:t>
      </w:r>
      <w:r>
        <w:rPr>
          <w:sz w:val="23"/>
          <w:szCs w:val="23"/>
        </w:rPr>
        <w:t xml:space="preserve">  </w:t>
      </w:r>
      <w:r>
        <w:rPr>
          <w:w w:val="102"/>
          <w:sz w:val="23"/>
          <w:szCs w:val="23"/>
        </w:rPr>
        <w:t>the advance</w:t>
      </w:r>
      <w:r>
        <w:rPr>
          <w:sz w:val="23"/>
          <w:szCs w:val="23"/>
        </w:rPr>
        <w:t xml:space="preserve"> </w:t>
      </w:r>
      <w:r>
        <w:rPr>
          <w:w w:val="102"/>
          <w:sz w:val="23"/>
          <w:szCs w:val="23"/>
        </w:rPr>
        <w:t>payment</w:t>
      </w:r>
      <w:r>
        <w:rPr>
          <w:sz w:val="23"/>
          <w:szCs w:val="23"/>
        </w:rPr>
        <w:t xml:space="preserve"> </w:t>
      </w:r>
      <w:r>
        <w:rPr>
          <w:w w:val="102"/>
          <w:sz w:val="23"/>
          <w:szCs w:val="23"/>
        </w:rPr>
        <w:t>guarantee:</w:t>
      </w:r>
    </w:p>
    <w:p w:rsidR="00300549" w:rsidRDefault="00300549">
      <w:pPr>
        <w:spacing w:before="6" w:line="220" w:lineRule="exact"/>
        <w:rPr>
          <w:sz w:val="22"/>
          <w:szCs w:val="22"/>
        </w:rPr>
      </w:pPr>
    </w:p>
    <w:p w:rsidR="00300549" w:rsidRDefault="00BF290C">
      <w:pPr>
        <w:spacing w:line="245" w:lineRule="auto"/>
        <w:ind w:left="2266" w:right="239" w:hanging="504"/>
        <w:jc w:val="both"/>
        <w:rPr>
          <w:sz w:val="23"/>
          <w:szCs w:val="23"/>
        </w:rPr>
      </w:pPr>
      <w:r>
        <w:rPr>
          <w:w w:val="102"/>
          <w:sz w:val="23"/>
          <w:szCs w:val="23"/>
        </w:rPr>
        <w:t>(a)</w:t>
      </w:r>
      <w:r>
        <w:rPr>
          <w:sz w:val="23"/>
          <w:szCs w:val="23"/>
        </w:rPr>
        <w:t xml:space="preserve">    </w:t>
      </w:r>
      <w:r>
        <w:rPr>
          <w:w w:val="102"/>
          <w:sz w:val="23"/>
          <w:szCs w:val="23"/>
        </w:rPr>
        <w:t>An</w:t>
      </w:r>
      <w:r>
        <w:rPr>
          <w:sz w:val="23"/>
          <w:szCs w:val="23"/>
        </w:rPr>
        <w:t xml:space="preserve"> </w:t>
      </w:r>
      <w:r>
        <w:rPr>
          <w:w w:val="102"/>
          <w:sz w:val="23"/>
          <w:szCs w:val="23"/>
        </w:rPr>
        <w:t>advance</w:t>
      </w:r>
      <w:r>
        <w:rPr>
          <w:sz w:val="23"/>
          <w:szCs w:val="23"/>
        </w:rPr>
        <w:t xml:space="preserve"> </w:t>
      </w:r>
      <w:r>
        <w:rPr>
          <w:w w:val="102"/>
          <w:sz w:val="23"/>
          <w:szCs w:val="23"/>
        </w:rPr>
        <w:t>payment</w:t>
      </w:r>
      <w:r>
        <w:rPr>
          <w:sz w:val="23"/>
          <w:szCs w:val="23"/>
        </w:rPr>
        <w:t xml:space="preserve"> </w:t>
      </w:r>
      <w:r w:rsidR="00C95CC2">
        <w:rPr>
          <w:w w:val="102"/>
          <w:sz w:val="23"/>
          <w:szCs w:val="23"/>
        </w:rPr>
        <w:t>in the amount equal to 15%</w:t>
      </w:r>
      <w:r>
        <w:rPr>
          <w:i/>
          <w:sz w:val="23"/>
          <w:szCs w:val="23"/>
        </w:rPr>
        <w:t xml:space="preserve"> </w:t>
      </w:r>
      <w:r>
        <w:rPr>
          <w:w w:val="102"/>
          <w:sz w:val="23"/>
          <w:szCs w:val="23"/>
        </w:rPr>
        <w:t>in</w:t>
      </w:r>
      <w:r>
        <w:rPr>
          <w:sz w:val="23"/>
          <w:szCs w:val="23"/>
        </w:rPr>
        <w:t xml:space="preserve"> </w:t>
      </w:r>
      <w:r>
        <w:rPr>
          <w:w w:val="102"/>
          <w:sz w:val="23"/>
          <w:szCs w:val="23"/>
        </w:rPr>
        <w:t>Philippine</w:t>
      </w:r>
      <w:r>
        <w:rPr>
          <w:sz w:val="23"/>
          <w:szCs w:val="23"/>
        </w:rPr>
        <w:t xml:space="preserve"> </w:t>
      </w:r>
      <w:r>
        <w:rPr>
          <w:w w:val="102"/>
          <w:sz w:val="23"/>
          <w:szCs w:val="23"/>
        </w:rPr>
        <w:t>peso</w:t>
      </w:r>
      <w:r>
        <w:rPr>
          <w:sz w:val="23"/>
          <w:szCs w:val="23"/>
        </w:rPr>
        <w:t xml:space="preserve"> </w:t>
      </w:r>
      <w:r>
        <w:rPr>
          <w:w w:val="102"/>
          <w:sz w:val="23"/>
          <w:szCs w:val="23"/>
        </w:rPr>
        <w:t>shall</w:t>
      </w:r>
      <w:r>
        <w:rPr>
          <w:sz w:val="23"/>
          <w:szCs w:val="23"/>
        </w:rPr>
        <w:t xml:space="preserve"> </w:t>
      </w:r>
      <w:r>
        <w:rPr>
          <w:w w:val="102"/>
          <w:sz w:val="23"/>
          <w:szCs w:val="23"/>
        </w:rPr>
        <w:t>be made</w:t>
      </w:r>
      <w:r>
        <w:rPr>
          <w:sz w:val="23"/>
          <w:szCs w:val="23"/>
        </w:rPr>
        <w:t xml:space="preserve">  </w:t>
      </w:r>
      <w:r>
        <w:rPr>
          <w:w w:val="102"/>
          <w:sz w:val="23"/>
          <w:szCs w:val="23"/>
        </w:rPr>
        <w:t>within</w:t>
      </w:r>
      <w:r>
        <w:rPr>
          <w:sz w:val="23"/>
          <w:szCs w:val="23"/>
        </w:rPr>
        <w:t xml:space="preserve">  </w:t>
      </w:r>
      <w:r w:rsidR="00C95CC2">
        <w:rPr>
          <w:i/>
          <w:w w:val="102"/>
          <w:sz w:val="23"/>
          <w:szCs w:val="23"/>
        </w:rPr>
        <w:t>the effective date of contract.</w:t>
      </w:r>
      <w:r>
        <w:rPr>
          <w:sz w:val="23"/>
          <w:szCs w:val="23"/>
        </w:rPr>
        <w:t xml:space="preserve">    </w:t>
      </w:r>
      <w:r>
        <w:rPr>
          <w:w w:val="102"/>
          <w:sz w:val="23"/>
          <w:szCs w:val="23"/>
        </w:rPr>
        <w:t>The advance</w:t>
      </w:r>
      <w:r>
        <w:rPr>
          <w:sz w:val="23"/>
          <w:szCs w:val="23"/>
        </w:rPr>
        <w:t xml:space="preserve">  </w:t>
      </w:r>
      <w:r>
        <w:rPr>
          <w:w w:val="102"/>
          <w:sz w:val="23"/>
          <w:szCs w:val="23"/>
        </w:rPr>
        <w:t>payment</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set</w:t>
      </w:r>
      <w:r>
        <w:rPr>
          <w:sz w:val="23"/>
          <w:szCs w:val="23"/>
        </w:rPr>
        <w:t xml:space="preserve">  </w:t>
      </w:r>
      <w:r>
        <w:rPr>
          <w:w w:val="102"/>
          <w:sz w:val="23"/>
          <w:szCs w:val="23"/>
        </w:rPr>
        <w:t>off</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sidR="00C95CC2">
        <w:rPr>
          <w:w w:val="102"/>
          <w:sz w:val="23"/>
          <w:szCs w:val="23"/>
        </w:rPr>
        <w:t>DPWH IFUGAO SECOND DISTRICT ENGINEERING OFFICE</w:t>
      </w:r>
      <w:r>
        <w:rPr>
          <w:sz w:val="23"/>
          <w:szCs w:val="23"/>
        </w:rPr>
        <w:t xml:space="preserve">  </w:t>
      </w:r>
      <w:r>
        <w:rPr>
          <w:w w:val="102"/>
          <w:sz w:val="23"/>
          <w:szCs w:val="23"/>
        </w:rPr>
        <w:t>in</w:t>
      </w:r>
      <w:r>
        <w:rPr>
          <w:sz w:val="23"/>
          <w:szCs w:val="23"/>
        </w:rPr>
        <w:t xml:space="preserve">  </w:t>
      </w:r>
      <w:r>
        <w:rPr>
          <w:w w:val="102"/>
          <w:sz w:val="23"/>
          <w:szCs w:val="23"/>
        </w:rPr>
        <w:t>equal installments</w:t>
      </w:r>
      <w:r>
        <w:rPr>
          <w:sz w:val="23"/>
          <w:szCs w:val="23"/>
        </w:rPr>
        <w:t xml:space="preserve">  </w:t>
      </w:r>
      <w:r>
        <w:rPr>
          <w:w w:val="102"/>
          <w:sz w:val="23"/>
          <w:szCs w:val="23"/>
        </w:rPr>
        <w:t>against</w:t>
      </w:r>
      <w:r>
        <w:rPr>
          <w:sz w:val="23"/>
          <w:szCs w:val="23"/>
        </w:rPr>
        <w:t xml:space="preserve">  </w:t>
      </w:r>
      <w:r>
        <w:rPr>
          <w:w w:val="102"/>
          <w:sz w:val="23"/>
          <w:szCs w:val="23"/>
        </w:rPr>
        <w:t>the</w:t>
      </w:r>
      <w:r>
        <w:rPr>
          <w:sz w:val="23"/>
          <w:szCs w:val="23"/>
        </w:rPr>
        <w:t xml:space="preserve">  </w:t>
      </w:r>
      <w:r>
        <w:rPr>
          <w:w w:val="102"/>
          <w:sz w:val="23"/>
          <w:szCs w:val="23"/>
        </w:rPr>
        <w:t>statements</w:t>
      </w:r>
      <w:r>
        <w:rPr>
          <w:sz w:val="23"/>
          <w:szCs w:val="23"/>
        </w:rPr>
        <w:t xml:space="preserve">  </w:t>
      </w:r>
      <w:r>
        <w:rPr>
          <w:w w:val="102"/>
          <w:sz w:val="23"/>
          <w:szCs w:val="23"/>
        </w:rPr>
        <w:t>for</w:t>
      </w:r>
      <w:r>
        <w:rPr>
          <w:sz w:val="23"/>
          <w:szCs w:val="23"/>
        </w:rPr>
        <w:t xml:space="preserve">  </w:t>
      </w:r>
      <w:r>
        <w:rPr>
          <w:w w:val="102"/>
          <w:sz w:val="23"/>
          <w:szCs w:val="23"/>
        </w:rPr>
        <w:t>the</w:t>
      </w:r>
      <w:r>
        <w:rPr>
          <w:sz w:val="23"/>
          <w:szCs w:val="23"/>
        </w:rPr>
        <w:t xml:space="preserve">  </w:t>
      </w:r>
      <w:r>
        <w:rPr>
          <w:w w:val="102"/>
          <w:sz w:val="23"/>
          <w:szCs w:val="23"/>
        </w:rPr>
        <w:t>first</w:t>
      </w:r>
      <w:r>
        <w:rPr>
          <w:sz w:val="23"/>
          <w:szCs w:val="23"/>
        </w:rPr>
        <w:t xml:space="preserve">  </w:t>
      </w:r>
      <w:r>
        <w:rPr>
          <w:i/>
          <w:w w:val="102"/>
          <w:sz w:val="23"/>
          <w:szCs w:val="23"/>
        </w:rPr>
        <w:t>[insert</w:t>
      </w:r>
      <w:r>
        <w:rPr>
          <w:i/>
          <w:sz w:val="23"/>
          <w:szCs w:val="23"/>
        </w:rPr>
        <w:t xml:space="preserve">  </w:t>
      </w:r>
      <w:r>
        <w:rPr>
          <w:i/>
          <w:w w:val="102"/>
          <w:sz w:val="23"/>
          <w:szCs w:val="23"/>
        </w:rPr>
        <w:t xml:space="preserve">number] </w:t>
      </w:r>
      <w:r>
        <w:rPr>
          <w:w w:val="102"/>
          <w:sz w:val="23"/>
          <w:szCs w:val="23"/>
        </w:rPr>
        <w:t>months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Services</w:t>
      </w:r>
      <w:r>
        <w:rPr>
          <w:sz w:val="23"/>
          <w:szCs w:val="23"/>
        </w:rPr>
        <w:t xml:space="preserve"> </w:t>
      </w:r>
      <w:r>
        <w:rPr>
          <w:w w:val="102"/>
          <w:sz w:val="23"/>
          <w:szCs w:val="23"/>
        </w:rPr>
        <w:t>until</w:t>
      </w:r>
      <w:r>
        <w:rPr>
          <w:sz w:val="23"/>
          <w:szCs w:val="23"/>
        </w:rPr>
        <w:t xml:space="preserve"> </w:t>
      </w:r>
      <w:r>
        <w:rPr>
          <w:w w:val="102"/>
          <w:sz w:val="23"/>
          <w:szCs w:val="23"/>
        </w:rPr>
        <w:t>the</w:t>
      </w:r>
      <w:r>
        <w:rPr>
          <w:sz w:val="23"/>
          <w:szCs w:val="23"/>
        </w:rPr>
        <w:t xml:space="preserve"> </w:t>
      </w:r>
      <w:r>
        <w:rPr>
          <w:w w:val="102"/>
          <w:sz w:val="23"/>
          <w:szCs w:val="23"/>
        </w:rPr>
        <w:t>advance</w:t>
      </w:r>
      <w:r>
        <w:rPr>
          <w:sz w:val="23"/>
          <w:szCs w:val="23"/>
        </w:rPr>
        <w:t xml:space="preserve"> </w:t>
      </w:r>
      <w:r>
        <w:rPr>
          <w:w w:val="102"/>
          <w:sz w:val="23"/>
          <w:szCs w:val="23"/>
        </w:rPr>
        <w:t>payment</w:t>
      </w:r>
      <w:r>
        <w:rPr>
          <w:sz w:val="23"/>
          <w:szCs w:val="23"/>
        </w:rPr>
        <w:t xml:space="preserve"> </w:t>
      </w:r>
      <w:r>
        <w:rPr>
          <w:w w:val="102"/>
          <w:sz w:val="23"/>
          <w:szCs w:val="23"/>
        </w:rPr>
        <w:t>has</w:t>
      </w:r>
      <w:r>
        <w:rPr>
          <w:sz w:val="23"/>
          <w:szCs w:val="23"/>
        </w:rPr>
        <w:t xml:space="preserve"> </w:t>
      </w:r>
      <w:r>
        <w:rPr>
          <w:w w:val="102"/>
          <w:sz w:val="23"/>
          <w:szCs w:val="23"/>
        </w:rPr>
        <w:t>been</w:t>
      </w:r>
      <w:r>
        <w:rPr>
          <w:sz w:val="23"/>
          <w:szCs w:val="23"/>
        </w:rPr>
        <w:t xml:space="preserve"> </w:t>
      </w:r>
      <w:r>
        <w:rPr>
          <w:w w:val="102"/>
          <w:sz w:val="23"/>
          <w:szCs w:val="23"/>
        </w:rPr>
        <w:t>fully</w:t>
      </w:r>
      <w:r>
        <w:rPr>
          <w:sz w:val="23"/>
          <w:szCs w:val="23"/>
        </w:rPr>
        <w:t xml:space="preserve"> </w:t>
      </w:r>
      <w:r>
        <w:rPr>
          <w:w w:val="102"/>
          <w:sz w:val="23"/>
          <w:szCs w:val="23"/>
        </w:rPr>
        <w:t>set off.</w:t>
      </w:r>
    </w:p>
    <w:p w:rsidR="00300549" w:rsidRDefault="00300549">
      <w:pPr>
        <w:spacing w:before="8" w:line="220" w:lineRule="exact"/>
        <w:rPr>
          <w:sz w:val="22"/>
          <w:szCs w:val="22"/>
        </w:rPr>
      </w:pPr>
    </w:p>
    <w:p w:rsidR="00300549" w:rsidRDefault="00BF290C" w:rsidP="00C95CC2">
      <w:pPr>
        <w:spacing w:line="245" w:lineRule="auto"/>
        <w:ind w:left="2266" w:right="239" w:hanging="504"/>
        <w:jc w:val="both"/>
        <w:rPr>
          <w:sz w:val="23"/>
          <w:szCs w:val="23"/>
        </w:rPr>
      </w:pPr>
      <w:r>
        <w:rPr>
          <w:w w:val="102"/>
          <w:sz w:val="23"/>
          <w:szCs w:val="23"/>
        </w:rPr>
        <w:lastRenderedPageBreak/>
        <w:t>(b)</w:t>
      </w:r>
      <w:r>
        <w:rPr>
          <w:sz w:val="23"/>
          <w:szCs w:val="23"/>
        </w:rPr>
        <w:t xml:space="preserve">    </w:t>
      </w:r>
      <w:r>
        <w:rPr>
          <w:w w:val="102"/>
          <w:sz w:val="23"/>
          <w:szCs w:val="23"/>
        </w:rPr>
        <w:t>The</w:t>
      </w:r>
      <w:r>
        <w:rPr>
          <w:sz w:val="23"/>
          <w:szCs w:val="23"/>
        </w:rPr>
        <w:t xml:space="preserve">  </w:t>
      </w:r>
      <w:r>
        <w:rPr>
          <w:w w:val="102"/>
          <w:sz w:val="23"/>
          <w:szCs w:val="23"/>
        </w:rPr>
        <w:t>advance</w:t>
      </w:r>
      <w:r>
        <w:rPr>
          <w:sz w:val="23"/>
          <w:szCs w:val="23"/>
        </w:rPr>
        <w:t xml:space="preserve">  </w:t>
      </w:r>
      <w:r>
        <w:rPr>
          <w:w w:val="102"/>
          <w:sz w:val="23"/>
          <w:szCs w:val="23"/>
        </w:rPr>
        <w:t>payment</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made</w:t>
      </w:r>
      <w:r>
        <w:rPr>
          <w:sz w:val="23"/>
          <w:szCs w:val="23"/>
        </w:rPr>
        <w:t xml:space="preserve">  </w:t>
      </w:r>
      <w:r>
        <w:rPr>
          <w:w w:val="102"/>
          <w:sz w:val="23"/>
          <w:szCs w:val="23"/>
        </w:rPr>
        <w:t>only</w:t>
      </w:r>
      <w:r>
        <w:rPr>
          <w:sz w:val="23"/>
          <w:szCs w:val="23"/>
        </w:rPr>
        <w:t xml:space="preserve">  </w:t>
      </w:r>
      <w:r>
        <w:rPr>
          <w:w w:val="102"/>
          <w:sz w:val="23"/>
          <w:szCs w:val="23"/>
        </w:rPr>
        <w:t>upon</w:t>
      </w:r>
      <w:r>
        <w:rPr>
          <w:sz w:val="23"/>
          <w:szCs w:val="23"/>
        </w:rPr>
        <w:t xml:space="preserve">  </w:t>
      </w:r>
      <w:r>
        <w:rPr>
          <w:w w:val="102"/>
          <w:sz w:val="23"/>
          <w:szCs w:val="23"/>
        </w:rPr>
        <w:t>the</w:t>
      </w:r>
      <w:r>
        <w:rPr>
          <w:sz w:val="23"/>
          <w:szCs w:val="23"/>
        </w:rPr>
        <w:t xml:space="preserve">  </w:t>
      </w:r>
      <w:r>
        <w:rPr>
          <w:w w:val="102"/>
          <w:sz w:val="23"/>
          <w:szCs w:val="23"/>
        </w:rPr>
        <w:t>submission</w:t>
      </w:r>
      <w:r>
        <w:rPr>
          <w:sz w:val="23"/>
          <w:szCs w:val="23"/>
        </w:rPr>
        <w:t xml:space="preserve">  </w:t>
      </w:r>
      <w:r>
        <w:rPr>
          <w:w w:val="102"/>
          <w:sz w:val="23"/>
          <w:szCs w:val="23"/>
        </w:rPr>
        <w:t>to and</w:t>
      </w:r>
      <w:r>
        <w:rPr>
          <w:sz w:val="23"/>
          <w:szCs w:val="23"/>
        </w:rPr>
        <w:t xml:space="preserve">  </w:t>
      </w:r>
      <w:r>
        <w:rPr>
          <w:w w:val="102"/>
          <w:sz w:val="23"/>
          <w:szCs w:val="23"/>
        </w:rPr>
        <w:t>acceptance</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of</w:t>
      </w:r>
      <w:r>
        <w:rPr>
          <w:sz w:val="23"/>
          <w:szCs w:val="23"/>
        </w:rPr>
        <w:t xml:space="preserve">  </w:t>
      </w:r>
      <w:r>
        <w:rPr>
          <w:w w:val="102"/>
          <w:sz w:val="23"/>
          <w:szCs w:val="23"/>
        </w:rPr>
        <w:t>an</w:t>
      </w:r>
      <w:r>
        <w:rPr>
          <w:sz w:val="23"/>
          <w:szCs w:val="23"/>
        </w:rPr>
        <w:t xml:space="preserve">  </w:t>
      </w:r>
      <w:r>
        <w:rPr>
          <w:w w:val="102"/>
          <w:sz w:val="23"/>
          <w:szCs w:val="23"/>
        </w:rPr>
        <w:t>irrevocable</w:t>
      </w:r>
      <w:r>
        <w:rPr>
          <w:sz w:val="23"/>
          <w:szCs w:val="23"/>
        </w:rPr>
        <w:t xml:space="preserve">  </w:t>
      </w:r>
      <w:r>
        <w:rPr>
          <w:w w:val="102"/>
          <w:sz w:val="23"/>
          <w:szCs w:val="23"/>
        </w:rPr>
        <w:t>standby letter</w:t>
      </w:r>
      <w:r>
        <w:rPr>
          <w:sz w:val="23"/>
          <w:szCs w:val="23"/>
        </w:rPr>
        <w:t xml:space="preserve"> </w:t>
      </w:r>
      <w:r>
        <w:rPr>
          <w:w w:val="102"/>
          <w:sz w:val="23"/>
          <w:szCs w:val="23"/>
        </w:rPr>
        <w:t>of</w:t>
      </w:r>
      <w:r>
        <w:rPr>
          <w:sz w:val="23"/>
          <w:szCs w:val="23"/>
        </w:rPr>
        <w:t xml:space="preserve"> </w:t>
      </w:r>
      <w:r>
        <w:rPr>
          <w:w w:val="102"/>
          <w:sz w:val="23"/>
          <w:szCs w:val="23"/>
        </w:rPr>
        <w:t>credit</w:t>
      </w:r>
      <w:r>
        <w:rPr>
          <w:sz w:val="23"/>
          <w:szCs w:val="23"/>
        </w:rPr>
        <w:t xml:space="preserve"> </w:t>
      </w:r>
      <w:r>
        <w:rPr>
          <w:w w:val="102"/>
          <w:sz w:val="23"/>
          <w:szCs w:val="23"/>
        </w:rPr>
        <w:t>of</w:t>
      </w:r>
      <w:r>
        <w:rPr>
          <w:sz w:val="23"/>
          <w:szCs w:val="23"/>
        </w:rPr>
        <w:t xml:space="preserve"> </w:t>
      </w:r>
      <w:r>
        <w:rPr>
          <w:w w:val="102"/>
          <w:sz w:val="23"/>
          <w:szCs w:val="23"/>
        </w:rPr>
        <w:t>equivalent</w:t>
      </w:r>
      <w:r>
        <w:rPr>
          <w:sz w:val="23"/>
          <w:szCs w:val="23"/>
        </w:rPr>
        <w:t xml:space="preserve"> </w:t>
      </w:r>
      <w:r>
        <w:rPr>
          <w:w w:val="102"/>
          <w:sz w:val="23"/>
          <w:szCs w:val="23"/>
        </w:rPr>
        <w:t>value</w:t>
      </w:r>
      <w:r>
        <w:rPr>
          <w:sz w:val="23"/>
          <w:szCs w:val="23"/>
        </w:rPr>
        <w:t xml:space="preserve"> </w:t>
      </w:r>
      <w:r>
        <w:rPr>
          <w:w w:val="102"/>
          <w:sz w:val="23"/>
          <w:szCs w:val="23"/>
        </w:rPr>
        <w:t>from</w:t>
      </w:r>
      <w:r>
        <w:rPr>
          <w:sz w:val="23"/>
          <w:szCs w:val="23"/>
        </w:rPr>
        <w:t xml:space="preserve"> </w:t>
      </w:r>
      <w:r>
        <w:rPr>
          <w:w w:val="102"/>
          <w:sz w:val="23"/>
          <w:szCs w:val="23"/>
        </w:rPr>
        <w:t>a</w:t>
      </w:r>
      <w:r>
        <w:rPr>
          <w:sz w:val="23"/>
          <w:szCs w:val="23"/>
        </w:rPr>
        <w:t xml:space="preserve"> </w:t>
      </w:r>
      <w:r>
        <w:rPr>
          <w:w w:val="102"/>
          <w:sz w:val="23"/>
          <w:szCs w:val="23"/>
        </w:rPr>
        <w:t>commercial</w:t>
      </w:r>
      <w:r>
        <w:rPr>
          <w:sz w:val="23"/>
          <w:szCs w:val="23"/>
        </w:rPr>
        <w:t xml:space="preserve"> </w:t>
      </w:r>
      <w:r>
        <w:rPr>
          <w:w w:val="102"/>
          <w:sz w:val="23"/>
          <w:szCs w:val="23"/>
        </w:rPr>
        <w:t>bank,</w:t>
      </w:r>
      <w:r>
        <w:rPr>
          <w:sz w:val="23"/>
          <w:szCs w:val="23"/>
        </w:rPr>
        <w:t xml:space="preserve"> </w:t>
      </w:r>
      <w:r>
        <w:rPr>
          <w:w w:val="102"/>
          <w:sz w:val="23"/>
          <w:szCs w:val="23"/>
        </w:rPr>
        <w:t>a</w:t>
      </w:r>
      <w:r>
        <w:rPr>
          <w:sz w:val="23"/>
          <w:szCs w:val="23"/>
        </w:rPr>
        <w:t xml:space="preserve"> </w:t>
      </w:r>
      <w:r>
        <w:rPr>
          <w:w w:val="102"/>
          <w:sz w:val="23"/>
          <w:szCs w:val="23"/>
        </w:rPr>
        <w:t>bank guarantee</w:t>
      </w:r>
      <w:r>
        <w:rPr>
          <w:sz w:val="23"/>
          <w:szCs w:val="23"/>
        </w:rPr>
        <w:t xml:space="preserve"> </w:t>
      </w:r>
      <w:r>
        <w:rPr>
          <w:w w:val="102"/>
          <w:sz w:val="23"/>
          <w:szCs w:val="23"/>
        </w:rPr>
        <w:t>or</w:t>
      </w:r>
      <w:r>
        <w:rPr>
          <w:sz w:val="23"/>
          <w:szCs w:val="23"/>
        </w:rPr>
        <w:t xml:space="preserve"> </w:t>
      </w:r>
      <w:r>
        <w:rPr>
          <w:w w:val="102"/>
          <w:sz w:val="23"/>
          <w:szCs w:val="23"/>
        </w:rPr>
        <w:t>a</w:t>
      </w:r>
      <w:r>
        <w:rPr>
          <w:sz w:val="23"/>
          <w:szCs w:val="23"/>
        </w:rPr>
        <w:t xml:space="preserve"> </w:t>
      </w:r>
      <w:r>
        <w:rPr>
          <w:w w:val="102"/>
          <w:sz w:val="23"/>
          <w:szCs w:val="23"/>
        </w:rPr>
        <w:t>surety</w:t>
      </w:r>
      <w:r>
        <w:rPr>
          <w:sz w:val="23"/>
          <w:szCs w:val="23"/>
        </w:rPr>
        <w:t xml:space="preserve"> </w:t>
      </w:r>
      <w:r>
        <w:rPr>
          <w:w w:val="102"/>
          <w:sz w:val="23"/>
          <w:szCs w:val="23"/>
        </w:rPr>
        <w:t>bond</w:t>
      </w:r>
      <w:r>
        <w:rPr>
          <w:sz w:val="23"/>
          <w:szCs w:val="23"/>
        </w:rPr>
        <w:t xml:space="preserve"> </w:t>
      </w:r>
      <w:r>
        <w:rPr>
          <w:w w:val="102"/>
          <w:sz w:val="23"/>
          <w:szCs w:val="23"/>
        </w:rPr>
        <w:t>callable</w:t>
      </w:r>
      <w:r>
        <w:rPr>
          <w:sz w:val="23"/>
          <w:szCs w:val="23"/>
        </w:rPr>
        <w:t xml:space="preserve"> </w:t>
      </w:r>
      <w:r>
        <w:rPr>
          <w:w w:val="102"/>
          <w:sz w:val="23"/>
          <w:szCs w:val="23"/>
        </w:rPr>
        <w:t>upon</w:t>
      </w:r>
      <w:r>
        <w:rPr>
          <w:sz w:val="23"/>
          <w:szCs w:val="23"/>
        </w:rPr>
        <w:t xml:space="preserve"> </w:t>
      </w:r>
      <w:r>
        <w:rPr>
          <w:w w:val="102"/>
          <w:sz w:val="23"/>
          <w:szCs w:val="23"/>
        </w:rPr>
        <w:t>demand,</w:t>
      </w:r>
      <w:r>
        <w:rPr>
          <w:sz w:val="23"/>
          <w:szCs w:val="23"/>
        </w:rPr>
        <w:t xml:space="preserve"> </w:t>
      </w:r>
      <w:r>
        <w:rPr>
          <w:w w:val="102"/>
          <w:sz w:val="23"/>
          <w:szCs w:val="23"/>
        </w:rPr>
        <w:t>issued</w:t>
      </w:r>
      <w:r>
        <w:rPr>
          <w:sz w:val="23"/>
          <w:szCs w:val="23"/>
        </w:rPr>
        <w:t xml:space="preserve"> </w:t>
      </w:r>
      <w:r>
        <w:rPr>
          <w:w w:val="102"/>
          <w:sz w:val="23"/>
          <w:szCs w:val="23"/>
        </w:rPr>
        <w:t>by</w:t>
      </w:r>
      <w:r>
        <w:rPr>
          <w:sz w:val="23"/>
          <w:szCs w:val="23"/>
        </w:rPr>
        <w:t xml:space="preserve"> </w:t>
      </w:r>
      <w:r>
        <w:rPr>
          <w:w w:val="102"/>
          <w:sz w:val="23"/>
          <w:szCs w:val="23"/>
        </w:rPr>
        <w:t>a</w:t>
      </w:r>
      <w:r>
        <w:rPr>
          <w:sz w:val="23"/>
          <w:szCs w:val="23"/>
        </w:rPr>
        <w:t xml:space="preserve"> </w:t>
      </w:r>
      <w:r>
        <w:rPr>
          <w:w w:val="102"/>
          <w:sz w:val="23"/>
          <w:szCs w:val="23"/>
        </w:rPr>
        <w:t>duly licensed</w:t>
      </w:r>
      <w:r>
        <w:rPr>
          <w:sz w:val="23"/>
          <w:szCs w:val="23"/>
        </w:rPr>
        <w:t xml:space="preserve">   </w:t>
      </w:r>
      <w:r>
        <w:rPr>
          <w:w w:val="102"/>
          <w:sz w:val="23"/>
          <w:szCs w:val="23"/>
        </w:rPr>
        <w:t>surety</w:t>
      </w:r>
      <w:r>
        <w:rPr>
          <w:sz w:val="23"/>
          <w:szCs w:val="23"/>
        </w:rPr>
        <w:t xml:space="preserve">   </w:t>
      </w:r>
      <w:r>
        <w:rPr>
          <w:w w:val="102"/>
          <w:sz w:val="23"/>
          <w:szCs w:val="23"/>
        </w:rPr>
        <w:t>or</w:t>
      </w:r>
      <w:r>
        <w:rPr>
          <w:sz w:val="23"/>
          <w:szCs w:val="23"/>
        </w:rPr>
        <w:t xml:space="preserve">   </w:t>
      </w:r>
      <w:r>
        <w:rPr>
          <w:w w:val="102"/>
          <w:sz w:val="23"/>
          <w:szCs w:val="23"/>
        </w:rPr>
        <w:t>insurance</w:t>
      </w:r>
      <w:r>
        <w:rPr>
          <w:sz w:val="23"/>
          <w:szCs w:val="23"/>
        </w:rPr>
        <w:t xml:space="preserve">   </w:t>
      </w:r>
      <w:r>
        <w:rPr>
          <w:w w:val="102"/>
          <w:sz w:val="23"/>
          <w:szCs w:val="23"/>
        </w:rPr>
        <w:t>company</w:t>
      </w:r>
      <w:r>
        <w:rPr>
          <w:sz w:val="23"/>
          <w:szCs w:val="23"/>
        </w:rPr>
        <w:t xml:space="preserve">   </w:t>
      </w:r>
      <w:r>
        <w:rPr>
          <w:w w:val="102"/>
          <w:sz w:val="23"/>
          <w:szCs w:val="23"/>
        </w:rPr>
        <w:t>and</w:t>
      </w:r>
      <w:r>
        <w:rPr>
          <w:sz w:val="23"/>
          <w:szCs w:val="23"/>
        </w:rPr>
        <w:t xml:space="preserve">   </w:t>
      </w:r>
      <w:r>
        <w:rPr>
          <w:w w:val="102"/>
          <w:sz w:val="23"/>
          <w:szCs w:val="23"/>
        </w:rPr>
        <w:t>confirmed</w:t>
      </w:r>
      <w:r>
        <w:rPr>
          <w:sz w:val="23"/>
          <w:szCs w:val="23"/>
        </w:rPr>
        <w:t xml:space="preserve">   </w:t>
      </w:r>
      <w:r>
        <w:rPr>
          <w:w w:val="102"/>
          <w:sz w:val="23"/>
          <w:szCs w:val="23"/>
        </w:rPr>
        <w:t>by</w:t>
      </w:r>
      <w:r>
        <w:rPr>
          <w:sz w:val="23"/>
          <w:szCs w:val="23"/>
        </w:rPr>
        <w:t xml:space="preserve">   </w:t>
      </w:r>
      <w:r>
        <w:rPr>
          <w:w w:val="102"/>
          <w:sz w:val="23"/>
          <w:szCs w:val="23"/>
        </w:rPr>
        <w:t>the</w:t>
      </w:r>
      <w:r w:rsidR="00C95CC2">
        <w:rPr>
          <w:w w:val="102"/>
          <w:sz w:val="23"/>
          <w:szCs w:val="23"/>
        </w:rPr>
        <w:t xml:space="preserve"> </w:t>
      </w:r>
      <w:r>
        <w:rPr>
          <w:w w:val="102"/>
          <w:sz w:val="23"/>
          <w:szCs w:val="23"/>
        </w:rPr>
        <w:t>Procuring</w:t>
      </w:r>
      <w:r>
        <w:rPr>
          <w:sz w:val="23"/>
          <w:szCs w:val="23"/>
        </w:rPr>
        <w:t xml:space="preserve"> </w:t>
      </w:r>
      <w:r>
        <w:rPr>
          <w:w w:val="102"/>
          <w:sz w:val="23"/>
          <w:szCs w:val="23"/>
        </w:rPr>
        <w:t>Entity.</w:t>
      </w:r>
    </w:p>
    <w:p w:rsidR="00300549" w:rsidRDefault="00300549">
      <w:pPr>
        <w:spacing w:before="13" w:line="200" w:lineRule="exact"/>
      </w:pPr>
    </w:p>
    <w:p w:rsidR="00300549" w:rsidRDefault="00BF290C">
      <w:pPr>
        <w:spacing w:before="28"/>
        <w:ind w:left="265"/>
        <w:rPr>
          <w:sz w:val="23"/>
          <w:szCs w:val="23"/>
        </w:rPr>
      </w:pPr>
      <w:r>
        <w:rPr>
          <w:w w:val="102"/>
          <w:sz w:val="23"/>
          <w:szCs w:val="23"/>
        </w:rPr>
        <w:t>53.5(c)</w:t>
      </w:r>
      <w:r>
        <w:rPr>
          <w:sz w:val="23"/>
          <w:szCs w:val="23"/>
        </w:rPr>
        <w:t xml:space="preserve">               </w:t>
      </w:r>
      <w:r>
        <w:rPr>
          <w:w w:val="102"/>
          <w:sz w:val="23"/>
          <w:szCs w:val="23"/>
        </w:rPr>
        <w:t>The</w:t>
      </w:r>
      <w:r>
        <w:rPr>
          <w:sz w:val="23"/>
          <w:szCs w:val="23"/>
        </w:rPr>
        <w:t xml:space="preserve"> </w:t>
      </w:r>
      <w:r>
        <w:rPr>
          <w:w w:val="102"/>
          <w:sz w:val="23"/>
          <w:szCs w:val="23"/>
        </w:rPr>
        <w:t>interest</w:t>
      </w:r>
      <w:r>
        <w:rPr>
          <w:sz w:val="23"/>
          <w:szCs w:val="23"/>
        </w:rPr>
        <w:t xml:space="preserve"> </w:t>
      </w:r>
      <w:r>
        <w:rPr>
          <w:w w:val="102"/>
          <w:sz w:val="23"/>
          <w:szCs w:val="23"/>
        </w:rPr>
        <w:t>rate</w:t>
      </w:r>
      <w:r>
        <w:rPr>
          <w:sz w:val="23"/>
          <w:szCs w:val="23"/>
        </w:rPr>
        <w:t xml:space="preserve"> </w:t>
      </w:r>
      <w:r>
        <w:rPr>
          <w:w w:val="102"/>
          <w:sz w:val="23"/>
          <w:szCs w:val="23"/>
        </w:rPr>
        <w:t>is:</w:t>
      </w:r>
      <w:r>
        <w:rPr>
          <w:sz w:val="23"/>
          <w:szCs w:val="23"/>
        </w:rPr>
        <w:t xml:space="preserve">  </w:t>
      </w:r>
      <w:r w:rsidR="00C95CC2">
        <w:rPr>
          <w:i/>
          <w:w w:val="102"/>
          <w:sz w:val="23"/>
          <w:szCs w:val="23"/>
        </w:rPr>
        <w:t>ZERO</w:t>
      </w:r>
    </w:p>
    <w:p w:rsidR="00300549" w:rsidRDefault="00300549">
      <w:pPr>
        <w:spacing w:before="12" w:line="220" w:lineRule="exact"/>
        <w:rPr>
          <w:sz w:val="22"/>
          <w:szCs w:val="22"/>
        </w:rPr>
      </w:pPr>
    </w:p>
    <w:p w:rsidR="00300549" w:rsidRDefault="00BF290C">
      <w:pPr>
        <w:ind w:left="1762"/>
        <w:rPr>
          <w:sz w:val="23"/>
          <w:szCs w:val="23"/>
        </w:rPr>
      </w:pPr>
      <w:r>
        <w:rPr>
          <w:b/>
          <w:i/>
          <w:w w:val="102"/>
          <w:sz w:val="23"/>
          <w:szCs w:val="23"/>
        </w:rPr>
        <w:t>NOTE:</w:t>
      </w:r>
      <w:r>
        <w:rPr>
          <w:b/>
          <w:i/>
          <w:sz w:val="23"/>
          <w:szCs w:val="23"/>
        </w:rPr>
        <w:t xml:space="preserve"> </w:t>
      </w:r>
      <w:r>
        <w:rPr>
          <w:i/>
          <w:w w:val="102"/>
          <w:sz w:val="23"/>
          <w:szCs w:val="23"/>
        </w:rPr>
        <w:t>For</w:t>
      </w:r>
      <w:r>
        <w:rPr>
          <w:i/>
          <w:sz w:val="23"/>
          <w:szCs w:val="23"/>
        </w:rPr>
        <w:t xml:space="preserve"> </w:t>
      </w:r>
      <w:r>
        <w:rPr>
          <w:i/>
          <w:w w:val="102"/>
          <w:sz w:val="23"/>
          <w:szCs w:val="23"/>
        </w:rPr>
        <w:t>GOP</w:t>
      </w:r>
      <w:r>
        <w:rPr>
          <w:i/>
          <w:sz w:val="23"/>
          <w:szCs w:val="23"/>
        </w:rPr>
        <w:t xml:space="preserve"> </w:t>
      </w:r>
      <w:r>
        <w:rPr>
          <w:i/>
          <w:w w:val="102"/>
          <w:sz w:val="23"/>
          <w:szCs w:val="23"/>
        </w:rPr>
        <w:t>funded</w:t>
      </w:r>
      <w:r>
        <w:rPr>
          <w:i/>
          <w:sz w:val="23"/>
          <w:szCs w:val="23"/>
        </w:rPr>
        <w:t xml:space="preserve"> </w:t>
      </w:r>
      <w:r>
        <w:rPr>
          <w:i/>
          <w:w w:val="102"/>
          <w:sz w:val="23"/>
          <w:szCs w:val="23"/>
        </w:rPr>
        <w:t>projects,</w:t>
      </w:r>
      <w:r>
        <w:rPr>
          <w:i/>
          <w:sz w:val="23"/>
          <w:szCs w:val="23"/>
        </w:rPr>
        <w:t xml:space="preserve"> </w:t>
      </w:r>
      <w:r>
        <w:rPr>
          <w:i/>
          <w:w w:val="102"/>
          <w:sz w:val="23"/>
          <w:szCs w:val="23"/>
        </w:rPr>
        <w:t>interest</w:t>
      </w:r>
      <w:r>
        <w:rPr>
          <w:i/>
          <w:sz w:val="23"/>
          <w:szCs w:val="23"/>
        </w:rPr>
        <w:t xml:space="preserve"> </w:t>
      </w:r>
      <w:r>
        <w:rPr>
          <w:i/>
          <w:w w:val="102"/>
          <w:sz w:val="23"/>
          <w:szCs w:val="23"/>
        </w:rPr>
        <w:t>rate</w:t>
      </w:r>
      <w:r>
        <w:rPr>
          <w:i/>
          <w:sz w:val="23"/>
          <w:szCs w:val="23"/>
        </w:rPr>
        <w:t xml:space="preserve"> </w:t>
      </w:r>
      <w:r>
        <w:rPr>
          <w:i/>
          <w:w w:val="102"/>
          <w:sz w:val="23"/>
          <w:szCs w:val="23"/>
        </w:rPr>
        <w:t>is</w:t>
      </w:r>
      <w:r>
        <w:rPr>
          <w:i/>
          <w:sz w:val="23"/>
          <w:szCs w:val="23"/>
        </w:rPr>
        <w:t xml:space="preserve"> </w:t>
      </w:r>
      <w:r>
        <w:rPr>
          <w:i/>
          <w:w w:val="102"/>
          <w:sz w:val="23"/>
          <w:szCs w:val="23"/>
        </w:rPr>
        <w:t>zero.</w:t>
      </w:r>
    </w:p>
    <w:p w:rsidR="00300549" w:rsidRDefault="00300549">
      <w:pPr>
        <w:spacing w:before="13" w:line="200" w:lineRule="exact"/>
      </w:pPr>
    </w:p>
    <w:p w:rsidR="00300549" w:rsidRDefault="00BF290C">
      <w:pPr>
        <w:spacing w:before="28"/>
        <w:ind w:left="265"/>
        <w:rPr>
          <w:sz w:val="23"/>
          <w:szCs w:val="23"/>
        </w:rPr>
      </w:pPr>
      <w:r>
        <w:rPr>
          <w:w w:val="102"/>
          <w:sz w:val="23"/>
          <w:szCs w:val="23"/>
        </w:rPr>
        <w:t>55.6</w:t>
      </w:r>
      <w:r>
        <w:rPr>
          <w:sz w:val="23"/>
          <w:szCs w:val="23"/>
        </w:rPr>
        <w:t xml:space="preserve">                   </w:t>
      </w:r>
      <w:r>
        <w:rPr>
          <w:i/>
          <w:w w:val="102"/>
          <w:sz w:val="23"/>
          <w:szCs w:val="23"/>
        </w:rPr>
        <w:t>Select</w:t>
      </w:r>
      <w:r>
        <w:rPr>
          <w:i/>
          <w:sz w:val="23"/>
          <w:szCs w:val="23"/>
        </w:rPr>
        <w:t xml:space="preserve"> </w:t>
      </w:r>
      <w:r>
        <w:rPr>
          <w:i/>
          <w:w w:val="102"/>
          <w:sz w:val="23"/>
          <w:szCs w:val="23"/>
        </w:rPr>
        <w:t>one,</w:t>
      </w:r>
      <w:r>
        <w:rPr>
          <w:i/>
          <w:sz w:val="23"/>
          <w:szCs w:val="23"/>
        </w:rPr>
        <w:t xml:space="preserve"> </w:t>
      </w:r>
      <w:r>
        <w:rPr>
          <w:i/>
          <w:w w:val="102"/>
          <w:sz w:val="23"/>
          <w:szCs w:val="23"/>
        </w:rPr>
        <w:t>delete</w:t>
      </w:r>
      <w:r>
        <w:rPr>
          <w:i/>
          <w:sz w:val="23"/>
          <w:szCs w:val="23"/>
        </w:rPr>
        <w:t xml:space="preserve"> </w:t>
      </w:r>
      <w:r>
        <w:rPr>
          <w:i/>
          <w:w w:val="102"/>
          <w:sz w:val="23"/>
          <w:szCs w:val="23"/>
        </w:rPr>
        <w:t>the</w:t>
      </w:r>
      <w:r>
        <w:rPr>
          <w:i/>
          <w:sz w:val="23"/>
          <w:szCs w:val="23"/>
        </w:rPr>
        <w:t xml:space="preserve"> </w:t>
      </w:r>
      <w:r>
        <w:rPr>
          <w:i/>
          <w:w w:val="102"/>
          <w:sz w:val="23"/>
          <w:szCs w:val="23"/>
        </w:rPr>
        <w:t>other.</w:t>
      </w:r>
    </w:p>
    <w:p w:rsidR="00300549" w:rsidRDefault="00300549">
      <w:pPr>
        <w:spacing w:before="12" w:line="220" w:lineRule="exact"/>
        <w:rPr>
          <w:sz w:val="22"/>
          <w:szCs w:val="22"/>
        </w:rPr>
      </w:pPr>
    </w:p>
    <w:p w:rsidR="00300549" w:rsidRDefault="00BF290C">
      <w:pPr>
        <w:spacing w:line="245" w:lineRule="auto"/>
        <w:ind w:left="1762" w:right="240"/>
        <w:jc w:val="both"/>
        <w:rPr>
          <w:sz w:val="23"/>
          <w:szCs w:val="23"/>
        </w:rPr>
      </w:pPr>
      <w:r>
        <w:rPr>
          <w:i/>
          <w:w w:val="102"/>
          <w:sz w:val="23"/>
          <w:szCs w:val="23"/>
        </w:rPr>
        <w:t>If</w:t>
      </w:r>
      <w:r>
        <w:rPr>
          <w:i/>
          <w:sz w:val="23"/>
          <w:szCs w:val="23"/>
        </w:rPr>
        <w:t xml:space="preserve">  </w:t>
      </w:r>
      <w:r>
        <w:rPr>
          <w:i/>
          <w:w w:val="102"/>
          <w:sz w:val="23"/>
          <w:szCs w:val="23"/>
        </w:rPr>
        <w:t>the</w:t>
      </w:r>
      <w:r>
        <w:rPr>
          <w:i/>
          <w:sz w:val="23"/>
          <w:szCs w:val="23"/>
        </w:rPr>
        <w:t xml:space="preserve">  </w:t>
      </w:r>
      <w:r>
        <w:rPr>
          <w:i/>
          <w:w w:val="102"/>
          <w:sz w:val="23"/>
          <w:szCs w:val="23"/>
        </w:rPr>
        <w:t>Funding</w:t>
      </w:r>
      <w:r>
        <w:rPr>
          <w:i/>
          <w:sz w:val="23"/>
          <w:szCs w:val="23"/>
        </w:rPr>
        <w:t xml:space="preserve">  </w:t>
      </w:r>
      <w:r>
        <w:rPr>
          <w:i/>
          <w:w w:val="102"/>
          <w:sz w:val="23"/>
          <w:szCs w:val="23"/>
        </w:rPr>
        <w:t>Source</w:t>
      </w:r>
      <w:r>
        <w:rPr>
          <w:i/>
          <w:sz w:val="23"/>
          <w:szCs w:val="23"/>
        </w:rPr>
        <w:t xml:space="preserve">  </w:t>
      </w:r>
      <w:r>
        <w:rPr>
          <w:i/>
          <w:w w:val="102"/>
          <w:sz w:val="23"/>
          <w:szCs w:val="23"/>
        </w:rPr>
        <w:t>is</w:t>
      </w:r>
      <w:r>
        <w:rPr>
          <w:i/>
          <w:sz w:val="23"/>
          <w:szCs w:val="23"/>
        </w:rPr>
        <w:t xml:space="preserve">  </w:t>
      </w:r>
      <w:r>
        <w:rPr>
          <w:i/>
          <w:w w:val="102"/>
          <w:sz w:val="23"/>
          <w:szCs w:val="23"/>
        </w:rPr>
        <w:t>the</w:t>
      </w:r>
      <w:r>
        <w:rPr>
          <w:i/>
          <w:sz w:val="23"/>
          <w:szCs w:val="23"/>
        </w:rPr>
        <w:t xml:space="preserve">  </w:t>
      </w:r>
      <w:r>
        <w:rPr>
          <w:i/>
          <w:w w:val="102"/>
          <w:sz w:val="23"/>
          <w:szCs w:val="23"/>
        </w:rPr>
        <w:t>GOP,</w:t>
      </w:r>
      <w:r>
        <w:rPr>
          <w:i/>
          <w:sz w:val="23"/>
          <w:szCs w:val="23"/>
        </w:rPr>
        <w:t xml:space="preserve">  </w:t>
      </w:r>
      <w:r>
        <w:rPr>
          <w:i/>
          <w:w w:val="102"/>
          <w:sz w:val="23"/>
          <w:szCs w:val="23"/>
        </w:rPr>
        <w:t>maintain</w:t>
      </w:r>
      <w:r>
        <w:rPr>
          <w:i/>
          <w:sz w:val="23"/>
          <w:szCs w:val="23"/>
        </w:rPr>
        <w:t xml:space="preserve">  </w:t>
      </w:r>
      <w:r>
        <w:rPr>
          <w:i/>
          <w:w w:val="102"/>
          <w:sz w:val="23"/>
          <w:szCs w:val="23"/>
        </w:rPr>
        <w:t>the</w:t>
      </w:r>
      <w:r>
        <w:rPr>
          <w:i/>
          <w:sz w:val="23"/>
          <w:szCs w:val="23"/>
        </w:rPr>
        <w:t xml:space="preserve">  </w:t>
      </w:r>
      <w:r>
        <w:rPr>
          <w:i/>
          <w:w w:val="102"/>
          <w:sz w:val="23"/>
          <w:szCs w:val="23"/>
        </w:rPr>
        <w:t>GCC</w:t>
      </w:r>
      <w:r>
        <w:rPr>
          <w:i/>
          <w:sz w:val="23"/>
          <w:szCs w:val="23"/>
        </w:rPr>
        <w:t xml:space="preserve">  </w:t>
      </w:r>
      <w:r>
        <w:rPr>
          <w:i/>
          <w:w w:val="102"/>
          <w:sz w:val="23"/>
          <w:szCs w:val="23"/>
        </w:rPr>
        <w:t>Clause</w:t>
      </w:r>
      <w:r>
        <w:rPr>
          <w:i/>
          <w:sz w:val="23"/>
          <w:szCs w:val="23"/>
        </w:rPr>
        <w:t xml:space="preserve">  </w:t>
      </w:r>
      <w:r>
        <w:rPr>
          <w:i/>
          <w:w w:val="102"/>
          <w:sz w:val="23"/>
          <w:szCs w:val="23"/>
        </w:rPr>
        <w:t>and</w:t>
      </w:r>
      <w:r>
        <w:rPr>
          <w:i/>
          <w:sz w:val="23"/>
          <w:szCs w:val="23"/>
        </w:rPr>
        <w:t xml:space="preserve">  </w:t>
      </w:r>
      <w:r>
        <w:rPr>
          <w:i/>
          <w:w w:val="102"/>
          <w:sz w:val="23"/>
          <w:szCs w:val="23"/>
        </w:rPr>
        <w:t>state here:</w:t>
      </w:r>
      <w:r>
        <w:rPr>
          <w:i/>
          <w:sz w:val="23"/>
          <w:szCs w:val="23"/>
        </w:rPr>
        <w:t xml:space="preserve">  </w:t>
      </w:r>
      <w:r>
        <w:rPr>
          <w:w w:val="102"/>
          <w:sz w:val="23"/>
          <w:szCs w:val="23"/>
        </w:rPr>
        <w:t>No</w:t>
      </w:r>
      <w:r>
        <w:rPr>
          <w:sz w:val="23"/>
          <w:szCs w:val="23"/>
        </w:rPr>
        <w:t xml:space="preserve"> </w:t>
      </w:r>
      <w:r>
        <w:rPr>
          <w:w w:val="102"/>
          <w:sz w:val="23"/>
          <w:szCs w:val="23"/>
        </w:rPr>
        <w:t>further</w:t>
      </w:r>
      <w:r>
        <w:rPr>
          <w:sz w:val="23"/>
          <w:szCs w:val="23"/>
        </w:rPr>
        <w:t xml:space="preserve"> </w:t>
      </w:r>
      <w:r>
        <w:rPr>
          <w:w w:val="102"/>
          <w:sz w:val="23"/>
          <w:szCs w:val="23"/>
        </w:rPr>
        <w:t>instructions.</w:t>
      </w:r>
    </w:p>
    <w:p w:rsidR="00300549" w:rsidRDefault="00300549">
      <w:pPr>
        <w:spacing w:before="8" w:line="220" w:lineRule="exact"/>
        <w:rPr>
          <w:sz w:val="22"/>
          <w:szCs w:val="22"/>
        </w:rPr>
      </w:pPr>
    </w:p>
    <w:p w:rsidR="00300549" w:rsidRDefault="00BF290C">
      <w:pPr>
        <w:ind w:left="1762" w:right="2272"/>
        <w:jc w:val="both"/>
        <w:rPr>
          <w:sz w:val="23"/>
          <w:szCs w:val="23"/>
        </w:rPr>
      </w:pPr>
      <w:r>
        <w:rPr>
          <w:i/>
          <w:w w:val="102"/>
          <w:sz w:val="23"/>
          <w:szCs w:val="23"/>
        </w:rPr>
        <w:t>If</w:t>
      </w:r>
      <w:r>
        <w:rPr>
          <w:i/>
          <w:sz w:val="23"/>
          <w:szCs w:val="23"/>
        </w:rPr>
        <w:t xml:space="preserve"> </w:t>
      </w:r>
      <w:r>
        <w:rPr>
          <w:i/>
          <w:w w:val="102"/>
          <w:sz w:val="23"/>
          <w:szCs w:val="23"/>
        </w:rPr>
        <w:t>the</w:t>
      </w:r>
      <w:r>
        <w:rPr>
          <w:i/>
          <w:sz w:val="23"/>
          <w:szCs w:val="23"/>
        </w:rPr>
        <w:t xml:space="preserve"> </w:t>
      </w:r>
      <w:r>
        <w:rPr>
          <w:i/>
          <w:w w:val="102"/>
          <w:sz w:val="23"/>
          <w:szCs w:val="23"/>
        </w:rPr>
        <w:t>Funding</w:t>
      </w:r>
      <w:r>
        <w:rPr>
          <w:i/>
          <w:sz w:val="23"/>
          <w:szCs w:val="23"/>
        </w:rPr>
        <w:t xml:space="preserve"> </w:t>
      </w:r>
      <w:r>
        <w:rPr>
          <w:i/>
          <w:w w:val="102"/>
          <w:sz w:val="23"/>
          <w:szCs w:val="23"/>
        </w:rPr>
        <w:t>Source</w:t>
      </w:r>
      <w:r>
        <w:rPr>
          <w:i/>
          <w:sz w:val="23"/>
          <w:szCs w:val="23"/>
        </w:rPr>
        <w:t xml:space="preserve"> </w:t>
      </w:r>
      <w:r>
        <w:rPr>
          <w:i/>
          <w:w w:val="102"/>
          <w:sz w:val="23"/>
          <w:szCs w:val="23"/>
        </w:rPr>
        <w:t>is</w:t>
      </w:r>
      <w:r>
        <w:rPr>
          <w:i/>
          <w:sz w:val="23"/>
          <w:szCs w:val="23"/>
        </w:rPr>
        <w:t xml:space="preserve"> </w:t>
      </w:r>
      <w:r>
        <w:rPr>
          <w:i/>
          <w:w w:val="102"/>
          <w:sz w:val="23"/>
          <w:szCs w:val="23"/>
        </w:rPr>
        <w:t>the</w:t>
      </w:r>
      <w:r>
        <w:rPr>
          <w:i/>
          <w:sz w:val="23"/>
          <w:szCs w:val="23"/>
        </w:rPr>
        <w:t xml:space="preserve"> </w:t>
      </w:r>
      <w:r>
        <w:rPr>
          <w:i/>
          <w:w w:val="102"/>
          <w:sz w:val="23"/>
          <w:szCs w:val="23"/>
        </w:rPr>
        <w:t>WB,</w:t>
      </w:r>
      <w:r>
        <w:rPr>
          <w:i/>
          <w:sz w:val="23"/>
          <w:szCs w:val="23"/>
        </w:rPr>
        <w:t xml:space="preserve"> </w:t>
      </w:r>
      <w:r>
        <w:rPr>
          <w:i/>
          <w:w w:val="102"/>
          <w:sz w:val="23"/>
          <w:szCs w:val="23"/>
        </w:rPr>
        <w:t>state</w:t>
      </w:r>
      <w:r>
        <w:rPr>
          <w:i/>
          <w:sz w:val="23"/>
          <w:szCs w:val="23"/>
        </w:rPr>
        <w:t xml:space="preserve"> </w:t>
      </w:r>
      <w:r>
        <w:rPr>
          <w:i/>
          <w:w w:val="102"/>
          <w:sz w:val="23"/>
          <w:szCs w:val="23"/>
        </w:rPr>
        <w:t>the</w:t>
      </w:r>
      <w:r>
        <w:rPr>
          <w:i/>
          <w:sz w:val="23"/>
          <w:szCs w:val="23"/>
        </w:rPr>
        <w:t xml:space="preserve"> </w:t>
      </w:r>
      <w:r>
        <w:rPr>
          <w:i/>
          <w:w w:val="102"/>
          <w:sz w:val="23"/>
          <w:szCs w:val="23"/>
        </w:rPr>
        <w:t>following.</w:t>
      </w:r>
    </w:p>
    <w:p w:rsidR="00300549" w:rsidRDefault="00300549">
      <w:pPr>
        <w:spacing w:before="12" w:line="220" w:lineRule="exact"/>
        <w:rPr>
          <w:sz w:val="22"/>
          <w:szCs w:val="22"/>
        </w:rPr>
      </w:pPr>
    </w:p>
    <w:p w:rsidR="00300549" w:rsidRDefault="00BF290C">
      <w:pPr>
        <w:spacing w:line="245" w:lineRule="auto"/>
        <w:ind w:left="1762" w:right="239"/>
        <w:jc w:val="both"/>
        <w:rPr>
          <w:sz w:val="23"/>
          <w:szCs w:val="23"/>
        </w:rPr>
      </w:pPr>
      <w:r>
        <w:rPr>
          <w:w w:val="102"/>
          <w:sz w:val="23"/>
          <w:szCs w:val="23"/>
        </w:rPr>
        <w:t>The</w:t>
      </w:r>
      <w:r>
        <w:rPr>
          <w:sz w:val="23"/>
          <w:szCs w:val="23"/>
        </w:rPr>
        <w:t xml:space="preserve"> </w:t>
      </w:r>
      <w:r>
        <w:rPr>
          <w:w w:val="102"/>
          <w:sz w:val="23"/>
          <w:szCs w:val="23"/>
        </w:rPr>
        <w:t>services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may</w:t>
      </w:r>
      <w:r>
        <w:rPr>
          <w:sz w:val="23"/>
          <w:szCs w:val="23"/>
        </w:rPr>
        <w:t xml:space="preserve"> </w:t>
      </w:r>
      <w:r>
        <w:rPr>
          <w:w w:val="102"/>
          <w:sz w:val="23"/>
          <w:szCs w:val="23"/>
        </w:rPr>
        <w:t>be</w:t>
      </w:r>
      <w:r>
        <w:rPr>
          <w:sz w:val="23"/>
          <w:szCs w:val="23"/>
        </w:rPr>
        <w:t xml:space="preserve"> </w:t>
      </w:r>
      <w:r>
        <w:rPr>
          <w:w w:val="102"/>
          <w:sz w:val="23"/>
          <w:szCs w:val="23"/>
        </w:rPr>
        <w:t>expanded</w:t>
      </w:r>
      <w:r>
        <w:rPr>
          <w:sz w:val="23"/>
          <w:szCs w:val="23"/>
        </w:rPr>
        <w:t xml:space="preserve"> </w:t>
      </w:r>
      <w:r>
        <w:rPr>
          <w:w w:val="102"/>
          <w:sz w:val="23"/>
          <w:szCs w:val="23"/>
        </w:rPr>
        <w:t>in</w:t>
      </w:r>
      <w:r>
        <w:rPr>
          <w:sz w:val="23"/>
          <w:szCs w:val="23"/>
        </w:rPr>
        <w:t xml:space="preserve"> </w:t>
      </w:r>
      <w:r>
        <w:rPr>
          <w:w w:val="102"/>
          <w:sz w:val="23"/>
          <w:szCs w:val="23"/>
        </w:rPr>
        <w:t>that</w:t>
      </w:r>
      <w:r>
        <w:rPr>
          <w:sz w:val="23"/>
          <w:szCs w:val="23"/>
        </w:rPr>
        <w:t xml:space="preserve"> </w:t>
      </w:r>
      <w:r>
        <w:rPr>
          <w:w w:val="102"/>
          <w:sz w:val="23"/>
          <w:szCs w:val="23"/>
        </w:rPr>
        <w:t>it</w:t>
      </w:r>
      <w:r>
        <w:rPr>
          <w:sz w:val="23"/>
          <w:szCs w:val="23"/>
        </w:rPr>
        <w:t xml:space="preserve"> </w:t>
      </w:r>
      <w:r>
        <w:rPr>
          <w:w w:val="102"/>
          <w:sz w:val="23"/>
          <w:szCs w:val="23"/>
        </w:rPr>
        <w:t>may</w:t>
      </w:r>
      <w:r>
        <w:rPr>
          <w:sz w:val="23"/>
          <w:szCs w:val="23"/>
        </w:rPr>
        <w:t xml:space="preserve"> </w:t>
      </w:r>
      <w:r>
        <w:rPr>
          <w:w w:val="102"/>
          <w:sz w:val="23"/>
          <w:szCs w:val="23"/>
        </w:rPr>
        <w:t>be</w:t>
      </w:r>
      <w:r>
        <w:rPr>
          <w:sz w:val="23"/>
          <w:szCs w:val="23"/>
        </w:rPr>
        <w:t xml:space="preserve"> </w:t>
      </w:r>
      <w:r>
        <w:rPr>
          <w:w w:val="102"/>
          <w:sz w:val="23"/>
          <w:szCs w:val="23"/>
        </w:rPr>
        <w:t>asked</w:t>
      </w:r>
      <w:r>
        <w:rPr>
          <w:sz w:val="23"/>
          <w:szCs w:val="23"/>
        </w:rPr>
        <w:t xml:space="preserve"> </w:t>
      </w:r>
      <w:r>
        <w:rPr>
          <w:w w:val="102"/>
          <w:sz w:val="23"/>
          <w:szCs w:val="23"/>
        </w:rPr>
        <w:t>to perform</w:t>
      </w:r>
      <w:r>
        <w:rPr>
          <w:sz w:val="23"/>
          <w:szCs w:val="23"/>
        </w:rPr>
        <w:t xml:space="preserve">  </w:t>
      </w:r>
      <w:r>
        <w:rPr>
          <w:w w:val="102"/>
          <w:sz w:val="23"/>
          <w:szCs w:val="23"/>
        </w:rPr>
        <w:t>additional</w:t>
      </w:r>
      <w:r>
        <w:rPr>
          <w:sz w:val="23"/>
          <w:szCs w:val="23"/>
        </w:rPr>
        <w:t xml:space="preserve">  </w:t>
      </w:r>
      <w:r>
        <w:rPr>
          <w:w w:val="102"/>
          <w:sz w:val="23"/>
          <w:szCs w:val="23"/>
        </w:rPr>
        <w:t>works</w:t>
      </w:r>
      <w:r>
        <w:rPr>
          <w:sz w:val="23"/>
          <w:szCs w:val="23"/>
        </w:rPr>
        <w:t xml:space="preserve">  </w:t>
      </w:r>
      <w:r>
        <w:rPr>
          <w:w w:val="102"/>
          <w:sz w:val="23"/>
          <w:szCs w:val="23"/>
        </w:rPr>
        <w:t>not</w:t>
      </w:r>
      <w:r>
        <w:rPr>
          <w:sz w:val="23"/>
          <w:szCs w:val="23"/>
        </w:rPr>
        <w:t xml:space="preserve">  </w:t>
      </w:r>
      <w:r>
        <w:rPr>
          <w:w w:val="102"/>
          <w:sz w:val="23"/>
          <w:szCs w:val="23"/>
        </w:rPr>
        <w:t>covered</w:t>
      </w:r>
      <w:r>
        <w:rPr>
          <w:sz w:val="23"/>
          <w:szCs w:val="23"/>
        </w:rPr>
        <w:t xml:space="preserve">  </w:t>
      </w:r>
      <w:r>
        <w:rPr>
          <w:w w:val="102"/>
          <w:sz w:val="23"/>
          <w:szCs w:val="23"/>
        </w:rPr>
        <w:t>under</w:t>
      </w:r>
      <w:r>
        <w:rPr>
          <w:sz w:val="23"/>
          <w:szCs w:val="23"/>
        </w:rPr>
        <w:t xml:space="preserve">  </w:t>
      </w:r>
      <w:r>
        <w:rPr>
          <w:w w:val="102"/>
          <w:sz w:val="23"/>
          <w:szCs w:val="23"/>
        </w:rPr>
        <w:t>the</w:t>
      </w:r>
      <w:r>
        <w:rPr>
          <w:sz w:val="23"/>
          <w:szCs w:val="23"/>
        </w:rPr>
        <w:t xml:space="preserve">  </w:t>
      </w:r>
      <w:r>
        <w:rPr>
          <w:w w:val="102"/>
          <w:sz w:val="23"/>
          <w:szCs w:val="23"/>
        </w:rPr>
        <w:t>original</w:t>
      </w:r>
      <w:r>
        <w:rPr>
          <w:sz w:val="23"/>
          <w:szCs w:val="23"/>
        </w:rPr>
        <w:t xml:space="preserve">  </w:t>
      </w:r>
      <w:r>
        <w:rPr>
          <w:w w:val="102"/>
          <w:sz w:val="23"/>
          <w:szCs w:val="23"/>
        </w:rPr>
        <w:t>agreement</w:t>
      </w:r>
      <w:r>
        <w:rPr>
          <w:sz w:val="23"/>
          <w:szCs w:val="23"/>
        </w:rPr>
        <w:t xml:space="preserve">  </w:t>
      </w:r>
      <w:r>
        <w:rPr>
          <w:w w:val="102"/>
          <w:sz w:val="23"/>
          <w:szCs w:val="23"/>
        </w:rPr>
        <w:t>but deemed</w:t>
      </w:r>
      <w:r>
        <w:rPr>
          <w:sz w:val="23"/>
          <w:szCs w:val="23"/>
        </w:rPr>
        <w:t xml:space="preserve"> </w:t>
      </w:r>
      <w:r>
        <w:rPr>
          <w:w w:val="102"/>
          <w:sz w:val="23"/>
          <w:szCs w:val="23"/>
        </w:rPr>
        <w:t>necessary</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for</w:t>
      </w:r>
      <w:r>
        <w:rPr>
          <w:sz w:val="23"/>
          <w:szCs w:val="23"/>
        </w:rPr>
        <w:t xml:space="preserve"> </w:t>
      </w:r>
      <w:r>
        <w:rPr>
          <w:w w:val="102"/>
          <w:sz w:val="23"/>
          <w:szCs w:val="23"/>
        </w:rPr>
        <w:t>the</w:t>
      </w:r>
      <w:r>
        <w:rPr>
          <w:sz w:val="23"/>
          <w:szCs w:val="23"/>
        </w:rPr>
        <w:t xml:space="preserve"> </w:t>
      </w:r>
      <w:r>
        <w:rPr>
          <w:w w:val="102"/>
          <w:sz w:val="23"/>
          <w:szCs w:val="23"/>
        </w:rPr>
        <w:t>satisfactory</w:t>
      </w:r>
      <w:r>
        <w:rPr>
          <w:sz w:val="23"/>
          <w:szCs w:val="23"/>
        </w:rPr>
        <w:t xml:space="preserve"> </w:t>
      </w:r>
      <w:r>
        <w:rPr>
          <w:w w:val="102"/>
          <w:sz w:val="23"/>
          <w:szCs w:val="23"/>
        </w:rPr>
        <w:t>completion of</w:t>
      </w:r>
      <w:r>
        <w:rPr>
          <w:sz w:val="23"/>
          <w:szCs w:val="23"/>
        </w:rPr>
        <w:t xml:space="preserve">  </w:t>
      </w:r>
      <w:r>
        <w:rPr>
          <w:w w:val="102"/>
          <w:sz w:val="23"/>
          <w:szCs w:val="23"/>
        </w:rPr>
        <w:t>the</w:t>
      </w:r>
      <w:r>
        <w:rPr>
          <w:sz w:val="23"/>
          <w:szCs w:val="23"/>
        </w:rPr>
        <w:t xml:space="preserve">  </w:t>
      </w:r>
      <w:r>
        <w:rPr>
          <w:w w:val="102"/>
          <w:sz w:val="23"/>
          <w:szCs w:val="23"/>
        </w:rPr>
        <w:t>project.</w:t>
      </w:r>
      <w:r>
        <w:rPr>
          <w:sz w:val="23"/>
          <w:szCs w:val="23"/>
        </w:rPr>
        <w:t xml:space="preserve">  </w:t>
      </w:r>
      <w:r>
        <w:rPr>
          <w:w w:val="102"/>
          <w:sz w:val="23"/>
          <w:szCs w:val="23"/>
        </w:rPr>
        <w:t>This</w:t>
      </w:r>
      <w:r>
        <w:rPr>
          <w:sz w:val="23"/>
          <w:szCs w:val="23"/>
        </w:rPr>
        <w:t xml:space="preserve">  </w:t>
      </w:r>
      <w:r>
        <w:rPr>
          <w:w w:val="102"/>
          <w:sz w:val="23"/>
          <w:szCs w:val="23"/>
        </w:rPr>
        <w:t>expansion</w:t>
      </w:r>
      <w:r>
        <w:rPr>
          <w:sz w:val="23"/>
          <w:szCs w:val="23"/>
        </w:rPr>
        <w:t xml:space="preserve">  </w:t>
      </w:r>
      <w:r>
        <w:rPr>
          <w:w w:val="102"/>
          <w:sz w:val="23"/>
          <w:szCs w:val="23"/>
        </w:rPr>
        <w:t>of</w:t>
      </w:r>
      <w:r>
        <w:rPr>
          <w:sz w:val="23"/>
          <w:szCs w:val="23"/>
        </w:rPr>
        <w:t xml:space="preserve">  </w:t>
      </w:r>
      <w:r>
        <w:rPr>
          <w:w w:val="102"/>
          <w:sz w:val="23"/>
          <w:szCs w:val="23"/>
        </w:rPr>
        <w:t>work</w:t>
      </w:r>
      <w:r>
        <w:rPr>
          <w:sz w:val="23"/>
          <w:szCs w:val="23"/>
        </w:rPr>
        <w:t xml:space="preserve">  </w:t>
      </w:r>
      <w:r>
        <w:rPr>
          <w:w w:val="102"/>
          <w:sz w:val="23"/>
          <w:szCs w:val="23"/>
        </w:rPr>
        <w:t>must</w:t>
      </w:r>
      <w:r>
        <w:rPr>
          <w:sz w:val="23"/>
          <w:szCs w:val="23"/>
        </w:rPr>
        <w:t xml:space="preserve">  </w:t>
      </w:r>
      <w:r>
        <w:rPr>
          <w:w w:val="102"/>
          <w:sz w:val="23"/>
          <w:szCs w:val="23"/>
        </w:rPr>
        <w:t>be</w:t>
      </w:r>
      <w:r>
        <w:rPr>
          <w:sz w:val="23"/>
          <w:szCs w:val="23"/>
        </w:rPr>
        <w:t xml:space="preserve">  </w:t>
      </w:r>
      <w:r>
        <w:rPr>
          <w:w w:val="102"/>
          <w:sz w:val="23"/>
          <w:szCs w:val="23"/>
        </w:rPr>
        <w:t>covered</w:t>
      </w:r>
      <w:r>
        <w:rPr>
          <w:sz w:val="23"/>
          <w:szCs w:val="23"/>
        </w:rPr>
        <w:t xml:space="preserve">  </w:t>
      </w:r>
      <w:r>
        <w:rPr>
          <w:w w:val="102"/>
          <w:sz w:val="23"/>
          <w:szCs w:val="23"/>
        </w:rPr>
        <w:t>by</w:t>
      </w:r>
      <w:r>
        <w:rPr>
          <w:sz w:val="23"/>
          <w:szCs w:val="23"/>
        </w:rPr>
        <w:t xml:space="preserve">  </w:t>
      </w:r>
      <w:r>
        <w:rPr>
          <w:w w:val="102"/>
          <w:sz w:val="23"/>
          <w:szCs w:val="23"/>
        </w:rPr>
        <w:t>a</w:t>
      </w:r>
      <w:r>
        <w:rPr>
          <w:sz w:val="23"/>
          <w:szCs w:val="23"/>
        </w:rPr>
        <w:t xml:space="preserve">  </w:t>
      </w:r>
      <w:r>
        <w:rPr>
          <w:w w:val="102"/>
          <w:sz w:val="23"/>
          <w:szCs w:val="23"/>
        </w:rPr>
        <w:t>variation order,</w:t>
      </w:r>
      <w:r>
        <w:rPr>
          <w:sz w:val="23"/>
          <w:szCs w:val="23"/>
        </w:rPr>
        <w:t xml:space="preserve">  </w:t>
      </w:r>
      <w:r>
        <w:rPr>
          <w:w w:val="102"/>
          <w:sz w:val="23"/>
          <w:szCs w:val="23"/>
        </w:rPr>
        <w:t>which</w:t>
      </w:r>
      <w:r>
        <w:rPr>
          <w:sz w:val="23"/>
          <w:szCs w:val="23"/>
        </w:rPr>
        <w:t xml:space="preserve">  </w:t>
      </w:r>
      <w:r>
        <w:rPr>
          <w:w w:val="102"/>
          <w:sz w:val="23"/>
          <w:szCs w:val="23"/>
        </w:rPr>
        <w:t>must</w:t>
      </w:r>
      <w:r>
        <w:rPr>
          <w:sz w:val="23"/>
          <w:szCs w:val="23"/>
        </w:rPr>
        <w:t xml:space="preserve">  </w:t>
      </w:r>
      <w:r>
        <w:rPr>
          <w:w w:val="102"/>
          <w:sz w:val="23"/>
          <w:szCs w:val="23"/>
        </w:rPr>
        <w:t>have</w:t>
      </w:r>
      <w:r>
        <w:rPr>
          <w:sz w:val="23"/>
          <w:szCs w:val="23"/>
        </w:rPr>
        <w:t xml:space="preserve">  </w:t>
      </w:r>
      <w:r>
        <w:rPr>
          <w:w w:val="102"/>
          <w:sz w:val="23"/>
          <w:szCs w:val="23"/>
        </w:rPr>
        <w:t>the</w:t>
      </w:r>
      <w:r>
        <w:rPr>
          <w:sz w:val="23"/>
          <w:szCs w:val="23"/>
        </w:rPr>
        <w:t xml:space="preserve">  </w:t>
      </w:r>
      <w:r>
        <w:rPr>
          <w:w w:val="102"/>
          <w:sz w:val="23"/>
          <w:szCs w:val="23"/>
        </w:rPr>
        <w:t>prior</w:t>
      </w:r>
      <w:r>
        <w:rPr>
          <w:sz w:val="23"/>
          <w:szCs w:val="23"/>
        </w:rPr>
        <w:t xml:space="preserve"> </w:t>
      </w:r>
      <w:r>
        <w:rPr>
          <w:w w:val="102"/>
          <w:sz w:val="23"/>
          <w:szCs w:val="23"/>
        </w:rPr>
        <w:t>approval</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head</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Procuring Entity</w:t>
      </w:r>
      <w:r>
        <w:rPr>
          <w:sz w:val="23"/>
          <w:szCs w:val="23"/>
        </w:rPr>
        <w:t xml:space="preserve">  </w:t>
      </w:r>
      <w:r>
        <w:rPr>
          <w:w w:val="102"/>
          <w:sz w:val="23"/>
          <w:szCs w:val="23"/>
        </w:rPr>
        <w:t>or</w:t>
      </w:r>
      <w:r>
        <w:rPr>
          <w:sz w:val="23"/>
          <w:szCs w:val="23"/>
        </w:rPr>
        <w:t xml:space="preserve">  </w:t>
      </w:r>
      <w:r>
        <w:rPr>
          <w:w w:val="102"/>
          <w:sz w:val="23"/>
          <w:szCs w:val="23"/>
        </w:rPr>
        <w:t>his</w:t>
      </w:r>
      <w:r>
        <w:rPr>
          <w:sz w:val="23"/>
          <w:szCs w:val="23"/>
        </w:rPr>
        <w:t xml:space="preserve">  </w:t>
      </w:r>
      <w:r>
        <w:rPr>
          <w:w w:val="102"/>
          <w:sz w:val="23"/>
          <w:szCs w:val="23"/>
        </w:rPr>
        <w:t>duly</w:t>
      </w:r>
      <w:r>
        <w:rPr>
          <w:sz w:val="23"/>
          <w:szCs w:val="23"/>
        </w:rPr>
        <w:t xml:space="preserve">  </w:t>
      </w:r>
      <w:r>
        <w:rPr>
          <w:w w:val="102"/>
          <w:sz w:val="23"/>
          <w:szCs w:val="23"/>
        </w:rPr>
        <w:t>authorized</w:t>
      </w:r>
      <w:r>
        <w:rPr>
          <w:sz w:val="23"/>
          <w:szCs w:val="23"/>
        </w:rPr>
        <w:t xml:space="preserve">  </w:t>
      </w:r>
      <w:r>
        <w:rPr>
          <w:w w:val="102"/>
          <w:sz w:val="23"/>
          <w:szCs w:val="23"/>
        </w:rPr>
        <w:t>representative.</w:t>
      </w:r>
      <w:r>
        <w:rPr>
          <w:sz w:val="23"/>
          <w:szCs w:val="23"/>
        </w:rPr>
        <w:t xml:space="preserve">  </w:t>
      </w:r>
      <w:r>
        <w:rPr>
          <w:w w:val="102"/>
          <w:sz w:val="23"/>
          <w:szCs w:val="23"/>
        </w:rPr>
        <w:t>The</w:t>
      </w:r>
      <w:r>
        <w:rPr>
          <w:sz w:val="23"/>
          <w:szCs w:val="23"/>
        </w:rPr>
        <w:t xml:space="preserve">  </w:t>
      </w:r>
      <w:r>
        <w:rPr>
          <w:w w:val="102"/>
          <w:sz w:val="23"/>
          <w:szCs w:val="23"/>
        </w:rPr>
        <w:t>same</w:t>
      </w:r>
      <w:r>
        <w:rPr>
          <w:sz w:val="23"/>
          <w:szCs w:val="23"/>
        </w:rPr>
        <w:t xml:space="preserve">  </w:t>
      </w:r>
      <w:r>
        <w:rPr>
          <w:w w:val="102"/>
          <w:sz w:val="23"/>
          <w:szCs w:val="23"/>
        </w:rPr>
        <w:t>rules</w:t>
      </w:r>
      <w:r>
        <w:rPr>
          <w:sz w:val="23"/>
          <w:szCs w:val="23"/>
        </w:rPr>
        <w:t xml:space="preserve">  </w:t>
      </w:r>
      <w:r>
        <w:rPr>
          <w:w w:val="102"/>
          <w:sz w:val="23"/>
          <w:szCs w:val="23"/>
        </w:rPr>
        <w:t>apply</w:t>
      </w:r>
      <w:r>
        <w:rPr>
          <w:sz w:val="23"/>
          <w:szCs w:val="23"/>
        </w:rPr>
        <w:t xml:space="preserve">  </w:t>
      </w:r>
      <w:r>
        <w:rPr>
          <w:w w:val="102"/>
          <w:sz w:val="23"/>
          <w:szCs w:val="23"/>
        </w:rPr>
        <w:t>for reductions</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services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No</w:t>
      </w:r>
      <w:r>
        <w:rPr>
          <w:sz w:val="23"/>
          <w:szCs w:val="23"/>
        </w:rPr>
        <w:t xml:space="preserve">  </w:t>
      </w:r>
      <w:r>
        <w:rPr>
          <w:w w:val="102"/>
          <w:sz w:val="23"/>
          <w:szCs w:val="23"/>
        </w:rPr>
        <w:t>variation</w:t>
      </w:r>
      <w:r>
        <w:rPr>
          <w:sz w:val="23"/>
          <w:szCs w:val="23"/>
        </w:rPr>
        <w:t xml:space="preserve">  </w:t>
      </w:r>
      <w:r>
        <w:rPr>
          <w:w w:val="102"/>
          <w:sz w:val="23"/>
          <w:szCs w:val="23"/>
        </w:rPr>
        <w:t>order</w:t>
      </w:r>
      <w:r>
        <w:rPr>
          <w:sz w:val="23"/>
          <w:szCs w:val="23"/>
        </w:rPr>
        <w:t xml:space="preserve">  </w:t>
      </w:r>
      <w:r>
        <w:rPr>
          <w:w w:val="102"/>
          <w:sz w:val="23"/>
          <w:szCs w:val="23"/>
        </w:rPr>
        <w:t>shall commence</w:t>
      </w:r>
      <w:r>
        <w:rPr>
          <w:sz w:val="23"/>
          <w:szCs w:val="23"/>
        </w:rPr>
        <w:t xml:space="preserve"> </w:t>
      </w:r>
      <w:r>
        <w:rPr>
          <w:w w:val="102"/>
          <w:sz w:val="23"/>
          <w:szCs w:val="23"/>
        </w:rPr>
        <w:t>until</w:t>
      </w:r>
      <w:r>
        <w:rPr>
          <w:sz w:val="23"/>
          <w:szCs w:val="23"/>
        </w:rPr>
        <w:t xml:space="preserve"> </w:t>
      </w:r>
      <w:r>
        <w:rPr>
          <w:w w:val="102"/>
          <w:sz w:val="23"/>
          <w:szCs w:val="23"/>
        </w:rPr>
        <w:t>after</w:t>
      </w:r>
      <w:r>
        <w:rPr>
          <w:sz w:val="23"/>
          <w:szCs w:val="23"/>
        </w:rPr>
        <w:t xml:space="preserve"> </w:t>
      </w:r>
      <w:r>
        <w:rPr>
          <w:w w:val="102"/>
          <w:sz w:val="23"/>
          <w:szCs w:val="23"/>
        </w:rPr>
        <w:t>the</w:t>
      </w:r>
      <w:r>
        <w:rPr>
          <w:sz w:val="23"/>
          <w:szCs w:val="23"/>
        </w:rPr>
        <w:t xml:space="preserve"> </w:t>
      </w:r>
      <w:r>
        <w:rPr>
          <w:w w:val="102"/>
          <w:sz w:val="23"/>
          <w:szCs w:val="23"/>
        </w:rPr>
        <w:t>approval</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variation</w:t>
      </w:r>
      <w:r>
        <w:rPr>
          <w:sz w:val="23"/>
          <w:szCs w:val="23"/>
        </w:rPr>
        <w:t xml:space="preserve"> </w:t>
      </w:r>
      <w:r>
        <w:rPr>
          <w:w w:val="102"/>
          <w:sz w:val="23"/>
          <w:szCs w:val="23"/>
        </w:rPr>
        <w:t>order</w:t>
      </w:r>
      <w:r>
        <w:rPr>
          <w:sz w:val="23"/>
          <w:szCs w:val="23"/>
        </w:rPr>
        <w:t xml:space="preserve"> </w:t>
      </w:r>
      <w:r>
        <w:rPr>
          <w:w w:val="102"/>
          <w:sz w:val="23"/>
          <w:szCs w:val="23"/>
        </w:rPr>
        <w:t>has</w:t>
      </w:r>
      <w:r>
        <w:rPr>
          <w:sz w:val="23"/>
          <w:szCs w:val="23"/>
        </w:rPr>
        <w:t xml:space="preserve"> </w:t>
      </w:r>
      <w:r>
        <w:rPr>
          <w:w w:val="102"/>
          <w:sz w:val="23"/>
          <w:szCs w:val="23"/>
        </w:rPr>
        <w:t>been</w:t>
      </w:r>
      <w:r>
        <w:rPr>
          <w:sz w:val="23"/>
          <w:szCs w:val="23"/>
        </w:rPr>
        <w:t xml:space="preserve"> </w:t>
      </w:r>
      <w:r>
        <w:rPr>
          <w:w w:val="102"/>
          <w:sz w:val="23"/>
          <w:szCs w:val="23"/>
        </w:rPr>
        <w:t>secured. The</w:t>
      </w:r>
      <w:r>
        <w:rPr>
          <w:sz w:val="23"/>
          <w:szCs w:val="23"/>
        </w:rPr>
        <w:t xml:space="preserve">  </w:t>
      </w:r>
      <w:r>
        <w:rPr>
          <w:w w:val="102"/>
          <w:sz w:val="23"/>
          <w:szCs w:val="23"/>
        </w:rPr>
        <w:t>head</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of</w:t>
      </w:r>
      <w:r>
        <w:rPr>
          <w:sz w:val="23"/>
          <w:szCs w:val="23"/>
        </w:rPr>
        <w:t xml:space="preserve">  </w:t>
      </w:r>
      <w:r>
        <w:rPr>
          <w:w w:val="102"/>
          <w:sz w:val="23"/>
          <w:szCs w:val="23"/>
        </w:rPr>
        <w:t>his</w:t>
      </w:r>
      <w:r>
        <w:rPr>
          <w:sz w:val="23"/>
          <w:szCs w:val="23"/>
        </w:rPr>
        <w:t xml:space="preserve">  </w:t>
      </w:r>
      <w:r>
        <w:rPr>
          <w:w w:val="102"/>
          <w:sz w:val="23"/>
          <w:szCs w:val="23"/>
        </w:rPr>
        <w:t>duly</w:t>
      </w:r>
      <w:r>
        <w:rPr>
          <w:sz w:val="23"/>
          <w:szCs w:val="23"/>
        </w:rPr>
        <w:t xml:space="preserve">  </w:t>
      </w:r>
      <w:r>
        <w:rPr>
          <w:w w:val="102"/>
          <w:sz w:val="23"/>
          <w:szCs w:val="23"/>
        </w:rPr>
        <w:t>authorized</w:t>
      </w:r>
      <w:r>
        <w:rPr>
          <w:sz w:val="23"/>
          <w:szCs w:val="23"/>
        </w:rPr>
        <w:t xml:space="preserve">  </w:t>
      </w:r>
      <w:r>
        <w:rPr>
          <w:w w:val="102"/>
          <w:sz w:val="23"/>
          <w:szCs w:val="23"/>
        </w:rPr>
        <w:t>representative shall</w:t>
      </w:r>
      <w:r>
        <w:rPr>
          <w:sz w:val="23"/>
          <w:szCs w:val="23"/>
        </w:rPr>
        <w:t xml:space="preserve"> </w:t>
      </w:r>
      <w:r>
        <w:rPr>
          <w:w w:val="102"/>
          <w:sz w:val="23"/>
          <w:szCs w:val="23"/>
        </w:rPr>
        <w:t>act</w:t>
      </w:r>
      <w:r>
        <w:rPr>
          <w:sz w:val="23"/>
          <w:szCs w:val="23"/>
        </w:rPr>
        <w:t xml:space="preserve"> </w:t>
      </w:r>
      <w:r>
        <w:rPr>
          <w:w w:val="102"/>
          <w:sz w:val="23"/>
          <w:szCs w:val="23"/>
        </w:rPr>
        <w:t>upon</w:t>
      </w:r>
      <w:r>
        <w:rPr>
          <w:sz w:val="23"/>
          <w:szCs w:val="23"/>
        </w:rPr>
        <w:t xml:space="preserve"> </w:t>
      </w:r>
      <w:r>
        <w:rPr>
          <w:w w:val="102"/>
          <w:sz w:val="23"/>
          <w:szCs w:val="23"/>
        </w:rPr>
        <w:t>the</w:t>
      </w:r>
      <w:r>
        <w:rPr>
          <w:sz w:val="23"/>
          <w:szCs w:val="23"/>
        </w:rPr>
        <w:t xml:space="preserve"> </w:t>
      </w:r>
      <w:r>
        <w:rPr>
          <w:w w:val="102"/>
          <w:sz w:val="23"/>
          <w:szCs w:val="23"/>
        </w:rPr>
        <w:t>request</w:t>
      </w:r>
      <w:r>
        <w:rPr>
          <w:sz w:val="23"/>
          <w:szCs w:val="23"/>
        </w:rPr>
        <w:t xml:space="preserve"> </w:t>
      </w:r>
      <w:r>
        <w:rPr>
          <w:w w:val="102"/>
          <w:sz w:val="23"/>
          <w:szCs w:val="23"/>
        </w:rPr>
        <w:t>submitted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end</w:t>
      </w:r>
      <w:r>
        <w:rPr>
          <w:sz w:val="23"/>
          <w:szCs w:val="23"/>
        </w:rPr>
        <w:t xml:space="preserve"> </w:t>
      </w:r>
      <w:r>
        <w:rPr>
          <w:w w:val="102"/>
          <w:sz w:val="23"/>
          <w:szCs w:val="23"/>
        </w:rPr>
        <w:t>user</w:t>
      </w:r>
      <w:r>
        <w:rPr>
          <w:sz w:val="23"/>
          <w:szCs w:val="23"/>
        </w:rPr>
        <w:t xml:space="preserve"> </w:t>
      </w:r>
      <w:r>
        <w:rPr>
          <w:w w:val="102"/>
          <w:sz w:val="23"/>
          <w:szCs w:val="23"/>
        </w:rPr>
        <w:t>unit</w:t>
      </w:r>
      <w:r>
        <w:rPr>
          <w:sz w:val="23"/>
          <w:szCs w:val="23"/>
        </w:rPr>
        <w:t xml:space="preserve"> </w:t>
      </w:r>
      <w:r>
        <w:rPr>
          <w:w w:val="102"/>
          <w:sz w:val="23"/>
          <w:szCs w:val="23"/>
        </w:rPr>
        <w:t>for</w:t>
      </w:r>
      <w:r>
        <w:rPr>
          <w:sz w:val="23"/>
          <w:szCs w:val="23"/>
        </w:rPr>
        <w:t xml:space="preserve"> </w:t>
      </w:r>
      <w:r>
        <w:rPr>
          <w:w w:val="102"/>
          <w:sz w:val="23"/>
          <w:szCs w:val="23"/>
        </w:rPr>
        <w:t>a</w:t>
      </w:r>
      <w:r>
        <w:rPr>
          <w:sz w:val="23"/>
          <w:szCs w:val="23"/>
        </w:rPr>
        <w:t xml:space="preserve"> </w:t>
      </w:r>
      <w:r>
        <w:rPr>
          <w:w w:val="102"/>
          <w:sz w:val="23"/>
          <w:szCs w:val="23"/>
        </w:rPr>
        <w:t>variation order</w:t>
      </w:r>
      <w:r>
        <w:rPr>
          <w:sz w:val="23"/>
          <w:szCs w:val="23"/>
        </w:rPr>
        <w:t xml:space="preserve"> </w:t>
      </w:r>
      <w:r>
        <w:rPr>
          <w:w w:val="102"/>
          <w:sz w:val="23"/>
          <w:szCs w:val="23"/>
        </w:rPr>
        <w:t>within</w:t>
      </w:r>
      <w:r>
        <w:rPr>
          <w:sz w:val="23"/>
          <w:szCs w:val="23"/>
        </w:rPr>
        <w:t xml:space="preserve">  </w:t>
      </w:r>
      <w:r>
        <w:rPr>
          <w:w w:val="102"/>
          <w:sz w:val="23"/>
          <w:szCs w:val="23"/>
        </w:rPr>
        <w:t>ten</w:t>
      </w:r>
      <w:r>
        <w:rPr>
          <w:sz w:val="23"/>
          <w:szCs w:val="23"/>
        </w:rPr>
        <w:t xml:space="preserve">  </w:t>
      </w:r>
      <w:r>
        <w:rPr>
          <w:w w:val="102"/>
          <w:sz w:val="23"/>
          <w:szCs w:val="23"/>
        </w:rPr>
        <w:t>(10)</w:t>
      </w:r>
      <w:r>
        <w:rPr>
          <w:sz w:val="23"/>
          <w:szCs w:val="23"/>
        </w:rPr>
        <w:t xml:space="preserve"> </w:t>
      </w:r>
      <w:r>
        <w:rPr>
          <w:w w:val="102"/>
          <w:sz w:val="23"/>
          <w:szCs w:val="23"/>
        </w:rPr>
        <w:t>days</w:t>
      </w:r>
      <w:r>
        <w:rPr>
          <w:sz w:val="23"/>
          <w:szCs w:val="23"/>
        </w:rPr>
        <w:t xml:space="preserve"> </w:t>
      </w:r>
      <w:r>
        <w:rPr>
          <w:w w:val="102"/>
          <w:sz w:val="23"/>
          <w:szCs w:val="23"/>
        </w:rPr>
        <w:t>from</w:t>
      </w:r>
      <w:r>
        <w:rPr>
          <w:sz w:val="23"/>
          <w:szCs w:val="23"/>
        </w:rPr>
        <w:t xml:space="preserve">  </w:t>
      </w:r>
      <w:r>
        <w:rPr>
          <w:w w:val="102"/>
          <w:sz w:val="23"/>
          <w:szCs w:val="23"/>
        </w:rPr>
        <w:t>receipt</w:t>
      </w:r>
      <w:r>
        <w:rPr>
          <w:sz w:val="23"/>
          <w:szCs w:val="23"/>
        </w:rPr>
        <w:t xml:space="preserve"> </w:t>
      </w:r>
      <w:r>
        <w:rPr>
          <w:w w:val="102"/>
          <w:sz w:val="23"/>
          <w:szCs w:val="23"/>
        </w:rPr>
        <w:t>of</w:t>
      </w:r>
      <w:r>
        <w:rPr>
          <w:sz w:val="23"/>
          <w:szCs w:val="23"/>
        </w:rPr>
        <w:t xml:space="preserve"> </w:t>
      </w:r>
      <w:r>
        <w:rPr>
          <w:w w:val="102"/>
          <w:sz w:val="23"/>
          <w:szCs w:val="23"/>
        </w:rPr>
        <w:t>such</w:t>
      </w:r>
      <w:r>
        <w:rPr>
          <w:sz w:val="23"/>
          <w:szCs w:val="23"/>
        </w:rPr>
        <w:t xml:space="preserve">  </w:t>
      </w:r>
      <w:r>
        <w:rPr>
          <w:w w:val="102"/>
          <w:sz w:val="23"/>
          <w:szCs w:val="23"/>
        </w:rPr>
        <w:t>request.</w:t>
      </w:r>
      <w:r>
        <w:rPr>
          <w:sz w:val="23"/>
          <w:szCs w:val="23"/>
        </w:rPr>
        <w:t xml:space="preserve">  </w:t>
      </w:r>
      <w:r>
        <w:rPr>
          <w:w w:val="102"/>
          <w:sz w:val="23"/>
          <w:szCs w:val="23"/>
        </w:rPr>
        <w:t>The</w:t>
      </w:r>
      <w:r>
        <w:rPr>
          <w:sz w:val="23"/>
          <w:szCs w:val="23"/>
        </w:rPr>
        <w:t xml:space="preserve">  </w:t>
      </w:r>
      <w:r>
        <w:rPr>
          <w:w w:val="102"/>
          <w:sz w:val="23"/>
          <w:szCs w:val="23"/>
        </w:rPr>
        <w:t>Consultant shall</w:t>
      </w:r>
      <w:r>
        <w:rPr>
          <w:sz w:val="23"/>
          <w:szCs w:val="23"/>
        </w:rPr>
        <w:t xml:space="preserve">  </w:t>
      </w:r>
      <w:r>
        <w:rPr>
          <w:w w:val="102"/>
          <w:sz w:val="23"/>
          <w:szCs w:val="23"/>
        </w:rPr>
        <w:t>submit</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an</w:t>
      </w:r>
      <w:r>
        <w:rPr>
          <w:sz w:val="23"/>
          <w:szCs w:val="23"/>
        </w:rPr>
        <w:t xml:space="preserve">  </w:t>
      </w:r>
      <w:r>
        <w:rPr>
          <w:w w:val="102"/>
          <w:sz w:val="23"/>
          <w:szCs w:val="23"/>
        </w:rPr>
        <w:t>estimate</w:t>
      </w:r>
      <w:r>
        <w:rPr>
          <w:sz w:val="23"/>
          <w:szCs w:val="23"/>
        </w:rPr>
        <w:t xml:space="preserve"> </w:t>
      </w:r>
      <w:r>
        <w:rPr>
          <w:w w:val="102"/>
          <w:sz w:val="23"/>
          <w:szCs w:val="23"/>
        </w:rPr>
        <w:t>which</w:t>
      </w:r>
      <w:r>
        <w:rPr>
          <w:sz w:val="23"/>
          <w:szCs w:val="23"/>
        </w:rPr>
        <w:t xml:space="preserve"> </w:t>
      </w:r>
      <w:r>
        <w:rPr>
          <w:w w:val="102"/>
          <w:sz w:val="23"/>
          <w:szCs w:val="23"/>
        </w:rPr>
        <w:t>shall</w:t>
      </w:r>
      <w:r>
        <w:rPr>
          <w:sz w:val="23"/>
          <w:szCs w:val="23"/>
        </w:rPr>
        <w:t xml:space="preserve"> </w:t>
      </w:r>
      <w:r>
        <w:rPr>
          <w:w w:val="102"/>
          <w:sz w:val="23"/>
          <w:szCs w:val="23"/>
        </w:rPr>
        <w:t>include</w:t>
      </w:r>
      <w:r>
        <w:rPr>
          <w:sz w:val="23"/>
          <w:szCs w:val="23"/>
        </w:rPr>
        <w:t xml:space="preserve">  </w:t>
      </w:r>
      <w:r>
        <w:rPr>
          <w:w w:val="102"/>
          <w:sz w:val="23"/>
          <w:szCs w:val="23"/>
        </w:rPr>
        <w:t>the following:</w:t>
      </w:r>
    </w:p>
    <w:p w:rsidR="00300549" w:rsidRDefault="00300549">
      <w:pPr>
        <w:spacing w:before="6" w:line="220" w:lineRule="exact"/>
        <w:rPr>
          <w:sz w:val="22"/>
          <w:szCs w:val="22"/>
        </w:rPr>
      </w:pPr>
    </w:p>
    <w:p w:rsidR="00300549" w:rsidRDefault="00BF290C">
      <w:pPr>
        <w:ind w:left="1762" w:right="239"/>
        <w:jc w:val="both"/>
        <w:rPr>
          <w:sz w:val="23"/>
          <w:szCs w:val="23"/>
        </w:rPr>
      </w:pPr>
      <w:r>
        <w:rPr>
          <w:w w:val="102"/>
          <w:sz w:val="23"/>
          <w:szCs w:val="23"/>
        </w:rPr>
        <w:t>(a)</w:t>
      </w:r>
      <w:r>
        <w:rPr>
          <w:sz w:val="23"/>
          <w:szCs w:val="23"/>
        </w:rPr>
        <w:t xml:space="preserve">    </w:t>
      </w:r>
      <w:r>
        <w:rPr>
          <w:w w:val="102"/>
          <w:sz w:val="23"/>
          <w:szCs w:val="23"/>
        </w:rPr>
        <w:t>an</w:t>
      </w:r>
      <w:r>
        <w:rPr>
          <w:sz w:val="23"/>
          <w:szCs w:val="23"/>
        </w:rPr>
        <w:t xml:space="preserve">  </w:t>
      </w:r>
      <w:r>
        <w:rPr>
          <w:w w:val="102"/>
          <w:sz w:val="23"/>
          <w:szCs w:val="23"/>
        </w:rPr>
        <w:t>estimate</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impact</w:t>
      </w:r>
      <w:r>
        <w:rPr>
          <w:sz w:val="23"/>
          <w:szCs w:val="23"/>
        </w:rPr>
        <w:t xml:space="preserve">  </w:t>
      </w:r>
      <w:r>
        <w:rPr>
          <w:w w:val="102"/>
          <w:sz w:val="23"/>
          <w:szCs w:val="23"/>
        </w:rPr>
        <w:t>(if</w:t>
      </w:r>
      <w:r>
        <w:rPr>
          <w:sz w:val="23"/>
          <w:szCs w:val="23"/>
        </w:rPr>
        <w:t xml:space="preserve">  </w:t>
      </w:r>
      <w:r>
        <w:rPr>
          <w:w w:val="102"/>
          <w:sz w:val="23"/>
          <w:szCs w:val="23"/>
        </w:rPr>
        <w:t>any)</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variation</w:t>
      </w:r>
      <w:r>
        <w:rPr>
          <w:sz w:val="23"/>
          <w:szCs w:val="23"/>
        </w:rPr>
        <w:t xml:space="preserve">  </w:t>
      </w:r>
      <w:r>
        <w:rPr>
          <w:w w:val="102"/>
          <w:sz w:val="23"/>
          <w:szCs w:val="23"/>
        </w:rPr>
        <w:t>on</w:t>
      </w:r>
      <w:r>
        <w:rPr>
          <w:sz w:val="23"/>
          <w:szCs w:val="23"/>
        </w:rPr>
        <w:t xml:space="preserve">  </w:t>
      </w:r>
      <w:r>
        <w:rPr>
          <w:w w:val="102"/>
          <w:sz w:val="23"/>
          <w:szCs w:val="23"/>
        </w:rPr>
        <w:t>the</w:t>
      </w:r>
      <w:r>
        <w:rPr>
          <w:sz w:val="23"/>
          <w:szCs w:val="23"/>
        </w:rPr>
        <w:t xml:space="preserve">  </w:t>
      </w:r>
      <w:r>
        <w:rPr>
          <w:w w:val="102"/>
          <w:sz w:val="23"/>
          <w:szCs w:val="23"/>
        </w:rPr>
        <w:t>current</w:t>
      </w:r>
    </w:p>
    <w:p w:rsidR="00300549" w:rsidRDefault="00B1383E">
      <w:pPr>
        <w:spacing w:before="6"/>
        <w:ind w:left="2266"/>
        <w:rPr>
          <w:sz w:val="23"/>
          <w:szCs w:val="23"/>
        </w:rPr>
      </w:pPr>
      <w:r>
        <w:pict>
          <v:group id="_x0000_s1742" style="position:absolute;left:0;text-align:left;margin-left:93.9pt;margin-top:67.4pt;width:423.6pt;height:539.85pt;z-index:-5232;mso-position-horizontal-relative:page;mso-position-vertical-relative:page" coordorigin="1878,1348" coordsize="8472,10797">
            <v:shape id="_x0000_s1753" style="position:absolute;left:1889;top:1358;width:1488;height:0" coordorigin="1889,1358" coordsize="1488,0" path="m1889,1358r1488,e" filled="f" strokeweight=".20444mm">
              <v:path arrowok="t"/>
            </v:shape>
            <v:shape id="_x0000_s1752" style="position:absolute;left:3386;top:1358;width:6953;height:0" coordorigin="3386,1358" coordsize="6953,0" path="m3386,1358r6953,e" filled="f" strokeweight=".20444mm">
              <v:path arrowok="t"/>
            </v:shape>
            <v:shape id="_x0000_s1751" style="position:absolute;left:1889;top:1853;width:1488;height:0" coordorigin="1889,1853" coordsize="1488,0" path="m1889,1853r1488,e" filled="f" strokeweight=".20444mm">
              <v:path arrowok="t"/>
            </v:shape>
            <v:shape id="_x0000_s1750" style="position:absolute;left:3386;top:1853;width:6953;height:0" coordorigin="3386,1853" coordsize="6953,0" path="m3386,1853r6953,e" filled="f" strokeweight=".20444mm">
              <v:path arrowok="t"/>
            </v:shape>
            <v:shape id="_x0000_s1749" style="position:absolute;left:1889;top:2832;width:1488;height:0" coordorigin="1889,2832" coordsize="1488,0" path="m1889,2832r1488,e" filled="f" strokeweight=".20444mm">
              <v:path arrowok="t"/>
            </v:shape>
            <v:shape id="_x0000_s1748" style="position:absolute;left:3386;top:2832;width:6953;height:0" coordorigin="3386,2832" coordsize="6953,0" path="m3386,2832r6953,e" filled="f" strokeweight=".20444mm">
              <v:path arrowok="t"/>
            </v:shape>
            <v:shape id="_x0000_s1747" style="position:absolute;left:1884;top:1354;width:0;height:10786" coordorigin="1884,1354" coordsize="0,10786" path="m1884,1354r,10785e" filled="f" strokeweight=".20444mm">
              <v:path arrowok="t"/>
            </v:shape>
            <v:shape id="_x0000_s1746" style="position:absolute;left:1889;top:12134;width:1488;height:0" coordorigin="1889,12134" coordsize="1488,0" path="m1889,12134r1488,e" filled="f" strokeweight=".20444mm">
              <v:path arrowok="t"/>
            </v:shape>
            <v:shape id="_x0000_s1745" style="position:absolute;left:3382;top:1354;width:0;height:10786" coordorigin="3382,1354" coordsize="0,10786" path="m3382,1354r,10785e" filled="f" strokeweight=".20444mm">
              <v:path arrowok="t"/>
            </v:shape>
            <v:shape id="_x0000_s1744" style="position:absolute;left:3386;top:12134;width:6953;height:0" coordorigin="3386,12134" coordsize="6953,0" path="m3386,12134r6953,e" filled="f" strokeweight=".20444mm">
              <v:path arrowok="t"/>
            </v:shape>
            <v:shape id="_x0000_s1743" style="position:absolute;left:10344;top:1354;width:0;height:10786" coordorigin="10344,1354" coordsize="0,10786" path="m10344,1354r,10785e" filled="f" strokeweight=".20444mm">
              <v:path arrowok="t"/>
            </v:shape>
            <w10:wrap anchorx="page" anchory="page"/>
          </v:group>
        </w:pict>
      </w:r>
      <w:r w:rsidR="00BF290C">
        <w:rPr>
          <w:w w:val="102"/>
          <w:sz w:val="23"/>
          <w:szCs w:val="23"/>
        </w:rPr>
        <w:t>Staffing</w:t>
      </w:r>
      <w:r w:rsidR="00BF290C">
        <w:rPr>
          <w:sz w:val="23"/>
          <w:szCs w:val="23"/>
        </w:rPr>
        <w:t xml:space="preserve"> </w:t>
      </w:r>
      <w:r w:rsidR="00BF290C">
        <w:rPr>
          <w:w w:val="102"/>
          <w:sz w:val="23"/>
          <w:szCs w:val="23"/>
        </w:rPr>
        <w:t>Schedule;</w:t>
      </w:r>
    </w:p>
    <w:p w:rsidR="00300549" w:rsidRDefault="00300549">
      <w:pPr>
        <w:spacing w:before="12" w:line="220" w:lineRule="exact"/>
        <w:rPr>
          <w:sz w:val="22"/>
          <w:szCs w:val="22"/>
        </w:rPr>
      </w:pPr>
    </w:p>
    <w:p w:rsidR="00300549" w:rsidRDefault="00BF290C">
      <w:pPr>
        <w:spacing w:line="245" w:lineRule="auto"/>
        <w:ind w:left="2266" w:right="242" w:hanging="504"/>
        <w:rPr>
          <w:sz w:val="23"/>
          <w:szCs w:val="23"/>
        </w:rPr>
      </w:pPr>
      <w:r>
        <w:rPr>
          <w:w w:val="102"/>
          <w:sz w:val="23"/>
          <w:szCs w:val="23"/>
        </w:rPr>
        <w:t>(b)</w:t>
      </w:r>
      <w:r>
        <w:rPr>
          <w:sz w:val="23"/>
          <w:szCs w:val="23"/>
        </w:rPr>
        <w:t xml:space="preserve">    </w:t>
      </w:r>
      <w:r>
        <w:rPr>
          <w:w w:val="102"/>
          <w:sz w:val="23"/>
          <w:szCs w:val="23"/>
        </w:rPr>
        <w:t>a</w:t>
      </w:r>
      <w:r>
        <w:rPr>
          <w:sz w:val="23"/>
          <w:szCs w:val="23"/>
        </w:rPr>
        <w:t xml:space="preserve">  </w:t>
      </w:r>
      <w:r>
        <w:rPr>
          <w:w w:val="102"/>
          <w:sz w:val="23"/>
          <w:szCs w:val="23"/>
        </w:rPr>
        <w:t>detailed</w:t>
      </w:r>
      <w:r>
        <w:rPr>
          <w:sz w:val="23"/>
          <w:szCs w:val="23"/>
        </w:rPr>
        <w:t xml:space="preserve">  </w:t>
      </w:r>
      <w:r>
        <w:rPr>
          <w:w w:val="102"/>
          <w:sz w:val="23"/>
          <w:szCs w:val="23"/>
        </w:rPr>
        <w:t>schedule</w:t>
      </w:r>
      <w:r>
        <w:rPr>
          <w:sz w:val="23"/>
          <w:szCs w:val="23"/>
        </w:rPr>
        <w:t xml:space="preserve">  </w:t>
      </w:r>
      <w:r>
        <w:rPr>
          <w:w w:val="102"/>
          <w:sz w:val="23"/>
          <w:szCs w:val="23"/>
        </w:rPr>
        <w:t>for</w:t>
      </w:r>
      <w:r>
        <w:rPr>
          <w:sz w:val="23"/>
          <w:szCs w:val="23"/>
        </w:rPr>
        <w:t xml:space="preserve">  </w:t>
      </w:r>
      <w:r>
        <w:rPr>
          <w:w w:val="102"/>
          <w:sz w:val="23"/>
          <w:szCs w:val="23"/>
        </w:rPr>
        <w:t>execution</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variation</w:t>
      </w:r>
      <w:r>
        <w:rPr>
          <w:sz w:val="23"/>
          <w:szCs w:val="23"/>
        </w:rPr>
        <w:t xml:space="preserve">  </w:t>
      </w:r>
      <w:r>
        <w:rPr>
          <w:w w:val="102"/>
          <w:sz w:val="23"/>
          <w:szCs w:val="23"/>
        </w:rPr>
        <w:t>showing</w:t>
      </w:r>
      <w:r>
        <w:rPr>
          <w:sz w:val="23"/>
          <w:szCs w:val="23"/>
        </w:rPr>
        <w:t xml:space="preserve">  </w:t>
      </w:r>
      <w:r>
        <w:rPr>
          <w:w w:val="102"/>
          <w:sz w:val="23"/>
          <w:szCs w:val="23"/>
        </w:rPr>
        <w:t>the resources</w:t>
      </w:r>
      <w:r>
        <w:rPr>
          <w:sz w:val="23"/>
          <w:szCs w:val="23"/>
        </w:rPr>
        <w:t xml:space="preserve"> </w:t>
      </w:r>
      <w:r>
        <w:rPr>
          <w:w w:val="102"/>
          <w:sz w:val="23"/>
          <w:szCs w:val="23"/>
        </w:rPr>
        <w:t>to</w:t>
      </w:r>
      <w:r>
        <w:rPr>
          <w:sz w:val="23"/>
          <w:szCs w:val="23"/>
        </w:rPr>
        <w:t xml:space="preserve"> </w:t>
      </w:r>
      <w:r>
        <w:rPr>
          <w:w w:val="102"/>
          <w:sz w:val="23"/>
          <w:szCs w:val="23"/>
        </w:rPr>
        <w:t>be</w:t>
      </w:r>
      <w:r>
        <w:rPr>
          <w:sz w:val="23"/>
          <w:szCs w:val="23"/>
        </w:rPr>
        <w:t xml:space="preserve"> </w:t>
      </w:r>
      <w:r>
        <w:rPr>
          <w:w w:val="102"/>
          <w:sz w:val="23"/>
          <w:szCs w:val="23"/>
        </w:rPr>
        <w:t>employed</w:t>
      </w:r>
      <w:r>
        <w:rPr>
          <w:sz w:val="23"/>
          <w:szCs w:val="23"/>
        </w:rPr>
        <w:t xml:space="preserve"> </w:t>
      </w:r>
      <w:r>
        <w:rPr>
          <w:w w:val="102"/>
          <w:sz w:val="23"/>
          <w:szCs w:val="23"/>
        </w:rPr>
        <w:t>and</w:t>
      </w:r>
      <w:r>
        <w:rPr>
          <w:sz w:val="23"/>
          <w:szCs w:val="23"/>
        </w:rPr>
        <w:t xml:space="preserve"> </w:t>
      </w:r>
      <w:r>
        <w:rPr>
          <w:w w:val="102"/>
          <w:sz w:val="23"/>
          <w:szCs w:val="23"/>
        </w:rPr>
        <w:t>any</w:t>
      </w:r>
      <w:r>
        <w:rPr>
          <w:sz w:val="23"/>
          <w:szCs w:val="23"/>
        </w:rPr>
        <w:t xml:space="preserve"> </w:t>
      </w:r>
      <w:r>
        <w:rPr>
          <w:w w:val="102"/>
          <w:sz w:val="23"/>
          <w:szCs w:val="23"/>
        </w:rPr>
        <w:t>significant</w:t>
      </w:r>
      <w:r>
        <w:rPr>
          <w:sz w:val="23"/>
          <w:szCs w:val="23"/>
        </w:rPr>
        <w:t xml:space="preserve"> </w:t>
      </w:r>
      <w:r>
        <w:rPr>
          <w:w w:val="102"/>
          <w:sz w:val="23"/>
          <w:szCs w:val="23"/>
        </w:rPr>
        <w:t>milestones;</w:t>
      </w:r>
    </w:p>
    <w:p w:rsidR="00300549" w:rsidRDefault="00300549">
      <w:pPr>
        <w:spacing w:before="6" w:line="220" w:lineRule="exact"/>
        <w:rPr>
          <w:sz w:val="22"/>
          <w:szCs w:val="22"/>
        </w:rPr>
      </w:pPr>
    </w:p>
    <w:p w:rsidR="00300549" w:rsidRDefault="00BF290C">
      <w:pPr>
        <w:ind w:left="1762" w:right="584"/>
        <w:jc w:val="both"/>
        <w:rPr>
          <w:sz w:val="23"/>
          <w:szCs w:val="23"/>
        </w:rPr>
      </w:pPr>
      <w:r>
        <w:rPr>
          <w:w w:val="102"/>
          <w:sz w:val="23"/>
          <w:szCs w:val="23"/>
        </w:rPr>
        <w:t>(c)</w:t>
      </w:r>
      <w:r>
        <w:rPr>
          <w:sz w:val="23"/>
          <w:szCs w:val="23"/>
        </w:rPr>
        <w:t xml:space="preserve">    </w:t>
      </w:r>
      <w:r>
        <w:rPr>
          <w:w w:val="102"/>
          <w:sz w:val="23"/>
          <w:szCs w:val="23"/>
        </w:rPr>
        <w:t>a</w:t>
      </w:r>
      <w:r>
        <w:rPr>
          <w:sz w:val="23"/>
          <w:szCs w:val="23"/>
        </w:rPr>
        <w:t xml:space="preserve"> </w:t>
      </w:r>
      <w:r>
        <w:rPr>
          <w:w w:val="102"/>
          <w:sz w:val="23"/>
          <w:szCs w:val="23"/>
        </w:rPr>
        <w:t>detailed</w:t>
      </w:r>
      <w:r>
        <w:rPr>
          <w:sz w:val="23"/>
          <w:szCs w:val="23"/>
        </w:rPr>
        <w:t xml:space="preserve"> </w:t>
      </w:r>
      <w:r>
        <w:rPr>
          <w:w w:val="102"/>
          <w:sz w:val="23"/>
          <w:szCs w:val="23"/>
        </w:rPr>
        <w:t>costing</w:t>
      </w:r>
      <w:r>
        <w:rPr>
          <w:sz w:val="23"/>
          <w:szCs w:val="23"/>
        </w:rPr>
        <w:t xml:space="preserve"> </w:t>
      </w:r>
      <w:r>
        <w:rPr>
          <w:w w:val="102"/>
          <w:sz w:val="23"/>
          <w:szCs w:val="23"/>
        </w:rPr>
        <w:t>covering</w:t>
      </w:r>
      <w:r>
        <w:rPr>
          <w:sz w:val="23"/>
          <w:szCs w:val="23"/>
        </w:rPr>
        <w:t xml:space="preserve"> </w:t>
      </w:r>
      <w:r>
        <w:rPr>
          <w:w w:val="102"/>
          <w:sz w:val="23"/>
          <w:szCs w:val="23"/>
        </w:rPr>
        <w:t>the</w:t>
      </w:r>
      <w:r>
        <w:rPr>
          <w:sz w:val="23"/>
          <w:szCs w:val="23"/>
        </w:rPr>
        <w:t xml:space="preserve"> </w:t>
      </w:r>
      <w:r>
        <w:rPr>
          <w:w w:val="102"/>
          <w:sz w:val="23"/>
          <w:szCs w:val="23"/>
        </w:rPr>
        <w:t>total</w:t>
      </w:r>
      <w:r>
        <w:rPr>
          <w:sz w:val="23"/>
          <w:szCs w:val="23"/>
        </w:rPr>
        <w:t xml:space="preserve"> </w:t>
      </w:r>
      <w:r>
        <w:rPr>
          <w:w w:val="102"/>
          <w:sz w:val="23"/>
          <w:szCs w:val="23"/>
        </w:rPr>
        <w:t>amount</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variations;</w:t>
      </w:r>
      <w:r>
        <w:rPr>
          <w:sz w:val="23"/>
          <w:szCs w:val="23"/>
        </w:rPr>
        <w:t xml:space="preserve"> </w:t>
      </w:r>
      <w:r>
        <w:rPr>
          <w:w w:val="102"/>
          <w:sz w:val="23"/>
          <w:szCs w:val="23"/>
        </w:rPr>
        <w:t>and</w:t>
      </w:r>
    </w:p>
    <w:p w:rsidR="00300549" w:rsidRDefault="00300549">
      <w:pPr>
        <w:spacing w:before="12" w:line="220" w:lineRule="exact"/>
        <w:rPr>
          <w:sz w:val="22"/>
          <w:szCs w:val="22"/>
        </w:rPr>
      </w:pPr>
    </w:p>
    <w:p w:rsidR="00300549" w:rsidRDefault="00BF290C">
      <w:pPr>
        <w:spacing w:line="248" w:lineRule="auto"/>
        <w:ind w:left="2266" w:right="240" w:hanging="504"/>
        <w:rPr>
          <w:sz w:val="23"/>
          <w:szCs w:val="23"/>
        </w:rPr>
      </w:pPr>
      <w:r>
        <w:rPr>
          <w:w w:val="102"/>
          <w:sz w:val="23"/>
          <w:szCs w:val="23"/>
        </w:rPr>
        <w:t>(d)</w:t>
      </w:r>
      <w:r>
        <w:rPr>
          <w:sz w:val="23"/>
          <w:szCs w:val="23"/>
        </w:rPr>
        <w:t xml:space="preserve">    </w:t>
      </w:r>
      <w:r>
        <w:rPr>
          <w:w w:val="102"/>
          <w:sz w:val="23"/>
          <w:szCs w:val="23"/>
        </w:rPr>
        <w:t>a</w:t>
      </w:r>
      <w:r>
        <w:rPr>
          <w:sz w:val="23"/>
          <w:szCs w:val="23"/>
        </w:rPr>
        <w:t xml:space="preserve">  </w:t>
      </w:r>
      <w:r>
        <w:rPr>
          <w:w w:val="102"/>
          <w:sz w:val="23"/>
          <w:szCs w:val="23"/>
        </w:rPr>
        <w:t>proposed</w:t>
      </w:r>
      <w:r>
        <w:rPr>
          <w:sz w:val="23"/>
          <w:szCs w:val="23"/>
        </w:rPr>
        <w:t xml:space="preserve">  </w:t>
      </w:r>
      <w:r>
        <w:rPr>
          <w:w w:val="102"/>
          <w:sz w:val="23"/>
          <w:szCs w:val="23"/>
        </w:rPr>
        <w:t>revision</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schedule</w:t>
      </w:r>
      <w:r>
        <w:rPr>
          <w:sz w:val="23"/>
          <w:szCs w:val="23"/>
        </w:rPr>
        <w:t xml:space="preserve">  </w:t>
      </w:r>
      <w:r>
        <w:rPr>
          <w:w w:val="102"/>
          <w:sz w:val="23"/>
          <w:szCs w:val="23"/>
        </w:rPr>
        <w:t>of</w:t>
      </w:r>
      <w:r>
        <w:rPr>
          <w:sz w:val="23"/>
          <w:szCs w:val="23"/>
        </w:rPr>
        <w:t xml:space="preserve">  </w:t>
      </w:r>
      <w:r>
        <w:rPr>
          <w:w w:val="102"/>
          <w:sz w:val="23"/>
          <w:szCs w:val="23"/>
        </w:rPr>
        <w:t>payments,</w:t>
      </w:r>
      <w:r>
        <w:rPr>
          <w:sz w:val="23"/>
          <w:szCs w:val="23"/>
        </w:rPr>
        <w:t xml:space="preserve">  </w:t>
      </w:r>
      <w:r>
        <w:rPr>
          <w:w w:val="102"/>
          <w:sz w:val="23"/>
          <w:szCs w:val="23"/>
        </w:rPr>
        <w:t>as</w:t>
      </w:r>
      <w:r>
        <w:rPr>
          <w:sz w:val="23"/>
          <w:szCs w:val="23"/>
        </w:rPr>
        <w:t xml:space="preserve">  </w:t>
      </w:r>
      <w:r>
        <w:rPr>
          <w:w w:val="102"/>
          <w:sz w:val="23"/>
          <w:szCs w:val="23"/>
        </w:rPr>
        <w:t>applicable, pursuant</w:t>
      </w:r>
      <w:r>
        <w:rPr>
          <w:sz w:val="23"/>
          <w:szCs w:val="23"/>
        </w:rPr>
        <w:t xml:space="preserve"> </w:t>
      </w:r>
      <w:r>
        <w:rPr>
          <w:w w:val="102"/>
          <w:sz w:val="23"/>
          <w:szCs w:val="23"/>
        </w:rPr>
        <w:t>to</w:t>
      </w:r>
      <w:r>
        <w:rPr>
          <w:sz w:val="23"/>
          <w:szCs w:val="23"/>
        </w:rPr>
        <w:t xml:space="preserve"> </w:t>
      </w:r>
      <w:r>
        <w:rPr>
          <w:w w:val="102"/>
          <w:sz w:val="23"/>
          <w:szCs w:val="23"/>
        </w:rPr>
        <w:t>Appendices</w:t>
      </w:r>
      <w:r>
        <w:rPr>
          <w:sz w:val="23"/>
          <w:szCs w:val="23"/>
        </w:rPr>
        <w:t xml:space="preserve"> </w:t>
      </w:r>
      <w:r>
        <w:rPr>
          <w:w w:val="102"/>
          <w:sz w:val="23"/>
          <w:szCs w:val="23"/>
        </w:rPr>
        <w:t>IV</w:t>
      </w:r>
      <w:r>
        <w:rPr>
          <w:sz w:val="23"/>
          <w:szCs w:val="23"/>
        </w:rPr>
        <w:t xml:space="preserve"> </w:t>
      </w:r>
      <w:r>
        <w:rPr>
          <w:w w:val="102"/>
          <w:sz w:val="23"/>
          <w:szCs w:val="23"/>
        </w:rPr>
        <w:t>and/or</w:t>
      </w:r>
      <w:r>
        <w:rPr>
          <w:sz w:val="23"/>
          <w:szCs w:val="23"/>
        </w:rPr>
        <w:t xml:space="preserve"> </w:t>
      </w:r>
      <w:r>
        <w:rPr>
          <w:w w:val="102"/>
          <w:sz w:val="23"/>
          <w:szCs w:val="23"/>
        </w:rPr>
        <w:t>V.</w:t>
      </w:r>
    </w:p>
    <w:p w:rsidR="00300549" w:rsidRDefault="00300549">
      <w:pPr>
        <w:spacing w:before="4" w:line="220" w:lineRule="exact"/>
        <w:rPr>
          <w:sz w:val="22"/>
          <w:szCs w:val="22"/>
        </w:rPr>
      </w:pPr>
    </w:p>
    <w:p w:rsidR="00300549" w:rsidRDefault="00BF290C">
      <w:pPr>
        <w:spacing w:line="245" w:lineRule="auto"/>
        <w:ind w:left="1762" w:right="238"/>
        <w:jc w:val="both"/>
        <w:rPr>
          <w:sz w:val="23"/>
          <w:szCs w:val="23"/>
        </w:rPr>
        <w:sectPr w:rsidR="00300549">
          <w:footerReference w:type="default" r:id="rId26"/>
          <w:pgSz w:w="12240" w:h="15840"/>
          <w:pgMar w:top="1280" w:right="1720" w:bottom="280" w:left="1720" w:header="0" w:footer="906" w:gutter="0"/>
          <w:cols w:space="720"/>
        </w:sectPr>
      </w:pPr>
      <w:r>
        <w:rPr>
          <w:w w:val="102"/>
          <w:sz w:val="23"/>
          <w:szCs w:val="23"/>
        </w:rPr>
        <w:t>No</w:t>
      </w:r>
      <w:r>
        <w:rPr>
          <w:sz w:val="23"/>
          <w:szCs w:val="23"/>
        </w:rPr>
        <w:t xml:space="preserve">   </w:t>
      </w:r>
      <w:r>
        <w:rPr>
          <w:w w:val="102"/>
          <w:sz w:val="23"/>
          <w:szCs w:val="23"/>
        </w:rPr>
        <w:t>variation</w:t>
      </w:r>
      <w:r>
        <w:rPr>
          <w:sz w:val="23"/>
          <w:szCs w:val="23"/>
        </w:rPr>
        <w:t xml:space="preserve">   </w:t>
      </w:r>
      <w:r>
        <w:rPr>
          <w:w w:val="102"/>
          <w:sz w:val="23"/>
          <w:szCs w:val="23"/>
        </w:rPr>
        <w:t>will</w:t>
      </w:r>
      <w:r>
        <w:rPr>
          <w:sz w:val="23"/>
          <w:szCs w:val="23"/>
        </w:rPr>
        <w:t xml:space="preserve">   </w:t>
      </w:r>
      <w:r>
        <w:rPr>
          <w:w w:val="102"/>
          <w:sz w:val="23"/>
          <w:szCs w:val="23"/>
        </w:rPr>
        <w:t>be</w:t>
      </w:r>
      <w:r>
        <w:rPr>
          <w:sz w:val="23"/>
          <w:szCs w:val="23"/>
        </w:rPr>
        <w:t xml:space="preserve">   </w:t>
      </w:r>
      <w:r>
        <w:rPr>
          <w:w w:val="102"/>
          <w:sz w:val="23"/>
          <w:szCs w:val="23"/>
        </w:rPr>
        <w:t>allowed</w:t>
      </w:r>
      <w:r>
        <w:rPr>
          <w:sz w:val="23"/>
          <w:szCs w:val="23"/>
        </w:rPr>
        <w:t xml:space="preserve">   </w:t>
      </w:r>
      <w:r>
        <w:rPr>
          <w:w w:val="102"/>
          <w:sz w:val="23"/>
          <w:szCs w:val="23"/>
        </w:rPr>
        <w:t>that</w:t>
      </w:r>
      <w:r>
        <w:rPr>
          <w:sz w:val="23"/>
          <w:szCs w:val="23"/>
        </w:rPr>
        <w:t xml:space="preserve">   </w:t>
      </w:r>
      <w:r>
        <w:rPr>
          <w:w w:val="102"/>
          <w:sz w:val="23"/>
          <w:szCs w:val="23"/>
        </w:rPr>
        <w:t>exceeds</w:t>
      </w:r>
      <w:r>
        <w:rPr>
          <w:sz w:val="23"/>
          <w:szCs w:val="23"/>
        </w:rPr>
        <w:t xml:space="preserve">   </w:t>
      </w:r>
      <w:r>
        <w:rPr>
          <w:w w:val="102"/>
          <w:sz w:val="23"/>
          <w:szCs w:val="23"/>
        </w:rPr>
        <w:t>either</w:t>
      </w:r>
      <w:r>
        <w:rPr>
          <w:sz w:val="23"/>
          <w:szCs w:val="23"/>
        </w:rPr>
        <w:t xml:space="preserve">   </w:t>
      </w:r>
      <w:r>
        <w:rPr>
          <w:w w:val="102"/>
          <w:sz w:val="23"/>
          <w:szCs w:val="23"/>
        </w:rPr>
        <w:t>individually</w:t>
      </w:r>
      <w:r>
        <w:rPr>
          <w:sz w:val="23"/>
          <w:szCs w:val="23"/>
        </w:rPr>
        <w:t xml:space="preserve">   </w:t>
      </w:r>
      <w:r>
        <w:rPr>
          <w:w w:val="102"/>
          <w:sz w:val="23"/>
          <w:szCs w:val="23"/>
        </w:rPr>
        <w:t>or cumulatively</w:t>
      </w:r>
      <w:r>
        <w:rPr>
          <w:sz w:val="23"/>
          <w:szCs w:val="23"/>
        </w:rPr>
        <w:t xml:space="preserve">  </w:t>
      </w:r>
      <w:r>
        <w:rPr>
          <w:w w:val="102"/>
          <w:sz w:val="23"/>
          <w:szCs w:val="23"/>
        </w:rPr>
        <w:t>an</w:t>
      </w:r>
      <w:r>
        <w:rPr>
          <w:sz w:val="23"/>
          <w:szCs w:val="23"/>
        </w:rPr>
        <w:t xml:space="preserve">  </w:t>
      </w:r>
      <w:r>
        <w:rPr>
          <w:w w:val="102"/>
          <w:sz w:val="23"/>
          <w:szCs w:val="23"/>
        </w:rPr>
        <w:t>amount</w:t>
      </w:r>
      <w:r>
        <w:rPr>
          <w:sz w:val="23"/>
          <w:szCs w:val="23"/>
        </w:rPr>
        <w:t xml:space="preserve">  </w:t>
      </w:r>
      <w:r>
        <w:rPr>
          <w:w w:val="102"/>
          <w:sz w:val="23"/>
          <w:szCs w:val="23"/>
        </w:rPr>
        <w:t>exceeding</w:t>
      </w:r>
      <w:r>
        <w:rPr>
          <w:sz w:val="23"/>
          <w:szCs w:val="23"/>
        </w:rPr>
        <w:t xml:space="preserve">  </w:t>
      </w:r>
      <w:r>
        <w:rPr>
          <w:w w:val="102"/>
          <w:sz w:val="23"/>
          <w:szCs w:val="23"/>
        </w:rPr>
        <w:t>ten</w:t>
      </w:r>
      <w:r>
        <w:rPr>
          <w:sz w:val="23"/>
          <w:szCs w:val="23"/>
        </w:rPr>
        <w:t xml:space="preserve">  </w:t>
      </w:r>
      <w:r>
        <w:rPr>
          <w:w w:val="102"/>
          <w:sz w:val="23"/>
          <w:szCs w:val="23"/>
        </w:rPr>
        <w:t>percent</w:t>
      </w:r>
      <w:r>
        <w:rPr>
          <w:sz w:val="23"/>
          <w:szCs w:val="23"/>
        </w:rPr>
        <w:t xml:space="preserve">  </w:t>
      </w:r>
      <w:r>
        <w:rPr>
          <w:w w:val="102"/>
          <w:sz w:val="23"/>
          <w:szCs w:val="23"/>
        </w:rPr>
        <w:t>(10%)</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original contract</w:t>
      </w:r>
      <w:r>
        <w:rPr>
          <w:sz w:val="23"/>
          <w:szCs w:val="23"/>
        </w:rPr>
        <w:t xml:space="preserve">   </w:t>
      </w:r>
      <w:r>
        <w:rPr>
          <w:w w:val="102"/>
          <w:sz w:val="23"/>
          <w:szCs w:val="23"/>
        </w:rPr>
        <w:t>price</w:t>
      </w:r>
      <w:r>
        <w:rPr>
          <w:sz w:val="23"/>
          <w:szCs w:val="23"/>
        </w:rPr>
        <w:t xml:space="preserve">   </w:t>
      </w:r>
      <w:r>
        <w:rPr>
          <w:w w:val="102"/>
          <w:sz w:val="23"/>
          <w:szCs w:val="23"/>
        </w:rPr>
        <w:t>provided</w:t>
      </w:r>
      <w:r>
        <w:rPr>
          <w:sz w:val="23"/>
          <w:szCs w:val="23"/>
        </w:rPr>
        <w:t xml:space="preserve">   </w:t>
      </w:r>
      <w:r>
        <w:rPr>
          <w:w w:val="102"/>
          <w:sz w:val="23"/>
          <w:szCs w:val="23"/>
        </w:rPr>
        <w:t>further</w:t>
      </w:r>
      <w:r>
        <w:rPr>
          <w:sz w:val="23"/>
          <w:szCs w:val="23"/>
        </w:rPr>
        <w:t xml:space="preserve">   </w:t>
      </w:r>
      <w:r>
        <w:rPr>
          <w:w w:val="102"/>
          <w:sz w:val="23"/>
          <w:szCs w:val="23"/>
        </w:rPr>
        <w:t>that</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issues</w:t>
      </w:r>
      <w:r>
        <w:rPr>
          <w:sz w:val="23"/>
          <w:szCs w:val="23"/>
        </w:rPr>
        <w:t xml:space="preserve">   </w:t>
      </w:r>
      <w:r>
        <w:rPr>
          <w:w w:val="102"/>
          <w:sz w:val="23"/>
          <w:szCs w:val="23"/>
        </w:rPr>
        <w:t>a Certificate</w:t>
      </w:r>
      <w:r>
        <w:rPr>
          <w:sz w:val="23"/>
          <w:szCs w:val="23"/>
        </w:rPr>
        <w:t xml:space="preserve"> </w:t>
      </w:r>
      <w:r>
        <w:rPr>
          <w:w w:val="102"/>
          <w:sz w:val="23"/>
          <w:szCs w:val="23"/>
        </w:rPr>
        <w:t>of</w:t>
      </w:r>
      <w:r>
        <w:rPr>
          <w:sz w:val="23"/>
          <w:szCs w:val="23"/>
        </w:rPr>
        <w:t xml:space="preserve"> </w:t>
      </w:r>
      <w:r>
        <w:rPr>
          <w:w w:val="102"/>
          <w:sz w:val="23"/>
          <w:szCs w:val="23"/>
        </w:rPr>
        <w:t>Availability</w:t>
      </w:r>
      <w:r>
        <w:rPr>
          <w:sz w:val="23"/>
          <w:szCs w:val="23"/>
        </w:rPr>
        <w:t xml:space="preserve"> </w:t>
      </w:r>
      <w:r>
        <w:rPr>
          <w:w w:val="102"/>
          <w:sz w:val="23"/>
          <w:szCs w:val="23"/>
        </w:rPr>
        <w:t>of</w:t>
      </w:r>
      <w:r>
        <w:rPr>
          <w:sz w:val="23"/>
          <w:szCs w:val="23"/>
        </w:rPr>
        <w:t xml:space="preserve"> </w:t>
      </w:r>
      <w:r>
        <w:rPr>
          <w:w w:val="102"/>
          <w:sz w:val="23"/>
          <w:szCs w:val="23"/>
        </w:rPr>
        <w:t>Funds</w:t>
      </w:r>
      <w:r>
        <w:rPr>
          <w:sz w:val="23"/>
          <w:szCs w:val="23"/>
        </w:rPr>
        <w:t xml:space="preserve"> </w:t>
      </w:r>
      <w:r>
        <w:rPr>
          <w:w w:val="102"/>
          <w:sz w:val="23"/>
          <w:szCs w:val="23"/>
        </w:rPr>
        <w:t>covering</w:t>
      </w:r>
      <w:r>
        <w:rPr>
          <w:sz w:val="23"/>
          <w:szCs w:val="23"/>
        </w:rPr>
        <w:t xml:space="preserve"> </w:t>
      </w:r>
      <w:r>
        <w:rPr>
          <w:w w:val="102"/>
          <w:sz w:val="23"/>
          <w:szCs w:val="23"/>
        </w:rPr>
        <w:t>the</w:t>
      </w:r>
      <w:r>
        <w:rPr>
          <w:sz w:val="23"/>
          <w:szCs w:val="23"/>
        </w:rPr>
        <w:t xml:space="preserve"> </w:t>
      </w:r>
      <w:r>
        <w:rPr>
          <w:w w:val="102"/>
          <w:sz w:val="23"/>
          <w:szCs w:val="23"/>
        </w:rPr>
        <w:t>amount</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variation.</w:t>
      </w:r>
    </w:p>
    <w:p w:rsidR="00300549" w:rsidRDefault="00BF290C">
      <w:pPr>
        <w:spacing w:before="20"/>
        <w:ind w:left="1018"/>
        <w:rPr>
          <w:sz w:val="53"/>
          <w:szCs w:val="53"/>
        </w:rPr>
      </w:pPr>
      <w:r>
        <w:rPr>
          <w:b/>
          <w:i/>
          <w:sz w:val="53"/>
          <w:szCs w:val="53"/>
        </w:rPr>
        <w:lastRenderedPageBreak/>
        <w:t>Section VI. Terms of Reference</w:t>
      </w:r>
    </w:p>
    <w:p w:rsidR="00300549" w:rsidRDefault="00300549">
      <w:pPr>
        <w:spacing w:line="200" w:lineRule="exact"/>
      </w:pPr>
    </w:p>
    <w:p w:rsidR="00300549" w:rsidRDefault="00300549">
      <w:pPr>
        <w:spacing w:before="1" w:line="280" w:lineRule="exact"/>
        <w:rPr>
          <w:sz w:val="28"/>
          <w:szCs w:val="28"/>
        </w:rPr>
      </w:pPr>
    </w:p>
    <w:p w:rsidR="00300549" w:rsidRDefault="00BF290C">
      <w:pPr>
        <w:spacing w:line="245" w:lineRule="auto"/>
        <w:ind w:left="152" w:right="124"/>
        <w:jc w:val="both"/>
        <w:rPr>
          <w:sz w:val="23"/>
          <w:szCs w:val="23"/>
        </w:rPr>
        <w:sectPr w:rsidR="00300549">
          <w:pgSz w:w="12240" w:h="15840"/>
          <w:pgMar w:top="1340" w:right="1720" w:bottom="280" w:left="1720" w:header="0" w:footer="906" w:gutter="0"/>
          <w:cols w:space="720"/>
        </w:sectPr>
      </w:pPr>
      <w:r>
        <w:rPr>
          <w:i/>
          <w:w w:val="102"/>
          <w:sz w:val="23"/>
          <w:szCs w:val="23"/>
        </w:rPr>
        <w:t>[Terms</w:t>
      </w:r>
      <w:r>
        <w:rPr>
          <w:i/>
          <w:sz w:val="23"/>
          <w:szCs w:val="23"/>
        </w:rPr>
        <w:t xml:space="preserve">   </w:t>
      </w:r>
      <w:r>
        <w:rPr>
          <w:i/>
          <w:w w:val="102"/>
          <w:sz w:val="23"/>
          <w:szCs w:val="23"/>
        </w:rPr>
        <w:t>of</w:t>
      </w:r>
      <w:r>
        <w:rPr>
          <w:i/>
          <w:sz w:val="23"/>
          <w:szCs w:val="23"/>
        </w:rPr>
        <w:t xml:space="preserve">   </w:t>
      </w:r>
      <w:r>
        <w:rPr>
          <w:i/>
          <w:w w:val="102"/>
          <w:sz w:val="23"/>
          <w:szCs w:val="23"/>
        </w:rPr>
        <w:t>Reference</w:t>
      </w:r>
      <w:r>
        <w:rPr>
          <w:i/>
          <w:sz w:val="23"/>
          <w:szCs w:val="23"/>
        </w:rPr>
        <w:t xml:space="preserve">   </w:t>
      </w:r>
      <w:r>
        <w:rPr>
          <w:i/>
          <w:w w:val="102"/>
          <w:sz w:val="23"/>
          <w:szCs w:val="23"/>
        </w:rPr>
        <w:t>normally</w:t>
      </w:r>
      <w:r>
        <w:rPr>
          <w:i/>
          <w:sz w:val="23"/>
          <w:szCs w:val="23"/>
        </w:rPr>
        <w:t xml:space="preserve">   </w:t>
      </w:r>
      <w:r>
        <w:rPr>
          <w:i/>
          <w:w w:val="102"/>
          <w:sz w:val="23"/>
          <w:szCs w:val="23"/>
        </w:rPr>
        <w:t>contain</w:t>
      </w:r>
      <w:r>
        <w:rPr>
          <w:i/>
          <w:sz w:val="23"/>
          <w:szCs w:val="23"/>
        </w:rPr>
        <w:t xml:space="preserve">   </w:t>
      </w:r>
      <w:r>
        <w:rPr>
          <w:i/>
          <w:w w:val="102"/>
          <w:sz w:val="23"/>
          <w:szCs w:val="23"/>
        </w:rPr>
        <w:t>the</w:t>
      </w:r>
      <w:r>
        <w:rPr>
          <w:i/>
          <w:sz w:val="23"/>
          <w:szCs w:val="23"/>
        </w:rPr>
        <w:t xml:space="preserve">   </w:t>
      </w:r>
      <w:r>
        <w:rPr>
          <w:i/>
          <w:w w:val="102"/>
          <w:sz w:val="23"/>
          <w:szCs w:val="23"/>
        </w:rPr>
        <w:t>following</w:t>
      </w:r>
      <w:r>
        <w:rPr>
          <w:i/>
          <w:sz w:val="23"/>
          <w:szCs w:val="23"/>
        </w:rPr>
        <w:t xml:space="preserve">   </w:t>
      </w:r>
      <w:r>
        <w:rPr>
          <w:i/>
          <w:w w:val="102"/>
          <w:sz w:val="23"/>
          <w:szCs w:val="23"/>
        </w:rPr>
        <w:t>sections:</w:t>
      </w:r>
      <w:r>
        <w:rPr>
          <w:i/>
          <w:sz w:val="23"/>
          <w:szCs w:val="23"/>
        </w:rPr>
        <w:t xml:space="preserve">   </w:t>
      </w:r>
      <w:r>
        <w:rPr>
          <w:i/>
          <w:w w:val="102"/>
          <w:sz w:val="23"/>
          <w:szCs w:val="23"/>
        </w:rPr>
        <w:t>(a)</w:t>
      </w:r>
      <w:r>
        <w:rPr>
          <w:i/>
          <w:sz w:val="23"/>
          <w:szCs w:val="23"/>
        </w:rPr>
        <w:t xml:space="preserve">   </w:t>
      </w:r>
      <w:r>
        <w:rPr>
          <w:i/>
          <w:w w:val="102"/>
          <w:sz w:val="23"/>
          <w:szCs w:val="23"/>
        </w:rPr>
        <w:t>Background;</w:t>
      </w:r>
      <w:r>
        <w:rPr>
          <w:i/>
          <w:sz w:val="23"/>
          <w:szCs w:val="23"/>
        </w:rPr>
        <w:t xml:space="preserve">   </w:t>
      </w:r>
      <w:r>
        <w:rPr>
          <w:i/>
          <w:w w:val="102"/>
          <w:sz w:val="23"/>
          <w:szCs w:val="23"/>
        </w:rPr>
        <w:t>(b) Objectives;</w:t>
      </w:r>
      <w:r>
        <w:rPr>
          <w:i/>
          <w:sz w:val="23"/>
          <w:szCs w:val="23"/>
        </w:rPr>
        <w:t xml:space="preserve"> </w:t>
      </w:r>
      <w:r>
        <w:rPr>
          <w:i/>
          <w:w w:val="102"/>
          <w:sz w:val="23"/>
          <w:szCs w:val="23"/>
        </w:rPr>
        <w:t>(c)</w:t>
      </w:r>
      <w:r>
        <w:rPr>
          <w:i/>
          <w:sz w:val="23"/>
          <w:szCs w:val="23"/>
        </w:rPr>
        <w:t xml:space="preserve"> </w:t>
      </w:r>
      <w:r>
        <w:rPr>
          <w:i/>
          <w:w w:val="102"/>
          <w:sz w:val="23"/>
          <w:szCs w:val="23"/>
        </w:rPr>
        <w:t>Scope</w:t>
      </w:r>
      <w:r>
        <w:rPr>
          <w:i/>
          <w:sz w:val="23"/>
          <w:szCs w:val="23"/>
        </w:rPr>
        <w:t xml:space="preserve"> </w:t>
      </w:r>
      <w:r>
        <w:rPr>
          <w:i/>
          <w:w w:val="102"/>
          <w:sz w:val="23"/>
          <w:szCs w:val="23"/>
        </w:rPr>
        <w:t>of</w:t>
      </w:r>
      <w:r>
        <w:rPr>
          <w:i/>
          <w:sz w:val="23"/>
          <w:szCs w:val="23"/>
        </w:rPr>
        <w:t xml:space="preserve"> </w:t>
      </w:r>
      <w:r>
        <w:rPr>
          <w:i/>
          <w:w w:val="102"/>
          <w:sz w:val="23"/>
          <w:szCs w:val="23"/>
        </w:rPr>
        <w:t>the</w:t>
      </w:r>
      <w:r>
        <w:rPr>
          <w:i/>
          <w:sz w:val="23"/>
          <w:szCs w:val="23"/>
        </w:rPr>
        <w:t xml:space="preserve"> </w:t>
      </w:r>
      <w:r>
        <w:rPr>
          <w:i/>
          <w:w w:val="102"/>
          <w:sz w:val="23"/>
          <w:szCs w:val="23"/>
        </w:rPr>
        <w:t>Services;</w:t>
      </w:r>
      <w:r>
        <w:rPr>
          <w:i/>
          <w:sz w:val="23"/>
          <w:szCs w:val="23"/>
        </w:rPr>
        <w:t xml:space="preserve"> </w:t>
      </w:r>
      <w:r>
        <w:rPr>
          <w:i/>
          <w:w w:val="102"/>
          <w:sz w:val="23"/>
          <w:szCs w:val="23"/>
        </w:rPr>
        <w:t>(d)</w:t>
      </w:r>
      <w:r>
        <w:rPr>
          <w:i/>
          <w:sz w:val="23"/>
          <w:szCs w:val="23"/>
        </w:rPr>
        <w:t xml:space="preserve"> </w:t>
      </w:r>
      <w:r>
        <w:rPr>
          <w:i/>
          <w:w w:val="102"/>
          <w:sz w:val="23"/>
          <w:szCs w:val="23"/>
        </w:rPr>
        <w:t>Training</w:t>
      </w:r>
      <w:r>
        <w:rPr>
          <w:i/>
          <w:sz w:val="23"/>
          <w:szCs w:val="23"/>
        </w:rPr>
        <w:t xml:space="preserve"> </w:t>
      </w:r>
      <w:r>
        <w:rPr>
          <w:i/>
          <w:w w:val="102"/>
          <w:sz w:val="23"/>
          <w:szCs w:val="23"/>
        </w:rPr>
        <w:t>(when</w:t>
      </w:r>
      <w:r>
        <w:rPr>
          <w:i/>
          <w:sz w:val="23"/>
          <w:szCs w:val="23"/>
        </w:rPr>
        <w:t xml:space="preserve"> </w:t>
      </w:r>
      <w:r>
        <w:rPr>
          <w:i/>
          <w:w w:val="102"/>
          <w:sz w:val="23"/>
          <w:szCs w:val="23"/>
        </w:rPr>
        <w:t>appropriate);</w:t>
      </w:r>
      <w:r>
        <w:rPr>
          <w:i/>
          <w:sz w:val="23"/>
          <w:szCs w:val="23"/>
        </w:rPr>
        <w:t xml:space="preserve"> </w:t>
      </w:r>
      <w:r>
        <w:rPr>
          <w:i/>
          <w:w w:val="102"/>
          <w:sz w:val="23"/>
          <w:szCs w:val="23"/>
        </w:rPr>
        <w:t>(e)</w:t>
      </w:r>
      <w:r>
        <w:rPr>
          <w:i/>
          <w:sz w:val="23"/>
          <w:szCs w:val="23"/>
        </w:rPr>
        <w:t xml:space="preserve"> </w:t>
      </w:r>
      <w:r>
        <w:rPr>
          <w:i/>
          <w:w w:val="102"/>
          <w:sz w:val="23"/>
          <w:szCs w:val="23"/>
        </w:rPr>
        <w:t>Reports</w:t>
      </w:r>
      <w:r>
        <w:rPr>
          <w:i/>
          <w:sz w:val="23"/>
          <w:szCs w:val="23"/>
        </w:rPr>
        <w:t xml:space="preserve"> </w:t>
      </w:r>
      <w:r>
        <w:rPr>
          <w:i/>
          <w:w w:val="102"/>
          <w:sz w:val="23"/>
          <w:szCs w:val="23"/>
        </w:rPr>
        <w:t>and</w:t>
      </w:r>
      <w:r>
        <w:rPr>
          <w:i/>
          <w:sz w:val="23"/>
          <w:szCs w:val="23"/>
        </w:rPr>
        <w:t xml:space="preserve"> </w:t>
      </w:r>
      <w:r>
        <w:rPr>
          <w:i/>
          <w:w w:val="102"/>
          <w:sz w:val="23"/>
          <w:szCs w:val="23"/>
        </w:rPr>
        <w:t>Time Schedule;</w:t>
      </w:r>
      <w:r>
        <w:rPr>
          <w:i/>
          <w:sz w:val="23"/>
          <w:szCs w:val="23"/>
        </w:rPr>
        <w:t xml:space="preserve">  </w:t>
      </w:r>
      <w:r>
        <w:rPr>
          <w:i/>
          <w:w w:val="102"/>
          <w:sz w:val="23"/>
          <w:szCs w:val="23"/>
        </w:rPr>
        <w:t>and</w:t>
      </w:r>
      <w:r>
        <w:rPr>
          <w:i/>
          <w:sz w:val="23"/>
          <w:szCs w:val="23"/>
        </w:rPr>
        <w:t xml:space="preserve">  </w:t>
      </w:r>
      <w:r>
        <w:rPr>
          <w:i/>
          <w:w w:val="102"/>
          <w:sz w:val="23"/>
          <w:szCs w:val="23"/>
        </w:rPr>
        <w:t>(f)</w:t>
      </w:r>
      <w:r>
        <w:rPr>
          <w:i/>
          <w:sz w:val="23"/>
          <w:szCs w:val="23"/>
        </w:rPr>
        <w:t xml:space="preserve">  </w:t>
      </w:r>
      <w:r>
        <w:rPr>
          <w:i/>
          <w:w w:val="102"/>
          <w:sz w:val="23"/>
          <w:szCs w:val="23"/>
        </w:rPr>
        <w:t>Data,</w:t>
      </w:r>
      <w:r>
        <w:rPr>
          <w:i/>
          <w:sz w:val="23"/>
          <w:szCs w:val="23"/>
        </w:rPr>
        <w:t xml:space="preserve">  </w:t>
      </w:r>
      <w:r>
        <w:rPr>
          <w:i/>
          <w:w w:val="102"/>
          <w:sz w:val="23"/>
          <w:szCs w:val="23"/>
        </w:rPr>
        <w:t>Local</w:t>
      </w:r>
      <w:r>
        <w:rPr>
          <w:i/>
          <w:sz w:val="23"/>
          <w:szCs w:val="23"/>
        </w:rPr>
        <w:t xml:space="preserve">  </w:t>
      </w:r>
      <w:r>
        <w:rPr>
          <w:i/>
          <w:w w:val="102"/>
          <w:sz w:val="23"/>
          <w:szCs w:val="23"/>
        </w:rPr>
        <w:t>Services,</w:t>
      </w:r>
      <w:r>
        <w:rPr>
          <w:i/>
          <w:sz w:val="23"/>
          <w:szCs w:val="23"/>
        </w:rPr>
        <w:t xml:space="preserve">  </w:t>
      </w:r>
      <w:r>
        <w:rPr>
          <w:i/>
          <w:w w:val="102"/>
          <w:sz w:val="23"/>
          <w:szCs w:val="23"/>
        </w:rPr>
        <w:t>Personnel,</w:t>
      </w:r>
      <w:r>
        <w:rPr>
          <w:i/>
          <w:sz w:val="23"/>
          <w:szCs w:val="23"/>
        </w:rPr>
        <w:t xml:space="preserve">  </w:t>
      </w:r>
      <w:r>
        <w:rPr>
          <w:i/>
          <w:w w:val="102"/>
          <w:sz w:val="23"/>
          <w:szCs w:val="23"/>
        </w:rPr>
        <w:t>and</w:t>
      </w:r>
      <w:r>
        <w:rPr>
          <w:i/>
          <w:sz w:val="23"/>
          <w:szCs w:val="23"/>
        </w:rPr>
        <w:t xml:space="preserve">  </w:t>
      </w:r>
      <w:r>
        <w:rPr>
          <w:i/>
          <w:w w:val="102"/>
          <w:sz w:val="23"/>
          <w:szCs w:val="23"/>
        </w:rPr>
        <w:t>Facilities</w:t>
      </w:r>
      <w:r>
        <w:rPr>
          <w:i/>
          <w:sz w:val="23"/>
          <w:szCs w:val="23"/>
        </w:rPr>
        <w:t xml:space="preserve">  </w:t>
      </w:r>
      <w:r>
        <w:rPr>
          <w:i/>
          <w:w w:val="102"/>
          <w:sz w:val="23"/>
          <w:szCs w:val="23"/>
        </w:rPr>
        <w:t>to</w:t>
      </w:r>
      <w:r>
        <w:rPr>
          <w:i/>
          <w:sz w:val="23"/>
          <w:szCs w:val="23"/>
        </w:rPr>
        <w:t xml:space="preserve">  </w:t>
      </w:r>
      <w:r>
        <w:rPr>
          <w:i/>
          <w:w w:val="102"/>
          <w:sz w:val="23"/>
          <w:szCs w:val="23"/>
        </w:rPr>
        <w:t>be</w:t>
      </w:r>
      <w:r>
        <w:rPr>
          <w:i/>
          <w:sz w:val="23"/>
          <w:szCs w:val="23"/>
        </w:rPr>
        <w:t xml:space="preserve">  </w:t>
      </w:r>
      <w:r>
        <w:rPr>
          <w:i/>
          <w:w w:val="102"/>
          <w:sz w:val="23"/>
          <w:szCs w:val="23"/>
        </w:rPr>
        <w:t>provided</w:t>
      </w:r>
      <w:r>
        <w:rPr>
          <w:i/>
          <w:sz w:val="23"/>
          <w:szCs w:val="23"/>
        </w:rPr>
        <w:t xml:space="preserve">  </w:t>
      </w:r>
      <w:r>
        <w:rPr>
          <w:i/>
          <w:w w:val="102"/>
          <w:sz w:val="23"/>
          <w:szCs w:val="23"/>
        </w:rPr>
        <w:t>by</w:t>
      </w:r>
      <w:r>
        <w:rPr>
          <w:i/>
          <w:sz w:val="23"/>
          <w:szCs w:val="23"/>
        </w:rPr>
        <w:t xml:space="preserve">  </w:t>
      </w:r>
      <w:r>
        <w:rPr>
          <w:i/>
          <w:w w:val="102"/>
          <w:sz w:val="23"/>
          <w:szCs w:val="23"/>
        </w:rPr>
        <w:t>the Procuring</w:t>
      </w:r>
      <w:r>
        <w:rPr>
          <w:i/>
          <w:sz w:val="23"/>
          <w:szCs w:val="23"/>
        </w:rPr>
        <w:t xml:space="preserve"> </w:t>
      </w:r>
      <w:r>
        <w:rPr>
          <w:i/>
          <w:w w:val="102"/>
          <w:sz w:val="23"/>
          <w:szCs w:val="23"/>
        </w:rPr>
        <w:t>Entity.]</w:t>
      </w:r>
    </w:p>
    <w:p w:rsidR="00300549" w:rsidRDefault="00BF290C">
      <w:pPr>
        <w:spacing w:before="20"/>
        <w:ind w:left="1312" w:right="1324"/>
        <w:jc w:val="center"/>
        <w:rPr>
          <w:sz w:val="53"/>
          <w:szCs w:val="53"/>
        </w:rPr>
      </w:pPr>
      <w:r>
        <w:rPr>
          <w:b/>
          <w:i/>
          <w:sz w:val="53"/>
          <w:szCs w:val="53"/>
        </w:rPr>
        <w:lastRenderedPageBreak/>
        <w:t>Section VII. Bidding Forms</w:t>
      </w:r>
    </w:p>
    <w:p w:rsidR="00300549" w:rsidRDefault="00300549">
      <w:pPr>
        <w:spacing w:line="200" w:lineRule="exact"/>
      </w:pPr>
    </w:p>
    <w:p w:rsidR="00300549" w:rsidRDefault="00300549">
      <w:pPr>
        <w:spacing w:before="20" w:line="260" w:lineRule="exact"/>
        <w:rPr>
          <w:sz w:val="26"/>
          <w:szCs w:val="26"/>
        </w:rPr>
      </w:pPr>
    </w:p>
    <w:p w:rsidR="00300549" w:rsidRDefault="00BF290C">
      <w:pPr>
        <w:ind w:left="112" w:right="146"/>
        <w:jc w:val="center"/>
        <w:rPr>
          <w:sz w:val="26"/>
          <w:szCs w:val="26"/>
        </w:rPr>
      </w:pPr>
      <w:r>
        <w:rPr>
          <w:w w:val="101"/>
          <w:sz w:val="26"/>
          <w:szCs w:val="26"/>
        </w:rPr>
        <w:t>Eligibility</w:t>
      </w:r>
      <w:r>
        <w:rPr>
          <w:sz w:val="26"/>
          <w:szCs w:val="26"/>
        </w:rPr>
        <w:t xml:space="preserve"> </w:t>
      </w:r>
      <w:r>
        <w:rPr>
          <w:w w:val="101"/>
          <w:sz w:val="26"/>
          <w:szCs w:val="26"/>
        </w:rPr>
        <w:t>Documents</w:t>
      </w:r>
      <w:r>
        <w:rPr>
          <w:sz w:val="26"/>
          <w:szCs w:val="26"/>
        </w:rPr>
        <w:t xml:space="preserve"> </w:t>
      </w:r>
      <w:r>
        <w:rPr>
          <w:w w:val="101"/>
          <w:sz w:val="26"/>
          <w:szCs w:val="26"/>
        </w:rPr>
        <w:t>Submission</w:t>
      </w:r>
      <w:r>
        <w:rPr>
          <w:sz w:val="26"/>
          <w:szCs w:val="26"/>
        </w:rPr>
        <w:t xml:space="preserve"> </w:t>
      </w:r>
      <w:r>
        <w:rPr>
          <w:w w:val="101"/>
          <w:sz w:val="26"/>
          <w:szCs w:val="26"/>
        </w:rPr>
        <w:t>Form........................................................102</w:t>
      </w:r>
    </w:p>
    <w:p w:rsidR="00300549" w:rsidRDefault="00300549">
      <w:pPr>
        <w:spacing w:before="6" w:line="100" w:lineRule="exact"/>
        <w:rPr>
          <w:sz w:val="11"/>
          <w:szCs w:val="11"/>
        </w:rPr>
      </w:pPr>
    </w:p>
    <w:p w:rsidR="00300549" w:rsidRDefault="00BF290C">
      <w:pPr>
        <w:ind w:left="112" w:right="146"/>
        <w:jc w:val="center"/>
        <w:rPr>
          <w:sz w:val="26"/>
          <w:szCs w:val="26"/>
        </w:rPr>
      </w:pPr>
      <w:r>
        <w:rPr>
          <w:w w:val="101"/>
          <w:sz w:val="26"/>
          <w:szCs w:val="26"/>
        </w:rPr>
        <w:t>Technical</w:t>
      </w:r>
      <w:r>
        <w:rPr>
          <w:sz w:val="26"/>
          <w:szCs w:val="26"/>
        </w:rPr>
        <w:t xml:space="preserve"> </w:t>
      </w:r>
      <w:r>
        <w:rPr>
          <w:w w:val="101"/>
          <w:sz w:val="26"/>
          <w:szCs w:val="26"/>
        </w:rPr>
        <w:t>Proposal</w:t>
      </w:r>
      <w:r>
        <w:rPr>
          <w:sz w:val="26"/>
          <w:szCs w:val="26"/>
        </w:rPr>
        <w:t xml:space="preserve"> </w:t>
      </w:r>
      <w:r>
        <w:rPr>
          <w:w w:val="101"/>
          <w:sz w:val="26"/>
          <w:szCs w:val="26"/>
        </w:rPr>
        <w:t>Forms..............................................................................103</w:t>
      </w:r>
    </w:p>
    <w:p w:rsidR="00300549" w:rsidRDefault="00300549">
      <w:pPr>
        <w:spacing w:before="9" w:line="100" w:lineRule="exact"/>
        <w:rPr>
          <w:sz w:val="11"/>
          <w:szCs w:val="11"/>
        </w:rPr>
      </w:pPr>
    </w:p>
    <w:p w:rsidR="00300549" w:rsidRDefault="00BF290C">
      <w:pPr>
        <w:ind w:left="112" w:right="146"/>
        <w:jc w:val="center"/>
        <w:rPr>
          <w:sz w:val="26"/>
          <w:szCs w:val="26"/>
        </w:rPr>
      </w:pPr>
      <w:r>
        <w:rPr>
          <w:w w:val="101"/>
          <w:sz w:val="26"/>
          <w:szCs w:val="26"/>
        </w:rPr>
        <w:t>Financial</w:t>
      </w:r>
      <w:r>
        <w:rPr>
          <w:sz w:val="26"/>
          <w:szCs w:val="26"/>
        </w:rPr>
        <w:t xml:space="preserve"> </w:t>
      </w:r>
      <w:r>
        <w:rPr>
          <w:w w:val="101"/>
          <w:sz w:val="26"/>
          <w:szCs w:val="26"/>
        </w:rPr>
        <w:t>Proposal</w:t>
      </w:r>
      <w:r>
        <w:rPr>
          <w:sz w:val="26"/>
          <w:szCs w:val="26"/>
        </w:rPr>
        <w:t xml:space="preserve"> </w:t>
      </w:r>
      <w:r>
        <w:rPr>
          <w:w w:val="101"/>
          <w:sz w:val="26"/>
          <w:szCs w:val="26"/>
        </w:rPr>
        <w:t>Forms...............................................................................113</w:t>
      </w:r>
    </w:p>
    <w:p w:rsidR="00300549" w:rsidRDefault="00300549">
      <w:pPr>
        <w:spacing w:before="6" w:line="100" w:lineRule="exact"/>
        <w:rPr>
          <w:sz w:val="11"/>
          <w:szCs w:val="11"/>
        </w:rPr>
      </w:pPr>
    </w:p>
    <w:p w:rsidR="00300549" w:rsidRDefault="00BF290C">
      <w:pPr>
        <w:ind w:left="112" w:right="146"/>
        <w:jc w:val="center"/>
        <w:rPr>
          <w:sz w:val="26"/>
          <w:szCs w:val="26"/>
        </w:rPr>
      </w:pPr>
      <w:r>
        <w:rPr>
          <w:w w:val="101"/>
          <w:sz w:val="26"/>
          <w:szCs w:val="26"/>
        </w:rPr>
        <w:t>Form</w:t>
      </w:r>
      <w:r>
        <w:rPr>
          <w:sz w:val="26"/>
          <w:szCs w:val="26"/>
        </w:rPr>
        <w:t xml:space="preserve"> </w:t>
      </w:r>
      <w:r>
        <w:rPr>
          <w:w w:val="101"/>
          <w:sz w:val="26"/>
          <w:szCs w:val="26"/>
        </w:rPr>
        <w:t>of</w:t>
      </w:r>
      <w:r>
        <w:rPr>
          <w:sz w:val="26"/>
          <w:szCs w:val="26"/>
        </w:rPr>
        <w:t xml:space="preserve"> </w:t>
      </w:r>
      <w:r>
        <w:rPr>
          <w:w w:val="101"/>
          <w:sz w:val="26"/>
          <w:szCs w:val="26"/>
        </w:rPr>
        <w:t>Contract</w:t>
      </w:r>
      <w:r>
        <w:rPr>
          <w:sz w:val="26"/>
          <w:szCs w:val="26"/>
        </w:rPr>
        <w:t xml:space="preserve"> </w:t>
      </w:r>
      <w:r>
        <w:rPr>
          <w:w w:val="101"/>
          <w:sz w:val="26"/>
          <w:szCs w:val="26"/>
        </w:rPr>
        <w:t>Agreement</w:t>
      </w:r>
      <w:r>
        <w:rPr>
          <w:sz w:val="26"/>
          <w:szCs w:val="26"/>
        </w:rPr>
        <w:t xml:space="preserve"> </w:t>
      </w:r>
      <w:r>
        <w:rPr>
          <w:w w:val="101"/>
          <w:sz w:val="26"/>
          <w:szCs w:val="26"/>
        </w:rPr>
        <w:t>.........................................................................120</w:t>
      </w:r>
    </w:p>
    <w:p w:rsidR="00300549" w:rsidRDefault="00300549">
      <w:pPr>
        <w:spacing w:before="6" w:line="100" w:lineRule="exact"/>
        <w:rPr>
          <w:sz w:val="11"/>
          <w:szCs w:val="11"/>
        </w:rPr>
      </w:pPr>
    </w:p>
    <w:p w:rsidR="00300549" w:rsidRDefault="00BF290C">
      <w:pPr>
        <w:ind w:left="112" w:right="146"/>
        <w:jc w:val="center"/>
        <w:rPr>
          <w:sz w:val="26"/>
          <w:szCs w:val="26"/>
        </w:rPr>
        <w:sectPr w:rsidR="00300549">
          <w:pgSz w:w="12240" w:h="15840"/>
          <w:pgMar w:top="1340" w:right="1720" w:bottom="280" w:left="1720" w:header="0" w:footer="906" w:gutter="0"/>
          <w:cols w:space="720"/>
        </w:sectPr>
      </w:pPr>
      <w:r>
        <w:rPr>
          <w:w w:val="101"/>
          <w:sz w:val="26"/>
          <w:szCs w:val="26"/>
        </w:rPr>
        <w:t>Omnibus</w:t>
      </w:r>
      <w:r>
        <w:rPr>
          <w:sz w:val="26"/>
          <w:szCs w:val="26"/>
        </w:rPr>
        <w:t xml:space="preserve"> </w:t>
      </w:r>
      <w:r>
        <w:rPr>
          <w:w w:val="101"/>
          <w:sz w:val="26"/>
          <w:szCs w:val="26"/>
        </w:rPr>
        <w:t>Sworn</w:t>
      </w:r>
      <w:r>
        <w:rPr>
          <w:sz w:val="26"/>
          <w:szCs w:val="26"/>
        </w:rPr>
        <w:t xml:space="preserve"> </w:t>
      </w:r>
      <w:r>
        <w:rPr>
          <w:w w:val="101"/>
          <w:sz w:val="26"/>
          <w:szCs w:val="26"/>
        </w:rPr>
        <w:t>Statement.............................................................................122</w:t>
      </w:r>
    </w:p>
    <w:p w:rsidR="00300549" w:rsidRDefault="00BF290C">
      <w:pPr>
        <w:spacing w:before="55"/>
        <w:ind w:left="1945"/>
        <w:rPr>
          <w:sz w:val="21"/>
          <w:szCs w:val="21"/>
        </w:rPr>
      </w:pPr>
      <w:r>
        <w:rPr>
          <w:b/>
          <w:w w:val="101"/>
          <w:sz w:val="26"/>
          <w:szCs w:val="26"/>
        </w:rPr>
        <w:lastRenderedPageBreak/>
        <w:t>E</w:t>
      </w:r>
      <w:r>
        <w:rPr>
          <w:b/>
          <w:w w:val="103"/>
          <w:sz w:val="21"/>
          <w:szCs w:val="21"/>
        </w:rPr>
        <w:t>LIGIBILITY</w:t>
      </w:r>
      <w:r>
        <w:rPr>
          <w:b/>
          <w:sz w:val="21"/>
          <w:szCs w:val="21"/>
        </w:rPr>
        <w:t xml:space="preserve"> </w:t>
      </w:r>
      <w:r>
        <w:rPr>
          <w:b/>
          <w:w w:val="101"/>
          <w:sz w:val="26"/>
          <w:szCs w:val="26"/>
        </w:rPr>
        <w:t>D</w:t>
      </w:r>
      <w:r>
        <w:rPr>
          <w:b/>
          <w:w w:val="103"/>
          <w:sz w:val="21"/>
          <w:szCs w:val="21"/>
        </w:rPr>
        <w:t>OCUMENTS</w:t>
      </w:r>
      <w:r>
        <w:rPr>
          <w:b/>
          <w:sz w:val="21"/>
          <w:szCs w:val="21"/>
        </w:rPr>
        <w:t xml:space="preserve"> </w:t>
      </w:r>
      <w:r>
        <w:rPr>
          <w:b/>
          <w:w w:val="101"/>
          <w:sz w:val="26"/>
          <w:szCs w:val="26"/>
        </w:rPr>
        <w:t>S</w:t>
      </w:r>
      <w:r>
        <w:rPr>
          <w:b/>
          <w:w w:val="103"/>
          <w:sz w:val="21"/>
          <w:szCs w:val="21"/>
        </w:rPr>
        <w:t>UBMISSION</w:t>
      </w:r>
      <w:r>
        <w:rPr>
          <w:b/>
          <w:sz w:val="21"/>
          <w:szCs w:val="21"/>
        </w:rPr>
        <w:t xml:space="preserve"> </w:t>
      </w:r>
      <w:r>
        <w:rPr>
          <w:b/>
          <w:w w:val="101"/>
          <w:sz w:val="26"/>
          <w:szCs w:val="26"/>
        </w:rPr>
        <w:t>F</w:t>
      </w:r>
      <w:r>
        <w:rPr>
          <w:b/>
          <w:w w:val="103"/>
          <w:sz w:val="21"/>
          <w:szCs w:val="21"/>
        </w:rPr>
        <w:t>ORM</w:t>
      </w:r>
    </w:p>
    <w:p w:rsidR="00300549" w:rsidRDefault="00300549">
      <w:pPr>
        <w:spacing w:line="200" w:lineRule="exact"/>
      </w:pPr>
    </w:p>
    <w:p w:rsidR="00300549" w:rsidRDefault="00300549">
      <w:pPr>
        <w:spacing w:line="200" w:lineRule="exact"/>
      </w:pPr>
    </w:p>
    <w:p w:rsidR="00300549" w:rsidRDefault="00300549">
      <w:pPr>
        <w:spacing w:before="13" w:line="200" w:lineRule="exact"/>
      </w:pPr>
    </w:p>
    <w:p w:rsidR="00300549" w:rsidRDefault="00B1383E">
      <w:pPr>
        <w:spacing w:before="27"/>
        <w:ind w:left="152"/>
        <w:rPr>
          <w:sz w:val="23"/>
          <w:szCs w:val="23"/>
        </w:rPr>
      </w:pPr>
      <w:r>
        <w:pict>
          <v:group id="_x0000_s1740" style="position:absolute;left:0;text-align:left;margin-left:92.3pt;margin-top:-10.3pt;width:426.95pt;height:0;z-index:-5231;mso-position-horizontal-relative:page" coordorigin="1846,-206" coordsize="8539,0">
            <v:shape id="_x0000_s1741" style="position:absolute;left:1846;top:-206;width:8539;height:0" coordorigin="1846,-206" coordsize="8539,0" path="m1846,-206r8539,e" filled="f" strokeweight=".50078mm">
              <v:path arrowok="t"/>
            </v:shape>
            <w10:wrap anchorx="page"/>
          </v:group>
        </w:pict>
      </w:r>
      <w:r w:rsidR="00BF290C">
        <w:rPr>
          <w:i/>
          <w:w w:val="102"/>
          <w:sz w:val="23"/>
          <w:szCs w:val="23"/>
        </w:rPr>
        <w:t>[Date]</w:t>
      </w:r>
    </w:p>
    <w:p w:rsidR="00300549" w:rsidRDefault="00300549">
      <w:pPr>
        <w:spacing w:before="9" w:line="100" w:lineRule="exact"/>
        <w:rPr>
          <w:sz w:val="11"/>
          <w:szCs w:val="11"/>
        </w:rPr>
      </w:pPr>
    </w:p>
    <w:p w:rsidR="00300549" w:rsidRDefault="00300549">
      <w:pPr>
        <w:spacing w:line="200" w:lineRule="exact"/>
      </w:pPr>
    </w:p>
    <w:p w:rsidR="00300549" w:rsidRDefault="00300549">
      <w:pPr>
        <w:spacing w:line="200" w:lineRule="exact"/>
      </w:pPr>
    </w:p>
    <w:p w:rsidR="00300549" w:rsidRDefault="00BF290C">
      <w:pPr>
        <w:ind w:left="152"/>
        <w:rPr>
          <w:sz w:val="23"/>
          <w:szCs w:val="23"/>
        </w:rPr>
      </w:pPr>
      <w:r>
        <w:rPr>
          <w:i/>
          <w:w w:val="102"/>
          <w:sz w:val="23"/>
          <w:szCs w:val="23"/>
        </w:rPr>
        <w:t>[Name</w:t>
      </w:r>
      <w:r>
        <w:rPr>
          <w:i/>
          <w:sz w:val="23"/>
          <w:szCs w:val="23"/>
        </w:rPr>
        <w:t xml:space="preserve"> </w:t>
      </w:r>
      <w:r>
        <w:rPr>
          <w:i/>
          <w:w w:val="102"/>
          <w:sz w:val="23"/>
          <w:szCs w:val="23"/>
        </w:rPr>
        <w:t>and</w:t>
      </w:r>
      <w:r>
        <w:rPr>
          <w:i/>
          <w:sz w:val="23"/>
          <w:szCs w:val="23"/>
        </w:rPr>
        <w:t xml:space="preserve"> </w:t>
      </w:r>
      <w:r>
        <w:rPr>
          <w:i/>
          <w:w w:val="102"/>
          <w:sz w:val="23"/>
          <w:szCs w:val="23"/>
        </w:rPr>
        <w:t>address</w:t>
      </w:r>
      <w:r>
        <w:rPr>
          <w:i/>
          <w:sz w:val="23"/>
          <w:szCs w:val="23"/>
        </w:rPr>
        <w:t xml:space="preserve"> </w:t>
      </w:r>
      <w:r>
        <w:rPr>
          <w:i/>
          <w:w w:val="102"/>
          <w:sz w:val="23"/>
          <w:szCs w:val="23"/>
        </w:rPr>
        <w:t>of</w:t>
      </w:r>
      <w:r>
        <w:rPr>
          <w:i/>
          <w:sz w:val="23"/>
          <w:szCs w:val="23"/>
        </w:rPr>
        <w:t xml:space="preserve"> </w:t>
      </w:r>
      <w:r>
        <w:rPr>
          <w:i/>
          <w:w w:val="102"/>
          <w:sz w:val="23"/>
          <w:szCs w:val="23"/>
        </w:rPr>
        <w:t>the</w:t>
      </w:r>
      <w:r>
        <w:rPr>
          <w:i/>
          <w:sz w:val="23"/>
          <w:szCs w:val="23"/>
        </w:rPr>
        <w:t xml:space="preserve"> </w:t>
      </w:r>
      <w:r>
        <w:rPr>
          <w:i/>
          <w:w w:val="102"/>
          <w:sz w:val="23"/>
          <w:szCs w:val="23"/>
        </w:rPr>
        <w:t>Procuring</w:t>
      </w:r>
      <w:r>
        <w:rPr>
          <w:i/>
          <w:sz w:val="23"/>
          <w:szCs w:val="23"/>
        </w:rPr>
        <w:t xml:space="preserve"> </w:t>
      </w:r>
      <w:r>
        <w:rPr>
          <w:i/>
          <w:w w:val="102"/>
          <w:sz w:val="23"/>
          <w:szCs w:val="23"/>
        </w:rPr>
        <w:t>Entity]</w:t>
      </w:r>
    </w:p>
    <w:p w:rsidR="00300549" w:rsidRDefault="00300549">
      <w:pPr>
        <w:spacing w:before="7" w:line="100" w:lineRule="exact"/>
        <w:rPr>
          <w:sz w:val="11"/>
          <w:szCs w:val="11"/>
        </w:rPr>
      </w:pPr>
    </w:p>
    <w:p w:rsidR="00300549" w:rsidRDefault="00300549">
      <w:pPr>
        <w:spacing w:line="200" w:lineRule="exact"/>
      </w:pPr>
    </w:p>
    <w:p w:rsidR="00300549" w:rsidRDefault="00300549">
      <w:pPr>
        <w:spacing w:line="200" w:lineRule="exact"/>
      </w:pPr>
    </w:p>
    <w:p w:rsidR="00300549" w:rsidRDefault="00BF290C">
      <w:pPr>
        <w:ind w:left="152"/>
        <w:rPr>
          <w:sz w:val="23"/>
          <w:szCs w:val="23"/>
        </w:rPr>
      </w:pPr>
      <w:r>
        <w:rPr>
          <w:w w:val="102"/>
          <w:sz w:val="23"/>
          <w:szCs w:val="23"/>
        </w:rPr>
        <w:t>Ladies/Gentlemen:</w:t>
      </w:r>
    </w:p>
    <w:p w:rsidR="00300549" w:rsidRDefault="00300549">
      <w:pPr>
        <w:spacing w:before="12" w:line="220" w:lineRule="exact"/>
        <w:rPr>
          <w:sz w:val="22"/>
          <w:szCs w:val="22"/>
        </w:rPr>
      </w:pPr>
    </w:p>
    <w:p w:rsidR="00300549" w:rsidRDefault="00BF290C">
      <w:pPr>
        <w:spacing w:line="245" w:lineRule="auto"/>
        <w:ind w:left="152" w:right="123" w:firstLine="677"/>
        <w:jc w:val="both"/>
        <w:rPr>
          <w:sz w:val="23"/>
          <w:szCs w:val="23"/>
        </w:rPr>
      </w:pPr>
      <w:r>
        <w:rPr>
          <w:w w:val="102"/>
          <w:sz w:val="23"/>
          <w:szCs w:val="23"/>
        </w:rPr>
        <w:t>In</w:t>
      </w:r>
      <w:r>
        <w:rPr>
          <w:sz w:val="23"/>
          <w:szCs w:val="23"/>
        </w:rPr>
        <w:t xml:space="preserve">  </w:t>
      </w:r>
      <w:r>
        <w:rPr>
          <w:w w:val="102"/>
          <w:sz w:val="23"/>
          <w:szCs w:val="23"/>
        </w:rPr>
        <w:t>connection</w:t>
      </w:r>
      <w:r>
        <w:rPr>
          <w:sz w:val="23"/>
          <w:szCs w:val="23"/>
        </w:rPr>
        <w:t xml:space="preserve">  </w:t>
      </w:r>
      <w:r>
        <w:rPr>
          <w:w w:val="102"/>
          <w:sz w:val="23"/>
          <w:szCs w:val="23"/>
        </w:rPr>
        <w:t>with</w:t>
      </w:r>
      <w:r>
        <w:rPr>
          <w:sz w:val="23"/>
          <w:szCs w:val="23"/>
        </w:rPr>
        <w:t xml:space="preserve">  </w:t>
      </w:r>
      <w:r>
        <w:rPr>
          <w:w w:val="102"/>
          <w:sz w:val="23"/>
          <w:szCs w:val="23"/>
        </w:rPr>
        <w:t>your</w:t>
      </w:r>
      <w:r>
        <w:rPr>
          <w:sz w:val="23"/>
          <w:szCs w:val="23"/>
        </w:rPr>
        <w:t xml:space="preserve">  </w:t>
      </w:r>
      <w:r>
        <w:rPr>
          <w:w w:val="102"/>
          <w:sz w:val="23"/>
          <w:szCs w:val="23"/>
        </w:rPr>
        <w:t>Request</w:t>
      </w:r>
      <w:r>
        <w:rPr>
          <w:sz w:val="23"/>
          <w:szCs w:val="23"/>
        </w:rPr>
        <w:t xml:space="preserve">  </w:t>
      </w:r>
      <w:r>
        <w:rPr>
          <w:w w:val="102"/>
          <w:sz w:val="23"/>
          <w:szCs w:val="23"/>
        </w:rPr>
        <w:t>for</w:t>
      </w:r>
      <w:r>
        <w:rPr>
          <w:sz w:val="23"/>
          <w:szCs w:val="23"/>
        </w:rPr>
        <w:t xml:space="preserve">  </w:t>
      </w:r>
      <w:r>
        <w:rPr>
          <w:w w:val="102"/>
          <w:sz w:val="23"/>
          <w:szCs w:val="23"/>
        </w:rPr>
        <w:t>Expression</w:t>
      </w:r>
      <w:r>
        <w:rPr>
          <w:sz w:val="23"/>
          <w:szCs w:val="23"/>
        </w:rPr>
        <w:t xml:space="preserve">  </w:t>
      </w:r>
      <w:r>
        <w:rPr>
          <w:w w:val="102"/>
          <w:sz w:val="23"/>
          <w:szCs w:val="23"/>
        </w:rPr>
        <w:t>of</w:t>
      </w:r>
      <w:r>
        <w:rPr>
          <w:sz w:val="23"/>
          <w:szCs w:val="23"/>
        </w:rPr>
        <w:t xml:space="preserve">  </w:t>
      </w:r>
      <w:r>
        <w:rPr>
          <w:w w:val="102"/>
          <w:sz w:val="23"/>
          <w:szCs w:val="23"/>
        </w:rPr>
        <w:t>Interest</w:t>
      </w:r>
      <w:r>
        <w:rPr>
          <w:sz w:val="23"/>
          <w:szCs w:val="23"/>
        </w:rPr>
        <w:t xml:space="preserve">  </w:t>
      </w:r>
      <w:r>
        <w:rPr>
          <w:w w:val="102"/>
          <w:sz w:val="23"/>
          <w:szCs w:val="23"/>
        </w:rPr>
        <w:t>dated</w:t>
      </w:r>
      <w:r>
        <w:rPr>
          <w:sz w:val="23"/>
          <w:szCs w:val="23"/>
        </w:rPr>
        <w:t xml:space="preserve">  </w:t>
      </w:r>
      <w:r>
        <w:rPr>
          <w:i/>
          <w:w w:val="102"/>
          <w:sz w:val="23"/>
          <w:szCs w:val="23"/>
        </w:rPr>
        <w:t>[insert</w:t>
      </w:r>
      <w:r>
        <w:rPr>
          <w:i/>
          <w:sz w:val="23"/>
          <w:szCs w:val="23"/>
        </w:rPr>
        <w:t xml:space="preserve">  </w:t>
      </w:r>
      <w:r>
        <w:rPr>
          <w:i/>
          <w:w w:val="102"/>
          <w:sz w:val="23"/>
          <w:szCs w:val="23"/>
        </w:rPr>
        <w:t>date]</w:t>
      </w:r>
      <w:r>
        <w:rPr>
          <w:i/>
          <w:sz w:val="23"/>
          <w:szCs w:val="23"/>
        </w:rPr>
        <w:t xml:space="preserve">  </w:t>
      </w:r>
      <w:r>
        <w:rPr>
          <w:w w:val="102"/>
          <w:sz w:val="23"/>
          <w:szCs w:val="23"/>
        </w:rPr>
        <w:t xml:space="preserve">for </w:t>
      </w:r>
      <w:r>
        <w:rPr>
          <w:i/>
          <w:w w:val="102"/>
          <w:sz w:val="23"/>
          <w:szCs w:val="23"/>
        </w:rPr>
        <w:t>[Title</w:t>
      </w:r>
      <w:r>
        <w:rPr>
          <w:i/>
          <w:sz w:val="23"/>
          <w:szCs w:val="23"/>
        </w:rPr>
        <w:t xml:space="preserve">  </w:t>
      </w:r>
      <w:r>
        <w:rPr>
          <w:i/>
          <w:w w:val="102"/>
          <w:sz w:val="23"/>
          <w:szCs w:val="23"/>
        </w:rPr>
        <w:t>of</w:t>
      </w:r>
      <w:r>
        <w:rPr>
          <w:i/>
          <w:sz w:val="23"/>
          <w:szCs w:val="23"/>
        </w:rPr>
        <w:t xml:space="preserve">  </w:t>
      </w:r>
      <w:r>
        <w:rPr>
          <w:i/>
          <w:w w:val="102"/>
          <w:sz w:val="23"/>
          <w:szCs w:val="23"/>
        </w:rPr>
        <w:t>Project]</w:t>
      </w:r>
      <w:r>
        <w:rPr>
          <w:w w:val="102"/>
          <w:sz w:val="23"/>
          <w:szCs w:val="23"/>
        </w:rPr>
        <w:t>,</w:t>
      </w:r>
      <w:r>
        <w:rPr>
          <w:sz w:val="23"/>
          <w:szCs w:val="23"/>
        </w:rPr>
        <w:t xml:space="preserve">  </w:t>
      </w:r>
      <w:r>
        <w:rPr>
          <w:i/>
          <w:w w:val="102"/>
          <w:sz w:val="23"/>
          <w:szCs w:val="23"/>
        </w:rPr>
        <w:t>[Name</w:t>
      </w:r>
      <w:r>
        <w:rPr>
          <w:i/>
          <w:sz w:val="23"/>
          <w:szCs w:val="23"/>
        </w:rPr>
        <w:t xml:space="preserve">  </w:t>
      </w:r>
      <w:r>
        <w:rPr>
          <w:i/>
          <w:w w:val="102"/>
          <w:sz w:val="23"/>
          <w:szCs w:val="23"/>
        </w:rPr>
        <w:t>of</w:t>
      </w:r>
      <w:r>
        <w:rPr>
          <w:i/>
          <w:sz w:val="23"/>
          <w:szCs w:val="23"/>
        </w:rPr>
        <w:t xml:space="preserve">  </w:t>
      </w:r>
      <w:r>
        <w:rPr>
          <w:i/>
          <w:w w:val="102"/>
          <w:sz w:val="23"/>
          <w:szCs w:val="23"/>
        </w:rPr>
        <w:t>Consultant]</w:t>
      </w:r>
      <w:r>
        <w:rPr>
          <w:i/>
          <w:sz w:val="23"/>
          <w:szCs w:val="23"/>
        </w:rPr>
        <w:t xml:space="preserve">  </w:t>
      </w:r>
      <w:r>
        <w:rPr>
          <w:w w:val="102"/>
          <w:sz w:val="23"/>
          <w:szCs w:val="23"/>
        </w:rPr>
        <w:t>hereby</w:t>
      </w:r>
      <w:r>
        <w:rPr>
          <w:sz w:val="23"/>
          <w:szCs w:val="23"/>
        </w:rPr>
        <w:t xml:space="preserve">  </w:t>
      </w:r>
      <w:r>
        <w:rPr>
          <w:w w:val="102"/>
          <w:sz w:val="23"/>
          <w:szCs w:val="23"/>
        </w:rPr>
        <w:t>expresses</w:t>
      </w:r>
      <w:r>
        <w:rPr>
          <w:sz w:val="23"/>
          <w:szCs w:val="23"/>
        </w:rPr>
        <w:t xml:space="preserve">  </w:t>
      </w:r>
      <w:r>
        <w:rPr>
          <w:w w:val="102"/>
          <w:sz w:val="23"/>
          <w:szCs w:val="23"/>
        </w:rPr>
        <w:t>interest</w:t>
      </w:r>
      <w:r>
        <w:rPr>
          <w:sz w:val="23"/>
          <w:szCs w:val="23"/>
        </w:rPr>
        <w:t xml:space="preserve">  </w:t>
      </w:r>
      <w:r>
        <w:rPr>
          <w:w w:val="102"/>
          <w:sz w:val="23"/>
          <w:szCs w:val="23"/>
        </w:rPr>
        <w:t>in</w:t>
      </w:r>
      <w:r>
        <w:rPr>
          <w:sz w:val="23"/>
          <w:szCs w:val="23"/>
        </w:rPr>
        <w:t xml:space="preserve">  </w:t>
      </w:r>
      <w:r>
        <w:rPr>
          <w:w w:val="102"/>
          <w:sz w:val="23"/>
          <w:szCs w:val="23"/>
        </w:rPr>
        <w:t>participating</w:t>
      </w:r>
      <w:r>
        <w:rPr>
          <w:sz w:val="23"/>
          <w:szCs w:val="23"/>
        </w:rPr>
        <w:t xml:space="preserve">  </w:t>
      </w:r>
      <w:r>
        <w:rPr>
          <w:w w:val="102"/>
          <w:sz w:val="23"/>
          <w:szCs w:val="23"/>
        </w:rPr>
        <w:t>in</w:t>
      </w:r>
      <w:r>
        <w:rPr>
          <w:sz w:val="23"/>
          <w:szCs w:val="23"/>
        </w:rPr>
        <w:t xml:space="preserve">  </w:t>
      </w:r>
      <w:r>
        <w:rPr>
          <w:w w:val="102"/>
          <w:sz w:val="23"/>
          <w:szCs w:val="23"/>
        </w:rPr>
        <w:t>the eligibility</w:t>
      </w:r>
      <w:r>
        <w:rPr>
          <w:sz w:val="23"/>
          <w:szCs w:val="23"/>
        </w:rPr>
        <w:t xml:space="preserve"> </w:t>
      </w:r>
      <w:r>
        <w:rPr>
          <w:w w:val="102"/>
          <w:sz w:val="23"/>
          <w:szCs w:val="23"/>
        </w:rPr>
        <w:t>and</w:t>
      </w:r>
      <w:r>
        <w:rPr>
          <w:sz w:val="23"/>
          <w:szCs w:val="23"/>
        </w:rPr>
        <w:t xml:space="preserve"> </w:t>
      </w:r>
      <w:r>
        <w:rPr>
          <w:w w:val="102"/>
          <w:sz w:val="23"/>
          <w:szCs w:val="23"/>
        </w:rPr>
        <w:t>short</w:t>
      </w:r>
      <w:r>
        <w:rPr>
          <w:sz w:val="23"/>
          <w:szCs w:val="23"/>
        </w:rPr>
        <w:t xml:space="preserve"> </w:t>
      </w:r>
      <w:r>
        <w:rPr>
          <w:w w:val="102"/>
          <w:sz w:val="23"/>
          <w:szCs w:val="23"/>
        </w:rPr>
        <w:t>listing</w:t>
      </w:r>
      <w:r>
        <w:rPr>
          <w:sz w:val="23"/>
          <w:szCs w:val="23"/>
        </w:rPr>
        <w:t xml:space="preserve"> </w:t>
      </w:r>
      <w:r>
        <w:rPr>
          <w:w w:val="102"/>
          <w:sz w:val="23"/>
          <w:szCs w:val="23"/>
        </w:rPr>
        <w:t>for</w:t>
      </w:r>
      <w:r>
        <w:rPr>
          <w:sz w:val="23"/>
          <w:szCs w:val="23"/>
        </w:rPr>
        <w:t xml:space="preserve"> </w:t>
      </w:r>
      <w:r>
        <w:rPr>
          <w:w w:val="102"/>
          <w:sz w:val="23"/>
          <w:szCs w:val="23"/>
        </w:rPr>
        <w:t>said</w:t>
      </w:r>
      <w:r>
        <w:rPr>
          <w:sz w:val="23"/>
          <w:szCs w:val="23"/>
        </w:rPr>
        <w:t xml:space="preserve"> </w:t>
      </w:r>
      <w:r>
        <w:rPr>
          <w:w w:val="102"/>
          <w:sz w:val="23"/>
          <w:szCs w:val="23"/>
        </w:rPr>
        <w:t>Project</w:t>
      </w:r>
      <w:r>
        <w:rPr>
          <w:sz w:val="23"/>
          <w:szCs w:val="23"/>
        </w:rPr>
        <w:t xml:space="preserve"> </w:t>
      </w:r>
      <w:r>
        <w:rPr>
          <w:w w:val="102"/>
          <w:sz w:val="23"/>
          <w:szCs w:val="23"/>
        </w:rPr>
        <w:t>and</w:t>
      </w:r>
      <w:r>
        <w:rPr>
          <w:sz w:val="23"/>
          <w:szCs w:val="23"/>
        </w:rPr>
        <w:t xml:space="preserve"> </w:t>
      </w:r>
      <w:r>
        <w:rPr>
          <w:w w:val="102"/>
          <w:sz w:val="23"/>
          <w:szCs w:val="23"/>
        </w:rPr>
        <w:t>submits</w:t>
      </w:r>
      <w:r>
        <w:rPr>
          <w:sz w:val="23"/>
          <w:szCs w:val="23"/>
        </w:rPr>
        <w:t xml:space="preserve"> </w:t>
      </w:r>
      <w:r>
        <w:rPr>
          <w:w w:val="102"/>
          <w:sz w:val="23"/>
          <w:szCs w:val="23"/>
        </w:rPr>
        <w:t>the</w:t>
      </w:r>
      <w:r>
        <w:rPr>
          <w:sz w:val="23"/>
          <w:szCs w:val="23"/>
        </w:rPr>
        <w:t xml:space="preserve"> </w:t>
      </w:r>
      <w:r>
        <w:rPr>
          <w:w w:val="102"/>
          <w:sz w:val="23"/>
          <w:szCs w:val="23"/>
        </w:rPr>
        <w:t>attached</w:t>
      </w:r>
      <w:r>
        <w:rPr>
          <w:sz w:val="23"/>
          <w:szCs w:val="23"/>
        </w:rPr>
        <w:t xml:space="preserve"> </w:t>
      </w:r>
      <w:r>
        <w:rPr>
          <w:w w:val="102"/>
          <w:sz w:val="23"/>
          <w:szCs w:val="23"/>
        </w:rPr>
        <w:t>eligibility</w:t>
      </w:r>
      <w:r>
        <w:rPr>
          <w:sz w:val="23"/>
          <w:szCs w:val="23"/>
        </w:rPr>
        <w:t xml:space="preserve"> </w:t>
      </w:r>
      <w:r>
        <w:rPr>
          <w:w w:val="102"/>
          <w:sz w:val="23"/>
          <w:szCs w:val="23"/>
        </w:rPr>
        <w:t>documents</w:t>
      </w:r>
      <w:r>
        <w:rPr>
          <w:sz w:val="23"/>
          <w:szCs w:val="23"/>
        </w:rPr>
        <w:t xml:space="preserve"> </w:t>
      </w:r>
      <w:r>
        <w:rPr>
          <w:w w:val="102"/>
          <w:sz w:val="23"/>
          <w:szCs w:val="23"/>
        </w:rPr>
        <w:t>in compliance</w:t>
      </w:r>
      <w:r>
        <w:rPr>
          <w:sz w:val="23"/>
          <w:szCs w:val="23"/>
        </w:rPr>
        <w:t xml:space="preserve"> </w:t>
      </w:r>
      <w:r>
        <w:rPr>
          <w:w w:val="102"/>
          <w:sz w:val="23"/>
          <w:szCs w:val="23"/>
        </w:rPr>
        <w:t>with</w:t>
      </w:r>
      <w:r>
        <w:rPr>
          <w:sz w:val="23"/>
          <w:szCs w:val="23"/>
        </w:rPr>
        <w:t xml:space="preserve"> </w:t>
      </w:r>
      <w:r>
        <w:rPr>
          <w:w w:val="102"/>
          <w:sz w:val="23"/>
          <w:szCs w:val="23"/>
        </w:rPr>
        <w:t>the</w:t>
      </w:r>
      <w:r>
        <w:rPr>
          <w:sz w:val="23"/>
          <w:szCs w:val="23"/>
        </w:rPr>
        <w:t xml:space="preserve"> </w:t>
      </w:r>
      <w:r>
        <w:rPr>
          <w:w w:val="102"/>
          <w:sz w:val="23"/>
          <w:szCs w:val="23"/>
        </w:rPr>
        <w:t>Eligibility</w:t>
      </w:r>
      <w:r>
        <w:rPr>
          <w:sz w:val="23"/>
          <w:szCs w:val="23"/>
        </w:rPr>
        <w:t xml:space="preserve"> </w:t>
      </w:r>
      <w:r>
        <w:rPr>
          <w:w w:val="102"/>
          <w:sz w:val="23"/>
          <w:szCs w:val="23"/>
        </w:rPr>
        <w:t>Documents</w:t>
      </w:r>
      <w:r>
        <w:rPr>
          <w:sz w:val="23"/>
          <w:szCs w:val="23"/>
        </w:rPr>
        <w:t xml:space="preserve"> </w:t>
      </w:r>
      <w:r>
        <w:rPr>
          <w:w w:val="102"/>
          <w:sz w:val="23"/>
          <w:szCs w:val="23"/>
        </w:rPr>
        <w:t>therefor.</w:t>
      </w:r>
    </w:p>
    <w:p w:rsidR="00300549" w:rsidRDefault="00300549">
      <w:pPr>
        <w:spacing w:before="6" w:line="220" w:lineRule="exact"/>
        <w:rPr>
          <w:sz w:val="22"/>
          <w:szCs w:val="22"/>
        </w:rPr>
      </w:pPr>
    </w:p>
    <w:p w:rsidR="00300549" w:rsidRDefault="00BF290C">
      <w:pPr>
        <w:ind w:left="829"/>
        <w:rPr>
          <w:sz w:val="23"/>
          <w:szCs w:val="23"/>
        </w:rPr>
      </w:pPr>
      <w:r>
        <w:rPr>
          <w:w w:val="102"/>
          <w:sz w:val="23"/>
          <w:szCs w:val="23"/>
        </w:rPr>
        <w:t>In</w:t>
      </w:r>
      <w:r>
        <w:rPr>
          <w:sz w:val="23"/>
          <w:szCs w:val="23"/>
        </w:rPr>
        <w:t xml:space="preserve"> </w:t>
      </w:r>
      <w:r>
        <w:rPr>
          <w:w w:val="102"/>
          <w:sz w:val="23"/>
          <w:szCs w:val="23"/>
        </w:rPr>
        <w:t>line</w:t>
      </w:r>
      <w:r>
        <w:rPr>
          <w:sz w:val="23"/>
          <w:szCs w:val="23"/>
        </w:rPr>
        <w:t xml:space="preserve"> </w:t>
      </w:r>
      <w:r>
        <w:rPr>
          <w:w w:val="102"/>
          <w:sz w:val="23"/>
          <w:szCs w:val="23"/>
        </w:rPr>
        <w:t>with</w:t>
      </w:r>
      <w:r>
        <w:rPr>
          <w:sz w:val="23"/>
          <w:szCs w:val="23"/>
        </w:rPr>
        <w:t xml:space="preserve"> </w:t>
      </w:r>
      <w:r>
        <w:rPr>
          <w:w w:val="102"/>
          <w:sz w:val="23"/>
          <w:szCs w:val="23"/>
        </w:rPr>
        <w:t>this</w:t>
      </w:r>
      <w:r>
        <w:rPr>
          <w:sz w:val="23"/>
          <w:szCs w:val="23"/>
        </w:rPr>
        <w:t xml:space="preserve"> </w:t>
      </w:r>
      <w:r>
        <w:rPr>
          <w:w w:val="102"/>
          <w:sz w:val="23"/>
          <w:szCs w:val="23"/>
        </w:rPr>
        <w:t>submission,</w:t>
      </w:r>
      <w:r>
        <w:rPr>
          <w:sz w:val="23"/>
          <w:szCs w:val="23"/>
        </w:rPr>
        <w:t xml:space="preserve"> </w:t>
      </w:r>
      <w:r>
        <w:rPr>
          <w:w w:val="102"/>
          <w:sz w:val="23"/>
          <w:szCs w:val="23"/>
        </w:rPr>
        <w:t>we</w:t>
      </w:r>
      <w:r>
        <w:rPr>
          <w:sz w:val="23"/>
          <w:szCs w:val="23"/>
        </w:rPr>
        <w:t xml:space="preserve"> </w:t>
      </w:r>
      <w:r>
        <w:rPr>
          <w:w w:val="102"/>
          <w:sz w:val="23"/>
          <w:szCs w:val="23"/>
        </w:rPr>
        <w:t>certify</w:t>
      </w:r>
      <w:r>
        <w:rPr>
          <w:sz w:val="23"/>
          <w:szCs w:val="23"/>
        </w:rPr>
        <w:t xml:space="preserve"> </w:t>
      </w:r>
      <w:r>
        <w:rPr>
          <w:w w:val="102"/>
          <w:sz w:val="23"/>
          <w:szCs w:val="23"/>
        </w:rPr>
        <w:t>that:</w:t>
      </w:r>
    </w:p>
    <w:p w:rsidR="00300549" w:rsidRDefault="00300549">
      <w:pPr>
        <w:spacing w:before="12" w:line="220" w:lineRule="exact"/>
        <w:rPr>
          <w:sz w:val="22"/>
          <w:szCs w:val="22"/>
        </w:rPr>
      </w:pPr>
    </w:p>
    <w:p w:rsidR="00300549" w:rsidRDefault="00BF290C">
      <w:pPr>
        <w:spacing w:line="246" w:lineRule="auto"/>
        <w:ind w:left="1338" w:right="124" w:hanging="509"/>
        <w:jc w:val="both"/>
        <w:rPr>
          <w:sz w:val="23"/>
          <w:szCs w:val="23"/>
        </w:rPr>
      </w:pPr>
      <w:r>
        <w:rPr>
          <w:w w:val="102"/>
          <w:sz w:val="23"/>
          <w:szCs w:val="23"/>
        </w:rPr>
        <w:t>c)</w:t>
      </w:r>
      <w:r>
        <w:rPr>
          <w:sz w:val="23"/>
          <w:szCs w:val="23"/>
        </w:rPr>
        <w:t xml:space="preserve">      </w:t>
      </w:r>
      <w:r>
        <w:rPr>
          <w:i/>
          <w:w w:val="102"/>
          <w:sz w:val="23"/>
          <w:szCs w:val="23"/>
        </w:rPr>
        <w:t>[Name</w:t>
      </w:r>
      <w:r>
        <w:rPr>
          <w:i/>
          <w:sz w:val="23"/>
          <w:szCs w:val="23"/>
        </w:rPr>
        <w:t xml:space="preserve"> </w:t>
      </w:r>
      <w:r>
        <w:rPr>
          <w:i/>
          <w:w w:val="102"/>
          <w:sz w:val="23"/>
          <w:szCs w:val="23"/>
        </w:rPr>
        <w:t>of</w:t>
      </w:r>
      <w:r>
        <w:rPr>
          <w:i/>
          <w:sz w:val="23"/>
          <w:szCs w:val="23"/>
        </w:rPr>
        <w:t xml:space="preserve"> </w:t>
      </w:r>
      <w:r>
        <w:rPr>
          <w:i/>
          <w:w w:val="102"/>
          <w:sz w:val="23"/>
          <w:szCs w:val="23"/>
        </w:rPr>
        <w:t>Consultant]</w:t>
      </w:r>
      <w:r>
        <w:rPr>
          <w:i/>
          <w:sz w:val="23"/>
          <w:szCs w:val="23"/>
        </w:rPr>
        <w:t xml:space="preserve"> </w:t>
      </w:r>
      <w:r>
        <w:rPr>
          <w:w w:val="102"/>
          <w:sz w:val="23"/>
          <w:szCs w:val="23"/>
        </w:rPr>
        <w:t>is</w:t>
      </w:r>
      <w:r>
        <w:rPr>
          <w:sz w:val="23"/>
          <w:szCs w:val="23"/>
        </w:rPr>
        <w:t xml:space="preserve"> </w:t>
      </w:r>
      <w:r>
        <w:rPr>
          <w:w w:val="102"/>
          <w:sz w:val="23"/>
          <w:szCs w:val="23"/>
        </w:rPr>
        <w:t>not</w:t>
      </w:r>
      <w:r>
        <w:rPr>
          <w:sz w:val="23"/>
          <w:szCs w:val="23"/>
        </w:rPr>
        <w:t xml:space="preserve"> </w:t>
      </w:r>
      <w:r>
        <w:rPr>
          <w:w w:val="102"/>
          <w:sz w:val="23"/>
          <w:szCs w:val="23"/>
        </w:rPr>
        <w:t>blacklisted</w:t>
      </w:r>
      <w:r>
        <w:rPr>
          <w:sz w:val="23"/>
          <w:szCs w:val="23"/>
        </w:rPr>
        <w:t xml:space="preserve"> </w:t>
      </w:r>
      <w:r>
        <w:rPr>
          <w:w w:val="102"/>
          <w:sz w:val="23"/>
          <w:szCs w:val="23"/>
        </w:rPr>
        <w:t>or</w:t>
      </w:r>
      <w:r>
        <w:rPr>
          <w:sz w:val="23"/>
          <w:szCs w:val="23"/>
        </w:rPr>
        <w:t xml:space="preserve"> </w:t>
      </w:r>
      <w:r>
        <w:rPr>
          <w:w w:val="102"/>
          <w:sz w:val="23"/>
          <w:szCs w:val="23"/>
        </w:rPr>
        <w:t>barred</w:t>
      </w:r>
      <w:r>
        <w:rPr>
          <w:sz w:val="23"/>
          <w:szCs w:val="23"/>
        </w:rPr>
        <w:t xml:space="preserve"> </w:t>
      </w:r>
      <w:r>
        <w:rPr>
          <w:w w:val="102"/>
          <w:sz w:val="23"/>
          <w:szCs w:val="23"/>
        </w:rPr>
        <w:t>from</w:t>
      </w:r>
      <w:r>
        <w:rPr>
          <w:sz w:val="23"/>
          <w:szCs w:val="23"/>
        </w:rPr>
        <w:t xml:space="preserve"> </w:t>
      </w:r>
      <w:r>
        <w:rPr>
          <w:w w:val="102"/>
          <w:sz w:val="23"/>
          <w:szCs w:val="23"/>
        </w:rPr>
        <w:t>bidding</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GOP</w:t>
      </w:r>
      <w:r>
        <w:rPr>
          <w:sz w:val="23"/>
          <w:szCs w:val="23"/>
        </w:rPr>
        <w:t xml:space="preserve"> </w:t>
      </w:r>
      <w:r>
        <w:rPr>
          <w:w w:val="102"/>
          <w:sz w:val="23"/>
          <w:szCs w:val="23"/>
        </w:rPr>
        <w:t>or any</w:t>
      </w:r>
      <w:r>
        <w:rPr>
          <w:sz w:val="23"/>
          <w:szCs w:val="23"/>
        </w:rPr>
        <w:t xml:space="preserve">   </w:t>
      </w:r>
      <w:r>
        <w:rPr>
          <w:w w:val="102"/>
          <w:sz w:val="23"/>
          <w:szCs w:val="23"/>
        </w:rPr>
        <w:t>of</w:t>
      </w:r>
      <w:r>
        <w:rPr>
          <w:sz w:val="23"/>
          <w:szCs w:val="23"/>
        </w:rPr>
        <w:t xml:space="preserve">   </w:t>
      </w:r>
      <w:r>
        <w:rPr>
          <w:w w:val="102"/>
          <w:sz w:val="23"/>
          <w:szCs w:val="23"/>
        </w:rPr>
        <w:t>its</w:t>
      </w:r>
      <w:r>
        <w:rPr>
          <w:sz w:val="23"/>
          <w:szCs w:val="23"/>
        </w:rPr>
        <w:t xml:space="preserve">   </w:t>
      </w:r>
      <w:r>
        <w:rPr>
          <w:w w:val="102"/>
          <w:sz w:val="23"/>
          <w:szCs w:val="23"/>
        </w:rPr>
        <w:t>agencies,</w:t>
      </w:r>
      <w:r>
        <w:rPr>
          <w:sz w:val="23"/>
          <w:szCs w:val="23"/>
        </w:rPr>
        <w:t xml:space="preserve">   </w:t>
      </w:r>
      <w:r>
        <w:rPr>
          <w:w w:val="102"/>
          <w:sz w:val="23"/>
          <w:szCs w:val="23"/>
        </w:rPr>
        <w:t>offices,</w:t>
      </w:r>
      <w:r>
        <w:rPr>
          <w:sz w:val="23"/>
          <w:szCs w:val="23"/>
        </w:rPr>
        <w:t xml:space="preserve">   </w:t>
      </w:r>
      <w:r>
        <w:rPr>
          <w:w w:val="102"/>
          <w:sz w:val="23"/>
          <w:szCs w:val="23"/>
        </w:rPr>
        <w:t>corporations,</w:t>
      </w:r>
      <w:r>
        <w:rPr>
          <w:sz w:val="23"/>
          <w:szCs w:val="23"/>
        </w:rPr>
        <w:t xml:space="preserve">   </w:t>
      </w:r>
      <w:r>
        <w:rPr>
          <w:w w:val="102"/>
          <w:sz w:val="23"/>
          <w:szCs w:val="23"/>
        </w:rPr>
        <w:t>or</w:t>
      </w:r>
      <w:r>
        <w:rPr>
          <w:sz w:val="23"/>
          <w:szCs w:val="23"/>
        </w:rPr>
        <w:t xml:space="preserve">   </w:t>
      </w:r>
      <w:r>
        <w:rPr>
          <w:w w:val="102"/>
          <w:sz w:val="23"/>
          <w:szCs w:val="23"/>
        </w:rPr>
        <w:t>LGUs,</w:t>
      </w:r>
      <w:r>
        <w:rPr>
          <w:sz w:val="23"/>
          <w:szCs w:val="23"/>
        </w:rPr>
        <w:t xml:space="preserve">   </w:t>
      </w:r>
      <w:r>
        <w:rPr>
          <w:w w:val="102"/>
          <w:sz w:val="23"/>
          <w:szCs w:val="23"/>
        </w:rPr>
        <w:t>including</w:t>
      </w:r>
      <w:r>
        <w:rPr>
          <w:sz w:val="23"/>
          <w:szCs w:val="23"/>
        </w:rPr>
        <w:t xml:space="preserve">   </w:t>
      </w:r>
      <w:r>
        <w:rPr>
          <w:w w:val="102"/>
          <w:sz w:val="23"/>
          <w:szCs w:val="23"/>
        </w:rPr>
        <w:t>foreign government/foreign</w:t>
      </w:r>
      <w:r>
        <w:rPr>
          <w:sz w:val="23"/>
          <w:szCs w:val="23"/>
        </w:rPr>
        <w:t xml:space="preserve">  </w:t>
      </w:r>
      <w:r>
        <w:rPr>
          <w:w w:val="102"/>
          <w:sz w:val="23"/>
          <w:szCs w:val="23"/>
        </w:rPr>
        <w:t>or</w:t>
      </w:r>
      <w:r>
        <w:rPr>
          <w:sz w:val="23"/>
          <w:szCs w:val="23"/>
        </w:rPr>
        <w:t xml:space="preserve">  </w:t>
      </w:r>
      <w:r>
        <w:rPr>
          <w:w w:val="102"/>
          <w:sz w:val="23"/>
          <w:szCs w:val="23"/>
        </w:rPr>
        <w:t>international</w:t>
      </w:r>
      <w:r>
        <w:rPr>
          <w:sz w:val="23"/>
          <w:szCs w:val="23"/>
        </w:rPr>
        <w:t xml:space="preserve">  </w:t>
      </w:r>
      <w:r>
        <w:rPr>
          <w:w w:val="102"/>
          <w:sz w:val="23"/>
          <w:szCs w:val="23"/>
        </w:rPr>
        <w:t>financing</w:t>
      </w:r>
      <w:r>
        <w:rPr>
          <w:sz w:val="23"/>
          <w:szCs w:val="23"/>
        </w:rPr>
        <w:t xml:space="preserve">  </w:t>
      </w:r>
      <w:r>
        <w:rPr>
          <w:w w:val="102"/>
          <w:sz w:val="23"/>
          <w:szCs w:val="23"/>
        </w:rPr>
        <w:t>institution</w:t>
      </w:r>
      <w:r>
        <w:rPr>
          <w:sz w:val="23"/>
          <w:szCs w:val="23"/>
        </w:rPr>
        <w:t xml:space="preserve">  </w:t>
      </w:r>
      <w:r>
        <w:rPr>
          <w:w w:val="102"/>
          <w:sz w:val="23"/>
          <w:szCs w:val="23"/>
        </w:rPr>
        <w:t>whose</w:t>
      </w:r>
      <w:r>
        <w:rPr>
          <w:sz w:val="23"/>
          <w:szCs w:val="23"/>
        </w:rPr>
        <w:t xml:space="preserve">  </w:t>
      </w:r>
      <w:r>
        <w:rPr>
          <w:w w:val="102"/>
          <w:sz w:val="23"/>
          <w:szCs w:val="23"/>
        </w:rPr>
        <w:t>blacklisting rules</w:t>
      </w:r>
      <w:r>
        <w:rPr>
          <w:sz w:val="23"/>
          <w:szCs w:val="23"/>
        </w:rPr>
        <w:t xml:space="preserve"> </w:t>
      </w:r>
      <w:r>
        <w:rPr>
          <w:w w:val="102"/>
          <w:sz w:val="23"/>
          <w:szCs w:val="23"/>
        </w:rPr>
        <w:t>have</w:t>
      </w:r>
      <w:r>
        <w:rPr>
          <w:sz w:val="23"/>
          <w:szCs w:val="23"/>
        </w:rPr>
        <w:t xml:space="preserve"> </w:t>
      </w:r>
      <w:r>
        <w:rPr>
          <w:w w:val="102"/>
          <w:sz w:val="23"/>
          <w:szCs w:val="23"/>
        </w:rPr>
        <w:t>been</w:t>
      </w:r>
      <w:r>
        <w:rPr>
          <w:sz w:val="23"/>
          <w:szCs w:val="23"/>
        </w:rPr>
        <w:t xml:space="preserve"> </w:t>
      </w:r>
      <w:r>
        <w:rPr>
          <w:w w:val="102"/>
          <w:sz w:val="23"/>
          <w:szCs w:val="23"/>
        </w:rPr>
        <w:t>recognized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Government</w:t>
      </w:r>
      <w:r>
        <w:rPr>
          <w:sz w:val="23"/>
          <w:szCs w:val="23"/>
        </w:rPr>
        <w:t xml:space="preserve"> </w:t>
      </w:r>
      <w:r>
        <w:rPr>
          <w:w w:val="102"/>
          <w:sz w:val="23"/>
          <w:szCs w:val="23"/>
        </w:rPr>
        <w:t>Procurement</w:t>
      </w:r>
      <w:r>
        <w:rPr>
          <w:sz w:val="23"/>
          <w:szCs w:val="23"/>
        </w:rPr>
        <w:t xml:space="preserve"> </w:t>
      </w:r>
      <w:r>
        <w:rPr>
          <w:w w:val="102"/>
          <w:sz w:val="23"/>
          <w:szCs w:val="23"/>
        </w:rPr>
        <w:t>Policy</w:t>
      </w:r>
      <w:r>
        <w:rPr>
          <w:sz w:val="23"/>
          <w:szCs w:val="23"/>
        </w:rPr>
        <w:t xml:space="preserve"> </w:t>
      </w:r>
      <w:r>
        <w:rPr>
          <w:w w:val="102"/>
          <w:sz w:val="23"/>
          <w:szCs w:val="23"/>
        </w:rPr>
        <w:t>Board,</w:t>
      </w:r>
      <w:r>
        <w:rPr>
          <w:sz w:val="23"/>
          <w:szCs w:val="23"/>
        </w:rPr>
        <w:t xml:space="preserve"> </w:t>
      </w:r>
      <w:r>
        <w:rPr>
          <w:w w:val="102"/>
          <w:sz w:val="23"/>
          <w:szCs w:val="23"/>
        </w:rPr>
        <w:t>and that</w:t>
      </w:r>
      <w:r>
        <w:rPr>
          <w:sz w:val="23"/>
          <w:szCs w:val="23"/>
        </w:rPr>
        <w:t xml:space="preserve"> </w:t>
      </w:r>
      <w:r>
        <w:rPr>
          <w:w w:val="102"/>
          <w:sz w:val="23"/>
          <w:szCs w:val="23"/>
        </w:rPr>
        <w:t>each</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documents</w:t>
      </w:r>
      <w:r>
        <w:rPr>
          <w:sz w:val="23"/>
          <w:szCs w:val="23"/>
        </w:rPr>
        <w:t xml:space="preserve"> </w:t>
      </w:r>
      <w:r>
        <w:rPr>
          <w:w w:val="102"/>
          <w:sz w:val="23"/>
          <w:szCs w:val="23"/>
        </w:rPr>
        <w:t>submit;</w:t>
      </w:r>
      <w:r>
        <w:rPr>
          <w:sz w:val="23"/>
          <w:szCs w:val="23"/>
        </w:rPr>
        <w:t xml:space="preserve"> </w:t>
      </w:r>
      <w:r>
        <w:rPr>
          <w:w w:val="102"/>
          <w:sz w:val="23"/>
          <w:szCs w:val="23"/>
        </w:rPr>
        <w:t>and</w:t>
      </w:r>
    </w:p>
    <w:p w:rsidR="00300549" w:rsidRDefault="00300549">
      <w:pPr>
        <w:spacing w:before="5" w:line="220" w:lineRule="exact"/>
        <w:rPr>
          <w:sz w:val="22"/>
          <w:szCs w:val="22"/>
        </w:rPr>
      </w:pPr>
    </w:p>
    <w:p w:rsidR="00300549" w:rsidRDefault="00BF290C">
      <w:pPr>
        <w:spacing w:line="245" w:lineRule="auto"/>
        <w:ind w:left="1338" w:right="125" w:hanging="509"/>
        <w:jc w:val="both"/>
        <w:rPr>
          <w:sz w:val="23"/>
          <w:szCs w:val="23"/>
        </w:rPr>
      </w:pPr>
      <w:r>
        <w:rPr>
          <w:w w:val="102"/>
          <w:sz w:val="23"/>
          <w:szCs w:val="23"/>
        </w:rPr>
        <w:t>d)</w:t>
      </w:r>
      <w:r>
        <w:rPr>
          <w:sz w:val="23"/>
          <w:szCs w:val="23"/>
        </w:rPr>
        <w:t xml:space="preserve">      </w:t>
      </w:r>
      <w:r>
        <w:rPr>
          <w:w w:val="102"/>
          <w:sz w:val="23"/>
          <w:szCs w:val="23"/>
        </w:rPr>
        <w:t>Each</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documents</w:t>
      </w:r>
      <w:r>
        <w:rPr>
          <w:sz w:val="23"/>
          <w:szCs w:val="23"/>
        </w:rPr>
        <w:t xml:space="preserve"> </w:t>
      </w:r>
      <w:r>
        <w:rPr>
          <w:w w:val="102"/>
          <w:sz w:val="23"/>
          <w:szCs w:val="23"/>
        </w:rPr>
        <w:t>submitted</w:t>
      </w:r>
      <w:r>
        <w:rPr>
          <w:sz w:val="23"/>
          <w:szCs w:val="23"/>
        </w:rPr>
        <w:t xml:space="preserve"> </w:t>
      </w:r>
      <w:r>
        <w:rPr>
          <w:w w:val="102"/>
          <w:sz w:val="23"/>
          <w:szCs w:val="23"/>
        </w:rPr>
        <w:t>herewith</w:t>
      </w:r>
      <w:r>
        <w:rPr>
          <w:sz w:val="23"/>
          <w:szCs w:val="23"/>
        </w:rPr>
        <w:t xml:space="preserve"> </w:t>
      </w:r>
      <w:r>
        <w:rPr>
          <w:w w:val="102"/>
          <w:sz w:val="23"/>
          <w:szCs w:val="23"/>
        </w:rPr>
        <w:t>is</w:t>
      </w:r>
      <w:r>
        <w:rPr>
          <w:sz w:val="23"/>
          <w:szCs w:val="23"/>
        </w:rPr>
        <w:t xml:space="preserve"> </w:t>
      </w:r>
      <w:r>
        <w:rPr>
          <w:w w:val="102"/>
          <w:sz w:val="23"/>
          <w:szCs w:val="23"/>
        </w:rPr>
        <w:t>an</w:t>
      </w:r>
      <w:r>
        <w:rPr>
          <w:sz w:val="23"/>
          <w:szCs w:val="23"/>
        </w:rPr>
        <w:t xml:space="preserve"> </w:t>
      </w:r>
      <w:r>
        <w:rPr>
          <w:w w:val="102"/>
          <w:sz w:val="23"/>
          <w:szCs w:val="23"/>
        </w:rPr>
        <w:t>authentic</w:t>
      </w:r>
      <w:r>
        <w:rPr>
          <w:sz w:val="23"/>
          <w:szCs w:val="23"/>
        </w:rPr>
        <w:t xml:space="preserve"> </w:t>
      </w:r>
      <w:r>
        <w:rPr>
          <w:w w:val="102"/>
          <w:sz w:val="23"/>
          <w:szCs w:val="23"/>
        </w:rPr>
        <w:t>copy</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original, complete,</w:t>
      </w:r>
      <w:r>
        <w:rPr>
          <w:sz w:val="23"/>
          <w:szCs w:val="23"/>
        </w:rPr>
        <w:t xml:space="preserve">  </w:t>
      </w:r>
      <w:r>
        <w:rPr>
          <w:w w:val="102"/>
          <w:sz w:val="23"/>
          <w:szCs w:val="23"/>
        </w:rPr>
        <w:t>and</w:t>
      </w:r>
      <w:r>
        <w:rPr>
          <w:sz w:val="23"/>
          <w:szCs w:val="23"/>
        </w:rPr>
        <w:t xml:space="preserve">  </w:t>
      </w:r>
      <w:r>
        <w:rPr>
          <w:w w:val="102"/>
          <w:sz w:val="23"/>
          <w:szCs w:val="23"/>
        </w:rPr>
        <w:t>all</w:t>
      </w:r>
      <w:r>
        <w:rPr>
          <w:sz w:val="23"/>
          <w:szCs w:val="23"/>
        </w:rPr>
        <w:t xml:space="preserve">  </w:t>
      </w:r>
      <w:r>
        <w:rPr>
          <w:w w:val="102"/>
          <w:sz w:val="23"/>
          <w:szCs w:val="23"/>
        </w:rPr>
        <w:t>statements</w:t>
      </w:r>
      <w:r>
        <w:rPr>
          <w:sz w:val="23"/>
          <w:szCs w:val="23"/>
        </w:rPr>
        <w:t xml:space="preserve">  </w:t>
      </w:r>
      <w:r>
        <w:rPr>
          <w:w w:val="102"/>
          <w:sz w:val="23"/>
          <w:szCs w:val="23"/>
        </w:rPr>
        <w:t>and</w:t>
      </w:r>
      <w:r>
        <w:rPr>
          <w:sz w:val="23"/>
          <w:szCs w:val="23"/>
        </w:rPr>
        <w:t xml:space="preserve">  </w:t>
      </w:r>
      <w:r>
        <w:rPr>
          <w:w w:val="102"/>
          <w:sz w:val="23"/>
          <w:szCs w:val="23"/>
        </w:rPr>
        <w:t>information</w:t>
      </w:r>
      <w:r>
        <w:rPr>
          <w:sz w:val="23"/>
          <w:szCs w:val="23"/>
        </w:rPr>
        <w:t xml:space="preserve">  </w:t>
      </w:r>
      <w:r>
        <w:rPr>
          <w:w w:val="102"/>
          <w:sz w:val="23"/>
          <w:szCs w:val="23"/>
        </w:rPr>
        <w:t>provided</w:t>
      </w:r>
      <w:r>
        <w:rPr>
          <w:sz w:val="23"/>
          <w:szCs w:val="23"/>
        </w:rPr>
        <w:t xml:space="preserve">  </w:t>
      </w:r>
      <w:r>
        <w:rPr>
          <w:w w:val="102"/>
          <w:sz w:val="23"/>
          <w:szCs w:val="23"/>
        </w:rPr>
        <w:t>therein</w:t>
      </w:r>
      <w:r>
        <w:rPr>
          <w:sz w:val="23"/>
          <w:szCs w:val="23"/>
        </w:rPr>
        <w:t xml:space="preserve">  </w:t>
      </w:r>
      <w:r>
        <w:rPr>
          <w:w w:val="102"/>
          <w:sz w:val="23"/>
          <w:szCs w:val="23"/>
        </w:rPr>
        <w:t>are</w:t>
      </w:r>
      <w:r>
        <w:rPr>
          <w:sz w:val="23"/>
          <w:szCs w:val="23"/>
        </w:rPr>
        <w:t xml:space="preserve">  </w:t>
      </w:r>
      <w:r>
        <w:rPr>
          <w:w w:val="102"/>
          <w:sz w:val="23"/>
          <w:szCs w:val="23"/>
        </w:rPr>
        <w:t>true</w:t>
      </w:r>
      <w:r>
        <w:rPr>
          <w:sz w:val="23"/>
          <w:szCs w:val="23"/>
        </w:rPr>
        <w:t xml:space="preserve">  </w:t>
      </w:r>
      <w:r>
        <w:rPr>
          <w:w w:val="102"/>
          <w:sz w:val="23"/>
          <w:szCs w:val="23"/>
        </w:rPr>
        <w:t>and correct.</w:t>
      </w:r>
    </w:p>
    <w:p w:rsidR="00300549" w:rsidRDefault="00300549">
      <w:pPr>
        <w:spacing w:before="6" w:line="220" w:lineRule="exact"/>
        <w:rPr>
          <w:sz w:val="22"/>
          <w:szCs w:val="22"/>
        </w:rPr>
      </w:pPr>
    </w:p>
    <w:p w:rsidR="00300549" w:rsidRDefault="00BF290C">
      <w:pPr>
        <w:spacing w:line="245" w:lineRule="auto"/>
        <w:ind w:left="152" w:right="123" w:firstLine="677"/>
        <w:jc w:val="both"/>
        <w:rPr>
          <w:sz w:val="23"/>
          <w:szCs w:val="23"/>
        </w:rPr>
      </w:pPr>
      <w:r>
        <w:rPr>
          <w:w w:val="102"/>
          <w:sz w:val="23"/>
          <w:szCs w:val="23"/>
        </w:rPr>
        <w:t>We</w:t>
      </w:r>
      <w:r>
        <w:rPr>
          <w:sz w:val="23"/>
          <w:szCs w:val="23"/>
        </w:rPr>
        <w:t xml:space="preserve">  </w:t>
      </w:r>
      <w:r>
        <w:rPr>
          <w:w w:val="102"/>
          <w:sz w:val="23"/>
          <w:szCs w:val="23"/>
        </w:rPr>
        <w:t>acknowledge</w:t>
      </w:r>
      <w:r>
        <w:rPr>
          <w:sz w:val="23"/>
          <w:szCs w:val="23"/>
        </w:rPr>
        <w:t xml:space="preserve">  </w:t>
      </w:r>
      <w:r>
        <w:rPr>
          <w:w w:val="102"/>
          <w:sz w:val="23"/>
          <w:szCs w:val="23"/>
        </w:rPr>
        <w:t>and</w:t>
      </w:r>
      <w:r>
        <w:rPr>
          <w:sz w:val="23"/>
          <w:szCs w:val="23"/>
        </w:rPr>
        <w:t xml:space="preserve">  </w:t>
      </w:r>
      <w:r>
        <w:rPr>
          <w:w w:val="102"/>
          <w:sz w:val="23"/>
          <w:szCs w:val="23"/>
        </w:rPr>
        <w:t>accept</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Entity’s</w:t>
      </w:r>
      <w:r>
        <w:rPr>
          <w:sz w:val="23"/>
          <w:szCs w:val="23"/>
        </w:rPr>
        <w:t xml:space="preserve">  </w:t>
      </w:r>
      <w:r>
        <w:rPr>
          <w:w w:val="102"/>
          <w:sz w:val="23"/>
          <w:szCs w:val="23"/>
        </w:rPr>
        <w:t>right</w:t>
      </w:r>
      <w:r>
        <w:rPr>
          <w:sz w:val="23"/>
          <w:szCs w:val="23"/>
        </w:rPr>
        <w:t xml:space="preserve">  </w:t>
      </w:r>
      <w:r>
        <w:rPr>
          <w:w w:val="102"/>
          <w:sz w:val="23"/>
          <w:szCs w:val="23"/>
        </w:rPr>
        <w:t>to</w:t>
      </w:r>
      <w:r>
        <w:rPr>
          <w:sz w:val="23"/>
          <w:szCs w:val="23"/>
        </w:rPr>
        <w:t xml:space="preserve">  </w:t>
      </w:r>
      <w:r>
        <w:rPr>
          <w:w w:val="102"/>
          <w:sz w:val="23"/>
          <w:szCs w:val="23"/>
        </w:rPr>
        <w:t>inspect</w:t>
      </w:r>
      <w:r>
        <w:rPr>
          <w:sz w:val="23"/>
          <w:szCs w:val="23"/>
        </w:rPr>
        <w:t xml:space="preserve">  </w:t>
      </w:r>
      <w:r>
        <w:rPr>
          <w:w w:val="102"/>
          <w:sz w:val="23"/>
          <w:szCs w:val="23"/>
        </w:rPr>
        <w:t>and</w:t>
      </w:r>
      <w:r>
        <w:rPr>
          <w:sz w:val="23"/>
          <w:szCs w:val="23"/>
        </w:rPr>
        <w:t xml:space="preserve">  </w:t>
      </w:r>
      <w:r>
        <w:rPr>
          <w:w w:val="102"/>
          <w:sz w:val="23"/>
          <w:szCs w:val="23"/>
        </w:rPr>
        <w:t>audit</w:t>
      </w:r>
      <w:r>
        <w:rPr>
          <w:sz w:val="23"/>
          <w:szCs w:val="23"/>
        </w:rPr>
        <w:t xml:space="preserve">  </w:t>
      </w:r>
      <w:r>
        <w:rPr>
          <w:w w:val="102"/>
          <w:sz w:val="23"/>
          <w:szCs w:val="23"/>
        </w:rPr>
        <w:t>all records</w:t>
      </w:r>
      <w:r>
        <w:rPr>
          <w:sz w:val="23"/>
          <w:szCs w:val="23"/>
        </w:rPr>
        <w:t xml:space="preserve"> </w:t>
      </w:r>
      <w:r>
        <w:rPr>
          <w:w w:val="102"/>
          <w:sz w:val="23"/>
          <w:szCs w:val="23"/>
        </w:rPr>
        <w:t>relating</w:t>
      </w:r>
      <w:r>
        <w:rPr>
          <w:sz w:val="23"/>
          <w:szCs w:val="23"/>
        </w:rPr>
        <w:t xml:space="preserve"> </w:t>
      </w:r>
      <w:r>
        <w:rPr>
          <w:w w:val="102"/>
          <w:sz w:val="23"/>
          <w:szCs w:val="23"/>
        </w:rPr>
        <w:t>to</w:t>
      </w:r>
      <w:r>
        <w:rPr>
          <w:sz w:val="23"/>
          <w:szCs w:val="23"/>
        </w:rPr>
        <w:t xml:space="preserve"> </w:t>
      </w:r>
      <w:r>
        <w:rPr>
          <w:w w:val="102"/>
          <w:sz w:val="23"/>
          <w:szCs w:val="23"/>
        </w:rPr>
        <w:t>our</w:t>
      </w:r>
      <w:r>
        <w:rPr>
          <w:sz w:val="23"/>
          <w:szCs w:val="23"/>
        </w:rPr>
        <w:t xml:space="preserve"> </w:t>
      </w:r>
      <w:r>
        <w:rPr>
          <w:w w:val="102"/>
          <w:sz w:val="23"/>
          <w:szCs w:val="23"/>
        </w:rPr>
        <w:t>submission</w:t>
      </w:r>
      <w:r>
        <w:rPr>
          <w:sz w:val="23"/>
          <w:szCs w:val="23"/>
        </w:rPr>
        <w:t xml:space="preserve"> </w:t>
      </w:r>
      <w:r>
        <w:rPr>
          <w:w w:val="102"/>
          <w:sz w:val="23"/>
          <w:szCs w:val="23"/>
        </w:rPr>
        <w:t>irrespective</w:t>
      </w:r>
      <w:r>
        <w:rPr>
          <w:sz w:val="23"/>
          <w:szCs w:val="23"/>
        </w:rPr>
        <w:t xml:space="preserve"> </w:t>
      </w:r>
      <w:r>
        <w:rPr>
          <w:w w:val="102"/>
          <w:sz w:val="23"/>
          <w:szCs w:val="23"/>
        </w:rPr>
        <w:t>of</w:t>
      </w:r>
      <w:r>
        <w:rPr>
          <w:sz w:val="23"/>
          <w:szCs w:val="23"/>
        </w:rPr>
        <w:t xml:space="preserve"> </w:t>
      </w:r>
      <w:r>
        <w:rPr>
          <w:w w:val="102"/>
          <w:sz w:val="23"/>
          <w:szCs w:val="23"/>
        </w:rPr>
        <w:t>whether</w:t>
      </w:r>
      <w:r>
        <w:rPr>
          <w:sz w:val="23"/>
          <w:szCs w:val="23"/>
        </w:rPr>
        <w:t xml:space="preserve"> </w:t>
      </w:r>
      <w:r>
        <w:rPr>
          <w:w w:val="102"/>
          <w:sz w:val="23"/>
          <w:szCs w:val="23"/>
        </w:rPr>
        <w:t>we</w:t>
      </w:r>
      <w:r>
        <w:rPr>
          <w:sz w:val="23"/>
          <w:szCs w:val="23"/>
        </w:rPr>
        <w:t xml:space="preserve"> </w:t>
      </w:r>
      <w:r>
        <w:rPr>
          <w:w w:val="102"/>
          <w:sz w:val="23"/>
          <w:szCs w:val="23"/>
        </w:rPr>
        <w:t>are</w:t>
      </w:r>
      <w:r>
        <w:rPr>
          <w:sz w:val="23"/>
          <w:szCs w:val="23"/>
        </w:rPr>
        <w:t xml:space="preserve"> </w:t>
      </w:r>
      <w:r>
        <w:rPr>
          <w:w w:val="102"/>
          <w:sz w:val="23"/>
          <w:szCs w:val="23"/>
        </w:rPr>
        <w:t>declared</w:t>
      </w:r>
      <w:r>
        <w:rPr>
          <w:sz w:val="23"/>
          <w:szCs w:val="23"/>
        </w:rPr>
        <w:t xml:space="preserve"> </w:t>
      </w:r>
      <w:r>
        <w:rPr>
          <w:w w:val="102"/>
          <w:sz w:val="23"/>
          <w:szCs w:val="23"/>
        </w:rPr>
        <w:t>eligible</w:t>
      </w:r>
      <w:r>
        <w:rPr>
          <w:sz w:val="23"/>
          <w:szCs w:val="23"/>
        </w:rPr>
        <w:t xml:space="preserve"> </w:t>
      </w:r>
      <w:r>
        <w:rPr>
          <w:w w:val="102"/>
          <w:sz w:val="23"/>
          <w:szCs w:val="23"/>
        </w:rPr>
        <w:t>and</w:t>
      </w:r>
      <w:r>
        <w:rPr>
          <w:sz w:val="23"/>
          <w:szCs w:val="23"/>
        </w:rPr>
        <w:t xml:space="preserve"> </w:t>
      </w:r>
      <w:r>
        <w:rPr>
          <w:w w:val="102"/>
          <w:sz w:val="23"/>
          <w:szCs w:val="23"/>
        </w:rPr>
        <w:t>short listed</w:t>
      </w:r>
      <w:r>
        <w:rPr>
          <w:sz w:val="23"/>
          <w:szCs w:val="23"/>
        </w:rPr>
        <w:t xml:space="preserve"> </w:t>
      </w:r>
      <w:r>
        <w:rPr>
          <w:w w:val="102"/>
          <w:sz w:val="23"/>
          <w:szCs w:val="23"/>
        </w:rPr>
        <w:t>or</w:t>
      </w:r>
      <w:r>
        <w:rPr>
          <w:sz w:val="23"/>
          <w:szCs w:val="23"/>
        </w:rPr>
        <w:t xml:space="preserve"> </w:t>
      </w:r>
      <w:r>
        <w:rPr>
          <w:w w:val="102"/>
          <w:sz w:val="23"/>
          <w:szCs w:val="23"/>
        </w:rPr>
        <w:t>not.</w:t>
      </w:r>
    </w:p>
    <w:p w:rsidR="00300549" w:rsidRDefault="00300549">
      <w:pPr>
        <w:spacing w:line="200" w:lineRule="exact"/>
      </w:pPr>
    </w:p>
    <w:p w:rsidR="00300549" w:rsidRDefault="00300549">
      <w:pPr>
        <w:spacing w:before="6" w:line="280" w:lineRule="exact"/>
        <w:rPr>
          <w:sz w:val="28"/>
          <w:szCs w:val="28"/>
        </w:rPr>
      </w:pPr>
    </w:p>
    <w:p w:rsidR="00300549" w:rsidRDefault="00BF290C">
      <w:pPr>
        <w:spacing w:line="480" w:lineRule="atLeast"/>
        <w:ind w:left="3637" w:right="3648"/>
        <w:jc w:val="center"/>
        <w:rPr>
          <w:sz w:val="23"/>
          <w:szCs w:val="23"/>
        </w:rPr>
      </w:pPr>
      <w:r>
        <w:rPr>
          <w:w w:val="102"/>
          <w:sz w:val="23"/>
          <w:szCs w:val="23"/>
        </w:rPr>
        <w:t>Yours</w:t>
      </w:r>
      <w:r>
        <w:rPr>
          <w:sz w:val="23"/>
          <w:szCs w:val="23"/>
        </w:rPr>
        <w:t xml:space="preserve"> </w:t>
      </w:r>
      <w:r>
        <w:rPr>
          <w:w w:val="102"/>
          <w:sz w:val="23"/>
          <w:szCs w:val="23"/>
        </w:rPr>
        <w:t>sincerely, Signature</w:t>
      </w:r>
    </w:p>
    <w:p w:rsidR="00300549" w:rsidRDefault="00BF290C">
      <w:pPr>
        <w:spacing w:before="6"/>
        <w:ind w:left="2530" w:right="2540"/>
        <w:jc w:val="center"/>
        <w:rPr>
          <w:sz w:val="23"/>
          <w:szCs w:val="23"/>
        </w:rPr>
      </w:pPr>
      <w:r>
        <w:rPr>
          <w:w w:val="102"/>
          <w:sz w:val="23"/>
          <w:szCs w:val="23"/>
        </w:rPr>
        <w:t>Name</w:t>
      </w:r>
      <w:r>
        <w:rPr>
          <w:sz w:val="23"/>
          <w:szCs w:val="23"/>
        </w:rPr>
        <w:t xml:space="preserve"> </w:t>
      </w:r>
      <w:r>
        <w:rPr>
          <w:w w:val="102"/>
          <w:sz w:val="23"/>
          <w:szCs w:val="23"/>
        </w:rPr>
        <w:t>and</w:t>
      </w:r>
      <w:r>
        <w:rPr>
          <w:sz w:val="23"/>
          <w:szCs w:val="23"/>
        </w:rPr>
        <w:t xml:space="preserve"> </w:t>
      </w:r>
      <w:r>
        <w:rPr>
          <w:w w:val="102"/>
          <w:sz w:val="23"/>
          <w:szCs w:val="23"/>
        </w:rPr>
        <w:t>Title</w:t>
      </w:r>
      <w:r>
        <w:rPr>
          <w:sz w:val="23"/>
          <w:szCs w:val="23"/>
        </w:rPr>
        <w:t xml:space="preserve"> </w:t>
      </w:r>
      <w:r>
        <w:rPr>
          <w:w w:val="102"/>
          <w:sz w:val="23"/>
          <w:szCs w:val="23"/>
        </w:rPr>
        <w:t>of</w:t>
      </w:r>
      <w:r>
        <w:rPr>
          <w:sz w:val="23"/>
          <w:szCs w:val="23"/>
        </w:rPr>
        <w:t xml:space="preserve"> </w:t>
      </w:r>
      <w:r>
        <w:rPr>
          <w:w w:val="102"/>
          <w:sz w:val="23"/>
          <w:szCs w:val="23"/>
        </w:rPr>
        <w:t>Authorized</w:t>
      </w:r>
      <w:r>
        <w:rPr>
          <w:sz w:val="23"/>
          <w:szCs w:val="23"/>
        </w:rPr>
        <w:t xml:space="preserve"> </w:t>
      </w:r>
      <w:r>
        <w:rPr>
          <w:w w:val="102"/>
          <w:sz w:val="23"/>
          <w:szCs w:val="23"/>
        </w:rPr>
        <w:t>Signatory</w:t>
      </w:r>
    </w:p>
    <w:p w:rsidR="00300549" w:rsidRDefault="00BF290C">
      <w:pPr>
        <w:spacing w:before="6"/>
        <w:ind w:left="3447" w:right="3456"/>
        <w:jc w:val="center"/>
        <w:rPr>
          <w:sz w:val="23"/>
          <w:szCs w:val="23"/>
        </w:rPr>
      </w:pPr>
      <w:r>
        <w:rPr>
          <w:w w:val="102"/>
          <w:sz w:val="23"/>
          <w:szCs w:val="23"/>
        </w:rPr>
        <w:t>Name</w:t>
      </w:r>
      <w:r>
        <w:rPr>
          <w:sz w:val="23"/>
          <w:szCs w:val="23"/>
        </w:rPr>
        <w:t xml:space="preserve"> </w:t>
      </w:r>
      <w:r>
        <w:rPr>
          <w:w w:val="102"/>
          <w:sz w:val="23"/>
          <w:szCs w:val="23"/>
        </w:rPr>
        <w:t>of</w:t>
      </w:r>
      <w:r>
        <w:rPr>
          <w:sz w:val="23"/>
          <w:szCs w:val="23"/>
        </w:rPr>
        <w:t xml:space="preserve"> </w:t>
      </w:r>
      <w:r>
        <w:rPr>
          <w:w w:val="102"/>
          <w:sz w:val="23"/>
          <w:szCs w:val="23"/>
        </w:rPr>
        <w:t>Consultant</w:t>
      </w:r>
    </w:p>
    <w:p w:rsidR="00300549" w:rsidRDefault="00BF290C">
      <w:pPr>
        <w:spacing w:before="6"/>
        <w:ind w:left="3986" w:right="3999"/>
        <w:jc w:val="center"/>
        <w:rPr>
          <w:sz w:val="23"/>
          <w:szCs w:val="23"/>
        </w:rPr>
        <w:sectPr w:rsidR="00300549">
          <w:pgSz w:w="12240" w:h="15840"/>
          <w:pgMar w:top="1300" w:right="1720" w:bottom="280" w:left="1720" w:header="0" w:footer="906" w:gutter="0"/>
          <w:cols w:space="720"/>
        </w:sectPr>
      </w:pPr>
      <w:r>
        <w:rPr>
          <w:w w:val="102"/>
          <w:sz w:val="23"/>
          <w:szCs w:val="23"/>
        </w:rPr>
        <w:t>Address</w:t>
      </w:r>
    </w:p>
    <w:p w:rsidR="00300549" w:rsidRDefault="00BF290C">
      <w:pPr>
        <w:spacing w:before="55"/>
        <w:ind w:left="2727"/>
        <w:rPr>
          <w:sz w:val="21"/>
          <w:szCs w:val="21"/>
        </w:rPr>
      </w:pPr>
      <w:r>
        <w:rPr>
          <w:b/>
          <w:w w:val="101"/>
          <w:sz w:val="26"/>
          <w:szCs w:val="26"/>
        </w:rPr>
        <w:lastRenderedPageBreak/>
        <w:t>T</w:t>
      </w:r>
      <w:r>
        <w:rPr>
          <w:b/>
          <w:w w:val="103"/>
          <w:sz w:val="21"/>
          <w:szCs w:val="21"/>
        </w:rPr>
        <w:t>ECHNICAL</w:t>
      </w:r>
      <w:r>
        <w:rPr>
          <w:b/>
          <w:sz w:val="21"/>
          <w:szCs w:val="21"/>
        </w:rPr>
        <w:t xml:space="preserve"> </w:t>
      </w:r>
      <w:r>
        <w:rPr>
          <w:b/>
          <w:w w:val="101"/>
          <w:sz w:val="26"/>
          <w:szCs w:val="26"/>
        </w:rPr>
        <w:t>P</w:t>
      </w:r>
      <w:r>
        <w:rPr>
          <w:b/>
          <w:w w:val="103"/>
          <w:sz w:val="21"/>
          <w:szCs w:val="21"/>
        </w:rPr>
        <w:t>ROPOSAL</w:t>
      </w:r>
      <w:r>
        <w:rPr>
          <w:b/>
          <w:sz w:val="21"/>
          <w:szCs w:val="21"/>
        </w:rPr>
        <w:t xml:space="preserve"> </w:t>
      </w:r>
      <w:r>
        <w:rPr>
          <w:b/>
          <w:w w:val="101"/>
          <w:sz w:val="26"/>
          <w:szCs w:val="26"/>
        </w:rPr>
        <w:t>F</w:t>
      </w:r>
      <w:r>
        <w:rPr>
          <w:b/>
          <w:w w:val="103"/>
          <w:sz w:val="21"/>
          <w:szCs w:val="21"/>
        </w:rPr>
        <w:t>ORMS</w:t>
      </w: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before="9" w:line="260" w:lineRule="exact"/>
        <w:rPr>
          <w:sz w:val="26"/>
          <w:szCs w:val="26"/>
        </w:rPr>
      </w:pPr>
    </w:p>
    <w:p w:rsidR="00300549" w:rsidRDefault="00BF290C">
      <w:pPr>
        <w:spacing w:before="11"/>
        <w:ind w:left="152" w:right="5811"/>
        <w:jc w:val="both"/>
        <w:rPr>
          <w:sz w:val="30"/>
          <w:szCs w:val="30"/>
        </w:rPr>
      </w:pPr>
      <w:r>
        <w:rPr>
          <w:b/>
          <w:w w:val="99"/>
          <w:sz w:val="30"/>
          <w:szCs w:val="30"/>
        </w:rPr>
        <w:t>Notes</w:t>
      </w:r>
      <w:r>
        <w:rPr>
          <w:b/>
          <w:sz w:val="30"/>
          <w:szCs w:val="30"/>
        </w:rPr>
        <w:t xml:space="preserve"> </w:t>
      </w:r>
      <w:r>
        <w:rPr>
          <w:b/>
          <w:w w:val="99"/>
          <w:sz w:val="30"/>
          <w:szCs w:val="30"/>
        </w:rPr>
        <w:t>for</w:t>
      </w:r>
      <w:r>
        <w:rPr>
          <w:b/>
          <w:sz w:val="30"/>
          <w:szCs w:val="30"/>
        </w:rPr>
        <w:t xml:space="preserve"> </w:t>
      </w:r>
      <w:r>
        <w:rPr>
          <w:b/>
          <w:w w:val="99"/>
          <w:sz w:val="30"/>
          <w:szCs w:val="30"/>
        </w:rPr>
        <w:t>Consultants</w:t>
      </w:r>
    </w:p>
    <w:p w:rsidR="00300549" w:rsidRDefault="00300549">
      <w:pPr>
        <w:spacing w:before="2" w:line="220" w:lineRule="exact"/>
        <w:rPr>
          <w:sz w:val="22"/>
          <w:szCs w:val="22"/>
        </w:rPr>
      </w:pPr>
    </w:p>
    <w:p w:rsidR="00300549" w:rsidRDefault="00BF290C">
      <w:pPr>
        <w:ind w:left="152" w:right="124"/>
        <w:jc w:val="both"/>
        <w:rPr>
          <w:sz w:val="23"/>
          <w:szCs w:val="23"/>
        </w:rPr>
      </w:pPr>
      <w:r>
        <w:rPr>
          <w:w w:val="102"/>
          <w:sz w:val="23"/>
          <w:szCs w:val="23"/>
        </w:rPr>
        <w:t>The</w:t>
      </w:r>
      <w:r>
        <w:rPr>
          <w:sz w:val="23"/>
          <w:szCs w:val="23"/>
        </w:rPr>
        <w:t xml:space="preserve">  </w:t>
      </w:r>
      <w:r>
        <w:rPr>
          <w:w w:val="102"/>
          <w:sz w:val="23"/>
          <w:szCs w:val="23"/>
        </w:rPr>
        <w:t>following</w:t>
      </w:r>
      <w:r>
        <w:rPr>
          <w:sz w:val="23"/>
          <w:szCs w:val="23"/>
        </w:rPr>
        <w:t xml:space="preserve">  </w:t>
      </w:r>
      <w:r>
        <w:rPr>
          <w:w w:val="102"/>
          <w:sz w:val="23"/>
          <w:szCs w:val="23"/>
        </w:rPr>
        <w:t>summarizes</w:t>
      </w:r>
      <w:r>
        <w:rPr>
          <w:sz w:val="23"/>
          <w:szCs w:val="23"/>
        </w:rPr>
        <w:t xml:space="preserve">  </w:t>
      </w:r>
      <w:r>
        <w:rPr>
          <w:w w:val="102"/>
          <w:sz w:val="23"/>
          <w:szCs w:val="23"/>
        </w:rPr>
        <w:t>the</w:t>
      </w:r>
      <w:r>
        <w:rPr>
          <w:sz w:val="23"/>
          <w:szCs w:val="23"/>
        </w:rPr>
        <w:t xml:space="preserve">  </w:t>
      </w:r>
      <w:r>
        <w:rPr>
          <w:w w:val="102"/>
          <w:sz w:val="23"/>
          <w:szCs w:val="23"/>
        </w:rPr>
        <w:t>content</w:t>
      </w:r>
      <w:r>
        <w:rPr>
          <w:sz w:val="23"/>
          <w:szCs w:val="23"/>
        </w:rPr>
        <w:t xml:space="preserve">  </w:t>
      </w:r>
      <w:r>
        <w:rPr>
          <w:w w:val="102"/>
          <w:sz w:val="23"/>
          <w:szCs w:val="23"/>
        </w:rPr>
        <w:t>and</w:t>
      </w:r>
      <w:r>
        <w:rPr>
          <w:sz w:val="23"/>
          <w:szCs w:val="23"/>
        </w:rPr>
        <w:t xml:space="preserve">  </w:t>
      </w:r>
      <w:r>
        <w:rPr>
          <w:w w:val="102"/>
          <w:sz w:val="23"/>
          <w:szCs w:val="23"/>
        </w:rPr>
        <w:t>maximum</w:t>
      </w:r>
      <w:r>
        <w:rPr>
          <w:sz w:val="23"/>
          <w:szCs w:val="23"/>
        </w:rPr>
        <w:t xml:space="preserve">  </w:t>
      </w:r>
      <w:r>
        <w:rPr>
          <w:w w:val="102"/>
          <w:sz w:val="23"/>
          <w:szCs w:val="23"/>
        </w:rPr>
        <w:t>number</w:t>
      </w:r>
      <w:r>
        <w:rPr>
          <w:sz w:val="23"/>
          <w:szCs w:val="23"/>
        </w:rPr>
        <w:t xml:space="preserve">  </w:t>
      </w:r>
      <w:r>
        <w:rPr>
          <w:w w:val="102"/>
          <w:sz w:val="23"/>
          <w:szCs w:val="23"/>
        </w:rPr>
        <w:t>of</w:t>
      </w:r>
      <w:r>
        <w:rPr>
          <w:sz w:val="23"/>
          <w:szCs w:val="23"/>
        </w:rPr>
        <w:t xml:space="preserve">  </w:t>
      </w:r>
      <w:r>
        <w:rPr>
          <w:w w:val="102"/>
          <w:sz w:val="23"/>
          <w:szCs w:val="23"/>
        </w:rPr>
        <w:t>pages</w:t>
      </w:r>
      <w:r>
        <w:rPr>
          <w:sz w:val="23"/>
          <w:szCs w:val="23"/>
        </w:rPr>
        <w:t xml:space="preserve">  </w:t>
      </w:r>
      <w:r>
        <w:rPr>
          <w:w w:val="102"/>
          <w:sz w:val="23"/>
          <w:szCs w:val="23"/>
        </w:rPr>
        <w:t>permitted</w:t>
      </w:r>
      <w:r>
        <w:rPr>
          <w:sz w:val="23"/>
          <w:szCs w:val="23"/>
        </w:rPr>
        <w:t xml:space="preserve">  </w:t>
      </w:r>
      <w:r>
        <w:rPr>
          <w:w w:val="102"/>
          <w:sz w:val="23"/>
          <w:szCs w:val="23"/>
        </w:rPr>
        <w:t>for</w:t>
      </w:r>
      <w:r>
        <w:rPr>
          <w:sz w:val="23"/>
          <w:szCs w:val="23"/>
        </w:rPr>
        <w:t xml:space="preserve">  </w:t>
      </w:r>
      <w:r>
        <w:rPr>
          <w:w w:val="102"/>
          <w:sz w:val="23"/>
          <w:szCs w:val="23"/>
        </w:rPr>
        <w:t>the</w:t>
      </w:r>
    </w:p>
    <w:p w:rsidR="00300549" w:rsidRDefault="00BF290C">
      <w:pPr>
        <w:spacing w:before="6"/>
        <w:ind w:left="152" w:right="403"/>
        <w:jc w:val="both"/>
        <w:rPr>
          <w:sz w:val="23"/>
          <w:szCs w:val="23"/>
        </w:rPr>
      </w:pPr>
      <w:r>
        <w:rPr>
          <w:w w:val="102"/>
          <w:sz w:val="23"/>
          <w:szCs w:val="23"/>
        </w:rPr>
        <w:t>Technical</w:t>
      </w:r>
      <w:r>
        <w:rPr>
          <w:sz w:val="23"/>
          <w:szCs w:val="23"/>
        </w:rPr>
        <w:t xml:space="preserve"> </w:t>
      </w:r>
      <w:r>
        <w:rPr>
          <w:w w:val="102"/>
          <w:sz w:val="23"/>
          <w:szCs w:val="23"/>
        </w:rPr>
        <w:t>Proposal.</w:t>
      </w:r>
      <w:r>
        <w:rPr>
          <w:sz w:val="23"/>
          <w:szCs w:val="23"/>
        </w:rPr>
        <w:t xml:space="preserve"> </w:t>
      </w:r>
      <w:r>
        <w:rPr>
          <w:w w:val="102"/>
          <w:sz w:val="23"/>
          <w:szCs w:val="23"/>
        </w:rPr>
        <w:t>A</w:t>
      </w:r>
      <w:r>
        <w:rPr>
          <w:sz w:val="23"/>
          <w:szCs w:val="23"/>
        </w:rPr>
        <w:t xml:space="preserve"> </w:t>
      </w:r>
      <w:r>
        <w:rPr>
          <w:w w:val="102"/>
          <w:sz w:val="23"/>
          <w:szCs w:val="23"/>
        </w:rPr>
        <w:t>page</w:t>
      </w:r>
      <w:r>
        <w:rPr>
          <w:sz w:val="23"/>
          <w:szCs w:val="23"/>
        </w:rPr>
        <w:t xml:space="preserve"> </w:t>
      </w:r>
      <w:r>
        <w:rPr>
          <w:w w:val="102"/>
          <w:sz w:val="23"/>
          <w:szCs w:val="23"/>
        </w:rPr>
        <w:t>is</w:t>
      </w:r>
      <w:r>
        <w:rPr>
          <w:sz w:val="23"/>
          <w:szCs w:val="23"/>
        </w:rPr>
        <w:t xml:space="preserve"> </w:t>
      </w:r>
      <w:r>
        <w:rPr>
          <w:w w:val="102"/>
          <w:sz w:val="23"/>
          <w:szCs w:val="23"/>
        </w:rPr>
        <w:t>considered</w:t>
      </w:r>
      <w:r>
        <w:rPr>
          <w:sz w:val="23"/>
          <w:szCs w:val="23"/>
        </w:rPr>
        <w:t xml:space="preserve"> </w:t>
      </w:r>
      <w:r>
        <w:rPr>
          <w:w w:val="102"/>
          <w:sz w:val="23"/>
          <w:szCs w:val="23"/>
        </w:rPr>
        <w:t>to</w:t>
      </w:r>
      <w:r>
        <w:rPr>
          <w:sz w:val="23"/>
          <w:szCs w:val="23"/>
        </w:rPr>
        <w:t xml:space="preserve"> </w:t>
      </w:r>
      <w:r>
        <w:rPr>
          <w:w w:val="102"/>
          <w:sz w:val="23"/>
          <w:szCs w:val="23"/>
        </w:rPr>
        <w:t>be</w:t>
      </w:r>
      <w:r>
        <w:rPr>
          <w:sz w:val="23"/>
          <w:szCs w:val="23"/>
        </w:rPr>
        <w:t xml:space="preserve"> </w:t>
      </w:r>
      <w:r>
        <w:rPr>
          <w:w w:val="102"/>
          <w:sz w:val="23"/>
          <w:szCs w:val="23"/>
        </w:rPr>
        <w:t>one</w:t>
      </w:r>
      <w:r>
        <w:rPr>
          <w:sz w:val="23"/>
          <w:szCs w:val="23"/>
        </w:rPr>
        <w:t xml:space="preserve"> </w:t>
      </w:r>
      <w:r>
        <w:rPr>
          <w:w w:val="102"/>
          <w:sz w:val="23"/>
          <w:szCs w:val="23"/>
        </w:rPr>
        <w:t>printed</w:t>
      </w:r>
      <w:r>
        <w:rPr>
          <w:sz w:val="23"/>
          <w:szCs w:val="23"/>
        </w:rPr>
        <w:t xml:space="preserve"> </w:t>
      </w:r>
      <w:r>
        <w:rPr>
          <w:w w:val="102"/>
          <w:sz w:val="23"/>
          <w:szCs w:val="23"/>
        </w:rPr>
        <w:t>side</w:t>
      </w:r>
      <w:r>
        <w:rPr>
          <w:sz w:val="23"/>
          <w:szCs w:val="23"/>
        </w:rPr>
        <w:t xml:space="preserve"> </w:t>
      </w:r>
      <w:r>
        <w:rPr>
          <w:w w:val="102"/>
          <w:sz w:val="23"/>
          <w:szCs w:val="23"/>
        </w:rPr>
        <w:t>of</w:t>
      </w:r>
      <w:r>
        <w:rPr>
          <w:sz w:val="23"/>
          <w:szCs w:val="23"/>
        </w:rPr>
        <w:t xml:space="preserve"> </w:t>
      </w:r>
      <w:r>
        <w:rPr>
          <w:w w:val="102"/>
          <w:sz w:val="23"/>
          <w:szCs w:val="23"/>
        </w:rPr>
        <w:t>A4</w:t>
      </w:r>
      <w:r>
        <w:rPr>
          <w:sz w:val="23"/>
          <w:szCs w:val="23"/>
        </w:rPr>
        <w:t xml:space="preserve"> </w:t>
      </w:r>
      <w:r>
        <w:rPr>
          <w:w w:val="102"/>
          <w:sz w:val="23"/>
          <w:szCs w:val="23"/>
        </w:rPr>
        <w:t>or</w:t>
      </w:r>
      <w:r>
        <w:rPr>
          <w:sz w:val="23"/>
          <w:szCs w:val="23"/>
        </w:rPr>
        <w:t xml:space="preserve"> </w:t>
      </w:r>
      <w:r>
        <w:rPr>
          <w:w w:val="102"/>
          <w:sz w:val="23"/>
          <w:szCs w:val="23"/>
        </w:rPr>
        <w:t>letter</w:t>
      </w:r>
      <w:r>
        <w:rPr>
          <w:sz w:val="23"/>
          <w:szCs w:val="23"/>
        </w:rPr>
        <w:t xml:space="preserve"> </w:t>
      </w:r>
      <w:r>
        <w:rPr>
          <w:w w:val="102"/>
          <w:sz w:val="23"/>
          <w:szCs w:val="23"/>
        </w:rPr>
        <w:t>sized</w:t>
      </w:r>
      <w:r>
        <w:rPr>
          <w:sz w:val="23"/>
          <w:szCs w:val="23"/>
        </w:rPr>
        <w:t xml:space="preserve"> </w:t>
      </w:r>
      <w:r>
        <w:rPr>
          <w:w w:val="102"/>
          <w:sz w:val="23"/>
          <w:szCs w:val="23"/>
        </w:rPr>
        <w:t>paper.</w:t>
      </w:r>
    </w:p>
    <w:p w:rsidR="00300549" w:rsidRDefault="00300549">
      <w:pPr>
        <w:spacing w:before="19" w:line="220" w:lineRule="exact"/>
        <w:rPr>
          <w:sz w:val="22"/>
          <w:szCs w:val="22"/>
        </w:rPr>
      </w:pPr>
    </w:p>
    <w:p w:rsidR="00300549" w:rsidRDefault="00B1383E">
      <w:pPr>
        <w:ind w:left="152" w:right="7367"/>
        <w:jc w:val="both"/>
        <w:rPr>
          <w:sz w:val="23"/>
          <w:szCs w:val="23"/>
        </w:rPr>
      </w:pPr>
      <w:r>
        <w:pict>
          <v:group id="_x0000_s1738" style="position:absolute;left:0;text-align:left;margin-left:92.3pt;margin-top:103.15pt;width:426.95pt;height:0;z-index:-5230;mso-position-horizontal-relative:page;mso-position-vertical-relative:page" coordorigin="1846,2063" coordsize="8539,0">
            <v:shape id="_x0000_s1739" style="position:absolute;left:1846;top:2063;width:8539;height:0" coordorigin="1846,2063" coordsize="8539,0" path="m1846,2063r8539,e" filled="f" strokeweight=".50078mm">
              <v:path arrowok="t"/>
            </v:shape>
            <w10:wrap anchorx="page" anchory="page"/>
          </v:group>
        </w:pict>
      </w:r>
      <w:r w:rsidR="00BF290C">
        <w:rPr>
          <w:b/>
          <w:w w:val="102"/>
          <w:sz w:val="23"/>
          <w:szCs w:val="23"/>
        </w:rPr>
        <w:t>Cover</w:t>
      </w:r>
      <w:r w:rsidR="00BF290C">
        <w:rPr>
          <w:b/>
          <w:sz w:val="23"/>
          <w:szCs w:val="23"/>
        </w:rPr>
        <w:t xml:space="preserve"> </w:t>
      </w:r>
      <w:r w:rsidR="00BF290C">
        <w:rPr>
          <w:b/>
          <w:w w:val="102"/>
          <w:sz w:val="23"/>
          <w:szCs w:val="23"/>
        </w:rPr>
        <w:t>Letter</w:t>
      </w:r>
    </w:p>
    <w:p w:rsidR="00300549" w:rsidRDefault="00300549">
      <w:pPr>
        <w:spacing w:before="5" w:line="220" w:lineRule="exact"/>
        <w:rPr>
          <w:sz w:val="22"/>
          <w:szCs w:val="22"/>
        </w:rPr>
      </w:pPr>
    </w:p>
    <w:p w:rsidR="00300549" w:rsidRDefault="00BF290C">
      <w:pPr>
        <w:ind w:left="152" w:right="4027"/>
        <w:jc w:val="both"/>
        <w:rPr>
          <w:sz w:val="23"/>
          <w:szCs w:val="23"/>
        </w:rPr>
      </w:pPr>
      <w:r>
        <w:rPr>
          <w:w w:val="102"/>
          <w:sz w:val="23"/>
          <w:szCs w:val="23"/>
        </w:rPr>
        <w:t>Use</w:t>
      </w:r>
      <w:r>
        <w:rPr>
          <w:sz w:val="23"/>
          <w:szCs w:val="23"/>
        </w:rPr>
        <w:t xml:space="preserve"> </w:t>
      </w:r>
      <w:r>
        <w:rPr>
          <w:w w:val="102"/>
          <w:sz w:val="23"/>
          <w:szCs w:val="23"/>
        </w:rPr>
        <w:t>TPF</w:t>
      </w:r>
      <w:r>
        <w:rPr>
          <w:sz w:val="23"/>
          <w:szCs w:val="23"/>
        </w:rPr>
        <w:t xml:space="preserve"> </w:t>
      </w:r>
      <w:r>
        <w:rPr>
          <w:w w:val="102"/>
          <w:sz w:val="23"/>
          <w:szCs w:val="23"/>
        </w:rPr>
        <w:t>1.</w:t>
      </w:r>
      <w:r>
        <w:rPr>
          <w:sz w:val="23"/>
          <w:szCs w:val="23"/>
        </w:rPr>
        <w:t xml:space="preserve">  </w:t>
      </w:r>
      <w:r>
        <w:rPr>
          <w:w w:val="102"/>
          <w:sz w:val="23"/>
          <w:szCs w:val="23"/>
        </w:rPr>
        <w:t>Technical</w:t>
      </w:r>
      <w:r>
        <w:rPr>
          <w:sz w:val="23"/>
          <w:szCs w:val="23"/>
        </w:rPr>
        <w:t xml:space="preserve"> </w:t>
      </w:r>
      <w:r>
        <w:rPr>
          <w:w w:val="102"/>
          <w:sz w:val="23"/>
          <w:szCs w:val="23"/>
        </w:rPr>
        <w:t>Proposal</w:t>
      </w:r>
      <w:r>
        <w:rPr>
          <w:sz w:val="23"/>
          <w:szCs w:val="23"/>
        </w:rPr>
        <w:t xml:space="preserve"> </w:t>
      </w:r>
      <w:r>
        <w:rPr>
          <w:w w:val="102"/>
          <w:sz w:val="23"/>
          <w:szCs w:val="23"/>
        </w:rPr>
        <w:t>Submission</w:t>
      </w:r>
      <w:r>
        <w:rPr>
          <w:sz w:val="23"/>
          <w:szCs w:val="23"/>
        </w:rPr>
        <w:t xml:space="preserve"> </w:t>
      </w:r>
      <w:r>
        <w:rPr>
          <w:w w:val="102"/>
          <w:sz w:val="23"/>
          <w:szCs w:val="23"/>
        </w:rPr>
        <w:t>Form.</w:t>
      </w:r>
    </w:p>
    <w:p w:rsidR="00300549" w:rsidRDefault="00300549">
      <w:pPr>
        <w:spacing w:before="19" w:line="220" w:lineRule="exact"/>
        <w:rPr>
          <w:sz w:val="22"/>
          <w:szCs w:val="22"/>
        </w:rPr>
      </w:pPr>
    </w:p>
    <w:p w:rsidR="00300549" w:rsidRDefault="00BF290C">
      <w:pPr>
        <w:ind w:left="152" w:right="6387"/>
        <w:jc w:val="both"/>
        <w:rPr>
          <w:sz w:val="23"/>
          <w:szCs w:val="23"/>
        </w:rPr>
      </w:pPr>
      <w:r>
        <w:rPr>
          <w:b/>
          <w:w w:val="102"/>
          <w:sz w:val="23"/>
          <w:szCs w:val="23"/>
        </w:rPr>
        <w:t>Experience</w:t>
      </w:r>
      <w:r>
        <w:rPr>
          <w:b/>
          <w:sz w:val="23"/>
          <w:szCs w:val="23"/>
        </w:rPr>
        <w:t xml:space="preserve"> </w:t>
      </w:r>
      <w:r>
        <w:rPr>
          <w:b/>
          <w:w w:val="102"/>
          <w:sz w:val="23"/>
          <w:szCs w:val="23"/>
        </w:rPr>
        <w:t>of</w:t>
      </w:r>
      <w:r>
        <w:rPr>
          <w:b/>
          <w:sz w:val="23"/>
          <w:szCs w:val="23"/>
        </w:rPr>
        <w:t xml:space="preserve"> </w:t>
      </w:r>
      <w:r>
        <w:rPr>
          <w:b/>
          <w:w w:val="102"/>
          <w:sz w:val="23"/>
          <w:szCs w:val="23"/>
        </w:rPr>
        <w:t>the</w:t>
      </w:r>
      <w:r>
        <w:rPr>
          <w:b/>
          <w:sz w:val="23"/>
          <w:szCs w:val="23"/>
        </w:rPr>
        <w:t xml:space="preserve"> </w:t>
      </w:r>
      <w:r>
        <w:rPr>
          <w:b/>
          <w:w w:val="102"/>
          <w:sz w:val="23"/>
          <w:szCs w:val="23"/>
        </w:rPr>
        <w:t>Firm</w:t>
      </w:r>
    </w:p>
    <w:p w:rsidR="00300549" w:rsidRDefault="00300549">
      <w:pPr>
        <w:spacing w:before="7" w:line="220" w:lineRule="exact"/>
        <w:rPr>
          <w:sz w:val="22"/>
          <w:szCs w:val="22"/>
        </w:rPr>
      </w:pPr>
    </w:p>
    <w:p w:rsidR="00300549" w:rsidRDefault="00BF290C">
      <w:pPr>
        <w:spacing w:line="245" w:lineRule="auto"/>
        <w:ind w:left="152" w:right="123"/>
        <w:jc w:val="both"/>
        <w:rPr>
          <w:sz w:val="23"/>
          <w:szCs w:val="23"/>
        </w:rPr>
      </w:pPr>
      <w:r>
        <w:rPr>
          <w:w w:val="102"/>
          <w:sz w:val="23"/>
          <w:szCs w:val="23"/>
        </w:rPr>
        <w:t>Maximum</w:t>
      </w:r>
      <w:r>
        <w:rPr>
          <w:sz w:val="23"/>
          <w:szCs w:val="23"/>
        </w:rPr>
        <w:t xml:space="preserve"> </w:t>
      </w:r>
      <w:r>
        <w:rPr>
          <w:w w:val="102"/>
          <w:sz w:val="23"/>
          <w:szCs w:val="23"/>
        </w:rPr>
        <w:t>of</w:t>
      </w:r>
      <w:r>
        <w:rPr>
          <w:sz w:val="23"/>
          <w:szCs w:val="23"/>
        </w:rPr>
        <w:t xml:space="preserve"> </w:t>
      </w:r>
      <w:r>
        <w:rPr>
          <w:i/>
          <w:w w:val="102"/>
          <w:sz w:val="23"/>
          <w:szCs w:val="23"/>
        </w:rPr>
        <w:t>[insert</w:t>
      </w:r>
      <w:r>
        <w:rPr>
          <w:i/>
          <w:sz w:val="23"/>
          <w:szCs w:val="23"/>
        </w:rPr>
        <w:t xml:space="preserve"> </w:t>
      </w:r>
      <w:r>
        <w:rPr>
          <w:i/>
          <w:w w:val="102"/>
          <w:sz w:val="23"/>
          <w:szCs w:val="23"/>
        </w:rPr>
        <w:t>acceptable</w:t>
      </w:r>
      <w:r>
        <w:rPr>
          <w:i/>
          <w:sz w:val="23"/>
          <w:szCs w:val="23"/>
        </w:rPr>
        <w:t xml:space="preserve"> </w:t>
      </w:r>
      <w:r>
        <w:rPr>
          <w:i/>
          <w:w w:val="102"/>
          <w:sz w:val="23"/>
          <w:szCs w:val="23"/>
        </w:rPr>
        <w:t>number</w:t>
      </w:r>
      <w:r>
        <w:rPr>
          <w:i/>
          <w:sz w:val="23"/>
          <w:szCs w:val="23"/>
        </w:rPr>
        <w:t xml:space="preserve"> </w:t>
      </w:r>
      <w:r>
        <w:rPr>
          <w:i/>
          <w:w w:val="102"/>
          <w:sz w:val="23"/>
          <w:szCs w:val="23"/>
        </w:rPr>
        <w:t>of</w:t>
      </w:r>
      <w:r>
        <w:rPr>
          <w:i/>
          <w:sz w:val="23"/>
          <w:szCs w:val="23"/>
        </w:rPr>
        <w:t xml:space="preserve"> </w:t>
      </w:r>
      <w:r>
        <w:rPr>
          <w:i/>
          <w:w w:val="102"/>
          <w:sz w:val="23"/>
          <w:szCs w:val="23"/>
        </w:rPr>
        <w:t>pages]</w:t>
      </w:r>
      <w:r>
        <w:rPr>
          <w:i/>
          <w:sz w:val="23"/>
          <w:szCs w:val="23"/>
        </w:rPr>
        <w:t xml:space="preserve"> </w:t>
      </w:r>
      <w:r>
        <w:rPr>
          <w:w w:val="102"/>
          <w:sz w:val="23"/>
          <w:szCs w:val="23"/>
        </w:rPr>
        <w:t>introducing</w:t>
      </w:r>
      <w:r>
        <w:rPr>
          <w:sz w:val="23"/>
          <w:szCs w:val="23"/>
        </w:rPr>
        <w:t xml:space="preserve"> </w:t>
      </w:r>
      <w:r>
        <w:rPr>
          <w:w w:val="102"/>
          <w:sz w:val="23"/>
          <w:szCs w:val="23"/>
        </w:rPr>
        <w:t>the</w:t>
      </w:r>
      <w:r>
        <w:rPr>
          <w:sz w:val="23"/>
          <w:szCs w:val="23"/>
        </w:rPr>
        <w:t xml:space="preserve">  </w:t>
      </w:r>
      <w:r>
        <w:rPr>
          <w:w w:val="102"/>
          <w:sz w:val="23"/>
          <w:szCs w:val="23"/>
        </w:rPr>
        <w:t>background</w:t>
      </w:r>
      <w:r>
        <w:rPr>
          <w:sz w:val="23"/>
          <w:szCs w:val="23"/>
        </w:rPr>
        <w:t xml:space="preserve"> </w:t>
      </w:r>
      <w:r>
        <w:rPr>
          <w:w w:val="102"/>
          <w:sz w:val="23"/>
          <w:szCs w:val="23"/>
        </w:rPr>
        <w:t>and</w:t>
      </w:r>
      <w:r>
        <w:rPr>
          <w:sz w:val="23"/>
          <w:szCs w:val="23"/>
        </w:rPr>
        <w:t xml:space="preserve"> </w:t>
      </w:r>
      <w:r>
        <w:rPr>
          <w:w w:val="102"/>
          <w:sz w:val="23"/>
          <w:szCs w:val="23"/>
        </w:rPr>
        <w:t>general experience</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including</w:t>
      </w:r>
      <w:r>
        <w:rPr>
          <w:sz w:val="23"/>
          <w:szCs w:val="23"/>
        </w:rPr>
        <w:t xml:space="preserve"> </w:t>
      </w:r>
      <w:r>
        <w:rPr>
          <w:w w:val="102"/>
          <w:sz w:val="23"/>
          <w:szCs w:val="23"/>
        </w:rPr>
        <w:t>its</w:t>
      </w:r>
      <w:r>
        <w:rPr>
          <w:sz w:val="23"/>
          <w:szCs w:val="23"/>
        </w:rPr>
        <w:t xml:space="preserve"> </w:t>
      </w:r>
      <w:r>
        <w:rPr>
          <w:w w:val="102"/>
          <w:sz w:val="23"/>
          <w:szCs w:val="23"/>
        </w:rPr>
        <w:t>partner(s)</w:t>
      </w:r>
      <w:r>
        <w:rPr>
          <w:sz w:val="23"/>
          <w:szCs w:val="23"/>
        </w:rPr>
        <w:t xml:space="preserve"> </w:t>
      </w:r>
      <w:r>
        <w:rPr>
          <w:w w:val="102"/>
          <w:sz w:val="23"/>
          <w:szCs w:val="23"/>
        </w:rPr>
        <w:t>and</w:t>
      </w:r>
      <w:r>
        <w:rPr>
          <w:sz w:val="23"/>
          <w:szCs w:val="23"/>
        </w:rPr>
        <w:t xml:space="preserve"> </w:t>
      </w:r>
      <w:r>
        <w:rPr>
          <w:w w:val="102"/>
          <w:sz w:val="23"/>
          <w:szCs w:val="23"/>
        </w:rPr>
        <w:t>subcontractors,</w:t>
      </w:r>
      <w:r>
        <w:rPr>
          <w:sz w:val="23"/>
          <w:szCs w:val="23"/>
        </w:rPr>
        <w:t xml:space="preserve"> </w:t>
      </w:r>
      <w:r>
        <w:rPr>
          <w:w w:val="102"/>
          <w:sz w:val="23"/>
          <w:szCs w:val="23"/>
        </w:rPr>
        <w:t>if</w:t>
      </w:r>
      <w:r>
        <w:rPr>
          <w:sz w:val="23"/>
          <w:szCs w:val="23"/>
        </w:rPr>
        <w:t xml:space="preserve"> </w:t>
      </w:r>
      <w:r>
        <w:rPr>
          <w:w w:val="102"/>
          <w:sz w:val="23"/>
          <w:szCs w:val="23"/>
        </w:rPr>
        <w:t>any.</w:t>
      </w:r>
    </w:p>
    <w:p w:rsidR="00300549" w:rsidRDefault="00300549">
      <w:pPr>
        <w:spacing w:before="6" w:line="220" w:lineRule="exact"/>
        <w:rPr>
          <w:sz w:val="22"/>
          <w:szCs w:val="22"/>
        </w:rPr>
      </w:pPr>
    </w:p>
    <w:p w:rsidR="00300549" w:rsidRDefault="00BF290C">
      <w:pPr>
        <w:spacing w:line="245" w:lineRule="auto"/>
        <w:ind w:left="152" w:right="122"/>
        <w:jc w:val="both"/>
        <w:rPr>
          <w:sz w:val="23"/>
          <w:szCs w:val="23"/>
        </w:rPr>
      </w:pPr>
      <w:r>
        <w:rPr>
          <w:w w:val="102"/>
          <w:sz w:val="23"/>
          <w:szCs w:val="23"/>
        </w:rPr>
        <w:t>Maximum</w:t>
      </w:r>
      <w:r>
        <w:rPr>
          <w:sz w:val="23"/>
          <w:szCs w:val="23"/>
        </w:rPr>
        <w:t xml:space="preserve"> </w:t>
      </w:r>
      <w:r>
        <w:rPr>
          <w:w w:val="102"/>
          <w:sz w:val="23"/>
          <w:szCs w:val="23"/>
        </w:rPr>
        <w:t>of</w:t>
      </w:r>
      <w:r>
        <w:rPr>
          <w:sz w:val="23"/>
          <w:szCs w:val="23"/>
        </w:rPr>
        <w:t xml:space="preserve"> </w:t>
      </w:r>
      <w:r>
        <w:rPr>
          <w:i/>
          <w:w w:val="102"/>
          <w:sz w:val="23"/>
          <w:szCs w:val="23"/>
        </w:rPr>
        <w:t>[insert</w:t>
      </w:r>
      <w:r>
        <w:rPr>
          <w:i/>
          <w:sz w:val="23"/>
          <w:szCs w:val="23"/>
        </w:rPr>
        <w:t xml:space="preserve"> </w:t>
      </w:r>
      <w:r>
        <w:rPr>
          <w:i/>
          <w:w w:val="102"/>
          <w:sz w:val="23"/>
          <w:szCs w:val="23"/>
        </w:rPr>
        <w:t>acceptable</w:t>
      </w:r>
      <w:r>
        <w:rPr>
          <w:i/>
          <w:sz w:val="23"/>
          <w:szCs w:val="23"/>
        </w:rPr>
        <w:t xml:space="preserve"> </w:t>
      </w:r>
      <w:r>
        <w:rPr>
          <w:i/>
          <w:w w:val="102"/>
          <w:sz w:val="23"/>
          <w:szCs w:val="23"/>
        </w:rPr>
        <w:t>number</w:t>
      </w:r>
      <w:r>
        <w:rPr>
          <w:i/>
          <w:sz w:val="23"/>
          <w:szCs w:val="23"/>
        </w:rPr>
        <w:t xml:space="preserve"> </w:t>
      </w:r>
      <w:r>
        <w:rPr>
          <w:i/>
          <w:w w:val="102"/>
          <w:sz w:val="23"/>
          <w:szCs w:val="23"/>
        </w:rPr>
        <w:t>of</w:t>
      </w:r>
      <w:r>
        <w:rPr>
          <w:i/>
          <w:sz w:val="23"/>
          <w:szCs w:val="23"/>
        </w:rPr>
        <w:t xml:space="preserve"> </w:t>
      </w:r>
      <w:r>
        <w:rPr>
          <w:i/>
          <w:w w:val="102"/>
          <w:sz w:val="23"/>
          <w:szCs w:val="23"/>
        </w:rPr>
        <w:t>pages]</w:t>
      </w:r>
      <w:r>
        <w:rPr>
          <w:i/>
          <w:sz w:val="23"/>
          <w:szCs w:val="23"/>
        </w:rPr>
        <w:t xml:space="preserve"> </w:t>
      </w:r>
      <w:r>
        <w:rPr>
          <w:w w:val="102"/>
          <w:sz w:val="23"/>
          <w:szCs w:val="23"/>
        </w:rPr>
        <w:t>completed</w:t>
      </w:r>
      <w:r>
        <w:rPr>
          <w:sz w:val="23"/>
          <w:szCs w:val="23"/>
        </w:rPr>
        <w:t xml:space="preserve"> </w:t>
      </w:r>
      <w:r>
        <w:rPr>
          <w:w w:val="102"/>
          <w:sz w:val="23"/>
          <w:szCs w:val="23"/>
        </w:rPr>
        <w:t>projects</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format</w:t>
      </w:r>
      <w:r>
        <w:rPr>
          <w:sz w:val="23"/>
          <w:szCs w:val="23"/>
        </w:rPr>
        <w:t xml:space="preserve"> </w:t>
      </w:r>
      <w:r>
        <w:rPr>
          <w:w w:val="102"/>
          <w:sz w:val="23"/>
          <w:szCs w:val="23"/>
        </w:rPr>
        <w:t>of</w:t>
      </w:r>
      <w:r>
        <w:rPr>
          <w:sz w:val="23"/>
          <w:szCs w:val="23"/>
        </w:rPr>
        <w:t xml:space="preserve"> </w:t>
      </w:r>
      <w:r>
        <w:rPr>
          <w:w w:val="102"/>
          <w:sz w:val="23"/>
          <w:szCs w:val="23"/>
        </w:rPr>
        <w:t>TPF</w:t>
      </w:r>
      <w:r>
        <w:rPr>
          <w:sz w:val="23"/>
          <w:szCs w:val="23"/>
        </w:rPr>
        <w:t xml:space="preserve"> </w:t>
      </w:r>
      <w:r>
        <w:rPr>
          <w:w w:val="102"/>
          <w:sz w:val="23"/>
          <w:szCs w:val="23"/>
        </w:rPr>
        <w:t>2. Consultant’s</w:t>
      </w:r>
      <w:r>
        <w:rPr>
          <w:sz w:val="23"/>
          <w:szCs w:val="23"/>
        </w:rPr>
        <w:t xml:space="preserve"> </w:t>
      </w:r>
      <w:r>
        <w:rPr>
          <w:w w:val="102"/>
          <w:sz w:val="23"/>
          <w:szCs w:val="23"/>
        </w:rPr>
        <w:t>References</w:t>
      </w:r>
      <w:r>
        <w:rPr>
          <w:sz w:val="23"/>
          <w:szCs w:val="23"/>
        </w:rPr>
        <w:t xml:space="preserve"> </w:t>
      </w:r>
      <w:r>
        <w:rPr>
          <w:w w:val="102"/>
          <w:sz w:val="23"/>
          <w:szCs w:val="23"/>
        </w:rPr>
        <w:t>illustrating</w:t>
      </w:r>
      <w:r>
        <w:rPr>
          <w:sz w:val="23"/>
          <w:szCs w:val="23"/>
        </w:rPr>
        <w:t xml:space="preserve"> </w:t>
      </w:r>
      <w:r>
        <w:rPr>
          <w:w w:val="102"/>
          <w:sz w:val="23"/>
          <w:szCs w:val="23"/>
        </w:rPr>
        <w:t>the</w:t>
      </w:r>
      <w:r>
        <w:rPr>
          <w:sz w:val="23"/>
          <w:szCs w:val="23"/>
        </w:rPr>
        <w:t xml:space="preserve"> </w:t>
      </w:r>
      <w:r>
        <w:rPr>
          <w:w w:val="102"/>
          <w:sz w:val="23"/>
          <w:szCs w:val="23"/>
        </w:rPr>
        <w:t>relevant</w:t>
      </w:r>
      <w:r>
        <w:rPr>
          <w:sz w:val="23"/>
          <w:szCs w:val="23"/>
        </w:rPr>
        <w:t xml:space="preserve"> </w:t>
      </w:r>
      <w:r>
        <w:rPr>
          <w:w w:val="102"/>
          <w:sz w:val="23"/>
          <w:szCs w:val="23"/>
        </w:rPr>
        <w:t>experience</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including</w:t>
      </w:r>
      <w:r>
        <w:rPr>
          <w:sz w:val="23"/>
          <w:szCs w:val="23"/>
        </w:rPr>
        <w:t xml:space="preserve"> </w:t>
      </w:r>
      <w:r>
        <w:rPr>
          <w:w w:val="102"/>
          <w:sz w:val="23"/>
          <w:szCs w:val="23"/>
        </w:rPr>
        <w:t>its partner</w:t>
      </w:r>
      <w:r>
        <w:rPr>
          <w:sz w:val="23"/>
          <w:szCs w:val="23"/>
        </w:rPr>
        <w:t xml:space="preserve"> </w:t>
      </w:r>
      <w:r>
        <w:rPr>
          <w:w w:val="102"/>
          <w:sz w:val="23"/>
          <w:szCs w:val="23"/>
        </w:rPr>
        <w:t>and</w:t>
      </w:r>
      <w:r>
        <w:rPr>
          <w:sz w:val="23"/>
          <w:szCs w:val="23"/>
        </w:rPr>
        <w:t xml:space="preserve"> </w:t>
      </w:r>
      <w:r>
        <w:rPr>
          <w:w w:val="102"/>
          <w:sz w:val="23"/>
          <w:szCs w:val="23"/>
        </w:rPr>
        <w:t>subcontractors,</w:t>
      </w:r>
      <w:r>
        <w:rPr>
          <w:sz w:val="23"/>
          <w:szCs w:val="23"/>
        </w:rPr>
        <w:t xml:space="preserve"> </w:t>
      </w:r>
      <w:r>
        <w:rPr>
          <w:w w:val="102"/>
          <w:sz w:val="23"/>
          <w:szCs w:val="23"/>
        </w:rPr>
        <w:t>if</w:t>
      </w:r>
      <w:r>
        <w:rPr>
          <w:sz w:val="23"/>
          <w:szCs w:val="23"/>
        </w:rPr>
        <w:t xml:space="preserve"> </w:t>
      </w:r>
      <w:r>
        <w:rPr>
          <w:w w:val="102"/>
          <w:sz w:val="23"/>
          <w:szCs w:val="23"/>
        </w:rPr>
        <w:t>any.</w:t>
      </w:r>
      <w:r>
        <w:rPr>
          <w:sz w:val="23"/>
          <w:szCs w:val="23"/>
        </w:rPr>
        <w:t xml:space="preserve"> </w:t>
      </w:r>
      <w:r>
        <w:rPr>
          <w:w w:val="102"/>
          <w:sz w:val="23"/>
          <w:szCs w:val="23"/>
        </w:rPr>
        <w:t>No</w:t>
      </w:r>
      <w:r>
        <w:rPr>
          <w:sz w:val="23"/>
          <w:szCs w:val="23"/>
        </w:rPr>
        <w:t xml:space="preserve"> </w:t>
      </w:r>
      <w:r>
        <w:rPr>
          <w:w w:val="102"/>
          <w:sz w:val="23"/>
          <w:szCs w:val="23"/>
        </w:rPr>
        <w:t>promotional</w:t>
      </w:r>
      <w:r>
        <w:rPr>
          <w:sz w:val="23"/>
          <w:szCs w:val="23"/>
        </w:rPr>
        <w:t xml:space="preserve"> </w:t>
      </w:r>
      <w:r>
        <w:rPr>
          <w:w w:val="102"/>
          <w:sz w:val="23"/>
          <w:szCs w:val="23"/>
        </w:rPr>
        <w:t>material</w:t>
      </w:r>
      <w:r>
        <w:rPr>
          <w:sz w:val="23"/>
          <w:szCs w:val="23"/>
        </w:rPr>
        <w:t xml:space="preserve"> </w:t>
      </w:r>
      <w:r>
        <w:rPr>
          <w:w w:val="102"/>
          <w:sz w:val="23"/>
          <w:szCs w:val="23"/>
        </w:rPr>
        <w:t>should</w:t>
      </w:r>
      <w:r>
        <w:rPr>
          <w:sz w:val="23"/>
          <w:szCs w:val="23"/>
        </w:rPr>
        <w:t xml:space="preserve"> </w:t>
      </w:r>
      <w:r>
        <w:rPr>
          <w:w w:val="102"/>
          <w:sz w:val="23"/>
          <w:szCs w:val="23"/>
        </w:rPr>
        <w:t>be</w:t>
      </w:r>
      <w:r>
        <w:rPr>
          <w:sz w:val="23"/>
          <w:szCs w:val="23"/>
        </w:rPr>
        <w:t xml:space="preserve"> </w:t>
      </w:r>
      <w:r>
        <w:rPr>
          <w:w w:val="102"/>
          <w:sz w:val="23"/>
          <w:szCs w:val="23"/>
        </w:rPr>
        <w:t>included.</w:t>
      </w:r>
    </w:p>
    <w:p w:rsidR="00300549" w:rsidRDefault="00300549">
      <w:pPr>
        <w:spacing w:before="13" w:line="220" w:lineRule="exact"/>
        <w:rPr>
          <w:sz w:val="22"/>
          <w:szCs w:val="22"/>
        </w:rPr>
      </w:pPr>
    </w:p>
    <w:p w:rsidR="00300549" w:rsidRDefault="00BF290C">
      <w:pPr>
        <w:ind w:left="152" w:right="2445"/>
        <w:jc w:val="both"/>
        <w:rPr>
          <w:sz w:val="23"/>
          <w:szCs w:val="23"/>
        </w:rPr>
      </w:pPr>
      <w:r>
        <w:rPr>
          <w:b/>
          <w:w w:val="102"/>
          <w:sz w:val="23"/>
          <w:szCs w:val="23"/>
        </w:rPr>
        <w:t>General</w:t>
      </w:r>
      <w:r>
        <w:rPr>
          <w:b/>
          <w:sz w:val="23"/>
          <w:szCs w:val="23"/>
        </w:rPr>
        <w:t xml:space="preserve"> </w:t>
      </w:r>
      <w:r>
        <w:rPr>
          <w:b/>
          <w:w w:val="102"/>
          <w:sz w:val="23"/>
          <w:szCs w:val="23"/>
        </w:rPr>
        <w:t>approach</w:t>
      </w:r>
      <w:r>
        <w:rPr>
          <w:b/>
          <w:sz w:val="23"/>
          <w:szCs w:val="23"/>
        </w:rPr>
        <w:t xml:space="preserve"> </w:t>
      </w:r>
      <w:r>
        <w:rPr>
          <w:b/>
          <w:w w:val="102"/>
          <w:sz w:val="23"/>
          <w:szCs w:val="23"/>
        </w:rPr>
        <w:t>and</w:t>
      </w:r>
      <w:r>
        <w:rPr>
          <w:b/>
          <w:sz w:val="23"/>
          <w:szCs w:val="23"/>
        </w:rPr>
        <w:t xml:space="preserve"> </w:t>
      </w:r>
      <w:r>
        <w:rPr>
          <w:b/>
          <w:w w:val="102"/>
          <w:sz w:val="23"/>
          <w:szCs w:val="23"/>
        </w:rPr>
        <w:t>methodology,</w:t>
      </w:r>
      <w:r>
        <w:rPr>
          <w:b/>
          <w:sz w:val="23"/>
          <w:szCs w:val="23"/>
        </w:rPr>
        <w:t xml:space="preserve"> </w:t>
      </w:r>
      <w:r>
        <w:rPr>
          <w:b/>
          <w:w w:val="102"/>
          <w:sz w:val="23"/>
          <w:szCs w:val="23"/>
        </w:rPr>
        <w:t>work</w:t>
      </w:r>
      <w:r>
        <w:rPr>
          <w:b/>
          <w:sz w:val="23"/>
          <w:szCs w:val="23"/>
        </w:rPr>
        <w:t xml:space="preserve"> </w:t>
      </w:r>
      <w:r>
        <w:rPr>
          <w:b/>
          <w:w w:val="102"/>
          <w:sz w:val="23"/>
          <w:szCs w:val="23"/>
        </w:rPr>
        <w:t>and</w:t>
      </w:r>
      <w:r>
        <w:rPr>
          <w:b/>
          <w:sz w:val="23"/>
          <w:szCs w:val="23"/>
        </w:rPr>
        <w:t xml:space="preserve"> </w:t>
      </w:r>
      <w:r>
        <w:rPr>
          <w:b/>
          <w:w w:val="102"/>
          <w:sz w:val="23"/>
          <w:szCs w:val="23"/>
        </w:rPr>
        <w:t>staffing</w:t>
      </w:r>
      <w:r>
        <w:rPr>
          <w:b/>
          <w:sz w:val="23"/>
          <w:szCs w:val="23"/>
        </w:rPr>
        <w:t xml:space="preserve"> </w:t>
      </w:r>
      <w:r>
        <w:rPr>
          <w:b/>
          <w:w w:val="102"/>
          <w:sz w:val="23"/>
          <w:szCs w:val="23"/>
        </w:rPr>
        <w:t>schedule</w:t>
      </w:r>
    </w:p>
    <w:p w:rsidR="00300549" w:rsidRDefault="00300549">
      <w:pPr>
        <w:spacing w:before="5" w:line="220" w:lineRule="exact"/>
        <w:rPr>
          <w:sz w:val="22"/>
          <w:szCs w:val="22"/>
        </w:rPr>
      </w:pPr>
    </w:p>
    <w:p w:rsidR="00300549" w:rsidRDefault="00B1383E">
      <w:pPr>
        <w:ind w:left="152" w:right="127"/>
        <w:jc w:val="both"/>
        <w:rPr>
          <w:sz w:val="23"/>
          <w:szCs w:val="23"/>
        </w:rPr>
      </w:pPr>
      <w:r>
        <w:pict>
          <v:group id="_x0000_s1733" style="position:absolute;left:0;text-align:left;margin-left:88.25pt;margin-top:114.8pt;width:435pt;height:525.2pt;z-index:-5229;mso-position-horizontal-relative:page;mso-position-vertical-relative:page" coordorigin="1765,2296" coordsize="8700,10504">
            <v:shape id="_x0000_s1737" style="position:absolute;left:1776;top:2306;width:8678;height:0" coordorigin="1776,2306" coordsize="8678,0" path="m1776,2306r8678,e" filled="f" strokeweight=".20444mm">
              <v:path arrowok="t"/>
            </v:shape>
            <v:shape id="_x0000_s1736" style="position:absolute;left:1771;top:2302;width:0;height:10493" coordorigin="1771,2302" coordsize="0,10493" path="m1771,2302r,10492e" filled="f" strokeweight=".20444mm">
              <v:path arrowok="t"/>
            </v:shape>
            <v:shape id="_x0000_s1735" style="position:absolute;left:1776;top:12790;width:8678;height:0" coordorigin="1776,12790" coordsize="8678,0" path="m1776,12790r8678,e" filled="f" strokeweight=".20444mm">
              <v:path arrowok="t"/>
            </v:shape>
            <v:shape id="_x0000_s1734" style="position:absolute;left:10459;top:2302;width:0;height:10493" coordorigin="10459,2302" coordsize="0,10493" path="m10459,2302r,10492e" filled="f" strokeweight=".20444mm">
              <v:path arrowok="t"/>
            </v:shape>
            <w10:wrap anchorx="page" anchory="page"/>
          </v:group>
        </w:pict>
      </w:r>
      <w:r w:rsidR="00BF290C">
        <w:rPr>
          <w:w w:val="102"/>
          <w:sz w:val="23"/>
          <w:szCs w:val="23"/>
        </w:rPr>
        <w:t>Use</w:t>
      </w:r>
      <w:r w:rsidR="00BF290C">
        <w:rPr>
          <w:sz w:val="23"/>
          <w:szCs w:val="23"/>
        </w:rPr>
        <w:t xml:space="preserve"> </w:t>
      </w:r>
      <w:r w:rsidR="00BF290C">
        <w:rPr>
          <w:w w:val="102"/>
          <w:sz w:val="23"/>
          <w:szCs w:val="23"/>
        </w:rPr>
        <w:t>TPF</w:t>
      </w:r>
      <w:r w:rsidR="00BF290C">
        <w:rPr>
          <w:sz w:val="23"/>
          <w:szCs w:val="23"/>
        </w:rPr>
        <w:t xml:space="preserve"> </w:t>
      </w:r>
      <w:r w:rsidR="00BF290C">
        <w:rPr>
          <w:w w:val="102"/>
          <w:sz w:val="23"/>
          <w:szCs w:val="23"/>
        </w:rPr>
        <w:t>4.</w:t>
      </w:r>
      <w:r w:rsidR="00BF290C">
        <w:rPr>
          <w:sz w:val="23"/>
          <w:szCs w:val="23"/>
        </w:rPr>
        <w:t xml:space="preserve">  </w:t>
      </w:r>
      <w:r w:rsidR="00BF290C">
        <w:rPr>
          <w:w w:val="102"/>
          <w:sz w:val="23"/>
          <w:szCs w:val="23"/>
        </w:rPr>
        <w:t>Description</w:t>
      </w:r>
      <w:r w:rsidR="00BF290C">
        <w:rPr>
          <w:sz w:val="23"/>
          <w:szCs w:val="23"/>
        </w:rPr>
        <w:t xml:space="preserve"> </w:t>
      </w:r>
      <w:r w:rsidR="00BF290C">
        <w:rPr>
          <w:w w:val="102"/>
          <w:sz w:val="23"/>
          <w:szCs w:val="23"/>
        </w:rPr>
        <w:t>of</w:t>
      </w:r>
      <w:r w:rsidR="00BF290C">
        <w:rPr>
          <w:sz w:val="23"/>
          <w:szCs w:val="23"/>
        </w:rPr>
        <w:t xml:space="preserve"> </w:t>
      </w:r>
      <w:r w:rsidR="00BF290C">
        <w:rPr>
          <w:w w:val="102"/>
          <w:sz w:val="23"/>
          <w:szCs w:val="23"/>
        </w:rPr>
        <w:t>the</w:t>
      </w:r>
      <w:r w:rsidR="00BF290C">
        <w:rPr>
          <w:sz w:val="23"/>
          <w:szCs w:val="23"/>
        </w:rPr>
        <w:t xml:space="preserve"> </w:t>
      </w:r>
      <w:r w:rsidR="00BF290C">
        <w:rPr>
          <w:w w:val="102"/>
          <w:sz w:val="23"/>
          <w:szCs w:val="23"/>
        </w:rPr>
        <w:t>Methodology</w:t>
      </w:r>
      <w:r w:rsidR="00BF290C">
        <w:rPr>
          <w:sz w:val="23"/>
          <w:szCs w:val="23"/>
        </w:rPr>
        <w:t xml:space="preserve"> </w:t>
      </w:r>
      <w:r w:rsidR="00BF290C">
        <w:rPr>
          <w:w w:val="102"/>
          <w:sz w:val="23"/>
          <w:szCs w:val="23"/>
        </w:rPr>
        <w:t>and</w:t>
      </w:r>
      <w:r w:rsidR="00BF290C">
        <w:rPr>
          <w:sz w:val="23"/>
          <w:szCs w:val="23"/>
        </w:rPr>
        <w:t xml:space="preserve"> </w:t>
      </w:r>
      <w:r w:rsidR="00BF290C">
        <w:rPr>
          <w:w w:val="102"/>
          <w:sz w:val="23"/>
          <w:szCs w:val="23"/>
        </w:rPr>
        <w:t>Work</w:t>
      </w:r>
      <w:r w:rsidR="00BF290C">
        <w:rPr>
          <w:sz w:val="23"/>
          <w:szCs w:val="23"/>
        </w:rPr>
        <w:t xml:space="preserve"> </w:t>
      </w:r>
      <w:r w:rsidR="00BF290C">
        <w:rPr>
          <w:w w:val="102"/>
          <w:sz w:val="23"/>
          <w:szCs w:val="23"/>
        </w:rPr>
        <w:t>Plan</w:t>
      </w:r>
      <w:r w:rsidR="00BF290C">
        <w:rPr>
          <w:sz w:val="23"/>
          <w:szCs w:val="23"/>
        </w:rPr>
        <w:t xml:space="preserve"> </w:t>
      </w:r>
      <w:r w:rsidR="00BF290C">
        <w:rPr>
          <w:w w:val="102"/>
          <w:sz w:val="23"/>
          <w:szCs w:val="23"/>
        </w:rPr>
        <w:t>for</w:t>
      </w:r>
      <w:r w:rsidR="00BF290C">
        <w:rPr>
          <w:sz w:val="23"/>
          <w:szCs w:val="23"/>
        </w:rPr>
        <w:t xml:space="preserve"> </w:t>
      </w:r>
      <w:r w:rsidR="00BF290C">
        <w:rPr>
          <w:w w:val="102"/>
          <w:sz w:val="23"/>
          <w:szCs w:val="23"/>
        </w:rPr>
        <w:t>Performing</w:t>
      </w:r>
      <w:r w:rsidR="00BF290C">
        <w:rPr>
          <w:sz w:val="23"/>
          <w:szCs w:val="23"/>
        </w:rPr>
        <w:t xml:space="preserve"> </w:t>
      </w:r>
      <w:r w:rsidR="00BF290C">
        <w:rPr>
          <w:w w:val="102"/>
          <w:sz w:val="23"/>
          <w:szCs w:val="23"/>
        </w:rPr>
        <w:t>the</w:t>
      </w:r>
      <w:r w:rsidR="00BF290C">
        <w:rPr>
          <w:sz w:val="23"/>
          <w:szCs w:val="23"/>
        </w:rPr>
        <w:t xml:space="preserve"> </w:t>
      </w:r>
      <w:r w:rsidR="00BF290C">
        <w:rPr>
          <w:w w:val="102"/>
          <w:sz w:val="23"/>
          <w:szCs w:val="23"/>
        </w:rPr>
        <w:t>Project,</w:t>
      </w:r>
      <w:r w:rsidR="00BF290C">
        <w:rPr>
          <w:sz w:val="23"/>
          <w:szCs w:val="23"/>
        </w:rPr>
        <w:t xml:space="preserve"> </w:t>
      </w:r>
      <w:r w:rsidR="00BF290C">
        <w:rPr>
          <w:w w:val="102"/>
          <w:sz w:val="23"/>
          <w:szCs w:val="23"/>
        </w:rPr>
        <w:t>TPF</w:t>
      </w:r>
    </w:p>
    <w:p w:rsidR="00300549" w:rsidRDefault="00BF290C">
      <w:pPr>
        <w:spacing w:before="6"/>
        <w:ind w:left="152" w:right="130"/>
        <w:jc w:val="both"/>
        <w:rPr>
          <w:sz w:val="23"/>
          <w:szCs w:val="23"/>
        </w:rPr>
      </w:pPr>
      <w:r>
        <w:rPr>
          <w:w w:val="102"/>
          <w:sz w:val="23"/>
          <w:szCs w:val="23"/>
        </w:rPr>
        <w:t>5.</w:t>
      </w:r>
      <w:r>
        <w:rPr>
          <w:sz w:val="23"/>
          <w:szCs w:val="23"/>
        </w:rPr>
        <w:t xml:space="preserve">  </w:t>
      </w:r>
      <w:r>
        <w:rPr>
          <w:w w:val="102"/>
          <w:sz w:val="23"/>
          <w:szCs w:val="23"/>
        </w:rPr>
        <w:t>Team</w:t>
      </w:r>
      <w:r>
        <w:rPr>
          <w:sz w:val="23"/>
          <w:szCs w:val="23"/>
        </w:rPr>
        <w:t xml:space="preserve"> </w:t>
      </w:r>
      <w:r>
        <w:rPr>
          <w:w w:val="102"/>
          <w:sz w:val="23"/>
          <w:szCs w:val="23"/>
        </w:rPr>
        <w:t>Composition</w:t>
      </w:r>
      <w:r>
        <w:rPr>
          <w:sz w:val="23"/>
          <w:szCs w:val="23"/>
        </w:rPr>
        <w:t xml:space="preserve"> </w:t>
      </w:r>
      <w:r>
        <w:rPr>
          <w:w w:val="102"/>
          <w:sz w:val="23"/>
          <w:szCs w:val="23"/>
        </w:rPr>
        <w:t>and</w:t>
      </w:r>
      <w:r>
        <w:rPr>
          <w:sz w:val="23"/>
          <w:szCs w:val="23"/>
        </w:rPr>
        <w:t xml:space="preserve"> </w:t>
      </w:r>
      <w:r>
        <w:rPr>
          <w:w w:val="102"/>
          <w:sz w:val="23"/>
          <w:szCs w:val="23"/>
        </w:rPr>
        <w:t>Task</w:t>
      </w:r>
      <w:r>
        <w:rPr>
          <w:sz w:val="23"/>
          <w:szCs w:val="23"/>
        </w:rPr>
        <w:t xml:space="preserve"> </w:t>
      </w:r>
      <w:r>
        <w:rPr>
          <w:w w:val="102"/>
          <w:sz w:val="23"/>
          <w:szCs w:val="23"/>
        </w:rPr>
        <w:t>,</w:t>
      </w:r>
      <w:r>
        <w:rPr>
          <w:sz w:val="23"/>
          <w:szCs w:val="23"/>
        </w:rPr>
        <w:t xml:space="preserve"> </w:t>
      </w:r>
      <w:r>
        <w:rPr>
          <w:w w:val="102"/>
          <w:sz w:val="23"/>
          <w:szCs w:val="23"/>
        </w:rPr>
        <w:t>TPF</w:t>
      </w:r>
      <w:r>
        <w:rPr>
          <w:sz w:val="23"/>
          <w:szCs w:val="23"/>
        </w:rPr>
        <w:t xml:space="preserve"> </w:t>
      </w:r>
      <w:r>
        <w:rPr>
          <w:w w:val="102"/>
          <w:sz w:val="23"/>
          <w:szCs w:val="23"/>
        </w:rPr>
        <w:t>7.</w:t>
      </w:r>
      <w:r>
        <w:rPr>
          <w:sz w:val="23"/>
          <w:szCs w:val="23"/>
        </w:rPr>
        <w:t xml:space="preserve">  </w:t>
      </w:r>
      <w:r>
        <w:rPr>
          <w:w w:val="102"/>
          <w:sz w:val="23"/>
          <w:szCs w:val="23"/>
        </w:rPr>
        <w:t>Time</w:t>
      </w:r>
      <w:r>
        <w:rPr>
          <w:sz w:val="23"/>
          <w:szCs w:val="23"/>
        </w:rPr>
        <w:t xml:space="preserve"> </w:t>
      </w:r>
      <w:r>
        <w:rPr>
          <w:w w:val="102"/>
          <w:sz w:val="23"/>
          <w:szCs w:val="23"/>
        </w:rPr>
        <w:t>Schedule</w:t>
      </w:r>
      <w:r>
        <w:rPr>
          <w:sz w:val="23"/>
          <w:szCs w:val="23"/>
        </w:rPr>
        <w:t xml:space="preserve"> </w:t>
      </w:r>
      <w:r>
        <w:rPr>
          <w:w w:val="102"/>
          <w:sz w:val="23"/>
          <w:szCs w:val="23"/>
        </w:rPr>
        <w:t>for</w:t>
      </w:r>
      <w:r>
        <w:rPr>
          <w:sz w:val="23"/>
          <w:szCs w:val="23"/>
        </w:rPr>
        <w:t xml:space="preserve"> </w:t>
      </w:r>
      <w:r>
        <w:rPr>
          <w:w w:val="102"/>
          <w:sz w:val="23"/>
          <w:szCs w:val="23"/>
        </w:rPr>
        <w:t>Professional</w:t>
      </w:r>
      <w:r>
        <w:rPr>
          <w:sz w:val="23"/>
          <w:szCs w:val="23"/>
        </w:rPr>
        <w:t xml:space="preserve"> </w:t>
      </w:r>
      <w:r>
        <w:rPr>
          <w:w w:val="102"/>
          <w:sz w:val="23"/>
          <w:szCs w:val="23"/>
        </w:rPr>
        <w:t>Personnel,</w:t>
      </w:r>
      <w:r>
        <w:rPr>
          <w:sz w:val="23"/>
          <w:szCs w:val="23"/>
        </w:rPr>
        <w:t xml:space="preserve"> </w:t>
      </w:r>
      <w:r>
        <w:rPr>
          <w:w w:val="102"/>
          <w:sz w:val="23"/>
          <w:szCs w:val="23"/>
        </w:rPr>
        <w:t>and</w:t>
      </w:r>
      <w:r>
        <w:rPr>
          <w:sz w:val="23"/>
          <w:szCs w:val="23"/>
        </w:rPr>
        <w:t xml:space="preserve"> </w:t>
      </w:r>
      <w:r>
        <w:rPr>
          <w:w w:val="102"/>
          <w:sz w:val="23"/>
          <w:szCs w:val="23"/>
        </w:rPr>
        <w:t>TPF</w:t>
      </w:r>
    </w:p>
    <w:p w:rsidR="00300549" w:rsidRDefault="00BF290C">
      <w:pPr>
        <w:spacing w:before="6"/>
        <w:ind w:left="152" w:right="5935"/>
        <w:jc w:val="both"/>
        <w:rPr>
          <w:sz w:val="23"/>
          <w:szCs w:val="23"/>
        </w:rPr>
      </w:pPr>
      <w:r>
        <w:rPr>
          <w:w w:val="102"/>
          <w:sz w:val="23"/>
          <w:szCs w:val="23"/>
        </w:rPr>
        <w:t>8.</w:t>
      </w:r>
      <w:r>
        <w:rPr>
          <w:sz w:val="23"/>
          <w:szCs w:val="23"/>
        </w:rPr>
        <w:t xml:space="preserve">  </w:t>
      </w:r>
      <w:r>
        <w:rPr>
          <w:w w:val="102"/>
          <w:sz w:val="23"/>
          <w:szCs w:val="23"/>
        </w:rPr>
        <w:t>Activity</w:t>
      </w:r>
      <w:r>
        <w:rPr>
          <w:sz w:val="23"/>
          <w:szCs w:val="23"/>
        </w:rPr>
        <w:t xml:space="preserve"> </w:t>
      </w:r>
      <w:r>
        <w:rPr>
          <w:w w:val="102"/>
          <w:sz w:val="23"/>
          <w:szCs w:val="23"/>
        </w:rPr>
        <w:t>(Work)</w:t>
      </w:r>
      <w:r>
        <w:rPr>
          <w:sz w:val="23"/>
          <w:szCs w:val="23"/>
        </w:rPr>
        <w:t xml:space="preserve"> </w:t>
      </w:r>
      <w:r>
        <w:rPr>
          <w:w w:val="102"/>
          <w:sz w:val="23"/>
          <w:szCs w:val="23"/>
        </w:rPr>
        <w:t>Schedule.</w:t>
      </w:r>
    </w:p>
    <w:p w:rsidR="00300549" w:rsidRDefault="00300549">
      <w:pPr>
        <w:spacing w:before="12" w:line="220" w:lineRule="exact"/>
        <w:rPr>
          <w:sz w:val="22"/>
          <w:szCs w:val="22"/>
        </w:rPr>
      </w:pPr>
    </w:p>
    <w:p w:rsidR="00300549" w:rsidRDefault="00BF290C">
      <w:pPr>
        <w:spacing w:line="246" w:lineRule="auto"/>
        <w:ind w:left="152" w:right="123"/>
        <w:jc w:val="both"/>
        <w:rPr>
          <w:sz w:val="23"/>
          <w:szCs w:val="23"/>
        </w:rPr>
      </w:pPr>
      <w:r>
        <w:rPr>
          <w:i/>
          <w:w w:val="102"/>
          <w:sz w:val="23"/>
          <w:szCs w:val="23"/>
        </w:rPr>
        <w:t>If</w:t>
      </w:r>
      <w:r>
        <w:rPr>
          <w:i/>
          <w:sz w:val="23"/>
          <w:szCs w:val="23"/>
        </w:rPr>
        <w:t xml:space="preserve"> </w:t>
      </w:r>
      <w:r>
        <w:rPr>
          <w:i/>
          <w:w w:val="102"/>
          <w:sz w:val="23"/>
          <w:szCs w:val="23"/>
        </w:rPr>
        <w:t>subcontracting</w:t>
      </w:r>
      <w:r>
        <w:rPr>
          <w:i/>
          <w:sz w:val="23"/>
          <w:szCs w:val="23"/>
        </w:rPr>
        <w:t xml:space="preserve"> </w:t>
      </w:r>
      <w:r>
        <w:rPr>
          <w:i/>
          <w:w w:val="102"/>
          <w:sz w:val="23"/>
          <w:szCs w:val="23"/>
        </w:rPr>
        <w:t>is</w:t>
      </w:r>
      <w:r>
        <w:rPr>
          <w:i/>
          <w:sz w:val="23"/>
          <w:szCs w:val="23"/>
        </w:rPr>
        <w:t xml:space="preserve"> </w:t>
      </w:r>
      <w:r>
        <w:rPr>
          <w:i/>
          <w:w w:val="102"/>
          <w:sz w:val="23"/>
          <w:szCs w:val="23"/>
        </w:rPr>
        <w:t>allowed,</w:t>
      </w:r>
      <w:r>
        <w:rPr>
          <w:i/>
          <w:sz w:val="23"/>
          <w:szCs w:val="23"/>
        </w:rPr>
        <w:t xml:space="preserve"> </w:t>
      </w:r>
      <w:r>
        <w:rPr>
          <w:i/>
          <w:w w:val="102"/>
          <w:sz w:val="23"/>
          <w:szCs w:val="23"/>
        </w:rPr>
        <w:t>add</w:t>
      </w:r>
      <w:r>
        <w:rPr>
          <w:i/>
          <w:sz w:val="23"/>
          <w:szCs w:val="23"/>
        </w:rPr>
        <w:t xml:space="preserve"> </w:t>
      </w:r>
      <w:r>
        <w:rPr>
          <w:i/>
          <w:w w:val="102"/>
          <w:sz w:val="23"/>
          <w:szCs w:val="23"/>
        </w:rPr>
        <w:t>the</w:t>
      </w:r>
      <w:r>
        <w:rPr>
          <w:i/>
          <w:sz w:val="23"/>
          <w:szCs w:val="23"/>
        </w:rPr>
        <w:t xml:space="preserve"> </w:t>
      </w:r>
      <w:r>
        <w:rPr>
          <w:i/>
          <w:w w:val="102"/>
          <w:sz w:val="23"/>
          <w:szCs w:val="23"/>
        </w:rPr>
        <w:t>following:</w:t>
      </w:r>
      <w:r>
        <w:rPr>
          <w:i/>
          <w:sz w:val="23"/>
          <w:szCs w:val="23"/>
        </w:rPr>
        <w:t xml:space="preserve"> </w:t>
      </w:r>
      <w:r>
        <w:rPr>
          <w:w w:val="102"/>
          <w:sz w:val="23"/>
          <w:szCs w:val="23"/>
        </w:rPr>
        <w:t>If</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will</w:t>
      </w:r>
      <w:r>
        <w:rPr>
          <w:sz w:val="23"/>
          <w:szCs w:val="23"/>
        </w:rPr>
        <w:t xml:space="preserve"> </w:t>
      </w:r>
      <w:r>
        <w:rPr>
          <w:w w:val="102"/>
          <w:sz w:val="23"/>
          <w:szCs w:val="23"/>
        </w:rPr>
        <w:t>engage</w:t>
      </w:r>
      <w:r>
        <w:rPr>
          <w:sz w:val="23"/>
          <w:szCs w:val="23"/>
        </w:rPr>
        <w:t xml:space="preserve"> </w:t>
      </w:r>
      <w:r>
        <w:rPr>
          <w:w w:val="102"/>
          <w:sz w:val="23"/>
          <w:szCs w:val="23"/>
        </w:rPr>
        <w:t>a</w:t>
      </w:r>
      <w:r>
        <w:rPr>
          <w:sz w:val="23"/>
          <w:szCs w:val="23"/>
        </w:rPr>
        <w:t xml:space="preserve"> </w:t>
      </w:r>
      <w:r>
        <w:rPr>
          <w:w w:val="102"/>
          <w:sz w:val="23"/>
          <w:szCs w:val="23"/>
        </w:rPr>
        <w:t>subcontractor for</w:t>
      </w:r>
      <w:r>
        <w:rPr>
          <w:sz w:val="23"/>
          <w:szCs w:val="23"/>
        </w:rPr>
        <w:t xml:space="preserve"> </w:t>
      </w:r>
      <w:r>
        <w:rPr>
          <w:w w:val="102"/>
          <w:sz w:val="23"/>
          <w:szCs w:val="23"/>
        </w:rPr>
        <w:t>the</w:t>
      </w:r>
      <w:r>
        <w:rPr>
          <w:sz w:val="23"/>
          <w:szCs w:val="23"/>
        </w:rPr>
        <w:t xml:space="preserve"> </w:t>
      </w:r>
      <w:r>
        <w:rPr>
          <w:w w:val="102"/>
          <w:sz w:val="23"/>
          <w:szCs w:val="23"/>
        </w:rPr>
        <w:t>portions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Consulting</w:t>
      </w:r>
      <w:r>
        <w:rPr>
          <w:sz w:val="23"/>
          <w:szCs w:val="23"/>
        </w:rPr>
        <w:t xml:space="preserve"> </w:t>
      </w:r>
      <w:r>
        <w:rPr>
          <w:w w:val="102"/>
          <w:sz w:val="23"/>
          <w:szCs w:val="23"/>
        </w:rPr>
        <w:t>Services</w:t>
      </w:r>
      <w:r>
        <w:rPr>
          <w:sz w:val="23"/>
          <w:szCs w:val="23"/>
        </w:rPr>
        <w:t xml:space="preserve"> </w:t>
      </w:r>
      <w:r>
        <w:rPr>
          <w:w w:val="102"/>
          <w:sz w:val="23"/>
          <w:szCs w:val="23"/>
        </w:rPr>
        <w:t>allowed</w:t>
      </w:r>
      <w:r>
        <w:rPr>
          <w:sz w:val="23"/>
          <w:szCs w:val="23"/>
        </w:rPr>
        <w:t xml:space="preserve"> </w:t>
      </w:r>
      <w:r>
        <w:rPr>
          <w:w w:val="102"/>
          <w:sz w:val="23"/>
          <w:szCs w:val="23"/>
        </w:rPr>
        <w:t>to</w:t>
      </w:r>
      <w:r>
        <w:rPr>
          <w:sz w:val="23"/>
          <w:szCs w:val="23"/>
        </w:rPr>
        <w:t xml:space="preserve"> </w:t>
      </w:r>
      <w:r>
        <w:rPr>
          <w:w w:val="102"/>
          <w:sz w:val="23"/>
          <w:szCs w:val="23"/>
        </w:rPr>
        <w:t>be</w:t>
      </w:r>
      <w:r>
        <w:rPr>
          <w:sz w:val="23"/>
          <w:szCs w:val="23"/>
        </w:rPr>
        <w:t xml:space="preserve"> </w:t>
      </w:r>
      <w:r>
        <w:rPr>
          <w:w w:val="102"/>
          <w:sz w:val="23"/>
          <w:szCs w:val="23"/>
        </w:rPr>
        <w:t>subcontracted,</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shall indicate</w:t>
      </w:r>
      <w:r>
        <w:rPr>
          <w:sz w:val="23"/>
          <w:szCs w:val="23"/>
        </w:rPr>
        <w:t xml:space="preserve">  </w:t>
      </w:r>
      <w:r>
        <w:rPr>
          <w:w w:val="102"/>
          <w:sz w:val="23"/>
          <w:szCs w:val="23"/>
        </w:rPr>
        <w:t>which</w:t>
      </w:r>
      <w:r>
        <w:rPr>
          <w:sz w:val="23"/>
          <w:szCs w:val="23"/>
        </w:rPr>
        <w:t xml:space="preserve">  </w:t>
      </w:r>
      <w:r>
        <w:rPr>
          <w:w w:val="102"/>
          <w:sz w:val="23"/>
          <w:szCs w:val="23"/>
        </w:rPr>
        <w:t>portions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Consulting</w:t>
      </w:r>
      <w:r>
        <w:rPr>
          <w:sz w:val="23"/>
          <w:szCs w:val="23"/>
        </w:rPr>
        <w:t xml:space="preserve">  </w:t>
      </w:r>
      <w:r>
        <w:rPr>
          <w:w w:val="102"/>
          <w:sz w:val="23"/>
          <w:szCs w:val="23"/>
        </w:rPr>
        <w:t>Services</w:t>
      </w:r>
      <w:r>
        <w:rPr>
          <w:sz w:val="23"/>
          <w:szCs w:val="23"/>
        </w:rPr>
        <w:t xml:space="preserve">  </w:t>
      </w:r>
      <w:r>
        <w:rPr>
          <w:w w:val="102"/>
          <w:sz w:val="23"/>
          <w:szCs w:val="23"/>
        </w:rPr>
        <w:t>will</w:t>
      </w:r>
      <w:r>
        <w:rPr>
          <w:sz w:val="23"/>
          <w:szCs w:val="23"/>
        </w:rPr>
        <w:t xml:space="preserve">  </w:t>
      </w:r>
      <w:r>
        <w:rPr>
          <w:w w:val="102"/>
          <w:sz w:val="23"/>
          <w:szCs w:val="23"/>
        </w:rPr>
        <w:t>be</w:t>
      </w:r>
      <w:r>
        <w:rPr>
          <w:sz w:val="23"/>
          <w:szCs w:val="23"/>
        </w:rPr>
        <w:t xml:space="preserve">  </w:t>
      </w:r>
      <w:r>
        <w:rPr>
          <w:w w:val="102"/>
          <w:sz w:val="23"/>
          <w:szCs w:val="23"/>
        </w:rPr>
        <w:t>subcontracted,</w:t>
      </w:r>
      <w:r>
        <w:rPr>
          <w:sz w:val="23"/>
          <w:szCs w:val="23"/>
        </w:rPr>
        <w:t xml:space="preserve">  </w:t>
      </w:r>
      <w:r>
        <w:rPr>
          <w:w w:val="102"/>
          <w:sz w:val="23"/>
          <w:szCs w:val="23"/>
        </w:rPr>
        <w:t>identify</w:t>
      </w:r>
      <w:r>
        <w:rPr>
          <w:sz w:val="23"/>
          <w:szCs w:val="23"/>
        </w:rPr>
        <w:t xml:space="preserve">  </w:t>
      </w:r>
      <w:r>
        <w:rPr>
          <w:w w:val="102"/>
          <w:sz w:val="23"/>
          <w:szCs w:val="23"/>
        </w:rPr>
        <w:t>the corresponding</w:t>
      </w:r>
      <w:r>
        <w:rPr>
          <w:sz w:val="23"/>
          <w:szCs w:val="23"/>
        </w:rPr>
        <w:t xml:space="preserve">   </w:t>
      </w:r>
      <w:r>
        <w:rPr>
          <w:w w:val="102"/>
          <w:sz w:val="23"/>
          <w:szCs w:val="23"/>
        </w:rPr>
        <w:t>subcontractor,</w:t>
      </w:r>
      <w:r>
        <w:rPr>
          <w:sz w:val="23"/>
          <w:szCs w:val="23"/>
        </w:rPr>
        <w:t xml:space="preserve">   </w:t>
      </w:r>
      <w:r>
        <w:rPr>
          <w:w w:val="102"/>
          <w:sz w:val="23"/>
          <w:szCs w:val="23"/>
        </w:rPr>
        <w:t>and</w:t>
      </w:r>
      <w:r>
        <w:rPr>
          <w:sz w:val="23"/>
          <w:szCs w:val="23"/>
        </w:rPr>
        <w:t xml:space="preserve">   </w:t>
      </w:r>
      <w:r>
        <w:rPr>
          <w:w w:val="102"/>
          <w:sz w:val="23"/>
          <w:szCs w:val="23"/>
        </w:rPr>
        <w:t>include</w:t>
      </w:r>
      <w:r>
        <w:rPr>
          <w:sz w:val="23"/>
          <w:szCs w:val="23"/>
        </w:rPr>
        <w:t xml:space="preserve">   </w:t>
      </w:r>
      <w:r>
        <w:rPr>
          <w:w w:val="102"/>
          <w:sz w:val="23"/>
          <w:szCs w:val="23"/>
        </w:rPr>
        <w:t>the</w:t>
      </w:r>
      <w:r>
        <w:rPr>
          <w:sz w:val="23"/>
          <w:szCs w:val="23"/>
        </w:rPr>
        <w:t xml:space="preserve">   </w:t>
      </w:r>
      <w:r>
        <w:rPr>
          <w:w w:val="102"/>
          <w:sz w:val="23"/>
          <w:szCs w:val="23"/>
        </w:rPr>
        <w:t>legal</w:t>
      </w:r>
      <w:r>
        <w:rPr>
          <w:sz w:val="23"/>
          <w:szCs w:val="23"/>
        </w:rPr>
        <w:t xml:space="preserve">   </w:t>
      </w:r>
      <w:r>
        <w:rPr>
          <w:w w:val="102"/>
          <w:sz w:val="23"/>
          <w:szCs w:val="23"/>
        </w:rPr>
        <w:t>eligibility</w:t>
      </w:r>
      <w:r>
        <w:rPr>
          <w:sz w:val="23"/>
          <w:szCs w:val="23"/>
        </w:rPr>
        <w:t xml:space="preserve">   </w:t>
      </w:r>
      <w:r>
        <w:rPr>
          <w:w w:val="102"/>
          <w:sz w:val="23"/>
          <w:szCs w:val="23"/>
        </w:rPr>
        <w:t>documents</w:t>
      </w:r>
      <w:r>
        <w:rPr>
          <w:sz w:val="23"/>
          <w:szCs w:val="23"/>
        </w:rPr>
        <w:t xml:space="preserve">   </w:t>
      </w:r>
      <w:r>
        <w:rPr>
          <w:w w:val="102"/>
          <w:sz w:val="23"/>
          <w:szCs w:val="23"/>
        </w:rPr>
        <w:t>of</w:t>
      </w:r>
      <w:r>
        <w:rPr>
          <w:sz w:val="23"/>
          <w:szCs w:val="23"/>
        </w:rPr>
        <w:t xml:space="preserve">   </w:t>
      </w:r>
      <w:r>
        <w:rPr>
          <w:w w:val="102"/>
          <w:sz w:val="23"/>
          <w:szCs w:val="23"/>
        </w:rPr>
        <w:t>such subcontractor.</w:t>
      </w:r>
    </w:p>
    <w:p w:rsidR="00300549" w:rsidRDefault="00300549">
      <w:pPr>
        <w:spacing w:before="12" w:line="220" w:lineRule="exact"/>
        <w:rPr>
          <w:sz w:val="22"/>
          <w:szCs w:val="22"/>
        </w:rPr>
      </w:pPr>
    </w:p>
    <w:p w:rsidR="00300549" w:rsidRDefault="00BF290C">
      <w:pPr>
        <w:ind w:left="152" w:right="6358"/>
        <w:jc w:val="both"/>
        <w:rPr>
          <w:sz w:val="23"/>
          <w:szCs w:val="23"/>
        </w:rPr>
      </w:pPr>
      <w:r>
        <w:rPr>
          <w:b/>
          <w:w w:val="102"/>
          <w:sz w:val="23"/>
          <w:szCs w:val="23"/>
        </w:rPr>
        <w:t>Curriculum</w:t>
      </w:r>
      <w:r>
        <w:rPr>
          <w:b/>
          <w:sz w:val="23"/>
          <w:szCs w:val="23"/>
        </w:rPr>
        <w:t xml:space="preserve"> </w:t>
      </w:r>
      <w:r>
        <w:rPr>
          <w:b/>
          <w:w w:val="102"/>
          <w:sz w:val="23"/>
          <w:szCs w:val="23"/>
        </w:rPr>
        <w:t>Vitae</w:t>
      </w:r>
      <w:r>
        <w:rPr>
          <w:b/>
          <w:sz w:val="23"/>
          <w:szCs w:val="23"/>
        </w:rPr>
        <w:t xml:space="preserve"> </w:t>
      </w:r>
      <w:r>
        <w:rPr>
          <w:b/>
          <w:w w:val="102"/>
          <w:sz w:val="23"/>
          <w:szCs w:val="23"/>
        </w:rPr>
        <w:t>(CV)</w:t>
      </w:r>
    </w:p>
    <w:p w:rsidR="00300549" w:rsidRDefault="00300549">
      <w:pPr>
        <w:spacing w:before="5" w:line="220" w:lineRule="exact"/>
        <w:rPr>
          <w:sz w:val="22"/>
          <w:szCs w:val="22"/>
        </w:rPr>
      </w:pPr>
    </w:p>
    <w:p w:rsidR="00C95CC2" w:rsidRDefault="00C95CC2">
      <w:pPr>
        <w:spacing w:before="5" w:line="220" w:lineRule="exact"/>
        <w:rPr>
          <w:sz w:val="22"/>
          <w:szCs w:val="22"/>
        </w:rPr>
      </w:pPr>
    </w:p>
    <w:p w:rsidR="00C95CC2" w:rsidRDefault="00C95CC2">
      <w:pPr>
        <w:spacing w:before="5" w:line="220" w:lineRule="exact"/>
        <w:rPr>
          <w:sz w:val="22"/>
          <w:szCs w:val="22"/>
        </w:rPr>
      </w:pPr>
    </w:p>
    <w:p w:rsidR="00C95CC2" w:rsidRDefault="00C95CC2">
      <w:pPr>
        <w:spacing w:before="5" w:line="220" w:lineRule="exact"/>
        <w:rPr>
          <w:sz w:val="22"/>
          <w:szCs w:val="22"/>
        </w:rPr>
      </w:pPr>
    </w:p>
    <w:p w:rsidR="00C95CC2" w:rsidRDefault="00C95CC2">
      <w:pPr>
        <w:spacing w:before="5" w:line="220" w:lineRule="exact"/>
        <w:rPr>
          <w:sz w:val="22"/>
          <w:szCs w:val="22"/>
        </w:rPr>
      </w:pPr>
    </w:p>
    <w:p w:rsidR="00C95CC2" w:rsidRDefault="00C95CC2">
      <w:pPr>
        <w:spacing w:before="5" w:line="220" w:lineRule="exact"/>
        <w:rPr>
          <w:sz w:val="22"/>
          <w:szCs w:val="22"/>
        </w:rPr>
      </w:pPr>
    </w:p>
    <w:p w:rsidR="00C95CC2" w:rsidRDefault="00C95CC2">
      <w:pPr>
        <w:spacing w:before="5" w:line="220" w:lineRule="exact"/>
        <w:rPr>
          <w:sz w:val="22"/>
          <w:szCs w:val="22"/>
        </w:rPr>
      </w:pPr>
    </w:p>
    <w:p w:rsidR="00C95CC2" w:rsidRDefault="00C95CC2">
      <w:pPr>
        <w:spacing w:before="5" w:line="220" w:lineRule="exact"/>
        <w:rPr>
          <w:sz w:val="22"/>
          <w:szCs w:val="22"/>
        </w:rPr>
      </w:pPr>
    </w:p>
    <w:p w:rsidR="00300549" w:rsidRDefault="00BF290C">
      <w:pPr>
        <w:ind w:left="152" w:right="1483"/>
        <w:jc w:val="both"/>
        <w:rPr>
          <w:sz w:val="23"/>
          <w:szCs w:val="23"/>
        </w:rPr>
      </w:pPr>
      <w:r>
        <w:rPr>
          <w:w w:val="102"/>
          <w:sz w:val="23"/>
          <w:szCs w:val="23"/>
        </w:rPr>
        <w:lastRenderedPageBreak/>
        <w:t>Use</w:t>
      </w:r>
      <w:r>
        <w:rPr>
          <w:sz w:val="23"/>
          <w:szCs w:val="23"/>
        </w:rPr>
        <w:t xml:space="preserve"> </w:t>
      </w:r>
      <w:r>
        <w:rPr>
          <w:w w:val="102"/>
          <w:sz w:val="23"/>
          <w:szCs w:val="23"/>
        </w:rPr>
        <w:t>TPF</w:t>
      </w:r>
      <w:r>
        <w:rPr>
          <w:sz w:val="23"/>
          <w:szCs w:val="23"/>
        </w:rPr>
        <w:t xml:space="preserve"> </w:t>
      </w:r>
      <w:r>
        <w:rPr>
          <w:w w:val="102"/>
          <w:sz w:val="23"/>
          <w:szCs w:val="23"/>
        </w:rPr>
        <w:t>6.</w:t>
      </w:r>
      <w:r>
        <w:rPr>
          <w:sz w:val="23"/>
          <w:szCs w:val="23"/>
        </w:rPr>
        <w:t xml:space="preserve">  </w:t>
      </w:r>
      <w:r>
        <w:rPr>
          <w:w w:val="102"/>
          <w:sz w:val="23"/>
          <w:szCs w:val="23"/>
        </w:rPr>
        <w:t>Format</w:t>
      </w:r>
      <w:r>
        <w:rPr>
          <w:sz w:val="23"/>
          <w:szCs w:val="23"/>
        </w:rPr>
        <w:t xml:space="preserve"> </w:t>
      </w:r>
      <w:r>
        <w:rPr>
          <w:w w:val="102"/>
          <w:sz w:val="23"/>
          <w:szCs w:val="23"/>
        </w:rPr>
        <w:t>of</w:t>
      </w:r>
      <w:r>
        <w:rPr>
          <w:sz w:val="23"/>
          <w:szCs w:val="23"/>
        </w:rPr>
        <w:t xml:space="preserve"> </w:t>
      </w:r>
      <w:r>
        <w:rPr>
          <w:w w:val="102"/>
          <w:sz w:val="23"/>
          <w:szCs w:val="23"/>
        </w:rPr>
        <w:t>Curriculum</w:t>
      </w:r>
      <w:r>
        <w:rPr>
          <w:sz w:val="23"/>
          <w:szCs w:val="23"/>
        </w:rPr>
        <w:t xml:space="preserve"> </w:t>
      </w:r>
      <w:r>
        <w:rPr>
          <w:w w:val="102"/>
          <w:sz w:val="23"/>
          <w:szCs w:val="23"/>
        </w:rPr>
        <w:t>Vitae</w:t>
      </w:r>
      <w:r>
        <w:rPr>
          <w:sz w:val="23"/>
          <w:szCs w:val="23"/>
        </w:rPr>
        <w:t xml:space="preserve"> </w:t>
      </w:r>
      <w:r>
        <w:rPr>
          <w:w w:val="102"/>
          <w:sz w:val="23"/>
          <w:szCs w:val="23"/>
        </w:rPr>
        <w:t>(CV)</w:t>
      </w:r>
      <w:r>
        <w:rPr>
          <w:sz w:val="23"/>
          <w:szCs w:val="23"/>
        </w:rPr>
        <w:t xml:space="preserve"> </w:t>
      </w:r>
      <w:r>
        <w:rPr>
          <w:w w:val="102"/>
          <w:sz w:val="23"/>
          <w:szCs w:val="23"/>
        </w:rPr>
        <w:t>for</w:t>
      </w:r>
      <w:r>
        <w:rPr>
          <w:sz w:val="23"/>
          <w:szCs w:val="23"/>
        </w:rPr>
        <w:t xml:space="preserve"> </w:t>
      </w:r>
      <w:r>
        <w:rPr>
          <w:w w:val="102"/>
          <w:sz w:val="23"/>
          <w:szCs w:val="23"/>
        </w:rPr>
        <w:t>Proposed</w:t>
      </w:r>
      <w:r>
        <w:rPr>
          <w:sz w:val="23"/>
          <w:szCs w:val="23"/>
        </w:rPr>
        <w:t xml:space="preserve"> </w:t>
      </w:r>
      <w:r>
        <w:rPr>
          <w:w w:val="102"/>
          <w:sz w:val="23"/>
          <w:szCs w:val="23"/>
        </w:rPr>
        <w:t>Professional</w:t>
      </w:r>
      <w:r>
        <w:rPr>
          <w:sz w:val="23"/>
          <w:szCs w:val="23"/>
        </w:rPr>
        <w:t xml:space="preserve"> </w:t>
      </w:r>
      <w:r>
        <w:rPr>
          <w:w w:val="102"/>
          <w:sz w:val="23"/>
          <w:szCs w:val="23"/>
        </w:rPr>
        <w:t>Staff.</w:t>
      </w:r>
    </w:p>
    <w:p w:rsidR="00300549" w:rsidRDefault="00300549">
      <w:pPr>
        <w:spacing w:before="19" w:line="220" w:lineRule="exact"/>
        <w:rPr>
          <w:sz w:val="22"/>
          <w:szCs w:val="22"/>
        </w:rPr>
      </w:pPr>
    </w:p>
    <w:p w:rsidR="00300549" w:rsidRDefault="00BF290C">
      <w:pPr>
        <w:ind w:left="152" w:right="127"/>
        <w:jc w:val="both"/>
        <w:rPr>
          <w:sz w:val="23"/>
          <w:szCs w:val="23"/>
        </w:rPr>
      </w:pPr>
      <w:r>
        <w:rPr>
          <w:b/>
          <w:w w:val="102"/>
          <w:sz w:val="23"/>
          <w:szCs w:val="23"/>
        </w:rPr>
        <w:t>Comments</w:t>
      </w:r>
      <w:r>
        <w:rPr>
          <w:b/>
          <w:sz w:val="23"/>
          <w:szCs w:val="23"/>
        </w:rPr>
        <w:t xml:space="preserve">  </w:t>
      </w:r>
      <w:r>
        <w:rPr>
          <w:b/>
          <w:w w:val="102"/>
          <w:sz w:val="23"/>
          <w:szCs w:val="23"/>
        </w:rPr>
        <w:t>on</w:t>
      </w:r>
      <w:r>
        <w:rPr>
          <w:b/>
          <w:sz w:val="23"/>
          <w:szCs w:val="23"/>
        </w:rPr>
        <w:t xml:space="preserve">  </w:t>
      </w:r>
      <w:r>
        <w:rPr>
          <w:b/>
          <w:w w:val="102"/>
          <w:sz w:val="23"/>
          <w:szCs w:val="23"/>
        </w:rPr>
        <w:t>the</w:t>
      </w:r>
      <w:r>
        <w:rPr>
          <w:b/>
          <w:sz w:val="23"/>
          <w:szCs w:val="23"/>
        </w:rPr>
        <w:t xml:space="preserve">  </w:t>
      </w:r>
      <w:r>
        <w:rPr>
          <w:b/>
          <w:w w:val="102"/>
          <w:sz w:val="23"/>
          <w:szCs w:val="23"/>
        </w:rPr>
        <w:t>terms</w:t>
      </w:r>
      <w:r>
        <w:rPr>
          <w:b/>
          <w:sz w:val="23"/>
          <w:szCs w:val="23"/>
        </w:rPr>
        <w:t xml:space="preserve">  </w:t>
      </w:r>
      <w:r>
        <w:rPr>
          <w:b/>
          <w:w w:val="102"/>
          <w:sz w:val="23"/>
          <w:szCs w:val="23"/>
        </w:rPr>
        <w:t>of</w:t>
      </w:r>
      <w:r>
        <w:rPr>
          <w:b/>
          <w:sz w:val="23"/>
          <w:szCs w:val="23"/>
        </w:rPr>
        <w:t xml:space="preserve">  </w:t>
      </w:r>
      <w:r>
        <w:rPr>
          <w:b/>
          <w:w w:val="102"/>
          <w:sz w:val="23"/>
          <w:szCs w:val="23"/>
        </w:rPr>
        <w:t>reference</w:t>
      </w:r>
      <w:r>
        <w:rPr>
          <w:b/>
          <w:sz w:val="23"/>
          <w:szCs w:val="23"/>
        </w:rPr>
        <w:t xml:space="preserve">  </w:t>
      </w:r>
      <w:r>
        <w:rPr>
          <w:b/>
          <w:w w:val="102"/>
          <w:sz w:val="23"/>
          <w:szCs w:val="23"/>
        </w:rPr>
        <w:t>and</w:t>
      </w:r>
      <w:r>
        <w:rPr>
          <w:b/>
          <w:sz w:val="23"/>
          <w:szCs w:val="23"/>
        </w:rPr>
        <w:t xml:space="preserve">  </w:t>
      </w:r>
      <w:r>
        <w:rPr>
          <w:b/>
          <w:w w:val="102"/>
          <w:sz w:val="23"/>
          <w:szCs w:val="23"/>
        </w:rPr>
        <w:t>data</w:t>
      </w:r>
      <w:r>
        <w:rPr>
          <w:b/>
          <w:sz w:val="23"/>
          <w:szCs w:val="23"/>
        </w:rPr>
        <w:t xml:space="preserve">  </w:t>
      </w:r>
      <w:r>
        <w:rPr>
          <w:b/>
          <w:w w:val="102"/>
          <w:sz w:val="23"/>
          <w:szCs w:val="23"/>
        </w:rPr>
        <w:t>and</w:t>
      </w:r>
      <w:r>
        <w:rPr>
          <w:b/>
          <w:sz w:val="23"/>
          <w:szCs w:val="23"/>
        </w:rPr>
        <w:t xml:space="preserve">  </w:t>
      </w:r>
      <w:r>
        <w:rPr>
          <w:b/>
          <w:w w:val="102"/>
          <w:sz w:val="23"/>
          <w:szCs w:val="23"/>
        </w:rPr>
        <w:t>facilities</w:t>
      </w:r>
      <w:r>
        <w:rPr>
          <w:b/>
          <w:sz w:val="23"/>
          <w:szCs w:val="23"/>
        </w:rPr>
        <w:t xml:space="preserve">  </w:t>
      </w:r>
      <w:r>
        <w:rPr>
          <w:b/>
          <w:w w:val="102"/>
          <w:sz w:val="23"/>
          <w:szCs w:val="23"/>
        </w:rPr>
        <w:t>to</w:t>
      </w:r>
      <w:r>
        <w:rPr>
          <w:b/>
          <w:sz w:val="23"/>
          <w:szCs w:val="23"/>
        </w:rPr>
        <w:t xml:space="preserve">  </w:t>
      </w:r>
      <w:r>
        <w:rPr>
          <w:b/>
          <w:w w:val="102"/>
          <w:sz w:val="23"/>
          <w:szCs w:val="23"/>
        </w:rPr>
        <w:t>be</w:t>
      </w:r>
      <w:r>
        <w:rPr>
          <w:b/>
          <w:sz w:val="23"/>
          <w:szCs w:val="23"/>
        </w:rPr>
        <w:t xml:space="preserve">  </w:t>
      </w:r>
      <w:r>
        <w:rPr>
          <w:b/>
          <w:w w:val="102"/>
          <w:sz w:val="23"/>
          <w:szCs w:val="23"/>
        </w:rPr>
        <w:t>provided</w:t>
      </w:r>
      <w:r>
        <w:rPr>
          <w:b/>
          <w:sz w:val="23"/>
          <w:szCs w:val="23"/>
        </w:rPr>
        <w:t xml:space="preserve">  </w:t>
      </w:r>
      <w:r>
        <w:rPr>
          <w:b/>
          <w:w w:val="102"/>
          <w:sz w:val="23"/>
          <w:szCs w:val="23"/>
        </w:rPr>
        <w:t>by</w:t>
      </w:r>
      <w:r>
        <w:rPr>
          <w:b/>
          <w:sz w:val="23"/>
          <w:szCs w:val="23"/>
        </w:rPr>
        <w:t xml:space="preserve">  </w:t>
      </w:r>
      <w:r>
        <w:rPr>
          <w:b/>
          <w:w w:val="102"/>
          <w:sz w:val="23"/>
          <w:szCs w:val="23"/>
        </w:rPr>
        <w:t>the</w:t>
      </w:r>
    </w:p>
    <w:p w:rsidR="00300549" w:rsidRDefault="00BF290C">
      <w:pPr>
        <w:spacing w:before="6"/>
        <w:ind w:left="152" w:right="6978"/>
        <w:jc w:val="both"/>
        <w:rPr>
          <w:sz w:val="23"/>
          <w:szCs w:val="23"/>
        </w:rPr>
      </w:pPr>
      <w:r>
        <w:rPr>
          <w:b/>
          <w:w w:val="102"/>
          <w:sz w:val="23"/>
          <w:szCs w:val="23"/>
        </w:rPr>
        <w:t>Procuring</w:t>
      </w:r>
      <w:r>
        <w:rPr>
          <w:b/>
          <w:sz w:val="23"/>
          <w:szCs w:val="23"/>
        </w:rPr>
        <w:t xml:space="preserve"> </w:t>
      </w:r>
      <w:r>
        <w:rPr>
          <w:b/>
          <w:w w:val="102"/>
          <w:sz w:val="23"/>
          <w:szCs w:val="23"/>
        </w:rPr>
        <w:t>Entity</w:t>
      </w:r>
    </w:p>
    <w:p w:rsidR="00300549" w:rsidRDefault="00300549">
      <w:pPr>
        <w:spacing w:before="5" w:line="220" w:lineRule="exact"/>
        <w:rPr>
          <w:sz w:val="22"/>
          <w:szCs w:val="22"/>
        </w:rPr>
      </w:pPr>
    </w:p>
    <w:p w:rsidR="00C95CC2" w:rsidRDefault="00BF290C" w:rsidP="00C95CC2">
      <w:pPr>
        <w:spacing w:line="246" w:lineRule="auto"/>
        <w:ind w:left="152" w:right="122"/>
        <w:jc w:val="both"/>
        <w:rPr>
          <w:w w:val="102"/>
          <w:sz w:val="23"/>
          <w:szCs w:val="23"/>
        </w:rPr>
      </w:pPr>
      <w:r>
        <w:rPr>
          <w:w w:val="102"/>
          <w:sz w:val="23"/>
          <w:szCs w:val="23"/>
        </w:rPr>
        <w:t>Not</w:t>
      </w:r>
      <w:r>
        <w:rPr>
          <w:sz w:val="23"/>
          <w:szCs w:val="23"/>
        </w:rPr>
        <w:t xml:space="preserve"> </w:t>
      </w:r>
      <w:r>
        <w:rPr>
          <w:w w:val="102"/>
          <w:sz w:val="23"/>
          <w:szCs w:val="23"/>
        </w:rPr>
        <w:t>more</w:t>
      </w:r>
      <w:r>
        <w:rPr>
          <w:sz w:val="23"/>
          <w:szCs w:val="23"/>
        </w:rPr>
        <w:t xml:space="preserve"> </w:t>
      </w:r>
      <w:r>
        <w:rPr>
          <w:w w:val="102"/>
          <w:sz w:val="23"/>
          <w:szCs w:val="23"/>
        </w:rPr>
        <w:t>than</w:t>
      </w:r>
      <w:r>
        <w:rPr>
          <w:sz w:val="23"/>
          <w:szCs w:val="23"/>
        </w:rPr>
        <w:t xml:space="preserve"> </w:t>
      </w:r>
      <w:r>
        <w:rPr>
          <w:i/>
          <w:w w:val="102"/>
          <w:sz w:val="23"/>
          <w:szCs w:val="23"/>
        </w:rPr>
        <w:t>[insert</w:t>
      </w:r>
      <w:r>
        <w:rPr>
          <w:i/>
          <w:sz w:val="23"/>
          <w:szCs w:val="23"/>
        </w:rPr>
        <w:t xml:space="preserve"> </w:t>
      </w:r>
      <w:r>
        <w:rPr>
          <w:i/>
          <w:w w:val="102"/>
          <w:sz w:val="23"/>
          <w:szCs w:val="23"/>
        </w:rPr>
        <w:t>acceptable</w:t>
      </w:r>
      <w:r>
        <w:rPr>
          <w:i/>
          <w:sz w:val="23"/>
          <w:szCs w:val="23"/>
        </w:rPr>
        <w:t xml:space="preserve"> </w:t>
      </w:r>
      <w:r>
        <w:rPr>
          <w:i/>
          <w:w w:val="102"/>
          <w:sz w:val="23"/>
          <w:szCs w:val="23"/>
        </w:rPr>
        <w:t>number</w:t>
      </w:r>
      <w:r>
        <w:rPr>
          <w:i/>
          <w:sz w:val="23"/>
          <w:szCs w:val="23"/>
        </w:rPr>
        <w:t xml:space="preserve"> </w:t>
      </w:r>
      <w:r>
        <w:rPr>
          <w:i/>
          <w:w w:val="102"/>
          <w:sz w:val="23"/>
          <w:szCs w:val="23"/>
        </w:rPr>
        <w:t>of</w:t>
      </w:r>
      <w:r>
        <w:rPr>
          <w:i/>
          <w:sz w:val="23"/>
          <w:szCs w:val="23"/>
        </w:rPr>
        <w:t xml:space="preserve"> </w:t>
      </w:r>
      <w:r>
        <w:rPr>
          <w:i/>
          <w:w w:val="102"/>
          <w:sz w:val="23"/>
          <w:szCs w:val="23"/>
        </w:rPr>
        <w:t>pages]</w:t>
      </w:r>
      <w:r>
        <w:rPr>
          <w:i/>
          <w:sz w:val="23"/>
          <w:szCs w:val="23"/>
        </w:rPr>
        <w:t xml:space="preserve"> </w:t>
      </w:r>
      <w:r>
        <w:rPr>
          <w:w w:val="102"/>
          <w:sz w:val="23"/>
          <w:szCs w:val="23"/>
        </w:rPr>
        <w:t>using</w:t>
      </w:r>
      <w:r>
        <w:rPr>
          <w:sz w:val="23"/>
          <w:szCs w:val="23"/>
        </w:rPr>
        <w:t xml:space="preserve"> </w:t>
      </w:r>
      <w:r>
        <w:rPr>
          <w:w w:val="102"/>
          <w:sz w:val="23"/>
          <w:szCs w:val="23"/>
        </w:rPr>
        <w:t>TPF</w:t>
      </w:r>
      <w:r>
        <w:rPr>
          <w:sz w:val="23"/>
          <w:szCs w:val="23"/>
        </w:rPr>
        <w:t xml:space="preserve"> </w:t>
      </w:r>
      <w:r>
        <w:rPr>
          <w:w w:val="102"/>
          <w:sz w:val="23"/>
          <w:szCs w:val="23"/>
        </w:rPr>
        <w:t>3.</w:t>
      </w:r>
      <w:r>
        <w:rPr>
          <w:sz w:val="23"/>
          <w:szCs w:val="23"/>
        </w:rPr>
        <w:t xml:space="preserve">  </w:t>
      </w:r>
      <w:r>
        <w:rPr>
          <w:w w:val="102"/>
          <w:sz w:val="23"/>
          <w:szCs w:val="23"/>
        </w:rPr>
        <w:t>Comments</w:t>
      </w:r>
      <w:r>
        <w:rPr>
          <w:sz w:val="23"/>
          <w:szCs w:val="23"/>
        </w:rPr>
        <w:t xml:space="preserve"> </w:t>
      </w:r>
      <w:r>
        <w:rPr>
          <w:w w:val="102"/>
          <w:sz w:val="23"/>
          <w:szCs w:val="23"/>
        </w:rPr>
        <w:t>and</w:t>
      </w:r>
      <w:r>
        <w:rPr>
          <w:sz w:val="23"/>
          <w:szCs w:val="23"/>
        </w:rPr>
        <w:t xml:space="preserve"> </w:t>
      </w:r>
      <w:r>
        <w:rPr>
          <w:w w:val="102"/>
          <w:sz w:val="23"/>
          <w:szCs w:val="23"/>
        </w:rPr>
        <w:t>Suggestions of</w:t>
      </w:r>
      <w:r>
        <w:rPr>
          <w:sz w:val="23"/>
          <w:szCs w:val="23"/>
        </w:rPr>
        <w:t xml:space="preserve"> </w:t>
      </w:r>
      <w:r>
        <w:rPr>
          <w:w w:val="102"/>
          <w:sz w:val="23"/>
          <w:szCs w:val="23"/>
        </w:rPr>
        <w:t>Consultant</w:t>
      </w:r>
      <w:r>
        <w:rPr>
          <w:sz w:val="23"/>
          <w:szCs w:val="23"/>
        </w:rPr>
        <w:t xml:space="preserve"> </w:t>
      </w:r>
      <w:r>
        <w:rPr>
          <w:w w:val="102"/>
          <w:sz w:val="23"/>
          <w:szCs w:val="23"/>
        </w:rPr>
        <w:t>on</w:t>
      </w:r>
      <w:r>
        <w:rPr>
          <w:sz w:val="23"/>
          <w:szCs w:val="23"/>
        </w:rPr>
        <w:t xml:space="preserve"> </w:t>
      </w:r>
      <w:r>
        <w:rPr>
          <w:w w:val="102"/>
          <w:sz w:val="23"/>
          <w:szCs w:val="23"/>
        </w:rPr>
        <w:t>the</w:t>
      </w:r>
      <w:r>
        <w:rPr>
          <w:sz w:val="23"/>
          <w:szCs w:val="23"/>
        </w:rPr>
        <w:t xml:space="preserve"> </w:t>
      </w:r>
      <w:r>
        <w:rPr>
          <w:w w:val="102"/>
          <w:sz w:val="23"/>
          <w:szCs w:val="23"/>
        </w:rPr>
        <w:t>Terms</w:t>
      </w:r>
      <w:r>
        <w:rPr>
          <w:sz w:val="23"/>
          <w:szCs w:val="23"/>
        </w:rPr>
        <w:t xml:space="preserve"> </w:t>
      </w:r>
      <w:r>
        <w:rPr>
          <w:w w:val="102"/>
          <w:sz w:val="23"/>
          <w:szCs w:val="23"/>
        </w:rPr>
        <w:t>of</w:t>
      </w:r>
      <w:r>
        <w:rPr>
          <w:sz w:val="23"/>
          <w:szCs w:val="23"/>
        </w:rPr>
        <w:t xml:space="preserve"> </w:t>
      </w:r>
      <w:r>
        <w:rPr>
          <w:w w:val="102"/>
          <w:sz w:val="23"/>
          <w:szCs w:val="23"/>
        </w:rPr>
        <w:t>Reference</w:t>
      </w:r>
      <w:r>
        <w:rPr>
          <w:sz w:val="23"/>
          <w:szCs w:val="23"/>
        </w:rPr>
        <w:t xml:space="preserve"> </w:t>
      </w:r>
      <w:r>
        <w:rPr>
          <w:w w:val="102"/>
          <w:sz w:val="23"/>
          <w:szCs w:val="23"/>
        </w:rPr>
        <w:t>and</w:t>
      </w:r>
      <w:r>
        <w:rPr>
          <w:sz w:val="23"/>
          <w:szCs w:val="23"/>
        </w:rPr>
        <w:t xml:space="preserve"> </w:t>
      </w:r>
      <w:r>
        <w:rPr>
          <w:w w:val="102"/>
          <w:sz w:val="23"/>
          <w:szCs w:val="23"/>
        </w:rPr>
        <w:t>on</w:t>
      </w:r>
      <w:r>
        <w:rPr>
          <w:sz w:val="23"/>
          <w:szCs w:val="23"/>
        </w:rPr>
        <w:t xml:space="preserve"> </w:t>
      </w:r>
      <w:r>
        <w:rPr>
          <w:w w:val="102"/>
          <w:sz w:val="23"/>
          <w:szCs w:val="23"/>
        </w:rPr>
        <w:t>Data,</w:t>
      </w:r>
      <w:r>
        <w:rPr>
          <w:sz w:val="23"/>
          <w:szCs w:val="23"/>
        </w:rPr>
        <w:t xml:space="preserve"> </w:t>
      </w:r>
      <w:r>
        <w:rPr>
          <w:w w:val="102"/>
          <w:sz w:val="23"/>
          <w:szCs w:val="23"/>
        </w:rPr>
        <w:t>Services,</w:t>
      </w:r>
      <w:r>
        <w:rPr>
          <w:sz w:val="23"/>
          <w:szCs w:val="23"/>
        </w:rPr>
        <w:t xml:space="preserve"> </w:t>
      </w:r>
      <w:r>
        <w:rPr>
          <w:w w:val="102"/>
          <w:sz w:val="23"/>
          <w:szCs w:val="23"/>
        </w:rPr>
        <w:t>and</w:t>
      </w:r>
      <w:r>
        <w:rPr>
          <w:sz w:val="23"/>
          <w:szCs w:val="23"/>
        </w:rPr>
        <w:t xml:space="preserve"> </w:t>
      </w:r>
      <w:r>
        <w:rPr>
          <w:w w:val="102"/>
          <w:sz w:val="23"/>
          <w:szCs w:val="23"/>
        </w:rPr>
        <w:t>Facilities</w:t>
      </w:r>
      <w:r>
        <w:rPr>
          <w:sz w:val="23"/>
          <w:szCs w:val="23"/>
        </w:rPr>
        <w:t xml:space="preserve"> </w:t>
      </w:r>
      <w:r>
        <w:rPr>
          <w:w w:val="102"/>
          <w:sz w:val="23"/>
          <w:szCs w:val="23"/>
        </w:rPr>
        <w:t>to</w:t>
      </w:r>
      <w:r>
        <w:rPr>
          <w:sz w:val="23"/>
          <w:szCs w:val="23"/>
        </w:rPr>
        <w:t xml:space="preserve"> </w:t>
      </w:r>
      <w:r>
        <w:rPr>
          <w:w w:val="102"/>
          <w:sz w:val="23"/>
          <w:szCs w:val="23"/>
        </w:rPr>
        <w:t>be</w:t>
      </w:r>
      <w:r>
        <w:rPr>
          <w:sz w:val="23"/>
          <w:szCs w:val="23"/>
        </w:rPr>
        <w:t xml:space="preserve"> </w:t>
      </w:r>
      <w:r>
        <w:rPr>
          <w:w w:val="102"/>
          <w:sz w:val="23"/>
          <w:szCs w:val="23"/>
        </w:rPr>
        <w:t>Provided by</w:t>
      </w:r>
      <w:r>
        <w:rPr>
          <w:sz w:val="23"/>
          <w:szCs w:val="23"/>
        </w:rPr>
        <w:t xml:space="preserve"> </w:t>
      </w:r>
      <w:r>
        <w:rPr>
          <w:w w:val="102"/>
          <w:sz w:val="23"/>
          <w:szCs w:val="23"/>
        </w:rPr>
        <w:t>the</w:t>
      </w:r>
    </w:p>
    <w:p w:rsidR="00C95CC2" w:rsidRDefault="00C95CC2" w:rsidP="00C95CC2">
      <w:pPr>
        <w:spacing w:line="246" w:lineRule="auto"/>
        <w:ind w:left="152" w:right="122"/>
        <w:jc w:val="both"/>
        <w:rPr>
          <w:w w:val="102"/>
          <w:sz w:val="23"/>
          <w:szCs w:val="23"/>
        </w:rPr>
      </w:pPr>
    </w:p>
    <w:p w:rsidR="00C95CC2" w:rsidRDefault="00C95CC2" w:rsidP="00C95CC2">
      <w:pPr>
        <w:spacing w:line="246" w:lineRule="auto"/>
        <w:ind w:left="152" w:right="122"/>
        <w:jc w:val="both"/>
        <w:rPr>
          <w:b/>
          <w:w w:val="101"/>
          <w:sz w:val="26"/>
          <w:szCs w:val="26"/>
        </w:rPr>
      </w:pPr>
    </w:p>
    <w:p w:rsidR="00C95CC2" w:rsidRDefault="00C95CC2" w:rsidP="00C95CC2">
      <w:pPr>
        <w:spacing w:line="246" w:lineRule="auto"/>
        <w:ind w:left="152" w:right="122"/>
        <w:jc w:val="both"/>
        <w:rPr>
          <w:b/>
          <w:w w:val="101"/>
          <w:sz w:val="26"/>
          <w:szCs w:val="26"/>
        </w:rPr>
      </w:pPr>
    </w:p>
    <w:p w:rsidR="00C95CC2" w:rsidRDefault="00C95CC2" w:rsidP="00C95CC2">
      <w:pPr>
        <w:spacing w:line="246" w:lineRule="auto"/>
        <w:ind w:left="152" w:right="122"/>
        <w:jc w:val="both"/>
        <w:rPr>
          <w:b/>
          <w:w w:val="101"/>
          <w:sz w:val="26"/>
          <w:szCs w:val="26"/>
        </w:rPr>
      </w:pPr>
    </w:p>
    <w:p w:rsidR="00C95CC2" w:rsidRDefault="00C95CC2" w:rsidP="00C95CC2">
      <w:pPr>
        <w:spacing w:line="246" w:lineRule="auto"/>
        <w:ind w:left="152" w:right="122"/>
        <w:jc w:val="both"/>
        <w:rPr>
          <w:b/>
          <w:w w:val="101"/>
          <w:sz w:val="26"/>
          <w:szCs w:val="26"/>
        </w:rPr>
      </w:pPr>
    </w:p>
    <w:p w:rsidR="00C95CC2" w:rsidRDefault="00C95CC2" w:rsidP="00C95CC2">
      <w:pPr>
        <w:spacing w:line="246" w:lineRule="auto"/>
        <w:ind w:left="152" w:right="122"/>
        <w:jc w:val="both"/>
        <w:rPr>
          <w:b/>
          <w:w w:val="101"/>
          <w:sz w:val="26"/>
          <w:szCs w:val="26"/>
        </w:rPr>
      </w:pPr>
    </w:p>
    <w:p w:rsidR="00C95CC2" w:rsidRDefault="00C95CC2" w:rsidP="00C95CC2">
      <w:pPr>
        <w:spacing w:line="246" w:lineRule="auto"/>
        <w:ind w:left="152" w:right="122"/>
        <w:jc w:val="both"/>
        <w:rPr>
          <w:b/>
          <w:w w:val="101"/>
          <w:sz w:val="26"/>
          <w:szCs w:val="26"/>
        </w:rPr>
      </w:pPr>
    </w:p>
    <w:p w:rsidR="00C95CC2" w:rsidRDefault="00C95CC2" w:rsidP="00C95CC2">
      <w:pPr>
        <w:spacing w:line="246" w:lineRule="auto"/>
        <w:ind w:left="152" w:right="122"/>
        <w:jc w:val="both"/>
        <w:rPr>
          <w:b/>
          <w:w w:val="101"/>
          <w:sz w:val="26"/>
          <w:szCs w:val="26"/>
        </w:rPr>
      </w:pPr>
    </w:p>
    <w:p w:rsidR="00C95CC2" w:rsidRDefault="00C95CC2" w:rsidP="00C95CC2">
      <w:pPr>
        <w:spacing w:line="246" w:lineRule="auto"/>
        <w:ind w:left="152" w:right="122"/>
        <w:jc w:val="both"/>
        <w:rPr>
          <w:b/>
          <w:w w:val="101"/>
          <w:sz w:val="26"/>
          <w:szCs w:val="26"/>
        </w:rPr>
      </w:pPr>
    </w:p>
    <w:p w:rsidR="00C95CC2" w:rsidRDefault="00C95CC2" w:rsidP="00C95CC2">
      <w:pPr>
        <w:spacing w:line="246" w:lineRule="auto"/>
        <w:ind w:left="152" w:right="122"/>
        <w:jc w:val="both"/>
        <w:rPr>
          <w:b/>
          <w:w w:val="101"/>
          <w:sz w:val="26"/>
          <w:szCs w:val="26"/>
        </w:rPr>
      </w:pPr>
    </w:p>
    <w:p w:rsidR="00C95CC2" w:rsidRDefault="00C95CC2" w:rsidP="00C95CC2">
      <w:pPr>
        <w:spacing w:line="246" w:lineRule="auto"/>
        <w:ind w:left="152" w:right="122"/>
        <w:jc w:val="both"/>
        <w:rPr>
          <w:b/>
          <w:w w:val="101"/>
          <w:sz w:val="26"/>
          <w:szCs w:val="26"/>
        </w:rPr>
      </w:pPr>
    </w:p>
    <w:p w:rsidR="00C95CC2" w:rsidRDefault="00C95CC2" w:rsidP="00C95CC2">
      <w:pPr>
        <w:spacing w:line="246" w:lineRule="auto"/>
        <w:ind w:left="152" w:right="122"/>
        <w:jc w:val="both"/>
        <w:rPr>
          <w:b/>
          <w:w w:val="101"/>
          <w:sz w:val="26"/>
          <w:szCs w:val="26"/>
        </w:rPr>
      </w:pPr>
    </w:p>
    <w:p w:rsidR="00C95CC2" w:rsidRDefault="00C95CC2" w:rsidP="00C95CC2">
      <w:pPr>
        <w:spacing w:line="246" w:lineRule="auto"/>
        <w:ind w:left="152" w:right="122"/>
        <w:jc w:val="both"/>
        <w:rPr>
          <w:b/>
          <w:w w:val="101"/>
          <w:sz w:val="26"/>
          <w:szCs w:val="26"/>
        </w:rPr>
      </w:pPr>
    </w:p>
    <w:p w:rsidR="00C95CC2" w:rsidRDefault="00C95CC2" w:rsidP="00C95CC2">
      <w:pPr>
        <w:spacing w:line="246" w:lineRule="auto"/>
        <w:ind w:left="152" w:right="122"/>
        <w:jc w:val="both"/>
        <w:rPr>
          <w:b/>
          <w:w w:val="101"/>
          <w:sz w:val="26"/>
          <w:szCs w:val="26"/>
        </w:rPr>
      </w:pPr>
    </w:p>
    <w:p w:rsidR="00C95CC2" w:rsidRDefault="00C95CC2" w:rsidP="00C95CC2">
      <w:pPr>
        <w:spacing w:line="246" w:lineRule="auto"/>
        <w:ind w:left="152" w:right="122"/>
        <w:jc w:val="both"/>
        <w:rPr>
          <w:b/>
          <w:w w:val="101"/>
          <w:sz w:val="26"/>
          <w:szCs w:val="26"/>
        </w:rPr>
      </w:pPr>
    </w:p>
    <w:p w:rsidR="00C95CC2" w:rsidRDefault="00C95CC2" w:rsidP="00C95CC2">
      <w:pPr>
        <w:spacing w:line="246" w:lineRule="auto"/>
        <w:ind w:left="152" w:right="122"/>
        <w:jc w:val="both"/>
        <w:rPr>
          <w:b/>
          <w:w w:val="101"/>
          <w:sz w:val="26"/>
          <w:szCs w:val="26"/>
        </w:rPr>
      </w:pPr>
    </w:p>
    <w:p w:rsidR="00C95CC2" w:rsidRDefault="00C95CC2" w:rsidP="00C95CC2">
      <w:pPr>
        <w:spacing w:line="246" w:lineRule="auto"/>
        <w:ind w:left="152" w:right="122"/>
        <w:jc w:val="both"/>
        <w:rPr>
          <w:b/>
          <w:w w:val="101"/>
          <w:sz w:val="26"/>
          <w:szCs w:val="26"/>
        </w:rPr>
      </w:pPr>
    </w:p>
    <w:p w:rsidR="00C95CC2" w:rsidRDefault="00C95CC2" w:rsidP="00C95CC2">
      <w:pPr>
        <w:spacing w:line="246" w:lineRule="auto"/>
        <w:ind w:left="152" w:right="122"/>
        <w:jc w:val="both"/>
        <w:rPr>
          <w:b/>
          <w:w w:val="101"/>
          <w:sz w:val="26"/>
          <w:szCs w:val="26"/>
        </w:rPr>
      </w:pPr>
    </w:p>
    <w:p w:rsidR="00C95CC2" w:rsidRDefault="00C95CC2" w:rsidP="00C95CC2">
      <w:pPr>
        <w:spacing w:line="246" w:lineRule="auto"/>
        <w:ind w:left="152" w:right="122"/>
        <w:jc w:val="both"/>
        <w:rPr>
          <w:b/>
          <w:w w:val="101"/>
          <w:sz w:val="26"/>
          <w:szCs w:val="26"/>
        </w:rPr>
      </w:pPr>
    </w:p>
    <w:p w:rsidR="00C95CC2" w:rsidRDefault="00C95CC2" w:rsidP="00C95CC2">
      <w:pPr>
        <w:spacing w:line="246" w:lineRule="auto"/>
        <w:ind w:left="152" w:right="122"/>
        <w:jc w:val="both"/>
        <w:rPr>
          <w:b/>
          <w:w w:val="101"/>
          <w:sz w:val="26"/>
          <w:szCs w:val="26"/>
        </w:rPr>
      </w:pPr>
    </w:p>
    <w:p w:rsidR="00C95CC2" w:rsidRDefault="00C95CC2" w:rsidP="00C95CC2">
      <w:pPr>
        <w:spacing w:line="246" w:lineRule="auto"/>
        <w:ind w:left="152" w:right="122"/>
        <w:jc w:val="both"/>
        <w:rPr>
          <w:b/>
          <w:w w:val="101"/>
          <w:sz w:val="26"/>
          <w:szCs w:val="26"/>
        </w:rPr>
      </w:pPr>
    </w:p>
    <w:p w:rsidR="00C95CC2" w:rsidRDefault="00C95CC2" w:rsidP="00C95CC2">
      <w:pPr>
        <w:spacing w:line="246" w:lineRule="auto"/>
        <w:ind w:left="152" w:right="122"/>
        <w:jc w:val="both"/>
        <w:rPr>
          <w:b/>
          <w:w w:val="101"/>
          <w:sz w:val="26"/>
          <w:szCs w:val="26"/>
        </w:rPr>
      </w:pPr>
    </w:p>
    <w:p w:rsidR="00C95CC2" w:rsidRDefault="00C95CC2" w:rsidP="00C95CC2">
      <w:pPr>
        <w:spacing w:line="246" w:lineRule="auto"/>
        <w:ind w:left="152" w:right="122"/>
        <w:jc w:val="both"/>
        <w:rPr>
          <w:b/>
          <w:w w:val="101"/>
          <w:sz w:val="26"/>
          <w:szCs w:val="26"/>
        </w:rPr>
      </w:pPr>
    </w:p>
    <w:p w:rsidR="00C95CC2" w:rsidRDefault="00C95CC2" w:rsidP="00C95CC2">
      <w:pPr>
        <w:spacing w:line="246" w:lineRule="auto"/>
        <w:ind w:left="152" w:right="122"/>
        <w:jc w:val="both"/>
        <w:rPr>
          <w:b/>
          <w:w w:val="101"/>
          <w:sz w:val="26"/>
          <w:szCs w:val="26"/>
        </w:rPr>
      </w:pPr>
    </w:p>
    <w:p w:rsidR="00C95CC2" w:rsidRDefault="00C95CC2" w:rsidP="00C95CC2">
      <w:pPr>
        <w:spacing w:line="246" w:lineRule="auto"/>
        <w:ind w:left="152" w:right="122"/>
        <w:jc w:val="both"/>
        <w:rPr>
          <w:b/>
          <w:w w:val="101"/>
          <w:sz w:val="26"/>
          <w:szCs w:val="26"/>
        </w:rPr>
      </w:pPr>
    </w:p>
    <w:p w:rsidR="00C95CC2" w:rsidRDefault="00C95CC2" w:rsidP="00C95CC2">
      <w:pPr>
        <w:spacing w:line="246" w:lineRule="auto"/>
        <w:ind w:left="152" w:right="122"/>
        <w:jc w:val="both"/>
        <w:rPr>
          <w:b/>
          <w:w w:val="101"/>
          <w:sz w:val="26"/>
          <w:szCs w:val="26"/>
        </w:rPr>
      </w:pPr>
    </w:p>
    <w:p w:rsidR="00C95CC2" w:rsidRDefault="00C95CC2" w:rsidP="00C95CC2">
      <w:pPr>
        <w:spacing w:line="246" w:lineRule="auto"/>
        <w:ind w:left="152" w:right="122"/>
        <w:jc w:val="both"/>
        <w:rPr>
          <w:b/>
          <w:w w:val="101"/>
          <w:sz w:val="26"/>
          <w:szCs w:val="26"/>
        </w:rPr>
      </w:pPr>
    </w:p>
    <w:p w:rsidR="00C95CC2" w:rsidRDefault="00C95CC2" w:rsidP="00C95CC2">
      <w:pPr>
        <w:spacing w:line="246" w:lineRule="auto"/>
        <w:ind w:left="152" w:right="122"/>
        <w:jc w:val="both"/>
        <w:rPr>
          <w:b/>
          <w:w w:val="101"/>
          <w:sz w:val="26"/>
          <w:szCs w:val="26"/>
        </w:rPr>
      </w:pPr>
    </w:p>
    <w:p w:rsidR="00C95CC2" w:rsidRDefault="00C95CC2" w:rsidP="00C95CC2">
      <w:pPr>
        <w:spacing w:line="246" w:lineRule="auto"/>
        <w:ind w:left="152" w:right="122"/>
        <w:jc w:val="both"/>
        <w:rPr>
          <w:b/>
          <w:w w:val="101"/>
          <w:sz w:val="26"/>
          <w:szCs w:val="26"/>
        </w:rPr>
      </w:pPr>
    </w:p>
    <w:p w:rsidR="00C95CC2" w:rsidRDefault="00C95CC2" w:rsidP="00C95CC2">
      <w:pPr>
        <w:spacing w:line="246" w:lineRule="auto"/>
        <w:ind w:left="152" w:right="122"/>
        <w:jc w:val="both"/>
        <w:rPr>
          <w:b/>
          <w:w w:val="101"/>
          <w:sz w:val="26"/>
          <w:szCs w:val="26"/>
        </w:rPr>
      </w:pPr>
    </w:p>
    <w:p w:rsidR="00C95CC2" w:rsidRDefault="00C95CC2" w:rsidP="00C95CC2">
      <w:pPr>
        <w:spacing w:line="246" w:lineRule="auto"/>
        <w:ind w:left="152" w:right="122"/>
        <w:jc w:val="both"/>
        <w:rPr>
          <w:b/>
          <w:w w:val="101"/>
          <w:sz w:val="26"/>
          <w:szCs w:val="26"/>
        </w:rPr>
      </w:pPr>
    </w:p>
    <w:p w:rsidR="00C95CC2" w:rsidRDefault="00C95CC2" w:rsidP="00C95CC2">
      <w:pPr>
        <w:spacing w:line="246" w:lineRule="auto"/>
        <w:ind w:left="152" w:right="122"/>
        <w:jc w:val="both"/>
        <w:rPr>
          <w:b/>
          <w:w w:val="101"/>
          <w:sz w:val="26"/>
          <w:szCs w:val="26"/>
        </w:rPr>
      </w:pPr>
    </w:p>
    <w:p w:rsidR="00C95CC2" w:rsidRDefault="00C95CC2" w:rsidP="00C95CC2">
      <w:pPr>
        <w:spacing w:line="246" w:lineRule="auto"/>
        <w:ind w:left="152" w:right="122"/>
        <w:jc w:val="both"/>
        <w:rPr>
          <w:b/>
          <w:w w:val="101"/>
          <w:sz w:val="26"/>
          <w:szCs w:val="26"/>
        </w:rPr>
      </w:pPr>
    </w:p>
    <w:p w:rsidR="00C95CC2" w:rsidRDefault="00C95CC2" w:rsidP="00C95CC2">
      <w:pPr>
        <w:spacing w:line="246" w:lineRule="auto"/>
        <w:ind w:left="152" w:right="122"/>
        <w:jc w:val="both"/>
        <w:rPr>
          <w:b/>
          <w:w w:val="101"/>
          <w:sz w:val="26"/>
          <w:szCs w:val="26"/>
        </w:rPr>
      </w:pPr>
    </w:p>
    <w:p w:rsidR="00300549" w:rsidRDefault="00BF290C" w:rsidP="00C95CC2">
      <w:pPr>
        <w:spacing w:line="246" w:lineRule="auto"/>
        <w:ind w:left="152" w:right="122"/>
        <w:jc w:val="both"/>
        <w:rPr>
          <w:sz w:val="21"/>
          <w:szCs w:val="21"/>
        </w:rPr>
      </w:pPr>
      <w:r>
        <w:rPr>
          <w:b/>
          <w:w w:val="101"/>
          <w:sz w:val="26"/>
          <w:szCs w:val="26"/>
        </w:rPr>
        <w:lastRenderedPageBreak/>
        <w:t>TPF</w:t>
      </w:r>
      <w:r>
        <w:rPr>
          <w:b/>
          <w:sz w:val="26"/>
          <w:szCs w:val="26"/>
        </w:rPr>
        <w:t xml:space="preserve"> </w:t>
      </w:r>
      <w:r>
        <w:rPr>
          <w:b/>
          <w:w w:val="101"/>
          <w:sz w:val="26"/>
          <w:szCs w:val="26"/>
        </w:rPr>
        <w:t>1.</w:t>
      </w:r>
      <w:r>
        <w:rPr>
          <w:b/>
          <w:sz w:val="26"/>
          <w:szCs w:val="26"/>
        </w:rPr>
        <w:t xml:space="preserve">  </w:t>
      </w:r>
      <w:r>
        <w:rPr>
          <w:b/>
          <w:w w:val="101"/>
          <w:sz w:val="26"/>
          <w:szCs w:val="26"/>
        </w:rPr>
        <w:t>T</w:t>
      </w:r>
      <w:r>
        <w:rPr>
          <w:b/>
          <w:w w:val="103"/>
          <w:sz w:val="21"/>
          <w:szCs w:val="21"/>
        </w:rPr>
        <w:t>ECHNICAL</w:t>
      </w:r>
      <w:r>
        <w:rPr>
          <w:b/>
          <w:sz w:val="21"/>
          <w:szCs w:val="21"/>
        </w:rPr>
        <w:t xml:space="preserve"> </w:t>
      </w:r>
      <w:r>
        <w:rPr>
          <w:b/>
          <w:w w:val="101"/>
          <w:sz w:val="26"/>
          <w:szCs w:val="26"/>
        </w:rPr>
        <w:t>P</w:t>
      </w:r>
      <w:r>
        <w:rPr>
          <w:b/>
          <w:w w:val="103"/>
          <w:sz w:val="21"/>
          <w:szCs w:val="21"/>
        </w:rPr>
        <w:t>ROPOSAL</w:t>
      </w:r>
      <w:r>
        <w:rPr>
          <w:b/>
          <w:sz w:val="21"/>
          <w:szCs w:val="21"/>
        </w:rPr>
        <w:t xml:space="preserve"> </w:t>
      </w:r>
      <w:r>
        <w:rPr>
          <w:b/>
          <w:w w:val="101"/>
          <w:sz w:val="26"/>
          <w:szCs w:val="26"/>
        </w:rPr>
        <w:t>S</w:t>
      </w:r>
      <w:r>
        <w:rPr>
          <w:b/>
          <w:w w:val="103"/>
          <w:sz w:val="21"/>
          <w:szCs w:val="21"/>
        </w:rPr>
        <w:t>UBMISSION</w:t>
      </w:r>
      <w:r>
        <w:rPr>
          <w:b/>
          <w:sz w:val="21"/>
          <w:szCs w:val="21"/>
        </w:rPr>
        <w:t xml:space="preserve"> </w:t>
      </w:r>
      <w:r>
        <w:rPr>
          <w:b/>
          <w:w w:val="101"/>
          <w:sz w:val="26"/>
          <w:szCs w:val="26"/>
        </w:rPr>
        <w:t>F</w:t>
      </w:r>
      <w:r>
        <w:rPr>
          <w:b/>
          <w:w w:val="103"/>
          <w:sz w:val="21"/>
          <w:szCs w:val="21"/>
        </w:rPr>
        <w:t>ORM</w:t>
      </w:r>
    </w:p>
    <w:p w:rsidR="00300549" w:rsidRDefault="00300549">
      <w:pPr>
        <w:spacing w:line="200" w:lineRule="exact"/>
      </w:pPr>
    </w:p>
    <w:p w:rsidR="00300549" w:rsidRDefault="00300549">
      <w:pPr>
        <w:spacing w:line="200" w:lineRule="exact"/>
      </w:pPr>
    </w:p>
    <w:p w:rsidR="00300549" w:rsidRDefault="00300549">
      <w:pPr>
        <w:spacing w:before="13" w:line="200" w:lineRule="exact"/>
      </w:pPr>
    </w:p>
    <w:p w:rsidR="00300549" w:rsidRDefault="00B1383E">
      <w:pPr>
        <w:spacing w:before="27"/>
        <w:ind w:left="152"/>
        <w:rPr>
          <w:sz w:val="23"/>
          <w:szCs w:val="23"/>
        </w:rPr>
      </w:pPr>
      <w:r>
        <w:pict>
          <v:group id="_x0000_s1731" style="position:absolute;left:0;text-align:left;margin-left:92.3pt;margin-top:-10.3pt;width:426.95pt;height:0;z-index:-5228;mso-position-horizontal-relative:page" coordorigin="1846,-206" coordsize="8539,0">
            <v:shape id="_x0000_s1732" style="position:absolute;left:1846;top:-206;width:8539;height:0" coordorigin="1846,-206" coordsize="8539,0" path="m1846,-206r8539,e" filled="f" strokeweight=".50078mm">
              <v:path arrowok="t"/>
            </v:shape>
            <w10:wrap anchorx="page"/>
          </v:group>
        </w:pict>
      </w:r>
      <w:r w:rsidR="00BF290C">
        <w:rPr>
          <w:i/>
          <w:w w:val="102"/>
          <w:sz w:val="23"/>
          <w:szCs w:val="23"/>
        </w:rPr>
        <w:t>[Date]</w:t>
      </w:r>
    </w:p>
    <w:p w:rsidR="00300549" w:rsidRDefault="00300549">
      <w:pPr>
        <w:spacing w:before="9" w:line="100" w:lineRule="exact"/>
        <w:rPr>
          <w:sz w:val="11"/>
          <w:szCs w:val="11"/>
        </w:rPr>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BF290C">
      <w:pPr>
        <w:ind w:left="152"/>
        <w:rPr>
          <w:sz w:val="23"/>
          <w:szCs w:val="23"/>
        </w:rPr>
      </w:pPr>
      <w:r>
        <w:rPr>
          <w:i/>
          <w:w w:val="102"/>
          <w:sz w:val="23"/>
          <w:szCs w:val="23"/>
        </w:rPr>
        <w:t>[Name</w:t>
      </w:r>
      <w:r>
        <w:rPr>
          <w:i/>
          <w:sz w:val="23"/>
          <w:szCs w:val="23"/>
        </w:rPr>
        <w:t xml:space="preserve"> </w:t>
      </w:r>
      <w:r>
        <w:rPr>
          <w:i/>
          <w:w w:val="102"/>
          <w:sz w:val="23"/>
          <w:szCs w:val="23"/>
        </w:rPr>
        <w:t>and</w:t>
      </w:r>
      <w:r>
        <w:rPr>
          <w:i/>
          <w:sz w:val="23"/>
          <w:szCs w:val="23"/>
        </w:rPr>
        <w:t xml:space="preserve"> </w:t>
      </w:r>
      <w:r>
        <w:rPr>
          <w:i/>
          <w:w w:val="102"/>
          <w:sz w:val="23"/>
          <w:szCs w:val="23"/>
        </w:rPr>
        <w:t>address</w:t>
      </w:r>
      <w:r>
        <w:rPr>
          <w:i/>
          <w:sz w:val="23"/>
          <w:szCs w:val="23"/>
        </w:rPr>
        <w:t xml:space="preserve"> </w:t>
      </w:r>
      <w:r>
        <w:rPr>
          <w:i/>
          <w:w w:val="102"/>
          <w:sz w:val="23"/>
          <w:szCs w:val="23"/>
        </w:rPr>
        <w:t>of</w:t>
      </w:r>
      <w:r>
        <w:rPr>
          <w:i/>
          <w:sz w:val="23"/>
          <w:szCs w:val="23"/>
        </w:rPr>
        <w:t xml:space="preserve"> </w:t>
      </w:r>
      <w:r>
        <w:rPr>
          <w:i/>
          <w:w w:val="102"/>
          <w:sz w:val="23"/>
          <w:szCs w:val="23"/>
        </w:rPr>
        <w:t>the</w:t>
      </w:r>
      <w:r>
        <w:rPr>
          <w:i/>
          <w:sz w:val="23"/>
          <w:szCs w:val="23"/>
        </w:rPr>
        <w:t xml:space="preserve"> </w:t>
      </w:r>
      <w:r>
        <w:rPr>
          <w:i/>
          <w:w w:val="102"/>
          <w:sz w:val="23"/>
          <w:szCs w:val="23"/>
        </w:rPr>
        <w:t>Procuring</w:t>
      </w:r>
      <w:r>
        <w:rPr>
          <w:i/>
          <w:sz w:val="23"/>
          <w:szCs w:val="23"/>
        </w:rPr>
        <w:t xml:space="preserve"> </w:t>
      </w:r>
      <w:r>
        <w:rPr>
          <w:i/>
          <w:w w:val="102"/>
          <w:sz w:val="23"/>
          <w:szCs w:val="23"/>
        </w:rPr>
        <w:t>Entity]</w:t>
      </w:r>
    </w:p>
    <w:p w:rsidR="00300549" w:rsidRDefault="00300549">
      <w:pPr>
        <w:spacing w:before="7" w:line="100" w:lineRule="exact"/>
        <w:rPr>
          <w:sz w:val="11"/>
          <w:szCs w:val="11"/>
        </w:rPr>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BF290C">
      <w:pPr>
        <w:ind w:left="152"/>
        <w:rPr>
          <w:sz w:val="23"/>
          <w:szCs w:val="23"/>
        </w:rPr>
      </w:pPr>
      <w:r>
        <w:rPr>
          <w:w w:val="102"/>
          <w:sz w:val="23"/>
          <w:szCs w:val="23"/>
        </w:rPr>
        <w:t>Ladies/Gentlemen:</w:t>
      </w:r>
    </w:p>
    <w:p w:rsidR="00300549" w:rsidRDefault="00300549">
      <w:pPr>
        <w:spacing w:before="12" w:line="220" w:lineRule="exact"/>
        <w:rPr>
          <w:sz w:val="22"/>
          <w:szCs w:val="22"/>
        </w:rPr>
      </w:pPr>
    </w:p>
    <w:p w:rsidR="00300549" w:rsidRDefault="00BF290C">
      <w:pPr>
        <w:spacing w:line="245" w:lineRule="auto"/>
        <w:ind w:left="152" w:right="124" w:firstLine="677"/>
        <w:jc w:val="both"/>
        <w:rPr>
          <w:sz w:val="23"/>
          <w:szCs w:val="23"/>
        </w:rPr>
      </w:pPr>
      <w:r>
        <w:rPr>
          <w:w w:val="102"/>
          <w:sz w:val="23"/>
          <w:szCs w:val="23"/>
        </w:rPr>
        <w:t>We,</w:t>
      </w:r>
      <w:r>
        <w:rPr>
          <w:sz w:val="23"/>
          <w:szCs w:val="23"/>
        </w:rPr>
        <w:t xml:space="preserve"> </w:t>
      </w:r>
      <w:r>
        <w:rPr>
          <w:w w:val="102"/>
          <w:sz w:val="23"/>
          <w:szCs w:val="23"/>
        </w:rPr>
        <w:t>the</w:t>
      </w:r>
      <w:r>
        <w:rPr>
          <w:sz w:val="23"/>
          <w:szCs w:val="23"/>
        </w:rPr>
        <w:t xml:space="preserve"> </w:t>
      </w:r>
      <w:r>
        <w:rPr>
          <w:w w:val="102"/>
          <w:sz w:val="23"/>
          <w:szCs w:val="23"/>
        </w:rPr>
        <w:t>undersigned,</w:t>
      </w:r>
      <w:r>
        <w:rPr>
          <w:sz w:val="23"/>
          <w:szCs w:val="23"/>
        </w:rPr>
        <w:t xml:space="preserve"> </w:t>
      </w:r>
      <w:r>
        <w:rPr>
          <w:w w:val="102"/>
          <w:sz w:val="23"/>
          <w:szCs w:val="23"/>
        </w:rPr>
        <w:t>offer</w:t>
      </w:r>
      <w:r>
        <w:rPr>
          <w:sz w:val="23"/>
          <w:szCs w:val="23"/>
        </w:rPr>
        <w:t xml:space="preserve"> </w:t>
      </w:r>
      <w:r>
        <w:rPr>
          <w:w w:val="102"/>
          <w:sz w:val="23"/>
          <w:szCs w:val="23"/>
        </w:rPr>
        <w:t>to</w:t>
      </w:r>
      <w:r>
        <w:rPr>
          <w:sz w:val="23"/>
          <w:szCs w:val="23"/>
        </w:rPr>
        <w:t xml:space="preserve"> </w:t>
      </w:r>
      <w:r>
        <w:rPr>
          <w:w w:val="102"/>
          <w:sz w:val="23"/>
          <w:szCs w:val="23"/>
        </w:rPr>
        <w:t>provide</w:t>
      </w:r>
      <w:r>
        <w:rPr>
          <w:sz w:val="23"/>
          <w:szCs w:val="23"/>
        </w:rPr>
        <w:t xml:space="preserve"> </w:t>
      </w:r>
      <w:r>
        <w:rPr>
          <w:w w:val="102"/>
          <w:sz w:val="23"/>
          <w:szCs w:val="23"/>
        </w:rPr>
        <w:t>the</w:t>
      </w:r>
      <w:r>
        <w:rPr>
          <w:sz w:val="23"/>
          <w:szCs w:val="23"/>
        </w:rPr>
        <w:t xml:space="preserve"> </w:t>
      </w:r>
      <w:r>
        <w:rPr>
          <w:w w:val="102"/>
          <w:sz w:val="23"/>
          <w:szCs w:val="23"/>
        </w:rPr>
        <w:t>consulting</w:t>
      </w:r>
      <w:r>
        <w:rPr>
          <w:sz w:val="23"/>
          <w:szCs w:val="23"/>
        </w:rPr>
        <w:t xml:space="preserve"> </w:t>
      </w:r>
      <w:r>
        <w:rPr>
          <w:w w:val="102"/>
          <w:sz w:val="23"/>
          <w:szCs w:val="23"/>
        </w:rPr>
        <w:t>services</w:t>
      </w:r>
      <w:r>
        <w:rPr>
          <w:sz w:val="23"/>
          <w:szCs w:val="23"/>
        </w:rPr>
        <w:t xml:space="preserve"> </w:t>
      </w:r>
      <w:r>
        <w:rPr>
          <w:w w:val="102"/>
          <w:sz w:val="23"/>
          <w:szCs w:val="23"/>
        </w:rPr>
        <w:t>for</w:t>
      </w:r>
      <w:r>
        <w:rPr>
          <w:sz w:val="23"/>
          <w:szCs w:val="23"/>
        </w:rPr>
        <w:t xml:space="preserve"> </w:t>
      </w:r>
      <w:r>
        <w:rPr>
          <w:i/>
          <w:w w:val="102"/>
          <w:sz w:val="23"/>
          <w:szCs w:val="23"/>
        </w:rPr>
        <w:t>[Title</w:t>
      </w:r>
      <w:r>
        <w:rPr>
          <w:i/>
          <w:sz w:val="23"/>
          <w:szCs w:val="23"/>
        </w:rPr>
        <w:t xml:space="preserve"> </w:t>
      </w:r>
      <w:r>
        <w:rPr>
          <w:i/>
          <w:w w:val="102"/>
          <w:sz w:val="23"/>
          <w:szCs w:val="23"/>
        </w:rPr>
        <w:t>of</w:t>
      </w:r>
      <w:r>
        <w:rPr>
          <w:i/>
          <w:sz w:val="23"/>
          <w:szCs w:val="23"/>
        </w:rPr>
        <w:t xml:space="preserve"> </w:t>
      </w:r>
      <w:r>
        <w:rPr>
          <w:i/>
          <w:w w:val="102"/>
          <w:sz w:val="23"/>
          <w:szCs w:val="23"/>
        </w:rPr>
        <w:t>Project]</w:t>
      </w:r>
      <w:r>
        <w:rPr>
          <w:i/>
          <w:sz w:val="23"/>
          <w:szCs w:val="23"/>
        </w:rPr>
        <w:t xml:space="preserve"> </w:t>
      </w:r>
      <w:r>
        <w:rPr>
          <w:w w:val="102"/>
          <w:sz w:val="23"/>
          <w:szCs w:val="23"/>
        </w:rPr>
        <w:t>in accordance</w:t>
      </w:r>
      <w:r>
        <w:rPr>
          <w:sz w:val="23"/>
          <w:szCs w:val="23"/>
        </w:rPr>
        <w:t xml:space="preserve"> </w:t>
      </w:r>
      <w:r>
        <w:rPr>
          <w:w w:val="102"/>
          <w:sz w:val="23"/>
          <w:szCs w:val="23"/>
        </w:rPr>
        <w:t>with</w:t>
      </w:r>
      <w:r>
        <w:rPr>
          <w:sz w:val="23"/>
          <w:szCs w:val="23"/>
        </w:rPr>
        <w:t xml:space="preserve"> </w:t>
      </w:r>
      <w:r>
        <w:rPr>
          <w:w w:val="102"/>
          <w:sz w:val="23"/>
          <w:szCs w:val="23"/>
        </w:rPr>
        <w:t>your</w:t>
      </w:r>
      <w:r>
        <w:rPr>
          <w:sz w:val="23"/>
          <w:szCs w:val="23"/>
        </w:rPr>
        <w:t xml:space="preserve"> </w:t>
      </w:r>
      <w:r>
        <w:rPr>
          <w:w w:val="102"/>
          <w:sz w:val="23"/>
          <w:szCs w:val="23"/>
        </w:rPr>
        <w:t>Bidding</w:t>
      </w:r>
      <w:r>
        <w:rPr>
          <w:sz w:val="23"/>
          <w:szCs w:val="23"/>
        </w:rPr>
        <w:t xml:space="preserve"> </w:t>
      </w:r>
      <w:r>
        <w:rPr>
          <w:w w:val="102"/>
          <w:sz w:val="23"/>
          <w:szCs w:val="23"/>
        </w:rPr>
        <w:t>Documents</w:t>
      </w:r>
      <w:r>
        <w:rPr>
          <w:sz w:val="23"/>
          <w:szCs w:val="23"/>
        </w:rPr>
        <w:t xml:space="preserve"> </w:t>
      </w:r>
      <w:r>
        <w:rPr>
          <w:w w:val="102"/>
          <w:sz w:val="23"/>
          <w:szCs w:val="23"/>
        </w:rPr>
        <w:t>dated</w:t>
      </w:r>
      <w:r>
        <w:rPr>
          <w:sz w:val="23"/>
          <w:szCs w:val="23"/>
        </w:rPr>
        <w:t xml:space="preserve"> </w:t>
      </w:r>
      <w:r>
        <w:rPr>
          <w:i/>
          <w:w w:val="102"/>
          <w:sz w:val="23"/>
          <w:szCs w:val="23"/>
        </w:rPr>
        <w:t>[insert</w:t>
      </w:r>
      <w:r>
        <w:rPr>
          <w:i/>
          <w:sz w:val="23"/>
          <w:szCs w:val="23"/>
        </w:rPr>
        <w:t xml:space="preserve"> </w:t>
      </w:r>
      <w:r>
        <w:rPr>
          <w:i/>
          <w:w w:val="102"/>
          <w:sz w:val="23"/>
          <w:szCs w:val="23"/>
        </w:rPr>
        <w:t>date]</w:t>
      </w:r>
      <w:r>
        <w:rPr>
          <w:i/>
          <w:sz w:val="23"/>
          <w:szCs w:val="23"/>
        </w:rPr>
        <w:t xml:space="preserve"> </w:t>
      </w:r>
      <w:r>
        <w:rPr>
          <w:w w:val="102"/>
          <w:sz w:val="23"/>
          <w:szCs w:val="23"/>
        </w:rPr>
        <w:t>and</w:t>
      </w:r>
      <w:r>
        <w:rPr>
          <w:sz w:val="23"/>
          <w:szCs w:val="23"/>
        </w:rPr>
        <w:t xml:space="preserve"> </w:t>
      </w:r>
      <w:r>
        <w:rPr>
          <w:w w:val="102"/>
          <w:sz w:val="23"/>
          <w:szCs w:val="23"/>
        </w:rPr>
        <w:t>our</w:t>
      </w:r>
      <w:r>
        <w:rPr>
          <w:sz w:val="23"/>
          <w:szCs w:val="23"/>
        </w:rPr>
        <w:t xml:space="preserve"> </w:t>
      </w:r>
      <w:r>
        <w:rPr>
          <w:w w:val="102"/>
          <w:sz w:val="23"/>
          <w:szCs w:val="23"/>
        </w:rPr>
        <w:t>Bid.</w:t>
      </w:r>
      <w:r>
        <w:rPr>
          <w:sz w:val="23"/>
          <w:szCs w:val="23"/>
        </w:rPr>
        <w:t xml:space="preserve">   </w:t>
      </w:r>
      <w:r>
        <w:rPr>
          <w:w w:val="102"/>
          <w:sz w:val="23"/>
          <w:szCs w:val="23"/>
        </w:rPr>
        <w:t>We</w:t>
      </w:r>
      <w:r>
        <w:rPr>
          <w:sz w:val="23"/>
          <w:szCs w:val="23"/>
        </w:rPr>
        <w:t xml:space="preserve"> </w:t>
      </w:r>
      <w:r>
        <w:rPr>
          <w:w w:val="102"/>
          <w:sz w:val="23"/>
          <w:szCs w:val="23"/>
        </w:rPr>
        <w:t>are</w:t>
      </w:r>
      <w:r>
        <w:rPr>
          <w:sz w:val="23"/>
          <w:szCs w:val="23"/>
        </w:rPr>
        <w:t xml:space="preserve"> </w:t>
      </w:r>
      <w:r>
        <w:rPr>
          <w:w w:val="102"/>
          <w:sz w:val="23"/>
          <w:szCs w:val="23"/>
        </w:rPr>
        <w:t>hereby submitting</w:t>
      </w:r>
      <w:r>
        <w:rPr>
          <w:sz w:val="23"/>
          <w:szCs w:val="23"/>
        </w:rPr>
        <w:t xml:space="preserve"> </w:t>
      </w:r>
      <w:r>
        <w:rPr>
          <w:w w:val="102"/>
          <w:sz w:val="23"/>
          <w:szCs w:val="23"/>
        </w:rPr>
        <w:t>our</w:t>
      </w:r>
      <w:r>
        <w:rPr>
          <w:sz w:val="23"/>
          <w:szCs w:val="23"/>
        </w:rPr>
        <w:t xml:space="preserve"> </w:t>
      </w:r>
      <w:r>
        <w:rPr>
          <w:w w:val="102"/>
          <w:sz w:val="23"/>
          <w:szCs w:val="23"/>
        </w:rPr>
        <w:t>Bid,</w:t>
      </w:r>
      <w:r>
        <w:rPr>
          <w:sz w:val="23"/>
          <w:szCs w:val="23"/>
        </w:rPr>
        <w:t xml:space="preserve"> </w:t>
      </w:r>
      <w:r>
        <w:rPr>
          <w:w w:val="102"/>
          <w:sz w:val="23"/>
          <w:szCs w:val="23"/>
        </w:rPr>
        <w:t>which</w:t>
      </w:r>
      <w:r>
        <w:rPr>
          <w:sz w:val="23"/>
          <w:szCs w:val="23"/>
        </w:rPr>
        <w:t xml:space="preserve"> </w:t>
      </w:r>
      <w:r>
        <w:rPr>
          <w:w w:val="102"/>
          <w:sz w:val="23"/>
          <w:szCs w:val="23"/>
        </w:rPr>
        <w:t>includes</w:t>
      </w:r>
      <w:r>
        <w:rPr>
          <w:sz w:val="23"/>
          <w:szCs w:val="23"/>
        </w:rPr>
        <w:t xml:space="preserve"> </w:t>
      </w:r>
      <w:r>
        <w:rPr>
          <w:w w:val="102"/>
          <w:sz w:val="23"/>
          <w:szCs w:val="23"/>
        </w:rPr>
        <w:t>this</w:t>
      </w:r>
      <w:r>
        <w:rPr>
          <w:sz w:val="23"/>
          <w:szCs w:val="23"/>
        </w:rPr>
        <w:t xml:space="preserve"> </w:t>
      </w:r>
      <w:r>
        <w:rPr>
          <w:w w:val="102"/>
          <w:sz w:val="23"/>
          <w:szCs w:val="23"/>
        </w:rPr>
        <w:t>Technical</w:t>
      </w:r>
      <w:r>
        <w:rPr>
          <w:sz w:val="23"/>
          <w:szCs w:val="23"/>
        </w:rPr>
        <w:t xml:space="preserve"> </w:t>
      </w:r>
      <w:r>
        <w:rPr>
          <w:w w:val="102"/>
          <w:sz w:val="23"/>
          <w:szCs w:val="23"/>
        </w:rPr>
        <w:t>Proposal,</w:t>
      </w:r>
      <w:r>
        <w:rPr>
          <w:sz w:val="23"/>
          <w:szCs w:val="23"/>
        </w:rPr>
        <w:t xml:space="preserve"> </w:t>
      </w:r>
      <w:r>
        <w:rPr>
          <w:w w:val="102"/>
          <w:sz w:val="23"/>
          <w:szCs w:val="23"/>
        </w:rPr>
        <w:t>and</w:t>
      </w:r>
      <w:r>
        <w:rPr>
          <w:sz w:val="23"/>
          <w:szCs w:val="23"/>
        </w:rPr>
        <w:t xml:space="preserve"> </w:t>
      </w:r>
      <w:r>
        <w:rPr>
          <w:w w:val="102"/>
          <w:sz w:val="23"/>
          <w:szCs w:val="23"/>
        </w:rPr>
        <w:t>a</w:t>
      </w:r>
      <w:r>
        <w:rPr>
          <w:sz w:val="23"/>
          <w:szCs w:val="23"/>
        </w:rPr>
        <w:t xml:space="preserve"> </w:t>
      </w:r>
      <w:r>
        <w:rPr>
          <w:w w:val="102"/>
          <w:sz w:val="23"/>
          <w:szCs w:val="23"/>
        </w:rPr>
        <w:t>Financial</w:t>
      </w:r>
      <w:r>
        <w:rPr>
          <w:sz w:val="23"/>
          <w:szCs w:val="23"/>
        </w:rPr>
        <w:t xml:space="preserve"> </w:t>
      </w:r>
      <w:r>
        <w:rPr>
          <w:w w:val="102"/>
          <w:sz w:val="23"/>
          <w:szCs w:val="23"/>
        </w:rPr>
        <w:t>Proposal</w:t>
      </w:r>
      <w:r>
        <w:rPr>
          <w:sz w:val="23"/>
          <w:szCs w:val="23"/>
        </w:rPr>
        <w:t xml:space="preserve"> </w:t>
      </w:r>
      <w:r>
        <w:rPr>
          <w:w w:val="102"/>
          <w:sz w:val="23"/>
          <w:szCs w:val="23"/>
        </w:rPr>
        <w:t>sealed under</w:t>
      </w:r>
      <w:r>
        <w:rPr>
          <w:sz w:val="23"/>
          <w:szCs w:val="23"/>
        </w:rPr>
        <w:t xml:space="preserve"> </w:t>
      </w:r>
      <w:r>
        <w:rPr>
          <w:w w:val="102"/>
          <w:sz w:val="23"/>
          <w:szCs w:val="23"/>
        </w:rPr>
        <w:t>a</w:t>
      </w:r>
      <w:r>
        <w:rPr>
          <w:sz w:val="23"/>
          <w:szCs w:val="23"/>
        </w:rPr>
        <w:t xml:space="preserve"> </w:t>
      </w:r>
      <w:r>
        <w:rPr>
          <w:w w:val="102"/>
          <w:sz w:val="23"/>
          <w:szCs w:val="23"/>
        </w:rPr>
        <w:t>separate</w:t>
      </w:r>
      <w:r>
        <w:rPr>
          <w:sz w:val="23"/>
          <w:szCs w:val="23"/>
        </w:rPr>
        <w:t xml:space="preserve"> </w:t>
      </w:r>
      <w:r>
        <w:rPr>
          <w:w w:val="102"/>
          <w:sz w:val="23"/>
          <w:szCs w:val="23"/>
        </w:rPr>
        <w:t>envelope.</w:t>
      </w:r>
    </w:p>
    <w:p w:rsidR="00300549" w:rsidRDefault="00300549">
      <w:pPr>
        <w:spacing w:before="6" w:line="220" w:lineRule="exact"/>
        <w:rPr>
          <w:sz w:val="22"/>
          <w:szCs w:val="22"/>
        </w:rPr>
      </w:pPr>
    </w:p>
    <w:p w:rsidR="00300549" w:rsidRDefault="00BF290C">
      <w:pPr>
        <w:spacing w:line="246" w:lineRule="auto"/>
        <w:ind w:left="152" w:right="124" w:firstLine="677"/>
        <w:jc w:val="both"/>
        <w:rPr>
          <w:sz w:val="23"/>
          <w:szCs w:val="23"/>
        </w:rPr>
      </w:pPr>
      <w:r>
        <w:rPr>
          <w:w w:val="102"/>
          <w:sz w:val="23"/>
          <w:szCs w:val="23"/>
        </w:rPr>
        <w:t>If</w:t>
      </w:r>
      <w:r>
        <w:rPr>
          <w:sz w:val="23"/>
          <w:szCs w:val="23"/>
        </w:rPr>
        <w:t xml:space="preserve"> </w:t>
      </w:r>
      <w:r>
        <w:rPr>
          <w:w w:val="102"/>
          <w:sz w:val="23"/>
          <w:szCs w:val="23"/>
        </w:rPr>
        <w:t>negotiations</w:t>
      </w:r>
      <w:r>
        <w:rPr>
          <w:sz w:val="23"/>
          <w:szCs w:val="23"/>
        </w:rPr>
        <w:t xml:space="preserve"> </w:t>
      </w:r>
      <w:r>
        <w:rPr>
          <w:w w:val="102"/>
          <w:sz w:val="23"/>
          <w:szCs w:val="23"/>
        </w:rPr>
        <w:t>are</w:t>
      </w:r>
      <w:r>
        <w:rPr>
          <w:sz w:val="23"/>
          <w:szCs w:val="23"/>
        </w:rPr>
        <w:t xml:space="preserve"> </w:t>
      </w:r>
      <w:r>
        <w:rPr>
          <w:w w:val="102"/>
          <w:sz w:val="23"/>
          <w:szCs w:val="23"/>
        </w:rPr>
        <w:t>held</w:t>
      </w:r>
      <w:r>
        <w:rPr>
          <w:sz w:val="23"/>
          <w:szCs w:val="23"/>
        </w:rPr>
        <w:t xml:space="preserve"> </w:t>
      </w:r>
      <w:r>
        <w:rPr>
          <w:w w:val="102"/>
          <w:sz w:val="23"/>
          <w:szCs w:val="23"/>
        </w:rPr>
        <w:t>during</w:t>
      </w:r>
      <w:r>
        <w:rPr>
          <w:sz w:val="23"/>
          <w:szCs w:val="23"/>
        </w:rPr>
        <w:t xml:space="preserve"> </w:t>
      </w:r>
      <w:r>
        <w:rPr>
          <w:w w:val="102"/>
          <w:sz w:val="23"/>
          <w:szCs w:val="23"/>
        </w:rPr>
        <w:t>the</w:t>
      </w:r>
      <w:r>
        <w:rPr>
          <w:sz w:val="23"/>
          <w:szCs w:val="23"/>
        </w:rPr>
        <w:t xml:space="preserve"> </w:t>
      </w:r>
      <w:r>
        <w:rPr>
          <w:w w:val="102"/>
          <w:sz w:val="23"/>
          <w:szCs w:val="23"/>
        </w:rPr>
        <w:t>period</w:t>
      </w:r>
      <w:r>
        <w:rPr>
          <w:sz w:val="23"/>
          <w:szCs w:val="23"/>
        </w:rPr>
        <w:t xml:space="preserve"> </w:t>
      </w:r>
      <w:r>
        <w:rPr>
          <w:w w:val="102"/>
          <w:sz w:val="23"/>
          <w:szCs w:val="23"/>
        </w:rPr>
        <w:t>of</w:t>
      </w:r>
      <w:r>
        <w:rPr>
          <w:sz w:val="23"/>
          <w:szCs w:val="23"/>
        </w:rPr>
        <w:t xml:space="preserve"> </w:t>
      </w:r>
      <w:r>
        <w:rPr>
          <w:w w:val="102"/>
          <w:sz w:val="23"/>
          <w:szCs w:val="23"/>
        </w:rPr>
        <w:t>bid</w:t>
      </w:r>
      <w:r>
        <w:rPr>
          <w:sz w:val="23"/>
          <w:szCs w:val="23"/>
        </w:rPr>
        <w:t xml:space="preserve"> </w:t>
      </w:r>
      <w:r>
        <w:rPr>
          <w:w w:val="102"/>
          <w:sz w:val="23"/>
          <w:szCs w:val="23"/>
        </w:rPr>
        <w:t>validity,</w:t>
      </w:r>
      <w:r>
        <w:rPr>
          <w:sz w:val="23"/>
          <w:szCs w:val="23"/>
        </w:rPr>
        <w:t xml:space="preserve"> </w:t>
      </w:r>
      <w:r>
        <w:rPr>
          <w:i/>
          <w:w w:val="102"/>
          <w:sz w:val="23"/>
          <w:szCs w:val="23"/>
        </w:rPr>
        <w:t>i.e.</w:t>
      </w:r>
      <w:r>
        <w:rPr>
          <w:w w:val="102"/>
          <w:sz w:val="23"/>
          <w:szCs w:val="23"/>
        </w:rPr>
        <w:t>,</w:t>
      </w:r>
      <w:r>
        <w:rPr>
          <w:sz w:val="23"/>
          <w:szCs w:val="23"/>
        </w:rPr>
        <w:t xml:space="preserve"> </w:t>
      </w:r>
      <w:r>
        <w:rPr>
          <w:w w:val="102"/>
          <w:sz w:val="23"/>
          <w:szCs w:val="23"/>
        </w:rPr>
        <w:t>before</w:t>
      </w:r>
      <w:r>
        <w:rPr>
          <w:sz w:val="23"/>
          <w:szCs w:val="23"/>
        </w:rPr>
        <w:t xml:space="preserve"> </w:t>
      </w:r>
      <w:r>
        <w:rPr>
          <w:i/>
          <w:w w:val="102"/>
          <w:sz w:val="23"/>
          <w:szCs w:val="23"/>
        </w:rPr>
        <w:t>[insert</w:t>
      </w:r>
      <w:r>
        <w:rPr>
          <w:i/>
          <w:sz w:val="23"/>
          <w:szCs w:val="23"/>
        </w:rPr>
        <w:t xml:space="preserve"> </w:t>
      </w:r>
      <w:r>
        <w:rPr>
          <w:i/>
          <w:w w:val="102"/>
          <w:sz w:val="23"/>
          <w:szCs w:val="23"/>
        </w:rPr>
        <w:t>date],</w:t>
      </w:r>
      <w:r>
        <w:rPr>
          <w:i/>
          <w:sz w:val="23"/>
          <w:szCs w:val="23"/>
        </w:rPr>
        <w:t xml:space="preserve"> </w:t>
      </w:r>
      <w:r>
        <w:rPr>
          <w:w w:val="102"/>
          <w:sz w:val="23"/>
          <w:szCs w:val="23"/>
        </w:rPr>
        <w:t>we undertake</w:t>
      </w:r>
      <w:r>
        <w:rPr>
          <w:sz w:val="23"/>
          <w:szCs w:val="23"/>
        </w:rPr>
        <w:t xml:space="preserve"> </w:t>
      </w:r>
      <w:r>
        <w:rPr>
          <w:w w:val="102"/>
          <w:sz w:val="23"/>
          <w:szCs w:val="23"/>
        </w:rPr>
        <w:t>to</w:t>
      </w:r>
      <w:r>
        <w:rPr>
          <w:sz w:val="23"/>
          <w:szCs w:val="23"/>
        </w:rPr>
        <w:t xml:space="preserve"> </w:t>
      </w:r>
      <w:r>
        <w:rPr>
          <w:w w:val="102"/>
          <w:sz w:val="23"/>
          <w:szCs w:val="23"/>
        </w:rPr>
        <w:t>negotiate</w:t>
      </w:r>
      <w:r>
        <w:rPr>
          <w:sz w:val="23"/>
          <w:szCs w:val="23"/>
        </w:rPr>
        <w:t xml:space="preserve"> </w:t>
      </w:r>
      <w:r>
        <w:rPr>
          <w:w w:val="102"/>
          <w:sz w:val="23"/>
          <w:szCs w:val="23"/>
        </w:rPr>
        <w:t>on</w:t>
      </w:r>
      <w:r>
        <w:rPr>
          <w:sz w:val="23"/>
          <w:szCs w:val="23"/>
        </w:rPr>
        <w:t xml:space="preserve"> </w:t>
      </w:r>
      <w:r>
        <w:rPr>
          <w:w w:val="102"/>
          <w:sz w:val="23"/>
          <w:szCs w:val="23"/>
        </w:rPr>
        <w:t>the</w:t>
      </w:r>
      <w:r>
        <w:rPr>
          <w:sz w:val="23"/>
          <w:szCs w:val="23"/>
        </w:rPr>
        <w:t xml:space="preserve"> </w:t>
      </w:r>
      <w:r>
        <w:rPr>
          <w:w w:val="102"/>
          <w:sz w:val="23"/>
          <w:szCs w:val="23"/>
        </w:rPr>
        <w:t>basis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proposed</w:t>
      </w:r>
      <w:r>
        <w:rPr>
          <w:sz w:val="23"/>
          <w:szCs w:val="23"/>
        </w:rPr>
        <w:t xml:space="preserve"> </w:t>
      </w:r>
      <w:r>
        <w:rPr>
          <w:w w:val="102"/>
          <w:sz w:val="23"/>
          <w:szCs w:val="23"/>
        </w:rPr>
        <w:t>staff.</w:t>
      </w:r>
      <w:r>
        <w:rPr>
          <w:sz w:val="23"/>
          <w:szCs w:val="23"/>
        </w:rPr>
        <w:t xml:space="preserve">   </w:t>
      </w:r>
      <w:r>
        <w:rPr>
          <w:w w:val="102"/>
          <w:sz w:val="23"/>
          <w:szCs w:val="23"/>
        </w:rPr>
        <w:t>Our</w:t>
      </w:r>
      <w:r>
        <w:rPr>
          <w:sz w:val="23"/>
          <w:szCs w:val="23"/>
        </w:rPr>
        <w:t xml:space="preserve"> </w:t>
      </w:r>
      <w:r>
        <w:rPr>
          <w:w w:val="102"/>
          <w:sz w:val="23"/>
          <w:szCs w:val="23"/>
        </w:rPr>
        <w:t>Bid</w:t>
      </w:r>
      <w:r>
        <w:rPr>
          <w:sz w:val="23"/>
          <w:szCs w:val="23"/>
        </w:rPr>
        <w:t xml:space="preserve"> </w:t>
      </w:r>
      <w:r>
        <w:rPr>
          <w:w w:val="102"/>
          <w:sz w:val="23"/>
          <w:szCs w:val="23"/>
        </w:rPr>
        <w:t>is</w:t>
      </w:r>
      <w:r>
        <w:rPr>
          <w:sz w:val="23"/>
          <w:szCs w:val="23"/>
        </w:rPr>
        <w:t xml:space="preserve"> </w:t>
      </w:r>
      <w:r>
        <w:rPr>
          <w:w w:val="102"/>
          <w:sz w:val="23"/>
          <w:szCs w:val="23"/>
        </w:rPr>
        <w:t>binding</w:t>
      </w:r>
      <w:r>
        <w:rPr>
          <w:sz w:val="23"/>
          <w:szCs w:val="23"/>
        </w:rPr>
        <w:t xml:space="preserve"> </w:t>
      </w:r>
      <w:r>
        <w:rPr>
          <w:w w:val="102"/>
          <w:sz w:val="23"/>
          <w:szCs w:val="23"/>
        </w:rPr>
        <w:t>upon</w:t>
      </w:r>
      <w:r>
        <w:rPr>
          <w:sz w:val="23"/>
          <w:szCs w:val="23"/>
        </w:rPr>
        <w:t xml:space="preserve"> </w:t>
      </w:r>
      <w:r>
        <w:rPr>
          <w:w w:val="102"/>
          <w:sz w:val="23"/>
          <w:szCs w:val="23"/>
        </w:rPr>
        <w:t>us</w:t>
      </w:r>
      <w:r>
        <w:rPr>
          <w:sz w:val="23"/>
          <w:szCs w:val="23"/>
        </w:rPr>
        <w:t xml:space="preserve"> </w:t>
      </w:r>
      <w:r>
        <w:rPr>
          <w:w w:val="102"/>
          <w:sz w:val="23"/>
          <w:szCs w:val="23"/>
        </w:rPr>
        <w:t>and subject</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modifications</w:t>
      </w:r>
      <w:r>
        <w:rPr>
          <w:sz w:val="23"/>
          <w:szCs w:val="23"/>
        </w:rPr>
        <w:t xml:space="preserve"> </w:t>
      </w:r>
      <w:r>
        <w:rPr>
          <w:w w:val="102"/>
          <w:sz w:val="23"/>
          <w:szCs w:val="23"/>
        </w:rPr>
        <w:t>resulting</w:t>
      </w:r>
      <w:r>
        <w:rPr>
          <w:sz w:val="23"/>
          <w:szCs w:val="23"/>
        </w:rPr>
        <w:t xml:space="preserve"> </w:t>
      </w:r>
      <w:r>
        <w:rPr>
          <w:w w:val="102"/>
          <w:sz w:val="23"/>
          <w:szCs w:val="23"/>
        </w:rPr>
        <w:t>from</w:t>
      </w:r>
      <w:r>
        <w:rPr>
          <w:sz w:val="23"/>
          <w:szCs w:val="23"/>
        </w:rPr>
        <w:t xml:space="preserve"> </w:t>
      </w:r>
      <w:r>
        <w:rPr>
          <w:w w:val="102"/>
          <w:sz w:val="23"/>
          <w:szCs w:val="23"/>
        </w:rPr>
        <w:t>contract</w:t>
      </w:r>
      <w:r>
        <w:rPr>
          <w:sz w:val="23"/>
          <w:szCs w:val="23"/>
        </w:rPr>
        <w:t xml:space="preserve"> </w:t>
      </w:r>
      <w:r>
        <w:rPr>
          <w:w w:val="102"/>
          <w:sz w:val="23"/>
          <w:szCs w:val="23"/>
        </w:rPr>
        <w:t>negotiations.</w:t>
      </w:r>
    </w:p>
    <w:p w:rsidR="00300549" w:rsidRDefault="00300549">
      <w:pPr>
        <w:spacing w:before="5" w:line="220" w:lineRule="exact"/>
        <w:rPr>
          <w:sz w:val="22"/>
          <w:szCs w:val="22"/>
        </w:rPr>
      </w:pPr>
    </w:p>
    <w:p w:rsidR="00300549" w:rsidRDefault="00BF290C">
      <w:pPr>
        <w:spacing w:line="245" w:lineRule="auto"/>
        <w:ind w:left="152" w:right="124" w:firstLine="677"/>
        <w:jc w:val="both"/>
        <w:rPr>
          <w:sz w:val="23"/>
          <w:szCs w:val="23"/>
        </w:rPr>
      </w:pPr>
      <w:r>
        <w:rPr>
          <w:w w:val="102"/>
          <w:sz w:val="23"/>
          <w:szCs w:val="23"/>
        </w:rPr>
        <w:t>In</w:t>
      </w:r>
      <w:r>
        <w:rPr>
          <w:sz w:val="23"/>
          <w:szCs w:val="23"/>
        </w:rPr>
        <w:t xml:space="preserve"> </w:t>
      </w:r>
      <w:r>
        <w:rPr>
          <w:w w:val="102"/>
          <w:sz w:val="23"/>
          <w:szCs w:val="23"/>
        </w:rPr>
        <w:t>accordance</w:t>
      </w:r>
      <w:r>
        <w:rPr>
          <w:sz w:val="23"/>
          <w:szCs w:val="23"/>
        </w:rPr>
        <w:t xml:space="preserve">  </w:t>
      </w:r>
      <w:r>
        <w:rPr>
          <w:w w:val="102"/>
          <w:sz w:val="23"/>
          <w:szCs w:val="23"/>
        </w:rPr>
        <w:t>with</w:t>
      </w:r>
      <w:r>
        <w:rPr>
          <w:sz w:val="23"/>
          <w:szCs w:val="23"/>
        </w:rPr>
        <w:t xml:space="preserve"> </w:t>
      </w:r>
      <w:r>
        <w:rPr>
          <w:b/>
          <w:w w:val="102"/>
          <w:sz w:val="23"/>
          <w:szCs w:val="23"/>
        </w:rPr>
        <w:t>GCC</w:t>
      </w:r>
      <w:r>
        <w:rPr>
          <w:b/>
          <w:sz w:val="23"/>
          <w:szCs w:val="23"/>
        </w:rPr>
        <w:t xml:space="preserve"> </w:t>
      </w:r>
      <w:r>
        <w:rPr>
          <w:w w:val="102"/>
          <w:sz w:val="23"/>
          <w:szCs w:val="23"/>
        </w:rPr>
        <w:t>Clause</w:t>
      </w:r>
      <w:r>
        <w:rPr>
          <w:sz w:val="23"/>
          <w:szCs w:val="23"/>
        </w:rPr>
        <w:t xml:space="preserve"> </w:t>
      </w:r>
      <w:r>
        <w:rPr>
          <w:w w:val="102"/>
          <w:sz w:val="23"/>
          <w:szCs w:val="23"/>
        </w:rPr>
        <w:t>18</w:t>
      </w:r>
      <w:r>
        <w:rPr>
          <w:sz w:val="23"/>
          <w:szCs w:val="23"/>
        </w:rPr>
        <w:t xml:space="preserve"> </w:t>
      </w:r>
      <w:r>
        <w:rPr>
          <w:w w:val="102"/>
          <w:sz w:val="23"/>
          <w:szCs w:val="23"/>
        </w:rPr>
        <w:t>we</w:t>
      </w:r>
      <w:r>
        <w:rPr>
          <w:sz w:val="23"/>
          <w:szCs w:val="23"/>
        </w:rPr>
        <w:t xml:space="preserve"> </w:t>
      </w:r>
      <w:r>
        <w:rPr>
          <w:w w:val="102"/>
          <w:sz w:val="23"/>
          <w:szCs w:val="23"/>
        </w:rPr>
        <w:t>acknowledge</w:t>
      </w:r>
      <w:r>
        <w:rPr>
          <w:sz w:val="23"/>
          <w:szCs w:val="23"/>
        </w:rPr>
        <w:t xml:space="preserve"> </w:t>
      </w:r>
      <w:r>
        <w:rPr>
          <w:w w:val="102"/>
          <w:sz w:val="23"/>
          <w:szCs w:val="23"/>
        </w:rPr>
        <w:t>and</w:t>
      </w:r>
      <w:r>
        <w:rPr>
          <w:sz w:val="23"/>
          <w:szCs w:val="23"/>
        </w:rPr>
        <w:t xml:space="preserve"> </w:t>
      </w:r>
      <w:r>
        <w:rPr>
          <w:w w:val="102"/>
          <w:sz w:val="23"/>
          <w:szCs w:val="23"/>
        </w:rPr>
        <w:t>accept</w:t>
      </w:r>
      <w:r>
        <w:rPr>
          <w:sz w:val="23"/>
          <w:szCs w:val="23"/>
        </w:rPr>
        <w:t xml:space="preserve"> </w:t>
      </w:r>
      <w:r>
        <w:rPr>
          <w:w w:val="102"/>
          <w:sz w:val="23"/>
          <w:szCs w:val="23"/>
        </w:rPr>
        <w:t>the</w:t>
      </w:r>
      <w:r>
        <w:rPr>
          <w:sz w:val="23"/>
          <w:szCs w:val="23"/>
        </w:rPr>
        <w:t xml:space="preserve"> </w:t>
      </w:r>
      <w:r>
        <w:rPr>
          <w:w w:val="102"/>
          <w:sz w:val="23"/>
          <w:szCs w:val="23"/>
        </w:rPr>
        <w:t>PROCURING ENTITY’s</w:t>
      </w:r>
      <w:r>
        <w:rPr>
          <w:sz w:val="23"/>
          <w:szCs w:val="23"/>
        </w:rPr>
        <w:t xml:space="preserve"> </w:t>
      </w:r>
      <w:r>
        <w:rPr>
          <w:w w:val="102"/>
          <w:sz w:val="23"/>
          <w:szCs w:val="23"/>
        </w:rPr>
        <w:t>right</w:t>
      </w:r>
      <w:r>
        <w:rPr>
          <w:sz w:val="23"/>
          <w:szCs w:val="23"/>
        </w:rPr>
        <w:t xml:space="preserve"> </w:t>
      </w:r>
      <w:r>
        <w:rPr>
          <w:w w:val="102"/>
          <w:sz w:val="23"/>
          <w:szCs w:val="23"/>
        </w:rPr>
        <w:t>to</w:t>
      </w:r>
      <w:r>
        <w:rPr>
          <w:sz w:val="23"/>
          <w:szCs w:val="23"/>
        </w:rPr>
        <w:t xml:space="preserve"> </w:t>
      </w:r>
      <w:r>
        <w:rPr>
          <w:w w:val="102"/>
          <w:sz w:val="23"/>
          <w:szCs w:val="23"/>
        </w:rPr>
        <w:t>inspect</w:t>
      </w:r>
      <w:r>
        <w:rPr>
          <w:sz w:val="23"/>
          <w:szCs w:val="23"/>
        </w:rPr>
        <w:t xml:space="preserve"> </w:t>
      </w:r>
      <w:r>
        <w:rPr>
          <w:w w:val="102"/>
          <w:sz w:val="23"/>
          <w:szCs w:val="23"/>
        </w:rPr>
        <w:t>and</w:t>
      </w:r>
      <w:r>
        <w:rPr>
          <w:sz w:val="23"/>
          <w:szCs w:val="23"/>
        </w:rPr>
        <w:t xml:space="preserve"> </w:t>
      </w:r>
      <w:r>
        <w:rPr>
          <w:w w:val="102"/>
          <w:sz w:val="23"/>
          <w:szCs w:val="23"/>
        </w:rPr>
        <w:t>audit</w:t>
      </w:r>
      <w:r>
        <w:rPr>
          <w:sz w:val="23"/>
          <w:szCs w:val="23"/>
        </w:rPr>
        <w:t xml:space="preserve"> </w:t>
      </w:r>
      <w:r>
        <w:rPr>
          <w:w w:val="102"/>
          <w:sz w:val="23"/>
          <w:szCs w:val="23"/>
        </w:rPr>
        <w:t>all</w:t>
      </w:r>
      <w:r>
        <w:rPr>
          <w:sz w:val="23"/>
          <w:szCs w:val="23"/>
        </w:rPr>
        <w:t xml:space="preserve"> </w:t>
      </w:r>
      <w:r>
        <w:rPr>
          <w:w w:val="102"/>
          <w:sz w:val="23"/>
          <w:szCs w:val="23"/>
        </w:rPr>
        <w:t>records</w:t>
      </w:r>
      <w:r>
        <w:rPr>
          <w:sz w:val="23"/>
          <w:szCs w:val="23"/>
        </w:rPr>
        <w:t xml:space="preserve"> </w:t>
      </w:r>
      <w:r>
        <w:rPr>
          <w:w w:val="102"/>
          <w:sz w:val="23"/>
          <w:szCs w:val="23"/>
        </w:rPr>
        <w:t>relating</w:t>
      </w:r>
      <w:r>
        <w:rPr>
          <w:sz w:val="23"/>
          <w:szCs w:val="23"/>
        </w:rPr>
        <w:t xml:space="preserve"> </w:t>
      </w:r>
      <w:r>
        <w:rPr>
          <w:w w:val="102"/>
          <w:sz w:val="23"/>
          <w:szCs w:val="23"/>
        </w:rPr>
        <w:t>to</w:t>
      </w:r>
      <w:r>
        <w:rPr>
          <w:sz w:val="23"/>
          <w:szCs w:val="23"/>
        </w:rPr>
        <w:t xml:space="preserve"> </w:t>
      </w:r>
      <w:r>
        <w:rPr>
          <w:w w:val="102"/>
          <w:sz w:val="23"/>
          <w:szCs w:val="23"/>
        </w:rPr>
        <w:t>our</w:t>
      </w:r>
      <w:r>
        <w:rPr>
          <w:sz w:val="23"/>
          <w:szCs w:val="23"/>
        </w:rPr>
        <w:t xml:space="preserve"> </w:t>
      </w:r>
      <w:r>
        <w:rPr>
          <w:w w:val="102"/>
          <w:sz w:val="23"/>
          <w:szCs w:val="23"/>
        </w:rPr>
        <w:t>Bid</w:t>
      </w:r>
      <w:r>
        <w:rPr>
          <w:sz w:val="23"/>
          <w:szCs w:val="23"/>
        </w:rPr>
        <w:t xml:space="preserve"> </w:t>
      </w:r>
      <w:r>
        <w:rPr>
          <w:w w:val="102"/>
          <w:sz w:val="23"/>
          <w:szCs w:val="23"/>
        </w:rPr>
        <w:t>irrespective</w:t>
      </w:r>
      <w:r>
        <w:rPr>
          <w:sz w:val="23"/>
          <w:szCs w:val="23"/>
        </w:rPr>
        <w:t xml:space="preserve"> </w:t>
      </w:r>
      <w:r>
        <w:rPr>
          <w:w w:val="102"/>
          <w:sz w:val="23"/>
          <w:szCs w:val="23"/>
        </w:rPr>
        <w:t>of</w:t>
      </w:r>
      <w:r>
        <w:rPr>
          <w:sz w:val="23"/>
          <w:szCs w:val="23"/>
        </w:rPr>
        <w:t xml:space="preserve"> </w:t>
      </w:r>
      <w:r>
        <w:rPr>
          <w:w w:val="102"/>
          <w:sz w:val="23"/>
          <w:szCs w:val="23"/>
        </w:rPr>
        <w:t>whether</w:t>
      </w:r>
      <w:r>
        <w:rPr>
          <w:sz w:val="23"/>
          <w:szCs w:val="23"/>
        </w:rPr>
        <w:t xml:space="preserve"> </w:t>
      </w:r>
      <w:r>
        <w:rPr>
          <w:w w:val="102"/>
          <w:sz w:val="23"/>
          <w:szCs w:val="23"/>
        </w:rPr>
        <w:t>we enter</w:t>
      </w:r>
      <w:r>
        <w:rPr>
          <w:sz w:val="23"/>
          <w:szCs w:val="23"/>
        </w:rPr>
        <w:t xml:space="preserve"> </w:t>
      </w:r>
      <w:r>
        <w:rPr>
          <w:w w:val="102"/>
          <w:sz w:val="23"/>
          <w:szCs w:val="23"/>
        </w:rPr>
        <w:t>into</w:t>
      </w:r>
      <w:r>
        <w:rPr>
          <w:sz w:val="23"/>
          <w:szCs w:val="23"/>
        </w:rPr>
        <w:t xml:space="preserve"> </w:t>
      </w:r>
      <w:r>
        <w:rPr>
          <w:w w:val="102"/>
          <w:sz w:val="23"/>
          <w:szCs w:val="23"/>
        </w:rPr>
        <w:t>a</w:t>
      </w:r>
      <w:r>
        <w:rPr>
          <w:sz w:val="23"/>
          <w:szCs w:val="23"/>
        </w:rPr>
        <w:t xml:space="preserve"> </w:t>
      </w:r>
      <w:r>
        <w:rPr>
          <w:w w:val="102"/>
          <w:sz w:val="23"/>
          <w:szCs w:val="23"/>
        </w:rPr>
        <w:t>contract</w:t>
      </w:r>
      <w:r>
        <w:rPr>
          <w:sz w:val="23"/>
          <w:szCs w:val="23"/>
        </w:rPr>
        <w:t xml:space="preserve"> </w:t>
      </w:r>
      <w:r>
        <w:rPr>
          <w:w w:val="102"/>
          <w:sz w:val="23"/>
          <w:szCs w:val="23"/>
        </w:rPr>
        <w:t>with</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as</w:t>
      </w:r>
      <w:r>
        <w:rPr>
          <w:sz w:val="23"/>
          <w:szCs w:val="23"/>
        </w:rPr>
        <w:t xml:space="preserve"> </w:t>
      </w:r>
      <w:r>
        <w:rPr>
          <w:w w:val="102"/>
          <w:sz w:val="23"/>
          <w:szCs w:val="23"/>
        </w:rPr>
        <w:t>a</w:t>
      </w:r>
      <w:r>
        <w:rPr>
          <w:sz w:val="23"/>
          <w:szCs w:val="23"/>
        </w:rPr>
        <w:t xml:space="preserve"> </w:t>
      </w:r>
      <w:r>
        <w:rPr>
          <w:w w:val="102"/>
          <w:sz w:val="23"/>
          <w:szCs w:val="23"/>
        </w:rPr>
        <w:t>result</w:t>
      </w:r>
      <w:r>
        <w:rPr>
          <w:sz w:val="23"/>
          <w:szCs w:val="23"/>
        </w:rPr>
        <w:t xml:space="preserve"> </w:t>
      </w:r>
      <w:r>
        <w:rPr>
          <w:w w:val="102"/>
          <w:sz w:val="23"/>
          <w:szCs w:val="23"/>
        </w:rPr>
        <w:t>of</w:t>
      </w:r>
      <w:r>
        <w:rPr>
          <w:sz w:val="23"/>
          <w:szCs w:val="23"/>
        </w:rPr>
        <w:t xml:space="preserve"> </w:t>
      </w:r>
      <w:r>
        <w:rPr>
          <w:w w:val="102"/>
          <w:sz w:val="23"/>
          <w:szCs w:val="23"/>
        </w:rPr>
        <w:t>this</w:t>
      </w:r>
      <w:r>
        <w:rPr>
          <w:sz w:val="23"/>
          <w:szCs w:val="23"/>
        </w:rPr>
        <w:t xml:space="preserve"> </w:t>
      </w:r>
      <w:r>
        <w:rPr>
          <w:w w:val="102"/>
          <w:sz w:val="23"/>
          <w:szCs w:val="23"/>
        </w:rPr>
        <w:t>Bid</w:t>
      </w:r>
      <w:r>
        <w:rPr>
          <w:sz w:val="23"/>
          <w:szCs w:val="23"/>
        </w:rPr>
        <w:t xml:space="preserve"> </w:t>
      </w:r>
      <w:r>
        <w:rPr>
          <w:w w:val="102"/>
          <w:sz w:val="23"/>
          <w:szCs w:val="23"/>
        </w:rPr>
        <w:t>or</w:t>
      </w:r>
      <w:r>
        <w:rPr>
          <w:sz w:val="23"/>
          <w:szCs w:val="23"/>
        </w:rPr>
        <w:t xml:space="preserve"> </w:t>
      </w:r>
      <w:r>
        <w:rPr>
          <w:w w:val="102"/>
          <w:sz w:val="23"/>
          <w:szCs w:val="23"/>
        </w:rPr>
        <w:t>not.</w:t>
      </w:r>
    </w:p>
    <w:p w:rsidR="00300549" w:rsidRDefault="00300549">
      <w:pPr>
        <w:spacing w:before="6" w:line="220" w:lineRule="exact"/>
        <w:rPr>
          <w:sz w:val="22"/>
          <w:szCs w:val="22"/>
        </w:rPr>
      </w:pPr>
    </w:p>
    <w:p w:rsidR="00300549" w:rsidRDefault="00BF290C">
      <w:pPr>
        <w:spacing w:line="245" w:lineRule="auto"/>
        <w:ind w:left="152" w:right="124" w:firstLine="677"/>
        <w:jc w:val="both"/>
        <w:rPr>
          <w:sz w:val="23"/>
          <w:szCs w:val="23"/>
        </w:rPr>
      </w:pPr>
      <w:r>
        <w:rPr>
          <w:w w:val="102"/>
          <w:sz w:val="23"/>
          <w:szCs w:val="23"/>
        </w:rPr>
        <w:t>We</w:t>
      </w:r>
      <w:r>
        <w:rPr>
          <w:sz w:val="23"/>
          <w:szCs w:val="23"/>
        </w:rPr>
        <w:t xml:space="preserve"> </w:t>
      </w:r>
      <w:r>
        <w:rPr>
          <w:w w:val="102"/>
          <w:sz w:val="23"/>
          <w:szCs w:val="23"/>
        </w:rPr>
        <w:t>understand</w:t>
      </w:r>
      <w:r>
        <w:rPr>
          <w:sz w:val="23"/>
          <w:szCs w:val="23"/>
        </w:rPr>
        <w:t xml:space="preserve"> </w:t>
      </w:r>
      <w:r>
        <w:rPr>
          <w:w w:val="102"/>
          <w:sz w:val="23"/>
          <w:szCs w:val="23"/>
        </w:rPr>
        <w:t>you</w:t>
      </w:r>
      <w:r>
        <w:rPr>
          <w:sz w:val="23"/>
          <w:szCs w:val="23"/>
        </w:rPr>
        <w:t xml:space="preserve"> </w:t>
      </w:r>
      <w:r>
        <w:rPr>
          <w:w w:val="102"/>
          <w:sz w:val="23"/>
          <w:szCs w:val="23"/>
        </w:rPr>
        <w:t>are</w:t>
      </w:r>
      <w:r>
        <w:rPr>
          <w:sz w:val="23"/>
          <w:szCs w:val="23"/>
        </w:rPr>
        <w:t xml:space="preserve"> </w:t>
      </w:r>
      <w:r>
        <w:rPr>
          <w:w w:val="102"/>
          <w:sz w:val="23"/>
          <w:szCs w:val="23"/>
        </w:rPr>
        <w:t>not</w:t>
      </w:r>
      <w:r>
        <w:rPr>
          <w:sz w:val="23"/>
          <w:szCs w:val="23"/>
        </w:rPr>
        <w:t xml:space="preserve"> </w:t>
      </w:r>
      <w:r>
        <w:rPr>
          <w:w w:val="102"/>
          <w:sz w:val="23"/>
          <w:szCs w:val="23"/>
        </w:rPr>
        <w:t>bound</w:t>
      </w:r>
      <w:r>
        <w:rPr>
          <w:sz w:val="23"/>
          <w:szCs w:val="23"/>
        </w:rPr>
        <w:t xml:space="preserve"> </w:t>
      </w:r>
      <w:r>
        <w:rPr>
          <w:w w:val="102"/>
          <w:sz w:val="23"/>
          <w:szCs w:val="23"/>
        </w:rPr>
        <w:t>to</w:t>
      </w:r>
      <w:r>
        <w:rPr>
          <w:sz w:val="23"/>
          <w:szCs w:val="23"/>
        </w:rPr>
        <w:t xml:space="preserve"> </w:t>
      </w:r>
      <w:r>
        <w:rPr>
          <w:w w:val="102"/>
          <w:sz w:val="23"/>
          <w:szCs w:val="23"/>
        </w:rPr>
        <w:t>accept</w:t>
      </w:r>
      <w:r>
        <w:rPr>
          <w:sz w:val="23"/>
          <w:szCs w:val="23"/>
        </w:rPr>
        <w:t xml:space="preserve"> </w:t>
      </w:r>
      <w:r>
        <w:rPr>
          <w:w w:val="102"/>
          <w:sz w:val="23"/>
          <w:szCs w:val="23"/>
        </w:rPr>
        <w:t>any</w:t>
      </w:r>
      <w:r>
        <w:rPr>
          <w:sz w:val="23"/>
          <w:szCs w:val="23"/>
        </w:rPr>
        <w:t xml:space="preserve"> </w:t>
      </w:r>
      <w:r>
        <w:rPr>
          <w:w w:val="102"/>
          <w:sz w:val="23"/>
          <w:szCs w:val="23"/>
        </w:rPr>
        <w:t>Bid</w:t>
      </w:r>
      <w:r>
        <w:rPr>
          <w:sz w:val="23"/>
          <w:szCs w:val="23"/>
        </w:rPr>
        <w:t xml:space="preserve"> </w:t>
      </w:r>
      <w:r>
        <w:rPr>
          <w:w w:val="102"/>
          <w:sz w:val="23"/>
          <w:szCs w:val="23"/>
        </w:rPr>
        <w:t>received</w:t>
      </w:r>
      <w:r>
        <w:rPr>
          <w:sz w:val="23"/>
          <w:szCs w:val="23"/>
        </w:rPr>
        <w:t xml:space="preserve"> </w:t>
      </w:r>
      <w:r>
        <w:rPr>
          <w:w w:val="102"/>
          <w:sz w:val="23"/>
          <w:szCs w:val="23"/>
        </w:rPr>
        <w:t>for</w:t>
      </w:r>
      <w:r>
        <w:rPr>
          <w:sz w:val="23"/>
          <w:szCs w:val="23"/>
        </w:rPr>
        <w:t xml:space="preserve"> </w:t>
      </w:r>
      <w:r>
        <w:rPr>
          <w:w w:val="102"/>
          <w:sz w:val="23"/>
          <w:szCs w:val="23"/>
        </w:rPr>
        <w:t>the</w:t>
      </w:r>
      <w:r>
        <w:rPr>
          <w:sz w:val="23"/>
          <w:szCs w:val="23"/>
        </w:rPr>
        <w:t xml:space="preserve"> </w:t>
      </w:r>
      <w:r>
        <w:rPr>
          <w:w w:val="102"/>
          <w:sz w:val="23"/>
          <w:szCs w:val="23"/>
        </w:rPr>
        <w:t>selection</w:t>
      </w:r>
      <w:r>
        <w:rPr>
          <w:sz w:val="23"/>
          <w:szCs w:val="23"/>
        </w:rPr>
        <w:t xml:space="preserve"> </w:t>
      </w:r>
      <w:r>
        <w:rPr>
          <w:w w:val="102"/>
          <w:sz w:val="23"/>
          <w:szCs w:val="23"/>
        </w:rPr>
        <w:t>of</w:t>
      </w:r>
      <w:r>
        <w:rPr>
          <w:sz w:val="23"/>
          <w:szCs w:val="23"/>
        </w:rPr>
        <w:t xml:space="preserve"> </w:t>
      </w:r>
      <w:r>
        <w:rPr>
          <w:w w:val="102"/>
          <w:sz w:val="23"/>
          <w:szCs w:val="23"/>
        </w:rPr>
        <w:t>a consultant</w:t>
      </w:r>
      <w:r>
        <w:rPr>
          <w:sz w:val="23"/>
          <w:szCs w:val="23"/>
        </w:rPr>
        <w:t xml:space="preserve"> </w:t>
      </w:r>
      <w:r>
        <w:rPr>
          <w:w w:val="102"/>
          <w:sz w:val="23"/>
          <w:szCs w:val="23"/>
        </w:rPr>
        <w:t>for</w:t>
      </w:r>
      <w:r>
        <w:rPr>
          <w:sz w:val="23"/>
          <w:szCs w:val="23"/>
        </w:rPr>
        <w:t xml:space="preserve"> </w:t>
      </w:r>
      <w:r>
        <w:rPr>
          <w:w w:val="102"/>
          <w:sz w:val="23"/>
          <w:szCs w:val="23"/>
        </w:rPr>
        <w:t>the</w:t>
      </w:r>
      <w:r>
        <w:rPr>
          <w:sz w:val="23"/>
          <w:szCs w:val="23"/>
        </w:rPr>
        <w:t xml:space="preserve"> </w:t>
      </w:r>
      <w:r>
        <w:rPr>
          <w:w w:val="102"/>
          <w:sz w:val="23"/>
          <w:szCs w:val="23"/>
        </w:rPr>
        <w:t>Project.</w:t>
      </w:r>
    </w:p>
    <w:p w:rsidR="00300549" w:rsidRDefault="00300549">
      <w:pPr>
        <w:spacing w:before="6" w:line="220" w:lineRule="exact"/>
        <w:rPr>
          <w:sz w:val="22"/>
          <w:szCs w:val="22"/>
        </w:rPr>
      </w:pPr>
    </w:p>
    <w:p w:rsidR="00300549" w:rsidRDefault="00BF290C">
      <w:pPr>
        <w:ind w:left="829"/>
        <w:rPr>
          <w:sz w:val="23"/>
          <w:szCs w:val="23"/>
        </w:rPr>
      </w:pPr>
      <w:r>
        <w:rPr>
          <w:w w:val="102"/>
          <w:sz w:val="23"/>
          <w:szCs w:val="23"/>
        </w:rPr>
        <w:t>We</w:t>
      </w:r>
      <w:r>
        <w:rPr>
          <w:sz w:val="23"/>
          <w:szCs w:val="23"/>
        </w:rPr>
        <w:t xml:space="preserve"> </w:t>
      </w:r>
      <w:r>
        <w:rPr>
          <w:w w:val="102"/>
          <w:sz w:val="23"/>
          <w:szCs w:val="23"/>
        </w:rPr>
        <w:t>remain,</w:t>
      </w:r>
    </w:p>
    <w:p w:rsidR="00300549" w:rsidRDefault="00300549">
      <w:pPr>
        <w:spacing w:line="200" w:lineRule="exact"/>
      </w:pPr>
    </w:p>
    <w:p w:rsidR="00300549" w:rsidRDefault="00300549">
      <w:pPr>
        <w:spacing w:before="10" w:line="280" w:lineRule="exact"/>
        <w:rPr>
          <w:sz w:val="28"/>
          <w:szCs w:val="28"/>
        </w:rPr>
      </w:pPr>
    </w:p>
    <w:p w:rsidR="00300549" w:rsidRDefault="00BF290C">
      <w:pPr>
        <w:spacing w:line="480" w:lineRule="atLeast"/>
        <w:ind w:left="3375" w:right="3387" w:firstLine="1"/>
        <w:jc w:val="center"/>
        <w:rPr>
          <w:sz w:val="23"/>
          <w:szCs w:val="23"/>
        </w:rPr>
      </w:pPr>
      <w:r>
        <w:rPr>
          <w:w w:val="102"/>
          <w:sz w:val="23"/>
          <w:szCs w:val="23"/>
        </w:rPr>
        <w:t>Yours</w:t>
      </w:r>
      <w:r>
        <w:rPr>
          <w:sz w:val="23"/>
          <w:szCs w:val="23"/>
        </w:rPr>
        <w:t xml:space="preserve"> </w:t>
      </w:r>
      <w:r>
        <w:rPr>
          <w:w w:val="102"/>
          <w:sz w:val="23"/>
          <w:szCs w:val="23"/>
        </w:rPr>
        <w:t>sincerely, Authorized</w:t>
      </w:r>
      <w:r>
        <w:rPr>
          <w:sz w:val="23"/>
          <w:szCs w:val="23"/>
        </w:rPr>
        <w:t xml:space="preserve"> </w:t>
      </w:r>
      <w:r>
        <w:rPr>
          <w:w w:val="102"/>
          <w:sz w:val="23"/>
          <w:szCs w:val="23"/>
        </w:rPr>
        <w:t>Signature:</w:t>
      </w:r>
    </w:p>
    <w:p w:rsidR="00300549" w:rsidRDefault="00BF290C">
      <w:pPr>
        <w:spacing w:before="8" w:line="245" w:lineRule="auto"/>
        <w:ind w:left="3051" w:right="3068"/>
        <w:jc w:val="center"/>
        <w:rPr>
          <w:sz w:val="23"/>
          <w:szCs w:val="23"/>
        </w:rPr>
        <w:sectPr w:rsidR="00300549">
          <w:pgSz w:w="12240" w:h="15840"/>
          <w:pgMar w:top="1300" w:right="1720" w:bottom="280" w:left="1720" w:header="0" w:footer="906" w:gutter="0"/>
          <w:cols w:space="720"/>
        </w:sectPr>
      </w:pPr>
      <w:r>
        <w:rPr>
          <w:w w:val="102"/>
          <w:sz w:val="23"/>
          <w:szCs w:val="23"/>
        </w:rPr>
        <w:t>Name</w:t>
      </w:r>
      <w:r>
        <w:rPr>
          <w:sz w:val="23"/>
          <w:szCs w:val="23"/>
        </w:rPr>
        <w:t xml:space="preserve"> </w:t>
      </w:r>
      <w:r>
        <w:rPr>
          <w:w w:val="102"/>
          <w:sz w:val="23"/>
          <w:szCs w:val="23"/>
        </w:rPr>
        <w:t>and</w:t>
      </w:r>
      <w:r>
        <w:rPr>
          <w:sz w:val="23"/>
          <w:szCs w:val="23"/>
        </w:rPr>
        <w:t xml:space="preserve"> </w:t>
      </w:r>
      <w:r>
        <w:rPr>
          <w:w w:val="102"/>
          <w:sz w:val="23"/>
          <w:szCs w:val="23"/>
        </w:rPr>
        <w:t>Title</w:t>
      </w:r>
      <w:r>
        <w:rPr>
          <w:sz w:val="23"/>
          <w:szCs w:val="23"/>
        </w:rPr>
        <w:t xml:space="preserve"> </w:t>
      </w:r>
      <w:r>
        <w:rPr>
          <w:w w:val="102"/>
          <w:sz w:val="23"/>
          <w:szCs w:val="23"/>
        </w:rPr>
        <w:t>of</w:t>
      </w:r>
      <w:r>
        <w:rPr>
          <w:sz w:val="23"/>
          <w:szCs w:val="23"/>
        </w:rPr>
        <w:t xml:space="preserve"> </w:t>
      </w:r>
      <w:r>
        <w:rPr>
          <w:w w:val="102"/>
          <w:sz w:val="23"/>
          <w:szCs w:val="23"/>
        </w:rPr>
        <w:t>Signatory: Name</w:t>
      </w:r>
      <w:r>
        <w:rPr>
          <w:sz w:val="23"/>
          <w:szCs w:val="23"/>
        </w:rPr>
        <w:t xml:space="preserve"> </w:t>
      </w:r>
      <w:r>
        <w:rPr>
          <w:w w:val="102"/>
          <w:sz w:val="23"/>
          <w:szCs w:val="23"/>
        </w:rPr>
        <w:t>of</w:t>
      </w:r>
      <w:r>
        <w:rPr>
          <w:sz w:val="23"/>
          <w:szCs w:val="23"/>
        </w:rPr>
        <w:t xml:space="preserve"> </w:t>
      </w:r>
      <w:r>
        <w:rPr>
          <w:w w:val="102"/>
          <w:sz w:val="23"/>
          <w:szCs w:val="23"/>
        </w:rPr>
        <w:t>Firm: Address:</w:t>
      </w:r>
    </w:p>
    <w:p w:rsidR="00300549" w:rsidRDefault="00B1383E">
      <w:pPr>
        <w:spacing w:before="68"/>
        <w:ind w:left="2389"/>
        <w:rPr>
          <w:sz w:val="21"/>
          <w:szCs w:val="21"/>
        </w:rPr>
      </w:pPr>
      <w:r>
        <w:lastRenderedPageBreak/>
        <w:pict>
          <v:group id="_x0000_s1729" style="position:absolute;left:0;text-align:left;margin-left:92.3pt;margin-top:108.8pt;width:426.95pt;height:0;z-index:-5227;mso-position-horizontal-relative:page;mso-position-vertical-relative:page" coordorigin="1846,2176" coordsize="8539,0">
            <v:shape id="_x0000_s1730" style="position:absolute;left:1846;top:2176;width:8539;height:0" coordorigin="1846,2176" coordsize="8539,0" path="m1846,2176r8539,e" filled="f" strokeweight=".50078mm">
              <v:path arrowok="t"/>
            </v:shape>
            <w10:wrap anchorx="page" anchory="page"/>
          </v:group>
        </w:pict>
      </w:r>
      <w:r w:rsidR="00BF290C">
        <w:rPr>
          <w:b/>
          <w:w w:val="101"/>
          <w:sz w:val="26"/>
          <w:szCs w:val="26"/>
        </w:rPr>
        <w:t>TPF</w:t>
      </w:r>
      <w:r w:rsidR="00BF290C">
        <w:rPr>
          <w:b/>
          <w:sz w:val="26"/>
          <w:szCs w:val="26"/>
        </w:rPr>
        <w:t xml:space="preserve"> </w:t>
      </w:r>
      <w:r w:rsidR="00BF290C">
        <w:rPr>
          <w:b/>
          <w:w w:val="101"/>
          <w:sz w:val="26"/>
          <w:szCs w:val="26"/>
        </w:rPr>
        <w:t>2.</w:t>
      </w:r>
      <w:r w:rsidR="00BF290C">
        <w:rPr>
          <w:b/>
          <w:sz w:val="26"/>
          <w:szCs w:val="26"/>
        </w:rPr>
        <w:t xml:space="preserve">  </w:t>
      </w:r>
      <w:r w:rsidR="00BF290C">
        <w:rPr>
          <w:b/>
          <w:w w:val="101"/>
          <w:sz w:val="26"/>
          <w:szCs w:val="26"/>
        </w:rPr>
        <w:t>C</w:t>
      </w:r>
      <w:r w:rsidR="00BF290C">
        <w:rPr>
          <w:b/>
          <w:w w:val="103"/>
          <w:sz w:val="21"/>
          <w:szCs w:val="21"/>
        </w:rPr>
        <w:t>ONSULTANT</w:t>
      </w:r>
      <w:r w:rsidR="00BF290C">
        <w:rPr>
          <w:b/>
          <w:w w:val="101"/>
          <w:sz w:val="26"/>
          <w:szCs w:val="26"/>
        </w:rPr>
        <w:t>’</w:t>
      </w:r>
      <w:r w:rsidR="00BF290C">
        <w:rPr>
          <w:b/>
          <w:w w:val="103"/>
          <w:sz w:val="21"/>
          <w:szCs w:val="21"/>
        </w:rPr>
        <w:t>S</w:t>
      </w:r>
      <w:r w:rsidR="00BF290C">
        <w:rPr>
          <w:b/>
          <w:sz w:val="21"/>
          <w:szCs w:val="21"/>
        </w:rPr>
        <w:t xml:space="preserve"> </w:t>
      </w:r>
      <w:r w:rsidR="00BF290C">
        <w:rPr>
          <w:b/>
          <w:w w:val="101"/>
          <w:sz w:val="26"/>
          <w:szCs w:val="26"/>
        </w:rPr>
        <w:t>R</w:t>
      </w:r>
      <w:r w:rsidR="00BF290C">
        <w:rPr>
          <w:b/>
          <w:w w:val="103"/>
          <w:sz w:val="21"/>
          <w:szCs w:val="21"/>
        </w:rPr>
        <w:t>EFERENCES</w:t>
      </w:r>
    </w:p>
    <w:p w:rsidR="00300549" w:rsidRDefault="00300549">
      <w:pPr>
        <w:spacing w:line="200" w:lineRule="exact"/>
      </w:pPr>
    </w:p>
    <w:p w:rsidR="00300549" w:rsidRDefault="00300549">
      <w:pPr>
        <w:spacing w:line="200" w:lineRule="exact"/>
      </w:pPr>
    </w:p>
    <w:p w:rsidR="00300549" w:rsidRDefault="00300549">
      <w:pPr>
        <w:spacing w:before="19" w:line="200" w:lineRule="exact"/>
      </w:pPr>
    </w:p>
    <w:p w:rsidR="00300549" w:rsidRDefault="00BF290C">
      <w:pPr>
        <w:spacing w:before="28"/>
        <w:ind w:left="1791" w:right="1804"/>
        <w:jc w:val="center"/>
        <w:rPr>
          <w:sz w:val="23"/>
          <w:szCs w:val="23"/>
        </w:rPr>
      </w:pPr>
      <w:r>
        <w:rPr>
          <w:b/>
          <w:w w:val="102"/>
          <w:sz w:val="23"/>
          <w:szCs w:val="23"/>
        </w:rPr>
        <w:t>Relevant</w:t>
      </w:r>
      <w:r>
        <w:rPr>
          <w:b/>
          <w:sz w:val="23"/>
          <w:szCs w:val="23"/>
        </w:rPr>
        <w:t xml:space="preserve"> </w:t>
      </w:r>
      <w:r>
        <w:rPr>
          <w:b/>
          <w:w w:val="102"/>
          <w:sz w:val="23"/>
          <w:szCs w:val="23"/>
        </w:rPr>
        <w:t>Services</w:t>
      </w:r>
      <w:r>
        <w:rPr>
          <w:b/>
          <w:sz w:val="23"/>
          <w:szCs w:val="23"/>
        </w:rPr>
        <w:t xml:space="preserve"> </w:t>
      </w:r>
      <w:r>
        <w:rPr>
          <w:b/>
          <w:w w:val="102"/>
          <w:sz w:val="23"/>
          <w:szCs w:val="23"/>
        </w:rPr>
        <w:t>Carried</w:t>
      </w:r>
      <w:r>
        <w:rPr>
          <w:b/>
          <w:sz w:val="23"/>
          <w:szCs w:val="23"/>
        </w:rPr>
        <w:t xml:space="preserve"> </w:t>
      </w:r>
      <w:r>
        <w:rPr>
          <w:b/>
          <w:w w:val="102"/>
          <w:sz w:val="23"/>
          <w:szCs w:val="23"/>
        </w:rPr>
        <w:t>Out</w:t>
      </w:r>
      <w:r>
        <w:rPr>
          <w:b/>
          <w:sz w:val="23"/>
          <w:szCs w:val="23"/>
        </w:rPr>
        <w:t xml:space="preserve"> </w:t>
      </w:r>
      <w:r>
        <w:rPr>
          <w:b/>
          <w:w w:val="102"/>
          <w:sz w:val="23"/>
          <w:szCs w:val="23"/>
        </w:rPr>
        <w:t>in</w:t>
      </w:r>
      <w:r>
        <w:rPr>
          <w:b/>
          <w:sz w:val="23"/>
          <w:szCs w:val="23"/>
        </w:rPr>
        <w:t xml:space="preserve"> </w:t>
      </w:r>
      <w:r>
        <w:rPr>
          <w:b/>
          <w:w w:val="102"/>
          <w:sz w:val="23"/>
          <w:szCs w:val="23"/>
        </w:rPr>
        <w:t>the</w:t>
      </w:r>
      <w:r>
        <w:rPr>
          <w:b/>
          <w:sz w:val="23"/>
          <w:szCs w:val="23"/>
        </w:rPr>
        <w:t xml:space="preserve"> </w:t>
      </w:r>
      <w:r>
        <w:rPr>
          <w:b/>
          <w:w w:val="102"/>
          <w:sz w:val="23"/>
          <w:szCs w:val="23"/>
        </w:rPr>
        <w:t>Last</w:t>
      </w:r>
      <w:r>
        <w:rPr>
          <w:b/>
          <w:sz w:val="23"/>
          <w:szCs w:val="23"/>
        </w:rPr>
        <w:t xml:space="preserve"> </w:t>
      </w:r>
      <w:r>
        <w:rPr>
          <w:b/>
          <w:w w:val="102"/>
          <w:sz w:val="23"/>
          <w:szCs w:val="23"/>
        </w:rPr>
        <w:t>Five</w:t>
      </w:r>
      <w:r>
        <w:rPr>
          <w:b/>
          <w:sz w:val="23"/>
          <w:szCs w:val="23"/>
        </w:rPr>
        <w:t xml:space="preserve"> </w:t>
      </w:r>
      <w:r>
        <w:rPr>
          <w:b/>
          <w:w w:val="102"/>
          <w:sz w:val="23"/>
          <w:szCs w:val="23"/>
        </w:rPr>
        <w:t>Years</w:t>
      </w:r>
    </w:p>
    <w:p w:rsidR="00300549" w:rsidRDefault="00BF290C">
      <w:pPr>
        <w:spacing w:before="6"/>
        <w:ind w:left="2712" w:right="2723"/>
        <w:jc w:val="center"/>
        <w:rPr>
          <w:sz w:val="23"/>
          <w:szCs w:val="23"/>
        </w:rPr>
      </w:pPr>
      <w:r>
        <w:rPr>
          <w:b/>
          <w:w w:val="102"/>
          <w:sz w:val="23"/>
          <w:szCs w:val="23"/>
        </w:rPr>
        <w:t>That</w:t>
      </w:r>
      <w:r>
        <w:rPr>
          <w:b/>
          <w:sz w:val="23"/>
          <w:szCs w:val="23"/>
        </w:rPr>
        <w:t xml:space="preserve"> </w:t>
      </w:r>
      <w:r>
        <w:rPr>
          <w:b/>
          <w:w w:val="102"/>
          <w:sz w:val="23"/>
          <w:szCs w:val="23"/>
        </w:rPr>
        <w:t>Best</w:t>
      </w:r>
      <w:r>
        <w:rPr>
          <w:b/>
          <w:sz w:val="23"/>
          <w:szCs w:val="23"/>
        </w:rPr>
        <w:t xml:space="preserve"> </w:t>
      </w:r>
      <w:r>
        <w:rPr>
          <w:b/>
          <w:w w:val="102"/>
          <w:sz w:val="23"/>
          <w:szCs w:val="23"/>
        </w:rPr>
        <w:t>Illustrate</w:t>
      </w:r>
      <w:r>
        <w:rPr>
          <w:b/>
          <w:sz w:val="23"/>
          <w:szCs w:val="23"/>
        </w:rPr>
        <w:t xml:space="preserve"> </w:t>
      </w:r>
      <w:r>
        <w:rPr>
          <w:b/>
          <w:w w:val="102"/>
          <w:sz w:val="23"/>
          <w:szCs w:val="23"/>
        </w:rPr>
        <w:t>Qualifications</w:t>
      </w:r>
    </w:p>
    <w:p w:rsidR="00300549" w:rsidRDefault="00300549">
      <w:pPr>
        <w:spacing w:line="200" w:lineRule="exact"/>
      </w:pPr>
    </w:p>
    <w:p w:rsidR="00300549" w:rsidRDefault="00300549">
      <w:pPr>
        <w:spacing w:before="6" w:line="280" w:lineRule="exact"/>
        <w:rPr>
          <w:sz w:val="28"/>
          <w:szCs w:val="28"/>
        </w:rPr>
      </w:pPr>
    </w:p>
    <w:p w:rsidR="00300549" w:rsidRDefault="00BF290C">
      <w:pPr>
        <w:spacing w:line="245" w:lineRule="auto"/>
        <w:ind w:left="152" w:right="124"/>
        <w:jc w:val="both"/>
        <w:rPr>
          <w:sz w:val="23"/>
          <w:szCs w:val="23"/>
        </w:rPr>
      </w:pPr>
      <w:r>
        <w:rPr>
          <w:w w:val="102"/>
          <w:sz w:val="23"/>
          <w:szCs w:val="23"/>
        </w:rPr>
        <w:t>Using</w:t>
      </w:r>
      <w:r>
        <w:rPr>
          <w:sz w:val="23"/>
          <w:szCs w:val="23"/>
        </w:rPr>
        <w:t xml:space="preserve">  </w:t>
      </w:r>
      <w:r>
        <w:rPr>
          <w:w w:val="102"/>
          <w:sz w:val="23"/>
          <w:szCs w:val="23"/>
        </w:rPr>
        <w:t>the</w:t>
      </w:r>
      <w:r>
        <w:rPr>
          <w:sz w:val="23"/>
          <w:szCs w:val="23"/>
        </w:rPr>
        <w:t xml:space="preserve">  </w:t>
      </w:r>
      <w:r>
        <w:rPr>
          <w:w w:val="102"/>
          <w:sz w:val="23"/>
          <w:szCs w:val="23"/>
        </w:rPr>
        <w:t>format</w:t>
      </w:r>
      <w:r>
        <w:rPr>
          <w:sz w:val="23"/>
          <w:szCs w:val="23"/>
        </w:rPr>
        <w:t xml:space="preserve">  </w:t>
      </w:r>
      <w:r>
        <w:rPr>
          <w:w w:val="102"/>
          <w:sz w:val="23"/>
          <w:szCs w:val="23"/>
        </w:rPr>
        <w:t>below,</w:t>
      </w:r>
      <w:r>
        <w:rPr>
          <w:sz w:val="23"/>
          <w:szCs w:val="23"/>
        </w:rPr>
        <w:t xml:space="preserve">  </w:t>
      </w:r>
      <w:r>
        <w:rPr>
          <w:w w:val="102"/>
          <w:sz w:val="23"/>
          <w:szCs w:val="23"/>
        </w:rPr>
        <w:t>provide</w:t>
      </w:r>
      <w:r>
        <w:rPr>
          <w:sz w:val="23"/>
          <w:szCs w:val="23"/>
        </w:rPr>
        <w:t xml:space="preserve">  </w:t>
      </w:r>
      <w:r>
        <w:rPr>
          <w:w w:val="102"/>
          <w:sz w:val="23"/>
          <w:szCs w:val="23"/>
        </w:rPr>
        <w:t>information</w:t>
      </w:r>
      <w:r>
        <w:rPr>
          <w:sz w:val="23"/>
          <w:szCs w:val="23"/>
        </w:rPr>
        <w:t xml:space="preserve">  </w:t>
      </w:r>
      <w:r>
        <w:rPr>
          <w:w w:val="102"/>
          <w:sz w:val="23"/>
          <w:szCs w:val="23"/>
        </w:rPr>
        <w:t>on</w:t>
      </w:r>
      <w:r>
        <w:rPr>
          <w:sz w:val="23"/>
          <w:szCs w:val="23"/>
        </w:rPr>
        <w:t xml:space="preserve">  </w:t>
      </w:r>
      <w:r>
        <w:rPr>
          <w:w w:val="102"/>
          <w:sz w:val="23"/>
          <w:szCs w:val="23"/>
        </w:rPr>
        <w:t>each</w:t>
      </w:r>
      <w:r>
        <w:rPr>
          <w:sz w:val="23"/>
          <w:szCs w:val="23"/>
        </w:rPr>
        <w:t xml:space="preserve">  </w:t>
      </w:r>
      <w:r>
        <w:rPr>
          <w:w w:val="102"/>
          <w:sz w:val="23"/>
          <w:szCs w:val="23"/>
        </w:rPr>
        <w:t>project</w:t>
      </w:r>
      <w:r>
        <w:rPr>
          <w:sz w:val="23"/>
          <w:szCs w:val="23"/>
        </w:rPr>
        <w:t xml:space="preserve">  </w:t>
      </w:r>
      <w:r>
        <w:rPr>
          <w:w w:val="102"/>
          <w:sz w:val="23"/>
          <w:szCs w:val="23"/>
        </w:rPr>
        <w:t>for</w:t>
      </w:r>
      <w:r>
        <w:rPr>
          <w:sz w:val="23"/>
          <w:szCs w:val="23"/>
        </w:rPr>
        <w:t xml:space="preserve">  </w:t>
      </w:r>
      <w:r>
        <w:rPr>
          <w:w w:val="102"/>
          <w:sz w:val="23"/>
          <w:szCs w:val="23"/>
        </w:rPr>
        <w:t>which</w:t>
      </w:r>
      <w:r>
        <w:rPr>
          <w:sz w:val="23"/>
          <w:szCs w:val="23"/>
        </w:rPr>
        <w:t xml:space="preserve">  </w:t>
      </w:r>
      <w:r>
        <w:rPr>
          <w:w w:val="102"/>
          <w:sz w:val="23"/>
          <w:szCs w:val="23"/>
        </w:rPr>
        <w:t>your</w:t>
      </w:r>
      <w:r>
        <w:rPr>
          <w:sz w:val="23"/>
          <w:szCs w:val="23"/>
        </w:rPr>
        <w:t xml:space="preserve">  </w:t>
      </w:r>
      <w:r>
        <w:rPr>
          <w:w w:val="102"/>
          <w:sz w:val="23"/>
          <w:szCs w:val="23"/>
        </w:rPr>
        <w:t>firm/entity, either</w:t>
      </w:r>
      <w:r>
        <w:rPr>
          <w:sz w:val="23"/>
          <w:szCs w:val="23"/>
        </w:rPr>
        <w:t xml:space="preserve">  </w:t>
      </w:r>
      <w:r>
        <w:rPr>
          <w:w w:val="102"/>
          <w:sz w:val="23"/>
          <w:szCs w:val="23"/>
        </w:rPr>
        <w:t>individually,</w:t>
      </w:r>
      <w:r>
        <w:rPr>
          <w:sz w:val="23"/>
          <w:szCs w:val="23"/>
        </w:rPr>
        <w:t xml:space="preserve">  </w:t>
      </w:r>
      <w:r>
        <w:rPr>
          <w:w w:val="102"/>
          <w:sz w:val="23"/>
          <w:szCs w:val="23"/>
        </w:rPr>
        <w:t>as</w:t>
      </w:r>
      <w:r>
        <w:rPr>
          <w:sz w:val="23"/>
          <w:szCs w:val="23"/>
        </w:rPr>
        <w:t xml:space="preserve">  </w:t>
      </w:r>
      <w:r>
        <w:rPr>
          <w:w w:val="102"/>
          <w:sz w:val="23"/>
          <w:szCs w:val="23"/>
        </w:rPr>
        <w:t>a</w:t>
      </w:r>
      <w:r>
        <w:rPr>
          <w:sz w:val="23"/>
          <w:szCs w:val="23"/>
        </w:rPr>
        <w:t xml:space="preserve">  </w:t>
      </w:r>
      <w:r>
        <w:rPr>
          <w:w w:val="102"/>
          <w:sz w:val="23"/>
          <w:szCs w:val="23"/>
        </w:rPr>
        <w:t>corporate</w:t>
      </w:r>
      <w:r>
        <w:rPr>
          <w:sz w:val="23"/>
          <w:szCs w:val="23"/>
        </w:rPr>
        <w:t xml:space="preserve">  </w:t>
      </w:r>
      <w:r>
        <w:rPr>
          <w:w w:val="102"/>
          <w:sz w:val="23"/>
          <w:szCs w:val="23"/>
        </w:rPr>
        <w:t>entity,</w:t>
      </w:r>
      <w:r>
        <w:rPr>
          <w:sz w:val="23"/>
          <w:szCs w:val="23"/>
        </w:rPr>
        <w:t xml:space="preserve">  </w:t>
      </w:r>
      <w:r>
        <w:rPr>
          <w:w w:val="102"/>
          <w:sz w:val="23"/>
          <w:szCs w:val="23"/>
        </w:rPr>
        <w:t>or</w:t>
      </w:r>
      <w:r>
        <w:rPr>
          <w:sz w:val="23"/>
          <w:szCs w:val="23"/>
        </w:rPr>
        <w:t xml:space="preserve">  </w:t>
      </w:r>
      <w:r>
        <w:rPr>
          <w:w w:val="102"/>
          <w:sz w:val="23"/>
          <w:szCs w:val="23"/>
        </w:rPr>
        <w:t>as</w:t>
      </w:r>
      <w:r>
        <w:rPr>
          <w:sz w:val="23"/>
          <w:szCs w:val="23"/>
        </w:rPr>
        <w:t xml:space="preserve">  </w:t>
      </w:r>
      <w:r>
        <w:rPr>
          <w:w w:val="102"/>
          <w:sz w:val="23"/>
          <w:szCs w:val="23"/>
        </w:rPr>
        <w:t>one</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major</w:t>
      </w:r>
      <w:r>
        <w:rPr>
          <w:sz w:val="23"/>
          <w:szCs w:val="23"/>
        </w:rPr>
        <w:t xml:space="preserve">  </w:t>
      </w:r>
      <w:r>
        <w:rPr>
          <w:w w:val="102"/>
          <w:sz w:val="23"/>
          <w:szCs w:val="23"/>
        </w:rPr>
        <w:t>companies</w:t>
      </w:r>
      <w:r>
        <w:rPr>
          <w:sz w:val="23"/>
          <w:szCs w:val="23"/>
        </w:rPr>
        <w:t xml:space="preserve">  </w:t>
      </w:r>
      <w:r>
        <w:rPr>
          <w:w w:val="102"/>
          <w:sz w:val="23"/>
          <w:szCs w:val="23"/>
        </w:rPr>
        <w:t>within</w:t>
      </w:r>
      <w:r>
        <w:rPr>
          <w:sz w:val="23"/>
          <w:szCs w:val="23"/>
        </w:rPr>
        <w:t xml:space="preserve">  </w:t>
      </w:r>
      <w:r>
        <w:rPr>
          <w:w w:val="102"/>
          <w:sz w:val="23"/>
          <w:szCs w:val="23"/>
        </w:rPr>
        <w:t>an association,</w:t>
      </w:r>
      <w:r>
        <w:rPr>
          <w:sz w:val="23"/>
          <w:szCs w:val="23"/>
        </w:rPr>
        <w:t xml:space="preserve"> </w:t>
      </w:r>
      <w:r>
        <w:rPr>
          <w:w w:val="102"/>
          <w:sz w:val="23"/>
          <w:szCs w:val="23"/>
        </w:rPr>
        <w:t>was</w:t>
      </w:r>
      <w:r>
        <w:rPr>
          <w:sz w:val="23"/>
          <w:szCs w:val="23"/>
        </w:rPr>
        <w:t xml:space="preserve"> </w:t>
      </w:r>
      <w:r>
        <w:rPr>
          <w:w w:val="102"/>
          <w:sz w:val="23"/>
          <w:szCs w:val="23"/>
        </w:rPr>
        <w:t>legally</w:t>
      </w:r>
      <w:r>
        <w:rPr>
          <w:sz w:val="23"/>
          <w:szCs w:val="23"/>
        </w:rPr>
        <w:t xml:space="preserve"> </w:t>
      </w:r>
      <w:r>
        <w:rPr>
          <w:w w:val="102"/>
          <w:sz w:val="23"/>
          <w:szCs w:val="23"/>
        </w:rPr>
        <w:t>contracted.</w:t>
      </w:r>
    </w:p>
    <w:p w:rsidR="00300549" w:rsidRDefault="00300549">
      <w:pPr>
        <w:spacing w:before="5" w:line="280" w:lineRule="exact"/>
        <w:rPr>
          <w:sz w:val="28"/>
          <w:szCs w:val="28"/>
        </w:rPr>
      </w:pPr>
    </w:p>
    <w:p w:rsidR="00300549" w:rsidRDefault="00BF290C">
      <w:pPr>
        <w:ind w:left="231" w:right="2674"/>
        <w:jc w:val="both"/>
        <w:rPr>
          <w:sz w:val="19"/>
          <w:szCs w:val="19"/>
        </w:rPr>
      </w:pPr>
      <w:r>
        <w:rPr>
          <w:w w:val="103"/>
          <w:sz w:val="19"/>
          <w:szCs w:val="19"/>
        </w:rPr>
        <w:t>Project</w:t>
      </w:r>
      <w:r>
        <w:rPr>
          <w:sz w:val="19"/>
          <w:szCs w:val="19"/>
        </w:rPr>
        <w:t xml:space="preserve"> </w:t>
      </w:r>
      <w:r>
        <w:rPr>
          <w:w w:val="103"/>
          <w:sz w:val="19"/>
          <w:szCs w:val="19"/>
        </w:rPr>
        <w:t>Name:</w:t>
      </w:r>
      <w:r>
        <w:rPr>
          <w:sz w:val="19"/>
          <w:szCs w:val="19"/>
        </w:rPr>
        <w:t xml:space="preserve">                                                                                       </w:t>
      </w:r>
      <w:r>
        <w:rPr>
          <w:w w:val="103"/>
          <w:sz w:val="19"/>
          <w:szCs w:val="19"/>
        </w:rPr>
        <w:t>Country:</w:t>
      </w:r>
    </w:p>
    <w:p w:rsidR="00300549" w:rsidRDefault="00300549">
      <w:pPr>
        <w:spacing w:line="200" w:lineRule="exact"/>
      </w:pPr>
    </w:p>
    <w:p w:rsidR="00300549" w:rsidRDefault="00300549">
      <w:pPr>
        <w:spacing w:line="200" w:lineRule="exact"/>
      </w:pPr>
    </w:p>
    <w:p w:rsidR="00300549" w:rsidRDefault="00300549">
      <w:pPr>
        <w:spacing w:before="11" w:line="260" w:lineRule="exact"/>
        <w:rPr>
          <w:sz w:val="26"/>
          <w:szCs w:val="26"/>
        </w:rPr>
      </w:pPr>
    </w:p>
    <w:p w:rsidR="00300549" w:rsidRDefault="00BF290C">
      <w:pPr>
        <w:spacing w:before="36"/>
        <w:ind w:left="231"/>
        <w:rPr>
          <w:sz w:val="19"/>
          <w:szCs w:val="19"/>
        </w:rPr>
      </w:pPr>
      <w:r>
        <w:rPr>
          <w:w w:val="103"/>
          <w:sz w:val="19"/>
          <w:szCs w:val="19"/>
        </w:rPr>
        <w:t>Location</w:t>
      </w:r>
      <w:r>
        <w:rPr>
          <w:sz w:val="19"/>
          <w:szCs w:val="19"/>
        </w:rPr>
        <w:t xml:space="preserve"> </w:t>
      </w:r>
      <w:r>
        <w:rPr>
          <w:w w:val="103"/>
          <w:sz w:val="19"/>
          <w:szCs w:val="19"/>
        </w:rPr>
        <w:t>within</w:t>
      </w:r>
      <w:r>
        <w:rPr>
          <w:sz w:val="19"/>
          <w:szCs w:val="19"/>
        </w:rPr>
        <w:t xml:space="preserve"> </w:t>
      </w:r>
      <w:r>
        <w:rPr>
          <w:w w:val="103"/>
          <w:sz w:val="19"/>
          <w:szCs w:val="19"/>
        </w:rPr>
        <w:t>Country:</w:t>
      </w:r>
      <w:r>
        <w:rPr>
          <w:sz w:val="19"/>
          <w:szCs w:val="19"/>
        </w:rPr>
        <w:t xml:space="preserve">                                                                     </w:t>
      </w:r>
      <w:r>
        <w:rPr>
          <w:w w:val="103"/>
          <w:sz w:val="19"/>
          <w:szCs w:val="19"/>
        </w:rPr>
        <w:t>Professional</w:t>
      </w:r>
      <w:r>
        <w:rPr>
          <w:sz w:val="19"/>
          <w:szCs w:val="19"/>
        </w:rPr>
        <w:t xml:space="preserve">   </w:t>
      </w:r>
      <w:r>
        <w:rPr>
          <w:w w:val="103"/>
          <w:sz w:val="19"/>
          <w:szCs w:val="19"/>
        </w:rPr>
        <w:t>Staff</w:t>
      </w:r>
      <w:r>
        <w:rPr>
          <w:sz w:val="19"/>
          <w:szCs w:val="19"/>
        </w:rPr>
        <w:t xml:space="preserve">   </w:t>
      </w:r>
      <w:r>
        <w:rPr>
          <w:w w:val="103"/>
          <w:sz w:val="19"/>
          <w:szCs w:val="19"/>
        </w:rPr>
        <w:t>Provided</w:t>
      </w:r>
      <w:r>
        <w:rPr>
          <w:sz w:val="19"/>
          <w:szCs w:val="19"/>
        </w:rPr>
        <w:t xml:space="preserve">   </w:t>
      </w:r>
      <w:r>
        <w:rPr>
          <w:w w:val="103"/>
          <w:sz w:val="19"/>
          <w:szCs w:val="19"/>
        </w:rPr>
        <w:t>by</w:t>
      </w:r>
      <w:r>
        <w:rPr>
          <w:sz w:val="19"/>
          <w:szCs w:val="19"/>
        </w:rPr>
        <w:t xml:space="preserve">   </w:t>
      </w:r>
      <w:r>
        <w:rPr>
          <w:w w:val="103"/>
          <w:sz w:val="19"/>
          <w:szCs w:val="19"/>
        </w:rPr>
        <w:t>Your</w:t>
      </w:r>
    </w:p>
    <w:p w:rsidR="00300549" w:rsidRDefault="00BF290C">
      <w:pPr>
        <w:spacing w:before="18"/>
        <w:ind w:left="5434"/>
        <w:rPr>
          <w:sz w:val="19"/>
          <w:szCs w:val="19"/>
        </w:rPr>
      </w:pPr>
      <w:r>
        <w:rPr>
          <w:w w:val="103"/>
          <w:sz w:val="19"/>
          <w:szCs w:val="19"/>
        </w:rPr>
        <w:t>Firm/Entity(profiles):</w:t>
      </w:r>
    </w:p>
    <w:p w:rsidR="00300549" w:rsidRDefault="00300549">
      <w:pPr>
        <w:spacing w:line="200" w:lineRule="exact"/>
      </w:pPr>
    </w:p>
    <w:p w:rsidR="00300549" w:rsidRDefault="00300549">
      <w:pPr>
        <w:spacing w:before="12" w:line="200" w:lineRule="exact"/>
      </w:pPr>
    </w:p>
    <w:p w:rsidR="00300549" w:rsidRDefault="00B1383E">
      <w:pPr>
        <w:spacing w:before="38"/>
        <w:ind w:left="231"/>
        <w:rPr>
          <w:sz w:val="19"/>
          <w:szCs w:val="19"/>
        </w:rPr>
      </w:pPr>
      <w:r>
        <w:pict>
          <v:group id="_x0000_s1727" style="position:absolute;left:0;text-align:left;margin-left:364.45pt;margin-top:8.6pt;width:3.1pt;height:0;z-index:-5225;mso-position-horizontal-relative:page" coordorigin="7289,172" coordsize="62,0">
            <v:shape id="_x0000_s1728" style="position:absolute;left:7289;top:172;width:62;height:0" coordorigin="7289,172" coordsize="62,0" path="m7289,172r62,e" filled="f" strokeweight=".16211mm">
              <v:path arrowok="t"/>
            </v:shape>
            <w10:wrap anchorx="page"/>
          </v:group>
        </w:pict>
      </w:r>
      <w:r w:rsidR="00BF290C">
        <w:rPr>
          <w:w w:val="103"/>
          <w:sz w:val="19"/>
          <w:szCs w:val="19"/>
        </w:rPr>
        <w:t>Name</w:t>
      </w:r>
      <w:r w:rsidR="00BF290C">
        <w:rPr>
          <w:sz w:val="19"/>
          <w:szCs w:val="19"/>
        </w:rPr>
        <w:t xml:space="preserve"> </w:t>
      </w:r>
      <w:r w:rsidR="00BF290C">
        <w:rPr>
          <w:w w:val="103"/>
          <w:sz w:val="19"/>
          <w:szCs w:val="19"/>
        </w:rPr>
        <w:t>of</w:t>
      </w:r>
      <w:r w:rsidR="00BF290C">
        <w:rPr>
          <w:sz w:val="19"/>
          <w:szCs w:val="19"/>
        </w:rPr>
        <w:t xml:space="preserve"> </w:t>
      </w:r>
      <w:r w:rsidR="00BF290C">
        <w:rPr>
          <w:w w:val="103"/>
          <w:sz w:val="19"/>
          <w:szCs w:val="19"/>
        </w:rPr>
        <w:t>Client:</w:t>
      </w:r>
      <w:r w:rsidR="00BF290C">
        <w:rPr>
          <w:sz w:val="19"/>
          <w:szCs w:val="19"/>
        </w:rPr>
        <w:t xml:space="preserve">                                                                                    </w:t>
      </w:r>
      <w:r w:rsidR="00BF290C">
        <w:rPr>
          <w:w w:val="103"/>
          <w:sz w:val="19"/>
          <w:szCs w:val="19"/>
        </w:rPr>
        <w:t>N</w:t>
      </w:r>
      <w:r w:rsidR="00BF290C">
        <w:rPr>
          <w:w w:val="101"/>
          <w:position w:val="9"/>
          <w:sz w:val="12"/>
          <w:szCs w:val="12"/>
        </w:rPr>
        <w:t>o</w:t>
      </w:r>
      <w:r w:rsidR="00BF290C">
        <w:rPr>
          <w:position w:val="9"/>
          <w:sz w:val="12"/>
          <w:szCs w:val="12"/>
        </w:rPr>
        <w:t xml:space="preserve">  </w:t>
      </w:r>
      <w:r w:rsidR="00BF290C">
        <w:rPr>
          <w:w w:val="103"/>
          <w:sz w:val="19"/>
          <w:szCs w:val="19"/>
        </w:rPr>
        <w:t>of</w:t>
      </w:r>
      <w:r w:rsidR="00BF290C">
        <w:rPr>
          <w:sz w:val="19"/>
          <w:szCs w:val="19"/>
        </w:rPr>
        <w:t xml:space="preserve"> </w:t>
      </w:r>
      <w:r w:rsidR="00BF290C">
        <w:rPr>
          <w:w w:val="103"/>
          <w:sz w:val="19"/>
          <w:szCs w:val="19"/>
        </w:rPr>
        <w:t>Staff:</w:t>
      </w:r>
    </w:p>
    <w:p w:rsidR="00300549" w:rsidRDefault="00300549">
      <w:pPr>
        <w:spacing w:line="200" w:lineRule="exact"/>
      </w:pPr>
    </w:p>
    <w:p w:rsidR="00300549" w:rsidRDefault="00300549">
      <w:pPr>
        <w:spacing w:line="200" w:lineRule="exact"/>
      </w:pPr>
    </w:p>
    <w:p w:rsidR="00300549" w:rsidRDefault="00300549">
      <w:pPr>
        <w:spacing w:before="18" w:line="220" w:lineRule="exact"/>
        <w:rPr>
          <w:sz w:val="22"/>
          <w:szCs w:val="22"/>
        </w:rPr>
      </w:pPr>
    </w:p>
    <w:p w:rsidR="00300549" w:rsidRDefault="00B1383E">
      <w:pPr>
        <w:spacing w:before="45"/>
        <w:ind w:left="231"/>
        <w:rPr>
          <w:sz w:val="19"/>
          <w:szCs w:val="19"/>
        </w:rPr>
      </w:pPr>
      <w:r>
        <w:pict>
          <v:group id="_x0000_s1725" style="position:absolute;left:0;text-align:left;margin-left:364.45pt;margin-top:8.45pt;width:3.1pt;height:0;z-index:-5224;mso-position-horizontal-relative:page" coordorigin="7289,169" coordsize="62,0">
            <v:shape id="_x0000_s1726" style="position:absolute;left:7289;top:169;width:62;height:0" coordorigin="7289,169" coordsize="62,0" path="m7289,169r62,e" filled="f" strokeweight=".16211mm">
              <v:path arrowok="t"/>
            </v:shape>
            <w10:wrap anchorx="page"/>
          </v:group>
        </w:pict>
      </w:r>
      <w:r w:rsidR="00BF290C">
        <w:rPr>
          <w:w w:val="103"/>
          <w:sz w:val="19"/>
          <w:szCs w:val="19"/>
        </w:rPr>
        <w:t>Address:</w:t>
      </w:r>
      <w:r w:rsidR="00BF290C">
        <w:rPr>
          <w:sz w:val="19"/>
          <w:szCs w:val="19"/>
        </w:rPr>
        <w:t xml:space="preserve">                                                                                                </w:t>
      </w:r>
      <w:r w:rsidR="00BF290C">
        <w:rPr>
          <w:w w:val="103"/>
          <w:sz w:val="19"/>
          <w:szCs w:val="19"/>
        </w:rPr>
        <w:t>N</w:t>
      </w:r>
      <w:r w:rsidR="00BF290C">
        <w:rPr>
          <w:w w:val="101"/>
          <w:position w:val="8"/>
          <w:sz w:val="12"/>
          <w:szCs w:val="12"/>
        </w:rPr>
        <w:t>o</w:t>
      </w:r>
      <w:r w:rsidR="00BF290C">
        <w:rPr>
          <w:position w:val="8"/>
          <w:sz w:val="12"/>
          <w:szCs w:val="12"/>
        </w:rPr>
        <w:t xml:space="preserve">  </w:t>
      </w:r>
      <w:r w:rsidR="00BF290C">
        <w:rPr>
          <w:w w:val="103"/>
          <w:sz w:val="19"/>
          <w:szCs w:val="19"/>
        </w:rPr>
        <w:t>of</w:t>
      </w:r>
      <w:r w:rsidR="00BF290C">
        <w:rPr>
          <w:sz w:val="19"/>
          <w:szCs w:val="19"/>
        </w:rPr>
        <w:t xml:space="preserve"> </w:t>
      </w:r>
      <w:r w:rsidR="00BF290C">
        <w:rPr>
          <w:w w:val="103"/>
          <w:sz w:val="19"/>
          <w:szCs w:val="19"/>
        </w:rPr>
        <w:t>Staff-Months;</w:t>
      </w:r>
      <w:r w:rsidR="00BF290C">
        <w:rPr>
          <w:sz w:val="19"/>
          <w:szCs w:val="19"/>
        </w:rPr>
        <w:t xml:space="preserve"> </w:t>
      </w:r>
      <w:r w:rsidR="00BF290C">
        <w:rPr>
          <w:w w:val="103"/>
          <w:sz w:val="19"/>
          <w:szCs w:val="19"/>
        </w:rPr>
        <w:t>Duration</w:t>
      </w:r>
      <w:r w:rsidR="00BF290C">
        <w:rPr>
          <w:sz w:val="19"/>
          <w:szCs w:val="19"/>
        </w:rPr>
        <w:t xml:space="preserve"> </w:t>
      </w:r>
      <w:r w:rsidR="00BF290C">
        <w:rPr>
          <w:w w:val="103"/>
          <w:sz w:val="19"/>
          <w:szCs w:val="19"/>
        </w:rPr>
        <w:t>of</w:t>
      </w:r>
      <w:r w:rsidR="00BF290C">
        <w:rPr>
          <w:sz w:val="19"/>
          <w:szCs w:val="19"/>
        </w:rPr>
        <w:t xml:space="preserve"> </w:t>
      </w:r>
      <w:r w:rsidR="00BF290C">
        <w:rPr>
          <w:w w:val="103"/>
          <w:sz w:val="19"/>
          <w:szCs w:val="19"/>
        </w:rPr>
        <w:t>Project:</w:t>
      </w:r>
    </w:p>
    <w:p w:rsidR="00300549" w:rsidRDefault="00300549">
      <w:pPr>
        <w:spacing w:line="200" w:lineRule="exact"/>
      </w:pPr>
    </w:p>
    <w:p w:rsidR="00300549" w:rsidRDefault="00300549">
      <w:pPr>
        <w:spacing w:line="200" w:lineRule="exact"/>
      </w:pPr>
    </w:p>
    <w:p w:rsidR="00300549" w:rsidRDefault="00300549">
      <w:pPr>
        <w:spacing w:before="16" w:line="260" w:lineRule="exact"/>
        <w:rPr>
          <w:sz w:val="26"/>
          <w:szCs w:val="26"/>
        </w:rPr>
      </w:pPr>
    </w:p>
    <w:p w:rsidR="00300549" w:rsidRDefault="00BF290C">
      <w:pPr>
        <w:spacing w:before="36"/>
        <w:ind w:left="231"/>
        <w:rPr>
          <w:sz w:val="19"/>
          <w:szCs w:val="19"/>
        </w:rPr>
      </w:pPr>
      <w:r>
        <w:rPr>
          <w:w w:val="103"/>
          <w:sz w:val="19"/>
          <w:szCs w:val="19"/>
        </w:rPr>
        <w:t>Start</w:t>
      </w:r>
      <w:r>
        <w:rPr>
          <w:sz w:val="19"/>
          <w:szCs w:val="19"/>
        </w:rPr>
        <w:t xml:space="preserve"> </w:t>
      </w:r>
      <w:r>
        <w:rPr>
          <w:w w:val="103"/>
          <w:sz w:val="19"/>
          <w:szCs w:val="19"/>
        </w:rPr>
        <w:t>Date</w:t>
      </w:r>
      <w:r>
        <w:rPr>
          <w:sz w:val="19"/>
          <w:szCs w:val="19"/>
        </w:rPr>
        <w:t xml:space="preserve"> </w:t>
      </w:r>
      <w:r>
        <w:rPr>
          <w:w w:val="103"/>
          <w:sz w:val="19"/>
          <w:szCs w:val="19"/>
        </w:rPr>
        <w:t>(Month/Year):</w:t>
      </w:r>
      <w:r>
        <w:rPr>
          <w:sz w:val="19"/>
          <w:szCs w:val="19"/>
        </w:rPr>
        <w:t xml:space="preserve">             </w:t>
      </w:r>
      <w:r>
        <w:rPr>
          <w:w w:val="103"/>
          <w:sz w:val="19"/>
          <w:szCs w:val="19"/>
        </w:rPr>
        <w:t>Completion</w:t>
      </w:r>
      <w:r>
        <w:rPr>
          <w:sz w:val="19"/>
          <w:szCs w:val="19"/>
        </w:rPr>
        <w:t xml:space="preserve"> </w:t>
      </w:r>
      <w:r>
        <w:rPr>
          <w:w w:val="103"/>
          <w:sz w:val="19"/>
          <w:szCs w:val="19"/>
        </w:rPr>
        <w:t>Date</w:t>
      </w:r>
      <w:r>
        <w:rPr>
          <w:sz w:val="19"/>
          <w:szCs w:val="19"/>
        </w:rPr>
        <w:t xml:space="preserve"> </w:t>
      </w:r>
      <w:r>
        <w:rPr>
          <w:w w:val="103"/>
          <w:sz w:val="19"/>
          <w:szCs w:val="19"/>
        </w:rPr>
        <w:t>(Month/Year):</w:t>
      </w:r>
      <w:r>
        <w:rPr>
          <w:sz w:val="19"/>
          <w:szCs w:val="19"/>
        </w:rPr>
        <w:t xml:space="preserve">     </w:t>
      </w:r>
      <w:r>
        <w:rPr>
          <w:w w:val="103"/>
          <w:sz w:val="19"/>
          <w:szCs w:val="19"/>
        </w:rPr>
        <w:t>Approx.</w:t>
      </w:r>
      <w:r>
        <w:rPr>
          <w:sz w:val="19"/>
          <w:szCs w:val="19"/>
        </w:rPr>
        <w:t xml:space="preserve">  </w:t>
      </w:r>
      <w:r>
        <w:rPr>
          <w:w w:val="103"/>
          <w:sz w:val="19"/>
          <w:szCs w:val="19"/>
        </w:rPr>
        <w:t>Value</w:t>
      </w:r>
      <w:r>
        <w:rPr>
          <w:sz w:val="19"/>
          <w:szCs w:val="19"/>
        </w:rPr>
        <w:t xml:space="preserve">  </w:t>
      </w:r>
      <w:r>
        <w:rPr>
          <w:w w:val="103"/>
          <w:sz w:val="19"/>
          <w:szCs w:val="19"/>
        </w:rPr>
        <w:t>of</w:t>
      </w:r>
      <w:r>
        <w:rPr>
          <w:sz w:val="19"/>
          <w:szCs w:val="19"/>
        </w:rPr>
        <w:t xml:space="preserve">  </w:t>
      </w:r>
      <w:r>
        <w:rPr>
          <w:w w:val="103"/>
          <w:sz w:val="19"/>
          <w:szCs w:val="19"/>
        </w:rPr>
        <w:t>Services</w:t>
      </w:r>
      <w:r>
        <w:rPr>
          <w:sz w:val="19"/>
          <w:szCs w:val="19"/>
        </w:rPr>
        <w:t xml:space="preserve">  </w:t>
      </w:r>
      <w:r>
        <w:rPr>
          <w:w w:val="103"/>
          <w:sz w:val="19"/>
          <w:szCs w:val="19"/>
        </w:rPr>
        <w:t>(in</w:t>
      </w:r>
      <w:r>
        <w:rPr>
          <w:sz w:val="19"/>
          <w:szCs w:val="19"/>
        </w:rPr>
        <w:t xml:space="preserve">  </w:t>
      </w:r>
      <w:r>
        <w:rPr>
          <w:w w:val="103"/>
          <w:sz w:val="19"/>
          <w:szCs w:val="19"/>
        </w:rPr>
        <w:t>Current</w:t>
      </w:r>
    </w:p>
    <w:p w:rsidR="00300549" w:rsidRDefault="00B1383E">
      <w:pPr>
        <w:spacing w:before="18"/>
        <w:ind w:left="5434"/>
        <w:rPr>
          <w:sz w:val="19"/>
          <w:szCs w:val="19"/>
        </w:rPr>
      </w:pPr>
      <w:r>
        <w:pict>
          <v:group id="_x0000_s1690" style="position:absolute;left:0;text-align:left;margin-left:92.7pt;margin-top:221pt;width:425.85pt;height:416pt;z-index:-5226;mso-position-horizontal-relative:page;mso-position-vertical-relative:page" coordorigin="1854,4420" coordsize="8517,8320">
            <v:shape id="_x0000_s1724" style="position:absolute;left:1862;top:4428;width:41;height:0" coordorigin="1862,4428" coordsize="41,0" path="m1862,4428r41,e" filled="f" strokeweight=".28911mm">
              <v:path arrowok="t"/>
            </v:shape>
            <v:shape id="_x0000_s1723" style="position:absolute;left:1903;top:4428;width:5177;height:0" coordorigin="1903,4428" coordsize="5177,0" path="m1903,4428r5177,e" filled="f" strokeweight=".28911mm">
              <v:path arrowok="t"/>
            </v:shape>
            <v:shape id="_x0000_s1722" style="position:absolute;left:1903;top:4456;width:5177;height:0" coordorigin="1903,4456" coordsize="5177,0" path="m1903,4456r5177,e" filled="f" strokeweight=".24678mm">
              <v:path arrowok="t"/>
            </v:shape>
            <v:shape id="_x0000_s1721" style="position:absolute;left:7080;top:4428;width:38;height:0" coordorigin="7080,4428" coordsize="38,0" path="m7080,4428r38,e" filled="f" strokeweight=".28911mm">
              <v:path arrowok="t"/>
            </v:shape>
            <v:shape id="_x0000_s1720" style="position:absolute;left:7080;top:4456;width:38;height:0" coordorigin="7080,4456" coordsize="38,0" path="m7080,4456r38,e" filled="f" strokeweight=".24678mm">
              <v:path arrowok="t"/>
            </v:shape>
            <v:shape id="_x0000_s1719" style="position:absolute;left:7118;top:4428;width:3204;height:0" coordorigin="7118,4428" coordsize="3204,0" path="m7118,4428r3204,e" filled="f" strokeweight=".28911mm">
              <v:path arrowok="t"/>
            </v:shape>
            <v:shape id="_x0000_s1718" style="position:absolute;left:7118;top:4456;width:3204;height:0" coordorigin="7118,4456" coordsize="3204,0" path="m7118,4456r3204,e" filled="f" strokeweight=".24678mm">
              <v:path arrowok="t"/>
            </v:shape>
            <v:shape id="_x0000_s1717" style="position:absolute;left:10322;top:4428;width:41;height:0" coordorigin="10322,4428" coordsize="41,0" path="m10322,4428r41,e" filled="f" strokeweight=".28911mm">
              <v:path arrowok="t"/>
            </v:shape>
            <v:shape id="_x0000_s1716" style="position:absolute;left:1903;top:5374;width:5177;height:0" coordorigin="1903,5374" coordsize="5177,0" path="m1903,5374r5177,e" filled="f" strokeweight=".28911mm">
              <v:path arrowok="t"/>
            </v:shape>
            <v:shape id="_x0000_s1715" style="position:absolute;left:7092;top:5374;width:3230;height:0" coordorigin="7092,5374" coordsize="3230,0" path="m7092,5374r3230,e" filled="f" strokeweight=".28911mm">
              <v:path arrowok="t"/>
            </v:shape>
            <v:shape id="_x0000_s1714" style="position:absolute;left:1903;top:6290;width:5177;height:0" coordorigin="1903,6290" coordsize="5177,0" path="m1903,6290r5177,e" filled="f" strokeweight=".28911mm">
              <v:path arrowok="t"/>
            </v:shape>
            <v:shape id="_x0000_s1713" style="position:absolute;left:7092;top:6290;width:3230;height:0" coordorigin="7092,6290" coordsize="3230,0" path="m7092,6290r3230,e" filled="f" strokeweight=".28911mm">
              <v:path arrowok="t"/>
            </v:shape>
            <v:shape id="_x0000_s1712" style="position:absolute;left:1903;top:7206;width:5177;height:0" coordorigin="1903,7206" coordsize="5177,0" path="m1903,7206r5177,e" filled="f" strokeweight=".24678mm">
              <v:path arrowok="t"/>
            </v:shape>
            <v:shape id="_x0000_s1711" style="position:absolute;left:7092;top:7206;width:3230;height:0" coordorigin="7092,7206" coordsize="3230,0" path="m7092,7206r3230,e" filled="f" strokeweight=".24678mm">
              <v:path arrowok="t"/>
            </v:shape>
            <v:shape id="_x0000_s1710" style="position:absolute;left:1903;top:8122;width:2491;height:0" coordorigin="1903,8122" coordsize="2491,0" path="m1903,8122r2491,e" filled="f" strokeweight=".28911mm">
              <v:path arrowok="t"/>
            </v:shape>
            <v:shape id="_x0000_s1709" style="position:absolute;left:4409;top:8122;width:2671;height:0" coordorigin="4409,8122" coordsize="2671,0" path="m4409,8122r2671,e" filled="f" strokeweight=".28911mm">
              <v:path arrowok="t"/>
            </v:shape>
            <v:shape id="_x0000_s1708" style="position:absolute;left:7092;top:8122;width:3230;height:0" coordorigin="7092,8122" coordsize="3230,0" path="m7092,8122r3230,e" filled="f" strokeweight=".28911mm">
              <v:path arrowok="t"/>
            </v:shape>
            <v:shape id="_x0000_s1707" style="position:absolute;left:4402;top:8114;width:0;height:932" coordorigin="4402,8114" coordsize="0,932" path="m4402,8114r,933e" filled="f" strokeweight=".28911mm">
              <v:path arrowok="t"/>
            </v:shape>
            <v:shape id="_x0000_s1706" style="position:absolute;left:1903;top:9040;width:2491;height:0" coordorigin="1903,9040" coordsize="2491,0" path="m1903,9040r2491,e" filled="f" strokeweight=".24678mm">
              <v:path arrowok="t"/>
            </v:shape>
            <v:shape id="_x0000_s1705" style="position:absolute;left:4409;top:9040;width:2671;height:0" coordorigin="4409,9040" coordsize="2671,0" path="m4409,9040r2671,e" filled="f" strokeweight=".24678mm">
              <v:path arrowok="t"/>
            </v:shape>
            <v:shape id="_x0000_s1704" style="position:absolute;left:7092;top:9040;width:3230;height:0" coordorigin="7092,9040" coordsize="3230,0" path="m7092,9040r3230,e" filled="f" strokeweight=".24678mm">
              <v:path arrowok="t"/>
            </v:shape>
            <v:shape id="_x0000_s1703" style="position:absolute;left:7086;top:4457;width:0;height:5504" coordorigin="7086,4457" coordsize="0,5504" path="m7086,4457r,5504e" filled="f" strokeweight=".24678mm">
              <v:path arrowok="t"/>
            </v:shape>
            <v:shape id="_x0000_s1702" style="position:absolute;left:1903;top:9955;width:5177;height:0" coordorigin="1903,9955" coordsize="5177,0" path="m1903,9955r5177,e" filled="f" strokeweight=".28911mm">
              <v:path arrowok="t"/>
            </v:shape>
            <v:shape id="_x0000_s1701" style="position:absolute;left:7092;top:9955;width:3230;height:0" coordorigin="7092,9955" coordsize="3230,0" path="m7092,9955r3230,e" filled="f" strokeweight=".28911mm">
              <v:path arrowok="t"/>
            </v:shape>
            <v:shape id="_x0000_s1700" style="position:absolute;left:1903;top:10872;width:8419;height:0" coordorigin="1903,10872" coordsize="8419,0" path="m1903,10872r8419,e" filled="f" strokeweight=".28911mm">
              <v:path arrowok="t"/>
            </v:shape>
            <v:shape id="_x0000_s1699" style="position:absolute;left:1903;top:11788;width:8419;height:0" coordorigin="1903,11788" coordsize="8419,0" path="m1903,11788r8419,e" filled="f" strokeweight=".24678mm">
              <v:path arrowok="t"/>
            </v:shape>
            <v:shape id="_x0000_s1698" style="position:absolute;left:1897;top:4450;width:0;height:8262" coordorigin="1897,4450" coordsize="0,8262" path="m1897,4450r,8262e" filled="f" strokeweight=".24678mm">
              <v:path arrowok="t"/>
            </v:shape>
            <v:shape id="_x0000_s1697" style="position:absolute;left:1870;top:4435;width:0;height:8291" coordorigin="1870,4435" coordsize="0,8291" path="m1870,4435r,8291e" filled="f" strokeweight=".28911mm">
              <v:path arrowok="t"/>
            </v:shape>
            <v:shape id="_x0000_s1696" style="position:absolute;left:1862;top:12733;width:41;height:0" coordorigin="1862,12733" coordsize="41,0" path="m1862,12733r41,e" filled="f" strokeweight=".24678mm">
              <v:path arrowok="t"/>
            </v:shape>
            <v:shape id="_x0000_s1695" style="position:absolute;left:1903;top:12733;width:8419;height:0" coordorigin="1903,12733" coordsize="8419,0" path="m1903,12733r8419,e" filled="f" strokeweight=".24678mm">
              <v:path arrowok="t"/>
            </v:shape>
            <v:shape id="_x0000_s1694" style="position:absolute;left:1903;top:12706;width:8419;height:0" coordorigin="1903,12706" coordsize="8419,0" path="m1903,12706r8419,e" filled="f" strokeweight=".28911mm">
              <v:path arrowok="t"/>
            </v:shape>
            <v:shape id="_x0000_s1693" style="position:absolute;left:10357;top:4436;width:0;height:8288" coordorigin="10357,4436" coordsize="0,8288" path="m10357,4436r,8289e" filled="f" strokeweight=".24678mm">
              <v:path arrowok="t"/>
            </v:shape>
            <v:shape id="_x0000_s1692" style="position:absolute;left:10330;top:4448;width:0;height:8264" coordorigin="10330,4448" coordsize="0,8264" path="m10330,4448r,8265e" filled="f" strokeweight=".28911mm">
              <v:path arrowok="t"/>
            </v:shape>
            <v:shape id="_x0000_s1691" style="position:absolute;left:10322;top:12733;width:41;height:0" coordorigin="10322,12733" coordsize="41,0" path="m10322,12733r41,e" filled="f" strokeweight=".24678mm">
              <v:path arrowok="t"/>
            </v:shape>
            <w10:wrap anchorx="page" anchory="page"/>
          </v:group>
        </w:pict>
      </w:r>
      <w:r w:rsidR="00BF290C">
        <w:rPr>
          <w:w w:val="103"/>
          <w:sz w:val="19"/>
          <w:szCs w:val="19"/>
        </w:rPr>
        <w:t>US$):</w:t>
      </w:r>
    </w:p>
    <w:p w:rsidR="00300549" w:rsidRDefault="00300549">
      <w:pPr>
        <w:spacing w:line="200" w:lineRule="exact"/>
      </w:pPr>
    </w:p>
    <w:p w:rsidR="00300549" w:rsidRDefault="00300549">
      <w:pPr>
        <w:spacing w:before="12" w:line="200" w:lineRule="exact"/>
      </w:pPr>
    </w:p>
    <w:p w:rsidR="00300549" w:rsidRDefault="00B1383E">
      <w:pPr>
        <w:spacing w:before="38"/>
        <w:ind w:left="231"/>
        <w:rPr>
          <w:sz w:val="19"/>
          <w:szCs w:val="19"/>
        </w:rPr>
      </w:pPr>
      <w:r>
        <w:pict>
          <v:group id="_x0000_s1688" style="position:absolute;left:0;text-align:left;margin-left:364.45pt;margin-top:8.5pt;width:3.1pt;height:0;z-index:-5223;mso-position-horizontal-relative:page" coordorigin="7289,170" coordsize="62,0">
            <v:shape id="_x0000_s1689" style="position:absolute;left:7289;top:170;width:62;height:0" coordorigin="7289,170" coordsize="62,0" path="m7289,170r62,e" filled="f" strokeweight=".1198mm">
              <v:path arrowok="t"/>
            </v:shape>
            <w10:wrap anchorx="page"/>
          </v:group>
        </w:pict>
      </w:r>
      <w:r w:rsidR="00BF290C">
        <w:rPr>
          <w:w w:val="103"/>
          <w:sz w:val="19"/>
          <w:szCs w:val="19"/>
        </w:rPr>
        <w:t>Name</w:t>
      </w:r>
      <w:r w:rsidR="00BF290C">
        <w:rPr>
          <w:sz w:val="19"/>
          <w:szCs w:val="19"/>
        </w:rPr>
        <w:t xml:space="preserve"> </w:t>
      </w:r>
      <w:r w:rsidR="00BF290C">
        <w:rPr>
          <w:w w:val="103"/>
          <w:sz w:val="19"/>
          <w:szCs w:val="19"/>
        </w:rPr>
        <w:t>of</w:t>
      </w:r>
      <w:r w:rsidR="00BF290C">
        <w:rPr>
          <w:sz w:val="19"/>
          <w:szCs w:val="19"/>
        </w:rPr>
        <w:t xml:space="preserve"> </w:t>
      </w:r>
      <w:r w:rsidR="00BF290C">
        <w:rPr>
          <w:w w:val="103"/>
          <w:sz w:val="19"/>
          <w:szCs w:val="19"/>
        </w:rPr>
        <w:t>Associated</w:t>
      </w:r>
      <w:r w:rsidR="00BF290C">
        <w:rPr>
          <w:sz w:val="19"/>
          <w:szCs w:val="19"/>
        </w:rPr>
        <w:t xml:space="preserve"> </w:t>
      </w:r>
      <w:r w:rsidR="00BF290C">
        <w:rPr>
          <w:w w:val="103"/>
          <w:sz w:val="19"/>
          <w:szCs w:val="19"/>
        </w:rPr>
        <w:t>Consultants,</w:t>
      </w:r>
      <w:r w:rsidR="00BF290C">
        <w:rPr>
          <w:sz w:val="19"/>
          <w:szCs w:val="19"/>
        </w:rPr>
        <w:t xml:space="preserve"> </w:t>
      </w:r>
      <w:r w:rsidR="00BF290C">
        <w:rPr>
          <w:w w:val="103"/>
          <w:sz w:val="19"/>
          <w:szCs w:val="19"/>
        </w:rPr>
        <w:t>if</w:t>
      </w:r>
      <w:r w:rsidR="00BF290C">
        <w:rPr>
          <w:sz w:val="19"/>
          <w:szCs w:val="19"/>
        </w:rPr>
        <w:t xml:space="preserve"> </w:t>
      </w:r>
      <w:r w:rsidR="00BF290C">
        <w:rPr>
          <w:w w:val="103"/>
          <w:sz w:val="19"/>
          <w:szCs w:val="19"/>
        </w:rPr>
        <w:t>any:</w:t>
      </w:r>
      <w:r w:rsidR="00BF290C">
        <w:rPr>
          <w:sz w:val="19"/>
          <w:szCs w:val="19"/>
        </w:rPr>
        <w:t xml:space="preserve">                                              </w:t>
      </w:r>
      <w:r w:rsidR="00BF290C">
        <w:rPr>
          <w:w w:val="103"/>
          <w:sz w:val="19"/>
          <w:szCs w:val="19"/>
        </w:rPr>
        <w:t>N</w:t>
      </w:r>
      <w:r w:rsidR="00BF290C">
        <w:rPr>
          <w:w w:val="101"/>
          <w:position w:val="9"/>
          <w:sz w:val="12"/>
          <w:szCs w:val="12"/>
        </w:rPr>
        <w:t>o</w:t>
      </w:r>
      <w:r w:rsidR="00BF290C">
        <w:rPr>
          <w:position w:val="9"/>
          <w:sz w:val="12"/>
          <w:szCs w:val="12"/>
        </w:rPr>
        <w:t xml:space="preserve">     </w:t>
      </w:r>
      <w:r w:rsidR="00BF290C">
        <w:rPr>
          <w:w w:val="103"/>
          <w:sz w:val="19"/>
          <w:szCs w:val="19"/>
        </w:rPr>
        <w:t>of</w:t>
      </w:r>
      <w:r w:rsidR="00BF290C">
        <w:rPr>
          <w:sz w:val="19"/>
          <w:szCs w:val="19"/>
        </w:rPr>
        <w:t xml:space="preserve">   </w:t>
      </w:r>
      <w:r w:rsidR="00BF290C">
        <w:rPr>
          <w:w w:val="103"/>
          <w:sz w:val="19"/>
          <w:szCs w:val="19"/>
        </w:rPr>
        <w:t>Months</w:t>
      </w:r>
      <w:r w:rsidR="00BF290C">
        <w:rPr>
          <w:sz w:val="19"/>
          <w:szCs w:val="19"/>
        </w:rPr>
        <w:t xml:space="preserve">   </w:t>
      </w:r>
      <w:r w:rsidR="00BF290C">
        <w:rPr>
          <w:w w:val="103"/>
          <w:sz w:val="19"/>
          <w:szCs w:val="19"/>
        </w:rPr>
        <w:t>of</w:t>
      </w:r>
      <w:r w:rsidR="00BF290C">
        <w:rPr>
          <w:sz w:val="19"/>
          <w:szCs w:val="19"/>
        </w:rPr>
        <w:t xml:space="preserve">   </w:t>
      </w:r>
      <w:r w:rsidR="00BF290C">
        <w:rPr>
          <w:w w:val="103"/>
          <w:sz w:val="19"/>
          <w:szCs w:val="19"/>
        </w:rPr>
        <w:t>Professional</w:t>
      </w:r>
      <w:r w:rsidR="00BF290C">
        <w:rPr>
          <w:sz w:val="19"/>
          <w:szCs w:val="19"/>
        </w:rPr>
        <w:t xml:space="preserve">   </w:t>
      </w:r>
      <w:r w:rsidR="00BF290C">
        <w:rPr>
          <w:w w:val="103"/>
          <w:sz w:val="19"/>
          <w:szCs w:val="19"/>
        </w:rPr>
        <w:t>Staff</w:t>
      </w:r>
    </w:p>
    <w:p w:rsidR="00300549" w:rsidRDefault="00BF290C">
      <w:pPr>
        <w:spacing w:before="18"/>
        <w:ind w:left="5434"/>
        <w:rPr>
          <w:sz w:val="19"/>
          <w:szCs w:val="19"/>
        </w:rPr>
      </w:pPr>
      <w:r>
        <w:rPr>
          <w:w w:val="103"/>
          <w:sz w:val="19"/>
          <w:szCs w:val="19"/>
        </w:rPr>
        <w:t>Provided</w:t>
      </w:r>
      <w:r>
        <w:rPr>
          <w:sz w:val="19"/>
          <w:szCs w:val="19"/>
        </w:rPr>
        <w:t xml:space="preserve"> </w:t>
      </w:r>
      <w:r>
        <w:rPr>
          <w:w w:val="103"/>
          <w:sz w:val="19"/>
          <w:szCs w:val="19"/>
        </w:rPr>
        <w:t>by</w:t>
      </w:r>
      <w:r>
        <w:rPr>
          <w:sz w:val="19"/>
          <w:szCs w:val="19"/>
        </w:rPr>
        <w:t xml:space="preserve"> </w:t>
      </w:r>
      <w:r>
        <w:rPr>
          <w:w w:val="103"/>
          <w:sz w:val="19"/>
          <w:szCs w:val="19"/>
        </w:rPr>
        <w:t>Associated</w:t>
      </w:r>
      <w:r>
        <w:rPr>
          <w:sz w:val="19"/>
          <w:szCs w:val="19"/>
        </w:rPr>
        <w:t xml:space="preserve"> </w:t>
      </w:r>
      <w:r>
        <w:rPr>
          <w:w w:val="103"/>
          <w:sz w:val="19"/>
          <w:szCs w:val="19"/>
        </w:rPr>
        <w:t>Consultants:</w:t>
      </w:r>
    </w:p>
    <w:p w:rsidR="00300549" w:rsidRDefault="00300549">
      <w:pPr>
        <w:spacing w:line="200" w:lineRule="exact"/>
      </w:pPr>
    </w:p>
    <w:p w:rsidR="00300549" w:rsidRDefault="00300549">
      <w:pPr>
        <w:spacing w:before="6" w:line="240" w:lineRule="exact"/>
        <w:rPr>
          <w:sz w:val="24"/>
          <w:szCs w:val="24"/>
        </w:rPr>
      </w:pPr>
    </w:p>
    <w:p w:rsidR="00300549" w:rsidRDefault="00BF290C">
      <w:pPr>
        <w:spacing w:before="36"/>
        <w:ind w:left="231"/>
        <w:rPr>
          <w:sz w:val="19"/>
          <w:szCs w:val="19"/>
        </w:rPr>
      </w:pPr>
      <w:r>
        <w:rPr>
          <w:w w:val="103"/>
          <w:sz w:val="19"/>
          <w:szCs w:val="19"/>
        </w:rPr>
        <w:t>Name</w:t>
      </w:r>
      <w:r>
        <w:rPr>
          <w:sz w:val="19"/>
          <w:szCs w:val="19"/>
        </w:rPr>
        <w:t xml:space="preserve"> </w:t>
      </w:r>
      <w:r>
        <w:rPr>
          <w:w w:val="103"/>
          <w:sz w:val="19"/>
          <w:szCs w:val="19"/>
        </w:rPr>
        <w:t>of</w:t>
      </w:r>
      <w:r>
        <w:rPr>
          <w:sz w:val="19"/>
          <w:szCs w:val="19"/>
        </w:rPr>
        <w:t xml:space="preserve"> </w:t>
      </w:r>
      <w:r>
        <w:rPr>
          <w:w w:val="103"/>
          <w:sz w:val="19"/>
          <w:szCs w:val="19"/>
        </w:rPr>
        <w:t>Senior</w:t>
      </w:r>
      <w:r>
        <w:rPr>
          <w:sz w:val="19"/>
          <w:szCs w:val="19"/>
        </w:rPr>
        <w:t xml:space="preserve"> </w:t>
      </w:r>
      <w:r>
        <w:rPr>
          <w:w w:val="103"/>
          <w:sz w:val="19"/>
          <w:szCs w:val="19"/>
        </w:rPr>
        <w:t>Staff</w:t>
      </w:r>
      <w:r>
        <w:rPr>
          <w:sz w:val="19"/>
          <w:szCs w:val="19"/>
        </w:rPr>
        <w:t xml:space="preserve"> </w:t>
      </w:r>
      <w:r>
        <w:rPr>
          <w:w w:val="103"/>
          <w:sz w:val="19"/>
          <w:szCs w:val="19"/>
        </w:rPr>
        <w:t>(Project</w:t>
      </w:r>
      <w:r>
        <w:rPr>
          <w:sz w:val="19"/>
          <w:szCs w:val="19"/>
        </w:rPr>
        <w:t xml:space="preserve"> </w:t>
      </w:r>
      <w:r>
        <w:rPr>
          <w:w w:val="103"/>
          <w:sz w:val="19"/>
          <w:szCs w:val="19"/>
        </w:rPr>
        <w:t>Director/Coordinator,</w:t>
      </w:r>
      <w:r>
        <w:rPr>
          <w:sz w:val="19"/>
          <w:szCs w:val="19"/>
        </w:rPr>
        <w:t xml:space="preserve"> </w:t>
      </w:r>
      <w:r>
        <w:rPr>
          <w:w w:val="103"/>
          <w:sz w:val="19"/>
          <w:szCs w:val="19"/>
        </w:rPr>
        <w:t>Team</w:t>
      </w:r>
      <w:r>
        <w:rPr>
          <w:sz w:val="19"/>
          <w:szCs w:val="19"/>
        </w:rPr>
        <w:t xml:space="preserve"> </w:t>
      </w:r>
      <w:r>
        <w:rPr>
          <w:w w:val="103"/>
          <w:sz w:val="19"/>
          <w:szCs w:val="19"/>
        </w:rPr>
        <w:t>Leader)</w:t>
      </w:r>
      <w:r>
        <w:rPr>
          <w:sz w:val="19"/>
          <w:szCs w:val="19"/>
        </w:rPr>
        <w:t xml:space="preserve"> </w:t>
      </w:r>
      <w:r>
        <w:rPr>
          <w:w w:val="103"/>
          <w:sz w:val="19"/>
          <w:szCs w:val="19"/>
        </w:rPr>
        <w:t>Involved</w:t>
      </w:r>
      <w:r>
        <w:rPr>
          <w:sz w:val="19"/>
          <w:szCs w:val="19"/>
        </w:rPr>
        <w:t xml:space="preserve"> </w:t>
      </w:r>
      <w:r>
        <w:rPr>
          <w:w w:val="103"/>
          <w:sz w:val="19"/>
          <w:szCs w:val="19"/>
        </w:rPr>
        <w:t>and</w:t>
      </w:r>
      <w:r>
        <w:rPr>
          <w:sz w:val="19"/>
          <w:szCs w:val="19"/>
        </w:rPr>
        <w:t xml:space="preserve"> </w:t>
      </w:r>
      <w:r>
        <w:rPr>
          <w:w w:val="103"/>
          <w:sz w:val="19"/>
          <w:szCs w:val="19"/>
        </w:rPr>
        <w:t>Functions</w:t>
      </w:r>
      <w:r>
        <w:rPr>
          <w:sz w:val="19"/>
          <w:szCs w:val="19"/>
        </w:rPr>
        <w:t xml:space="preserve"> </w:t>
      </w:r>
      <w:r>
        <w:rPr>
          <w:w w:val="103"/>
          <w:sz w:val="19"/>
          <w:szCs w:val="19"/>
        </w:rPr>
        <w:t>Performed:</w:t>
      </w:r>
    </w:p>
    <w:p w:rsidR="00300549" w:rsidRDefault="00300549">
      <w:pPr>
        <w:spacing w:line="200" w:lineRule="exact"/>
      </w:pPr>
    </w:p>
    <w:p w:rsidR="00300549" w:rsidRDefault="00300549">
      <w:pPr>
        <w:spacing w:line="200" w:lineRule="exact"/>
      </w:pPr>
    </w:p>
    <w:p w:rsidR="00300549" w:rsidRDefault="00300549">
      <w:pPr>
        <w:spacing w:before="14" w:line="260" w:lineRule="exact"/>
        <w:rPr>
          <w:sz w:val="26"/>
          <w:szCs w:val="26"/>
        </w:rPr>
      </w:pPr>
    </w:p>
    <w:p w:rsidR="00300549" w:rsidRDefault="00BF290C">
      <w:pPr>
        <w:spacing w:before="36"/>
        <w:ind w:left="231"/>
        <w:rPr>
          <w:sz w:val="19"/>
          <w:szCs w:val="19"/>
        </w:rPr>
      </w:pPr>
      <w:r>
        <w:rPr>
          <w:w w:val="103"/>
          <w:sz w:val="19"/>
          <w:szCs w:val="19"/>
        </w:rPr>
        <w:t>Narrative</w:t>
      </w:r>
      <w:r>
        <w:rPr>
          <w:sz w:val="19"/>
          <w:szCs w:val="19"/>
        </w:rPr>
        <w:t xml:space="preserve"> </w:t>
      </w:r>
      <w:r>
        <w:rPr>
          <w:w w:val="103"/>
          <w:sz w:val="19"/>
          <w:szCs w:val="19"/>
        </w:rPr>
        <w:t>Description</w:t>
      </w:r>
      <w:r>
        <w:rPr>
          <w:sz w:val="19"/>
          <w:szCs w:val="19"/>
        </w:rPr>
        <w:t xml:space="preserve"> </w:t>
      </w:r>
      <w:r>
        <w:rPr>
          <w:w w:val="103"/>
          <w:sz w:val="19"/>
          <w:szCs w:val="19"/>
        </w:rPr>
        <w:t>of</w:t>
      </w:r>
      <w:r>
        <w:rPr>
          <w:sz w:val="19"/>
          <w:szCs w:val="19"/>
        </w:rPr>
        <w:t xml:space="preserve"> </w:t>
      </w:r>
      <w:r>
        <w:rPr>
          <w:w w:val="103"/>
          <w:sz w:val="19"/>
          <w:szCs w:val="19"/>
        </w:rPr>
        <w:t>Project:</w:t>
      </w:r>
    </w:p>
    <w:p w:rsidR="00300549" w:rsidRDefault="00300549">
      <w:pPr>
        <w:spacing w:line="200" w:lineRule="exact"/>
      </w:pPr>
    </w:p>
    <w:p w:rsidR="00300549" w:rsidRDefault="00300549">
      <w:pPr>
        <w:spacing w:line="200" w:lineRule="exact"/>
      </w:pPr>
    </w:p>
    <w:p w:rsidR="00300549" w:rsidRDefault="00300549">
      <w:pPr>
        <w:spacing w:before="16" w:line="260" w:lineRule="exact"/>
        <w:rPr>
          <w:sz w:val="26"/>
          <w:szCs w:val="26"/>
        </w:rPr>
      </w:pPr>
    </w:p>
    <w:p w:rsidR="00300549" w:rsidRDefault="00BF290C">
      <w:pPr>
        <w:spacing w:before="36"/>
        <w:ind w:left="231"/>
        <w:rPr>
          <w:sz w:val="19"/>
          <w:szCs w:val="19"/>
        </w:rPr>
      </w:pPr>
      <w:r>
        <w:rPr>
          <w:w w:val="103"/>
          <w:sz w:val="19"/>
          <w:szCs w:val="19"/>
        </w:rPr>
        <w:t>Description</w:t>
      </w:r>
      <w:r>
        <w:rPr>
          <w:sz w:val="19"/>
          <w:szCs w:val="19"/>
        </w:rPr>
        <w:t xml:space="preserve"> </w:t>
      </w:r>
      <w:r>
        <w:rPr>
          <w:w w:val="103"/>
          <w:sz w:val="19"/>
          <w:szCs w:val="19"/>
        </w:rPr>
        <w:t>of</w:t>
      </w:r>
      <w:r>
        <w:rPr>
          <w:sz w:val="19"/>
          <w:szCs w:val="19"/>
        </w:rPr>
        <w:t xml:space="preserve"> </w:t>
      </w:r>
      <w:r>
        <w:rPr>
          <w:w w:val="103"/>
          <w:sz w:val="19"/>
          <w:szCs w:val="19"/>
        </w:rPr>
        <w:t>Actual</w:t>
      </w:r>
      <w:r>
        <w:rPr>
          <w:sz w:val="19"/>
          <w:szCs w:val="19"/>
        </w:rPr>
        <w:t xml:space="preserve"> </w:t>
      </w:r>
      <w:r>
        <w:rPr>
          <w:w w:val="103"/>
          <w:sz w:val="19"/>
          <w:szCs w:val="19"/>
        </w:rPr>
        <w:t>Services</w:t>
      </w:r>
      <w:r>
        <w:rPr>
          <w:sz w:val="19"/>
          <w:szCs w:val="19"/>
        </w:rPr>
        <w:t xml:space="preserve"> </w:t>
      </w:r>
      <w:r>
        <w:rPr>
          <w:w w:val="103"/>
          <w:sz w:val="19"/>
          <w:szCs w:val="19"/>
        </w:rPr>
        <w:t>Provided</w:t>
      </w:r>
      <w:r>
        <w:rPr>
          <w:sz w:val="19"/>
          <w:szCs w:val="19"/>
        </w:rPr>
        <w:t xml:space="preserve"> </w:t>
      </w:r>
      <w:r>
        <w:rPr>
          <w:w w:val="103"/>
          <w:sz w:val="19"/>
          <w:szCs w:val="19"/>
        </w:rPr>
        <w:t>by</w:t>
      </w:r>
      <w:r>
        <w:rPr>
          <w:sz w:val="19"/>
          <w:szCs w:val="19"/>
        </w:rPr>
        <w:t xml:space="preserve"> </w:t>
      </w:r>
      <w:r>
        <w:rPr>
          <w:w w:val="103"/>
          <w:sz w:val="19"/>
          <w:szCs w:val="19"/>
        </w:rPr>
        <w:t>Your</w:t>
      </w:r>
      <w:r>
        <w:rPr>
          <w:sz w:val="19"/>
          <w:szCs w:val="19"/>
        </w:rPr>
        <w:t xml:space="preserve"> </w:t>
      </w:r>
      <w:r>
        <w:rPr>
          <w:w w:val="103"/>
          <w:sz w:val="19"/>
          <w:szCs w:val="19"/>
        </w:rPr>
        <w:t>Staff:</w:t>
      </w:r>
    </w:p>
    <w:p w:rsidR="00300549" w:rsidRDefault="00300549">
      <w:pPr>
        <w:spacing w:before="7" w:line="160" w:lineRule="exact"/>
        <w:rPr>
          <w:sz w:val="17"/>
          <w:szCs w:val="17"/>
        </w:rPr>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BF290C">
      <w:pPr>
        <w:tabs>
          <w:tab w:val="left" w:pos="7100"/>
        </w:tabs>
        <w:spacing w:before="28"/>
        <w:ind w:left="1686"/>
        <w:rPr>
          <w:sz w:val="23"/>
          <w:szCs w:val="23"/>
        </w:rPr>
        <w:sectPr w:rsidR="00300549">
          <w:pgSz w:w="12240" w:h="15840"/>
          <w:pgMar w:top="1400" w:right="1720" w:bottom="280" w:left="1720" w:header="0" w:footer="906" w:gutter="0"/>
          <w:cols w:space="720"/>
        </w:sectPr>
      </w:pPr>
      <w:r>
        <w:rPr>
          <w:w w:val="102"/>
          <w:sz w:val="23"/>
          <w:szCs w:val="23"/>
        </w:rPr>
        <w:t>Consultant’s</w:t>
      </w:r>
      <w:r>
        <w:rPr>
          <w:sz w:val="23"/>
          <w:szCs w:val="23"/>
        </w:rPr>
        <w:t xml:space="preserve"> </w:t>
      </w:r>
      <w:r>
        <w:rPr>
          <w:w w:val="102"/>
          <w:sz w:val="23"/>
          <w:szCs w:val="23"/>
        </w:rPr>
        <w:t>Name:</w:t>
      </w:r>
      <w:r>
        <w:rPr>
          <w:sz w:val="23"/>
          <w:szCs w:val="23"/>
        </w:rPr>
        <w:t xml:space="preserve">  </w:t>
      </w:r>
      <w:r>
        <w:rPr>
          <w:w w:val="102"/>
          <w:sz w:val="23"/>
          <w:szCs w:val="23"/>
          <w:u w:val="single" w:color="000000"/>
        </w:rPr>
        <w:t xml:space="preserve"> </w:t>
      </w:r>
      <w:r>
        <w:rPr>
          <w:sz w:val="23"/>
          <w:szCs w:val="23"/>
          <w:u w:val="single" w:color="000000"/>
        </w:rPr>
        <w:tab/>
      </w:r>
    </w:p>
    <w:p w:rsidR="00300549" w:rsidRDefault="00B1383E">
      <w:pPr>
        <w:spacing w:before="55"/>
        <w:ind w:left="326" w:right="338" w:hanging="1"/>
        <w:jc w:val="center"/>
        <w:rPr>
          <w:sz w:val="21"/>
          <w:szCs w:val="21"/>
        </w:rPr>
      </w:pPr>
      <w:r>
        <w:lastRenderedPageBreak/>
        <w:pict>
          <v:group id="_x0000_s1686" style="position:absolute;left:0;text-align:left;margin-left:92.3pt;margin-top:68.3pt;width:426.95pt;height:0;z-index:-5222;mso-position-horizontal-relative:page" coordorigin="1846,1366" coordsize="8539,0">
            <v:shape id="_x0000_s1687" style="position:absolute;left:1846;top:1366;width:8539;height:0" coordorigin="1846,1366" coordsize="8539,0" path="m1846,1366r8539,e" filled="f" strokeweight=".54311mm">
              <v:path arrowok="t"/>
            </v:shape>
            <w10:wrap anchorx="page"/>
          </v:group>
        </w:pict>
      </w:r>
      <w:r w:rsidR="00BF290C">
        <w:rPr>
          <w:b/>
          <w:w w:val="101"/>
          <w:sz w:val="26"/>
          <w:szCs w:val="26"/>
        </w:rPr>
        <w:t>TPF</w:t>
      </w:r>
      <w:r w:rsidR="00BF290C">
        <w:rPr>
          <w:b/>
          <w:sz w:val="26"/>
          <w:szCs w:val="26"/>
        </w:rPr>
        <w:t xml:space="preserve"> </w:t>
      </w:r>
      <w:r w:rsidR="00BF290C">
        <w:rPr>
          <w:b/>
          <w:w w:val="101"/>
          <w:sz w:val="26"/>
          <w:szCs w:val="26"/>
        </w:rPr>
        <w:t>3.</w:t>
      </w:r>
      <w:r w:rsidR="00BF290C">
        <w:rPr>
          <w:b/>
          <w:sz w:val="26"/>
          <w:szCs w:val="26"/>
        </w:rPr>
        <w:t xml:space="preserve">  </w:t>
      </w:r>
      <w:r w:rsidR="00BF290C">
        <w:rPr>
          <w:b/>
          <w:w w:val="101"/>
          <w:sz w:val="26"/>
          <w:szCs w:val="26"/>
        </w:rPr>
        <w:t>C</w:t>
      </w:r>
      <w:r w:rsidR="00BF290C">
        <w:rPr>
          <w:b/>
          <w:w w:val="103"/>
          <w:sz w:val="21"/>
          <w:szCs w:val="21"/>
        </w:rPr>
        <w:t>OMMENTS</w:t>
      </w:r>
      <w:r w:rsidR="00BF290C">
        <w:rPr>
          <w:b/>
          <w:sz w:val="21"/>
          <w:szCs w:val="21"/>
        </w:rPr>
        <w:t xml:space="preserve"> </w:t>
      </w:r>
      <w:r w:rsidR="00BF290C">
        <w:rPr>
          <w:b/>
          <w:w w:val="103"/>
          <w:sz w:val="21"/>
          <w:szCs w:val="21"/>
        </w:rPr>
        <w:t>AND</w:t>
      </w:r>
      <w:r w:rsidR="00BF290C">
        <w:rPr>
          <w:b/>
          <w:sz w:val="21"/>
          <w:szCs w:val="21"/>
        </w:rPr>
        <w:t xml:space="preserve"> </w:t>
      </w:r>
      <w:r w:rsidR="00BF290C">
        <w:rPr>
          <w:b/>
          <w:w w:val="101"/>
          <w:sz w:val="26"/>
          <w:szCs w:val="26"/>
        </w:rPr>
        <w:t>S</w:t>
      </w:r>
      <w:r w:rsidR="00BF290C">
        <w:rPr>
          <w:b/>
          <w:w w:val="103"/>
          <w:sz w:val="21"/>
          <w:szCs w:val="21"/>
        </w:rPr>
        <w:t>UGGESTIONS</w:t>
      </w:r>
      <w:r w:rsidR="00BF290C">
        <w:rPr>
          <w:b/>
          <w:sz w:val="21"/>
          <w:szCs w:val="21"/>
        </w:rPr>
        <w:t xml:space="preserve"> </w:t>
      </w:r>
      <w:r w:rsidR="00BF290C">
        <w:rPr>
          <w:b/>
          <w:w w:val="103"/>
          <w:sz w:val="21"/>
          <w:szCs w:val="21"/>
        </w:rPr>
        <w:t>OF</w:t>
      </w:r>
      <w:r w:rsidR="00BF290C">
        <w:rPr>
          <w:b/>
          <w:sz w:val="21"/>
          <w:szCs w:val="21"/>
        </w:rPr>
        <w:t xml:space="preserve"> </w:t>
      </w:r>
      <w:r w:rsidR="00BF290C">
        <w:rPr>
          <w:b/>
          <w:w w:val="101"/>
          <w:sz w:val="26"/>
          <w:szCs w:val="26"/>
        </w:rPr>
        <w:t>C</w:t>
      </w:r>
      <w:r w:rsidR="00BF290C">
        <w:rPr>
          <w:b/>
          <w:w w:val="103"/>
          <w:sz w:val="21"/>
          <w:szCs w:val="21"/>
        </w:rPr>
        <w:t>ONSULTANT</w:t>
      </w:r>
      <w:r w:rsidR="00BF290C">
        <w:rPr>
          <w:b/>
          <w:sz w:val="21"/>
          <w:szCs w:val="21"/>
        </w:rPr>
        <w:t xml:space="preserve"> </w:t>
      </w:r>
      <w:r w:rsidR="00BF290C">
        <w:rPr>
          <w:b/>
          <w:w w:val="103"/>
          <w:sz w:val="21"/>
          <w:szCs w:val="21"/>
        </w:rPr>
        <w:t>ON</w:t>
      </w:r>
      <w:r w:rsidR="00BF290C">
        <w:rPr>
          <w:b/>
          <w:sz w:val="21"/>
          <w:szCs w:val="21"/>
        </w:rPr>
        <w:t xml:space="preserve"> </w:t>
      </w:r>
      <w:r w:rsidR="00BF290C">
        <w:rPr>
          <w:b/>
          <w:w w:val="103"/>
          <w:sz w:val="21"/>
          <w:szCs w:val="21"/>
        </w:rPr>
        <w:t>THE</w:t>
      </w:r>
      <w:r w:rsidR="00BF290C">
        <w:rPr>
          <w:b/>
          <w:sz w:val="21"/>
          <w:szCs w:val="21"/>
        </w:rPr>
        <w:t xml:space="preserve"> </w:t>
      </w:r>
      <w:r w:rsidR="00BF290C">
        <w:rPr>
          <w:b/>
          <w:w w:val="101"/>
          <w:sz w:val="26"/>
          <w:szCs w:val="26"/>
        </w:rPr>
        <w:t>T</w:t>
      </w:r>
      <w:r w:rsidR="00BF290C">
        <w:rPr>
          <w:b/>
          <w:w w:val="103"/>
          <w:sz w:val="21"/>
          <w:szCs w:val="21"/>
        </w:rPr>
        <w:t>ERMS</w:t>
      </w:r>
      <w:r w:rsidR="00BF290C">
        <w:rPr>
          <w:b/>
          <w:sz w:val="21"/>
          <w:szCs w:val="21"/>
        </w:rPr>
        <w:t xml:space="preserve"> </w:t>
      </w:r>
      <w:r w:rsidR="00BF290C">
        <w:rPr>
          <w:b/>
          <w:w w:val="103"/>
          <w:sz w:val="21"/>
          <w:szCs w:val="21"/>
        </w:rPr>
        <w:t xml:space="preserve">OF </w:t>
      </w:r>
      <w:r w:rsidR="00BF290C">
        <w:rPr>
          <w:b/>
          <w:w w:val="101"/>
          <w:sz w:val="26"/>
          <w:szCs w:val="26"/>
        </w:rPr>
        <w:t>R</w:t>
      </w:r>
      <w:r w:rsidR="00BF290C">
        <w:rPr>
          <w:b/>
          <w:w w:val="103"/>
          <w:sz w:val="21"/>
          <w:szCs w:val="21"/>
        </w:rPr>
        <w:t>EFERENCE</w:t>
      </w:r>
      <w:r w:rsidR="00BF290C">
        <w:rPr>
          <w:b/>
          <w:sz w:val="21"/>
          <w:szCs w:val="21"/>
        </w:rPr>
        <w:t xml:space="preserve"> </w:t>
      </w:r>
      <w:r w:rsidR="00BF290C">
        <w:rPr>
          <w:b/>
          <w:w w:val="103"/>
          <w:sz w:val="21"/>
          <w:szCs w:val="21"/>
        </w:rPr>
        <w:t>AND</w:t>
      </w:r>
      <w:r w:rsidR="00BF290C">
        <w:rPr>
          <w:b/>
          <w:sz w:val="21"/>
          <w:szCs w:val="21"/>
        </w:rPr>
        <w:t xml:space="preserve"> </w:t>
      </w:r>
      <w:r w:rsidR="00BF290C">
        <w:rPr>
          <w:b/>
          <w:w w:val="103"/>
          <w:sz w:val="21"/>
          <w:szCs w:val="21"/>
        </w:rPr>
        <w:t>ON</w:t>
      </w:r>
      <w:r w:rsidR="00BF290C">
        <w:rPr>
          <w:b/>
          <w:sz w:val="21"/>
          <w:szCs w:val="21"/>
        </w:rPr>
        <w:t xml:space="preserve"> </w:t>
      </w:r>
      <w:r w:rsidR="00BF290C">
        <w:rPr>
          <w:b/>
          <w:w w:val="101"/>
          <w:sz w:val="26"/>
          <w:szCs w:val="26"/>
        </w:rPr>
        <w:t>D</w:t>
      </w:r>
      <w:r w:rsidR="00BF290C">
        <w:rPr>
          <w:b/>
          <w:w w:val="103"/>
          <w:sz w:val="21"/>
          <w:szCs w:val="21"/>
        </w:rPr>
        <w:t>ATA</w:t>
      </w:r>
      <w:r w:rsidR="00BF290C">
        <w:rPr>
          <w:b/>
          <w:w w:val="101"/>
          <w:sz w:val="26"/>
          <w:szCs w:val="26"/>
        </w:rPr>
        <w:t>,</w:t>
      </w:r>
      <w:r w:rsidR="00BF290C">
        <w:rPr>
          <w:b/>
          <w:sz w:val="26"/>
          <w:szCs w:val="26"/>
        </w:rPr>
        <w:t xml:space="preserve"> </w:t>
      </w:r>
      <w:r w:rsidR="00BF290C">
        <w:rPr>
          <w:b/>
          <w:w w:val="101"/>
          <w:sz w:val="26"/>
          <w:szCs w:val="26"/>
        </w:rPr>
        <w:t>S</w:t>
      </w:r>
      <w:r w:rsidR="00BF290C">
        <w:rPr>
          <w:b/>
          <w:w w:val="103"/>
          <w:sz w:val="21"/>
          <w:szCs w:val="21"/>
        </w:rPr>
        <w:t>ERVICES</w:t>
      </w:r>
      <w:r w:rsidR="00BF290C">
        <w:rPr>
          <w:b/>
          <w:w w:val="101"/>
          <w:sz w:val="26"/>
          <w:szCs w:val="26"/>
        </w:rPr>
        <w:t>,</w:t>
      </w:r>
      <w:r w:rsidR="00BF290C">
        <w:rPr>
          <w:b/>
          <w:sz w:val="26"/>
          <w:szCs w:val="26"/>
        </w:rPr>
        <w:t xml:space="preserve"> </w:t>
      </w:r>
      <w:r w:rsidR="00BF290C">
        <w:rPr>
          <w:b/>
          <w:w w:val="103"/>
          <w:sz w:val="21"/>
          <w:szCs w:val="21"/>
        </w:rPr>
        <w:t>AND</w:t>
      </w:r>
      <w:r w:rsidR="00BF290C">
        <w:rPr>
          <w:b/>
          <w:sz w:val="21"/>
          <w:szCs w:val="21"/>
        </w:rPr>
        <w:t xml:space="preserve"> </w:t>
      </w:r>
      <w:r w:rsidR="00BF290C">
        <w:rPr>
          <w:b/>
          <w:w w:val="101"/>
          <w:sz w:val="26"/>
          <w:szCs w:val="26"/>
        </w:rPr>
        <w:t>F</w:t>
      </w:r>
      <w:r w:rsidR="00BF290C">
        <w:rPr>
          <w:b/>
          <w:w w:val="103"/>
          <w:sz w:val="21"/>
          <w:szCs w:val="21"/>
        </w:rPr>
        <w:t>ACILITIES</w:t>
      </w:r>
      <w:r w:rsidR="00BF290C">
        <w:rPr>
          <w:b/>
          <w:sz w:val="21"/>
          <w:szCs w:val="21"/>
        </w:rPr>
        <w:t xml:space="preserve"> </w:t>
      </w:r>
      <w:r w:rsidR="00BF290C">
        <w:rPr>
          <w:b/>
          <w:w w:val="103"/>
          <w:sz w:val="21"/>
          <w:szCs w:val="21"/>
        </w:rPr>
        <w:t>TO</w:t>
      </w:r>
      <w:r w:rsidR="00BF290C">
        <w:rPr>
          <w:b/>
          <w:sz w:val="21"/>
          <w:szCs w:val="21"/>
        </w:rPr>
        <w:t xml:space="preserve"> </w:t>
      </w:r>
      <w:r w:rsidR="00BF290C">
        <w:rPr>
          <w:b/>
          <w:w w:val="103"/>
          <w:sz w:val="21"/>
          <w:szCs w:val="21"/>
        </w:rPr>
        <w:t>BE</w:t>
      </w:r>
      <w:r w:rsidR="00BF290C">
        <w:rPr>
          <w:b/>
          <w:sz w:val="21"/>
          <w:szCs w:val="21"/>
        </w:rPr>
        <w:t xml:space="preserve"> </w:t>
      </w:r>
      <w:r w:rsidR="00BF290C">
        <w:rPr>
          <w:b/>
          <w:w w:val="101"/>
          <w:sz w:val="26"/>
          <w:szCs w:val="26"/>
        </w:rPr>
        <w:t>P</w:t>
      </w:r>
      <w:r w:rsidR="00BF290C">
        <w:rPr>
          <w:b/>
          <w:w w:val="103"/>
          <w:sz w:val="21"/>
          <w:szCs w:val="21"/>
        </w:rPr>
        <w:t>ROVIDED</w:t>
      </w:r>
      <w:r w:rsidR="00BF290C">
        <w:rPr>
          <w:b/>
          <w:sz w:val="21"/>
          <w:szCs w:val="21"/>
        </w:rPr>
        <w:t xml:space="preserve"> </w:t>
      </w:r>
      <w:r w:rsidR="00BF290C">
        <w:rPr>
          <w:b/>
          <w:w w:val="103"/>
          <w:sz w:val="21"/>
          <w:szCs w:val="21"/>
        </w:rPr>
        <w:t>BY THE</w:t>
      </w:r>
      <w:r w:rsidR="00BF290C">
        <w:rPr>
          <w:b/>
          <w:sz w:val="21"/>
          <w:szCs w:val="21"/>
        </w:rPr>
        <w:t xml:space="preserve"> </w:t>
      </w:r>
      <w:r w:rsidR="00BF290C">
        <w:rPr>
          <w:b/>
          <w:w w:val="101"/>
          <w:sz w:val="26"/>
          <w:szCs w:val="26"/>
        </w:rPr>
        <w:t>P</w:t>
      </w:r>
      <w:r w:rsidR="00BF290C">
        <w:rPr>
          <w:b/>
          <w:w w:val="103"/>
          <w:sz w:val="21"/>
          <w:szCs w:val="21"/>
        </w:rPr>
        <w:t>ROCURING</w:t>
      </w:r>
      <w:r w:rsidR="00BF290C">
        <w:rPr>
          <w:b/>
          <w:sz w:val="21"/>
          <w:szCs w:val="21"/>
        </w:rPr>
        <w:t xml:space="preserve"> </w:t>
      </w:r>
      <w:r w:rsidR="00BF290C">
        <w:rPr>
          <w:b/>
          <w:w w:val="101"/>
          <w:sz w:val="26"/>
          <w:szCs w:val="26"/>
        </w:rPr>
        <w:t>E</w:t>
      </w:r>
      <w:r w:rsidR="00BF290C">
        <w:rPr>
          <w:b/>
          <w:w w:val="103"/>
          <w:sz w:val="21"/>
          <w:szCs w:val="21"/>
        </w:rPr>
        <w:t>NTITY</w:t>
      </w:r>
    </w:p>
    <w:p w:rsidR="00300549" w:rsidRDefault="00300549">
      <w:pPr>
        <w:spacing w:before="8" w:line="100" w:lineRule="exact"/>
        <w:rPr>
          <w:sz w:val="10"/>
          <w:szCs w:val="10"/>
        </w:rPr>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BF290C">
      <w:pPr>
        <w:spacing w:before="28"/>
        <w:ind w:left="152"/>
        <w:rPr>
          <w:sz w:val="23"/>
          <w:szCs w:val="23"/>
        </w:rPr>
      </w:pPr>
      <w:r>
        <w:rPr>
          <w:w w:val="102"/>
          <w:sz w:val="23"/>
          <w:szCs w:val="23"/>
          <w:u w:val="single" w:color="000000"/>
        </w:rPr>
        <w:t>On the Terms of Reference</w:t>
      </w:r>
      <w:r>
        <w:rPr>
          <w:w w:val="102"/>
          <w:sz w:val="23"/>
          <w:szCs w:val="23"/>
        </w:rPr>
        <w:t>:</w:t>
      </w:r>
    </w:p>
    <w:p w:rsidR="00300549" w:rsidRDefault="00300549">
      <w:pPr>
        <w:spacing w:before="5" w:line="120" w:lineRule="exact"/>
        <w:rPr>
          <w:sz w:val="12"/>
          <w:szCs w:val="12"/>
        </w:rPr>
      </w:pPr>
    </w:p>
    <w:p w:rsidR="00300549" w:rsidRDefault="00300549">
      <w:pPr>
        <w:spacing w:line="200" w:lineRule="exact"/>
      </w:pPr>
    </w:p>
    <w:p w:rsidR="00300549" w:rsidRDefault="00300549">
      <w:pPr>
        <w:spacing w:line="200" w:lineRule="exact"/>
      </w:pPr>
    </w:p>
    <w:p w:rsidR="00300549" w:rsidRDefault="00BF290C">
      <w:pPr>
        <w:ind w:left="152"/>
        <w:rPr>
          <w:sz w:val="23"/>
          <w:szCs w:val="23"/>
        </w:rPr>
      </w:pPr>
      <w:r>
        <w:rPr>
          <w:w w:val="102"/>
          <w:sz w:val="23"/>
          <w:szCs w:val="23"/>
        </w:rPr>
        <w:t>1.</w:t>
      </w:r>
    </w:p>
    <w:p w:rsidR="00300549" w:rsidRDefault="00300549">
      <w:pPr>
        <w:spacing w:before="5" w:line="260" w:lineRule="exact"/>
        <w:rPr>
          <w:sz w:val="26"/>
          <w:szCs w:val="26"/>
        </w:rPr>
      </w:pPr>
    </w:p>
    <w:p w:rsidR="00300549" w:rsidRDefault="00BF290C">
      <w:pPr>
        <w:ind w:left="152"/>
        <w:rPr>
          <w:sz w:val="23"/>
          <w:szCs w:val="23"/>
        </w:rPr>
      </w:pPr>
      <w:r>
        <w:rPr>
          <w:w w:val="102"/>
          <w:sz w:val="23"/>
          <w:szCs w:val="23"/>
        </w:rPr>
        <w:t>2.</w:t>
      </w:r>
    </w:p>
    <w:p w:rsidR="00300549" w:rsidRDefault="00300549">
      <w:pPr>
        <w:spacing w:before="5" w:line="260" w:lineRule="exact"/>
        <w:rPr>
          <w:sz w:val="26"/>
          <w:szCs w:val="26"/>
        </w:rPr>
      </w:pPr>
    </w:p>
    <w:p w:rsidR="00300549" w:rsidRDefault="00BF290C">
      <w:pPr>
        <w:ind w:left="152"/>
        <w:rPr>
          <w:sz w:val="23"/>
          <w:szCs w:val="23"/>
        </w:rPr>
      </w:pPr>
      <w:r>
        <w:rPr>
          <w:w w:val="102"/>
          <w:sz w:val="23"/>
          <w:szCs w:val="23"/>
        </w:rPr>
        <w:t>3.</w:t>
      </w:r>
    </w:p>
    <w:p w:rsidR="00300549" w:rsidRDefault="00300549">
      <w:pPr>
        <w:spacing w:before="8" w:line="260" w:lineRule="exact"/>
        <w:rPr>
          <w:sz w:val="26"/>
          <w:szCs w:val="26"/>
        </w:rPr>
      </w:pPr>
    </w:p>
    <w:p w:rsidR="00300549" w:rsidRDefault="00BF290C">
      <w:pPr>
        <w:ind w:left="152"/>
        <w:rPr>
          <w:sz w:val="23"/>
          <w:szCs w:val="23"/>
        </w:rPr>
      </w:pPr>
      <w:r>
        <w:rPr>
          <w:w w:val="102"/>
          <w:sz w:val="23"/>
          <w:szCs w:val="23"/>
        </w:rPr>
        <w:t>4.</w:t>
      </w:r>
    </w:p>
    <w:p w:rsidR="00300549" w:rsidRDefault="00300549">
      <w:pPr>
        <w:spacing w:before="5" w:line="260" w:lineRule="exact"/>
        <w:rPr>
          <w:sz w:val="26"/>
          <w:szCs w:val="26"/>
        </w:rPr>
      </w:pPr>
    </w:p>
    <w:p w:rsidR="00300549" w:rsidRDefault="00BF290C">
      <w:pPr>
        <w:ind w:left="152"/>
        <w:rPr>
          <w:sz w:val="23"/>
          <w:szCs w:val="23"/>
        </w:rPr>
      </w:pPr>
      <w:r>
        <w:rPr>
          <w:w w:val="102"/>
          <w:sz w:val="23"/>
          <w:szCs w:val="23"/>
        </w:rPr>
        <w:t>5.</w:t>
      </w:r>
    </w:p>
    <w:p w:rsidR="00300549" w:rsidRDefault="00300549">
      <w:pPr>
        <w:spacing w:before="5" w:line="120" w:lineRule="exact"/>
        <w:rPr>
          <w:sz w:val="12"/>
          <w:szCs w:val="12"/>
        </w:rPr>
      </w:pPr>
    </w:p>
    <w:p w:rsidR="00300549" w:rsidRDefault="00300549">
      <w:pPr>
        <w:spacing w:line="200" w:lineRule="exact"/>
      </w:pPr>
    </w:p>
    <w:p w:rsidR="00300549" w:rsidRDefault="00300549">
      <w:pPr>
        <w:spacing w:line="200" w:lineRule="exact"/>
      </w:pPr>
    </w:p>
    <w:p w:rsidR="00300549" w:rsidRDefault="00BF290C">
      <w:pPr>
        <w:ind w:left="152"/>
        <w:rPr>
          <w:sz w:val="23"/>
          <w:szCs w:val="23"/>
        </w:rPr>
      </w:pPr>
      <w:r>
        <w:rPr>
          <w:w w:val="102"/>
          <w:sz w:val="23"/>
          <w:szCs w:val="23"/>
          <w:u w:val="single" w:color="000000"/>
        </w:rPr>
        <w:t>On the data, services, and facilities to be provided by the Procuring Entity</w:t>
      </w:r>
      <w:r>
        <w:rPr>
          <w:w w:val="102"/>
          <w:sz w:val="23"/>
          <w:szCs w:val="23"/>
        </w:rPr>
        <w:t>:</w:t>
      </w:r>
    </w:p>
    <w:p w:rsidR="00300549" w:rsidRDefault="00300549">
      <w:pPr>
        <w:spacing w:before="5" w:line="120" w:lineRule="exact"/>
        <w:rPr>
          <w:sz w:val="12"/>
          <w:szCs w:val="12"/>
        </w:rPr>
      </w:pPr>
    </w:p>
    <w:p w:rsidR="00300549" w:rsidRDefault="00300549">
      <w:pPr>
        <w:spacing w:line="200" w:lineRule="exact"/>
      </w:pPr>
    </w:p>
    <w:p w:rsidR="00300549" w:rsidRDefault="00300549">
      <w:pPr>
        <w:spacing w:line="200" w:lineRule="exact"/>
      </w:pPr>
    </w:p>
    <w:p w:rsidR="00300549" w:rsidRDefault="00BF290C">
      <w:pPr>
        <w:ind w:left="152"/>
        <w:rPr>
          <w:sz w:val="23"/>
          <w:szCs w:val="23"/>
        </w:rPr>
      </w:pPr>
      <w:r>
        <w:rPr>
          <w:w w:val="102"/>
          <w:sz w:val="23"/>
          <w:szCs w:val="23"/>
        </w:rPr>
        <w:t>1.</w:t>
      </w:r>
    </w:p>
    <w:p w:rsidR="00300549" w:rsidRDefault="00300549">
      <w:pPr>
        <w:spacing w:before="8" w:line="260" w:lineRule="exact"/>
        <w:rPr>
          <w:sz w:val="26"/>
          <w:szCs w:val="26"/>
        </w:rPr>
      </w:pPr>
    </w:p>
    <w:p w:rsidR="00300549" w:rsidRDefault="00BF290C">
      <w:pPr>
        <w:ind w:left="152"/>
        <w:rPr>
          <w:sz w:val="23"/>
          <w:szCs w:val="23"/>
        </w:rPr>
      </w:pPr>
      <w:r>
        <w:rPr>
          <w:w w:val="102"/>
          <w:sz w:val="23"/>
          <w:szCs w:val="23"/>
        </w:rPr>
        <w:t>2.</w:t>
      </w:r>
    </w:p>
    <w:p w:rsidR="00300549" w:rsidRDefault="00300549">
      <w:pPr>
        <w:spacing w:before="5" w:line="260" w:lineRule="exact"/>
        <w:rPr>
          <w:sz w:val="26"/>
          <w:szCs w:val="26"/>
        </w:rPr>
      </w:pPr>
    </w:p>
    <w:p w:rsidR="00300549" w:rsidRDefault="00BF290C">
      <w:pPr>
        <w:ind w:left="152"/>
        <w:rPr>
          <w:sz w:val="23"/>
          <w:szCs w:val="23"/>
        </w:rPr>
      </w:pPr>
      <w:r>
        <w:rPr>
          <w:w w:val="102"/>
          <w:sz w:val="23"/>
          <w:szCs w:val="23"/>
        </w:rPr>
        <w:t>3.</w:t>
      </w:r>
    </w:p>
    <w:p w:rsidR="00300549" w:rsidRDefault="00300549">
      <w:pPr>
        <w:spacing w:before="5" w:line="260" w:lineRule="exact"/>
        <w:rPr>
          <w:sz w:val="26"/>
          <w:szCs w:val="26"/>
        </w:rPr>
      </w:pPr>
    </w:p>
    <w:p w:rsidR="00300549" w:rsidRDefault="00BF290C">
      <w:pPr>
        <w:ind w:left="152"/>
        <w:rPr>
          <w:sz w:val="23"/>
          <w:szCs w:val="23"/>
        </w:rPr>
      </w:pPr>
      <w:r>
        <w:rPr>
          <w:w w:val="102"/>
          <w:sz w:val="23"/>
          <w:szCs w:val="23"/>
        </w:rPr>
        <w:t>4.</w:t>
      </w:r>
    </w:p>
    <w:p w:rsidR="00300549" w:rsidRDefault="00300549">
      <w:pPr>
        <w:spacing w:before="5" w:line="260" w:lineRule="exact"/>
        <w:rPr>
          <w:sz w:val="26"/>
          <w:szCs w:val="26"/>
        </w:rPr>
      </w:pPr>
    </w:p>
    <w:p w:rsidR="00300549" w:rsidRDefault="00BF290C">
      <w:pPr>
        <w:ind w:left="152"/>
        <w:rPr>
          <w:sz w:val="23"/>
          <w:szCs w:val="23"/>
        </w:rPr>
        <w:sectPr w:rsidR="00300549">
          <w:footerReference w:type="default" r:id="rId27"/>
          <w:pgSz w:w="12240" w:h="15840"/>
          <w:pgMar w:top="1300" w:right="1720" w:bottom="280" w:left="1720" w:header="0" w:footer="906" w:gutter="0"/>
          <w:pgNumType w:start="110"/>
          <w:cols w:space="720"/>
        </w:sectPr>
      </w:pPr>
      <w:r>
        <w:rPr>
          <w:w w:val="102"/>
          <w:sz w:val="23"/>
          <w:szCs w:val="23"/>
        </w:rPr>
        <w:t>5.</w:t>
      </w:r>
    </w:p>
    <w:p w:rsidR="00300549" w:rsidRDefault="00B1383E">
      <w:pPr>
        <w:spacing w:before="55"/>
        <w:ind w:left="657" w:right="668"/>
        <w:jc w:val="center"/>
        <w:rPr>
          <w:sz w:val="21"/>
          <w:szCs w:val="21"/>
        </w:rPr>
      </w:pPr>
      <w:r>
        <w:lastRenderedPageBreak/>
        <w:pict>
          <v:group id="_x0000_s1684" style="position:absolute;left:0;text-align:left;margin-left:92.3pt;margin-top:53.15pt;width:426.95pt;height:0;z-index:-5221;mso-position-horizontal-relative:page" coordorigin="1846,1063" coordsize="8539,0">
            <v:shape id="_x0000_s1685" style="position:absolute;left:1846;top:1063;width:8539;height:0" coordorigin="1846,1063" coordsize="8539,0" path="m1846,1063r8539,e" filled="f" strokeweight=".54311mm">
              <v:path arrowok="t"/>
            </v:shape>
            <w10:wrap anchorx="page"/>
          </v:group>
        </w:pict>
      </w:r>
      <w:r w:rsidR="00BF290C">
        <w:rPr>
          <w:b/>
          <w:w w:val="101"/>
          <w:sz w:val="26"/>
          <w:szCs w:val="26"/>
        </w:rPr>
        <w:t>TPF</w:t>
      </w:r>
      <w:r w:rsidR="00BF290C">
        <w:rPr>
          <w:b/>
          <w:sz w:val="26"/>
          <w:szCs w:val="26"/>
        </w:rPr>
        <w:t xml:space="preserve"> </w:t>
      </w:r>
      <w:r w:rsidR="00BF290C">
        <w:rPr>
          <w:b/>
          <w:w w:val="101"/>
          <w:sz w:val="26"/>
          <w:szCs w:val="26"/>
        </w:rPr>
        <w:t>4.</w:t>
      </w:r>
      <w:r w:rsidR="00BF290C">
        <w:rPr>
          <w:b/>
          <w:sz w:val="26"/>
          <w:szCs w:val="26"/>
        </w:rPr>
        <w:t xml:space="preserve">  </w:t>
      </w:r>
      <w:r w:rsidR="00BF290C">
        <w:rPr>
          <w:b/>
          <w:w w:val="101"/>
          <w:sz w:val="26"/>
          <w:szCs w:val="26"/>
        </w:rPr>
        <w:t>D</w:t>
      </w:r>
      <w:r w:rsidR="00BF290C">
        <w:rPr>
          <w:b/>
          <w:w w:val="103"/>
          <w:sz w:val="21"/>
          <w:szCs w:val="21"/>
        </w:rPr>
        <w:t>ESCRIPTION</w:t>
      </w:r>
      <w:r w:rsidR="00BF290C">
        <w:rPr>
          <w:b/>
          <w:sz w:val="21"/>
          <w:szCs w:val="21"/>
        </w:rPr>
        <w:t xml:space="preserve"> </w:t>
      </w:r>
      <w:r w:rsidR="00BF290C">
        <w:rPr>
          <w:b/>
          <w:w w:val="103"/>
          <w:sz w:val="21"/>
          <w:szCs w:val="21"/>
        </w:rPr>
        <w:t>OF</w:t>
      </w:r>
      <w:r w:rsidR="00BF290C">
        <w:rPr>
          <w:b/>
          <w:sz w:val="21"/>
          <w:szCs w:val="21"/>
        </w:rPr>
        <w:t xml:space="preserve"> </w:t>
      </w:r>
      <w:r w:rsidR="00BF290C">
        <w:rPr>
          <w:b/>
          <w:w w:val="103"/>
          <w:sz w:val="21"/>
          <w:szCs w:val="21"/>
        </w:rPr>
        <w:t>THE</w:t>
      </w:r>
      <w:r w:rsidR="00BF290C">
        <w:rPr>
          <w:b/>
          <w:sz w:val="21"/>
          <w:szCs w:val="21"/>
        </w:rPr>
        <w:t xml:space="preserve"> </w:t>
      </w:r>
      <w:r w:rsidR="00BF290C">
        <w:rPr>
          <w:b/>
          <w:w w:val="101"/>
          <w:sz w:val="26"/>
          <w:szCs w:val="26"/>
        </w:rPr>
        <w:t>M</w:t>
      </w:r>
      <w:r w:rsidR="00BF290C">
        <w:rPr>
          <w:b/>
          <w:w w:val="103"/>
          <w:sz w:val="21"/>
          <w:szCs w:val="21"/>
        </w:rPr>
        <w:t>ETHODOLOGY</w:t>
      </w:r>
      <w:r w:rsidR="00BF290C">
        <w:rPr>
          <w:b/>
          <w:sz w:val="21"/>
          <w:szCs w:val="21"/>
        </w:rPr>
        <w:t xml:space="preserve"> </w:t>
      </w:r>
      <w:r w:rsidR="00BF290C">
        <w:rPr>
          <w:b/>
          <w:w w:val="103"/>
          <w:sz w:val="21"/>
          <w:szCs w:val="21"/>
        </w:rPr>
        <w:t>AND</w:t>
      </w:r>
      <w:r w:rsidR="00BF290C">
        <w:rPr>
          <w:b/>
          <w:sz w:val="21"/>
          <w:szCs w:val="21"/>
        </w:rPr>
        <w:t xml:space="preserve"> </w:t>
      </w:r>
      <w:r w:rsidR="00BF290C">
        <w:rPr>
          <w:b/>
          <w:w w:val="101"/>
          <w:sz w:val="26"/>
          <w:szCs w:val="26"/>
        </w:rPr>
        <w:t>W</w:t>
      </w:r>
      <w:r w:rsidR="00BF290C">
        <w:rPr>
          <w:b/>
          <w:w w:val="103"/>
          <w:sz w:val="21"/>
          <w:szCs w:val="21"/>
        </w:rPr>
        <w:t>ORK</w:t>
      </w:r>
      <w:r w:rsidR="00BF290C">
        <w:rPr>
          <w:b/>
          <w:sz w:val="21"/>
          <w:szCs w:val="21"/>
        </w:rPr>
        <w:t xml:space="preserve"> </w:t>
      </w:r>
      <w:r w:rsidR="00BF290C">
        <w:rPr>
          <w:b/>
          <w:w w:val="101"/>
          <w:sz w:val="26"/>
          <w:szCs w:val="26"/>
        </w:rPr>
        <w:t>P</w:t>
      </w:r>
      <w:r w:rsidR="00BF290C">
        <w:rPr>
          <w:b/>
          <w:w w:val="103"/>
          <w:sz w:val="21"/>
          <w:szCs w:val="21"/>
        </w:rPr>
        <w:t>LAN</w:t>
      </w:r>
      <w:r w:rsidR="00BF290C">
        <w:rPr>
          <w:b/>
          <w:sz w:val="21"/>
          <w:szCs w:val="21"/>
        </w:rPr>
        <w:t xml:space="preserve"> </w:t>
      </w:r>
      <w:r w:rsidR="00BF290C">
        <w:rPr>
          <w:b/>
          <w:w w:val="103"/>
          <w:sz w:val="21"/>
          <w:szCs w:val="21"/>
        </w:rPr>
        <w:t>FOR</w:t>
      </w:r>
    </w:p>
    <w:p w:rsidR="00300549" w:rsidRDefault="00BF290C">
      <w:pPr>
        <w:spacing w:before="3"/>
        <w:ind w:left="2848" w:right="2861"/>
        <w:jc w:val="center"/>
        <w:rPr>
          <w:sz w:val="21"/>
          <w:szCs w:val="21"/>
        </w:rPr>
        <w:sectPr w:rsidR="00300549">
          <w:pgSz w:w="12240" w:h="15840"/>
          <w:pgMar w:top="1300" w:right="1720" w:bottom="280" w:left="1720" w:header="0" w:footer="906" w:gutter="0"/>
          <w:cols w:space="720"/>
        </w:sectPr>
      </w:pPr>
      <w:r>
        <w:rPr>
          <w:b/>
          <w:w w:val="101"/>
          <w:sz w:val="26"/>
          <w:szCs w:val="26"/>
        </w:rPr>
        <w:t>P</w:t>
      </w:r>
      <w:r>
        <w:rPr>
          <w:b/>
          <w:w w:val="103"/>
          <w:sz w:val="21"/>
          <w:szCs w:val="21"/>
        </w:rPr>
        <w:t>ERFORMING</w:t>
      </w:r>
      <w:r>
        <w:rPr>
          <w:b/>
          <w:sz w:val="21"/>
          <w:szCs w:val="21"/>
        </w:rPr>
        <w:t xml:space="preserve"> </w:t>
      </w:r>
      <w:r>
        <w:rPr>
          <w:b/>
          <w:w w:val="103"/>
          <w:sz w:val="21"/>
          <w:szCs w:val="21"/>
        </w:rPr>
        <w:t>THE</w:t>
      </w:r>
      <w:r>
        <w:rPr>
          <w:b/>
          <w:sz w:val="21"/>
          <w:szCs w:val="21"/>
        </w:rPr>
        <w:t xml:space="preserve"> </w:t>
      </w:r>
      <w:r>
        <w:rPr>
          <w:b/>
          <w:w w:val="101"/>
          <w:sz w:val="26"/>
          <w:szCs w:val="26"/>
        </w:rPr>
        <w:t>P</w:t>
      </w:r>
      <w:r>
        <w:rPr>
          <w:b/>
          <w:w w:val="103"/>
          <w:sz w:val="21"/>
          <w:szCs w:val="21"/>
        </w:rPr>
        <w:t>ROJECT</w:t>
      </w:r>
    </w:p>
    <w:p w:rsidR="00300549" w:rsidRDefault="00B1383E">
      <w:pPr>
        <w:spacing w:before="57"/>
        <w:ind w:left="3228"/>
        <w:rPr>
          <w:sz w:val="22"/>
          <w:szCs w:val="22"/>
        </w:rPr>
      </w:pPr>
      <w:r>
        <w:lastRenderedPageBreak/>
        <w:pict>
          <v:group id="_x0000_s1663" style="position:absolute;left:0;text-align:left;margin-left:0;margin-top:311.1pt;width:612pt;height:74.25pt;z-index:-5216;mso-position-horizontal-relative:page;mso-position-vertical-relative:page" coordorigin=",6222" coordsize="12240,1485">
            <v:shape id="_x0000_s1683" style="position:absolute;top:6238;width:2914;height:0" coordorigin=",6238" coordsize="2914,0" path="m,6238r2914,e" filled="f" strokeweight=".28911mm">
              <v:path arrowok="t"/>
            </v:shape>
            <v:shape id="_x0000_s1682" style="position:absolute;left:2928;top:6238;width:4306;height:0" coordorigin="2928,6238" coordsize="4306,0" path="m2928,6238r4306,e" filled="f" strokeweight=".28911mm">
              <v:path arrowok="t"/>
            </v:shape>
            <v:shape id="_x0000_s1681" style="position:absolute;left:7248;top:6238;width:4992;height:0" coordorigin="7248,6238" coordsize="4992,0" path="m7248,6238r4992,e" filled="f" strokeweight=".28911mm">
              <v:path arrowok="t"/>
            </v:shape>
            <v:shape id="_x0000_s1680" style="position:absolute;top:6528;width:2914;height:0" coordorigin=",6528" coordsize="2914,0" path="m,6528r2914,e" filled="f" strokeweight=".28911mm">
              <v:path arrowok="t"/>
            </v:shape>
            <v:shape id="_x0000_s1679" style="position:absolute;left:2928;top:6528;width:4306;height:0" coordorigin="2928,6528" coordsize="4306,0" path="m2928,6528r4306,e" filled="f" strokeweight=".28911mm">
              <v:path arrowok="t"/>
            </v:shape>
            <v:shape id="_x0000_s1678" style="position:absolute;left:7248;top:6528;width:4992;height:0" coordorigin="7248,6528" coordsize="4992,0" path="m7248,6528r4992,e" filled="f" strokeweight=".28911mm">
              <v:path arrowok="t"/>
            </v:shape>
            <v:shape id="_x0000_s1677" style="position:absolute;top:6818;width:2914;height:0" coordorigin=",6818" coordsize="2914,0" path="m,6818r2914,e" filled="f" strokeweight=".28911mm">
              <v:path arrowok="t"/>
            </v:shape>
            <v:shape id="_x0000_s1676" style="position:absolute;left:2928;top:6818;width:4306;height:0" coordorigin="2928,6818" coordsize="4306,0" path="m2928,6818r4306,e" filled="f" strokeweight=".28911mm">
              <v:path arrowok="t"/>
            </v:shape>
            <v:shape id="_x0000_s1675" style="position:absolute;left:7248;top:6818;width:4992;height:0" coordorigin="7248,6818" coordsize="4992,0" path="m7248,6818r4992,e" filled="f" strokeweight=".28911mm">
              <v:path arrowok="t"/>
            </v:shape>
            <v:shape id="_x0000_s1674" style="position:absolute;top:7111;width:2914;height:0" coordorigin=",7111" coordsize="2914,0" path="m,7111r2914,e" filled="f" strokeweight=".28911mm">
              <v:path arrowok="t"/>
            </v:shape>
            <v:shape id="_x0000_s1673" style="position:absolute;left:2928;top:7111;width:4306;height:0" coordorigin="2928,7111" coordsize="4306,0" path="m2928,7111r4306,e" filled="f" strokeweight=".28911mm">
              <v:path arrowok="t"/>
            </v:shape>
            <v:shape id="_x0000_s1672" style="position:absolute;left:7248;top:7111;width:4992;height:0" coordorigin="7248,7111" coordsize="4992,0" path="m7248,7111r4992,e" filled="f" strokeweight=".28911mm">
              <v:path arrowok="t"/>
            </v:shape>
            <v:shape id="_x0000_s1671" style="position:absolute;top:7402;width:2914;height:0" coordorigin=",7402" coordsize="2914,0" path="m,7402r2914,e" filled="f" strokeweight=".28911mm">
              <v:path arrowok="t"/>
            </v:shape>
            <v:shape id="_x0000_s1670" style="position:absolute;left:2928;top:7402;width:4306;height:0" coordorigin="2928,7402" coordsize="4306,0" path="m2928,7402r4306,e" filled="f" strokeweight=".28911mm">
              <v:path arrowok="t"/>
            </v:shape>
            <v:shape id="_x0000_s1669" style="position:absolute;left:7248;top:7402;width:4992;height:0" coordorigin="7248,7402" coordsize="4992,0" path="m7248,7402r4992,e" filled="f" strokeweight=".28911mm">
              <v:path arrowok="t"/>
            </v:shape>
            <v:shape id="_x0000_s1668" style="position:absolute;top:7692;width:2914;height:0" coordorigin=",7692" coordsize="2914,0" path="m,7692r2914,e" filled="f" strokeweight=".28911mm">
              <v:path arrowok="t"/>
            </v:shape>
            <v:shape id="_x0000_s1667" style="position:absolute;left:2921;top:6230;width:0;height:1469" coordorigin="2921,6230" coordsize="0,1469" path="m2921,6230r,1469e" filled="f" strokeweight=".28911mm">
              <v:path arrowok="t"/>
            </v:shape>
            <v:shape id="_x0000_s1666" style="position:absolute;left:2928;top:7692;width:4306;height:0" coordorigin="2928,7692" coordsize="4306,0" path="m2928,7692r4306,e" filled="f" strokeweight=".28911mm">
              <v:path arrowok="t"/>
            </v:shape>
            <v:shape id="_x0000_s1665" style="position:absolute;left:7241;top:6230;width:0;height:1469" coordorigin="7241,6230" coordsize="0,1469" path="m7241,6230r,1469e" filled="f" strokeweight=".28911mm">
              <v:path arrowok="t"/>
            </v:shape>
            <v:shape id="_x0000_s1664" style="position:absolute;left:7248;top:7692;width:4992;height:0" coordorigin="7248,7692" coordsize="4992,0" path="m7248,7692r4992,e" filled="f" strokeweight=".28911mm">
              <v:path arrowok="t"/>
            </v:shape>
            <w10:wrap anchorx="page" anchory="page"/>
          </v:group>
        </w:pict>
      </w:r>
      <w:r>
        <w:pict>
          <v:group id="_x0000_s1660" style="position:absolute;left:0;text-align:left;margin-left:0;margin-top:295.4pt;width:612pt;height:2.25pt;z-index:-5217;mso-position-horizontal-relative:page;mso-position-vertical-relative:page" coordorigin=",5908" coordsize="12240,45">
            <v:shape id="_x0000_s1662" style="position:absolute;top:5916;width:12240;height:0" coordorigin=",5916" coordsize="12240,0" path="m,5916r12240,e" filled="f" strokeweight=".28911mm">
              <v:path arrowok="t"/>
            </v:shape>
            <v:shape id="_x0000_s1661" style="position:absolute;top:5945;width:12240;height:0" coordorigin=",5945" coordsize="12240,0" path="m,5945r12240,e" filled="f" strokeweight=".28911mm">
              <v:path arrowok="t"/>
            </v:shape>
            <w10:wrap anchorx="page" anchory="page"/>
          </v:group>
        </w:pict>
      </w:r>
      <w:r>
        <w:pict>
          <v:group id="_x0000_s1636" style="position:absolute;left:0;text-align:left;margin-left:0;margin-top:165.65pt;width:612pt;height:88.8pt;z-index:-5218;mso-position-horizontal-relative:page;mso-position-vertical-relative:page" coordorigin=",3313" coordsize="12240,1776">
            <v:shape id="_x0000_s1659" style="position:absolute;top:3329;width:2914;height:0" coordorigin=",3329" coordsize="2914,0" path="m,3329r2914,e" filled="f" strokeweight=".28911mm">
              <v:path arrowok="t"/>
            </v:shape>
            <v:shape id="_x0000_s1658" style="position:absolute;left:2928;top:3329;width:4306;height:0" coordorigin="2928,3329" coordsize="4306,0" path="m2928,3329r4306,e" filled="f" strokeweight=".28911mm">
              <v:path arrowok="t"/>
            </v:shape>
            <v:shape id="_x0000_s1657" style="position:absolute;left:7248;top:3329;width:4992;height:0" coordorigin="7248,3329" coordsize="4992,0" path="m7248,3329r4992,e" filled="f" strokeweight=".28911mm">
              <v:path arrowok="t"/>
            </v:shape>
            <v:shape id="_x0000_s1656" style="position:absolute;top:3619;width:2914;height:0" coordorigin=",3619" coordsize="2914,0" path="m,3619r2914,e" filled="f" strokeweight=".28911mm">
              <v:path arrowok="t"/>
            </v:shape>
            <v:shape id="_x0000_s1655" style="position:absolute;left:2928;top:3619;width:4306;height:0" coordorigin="2928,3619" coordsize="4306,0" path="m2928,3619r4306,e" filled="f" strokeweight=".28911mm">
              <v:path arrowok="t"/>
            </v:shape>
            <v:shape id="_x0000_s1654" style="position:absolute;left:7248;top:3619;width:4992;height:0" coordorigin="7248,3619" coordsize="4992,0" path="m7248,3619r4992,e" filled="f" strokeweight=".28911mm">
              <v:path arrowok="t"/>
            </v:shape>
            <v:shape id="_x0000_s1653" style="position:absolute;top:3910;width:2914;height:0" coordorigin=",3910" coordsize="2914,0" path="m,3910r2914,e" filled="f" strokeweight=".28911mm">
              <v:path arrowok="t"/>
            </v:shape>
            <v:shape id="_x0000_s1652" style="position:absolute;left:2928;top:3910;width:4306;height:0" coordorigin="2928,3910" coordsize="4306,0" path="m2928,3910r4306,e" filled="f" strokeweight=".28911mm">
              <v:path arrowok="t"/>
            </v:shape>
            <v:shape id="_x0000_s1651" style="position:absolute;left:7248;top:3910;width:4992;height:0" coordorigin="7248,3910" coordsize="4992,0" path="m7248,3910r4992,e" filled="f" strokeweight=".28911mm">
              <v:path arrowok="t"/>
            </v:shape>
            <v:shape id="_x0000_s1650" style="position:absolute;top:4200;width:2914;height:0" coordorigin=",4200" coordsize="2914,0" path="m,4200r2914,e" filled="f" strokeweight=".28911mm">
              <v:path arrowok="t"/>
            </v:shape>
            <v:shape id="_x0000_s1649" style="position:absolute;left:2928;top:4200;width:4306;height:0" coordorigin="2928,4200" coordsize="4306,0" path="m2928,4200r4306,e" filled="f" strokeweight=".28911mm">
              <v:path arrowok="t"/>
            </v:shape>
            <v:shape id="_x0000_s1648" style="position:absolute;left:7248;top:4200;width:4992;height:0" coordorigin="7248,4200" coordsize="4992,0" path="m7248,4200r4992,e" filled="f" strokeweight=".28911mm">
              <v:path arrowok="t"/>
            </v:shape>
            <v:shape id="_x0000_s1647" style="position:absolute;top:4493;width:2914;height:0" coordorigin=",4493" coordsize="2914,0" path="m,4493r2914,e" filled="f" strokeweight=".28911mm">
              <v:path arrowok="t"/>
            </v:shape>
            <v:shape id="_x0000_s1646" style="position:absolute;left:2928;top:4493;width:4306;height:0" coordorigin="2928,4493" coordsize="4306,0" path="m2928,4493r4306,e" filled="f" strokeweight=".28911mm">
              <v:path arrowok="t"/>
            </v:shape>
            <v:shape id="_x0000_s1645" style="position:absolute;left:7248;top:4493;width:4992;height:0" coordorigin="7248,4493" coordsize="4992,0" path="m7248,4493r4992,e" filled="f" strokeweight=".28911mm">
              <v:path arrowok="t"/>
            </v:shape>
            <v:shape id="_x0000_s1644" style="position:absolute;top:4783;width:2914;height:0" coordorigin=",4783" coordsize="2914,0" path="m,4783r2914,e" filled="f" strokeweight=".28911mm">
              <v:path arrowok="t"/>
            </v:shape>
            <v:shape id="_x0000_s1643" style="position:absolute;left:2928;top:4783;width:4306;height:0" coordorigin="2928,4783" coordsize="4306,0" path="m2928,4783r4306,e" filled="f" strokeweight=".28911mm">
              <v:path arrowok="t"/>
            </v:shape>
            <v:shape id="_x0000_s1642" style="position:absolute;left:7248;top:4783;width:4992;height:0" coordorigin="7248,4783" coordsize="4992,0" path="m7248,4783r4992,e" filled="f" strokeweight=".28911mm">
              <v:path arrowok="t"/>
            </v:shape>
            <v:shape id="_x0000_s1641" style="position:absolute;top:5074;width:2914;height:0" coordorigin=",5074" coordsize="2914,0" path="m,5074r2914,e" filled="f" strokeweight=".28911mm">
              <v:path arrowok="t"/>
            </v:shape>
            <v:shape id="_x0000_s1640" style="position:absolute;left:2921;top:3322;width:0;height:1759" coordorigin="2921,3322" coordsize="0,1759" path="m2921,3322r,1759e" filled="f" strokeweight=".28911mm">
              <v:path arrowok="t"/>
            </v:shape>
            <v:shape id="_x0000_s1639" style="position:absolute;left:2928;top:5074;width:4306;height:0" coordorigin="2928,5074" coordsize="4306,0" path="m2928,5074r4306,e" filled="f" strokeweight=".28911mm">
              <v:path arrowok="t"/>
            </v:shape>
            <v:shape id="_x0000_s1638" style="position:absolute;left:7241;top:3322;width:0;height:1759" coordorigin="7241,3322" coordsize="0,1759" path="m7241,3322r,1759e" filled="f" strokeweight=".28911mm">
              <v:path arrowok="t"/>
            </v:shape>
            <v:shape id="_x0000_s1637" style="position:absolute;left:7248;top:5074;width:4992;height:0" coordorigin="7248,5074" coordsize="4992,0" path="m7248,5074r4992,e" filled="f" strokeweight=".28911mm">
              <v:path arrowok="t"/>
            </v:shape>
            <w10:wrap anchorx="page" anchory="page"/>
          </v:group>
        </w:pict>
      </w:r>
      <w:r>
        <w:pict>
          <v:group id="_x0000_s1633" style="position:absolute;left:0;text-align:left;margin-left:0;margin-top:149.95pt;width:612pt;height:2.25pt;z-index:-5219;mso-position-horizontal-relative:page;mso-position-vertical-relative:page" coordorigin=",2999" coordsize="12240,45">
            <v:shape id="_x0000_s1635" style="position:absolute;top:3007;width:12240;height:0" coordorigin=",3007" coordsize="12240,0" path="m,3007r12240,e" filled="f" strokeweight=".28911mm">
              <v:path arrowok="t"/>
            </v:shape>
            <v:shape id="_x0000_s1634" style="position:absolute;top:3036;width:12240;height:0" coordorigin=",3036" coordsize="12240,0" path="m,3036r12240,e" filled="f" strokeweight=".28911mm">
              <v:path arrowok="t"/>
            </v:shape>
            <w10:wrap anchorx="page" anchory="page"/>
          </v:group>
        </w:pict>
      </w:r>
      <w:r>
        <w:pict>
          <v:group id="_x0000_s1631" style="position:absolute;left:0;text-align:left;margin-left:0;margin-top:109.7pt;width:612pt;height:0;z-index:-5220;mso-position-horizontal-relative:page;mso-position-vertical-relative:page" coordorigin=",2194" coordsize="12240,0">
            <v:shape id="_x0000_s1632" style="position:absolute;top:2194;width:12240;height:0" coordorigin=",2194" coordsize="12240,0" path="m,2194r12240,e" filled="f" strokeweight=".54311mm">
              <v:path arrowok="t"/>
            </v:shape>
            <w10:wrap anchorx="page" anchory="page"/>
          </v:group>
        </w:pict>
      </w:r>
      <w:r w:rsidR="00BF290C">
        <w:rPr>
          <w:b/>
          <w:sz w:val="28"/>
          <w:szCs w:val="28"/>
        </w:rPr>
        <w:t>TPF 5.  T</w:t>
      </w:r>
      <w:r w:rsidR="00BF290C">
        <w:rPr>
          <w:b/>
          <w:sz w:val="22"/>
          <w:szCs w:val="22"/>
        </w:rPr>
        <w:t xml:space="preserve">EAM </w:t>
      </w:r>
      <w:r w:rsidR="00BF290C">
        <w:rPr>
          <w:b/>
          <w:sz w:val="28"/>
          <w:szCs w:val="28"/>
        </w:rPr>
        <w:t>C</w:t>
      </w:r>
      <w:r w:rsidR="00BF290C">
        <w:rPr>
          <w:b/>
          <w:sz w:val="22"/>
          <w:szCs w:val="22"/>
        </w:rPr>
        <w:t xml:space="preserve">OMPOSITION AND </w:t>
      </w:r>
      <w:r w:rsidR="00BF290C">
        <w:rPr>
          <w:b/>
          <w:sz w:val="28"/>
          <w:szCs w:val="28"/>
        </w:rPr>
        <w:t>T</w:t>
      </w:r>
      <w:r w:rsidR="00BF290C">
        <w:rPr>
          <w:b/>
          <w:sz w:val="22"/>
          <w:szCs w:val="22"/>
        </w:rPr>
        <w:t xml:space="preserve">ASK </w:t>
      </w:r>
      <w:r w:rsidR="00BF290C">
        <w:rPr>
          <w:b/>
          <w:sz w:val="28"/>
          <w:szCs w:val="28"/>
        </w:rPr>
        <w:t>P</w:t>
      </w:r>
      <w:r w:rsidR="00BF290C">
        <w:rPr>
          <w:b/>
          <w:sz w:val="22"/>
          <w:szCs w:val="22"/>
        </w:rPr>
        <w:t>ROJECTS</w:t>
      </w: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before="2" w:line="260" w:lineRule="exact"/>
        <w:rPr>
          <w:sz w:val="26"/>
          <w:szCs w:val="26"/>
        </w:rPr>
      </w:pPr>
    </w:p>
    <w:p w:rsidR="00300549" w:rsidRDefault="00BF290C">
      <w:pPr>
        <w:spacing w:before="21"/>
        <w:ind w:left="55"/>
        <w:rPr>
          <w:sz w:val="24"/>
          <w:szCs w:val="24"/>
        </w:rPr>
      </w:pPr>
      <w:r>
        <w:rPr>
          <w:b/>
          <w:w w:val="99"/>
          <w:sz w:val="24"/>
          <w:szCs w:val="24"/>
        </w:rPr>
        <w:t>nical/Managerial</w:t>
      </w:r>
      <w:r>
        <w:rPr>
          <w:b/>
          <w:sz w:val="24"/>
          <w:szCs w:val="24"/>
        </w:rPr>
        <w:t xml:space="preserve"> </w:t>
      </w:r>
      <w:r>
        <w:rPr>
          <w:b/>
          <w:w w:val="99"/>
          <w:sz w:val="24"/>
          <w:szCs w:val="24"/>
        </w:rPr>
        <w:t>Staff</w:t>
      </w:r>
    </w:p>
    <w:p w:rsidR="00300549" w:rsidRDefault="00BF290C">
      <w:pPr>
        <w:spacing w:before="7"/>
        <w:ind w:left="744"/>
        <w:rPr>
          <w:sz w:val="24"/>
          <w:szCs w:val="24"/>
        </w:rPr>
      </w:pPr>
      <w:r>
        <w:rPr>
          <w:w w:val="99"/>
          <w:sz w:val="24"/>
          <w:szCs w:val="24"/>
        </w:rPr>
        <w:t>Name</w:t>
      </w:r>
      <w:r>
        <w:rPr>
          <w:sz w:val="24"/>
          <w:szCs w:val="24"/>
        </w:rPr>
        <w:t xml:space="preserve">                                                        </w:t>
      </w:r>
      <w:r>
        <w:rPr>
          <w:w w:val="99"/>
          <w:sz w:val="24"/>
          <w:szCs w:val="24"/>
        </w:rPr>
        <w:t>Position</w:t>
      </w:r>
      <w:r>
        <w:rPr>
          <w:sz w:val="24"/>
          <w:szCs w:val="24"/>
        </w:rPr>
        <w:t xml:space="preserve">                                                                     </w:t>
      </w:r>
      <w:r>
        <w:rPr>
          <w:w w:val="99"/>
          <w:sz w:val="24"/>
          <w:szCs w:val="24"/>
        </w:rPr>
        <w:t>Task</w:t>
      </w:r>
    </w:p>
    <w:p w:rsidR="00300549" w:rsidRDefault="00300549">
      <w:pPr>
        <w:spacing w:before="9" w:line="120" w:lineRule="exact"/>
        <w:rPr>
          <w:sz w:val="12"/>
          <w:szCs w:val="12"/>
        </w:rPr>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BF290C">
      <w:pPr>
        <w:spacing w:before="21"/>
        <w:ind w:left="-53"/>
        <w:rPr>
          <w:sz w:val="24"/>
          <w:szCs w:val="24"/>
        </w:rPr>
      </w:pPr>
      <w:r>
        <w:rPr>
          <w:b/>
          <w:w w:val="99"/>
          <w:sz w:val="24"/>
          <w:szCs w:val="24"/>
        </w:rPr>
        <w:t>port</w:t>
      </w:r>
      <w:r>
        <w:rPr>
          <w:b/>
          <w:sz w:val="24"/>
          <w:szCs w:val="24"/>
        </w:rPr>
        <w:t xml:space="preserve"> </w:t>
      </w:r>
      <w:r>
        <w:rPr>
          <w:b/>
          <w:w w:val="99"/>
          <w:sz w:val="24"/>
          <w:szCs w:val="24"/>
        </w:rPr>
        <w:t>Staff</w:t>
      </w:r>
    </w:p>
    <w:p w:rsidR="00300549" w:rsidRDefault="00BF290C">
      <w:pPr>
        <w:spacing w:before="7"/>
        <w:ind w:left="744"/>
        <w:rPr>
          <w:sz w:val="24"/>
          <w:szCs w:val="24"/>
        </w:rPr>
      </w:pPr>
      <w:r>
        <w:rPr>
          <w:w w:val="99"/>
          <w:sz w:val="24"/>
          <w:szCs w:val="24"/>
        </w:rPr>
        <w:t>Name</w:t>
      </w:r>
      <w:r>
        <w:rPr>
          <w:sz w:val="24"/>
          <w:szCs w:val="24"/>
        </w:rPr>
        <w:t xml:space="preserve">                                                        </w:t>
      </w:r>
      <w:r>
        <w:rPr>
          <w:w w:val="99"/>
          <w:sz w:val="24"/>
          <w:szCs w:val="24"/>
        </w:rPr>
        <w:t>Position</w:t>
      </w:r>
      <w:r>
        <w:rPr>
          <w:sz w:val="24"/>
          <w:szCs w:val="24"/>
        </w:rPr>
        <w:t xml:space="preserve">                                                                     </w:t>
      </w:r>
      <w:r>
        <w:rPr>
          <w:w w:val="99"/>
          <w:sz w:val="24"/>
          <w:szCs w:val="24"/>
        </w:rPr>
        <w:t>Task</w:t>
      </w:r>
    </w:p>
    <w:p w:rsidR="00300549" w:rsidRDefault="00300549">
      <w:pPr>
        <w:spacing w:before="2" w:line="160" w:lineRule="exact"/>
        <w:rPr>
          <w:sz w:val="17"/>
          <w:szCs w:val="17"/>
        </w:rPr>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BF290C">
      <w:pPr>
        <w:spacing w:before="26"/>
        <w:ind w:left="5934" w:right="4218"/>
        <w:jc w:val="center"/>
        <w:sectPr w:rsidR="00300549">
          <w:footerReference w:type="default" r:id="rId28"/>
          <w:pgSz w:w="12240" w:h="15840"/>
          <w:pgMar w:top="1380" w:right="1720" w:bottom="280" w:left="0" w:header="0" w:footer="0" w:gutter="0"/>
          <w:cols w:space="720"/>
        </w:sectPr>
      </w:pPr>
      <w:r>
        <w:rPr>
          <w:w w:val="99"/>
        </w:rPr>
        <w:t>112</w:t>
      </w:r>
    </w:p>
    <w:p w:rsidR="00300549" w:rsidRDefault="00B1383E">
      <w:pPr>
        <w:spacing w:before="55"/>
        <w:ind w:left="129" w:right="142"/>
        <w:jc w:val="center"/>
        <w:rPr>
          <w:sz w:val="21"/>
          <w:szCs w:val="21"/>
        </w:rPr>
      </w:pPr>
      <w:r>
        <w:lastRenderedPageBreak/>
        <w:pict>
          <v:group id="_x0000_s1629" style="position:absolute;left:0;text-align:left;margin-left:92.3pt;margin-top:53.15pt;width:426.95pt;height:0;z-index:-5215;mso-position-horizontal-relative:page" coordorigin="1846,1063" coordsize="8539,0">
            <v:shape id="_x0000_s1630" style="position:absolute;left:1846;top:1063;width:8539;height:0" coordorigin="1846,1063" coordsize="8539,0" path="m1846,1063r8539,e" filled="f" strokeweight=".54311mm">
              <v:path arrowok="t"/>
            </v:shape>
            <w10:wrap anchorx="page"/>
          </v:group>
        </w:pict>
      </w:r>
      <w:r w:rsidR="00BF290C">
        <w:rPr>
          <w:b/>
          <w:w w:val="101"/>
          <w:sz w:val="26"/>
          <w:szCs w:val="26"/>
        </w:rPr>
        <w:t>TPF</w:t>
      </w:r>
      <w:r w:rsidR="00BF290C">
        <w:rPr>
          <w:b/>
          <w:sz w:val="26"/>
          <w:szCs w:val="26"/>
        </w:rPr>
        <w:t xml:space="preserve"> </w:t>
      </w:r>
      <w:r w:rsidR="00BF290C">
        <w:rPr>
          <w:b/>
          <w:w w:val="101"/>
          <w:sz w:val="26"/>
          <w:szCs w:val="26"/>
        </w:rPr>
        <w:t>6.</w:t>
      </w:r>
      <w:r w:rsidR="00BF290C">
        <w:rPr>
          <w:b/>
          <w:sz w:val="26"/>
          <w:szCs w:val="26"/>
        </w:rPr>
        <w:t xml:space="preserve">  </w:t>
      </w:r>
      <w:r w:rsidR="00BF290C">
        <w:rPr>
          <w:b/>
          <w:w w:val="101"/>
          <w:sz w:val="26"/>
          <w:szCs w:val="26"/>
        </w:rPr>
        <w:t>F</w:t>
      </w:r>
      <w:r w:rsidR="00BF290C">
        <w:rPr>
          <w:b/>
          <w:w w:val="103"/>
          <w:sz w:val="21"/>
          <w:szCs w:val="21"/>
        </w:rPr>
        <w:t>ORMAT</w:t>
      </w:r>
      <w:r w:rsidR="00BF290C">
        <w:rPr>
          <w:b/>
          <w:sz w:val="21"/>
          <w:szCs w:val="21"/>
        </w:rPr>
        <w:t xml:space="preserve"> </w:t>
      </w:r>
      <w:r w:rsidR="00BF290C">
        <w:rPr>
          <w:b/>
          <w:w w:val="103"/>
          <w:sz w:val="21"/>
          <w:szCs w:val="21"/>
        </w:rPr>
        <w:t>OF</w:t>
      </w:r>
      <w:r w:rsidR="00BF290C">
        <w:rPr>
          <w:b/>
          <w:sz w:val="21"/>
          <w:szCs w:val="21"/>
        </w:rPr>
        <w:t xml:space="preserve"> </w:t>
      </w:r>
      <w:r w:rsidR="00BF290C">
        <w:rPr>
          <w:b/>
          <w:w w:val="101"/>
          <w:sz w:val="26"/>
          <w:szCs w:val="26"/>
        </w:rPr>
        <w:t>C</w:t>
      </w:r>
      <w:r w:rsidR="00BF290C">
        <w:rPr>
          <w:b/>
          <w:w w:val="103"/>
          <w:sz w:val="21"/>
          <w:szCs w:val="21"/>
        </w:rPr>
        <w:t>URRICULUM</w:t>
      </w:r>
      <w:r w:rsidR="00BF290C">
        <w:rPr>
          <w:b/>
          <w:sz w:val="21"/>
          <w:szCs w:val="21"/>
        </w:rPr>
        <w:t xml:space="preserve"> </w:t>
      </w:r>
      <w:r w:rsidR="00BF290C">
        <w:rPr>
          <w:b/>
          <w:w w:val="101"/>
          <w:sz w:val="26"/>
          <w:szCs w:val="26"/>
        </w:rPr>
        <w:t>V</w:t>
      </w:r>
      <w:r w:rsidR="00BF290C">
        <w:rPr>
          <w:b/>
          <w:w w:val="103"/>
          <w:sz w:val="21"/>
          <w:szCs w:val="21"/>
        </w:rPr>
        <w:t>ITAE</w:t>
      </w:r>
      <w:r w:rsidR="00BF290C">
        <w:rPr>
          <w:b/>
          <w:sz w:val="21"/>
          <w:szCs w:val="21"/>
        </w:rPr>
        <w:t xml:space="preserve"> </w:t>
      </w:r>
      <w:r w:rsidR="00BF290C">
        <w:rPr>
          <w:b/>
          <w:w w:val="101"/>
          <w:sz w:val="26"/>
          <w:szCs w:val="26"/>
        </w:rPr>
        <w:t>(CV)</w:t>
      </w:r>
      <w:r w:rsidR="00BF290C">
        <w:rPr>
          <w:b/>
          <w:sz w:val="26"/>
          <w:szCs w:val="26"/>
        </w:rPr>
        <w:t xml:space="preserve"> </w:t>
      </w:r>
      <w:r w:rsidR="00BF290C">
        <w:rPr>
          <w:b/>
          <w:w w:val="103"/>
          <w:sz w:val="21"/>
          <w:szCs w:val="21"/>
        </w:rPr>
        <w:t>FOR</w:t>
      </w:r>
      <w:r w:rsidR="00BF290C">
        <w:rPr>
          <w:b/>
          <w:sz w:val="21"/>
          <w:szCs w:val="21"/>
        </w:rPr>
        <w:t xml:space="preserve"> </w:t>
      </w:r>
      <w:r w:rsidR="00BF290C">
        <w:rPr>
          <w:b/>
          <w:w w:val="101"/>
          <w:sz w:val="26"/>
          <w:szCs w:val="26"/>
        </w:rPr>
        <w:t>P</w:t>
      </w:r>
      <w:r w:rsidR="00BF290C">
        <w:rPr>
          <w:b/>
          <w:w w:val="103"/>
          <w:sz w:val="21"/>
          <w:szCs w:val="21"/>
        </w:rPr>
        <w:t>ROPOSED</w:t>
      </w:r>
      <w:r w:rsidR="00BF290C">
        <w:rPr>
          <w:b/>
          <w:sz w:val="21"/>
          <w:szCs w:val="21"/>
        </w:rPr>
        <w:t xml:space="preserve"> </w:t>
      </w:r>
      <w:r w:rsidR="00BF290C">
        <w:rPr>
          <w:b/>
          <w:w w:val="101"/>
          <w:sz w:val="26"/>
          <w:szCs w:val="26"/>
        </w:rPr>
        <w:t>P</w:t>
      </w:r>
      <w:r w:rsidR="00BF290C">
        <w:rPr>
          <w:b/>
          <w:w w:val="103"/>
          <w:sz w:val="21"/>
          <w:szCs w:val="21"/>
        </w:rPr>
        <w:t>ROFESSIONAL</w:t>
      </w:r>
    </w:p>
    <w:p w:rsidR="00300549" w:rsidRDefault="00BF290C">
      <w:pPr>
        <w:spacing w:before="3"/>
        <w:ind w:left="4010" w:right="4025"/>
        <w:jc w:val="center"/>
        <w:rPr>
          <w:sz w:val="21"/>
          <w:szCs w:val="21"/>
        </w:rPr>
      </w:pPr>
      <w:r>
        <w:rPr>
          <w:b/>
          <w:w w:val="101"/>
          <w:sz w:val="26"/>
          <w:szCs w:val="26"/>
        </w:rPr>
        <w:t>S</w:t>
      </w:r>
      <w:r>
        <w:rPr>
          <w:b/>
          <w:w w:val="103"/>
          <w:sz w:val="21"/>
          <w:szCs w:val="21"/>
        </w:rPr>
        <w:t>TAFF</w:t>
      </w: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before="14" w:line="260" w:lineRule="exact"/>
        <w:rPr>
          <w:sz w:val="26"/>
          <w:szCs w:val="26"/>
        </w:rPr>
      </w:pPr>
    </w:p>
    <w:p w:rsidR="00300549" w:rsidRDefault="00BF290C">
      <w:pPr>
        <w:tabs>
          <w:tab w:val="left" w:pos="8080"/>
        </w:tabs>
        <w:spacing w:before="28"/>
        <w:ind w:left="152"/>
        <w:rPr>
          <w:sz w:val="23"/>
          <w:szCs w:val="23"/>
        </w:rPr>
      </w:pPr>
      <w:r>
        <w:rPr>
          <w:w w:val="102"/>
          <w:sz w:val="23"/>
          <w:szCs w:val="23"/>
        </w:rPr>
        <w:t>Proposed</w:t>
      </w:r>
      <w:r>
        <w:rPr>
          <w:sz w:val="23"/>
          <w:szCs w:val="23"/>
        </w:rPr>
        <w:t xml:space="preserve"> </w:t>
      </w:r>
      <w:r>
        <w:rPr>
          <w:w w:val="102"/>
          <w:sz w:val="23"/>
          <w:szCs w:val="23"/>
        </w:rPr>
        <w:t>Position:</w:t>
      </w:r>
      <w:r>
        <w:rPr>
          <w:sz w:val="23"/>
          <w:szCs w:val="23"/>
        </w:rPr>
        <w:t xml:space="preserve">  </w:t>
      </w:r>
      <w:r>
        <w:rPr>
          <w:w w:val="102"/>
          <w:sz w:val="23"/>
          <w:szCs w:val="23"/>
          <w:u w:val="single" w:color="000000"/>
        </w:rPr>
        <w:t xml:space="preserve"> </w:t>
      </w:r>
      <w:r>
        <w:rPr>
          <w:sz w:val="23"/>
          <w:szCs w:val="23"/>
          <w:u w:val="single" w:color="000000"/>
        </w:rPr>
        <w:tab/>
      </w:r>
    </w:p>
    <w:p w:rsidR="00300549" w:rsidRDefault="00300549">
      <w:pPr>
        <w:spacing w:before="17" w:line="220" w:lineRule="exact"/>
        <w:rPr>
          <w:sz w:val="22"/>
          <w:szCs w:val="22"/>
        </w:rPr>
      </w:pPr>
    </w:p>
    <w:p w:rsidR="00300549" w:rsidRDefault="00BF290C">
      <w:pPr>
        <w:tabs>
          <w:tab w:val="left" w:pos="8080"/>
        </w:tabs>
        <w:spacing w:before="28"/>
        <w:ind w:left="152"/>
        <w:rPr>
          <w:sz w:val="23"/>
          <w:szCs w:val="23"/>
        </w:rPr>
      </w:pPr>
      <w:r>
        <w:rPr>
          <w:w w:val="102"/>
          <w:sz w:val="23"/>
          <w:szCs w:val="23"/>
        </w:rPr>
        <w:t>Name</w:t>
      </w:r>
      <w:r>
        <w:rPr>
          <w:sz w:val="23"/>
          <w:szCs w:val="23"/>
        </w:rPr>
        <w:t xml:space="preserve"> </w:t>
      </w:r>
      <w:r>
        <w:rPr>
          <w:w w:val="102"/>
          <w:sz w:val="23"/>
          <w:szCs w:val="23"/>
        </w:rPr>
        <w:t>of</w:t>
      </w:r>
      <w:r>
        <w:rPr>
          <w:sz w:val="23"/>
          <w:szCs w:val="23"/>
        </w:rPr>
        <w:t xml:space="preserve"> </w:t>
      </w:r>
      <w:r>
        <w:rPr>
          <w:w w:val="102"/>
          <w:sz w:val="23"/>
          <w:szCs w:val="23"/>
        </w:rPr>
        <w:t>Firm:</w:t>
      </w:r>
      <w:r>
        <w:rPr>
          <w:sz w:val="23"/>
          <w:szCs w:val="23"/>
        </w:rPr>
        <w:t xml:space="preserve">  </w:t>
      </w:r>
      <w:r>
        <w:rPr>
          <w:w w:val="102"/>
          <w:sz w:val="23"/>
          <w:szCs w:val="23"/>
          <w:u w:val="single" w:color="000000"/>
        </w:rPr>
        <w:t xml:space="preserve"> </w:t>
      </w:r>
      <w:r>
        <w:rPr>
          <w:sz w:val="23"/>
          <w:szCs w:val="23"/>
          <w:u w:val="single" w:color="000000"/>
        </w:rPr>
        <w:tab/>
      </w:r>
    </w:p>
    <w:p w:rsidR="00300549" w:rsidRDefault="00300549">
      <w:pPr>
        <w:spacing w:before="17" w:line="220" w:lineRule="exact"/>
        <w:rPr>
          <w:sz w:val="22"/>
          <w:szCs w:val="22"/>
        </w:rPr>
      </w:pPr>
    </w:p>
    <w:p w:rsidR="00300549" w:rsidRDefault="00BF290C">
      <w:pPr>
        <w:tabs>
          <w:tab w:val="left" w:pos="8080"/>
        </w:tabs>
        <w:spacing w:before="28"/>
        <w:ind w:left="152"/>
        <w:rPr>
          <w:sz w:val="23"/>
          <w:szCs w:val="23"/>
        </w:rPr>
      </w:pPr>
      <w:r>
        <w:rPr>
          <w:w w:val="102"/>
          <w:sz w:val="23"/>
          <w:szCs w:val="23"/>
        </w:rPr>
        <w:t>Name</w:t>
      </w:r>
      <w:r>
        <w:rPr>
          <w:sz w:val="23"/>
          <w:szCs w:val="23"/>
        </w:rPr>
        <w:t xml:space="preserve"> </w:t>
      </w:r>
      <w:r>
        <w:rPr>
          <w:w w:val="102"/>
          <w:sz w:val="23"/>
          <w:szCs w:val="23"/>
        </w:rPr>
        <w:t>of</w:t>
      </w:r>
      <w:r>
        <w:rPr>
          <w:sz w:val="23"/>
          <w:szCs w:val="23"/>
        </w:rPr>
        <w:t xml:space="preserve"> </w:t>
      </w:r>
      <w:r>
        <w:rPr>
          <w:w w:val="102"/>
          <w:sz w:val="23"/>
          <w:szCs w:val="23"/>
        </w:rPr>
        <w:t>Staff:</w:t>
      </w:r>
      <w:r>
        <w:rPr>
          <w:sz w:val="23"/>
          <w:szCs w:val="23"/>
        </w:rPr>
        <w:t xml:space="preserve">  </w:t>
      </w:r>
      <w:r>
        <w:rPr>
          <w:w w:val="102"/>
          <w:sz w:val="23"/>
          <w:szCs w:val="23"/>
          <w:u w:val="single" w:color="000000"/>
        </w:rPr>
        <w:t xml:space="preserve"> </w:t>
      </w:r>
      <w:r>
        <w:rPr>
          <w:sz w:val="23"/>
          <w:szCs w:val="23"/>
          <w:u w:val="single" w:color="000000"/>
        </w:rPr>
        <w:tab/>
      </w:r>
    </w:p>
    <w:p w:rsidR="00300549" w:rsidRDefault="00300549">
      <w:pPr>
        <w:spacing w:before="17" w:line="220" w:lineRule="exact"/>
        <w:rPr>
          <w:sz w:val="22"/>
          <w:szCs w:val="22"/>
        </w:rPr>
      </w:pPr>
    </w:p>
    <w:p w:rsidR="00300549" w:rsidRDefault="00BF290C">
      <w:pPr>
        <w:tabs>
          <w:tab w:val="left" w:pos="8080"/>
        </w:tabs>
        <w:spacing w:before="28"/>
        <w:ind w:left="152"/>
        <w:rPr>
          <w:sz w:val="23"/>
          <w:szCs w:val="23"/>
        </w:rPr>
      </w:pPr>
      <w:r>
        <w:rPr>
          <w:w w:val="102"/>
          <w:sz w:val="23"/>
          <w:szCs w:val="23"/>
        </w:rPr>
        <w:t>Profession:</w:t>
      </w:r>
      <w:r>
        <w:rPr>
          <w:sz w:val="23"/>
          <w:szCs w:val="23"/>
        </w:rPr>
        <w:t xml:space="preserve">  </w:t>
      </w:r>
      <w:r>
        <w:rPr>
          <w:w w:val="102"/>
          <w:sz w:val="23"/>
          <w:szCs w:val="23"/>
          <w:u w:val="single" w:color="000000"/>
        </w:rPr>
        <w:t xml:space="preserve"> </w:t>
      </w:r>
      <w:r>
        <w:rPr>
          <w:sz w:val="23"/>
          <w:szCs w:val="23"/>
          <w:u w:val="single" w:color="000000"/>
        </w:rPr>
        <w:tab/>
      </w:r>
    </w:p>
    <w:p w:rsidR="00300549" w:rsidRDefault="00300549">
      <w:pPr>
        <w:spacing w:before="17" w:line="220" w:lineRule="exact"/>
        <w:rPr>
          <w:sz w:val="22"/>
          <w:szCs w:val="22"/>
        </w:rPr>
      </w:pPr>
    </w:p>
    <w:p w:rsidR="00300549" w:rsidRDefault="00BF290C">
      <w:pPr>
        <w:tabs>
          <w:tab w:val="left" w:pos="8080"/>
        </w:tabs>
        <w:spacing w:before="28"/>
        <w:ind w:left="152"/>
        <w:rPr>
          <w:sz w:val="23"/>
          <w:szCs w:val="23"/>
        </w:rPr>
      </w:pPr>
      <w:r>
        <w:rPr>
          <w:w w:val="102"/>
          <w:sz w:val="23"/>
          <w:szCs w:val="23"/>
        </w:rPr>
        <w:t>Date</w:t>
      </w:r>
      <w:r>
        <w:rPr>
          <w:sz w:val="23"/>
          <w:szCs w:val="23"/>
        </w:rPr>
        <w:t xml:space="preserve"> </w:t>
      </w:r>
      <w:r>
        <w:rPr>
          <w:w w:val="102"/>
          <w:sz w:val="23"/>
          <w:szCs w:val="23"/>
        </w:rPr>
        <w:t>of</w:t>
      </w:r>
      <w:r>
        <w:rPr>
          <w:sz w:val="23"/>
          <w:szCs w:val="23"/>
        </w:rPr>
        <w:t xml:space="preserve"> </w:t>
      </w:r>
      <w:r>
        <w:rPr>
          <w:w w:val="102"/>
          <w:sz w:val="23"/>
          <w:szCs w:val="23"/>
        </w:rPr>
        <w:t>Birth:</w:t>
      </w:r>
      <w:r>
        <w:rPr>
          <w:sz w:val="23"/>
          <w:szCs w:val="23"/>
        </w:rPr>
        <w:t xml:space="preserve">  </w:t>
      </w:r>
      <w:r>
        <w:rPr>
          <w:w w:val="102"/>
          <w:sz w:val="23"/>
          <w:szCs w:val="23"/>
          <w:u w:val="single" w:color="000000"/>
        </w:rPr>
        <w:t xml:space="preserve"> </w:t>
      </w:r>
      <w:r>
        <w:rPr>
          <w:sz w:val="23"/>
          <w:szCs w:val="23"/>
          <w:u w:val="single" w:color="000000"/>
        </w:rPr>
        <w:tab/>
      </w:r>
    </w:p>
    <w:p w:rsidR="00300549" w:rsidRDefault="00300549">
      <w:pPr>
        <w:spacing w:before="20" w:line="220" w:lineRule="exact"/>
        <w:rPr>
          <w:sz w:val="22"/>
          <w:szCs w:val="22"/>
        </w:rPr>
      </w:pPr>
    </w:p>
    <w:p w:rsidR="00300549" w:rsidRDefault="00BF290C">
      <w:pPr>
        <w:tabs>
          <w:tab w:val="left" w:pos="8080"/>
        </w:tabs>
        <w:spacing w:before="28"/>
        <w:ind w:left="152"/>
        <w:rPr>
          <w:sz w:val="23"/>
          <w:szCs w:val="23"/>
        </w:rPr>
      </w:pPr>
      <w:r>
        <w:rPr>
          <w:w w:val="102"/>
          <w:sz w:val="23"/>
          <w:szCs w:val="23"/>
        </w:rPr>
        <w:t>Years</w:t>
      </w:r>
      <w:r>
        <w:rPr>
          <w:sz w:val="23"/>
          <w:szCs w:val="23"/>
        </w:rPr>
        <w:t xml:space="preserve"> </w:t>
      </w:r>
      <w:r>
        <w:rPr>
          <w:w w:val="102"/>
          <w:sz w:val="23"/>
          <w:szCs w:val="23"/>
        </w:rPr>
        <w:t>with</w:t>
      </w:r>
      <w:r>
        <w:rPr>
          <w:sz w:val="23"/>
          <w:szCs w:val="23"/>
        </w:rPr>
        <w:t xml:space="preserve"> </w:t>
      </w:r>
      <w:r>
        <w:rPr>
          <w:w w:val="102"/>
          <w:sz w:val="23"/>
          <w:szCs w:val="23"/>
        </w:rPr>
        <w:t>Firm/Entity:</w:t>
      </w:r>
      <w:r>
        <w:rPr>
          <w:sz w:val="23"/>
          <w:szCs w:val="23"/>
        </w:rPr>
        <w:t xml:space="preserve">  </w:t>
      </w:r>
      <w:r>
        <w:rPr>
          <w:w w:val="102"/>
          <w:sz w:val="23"/>
          <w:szCs w:val="23"/>
          <w:u w:val="single" w:color="000000"/>
        </w:rPr>
        <w:t xml:space="preserve"> </w:t>
      </w:r>
      <w:r>
        <w:rPr>
          <w:sz w:val="23"/>
          <w:szCs w:val="23"/>
          <w:u w:val="single" w:color="000000"/>
        </w:rPr>
        <w:t xml:space="preserve">                                               </w:t>
      </w:r>
      <w:r>
        <w:rPr>
          <w:w w:val="102"/>
          <w:sz w:val="23"/>
          <w:szCs w:val="23"/>
        </w:rPr>
        <w:t>Nationality:</w:t>
      </w:r>
      <w:r>
        <w:rPr>
          <w:sz w:val="23"/>
          <w:szCs w:val="23"/>
        </w:rPr>
        <w:t xml:space="preserve">  </w:t>
      </w:r>
      <w:r>
        <w:rPr>
          <w:w w:val="102"/>
          <w:sz w:val="23"/>
          <w:szCs w:val="23"/>
          <w:u w:val="single" w:color="000000"/>
        </w:rPr>
        <w:t xml:space="preserve"> </w:t>
      </w:r>
      <w:r>
        <w:rPr>
          <w:sz w:val="23"/>
          <w:szCs w:val="23"/>
          <w:u w:val="single" w:color="000000"/>
        </w:rPr>
        <w:tab/>
      </w:r>
    </w:p>
    <w:p w:rsidR="00300549" w:rsidRDefault="00300549">
      <w:pPr>
        <w:spacing w:before="17" w:line="220" w:lineRule="exact"/>
        <w:rPr>
          <w:sz w:val="22"/>
          <w:szCs w:val="22"/>
        </w:rPr>
      </w:pPr>
    </w:p>
    <w:p w:rsidR="00300549" w:rsidRDefault="00B1383E">
      <w:pPr>
        <w:tabs>
          <w:tab w:val="left" w:pos="8080"/>
        </w:tabs>
        <w:spacing w:before="28"/>
        <w:ind w:left="152"/>
        <w:rPr>
          <w:sz w:val="23"/>
          <w:szCs w:val="23"/>
        </w:rPr>
      </w:pPr>
      <w:r>
        <w:pict>
          <v:group id="_x0000_s1627" style="position:absolute;left:0;text-align:left;margin-left:93.6pt;margin-top:39.1pt;width:397.3pt;height:0;z-index:-5214;mso-position-horizontal-relative:page" coordorigin="1872,782" coordsize="7946,0">
            <v:shape id="_x0000_s1628" style="position:absolute;left:1872;top:782;width:7946;height:0" coordorigin="1872,782" coordsize="7946,0" path="m1872,782r7946,e" filled="f" strokeweight=".24678mm">
              <v:path arrowok="t"/>
            </v:shape>
            <w10:wrap anchorx="page"/>
          </v:group>
        </w:pict>
      </w:r>
      <w:r w:rsidR="00BF290C">
        <w:rPr>
          <w:w w:val="102"/>
          <w:sz w:val="23"/>
          <w:szCs w:val="23"/>
        </w:rPr>
        <w:t>Membership</w:t>
      </w:r>
      <w:r w:rsidR="00BF290C">
        <w:rPr>
          <w:sz w:val="23"/>
          <w:szCs w:val="23"/>
        </w:rPr>
        <w:t xml:space="preserve"> </w:t>
      </w:r>
      <w:r w:rsidR="00BF290C">
        <w:rPr>
          <w:w w:val="102"/>
          <w:sz w:val="23"/>
          <w:szCs w:val="23"/>
        </w:rPr>
        <w:t>in</w:t>
      </w:r>
      <w:r w:rsidR="00BF290C">
        <w:rPr>
          <w:sz w:val="23"/>
          <w:szCs w:val="23"/>
        </w:rPr>
        <w:t xml:space="preserve"> </w:t>
      </w:r>
      <w:r w:rsidR="00BF290C">
        <w:rPr>
          <w:w w:val="102"/>
          <w:sz w:val="23"/>
          <w:szCs w:val="23"/>
        </w:rPr>
        <w:t>Professional</w:t>
      </w:r>
      <w:r w:rsidR="00BF290C">
        <w:rPr>
          <w:sz w:val="23"/>
          <w:szCs w:val="23"/>
        </w:rPr>
        <w:t xml:space="preserve"> </w:t>
      </w:r>
      <w:r w:rsidR="00BF290C">
        <w:rPr>
          <w:w w:val="102"/>
          <w:sz w:val="23"/>
          <w:szCs w:val="23"/>
        </w:rPr>
        <w:t>Societies:</w:t>
      </w:r>
      <w:r w:rsidR="00BF290C">
        <w:rPr>
          <w:sz w:val="23"/>
          <w:szCs w:val="23"/>
        </w:rPr>
        <w:t xml:space="preserve">  </w:t>
      </w:r>
      <w:r w:rsidR="00BF290C">
        <w:rPr>
          <w:w w:val="102"/>
          <w:sz w:val="23"/>
          <w:szCs w:val="23"/>
          <w:u w:val="single" w:color="000000"/>
        </w:rPr>
        <w:t xml:space="preserve"> </w:t>
      </w:r>
      <w:r w:rsidR="00BF290C">
        <w:rPr>
          <w:sz w:val="23"/>
          <w:szCs w:val="23"/>
          <w:u w:val="single" w:color="000000"/>
        </w:rPr>
        <w:tab/>
      </w:r>
    </w:p>
    <w:p w:rsidR="00300549" w:rsidRDefault="00300549">
      <w:pPr>
        <w:spacing w:before="6" w:line="140" w:lineRule="exact"/>
        <w:rPr>
          <w:sz w:val="15"/>
          <w:szCs w:val="15"/>
        </w:rPr>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B1383E">
      <w:pPr>
        <w:tabs>
          <w:tab w:val="left" w:pos="8080"/>
        </w:tabs>
        <w:spacing w:before="28"/>
        <w:ind w:left="152"/>
        <w:rPr>
          <w:sz w:val="23"/>
          <w:szCs w:val="23"/>
        </w:rPr>
      </w:pPr>
      <w:r>
        <w:pict>
          <v:group id="_x0000_s1625" style="position:absolute;left:0;text-align:left;margin-left:93.6pt;margin-top:39.15pt;width:397.3pt;height:0;z-index:-5213;mso-position-horizontal-relative:page" coordorigin="1872,783" coordsize="7946,0">
            <v:shape id="_x0000_s1626" style="position:absolute;left:1872;top:783;width:7946;height:0" coordorigin="1872,783" coordsize="7946,0" path="m1872,783r7946,e" filled="f" strokeweight=".20444mm">
              <v:path arrowok="t"/>
            </v:shape>
            <w10:wrap anchorx="page"/>
          </v:group>
        </w:pict>
      </w:r>
      <w:r w:rsidR="00BF290C">
        <w:rPr>
          <w:w w:val="102"/>
          <w:sz w:val="23"/>
          <w:szCs w:val="23"/>
        </w:rPr>
        <w:t>Detailed</w:t>
      </w:r>
      <w:r w:rsidR="00BF290C">
        <w:rPr>
          <w:sz w:val="23"/>
          <w:szCs w:val="23"/>
        </w:rPr>
        <w:t xml:space="preserve"> </w:t>
      </w:r>
      <w:r w:rsidR="00BF290C">
        <w:rPr>
          <w:w w:val="102"/>
          <w:sz w:val="23"/>
          <w:szCs w:val="23"/>
        </w:rPr>
        <w:t>Tasks</w:t>
      </w:r>
      <w:r w:rsidR="00BF290C">
        <w:rPr>
          <w:sz w:val="23"/>
          <w:szCs w:val="23"/>
        </w:rPr>
        <w:t xml:space="preserve"> </w:t>
      </w:r>
      <w:r w:rsidR="00BF290C">
        <w:rPr>
          <w:w w:val="102"/>
          <w:sz w:val="23"/>
          <w:szCs w:val="23"/>
        </w:rPr>
        <w:t>Assigned:</w:t>
      </w:r>
      <w:r w:rsidR="00BF290C">
        <w:rPr>
          <w:sz w:val="23"/>
          <w:szCs w:val="23"/>
        </w:rPr>
        <w:t xml:space="preserve">  </w:t>
      </w:r>
      <w:r w:rsidR="00BF290C">
        <w:rPr>
          <w:w w:val="102"/>
          <w:sz w:val="23"/>
          <w:szCs w:val="23"/>
          <w:u w:val="single" w:color="000000"/>
        </w:rPr>
        <w:t xml:space="preserve"> </w:t>
      </w:r>
      <w:r w:rsidR="00BF290C">
        <w:rPr>
          <w:sz w:val="23"/>
          <w:szCs w:val="23"/>
          <w:u w:val="single" w:color="000000"/>
        </w:rPr>
        <w:tab/>
      </w:r>
    </w:p>
    <w:p w:rsidR="00300549" w:rsidRDefault="00300549">
      <w:pPr>
        <w:spacing w:before="2" w:line="160" w:lineRule="exact"/>
        <w:rPr>
          <w:sz w:val="16"/>
          <w:szCs w:val="16"/>
        </w:rPr>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BF290C">
      <w:pPr>
        <w:spacing w:before="28"/>
        <w:ind w:left="152" w:right="6739"/>
        <w:jc w:val="both"/>
        <w:rPr>
          <w:sz w:val="23"/>
          <w:szCs w:val="23"/>
        </w:rPr>
      </w:pPr>
      <w:r>
        <w:rPr>
          <w:b/>
          <w:w w:val="102"/>
          <w:sz w:val="23"/>
          <w:szCs w:val="23"/>
        </w:rPr>
        <w:t>Key</w:t>
      </w:r>
      <w:r>
        <w:rPr>
          <w:b/>
          <w:sz w:val="23"/>
          <w:szCs w:val="23"/>
        </w:rPr>
        <w:t xml:space="preserve"> </w:t>
      </w:r>
      <w:r>
        <w:rPr>
          <w:b/>
          <w:w w:val="102"/>
          <w:sz w:val="23"/>
          <w:szCs w:val="23"/>
        </w:rPr>
        <w:t>Qualifications:</w:t>
      </w:r>
    </w:p>
    <w:p w:rsidR="00300549" w:rsidRDefault="00300549">
      <w:pPr>
        <w:spacing w:before="14" w:line="260" w:lineRule="exact"/>
        <w:rPr>
          <w:sz w:val="26"/>
          <w:szCs w:val="26"/>
        </w:rPr>
      </w:pPr>
    </w:p>
    <w:p w:rsidR="00300549" w:rsidRDefault="00B1383E">
      <w:pPr>
        <w:spacing w:line="261" w:lineRule="auto"/>
        <w:ind w:left="152" w:right="131"/>
        <w:jc w:val="both"/>
        <w:rPr>
          <w:sz w:val="19"/>
          <w:szCs w:val="19"/>
        </w:rPr>
      </w:pPr>
      <w:r>
        <w:pict>
          <v:group id="_x0000_s1623" style="position:absolute;left:0;text-align:left;margin-left:93.6pt;margin-top:57.9pt;width:397.3pt;height:0;z-index:-5212;mso-position-horizontal-relative:page" coordorigin="1872,1158" coordsize="7946,0">
            <v:shape id="_x0000_s1624" style="position:absolute;left:1872;top:1158;width:7946;height:0" coordorigin="1872,1158" coordsize="7946,0" path="m1872,1158r7946,e" filled="f" strokeweight=".24678mm">
              <v:path arrowok="t"/>
            </v:shape>
            <w10:wrap anchorx="page"/>
          </v:group>
        </w:pict>
      </w:r>
      <w:r w:rsidR="00BF290C">
        <w:rPr>
          <w:w w:val="103"/>
          <w:sz w:val="19"/>
          <w:szCs w:val="19"/>
        </w:rPr>
        <w:t>[</w:t>
      </w:r>
      <w:r w:rsidR="00BF290C">
        <w:rPr>
          <w:i/>
          <w:w w:val="103"/>
          <w:sz w:val="19"/>
          <w:szCs w:val="19"/>
        </w:rPr>
        <w:t>Give</w:t>
      </w:r>
      <w:r w:rsidR="00BF290C">
        <w:rPr>
          <w:i/>
          <w:sz w:val="19"/>
          <w:szCs w:val="19"/>
        </w:rPr>
        <w:t xml:space="preserve"> </w:t>
      </w:r>
      <w:r w:rsidR="00BF290C">
        <w:rPr>
          <w:i/>
          <w:w w:val="103"/>
          <w:sz w:val="19"/>
          <w:szCs w:val="19"/>
        </w:rPr>
        <w:t>an</w:t>
      </w:r>
      <w:r w:rsidR="00BF290C">
        <w:rPr>
          <w:i/>
          <w:sz w:val="19"/>
          <w:szCs w:val="19"/>
        </w:rPr>
        <w:t xml:space="preserve"> </w:t>
      </w:r>
      <w:r w:rsidR="00BF290C">
        <w:rPr>
          <w:i/>
          <w:w w:val="103"/>
          <w:sz w:val="19"/>
          <w:szCs w:val="19"/>
        </w:rPr>
        <w:t>outline</w:t>
      </w:r>
      <w:r w:rsidR="00BF290C">
        <w:rPr>
          <w:i/>
          <w:sz w:val="19"/>
          <w:szCs w:val="19"/>
        </w:rPr>
        <w:t xml:space="preserve"> </w:t>
      </w:r>
      <w:r w:rsidR="00BF290C">
        <w:rPr>
          <w:i/>
          <w:w w:val="103"/>
          <w:sz w:val="19"/>
          <w:szCs w:val="19"/>
        </w:rPr>
        <w:t>of</w:t>
      </w:r>
      <w:r w:rsidR="00BF290C">
        <w:rPr>
          <w:i/>
          <w:sz w:val="19"/>
          <w:szCs w:val="19"/>
        </w:rPr>
        <w:t xml:space="preserve"> </w:t>
      </w:r>
      <w:r w:rsidR="00BF290C">
        <w:rPr>
          <w:i/>
          <w:w w:val="103"/>
          <w:sz w:val="19"/>
          <w:szCs w:val="19"/>
        </w:rPr>
        <w:t>staff</w:t>
      </w:r>
      <w:r w:rsidR="00BF290C">
        <w:rPr>
          <w:i/>
          <w:sz w:val="19"/>
          <w:szCs w:val="19"/>
        </w:rPr>
        <w:t xml:space="preserve"> </w:t>
      </w:r>
      <w:r w:rsidR="00BF290C">
        <w:rPr>
          <w:i/>
          <w:w w:val="103"/>
          <w:sz w:val="19"/>
          <w:szCs w:val="19"/>
        </w:rPr>
        <w:t>member’s</w:t>
      </w:r>
      <w:r w:rsidR="00BF290C">
        <w:rPr>
          <w:i/>
          <w:sz w:val="19"/>
          <w:szCs w:val="19"/>
        </w:rPr>
        <w:t xml:space="preserve"> </w:t>
      </w:r>
      <w:r w:rsidR="00BF290C">
        <w:rPr>
          <w:i/>
          <w:w w:val="103"/>
          <w:sz w:val="19"/>
          <w:szCs w:val="19"/>
        </w:rPr>
        <w:t>experience</w:t>
      </w:r>
      <w:r w:rsidR="00BF290C">
        <w:rPr>
          <w:i/>
          <w:sz w:val="19"/>
          <w:szCs w:val="19"/>
        </w:rPr>
        <w:t xml:space="preserve"> </w:t>
      </w:r>
      <w:r w:rsidR="00BF290C">
        <w:rPr>
          <w:i/>
          <w:w w:val="103"/>
          <w:sz w:val="19"/>
          <w:szCs w:val="19"/>
        </w:rPr>
        <w:t>and</w:t>
      </w:r>
      <w:r w:rsidR="00BF290C">
        <w:rPr>
          <w:i/>
          <w:sz w:val="19"/>
          <w:szCs w:val="19"/>
        </w:rPr>
        <w:t xml:space="preserve"> </w:t>
      </w:r>
      <w:r w:rsidR="00BF290C">
        <w:rPr>
          <w:i/>
          <w:w w:val="103"/>
          <w:sz w:val="19"/>
          <w:szCs w:val="19"/>
        </w:rPr>
        <w:t>training</w:t>
      </w:r>
      <w:r w:rsidR="00BF290C">
        <w:rPr>
          <w:i/>
          <w:sz w:val="19"/>
          <w:szCs w:val="19"/>
        </w:rPr>
        <w:t xml:space="preserve"> </w:t>
      </w:r>
      <w:r w:rsidR="00BF290C">
        <w:rPr>
          <w:i/>
          <w:w w:val="103"/>
          <w:sz w:val="19"/>
          <w:szCs w:val="19"/>
        </w:rPr>
        <w:t>most</w:t>
      </w:r>
      <w:r w:rsidR="00BF290C">
        <w:rPr>
          <w:i/>
          <w:sz w:val="19"/>
          <w:szCs w:val="19"/>
        </w:rPr>
        <w:t xml:space="preserve"> </w:t>
      </w:r>
      <w:r w:rsidR="00BF290C">
        <w:rPr>
          <w:i/>
          <w:w w:val="103"/>
          <w:sz w:val="19"/>
          <w:szCs w:val="19"/>
        </w:rPr>
        <w:t>pertinent</w:t>
      </w:r>
      <w:r w:rsidR="00BF290C">
        <w:rPr>
          <w:i/>
          <w:sz w:val="19"/>
          <w:szCs w:val="19"/>
        </w:rPr>
        <w:t xml:space="preserve"> </w:t>
      </w:r>
      <w:r w:rsidR="00BF290C">
        <w:rPr>
          <w:i/>
          <w:w w:val="103"/>
          <w:sz w:val="19"/>
          <w:szCs w:val="19"/>
        </w:rPr>
        <w:t>to</w:t>
      </w:r>
      <w:r w:rsidR="00BF290C">
        <w:rPr>
          <w:i/>
          <w:sz w:val="19"/>
          <w:szCs w:val="19"/>
        </w:rPr>
        <w:t xml:space="preserve"> </w:t>
      </w:r>
      <w:r w:rsidR="00BF290C">
        <w:rPr>
          <w:i/>
          <w:w w:val="103"/>
          <w:sz w:val="19"/>
          <w:szCs w:val="19"/>
        </w:rPr>
        <w:t>tasks</w:t>
      </w:r>
      <w:r w:rsidR="00BF290C">
        <w:rPr>
          <w:i/>
          <w:sz w:val="19"/>
          <w:szCs w:val="19"/>
        </w:rPr>
        <w:t xml:space="preserve"> </w:t>
      </w:r>
      <w:r w:rsidR="00BF290C">
        <w:rPr>
          <w:i/>
          <w:w w:val="103"/>
          <w:sz w:val="19"/>
          <w:szCs w:val="19"/>
        </w:rPr>
        <w:t>on</w:t>
      </w:r>
      <w:r w:rsidR="00BF290C">
        <w:rPr>
          <w:i/>
          <w:sz w:val="19"/>
          <w:szCs w:val="19"/>
        </w:rPr>
        <w:t xml:space="preserve"> </w:t>
      </w:r>
      <w:r w:rsidR="00BF290C">
        <w:rPr>
          <w:i/>
          <w:w w:val="103"/>
          <w:sz w:val="19"/>
          <w:szCs w:val="19"/>
        </w:rPr>
        <w:t>project.</w:t>
      </w:r>
      <w:r w:rsidR="00BF290C">
        <w:rPr>
          <w:i/>
          <w:sz w:val="19"/>
          <w:szCs w:val="19"/>
        </w:rPr>
        <w:t xml:space="preserve">  </w:t>
      </w:r>
      <w:r w:rsidR="00BF290C">
        <w:rPr>
          <w:i/>
          <w:w w:val="103"/>
          <w:sz w:val="19"/>
          <w:szCs w:val="19"/>
        </w:rPr>
        <w:t>Describe</w:t>
      </w:r>
      <w:r w:rsidR="00BF290C">
        <w:rPr>
          <w:i/>
          <w:sz w:val="19"/>
          <w:szCs w:val="19"/>
        </w:rPr>
        <w:t xml:space="preserve"> </w:t>
      </w:r>
      <w:r w:rsidR="00BF290C">
        <w:rPr>
          <w:i/>
          <w:w w:val="103"/>
          <w:sz w:val="19"/>
          <w:szCs w:val="19"/>
        </w:rPr>
        <w:t>degree of</w:t>
      </w:r>
      <w:r w:rsidR="00BF290C">
        <w:rPr>
          <w:i/>
          <w:sz w:val="19"/>
          <w:szCs w:val="19"/>
        </w:rPr>
        <w:t xml:space="preserve"> </w:t>
      </w:r>
      <w:r w:rsidR="00BF290C">
        <w:rPr>
          <w:i/>
          <w:w w:val="103"/>
          <w:sz w:val="19"/>
          <w:szCs w:val="19"/>
        </w:rPr>
        <w:t>responsibility</w:t>
      </w:r>
      <w:r w:rsidR="00BF290C">
        <w:rPr>
          <w:i/>
          <w:sz w:val="19"/>
          <w:szCs w:val="19"/>
        </w:rPr>
        <w:t xml:space="preserve"> </w:t>
      </w:r>
      <w:r w:rsidR="00BF290C">
        <w:rPr>
          <w:i/>
          <w:w w:val="103"/>
          <w:sz w:val="19"/>
          <w:szCs w:val="19"/>
        </w:rPr>
        <w:t>held</w:t>
      </w:r>
      <w:r w:rsidR="00BF290C">
        <w:rPr>
          <w:i/>
          <w:sz w:val="19"/>
          <w:szCs w:val="19"/>
        </w:rPr>
        <w:t xml:space="preserve"> </w:t>
      </w:r>
      <w:r w:rsidR="00BF290C">
        <w:rPr>
          <w:i/>
          <w:w w:val="103"/>
          <w:sz w:val="19"/>
          <w:szCs w:val="19"/>
        </w:rPr>
        <w:t>by</w:t>
      </w:r>
      <w:r w:rsidR="00BF290C">
        <w:rPr>
          <w:i/>
          <w:sz w:val="19"/>
          <w:szCs w:val="19"/>
        </w:rPr>
        <w:t xml:space="preserve"> </w:t>
      </w:r>
      <w:r w:rsidR="00BF290C">
        <w:rPr>
          <w:i/>
          <w:w w:val="103"/>
          <w:sz w:val="19"/>
          <w:szCs w:val="19"/>
        </w:rPr>
        <w:t>staff</w:t>
      </w:r>
      <w:r w:rsidR="00BF290C">
        <w:rPr>
          <w:i/>
          <w:sz w:val="19"/>
          <w:szCs w:val="19"/>
        </w:rPr>
        <w:t xml:space="preserve"> </w:t>
      </w:r>
      <w:r w:rsidR="00BF290C">
        <w:rPr>
          <w:i/>
          <w:w w:val="103"/>
          <w:sz w:val="19"/>
          <w:szCs w:val="19"/>
        </w:rPr>
        <w:t>member</w:t>
      </w:r>
      <w:r w:rsidR="00BF290C">
        <w:rPr>
          <w:i/>
          <w:sz w:val="19"/>
          <w:szCs w:val="19"/>
        </w:rPr>
        <w:t xml:space="preserve"> </w:t>
      </w:r>
      <w:r w:rsidR="00BF290C">
        <w:rPr>
          <w:i/>
          <w:w w:val="103"/>
          <w:sz w:val="19"/>
          <w:szCs w:val="19"/>
        </w:rPr>
        <w:t>on</w:t>
      </w:r>
      <w:r w:rsidR="00BF290C">
        <w:rPr>
          <w:i/>
          <w:sz w:val="19"/>
          <w:szCs w:val="19"/>
        </w:rPr>
        <w:t xml:space="preserve"> </w:t>
      </w:r>
      <w:r w:rsidR="00BF290C">
        <w:rPr>
          <w:i/>
          <w:w w:val="103"/>
          <w:sz w:val="19"/>
          <w:szCs w:val="19"/>
        </w:rPr>
        <w:t>relevant</w:t>
      </w:r>
      <w:r w:rsidR="00BF290C">
        <w:rPr>
          <w:i/>
          <w:sz w:val="19"/>
          <w:szCs w:val="19"/>
        </w:rPr>
        <w:t xml:space="preserve"> </w:t>
      </w:r>
      <w:r w:rsidR="00BF290C">
        <w:rPr>
          <w:i/>
          <w:w w:val="103"/>
          <w:sz w:val="19"/>
          <w:szCs w:val="19"/>
        </w:rPr>
        <w:t>previous</w:t>
      </w:r>
      <w:r w:rsidR="00BF290C">
        <w:rPr>
          <w:i/>
          <w:sz w:val="19"/>
          <w:szCs w:val="19"/>
        </w:rPr>
        <w:t xml:space="preserve"> </w:t>
      </w:r>
      <w:r w:rsidR="00BF290C">
        <w:rPr>
          <w:i/>
          <w:w w:val="103"/>
          <w:sz w:val="19"/>
          <w:szCs w:val="19"/>
        </w:rPr>
        <w:t>projects</w:t>
      </w:r>
      <w:r w:rsidR="00BF290C">
        <w:rPr>
          <w:i/>
          <w:sz w:val="19"/>
          <w:szCs w:val="19"/>
        </w:rPr>
        <w:t xml:space="preserve"> </w:t>
      </w:r>
      <w:r w:rsidR="00BF290C">
        <w:rPr>
          <w:i/>
          <w:w w:val="103"/>
          <w:sz w:val="19"/>
          <w:szCs w:val="19"/>
        </w:rPr>
        <w:t>and</w:t>
      </w:r>
      <w:r w:rsidR="00BF290C">
        <w:rPr>
          <w:i/>
          <w:sz w:val="19"/>
          <w:szCs w:val="19"/>
        </w:rPr>
        <w:t xml:space="preserve"> </w:t>
      </w:r>
      <w:r w:rsidR="00BF290C">
        <w:rPr>
          <w:i/>
          <w:w w:val="103"/>
          <w:sz w:val="19"/>
          <w:szCs w:val="19"/>
        </w:rPr>
        <w:t>give</w:t>
      </w:r>
      <w:r w:rsidR="00BF290C">
        <w:rPr>
          <w:i/>
          <w:sz w:val="19"/>
          <w:szCs w:val="19"/>
        </w:rPr>
        <w:t xml:space="preserve"> </w:t>
      </w:r>
      <w:r w:rsidR="00BF290C">
        <w:rPr>
          <w:i/>
          <w:w w:val="103"/>
          <w:sz w:val="19"/>
          <w:szCs w:val="19"/>
        </w:rPr>
        <w:t>dates</w:t>
      </w:r>
      <w:r w:rsidR="00BF290C">
        <w:rPr>
          <w:i/>
          <w:sz w:val="19"/>
          <w:szCs w:val="19"/>
        </w:rPr>
        <w:t xml:space="preserve"> </w:t>
      </w:r>
      <w:r w:rsidR="00BF290C">
        <w:rPr>
          <w:i/>
          <w:w w:val="103"/>
          <w:sz w:val="19"/>
          <w:szCs w:val="19"/>
        </w:rPr>
        <w:t>and</w:t>
      </w:r>
      <w:r w:rsidR="00BF290C">
        <w:rPr>
          <w:i/>
          <w:sz w:val="19"/>
          <w:szCs w:val="19"/>
        </w:rPr>
        <w:t xml:space="preserve"> </w:t>
      </w:r>
      <w:r w:rsidR="00BF290C">
        <w:rPr>
          <w:i/>
          <w:w w:val="103"/>
          <w:sz w:val="19"/>
          <w:szCs w:val="19"/>
        </w:rPr>
        <w:t>locations.</w:t>
      </w:r>
      <w:r w:rsidR="00BF290C">
        <w:rPr>
          <w:i/>
          <w:sz w:val="19"/>
          <w:szCs w:val="19"/>
        </w:rPr>
        <w:t xml:space="preserve">   </w:t>
      </w:r>
      <w:r w:rsidR="00BF290C">
        <w:rPr>
          <w:i/>
          <w:w w:val="103"/>
          <w:sz w:val="19"/>
          <w:szCs w:val="19"/>
        </w:rPr>
        <w:t>Use</w:t>
      </w:r>
      <w:r w:rsidR="00BF290C">
        <w:rPr>
          <w:i/>
          <w:sz w:val="19"/>
          <w:szCs w:val="19"/>
        </w:rPr>
        <w:t xml:space="preserve"> </w:t>
      </w:r>
      <w:r w:rsidR="00BF290C">
        <w:rPr>
          <w:i/>
          <w:w w:val="103"/>
          <w:sz w:val="19"/>
          <w:szCs w:val="19"/>
        </w:rPr>
        <w:t>about half</w:t>
      </w:r>
      <w:r w:rsidR="00BF290C">
        <w:rPr>
          <w:i/>
          <w:sz w:val="19"/>
          <w:szCs w:val="19"/>
        </w:rPr>
        <w:t xml:space="preserve"> </w:t>
      </w:r>
      <w:r w:rsidR="00BF290C">
        <w:rPr>
          <w:i/>
          <w:w w:val="103"/>
          <w:sz w:val="19"/>
          <w:szCs w:val="19"/>
        </w:rPr>
        <w:t>a</w:t>
      </w:r>
      <w:r w:rsidR="00BF290C">
        <w:rPr>
          <w:i/>
          <w:sz w:val="19"/>
          <w:szCs w:val="19"/>
        </w:rPr>
        <w:t xml:space="preserve"> </w:t>
      </w:r>
      <w:r w:rsidR="00BF290C">
        <w:rPr>
          <w:i/>
          <w:w w:val="103"/>
          <w:sz w:val="19"/>
          <w:szCs w:val="19"/>
        </w:rPr>
        <w:t>page.</w:t>
      </w:r>
      <w:r w:rsidR="00BF290C">
        <w:rPr>
          <w:w w:val="103"/>
          <w:sz w:val="19"/>
          <w:szCs w:val="19"/>
        </w:rPr>
        <w:t>]</w:t>
      </w:r>
    </w:p>
    <w:p w:rsidR="00300549" w:rsidRDefault="00300549">
      <w:pPr>
        <w:spacing w:before="4" w:line="140" w:lineRule="exact"/>
        <w:rPr>
          <w:sz w:val="14"/>
          <w:szCs w:val="14"/>
        </w:rPr>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BF290C">
      <w:pPr>
        <w:spacing w:before="28"/>
        <w:ind w:left="152"/>
        <w:rPr>
          <w:sz w:val="23"/>
          <w:szCs w:val="23"/>
        </w:rPr>
      </w:pPr>
      <w:r>
        <w:rPr>
          <w:b/>
          <w:w w:val="102"/>
          <w:sz w:val="23"/>
          <w:szCs w:val="23"/>
        </w:rPr>
        <w:t>Education:</w:t>
      </w:r>
    </w:p>
    <w:p w:rsidR="00300549" w:rsidRDefault="00300549">
      <w:pPr>
        <w:spacing w:before="14" w:line="260" w:lineRule="exact"/>
        <w:rPr>
          <w:sz w:val="26"/>
          <w:szCs w:val="26"/>
        </w:rPr>
      </w:pPr>
    </w:p>
    <w:p w:rsidR="00300549" w:rsidRDefault="00B1383E">
      <w:pPr>
        <w:spacing w:line="261" w:lineRule="auto"/>
        <w:ind w:left="152" w:right="135"/>
        <w:rPr>
          <w:sz w:val="19"/>
          <w:szCs w:val="19"/>
        </w:rPr>
      </w:pPr>
      <w:r>
        <w:pict>
          <v:group id="_x0000_s1621" style="position:absolute;left:0;text-align:left;margin-left:93.6pt;margin-top:46.55pt;width:397.3pt;height:0;z-index:-5211;mso-position-horizontal-relative:page" coordorigin="1872,931" coordsize="7946,0">
            <v:shape id="_x0000_s1622" style="position:absolute;left:1872;top:931;width:7946;height:0" coordorigin="1872,931" coordsize="7946,0" path="m1872,931r7946,e" filled="f" strokeweight=".20444mm">
              <v:path arrowok="t"/>
            </v:shape>
            <w10:wrap anchorx="page"/>
          </v:group>
        </w:pict>
      </w:r>
      <w:r w:rsidR="00BF290C">
        <w:rPr>
          <w:w w:val="103"/>
          <w:sz w:val="19"/>
          <w:szCs w:val="19"/>
        </w:rPr>
        <w:t>[</w:t>
      </w:r>
      <w:r w:rsidR="00BF290C">
        <w:rPr>
          <w:i/>
          <w:w w:val="103"/>
          <w:sz w:val="19"/>
          <w:szCs w:val="19"/>
        </w:rPr>
        <w:t>Summarize</w:t>
      </w:r>
      <w:r w:rsidR="00BF290C">
        <w:rPr>
          <w:i/>
          <w:sz w:val="19"/>
          <w:szCs w:val="19"/>
        </w:rPr>
        <w:t xml:space="preserve"> </w:t>
      </w:r>
      <w:r w:rsidR="00BF290C">
        <w:rPr>
          <w:i/>
          <w:w w:val="103"/>
          <w:sz w:val="19"/>
          <w:szCs w:val="19"/>
        </w:rPr>
        <w:t>college/university</w:t>
      </w:r>
      <w:r w:rsidR="00BF290C">
        <w:rPr>
          <w:i/>
          <w:sz w:val="19"/>
          <w:szCs w:val="19"/>
        </w:rPr>
        <w:t xml:space="preserve"> </w:t>
      </w:r>
      <w:r w:rsidR="00BF290C">
        <w:rPr>
          <w:i/>
          <w:w w:val="103"/>
          <w:sz w:val="19"/>
          <w:szCs w:val="19"/>
        </w:rPr>
        <w:t>and</w:t>
      </w:r>
      <w:r w:rsidR="00BF290C">
        <w:rPr>
          <w:i/>
          <w:sz w:val="19"/>
          <w:szCs w:val="19"/>
        </w:rPr>
        <w:t xml:space="preserve"> </w:t>
      </w:r>
      <w:r w:rsidR="00BF290C">
        <w:rPr>
          <w:i/>
          <w:w w:val="103"/>
          <w:sz w:val="19"/>
          <w:szCs w:val="19"/>
        </w:rPr>
        <w:t>other</w:t>
      </w:r>
      <w:r w:rsidR="00BF290C">
        <w:rPr>
          <w:i/>
          <w:sz w:val="19"/>
          <w:szCs w:val="19"/>
        </w:rPr>
        <w:t xml:space="preserve"> </w:t>
      </w:r>
      <w:r w:rsidR="00BF290C">
        <w:rPr>
          <w:i/>
          <w:w w:val="103"/>
          <w:sz w:val="19"/>
          <w:szCs w:val="19"/>
        </w:rPr>
        <w:t>specialized</w:t>
      </w:r>
      <w:r w:rsidR="00BF290C">
        <w:rPr>
          <w:i/>
          <w:sz w:val="19"/>
          <w:szCs w:val="19"/>
        </w:rPr>
        <w:t xml:space="preserve"> </w:t>
      </w:r>
      <w:r w:rsidR="00BF290C">
        <w:rPr>
          <w:i/>
          <w:w w:val="103"/>
          <w:sz w:val="19"/>
          <w:szCs w:val="19"/>
        </w:rPr>
        <w:t>education</w:t>
      </w:r>
      <w:r w:rsidR="00BF290C">
        <w:rPr>
          <w:i/>
          <w:sz w:val="19"/>
          <w:szCs w:val="19"/>
        </w:rPr>
        <w:t xml:space="preserve"> </w:t>
      </w:r>
      <w:r w:rsidR="00BF290C">
        <w:rPr>
          <w:i/>
          <w:w w:val="103"/>
          <w:sz w:val="19"/>
          <w:szCs w:val="19"/>
        </w:rPr>
        <w:t>of</w:t>
      </w:r>
      <w:r w:rsidR="00BF290C">
        <w:rPr>
          <w:i/>
          <w:sz w:val="19"/>
          <w:szCs w:val="19"/>
        </w:rPr>
        <w:t xml:space="preserve"> </w:t>
      </w:r>
      <w:r w:rsidR="00BF290C">
        <w:rPr>
          <w:i/>
          <w:w w:val="103"/>
          <w:sz w:val="19"/>
          <w:szCs w:val="19"/>
        </w:rPr>
        <w:t>staff</w:t>
      </w:r>
      <w:r w:rsidR="00BF290C">
        <w:rPr>
          <w:i/>
          <w:sz w:val="19"/>
          <w:szCs w:val="19"/>
        </w:rPr>
        <w:t xml:space="preserve"> </w:t>
      </w:r>
      <w:r w:rsidR="00BF290C">
        <w:rPr>
          <w:i/>
          <w:w w:val="103"/>
          <w:sz w:val="19"/>
          <w:szCs w:val="19"/>
        </w:rPr>
        <w:t>members,</w:t>
      </w:r>
      <w:r w:rsidR="00BF290C">
        <w:rPr>
          <w:i/>
          <w:sz w:val="19"/>
          <w:szCs w:val="19"/>
        </w:rPr>
        <w:t xml:space="preserve"> </w:t>
      </w:r>
      <w:r w:rsidR="00BF290C">
        <w:rPr>
          <w:i/>
          <w:w w:val="103"/>
          <w:sz w:val="19"/>
          <w:szCs w:val="19"/>
        </w:rPr>
        <w:t>giving</w:t>
      </w:r>
      <w:r w:rsidR="00BF290C">
        <w:rPr>
          <w:i/>
          <w:sz w:val="19"/>
          <w:szCs w:val="19"/>
        </w:rPr>
        <w:t xml:space="preserve"> </w:t>
      </w:r>
      <w:r w:rsidR="00BF290C">
        <w:rPr>
          <w:i/>
          <w:w w:val="103"/>
          <w:sz w:val="19"/>
          <w:szCs w:val="19"/>
        </w:rPr>
        <w:t>names</w:t>
      </w:r>
      <w:r w:rsidR="00BF290C">
        <w:rPr>
          <w:i/>
          <w:sz w:val="19"/>
          <w:szCs w:val="19"/>
        </w:rPr>
        <w:t xml:space="preserve"> </w:t>
      </w:r>
      <w:r w:rsidR="00BF290C">
        <w:rPr>
          <w:i/>
          <w:w w:val="103"/>
          <w:sz w:val="19"/>
          <w:szCs w:val="19"/>
        </w:rPr>
        <w:t>of</w:t>
      </w:r>
      <w:r w:rsidR="00BF290C">
        <w:rPr>
          <w:i/>
          <w:sz w:val="19"/>
          <w:szCs w:val="19"/>
        </w:rPr>
        <w:t xml:space="preserve"> </w:t>
      </w:r>
      <w:r w:rsidR="00BF290C">
        <w:rPr>
          <w:i/>
          <w:w w:val="103"/>
          <w:sz w:val="19"/>
          <w:szCs w:val="19"/>
        </w:rPr>
        <w:t>schools,</w:t>
      </w:r>
      <w:r w:rsidR="00BF290C">
        <w:rPr>
          <w:i/>
          <w:sz w:val="19"/>
          <w:szCs w:val="19"/>
        </w:rPr>
        <w:t xml:space="preserve"> </w:t>
      </w:r>
      <w:r w:rsidR="00BF290C">
        <w:rPr>
          <w:i/>
          <w:w w:val="103"/>
          <w:sz w:val="19"/>
          <w:szCs w:val="19"/>
        </w:rPr>
        <w:t>dates attended,</w:t>
      </w:r>
      <w:r w:rsidR="00BF290C">
        <w:rPr>
          <w:i/>
          <w:sz w:val="19"/>
          <w:szCs w:val="19"/>
        </w:rPr>
        <w:t xml:space="preserve"> </w:t>
      </w:r>
      <w:r w:rsidR="00BF290C">
        <w:rPr>
          <w:i/>
          <w:w w:val="103"/>
          <w:sz w:val="19"/>
          <w:szCs w:val="19"/>
        </w:rPr>
        <w:t>and</w:t>
      </w:r>
      <w:r w:rsidR="00BF290C">
        <w:rPr>
          <w:i/>
          <w:sz w:val="19"/>
          <w:szCs w:val="19"/>
        </w:rPr>
        <w:t xml:space="preserve"> </w:t>
      </w:r>
      <w:r w:rsidR="00BF290C">
        <w:rPr>
          <w:i/>
          <w:w w:val="103"/>
          <w:sz w:val="19"/>
          <w:szCs w:val="19"/>
        </w:rPr>
        <w:t>degrees</w:t>
      </w:r>
      <w:r w:rsidR="00BF290C">
        <w:rPr>
          <w:i/>
          <w:sz w:val="19"/>
          <w:szCs w:val="19"/>
        </w:rPr>
        <w:t xml:space="preserve"> </w:t>
      </w:r>
      <w:r w:rsidR="00BF290C">
        <w:rPr>
          <w:i/>
          <w:w w:val="103"/>
          <w:sz w:val="19"/>
          <w:szCs w:val="19"/>
        </w:rPr>
        <w:t>obtained.</w:t>
      </w:r>
      <w:r w:rsidR="00BF290C">
        <w:rPr>
          <w:i/>
          <w:sz w:val="19"/>
          <w:szCs w:val="19"/>
        </w:rPr>
        <w:t xml:space="preserve">  </w:t>
      </w:r>
      <w:r w:rsidR="00BF290C">
        <w:rPr>
          <w:i/>
          <w:w w:val="103"/>
          <w:sz w:val="19"/>
          <w:szCs w:val="19"/>
        </w:rPr>
        <w:t>Use</w:t>
      </w:r>
      <w:r w:rsidR="00BF290C">
        <w:rPr>
          <w:i/>
          <w:sz w:val="19"/>
          <w:szCs w:val="19"/>
        </w:rPr>
        <w:t xml:space="preserve"> </w:t>
      </w:r>
      <w:r w:rsidR="00BF290C">
        <w:rPr>
          <w:i/>
          <w:w w:val="103"/>
          <w:sz w:val="19"/>
          <w:szCs w:val="19"/>
        </w:rPr>
        <w:t>about</w:t>
      </w:r>
      <w:r w:rsidR="00BF290C">
        <w:rPr>
          <w:i/>
          <w:sz w:val="19"/>
          <w:szCs w:val="19"/>
        </w:rPr>
        <w:t xml:space="preserve"> </w:t>
      </w:r>
      <w:r w:rsidR="00BF290C">
        <w:rPr>
          <w:i/>
          <w:w w:val="103"/>
          <w:sz w:val="19"/>
          <w:szCs w:val="19"/>
        </w:rPr>
        <w:t>one</w:t>
      </w:r>
      <w:r w:rsidR="00BF290C">
        <w:rPr>
          <w:i/>
          <w:sz w:val="19"/>
          <w:szCs w:val="19"/>
        </w:rPr>
        <w:t xml:space="preserve"> </w:t>
      </w:r>
      <w:r w:rsidR="00BF290C">
        <w:rPr>
          <w:i/>
          <w:w w:val="103"/>
          <w:sz w:val="19"/>
          <w:szCs w:val="19"/>
        </w:rPr>
        <w:t>quarter</w:t>
      </w:r>
      <w:r w:rsidR="00BF290C">
        <w:rPr>
          <w:i/>
          <w:sz w:val="19"/>
          <w:szCs w:val="19"/>
        </w:rPr>
        <w:t xml:space="preserve"> </w:t>
      </w:r>
      <w:r w:rsidR="00BF290C">
        <w:rPr>
          <w:i/>
          <w:w w:val="103"/>
          <w:sz w:val="19"/>
          <w:szCs w:val="19"/>
        </w:rPr>
        <w:t>of</w:t>
      </w:r>
      <w:r w:rsidR="00BF290C">
        <w:rPr>
          <w:i/>
          <w:sz w:val="19"/>
          <w:szCs w:val="19"/>
        </w:rPr>
        <w:t xml:space="preserve"> </w:t>
      </w:r>
      <w:r w:rsidR="00BF290C">
        <w:rPr>
          <w:i/>
          <w:w w:val="103"/>
          <w:sz w:val="19"/>
          <w:szCs w:val="19"/>
        </w:rPr>
        <w:t>a</w:t>
      </w:r>
      <w:r w:rsidR="00BF290C">
        <w:rPr>
          <w:i/>
          <w:sz w:val="19"/>
          <w:szCs w:val="19"/>
        </w:rPr>
        <w:t xml:space="preserve"> </w:t>
      </w:r>
      <w:r w:rsidR="00BF290C">
        <w:rPr>
          <w:i/>
          <w:w w:val="103"/>
          <w:sz w:val="19"/>
          <w:szCs w:val="19"/>
        </w:rPr>
        <w:t>page.</w:t>
      </w:r>
      <w:r w:rsidR="00BF290C">
        <w:rPr>
          <w:w w:val="103"/>
          <w:sz w:val="19"/>
          <w:szCs w:val="19"/>
        </w:rPr>
        <w:t>]</w:t>
      </w:r>
    </w:p>
    <w:p w:rsidR="00300549" w:rsidRDefault="00300549">
      <w:pPr>
        <w:spacing w:before="1" w:line="140" w:lineRule="exact"/>
        <w:rPr>
          <w:sz w:val="14"/>
          <w:szCs w:val="14"/>
        </w:rPr>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BF290C">
      <w:pPr>
        <w:spacing w:before="28"/>
        <w:ind w:left="152" w:right="6540"/>
        <w:jc w:val="both"/>
        <w:rPr>
          <w:sz w:val="23"/>
          <w:szCs w:val="23"/>
        </w:rPr>
      </w:pPr>
      <w:r>
        <w:rPr>
          <w:b/>
          <w:w w:val="102"/>
          <w:sz w:val="23"/>
          <w:szCs w:val="23"/>
        </w:rPr>
        <w:t>Employment</w:t>
      </w:r>
      <w:r>
        <w:rPr>
          <w:b/>
          <w:sz w:val="23"/>
          <w:szCs w:val="23"/>
        </w:rPr>
        <w:t xml:space="preserve"> </w:t>
      </w:r>
      <w:r>
        <w:rPr>
          <w:b/>
          <w:w w:val="102"/>
          <w:sz w:val="23"/>
          <w:szCs w:val="23"/>
        </w:rPr>
        <w:t>Record:</w:t>
      </w:r>
    </w:p>
    <w:p w:rsidR="00300549" w:rsidRDefault="00300549">
      <w:pPr>
        <w:spacing w:before="14" w:line="260" w:lineRule="exact"/>
        <w:rPr>
          <w:sz w:val="26"/>
          <w:szCs w:val="26"/>
        </w:rPr>
      </w:pPr>
    </w:p>
    <w:p w:rsidR="00300549" w:rsidRDefault="00B1383E">
      <w:pPr>
        <w:spacing w:line="261" w:lineRule="auto"/>
        <w:ind w:left="152" w:right="132"/>
        <w:jc w:val="both"/>
        <w:rPr>
          <w:sz w:val="19"/>
          <w:szCs w:val="19"/>
        </w:rPr>
        <w:sectPr w:rsidR="00300549">
          <w:footerReference w:type="default" r:id="rId29"/>
          <w:pgSz w:w="12240" w:h="15840"/>
          <w:pgMar w:top="1300" w:right="1720" w:bottom="280" w:left="1720" w:header="0" w:footer="906" w:gutter="0"/>
          <w:pgNumType w:start="113"/>
          <w:cols w:space="720"/>
        </w:sectPr>
      </w:pPr>
      <w:r>
        <w:pict>
          <v:group id="_x0000_s1619" style="position:absolute;left:0;text-align:left;margin-left:93.6pt;margin-top:69.2pt;width:397.3pt;height:0;z-index:-5210;mso-position-horizontal-relative:page" coordorigin="1872,1384" coordsize="7946,0">
            <v:shape id="_x0000_s1620" style="position:absolute;left:1872;top:1384;width:7946;height:0" coordorigin="1872,1384" coordsize="7946,0" path="m1872,1384r7946,e" filled="f" strokeweight=".24678mm">
              <v:path arrowok="t"/>
            </v:shape>
            <w10:wrap anchorx="page"/>
          </v:group>
        </w:pict>
      </w:r>
      <w:r w:rsidR="00BF290C">
        <w:rPr>
          <w:w w:val="103"/>
          <w:sz w:val="19"/>
          <w:szCs w:val="19"/>
        </w:rPr>
        <w:t>[</w:t>
      </w:r>
      <w:r w:rsidR="00BF290C">
        <w:rPr>
          <w:i/>
          <w:w w:val="103"/>
          <w:sz w:val="19"/>
          <w:szCs w:val="19"/>
        </w:rPr>
        <w:t>Starting</w:t>
      </w:r>
      <w:r w:rsidR="00BF290C">
        <w:rPr>
          <w:i/>
          <w:sz w:val="19"/>
          <w:szCs w:val="19"/>
        </w:rPr>
        <w:t xml:space="preserve">  </w:t>
      </w:r>
      <w:r w:rsidR="00BF290C">
        <w:rPr>
          <w:i/>
          <w:w w:val="103"/>
          <w:sz w:val="19"/>
          <w:szCs w:val="19"/>
        </w:rPr>
        <w:t>with</w:t>
      </w:r>
      <w:r w:rsidR="00BF290C">
        <w:rPr>
          <w:i/>
          <w:sz w:val="19"/>
          <w:szCs w:val="19"/>
        </w:rPr>
        <w:t xml:space="preserve">  </w:t>
      </w:r>
      <w:r w:rsidR="00BF290C">
        <w:rPr>
          <w:i/>
          <w:w w:val="103"/>
          <w:sz w:val="19"/>
          <w:szCs w:val="19"/>
        </w:rPr>
        <w:t>present</w:t>
      </w:r>
      <w:r w:rsidR="00BF290C">
        <w:rPr>
          <w:i/>
          <w:sz w:val="19"/>
          <w:szCs w:val="19"/>
        </w:rPr>
        <w:t xml:space="preserve">  </w:t>
      </w:r>
      <w:r w:rsidR="00BF290C">
        <w:rPr>
          <w:i/>
          <w:w w:val="103"/>
          <w:sz w:val="19"/>
          <w:szCs w:val="19"/>
        </w:rPr>
        <w:t>position,</w:t>
      </w:r>
      <w:r w:rsidR="00BF290C">
        <w:rPr>
          <w:i/>
          <w:sz w:val="19"/>
          <w:szCs w:val="19"/>
        </w:rPr>
        <w:t xml:space="preserve">  </w:t>
      </w:r>
      <w:r w:rsidR="00BF290C">
        <w:rPr>
          <w:i/>
          <w:w w:val="103"/>
          <w:sz w:val="19"/>
          <w:szCs w:val="19"/>
        </w:rPr>
        <w:t>list</w:t>
      </w:r>
      <w:r w:rsidR="00BF290C">
        <w:rPr>
          <w:i/>
          <w:sz w:val="19"/>
          <w:szCs w:val="19"/>
        </w:rPr>
        <w:t xml:space="preserve">  </w:t>
      </w:r>
      <w:r w:rsidR="00BF290C">
        <w:rPr>
          <w:i/>
          <w:w w:val="103"/>
          <w:sz w:val="19"/>
          <w:szCs w:val="19"/>
        </w:rPr>
        <w:t>in</w:t>
      </w:r>
      <w:r w:rsidR="00BF290C">
        <w:rPr>
          <w:i/>
          <w:sz w:val="19"/>
          <w:szCs w:val="19"/>
        </w:rPr>
        <w:t xml:space="preserve">  </w:t>
      </w:r>
      <w:r w:rsidR="00BF290C">
        <w:rPr>
          <w:i/>
          <w:w w:val="103"/>
          <w:sz w:val="19"/>
          <w:szCs w:val="19"/>
        </w:rPr>
        <w:t>reverse</w:t>
      </w:r>
      <w:r w:rsidR="00BF290C">
        <w:rPr>
          <w:i/>
          <w:sz w:val="19"/>
          <w:szCs w:val="19"/>
        </w:rPr>
        <w:t xml:space="preserve">  </w:t>
      </w:r>
      <w:r w:rsidR="00BF290C">
        <w:rPr>
          <w:i/>
          <w:w w:val="103"/>
          <w:sz w:val="19"/>
          <w:szCs w:val="19"/>
        </w:rPr>
        <w:t>order</w:t>
      </w:r>
      <w:r w:rsidR="00BF290C">
        <w:rPr>
          <w:i/>
          <w:sz w:val="19"/>
          <w:szCs w:val="19"/>
        </w:rPr>
        <w:t xml:space="preserve">  </w:t>
      </w:r>
      <w:r w:rsidR="00BF290C">
        <w:rPr>
          <w:i/>
          <w:w w:val="103"/>
          <w:sz w:val="19"/>
          <w:szCs w:val="19"/>
        </w:rPr>
        <w:t>every</w:t>
      </w:r>
      <w:r w:rsidR="00BF290C">
        <w:rPr>
          <w:i/>
          <w:sz w:val="19"/>
          <w:szCs w:val="19"/>
        </w:rPr>
        <w:t xml:space="preserve">  </w:t>
      </w:r>
      <w:r w:rsidR="00BF290C">
        <w:rPr>
          <w:i/>
          <w:w w:val="103"/>
          <w:sz w:val="19"/>
          <w:szCs w:val="19"/>
        </w:rPr>
        <w:t>employment</w:t>
      </w:r>
      <w:r w:rsidR="00BF290C">
        <w:rPr>
          <w:i/>
          <w:sz w:val="19"/>
          <w:szCs w:val="19"/>
        </w:rPr>
        <w:t xml:space="preserve">  </w:t>
      </w:r>
      <w:r w:rsidR="00BF290C">
        <w:rPr>
          <w:i/>
          <w:w w:val="103"/>
          <w:sz w:val="19"/>
          <w:szCs w:val="19"/>
        </w:rPr>
        <w:t>held.</w:t>
      </w:r>
      <w:r w:rsidR="00BF290C">
        <w:rPr>
          <w:i/>
          <w:sz w:val="19"/>
          <w:szCs w:val="19"/>
        </w:rPr>
        <w:t xml:space="preserve">   </w:t>
      </w:r>
      <w:r w:rsidR="00BF290C">
        <w:rPr>
          <w:i/>
          <w:w w:val="103"/>
          <w:sz w:val="19"/>
          <w:szCs w:val="19"/>
        </w:rPr>
        <w:t>List</w:t>
      </w:r>
      <w:r w:rsidR="00BF290C">
        <w:rPr>
          <w:i/>
          <w:sz w:val="19"/>
          <w:szCs w:val="19"/>
        </w:rPr>
        <w:t xml:space="preserve">  </w:t>
      </w:r>
      <w:r w:rsidR="00BF290C">
        <w:rPr>
          <w:i/>
          <w:w w:val="103"/>
          <w:sz w:val="19"/>
          <w:szCs w:val="19"/>
        </w:rPr>
        <w:t>all</w:t>
      </w:r>
      <w:r w:rsidR="00BF290C">
        <w:rPr>
          <w:i/>
          <w:sz w:val="19"/>
          <w:szCs w:val="19"/>
        </w:rPr>
        <w:t xml:space="preserve">  </w:t>
      </w:r>
      <w:r w:rsidR="00BF290C">
        <w:rPr>
          <w:i/>
          <w:w w:val="103"/>
          <w:sz w:val="19"/>
          <w:szCs w:val="19"/>
        </w:rPr>
        <w:t>positions</w:t>
      </w:r>
      <w:r w:rsidR="00BF290C">
        <w:rPr>
          <w:i/>
          <w:sz w:val="19"/>
          <w:szCs w:val="19"/>
        </w:rPr>
        <w:t xml:space="preserve">  </w:t>
      </w:r>
      <w:r w:rsidR="00BF290C">
        <w:rPr>
          <w:i/>
          <w:w w:val="103"/>
          <w:sz w:val="19"/>
          <w:szCs w:val="19"/>
        </w:rPr>
        <w:t>held</w:t>
      </w:r>
      <w:r w:rsidR="00BF290C">
        <w:rPr>
          <w:i/>
          <w:sz w:val="19"/>
          <w:szCs w:val="19"/>
        </w:rPr>
        <w:t xml:space="preserve">  </w:t>
      </w:r>
      <w:r w:rsidR="00BF290C">
        <w:rPr>
          <w:i/>
          <w:w w:val="103"/>
          <w:sz w:val="19"/>
          <w:szCs w:val="19"/>
        </w:rPr>
        <w:t>by</w:t>
      </w:r>
      <w:r w:rsidR="00BF290C">
        <w:rPr>
          <w:i/>
          <w:sz w:val="19"/>
          <w:szCs w:val="19"/>
        </w:rPr>
        <w:t xml:space="preserve">  </w:t>
      </w:r>
      <w:r w:rsidR="00BF290C">
        <w:rPr>
          <w:i/>
          <w:w w:val="103"/>
          <w:sz w:val="19"/>
          <w:szCs w:val="19"/>
        </w:rPr>
        <w:t>staff member</w:t>
      </w:r>
      <w:r w:rsidR="00BF290C">
        <w:rPr>
          <w:i/>
          <w:sz w:val="19"/>
          <w:szCs w:val="19"/>
        </w:rPr>
        <w:t xml:space="preserve"> </w:t>
      </w:r>
      <w:r w:rsidR="00BF290C">
        <w:rPr>
          <w:i/>
          <w:w w:val="103"/>
          <w:sz w:val="19"/>
          <w:szCs w:val="19"/>
        </w:rPr>
        <w:t>since</w:t>
      </w:r>
      <w:r w:rsidR="00BF290C">
        <w:rPr>
          <w:i/>
          <w:sz w:val="19"/>
          <w:szCs w:val="19"/>
        </w:rPr>
        <w:t xml:space="preserve"> </w:t>
      </w:r>
      <w:r w:rsidR="00BF290C">
        <w:rPr>
          <w:i/>
          <w:w w:val="103"/>
          <w:sz w:val="19"/>
          <w:szCs w:val="19"/>
        </w:rPr>
        <w:t>graduation,</w:t>
      </w:r>
      <w:r w:rsidR="00BF290C">
        <w:rPr>
          <w:i/>
          <w:sz w:val="19"/>
          <w:szCs w:val="19"/>
        </w:rPr>
        <w:t xml:space="preserve"> </w:t>
      </w:r>
      <w:r w:rsidR="00BF290C">
        <w:rPr>
          <w:i/>
          <w:w w:val="103"/>
          <w:sz w:val="19"/>
          <w:szCs w:val="19"/>
        </w:rPr>
        <w:t>giving</w:t>
      </w:r>
      <w:r w:rsidR="00BF290C">
        <w:rPr>
          <w:i/>
          <w:sz w:val="19"/>
          <w:szCs w:val="19"/>
        </w:rPr>
        <w:t xml:space="preserve"> </w:t>
      </w:r>
      <w:r w:rsidR="00BF290C">
        <w:rPr>
          <w:i/>
          <w:w w:val="103"/>
          <w:sz w:val="19"/>
          <w:szCs w:val="19"/>
        </w:rPr>
        <w:t>dates,</w:t>
      </w:r>
      <w:r w:rsidR="00BF290C">
        <w:rPr>
          <w:i/>
          <w:sz w:val="19"/>
          <w:szCs w:val="19"/>
        </w:rPr>
        <w:t xml:space="preserve"> </w:t>
      </w:r>
      <w:r w:rsidR="00BF290C">
        <w:rPr>
          <w:i/>
          <w:w w:val="103"/>
          <w:sz w:val="19"/>
          <w:szCs w:val="19"/>
        </w:rPr>
        <w:t>names</w:t>
      </w:r>
      <w:r w:rsidR="00BF290C">
        <w:rPr>
          <w:i/>
          <w:sz w:val="19"/>
          <w:szCs w:val="19"/>
        </w:rPr>
        <w:t xml:space="preserve"> </w:t>
      </w:r>
      <w:r w:rsidR="00BF290C">
        <w:rPr>
          <w:i/>
          <w:w w:val="103"/>
          <w:sz w:val="19"/>
          <w:szCs w:val="19"/>
        </w:rPr>
        <w:t>of</w:t>
      </w:r>
      <w:r w:rsidR="00BF290C">
        <w:rPr>
          <w:i/>
          <w:sz w:val="19"/>
          <w:szCs w:val="19"/>
        </w:rPr>
        <w:t xml:space="preserve"> </w:t>
      </w:r>
      <w:r w:rsidR="00BF290C">
        <w:rPr>
          <w:i/>
          <w:w w:val="103"/>
          <w:sz w:val="19"/>
          <w:szCs w:val="19"/>
        </w:rPr>
        <w:t>employing</w:t>
      </w:r>
      <w:r w:rsidR="00BF290C">
        <w:rPr>
          <w:i/>
          <w:sz w:val="19"/>
          <w:szCs w:val="19"/>
        </w:rPr>
        <w:t xml:space="preserve"> </w:t>
      </w:r>
      <w:r w:rsidR="00BF290C">
        <w:rPr>
          <w:i/>
          <w:w w:val="103"/>
          <w:sz w:val="19"/>
          <w:szCs w:val="19"/>
        </w:rPr>
        <w:t>organizations,</w:t>
      </w:r>
      <w:r w:rsidR="00BF290C">
        <w:rPr>
          <w:i/>
          <w:sz w:val="19"/>
          <w:szCs w:val="19"/>
        </w:rPr>
        <w:t xml:space="preserve"> </w:t>
      </w:r>
      <w:r w:rsidR="00BF290C">
        <w:rPr>
          <w:i/>
          <w:w w:val="103"/>
          <w:sz w:val="19"/>
          <w:szCs w:val="19"/>
        </w:rPr>
        <w:t>titles</w:t>
      </w:r>
      <w:r w:rsidR="00BF290C">
        <w:rPr>
          <w:i/>
          <w:sz w:val="19"/>
          <w:szCs w:val="19"/>
        </w:rPr>
        <w:t xml:space="preserve"> </w:t>
      </w:r>
      <w:r w:rsidR="00BF290C">
        <w:rPr>
          <w:i/>
          <w:w w:val="103"/>
          <w:sz w:val="19"/>
          <w:szCs w:val="19"/>
        </w:rPr>
        <w:t>of</w:t>
      </w:r>
      <w:r w:rsidR="00BF290C">
        <w:rPr>
          <w:i/>
          <w:sz w:val="19"/>
          <w:szCs w:val="19"/>
        </w:rPr>
        <w:t xml:space="preserve"> </w:t>
      </w:r>
      <w:r w:rsidR="00BF290C">
        <w:rPr>
          <w:i/>
          <w:w w:val="103"/>
          <w:sz w:val="19"/>
          <w:szCs w:val="19"/>
        </w:rPr>
        <w:t>positions</w:t>
      </w:r>
      <w:r w:rsidR="00BF290C">
        <w:rPr>
          <w:i/>
          <w:sz w:val="19"/>
          <w:szCs w:val="19"/>
        </w:rPr>
        <w:t xml:space="preserve"> </w:t>
      </w:r>
      <w:r w:rsidR="00BF290C">
        <w:rPr>
          <w:i/>
          <w:w w:val="103"/>
          <w:sz w:val="19"/>
          <w:szCs w:val="19"/>
        </w:rPr>
        <w:t>held,</w:t>
      </w:r>
      <w:r w:rsidR="00BF290C">
        <w:rPr>
          <w:i/>
          <w:sz w:val="19"/>
          <w:szCs w:val="19"/>
        </w:rPr>
        <w:t xml:space="preserve"> </w:t>
      </w:r>
      <w:r w:rsidR="00BF290C">
        <w:rPr>
          <w:i/>
          <w:w w:val="103"/>
          <w:sz w:val="19"/>
          <w:szCs w:val="19"/>
        </w:rPr>
        <w:t>and</w:t>
      </w:r>
      <w:r w:rsidR="00BF290C">
        <w:rPr>
          <w:i/>
          <w:sz w:val="19"/>
          <w:szCs w:val="19"/>
        </w:rPr>
        <w:t xml:space="preserve"> </w:t>
      </w:r>
      <w:r w:rsidR="00BF290C">
        <w:rPr>
          <w:i/>
          <w:w w:val="103"/>
          <w:sz w:val="19"/>
          <w:szCs w:val="19"/>
        </w:rPr>
        <w:t>locations of</w:t>
      </w:r>
      <w:r w:rsidR="00BF290C">
        <w:rPr>
          <w:i/>
          <w:sz w:val="19"/>
          <w:szCs w:val="19"/>
        </w:rPr>
        <w:t xml:space="preserve"> </w:t>
      </w:r>
      <w:r w:rsidR="00BF290C">
        <w:rPr>
          <w:i/>
          <w:w w:val="103"/>
          <w:sz w:val="19"/>
          <w:szCs w:val="19"/>
        </w:rPr>
        <w:t>projects.</w:t>
      </w:r>
      <w:r w:rsidR="00BF290C">
        <w:rPr>
          <w:i/>
          <w:sz w:val="19"/>
          <w:szCs w:val="19"/>
        </w:rPr>
        <w:t xml:space="preserve">  </w:t>
      </w:r>
      <w:r w:rsidR="00BF290C">
        <w:rPr>
          <w:i/>
          <w:w w:val="103"/>
          <w:sz w:val="19"/>
          <w:szCs w:val="19"/>
        </w:rPr>
        <w:t>For</w:t>
      </w:r>
      <w:r w:rsidR="00BF290C">
        <w:rPr>
          <w:i/>
          <w:sz w:val="19"/>
          <w:szCs w:val="19"/>
        </w:rPr>
        <w:t xml:space="preserve"> </w:t>
      </w:r>
      <w:r w:rsidR="00BF290C">
        <w:rPr>
          <w:i/>
          <w:w w:val="103"/>
          <w:sz w:val="19"/>
          <w:szCs w:val="19"/>
        </w:rPr>
        <w:t>experience</w:t>
      </w:r>
      <w:r w:rsidR="00BF290C">
        <w:rPr>
          <w:i/>
          <w:sz w:val="19"/>
          <w:szCs w:val="19"/>
        </w:rPr>
        <w:t xml:space="preserve"> </w:t>
      </w:r>
      <w:r w:rsidR="00BF290C">
        <w:rPr>
          <w:i/>
          <w:w w:val="103"/>
          <w:sz w:val="19"/>
          <w:szCs w:val="19"/>
        </w:rPr>
        <w:t>in</w:t>
      </w:r>
      <w:r w:rsidR="00BF290C">
        <w:rPr>
          <w:i/>
          <w:sz w:val="19"/>
          <w:szCs w:val="19"/>
        </w:rPr>
        <w:t xml:space="preserve"> </w:t>
      </w:r>
      <w:r w:rsidR="00BF290C">
        <w:rPr>
          <w:i/>
          <w:w w:val="103"/>
          <w:sz w:val="19"/>
          <w:szCs w:val="19"/>
        </w:rPr>
        <w:t>last</w:t>
      </w:r>
      <w:r w:rsidR="00BF290C">
        <w:rPr>
          <w:i/>
          <w:sz w:val="19"/>
          <w:szCs w:val="19"/>
        </w:rPr>
        <w:t xml:space="preserve"> </w:t>
      </w:r>
      <w:r w:rsidR="00BF290C">
        <w:rPr>
          <w:i/>
          <w:w w:val="103"/>
          <w:sz w:val="19"/>
          <w:szCs w:val="19"/>
        </w:rPr>
        <w:t>ten</w:t>
      </w:r>
      <w:r w:rsidR="00BF290C">
        <w:rPr>
          <w:i/>
          <w:sz w:val="19"/>
          <w:szCs w:val="19"/>
        </w:rPr>
        <w:t xml:space="preserve"> </w:t>
      </w:r>
      <w:r w:rsidR="00BF290C">
        <w:rPr>
          <w:i/>
          <w:w w:val="103"/>
          <w:sz w:val="19"/>
          <w:szCs w:val="19"/>
        </w:rPr>
        <w:t>years,</w:t>
      </w:r>
      <w:r w:rsidR="00BF290C">
        <w:rPr>
          <w:i/>
          <w:sz w:val="19"/>
          <w:szCs w:val="19"/>
        </w:rPr>
        <w:t xml:space="preserve"> </w:t>
      </w:r>
      <w:r w:rsidR="00BF290C">
        <w:rPr>
          <w:i/>
          <w:w w:val="103"/>
          <w:sz w:val="19"/>
          <w:szCs w:val="19"/>
        </w:rPr>
        <w:t>also</w:t>
      </w:r>
      <w:r w:rsidR="00BF290C">
        <w:rPr>
          <w:i/>
          <w:sz w:val="19"/>
          <w:szCs w:val="19"/>
        </w:rPr>
        <w:t xml:space="preserve"> </w:t>
      </w:r>
      <w:r w:rsidR="00BF290C">
        <w:rPr>
          <w:i/>
          <w:w w:val="103"/>
          <w:sz w:val="19"/>
          <w:szCs w:val="19"/>
        </w:rPr>
        <w:t>give</w:t>
      </w:r>
      <w:r w:rsidR="00BF290C">
        <w:rPr>
          <w:i/>
          <w:sz w:val="19"/>
          <w:szCs w:val="19"/>
        </w:rPr>
        <w:t xml:space="preserve"> </w:t>
      </w:r>
      <w:r w:rsidR="00BF290C">
        <w:rPr>
          <w:i/>
          <w:w w:val="103"/>
          <w:sz w:val="19"/>
          <w:szCs w:val="19"/>
        </w:rPr>
        <w:t>types</w:t>
      </w:r>
      <w:r w:rsidR="00BF290C">
        <w:rPr>
          <w:i/>
          <w:sz w:val="19"/>
          <w:szCs w:val="19"/>
        </w:rPr>
        <w:t xml:space="preserve"> </w:t>
      </w:r>
      <w:r w:rsidR="00BF290C">
        <w:rPr>
          <w:i/>
          <w:w w:val="103"/>
          <w:sz w:val="19"/>
          <w:szCs w:val="19"/>
        </w:rPr>
        <w:t>of</w:t>
      </w:r>
      <w:r w:rsidR="00BF290C">
        <w:rPr>
          <w:i/>
          <w:sz w:val="19"/>
          <w:szCs w:val="19"/>
        </w:rPr>
        <w:t xml:space="preserve"> </w:t>
      </w:r>
      <w:r w:rsidR="00BF290C">
        <w:rPr>
          <w:i/>
          <w:w w:val="103"/>
          <w:sz w:val="19"/>
          <w:szCs w:val="19"/>
        </w:rPr>
        <w:t>activities</w:t>
      </w:r>
      <w:r w:rsidR="00BF290C">
        <w:rPr>
          <w:i/>
          <w:sz w:val="19"/>
          <w:szCs w:val="19"/>
        </w:rPr>
        <w:t xml:space="preserve"> </w:t>
      </w:r>
      <w:r w:rsidR="00BF290C">
        <w:rPr>
          <w:i/>
          <w:w w:val="103"/>
          <w:sz w:val="19"/>
          <w:szCs w:val="19"/>
        </w:rPr>
        <w:t>performed</w:t>
      </w:r>
      <w:r w:rsidR="00BF290C">
        <w:rPr>
          <w:i/>
          <w:sz w:val="19"/>
          <w:szCs w:val="19"/>
        </w:rPr>
        <w:t xml:space="preserve"> </w:t>
      </w:r>
      <w:r w:rsidR="00BF290C">
        <w:rPr>
          <w:i/>
          <w:w w:val="103"/>
          <w:sz w:val="19"/>
          <w:szCs w:val="19"/>
        </w:rPr>
        <w:t>and</w:t>
      </w:r>
      <w:r w:rsidR="00BF290C">
        <w:rPr>
          <w:i/>
          <w:sz w:val="19"/>
          <w:szCs w:val="19"/>
        </w:rPr>
        <w:t xml:space="preserve"> </w:t>
      </w:r>
      <w:r w:rsidR="00BF290C">
        <w:rPr>
          <w:i/>
          <w:w w:val="103"/>
          <w:sz w:val="19"/>
          <w:szCs w:val="19"/>
        </w:rPr>
        <w:t>client</w:t>
      </w:r>
      <w:r w:rsidR="00BF290C">
        <w:rPr>
          <w:i/>
          <w:sz w:val="19"/>
          <w:szCs w:val="19"/>
        </w:rPr>
        <w:t xml:space="preserve"> </w:t>
      </w:r>
      <w:r w:rsidR="00BF290C">
        <w:rPr>
          <w:i/>
          <w:w w:val="103"/>
          <w:sz w:val="19"/>
          <w:szCs w:val="19"/>
        </w:rPr>
        <w:t>references,</w:t>
      </w:r>
      <w:r w:rsidR="00BF290C">
        <w:rPr>
          <w:i/>
          <w:sz w:val="19"/>
          <w:szCs w:val="19"/>
        </w:rPr>
        <w:t xml:space="preserve"> </w:t>
      </w:r>
      <w:r w:rsidR="00BF290C">
        <w:rPr>
          <w:i/>
          <w:w w:val="103"/>
          <w:sz w:val="19"/>
          <w:szCs w:val="19"/>
        </w:rPr>
        <w:t>where appropriate.</w:t>
      </w:r>
      <w:r w:rsidR="00BF290C">
        <w:rPr>
          <w:i/>
          <w:sz w:val="19"/>
          <w:szCs w:val="19"/>
        </w:rPr>
        <w:t xml:space="preserve">  </w:t>
      </w:r>
      <w:r w:rsidR="00BF290C">
        <w:rPr>
          <w:i/>
          <w:w w:val="103"/>
          <w:sz w:val="19"/>
          <w:szCs w:val="19"/>
        </w:rPr>
        <w:t>Use</w:t>
      </w:r>
      <w:r w:rsidR="00BF290C">
        <w:rPr>
          <w:i/>
          <w:sz w:val="19"/>
          <w:szCs w:val="19"/>
        </w:rPr>
        <w:t xml:space="preserve"> </w:t>
      </w:r>
      <w:r w:rsidR="00BF290C">
        <w:rPr>
          <w:i/>
          <w:w w:val="103"/>
          <w:sz w:val="19"/>
          <w:szCs w:val="19"/>
        </w:rPr>
        <w:t>about</w:t>
      </w:r>
      <w:r w:rsidR="00BF290C">
        <w:rPr>
          <w:i/>
          <w:sz w:val="19"/>
          <w:szCs w:val="19"/>
        </w:rPr>
        <w:t xml:space="preserve"> </w:t>
      </w:r>
      <w:r w:rsidR="00BF290C">
        <w:rPr>
          <w:i/>
          <w:w w:val="103"/>
          <w:sz w:val="19"/>
          <w:szCs w:val="19"/>
        </w:rPr>
        <w:t>two</w:t>
      </w:r>
      <w:r w:rsidR="00BF290C">
        <w:rPr>
          <w:i/>
          <w:sz w:val="19"/>
          <w:szCs w:val="19"/>
        </w:rPr>
        <w:t xml:space="preserve"> </w:t>
      </w:r>
      <w:r w:rsidR="00BF290C">
        <w:rPr>
          <w:i/>
          <w:w w:val="103"/>
          <w:sz w:val="19"/>
          <w:szCs w:val="19"/>
        </w:rPr>
        <w:t>pages.</w:t>
      </w:r>
      <w:r w:rsidR="00BF290C">
        <w:rPr>
          <w:w w:val="103"/>
          <w:sz w:val="19"/>
          <w:szCs w:val="19"/>
        </w:rPr>
        <w:t>]</w:t>
      </w:r>
    </w:p>
    <w:p w:rsidR="00300549" w:rsidRDefault="00BF290C">
      <w:pPr>
        <w:spacing w:before="77"/>
        <w:ind w:left="152"/>
        <w:rPr>
          <w:sz w:val="23"/>
          <w:szCs w:val="23"/>
        </w:rPr>
      </w:pPr>
      <w:r>
        <w:rPr>
          <w:b/>
          <w:w w:val="102"/>
          <w:sz w:val="23"/>
          <w:szCs w:val="23"/>
        </w:rPr>
        <w:lastRenderedPageBreak/>
        <w:t>Languages:</w:t>
      </w:r>
    </w:p>
    <w:p w:rsidR="00300549" w:rsidRDefault="00300549">
      <w:pPr>
        <w:spacing w:before="12" w:line="260" w:lineRule="exact"/>
        <w:rPr>
          <w:sz w:val="26"/>
          <w:szCs w:val="26"/>
        </w:rPr>
      </w:pPr>
    </w:p>
    <w:p w:rsidR="00300549" w:rsidRDefault="00B1383E">
      <w:pPr>
        <w:ind w:left="152"/>
        <w:rPr>
          <w:sz w:val="19"/>
          <w:szCs w:val="19"/>
        </w:rPr>
      </w:pPr>
      <w:r>
        <w:pict>
          <v:group id="_x0000_s1617" style="position:absolute;left:0;text-align:left;margin-left:93.6pt;margin-top:35.35pt;width:397.3pt;height:0;z-index:-5209;mso-position-horizontal-relative:page" coordorigin="1872,707" coordsize="7946,0">
            <v:shape id="_x0000_s1618" style="position:absolute;left:1872;top:707;width:7946;height:0" coordorigin="1872,707" coordsize="7946,0" path="m1872,707r7946,e" filled="f" strokeweight=".24678mm">
              <v:path arrowok="t"/>
            </v:shape>
            <w10:wrap anchorx="page"/>
          </v:group>
        </w:pict>
      </w:r>
      <w:r w:rsidR="00BF290C">
        <w:rPr>
          <w:w w:val="103"/>
          <w:sz w:val="19"/>
          <w:szCs w:val="19"/>
        </w:rPr>
        <w:t>[</w:t>
      </w:r>
      <w:r w:rsidR="00BF290C">
        <w:rPr>
          <w:i/>
          <w:w w:val="103"/>
          <w:sz w:val="19"/>
          <w:szCs w:val="19"/>
        </w:rPr>
        <w:t>For</w:t>
      </w:r>
      <w:r w:rsidR="00BF290C">
        <w:rPr>
          <w:i/>
          <w:sz w:val="19"/>
          <w:szCs w:val="19"/>
        </w:rPr>
        <w:t xml:space="preserve"> </w:t>
      </w:r>
      <w:r w:rsidR="00BF290C">
        <w:rPr>
          <w:i/>
          <w:w w:val="103"/>
          <w:sz w:val="19"/>
          <w:szCs w:val="19"/>
        </w:rPr>
        <w:t>each</w:t>
      </w:r>
      <w:r w:rsidR="00BF290C">
        <w:rPr>
          <w:i/>
          <w:sz w:val="19"/>
          <w:szCs w:val="19"/>
        </w:rPr>
        <w:t xml:space="preserve"> </w:t>
      </w:r>
      <w:r w:rsidR="00BF290C">
        <w:rPr>
          <w:i/>
          <w:w w:val="103"/>
          <w:sz w:val="19"/>
          <w:szCs w:val="19"/>
        </w:rPr>
        <w:t>language,</w:t>
      </w:r>
      <w:r w:rsidR="00BF290C">
        <w:rPr>
          <w:i/>
          <w:sz w:val="19"/>
          <w:szCs w:val="19"/>
        </w:rPr>
        <w:t xml:space="preserve"> </w:t>
      </w:r>
      <w:r w:rsidR="00BF290C">
        <w:rPr>
          <w:i/>
          <w:w w:val="103"/>
          <w:sz w:val="19"/>
          <w:szCs w:val="19"/>
        </w:rPr>
        <w:t>indicate</w:t>
      </w:r>
      <w:r w:rsidR="00BF290C">
        <w:rPr>
          <w:i/>
          <w:sz w:val="19"/>
          <w:szCs w:val="19"/>
        </w:rPr>
        <w:t xml:space="preserve"> </w:t>
      </w:r>
      <w:r w:rsidR="00BF290C">
        <w:rPr>
          <w:i/>
          <w:w w:val="103"/>
          <w:sz w:val="19"/>
          <w:szCs w:val="19"/>
        </w:rPr>
        <w:t>proficiency:</w:t>
      </w:r>
      <w:r w:rsidR="00BF290C">
        <w:rPr>
          <w:i/>
          <w:sz w:val="19"/>
          <w:szCs w:val="19"/>
        </w:rPr>
        <w:t xml:space="preserve"> </w:t>
      </w:r>
      <w:r w:rsidR="00BF290C">
        <w:rPr>
          <w:i/>
          <w:w w:val="103"/>
          <w:sz w:val="19"/>
          <w:szCs w:val="19"/>
        </w:rPr>
        <w:t>excellent,</w:t>
      </w:r>
      <w:r w:rsidR="00BF290C">
        <w:rPr>
          <w:i/>
          <w:sz w:val="19"/>
          <w:szCs w:val="19"/>
        </w:rPr>
        <w:t xml:space="preserve"> </w:t>
      </w:r>
      <w:r w:rsidR="00BF290C">
        <w:rPr>
          <w:i/>
          <w:w w:val="103"/>
          <w:sz w:val="19"/>
          <w:szCs w:val="19"/>
        </w:rPr>
        <w:t>good,</w:t>
      </w:r>
      <w:r w:rsidR="00BF290C">
        <w:rPr>
          <w:i/>
          <w:sz w:val="19"/>
          <w:szCs w:val="19"/>
        </w:rPr>
        <w:t xml:space="preserve"> </w:t>
      </w:r>
      <w:r w:rsidR="00BF290C">
        <w:rPr>
          <w:i/>
          <w:w w:val="103"/>
          <w:sz w:val="19"/>
          <w:szCs w:val="19"/>
        </w:rPr>
        <w:t>fair,</w:t>
      </w:r>
      <w:r w:rsidR="00BF290C">
        <w:rPr>
          <w:i/>
          <w:sz w:val="19"/>
          <w:szCs w:val="19"/>
        </w:rPr>
        <w:t xml:space="preserve"> </w:t>
      </w:r>
      <w:r w:rsidR="00BF290C">
        <w:rPr>
          <w:i/>
          <w:w w:val="103"/>
          <w:sz w:val="19"/>
          <w:szCs w:val="19"/>
        </w:rPr>
        <w:t>or</w:t>
      </w:r>
      <w:r w:rsidR="00BF290C">
        <w:rPr>
          <w:i/>
          <w:sz w:val="19"/>
          <w:szCs w:val="19"/>
        </w:rPr>
        <w:t xml:space="preserve"> </w:t>
      </w:r>
      <w:r w:rsidR="00BF290C">
        <w:rPr>
          <w:i/>
          <w:w w:val="103"/>
          <w:sz w:val="19"/>
          <w:szCs w:val="19"/>
        </w:rPr>
        <w:t>poor</w:t>
      </w:r>
      <w:r w:rsidR="00BF290C">
        <w:rPr>
          <w:i/>
          <w:sz w:val="19"/>
          <w:szCs w:val="19"/>
        </w:rPr>
        <w:t xml:space="preserve"> </w:t>
      </w:r>
      <w:r w:rsidR="00BF290C">
        <w:rPr>
          <w:i/>
          <w:w w:val="103"/>
          <w:sz w:val="19"/>
          <w:szCs w:val="19"/>
        </w:rPr>
        <w:t>in</w:t>
      </w:r>
      <w:r w:rsidR="00BF290C">
        <w:rPr>
          <w:i/>
          <w:sz w:val="19"/>
          <w:szCs w:val="19"/>
        </w:rPr>
        <w:t xml:space="preserve"> </w:t>
      </w:r>
      <w:r w:rsidR="00BF290C">
        <w:rPr>
          <w:i/>
          <w:w w:val="103"/>
          <w:sz w:val="19"/>
          <w:szCs w:val="19"/>
        </w:rPr>
        <w:t>speaking,</w:t>
      </w:r>
      <w:r w:rsidR="00BF290C">
        <w:rPr>
          <w:i/>
          <w:sz w:val="19"/>
          <w:szCs w:val="19"/>
        </w:rPr>
        <w:t xml:space="preserve"> </w:t>
      </w:r>
      <w:r w:rsidR="00BF290C">
        <w:rPr>
          <w:i/>
          <w:w w:val="103"/>
          <w:sz w:val="19"/>
          <w:szCs w:val="19"/>
        </w:rPr>
        <w:t>reading,</w:t>
      </w:r>
      <w:r w:rsidR="00BF290C">
        <w:rPr>
          <w:i/>
          <w:sz w:val="19"/>
          <w:szCs w:val="19"/>
        </w:rPr>
        <w:t xml:space="preserve"> </w:t>
      </w:r>
      <w:r w:rsidR="00BF290C">
        <w:rPr>
          <w:i/>
          <w:w w:val="103"/>
          <w:sz w:val="19"/>
          <w:szCs w:val="19"/>
        </w:rPr>
        <w:t>and</w:t>
      </w:r>
      <w:r w:rsidR="00BF290C">
        <w:rPr>
          <w:i/>
          <w:sz w:val="19"/>
          <w:szCs w:val="19"/>
        </w:rPr>
        <w:t xml:space="preserve"> </w:t>
      </w:r>
      <w:r w:rsidR="00BF290C">
        <w:rPr>
          <w:i/>
          <w:w w:val="103"/>
          <w:sz w:val="19"/>
          <w:szCs w:val="19"/>
        </w:rPr>
        <w:t>writing.</w:t>
      </w:r>
      <w:r w:rsidR="00BF290C">
        <w:rPr>
          <w:w w:val="103"/>
          <w:sz w:val="19"/>
          <w:szCs w:val="19"/>
        </w:rPr>
        <w:t>]</w:t>
      </w:r>
    </w:p>
    <w:p w:rsidR="00300549" w:rsidRDefault="00300549">
      <w:pPr>
        <w:spacing w:before="2" w:line="160" w:lineRule="exact"/>
        <w:rPr>
          <w:sz w:val="16"/>
          <w:szCs w:val="16"/>
        </w:rPr>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BF290C">
      <w:pPr>
        <w:spacing w:before="28"/>
        <w:ind w:left="152"/>
        <w:rPr>
          <w:sz w:val="23"/>
          <w:szCs w:val="23"/>
        </w:rPr>
      </w:pPr>
      <w:r>
        <w:rPr>
          <w:b/>
          <w:w w:val="102"/>
          <w:sz w:val="23"/>
          <w:szCs w:val="23"/>
        </w:rPr>
        <w:t>Certification:</w:t>
      </w:r>
    </w:p>
    <w:p w:rsidR="00300549" w:rsidRDefault="00300549">
      <w:pPr>
        <w:spacing w:before="18" w:line="240" w:lineRule="exact"/>
        <w:rPr>
          <w:sz w:val="24"/>
          <w:szCs w:val="24"/>
        </w:rPr>
      </w:pPr>
    </w:p>
    <w:p w:rsidR="00300549" w:rsidRDefault="00BF290C">
      <w:pPr>
        <w:spacing w:line="245" w:lineRule="auto"/>
        <w:ind w:left="152" w:right="124"/>
        <w:rPr>
          <w:sz w:val="23"/>
          <w:szCs w:val="23"/>
        </w:rPr>
      </w:pPr>
      <w:r>
        <w:rPr>
          <w:w w:val="102"/>
          <w:sz w:val="23"/>
          <w:szCs w:val="23"/>
        </w:rPr>
        <w:t>I,</w:t>
      </w:r>
      <w:r>
        <w:rPr>
          <w:sz w:val="23"/>
          <w:szCs w:val="23"/>
        </w:rPr>
        <w:t xml:space="preserve"> </w:t>
      </w:r>
      <w:r>
        <w:rPr>
          <w:w w:val="102"/>
          <w:sz w:val="23"/>
          <w:szCs w:val="23"/>
        </w:rPr>
        <w:t>the</w:t>
      </w:r>
      <w:r>
        <w:rPr>
          <w:sz w:val="23"/>
          <w:szCs w:val="23"/>
        </w:rPr>
        <w:t xml:space="preserve"> </w:t>
      </w:r>
      <w:r>
        <w:rPr>
          <w:w w:val="102"/>
          <w:sz w:val="23"/>
          <w:szCs w:val="23"/>
        </w:rPr>
        <w:t>undersigned,</w:t>
      </w:r>
      <w:r>
        <w:rPr>
          <w:sz w:val="23"/>
          <w:szCs w:val="23"/>
        </w:rPr>
        <w:t xml:space="preserve"> </w:t>
      </w:r>
      <w:r>
        <w:rPr>
          <w:w w:val="102"/>
          <w:sz w:val="23"/>
          <w:szCs w:val="23"/>
        </w:rPr>
        <w:t>certify</w:t>
      </w:r>
      <w:r>
        <w:rPr>
          <w:sz w:val="23"/>
          <w:szCs w:val="23"/>
        </w:rPr>
        <w:t xml:space="preserve"> </w:t>
      </w:r>
      <w:r>
        <w:rPr>
          <w:w w:val="102"/>
          <w:sz w:val="23"/>
          <w:szCs w:val="23"/>
        </w:rPr>
        <w:t>that</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best</w:t>
      </w:r>
      <w:r>
        <w:rPr>
          <w:sz w:val="23"/>
          <w:szCs w:val="23"/>
        </w:rPr>
        <w:t xml:space="preserve"> </w:t>
      </w:r>
      <w:r>
        <w:rPr>
          <w:w w:val="102"/>
          <w:sz w:val="23"/>
          <w:szCs w:val="23"/>
        </w:rPr>
        <w:t>of</w:t>
      </w:r>
      <w:r>
        <w:rPr>
          <w:sz w:val="23"/>
          <w:szCs w:val="23"/>
        </w:rPr>
        <w:t xml:space="preserve"> </w:t>
      </w:r>
      <w:r>
        <w:rPr>
          <w:w w:val="102"/>
          <w:sz w:val="23"/>
          <w:szCs w:val="23"/>
        </w:rPr>
        <w:t>my</w:t>
      </w:r>
      <w:r>
        <w:rPr>
          <w:sz w:val="23"/>
          <w:szCs w:val="23"/>
        </w:rPr>
        <w:t xml:space="preserve"> </w:t>
      </w:r>
      <w:r>
        <w:rPr>
          <w:w w:val="102"/>
          <w:sz w:val="23"/>
          <w:szCs w:val="23"/>
        </w:rPr>
        <w:t>knowledge</w:t>
      </w:r>
      <w:r>
        <w:rPr>
          <w:sz w:val="23"/>
          <w:szCs w:val="23"/>
        </w:rPr>
        <w:t xml:space="preserve"> </w:t>
      </w:r>
      <w:r>
        <w:rPr>
          <w:w w:val="102"/>
          <w:sz w:val="23"/>
          <w:szCs w:val="23"/>
        </w:rPr>
        <w:t>and</w:t>
      </w:r>
      <w:r>
        <w:rPr>
          <w:sz w:val="23"/>
          <w:szCs w:val="23"/>
        </w:rPr>
        <w:t xml:space="preserve"> </w:t>
      </w:r>
      <w:r>
        <w:rPr>
          <w:w w:val="102"/>
          <w:sz w:val="23"/>
          <w:szCs w:val="23"/>
        </w:rPr>
        <w:t>belief,</w:t>
      </w:r>
      <w:r>
        <w:rPr>
          <w:sz w:val="23"/>
          <w:szCs w:val="23"/>
        </w:rPr>
        <w:t xml:space="preserve"> </w:t>
      </w:r>
      <w:r>
        <w:rPr>
          <w:w w:val="102"/>
          <w:sz w:val="23"/>
          <w:szCs w:val="23"/>
        </w:rPr>
        <w:t>these</w:t>
      </w:r>
      <w:r>
        <w:rPr>
          <w:sz w:val="23"/>
          <w:szCs w:val="23"/>
        </w:rPr>
        <w:t xml:space="preserve"> </w:t>
      </w:r>
      <w:r>
        <w:rPr>
          <w:w w:val="102"/>
          <w:sz w:val="23"/>
          <w:szCs w:val="23"/>
        </w:rPr>
        <w:t>data</w:t>
      </w:r>
      <w:r>
        <w:rPr>
          <w:sz w:val="23"/>
          <w:szCs w:val="23"/>
        </w:rPr>
        <w:t xml:space="preserve"> </w:t>
      </w:r>
      <w:r>
        <w:rPr>
          <w:w w:val="102"/>
          <w:sz w:val="23"/>
          <w:szCs w:val="23"/>
        </w:rPr>
        <w:t>correctly describe</w:t>
      </w:r>
      <w:r>
        <w:rPr>
          <w:sz w:val="23"/>
          <w:szCs w:val="23"/>
        </w:rPr>
        <w:t xml:space="preserve"> </w:t>
      </w:r>
      <w:r>
        <w:rPr>
          <w:w w:val="102"/>
          <w:sz w:val="23"/>
          <w:szCs w:val="23"/>
        </w:rPr>
        <w:t>me,</w:t>
      </w:r>
      <w:r>
        <w:rPr>
          <w:sz w:val="23"/>
          <w:szCs w:val="23"/>
        </w:rPr>
        <w:t xml:space="preserve"> </w:t>
      </w:r>
      <w:r>
        <w:rPr>
          <w:w w:val="102"/>
          <w:sz w:val="23"/>
          <w:szCs w:val="23"/>
        </w:rPr>
        <w:t>my</w:t>
      </w:r>
      <w:r>
        <w:rPr>
          <w:sz w:val="23"/>
          <w:szCs w:val="23"/>
        </w:rPr>
        <w:t xml:space="preserve"> </w:t>
      </w:r>
      <w:r>
        <w:rPr>
          <w:w w:val="102"/>
          <w:sz w:val="23"/>
          <w:szCs w:val="23"/>
        </w:rPr>
        <w:t>qualifications,</w:t>
      </w:r>
      <w:r>
        <w:rPr>
          <w:sz w:val="23"/>
          <w:szCs w:val="23"/>
        </w:rPr>
        <w:t xml:space="preserve"> </w:t>
      </w:r>
      <w:r>
        <w:rPr>
          <w:w w:val="102"/>
          <w:sz w:val="23"/>
          <w:szCs w:val="23"/>
        </w:rPr>
        <w:t>and</w:t>
      </w:r>
      <w:r>
        <w:rPr>
          <w:sz w:val="23"/>
          <w:szCs w:val="23"/>
        </w:rPr>
        <w:t xml:space="preserve"> </w:t>
      </w:r>
      <w:r>
        <w:rPr>
          <w:w w:val="102"/>
          <w:sz w:val="23"/>
          <w:szCs w:val="23"/>
        </w:rPr>
        <w:t>my</w:t>
      </w:r>
      <w:r>
        <w:rPr>
          <w:sz w:val="23"/>
          <w:szCs w:val="23"/>
        </w:rPr>
        <w:t xml:space="preserve"> </w:t>
      </w:r>
      <w:r>
        <w:rPr>
          <w:w w:val="102"/>
          <w:sz w:val="23"/>
          <w:szCs w:val="23"/>
        </w:rPr>
        <w:t>experience.</w:t>
      </w:r>
    </w:p>
    <w:p w:rsidR="00300549" w:rsidRDefault="00300549">
      <w:pPr>
        <w:spacing w:before="14" w:line="220" w:lineRule="exact"/>
        <w:rPr>
          <w:sz w:val="22"/>
          <w:szCs w:val="22"/>
        </w:rPr>
      </w:pPr>
    </w:p>
    <w:p w:rsidR="00300549" w:rsidRDefault="00BF290C">
      <w:pPr>
        <w:tabs>
          <w:tab w:val="left" w:pos="8080"/>
        </w:tabs>
        <w:spacing w:before="28"/>
        <w:ind w:left="152"/>
        <w:rPr>
          <w:sz w:val="23"/>
          <w:szCs w:val="23"/>
        </w:rPr>
      </w:pPr>
      <w:r>
        <w:rPr>
          <w:w w:val="102"/>
          <w:sz w:val="23"/>
          <w:szCs w:val="23"/>
          <w:u w:val="single" w:color="000000"/>
        </w:rPr>
        <w:t xml:space="preserve"> </w:t>
      </w:r>
      <w:r>
        <w:rPr>
          <w:sz w:val="23"/>
          <w:szCs w:val="23"/>
          <w:u w:val="single" w:color="000000"/>
        </w:rPr>
        <w:t xml:space="preserve">                                                                                                         </w:t>
      </w:r>
      <w:r>
        <w:rPr>
          <w:w w:val="102"/>
          <w:sz w:val="23"/>
          <w:szCs w:val="23"/>
        </w:rPr>
        <w:t>Date:</w:t>
      </w:r>
      <w:r>
        <w:rPr>
          <w:sz w:val="23"/>
          <w:szCs w:val="23"/>
        </w:rPr>
        <w:t xml:space="preserve">  </w:t>
      </w:r>
      <w:r>
        <w:rPr>
          <w:w w:val="102"/>
          <w:sz w:val="23"/>
          <w:szCs w:val="23"/>
          <w:u w:val="single" w:color="000000"/>
        </w:rPr>
        <w:t xml:space="preserve"> </w:t>
      </w:r>
      <w:r>
        <w:rPr>
          <w:sz w:val="23"/>
          <w:szCs w:val="23"/>
          <w:u w:val="single" w:color="000000"/>
        </w:rPr>
        <w:tab/>
      </w:r>
    </w:p>
    <w:p w:rsidR="00300549" w:rsidRDefault="00BF290C">
      <w:pPr>
        <w:spacing w:before="19"/>
        <w:ind w:left="152"/>
        <w:rPr>
          <w:sz w:val="19"/>
          <w:szCs w:val="19"/>
        </w:rPr>
      </w:pPr>
      <w:r>
        <w:rPr>
          <w:i/>
          <w:w w:val="103"/>
          <w:sz w:val="19"/>
          <w:szCs w:val="19"/>
        </w:rPr>
        <w:t>[Signature</w:t>
      </w:r>
      <w:r>
        <w:rPr>
          <w:i/>
          <w:sz w:val="19"/>
          <w:szCs w:val="19"/>
        </w:rPr>
        <w:t xml:space="preserve"> </w:t>
      </w:r>
      <w:r>
        <w:rPr>
          <w:i/>
          <w:w w:val="103"/>
          <w:sz w:val="19"/>
          <w:szCs w:val="19"/>
        </w:rPr>
        <w:t>of</w:t>
      </w:r>
      <w:r>
        <w:rPr>
          <w:i/>
          <w:sz w:val="19"/>
          <w:szCs w:val="19"/>
        </w:rPr>
        <w:t xml:space="preserve"> </w:t>
      </w:r>
      <w:r>
        <w:rPr>
          <w:i/>
          <w:w w:val="103"/>
          <w:sz w:val="19"/>
          <w:szCs w:val="19"/>
        </w:rPr>
        <w:t>staff</w:t>
      </w:r>
      <w:r>
        <w:rPr>
          <w:i/>
          <w:sz w:val="19"/>
          <w:szCs w:val="19"/>
        </w:rPr>
        <w:t xml:space="preserve"> </w:t>
      </w:r>
      <w:r>
        <w:rPr>
          <w:i/>
          <w:w w:val="103"/>
          <w:sz w:val="19"/>
          <w:szCs w:val="19"/>
        </w:rPr>
        <w:t>member</w:t>
      </w:r>
      <w:r>
        <w:rPr>
          <w:i/>
          <w:sz w:val="19"/>
          <w:szCs w:val="19"/>
        </w:rPr>
        <w:t xml:space="preserve"> </w:t>
      </w:r>
      <w:r>
        <w:rPr>
          <w:i/>
          <w:w w:val="103"/>
          <w:sz w:val="19"/>
          <w:szCs w:val="19"/>
        </w:rPr>
        <w:t>and</w:t>
      </w:r>
      <w:r>
        <w:rPr>
          <w:i/>
          <w:sz w:val="19"/>
          <w:szCs w:val="19"/>
        </w:rPr>
        <w:t xml:space="preserve"> </w:t>
      </w:r>
      <w:r>
        <w:rPr>
          <w:i/>
          <w:w w:val="103"/>
          <w:sz w:val="19"/>
          <w:szCs w:val="19"/>
        </w:rPr>
        <w:t>authorized</w:t>
      </w:r>
      <w:r>
        <w:rPr>
          <w:i/>
          <w:sz w:val="19"/>
          <w:szCs w:val="19"/>
        </w:rPr>
        <w:t xml:space="preserve"> </w:t>
      </w:r>
      <w:r>
        <w:rPr>
          <w:i/>
          <w:w w:val="103"/>
          <w:sz w:val="19"/>
          <w:szCs w:val="19"/>
        </w:rPr>
        <w:t>representative</w:t>
      </w:r>
      <w:r>
        <w:rPr>
          <w:i/>
          <w:sz w:val="19"/>
          <w:szCs w:val="19"/>
        </w:rPr>
        <w:t xml:space="preserve"> </w:t>
      </w:r>
      <w:r>
        <w:rPr>
          <w:i/>
          <w:w w:val="103"/>
          <w:sz w:val="19"/>
          <w:szCs w:val="19"/>
        </w:rPr>
        <w:t>of</w:t>
      </w:r>
      <w:r>
        <w:rPr>
          <w:i/>
          <w:sz w:val="19"/>
          <w:szCs w:val="19"/>
        </w:rPr>
        <w:t xml:space="preserve"> </w:t>
      </w:r>
      <w:r>
        <w:rPr>
          <w:i/>
          <w:w w:val="103"/>
          <w:sz w:val="19"/>
          <w:szCs w:val="19"/>
        </w:rPr>
        <w:t>the</w:t>
      </w:r>
      <w:r>
        <w:rPr>
          <w:i/>
          <w:sz w:val="19"/>
          <w:szCs w:val="19"/>
        </w:rPr>
        <w:t xml:space="preserve"> </w:t>
      </w:r>
      <w:r>
        <w:rPr>
          <w:i/>
          <w:w w:val="103"/>
          <w:sz w:val="19"/>
          <w:szCs w:val="19"/>
        </w:rPr>
        <w:t>firm]</w:t>
      </w:r>
      <w:r>
        <w:rPr>
          <w:i/>
          <w:sz w:val="19"/>
          <w:szCs w:val="19"/>
        </w:rPr>
        <w:t xml:space="preserve">                               </w:t>
      </w:r>
      <w:r>
        <w:rPr>
          <w:i/>
          <w:w w:val="103"/>
          <w:sz w:val="19"/>
          <w:szCs w:val="19"/>
        </w:rPr>
        <w:t>Day/Month/Year</w:t>
      </w:r>
    </w:p>
    <w:p w:rsidR="00300549" w:rsidRDefault="00300549">
      <w:pPr>
        <w:spacing w:before="8" w:line="100" w:lineRule="exact"/>
        <w:rPr>
          <w:sz w:val="10"/>
          <w:szCs w:val="10"/>
        </w:rPr>
      </w:pPr>
    </w:p>
    <w:p w:rsidR="00300549" w:rsidRDefault="00300549">
      <w:pPr>
        <w:spacing w:line="200" w:lineRule="exact"/>
      </w:pPr>
    </w:p>
    <w:p w:rsidR="00300549" w:rsidRDefault="00BF290C">
      <w:pPr>
        <w:tabs>
          <w:tab w:val="left" w:pos="8040"/>
        </w:tabs>
        <w:spacing w:line="245" w:lineRule="auto"/>
        <w:ind w:left="152" w:right="714"/>
        <w:rPr>
          <w:sz w:val="23"/>
          <w:szCs w:val="23"/>
        </w:rPr>
        <w:sectPr w:rsidR="00300549">
          <w:pgSz w:w="12240" w:h="15840"/>
          <w:pgMar w:top="1280" w:right="1720" w:bottom="280" w:left="1720" w:header="0" w:footer="906" w:gutter="0"/>
          <w:cols w:space="720"/>
        </w:sectPr>
      </w:pPr>
      <w:r>
        <w:rPr>
          <w:w w:val="102"/>
          <w:sz w:val="23"/>
          <w:szCs w:val="23"/>
        </w:rPr>
        <w:t>Full</w:t>
      </w:r>
      <w:r>
        <w:rPr>
          <w:sz w:val="23"/>
          <w:szCs w:val="23"/>
        </w:rPr>
        <w:t xml:space="preserve"> </w:t>
      </w:r>
      <w:r>
        <w:rPr>
          <w:w w:val="102"/>
          <w:sz w:val="23"/>
          <w:szCs w:val="23"/>
        </w:rPr>
        <w:t>name</w:t>
      </w:r>
      <w:r>
        <w:rPr>
          <w:sz w:val="23"/>
          <w:szCs w:val="23"/>
        </w:rPr>
        <w:t xml:space="preserve"> </w:t>
      </w:r>
      <w:r>
        <w:rPr>
          <w:w w:val="102"/>
          <w:sz w:val="23"/>
          <w:szCs w:val="23"/>
        </w:rPr>
        <w:t>of</w:t>
      </w:r>
      <w:r>
        <w:rPr>
          <w:sz w:val="23"/>
          <w:szCs w:val="23"/>
        </w:rPr>
        <w:t xml:space="preserve"> </w:t>
      </w:r>
      <w:r>
        <w:rPr>
          <w:w w:val="102"/>
          <w:sz w:val="23"/>
          <w:szCs w:val="23"/>
        </w:rPr>
        <w:t>staff</w:t>
      </w:r>
      <w:r>
        <w:rPr>
          <w:sz w:val="23"/>
          <w:szCs w:val="23"/>
        </w:rPr>
        <w:t xml:space="preserve"> </w:t>
      </w:r>
      <w:r>
        <w:rPr>
          <w:w w:val="102"/>
          <w:sz w:val="23"/>
          <w:szCs w:val="23"/>
        </w:rPr>
        <w:t>member:</w:t>
      </w:r>
      <w:r>
        <w:rPr>
          <w:sz w:val="23"/>
          <w:szCs w:val="23"/>
        </w:rPr>
        <w:t xml:space="preserve">  </w:t>
      </w:r>
      <w:r>
        <w:rPr>
          <w:w w:val="102"/>
          <w:sz w:val="23"/>
          <w:szCs w:val="23"/>
          <w:u w:val="single" w:color="000000"/>
        </w:rPr>
        <w:t xml:space="preserve"> </w:t>
      </w:r>
      <w:r>
        <w:rPr>
          <w:sz w:val="23"/>
          <w:szCs w:val="23"/>
          <w:u w:val="single" w:color="000000"/>
        </w:rPr>
        <w:tab/>
      </w:r>
      <w:r>
        <w:rPr>
          <w:sz w:val="23"/>
          <w:szCs w:val="23"/>
        </w:rPr>
        <w:t xml:space="preserve"> </w:t>
      </w:r>
      <w:r>
        <w:rPr>
          <w:w w:val="102"/>
          <w:sz w:val="23"/>
          <w:szCs w:val="23"/>
        </w:rPr>
        <w:t>Full</w:t>
      </w:r>
      <w:r>
        <w:rPr>
          <w:sz w:val="23"/>
          <w:szCs w:val="23"/>
        </w:rPr>
        <w:t xml:space="preserve"> </w:t>
      </w:r>
      <w:r>
        <w:rPr>
          <w:w w:val="102"/>
          <w:sz w:val="23"/>
          <w:szCs w:val="23"/>
        </w:rPr>
        <w:t>name</w:t>
      </w:r>
      <w:r>
        <w:rPr>
          <w:sz w:val="23"/>
          <w:szCs w:val="23"/>
        </w:rPr>
        <w:t xml:space="preserve"> </w:t>
      </w:r>
      <w:r>
        <w:rPr>
          <w:w w:val="102"/>
          <w:sz w:val="23"/>
          <w:szCs w:val="23"/>
        </w:rPr>
        <w:t>of</w:t>
      </w:r>
      <w:r>
        <w:rPr>
          <w:sz w:val="23"/>
          <w:szCs w:val="23"/>
        </w:rPr>
        <w:t xml:space="preserve"> </w:t>
      </w:r>
      <w:r>
        <w:rPr>
          <w:w w:val="102"/>
          <w:sz w:val="23"/>
          <w:szCs w:val="23"/>
        </w:rPr>
        <w:t>authorized</w:t>
      </w:r>
      <w:r>
        <w:rPr>
          <w:sz w:val="23"/>
          <w:szCs w:val="23"/>
        </w:rPr>
        <w:t xml:space="preserve"> </w:t>
      </w:r>
      <w:r>
        <w:rPr>
          <w:w w:val="102"/>
          <w:sz w:val="23"/>
          <w:szCs w:val="23"/>
        </w:rPr>
        <w:t>representative:</w:t>
      </w:r>
      <w:r>
        <w:rPr>
          <w:sz w:val="23"/>
          <w:szCs w:val="23"/>
        </w:rPr>
        <w:t xml:space="preserve"> </w:t>
      </w:r>
      <w:r>
        <w:rPr>
          <w:w w:val="102"/>
          <w:sz w:val="23"/>
          <w:szCs w:val="23"/>
          <w:u w:val="single" w:color="000000"/>
        </w:rPr>
        <w:t xml:space="preserve"> </w:t>
      </w:r>
      <w:r>
        <w:rPr>
          <w:sz w:val="23"/>
          <w:szCs w:val="23"/>
          <w:u w:val="single" w:color="000000"/>
        </w:rPr>
        <w:tab/>
      </w:r>
    </w:p>
    <w:p w:rsidR="00300549" w:rsidRDefault="00BF290C">
      <w:pPr>
        <w:spacing w:before="57"/>
        <w:ind w:left="2825"/>
        <w:rPr>
          <w:sz w:val="22"/>
          <w:szCs w:val="22"/>
        </w:rPr>
      </w:pPr>
      <w:r>
        <w:rPr>
          <w:b/>
          <w:sz w:val="28"/>
          <w:szCs w:val="28"/>
        </w:rPr>
        <w:lastRenderedPageBreak/>
        <w:t>TPF 7.  T</w:t>
      </w:r>
      <w:r>
        <w:rPr>
          <w:b/>
          <w:sz w:val="22"/>
          <w:szCs w:val="22"/>
        </w:rPr>
        <w:t xml:space="preserve">IME </w:t>
      </w:r>
      <w:r>
        <w:rPr>
          <w:b/>
          <w:sz w:val="28"/>
          <w:szCs w:val="28"/>
        </w:rPr>
        <w:t>S</w:t>
      </w:r>
      <w:r>
        <w:rPr>
          <w:b/>
          <w:sz w:val="22"/>
          <w:szCs w:val="22"/>
        </w:rPr>
        <w:t xml:space="preserve">CHEDULE FOR </w:t>
      </w:r>
      <w:r>
        <w:rPr>
          <w:b/>
          <w:sz w:val="28"/>
          <w:szCs w:val="28"/>
        </w:rPr>
        <w:t>P</w:t>
      </w:r>
      <w:r>
        <w:rPr>
          <w:b/>
          <w:sz w:val="22"/>
          <w:szCs w:val="22"/>
        </w:rPr>
        <w:t xml:space="preserve">ROFESSIONAL </w:t>
      </w:r>
      <w:r>
        <w:rPr>
          <w:b/>
          <w:sz w:val="28"/>
          <w:szCs w:val="28"/>
        </w:rPr>
        <w:t>P</w:t>
      </w:r>
      <w:r>
        <w:rPr>
          <w:b/>
          <w:sz w:val="22"/>
          <w:szCs w:val="22"/>
        </w:rPr>
        <w:t>ERSONNEL</w:t>
      </w:r>
    </w:p>
    <w:p w:rsidR="00300549" w:rsidRDefault="00300549">
      <w:pPr>
        <w:spacing w:before="5" w:line="180" w:lineRule="exact"/>
        <w:rPr>
          <w:sz w:val="19"/>
          <w:szCs w:val="19"/>
        </w:rPr>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B1383E">
      <w:pPr>
        <w:spacing w:before="26"/>
        <w:ind w:left="7133"/>
      </w:pPr>
      <w:r>
        <w:pict>
          <v:group id="_x0000_s1545" style="position:absolute;left:0;text-align:left;margin-left:0;margin-top:147.8pt;width:612pt;height:207.8pt;z-index:-5207;mso-position-horizontal-relative:page;mso-position-vertical-relative:page" coordorigin=",2956" coordsize="12240,4156">
            <v:shape id="_x0000_s1616" style="position:absolute;top:2971;width:864;height:0" coordorigin=",2971" coordsize="864,0" path="m,2971r864,e" filled="f" strokeweight=".28911mm">
              <v:path arrowok="t"/>
            </v:shape>
            <v:shape id="_x0000_s1615" style="position:absolute;left:864;top:2971;width:14;height:0" coordorigin="864,2971" coordsize="14,0" path="m864,2971r14,e" filled="f" strokeweight=".28911mm">
              <v:path arrowok="t"/>
            </v:shape>
            <v:shape id="_x0000_s1614" style="position:absolute;left:878;top:2971;width:1562;height:0" coordorigin="878,2971" coordsize="1562,0" path="m878,2971r1563,e" filled="f" strokeweight=".28911mm">
              <v:path arrowok="t"/>
            </v:shape>
            <v:shape id="_x0000_s1613" style="position:absolute;left:2441;top:2971;width:14;height:0" coordorigin="2441,2971" coordsize="14,0" path="m2441,2971r14,e" filled="f" strokeweight=".28911mm">
              <v:path arrowok="t"/>
            </v:shape>
            <v:shape id="_x0000_s1612" style="position:absolute;left:2455;top:2971;width:2258;height:0" coordorigin="2455,2971" coordsize="2258,0" path="m2455,2971r2259,e" filled="f" strokeweight=".28911mm">
              <v:path arrowok="t"/>
            </v:shape>
            <v:shape id="_x0000_s1611" style="position:absolute;left:4728;top:2971;width:7512;height:0" coordorigin="4728,2971" coordsize="7512,0" path="m4728,2971r7512,e" filled="f" strokeweight=".28911mm">
              <v:path arrowok="t"/>
            </v:shape>
            <v:shape id="_x0000_s1610" style="position:absolute;top:3226;width:857;height:0" coordorigin=",3226" coordsize="857,0" path="m,3226r857,e" filled="f" strokeweight=".28911mm">
              <v:path arrowok="t"/>
            </v:shape>
            <v:shape id="_x0000_s1609" style="position:absolute;left:886;top:3226;width:1548;height:0" coordorigin="886,3226" coordsize="1548,0" path="m886,3226r1548,e" filled="f" strokeweight=".28911mm">
              <v:path arrowok="t"/>
            </v:shape>
            <v:shape id="_x0000_s1608" style="position:absolute;left:2462;top:3226;width:2251;height:0" coordorigin="2462,3226" coordsize="2251,0" path="m2462,3226r2252,e" filled="f" strokeweight=".28911mm">
              <v:path arrowok="t"/>
            </v:shape>
            <v:shape id="_x0000_s1607" style="position:absolute;left:4728;top:3226;width:346;height:0" coordorigin="4728,3226" coordsize="346,0" path="m4728,3226r346,e" filled="f" strokeweight=".28911mm">
              <v:path arrowok="t"/>
            </v:shape>
            <v:shape id="_x0000_s1606" style="position:absolute;left:5088;top:3226;width:346;height:0" coordorigin="5088,3226" coordsize="346,0" path="m5088,3226r346,e" filled="f" strokeweight=".28911mm">
              <v:path arrowok="t"/>
            </v:shape>
            <v:shape id="_x0000_s1605" style="position:absolute;left:5448;top:3226;width:346;height:0" coordorigin="5448,3226" coordsize="346,0" path="m5448,3226r346,e" filled="f" strokeweight=".28911mm">
              <v:path arrowok="t"/>
            </v:shape>
            <v:shape id="_x0000_s1604" style="position:absolute;left:5808;top:3226;width:346;height:0" coordorigin="5808,3226" coordsize="346,0" path="m5808,3226r346,e" filled="f" strokeweight=".28911mm">
              <v:path arrowok="t"/>
            </v:shape>
            <v:shape id="_x0000_s1603" style="position:absolute;left:6168;top:3226;width:346;height:0" coordorigin="6168,3226" coordsize="346,0" path="m6168,3226r346,e" filled="f" strokeweight=".28911mm">
              <v:path arrowok="t"/>
            </v:shape>
            <v:shape id="_x0000_s1602" style="position:absolute;left:6528;top:3226;width:346;height:0" coordorigin="6528,3226" coordsize="346,0" path="m6528,3226r346,e" filled="f" strokeweight=".28911mm">
              <v:path arrowok="t"/>
            </v:shape>
            <v:shape id="_x0000_s1601" style="position:absolute;left:6888;top:3226;width:346;height:0" coordorigin="6888,3226" coordsize="346,0" path="m6888,3226r346,e" filled="f" strokeweight=".28911mm">
              <v:path arrowok="t"/>
            </v:shape>
            <v:shape id="_x0000_s1600" style="position:absolute;left:7248;top:3226;width:346;height:0" coordorigin="7248,3226" coordsize="346,0" path="m7248,3226r346,e" filled="f" strokeweight=".28911mm">
              <v:path arrowok="t"/>
            </v:shape>
            <v:shape id="_x0000_s1599" style="position:absolute;left:7608;top:3226;width:346;height:0" coordorigin="7608,3226" coordsize="346,0" path="m7608,3226r346,e" filled="f" strokeweight=".28911mm">
              <v:path arrowok="t"/>
            </v:shape>
            <v:shape id="_x0000_s1598" style="position:absolute;left:7968;top:3226;width:346;height:0" coordorigin="7968,3226" coordsize="346,0" path="m7968,3226r346,e" filled="f" strokeweight=".28911mm">
              <v:path arrowok="t"/>
            </v:shape>
            <v:shape id="_x0000_s1597" style="position:absolute;left:8328;top:3226;width:346;height:0" coordorigin="8328,3226" coordsize="346,0" path="m8328,3226r346,e" filled="f" strokeweight=".28911mm">
              <v:path arrowok="t"/>
            </v:shape>
            <v:shape id="_x0000_s1596" style="position:absolute;left:8688;top:3226;width:346;height:0" coordorigin="8688,3226" coordsize="346,0" path="m8688,3226r346,e" filled="f" strokeweight=".28911mm">
              <v:path arrowok="t"/>
            </v:shape>
            <v:shape id="_x0000_s1595" style="position:absolute;left:9048;top:3226;width:3192;height:0" coordorigin="9048,3226" coordsize="3192,0" path="m9048,3226r3192,e" filled="f" strokeweight=".28911mm">
              <v:path arrowok="t"/>
            </v:shape>
            <v:shape id="_x0000_s1594" style="position:absolute;top:3480;width:857;height:0" coordorigin=",3480" coordsize="857,0" path="m,3480r857,e" filled="f" strokeweight=".28911mm">
              <v:path arrowok="t"/>
            </v:shape>
            <v:shape id="_x0000_s1593" style="position:absolute;left:857;top:3480;width:14;height:0" coordorigin="857,3480" coordsize="14,0" path="m857,3480r14,e" filled="f" strokeweight=".28911mm">
              <v:path arrowok="t"/>
            </v:shape>
            <v:shape id="_x0000_s1592" style="position:absolute;left:871;top:3480;width:1562;height:0" coordorigin="871,3480" coordsize="1562,0" path="m871,3480r1563,e" filled="f" strokeweight=".28911mm">
              <v:path arrowok="t"/>
            </v:shape>
            <v:shape id="_x0000_s1591" style="position:absolute;left:2434;top:3480;width:14;height:0" coordorigin="2434,3480" coordsize="14,0" path="m2434,3480r14,e" filled="f" strokeweight=".28911mm">
              <v:path arrowok="t"/>
            </v:shape>
            <v:shape id="_x0000_s1590" style="position:absolute;left:2448;top:3480;width:2266;height:0" coordorigin="2448,3480" coordsize="2266,0" path="m2448,3480r2266,e" filled="f" strokeweight=".28911mm">
              <v:path arrowok="t"/>
            </v:shape>
            <v:shape id="_x0000_s1589" style="position:absolute;left:4728;top:3480;width:346;height:0" coordorigin="4728,3480" coordsize="346,0" path="m4728,3480r346,e" filled="f" strokeweight=".28911mm">
              <v:path arrowok="t"/>
            </v:shape>
            <v:shape id="_x0000_s1588" style="position:absolute;left:5088;top:3480;width:346;height:0" coordorigin="5088,3480" coordsize="346,0" path="m5088,3480r346,e" filled="f" strokeweight=".28911mm">
              <v:path arrowok="t"/>
            </v:shape>
            <v:shape id="_x0000_s1587" style="position:absolute;left:5448;top:3480;width:346;height:0" coordorigin="5448,3480" coordsize="346,0" path="m5448,3480r346,e" filled="f" strokeweight=".28911mm">
              <v:path arrowok="t"/>
            </v:shape>
            <v:shape id="_x0000_s1586" style="position:absolute;left:5808;top:3480;width:346;height:0" coordorigin="5808,3480" coordsize="346,0" path="m5808,3480r346,e" filled="f" strokeweight=".28911mm">
              <v:path arrowok="t"/>
            </v:shape>
            <v:shape id="_x0000_s1585" style="position:absolute;left:6168;top:3480;width:346;height:0" coordorigin="6168,3480" coordsize="346,0" path="m6168,3480r346,e" filled="f" strokeweight=".28911mm">
              <v:path arrowok="t"/>
            </v:shape>
            <v:shape id="_x0000_s1584" style="position:absolute;left:6528;top:3480;width:346;height:0" coordorigin="6528,3480" coordsize="346,0" path="m6528,3480r346,e" filled="f" strokeweight=".28911mm">
              <v:path arrowok="t"/>
            </v:shape>
            <v:shape id="_x0000_s1583" style="position:absolute;left:6888;top:3480;width:346;height:0" coordorigin="6888,3480" coordsize="346,0" path="m6888,3480r346,e" filled="f" strokeweight=".28911mm">
              <v:path arrowok="t"/>
            </v:shape>
            <v:shape id="_x0000_s1582" style="position:absolute;left:7248;top:3480;width:346;height:0" coordorigin="7248,3480" coordsize="346,0" path="m7248,3480r346,e" filled="f" strokeweight=".28911mm">
              <v:path arrowok="t"/>
            </v:shape>
            <v:shape id="_x0000_s1581" style="position:absolute;left:7608;top:3480;width:346;height:0" coordorigin="7608,3480" coordsize="346,0" path="m7608,3480r346,e" filled="f" strokeweight=".28911mm">
              <v:path arrowok="t"/>
            </v:shape>
            <v:shape id="_x0000_s1580" style="position:absolute;left:7968;top:3480;width:346;height:0" coordorigin="7968,3480" coordsize="346,0" path="m7968,3480r346,e" filled="f" strokeweight=".28911mm">
              <v:path arrowok="t"/>
            </v:shape>
            <v:shape id="_x0000_s1579" style="position:absolute;left:8328;top:3480;width:346;height:0" coordorigin="8328,3480" coordsize="346,0" path="m8328,3480r346,e" filled="f" strokeweight=".28911mm">
              <v:path arrowok="t"/>
            </v:shape>
            <v:shape id="_x0000_s1578" style="position:absolute;left:8688;top:3480;width:346;height:0" coordorigin="8688,3480" coordsize="346,0" path="m8688,3480r346,e" filled="f" strokeweight=".28911mm">
              <v:path arrowok="t"/>
            </v:shape>
            <v:shape id="_x0000_s1577" style="position:absolute;left:9048;top:3480;width:3192;height:0" coordorigin="9048,3480" coordsize="3192,0" path="m9048,3480r3192,e" filled="f" strokeweight=".28911mm">
              <v:path arrowok="t"/>
            </v:shape>
            <v:shape id="_x0000_s1576" style="position:absolute;top:7097;width:857;height:0" coordorigin=",7097" coordsize="857,0" path="m,7097r857,e" filled="f" strokeweight=".28911mm">
              <v:path arrowok="t"/>
            </v:shape>
            <v:shape id="_x0000_s1575" style="position:absolute;left:868;top:3218;width:0;height:3886" coordorigin="868,3218" coordsize="0,3886" path="m868,3218r,3886e" filled="f" strokeweight=".28911mm">
              <v:path arrowok="t"/>
            </v:shape>
            <v:shape id="_x0000_s1574" style="position:absolute;left:871;top:7097;width:1562;height:0" coordorigin="871,7097" coordsize="1562,0" path="m871,7097r1563,e" filled="f" strokeweight=".28911mm">
              <v:path arrowok="t"/>
            </v:shape>
            <v:shape id="_x0000_s1573" style="position:absolute;left:2445;top:3218;width:0;height:3886" coordorigin="2445,3218" coordsize="0,3886" path="m2445,3218r,3886e" filled="f" strokeweight=".28911mm">
              <v:path arrowok="t"/>
            </v:shape>
            <v:shape id="_x0000_s1572" style="position:absolute;left:2448;top:7097;width:2266;height:0" coordorigin="2448,7097" coordsize="2266,0" path="m2448,7097r2266,e" filled="f" strokeweight=".28911mm">
              <v:path arrowok="t"/>
            </v:shape>
            <v:shape id="_x0000_s1571" style="position:absolute;left:4721;top:2964;width:0;height:4140" coordorigin="4721,2964" coordsize="0,4140" path="m4721,2964r,4140e" filled="f" strokeweight=".28911mm">
              <v:path arrowok="t"/>
            </v:shape>
            <v:shape id="_x0000_s1570" style="position:absolute;left:4728;top:7097;width:346;height:0" coordorigin="4728,7097" coordsize="346,0" path="m4728,7097r346,e" filled="f" strokeweight=".28911mm">
              <v:path arrowok="t"/>
            </v:shape>
            <v:shape id="_x0000_s1569" style="position:absolute;left:5081;top:3218;width:0;height:3886" coordorigin="5081,3218" coordsize="0,3886" path="m5081,3218r,3886e" filled="f" strokeweight=".28911mm">
              <v:path arrowok="t"/>
            </v:shape>
            <v:shape id="_x0000_s1568" style="position:absolute;left:5088;top:7097;width:346;height:0" coordorigin="5088,7097" coordsize="346,0" path="m5088,7097r346,e" filled="f" strokeweight=".28911mm">
              <v:path arrowok="t"/>
            </v:shape>
            <v:shape id="_x0000_s1567" style="position:absolute;left:5441;top:3218;width:0;height:3886" coordorigin="5441,3218" coordsize="0,3886" path="m5441,3218r,3886e" filled="f" strokeweight=".28911mm">
              <v:path arrowok="t"/>
            </v:shape>
            <v:shape id="_x0000_s1566" style="position:absolute;left:5448;top:7097;width:346;height:0" coordorigin="5448,7097" coordsize="346,0" path="m5448,7097r346,e" filled="f" strokeweight=".28911mm">
              <v:path arrowok="t"/>
            </v:shape>
            <v:shape id="_x0000_s1565" style="position:absolute;left:5801;top:3218;width:0;height:3886" coordorigin="5801,3218" coordsize="0,3886" path="m5801,3218r,3886e" filled="f" strokeweight=".28911mm">
              <v:path arrowok="t"/>
            </v:shape>
            <v:shape id="_x0000_s1564" style="position:absolute;left:5808;top:7097;width:346;height:0" coordorigin="5808,7097" coordsize="346,0" path="m5808,7097r346,e" filled="f" strokeweight=".28911mm">
              <v:path arrowok="t"/>
            </v:shape>
            <v:shape id="_x0000_s1563" style="position:absolute;left:6161;top:3218;width:0;height:3886" coordorigin="6161,3218" coordsize="0,3886" path="m6161,3218r,3886e" filled="f" strokeweight=".28911mm">
              <v:path arrowok="t"/>
            </v:shape>
            <v:shape id="_x0000_s1562" style="position:absolute;left:6168;top:7097;width:346;height:0" coordorigin="6168,7097" coordsize="346,0" path="m6168,7097r346,e" filled="f" strokeweight=".28911mm">
              <v:path arrowok="t"/>
            </v:shape>
            <v:shape id="_x0000_s1561" style="position:absolute;left:6521;top:3218;width:0;height:3886" coordorigin="6521,3218" coordsize="0,3886" path="m6521,3218r,3886e" filled="f" strokeweight=".28911mm">
              <v:path arrowok="t"/>
            </v:shape>
            <v:shape id="_x0000_s1560" style="position:absolute;left:6528;top:7097;width:346;height:0" coordorigin="6528,7097" coordsize="346,0" path="m6528,7097r346,e" filled="f" strokeweight=".28911mm">
              <v:path arrowok="t"/>
            </v:shape>
            <v:shape id="_x0000_s1559" style="position:absolute;left:6881;top:3218;width:0;height:3886" coordorigin="6881,3218" coordsize="0,3886" path="m6881,3218r,3886e" filled="f" strokeweight=".28911mm">
              <v:path arrowok="t"/>
            </v:shape>
            <v:shape id="_x0000_s1558" style="position:absolute;left:6888;top:7097;width:346;height:0" coordorigin="6888,7097" coordsize="346,0" path="m6888,7097r346,e" filled="f" strokeweight=".28911mm">
              <v:path arrowok="t"/>
            </v:shape>
            <v:shape id="_x0000_s1557" style="position:absolute;left:7241;top:3218;width:0;height:3886" coordorigin="7241,3218" coordsize="0,3886" path="m7241,3218r,3886e" filled="f" strokeweight=".28911mm">
              <v:path arrowok="t"/>
            </v:shape>
            <v:shape id="_x0000_s1556" style="position:absolute;left:7248;top:7097;width:346;height:0" coordorigin="7248,7097" coordsize="346,0" path="m7248,7097r346,e" filled="f" strokeweight=".28911mm">
              <v:path arrowok="t"/>
            </v:shape>
            <v:shape id="_x0000_s1555" style="position:absolute;left:7601;top:3218;width:0;height:3886" coordorigin="7601,3218" coordsize="0,3886" path="m7601,3218r,3886e" filled="f" strokeweight=".28911mm">
              <v:path arrowok="t"/>
            </v:shape>
            <v:shape id="_x0000_s1554" style="position:absolute;left:7608;top:7097;width:346;height:0" coordorigin="7608,7097" coordsize="346,0" path="m7608,7097r346,e" filled="f" strokeweight=".28911mm">
              <v:path arrowok="t"/>
            </v:shape>
            <v:shape id="_x0000_s1553" style="position:absolute;left:7961;top:3218;width:0;height:3886" coordorigin="7961,3218" coordsize="0,3886" path="m7961,3218r,3886e" filled="f" strokeweight=".28911mm">
              <v:path arrowok="t"/>
            </v:shape>
            <v:shape id="_x0000_s1552" style="position:absolute;left:7968;top:7097;width:346;height:0" coordorigin="7968,7097" coordsize="346,0" path="m7968,7097r346,e" filled="f" strokeweight=".28911mm">
              <v:path arrowok="t"/>
            </v:shape>
            <v:shape id="_x0000_s1551" style="position:absolute;left:8321;top:3218;width:0;height:3886" coordorigin="8321,3218" coordsize="0,3886" path="m8321,3218r,3886e" filled="f" strokeweight=".28911mm">
              <v:path arrowok="t"/>
            </v:shape>
            <v:shape id="_x0000_s1550" style="position:absolute;left:8328;top:7097;width:346;height:0" coordorigin="8328,7097" coordsize="346,0" path="m8328,7097r346,e" filled="f" strokeweight=".28911mm">
              <v:path arrowok="t"/>
            </v:shape>
            <v:shape id="_x0000_s1549" style="position:absolute;left:8681;top:3218;width:0;height:3886" coordorigin="8681,3218" coordsize="0,3886" path="m8681,3218r,3886e" filled="f" strokeweight=".28911mm">
              <v:path arrowok="t"/>
            </v:shape>
            <v:shape id="_x0000_s1548" style="position:absolute;left:8688;top:7097;width:346;height:0" coordorigin="8688,7097" coordsize="346,0" path="m8688,7097r346,e" filled="f" strokeweight=".28911mm">
              <v:path arrowok="t"/>
            </v:shape>
            <v:shape id="_x0000_s1547" style="position:absolute;left:9041;top:3218;width:0;height:3886" coordorigin="9041,3218" coordsize="0,3886" path="m9041,3218r,3886e" filled="f" strokeweight=".28911mm">
              <v:path arrowok="t"/>
            </v:shape>
            <v:shape id="_x0000_s1546" style="position:absolute;left:9048;top:7097;width:3192;height:0" coordorigin="9048,7097" coordsize="3192,0" path="m9048,7097r3192,e" filled="f" strokeweight=".28911mm">
              <v:path arrowok="t"/>
            </v:shape>
            <w10:wrap anchorx="page" anchory="page"/>
          </v:group>
        </w:pict>
      </w:r>
      <w:r w:rsidR="00BF290C">
        <w:rPr>
          <w:w w:val="99"/>
        </w:rPr>
        <w:t>Months</w:t>
      </w:r>
      <w:r w:rsidR="00BF290C">
        <w:t xml:space="preserve"> </w:t>
      </w:r>
      <w:r w:rsidR="00BF290C">
        <w:rPr>
          <w:w w:val="99"/>
        </w:rPr>
        <w:t>(in</w:t>
      </w:r>
      <w:r w:rsidR="00BF290C">
        <w:t xml:space="preserve"> </w:t>
      </w:r>
      <w:r w:rsidR="00BF290C">
        <w:rPr>
          <w:w w:val="99"/>
        </w:rPr>
        <w:t>the</w:t>
      </w:r>
      <w:r w:rsidR="00BF290C">
        <w:t xml:space="preserve"> </w:t>
      </w:r>
      <w:r w:rsidR="00BF290C">
        <w:rPr>
          <w:w w:val="99"/>
        </w:rPr>
        <w:t>Form</w:t>
      </w:r>
      <w:r w:rsidR="00BF290C">
        <w:t xml:space="preserve"> </w:t>
      </w:r>
      <w:r w:rsidR="00BF290C">
        <w:rPr>
          <w:w w:val="99"/>
        </w:rPr>
        <w:t>of</w:t>
      </w:r>
      <w:r w:rsidR="00BF290C">
        <w:t xml:space="preserve"> </w:t>
      </w:r>
      <w:r w:rsidR="00BF290C">
        <w:rPr>
          <w:w w:val="99"/>
        </w:rPr>
        <w:t>a</w:t>
      </w:r>
      <w:r w:rsidR="00BF290C">
        <w:t xml:space="preserve"> </w:t>
      </w:r>
      <w:r w:rsidR="00BF290C">
        <w:rPr>
          <w:w w:val="99"/>
        </w:rPr>
        <w:t>Bar</w:t>
      </w:r>
      <w:r w:rsidR="00BF290C">
        <w:t xml:space="preserve"> </w:t>
      </w:r>
      <w:r w:rsidR="00BF290C">
        <w:rPr>
          <w:w w:val="99"/>
        </w:rPr>
        <w:t>Chart)</w:t>
      </w:r>
    </w:p>
    <w:p w:rsidR="00300549" w:rsidRDefault="00B1383E">
      <w:pPr>
        <w:spacing w:before="24"/>
        <w:ind w:left="-5"/>
      </w:pPr>
      <w:r>
        <w:pict>
          <v:group id="_x0000_s1543" style="position:absolute;left:0;text-align:left;margin-left:92.05pt;margin-top:206pt;width:49.55pt;height:0;z-index:-5206;mso-position-horizontal-relative:page" coordorigin="1841,4120" coordsize="991,0">
            <v:shape id="_x0000_s1544" style="position:absolute;left:1841;top:4120;width:991;height:0" coordorigin="1841,4120" coordsize="991,0" path="m1841,4120r991,e" filled="f" strokeweight=".20444mm">
              <v:path arrowok="t"/>
            </v:shape>
            <w10:wrap anchorx="page"/>
          </v:group>
        </w:pict>
      </w:r>
      <w:r w:rsidR="00BF290C">
        <w:rPr>
          <w:w w:val="99"/>
        </w:rPr>
        <w:t>me</w:t>
      </w:r>
      <w:r w:rsidR="00BF290C">
        <w:t xml:space="preserve">                      </w:t>
      </w:r>
      <w:r w:rsidR="00BF290C">
        <w:rPr>
          <w:w w:val="99"/>
        </w:rPr>
        <w:t>Position</w:t>
      </w:r>
      <w:r w:rsidR="00BF290C">
        <w:t xml:space="preserve">              </w:t>
      </w:r>
      <w:r w:rsidR="00BF290C">
        <w:rPr>
          <w:w w:val="99"/>
        </w:rPr>
        <w:t>Reports</w:t>
      </w:r>
      <w:r w:rsidR="00BF290C">
        <w:t xml:space="preserve"> </w:t>
      </w:r>
      <w:r w:rsidR="00BF290C">
        <w:rPr>
          <w:w w:val="99"/>
        </w:rPr>
        <w:t>Due/Activities</w:t>
      </w:r>
      <w:r w:rsidR="00BF290C">
        <w:t xml:space="preserve">       </w:t>
      </w:r>
      <w:r w:rsidR="00BF290C">
        <w:rPr>
          <w:w w:val="99"/>
        </w:rPr>
        <w:t>1</w:t>
      </w:r>
      <w:r w:rsidR="00BF290C">
        <w:t xml:space="preserve">     </w:t>
      </w:r>
      <w:r w:rsidR="00BF290C">
        <w:rPr>
          <w:w w:val="99"/>
        </w:rPr>
        <w:t>2</w:t>
      </w:r>
      <w:r w:rsidR="00BF290C">
        <w:t xml:space="preserve">     </w:t>
      </w:r>
      <w:r w:rsidR="00BF290C">
        <w:rPr>
          <w:w w:val="99"/>
        </w:rPr>
        <w:t>3</w:t>
      </w:r>
      <w:r w:rsidR="00BF290C">
        <w:t xml:space="preserve">     </w:t>
      </w:r>
      <w:r w:rsidR="00BF290C">
        <w:rPr>
          <w:w w:val="99"/>
        </w:rPr>
        <w:t>4</w:t>
      </w:r>
      <w:r w:rsidR="00BF290C">
        <w:t xml:space="preserve">     </w:t>
      </w:r>
      <w:r w:rsidR="00BF290C">
        <w:rPr>
          <w:w w:val="99"/>
        </w:rPr>
        <w:t>5</w:t>
      </w:r>
      <w:r w:rsidR="00BF290C">
        <w:t xml:space="preserve">     </w:t>
      </w:r>
      <w:r w:rsidR="00BF290C">
        <w:rPr>
          <w:w w:val="99"/>
        </w:rPr>
        <w:t>6</w:t>
      </w:r>
      <w:r w:rsidR="00BF290C">
        <w:t xml:space="preserve">     </w:t>
      </w:r>
      <w:r w:rsidR="00BF290C">
        <w:rPr>
          <w:w w:val="99"/>
        </w:rPr>
        <w:t>7</w:t>
      </w:r>
      <w:r w:rsidR="00BF290C">
        <w:t xml:space="preserve">     </w:t>
      </w:r>
      <w:r w:rsidR="00BF290C">
        <w:rPr>
          <w:w w:val="99"/>
        </w:rPr>
        <w:t>8</w:t>
      </w:r>
      <w:r w:rsidR="00BF290C">
        <w:t xml:space="preserve">     </w:t>
      </w:r>
      <w:r w:rsidR="00BF290C">
        <w:rPr>
          <w:w w:val="99"/>
        </w:rPr>
        <w:t>9</w:t>
      </w:r>
      <w:r w:rsidR="00BF290C">
        <w:t xml:space="preserve">    </w:t>
      </w:r>
      <w:r w:rsidR="00BF290C">
        <w:rPr>
          <w:w w:val="99"/>
        </w:rPr>
        <w:t>10</w:t>
      </w:r>
      <w:r w:rsidR="00BF290C">
        <w:t xml:space="preserve">   </w:t>
      </w:r>
      <w:r w:rsidR="00BF290C">
        <w:rPr>
          <w:w w:val="99"/>
        </w:rPr>
        <w:t>11</w:t>
      </w:r>
      <w:r w:rsidR="00BF290C">
        <w:t xml:space="preserve">   </w:t>
      </w:r>
      <w:r w:rsidR="00BF290C">
        <w:rPr>
          <w:w w:val="99"/>
        </w:rPr>
        <w:t>12</w:t>
      </w:r>
      <w:r w:rsidR="00BF290C">
        <w:t xml:space="preserve">                     </w:t>
      </w:r>
      <w:r w:rsidR="00BF290C">
        <w:rPr>
          <w:w w:val="99"/>
        </w:rPr>
        <w:t>Number</w:t>
      </w:r>
      <w:r w:rsidR="00BF290C">
        <w:t xml:space="preserve"> </w:t>
      </w:r>
      <w:r w:rsidR="00BF290C">
        <w:rPr>
          <w:w w:val="99"/>
        </w:rPr>
        <w:t>of</w:t>
      </w:r>
      <w:r w:rsidR="00BF290C">
        <w:t xml:space="preserve"> </w:t>
      </w:r>
      <w:r w:rsidR="00BF290C">
        <w:rPr>
          <w:w w:val="99"/>
        </w:rPr>
        <w:t>Months</w:t>
      </w:r>
    </w:p>
    <w:p w:rsidR="00300549" w:rsidRDefault="00300549">
      <w:pPr>
        <w:spacing w:line="200" w:lineRule="exact"/>
      </w:pPr>
    </w:p>
    <w:p w:rsidR="00300549" w:rsidRDefault="00300549">
      <w:pPr>
        <w:spacing w:line="280" w:lineRule="exact"/>
        <w:rPr>
          <w:sz w:val="28"/>
          <w:szCs w:val="28"/>
        </w:rPr>
      </w:pPr>
    </w:p>
    <w:p w:rsidR="00300549" w:rsidRDefault="00B1383E">
      <w:pPr>
        <w:spacing w:before="26"/>
        <w:ind w:right="20"/>
        <w:jc w:val="right"/>
      </w:pPr>
      <w:r>
        <w:pict>
          <v:group id="_x0000_s1541" style="position:absolute;left:0;text-align:left;margin-left:0;margin-top:109.7pt;width:612pt;height:0;z-index:-5208;mso-position-horizontal-relative:page;mso-position-vertical-relative:page" coordorigin=",2194" coordsize="12240,0">
            <v:shape id="_x0000_s1542" style="position:absolute;top:2194;width:12240;height:0" coordorigin=",2194" coordsize="12240,0" path="m,2194r12240,e" filled="f" strokeweight=".54311mm">
              <v:path arrowok="t"/>
            </v:shape>
            <w10:wrap anchorx="page" anchory="page"/>
          </v:group>
        </w:pict>
      </w:r>
      <w:r w:rsidR="00BF290C">
        <w:rPr>
          <w:w w:val="99"/>
        </w:rPr>
        <w:t>Subtotal</w:t>
      </w:r>
      <w:r w:rsidR="00BF290C">
        <w:t xml:space="preserve"> </w:t>
      </w:r>
      <w:r w:rsidR="00BF290C">
        <w:rPr>
          <w:w w:val="99"/>
        </w:rPr>
        <w:t>(</w:t>
      </w:r>
    </w:p>
    <w:p w:rsidR="00300549" w:rsidRDefault="00300549">
      <w:pPr>
        <w:spacing w:line="200" w:lineRule="exact"/>
      </w:pPr>
    </w:p>
    <w:p w:rsidR="00300549" w:rsidRDefault="00300549">
      <w:pPr>
        <w:spacing w:before="3" w:line="260" w:lineRule="exact"/>
        <w:rPr>
          <w:sz w:val="26"/>
          <w:szCs w:val="26"/>
        </w:rPr>
      </w:pPr>
    </w:p>
    <w:p w:rsidR="00300549" w:rsidRDefault="00BF290C">
      <w:pPr>
        <w:spacing w:before="26" w:line="751" w:lineRule="auto"/>
        <w:ind w:left="11404" w:right="20"/>
        <w:jc w:val="right"/>
      </w:pPr>
      <w:r>
        <w:rPr>
          <w:w w:val="99"/>
        </w:rPr>
        <w:t>Subtotal</w:t>
      </w:r>
      <w:r>
        <w:t xml:space="preserve"> </w:t>
      </w:r>
      <w:r>
        <w:rPr>
          <w:w w:val="99"/>
        </w:rPr>
        <w:t>( Subtotal</w:t>
      </w:r>
      <w:r>
        <w:t xml:space="preserve"> </w:t>
      </w:r>
      <w:r>
        <w:rPr>
          <w:w w:val="99"/>
        </w:rPr>
        <w:t>(</w:t>
      </w:r>
    </w:p>
    <w:p w:rsidR="00300549" w:rsidRDefault="00BF290C">
      <w:pPr>
        <w:spacing w:before="18"/>
        <w:ind w:right="20"/>
        <w:jc w:val="right"/>
      </w:pPr>
      <w:r>
        <w:rPr>
          <w:w w:val="99"/>
        </w:rPr>
        <w:t>Subtotal</w:t>
      </w:r>
      <w:r>
        <w:t xml:space="preserve"> </w:t>
      </w:r>
      <w:r>
        <w:rPr>
          <w:w w:val="99"/>
        </w:rPr>
        <w:t>(</w:t>
      </w:r>
    </w:p>
    <w:p w:rsidR="00300549" w:rsidRDefault="00300549">
      <w:pPr>
        <w:spacing w:before="1" w:line="100" w:lineRule="exact"/>
        <w:rPr>
          <w:sz w:val="11"/>
          <w:szCs w:val="11"/>
        </w:rPr>
      </w:pPr>
    </w:p>
    <w:p w:rsidR="00300549" w:rsidRDefault="00300549">
      <w:pPr>
        <w:spacing w:line="200" w:lineRule="exact"/>
      </w:pPr>
    </w:p>
    <w:p w:rsidR="00300549" w:rsidRDefault="00300549">
      <w:pPr>
        <w:spacing w:line="200" w:lineRule="exact"/>
      </w:pPr>
    </w:p>
    <w:p w:rsidR="00300549" w:rsidRDefault="00300549">
      <w:pPr>
        <w:spacing w:line="200" w:lineRule="exact"/>
        <w:sectPr w:rsidR="00300549">
          <w:footerReference w:type="default" r:id="rId30"/>
          <w:pgSz w:w="12240" w:h="15840"/>
          <w:pgMar w:top="1380" w:right="0" w:bottom="280" w:left="0" w:header="0" w:footer="0" w:gutter="0"/>
          <w:cols w:space="720"/>
        </w:sectPr>
      </w:pPr>
    </w:p>
    <w:p w:rsidR="00300549" w:rsidRDefault="00300549">
      <w:pPr>
        <w:spacing w:before="16" w:line="260" w:lineRule="exact"/>
        <w:rPr>
          <w:sz w:val="26"/>
          <w:szCs w:val="26"/>
        </w:rPr>
      </w:pPr>
    </w:p>
    <w:p w:rsidR="00300549" w:rsidRDefault="00BF290C">
      <w:pPr>
        <w:ind w:left="38"/>
        <w:rPr>
          <w:sz w:val="22"/>
          <w:szCs w:val="22"/>
        </w:rPr>
      </w:pPr>
      <w:r>
        <w:rPr>
          <w:sz w:val="22"/>
          <w:szCs w:val="22"/>
        </w:rPr>
        <w:t>ue:</w:t>
      </w:r>
    </w:p>
    <w:p w:rsidR="00300549" w:rsidRDefault="00B1383E">
      <w:pPr>
        <w:tabs>
          <w:tab w:val="left" w:pos="2820"/>
        </w:tabs>
        <w:spacing w:before="1"/>
        <w:ind w:left="50" w:right="-53"/>
        <w:rPr>
          <w:sz w:val="22"/>
          <w:szCs w:val="22"/>
        </w:rPr>
      </w:pPr>
      <w:r>
        <w:pict>
          <v:group id="_x0000_s1539" style="position:absolute;left:0;text-align:left;margin-left:92.05pt;margin-top:24.35pt;width:49.55pt;height:0;z-index:-5204;mso-position-horizontal-relative:page" coordorigin="1841,487" coordsize="991,0">
            <v:shape id="_x0000_s1540" style="position:absolute;left:1841;top:487;width:991;height:0" coordorigin="1841,487" coordsize="991,0" path="m1841,487r991,e" filled="f" strokeweight=".20444mm">
              <v:path arrowok="t"/>
            </v:shape>
            <w10:wrap anchorx="page"/>
          </v:group>
        </w:pict>
      </w:r>
      <w:r w:rsidR="00BF290C">
        <w:rPr>
          <w:sz w:val="22"/>
          <w:szCs w:val="22"/>
        </w:rPr>
        <w:t xml:space="preserve">Duration:                 </w:t>
      </w:r>
      <w:r w:rsidR="00BF290C">
        <w:rPr>
          <w:sz w:val="22"/>
          <w:szCs w:val="22"/>
          <w:u w:val="single" w:color="000000"/>
        </w:rPr>
        <w:t xml:space="preserve"> </w:t>
      </w:r>
      <w:r w:rsidR="00BF290C">
        <w:rPr>
          <w:sz w:val="22"/>
          <w:szCs w:val="22"/>
          <w:u w:val="single" w:color="000000"/>
        </w:rPr>
        <w:tab/>
      </w:r>
    </w:p>
    <w:p w:rsidR="00300549" w:rsidRDefault="00BF290C">
      <w:pPr>
        <w:tabs>
          <w:tab w:val="left" w:pos="2600"/>
        </w:tabs>
        <w:spacing w:before="24"/>
        <w:ind w:right="5866"/>
        <w:jc w:val="both"/>
        <w:rPr>
          <w:sz w:val="22"/>
          <w:szCs w:val="22"/>
        </w:rPr>
      </w:pPr>
      <w:r>
        <w:br w:type="column"/>
      </w:r>
      <w:r>
        <w:rPr>
          <w:sz w:val="22"/>
          <w:szCs w:val="22"/>
        </w:rPr>
        <w:lastRenderedPageBreak/>
        <w:t xml:space="preserve">Part-time:     </w:t>
      </w:r>
      <w:r>
        <w:rPr>
          <w:sz w:val="22"/>
          <w:szCs w:val="22"/>
          <w:u w:val="single" w:color="000000"/>
        </w:rPr>
        <w:t xml:space="preserve"> </w:t>
      </w:r>
      <w:r>
        <w:rPr>
          <w:sz w:val="22"/>
          <w:szCs w:val="22"/>
          <w:u w:val="single" w:color="000000"/>
        </w:rPr>
        <w:tab/>
      </w:r>
    </w:p>
    <w:p w:rsidR="00300549" w:rsidRDefault="00300549">
      <w:pPr>
        <w:spacing w:before="5" w:line="100" w:lineRule="exact"/>
        <w:rPr>
          <w:sz w:val="10"/>
          <w:szCs w:val="10"/>
        </w:rPr>
      </w:pPr>
    </w:p>
    <w:p w:rsidR="00300549" w:rsidRDefault="00300549">
      <w:pPr>
        <w:spacing w:line="200" w:lineRule="exact"/>
      </w:pPr>
    </w:p>
    <w:p w:rsidR="00300549" w:rsidRDefault="00300549">
      <w:pPr>
        <w:spacing w:line="200" w:lineRule="exact"/>
      </w:pPr>
    </w:p>
    <w:p w:rsidR="00300549" w:rsidRDefault="00B1383E">
      <w:pPr>
        <w:tabs>
          <w:tab w:val="left" w:pos="1160"/>
        </w:tabs>
        <w:ind w:right="7306"/>
        <w:jc w:val="both"/>
        <w:rPr>
          <w:sz w:val="22"/>
          <w:szCs w:val="22"/>
        </w:rPr>
      </w:pPr>
      <w:r>
        <w:pict>
          <v:group id="_x0000_s1537" style="position:absolute;left:0;text-align:left;margin-left:92.05pt;margin-top:-13.6pt;width:49.55pt;height:0;z-index:-5205;mso-position-horizontal-relative:page" coordorigin="1841,-272" coordsize="991,0">
            <v:shape id="_x0000_s1538" style="position:absolute;left:1841;top:-272;width:991;height:0" coordorigin="1841,-272" coordsize="991,0" path="m1841,-272r991,e" filled="f" strokeweight=".20444mm">
              <v:path arrowok="t"/>
            </v:shape>
            <w10:wrap anchorx="page"/>
          </v:group>
        </w:pict>
      </w:r>
      <w:r w:rsidR="00BF290C">
        <w:rPr>
          <w:sz w:val="22"/>
          <w:szCs w:val="22"/>
        </w:rPr>
        <w:t>Signature:</w:t>
      </w:r>
      <w:r w:rsidR="00BF290C">
        <w:rPr>
          <w:sz w:val="22"/>
          <w:szCs w:val="22"/>
          <w:u w:val="single" w:color="000000"/>
        </w:rPr>
        <w:t xml:space="preserve"> </w:t>
      </w:r>
      <w:r w:rsidR="00BF290C">
        <w:rPr>
          <w:sz w:val="22"/>
          <w:szCs w:val="22"/>
          <w:u w:val="single" w:color="000000"/>
        </w:rPr>
        <w:tab/>
      </w:r>
    </w:p>
    <w:p w:rsidR="00300549" w:rsidRDefault="00BF290C">
      <w:pPr>
        <w:spacing w:line="240" w:lineRule="exact"/>
        <w:ind w:right="6052"/>
        <w:jc w:val="both"/>
        <w:rPr>
          <w:sz w:val="22"/>
          <w:szCs w:val="22"/>
        </w:rPr>
      </w:pPr>
      <w:r>
        <w:rPr>
          <w:sz w:val="22"/>
          <w:szCs w:val="22"/>
        </w:rPr>
        <w:t>(Authorized representative)</w:t>
      </w:r>
    </w:p>
    <w:p w:rsidR="00300549" w:rsidRDefault="00300549">
      <w:pPr>
        <w:spacing w:before="13" w:line="240" w:lineRule="exact"/>
        <w:rPr>
          <w:sz w:val="24"/>
          <w:szCs w:val="24"/>
        </w:rPr>
      </w:pPr>
    </w:p>
    <w:p w:rsidR="00300549" w:rsidRDefault="00BF290C">
      <w:pPr>
        <w:tabs>
          <w:tab w:val="left" w:pos="4040"/>
        </w:tabs>
        <w:ind w:right="4421"/>
        <w:jc w:val="both"/>
        <w:rPr>
          <w:sz w:val="22"/>
          <w:szCs w:val="22"/>
        </w:rPr>
        <w:sectPr w:rsidR="00300549">
          <w:type w:val="continuous"/>
          <w:pgSz w:w="12240" w:h="15840"/>
          <w:pgMar w:top="1480" w:right="0" w:bottom="280" w:left="0" w:header="720" w:footer="720" w:gutter="0"/>
          <w:cols w:num="2" w:space="720" w:equalWidth="0">
            <w:col w:w="2832" w:space="900"/>
            <w:col w:w="8508"/>
          </w:cols>
        </w:sectPr>
      </w:pPr>
      <w:r>
        <w:rPr>
          <w:sz w:val="22"/>
          <w:szCs w:val="22"/>
        </w:rPr>
        <w:t>Full Name:</w:t>
      </w:r>
      <w:r>
        <w:rPr>
          <w:sz w:val="22"/>
          <w:szCs w:val="22"/>
          <w:u w:val="single" w:color="000000"/>
        </w:rPr>
        <w:t xml:space="preserve"> </w:t>
      </w:r>
      <w:r>
        <w:rPr>
          <w:sz w:val="22"/>
          <w:szCs w:val="22"/>
          <w:u w:val="single" w:color="000000"/>
        </w:rPr>
        <w:tab/>
      </w:r>
      <w:r>
        <w:rPr>
          <w:sz w:val="22"/>
          <w:szCs w:val="22"/>
        </w:rPr>
        <w:t xml:space="preserve"> Title:</w:t>
      </w:r>
      <w:r>
        <w:rPr>
          <w:sz w:val="22"/>
          <w:szCs w:val="22"/>
          <w:u w:val="single" w:color="000000"/>
        </w:rPr>
        <w:t xml:space="preserve"> </w:t>
      </w:r>
      <w:r>
        <w:rPr>
          <w:sz w:val="22"/>
          <w:szCs w:val="22"/>
          <w:u w:val="single" w:color="000000"/>
        </w:rPr>
        <w:tab/>
      </w:r>
      <w:r>
        <w:rPr>
          <w:sz w:val="22"/>
          <w:szCs w:val="22"/>
        </w:rPr>
        <w:t xml:space="preserve"> Address</w:t>
      </w:r>
      <w:r>
        <w:rPr>
          <w:b/>
          <w:sz w:val="22"/>
          <w:szCs w:val="22"/>
        </w:rPr>
        <w:t>:</w:t>
      </w:r>
      <w:r>
        <w:rPr>
          <w:b/>
          <w:sz w:val="22"/>
          <w:szCs w:val="22"/>
          <w:u w:val="single" w:color="000000"/>
        </w:rPr>
        <w:t xml:space="preserve"> </w:t>
      </w:r>
      <w:r>
        <w:rPr>
          <w:b/>
          <w:sz w:val="22"/>
          <w:szCs w:val="22"/>
          <w:u w:val="single" w:color="000000"/>
        </w:rPr>
        <w:tab/>
      </w:r>
    </w:p>
    <w:p w:rsidR="00300549" w:rsidRDefault="00300549">
      <w:pPr>
        <w:spacing w:before="9" w:line="100" w:lineRule="exact"/>
        <w:rPr>
          <w:sz w:val="10"/>
          <w:szCs w:val="10"/>
        </w:rPr>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BF290C">
      <w:pPr>
        <w:spacing w:before="26"/>
        <w:ind w:left="5934" w:right="5938"/>
        <w:jc w:val="center"/>
        <w:sectPr w:rsidR="00300549">
          <w:type w:val="continuous"/>
          <w:pgSz w:w="12240" w:h="15840"/>
          <w:pgMar w:top="1480" w:right="0" w:bottom="280" w:left="0" w:header="720" w:footer="720" w:gutter="0"/>
          <w:cols w:space="720"/>
        </w:sectPr>
      </w:pPr>
      <w:r>
        <w:rPr>
          <w:w w:val="99"/>
        </w:rPr>
        <w:t>115</w:t>
      </w:r>
    </w:p>
    <w:p w:rsidR="00300549" w:rsidRDefault="00BF290C">
      <w:pPr>
        <w:spacing w:before="55"/>
        <w:ind w:left="2341"/>
        <w:rPr>
          <w:sz w:val="21"/>
          <w:szCs w:val="21"/>
        </w:rPr>
      </w:pPr>
      <w:r>
        <w:rPr>
          <w:b/>
          <w:w w:val="101"/>
          <w:sz w:val="26"/>
          <w:szCs w:val="26"/>
        </w:rPr>
        <w:lastRenderedPageBreak/>
        <w:t>TPF</w:t>
      </w:r>
      <w:r>
        <w:rPr>
          <w:b/>
          <w:sz w:val="26"/>
          <w:szCs w:val="26"/>
        </w:rPr>
        <w:t xml:space="preserve"> </w:t>
      </w:r>
      <w:r>
        <w:rPr>
          <w:b/>
          <w:w w:val="101"/>
          <w:sz w:val="26"/>
          <w:szCs w:val="26"/>
        </w:rPr>
        <w:t>8.</w:t>
      </w:r>
      <w:r>
        <w:rPr>
          <w:b/>
          <w:sz w:val="26"/>
          <w:szCs w:val="26"/>
        </w:rPr>
        <w:t xml:space="preserve">  </w:t>
      </w:r>
      <w:r>
        <w:rPr>
          <w:b/>
          <w:w w:val="101"/>
          <w:sz w:val="26"/>
          <w:szCs w:val="26"/>
        </w:rPr>
        <w:t>A</w:t>
      </w:r>
      <w:r>
        <w:rPr>
          <w:b/>
          <w:w w:val="103"/>
          <w:sz w:val="21"/>
          <w:szCs w:val="21"/>
        </w:rPr>
        <w:t>CTIVITY</w:t>
      </w:r>
      <w:r>
        <w:rPr>
          <w:b/>
          <w:sz w:val="21"/>
          <w:szCs w:val="21"/>
        </w:rPr>
        <w:t xml:space="preserve"> </w:t>
      </w:r>
      <w:r>
        <w:rPr>
          <w:b/>
          <w:w w:val="101"/>
          <w:sz w:val="26"/>
          <w:szCs w:val="26"/>
        </w:rPr>
        <w:t>(W</w:t>
      </w:r>
      <w:r>
        <w:rPr>
          <w:b/>
          <w:w w:val="103"/>
          <w:sz w:val="21"/>
          <w:szCs w:val="21"/>
        </w:rPr>
        <w:t>ORK</w:t>
      </w:r>
      <w:r>
        <w:rPr>
          <w:b/>
          <w:w w:val="101"/>
          <w:sz w:val="26"/>
          <w:szCs w:val="26"/>
        </w:rPr>
        <w:t>)</w:t>
      </w:r>
      <w:r>
        <w:rPr>
          <w:b/>
          <w:sz w:val="26"/>
          <w:szCs w:val="26"/>
        </w:rPr>
        <w:t xml:space="preserve"> </w:t>
      </w:r>
      <w:r>
        <w:rPr>
          <w:b/>
          <w:w w:val="101"/>
          <w:sz w:val="26"/>
          <w:szCs w:val="26"/>
        </w:rPr>
        <w:t>S</w:t>
      </w:r>
      <w:r>
        <w:rPr>
          <w:b/>
          <w:w w:val="103"/>
          <w:sz w:val="21"/>
          <w:szCs w:val="21"/>
        </w:rPr>
        <w:t>CHEDULE</w:t>
      </w:r>
    </w:p>
    <w:p w:rsidR="00300549" w:rsidRDefault="00300549">
      <w:pPr>
        <w:spacing w:line="200" w:lineRule="exact"/>
      </w:pPr>
    </w:p>
    <w:p w:rsidR="00300549" w:rsidRDefault="00300549">
      <w:pPr>
        <w:spacing w:line="200" w:lineRule="exact"/>
      </w:pPr>
    </w:p>
    <w:p w:rsidR="00300549" w:rsidRDefault="00300549">
      <w:pPr>
        <w:spacing w:before="19" w:line="200" w:lineRule="exact"/>
      </w:pPr>
    </w:p>
    <w:p w:rsidR="00300549" w:rsidRDefault="00BF290C">
      <w:pPr>
        <w:spacing w:before="28"/>
        <w:ind w:left="231"/>
        <w:rPr>
          <w:sz w:val="23"/>
          <w:szCs w:val="23"/>
        </w:rPr>
      </w:pPr>
      <w:r>
        <w:rPr>
          <w:b/>
          <w:w w:val="102"/>
          <w:sz w:val="23"/>
          <w:szCs w:val="23"/>
        </w:rPr>
        <w:t>A.</w:t>
      </w:r>
      <w:r>
        <w:rPr>
          <w:b/>
          <w:sz w:val="23"/>
          <w:szCs w:val="23"/>
        </w:rPr>
        <w:t xml:space="preserve"> </w:t>
      </w:r>
      <w:r>
        <w:rPr>
          <w:b/>
          <w:w w:val="102"/>
          <w:sz w:val="23"/>
          <w:szCs w:val="23"/>
        </w:rPr>
        <w:t>Field</w:t>
      </w:r>
      <w:r>
        <w:rPr>
          <w:b/>
          <w:sz w:val="23"/>
          <w:szCs w:val="23"/>
        </w:rPr>
        <w:t xml:space="preserve"> </w:t>
      </w:r>
      <w:r>
        <w:rPr>
          <w:b/>
          <w:w w:val="102"/>
          <w:sz w:val="23"/>
          <w:szCs w:val="23"/>
        </w:rPr>
        <w:t>Investigation</w:t>
      </w:r>
      <w:r>
        <w:rPr>
          <w:b/>
          <w:sz w:val="23"/>
          <w:szCs w:val="23"/>
        </w:rPr>
        <w:t xml:space="preserve"> </w:t>
      </w:r>
      <w:r>
        <w:rPr>
          <w:b/>
          <w:w w:val="102"/>
          <w:sz w:val="23"/>
          <w:szCs w:val="23"/>
        </w:rPr>
        <w:t>and</w:t>
      </w:r>
      <w:r>
        <w:rPr>
          <w:b/>
          <w:sz w:val="23"/>
          <w:szCs w:val="23"/>
        </w:rPr>
        <w:t xml:space="preserve"> </w:t>
      </w:r>
      <w:r>
        <w:rPr>
          <w:b/>
          <w:w w:val="102"/>
          <w:sz w:val="23"/>
          <w:szCs w:val="23"/>
        </w:rPr>
        <w:t>Study</w:t>
      </w:r>
      <w:r>
        <w:rPr>
          <w:b/>
          <w:sz w:val="23"/>
          <w:szCs w:val="23"/>
        </w:rPr>
        <w:t xml:space="preserve"> </w:t>
      </w:r>
      <w:r>
        <w:rPr>
          <w:b/>
          <w:w w:val="102"/>
          <w:sz w:val="23"/>
          <w:szCs w:val="23"/>
        </w:rPr>
        <w:t>Items</w:t>
      </w:r>
    </w:p>
    <w:p w:rsidR="00300549" w:rsidRDefault="00300549">
      <w:pPr>
        <w:spacing w:before="20" w:line="240" w:lineRule="exact"/>
        <w:rPr>
          <w:sz w:val="24"/>
          <w:szCs w:val="24"/>
        </w:rPr>
      </w:pPr>
    </w:p>
    <w:p w:rsidR="00300549" w:rsidRDefault="00B1383E">
      <w:pPr>
        <w:ind w:left="3332"/>
        <w:rPr>
          <w:sz w:val="19"/>
          <w:szCs w:val="19"/>
        </w:rPr>
      </w:pPr>
      <w:r>
        <w:pict>
          <v:group id="_x0000_s1403" style="position:absolute;left:0;text-align:left;margin-left:93.45pt;margin-top:-1.85pt;width:424.2pt;height:164.4pt;z-index:-5202;mso-position-horizontal-relative:page" coordorigin="1869,-37" coordsize="8484,3288">
            <v:shape id="_x0000_s1536" style="position:absolute;left:1903;top:-22;width:1793;height:0" coordorigin="1903,-22" coordsize="1793,0" path="m1903,-22r1793,e" filled="f" strokeweight=".28911mm">
              <v:path arrowok="t"/>
            </v:shape>
            <v:shape id="_x0000_s1535" style="position:absolute;left:3710;top:-22;width:6626;height:0" coordorigin="3710,-22" coordsize="6626,0" path="m3710,-22r6627,e" filled="f" strokeweight=".28911mm">
              <v:path arrowok="t"/>
            </v:shape>
            <v:shape id="_x0000_s1534" style="position:absolute;left:1877;top:443;width:14;height:0" coordorigin="1877,443" coordsize="14,0" path="m1877,443r14,e" filled="f" strokeweight=".24678mm">
              <v:path arrowok="t"/>
            </v:shape>
            <v:shape id="_x0000_s1533" style="position:absolute;left:1891;top:443;width:1805;height:0" coordorigin="1891,443" coordsize="1805,0" path="m1891,443r1805,e" filled="f" strokeweight=".24678mm">
              <v:path arrowok="t"/>
            </v:shape>
            <v:shape id="_x0000_s1532" style="position:absolute;left:3710;top:443;width:497;height:0" coordorigin="3710,443" coordsize="497,0" path="m3710,443r497,e" filled="f" strokeweight=".24678mm">
              <v:path arrowok="t"/>
            </v:shape>
            <v:shape id="_x0000_s1531" style="position:absolute;left:4222;top:443;width:497;height:0" coordorigin="4222,443" coordsize="497,0" path="m4222,443r496,e" filled="f" strokeweight=".24678mm">
              <v:path arrowok="t"/>
            </v:shape>
            <v:shape id="_x0000_s1530" style="position:absolute;left:4733;top:443;width:499;height:0" coordorigin="4733,443" coordsize="499,0" path="m4733,443r499,e" filled="f" strokeweight=".24678mm">
              <v:path arrowok="t"/>
            </v:shape>
            <v:shape id="_x0000_s1529" style="position:absolute;left:5244;top:443;width:497;height:0" coordorigin="5244,443" coordsize="497,0" path="m5244,443r497,e" filled="f" strokeweight=".24678mm">
              <v:path arrowok="t"/>
            </v:shape>
            <v:shape id="_x0000_s1528" style="position:absolute;left:5755;top:443;width:497;height:0" coordorigin="5755,443" coordsize="497,0" path="m5755,443r497,e" filled="f" strokeweight=".24678mm">
              <v:path arrowok="t"/>
            </v:shape>
            <v:shape id="_x0000_s1527" style="position:absolute;left:6266;top:443;width:497;height:0" coordorigin="6266,443" coordsize="497,0" path="m6266,443r497,e" filled="f" strokeweight=".24678mm">
              <v:path arrowok="t"/>
            </v:shape>
            <v:shape id="_x0000_s1526" style="position:absolute;left:6778;top:443;width:497;height:0" coordorigin="6778,443" coordsize="497,0" path="m6778,443r496,e" filled="f" strokeweight=".24678mm">
              <v:path arrowok="t"/>
            </v:shape>
            <v:shape id="_x0000_s1525" style="position:absolute;left:7289;top:443;width:497;height:0" coordorigin="7289,443" coordsize="497,0" path="m7289,443r497,e" filled="f" strokeweight=".24678mm">
              <v:path arrowok="t"/>
            </v:shape>
            <v:shape id="_x0000_s1524" style="position:absolute;left:7798;top:443;width:497;height:0" coordorigin="7798,443" coordsize="497,0" path="m7798,443r496,e" filled="f" strokeweight=".24678mm">
              <v:path arrowok="t"/>
            </v:shape>
            <v:shape id="_x0000_s1523" style="position:absolute;left:8309;top:443;width:497;height:0" coordorigin="8309,443" coordsize="497,0" path="m8309,443r497,e" filled="f" strokeweight=".24678mm">
              <v:path arrowok="t"/>
            </v:shape>
            <v:shape id="_x0000_s1522" style="position:absolute;left:8818;top:443;width:499;height:0" coordorigin="8818,443" coordsize="499,0" path="m8818,443r499,e" filled="f" strokeweight=".24678mm">
              <v:path arrowok="t"/>
            </v:shape>
            <v:shape id="_x0000_s1521" style="position:absolute;left:9331;top:443;width:494;height:0" coordorigin="9331,443" coordsize="494,0" path="m9331,443r495,e" filled="f" strokeweight=".24678mm">
              <v:path arrowok="t"/>
            </v:shape>
            <v:shape id="_x0000_s1520" style="position:absolute;left:9840;top:443;width:497;height:0" coordorigin="9840,443" coordsize="497,0" path="m9840,443r497,e" filled="f" strokeweight=".24678mm">
              <v:path arrowok="t"/>
            </v:shape>
            <v:shape id="_x0000_s1519" style="position:absolute;left:1877;top:907;width:14;height:0" coordorigin="1877,907" coordsize="14,0" path="m1877,907r14,e" filled="f" strokeweight=".28911mm">
              <v:path arrowok="t"/>
            </v:shape>
            <v:shape id="_x0000_s1518" style="position:absolute;left:1891;top:907;width:1805;height:0" coordorigin="1891,907" coordsize="1805,0" path="m1891,907r1805,e" filled="f" strokeweight=".28911mm">
              <v:path arrowok="t"/>
            </v:shape>
            <v:shape id="_x0000_s1517" style="position:absolute;left:3710;top:907;width:497;height:0" coordorigin="3710,907" coordsize="497,0" path="m3710,907r497,e" filled="f" strokeweight=".28911mm">
              <v:path arrowok="t"/>
            </v:shape>
            <v:shape id="_x0000_s1516" style="position:absolute;left:4222;top:907;width:497;height:0" coordorigin="4222,907" coordsize="497,0" path="m4222,907r496,e" filled="f" strokeweight=".28911mm">
              <v:path arrowok="t"/>
            </v:shape>
            <v:shape id="_x0000_s1515" style="position:absolute;left:4733;top:907;width:499;height:0" coordorigin="4733,907" coordsize="499,0" path="m4733,907r499,e" filled="f" strokeweight=".28911mm">
              <v:path arrowok="t"/>
            </v:shape>
            <v:shape id="_x0000_s1514" style="position:absolute;left:5244;top:907;width:497;height:0" coordorigin="5244,907" coordsize="497,0" path="m5244,907r497,e" filled="f" strokeweight=".28911mm">
              <v:path arrowok="t"/>
            </v:shape>
            <v:shape id="_x0000_s1513" style="position:absolute;left:5755;top:907;width:497;height:0" coordorigin="5755,907" coordsize="497,0" path="m5755,907r497,e" filled="f" strokeweight=".28911mm">
              <v:path arrowok="t"/>
            </v:shape>
            <v:shape id="_x0000_s1512" style="position:absolute;left:6266;top:907;width:497;height:0" coordorigin="6266,907" coordsize="497,0" path="m6266,907r497,e" filled="f" strokeweight=".28911mm">
              <v:path arrowok="t"/>
            </v:shape>
            <v:shape id="_x0000_s1511" style="position:absolute;left:6778;top:907;width:497;height:0" coordorigin="6778,907" coordsize="497,0" path="m6778,907r496,e" filled="f" strokeweight=".28911mm">
              <v:path arrowok="t"/>
            </v:shape>
            <v:shape id="_x0000_s1510" style="position:absolute;left:7289;top:907;width:497;height:0" coordorigin="7289,907" coordsize="497,0" path="m7289,907r497,e" filled="f" strokeweight=".28911mm">
              <v:path arrowok="t"/>
            </v:shape>
            <v:shape id="_x0000_s1509" style="position:absolute;left:7798;top:907;width:497;height:0" coordorigin="7798,907" coordsize="497,0" path="m7798,907r496,e" filled="f" strokeweight=".28911mm">
              <v:path arrowok="t"/>
            </v:shape>
            <v:shape id="_x0000_s1508" style="position:absolute;left:8309;top:907;width:497;height:0" coordorigin="8309,907" coordsize="497,0" path="m8309,907r497,e" filled="f" strokeweight=".28911mm">
              <v:path arrowok="t"/>
            </v:shape>
            <v:shape id="_x0000_s1507" style="position:absolute;left:8818;top:907;width:499;height:0" coordorigin="8818,907" coordsize="499,0" path="m8818,907r499,e" filled="f" strokeweight=".28911mm">
              <v:path arrowok="t"/>
            </v:shape>
            <v:shape id="_x0000_s1506" style="position:absolute;left:9331;top:907;width:494;height:0" coordorigin="9331,907" coordsize="494,0" path="m9331,907r495,e" filled="f" strokeweight=".28911mm">
              <v:path arrowok="t"/>
            </v:shape>
            <v:shape id="_x0000_s1505" style="position:absolute;left:9840;top:907;width:497;height:0" coordorigin="9840,907" coordsize="497,0" path="m9840,907r497,e" filled="f" strokeweight=".28911mm">
              <v:path arrowok="t"/>
            </v:shape>
            <v:shape id="_x0000_s1504" style="position:absolute;left:1877;top:1374;width:14;height:0" coordorigin="1877,1374" coordsize="14,0" path="m1877,1374r14,e" filled="f" strokeweight=".24678mm">
              <v:path arrowok="t"/>
            </v:shape>
            <v:shape id="_x0000_s1503" style="position:absolute;left:1891;top:1374;width:1805;height:0" coordorigin="1891,1374" coordsize="1805,0" path="m1891,1374r1805,e" filled="f" strokeweight=".24678mm">
              <v:path arrowok="t"/>
            </v:shape>
            <v:shape id="_x0000_s1502" style="position:absolute;left:3710;top:1374;width:497;height:0" coordorigin="3710,1374" coordsize="497,0" path="m3710,1374r497,e" filled="f" strokeweight=".24678mm">
              <v:path arrowok="t"/>
            </v:shape>
            <v:shape id="_x0000_s1501" style="position:absolute;left:4222;top:1374;width:497;height:0" coordorigin="4222,1374" coordsize="497,0" path="m4222,1374r496,e" filled="f" strokeweight=".24678mm">
              <v:path arrowok="t"/>
            </v:shape>
            <v:shape id="_x0000_s1500" style="position:absolute;left:4733;top:1374;width:499;height:0" coordorigin="4733,1374" coordsize="499,0" path="m4733,1374r499,e" filled="f" strokeweight=".24678mm">
              <v:path arrowok="t"/>
            </v:shape>
            <v:shape id="_x0000_s1499" style="position:absolute;left:5244;top:1374;width:497;height:0" coordorigin="5244,1374" coordsize="497,0" path="m5244,1374r497,e" filled="f" strokeweight=".24678mm">
              <v:path arrowok="t"/>
            </v:shape>
            <v:shape id="_x0000_s1498" style="position:absolute;left:5755;top:1374;width:497;height:0" coordorigin="5755,1374" coordsize="497,0" path="m5755,1374r497,e" filled="f" strokeweight=".24678mm">
              <v:path arrowok="t"/>
            </v:shape>
            <v:shape id="_x0000_s1497" style="position:absolute;left:6266;top:1374;width:497;height:0" coordorigin="6266,1374" coordsize="497,0" path="m6266,1374r497,e" filled="f" strokeweight=".24678mm">
              <v:path arrowok="t"/>
            </v:shape>
            <v:shape id="_x0000_s1496" style="position:absolute;left:6778;top:1374;width:497;height:0" coordorigin="6778,1374" coordsize="497,0" path="m6778,1374r496,e" filled="f" strokeweight=".24678mm">
              <v:path arrowok="t"/>
            </v:shape>
            <v:shape id="_x0000_s1495" style="position:absolute;left:7289;top:1374;width:497;height:0" coordorigin="7289,1374" coordsize="497,0" path="m7289,1374r497,e" filled="f" strokeweight=".24678mm">
              <v:path arrowok="t"/>
            </v:shape>
            <v:shape id="_x0000_s1494" style="position:absolute;left:7798;top:1374;width:497;height:0" coordorigin="7798,1374" coordsize="497,0" path="m7798,1374r496,e" filled="f" strokeweight=".24678mm">
              <v:path arrowok="t"/>
            </v:shape>
            <v:shape id="_x0000_s1493" style="position:absolute;left:8309;top:1374;width:497;height:0" coordorigin="8309,1374" coordsize="497,0" path="m8309,1374r497,e" filled="f" strokeweight=".24678mm">
              <v:path arrowok="t"/>
            </v:shape>
            <v:shape id="_x0000_s1492" style="position:absolute;left:8818;top:1374;width:499;height:0" coordorigin="8818,1374" coordsize="499,0" path="m8818,1374r499,e" filled="f" strokeweight=".24678mm">
              <v:path arrowok="t"/>
            </v:shape>
            <v:shape id="_x0000_s1491" style="position:absolute;left:9331;top:1374;width:494;height:0" coordorigin="9331,1374" coordsize="494,0" path="m9331,1374r495,e" filled="f" strokeweight=".24678mm">
              <v:path arrowok="t"/>
            </v:shape>
            <v:shape id="_x0000_s1490" style="position:absolute;left:9840;top:1374;width:497;height:0" coordorigin="9840,1374" coordsize="497,0" path="m9840,1374r497,e" filled="f" strokeweight=".24678mm">
              <v:path arrowok="t"/>
            </v:shape>
            <v:shape id="_x0000_s1489" style="position:absolute;left:1877;top:1838;width:14;height:0" coordorigin="1877,1838" coordsize="14,0" path="m1877,1838r14,e" filled="f" strokeweight=".28911mm">
              <v:path arrowok="t"/>
            </v:shape>
            <v:shape id="_x0000_s1488" style="position:absolute;left:1891;top:1838;width:1805;height:0" coordorigin="1891,1838" coordsize="1805,0" path="m1891,1838r1805,e" filled="f" strokeweight=".28911mm">
              <v:path arrowok="t"/>
            </v:shape>
            <v:shape id="_x0000_s1487" style="position:absolute;left:3710;top:1838;width:497;height:0" coordorigin="3710,1838" coordsize="497,0" path="m3710,1838r497,e" filled="f" strokeweight=".28911mm">
              <v:path arrowok="t"/>
            </v:shape>
            <v:shape id="_x0000_s1486" style="position:absolute;left:4222;top:1838;width:497;height:0" coordorigin="4222,1838" coordsize="497,0" path="m4222,1838r496,e" filled="f" strokeweight=".28911mm">
              <v:path arrowok="t"/>
            </v:shape>
            <v:shape id="_x0000_s1485" style="position:absolute;left:4733;top:1838;width:499;height:0" coordorigin="4733,1838" coordsize="499,0" path="m4733,1838r499,e" filled="f" strokeweight=".28911mm">
              <v:path arrowok="t"/>
            </v:shape>
            <v:shape id="_x0000_s1484" style="position:absolute;left:5244;top:1838;width:497;height:0" coordorigin="5244,1838" coordsize="497,0" path="m5244,1838r497,e" filled="f" strokeweight=".28911mm">
              <v:path arrowok="t"/>
            </v:shape>
            <v:shape id="_x0000_s1483" style="position:absolute;left:5755;top:1838;width:497;height:0" coordorigin="5755,1838" coordsize="497,0" path="m5755,1838r497,e" filled="f" strokeweight=".28911mm">
              <v:path arrowok="t"/>
            </v:shape>
            <v:shape id="_x0000_s1482" style="position:absolute;left:6266;top:1838;width:497;height:0" coordorigin="6266,1838" coordsize="497,0" path="m6266,1838r497,e" filled="f" strokeweight=".28911mm">
              <v:path arrowok="t"/>
            </v:shape>
            <v:shape id="_x0000_s1481" style="position:absolute;left:6778;top:1838;width:497;height:0" coordorigin="6778,1838" coordsize="497,0" path="m6778,1838r496,e" filled="f" strokeweight=".28911mm">
              <v:path arrowok="t"/>
            </v:shape>
            <v:shape id="_x0000_s1480" style="position:absolute;left:7289;top:1838;width:497;height:0" coordorigin="7289,1838" coordsize="497,0" path="m7289,1838r497,e" filled="f" strokeweight=".28911mm">
              <v:path arrowok="t"/>
            </v:shape>
            <v:shape id="_x0000_s1479" style="position:absolute;left:7798;top:1838;width:497;height:0" coordorigin="7798,1838" coordsize="497,0" path="m7798,1838r496,e" filled="f" strokeweight=".28911mm">
              <v:path arrowok="t"/>
            </v:shape>
            <v:shape id="_x0000_s1478" style="position:absolute;left:8309;top:1838;width:497;height:0" coordorigin="8309,1838" coordsize="497,0" path="m8309,1838r497,e" filled="f" strokeweight=".28911mm">
              <v:path arrowok="t"/>
            </v:shape>
            <v:shape id="_x0000_s1477" style="position:absolute;left:8818;top:1838;width:499;height:0" coordorigin="8818,1838" coordsize="499,0" path="m8818,1838r499,e" filled="f" strokeweight=".28911mm">
              <v:path arrowok="t"/>
            </v:shape>
            <v:shape id="_x0000_s1476" style="position:absolute;left:9331;top:1838;width:494;height:0" coordorigin="9331,1838" coordsize="494,0" path="m9331,1838r495,e" filled="f" strokeweight=".28911mm">
              <v:path arrowok="t"/>
            </v:shape>
            <v:shape id="_x0000_s1475" style="position:absolute;left:9840;top:1838;width:497;height:0" coordorigin="9840,1838" coordsize="497,0" path="m9840,1838r497,e" filled="f" strokeweight=".28911mm">
              <v:path arrowok="t"/>
            </v:shape>
            <v:shape id="_x0000_s1474" style="position:absolute;left:1877;top:2304;width:14;height:0" coordorigin="1877,2304" coordsize="14,0" path="m1877,2304r14,e" filled="f" strokeweight=".28911mm">
              <v:path arrowok="t"/>
            </v:shape>
            <v:shape id="_x0000_s1473" style="position:absolute;left:1891;top:2304;width:1805;height:0" coordorigin="1891,2304" coordsize="1805,0" path="m1891,2304r1805,e" filled="f" strokeweight=".28911mm">
              <v:path arrowok="t"/>
            </v:shape>
            <v:shape id="_x0000_s1472" style="position:absolute;left:3710;top:2304;width:497;height:0" coordorigin="3710,2304" coordsize="497,0" path="m3710,2304r497,e" filled="f" strokeweight=".28911mm">
              <v:path arrowok="t"/>
            </v:shape>
            <v:shape id="_x0000_s1471" style="position:absolute;left:4222;top:2304;width:497;height:0" coordorigin="4222,2304" coordsize="497,0" path="m4222,2304r496,e" filled="f" strokeweight=".28911mm">
              <v:path arrowok="t"/>
            </v:shape>
            <v:shape id="_x0000_s1470" style="position:absolute;left:4733;top:2304;width:499;height:0" coordorigin="4733,2304" coordsize="499,0" path="m4733,2304r499,e" filled="f" strokeweight=".28911mm">
              <v:path arrowok="t"/>
            </v:shape>
            <v:shape id="_x0000_s1469" style="position:absolute;left:5244;top:2304;width:497;height:0" coordorigin="5244,2304" coordsize="497,0" path="m5244,2304r497,e" filled="f" strokeweight=".28911mm">
              <v:path arrowok="t"/>
            </v:shape>
            <v:shape id="_x0000_s1468" style="position:absolute;left:5755;top:2304;width:497;height:0" coordorigin="5755,2304" coordsize="497,0" path="m5755,2304r497,e" filled="f" strokeweight=".28911mm">
              <v:path arrowok="t"/>
            </v:shape>
            <v:shape id="_x0000_s1467" style="position:absolute;left:6266;top:2304;width:497;height:0" coordorigin="6266,2304" coordsize="497,0" path="m6266,2304r497,e" filled="f" strokeweight=".28911mm">
              <v:path arrowok="t"/>
            </v:shape>
            <v:shape id="_x0000_s1466" style="position:absolute;left:6778;top:2304;width:497;height:0" coordorigin="6778,2304" coordsize="497,0" path="m6778,2304r496,e" filled="f" strokeweight=".28911mm">
              <v:path arrowok="t"/>
            </v:shape>
            <v:shape id="_x0000_s1465" style="position:absolute;left:7289;top:2304;width:497;height:0" coordorigin="7289,2304" coordsize="497,0" path="m7289,2304r497,e" filled="f" strokeweight=".28911mm">
              <v:path arrowok="t"/>
            </v:shape>
            <v:shape id="_x0000_s1464" style="position:absolute;left:7798;top:2304;width:497;height:0" coordorigin="7798,2304" coordsize="497,0" path="m7798,2304r496,e" filled="f" strokeweight=".28911mm">
              <v:path arrowok="t"/>
            </v:shape>
            <v:shape id="_x0000_s1463" style="position:absolute;left:8309;top:2304;width:497;height:0" coordorigin="8309,2304" coordsize="497,0" path="m8309,2304r497,e" filled="f" strokeweight=".28911mm">
              <v:path arrowok="t"/>
            </v:shape>
            <v:shape id="_x0000_s1462" style="position:absolute;left:8818;top:2304;width:499;height:0" coordorigin="8818,2304" coordsize="499,0" path="m8818,2304r499,e" filled="f" strokeweight=".28911mm">
              <v:path arrowok="t"/>
            </v:shape>
            <v:shape id="_x0000_s1461" style="position:absolute;left:9331;top:2304;width:494;height:0" coordorigin="9331,2304" coordsize="494,0" path="m9331,2304r495,e" filled="f" strokeweight=".28911mm">
              <v:path arrowok="t"/>
            </v:shape>
            <v:shape id="_x0000_s1460" style="position:absolute;left:9840;top:2304;width:497;height:0" coordorigin="9840,2304" coordsize="497,0" path="m9840,2304r497,e" filled="f" strokeweight=".28911mm">
              <v:path arrowok="t"/>
            </v:shape>
            <v:shape id="_x0000_s1459" style="position:absolute;left:1877;top:2768;width:14;height:0" coordorigin="1877,2768" coordsize="14,0" path="m1877,2768r14,e" filled="f" strokeweight=".24678mm">
              <v:path arrowok="t"/>
            </v:shape>
            <v:shape id="_x0000_s1458" style="position:absolute;left:1891;top:2768;width:1805;height:0" coordorigin="1891,2768" coordsize="1805,0" path="m1891,2768r1805,e" filled="f" strokeweight=".24678mm">
              <v:path arrowok="t"/>
            </v:shape>
            <v:shape id="_x0000_s1457" style="position:absolute;left:3710;top:2768;width:497;height:0" coordorigin="3710,2768" coordsize="497,0" path="m3710,2768r497,e" filled="f" strokeweight=".24678mm">
              <v:path arrowok="t"/>
            </v:shape>
            <v:shape id="_x0000_s1456" style="position:absolute;left:4222;top:2768;width:497;height:0" coordorigin="4222,2768" coordsize="497,0" path="m4222,2768r496,e" filled="f" strokeweight=".24678mm">
              <v:path arrowok="t"/>
            </v:shape>
            <v:shape id="_x0000_s1455" style="position:absolute;left:4733;top:2768;width:499;height:0" coordorigin="4733,2768" coordsize="499,0" path="m4733,2768r499,e" filled="f" strokeweight=".24678mm">
              <v:path arrowok="t"/>
            </v:shape>
            <v:shape id="_x0000_s1454" style="position:absolute;left:5244;top:2768;width:497;height:0" coordorigin="5244,2768" coordsize="497,0" path="m5244,2768r497,e" filled="f" strokeweight=".24678mm">
              <v:path arrowok="t"/>
            </v:shape>
            <v:shape id="_x0000_s1453" style="position:absolute;left:5755;top:2768;width:497;height:0" coordorigin="5755,2768" coordsize="497,0" path="m5755,2768r497,e" filled="f" strokeweight=".24678mm">
              <v:path arrowok="t"/>
            </v:shape>
            <v:shape id="_x0000_s1452" style="position:absolute;left:6266;top:2768;width:497;height:0" coordorigin="6266,2768" coordsize="497,0" path="m6266,2768r497,e" filled="f" strokeweight=".24678mm">
              <v:path arrowok="t"/>
            </v:shape>
            <v:shape id="_x0000_s1451" style="position:absolute;left:6778;top:2768;width:497;height:0" coordorigin="6778,2768" coordsize="497,0" path="m6778,2768r496,e" filled="f" strokeweight=".24678mm">
              <v:path arrowok="t"/>
            </v:shape>
            <v:shape id="_x0000_s1450" style="position:absolute;left:7289;top:2768;width:497;height:0" coordorigin="7289,2768" coordsize="497,0" path="m7289,2768r497,e" filled="f" strokeweight=".24678mm">
              <v:path arrowok="t"/>
            </v:shape>
            <v:shape id="_x0000_s1449" style="position:absolute;left:7798;top:2768;width:497;height:0" coordorigin="7798,2768" coordsize="497,0" path="m7798,2768r496,e" filled="f" strokeweight=".24678mm">
              <v:path arrowok="t"/>
            </v:shape>
            <v:shape id="_x0000_s1448" style="position:absolute;left:8309;top:2768;width:497;height:0" coordorigin="8309,2768" coordsize="497,0" path="m8309,2768r497,e" filled="f" strokeweight=".24678mm">
              <v:path arrowok="t"/>
            </v:shape>
            <v:shape id="_x0000_s1447" style="position:absolute;left:8818;top:2768;width:499;height:0" coordorigin="8818,2768" coordsize="499,0" path="m8818,2768r499,e" filled="f" strokeweight=".24678mm">
              <v:path arrowok="t"/>
            </v:shape>
            <v:shape id="_x0000_s1446" style="position:absolute;left:9331;top:2768;width:494;height:0" coordorigin="9331,2768" coordsize="494,0" path="m9331,2768r495,e" filled="f" strokeweight=".24678mm">
              <v:path arrowok="t"/>
            </v:shape>
            <v:shape id="_x0000_s1445" style="position:absolute;left:9840;top:2768;width:497;height:0" coordorigin="9840,2768" coordsize="497,0" path="m9840,2768r497,e" filled="f" strokeweight=".24678mm">
              <v:path arrowok="t"/>
            </v:shape>
            <v:shape id="_x0000_s1444" style="position:absolute;left:1886;top:-29;width:0;height:3271" coordorigin="1886,-29" coordsize="0,3271" path="m1886,-29r,3271e" filled="f" strokeweight=".28911mm">
              <v:path arrowok="t"/>
            </v:shape>
            <v:shape id="_x0000_s1443" style="position:absolute;left:1891;top:3235;width:1805;height:0" coordorigin="1891,3235" coordsize="1805,0" path="m1891,3235r1805,e" filled="f" strokeweight=".28911mm">
              <v:path arrowok="t"/>
            </v:shape>
            <v:shape id="_x0000_s1442" style="position:absolute;left:3703;top:-29;width:0;height:3271" coordorigin="3703,-29" coordsize="0,3271" path="m3703,-29r,3271e" filled="f" strokeweight=".28911mm">
              <v:path arrowok="t"/>
            </v:shape>
            <v:shape id="_x0000_s1441" style="position:absolute;left:3710;top:3235;width:497;height:0" coordorigin="3710,3235" coordsize="497,0" path="m3710,3235r497,e" filled="f" strokeweight=".28911mm">
              <v:path arrowok="t"/>
            </v:shape>
            <v:shape id="_x0000_s1440" style="position:absolute;left:4214;top:436;width:0;height:2807" coordorigin="4214,436" coordsize="0,2807" path="m4214,436r,2806e" filled="f" strokeweight=".28911mm">
              <v:path arrowok="t"/>
            </v:shape>
            <v:shape id="_x0000_s1439" style="position:absolute;left:4222;top:3235;width:497;height:0" coordorigin="4222,3235" coordsize="497,0" path="m4222,3235r496,e" filled="f" strokeweight=".28911mm">
              <v:path arrowok="t"/>
            </v:shape>
            <v:shape id="_x0000_s1438" style="position:absolute;left:4726;top:436;width:0;height:2807" coordorigin="4726,436" coordsize="0,2807" path="m4726,436r,2806e" filled="f" strokeweight=".28911mm">
              <v:path arrowok="t"/>
            </v:shape>
            <v:shape id="_x0000_s1437" style="position:absolute;left:4733;top:3235;width:499;height:0" coordorigin="4733,3235" coordsize="499,0" path="m4733,3235r499,e" filled="f" strokeweight=".28911mm">
              <v:path arrowok="t"/>
            </v:shape>
            <v:shape id="_x0000_s1436" style="position:absolute;left:5238;top:437;width:0;height:2804" coordorigin="5238,437" coordsize="0,2804" path="m5238,437r,2804e" filled="f" strokeweight=".24678mm">
              <v:path arrowok="t"/>
            </v:shape>
            <v:shape id="_x0000_s1435" style="position:absolute;left:5244;top:3235;width:497;height:0" coordorigin="5244,3235" coordsize="497,0" path="m5244,3235r497,e" filled="f" strokeweight=".28911mm">
              <v:path arrowok="t"/>
            </v:shape>
            <v:shape id="_x0000_s1434" style="position:absolute;left:5748;top:436;width:0;height:2807" coordorigin="5748,436" coordsize="0,2807" path="m5748,436r,2806e" filled="f" strokeweight=".28911mm">
              <v:path arrowok="t"/>
            </v:shape>
            <v:shape id="_x0000_s1433" style="position:absolute;left:5755;top:3235;width:497;height:0" coordorigin="5755,3235" coordsize="497,0" path="m5755,3235r497,e" filled="f" strokeweight=".28911mm">
              <v:path arrowok="t"/>
            </v:shape>
            <v:shape id="_x0000_s1432" style="position:absolute;left:6259;top:436;width:0;height:2807" coordorigin="6259,436" coordsize="0,2807" path="m6259,436r,2806e" filled="f" strokeweight=".28911mm">
              <v:path arrowok="t"/>
            </v:shape>
            <v:shape id="_x0000_s1431" style="position:absolute;left:6266;top:3235;width:497;height:0" coordorigin="6266,3235" coordsize="497,0" path="m6266,3235r497,e" filled="f" strokeweight=".28911mm">
              <v:path arrowok="t"/>
            </v:shape>
            <v:shape id="_x0000_s1430" style="position:absolute;left:6770;top:436;width:0;height:2807" coordorigin="6770,436" coordsize="0,2807" path="m6770,436r,2806e" filled="f" strokeweight=".28911mm">
              <v:path arrowok="t"/>
            </v:shape>
            <v:shape id="_x0000_s1429" style="position:absolute;left:6778;top:3235;width:497;height:0" coordorigin="6778,3235" coordsize="497,0" path="m6778,3235r496,e" filled="f" strokeweight=".28911mm">
              <v:path arrowok="t"/>
            </v:shape>
            <v:shape id="_x0000_s1428" style="position:absolute;left:7282;top:436;width:0;height:2807" coordorigin="7282,436" coordsize="0,2807" path="m7282,436r,2806e" filled="f" strokeweight=".28911mm">
              <v:path arrowok="t"/>
            </v:shape>
            <v:shape id="_x0000_s1427" style="position:absolute;left:7289;top:3235;width:497;height:0" coordorigin="7289,3235" coordsize="497,0" path="m7289,3235r497,e" filled="f" strokeweight=".28911mm">
              <v:path arrowok="t"/>
            </v:shape>
            <v:shape id="_x0000_s1426" style="position:absolute;left:7792;top:437;width:0;height:2804" coordorigin="7792,437" coordsize="0,2804" path="m7792,437r,2804e" filled="f" strokeweight=".24678mm">
              <v:path arrowok="t"/>
            </v:shape>
            <v:shape id="_x0000_s1425" style="position:absolute;left:7798;top:3235;width:497;height:0" coordorigin="7798,3235" coordsize="497,0" path="m7798,3235r496,e" filled="f" strokeweight=".28911mm">
              <v:path arrowok="t"/>
            </v:shape>
            <v:shape id="_x0000_s1424" style="position:absolute;left:8302;top:436;width:0;height:2807" coordorigin="8302,436" coordsize="0,2807" path="m8302,436r,2806e" filled="f" strokeweight=".28911mm">
              <v:path arrowok="t"/>
            </v:shape>
            <v:shape id="_x0000_s1423" style="position:absolute;left:8309;top:3235;width:497;height:0" coordorigin="8309,3235" coordsize="497,0" path="m8309,3235r497,e" filled="f" strokeweight=".28911mm">
              <v:path arrowok="t"/>
            </v:shape>
            <v:shape id="_x0000_s1422" style="position:absolute;left:8812;top:437;width:0;height:2804" coordorigin="8812,437" coordsize="0,2804" path="m8812,437r,2804e" filled="f" strokeweight=".24678mm">
              <v:path arrowok="t"/>
            </v:shape>
            <v:shape id="_x0000_s1421" style="position:absolute;left:8818;top:3235;width:499;height:0" coordorigin="8818,3235" coordsize="499,0" path="m8818,3235r499,e" filled="f" strokeweight=".28911mm">
              <v:path arrowok="t"/>
            </v:shape>
            <v:shape id="_x0000_s1420" style="position:absolute;left:9324;top:436;width:0;height:2807" coordorigin="9324,436" coordsize="0,2807" path="m9324,436r,2806e" filled="f" strokeweight=".28911mm">
              <v:path arrowok="t"/>
            </v:shape>
            <v:shape id="_x0000_s1419" style="position:absolute;left:9331;top:3235;width:494;height:0" coordorigin="9331,3235" coordsize="494,0" path="m9331,3235r495,e" filled="f" strokeweight=".28911mm">
              <v:path arrowok="t"/>
            </v:shape>
            <v:shape id="_x0000_s1418" style="position:absolute;left:9833;top:436;width:0;height:2807" coordorigin="9833,436" coordsize="0,2807" path="m9833,436r,2806e" filled="f" strokeweight=".28911mm">
              <v:path arrowok="t"/>
            </v:shape>
            <v:shape id="_x0000_s1417" style="position:absolute;left:9840;top:3235;width:497;height:0" coordorigin="9840,3235" coordsize="497,0" path="m9840,3235r497,e" filled="f" strokeweight=".28911mm">
              <v:path arrowok="t"/>
            </v:shape>
            <v:shape id="_x0000_s1416" style="position:absolute;left:10344;top:-29;width:0;height:3271" coordorigin="10344,-29" coordsize="0,3271" path="m10344,-29r,3271e" filled="f" strokeweight=".28911mm">
              <v:path arrowok="t"/>
            </v:shape>
            <v:shape id="_x0000_s1415" style="position:absolute;left:1930;top:2508;width:185;height:0" coordorigin="1930,2508" coordsize="185,0" path="m1930,2508r184,e" filled="f" strokeweight=".16483mm">
              <v:path arrowok="t"/>
            </v:shape>
            <v:shape id="_x0000_s1414" style="position:absolute;left:2117;top:2508;width:374;height:0" coordorigin="2117,2508" coordsize="374,0" path="m2117,2508r374,e" filled="f" strokeweight=".16483mm">
              <v:path arrowok="t"/>
            </v:shape>
            <v:shape id="_x0000_s1413" style="position:absolute;left:2494;top:2508;width:185;height:0" coordorigin="2494,2508" coordsize="185,0" path="m2494,2508r184,e" filled="f" strokeweight=".16483mm">
              <v:path arrowok="t"/>
            </v:shape>
            <v:shape id="_x0000_s1412" style="position:absolute;left:2681;top:2508;width:374;height:0" coordorigin="2681,2508" coordsize="374,0" path="m2681,2508r374,e" filled="f" strokeweight=".16483mm">
              <v:path arrowok="t"/>
            </v:shape>
            <v:shape id="_x0000_s1411" style="position:absolute;left:3058;top:2508;width:185;height:0" coordorigin="3058,2508" coordsize="185,0" path="m3058,2508r184,e" filled="f" strokeweight=".16483mm">
              <v:path arrowok="t"/>
            </v:shape>
            <v:shape id="_x0000_s1410" style="position:absolute;left:3245;top:2508;width:281;height:0" coordorigin="3245,2508" coordsize="281,0" path="m3245,2508r280,e" filled="f" strokeweight=".16483mm">
              <v:path arrowok="t"/>
            </v:shape>
            <v:shape id="_x0000_s1409" style="position:absolute;left:1930;top:2976;width:185;height:0" coordorigin="1930,2976" coordsize="185,0" path="m1930,2976r184,e" filled="f" strokeweight=".16483mm">
              <v:path arrowok="t"/>
            </v:shape>
            <v:shape id="_x0000_s1408" style="position:absolute;left:2117;top:2976;width:374;height:0" coordorigin="2117,2976" coordsize="374,0" path="m2117,2976r374,e" filled="f" strokeweight=".16483mm">
              <v:path arrowok="t"/>
            </v:shape>
            <v:shape id="_x0000_s1407" style="position:absolute;left:2494;top:2976;width:185;height:0" coordorigin="2494,2976" coordsize="185,0" path="m2494,2976r184,e" filled="f" strokeweight=".16483mm">
              <v:path arrowok="t"/>
            </v:shape>
            <v:shape id="_x0000_s1406" style="position:absolute;left:2681;top:2976;width:374;height:0" coordorigin="2681,2976" coordsize="374,0" path="m2681,2976r374,e" filled="f" strokeweight=".16483mm">
              <v:path arrowok="t"/>
            </v:shape>
            <v:shape id="_x0000_s1405" style="position:absolute;left:3058;top:2976;width:185;height:0" coordorigin="3058,2976" coordsize="185,0" path="m3058,2976r184,e" filled="f" strokeweight=".16483mm">
              <v:path arrowok="t"/>
            </v:shape>
            <v:shape id="_x0000_s1404" style="position:absolute;left:3245;top:2976;width:281;height:0" coordorigin="3245,2976" coordsize="281,0" path="m3245,2976r280,e" filled="f" strokeweight=".16483mm">
              <v:path arrowok="t"/>
            </v:shape>
            <w10:wrap anchorx="page"/>
          </v:group>
        </w:pict>
      </w:r>
      <w:r w:rsidR="00BF290C">
        <w:rPr>
          <w:b/>
          <w:i/>
          <w:w w:val="103"/>
          <w:sz w:val="19"/>
          <w:szCs w:val="19"/>
        </w:rPr>
        <w:t>[1st,</w:t>
      </w:r>
      <w:r w:rsidR="00BF290C">
        <w:rPr>
          <w:b/>
          <w:i/>
          <w:sz w:val="19"/>
          <w:szCs w:val="19"/>
        </w:rPr>
        <w:t xml:space="preserve"> </w:t>
      </w:r>
      <w:r w:rsidR="00BF290C">
        <w:rPr>
          <w:b/>
          <w:i/>
          <w:w w:val="103"/>
          <w:sz w:val="19"/>
          <w:szCs w:val="19"/>
        </w:rPr>
        <w:t>2nd,</w:t>
      </w:r>
      <w:r w:rsidR="00BF290C">
        <w:rPr>
          <w:b/>
          <w:i/>
          <w:sz w:val="19"/>
          <w:szCs w:val="19"/>
        </w:rPr>
        <w:t xml:space="preserve"> </w:t>
      </w:r>
      <w:r w:rsidR="00BF290C">
        <w:rPr>
          <w:b/>
          <w:i/>
          <w:w w:val="103"/>
          <w:sz w:val="19"/>
          <w:szCs w:val="19"/>
        </w:rPr>
        <w:t>etc.</w:t>
      </w:r>
      <w:r w:rsidR="00BF290C">
        <w:rPr>
          <w:b/>
          <w:i/>
          <w:sz w:val="19"/>
          <w:szCs w:val="19"/>
        </w:rPr>
        <w:t xml:space="preserve"> </w:t>
      </w:r>
      <w:r w:rsidR="00BF290C">
        <w:rPr>
          <w:b/>
          <w:i/>
          <w:w w:val="103"/>
          <w:sz w:val="19"/>
          <w:szCs w:val="19"/>
        </w:rPr>
        <w:t>are</w:t>
      </w:r>
      <w:r w:rsidR="00BF290C">
        <w:rPr>
          <w:b/>
          <w:i/>
          <w:sz w:val="19"/>
          <w:szCs w:val="19"/>
        </w:rPr>
        <w:t xml:space="preserve"> </w:t>
      </w:r>
      <w:r w:rsidR="00BF290C">
        <w:rPr>
          <w:b/>
          <w:i/>
          <w:w w:val="103"/>
          <w:sz w:val="19"/>
          <w:szCs w:val="19"/>
        </w:rPr>
        <w:t>months</w:t>
      </w:r>
      <w:r w:rsidR="00BF290C">
        <w:rPr>
          <w:b/>
          <w:i/>
          <w:sz w:val="19"/>
          <w:szCs w:val="19"/>
        </w:rPr>
        <w:t xml:space="preserve"> </w:t>
      </w:r>
      <w:r w:rsidR="00BF290C">
        <w:rPr>
          <w:b/>
          <w:i/>
          <w:w w:val="103"/>
          <w:sz w:val="19"/>
          <w:szCs w:val="19"/>
        </w:rPr>
        <w:t>from</w:t>
      </w:r>
      <w:r w:rsidR="00BF290C">
        <w:rPr>
          <w:b/>
          <w:i/>
          <w:sz w:val="19"/>
          <w:szCs w:val="19"/>
        </w:rPr>
        <w:t xml:space="preserve"> </w:t>
      </w:r>
      <w:r w:rsidR="00BF290C">
        <w:rPr>
          <w:b/>
          <w:i/>
          <w:w w:val="103"/>
          <w:sz w:val="19"/>
          <w:szCs w:val="19"/>
        </w:rPr>
        <w:t>the</w:t>
      </w:r>
      <w:r w:rsidR="00BF290C">
        <w:rPr>
          <w:b/>
          <w:i/>
          <w:sz w:val="19"/>
          <w:szCs w:val="19"/>
        </w:rPr>
        <w:t xml:space="preserve"> </w:t>
      </w:r>
      <w:r w:rsidR="00BF290C">
        <w:rPr>
          <w:b/>
          <w:i/>
          <w:w w:val="103"/>
          <w:sz w:val="19"/>
          <w:szCs w:val="19"/>
        </w:rPr>
        <w:t>start</w:t>
      </w:r>
      <w:r w:rsidR="00BF290C">
        <w:rPr>
          <w:b/>
          <w:i/>
          <w:sz w:val="19"/>
          <w:szCs w:val="19"/>
        </w:rPr>
        <w:t xml:space="preserve"> </w:t>
      </w:r>
      <w:r w:rsidR="00BF290C">
        <w:rPr>
          <w:b/>
          <w:i/>
          <w:w w:val="103"/>
          <w:sz w:val="19"/>
          <w:szCs w:val="19"/>
        </w:rPr>
        <w:t>of</w:t>
      </w:r>
      <w:r w:rsidR="00BF290C">
        <w:rPr>
          <w:b/>
          <w:i/>
          <w:sz w:val="19"/>
          <w:szCs w:val="19"/>
        </w:rPr>
        <w:t xml:space="preserve"> </w:t>
      </w:r>
      <w:r w:rsidR="00BF290C">
        <w:rPr>
          <w:b/>
          <w:i/>
          <w:w w:val="103"/>
          <w:sz w:val="19"/>
          <w:szCs w:val="19"/>
        </w:rPr>
        <w:t>project.]</w:t>
      </w:r>
    </w:p>
    <w:p w:rsidR="00300549" w:rsidRDefault="00300549">
      <w:pPr>
        <w:spacing w:before="15" w:line="200" w:lineRule="exact"/>
      </w:pPr>
    </w:p>
    <w:p w:rsidR="00300549" w:rsidRDefault="00BF290C">
      <w:pPr>
        <w:spacing w:before="36"/>
        <w:ind w:left="2130"/>
        <w:rPr>
          <w:sz w:val="19"/>
          <w:szCs w:val="19"/>
        </w:rPr>
      </w:pPr>
      <w:r>
        <w:rPr>
          <w:w w:val="103"/>
          <w:sz w:val="19"/>
          <w:szCs w:val="19"/>
        </w:rPr>
        <w:t>1st</w:t>
      </w:r>
      <w:r>
        <w:rPr>
          <w:sz w:val="19"/>
          <w:szCs w:val="19"/>
        </w:rPr>
        <w:t xml:space="preserve">      </w:t>
      </w:r>
      <w:r>
        <w:rPr>
          <w:w w:val="103"/>
          <w:sz w:val="19"/>
          <w:szCs w:val="19"/>
        </w:rPr>
        <w:t>2nd</w:t>
      </w:r>
      <w:r>
        <w:rPr>
          <w:sz w:val="19"/>
          <w:szCs w:val="19"/>
        </w:rPr>
        <w:t xml:space="preserve">     </w:t>
      </w:r>
      <w:r>
        <w:rPr>
          <w:w w:val="103"/>
          <w:sz w:val="19"/>
          <w:szCs w:val="19"/>
        </w:rPr>
        <w:t>3rd</w:t>
      </w:r>
      <w:r>
        <w:rPr>
          <w:sz w:val="19"/>
          <w:szCs w:val="19"/>
        </w:rPr>
        <w:t xml:space="preserve">      </w:t>
      </w:r>
      <w:r>
        <w:rPr>
          <w:w w:val="103"/>
          <w:sz w:val="19"/>
          <w:szCs w:val="19"/>
        </w:rPr>
        <w:t>4th</w:t>
      </w:r>
      <w:r>
        <w:rPr>
          <w:sz w:val="19"/>
          <w:szCs w:val="19"/>
        </w:rPr>
        <w:t xml:space="preserve">      </w:t>
      </w:r>
      <w:r>
        <w:rPr>
          <w:w w:val="103"/>
          <w:sz w:val="19"/>
          <w:szCs w:val="19"/>
        </w:rPr>
        <w:t>5th</w:t>
      </w:r>
      <w:r>
        <w:rPr>
          <w:sz w:val="19"/>
          <w:szCs w:val="19"/>
        </w:rPr>
        <w:t xml:space="preserve">      </w:t>
      </w:r>
      <w:r>
        <w:rPr>
          <w:w w:val="103"/>
          <w:sz w:val="19"/>
          <w:szCs w:val="19"/>
        </w:rPr>
        <w:t>6th</w:t>
      </w:r>
      <w:r>
        <w:rPr>
          <w:sz w:val="19"/>
          <w:szCs w:val="19"/>
        </w:rPr>
        <w:t xml:space="preserve">      </w:t>
      </w:r>
      <w:r>
        <w:rPr>
          <w:w w:val="103"/>
          <w:sz w:val="19"/>
          <w:szCs w:val="19"/>
        </w:rPr>
        <w:t>7th</w:t>
      </w:r>
      <w:r>
        <w:rPr>
          <w:sz w:val="19"/>
          <w:szCs w:val="19"/>
        </w:rPr>
        <w:t xml:space="preserve">      </w:t>
      </w:r>
      <w:r>
        <w:rPr>
          <w:w w:val="103"/>
          <w:sz w:val="19"/>
          <w:szCs w:val="19"/>
        </w:rPr>
        <w:t>8th</w:t>
      </w:r>
      <w:r>
        <w:rPr>
          <w:sz w:val="19"/>
          <w:szCs w:val="19"/>
        </w:rPr>
        <w:t xml:space="preserve">      </w:t>
      </w:r>
      <w:r>
        <w:rPr>
          <w:w w:val="103"/>
          <w:sz w:val="19"/>
          <w:szCs w:val="19"/>
        </w:rPr>
        <w:t>9th</w:t>
      </w:r>
      <w:r>
        <w:rPr>
          <w:sz w:val="19"/>
          <w:szCs w:val="19"/>
        </w:rPr>
        <w:t xml:space="preserve">     </w:t>
      </w:r>
      <w:r>
        <w:rPr>
          <w:w w:val="103"/>
          <w:sz w:val="19"/>
          <w:szCs w:val="19"/>
        </w:rPr>
        <w:t>10th</w:t>
      </w:r>
      <w:r>
        <w:rPr>
          <w:sz w:val="19"/>
          <w:szCs w:val="19"/>
        </w:rPr>
        <w:t xml:space="preserve">    </w:t>
      </w:r>
      <w:r>
        <w:rPr>
          <w:w w:val="103"/>
          <w:sz w:val="19"/>
          <w:szCs w:val="19"/>
        </w:rPr>
        <w:t>11th</w:t>
      </w:r>
      <w:r>
        <w:rPr>
          <w:sz w:val="19"/>
          <w:szCs w:val="19"/>
        </w:rPr>
        <w:t xml:space="preserve">    </w:t>
      </w:r>
      <w:r>
        <w:rPr>
          <w:w w:val="103"/>
          <w:sz w:val="19"/>
          <w:szCs w:val="19"/>
        </w:rPr>
        <w:t>12th</w:t>
      </w:r>
    </w:p>
    <w:p w:rsidR="00300549" w:rsidRDefault="00300549">
      <w:pPr>
        <w:spacing w:line="200" w:lineRule="exact"/>
      </w:pPr>
    </w:p>
    <w:p w:rsidR="00300549" w:rsidRDefault="00300549">
      <w:pPr>
        <w:spacing w:before="11" w:line="240" w:lineRule="exact"/>
        <w:rPr>
          <w:sz w:val="24"/>
          <w:szCs w:val="24"/>
        </w:rPr>
      </w:pPr>
    </w:p>
    <w:p w:rsidR="00300549" w:rsidRDefault="00B1383E">
      <w:pPr>
        <w:spacing w:before="36"/>
        <w:ind w:left="231"/>
        <w:rPr>
          <w:sz w:val="19"/>
          <w:szCs w:val="19"/>
        </w:rPr>
      </w:pPr>
      <w:r>
        <w:pict>
          <v:group id="_x0000_s1401" style="position:absolute;left:0;text-align:left;margin-left:92.3pt;margin-top:103.15pt;width:426.95pt;height:0;z-index:-5203;mso-position-horizontal-relative:page;mso-position-vertical-relative:page" coordorigin="1846,2063" coordsize="8539,0">
            <v:shape id="_x0000_s1402" style="position:absolute;left:1846;top:2063;width:8539;height:0" coordorigin="1846,2063" coordsize="8539,0" path="m1846,2063r8539,e" filled="f" strokeweight=".50078mm">
              <v:path arrowok="t"/>
            </v:shape>
            <w10:wrap anchorx="page" anchory="page"/>
          </v:group>
        </w:pict>
      </w:r>
      <w:r>
        <w:pict>
          <v:group id="_x0000_s1394" style="position:absolute;left:0;text-align:left;margin-left:97.35pt;margin-top:22.9pt;width:80.25pt;height:.45pt;z-index:-5200;mso-position-horizontal-relative:page" coordorigin="1947,458" coordsize="1605,9">
            <v:shape id="_x0000_s1400" style="position:absolute;left:1951;top:463;width:185;height:0" coordorigin="1951,463" coordsize="185,0" path="m1951,463r185,e" filled="f" strokeweight=".16483mm">
              <v:path arrowok="t"/>
            </v:shape>
            <v:shape id="_x0000_s1399" style="position:absolute;left:2138;top:463;width:374;height:0" coordorigin="2138,463" coordsize="374,0" path="m2138,463r375,e" filled="f" strokeweight=".16483mm">
              <v:path arrowok="t"/>
            </v:shape>
            <v:shape id="_x0000_s1398" style="position:absolute;left:2515;top:463;width:185;height:0" coordorigin="2515,463" coordsize="185,0" path="m2515,463r185,e" filled="f" strokeweight=".16483mm">
              <v:path arrowok="t"/>
            </v:shape>
            <v:shape id="_x0000_s1397" style="position:absolute;left:2702;top:463;width:374;height:0" coordorigin="2702,463" coordsize="374,0" path="m2702,463r375,e" filled="f" strokeweight=".16483mm">
              <v:path arrowok="t"/>
            </v:shape>
            <v:shape id="_x0000_s1396" style="position:absolute;left:3079;top:463;width:185;height:0" coordorigin="3079,463" coordsize="185,0" path="m3079,463r185,e" filled="f" strokeweight=".16483mm">
              <v:path arrowok="t"/>
            </v:shape>
            <v:shape id="_x0000_s1395" style="position:absolute;left:3266;top:463;width:281;height:0" coordorigin="3266,463" coordsize="281,0" path="m3266,463r281,e" filled="f" strokeweight=".16483mm">
              <v:path arrowok="t"/>
            </v:shape>
            <w10:wrap anchorx="page"/>
          </v:group>
        </w:pict>
      </w:r>
      <w:r>
        <w:pict>
          <v:group id="_x0000_s1387" style="position:absolute;left:0;text-align:left;margin-left:97.35pt;margin-top:46.05pt;width:80.25pt;height:.45pt;z-index:-5199;mso-position-horizontal-relative:page" coordorigin="1947,921" coordsize="1605,9">
            <v:shape id="_x0000_s1393" style="position:absolute;left:1951;top:926;width:185;height:0" coordorigin="1951,926" coordsize="185,0" path="m1951,926r185,e" filled="f" strokeweight=".16483mm">
              <v:path arrowok="t"/>
            </v:shape>
            <v:shape id="_x0000_s1392" style="position:absolute;left:2138;top:926;width:374;height:0" coordorigin="2138,926" coordsize="374,0" path="m2138,926r375,e" filled="f" strokeweight=".16483mm">
              <v:path arrowok="t"/>
            </v:shape>
            <v:shape id="_x0000_s1391" style="position:absolute;left:2515;top:926;width:185;height:0" coordorigin="2515,926" coordsize="185,0" path="m2515,926r185,e" filled="f" strokeweight=".16483mm">
              <v:path arrowok="t"/>
            </v:shape>
            <v:shape id="_x0000_s1390" style="position:absolute;left:2702;top:926;width:374;height:0" coordorigin="2702,926" coordsize="374,0" path="m2702,926r375,e" filled="f" strokeweight=".16483mm">
              <v:path arrowok="t"/>
            </v:shape>
            <v:shape id="_x0000_s1389" style="position:absolute;left:3079;top:926;width:185;height:0" coordorigin="3079,926" coordsize="185,0" path="m3079,926r185,e" filled="f" strokeweight=".16483mm">
              <v:path arrowok="t"/>
            </v:shape>
            <v:shape id="_x0000_s1388" style="position:absolute;left:3266;top:926;width:281;height:0" coordorigin="3266,926" coordsize="281,0" path="m3266,926r281,e" filled="f" strokeweight=".16483mm">
              <v:path arrowok="t"/>
            </v:shape>
            <w10:wrap anchorx="page"/>
          </v:group>
        </w:pict>
      </w:r>
      <w:r w:rsidR="00BF290C">
        <w:rPr>
          <w:w w:val="103"/>
          <w:sz w:val="19"/>
          <w:szCs w:val="19"/>
        </w:rPr>
        <w:t>Activity</w:t>
      </w:r>
      <w:r w:rsidR="00BF290C">
        <w:rPr>
          <w:sz w:val="19"/>
          <w:szCs w:val="19"/>
        </w:rPr>
        <w:t xml:space="preserve"> </w:t>
      </w:r>
      <w:r w:rsidR="00BF290C">
        <w:rPr>
          <w:w w:val="103"/>
          <w:sz w:val="19"/>
          <w:szCs w:val="19"/>
        </w:rPr>
        <w:t>(Work)</w:t>
      </w:r>
    </w:p>
    <w:p w:rsidR="00300549" w:rsidRDefault="00300549">
      <w:pPr>
        <w:spacing w:before="8" w:line="100" w:lineRule="exact"/>
        <w:rPr>
          <w:sz w:val="11"/>
          <w:szCs w:val="11"/>
        </w:rPr>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BF290C">
      <w:pPr>
        <w:spacing w:before="28"/>
        <w:ind w:left="265"/>
        <w:rPr>
          <w:sz w:val="23"/>
          <w:szCs w:val="23"/>
        </w:rPr>
      </w:pPr>
      <w:r>
        <w:rPr>
          <w:b/>
          <w:w w:val="102"/>
          <w:sz w:val="23"/>
          <w:szCs w:val="23"/>
        </w:rPr>
        <w:t>B.</w:t>
      </w:r>
      <w:r>
        <w:rPr>
          <w:b/>
          <w:sz w:val="23"/>
          <w:szCs w:val="23"/>
        </w:rPr>
        <w:t xml:space="preserve"> </w:t>
      </w:r>
      <w:r>
        <w:rPr>
          <w:b/>
          <w:w w:val="102"/>
          <w:sz w:val="23"/>
          <w:szCs w:val="23"/>
        </w:rPr>
        <w:t>Completion</w:t>
      </w:r>
      <w:r>
        <w:rPr>
          <w:b/>
          <w:sz w:val="23"/>
          <w:szCs w:val="23"/>
        </w:rPr>
        <w:t xml:space="preserve"> </w:t>
      </w:r>
      <w:r>
        <w:rPr>
          <w:b/>
          <w:w w:val="102"/>
          <w:sz w:val="23"/>
          <w:szCs w:val="23"/>
        </w:rPr>
        <w:t>and</w:t>
      </w:r>
      <w:r>
        <w:rPr>
          <w:b/>
          <w:sz w:val="23"/>
          <w:szCs w:val="23"/>
        </w:rPr>
        <w:t xml:space="preserve"> </w:t>
      </w:r>
      <w:r>
        <w:rPr>
          <w:b/>
          <w:w w:val="102"/>
          <w:sz w:val="23"/>
          <w:szCs w:val="23"/>
        </w:rPr>
        <w:t>Submission</w:t>
      </w:r>
      <w:r>
        <w:rPr>
          <w:b/>
          <w:sz w:val="23"/>
          <w:szCs w:val="23"/>
        </w:rPr>
        <w:t xml:space="preserve"> </w:t>
      </w:r>
      <w:r>
        <w:rPr>
          <w:b/>
          <w:w w:val="102"/>
          <w:sz w:val="23"/>
          <w:szCs w:val="23"/>
        </w:rPr>
        <w:t>of</w:t>
      </w:r>
      <w:r>
        <w:rPr>
          <w:b/>
          <w:sz w:val="23"/>
          <w:szCs w:val="23"/>
        </w:rPr>
        <w:t xml:space="preserve"> </w:t>
      </w:r>
      <w:r>
        <w:rPr>
          <w:b/>
          <w:w w:val="102"/>
          <w:sz w:val="23"/>
          <w:szCs w:val="23"/>
        </w:rPr>
        <w:t>Reports</w:t>
      </w:r>
    </w:p>
    <w:p w:rsidR="00300549" w:rsidRDefault="00300549">
      <w:pPr>
        <w:spacing w:before="2" w:line="100" w:lineRule="exact"/>
        <w:rPr>
          <w:sz w:val="11"/>
          <w:szCs w:val="11"/>
        </w:rPr>
      </w:pPr>
    </w:p>
    <w:p w:rsidR="00300549" w:rsidRDefault="00300549">
      <w:pPr>
        <w:spacing w:line="200" w:lineRule="exact"/>
      </w:pPr>
    </w:p>
    <w:p w:rsidR="00300549" w:rsidRDefault="00300549">
      <w:pPr>
        <w:spacing w:line="200" w:lineRule="exact"/>
      </w:pPr>
    </w:p>
    <w:p w:rsidR="00300549" w:rsidRDefault="00BF290C">
      <w:pPr>
        <w:ind w:left="265"/>
        <w:rPr>
          <w:sz w:val="19"/>
          <w:szCs w:val="19"/>
        </w:rPr>
      </w:pPr>
      <w:r>
        <w:rPr>
          <w:w w:val="103"/>
          <w:sz w:val="19"/>
          <w:szCs w:val="19"/>
        </w:rPr>
        <w:t>Reports</w:t>
      </w:r>
      <w:r>
        <w:rPr>
          <w:sz w:val="19"/>
          <w:szCs w:val="19"/>
        </w:rPr>
        <w:t xml:space="preserve">                                                                                                    </w:t>
      </w:r>
      <w:r>
        <w:rPr>
          <w:w w:val="103"/>
          <w:sz w:val="19"/>
          <w:szCs w:val="19"/>
        </w:rPr>
        <w:t>Date</w:t>
      </w:r>
    </w:p>
    <w:p w:rsidR="00300549" w:rsidRDefault="00300549">
      <w:pPr>
        <w:spacing w:line="200" w:lineRule="exact"/>
      </w:pPr>
    </w:p>
    <w:p w:rsidR="00300549" w:rsidRDefault="00300549">
      <w:pPr>
        <w:spacing w:before="9" w:line="260" w:lineRule="exact"/>
        <w:rPr>
          <w:sz w:val="26"/>
          <w:szCs w:val="26"/>
        </w:rPr>
      </w:pPr>
    </w:p>
    <w:p w:rsidR="00300549" w:rsidRDefault="00BF290C">
      <w:pPr>
        <w:spacing w:before="31"/>
        <w:ind w:left="265"/>
        <w:rPr>
          <w:sz w:val="17"/>
          <w:szCs w:val="17"/>
        </w:rPr>
      </w:pPr>
      <w:r>
        <w:rPr>
          <w:w w:val="99"/>
          <w:sz w:val="17"/>
          <w:szCs w:val="17"/>
        </w:rPr>
        <w:t>1.</w:t>
      </w:r>
      <w:r>
        <w:rPr>
          <w:sz w:val="17"/>
          <w:szCs w:val="17"/>
        </w:rPr>
        <w:t xml:space="preserve">             </w:t>
      </w:r>
      <w:r>
        <w:rPr>
          <w:w w:val="99"/>
          <w:sz w:val="17"/>
          <w:szCs w:val="17"/>
        </w:rPr>
        <w:t>Inception</w:t>
      </w:r>
      <w:r>
        <w:rPr>
          <w:sz w:val="17"/>
          <w:szCs w:val="17"/>
        </w:rPr>
        <w:t xml:space="preserve"> </w:t>
      </w:r>
      <w:r>
        <w:rPr>
          <w:w w:val="99"/>
          <w:sz w:val="17"/>
          <w:szCs w:val="17"/>
        </w:rPr>
        <w:t>Report</w:t>
      </w:r>
    </w:p>
    <w:p w:rsidR="00300549" w:rsidRDefault="00300549">
      <w:pPr>
        <w:spacing w:before="19" w:line="220" w:lineRule="exact"/>
        <w:rPr>
          <w:sz w:val="22"/>
          <w:szCs w:val="22"/>
        </w:rPr>
      </w:pPr>
    </w:p>
    <w:p w:rsidR="00300549" w:rsidRDefault="00BF290C">
      <w:pPr>
        <w:spacing w:before="31"/>
        <w:ind w:left="265"/>
        <w:rPr>
          <w:sz w:val="17"/>
          <w:szCs w:val="17"/>
        </w:rPr>
      </w:pPr>
      <w:r>
        <w:rPr>
          <w:w w:val="99"/>
          <w:sz w:val="17"/>
          <w:szCs w:val="17"/>
        </w:rPr>
        <w:t>2.</w:t>
      </w:r>
      <w:r>
        <w:rPr>
          <w:sz w:val="17"/>
          <w:szCs w:val="17"/>
        </w:rPr>
        <w:t xml:space="preserve">             </w:t>
      </w:r>
      <w:r>
        <w:rPr>
          <w:w w:val="99"/>
          <w:sz w:val="17"/>
          <w:szCs w:val="17"/>
        </w:rPr>
        <w:t>Interim</w:t>
      </w:r>
      <w:r>
        <w:rPr>
          <w:sz w:val="17"/>
          <w:szCs w:val="17"/>
        </w:rPr>
        <w:t xml:space="preserve"> </w:t>
      </w:r>
      <w:r>
        <w:rPr>
          <w:w w:val="99"/>
          <w:sz w:val="17"/>
          <w:szCs w:val="17"/>
        </w:rPr>
        <w:t>Progress</w:t>
      </w:r>
      <w:r>
        <w:rPr>
          <w:sz w:val="17"/>
          <w:szCs w:val="17"/>
        </w:rPr>
        <w:t xml:space="preserve"> </w:t>
      </w:r>
      <w:r>
        <w:rPr>
          <w:w w:val="99"/>
          <w:sz w:val="17"/>
          <w:szCs w:val="17"/>
        </w:rPr>
        <w:t>Report</w:t>
      </w:r>
    </w:p>
    <w:p w:rsidR="00300549" w:rsidRDefault="00B1383E">
      <w:pPr>
        <w:spacing w:before="30"/>
        <w:ind w:left="920"/>
        <w:rPr>
          <w:sz w:val="17"/>
          <w:szCs w:val="17"/>
        </w:rPr>
      </w:pPr>
      <w:r>
        <w:pict>
          <v:group id="_x0000_s1367" style="position:absolute;left:0;text-align:left;margin-left:93.45pt;margin-top:-70.05pt;width:424.2pt;height:140.4pt;z-index:-5201;mso-position-horizontal-relative:page" coordorigin="1869,-1401" coordsize="8484,2808">
            <v:shape id="_x0000_s1386" style="position:absolute;left:1903;top:-1386;width:5302;height:0" coordorigin="1903,-1386" coordsize="5302,0" path="m1903,-1386r5302,e" filled="f" strokeweight=".28911mm">
              <v:path arrowok="t"/>
            </v:shape>
            <v:shape id="_x0000_s1385" style="position:absolute;left:7219;top:-1386;width:3118;height:0" coordorigin="7219,-1386" coordsize="3118,0" path="m7219,-1386r3118,e" filled="f" strokeweight=".28911mm">
              <v:path arrowok="t"/>
            </v:shape>
            <v:shape id="_x0000_s1384" style="position:absolute;left:1877;top:-921;width:14;height:0" coordorigin="1877,-921" coordsize="14,0" path="m1877,-921r14,e" filled="f" strokeweight=".24678mm">
              <v:path arrowok="t"/>
            </v:shape>
            <v:shape id="_x0000_s1383" style="position:absolute;left:1891;top:-921;width:5314;height:0" coordorigin="1891,-921" coordsize="5314,0" path="m1891,-921r5314,e" filled="f" strokeweight=".24678mm">
              <v:path arrowok="t"/>
            </v:shape>
            <v:shape id="_x0000_s1382" style="position:absolute;left:7219;top:-921;width:3118;height:0" coordorigin="7219,-921" coordsize="3118,0" path="m7219,-921r3118,e" filled="f" strokeweight=".24678mm">
              <v:path arrowok="t"/>
            </v:shape>
            <v:shape id="_x0000_s1381" style="position:absolute;left:1877;top:-457;width:14;height:0" coordorigin="1877,-457" coordsize="14,0" path="m1877,-457r14,e" filled="f" strokeweight=".28911mm">
              <v:path arrowok="t"/>
            </v:shape>
            <v:shape id="_x0000_s1380" style="position:absolute;left:1891;top:-457;width:5314;height:0" coordorigin="1891,-457" coordsize="5314,0" path="m1891,-457r5314,e" filled="f" strokeweight=".28911mm">
              <v:path arrowok="t"/>
            </v:shape>
            <v:shape id="_x0000_s1379" style="position:absolute;left:7219;top:-457;width:3118;height:0" coordorigin="7219,-457" coordsize="3118,0" path="m7219,-457r3118,e" filled="f" strokeweight=".28911mm">
              <v:path arrowok="t"/>
            </v:shape>
            <v:shape id="_x0000_s1378" style="position:absolute;left:1877;top:462;width:14;height:0" coordorigin="1877,462" coordsize="14,0" path="m1877,462r14,e" filled="f" strokeweight=".28911mm">
              <v:path arrowok="t"/>
            </v:shape>
            <v:shape id="_x0000_s1377" style="position:absolute;left:1891;top:462;width:5314;height:0" coordorigin="1891,462" coordsize="5314,0" path="m1891,462r5314,e" filled="f" strokeweight=".28911mm">
              <v:path arrowok="t"/>
            </v:shape>
            <v:shape id="_x0000_s1376" style="position:absolute;left:7219;top:462;width:3118;height:0" coordorigin="7219,462" coordsize="3118,0" path="m7219,462r3118,e" filled="f" strokeweight=".28911mm">
              <v:path arrowok="t"/>
            </v:shape>
            <v:shape id="_x0000_s1375" style="position:absolute;left:1877;top:927;width:14;height:0" coordorigin="1877,927" coordsize="14,0" path="m1877,927r14,e" filled="f" strokeweight=".24678mm">
              <v:path arrowok="t"/>
            </v:shape>
            <v:shape id="_x0000_s1374" style="position:absolute;left:1891;top:927;width:5314;height:0" coordorigin="1891,927" coordsize="5314,0" path="m1891,927r5314,e" filled="f" strokeweight=".24678mm">
              <v:path arrowok="t"/>
            </v:shape>
            <v:shape id="_x0000_s1373" style="position:absolute;left:7219;top:927;width:3118;height:0" coordorigin="7219,927" coordsize="3118,0" path="m7219,927r3118,e" filled="f" strokeweight=".24678mm">
              <v:path arrowok="t"/>
            </v:shape>
            <v:shape id="_x0000_s1372" style="position:absolute;left:1886;top:-1393;width:0;height:2791" coordorigin="1886,-1393" coordsize="0,2791" path="m1886,-1393r,2791e" filled="f" strokeweight=".28911mm">
              <v:path arrowok="t"/>
            </v:shape>
            <v:shape id="_x0000_s1371" style="position:absolute;left:1891;top:1391;width:5314;height:0" coordorigin="1891,1391" coordsize="5314,0" path="m1891,1391r5314,e" filled="f" strokeweight=".28911mm">
              <v:path arrowok="t"/>
            </v:shape>
            <v:shape id="_x0000_s1370" style="position:absolute;left:7212;top:-1393;width:0;height:2791" coordorigin="7212,-1393" coordsize="0,2791" path="m7212,-1393r,2791e" filled="f" strokeweight=".28911mm">
              <v:path arrowok="t"/>
            </v:shape>
            <v:shape id="_x0000_s1369" style="position:absolute;left:7219;top:1391;width:3118;height:0" coordorigin="7219,1391" coordsize="3118,0" path="m7219,1391r3118,e" filled="f" strokeweight=".28911mm">
              <v:path arrowok="t"/>
            </v:shape>
            <v:shape id="_x0000_s1368" style="position:absolute;left:10344;top:-1393;width:0;height:2791" coordorigin="10344,-1393" coordsize="0,2791" path="m10344,-1393r,2791e" filled="f" strokeweight=".28911mm">
              <v:path arrowok="t"/>
            </v:shape>
            <w10:wrap anchorx="page"/>
          </v:group>
        </w:pict>
      </w:r>
      <w:r w:rsidR="00BF290C">
        <w:rPr>
          <w:w w:val="99"/>
          <w:sz w:val="17"/>
          <w:szCs w:val="17"/>
        </w:rPr>
        <w:t>(a)</w:t>
      </w:r>
      <w:r w:rsidR="00BF290C">
        <w:rPr>
          <w:sz w:val="17"/>
          <w:szCs w:val="17"/>
        </w:rPr>
        <w:t xml:space="preserve">            </w:t>
      </w:r>
      <w:r w:rsidR="00BF290C">
        <w:rPr>
          <w:w w:val="99"/>
          <w:sz w:val="17"/>
          <w:szCs w:val="17"/>
        </w:rPr>
        <w:t>First</w:t>
      </w:r>
      <w:r w:rsidR="00BF290C">
        <w:rPr>
          <w:sz w:val="17"/>
          <w:szCs w:val="17"/>
        </w:rPr>
        <w:t xml:space="preserve"> </w:t>
      </w:r>
      <w:r w:rsidR="00BF290C">
        <w:rPr>
          <w:w w:val="99"/>
          <w:sz w:val="17"/>
          <w:szCs w:val="17"/>
        </w:rPr>
        <w:t>Status</w:t>
      </w:r>
      <w:r w:rsidR="00BF290C">
        <w:rPr>
          <w:sz w:val="17"/>
          <w:szCs w:val="17"/>
        </w:rPr>
        <w:t xml:space="preserve"> </w:t>
      </w:r>
      <w:r w:rsidR="00BF290C">
        <w:rPr>
          <w:w w:val="99"/>
          <w:sz w:val="17"/>
          <w:szCs w:val="17"/>
        </w:rPr>
        <w:t>Report</w:t>
      </w:r>
    </w:p>
    <w:p w:rsidR="00300549" w:rsidRDefault="00BF290C">
      <w:pPr>
        <w:spacing w:before="30"/>
        <w:ind w:left="920"/>
        <w:rPr>
          <w:sz w:val="17"/>
          <w:szCs w:val="17"/>
        </w:rPr>
      </w:pPr>
      <w:r>
        <w:rPr>
          <w:w w:val="99"/>
          <w:sz w:val="17"/>
          <w:szCs w:val="17"/>
        </w:rPr>
        <w:t>(b)</w:t>
      </w:r>
      <w:r>
        <w:rPr>
          <w:sz w:val="17"/>
          <w:szCs w:val="17"/>
        </w:rPr>
        <w:t xml:space="preserve">            </w:t>
      </w:r>
      <w:r>
        <w:rPr>
          <w:w w:val="99"/>
          <w:sz w:val="17"/>
          <w:szCs w:val="17"/>
        </w:rPr>
        <w:t>Second</w:t>
      </w:r>
      <w:r>
        <w:rPr>
          <w:sz w:val="17"/>
          <w:szCs w:val="17"/>
        </w:rPr>
        <w:t xml:space="preserve"> </w:t>
      </w:r>
      <w:r>
        <w:rPr>
          <w:w w:val="99"/>
          <w:sz w:val="17"/>
          <w:szCs w:val="17"/>
        </w:rPr>
        <w:t>Status</w:t>
      </w:r>
      <w:r>
        <w:rPr>
          <w:sz w:val="17"/>
          <w:szCs w:val="17"/>
        </w:rPr>
        <w:t xml:space="preserve"> </w:t>
      </w:r>
      <w:r>
        <w:rPr>
          <w:w w:val="99"/>
          <w:sz w:val="17"/>
          <w:szCs w:val="17"/>
        </w:rPr>
        <w:t>Report</w:t>
      </w:r>
    </w:p>
    <w:p w:rsidR="00300549" w:rsidRDefault="00300549">
      <w:pPr>
        <w:spacing w:before="19" w:line="220" w:lineRule="exact"/>
        <w:rPr>
          <w:sz w:val="22"/>
          <w:szCs w:val="22"/>
        </w:rPr>
      </w:pPr>
    </w:p>
    <w:p w:rsidR="00300549" w:rsidRDefault="00BF290C">
      <w:pPr>
        <w:spacing w:before="31"/>
        <w:ind w:left="265"/>
        <w:rPr>
          <w:sz w:val="17"/>
          <w:szCs w:val="17"/>
        </w:rPr>
      </w:pPr>
      <w:r>
        <w:rPr>
          <w:w w:val="99"/>
          <w:sz w:val="17"/>
          <w:szCs w:val="17"/>
        </w:rPr>
        <w:t>3.</w:t>
      </w:r>
      <w:r>
        <w:rPr>
          <w:sz w:val="17"/>
          <w:szCs w:val="17"/>
        </w:rPr>
        <w:t xml:space="preserve">             </w:t>
      </w:r>
      <w:r>
        <w:rPr>
          <w:w w:val="99"/>
          <w:sz w:val="17"/>
          <w:szCs w:val="17"/>
        </w:rPr>
        <w:t>Draft</w:t>
      </w:r>
      <w:r>
        <w:rPr>
          <w:sz w:val="17"/>
          <w:szCs w:val="17"/>
        </w:rPr>
        <w:t xml:space="preserve"> </w:t>
      </w:r>
      <w:r>
        <w:rPr>
          <w:w w:val="99"/>
          <w:sz w:val="17"/>
          <w:szCs w:val="17"/>
        </w:rPr>
        <w:t>Report</w:t>
      </w:r>
    </w:p>
    <w:p w:rsidR="00300549" w:rsidRDefault="00300549">
      <w:pPr>
        <w:spacing w:before="16" w:line="220" w:lineRule="exact"/>
        <w:rPr>
          <w:sz w:val="22"/>
          <w:szCs w:val="22"/>
        </w:rPr>
      </w:pPr>
    </w:p>
    <w:p w:rsidR="00300549" w:rsidRDefault="00BF290C">
      <w:pPr>
        <w:spacing w:before="31"/>
        <w:ind w:left="265"/>
        <w:rPr>
          <w:sz w:val="17"/>
          <w:szCs w:val="17"/>
        </w:rPr>
        <w:sectPr w:rsidR="00300549">
          <w:footerReference w:type="default" r:id="rId31"/>
          <w:pgSz w:w="12240" w:h="15840"/>
          <w:pgMar w:top="1300" w:right="1720" w:bottom="280" w:left="1720" w:header="0" w:footer="906" w:gutter="0"/>
          <w:pgNumType w:start="116"/>
          <w:cols w:space="720"/>
        </w:sectPr>
      </w:pPr>
      <w:r>
        <w:rPr>
          <w:w w:val="99"/>
          <w:sz w:val="17"/>
          <w:szCs w:val="17"/>
        </w:rPr>
        <w:t>4.</w:t>
      </w:r>
      <w:r>
        <w:rPr>
          <w:sz w:val="17"/>
          <w:szCs w:val="17"/>
        </w:rPr>
        <w:t xml:space="preserve">             </w:t>
      </w:r>
      <w:r>
        <w:rPr>
          <w:w w:val="99"/>
          <w:sz w:val="17"/>
          <w:szCs w:val="17"/>
        </w:rPr>
        <w:t>Final</w:t>
      </w:r>
      <w:r>
        <w:rPr>
          <w:sz w:val="17"/>
          <w:szCs w:val="17"/>
        </w:rPr>
        <w:t xml:space="preserve"> </w:t>
      </w:r>
      <w:r>
        <w:rPr>
          <w:w w:val="99"/>
          <w:sz w:val="17"/>
          <w:szCs w:val="17"/>
        </w:rPr>
        <w:t>Report</w:t>
      </w:r>
    </w:p>
    <w:p w:rsidR="00300549" w:rsidRDefault="00BF290C">
      <w:pPr>
        <w:spacing w:before="55"/>
        <w:ind w:left="2768"/>
        <w:rPr>
          <w:sz w:val="21"/>
          <w:szCs w:val="21"/>
        </w:rPr>
      </w:pPr>
      <w:r>
        <w:rPr>
          <w:b/>
          <w:w w:val="101"/>
          <w:sz w:val="26"/>
          <w:szCs w:val="26"/>
        </w:rPr>
        <w:lastRenderedPageBreak/>
        <w:t>F</w:t>
      </w:r>
      <w:r>
        <w:rPr>
          <w:b/>
          <w:w w:val="103"/>
          <w:sz w:val="21"/>
          <w:szCs w:val="21"/>
        </w:rPr>
        <w:t>INANCIAL</w:t>
      </w:r>
      <w:r>
        <w:rPr>
          <w:b/>
          <w:sz w:val="21"/>
          <w:szCs w:val="21"/>
        </w:rPr>
        <w:t xml:space="preserve"> </w:t>
      </w:r>
      <w:r>
        <w:rPr>
          <w:b/>
          <w:w w:val="101"/>
          <w:sz w:val="26"/>
          <w:szCs w:val="26"/>
        </w:rPr>
        <w:t>P</w:t>
      </w:r>
      <w:r>
        <w:rPr>
          <w:b/>
          <w:w w:val="103"/>
          <w:sz w:val="21"/>
          <w:szCs w:val="21"/>
        </w:rPr>
        <w:t>ROPOSAL</w:t>
      </w:r>
      <w:r>
        <w:rPr>
          <w:b/>
          <w:sz w:val="21"/>
          <w:szCs w:val="21"/>
        </w:rPr>
        <w:t xml:space="preserve"> </w:t>
      </w:r>
      <w:r>
        <w:rPr>
          <w:b/>
          <w:w w:val="101"/>
          <w:sz w:val="26"/>
          <w:szCs w:val="26"/>
        </w:rPr>
        <w:t>F</w:t>
      </w:r>
      <w:r>
        <w:rPr>
          <w:b/>
          <w:w w:val="103"/>
          <w:sz w:val="21"/>
          <w:szCs w:val="21"/>
        </w:rPr>
        <w:t>ORMS</w:t>
      </w: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before="9" w:line="260" w:lineRule="exact"/>
        <w:rPr>
          <w:sz w:val="26"/>
          <w:szCs w:val="26"/>
        </w:rPr>
      </w:pPr>
    </w:p>
    <w:p w:rsidR="00300549" w:rsidRDefault="00BF290C">
      <w:pPr>
        <w:spacing w:before="11"/>
        <w:ind w:left="152" w:right="5811"/>
        <w:jc w:val="both"/>
        <w:rPr>
          <w:sz w:val="30"/>
          <w:szCs w:val="30"/>
        </w:rPr>
      </w:pPr>
      <w:r>
        <w:rPr>
          <w:b/>
          <w:w w:val="99"/>
          <w:sz w:val="30"/>
          <w:szCs w:val="30"/>
        </w:rPr>
        <w:t>Notes</w:t>
      </w:r>
      <w:r>
        <w:rPr>
          <w:b/>
          <w:sz w:val="30"/>
          <w:szCs w:val="30"/>
        </w:rPr>
        <w:t xml:space="preserve"> </w:t>
      </w:r>
      <w:r>
        <w:rPr>
          <w:b/>
          <w:w w:val="99"/>
          <w:sz w:val="30"/>
          <w:szCs w:val="30"/>
        </w:rPr>
        <w:t>for</w:t>
      </w:r>
      <w:r>
        <w:rPr>
          <w:b/>
          <w:sz w:val="30"/>
          <w:szCs w:val="30"/>
        </w:rPr>
        <w:t xml:space="preserve"> </w:t>
      </w:r>
      <w:r>
        <w:rPr>
          <w:b/>
          <w:w w:val="99"/>
          <w:sz w:val="30"/>
          <w:szCs w:val="30"/>
        </w:rPr>
        <w:t>Consultants</w:t>
      </w:r>
    </w:p>
    <w:p w:rsidR="00300549" w:rsidRDefault="00300549">
      <w:pPr>
        <w:spacing w:before="2" w:line="220" w:lineRule="exact"/>
        <w:rPr>
          <w:sz w:val="22"/>
          <w:szCs w:val="22"/>
        </w:rPr>
      </w:pPr>
    </w:p>
    <w:p w:rsidR="00300549" w:rsidRDefault="00BF290C">
      <w:pPr>
        <w:ind w:left="152" w:right="2765"/>
        <w:jc w:val="both"/>
        <w:rPr>
          <w:sz w:val="23"/>
          <w:szCs w:val="23"/>
        </w:rPr>
      </w:pPr>
      <w:r>
        <w:rPr>
          <w:w w:val="102"/>
          <w:sz w:val="23"/>
          <w:szCs w:val="23"/>
        </w:rPr>
        <w:t>The</w:t>
      </w:r>
      <w:r>
        <w:rPr>
          <w:sz w:val="23"/>
          <w:szCs w:val="23"/>
        </w:rPr>
        <w:t xml:space="preserve"> </w:t>
      </w:r>
      <w:r>
        <w:rPr>
          <w:w w:val="102"/>
          <w:sz w:val="23"/>
          <w:szCs w:val="23"/>
        </w:rPr>
        <w:t>following</w:t>
      </w:r>
      <w:r>
        <w:rPr>
          <w:sz w:val="23"/>
          <w:szCs w:val="23"/>
        </w:rPr>
        <w:t xml:space="preserve"> </w:t>
      </w:r>
      <w:r>
        <w:rPr>
          <w:w w:val="102"/>
          <w:sz w:val="23"/>
          <w:szCs w:val="23"/>
        </w:rPr>
        <w:t>summarizes</w:t>
      </w:r>
      <w:r>
        <w:rPr>
          <w:sz w:val="23"/>
          <w:szCs w:val="23"/>
        </w:rPr>
        <w:t xml:space="preserve"> </w:t>
      </w:r>
      <w:r>
        <w:rPr>
          <w:w w:val="102"/>
          <w:sz w:val="23"/>
          <w:szCs w:val="23"/>
        </w:rPr>
        <w:t>the</w:t>
      </w:r>
      <w:r>
        <w:rPr>
          <w:sz w:val="23"/>
          <w:szCs w:val="23"/>
        </w:rPr>
        <w:t xml:space="preserve"> </w:t>
      </w:r>
      <w:r>
        <w:rPr>
          <w:w w:val="102"/>
          <w:sz w:val="23"/>
          <w:szCs w:val="23"/>
        </w:rPr>
        <w:t>content</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Financial</w:t>
      </w:r>
      <w:r>
        <w:rPr>
          <w:sz w:val="23"/>
          <w:szCs w:val="23"/>
        </w:rPr>
        <w:t xml:space="preserve"> </w:t>
      </w:r>
      <w:r>
        <w:rPr>
          <w:w w:val="102"/>
          <w:sz w:val="23"/>
          <w:szCs w:val="23"/>
        </w:rPr>
        <w:t>Proposal.</w:t>
      </w:r>
    </w:p>
    <w:p w:rsidR="00300549" w:rsidRDefault="00300549">
      <w:pPr>
        <w:spacing w:before="19" w:line="220" w:lineRule="exact"/>
        <w:rPr>
          <w:sz w:val="22"/>
          <w:szCs w:val="22"/>
        </w:rPr>
      </w:pPr>
    </w:p>
    <w:p w:rsidR="00300549" w:rsidRDefault="00B1383E">
      <w:pPr>
        <w:ind w:left="152" w:right="7367"/>
        <w:jc w:val="both"/>
        <w:rPr>
          <w:sz w:val="23"/>
          <w:szCs w:val="23"/>
        </w:rPr>
      </w:pPr>
      <w:r>
        <w:pict>
          <v:group id="_x0000_s1365" style="position:absolute;left:0;text-align:left;margin-left:92.3pt;margin-top:103.15pt;width:426.95pt;height:0;z-index:-5198;mso-position-horizontal-relative:page;mso-position-vertical-relative:page" coordorigin="1846,2063" coordsize="8539,0">
            <v:shape id="_x0000_s1366" style="position:absolute;left:1846;top:2063;width:8539;height:0" coordorigin="1846,2063" coordsize="8539,0" path="m1846,2063r8539,e" filled="f" strokeweight=".50078mm">
              <v:path arrowok="t"/>
            </v:shape>
            <w10:wrap anchorx="page" anchory="page"/>
          </v:group>
        </w:pict>
      </w:r>
      <w:r w:rsidR="00BF290C">
        <w:rPr>
          <w:b/>
          <w:w w:val="102"/>
          <w:sz w:val="23"/>
          <w:szCs w:val="23"/>
        </w:rPr>
        <w:t>Cover</w:t>
      </w:r>
      <w:r w:rsidR="00BF290C">
        <w:rPr>
          <w:b/>
          <w:sz w:val="23"/>
          <w:szCs w:val="23"/>
        </w:rPr>
        <w:t xml:space="preserve"> </w:t>
      </w:r>
      <w:r w:rsidR="00BF290C">
        <w:rPr>
          <w:b/>
          <w:w w:val="102"/>
          <w:sz w:val="23"/>
          <w:szCs w:val="23"/>
        </w:rPr>
        <w:t>Letter</w:t>
      </w:r>
    </w:p>
    <w:p w:rsidR="00300549" w:rsidRDefault="00300549">
      <w:pPr>
        <w:spacing w:before="5" w:line="220" w:lineRule="exact"/>
        <w:rPr>
          <w:sz w:val="22"/>
          <w:szCs w:val="22"/>
        </w:rPr>
      </w:pPr>
    </w:p>
    <w:p w:rsidR="00300549" w:rsidRDefault="00BF290C">
      <w:pPr>
        <w:spacing w:line="245" w:lineRule="auto"/>
        <w:ind w:left="152" w:right="124"/>
        <w:rPr>
          <w:sz w:val="23"/>
          <w:szCs w:val="23"/>
        </w:rPr>
      </w:pPr>
      <w:r>
        <w:rPr>
          <w:w w:val="102"/>
          <w:sz w:val="23"/>
          <w:szCs w:val="23"/>
        </w:rPr>
        <w:t>Use</w:t>
      </w:r>
      <w:r>
        <w:rPr>
          <w:sz w:val="23"/>
          <w:szCs w:val="23"/>
        </w:rPr>
        <w:t xml:space="preserve">  </w:t>
      </w:r>
      <w:r>
        <w:rPr>
          <w:w w:val="102"/>
          <w:sz w:val="23"/>
          <w:szCs w:val="23"/>
        </w:rPr>
        <w:t>FPF</w:t>
      </w:r>
      <w:r>
        <w:rPr>
          <w:sz w:val="23"/>
          <w:szCs w:val="23"/>
        </w:rPr>
        <w:t xml:space="preserve">  </w:t>
      </w:r>
      <w:r>
        <w:rPr>
          <w:w w:val="102"/>
          <w:sz w:val="23"/>
          <w:szCs w:val="23"/>
        </w:rPr>
        <w:t>1.</w:t>
      </w:r>
      <w:r>
        <w:rPr>
          <w:sz w:val="23"/>
          <w:szCs w:val="23"/>
        </w:rPr>
        <w:t xml:space="preserve">   </w:t>
      </w:r>
      <w:r>
        <w:rPr>
          <w:w w:val="102"/>
          <w:sz w:val="23"/>
          <w:szCs w:val="23"/>
        </w:rPr>
        <w:t>Financial</w:t>
      </w:r>
      <w:r>
        <w:rPr>
          <w:sz w:val="23"/>
          <w:szCs w:val="23"/>
        </w:rPr>
        <w:t xml:space="preserve">  </w:t>
      </w:r>
      <w:r>
        <w:rPr>
          <w:w w:val="102"/>
          <w:sz w:val="23"/>
          <w:szCs w:val="23"/>
        </w:rPr>
        <w:t>Proposal</w:t>
      </w:r>
      <w:r>
        <w:rPr>
          <w:sz w:val="23"/>
          <w:szCs w:val="23"/>
        </w:rPr>
        <w:t xml:space="preserve">  </w:t>
      </w:r>
      <w:r>
        <w:rPr>
          <w:w w:val="102"/>
          <w:sz w:val="23"/>
          <w:szCs w:val="23"/>
        </w:rPr>
        <w:t>Submission</w:t>
      </w:r>
      <w:r>
        <w:rPr>
          <w:sz w:val="23"/>
          <w:szCs w:val="23"/>
        </w:rPr>
        <w:t xml:space="preserve">  </w:t>
      </w:r>
      <w:r>
        <w:rPr>
          <w:w w:val="102"/>
          <w:sz w:val="23"/>
          <w:szCs w:val="23"/>
        </w:rPr>
        <w:t>Form,</w:t>
      </w:r>
      <w:r>
        <w:rPr>
          <w:sz w:val="23"/>
          <w:szCs w:val="23"/>
        </w:rPr>
        <w:t xml:space="preserve">  </w:t>
      </w:r>
      <w:r>
        <w:rPr>
          <w:w w:val="102"/>
          <w:sz w:val="23"/>
          <w:szCs w:val="23"/>
        </w:rPr>
        <w:t>which</w:t>
      </w:r>
      <w:r>
        <w:rPr>
          <w:sz w:val="23"/>
          <w:szCs w:val="23"/>
        </w:rPr>
        <w:t xml:space="preserve">  </w:t>
      </w:r>
      <w:r>
        <w:rPr>
          <w:w w:val="102"/>
          <w:sz w:val="23"/>
          <w:szCs w:val="23"/>
        </w:rPr>
        <w:t>is</w:t>
      </w:r>
      <w:r>
        <w:rPr>
          <w:sz w:val="23"/>
          <w:szCs w:val="23"/>
        </w:rPr>
        <w:t xml:space="preserve">  </w:t>
      </w:r>
      <w:r>
        <w:rPr>
          <w:w w:val="102"/>
          <w:sz w:val="23"/>
          <w:szCs w:val="23"/>
        </w:rPr>
        <w:t>an</w:t>
      </w:r>
      <w:r>
        <w:rPr>
          <w:sz w:val="23"/>
          <w:szCs w:val="23"/>
        </w:rPr>
        <w:t xml:space="preserve">  </w:t>
      </w:r>
      <w:r>
        <w:rPr>
          <w:w w:val="102"/>
          <w:sz w:val="23"/>
          <w:szCs w:val="23"/>
        </w:rPr>
        <w:t>acknowledgement</w:t>
      </w:r>
      <w:r>
        <w:rPr>
          <w:sz w:val="23"/>
          <w:szCs w:val="23"/>
        </w:rPr>
        <w:t xml:space="preserve">  </w:t>
      </w:r>
      <w:r>
        <w:rPr>
          <w:w w:val="102"/>
          <w:sz w:val="23"/>
          <w:szCs w:val="23"/>
        </w:rPr>
        <w:t>that,</w:t>
      </w:r>
      <w:r>
        <w:rPr>
          <w:sz w:val="23"/>
          <w:szCs w:val="23"/>
        </w:rPr>
        <w:t xml:space="preserve">  </w:t>
      </w:r>
      <w:r>
        <w:rPr>
          <w:w w:val="102"/>
          <w:sz w:val="23"/>
          <w:szCs w:val="23"/>
        </w:rPr>
        <w:t>in preparation</w:t>
      </w:r>
      <w:r>
        <w:rPr>
          <w:sz w:val="23"/>
          <w:szCs w:val="23"/>
        </w:rPr>
        <w:t xml:space="preserve"> </w:t>
      </w:r>
      <w:r>
        <w:rPr>
          <w:w w:val="102"/>
          <w:sz w:val="23"/>
          <w:szCs w:val="23"/>
        </w:rPr>
        <w:t>and</w:t>
      </w:r>
      <w:r>
        <w:rPr>
          <w:sz w:val="23"/>
          <w:szCs w:val="23"/>
        </w:rPr>
        <w:t xml:space="preserve"> </w:t>
      </w:r>
      <w:r>
        <w:rPr>
          <w:w w:val="102"/>
          <w:sz w:val="23"/>
          <w:szCs w:val="23"/>
        </w:rPr>
        <w:t>submission</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Technical</w:t>
      </w:r>
      <w:r>
        <w:rPr>
          <w:sz w:val="23"/>
          <w:szCs w:val="23"/>
        </w:rPr>
        <w:t xml:space="preserve"> </w:t>
      </w:r>
      <w:r>
        <w:rPr>
          <w:w w:val="102"/>
          <w:sz w:val="23"/>
          <w:szCs w:val="23"/>
        </w:rPr>
        <w:t>and</w:t>
      </w:r>
      <w:r>
        <w:rPr>
          <w:sz w:val="23"/>
          <w:szCs w:val="23"/>
        </w:rPr>
        <w:t xml:space="preserve"> </w:t>
      </w:r>
      <w:r>
        <w:rPr>
          <w:w w:val="102"/>
          <w:sz w:val="23"/>
          <w:szCs w:val="23"/>
        </w:rPr>
        <w:t>Financial</w:t>
      </w:r>
      <w:r>
        <w:rPr>
          <w:sz w:val="23"/>
          <w:szCs w:val="23"/>
        </w:rPr>
        <w:t xml:space="preserve"> </w:t>
      </w:r>
      <w:r>
        <w:rPr>
          <w:w w:val="102"/>
          <w:sz w:val="23"/>
          <w:szCs w:val="23"/>
        </w:rPr>
        <w:t>Proposals,</w:t>
      </w:r>
      <w:r>
        <w:rPr>
          <w:sz w:val="23"/>
          <w:szCs w:val="23"/>
        </w:rPr>
        <w:t xml:space="preserve"> </w:t>
      </w:r>
      <w:r>
        <w:rPr>
          <w:w w:val="102"/>
          <w:sz w:val="23"/>
          <w:szCs w:val="23"/>
        </w:rPr>
        <w:t>Consultants</w:t>
      </w:r>
      <w:r>
        <w:rPr>
          <w:sz w:val="23"/>
          <w:szCs w:val="23"/>
        </w:rPr>
        <w:t xml:space="preserve"> </w:t>
      </w:r>
      <w:r>
        <w:rPr>
          <w:w w:val="102"/>
          <w:sz w:val="23"/>
          <w:szCs w:val="23"/>
        </w:rPr>
        <w:t>have:</w:t>
      </w:r>
    </w:p>
    <w:p w:rsidR="00300549" w:rsidRDefault="00300549">
      <w:pPr>
        <w:spacing w:before="6" w:line="220" w:lineRule="exact"/>
        <w:rPr>
          <w:sz w:val="22"/>
          <w:szCs w:val="22"/>
        </w:rPr>
      </w:pPr>
    </w:p>
    <w:p w:rsidR="00300549" w:rsidRDefault="00BF290C">
      <w:pPr>
        <w:ind w:left="152" w:right="1976"/>
        <w:jc w:val="both"/>
        <w:rPr>
          <w:sz w:val="23"/>
          <w:szCs w:val="23"/>
        </w:rPr>
      </w:pPr>
      <w:r>
        <w:rPr>
          <w:w w:val="102"/>
          <w:sz w:val="23"/>
          <w:szCs w:val="23"/>
        </w:rPr>
        <w:t>(f)</w:t>
      </w:r>
      <w:r>
        <w:rPr>
          <w:sz w:val="23"/>
          <w:szCs w:val="23"/>
        </w:rPr>
        <w:t xml:space="preserve">        </w:t>
      </w:r>
      <w:r>
        <w:rPr>
          <w:w w:val="102"/>
          <w:sz w:val="23"/>
          <w:szCs w:val="23"/>
        </w:rPr>
        <w:t>followed</w:t>
      </w:r>
      <w:r>
        <w:rPr>
          <w:sz w:val="23"/>
          <w:szCs w:val="23"/>
        </w:rPr>
        <w:t xml:space="preserve"> </w:t>
      </w:r>
      <w:r>
        <w:rPr>
          <w:w w:val="102"/>
          <w:sz w:val="23"/>
          <w:szCs w:val="23"/>
        </w:rPr>
        <w:t>the</w:t>
      </w:r>
      <w:r>
        <w:rPr>
          <w:sz w:val="23"/>
          <w:szCs w:val="23"/>
        </w:rPr>
        <w:t xml:space="preserve"> </w:t>
      </w:r>
      <w:r>
        <w:rPr>
          <w:w w:val="102"/>
          <w:sz w:val="23"/>
          <w:szCs w:val="23"/>
        </w:rPr>
        <w:t>applicable</w:t>
      </w:r>
      <w:r>
        <w:rPr>
          <w:sz w:val="23"/>
          <w:szCs w:val="23"/>
        </w:rPr>
        <w:t xml:space="preserve"> </w:t>
      </w:r>
      <w:r>
        <w:rPr>
          <w:w w:val="102"/>
          <w:sz w:val="23"/>
          <w:szCs w:val="23"/>
        </w:rPr>
        <w:t>rules</w:t>
      </w:r>
      <w:r>
        <w:rPr>
          <w:sz w:val="23"/>
          <w:szCs w:val="23"/>
        </w:rPr>
        <w:t xml:space="preserve"> </w:t>
      </w:r>
      <w:r>
        <w:rPr>
          <w:w w:val="102"/>
          <w:sz w:val="23"/>
          <w:szCs w:val="23"/>
        </w:rPr>
        <w:t>and</w:t>
      </w:r>
      <w:r>
        <w:rPr>
          <w:sz w:val="23"/>
          <w:szCs w:val="23"/>
        </w:rPr>
        <w:t xml:space="preserve"> </w:t>
      </w:r>
      <w:r>
        <w:rPr>
          <w:w w:val="102"/>
          <w:sz w:val="23"/>
          <w:szCs w:val="23"/>
        </w:rPr>
        <w:t>guidelines</w:t>
      </w:r>
      <w:r>
        <w:rPr>
          <w:sz w:val="23"/>
          <w:szCs w:val="23"/>
        </w:rPr>
        <w:t xml:space="preserve"> </w:t>
      </w:r>
      <w:r>
        <w:rPr>
          <w:w w:val="102"/>
          <w:sz w:val="23"/>
          <w:szCs w:val="23"/>
        </w:rPr>
        <w:t>indicated</w:t>
      </w:r>
      <w:r>
        <w:rPr>
          <w:sz w:val="23"/>
          <w:szCs w:val="23"/>
        </w:rPr>
        <w:t xml:space="preserve"> </w:t>
      </w:r>
      <w:r>
        <w:rPr>
          <w:w w:val="102"/>
          <w:sz w:val="23"/>
          <w:szCs w:val="23"/>
        </w:rPr>
        <w:t>in</w:t>
      </w:r>
      <w:r>
        <w:rPr>
          <w:sz w:val="23"/>
          <w:szCs w:val="23"/>
        </w:rPr>
        <w:t xml:space="preserve"> </w:t>
      </w:r>
      <w:r>
        <w:rPr>
          <w:w w:val="102"/>
          <w:sz w:val="23"/>
          <w:szCs w:val="23"/>
        </w:rPr>
        <w:t>this</w:t>
      </w:r>
      <w:r>
        <w:rPr>
          <w:sz w:val="23"/>
          <w:szCs w:val="23"/>
        </w:rPr>
        <w:t xml:space="preserve"> </w:t>
      </w:r>
      <w:r>
        <w:rPr>
          <w:w w:val="102"/>
          <w:sz w:val="23"/>
          <w:szCs w:val="23"/>
        </w:rPr>
        <w:t>ITB;</w:t>
      </w:r>
    </w:p>
    <w:p w:rsidR="00300549" w:rsidRDefault="00300549">
      <w:pPr>
        <w:spacing w:before="14" w:line="220" w:lineRule="exact"/>
        <w:rPr>
          <w:sz w:val="22"/>
          <w:szCs w:val="22"/>
        </w:rPr>
      </w:pPr>
    </w:p>
    <w:p w:rsidR="00300549" w:rsidRDefault="00B1383E">
      <w:pPr>
        <w:spacing w:line="245" w:lineRule="auto"/>
        <w:ind w:left="829" w:right="124" w:hanging="677"/>
        <w:jc w:val="both"/>
        <w:rPr>
          <w:sz w:val="23"/>
          <w:szCs w:val="23"/>
        </w:rPr>
      </w:pPr>
      <w:r>
        <w:pict>
          <v:group id="_x0000_s1360" style="position:absolute;left:0;text-align:left;margin-left:88.25pt;margin-top:114.8pt;width:435pt;height:313.2pt;z-index:-5197;mso-position-horizontal-relative:page;mso-position-vertical-relative:page" coordorigin="1765,2296" coordsize="8700,6264">
            <v:shape id="_x0000_s1364" style="position:absolute;left:1776;top:2306;width:8678;height:0" coordorigin="1776,2306" coordsize="8678,0" path="m1776,2306r8678,e" filled="f" strokeweight=".20444mm">
              <v:path arrowok="t"/>
            </v:shape>
            <v:shape id="_x0000_s1363" style="position:absolute;left:1771;top:2302;width:0;height:6252" coordorigin="1771,2302" coordsize="0,6252" path="m1771,2302r,6252e" filled="f" strokeweight=".20444mm">
              <v:path arrowok="t"/>
            </v:shape>
            <v:shape id="_x0000_s1362" style="position:absolute;left:1776;top:8549;width:8678;height:0" coordorigin="1776,8549" coordsize="8678,0" path="m1776,8549r8678,e" filled="f" strokeweight=".20444mm">
              <v:path arrowok="t"/>
            </v:shape>
            <v:shape id="_x0000_s1361" style="position:absolute;left:10459;top:2302;width:0;height:6252" coordorigin="10459,2302" coordsize="0,6252" path="m10459,2302r,6252e" filled="f" strokeweight=".20444mm">
              <v:path arrowok="t"/>
            </v:shape>
            <w10:wrap anchorx="page" anchory="page"/>
          </v:group>
        </w:pict>
      </w:r>
      <w:r w:rsidR="00BF290C">
        <w:rPr>
          <w:w w:val="102"/>
          <w:sz w:val="23"/>
          <w:szCs w:val="23"/>
        </w:rPr>
        <w:t>(g)</w:t>
      </w:r>
      <w:r w:rsidR="00BF290C">
        <w:rPr>
          <w:sz w:val="23"/>
          <w:szCs w:val="23"/>
        </w:rPr>
        <w:t xml:space="preserve">       </w:t>
      </w:r>
      <w:r w:rsidR="00BF290C">
        <w:rPr>
          <w:w w:val="102"/>
          <w:sz w:val="23"/>
          <w:szCs w:val="23"/>
        </w:rPr>
        <w:t>not</w:t>
      </w:r>
      <w:r w:rsidR="00BF290C">
        <w:rPr>
          <w:sz w:val="23"/>
          <w:szCs w:val="23"/>
        </w:rPr>
        <w:t xml:space="preserve"> </w:t>
      </w:r>
      <w:r w:rsidR="00BF290C">
        <w:rPr>
          <w:w w:val="102"/>
          <w:sz w:val="23"/>
          <w:szCs w:val="23"/>
        </w:rPr>
        <w:t>taken</w:t>
      </w:r>
      <w:r w:rsidR="00BF290C">
        <w:rPr>
          <w:sz w:val="23"/>
          <w:szCs w:val="23"/>
        </w:rPr>
        <w:t xml:space="preserve"> </w:t>
      </w:r>
      <w:r w:rsidR="00BF290C">
        <w:rPr>
          <w:w w:val="102"/>
          <w:sz w:val="23"/>
          <w:szCs w:val="23"/>
        </w:rPr>
        <w:t>any</w:t>
      </w:r>
      <w:r w:rsidR="00BF290C">
        <w:rPr>
          <w:sz w:val="23"/>
          <w:szCs w:val="23"/>
        </w:rPr>
        <w:t xml:space="preserve"> </w:t>
      </w:r>
      <w:r w:rsidR="00BF290C">
        <w:rPr>
          <w:w w:val="102"/>
          <w:sz w:val="23"/>
          <w:szCs w:val="23"/>
        </w:rPr>
        <w:t>action</w:t>
      </w:r>
      <w:r w:rsidR="00BF290C">
        <w:rPr>
          <w:sz w:val="23"/>
          <w:szCs w:val="23"/>
        </w:rPr>
        <w:t xml:space="preserve"> </w:t>
      </w:r>
      <w:r w:rsidR="00BF290C">
        <w:rPr>
          <w:w w:val="102"/>
          <w:sz w:val="23"/>
          <w:szCs w:val="23"/>
        </w:rPr>
        <w:t>which</w:t>
      </w:r>
      <w:r w:rsidR="00BF290C">
        <w:rPr>
          <w:sz w:val="23"/>
          <w:szCs w:val="23"/>
        </w:rPr>
        <w:t xml:space="preserve"> </w:t>
      </w:r>
      <w:r w:rsidR="00BF290C">
        <w:rPr>
          <w:w w:val="102"/>
          <w:sz w:val="23"/>
          <w:szCs w:val="23"/>
        </w:rPr>
        <w:t>is</w:t>
      </w:r>
      <w:r w:rsidR="00BF290C">
        <w:rPr>
          <w:sz w:val="23"/>
          <w:szCs w:val="23"/>
        </w:rPr>
        <w:t xml:space="preserve"> </w:t>
      </w:r>
      <w:r w:rsidR="00BF290C">
        <w:rPr>
          <w:w w:val="102"/>
          <w:sz w:val="23"/>
          <w:szCs w:val="23"/>
        </w:rPr>
        <w:t>or</w:t>
      </w:r>
      <w:r w:rsidR="00BF290C">
        <w:rPr>
          <w:sz w:val="23"/>
          <w:szCs w:val="23"/>
        </w:rPr>
        <w:t xml:space="preserve"> </w:t>
      </w:r>
      <w:r w:rsidR="00BF290C">
        <w:rPr>
          <w:w w:val="102"/>
          <w:sz w:val="23"/>
          <w:szCs w:val="23"/>
        </w:rPr>
        <w:t>constitutes</w:t>
      </w:r>
      <w:r w:rsidR="00BF290C">
        <w:rPr>
          <w:sz w:val="23"/>
          <w:szCs w:val="23"/>
        </w:rPr>
        <w:t xml:space="preserve"> </w:t>
      </w:r>
      <w:r w:rsidR="00BF290C">
        <w:rPr>
          <w:w w:val="102"/>
          <w:sz w:val="23"/>
          <w:szCs w:val="23"/>
        </w:rPr>
        <w:t>a</w:t>
      </w:r>
      <w:r w:rsidR="00BF290C">
        <w:rPr>
          <w:sz w:val="23"/>
          <w:szCs w:val="23"/>
        </w:rPr>
        <w:t xml:space="preserve"> </w:t>
      </w:r>
      <w:r w:rsidR="00BF290C">
        <w:rPr>
          <w:w w:val="102"/>
          <w:sz w:val="23"/>
          <w:szCs w:val="23"/>
        </w:rPr>
        <w:t>corrupt,</w:t>
      </w:r>
      <w:r w:rsidR="00BF290C">
        <w:rPr>
          <w:sz w:val="23"/>
          <w:szCs w:val="23"/>
        </w:rPr>
        <w:t xml:space="preserve"> </w:t>
      </w:r>
      <w:r w:rsidR="00BF290C">
        <w:rPr>
          <w:w w:val="102"/>
          <w:sz w:val="23"/>
          <w:szCs w:val="23"/>
        </w:rPr>
        <w:t>fraudulent,</w:t>
      </w:r>
      <w:r w:rsidR="00BF290C">
        <w:rPr>
          <w:sz w:val="23"/>
          <w:szCs w:val="23"/>
        </w:rPr>
        <w:t xml:space="preserve"> </w:t>
      </w:r>
      <w:r w:rsidR="00BF290C">
        <w:rPr>
          <w:w w:val="102"/>
          <w:sz w:val="23"/>
          <w:szCs w:val="23"/>
        </w:rPr>
        <w:t>or</w:t>
      </w:r>
      <w:r w:rsidR="00BF290C">
        <w:rPr>
          <w:sz w:val="23"/>
          <w:szCs w:val="23"/>
        </w:rPr>
        <w:t xml:space="preserve"> </w:t>
      </w:r>
      <w:r w:rsidR="00BF290C">
        <w:rPr>
          <w:w w:val="102"/>
          <w:sz w:val="23"/>
          <w:szCs w:val="23"/>
        </w:rPr>
        <w:t>coercive</w:t>
      </w:r>
      <w:r w:rsidR="00BF290C">
        <w:rPr>
          <w:sz w:val="23"/>
          <w:szCs w:val="23"/>
        </w:rPr>
        <w:t xml:space="preserve"> </w:t>
      </w:r>
      <w:r w:rsidR="00BF290C">
        <w:rPr>
          <w:w w:val="102"/>
          <w:sz w:val="23"/>
          <w:szCs w:val="23"/>
        </w:rPr>
        <w:t>practice as</w:t>
      </w:r>
      <w:r w:rsidR="00BF290C">
        <w:rPr>
          <w:sz w:val="23"/>
          <w:szCs w:val="23"/>
        </w:rPr>
        <w:t xml:space="preserve"> </w:t>
      </w:r>
      <w:r w:rsidR="00BF290C">
        <w:rPr>
          <w:w w:val="102"/>
          <w:sz w:val="23"/>
          <w:szCs w:val="23"/>
        </w:rPr>
        <w:t>defined</w:t>
      </w:r>
      <w:r w:rsidR="00BF290C">
        <w:rPr>
          <w:sz w:val="23"/>
          <w:szCs w:val="23"/>
        </w:rPr>
        <w:t xml:space="preserve"> </w:t>
      </w:r>
      <w:r w:rsidR="00BF290C">
        <w:rPr>
          <w:w w:val="102"/>
          <w:sz w:val="23"/>
          <w:szCs w:val="23"/>
        </w:rPr>
        <w:t>in</w:t>
      </w:r>
      <w:r w:rsidR="00BF290C">
        <w:rPr>
          <w:sz w:val="23"/>
          <w:szCs w:val="23"/>
        </w:rPr>
        <w:t xml:space="preserve"> </w:t>
      </w:r>
      <w:r w:rsidR="00BF290C">
        <w:rPr>
          <w:w w:val="102"/>
          <w:sz w:val="23"/>
          <w:szCs w:val="23"/>
        </w:rPr>
        <w:t>the</w:t>
      </w:r>
      <w:r w:rsidR="00BF290C">
        <w:rPr>
          <w:sz w:val="23"/>
          <w:szCs w:val="23"/>
        </w:rPr>
        <w:t xml:space="preserve"> </w:t>
      </w:r>
      <w:r w:rsidR="00BF290C">
        <w:rPr>
          <w:w w:val="102"/>
          <w:sz w:val="23"/>
          <w:szCs w:val="23"/>
        </w:rPr>
        <w:t>applicable</w:t>
      </w:r>
      <w:r w:rsidR="00BF290C">
        <w:rPr>
          <w:sz w:val="23"/>
          <w:szCs w:val="23"/>
        </w:rPr>
        <w:t xml:space="preserve"> </w:t>
      </w:r>
      <w:r w:rsidR="00BF290C">
        <w:rPr>
          <w:w w:val="102"/>
          <w:sz w:val="23"/>
          <w:szCs w:val="23"/>
        </w:rPr>
        <w:t>rules</w:t>
      </w:r>
      <w:r w:rsidR="00BF290C">
        <w:rPr>
          <w:sz w:val="23"/>
          <w:szCs w:val="23"/>
        </w:rPr>
        <w:t xml:space="preserve"> </w:t>
      </w:r>
      <w:r w:rsidR="00BF290C">
        <w:rPr>
          <w:w w:val="102"/>
          <w:sz w:val="23"/>
          <w:szCs w:val="23"/>
        </w:rPr>
        <w:t>and</w:t>
      </w:r>
      <w:r w:rsidR="00BF290C">
        <w:rPr>
          <w:sz w:val="23"/>
          <w:szCs w:val="23"/>
        </w:rPr>
        <w:t xml:space="preserve"> </w:t>
      </w:r>
      <w:r w:rsidR="00BF290C">
        <w:rPr>
          <w:w w:val="102"/>
          <w:sz w:val="23"/>
          <w:szCs w:val="23"/>
        </w:rPr>
        <w:t>guidelines;</w:t>
      </w:r>
      <w:r w:rsidR="00BF290C">
        <w:rPr>
          <w:sz w:val="23"/>
          <w:szCs w:val="23"/>
        </w:rPr>
        <w:t xml:space="preserve"> </w:t>
      </w:r>
      <w:r w:rsidR="00BF290C">
        <w:rPr>
          <w:w w:val="102"/>
          <w:sz w:val="23"/>
          <w:szCs w:val="23"/>
        </w:rPr>
        <w:t>and</w:t>
      </w:r>
    </w:p>
    <w:p w:rsidR="00300549" w:rsidRDefault="00300549">
      <w:pPr>
        <w:spacing w:before="6" w:line="220" w:lineRule="exact"/>
        <w:rPr>
          <w:sz w:val="22"/>
          <w:szCs w:val="22"/>
        </w:rPr>
      </w:pPr>
    </w:p>
    <w:p w:rsidR="00300549" w:rsidRDefault="00BF290C">
      <w:pPr>
        <w:spacing w:line="245" w:lineRule="auto"/>
        <w:ind w:left="829" w:right="124" w:hanging="677"/>
        <w:jc w:val="both"/>
        <w:rPr>
          <w:sz w:val="23"/>
          <w:szCs w:val="23"/>
        </w:rPr>
      </w:pPr>
      <w:r>
        <w:rPr>
          <w:w w:val="102"/>
          <w:sz w:val="23"/>
          <w:szCs w:val="23"/>
        </w:rPr>
        <w:t>(h)</w:t>
      </w:r>
      <w:r>
        <w:rPr>
          <w:sz w:val="23"/>
          <w:szCs w:val="23"/>
        </w:rPr>
        <w:t xml:space="preserve">       </w:t>
      </w:r>
      <w:r>
        <w:rPr>
          <w:w w:val="102"/>
          <w:sz w:val="23"/>
          <w:szCs w:val="23"/>
        </w:rPr>
        <w:t>agrees</w:t>
      </w:r>
      <w:r>
        <w:rPr>
          <w:sz w:val="23"/>
          <w:szCs w:val="23"/>
        </w:rPr>
        <w:t xml:space="preserve">  </w:t>
      </w:r>
      <w:r>
        <w:rPr>
          <w:w w:val="102"/>
          <w:sz w:val="23"/>
          <w:szCs w:val="23"/>
        </w:rPr>
        <w:t>to</w:t>
      </w:r>
      <w:r>
        <w:rPr>
          <w:sz w:val="23"/>
          <w:szCs w:val="23"/>
        </w:rPr>
        <w:t xml:space="preserve">  </w:t>
      </w:r>
      <w:r>
        <w:rPr>
          <w:w w:val="102"/>
          <w:sz w:val="23"/>
          <w:szCs w:val="23"/>
        </w:rPr>
        <w:t>allow</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and</w:t>
      </w:r>
      <w:r>
        <w:rPr>
          <w:sz w:val="23"/>
          <w:szCs w:val="23"/>
        </w:rPr>
        <w:t xml:space="preserve">  </w:t>
      </w:r>
      <w:r>
        <w:rPr>
          <w:w w:val="102"/>
          <w:sz w:val="23"/>
          <w:szCs w:val="23"/>
        </w:rPr>
        <w:t>the</w:t>
      </w:r>
      <w:r>
        <w:rPr>
          <w:sz w:val="23"/>
          <w:szCs w:val="23"/>
        </w:rPr>
        <w:t xml:space="preserve">  </w:t>
      </w:r>
      <w:r>
        <w:rPr>
          <w:w w:val="102"/>
          <w:sz w:val="23"/>
          <w:szCs w:val="23"/>
        </w:rPr>
        <w:t>Funding</w:t>
      </w:r>
      <w:r>
        <w:rPr>
          <w:sz w:val="23"/>
          <w:szCs w:val="23"/>
        </w:rPr>
        <w:t xml:space="preserve">  </w:t>
      </w:r>
      <w:r>
        <w:rPr>
          <w:w w:val="102"/>
          <w:sz w:val="23"/>
          <w:szCs w:val="23"/>
        </w:rPr>
        <w:t>Source,</w:t>
      </w:r>
      <w:r>
        <w:rPr>
          <w:sz w:val="23"/>
          <w:szCs w:val="23"/>
        </w:rPr>
        <w:t xml:space="preserve">  </w:t>
      </w:r>
      <w:r>
        <w:rPr>
          <w:w w:val="102"/>
          <w:sz w:val="23"/>
          <w:szCs w:val="23"/>
        </w:rPr>
        <w:t>at</w:t>
      </w:r>
      <w:r>
        <w:rPr>
          <w:sz w:val="23"/>
          <w:szCs w:val="23"/>
        </w:rPr>
        <w:t xml:space="preserve">  </w:t>
      </w:r>
      <w:r>
        <w:rPr>
          <w:w w:val="102"/>
          <w:sz w:val="23"/>
          <w:szCs w:val="23"/>
        </w:rPr>
        <w:t>their</w:t>
      </w:r>
      <w:r>
        <w:rPr>
          <w:sz w:val="23"/>
          <w:szCs w:val="23"/>
        </w:rPr>
        <w:t xml:space="preserve">  </w:t>
      </w:r>
      <w:r>
        <w:rPr>
          <w:w w:val="102"/>
          <w:sz w:val="23"/>
          <w:szCs w:val="23"/>
        </w:rPr>
        <w:t>option,</w:t>
      </w:r>
      <w:r>
        <w:rPr>
          <w:sz w:val="23"/>
          <w:szCs w:val="23"/>
        </w:rPr>
        <w:t xml:space="preserve">  </w:t>
      </w:r>
      <w:r>
        <w:rPr>
          <w:w w:val="102"/>
          <w:sz w:val="23"/>
          <w:szCs w:val="23"/>
        </w:rPr>
        <w:t>to inspect</w:t>
      </w:r>
      <w:r>
        <w:rPr>
          <w:sz w:val="23"/>
          <w:szCs w:val="23"/>
        </w:rPr>
        <w:t xml:space="preserve"> </w:t>
      </w:r>
      <w:r>
        <w:rPr>
          <w:w w:val="102"/>
          <w:sz w:val="23"/>
          <w:szCs w:val="23"/>
        </w:rPr>
        <w:t>and</w:t>
      </w:r>
      <w:r>
        <w:rPr>
          <w:sz w:val="23"/>
          <w:szCs w:val="23"/>
        </w:rPr>
        <w:t xml:space="preserve"> </w:t>
      </w:r>
      <w:r>
        <w:rPr>
          <w:w w:val="102"/>
          <w:sz w:val="23"/>
          <w:szCs w:val="23"/>
        </w:rPr>
        <w:t>audit</w:t>
      </w:r>
      <w:r>
        <w:rPr>
          <w:sz w:val="23"/>
          <w:szCs w:val="23"/>
        </w:rPr>
        <w:t xml:space="preserve"> </w:t>
      </w:r>
      <w:r>
        <w:rPr>
          <w:w w:val="102"/>
          <w:sz w:val="23"/>
          <w:szCs w:val="23"/>
        </w:rPr>
        <w:t>all</w:t>
      </w:r>
      <w:r>
        <w:rPr>
          <w:sz w:val="23"/>
          <w:szCs w:val="23"/>
        </w:rPr>
        <w:t xml:space="preserve"> </w:t>
      </w:r>
      <w:r>
        <w:rPr>
          <w:w w:val="102"/>
          <w:sz w:val="23"/>
          <w:szCs w:val="23"/>
        </w:rPr>
        <w:t>accounts,</w:t>
      </w:r>
      <w:r>
        <w:rPr>
          <w:sz w:val="23"/>
          <w:szCs w:val="23"/>
        </w:rPr>
        <w:t xml:space="preserve"> </w:t>
      </w:r>
      <w:r>
        <w:rPr>
          <w:w w:val="102"/>
          <w:sz w:val="23"/>
          <w:szCs w:val="23"/>
        </w:rPr>
        <w:t>documents,</w:t>
      </w:r>
      <w:r>
        <w:rPr>
          <w:sz w:val="23"/>
          <w:szCs w:val="23"/>
        </w:rPr>
        <w:t xml:space="preserve"> </w:t>
      </w:r>
      <w:r>
        <w:rPr>
          <w:w w:val="102"/>
          <w:sz w:val="23"/>
          <w:szCs w:val="23"/>
        </w:rPr>
        <w:t>and</w:t>
      </w:r>
      <w:r>
        <w:rPr>
          <w:sz w:val="23"/>
          <w:szCs w:val="23"/>
        </w:rPr>
        <w:t xml:space="preserve"> </w:t>
      </w:r>
      <w:r>
        <w:rPr>
          <w:w w:val="102"/>
          <w:sz w:val="23"/>
          <w:szCs w:val="23"/>
        </w:rPr>
        <w:t>records</w:t>
      </w:r>
      <w:r>
        <w:rPr>
          <w:sz w:val="23"/>
          <w:szCs w:val="23"/>
        </w:rPr>
        <w:t xml:space="preserve"> </w:t>
      </w:r>
      <w:r>
        <w:rPr>
          <w:w w:val="102"/>
          <w:sz w:val="23"/>
          <w:szCs w:val="23"/>
        </w:rPr>
        <w:t>relating</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its</w:t>
      </w:r>
      <w:r>
        <w:rPr>
          <w:sz w:val="23"/>
          <w:szCs w:val="23"/>
        </w:rPr>
        <w:t xml:space="preserve"> </w:t>
      </w:r>
      <w:r>
        <w:rPr>
          <w:w w:val="102"/>
          <w:sz w:val="23"/>
          <w:szCs w:val="23"/>
        </w:rPr>
        <w:t>Bid</w:t>
      </w:r>
      <w:r>
        <w:rPr>
          <w:sz w:val="23"/>
          <w:szCs w:val="23"/>
        </w:rPr>
        <w:t xml:space="preserve"> </w:t>
      </w:r>
      <w:r>
        <w:rPr>
          <w:w w:val="102"/>
          <w:sz w:val="23"/>
          <w:szCs w:val="23"/>
        </w:rPr>
        <w:t>and</w:t>
      </w:r>
      <w:r>
        <w:rPr>
          <w:sz w:val="23"/>
          <w:szCs w:val="23"/>
        </w:rPr>
        <w:t xml:space="preserve"> </w:t>
      </w:r>
      <w:r>
        <w:rPr>
          <w:w w:val="102"/>
          <w:sz w:val="23"/>
          <w:szCs w:val="23"/>
        </w:rPr>
        <w:t>to the</w:t>
      </w:r>
      <w:r>
        <w:rPr>
          <w:sz w:val="23"/>
          <w:szCs w:val="23"/>
        </w:rPr>
        <w:t xml:space="preserve"> </w:t>
      </w:r>
      <w:r>
        <w:rPr>
          <w:w w:val="102"/>
          <w:sz w:val="23"/>
          <w:szCs w:val="23"/>
        </w:rPr>
        <w:t>performance</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ensuing</w:t>
      </w:r>
      <w:r>
        <w:rPr>
          <w:sz w:val="23"/>
          <w:szCs w:val="23"/>
        </w:rPr>
        <w:t xml:space="preserve"> </w:t>
      </w:r>
      <w:r>
        <w:rPr>
          <w:w w:val="102"/>
          <w:sz w:val="23"/>
          <w:szCs w:val="23"/>
        </w:rPr>
        <w:t>contract.</w:t>
      </w:r>
    </w:p>
    <w:p w:rsidR="00300549" w:rsidRDefault="00300549">
      <w:pPr>
        <w:spacing w:before="13" w:line="220" w:lineRule="exact"/>
        <w:rPr>
          <w:sz w:val="22"/>
          <w:szCs w:val="22"/>
        </w:rPr>
      </w:pPr>
    </w:p>
    <w:p w:rsidR="00300549" w:rsidRDefault="00BF290C">
      <w:pPr>
        <w:ind w:left="152" w:right="5887"/>
        <w:jc w:val="both"/>
        <w:rPr>
          <w:sz w:val="23"/>
          <w:szCs w:val="23"/>
        </w:rPr>
      </w:pPr>
      <w:r>
        <w:rPr>
          <w:b/>
          <w:w w:val="102"/>
          <w:sz w:val="23"/>
          <w:szCs w:val="23"/>
        </w:rPr>
        <w:t>Costs</w:t>
      </w:r>
      <w:r>
        <w:rPr>
          <w:b/>
          <w:sz w:val="23"/>
          <w:szCs w:val="23"/>
        </w:rPr>
        <w:t xml:space="preserve"> </w:t>
      </w:r>
      <w:r>
        <w:rPr>
          <w:b/>
          <w:w w:val="102"/>
          <w:sz w:val="23"/>
          <w:szCs w:val="23"/>
        </w:rPr>
        <w:t>of</w:t>
      </w:r>
      <w:r>
        <w:rPr>
          <w:b/>
          <w:sz w:val="23"/>
          <w:szCs w:val="23"/>
        </w:rPr>
        <w:t xml:space="preserve"> </w:t>
      </w:r>
      <w:r>
        <w:rPr>
          <w:b/>
          <w:w w:val="102"/>
          <w:sz w:val="23"/>
          <w:szCs w:val="23"/>
        </w:rPr>
        <w:t>Consulting</w:t>
      </w:r>
      <w:r>
        <w:rPr>
          <w:b/>
          <w:sz w:val="23"/>
          <w:szCs w:val="23"/>
        </w:rPr>
        <w:t xml:space="preserve"> </w:t>
      </w:r>
      <w:r>
        <w:rPr>
          <w:b/>
          <w:w w:val="102"/>
          <w:sz w:val="23"/>
          <w:szCs w:val="23"/>
        </w:rPr>
        <w:t>Services</w:t>
      </w:r>
    </w:p>
    <w:p w:rsidR="00300549" w:rsidRDefault="00300549">
      <w:pPr>
        <w:spacing w:before="5" w:line="220" w:lineRule="exact"/>
        <w:rPr>
          <w:sz w:val="22"/>
          <w:szCs w:val="22"/>
        </w:rPr>
      </w:pPr>
    </w:p>
    <w:p w:rsidR="00300549" w:rsidRDefault="00BF290C">
      <w:pPr>
        <w:spacing w:line="245" w:lineRule="auto"/>
        <w:ind w:left="152" w:right="124"/>
        <w:jc w:val="both"/>
        <w:rPr>
          <w:sz w:val="23"/>
          <w:szCs w:val="23"/>
        </w:rPr>
        <w:sectPr w:rsidR="00300549">
          <w:pgSz w:w="12240" w:h="15840"/>
          <w:pgMar w:top="1300" w:right="1720" w:bottom="280" w:left="1720" w:header="0" w:footer="906" w:gutter="0"/>
          <w:cols w:space="720"/>
        </w:sectPr>
      </w:pPr>
      <w:r>
        <w:rPr>
          <w:w w:val="102"/>
          <w:sz w:val="23"/>
          <w:szCs w:val="23"/>
        </w:rPr>
        <w:t>Use</w:t>
      </w:r>
      <w:r>
        <w:rPr>
          <w:sz w:val="23"/>
          <w:szCs w:val="23"/>
        </w:rPr>
        <w:t xml:space="preserve"> </w:t>
      </w:r>
      <w:r>
        <w:rPr>
          <w:w w:val="102"/>
          <w:sz w:val="23"/>
          <w:szCs w:val="23"/>
        </w:rPr>
        <w:t>FPF</w:t>
      </w:r>
      <w:r>
        <w:rPr>
          <w:sz w:val="23"/>
          <w:szCs w:val="23"/>
        </w:rPr>
        <w:t xml:space="preserve"> </w:t>
      </w:r>
      <w:r>
        <w:rPr>
          <w:w w:val="102"/>
          <w:sz w:val="23"/>
          <w:szCs w:val="23"/>
        </w:rPr>
        <w:t>2.</w:t>
      </w:r>
      <w:r>
        <w:rPr>
          <w:sz w:val="23"/>
          <w:szCs w:val="23"/>
        </w:rPr>
        <w:t xml:space="preserve">  </w:t>
      </w:r>
      <w:r>
        <w:rPr>
          <w:w w:val="102"/>
          <w:sz w:val="23"/>
          <w:szCs w:val="23"/>
        </w:rPr>
        <w:t>Summary</w:t>
      </w:r>
      <w:r>
        <w:rPr>
          <w:sz w:val="23"/>
          <w:szCs w:val="23"/>
        </w:rPr>
        <w:t xml:space="preserve"> </w:t>
      </w:r>
      <w:r>
        <w:rPr>
          <w:w w:val="102"/>
          <w:sz w:val="23"/>
          <w:szCs w:val="23"/>
        </w:rPr>
        <w:t>of</w:t>
      </w:r>
      <w:r>
        <w:rPr>
          <w:sz w:val="23"/>
          <w:szCs w:val="23"/>
        </w:rPr>
        <w:t xml:space="preserve"> </w:t>
      </w:r>
      <w:r>
        <w:rPr>
          <w:w w:val="102"/>
          <w:sz w:val="23"/>
          <w:szCs w:val="23"/>
        </w:rPr>
        <w:t>Costs;</w:t>
      </w:r>
      <w:r>
        <w:rPr>
          <w:sz w:val="23"/>
          <w:szCs w:val="23"/>
        </w:rPr>
        <w:t xml:space="preserve"> </w:t>
      </w:r>
      <w:r>
        <w:rPr>
          <w:w w:val="102"/>
          <w:sz w:val="23"/>
          <w:szCs w:val="23"/>
        </w:rPr>
        <w:t>FPF</w:t>
      </w:r>
      <w:r>
        <w:rPr>
          <w:sz w:val="23"/>
          <w:szCs w:val="23"/>
        </w:rPr>
        <w:t xml:space="preserve"> </w:t>
      </w:r>
      <w:r>
        <w:rPr>
          <w:w w:val="102"/>
          <w:sz w:val="23"/>
          <w:szCs w:val="23"/>
        </w:rPr>
        <w:t>3.</w:t>
      </w:r>
      <w:r>
        <w:rPr>
          <w:sz w:val="23"/>
          <w:szCs w:val="23"/>
        </w:rPr>
        <w:t xml:space="preserve">  </w:t>
      </w:r>
      <w:r>
        <w:rPr>
          <w:w w:val="102"/>
          <w:sz w:val="23"/>
          <w:szCs w:val="23"/>
        </w:rPr>
        <w:t>Breakdown</w:t>
      </w:r>
      <w:r>
        <w:rPr>
          <w:sz w:val="23"/>
          <w:szCs w:val="23"/>
        </w:rPr>
        <w:t xml:space="preserve"> </w:t>
      </w:r>
      <w:r>
        <w:rPr>
          <w:w w:val="102"/>
          <w:sz w:val="23"/>
          <w:szCs w:val="23"/>
        </w:rPr>
        <w:t>of</w:t>
      </w:r>
      <w:r>
        <w:rPr>
          <w:sz w:val="23"/>
          <w:szCs w:val="23"/>
        </w:rPr>
        <w:t xml:space="preserve"> </w:t>
      </w:r>
      <w:r>
        <w:rPr>
          <w:w w:val="102"/>
          <w:sz w:val="23"/>
          <w:szCs w:val="23"/>
        </w:rPr>
        <w:t>Price</w:t>
      </w:r>
      <w:r>
        <w:rPr>
          <w:sz w:val="23"/>
          <w:szCs w:val="23"/>
        </w:rPr>
        <w:t xml:space="preserve"> </w:t>
      </w:r>
      <w:r>
        <w:rPr>
          <w:w w:val="102"/>
          <w:sz w:val="23"/>
          <w:szCs w:val="23"/>
        </w:rPr>
        <w:t>per</w:t>
      </w:r>
      <w:r>
        <w:rPr>
          <w:sz w:val="23"/>
          <w:szCs w:val="23"/>
        </w:rPr>
        <w:t xml:space="preserve"> </w:t>
      </w:r>
      <w:r>
        <w:rPr>
          <w:w w:val="102"/>
          <w:sz w:val="23"/>
          <w:szCs w:val="23"/>
        </w:rPr>
        <w:t>Activity;</w:t>
      </w:r>
      <w:r>
        <w:rPr>
          <w:sz w:val="23"/>
          <w:szCs w:val="23"/>
        </w:rPr>
        <w:t xml:space="preserve"> </w:t>
      </w:r>
      <w:r>
        <w:rPr>
          <w:w w:val="102"/>
          <w:sz w:val="23"/>
          <w:szCs w:val="23"/>
        </w:rPr>
        <w:t>FPF</w:t>
      </w:r>
      <w:r>
        <w:rPr>
          <w:sz w:val="23"/>
          <w:szCs w:val="23"/>
        </w:rPr>
        <w:t xml:space="preserve"> </w:t>
      </w:r>
      <w:r>
        <w:rPr>
          <w:w w:val="102"/>
          <w:sz w:val="23"/>
          <w:szCs w:val="23"/>
        </w:rPr>
        <w:t>4.</w:t>
      </w:r>
      <w:r>
        <w:rPr>
          <w:sz w:val="23"/>
          <w:szCs w:val="23"/>
        </w:rPr>
        <w:t xml:space="preserve">  </w:t>
      </w:r>
      <w:r>
        <w:rPr>
          <w:w w:val="102"/>
          <w:sz w:val="23"/>
          <w:szCs w:val="23"/>
        </w:rPr>
        <w:t>Breakdown of</w:t>
      </w:r>
      <w:r>
        <w:rPr>
          <w:sz w:val="23"/>
          <w:szCs w:val="23"/>
        </w:rPr>
        <w:t xml:space="preserve">   </w:t>
      </w:r>
      <w:r>
        <w:rPr>
          <w:w w:val="102"/>
          <w:sz w:val="23"/>
          <w:szCs w:val="23"/>
        </w:rPr>
        <w:t>Remuneration</w:t>
      </w:r>
      <w:r>
        <w:rPr>
          <w:sz w:val="23"/>
          <w:szCs w:val="23"/>
        </w:rPr>
        <w:t xml:space="preserve">   </w:t>
      </w:r>
      <w:r>
        <w:rPr>
          <w:w w:val="102"/>
          <w:sz w:val="23"/>
          <w:szCs w:val="23"/>
        </w:rPr>
        <w:t>per</w:t>
      </w:r>
      <w:r>
        <w:rPr>
          <w:sz w:val="23"/>
          <w:szCs w:val="23"/>
        </w:rPr>
        <w:t xml:space="preserve">   </w:t>
      </w:r>
      <w:r>
        <w:rPr>
          <w:w w:val="102"/>
          <w:sz w:val="23"/>
          <w:szCs w:val="23"/>
        </w:rPr>
        <w:t>Activity;</w:t>
      </w:r>
      <w:r>
        <w:rPr>
          <w:sz w:val="23"/>
          <w:szCs w:val="23"/>
        </w:rPr>
        <w:t xml:space="preserve">   </w:t>
      </w:r>
      <w:r>
        <w:rPr>
          <w:w w:val="102"/>
          <w:sz w:val="23"/>
          <w:szCs w:val="23"/>
        </w:rPr>
        <w:t>FPF</w:t>
      </w:r>
      <w:r>
        <w:rPr>
          <w:sz w:val="23"/>
          <w:szCs w:val="23"/>
        </w:rPr>
        <w:t xml:space="preserve">   </w:t>
      </w:r>
      <w:r>
        <w:rPr>
          <w:w w:val="102"/>
          <w:sz w:val="23"/>
          <w:szCs w:val="23"/>
        </w:rPr>
        <w:t>5.</w:t>
      </w:r>
      <w:r>
        <w:rPr>
          <w:sz w:val="23"/>
          <w:szCs w:val="23"/>
        </w:rPr>
        <w:t xml:space="preserve">      </w:t>
      </w:r>
      <w:r>
        <w:rPr>
          <w:w w:val="102"/>
          <w:sz w:val="23"/>
          <w:szCs w:val="23"/>
        </w:rPr>
        <w:t>Reimbursables</w:t>
      </w:r>
      <w:r>
        <w:rPr>
          <w:sz w:val="23"/>
          <w:szCs w:val="23"/>
        </w:rPr>
        <w:t xml:space="preserve">   </w:t>
      </w:r>
      <w:r>
        <w:rPr>
          <w:w w:val="102"/>
          <w:sz w:val="23"/>
          <w:szCs w:val="23"/>
        </w:rPr>
        <w:t>per</w:t>
      </w:r>
      <w:r>
        <w:rPr>
          <w:sz w:val="23"/>
          <w:szCs w:val="23"/>
        </w:rPr>
        <w:t xml:space="preserve">   </w:t>
      </w:r>
      <w:r>
        <w:rPr>
          <w:w w:val="102"/>
          <w:sz w:val="23"/>
          <w:szCs w:val="23"/>
        </w:rPr>
        <w:t>Activity;</w:t>
      </w:r>
      <w:r>
        <w:rPr>
          <w:sz w:val="23"/>
          <w:szCs w:val="23"/>
        </w:rPr>
        <w:t xml:space="preserve">   </w:t>
      </w:r>
      <w:r>
        <w:rPr>
          <w:w w:val="102"/>
          <w:sz w:val="23"/>
          <w:szCs w:val="23"/>
        </w:rPr>
        <w:t>and</w:t>
      </w:r>
      <w:r>
        <w:rPr>
          <w:sz w:val="23"/>
          <w:szCs w:val="23"/>
        </w:rPr>
        <w:t xml:space="preserve">   </w:t>
      </w:r>
      <w:r>
        <w:rPr>
          <w:w w:val="102"/>
          <w:sz w:val="23"/>
          <w:szCs w:val="23"/>
        </w:rPr>
        <w:t>FPF</w:t>
      </w:r>
      <w:r>
        <w:rPr>
          <w:sz w:val="23"/>
          <w:szCs w:val="23"/>
        </w:rPr>
        <w:t xml:space="preserve">   </w:t>
      </w:r>
      <w:r>
        <w:rPr>
          <w:w w:val="102"/>
          <w:sz w:val="23"/>
          <w:szCs w:val="23"/>
        </w:rPr>
        <w:t>6. Miscellaneous</w:t>
      </w:r>
      <w:r>
        <w:rPr>
          <w:sz w:val="23"/>
          <w:szCs w:val="23"/>
        </w:rPr>
        <w:t xml:space="preserve"> </w:t>
      </w:r>
      <w:r>
        <w:rPr>
          <w:w w:val="102"/>
          <w:sz w:val="23"/>
          <w:szCs w:val="23"/>
        </w:rPr>
        <w:t>Expenses.</w:t>
      </w:r>
    </w:p>
    <w:p w:rsidR="00300549" w:rsidRDefault="00BF290C">
      <w:pPr>
        <w:spacing w:before="55"/>
        <w:ind w:left="1717"/>
        <w:rPr>
          <w:sz w:val="21"/>
          <w:szCs w:val="21"/>
        </w:rPr>
      </w:pPr>
      <w:r>
        <w:rPr>
          <w:b/>
          <w:w w:val="101"/>
          <w:sz w:val="26"/>
          <w:szCs w:val="26"/>
        </w:rPr>
        <w:lastRenderedPageBreak/>
        <w:t>FPF</w:t>
      </w:r>
      <w:r>
        <w:rPr>
          <w:b/>
          <w:sz w:val="26"/>
          <w:szCs w:val="26"/>
        </w:rPr>
        <w:t xml:space="preserve"> </w:t>
      </w:r>
      <w:r>
        <w:rPr>
          <w:b/>
          <w:w w:val="101"/>
          <w:sz w:val="26"/>
          <w:szCs w:val="26"/>
        </w:rPr>
        <w:t>1.</w:t>
      </w:r>
      <w:r>
        <w:rPr>
          <w:b/>
          <w:sz w:val="26"/>
          <w:szCs w:val="26"/>
        </w:rPr>
        <w:t xml:space="preserve">  </w:t>
      </w:r>
      <w:r>
        <w:rPr>
          <w:b/>
          <w:w w:val="101"/>
          <w:sz w:val="26"/>
          <w:szCs w:val="26"/>
        </w:rPr>
        <w:t>F</w:t>
      </w:r>
      <w:r>
        <w:rPr>
          <w:b/>
          <w:w w:val="103"/>
          <w:sz w:val="21"/>
          <w:szCs w:val="21"/>
        </w:rPr>
        <w:t>INANCIAL</w:t>
      </w:r>
      <w:r>
        <w:rPr>
          <w:b/>
          <w:sz w:val="21"/>
          <w:szCs w:val="21"/>
        </w:rPr>
        <w:t xml:space="preserve"> </w:t>
      </w:r>
      <w:r>
        <w:rPr>
          <w:b/>
          <w:w w:val="101"/>
          <w:sz w:val="26"/>
          <w:szCs w:val="26"/>
        </w:rPr>
        <w:t>P</w:t>
      </w:r>
      <w:r>
        <w:rPr>
          <w:b/>
          <w:w w:val="103"/>
          <w:sz w:val="21"/>
          <w:szCs w:val="21"/>
        </w:rPr>
        <w:t>ROPOSAL</w:t>
      </w:r>
      <w:r>
        <w:rPr>
          <w:b/>
          <w:sz w:val="21"/>
          <w:szCs w:val="21"/>
        </w:rPr>
        <w:t xml:space="preserve"> </w:t>
      </w:r>
      <w:r>
        <w:rPr>
          <w:b/>
          <w:w w:val="101"/>
          <w:sz w:val="26"/>
          <w:szCs w:val="26"/>
        </w:rPr>
        <w:t>S</w:t>
      </w:r>
      <w:r>
        <w:rPr>
          <w:b/>
          <w:w w:val="103"/>
          <w:sz w:val="21"/>
          <w:szCs w:val="21"/>
        </w:rPr>
        <w:t>UBMISSION</w:t>
      </w:r>
      <w:r>
        <w:rPr>
          <w:b/>
          <w:sz w:val="21"/>
          <w:szCs w:val="21"/>
        </w:rPr>
        <w:t xml:space="preserve"> </w:t>
      </w:r>
      <w:r>
        <w:rPr>
          <w:b/>
          <w:w w:val="101"/>
          <w:sz w:val="26"/>
          <w:szCs w:val="26"/>
        </w:rPr>
        <w:t>F</w:t>
      </w:r>
      <w:r>
        <w:rPr>
          <w:b/>
          <w:w w:val="103"/>
          <w:sz w:val="21"/>
          <w:szCs w:val="21"/>
        </w:rPr>
        <w:t>ORM</w:t>
      </w:r>
    </w:p>
    <w:p w:rsidR="00300549" w:rsidRDefault="00300549">
      <w:pPr>
        <w:spacing w:line="200" w:lineRule="exact"/>
      </w:pPr>
    </w:p>
    <w:p w:rsidR="00300549" w:rsidRDefault="00300549">
      <w:pPr>
        <w:spacing w:line="200" w:lineRule="exact"/>
      </w:pPr>
    </w:p>
    <w:p w:rsidR="00300549" w:rsidRDefault="00300549">
      <w:pPr>
        <w:spacing w:before="13" w:line="200" w:lineRule="exact"/>
      </w:pPr>
    </w:p>
    <w:p w:rsidR="00300549" w:rsidRDefault="00B1383E">
      <w:pPr>
        <w:spacing w:before="27"/>
        <w:ind w:left="152"/>
        <w:rPr>
          <w:sz w:val="23"/>
          <w:szCs w:val="23"/>
        </w:rPr>
      </w:pPr>
      <w:r>
        <w:pict>
          <v:group id="_x0000_s1358" style="position:absolute;left:0;text-align:left;margin-left:92.3pt;margin-top:-10.3pt;width:426.95pt;height:0;z-index:-5196;mso-position-horizontal-relative:page" coordorigin="1846,-206" coordsize="8539,0">
            <v:shape id="_x0000_s1359" style="position:absolute;left:1846;top:-206;width:8539;height:0" coordorigin="1846,-206" coordsize="8539,0" path="m1846,-206r8539,e" filled="f" strokeweight=".50078mm">
              <v:path arrowok="t"/>
            </v:shape>
            <w10:wrap anchorx="page"/>
          </v:group>
        </w:pict>
      </w:r>
      <w:r w:rsidR="00BF290C">
        <w:rPr>
          <w:i/>
          <w:w w:val="102"/>
          <w:sz w:val="23"/>
          <w:szCs w:val="23"/>
        </w:rPr>
        <w:t>[Date]</w:t>
      </w:r>
    </w:p>
    <w:p w:rsidR="00300549" w:rsidRDefault="00300549">
      <w:pPr>
        <w:spacing w:before="9" w:line="100" w:lineRule="exact"/>
        <w:rPr>
          <w:sz w:val="11"/>
          <w:szCs w:val="11"/>
        </w:rPr>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BF290C">
      <w:pPr>
        <w:ind w:left="152"/>
        <w:rPr>
          <w:sz w:val="23"/>
          <w:szCs w:val="23"/>
        </w:rPr>
      </w:pPr>
      <w:r>
        <w:rPr>
          <w:i/>
          <w:w w:val="102"/>
          <w:sz w:val="23"/>
          <w:szCs w:val="23"/>
        </w:rPr>
        <w:t>[Name</w:t>
      </w:r>
      <w:r>
        <w:rPr>
          <w:i/>
          <w:sz w:val="23"/>
          <w:szCs w:val="23"/>
        </w:rPr>
        <w:t xml:space="preserve"> </w:t>
      </w:r>
      <w:r>
        <w:rPr>
          <w:i/>
          <w:w w:val="102"/>
          <w:sz w:val="23"/>
          <w:szCs w:val="23"/>
        </w:rPr>
        <w:t>and</w:t>
      </w:r>
      <w:r>
        <w:rPr>
          <w:i/>
          <w:sz w:val="23"/>
          <w:szCs w:val="23"/>
        </w:rPr>
        <w:t xml:space="preserve"> </w:t>
      </w:r>
      <w:r>
        <w:rPr>
          <w:i/>
          <w:w w:val="102"/>
          <w:sz w:val="23"/>
          <w:szCs w:val="23"/>
        </w:rPr>
        <w:t>address</w:t>
      </w:r>
      <w:r>
        <w:rPr>
          <w:i/>
          <w:sz w:val="23"/>
          <w:szCs w:val="23"/>
        </w:rPr>
        <w:t xml:space="preserve"> </w:t>
      </w:r>
      <w:r>
        <w:rPr>
          <w:i/>
          <w:w w:val="102"/>
          <w:sz w:val="23"/>
          <w:szCs w:val="23"/>
        </w:rPr>
        <w:t>of</w:t>
      </w:r>
      <w:r>
        <w:rPr>
          <w:i/>
          <w:sz w:val="23"/>
          <w:szCs w:val="23"/>
        </w:rPr>
        <w:t xml:space="preserve"> </w:t>
      </w:r>
      <w:r>
        <w:rPr>
          <w:i/>
          <w:w w:val="102"/>
          <w:sz w:val="23"/>
          <w:szCs w:val="23"/>
        </w:rPr>
        <w:t>the</w:t>
      </w:r>
      <w:r>
        <w:rPr>
          <w:i/>
          <w:sz w:val="23"/>
          <w:szCs w:val="23"/>
        </w:rPr>
        <w:t xml:space="preserve"> </w:t>
      </w:r>
      <w:r>
        <w:rPr>
          <w:i/>
          <w:w w:val="102"/>
          <w:sz w:val="23"/>
          <w:szCs w:val="23"/>
        </w:rPr>
        <w:t>Procuring</w:t>
      </w:r>
      <w:r>
        <w:rPr>
          <w:i/>
          <w:sz w:val="23"/>
          <w:szCs w:val="23"/>
        </w:rPr>
        <w:t xml:space="preserve"> </w:t>
      </w:r>
      <w:r>
        <w:rPr>
          <w:i/>
          <w:w w:val="102"/>
          <w:sz w:val="23"/>
          <w:szCs w:val="23"/>
        </w:rPr>
        <w:t>Entity]</w:t>
      </w:r>
    </w:p>
    <w:p w:rsidR="00300549" w:rsidRDefault="00300549">
      <w:pPr>
        <w:spacing w:before="7" w:line="100" w:lineRule="exact"/>
        <w:rPr>
          <w:sz w:val="11"/>
          <w:szCs w:val="11"/>
        </w:rPr>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BF290C">
      <w:pPr>
        <w:ind w:left="152"/>
        <w:rPr>
          <w:sz w:val="23"/>
          <w:szCs w:val="23"/>
        </w:rPr>
      </w:pPr>
      <w:r>
        <w:rPr>
          <w:w w:val="102"/>
          <w:sz w:val="23"/>
          <w:szCs w:val="23"/>
        </w:rPr>
        <w:t>Ladies/Gentlemen:</w:t>
      </w:r>
    </w:p>
    <w:p w:rsidR="00300549" w:rsidRDefault="00300549">
      <w:pPr>
        <w:spacing w:before="12" w:line="220" w:lineRule="exact"/>
        <w:rPr>
          <w:sz w:val="22"/>
          <w:szCs w:val="22"/>
        </w:rPr>
      </w:pPr>
    </w:p>
    <w:p w:rsidR="00300549" w:rsidRDefault="00BF290C">
      <w:pPr>
        <w:spacing w:line="245" w:lineRule="auto"/>
        <w:ind w:left="152" w:right="123" w:firstLine="677"/>
        <w:jc w:val="both"/>
        <w:rPr>
          <w:sz w:val="23"/>
          <w:szCs w:val="23"/>
        </w:rPr>
      </w:pPr>
      <w:r>
        <w:rPr>
          <w:w w:val="102"/>
          <w:sz w:val="23"/>
          <w:szCs w:val="23"/>
        </w:rPr>
        <w:t>We,</w:t>
      </w:r>
      <w:r>
        <w:rPr>
          <w:sz w:val="23"/>
          <w:szCs w:val="23"/>
        </w:rPr>
        <w:t xml:space="preserve"> </w:t>
      </w:r>
      <w:r>
        <w:rPr>
          <w:w w:val="102"/>
          <w:sz w:val="23"/>
          <w:szCs w:val="23"/>
        </w:rPr>
        <w:t>the</w:t>
      </w:r>
      <w:r>
        <w:rPr>
          <w:sz w:val="23"/>
          <w:szCs w:val="23"/>
        </w:rPr>
        <w:t xml:space="preserve"> </w:t>
      </w:r>
      <w:r>
        <w:rPr>
          <w:w w:val="102"/>
          <w:sz w:val="23"/>
          <w:szCs w:val="23"/>
        </w:rPr>
        <w:t>undersigned,</w:t>
      </w:r>
      <w:r>
        <w:rPr>
          <w:sz w:val="23"/>
          <w:szCs w:val="23"/>
        </w:rPr>
        <w:t xml:space="preserve"> </w:t>
      </w:r>
      <w:r>
        <w:rPr>
          <w:w w:val="102"/>
          <w:sz w:val="23"/>
          <w:szCs w:val="23"/>
        </w:rPr>
        <w:t>offer</w:t>
      </w:r>
      <w:r>
        <w:rPr>
          <w:sz w:val="23"/>
          <w:szCs w:val="23"/>
        </w:rPr>
        <w:t xml:space="preserve"> </w:t>
      </w:r>
      <w:r>
        <w:rPr>
          <w:w w:val="102"/>
          <w:sz w:val="23"/>
          <w:szCs w:val="23"/>
        </w:rPr>
        <w:t>to</w:t>
      </w:r>
      <w:r>
        <w:rPr>
          <w:sz w:val="23"/>
          <w:szCs w:val="23"/>
        </w:rPr>
        <w:t xml:space="preserve"> </w:t>
      </w:r>
      <w:r>
        <w:rPr>
          <w:w w:val="102"/>
          <w:sz w:val="23"/>
          <w:szCs w:val="23"/>
        </w:rPr>
        <w:t>provide</w:t>
      </w:r>
      <w:r>
        <w:rPr>
          <w:sz w:val="23"/>
          <w:szCs w:val="23"/>
        </w:rPr>
        <w:t xml:space="preserve"> </w:t>
      </w:r>
      <w:r>
        <w:rPr>
          <w:w w:val="102"/>
          <w:sz w:val="23"/>
          <w:szCs w:val="23"/>
        </w:rPr>
        <w:t>the</w:t>
      </w:r>
      <w:r>
        <w:rPr>
          <w:sz w:val="23"/>
          <w:szCs w:val="23"/>
        </w:rPr>
        <w:t xml:space="preserve"> </w:t>
      </w:r>
      <w:r>
        <w:rPr>
          <w:w w:val="102"/>
          <w:sz w:val="23"/>
          <w:szCs w:val="23"/>
        </w:rPr>
        <w:t>consulting</w:t>
      </w:r>
      <w:r>
        <w:rPr>
          <w:sz w:val="23"/>
          <w:szCs w:val="23"/>
        </w:rPr>
        <w:t xml:space="preserve"> </w:t>
      </w:r>
      <w:r>
        <w:rPr>
          <w:w w:val="102"/>
          <w:sz w:val="23"/>
          <w:szCs w:val="23"/>
        </w:rPr>
        <w:t>services</w:t>
      </w:r>
      <w:r>
        <w:rPr>
          <w:sz w:val="23"/>
          <w:szCs w:val="23"/>
        </w:rPr>
        <w:t xml:space="preserve"> </w:t>
      </w:r>
      <w:r>
        <w:rPr>
          <w:w w:val="102"/>
          <w:sz w:val="23"/>
          <w:szCs w:val="23"/>
        </w:rPr>
        <w:t>for</w:t>
      </w:r>
      <w:r>
        <w:rPr>
          <w:sz w:val="23"/>
          <w:szCs w:val="23"/>
        </w:rPr>
        <w:t xml:space="preserve"> </w:t>
      </w:r>
      <w:r>
        <w:rPr>
          <w:i/>
          <w:w w:val="102"/>
          <w:sz w:val="23"/>
          <w:szCs w:val="23"/>
        </w:rPr>
        <w:t>[Title</w:t>
      </w:r>
      <w:r>
        <w:rPr>
          <w:i/>
          <w:sz w:val="23"/>
          <w:szCs w:val="23"/>
        </w:rPr>
        <w:t xml:space="preserve"> </w:t>
      </w:r>
      <w:r>
        <w:rPr>
          <w:i/>
          <w:w w:val="102"/>
          <w:sz w:val="23"/>
          <w:szCs w:val="23"/>
        </w:rPr>
        <w:t>of</w:t>
      </w:r>
      <w:r>
        <w:rPr>
          <w:i/>
          <w:sz w:val="23"/>
          <w:szCs w:val="23"/>
        </w:rPr>
        <w:t xml:space="preserve"> </w:t>
      </w:r>
      <w:r>
        <w:rPr>
          <w:i/>
          <w:w w:val="102"/>
          <w:sz w:val="23"/>
          <w:szCs w:val="23"/>
        </w:rPr>
        <w:t>Project]</w:t>
      </w:r>
      <w:r>
        <w:rPr>
          <w:i/>
          <w:sz w:val="23"/>
          <w:szCs w:val="23"/>
        </w:rPr>
        <w:t xml:space="preserve"> </w:t>
      </w:r>
      <w:r>
        <w:rPr>
          <w:w w:val="102"/>
          <w:sz w:val="23"/>
          <w:szCs w:val="23"/>
        </w:rPr>
        <w:t>in accordance</w:t>
      </w:r>
      <w:r>
        <w:rPr>
          <w:sz w:val="23"/>
          <w:szCs w:val="23"/>
        </w:rPr>
        <w:t xml:space="preserve">  </w:t>
      </w:r>
      <w:r>
        <w:rPr>
          <w:w w:val="102"/>
          <w:sz w:val="23"/>
          <w:szCs w:val="23"/>
        </w:rPr>
        <w:t>with</w:t>
      </w:r>
      <w:r>
        <w:rPr>
          <w:sz w:val="23"/>
          <w:szCs w:val="23"/>
        </w:rPr>
        <w:t xml:space="preserve">  </w:t>
      </w:r>
      <w:r>
        <w:rPr>
          <w:w w:val="102"/>
          <w:sz w:val="23"/>
          <w:szCs w:val="23"/>
        </w:rPr>
        <w:t>your</w:t>
      </w:r>
      <w:r>
        <w:rPr>
          <w:sz w:val="23"/>
          <w:szCs w:val="23"/>
        </w:rPr>
        <w:t xml:space="preserve">  </w:t>
      </w:r>
      <w:r>
        <w:rPr>
          <w:w w:val="102"/>
          <w:sz w:val="23"/>
          <w:szCs w:val="23"/>
        </w:rPr>
        <w:t>Bidding</w:t>
      </w:r>
      <w:r>
        <w:rPr>
          <w:sz w:val="23"/>
          <w:szCs w:val="23"/>
        </w:rPr>
        <w:t xml:space="preserve">  </w:t>
      </w:r>
      <w:r>
        <w:rPr>
          <w:w w:val="102"/>
          <w:sz w:val="23"/>
          <w:szCs w:val="23"/>
        </w:rPr>
        <w:t>Documents</w:t>
      </w:r>
      <w:r>
        <w:rPr>
          <w:sz w:val="23"/>
          <w:szCs w:val="23"/>
        </w:rPr>
        <w:t xml:space="preserve">  </w:t>
      </w:r>
      <w:r>
        <w:rPr>
          <w:w w:val="102"/>
          <w:sz w:val="23"/>
          <w:szCs w:val="23"/>
        </w:rPr>
        <w:t>dated</w:t>
      </w:r>
      <w:r>
        <w:rPr>
          <w:sz w:val="23"/>
          <w:szCs w:val="23"/>
        </w:rPr>
        <w:t xml:space="preserve">  </w:t>
      </w:r>
      <w:r>
        <w:rPr>
          <w:i/>
          <w:w w:val="102"/>
          <w:sz w:val="23"/>
          <w:szCs w:val="23"/>
        </w:rPr>
        <w:t>[insert</w:t>
      </w:r>
      <w:r>
        <w:rPr>
          <w:i/>
          <w:sz w:val="23"/>
          <w:szCs w:val="23"/>
        </w:rPr>
        <w:t xml:space="preserve">  </w:t>
      </w:r>
      <w:r>
        <w:rPr>
          <w:i/>
          <w:w w:val="102"/>
          <w:sz w:val="23"/>
          <w:szCs w:val="23"/>
        </w:rPr>
        <w:t>date]</w:t>
      </w:r>
      <w:r>
        <w:rPr>
          <w:i/>
          <w:sz w:val="23"/>
          <w:szCs w:val="23"/>
        </w:rPr>
        <w:t xml:space="preserve">  </w:t>
      </w:r>
      <w:r>
        <w:rPr>
          <w:w w:val="102"/>
          <w:sz w:val="23"/>
          <w:szCs w:val="23"/>
        </w:rPr>
        <w:t>and</w:t>
      </w:r>
      <w:r>
        <w:rPr>
          <w:sz w:val="23"/>
          <w:szCs w:val="23"/>
        </w:rPr>
        <w:t xml:space="preserve">  </w:t>
      </w:r>
      <w:r>
        <w:rPr>
          <w:w w:val="102"/>
          <w:sz w:val="23"/>
          <w:szCs w:val="23"/>
        </w:rPr>
        <w:t>our</w:t>
      </w:r>
      <w:r>
        <w:rPr>
          <w:sz w:val="23"/>
          <w:szCs w:val="23"/>
        </w:rPr>
        <w:t xml:space="preserve">  </w:t>
      </w:r>
      <w:r>
        <w:rPr>
          <w:w w:val="102"/>
          <w:sz w:val="23"/>
          <w:szCs w:val="23"/>
        </w:rPr>
        <w:t>Bid</w:t>
      </w:r>
      <w:r>
        <w:rPr>
          <w:sz w:val="23"/>
          <w:szCs w:val="23"/>
        </w:rPr>
        <w:t xml:space="preserve">  </w:t>
      </w:r>
      <w:r>
        <w:rPr>
          <w:w w:val="102"/>
          <w:sz w:val="23"/>
          <w:szCs w:val="23"/>
        </w:rPr>
        <w:t>(Technical</w:t>
      </w:r>
      <w:r>
        <w:rPr>
          <w:sz w:val="23"/>
          <w:szCs w:val="23"/>
        </w:rPr>
        <w:t xml:space="preserve">  </w:t>
      </w:r>
      <w:r>
        <w:rPr>
          <w:w w:val="102"/>
          <w:sz w:val="23"/>
          <w:szCs w:val="23"/>
        </w:rPr>
        <w:t>and Financial</w:t>
      </w:r>
      <w:r>
        <w:rPr>
          <w:sz w:val="23"/>
          <w:szCs w:val="23"/>
        </w:rPr>
        <w:t xml:space="preserve"> </w:t>
      </w:r>
      <w:r>
        <w:rPr>
          <w:w w:val="102"/>
          <w:sz w:val="23"/>
          <w:szCs w:val="23"/>
        </w:rPr>
        <w:t>Proposals).</w:t>
      </w:r>
      <w:r>
        <w:rPr>
          <w:sz w:val="23"/>
          <w:szCs w:val="23"/>
        </w:rPr>
        <w:t xml:space="preserve">  </w:t>
      </w:r>
      <w:r>
        <w:rPr>
          <w:w w:val="102"/>
          <w:sz w:val="23"/>
          <w:szCs w:val="23"/>
        </w:rPr>
        <w:t>Our</w:t>
      </w:r>
      <w:r>
        <w:rPr>
          <w:sz w:val="23"/>
          <w:szCs w:val="23"/>
        </w:rPr>
        <w:t xml:space="preserve"> </w:t>
      </w:r>
      <w:r>
        <w:rPr>
          <w:w w:val="102"/>
          <w:sz w:val="23"/>
          <w:szCs w:val="23"/>
        </w:rPr>
        <w:t>attached</w:t>
      </w:r>
      <w:r>
        <w:rPr>
          <w:sz w:val="23"/>
          <w:szCs w:val="23"/>
        </w:rPr>
        <w:t xml:space="preserve"> </w:t>
      </w:r>
      <w:r>
        <w:rPr>
          <w:w w:val="102"/>
          <w:sz w:val="23"/>
          <w:szCs w:val="23"/>
        </w:rPr>
        <w:t>Financial</w:t>
      </w:r>
      <w:r>
        <w:rPr>
          <w:sz w:val="23"/>
          <w:szCs w:val="23"/>
        </w:rPr>
        <w:t xml:space="preserve"> </w:t>
      </w:r>
      <w:r>
        <w:rPr>
          <w:w w:val="102"/>
          <w:sz w:val="23"/>
          <w:szCs w:val="23"/>
        </w:rPr>
        <w:t>Proposal</w:t>
      </w:r>
      <w:r>
        <w:rPr>
          <w:sz w:val="23"/>
          <w:szCs w:val="23"/>
        </w:rPr>
        <w:t xml:space="preserve"> </w:t>
      </w:r>
      <w:r>
        <w:rPr>
          <w:w w:val="102"/>
          <w:sz w:val="23"/>
          <w:szCs w:val="23"/>
        </w:rPr>
        <w:t>is</w:t>
      </w:r>
      <w:r>
        <w:rPr>
          <w:sz w:val="23"/>
          <w:szCs w:val="23"/>
        </w:rPr>
        <w:t xml:space="preserve"> </w:t>
      </w:r>
      <w:r>
        <w:rPr>
          <w:w w:val="102"/>
          <w:sz w:val="23"/>
          <w:szCs w:val="23"/>
        </w:rPr>
        <w:t>for</w:t>
      </w:r>
      <w:r>
        <w:rPr>
          <w:sz w:val="23"/>
          <w:szCs w:val="23"/>
        </w:rPr>
        <w:t xml:space="preserve"> </w:t>
      </w:r>
      <w:r>
        <w:rPr>
          <w:w w:val="102"/>
          <w:sz w:val="23"/>
          <w:szCs w:val="23"/>
        </w:rPr>
        <w:t>the</w:t>
      </w:r>
      <w:r>
        <w:rPr>
          <w:sz w:val="23"/>
          <w:szCs w:val="23"/>
        </w:rPr>
        <w:t xml:space="preserve"> </w:t>
      </w:r>
      <w:r>
        <w:rPr>
          <w:w w:val="102"/>
          <w:sz w:val="23"/>
          <w:szCs w:val="23"/>
        </w:rPr>
        <w:t>sum</w:t>
      </w:r>
      <w:r>
        <w:rPr>
          <w:sz w:val="23"/>
          <w:szCs w:val="23"/>
        </w:rPr>
        <w:t xml:space="preserve"> </w:t>
      </w:r>
      <w:r>
        <w:rPr>
          <w:w w:val="102"/>
          <w:sz w:val="23"/>
          <w:szCs w:val="23"/>
        </w:rPr>
        <w:t>of</w:t>
      </w:r>
      <w:r>
        <w:rPr>
          <w:sz w:val="23"/>
          <w:szCs w:val="23"/>
        </w:rPr>
        <w:t xml:space="preserve"> </w:t>
      </w:r>
      <w:r>
        <w:rPr>
          <w:i/>
          <w:w w:val="102"/>
          <w:sz w:val="23"/>
          <w:szCs w:val="23"/>
        </w:rPr>
        <w:t>[amount</w:t>
      </w:r>
      <w:r>
        <w:rPr>
          <w:i/>
          <w:sz w:val="23"/>
          <w:szCs w:val="23"/>
        </w:rPr>
        <w:t xml:space="preserve"> </w:t>
      </w:r>
      <w:r>
        <w:rPr>
          <w:i/>
          <w:w w:val="102"/>
          <w:sz w:val="23"/>
          <w:szCs w:val="23"/>
        </w:rPr>
        <w:t>in</w:t>
      </w:r>
      <w:r>
        <w:rPr>
          <w:i/>
          <w:sz w:val="23"/>
          <w:szCs w:val="23"/>
        </w:rPr>
        <w:t xml:space="preserve"> </w:t>
      </w:r>
      <w:r>
        <w:rPr>
          <w:i/>
          <w:w w:val="102"/>
          <w:sz w:val="23"/>
          <w:szCs w:val="23"/>
        </w:rPr>
        <w:t>words</w:t>
      </w:r>
      <w:r>
        <w:rPr>
          <w:i/>
          <w:sz w:val="23"/>
          <w:szCs w:val="23"/>
        </w:rPr>
        <w:t xml:space="preserve"> </w:t>
      </w:r>
      <w:r>
        <w:rPr>
          <w:i/>
          <w:w w:val="102"/>
          <w:sz w:val="23"/>
          <w:szCs w:val="23"/>
        </w:rPr>
        <w:t>and figures]</w:t>
      </w:r>
      <w:r>
        <w:rPr>
          <w:w w:val="102"/>
          <w:sz w:val="23"/>
          <w:szCs w:val="23"/>
        </w:rPr>
        <w:t>.</w:t>
      </w:r>
      <w:r>
        <w:rPr>
          <w:sz w:val="23"/>
          <w:szCs w:val="23"/>
        </w:rPr>
        <w:t xml:space="preserve">  </w:t>
      </w:r>
      <w:r>
        <w:rPr>
          <w:w w:val="102"/>
          <w:sz w:val="23"/>
          <w:szCs w:val="23"/>
        </w:rPr>
        <w:t>This</w:t>
      </w:r>
      <w:r>
        <w:rPr>
          <w:sz w:val="23"/>
          <w:szCs w:val="23"/>
        </w:rPr>
        <w:t xml:space="preserve"> </w:t>
      </w:r>
      <w:r>
        <w:rPr>
          <w:w w:val="102"/>
          <w:sz w:val="23"/>
          <w:szCs w:val="23"/>
        </w:rPr>
        <w:t>amount</w:t>
      </w:r>
      <w:r>
        <w:rPr>
          <w:sz w:val="23"/>
          <w:szCs w:val="23"/>
        </w:rPr>
        <w:t xml:space="preserve"> </w:t>
      </w:r>
      <w:r>
        <w:rPr>
          <w:w w:val="102"/>
          <w:sz w:val="23"/>
          <w:szCs w:val="23"/>
        </w:rPr>
        <w:t>is</w:t>
      </w:r>
      <w:r>
        <w:rPr>
          <w:sz w:val="23"/>
          <w:szCs w:val="23"/>
        </w:rPr>
        <w:t xml:space="preserve"> </w:t>
      </w:r>
      <w:r>
        <w:rPr>
          <w:w w:val="102"/>
          <w:sz w:val="23"/>
          <w:szCs w:val="23"/>
        </w:rPr>
        <w:t>exclusive</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local</w:t>
      </w:r>
      <w:r>
        <w:rPr>
          <w:sz w:val="23"/>
          <w:szCs w:val="23"/>
        </w:rPr>
        <w:t xml:space="preserve"> </w:t>
      </w:r>
      <w:r>
        <w:rPr>
          <w:w w:val="102"/>
          <w:sz w:val="23"/>
          <w:szCs w:val="23"/>
        </w:rPr>
        <w:t>taxes,</w:t>
      </w:r>
      <w:r>
        <w:rPr>
          <w:sz w:val="23"/>
          <w:szCs w:val="23"/>
        </w:rPr>
        <w:t xml:space="preserve"> </w:t>
      </w:r>
      <w:r>
        <w:rPr>
          <w:w w:val="102"/>
          <w:sz w:val="23"/>
          <w:szCs w:val="23"/>
        </w:rPr>
        <w:t>which</w:t>
      </w:r>
      <w:r>
        <w:rPr>
          <w:sz w:val="23"/>
          <w:szCs w:val="23"/>
        </w:rPr>
        <w:t xml:space="preserve"> </w:t>
      </w:r>
      <w:r>
        <w:rPr>
          <w:w w:val="102"/>
          <w:sz w:val="23"/>
          <w:szCs w:val="23"/>
        </w:rPr>
        <w:t>we</w:t>
      </w:r>
      <w:r>
        <w:rPr>
          <w:sz w:val="23"/>
          <w:szCs w:val="23"/>
        </w:rPr>
        <w:t xml:space="preserve"> </w:t>
      </w:r>
      <w:r>
        <w:rPr>
          <w:w w:val="102"/>
          <w:sz w:val="23"/>
          <w:szCs w:val="23"/>
        </w:rPr>
        <w:t>have</w:t>
      </w:r>
      <w:r>
        <w:rPr>
          <w:sz w:val="23"/>
          <w:szCs w:val="23"/>
        </w:rPr>
        <w:t xml:space="preserve"> </w:t>
      </w:r>
      <w:r>
        <w:rPr>
          <w:w w:val="102"/>
          <w:sz w:val="23"/>
          <w:szCs w:val="23"/>
        </w:rPr>
        <w:t>estimated</w:t>
      </w:r>
      <w:r>
        <w:rPr>
          <w:sz w:val="23"/>
          <w:szCs w:val="23"/>
        </w:rPr>
        <w:t xml:space="preserve"> </w:t>
      </w:r>
      <w:r>
        <w:rPr>
          <w:w w:val="102"/>
          <w:sz w:val="23"/>
          <w:szCs w:val="23"/>
        </w:rPr>
        <w:t>at</w:t>
      </w:r>
      <w:r>
        <w:rPr>
          <w:sz w:val="23"/>
          <w:szCs w:val="23"/>
        </w:rPr>
        <w:t xml:space="preserve"> </w:t>
      </w:r>
      <w:r>
        <w:rPr>
          <w:i/>
          <w:w w:val="102"/>
          <w:sz w:val="23"/>
          <w:szCs w:val="23"/>
        </w:rPr>
        <w:t>[amount(s) in</w:t>
      </w:r>
      <w:r>
        <w:rPr>
          <w:i/>
          <w:sz w:val="23"/>
          <w:szCs w:val="23"/>
        </w:rPr>
        <w:t xml:space="preserve"> </w:t>
      </w:r>
      <w:r>
        <w:rPr>
          <w:i/>
          <w:w w:val="102"/>
          <w:sz w:val="23"/>
          <w:szCs w:val="23"/>
        </w:rPr>
        <w:t>words</w:t>
      </w:r>
      <w:r>
        <w:rPr>
          <w:i/>
          <w:sz w:val="23"/>
          <w:szCs w:val="23"/>
        </w:rPr>
        <w:t xml:space="preserve"> </w:t>
      </w:r>
      <w:r>
        <w:rPr>
          <w:i/>
          <w:w w:val="102"/>
          <w:sz w:val="23"/>
          <w:szCs w:val="23"/>
        </w:rPr>
        <w:t>and</w:t>
      </w:r>
      <w:r>
        <w:rPr>
          <w:i/>
          <w:sz w:val="23"/>
          <w:szCs w:val="23"/>
        </w:rPr>
        <w:t xml:space="preserve"> </w:t>
      </w:r>
      <w:r>
        <w:rPr>
          <w:i/>
          <w:w w:val="102"/>
          <w:sz w:val="23"/>
          <w:szCs w:val="23"/>
        </w:rPr>
        <w:t>figures]</w:t>
      </w:r>
      <w:r>
        <w:rPr>
          <w:w w:val="102"/>
          <w:sz w:val="23"/>
          <w:szCs w:val="23"/>
        </w:rPr>
        <w:t>.</w:t>
      </w:r>
    </w:p>
    <w:p w:rsidR="00300549" w:rsidRDefault="00300549">
      <w:pPr>
        <w:spacing w:before="2" w:line="260" w:lineRule="exact"/>
        <w:rPr>
          <w:sz w:val="26"/>
          <w:szCs w:val="26"/>
        </w:rPr>
      </w:pPr>
    </w:p>
    <w:p w:rsidR="00300549" w:rsidRDefault="00BF290C">
      <w:pPr>
        <w:spacing w:line="245" w:lineRule="auto"/>
        <w:ind w:left="152" w:right="124" w:firstLine="677"/>
        <w:jc w:val="both"/>
        <w:rPr>
          <w:sz w:val="23"/>
          <w:szCs w:val="23"/>
        </w:rPr>
      </w:pPr>
      <w:r>
        <w:rPr>
          <w:w w:val="102"/>
          <w:sz w:val="23"/>
          <w:szCs w:val="23"/>
        </w:rPr>
        <w:t>Our</w:t>
      </w:r>
      <w:r>
        <w:rPr>
          <w:sz w:val="23"/>
          <w:szCs w:val="23"/>
        </w:rPr>
        <w:t xml:space="preserve"> </w:t>
      </w:r>
      <w:r>
        <w:rPr>
          <w:w w:val="102"/>
          <w:sz w:val="23"/>
          <w:szCs w:val="23"/>
        </w:rPr>
        <w:t>Financial</w:t>
      </w:r>
      <w:r>
        <w:rPr>
          <w:sz w:val="23"/>
          <w:szCs w:val="23"/>
        </w:rPr>
        <w:t xml:space="preserve"> </w:t>
      </w:r>
      <w:r>
        <w:rPr>
          <w:w w:val="102"/>
          <w:sz w:val="23"/>
          <w:szCs w:val="23"/>
        </w:rPr>
        <w:t>Proposal</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binding</w:t>
      </w:r>
      <w:r>
        <w:rPr>
          <w:sz w:val="23"/>
          <w:szCs w:val="23"/>
        </w:rPr>
        <w:t xml:space="preserve"> </w:t>
      </w:r>
      <w:r>
        <w:rPr>
          <w:w w:val="102"/>
          <w:sz w:val="23"/>
          <w:szCs w:val="23"/>
        </w:rPr>
        <w:t>upon</w:t>
      </w:r>
      <w:r>
        <w:rPr>
          <w:sz w:val="23"/>
          <w:szCs w:val="23"/>
        </w:rPr>
        <w:t xml:space="preserve"> </w:t>
      </w:r>
      <w:r>
        <w:rPr>
          <w:w w:val="102"/>
          <w:sz w:val="23"/>
          <w:szCs w:val="23"/>
        </w:rPr>
        <w:t>us</w:t>
      </w:r>
      <w:r>
        <w:rPr>
          <w:sz w:val="23"/>
          <w:szCs w:val="23"/>
        </w:rPr>
        <w:t xml:space="preserve"> </w:t>
      </w:r>
      <w:r>
        <w:rPr>
          <w:w w:val="102"/>
          <w:sz w:val="23"/>
          <w:szCs w:val="23"/>
        </w:rPr>
        <w:t>subject</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modifications</w:t>
      </w:r>
      <w:r>
        <w:rPr>
          <w:sz w:val="23"/>
          <w:szCs w:val="23"/>
        </w:rPr>
        <w:t xml:space="preserve"> </w:t>
      </w:r>
      <w:r>
        <w:rPr>
          <w:w w:val="102"/>
          <w:sz w:val="23"/>
          <w:szCs w:val="23"/>
        </w:rPr>
        <w:t>resulting from</w:t>
      </w:r>
      <w:r>
        <w:rPr>
          <w:sz w:val="23"/>
          <w:szCs w:val="23"/>
        </w:rPr>
        <w:t xml:space="preserve"> </w:t>
      </w:r>
      <w:r>
        <w:rPr>
          <w:w w:val="102"/>
          <w:sz w:val="23"/>
          <w:szCs w:val="23"/>
        </w:rPr>
        <w:t>Contract</w:t>
      </w:r>
      <w:r>
        <w:rPr>
          <w:sz w:val="23"/>
          <w:szCs w:val="23"/>
        </w:rPr>
        <w:t xml:space="preserve"> </w:t>
      </w:r>
      <w:r>
        <w:rPr>
          <w:w w:val="102"/>
          <w:sz w:val="23"/>
          <w:szCs w:val="23"/>
        </w:rPr>
        <w:t>negotiations,</w:t>
      </w:r>
      <w:r>
        <w:rPr>
          <w:sz w:val="23"/>
          <w:szCs w:val="23"/>
        </w:rPr>
        <w:t xml:space="preserve"> </w:t>
      </w:r>
      <w:r>
        <w:rPr>
          <w:w w:val="102"/>
          <w:sz w:val="23"/>
          <w:szCs w:val="23"/>
        </w:rPr>
        <w:t>up</w:t>
      </w:r>
      <w:r>
        <w:rPr>
          <w:sz w:val="23"/>
          <w:szCs w:val="23"/>
        </w:rPr>
        <w:t xml:space="preserve"> </w:t>
      </w:r>
      <w:r>
        <w:rPr>
          <w:w w:val="102"/>
          <w:sz w:val="23"/>
          <w:szCs w:val="23"/>
        </w:rPr>
        <w:t>to</w:t>
      </w:r>
      <w:r>
        <w:rPr>
          <w:sz w:val="23"/>
          <w:szCs w:val="23"/>
        </w:rPr>
        <w:t xml:space="preserve"> </w:t>
      </w:r>
      <w:r>
        <w:rPr>
          <w:w w:val="102"/>
          <w:sz w:val="23"/>
          <w:szCs w:val="23"/>
        </w:rPr>
        <w:t>expiration</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bid</w:t>
      </w:r>
      <w:r>
        <w:rPr>
          <w:sz w:val="23"/>
          <w:szCs w:val="23"/>
        </w:rPr>
        <w:t xml:space="preserve"> </w:t>
      </w:r>
      <w:r>
        <w:rPr>
          <w:w w:val="102"/>
          <w:sz w:val="23"/>
          <w:szCs w:val="23"/>
        </w:rPr>
        <w:t>validity</w:t>
      </w:r>
      <w:r>
        <w:rPr>
          <w:sz w:val="23"/>
          <w:szCs w:val="23"/>
        </w:rPr>
        <w:t xml:space="preserve"> </w:t>
      </w:r>
      <w:r>
        <w:rPr>
          <w:w w:val="102"/>
          <w:sz w:val="23"/>
          <w:szCs w:val="23"/>
        </w:rPr>
        <w:t>period,</w:t>
      </w:r>
      <w:r>
        <w:rPr>
          <w:sz w:val="23"/>
          <w:szCs w:val="23"/>
        </w:rPr>
        <w:t xml:space="preserve"> </w:t>
      </w:r>
      <w:r>
        <w:rPr>
          <w:i/>
          <w:w w:val="102"/>
          <w:sz w:val="23"/>
          <w:szCs w:val="23"/>
        </w:rPr>
        <w:t>i.e.</w:t>
      </w:r>
      <w:r>
        <w:rPr>
          <w:w w:val="102"/>
          <w:sz w:val="23"/>
          <w:szCs w:val="23"/>
        </w:rPr>
        <w:t>,</w:t>
      </w:r>
      <w:r>
        <w:rPr>
          <w:sz w:val="23"/>
          <w:szCs w:val="23"/>
        </w:rPr>
        <w:t xml:space="preserve"> </w:t>
      </w:r>
      <w:r>
        <w:rPr>
          <w:i/>
          <w:w w:val="102"/>
          <w:sz w:val="23"/>
          <w:szCs w:val="23"/>
        </w:rPr>
        <w:t>[Date]</w:t>
      </w:r>
      <w:r>
        <w:rPr>
          <w:w w:val="102"/>
          <w:sz w:val="23"/>
          <w:szCs w:val="23"/>
        </w:rPr>
        <w:t>.</w:t>
      </w:r>
    </w:p>
    <w:p w:rsidR="00300549" w:rsidRDefault="00300549">
      <w:pPr>
        <w:spacing w:before="19" w:line="240" w:lineRule="exact"/>
        <w:rPr>
          <w:sz w:val="24"/>
          <w:szCs w:val="24"/>
        </w:rPr>
      </w:pPr>
    </w:p>
    <w:p w:rsidR="00300549" w:rsidRDefault="00BF290C">
      <w:pPr>
        <w:spacing w:line="245" w:lineRule="auto"/>
        <w:ind w:left="152" w:right="125" w:firstLine="677"/>
        <w:jc w:val="both"/>
        <w:rPr>
          <w:sz w:val="23"/>
          <w:szCs w:val="23"/>
        </w:rPr>
      </w:pPr>
      <w:r>
        <w:rPr>
          <w:w w:val="102"/>
          <w:sz w:val="23"/>
          <w:szCs w:val="23"/>
        </w:rPr>
        <w:t>In</w:t>
      </w:r>
      <w:r>
        <w:rPr>
          <w:sz w:val="23"/>
          <w:szCs w:val="23"/>
        </w:rPr>
        <w:t xml:space="preserve">  </w:t>
      </w:r>
      <w:r>
        <w:rPr>
          <w:w w:val="102"/>
          <w:sz w:val="23"/>
          <w:szCs w:val="23"/>
        </w:rPr>
        <w:t>accordance</w:t>
      </w:r>
      <w:r>
        <w:rPr>
          <w:sz w:val="23"/>
          <w:szCs w:val="23"/>
        </w:rPr>
        <w:t xml:space="preserve">  </w:t>
      </w:r>
      <w:r>
        <w:rPr>
          <w:w w:val="102"/>
          <w:sz w:val="23"/>
          <w:szCs w:val="23"/>
        </w:rPr>
        <w:t>with</w:t>
      </w:r>
      <w:r>
        <w:rPr>
          <w:sz w:val="23"/>
          <w:szCs w:val="23"/>
        </w:rPr>
        <w:t xml:space="preserve">  </w:t>
      </w:r>
      <w:r>
        <w:rPr>
          <w:b/>
          <w:w w:val="102"/>
          <w:sz w:val="23"/>
          <w:szCs w:val="23"/>
        </w:rPr>
        <w:t>GCC</w:t>
      </w:r>
      <w:r>
        <w:rPr>
          <w:b/>
          <w:sz w:val="23"/>
          <w:szCs w:val="23"/>
        </w:rPr>
        <w:t xml:space="preserve">  </w:t>
      </w:r>
      <w:r>
        <w:rPr>
          <w:w w:val="102"/>
          <w:sz w:val="23"/>
          <w:szCs w:val="23"/>
        </w:rPr>
        <w:t>Clause</w:t>
      </w:r>
      <w:r>
        <w:rPr>
          <w:sz w:val="23"/>
          <w:szCs w:val="23"/>
        </w:rPr>
        <w:t xml:space="preserve">  </w:t>
      </w:r>
      <w:r>
        <w:rPr>
          <w:w w:val="102"/>
          <w:sz w:val="23"/>
          <w:szCs w:val="23"/>
        </w:rPr>
        <w:t>51,</w:t>
      </w:r>
      <w:r>
        <w:rPr>
          <w:sz w:val="23"/>
          <w:szCs w:val="23"/>
        </w:rPr>
        <w:t xml:space="preserve">  </w:t>
      </w:r>
      <w:r>
        <w:rPr>
          <w:w w:val="102"/>
          <w:sz w:val="23"/>
          <w:szCs w:val="23"/>
        </w:rPr>
        <w:t>we</w:t>
      </w:r>
      <w:r>
        <w:rPr>
          <w:sz w:val="23"/>
          <w:szCs w:val="23"/>
        </w:rPr>
        <w:t xml:space="preserve">  </w:t>
      </w:r>
      <w:r>
        <w:rPr>
          <w:w w:val="102"/>
          <w:sz w:val="23"/>
          <w:szCs w:val="23"/>
        </w:rPr>
        <w:t>acknowledge</w:t>
      </w:r>
      <w:r>
        <w:rPr>
          <w:sz w:val="23"/>
          <w:szCs w:val="23"/>
        </w:rPr>
        <w:t xml:space="preserve">  </w:t>
      </w:r>
      <w:r>
        <w:rPr>
          <w:w w:val="102"/>
          <w:sz w:val="23"/>
          <w:szCs w:val="23"/>
        </w:rPr>
        <w:t>and</w:t>
      </w:r>
      <w:r>
        <w:rPr>
          <w:sz w:val="23"/>
          <w:szCs w:val="23"/>
        </w:rPr>
        <w:t xml:space="preserve">  </w:t>
      </w:r>
      <w:r>
        <w:rPr>
          <w:w w:val="102"/>
          <w:sz w:val="23"/>
          <w:szCs w:val="23"/>
        </w:rPr>
        <w:t>accept</w:t>
      </w:r>
      <w:r>
        <w:rPr>
          <w:sz w:val="23"/>
          <w:szCs w:val="23"/>
        </w:rPr>
        <w:t xml:space="preserve">  </w:t>
      </w:r>
      <w:r>
        <w:rPr>
          <w:w w:val="102"/>
          <w:sz w:val="23"/>
          <w:szCs w:val="23"/>
        </w:rPr>
        <w:t>the</w:t>
      </w:r>
      <w:r>
        <w:rPr>
          <w:sz w:val="23"/>
          <w:szCs w:val="23"/>
        </w:rPr>
        <w:t xml:space="preserve">  </w:t>
      </w:r>
      <w:r>
        <w:rPr>
          <w:w w:val="102"/>
          <w:sz w:val="23"/>
          <w:szCs w:val="23"/>
        </w:rPr>
        <w:t>Procuring Entity’s</w:t>
      </w:r>
      <w:r>
        <w:rPr>
          <w:sz w:val="23"/>
          <w:szCs w:val="23"/>
        </w:rPr>
        <w:t xml:space="preserve"> </w:t>
      </w:r>
      <w:r>
        <w:rPr>
          <w:w w:val="102"/>
          <w:sz w:val="23"/>
          <w:szCs w:val="23"/>
        </w:rPr>
        <w:t>right</w:t>
      </w:r>
      <w:r>
        <w:rPr>
          <w:sz w:val="23"/>
          <w:szCs w:val="23"/>
        </w:rPr>
        <w:t xml:space="preserve"> </w:t>
      </w:r>
      <w:r>
        <w:rPr>
          <w:w w:val="102"/>
          <w:sz w:val="23"/>
          <w:szCs w:val="23"/>
        </w:rPr>
        <w:t>to</w:t>
      </w:r>
      <w:r>
        <w:rPr>
          <w:sz w:val="23"/>
          <w:szCs w:val="23"/>
        </w:rPr>
        <w:t xml:space="preserve"> </w:t>
      </w:r>
      <w:r>
        <w:rPr>
          <w:w w:val="102"/>
          <w:sz w:val="23"/>
          <w:szCs w:val="23"/>
        </w:rPr>
        <w:t>inspect</w:t>
      </w:r>
      <w:r>
        <w:rPr>
          <w:sz w:val="23"/>
          <w:szCs w:val="23"/>
        </w:rPr>
        <w:t xml:space="preserve"> </w:t>
      </w:r>
      <w:r>
        <w:rPr>
          <w:w w:val="102"/>
          <w:sz w:val="23"/>
          <w:szCs w:val="23"/>
        </w:rPr>
        <w:t>and</w:t>
      </w:r>
      <w:r>
        <w:rPr>
          <w:sz w:val="23"/>
          <w:szCs w:val="23"/>
        </w:rPr>
        <w:t xml:space="preserve"> </w:t>
      </w:r>
      <w:r>
        <w:rPr>
          <w:w w:val="102"/>
          <w:sz w:val="23"/>
          <w:szCs w:val="23"/>
        </w:rPr>
        <w:t>audit</w:t>
      </w:r>
      <w:r>
        <w:rPr>
          <w:sz w:val="23"/>
          <w:szCs w:val="23"/>
        </w:rPr>
        <w:t xml:space="preserve"> </w:t>
      </w:r>
      <w:r>
        <w:rPr>
          <w:w w:val="102"/>
          <w:sz w:val="23"/>
          <w:szCs w:val="23"/>
        </w:rPr>
        <w:t>all</w:t>
      </w:r>
      <w:r>
        <w:rPr>
          <w:sz w:val="23"/>
          <w:szCs w:val="23"/>
        </w:rPr>
        <w:t xml:space="preserve"> </w:t>
      </w:r>
      <w:r>
        <w:rPr>
          <w:w w:val="102"/>
          <w:sz w:val="23"/>
          <w:szCs w:val="23"/>
        </w:rPr>
        <w:t>records</w:t>
      </w:r>
      <w:r>
        <w:rPr>
          <w:sz w:val="23"/>
          <w:szCs w:val="23"/>
        </w:rPr>
        <w:t xml:space="preserve"> </w:t>
      </w:r>
      <w:r>
        <w:rPr>
          <w:w w:val="102"/>
          <w:sz w:val="23"/>
          <w:szCs w:val="23"/>
        </w:rPr>
        <w:t>relating</w:t>
      </w:r>
      <w:r>
        <w:rPr>
          <w:sz w:val="23"/>
          <w:szCs w:val="23"/>
        </w:rPr>
        <w:t xml:space="preserve"> </w:t>
      </w:r>
      <w:r>
        <w:rPr>
          <w:w w:val="102"/>
          <w:sz w:val="23"/>
          <w:szCs w:val="23"/>
        </w:rPr>
        <w:t>to</w:t>
      </w:r>
      <w:r>
        <w:rPr>
          <w:sz w:val="23"/>
          <w:szCs w:val="23"/>
        </w:rPr>
        <w:t xml:space="preserve"> </w:t>
      </w:r>
      <w:r>
        <w:rPr>
          <w:w w:val="102"/>
          <w:sz w:val="23"/>
          <w:szCs w:val="23"/>
        </w:rPr>
        <w:t>our</w:t>
      </w:r>
      <w:r>
        <w:rPr>
          <w:sz w:val="23"/>
          <w:szCs w:val="23"/>
        </w:rPr>
        <w:t xml:space="preserve"> </w:t>
      </w:r>
      <w:r>
        <w:rPr>
          <w:w w:val="102"/>
          <w:sz w:val="23"/>
          <w:szCs w:val="23"/>
        </w:rPr>
        <w:t>Bid</w:t>
      </w:r>
      <w:r>
        <w:rPr>
          <w:sz w:val="23"/>
          <w:szCs w:val="23"/>
        </w:rPr>
        <w:t xml:space="preserve"> </w:t>
      </w:r>
      <w:r>
        <w:rPr>
          <w:w w:val="102"/>
          <w:sz w:val="23"/>
          <w:szCs w:val="23"/>
        </w:rPr>
        <w:t>irrespective</w:t>
      </w:r>
      <w:r>
        <w:rPr>
          <w:sz w:val="23"/>
          <w:szCs w:val="23"/>
        </w:rPr>
        <w:t xml:space="preserve"> </w:t>
      </w:r>
      <w:r>
        <w:rPr>
          <w:w w:val="102"/>
          <w:sz w:val="23"/>
          <w:szCs w:val="23"/>
        </w:rPr>
        <w:t>of</w:t>
      </w:r>
      <w:r>
        <w:rPr>
          <w:sz w:val="23"/>
          <w:szCs w:val="23"/>
        </w:rPr>
        <w:t xml:space="preserve"> </w:t>
      </w:r>
      <w:r>
        <w:rPr>
          <w:w w:val="102"/>
          <w:sz w:val="23"/>
          <w:szCs w:val="23"/>
        </w:rPr>
        <w:t>whether</w:t>
      </w:r>
      <w:r>
        <w:rPr>
          <w:sz w:val="23"/>
          <w:szCs w:val="23"/>
        </w:rPr>
        <w:t xml:space="preserve"> </w:t>
      </w:r>
      <w:r>
        <w:rPr>
          <w:w w:val="102"/>
          <w:sz w:val="23"/>
          <w:szCs w:val="23"/>
        </w:rPr>
        <w:t>we enter</w:t>
      </w:r>
      <w:r>
        <w:rPr>
          <w:sz w:val="23"/>
          <w:szCs w:val="23"/>
        </w:rPr>
        <w:t xml:space="preserve"> </w:t>
      </w:r>
      <w:r>
        <w:rPr>
          <w:w w:val="102"/>
          <w:sz w:val="23"/>
          <w:szCs w:val="23"/>
        </w:rPr>
        <w:t>into</w:t>
      </w:r>
      <w:r>
        <w:rPr>
          <w:sz w:val="23"/>
          <w:szCs w:val="23"/>
        </w:rPr>
        <w:t xml:space="preserve"> </w:t>
      </w:r>
      <w:r>
        <w:rPr>
          <w:w w:val="102"/>
          <w:sz w:val="23"/>
          <w:szCs w:val="23"/>
        </w:rPr>
        <w:t>a</w:t>
      </w:r>
      <w:r>
        <w:rPr>
          <w:sz w:val="23"/>
          <w:szCs w:val="23"/>
        </w:rPr>
        <w:t xml:space="preserve"> </w:t>
      </w:r>
      <w:r>
        <w:rPr>
          <w:w w:val="102"/>
          <w:sz w:val="23"/>
          <w:szCs w:val="23"/>
        </w:rPr>
        <w:t>contract</w:t>
      </w:r>
      <w:r>
        <w:rPr>
          <w:sz w:val="23"/>
          <w:szCs w:val="23"/>
        </w:rPr>
        <w:t xml:space="preserve"> </w:t>
      </w:r>
      <w:r>
        <w:rPr>
          <w:w w:val="102"/>
          <w:sz w:val="23"/>
          <w:szCs w:val="23"/>
        </w:rPr>
        <w:t>with</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as</w:t>
      </w:r>
      <w:r>
        <w:rPr>
          <w:sz w:val="23"/>
          <w:szCs w:val="23"/>
        </w:rPr>
        <w:t xml:space="preserve"> </w:t>
      </w:r>
      <w:r>
        <w:rPr>
          <w:w w:val="102"/>
          <w:sz w:val="23"/>
          <w:szCs w:val="23"/>
        </w:rPr>
        <w:t>a</w:t>
      </w:r>
      <w:r>
        <w:rPr>
          <w:sz w:val="23"/>
          <w:szCs w:val="23"/>
        </w:rPr>
        <w:t xml:space="preserve"> </w:t>
      </w:r>
      <w:r>
        <w:rPr>
          <w:w w:val="102"/>
          <w:sz w:val="23"/>
          <w:szCs w:val="23"/>
        </w:rPr>
        <w:t>result</w:t>
      </w:r>
      <w:r>
        <w:rPr>
          <w:sz w:val="23"/>
          <w:szCs w:val="23"/>
        </w:rPr>
        <w:t xml:space="preserve"> </w:t>
      </w:r>
      <w:r>
        <w:rPr>
          <w:w w:val="102"/>
          <w:sz w:val="23"/>
          <w:szCs w:val="23"/>
        </w:rPr>
        <w:t>of</w:t>
      </w:r>
      <w:r>
        <w:rPr>
          <w:sz w:val="23"/>
          <w:szCs w:val="23"/>
        </w:rPr>
        <w:t xml:space="preserve"> </w:t>
      </w:r>
      <w:r>
        <w:rPr>
          <w:w w:val="102"/>
          <w:sz w:val="23"/>
          <w:szCs w:val="23"/>
        </w:rPr>
        <w:t>this</w:t>
      </w:r>
      <w:r>
        <w:rPr>
          <w:sz w:val="23"/>
          <w:szCs w:val="23"/>
        </w:rPr>
        <w:t xml:space="preserve"> </w:t>
      </w:r>
      <w:r>
        <w:rPr>
          <w:w w:val="102"/>
          <w:sz w:val="23"/>
          <w:szCs w:val="23"/>
        </w:rPr>
        <w:t>Bid.</w:t>
      </w:r>
    </w:p>
    <w:p w:rsidR="00300549" w:rsidRDefault="00300549">
      <w:pPr>
        <w:spacing w:before="19" w:line="240" w:lineRule="exact"/>
        <w:rPr>
          <w:sz w:val="24"/>
          <w:szCs w:val="24"/>
        </w:rPr>
      </w:pPr>
    </w:p>
    <w:p w:rsidR="00300549" w:rsidRDefault="00BF290C">
      <w:pPr>
        <w:spacing w:line="246" w:lineRule="auto"/>
        <w:ind w:left="152" w:right="122" w:firstLine="677"/>
        <w:jc w:val="both"/>
        <w:rPr>
          <w:sz w:val="23"/>
          <w:szCs w:val="23"/>
        </w:rPr>
      </w:pPr>
      <w:r>
        <w:rPr>
          <w:w w:val="102"/>
          <w:sz w:val="23"/>
          <w:szCs w:val="23"/>
        </w:rPr>
        <w:t>We</w:t>
      </w:r>
      <w:r>
        <w:rPr>
          <w:sz w:val="23"/>
          <w:szCs w:val="23"/>
        </w:rPr>
        <w:t xml:space="preserve"> </w:t>
      </w:r>
      <w:r>
        <w:rPr>
          <w:w w:val="102"/>
          <w:sz w:val="23"/>
          <w:szCs w:val="23"/>
        </w:rPr>
        <w:t>confirm</w:t>
      </w:r>
      <w:r>
        <w:rPr>
          <w:sz w:val="23"/>
          <w:szCs w:val="23"/>
        </w:rPr>
        <w:t xml:space="preserve"> </w:t>
      </w:r>
      <w:r>
        <w:rPr>
          <w:w w:val="102"/>
          <w:sz w:val="23"/>
          <w:szCs w:val="23"/>
        </w:rPr>
        <w:t>that</w:t>
      </w:r>
      <w:r>
        <w:rPr>
          <w:sz w:val="23"/>
          <w:szCs w:val="23"/>
        </w:rPr>
        <w:t xml:space="preserve"> </w:t>
      </w:r>
      <w:r>
        <w:rPr>
          <w:w w:val="102"/>
          <w:sz w:val="23"/>
          <w:szCs w:val="23"/>
        </w:rPr>
        <w:t>we</w:t>
      </w:r>
      <w:r>
        <w:rPr>
          <w:sz w:val="23"/>
          <w:szCs w:val="23"/>
        </w:rPr>
        <w:t xml:space="preserve"> </w:t>
      </w:r>
      <w:r>
        <w:rPr>
          <w:w w:val="102"/>
          <w:sz w:val="23"/>
          <w:szCs w:val="23"/>
        </w:rPr>
        <w:t>have</w:t>
      </w:r>
      <w:r>
        <w:rPr>
          <w:sz w:val="23"/>
          <w:szCs w:val="23"/>
        </w:rPr>
        <w:t xml:space="preserve"> </w:t>
      </w:r>
      <w:r>
        <w:rPr>
          <w:w w:val="102"/>
          <w:sz w:val="23"/>
          <w:szCs w:val="23"/>
        </w:rPr>
        <w:t>read,</w:t>
      </w:r>
      <w:r>
        <w:rPr>
          <w:sz w:val="23"/>
          <w:szCs w:val="23"/>
        </w:rPr>
        <w:t xml:space="preserve"> </w:t>
      </w:r>
      <w:r>
        <w:rPr>
          <w:w w:val="102"/>
          <w:sz w:val="23"/>
          <w:szCs w:val="23"/>
        </w:rPr>
        <w:t>understood</w:t>
      </w:r>
      <w:r>
        <w:rPr>
          <w:sz w:val="23"/>
          <w:szCs w:val="23"/>
        </w:rPr>
        <w:t xml:space="preserve"> </w:t>
      </w:r>
      <w:r>
        <w:rPr>
          <w:w w:val="102"/>
          <w:sz w:val="23"/>
          <w:szCs w:val="23"/>
        </w:rPr>
        <w:t>and</w:t>
      </w:r>
      <w:r>
        <w:rPr>
          <w:sz w:val="23"/>
          <w:szCs w:val="23"/>
        </w:rPr>
        <w:t xml:space="preserve"> </w:t>
      </w:r>
      <w:r>
        <w:rPr>
          <w:w w:val="102"/>
          <w:sz w:val="23"/>
          <w:szCs w:val="23"/>
        </w:rPr>
        <w:t>accept</w:t>
      </w:r>
      <w:r>
        <w:rPr>
          <w:sz w:val="23"/>
          <w:szCs w:val="23"/>
        </w:rPr>
        <w:t xml:space="preserve"> </w:t>
      </w:r>
      <w:r>
        <w:rPr>
          <w:w w:val="102"/>
          <w:sz w:val="23"/>
          <w:szCs w:val="23"/>
        </w:rPr>
        <w:t>the</w:t>
      </w:r>
      <w:r>
        <w:rPr>
          <w:sz w:val="23"/>
          <w:szCs w:val="23"/>
        </w:rPr>
        <w:t xml:space="preserve"> </w:t>
      </w:r>
      <w:r>
        <w:rPr>
          <w:w w:val="102"/>
          <w:sz w:val="23"/>
          <w:szCs w:val="23"/>
        </w:rPr>
        <w:t>contents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Instructions to</w:t>
      </w:r>
      <w:r>
        <w:rPr>
          <w:sz w:val="23"/>
          <w:szCs w:val="23"/>
        </w:rPr>
        <w:t xml:space="preserve"> </w:t>
      </w:r>
      <w:r>
        <w:rPr>
          <w:w w:val="102"/>
          <w:sz w:val="23"/>
          <w:szCs w:val="23"/>
        </w:rPr>
        <w:t>Bidders</w:t>
      </w:r>
      <w:r>
        <w:rPr>
          <w:sz w:val="23"/>
          <w:szCs w:val="23"/>
        </w:rPr>
        <w:t xml:space="preserve"> </w:t>
      </w:r>
      <w:r>
        <w:rPr>
          <w:w w:val="102"/>
          <w:sz w:val="23"/>
          <w:szCs w:val="23"/>
        </w:rPr>
        <w:t>(ITB),</w:t>
      </w:r>
      <w:r>
        <w:rPr>
          <w:sz w:val="23"/>
          <w:szCs w:val="23"/>
        </w:rPr>
        <w:t xml:space="preserve"> </w:t>
      </w:r>
      <w:r>
        <w:rPr>
          <w:w w:val="102"/>
          <w:sz w:val="23"/>
          <w:szCs w:val="23"/>
        </w:rPr>
        <w:t>the</w:t>
      </w:r>
      <w:r>
        <w:rPr>
          <w:sz w:val="23"/>
          <w:szCs w:val="23"/>
        </w:rPr>
        <w:t xml:space="preserve"> </w:t>
      </w:r>
      <w:r>
        <w:rPr>
          <w:w w:val="102"/>
          <w:sz w:val="23"/>
          <w:szCs w:val="23"/>
        </w:rPr>
        <w:t>Bid</w:t>
      </w:r>
      <w:r>
        <w:rPr>
          <w:sz w:val="23"/>
          <w:szCs w:val="23"/>
        </w:rPr>
        <w:t xml:space="preserve"> </w:t>
      </w:r>
      <w:r>
        <w:rPr>
          <w:w w:val="102"/>
          <w:sz w:val="23"/>
          <w:szCs w:val="23"/>
        </w:rPr>
        <w:t>Data</w:t>
      </w:r>
      <w:r>
        <w:rPr>
          <w:sz w:val="23"/>
          <w:szCs w:val="23"/>
        </w:rPr>
        <w:t xml:space="preserve"> </w:t>
      </w:r>
      <w:r>
        <w:rPr>
          <w:w w:val="102"/>
          <w:sz w:val="23"/>
          <w:szCs w:val="23"/>
        </w:rPr>
        <w:t>Sheet</w:t>
      </w:r>
      <w:r>
        <w:rPr>
          <w:sz w:val="23"/>
          <w:szCs w:val="23"/>
        </w:rPr>
        <w:t xml:space="preserve"> </w:t>
      </w:r>
      <w:r>
        <w:rPr>
          <w:w w:val="102"/>
          <w:sz w:val="23"/>
          <w:szCs w:val="23"/>
        </w:rPr>
        <w:t>(BDS),</w:t>
      </w:r>
      <w:r>
        <w:rPr>
          <w:sz w:val="23"/>
          <w:szCs w:val="23"/>
        </w:rPr>
        <w:t xml:space="preserve"> </w:t>
      </w:r>
      <w:r>
        <w:rPr>
          <w:w w:val="102"/>
          <w:sz w:val="23"/>
          <w:szCs w:val="23"/>
        </w:rPr>
        <w:t>General</w:t>
      </w:r>
      <w:r>
        <w:rPr>
          <w:sz w:val="23"/>
          <w:szCs w:val="23"/>
        </w:rPr>
        <w:t xml:space="preserve"> </w:t>
      </w:r>
      <w:r>
        <w:rPr>
          <w:w w:val="102"/>
          <w:sz w:val="23"/>
          <w:szCs w:val="23"/>
        </w:rPr>
        <w:t>Conditions</w:t>
      </w:r>
      <w:r>
        <w:rPr>
          <w:sz w:val="23"/>
          <w:szCs w:val="23"/>
        </w:rPr>
        <w:t xml:space="preserve"> </w:t>
      </w:r>
      <w:r>
        <w:rPr>
          <w:w w:val="102"/>
          <w:sz w:val="23"/>
          <w:szCs w:val="23"/>
        </w:rPr>
        <w:t>of</w:t>
      </w:r>
      <w:r>
        <w:rPr>
          <w:sz w:val="23"/>
          <w:szCs w:val="23"/>
        </w:rPr>
        <w:t xml:space="preserve"> </w:t>
      </w:r>
      <w:r>
        <w:rPr>
          <w:w w:val="102"/>
          <w:sz w:val="23"/>
          <w:szCs w:val="23"/>
        </w:rPr>
        <w:t>Contract</w:t>
      </w:r>
      <w:r>
        <w:rPr>
          <w:sz w:val="23"/>
          <w:szCs w:val="23"/>
        </w:rPr>
        <w:t xml:space="preserve"> </w:t>
      </w:r>
      <w:r>
        <w:rPr>
          <w:w w:val="102"/>
          <w:sz w:val="23"/>
          <w:szCs w:val="23"/>
        </w:rPr>
        <w:t>(GCC),</w:t>
      </w:r>
      <w:r>
        <w:rPr>
          <w:sz w:val="23"/>
          <w:szCs w:val="23"/>
        </w:rPr>
        <w:t xml:space="preserve"> </w:t>
      </w:r>
      <w:r>
        <w:rPr>
          <w:w w:val="102"/>
          <w:sz w:val="23"/>
          <w:szCs w:val="23"/>
        </w:rPr>
        <w:t>Special Conditions</w:t>
      </w:r>
      <w:r>
        <w:rPr>
          <w:sz w:val="23"/>
          <w:szCs w:val="23"/>
        </w:rPr>
        <w:t xml:space="preserve">  </w:t>
      </w:r>
      <w:r>
        <w:rPr>
          <w:w w:val="102"/>
          <w:sz w:val="23"/>
          <w:szCs w:val="23"/>
        </w:rPr>
        <w:t>of</w:t>
      </w:r>
      <w:r>
        <w:rPr>
          <w:sz w:val="23"/>
          <w:szCs w:val="23"/>
        </w:rPr>
        <w:t xml:space="preserve">  </w:t>
      </w:r>
      <w:r>
        <w:rPr>
          <w:w w:val="102"/>
          <w:sz w:val="23"/>
          <w:szCs w:val="23"/>
        </w:rPr>
        <w:t>Contract</w:t>
      </w:r>
      <w:r>
        <w:rPr>
          <w:sz w:val="23"/>
          <w:szCs w:val="23"/>
        </w:rPr>
        <w:t xml:space="preserve">  </w:t>
      </w:r>
      <w:r>
        <w:rPr>
          <w:w w:val="102"/>
          <w:sz w:val="23"/>
          <w:szCs w:val="23"/>
        </w:rPr>
        <w:t>(SCC),</w:t>
      </w:r>
      <w:r>
        <w:rPr>
          <w:sz w:val="23"/>
          <w:szCs w:val="23"/>
        </w:rPr>
        <w:t xml:space="preserve">  </w:t>
      </w:r>
      <w:r>
        <w:rPr>
          <w:w w:val="102"/>
          <w:sz w:val="23"/>
          <w:szCs w:val="23"/>
        </w:rPr>
        <w:t>Terms</w:t>
      </w:r>
      <w:r>
        <w:rPr>
          <w:sz w:val="23"/>
          <w:szCs w:val="23"/>
        </w:rPr>
        <w:t xml:space="preserve">  </w:t>
      </w:r>
      <w:r>
        <w:rPr>
          <w:w w:val="102"/>
          <w:sz w:val="23"/>
          <w:szCs w:val="23"/>
        </w:rPr>
        <w:t>of</w:t>
      </w:r>
      <w:r>
        <w:rPr>
          <w:sz w:val="23"/>
          <w:szCs w:val="23"/>
        </w:rPr>
        <w:t xml:space="preserve">  </w:t>
      </w:r>
      <w:r>
        <w:rPr>
          <w:w w:val="102"/>
          <w:sz w:val="23"/>
          <w:szCs w:val="23"/>
        </w:rPr>
        <w:t>Reference</w:t>
      </w:r>
      <w:r>
        <w:rPr>
          <w:sz w:val="23"/>
          <w:szCs w:val="23"/>
        </w:rPr>
        <w:t xml:space="preserve">  </w:t>
      </w:r>
      <w:r>
        <w:rPr>
          <w:w w:val="102"/>
          <w:sz w:val="23"/>
          <w:szCs w:val="23"/>
        </w:rPr>
        <w:t>(TOR),</w:t>
      </w:r>
      <w:r>
        <w:rPr>
          <w:sz w:val="23"/>
          <w:szCs w:val="23"/>
        </w:rPr>
        <w:t xml:space="preserve">  </w:t>
      </w:r>
      <w:r>
        <w:rPr>
          <w:w w:val="102"/>
          <w:sz w:val="23"/>
          <w:szCs w:val="23"/>
        </w:rPr>
        <w:t>the</w:t>
      </w:r>
      <w:r>
        <w:rPr>
          <w:sz w:val="23"/>
          <w:szCs w:val="23"/>
        </w:rPr>
        <w:t xml:space="preserve">  </w:t>
      </w:r>
      <w:r>
        <w:rPr>
          <w:w w:val="102"/>
          <w:sz w:val="23"/>
          <w:szCs w:val="23"/>
        </w:rPr>
        <w:t>provisions</w:t>
      </w:r>
      <w:r>
        <w:rPr>
          <w:sz w:val="23"/>
          <w:szCs w:val="23"/>
        </w:rPr>
        <w:t xml:space="preserve">  </w:t>
      </w:r>
      <w:r>
        <w:rPr>
          <w:w w:val="102"/>
          <w:sz w:val="23"/>
          <w:szCs w:val="23"/>
        </w:rPr>
        <w:t>relating</w:t>
      </w:r>
      <w:r>
        <w:rPr>
          <w:sz w:val="23"/>
          <w:szCs w:val="23"/>
        </w:rPr>
        <w:t xml:space="preserve">  </w:t>
      </w:r>
      <w:r>
        <w:rPr>
          <w:w w:val="102"/>
          <w:sz w:val="23"/>
          <w:szCs w:val="23"/>
        </w:rPr>
        <w:t>to</w:t>
      </w:r>
      <w:r>
        <w:rPr>
          <w:sz w:val="23"/>
          <w:szCs w:val="23"/>
        </w:rPr>
        <w:t xml:space="preserve">  </w:t>
      </w:r>
      <w:r>
        <w:rPr>
          <w:w w:val="102"/>
          <w:sz w:val="23"/>
          <w:szCs w:val="23"/>
        </w:rPr>
        <w:t>the eligibility</w:t>
      </w:r>
      <w:r>
        <w:rPr>
          <w:sz w:val="23"/>
          <w:szCs w:val="23"/>
        </w:rPr>
        <w:t xml:space="preserve">  </w:t>
      </w:r>
      <w:r>
        <w:rPr>
          <w:w w:val="102"/>
          <w:sz w:val="23"/>
          <w:szCs w:val="23"/>
        </w:rPr>
        <w:t>of</w:t>
      </w:r>
      <w:r>
        <w:rPr>
          <w:sz w:val="23"/>
          <w:szCs w:val="23"/>
        </w:rPr>
        <w:t xml:space="preserve">  </w:t>
      </w:r>
      <w:r>
        <w:rPr>
          <w:w w:val="102"/>
          <w:sz w:val="23"/>
          <w:szCs w:val="23"/>
        </w:rPr>
        <w:t>Consultant</w:t>
      </w:r>
      <w:r>
        <w:rPr>
          <w:sz w:val="23"/>
          <w:szCs w:val="23"/>
        </w:rPr>
        <w:t xml:space="preserve">  </w:t>
      </w:r>
      <w:r>
        <w:rPr>
          <w:w w:val="102"/>
          <w:sz w:val="23"/>
          <w:szCs w:val="23"/>
        </w:rPr>
        <w:t>and</w:t>
      </w:r>
      <w:r>
        <w:rPr>
          <w:sz w:val="23"/>
          <w:szCs w:val="23"/>
        </w:rPr>
        <w:t xml:space="preserve">  </w:t>
      </w:r>
      <w:r>
        <w:rPr>
          <w:w w:val="102"/>
          <w:sz w:val="23"/>
          <w:szCs w:val="23"/>
        </w:rPr>
        <w:t>the</w:t>
      </w:r>
      <w:r>
        <w:rPr>
          <w:sz w:val="23"/>
          <w:szCs w:val="23"/>
        </w:rPr>
        <w:t xml:space="preserve">  </w:t>
      </w:r>
      <w:r>
        <w:rPr>
          <w:w w:val="102"/>
          <w:sz w:val="23"/>
          <w:szCs w:val="23"/>
        </w:rPr>
        <w:t>applicable</w:t>
      </w:r>
      <w:r>
        <w:rPr>
          <w:sz w:val="23"/>
          <w:szCs w:val="23"/>
        </w:rPr>
        <w:t xml:space="preserve">  </w:t>
      </w:r>
      <w:r>
        <w:rPr>
          <w:w w:val="102"/>
          <w:sz w:val="23"/>
          <w:szCs w:val="23"/>
        </w:rPr>
        <w:t>guidelines</w:t>
      </w:r>
      <w:r>
        <w:rPr>
          <w:sz w:val="23"/>
          <w:szCs w:val="23"/>
        </w:rPr>
        <w:t xml:space="preserve">  </w:t>
      </w:r>
      <w:r>
        <w:rPr>
          <w:w w:val="102"/>
          <w:sz w:val="23"/>
          <w:szCs w:val="23"/>
        </w:rPr>
        <w:t>for</w:t>
      </w:r>
      <w:r>
        <w:rPr>
          <w:sz w:val="23"/>
          <w:szCs w:val="23"/>
        </w:rPr>
        <w:t xml:space="preserve">  </w:t>
      </w:r>
      <w:r>
        <w:rPr>
          <w:w w:val="102"/>
          <w:sz w:val="23"/>
          <w:szCs w:val="23"/>
        </w:rPr>
        <w:t>the</w:t>
      </w:r>
      <w:r>
        <w:rPr>
          <w:sz w:val="23"/>
          <w:szCs w:val="23"/>
        </w:rPr>
        <w:t xml:space="preserve">  </w:t>
      </w:r>
      <w:r>
        <w:rPr>
          <w:w w:val="102"/>
          <w:sz w:val="23"/>
          <w:szCs w:val="23"/>
        </w:rPr>
        <w:t>procurement</w:t>
      </w:r>
      <w:r>
        <w:rPr>
          <w:sz w:val="23"/>
          <w:szCs w:val="23"/>
        </w:rPr>
        <w:t xml:space="preserve">  </w:t>
      </w:r>
      <w:r>
        <w:rPr>
          <w:w w:val="102"/>
          <w:sz w:val="23"/>
          <w:szCs w:val="23"/>
        </w:rPr>
        <w:t>rules</w:t>
      </w:r>
      <w:r>
        <w:rPr>
          <w:sz w:val="23"/>
          <w:szCs w:val="23"/>
        </w:rPr>
        <w:t xml:space="preserve">  </w:t>
      </w:r>
      <w:r>
        <w:rPr>
          <w:w w:val="102"/>
          <w:sz w:val="23"/>
          <w:szCs w:val="23"/>
        </w:rPr>
        <w:t>of</w:t>
      </w:r>
      <w:r>
        <w:rPr>
          <w:sz w:val="23"/>
          <w:szCs w:val="23"/>
        </w:rPr>
        <w:t xml:space="preserve">  </w:t>
      </w:r>
      <w:r>
        <w:rPr>
          <w:w w:val="102"/>
          <w:sz w:val="23"/>
          <w:szCs w:val="23"/>
        </w:rPr>
        <w:t>the Funding</w:t>
      </w:r>
      <w:r>
        <w:rPr>
          <w:sz w:val="23"/>
          <w:szCs w:val="23"/>
        </w:rPr>
        <w:t xml:space="preserve">  </w:t>
      </w:r>
      <w:r>
        <w:rPr>
          <w:w w:val="102"/>
          <w:sz w:val="23"/>
          <w:szCs w:val="23"/>
        </w:rPr>
        <w:t>Source,</w:t>
      </w:r>
      <w:r>
        <w:rPr>
          <w:sz w:val="23"/>
          <w:szCs w:val="23"/>
        </w:rPr>
        <w:t xml:space="preserve">  </w:t>
      </w:r>
      <w:r>
        <w:rPr>
          <w:w w:val="102"/>
          <w:sz w:val="23"/>
          <w:szCs w:val="23"/>
        </w:rPr>
        <w:t>any</w:t>
      </w:r>
      <w:r>
        <w:rPr>
          <w:sz w:val="23"/>
          <w:szCs w:val="23"/>
        </w:rPr>
        <w:t xml:space="preserve">  </w:t>
      </w:r>
      <w:r>
        <w:rPr>
          <w:w w:val="102"/>
          <w:sz w:val="23"/>
          <w:szCs w:val="23"/>
        </w:rPr>
        <w:t>and</w:t>
      </w:r>
      <w:r>
        <w:rPr>
          <w:sz w:val="23"/>
          <w:szCs w:val="23"/>
        </w:rPr>
        <w:t xml:space="preserve">  </w:t>
      </w:r>
      <w:r>
        <w:rPr>
          <w:w w:val="102"/>
          <w:sz w:val="23"/>
          <w:szCs w:val="23"/>
        </w:rPr>
        <w:t>all</w:t>
      </w:r>
      <w:r>
        <w:rPr>
          <w:sz w:val="23"/>
          <w:szCs w:val="23"/>
        </w:rPr>
        <w:t xml:space="preserve">  </w:t>
      </w:r>
      <w:r>
        <w:rPr>
          <w:w w:val="102"/>
          <w:sz w:val="23"/>
          <w:szCs w:val="23"/>
        </w:rPr>
        <w:t>Bid</w:t>
      </w:r>
      <w:r>
        <w:rPr>
          <w:sz w:val="23"/>
          <w:szCs w:val="23"/>
        </w:rPr>
        <w:t xml:space="preserve">  </w:t>
      </w:r>
      <w:r>
        <w:rPr>
          <w:w w:val="102"/>
          <w:sz w:val="23"/>
          <w:szCs w:val="23"/>
        </w:rPr>
        <w:t>bulletins</w:t>
      </w:r>
      <w:r>
        <w:rPr>
          <w:sz w:val="23"/>
          <w:szCs w:val="23"/>
        </w:rPr>
        <w:t xml:space="preserve">  </w:t>
      </w:r>
      <w:r>
        <w:rPr>
          <w:w w:val="102"/>
          <w:sz w:val="23"/>
          <w:szCs w:val="23"/>
        </w:rPr>
        <w:t>issued</w:t>
      </w:r>
      <w:r>
        <w:rPr>
          <w:sz w:val="23"/>
          <w:szCs w:val="23"/>
        </w:rPr>
        <w:t xml:space="preserve">  </w:t>
      </w:r>
      <w:r>
        <w:rPr>
          <w:w w:val="102"/>
          <w:sz w:val="23"/>
          <w:szCs w:val="23"/>
        </w:rPr>
        <w:t>and</w:t>
      </w:r>
      <w:r>
        <w:rPr>
          <w:sz w:val="23"/>
          <w:szCs w:val="23"/>
        </w:rPr>
        <w:t xml:space="preserve">  </w:t>
      </w:r>
      <w:r>
        <w:rPr>
          <w:w w:val="102"/>
          <w:sz w:val="23"/>
          <w:szCs w:val="23"/>
        </w:rPr>
        <w:t>other</w:t>
      </w:r>
      <w:r>
        <w:rPr>
          <w:sz w:val="23"/>
          <w:szCs w:val="23"/>
        </w:rPr>
        <w:t xml:space="preserve">  </w:t>
      </w:r>
      <w:r>
        <w:rPr>
          <w:w w:val="102"/>
          <w:sz w:val="23"/>
          <w:szCs w:val="23"/>
        </w:rPr>
        <w:t>attachments</w:t>
      </w:r>
      <w:r>
        <w:rPr>
          <w:sz w:val="23"/>
          <w:szCs w:val="23"/>
        </w:rPr>
        <w:t xml:space="preserve">  </w:t>
      </w:r>
      <w:r>
        <w:rPr>
          <w:w w:val="102"/>
          <w:sz w:val="23"/>
          <w:szCs w:val="23"/>
        </w:rPr>
        <w:t>and</w:t>
      </w:r>
      <w:r>
        <w:rPr>
          <w:sz w:val="23"/>
          <w:szCs w:val="23"/>
        </w:rPr>
        <w:t xml:space="preserve">  </w:t>
      </w:r>
      <w:r>
        <w:rPr>
          <w:w w:val="102"/>
          <w:sz w:val="23"/>
          <w:szCs w:val="23"/>
        </w:rPr>
        <w:t>inclusions included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Bidding</w:t>
      </w:r>
      <w:r>
        <w:rPr>
          <w:sz w:val="23"/>
          <w:szCs w:val="23"/>
        </w:rPr>
        <w:t xml:space="preserve"> </w:t>
      </w:r>
      <w:r>
        <w:rPr>
          <w:w w:val="102"/>
          <w:sz w:val="23"/>
          <w:szCs w:val="23"/>
        </w:rPr>
        <w:t>Documents</w:t>
      </w:r>
      <w:r>
        <w:rPr>
          <w:sz w:val="23"/>
          <w:szCs w:val="23"/>
        </w:rPr>
        <w:t xml:space="preserve"> </w:t>
      </w:r>
      <w:r>
        <w:rPr>
          <w:w w:val="102"/>
          <w:sz w:val="23"/>
          <w:szCs w:val="23"/>
        </w:rPr>
        <w:t>sent</w:t>
      </w:r>
      <w:r>
        <w:rPr>
          <w:sz w:val="23"/>
          <w:szCs w:val="23"/>
        </w:rPr>
        <w:t xml:space="preserve"> </w:t>
      </w:r>
      <w:r>
        <w:rPr>
          <w:w w:val="102"/>
          <w:sz w:val="23"/>
          <w:szCs w:val="23"/>
        </w:rPr>
        <w:t>to</w:t>
      </w:r>
      <w:r>
        <w:rPr>
          <w:sz w:val="23"/>
          <w:szCs w:val="23"/>
        </w:rPr>
        <w:t xml:space="preserve"> </w:t>
      </w:r>
      <w:r>
        <w:rPr>
          <w:w w:val="102"/>
          <w:sz w:val="23"/>
          <w:szCs w:val="23"/>
        </w:rPr>
        <w:t>us.</w:t>
      </w:r>
    </w:p>
    <w:p w:rsidR="00300549" w:rsidRDefault="00300549">
      <w:pPr>
        <w:spacing w:before="19" w:line="240" w:lineRule="exact"/>
        <w:rPr>
          <w:sz w:val="24"/>
          <w:szCs w:val="24"/>
        </w:rPr>
      </w:pPr>
    </w:p>
    <w:p w:rsidR="00300549" w:rsidRDefault="00BF290C">
      <w:pPr>
        <w:spacing w:line="491" w:lineRule="auto"/>
        <w:ind w:left="829" w:right="2095"/>
        <w:rPr>
          <w:sz w:val="23"/>
          <w:szCs w:val="23"/>
        </w:rPr>
      </w:pPr>
      <w:r>
        <w:rPr>
          <w:w w:val="102"/>
          <w:sz w:val="23"/>
          <w:szCs w:val="23"/>
        </w:rPr>
        <w:t>We</w:t>
      </w:r>
      <w:r>
        <w:rPr>
          <w:sz w:val="23"/>
          <w:szCs w:val="23"/>
        </w:rPr>
        <w:t xml:space="preserve"> </w:t>
      </w:r>
      <w:r>
        <w:rPr>
          <w:w w:val="102"/>
          <w:sz w:val="23"/>
          <w:szCs w:val="23"/>
        </w:rPr>
        <w:t>understand</w:t>
      </w:r>
      <w:r>
        <w:rPr>
          <w:sz w:val="23"/>
          <w:szCs w:val="23"/>
        </w:rPr>
        <w:t xml:space="preserve"> </w:t>
      </w:r>
      <w:r>
        <w:rPr>
          <w:w w:val="102"/>
          <w:sz w:val="23"/>
          <w:szCs w:val="23"/>
        </w:rPr>
        <w:t>you</w:t>
      </w:r>
      <w:r>
        <w:rPr>
          <w:sz w:val="23"/>
          <w:szCs w:val="23"/>
        </w:rPr>
        <w:t xml:space="preserve"> </w:t>
      </w:r>
      <w:r>
        <w:rPr>
          <w:w w:val="102"/>
          <w:sz w:val="23"/>
          <w:szCs w:val="23"/>
        </w:rPr>
        <w:t>are</w:t>
      </w:r>
      <w:r>
        <w:rPr>
          <w:sz w:val="23"/>
          <w:szCs w:val="23"/>
        </w:rPr>
        <w:t xml:space="preserve"> </w:t>
      </w:r>
      <w:r>
        <w:rPr>
          <w:w w:val="102"/>
          <w:sz w:val="23"/>
          <w:szCs w:val="23"/>
        </w:rPr>
        <w:t>not</w:t>
      </w:r>
      <w:r>
        <w:rPr>
          <w:sz w:val="23"/>
          <w:szCs w:val="23"/>
        </w:rPr>
        <w:t xml:space="preserve"> </w:t>
      </w:r>
      <w:r>
        <w:rPr>
          <w:w w:val="102"/>
          <w:sz w:val="23"/>
          <w:szCs w:val="23"/>
        </w:rPr>
        <w:t>bound</w:t>
      </w:r>
      <w:r>
        <w:rPr>
          <w:sz w:val="23"/>
          <w:szCs w:val="23"/>
        </w:rPr>
        <w:t xml:space="preserve"> </w:t>
      </w:r>
      <w:r>
        <w:rPr>
          <w:w w:val="102"/>
          <w:sz w:val="23"/>
          <w:szCs w:val="23"/>
        </w:rPr>
        <w:t>to</w:t>
      </w:r>
      <w:r>
        <w:rPr>
          <w:sz w:val="23"/>
          <w:szCs w:val="23"/>
        </w:rPr>
        <w:t xml:space="preserve"> </w:t>
      </w:r>
      <w:r>
        <w:rPr>
          <w:w w:val="102"/>
          <w:sz w:val="23"/>
          <w:szCs w:val="23"/>
        </w:rPr>
        <w:t>accept</w:t>
      </w:r>
      <w:r>
        <w:rPr>
          <w:sz w:val="23"/>
          <w:szCs w:val="23"/>
        </w:rPr>
        <w:t xml:space="preserve"> </w:t>
      </w:r>
      <w:r>
        <w:rPr>
          <w:w w:val="102"/>
          <w:sz w:val="23"/>
          <w:szCs w:val="23"/>
        </w:rPr>
        <w:t>any</w:t>
      </w:r>
      <w:r>
        <w:rPr>
          <w:sz w:val="23"/>
          <w:szCs w:val="23"/>
        </w:rPr>
        <w:t xml:space="preserve"> </w:t>
      </w:r>
      <w:r>
        <w:rPr>
          <w:w w:val="102"/>
          <w:sz w:val="23"/>
          <w:szCs w:val="23"/>
        </w:rPr>
        <w:t>Bid</w:t>
      </w:r>
      <w:r>
        <w:rPr>
          <w:sz w:val="23"/>
          <w:szCs w:val="23"/>
        </w:rPr>
        <w:t xml:space="preserve"> </w:t>
      </w:r>
      <w:r>
        <w:rPr>
          <w:w w:val="102"/>
          <w:sz w:val="23"/>
          <w:szCs w:val="23"/>
        </w:rPr>
        <w:t>you</w:t>
      </w:r>
      <w:r>
        <w:rPr>
          <w:sz w:val="23"/>
          <w:szCs w:val="23"/>
        </w:rPr>
        <w:t xml:space="preserve"> </w:t>
      </w:r>
      <w:r>
        <w:rPr>
          <w:w w:val="102"/>
          <w:sz w:val="23"/>
          <w:szCs w:val="23"/>
        </w:rPr>
        <w:t>receive. We</w:t>
      </w:r>
      <w:r>
        <w:rPr>
          <w:sz w:val="23"/>
          <w:szCs w:val="23"/>
        </w:rPr>
        <w:t xml:space="preserve"> </w:t>
      </w:r>
      <w:r>
        <w:rPr>
          <w:w w:val="102"/>
          <w:sz w:val="23"/>
          <w:szCs w:val="23"/>
        </w:rPr>
        <w:t>remain,</w:t>
      </w:r>
    </w:p>
    <w:p w:rsidR="00300549" w:rsidRDefault="00BF290C">
      <w:pPr>
        <w:spacing w:before="10" w:line="245" w:lineRule="auto"/>
        <w:ind w:left="3375" w:right="3387" w:firstLine="1"/>
        <w:jc w:val="center"/>
        <w:rPr>
          <w:sz w:val="23"/>
          <w:szCs w:val="23"/>
        </w:rPr>
      </w:pPr>
      <w:r>
        <w:rPr>
          <w:w w:val="102"/>
          <w:sz w:val="23"/>
          <w:szCs w:val="23"/>
        </w:rPr>
        <w:t>Yours</w:t>
      </w:r>
      <w:r>
        <w:rPr>
          <w:sz w:val="23"/>
          <w:szCs w:val="23"/>
        </w:rPr>
        <w:t xml:space="preserve"> </w:t>
      </w:r>
      <w:r>
        <w:rPr>
          <w:w w:val="102"/>
          <w:sz w:val="23"/>
          <w:szCs w:val="23"/>
        </w:rPr>
        <w:t>sincerely, Authorized</w:t>
      </w:r>
      <w:r>
        <w:rPr>
          <w:sz w:val="23"/>
          <w:szCs w:val="23"/>
        </w:rPr>
        <w:t xml:space="preserve"> </w:t>
      </w:r>
      <w:r>
        <w:rPr>
          <w:w w:val="102"/>
          <w:sz w:val="23"/>
          <w:szCs w:val="23"/>
        </w:rPr>
        <w:t>Signature:</w:t>
      </w:r>
    </w:p>
    <w:p w:rsidR="00300549" w:rsidRDefault="00BF290C">
      <w:pPr>
        <w:spacing w:before="2" w:line="245" w:lineRule="auto"/>
        <w:ind w:left="3051" w:right="3068"/>
        <w:jc w:val="center"/>
        <w:rPr>
          <w:sz w:val="23"/>
          <w:szCs w:val="23"/>
        </w:rPr>
        <w:sectPr w:rsidR="00300549">
          <w:pgSz w:w="12240" w:h="15840"/>
          <w:pgMar w:top="1300" w:right="1720" w:bottom="280" w:left="1720" w:header="0" w:footer="906" w:gutter="0"/>
          <w:cols w:space="720"/>
        </w:sectPr>
      </w:pPr>
      <w:r>
        <w:rPr>
          <w:w w:val="102"/>
          <w:sz w:val="23"/>
          <w:szCs w:val="23"/>
        </w:rPr>
        <w:t>Name</w:t>
      </w:r>
      <w:r>
        <w:rPr>
          <w:sz w:val="23"/>
          <w:szCs w:val="23"/>
        </w:rPr>
        <w:t xml:space="preserve"> </w:t>
      </w:r>
      <w:r>
        <w:rPr>
          <w:w w:val="102"/>
          <w:sz w:val="23"/>
          <w:szCs w:val="23"/>
        </w:rPr>
        <w:t>and</w:t>
      </w:r>
      <w:r>
        <w:rPr>
          <w:sz w:val="23"/>
          <w:szCs w:val="23"/>
        </w:rPr>
        <w:t xml:space="preserve"> </w:t>
      </w:r>
      <w:r>
        <w:rPr>
          <w:w w:val="102"/>
          <w:sz w:val="23"/>
          <w:szCs w:val="23"/>
        </w:rPr>
        <w:t>Title</w:t>
      </w:r>
      <w:r>
        <w:rPr>
          <w:sz w:val="23"/>
          <w:szCs w:val="23"/>
        </w:rPr>
        <w:t xml:space="preserve"> </w:t>
      </w:r>
      <w:r>
        <w:rPr>
          <w:w w:val="102"/>
          <w:sz w:val="23"/>
          <w:szCs w:val="23"/>
        </w:rPr>
        <w:t>of</w:t>
      </w:r>
      <w:r>
        <w:rPr>
          <w:sz w:val="23"/>
          <w:szCs w:val="23"/>
        </w:rPr>
        <w:t xml:space="preserve"> </w:t>
      </w:r>
      <w:r>
        <w:rPr>
          <w:w w:val="102"/>
          <w:sz w:val="23"/>
          <w:szCs w:val="23"/>
        </w:rPr>
        <w:t>Signatory: Name</w:t>
      </w:r>
      <w:r>
        <w:rPr>
          <w:sz w:val="23"/>
          <w:szCs w:val="23"/>
        </w:rPr>
        <w:t xml:space="preserve"> </w:t>
      </w:r>
      <w:r>
        <w:rPr>
          <w:w w:val="102"/>
          <w:sz w:val="23"/>
          <w:szCs w:val="23"/>
        </w:rPr>
        <w:t>of</w:t>
      </w:r>
      <w:r>
        <w:rPr>
          <w:sz w:val="23"/>
          <w:szCs w:val="23"/>
        </w:rPr>
        <w:t xml:space="preserve"> </w:t>
      </w:r>
      <w:r>
        <w:rPr>
          <w:w w:val="102"/>
          <w:sz w:val="23"/>
          <w:szCs w:val="23"/>
        </w:rPr>
        <w:t>Firm: Address:</w:t>
      </w:r>
    </w:p>
    <w:p w:rsidR="00300549" w:rsidRDefault="00B1383E">
      <w:pPr>
        <w:spacing w:before="57"/>
        <w:ind w:left="4440" w:right="3904"/>
        <w:jc w:val="center"/>
        <w:rPr>
          <w:sz w:val="22"/>
          <w:szCs w:val="22"/>
        </w:rPr>
      </w:pPr>
      <w:r>
        <w:lastRenderedPageBreak/>
        <w:pict>
          <v:group id="_x0000_s1346" style="position:absolute;left:0;text-align:left;margin-left:0;margin-top:147.8pt;width:612pt;height:142.2pt;z-index:-5194;mso-position-horizontal-relative:page;mso-position-vertical-relative:page" coordorigin=",2956" coordsize="12240,2844">
            <v:shape id="_x0000_s1357" style="position:absolute;top:2971;width:4138;height:0" coordorigin=",2971" coordsize="4138,0" path="m,2971r4138,e" filled="f" strokeweight=".28911mm">
              <v:path arrowok="t"/>
            </v:shape>
            <v:shape id="_x0000_s1356" style="position:absolute;left:4152;top:2971;width:3982;height:0" coordorigin="4152,2971" coordsize="3982,0" path="m4152,2971r3982,e" filled="f" strokeweight=".28911mm">
              <v:path arrowok="t"/>
            </v:shape>
            <v:shape id="_x0000_s1355" style="position:absolute;left:8148;top:2971;width:4092;height:0" coordorigin="8148,2971" coordsize="4092,0" path="m8148,2971r4092,e" filled="f" strokeweight=".28911mm">
              <v:path arrowok="t"/>
            </v:shape>
            <v:shape id="_x0000_s1354" style="position:absolute;top:3286;width:4138;height:0" coordorigin=",3286" coordsize="4138,0" path="m,3286r4138,e" filled="f" strokeweight=".28911mm">
              <v:path arrowok="t"/>
            </v:shape>
            <v:shape id="_x0000_s1353" style="position:absolute;left:4152;top:3286;width:3982;height:0" coordorigin="4152,3286" coordsize="3982,0" path="m4152,3286r3982,e" filled="f" strokeweight=".28911mm">
              <v:path arrowok="t"/>
            </v:shape>
            <v:shape id="_x0000_s1352" style="position:absolute;left:8148;top:3286;width:4092;height:0" coordorigin="8148,3286" coordsize="4092,0" path="m8148,3286r4092,e" filled="f" strokeweight=".28911mm">
              <v:path arrowok="t"/>
            </v:shape>
            <v:shape id="_x0000_s1351" style="position:absolute;top:5784;width:4138;height:0" coordorigin=",5784" coordsize="4138,0" path="m,5784r4138,e" filled="f" strokeweight=".28911mm">
              <v:path arrowok="t"/>
            </v:shape>
            <v:shape id="_x0000_s1350" style="position:absolute;left:4145;top:2964;width:0;height:2827" coordorigin="4145,2964" coordsize="0,2827" path="m4145,2964r,2827e" filled="f" strokeweight=".28911mm">
              <v:path arrowok="t"/>
            </v:shape>
            <v:shape id="_x0000_s1349" style="position:absolute;left:4152;top:5784;width:3982;height:0" coordorigin="4152,5784" coordsize="3982,0" path="m4152,5784r3982,e" filled="f" strokeweight=".28911mm">
              <v:path arrowok="t"/>
            </v:shape>
            <v:shape id="_x0000_s1348" style="position:absolute;left:8141;top:2964;width:0;height:2827" coordorigin="8141,2964" coordsize="0,2827" path="m8141,2964r,2827e" filled="f" strokeweight=".28911mm">
              <v:path arrowok="t"/>
            </v:shape>
            <v:shape id="_x0000_s1347" style="position:absolute;left:8148;top:5784;width:4092;height:0" coordorigin="8148,5784" coordsize="4092,0" path="m8148,5784r4092,e" filled="f" strokeweight=".28911mm">
              <v:path arrowok="t"/>
            </v:shape>
            <w10:wrap anchorx="page" anchory="page"/>
          </v:group>
        </w:pict>
      </w:r>
      <w:r>
        <w:pict>
          <v:group id="_x0000_s1344" style="position:absolute;left:0;text-align:left;margin-left:0;margin-top:109.7pt;width:612pt;height:0;z-index:-5195;mso-position-horizontal-relative:page;mso-position-vertical-relative:page" coordorigin=",2194" coordsize="12240,0">
            <v:shape id="_x0000_s1345" style="position:absolute;top:2194;width:12240;height:0" coordorigin=",2194" coordsize="12240,0" path="m,2194r12240,e" filled="f" strokeweight=".54311mm">
              <v:path arrowok="t"/>
            </v:shape>
            <w10:wrap anchorx="page" anchory="page"/>
          </v:group>
        </w:pict>
      </w:r>
      <w:r w:rsidR="00BF290C">
        <w:rPr>
          <w:b/>
          <w:sz w:val="28"/>
          <w:szCs w:val="28"/>
        </w:rPr>
        <w:t>FPF 2.  S</w:t>
      </w:r>
      <w:r w:rsidR="00BF290C">
        <w:rPr>
          <w:b/>
          <w:sz w:val="22"/>
          <w:szCs w:val="22"/>
        </w:rPr>
        <w:t xml:space="preserve">UMMARY OF </w:t>
      </w:r>
      <w:r w:rsidR="00BF290C">
        <w:rPr>
          <w:b/>
          <w:sz w:val="28"/>
          <w:szCs w:val="28"/>
        </w:rPr>
        <w:t>C</w:t>
      </w:r>
      <w:r w:rsidR="00BF290C">
        <w:rPr>
          <w:b/>
          <w:sz w:val="22"/>
          <w:szCs w:val="22"/>
        </w:rPr>
        <w:t>OSTS</w:t>
      </w:r>
    </w:p>
    <w:p w:rsidR="00300549" w:rsidRDefault="00300549">
      <w:pPr>
        <w:spacing w:before="3" w:line="180" w:lineRule="exact"/>
        <w:rPr>
          <w:sz w:val="18"/>
          <w:szCs w:val="18"/>
        </w:rPr>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B1383E">
      <w:pPr>
        <w:spacing w:before="22"/>
        <w:ind w:left="1394"/>
        <w:rPr>
          <w:sz w:val="24"/>
          <w:szCs w:val="24"/>
        </w:rPr>
      </w:pPr>
      <w:r>
        <w:pict>
          <v:group id="_x0000_s1342" style="position:absolute;left:0;text-align:left;margin-left:449.05pt;margin-top:125.95pt;width:132pt;height:0;z-index:-5192;mso-position-horizontal-relative:page" coordorigin="8981,2519" coordsize="2640,0">
            <v:shape id="_x0000_s1343" style="position:absolute;left:8981;top:2519;width:2640;height:0" coordorigin="8981,2519" coordsize="2640,0" path="m8981,2519r2640,e" filled="f" strokeweight=".21125mm">
              <v:path arrowok="t"/>
            </v:shape>
            <w10:wrap anchorx="page"/>
          </v:group>
        </w:pict>
      </w:r>
      <w:r w:rsidR="00BF290C">
        <w:rPr>
          <w:w w:val="99"/>
          <w:sz w:val="24"/>
          <w:szCs w:val="24"/>
        </w:rPr>
        <w:t>Costs</w:t>
      </w:r>
      <w:r w:rsidR="00BF290C">
        <w:rPr>
          <w:sz w:val="24"/>
          <w:szCs w:val="24"/>
        </w:rPr>
        <w:t xml:space="preserve">                                                          </w:t>
      </w:r>
      <w:r w:rsidR="00BF290C">
        <w:rPr>
          <w:w w:val="99"/>
          <w:position w:val="-2"/>
          <w:sz w:val="24"/>
          <w:szCs w:val="24"/>
        </w:rPr>
        <w:t>Currency(ies)</w:t>
      </w:r>
      <w:r w:rsidR="00BF290C">
        <w:rPr>
          <w:w w:val="99"/>
          <w:position w:val="4"/>
        </w:rPr>
        <w:t>6</w:t>
      </w:r>
      <w:r w:rsidR="00BF290C">
        <w:rPr>
          <w:position w:val="4"/>
        </w:rPr>
        <w:t xml:space="preserve">                                           </w:t>
      </w:r>
      <w:r w:rsidR="00BF290C">
        <w:rPr>
          <w:w w:val="99"/>
          <w:sz w:val="24"/>
          <w:szCs w:val="24"/>
        </w:rPr>
        <w:t>Amount</w:t>
      </w:r>
      <w:r w:rsidR="00BF290C">
        <w:rPr>
          <w:sz w:val="24"/>
          <w:szCs w:val="24"/>
        </w:rPr>
        <w:t xml:space="preserve"> </w:t>
      </w:r>
      <w:r w:rsidR="00BF290C">
        <w:rPr>
          <w:w w:val="99"/>
          <w:sz w:val="24"/>
          <w:szCs w:val="24"/>
        </w:rPr>
        <w:t>in</w:t>
      </w:r>
      <w:r w:rsidR="00BF290C">
        <w:rPr>
          <w:sz w:val="24"/>
          <w:szCs w:val="24"/>
        </w:rPr>
        <w:t xml:space="preserve"> </w:t>
      </w:r>
      <w:r w:rsidR="00BF290C">
        <w:rPr>
          <w:w w:val="99"/>
          <w:sz w:val="24"/>
          <w:szCs w:val="24"/>
        </w:rPr>
        <w:t>Philippine</w:t>
      </w:r>
      <w:r w:rsidR="00BF290C">
        <w:rPr>
          <w:sz w:val="24"/>
          <w:szCs w:val="24"/>
        </w:rPr>
        <w:t xml:space="preserve"> </w:t>
      </w:r>
      <w:r w:rsidR="00BF290C">
        <w:rPr>
          <w:w w:val="99"/>
          <w:sz w:val="24"/>
          <w:szCs w:val="24"/>
        </w:rPr>
        <w:t>Peso</w:t>
      </w:r>
    </w:p>
    <w:p w:rsidR="00300549" w:rsidRDefault="00300549">
      <w:pPr>
        <w:spacing w:before="10" w:line="140" w:lineRule="exact"/>
        <w:rPr>
          <w:sz w:val="14"/>
          <w:szCs w:val="14"/>
        </w:rPr>
      </w:pPr>
    </w:p>
    <w:p w:rsidR="00300549" w:rsidRDefault="00300549">
      <w:pPr>
        <w:spacing w:line="200" w:lineRule="exact"/>
      </w:pPr>
    </w:p>
    <w:p w:rsidR="00300549" w:rsidRDefault="00300549">
      <w:pPr>
        <w:spacing w:line="200" w:lineRule="exact"/>
      </w:pPr>
    </w:p>
    <w:p w:rsidR="00300549" w:rsidRDefault="00BF290C">
      <w:pPr>
        <w:spacing w:before="20" w:line="480" w:lineRule="auto"/>
        <w:ind w:left="38" w:right="11193" w:hanging="19"/>
        <w:rPr>
          <w:sz w:val="24"/>
          <w:szCs w:val="24"/>
        </w:rPr>
      </w:pPr>
      <w:r>
        <w:rPr>
          <w:w w:val="99"/>
          <w:sz w:val="24"/>
          <w:szCs w:val="24"/>
        </w:rPr>
        <w:t>l axes</w:t>
      </w:r>
    </w:p>
    <w:p w:rsidR="00300549" w:rsidRDefault="00300549">
      <w:pPr>
        <w:spacing w:before="6" w:line="280" w:lineRule="exact"/>
        <w:rPr>
          <w:sz w:val="28"/>
          <w:szCs w:val="28"/>
        </w:rPr>
      </w:pPr>
    </w:p>
    <w:p w:rsidR="00300549" w:rsidRDefault="00BF290C">
      <w:pPr>
        <w:ind w:left="26"/>
        <w:rPr>
          <w:sz w:val="24"/>
          <w:szCs w:val="24"/>
        </w:rPr>
      </w:pPr>
      <w:r>
        <w:rPr>
          <w:w w:val="99"/>
          <w:sz w:val="24"/>
          <w:szCs w:val="24"/>
        </w:rPr>
        <w:t>mount</w:t>
      </w:r>
      <w:r>
        <w:rPr>
          <w:sz w:val="24"/>
          <w:szCs w:val="24"/>
        </w:rPr>
        <w:t xml:space="preserve"> </w:t>
      </w:r>
      <w:r>
        <w:rPr>
          <w:w w:val="99"/>
          <w:sz w:val="24"/>
          <w:szCs w:val="24"/>
        </w:rPr>
        <w:t>of</w:t>
      </w:r>
      <w:r>
        <w:rPr>
          <w:sz w:val="24"/>
          <w:szCs w:val="24"/>
        </w:rPr>
        <w:t xml:space="preserve"> </w:t>
      </w:r>
      <w:r>
        <w:rPr>
          <w:w w:val="99"/>
          <w:sz w:val="24"/>
          <w:szCs w:val="24"/>
        </w:rPr>
        <w:t>Financial</w:t>
      </w:r>
      <w:r>
        <w:rPr>
          <w:sz w:val="24"/>
          <w:szCs w:val="24"/>
        </w:rPr>
        <w:t xml:space="preserve"> </w:t>
      </w:r>
      <w:r>
        <w:rPr>
          <w:w w:val="99"/>
          <w:sz w:val="24"/>
          <w:szCs w:val="24"/>
        </w:rPr>
        <w:t>Proposal</w:t>
      </w:r>
    </w:p>
    <w:p w:rsidR="00300549" w:rsidRDefault="00300549">
      <w:pPr>
        <w:spacing w:before="4" w:line="120" w:lineRule="exact"/>
        <w:rPr>
          <w:sz w:val="13"/>
          <w:szCs w:val="13"/>
        </w:rPr>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BF290C">
      <w:pPr>
        <w:spacing w:before="30"/>
        <w:rPr>
          <w:sz w:val="18"/>
          <w:szCs w:val="18"/>
        </w:rPr>
      </w:pPr>
      <w:r>
        <w:rPr>
          <w:w w:val="99"/>
          <w:sz w:val="18"/>
          <w:szCs w:val="18"/>
        </w:rPr>
        <w:t>f</w:t>
      </w:r>
      <w:r>
        <w:rPr>
          <w:sz w:val="18"/>
          <w:szCs w:val="18"/>
        </w:rPr>
        <w:t xml:space="preserve"> </w:t>
      </w:r>
      <w:r>
        <w:rPr>
          <w:w w:val="99"/>
          <w:sz w:val="18"/>
          <w:szCs w:val="18"/>
        </w:rPr>
        <w:t>contracts</w:t>
      </w:r>
      <w:r>
        <w:rPr>
          <w:sz w:val="18"/>
          <w:szCs w:val="18"/>
        </w:rPr>
        <w:t xml:space="preserve"> </w:t>
      </w:r>
      <w:r>
        <w:rPr>
          <w:w w:val="99"/>
          <w:sz w:val="18"/>
          <w:szCs w:val="18"/>
        </w:rPr>
        <w:t>involving</w:t>
      </w:r>
      <w:r>
        <w:rPr>
          <w:sz w:val="18"/>
          <w:szCs w:val="18"/>
        </w:rPr>
        <w:t xml:space="preserve"> </w:t>
      </w:r>
      <w:r>
        <w:rPr>
          <w:w w:val="99"/>
          <w:sz w:val="18"/>
          <w:szCs w:val="18"/>
        </w:rPr>
        <w:t>foreign</w:t>
      </w:r>
      <w:r>
        <w:rPr>
          <w:sz w:val="18"/>
          <w:szCs w:val="18"/>
        </w:rPr>
        <w:t xml:space="preserve"> </w:t>
      </w:r>
      <w:r>
        <w:rPr>
          <w:w w:val="99"/>
          <w:sz w:val="18"/>
          <w:szCs w:val="18"/>
        </w:rPr>
        <w:t>consultants,</w:t>
      </w:r>
      <w:r>
        <w:rPr>
          <w:sz w:val="18"/>
          <w:szCs w:val="18"/>
        </w:rPr>
        <w:t xml:space="preserve"> </w:t>
      </w:r>
      <w:r>
        <w:rPr>
          <w:w w:val="99"/>
          <w:sz w:val="18"/>
          <w:szCs w:val="18"/>
        </w:rPr>
        <w:t>indicate</w:t>
      </w:r>
      <w:r>
        <w:rPr>
          <w:sz w:val="18"/>
          <w:szCs w:val="18"/>
        </w:rPr>
        <w:t xml:space="preserve"> </w:t>
      </w:r>
      <w:r>
        <w:rPr>
          <w:w w:val="99"/>
          <w:sz w:val="18"/>
          <w:szCs w:val="18"/>
        </w:rPr>
        <w:t>the</w:t>
      </w:r>
      <w:r>
        <w:rPr>
          <w:sz w:val="18"/>
          <w:szCs w:val="18"/>
        </w:rPr>
        <w:t xml:space="preserve"> </w:t>
      </w:r>
      <w:r>
        <w:rPr>
          <w:w w:val="99"/>
          <w:sz w:val="18"/>
          <w:szCs w:val="18"/>
        </w:rPr>
        <w:t>exchange</w:t>
      </w:r>
      <w:r>
        <w:rPr>
          <w:sz w:val="18"/>
          <w:szCs w:val="18"/>
        </w:rPr>
        <w:t xml:space="preserve"> </w:t>
      </w:r>
      <w:r>
        <w:rPr>
          <w:w w:val="99"/>
          <w:sz w:val="18"/>
          <w:szCs w:val="18"/>
        </w:rPr>
        <w:t>rate</w:t>
      </w:r>
      <w:r>
        <w:rPr>
          <w:sz w:val="18"/>
          <w:szCs w:val="18"/>
        </w:rPr>
        <w:t xml:space="preserve"> </w:t>
      </w:r>
      <w:r>
        <w:rPr>
          <w:w w:val="99"/>
          <w:sz w:val="18"/>
          <w:szCs w:val="18"/>
        </w:rPr>
        <w:t>used.</w:t>
      </w:r>
    </w:p>
    <w:p w:rsidR="00300549" w:rsidRDefault="00300549">
      <w:pPr>
        <w:spacing w:before="1" w:line="220" w:lineRule="exact"/>
        <w:rPr>
          <w:sz w:val="22"/>
          <w:szCs w:val="22"/>
        </w:rPr>
      </w:pPr>
    </w:p>
    <w:p w:rsidR="00300549" w:rsidRDefault="00B1383E">
      <w:pPr>
        <w:spacing w:before="26"/>
        <w:ind w:left="5934" w:right="5398"/>
        <w:jc w:val="center"/>
        <w:sectPr w:rsidR="00300549">
          <w:footerReference w:type="default" r:id="rId32"/>
          <w:pgSz w:w="12240" w:h="15840"/>
          <w:pgMar w:top="1380" w:right="540" w:bottom="280" w:left="0" w:header="0" w:footer="0" w:gutter="0"/>
          <w:cols w:space="720"/>
        </w:sectPr>
      </w:pPr>
      <w:r>
        <w:pict>
          <v:group id="_x0000_s1340" style="position:absolute;left:0;text-align:left;margin-left:0;margin-top:-31.05pt;width:101.05pt;height:0;z-index:-5193;mso-position-horizontal-relative:page" coordorigin=",-621" coordsize="2021,0">
            <v:shape id="_x0000_s1341" style="position:absolute;top:-621;width:2021;height:0" coordorigin=",-621" coordsize="2021,0" path="m,-621r2021,e" filled="f" strokeweight=".24678mm">
              <v:path arrowok="t"/>
            </v:shape>
            <w10:wrap anchorx="page"/>
          </v:group>
        </w:pict>
      </w:r>
      <w:r w:rsidR="00BF290C">
        <w:rPr>
          <w:w w:val="99"/>
        </w:rPr>
        <w:t>119</w:t>
      </w:r>
    </w:p>
    <w:p w:rsidR="00300549" w:rsidRDefault="00B1383E">
      <w:pPr>
        <w:spacing w:before="57"/>
        <w:ind w:left="3494"/>
        <w:rPr>
          <w:sz w:val="22"/>
          <w:szCs w:val="22"/>
        </w:rPr>
      </w:pPr>
      <w:r>
        <w:lastRenderedPageBreak/>
        <w:pict>
          <v:group id="_x0000_s1338" style="position:absolute;left:0;text-align:left;margin-left:438.25pt;margin-top:245.1pt;width:168pt;height:0;z-index:-5188;mso-position-horizontal-relative:page" coordorigin="8765,4902" coordsize="3360,0">
            <v:shape id="_x0000_s1339" style="position:absolute;left:8765;top:4902;width:3360;height:0" coordorigin="8765,4902" coordsize="3360,0" path="m8765,4902r3360,e" filled="f" strokeweight=".21125mm">
              <v:path arrowok="t"/>
            </v:shape>
            <w10:wrap anchorx="page"/>
          </v:group>
        </w:pict>
      </w:r>
      <w:r w:rsidR="00BF290C">
        <w:rPr>
          <w:b/>
          <w:sz w:val="28"/>
          <w:szCs w:val="28"/>
        </w:rPr>
        <w:t>FPF 3.  B</w:t>
      </w:r>
      <w:r w:rsidR="00BF290C">
        <w:rPr>
          <w:b/>
          <w:sz w:val="22"/>
          <w:szCs w:val="22"/>
        </w:rPr>
        <w:t xml:space="preserve">REAKDOWN OF </w:t>
      </w:r>
      <w:r w:rsidR="00BF290C">
        <w:rPr>
          <w:b/>
          <w:sz w:val="28"/>
          <w:szCs w:val="28"/>
        </w:rPr>
        <w:t>P</w:t>
      </w:r>
      <w:r w:rsidR="00BF290C">
        <w:rPr>
          <w:b/>
          <w:sz w:val="22"/>
          <w:szCs w:val="22"/>
        </w:rPr>
        <w:t xml:space="preserve">RICE PER </w:t>
      </w:r>
      <w:r w:rsidR="00BF290C">
        <w:rPr>
          <w:b/>
          <w:sz w:val="28"/>
          <w:szCs w:val="28"/>
        </w:rPr>
        <w:t>A</w:t>
      </w:r>
      <w:r w:rsidR="00BF290C">
        <w:rPr>
          <w:b/>
          <w:sz w:val="22"/>
          <w:szCs w:val="22"/>
        </w:rPr>
        <w:t>CTIVITY</w:t>
      </w: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before="4" w:line="260" w:lineRule="exact"/>
        <w:rPr>
          <w:sz w:val="26"/>
          <w:szCs w:val="26"/>
        </w:rPr>
        <w:sectPr w:rsidR="00300549">
          <w:footerReference w:type="default" r:id="rId33"/>
          <w:pgSz w:w="12240" w:h="15840"/>
          <w:pgMar w:top="1380" w:right="40" w:bottom="280" w:left="0" w:header="0" w:footer="0" w:gutter="0"/>
          <w:cols w:space="720"/>
        </w:sectPr>
      </w:pPr>
    </w:p>
    <w:p w:rsidR="00300549" w:rsidRDefault="00BF290C">
      <w:pPr>
        <w:tabs>
          <w:tab w:val="left" w:pos="2980"/>
        </w:tabs>
        <w:spacing w:before="20"/>
        <w:ind w:right="-56"/>
        <w:rPr>
          <w:sz w:val="24"/>
          <w:szCs w:val="24"/>
        </w:rPr>
      </w:pPr>
      <w:r>
        <w:rPr>
          <w:w w:val="99"/>
          <w:sz w:val="24"/>
          <w:szCs w:val="24"/>
        </w:rPr>
        <w:lastRenderedPageBreak/>
        <w:t>y</w:t>
      </w:r>
      <w:r>
        <w:rPr>
          <w:sz w:val="24"/>
          <w:szCs w:val="24"/>
        </w:rPr>
        <w:t xml:space="preserve"> </w:t>
      </w:r>
      <w:r>
        <w:rPr>
          <w:w w:val="99"/>
          <w:sz w:val="24"/>
          <w:szCs w:val="24"/>
        </w:rPr>
        <w:t>No.:</w:t>
      </w:r>
      <w:r>
        <w:rPr>
          <w:w w:val="99"/>
          <w:sz w:val="24"/>
          <w:szCs w:val="24"/>
          <w:u w:val="single" w:color="000000"/>
        </w:rPr>
        <w:t xml:space="preserve"> </w:t>
      </w:r>
      <w:r>
        <w:rPr>
          <w:sz w:val="24"/>
          <w:szCs w:val="24"/>
          <w:u w:val="single" w:color="000000"/>
        </w:rPr>
        <w:tab/>
      </w:r>
    </w:p>
    <w:p w:rsidR="00300549" w:rsidRDefault="00BF290C">
      <w:pPr>
        <w:tabs>
          <w:tab w:val="left" w:pos="3780"/>
        </w:tabs>
        <w:spacing w:before="20"/>
        <w:ind w:right="-56"/>
        <w:rPr>
          <w:sz w:val="24"/>
          <w:szCs w:val="24"/>
        </w:rPr>
      </w:pPr>
      <w:r>
        <w:br w:type="column"/>
      </w:r>
      <w:r>
        <w:rPr>
          <w:w w:val="99"/>
          <w:sz w:val="24"/>
          <w:szCs w:val="24"/>
        </w:rPr>
        <w:lastRenderedPageBreak/>
        <w:t>Activity</w:t>
      </w:r>
      <w:r>
        <w:rPr>
          <w:sz w:val="24"/>
          <w:szCs w:val="24"/>
        </w:rPr>
        <w:t xml:space="preserve"> </w:t>
      </w:r>
      <w:r>
        <w:rPr>
          <w:w w:val="99"/>
          <w:sz w:val="24"/>
          <w:szCs w:val="24"/>
        </w:rPr>
        <w:t>No.:</w:t>
      </w:r>
      <w:r>
        <w:rPr>
          <w:w w:val="99"/>
          <w:sz w:val="24"/>
          <w:szCs w:val="24"/>
          <w:u w:val="single" w:color="000000"/>
        </w:rPr>
        <w:t xml:space="preserve"> </w:t>
      </w:r>
      <w:r>
        <w:rPr>
          <w:sz w:val="24"/>
          <w:szCs w:val="24"/>
          <w:u w:val="single" w:color="000000"/>
        </w:rPr>
        <w:tab/>
      </w:r>
    </w:p>
    <w:p w:rsidR="00300549" w:rsidRDefault="00BF290C">
      <w:pPr>
        <w:tabs>
          <w:tab w:val="left" w:pos="3700"/>
        </w:tabs>
        <w:spacing w:before="20"/>
        <w:rPr>
          <w:sz w:val="24"/>
          <w:szCs w:val="24"/>
        </w:rPr>
        <w:sectPr w:rsidR="00300549">
          <w:type w:val="continuous"/>
          <w:pgSz w:w="12240" w:h="15840"/>
          <w:pgMar w:top="1480" w:right="40" w:bottom="280" w:left="0" w:header="720" w:footer="720" w:gutter="0"/>
          <w:cols w:num="3" w:space="720" w:equalWidth="0">
            <w:col w:w="3000" w:space="1337"/>
            <w:col w:w="3787" w:space="317"/>
            <w:col w:w="3759"/>
          </w:cols>
        </w:sectPr>
      </w:pPr>
      <w:r>
        <w:br w:type="column"/>
      </w:r>
      <w:r>
        <w:rPr>
          <w:w w:val="99"/>
          <w:sz w:val="24"/>
          <w:szCs w:val="24"/>
        </w:rPr>
        <w:lastRenderedPageBreak/>
        <w:t>Description:</w:t>
      </w:r>
      <w:r>
        <w:rPr>
          <w:w w:val="99"/>
          <w:sz w:val="24"/>
          <w:szCs w:val="24"/>
          <w:u w:val="single" w:color="000000"/>
        </w:rPr>
        <w:t xml:space="preserve"> </w:t>
      </w:r>
      <w:r>
        <w:rPr>
          <w:sz w:val="24"/>
          <w:szCs w:val="24"/>
          <w:u w:val="single" w:color="000000"/>
        </w:rPr>
        <w:tab/>
      </w:r>
    </w:p>
    <w:p w:rsidR="00300549" w:rsidRDefault="00B1383E">
      <w:pPr>
        <w:spacing w:before="5" w:line="260" w:lineRule="exact"/>
        <w:rPr>
          <w:sz w:val="26"/>
          <w:szCs w:val="26"/>
        </w:rPr>
      </w:pPr>
      <w:r>
        <w:lastRenderedPageBreak/>
        <w:pict>
          <v:group id="_x0000_s1323" style="position:absolute;margin-left:0;margin-top:147.8pt;width:612pt;height:183.2pt;z-index:-5190;mso-position-horizontal-relative:page;mso-position-vertical-relative:page" coordorigin=",2956" coordsize="12240,3664">
            <v:shape id="_x0000_s1337" style="position:absolute;top:2971;width:4174;height:0" coordorigin=",2971" coordsize="4174,0" path="m,2971r4174,e" filled="f" strokeweight=".28911mm">
              <v:path arrowok="t"/>
            </v:shape>
            <v:shape id="_x0000_s1336" style="position:absolute;left:4188;top:2971;width:4090;height:0" coordorigin="4188,2971" coordsize="4090,0" path="m4188,2971r4090,e" filled="f" strokeweight=".28911mm">
              <v:path arrowok="t"/>
            </v:shape>
            <v:shape id="_x0000_s1335" style="position:absolute;left:8292;top:2971;width:3948;height:0" coordorigin="8292,2971" coordsize="3948,0" path="m8292,2971r3948,e" filled="f" strokeweight=".28911mm">
              <v:path arrowok="t"/>
            </v:shape>
            <v:shape id="_x0000_s1334" style="position:absolute;top:3814;width:4174;height:0" coordorigin=",3814" coordsize="4174,0" path="m,3814r4174,e" filled="f" strokeweight=".28911mm">
              <v:path arrowok="t"/>
            </v:shape>
            <v:shape id="_x0000_s1333" style="position:absolute;left:4188;top:3814;width:4090;height:0" coordorigin="4188,3814" coordsize="4090,0" path="m4188,3814r4090,e" filled="f" strokeweight=".28911mm">
              <v:path arrowok="t"/>
            </v:shape>
            <v:shape id="_x0000_s1332" style="position:absolute;left:8292;top:3814;width:3948;height:0" coordorigin="8292,3814" coordsize="3948,0" path="m8292,3814r3948,e" filled="f" strokeweight=".28911mm">
              <v:path arrowok="t"/>
            </v:shape>
            <v:shape id="_x0000_s1331" style="position:absolute;top:4380;width:4174;height:0" coordorigin=",4380" coordsize="4174,0" path="m,4380r4174,e" filled="f" strokeweight=".28911mm">
              <v:path arrowok="t"/>
            </v:shape>
            <v:shape id="_x0000_s1330" style="position:absolute;left:4188;top:4380;width:4090;height:0" coordorigin="4188,4380" coordsize="4090,0" path="m4188,4380r4090,e" filled="f" strokeweight=".28911mm">
              <v:path arrowok="t"/>
            </v:shape>
            <v:shape id="_x0000_s1329" style="position:absolute;left:8292;top:4380;width:3948;height:0" coordorigin="8292,4380" coordsize="3948,0" path="m8292,4380r3948,e" filled="f" strokeweight=".28911mm">
              <v:path arrowok="t"/>
            </v:shape>
            <v:shape id="_x0000_s1328" style="position:absolute;top:6605;width:4174;height:0" coordorigin=",6605" coordsize="4174,0" path="m,6605r4174,e" filled="f" strokeweight=".28911mm">
              <v:path arrowok="t"/>
            </v:shape>
            <v:shape id="_x0000_s1327" style="position:absolute;left:4181;top:2964;width:0;height:3648" coordorigin="4181,2964" coordsize="0,3648" path="m4181,2964r,3648e" filled="f" strokeweight=".28911mm">
              <v:path arrowok="t"/>
            </v:shape>
            <v:shape id="_x0000_s1326" style="position:absolute;left:4188;top:6605;width:4090;height:0" coordorigin="4188,6605" coordsize="4090,0" path="m4188,6605r4090,e" filled="f" strokeweight=".28911mm">
              <v:path arrowok="t"/>
            </v:shape>
            <v:shape id="_x0000_s1325" style="position:absolute;left:8285;top:2964;width:0;height:3648" coordorigin="8285,2964" coordsize="0,3648" path="m8285,2964r,3648e" filled="f" strokeweight=".28911mm">
              <v:path arrowok="t"/>
            </v:shape>
            <v:shape id="_x0000_s1324" style="position:absolute;left:8292;top:6605;width:3948;height:0" coordorigin="8292,6605" coordsize="3948,0" path="m8292,6605r3948,e" filled="f" strokeweight=".28911mm">
              <v:path arrowok="t"/>
            </v:shape>
            <w10:wrap anchorx="page" anchory="page"/>
          </v:group>
        </w:pict>
      </w:r>
      <w:r>
        <w:pict>
          <v:group id="_x0000_s1321" style="position:absolute;margin-left:0;margin-top:109.7pt;width:612pt;height:0;z-index:-5191;mso-position-horizontal-relative:page;mso-position-vertical-relative:page" coordorigin=",2194" coordsize="12240,0">
            <v:shape id="_x0000_s1322" style="position:absolute;top:2194;width:12240;height:0" coordorigin=",2194" coordsize="12240,0" path="m,2194r12240,e" filled="f" strokeweight=".54311mm">
              <v:path arrowok="t"/>
            </v:shape>
            <w10:wrap anchorx="page" anchory="page"/>
          </v:group>
        </w:pict>
      </w:r>
    </w:p>
    <w:p w:rsidR="00300549" w:rsidRDefault="00BF290C">
      <w:pPr>
        <w:spacing w:before="22"/>
        <w:rPr>
          <w:sz w:val="24"/>
          <w:szCs w:val="24"/>
        </w:rPr>
      </w:pPr>
      <w:r>
        <w:rPr>
          <w:w w:val="99"/>
          <w:sz w:val="24"/>
          <w:szCs w:val="24"/>
        </w:rPr>
        <w:t>omponent</w:t>
      </w:r>
      <w:r>
        <w:rPr>
          <w:sz w:val="24"/>
          <w:szCs w:val="24"/>
        </w:rPr>
        <w:t xml:space="preserve">                                                       </w:t>
      </w:r>
      <w:r>
        <w:rPr>
          <w:w w:val="99"/>
          <w:position w:val="-2"/>
          <w:sz w:val="24"/>
          <w:szCs w:val="24"/>
        </w:rPr>
        <w:t>Currency(ies)</w:t>
      </w:r>
      <w:r>
        <w:rPr>
          <w:w w:val="99"/>
          <w:position w:val="4"/>
        </w:rPr>
        <w:t>7</w:t>
      </w:r>
      <w:r>
        <w:rPr>
          <w:position w:val="4"/>
        </w:rPr>
        <w:t xml:space="preserve">                                                      </w:t>
      </w:r>
      <w:r>
        <w:rPr>
          <w:w w:val="99"/>
          <w:sz w:val="24"/>
          <w:szCs w:val="24"/>
        </w:rPr>
        <w:t>Amount</w:t>
      </w:r>
      <w:r>
        <w:rPr>
          <w:sz w:val="24"/>
          <w:szCs w:val="24"/>
        </w:rPr>
        <w:t xml:space="preserve"> </w:t>
      </w:r>
      <w:r>
        <w:rPr>
          <w:w w:val="99"/>
          <w:sz w:val="24"/>
          <w:szCs w:val="24"/>
        </w:rPr>
        <w:t>in</w:t>
      </w:r>
      <w:r>
        <w:rPr>
          <w:sz w:val="24"/>
          <w:szCs w:val="24"/>
        </w:rPr>
        <w:t xml:space="preserve"> </w:t>
      </w:r>
      <w:r>
        <w:rPr>
          <w:w w:val="99"/>
          <w:sz w:val="24"/>
          <w:szCs w:val="24"/>
        </w:rPr>
        <w:t>Philippine</w:t>
      </w:r>
      <w:r>
        <w:rPr>
          <w:sz w:val="24"/>
          <w:szCs w:val="24"/>
        </w:rPr>
        <w:t xml:space="preserve"> </w:t>
      </w:r>
      <w:r>
        <w:rPr>
          <w:w w:val="99"/>
          <w:sz w:val="24"/>
          <w:szCs w:val="24"/>
        </w:rPr>
        <w:t>Peso</w:t>
      </w:r>
    </w:p>
    <w:p w:rsidR="00300549" w:rsidRDefault="00300549">
      <w:pPr>
        <w:spacing w:before="12" w:line="240" w:lineRule="exact"/>
        <w:rPr>
          <w:sz w:val="24"/>
          <w:szCs w:val="24"/>
        </w:rPr>
      </w:pPr>
    </w:p>
    <w:p w:rsidR="00300549" w:rsidRDefault="00BF290C">
      <w:pPr>
        <w:spacing w:before="20" w:line="480" w:lineRule="auto"/>
        <w:ind w:left="48" w:right="11446" w:hanging="70"/>
        <w:rPr>
          <w:sz w:val="24"/>
          <w:szCs w:val="24"/>
        </w:rPr>
      </w:pPr>
      <w:r>
        <w:rPr>
          <w:w w:val="99"/>
          <w:sz w:val="24"/>
          <w:szCs w:val="24"/>
        </w:rPr>
        <w:t>eration rsables</w:t>
      </w:r>
    </w:p>
    <w:p w:rsidR="00300549" w:rsidRDefault="00BF290C">
      <w:pPr>
        <w:spacing w:before="10"/>
        <w:ind w:left="5"/>
        <w:rPr>
          <w:sz w:val="24"/>
          <w:szCs w:val="24"/>
        </w:rPr>
      </w:pPr>
      <w:r>
        <w:rPr>
          <w:w w:val="99"/>
          <w:sz w:val="24"/>
          <w:szCs w:val="24"/>
        </w:rPr>
        <w:t>aneous</w:t>
      </w:r>
      <w:r>
        <w:rPr>
          <w:sz w:val="24"/>
          <w:szCs w:val="24"/>
        </w:rPr>
        <w:t xml:space="preserve"> </w:t>
      </w:r>
      <w:r>
        <w:rPr>
          <w:w w:val="99"/>
          <w:sz w:val="24"/>
          <w:szCs w:val="24"/>
        </w:rPr>
        <w:t>Expenses</w:t>
      </w:r>
    </w:p>
    <w:p w:rsidR="00300549" w:rsidRDefault="00300549">
      <w:pPr>
        <w:spacing w:before="16" w:line="260" w:lineRule="exact"/>
        <w:rPr>
          <w:sz w:val="26"/>
          <w:szCs w:val="26"/>
        </w:rPr>
      </w:pPr>
    </w:p>
    <w:p w:rsidR="00300549" w:rsidRDefault="00B1383E">
      <w:pPr>
        <w:ind w:left="26"/>
        <w:rPr>
          <w:sz w:val="24"/>
          <w:szCs w:val="24"/>
        </w:rPr>
      </w:pPr>
      <w:r>
        <w:pict>
          <v:group id="_x0000_s1319" style="position:absolute;left:0;text-align:left;margin-left:0;margin-top:201.35pt;width:101.05pt;height:0;z-index:-5189;mso-position-horizontal-relative:page" coordorigin=",4027" coordsize="2021,0">
            <v:shape id="_x0000_s1320" style="position:absolute;top:4027;width:2021;height:0" coordorigin=",4027" coordsize="2021,0" path="m,4027r2021,e" filled="f" strokeweight=".24678mm">
              <v:path arrowok="t"/>
            </v:shape>
            <w10:wrap anchorx="page"/>
          </v:group>
        </w:pict>
      </w:r>
      <w:r w:rsidR="00BF290C">
        <w:rPr>
          <w:w w:val="99"/>
          <w:sz w:val="24"/>
          <w:szCs w:val="24"/>
        </w:rPr>
        <w:t>otal</w:t>
      </w:r>
    </w:p>
    <w:p w:rsidR="00300549" w:rsidRDefault="00300549">
      <w:pPr>
        <w:spacing w:before="4" w:line="100" w:lineRule="exact"/>
        <w:rPr>
          <w:sz w:val="11"/>
          <w:szCs w:val="11"/>
        </w:rPr>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BF290C">
      <w:pPr>
        <w:spacing w:before="30"/>
        <w:rPr>
          <w:sz w:val="18"/>
          <w:szCs w:val="18"/>
        </w:rPr>
      </w:pPr>
      <w:r>
        <w:rPr>
          <w:w w:val="99"/>
          <w:sz w:val="18"/>
          <w:szCs w:val="18"/>
        </w:rPr>
        <w:t>f</w:t>
      </w:r>
      <w:r>
        <w:rPr>
          <w:sz w:val="18"/>
          <w:szCs w:val="18"/>
        </w:rPr>
        <w:t xml:space="preserve"> </w:t>
      </w:r>
      <w:r>
        <w:rPr>
          <w:w w:val="99"/>
          <w:sz w:val="18"/>
          <w:szCs w:val="18"/>
        </w:rPr>
        <w:t>contracts</w:t>
      </w:r>
      <w:r>
        <w:rPr>
          <w:sz w:val="18"/>
          <w:szCs w:val="18"/>
        </w:rPr>
        <w:t xml:space="preserve"> </w:t>
      </w:r>
      <w:r>
        <w:rPr>
          <w:w w:val="99"/>
          <w:sz w:val="18"/>
          <w:szCs w:val="18"/>
        </w:rPr>
        <w:t>involving</w:t>
      </w:r>
      <w:r>
        <w:rPr>
          <w:sz w:val="18"/>
          <w:szCs w:val="18"/>
        </w:rPr>
        <w:t xml:space="preserve"> </w:t>
      </w:r>
      <w:r>
        <w:rPr>
          <w:w w:val="99"/>
          <w:sz w:val="18"/>
          <w:szCs w:val="18"/>
        </w:rPr>
        <w:t>foreign</w:t>
      </w:r>
      <w:r>
        <w:rPr>
          <w:sz w:val="18"/>
          <w:szCs w:val="18"/>
        </w:rPr>
        <w:t xml:space="preserve"> </w:t>
      </w:r>
      <w:r>
        <w:rPr>
          <w:w w:val="99"/>
          <w:sz w:val="18"/>
          <w:szCs w:val="18"/>
        </w:rPr>
        <w:t>consultants,</w:t>
      </w:r>
      <w:r>
        <w:rPr>
          <w:sz w:val="18"/>
          <w:szCs w:val="18"/>
        </w:rPr>
        <w:t xml:space="preserve"> </w:t>
      </w:r>
      <w:r>
        <w:rPr>
          <w:w w:val="99"/>
          <w:sz w:val="18"/>
          <w:szCs w:val="18"/>
        </w:rPr>
        <w:t>indicate</w:t>
      </w:r>
      <w:r>
        <w:rPr>
          <w:sz w:val="18"/>
          <w:szCs w:val="18"/>
        </w:rPr>
        <w:t xml:space="preserve"> </w:t>
      </w:r>
      <w:r>
        <w:rPr>
          <w:w w:val="99"/>
          <w:sz w:val="18"/>
          <w:szCs w:val="18"/>
        </w:rPr>
        <w:t>the</w:t>
      </w:r>
      <w:r>
        <w:rPr>
          <w:sz w:val="18"/>
          <w:szCs w:val="18"/>
        </w:rPr>
        <w:t xml:space="preserve"> </w:t>
      </w:r>
      <w:r>
        <w:rPr>
          <w:w w:val="99"/>
          <w:sz w:val="18"/>
          <w:szCs w:val="18"/>
        </w:rPr>
        <w:t>exchange</w:t>
      </w:r>
      <w:r>
        <w:rPr>
          <w:sz w:val="18"/>
          <w:szCs w:val="18"/>
        </w:rPr>
        <w:t xml:space="preserve"> </w:t>
      </w:r>
      <w:r>
        <w:rPr>
          <w:w w:val="99"/>
          <w:sz w:val="18"/>
          <w:szCs w:val="18"/>
        </w:rPr>
        <w:t>rate</w:t>
      </w:r>
      <w:r>
        <w:rPr>
          <w:sz w:val="18"/>
          <w:szCs w:val="18"/>
        </w:rPr>
        <w:t xml:space="preserve"> </w:t>
      </w:r>
      <w:r>
        <w:rPr>
          <w:w w:val="99"/>
          <w:sz w:val="18"/>
          <w:szCs w:val="18"/>
        </w:rPr>
        <w:t>used.</w:t>
      </w:r>
    </w:p>
    <w:p w:rsidR="00300549" w:rsidRDefault="00300549">
      <w:pPr>
        <w:spacing w:before="1" w:line="220" w:lineRule="exact"/>
        <w:rPr>
          <w:sz w:val="22"/>
          <w:szCs w:val="22"/>
        </w:rPr>
      </w:pPr>
    </w:p>
    <w:p w:rsidR="00300549" w:rsidRDefault="00BF290C">
      <w:pPr>
        <w:spacing w:before="26"/>
        <w:ind w:left="5934" w:right="5898"/>
        <w:jc w:val="center"/>
        <w:sectPr w:rsidR="00300549">
          <w:type w:val="continuous"/>
          <w:pgSz w:w="12240" w:h="15840"/>
          <w:pgMar w:top="1480" w:right="40" w:bottom="280" w:left="0" w:header="720" w:footer="720" w:gutter="0"/>
          <w:cols w:space="720"/>
        </w:sectPr>
      </w:pPr>
      <w:r>
        <w:rPr>
          <w:w w:val="99"/>
        </w:rPr>
        <w:t>120</w:t>
      </w:r>
    </w:p>
    <w:p w:rsidR="00300549" w:rsidRDefault="00BF290C">
      <w:pPr>
        <w:spacing w:before="57"/>
        <w:ind w:left="2904"/>
        <w:rPr>
          <w:sz w:val="22"/>
          <w:szCs w:val="22"/>
        </w:rPr>
      </w:pPr>
      <w:r>
        <w:rPr>
          <w:b/>
          <w:sz w:val="28"/>
          <w:szCs w:val="28"/>
        </w:rPr>
        <w:lastRenderedPageBreak/>
        <w:t>FPF 4.  B</w:t>
      </w:r>
      <w:r>
        <w:rPr>
          <w:b/>
          <w:sz w:val="22"/>
          <w:szCs w:val="22"/>
        </w:rPr>
        <w:t xml:space="preserve">REAKDOWN OF </w:t>
      </w:r>
      <w:r>
        <w:rPr>
          <w:b/>
          <w:sz w:val="28"/>
          <w:szCs w:val="28"/>
        </w:rPr>
        <w:t>R</w:t>
      </w:r>
      <w:r>
        <w:rPr>
          <w:b/>
          <w:sz w:val="22"/>
          <w:szCs w:val="22"/>
        </w:rPr>
        <w:t xml:space="preserve">EMUNERATION PER </w:t>
      </w:r>
      <w:r>
        <w:rPr>
          <w:b/>
          <w:sz w:val="28"/>
          <w:szCs w:val="28"/>
        </w:rPr>
        <w:t>A</w:t>
      </w:r>
      <w:r>
        <w:rPr>
          <w:b/>
          <w:sz w:val="22"/>
          <w:szCs w:val="22"/>
        </w:rPr>
        <w:t>CTIVITY</w:t>
      </w:r>
    </w:p>
    <w:p w:rsidR="00300549" w:rsidRDefault="00300549">
      <w:pPr>
        <w:spacing w:before="8" w:line="180" w:lineRule="exact"/>
        <w:rPr>
          <w:sz w:val="18"/>
          <w:szCs w:val="18"/>
        </w:rPr>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sectPr w:rsidR="00300549">
          <w:footerReference w:type="default" r:id="rId34"/>
          <w:pgSz w:w="12240" w:h="15840"/>
          <w:pgMar w:top="1380" w:right="440" w:bottom="280" w:left="0" w:header="0" w:footer="0" w:gutter="0"/>
          <w:cols w:space="720"/>
        </w:sectPr>
      </w:pPr>
    </w:p>
    <w:p w:rsidR="00300549" w:rsidRDefault="00BF290C">
      <w:pPr>
        <w:tabs>
          <w:tab w:val="left" w:pos="4960"/>
        </w:tabs>
        <w:spacing w:before="20"/>
        <w:ind w:right="-56"/>
        <w:rPr>
          <w:sz w:val="24"/>
          <w:szCs w:val="24"/>
        </w:rPr>
      </w:pPr>
      <w:r>
        <w:rPr>
          <w:w w:val="99"/>
          <w:sz w:val="24"/>
          <w:szCs w:val="24"/>
        </w:rPr>
        <w:lastRenderedPageBreak/>
        <w:t>y</w:t>
      </w:r>
      <w:r>
        <w:rPr>
          <w:sz w:val="24"/>
          <w:szCs w:val="24"/>
        </w:rPr>
        <w:t xml:space="preserve"> </w:t>
      </w:r>
      <w:r>
        <w:rPr>
          <w:w w:val="99"/>
          <w:sz w:val="24"/>
          <w:szCs w:val="24"/>
        </w:rPr>
        <w:t>No.</w:t>
      </w:r>
      <w:r>
        <w:rPr>
          <w:w w:val="99"/>
          <w:sz w:val="24"/>
          <w:szCs w:val="24"/>
          <w:u w:val="single" w:color="000000"/>
        </w:rPr>
        <w:t xml:space="preserve"> </w:t>
      </w:r>
      <w:r>
        <w:rPr>
          <w:sz w:val="24"/>
          <w:szCs w:val="24"/>
          <w:u w:val="single" w:color="000000"/>
        </w:rPr>
        <w:tab/>
      </w:r>
    </w:p>
    <w:p w:rsidR="00300549" w:rsidRDefault="00BF290C">
      <w:pPr>
        <w:tabs>
          <w:tab w:val="left" w:pos="4240"/>
        </w:tabs>
        <w:spacing w:before="20"/>
        <w:rPr>
          <w:sz w:val="24"/>
          <w:szCs w:val="24"/>
        </w:rPr>
        <w:sectPr w:rsidR="00300549">
          <w:type w:val="continuous"/>
          <w:pgSz w:w="12240" w:h="15840"/>
          <w:pgMar w:top="1480" w:right="440" w:bottom="280" w:left="0" w:header="720" w:footer="720" w:gutter="0"/>
          <w:cols w:num="2" w:space="720" w:equalWidth="0">
            <w:col w:w="4973" w:space="1397"/>
            <w:col w:w="5430"/>
          </w:cols>
        </w:sectPr>
      </w:pPr>
      <w:r>
        <w:br w:type="column"/>
      </w:r>
      <w:r>
        <w:rPr>
          <w:w w:val="99"/>
          <w:sz w:val="24"/>
          <w:szCs w:val="24"/>
        </w:rPr>
        <w:lastRenderedPageBreak/>
        <w:t>Name:</w:t>
      </w:r>
      <w:r>
        <w:rPr>
          <w:w w:val="99"/>
          <w:sz w:val="24"/>
          <w:szCs w:val="24"/>
          <w:u w:val="single" w:color="000000"/>
        </w:rPr>
        <w:t xml:space="preserve"> </w:t>
      </w:r>
      <w:r>
        <w:rPr>
          <w:sz w:val="24"/>
          <w:szCs w:val="24"/>
          <w:u w:val="single" w:color="000000"/>
        </w:rPr>
        <w:tab/>
      </w:r>
    </w:p>
    <w:p w:rsidR="00300549" w:rsidRDefault="00300549">
      <w:pPr>
        <w:spacing w:before="6" w:line="140" w:lineRule="exact"/>
        <w:rPr>
          <w:sz w:val="14"/>
          <w:szCs w:val="14"/>
        </w:rPr>
      </w:pPr>
    </w:p>
    <w:p w:rsidR="00300549" w:rsidRDefault="00300549">
      <w:pPr>
        <w:spacing w:line="200" w:lineRule="exact"/>
      </w:pPr>
    </w:p>
    <w:p w:rsidR="00300549" w:rsidRDefault="00300549">
      <w:pPr>
        <w:spacing w:line="200" w:lineRule="exact"/>
        <w:sectPr w:rsidR="00300549">
          <w:type w:val="continuous"/>
          <w:pgSz w:w="12240" w:h="15840"/>
          <w:pgMar w:top="1480" w:right="440" w:bottom="280" w:left="0" w:header="720" w:footer="720" w:gutter="0"/>
          <w:cols w:space="720"/>
        </w:sectPr>
      </w:pPr>
    </w:p>
    <w:p w:rsidR="00300549" w:rsidRDefault="00300549">
      <w:pPr>
        <w:spacing w:before="14" w:line="280" w:lineRule="exact"/>
        <w:rPr>
          <w:sz w:val="28"/>
          <w:szCs w:val="28"/>
        </w:rPr>
      </w:pPr>
    </w:p>
    <w:p w:rsidR="00300549" w:rsidRDefault="00BF290C">
      <w:pPr>
        <w:ind w:left="190" w:right="-60"/>
      </w:pPr>
      <w:r>
        <w:rPr>
          <w:w w:val="99"/>
          <w:sz w:val="24"/>
          <w:szCs w:val="24"/>
        </w:rPr>
        <w:t>Names</w:t>
      </w:r>
      <w:r>
        <w:rPr>
          <w:sz w:val="24"/>
          <w:szCs w:val="24"/>
        </w:rPr>
        <w:t xml:space="preserve">                                 </w:t>
      </w:r>
      <w:r>
        <w:rPr>
          <w:w w:val="99"/>
          <w:sz w:val="24"/>
          <w:szCs w:val="24"/>
        </w:rPr>
        <w:t>Position</w:t>
      </w:r>
      <w:r>
        <w:rPr>
          <w:sz w:val="24"/>
          <w:szCs w:val="24"/>
        </w:rPr>
        <w:t xml:space="preserve">                                 </w:t>
      </w:r>
      <w:r>
        <w:rPr>
          <w:w w:val="99"/>
          <w:position w:val="-2"/>
          <w:sz w:val="24"/>
          <w:szCs w:val="24"/>
        </w:rPr>
        <w:t>Input</w:t>
      </w:r>
      <w:r>
        <w:rPr>
          <w:w w:val="99"/>
          <w:position w:val="4"/>
        </w:rPr>
        <w:t>8</w:t>
      </w:r>
    </w:p>
    <w:p w:rsidR="00300549" w:rsidRDefault="00BF290C">
      <w:pPr>
        <w:spacing w:before="20"/>
        <w:ind w:left="228"/>
        <w:rPr>
          <w:sz w:val="24"/>
          <w:szCs w:val="24"/>
        </w:rPr>
      </w:pPr>
      <w:r>
        <w:br w:type="column"/>
      </w:r>
      <w:r>
        <w:rPr>
          <w:w w:val="99"/>
          <w:sz w:val="24"/>
          <w:szCs w:val="24"/>
        </w:rPr>
        <w:lastRenderedPageBreak/>
        <w:t>Remuneration</w:t>
      </w:r>
    </w:p>
    <w:p w:rsidR="00300549" w:rsidRDefault="00BF290C">
      <w:pPr>
        <w:rPr>
          <w:sz w:val="24"/>
          <w:szCs w:val="24"/>
        </w:rPr>
        <w:sectPr w:rsidR="00300549">
          <w:type w:val="continuous"/>
          <w:pgSz w:w="12240" w:h="15840"/>
          <w:pgMar w:top="1480" w:right="440" w:bottom="280" w:left="0" w:header="720" w:footer="720" w:gutter="0"/>
          <w:cols w:num="2" w:space="720" w:equalWidth="0">
            <w:col w:w="6213" w:space="1479"/>
            <w:col w:w="4108"/>
          </w:cols>
        </w:sectPr>
      </w:pPr>
      <w:r>
        <w:rPr>
          <w:w w:val="99"/>
          <w:sz w:val="24"/>
          <w:szCs w:val="24"/>
        </w:rPr>
        <w:t>Currency(ies)</w:t>
      </w:r>
      <w:r>
        <w:rPr>
          <w:sz w:val="24"/>
          <w:szCs w:val="24"/>
        </w:rPr>
        <w:t xml:space="preserve"> </w:t>
      </w:r>
      <w:r>
        <w:rPr>
          <w:w w:val="99"/>
          <w:sz w:val="24"/>
          <w:szCs w:val="24"/>
        </w:rPr>
        <w:t>Rate</w:t>
      </w:r>
      <w:r>
        <w:rPr>
          <w:sz w:val="24"/>
          <w:szCs w:val="24"/>
        </w:rPr>
        <w:t xml:space="preserve">                       </w:t>
      </w:r>
      <w:r>
        <w:rPr>
          <w:w w:val="99"/>
          <w:sz w:val="24"/>
          <w:szCs w:val="24"/>
        </w:rPr>
        <w:t>Amount</w:t>
      </w:r>
    </w:p>
    <w:p w:rsidR="00300549" w:rsidRDefault="00B1383E">
      <w:pPr>
        <w:spacing w:before="14" w:line="260" w:lineRule="exact"/>
        <w:rPr>
          <w:sz w:val="26"/>
          <w:szCs w:val="26"/>
        </w:rPr>
      </w:pPr>
      <w:r>
        <w:lastRenderedPageBreak/>
        <w:pict>
          <v:group id="_x0000_s1317" style="position:absolute;margin-left:507.7pt;margin-top:329.05pt;width:102pt;height:0;z-index:-5183;mso-position-horizontal-relative:page;mso-position-vertical-relative:page" coordorigin="10154,6581" coordsize="2040,0">
            <v:shape id="_x0000_s1318" style="position:absolute;left:10154;top:6581;width:2040;height:0" coordorigin="10154,6581" coordsize="2040,0" path="m10154,6581r2040,e" filled="f" strokeweight=".21125mm">
              <v:path arrowok="t"/>
            </v:shape>
            <w10:wrap anchorx="page" anchory="page"/>
          </v:group>
        </w:pict>
      </w:r>
      <w:r>
        <w:pict>
          <v:group id="_x0000_s1295" style="position:absolute;margin-left:0;margin-top:176.1pt;width:612pt;height:169.8pt;z-index:-5185;mso-position-horizontal-relative:page;mso-position-vertical-relative:page" coordorigin=",3522" coordsize="12240,3396">
            <v:shape id="_x0000_s1316" style="position:absolute;top:3538;width:1862;height:0" coordorigin=",3538" coordsize="1862,0" path="m,3538r1862,e" filled="f" strokeweight=".28911mm">
              <v:path arrowok="t"/>
            </v:shape>
            <v:shape id="_x0000_s1315" style="position:absolute;left:1877;top:3538;width:2678;height:0" coordorigin="1877,3538" coordsize="2678,0" path="m1877,3538r2678,e" filled="f" strokeweight=".28911mm">
              <v:path arrowok="t"/>
            </v:shape>
            <v:shape id="_x0000_s1314" style="position:absolute;left:4570;top:3538;width:1646;height:0" coordorigin="4570,3538" coordsize="1646,0" path="m4570,3538r1646,e" filled="f" strokeweight=".28911mm">
              <v:path arrowok="t"/>
            </v:shape>
            <v:shape id="_x0000_s1313" style="position:absolute;left:6216;top:3538;width:14;height:0" coordorigin="6216,3538" coordsize="14,0" path="m6216,3538r14,e" filled="f" strokeweight=".28911mm">
              <v:path arrowok="t"/>
            </v:shape>
            <v:shape id="_x0000_s1312" style="position:absolute;left:6230;top:3538;width:1018;height:0" coordorigin="6230,3538" coordsize="1018,0" path="m6230,3538r1018,e" filled="f" strokeweight=".28911mm">
              <v:path arrowok="t"/>
            </v:shape>
            <v:shape id="_x0000_s1311" style="position:absolute;left:7262;top:3538;width:2678;height:0" coordorigin="7262,3538" coordsize="2678,0" path="m7262,3538r2679,e" filled="f" strokeweight=".28911mm">
              <v:path arrowok="t"/>
            </v:shape>
            <v:shape id="_x0000_s1310" style="position:absolute;left:9955;top:3538;width:2285;height:0" coordorigin="9955,3538" coordsize="2285,0" path="m9955,3538r2285,e" filled="f" strokeweight=".28911mm">
              <v:path arrowok="t"/>
            </v:shape>
            <v:shape id="_x0000_s1309" style="position:absolute;top:4404;width:1862;height:0" coordorigin=",4404" coordsize="1862,0" path="m,4404r1862,e" filled="f" strokeweight=".28911mm">
              <v:path arrowok="t"/>
            </v:shape>
            <v:shape id="_x0000_s1308" style="position:absolute;left:1877;top:4404;width:2678;height:0" coordorigin="1877,4404" coordsize="2678,0" path="m1877,4404r2678,e" filled="f" strokeweight=".28911mm">
              <v:path arrowok="t"/>
            </v:shape>
            <v:shape id="_x0000_s1307" style="position:absolute;left:4570;top:4404;width:2678;height:0" coordorigin="4570,4404" coordsize="2678,0" path="m4570,4404r2678,e" filled="f" strokeweight=".28911mm">
              <v:path arrowok="t"/>
            </v:shape>
            <v:shape id="_x0000_s1306" style="position:absolute;left:7262;top:4404;width:2678;height:0" coordorigin="7262,4404" coordsize="2678,0" path="m7262,4404r2679,e" filled="f" strokeweight=".28911mm">
              <v:path arrowok="t"/>
            </v:shape>
            <v:shape id="_x0000_s1305" style="position:absolute;left:9955;top:4404;width:2285;height:0" coordorigin="9955,4404" coordsize="2285,0" path="m9955,4404r2285,e" filled="f" strokeweight=".28911mm">
              <v:path arrowok="t"/>
            </v:shape>
            <v:shape id="_x0000_s1304" style="position:absolute;top:6902;width:1862;height:0" coordorigin=",6902" coordsize="1862,0" path="m,6902r1862,e" filled="f" strokeweight=".28911mm">
              <v:path arrowok="t"/>
            </v:shape>
            <v:shape id="_x0000_s1303" style="position:absolute;left:1870;top:3530;width:0;height:3379" coordorigin="1870,3530" coordsize="0,3379" path="m1870,3530r,3380e" filled="f" strokeweight=".28911mm">
              <v:path arrowok="t"/>
            </v:shape>
            <v:shape id="_x0000_s1302" style="position:absolute;left:1877;top:6902;width:2678;height:0" coordorigin="1877,6902" coordsize="2678,0" path="m1877,6902r2678,e" filled="f" strokeweight=".28911mm">
              <v:path arrowok="t"/>
            </v:shape>
            <v:shape id="_x0000_s1301" style="position:absolute;left:4562;top:3530;width:0;height:3379" coordorigin="4562,3530" coordsize="0,3379" path="m4562,3530r,3380e" filled="f" strokeweight=".28911mm">
              <v:path arrowok="t"/>
            </v:shape>
            <v:shape id="_x0000_s1300" style="position:absolute;left:4570;top:6902;width:2678;height:0" coordorigin="4570,6902" coordsize="2678,0" path="m4570,6902r2678,e" filled="f" strokeweight=".28911mm">
              <v:path arrowok="t"/>
            </v:shape>
            <v:shape id="_x0000_s1299" style="position:absolute;left:7255;top:3530;width:0;height:3379" coordorigin="7255,3530" coordsize="0,3379" path="m7255,3530r,3380e" filled="f" strokeweight=".28911mm">
              <v:path arrowok="t"/>
            </v:shape>
            <v:shape id="_x0000_s1298" style="position:absolute;left:7262;top:6902;width:2678;height:0" coordorigin="7262,6902" coordsize="2678,0" path="m7262,6902r2679,e" filled="f" strokeweight=".28911mm">
              <v:path arrowok="t"/>
            </v:shape>
            <v:shape id="_x0000_s1297" style="position:absolute;left:9948;top:3530;width:0;height:3379" coordorigin="9948,3530" coordsize="0,3379" path="m9948,3530r,3380e" filled="f" strokeweight=".28911mm">
              <v:path arrowok="t"/>
            </v:shape>
            <v:shape id="_x0000_s1296" style="position:absolute;left:9955;top:6902;width:2285;height:0" coordorigin="9955,6902" coordsize="2285,0" path="m9955,6902r2285,e" filled="f" strokeweight=".28911mm">
              <v:path arrowok="t"/>
            </v:shape>
            <w10:wrap anchorx="page" anchory="page"/>
          </v:group>
        </w:pict>
      </w:r>
      <w:r>
        <w:pict>
          <v:group id="_x0000_s1291" style="position:absolute;margin-left:0;margin-top:148.15pt;width:612pt;height:.8pt;z-index:-5186;mso-position-horizontal-relative:page;mso-position-vertical-relative:page" coordorigin=",2963" coordsize="12240,16">
            <v:shape id="_x0000_s1294" style="position:absolute;top:2971;width:6216;height:0" coordorigin=",2971" coordsize="6216,0" path="m,2971r6216,e" filled="f" strokeweight=".28911mm">
              <v:path arrowok="t"/>
            </v:shape>
            <v:shape id="_x0000_s1293" style="position:absolute;left:6216;top:2971;width:14;height:0" coordorigin="6216,2971" coordsize="14,0" path="m6216,2971r14,e" filled="f" strokeweight=".28911mm">
              <v:path arrowok="t"/>
            </v:shape>
            <v:shape id="_x0000_s1292" style="position:absolute;left:6230;top:2971;width:6010;height:0" coordorigin="6230,2971" coordsize="6010,0" path="m6230,2971r6010,e" filled="f" strokeweight=".28911mm">
              <v:path arrowok="t"/>
            </v:shape>
            <w10:wrap anchorx="page" anchory="page"/>
          </v:group>
        </w:pict>
      </w:r>
      <w:r>
        <w:pict>
          <v:group id="_x0000_s1289" style="position:absolute;margin-left:0;margin-top:109.7pt;width:612pt;height:0;z-index:-5187;mso-position-horizontal-relative:page;mso-position-vertical-relative:page" coordorigin=",2194" coordsize="12240,0">
            <v:shape id="_x0000_s1290" style="position:absolute;top:2194;width:12240;height:0" coordorigin=",2194" coordsize="12240,0" path="m,2194r12240,e" filled="f" strokeweight=".54311mm">
              <v:path arrowok="t"/>
            </v:shape>
            <w10:wrap anchorx="page" anchory="page"/>
          </v:group>
        </w:pict>
      </w:r>
    </w:p>
    <w:p w:rsidR="00300549" w:rsidRDefault="00BF290C">
      <w:pPr>
        <w:spacing w:before="20" w:line="480" w:lineRule="auto"/>
        <w:ind w:left="-14" w:right="11228" w:hanging="19"/>
        <w:rPr>
          <w:sz w:val="24"/>
          <w:szCs w:val="24"/>
        </w:rPr>
      </w:pPr>
      <w:r>
        <w:rPr>
          <w:w w:val="99"/>
          <w:sz w:val="24"/>
          <w:szCs w:val="24"/>
        </w:rPr>
        <w:t>r</w:t>
      </w:r>
      <w:r>
        <w:rPr>
          <w:sz w:val="24"/>
          <w:szCs w:val="24"/>
        </w:rPr>
        <w:t xml:space="preserve"> </w:t>
      </w:r>
      <w:r>
        <w:rPr>
          <w:w w:val="99"/>
          <w:sz w:val="24"/>
          <w:szCs w:val="24"/>
        </w:rPr>
        <w:t>staff taff ants</w:t>
      </w:r>
    </w:p>
    <w:p w:rsidR="00300549" w:rsidRDefault="00B1383E">
      <w:pPr>
        <w:spacing w:before="10"/>
        <w:ind w:left="-53"/>
        <w:rPr>
          <w:sz w:val="24"/>
          <w:szCs w:val="24"/>
        </w:rPr>
      </w:pPr>
      <w:r>
        <w:pict>
          <v:group id="_x0000_s1287" style="position:absolute;left:0;text-align:left;margin-left:0;margin-top:186.95pt;width:101.05pt;height:0;z-index:-5184;mso-position-horizontal-relative:page" coordorigin=",3739" coordsize="2021,0">
            <v:shape id="_x0000_s1288" style="position:absolute;top:3739;width:2021;height:0" coordorigin=",3739" coordsize="2021,0" path="m,3739r2021,e" filled="f" strokeweight=".24678mm">
              <v:path arrowok="t"/>
            </v:shape>
            <w10:wrap anchorx="page"/>
          </v:group>
        </w:pict>
      </w:r>
      <w:r w:rsidR="00BF290C">
        <w:rPr>
          <w:w w:val="99"/>
          <w:sz w:val="24"/>
          <w:szCs w:val="24"/>
        </w:rPr>
        <w:t>Total</w:t>
      </w: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before="16" w:line="200" w:lineRule="exact"/>
      </w:pPr>
    </w:p>
    <w:p w:rsidR="00300549" w:rsidRDefault="00BF290C">
      <w:pPr>
        <w:spacing w:before="30"/>
        <w:ind w:left="36"/>
        <w:rPr>
          <w:sz w:val="18"/>
          <w:szCs w:val="18"/>
        </w:rPr>
      </w:pPr>
      <w:r>
        <w:rPr>
          <w:w w:val="99"/>
          <w:sz w:val="18"/>
          <w:szCs w:val="18"/>
        </w:rPr>
        <w:t>nths,</w:t>
      </w:r>
      <w:r>
        <w:rPr>
          <w:sz w:val="18"/>
          <w:szCs w:val="18"/>
        </w:rPr>
        <w:t xml:space="preserve"> </w:t>
      </w:r>
      <w:r>
        <w:rPr>
          <w:w w:val="99"/>
          <w:sz w:val="18"/>
          <w:szCs w:val="18"/>
        </w:rPr>
        <w:t>days,</w:t>
      </w:r>
      <w:r>
        <w:rPr>
          <w:sz w:val="18"/>
          <w:szCs w:val="18"/>
        </w:rPr>
        <w:t xml:space="preserve"> </w:t>
      </w:r>
      <w:r>
        <w:rPr>
          <w:w w:val="99"/>
          <w:sz w:val="18"/>
          <w:szCs w:val="18"/>
        </w:rPr>
        <w:t>or</w:t>
      </w:r>
      <w:r>
        <w:rPr>
          <w:sz w:val="18"/>
          <w:szCs w:val="18"/>
        </w:rPr>
        <w:t xml:space="preserve"> </w:t>
      </w:r>
      <w:r>
        <w:rPr>
          <w:w w:val="99"/>
          <w:sz w:val="18"/>
          <w:szCs w:val="18"/>
        </w:rPr>
        <w:t>hours</w:t>
      </w:r>
      <w:r>
        <w:rPr>
          <w:sz w:val="18"/>
          <w:szCs w:val="18"/>
        </w:rPr>
        <w:t xml:space="preserve"> </w:t>
      </w:r>
      <w:r>
        <w:rPr>
          <w:w w:val="99"/>
          <w:sz w:val="18"/>
          <w:szCs w:val="18"/>
        </w:rPr>
        <w:t>as</w:t>
      </w:r>
      <w:r>
        <w:rPr>
          <w:sz w:val="18"/>
          <w:szCs w:val="18"/>
        </w:rPr>
        <w:t xml:space="preserve"> </w:t>
      </w:r>
      <w:r>
        <w:rPr>
          <w:w w:val="99"/>
          <w:sz w:val="18"/>
          <w:szCs w:val="18"/>
        </w:rPr>
        <w:t>appropriate.</w:t>
      </w:r>
    </w:p>
    <w:p w:rsidR="00300549" w:rsidRDefault="00300549">
      <w:pPr>
        <w:spacing w:before="1" w:line="220" w:lineRule="exact"/>
        <w:rPr>
          <w:sz w:val="22"/>
          <w:szCs w:val="22"/>
        </w:rPr>
      </w:pPr>
    </w:p>
    <w:p w:rsidR="00300549" w:rsidRDefault="00BF290C">
      <w:pPr>
        <w:spacing w:before="26"/>
        <w:ind w:left="5934" w:right="5498"/>
        <w:jc w:val="center"/>
        <w:sectPr w:rsidR="00300549">
          <w:type w:val="continuous"/>
          <w:pgSz w:w="12240" w:h="15840"/>
          <w:pgMar w:top="1480" w:right="440" w:bottom="280" w:left="0" w:header="720" w:footer="720" w:gutter="0"/>
          <w:cols w:space="720"/>
        </w:sectPr>
      </w:pPr>
      <w:r>
        <w:rPr>
          <w:w w:val="99"/>
        </w:rPr>
        <w:t>121</w:t>
      </w:r>
    </w:p>
    <w:p w:rsidR="00300549" w:rsidRDefault="00BF290C">
      <w:pPr>
        <w:spacing w:before="57"/>
        <w:ind w:left="3852"/>
        <w:rPr>
          <w:sz w:val="22"/>
          <w:szCs w:val="22"/>
        </w:rPr>
      </w:pPr>
      <w:r>
        <w:rPr>
          <w:b/>
          <w:sz w:val="28"/>
          <w:szCs w:val="28"/>
        </w:rPr>
        <w:lastRenderedPageBreak/>
        <w:t>FPF 5.  R</w:t>
      </w:r>
      <w:r>
        <w:rPr>
          <w:b/>
          <w:sz w:val="22"/>
          <w:szCs w:val="22"/>
        </w:rPr>
        <w:t xml:space="preserve">EIMBURSABLES PER </w:t>
      </w:r>
      <w:r>
        <w:rPr>
          <w:b/>
          <w:sz w:val="28"/>
          <w:szCs w:val="28"/>
        </w:rPr>
        <w:t>A</w:t>
      </w:r>
      <w:r>
        <w:rPr>
          <w:b/>
          <w:sz w:val="22"/>
          <w:szCs w:val="22"/>
        </w:rPr>
        <w:t>CTIVITY</w:t>
      </w:r>
    </w:p>
    <w:p w:rsidR="00300549" w:rsidRDefault="00300549">
      <w:pPr>
        <w:spacing w:before="3" w:line="160" w:lineRule="exact"/>
        <w:rPr>
          <w:sz w:val="17"/>
          <w:szCs w:val="17"/>
        </w:rPr>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sectPr w:rsidR="00300549">
          <w:footerReference w:type="default" r:id="rId35"/>
          <w:pgSz w:w="12240" w:h="15840"/>
          <w:pgMar w:top="1380" w:right="0" w:bottom="280" w:left="0" w:header="0" w:footer="0" w:gutter="0"/>
          <w:cols w:space="720"/>
        </w:sectPr>
      </w:pPr>
    </w:p>
    <w:p w:rsidR="00300549" w:rsidRDefault="00BF290C">
      <w:pPr>
        <w:tabs>
          <w:tab w:val="left" w:pos="4480"/>
        </w:tabs>
        <w:spacing w:before="20"/>
        <w:ind w:right="-56"/>
        <w:rPr>
          <w:sz w:val="24"/>
          <w:szCs w:val="24"/>
        </w:rPr>
      </w:pPr>
      <w:r>
        <w:rPr>
          <w:w w:val="99"/>
          <w:sz w:val="24"/>
          <w:szCs w:val="24"/>
        </w:rPr>
        <w:lastRenderedPageBreak/>
        <w:t>y</w:t>
      </w:r>
      <w:r>
        <w:rPr>
          <w:sz w:val="24"/>
          <w:szCs w:val="24"/>
        </w:rPr>
        <w:t xml:space="preserve"> </w:t>
      </w:r>
      <w:r>
        <w:rPr>
          <w:w w:val="99"/>
          <w:sz w:val="24"/>
          <w:szCs w:val="24"/>
        </w:rPr>
        <w:t>No:</w:t>
      </w:r>
      <w:r>
        <w:rPr>
          <w:w w:val="99"/>
          <w:sz w:val="24"/>
          <w:szCs w:val="24"/>
          <w:u w:val="single" w:color="000000"/>
        </w:rPr>
        <w:t xml:space="preserve"> </w:t>
      </w:r>
      <w:r>
        <w:rPr>
          <w:sz w:val="24"/>
          <w:szCs w:val="24"/>
          <w:u w:val="single" w:color="000000"/>
        </w:rPr>
        <w:tab/>
      </w:r>
    </w:p>
    <w:p w:rsidR="00300549" w:rsidRDefault="00BF290C">
      <w:pPr>
        <w:tabs>
          <w:tab w:val="left" w:pos="3160"/>
        </w:tabs>
        <w:spacing w:before="20"/>
        <w:rPr>
          <w:sz w:val="24"/>
          <w:szCs w:val="24"/>
        </w:rPr>
        <w:sectPr w:rsidR="00300549">
          <w:type w:val="continuous"/>
          <w:pgSz w:w="12240" w:h="15840"/>
          <w:pgMar w:top="1480" w:right="0" w:bottom="280" w:left="0" w:header="720" w:footer="720" w:gutter="0"/>
          <w:cols w:num="2" w:space="720" w:equalWidth="0">
            <w:col w:w="4500" w:space="3257"/>
            <w:col w:w="4483"/>
          </w:cols>
        </w:sectPr>
      </w:pPr>
      <w:r>
        <w:br w:type="column"/>
      </w:r>
      <w:r>
        <w:rPr>
          <w:w w:val="99"/>
          <w:sz w:val="24"/>
          <w:szCs w:val="24"/>
        </w:rPr>
        <w:lastRenderedPageBreak/>
        <w:t>Name:</w:t>
      </w:r>
      <w:r>
        <w:rPr>
          <w:w w:val="99"/>
          <w:sz w:val="24"/>
          <w:szCs w:val="24"/>
          <w:u w:val="single" w:color="000000"/>
        </w:rPr>
        <w:t xml:space="preserve"> </w:t>
      </w:r>
      <w:r>
        <w:rPr>
          <w:sz w:val="24"/>
          <w:szCs w:val="24"/>
          <w:u w:val="single" w:color="000000"/>
        </w:rPr>
        <w:tab/>
      </w:r>
    </w:p>
    <w:p w:rsidR="00300549" w:rsidRDefault="00300549">
      <w:pPr>
        <w:spacing w:before="10" w:line="260" w:lineRule="exact"/>
        <w:rPr>
          <w:sz w:val="26"/>
          <w:szCs w:val="26"/>
        </w:rPr>
      </w:pPr>
    </w:p>
    <w:p w:rsidR="00300549" w:rsidRDefault="00B1383E">
      <w:pPr>
        <w:spacing w:before="20"/>
        <w:ind w:left="1918"/>
        <w:rPr>
          <w:sz w:val="24"/>
          <w:szCs w:val="24"/>
        </w:rPr>
        <w:sectPr w:rsidR="00300549">
          <w:type w:val="continuous"/>
          <w:pgSz w:w="12240" w:h="15840"/>
          <w:pgMar w:top="1480" w:right="0" w:bottom="280" w:left="0" w:header="720" w:footer="720" w:gutter="0"/>
          <w:cols w:space="720"/>
        </w:sectPr>
      </w:pPr>
      <w:r>
        <w:pict>
          <v:group id="_x0000_s1285" style="position:absolute;left:0;text-align:left;margin-left:503.05pt;margin-top:194.7pt;width:96pt;height:0;z-index:-5178;mso-position-horizontal-relative:page" coordorigin="10061,3894" coordsize="1920,0">
            <v:shape id="_x0000_s1286" style="position:absolute;left:10061;top:3894;width:1920;height:0" coordorigin="10061,3894" coordsize="1920,0" path="m10061,3894r1920,e" filled="f" strokeweight=".21125mm">
              <v:path arrowok="t"/>
            </v:shape>
            <w10:wrap anchorx="page"/>
          </v:group>
        </w:pict>
      </w:r>
      <w:r w:rsidR="00BF290C">
        <w:rPr>
          <w:w w:val="99"/>
          <w:sz w:val="24"/>
          <w:szCs w:val="24"/>
        </w:rPr>
        <w:t>Description</w:t>
      </w:r>
      <w:r w:rsidR="00BF290C">
        <w:rPr>
          <w:sz w:val="24"/>
          <w:szCs w:val="24"/>
        </w:rPr>
        <w:t xml:space="preserve">                                    </w:t>
      </w:r>
      <w:r w:rsidR="00BF290C">
        <w:rPr>
          <w:w w:val="99"/>
          <w:sz w:val="24"/>
          <w:szCs w:val="24"/>
        </w:rPr>
        <w:t>Unit</w:t>
      </w:r>
      <w:r w:rsidR="00BF290C">
        <w:rPr>
          <w:sz w:val="24"/>
          <w:szCs w:val="24"/>
        </w:rPr>
        <w:t xml:space="preserve">                </w:t>
      </w:r>
      <w:r w:rsidR="00BF290C">
        <w:rPr>
          <w:w w:val="99"/>
          <w:sz w:val="24"/>
          <w:szCs w:val="24"/>
        </w:rPr>
        <w:t>Quantity</w:t>
      </w:r>
      <w:r w:rsidR="00BF290C">
        <w:rPr>
          <w:sz w:val="24"/>
          <w:szCs w:val="24"/>
        </w:rPr>
        <w:t xml:space="preserve">         </w:t>
      </w:r>
      <w:r w:rsidR="00BF290C">
        <w:rPr>
          <w:w w:val="99"/>
          <w:sz w:val="24"/>
          <w:szCs w:val="24"/>
        </w:rPr>
        <w:t>Unit</w:t>
      </w:r>
      <w:r w:rsidR="00BF290C">
        <w:rPr>
          <w:sz w:val="24"/>
          <w:szCs w:val="24"/>
        </w:rPr>
        <w:t xml:space="preserve"> </w:t>
      </w:r>
      <w:r w:rsidR="00BF290C">
        <w:rPr>
          <w:w w:val="99"/>
          <w:sz w:val="24"/>
          <w:szCs w:val="24"/>
        </w:rPr>
        <w:t>Price</w:t>
      </w:r>
      <w:r w:rsidR="00BF290C">
        <w:rPr>
          <w:sz w:val="24"/>
          <w:szCs w:val="24"/>
        </w:rPr>
        <w:t xml:space="preserve"> </w:t>
      </w:r>
      <w:r w:rsidR="00BF290C">
        <w:rPr>
          <w:w w:val="99"/>
          <w:sz w:val="24"/>
          <w:szCs w:val="24"/>
        </w:rPr>
        <w:t>In</w:t>
      </w:r>
      <w:r w:rsidR="00BF290C">
        <w:rPr>
          <w:sz w:val="24"/>
          <w:szCs w:val="24"/>
        </w:rPr>
        <w:t xml:space="preserve">                 </w:t>
      </w:r>
      <w:r w:rsidR="00BF290C">
        <w:rPr>
          <w:w w:val="99"/>
          <w:sz w:val="24"/>
          <w:szCs w:val="24"/>
        </w:rPr>
        <w:t>Total</w:t>
      </w:r>
      <w:r w:rsidR="00BF290C">
        <w:rPr>
          <w:sz w:val="24"/>
          <w:szCs w:val="24"/>
        </w:rPr>
        <w:t xml:space="preserve"> </w:t>
      </w:r>
      <w:r w:rsidR="00BF290C">
        <w:rPr>
          <w:w w:val="99"/>
          <w:sz w:val="24"/>
          <w:szCs w:val="24"/>
        </w:rPr>
        <w:t>Amount</w:t>
      </w:r>
      <w:r w:rsidR="00BF290C">
        <w:rPr>
          <w:sz w:val="24"/>
          <w:szCs w:val="24"/>
        </w:rPr>
        <w:t xml:space="preserve"> </w:t>
      </w:r>
      <w:r w:rsidR="00BF290C">
        <w:rPr>
          <w:w w:val="99"/>
          <w:sz w:val="24"/>
          <w:szCs w:val="24"/>
        </w:rPr>
        <w:t>In</w:t>
      </w:r>
    </w:p>
    <w:p w:rsidR="00300549" w:rsidRDefault="00B1383E">
      <w:pPr>
        <w:spacing w:before="14"/>
        <w:ind w:left="473" w:right="-56"/>
        <w:rPr>
          <w:sz w:val="24"/>
          <w:szCs w:val="24"/>
        </w:rPr>
      </w:pPr>
      <w:r>
        <w:lastRenderedPageBreak/>
        <w:pict>
          <v:group id="_x0000_s1283" style="position:absolute;left:0;text-align:left;margin-left:23.65pt;margin-top:26.9pt;width:174pt;height:0;z-index:-5179;mso-position-horizontal-relative:page" coordorigin="473,538" coordsize="3480,0">
            <v:shape id="_x0000_s1284" style="position:absolute;left:473;top:538;width:3480;height:0" coordorigin="473,538" coordsize="3480,0" path="m473,538r3480,e" filled="f" strokeweight=".21125mm">
              <v:path arrowok="t"/>
            </v:shape>
            <w10:wrap anchorx="page"/>
          </v:group>
        </w:pict>
      </w:r>
      <w:r w:rsidR="00BF290C">
        <w:rPr>
          <w:w w:val="99"/>
          <w:sz w:val="24"/>
          <w:szCs w:val="24"/>
        </w:rPr>
        <w:t>International</w:t>
      </w:r>
      <w:r w:rsidR="00BF290C">
        <w:rPr>
          <w:sz w:val="24"/>
          <w:szCs w:val="24"/>
        </w:rPr>
        <w:t xml:space="preserve">                                    </w:t>
      </w:r>
      <w:r w:rsidR="00BF290C">
        <w:rPr>
          <w:w w:val="99"/>
          <w:sz w:val="24"/>
          <w:szCs w:val="24"/>
        </w:rPr>
        <w:t>flights</w:t>
      </w:r>
    </w:p>
    <w:p w:rsidR="00300549" w:rsidRDefault="00300549">
      <w:pPr>
        <w:spacing w:before="2" w:line="140" w:lineRule="exact"/>
        <w:rPr>
          <w:sz w:val="15"/>
          <w:szCs w:val="15"/>
        </w:rPr>
      </w:pPr>
    </w:p>
    <w:p w:rsidR="00300549" w:rsidRDefault="00300549">
      <w:pPr>
        <w:spacing w:line="200" w:lineRule="exact"/>
      </w:pPr>
    </w:p>
    <w:p w:rsidR="00300549" w:rsidRDefault="00300549">
      <w:pPr>
        <w:spacing w:line="200" w:lineRule="exact"/>
      </w:pPr>
    </w:p>
    <w:p w:rsidR="00300549" w:rsidRDefault="00B1383E">
      <w:pPr>
        <w:ind w:left="473"/>
        <w:rPr>
          <w:sz w:val="24"/>
          <w:szCs w:val="24"/>
        </w:rPr>
      </w:pPr>
      <w:r>
        <w:pict>
          <v:group id="_x0000_s1281" style="position:absolute;left:0;text-align:left;margin-left:0;margin-top:109.7pt;width:612pt;height:0;z-index:-5182;mso-position-horizontal-relative:page;mso-position-vertical-relative:page" coordorigin=",2194" coordsize="12240,0">
            <v:shape id="_x0000_s1282" style="position:absolute;top:2194;width:12240;height:0" coordorigin=",2194" coordsize="12240,0" path="m,2194r12240,e" filled="f" strokeweight=".54311mm">
              <v:path arrowok="t"/>
            </v:shape>
            <w10:wrap anchorx="page" anchory="page"/>
          </v:group>
        </w:pict>
      </w:r>
      <w:r w:rsidR="00BF290C">
        <w:rPr>
          <w:w w:val="99"/>
          <w:sz w:val="24"/>
          <w:szCs w:val="24"/>
        </w:rPr>
        <w:t>Miscellaneous</w:t>
      </w:r>
      <w:r w:rsidR="00BF290C">
        <w:rPr>
          <w:sz w:val="24"/>
          <w:szCs w:val="24"/>
        </w:rPr>
        <w:t xml:space="preserve"> </w:t>
      </w:r>
      <w:r w:rsidR="00BF290C">
        <w:rPr>
          <w:w w:val="99"/>
          <w:sz w:val="24"/>
          <w:szCs w:val="24"/>
        </w:rPr>
        <w:t>travel</w:t>
      </w:r>
      <w:r w:rsidR="00BF290C">
        <w:rPr>
          <w:sz w:val="24"/>
          <w:szCs w:val="24"/>
        </w:rPr>
        <w:t xml:space="preserve"> </w:t>
      </w:r>
      <w:r w:rsidR="00BF290C">
        <w:rPr>
          <w:w w:val="99"/>
          <w:sz w:val="24"/>
          <w:szCs w:val="24"/>
        </w:rPr>
        <w:t>expenses</w:t>
      </w:r>
    </w:p>
    <w:p w:rsidR="00300549" w:rsidRDefault="00300549">
      <w:pPr>
        <w:spacing w:before="16" w:line="260" w:lineRule="exact"/>
        <w:rPr>
          <w:sz w:val="26"/>
          <w:szCs w:val="26"/>
        </w:rPr>
      </w:pPr>
    </w:p>
    <w:p w:rsidR="00300549" w:rsidRDefault="00BF290C">
      <w:pPr>
        <w:ind w:left="473"/>
        <w:rPr>
          <w:sz w:val="24"/>
          <w:szCs w:val="24"/>
        </w:rPr>
      </w:pPr>
      <w:r>
        <w:rPr>
          <w:w w:val="99"/>
          <w:sz w:val="24"/>
          <w:szCs w:val="24"/>
        </w:rPr>
        <w:t>Subsistence</w:t>
      </w:r>
      <w:r>
        <w:rPr>
          <w:sz w:val="24"/>
          <w:szCs w:val="24"/>
        </w:rPr>
        <w:t xml:space="preserve"> </w:t>
      </w:r>
      <w:r>
        <w:rPr>
          <w:w w:val="99"/>
          <w:sz w:val="24"/>
          <w:szCs w:val="24"/>
        </w:rPr>
        <w:t>allowance</w:t>
      </w:r>
    </w:p>
    <w:p w:rsidR="00300549" w:rsidRDefault="00300549">
      <w:pPr>
        <w:spacing w:before="17" w:line="260" w:lineRule="exact"/>
        <w:rPr>
          <w:sz w:val="26"/>
          <w:szCs w:val="26"/>
        </w:rPr>
      </w:pPr>
    </w:p>
    <w:p w:rsidR="00300549" w:rsidRDefault="00BF290C">
      <w:pPr>
        <w:ind w:left="473"/>
      </w:pPr>
      <w:r>
        <w:rPr>
          <w:w w:val="99"/>
          <w:sz w:val="24"/>
          <w:szCs w:val="24"/>
        </w:rPr>
        <w:t>Local</w:t>
      </w:r>
      <w:r>
        <w:rPr>
          <w:sz w:val="24"/>
          <w:szCs w:val="24"/>
        </w:rPr>
        <w:t xml:space="preserve"> </w:t>
      </w:r>
      <w:r>
        <w:rPr>
          <w:w w:val="99"/>
          <w:sz w:val="24"/>
          <w:szCs w:val="24"/>
        </w:rPr>
        <w:t>transportation</w:t>
      </w:r>
      <w:r>
        <w:rPr>
          <w:sz w:val="24"/>
          <w:szCs w:val="24"/>
        </w:rPr>
        <w:t xml:space="preserve"> </w:t>
      </w:r>
      <w:r>
        <w:rPr>
          <w:w w:val="99"/>
          <w:sz w:val="24"/>
          <w:szCs w:val="24"/>
        </w:rPr>
        <w:t>costs</w:t>
      </w:r>
      <w:r>
        <w:rPr>
          <w:w w:val="99"/>
          <w:position w:val="6"/>
        </w:rPr>
        <w:t>9</w:t>
      </w:r>
    </w:p>
    <w:p w:rsidR="00300549" w:rsidRDefault="00300549">
      <w:pPr>
        <w:spacing w:before="16" w:line="260" w:lineRule="exact"/>
        <w:rPr>
          <w:sz w:val="26"/>
          <w:szCs w:val="26"/>
        </w:rPr>
      </w:pPr>
    </w:p>
    <w:p w:rsidR="00300549" w:rsidRDefault="00BF290C">
      <w:pPr>
        <w:ind w:left="473"/>
        <w:rPr>
          <w:sz w:val="24"/>
          <w:szCs w:val="24"/>
        </w:rPr>
      </w:pPr>
      <w:r>
        <w:rPr>
          <w:w w:val="99"/>
          <w:sz w:val="24"/>
          <w:szCs w:val="24"/>
        </w:rPr>
        <w:t>Office</w:t>
      </w:r>
      <w:r>
        <w:rPr>
          <w:sz w:val="24"/>
          <w:szCs w:val="24"/>
        </w:rPr>
        <w:t xml:space="preserve"> </w:t>
      </w:r>
      <w:r>
        <w:rPr>
          <w:w w:val="99"/>
          <w:sz w:val="24"/>
          <w:szCs w:val="24"/>
        </w:rPr>
        <w:t>rent/accommodation/</w:t>
      </w:r>
    </w:p>
    <w:p w:rsidR="00300549" w:rsidRDefault="00BF290C">
      <w:pPr>
        <w:ind w:left="473"/>
        <w:rPr>
          <w:sz w:val="24"/>
          <w:szCs w:val="24"/>
        </w:rPr>
      </w:pPr>
      <w:r>
        <w:rPr>
          <w:w w:val="99"/>
          <w:sz w:val="24"/>
          <w:szCs w:val="24"/>
        </w:rPr>
        <w:t>clerical</w:t>
      </w:r>
      <w:r>
        <w:rPr>
          <w:sz w:val="24"/>
          <w:szCs w:val="24"/>
        </w:rPr>
        <w:t xml:space="preserve"> </w:t>
      </w:r>
      <w:r>
        <w:rPr>
          <w:w w:val="99"/>
          <w:sz w:val="24"/>
          <w:szCs w:val="24"/>
        </w:rPr>
        <w:t>assistance</w:t>
      </w:r>
    </w:p>
    <w:p w:rsidR="00300549" w:rsidRDefault="00BF290C">
      <w:pPr>
        <w:spacing w:before="14"/>
        <w:rPr>
          <w:sz w:val="24"/>
          <w:szCs w:val="24"/>
        </w:rPr>
      </w:pPr>
      <w:r>
        <w:br w:type="column"/>
      </w:r>
      <w:r>
        <w:rPr>
          <w:w w:val="99"/>
          <w:sz w:val="24"/>
          <w:szCs w:val="24"/>
        </w:rPr>
        <w:lastRenderedPageBreak/>
        <w:t>Trip</w:t>
      </w:r>
    </w:p>
    <w:p w:rsidR="00300549" w:rsidRDefault="00300549">
      <w:pPr>
        <w:spacing w:before="2" w:line="140" w:lineRule="exact"/>
        <w:rPr>
          <w:sz w:val="15"/>
          <w:szCs w:val="15"/>
        </w:rPr>
      </w:pPr>
    </w:p>
    <w:p w:rsidR="00300549" w:rsidRDefault="00300549">
      <w:pPr>
        <w:spacing w:line="200" w:lineRule="exact"/>
      </w:pPr>
    </w:p>
    <w:p w:rsidR="00300549" w:rsidRDefault="00300549">
      <w:pPr>
        <w:spacing w:line="200" w:lineRule="exact"/>
      </w:pPr>
    </w:p>
    <w:p w:rsidR="00300549" w:rsidRDefault="00BF290C">
      <w:pPr>
        <w:rPr>
          <w:sz w:val="24"/>
          <w:szCs w:val="24"/>
        </w:rPr>
      </w:pPr>
      <w:r>
        <w:rPr>
          <w:w w:val="99"/>
          <w:sz w:val="24"/>
          <w:szCs w:val="24"/>
        </w:rPr>
        <w:t>Trip</w:t>
      </w:r>
    </w:p>
    <w:p w:rsidR="00300549" w:rsidRDefault="00300549">
      <w:pPr>
        <w:spacing w:before="16" w:line="260" w:lineRule="exact"/>
        <w:rPr>
          <w:sz w:val="26"/>
          <w:szCs w:val="26"/>
        </w:rPr>
      </w:pPr>
    </w:p>
    <w:p w:rsidR="00300549" w:rsidRDefault="00B1383E">
      <w:pPr>
        <w:rPr>
          <w:sz w:val="24"/>
          <w:szCs w:val="24"/>
        </w:rPr>
        <w:sectPr w:rsidR="00300549">
          <w:type w:val="continuous"/>
          <w:pgSz w:w="12240" w:h="15840"/>
          <w:pgMar w:top="1480" w:right="0" w:bottom="280" w:left="0" w:header="720" w:footer="720" w:gutter="0"/>
          <w:cols w:num="2" w:space="720" w:equalWidth="0">
            <w:col w:w="4486" w:space="216"/>
            <w:col w:w="7538"/>
          </w:cols>
        </w:sectPr>
      </w:pPr>
      <w:r>
        <w:pict>
          <v:group id="_x0000_s1255" style="position:absolute;margin-left:0;margin-top:175.4pt;width:612pt;height:211.2pt;z-index:-5181;mso-position-horizontal-relative:page;mso-position-vertical-relative:page" coordorigin=",3508" coordsize="12240,4224">
            <v:shape id="_x0000_s1280" style="position:absolute;top:3523;width:358;height:0" coordorigin=",3523" coordsize="358,0" path="m,3523r358,e" filled="f" strokeweight=".28911mm">
              <v:path arrowok="t"/>
            </v:shape>
            <v:shape id="_x0000_s1279" style="position:absolute;left:372;top:3523;width:4217;height:0" coordorigin="372,3523" coordsize="4217,0" path="m372,3523r4217,e" filled="f" strokeweight=".28911mm">
              <v:path arrowok="t"/>
            </v:shape>
            <v:shape id="_x0000_s1278" style="position:absolute;left:4603;top:3523;width:1586;height:0" coordorigin="4603,3523" coordsize="1586,0" path="m4603,3523r1587,e" filled="f" strokeweight=".28911mm">
              <v:path arrowok="t"/>
            </v:shape>
            <v:shape id="_x0000_s1277" style="position:absolute;left:6204;top:3523;width:1397;height:0" coordorigin="6204,3523" coordsize="1397,0" path="m6204,3523r1397,e" filled="f" strokeweight=".28911mm">
              <v:path arrowok="t"/>
            </v:shape>
            <v:shape id="_x0000_s1276" style="position:absolute;left:7601;top:3523;width:14;height:0" coordorigin="7601,3523" coordsize="14,0" path="m7601,3523r14,e" filled="f" strokeweight=".28911mm">
              <v:path arrowok="t"/>
            </v:shape>
            <v:shape id="_x0000_s1275" style="position:absolute;left:7615;top:3523;width:178;height:0" coordorigin="7615,3523" coordsize="178,0" path="m7615,3523r178,e" filled="f" strokeweight=".28911mm">
              <v:path arrowok="t"/>
            </v:shape>
            <v:shape id="_x0000_s1274" style="position:absolute;left:7807;top:3523;width:1586;height:0" coordorigin="7807,3523" coordsize="1586,0" path="m7807,3523r1587,e" filled="f" strokeweight=".28911mm">
              <v:path arrowok="t"/>
            </v:shape>
            <v:shape id="_x0000_s1273" style="position:absolute;left:9408;top:3523;width:2832;height:0" coordorigin="9408,3523" coordsize="2832,0" path="m9408,3523r2832,e" filled="f" strokeweight=".28911mm">
              <v:path arrowok="t"/>
            </v:shape>
            <v:shape id="_x0000_s1272" style="position:absolute;top:3814;width:358;height:0" coordorigin=",3814" coordsize="358,0" path="m,3814r358,e" filled="f" strokeweight=".28911mm">
              <v:path arrowok="t"/>
            </v:shape>
            <v:shape id="_x0000_s1271" style="position:absolute;left:372;top:3814;width:4217;height:0" coordorigin="372,3814" coordsize="4217,0" path="m372,3814r4217,e" filled="f" strokeweight=".28911mm">
              <v:path arrowok="t"/>
            </v:shape>
            <v:shape id="_x0000_s1270" style="position:absolute;left:4603;top:3814;width:1586;height:0" coordorigin="4603,3814" coordsize="1586,0" path="m4603,3814r1587,e" filled="f" strokeweight=".28911mm">
              <v:path arrowok="t"/>
            </v:shape>
            <v:shape id="_x0000_s1269" style="position:absolute;left:6204;top:3814;width:1589;height:0" coordorigin="6204,3814" coordsize="1589,0" path="m6204,3814r1589,e" filled="f" strokeweight=".28911mm">
              <v:path arrowok="t"/>
            </v:shape>
            <v:shape id="_x0000_s1268" style="position:absolute;left:7807;top:3814;width:1586;height:0" coordorigin="7807,3814" coordsize="1586,0" path="m7807,3814r1587,e" filled="f" strokeweight=".28911mm">
              <v:path arrowok="t"/>
            </v:shape>
            <v:shape id="_x0000_s1267" style="position:absolute;left:9408;top:3814;width:2832;height:0" coordorigin="9408,3814" coordsize="2832,0" path="m9408,3814r2832,e" filled="f" strokeweight=".28911mm">
              <v:path arrowok="t"/>
            </v:shape>
            <v:shape id="_x0000_s1266" style="position:absolute;top:7716;width:358;height:0" coordorigin=",7716" coordsize="358,0" path="m,7716r358,e" filled="f" strokeweight=".28911mm">
              <v:path arrowok="t"/>
            </v:shape>
            <v:shape id="_x0000_s1265" style="position:absolute;left:365;top:3516;width:0;height:4207" coordorigin="365,3516" coordsize="0,4207" path="m365,3516r,4207e" filled="f" strokeweight=".28911mm">
              <v:path arrowok="t"/>
            </v:shape>
            <v:shape id="_x0000_s1264" style="position:absolute;left:372;top:7716;width:4217;height:0" coordorigin="372,7716" coordsize="4217,0" path="m372,7716r4217,e" filled="f" strokeweight=".28911mm">
              <v:path arrowok="t"/>
            </v:shape>
            <v:shape id="_x0000_s1263" style="position:absolute;left:4596;top:3516;width:0;height:4207" coordorigin="4596,3516" coordsize="0,4207" path="m4596,3516r,4207e" filled="f" strokeweight=".28911mm">
              <v:path arrowok="t"/>
            </v:shape>
            <v:shape id="_x0000_s1262" style="position:absolute;left:4603;top:7716;width:1586;height:0" coordorigin="4603,7716" coordsize="1586,0" path="m4603,7716r1587,e" filled="f" strokeweight=".28911mm">
              <v:path arrowok="t"/>
            </v:shape>
            <v:shape id="_x0000_s1261" style="position:absolute;left:6197;top:3516;width:0;height:4207" coordorigin="6197,3516" coordsize="0,4207" path="m6197,3516r,4207e" filled="f" strokeweight=".28911mm">
              <v:path arrowok="t"/>
            </v:shape>
            <v:shape id="_x0000_s1260" style="position:absolute;left:6204;top:7716;width:1589;height:0" coordorigin="6204,7716" coordsize="1589,0" path="m6204,7716r1589,e" filled="f" strokeweight=".28911mm">
              <v:path arrowok="t"/>
            </v:shape>
            <v:shape id="_x0000_s1259" style="position:absolute;left:7800;top:3516;width:0;height:4207" coordorigin="7800,3516" coordsize="0,4207" path="m7800,3516r,4207e" filled="f" strokeweight=".28911mm">
              <v:path arrowok="t"/>
            </v:shape>
            <v:shape id="_x0000_s1258" style="position:absolute;left:7807;top:7716;width:1586;height:0" coordorigin="7807,7716" coordsize="1586,0" path="m7807,7716r1587,e" filled="f" strokeweight=".28911mm">
              <v:path arrowok="t"/>
            </v:shape>
            <v:shape id="_x0000_s1257" style="position:absolute;left:9401;top:3516;width:0;height:4207" coordorigin="9401,3516" coordsize="0,4207" path="m9401,3516r,4207e" filled="f" strokeweight=".28911mm">
              <v:path arrowok="t"/>
            </v:shape>
            <v:shape id="_x0000_s1256" style="position:absolute;left:9408;top:7716;width:2832;height:0" coordorigin="9408,7716" coordsize="2832,0" path="m9408,7716r2832,e" filled="f" strokeweight=".28911mm">
              <v:path arrowok="t"/>
            </v:shape>
            <w10:wrap anchorx="page" anchory="page"/>
          </v:group>
        </w:pict>
      </w:r>
      <w:r w:rsidR="00BF290C">
        <w:rPr>
          <w:w w:val="99"/>
          <w:sz w:val="24"/>
          <w:szCs w:val="24"/>
        </w:rPr>
        <w:t>Day</w:t>
      </w:r>
    </w:p>
    <w:p w:rsidR="00300549" w:rsidRDefault="00300549">
      <w:pPr>
        <w:spacing w:before="15" w:line="240" w:lineRule="exact"/>
        <w:rPr>
          <w:sz w:val="24"/>
          <w:szCs w:val="24"/>
        </w:rPr>
      </w:pPr>
    </w:p>
    <w:p w:rsidR="00300549" w:rsidRDefault="00B1383E">
      <w:pPr>
        <w:spacing w:before="20"/>
        <w:ind w:left="473"/>
        <w:rPr>
          <w:sz w:val="24"/>
          <w:szCs w:val="24"/>
        </w:rPr>
      </w:pPr>
      <w:r>
        <w:pict>
          <v:group id="_x0000_s1253" style="position:absolute;left:0;text-align:left;margin-left:0;margin-top:136.45pt;width:101.05pt;height:0;z-index:-5180;mso-position-horizontal-relative:page" coordorigin=",2729" coordsize="2021,0">
            <v:shape id="_x0000_s1254" style="position:absolute;top:2729;width:2021;height:0" coordorigin=",2729" coordsize="2021,0" path="m,2729r2021,e" filled="f" strokeweight=".24678mm">
              <v:path arrowok="t"/>
            </v:shape>
            <w10:wrap anchorx="page"/>
          </v:group>
        </w:pict>
      </w:r>
      <w:r w:rsidR="00BF290C">
        <w:rPr>
          <w:w w:val="99"/>
          <w:sz w:val="24"/>
          <w:szCs w:val="24"/>
        </w:rPr>
        <w:t>Grand</w:t>
      </w:r>
      <w:r w:rsidR="00BF290C">
        <w:rPr>
          <w:sz w:val="24"/>
          <w:szCs w:val="24"/>
        </w:rPr>
        <w:t xml:space="preserve"> </w:t>
      </w:r>
      <w:r w:rsidR="00BF290C">
        <w:rPr>
          <w:w w:val="99"/>
          <w:sz w:val="24"/>
          <w:szCs w:val="24"/>
        </w:rPr>
        <w:t>Total</w:t>
      </w:r>
    </w:p>
    <w:p w:rsidR="00300549" w:rsidRDefault="00300549">
      <w:pPr>
        <w:spacing w:before="6" w:line="180" w:lineRule="exact"/>
        <w:rPr>
          <w:sz w:val="19"/>
          <w:szCs w:val="19"/>
        </w:rPr>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BF290C">
      <w:pPr>
        <w:spacing w:before="33" w:line="200" w:lineRule="exact"/>
        <w:ind w:left="36" w:right="-61" w:hanging="55"/>
        <w:rPr>
          <w:sz w:val="18"/>
          <w:szCs w:val="18"/>
        </w:rPr>
      </w:pPr>
      <w:r>
        <w:rPr>
          <w:w w:val="99"/>
          <w:sz w:val="18"/>
          <w:szCs w:val="18"/>
        </w:rPr>
        <w:t>ansportation</w:t>
      </w:r>
      <w:r>
        <w:rPr>
          <w:sz w:val="18"/>
          <w:szCs w:val="18"/>
        </w:rPr>
        <w:t xml:space="preserve"> </w:t>
      </w:r>
      <w:r>
        <w:rPr>
          <w:w w:val="99"/>
          <w:sz w:val="18"/>
          <w:szCs w:val="18"/>
        </w:rPr>
        <w:t>costs</w:t>
      </w:r>
      <w:r>
        <w:rPr>
          <w:sz w:val="18"/>
          <w:szCs w:val="18"/>
        </w:rPr>
        <w:t xml:space="preserve"> </w:t>
      </w:r>
      <w:r>
        <w:rPr>
          <w:w w:val="99"/>
          <w:sz w:val="18"/>
          <w:szCs w:val="18"/>
        </w:rPr>
        <w:t>are</w:t>
      </w:r>
      <w:r>
        <w:rPr>
          <w:sz w:val="18"/>
          <w:szCs w:val="18"/>
        </w:rPr>
        <w:t xml:space="preserve"> </w:t>
      </w:r>
      <w:r>
        <w:rPr>
          <w:w w:val="99"/>
          <w:sz w:val="18"/>
          <w:szCs w:val="18"/>
        </w:rPr>
        <w:t>not</w:t>
      </w:r>
      <w:r>
        <w:rPr>
          <w:sz w:val="18"/>
          <w:szCs w:val="18"/>
        </w:rPr>
        <w:t xml:space="preserve"> </w:t>
      </w:r>
      <w:r>
        <w:rPr>
          <w:w w:val="99"/>
          <w:sz w:val="18"/>
          <w:szCs w:val="18"/>
        </w:rPr>
        <w:t>included</w:t>
      </w:r>
      <w:r>
        <w:rPr>
          <w:sz w:val="18"/>
          <w:szCs w:val="18"/>
        </w:rPr>
        <w:t xml:space="preserve"> </w:t>
      </w:r>
      <w:r>
        <w:rPr>
          <w:w w:val="99"/>
          <w:sz w:val="18"/>
          <w:szCs w:val="18"/>
        </w:rPr>
        <w:t>if</w:t>
      </w:r>
      <w:r>
        <w:rPr>
          <w:sz w:val="18"/>
          <w:szCs w:val="18"/>
        </w:rPr>
        <w:t xml:space="preserve"> </w:t>
      </w:r>
      <w:r>
        <w:rPr>
          <w:w w:val="99"/>
          <w:sz w:val="18"/>
          <w:szCs w:val="18"/>
        </w:rPr>
        <w:t>local</w:t>
      </w:r>
      <w:r>
        <w:rPr>
          <w:sz w:val="18"/>
          <w:szCs w:val="18"/>
        </w:rPr>
        <w:t xml:space="preserve"> </w:t>
      </w:r>
      <w:r>
        <w:rPr>
          <w:w w:val="99"/>
          <w:sz w:val="18"/>
          <w:szCs w:val="18"/>
        </w:rPr>
        <w:t>transportation</w:t>
      </w:r>
      <w:r>
        <w:rPr>
          <w:sz w:val="18"/>
          <w:szCs w:val="18"/>
        </w:rPr>
        <w:t xml:space="preserve"> </w:t>
      </w:r>
      <w:r>
        <w:rPr>
          <w:w w:val="99"/>
          <w:sz w:val="18"/>
          <w:szCs w:val="18"/>
        </w:rPr>
        <w:t>is</w:t>
      </w:r>
      <w:r>
        <w:rPr>
          <w:sz w:val="18"/>
          <w:szCs w:val="18"/>
        </w:rPr>
        <w:t xml:space="preserve"> </w:t>
      </w:r>
      <w:r>
        <w:rPr>
          <w:w w:val="99"/>
          <w:sz w:val="18"/>
          <w:szCs w:val="18"/>
        </w:rPr>
        <w:t>being</w:t>
      </w:r>
      <w:r>
        <w:rPr>
          <w:sz w:val="18"/>
          <w:szCs w:val="18"/>
        </w:rPr>
        <w:t xml:space="preserve"> </w:t>
      </w:r>
      <w:r>
        <w:rPr>
          <w:w w:val="99"/>
          <w:sz w:val="18"/>
          <w:szCs w:val="18"/>
        </w:rPr>
        <w:t>made</w:t>
      </w:r>
      <w:r>
        <w:rPr>
          <w:sz w:val="18"/>
          <w:szCs w:val="18"/>
        </w:rPr>
        <w:t xml:space="preserve"> </w:t>
      </w:r>
      <w:r>
        <w:rPr>
          <w:w w:val="99"/>
          <w:sz w:val="18"/>
          <w:szCs w:val="18"/>
        </w:rPr>
        <w:t>available</w:t>
      </w:r>
      <w:r>
        <w:rPr>
          <w:sz w:val="18"/>
          <w:szCs w:val="18"/>
        </w:rPr>
        <w:t xml:space="preserve"> </w:t>
      </w:r>
      <w:r>
        <w:rPr>
          <w:w w:val="99"/>
          <w:sz w:val="18"/>
          <w:szCs w:val="18"/>
        </w:rPr>
        <w:t>by</w:t>
      </w:r>
      <w:r>
        <w:rPr>
          <w:sz w:val="18"/>
          <w:szCs w:val="18"/>
        </w:rPr>
        <w:t xml:space="preserve"> </w:t>
      </w:r>
      <w:r>
        <w:rPr>
          <w:w w:val="99"/>
          <w:sz w:val="18"/>
          <w:szCs w:val="18"/>
        </w:rPr>
        <w:t>the</w:t>
      </w:r>
      <w:r>
        <w:rPr>
          <w:sz w:val="18"/>
          <w:szCs w:val="18"/>
        </w:rPr>
        <w:t xml:space="preserve"> </w:t>
      </w:r>
      <w:r>
        <w:rPr>
          <w:w w:val="99"/>
          <w:sz w:val="18"/>
          <w:szCs w:val="18"/>
        </w:rPr>
        <w:t>Entity.</w:t>
      </w:r>
      <w:r>
        <w:rPr>
          <w:sz w:val="18"/>
          <w:szCs w:val="18"/>
        </w:rPr>
        <w:t xml:space="preserve">  </w:t>
      </w:r>
      <w:r>
        <w:rPr>
          <w:w w:val="99"/>
          <w:sz w:val="18"/>
          <w:szCs w:val="18"/>
        </w:rPr>
        <w:t>Similarly,</w:t>
      </w:r>
      <w:r>
        <w:rPr>
          <w:sz w:val="18"/>
          <w:szCs w:val="18"/>
        </w:rPr>
        <w:t xml:space="preserve"> </w:t>
      </w:r>
      <w:r>
        <w:rPr>
          <w:w w:val="99"/>
          <w:sz w:val="18"/>
          <w:szCs w:val="18"/>
        </w:rPr>
        <w:t>in</w:t>
      </w:r>
      <w:r>
        <w:rPr>
          <w:sz w:val="18"/>
          <w:szCs w:val="18"/>
        </w:rPr>
        <w:t xml:space="preserve"> </w:t>
      </w:r>
      <w:r>
        <w:rPr>
          <w:w w:val="99"/>
          <w:sz w:val="18"/>
          <w:szCs w:val="18"/>
        </w:rPr>
        <w:t>the</w:t>
      </w:r>
      <w:r>
        <w:rPr>
          <w:sz w:val="18"/>
          <w:szCs w:val="18"/>
        </w:rPr>
        <w:t xml:space="preserve"> </w:t>
      </w:r>
      <w:r>
        <w:rPr>
          <w:w w:val="99"/>
          <w:sz w:val="18"/>
          <w:szCs w:val="18"/>
        </w:rPr>
        <w:t>project</w:t>
      </w:r>
      <w:r>
        <w:rPr>
          <w:sz w:val="18"/>
          <w:szCs w:val="18"/>
        </w:rPr>
        <w:t xml:space="preserve"> </w:t>
      </w:r>
      <w:r>
        <w:rPr>
          <w:w w:val="99"/>
          <w:sz w:val="18"/>
          <w:szCs w:val="18"/>
        </w:rPr>
        <w:t>site,</w:t>
      </w:r>
      <w:r>
        <w:rPr>
          <w:sz w:val="18"/>
          <w:szCs w:val="18"/>
        </w:rPr>
        <w:t xml:space="preserve"> </w:t>
      </w:r>
      <w:r>
        <w:rPr>
          <w:w w:val="99"/>
          <w:sz w:val="18"/>
          <w:szCs w:val="18"/>
        </w:rPr>
        <w:t>office</w:t>
      </w:r>
      <w:r>
        <w:rPr>
          <w:sz w:val="18"/>
          <w:szCs w:val="18"/>
        </w:rPr>
        <w:t xml:space="preserve"> </w:t>
      </w:r>
      <w:r>
        <w:rPr>
          <w:w w:val="99"/>
          <w:sz w:val="18"/>
          <w:szCs w:val="18"/>
        </w:rPr>
        <w:t>rent/accommodations/clerical</w:t>
      </w:r>
      <w:r>
        <w:rPr>
          <w:sz w:val="18"/>
          <w:szCs w:val="18"/>
        </w:rPr>
        <w:t xml:space="preserve"> </w:t>
      </w:r>
      <w:r>
        <w:rPr>
          <w:w w:val="99"/>
          <w:sz w:val="18"/>
          <w:szCs w:val="18"/>
        </w:rPr>
        <w:t>assistan luded</w:t>
      </w:r>
      <w:r>
        <w:rPr>
          <w:sz w:val="18"/>
          <w:szCs w:val="18"/>
        </w:rPr>
        <w:t xml:space="preserve"> </w:t>
      </w:r>
      <w:r>
        <w:rPr>
          <w:w w:val="99"/>
          <w:sz w:val="18"/>
          <w:szCs w:val="18"/>
        </w:rPr>
        <w:t>if</w:t>
      </w:r>
      <w:r>
        <w:rPr>
          <w:sz w:val="18"/>
          <w:szCs w:val="18"/>
        </w:rPr>
        <w:t xml:space="preserve"> </w:t>
      </w:r>
      <w:r>
        <w:rPr>
          <w:w w:val="99"/>
          <w:sz w:val="18"/>
          <w:szCs w:val="18"/>
        </w:rPr>
        <w:t>being</w:t>
      </w:r>
      <w:r>
        <w:rPr>
          <w:sz w:val="18"/>
          <w:szCs w:val="18"/>
        </w:rPr>
        <w:t xml:space="preserve"> </w:t>
      </w:r>
      <w:r>
        <w:rPr>
          <w:w w:val="99"/>
          <w:sz w:val="18"/>
          <w:szCs w:val="18"/>
        </w:rPr>
        <w:t>made</w:t>
      </w:r>
      <w:r>
        <w:rPr>
          <w:sz w:val="18"/>
          <w:szCs w:val="18"/>
        </w:rPr>
        <w:t xml:space="preserve"> </w:t>
      </w:r>
      <w:r>
        <w:rPr>
          <w:w w:val="99"/>
          <w:sz w:val="18"/>
          <w:szCs w:val="18"/>
        </w:rPr>
        <w:t>available</w:t>
      </w:r>
      <w:r>
        <w:rPr>
          <w:sz w:val="18"/>
          <w:szCs w:val="18"/>
        </w:rPr>
        <w:t xml:space="preserve"> </w:t>
      </w:r>
      <w:r>
        <w:rPr>
          <w:w w:val="99"/>
          <w:sz w:val="18"/>
          <w:szCs w:val="18"/>
        </w:rPr>
        <w:t>by</w:t>
      </w:r>
      <w:r>
        <w:rPr>
          <w:sz w:val="18"/>
          <w:szCs w:val="18"/>
        </w:rPr>
        <w:t xml:space="preserve"> </w:t>
      </w:r>
      <w:r>
        <w:rPr>
          <w:w w:val="99"/>
          <w:sz w:val="18"/>
          <w:szCs w:val="18"/>
        </w:rPr>
        <w:t>the</w:t>
      </w:r>
      <w:r>
        <w:rPr>
          <w:sz w:val="18"/>
          <w:szCs w:val="18"/>
        </w:rPr>
        <w:t xml:space="preserve"> </w:t>
      </w:r>
      <w:r>
        <w:rPr>
          <w:w w:val="99"/>
          <w:sz w:val="18"/>
          <w:szCs w:val="18"/>
        </w:rPr>
        <w:t>Entity.</w:t>
      </w:r>
    </w:p>
    <w:p w:rsidR="00300549" w:rsidRDefault="00300549">
      <w:pPr>
        <w:spacing w:before="18" w:line="200" w:lineRule="exact"/>
      </w:pPr>
    </w:p>
    <w:p w:rsidR="00300549" w:rsidRDefault="00BF290C">
      <w:pPr>
        <w:spacing w:before="26"/>
        <w:ind w:left="5934" w:right="5938"/>
        <w:jc w:val="center"/>
        <w:sectPr w:rsidR="00300549">
          <w:type w:val="continuous"/>
          <w:pgSz w:w="12240" w:h="15840"/>
          <w:pgMar w:top="1480" w:right="0" w:bottom="280" w:left="0" w:header="720" w:footer="720" w:gutter="0"/>
          <w:cols w:space="720"/>
        </w:sectPr>
      </w:pPr>
      <w:r>
        <w:rPr>
          <w:w w:val="99"/>
        </w:rPr>
        <w:t>122</w:t>
      </w:r>
    </w:p>
    <w:p w:rsidR="00300549" w:rsidRDefault="00BF290C">
      <w:pPr>
        <w:spacing w:before="55"/>
        <w:ind w:left="2463"/>
        <w:rPr>
          <w:sz w:val="21"/>
          <w:szCs w:val="21"/>
        </w:rPr>
      </w:pPr>
      <w:r>
        <w:rPr>
          <w:b/>
          <w:w w:val="101"/>
          <w:sz w:val="26"/>
          <w:szCs w:val="26"/>
        </w:rPr>
        <w:lastRenderedPageBreak/>
        <w:t>FPF</w:t>
      </w:r>
      <w:r>
        <w:rPr>
          <w:b/>
          <w:sz w:val="26"/>
          <w:szCs w:val="26"/>
        </w:rPr>
        <w:t xml:space="preserve"> </w:t>
      </w:r>
      <w:r>
        <w:rPr>
          <w:b/>
          <w:w w:val="101"/>
          <w:sz w:val="26"/>
          <w:szCs w:val="26"/>
        </w:rPr>
        <w:t>6.</w:t>
      </w:r>
      <w:r>
        <w:rPr>
          <w:b/>
          <w:sz w:val="26"/>
          <w:szCs w:val="26"/>
        </w:rPr>
        <w:t xml:space="preserve">  </w:t>
      </w:r>
      <w:r>
        <w:rPr>
          <w:b/>
          <w:w w:val="101"/>
          <w:sz w:val="26"/>
          <w:szCs w:val="26"/>
        </w:rPr>
        <w:t>M</w:t>
      </w:r>
      <w:r>
        <w:rPr>
          <w:b/>
          <w:w w:val="103"/>
          <w:sz w:val="21"/>
          <w:szCs w:val="21"/>
        </w:rPr>
        <w:t>ISCELLANEOUS</w:t>
      </w:r>
      <w:r>
        <w:rPr>
          <w:b/>
          <w:sz w:val="21"/>
          <w:szCs w:val="21"/>
        </w:rPr>
        <w:t xml:space="preserve"> </w:t>
      </w:r>
      <w:r>
        <w:rPr>
          <w:b/>
          <w:w w:val="101"/>
          <w:sz w:val="26"/>
          <w:szCs w:val="26"/>
        </w:rPr>
        <w:t>E</w:t>
      </w:r>
      <w:r>
        <w:rPr>
          <w:b/>
          <w:w w:val="103"/>
          <w:sz w:val="21"/>
          <w:szCs w:val="21"/>
        </w:rPr>
        <w:t>XPENSES</w:t>
      </w:r>
    </w:p>
    <w:p w:rsidR="00300549" w:rsidRDefault="00300549">
      <w:pPr>
        <w:spacing w:before="1" w:line="140" w:lineRule="exact"/>
        <w:rPr>
          <w:sz w:val="14"/>
          <w:szCs w:val="14"/>
        </w:rPr>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sectPr w:rsidR="00300549">
          <w:footerReference w:type="default" r:id="rId36"/>
          <w:pgSz w:w="12240" w:h="15840"/>
          <w:pgMar w:top="1300" w:right="1720" w:bottom="280" w:left="1720" w:header="0" w:footer="906" w:gutter="0"/>
          <w:pgNumType w:start="123"/>
          <w:cols w:space="720"/>
        </w:sectPr>
      </w:pPr>
    </w:p>
    <w:p w:rsidR="00300549" w:rsidRDefault="00BF290C">
      <w:pPr>
        <w:tabs>
          <w:tab w:val="left" w:pos="3860"/>
        </w:tabs>
        <w:spacing w:before="28"/>
        <w:ind w:left="265" w:right="-54"/>
        <w:rPr>
          <w:sz w:val="23"/>
          <w:szCs w:val="23"/>
        </w:rPr>
      </w:pPr>
      <w:r>
        <w:rPr>
          <w:w w:val="102"/>
          <w:sz w:val="23"/>
          <w:szCs w:val="23"/>
        </w:rPr>
        <w:lastRenderedPageBreak/>
        <w:t>Activity</w:t>
      </w:r>
      <w:r>
        <w:rPr>
          <w:sz w:val="23"/>
          <w:szCs w:val="23"/>
        </w:rPr>
        <w:t xml:space="preserve"> </w:t>
      </w:r>
      <w:r>
        <w:rPr>
          <w:w w:val="102"/>
          <w:sz w:val="23"/>
          <w:szCs w:val="23"/>
        </w:rPr>
        <w:t>No.</w:t>
      </w:r>
      <w:r>
        <w:rPr>
          <w:w w:val="102"/>
          <w:sz w:val="23"/>
          <w:szCs w:val="23"/>
          <w:u w:val="single" w:color="000000"/>
        </w:rPr>
        <w:t xml:space="preserve"> </w:t>
      </w:r>
      <w:r>
        <w:rPr>
          <w:sz w:val="23"/>
          <w:szCs w:val="23"/>
          <w:u w:val="single" w:color="000000"/>
        </w:rPr>
        <w:tab/>
      </w:r>
    </w:p>
    <w:p w:rsidR="00300549" w:rsidRDefault="00BF290C">
      <w:pPr>
        <w:tabs>
          <w:tab w:val="left" w:pos="4160"/>
        </w:tabs>
        <w:spacing w:before="28"/>
        <w:rPr>
          <w:sz w:val="23"/>
          <w:szCs w:val="23"/>
        </w:rPr>
        <w:sectPr w:rsidR="00300549">
          <w:type w:val="continuous"/>
          <w:pgSz w:w="12240" w:h="15840"/>
          <w:pgMar w:top="1480" w:right="1720" w:bottom="280" w:left="1720" w:header="720" w:footer="720" w:gutter="0"/>
          <w:cols w:num="2" w:space="720" w:equalWidth="0">
            <w:col w:w="3875" w:space="324"/>
            <w:col w:w="4601"/>
          </w:cols>
        </w:sectPr>
      </w:pPr>
      <w:r>
        <w:br w:type="column"/>
      </w:r>
      <w:r>
        <w:rPr>
          <w:w w:val="102"/>
          <w:sz w:val="23"/>
          <w:szCs w:val="23"/>
        </w:rPr>
        <w:lastRenderedPageBreak/>
        <w:t>Activity</w:t>
      </w:r>
      <w:r>
        <w:rPr>
          <w:sz w:val="23"/>
          <w:szCs w:val="23"/>
        </w:rPr>
        <w:t xml:space="preserve"> </w:t>
      </w:r>
      <w:r>
        <w:rPr>
          <w:w w:val="102"/>
          <w:sz w:val="23"/>
          <w:szCs w:val="23"/>
        </w:rPr>
        <w:t>Name:</w:t>
      </w:r>
      <w:r>
        <w:rPr>
          <w:sz w:val="23"/>
          <w:szCs w:val="23"/>
        </w:rPr>
        <w:t xml:space="preserve"> </w:t>
      </w:r>
      <w:r>
        <w:rPr>
          <w:w w:val="102"/>
          <w:sz w:val="23"/>
          <w:szCs w:val="23"/>
          <w:u w:val="single" w:color="000000"/>
        </w:rPr>
        <w:t xml:space="preserve"> </w:t>
      </w:r>
      <w:r>
        <w:rPr>
          <w:sz w:val="23"/>
          <w:szCs w:val="23"/>
          <w:u w:val="single" w:color="000000"/>
        </w:rPr>
        <w:tab/>
      </w:r>
    </w:p>
    <w:p w:rsidR="00300549" w:rsidRDefault="00300549">
      <w:pPr>
        <w:spacing w:before="7" w:line="240" w:lineRule="exact"/>
        <w:rPr>
          <w:sz w:val="24"/>
          <w:szCs w:val="24"/>
        </w:rPr>
        <w:sectPr w:rsidR="00300549">
          <w:type w:val="continuous"/>
          <w:pgSz w:w="12240" w:h="15840"/>
          <w:pgMar w:top="1480" w:right="1720" w:bottom="280" w:left="1720" w:header="720" w:footer="720" w:gutter="0"/>
          <w:cols w:space="720"/>
        </w:sectPr>
      </w:pPr>
    </w:p>
    <w:p w:rsidR="00300549" w:rsidRDefault="00B1383E">
      <w:pPr>
        <w:spacing w:before="28"/>
        <w:ind w:left="265" w:right="-54"/>
        <w:rPr>
          <w:sz w:val="23"/>
          <w:szCs w:val="23"/>
        </w:rPr>
      </w:pPr>
      <w:r>
        <w:lastRenderedPageBreak/>
        <w:pict>
          <v:group id="_x0000_s1251" style="position:absolute;left:0;text-align:left;margin-left:92.3pt;margin-top:103.15pt;width:426.95pt;height:0;z-index:-5177;mso-position-horizontal-relative:page;mso-position-vertical-relative:page" coordorigin="1846,2063" coordsize="8539,0">
            <v:shape id="_x0000_s1252" style="position:absolute;left:1846;top:2063;width:8539;height:0" coordorigin="1846,2063" coordsize="8539,0" path="m1846,2063r8539,e" filled="f" strokeweight=".50078mm">
              <v:path arrowok="t"/>
            </v:shape>
            <w10:wrap anchorx="page" anchory="page"/>
          </v:group>
        </w:pict>
      </w:r>
      <w:r w:rsidR="00BF290C">
        <w:rPr>
          <w:w w:val="102"/>
          <w:sz w:val="23"/>
          <w:szCs w:val="23"/>
        </w:rPr>
        <w:t>No.</w:t>
      </w:r>
    </w:p>
    <w:p w:rsidR="00300549" w:rsidRDefault="00300549">
      <w:pPr>
        <w:spacing w:before="7" w:line="120" w:lineRule="exact"/>
        <w:rPr>
          <w:sz w:val="12"/>
          <w:szCs w:val="12"/>
        </w:rPr>
      </w:pPr>
    </w:p>
    <w:p w:rsidR="00300549" w:rsidRDefault="00300549">
      <w:pPr>
        <w:spacing w:line="200" w:lineRule="exact"/>
      </w:pPr>
    </w:p>
    <w:p w:rsidR="00300549" w:rsidRDefault="00300549">
      <w:pPr>
        <w:spacing w:line="200" w:lineRule="exact"/>
      </w:pPr>
    </w:p>
    <w:p w:rsidR="00300549" w:rsidRDefault="00BF290C">
      <w:pPr>
        <w:ind w:left="265"/>
        <w:rPr>
          <w:sz w:val="23"/>
          <w:szCs w:val="23"/>
        </w:rPr>
      </w:pPr>
      <w:r>
        <w:rPr>
          <w:w w:val="102"/>
          <w:sz w:val="23"/>
          <w:szCs w:val="23"/>
        </w:rPr>
        <w:t>1.</w:t>
      </w:r>
    </w:p>
    <w:p w:rsidR="00300549" w:rsidRDefault="00BF290C">
      <w:pPr>
        <w:spacing w:before="28"/>
        <w:rPr>
          <w:sz w:val="23"/>
          <w:szCs w:val="23"/>
        </w:rPr>
      </w:pPr>
      <w:r>
        <w:br w:type="column"/>
      </w:r>
      <w:r>
        <w:rPr>
          <w:w w:val="102"/>
          <w:sz w:val="23"/>
          <w:szCs w:val="23"/>
        </w:rPr>
        <w:lastRenderedPageBreak/>
        <w:t>Description</w:t>
      </w:r>
    </w:p>
    <w:p w:rsidR="00300549" w:rsidRDefault="00300549">
      <w:pPr>
        <w:spacing w:before="7" w:line="120" w:lineRule="exact"/>
        <w:rPr>
          <w:sz w:val="12"/>
          <w:szCs w:val="12"/>
        </w:rPr>
      </w:pPr>
    </w:p>
    <w:p w:rsidR="00300549" w:rsidRDefault="00300549">
      <w:pPr>
        <w:spacing w:line="200" w:lineRule="exact"/>
      </w:pPr>
    </w:p>
    <w:p w:rsidR="00300549" w:rsidRDefault="00300549">
      <w:pPr>
        <w:spacing w:line="200" w:lineRule="exact"/>
      </w:pPr>
    </w:p>
    <w:p w:rsidR="00300549" w:rsidRDefault="00BF290C">
      <w:pPr>
        <w:rPr>
          <w:sz w:val="23"/>
          <w:szCs w:val="23"/>
        </w:rPr>
      </w:pPr>
      <w:r>
        <w:rPr>
          <w:w w:val="102"/>
          <w:sz w:val="23"/>
          <w:szCs w:val="23"/>
        </w:rPr>
        <w:t>Communication</w:t>
      </w:r>
      <w:r>
        <w:rPr>
          <w:sz w:val="23"/>
          <w:szCs w:val="23"/>
        </w:rPr>
        <w:t xml:space="preserve"> </w:t>
      </w:r>
      <w:r>
        <w:rPr>
          <w:w w:val="102"/>
          <w:sz w:val="23"/>
          <w:szCs w:val="23"/>
        </w:rPr>
        <w:t>costs</w:t>
      </w:r>
      <w:r>
        <w:rPr>
          <w:sz w:val="23"/>
          <w:szCs w:val="23"/>
        </w:rPr>
        <w:t xml:space="preserve"> </w:t>
      </w:r>
      <w:r>
        <w:rPr>
          <w:w w:val="102"/>
          <w:sz w:val="23"/>
          <w:szCs w:val="23"/>
        </w:rPr>
        <w:t>between</w:t>
      </w:r>
    </w:p>
    <w:p w:rsidR="00300549" w:rsidRDefault="00BF290C">
      <w:pPr>
        <w:spacing w:before="6"/>
        <w:ind w:right="-54"/>
        <w:rPr>
          <w:sz w:val="23"/>
          <w:szCs w:val="23"/>
        </w:rPr>
      </w:pPr>
      <w:r>
        <w:rPr>
          <w:w w:val="102"/>
          <w:sz w:val="23"/>
          <w:szCs w:val="23"/>
          <w:u w:val="single" w:color="000000"/>
        </w:rPr>
        <w:t xml:space="preserve"> </w:t>
      </w:r>
      <w:r>
        <w:rPr>
          <w:sz w:val="23"/>
          <w:szCs w:val="23"/>
          <w:u w:val="single" w:color="000000"/>
        </w:rPr>
        <w:t xml:space="preserve">                                          </w:t>
      </w:r>
      <w:r>
        <w:rPr>
          <w:w w:val="102"/>
          <w:sz w:val="23"/>
          <w:szCs w:val="23"/>
        </w:rPr>
        <w:t>and</w:t>
      </w:r>
    </w:p>
    <w:p w:rsidR="00300549" w:rsidRDefault="00BF290C">
      <w:pPr>
        <w:spacing w:before="28"/>
        <w:rPr>
          <w:sz w:val="23"/>
          <w:szCs w:val="23"/>
        </w:rPr>
      </w:pPr>
      <w:r>
        <w:br w:type="column"/>
      </w:r>
      <w:r>
        <w:rPr>
          <w:w w:val="102"/>
          <w:sz w:val="23"/>
          <w:szCs w:val="23"/>
        </w:rPr>
        <w:lastRenderedPageBreak/>
        <w:t>Unit</w:t>
      </w:r>
      <w:r>
        <w:rPr>
          <w:sz w:val="23"/>
          <w:szCs w:val="23"/>
        </w:rPr>
        <w:t xml:space="preserve">             </w:t>
      </w:r>
      <w:r>
        <w:rPr>
          <w:w w:val="102"/>
          <w:sz w:val="23"/>
          <w:szCs w:val="23"/>
        </w:rPr>
        <w:t>Quantity</w:t>
      </w:r>
      <w:r>
        <w:rPr>
          <w:sz w:val="23"/>
          <w:szCs w:val="23"/>
        </w:rPr>
        <w:t xml:space="preserve">      </w:t>
      </w:r>
      <w:r>
        <w:rPr>
          <w:w w:val="102"/>
          <w:sz w:val="23"/>
          <w:szCs w:val="23"/>
        </w:rPr>
        <w:t>Unit</w:t>
      </w:r>
      <w:r>
        <w:rPr>
          <w:sz w:val="23"/>
          <w:szCs w:val="23"/>
        </w:rPr>
        <w:t xml:space="preserve"> </w:t>
      </w:r>
      <w:r>
        <w:rPr>
          <w:w w:val="102"/>
          <w:sz w:val="23"/>
          <w:szCs w:val="23"/>
        </w:rPr>
        <w:t>Price</w:t>
      </w:r>
      <w:r>
        <w:rPr>
          <w:sz w:val="23"/>
          <w:szCs w:val="23"/>
        </w:rPr>
        <w:t xml:space="preserve">    </w:t>
      </w:r>
      <w:r>
        <w:rPr>
          <w:w w:val="102"/>
          <w:sz w:val="23"/>
          <w:szCs w:val="23"/>
        </w:rPr>
        <w:t>Total</w:t>
      </w:r>
    </w:p>
    <w:p w:rsidR="00300549" w:rsidRDefault="00B1383E">
      <w:pPr>
        <w:spacing w:before="8"/>
        <w:ind w:right="466"/>
        <w:jc w:val="right"/>
        <w:rPr>
          <w:sz w:val="23"/>
          <w:szCs w:val="23"/>
        </w:rPr>
        <w:sectPr w:rsidR="00300549">
          <w:type w:val="continuous"/>
          <w:pgSz w:w="12240" w:h="15840"/>
          <w:pgMar w:top="1480" w:right="1720" w:bottom="280" w:left="1720" w:header="720" w:footer="720" w:gutter="0"/>
          <w:cols w:num="3" w:space="720" w:equalWidth="0">
            <w:col w:w="598" w:space="469"/>
            <w:col w:w="2808" w:space="324"/>
            <w:col w:w="4601"/>
          </w:cols>
        </w:sectPr>
      </w:pPr>
      <w:r>
        <w:pict>
          <v:group id="_x0000_s1249" style="position:absolute;left:0;text-align:left;margin-left:469.2pt;margin-top:206.3pt;width:39.45pt;height:0;z-index:-5175;mso-position-horizontal-relative:page" coordorigin="9384,4126" coordsize="789,0">
            <v:shape id="_x0000_s1250" style="position:absolute;left:9384;top:4126;width:789;height:0" coordorigin="9384,4126" coordsize="789,0" path="m9384,4126r789,e" filled="f" strokeweight=".19858mm">
              <v:path arrowok="t"/>
            </v:shape>
            <w10:wrap anchorx="page"/>
          </v:group>
        </w:pict>
      </w:r>
      <w:r w:rsidR="00BF290C">
        <w:rPr>
          <w:w w:val="102"/>
          <w:sz w:val="23"/>
          <w:szCs w:val="23"/>
        </w:rPr>
        <w:t>Amount</w:t>
      </w:r>
    </w:p>
    <w:p w:rsidR="00300549" w:rsidRDefault="00300549">
      <w:pPr>
        <w:spacing w:before="17" w:line="220" w:lineRule="exact"/>
        <w:rPr>
          <w:sz w:val="22"/>
          <w:szCs w:val="22"/>
        </w:rPr>
      </w:pPr>
    </w:p>
    <w:p w:rsidR="00300549" w:rsidRDefault="00BF290C">
      <w:pPr>
        <w:spacing w:before="28"/>
        <w:ind w:left="1066"/>
        <w:rPr>
          <w:sz w:val="23"/>
          <w:szCs w:val="23"/>
        </w:rPr>
      </w:pPr>
      <w:r>
        <w:rPr>
          <w:w w:val="102"/>
          <w:sz w:val="23"/>
          <w:szCs w:val="23"/>
        </w:rPr>
        <w:t>(telephone,</w:t>
      </w:r>
      <w:r>
        <w:rPr>
          <w:sz w:val="23"/>
          <w:szCs w:val="23"/>
        </w:rPr>
        <w:t xml:space="preserve"> </w:t>
      </w:r>
      <w:r>
        <w:rPr>
          <w:w w:val="102"/>
          <w:sz w:val="23"/>
          <w:szCs w:val="23"/>
        </w:rPr>
        <w:t>telegram,</w:t>
      </w:r>
      <w:r>
        <w:rPr>
          <w:sz w:val="23"/>
          <w:szCs w:val="23"/>
        </w:rPr>
        <w:t xml:space="preserve"> </w:t>
      </w:r>
      <w:r>
        <w:rPr>
          <w:w w:val="102"/>
          <w:sz w:val="23"/>
          <w:szCs w:val="23"/>
        </w:rPr>
        <w:t>telex)</w:t>
      </w:r>
    </w:p>
    <w:p w:rsidR="00300549" w:rsidRDefault="00300549">
      <w:pPr>
        <w:spacing w:before="17" w:line="220" w:lineRule="exact"/>
        <w:rPr>
          <w:sz w:val="22"/>
          <w:szCs w:val="22"/>
        </w:rPr>
      </w:pPr>
    </w:p>
    <w:p w:rsidR="00300549" w:rsidRDefault="00B1383E">
      <w:pPr>
        <w:spacing w:before="28" w:line="245" w:lineRule="auto"/>
        <w:ind w:left="1066" w:right="5422" w:hanging="802"/>
        <w:rPr>
          <w:sz w:val="23"/>
          <w:szCs w:val="23"/>
        </w:rPr>
      </w:pPr>
      <w:r>
        <w:pict>
          <v:group id="_x0000_s1175" style="position:absolute;left:0;text-align:left;margin-left:94pt;margin-top:167.1pt;width:423.5pt;height:235pt;z-index:-5176;mso-position-horizontal-relative:page;mso-position-vertical-relative:page" coordorigin="1880,3342" coordsize="8470,4700">
            <v:shape id="_x0000_s1248" style="position:absolute;left:2734;top:3358;width:0;height:259" coordorigin="2734,3358" coordsize="0,259" path="m2734,3358r,259e" filled="f" strokeweight=".28911mm">
              <v:path arrowok="t"/>
            </v:shape>
            <v:shape id="_x0000_s1247" style="position:absolute;left:2734;top:3617;width:0;height:259" coordorigin="2734,3617" coordsize="0,259" path="m2734,3617r,259e" filled="f" strokeweight=".28911mm">
              <v:path arrowok="t"/>
            </v:shape>
            <v:shape id="_x0000_s1246" style="position:absolute;left:2734;top:3876;width:0;height:259" coordorigin="2734,3876" coordsize="0,259" path="m2734,3876r,259e" filled="f" strokeweight=".28911mm">
              <v:path arrowok="t"/>
            </v:shape>
            <v:shape id="_x0000_s1245" style="position:absolute;left:2734;top:4135;width:0;height:259" coordorigin="2734,4135" coordsize="0,259" path="m2734,4135r,259e" filled="f" strokeweight=".28911mm">
              <v:path arrowok="t"/>
            </v:shape>
            <v:shape id="_x0000_s1244" style="position:absolute;left:2734;top:4394;width:0;height:259" coordorigin="2734,4394" coordsize="0,259" path="m2734,4394r,260e" filled="f" strokeweight=".28911mm">
              <v:path arrowok="t"/>
            </v:shape>
            <v:shape id="_x0000_s1243" style="position:absolute;left:2734;top:4654;width:0;height:259" coordorigin="2734,4654" coordsize="0,259" path="m2734,4654r,259e" filled="f" strokeweight=".28911mm">
              <v:path arrowok="t"/>
            </v:shape>
            <v:shape id="_x0000_s1242" style="position:absolute;left:2734;top:4913;width:0;height:259" coordorigin="2734,4913" coordsize="0,259" path="m2734,4913r,259e" filled="f" strokeweight=".28911mm">
              <v:path arrowok="t"/>
            </v:shape>
            <v:shape id="_x0000_s1241" style="position:absolute;left:2734;top:5172;width:0;height:262" coordorigin="2734,5172" coordsize="0,262" path="m2734,5172r,262e" filled="f" strokeweight=".28911mm">
              <v:path arrowok="t"/>
            </v:shape>
            <v:shape id="_x0000_s1240" style="position:absolute;left:2734;top:5434;width:0;height:259" coordorigin="2734,5434" coordsize="0,259" path="m2734,5434r,259e" filled="f" strokeweight=".28911mm">
              <v:path arrowok="t"/>
            </v:shape>
            <v:shape id="_x0000_s1239" style="position:absolute;left:2734;top:5693;width:0;height:259" coordorigin="2734,5693" coordsize="0,259" path="m2734,5693r,259e" filled="f" strokeweight=".28911mm">
              <v:path arrowok="t"/>
            </v:shape>
            <v:shape id="_x0000_s1238" style="position:absolute;left:2734;top:5952;width:0;height:259" coordorigin="2734,5952" coordsize="0,259" path="m2734,5952r,259e" filled="f" strokeweight=".28911mm">
              <v:path arrowok="t"/>
            </v:shape>
            <v:shape id="_x0000_s1237" style="position:absolute;left:2734;top:6211;width:0;height:259" coordorigin="2734,6211" coordsize="0,259" path="m2734,6211r,259e" filled="f" strokeweight=".28911mm">
              <v:path arrowok="t"/>
            </v:shape>
            <v:shape id="_x0000_s1236" style="position:absolute;left:2734;top:6470;width:0;height:259" coordorigin="2734,6470" coordsize="0,259" path="m2734,6470r,260e" filled="f" strokeweight=".28911mm">
              <v:path arrowok="t"/>
            </v:shape>
            <v:shape id="_x0000_s1235" style="position:absolute;left:2734;top:6730;width:0;height:259" coordorigin="2734,6730" coordsize="0,259" path="m2734,6730r,259e" filled="f" strokeweight=".28911mm">
              <v:path arrowok="t"/>
            </v:shape>
            <v:shape id="_x0000_s1234" style="position:absolute;left:2734;top:6989;width:0;height:259" coordorigin="2734,6989" coordsize="0,259" path="m2734,6989r,259e" filled="f" strokeweight=".28911mm">
              <v:path arrowok="t"/>
            </v:shape>
            <v:shape id="_x0000_s1233" style="position:absolute;left:2734;top:7248;width:0;height:259" coordorigin="2734,7248" coordsize="0,259" path="m2734,7248r,259e" filled="f" strokeweight=".28911mm">
              <v:path arrowok="t"/>
            </v:shape>
            <v:shape id="_x0000_s1232" style="position:absolute;left:2734;top:7507;width:0;height:259" coordorigin="2734,7507" coordsize="0,259" path="m2734,7507r,259e" filled="f" strokeweight=".28911mm">
              <v:path arrowok="t"/>
            </v:shape>
            <v:shape id="_x0000_s1231" style="position:absolute;left:2734;top:7766;width:0;height:262" coordorigin="2734,7766" coordsize="0,262" path="m2734,7766r,262e" filled="f" strokeweight=".28911mm">
              <v:path arrowok="t"/>
            </v:shape>
            <v:shape id="_x0000_s1230" style="position:absolute;left:5768;top:3358;width:0;height:259" coordorigin="5768,3358" coordsize="0,259" path="m5768,3358r,259e" filled="f" strokeweight=".24678mm">
              <v:path arrowok="t"/>
            </v:shape>
            <v:shape id="_x0000_s1229" style="position:absolute;left:5768;top:3617;width:0;height:259" coordorigin="5768,3617" coordsize="0,259" path="m5768,3617r,259e" filled="f" strokeweight=".24678mm">
              <v:path arrowok="t"/>
            </v:shape>
            <v:shape id="_x0000_s1228" style="position:absolute;left:5768;top:3876;width:0;height:259" coordorigin="5768,3876" coordsize="0,259" path="m5768,3876r,259e" filled="f" strokeweight=".24678mm">
              <v:path arrowok="t"/>
            </v:shape>
            <v:shape id="_x0000_s1227" style="position:absolute;left:5768;top:4135;width:0;height:259" coordorigin="5768,4135" coordsize="0,259" path="m5768,4135r,259e" filled="f" strokeweight=".24678mm">
              <v:path arrowok="t"/>
            </v:shape>
            <v:shape id="_x0000_s1226" style="position:absolute;left:5768;top:4394;width:0;height:259" coordorigin="5768,4394" coordsize="0,259" path="m5768,4394r,260e" filled="f" strokeweight=".24678mm">
              <v:path arrowok="t"/>
            </v:shape>
            <v:shape id="_x0000_s1225" style="position:absolute;left:5768;top:4654;width:0;height:259" coordorigin="5768,4654" coordsize="0,259" path="m5768,4654r,259e" filled="f" strokeweight=".24678mm">
              <v:path arrowok="t"/>
            </v:shape>
            <v:shape id="_x0000_s1224" style="position:absolute;left:5768;top:4913;width:0;height:259" coordorigin="5768,4913" coordsize="0,259" path="m5768,4913r,259e" filled="f" strokeweight=".24678mm">
              <v:path arrowok="t"/>
            </v:shape>
            <v:shape id="_x0000_s1223" style="position:absolute;left:5768;top:5172;width:0;height:262" coordorigin="5768,5172" coordsize="0,262" path="m5768,5172r,262e" filled="f" strokeweight=".24678mm">
              <v:path arrowok="t"/>
            </v:shape>
            <v:shape id="_x0000_s1222" style="position:absolute;left:5768;top:5434;width:0;height:259" coordorigin="5768,5434" coordsize="0,259" path="m5768,5434r,259e" filled="f" strokeweight=".24678mm">
              <v:path arrowok="t"/>
            </v:shape>
            <v:shape id="_x0000_s1221" style="position:absolute;left:5768;top:5693;width:0;height:259" coordorigin="5768,5693" coordsize="0,259" path="m5768,5693r,259e" filled="f" strokeweight=".24678mm">
              <v:path arrowok="t"/>
            </v:shape>
            <v:shape id="_x0000_s1220" style="position:absolute;left:5768;top:5952;width:0;height:259" coordorigin="5768,5952" coordsize="0,259" path="m5768,5952r,259e" filled="f" strokeweight=".24678mm">
              <v:path arrowok="t"/>
            </v:shape>
            <v:shape id="_x0000_s1219" style="position:absolute;left:5768;top:6211;width:0;height:259" coordorigin="5768,6211" coordsize="0,259" path="m5768,6211r,259e" filled="f" strokeweight=".24678mm">
              <v:path arrowok="t"/>
            </v:shape>
            <v:shape id="_x0000_s1218" style="position:absolute;left:5768;top:6470;width:0;height:259" coordorigin="5768,6470" coordsize="0,259" path="m5768,6470r,260e" filled="f" strokeweight=".24678mm">
              <v:path arrowok="t"/>
            </v:shape>
            <v:shape id="_x0000_s1217" style="position:absolute;left:5768;top:6730;width:0;height:259" coordorigin="5768,6730" coordsize="0,259" path="m5768,6730r,259e" filled="f" strokeweight=".24678mm">
              <v:path arrowok="t"/>
            </v:shape>
            <v:shape id="_x0000_s1216" style="position:absolute;left:5768;top:6989;width:0;height:259" coordorigin="5768,6989" coordsize="0,259" path="m5768,6989r,259e" filled="f" strokeweight=".24678mm">
              <v:path arrowok="t"/>
            </v:shape>
            <v:shape id="_x0000_s1215" style="position:absolute;left:5768;top:7248;width:0;height:259" coordorigin="5768,7248" coordsize="0,259" path="m5768,7248r,259e" filled="f" strokeweight=".24678mm">
              <v:path arrowok="t"/>
            </v:shape>
            <v:shape id="_x0000_s1214" style="position:absolute;left:5768;top:7507;width:0;height:259" coordorigin="5768,7507" coordsize="0,259" path="m5768,7507r,259e" filled="f" strokeweight=".24678mm">
              <v:path arrowok="t"/>
            </v:shape>
            <v:shape id="_x0000_s1213" style="position:absolute;left:5768;top:7766;width:0;height:262" coordorigin="5768,7766" coordsize="0,262" path="m5768,7766r,262e" filled="f" strokeweight=".24678mm">
              <v:path arrowok="t"/>
            </v:shape>
            <v:shape id="_x0000_s1212" style="position:absolute;left:1896;top:3353;width:785;height:0" coordorigin="1896,3353" coordsize="785,0" path="m1896,3353r785,e" filled="f" strokeweight=".20444mm">
              <v:path arrowok="t"/>
            </v:shape>
            <v:shape id="_x0000_s1211" style="position:absolute;left:2688;top:3353;width:3125;height:0" coordorigin="2688,3353" coordsize="3125,0" path="m2688,3353r3125,e" filled="f" strokeweight=".20444mm">
              <v:path arrowok="t"/>
            </v:shape>
            <v:shape id="_x0000_s1210" style="position:absolute;left:5832;top:3353;width:1111;height:0" coordorigin="5832,3353" coordsize="1111,0" path="m5832,3353r1111,e" filled="f" strokeweight=".20444mm">
              <v:path arrowok="t"/>
            </v:shape>
            <v:shape id="_x0000_s1209" style="position:absolute;left:6953;top:3353;width:1123;height:0" coordorigin="6953,3353" coordsize="1123,0" path="m6953,3353r1123,e" filled="f" strokeweight=".20444mm">
              <v:path arrowok="t"/>
            </v:shape>
            <v:shape id="_x0000_s1208" style="position:absolute;left:8086;top:3353;width:1123;height:0" coordorigin="8086,3353" coordsize="1123,0" path="m8086,3353r1123,e" filled="f" strokeweight=".20444mm">
              <v:path arrowok="t"/>
            </v:shape>
            <v:shape id="_x0000_s1207" style="position:absolute;left:10296;top:3358;width:0;height:259" coordorigin="10296,3358" coordsize="0,259" path="m10296,3358r,259e" filled="f" strokeweight=".28911mm">
              <v:path arrowok="t"/>
            </v:shape>
            <v:shape id="_x0000_s1206" style="position:absolute;left:10296;top:3617;width:0;height:259" coordorigin="10296,3617" coordsize="0,259" path="m10296,3617r,259e" filled="f" strokeweight=".28911mm">
              <v:path arrowok="t"/>
            </v:shape>
            <v:shape id="_x0000_s1205" style="position:absolute;left:10296;top:3876;width:0;height:259" coordorigin="10296,3876" coordsize="0,259" path="m10296,3876r,259e" filled="f" strokeweight=".28911mm">
              <v:path arrowok="t"/>
            </v:shape>
            <v:shape id="_x0000_s1204" style="position:absolute;left:10296;top:4135;width:0;height:259" coordorigin="10296,4135" coordsize="0,259" path="m10296,4135r,259e" filled="f" strokeweight=".28911mm">
              <v:path arrowok="t"/>
            </v:shape>
            <v:shape id="_x0000_s1203" style="position:absolute;left:10296;top:4394;width:0;height:259" coordorigin="10296,4394" coordsize="0,259" path="m10296,4394r,260e" filled="f" strokeweight=".28911mm">
              <v:path arrowok="t"/>
            </v:shape>
            <v:shape id="_x0000_s1202" style="position:absolute;left:10296;top:4654;width:0;height:259" coordorigin="10296,4654" coordsize="0,259" path="m10296,4654r,259e" filled="f" strokeweight=".28911mm">
              <v:path arrowok="t"/>
            </v:shape>
            <v:shape id="_x0000_s1201" style="position:absolute;left:10296;top:4913;width:0;height:259" coordorigin="10296,4913" coordsize="0,259" path="m10296,4913r,259e" filled="f" strokeweight=".28911mm">
              <v:path arrowok="t"/>
            </v:shape>
            <v:shape id="_x0000_s1200" style="position:absolute;left:10296;top:5172;width:0;height:262" coordorigin="10296,5172" coordsize="0,262" path="m10296,5172r,262e" filled="f" strokeweight=".28911mm">
              <v:path arrowok="t"/>
            </v:shape>
            <v:shape id="_x0000_s1199" style="position:absolute;left:10296;top:5434;width:0;height:259" coordorigin="10296,5434" coordsize="0,259" path="m10296,5434r,259e" filled="f" strokeweight=".28911mm">
              <v:path arrowok="t"/>
            </v:shape>
            <v:shape id="_x0000_s1198" style="position:absolute;left:10296;top:5693;width:0;height:259" coordorigin="10296,5693" coordsize="0,259" path="m10296,5693r,259e" filled="f" strokeweight=".28911mm">
              <v:path arrowok="t"/>
            </v:shape>
            <v:shape id="_x0000_s1197" style="position:absolute;left:10296;top:5952;width:0;height:259" coordorigin="10296,5952" coordsize="0,259" path="m10296,5952r,259e" filled="f" strokeweight=".28911mm">
              <v:path arrowok="t"/>
            </v:shape>
            <v:shape id="_x0000_s1196" style="position:absolute;left:10296;top:6211;width:0;height:259" coordorigin="10296,6211" coordsize="0,259" path="m10296,6211r,259e" filled="f" strokeweight=".28911mm">
              <v:path arrowok="t"/>
            </v:shape>
            <v:shape id="_x0000_s1195" style="position:absolute;left:10296;top:6470;width:0;height:259" coordorigin="10296,6470" coordsize="0,259" path="m10296,6470r,260e" filled="f" strokeweight=".28911mm">
              <v:path arrowok="t"/>
            </v:shape>
            <v:shape id="_x0000_s1194" style="position:absolute;left:10296;top:6730;width:0;height:259" coordorigin="10296,6730" coordsize="0,259" path="m10296,6730r,259e" filled="f" strokeweight=".28911mm">
              <v:path arrowok="t"/>
            </v:shape>
            <v:shape id="_x0000_s1193" style="position:absolute;left:10296;top:6989;width:0;height:259" coordorigin="10296,6989" coordsize="0,259" path="m10296,6989r,259e" filled="f" strokeweight=".28911mm">
              <v:path arrowok="t"/>
            </v:shape>
            <v:shape id="_x0000_s1192" style="position:absolute;left:10296;top:7248;width:0;height:259" coordorigin="10296,7248" coordsize="0,259" path="m10296,7248r,259e" filled="f" strokeweight=".28911mm">
              <v:path arrowok="t"/>
            </v:shape>
            <v:shape id="_x0000_s1191" style="position:absolute;left:10296;top:7507;width:0;height:259" coordorigin="10296,7507" coordsize="0,259" path="m10296,7507r,259e" filled="f" strokeweight=".28911mm">
              <v:path arrowok="t"/>
            </v:shape>
            <v:shape id="_x0000_s1190" style="position:absolute;left:9218;top:3353;width:1121;height:0" coordorigin="9218,3353" coordsize="1121,0" path="m9218,3353r1121,e" filled="f" strokeweight=".20444mm">
              <v:path arrowok="t"/>
            </v:shape>
            <v:shape id="_x0000_s1189" style="position:absolute;left:1886;top:3348;width:0;height:4688" coordorigin="1886,3348" coordsize="0,4688" path="m1886,3348r,4688e" filled="f" strokeweight=".20444mm">
              <v:path arrowok="t"/>
            </v:shape>
            <v:shape id="_x0000_s1188" style="position:absolute;left:1889;top:8032;width:792;height:0" coordorigin="1889,8032" coordsize="792,0" path="m1889,8032r792,e" filled="f" strokeweight=".16211mm">
              <v:path arrowok="t"/>
            </v:shape>
            <v:shape id="_x0000_s1187" style="position:absolute;left:2684;top:3349;width:0;height:4686" coordorigin="2684,3349" coordsize="0,4686" path="m2684,3349r,4686e" filled="f" strokeweight=".16211mm">
              <v:path arrowok="t"/>
            </v:shape>
            <v:shape id="_x0000_s1186" style="position:absolute;left:2688;top:8032;width:3125;height:0" coordorigin="2688,8032" coordsize="3125,0" path="m2688,8032r3125,e" filled="f" strokeweight=".16211mm">
              <v:path arrowok="t"/>
            </v:shape>
            <v:shape id="_x0000_s1185" style="position:absolute;left:5820;top:3348;width:0;height:4688" coordorigin="5820,3348" coordsize="0,4688" path="m5820,3348r,4688e" filled="f" strokeweight=".20444mm">
              <v:path arrowok="t"/>
            </v:shape>
            <v:shape id="_x0000_s1184" style="position:absolute;left:5822;top:8032;width:1121;height:0" coordorigin="5822,8032" coordsize="1121,0" path="m5822,8032r1121,e" filled="f" strokeweight=".16211mm">
              <v:path arrowok="t"/>
            </v:shape>
            <v:shape id="_x0000_s1183" style="position:absolute;left:6948;top:3348;width:0;height:4688" coordorigin="6948,3348" coordsize="0,4688" path="m6948,3348r,4688e" filled="f" strokeweight=".20444mm">
              <v:path arrowok="t"/>
            </v:shape>
            <v:shape id="_x0000_s1182" style="position:absolute;left:6953;top:8032;width:1123;height:0" coordorigin="6953,8032" coordsize="1123,0" path="m6953,8032r1123,e" filled="f" strokeweight=".16211mm">
              <v:path arrowok="t"/>
            </v:shape>
            <v:shape id="_x0000_s1181" style="position:absolute;left:8081;top:3348;width:0;height:4688" coordorigin="8081,3348" coordsize="0,4688" path="m8081,3348r,4688e" filled="f" strokeweight=".20444mm">
              <v:path arrowok="t"/>
            </v:shape>
            <v:shape id="_x0000_s1180" style="position:absolute;left:8086;top:8032;width:1123;height:0" coordorigin="8086,8032" coordsize="1123,0" path="m8086,8032r1123,e" filled="f" strokeweight=".16211mm">
              <v:path arrowok="t"/>
            </v:shape>
            <v:shape id="_x0000_s1179" style="position:absolute;left:9214;top:3348;width:0;height:4688" coordorigin="9214,3348" coordsize="0,4688" path="m9214,3348r,4688e" filled="f" strokeweight=".20444mm">
              <v:path arrowok="t"/>
            </v:shape>
            <v:shape id="_x0000_s1178" style="position:absolute;left:9218;top:8032;width:1121;height:0" coordorigin="9218,8032" coordsize="1121,0" path="m9218,8032r1121,e" filled="f" strokeweight=".16211mm">
              <v:path arrowok="t"/>
            </v:shape>
            <v:shape id="_x0000_s1177" style="position:absolute;left:10344;top:3348;width:0;height:4688" coordorigin="10344,3348" coordsize="0,4688" path="m10344,3348r,4688e" filled="f" strokeweight=".20444mm">
              <v:path arrowok="t"/>
            </v:shape>
            <v:shape id="_x0000_s1176" style="position:absolute;left:2786;top:4878;width:2820;height:0" coordorigin="2786,4878" coordsize="2820,0" path="m2786,4878r2820,e" filled="f" strokeweight=".19858mm">
              <v:path arrowok="t"/>
            </v:shape>
            <w10:wrap anchorx="page" anchory="page"/>
          </v:group>
        </w:pict>
      </w:r>
      <w:r w:rsidR="00BF290C">
        <w:rPr>
          <w:w w:val="102"/>
          <w:sz w:val="23"/>
          <w:szCs w:val="23"/>
        </w:rPr>
        <w:t>2.</w:t>
      </w:r>
      <w:r w:rsidR="00BF290C">
        <w:rPr>
          <w:sz w:val="23"/>
          <w:szCs w:val="23"/>
        </w:rPr>
        <w:t xml:space="preserve">           </w:t>
      </w:r>
      <w:r w:rsidR="00BF290C">
        <w:rPr>
          <w:w w:val="102"/>
          <w:sz w:val="23"/>
          <w:szCs w:val="23"/>
        </w:rPr>
        <w:t>Drafting,</w:t>
      </w:r>
      <w:r w:rsidR="00BF290C">
        <w:rPr>
          <w:sz w:val="23"/>
          <w:szCs w:val="23"/>
        </w:rPr>
        <w:t xml:space="preserve"> </w:t>
      </w:r>
      <w:r w:rsidR="00BF290C">
        <w:rPr>
          <w:w w:val="102"/>
          <w:sz w:val="23"/>
          <w:szCs w:val="23"/>
        </w:rPr>
        <w:t>reproduction</w:t>
      </w:r>
      <w:r w:rsidR="00BF290C">
        <w:rPr>
          <w:sz w:val="23"/>
          <w:szCs w:val="23"/>
        </w:rPr>
        <w:t xml:space="preserve"> </w:t>
      </w:r>
      <w:r w:rsidR="00BF290C">
        <w:rPr>
          <w:w w:val="102"/>
          <w:sz w:val="23"/>
          <w:szCs w:val="23"/>
        </w:rPr>
        <w:t>of reports</w:t>
      </w:r>
    </w:p>
    <w:p w:rsidR="00300549" w:rsidRDefault="00300549">
      <w:pPr>
        <w:spacing w:before="2" w:line="260" w:lineRule="exact"/>
        <w:rPr>
          <w:sz w:val="26"/>
          <w:szCs w:val="26"/>
        </w:rPr>
      </w:pPr>
    </w:p>
    <w:p w:rsidR="00300549" w:rsidRDefault="00BF290C">
      <w:pPr>
        <w:spacing w:line="245" w:lineRule="auto"/>
        <w:ind w:left="1066" w:right="5791" w:hanging="802"/>
        <w:rPr>
          <w:sz w:val="23"/>
          <w:szCs w:val="23"/>
        </w:rPr>
      </w:pPr>
      <w:r>
        <w:rPr>
          <w:w w:val="102"/>
          <w:sz w:val="23"/>
          <w:szCs w:val="23"/>
        </w:rPr>
        <w:t>3.</w:t>
      </w:r>
      <w:r>
        <w:rPr>
          <w:sz w:val="23"/>
          <w:szCs w:val="23"/>
        </w:rPr>
        <w:t xml:space="preserve">           </w:t>
      </w:r>
      <w:r>
        <w:rPr>
          <w:w w:val="102"/>
          <w:sz w:val="23"/>
          <w:szCs w:val="23"/>
        </w:rPr>
        <w:t>Equipment:</w:t>
      </w:r>
      <w:r>
        <w:rPr>
          <w:sz w:val="23"/>
          <w:szCs w:val="23"/>
        </w:rPr>
        <w:t xml:space="preserve"> </w:t>
      </w:r>
      <w:r>
        <w:rPr>
          <w:w w:val="102"/>
          <w:sz w:val="23"/>
          <w:szCs w:val="23"/>
        </w:rPr>
        <w:t>vehicles, computers,</w:t>
      </w:r>
      <w:r>
        <w:rPr>
          <w:sz w:val="23"/>
          <w:szCs w:val="23"/>
        </w:rPr>
        <w:t xml:space="preserve"> </w:t>
      </w:r>
      <w:r>
        <w:rPr>
          <w:w w:val="102"/>
          <w:sz w:val="23"/>
          <w:szCs w:val="23"/>
        </w:rPr>
        <w:t>etc.</w:t>
      </w:r>
    </w:p>
    <w:p w:rsidR="00300549" w:rsidRDefault="00300549">
      <w:pPr>
        <w:spacing w:before="19" w:line="240" w:lineRule="exact"/>
        <w:rPr>
          <w:sz w:val="24"/>
          <w:szCs w:val="24"/>
        </w:rPr>
      </w:pPr>
    </w:p>
    <w:p w:rsidR="00300549" w:rsidRDefault="00BF290C">
      <w:pPr>
        <w:ind w:left="265"/>
        <w:rPr>
          <w:sz w:val="23"/>
          <w:szCs w:val="23"/>
        </w:rPr>
      </w:pPr>
      <w:r>
        <w:rPr>
          <w:w w:val="102"/>
          <w:sz w:val="23"/>
          <w:szCs w:val="23"/>
        </w:rPr>
        <w:t>4.</w:t>
      </w:r>
      <w:r>
        <w:rPr>
          <w:sz w:val="23"/>
          <w:szCs w:val="23"/>
        </w:rPr>
        <w:t xml:space="preserve">           </w:t>
      </w:r>
      <w:r>
        <w:rPr>
          <w:w w:val="102"/>
          <w:sz w:val="23"/>
          <w:szCs w:val="23"/>
        </w:rPr>
        <w:t>Software</w:t>
      </w:r>
    </w:p>
    <w:p w:rsidR="00300549" w:rsidRDefault="00300549">
      <w:pPr>
        <w:spacing w:before="17" w:line="220" w:lineRule="exact"/>
        <w:rPr>
          <w:sz w:val="22"/>
          <w:szCs w:val="22"/>
        </w:rPr>
      </w:pPr>
    </w:p>
    <w:p w:rsidR="00300549" w:rsidRDefault="00BF290C">
      <w:pPr>
        <w:spacing w:before="28"/>
        <w:ind w:left="1066"/>
        <w:rPr>
          <w:sz w:val="23"/>
          <w:szCs w:val="23"/>
        </w:rPr>
        <w:sectPr w:rsidR="00300549">
          <w:type w:val="continuous"/>
          <w:pgSz w:w="12240" w:h="15840"/>
          <w:pgMar w:top="1480" w:right="1720" w:bottom="280" w:left="1720" w:header="720" w:footer="720" w:gutter="0"/>
          <w:cols w:space="720"/>
        </w:sectPr>
      </w:pPr>
      <w:r>
        <w:rPr>
          <w:w w:val="102"/>
          <w:sz w:val="23"/>
          <w:szCs w:val="23"/>
        </w:rPr>
        <w:t>Grand</w:t>
      </w:r>
      <w:r>
        <w:rPr>
          <w:sz w:val="23"/>
          <w:szCs w:val="23"/>
        </w:rPr>
        <w:t xml:space="preserve"> </w:t>
      </w:r>
      <w:r>
        <w:rPr>
          <w:w w:val="102"/>
          <w:sz w:val="23"/>
          <w:szCs w:val="23"/>
        </w:rPr>
        <w:t>Total</w:t>
      </w:r>
    </w:p>
    <w:p w:rsidR="00300549" w:rsidRDefault="00B1383E">
      <w:pPr>
        <w:spacing w:before="55"/>
        <w:ind w:left="2530"/>
        <w:rPr>
          <w:sz w:val="21"/>
          <w:szCs w:val="21"/>
        </w:rPr>
      </w:pPr>
      <w:r>
        <w:lastRenderedPageBreak/>
        <w:pict>
          <v:group id="_x0000_s1173" style="position:absolute;left:0;text-align:left;margin-left:92.3pt;margin-top:103.15pt;width:426.95pt;height:0;z-index:-5174;mso-position-horizontal-relative:page;mso-position-vertical-relative:page" coordorigin="1846,2063" coordsize="8539,0">
            <v:shape id="_x0000_s1174" style="position:absolute;left:1846;top:2063;width:8539;height:0" coordorigin="1846,2063" coordsize="8539,0" path="m1846,2063r8539,e" filled="f" strokeweight=".50078mm">
              <v:path arrowok="t"/>
            </v:shape>
            <w10:wrap anchorx="page" anchory="page"/>
          </v:group>
        </w:pict>
      </w:r>
      <w:r w:rsidR="00BF290C">
        <w:rPr>
          <w:b/>
          <w:w w:val="101"/>
          <w:sz w:val="26"/>
          <w:szCs w:val="26"/>
        </w:rPr>
        <w:t>F</w:t>
      </w:r>
      <w:r w:rsidR="00BF290C">
        <w:rPr>
          <w:b/>
          <w:w w:val="103"/>
          <w:sz w:val="21"/>
          <w:szCs w:val="21"/>
        </w:rPr>
        <w:t>ORM</w:t>
      </w:r>
      <w:r w:rsidR="00BF290C">
        <w:rPr>
          <w:b/>
          <w:sz w:val="21"/>
          <w:szCs w:val="21"/>
        </w:rPr>
        <w:t xml:space="preserve"> </w:t>
      </w:r>
      <w:r w:rsidR="00BF290C">
        <w:rPr>
          <w:b/>
          <w:w w:val="103"/>
          <w:sz w:val="21"/>
          <w:szCs w:val="21"/>
        </w:rPr>
        <w:t>OF</w:t>
      </w:r>
      <w:r w:rsidR="00BF290C">
        <w:rPr>
          <w:b/>
          <w:sz w:val="21"/>
          <w:szCs w:val="21"/>
        </w:rPr>
        <w:t xml:space="preserve"> </w:t>
      </w:r>
      <w:r w:rsidR="00BF290C">
        <w:rPr>
          <w:b/>
          <w:w w:val="101"/>
          <w:sz w:val="26"/>
          <w:szCs w:val="26"/>
        </w:rPr>
        <w:t>C</w:t>
      </w:r>
      <w:r w:rsidR="00BF290C">
        <w:rPr>
          <w:b/>
          <w:w w:val="103"/>
          <w:sz w:val="21"/>
          <w:szCs w:val="21"/>
        </w:rPr>
        <w:t>ONTRACT</w:t>
      </w:r>
      <w:r w:rsidR="00BF290C">
        <w:rPr>
          <w:b/>
          <w:sz w:val="21"/>
          <w:szCs w:val="21"/>
        </w:rPr>
        <w:t xml:space="preserve"> </w:t>
      </w:r>
      <w:r w:rsidR="00BF290C">
        <w:rPr>
          <w:b/>
          <w:w w:val="101"/>
          <w:sz w:val="26"/>
          <w:szCs w:val="26"/>
        </w:rPr>
        <w:t>A</w:t>
      </w:r>
      <w:r w:rsidR="00BF290C">
        <w:rPr>
          <w:b/>
          <w:w w:val="103"/>
          <w:sz w:val="21"/>
          <w:szCs w:val="21"/>
        </w:rPr>
        <w:t>GREEMENT</w:t>
      </w: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before="20" w:line="280" w:lineRule="exact"/>
        <w:rPr>
          <w:sz w:val="28"/>
          <w:szCs w:val="28"/>
        </w:rPr>
      </w:pPr>
    </w:p>
    <w:p w:rsidR="00300549" w:rsidRDefault="00BF290C">
      <w:pPr>
        <w:spacing w:before="28" w:line="245" w:lineRule="auto"/>
        <w:ind w:left="152" w:right="124" w:firstLine="677"/>
        <w:jc w:val="both"/>
        <w:rPr>
          <w:sz w:val="23"/>
          <w:szCs w:val="23"/>
        </w:rPr>
      </w:pPr>
      <w:r>
        <w:rPr>
          <w:w w:val="102"/>
          <w:sz w:val="23"/>
          <w:szCs w:val="23"/>
        </w:rPr>
        <w:t>THIS</w:t>
      </w:r>
      <w:r>
        <w:rPr>
          <w:sz w:val="23"/>
          <w:szCs w:val="23"/>
        </w:rPr>
        <w:t xml:space="preserve">  </w:t>
      </w:r>
      <w:r>
        <w:rPr>
          <w:w w:val="102"/>
          <w:sz w:val="23"/>
          <w:szCs w:val="23"/>
        </w:rPr>
        <w:t>AGREEMENT,</w:t>
      </w:r>
      <w:r>
        <w:rPr>
          <w:sz w:val="23"/>
          <w:szCs w:val="23"/>
        </w:rPr>
        <w:t xml:space="preserve">  </w:t>
      </w:r>
      <w:r>
        <w:rPr>
          <w:w w:val="102"/>
          <w:sz w:val="23"/>
          <w:szCs w:val="23"/>
        </w:rPr>
        <w:t>made</w:t>
      </w:r>
      <w:r>
        <w:rPr>
          <w:sz w:val="23"/>
          <w:szCs w:val="23"/>
        </w:rPr>
        <w:t xml:space="preserve">  </w:t>
      </w:r>
      <w:r>
        <w:rPr>
          <w:w w:val="102"/>
          <w:sz w:val="23"/>
          <w:szCs w:val="23"/>
        </w:rPr>
        <w:t>this</w:t>
      </w:r>
      <w:r>
        <w:rPr>
          <w:sz w:val="23"/>
          <w:szCs w:val="23"/>
        </w:rPr>
        <w:t xml:space="preserve">  </w:t>
      </w:r>
      <w:r>
        <w:rPr>
          <w:i/>
          <w:w w:val="102"/>
          <w:sz w:val="23"/>
          <w:szCs w:val="23"/>
        </w:rPr>
        <w:t>[insert</w:t>
      </w:r>
      <w:r>
        <w:rPr>
          <w:i/>
          <w:sz w:val="23"/>
          <w:szCs w:val="23"/>
        </w:rPr>
        <w:t xml:space="preserve">  </w:t>
      </w:r>
      <w:r>
        <w:rPr>
          <w:i/>
          <w:w w:val="102"/>
          <w:sz w:val="23"/>
          <w:szCs w:val="23"/>
        </w:rPr>
        <w:t>date]</w:t>
      </w:r>
      <w:r>
        <w:rPr>
          <w:i/>
          <w:sz w:val="23"/>
          <w:szCs w:val="23"/>
        </w:rPr>
        <w:t xml:space="preserve">  </w:t>
      </w:r>
      <w:r>
        <w:rPr>
          <w:w w:val="102"/>
          <w:sz w:val="23"/>
          <w:szCs w:val="23"/>
        </w:rPr>
        <w:t>day</w:t>
      </w:r>
      <w:r>
        <w:rPr>
          <w:sz w:val="23"/>
          <w:szCs w:val="23"/>
        </w:rPr>
        <w:t xml:space="preserve">  </w:t>
      </w:r>
      <w:r>
        <w:rPr>
          <w:w w:val="102"/>
          <w:sz w:val="23"/>
          <w:szCs w:val="23"/>
        </w:rPr>
        <w:t>of</w:t>
      </w:r>
      <w:r>
        <w:rPr>
          <w:sz w:val="23"/>
          <w:szCs w:val="23"/>
        </w:rPr>
        <w:t xml:space="preserve">  </w:t>
      </w:r>
      <w:r>
        <w:rPr>
          <w:i/>
          <w:w w:val="102"/>
          <w:sz w:val="23"/>
          <w:szCs w:val="23"/>
          <w:u w:val="single" w:color="000000"/>
        </w:rPr>
        <w:t>[</w:t>
      </w:r>
      <w:r>
        <w:rPr>
          <w:i/>
          <w:w w:val="102"/>
          <w:sz w:val="23"/>
          <w:szCs w:val="23"/>
        </w:rPr>
        <w:t>insert</w:t>
      </w:r>
      <w:r>
        <w:rPr>
          <w:i/>
          <w:sz w:val="23"/>
          <w:szCs w:val="23"/>
        </w:rPr>
        <w:t xml:space="preserve">  </w:t>
      </w:r>
      <w:r>
        <w:rPr>
          <w:i/>
          <w:w w:val="102"/>
          <w:sz w:val="23"/>
          <w:szCs w:val="23"/>
        </w:rPr>
        <w:t>month]</w:t>
      </w:r>
      <w:r>
        <w:rPr>
          <w:w w:val="102"/>
          <w:sz w:val="23"/>
          <w:szCs w:val="23"/>
        </w:rPr>
        <w:t>,</w:t>
      </w:r>
      <w:r>
        <w:rPr>
          <w:sz w:val="23"/>
          <w:szCs w:val="23"/>
        </w:rPr>
        <w:t xml:space="preserve">  </w:t>
      </w:r>
      <w:r>
        <w:rPr>
          <w:i/>
          <w:w w:val="102"/>
          <w:sz w:val="23"/>
          <w:szCs w:val="23"/>
        </w:rPr>
        <w:t>[insert</w:t>
      </w:r>
      <w:r>
        <w:rPr>
          <w:i/>
          <w:sz w:val="23"/>
          <w:szCs w:val="23"/>
        </w:rPr>
        <w:t xml:space="preserve">  </w:t>
      </w:r>
      <w:r>
        <w:rPr>
          <w:i/>
          <w:w w:val="102"/>
          <w:sz w:val="23"/>
          <w:szCs w:val="23"/>
        </w:rPr>
        <w:t xml:space="preserve">year] </w:t>
      </w:r>
      <w:r>
        <w:rPr>
          <w:w w:val="102"/>
          <w:sz w:val="23"/>
          <w:szCs w:val="23"/>
        </w:rPr>
        <w:t>between</w:t>
      </w:r>
      <w:r>
        <w:rPr>
          <w:sz w:val="23"/>
          <w:szCs w:val="23"/>
        </w:rPr>
        <w:t xml:space="preserve"> </w:t>
      </w:r>
      <w:r>
        <w:rPr>
          <w:i/>
          <w:w w:val="102"/>
          <w:sz w:val="23"/>
          <w:szCs w:val="23"/>
        </w:rPr>
        <w:t>[name</w:t>
      </w:r>
      <w:r>
        <w:rPr>
          <w:i/>
          <w:sz w:val="23"/>
          <w:szCs w:val="23"/>
        </w:rPr>
        <w:t xml:space="preserve"> </w:t>
      </w:r>
      <w:r>
        <w:rPr>
          <w:i/>
          <w:w w:val="102"/>
          <w:sz w:val="23"/>
          <w:szCs w:val="23"/>
        </w:rPr>
        <w:t>and</w:t>
      </w:r>
      <w:r>
        <w:rPr>
          <w:i/>
          <w:sz w:val="23"/>
          <w:szCs w:val="23"/>
        </w:rPr>
        <w:t xml:space="preserve"> </w:t>
      </w:r>
      <w:r>
        <w:rPr>
          <w:i/>
          <w:w w:val="102"/>
          <w:sz w:val="23"/>
          <w:szCs w:val="23"/>
        </w:rPr>
        <w:t>address</w:t>
      </w:r>
      <w:r>
        <w:rPr>
          <w:i/>
          <w:sz w:val="23"/>
          <w:szCs w:val="23"/>
        </w:rPr>
        <w:t xml:space="preserve"> </w:t>
      </w:r>
      <w:r>
        <w:rPr>
          <w:i/>
          <w:w w:val="102"/>
          <w:sz w:val="23"/>
          <w:szCs w:val="23"/>
        </w:rPr>
        <w:t>of</w:t>
      </w:r>
      <w:r>
        <w:rPr>
          <w:i/>
          <w:sz w:val="23"/>
          <w:szCs w:val="23"/>
        </w:rPr>
        <w:t xml:space="preserve"> </w:t>
      </w:r>
      <w:r>
        <w:rPr>
          <w:i/>
          <w:w w:val="102"/>
          <w:sz w:val="23"/>
          <w:szCs w:val="23"/>
        </w:rPr>
        <w:t>PROCURING</w:t>
      </w:r>
      <w:r>
        <w:rPr>
          <w:i/>
          <w:sz w:val="23"/>
          <w:szCs w:val="23"/>
        </w:rPr>
        <w:t xml:space="preserve"> </w:t>
      </w:r>
      <w:r>
        <w:rPr>
          <w:i/>
          <w:w w:val="102"/>
          <w:sz w:val="23"/>
          <w:szCs w:val="23"/>
        </w:rPr>
        <w:t>ENTITY]</w:t>
      </w:r>
      <w:r>
        <w:rPr>
          <w:i/>
          <w:w w:val="102"/>
          <w:sz w:val="23"/>
          <w:szCs w:val="23"/>
          <w:u w:val="single" w:color="000000"/>
        </w:rPr>
        <w:t xml:space="preserve"> </w:t>
      </w:r>
      <w:r>
        <w:rPr>
          <w:w w:val="102"/>
          <w:sz w:val="23"/>
          <w:szCs w:val="23"/>
        </w:rPr>
        <w:t>(hereinafter</w:t>
      </w:r>
      <w:r>
        <w:rPr>
          <w:sz w:val="23"/>
          <w:szCs w:val="23"/>
        </w:rPr>
        <w:t xml:space="preserve"> </w:t>
      </w:r>
      <w:r>
        <w:rPr>
          <w:w w:val="102"/>
          <w:sz w:val="23"/>
          <w:szCs w:val="23"/>
        </w:rPr>
        <w:t>called</w:t>
      </w:r>
      <w:r>
        <w:rPr>
          <w:sz w:val="23"/>
          <w:szCs w:val="23"/>
        </w:rPr>
        <w:t xml:space="preserve"> </w:t>
      </w:r>
      <w:r>
        <w:rPr>
          <w:w w:val="102"/>
          <w:sz w:val="23"/>
          <w:szCs w:val="23"/>
        </w:rPr>
        <w:t>the“Entity”)</w:t>
      </w:r>
      <w:r>
        <w:rPr>
          <w:sz w:val="23"/>
          <w:szCs w:val="23"/>
        </w:rPr>
        <w:t xml:space="preserve"> </w:t>
      </w:r>
      <w:r>
        <w:rPr>
          <w:w w:val="102"/>
          <w:sz w:val="23"/>
          <w:szCs w:val="23"/>
        </w:rPr>
        <w:t xml:space="preserve">and </w:t>
      </w:r>
      <w:r>
        <w:rPr>
          <w:i/>
          <w:w w:val="102"/>
          <w:sz w:val="23"/>
          <w:szCs w:val="23"/>
        </w:rPr>
        <w:t>[name</w:t>
      </w:r>
      <w:r>
        <w:rPr>
          <w:i/>
          <w:sz w:val="23"/>
          <w:szCs w:val="23"/>
        </w:rPr>
        <w:t xml:space="preserve"> </w:t>
      </w:r>
      <w:r>
        <w:rPr>
          <w:i/>
          <w:w w:val="102"/>
          <w:sz w:val="23"/>
          <w:szCs w:val="23"/>
        </w:rPr>
        <w:t>and</w:t>
      </w:r>
      <w:r>
        <w:rPr>
          <w:i/>
          <w:sz w:val="23"/>
          <w:szCs w:val="23"/>
        </w:rPr>
        <w:t xml:space="preserve"> </w:t>
      </w:r>
      <w:r>
        <w:rPr>
          <w:i/>
          <w:w w:val="102"/>
          <w:sz w:val="23"/>
          <w:szCs w:val="23"/>
        </w:rPr>
        <w:t>address</w:t>
      </w:r>
      <w:r>
        <w:rPr>
          <w:i/>
          <w:sz w:val="23"/>
          <w:szCs w:val="23"/>
        </w:rPr>
        <w:t xml:space="preserve"> </w:t>
      </w:r>
      <w:r>
        <w:rPr>
          <w:i/>
          <w:w w:val="102"/>
          <w:sz w:val="23"/>
          <w:szCs w:val="23"/>
        </w:rPr>
        <w:t>of</w:t>
      </w:r>
      <w:r>
        <w:rPr>
          <w:i/>
          <w:sz w:val="23"/>
          <w:szCs w:val="23"/>
        </w:rPr>
        <w:t xml:space="preserve"> </w:t>
      </w:r>
      <w:r>
        <w:rPr>
          <w:i/>
          <w:w w:val="102"/>
          <w:sz w:val="23"/>
          <w:szCs w:val="23"/>
        </w:rPr>
        <w:t>Consultant]</w:t>
      </w:r>
      <w:r>
        <w:rPr>
          <w:i/>
          <w:sz w:val="23"/>
          <w:szCs w:val="23"/>
        </w:rPr>
        <w:t xml:space="preserve"> </w:t>
      </w:r>
      <w:r>
        <w:rPr>
          <w:w w:val="102"/>
          <w:sz w:val="23"/>
          <w:szCs w:val="23"/>
        </w:rPr>
        <w:t>(hereinafter</w:t>
      </w:r>
      <w:r>
        <w:rPr>
          <w:sz w:val="23"/>
          <w:szCs w:val="23"/>
        </w:rPr>
        <w:t xml:space="preserve"> </w:t>
      </w:r>
      <w:r>
        <w:rPr>
          <w:w w:val="102"/>
          <w:sz w:val="23"/>
          <w:szCs w:val="23"/>
        </w:rPr>
        <w:t>called</w:t>
      </w:r>
      <w:r>
        <w:rPr>
          <w:sz w:val="23"/>
          <w:szCs w:val="23"/>
        </w:rPr>
        <w:t xml:space="preserve"> </w:t>
      </w:r>
      <w:r>
        <w:rPr>
          <w:w w:val="102"/>
          <w:sz w:val="23"/>
          <w:szCs w:val="23"/>
        </w:rPr>
        <w:t>the</w:t>
      </w:r>
      <w:r>
        <w:rPr>
          <w:sz w:val="23"/>
          <w:szCs w:val="23"/>
        </w:rPr>
        <w:t xml:space="preserve"> </w:t>
      </w:r>
      <w:r>
        <w:rPr>
          <w:w w:val="102"/>
          <w:sz w:val="23"/>
          <w:szCs w:val="23"/>
        </w:rPr>
        <w:t>“Consultant”).</w:t>
      </w:r>
    </w:p>
    <w:p w:rsidR="00300549" w:rsidRDefault="00300549">
      <w:pPr>
        <w:spacing w:before="6" w:line="220" w:lineRule="exact"/>
        <w:rPr>
          <w:sz w:val="22"/>
          <w:szCs w:val="22"/>
        </w:rPr>
      </w:pPr>
    </w:p>
    <w:p w:rsidR="00300549" w:rsidRDefault="00BF290C">
      <w:pPr>
        <w:spacing w:line="245" w:lineRule="auto"/>
        <w:ind w:left="152" w:right="122" w:firstLine="677"/>
        <w:jc w:val="both"/>
        <w:rPr>
          <w:sz w:val="23"/>
          <w:szCs w:val="23"/>
        </w:rPr>
      </w:pPr>
      <w:r>
        <w:rPr>
          <w:w w:val="102"/>
          <w:sz w:val="23"/>
          <w:szCs w:val="23"/>
        </w:rPr>
        <w:t>WHEREAS,</w:t>
      </w:r>
      <w:r>
        <w:rPr>
          <w:sz w:val="23"/>
          <w:szCs w:val="23"/>
        </w:rPr>
        <w:t xml:space="preserve">   </w:t>
      </w:r>
      <w:r>
        <w:rPr>
          <w:w w:val="102"/>
          <w:sz w:val="23"/>
          <w:szCs w:val="23"/>
        </w:rPr>
        <w:t>the</w:t>
      </w:r>
      <w:r>
        <w:rPr>
          <w:sz w:val="23"/>
          <w:szCs w:val="23"/>
        </w:rPr>
        <w:t xml:space="preserve">   </w:t>
      </w:r>
      <w:r>
        <w:rPr>
          <w:w w:val="102"/>
          <w:sz w:val="23"/>
          <w:szCs w:val="23"/>
        </w:rPr>
        <w:t>Entity</w:t>
      </w:r>
      <w:r>
        <w:rPr>
          <w:sz w:val="23"/>
          <w:szCs w:val="23"/>
        </w:rPr>
        <w:t xml:space="preserve">   </w:t>
      </w:r>
      <w:r>
        <w:rPr>
          <w:w w:val="102"/>
          <w:sz w:val="23"/>
          <w:szCs w:val="23"/>
        </w:rPr>
        <w:t>is</w:t>
      </w:r>
      <w:r>
        <w:rPr>
          <w:sz w:val="23"/>
          <w:szCs w:val="23"/>
        </w:rPr>
        <w:t xml:space="preserve">   </w:t>
      </w:r>
      <w:r>
        <w:rPr>
          <w:w w:val="102"/>
          <w:sz w:val="23"/>
          <w:szCs w:val="23"/>
        </w:rPr>
        <w:t>desirous</w:t>
      </w:r>
      <w:r>
        <w:rPr>
          <w:sz w:val="23"/>
          <w:szCs w:val="23"/>
        </w:rPr>
        <w:t xml:space="preserve">   </w:t>
      </w:r>
      <w:r>
        <w:rPr>
          <w:w w:val="102"/>
          <w:sz w:val="23"/>
          <w:szCs w:val="23"/>
        </w:rPr>
        <w:t>that</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execute</w:t>
      </w:r>
      <w:r>
        <w:rPr>
          <w:sz w:val="23"/>
          <w:szCs w:val="23"/>
        </w:rPr>
        <w:t xml:space="preserve">   </w:t>
      </w:r>
      <w:r>
        <w:rPr>
          <w:i/>
          <w:w w:val="102"/>
          <w:sz w:val="23"/>
          <w:szCs w:val="23"/>
        </w:rPr>
        <w:t>[name</w:t>
      </w:r>
      <w:r>
        <w:rPr>
          <w:i/>
          <w:sz w:val="23"/>
          <w:szCs w:val="23"/>
        </w:rPr>
        <w:t xml:space="preserve">   </w:t>
      </w:r>
      <w:r>
        <w:rPr>
          <w:i/>
          <w:w w:val="102"/>
          <w:sz w:val="23"/>
          <w:szCs w:val="23"/>
        </w:rPr>
        <w:t>and identification</w:t>
      </w:r>
      <w:r>
        <w:rPr>
          <w:i/>
          <w:sz w:val="23"/>
          <w:szCs w:val="23"/>
        </w:rPr>
        <w:t xml:space="preserve">  </w:t>
      </w:r>
      <w:r>
        <w:rPr>
          <w:i/>
          <w:w w:val="102"/>
          <w:sz w:val="23"/>
          <w:szCs w:val="23"/>
        </w:rPr>
        <w:t>number</w:t>
      </w:r>
      <w:r>
        <w:rPr>
          <w:i/>
          <w:sz w:val="23"/>
          <w:szCs w:val="23"/>
        </w:rPr>
        <w:t xml:space="preserve">  </w:t>
      </w:r>
      <w:r>
        <w:rPr>
          <w:i/>
          <w:w w:val="102"/>
          <w:sz w:val="23"/>
          <w:szCs w:val="23"/>
        </w:rPr>
        <w:t>of</w:t>
      </w:r>
      <w:r>
        <w:rPr>
          <w:i/>
          <w:sz w:val="23"/>
          <w:szCs w:val="23"/>
        </w:rPr>
        <w:t xml:space="preserve">  </w:t>
      </w:r>
      <w:r>
        <w:rPr>
          <w:i/>
          <w:w w:val="102"/>
          <w:sz w:val="23"/>
          <w:szCs w:val="23"/>
        </w:rPr>
        <w:t>contract]</w:t>
      </w:r>
      <w:r>
        <w:rPr>
          <w:i/>
          <w:sz w:val="23"/>
          <w:szCs w:val="23"/>
        </w:rPr>
        <w:t xml:space="preserve">  </w:t>
      </w:r>
      <w:r>
        <w:rPr>
          <w:w w:val="102"/>
          <w:sz w:val="23"/>
          <w:szCs w:val="23"/>
        </w:rPr>
        <w:t>(hereinafter</w:t>
      </w:r>
      <w:r>
        <w:rPr>
          <w:sz w:val="23"/>
          <w:szCs w:val="23"/>
        </w:rPr>
        <w:t xml:space="preserve">  </w:t>
      </w:r>
      <w:r>
        <w:rPr>
          <w:w w:val="102"/>
          <w:sz w:val="23"/>
          <w:szCs w:val="23"/>
        </w:rPr>
        <w:t>called</w:t>
      </w:r>
      <w:r>
        <w:rPr>
          <w:sz w:val="23"/>
          <w:szCs w:val="23"/>
        </w:rPr>
        <w:t xml:space="preserve">  </w:t>
      </w:r>
      <w:r>
        <w:rPr>
          <w:w w:val="102"/>
          <w:sz w:val="23"/>
          <w:szCs w:val="23"/>
        </w:rPr>
        <w:t>“the</w:t>
      </w:r>
      <w:r>
        <w:rPr>
          <w:sz w:val="23"/>
          <w:szCs w:val="23"/>
        </w:rPr>
        <w:t xml:space="preserve">  </w:t>
      </w:r>
      <w:r>
        <w:rPr>
          <w:w w:val="102"/>
          <w:sz w:val="23"/>
          <w:szCs w:val="23"/>
        </w:rPr>
        <w:t>Works”)</w:t>
      </w:r>
      <w:r>
        <w:rPr>
          <w:sz w:val="23"/>
          <w:szCs w:val="23"/>
        </w:rPr>
        <w:t xml:space="preserve">  </w:t>
      </w:r>
      <w:r>
        <w:rPr>
          <w:w w:val="102"/>
          <w:sz w:val="23"/>
          <w:szCs w:val="23"/>
        </w:rPr>
        <w:t>and</w:t>
      </w:r>
      <w:r>
        <w:rPr>
          <w:sz w:val="23"/>
          <w:szCs w:val="23"/>
        </w:rPr>
        <w:t xml:space="preserve">  </w:t>
      </w:r>
      <w:r>
        <w:rPr>
          <w:w w:val="102"/>
          <w:sz w:val="23"/>
          <w:szCs w:val="23"/>
        </w:rPr>
        <w:t>the</w:t>
      </w:r>
      <w:r>
        <w:rPr>
          <w:sz w:val="23"/>
          <w:szCs w:val="23"/>
        </w:rPr>
        <w:t xml:space="preserve">  </w:t>
      </w:r>
      <w:r>
        <w:rPr>
          <w:w w:val="102"/>
          <w:sz w:val="23"/>
          <w:szCs w:val="23"/>
        </w:rPr>
        <w:t>Entity</w:t>
      </w:r>
      <w:r>
        <w:rPr>
          <w:sz w:val="23"/>
          <w:szCs w:val="23"/>
        </w:rPr>
        <w:t xml:space="preserve">  </w:t>
      </w:r>
      <w:r>
        <w:rPr>
          <w:w w:val="102"/>
          <w:sz w:val="23"/>
          <w:szCs w:val="23"/>
        </w:rPr>
        <w:t>has accepted</w:t>
      </w:r>
      <w:r>
        <w:rPr>
          <w:sz w:val="23"/>
          <w:szCs w:val="23"/>
        </w:rPr>
        <w:t xml:space="preserve"> </w:t>
      </w:r>
      <w:r>
        <w:rPr>
          <w:w w:val="102"/>
          <w:sz w:val="23"/>
          <w:szCs w:val="23"/>
        </w:rPr>
        <w:t>the</w:t>
      </w:r>
      <w:r>
        <w:rPr>
          <w:sz w:val="23"/>
          <w:szCs w:val="23"/>
        </w:rPr>
        <w:t xml:space="preserve"> </w:t>
      </w:r>
      <w:r>
        <w:rPr>
          <w:w w:val="102"/>
          <w:sz w:val="23"/>
          <w:szCs w:val="23"/>
        </w:rPr>
        <w:t>bid</w:t>
      </w:r>
      <w:r>
        <w:rPr>
          <w:sz w:val="23"/>
          <w:szCs w:val="23"/>
        </w:rPr>
        <w:t xml:space="preserve"> </w:t>
      </w:r>
      <w:r>
        <w:rPr>
          <w:w w:val="102"/>
          <w:sz w:val="23"/>
          <w:szCs w:val="23"/>
        </w:rPr>
        <w:t>for</w:t>
      </w:r>
      <w:r>
        <w:rPr>
          <w:sz w:val="23"/>
          <w:szCs w:val="23"/>
        </w:rPr>
        <w:t xml:space="preserve"> </w:t>
      </w:r>
      <w:r>
        <w:rPr>
          <w:i/>
          <w:w w:val="102"/>
          <w:sz w:val="23"/>
          <w:szCs w:val="23"/>
        </w:rPr>
        <w:t>[insert</w:t>
      </w:r>
      <w:r>
        <w:rPr>
          <w:i/>
          <w:sz w:val="23"/>
          <w:szCs w:val="23"/>
        </w:rPr>
        <w:t xml:space="preserve"> </w:t>
      </w:r>
      <w:r>
        <w:rPr>
          <w:i/>
          <w:w w:val="102"/>
          <w:sz w:val="23"/>
          <w:szCs w:val="23"/>
        </w:rPr>
        <w:t>the</w:t>
      </w:r>
      <w:r>
        <w:rPr>
          <w:i/>
          <w:sz w:val="23"/>
          <w:szCs w:val="23"/>
        </w:rPr>
        <w:t xml:space="preserve"> </w:t>
      </w:r>
      <w:r>
        <w:rPr>
          <w:i/>
          <w:w w:val="102"/>
          <w:sz w:val="23"/>
          <w:szCs w:val="23"/>
        </w:rPr>
        <w:t>amount</w:t>
      </w:r>
      <w:r>
        <w:rPr>
          <w:i/>
          <w:sz w:val="23"/>
          <w:szCs w:val="23"/>
        </w:rPr>
        <w:t xml:space="preserve"> </w:t>
      </w:r>
      <w:r>
        <w:rPr>
          <w:i/>
          <w:w w:val="102"/>
          <w:sz w:val="23"/>
          <w:szCs w:val="23"/>
        </w:rPr>
        <w:t>in</w:t>
      </w:r>
      <w:r>
        <w:rPr>
          <w:i/>
          <w:sz w:val="23"/>
          <w:szCs w:val="23"/>
        </w:rPr>
        <w:t xml:space="preserve"> </w:t>
      </w:r>
      <w:r>
        <w:rPr>
          <w:i/>
          <w:w w:val="102"/>
          <w:sz w:val="23"/>
          <w:szCs w:val="23"/>
        </w:rPr>
        <w:t>specified</w:t>
      </w:r>
      <w:r>
        <w:rPr>
          <w:i/>
          <w:sz w:val="23"/>
          <w:szCs w:val="23"/>
        </w:rPr>
        <w:t xml:space="preserve"> </w:t>
      </w:r>
      <w:r>
        <w:rPr>
          <w:i/>
          <w:w w:val="102"/>
          <w:sz w:val="23"/>
          <w:szCs w:val="23"/>
        </w:rPr>
        <w:t>currency</w:t>
      </w:r>
      <w:r>
        <w:rPr>
          <w:i/>
          <w:sz w:val="23"/>
          <w:szCs w:val="23"/>
        </w:rPr>
        <w:t xml:space="preserve"> </w:t>
      </w:r>
      <w:r>
        <w:rPr>
          <w:i/>
          <w:w w:val="102"/>
          <w:sz w:val="23"/>
          <w:szCs w:val="23"/>
        </w:rPr>
        <w:t>in</w:t>
      </w:r>
      <w:r>
        <w:rPr>
          <w:i/>
          <w:sz w:val="23"/>
          <w:szCs w:val="23"/>
        </w:rPr>
        <w:t xml:space="preserve"> </w:t>
      </w:r>
      <w:r>
        <w:rPr>
          <w:i/>
          <w:w w:val="102"/>
          <w:sz w:val="23"/>
          <w:szCs w:val="23"/>
        </w:rPr>
        <w:t>numbers</w:t>
      </w:r>
      <w:r>
        <w:rPr>
          <w:i/>
          <w:sz w:val="23"/>
          <w:szCs w:val="23"/>
        </w:rPr>
        <w:t xml:space="preserve"> </w:t>
      </w:r>
      <w:r>
        <w:rPr>
          <w:i/>
          <w:w w:val="102"/>
          <w:sz w:val="23"/>
          <w:szCs w:val="23"/>
        </w:rPr>
        <w:t>and</w:t>
      </w:r>
      <w:r>
        <w:rPr>
          <w:i/>
          <w:sz w:val="23"/>
          <w:szCs w:val="23"/>
        </w:rPr>
        <w:t xml:space="preserve"> </w:t>
      </w:r>
      <w:r>
        <w:rPr>
          <w:i/>
          <w:w w:val="102"/>
          <w:sz w:val="23"/>
          <w:szCs w:val="23"/>
        </w:rPr>
        <w:t>words]</w:t>
      </w:r>
      <w:r>
        <w:rPr>
          <w:i/>
          <w:sz w:val="23"/>
          <w:szCs w:val="23"/>
        </w:rPr>
        <w:t xml:space="preserve"> </w:t>
      </w:r>
      <w:r>
        <w:rPr>
          <w:w w:val="102"/>
          <w:sz w:val="23"/>
          <w:szCs w:val="23"/>
        </w:rPr>
        <w:t>by</w:t>
      </w:r>
      <w:r>
        <w:rPr>
          <w:sz w:val="23"/>
          <w:szCs w:val="23"/>
        </w:rPr>
        <w:t xml:space="preserve"> </w:t>
      </w:r>
      <w:r>
        <w:rPr>
          <w:w w:val="102"/>
          <w:sz w:val="23"/>
          <w:szCs w:val="23"/>
        </w:rPr>
        <w:t>the Consultant</w:t>
      </w:r>
      <w:r>
        <w:rPr>
          <w:sz w:val="23"/>
          <w:szCs w:val="23"/>
        </w:rPr>
        <w:t xml:space="preserve"> </w:t>
      </w:r>
      <w:r>
        <w:rPr>
          <w:w w:val="102"/>
          <w:sz w:val="23"/>
          <w:szCs w:val="23"/>
        </w:rPr>
        <w:t>for</w:t>
      </w:r>
      <w:r>
        <w:rPr>
          <w:sz w:val="23"/>
          <w:szCs w:val="23"/>
        </w:rPr>
        <w:t xml:space="preserve"> </w:t>
      </w:r>
      <w:r>
        <w:rPr>
          <w:w w:val="102"/>
          <w:sz w:val="23"/>
          <w:szCs w:val="23"/>
        </w:rPr>
        <w:t>the</w:t>
      </w:r>
      <w:r>
        <w:rPr>
          <w:sz w:val="23"/>
          <w:szCs w:val="23"/>
        </w:rPr>
        <w:t xml:space="preserve"> </w:t>
      </w:r>
      <w:r>
        <w:rPr>
          <w:w w:val="102"/>
          <w:sz w:val="23"/>
          <w:szCs w:val="23"/>
        </w:rPr>
        <w:t>execution</w:t>
      </w:r>
      <w:r>
        <w:rPr>
          <w:sz w:val="23"/>
          <w:szCs w:val="23"/>
        </w:rPr>
        <w:t xml:space="preserve"> </w:t>
      </w:r>
      <w:r>
        <w:rPr>
          <w:w w:val="102"/>
          <w:sz w:val="23"/>
          <w:szCs w:val="23"/>
        </w:rPr>
        <w:t>and</w:t>
      </w:r>
      <w:r>
        <w:rPr>
          <w:sz w:val="23"/>
          <w:szCs w:val="23"/>
        </w:rPr>
        <w:t xml:space="preserve"> </w:t>
      </w:r>
      <w:r>
        <w:rPr>
          <w:w w:val="102"/>
          <w:sz w:val="23"/>
          <w:szCs w:val="23"/>
        </w:rPr>
        <w:t>completion</w:t>
      </w:r>
      <w:r>
        <w:rPr>
          <w:sz w:val="23"/>
          <w:szCs w:val="23"/>
        </w:rPr>
        <w:t xml:space="preserve"> </w:t>
      </w:r>
      <w:r>
        <w:rPr>
          <w:w w:val="102"/>
          <w:sz w:val="23"/>
          <w:szCs w:val="23"/>
        </w:rPr>
        <w:t>of</w:t>
      </w:r>
      <w:r>
        <w:rPr>
          <w:sz w:val="23"/>
          <w:szCs w:val="23"/>
        </w:rPr>
        <w:t xml:space="preserve"> </w:t>
      </w:r>
      <w:r>
        <w:rPr>
          <w:w w:val="102"/>
          <w:sz w:val="23"/>
          <w:szCs w:val="23"/>
        </w:rPr>
        <w:t>such</w:t>
      </w:r>
      <w:r>
        <w:rPr>
          <w:sz w:val="23"/>
          <w:szCs w:val="23"/>
        </w:rPr>
        <w:t xml:space="preserve"> </w:t>
      </w:r>
      <w:r>
        <w:rPr>
          <w:w w:val="102"/>
          <w:sz w:val="23"/>
          <w:szCs w:val="23"/>
        </w:rPr>
        <w:t>Consulting</w:t>
      </w:r>
      <w:r>
        <w:rPr>
          <w:sz w:val="23"/>
          <w:szCs w:val="23"/>
        </w:rPr>
        <w:t xml:space="preserve"> </w:t>
      </w:r>
      <w:r>
        <w:rPr>
          <w:w w:val="102"/>
          <w:sz w:val="23"/>
          <w:szCs w:val="23"/>
        </w:rPr>
        <w:t>Services</w:t>
      </w:r>
      <w:r>
        <w:rPr>
          <w:sz w:val="23"/>
          <w:szCs w:val="23"/>
        </w:rPr>
        <w:t xml:space="preserve"> </w:t>
      </w:r>
      <w:r>
        <w:rPr>
          <w:w w:val="102"/>
          <w:sz w:val="23"/>
          <w:szCs w:val="23"/>
        </w:rPr>
        <w:t>and</w:t>
      </w:r>
      <w:r>
        <w:rPr>
          <w:sz w:val="23"/>
          <w:szCs w:val="23"/>
        </w:rPr>
        <w:t xml:space="preserve"> </w:t>
      </w:r>
      <w:r>
        <w:rPr>
          <w:w w:val="102"/>
          <w:sz w:val="23"/>
          <w:szCs w:val="23"/>
        </w:rPr>
        <w:t>the</w:t>
      </w:r>
      <w:r>
        <w:rPr>
          <w:sz w:val="23"/>
          <w:szCs w:val="23"/>
        </w:rPr>
        <w:t xml:space="preserve"> </w:t>
      </w:r>
      <w:r>
        <w:rPr>
          <w:w w:val="102"/>
          <w:sz w:val="23"/>
          <w:szCs w:val="23"/>
        </w:rPr>
        <w:t>remedying of</w:t>
      </w:r>
      <w:r>
        <w:rPr>
          <w:sz w:val="23"/>
          <w:szCs w:val="23"/>
        </w:rPr>
        <w:t xml:space="preserve"> </w:t>
      </w:r>
      <w:r>
        <w:rPr>
          <w:w w:val="102"/>
          <w:sz w:val="23"/>
          <w:szCs w:val="23"/>
        </w:rPr>
        <w:t>any</w:t>
      </w:r>
      <w:r>
        <w:rPr>
          <w:sz w:val="23"/>
          <w:szCs w:val="23"/>
        </w:rPr>
        <w:t xml:space="preserve"> </w:t>
      </w:r>
      <w:r>
        <w:rPr>
          <w:w w:val="102"/>
          <w:sz w:val="23"/>
          <w:szCs w:val="23"/>
        </w:rPr>
        <w:t>defects</w:t>
      </w:r>
      <w:r>
        <w:rPr>
          <w:sz w:val="23"/>
          <w:szCs w:val="23"/>
        </w:rPr>
        <w:t xml:space="preserve"> </w:t>
      </w:r>
      <w:r>
        <w:rPr>
          <w:w w:val="102"/>
          <w:sz w:val="23"/>
          <w:szCs w:val="23"/>
        </w:rPr>
        <w:t>therein.</w:t>
      </w:r>
    </w:p>
    <w:p w:rsidR="00300549" w:rsidRDefault="00300549">
      <w:pPr>
        <w:spacing w:before="6" w:line="220" w:lineRule="exact"/>
        <w:rPr>
          <w:sz w:val="22"/>
          <w:szCs w:val="22"/>
        </w:rPr>
      </w:pPr>
    </w:p>
    <w:p w:rsidR="00300549" w:rsidRDefault="00BF290C">
      <w:pPr>
        <w:ind w:left="829"/>
        <w:rPr>
          <w:sz w:val="23"/>
          <w:szCs w:val="23"/>
        </w:rPr>
      </w:pPr>
      <w:r>
        <w:rPr>
          <w:w w:val="102"/>
          <w:sz w:val="23"/>
          <w:szCs w:val="23"/>
        </w:rPr>
        <w:t>NOW</w:t>
      </w:r>
      <w:r>
        <w:rPr>
          <w:sz w:val="23"/>
          <w:szCs w:val="23"/>
        </w:rPr>
        <w:t xml:space="preserve"> </w:t>
      </w:r>
      <w:r>
        <w:rPr>
          <w:w w:val="102"/>
          <w:sz w:val="23"/>
          <w:szCs w:val="23"/>
        </w:rPr>
        <w:t>THIS</w:t>
      </w:r>
      <w:r>
        <w:rPr>
          <w:sz w:val="23"/>
          <w:szCs w:val="23"/>
        </w:rPr>
        <w:t xml:space="preserve"> </w:t>
      </w:r>
      <w:r>
        <w:rPr>
          <w:w w:val="102"/>
          <w:sz w:val="23"/>
          <w:szCs w:val="23"/>
        </w:rPr>
        <w:t>AGREEMENT</w:t>
      </w:r>
      <w:r>
        <w:rPr>
          <w:sz w:val="23"/>
          <w:szCs w:val="23"/>
        </w:rPr>
        <w:t xml:space="preserve"> </w:t>
      </w:r>
      <w:r>
        <w:rPr>
          <w:w w:val="102"/>
          <w:sz w:val="23"/>
          <w:szCs w:val="23"/>
        </w:rPr>
        <w:t>WITNESSETH</w:t>
      </w:r>
      <w:r>
        <w:rPr>
          <w:sz w:val="23"/>
          <w:szCs w:val="23"/>
        </w:rPr>
        <w:t xml:space="preserve"> </w:t>
      </w:r>
      <w:r>
        <w:rPr>
          <w:w w:val="102"/>
          <w:sz w:val="23"/>
          <w:szCs w:val="23"/>
        </w:rPr>
        <w:t>AS</w:t>
      </w:r>
      <w:r>
        <w:rPr>
          <w:sz w:val="23"/>
          <w:szCs w:val="23"/>
        </w:rPr>
        <w:t xml:space="preserve"> </w:t>
      </w:r>
      <w:r>
        <w:rPr>
          <w:w w:val="102"/>
          <w:sz w:val="23"/>
          <w:szCs w:val="23"/>
        </w:rPr>
        <w:t>FOLLOWS:</w:t>
      </w:r>
    </w:p>
    <w:p w:rsidR="00300549" w:rsidRDefault="00300549">
      <w:pPr>
        <w:spacing w:before="12" w:line="220" w:lineRule="exact"/>
        <w:rPr>
          <w:sz w:val="22"/>
          <w:szCs w:val="22"/>
        </w:rPr>
      </w:pPr>
    </w:p>
    <w:p w:rsidR="00300549" w:rsidRDefault="00BF290C">
      <w:pPr>
        <w:spacing w:line="246" w:lineRule="auto"/>
        <w:ind w:left="1506" w:right="123" w:hanging="677"/>
        <w:jc w:val="both"/>
        <w:rPr>
          <w:sz w:val="23"/>
          <w:szCs w:val="23"/>
        </w:rPr>
      </w:pPr>
      <w:r>
        <w:rPr>
          <w:w w:val="102"/>
          <w:sz w:val="23"/>
          <w:szCs w:val="23"/>
        </w:rPr>
        <w:t>1.</w:t>
      </w:r>
      <w:r>
        <w:rPr>
          <w:sz w:val="23"/>
          <w:szCs w:val="23"/>
        </w:rPr>
        <w:t xml:space="preserve">         </w:t>
      </w:r>
      <w:r>
        <w:rPr>
          <w:w w:val="102"/>
          <w:sz w:val="23"/>
          <w:szCs w:val="23"/>
        </w:rPr>
        <w:t>In</w:t>
      </w:r>
      <w:r>
        <w:rPr>
          <w:sz w:val="23"/>
          <w:szCs w:val="23"/>
        </w:rPr>
        <w:t xml:space="preserve"> </w:t>
      </w:r>
      <w:r>
        <w:rPr>
          <w:w w:val="102"/>
          <w:sz w:val="23"/>
          <w:szCs w:val="23"/>
        </w:rPr>
        <w:t>this</w:t>
      </w:r>
      <w:r>
        <w:rPr>
          <w:sz w:val="23"/>
          <w:szCs w:val="23"/>
        </w:rPr>
        <w:t xml:space="preserve"> </w:t>
      </w:r>
      <w:r>
        <w:rPr>
          <w:w w:val="102"/>
          <w:sz w:val="23"/>
          <w:szCs w:val="23"/>
        </w:rPr>
        <w:t>Agreement,</w:t>
      </w:r>
      <w:r>
        <w:rPr>
          <w:sz w:val="23"/>
          <w:szCs w:val="23"/>
        </w:rPr>
        <w:t xml:space="preserve"> </w:t>
      </w:r>
      <w:r>
        <w:rPr>
          <w:w w:val="102"/>
          <w:sz w:val="23"/>
          <w:szCs w:val="23"/>
        </w:rPr>
        <w:t>words</w:t>
      </w:r>
      <w:r>
        <w:rPr>
          <w:sz w:val="23"/>
          <w:szCs w:val="23"/>
        </w:rPr>
        <w:t xml:space="preserve"> </w:t>
      </w:r>
      <w:r>
        <w:rPr>
          <w:w w:val="102"/>
          <w:sz w:val="23"/>
          <w:szCs w:val="23"/>
        </w:rPr>
        <w:t>and</w:t>
      </w:r>
      <w:r>
        <w:rPr>
          <w:sz w:val="23"/>
          <w:szCs w:val="23"/>
        </w:rPr>
        <w:t xml:space="preserve"> </w:t>
      </w:r>
      <w:r>
        <w:rPr>
          <w:w w:val="102"/>
          <w:sz w:val="23"/>
          <w:szCs w:val="23"/>
        </w:rPr>
        <w:t>expressions</w:t>
      </w:r>
      <w:r>
        <w:rPr>
          <w:sz w:val="23"/>
          <w:szCs w:val="23"/>
        </w:rPr>
        <w:t xml:space="preserve"> </w:t>
      </w:r>
      <w:r>
        <w:rPr>
          <w:w w:val="102"/>
          <w:sz w:val="23"/>
          <w:szCs w:val="23"/>
        </w:rPr>
        <w:t>shall</w:t>
      </w:r>
      <w:r>
        <w:rPr>
          <w:sz w:val="23"/>
          <w:szCs w:val="23"/>
        </w:rPr>
        <w:t xml:space="preserve"> </w:t>
      </w:r>
      <w:r>
        <w:rPr>
          <w:w w:val="102"/>
          <w:sz w:val="23"/>
          <w:szCs w:val="23"/>
        </w:rPr>
        <w:t>have</w:t>
      </w:r>
      <w:r>
        <w:rPr>
          <w:sz w:val="23"/>
          <w:szCs w:val="23"/>
        </w:rPr>
        <w:t xml:space="preserve"> </w:t>
      </w:r>
      <w:r>
        <w:rPr>
          <w:w w:val="102"/>
          <w:sz w:val="23"/>
          <w:szCs w:val="23"/>
        </w:rPr>
        <w:t>the</w:t>
      </w:r>
      <w:r>
        <w:rPr>
          <w:sz w:val="23"/>
          <w:szCs w:val="23"/>
        </w:rPr>
        <w:t xml:space="preserve"> </w:t>
      </w:r>
      <w:r>
        <w:rPr>
          <w:w w:val="102"/>
          <w:sz w:val="23"/>
          <w:szCs w:val="23"/>
        </w:rPr>
        <w:t>same</w:t>
      </w:r>
      <w:r>
        <w:rPr>
          <w:sz w:val="23"/>
          <w:szCs w:val="23"/>
        </w:rPr>
        <w:t xml:space="preserve"> </w:t>
      </w:r>
      <w:r>
        <w:rPr>
          <w:w w:val="102"/>
          <w:sz w:val="23"/>
          <w:szCs w:val="23"/>
        </w:rPr>
        <w:t>meanings</w:t>
      </w:r>
      <w:r>
        <w:rPr>
          <w:sz w:val="23"/>
          <w:szCs w:val="23"/>
        </w:rPr>
        <w:t xml:space="preserve"> </w:t>
      </w:r>
      <w:r>
        <w:rPr>
          <w:w w:val="102"/>
          <w:sz w:val="23"/>
          <w:szCs w:val="23"/>
        </w:rPr>
        <w:t>as</w:t>
      </w:r>
      <w:r>
        <w:rPr>
          <w:sz w:val="23"/>
          <w:szCs w:val="23"/>
        </w:rPr>
        <w:t xml:space="preserve"> </w:t>
      </w:r>
      <w:r>
        <w:rPr>
          <w:w w:val="102"/>
          <w:sz w:val="23"/>
          <w:szCs w:val="23"/>
        </w:rPr>
        <w:t>are respectively</w:t>
      </w:r>
      <w:r>
        <w:rPr>
          <w:sz w:val="23"/>
          <w:szCs w:val="23"/>
        </w:rPr>
        <w:t xml:space="preserve">  </w:t>
      </w:r>
      <w:r>
        <w:rPr>
          <w:w w:val="102"/>
          <w:sz w:val="23"/>
          <w:szCs w:val="23"/>
        </w:rPr>
        <w:t>assigned</w:t>
      </w:r>
      <w:r>
        <w:rPr>
          <w:sz w:val="23"/>
          <w:szCs w:val="23"/>
        </w:rPr>
        <w:t xml:space="preserve">  </w:t>
      </w:r>
      <w:r>
        <w:rPr>
          <w:w w:val="102"/>
          <w:sz w:val="23"/>
          <w:szCs w:val="23"/>
        </w:rPr>
        <w:t>to</w:t>
      </w:r>
      <w:r>
        <w:rPr>
          <w:sz w:val="23"/>
          <w:szCs w:val="23"/>
        </w:rPr>
        <w:t xml:space="preserve">  </w:t>
      </w:r>
      <w:r>
        <w:rPr>
          <w:w w:val="102"/>
          <w:sz w:val="23"/>
          <w:szCs w:val="23"/>
        </w:rPr>
        <w:t>them</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Conditions</w:t>
      </w:r>
      <w:r>
        <w:rPr>
          <w:sz w:val="23"/>
          <w:szCs w:val="23"/>
        </w:rPr>
        <w:t xml:space="preserve">  </w:t>
      </w:r>
      <w:r>
        <w:rPr>
          <w:w w:val="102"/>
          <w:sz w:val="23"/>
          <w:szCs w:val="23"/>
        </w:rPr>
        <w:t>of</w:t>
      </w:r>
      <w:r>
        <w:rPr>
          <w:sz w:val="23"/>
          <w:szCs w:val="23"/>
        </w:rPr>
        <w:t xml:space="preserve">  </w:t>
      </w:r>
      <w:r>
        <w:rPr>
          <w:w w:val="102"/>
          <w:sz w:val="23"/>
          <w:szCs w:val="23"/>
        </w:rPr>
        <w:t>Contract</w:t>
      </w:r>
      <w:r>
        <w:rPr>
          <w:sz w:val="23"/>
          <w:szCs w:val="23"/>
        </w:rPr>
        <w:t xml:space="preserve">  </w:t>
      </w:r>
      <w:r>
        <w:rPr>
          <w:w w:val="102"/>
          <w:sz w:val="23"/>
          <w:szCs w:val="23"/>
        </w:rPr>
        <w:t>hereinafter referred</w:t>
      </w:r>
      <w:r>
        <w:rPr>
          <w:sz w:val="23"/>
          <w:szCs w:val="23"/>
        </w:rPr>
        <w:t xml:space="preserve"> </w:t>
      </w:r>
      <w:r>
        <w:rPr>
          <w:w w:val="102"/>
          <w:sz w:val="23"/>
          <w:szCs w:val="23"/>
        </w:rPr>
        <w:t>to.</w:t>
      </w:r>
    </w:p>
    <w:p w:rsidR="00300549" w:rsidRDefault="00300549">
      <w:pPr>
        <w:spacing w:before="5" w:line="220" w:lineRule="exact"/>
        <w:rPr>
          <w:sz w:val="22"/>
          <w:szCs w:val="22"/>
        </w:rPr>
      </w:pPr>
    </w:p>
    <w:p w:rsidR="00300549" w:rsidRDefault="00BF290C">
      <w:pPr>
        <w:spacing w:line="245" w:lineRule="auto"/>
        <w:ind w:left="1506" w:right="124" w:hanging="677"/>
        <w:jc w:val="both"/>
        <w:rPr>
          <w:sz w:val="23"/>
          <w:szCs w:val="23"/>
        </w:rPr>
      </w:pPr>
      <w:r>
        <w:rPr>
          <w:w w:val="102"/>
          <w:sz w:val="23"/>
          <w:szCs w:val="23"/>
        </w:rPr>
        <w:t>2.</w:t>
      </w:r>
      <w:r>
        <w:rPr>
          <w:sz w:val="23"/>
          <w:szCs w:val="23"/>
        </w:rPr>
        <w:t xml:space="preserve">         </w:t>
      </w:r>
      <w:r>
        <w:rPr>
          <w:w w:val="102"/>
          <w:sz w:val="23"/>
          <w:szCs w:val="23"/>
        </w:rPr>
        <w:t>The</w:t>
      </w:r>
      <w:r>
        <w:rPr>
          <w:sz w:val="23"/>
          <w:szCs w:val="23"/>
        </w:rPr>
        <w:t xml:space="preserve"> </w:t>
      </w:r>
      <w:r>
        <w:rPr>
          <w:w w:val="102"/>
          <w:sz w:val="23"/>
          <w:szCs w:val="23"/>
        </w:rPr>
        <w:t>following</w:t>
      </w:r>
      <w:r>
        <w:rPr>
          <w:sz w:val="23"/>
          <w:szCs w:val="23"/>
        </w:rPr>
        <w:t xml:space="preserve"> </w:t>
      </w:r>
      <w:r>
        <w:rPr>
          <w:w w:val="102"/>
          <w:sz w:val="23"/>
          <w:szCs w:val="23"/>
        </w:rPr>
        <w:t>documents</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attached,</w:t>
      </w:r>
      <w:r>
        <w:rPr>
          <w:sz w:val="23"/>
          <w:szCs w:val="23"/>
        </w:rPr>
        <w:t xml:space="preserve"> </w:t>
      </w:r>
      <w:r>
        <w:rPr>
          <w:w w:val="102"/>
          <w:sz w:val="23"/>
          <w:szCs w:val="23"/>
        </w:rPr>
        <w:t>deemed</w:t>
      </w:r>
      <w:r>
        <w:rPr>
          <w:sz w:val="23"/>
          <w:szCs w:val="23"/>
        </w:rPr>
        <w:t xml:space="preserve"> </w:t>
      </w:r>
      <w:r>
        <w:rPr>
          <w:w w:val="102"/>
          <w:sz w:val="23"/>
          <w:szCs w:val="23"/>
        </w:rPr>
        <w:t>to</w:t>
      </w:r>
      <w:r>
        <w:rPr>
          <w:sz w:val="23"/>
          <w:szCs w:val="23"/>
        </w:rPr>
        <w:t xml:space="preserve"> </w:t>
      </w:r>
      <w:r>
        <w:rPr>
          <w:w w:val="102"/>
          <w:sz w:val="23"/>
          <w:szCs w:val="23"/>
        </w:rPr>
        <w:t>form,</w:t>
      </w:r>
      <w:r>
        <w:rPr>
          <w:sz w:val="23"/>
          <w:szCs w:val="23"/>
        </w:rPr>
        <w:t xml:space="preserve"> </w:t>
      </w:r>
      <w:r>
        <w:rPr>
          <w:w w:val="102"/>
          <w:sz w:val="23"/>
          <w:szCs w:val="23"/>
        </w:rPr>
        <w:t>and</w:t>
      </w:r>
      <w:r>
        <w:rPr>
          <w:sz w:val="23"/>
          <w:szCs w:val="23"/>
        </w:rPr>
        <w:t xml:space="preserve"> </w:t>
      </w:r>
      <w:r>
        <w:rPr>
          <w:w w:val="102"/>
          <w:sz w:val="23"/>
          <w:szCs w:val="23"/>
        </w:rPr>
        <w:t>be</w:t>
      </w:r>
      <w:r>
        <w:rPr>
          <w:sz w:val="23"/>
          <w:szCs w:val="23"/>
        </w:rPr>
        <w:t xml:space="preserve"> </w:t>
      </w:r>
      <w:r>
        <w:rPr>
          <w:w w:val="102"/>
          <w:sz w:val="23"/>
          <w:szCs w:val="23"/>
        </w:rPr>
        <w:t>read</w:t>
      </w:r>
      <w:r>
        <w:rPr>
          <w:sz w:val="23"/>
          <w:szCs w:val="23"/>
        </w:rPr>
        <w:t xml:space="preserve"> </w:t>
      </w:r>
      <w:r>
        <w:rPr>
          <w:w w:val="102"/>
          <w:sz w:val="23"/>
          <w:szCs w:val="23"/>
        </w:rPr>
        <w:t>and construed</w:t>
      </w:r>
      <w:r>
        <w:rPr>
          <w:sz w:val="23"/>
          <w:szCs w:val="23"/>
        </w:rPr>
        <w:t xml:space="preserve"> </w:t>
      </w:r>
      <w:r>
        <w:rPr>
          <w:w w:val="102"/>
          <w:sz w:val="23"/>
          <w:szCs w:val="23"/>
        </w:rPr>
        <w:t>as</w:t>
      </w:r>
      <w:r>
        <w:rPr>
          <w:sz w:val="23"/>
          <w:szCs w:val="23"/>
        </w:rPr>
        <w:t xml:space="preserve"> </w:t>
      </w:r>
      <w:r>
        <w:rPr>
          <w:w w:val="102"/>
          <w:sz w:val="23"/>
          <w:szCs w:val="23"/>
        </w:rPr>
        <w:t>part</w:t>
      </w:r>
      <w:r>
        <w:rPr>
          <w:sz w:val="23"/>
          <w:szCs w:val="23"/>
        </w:rPr>
        <w:t xml:space="preserve"> </w:t>
      </w:r>
      <w:r>
        <w:rPr>
          <w:w w:val="102"/>
          <w:sz w:val="23"/>
          <w:szCs w:val="23"/>
        </w:rPr>
        <w:t>of</w:t>
      </w:r>
      <w:r>
        <w:rPr>
          <w:sz w:val="23"/>
          <w:szCs w:val="23"/>
        </w:rPr>
        <w:t xml:space="preserve"> </w:t>
      </w:r>
      <w:r>
        <w:rPr>
          <w:w w:val="102"/>
          <w:sz w:val="23"/>
          <w:szCs w:val="23"/>
        </w:rPr>
        <w:t>this</w:t>
      </w:r>
      <w:r>
        <w:rPr>
          <w:sz w:val="23"/>
          <w:szCs w:val="23"/>
        </w:rPr>
        <w:t xml:space="preserve"> </w:t>
      </w:r>
      <w:r>
        <w:rPr>
          <w:w w:val="102"/>
          <w:sz w:val="23"/>
          <w:szCs w:val="23"/>
        </w:rPr>
        <w:t>Agreement,</w:t>
      </w:r>
      <w:r>
        <w:rPr>
          <w:sz w:val="23"/>
          <w:szCs w:val="23"/>
        </w:rPr>
        <w:t xml:space="preserve"> </w:t>
      </w:r>
      <w:r>
        <w:rPr>
          <w:w w:val="102"/>
          <w:sz w:val="23"/>
          <w:szCs w:val="23"/>
        </w:rPr>
        <w:t>to</w:t>
      </w:r>
      <w:r>
        <w:rPr>
          <w:sz w:val="23"/>
          <w:szCs w:val="23"/>
        </w:rPr>
        <w:t xml:space="preserve"> </w:t>
      </w:r>
      <w:r>
        <w:rPr>
          <w:w w:val="102"/>
          <w:sz w:val="23"/>
          <w:szCs w:val="23"/>
        </w:rPr>
        <w:t>wit:</w:t>
      </w:r>
    </w:p>
    <w:p w:rsidR="00300549" w:rsidRDefault="00300549">
      <w:pPr>
        <w:spacing w:before="6" w:line="220" w:lineRule="exact"/>
        <w:rPr>
          <w:sz w:val="22"/>
          <w:szCs w:val="22"/>
        </w:rPr>
      </w:pPr>
    </w:p>
    <w:p w:rsidR="00300549" w:rsidRDefault="00BF290C">
      <w:pPr>
        <w:spacing w:line="352" w:lineRule="auto"/>
        <w:ind w:left="1506" w:right="2574"/>
        <w:rPr>
          <w:sz w:val="23"/>
          <w:szCs w:val="23"/>
        </w:rPr>
      </w:pPr>
      <w:r>
        <w:rPr>
          <w:w w:val="102"/>
          <w:sz w:val="23"/>
          <w:szCs w:val="23"/>
        </w:rPr>
        <w:t>(a)</w:t>
      </w:r>
      <w:r>
        <w:rPr>
          <w:sz w:val="23"/>
          <w:szCs w:val="23"/>
        </w:rPr>
        <w:t xml:space="preserve">       </w:t>
      </w:r>
      <w:r>
        <w:rPr>
          <w:w w:val="102"/>
          <w:sz w:val="23"/>
          <w:szCs w:val="23"/>
        </w:rPr>
        <w:t>General</w:t>
      </w:r>
      <w:r>
        <w:rPr>
          <w:sz w:val="23"/>
          <w:szCs w:val="23"/>
        </w:rPr>
        <w:t xml:space="preserve"> </w:t>
      </w:r>
      <w:r>
        <w:rPr>
          <w:w w:val="102"/>
          <w:sz w:val="23"/>
          <w:szCs w:val="23"/>
        </w:rPr>
        <w:t>and</w:t>
      </w:r>
      <w:r>
        <w:rPr>
          <w:sz w:val="23"/>
          <w:szCs w:val="23"/>
        </w:rPr>
        <w:t xml:space="preserve"> </w:t>
      </w:r>
      <w:r>
        <w:rPr>
          <w:w w:val="102"/>
          <w:sz w:val="23"/>
          <w:szCs w:val="23"/>
        </w:rPr>
        <w:t>Special</w:t>
      </w:r>
      <w:r>
        <w:rPr>
          <w:sz w:val="23"/>
          <w:szCs w:val="23"/>
        </w:rPr>
        <w:t xml:space="preserve"> </w:t>
      </w:r>
      <w:r>
        <w:rPr>
          <w:w w:val="102"/>
          <w:sz w:val="23"/>
          <w:szCs w:val="23"/>
        </w:rPr>
        <w:t>Conditions</w:t>
      </w:r>
      <w:r>
        <w:rPr>
          <w:sz w:val="23"/>
          <w:szCs w:val="23"/>
        </w:rPr>
        <w:t xml:space="preserve"> </w:t>
      </w:r>
      <w:r>
        <w:rPr>
          <w:w w:val="102"/>
          <w:sz w:val="23"/>
          <w:szCs w:val="23"/>
        </w:rPr>
        <w:t>of</w:t>
      </w:r>
      <w:r>
        <w:rPr>
          <w:sz w:val="23"/>
          <w:szCs w:val="23"/>
        </w:rPr>
        <w:t xml:space="preserve"> </w:t>
      </w:r>
      <w:r>
        <w:rPr>
          <w:w w:val="102"/>
          <w:sz w:val="23"/>
          <w:szCs w:val="23"/>
        </w:rPr>
        <w:t>Contract; (b)</w:t>
      </w:r>
      <w:r>
        <w:rPr>
          <w:sz w:val="23"/>
          <w:szCs w:val="23"/>
        </w:rPr>
        <w:t xml:space="preserve">       </w:t>
      </w:r>
      <w:r>
        <w:rPr>
          <w:w w:val="102"/>
          <w:sz w:val="23"/>
          <w:szCs w:val="23"/>
        </w:rPr>
        <w:t>Terms</w:t>
      </w:r>
      <w:r>
        <w:rPr>
          <w:sz w:val="23"/>
          <w:szCs w:val="23"/>
        </w:rPr>
        <w:t xml:space="preserve"> </w:t>
      </w:r>
      <w:r>
        <w:rPr>
          <w:w w:val="102"/>
          <w:sz w:val="23"/>
          <w:szCs w:val="23"/>
        </w:rPr>
        <w:t>of</w:t>
      </w:r>
      <w:r>
        <w:rPr>
          <w:sz w:val="23"/>
          <w:szCs w:val="23"/>
        </w:rPr>
        <w:t xml:space="preserve"> </w:t>
      </w:r>
      <w:r>
        <w:rPr>
          <w:w w:val="102"/>
          <w:sz w:val="23"/>
          <w:szCs w:val="23"/>
        </w:rPr>
        <w:t>Reference</w:t>
      </w:r>
    </w:p>
    <w:p w:rsidR="00300549" w:rsidRDefault="00BF290C">
      <w:pPr>
        <w:spacing w:before="4" w:line="352" w:lineRule="auto"/>
        <w:ind w:left="1506" w:right="3433"/>
        <w:rPr>
          <w:sz w:val="23"/>
          <w:szCs w:val="23"/>
        </w:rPr>
      </w:pPr>
      <w:r>
        <w:rPr>
          <w:w w:val="102"/>
          <w:sz w:val="23"/>
          <w:szCs w:val="23"/>
        </w:rPr>
        <w:t>(c)</w:t>
      </w:r>
      <w:r>
        <w:rPr>
          <w:sz w:val="23"/>
          <w:szCs w:val="23"/>
        </w:rPr>
        <w:t xml:space="preserve">       </w:t>
      </w:r>
      <w:r>
        <w:rPr>
          <w:w w:val="102"/>
          <w:sz w:val="23"/>
          <w:szCs w:val="23"/>
        </w:rPr>
        <w:t>Request</w:t>
      </w:r>
      <w:r>
        <w:rPr>
          <w:sz w:val="23"/>
          <w:szCs w:val="23"/>
        </w:rPr>
        <w:t xml:space="preserve"> </w:t>
      </w:r>
      <w:r>
        <w:rPr>
          <w:w w:val="102"/>
          <w:sz w:val="23"/>
          <w:szCs w:val="23"/>
        </w:rPr>
        <w:t>for</w:t>
      </w:r>
      <w:r>
        <w:rPr>
          <w:sz w:val="23"/>
          <w:szCs w:val="23"/>
        </w:rPr>
        <w:t xml:space="preserve"> </w:t>
      </w:r>
      <w:r>
        <w:rPr>
          <w:w w:val="102"/>
          <w:sz w:val="23"/>
          <w:szCs w:val="23"/>
        </w:rPr>
        <w:t>Expression</w:t>
      </w:r>
      <w:r>
        <w:rPr>
          <w:sz w:val="23"/>
          <w:szCs w:val="23"/>
        </w:rPr>
        <w:t xml:space="preserve"> </w:t>
      </w:r>
      <w:r>
        <w:rPr>
          <w:w w:val="102"/>
          <w:sz w:val="23"/>
          <w:szCs w:val="23"/>
        </w:rPr>
        <w:t>of</w:t>
      </w:r>
      <w:r>
        <w:rPr>
          <w:sz w:val="23"/>
          <w:szCs w:val="23"/>
        </w:rPr>
        <w:t xml:space="preserve"> </w:t>
      </w:r>
      <w:r>
        <w:rPr>
          <w:w w:val="102"/>
          <w:sz w:val="23"/>
          <w:szCs w:val="23"/>
        </w:rPr>
        <w:t>Interest; (d)</w:t>
      </w:r>
      <w:r>
        <w:rPr>
          <w:sz w:val="23"/>
          <w:szCs w:val="23"/>
        </w:rPr>
        <w:t xml:space="preserve">       </w:t>
      </w:r>
      <w:r>
        <w:rPr>
          <w:w w:val="102"/>
          <w:sz w:val="23"/>
          <w:szCs w:val="23"/>
        </w:rPr>
        <w:t>Instructions</w:t>
      </w:r>
      <w:r>
        <w:rPr>
          <w:sz w:val="23"/>
          <w:szCs w:val="23"/>
        </w:rPr>
        <w:t xml:space="preserve"> </w:t>
      </w:r>
      <w:r>
        <w:rPr>
          <w:w w:val="102"/>
          <w:sz w:val="23"/>
          <w:szCs w:val="23"/>
        </w:rPr>
        <w:t>to</w:t>
      </w:r>
      <w:r>
        <w:rPr>
          <w:sz w:val="23"/>
          <w:szCs w:val="23"/>
        </w:rPr>
        <w:t xml:space="preserve"> </w:t>
      </w:r>
      <w:r>
        <w:rPr>
          <w:w w:val="102"/>
          <w:sz w:val="23"/>
          <w:szCs w:val="23"/>
        </w:rPr>
        <w:t>Bidders;</w:t>
      </w:r>
    </w:p>
    <w:p w:rsidR="00300549" w:rsidRDefault="00BF290C">
      <w:pPr>
        <w:spacing w:before="4"/>
        <w:ind w:left="1506"/>
        <w:rPr>
          <w:sz w:val="23"/>
          <w:szCs w:val="23"/>
        </w:rPr>
      </w:pPr>
      <w:r>
        <w:rPr>
          <w:w w:val="102"/>
          <w:sz w:val="23"/>
          <w:szCs w:val="23"/>
        </w:rPr>
        <w:t>(e)</w:t>
      </w:r>
      <w:r>
        <w:rPr>
          <w:sz w:val="23"/>
          <w:szCs w:val="23"/>
        </w:rPr>
        <w:t xml:space="preserve">       </w:t>
      </w:r>
      <w:r>
        <w:rPr>
          <w:w w:val="102"/>
          <w:sz w:val="23"/>
          <w:szCs w:val="23"/>
        </w:rPr>
        <w:t>Bid</w:t>
      </w:r>
      <w:r>
        <w:rPr>
          <w:sz w:val="23"/>
          <w:szCs w:val="23"/>
        </w:rPr>
        <w:t xml:space="preserve"> </w:t>
      </w:r>
      <w:r>
        <w:rPr>
          <w:w w:val="102"/>
          <w:sz w:val="23"/>
          <w:szCs w:val="23"/>
        </w:rPr>
        <w:t>Data</w:t>
      </w:r>
      <w:r>
        <w:rPr>
          <w:sz w:val="23"/>
          <w:szCs w:val="23"/>
        </w:rPr>
        <w:t xml:space="preserve"> </w:t>
      </w:r>
      <w:r>
        <w:rPr>
          <w:w w:val="102"/>
          <w:sz w:val="23"/>
          <w:szCs w:val="23"/>
        </w:rPr>
        <w:t>Sheet;</w:t>
      </w:r>
    </w:p>
    <w:p w:rsidR="00300549" w:rsidRDefault="00300549">
      <w:pPr>
        <w:spacing w:before="9" w:line="100" w:lineRule="exact"/>
        <w:rPr>
          <w:sz w:val="11"/>
          <w:szCs w:val="11"/>
        </w:rPr>
      </w:pPr>
    </w:p>
    <w:p w:rsidR="00300549" w:rsidRDefault="00BF290C">
      <w:pPr>
        <w:ind w:left="1506"/>
        <w:rPr>
          <w:sz w:val="23"/>
          <w:szCs w:val="23"/>
        </w:rPr>
      </w:pPr>
      <w:r>
        <w:rPr>
          <w:w w:val="102"/>
          <w:sz w:val="23"/>
          <w:szCs w:val="23"/>
        </w:rPr>
        <w:t>(f)</w:t>
      </w:r>
      <w:r>
        <w:rPr>
          <w:sz w:val="23"/>
          <w:szCs w:val="23"/>
        </w:rPr>
        <w:t xml:space="preserve">        </w:t>
      </w:r>
      <w:r>
        <w:rPr>
          <w:w w:val="102"/>
          <w:sz w:val="23"/>
          <w:szCs w:val="23"/>
        </w:rPr>
        <w:t>Addenda</w:t>
      </w:r>
      <w:r>
        <w:rPr>
          <w:sz w:val="23"/>
          <w:szCs w:val="23"/>
        </w:rPr>
        <w:t xml:space="preserve"> </w:t>
      </w:r>
      <w:r>
        <w:rPr>
          <w:w w:val="102"/>
          <w:sz w:val="23"/>
          <w:szCs w:val="23"/>
        </w:rPr>
        <w:t>and/or</w:t>
      </w:r>
      <w:r>
        <w:rPr>
          <w:sz w:val="23"/>
          <w:szCs w:val="23"/>
        </w:rPr>
        <w:t xml:space="preserve"> </w:t>
      </w:r>
      <w:r>
        <w:rPr>
          <w:w w:val="102"/>
          <w:sz w:val="23"/>
          <w:szCs w:val="23"/>
        </w:rPr>
        <w:t>Supplemental/Bid</w:t>
      </w:r>
      <w:r>
        <w:rPr>
          <w:sz w:val="23"/>
          <w:szCs w:val="23"/>
        </w:rPr>
        <w:t xml:space="preserve"> </w:t>
      </w:r>
      <w:r>
        <w:rPr>
          <w:w w:val="102"/>
          <w:sz w:val="23"/>
          <w:szCs w:val="23"/>
        </w:rPr>
        <w:t>Bulletins,</w:t>
      </w:r>
      <w:r>
        <w:rPr>
          <w:sz w:val="23"/>
          <w:szCs w:val="23"/>
        </w:rPr>
        <w:t xml:space="preserve"> </w:t>
      </w:r>
      <w:r>
        <w:rPr>
          <w:w w:val="102"/>
          <w:sz w:val="23"/>
          <w:szCs w:val="23"/>
        </w:rPr>
        <w:t>if</w:t>
      </w:r>
      <w:r>
        <w:rPr>
          <w:sz w:val="23"/>
          <w:szCs w:val="23"/>
        </w:rPr>
        <w:t xml:space="preserve"> </w:t>
      </w:r>
      <w:r>
        <w:rPr>
          <w:w w:val="102"/>
          <w:sz w:val="23"/>
          <w:szCs w:val="23"/>
        </w:rPr>
        <w:t>any;</w:t>
      </w:r>
    </w:p>
    <w:p w:rsidR="00300549" w:rsidRDefault="00300549">
      <w:pPr>
        <w:spacing w:before="1" w:line="120" w:lineRule="exact"/>
        <w:rPr>
          <w:sz w:val="12"/>
          <w:szCs w:val="12"/>
        </w:rPr>
      </w:pPr>
    </w:p>
    <w:p w:rsidR="00300549" w:rsidRDefault="00BF290C">
      <w:pPr>
        <w:ind w:left="1506"/>
        <w:rPr>
          <w:sz w:val="23"/>
          <w:szCs w:val="23"/>
        </w:rPr>
      </w:pPr>
      <w:r>
        <w:rPr>
          <w:w w:val="102"/>
          <w:sz w:val="23"/>
          <w:szCs w:val="23"/>
        </w:rPr>
        <w:t>(g)</w:t>
      </w:r>
      <w:r>
        <w:rPr>
          <w:sz w:val="23"/>
          <w:szCs w:val="23"/>
        </w:rPr>
        <w:t xml:space="preserve">       </w:t>
      </w:r>
      <w:r>
        <w:rPr>
          <w:w w:val="102"/>
          <w:sz w:val="23"/>
          <w:szCs w:val="23"/>
        </w:rPr>
        <w:t>Bid</w:t>
      </w:r>
      <w:r>
        <w:rPr>
          <w:sz w:val="23"/>
          <w:szCs w:val="23"/>
        </w:rPr>
        <w:t xml:space="preserve">  </w:t>
      </w:r>
      <w:r>
        <w:rPr>
          <w:w w:val="102"/>
          <w:sz w:val="23"/>
          <w:szCs w:val="23"/>
        </w:rPr>
        <w:t>forms,</w:t>
      </w:r>
      <w:r>
        <w:rPr>
          <w:sz w:val="23"/>
          <w:szCs w:val="23"/>
        </w:rPr>
        <w:t xml:space="preserve">  </w:t>
      </w:r>
      <w:r>
        <w:rPr>
          <w:w w:val="102"/>
          <w:sz w:val="23"/>
          <w:szCs w:val="23"/>
        </w:rPr>
        <w:t>including</w:t>
      </w:r>
      <w:r>
        <w:rPr>
          <w:sz w:val="23"/>
          <w:szCs w:val="23"/>
        </w:rPr>
        <w:t xml:space="preserve">  </w:t>
      </w:r>
      <w:r>
        <w:rPr>
          <w:w w:val="102"/>
          <w:sz w:val="23"/>
          <w:szCs w:val="23"/>
        </w:rPr>
        <w:t>all</w:t>
      </w:r>
      <w:r>
        <w:rPr>
          <w:sz w:val="23"/>
          <w:szCs w:val="23"/>
        </w:rPr>
        <w:t xml:space="preserve">  </w:t>
      </w:r>
      <w:r>
        <w:rPr>
          <w:w w:val="102"/>
          <w:sz w:val="23"/>
          <w:szCs w:val="23"/>
        </w:rPr>
        <w:t>the</w:t>
      </w:r>
      <w:r>
        <w:rPr>
          <w:sz w:val="23"/>
          <w:szCs w:val="23"/>
        </w:rPr>
        <w:t xml:space="preserve">  </w:t>
      </w:r>
      <w:r>
        <w:rPr>
          <w:w w:val="102"/>
          <w:sz w:val="23"/>
          <w:szCs w:val="23"/>
        </w:rPr>
        <w:t>documents/statements</w:t>
      </w:r>
      <w:r>
        <w:rPr>
          <w:sz w:val="23"/>
          <w:szCs w:val="23"/>
        </w:rPr>
        <w:t xml:space="preserve">  </w:t>
      </w:r>
      <w:r>
        <w:rPr>
          <w:w w:val="102"/>
          <w:sz w:val="23"/>
          <w:szCs w:val="23"/>
        </w:rPr>
        <w:t>contained</w:t>
      </w:r>
      <w:r>
        <w:rPr>
          <w:sz w:val="23"/>
          <w:szCs w:val="23"/>
        </w:rPr>
        <w:t xml:space="preserve">  </w:t>
      </w:r>
      <w:r>
        <w:rPr>
          <w:w w:val="102"/>
          <w:sz w:val="23"/>
          <w:szCs w:val="23"/>
        </w:rPr>
        <w:t>in</w:t>
      </w:r>
      <w:r>
        <w:rPr>
          <w:sz w:val="23"/>
          <w:szCs w:val="23"/>
        </w:rPr>
        <w:t xml:space="preserve">  </w:t>
      </w:r>
      <w:r>
        <w:rPr>
          <w:w w:val="102"/>
          <w:sz w:val="23"/>
          <w:szCs w:val="23"/>
        </w:rPr>
        <w:t>the</w:t>
      </w:r>
    </w:p>
    <w:p w:rsidR="00300549" w:rsidRDefault="00BF290C">
      <w:pPr>
        <w:spacing w:before="6"/>
        <w:ind w:left="2182"/>
        <w:rPr>
          <w:sz w:val="23"/>
          <w:szCs w:val="23"/>
        </w:rPr>
      </w:pPr>
      <w:r>
        <w:rPr>
          <w:w w:val="102"/>
          <w:sz w:val="23"/>
          <w:szCs w:val="23"/>
        </w:rPr>
        <w:t>Bidder’s</w:t>
      </w:r>
      <w:r>
        <w:rPr>
          <w:sz w:val="23"/>
          <w:szCs w:val="23"/>
        </w:rPr>
        <w:t xml:space="preserve"> </w:t>
      </w:r>
      <w:r>
        <w:rPr>
          <w:w w:val="102"/>
          <w:sz w:val="23"/>
          <w:szCs w:val="23"/>
        </w:rPr>
        <w:t>bidding</w:t>
      </w:r>
      <w:r>
        <w:rPr>
          <w:sz w:val="23"/>
          <w:szCs w:val="23"/>
        </w:rPr>
        <w:t xml:space="preserve"> </w:t>
      </w:r>
      <w:r>
        <w:rPr>
          <w:w w:val="102"/>
          <w:sz w:val="23"/>
          <w:szCs w:val="23"/>
        </w:rPr>
        <w:t>envelopes,</w:t>
      </w:r>
      <w:r>
        <w:rPr>
          <w:sz w:val="23"/>
          <w:szCs w:val="23"/>
        </w:rPr>
        <w:t xml:space="preserve"> </w:t>
      </w:r>
      <w:r>
        <w:rPr>
          <w:w w:val="102"/>
          <w:sz w:val="23"/>
          <w:szCs w:val="23"/>
        </w:rPr>
        <w:t>as</w:t>
      </w:r>
      <w:r>
        <w:rPr>
          <w:sz w:val="23"/>
          <w:szCs w:val="23"/>
        </w:rPr>
        <w:t xml:space="preserve"> </w:t>
      </w:r>
      <w:r>
        <w:rPr>
          <w:w w:val="102"/>
          <w:sz w:val="23"/>
          <w:szCs w:val="23"/>
        </w:rPr>
        <w:t>annexes;</w:t>
      </w:r>
    </w:p>
    <w:p w:rsidR="00300549" w:rsidRDefault="00300549">
      <w:pPr>
        <w:spacing w:before="9" w:line="100" w:lineRule="exact"/>
        <w:rPr>
          <w:sz w:val="11"/>
          <w:szCs w:val="11"/>
        </w:rPr>
      </w:pPr>
    </w:p>
    <w:p w:rsidR="00300549" w:rsidRDefault="00BF290C">
      <w:pPr>
        <w:spacing w:line="352" w:lineRule="auto"/>
        <w:ind w:left="1506" w:right="1633"/>
        <w:rPr>
          <w:sz w:val="23"/>
          <w:szCs w:val="23"/>
        </w:rPr>
      </w:pPr>
      <w:r>
        <w:rPr>
          <w:w w:val="102"/>
          <w:sz w:val="23"/>
          <w:szCs w:val="23"/>
        </w:rPr>
        <w:t>(h)</w:t>
      </w:r>
      <w:r>
        <w:rPr>
          <w:sz w:val="23"/>
          <w:szCs w:val="23"/>
        </w:rPr>
        <w:t xml:space="preserve">       </w:t>
      </w:r>
      <w:r>
        <w:rPr>
          <w:w w:val="102"/>
          <w:sz w:val="23"/>
          <w:szCs w:val="23"/>
        </w:rPr>
        <w:t>Eligibility</w:t>
      </w:r>
      <w:r>
        <w:rPr>
          <w:sz w:val="23"/>
          <w:szCs w:val="23"/>
        </w:rPr>
        <w:t xml:space="preserve"> </w:t>
      </w:r>
      <w:r>
        <w:rPr>
          <w:w w:val="102"/>
          <w:sz w:val="23"/>
          <w:szCs w:val="23"/>
        </w:rPr>
        <w:t>requirements,</w:t>
      </w:r>
      <w:r>
        <w:rPr>
          <w:sz w:val="23"/>
          <w:szCs w:val="23"/>
        </w:rPr>
        <w:t xml:space="preserve"> </w:t>
      </w:r>
      <w:r>
        <w:rPr>
          <w:w w:val="102"/>
          <w:sz w:val="23"/>
          <w:szCs w:val="23"/>
        </w:rPr>
        <w:t>documents</w:t>
      </w:r>
      <w:r>
        <w:rPr>
          <w:sz w:val="23"/>
          <w:szCs w:val="23"/>
        </w:rPr>
        <w:t xml:space="preserve"> </w:t>
      </w:r>
      <w:r>
        <w:rPr>
          <w:w w:val="102"/>
          <w:sz w:val="23"/>
          <w:szCs w:val="23"/>
        </w:rPr>
        <w:t>and/or</w:t>
      </w:r>
      <w:r>
        <w:rPr>
          <w:sz w:val="23"/>
          <w:szCs w:val="23"/>
        </w:rPr>
        <w:t xml:space="preserve"> </w:t>
      </w:r>
      <w:r>
        <w:rPr>
          <w:w w:val="102"/>
          <w:sz w:val="23"/>
          <w:szCs w:val="23"/>
        </w:rPr>
        <w:t>statements; (i)</w:t>
      </w:r>
      <w:r>
        <w:rPr>
          <w:sz w:val="23"/>
          <w:szCs w:val="23"/>
        </w:rPr>
        <w:t xml:space="preserve">        </w:t>
      </w:r>
      <w:r>
        <w:rPr>
          <w:w w:val="102"/>
          <w:sz w:val="23"/>
          <w:szCs w:val="23"/>
        </w:rPr>
        <w:t>Performance</w:t>
      </w:r>
      <w:r>
        <w:rPr>
          <w:sz w:val="23"/>
          <w:szCs w:val="23"/>
        </w:rPr>
        <w:t xml:space="preserve"> </w:t>
      </w:r>
      <w:r>
        <w:rPr>
          <w:w w:val="102"/>
          <w:sz w:val="23"/>
          <w:szCs w:val="23"/>
        </w:rPr>
        <w:t>Security;</w:t>
      </w:r>
    </w:p>
    <w:p w:rsidR="00300549" w:rsidRDefault="00BF290C">
      <w:pPr>
        <w:spacing w:before="4"/>
        <w:ind w:left="1506"/>
        <w:rPr>
          <w:sz w:val="23"/>
          <w:szCs w:val="23"/>
        </w:rPr>
      </w:pPr>
      <w:r>
        <w:rPr>
          <w:w w:val="102"/>
          <w:sz w:val="23"/>
          <w:szCs w:val="23"/>
        </w:rPr>
        <w:t>(j)</w:t>
      </w:r>
      <w:r>
        <w:rPr>
          <w:sz w:val="23"/>
          <w:szCs w:val="23"/>
        </w:rPr>
        <w:t xml:space="preserve">        </w:t>
      </w:r>
      <w:r>
        <w:rPr>
          <w:w w:val="102"/>
          <w:sz w:val="23"/>
          <w:szCs w:val="23"/>
        </w:rPr>
        <w:t>Credit</w:t>
      </w:r>
      <w:r>
        <w:rPr>
          <w:sz w:val="23"/>
          <w:szCs w:val="23"/>
        </w:rPr>
        <w:t xml:space="preserve"> </w:t>
      </w:r>
      <w:r>
        <w:rPr>
          <w:w w:val="102"/>
          <w:sz w:val="23"/>
          <w:szCs w:val="23"/>
        </w:rPr>
        <w:t>line</w:t>
      </w:r>
      <w:r>
        <w:rPr>
          <w:sz w:val="23"/>
          <w:szCs w:val="23"/>
        </w:rPr>
        <w:t xml:space="preserve"> </w:t>
      </w:r>
      <w:r>
        <w:rPr>
          <w:w w:val="102"/>
          <w:sz w:val="23"/>
          <w:szCs w:val="23"/>
        </w:rPr>
        <w:t>issued</w:t>
      </w:r>
      <w:r>
        <w:rPr>
          <w:sz w:val="23"/>
          <w:szCs w:val="23"/>
        </w:rPr>
        <w:t xml:space="preserve"> </w:t>
      </w:r>
      <w:r>
        <w:rPr>
          <w:w w:val="102"/>
          <w:sz w:val="23"/>
          <w:szCs w:val="23"/>
        </w:rPr>
        <w:t>by</w:t>
      </w:r>
      <w:r>
        <w:rPr>
          <w:sz w:val="23"/>
          <w:szCs w:val="23"/>
        </w:rPr>
        <w:t xml:space="preserve"> </w:t>
      </w:r>
      <w:r>
        <w:rPr>
          <w:w w:val="102"/>
          <w:sz w:val="23"/>
          <w:szCs w:val="23"/>
        </w:rPr>
        <w:t>a</w:t>
      </w:r>
      <w:r>
        <w:rPr>
          <w:sz w:val="23"/>
          <w:szCs w:val="23"/>
        </w:rPr>
        <w:t xml:space="preserve"> </w:t>
      </w:r>
      <w:r>
        <w:rPr>
          <w:w w:val="102"/>
          <w:sz w:val="23"/>
          <w:szCs w:val="23"/>
        </w:rPr>
        <w:t>licensed</w:t>
      </w:r>
      <w:r>
        <w:rPr>
          <w:sz w:val="23"/>
          <w:szCs w:val="23"/>
        </w:rPr>
        <w:t xml:space="preserve"> </w:t>
      </w:r>
      <w:r>
        <w:rPr>
          <w:w w:val="102"/>
          <w:sz w:val="23"/>
          <w:szCs w:val="23"/>
        </w:rPr>
        <w:t>bank,</w:t>
      </w:r>
      <w:r>
        <w:rPr>
          <w:sz w:val="23"/>
          <w:szCs w:val="23"/>
        </w:rPr>
        <w:t xml:space="preserve"> </w:t>
      </w:r>
      <w:r>
        <w:rPr>
          <w:w w:val="102"/>
          <w:sz w:val="23"/>
          <w:szCs w:val="23"/>
        </w:rPr>
        <w:t>if</w:t>
      </w:r>
      <w:r>
        <w:rPr>
          <w:sz w:val="23"/>
          <w:szCs w:val="23"/>
        </w:rPr>
        <w:t xml:space="preserve"> </w:t>
      </w:r>
      <w:r>
        <w:rPr>
          <w:w w:val="102"/>
          <w:sz w:val="23"/>
          <w:szCs w:val="23"/>
        </w:rPr>
        <w:t>any;</w:t>
      </w:r>
    </w:p>
    <w:p w:rsidR="00300549" w:rsidRDefault="00300549">
      <w:pPr>
        <w:spacing w:before="9" w:line="100" w:lineRule="exact"/>
        <w:rPr>
          <w:sz w:val="11"/>
          <w:szCs w:val="11"/>
        </w:rPr>
      </w:pPr>
    </w:p>
    <w:p w:rsidR="00300549" w:rsidRDefault="00BF290C">
      <w:pPr>
        <w:ind w:left="1506"/>
        <w:rPr>
          <w:sz w:val="23"/>
          <w:szCs w:val="23"/>
        </w:rPr>
      </w:pPr>
      <w:r>
        <w:rPr>
          <w:w w:val="102"/>
          <w:sz w:val="23"/>
          <w:szCs w:val="23"/>
        </w:rPr>
        <w:t>(k)</w:t>
      </w:r>
      <w:r>
        <w:rPr>
          <w:sz w:val="23"/>
          <w:szCs w:val="23"/>
        </w:rPr>
        <w:t xml:space="preserve">       </w:t>
      </w:r>
      <w:r>
        <w:rPr>
          <w:w w:val="102"/>
          <w:sz w:val="23"/>
          <w:szCs w:val="23"/>
        </w:rPr>
        <w:t>Notice</w:t>
      </w:r>
      <w:r>
        <w:rPr>
          <w:sz w:val="23"/>
          <w:szCs w:val="23"/>
        </w:rPr>
        <w:t xml:space="preserve"> </w:t>
      </w:r>
      <w:r>
        <w:rPr>
          <w:w w:val="102"/>
          <w:sz w:val="23"/>
          <w:szCs w:val="23"/>
        </w:rPr>
        <w:t>of</w:t>
      </w:r>
      <w:r>
        <w:rPr>
          <w:sz w:val="23"/>
          <w:szCs w:val="23"/>
        </w:rPr>
        <w:t xml:space="preserve"> </w:t>
      </w:r>
      <w:r>
        <w:rPr>
          <w:w w:val="102"/>
          <w:sz w:val="23"/>
          <w:szCs w:val="23"/>
        </w:rPr>
        <w:t>Award</w:t>
      </w:r>
      <w:r>
        <w:rPr>
          <w:sz w:val="23"/>
          <w:szCs w:val="23"/>
        </w:rPr>
        <w:t xml:space="preserve"> </w:t>
      </w:r>
      <w:r>
        <w:rPr>
          <w:w w:val="102"/>
          <w:sz w:val="23"/>
          <w:szCs w:val="23"/>
        </w:rPr>
        <w:t>of</w:t>
      </w:r>
      <w:r>
        <w:rPr>
          <w:sz w:val="23"/>
          <w:szCs w:val="23"/>
        </w:rPr>
        <w:t xml:space="preserve"> </w:t>
      </w:r>
      <w:r>
        <w:rPr>
          <w:w w:val="102"/>
          <w:sz w:val="23"/>
          <w:szCs w:val="23"/>
        </w:rPr>
        <w:t>Contract</w:t>
      </w:r>
      <w:r>
        <w:rPr>
          <w:sz w:val="23"/>
          <w:szCs w:val="23"/>
        </w:rPr>
        <w:t xml:space="preserve"> </w:t>
      </w:r>
      <w:r>
        <w:rPr>
          <w:w w:val="102"/>
          <w:sz w:val="23"/>
          <w:szCs w:val="23"/>
        </w:rPr>
        <w:t>and</w:t>
      </w:r>
      <w:r>
        <w:rPr>
          <w:sz w:val="23"/>
          <w:szCs w:val="23"/>
        </w:rPr>
        <w:t xml:space="preserve"> </w:t>
      </w:r>
      <w:r>
        <w:rPr>
          <w:w w:val="102"/>
          <w:sz w:val="23"/>
          <w:szCs w:val="23"/>
        </w:rPr>
        <w:t>the</w:t>
      </w:r>
      <w:r>
        <w:rPr>
          <w:sz w:val="23"/>
          <w:szCs w:val="23"/>
        </w:rPr>
        <w:t xml:space="preserve"> </w:t>
      </w:r>
      <w:r>
        <w:rPr>
          <w:w w:val="102"/>
          <w:sz w:val="23"/>
          <w:szCs w:val="23"/>
        </w:rPr>
        <w:t>Bidder’s</w:t>
      </w:r>
      <w:r>
        <w:rPr>
          <w:sz w:val="23"/>
          <w:szCs w:val="23"/>
        </w:rPr>
        <w:t xml:space="preserve"> </w:t>
      </w:r>
      <w:r>
        <w:rPr>
          <w:w w:val="102"/>
          <w:sz w:val="23"/>
          <w:szCs w:val="23"/>
        </w:rPr>
        <w:t>conforme</w:t>
      </w:r>
      <w:r>
        <w:rPr>
          <w:sz w:val="23"/>
          <w:szCs w:val="23"/>
        </w:rPr>
        <w:t xml:space="preserve"> </w:t>
      </w:r>
      <w:r>
        <w:rPr>
          <w:w w:val="102"/>
          <w:sz w:val="23"/>
          <w:szCs w:val="23"/>
        </w:rPr>
        <w:t>thereto;</w:t>
      </w:r>
    </w:p>
    <w:p w:rsidR="00300549" w:rsidRDefault="00300549">
      <w:pPr>
        <w:spacing w:before="9" w:line="100" w:lineRule="exact"/>
        <w:rPr>
          <w:sz w:val="11"/>
          <w:szCs w:val="11"/>
        </w:rPr>
      </w:pPr>
    </w:p>
    <w:p w:rsidR="00300549" w:rsidRDefault="00BF290C">
      <w:pPr>
        <w:spacing w:line="245" w:lineRule="auto"/>
        <w:ind w:left="2182" w:right="125" w:hanging="677"/>
        <w:rPr>
          <w:sz w:val="23"/>
          <w:szCs w:val="23"/>
        </w:rPr>
      </w:pPr>
      <w:r>
        <w:rPr>
          <w:w w:val="102"/>
          <w:sz w:val="23"/>
          <w:szCs w:val="23"/>
        </w:rPr>
        <w:t>(l)</w:t>
      </w:r>
      <w:r>
        <w:rPr>
          <w:sz w:val="23"/>
          <w:szCs w:val="23"/>
        </w:rPr>
        <w:t xml:space="preserve">        </w:t>
      </w:r>
      <w:r>
        <w:rPr>
          <w:w w:val="102"/>
          <w:sz w:val="23"/>
          <w:szCs w:val="23"/>
        </w:rPr>
        <w:t>Other</w:t>
      </w:r>
      <w:r>
        <w:rPr>
          <w:sz w:val="23"/>
          <w:szCs w:val="23"/>
        </w:rPr>
        <w:t xml:space="preserve"> </w:t>
      </w:r>
      <w:r>
        <w:rPr>
          <w:w w:val="102"/>
          <w:sz w:val="23"/>
          <w:szCs w:val="23"/>
        </w:rPr>
        <w:t>contract</w:t>
      </w:r>
      <w:r>
        <w:rPr>
          <w:sz w:val="23"/>
          <w:szCs w:val="23"/>
        </w:rPr>
        <w:t xml:space="preserve"> </w:t>
      </w:r>
      <w:r>
        <w:rPr>
          <w:w w:val="102"/>
          <w:sz w:val="23"/>
          <w:szCs w:val="23"/>
        </w:rPr>
        <w:t>documents</w:t>
      </w:r>
      <w:r>
        <w:rPr>
          <w:sz w:val="23"/>
          <w:szCs w:val="23"/>
        </w:rPr>
        <w:t xml:space="preserve"> </w:t>
      </w:r>
      <w:r>
        <w:rPr>
          <w:w w:val="102"/>
          <w:sz w:val="23"/>
          <w:szCs w:val="23"/>
        </w:rPr>
        <w:t>that</w:t>
      </w:r>
      <w:r>
        <w:rPr>
          <w:sz w:val="23"/>
          <w:szCs w:val="23"/>
        </w:rPr>
        <w:t xml:space="preserve"> </w:t>
      </w:r>
      <w:r>
        <w:rPr>
          <w:w w:val="102"/>
          <w:sz w:val="23"/>
          <w:szCs w:val="23"/>
        </w:rPr>
        <w:t>may</w:t>
      </w:r>
      <w:r>
        <w:rPr>
          <w:sz w:val="23"/>
          <w:szCs w:val="23"/>
        </w:rPr>
        <w:t xml:space="preserve"> </w:t>
      </w:r>
      <w:r>
        <w:rPr>
          <w:w w:val="102"/>
          <w:sz w:val="23"/>
          <w:szCs w:val="23"/>
        </w:rPr>
        <w:t>be</w:t>
      </w:r>
      <w:r>
        <w:rPr>
          <w:sz w:val="23"/>
          <w:szCs w:val="23"/>
        </w:rPr>
        <w:t xml:space="preserve"> </w:t>
      </w:r>
      <w:r>
        <w:rPr>
          <w:w w:val="102"/>
          <w:sz w:val="23"/>
          <w:szCs w:val="23"/>
        </w:rPr>
        <w:t>required</w:t>
      </w:r>
      <w:r>
        <w:rPr>
          <w:sz w:val="23"/>
          <w:szCs w:val="23"/>
        </w:rPr>
        <w:t xml:space="preserve"> </w:t>
      </w:r>
      <w:r>
        <w:rPr>
          <w:w w:val="102"/>
          <w:sz w:val="23"/>
          <w:szCs w:val="23"/>
        </w:rPr>
        <w:t>by</w:t>
      </w:r>
      <w:r>
        <w:rPr>
          <w:sz w:val="23"/>
          <w:szCs w:val="23"/>
        </w:rPr>
        <w:t xml:space="preserve"> </w:t>
      </w:r>
      <w:r>
        <w:rPr>
          <w:w w:val="102"/>
          <w:sz w:val="23"/>
          <w:szCs w:val="23"/>
        </w:rPr>
        <w:t>existing</w:t>
      </w:r>
      <w:r>
        <w:rPr>
          <w:sz w:val="23"/>
          <w:szCs w:val="23"/>
        </w:rPr>
        <w:t xml:space="preserve"> </w:t>
      </w:r>
      <w:r>
        <w:rPr>
          <w:w w:val="102"/>
          <w:sz w:val="23"/>
          <w:szCs w:val="23"/>
        </w:rPr>
        <w:t>laws</w:t>
      </w:r>
      <w:r>
        <w:rPr>
          <w:sz w:val="23"/>
          <w:szCs w:val="23"/>
        </w:rPr>
        <w:t xml:space="preserve"> </w:t>
      </w:r>
      <w:r>
        <w:rPr>
          <w:w w:val="102"/>
          <w:sz w:val="23"/>
          <w:szCs w:val="23"/>
        </w:rPr>
        <w:t>and/or the</w:t>
      </w:r>
      <w:r>
        <w:rPr>
          <w:sz w:val="23"/>
          <w:szCs w:val="23"/>
        </w:rPr>
        <w:t xml:space="preserve"> </w:t>
      </w:r>
      <w:r>
        <w:rPr>
          <w:w w:val="102"/>
          <w:sz w:val="23"/>
          <w:szCs w:val="23"/>
        </w:rPr>
        <w:t>Entity.</w:t>
      </w:r>
    </w:p>
    <w:p w:rsidR="00300549" w:rsidRDefault="00300549">
      <w:pPr>
        <w:spacing w:before="6" w:line="220" w:lineRule="exact"/>
        <w:rPr>
          <w:sz w:val="22"/>
          <w:szCs w:val="22"/>
        </w:rPr>
      </w:pPr>
    </w:p>
    <w:p w:rsidR="00300549" w:rsidRDefault="00BF290C">
      <w:pPr>
        <w:spacing w:line="246" w:lineRule="auto"/>
        <w:ind w:left="1506" w:right="122" w:hanging="677"/>
        <w:jc w:val="both"/>
        <w:rPr>
          <w:sz w:val="23"/>
          <w:szCs w:val="23"/>
        </w:rPr>
      </w:pPr>
      <w:r>
        <w:rPr>
          <w:w w:val="102"/>
          <w:sz w:val="23"/>
          <w:szCs w:val="23"/>
        </w:rPr>
        <w:t>3.</w:t>
      </w:r>
      <w:r>
        <w:rPr>
          <w:sz w:val="23"/>
          <w:szCs w:val="23"/>
        </w:rPr>
        <w:t xml:space="preserve">         </w:t>
      </w:r>
      <w:r>
        <w:rPr>
          <w:w w:val="102"/>
          <w:sz w:val="23"/>
          <w:szCs w:val="23"/>
        </w:rPr>
        <w:t>In</w:t>
      </w:r>
      <w:r>
        <w:rPr>
          <w:sz w:val="23"/>
          <w:szCs w:val="23"/>
        </w:rPr>
        <w:t xml:space="preserve"> </w:t>
      </w:r>
      <w:r>
        <w:rPr>
          <w:w w:val="102"/>
          <w:sz w:val="23"/>
          <w:szCs w:val="23"/>
        </w:rPr>
        <w:t>consideration</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payments</w:t>
      </w:r>
      <w:r>
        <w:rPr>
          <w:sz w:val="23"/>
          <w:szCs w:val="23"/>
        </w:rPr>
        <w:t xml:space="preserve"> </w:t>
      </w:r>
      <w:r>
        <w:rPr>
          <w:w w:val="102"/>
          <w:sz w:val="23"/>
          <w:szCs w:val="23"/>
        </w:rPr>
        <w:t>to</w:t>
      </w:r>
      <w:r>
        <w:rPr>
          <w:sz w:val="23"/>
          <w:szCs w:val="23"/>
        </w:rPr>
        <w:t xml:space="preserve"> </w:t>
      </w:r>
      <w:r>
        <w:rPr>
          <w:w w:val="102"/>
          <w:sz w:val="23"/>
          <w:szCs w:val="23"/>
        </w:rPr>
        <w:t>be</w:t>
      </w:r>
      <w:r>
        <w:rPr>
          <w:sz w:val="23"/>
          <w:szCs w:val="23"/>
        </w:rPr>
        <w:t xml:space="preserve"> </w:t>
      </w:r>
      <w:r>
        <w:rPr>
          <w:w w:val="102"/>
          <w:sz w:val="23"/>
          <w:szCs w:val="23"/>
        </w:rPr>
        <w:t>made</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Entity</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as hereinafter</w:t>
      </w:r>
      <w:r>
        <w:rPr>
          <w:sz w:val="23"/>
          <w:szCs w:val="23"/>
        </w:rPr>
        <w:t xml:space="preserve">  </w:t>
      </w:r>
      <w:r>
        <w:rPr>
          <w:w w:val="102"/>
          <w:sz w:val="23"/>
          <w:szCs w:val="23"/>
        </w:rPr>
        <w:t>mentioned,</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hereby</w:t>
      </w:r>
      <w:r>
        <w:rPr>
          <w:sz w:val="23"/>
          <w:szCs w:val="23"/>
        </w:rPr>
        <w:t xml:space="preserve">  </w:t>
      </w:r>
      <w:r>
        <w:rPr>
          <w:w w:val="102"/>
          <w:sz w:val="23"/>
          <w:szCs w:val="23"/>
        </w:rPr>
        <w:t>covenants</w:t>
      </w:r>
      <w:r>
        <w:rPr>
          <w:sz w:val="23"/>
          <w:szCs w:val="23"/>
        </w:rPr>
        <w:t xml:space="preserve">  </w:t>
      </w:r>
      <w:r>
        <w:rPr>
          <w:w w:val="102"/>
          <w:sz w:val="23"/>
          <w:szCs w:val="23"/>
        </w:rPr>
        <w:t>with</w:t>
      </w:r>
      <w:r>
        <w:rPr>
          <w:sz w:val="23"/>
          <w:szCs w:val="23"/>
        </w:rPr>
        <w:t xml:space="preserve">  </w:t>
      </w:r>
      <w:r>
        <w:rPr>
          <w:w w:val="102"/>
          <w:sz w:val="23"/>
          <w:szCs w:val="23"/>
        </w:rPr>
        <w:t>the</w:t>
      </w:r>
      <w:r>
        <w:rPr>
          <w:sz w:val="23"/>
          <w:szCs w:val="23"/>
        </w:rPr>
        <w:t xml:space="preserve">  </w:t>
      </w:r>
      <w:r>
        <w:rPr>
          <w:w w:val="102"/>
          <w:sz w:val="23"/>
          <w:szCs w:val="23"/>
        </w:rPr>
        <w:t>Entity</w:t>
      </w:r>
      <w:r>
        <w:rPr>
          <w:sz w:val="23"/>
          <w:szCs w:val="23"/>
        </w:rPr>
        <w:t xml:space="preserve">  </w:t>
      </w:r>
      <w:r>
        <w:rPr>
          <w:w w:val="102"/>
          <w:sz w:val="23"/>
          <w:szCs w:val="23"/>
        </w:rPr>
        <w:t>to execute</w:t>
      </w:r>
      <w:r>
        <w:rPr>
          <w:sz w:val="23"/>
          <w:szCs w:val="23"/>
        </w:rPr>
        <w:t xml:space="preserve"> </w:t>
      </w:r>
      <w:r>
        <w:rPr>
          <w:w w:val="102"/>
          <w:sz w:val="23"/>
          <w:szCs w:val="23"/>
        </w:rPr>
        <w:t>and</w:t>
      </w:r>
      <w:r>
        <w:rPr>
          <w:sz w:val="23"/>
          <w:szCs w:val="23"/>
        </w:rPr>
        <w:t xml:space="preserve"> </w:t>
      </w:r>
      <w:r>
        <w:rPr>
          <w:w w:val="102"/>
          <w:sz w:val="23"/>
          <w:szCs w:val="23"/>
        </w:rPr>
        <w:t>complete</w:t>
      </w:r>
      <w:r>
        <w:rPr>
          <w:sz w:val="23"/>
          <w:szCs w:val="23"/>
        </w:rPr>
        <w:t xml:space="preserve"> </w:t>
      </w:r>
      <w:r>
        <w:rPr>
          <w:w w:val="102"/>
          <w:sz w:val="23"/>
          <w:szCs w:val="23"/>
        </w:rPr>
        <w:t>the</w:t>
      </w:r>
      <w:r>
        <w:rPr>
          <w:sz w:val="23"/>
          <w:szCs w:val="23"/>
        </w:rPr>
        <w:t xml:space="preserve"> </w:t>
      </w:r>
      <w:r>
        <w:rPr>
          <w:w w:val="102"/>
          <w:sz w:val="23"/>
          <w:szCs w:val="23"/>
        </w:rPr>
        <w:t>Consulting</w:t>
      </w:r>
      <w:r>
        <w:rPr>
          <w:sz w:val="23"/>
          <w:szCs w:val="23"/>
        </w:rPr>
        <w:t xml:space="preserve"> </w:t>
      </w:r>
      <w:r>
        <w:rPr>
          <w:w w:val="102"/>
          <w:sz w:val="23"/>
          <w:szCs w:val="23"/>
        </w:rPr>
        <w:t>Services</w:t>
      </w:r>
      <w:r>
        <w:rPr>
          <w:sz w:val="23"/>
          <w:szCs w:val="23"/>
        </w:rPr>
        <w:t xml:space="preserve"> </w:t>
      </w:r>
      <w:r>
        <w:rPr>
          <w:w w:val="102"/>
          <w:sz w:val="23"/>
          <w:szCs w:val="23"/>
        </w:rPr>
        <w:t>and</w:t>
      </w:r>
      <w:r>
        <w:rPr>
          <w:sz w:val="23"/>
          <w:szCs w:val="23"/>
        </w:rPr>
        <w:t xml:space="preserve"> </w:t>
      </w:r>
      <w:r>
        <w:rPr>
          <w:w w:val="102"/>
          <w:sz w:val="23"/>
          <w:szCs w:val="23"/>
        </w:rPr>
        <w:t>remedy</w:t>
      </w:r>
      <w:r>
        <w:rPr>
          <w:sz w:val="23"/>
          <w:szCs w:val="23"/>
        </w:rPr>
        <w:t xml:space="preserve"> </w:t>
      </w:r>
      <w:r>
        <w:rPr>
          <w:w w:val="102"/>
          <w:sz w:val="23"/>
          <w:szCs w:val="23"/>
        </w:rPr>
        <w:t>any</w:t>
      </w:r>
      <w:r>
        <w:rPr>
          <w:sz w:val="23"/>
          <w:szCs w:val="23"/>
        </w:rPr>
        <w:t xml:space="preserve"> </w:t>
      </w:r>
      <w:r>
        <w:rPr>
          <w:w w:val="102"/>
          <w:sz w:val="23"/>
          <w:szCs w:val="23"/>
        </w:rPr>
        <w:t>defects</w:t>
      </w:r>
      <w:r>
        <w:rPr>
          <w:sz w:val="23"/>
          <w:szCs w:val="23"/>
        </w:rPr>
        <w:t xml:space="preserve"> </w:t>
      </w:r>
      <w:r>
        <w:rPr>
          <w:w w:val="102"/>
          <w:sz w:val="23"/>
          <w:szCs w:val="23"/>
        </w:rPr>
        <w:t>therein in</w:t>
      </w:r>
      <w:r>
        <w:rPr>
          <w:sz w:val="23"/>
          <w:szCs w:val="23"/>
        </w:rPr>
        <w:t xml:space="preserve"> </w:t>
      </w:r>
      <w:r>
        <w:rPr>
          <w:w w:val="102"/>
          <w:sz w:val="23"/>
          <w:szCs w:val="23"/>
        </w:rPr>
        <w:t>conformity</w:t>
      </w:r>
      <w:r>
        <w:rPr>
          <w:sz w:val="23"/>
          <w:szCs w:val="23"/>
        </w:rPr>
        <w:t xml:space="preserve"> </w:t>
      </w:r>
      <w:r>
        <w:rPr>
          <w:w w:val="102"/>
          <w:sz w:val="23"/>
          <w:szCs w:val="23"/>
        </w:rPr>
        <w:t>with</w:t>
      </w:r>
      <w:r>
        <w:rPr>
          <w:sz w:val="23"/>
          <w:szCs w:val="23"/>
        </w:rPr>
        <w:t xml:space="preserve"> </w:t>
      </w:r>
      <w:r>
        <w:rPr>
          <w:w w:val="102"/>
          <w:sz w:val="23"/>
          <w:szCs w:val="23"/>
        </w:rPr>
        <w:t>the</w:t>
      </w:r>
      <w:r>
        <w:rPr>
          <w:sz w:val="23"/>
          <w:szCs w:val="23"/>
        </w:rPr>
        <w:t xml:space="preserve"> </w:t>
      </w:r>
      <w:r>
        <w:rPr>
          <w:w w:val="102"/>
          <w:sz w:val="23"/>
          <w:szCs w:val="23"/>
        </w:rPr>
        <w:t>provisions</w:t>
      </w:r>
      <w:r>
        <w:rPr>
          <w:sz w:val="23"/>
          <w:szCs w:val="23"/>
        </w:rPr>
        <w:t xml:space="preserve"> </w:t>
      </w:r>
      <w:r>
        <w:rPr>
          <w:w w:val="102"/>
          <w:sz w:val="23"/>
          <w:szCs w:val="23"/>
        </w:rPr>
        <w:t>of</w:t>
      </w:r>
      <w:r>
        <w:rPr>
          <w:sz w:val="23"/>
          <w:szCs w:val="23"/>
        </w:rPr>
        <w:t xml:space="preserve"> </w:t>
      </w:r>
      <w:r>
        <w:rPr>
          <w:w w:val="102"/>
          <w:sz w:val="23"/>
          <w:szCs w:val="23"/>
        </w:rPr>
        <w:t>this</w:t>
      </w:r>
      <w:r>
        <w:rPr>
          <w:sz w:val="23"/>
          <w:szCs w:val="23"/>
        </w:rPr>
        <w:t xml:space="preserve"> </w:t>
      </w:r>
      <w:r>
        <w:rPr>
          <w:w w:val="102"/>
          <w:sz w:val="23"/>
          <w:szCs w:val="23"/>
        </w:rPr>
        <w:t>Consultant</w:t>
      </w:r>
      <w:r>
        <w:rPr>
          <w:sz w:val="23"/>
          <w:szCs w:val="23"/>
        </w:rPr>
        <w:t xml:space="preserve"> </w:t>
      </w:r>
      <w:r>
        <w:rPr>
          <w:w w:val="102"/>
          <w:sz w:val="23"/>
          <w:szCs w:val="23"/>
        </w:rPr>
        <w:t>in</w:t>
      </w:r>
      <w:r>
        <w:rPr>
          <w:sz w:val="23"/>
          <w:szCs w:val="23"/>
        </w:rPr>
        <w:t xml:space="preserve"> </w:t>
      </w:r>
      <w:r>
        <w:rPr>
          <w:w w:val="102"/>
          <w:sz w:val="23"/>
          <w:szCs w:val="23"/>
        </w:rPr>
        <w:t>all</w:t>
      </w:r>
      <w:r>
        <w:rPr>
          <w:sz w:val="23"/>
          <w:szCs w:val="23"/>
        </w:rPr>
        <w:t xml:space="preserve"> </w:t>
      </w:r>
      <w:r>
        <w:rPr>
          <w:w w:val="102"/>
          <w:sz w:val="23"/>
          <w:szCs w:val="23"/>
        </w:rPr>
        <w:t>respects.</w:t>
      </w:r>
    </w:p>
    <w:p w:rsidR="00300549" w:rsidRDefault="00300549">
      <w:pPr>
        <w:spacing w:before="5" w:line="220" w:lineRule="exact"/>
        <w:rPr>
          <w:sz w:val="22"/>
          <w:szCs w:val="22"/>
        </w:rPr>
      </w:pPr>
    </w:p>
    <w:p w:rsidR="00300549" w:rsidRDefault="00BF290C">
      <w:pPr>
        <w:spacing w:line="245" w:lineRule="auto"/>
        <w:ind w:left="1506" w:right="123" w:hanging="677"/>
        <w:jc w:val="both"/>
        <w:rPr>
          <w:sz w:val="23"/>
          <w:szCs w:val="23"/>
        </w:rPr>
        <w:sectPr w:rsidR="00300549">
          <w:pgSz w:w="12240" w:h="15840"/>
          <w:pgMar w:top="1300" w:right="1720" w:bottom="280" w:left="1720" w:header="0" w:footer="906" w:gutter="0"/>
          <w:cols w:space="720"/>
        </w:sectPr>
      </w:pPr>
      <w:r>
        <w:rPr>
          <w:w w:val="102"/>
          <w:sz w:val="23"/>
          <w:szCs w:val="23"/>
        </w:rPr>
        <w:lastRenderedPageBreak/>
        <w:t>4.</w:t>
      </w:r>
      <w:r>
        <w:rPr>
          <w:sz w:val="23"/>
          <w:szCs w:val="23"/>
        </w:rPr>
        <w:t xml:space="preserve">         </w:t>
      </w:r>
      <w:r>
        <w:rPr>
          <w:w w:val="102"/>
          <w:sz w:val="23"/>
          <w:szCs w:val="23"/>
        </w:rPr>
        <w:t>The</w:t>
      </w:r>
      <w:r>
        <w:rPr>
          <w:sz w:val="23"/>
          <w:szCs w:val="23"/>
        </w:rPr>
        <w:t xml:space="preserve">  </w:t>
      </w:r>
      <w:r>
        <w:rPr>
          <w:w w:val="102"/>
          <w:sz w:val="23"/>
          <w:szCs w:val="23"/>
        </w:rPr>
        <w:t>Entity</w:t>
      </w:r>
      <w:r>
        <w:rPr>
          <w:sz w:val="23"/>
          <w:szCs w:val="23"/>
        </w:rPr>
        <w:t xml:space="preserve">  </w:t>
      </w:r>
      <w:r>
        <w:rPr>
          <w:w w:val="102"/>
          <w:sz w:val="23"/>
          <w:szCs w:val="23"/>
        </w:rPr>
        <w:t>hereby</w:t>
      </w:r>
      <w:r>
        <w:rPr>
          <w:sz w:val="23"/>
          <w:szCs w:val="23"/>
        </w:rPr>
        <w:t xml:space="preserve">  </w:t>
      </w:r>
      <w:r>
        <w:rPr>
          <w:w w:val="102"/>
          <w:sz w:val="23"/>
          <w:szCs w:val="23"/>
        </w:rPr>
        <w:t>covenants</w:t>
      </w:r>
      <w:r>
        <w:rPr>
          <w:sz w:val="23"/>
          <w:szCs w:val="23"/>
        </w:rPr>
        <w:t xml:space="preserve">  </w:t>
      </w:r>
      <w:r>
        <w:rPr>
          <w:w w:val="102"/>
          <w:sz w:val="23"/>
          <w:szCs w:val="23"/>
        </w:rPr>
        <w:t>to</w:t>
      </w:r>
      <w:r>
        <w:rPr>
          <w:sz w:val="23"/>
          <w:szCs w:val="23"/>
        </w:rPr>
        <w:t xml:space="preserve">  </w:t>
      </w:r>
      <w:r>
        <w:rPr>
          <w:w w:val="102"/>
          <w:sz w:val="23"/>
          <w:szCs w:val="23"/>
        </w:rPr>
        <w:t>pay</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in</w:t>
      </w:r>
      <w:r>
        <w:rPr>
          <w:sz w:val="23"/>
          <w:szCs w:val="23"/>
        </w:rPr>
        <w:t xml:space="preserve">  </w:t>
      </w:r>
      <w:r>
        <w:rPr>
          <w:w w:val="102"/>
          <w:sz w:val="23"/>
          <w:szCs w:val="23"/>
        </w:rPr>
        <w:t>consideration</w:t>
      </w:r>
      <w:r>
        <w:rPr>
          <w:sz w:val="23"/>
          <w:szCs w:val="23"/>
        </w:rPr>
        <w:t xml:space="preserve">  </w:t>
      </w:r>
      <w:r>
        <w:rPr>
          <w:w w:val="102"/>
          <w:sz w:val="23"/>
          <w:szCs w:val="23"/>
        </w:rPr>
        <w:t>of</w:t>
      </w:r>
      <w:r>
        <w:rPr>
          <w:sz w:val="23"/>
          <w:szCs w:val="23"/>
        </w:rPr>
        <w:t xml:space="preserve">  </w:t>
      </w:r>
      <w:r>
        <w:rPr>
          <w:w w:val="102"/>
          <w:sz w:val="23"/>
          <w:szCs w:val="23"/>
        </w:rPr>
        <w:t>the execution</w:t>
      </w:r>
      <w:r>
        <w:rPr>
          <w:sz w:val="23"/>
          <w:szCs w:val="23"/>
        </w:rPr>
        <w:t xml:space="preserve">  </w:t>
      </w:r>
      <w:r>
        <w:rPr>
          <w:w w:val="102"/>
          <w:sz w:val="23"/>
          <w:szCs w:val="23"/>
        </w:rPr>
        <w:t>and</w:t>
      </w:r>
      <w:r>
        <w:rPr>
          <w:sz w:val="23"/>
          <w:szCs w:val="23"/>
        </w:rPr>
        <w:t xml:space="preserve">  </w:t>
      </w:r>
      <w:r>
        <w:rPr>
          <w:w w:val="102"/>
          <w:sz w:val="23"/>
          <w:szCs w:val="23"/>
        </w:rPr>
        <w:t>completion</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Consulting</w:t>
      </w:r>
      <w:r>
        <w:rPr>
          <w:sz w:val="23"/>
          <w:szCs w:val="23"/>
        </w:rPr>
        <w:t xml:space="preserve">  </w:t>
      </w:r>
      <w:r>
        <w:rPr>
          <w:w w:val="102"/>
          <w:sz w:val="23"/>
          <w:szCs w:val="23"/>
        </w:rPr>
        <w:t>Services,</w:t>
      </w:r>
      <w:r>
        <w:rPr>
          <w:sz w:val="23"/>
          <w:szCs w:val="23"/>
        </w:rPr>
        <w:t xml:space="preserve">  </w:t>
      </w:r>
      <w:r>
        <w:rPr>
          <w:w w:val="102"/>
          <w:sz w:val="23"/>
          <w:szCs w:val="23"/>
        </w:rPr>
        <w:t>the</w:t>
      </w:r>
      <w:r>
        <w:rPr>
          <w:sz w:val="23"/>
          <w:szCs w:val="23"/>
        </w:rPr>
        <w:t xml:space="preserve">  </w:t>
      </w:r>
      <w:r>
        <w:rPr>
          <w:w w:val="102"/>
          <w:sz w:val="23"/>
          <w:szCs w:val="23"/>
        </w:rPr>
        <w:t>Contract</w:t>
      </w:r>
      <w:r>
        <w:rPr>
          <w:sz w:val="23"/>
          <w:szCs w:val="23"/>
        </w:rPr>
        <w:t xml:space="preserve">  </w:t>
      </w:r>
      <w:r>
        <w:rPr>
          <w:w w:val="102"/>
          <w:sz w:val="23"/>
          <w:szCs w:val="23"/>
        </w:rPr>
        <w:t>Price</w:t>
      </w:r>
      <w:r>
        <w:rPr>
          <w:sz w:val="23"/>
          <w:szCs w:val="23"/>
        </w:rPr>
        <w:t xml:space="preserve">  </w:t>
      </w:r>
      <w:r>
        <w:rPr>
          <w:w w:val="102"/>
          <w:sz w:val="23"/>
          <w:szCs w:val="23"/>
        </w:rPr>
        <w:t>or</w:t>
      </w:r>
    </w:p>
    <w:p w:rsidR="00300549" w:rsidRDefault="00BF290C">
      <w:pPr>
        <w:spacing w:before="70" w:line="245" w:lineRule="auto"/>
        <w:ind w:left="1506" w:right="123"/>
        <w:rPr>
          <w:sz w:val="23"/>
          <w:szCs w:val="23"/>
        </w:rPr>
      </w:pPr>
      <w:r>
        <w:rPr>
          <w:w w:val="102"/>
          <w:sz w:val="23"/>
          <w:szCs w:val="23"/>
        </w:rPr>
        <w:lastRenderedPageBreak/>
        <w:t>such</w:t>
      </w:r>
      <w:r>
        <w:rPr>
          <w:sz w:val="23"/>
          <w:szCs w:val="23"/>
        </w:rPr>
        <w:t xml:space="preserve"> </w:t>
      </w:r>
      <w:r>
        <w:rPr>
          <w:w w:val="102"/>
          <w:sz w:val="23"/>
          <w:szCs w:val="23"/>
        </w:rPr>
        <w:t>other</w:t>
      </w:r>
      <w:r>
        <w:rPr>
          <w:sz w:val="23"/>
          <w:szCs w:val="23"/>
        </w:rPr>
        <w:t xml:space="preserve"> </w:t>
      </w:r>
      <w:r>
        <w:rPr>
          <w:w w:val="102"/>
          <w:sz w:val="23"/>
          <w:szCs w:val="23"/>
        </w:rPr>
        <w:t>sum</w:t>
      </w:r>
      <w:r>
        <w:rPr>
          <w:sz w:val="23"/>
          <w:szCs w:val="23"/>
        </w:rPr>
        <w:t xml:space="preserve"> </w:t>
      </w:r>
      <w:r>
        <w:rPr>
          <w:w w:val="102"/>
          <w:sz w:val="23"/>
          <w:szCs w:val="23"/>
        </w:rPr>
        <w:t>as</w:t>
      </w:r>
      <w:r>
        <w:rPr>
          <w:sz w:val="23"/>
          <w:szCs w:val="23"/>
        </w:rPr>
        <w:t xml:space="preserve"> </w:t>
      </w:r>
      <w:r>
        <w:rPr>
          <w:w w:val="102"/>
          <w:sz w:val="23"/>
          <w:szCs w:val="23"/>
        </w:rPr>
        <w:t>may</w:t>
      </w:r>
      <w:r>
        <w:rPr>
          <w:sz w:val="23"/>
          <w:szCs w:val="23"/>
        </w:rPr>
        <w:t xml:space="preserve"> </w:t>
      </w:r>
      <w:r>
        <w:rPr>
          <w:w w:val="102"/>
          <w:sz w:val="23"/>
          <w:szCs w:val="23"/>
        </w:rPr>
        <w:t>become</w:t>
      </w:r>
      <w:r>
        <w:rPr>
          <w:sz w:val="23"/>
          <w:szCs w:val="23"/>
        </w:rPr>
        <w:t xml:space="preserve"> </w:t>
      </w:r>
      <w:r>
        <w:rPr>
          <w:w w:val="102"/>
          <w:sz w:val="23"/>
          <w:szCs w:val="23"/>
        </w:rPr>
        <w:t>payable</w:t>
      </w:r>
      <w:r>
        <w:rPr>
          <w:sz w:val="23"/>
          <w:szCs w:val="23"/>
        </w:rPr>
        <w:t xml:space="preserve"> </w:t>
      </w:r>
      <w:r>
        <w:rPr>
          <w:w w:val="102"/>
          <w:sz w:val="23"/>
          <w:szCs w:val="23"/>
        </w:rPr>
        <w:t>under</w:t>
      </w:r>
      <w:r>
        <w:rPr>
          <w:sz w:val="23"/>
          <w:szCs w:val="23"/>
        </w:rPr>
        <w:t xml:space="preserve"> </w:t>
      </w:r>
      <w:r>
        <w:rPr>
          <w:w w:val="102"/>
          <w:sz w:val="23"/>
          <w:szCs w:val="23"/>
        </w:rPr>
        <w:t>the</w:t>
      </w:r>
      <w:r>
        <w:rPr>
          <w:sz w:val="23"/>
          <w:szCs w:val="23"/>
        </w:rPr>
        <w:t xml:space="preserve"> </w:t>
      </w:r>
      <w:r>
        <w:rPr>
          <w:w w:val="102"/>
          <w:sz w:val="23"/>
          <w:szCs w:val="23"/>
        </w:rPr>
        <w:t>provisions</w:t>
      </w:r>
      <w:r>
        <w:rPr>
          <w:sz w:val="23"/>
          <w:szCs w:val="23"/>
        </w:rPr>
        <w:t xml:space="preserve"> </w:t>
      </w:r>
      <w:r>
        <w:rPr>
          <w:w w:val="102"/>
          <w:sz w:val="23"/>
          <w:szCs w:val="23"/>
        </w:rPr>
        <w:t>of</w:t>
      </w:r>
      <w:r>
        <w:rPr>
          <w:sz w:val="23"/>
          <w:szCs w:val="23"/>
        </w:rPr>
        <w:t xml:space="preserve"> </w:t>
      </w:r>
      <w:r>
        <w:rPr>
          <w:w w:val="102"/>
          <w:sz w:val="23"/>
          <w:szCs w:val="23"/>
        </w:rPr>
        <w:t>this</w:t>
      </w:r>
      <w:r>
        <w:rPr>
          <w:sz w:val="23"/>
          <w:szCs w:val="23"/>
        </w:rPr>
        <w:t xml:space="preserve"> </w:t>
      </w:r>
      <w:r>
        <w:rPr>
          <w:w w:val="102"/>
          <w:sz w:val="23"/>
          <w:szCs w:val="23"/>
        </w:rPr>
        <w:t>Contract at</w:t>
      </w:r>
      <w:r>
        <w:rPr>
          <w:sz w:val="23"/>
          <w:szCs w:val="23"/>
        </w:rPr>
        <w:t xml:space="preserve"> </w:t>
      </w:r>
      <w:r>
        <w:rPr>
          <w:w w:val="102"/>
          <w:sz w:val="23"/>
          <w:szCs w:val="23"/>
        </w:rPr>
        <w:t>the</w:t>
      </w:r>
      <w:r>
        <w:rPr>
          <w:sz w:val="23"/>
          <w:szCs w:val="23"/>
        </w:rPr>
        <w:t xml:space="preserve"> </w:t>
      </w:r>
      <w:r>
        <w:rPr>
          <w:w w:val="102"/>
          <w:sz w:val="23"/>
          <w:szCs w:val="23"/>
        </w:rPr>
        <w:t>times</w:t>
      </w:r>
      <w:r>
        <w:rPr>
          <w:sz w:val="23"/>
          <w:szCs w:val="23"/>
        </w:rPr>
        <w:t xml:space="preserve"> </w:t>
      </w:r>
      <w:r>
        <w:rPr>
          <w:w w:val="102"/>
          <w:sz w:val="23"/>
          <w:szCs w:val="23"/>
        </w:rPr>
        <w:t>and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manner</w:t>
      </w:r>
      <w:r>
        <w:rPr>
          <w:sz w:val="23"/>
          <w:szCs w:val="23"/>
        </w:rPr>
        <w:t xml:space="preserve"> </w:t>
      </w:r>
      <w:r>
        <w:rPr>
          <w:w w:val="102"/>
          <w:sz w:val="23"/>
          <w:szCs w:val="23"/>
        </w:rPr>
        <w:t>prescribed</w:t>
      </w:r>
      <w:r>
        <w:rPr>
          <w:sz w:val="23"/>
          <w:szCs w:val="23"/>
        </w:rPr>
        <w:t xml:space="preserve"> </w:t>
      </w:r>
      <w:r>
        <w:rPr>
          <w:w w:val="102"/>
          <w:sz w:val="23"/>
          <w:szCs w:val="23"/>
        </w:rPr>
        <w:t>by</w:t>
      </w:r>
      <w:r>
        <w:rPr>
          <w:sz w:val="23"/>
          <w:szCs w:val="23"/>
        </w:rPr>
        <w:t xml:space="preserve"> </w:t>
      </w:r>
      <w:r>
        <w:rPr>
          <w:w w:val="102"/>
          <w:sz w:val="23"/>
          <w:szCs w:val="23"/>
        </w:rPr>
        <w:t>this</w:t>
      </w:r>
      <w:r>
        <w:rPr>
          <w:sz w:val="23"/>
          <w:szCs w:val="23"/>
        </w:rPr>
        <w:t xml:space="preserve"> </w:t>
      </w:r>
      <w:r>
        <w:rPr>
          <w:w w:val="102"/>
          <w:sz w:val="23"/>
          <w:szCs w:val="23"/>
        </w:rPr>
        <w:t>Contract.</w:t>
      </w:r>
    </w:p>
    <w:p w:rsidR="00300549" w:rsidRDefault="00300549">
      <w:pPr>
        <w:spacing w:before="1" w:line="100" w:lineRule="exact"/>
        <w:rPr>
          <w:sz w:val="11"/>
          <w:szCs w:val="11"/>
        </w:rPr>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BF290C">
      <w:pPr>
        <w:spacing w:line="245" w:lineRule="auto"/>
        <w:ind w:left="152" w:right="124" w:firstLine="677"/>
        <w:rPr>
          <w:sz w:val="23"/>
          <w:szCs w:val="23"/>
        </w:rPr>
      </w:pPr>
      <w:r>
        <w:rPr>
          <w:w w:val="102"/>
          <w:sz w:val="23"/>
          <w:szCs w:val="23"/>
        </w:rPr>
        <w:t>IN</w:t>
      </w:r>
      <w:r>
        <w:rPr>
          <w:sz w:val="23"/>
          <w:szCs w:val="23"/>
        </w:rPr>
        <w:t xml:space="preserve"> </w:t>
      </w:r>
      <w:r>
        <w:rPr>
          <w:w w:val="102"/>
          <w:sz w:val="23"/>
          <w:szCs w:val="23"/>
        </w:rPr>
        <w:t>WITNESS</w:t>
      </w:r>
      <w:r>
        <w:rPr>
          <w:sz w:val="23"/>
          <w:szCs w:val="23"/>
        </w:rPr>
        <w:t xml:space="preserve"> </w:t>
      </w:r>
      <w:r>
        <w:rPr>
          <w:w w:val="102"/>
          <w:sz w:val="23"/>
          <w:szCs w:val="23"/>
        </w:rPr>
        <w:t>whereof</w:t>
      </w:r>
      <w:r>
        <w:rPr>
          <w:sz w:val="23"/>
          <w:szCs w:val="23"/>
        </w:rPr>
        <w:t xml:space="preserve"> </w:t>
      </w:r>
      <w:r>
        <w:rPr>
          <w:w w:val="102"/>
          <w:sz w:val="23"/>
          <w:szCs w:val="23"/>
        </w:rPr>
        <w:t>the</w:t>
      </w:r>
      <w:r>
        <w:rPr>
          <w:sz w:val="23"/>
          <w:szCs w:val="23"/>
        </w:rPr>
        <w:t xml:space="preserve"> </w:t>
      </w:r>
      <w:r>
        <w:rPr>
          <w:w w:val="102"/>
          <w:sz w:val="23"/>
          <w:szCs w:val="23"/>
        </w:rPr>
        <w:t>parties</w:t>
      </w:r>
      <w:r>
        <w:rPr>
          <w:sz w:val="23"/>
          <w:szCs w:val="23"/>
        </w:rPr>
        <w:t xml:space="preserve"> </w:t>
      </w:r>
      <w:r>
        <w:rPr>
          <w:w w:val="102"/>
          <w:sz w:val="23"/>
          <w:szCs w:val="23"/>
        </w:rPr>
        <w:t>thereto</w:t>
      </w:r>
      <w:r>
        <w:rPr>
          <w:sz w:val="23"/>
          <w:szCs w:val="23"/>
        </w:rPr>
        <w:t xml:space="preserve"> </w:t>
      </w:r>
      <w:r>
        <w:rPr>
          <w:w w:val="102"/>
          <w:sz w:val="23"/>
          <w:szCs w:val="23"/>
        </w:rPr>
        <w:t>have</w:t>
      </w:r>
      <w:r>
        <w:rPr>
          <w:sz w:val="23"/>
          <w:szCs w:val="23"/>
        </w:rPr>
        <w:t xml:space="preserve"> </w:t>
      </w:r>
      <w:r>
        <w:rPr>
          <w:w w:val="102"/>
          <w:sz w:val="23"/>
          <w:szCs w:val="23"/>
        </w:rPr>
        <w:t>caused</w:t>
      </w:r>
      <w:r>
        <w:rPr>
          <w:sz w:val="23"/>
          <w:szCs w:val="23"/>
        </w:rPr>
        <w:t xml:space="preserve"> </w:t>
      </w:r>
      <w:r>
        <w:rPr>
          <w:w w:val="102"/>
          <w:sz w:val="23"/>
          <w:szCs w:val="23"/>
        </w:rPr>
        <w:t>this</w:t>
      </w:r>
      <w:r>
        <w:rPr>
          <w:sz w:val="23"/>
          <w:szCs w:val="23"/>
        </w:rPr>
        <w:t xml:space="preserve"> </w:t>
      </w:r>
      <w:r>
        <w:rPr>
          <w:w w:val="102"/>
          <w:sz w:val="23"/>
          <w:szCs w:val="23"/>
        </w:rPr>
        <w:t>Agreement</w:t>
      </w:r>
      <w:r>
        <w:rPr>
          <w:sz w:val="23"/>
          <w:szCs w:val="23"/>
        </w:rPr>
        <w:t xml:space="preserve"> </w:t>
      </w:r>
      <w:r>
        <w:rPr>
          <w:w w:val="102"/>
          <w:sz w:val="23"/>
          <w:szCs w:val="23"/>
        </w:rPr>
        <w:t>to</w:t>
      </w:r>
      <w:r>
        <w:rPr>
          <w:sz w:val="23"/>
          <w:szCs w:val="23"/>
        </w:rPr>
        <w:t xml:space="preserve"> </w:t>
      </w:r>
      <w:r>
        <w:rPr>
          <w:w w:val="102"/>
          <w:sz w:val="23"/>
          <w:szCs w:val="23"/>
        </w:rPr>
        <w:t>be</w:t>
      </w:r>
      <w:r>
        <w:rPr>
          <w:sz w:val="23"/>
          <w:szCs w:val="23"/>
        </w:rPr>
        <w:t xml:space="preserve"> </w:t>
      </w:r>
      <w:r>
        <w:rPr>
          <w:w w:val="102"/>
          <w:sz w:val="23"/>
          <w:szCs w:val="23"/>
        </w:rPr>
        <w:t>executed the</w:t>
      </w:r>
      <w:r>
        <w:rPr>
          <w:sz w:val="23"/>
          <w:szCs w:val="23"/>
        </w:rPr>
        <w:t xml:space="preserve"> </w:t>
      </w:r>
      <w:r>
        <w:rPr>
          <w:w w:val="102"/>
          <w:sz w:val="23"/>
          <w:szCs w:val="23"/>
        </w:rPr>
        <w:t>day</w:t>
      </w:r>
      <w:r>
        <w:rPr>
          <w:sz w:val="23"/>
          <w:szCs w:val="23"/>
        </w:rPr>
        <w:t xml:space="preserve"> </w:t>
      </w:r>
      <w:r>
        <w:rPr>
          <w:w w:val="102"/>
          <w:sz w:val="23"/>
          <w:szCs w:val="23"/>
        </w:rPr>
        <w:t>and</w:t>
      </w:r>
      <w:r>
        <w:rPr>
          <w:sz w:val="23"/>
          <w:szCs w:val="23"/>
        </w:rPr>
        <w:t xml:space="preserve"> </w:t>
      </w:r>
      <w:r>
        <w:rPr>
          <w:w w:val="102"/>
          <w:sz w:val="23"/>
          <w:szCs w:val="23"/>
        </w:rPr>
        <w:t>year</w:t>
      </w:r>
      <w:r>
        <w:rPr>
          <w:sz w:val="23"/>
          <w:szCs w:val="23"/>
        </w:rPr>
        <w:t xml:space="preserve"> </w:t>
      </w:r>
      <w:r>
        <w:rPr>
          <w:w w:val="102"/>
          <w:sz w:val="23"/>
          <w:szCs w:val="23"/>
        </w:rPr>
        <w:t>first</w:t>
      </w:r>
      <w:r>
        <w:rPr>
          <w:sz w:val="23"/>
          <w:szCs w:val="23"/>
        </w:rPr>
        <w:t xml:space="preserve"> </w:t>
      </w:r>
      <w:r>
        <w:rPr>
          <w:w w:val="102"/>
          <w:sz w:val="23"/>
          <w:szCs w:val="23"/>
        </w:rPr>
        <w:t>before</w:t>
      </w:r>
      <w:r>
        <w:rPr>
          <w:sz w:val="23"/>
          <w:szCs w:val="23"/>
        </w:rPr>
        <w:t xml:space="preserve"> </w:t>
      </w:r>
      <w:r>
        <w:rPr>
          <w:w w:val="102"/>
          <w:sz w:val="23"/>
          <w:szCs w:val="23"/>
        </w:rPr>
        <w:t>written.</w:t>
      </w:r>
    </w:p>
    <w:p w:rsidR="00300549" w:rsidRDefault="00300549">
      <w:pPr>
        <w:spacing w:before="1" w:line="100" w:lineRule="exact"/>
        <w:rPr>
          <w:sz w:val="11"/>
          <w:szCs w:val="11"/>
        </w:rPr>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B1383E">
      <w:pPr>
        <w:ind w:left="152"/>
        <w:rPr>
          <w:sz w:val="23"/>
          <w:szCs w:val="23"/>
        </w:rPr>
      </w:pPr>
      <w:r>
        <w:pict>
          <v:group id="_x0000_s1171" style="position:absolute;left:0;text-align:left;margin-left:93.6pt;margin-top:35.65pt;width:270.7pt;height:0;z-index:-5173;mso-position-horizontal-relative:page" coordorigin="1872,713" coordsize="5414,0">
            <v:shape id="_x0000_s1172" style="position:absolute;left:1872;top:713;width:5414;height:0" coordorigin="1872,713" coordsize="5414,0" path="m1872,713r5414,e" filled="f" strokeweight=".19858mm">
              <v:path arrowok="t"/>
            </v:shape>
            <w10:wrap anchorx="page"/>
          </v:group>
        </w:pict>
      </w:r>
      <w:r w:rsidR="00BF290C">
        <w:rPr>
          <w:w w:val="102"/>
          <w:sz w:val="23"/>
          <w:szCs w:val="23"/>
        </w:rPr>
        <w:t>Binding</w:t>
      </w:r>
      <w:r w:rsidR="00BF290C">
        <w:rPr>
          <w:sz w:val="23"/>
          <w:szCs w:val="23"/>
        </w:rPr>
        <w:t xml:space="preserve"> </w:t>
      </w:r>
      <w:r w:rsidR="00BF290C">
        <w:rPr>
          <w:w w:val="102"/>
          <w:sz w:val="23"/>
          <w:szCs w:val="23"/>
        </w:rPr>
        <w:t>Signature</w:t>
      </w:r>
      <w:r w:rsidR="00BF290C">
        <w:rPr>
          <w:sz w:val="23"/>
          <w:szCs w:val="23"/>
        </w:rPr>
        <w:t xml:space="preserve"> </w:t>
      </w:r>
      <w:r w:rsidR="00BF290C">
        <w:rPr>
          <w:w w:val="102"/>
          <w:sz w:val="23"/>
          <w:szCs w:val="23"/>
        </w:rPr>
        <w:t>of</w:t>
      </w:r>
      <w:r w:rsidR="00BF290C">
        <w:rPr>
          <w:sz w:val="23"/>
          <w:szCs w:val="23"/>
        </w:rPr>
        <w:t xml:space="preserve"> </w:t>
      </w:r>
      <w:r w:rsidR="00BF290C">
        <w:rPr>
          <w:w w:val="102"/>
          <w:sz w:val="23"/>
          <w:szCs w:val="23"/>
        </w:rPr>
        <w:t>PROCURING</w:t>
      </w:r>
      <w:r w:rsidR="00BF290C">
        <w:rPr>
          <w:sz w:val="23"/>
          <w:szCs w:val="23"/>
        </w:rPr>
        <w:t xml:space="preserve"> </w:t>
      </w:r>
      <w:r w:rsidR="00BF290C">
        <w:rPr>
          <w:w w:val="102"/>
          <w:sz w:val="23"/>
          <w:szCs w:val="23"/>
        </w:rPr>
        <w:t>ENTITY</w:t>
      </w:r>
    </w:p>
    <w:p w:rsidR="00300549" w:rsidRDefault="00300549">
      <w:pPr>
        <w:spacing w:before="6" w:line="160" w:lineRule="exact"/>
        <w:rPr>
          <w:sz w:val="17"/>
          <w:szCs w:val="17"/>
        </w:rPr>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B1383E">
      <w:pPr>
        <w:spacing w:before="28"/>
        <w:ind w:left="152"/>
        <w:rPr>
          <w:sz w:val="23"/>
          <w:szCs w:val="23"/>
        </w:rPr>
      </w:pPr>
      <w:r>
        <w:pict>
          <v:group id="_x0000_s1169" style="position:absolute;left:0;text-align:left;margin-left:93.6pt;margin-top:37.05pt;width:253.8pt;height:0;z-index:-5172;mso-position-horizontal-relative:page" coordorigin="1872,741" coordsize="5076,0">
            <v:shape id="_x0000_s1170" style="position:absolute;left:1872;top:741;width:5076;height:0" coordorigin="1872,741" coordsize="5076,0" path="m1872,741r5076,e" filled="f" strokeweight=".19858mm">
              <v:path arrowok="t"/>
            </v:shape>
            <w10:wrap anchorx="page"/>
          </v:group>
        </w:pict>
      </w:r>
      <w:r w:rsidR="00BF290C">
        <w:rPr>
          <w:w w:val="102"/>
          <w:sz w:val="23"/>
          <w:szCs w:val="23"/>
        </w:rPr>
        <w:t>Binding</w:t>
      </w:r>
      <w:r w:rsidR="00BF290C">
        <w:rPr>
          <w:sz w:val="23"/>
          <w:szCs w:val="23"/>
        </w:rPr>
        <w:t xml:space="preserve"> </w:t>
      </w:r>
      <w:r w:rsidR="00BF290C">
        <w:rPr>
          <w:w w:val="102"/>
          <w:sz w:val="23"/>
          <w:szCs w:val="23"/>
        </w:rPr>
        <w:t>Signature</w:t>
      </w:r>
      <w:r w:rsidR="00BF290C">
        <w:rPr>
          <w:sz w:val="23"/>
          <w:szCs w:val="23"/>
        </w:rPr>
        <w:t xml:space="preserve"> </w:t>
      </w:r>
      <w:r w:rsidR="00BF290C">
        <w:rPr>
          <w:w w:val="102"/>
          <w:sz w:val="23"/>
          <w:szCs w:val="23"/>
        </w:rPr>
        <w:t>of</w:t>
      </w:r>
      <w:r w:rsidR="00BF290C">
        <w:rPr>
          <w:sz w:val="23"/>
          <w:szCs w:val="23"/>
        </w:rPr>
        <w:t xml:space="preserve"> </w:t>
      </w:r>
      <w:r w:rsidR="00BF290C">
        <w:rPr>
          <w:w w:val="102"/>
          <w:sz w:val="23"/>
          <w:szCs w:val="23"/>
        </w:rPr>
        <w:t>Contractor</w:t>
      </w: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before="19" w:line="240" w:lineRule="exact"/>
        <w:rPr>
          <w:sz w:val="24"/>
          <w:szCs w:val="24"/>
        </w:rPr>
      </w:pPr>
    </w:p>
    <w:p w:rsidR="00300549" w:rsidRDefault="00BF290C">
      <w:pPr>
        <w:spacing w:before="27" w:line="245" w:lineRule="auto"/>
        <w:ind w:left="152" w:right="124"/>
        <w:rPr>
          <w:sz w:val="23"/>
          <w:szCs w:val="23"/>
        </w:rPr>
        <w:sectPr w:rsidR="00300549">
          <w:pgSz w:w="12240" w:h="15840"/>
          <w:pgMar w:top="1280" w:right="1720" w:bottom="280" w:left="1720" w:header="0" w:footer="906" w:gutter="0"/>
          <w:cols w:space="720"/>
        </w:sectPr>
      </w:pPr>
      <w:r>
        <w:rPr>
          <w:i/>
          <w:w w:val="102"/>
          <w:sz w:val="23"/>
          <w:szCs w:val="23"/>
        </w:rPr>
        <w:t>[Addendum</w:t>
      </w:r>
      <w:r>
        <w:rPr>
          <w:i/>
          <w:sz w:val="23"/>
          <w:szCs w:val="23"/>
        </w:rPr>
        <w:t xml:space="preserve">  </w:t>
      </w:r>
      <w:r>
        <w:rPr>
          <w:i/>
          <w:w w:val="102"/>
          <w:sz w:val="23"/>
          <w:szCs w:val="23"/>
        </w:rPr>
        <w:t>showing</w:t>
      </w:r>
      <w:r>
        <w:rPr>
          <w:i/>
          <w:sz w:val="23"/>
          <w:szCs w:val="23"/>
        </w:rPr>
        <w:t xml:space="preserve">  </w:t>
      </w:r>
      <w:r>
        <w:rPr>
          <w:i/>
          <w:w w:val="102"/>
          <w:sz w:val="23"/>
          <w:szCs w:val="23"/>
        </w:rPr>
        <w:t>the</w:t>
      </w:r>
      <w:r>
        <w:rPr>
          <w:i/>
          <w:sz w:val="23"/>
          <w:szCs w:val="23"/>
        </w:rPr>
        <w:t xml:space="preserve">  </w:t>
      </w:r>
      <w:r>
        <w:rPr>
          <w:i/>
          <w:w w:val="102"/>
          <w:sz w:val="23"/>
          <w:szCs w:val="23"/>
        </w:rPr>
        <w:t>corrections,</w:t>
      </w:r>
      <w:r>
        <w:rPr>
          <w:i/>
          <w:sz w:val="23"/>
          <w:szCs w:val="23"/>
        </w:rPr>
        <w:t xml:space="preserve">  </w:t>
      </w:r>
      <w:r>
        <w:rPr>
          <w:i/>
          <w:w w:val="102"/>
          <w:sz w:val="23"/>
          <w:szCs w:val="23"/>
        </w:rPr>
        <w:t>if</w:t>
      </w:r>
      <w:r>
        <w:rPr>
          <w:i/>
          <w:sz w:val="23"/>
          <w:szCs w:val="23"/>
        </w:rPr>
        <w:t xml:space="preserve">  </w:t>
      </w:r>
      <w:r>
        <w:rPr>
          <w:i/>
          <w:w w:val="102"/>
          <w:sz w:val="23"/>
          <w:szCs w:val="23"/>
        </w:rPr>
        <w:t>any,</w:t>
      </w:r>
      <w:r>
        <w:rPr>
          <w:i/>
          <w:sz w:val="23"/>
          <w:szCs w:val="23"/>
        </w:rPr>
        <w:t xml:space="preserve">  </w:t>
      </w:r>
      <w:r>
        <w:rPr>
          <w:i/>
          <w:w w:val="102"/>
          <w:sz w:val="23"/>
          <w:szCs w:val="23"/>
        </w:rPr>
        <w:t>made</w:t>
      </w:r>
      <w:r>
        <w:rPr>
          <w:i/>
          <w:sz w:val="23"/>
          <w:szCs w:val="23"/>
        </w:rPr>
        <w:t xml:space="preserve">  </w:t>
      </w:r>
      <w:r>
        <w:rPr>
          <w:i/>
          <w:w w:val="102"/>
          <w:sz w:val="23"/>
          <w:szCs w:val="23"/>
        </w:rPr>
        <w:t>during</w:t>
      </w:r>
      <w:r>
        <w:rPr>
          <w:i/>
          <w:sz w:val="23"/>
          <w:szCs w:val="23"/>
        </w:rPr>
        <w:t xml:space="preserve">  </w:t>
      </w:r>
      <w:r>
        <w:rPr>
          <w:i/>
          <w:w w:val="102"/>
          <w:sz w:val="23"/>
          <w:szCs w:val="23"/>
        </w:rPr>
        <w:t>the</w:t>
      </w:r>
      <w:r>
        <w:rPr>
          <w:i/>
          <w:sz w:val="23"/>
          <w:szCs w:val="23"/>
        </w:rPr>
        <w:t xml:space="preserve">  </w:t>
      </w:r>
      <w:r>
        <w:rPr>
          <w:i/>
          <w:w w:val="102"/>
          <w:sz w:val="23"/>
          <w:szCs w:val="23"/>
        </w:rPr>
        <w:t>bid</w:t>
      </w:r>
      <w:r>
        <w:rPr>
          <w:i/>
          <w:sz w:val="23"/>
          <w:szCs w:val="23"/>
        </w:rPr>
        <w:t xml:space="preserve">  </w:t>
      </w:r>
      <w:r>
        <w:rPr>
          <w:i/>
          <w:w w:val="102"/>
          <w:sz w:val="23"/>
          <w:szCs w:val="23"/>
        </w:rPr>
        <w:t>evaluation</w:t>
      </w:r>
      <w:r>
        <w:rPr>
          <w:i/>
          <w:sz w:val="23"/>
          <w:szCs w:val="23"/>
        </w:rPr>
        <w:t xml:space="preserve">  </w:t>
      </w:r>
      <w:r>
        <w:rPr>
          <w:i/>
          <w:w w:val="102"/>
          <w:sz w:val="23"/>
          <w:szCs w:val="23"/>
        </w:rPr>
        <w:t>should</w:t>
      </w:r>
      <w:r>
        <w:rPr>
          <w:i/>
          <w:sz w:val="23"/>
          <w:szCs w:val="23"/>
        </w:rPr>
        <w:t xml:space="preserve">  </w:t>
      </w:r>
      <w:r>
        <w:rPr>
          <w:i/>
          <w:w w:val="102"/>
          <w:sz w:val="23"/>
          <w:szCs w:val="23"/>
        </w:rPr>
        <w:t>be attached</w:t>
      </w:r>
      <w:r>
        <w:rPr>
          <w:i/>
          <w:sz w:val="23"/>
          <w:szCs w:val="23"/>
        </w:rPr>
        <w:t xml:space="preserve"> </w:t>
      </w:r>
      <w:r>
        <w:rPr>
          <w:i/>
          <w:w w:val="102"/>
          <w:sz w:val="23"/>
          <w:szCs w:val="23"/>
        </w:rPr>
        <w:t>with</w:t>
      </w:r>
      <w:r>
        <w:rPr>
          <w:i/>
          <w:sz w:val="23"/>
          <w:szCs w:val="23"/>
        </w:rPr>
        <w:t xml:space="preserve"> </w:t>
      </w:r>
      <w:r>
        <w:rPr>
          <w:i/>
          <w:w w:val="102"/>
          <w:sz w:val="23"/>
          <w:szCs w:val="23"/>
        </w:rPr>
        <w:t>this</w:t>
      </w:r>
      <w:r>
        <w:rPr>
          <w:i/>
          <w:sz w:val="23"/>
          <w:szCs w:val="23"/>
        </w:rPr>
        <w:t xml:space="preserve"> </w:t>
      </w:r>
      <w:r>
        <w:rPr>
          <w:i/>
          <w:w w:val="102"/>
          <w:sz w:val="23"/>
          <w:szCs w:val="23"/>
        </w:rPr>
        <w:t>agreement]</w:t>
      </w:r>
    </w:p>
    <w:p w:rsidR="00300549" w:rsidRDefault="00B1383E">
      <w:pPr>
        <w:spacing w:before="55"/>
        <w:ind w:left="2756"/>
        <w:rPr>
          <w:sz w:val="21"/>
          <w:szCs w:val="21"/>
        </w:rPr>
      </w:pPr>
      <w:r>
        <w:lastRenderedPageBreak/>
        <w:pict>
          <v:group id="_x0000_s1167" style="position:absolute;left:0;text-align:left;margin-left:92.3pt;margin-top:103.15pt;width:426.95pt;height:0;z-index:-5171;mso-position-horizontal-relative:page;mso-position-vertical-relative:page" coordorigin="1846,2063" coordsize="8539,0">
            <v:shape id="_x0000_s1168" style="position:absolute;left:1846;top:2063;width:8539;height:0" coordorigin="1846,2063" coordsize="8539,0" path="m1846,2063r8539,e" filled="f" strokeweight=".50078mm">
              <v:path arrowok="t"/>
            </v:shape>
            <w10:wrap anchorx="page" anchory="page"/>
          </v:group>
        </w:pict>
      </w:r>
      <w:r w:rsidR="00BF290C">
        <w:rPr>
          <w:b/>
          <w:w w:val="101"/>
          <w:sz w:val="26"/>
          <w:szCs w:val="26"/>
        </w:rPr>
        <w:t>O</w:t>
      </w:r>
      <w:r w:rsidR="00BF290C">
        <w:rPr>
          <w:b/>
          <w:w w:val="103"/>
          <w:sz w:val="21"/>
          <w:szCs w:val="21"/>
        </w:rPr>
        <w:t>MNIBUS</w:t>
      </w:r>
      <w:r w:rsidR="00BF290C">
        <w:rPr>
          <w:b/>
          <w:sz w:val="21"/>
          <w:szCs w:val="21"/>
        </w:rPr>
        <w:t xml:space="preserve"> </w:t>
      </w:r>
      <w:r w:rsidR="00BF290C">
        <w:rPr>
          <w:b/>
          <w:w w:val="101"/>
          <w:sz w:val="26"/>
          <w:szCs w:val="26"/>
        </w:rPr>
        <w:t>S</w:t>
      </w:r>
      <w:r w:rsidR="00BF290C">
        <w:rPr>
          <w:b/>
          <w:w w:val="103"/>
          <w:sz w:val="21"/>
          <w:szCs w:val="21"/>
        </w:rPr>
        <w:t>WORN</w:t>
      </w:r>
      <w:r w:rsidR="00BF290C">
        <w:rPr>
          <w:b/>
          <w:sz w:val="21"/>
          <w:szCs w:val="21"/>
        </w:rPr>
        <w:t xml:space="preserve"> </w:t>
      </w:r>
      <w:r w:rsidR="00BF290C">
        <w:rPr>
          <w:b/>
          <w:w w:val="101"/>
          <w:sz w:val="26"/>
          <w:szCs w:val="26"/>
        </w:rPr>
        <w:t>S</w:t>
      </w:r>
      <w:r w:rsidR="00BF290C">
        <w:rPr>
          <w:b/>
          <w:w w:val="103"/>
          <w:sz w:val="21"/>
          <w:szCs w:val="21"/>
        </w:rPr>
        <w:t>TATEMENT</w:t>
      </w: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before="14" w:line="260" w:lineRule="exact"/>
        <w:rPr>
          <w:sz w:val="26"/>
          <w:szCs w:val="26"/>
        </w:rPr>
      </w:pPr>
    </w:p>
    <w:p w:rsidR="00300549" w:rsidRDefault="00BF290C">
      <w:pPr>
        <w:spacing w:before="28" w:line="245" w:lineRule="auto"/>
        <w:ind w:left="152" w:right="4731"/>
        <w:rPr>
          <w:sz w:val="23"/>
          <w:szCs w:val="23"/>
        </w:rPr>
      </w:pPr>
      <w:r>
        <w:rPr>
          <w:w w:val="102"/>
          <w:sz w:val="23"/>
          <w:szCs w:val="23"/>
        </w:rPr>
        <w:t>REPUBLIC</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PHILIPPINES</w:t>
      </w:r>
      <w:r>
        <w:rPr>
          <w:sz w:val="23"/>
          <w:szCs w:val="23"/>
        </w:rPr>
        <w:t xml:space="preserve"> </w:t>
      </w:r>
      <w:r>
        <w:rPr>
          <w:w w:val="102"/>
          <w:sz w:val="23"/>
          <w:szCs w:val="23"/>
        </w:rPr>
        <w:t>) CITY/MUNICIPALITY</w:t>
      </w:r>
      <w:r>
        <w:rPr>
          <w:sz w:val="23"/>
          <w:szCs w:val="23"/>
        </w:rPr>
        <w:t xml:space="preserve"> </w:t>
      </w:r>
      <w:r>
        <w:rPr>
          <w:w w:val="102"/>
          <w:sz w:val="23"/>
          <w:szCs w:val="23"/>
        </w:rPr>
        <w:t>OF</w:t>
      </w:r>
      <w:r>
        <w:rPr>
          <w:sz w:val="23"/>
          <w:szCs w:val="23"/>
        </w:rPr>
        <w:t xml:space="preserve"> </w:t>
      </w:r>
      <w:r>
        <w:rPr>
          <w:w w:val="102"/>
          <w:sz w:val="23"/>
          <w:szCs w:val="23"/>
          <w:u w:val="single" w:color="000000"/>
        </w:rPr>
        <w:t xml:space="preserve"> </w:t>
      </w:r>
      <w:r>
        <w:rPr>
          <w:sz w:val="23"/>
          <w:szCs w:val="23"/>
          <w:u w:val="single" w:color="000000"/>
        </w:rPr>
        <w:t xml:space="preserve">           </w:t>
      </w:r>
      <w:r>
        <w:rPr>
          <w:sz w:val="23"/>
          <w:szCs w:val="23"/>
        </w:rPr>
        <w:t xml:space="preserve">  </w:t>
      </w:r>
      <w:r>
        <w:rPr>
          <w:w w:val="102"/>
          <w:sz w:val="23"/>
          <w:szCs w:val="23"/>
        </w:rPr>
        <w:t>)</w:t>
      </w:r>
      <w:r>
        <w:rPr>
          <w:sz w:val="23"/>
          <w:szCs w:val="23"/>
        </w:rPr>
        <w:t xml:space="preserve"> </w:t>
      </w:r>
      <w:r>
        <w:rPr>
          <w:w w:val="102"/>
          <w:sz w:val="23"/>
          <w:szCs w:val="23"/>
        </w:rPr>
        <w:t>S.S.</w:t>
      </w:r>
    </w:p>
    <w:p w:rsidR="00300549" w:rsidRDefault="00300549">
      <w:pPr>
        <w:spacing w:before="6" w:line="120" w:lineRule="exact"/>
        <w:rPr>
          <w:sz w:val="12"/>
          <w:szCs w:val="12"/>
        </w:rPr>
      </w:pPr>
    </w:p>
    <w:p w:rsidR="00300549" w:rsidRDefault="00300549">
      <w:pPr>
        <w:spacing w:line="200" w:lineRule="exact"/>
      </w:pPr>
    </w:p>
    <w:p w:rsidR="00300549" w:rsidRDefault="00300549">
      <w:pPr>
        <w:spacing w:line="200" w:lineRule="exact"/>
      </w:pPr>
    </w:p>
    <w:p w:rsidR="00300549" w:rsidRDefault="00BF290C">
      <w:pPr>
        <w:ind w:left="3559" w:right="3611"/>
        <w:jc w:val="center"/>
        <w:rPr>
          <w:sz w:val="23"/>
          <w:szCs w:val="23"/>
        </w:rPr>
      </w:pPr>
      <w:r>
        <w:rPr>
          <w:b/>
          <w:w w:val="102"/>
          <w:sz w:val="23"/>
          <w:szCs w:val="23"/>
        </w:rPr>
        <w:t>A</w:t>
      </w:r>
      <w:r>
        <w:rPr>
          <w:b/>
          <w:sz w:val="23"/>
          <w:szCs w:val="23"/>
        </w:rPr>
        <w:t xml:space="preserve"> </w:t>
      </w:r>
      <w:r>
        <w:rPr>
          <w:b/>
          <w:w w:val="102"/>
          <w:sz w:val="23"/>
          <w:szCs w:val="23"/>
        </w:rPr>
        <w:t>F</w:t>
      </w:r>
      <w:r>
        <w:rPr>
          <w:b/>
          <w:sz w:val="23"/>
          <w:szCs w:val="23"/>
        </w:rPr>
        <w:t xml:space="preserve"> </w:t>
      </w:r>
      <w:r>
        <w:rPr>
          <w:b/>
          <w:w w:val="102"/>
          <w:sz w:val="23"/>
          <w:szCs w:val="23"/>
        </w:rPr>
        <w:t>F</w:t>
      </w:r>
      <w:r>
        <w:rPr>
          <w:b/>
          <w:sz w:val="23"/>
          <w:szCs w:val="23"/>
        </w:rPr>
        <w:t xml:space="preserve"> </w:t>
      </w:r>
      <w:r>
        <w:rPr>
          <w:b/>
          <w:w w:val="102"/>
          <w:sz w:val="23"/>
          <w:szCs w:val="23"/>
        </w:rPr>
        <w:t>I</w:t>
      </w:r>
      <w:r>
        <w:rPr>
          <w:b/>
          <w:sz w:val="23"/>
          <w:szCs w:val="23"/>
        </w:rPr>
        <w:t xml:space="preserve"> </w:t>
      </w:r>
      <w:r>
        <w:rPr>
          <w:b/>
          <w:w w:val="102"/>
          <w:sz w:val="23"/>
          <w:szCs w:val="23"/>
        </w:rPr>
        <w:t>D</w:t>
      </w:r>
      <w:r>
        <w:rPr>
          <w:b/>
          <w:sz w:val="23"/>
          <w:szCs w:val="23"/>
        </w:rPr>
        <w:t xml:space="preserve"> </w:t>
      </w:r>
      <w:r>
        <w:rPr>
          <w:b/>
          <w:w w:val="102"/>
          <w:sz w:val="23"/>
          <w:szCs w:val="23"/>
        </w:rPr>
        <w:t>A</w:t>
      </w:r>
      <w:r>
        <w:rPr>
          <w:b/>
          <w:sz w:val="23"/>
          <w:szCs w:val="23"/>
        </w:rPr>
        <w:t xml:space="preserve"> </w:t>
      </w:r>
      <w:r>
        <w:rPr>
          <w:b/>
          <w:w w:val="102"/>
          <w:sz w:val="23"/>
          <w:szCs w:val="23"/>
        </w:rPr>
        <w:t>V</w:t>
      </w:r>
      <w:r>
        <w:rPr>
          <w:b/>
          <w:sz w:val="23"/>
          <w:szCs w:val="23"/>
        </w:rPr>
        <w:t xml:space="preserve"> </w:t>
      </w:r>
      <w:r>
        <w:rPr>
          <w:b/>
          <w:w w:val="102"/>
          <w:sz w:val="23"/>
          <w:szCs w:val="23"/>
        </w:rPr>
        <w:t>I</w:t>
      </w:r>
      <w:r>
        <w:rPr>
          <w:b/>
          <w:sz w:val="23"/>
          <w:szCs w:val="23"/>
        </w:rPr>
        <w:t xml:space="preserve"> </w:t>
      </w:r>
      <w:r>
        <w:rPr>
          <w:b/>
          <w:w w:val="102"/>
          <w:sz w:val="23"/>
          <w:szCs w:val="23"/>
        </w:rPr>
        <w:t>T</w:t>
      </w:r>
    </w:p>
    <w:p w:rsidR="00300549" w:rsidRDefault="00300549">
      <w:pPr>
        <w:spacing w:before="7" w:line="100" w:lineRule="exact"/>
        <w:rPr>
          <w:sz w:val="11"/>
          <w:szCs w:val="11"/>
        </w:rPr>
      </w:pPr>
    </w:p>
    <w:p w:rsidR="00300549" w:rsidRDefault="00300549">
      <w:pPr>
        <w:spacing w:line="200" w:lineRule="exact"/>
      </w:pPr>
    </w:p>
    <w:p w:rsidR="00300549" w:rsidRDefault="00300549">
      <w:pPr>
        <w:spacing w:line="200" w:lineRule="exact"/>
      </w:pPr>
    </w:p>
    <w:p w:rsidR="00300549" w:rsidRDefault="00BF290C">
      <w:pPr>
        <w:spacing w:line="245" w:lineRule="auto"/>
        <w:ind w:left="152" w:right="122" w:firstLine="338"/>
        <w:jc w:val="both"/>
        <w:rPr>
          <w:sz w:val="23"/>
          <w:szCs w:val="23"/>
        </w:rPr>
      </w:pPr>
      <w:r>
        <w:rPr>
          <w:w w:val="102"/>
          <w:sz w:val="23"/>
          <w:szCs w:val="23"/>
        </w:rPr>
        <w:t>I,</w:t>
      </w:r>
      <w:r>
        <w:rPr>
          <w:sz w:val="23"/>
          <w:szCs w:val="23"/>
        </w:rPr>
        <w:t xml:space="preserve">   </w:t>
      </w:r>
      <w:r>
        <w:rPr>
          <w:i/>
          <w:w w:val="102"/>
          <w:sz w:val="23"/>
          <w:szCs w:val="23"/>
        </w:rPr>
        <w:t>[Name</w:t>
      </w:r>
      <w:r>
        <w:rPr>
          <w:i/>
          <w:sz w:val="23"/>
          <w:szCs w:val="23"/>
        </w:rPr>
        <w:t xml:space="preserve"> </w:t>
      </w:r>
      <w:r>
        <w:rPr>
          <w:i/>
          <w:w w:val="102"/>
          <w:sz w:val="23"/>
          <w:szCs w:val="23"/>
        </w:rPr>
        <w:t>of</w:t>
      </w:r>
      <w:r>
        <w:rPr>
          <w:i/>
          <w:sz w:val="23"/>
          <w:szCs w:val="23"/>
        </w:rPr>
        <w:t xml:space="preserve"> </w:t>
      </w:r>
      <w:r>
        <w:rPr>
          <w:i/>
          <w:w w:val="102"/>
          <w:sz w:val="23"/>
          <w:szCs w:val="23"/>
        </w:rPr>
        <w:t>Affiant]</w:t>
      </w:r>
      <w:r>
        <w:rPr>
          <w:w w:val="102"/>
          <w:sz w:val="23"/>
          <w:szCs w:val="23"/>
        </w:rPr>
        <w:t>,</w:t>
      </w:r>
      <w:r>
        <w:rPr>
          <w:sz w:val="23"/>
          <w:szCs w:val="23"/>
        </w:rPr>
        <w:t xml:space="preserve"> </w:t>
      </w:r>
      <w:r>
        <w:rPr>
          <w:w w:val="102"/>
          <w:sz w:val="23"/>
          <w:szCs w:val="23"/>
        </w:rPr>
        <w:t>of</w:t>
      </w:r>
      <w:r>
        <w:rPr>
          <w:sz w:val="23"/>
          <w:szCs w:val="23"/>
        </w:rPr>
        <w:t xml:space="preserve"> </w:t>
      </w:r>
      <w:r>
        <w:rPr>
          <w:w w:val="102"/>
          <w:sz w:val="23"/>
          <w:szCs w:val="23"/>
        </w:rPr>
        <w:t>legal</w:t>
      </w:r>
      <w:r>
        <w:rPr>
          <w:sz w:val="23"/>
          <w:szCs w:val="23"/>
        </w:rPr>
        <w:t xml:space="preserve"> </w:t>
      </w:r>
      <w:r>
        <w:rPr>
          <w:w w:val="102"/>
          <w:sz w:val="23"/>
          <w:szCs w:val="23"/>
        </w:rPr>
        <w:t>age,</w:t>
      </w:r>
      <w:r>
        <w:rPr>
          <w:sz w:val="23"/>
          <w:szCs w:val="23"/>
        </w:rPr>
        <w:t xml:space="preserve"> </w:t>
      </w:r>
      <w:r>
        <w:rPr>
          <w:i/>
          <w:w w:val="102"/>
          <w:sz w:val="23"/>
          <w:szCs w:val="23"/>
        </w:rPr>
        <w:t>[Civil</w:t>
      </w:r>
      <w:r>
        <w:rPr>
          <w:i/>
          <w:sz w:val="23"/>
          <w:szCs w:val="23"/>
        </w:rPr>
        <w:t xml:space="preserve"> </w:t>
      </w:r>
      <w:r>
        <w:rPr>
          <w:i/>
          <w:w w:val="102"/>
          <w:sz w:val="23"/>
          <w:szCs w:val="23"/>
        </w:rPr>
        <w:t>Status]</w:t>
      </w:r>
      <w:r>
        <w:rPr>
          <w:w w:val="102"/>
          <w:sz w:val="23"/>
          <w:szCs w:val="23"/>
        </w:rPr>
        <w:t>,</w:t>
      </w:r>
      <w:r>
        <w:rPr>
          <w:sz w:val="23"/>
          <w:szCs w:val="23"/>
        </w:rPr>
        <w:t xml:space="preserve"> </w:t>
      </w:r>
      <w:r>
        <w:rPr>
          <w:i/>
          <w:w w:val="102"/>
          <w:sz w:val="23"/>
          <w:szCs w:val="23"/>
        </w:rPr>
        <w:t>[Nationality]</w:t>
      </w:r>
      <w:r>
        <w:rPr>
          <w:w w:val="102"/>
          <w:sz w:val="23"/>
          <w:szCs w:val="23"/>
        </w:rPr>
        <w:t>,</w:t>
      </w:r>
      <w:r>
        <w:rPr>
          <w:sz w:val="23"/>
          <w:szCs w:val="23"/>
        </w:rPr>
        <w:t xml:space="preserve"> </w:t>
      </w:r>
      <w:r>
        <w:rPr>
          <w:w w:val="102"/>
          <w:sz w:val="23"/>
          <w:szCs w:val="23"/>
        </w:rPr>
        <w:t>and</w:t>
      </w:r>
      <w:r>
        <w:rPr>
          <w:sz w:val="23"/>
          <w:szCs w:val="23"/>
        </w:rPr>
        <w:t xml:space="preserve"> </w:t>
      </w:r>
      <w:r>
        <w:rPr>
          <w:w w:val="102"/>
          <w:sz w:val="23"/>
          <w:szCs w:val="23"/>
        </w:rPr>
        <w:t>residing</w:t>
      </w:r>
      <w:r>
        <w:rPr>
          <w:sz w:val="23"/>
          <w:szCs w:val="23"/>
        </w:rPr>
        <w:t xml:space="preserve"> </w:t>
      </w:r>
      <w:r>
        <w:rPr>
          <w:w w:val="102"/>
          <w:sz w:val="23"/>
          <w:szCs w:val="23"/>
        </w:rPr>
        <w:t>at</w:t>
      </w:r>
      <w:r>
        <w:rPr>
          <w:sz w:val="23"/>
          <w:szCs w:val="23"/>
        </w:rPr>
        <w:t xml:space="preserve"> </w:t>
      </w:r>
      <w:r>
        <w:rPr>
          <w:i/>
          <w:w w:val="102"/>
          <w:sz w:val="23"/>
          <w:szCs w:val="23"/>
        </w:rPr>
        <w:t>[Address of</w:t>
      </w:r>
      <w:r>
        <w:rPr>
          <w:i/>
          <w:sz w:val="23"/>
          <w:szCs w:val="23"/>
        </w:rPr>
        <w:t xml:space="preserve"> </w:t>
      </w:r>
      <w:r>
        <w:rPr>
          <w:i/>
          <w:w w:val="102"/>
          <w:sz w:val="23"/>
          <w:szCs w:val="23"/>
        </w:rPr>
        <w:t>Affiant]</w:t>
      </w:r>
      <w:r>
        <w:rPr>
          <w:w w:val="102"/>
          <w:sz w:val="23"/>
          <w:szCs w:val="23"/>
        </w:rPr>
        <w:t>,</w:t>
      </w:r>
      <w:r>
        <w:rPr>
          <w:sz w:val="23"/>
          <w:szCs w:val="23"/>
        </w:rPr>
        <w:t xml:space="preserve"> </w:t>
      </w:r>
      <w:r>
        <w:rPr>
          <w:w w:val="102"/>
          <w:sz w:val="23"/>
          <w:szCs w:val="23"/>
        </w:rPr>
        <w:t>after</w:t>
      </w:r>
      <w:r>
        <w:rPr>
          <w:sz w:val="23"/>
          <w:szCs w:val="23"/>
        </w:rPr>
        <w:t xml:space="preserve"> </w:t>
      </w:r>
      <w:r>
        <w:rPr>
          <w:w w:val="102"/>
          <w:sz w:val="23"/>
          <w:szCs w:val="23"/>
        </w:rPr>
        <w:t>having</w:t>
      </w:r>
      <w:r>
        <w:rPr>
          <w:sz w:val="23"/>
          <w:szCs w:val="23"/>
        </w:rPr>
        <w:t xml:space="preserve"> </w:t>
      </w:r>
      <w:r>
        <w:rPr>
          <w:w w:val="102"/>
          <w:sz w:val="23"/>
          <w:szCs w:val="23"/>
        </w:rPr>
        <w:t>been</w:t>
      </w:r>
      <w:r>
        <w:rPr>
          <w:sz w:val="23"/>
          <w:szCs w:val="23"/>
        </w:rPr>
        <w:t xml:space="preserve"> </w:t>
      </w:r>
      <w:r>
        <w:rPr>
          <w:w w:val="102"/>
          <w:sz w:val="23"/>
          <w:szCs w:val="23"/>
        </w:rPr>
        <w:t>duly</w:t>
      </w:r>
      <w:r>
        <w:rPr>
          <w:sz w:val="23"/>
          <w:szCs w:val="23"/>
        </w:rPr>
        <w:t xml:space="preserve"> </w:t>
      </w:r>
      <w:r>
        <w:rPr>
          <w:w w:val="102"/>
          <w:sz w:val="23"/>
          <w:szCs w:val="23"/>
        </w:rPr>
        <w:t>sworn</w:t>
      </w:r>
      <w:r>
        <w:rPr>
          <w:sz w:val="23"/>
          <w:szCs w:val="23"/>
        </w:rPr>
        <w:t xml:space="preserve"> </w:t>
      </w:r>
      <w:r>
        <w:rPr>
          <w:w w:val="102"/>
          <w:sz w:val="23"/>
          <w:szCs w:val="23"/>
        </w:rPr>
        <w:t>in</w:t>
      </w:r>
      <w:r>
        <w:rPr>
          <w:sz w:val="23"/>
          <w:szCs w:val="23"/>
        </w:rPr>
        <w:t xml:space="preserve"> </w:t>
      </w:r>
      <w:r>
        <w:rPr>
          <w:w w:val="102"/>
          <w:sz w:val="23"/>
          <w:szCs w:val="23"/>
        </w:rPr>
        <w:t>accordance</w:t>
      </w:r>
      <w:r>
        <w:rPr>
          <w:sz w:val="23"/>
          <w:szCs w:val="23"/>
        </w:rPr>
        <w:t xml:space="preserve"> </w:t>
      </w:r>
      <w:r>
        <w:rPr>
          <w:w w:val="102"/>
          <w:sz w:val="23"/>
          <w:szCs w:val="23"/>
        </w:rPr>
        <w:t>with</w:t>
      </w:r>
      <w:r>
        <w:rPr>
          <w:sz w:val="23"/>
          <w:szCs w:val="23"/>
        </w:rPr>
        <w:t xml:space="preserve"> </w:t>
      </w:r>
      <w:r>
        <w:rPr>
          <w:w w:val="102"/>
          <w:sz w:val="23"/>
          <w:szCs w:val="23"/>
        </w:rPr>
        <w:t>law,</w:t>
      </w:r>
      <w:r>
        <w:rPr>
          <w:sz w:val="23"/>
          <w:szCs w:val="23"/>
        </w:rPr>
        <w:t xml:space="preserve"> </w:t>
      </w:r>
      <w:r>
        <w:rPr>
          <w:w w:val="102"/>
          <w:sz w:val="23"/>
          <w:szCs w:val="23"/>
        </w:rPr>
        <w:t>do</w:t>
      </w:r>
      <w:r>
        <w:rPr>
          <w:sz w:val="23"/>
          <w:szCs w:val="23"/>
        </w:rPr>
        <w:t xml:space="preserve"> </w:t>
      </w:r>
      <w:r>
        <w:rPr>
          <w:w w:val="102"/>
          <w:sz w:val="23"/>
          <w:szCs w:val="23"/>
        </w:rPr>
        <w:t>hereby</w:t>
      </w:r>
      <w:r>
        <w:rPr>
          <w:sz w:val="23"/>
          <w:szCs w:val="23"/>
        </w:rPr>
        <w:t xml:space="preserve"> </w:t>
      </w:r>
      <w:r>
        <w:rPr>
          <w:w w:val="102"/>
          <w:sz w:val="23"/>
          <w:szCs w:val="23"/>
        </w:rPr>
        <w:t>depose</w:t>
      </w:r>
      <w:r>
        <w:rPr>
          <w:sz w:val="23"/>
          <w:szCs w:val="23"/>
        </w:rPr>
        <w:t xml:space="preserve"> </w:t>
      </w:r>
      <w:r>
        <w:rPr>
          <w:w w:val="102"/>
          <w:sz w:val="23"/>
          <w:szCs w:val="23"/>
        </w:rPr>
        <w:t>and</w:t>
      </w:r>
      <w:r>
        <w:rPr>
          <w:sz w:val="23"/>
          <w:szCs w:val="23"/>
        </w:rPr>
        <w:t xml:space="preserve"> </w:t>
      </w:r>
      <w:r>
        <w:rPr>
          <w:w w:val="102"/>
          <w:sz w:val="23"/>
          <w:szCs w:val="23"/>
        </w:rPr>
        <w:t>state that:</w:t>
      </w:r>
    </w:p>
    <w:p w:rsidR="00300549" w:rsidRDefault="00300549">
      <w:pPr>
        <w:spacing w:before="9" w:line="260" w:lineRule="exact"/>
        <w:rPr>
          <w:sz w:val="26"/>
          <w:szCs w:val="26"/>
        </w:rPr>
      </w:pPr>
    </w:p>
    <w:p w:rsidR="00300549" w:rsidRDefault="00BF290C">
      <w:pPr>
        <w:ind w:left="490"/>
        <w:rPr>
          <w:sz w:val="23"/>
          <w:szCs w:val="23"/>
        </w:rPr>
      </w:pPr>
      <w:r>
        <w:rPr>
          <w:w w:val="102"/>
          <w:sz w:val="23"/>
          <w:szCs w:val="23"/>
        </w:rPr>
        <w:t>1.</w:t>
      </w:r>
      <w:r>
        <w:rPr>
          <w:sz w:val="23"/>
          <w:szCs w:val="23"/>
        </w:rPr>
        <w:t xml:space="preserve">   </w:t>
      </w:r>
      <w:r>
        <w:rPr>
          <w:b/>
          <w:i/>
          <w:w w:val="102"/>
          <w:sz w:val="23"/>
          <w:szCs w:val="23"/>
        </w:rPr>
        <w:t>Select</w:t>
      </w:r>
      <w:r>
        <w:rPr>
          <w:b/>
          <w:i/>
          <w:sz w:val="23"/>
          <w:szCs w:val="23"/>
        </w:rPr>
        <w:t xml:space="preserve"> </w:t>
      </w:r>
      <w:r>
        <w:rPr>
          <w:b/>
          <w:i/>
          <w:w w:val="102"/>
          <w:sz w:val="23"/>
          <w:szCs w:val="23"/>
        </w:rPr>
        <w:t>one,</w:t>
      </w:r>
      <w:r>
        <w:rPr>
          <w:b/>
          <w:i/>
          <w:sz w:val="23"/>
          <w:szCs w:val="23"/>
        </w:rPr>
        <w:t xml:space="preserve"> </w:t>
      </w:r>
      <w:r>
        <w:rPr>
          <w:b/>
          <w:i/>
          <w:w w:val="102"/>
          <w:sz w:val="23"/>
          <w:szCs w:val="23"/>
        </w:rPr>
        <w:t>delete</w:t>
      </w:r>
      <w:r>
        <w:rPr>
          <w:b/>
          <w:i/>
          <w:sz w:val="23"/>
          <w:szCs w:val="23"/>
        </w:rPr>
        <w:t xml:space="preserve"> </w:t>
      </w:r>
      <w:r>
        <w:rPr>
          <w:b/>
          <w:i/>
          <w:w w:val="102"/>
          <w:sz w:val="23"/>
          <w:szCs w:val="23"/>
        </w:rPr>
        <w:t>the</w:t>
      </w:r>
      <w:r>
        <w:rPr>
          <w:b/>
          <w:i/>
          <w:sz w:val="23"/>
          <w:szCs w:val="23"/>
        </w:rPr>
        <w:t xml:space="preserve"> </w:t>
      </w:r>
      <w:r>
        <w:rPr>
          <w:b/>
          <w:i/>
          <w:w w:val="102"/>
          <w:sz w:val="23"/>
          <w:szCs w:val="23"/>
        </w:rPr>
        <w:t>other:</w:t>
      </w:r>
    </w:p>
    <w:p w:rsidR="00300549" w:rsidRDefault="00300549">
      <w:pPr>
        <w:spacing w:before="18" w:line="240" w:lineRule="exact"/>
        <w:rPr>
          <w:sz w:val="24"/>
          <w:szCs w:val="24"/>
        </w:rPr>
      </w:pPr>
    </w:p>
    <w:p w:rsidR="00300549" w:rsidRDefault="00BF290C">
      <w:pPr>
        <w:spacing w:line="245" w:lineRule="auto"/>
        <w:ind w:left="829" w:right="124"/>
        <w:jc w:val="both"/>
        <w:rPr>
          <w:sz w:val="23"/>
          <w:szCs w:val="23"/>
        </w:rPr>
      </w:pPr>
      <w:r>
        <w:rPr>
          <w:i/>
          <w:w w:val="102"/>
          <w:sz w:val="23"/>
          <w:szCs w:val="23"/>
        </w:rPr>
        <w:t>If</w:t>
      </w:r>
      <w:r>
        <w:rPr>
          <w:i/>
          <w:sz w:val="23"/>
          <w:szCs w:val="23"/>
        </w:rPr>
        <w:t xml:space="preserve"> </w:t>
      </w:r>
      <w:r>
        <w:rPr>
          <w:i/>
          <w:w w:val="102"/>
          <w:sz w:val="23"/>
          <w:szCs w:val="23"/>
        </w:rPr>
        <w:t>a</w:t>
      </w:r>
      <w:r>
        <w:rPr>
          <w:i/>
          <w:sz w:val="23"/>
          <w:szCs w:val="23"/>
        </w:rPr>
        <w:t xml:space="preserve"> </w:t>
      </w:r>
      <w:r>
        <w:rPr>
          <w:i/>
          <w:w w:val="102"/>
          <w:sz w:val="23"/>
          <w:szCs w:val="23"/>
        </w:rPr>
        <w:t>sole</w:t>
      </w:r>
      <w:r>
        <w:rPr>
          <w:i/>
          <w:sz w:val="23"/>
          <w:szCs w:val="23"/>
        </w:rPr>
        <w:t xml:space="preserve"> </w:t>
      </w:r>
      <w:r>
        <w:rPr>
          <w:i/>
          <w:w w:val="102"/>
          <w:sz w:val="23"/>
          <w:szCs w:val="23"/>
        </w:rPr>
        <w:t>proprietorship:</w:t>
      </w:r>
      <w:r>
        <w:rPr>
          <w:i/>
          <w:sz w:val="23"/>
          <w:szCs w:val="23"/>
        </w:rPr>
        <w:t xml:space="preserve"> </w:t>
      </w:r>
      <w:r>
        <w:rPr>
          <w:w w:val="102"/>
          <w:sz w:val="23"/>
          <w:szCs w:val="23"/>
        </w:rPr>
        <w:t>I</w:t>
      </w:r>
      <w:r>
        <w:rPr>
          <w:sz w:val="23"/>
          <w:szCs w:val="23"/>
        </w:rPr>
        <w:t xml:space="preserve"> </w:t>
      </w:r>
      <w:r>
        <w:rPr>
          <w:w w:val="102"/>
          <w:sz w:val="23"/>
          <w:szCs w:val="23"/>
        </w:rPr>
        <w:t>am</w:t>
      </w:r>
      <w:r>
        <w:rPr>
          <w:sz w:val="23"/>
          <w:szCs w:val="23"/>
        </w:rPr>
        <w:t xml:space="preserve"> </w:t>
      </w:r>
      <w:r>
        <w:rPr>
          <w:w w:val="102"/>
          <w:sz w:val="23"/>
          <w:szCs w:val="23"/>
        </w:rPr>
        <w:t>the</w:t>
      </w:r>
      <w:r>
        <w:rPr>
          <w:sz w:val="23"/>
          <w:szCs w:val="23"/>
        </w:rPr>
        <w:t xml:space="preserve"> </w:t>
      </w:r>
      <w:r>
        <w:rPr>
          <w:w w:val="102"/>
          <w:sz w:val="23"/>
          <w:szCs w:val="23"/>
        </w:rPr>
        <w:t>sole</w:t>
      </w:r>
      <w:r>
        <w:rPr>
          <w:sz w:val="23"/>
          <w:szCs w:val="23"/>
        </w:rPr>
        <w:t xml:space="preserve"> </w:t>
      </w:r>
      <w:r>
        <w:rPr>
          <w:w w:val="102"/>
          <w:sz w:val="23"/>
          <w:szCs w:val="23"/>
        </w:rPr>
        <w:t>proprietor</w:t>
      </w:r>
      <w:r>
        <w:rPr>
          <w:sz w:val="23"/>
          <w:szCs w:val="23"/>
        </w:rPr>
        <w:t xml:space="preserve"> </w:t>
      </w:r>
      <w:r>
        <w:rPr>
          <w:w w:val="102"/>
          <w:sz w:val="23"/>
          <w:szCs w:val="23"/>
        </w:rPr>
        <w:t>of</w:t>
      </w:r>
      <w:r>
        <w:rPr>
          <w:sz w:val="23"/>
          <w:szCs w:val="23"/>
        </w:rPr>
        <w:t xml:space="preserve"> </w:t>
      </w:r>
      <w:r>
        <w:rPr>
          <w:i/>
          <w:w w:val="102"/>
          <w:sz w:val="23"/>
          <w:szCs w:val="23"/>
        </w:rPr>
        <w:t>[Name</w:t>
      </w:r>
      <w:r>
        <w:rPr>
          <w:i/>
          <w:sz w:val="23"/>
          <w:szCs w:val="23"/>
        </w:rPr>
        <w:t xml:space="preserve"> </w:t>
      </w:r>
      <w:r>
        <w:rPr>
          <w:i/>
          <w:w w:val="102"/>
          <w:sz w:val="23"/>
          <w:szCs w:val="23"/>
        </w:rPr>
        <w:t>of</w:t>
      </w:r>
      <w:r>
        <w:rPr>
          <w:i/>
          <w:sz w:val="23"/>
          <w:szCs w:val="23"/>
        </w:rPr>
        <w:t xml:space="preserve"> </w:t>
      </w:r>
      <w:r>
        <w:rPr>
          <w:i/>
          <w:w w:val="102"/>
          <w:sz w:val="23"/>
          <w:szCs w:val="23"/>
        </w:rPr>
        <w:t>Consultant]</w:t>
      </w:r>
      <w:r>
        <w:rPr>
          <w:i/>
          <w:sz w:val="23"/>
          <w:szCs w:val="23"/>
        </w:rPr>
        <w:t xml:space="preserve"> </w:t>
      </w:r>
      <w:r>
        <w:rPr>
          <w:w w:val="102"/>
          <w:sz w:val="23"/>
          <w:szCs w:val="23"/>
        </w:rPr>
        <w:t>with</w:t>
      </w:r>
      <w:r>
        <w:rPr>
          <w:sz w:val="23"/>
          <w:szCs w:val="23"/>
        </w:rPr>
        <w:t xml:space="preserve"> </w:t>
      </w:r>
      <w:r>
        <w:rPr>
          <w:w w:val="102"/>
          <w:sz w:val="23"/>
          <w:szCs w:val="23"/>
        </w:rPr>
        <w:t>office address</w:t>
      </w:r>
      <w:r>
        <w:rPr>
          <w:sz w:val="23"/>
          <w:szCs w:val="23"/>
        </w:rPr>
        <w:t xml:space="preserve"> </w:t>
      </w:r>
      <w:r>
        <w:rPr>
          <w:w w:val="102"/>
          <w:sz w:val="23"/>
          <w:szCs w:val="23"/>
        </w:rPr>
        <w:t>at</w:t>
      </w:r>
      <w:r>
        <w:rPr>
          <w:sz w:val="23"/>
          <w:szCs w:val="23"/>
        </w:rPr>
        <w:t xml:space="preserve"> </w:t>
      </w:r>
      <w:r>
        <w:rPr>
          <w:i/>
          <w:w w:val="102"/>
          <w:sz w:val="23"/>
          <w:szCs w:val="23"/>
        </w:rPr>
        <w:t>[address</w:t>
      </w:r>
      <w:r>
        <w:rPr>
          <w:i/>
          <w:sz w:val="23"/>
          <w:szCs w:val="23"/>
        </w:rPr>
        <w:t xml:space="preserve"> </w:t>
      </w:r>
      <w:r>
        <w:rPr>
          <w:i/>
          <w:w w:val="102"/>
          <w:sz w:val="23"/>
          <w:szCs w:val="23"/>
        </w:rPr>
        <w:t>of</w:t>
      </w:r>
      <w:r>
        <w:rPr>
          <w:i/>
          <w:sz w:val="23"/>
          <w:szCs w:val="23"/>
        </w:rPr>
        <w:t xml:space="preserve"> </w:t>
      </w:r>
      <w:r>
        <w:rPr>
          <w:i/>
          <w:w w:val="102"/>
          <w:sz w:val="23"/>
          <w:szCs w:val="23"/>
        </w:rPr>
        <w:t>Consultant]</w:t>
      </w:r>
      <w:r>
        <w:rPr>
          <w:w w:val="102"/>
          <w:sz w:val="23"/>
          <w:szCs w:val="23"/>
        </w:rPr>
        <w:t>;</w:t>
      </w:r>
    </w:p>
    <w:p w:rsidR="00300549" w:rsidRDefault="00300549">
      <w:pPr>
        <w:spacing w:before="19" w:line="240" w:lineRule="exact"/>
        <w:rPr>
          <w:sz w:val="24"/>
          <w:szCs w:val="24"/>
        </w:rPr>
      </w:pPr>
    </w:p>
    <w:p w:rsidR="00300549" w:rsidRDefault="00BF290C">
      <w:pPr>
        <w:spacing w:line="245" w:lineRule="auto"/>
        <w:ind w:left="829" w:right="123"/>
        <w:jc w:val="both"/>
        <w:rPr>
          <w:sz w:val="23"/>
          <w:szCs w:val="23"/>
        </w:rPr>
      </w:pPr>
      <w:r>
        <w:rPr>
          <w:i/>
          <w:w w:val="102"/>
          <w:sz w:val="23"/>
          <w:szCs w:val="23"/>
        </w:rPr>
        <w:t>If</w:t>
      </w:r>
      <w:r>
        <w:rPr>
          <w:i/>
          <w:sz w:val="23"/>
          <w:szCs w:val="23"/>
        </w:rPr>
        <w:t xml:space="preserve"> </w:t>
      </w:r>
      <w:r>
        <w:rPr>
          <w:i/>
          <w:w w:val="102"/>
          <w:sz w:val="23"/>
          <w:szCs w:val="23"/>
        </w:rPr>
        <w:t>a</w:t>
      </w:r>
      <w:r>
        <w:rPr>
          <w:i/>
          <w:sz w:val="23"/>
          <w:szCs w:val="23"/>
        </w:rPr>
        <w:t xml:space="preserve"> </w:t>
      </w:r>
      <w:r>
        <w:rPr>
          <w:i/>
          <w:w w:val="102"/>
          <w:sz w:val="23"/>
          <w:szCs w:val="23"/>
        </w:rPr>
        <w:t>partnership,</w:t>
      </w:r>
      <w:r>
        <w:rPr>
          <w:i/>
          <w:sz w:val="23"/>
          <w:szCs w:val="23"/>
        </w:rPr>
        <w:t xml:space="preserve"> </w:t>
      </w:r>
      <w:r>
        <w:rPr>
          <w:i/>
          <w:w w:val="102"/>
          <w:sz w:val="23"/>
          <w:szCs w:val="23"/>
        </w:rPr>
        <w:t>corporation,</w:t>
      </w:r>
      <w:r>
        <w:rPr>
          <w:i/>
          <w:sz w:val="23"/>
          <w:szCs w:val="23"/>
        </w:rPr>
        <w:t xml:space="preserve"> </w:t>
      </w:r>
      <w:r>
        <w:rPr>
          <w:i/>
          <w:w w:val="102"/>
          <w:sz w:val="23"/>
          <w:szCs w:val="23"/>
        </w:rPr>
        <w:t>cooperative,</w:t>
      </w:r>
      <w:r>
        <w:rPr>
          <w:i/>
          <w:sz w:val="23"/>
          <w:szCs w:val="23"/>
        </w:rPr>
        <w:t xml:space="preserve"> </w:t>
      </w:r>
      <w:r>
        <w:rPr>
          <w:i/>
          <w:w w:val="102"/>
          <w:sz w:val="23"/>
          <w:szCs w:val="23"/>
        </w:rPr>
        <w:t>or</w:t>
      </w:r>
      <w:r>
        <w:rPr>
          <w:i/>
          <w:sz w:val="23"/>
          <w:szCs w:val="23"/>
        </w:rPr>
        <w:t xml:space="preserve"> </w:t>
      </w:r>
      <w:r>
        <w:rPr>
          <w:i/>
          <w:w w:val="102"/>
          <w:sz w:val="23"/>
          <w:szCs w:val="23"/>
        </w:rPr>
        <w:t>joint</w:t>
      </w:r>
      <w:r>
        <w:rPr>
          <w:i/>
          <w:sz w:val="23"/>
          <w:szCs w:val="23"/>
        </w:rPr>
        <w:t xml:space="preserve"> </w:t>
      </w:r>
      <w:r>
        <w:rPr>
          <w:i/>
          <w:w w:val="102"/>
          <w:sz w:val="23"/>
          <w:szCs w:val="23"/>
        </w:rPr>
        <w:t>venture:</w:t>
      </w:r>
      <w:r>
        <w:rPr>
          <w:i/>
          <w:sz w:val="23"/>
          <w:szCs w:val="23"/>
        </w:rPr>
        <w:t xml:space="preserve"> </w:t>
      </w:r>
      <w:r>
        <w:rPr>
          <w:w w:val="102"/>
          <w:sz w:val="23"/>
          <w:szCs w:val="23"/>
        </w:rPr>
        <w:t>I</w:t>
      </w:r>
      <w:r>
        <w:rPr>
          <w:sz w:val="23"/>
          <w:szCs w:val="23"/>
        </w:rPr>
        <w:t xml:space="preserve"> </w:t>
      </w:r>
      <w:r>
        <w:rPr>
          <w:w w:val="102"/>
          <w:sz w:val="23"/>
          <w:szCs w:val="23"/>
        </w:rPr>
        <w:t>am</w:t>
      </w:r>
      <w:r>
        <w:rPr>
          <w:sz w:val="23"/>
          <w:szCs w:val="23"/>
        </w:rPr>
        <w:t xml:space="preserve"> </w:t>
      </w:r>
      <w:r>
        <w:rPr>
          <w:w w:val="102"/>
          <w:sz w:val="23"/>
          <w:szCs w:val="23"/>
        </w:rPr>
        <w:t>the</w:t>
      </w:r>
      <w:r>
        <w:rPr>
          <w:sz w:val="23"/>
          <w:szCs w:val="23"/>
        </w:rPr>
        <w:t xml:space="preserve"> </w:t>
      </w:r>
      <w:r>
        <w:rPr>
          <w:w w:val="102"/>
          <w:sz w:val="23"/>
          <w:szCs w:val="23"/>
        </w:rPr>
        <w:t>duly</w:t>
      </w:r>
      <w:r>
        <w:rPr>
          <w:sz w:val="23"/>
          <w:szCs w:val="23"/>
        </w:rPr>
        <w:t xml:space="preserve"> </w:t>
      </w:r>
      <w:r>
        <w:rPr>
          <w:w w:val="102"/>
          <w:sz w:val="23"/>
          <w:szCs w:val="23"/>
        </w:rPr>
        <w:t>authorized and</w:t>
      </w:r>
      <w:r>
        <w:rPr>
          <w:sz w:val="23"/>
          <w:szCs w:val="23"/>
        </w:rPr>
        <w:t xml:space="preserve"> </w:t>
      </w:r>
      <w:r>
        <w:rPr>
          <w:w w:val="102"/>
          <w:sz w:val="23"/>
          <w:szCs w:val="23"/>
        </w:rPr>
        <w:t>designated</w:t>
      </w:r>
      <w:r>
        <w:rPr>
          <w:sz w:val="23"/>
          <w:szCs w:val="23"/>
        </w:rPr>
        <w:t xml:space="preserve"> </w:t>
      </w:r>
      <w:r>
        <w:rPr>
          <w:w w:val="102"/>
          <w:sz w:val="23"/>
          <w:szCs w:val="23"/>
        </w:rPr>
        <w:t>representative</w:t>
      </w:r>
      <w:r>
        <w:rPr>
          <w:sz w:val="23"/>
          <w:szCs w:val="23"/>
        </w:rPr>
        <w:t xml:space="preserve"> </w:t>
      </w:r>
      <w:r>
        <w:rPr>
          <w:w w:val="102"/>
          <w:sz w:val="23"/>
          <w:szCs w:val="23"/>
        </w:rPr>
        <w:t>of</w:t>
      </w:r>
      <w:r>
        <w:rPr>
          <w:sz w:val="23"/>
          <w:szCs w:val="23"/>
        </w:rPr>
        <w:t xml:space="preserve"> </w:t>
      </w:r>
      <w:r>
        <w:rPr>
          <w:i/>
          <w:w w:val="102"/>
          <w:sz w:val="23"/>
          <w:szCs w:val="23"/>
        </w:rPr>
        <w:t>[Name</w:t>
      </w:r>
      <w:r>
        <w:rPr>
          <w:i/>
          <w:sz w:val="23"/>
          <w:szCs w:val="23"/>
        </w:rPr>
        <w:t xml:space="preserve"> </w:t>
      </w:r>
      <w:r>
        <w:rPr>
          <w:i/>
          <w:w w:val="102"/>
          <w:sz w:val="23"/>
          <w:szCs w:val="23"/>
        </w:rPr>
        <w:t>of</w:t>
      </w:r>
      <w:r>
        <w:rPr>
          <w:i/>
          <w:sz w:val="23"/>
          <w:szCs w:val="23"/>
        </w:rPr>
        <w:t xml:space="preserve"> </w:t>
      </w:r>
      <w:r>
        <w:rPr>
          <w:i/>
          <w:w w:val="102"/>
          <w:sz w:val="23"/>
          <w:szCs w:val="23"/>
        </w:rPr>
        <w:t>Consultant]</w:t>
      </w:r>
      <w:r>
        <w:rPr>
          <w:i/>
          <w:sz w:val="23"/>
          <w:szCs w:val="23"/>
        </w:rPr>
        <w:t xml:space="preserve"> </w:t>
      </w:r>
      <w:r>
        <w:rPr>
          <w:w w:val="102"/>
          <w:sz w:val="23"/>
          <w:szCs w:val="23"/>
        </w:rPr>
        <w:t>with</w:t>
      </w:r>
      <w:r>
        <w:rPr>
          <w:sz w:val="23"/>
          <w:szCs w:val="23"/>
        </w:rPr>
        <w:t xml:space="preserve"> </w:t>
      </w:r>
      <w:r>
        <w:rPr>
          <w:w w:val="102"/>
          <w:sz w:val="23"/>
          <w:szCs w:val="23"/>
        </w:rPr>
        <w:t>office</w:t>
      </w:r>
      <w:r>
        <w:rPr>
          <w:sz w:val="23"/>
          <w:szCs w:val="23"/>
        </w:rPr>
        <w:t xml:space="preserve"> </w:t>
      </w:r>
      <w:r>
        <w:rPr>
          <w:w w:val="102"/>
          <w:sz w:val="23"/>
          <w:szCs w:val="23"/>
        </w:rPr>
        <w:t>address</w:t>
      </w:r>
      <w:r>
        <w:rPr>
          <w:sz w:val="23"/>
          <w:szCs w:val="23"/>
        </w:rPr>
        <w:t xml:space="preserve"> </w:t>
      </w:r>
      <w:r>
        <w:rPr>
          <w:w w:val="102"/>
          <w:sz w:val="23"/>
          <w:szCs w:val="23"/>
        </w:rPr>
        <w:t>at</w:t>
      </w:r>
      <w:r>
        <w:rPr>
          <w:sz w:val="23"/>
          <w:szCs w:val="23"/>
        </w:rPr>
        <w:t xml:space="preserve"> </w:t>
      </w:r>
      <w:r>
        <w:rPr>
          <w:i/>
          <w:w w:val="102"/>
          <w:sz w:val="23"/>
          <w:szCs w:val="23"/>
        </w:rPr>
        <w:t>[address of</w:t>
      </w:r>
      <w:r>
        <w:rPr>
          <w:i/>
          <w:sz w:val="23"/>
          <w:szCs w:val="23"/>
        </w:rPr>
        <w:t xml:space="preserve"> </w:t>
      </w:r>
      <w:r>
        <w:rPr>
          <w:i/>
          <w:w w:val="102"/>
          <w:sz w:val="23"/>
          <w:szCs w:val="23"/>
        </w:rPr>
        <w:t>Consultant]</w:t>
      </w:r>
      <w:r>
        <w:rPr>
          <w:w w:val="102"/>
          <w:sz w:val="23"/>
          <w:szCs w:val="23"/>
        </w:rPr>
        <w:t>;</w:t>
      </w:r>
    </w:p>
    <w:p w:rsidR="00300549" w:rsidRDefault="00300549">
      <w:pPr>
        <w:spacing w:before="7" w:line="260" w:lineRule="exact"/>
        <w:rPr>
          <w:sz w:val="26"/>
          <w:szCs w:val="26"/>
        </w:rPr>
      </w:pPr>
    </w:p>
    <w:p w:rsidR="00300549" w:rsidRDefault="00BF290C">
      <w:pPr>
        <w:ind w:left="490"/>
        <w:rPr>
          <w:sz w:val="23"/>
          <w:szCs w:val="23"/>
        </w:rPr>
      </w:pPr>
      <w:r>
        <w:rPr>
          <w:w w:val="102"/>
          <w:sz w:val="23"/>
          <w:szCs w:val="23"/>
        </w:rPr>
        <w:t>2.</w:t>
      </w:r>
      <w:r>
        <w:rPr>
          <w:sz w:val="23"/>
          <w:szCs w:val="23"/>
        </w:rPr>
        <w:t xml:space="preserve">   </w:t>
      </w:r>
      <w:r>
        <w:rPr>
          <w:b/>
          <w:i/>
          <w:w w:val="102"/>
          <w:sz w:val="23"/>
          <w:szCs w:val="23"/>
        </w:rPr>
        <w:t>Select</w:t>
      </w:r>
      <w:r>
        <w:rPr>
          <w:b/>
          <w:i/>
          <w:sz w:val="23"/>
          <w:szCs w:val="23"/>
        </w:rPr>
        <w:t xml:space="preserve"> </w:t>
      </w:r>
      <w:r>
        <w:rPr>
          <w:b/>
          <w:i/>
          <w:w w:val="102"/>
          <w:sz w:val="23"/>
          <w:szCs w:val="23"/>
        </w:rPr>
        <w:t>one,</w:t>
      </w:r>
      <w:r>
        <w:rPr>
          <w:b/>
          <w:i/>
          <w:sz w:val="23"/>
          <w:szCs w:val="23"/>
        </w:rPr>
        <w:t xml:space="preserve"> </w:t>
      </w:r>
      <w:r>
        <w:rPr>
          <w:b/>
          <w:i/>
          <w:w w:val="102"/>
          <w:sz w:val="23"/>
          <w:szCs w:val="23"/>
        </w:rPr>
        <w:t>delete</w:t>
      </w:r>
      <w:r>
        <w:rPr>
          <w:b/>
          <w:i/>
          <w:sz w:val="23"/>
          <w:szCs w:val="23"/>
        </w:rPr>
        <w:t xml:space="preserve"> </w:t>
      </w:r>
      <w:r>
        <w:rPr>
          <w:b/>
          <w:i/>
          <w:w w:val="102"/>
          <w:sz w:val="23"/>
          <w:szCs w:val="23"/>
        </w:rPr>
        <w:t>the</w:t>
      </w:r>
      <w:r>
        <w:rPr>
          <w:b/>
          <w:i/>
          <w:sz w:val="23"/>
          <w:szCs w:val="23"/>
        </w:rPr>
        <w:t xml:space="preserve"> </w:t>
      </w:r>
      <w:r>
        <w:rPr>
          <w:b/>
          <w:i/>
          <w:w w:val="102"/>
          <w:sz w:val="23"/>
          <w:szCs w:val="23"/>
        </w:rPr>
        <w:t>other:</w:t>
      </w:r>
    </w:p>
    <w:p w:rsidR="00300549" w:rsidRDefault="00300549">
      <w:pPr>
        <w:spacing w:before="1" w:line="260" w:lineRule="exact"/>
        <w:rPr>
          <w:sz w:val="26"/>
          <w:szCs w:val="26"/>
        </w:rPr>
      </w:pPr>
    </w:p>
    <w:p w:rsidR="00300549" w:rsidRDefault="00BF290C">
      <w:pPr>
        <w:spacing w:line="245" w:lineRule="auto"/>
        <w:ind w:left="829" w:right="123"/>
        <w:jc w:val="both"/>
        <w:rPr>
          <w:sz w:val="23"/>
          <w:szCs w:val="23"/>
        </w:rPr>
      </w:pPr>
      <w:r>
        <w:rPr>
          <w:i/>
          <w:w w:val="102"/>
          <w:sz w:val="23"/>
          <w:szCs w:val="23"/>
        </w:rPr>
        <w:t>If</w:t>
      </w:r>
      <w:r>
        <w:rPr>
          <w:i/>
          <w:sz w:val="23"/>
          <w:szCs w:val="23"/>
        </w:rPr>
        <w:t xml:space="preserve"> </w:t>
      </w:r>
      <w:r>
        <w:rPr>
          <w:i/>
          <w:w w:val="102"/>
          <w:sz w:val="23"/>
          <w:szCs w:val="23"/>
        </w:rPr>
        <w:t>a</w:t>
      </w:r>
      <w:r>
        <w:rPr>
          <w:i/>
          <w:sz w:val="23"/>
          <w:szCs w:val="23"/>
        </w:rPr>
        <w:t xml:space="preserve"> </w:t>
      </w:r>
      <w:r>
        <w:rPr>
          <w:i/>
          <w:w w:val="102"/>
          <w:sz w:val="23"/>
          <w:szCs w:val="23"/>
        </w:rPr>
        <w:t>sole</w:t>
      </w:r>
      <w:r>
        <w:rPr>
          <w:i/>
          <w:sz w:val="23"/>
          <w:szCs w:val="23"/>
        </w:rPr>
        <w:t xml:space="preserve"> </w:t>
      </w:r>
      <w:r>
        <w:rPr>
          <w:i/>
          <w:w w:val="102"/>
          <w:sz w:val="23"/>
          <w:szCs w:val="23"/>
        </w:rPr>
        <w:t>proprietorship:</w:t>
      </w:r>
      <w:r>
        <w:rPr>
          <w:i/>
          <w:sz w:val="23"/>
          <w:szCs w:val="23"/>
        </w:rPr>
        <w:t xml:space="preserve"> </w:t>
      </w:r>
      <w:r>
        <w:rPr>
          <w:w w:val="102"/>
          <w:sz w:val="23"/>
          <w:szCs w:val="23"/>
        </w:rPr>
        <w:t>As</w:t>
      </w:r>
      <w:r>
        <w:rPr>
          <w:sz w:val="23"/>
          <w:szCs w:val="23"/>
        </w:rPr>
        <w:t xml:space="preserve"> </w:t>
      </w:r>
      <w:r>
        <w:rPr>
          <w:w w:val="102"/>
          <w:sz w:val="23"/>
          <w:szCs w:val="23"/>
        </w:rPr>
        <w:t>the</w:t>
      </w:r>
      <w:r>
        <w:rPr>
          <w:sz w:val="23"/>
          <w:szCs w:val="23"/>
        </w:rPr>
        <w:t xml:space="preserve"> </w:t>
      </w:r>
      <w:r>
        <w:rPr>
          <w:w w:val="102"/>
          <w:sz w:val="23"/>
          <w:szCs w:val="23"/>
        </w:rPr>
        <w:t>owner</w:t>
      </w:r>
      <w:r>
        <w:rPr>
          <w:sz w:val="23"/>
          <w:szCs w:val="23"/>
        </w:rPr>
        <w:t xml:space="preserve"> </w:t>
      </w:r>
      <w:r>
        <w:rPr>
          <w:w w:val="102"/>
          <w:sz w:val="23"/>
          <w:szCs w:val="23"/>
        </w:rPr>
        <w:t>and</w:t>
      </w:r>
      <w:r>
        <w:rPr>
          <w:sz w:val="23"/>
          <w:szCs w:val="23"/>
        </w:rPr>
        <w:t xml:space="preserve"> </w:t>
      </w:r>
      <w:r>
        <w:rPr>
          <w:w w:val="102"/>
          <w:sz w:val="23"/>
          <w:szCs w:val="23"/>
        </w:rPr>
        <w:t>sole</w:t>
      </w:r>
      <w:r>
        <w:rPr>
          <w:sz w:val="23"/>
          <w:szCs w:val="23"/>
        </w:rPr>
        <w:t xml:space="preserve"> </w:t>
      </w:r>
      <w:r>
        <w:rPr>
          <w:w w:val="102"/>
          <w:sz w:val="23"/>
          <w:szCs w:val="23"/>
        </w:rPr>
        <w:t>proprietor</w:t>
      </w:r>
      <w:r>
        <w:rPr>
          <w:sz w:val="23"/>
          <w:szCs w:val="23"/>
        </w:rPr>
        <w:t xml:space="preserve"> </w:t>
      </w:r>
      <w:r>
        <w:rPr>
          <w:w w:val="102"/>
          <w:sz w:val="23"/>
          <w:szCs w:val="23"/>
        </w:rPr>
        <w:t>of</w:t>
      </w:r>
      <w:r>
        <w:rPr>
          <w:sz w:val="23"/>
          <w:szCs w:val="23"/>
        </w:rPr>
        <w:t xml:space="preserve"> </w:t>
      </w:r>
      <w:r>
        <w:rPr>
          <w:i/>
          <w:w w:val="102"/>
          <w:sz w:val="23"/>
          <w:szCs w:val="23"/>
        </w:rPr>
        <w:t>[Name</w:t>
      </w:r>
      <w:r>
        <w:rPr>
          <w:i/>
          <w:sz w:val="23"/>
          <w:szCs w:val="23"/>
        </w:rPr>
        <w:t xml:space="preserve"> </w:t>
      </w:r>
      <w:r>
        <w:rPr>
          <w:i/>
          <w:w w:val="102"/>
          <w:sz w:val="23"/>
          <w:szCs w:val="23"/>
        </w:rPr>
        <w:t>of</w:t>
      </w:r>
      <w:r>
        <w:rPr>
          <w:i/>
          <w:sz w:val="23"/>
          <w:szCs w:val="23"/>
        </w:rPr>
        <w:t xml:space="preserve"> </w:t>
      </w:r>
      <w:r>
        <w:rPr>
          <w:i/>
          <w:w w:val="102"/>
          <w:sz w:val="23"/>
          <w:szCs w:val="23"/>
        </w:rPr>
        <w:t>Consultant]</w:t>
      </w:r>
      <w:r>
        <w:rPr>
          <w:w w:val="102"/>
          <w:sz w:val="23"/>
          <w:szCs w:val="23"/>
        </w:rPr>
        <w:t>,</w:t>
      </w:r>
      <w:r>
        <w:rPr>
          <w:sz w:val="23"/>
          <w:szCs w:val="23"/>
        </w:rPr>
        <w:t xml:space="preserve"> </w:t>
      </w:r>
      <w:r>
        <w:rPr>
          <w:w w:val="102"/>
          <w:sz w:val="23"/>
          <w:szCs w:val="23"/>
        </w:rPr>
        <w:t>I have</w:t>
      </w:r>
      <w:r>
        <w:rPr>
          <w:sz w:val="23"/>
          <w:szCs w:val="23"/>
        </w:rPr>
        <w:t xml:space="preserve"> </w:t>
      </w:r>
      <w:r>
        <w:rPr>
          <w:w w:val="102"/>
          <w:sz w:val="23"/>
          <w:szCs w:val="23"/>
        </w:rPr>
        <w:t>full</w:t>
      </w:r>
      <w:r>
        <w:rPr>
          <w:sz w:val="23"/>
          <w:szCs w:val="23"/>
        </w:rPr>
        <w:t xml:space="preserve"> </w:t>
      </w:r>
      <w:r>
        <w:rPr>
          <w:w w:val="102"/>
          <w:sz w:val="23"/>
          <w:szCs w:val="23"/>
        </w:rPr>
        <w:t>power</w:t>
      </w:r>
      <w:r>
        <w:rPr>
          <w:sz w:val="23"/>
          <w:szCs w:val="23"/>
        </w:rPr>
        <w:t xml:space="preserve"> </w:t>
      </w:r>
      <w:r>
        <w:rPr>
          <w:w w:val="102"/>
          <w:sz w:val="23"/>
          <w:szCs w:val="23"/>
        </w:rPr>
        <w:t>and</w:t>
      </w:r>
      <w:r>
        <w:rPr>
          <w:sz w:val="23"/>
          <w:szCs w:val="23"/>
        </w:rPr>
        <w:t xml:space="preserve"> </w:t>
      </w:r>
      <w:r>
        <w:rPr>
          <w:w w:val="102"/>
          <w:sz w:val="23"/>
          <w:szCs w:val="23"/>
        </w:rPr>
        <w:t>authority</w:t>
      </w:r>
      <w:r>
        <w:rPr>
          <w:sz w:val="23"/>
          <w:szCs w:val="23"/>
        </w:rPr>
        <w:t xml:space="preserve"> </w:t>
      </w:r>
      <w:r>
        <w:rPr>
          <w:w w:val="102"/>
          <w:sz w:val="23"/>
          <w:szCs w:val="23"/>
        </w:rPr>
        <w:t>to</w:t>
      </w:r>
      <w:r>
        <w:rPr>
          <w:sz w:val="23"/>
          <w:szCs w:val="23"/>
        </w:rPr>
        <w:t xml:space="preserve"> </w:t>
      </w:r>
      <w:r>
        <w:rPr>
          <w:w w:val="102"/>
          <w:sz w:val="23"/>
          <w:szCs w:val="23"/>
        </w:rPr>
        <w:t>do,</w:t>
      </w:r>
      <w:r>
        <w:rPr>
          <w:sz w:val="23"/>
          <w:szCs w:val="23"/>
        </w:rPr>
        <w:t xml:space="preserve"> </w:t>
      </w:r>
      <w:r>
        <w:rPr>
          <w:w w:val="102"/>
          <w:sz w:val="23"/>
          <w:szCs w:val="23"/>
        </w:rPr>
        <w:t>execute</w:t>
      </w:r>
      <w:r>
        <w:rPr>
          <w:sz w:val="23"/>
          <w:szCs w:val="23"/>
        </w:rPr>
        <w:t xml:space="preserve"> </w:t>
      </w:r>
      <w:r>
        <w:rPr>
          <w:w w:val="102"/>
          <w:sz w:val="23"/>
          <w:szCs w:val="23"/>
        </w:rPr>
        <w:t>and</w:t>
      </w:r>
      <w:r>
        <w:rPr>
          <w:sz w:val="23"/>
          <w:szCs w:val="23"/>
        </w:rPr>
        <w:t xml:space="preserve"> </w:t>
      </w:r>
      <w:r>
        <w:rPr>
          <w:w w:val="102"/>
          <w:sz w:val="23"/>
          <w:szCs w:val="23"/>
        </w:rPr>
        <w:t>perform</w:t>
      </w:r>
      <w:r>
        <w:rPr>
          <w:sz w:val="23"/>
          <w:szCs w:val="23"/>
        </w:rPr>
        <w:t xml:space="preserve"> </w:t>
      </w:r>
      <w:r>
        <w:rPr>
          <w:w w:val="102"/>
          <w:sz w:val="23"/>
          <w:szCs w:val="23"/>
        </w:rPr>
        <w:t>any</w:t>
      </w:r>
      <w:r>
        <w:rPr>
          <w:sz w:val="23"/>
          <w:szCs w:val="23"/>
        </w:rPr>
        <w:t xml:space="preserve"> </w:t>
      </w:r>
      <w:r>
        <w:rPr>
          <w:w w:val="102"/>
          <w:sz w:val="23"/>
          <w:szCs w:val="23"/>
        </w:rPr>
        <w:t>and</w:t>
      </w:r>
      <w:r>
        <w:rPr>
          <w:sz w:val="23"/>
          <w:szCs w:val="23"/>
        </w:rPr>
        <w:t xml:space="preserve"> </w:t>
      </w:r>
      <w:r>
        <w:rPr>
          <w:w w:val="102"/>
          <w:sz w:val="23"/>
          <w:szCs w:val="23"/>
        </w:rPr>
        <w:t>all</w:t>
      </w:r>
      <w:r>
        <w:rPr>
          <w:sz w:val="23"/>
          <w:szCs w:val="23"/>
        </w:rPr>
        <w:t xml:space="preserve"> </w:t>
      </w:r>
      <w:r>
        <w:rPr>
          <w:w w:val="102"/>
          <w:sz w:val="23"/>
          <w:szCs w:val="23"/>
        </w:rPr>
        <w:t>acts</w:t>
      </w:r>
      <w:r>
        <w:rPr>
          <w:sz w:val="23"/>
          <w:szCs w:val="23"/>
        </w:rPr>
        <w:t xml:space="preserve"> </w:t>
      </w:r>
      <w:r>
        <w:rPr>
          <w:w w:val="102"/>
          <w:sz w:val="23"/>
          <w:szCs w:val="23"/>
        </w:rPr>
        <w:t>necessary</w:t>
      </w:r>
      <w:r>
        <w:rPr>
          <w:sz w:val="23"/>
          <w:szCs w:val="23"/>
        </w:rPr>
        <w:t xml:space="preserve"> </w:t>
      </w:r>
      <w:r>
        <w:rPr>
          <w:w w:val="102"/>
          <w:sz w:val="23"/>
          <w:szCs w:val="23"/>
        </w:rPr>
        <w:t>to represent</w:t>
      </w:r>
      <w:r>
        <w:rPr>
          <w:sz w:val="23"/>
          <w:szCs w:val="23"/>
        </w:rPr>
        <w:t xml:space="preserve"> </w:t>
      </w:r>
      <w:r>
        <w:rPr>
          <w:w w:val="102"/>
          <w:sz w:val="23"/>
          <w:szCs w:val="23"/>
        </w:rPr>
        <w:t>it</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bidding</w:t>
      </w:r>
      <w:r>
        <w:rPr>
          <w:sz w:val="23"/>
          <w:szCs w:val="23"/>
        </w:rPr>
        <w:t xml:space="preserve"> </w:t>
      </w:r>
      <w:r>
        <w:rPr>
          <w:w w:val="102"/>
          <w:sz w:val="23"/>
          <w:szCs w:val="23"/>
        </w:rPr>
        <w:t>for</w:t>
      </w:r>
      <w:r>
        <w:rPr>
          <w:sz w:val="23"/>
          <w:szCs w:val="23"/>
        </w:rPr>
        <w:t xml:space="preserve"> </w:t>
      </w:r>
      <w:r>
        <w:rPr>
          <w:i/>
          <w:w w:val="102"/>
          <w:sz w:val="23"/>
          <w:szCs w:val="23"/>
        </w:rPr>
        <w:t>[Name</w:t>
      </w:r>
      <w:r>
        <w:rPr>
          <w:i/>
          <w:sz w:val="23"/>
          <w:szCs w:val="23"/>
        </w:rPr>
        <w:t xml:space="preserve"> </w:t>
      </w:r>
      <w:r>
        <w:rPr>
          <w:i/>
          <w:w w:val="102"/>
          <w:sz w:val="23"/>
          <w:szCs w:val="23"/>
        </w:rPr>
        <w:t>of</w:t>
      </w:r>
      <w:r>
        <w:rPr>
          <w:i/>
          <w:sz w:val="23"/>
          <w:szCs w:val="23"/>
        </w:rPr>
        <w:t xml:space="preserve"> </w:t>
      </w:r>
      <w:r>
        <w:rPr>
          <w:i/>
          <w:w w:val="102"/>
          <w:sz w:val="23"/>
          <w:szCs w:val="23"/>
        </w:rPr>
        <w:t>the</w:t>
      </w:r>
      <w:r>
        <w:rPr>
          <w:i/>
          <w:sz w:val="23"/>
          <w:szCs w:val="23"/>
        </w:rPr>
        <w:t xml:space="preserve"> </w:t>
      </w:r>
      <w:r>
        <w:rPr>
          <w:i/>
          <w:w w:val="102"/>
          <w:sz w:val="23"/>
          <w:szCs w:val="23"/>
        </w:rPr>
        <w:t>Project]</w:t>
      </w:r>
      <w:r>
        <w:rPr>
          <w:i/>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i/>
          <w:w w:val="102"/>
          <w:sz w:val="23"/>
          <w:szCs w:val="23"/>
        </w:rPr>
        <w:t>[Name</w:t>
      </w:r>
      <w:r>
        <w:rPr>
          <w:i/>
          <w:sz w:val="23"/>
          <w:szCs w:val="23"/>
        </w:rPr>
        <w:t xml:space="preserve"> </w:t>
      </w:r>
      <w:r>
        <w:rPr>
          <w:i/>
          <w:w w:val="102"/>
          <w:sz w:val="23"/>
          <w:szCs w:val="23"/>
        </w:rPr>
        <w:t>of</w:t>
      </w:r>
      <w:r>
        <w:rPr>
          <w:i/>
          <w:sz w:val="23"/>
          <w:szCs w:val="23"/>
        </w:rPr>
        <w:t xml:space="preserve"> </w:t>
      </w:r>
      <w:r>
        <w:rPr>
          <w:i/>
          <w:w w:val="102"/>
          <w:sz w:val="23"/>
          <w:szCs w:val="23"/>
        </w:rPr>
        <w:t>the</w:t>
      </w:r>
      <w:r>
        <w:rPr>
          <w:i/>
          <w:sz w:val="23"/>
          <w:szCs w:val="23"/>
        </w:rPr>
        <w:t xml:space="preserve"> </w:t>
      </w:r>
      <w:r>
        <w:rPr>
          <w:i/>
          <w:w w:val="102"/>
          <w:sz w:val="23"/>
          <w:szCs w:val="23"/>
        </w:rPr>
        <w:t>Procuring Entity]</w:t>
      </w:r>
      <w:r>
        <w:rPr>
          <w:w w:val="102"/>
          <w:sz w:val="23"/>
          <w:szCs w:val="23"/>
        </w:rPr>
        <w:t>;</w:t>
      </w:r>
    </w:p>
    <w:p w:rsidR="00300549" w:rsidRDefault="00300549">
      <w:pPr>
        <w:spacing w:before="19" w:line="240" w:lineRule="exact"/>
        <w:rPr>
          <w:sz w:val="24"/>
          <w:szCs w:val="24"/>
        </w:rPr>
      </w:pPr>
    </w:p>
    <w:p w:rsidR="00300549" w:rsidRDefault="00BF290C">
      <w:pPr>
        <w:spacing w:line="245" w:lineRule="auto"/>
        <w:ind w:left="829" w:right="123"/>
        <w:jc w:val="both"/>
        <w:rPr>
          <w:sz w:val="23"/>
          <w:szCs w:val="23"/>
        </w:rPr>
      </w:pPr>
      <w:r>
        <w:rPr>
          <w:i/>
          <w:w w:val="102"/>
          <w:sz w:val="23"/>
          <w:szCs w:val="23"/>
        </w:rPr>
        <w:t>If</w:t>
      </w:r>
      <w:r>
        <w:rPr>
          <w:i/>
          <w:sz w:val="23"/>
          <w:szCs w:val="23"/>
        </w:rPr>
        <w:t xml:space="preserve"> </w:t>
      </w:r>
      <w:r>
        <w:rPr>
          <w:i/>
          <w:w w:val="102"/>
          <w:sz w:val="23"/>
          <w:szCs w:val="23"/>
        </w:rPr>
        <w:t>a</w:t>
      </w:r>
      <w:r>
        <w:rPr>
          <w:i/>
          <w:sz w:val="23"/>
          <w:szCs w:val="23"/>
        </w:rPr>
        <w:t xml:space="preserve"> </w:t>
      </w:r>
      <w:r>
        <w:rPr>
          <w:i/>
          <w:w w:val="102"/>
          <w:sz w:val="23"/>
          <w:szCs w:val="23"/>
        </w:rPr>
        <w:t>partnership,</w:t>
      </w:r>
      <w:r>
        <w:rPr>
          <w:i/>
          <w:sz w:val="23"/>
          <w:szCs w:val="23"/>
        </w:rPr>
        <w:t xml:space="preserve"> </w:t>
      </w:r>
      <w:r>
        <w:rPr>
          <w:i/>
          <w:w w:val="102"/>
          <w:sz w:val="23"/>
          <w:szCs w:val="23"/>
        </w:rPr>
        <w:t>corporation,</w:t>
      </w:r>
      <w:r>
        <w:rPr>
          <w:i/>
          <w:sz w:val="23"/>
          <w:szCs w:val="23"/>
        </w:rPr>
        <w:t xml:space="preserve"> </w:t>
      </w:r>
      <w:r>
        <w:rPr>
          <w:i/>
          <w:w w:val="102"/>
          <w:sz w:val="23"/>
          <w:szCs w:val="23"/>
        </w:rPr>
        <w:t>cooperative,</w:t>
      </w:r>
      <w:r>
        <w:rPr>
          <w:i/>
          <w:sz w:val="23"/>
          <w:szCs w:val="23"/>
        </w:rPr>
        <w:t xml:space="preserve"> </w:t>
      </w:r>
      <w:r>
        <w:rPr>
          <w:i/>
          <w:w w:val="102"/>
          <w:sz w:val="23"/>
          <w:szCs w:val="23"/>
        </w:rPr>
        <w:t>or</w:t>
      </w:r>
      <w:r>
        <w:rPr>
          <w:i/>
          <w:sz w:val="23"/>
          <w:szCs w:val="23"/>
        </w:rPr>
        <w:t xml:space="preserve"> </w:t>
      </w:r>
      <w:r>
        <w:rPr>
          <w:i/>
          <w:w w:val="102"/>
          <w:sz w:val="23"/>
          <w:szCs w:val="23"/>
        </w:rPr>
        <w:t>joint</w:t>
      </w:r>
      <w:r>
        <w:rPr>
          <w:i/>
          <w:sz w:val="23"/>
          <w:szCs w:val="23"/>
        </w:rPr>
        <w:t xml:space="preserve"> </w:t>
      </w:r>
      <w:r>
        <w:rPr>
          <w:i/>
          <w:w w:val="102"/>
          <w:sz w:val="23"/>
          <w:szCs w:val="23"/>
        </w:rPr>
        <w:t>venture:</w:t>
      </w:r>
      <w:r>
        <w:rPr>
          <w:i/>
          <w:sz w:val="23"/>
          <w:szCs w:val="23"/>
        </w:rPr>
        <w:t xml:space="preserve"> </w:t>
      </w:r>
      <w:r>
        <w:rPr>
          <w:w w:val="102"/>
          <w:sz w:val="23"/>
          <w:szCs w:val="23"/>
        </w:rPr>
        <w:t>I</w:t>
      </w:r>
      <w:r>
        <w:rPr>
          <w:sz w:val="23"/>
          <w:szCs w:val="23"/>
        </w:rPr>
        <w:t xml:space="preserve"> </w:t>
      </w:r>
      <w:r>
        <w:rPr>
          <w:w w:val="102"/>
          <w:sz w:val="23"/>
          <w:szCs w:val="23"/>
        </w:rPr>
        <w:t>am</w:t>
      </w:r>
      <w:r>
        <w:rPr>
          <w:sz w:val="23"/>
          <w:szCs w:val="23"/>
        </w:rPr>
        <w:t xml:space="preserve"> </w:t>
      </w:r>
      <w:r>
        <w:rPr>
          <w:w w:val="102"/>
          <w:sz w:val="23"/>
          <w:szCs w:val="23"/>
        </w:rPr>
        <w:t>granted</w:t>
      </w:r>
      <w:r>
        <w:rPr>
          <w:sz w:val="23"/>
          <w:szCs w:val="23"/>
        </w:rPr>
        <w:t xml:space="preserve"> </w:t>
      </w:r>
      <w:r>
        <w:rPr>
          <w:w w:val="102"/>
          <w:sz w:val="23"/>
          <w:szCs w:val="23"/>
        </w:rPr>
        <w:t>full</w:t>
      </w:r>
      <w:r>
        <w:rPr>
          <w:sz w:val="23"/>
          <w:szCs w:val="23"/>
        </w:rPr>
        <w:t xml:space="preserve"> </w:t>
      </w:r>
      <w:r>
        <w:rPr>
          <w:w w:val="102"/>
          <w:sz w:val="23"/>
          <w:szCs w:val="23"/>
        </w:rPr>
        <w:t>power and</w:t>
      </w:r>
      <w:r>
        <w:rPr>
          <w:sz w:val="23"/>
          <w:szCs w:val="23"/>
        </w:rPr>
        <w:t xml:space="preserve">  </w:t>
      </w:r>
      <w:r>
        <w:rPr>
          <w:w w:val="102"/>
          <w:sz w:val="23"/>
          <w:szCs w:val="23"/>
        </w:rPr>
        <w:t>authority</w:t>
      </w:r>
      <w:r>
        <w:rPr>
          <w:sz w:val="23"/>
          <w:szCs w:val="23"/>
        </w:rPr>
        <w:t xml:space="preserve">  </w:t>
      </w:r>
      <w:r>
        <w:rPr>
          <w:w w:val="102"/>
          <w:sz w:val="23"/>
          <w:szCs w:val="23"/>
        </w:rPr>
        <w:t>to</w:t>
      </w:r>
      <w:r>
        <w:rPr>
          <w:sz w:val="23"/>
          <w:szCs w:val="23"/>
        </w:rPr>
        <w:t xml:space="preserve">  </w:t>
      </w:r>
      <w:r>
        <w:rPr>
          <w:w w:val="102"/>
          <w:sz w:val="23"/>
          <w:szCs w:val="23"/>
        </w:rPr>
        <w:t>do,</w:t>
      </w:r>
      <w:r>
        <w:rPr>
          <w:sz w:val="23"/>
          <w:szCs w:val="23"/>
        </w:rPr>
        <w:t xml:space="preserve">  </w:t>
      </w:r>
      <w:r>
        <w:rPr>
          <w:w w:val="102"/>
          <w:sz w:val="23"/>
          <w:szCs w:val="23"/>
        </w:rPr>
        <w:t>execute</w:t>
      </w:r>
      <w:r>
        <w:rPr>
          <w:sz w:val="23"/>
          <w:szCs w:val="23"/>
        </w:rPr>
        <w:t xml:space="preserve">  </w:t>
      </w:r>
      <w:r>
        <w:rPr>
          <w:w w:val="102"/>
          <w:sz w:val="23"/>
          <w:szCs w:val="23"/>
        </w:rPr>
        <w:t>and</w:t>
      </w:r>
      <w:r>
        <w:rPr>
          <w:sz w:val="23"/>
          <w:szCs w:val="23"/>
        </w:rPr>
        <w:t xml:space="preserve">  </w:t>
      </w:r>
      <w:r>
        <w:rPr>
          <w:w w:val="102"/>
          <w:sz w:val="23"/>
          <w:szCs w:val="23"/>
        </w:rPr>
        <w:t>perform</w:t>
      </w:r>
      <w:r>
        <w:rPr>
          <w:sz w:val="23"/>
          <w:szCs w:val="23"/>
        </w:rPr>
        <w:t xml:space="preserve">  </w:t>
      </w:r>
      <w:r>
        <w:rPr>
          <w:w w:val="102"/>
          <w:sz w:val="23"/>
          <w:szCs w:val="23"/>
        </w:rPr>
        <w:t>any</w:t>
      </w:r>
      <w:r>
        <w:rPr>
          <w:sz w:val="23"/>
          <w:szCs w:val="23"/>
        </w:rPr>
        <w:t xml:space="preserve">  </w:t>
      </w:r>
      <w:r>
        <w:rPr>
          <w:w w:val="102"/>
          <w:sz w:val="23"/>
          <w:szCs w:val="23"/>
        </w:rPr>
        <w:t>and</w:t>
      </w:r>
      <w:r>
        <w:rPr>
          <w:sz w:val="23"/>
          <w:szCs w:val="23"/>
        </w:rPr>
        <w:t xml:space="preserve">  </w:t>
      </w:r>
      <w:r>
        <w:rPr>
          <w:w w:val="102"/>
          <w:sz w:val="23"/>
          <w:szCs w:val="23"/>
        </w:rPr>
        <w:t>all</w:t>
      </w:r>
      <w:r>
        <w:rPr>
          <w:sz w:val="23"/>
          <w:szCs w:val="23"/>
        </w:rPr>
        <w:t xml:space="preserve">  </w:t>
      </w:r>
      <w:r>
        <w:rPr>
          <w:w w:val="102"/>
          <w:sz w:val="23"/>
          <w:szCs w:val="23"/>
        </w:rPr>
        <w:t>acts</w:t>
      </w:r>
      <w:r>
        <w:rPr>
          <w:sz w:val="23"/>
          <w:szCs w:val="23"/>
        </w:rPr>
        <w:t xml:space="preserve">  </w:t>
      </w:r>
      <w:r>
        <w:rPr>
          <w:w w:val="102"/>
          <w:sz w:val="23"/>
          <w:szCs w:val="23"/>
        </w:rPr>
        <w:t>necessary</w:t>
      </w:r>
      <w:r>
        <w:rPr>
          <w:sz w:val="23"/>
          <w:szCs w:val="23"/>
        </w:rPr>
        <w:t xml:space="preserve">  </w:t>
      </w:r>
      <w:r>
        <w:rPr>
          <w:w w:val="102"/>
          <w:sz w:val="23"/>
          <w:szCs w:val="23"/>
        </w:rPr>
        <w:t>and/or</w:t>
      </w:r>
      <w:r>
        <w:rPr>
          <w:sz w:val="23"/>
          <w:szCs w:val="23"/>
        </w:rPr>
        <w:t xml:space="preserve">  </w:t>
      </w:r>
      <w:r>
        <w:rPr>
          <w:w w:val="102"/>
          <w:sz w:val="23"/>
          <w:szCs w:val="23"/>
        </w:rPr>
        <w:t>to represent</w:t>
      </w:r>
      <w:r>
        <w:rPr>
          <w:sz w:val="23"/>
          <w:szCs w:val="23"/>
        </w:rPr>
        <w:t xml:space="preserve"> </w:t>
      </w:r>
      <w:r>
        <w:rPr>
          <w:w w:val="102"/>
          <w:sz w:val="23"/>
          <w:szCs w:val="23"/>
        </w:rPr>
        <w:t>the</w:t>
      </w:r>
      <w:r>
        <w:rPr>
          <w:sz w:val="23"/>
          <w:szCs w:val="23"/>
        </w:rPr>
        <w:t xml:space="preserve"> </w:t>
      </w:r>
      <w:r>
        <w:rPr>
          <w:i/>
          <w:w w:val="102"/>
          <w:sz w:val="23"/>
          <w:szCs w:val="23"/>
        </w:rPr>
        <w:t>[Name</w:t>
      </w:r>
      <w:r>
        <w:rPr>
          <w:i/>
          <w:sz w:val="23"/>
          <w:szCs w:val="23"/>
        </w:rPr>
        <w:t xml:space="preserve"> </w:t>
      </w:r>
      <w:r>
        <w:rPr>
          <w:i/>
          <w:w w:val="102"/>
          <w:sz w:val="23"/>
          <w:szCs w:val="23"/>
        </w:rPr>
        <w:t>of</w:t>
      </w:r>
      <w:r>
        <w:rPr>
          <w:i/>
          <w:sz w:val="23"/>
          <w:szCs w:val="23"/>
        </w:rPr>
        <w:t xml:space="preserve"> </w:t>
      </w:r>
      <w:r>
        <w:rPr>
          <w:i/>
          <w:w w:val="102"/>
          <w:sz w:val="23"/>
          <w:szCs w:val="23"/>
        </w:rPr>
        <w:t>Bidder]</w:t>
      </w:r>
      <w:r>
        <w:rPr>
          <w:i/>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bidding</w:t>
      </w:r>
      <w:r>
        <w:rPr>
          <w:sz w:val="23"/>
          <w:szCs w:val="23"/>
        </w:rPr>
        <w:t xml:space="preserve"> </w:t>
      </w:r>
      <w:r>
        <w:rPr>
          <w:w w:val="102"/>
          <w:sz w:val="23"/>
          <w:szCs w:val="23"/>
        </w:rPr>
        <w:t>as</w:t>
      </w:r>
      <w:r>
        <w:rPr>
          <w:sz w:val="23"/>
          <w:szCs w:val="23"/>
        </w:rPr>
        <w:t xml:space="preserve"> </w:t>
      </w:r>
      <w:r>
        <w:rPr>
          <w:w w:val="102"/>
          <w:sz w:val="23"/>
          <w:szCs w:val="23"/>
        </w:rPr>
        <w:t>shown</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attached</w:t>
      </w:r>
      <w:r>
        <w:rPr>
          <w:sz w:val="23"/>
          <w:szCs w:val="23"/>
        </w:rPr>
        <w:t xml:space="preserve"> </w:t>
      </w:r>
      <w:r>
        <w:rPr>
          <w:i/>
          <w:w w:val="102"/>
          <w:sz w:val="23"/>
          <w:szCs w:val="23"/>
        </w:rPr>
        <w:t>[state</w:t>
      </w:r>
      <w:r>
        <w:rPr>
          <w:i/>
          <w:sz w:val="23"/>
          <w:szCs w:val="23"/>
        </w:rPr>
        <w:t xml:space="preserve"> </w:t>
      </w:r>
      <w:r>
        <w:rPr>
          <w:i/>
          <w:w w:val="102"/>
          <w:sz w:val="23"/>
          <w:szCs w:val="23"/>
        </w:rPr>
        <w:t>title</w:t>
      </w:r>
      <w:r>
        <w:rPr>
          <w:i/>
          <w:sz w:val="23"/>
          <w:szCs w:val="23"/>
        </w:rPr>
        <w:t xml:space="preserve"> </w:t>
      </w:r>
      <w:r>
        <w:rPr>
          <w:i/>
          <w:w w:val="102"/>
          <w:sz w:val="23"/>
          <w:szCs w:val="23"/>
        </w:rPr>
        <w:t>of attached</w:t>
      </w:r>
      <w:r>
        <w:rPr>
          <w:i/>
          <w:sz w:val="23"/>
          <w:szCs w:val="23"/>
        </w:rPr>
        <w:t xml:space="preserve">  </w:t>
      </w:r>
      <w:r>
        <w:rPr>
          <w:i/>
          <w:w w:val="102"/>
          <w:sz w:val="23"/>
          <w:szCs w:val="23"/>
        </w:rPr>
        <w:t>document</w:t>
      </w:r>
      <w:r>
        <w:rPr>
          <w:i/>
          <w:sz w:val="23"/>
          <w:szCs w:val="23"/>
        </w:rPr>
        <w:t xml:space="preserve">  </w:t>
      </w:r>
      <w:r>
        <w:rPr>
          <w:i/>
          <w:w w:val="102"/>
          <w:sz w:val="23"/>
          <w:szCs w:val="23"/>
        </w:rPr>
        <w:t>showing</w:t>
      </w:r>
      <w:r>
        <w:rPr>
          <w:i/>
          <w:sz w:val="23"/>
          <w:szCs w:val="23"/>
        </w:rPr>
        <w:t xml:space="preserve">  </w:t>
      </w:r>
      <w:r>
        <w:rPr>
          <w:i/>
          <w:w w:val="102"/>
          <w:sz w:val="23"/>
          <w:szCs w:val="23"/>
        </w:rPr>
        <w:t>proof</w:t>
      </w:r>
      <w:r>
        <w:rPr>
          <w:i/>
          <w:sz w:val="23"/>
          <w:szCs w:val="23"/>
        </w:rPr>
        <w:t xml:space="preserve">  </w:t>
      </w:r>
      <w:r>
        <w:rPr>
          <w:i/>
          <w:w w:val="102"/>
          <w:sz w:val="23"/>
          <w:szCs w:val="23"/>
        </w:rPr>
        <w:t>of</w:t>
      </w:r>
      <w:r>
        <w:rPr>
          <w:i/>
          <w:sz w:val="23"/>
          <w:szCs w:val="23"/>
        </w:rPr>
        <w:t xml:space="preserve">  </w:t>
      </w:r>
      <w:r>
        <w:rPr>
          <w:i/>
          <w:w w:val="102"/>
          <w:sz w:val="23"/>
          <w:szCs w:val="23"/>
        </w:rPr>
        <w:t>authorization</w:t>
      </w:r>
      <w:r>
        <w:rPr>
          <w:i/>
          <w:sz w:val="23"/>
          <w:szCs w:val="23"/>
        </w:rPr>
        <w:t xml:space="preserve">  </w:t>
      </w:r>
      <w:r>
        <w:rPr>
          <w:i/>
          <w:w w:val="102"/>
          <w:sz w:val="23"/>
          <w:szCs w:val="23"/>
        </w:rPr>
        <w:t>(e.g.,</w:t>
      </w:r>
      <w:r>
        <w:rPr>
          <w:i/>
          <w:sz w:val="23"/>
          <w:szCs w:val="23"/>
        </w:rPr>
        <w:t xml:space="preserve">  </w:t>
      </w:r>
      <w:r>
        <w:rPr>
          <w:i/>
          <w:w w:val="102"/>
          <w:sz w:val="23"/>
          <w:szCs w:val="23"/>
        </w:rPr>
        <w:t>duly</w:t>
      </w:r>
      <w:r>
        <w:rPr>
          <w:i/>
          <w:sz w:val="23"/>
          <w:szCs w:val="23"/>
        </w:rPr>
        <w:t xml:space="preserve">  </w:t>
      </w:r>
      <w:r>
        <w:rPr>
          <w:i/>
          <w:w w:val="102"/>
          <w:sz w:val="23"/>
          <w:szCs w:val="23"/>
        </w:rPr>
        <w:t>notarized</w:t>
      </w:r>
      <w:r>
        <w:rPr>
          <w:i/>
          <w:sz w:val="23"/>
          <w:szCs w:val="23"/>
        </w:rPr>
        <w:t xml:space="preserve">  </w:t>
      </w:r>
      <w:r>
        <w:rPr>
          <w:i/>
          <w:w w:val="102"/>
          <w:sz w:val="23"/>
          <w:szCs w:val="23"/>
        </w:rPr>
        <w:t>Secretary’s Certificate</w:t>
      </w:r>
      <w:r>
        <w:rPr>
          <w:i/>
          <w:sz w:val="23"/>
          <w:szCs w:val="23"/>
        </w:rPr>
        <w:t xml:space="preserve"> </w:t>
      </w:r>
      <w:r>
        <w:rPr>
          <w:i/>
          <w:w w:val="102"/>
          <w:sz w:val="23"/>
          <w:szCs w:val="23"/>
        </w:rPr>
        <w:t>issued</w:t>
      </w:r>
      <w:r>
        <w:rPr>
          <w:i/>
          <w:sz w:val="23"/>
          <w:szCs w:val="23"/>
        </w:rPr>
        <w:t xml:space="preserve"> </w:t>
      </w:r>
      <w:r>
        <w:rPr>
          <w:i/>
          <w:w w:val="102"/>
          <w:sz w:val="23"/>
          <w:szCs w:val="23"/>
        </w:rPr>
        <w:t>by</w:t>
      </w:r>
      <w:r>
        <w:rPr>
          <w:i/>
          <w:sz w:val="23"/>
          <w:szCs w:val="23"/>
        </w:rPr>
        <w:t xml:space="preserve"> </w:t>
      </w:r>
      <w:r>
        <w:rPr>
          <w:i/>
          <w:w w:val="102"/>
          <w:sz w:val="23"/>
          <w:szCs w:val="23"/>
        </w:rPr>
        <w:t>the</w:t>
      </w:r>
      <w:r>
        <w:rPr>
          <w:i/>
          <w:sz w:val="23"/>
          <w:szCs w:val="23"/>
        </w:rPr>
        <w:t xml:space="preserve"> </w:t>
      </w:r>
      <w:r>
        <w:rPr>
          <w:i/>
          <w:w w:val="102"/>
          <w:sz w:val="23"/>
          <w:szCs w:val="23"/>
        </w:rPr>
        <w:t>corporation</w:t>
      </w:r>
      <w:r>
        <w:rPr>
          <w:i/>
          <w:sz w:val="23"/>
          <w:szCs w:val="23"/>
        </w:rPr>
        <w:t xml:space="preserve"> </w:t>
      </w:r>
      <w:r>
        <w:rPr>
          <w:i/>
          <w:w w:val="102"/>
          <w:sz w:val="23"/>
          <w:szCs w:val="23"/>
        </w:rPr>
        <w:t>or</w:t>
      </w:r>
      <w:r>
        <w:rPr>
          <w:i/>
          <w:sz w:val="23"/>
          <w:szCs w:val="23"/>
        </w:rPr>
        <w:t xml:space="preserve"> </w:t>
      </w:r>
      <w:r>
        <w:rPr>
          <w:i/>
          <w:w w:val="102"/>
          <w:sz w:val="23"/>
          <w:szCs w:val="23"/>
        </w:rPr>
        <w:t>the</w:t>
      </w:r>
      <w:r>
        <w:rPr>
          <w:i/>
          <w:sz w:val="23"/>
          <w:szCs w:val="23"/>
        </w:rPr>
        <w:t xml:space="preserve"> </w:t>
      </w:r>
      <w:r>
        <w:rPr>
          <w:i/>
          <w:w w:val="102"/>
          <w:sz w:val="23"/>
          <w:szCs w:val="23"/>
        </w:rPr>
        <w:t>members</w:t>
      </w:r>
      <w:r>
        <w:rPr>
          <w:i/>
          <w:sz w:val="23"/>
          <w:szCs w:val="23"/>
        </w:rPr>
        <w:t xml:space="preserve"> </w:t>
      </w:r>
      <w:r>
        <w:rPr>
          <w:i/>
          <w:w w:val="102"/>
          <w:sz w:val="23"/>
          <w:szCs w:val="23"/>
        </w:rPr>
        <w:t>of</w:t>
      </w:r>
      <w:r>
        <w:rPr>
          <w:i/>
          <w:sz w:val="23"/>
          <w:szCs w:val="23"/>
        </w:rPr>
        <w:t xml:space="preserve"> </w:t>
      </w:r>
      <w:r>
        <w:rPr>
          <w:i/>
          <w:w w:val="102"/>
          <w:sz w:val="23"/>
          <w:szCs w:val="23"/>
        </w:rPr>
        <w:t>the</w:t>
      </w:r>
      <w:r>
        <w:rPr>
          <w:i/>
          <w:sz w:val="23"/>
          <w:szCs w:val="23"/>
        </w:rPr>
        <w:t xml:space="preserve"> </w:t>
      </w:r>
      <w:r>
        <w:rPr>
          <w:i/>
          <w:w w:val="102"/>
          <w:sz w:val="23"/>
          <w:szCs w:val="23"/>
        </w:rPr>
        <w:t>joint</w:t>
      </w:r>
      <w:r>
        <w:rPr>
          <w:i/>
          <w:sz w:val="23"/>
          <w:szCs w:val="23"/>
        </w:rPr>
        <w:t xml:space="preserve"> </w:t>
      </w:r>
      <w:r>
        <w:rPr>
          <w:i/>
          <w:w w:val="102"/>
          <w:sz w:val="23"/>
          <w:szCs w:val="23"/>
        </w:rPr>
        <w:t>venture)]</w:t>
      </w:r>
      <w:r>
        <w:rPr>
          <w:w w:val="102"/>
          <w:sz w:val="23"/>
          <w:szCs w:val="23"/>
        </w:rPr>
        <w:t>;</w:t>
      </w:r>
    </w:p>
    <w:p w:rsidR="00300549" w:rsidRDefault="00300549">
      <w:pPr>
        <w:spacing w:before="19" w:line="240" w:lineRule="exact"/>
        <w:rPr>
          <w:sz w:val="24"/>
          <w:szCs w:val="24"/>
        </w:rPr>
      </w:pPr>
    </w:p>
    <w:p w:rsidR="00300549" w:rsidRDefault="00BF290C">
      <w:pPr>
        <w:spacing w:line="245" w:lineRule="auto"/>
        <w:ind w:left="829" w:right="122" w:hanging="338"/>
        <w:jc w:val="both"/>
        <w:rPr>
          <w:sz w:val="23"/>
          <w:szCs w:val="23"/>
        </w:rPr>
      </w:pPr>
      <w:r>
        <w:rPr>
          <w:w w:val="102"/>
          <w:sz w:val="23"/>
          <w:szCs w:val="23"/>
        </w:rPr>
        <w:t>3.</w:t>
      </w:r>
      <w:r>
        <w:rPr>
          <w:sz w:val="23"/>
          <w:szCs w:val="23"/>
        </w:rPr>
        <w:t xml:space="preserve">   </w:t>
      </w:r>
      <w:r>
        <w:rPr>
          <w:i/>
          <w:w w:val="102"/>
          <w:sz w:val="23"/>
          <w:szCs w:val="23"/>
        </w:rPr>
        <w:t>[Name</w:t>
      </w:r>
      <w:r>
        <w:rPr>
          <w:i/>
          <w:sz w:val="23"/>
          <w:szCs w:val="23"/>
        </w:rPr>
        <w:t xml:space="preserve"> </w:t>
      </w:r>
      <w:r>
        <w:rPr>
          <w:i/>
          <w:w w:val="102"/>
          <w:sz w:val="23"/>
          <w:szCs w:val="23"/>
        </w:rPr>
        <w:t>of</w:t>
      </w:r>
      <w:r>
        <w:rPr>
          <w:i/>
          <w:sz w:val="23"/>
          <w:szCs w:val="23"/>
        </w:rPr>
        <w:t xml:space="preserve"> </w:t>
      </w:r>
      <w:r>
        <w:rPr>
          <w:i/>
          <w:w w:val="102"/>
          <w:sz w:val="23"/>
          <w:szCs w:val="23"/>
        </w:rPr>
        <w:t>Consultant]</w:t>
      </w:r>
      <w:r>
        <w:rPr>
          <w:i/>
          <w:sz w:val="23"/>
          <w:szCs w:val="23"/>
        </w:rPr>
        <w:t xml:space="preserve"> </w:t>
      </w:r>
      <w:r>
        <w:rPr>
          <w:w w:val="102"/>
          <w:sz w:val="23"/>
          <w:szCs w:val="23"/>
        </w:rPr>
        <w:t>is</w:t>
      </w:r>
      <w:r>
        <w:rPr>
          <w:sz w:val="23"/>
          <w:szCs w:val="23"/>
        </w:rPr>
        <w:t xml:space="preserve"> </w:t>
      </w:r>
      <w:r>
        <w:rPr>
          <w:w w:val="102"/>
          <w:sz w:val="23"/>
          <w:szCs w:val="23"/>
        </w:rPr>
        <w:t>not</w:t>
      </w:r>
      <w:r>
        <w:rPr>
          <w:sz w:val="23"/>
          <w:szCs w:val="23"/>
        </w:rPr>
        <w:t xml:space="preserve"> </w:t>
      </w:r>
      <w:r>
        <w:rPr>
          <w:w w:val="102"/>
          <w:sz w:val="23"/>
          <w:szCs w:val="23"/>
        </w:rPr>
        <w:t>“blacklisted”</w:t>
      </w:r>
      <w:r>
        <w:rPr>
          <w:sz w:val="23"/>
          <w:szCs w:val="23"/>
        </w:rPr>
        <w:t xml:space="preserve"> </w:t>
      </w:r>
      <w:r>
        <w:rPr>
          <w:w w:val="102"/>
          <w:sz w:val="23"/>
          <w:szCs w:val="23"/>
        </w:rPr>
        <w:t>or</w:t>
      </w:r>
      <w:r>
        <w:rPr>
          <w:sz w:val="23"/>
          <w:szCs w:val="23"/>
        </w:rPr>
        <w:t xml:space="preserve"> </w:t>
      </w:r>
      <w:r>
        <w:rPr>
          <w:w w:val="102"/>
          <w:sz w:val="23"/>
          <w:szCs w:val="23"/>
        </w:rPr>
        <w:t>barred</w:t>
      </w:r>
      <w:r>
        <w:rPr>
          <w:sz w:val="23"/>
          <w:szCs w:val="23"/>
        </w:rPr>
        <w:t xml:space="preserve"> </w:t>
      </w:r>
      <w:r>
        <w:rPr>
          <w:w w:val="102"/>
          <w:sz w:val="23"/>
          <w:szCs w:val="23"/>
        </w:rPr>
        <w:t>from</w:t>
      </w:r>
      <w:r>
        <w:rPr>
          <w:sz w:val="23"/>
          <w:szCs w:val="23"/>
        </w:rPr>
        <w:t xml:space="preserve"> </w:t>
      </w:r>
      <w:r>
        <w:rPr>
          <w:w w:val="102"/>
          <w:sz w:val="23"/>
          <w:szCs w:val="23"/>
        </w:rPr>
        <w:t>bidding</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Government of</w:t>
      </w:r>
      <w:r>
        <w:rPr>
          <w:sz w:val="23"/>
          <w:szCs w:val="23"/>
        </w:rPr>
        <w:t xml:space="preserve"> </w:t>
      </w:r>
      <w:r>
        <w:rPr>
          <w:w w:val="102"/>
          <w:sz w:val="23"/>
          <w:szCs w:val="23"/>
        </w:rPr>
        <w:t>the</w:t>
      </w:r>
      <w:r>
        <w:rPr>
          <w:sz w:val="23"/>
          <w:szCs w:val="23"/>
        </w:rPr>
        <w:t xml:space="preserve"> </w:t>
      </w:r>
      <w:r>
        <w:rPr>
          <w:w w:val="102"/>
          <w:sz w:val="23"/>
          <w:szCs w:val="23"/>
        </w:rPr>
        <w:t>Philippines</w:t>
      </w:r>
      <w:r>
        <w:rPr>
          <w:sz w:val="23"/>
          <w:szCs w:val="23"/>
        </w:rPr>
        <w:t xml:space="preserve"> </w:t>
      </w:r>
      <w:r>
        <w:rPr>
          <w:w w:val="102"/>
          <w:sz w:val="23"/>
          <w:szCs w:val="23"/>
        </w:rPr>
        <w:t>or</w:t>
      </w:r>
      <w:r>
        <w:rPr>
          <w:sz w:val="23"/>
          <w:szCs w:val="23"/>
        </w:rPr>
        <w:t xml:space="preserve"> </w:t>
      </w:r>
      <w:r>
        <w:rPr>
          <w:w w:val="102"/>
          <w:sz w:val="23"/>
          <w:szCs w:val="23"/>
        </w:rPr>
        <w:t>any</w:t>
      </w:r>
      <w:r>
        <w:rPr>
          <w:sz w:val="23"/>
          <w:szCs w:val="23"/>
        </w:rPr>
        <w:t xml:space="preserve"> </w:t>
      </w:r>
      <w:r>
        <w:rPr>
          <w:w w:val="102"/>
          <w:sz w:val="23"/>
          <w:szCs w:val="23"/>
        </w:rPr>
        <w:t>of</w:t>
      </w:r>
      <w:r>
        <w:rPr>
          <w:sz w:val="23"/>
          <w:szCs w:val="23"/>
        </w:rPr>
        <w:t xml:space="preserve"> </w:t>
      </w:r>
      <w:r>
        <w:rPr>
          <w:w w:val="102"/>
          <w:sz w:val="23"/>
          <w:szCs w:val="23"/>
        </w:rPr>
        <w:t>its</w:t>
      </w:r>
      <w:r>
        <w:rPr>
          <w:sz w:val="23"/>
          <w:szCs w:val="23"/>
        </w:rPr>
        <w:t xml:space="preserve"> </w:t>
      </w:r>
      <w:r>
        <w:rPr>
          <w:w w:val="102"/>
          <w:sz w:val="23"/>
          <w:szCs w:val="23"/>
        </w:rPr>
        <w:t>agencies,</w:t>
      </w:r>
      <w:r>
        <w:rPr>
          <w:sz w:val="23"/>
          <w:szCs w:val="23"/>
        </w:rPr>
        <w:t xml:space="preserve"> </w:t>
      </w:r>
      <w:r>
        <w:rPr>
          <w:w w:val="102"/>
          <w:sz w:val="23"/>
          <w:szCs w:val="23"/>
        </w:rPr>
        <w:t>offices,</w:t>
      </w:r>
      <w:r>
        <w:rPr>
          <w:sz w:val="23"/>
          <w:szCs w:val="23"/>
        </w:rPr>
        <w:t xml:space="preserve"> </w:t>
      </w:r>
      <w:r>
        <w:rPr>
          <w:w w:val="102"/>
          <w:sz w:val="23"/>
          <w:szCs w:val="23"/>
        </w:rPr>
        <w:t>corporations,</w:t>
      </w:r>
      <w:r>
        <w:rPr>
          <w:sz w:val="23"/>
          <w:szCs w:val="23"/>
        </w:rPr>
        <w:t xml:space="preserve"> </w:t>
      </w:r>
      <w:r>
        <w:rPr>
          <w:w w:val="102"/>
          <w:sz w:val="23"/>
          <w:szCs w:val="23"/>
        </w:rPr>
        <w:t>or</w:t>
      </w:r>
      <w:r>
        <w:rPr>
          <w:sz w:val="23"/>
          <w:szCs w:val="23"/>
        </w:rPr>
        <w:t xml:space="preserve"> </w:t>
      </w:r>
      <w:r>
        <w:rPr>
          <w:w w:val="102"/>
          <w:sz w:val="23"/>
          <w:szCs w:val="23"/>
        </w:rPr>
        <w:t>Local</w:t>
      </w:r>
      <w:r>
        <w:rPr>
          <w:sz w:val="23"/>
          <w:szCs w:val="23"/>
        </w:rPr>
        <w:t xml:space="preserve"> </w:t>
      </w:r>
      <w:r>
        <w:rPr>
          <w:w w:val="102"/>
          <w:sz w:val="23"/>
          <w:szCs w:val="23"/>
        </w:rPr>
        <w:t>Government Units,</w:t>
      </w:r>
      <w:r>
        <w:rPr>
          <w:sz w:val="23"/>
          <w:szCs w:val="23"/>
        </w:rPr>
        <w:t xml:space="preserve">   </w:t>
      </w:r>
      <w:r>
        <w:rPr>
          <w:w w:val="102"/>
          <w:sz w:val="23"/>
          <w:szCs w:val="23"/>
        </w:rPr>
        <w:t>foreign</w:t>
      </w:r>
      <w:r>
        <w:rPr>
          <w:sz w:val="23"/>
          <w:szCs w:val="23"/>
        </w:rPr>
        <w:t xml:space="preserve">   </w:t>
      </w:r>
      <w:r>
        <w:rPr>
          <w:w w:val="102"/>
          <w:sz w:val="23"/>
          <w:szCs w:val="23"/>
        </w:rPr>
        <w:t>government/foreign</w:t>
      </w:r>
      <w:r>
        <w:rPr>
          <w:sz w:val="23"/>
          <w:szCs w:val="23"/>
        </w:rPr>
        <w:t xml:space="preserve">   </w:t>
      </w:r>
      <w:r>
        <w:rPr>
          <w:w w:val="102"/>
          <w:sz w:val="23"/>
          <w:szCs w:val="23"/>
        </w:rPr>
        <w:t>or</w:t>
      </w:r>
      <w:r>
        <w:rPr>
          <w:sz w:val="23"/>
          <w:szCs w:val="23"/>
        </w:rPr>
        <w:t xml:space="preserve">   </w:t>
      </w:r>
      <w:r>
        <w:rPr>
          <w:w w:val="102"/>
          <w:sz w:val="23"/>
          <w:szCs w:val="23"/>
        </w:rPr>
        <w:t>international</w:t>
      </w:r>
      <w:r>
        <w:rPr>
          <w:sz w:val="23"/>
          <w:szCs w:val="23"/>
        </w:rPr>
        <w:t xml:space="preserve">   </w:t>
      </w:r>
      <w:r>
        <w:rPr>
          <w:w w:val="102"/>
          <w:sz w:val="23"/>
          <w:szCs w:val="23"/>
        </w:rPr>
        <w:t>financing</w:t>
      </w:r>
      <w:r>
        <w:rPr>
          <w:sz w:val="23"/>
          <w:szCs w:val="23"/>
        </w:rPr>
        <w:t xml:space="preserve">   </w:t>
      </w:r>
      <w:r>
        <w:rPr>
          <w:w w:val="102"/>
          <w:sz w:val="23"/>
          <w:szCs w:val="23"/>
        </w:rPr>
        <w:t>institution</w:t>
      </w:r>
      <w:r>
        <w:rPr>
          <w:sz w:val="23"/>
          <w:szCs w:val="23"/>
        </w:rPr>
        <w:t xml:space="preserve">   </w:t>
      </w:r>
      <w:r>
        <w:rPr>
          <w:w w:val="102"/>
          <w:sz w:val="23"/>
          <w:szCs w:val="23"/>
        </w:rPr>
        <w:t>whose blacklisting</w:t>
      </w:r>
      <w:r>
        <w:rPr>
          <w:sz w:val="23"/>
          <w:szCs w:val="23"/>
        </w:rPr>
        <w:t xml:space="preserve">  </w:t>
      </w:r>
      <w:r>
        <w:rPr>
          <w:w w:val="102"/>
          <w:sz w:val="23"/>
          <w:szCs w:val="23"/>
        </w:rPr>
        <w:t>rules</w:t>
      </w:r>
      <w:r>
        <w:rPr>
          <w:sz w:val="23"/>
          <w:szCs w:val="23"/>
        </w:rPr>
        <w:t xml:space="preserve">  </w:t>
      </w:r>
      <w:r>
        <w:rPr>
          <w:w w:val="102"/>
          <w:sz w:val="23"/>
          <w:szCs w:val="23"/>
        </w:rPr>
        <w:t>have</w:t>
      </w:r>
      <w:r>
        <w:rPr>
          <w:sz w:val="23"/>
          <w:szCs w:val="23"/>
        </w:rPr>
        <w:t xml:space="preserve">  </w:t>
      </w:r>
      <w:r>
        <w:rPr>
          <w:w w:val="102"/>
          <w:sz w:val="23"/>
          <w:szCs w:val="23"/>
        </w:rPr>
        <w:t>been</w:t>
      </w:r>
      <w:r>
        <w:rPr>
          <w:sz w:val="23"/>
          <w:szCs w:val="23"/>
        </w:rPr>
        <w:t xml:space="preserve">  </w:t>
      </w:r>
      <w:r>
        <w:rPr>
          <w:w w:val="102"/>
          <w:sz w:val="23"/>
          <w:szCs w:val="23"/>
        </w:rPr>
        <w:t>recognized</w:t>
      </w:r>
      <w:r>
        <w:rPr>
          <w:sz w:val="23"/>
          <w:szCs w:val="23"/>
        </w:rPr>
        <w:t xml:space="preserve">  </w:t>
      </w:r>
      <w:r>
        <w:rPr>
          <w:w w:val="102"/>
          <w:sz w:val="23"/>
          <w:szCs w:val="23"/>
        </w:rPr>
        <w:t>by</w:t>
      </w:r>
      <w:r>
        <w:rPr>
          <w:sz w:val="23"/>
          <w:szCs w:val="23"/>
        </w:rPr>
        <w:t xml:space="preserve">  </w:t>
      </w:r>
      <w:r>
        <w:rPr>
          <w:w w:val="102"/>
          <w:sz w:val="23"/>
          <w:szCs w:val="23"/>
        </w:rPr>
        <w:t>the</w:t>
      </w:r>
      <w:r>
        <w:rPr>
          <w:sz w:val="23"/>
          <w:szCs w:val="23"/>
        </w:rPr>
        <w:t xml:space="preserve">  </w:t>
      </w:r>
      <w:r>
        <w:rPr>
          <w:w w:val="102"/>
          <w:sz w:val="23"/>
          <w:szCs w:val="23"/>
        </w:rPr>
        <w:t>Government</w:t>
      </w:r>
      <w:r>
        <w:rPr>
          <w:sz w:val="23"/>
          <w:szCs w:val="23"/>
        </w:rPr>
        <w:t xml:space="preserve">  </w:t>
      </w:r>
      <w:r>
        <w:rPr>
          <w:w w:val="102"/>
          <w:sz w:val="23"/>
          <w:szCs w:val="23"/>
        </w:rPr>
        <w:t>Procurement</w:t>
      </w:r>
      <w:r>
        <w:rPr>
          <w:sz w:val="23"/>
          <w:szCs w:val="23"/>
        </w:rPr>
        <w:t xml:space="preserve">  </w:t>
      </w:r>
      <w:r>
        <w:rPr>
          <w:w w:val="102"/>
          <w:sz w:val="23"/>
          <w:szCs w:val="23"/>
        </w:rPr>
        <w:t>Policy Board;</w:t>
      </w:r>
    </w:p>
    <w:p w:rsidR="00300549" w:rsidRDefault="00300549">
      <w:pPr>
        <w:spacing w:before="2" w:line="260" w:lineRule="exact"/>
        <w:rPr>
          <w:sz w:val="26"/>
          <w:szCs w:val="26"/>
        </w:rPr>
      </w:pPr>
    </w:p>
    <w:p w:rsidR="00300549" w:rsidRDefault="00BF290C">
      <w:pPr>
        <w:spacing w:line="245" w:lineRule="auto"/>
        <w:ind w:left="829" w:right="124" w:hanging="338"/>
        <w:jc w:val="both"/>
        <w:rPr>
          <w:sz w:val="23"/>
          <w:szCs w:val="23"/>
        </w:rPr>
      </w:pPr>
      <w:r>
        <w:rPr>
          <w:w w:val="102"/>
          <w:sz w:val="23"/>
          <w:szCs w:val="23"/>
        </w:rPr>
        <w:t>4.</w:t>
      </w:r>
      <w:r>
        <w:rPr>
          <w:sz w:val="23"/>
          <w:szCs w:val="23"/>
        </w:rPr>
        <w:t xml:space="preserve">   </w:t>
      </w:r>
      <w:r>
        <w:rPr>
          <w:w w:val="102"/>
          <w:sz w:val="23"/>
          <w:szCs w:val="23"/>
        </w:rPr>
        <w:t>Each</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documents</w:t>
      </w:r>
      <w:r>
        <w:rPr>
          <w:sz w:val="23"/>
          <w:szCs w:val="23"/>
        </w:rPr>
        <w:t xml:space="preserve">  </w:t>
      </w:r>
      <w:r>
        <w:rPr>
          <w:w w:val="102"/>
          <w:sz w:val="23"/>
          <w:szCs w:val="23"/>
        </w:rPr>
        <w:t>submitted</w:t>
      </w:r>
      <w:r>
        <w:rPr>
          <w:sz w:val="23"/>
          <w:szCs w:val="23"/>
        </w:rPr>
        <w:t xml:space="preserve">  </w:t>
      </w:r>
      <w:r>
        <w:rPr>
          <w:w w:val="102"/>
          <w:sz w:val="23"/>
          <w:szCs w:val="23"/>
        </w:rPr>
        <w:t>in</w:t>
      </w:r>
      <w:r>
        <w:rPr>
          <w:sz w:val="23"/>
          <w:szCs w:val="23"/>
        </w:rPr>
        <w:t xml:space="preserve">  </w:t>
      </w:r>
      <w:r>
        <w:rPr>
          <w:w w:val="102"/>
          <w:sz w:val="23"/>
          <w:szCs w:val="23"/>
        </w:rPr>
        <w:t>satisfaction</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bidding</w:t>
      </w:r>
      <w:r>
        <w:rPr>
          <w:sz w:val="23"/>
          <w:szCs w:val="23"/>
        </w:rPr>
        <w:t xml:space="preserve">  </w:t>
      </w:r>
      <w:r>
        <w:rPr>
          <w:w w:val="102"/>
          <w:sz w:val="23"/>
          <w:szCs w:val="23"/>
        </w:rPr>
        <w:t>requirements</w:t>
      </w:r>
      <w:r>
        <w:rPr>
          <w:sz w:val="23"/>
          <w:szCs w:val="23"/>
        </w:rPr>
        <w:t xml:space="preserve">  </w:t>
      </w:r>
      <w:r>
        <w:rPr>
          <w:w w:val="102"/>
          <w:sz w:val="23"/>
          <w:szCs w:val="23"/>
        </w:rPr>
        <w:t>is</w:t>
      </w:r>
      <w:r>
        <w:rPr>
          <w:sz w:val="23"/>
          <w:szCs w:val="23"/>
        </w:rPr>
        <w:t xml:space="preserve">  </w:t>
      </w:r>
      <w:r>
        <w:rPr>
          <w:w w:val="102"/>
          <w:sz w:val="23"/>
          <w:szCs w:val="23"/>
        </w:rPr>
        <w:t>an authentic</w:t>
      </w:r>
      <w:r>
        <w:rPr>
          <w:sz w:val="23"/>
          <w:szCs w:val="23"/>
        </w:rPr>
        <w:t xml:space="preserve"> </w:t>
      </w:r>
      <w:r>
        <w:rPr>
          <w:w w:val="102"/>
          <w:sz w:val="23"/>
          <w:szCs w:val="23"/>
        </w:rPr>
        <w:t>copy</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original,</w:t>
      </w:r>
      <w:r>
        <w:rPr>
          <w:sz w:val="23"/>
          <w:szCs w:val="23"/>
        </w:rPr>
        <w:t xml:space="preserve"> </w:t>
      </w:r>
      <w:r>
        <w:rPr>
          <w:w w:val="102"/>
          <w:sz w:val="23"/>
          <w:szCs w:val="23"/>
        </w:rPr>
        <w:t>complete,</w:t>
      </w:r>
      <w:r>
        <w:rPr>
          <w:sz w:val="23"/>
          <w:szCs w:val="23"/>
        </w:rPr>
        <w:t xml:space="preserve"> </w:t>
      </w:r>
      <w:r>
        <w:rPr>
          <w:w w:val="102"/>
          <w:sz w:val="23"/>
          <w:szCs w:val="23"/>
        </w:rPr>
        <w:t>and</w:t>
      </w:r>
      <w:r>
        <w:rPr>
          <w:sz w:val="23"/>
          <w:szCs w:val="23"/>
        </w:rPr>
        <w:t xml:space="preserve"> </w:t>
      </w:r>
      <w:r>
        <w:rPr>
          <w:w w:val="102"/>
          <w:sz w:val="23"/>
          <w:szCs w:val="23"/>
        </w:rPr>
        <w:t>all</w:t>
      </w:r>
      <w:r>
        <w:rPr>
          <w:sz w:val="23"/>
          <w:szCs w:val="23"/>
        </w:rPr>
        <w:t xml:space="preserve"> </w:t>
      </w:r>
      <w:r>
        <w:rPr>
          <w:w w:val="102"/>
          <w:sz w:val="23"/>
          <w:szCs w:val="23"/>
        </w:rPr>
        <w:t>statements</w:t>
      </w:r>
      <w:r>
        <w:rPr>
          <w:sz w:val="23"/>
          <w:szCs w:val="23"/>
        </w:rPr>
        <w:t xml:space="preserve"> </w:t>
      </w:r>
      <w:r>
        <w:rPr>
          <w:w w:val="102"/>
          <w:sz w:val="23"/>
          <w:szCs w:val="23"/>
        </w:rPr>
        <w:t>and</w:t>
      </w:r>
      <w:r>
        <w:rPr>
          <w:sz w:val="23"/>
          <w:szCs w:val="23"/>
        </w:rPr>
        <w:t xml:space="preserve"> </w:t>
      </w:r>
      <w:r>
        <w:rPr>
          <w:w w:val="102"/>
          <w:sz w:val="23"/>
          <w:szCs w:val="23"/>
        </w:rPr>
        <w:t>information</w:t>
      </w:r>
      <w:r>
        <w:rPr>
          <w:sz w:val="23"/>
          <w:szCs w:val="23"/>
        </w:rPr>
        <w:t xml:space="preserve"> </w:t>
      </w:r>
      <w:r>
        <w:rPr>
          <w:w w:val="102"/>
          <w:sz w:val="23"/>
          <w:szCs w:val="23"/>
        </w:rPr>
        <w:t>provided therein</w:t>
      </w:r>
      <w:r>
        <w:rPr>
          <w:sz w:val="23"/>
          <w:szCs w:val="23"/>
        </w:rPr>
        <w:t xml:space="preserve"> </w:t>
      </w:r>
      <w:r>
        <w:rPr>
          <w:w w:val="102"/>
          <w:sz w:val="23"/>
          <w:szCs w:val="23"/>
        </w:rPr>
        <w:t>are</w:t>
      </w:r>
      <w:r>
        <w:rPr>
          <w:sz w:val="23"/>
          <w:szCs w:val="23"/>
        </w:rPr>
        <w:t xml:space="preserve"> </w:t>
      </w:r>
      <w:r>
        <w:rPr>
          <w:w w:val="102"/>
          <w:sz w:val="23"/>
          <w:szCs w:val="23"/>
        </w:rPr>
        <w:t>true</w:t>
      </w:r>
      <w:r>
        <w:rPr>
          <w:sz w:val="23"/>
          <w:szCs w:val="23"/>
        </w:rPr>
        <w:t xml:space="preserve"> </w:t>
      </w:r>
      <w:r>
        <w:rPr>
          <w:w w:val="102"/>
          <w:sz w:val="23"/>
          <w:szCs w:val="23"/>
        </w:rPr>
        <w:t>and</w:t>
      </w:r>
      <w:r>
        <w:rPr>
          <w:sz w:val="23"/>
          <w:szCs w:val="23"/>
        </w:rPr>
        <w:t xml:space="preserve"> </w:t>
      </w:r>
      <w:r>
        <w:rPr>
          <w:w w:val="102"/>
          <w:sz w:val="23"/>
          <w:szCs w:val="23"/>
        </w:rPr>
        <w:t>correct;</w:t>
      </w:r>
    </w:p>
    <w:p w:rsidR="00300549" w:rsidRDefault="00300549">
      <w:pPr>
        <w:spacing w:before="19" w:line="240" w:lineRule="exact"/>
        <w:rPr>
          <w:sz w:val="24"/>
          <w:szCs w:val="24"/>
        </w:rPr>
      </w:pPr>
    </w:p>
    <w:p w:rsidR="00300549" w:rsidRDefault="00BF290C">
      <w:pPr>
        <w:spacing w:line="245" w:lineRule="auto"/>
        <w:ind w:left="829" w:right="126" w:hanging="338"/>
        <w:jc w:val="both"/>
        <w:rPr>
          <w:sz w:val="23"/>
          <w:szCs w:val="23"/>
        </w:rPr>
        <w:sectPr w:rsidR="00300549">
          <w:pgSz w:w="12240" w:h="15840"/>
          <w:pgMar w:top="1300" w:right="1720" w:bottom="280" w:left="1720" w:header="0" w:footer="906" w:gutter="0"/>
          <w:cols w:space="720"/>
        </w:sectPr>
      </w:pPr>
      <w:r>
        <w:rPr>
          <w:w w:val="102"/>
          <w:sz w:val="23"/>
          <w:szCs w:val="23"/>
        </w:rPr>
        <w:t>5.</w:t>
      </w:r>
      <w:r>
        <w:rPr>
          <w:sz w:val="23"/>
          <w:szCs w:val="23"/>
        </w:rPr>
        <w:t xml:space="preserve">   </w:t>
      </w:r>
      <w:r>
        <w:rPr>
          <w:i/>
          <w:w w:val="102"/>
          <w:sz w:val="23"/>
          <w:szCs w:val="23"/>
        </w:rPr>
        <w:t>[Name</w:t>
      </w:r>
      <w:r>
        <w:rPr>
          <w:i/>
          <w:sz w:val="23"/>
          <w:szCs w:val="23"/>
        </w:rPr>
        <w:t xml:space="preserve">  </w:t>
      </w:r>
      <w:r>
        <w:rPr>
          <w:i/>
          <w:w w:val="102"/>
          <w:sz w:val="23"/>
          <w:szCs w:val="23"/>
        </w:rPr>
        <w:t>of</w:t>
      </w:r>
      <w:r>
        <w:rPr>
          <w:i/>
          <w:sz w:val="23"/>
          <w:szCs w:val="23"/>
        </w:rPr>
        <w:t xml:space="preserve">  </w:t>
      </w:r>
      <w:r>
        <w:rPr>
          <w:i/>
          <w:w w:val="102"/>
          <w:sz w:val="23"/>
          <w:szCs w:val="23"/>
        </w:rPr>
        <w:t>Consultant]</w:t>
      </w:r>
      <w:r>
        <w:rPr>
          <w:i/>
          <w:sz w:val="23"/>
          <w:szCs w:val="23"/>
        </w:rPr>
        <w:t xml:space="preserve">  </w:t>
      </w:r>
      <w:r>
        <w:rPr>
          <w:w w:val="102"/>
          <w:sz w:val="23"/>
          <w:szCs w:val="23"/>
        </w:rPr>
        <w:t>is</w:t>
      </w:r>
      <w:r>
        <w:rPr>
          <w:sz w:val="23"/>
          <w:szCs w:val="23"/>
        </w:rPr>
        <w:t xml:space="preserve">  </w:t>
      </w:r>
      <w:r>
        <w:rPr>
          <w:w w:val="102"/>
          <w:sz w:val="23"/>
          <w:szCs w:val="23"/>
        </w:rPr>
        <w:t>authorizing</w:t>
      </w:r>
      <w:r>
        <w:rPr>
          <w:sz w:val="23"/>
          <w:szCs w:val="23"/>
        </w:rPr>
        <w:t xml:space="preserve">  </w:t>
      </w:r>
      <w:r>
        <w:rPr>
          <w:w w:val="102"/>
          <w:sz w:val="23"/>
          <w:szCs w:val="23"/>
        </w:rPr>
        <w:t>the</w:t>
      </w:r>
      <w:r>
        <w:rPr>
          <w:sz w:val="23"/>
          <w:szCs w:val="23"/>
        </w:rPr>
        <w:t xml:space="preserve">  </w:t>
      </w:r>
      <w:r>
        <w:rPr>
          <w:w w:val="102"/>
          <w:sz w:val="23"/>
          <w:szCs w:val="23"/>
        </w:rPr>
        <w:t>Head</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or</w:t>
      </w:r>
      <w:r>
        <w:rPr>
          <w:sz w:val="23"/>
          <w:szCs w:val="23"/>
        </w:rPr>
        <w:t xml:space="preserve">  </w:t>
      </w:r>
      <w:r>
        <w:rPr>
          <w:w w:val="102"/>
          <w:sz w:val="23"/>
          <w:szCs w:val="23"/>
        </w:rPr>
        <w:t>its</w:t>
      </w:r>
      <w:r>
        <w:rPr>
          <w:sz w:val="23"/>
          <w:szCs w:val="23"/>
        </w:rPr>
        <w:t xml:space="preserve">  </w:t>
      </w:r>
      <w:r>
        <w:rPr>
          <w:w w:val="102"/>
          <w:sz w:val="23"/>
          <w:szCs w:val="23"/>
        </w:rPr>
        <w:t>duly authorized</w:t>
      </w:r>
      <w:r>
        <w:rPr>
          <w:sz w:val="23"/>
          <w:szCs w:val="23"/>
        </w:rPr>
        <w:t xml:space="preserve"> </w:t>
      </w:r>
      <w:r>
        <w:rPr>
          <w:w w:val="102"/>
          <w:sz w:val="23"/>
          <w:szCs w:val="23"/>
        </w:rPr>
        <w:t>representative(s)</w:t>
      </w:r>
      <w:r>
        <w:rPr>
          <w:sz w:val="23"/>
          <w:szCs w:val="23"/>
        </w:rPr>
        <w:t xml:space="preserve"> </w:t>
      </w:r>
      <w:r>
        <w:rPr>
          <w:w w:val="102"/>
          <w:sz w:val="23"/>
          <w:szCs w:val="23"/>
        </w:rPr>
        <w:t>to</w:t>
      </w:r>
      <w:r>
        <w:rPr>
          <w:sz w:val="23"/>
          <w:szCs w:val="23"/>
        </w:rPr>
        <w:t xml:space="preserve"> </w:t>
      </w:r>
      <w:r>
        <w:rPr>
          <w:w w:val="102"/>
          <w:sz w:val="23"/>
          <w:szCs w:val="23"/>
        </w:rPr>
        <w:t>verify</w:t>
      </w:r>
      <w:r>
        <w:rPr>
          <w:sz w:val="23"/>
          <w:szCs w:val="23"/>
        </w:rPr>
        <w:t xml:space="preserve"> </w:t>
      </w:r>
      <w:r>
        <w:rPr>
          <w:w w:val="102"/>
          <w:sz w:val="23"/>
          <w:szCs w:val="23"/>
        </w:rPr>
        <w:t>all</w:t>
      </w:r>
      <w:r>
        <w:rPr>
          <w:sz w:val="23"/>
          <w:szCs w:val="23"/>
        </w:rPr>
        <w:t xml:space="preserve"> </w:t>
      </w:r>
      <w:r>
        <w:rPr>
          <w:w w:val="102"/>
          <w:sz w:val="23"/>
          <w:szCs w:val="23"/>
        </w:rPr>
        <w:t>the</w:t>
      </w:r>
      <w:r>
        <w:rPr>
          <w:sz w:val="23"/>
          <w:szCs w:val="23"/>
        </w:rPr>
        <w:t xml:space="preserve"> </w:t>
      </w:r>
      <w:r>
        <w:rPr>
          <w:w w:val="102"/>
          <w:sz w:val="23"/>
          <w:szCs w:val="23"/>
        </w:rPr>
        <w:t>documents</w:t>
      </w:r>
      <w:r>
        <w:rPr>
          <w:sz w:val="23"/>
          <w:szCs w:val="23"/>
        </w:rPr>
        <w:t xml:space="preserve"> </w:t>
      </w:r>
      <w:r>
        <w:rPr>
          <w:w w:val="102"/>
          <w:sz w:val="23"/>
          <w:szCs w:val="23"/>
        </w:rPr>
        <w:t>submitted;</w:t>
      </w:r>
    </w:p>
    <w:p w:rsidR="00300549" w:rsidRDefault="00300549">
      <w:pPr>
        <w:spacing w:before="6" w:line="120" w:lineRule="exact"/>
        <w:rPr>
          <w:sz w:val="13"/>
          <w:szCs w:val="13"/>
        </w:rPr>
      </w:pPr>
    </w:p>
    <w:p w:rsidR="00300549" w:rsidRDefault="00BF290C">
      <w:pPr>
        <w:ind w:left="490"/>
        <w:rPr>
          <w:sz w:val="23"/>
          <w:szCs w:val="23"/>
        </w:rPr>
      </w:pPr>
      <w:r>
        <w:rPr>
          <w:w w:val="102"/>
          <w:sz w:val="23"/>
          <w:szCs w:val="23"/>
        </w:rPr>
        <w:t>6.</w:t>
      </w:r>
      <w:r>
        <w:rPr>
          <w:sz w:val="23"/>
          <w:szCs w:val="23"/>
        </w:rPr>
        <w:t xml:space="preserve">   </w:t>
      </w:r>
      <w:r>
        <w:rPr>
          <w:b/>
          <w:i/>
          <w:w w:val="102"/>
          <w:sz w:val="23"/>
          <w:szCs w:val="23"/>
        </w:rPr>
        <w:t>Select</w:t>
      </w:r>
      <w:r>
        <w:rPr>
          <w:b/>
          <w:i/>
          <w:sz w:val="23"/>
          <w:szCs w:val="23"/>
        </w:rPr>
        <w:t xml:space="preserve"> </w:t>
      </w:r>
      <w:r>
        <w:rPr>
          <w:b/>
          <w:i/>
          <w:w w:val="102"/>
          <w:sz w:val="23"/>
          <w:szCs w:val="23"/>
        </w:rPr>
        <w:t>one,</w:t>
      </w:r>
      <w:r>
        <w:rPr>
          <w:b/>
          <w:i/>
          <w:sz w:val="23"/>
          <w:szCs w:val="23"/>
        </w:rPr>
        <w:t xml:space="preserve"> </w:t>
      </w:r>
      <w:r>
        <w:rPr>
          <w:b/>
          <w:i/>
          <w:w w:val="102"/>
          <w:sz w:val="23"/>
          <w:szCs w:val="23"/>
        </w:rPr>
        <w:t>delete</w:t>
      </w:r>
      <w:r>
        <w:rPr>
          <w:b/>
          <w:i/>
          <w:sz w:val="23"/>
          <w:szCs w:val="23"/>
        </w:rPr>
        <w:t xml:space="preserve"> </w:t>
      </w:r>
      <w:r>
        <w:rPr>
          <w:b/>
          <w:i/>
          <w:w w:val="102"/>
          <w:sz w:val="23"/>
          <w:szCs w:val="23"/>
        </w:rPr>
        <w:t>the</w:t>
      </w:r>
      <w:r>
        <w:rPr>
          <w:b/>
          <w:i/>
          <w:sz w:val="23"/>
          <w:szCs w:val="23"/>
        </w:rPr>
        <w:t xml:space="preserve"> </w:t>
      </w:r>
      <w:r>
        <w:rPr>
          <w:b/>
          <w:i/>
          <w:w w:val="102"/>
          <w:sz w:val="23"/>
          <w:szCs w:val="23"/>
        </w:rPr>
        <w:t>rest:</w:t>
      </w:r>
    </w:p>
    <w:p w:rsidR="00300549" w:rsidRDefault="00300549">
      <w:pPr>
        <w:spacing w:before="18" w:line="240" w:lineRule="exact"/>
        <w:rPr>
          <w:sz w:val="24"/>
          <w:szCs w:val="24"/>
        </w:rPr>
      </w:pPr>
    </w:p>
    <w:p w:rsidR="00300549" w:rsidRDefault="00BF290C">
      <w:pPr>
        <w:spacing w:line="245" w:lineRule="auto"/>
        <w:ind w:left="829" w:right="123"/>
        <w:jc w:val="both"/>
        <w:rPr>
          <w:sz w:val="23"/>
          <w:szCs w:val="23"/>
        </w:rPr>
      </w:pPr>
      <w:r>
        <w:rPr>
          <w:i/>
          <w:w w:val="102"/>
          <w:sz w:val="23"/>
          <w:szCs w:val="23"/>
        </w:rPr>
        <w:t>If</w:t>
      </w:r>
      <w:r>
        <w:rPr>
          <w:i/>
          <w:sz w:val="23"/>
          <w:szCs w:val="23"/>
        </w:rPr>
        <w:t xml:space="preserve">  </w:t>
      </w:r>
      <w:r>
        <w:rPr>
          <w:i/>
          <w:w w:val="102"/>
          <w:sz w:val="23"/>
          <w:szCs w:val="23"/>
        </w:rPr>
        <w:t>a</w:t>
      </w:r>
      <w:r>
        <w:rPr>
          <w:i/>
          <w:sz w:val="23"/>
          <w:szCs w:val="23"/>
        </w:rPr>
        <w:t xml:space="preserve">  </w:t>
      </w:r>
      <w:r>
        <w:rPr>
          <w:i/>
          <w:w w:val="102"/>
          <w:sz w:val="23"/>
          <w:szCs w:val="23"/>
        </w:rPr>
        <w:t>sole</w:t>
      </w:r>
      <w:r>
        <w:rPr>
          <w:i/>
          <w:sz w:val="23"/>
          <w:szCs w:val="23"/>
        </w:rPr>
        <w:t xml:space="preserve">  </w:t>
      </w:r>
      <w:r>
        <w:rPr>
          <w:i/>
          <w:w w:val="102"/>
          <w:sz w:val="23"/>
          <w:szCs w:val="23"/>
        </w:rPr>
        <w:t>proprietorship:</w:t>
      </w:r>
      <w:r>
        <w:rPr>
          <w:i/>
          <w:sz w:val="23"/>
          <w:szCs w:val="23"/>
        </w:rPr>
        <w:t xml:space="preserve">  </w:t>
      </w:r>
      <w:r>
        <w:rPr>
          <w:w w:val="102"/>
          <w:sz w:val="23"/>
          <w:szCs w:val="23"/>
        </w:rPr>
        <w:t>I</w:t>
      </w:r>
      <w:r>
        <w:rPr>
          <w:sz w:val="23"/>
          <w:szCs w:val="23"/>
        </w:rPr>
        <w:t xml:space="preserve">  </w:t>
      </w:r>
      <w:r>
        <w:rPr>
          <w:w w:val="102"/>
          <w:sz w:val="23"/>
          <w:szCs w:val="23"/>
        </w:rPr>
        <w:t>am</w:t>
      </w:r>
      <w:r>
        <w:rPr>
          <w:sz w:val="23"/>
          <w:szCs w:val="23"/>
        </w:rPr>
        <w:t xml:space="preserve">  </w:t>
      </w:r>
      <w:r>
        <w:rPr>
          <w:w w:val="102"/>
          <w:sz w:val="23"/>
          <w:szCs w:val="23"/>
        </w:rPr>
        <w:t>not</w:t>
      </w:r>
      <w:r>
        <w:rPr>
          <w:sz w:val="23"/>
          <w:szCs w:val="23"/>
        </w:rPr>
        <w:t xml:space="preserve">  </w:t>
      </w:r>
      <w:r>
        <w:rPr>
          <w:w w:val="102"/>
          <w:sz w:val="23"/>
          <w:szCs w:val="23"/>
        </w:rPr>
        <w:t>related</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Head</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 members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Bids</w:t>
      </w:r>
      <w:r>
        <w:rPr>
          <w:sz w:val="23"/>
          <w:szCs w:val="23"/>
        </w:rPr>
        <w:t xml:space="preserve"> </w:t>
      </w:r>
      <w:r>
        <w:rPr>
          <w:w w:val="102"/>
          <w:sz w:val="23"/>
          <w:szCs w:val="23"/>
        </w:rPr>
        <w:t>and</w:t>
      </w:r>
      <w:r>
        <w:rPr>
          <w:sz w:val="23"/>
          <w:szCs w:val="23"/>
        </w:rPr>
        <w:t xml:space="preserve"> </w:t>
      </w:r>
      <w:r>
        <w:rPr>
          <w:w w:val="102"/>
          <w:sz w:val="23"/>
          <w:szCs w:val="23"/>
        </w:rPr>
        <w:t>Awards</w:t>
      </w:r>
      <w:r>
        <w:rPr>
          <w:sz w:val="23"/>
          <w:szCs w:val="23"/>
        </w:rPr>
        <w:t xml:space="preserve"> </w:t>
      </w:r>
      <w:r>
        <w:rPr>
          <w:w w:val="102"/>
          <w:sz w:val="23"/>
          <w:szCs w:val="23"/>
        </w:rPr>
        <w:t>Committee</w:t>
      </w:r>
      <w:r>
        <w:rPr>
          <w:sz w:val="23"/>
          <w:szCs w:val="23"/>
        </w:rPr>
        <w:t xml:space="preserve"> </w:t>
      </w:r>
      <w:r>
        <w:rPr>
          <w:w w:val="102"/>
          <w:sz w:val="23"/>
          <w:szCs w:val="23"/>
        </w:rPr>
        <w:t>(BAC),</w:t>
      </w:r>
      <w:r>
        <w:rPr>
          <w:sz w:val="23"/>
          <w:szCs w:val="23"/>
        </w:rPr>
        <w:t xml:space="preserve"> </w:t>
      </w:r>
      <w:r>
        <w:rPr>
          <w:w w:val="102"/>
          <w:sz w:val="23"/>
          <w:szCs w:val="23"/>
        </w:rPr>
        <w:t>the</w:t>
      </w:r>
      <w:r>
        <w:rPr>
          <w:sz w:val="23"/>
          <w:szCs w:val="23"/>
        </w:rPr>
        <w:t xml:space="preserve"> </w:t>
      </w:r>
      <w:r>
        <w:rPr>
          <w:w w:val="102"/>
          <w:sz w:val="23"/>
          <w:szCs w:val="23"/>
        </w:rPr>
        <w:t>Technical</w:t>
      </w:r>
      <w:r>
        <w:rPr>
          <w:sz w:val="23"/>
          <w:szCs w:val="23"/>
        </w:rPr>
        <w:t xml:space="preserve"> </w:t>
      </w:r>
      <w:r>
        <w:rPr>
          <w:w w:val="102"/>
          <w:sz w:val="23"/>
          <w:szCs w:val="23"/>
        </w:rPr>
        <w:t>Working</w:t>
      </w:r>
      <w:r>
        <w:rPr>
          <w:sz w:val="23"/>
          <w:szCs w:val="23"/>
        </w:rPr>
        <w:t xml:space="preserve"> </w:t>
      </w:r>
      <w:r>
        <w:rPr>
          <w:w w:val="102"/>
          <w:sz w:val="23"/>
          <w:szCs w:val="23"/>
        </w:rPr>
        <w:t>Group, and</w:t>
      </w:r>
      <w:r>
        <w:rPr>
          <w:sz w:val="23"/>
          <w:szCs w:val="23"/>
        </w:rPr>
        <w:t xml:space="preserve"> </w:t>
      </w:r>
      <w:r>
        <w:rPr>
          <w:w w:val="102"/>
          <w:sz w:val="23"/>
          <w:szCs w:val="23"/>
        </w:rPr>
        <w:t>the</w:t>
      </w:r>
      <w:r>
        <w:rPr>
          <w:sz w:val="23"/>
          <w:szCs w:val="23"/>
        </w:rPr>
        <w:t xml:space="preserve"> </w:t>
      </w:r>
      <w:r>
        <w:rPr>
          <w:w w:val="102"/>
          <w:sz w:val="23"/>
          <w:szCs w:val="23"/>
        </w:rPr>
        <w:t>BAC</w:t>
      </w:r>
      <w:r>
        <w:rPr>
          <w:sz w:val="23"/>
          <w:szCs w:val="23"/>
        </w:rPr>
        <w:t xml:space="preserve"> </w:t>
      </w:r>
      <w:r>
        <w:rPr>
          <w:w w:val="102"/>
          <w:sz w:val="23"/>
          <w:szCs w:val="23"/>
        </w:rPr>
        <w:t>Secretariat,</w:t>
      </w:r>
      <w:r>
        <w:rPr>
          <w:sz w:val="23"/>
          <w:szCs w:val="23"/>
        </w:rPr>
        <w:t xml:space="preserve"> </w:t>
      </w:r>
      <w:r>
        <w:rPr>
          <w:w w:val="102"/>
          <w:sz w:val="23"/>
          <w:szCs w:val="23"/>
        </w:rPr>
        <w:t>the</w:t>
      </w:r>
      <w:r>
        <w:rPr>
          <w:sz w:val="23"/>
          <w:szCs w:val="23"/>
        </w:rPr>
        <w:t xml:space="preserve"> </w:t>
      </w:r>
      <w:r>
        <w:rPr>
          <w:w w:val="102"/>
          <w:sz w:val="23"/>
          <w:szCs w:val="23"/>
        </w:rPr>
        <w:t>head</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Project</w:t>
      </w:r>
      <w:r>
        <w:rPr>
          <w:sz w:val="23"/>
          <w:szCs w:val="23"/>
        </w:rPr>
        <w:t xml:space="preserve"> </w:t>
      </w:r>
      <w:r>
        <w:rPr>
          <w:w w:val="102"/>
          <w:sz w:val="23"/>
          <w:szCs w:val="23"/>
        </w:rPr>
        <w:t>Management</w:t>
      </w:r>
      <w:r>
        <w:rPr>
          <w:sz w:val="23"/>
          <w:szCs w:val="23"/>
        </w:rPr>
        <w:t xml:space="preserve"> </w:t>
      </w:r>
      <w:r>
        <w:rPr>
          <w:w w:val="102"/>
          <w:sz w:val="23"/>
          <w:szCs w:val="23"/>
        </w:rPr>
        <w:t>Office</w:t>
      </w:r>
      <w:r>
        <w:rPr>
          <w:sz w:val="23"/>
          <w:szCs w:val="23"/>
        </w:rPr>
        <w:t xml:space="preserve"> </w:t>
      </w:r>
      <w:r>
        <w:rPr>
          <w:w w:val="102"/>
          <w:sz w:val="23"/>
          <w:szCs w:val="23"/>
        </w:rPr>
        <w:t>or</w:t>
      </w:r>
      <w:r>
        <w:rPr>
          <w:sz w:val="23"/>
          <w:szCs w:val="23"/>
        </w:rPr>
        <w:t xml:space="preserve"> </w:t>
      </w:r>
      <w:r>
        <w:rPr>
          <w:w w:val="102"/>
          <w:sz w:val="23"/>
          <w:szCs w:val="23"/>
        </w:rPr>
        <w:t>the</w:t>
      </w:r>
      <w:r>
        <w:rPr>
          <w:sz w:val="23"/>
          <w:szCs w:val="23"/>
        </w:rPr>
        <w:t xml:space="preserve"> </w:t>
      </w:r>
      <w:r>
        <w:rPr>
          <w:w w:val="102"/>
          <w:sz w:val="23"/>
          <w:szCs w:val="23"/>
        </w:rPr>
        <w:t>end-user unit,</w:t>
      </w:r>
      <w:r>
        <w:rPr>
          <w:sz w:val="23"/>
          <w:szCs w:val="23"/>
        </w:rPr>
        <w:t xml:space="preserve">  </w:t>
      </w:r>
      <w:r>
        <w:rPr>
          <w:w w:val="102"/>
          <w:sz w:val="23"/>
          <w:szCs w:val="23"/>
        </w:rPr>
        <w:t>and</w:t>
      </w:r>
      <w:r>
        <w:rPr>
          <w:sz w:val="23"/>
          <w:szCs w:val="23"/>
        </w:rPr>
        <w:t xml:space="preserve">  </w:t>
      </w:r>
      <w:r>
        <w:rPr>
          <w:w w:val="102"/>
          <w:sz w:val="23"/>
          <w:szCs w:val="23"/>
        </w:rPr>
        <w:t>the</w:t>
      </w:r>
      <w:r>
        <w:rPr>
          <w:sz w:val="23"/>
          <w:szCs w:val="23"/>
        </w:rPr>
        <w:t xml:space="preserve">  </w:t>
      </w:r>
      <w:r>
        <w:rPr>
          <w:w w:val="102"/>
          <w:sz w:val="23"/>
          <w:szCs w:val="23"/>
        </w:rPr>
        <w:t>project</w:t>
      </w:r>
      <w:r>
        <w:rPr>
          <w:sz w:val="23"/>
          <w:szCs w:val="23"/>
        </w:rPr>
        <w:t xml:space="preserve">  </w:t>
      </w:r>
      <w:r>
        <w:rPr>
          <w:w w:val="102"/>
          <w:sz w:val="23"/>
          <w:szCs w:val="23"/>
        </w:rPr>
        <w:t>consultants</w:t>
      </w:r>
      <w:r>
        <w:rPr>
          <w:sz w:val="23"/>
          <w:szCs w:val="23"/>
        </w:rPr>
        <w:t xml:space="preserve">  </w:t>
      </w:r>
      <w:r>
        <w:rPr>
          <w:w w:val="102"/>
          <w:sz w:val="23"/>
          <w:szCs w:val="23"/>
        </w:rPr>
        <w:t>by</w:t>
      </w:r>
      <w:r>
        <w:rPr>
          <w:sz w:val="23"/>
          <w:szCs w:val="23"/>
        </w:rPr>
        <w:t xml:space="preserve">  </w:t>
      </w:r>
      <w:r>
        <w:rPr>
          <w:w w:val="102"/>
          <w:sz w:val="23"/>
          <w:szCs w:val="23"/>
        </w:rPr>
        <w:t>consanguinity</w:t>
      </w:r>
      <w:r>
        <w:rPr>
          <w:sz w:val="23"/>
          <w:szCs w:val="23"/>
        </w:rPr>
        <w:t xml:space="preserve">  </w:t>
      </w:r>
      <w:r>
        <w:rPr>
          <w:w w:val="102"/>
          <w:sz w:val="23"/>
          <w:szCs w:val="23"/>
        </w:rPr>
        <w:t>or</w:t>
      </w:r>
      <w:r>
        <w:rPr>
          <w:sz w:val="23"/>
          <w:szCs w:val="23"/>
        </w:rPr>
        <w:t xml:space="preserve">  </w:t>
      </w:r>
      <w:r>
        <w:rPr>
          <w:w w:val="102"/>
          <w:sz w:val="23"/>
          <w:szCs w:val="23"/>
        </w:rPr>
        <w:t>affinity</w:t>
      </w:r>
      <w:r>
        <w:rPr>
          <w:sz w:val="23"/>
          <w:szCs w:val="23"/>
        </w:rPr>
        <w:t xml:space="preserve">  </w:t>
      </w:r>
      <w:r>
        <w:rPr>
          <w:w w:val="102"/>
          <w:sz w:val="23"/>
          <w:szCs w:val="23"/>
        </w:rPr>
        <w:t>up</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third</w:t>
      </w:r>
      <w:r>
        <w:rPr>
          <w:sz w:val="23"/>
          <w:szCs w:val="23"/>
        </w:rPr>
        <w:t xml:space="preserve">  </w:t>
      </w:r>
      <w:r>
        <w:rPr>
          <w:w w:val="102"/>
          <w:sz w:val="23"/>
          <w:szCs w:val="23"/>
        </w:rPr>
        <w:t>civil degree;</w:t>
      </w:r>
    </w:p>
    <w:p w:rsidR="00300549" w:rsidRDefault="00300549">
      <w:pPr>
        <w:spacing w:before="2" w:line="260" w:lineRule="exact"/>
        <w:rPr>
          <w:sz w:val="26"/>
          <w:szCs w:val="26"/>
        </w:rPr>
      </w:pPr>
    </w:p>
    <w:p w:rsidR="00300549" w:rsidRDefault="00BF290C">
      <w:pPr>
        <w:spacing w:line="245" w:lineRule="auto"/>
        <w:ind w:left="829" w:right="123"/>
        <w:jc w:val="both"/>
        <w:rPr>
          <w:sz w:val="23"/>
          <w:szCs w:val="23"/>
        </w:rPr>
      </w:pPr>
      <w:r>
        <w:rPr>
          <w:i/>
          <w:w w:val="102"/>
          <w:sz w:val="23"/>
          <w:szCs w:val="23"/>
        </w:rPr>
        <w:t>If</w:t>
      </w:r>
      <w:r>
        <w:rPr>
          <w:i/>
          <w:sz w:val="23"/>
          <w:szCs w:val="23"/>
        </w:rPr>
        <w:t xml:space="preserve">  </w:t>
      </w:r>
      <w:r>
        <w:rPr>
          <w:i/>
          <w:w w:val="102"/>
          <w:sz w:val="23"/>
          <w:szCs w:val="23"/>
        </w:rPr>
        <w:t>a</w:t>
      </w:r>
      <w:r>
        <w:rPr>
          <w:i/>
          <w:sz w:val="23"/>
          <w:szCs w:val="23"/>
        </w:rPr>
        <w:t xml:space="preserve">  </w:t>
      </w:r>
      <w:r>
        <w:rPr>
          <w:i/>
          <w:w w:val="102"/>
          <w:sz w:val="23"/>
          <w:szCs w:val="23"/>
        </w:rPr>
        <w:t>partnership</w:t>
      </w:r>
      <w:r>
        <w:rPr>
          <w:i/>
          <w:sz w:val="23"/>
          <w:szCs w:val="23"/>
        </w:rPr>
        <w:t xml:space="preserve">  </w:t>
      </w:r>
      <w:r>
        <w:rPr>
          <w:i/>
          <w:w w:val="102"/>
          <w:sz w:val="23"/>
          <w:szCs w:val="23"/>
        </w:rPr>
        <w:t>or</w:t>
      </w:r>
      <w:r>
        <w:rPr>
          <w:i/>
          <w:sz w:val="23"/>
          <w:szCs w:val="23"/>
        </w:rPr>
        <w:t xml:space="preserve">  </w:t>
      </w:r>
      <w:r>
        <w:rPr>
          <w:i/>
          <w:w w:val="102"/>
          <w:sz w:val="23"/>
          <w:szCs w:val="23"/>
        </w:rPr>
        <w:t>cooperative:</w:t>
      </w:r>
      <w:r>
        <w:rPr>
          <w:i/>
          <w:sz w:val="23"/>
          <w:szCs w:val="23"/>
        </w:rPr>
        <w:t xml:space="preserve">  </w:t>
      </w:r>
      <w:r>
        <w:rPr>
          <w:w w:val="102"/>
          <w:sz w:val="23"/>
          <w:szCs w:val="23"/>
        </w:rPr>
        <w:t>None</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officers</w:t>
      </w:r>
      <w:r>
        <w:rPr>
          <w:sz w:val="23"/>
          <w:szCs w:val="23"/>
        </w:rPr>
        <w:t xml:space="preserve">  </w:t>
      </w:r>
      <w:r>
        <w:rPr>
          <w:w w:val="102"/>
          <w:sz w:val="23"/>
          <w:szCs w:val="23"/>
        </w:rPr>
        <w:t>and</w:t>
      </w:r>
      <w:r>
        <w:rPr>
          <w:sz w:val="23"/>
          <w:szCs w:val="23"/>
        </w:rPr>
        <w:t xml:space="preserve">  </w:t>
      </w:r>
      <w:r>
        <w:rPr>
          <w:w w:val="102"/>
          <w:sz w:val="23"/>
          <w:szCs w:val="23"/>
        </w:rPr>
        <w:t>members</w:t>
      </w:r>
      <w:r>
        <w:rPr>
          <w:sz w:val="23"/>
          <w:szCs w:val="23"/>
        </w:rPr>
        <w:t xml:space="preserve">  </w:t>
      </w:r>
      <w:r>
        <w:rPr>
          <w:w w:val="102"/>
          <w:sz w:val="23"/>
          <w:szCs w:val="23"/>
        </w:rPr>
        <w:t>of</w:t>
      </w:r>
      <w:r>
        <w:rPr>
          <w:sz w:val="23"/>
          <w:szCs w:val="23"/>
        </w:rPr>
        <w:t xml:space="preserve">  </w:t>
      </w:r>
      <w:r>
        <w:rPr>
          <w:i/>
          <w:w w:val="102"/>
          <w:sz w:val="23"/>
          <w:szCs w:val="23"/>
        </w:rPr>
        <w:t>[Name</w:t>
      </w:r>
      <w:r>
        <w:rPr>
          <w:i/>
          <w:sz w:val="23"/>
          <w:szCs w:val="23"/>
        </w:rPr>
        <w:t xml:space="preserve">  </w:t>
      </w:r>
      <w:r>
        <w:rPr>
          <w:i/>
          <w:w w:val="102"/>
          <w:sz w:val="23"/>
          <w:szCs w:val="23"/>
        </w:rPr>
        <w:t>of Bidder]</w:t>
      </w:r>
      <w:r>
        <w:rPr>
          <w:i/>
          <w:sz w:val="23"/>
          <w:szCs w:val="23"/>
        </w:rPr>
        <w:t xml:space="preserve">  </w:t>
      </w:r>
      <w:r>
        <w:rPr>
          <w:w w:val="102"/>
          <w:sz w:val="23"/>
          <w:szCs w:val="23"/>
        </w:rPr>
        <w:t>is</w:t>
      </w:r>
      <w:r>
        <w:rPr>
          <w:sz w:val="23"/>
          <w:szCs w:val="23"/>
        </w:rPr>
        <w:t xml:space="preserve">  </w:t>
      </w:r>
      <w:r>
        <w:rPr>
          <w:w w:val="102"/>
          <w:sz w:val="23"/>
          <w:szCs w:val="23"/>
        </w:rPr>
        <w:t>related</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Head</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members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Bids</w:t>
      </w:r>
      <w:r>
        <w:rPr>
          <w:sz w:val="23"/>
          <w:szCs w:val="23"/>
        </w:rPr>
        <w:t xml:space="preserve">  </w:t>
      </w:r>
      <w:r>
        <w:rPr>
          <w:w w:val="102"/>
          <w:sz w:val="23"/>
          <w:szCs w:val="23"/>
        </w:rPr>
        <w:t>and Awards</w:t>
      </w:r>
      <w:r>
        <w:rPr>
          <w:sz w:val="23"/>
          <w:szCs w:val="23"/>
        </w:rPr>
        <w:t xml:space="preserve"> </w:t>
      </w:r>
      <w:r>
        <w:rPr>
          <w:w w:val="102"/>
          <w:sz w:val="23"/>
          <w:szCs w:val="23"/>
        </w:rPr>
        <w:t>Committee</w:t>
      </w:r>
      <w:r>
        <w:rPr>
          <w:sz w:val="23"/>
          <w:szCs w:val="23"/>
        </w:rPr>
        <w:t xml:space="preserve"> </w:t>
      </w:r>
      <w:r>
        <w:rPr>
          <w:w w:val="102"/>
          <w:sz w:val="23"/>
          <w:szCs w:val="23"/>
        </w:rPr>
        <w:t>(BAC),</w:t>
      </w:r>
      <w:r>
        <w:rPr>
          <w:sz w:val="23"/>
          <w:szCs w:val="23"/>
        </w:rPr>
        <w:t xml:space="preserve"> </w:t>
      </w:r>
      <w:r>
        <w:rPr>
          <w:w w:val="102"/>
          <w:sz w:val="23"/>
          <w:szCs w:val="23"/>
        </w:rPr>
        <w:t>the</w:t>
      </w:r>
      <w:r>
        <w:rPr>
          <w:sz w:val="23"/>
          <w:szCs w:val="23"/>
        </w:rPr>
        <w:t xml:space="preserve"> </w:t>
      </w:r>
      <w:r>
        <w:rPr>
          <w:w w:val="102"/>
          <w:sz w:val="23"/>
          <w:szCs w:val="23"/>
        </w:rPr>
        <w:t>Technical</w:t>
      </w:r>
      <w:r>
        <w:rPr>
          <w:sz w:val="23"/>
          <w:szCs w:val="23"/>
        </w:rPr>
        <w:t xml:space="preserve"> </w:t>
      </w:r>
      <w:r>
        <w:rPr>
          <w:w w:val="102"/>
          <w:sz w:val="23"/>
          <w:szCs w:val="23"/>
        </w:rPr>
        <w:t>Working</w:t>
      </w:r>
      <w:r>
        <w:rPr>
          <w:sz w:val="23"/>
          <w:szCs w:val="23"/>
        </w:rPr>
        <w:t xml:space="preserve"> </w:t>
      </w:r>
      <w:r>
        <w:rPr>
          <w:w w:val="102"/>
          <w:sz w:val="23"/>
          <w:szCs w:val="23"/>
        </w:rPr>
        <w:t>Group,</w:t>
      </w:r>
      <w:r>
        <w:rPr>
          <w:sz w:val="23"/>
          <w:szCs w:val="23"/>
        </w:rPr>
        <w:t xml:space="preserve"> </w:t>
      </w:r>
      <w:r>
        <w:rPr>
          <w:w w:val="102"/>
          <w:sz w:val="23"/>
          <w:szCs w:val="23"/>
        </w:rPr>
        <w:t>and</w:t>
      </w:r>
      <w:r>
        <w:rPr>
          <w:sz w:val="23"/>
          <w:szCs w:val="23"/>
        </w:rPr>
        <w:t xml:space="preserve"> </w:t>
      </w:r>
      <w:r>
        <w:rPr>
          <w:w w:val="102"/>
          <w:sz w:val="23"/>
          <w:szCs w:val="23"/>
        </w:rPr>
        <w:t>the</w:t>
      </w:r>
      <w:r>
        <w:rPr>
          <w:sz w:val="23"/>
          <w:szCs w:val="23"/>
        </w:rPr>
        <w:t xml:space="preserve"> </w:t>
      </w:r>
      <w:r>
        <w:rPr>
          <w:w w:val="102"/>
          <w:sz w:val="23"/>
          <w:szCs w:val="23"/>
        </w:rPr>
        <w:t>BAC</w:t>
      </w:r>
      <w:r>
        <w:rPr>
          <w:sz w:val="23"/>
          <w:szCs w:val="23"/>
        </w:rPr>
        <w:t xml:space="preserve"> </w:t>
      </w:r>
      <w:r>
        <w:rPr>
          <w:w w:val="102"/>
          <w:sz w:val="23"/>
          <w:szCs w:val="23"/>
        </w:rPr>
        <w:t>Secretariat, the</w:t>
      </w:r>
      <w:r>
        <w:rPr>
          <w:sz w:val="23"/>
          <w:szCs w:val="23"/>
        </w:rPr>
        <w:t xml:space="preserve">  </w:t>
      </w:r>
      <w:r>
        <w:rPr>
          <w:w w:val="102"/>
          <w:sz w:val="23"/>
          <w:szCs w:val="23"/>
        </w:rPr>
        <w:t>head</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Project</w:t>
      </w:r>
      <w:r>
        <w:rPr>
          <w:sz w:val="23"/>
          <w:szCs w:val="23"/>
        </w:rPr>
        <w:t xml:space="preserve">  </w:t>
      </w:r>
      <w:r>
        <w:rPr>
          <w:w w:val="102"/>
          <w:sz w:val="23"/>
          <w:szCs w:val="23"/>
        </w:rPr>
        <w:t>Management</w:t>
      </w:r>
      <w:r>
        <w:rPr>
          <w:sz w:val="23"/>
          <w:szCs w:val="23"/>
        </w:rPr>
        <w:t xml:space="preserve">  </w:t>
      </w:r>
      <w:r>
        <w:rPr>
          <w:w w:val="102"/>
          <w:sz w:val="23"/>
          <w:szCs w:val="23"/>
        </w:rPr>
        <w:t>Office</w:t>
      </w:r>
      <w:r>
        <w:rPr>
          <w:sz w:val="23"/>
          <w:szCs w:val="23"/>
        </w:rPr>
        <w:t xml:space="preserve">  </w:t>
      </w:r>
      <w:r>
        <w:rPr>
          <w:w w:val="102"/>
          <w:sz w:val="23"/>
          <w:szCs w:val="23"/>
        </w:rPr>
        <w:t>or</w:t>
      </w:r>
      <w:r>
        <w:rPr>
          <w:sz w:val="23"/>
          <w:szCs w:val="23"/>
        </w:rPr>
        <w:t xml:space="preserve">  </w:t>
      </w:r>
      <w:r>
        <w:rPr>
          <w:w w:val="102"/>
          <w:sz w:val="23"/>
          <w:szCs w:val="23"/>
        </w:rPr>
        <w:t>the</w:t>
      </w:r>
      <w:r>
        <w:rPr>
          <w:sz w:val="23"/>
          <w:szCs w:val="23"/>
        </w:rPr>
        <w:t xml:space="preserve">  </w:t>
      </w:r>
      <w:r>
        <w:rPr>
          <w:w w:val="102"/>
          <w:sz w:val="23"/>
          <w:szCs w:val="23"/>
        </w:rPr>
        <w:t>end-user</w:t>
      </w:r>
      <w:r>
        <w:rPr>
          <w:sz w:val="23"/>
          <w:szCs w:val="23"/>
        </w:rPr>
        <w:t xml:space="preserve">  </w:t>
      </w:r>
      <w:r>
        <w:rPr>
          <w:w w:val="102"/>
          <w:sz w:val="23"/>
          <w:szCs w:val="23"/>
        </w:rPr>
        <w:t>unit,</w:t>
      </w:r>
      <w:r>
        <w:rPr>
          <w:sz w:val="23"/>
          <w:szCs w:val="23"/>
        </w:rPr>
        <w:t xml:space="preserve">  </w:t>
      </w:r>
      <w:r>
        <w:rPr>
          <w:w w:val="102"/>
          <w:sz w:val="23"/>
          <w:szCs w:val="23"/>
        </w:rPr>
        <w:t>and</w:t>
      </w:r>
      <w:r>
        <w:rPr>
          <w:sz w:val="23"/>
          <w:szCs w:val="23"/>
        </w:rPr>
        <w:t xml:space="preserve">  </w:t>
      </w:r>
      <w:r>
        <w:rPr>
          <w:w w:val="102"/>
          <w:sz w:val="23"/>
          <w:szCs w:val="23"/>
        </w:rPr>
        <w:t>the</w:t>
      </w:r>
      <w:r>
        <w:rPr>
          <w:sz w:val="23"/>
          <w:szCs w:val="23"/>
        </w:rPr>
        <w:t xml:space="preserve">  </w:t>
      </w:r>
      <w:r>
        <w:rPr>
          <w:w w:val="102"/>
          <w:sz w:val="23"/>
          <w:szCs w:val="23"/>
        </w:rPr>
        <w:t>project consultants</w:t>
      </w:r>
      <w:r>
        <w:rPr>
          <w:sz w:val="23"/>
          <w:szCs w:val="23"/>
        </w:rPr>
        <w:t xml:space="preserve"> </w:t>
      </w:r>
      <w:r>
        <w:rPr>
          <w:w w:val="102"/>
          <w:sz w:val="23"/>
          <w:szCs w:val="23"/>
        </w:rPr>
        <w:t>by</w:t>
      </w:r>
      <w:r>
        <w:rPr>
          <w:sz w:val="23"/>
          <w:szCs w:val="23"/>
        </w:rPr>
        <w:t xml:space="preserve"> </w:t>
      </w:r>
      <w:r>
        <w:rPr>
          <w:w w:val="102"/>
          <w:sz w:val="23"/>
          <w:szCs w:val="23"/>
        </w:rPr>
        <w:t>consanguinity</w:t>
      </w:r>
      <w:r>
        <w:rPr>
          <w:sz w:val="23"/>
          <w:szCs w:val="23"/>
        </w:rPr>
        <w:t xml:space="preserve"> </w:t>
      </w:r>
      <w:r>
        <w:rPr>
          <w:w w:val="102"/>
          <w:sz w:val="23"/>
          <w:szCs w:val="23"/>
        </w:rPr>
        <w:t>or</w:t>
      </w:r>
      <w:r>
        <w:rPr>
          <w:sz w:val="23"/>
          <w:szCs w:val="23"/>
        </w:rPr>
        <w:t xml:space="preserve"> </w:t>
      </w:r>
      <w:r>
        <w:rPr>
          <w:w w:val="102"/>
          <w:sz w:val="23"/>
          <w:szCs w:val="23"/>
        </w:rPr>
        <w:t>affinity</w:t>
      </w:r>
      <w:r>
        <w:rPr>
          <w:sz w:val="23"/>
          <w:szCs w:val="23"/>
        </w:rPr>
        <w:t xml:space="preserve"> </w:t>
      </w:r>
      <w:r>
        <w:rPr>
          <w:w w:val="102"/>
          <w:sz w:val="23"/>
          <w:szCs w:val="23"/>
        </w:rPr>
        <w:t>up</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third</w:t>
      </w:r>
      <w:r>
        <w:rPr>
          <w:sz w:val="23"/>
          <w:szCs w:val="23"/>
        </w:rPr>
        <w:t xml:space="preserve"> </w:t>
      </w:r>
      <w:r>
        <w:rPr>
          <w:w w:val="102"/>
          <w:sz w:val="23"/>
          <w:szCs w:val="23"/>
        </w:rPr>
        <w:t>civil</w:t>
      </w:r>
      <w:r>
        <w:rPr>
          <w:sz w:val="23"/>
          <w:szCs w:val="23"/>
        </w:rPr>
        <w:t xml:space="preserve"> </w:t>
      </w:r>
      <w:r>
        <w:rPr>
          <w:w w:val="102"/>
          <w:sz w:val="23"/>
          <w:szCs w:val="23"/>
        </w:rPr>
        <w:t>degree;</w:t>
      </w:r>
    </w:p>
    <w:p w:rsidR="00300549" w:rsidRDefault="00300549">
      <w:pPr>
        <w:spacing w:before="19" w:line="240" w:lineRule="exact"/>
        <w:rPr>
          <w:sz w:val="24"/>
          <w:szCs w:val="24"/>
        </w:rPr>
      </w:pPr>
    </w:p>
    <w:p w:rsidR="00300549" w:rsidRDefault="00BF290C">
      <w:pPr>
        <w:spacing w:line="246" w:lineRule="auto"/>
        <w:ind w:left="829" w:right="121"/>
        <w:jc w:val="both"/>
        <w:rPr>
          <w:sz w:val="23"/>
          <w:szCs w:val="23"/>
        </w:rPr>
      </w:pPr>
      <w:r>
        <w:rPr>
          <w:i/>
          <w:w w:val="102"/>
          <w:sz w:val="23"/>
          <w:szCs w:val="23"/>
        </w:rPr>
        <w:t>If</w:t>
      </w:r>
      <w:r>
        <w:rPr>
          <w:i/>
          <w:sz w:val="23"/>
          <w:szCs w:val="23"/>
        </w:rPr>
        <w:t xml:space="preserve">  </w:t>
      </w:r>
      <w:r>
        <w:rPr>
          <w:i/>
          <w:w w:val="102"/>
          <w:sz w:val="23"/>
          <w:szCs w:val="23"/>
        </w:rPr>
        <w:t>a</w:t>
      </w:r>
      <w:r>
        <w:rPr>
          <w:i/>
          <w:sz w:val="23"/>
          <w:szCs w:val="23"/>
        </w:rPr>
        <w:t xml:space="preserve">  </w:t>
      </w:r>
      <w:r>
        <w:rPr>
          <w:i/>
          <w:w w:val="102"/>
          <w:sz w:val="23"/>
          <w:szCs w:val="23"/>
        </w:rPr>
        <w:t>corporation</w:t>
      </w:r>
      <w:r>
        <w:rPr>
          <w:i/>
          <w:sz w:val="23"/>
          <w:szCs w:val="23"/>
        </w:rPr>
        <w:t xml:space="preserve">  </w:t>
      </w:r>
      <w:r>
        <w:rPr>
          <w:i/>
          <w:w w:val="102"/>
          <w:sz w:val="23"/>
          <w:szCs w:val="23"/>
        </w:rPr>
        <w:t>or</w:t>
      </w:r>
      <w:r>
        <w:rPr>
          <w:i/>
          <w:sz w:val="23"/>
          <w:szCs w:val="23"/>
        </w:rPr>
        <w:t xml:space="preserve">  </w:t>
      </w:r>
      <w:r>
        <w:rPr>
          <w:i/>
          <w:w w:val="102"/>
          <w:sz w:val="23"/>
          <w:szCs w:val="23"/>
        </w:rPr>
        <w:t>joint</w:t>
      </w:r>
      <w:r>
        <w:rPr>
          <w:i/>
          <w:sz w:val="23"/>
          <w:szCs w:val="23"/>
        </w:rPr>
        <w:t xml:space="preserve">  </w:t>
      </w:r>
      <w:r>
        <w:rPr>
          <w:i/>
          <w:w w:val="102"/>
          <w:sz w:val="23"/>
          <w:szCs w:val="23"/>
        </w:rPr>
        <w:t>venture:</w:t>
      </w:r>
      <w:r>
        <w:rPr>
          <w:i/>
          <w:sz w:val="23"/>
          <w:szCs w:val="23"/>
        </w:rPr>
        <w:t xml:space="preserve">  </w:t>
      </w:r>
      <w:r>
        <w:rPr>
          <w:w w:val="102"/>
          <w:sz w:val="23"/>
          <w:szCs w:val="23"/>
        </w:rPr>
        <w:t>None</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officers,</w:t>
      </w:r>
      <w:r>
        <w:rPr>
          <w:sz w:val="23"/>
          <w:szCs w:val="23"/>
        </w:rPr>
        <w:t xml:space="preserve">  </w:t>
      </w:r>
      <w:r>
        <w:rPr>
          <w:w w:val="102"/>
          <w:sz w:val="23"/>
          <w:szCs w:val="23"/>
        </w:rPr>
        <w:t>directors,</w:t>
      </w:r>
      <w:r>
        <w:rPr>
          <w:sz w:val="23"/>
          <w:szCs w:val="23"/>
        </w:rPr>
        <w:t xml:space="preserve">  </w:t>
      </w:r>
      <w:r>
        <w:rPr>
          <w:w w:val="102"/>
          <w:sz w:val="23"/>
          <w:szCs w:val="23"/>
        </w:rPr>
        <w:t>and</w:t>
      </w:r>
      <w:r>
        <w:rPr>
          <w:sz w:val="23"/>
          <w:szCs w:val="23"/>
        </w:rPr>
        <w:t xml:space="preserve">  </w:t>
      </w:r>
      <w:r>
        <w:rPr>
          <w:w w:val="102"/>
          <w:sz w:val="23"/>
          <w:szCs w:val="23"/>
        </w:rPr>
        <w:t>controlling stockholders</w:t>
      </w:r>
      <w:r>
        <w:rPr>
          <w:sz w:val="23"/>
          <w:szCs w:val="23"/>
        </w:rPr>
        <w:t xml:space="preserve"> </w:t>
      </w:r>
      <w:r>
        <w:rPr>
          <w:w w:val="102"/>
          <w:sz w:val="23"/>
          <w:szCs w:val="23"/>
        </w:rPr>
        <w:t>of</w:t>
      </w:r>
      <w:r>
        <w:rPr>
          <w:sz w:val="23"/>
          <w:szCs w:val="23"/>
        </w:rPr>
        <w:t xml:space="preserve"> </w:t>
      </w:r>
      <w:r>
        <w:rPr>
          <w:i/>
          <w:w w:val="102"/>
          <w:sz w:val="23"/>
          <w:szCs w:val="23"/>
        </w:rPr>
        <w:t>[Name</w:t>
      </w:r>
      <w:r>
        <w:rPr>
          <w:i/>
          <w:sz w:val="23"/>
          <w:szCs w:val="23"/>
        </w:rPr>
        <w:t xml:space="preserve"> </w:t>
      </w:r>
      <w:r>
        <w:rPr>
          <w:i/>
          <w:w w:val="102"/>
          <w:sz w:val="23"/>
          <w:szCs w:val="23"/>
        </w:rPr>
        <w:t>of</w:t>
      </w:r>
      <w:r>
        <w:rPr>
          <w:i/>
          <w:sz w:val="23"/>
          <w:szCs w:val="23"/>
        </w:rPr>
        <w:t xml:space="preserve"> </w:t>
      </w:r>
      <w:r>
        <w:rPr>
          <w:i/>
          <w:w w:val="102"/>
          <w:sz w:val="23"/>
          <w:szCs w:val="23"/>
        </w:rPr>
        <w:t>Consultant]</w:t>
      </w:r>
      <w:r>
        <w:rPr>
          <w:i/>
          <w:sz w:val="23"/>
          <w:szCs w:val="23"/>
        </w:rPr>
        <w:t xml:space="preserve"> </w:t>
      </w:r>
      <w:r>
        <w:rPr>
          <w:w w:val="102"/>
          <w:sz w:val="23"/>
          <w:szCs w:val="23"/>
        </w:rPr>
        <w:t>is</w:t>
      </w:r>
      <w:r>
        <w:rPr>
          <w:sz w:val="23"/>
          <w:szCs w:val="23"/>
        </w:rPr>
        <w:t xml:space="preserve"> </w:t>
      </w:r>
      <w:r>
        <w:rPr>
          <w:w w:val="102"/>
          <w:sz w:val="23"/>
          <w:szCs w:val="23"/>
        </w:rPr>
        <w:t>related</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Head</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 members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Bids</w:t>
      </w:r>
      <w:r>
        <w:rPr>
          <w:sz w:val="23"/>
          <w:szCs w:val="23"/>
        </w:rPr>
        <w:t xml:space="preserve"> </w:t>
      </w:r>
      <w:r>
        <w:rPr>
          <w:w w:val="102"/>
          <w:sz w:val="23"/>
          <w:szCs w:val="23"/>
        </w:rPr>
        <w:t>and</w:t>
      </w:r>
      <w:r>
        <w:rPr>
          <w:sz w:val="23"/>
          <w:szCs w:val="23"/>
        </w:rPr>
        <w:t xml:space="preserve"> </w:t>
      </w:r>
      <w:r>
        <w:rPr>
          <w:w w:val="102"/>
          <w:sz w:val="23"/>
          <w:szCs w:val="23"/>
        </w:rPr>
        <w:t>Awards</w:t>
      </w:r>
      <w:r>
        <w:rPr>
          <w:sz w:val="23"/>
          <w:szCs w:val="23"/>
        </w:rPr>
        <w:t xml:space="preserve"> </w:t>
      </w:r>
      <w:r>
        <w:rPr>
          <w:w w:val="102"/>
          <w:sz w:val="23"/>
          <w:szCs w:val="23"/>
        </w:rPr>
        <w:t>Committee</w:t>
      </w:r>
      <w:r>
        <w:rPr>
          <w:sz w:val="23"/>
          <w:szCs w:val="23"/>
        </w:rPr>
        <w:t xml:space="preserve"> </w:t>
      </w:r>
      <w:r>
        <w:rPr>
          <w:w w:val="102"/>
          <w:sz w:val="23"/>
          <w:szCs w:val="23"/>
        </w:rPr>
        <w:t>(BAC),</w:t>
      </w:r>
      <w:r>
        <w:rPr>
          <w:sz w:val="23"/>
          <w:szCs w:val="23"/>
        </w:rPr>
        <w:t xml:space="preserve"> </w:t>
      </w:r>
      <w:r>
        <w:rPr>
          <w:w w:val="102"/>
          <w:sz w:val="23"/>
          <w:szCs w:val="23"/>
        </w:rPr>
        <w:t>the</w:t>
      </w:r>
      <w:r>
        <w:rPr>
          <w:sz w:val="23"/>
          <w:szCs w:val="23"/>
        </w:rPr>
        <w:t xml:space="preserve"> </w:t>
      </w:r>
      <w:r>
        <w:rPr>
          <w:w w:val="102"/>
          <w:sz w:val="23"/>
          <w:szCs w:val="23"/>
        </w:rPr>
        <w:t>Technical</w:t>
      </w:r>
      <w:r>
        <w:rPr>
          <w:sz w:val="23"/>
          <w:szCs w:val="23"/>
        </w:rPr>
        <w:t xml:space="preserve"> </w:t>
      </w:r>
      <w:r>
        <w:rPr>
          <w:w w:val="102"/>
          <w:sz w:val="23"/>
          <w:szCs w:val="23"/>
        </w:rPr>
        <w:t>Working</w:t>
      </w:r>
      <w:r>
        <w:rPr>
          <w:sz w:val="23"/>
          <w:szCs w:val="23"/>
        </w:rPr>
        <w:t xml:space="preserve"> </w:t>
      </w:r>
      <w:r>
        <w:rPr>
          <w:w w:val="102"/>
          <w:sz w:val="23"/>
          <w:szCs w:val="23"/>
        </w:rPr>
        <w:t>Group, and</w:t>
      </w:r>
      <w:r>
        <w:rPr>
          <w:sz w:val="23"/>
          <w:szCs w:val="23"/>
        </w:rPr>
        <w:t xml:space="preserve"> </w:t>
      </w:r>
      <w:r>
        <w:rPr>
          <w:w w:val="102"/>
          <w:sz w:val="23"/>
          <w:szCs w:val="23"/>
        </w:rPr>
        <w:t>the</w:t>
      </w:r>
      <w:r>
        <w:rPr>
          <w:sz w:val="23"/>
          <w:szCs w:val="23"/>
        </w:rPr>
        <w:t xml:space="preserve"> </w:t>
      </w:r>
      <w:r>
        <w:rPr>
          <w:w w:val="102"/>
          <w:sz w:val="23"/>
          <w:szCs w:val="23"/>
        </w:rPr>
        <w:t>BAC</w:t>
      </w:r>
      <w:r>
        <w:rPr>
          <w:sz w:val="23"/>
          <w:szCs w:val="23"/>
        </w:rPr>
        <w:t xml:space="preserve"> </w:t>
      </w:r>
      <w:r>
        <w:rPr>
          <w:w w:val="102"/>
          <w:sz w:val="23"/>
          <w:szCs w:val="23"/>
        </w:rPr>
        <w:t>Secretariat,</w:t>
      </w:r>
      <w:r>
        <w:rPr>
          <w:sz w:val="23"/>
          <w:szCs w:val="23"/>
        </w:rPr>
        <w:t xml:space="preserve"> </w:t>
      </w:r>
      <w:r>
        <w:rPr>
          <w:w w:val="102"/>
          <w:sz w:val="23"/>
          <w:szCs w:val="23"/>
        </w:rPr>
        <w:t>the</w:t>
      </w:r>
      <w:r>
        <w:rPr>
          <w:sz w:val="23"/>
          <w:szCs w:val="23"/>
        </w:rPr>
        <w:t xml:space="preserve"> </w:t>
      </w:r>
      <w:r>
        <w:rPr>
          <w:w w:val="102"/>
          <w:sz w:val="23"/>
          <w:szCs w:val="23"/>
        </w:rPr>
        <w:t>head</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Project</w:t>
      </w:r>
      <w:r>
        <w:rPr>
          <w:sz w:val="23"/>
          <w:szCs w:val="23"/>
        </w:rPr>
        <w:t xml:space="preserve"> </w:t>
      </w:r>
      <w:r>
        <w:rPr>
          <w:w w:val="102"/>
          <w:sz w:val="23"/>
          <w:szCs w:val="23"/>
        </w:rPr>
        <w:t>Management</w:t>
      </w:r>
      <w:r>
        <w:rPr>
          <w:sz w:val="23"/>
          <w:szCs w:val="23"/>
        </w:rPr>
        <w:t xml:space="preserve"> </w:t>
      </w:r>
      <w:r>
        <w:rPr>
          <w:w w:val="102"/>
          <w:sz w:val="23"/>
          <w:szCs w:val="23"/>
        </w:rPr>
        <w:t>Office</w:t>
      </w:r>
      <w:r>
        <w:rPr>
          <w:sz w:val="23"/>
          <w:szCs w:val="23"/>
        </w:rPr>
        <w:t xml:space="preserve"> </w:t>
      </w:r>
      <w:r>
        <w:rPr>
          <w:w w:val="102"/>
          <w:sz w:val="23"/>
          <w:szCs w:val="23"/>
        </w:rPr>
        <w:t>or</w:t>
      </w:r>
      <w:r>
        <w:rPr>
          <w:sz w:val="23"/>
          <w:szCs w:val="23"/>
        </w:rPr>
        <w:t xml:space="preserve"> </w:t>
      </w:r>
      <w:r>
        <w:rPr>
          <w:w w:val="102"/>
          <w:sz w:val="23"/>
          <w:szCs w:val="23"/>
        </w:rPr>
        <w:t>the</w:t>
      </w:r>
      <w:r>
        <w:rPr>
          <w:sz w:val="23"/>
          <w:szCs w:val="23"/>
        </w:rPr>
        <w:t xml:space="preserve"> </w:t>
      </w:r>
      <w:r>
        <w:rPr>
          <w:w w:val="102"/>
          <w:sz w:val="23"/>
          <w:szCs w:val="23"/>
        </w:rPr>
        <w:t>end-user unit,</w:t>
      </w:r>
      <w:r>
        <w:rPr>
          <w:sz w:val="23"/>
          <w:szCs w:val="23"/>
        </w:rPr>
        <w:t xml:space="preserve">  </w:t>
      </w:r>
      <w:r>
        <w:rPr>
          <w:w w:val="102"/>
          <w:sz w:val="23"/>
          <w:szCs w:val="23"/>
        </w:rPr>
        <w:t>and</w:t>
      </w:r>
      <w:r>
        <w:rPr>
          <w:sz w:val="23"/>
          <w:szCs w:val="23"/>
        </w:rPr>
        <w:t xml:space="preserve">  </w:t>
      </w:r>
      <w:r>
        <w:rPr>
          <w:w w:val="102"/>
          <w:sz w:val="23"/>
          <w:szCs w:val="23"/>
        </w:rPr>
        <w:t>the</w:t>
      </w:r>
      <w:r>
        <w:rPr>
          <w:sz w:val="23"/>
          <w:szCs w:val="23"/>
        </w:rPr>
        <w:t xml:space="preserve">  </w:t>
      </w:r>
      <w:r>
        <w:rPr>
          <w:w w:val="102"/>
          <w:sz w:val="23"/>
          <w:szCs w:val="23"/>
        </w:rPr>
        <w:t>project</w:t>
      </w:r>
      <w:r>
        <w:rPr>
          <w:sz w:val="23"/>
          <w:szCs w:val="23"/>
        </w:rPr>
        <w:t xml:space="preserve">  </w:t>
      </w:r>
      <w:r>
        <w:rPr>
          <w:w w:val="102"/>
          <w:sz w:val="23"/>
          <w:szCs w:val="23"/>
        </w:rPr>
        <w:t>consultants</w:t>
      </w:r>
      <w:r>
        <w:rPr>
          <w:sz w:val="23"/>
          <w:szCs w:val="23"/>
        </w:rPr>
        <w:t xml:space="preserve">  </w:t>
      </w:r>
      <w:r>
        <w:rPr>
          <w:w w:val="102"/>
          <w:sz w:val="23"/>
          <w:szCs w:val="23"/>
        </w:rPr>
        <w:t>by</w:t>
      </w:r>
      <w:r>
        <w:rPr>
          <w:sz w:val="23"/>
          <w:szCs w:val="23"/>
        </w:rPr>
        <w:t xml:space="preserve">  </w:t>
      </w:r>
      <w:r>
        <w:rPr>
          <w:w w:val="102"/>
          <w:sz w:val="23"/>
          <w:szCs w:val="23"/>
        </w:rPr>
        <w:t>consanguinity</w:t>
      </w:r>
      <w:r>
        <w:rPr>
          <w:sz w:val="23"/>
          <w:szCs w:val="23"/>
        </w:rPr>
        <w:t xml:space="preserve">  </w:t>
      </w:r>
      <w:r>
        <w:rPr>
          <w:w w:val="102"/>
          <w:sz w:val="23"/>
          <w:szCs w:val="23"/>
        </w:rPr>
        <w:t>or</w:t>
      </w:r>
      <w:r>
        <w:rPr>
          <w:sz w:val="23"/>
          <w:szCs w:val="23"/>
        </w:rPr>
        <w:t xml:space="preserve">  </w:t>
      </w:r>
      <w:r>
        <w:rPr>
          <w:w w:val="102"/>
          <w:sz w:val="23"/>
          <w:szCs w:val="23"/>
        </w:rPr>
        <w:t>affinity</w:t>
      </w:r>
      <w:r>
        <w:rPr>
          <w:sz w:val="23"/>
          <w:szCs w:val="23"/>
        </w:rPr>
        <w:t xml:space="preserve">  </w:t>
      </w:r>
      <w:r>
        <w:rPr>
          <w:w w:val="102"/>
          <w:sz w:val="23"/>
          <w:szCs w:val="23"/>
        </w:rPr>
        <w:t>up</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third</w:t>
      </w:r>
      <w:r>
        <w:rPr>
          <w:sz w:val="23"/>
          <w:szCs w:val="23"/>
        </w:rPr>
        <w:t xml:space="preserve">  </w:t>
      </w:r>
      <w:r>
        <w:rPr>
          <w:w w:val="102"/>
          <w:sz w:val="23"/>
          <w:szCs w:val="23"/>
        </w:rPr>
        <w:t>civil degree;</w:t>
      </w:r>
    </w:p>
    <w:p w:rsidR="00300549" w:rsidRDefault="00300549">
      <w:pPr>
        <w:spacing w:before="19" w:line="240" w:lineRule="exact"/>
        <w:rPr>
          <w:sz w:val="24"/>
          <w:szCs w:val="24"/>
        </w:rPr>
      </w:pPr>
    </w:p>
    <w:p w:rsidR="00300549" w:rsidRDefault="00BF290C">
      <w:pPr>
        <w:ind w:left="490"/>
        <w:rPr>
          <w:sz w:val="23"/>
          <w:szCs w:val="23"/>
        </w:rPr>
      </w:pPr>
      <w:r>
        <w:rPr>
          <w:w w:val="102"/>
          <w:sz w:val="23"/>
          <w:szCs w:val="23"/>
        </w:rPr>
        <w:t>7.</w:t>
      </w:r>
      <w:r>
        <w:rPr>
          <w:sz w:val="23"/>
          <w:szCs w:val="23"/>
        </w:rPr>
        <w:t xml:space="preserve">   </w:t>
      </w:r>
      <w:r>
        <w:rPr>
          <w:i/>
          <w:w w:val="102"/>
          <w:sz w:val="23"/>
          <w:szCs w:val="23"/>
        </w:rPr>
        <w:t>[Name</w:t>
      </w:r>
      <w:r>
        <w:rPr>
          <w:i/>
          <w:sz w:val="23"/>
          <w:szCs w:val="23"/>
        </w:rPr>
        <w:t xml:space="preserve"> </w:t>
      </w:r>
      <w:r>
        <w:rPr>
          <w:i/>
          <w:w w:val="102"/>
          <w:sz w:val="23"/>
          <w:szCs w:val="23"/>
        </w:rPr>
        <w:t>of</w:t>
      </w:r>
      <w:r>
        <w:rPr>
          <w:i/>
          <w:sz w:val="23"/>
          <w:szCs w:val="23"/>
        </w:rPr>
        <w:t xml:space="preserve"> </w:t>
      </w:r>
      <w:r>
        <w:rPr>
          <w:i/>
          <w:w w:val="102"/>
          <w:sz w:val="23"/>
          <w:szCs w:val="23"/>
        </w:rPr>
        <w:t>Consultant]</w:t>
      </w:r>
      <w:r>
        <w:rPr>
          <w:i/>
          <w:sz w:val="23"/>
          <w:szCs w:val="23"/>
        </w:rPr>
        <w:t xml:space="preserve"> </w:t>
      </w:r>
      <w:r>
        <w:rPr>
          <w:w w:val="102"/>
          <w:sz w:val="23"/>
          <w:szCs w:val="23"/>
        </w:rPr>
        <w:t>complies</w:t>
      </w:r>
      <w:r>
        <w:rPr>
          <w:sz w:val="23"/>
          <w:szCs w:val="23"/>
        </w:rPr>
        <w:t xml:space="preserve"> </w:t>
      </w:r>
      <w:r>
        <w:rPr>
          <w:w w:val="102"/>
          <w:sz w:val="23"/>
          <w:szCs w:val="23"/>
        </w:rPr>
        <w:t>with</w:t>
      </w:r>
      <w:r>
        <w:rPr>
          <w:sz w:val="23"/>
          <w:szCs w:val="23"/>
        </w:rPr>
        <w:t xml:space="preserve"> </w:t>
      </w:r>
      <w:r>
        <w:rPr>
          <w:w w:val="102"/>
          <w:sz w:val="23"/>
          <w:szCs w:val="23"/>
        </w:rPr>
        <w:t>existing</w:t>
      </w:r>
      <w:r>
        <w:rPr>
          <w:sz w:val="23"/>
          <w:szCs w:val="23"/>
        </w:rPr>
        <w:t xml:space="preserve"> </w:t>
      </w:r>
      <w:r>
        <w:rPr>
          <w:w w:val="102"/>
          <w:sz w:val="23"/>
          <w:szCs w:val="23"/>
        </w:rPr>
        <w:t>labor</w:t>
      </w:r>
      <w:r>
        <w:rPr>
          <w:sz w:val="23"/>
          <w:szCs w:val="23"/>
        </w:rPr>
        <w:t xml:space="preserve"> </w:t>
      </w:r>
      <w:r>
        <w:rPr>
          <w:w w:val="102"/>
          <w:sz w:val="23"/>
          <w:szCs w:val="23"/>
        </w:rPr>
        <w:t>laws</w:t>
      </w:r>
      <w:r>
        <w:rPr>
          <w:sz w:val="23"/>
          <w:szCs w:val="23"/>
        </w:rPr>
        <w:t xml:space="preserve"> </w:t>
      </w:r>
      <w:r>
        <w:rPr>
          <w:w w:val="102"/>
          <w:sz w:val="23"/>
          <w:szCs w:val="23"/>
        </w:rPr>
        <w:t>and</w:t>
      </w:r>
      <w:r>
        <w:rPr>
          <w:sz w:val="23"/>
          <w:szCs w:val="23"/>
        </w:rPr>
        <w:t xml:space="preserve"> </w:t>
      </w:r>
      <w:r>
        <w:rPr>
          <w:w w:val="102"/>
          <w:sz w:val="23"/>
          <w:szCs w:val="23"/>
        </w:rPr>
        <w:t>standards;</w:t>
      </w:r>
      <w:r>
        <w:rPr>
          <w:sz w:val="23"/>
          <w:szCs w:val="23"/>
        </w:rPr>
        <w:t xml:space="preserve"> </w:t>
      </w:r>
      <w:r>
        <w:rPr>
          <w:w w:val="102"/>
          <w:sz w:val="23"/>
          <w:szCs w:val="23"/>
        </w:rPr>
        <w:t>and</w:t>
      </w:r>
    </w:p>
    <w:p w:rsidR="00300549" w:rsidRDefault="00300549">
      <w:pPr>
        <w:spacing w:before="5" w:line="260" w:lineRule="exact"/>
        <w:rPr>
          <w:sz w:val="26"/>
          <w:szCs w:val="26"/>
        </w:rPr>
      </w:pPr>
    </w:p>
    <w:p w:rsidR="00300549" w:rsidRDefault="00BF290C">
      <w:pPr>
        <w:spacing w:line="245" w:lineRule="auto"/>
        <w:ind w:left="829" w:right="122" w:hanging="338"/>
        <w:rPr>
          <w:sz w:val="23"/>
          <w:szCs w:val="23"/>
        </w:rPr>
      </w:pPr>
      <w:r>
        <w:rPr>
          <w:w w:val="102"/>
          <w:sz w:val="23"/>
          <w:szCs w:val="23"/>
        </w:rPr>
        <w:t>8.</w:t>
      </w:r>
      <w:r>
        <w:rPr>
          <w:sz w:val="23"/>
          <w:szCs w:val="23"/>
        </w:rPr>
        <w:t xml:space="preserve">   </w:t>
      </w:r>
      <w:r>
        <w:rPr>
          <w:i/>
          <w:w w:val="102"/>
          <w:sz w:val="23"/>
          <w:szCs w:val="23"/>
        </w:rPr>
        <w:t>[Name</w:t>
      </w:r>
      <w:r>
        <w:rPr>
          <w:i/>
          <w:sz w:val="23"/>
          <w:szCs w:val="23"/>
        </w:rPr>
        <w:t xml:space="preserve"> </w:t>
      </w:r>
      <w:r>
        <w:rPr>
          <w:i/>
          <w:w w:val="102"/>
          <w:sz w:val="23"/>
          <w:szCs w:val="23"/>
        </w:rPr>
        <w:t>of</w:t>
      </w:r>
      <w:r>
        <w:rPr>
          <w:i/>
          <w:sz w:val="23"/>
          <w:szCs w:val="23"/>
        </w:rPr>
        <w:t xml:space="preserve"> </w:t>
      </w:r>
      <w:r>
        <w:rPr>
          <w:i/>
          <w:w w:val="102"/>
          <w:sz w:val="23"/>
          <w:szCs w:val="23"/>
        </w:rPr>
        <w:t>Consultant]</w:t>
      </w:r>
      <w:r>
        <w:rPr>
          <w:i/>
          <w:sz w:val="23"/>
          <w:szCs w:val="23"/>
        </w:rPr>
        <w:t xml:space="preserve"> </w:t>
      </w:r>
      <w:r>
        <w:rPr>
          <w:w w:val="102"/>
          <w:sz w:val="23"/>
          <w:szCs w:val="23"/>
        </w:rPr>
        <w:t>is</w:t>
      </w:r>
      <w:r>
        <w:rPr>
          <w:sz w:val="23"/>
          <w:szCs w:val="23"/>
        </w:rPr>
        <w:t xml:space="preserve"> </w:t>
      </w:r>
      <w:r>
        <w:rPr>
          <w:w w:val="102"/>
          <w:sz w:val="23"/>
          <w:szCs w:val="23"/>
        </w:rPr>
        <w:t>aware</w:t>
      </w:r>
      <w:r>
        <w:rPr>
          <w:sz w:val="23"/>
          <w:szCs w:val="23"/>
        </w:rPr>
        <w:t xml:space="preserve"> </w:t>
      </w:r>
      <w:r>
        <w:rPr>
          <w:w w:val="102"/>
          <w:sz w:val="23"/>
          <w:szCs w:val="23"/>
        </w:rPr>
        <w:t>of</w:t>
      </w:r>
      <w:r>
        <w:rPr>
          <w:sz w:val="23"/>
          <w:szCs w:val="23"/>
        </w:rPr>
        <w:t xml:space="preserve"> </w:t>
      </w:r>
      <w:r>
        <w:rPr>
          <w:w w:val="102"/>
          <w:sz w:val="23"/>
          <w:szCs w:val="23"/>
        </w:rPr>
        <w:t>and</w:t>
      </w:r>
      <w:r>
        <w:rPr>
          <w:sz w:val="23"/>
          <w:szCs w:val="23"/>
        </w:rPr>
        <w:t xml:space="preserve"> </w:t>
      </w:r>
      <w:r>
        <w:rPr>
          <w:w w:val="102"/>
          <w:sz w:val="23"/>
          <w:szCs w:val="23"/>
        </w:rPr>
        <w:t>has</w:t>
      </w:r>
      <w:r>
        <w:rPr>
          <w:sz w:val="23"/>
          <w:szCs w:val="23"/>
        </w:rPr>
        <w:t xml:space="preserve"> </w:t>
      </w:r>
      <w:r>
        <w:rPr>
          <w:w w:val="102"/>
          <w:sz w:val="23"/>
          <w:szCs w:val="23"/>
        </w:rPr>
        <w:t>undertaken</w:t>
      </w:r>
      <w:r>
        <w:rPr>
          <w:sz w:val="23"/>
          <w:szCs w:val="23"/>
        </w:rPr>
        <w:t xml:space="preserve"> </w:t>
      </w:r>
      <w:r>
        <w:rPr>
          <w:w w:val="102"/>
          <w:sz w:val="23"/>
          <w:szCs w:val="23"/>
        </w:rPr>
        <w:t>the</w:t>
      </w:r>
      <w:r>
        <w:rPr>
          <w:sz w:val="23"/>
          <w:szCs w:val="23"/>
        </w:rPr>
        <w:t xml:space="preserve"> </w:t>
      </w:r>
      <w:r>
        <w:rPr>
          <w:w w:val="102"/>
          <w:sz w:val="23"/>
          <w:szCs w:val="23"/>
        </w:rPr>
        <w:t>following</w:t>
      </w:r>
      <w:r>
        <w:rPr>
          <w:sz w:val="23"/>
          <w:szCs w:val="23"/>
        </w:rPr>
        <w:t xml:space="preserve"> </w:t>
      </w:r>
      <w:r>
        <w:rPr>
          <w:w w:val="102"/>
          <w:sz w:val="23"/>
          <w:szCs w:val="23"/>
        </w:rPr>
        <w:t>responsibilities</w:t>
      </w:r>
      <w:r>
        <w:rPr>
          <w:sz w:val="23"/>
          <w:szCs w:val="23"/>
        </w:rPr>
        <w:t xml:space="preserve"> </w:t>
      </w:r>
      <w:r>
        <w:rPr>
          <w:w w:val="102"/>
          <w:sz w:val="23"/>
          <w:szCs w:val="23"/>
        </w:rPr>
        <w:t>as a</w:t>
      </w:r>
      <w:r>
        <w:rPr>
          <w:sz w:val="23"/>
          <w:szCs w:val="23"/>
        </w:rPr>
        <w:t xml:space="preserve"> </w:t>
      </w:r>
      <w:r>
        <w:rPr>
          <w:w w:val="102"/>
          <w:sz w:val="23"/>
          <w:szCs w:val="23"/>
        </w:rPr>
        <w:t>Bidder:</w:t>
      </w:r>
    </w:p>
    <w:p w:rsidR="00300549" w:rsidRDefault="00300549">
      <w:pPr>
        <w:spacing w:before="19" w:line="240" w:lineRule="exact"/>
        <w:rPr>
          <w:sz w:val="24"/>
          <w:szCs w:val="24"/>
        </w:rPr>
      </w:pPr>
    </w:p>
    <w:p w:rsidR="00300549" w:rsidRDefault="00BF290C">
      <w:pPr>
        <w:ind w:left="829" w:right="3135"/>
        <w:jc w:val="both"/>
        <w:rPr>
          <w:sz w:val="23"/>
          <w:szCs w:val="23"/>
        </w:rPr>
      </w:pPr>
      <w:r>
        <w:rPr>
          <w:w w:val="102"/>
          <w:sz w:val="23"/>
          <w:szCs w:val="23"/>
        </w:rPr>
        <w:t>a)</w:t>
      </w:r>
      <w:r>
        <w:rPr>
          <w:sz w:val="23"/>
          <w:szCs w:val="23"/>
        </w:rPr>
        <w:t xml:space="preserve">   </w:t>
      </w:r>
      <w:r>
        <w:rPr>
          <w:w w:val="102"/>
          <w:sz w:val="23"/>
          <w:szCs w:val="23"/>
        </w:rPr>
        <w:t>Carefully</w:t>
      </w:r>
      <w:r>
        <w:rPr>
          <w:sz w:val="23"/>
          <w:szCs w:val="23"/>
        </w:rPr>
        <w:t xml:space="preserve"> </w:t>
      </w:r>
      <w:r>
        <w:rPr>
          <w:w w:val="102"/>
          <w:sz w:val="23"/>
          <w:szCs w:val="23"/>
        </w:rPr>
        <w:t>examine</w:t>
      </w:r>
      <w:r>
        <w:rPr>
          <w:sz w:val="23"/>
          <w:szCs w:val="23"/>
        </w:rPr>
        <w:t xml:space="preserve"> </w:t>
      </w:r>
      <w:r>
        <w:rPr>
          <w:w w:val="102"/>
          <w:sz w:val="23"/>
          <w:szCs w:val="23"/>
        </w:rPr>
        <w:t>all</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Bidding</w:t>
      </w:r>
      <w:r>
        <w:rPr>
          <w:sz w:val="23"/>
          <w:szCs w:val="23"/>
        </w:rPr>
        <w:t xml:space="preserve"> </w:t>
      </w:r>
      <w:r>
        <w:rPr>
          <w:w w:val="102"/>
          <w:sz w:val="23"/>
          <w:szCs w:val="23"/>
        </w:rPr>
        <w:t>Documents;</w:t>
      </w:r>
    </w:p>
    <w:p w:rsidR="00300549" w:rsidRDefault="00300549">
      <w:pPr>
        <w:spacing w:before="8" w:line="260" w:lineRule="exact"/>
        <w:rPr>
          <w:sz w:val="26"/>
          <w:szCs w:val="26"/>
        </w:rPr>
      </w:pPr>
    </w:p>
    <w:p w:rsidR="00300549" w:rsidRDefault="00BF290C">
      <w:pPr>
        <w:spacing w:line="245" w:lineRule="auto"/>
        <w:ind w:left="1167" w:right="125" w:hanging="338"/>
        <w:rPr>
          <w:sz w:val="23"/>
          <w:szCs w:val="23"/>
        </w:rPr>
      </w:pPr>
      <w:r>
        <w:rPr>
          <w:w w:val="102"/>
          <w:sz w:val="23"/>
          <w:szCs w:val="23"/>
        </w:rPr>
        <w:t>b)</w:t>
      </w:r>
      <w:r>
        <w:rPr>
          <w:sz w:val="23"/>
          <w:szCs w:val="23"/>
        </w:rPr>
        <w:t xml:space="preserve">   </w:t>
      </w:r>
      <w:r>
        <w:rPr>
          <w:w w:val="102"/>
          <w:sz w:val="23"/>
          <w:szCs w:val="23"/>
        </w:rPr>
        <w:t>Acknowledge</w:t>
      </w:r>
      <w:r>
        <w:rPr>
          <w:sz w:val="23"/>
          <w:szCs w:val="23"/>
        </w:rPr>
        <w:t xml:space="preserve"> </w:t>
      </w:r>
      <w:r>
        <w:rPr>
          <w:w w:val="102"/>
          <w:sz w:val="23"/>
          <w:szCs w:val="23"/>
        </w:rPr>
        <w:t>all</w:t>
      </w:r>
      <w:r>
        <w:rPr>
          <w:sz w:val="23"/>
          <w:szCs w:val="23"/>
        </w:rPr>
        <w:t xml:space="preserve"> </w:t>
      </w:r>
      <w:r>
        <w:rPr>
          <w:w w:val="102"/>
          <w:sz w:val="23"/>
          <w:szCs w:val="23"/>
        </w:rPr>
        <w:t>conditions,</w:t>
      </w:r>
      <w:r>
        <w:rPr>
          <w:sz w:val="23"/>
          <w:szCs w:val="23"/>
        </w:rPr>
        <w:t xml:space="preserve">  </w:t>
      </w:r>
      <w:r>
        <w:rPr>
          <w:w w:val="102"/>
          <w:sz w:val="23"/>
          <w:szCs w:val="23"/>
        </w:rPr>
        <w:t>local</w:t>
      </w:r>
      <w:r>
        <w:rPr>
          <w:sz w:val="23"/>
          <w:szCs w:val="23"/>
        </w:rPr>
        <w:t xml:space="preserve"> </w:t>
      </w:r>
      <w:r>
        <w:rPr>
          <w:w w:val="102"/>
          <w:sz w:val="23"/>
          <w:szCs w:val="23"/>
        </w:rPr>
        <w:t>or</w:t>
      </w:r>
      <w:r>
        <w:rPr>
          <w:sz w:val="23"/>
          <w:szCs w:val="23"/>
        </w:rPr>
        <w:t xml:space="preserve"> </w:t>
      </w:r>
      <w:r>
        <w:rPr>
          <w:w w:val="102"/>
          <w:sz w:val="23"/>
          <w:szCs w:val="23"/>
        </w:rPr>
        <w:t>otherwise,</w:t>
      </w:r>
      <w:r>
        <w:rPr>
          <w:sz w:val="23"/>
          <w:szCs w:val="23"/>
        </w:rPr>
        <w:t xml:space="preserve"> </w:t>
      </w:r>
      <w:r>
        <w:rPr>
          <w:w w:val="102"/>
          <w:sz w:val="23"/>
          <w:szCs w:val="23"/>
        </w:rPr>
        <w:t>affecting</w:t>
      </w:r>
      <w:r>
        <w:rPr>
          <w:sz w:val="23"/>
          <w:szCs w:val="23"/>
        </w:rPr>
        <w:t xml:space="preserve"> </w:t>
      </w:r>
      <w:r>
        <w:rPr>
          <w:w w:val="102"/>
          <w:sz w:val="23"/>
          <w:szCs w:val="23"/>
        </w:rPr>
        <w:t>the</w:t>
      </w:r>
      <w:r>
        <w:rPr>
          <w:sz w:val="23"/>
          <w:szCs w:val="23"/>
        </w:rPr>
        <w:t xml:space="preserve"> </w:t>
      </w:r>
      <w:r>
        <w:rPr>
          <w:w w:val="102"/>
          <w:sz w:val="23"/>
          <w:szCs w:val="23"/>
        </w:rPr>
        <w:t>implementation</w:t>
      </w:r>
      <w:r>
        <w:rPr>
          <w:sz w:val="23"/>
          <w:szCs w:val="23"/>
        </w:rPr>
        <w:t xml:space="preserve"> </w:t>
      </w:r>
      <w:r>
        <w:rPr>
          <w:w w:val="102"/>
          <w:sz w:val="23"/>
          <w:szCs w:val="23"/>
        </w:rPr>
        <w:t>of the</w:t>
      </w:r>
      <w:r>
        <w:rPr>
          <w:sz w:val="23"/>
          <w:szCs w:val="23"/>
        </w:rPr>
        <w:t xml:space="preserve"> </w:t>
      </w:r>
      <w:r>
        <w:rPr>
          <w:w w:val="102"/>
          <w:sz w:val="23"/>
          <w:szCs w:val="23"/>
        </w:rPr>
        <w:t>Contract;</w:t>
      </w:r>
    </w:p>
    <w:p w:rsidR="00300549" w:rsidRDefault="00300549">
      <w:pPr>
        <w:spacing w:before="19" w:line="240" w:lineRule="exact"/>
        <w:rPr>
          <w:sz w:val="24"/>
          <w:szCs w:val="24"/>
        </w:rPr>
      </w:pPr>
    </w:p>
    <w:p w:rsidR="00300549" w:rsidRDefault="00BF290C">
      <w:pPr>
        <w:spacing w:line="245" w:lineRule="auto"/>
        <w:ind w:left="1167" w:right="125" w:hanging="338"/>
        <w:rPr>
          <w:sz w:val="23"/>
          <w:szCs w:val="23"/>
        </w:rPr>
      </w:pPr>
      <w:r>
        <w:rPr>
          <w:w w:val="102"/>
          <w:sz w:val="23"/>
          <w:szCs w:val="23"/>
        </w:rPr>
        <w:t>c)</w:t>
      </w:r>
      <w:r>
        <w:rPr>
          <w:sz w:val="23"/>
          <w:szCs w:val="23"/>
        </w:rPr>
        <w:t xml:space="preserve">   </w:t>
      </w:r>
      <w:r>
        <w:rPr>
          <w:w w:val="102"/>
          <w:sz w:val="23"/>
          <w:szCs w:val="23"/>
        </w:rPr>
        <w:t>Made</w:t>
      </w:r>
      <w:r>
        <w:rPr>
          <w:sz w:val="23"/>
          <w:szCs w:val="23"/>
        </w:rPr>
        <w:t xml:space="preserve"> </w:t>
      </w:r>
      <w:r>
        <w:rPr>
          <w:w w:val="102"/>
          <w:sz w:val="23"/>
          <w:szCs w:val="23"/>
        </w:rPr>
        <w:t>an</w:t>
      </w:r>
      <w:r>
        <w:rPr>
          <w:sz w:val="23"/>
          <w:szCs w:val="23"/>
        </w:rPr>
        <w:t xml:space="preserve"> </w:t>
      </w:r>
      <w:r>
        <w:rPr>
          <w:w w:val="102"/>
          <w:sz w:val="23"/>
          <w:szCs w:val="23"/>
        </w:rPr>
        <w:t>estimate</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facilities</w:t>
      </w:r>
      <w:r>
        <w:rPr>
          <w:sz w:val="23"/>
          <w:szCs w:val="23"/>
        </w:rPr>
        <w:t xml:space="preserve"> </w:t>
      </w:r>
      <w:r>
        <w:rPr>
          <w:w w:val="102"/>
          <w:sz w:val="23"/>
          <w:szCs w:val="23"/>
        </w:rPr>
        <w:t>available</w:t>
      </w:r>
      <w:r>
        <w:rPr>
          <w:sz w:val="23"/>
          <w:szCs w:val="23"/>
        </w:rPr>
        <w:t xml:space="preserve"> </w:t>
      </w:r>
      <w:r>
        <w:rPr>
          <w:w w:val="102"/>
          <w:sz w:val="23"/>
          <w:szCs w:val="23"/>
        </w:rPr>
        <w:t>and</w:t>
      </w:r>
      <w:r>
        <w:rPr>
          <w:sz w:val="23"/>
          <w:szCs w:val="23"/>
        </w:rPr>
        <w:t xml:space="preserve"> </w:t>
      </w:r>
      <w:r>
        <w:rPr>
          <w:w w:val="102"/>
          <w:sz w:val="23"/>
          <w:szCs w:val="23"/>
        </w:rPr>
        <w:t>needed</w:t>
      </w:r>
      <w:r>
        <w:rPr>
          <w:sz w:val="23"/>
          <w:szCs w:val="23"/>
        </w:rPr>
        <w:t xml:space="preserve"> </w:t>
      </w:r>
      <w:r>
        <w:rPr>
          <w:w w:val="102"/>
          <w:sz w:val="23"/>
          <w:szCs w:val="23"/>
        </w:rPr>
        <w:t>for</w:t>
      </w:r>
      <w:r>
        <w:rPr>
          <w:sz w:val="23"/>
          <w:szCs w:val="23"/>
        </w:rPr>
        <w:t xml:space="preserve"> </w:t>
      </w:r>
      <w:r>
        <w:rPr>
          <w:w w:val="102"/>
          <w:sz w:val="23"/>
          <w:szCs w:val="23"/>
        </w:rPr>
        <w:t>the</w:t>
      </w:r>
      <w:r>
        <w:rPr>
          <w:sz w:val="23"/>
          <w:szCs w:val="23"/>
        </w:rPr>
        <w:t xml:space="preserve"> </w:t>
      </w:r>
      <w:r>
        <w:rPr>
          <w:w w:val="102"/>
          <w:sz w:val="23"/>
          <w:szCs w:val="23"/>
        </w:rPr>
        <w:t>contract</w:t>
      </w:r>
      <w:r>
        <w:rPr>
          <w:sz w:val="23"/>
          <w:szCs w:val="23"/>
        </w:rPr>
        <w:t xml:space="preserve"> </w:t>
      </w:r>
      <w:r>
        <w:rPr>
          <w:w w:val="102"/>
          <w:sz w:val="23"/>
          <w:szCs w:val="23"/>
        </w:rPr>
        <w:t>to</w:t>
      </w:r>
      <w:r>
        <w:rPr>
          <w:sz w:val="23"/>
          <w:szCs w:val="23"/>
        </w:rPr>
        <w:t xml:space="preserve"> </w:t>
      </w:r>
      <w:r>
        <w:rPr>
          <w:w w:val="102"/>
          <w:sz w:val="23"/>
          <w:szCs w:val="23"/>
        </w:rPr>
        <w:t>be</w:t>
      </w:r>
      <w:r>
        <w:rPr>
          <w:sz w:val="23"/>
          <w:szCs w:val="23"/>
        </w:rPr>
        <w:t xml:space="preserve"> </w:t>
      </w:r>
      <w:r>
        <w:rPr>
          <w:w w:val="102"/>
          <w:sz w:val="23"/>
          <w:szCs w:val="23"/>
        </w:rPr>
        <w:t>bid, if</w:t>
      </w:r>
      <w:r>
        <w:rPr>
          <w:sz w:val="23"/>
          <w:szCs w:val="23"/>
        </w:rPr>
        <w:t xml:space="preserve"> </w:t>
      </w:r>
      <w:r>
        <w:rPr>
          <w:w w:val="102"/>
          <w:sz w:val="23"/>
          <w:szCs w:val="23"/>
        </w:rPr>
        <w:t>any;</w:t>
      </w:r>
      <w:r>
        <w:rPr>
          <w:sz w:val="23"/>
          <w:szCs w:val="23"/>
        </w:rPr>
        <w:t xml:space="preserve"> </w:t>
      </w:r>
      <w:r>
        <w:rPr>
          <w:w w:val="102"/>
          <w:sz w:val="23"/>
          <w:szCs w:val="23"/>
        </w:rPr>
        <w:t>and</w:t>
      </w:r>
    </w:p>
    <w:p w:rsidR="00300549" w:rsidRDefault="00300549">
      <w:pPr>
        <w:spacing w:before="19" w:line="240" w:lineRule="exact"/>
        <w:rPr>
          <w:sz w:val="24"/>
          <w:szCs w:val="24"/>
        </w:rPr>
      </w:pPr>
    </w:p>
    <w:p w:rsidR="00300549" w:rsidRDefault="00BF290C">
      <w:pPr>
        <w:ind w:left="829" w:right="124"/>
        <w:jc w:val="both"/>
        <w:rPr>
          <w:sz w:val="23"/>
          <w:szCs w:val="23"/>
        </w:rPr>
      </w:pPr>
      <w:r>
        <w:rPr>
          <w:w w:val="102"/>
          <w:sz w:val="23"/>
          <w:szCs w:val="23"/>
        </w:rPr>
        <w:t>d)</w:t>
      </w:r>
      <w:r>
        <w:rPr>
          <w:sz w:val="23"/>
          <w:szCs w:val="23"/>
        </w:rPr>
        <w:t xml:space="preserve">   </w:t>
      </w:r>
      <w:r>
        <w:rPr>
          <w:w w:val="102"/>
          <w:sz w:val="23"/>
          <w:szCs w:val="23"/>
        </w:rPr>
        <w:t>Inquire</w:t>
      </w:r>
      <w:r>
        <w:rPr>
          <w:sz w:val="23"/>
          <w:szCs w:val="23"/>
        </w:rPr>
        <w:t xml:space="preserve">  </w:t>
      </w:r>
      <w:r>
        <w:rPr>
          <w:w w:val="102"/>
          <w:sz w:val="23"/>
          <w:szCs w:val="23"/>
        </w:rPr>
        <w:t>or</w:t>
      </w:r>
      <w:r>
        <w:rPr>
          <w:sz w:val="23"/>
          <w:szCs w:val="23"/>
        </w:rPr>
        <w:t xml:space="preserve">  </w:t>
      </w:r>
      <w:r>
        <w:rPr>
          <w:w w:val="102"/>
          <w:sz w:val="23"/>
          <w:szCs w:val="23"/>
        </w:rPr>
        <w:t>secure</w:t>
      </w:r>
      <w:r>
        <w:rPr>
          <w:sz w:val="23"/>
          <w:szCs w:val="23"/>
        </w:rPr>
        <w:t xml:space="preserve">  </w:t>
      </w:r>
      <w:r>
        <w:rPr>
          <w:w w:val="102"/>
          <w:sz w:val="23"/>
          <w:szCs w:val="23"/>
        </w:rPr>
        <w:t>Supplemental/Bid</w:t>
      </w:r>
      <w:r>
        <w:rPr>
          <w:sz w:val="23"/>
          <w:szCs w:val="23"/>
        </w:rPr>
        <w:t xml:space="preserve">  </w:t>
      </w:r>
      <w:r>
        <w:rPr>
          <w:w w:val="102"/>
          <w:sz w:val="23"/>
          <w:szCs w:val="23"/>
        </w:rPr>
        <w:t>Bulletin(s)</w:t>
      </w:r>
      <w:r>
        <w:rPr>
          <w:sz w:val="23"/>
          <w:szCs w:val="23"/>
        </w:rPr>
        <w:t xml:space="preserve">  </w:t>
      </w:r>
      <w:r>
        <w:rPr>
          <w:w w:val="102"/>
          <w:sz w:val="23"/>
          <w:szCs w:val="23"/>
        </w:rPr>
        <w:t>issued</w:t>
      </w:r>
      <w:r>
        <w:rPr>
          <w:sz w:val="23"/>
          <w:szCs w:val="23"/>
        </w:rPr>
        <w:t xml:space="preserve">  </w:t>
      </w:r>
      <w:r>
        <w:rPr>
          <w:w w:val="102"/>
          <w:sz w:val="23"/>
          <w:szCs w:val="23"/>
        </w:rPr>
        <w:t>for</w:t>
      </w:r>
      <w:r>
        <w:rPr>
          <w:sz w:val="23"/>
          <w:szCs w:val="23"/>
        </w:rPr>
        <w:t xml:space="preserve">  </w:t>
      </w:r>
      <w:r>
        <w:rPr>
          <w:w w:val="102"/>
          <w:sz w:val="23"/>
          <w:szCs w:val="23"/>
        </w:rPr>
        <w:t>the</w:t>
      </w:r>
      <w:r>
        <w:rPr>
          <w:sz w:val="23"/>
          <w:szCs w:val="23"/>
        </w:rPr>
        <w:t xml:space="preserve">  </w:t>
      </w:r>
      <w:r>
        <w:rPr>
          <w:i/>
          <w:w w:val="102"/>
          <w:sz w:val="23"/>
          <w:szCs w:val="23"/>
        </w:rPr>
        <w:t>[Name</w:t>
      </w:r>
      <w:r>
        <w:rPr>
          <w:i/>
          <w:sz w:val="23"/>
          <w:szCs w:val="23"/>
        </w:rPr>
        <w:t xml:space="preserve">  </w:t>
      </w:r>
      <w:r>
        <w:rPr>
          <w:i/>
          <w:w w:val="102"/>
          <w:sz w:val="23"/>
          <w:szCs w:val="23"/>
        </w:rPr>
        <w:t>of</w:t>
      </w:r>
      <w:r>
        <w:rPr>
          <w:i/>
          <w:sz w:val="23"/>
          <w:szCs w:val="23"/>
        </w:rPr>
        <w:t xml:space="preserve">  </w:t>
      </w:r>
      <w:r>
        <w:rPr>
          <w:i/>
          <w:w w:val="102"/>
          <w:sz w:val="23"/>
          <w:szCs w:val="23"/>
        </w:rPr>
        <w:t>the</w:t>
      </w:r>
    </w:p>
    <w:p w:rsidR="00300549" w:rsidRDefault="00BF290C">
      <w:pPr>
        <w:spacing w:before="6"/>
        <w:ind w:left="1167"/>
        <w:rPr>
          <w:sz w:val="23"/>
          <w:szCs w:val="23"/>
        </w:rPr>
      </w:pPr>
      <w:r>
        <w:rPr>
          <w:i/>
          <w:w w:val="102"/>
          <w:sz w:val="23"/>
          <w:szCs w:val="23"/>
        </w:rPr>
        <w:t>Project]</w:t>
      </w:r>
      <w:r>
        <w:rPr>
          <w:w w:val="102"/>
          <w:sz w:val="23"/>
          <w:szCs w:val="23"/>
        </w:rPr>
        <w:t>.</w:t>
      </w:r>
    </w:p>
    <w:p w:rsidR="00300549" w:rsidRDefault="00300549">
      <w:pPr>
        <w:spacing w:before="7" w:line="120" w:lineRule="exact"/>
        <w:rPr>
          <w:sz w:val="12"/>
          <w:szCs w:val="12"/>
        </w:rPr>
      </w:pPr>
    </w:p>
    <w:p w:rsidR="00300549" w:rsidRDefault="00300549">
      <w:pPr>
        <w:spacing w:line="200" w:lineRule="exact"/>
      </w:pPr>
    </w:p>
    <w:p w:rsidR="00300549" w:rsidRDefault="00300549">
      <w:pPr>
        <w:spacing w:line="200" w:lineRule="exact"/>
      </w:pPr>
    </w:p>
    <w:p w:rsidR="00300549" w:rsidRDefault="00B1383E">
      <w:pPr>
        <w:ind w:left="490"/>
        <w:rPr>
          <w:sz w:val="23"/>
          <w:szCs w:val="23"/>
        </w:rPr>
      </w:pPr>
      <w:r>
        <w:pict>
          <v:group id="_x0000_s1165" style="position:absolute;left:0;text-align:left;margin-left:296.65pt;margin-top:63.25pt;width:214.3pt;height:0;z-index:-5170;mso-position-horizontal-relative:page" coordorigin="5933,1265" coordsize="4286,0">
            <v:shape id="_x0000_s1166" style="position:absolute;left:5933;top:1265;width:4286;height:0" coordorigin="5933,1265" coordsize="4286,0" path="m5933,1265r4286,e" filled="f" strokeweight=".19858mm">
              <v:path arrowok="t"/>
            </v:shape>
            <w10:wrap anchorx="page"/>
          </v:group>
        </w:pict>
      </w:r>
      <w:r w:rsidR="00BF290C">
        <w:rPr>
          <w:w w:val="102"/>
          <w:sz w:val="23"/>
          <w:szCs w:val="23"/>
        </w:rPr>
        <w:t>IN</w:t>
      </w:r>
      <w:r w:rsidR="00BF290C">
        <w:rPr>
          <w:sz w:val="23"/>
          <w:szCs w:val="23"/>
        </w:rPr>
        <w:t xml:space="preserve">  </w:t>
      </w:r>
      <w:r w:rsidR="00BF290C">
        <w:rPr>
          <w:w w:val="102"/>
          <w:sz w:val="23"/>
          <w:szCs w:val="23"/>
        </w:rPr>
        <w:t>WITNESS</w:t>
      </w:r>
      <w:r w:rsidR="00BF290C">
        <w:rPr>
          <w:sz w:val="23"/>
          <w:szCs w:val="23"/>
        </w:rPr>
        <w:t xml:space="preserve">  </w:t>
      </w:r>
      <w:r w:rsidR="00BF290C">
        <w:rPr>
          <w:w w:val="102"/>
          <w:sz w:val="23"/>
          <w:szCs w:val="23"/>
        </w:rPr>
        <w:t>WHEREOF,</w:t>
      </w:r>
      <w:r w:rsidR="00BF290C">
        <w:rPr>
          <w:sz w:val="23"/>
          <w:szCs w:val="23"/>
        </w:rPr>
        <w:t xml:space="preserve">  </w:t>
      </w:r>
      <w:r w:rsidR="00BF290C">
        <w:rPr>
          <w:w w:val="102"/>
          <w:sz w:val="23"/>
          <w:szCs w:val="23"/>
        </w:rPr>
        <w:t>I</w:t>
      </w:r>
      <w:r w:rsidR="00BF290C">
        <w:rPr>
          <w:sz w:val="23"/>
          <w:szCs w:val="23"/>
        </w:rPr>
        <w:t xml:space="preserve">  </w:t>
      </w:r>
      <w:r w:rsidR="00BF290C">
        <w:rPr>
          <w:w w:val="102"/>
          <w:sz w:val="23"/>
          <w:szCs w:val="23"/>
        </w:rPr>
        <w:t>have</w:t>
      </w:r>
      <w:r w:rsidR="00BF290C">
        <w:rPr>
          <w:sz w:val="23"/>
          <w:szCs w:val="23"/>
        </w:rPr>
        <w:t xml:space="preserve">  </w:t>
      </w:r>
      <w:r w:rsidR="00BF290C">
        <w:rPr>
          <w:w w:val="102"/>
          <w:sz w:val="23"/>
          <w:szCs w:val="23"/>
        </w:rPr>
        <w:t>hereunto</w:t>
      </w:r>
      <w:r w:rsidR="00BF290C">
        <w:rPr>
          <w:sz w:val="23"/>
          <w:szCs w:val="23"/>
        </w:rPr>
        <w:t xml:space="preserve">  </w:t>
      </w:r>
      <w:r w:rsidR="00BF290C">
        <w:rPr>
          <w:w w:val="102"/>
          <w:sz w:val="23"/>
          <w:szCs w:val="23"/>
        </w:rPr>
        <w:t>set</w:t>
      </w:r>
      <w:r w:rsidR="00BF290C">
        <w:rPr>
          <w:sz w:val="23"/>
          <w:szCs w:val="23"/>
        </w:rPr>
        <w:t xml:space="preserve">  </w:t>
      </w:r>
      <w:r w:rsidR="00BF290C">
        <w:rPr>
          <w:w w:val="102"/>
          <w:sz w:val="23"/>
          <w:szCs w:val="23"/>
        </w:rPr>
        <w:t>my</w:t>
      </w:r>
      <w:r w:rsidR="00BF290C">
        <w:rPr>
          <w:sz w:val="23"/>
          <w:szCs w:val="23"/>
        </w:rPr>
        <w:t xml:space="preserve">  </w:t>
      </w:r>
      <w:r w:rsidR="00BF290C">
        <w:rPr>
          <w:w w:val="102"/>
          <w:sz w:val="23"/>
          <w:szCs w:val="23"/>
        </w:rPr>
        <w:t>hand</w:t>
      </w:r>
      <w:r w:rsidR="00BF290C">
        <w:rPr>
          <w:sz w:val="23"/>
          <w:szCs w:val="23"/>
        </w:rPr>
        <w:t xml:space="preserve">  </w:t>
      </w:r>
      <w:r w:rsidR="00BF290C">
        <w:rPr>
          <w:w w:val="102"/>
          <w:sz w:val="23"/>
          <w:szCs w:val="23"/>
        </w:rPr>
        <w:t>this</w:t>
      </w:r>
      <w:r w:rsidR="00BF290C">
        <w:rPr>
          <w:sz w:val="23"/>
          <w:szCs w:val="23"/>
        </w:rPr>
        <w:t xml:space="preserve">  </w:t>
      </w:r>
      <w:r w:rsidR="00BF290C">
        <w:rPr>
          <w:w w:val="102"/>
          <w:sz w:val="23"/>
          <w:szCs w:val="23"/>
          <w:u w:val="single" w:color="000000"/>
        </w:rPr>
        <w:t xml:space="preserve"> </w:t>
      </w:r>
      <w:r w:rsidR="00BF290C">
        <w:rPr>
          <w:sz w:val="23"/>
          <w:szCs w:val="23"/>
          <w:u w:val="single" w:color="000000"/>
        </w:rPr>
        <w:t xml:space="preserve">   </w:t>
      </w:r>
      <w:r w:rsidR="00BF290C">
        <w:rPr>
          <w:sz w:val="23"/>
          <w:szCs w:val="23"/>
        </w:rPr>
        <w:t xml:space="preserve">  </w:t>
      </w:r>
      <w:r w:rsidR="00BF290C">
        <w:rPr>
          <w:w w:val="102"/>
          <w:sz w:val="23"/>
          <w:szCs w:val="23"/>
        </w:rPr>
        <w:t>day</w:t>
      </w:r>
      <w:r w:rsidR="00BF290C">
        <w:rPr>
          <w:sz w:val="23"/>
          <w:szCs w:val="23"/>
        </w:rPr>
        <w:t xml:space="preserve">  </w:t>
      </w:r>
      <w:r w:rsidR="00BF290C">
        <w:rPr>
          <w:w w:val="102"/>
          <w:sz w:val="23"/>
          <w:szCs w:val="23"/>
        </w:rPr>
        <w:t>of</w:t>
      </w:r>
      <w:r w:rsidR="00BF290C">
        <w:rPr>
          <w:sz w:val="23"/>
          <w:szCs w:val="23"/>
        </w:rPr>
        <w:t xml:space="preserve">  </w:t>
      </w:r>
      <w:r w:rsidR="00BF290C">
        <w:rPr>
          <w:w w:val="102"/>
          <w:sz w:val="23"/>
          <w:szCs w:val="23"/>
          <w:u w:val="single" w:color="000000"/>
        </w:rPr>
        <w:t xml:space="preserve"> </w:t>
      </w:r>
      <w:r w:rsidR="00BF290C">
        <w:rPr>
          <w:sz w:val="23"/>
          <w:szCs w:val="23"/>
          <w:u w:val="single" w:color="000000"/>
        </w:rPr>
        <w:t xml:space="preserve">     </w:t>
      </w:r>
      <w:r w:rsidR="00BF290C">
        <w:rPr>
          <w:w w:val="102"/>
          <w:sz w:val="23"/>
          <w:szCs w:val="23"/>
        </w:rPr>
        <w:t>,</w:t>
      </w:r>
      <w:r w:rsidR="00BF290C">
        <w:rPr>
          <w:sz w:val="23"/>
          <w:szCs w:val="23"/>
        </w:rPr>
        <w:t xml:space="preserve">  </w:t>
      </w:r>
      <w:r w:rsidR="00BF290C">
        <w:rPr>
          <w:w w:val="102"/>
          <w:sz w:val="23"/>
          <w:szCs w:val="23"/>
        </w:rPr>
        <w:t>20</w:t>
      </w:r>
      <w:r w:rsidR="00BF290C">
        <w:rPr>
          <w:w w:val="102"/>
          <w:sz w:val="23"/>
          <w:szCs w:val="23"/>
          <w:u w:val="single" w:color="000000"/>
        </w:rPr>
        <w:t xml:space="preserve"> </w:t>
      </w:r>
      <w:r w:rsidR="00BF290C">
        <w:rPr>
          <w:sz w:val="23"/>
          <w:szCs w:val="23"/>
          <w:u w:val="single" w:color="000000"/>
        </w:rPr>
        <w:t xml:space="preserve">   </w:t>
      </w:r>
      <w:r w:rsidR="00BF290C">
        <w:rPr>
          <w:sz w:val="23"/>
          <w:szCs w:val="23"/>
        </w:rPr>
        <w:t xml:space="preserve">  </w:t>
      </w:r>
      <w:r w:rsidR="00BF290C">
        <w:rPr>
          <w:w w:val="102"/>
          <w:sz w:val="23"/>
          <w:szCs w:val="23"/>
        </w:rPr>
        <w:t>at</w:t>
      </w:r>
    </w:p>
    <w:p w:rsidR="00300549" w:rsidRDefault="00BF290C">
      <w:pPr>
        <w:spacing w:before="6"/>
        <w:ind w:left="152"/>
        <w:rPr>
          <w:sz w:val="23"/>
          <w:szCs w:val="23"/>
        </w:rPr>
      </w:pPr>
      <w:r>
        <w:rPr>
          <w:w w:val="102"/>
          <w:sz w:val="23"/>
          <w:szCs w:val="23"/>
          <w:u w:val="single" w:color="000000"/>
        </w:rPr>
        <w:t xml:space="preserve"> </w:t>
      </w:r>
      <w:r>
        <w:rPr>
          <w:sz w:val="23"/>
          <w:szCs w:val="23"/>
          <w:u w:val="single" w:color="000000"/>
        </w:rPr>
        <w:t xml:space="preserve">                       </w:t>
      </w:r>
      <w:r>
        <w:rPr>
          <w:w w:val="102"/>
          <w:sz w:val="23"/>
          <w:szCs w:val="23"/>
        </w:rPr>
        <w:t>,</w:t>
      </w:r>
      <w:r>
        <w:rPr>
          <w:sz w:val="23"/>
          <w:szCs w:val="23"/>
        </w:rPr>
        <w:t xml:space="preserve"> </w:t>
      </w:r>
      <w:r>
        <w:rPr>
          <w:w w:val="102"/>
          <w:sz w:val="23"/>
          <w:szCs w:val="23"/>
        </w:rPr>
        <w:t>Philippines.</w:t>
      </w:r>
    </w:p>
    <w:p w:rsidR="00300549" w:rsidRDefault="00300549">
      <w:pPr>
        <w:spacing w:before="6" w:line="140" w:lineRule="exact"/>
        <w:rPr>
          <w:sz w:val="15"/>
          <w:szCs w:val="15"/>
        </w:rPr>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BF290C">
      <w:pPr>
        <w:spacing w:before="27"/>
        <w:ind w:left="4213"/>
        <w:rPr>
          <w:sz w:val="23"/>
          <w:szCs w:val="23"/>
        </w:rPr>
      </w:pPr>
      <w:r>
        <w:rPr>
          <w:i/>
          <w:w w:val="102"/>
          <w:sz w:val="23"/>
          <w:szCs w:val="23"/>
        </w:rPr>
        <w:t>[Bidder’s</w:t>
      </w:r>
      <w:r>
        <w:rPr>
          <w:i/>
          <w:sz w:val="23"/>
          <w:szCs w:val="23"/>
        </w:rPr>
        <w:t xml:space="preserve"> </w:t>
      </w:r>
      <w:r>
        <w:rPr>
          <w:i/>
          <w:w w:val="102"/>
          <w:sz w:val="23"/>
          <w:szCs w:val="23"/>
        </w:rPr>
        <w:t>Representative/Authorized</w:t>
      </w:r>
      <w:r>
        <w:rPr>
          <w:i/>
          <w:sz w:val="23"/>
          <w:szCs w:val="23"/>
        </w:rPr>
        <w:t xml:space="preserve"> </w:t>
      </w:r>
      <w:r>
        <w:rPr>
          <w:i/>
          <w:w w:val="102"/>
          <w:sz w:val="23"/>
          <w:szCs w:val="23"/>
        </w:rPr>
        <w:t>Signatory]</w:t>
      </w:r>
    </w:p>
    <w:p w:rsidR="00300549" w:rsidRDefault="00300549">
      <w:pPr>
        <w:spacing w:before="4" w:line="180" w:lineRule="exact"/>
        <w:rPr>
          <w:sz w:val="18"/>
          <w:szCs w:val="18"/>
        </w:rPr>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BF290C">
      <w:pPr>
        <w:ind w:left="3936" w:right="3954"/>
        <w:jc w:val="center"/>
        <w:rPr>
          <w:sz w:val="23"/>
          <w:szCs w:val="23"/>
        </w:rPr>
        <w:sectPr w:rsidR="00300549">
          <w:pgSz w:w="12240" w:h="15840"/>
          <w:pgMar w:top="1480" w:right="1720" w:bottom="280" w:left="1720" w:header="0" w:footer="906" w:gutter="0"/>
          <w:cols w:space="720"/>
        </w:sectPr>
      </w:pPr>
      <w:r>
        <w:rPr>
          <w:i/>
          <w:w w:val="102"/>
          <w:sz w:val="23"/>
          <w:szCs w:val="23"/>
        </w:rPr>
        <w:lastRenderedPageBreak/>
        <w:t>[JURAT]</w:t>
      </w:r>
    </w:p>
    <w:p w:rsidR="00300549" w:rsidRDefault="00BF290C">
      <w:pPr>
        <w:spacing w:before="20"/>
        <w:ind w:left="1621" w:right="1633"/>
        <w:jc w:val="center"/>
        <w:rPr>
          <w:sz w:val="53"/>
          <w:szCs w:val="53"/>
        </w:rPr>
      </w:pPr>
      <w:r>
        <w:rPr>
          <w:b/>
          <w:i/>
          <w:sz w:val="53"/>
          <w:szCs w:val="53"/>
        </w:rPr>
        <w:lastRenderedPageBreak/>
        <w:t>Section VIII. Appendices</w:t>
      </w:r>
    </w:p>
    <w:p w:rsidR="00300549" w:rsidRDefault="00300549">
      <w:pPr>
        <w:spacing w:line="200" w:lineRule="exact"/>
      </w:pPr>
    </w:p>
    <w:p w:rsidR="00300549" w:rsidRDefault="00300549">
      <w:pPr>
        <w:spacing w:before="7" w:line="280" w:lineRule="exact"/>
        <w:rPr>
          <w:sz w:val="28"/>
          <w:szCs w:val="28"/>
        </w:rPr>
      </w:pPr>
    </w:p>
    <w:p w:rsidR="00300549" w:rsidRDefault="00BF290C">
      <w:pPr>
        <w:ind w:left="152" w:right="5357"/>
        <w:jc w:val="both"/>
        <w:rPr>
          <w:sz w:val="26"/>
          <w:szCs w:val="26"/>
        </w:rPr>
      </w:pPr>
      <w:r>
        <w:rPr>
          <w:b/>
          <w:w w:val="101"/>
          <w:sz w:val="26"/>
          <w:szCs w:val="26"/>
        </w:rPr>
        <w:t>I.</w:t>
      </w:r>
      <w:r>
        <w:rPr>
          <w:b/>
          <w:sz w:val="26"/>
          <w:szCs w:val="26"/>
        </w:rPr>
        <w:t xml:space="preserve">        </w:t>
      </w:r>
      <w:r>
        <w:rPr>
          <w:b/>
          <w:w w:val="101"/>
          <w:sz w:val="26"/>
          <w:szCs w:val="26"/>
        </w:rPr>
        <w:t>Description</w:t>
      </w:r>
      <w:r>
        <w:rPr>
          <w:b/>
          <w:sz w:val="26"/>
          <w:szCs w:val="26"/>
        </w:rPr>
        <w:t xml:space="preserve"> </w:t>
      </w:r>
      <w:r>
        <w:rPr>
          <w:b/>
          <w:w w:val="101"/>
          <w:sz w:val="26"/>
          <w:szCs w:val="26"/>
        </w:rPr>
        <w:t>of</w:t>
      </w:r>
      <w:r>
        <w:rPr>
          <w:b/>
          <w:sz w:val="26"/>
          <w:szCs w:val="26"/>
        </w:rPr>
        <w:t xml:space="preserve"> </w:t>
      </w:r>
      <w:r>
        <w:rPr>
          <w:b/>
          <w:w w:val="101"/>
          <w:sz w:val="26"/>
          <w:szCs w:val="26"/>
        </w:rPr>
        <w:t>Services</w:t>
      </w:r>
    </w:p>
    <w:p w:rsidR="00300549" w:rsidRDefault="00300549">
      <w:pPr>
        <w:spacing w:before="3" w:line="220" w:lineRule="exact"/>
        <w:rPr>
          <w:sz w:val="22"/>
          <w:szCs w:val="22"/>
        </w:rPr>
      </w:pPr>
    </w:p>
    <w:p w:rsidR="00300549" w:rsidRDefault="00BF290C">
      <w:pPr>
        <w:spacing w:line="245" w:lineRule="auto"/>
        <w:ind w:left="152" w:right="122"/>
        <w:rPr>
          <w:sz w:val="23"/>
          <w:szCs w:val="23"/>
        </w:rPr>
      </w:pPr>
      <w:r>
        <w:rPr>
          <w:w w:val="102"/>
          <w:sz w:val="23"/>
          <w:szCs w:val="23"/>
        </w:rPr>
        <w:t>Give</w:t>
      </w:r>
      <w:r>
        <w:rPr>
          <w:sz w:val="23"/>
          <w:szCs w:val="23"/>
        </w:rPr>
        <w:t xml:space="preserve">  </w:t>
      </w:r>
      <w:r>
        <w:rPr>
          <w:w w:val="102"/>
          <w:sz w:val="23"/>
          <w:szCs w:val="23"/>
        </w:rPr>
        <w:t>detailed</w:t>
      </w:r>
      <w:r>
        <w:rPr>
          <w:sz w:val="23"/>
          <w:szCs w:val="23"/>
        </w:rPr>
        <w:t xml:space="preserve">  </w:t>
      </w:r>
      <w:r>
        <w:rPr>
          <w:w w:val="102"/>
          <w:sz w:val="23"/>
          <w:szCs w:val="23"/>
        </w:rPr>
        <w:t>descriptions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Services</w:t>
      </w:r>
      <w:r>
        <w:rPr>
          <w:sz w:val="23"/>
          <w:szCs w:val="23"/>
        </w:rPr>
        <w:t xml:space="preserve">  </w:t>
      </w:r>
      <w:r>
        <w:rPr>
          <w:w w:val="102"/>
          <w:sz w:val="23"/>
          <w:szCs w:val="23"/>
        </w:rPr>
        <w:t>to</w:t>
      </w:r>
      <w:r>
        <w:rPr>
          <w:sz w:val="23"/>
          <w:szCs w:val="23"/>
        </w:rPr>
        <w:t xml:space="preserve">  </w:t>
      </w:r>
      <w:r>
        <w:rPr>
          <w:w w:val="102"/>
          <w:sz w:val="23"/>
          <w:szCs w:val="23"/>
        </w:rPr>
        <w:t>be</w:t>
      </w:r>
      <w:r>
        <w:rPr>
          <w:sz w:val="23"/>
          <w:szCs w:val="23"/>
        </w:rPr>
        <w:t xml:space="preserve">  </w:t>
      </w:r>
      <w:r>
        <w:rPr>
          <w:w w:val="102"/>
          <w:sz w:val="23"/>
          <w:szCs w:val="23"/>
        </w:rPr>
        <w:t>provided,</w:t>
      </w:r>
      <w:r>
        <w:rPr>
          <w:sz w:val="23"/>
          <w:szCs w:val="23"/>
        </w:rPr>
        <w:t xml:space="preserve">  </w:t>
      </w:r>
      <w:r>
        <w:rPr>
          <w:w w:val="102"/>
          <w:sz w:val="23"/>
          <w:szCs w:val="23"/>
        </w:rPr>
        <w:t>dates</w:t>
      </w:r>
      <w:r>
        <w:rPr>
          <w:sz w:val="23"/>
          <w:szCs w:val="23"/>
        </w:rPr>
        <w:t xml:space="preserve">  </w:t>
      </w:r>
      <w:r>
        <w:rPr>
          <w:w w:val="102"/>
          <w:sz w:val="23"/>
          <w:szCs w:val="23"/>
        </w:rPr>
        <w:t>for</w:t>
      </w:r>
      <w:r>
        <w:rPr>
          <w:sz w:val="23"/>
          <w:szCs w:val="23"/>
        </w:rPr>
        <w:t xml:space="preserve">  </w:t>
      </w:r>
      <w:r>
        <w:rPr>
          <w:w w:val="102"/>
          <w:sz w:val="23"/>
          <w:szCs w:val="23"/>
        </w:rPr>
        <w:t>completion</w:t>
      </w:r>
      <w:r>
        <w:rPr>
          <w:sz w:val="23"/>
          <w:szCs w:val="23"/>
        </w:rPr>
        <w:t xml:space="preserve">  </w:t>
      </w:r>
      <w:r>
        <w:rPr>
          <w:w w:val="102"/>
          <w:sz w:val="23"/>
          <w:szCs w:val="23"/>
        </w:rPr>
        <w:t>of</w:t>
      </w:r>
      <w:r>
        <w:rPr>
          <w:sz w:val="23"/>
          <w:szCs w:val="23"/>
        </w:rPr>
        <w:t xml:space="preserve">  </w:t>
      </w:r>
      <w:r>
        <w:rPr>
          <w:w w:val="102"/>
          <w:sz w:val="23"/>
          <w:szCs w:val="23"/>
        </w:rPr>
        <w:t>various tasks,</w:t>
      </w:r>
      <w:r>
        <w:rPr>
          <w:sz w:val="23"/>
          <w:szCs w:val="23"/>
        </w:rPr>
        <w:t xml:space="preserve"> </w:t>
      </w:r>
      <w:r>
        <w:rPr>
          <w:w w:val="102"/>
          <w:sz w:val="23"/>
          <w:szCs w:val="23"/>
        </w:rPr>
        <w:t>place</w:t>
      </w:r>
      <w:r>
        <w:rPr>
          <w:sz w:val="23"/>
          <w:szCs w:val="23"/>
        </w:rPr>
        <w:t xml:space="preserve"> </w:t>
      </w:r>
      <w:r>
        <w:rPr>
          <w:w w:val="102"/>
          <w:sz w:val="23"/>
          <w:szCs w:val="23"/>
        </w:rPr>
        <w:t>of</w:t>
      </w:r>
      <w:r>
        <w:rPr>
          <w:sz w:val="23"/>
          <w:szCs w:val="23"/>
        </w:rPr>
        <w:t xml:space="preserve"> </w:t>
      </w:r>
      <w:r>
        <w:rPr>
          <w:w w:val="102"/>
          <w:sz w:val="23"/>
          <w:szCs w:val="23"/>
        </w:rPr>
        <w:t>performance</w:t>
      </w:r>
      <w:r>
        <w:rPr>
          <w:sz w:val="23"/>
          <w:szCs w:val="23"/>
        </w:rPr>
        <w:t xml:space="preserve"> </w:t>
      </w:r>
      <w:r>
        <w:rPr>
          <w:w w:val="102"/>
          <w:sz w:val="23"/>
          <w:szCs w:val="23"/>
        </w:rPr>
        <w:t>for</w:t>
      </w:r>
      <w:r>
        <w:rPr>
          <w:sz w:val="23"/>
          <w:szCs w:val="23"/>
        </w:rPr>
        <w:t xml:space="preserve"> </w:t>
      </w:r>
      <w:r>
        <w:rPr>
          <w:w w:val="102"/>
          <w:sz w:val="23"/>
          <w:szCs w:val="23"/>
        </w:rPr>
        <w:t>different</w:t>
      </w:r>
      <w:r>
        <w:rPr>
          <w:sz w:val="23"/>
          <w:szCs w:val="23"/>
        </w:rPr>
        <w:t xml:space="preserve"> </w:t>
      </w:r>
      <w:r>
        <w:rPr>
          <w:w w:val="102"/>
          <w:sz w:val="23"/>
          <w:szCs w:val="23"/>
        </w:rPr>
        <w:t>tasks,</w:t>
      </w:r>
      <w:r>
        <w:rPr>
          <w:sz w:val="23"/>
          <w:szCs w:val="23"/>
        </w:rPr>
        <w:t xml:space="preserve"> </w:t>
      </w:r>
      <w:r>
        <w:rPr>
          <w:w w:val="102"/>
          <w:sz w:val="23"/>
          <w:szCs w:val="23"/>
        </w:rPr>
        <w:t>specific</w:t>
      </w:r>
      <w:r>
        <w:rPr>
          <w:sz w:val="23"/>
          <w:szCs w:val="23"/>
        </w:rPr>
        <w:t xml:space="preserve"> </w:t>
      </w:r>
      <w:r>
        <w:rPr>
          <w:w w:val="102"/>
          <w:sz w:val="23"/>
          <w:szCs w:val="23"/>
        </w:rPr>
        <w:t>tasks</w:t>
      </w:r>
      <w:r>
        <w:rPr>
          <w:sz w:val="23"/>
          <w:szCs w:val="23"/>
        </w:rPr>
        <w:t xml:space="preserve"> </w:t>
      </w:r>
      <w:r>
        <w:rPr>
          <w:w w:val="102"/>
          <w:sz w:val="23"/>
          <w:szCs w:val="23"/>
        </w:rPr>
        <w:t>to</w:t>
      </w:r>
      <w:r>
        <w:rPr>
          <w:sz w:val="23"/>
          <w:szCs w:val="23"/>
        </w:rPr>
        <w:t xml:space="preserve"> </w:t>
      </w:r>
      <w:r>
        <w:rPr>
          <w:w w:val="102"/>
          <w:sz w:val="23"/>
          <w:szCs w:val="23"/>
        </w:rPr>
        <w:t>be</w:t>
      </w:r>
      <w:r>
        <w:rPr>
          <w:sz w:val="23"/>
          <w:szCs w:val="23"/>
        </w:rPr>
        <w:t xml:space="preserve"> </w:t>
      </w:r>
      <w:r>
        <w:rPr>
          <w:w w:val="102"/>
          <w:sz w:val="23"/>
          <w:szCs w:val="23"/>
        </w:rPr>
        <w:t>approved</w:t>
      </w:r>
      <w:r>
        <w:rPr>
          <w:sz w:val="23"/>
          <w:szCs w:val="23"/>
        </w:rPr>
        <w:t xml:space="preserve"> </w:t>
      </w:r>
      <w:r>
        <w:rPr>
          <w:w w:val="102"/>
          <w:sz w:val="23"/>
          <w:szCs w:val="23"/>
        </w:rPr>
        <w:t>by</w:t>
      </w:r>
      <w:r>
        <w:rPr>
          <w:sz w:val="23"/>
          <w:szCs w:val="23"/>
        </w:rPr>
        <w:t xml:space="preserve"> </w:t>
      </w:r>
      <w:r>
        <w:rPr>
          <w:w w:val="102"/>
          <w:sz w:val="23"/>
          <w:szCs w:val="23"/>
        </w:rPr>
        <w:t>Client,</w:t>
      </w:r>
      <w:r>
        <w:rPr>
          <w:sz w:val="23"/>
          <w:szCs w:val="23"/>
        </w:rPr>
        <w:t xml:space="preserve"> </w:t>
      </w:r>
      <w:r>
        <w:rPr>
          <w:w w:val="102"/>
          <w:sz w:val="23"/>
          <w:szCs w:val="23"/>
        </w:rPr>
        <w:t>etc.</w:t>
      </w:r>
    </w:p>
    <w:p w:rsidR="00300549" w:rsidRDefault="00300549">
      <w:pPr>
        <w:spacing w:before="6" w:line="100" w:lineRule="exact"/>
        <w:rPr>
          <w:sz w:val="11"/>
          <w:szCs w:val="11"/>
        </w:rPr>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BF290C">
      <w:pPr>
        <w:ind w:left="152" w:right="5146"/>
        <w:jc w:val="both"/>
        <w:rPr>
          <w:sz w:val="26"/>
          <w:szCs w:val="26"/>
        </w:rPr>
      </w:pPr>
      <w:r>
        <w:rPr>
          <w:b/>
          <w:w w:val="101"/>
          <w:sz w:val="26"/>
          <w:szCs w:val="26"/>
        </w:rPr>
        <w:t>II.</w:t>
      </w:r>
      <w:r>
        <w:rPr>
          <w:b/>
          <w:sz w:val="26"/>
          <w:szCs w:val="26"/>
        </w:rPr>
        <w:t xml:space="preserve">      </w:t>
      </w:r>
      <w:r>
        <w:rPr>
          <w:b/>
          <w:w w:val="101"/>
          <w:sz w:val="26"/>
          <w:szCs w:val="26"/>
        </w:rPr>
        <w:t>Reporting</w:t>
      </w:r>
      <w:r>
        <w:rPr>
          <w:b/>
          <w:sz w:val="26"/>
          <w:szCs w:val="26"/>
        </w:rPr>
        <w:t xml:space="preserve"> </w:t>
      </w:r>
      <w:r>
        <w:rPr>
          <w:b/>
          <w:w w:val="101"/>
          <w:sz w:val="26"/>
          <w:szCs w:val="26"/>
        </w:rPr>
        <w:t>Requirements</w:t>
      </w:r>
    </w:p>
    <w:p w:rsidR="00300549" w:rsidRDefault="00300549">
      <w:pPr>
        <w:spacing w:before="6" w:line="220" w:lineRule="exact"/>
        <w:rPr>
          <w:sz w:val="22"/>
          <w:szCs w:val="22"/>
        </w:rPr>
      </w:pPr>
    </w:p>
    <w:p w:rsidR="00300549" w:rsidRDefault="00BF290C">
      <w:pPr>
        <w:ind w:left="152" w:right="123"/>
        <w:jc w:val="both"/>
        <w:rPr>
          <w:sz w:val="23"/>
          <w:szCs w:val="23"/>
        </w:rPr>
      </w:pPr>
      <w:r>
        <w:rPr>
          <w:w w:val="102"/>
          <w:sz w:val="23"/>
          <w:szCs w:val="23"/>
        </w:rPr>
        <w:t>List</w:t>
      </w:r>
      <w:r>
        <w:rPr>
          <w:sz w:val="23"/>
          <w:szCs w:val="23"/>
        </w:rPr>
        <w:t xml:space="preserve"> </w:t>
      </w:r>
      <w:r>
        <w:rPr>
          <w:w w:val="102"/>
          <w:sz w:val="23"/>
          <w:szCs w:val="23"/>
        </w:rPr>
        <w:t>format,</w:t>
      </w:r>
      <w:r>
        <w:rPr>
          <w:sz w:val="23"/>
          <w:szCs w:val="23"/>
        </w:rPr>
        <w:t xml:space="preserve"> </w:t>
      </w:r>
      <w:r>
        <w:rPr>
          <w:w w:val="102"/>
          <w:sz w:val="23"/>
          <w:szCs w:val="23"/>
        </w:rPr>
        <w:t>frequency,</w:t>
      </w:r>
      <w:r>
        <w:rPr>
          <w:sz w:val="23"/>
          <w:szCs w:val="23"/>
        </w:rPr>
        <w:t xml:space="preserve"> </w:t>
      </w:r>
      <w:r>
        <w:rPr>
          <w:w w:val="102"/>
          <w:sz w:val="23"/>
          <w:szCs w:val="23"/>
        </w:rPr>
        <w:t>and</w:t>
      </w:r>
      <w:r>
        <w:rPr>
          <w:sz w:val="23"/>
          <w:szCs w:val="23"/>
        </w:rPr>
        <w:t xml:space="preserve"> </w:t>
      </w:r>
      <w:r>
        <w:rPr>
          <w:w w:val="102"/>
          <w:sz w:val="23"/>
          <w:szCs w:val="23"/>
        </w:rPr>
        <w:t>contents</w:t>
      </w:r>
      <w:r>
        <w:rPr>
          <w:sz w:val="23"/>
          <w:szCs w:val="23"/>
        </w:rPr>
        <w:t xml:space="preserve"> </w:t>
      </w:r>
      <w:r>
        <w:rPr>
          <w:w w:val="102"/>
          <w:sz w:val="23"/>
          <w:szCs w:val="23"/>
        </w:rPr>
        <w:t>of</w:t>
      </w:r>
      <w:r>
        <w:rPr>
          <w:sz w:val="23"/>
          <w:szCs w:val="23"/>
        </w:rPr>
        <w:t xml:space="preserve"> </w:t>
      </w:r>
      <w:r>
        <w:rPr>
          <w:w w:val="102"/>
          <w:sz w:val="23"/>
          <w:szCs w:val="23"/>
        </w:rPr>
        <w:t>reports;</w:t>
      </w:r>
      <w:r>
        <w:rPr>
          <w:sz w:val="23"/>
          <w:szCs w:val="23"/>
        </w:rPr>
        <w:t xml:space="preserve"> </w:t>
      </w:r>
      <w:r>
        <w:rPr>
          <w:w w:val="102"/>
          <w:sz w:val="23"/>
          <w:szCs w:val="23"/>
        </w:rPr>
        <w:t>persons</w:t>
      </w:r>
      <w:r>
        <w:rPr>
          <w:sz w:val="23"/>
          <w:szCs w:val="23"/>
        </w:rPr>
        <w:t xml:space="preserve"> </w:t>
      </w:r>
      <w:r>
        <w:rPr>
          <w:w w:val="102"/>
          <w:sz w:val="23"/>
          <w:szCs w:val="23"/>
        </w:rPr>
        <w:t>to</w:t>
      </w:r>
      <w:r>
        <w:rPr>
          <w:sz w:val="23"/>
          <w:szCs w:val="23"/>
        </w:rPr>
        <w:t xml:space="preserve"> </w:t>
      </w:r>
      <w:r>
        <w:rPr>
          <w:w w:val="102"/>
          <w:sz w:val="23"/>
          <w:szCs w:val="23"/>
        </w:rPr>
        <w:t>receive</w:t>
      </w:r>
      <w:r>
        <w:rPr>
          <w:sz w:val="23"/>
          <w:szCs w:val="23"/>
        </w:rPr>
        <w:t xml:space="preserve"> </w:t>
      </w:r>
      <w:r>
        <w:rPr>
          <w:w w:val="102"/>
          <w:sz w:val="23"/>
          <w:szCs w:val="23"/>
        </w:rPr>
        <w:t>them;</w:t>
      </w:r>
      <w:r>
        <w:rPr>
          <w:sz w:val="23"/>
          <w:szCs w:val="23"/>
        </w:rPr>
        <w:t xml:space="preserve"> </w:t>
      </w:r>
      <w:r>
        <w:rPr>
          <w:w w:val="102"/>
          <w:sz w:val="23"/>
          <w:szCs w:val="23"/>
        </w:rPr>
        <w:t>dates</w:t>
      </w:r>
      <w:r>
        <w:rPr>
          <w:sz w:val="23"/>
          <w:szCs w:val="23"/>
        </w:rPr>
        <w:t xml:space="preserve"> </w:t>
      </w:r>
      <w:r>
        <w:rPr>
          <w:w w:val="102"/>
          <w:sz w:val="23"/>
          <w:szCs w:val="23"/>
        </w:rPr>
        <w:t>of</w:t>
      </w:r>
      <w:r>
        <w:rPr>
          <w:sz w:val="23"/>
          <w:szCs w:val="23"/>
        </w:rPr>
        <w:t xml:space="preserve"> </w:t>
      </w:r>
      <w:r>
        <w:rPr>
          <w:w w:val="102"/>
          <w:sz w:val="23"/>
          <w:szCs w:val="23"/>
        </w:rPr>
        <w:t>submission;</w:t>
      </w:r>
    </w:p>
    <w:p w:rsidR="00300549" w:rsidRDefault="00BF290C">
      <w:pPr>
        <w:spacing w:before="6"/>
        <w:ind w:left="152" w:right="2737"/>
        <w:jc w:val="both"/>
        <w:rPr>
          <w:sz w:val="23"/>
          <w:szCs w:val="23"/>
        </w:rPr>
      </w:pPr>
      <w:r>
        <w:rPr>
          <w:w w:val="102"/>
          <w:sz w:val="23"/>
          <w:szCs w:val="23"/>
        </w:rPr>
        <w:t>etc.</w:t>
      </w:r>
      <w:r>
        <w:rPr>
          <w:sz w:val="23"/>
          <w:szCs w:val="23"/>
        </w:rPr>
        <w:t xml:space="preserve"> </w:t>
      </w:r>
      <w:r>
        <w:rPr>
          <w:w w:val="102"/>
          <w:sz w:val="23"/>
          <w:szCs w:val="23"/>
        </w:rPr>
        <w:t>If</w:t>
      </w:r>
      <w:r>
        <w:rPr>
          <w:sz w:val="23"/>
          <w:szCs w:val="23"/>
        </w:rPr>
        <w:t xml:space="preserve"> </w:t>
      </w:r>
      <w:r>
        <w:rPr>
          <w:w w:val="102"/>
          <w:sz w:val="23"/>
          <w:szCs w:val="23"/>
        </w:rPr>
        <w:t>no</w:t>
      </w:r>
      <w:r>
        <w:rPr>
          <w:sz w:val="23"/>
          <w:szCs w:val="23"/>
        </w:rPr>
        <w:t xml:space="preserve"> </w:t>
      </w:r>
      <w:r>
        <w:rPr>
          <w:w w:val="102"/>
          <w:sz w:val="23"/>
          <w:szCs w:val="23"/>
        </w:rPr>
        <w:t>reports</w:t>
      </w:r>
      <w:r>
        <w:rPr>
          <w:sz w:val="23"/>
          <w:szCs w:val="23"/>
        </w:rPr>
        <w:t xml:space="preserve"> </w:t>
      </w:r>
      <w:r>
        <w:rPr>
          <w:w w:val="102"/>
          <w:sz w:val="23"/>
          <w:szCs w:val="23"/>
        </w:rPr>
        <w:t>are</w:t>
      </w:r>
      <w:r>
        <w:rPr>
          <w:sz w:val="23"/>
          <w:szCs w:val="23"/>
        </w:rPr>
        <w:t xml:space="preserve"> </w:t>
      </w:r>
      <w:r>
        <w:rPr>
          <w:w w:val="102"/>
          <w:sz w:val="23"/>
          <w:szCs w:val="23"/>
        </w:rPr>
        <w:t>to</w:t>
      </w:r>
      <w:r>
        <w:rPr>
          <w:sz w:val="23"/>
          <w:szCs w:val="23"/>
        </w:rPr>
        <w:t xml:space="preserve"> </w:t>
      </w:r>
      <w:r>
        <w:rPr>
          <w:w w:val="102"/>
          <w:sz w:val="23"/>
          <w:szCs w:val="23"/>
        </w:rPr>
        <w:t>be</w:t>
      </w:r>
      <w:r>
        <w:rPr>
          <w:sz w:val="23"/>
          <w:szCs w:val="23"/>
        </w:rPr>
        <w:t xml:space="preserve"> </w:t>
      </w:r>
      <w:r>
        <w:rPr>
          <w:w w:val="102"/>
          <w:sz w:val="23"/>
          <w:szCs w:val="23"/>
        </w:rPr>
        <w:t>submitted,</w:t>
      </w:r>
      <w:r>
        <w:rPr>
          <w:sz w:val="23"/>
          <w:szCs w:val="23"/>
        </w:rPr>
        <w:t xml:space="preserve"> </w:t>
      </w:r>
      <w:r>
        <w:rPr>
          <w:w w:val="102"/>
          <w:sz w:val="23"/>
          <w:szCs w:val="23"/>
        </w:rPr>
        <w:t>state</w:t>
      </w:r>
      <w:r>
        <w:rPr>
          <w:sz w:val="23"/>
          <w:szCs w:val="23"/>
        </w:rPr>
        <w:t xml:space="preserve"> </w:t>
      </w:r>
      <w:r>
        <w:rPr>
          <w:w w:val="102"/>
          <w:sz w:val="23"/>
          <w:szCs w:val="23"/>
        </w:rPr>
        <w:t>here</w:t>
      </w:r>
      <w:r>
        <w:rPr>
          <w:sz w:val="23"/>
          <w:szCs w:val="23"/>
        </w:rPr>
        <w:t xml:space="preserve"> </w:t>
      </w:r>
      <w:r>
        <w:rPr>
          <w:w w:val="102"/>
          <w:sz w:val="23"/>
          <w:szCs w:val="23"/>
        </w:rPr>
        <w:t>“Not</w:t>
      </w:r>
      <w:r>
        <w:rPr>
          <w:sz w:val="23"/>
          <w:szCs w:val="23"/>
        </w:rPr>
        <w:t xml:space="preserve"> </w:t>
      </w:r>
      <w:r>
        <w:rPr>
          <w:w w:val="102"/>
          <w:sz w:val="23"/>
          <w:szCs w:val="23"/>
        </w:rPr>
        <w:t>applicable.”</w:t>
      </w:r>
    </w:p>
    <w:p w:rsidR="00300549" w:rsidRDefault="00300549">
      <w:pPr>
        <w:spacing w:before="2" w:line="120" w:lineRule="exact"/>
        <w:rPr>
          <w:sz w:val="12"/>
          <w:szCs w:val="12"/>
        </w:rPr>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BF290C">
      <w:pPr>
        <w:ind w:left="152" w:right="3872"/>
        <w:jc w:val="both"/>
        <w:rPr>
          <w:sz w:val="26"/>
          <w:szCs w:val="26"/>
        </w:rPr>
      </w:pPr>
      <w:r>
        <w:rPr>
          <w:b/>
          <w:w w:val="101"/>
          <w:sz w:val="26"/>
          <w:szCs w:val="26"/>
        </w:rPr>
        <w:t>III.</w:t>
      </w:r>
      <w:r>
        <w:rPr>
          <w:b/>
          <w:sz w:val="26"/>
          <w:szCs w:val="26"/>
        </w:rPr>
        <w:t xml:space="preserve">     </w:t>
      </w:r>
      <w:r>
        <w:rPr>
          <w:b/>
          <w:w w:val="101"/>
          <w:sz w:val="26"/>
          <w:szCs w:val="26"/>
        </w:rPr>
        <w:t>Key</w:t>
      </w:r>
      <w:r>
        <w:rPr>
          <w:b/>
          <w:sz w:val="26"/>
          <w:szCs w:val="26"/>
        </w:rPr>
        <w:t xml:space="preserve"> </w:t>
      </w:r>
      <w:r>
        <w:rPr>
          <w:b/>
          <w:w w:val="101"/>
          <w:sz w:val="26"/>
          <w:szCs w:val="26"/>
        </w:rPr>
        <w:t>Personnel</w:t>
      </w:r>
      <w:r>
        <w:rPr>
          <w:b/>
          <w:sz w:val="26"/>
          <w:szCs w:val="26"/>
        </w:rPr>
        <w:t xml:space="preserve"> </w:t>
      </w:r>
      <w:r>
        <w:rPr>
          <w:b/>
          <w:w w:val="101"/>
          <w:sz w:val="26"/>
          <w:szCs w:val="26"/>
        </w:rPr>
        <w:t>and</w:t>
      </w:r>
      <w:r>
        <w:rPr>
          <w:b/>
          <w:sz w:val="26"/>
          <w:szCs w:val="26"/>
        </w:rPr>
        <w:t xml:space="preserve"> </w:t>
      </w:r>
      <w:r>
        <w:rPr>
          <w:b/>
          <w:w w:val="101"/>
          <w:sz w:val="26"/>
          <w:szCs w:val="26"/>
        </w:rPr>
        <w:t>Sub-Consultants</w:t>
      </w:r>
    </w:p>
    <w:p w:rsidR="00300549" w:rsidRDefault="00300549">
      <w:pPr>
        <w:spacing w:before="3" w:line="220" w:lineRule="exact"/>
        <w:rPr>
          <w:sz w:val="22"/>
          <w:szCs w:val="22"/>
        </w:rPr>
      </w:pPr>
    </w:p>
    <w:p w:rsidR="00300549" w:rsidRDefault="00BF290C">
      <w:pPr>
        <w:ind w:left="152" w:right="7630"/>
        <w:jc w:val="both"/>
        <w:rPr>
          <w:sz w:val="23"/>
          <w:szCs w:val="23"/>
        </w:rPr>
      </w:pPr>
      <w:r>
        <w:rPr>
          <w:w w:val="102"/>
          <w:sz w:val="23"/>
          <w:szCs w:val="23"/>
        </w:rPr>
        <w:t>List</w:t>
      </w:r>
      <w:r>
        <w:rPr>
          <w:sz w:val="23"/>
          <w:szCs w:val="23"/>
        </w:rPr>
        <w:t xml:space="preserve"> </w:t>
      </w:r>
      <w:r>
        <w:rPr>
          <w:w w:val="102"/>
          <w:sz w:val="23"/>
          <w:szCs w:val="23"/>
        </w:rPr>
        <w:t>under:</w:t>
      </w:r>
    </w:p>
    <w:p w:rsidR="00300549" w:rsidRDefault="00300549">
      <w:pPr>
        <w:spacing w:before="12" w:line="220" w:lineRule="exact"/>
        <w:rPr>
          <w:sz w:val="22"/>
          <w:szCs w:val="22"/>
        </w:rPr>
      </w:pPr>
    </w:p>
    <w:p w:rsidR="00300549" w:rsidRDefault="00BF290C">
      <w:pPr>
        <w:spacing w:line="245" w:lineRule="auto"/>
        <w:ind w:left="1167" w:right="123" w:hanging="338"/>
        <w:jc w:val="both"/>
        <w:rPr>
          <w:sz w:val="23"/>
          <w:szCs w:val="23"/>
        </w:rPr>
      </w:pPr>
      <w:r>
        <w:rPr>
          <w:w w:val="102"/>
          <w:sz w:val="23"/>
          <w:szCs w:val="23"/>
        </w:rPr>
        <w:t>1.</w:t>
      </w:r>
      <w:r>
        <w:rPr>
          <w:sz w:val="23"/>
          <w:szCs w:val="23"/>
        </w:rPr>
        <w:t xml:space="preserve">   </w:t>
      </w:r>
      <w:r>
        <w:rPr>
          <w:w w:val="102"/>
          <w:sz w:val="23"/>
          <w:szCs w:val="23"/>
        </w:rPr>
        <w:t>Titles</w:t>
      </w:r>
      <w:r>
        <w:rPr>
          <w:sz w:val="23"/>
          <w:szCs w:val="23"/>
        </w:rPr>
        <w:t xml:space="preserve"> </w:t>
      </w:r>
      <w:r>
        <w:rPr>
          <w:w w:val="102"/>
          <w:sz w:val="23"/>
          <w:szCs w:val="23"/>
        </w:rPr>
        <w:t>[and</w:t>
      </w:r>
      <w:r>
        <w:rPr>
          <w:sz w:val="23"/>
          <w:szCs w:val="23"/>
        </w:rPr>
        <w:t xml:space="preserve">  </w:t>
      </w:r>
      <w:r>
        <w:rPr>
          <w:w w:val="102"/>
          <w:sz w:val="23"/>
          <w:szCs w:val="23"/>
        </w:rPr>
        <w:t>names,</w:t>
      </w:r>
      <w:r>
        <w:rPr>
          <w:sz w:val="23"/>
          <w:szCs w:val="23"/>
        </w:rPr>
        <w:t xml:space="preserve">  </w:t>
      </w:r>
      <w:r>
        <w:rPr>
          <w:w w:val="102"/>
          <w:sz w:val="23"/>
          <w:szCs w:val="23"/>
        </w:rPr>
        <w:t>if</w:t>
      </w:r>
      <w:r>
        <w:rPr>
          <w:sz w:val="23"/>
          <w:szCs w:val="23"/>
        </w:rPr>
        <w:t xml:space="preserve">  </w:t>
      </w:r>
      <w:r>
        <w:rPr>
          <w:w w:val="102"/>
          <w:sz w:val="23"/>
          <w:szCs w:val="23"/>
        </w:rPr>
        <w:t>already</w:t>
      </w:r>
      <w:r>
        <w:rPr>
          <w:sz w:val="23"/>
          <w:szCs w:val="23"/>
        </w:rPr>
        <w:t xml:space="preserve">  </w:t>
      </w:r>
      <w:r>
        <w:rPr>
          <w:w w:val="102"/>
          <w:sz w:val="23"/>
          <w:szCs w:val="23"/>
        </w:rPr>
        <w:t>available],</w:t>
      </w:r>
      <w:r>
        <w:rPr>
          <w:sz w:val="23"/>
          <w:szCs w:val="23"/>
        </w:rPr>
        <w:t xml:space="preserve">  </w:t>
      </w:r>
      <w:r>
        <w:rPr>
          <w:w w:val="102"/>
          <w:sz w:val="23"/>
          <w:szCs w:val="23"/>
        </w:rPr>
        <w:t>detailed</w:t>
      </w:r>
      <w:r>
        <w:rPr>
          <w:sz w:val="23"/>
          <w:szCs w:val="23"/>
        </w:rPr>
        <w:t xml:space="preserve">  </w:t>
      </w:r>
      <w:r>
        <w:rPr>
          <w:w w:val="102"/>
          <w:sz w:val="23"/>
          <w:szCs w:val="23"/>
        </w:rPr>
        <w:t>job</w:t>
      </w:r>
      <w:r>
        <w:rPr>
          <w:sz w:val="23"/>
          <w:szCs w:val="23"/>
        </w:rPr>
        <w:t xml:space="preserve">  </w:t>
      </w:r>
      <w:r>
        <w:rPr>
          <w:w w:val="102"/>
          <w:sz w:val="23"/>
          <w:szCs w:val="23"/>
        </w:rPr>
        <w:t>descriptions</w:t>
      </w:r>
      <w:r>
        <w:rPr>
          <w:sz w:val="23"/>
          <w:szCs w:val="23"/>
        </w:rPr>
        <w:t xml:space="preserve">  </w:t>
      </w:r>
      <w:r>
        <w:rPr>
          <w:w w:val="102"/>
          <w:sz w:val="23"/>
          <w:szCs w:val="23"/>
        </w:rPr>
        <w:t>and</w:t>
      </w:r>
      <w:r>
        <w:rPr>
          <w:sz w:val="23"/>
          <w:szCs w:val="23"/>
        </w:rPr>
        <w:t xml:space="preserve">  </w:t>
      </w:r>
      <w:r>
        <w:rPr>
          <w:w w:val="102"/>
          <w:sz w:val="23"/>
          <w:szCs w:val="23"/>
        </w:rPr>
        <w:t>minimum qualifications,</w:t>
      </w:r>
      <w:r>
        <w:rPr>
          <w:sz w:val="23"/>
          <w:szCs w:val="23"/>
        </w:rPr>
        <w:t xml:space="preserve"> </w:t>
      </w:r>
      <w:r>
        <w:rPr>
          <w:w w:val="102"/>
          <w:sz w:val="23"/>
          <w:szCs w:val="23"/>
        </w:rPr>
        <w:t>and</w:t>
      </w:r>
      <w:r>
        <w:rPr>
          <w:sz w:val="23"/>
          <w:szCs w:val="23"/>
        </w:rPr>
        <w:t xml:space="preserve"> </w:t>
      </w:r>
      <w:r>
        <w:rPr>
          <w:w w:val="102"/>
          <w:sz w:val="23"/>
          <w:szCs w:val="23"/>
        </w:rPr>
        <w:t>staff-months</w:t>
      </w:r>
      <w:r>
        <w:rPr>
          <w:sz w:val="23"/>
          <w:szCs w:val="23"/>
        </w:rPr>
        <w:t xml:space="preserve"> </w:t>
      </w:r>
      <w:r>
        <w:rPr>
          <w:w w:val="102"/>
          <w:sz w:val="23"/>
          <w:szCs w:val="23"/>
        </w:rPr>
        <w:t>of</w:t>
      </w:r>
      <w:r>
        <w:rPr>
          <w:sz w:val="23"/>
          <w:szCs w:val="23"/>
        </w:rPr>
        <w:t xml:space="preserve"> </w:t>
      </w:r>
      <w:r>
        <w:rPr>
          <w:w w:val="102"/>
          <w:sz w:val="23"/>
          <w:szCs w:val="23"/>
        </w:rPr>
        <w:t>service,</w:t>
      </w:r>
      <w:r>
        <w:rPr>
          <w:sz w:val="23"/>
          <w:szCs w:val="23"/>
        </w:rPr>
        <w:t xml:space="preserve"> </w:t>
      </w:r>
      <w:r>
        <w:rPr>
          <w:w w:val="102"/>
          <w:sz w:val="23"/>
          <w:szCs w:val="23"/>
        </w:rPr>
        <w:t>and</w:t>
      </w:r>
      <w:r>
        <w:rPr>
          <w:sz w:val="23"/>
          <w:szCs w:val="23"/>
        </w:rPr>
        <w:t xml:space="preserve"> </w:t>
      </w:r>
      <w:r>
        <w:rPr>
          <w:w w:val="102"/>
          <w:sz w:val="23"/>
          <w:szCs w:val="23"/>
        </w:rPr>
        <w:t>estimated</w:t>
      </w:r>
      <w:r>
        <w:rPr>
          <w:sz w:val="23"/>
          <w:szCs w:val="23"/>
        </w:rPr>
        <w:t xml:space="preserve"> </w:t>
      </w:r>
      <w:r>
        <w:rPr>
          <w:w w:val="102"/>
          <w:sz w:val="23"/>
          <w:szCs w:val="23"/>
        </w:rPr>
        <w:t>periods</w:t>
      </w:r>
      <w:r>
        <w:rPr>
          <w:sz w:val="23"/>
          <w:szCs w:val="23"/>
        </w:rPr>
        <w:t xml:space="preserve"> </w:t>
      </w:r>
      <w:r>
        <w:rPr>
          <w:w w:val="102"/>
          <w:sz w:val="23"/>
          <w:szCs w:val="23"/>
        </w:rPr>
        <w:t>of</w:t>
      </w:r>
      <w:r>
        <w:rPr>
          <w:sz w:val="23"/>
          <w:szCs w:val="23"/>
        </w:rPr>
        <w:t xml:space="preserve"> </w:t>
      </w:r>
      <w:r>
        <w:rPr>
          <w:w w:val="102"/>
          <w:sz w:val="23"/>
          <w:szCs w:val="23"/>
        </w:rPr>
        <w:t>engagement for</w:t>
      </w:r>
      <w:r>
        <w:rPr>
          <w:sz w:val="23"/>
          <w:szCs w:val="23"/>
        </w:rPr>
        <w:t xml:space="preserve"> </w:t>
      </w:r>
      <w:r>
        <w:rPr>
          <w:w w:val="102"/>
          <w:sz w:val="23"/>
          <w:szCs w:val="23"/>
        </w:rPr>
        <w:t>each,</w:t>
      </w:r>
      <w:r>
        <w:rPr>
          <w:sz w:val="23"/>
          <w:szCs w:val="23"/>
        </w:rPr>
        <w:t xml:space="preserve"> </w:t>
      </w:r>
      <w:r>
        <w:rPr>
          <w:w w:val="102"/>
          <w:sz w:val="23"/>
          <w:szCs w:val="23"/>
        </w:rPr>
        <w:t>including</w:t>
      </w:r>
      <w:r>
        <w:rPr>
          <w:sz w:val="23"/>
          <w:szCs w:val="23"/>
        </w:rPr>
        <w:t xml:space="preserve"> </w:t>
      </w:r>
      <w:r>
        <w:rPr>
          <w:w w:val="102"/>
          <w:sz w:val="23"/>
          <w:szCs w:val="23"/>
        </w:rPr>
        <w:t>a</w:t>
      </w:r>
      <w:r>
        <w:rPr>
          <w:sz w:val="23"/>
          <w:szCs w:val="23"/>
        </w:rPr>
        <w:t xml:space="preserve"> </w:t>
      </w:r>
      <w:r>
        <w:rPr>
          <w:w w:val="102"/>
          <w:sz w:val="23"/>
          <w:szCs w:val="23"/>
        </w:rPr>
        <w:t>copy</w:t>
      </w:r>
      <w:r>
        <w:rPr>
          <w:sz w:val="23"/>
          <w:szCs w:val="23"/>
        </w:rPr>
        <w:t xml:space="preserve"> </w:t>
      </w:r>
      <w:r>
        <w:rPr>
          <w:w w:val="102"/>
          <w:sz w:val="23"/>
          <w:szCs w:val="23"/>
        </w:rPr>
        <w:t>of</w:t>
      </w:r>
      <w:r>
        <w:rPr>
          <w:sz w:val="23"/>
          <w:szCs w:val="23"/>
        </w:rPr>
        <w:t xml:space="preserve"> </w:t>
      </w:r>
      <w:r>
        <w:rPr>
          <w:w w:val="102"/>
          <w:sz w:val="23"/>
          <w:szCs w:val="23"/>
        </w:rPr>
        <w:t>a</w:t>
      </w:r>
      <w:r>
        <w:rPr>
          <w:sz w:val="23"/>
          <w:szCs w:val="23"/>
        </w:rPr>
        <w:t xml:space="preserve"> </w:t>
      </w:r>
      <w:r>
        <w:rPr>
          <w:w w:val="102"/>
          <w:sz w:val="23"/>
          <w:szCs w:val="23"/>
        </w:rPr>
        <w:t>satisfactory</w:t>
      </w:r>
      <w:r>
        <w:rPr>
          <w:sz w:val="23"/>
          <w:szCs w:val="23"/>
        </w:rPr>
        <w:t xml:space="preserve"> </w:t>
      </w:r>
      <w:r>
        <w:rPr>
          <w:w w:val="102"/>
          <w:sz w:val="23"/>
          <w:szCs w:val="23"/>
        </w:rPr>
        <w:t>medical</w:t>
      </w:r>
      <w:r>
        <w:rPr>
          <w:sz w:val="23"/>
          <w:szCs w:val="23"/>
        </w:rPr>
        <w:t xml:space="preserve"> </w:t>
      </w:r>
      <w:r>
        <w:rPr>
          <w:w w:val="102"/>
          <w:sz w:val="23"/>
          <w:szCs w:val="23"/>
        </w:rPr>
        <w:t>certificate.</w:t>
      </w:r>
    </w:p>
    <w:p w:rsidR="00300549" w:rsidRDefault="00300549">
      <w:pPr>
        <w:spacing w:before="2" w:line="260" w:lineRule="exact"/>
        <w:rPr>
          <w:sz w:val="26"/>
          <w:szCs w:val="26"/>
        </w:rPr>
      </w:pPr>
    </w:p>
    <w:p w:rsidR="00300549" w:rsidRDefault="00BF290C">
      <w:pPr>
        <w:spacing w:line="245" w:lineRule="auto"/>
        <w:ind w:left="1167" w:right="126" w:hanging="338"/>
        <w:jc w:val="both"/>
        <w:rPr>
          <w:sz w:val="23"/>
          <w:szCs w:val="23"/>
        </w:rPr>
      </w:pPr>
      <w:r>
        <w:rPr>
          <w:w w:val="102"/>
          <w:sz w:val="23"/>
          <w:szCs w:val="23"/>
        </w:rPr>
        <w:t>2.</w:t>
      </w:r>
      <w:r>
        <w:rPr>
          <w:sz w:val="23"/>
          <w:szCs w:val="23"/>
        </w:rPr>
        <w:t xml:space="preserve">   </w:t>
      </w:r>
      <w:r>
        <w:rPr>
          <w:w w:val="102"/>
          <w:sz w:val="23"/>
          <w:szCs w:val="23"/>
        </w:rPr>
        <w:t>Same</w:t>
      </w:r>
      <w:r>
        <w:rPr>
          <w:sz w:val="23"/>
          <w:szCs w:val="23"/>
        </w:rPr>
        <w:t xml:space="preserve"> </w:t>
      </w:r>
      <w:r>
        <w:rPr>
          <w:w w:val="102"/>
          <w:sz w:val="23"/>
          <w:szCs w:val="23"/>
        </w:rPr>
        <w:t>information</w:t>
      </w:r>
      <w:r>
        <w:rPr>
          <w:sz w:val="23"/>
          <w:szCs w:val="23"/>
        </w:rPr>
        <w:t xml:space="preserve"> </w:t>
      </w:r>
      <w:r>
        <w:rPr>
          <w:w w:val="102"/>
          <w:sz w:val="23"/>
          <w:szCs w:val="23"/>
        </w:rPr>
        <w:t>as</w:t>
      </w:r>
      <w:r>
        <w:rPr>
          <w:sz w:val="23"/>
          <w:szCs w:val="23"/>
        </w:rPr>
        <w:t xml:space="preserve"> </w:t>
      </w:r>
      <w:r>
        <w:rPr>
          <w:w w:val="102"/>
          <w:sz w:val="23"/>
          <w:szCs w:val="23"/>
        </w:rPr>
        <w:t>in</w:t>
      </w:r>
      <w:r>
        <w:rPr>
          <w:sz w:val="23"/>
          <w:szCs w:val="23"/>
        </w:rPr>
        <w:t xml:space="preserve"> </w:t>
      </w:r>
      <w:r>
        <w:rPr>
          <w:w w:val="102"/>
          <w:sz w:val="23"/>
          <w:szCs w:val="23"/>
        </w:rPr>
        <w:t>no.</w:t>
      </w:r>
      <w:r>
        <w:rPr>
          <w:sz w:val="23"/>
          <w:szCs w:val="23"/>
        </w:rPr>
        <w:t xml:space="preserve"> </w:t>
      </w:r>
      <w:r>
        <w:rPr>
          <w:w w:val="102"/>
          <w:sz w:val="23"/>
          <w:szCs w:val="23"/>
        </w:rPr>
        <w:t>1</w:t>
      </w:r>
      <w:r>
        <w:rPr>
          <w:sz w:val="23"/>
          <w:szCs w:val="23"/>
        </w:rPr>
        <w:t xml:space="preserve"> </w:t>
      </w:r>
      <w:r>
        <w:rPr>
          <w:w w:val="102"/>
          <w:sz w:val="23"/>
          <w:szCs w:val="23"/>
        </w:rPr>
        <w:t>for</w:t>
      </w:r>
      <w:r>
        <w:rPr>
          <w:sz w:val="23"/>
          <w:szCs w:val="23"/>
        </w:rPr>
        <w:t xml:space="preserve"> </w:t>
      </w:r>
      <w:r>
        <w:rPr>
          <w:w w:val="102"/>
          <w:sz w:val="23"/>
          <w:szCs w:val="23"/>
        </w:rPr>
        <w:t>Key</w:t>
      </w:r>
      <w:r>
        <w:rPr>
          <w:sz w:val="23"/>
          <w:szCs w:val="23"/>
        </w:rPr>
        <w:t xml:space="preserve"> </w:t>
      </w:r>
      <w:r>
        <w:rPr>
          <w:w w:val="102"/>
          <w:sz w:val="23"/>
          <w:szCs w:val="23"/>
        </w:rPr>
        <w:t>foreign</w:t>
      </w:r>
      <w:r>
        <w:rPr>
          <w:sz w:val="23"/>
          <w:szCs w:val="23"/>
        </w:rPr>
        <w:t xml:space="preserve"> </w:t>
      </w:r>
      <w:r>
        <w:rPr>
          <w:w w:val="102"/>
          <w:sz w:val="23"/>
          <w:szCs w:val="23"/>
        </w:rPr>
        <w:t>Personnel</w:t>
      </w:r>
      <w:r>
        <w:rPr>
          <w:sz w:val="23"/>
          <w:szCs w:val="23"/>
        </w:rPr>
        <w:t xml:space="preserve"> </w:t>
      </w:r>
      <w:r>
        <w:rPr>
          <w:w w:val="102"/>
          <w:sz w:val="23"/>
          <w:szCs w:val="23"/>
        </w:rPr>
        <w:t>to</w:t>
      </w:r>
      <w:r>
        <w:rPr>
          <w:sz w:val="23"/>
          <w:szCs w:val="23"/>
        </w:rPr>
        <w:t xml:space="preserve"> </w:t>
      </w:r>
      <w:r>
        <w:rPr>
          <w:w w:val="102"/>
          <w:sz w:val="23"/>
          <w:szCs w:val="23"/>
        </w:rPr>
        <w:t>be</w:t>
      </w:r>
      <w:r>
        <w:rPr>
          <w:sz w:val="23"/>
          <w:szCs w:val="23"/>
        </w:rPr>
        <w:t xml:space="preserve"> </w:t>
      </w:r>
      <w:r>
        <w:rPr>
          <w:w w:val="102"/>
          <w:sz w:val="23"/>
          <w:szCs w:val="23"/>
        </w:rPr>
        <w:t>assigned</w:t>
      </w:r>
      <w:r>
        <w:rPr>
          <w:sz w:val="23"/>
          <w:szCs w:val="23"/>
        </w:rPr>
        <w:t xml:space="preserve"> </w:t>
      </w:r>
      <w:r>
        <w:rPr>
          <w:w w:val="102"/>
          <w:sz w:val="23"/>
          <w:szCs w:val="23"/>
        </w:rPr>
        <w:t>to</w:t>
      </w:r>
      <w:r>
        <w:rPr>
          <w:sz w:val="23"/>
          <w:szCs w:val="23"/>
        </w:rPr>
        <w:t xml:space="preserve"> </w:t>
      </w:r>
      <w:r>
        <w:rPr>
          <w:w w:val="102"/>
          <w:sz w:val="23"/>
          <w:szCs w:val="23"/>
        </w:rPr>
        <w:t>work outside</w:t>
      </w:r>
      <w:r>
        <w:rPr>
          <w:sz w:val="23"/>
          <w:szCs w:val="23"/>
        </w:rPr>
        <w:t xml:space="preserve"> </w:t>
      </w:r>
      <w:r>
        <w:rPr>
          <w:w w:val="102"/>
          <w:sz w:val="23"/>
          <w:szCs w:val="23"/>
        </w:rPr>
        <w:t>the</w:t>
      </w:r>
      <w:r>
        <w:rPr>
          <w:sz w:val="23"/>
          <w:szCs w:val="23"/>
        </w:rPr>
        <w:t xml:space="preserve"> </w:t>
      </w:r>
      <w:r>
        <w:rPr>
          <w:w w:val="102"/>
          <w:sz w:val="23"/>
          <w:szCs w:val="23"/>
        </w:rPr>
        <w:t>Government’s</w:t>
      </w:r>
      <w:r>
        <w:rPr>
          <w:sz w:val="23"/>
          <w:szCs w:val="23"/>
        </w:rPr>
        <w:t xml:space="preserve"> </w:t>
      </w:r>
      <w:r>
        <w:rPr>
          <w:w w:val="102"/>
          <w:sz w:val="23"/>
          <w:szCs w:val="23"/>
        </w:rPr>
        <w:t>country.</w:t>
      </w:r>
    </w:p>
    <w:p w:rsidR="00300549" w:rsidRDefault="00300549">
      <w:pPr>
        <w:spacing w:before="19" w:line="240" w:lineRule="exact"/>
        <w:rPr>
          <w:sz w:val="24"/>
          <w:szCs w:val="24"/>
        </w:rPr>
      </w:pPr>
    </w:p>
    <w:p w:rsidR="00300549" w:rsidRDefault="00BF290C">
      <w:pPr>
        <w:ind w:left="829"/>
        <w:rPr>
          <w:sz w:val="23"/>
          <w:szCs w:val="23"/>
        </w:rPr>
      </w:pPr>
      <w:r>
        <w:rPr>
          <w:w w:val="102"/>
          <w:sz w:val="23"/>
          <w:szCs w:val="23"/>
        </w:rPr>
        <w:t>3.</w:t>
      </w:r>
      <w:r>
        <w:rPr>
          <w:sz w:val="23"/>
          <w:szCs w:val="23"/>
        </w:rPr>
        <w:t xml:space="preserve">   </w:t>
      </w:r>
      <w:r>
        <w:rPr>
          <w:w w:val="102"/>
          <w:sz w:val="23"/>
          <w:szCs w:val="23"/>
        </w:rPr>
        <w:t>Same</w:t>
      </w:r>
      <w:r>
        <w:rPr>
          <w:sz w:val="23"/>
          <w:szCs w:val="23"/>
        </w:rPr>
        <w:t xml:space="preserve"> </w:t>
      </w:r>
      <w:r>
        <w:rPr>
          <w:w w:val="102"/>
          <w:sz w:val="23"/>
          <w:szCs w:val="23"/>
        </w:rPr>
        <w:t>information</w:t>
      </w:r>
      <w:r>
        <w:rPr>
          <w:sz w:val="23"/>
          <w:szCs w:val="23"/>
        </w:rPr>
        <w:t xml:space="preserve"> </w:t>
      </w:r>
      <w:r>
        <w:rPr>
          <w:w w:val="102"/>
          <w:sz w:val="23"/>
          <w:szCs w:val="23"/>
        </w:rPr>
        <w:t>as</w:t>
      </w:r>
      <w:r>
        <w:rPr>
          <w:sz w:val="23"/>
          <w:szCs w:val="23"/>
        </w:rPr>
        <w:t xml:space="preserve"> </w:t>
      </w:r>
      <w:r>
        <w:rPr>
          <w:w w:val="102"/>
          <w:sz w:val="23"/>
          <w:szCs w:val="23"/>
        </w:rPr>
        <w:t>in</w:t>
      </w:r>
      <w:r>
        <w:rPr>
          <w:sz w:val="23"/>
          <w:szCs w:val="23"/>
        </w:rPr>
        <w:t xml:space="preserve"> </w:t>
      </w:r>
      <w:r>
        <w:rPr>
          <w:w w:val="102"/>
          <w:sz w:val="23"/>
          <w:szCs w:val="23"/>
        </w:rPr>
        <w:t>no.1</w:t>
      </w:r>
      <w:r>
        <w:rPr>
          <w:sz w:val="23"/>
          <w:szCs w:val="23"/>
        </w:rPr>
        <w:t xml:space="preserve"> </w:t>
      </w:r>
      <w:r>
        <w:rPr>
          <w:w w:val="102"/>
          <w:sz w:val="23"/>
          <w:szCs w:val="23"/>
        </w:rPr>
        <w:t>for</w:t>
      </w:r>
      <w:r>
        <w:rPr>
          <w:sz w:val="23"/>
          <w:szCs w:val="23"/>
        </w:rPr>
        <w:t xml:space="preserve"> </w:t>
      </w:r>
      <w:r>
        <w:rPr>
          <w:w w:val="102"/>
          <w:sz w:val="23"/>
          <w:szCs w:val="23"/>
        </w:rPr>
        <w:t>Key</w:t>
      </w:r>
      <w:r>
        <w:rPr>
          <w:sz w:val="23"/>
          <w:szCs w:val="23"/>
        </w:rPr>
        <w:t xml:space="preserve"> </w:t>
      </w:r>
      <w:r>
        <w:rPr>
          <w:w w:val="102"/>
          <w:sz w:val="23"/>
          <w:szCs w:val="23"/>
        </w:rPr>
        <w:t>Local</w:t>
      </w:r>
      <w:r>
        <w:rPr>
          <w:sz w:val="23"/>
          <w:szCs w:val="23"/>
        </w:rPr>
        <w:t xml:space="preserve"> </w:t>
      </w:r>
      <w:r>
        <w:rPr>
          <w:w w:val="102"/>
          <w:sz w:val="23"/>
          <w:szCs w:val="23"/>
        </w:rPr>
        <w:t>Personnel.</w:t>
      </w:r>
    </w:p>
    <w:p w:rsidR="00300549" w:rsidRDefault="00300549">
      <w:pPr>
        <w:spacing w:before="5" w:line="260" w:lineRule="exact"/>
        <w:rPr>
          <w:sz w:val="26"/>
          <w:szCs w:val="26"/>
        </w:rPr>
      </w:pPr>
    </w:p>
    <w:p w:rsidR="00300549" w:rsidRDefault="00BF290C">
      <w:pPr>
        <w:ind w:left="829"/>
        <w:rPr>
          <w:sz w:val="23"/>
          <w:szCs w:val="23"/>
        </w:rPr>
      </w:pPr>
      <w:r>
        <w:rPr>
          <w:w w:val="102"/>
          <w:sz w:val="23"/>
          <w:szCs w:val="23"/>
        </w:rPr>
        <w:t>4.</w:t>
      </w:r>
      <w:r>
        <w:rPr>
          <w:sz w:val="23"/>
          <w:szCs w:val="23"/>
        </w:rPr>
        <w:t xml:space="preserve">   </w:t>
      </w:r>
      <w:r>
        <w:rPr>
          <w:w w:val="102"/>
          <w:sz w:val="23"/>
          <w:szCs w:val="23"/>
        </w:rPr>
        <w:t>List</w:t>
      </w:r>
      <w:r>
        <w:rPr>
          <w:sz w:val="23"/>
          <w:szCs w:val="23"/>
        </w:rPr>
        <w:t xml:space="preserve"> </w:t>
      </w:r>
      <w:r>
        <w:rPr>
          <w:w w:val="102"/>
          <w:sz w:val="23"/>
          <w:szCs w:val="23"/>
        </w:rPr>
        <w:t>of</w:t>
      </w:r>
      <w:r>
        <w:rPr>
          <w:sz w:val="23"/>
          <w:szCs w:val="23"/>
        </w:rPr>
        <w:t xml:space="preserve"> </w:t>
      </w:r>
      <w:r>
        <w:rPr>
          <w:w w:val="102"/>
          <w:sz w:val="23"/>
          <w:szCs w:val="23"/>
        </w:rPr>
        <w:t>approved</w:t>
      </w:r>
      <w:r>
        <w:rPr>
          <w:sz w:val="23"/>
          <w:szCs w:val="23"/>
        </w:rPr>
        <w:t xml:space="preserve"> </w:t>
      </w:r>
      <w:r>
        <w:rPr>
          <w:w w:val="102"/>
          <w:sz w:val="23"/>
          <w:szCs w:val="23"/>
        </w:rPr>
        <w:t>Sub-Consultants</w:t>
      </w:r>
      <w:r>
        <w:rPr>
          <w:sz w:val="23"/>
          <w:szCs w:val="23"/>
        </w:rPr>
        <w:t xml:space="preserve"> </w:t>
      </w:r>
      <w:r>
        <w:rPr>
          <w:w w:val="102"/>
          <w:sz w:val="23"/>
          <w:szCs w:val="23"/>
        </w:rPr>
        <w:t>(if</w:t>
      </w:r>
      <w:r>
        <w:rPr>
          <w:sz w:val="23"/>
          <w:szCs w:val="23"/>
        </w:rPr>
        <w:t xml:space="preserve"> </w:t>
      </w:r>
      <w:r>
        <w:rPr>
          <w:w w:val="102"/>
          <w:sz w:val="23"/>
          <w:szCs w:val="23"/>
        </w:rPr>
        <w:t>already</w:t>
      </w:r>
      <w:r>
        <w:rPr>
          <w:sz w:val="23"/>
          <w:szCs w:val="23"/>
        </w:rPr>
        <w:t xml:space="preserve"> </w:t>
      </w:r>
      <w:r>
        <w:rPr>
          <w:w w:val="102"/>
          <w:sz w:val="23"/>
          <w:szCs w:val="23"/>
        </w:rPr>
        <w:t>available)</w:t>
      </w:r>
      <w:r>
        <w:rPr>
          <w:sz w:val="23"/>
          <w:szCs w:val="23"/>
        </w:rPr>
        <w:t xml:space="preserve"> </w:t>
      </w:r>
      <w:r>
        <w:rPr>
          <w:w w:val="102"/>
          <w:sz w:val="23"/>
          <w:szCs w:val="23"/>
        </w:rPr>
        <w:t>and</w:t>
      </w:r>
      <w:r>
        <w:rPr>
          <w:sz w:val="23"/>
          <w:szCs w:val="23"/>
        </w:rPr>
        <w:t xml:space="preserve"> </w:t>
      </w:r>
      <w:r>
        <w:rPr>
          <w:w w:val="102"/>
          <w:sz w:val="23"/>
          <w:szCs w:val="23"/>
        </w:rPr>
        <w:t>Counterpart</w:t>
      </w:r>
      <w:r>
        <w:rPr>
          <w:sz w:val="23"/>
          <w:szCs w:val="23"/>
        </w:rPr>
        <w:t xml:space="preserve"> </w:t>
      </w:r>
      <w:r>
        <w:rPr>
          <w:w w:val="102"/>
          <w:sz w:val="23"/>
          <w:szCs w:val="23"/>
        </w:rPr>
        <w:t>personnel</w:t>
      </w:r>
    </w:p>
    <w:p w:rsidR="00300549" w:rsidRDefault="00BF290C">
      <w:pPr>
        <w:spacing w:before="6"/>
        <w:ind w:left="1130" w:right="280"/>
        <w:jc w:val="center"/>
        <w:rPr>
          <w:sz w:val="23"/>
          <w:szCs w:val="23"/>
        </w:rPr>
      </w:pPr>
      <w:r>
        <w:rPr>
          <w:w w:val="102"/>
          <w:sz w:val="23"/>
          <w:szCs w:val="23"/>
        </w:rPr>
        <w:t>(if</w:t>
      </w:r>
      <w:r>
        <w:rPr>
          <w:sz w:val="23"/>
          <w:szCs w:val="23"/>
        </w:rPr>
        <w:t xml:space="preserve"> </w:t>
      </w:r>
      <w:r>
        <w:rPr>
          <w:w w:val="102"/>
          <w:sz w:val="23"/>
          <w:szCs w:val="23"/>
        </w:rPr>
        <w:t>allowed);</w:t>
      </w:r>
      <w:r>
        <w:rPr>
          <w:sz w:val="23"/>
          <w:szCs w:val="23"/>
        </w:rPr>
        <w:t xml:space="preserve"> </w:t>
      </w:r>
      <w:r>
        <w:rPr>
          <w:w w:val="102"/>
          <w:sz w:val="23"/>
          <w:szCs w:val="23"/>
        </w:rPr>
        <w:t>same</w:t>
      </w:r>
      <w:r>
        <w:rPr>
          <w:sz w:val="23"/>
          <w:szCs w:val="23"/>
        </w:rPr>
        <w:t xml:space="preserve"> </w:t>
      </w:r>
      <w:r>
        <w:rPr>
          <w:w w:val="102"/>
          <w:sz w:val="23"/>
          <w:szCs w:val="23"/>
        </w:rPr>
        <w:t>information</w:t>
      </w:r>
      <w:r>
        <w:rPr>
          <w:sz w:val="23"/>
          <w:szCs w:val="23"/>
        </w:rPr>
        <w:t xml:space="preserve"> </w:t>
      </w:r>
      <w:r>
        <w:rPr>
          <w:w w:val="102"/>
          <w:sz w:val="23"/>
          <w:szCs w:val="23"/>
        </w:rPr>
        <w:t>with</w:t>
      </w:r>
      <w:r>
        <w:rPr>
          <w:sz w:val="23"/>
          <w:szCs w:val="23"/>
        </w:rPr>
        <w:t xml:space="preserve"> </w:t>
      </w:r>
      <w:r>
        <w:rPr>
          <w:w w:val="102"/>
          <w:sz w:val="23"/>
          <w:szCs w:val="23"/>
        </w:rPr>
        <w:t>respect</w:t>
      </w:r>
      <w:r>
        <w:rPr>
          <w:sz w:val="23"/>
          <w:szCs w:val="23"/>
        </w:rPr>
        <w:t xml:space="preserve"> </w:t>
      </w:r>
      <w:r>
        <w:rPr>
          <w:w w:val="102"/>
          <w:sz w:val="23"/>
          <w:szCs w:val="23"/>
        </w:rPr>
        <w:t>to</w:t>
      </w:r>
      <w:r>
        <w:rPr>
          <w:sz w:val="23"/>
          <w:szCs w:val="23"/>
        </w:rPr>
        <w:t xml:space="preserve"> </w:t>
      </w:r>
      <w:r>
        <w:rPr>
          <w:w w:val="102"/>
          <w:sz w:val="23"/>
          <w:szCs w:val="23"/>
        </w:rPr>
        <w:t>their</w:t>
      </w:r>
      <w:r>
        <w:rPr>
          <w:sz w:val="23"/>
          <w:szCs w:val="23"/>
        </w:rPr>
        <w:t xml:space="preserve"> </w:t>
      </w:r>
      <w:r>
        <w:rPr>
          <w:w w:val="102"/>
          <w:sz w:val="23"/>
          <w:szCs w:val="23"/>
        </w:rPr>
        <w:t>Personnel</w:t>
      </w:r>
      <w:r>
        <w:rPr>
          <w:sz w:val="23"/>
          <w:szCs w:val="23"/>
        </w:rPr>
        <w:t xml:space="preserve"> </w:t>
      </w:r>
      <w:r>
        <w:rPr>
          <w:w w:val="102"/>
          <w:sz w:val="23"/>
          <w:szCs w:val="23"/>
        </w:rPr>
        <w:t>as</w:t>
      </w:r>
      <w:r>
        <w:rPr>
          <w:sz w:val="23"/>
          <w:szCs w:val="23"/>
        </w:rPr>
        <w:t xml:space="preserve"> </w:t>
      </w:r>
      <w:r>
        <w:rPr>
          <w:w w:val="102"/>
          <w:sz w:val="23"/>
          <w:szCs w:val="23"/>
        </w:rPr>
        <w:t>in</w:t>
      </w:r>
      <w:r>
        <w:rPr>
          <w:sz w:val="23"/>
          <w:szCs w:val="23"/>
        </w:rPr>
        <w:t xml:space="preserve"> </w:t>
      </w:r>
      <w:r>
        <w:rPr>
          <w:w w:val="102"/>
          <w:sz w:val="23"/>
          <w:szCs w:val="23"/>
        </w:rPr>
        <w:t>no.’s</w:t>
      </w:r>
      <w:r>
        <w:rPr>
          <w:sz w:val="23"/>
          <w:szCs w:val="23"/>
        </w:rPr>
        <w:t xml:space="preserve"> </w:t>
      </w:r>
      <w:r>
        <w:rPr>
          <w:w w:val="102"/>
          <w:sz w:val="23"/>
          <w:szCs w:val="23"/>
        </w:rPr>
        <w:t>1</w:t>
      </w:r>
      <w:r>
        <w:rPr>
          <w:sz w:val="23"/>
          <w:szCs w:val="23"/>
        </w:rPr>
        <w:t xml:space="preserve"> </w:t>
      </w:r>
      <w:r>
        <w:rPr>
          <w:w w:val="102"/>
          <w:sz w:val="23"/>
          <w:szCs w:val="23"/>
        </w:rPr>
        <w:t>and</w:t>
      </w:r>
      <w:r>
        <w:rPr>
          <w:sz w:val="23"/>
          <w:szCs w:val="23"/>
        </w:rPr>
        <w:t xml:space="preserve"> </w:t>
      </w:r>
      <w:r>
        <w:rPr>
          <w:w w:val="102"/>
          <w:sz w:val="23"/>
          <w:szCs w:val="23"/>
        </w:rPr>
        <w:t>2.</w:t>
      </w:r>
    </w:p>
    <w:p w:rsidR="00300549" w:rsidRDefault="00300549">
      <w:pPr>
        <w:spacing w:line="200" w:lineRule="exact"/>
      </w:pPr>
    </w:p>
    <w:p w:rsidR="00300549" w:rsidRDefault="00300549">
      <w:pPr>
        <w:spacing w:before="17" w:line="280" w:lineRule="exact"/>
        <w:rPr>
          <w:sz w:val="28"/>
          <w:szCs w:val="28"/>
        </w:rPr>
      </w:pPr>
    </w:p>
    <w:p w:rsidR="00300549" w:rsidRDefault="00BF290C">
      <w:pPr>
        <w:ind w:left="152" w:right="4618"/>
        <w:jc w:val="both"/>
        <w:rPr>
          <w:sz w:val="26"/>
          <w:szCs w:val="26"/>
        </w:rPr>
      </w:pPr>
      <w:r>
        <w:rPr>
          <w:b/>
          <w:w w:val="101"/>
          <w:sz w:val="26"/>
          <w:szCs w:val="26"/>
        </w:rPr>
        <w:t>IV.</w:t>
      </w:r>
      <w:r>
        <w:rPr>
          <w:b/>
          <w:sz w:val="26"/>
          <w:szCs w:val="26"/>
        </w:rPr>
        <w:t xml:space="preserve">     </w:t>
      </w:r>
      <w:r>
        <w:rPr>
          <w:b/>
          <w:w w:val="101"/>
          <w:sz w:val="26"/>
          <w:szCs w:val="26"/>
        </w:rPr>
        <w:t>Breakdown</w:t>
      </w:r>
      <w:r>
        <w:rPr>
          <w:b/>
          <w:sz w:val="26"/>
          <w:szCs w:val="26"/>
        </w:rPr>
        <w:t xml:space="preserve"> </w:t>
      </w:r>
      <w:r>
        <w:rPr>
          <w:b/>
          <w:w w:val="101"/>
          <w:sz w:val="26"/>
          <w:szCs w:val="26"/>
        </w:rPr>
        <w:t>of</w:t>
      </w:r>
      <w:r>
        <w:rPr>
          <w:b/>
          <w:sz w:val="26"/>
          <w:szCs w:val="26"/>
        </w:rPr>
        <w:t xml:space="preserve"> </w:t>
      </w:r>
      <w:r>
        <w:rPr>
          <w:b/>
          <w:w w:val="101"/>
          <w:sz w:val="26"/>
          <w:szCs w:val="26"/>
        </w:rPr>
        <w:t>Contract</w:t>
      </w:r>
      <w:r>
        <w:rPr>
          <w:b/>
          <w:sz w:val="26"/>
          <w:szCs w:val="26"/>
        </w:rPr>
        <w:t xml:space="preserve"> </w:t>
      </w:r>
      <w:r>
        <w:rPr>
          <w:b/>
          <w:w w:val="101"/>
          <w:sz w:val="26"/>
          <w:szCs w:val="26"/>
        </w:rPr>
        <w:t>Price</w:t>
      </w:r>
    </w:p>
    <w:p w:rsidR="00300549" w:rsidRDefault="00300549">
      <w:pPr>
        <w:spacing w:before="3" w:line="220" w:lineRule="exact"/>
        <w:rPr>
          <w:sz w:val="22"/>
          <w:szCs w:val="22"/>
        </w:rPr>
      </w:pPr>
    </w:p>
    <w:p w:rsidR="00300549" w:rsidRDefault="00BF290C">
      <w:pPr>
        <w:spacing w:line="246" w:lineRule="auto"/>
        <w:ind w:left="152" w:right="123"/>
        <w:jc w:val="both"/>
        <w:rPr>
          <w:sz w:val="23"/>
          <w:szCs w:val="23"/>
        </w:rPr>
      </w:pPr>
      <w:r>
        <w:rPr>
          <w:w w:val="102"/>
          <w:sz w:val="23"/>
          <w:szCs w:val="23"/>
        </w:rPr>
        <w:t>List</w:t>
      </w:r>
      <w:r>
        <w:rPr>
          <w:sz w:val="23"/>
          <w:szCs w:val="23"/>
        </w:rPr>
        <w:t xml:space="preserve"> </w:t>
      </w:r>
      <w:r>
        <w:rPr>
          <w:w w:val="102"/>
          <w:sz w:val="23"/>
          <w:szCs w:val="23"/>
        </w:rPr>
        <w:t>here</w:t>
      </w:r>
      <w:r>
        <w:rPr>
          <w:sz w:val="23"/>
          <w:szCs w:val="23"/>
        </w:rPr>
        <w:t xml:space="preserve"> </w:t>
      </w:r>
      <w:r>
        <w:rPr>
          <w:w w:val="102"/>
          <w:sz w:val="23"/>
          <w:szCs w:val="23"/>
        </w:rPr>
        <w:t>the</w:t>
      </w:r>
      <w:r>
        <w:rPr>
          <w:sz w:val="23"/>
          <w:szCs w:val="23"/>
        </w:rPr>
        <w:t xml:space="preserve"> </w:t>
      </w:r>
      <w:r>
        <w:rPr>
          <w:w w:val="102"/>
          <w:sz w:val="23"/>
          <w:szCs w:val="23"/>
        </w:rPr>
        <w:t>elements</w:t>
      </w:r>
      <w:r>
        <w:rPr>
          <w:sz w:val="23"/>
          <w:szCs w:val="23"/>
        </w:rPr>
        <w:t xml:space="preserve"> </w:t>
      </w:r>
      <w:r>
        <w:rPr>
          <w:w w:val="102"/>
          <w:sz w:val="23"/>
          <w:szCs w:val="23"/>
        </w:rPr>
        <w:t>of</w:t>
      </w:r>
      <w:r>
        <w:rPr>
          <w:sz w:val="23"/>
          <w:szCs w:val="23"/>
        </w:rPr>
        <w:t xml:space="preserve"> </w:t>
      </w:r>
      <w:r>
        <w:rPr>
          <w:w w:val="102"/>
          <w:sz w:val="23"/>
          <w:szCs w:val="23"/>
        </w:rPr>
        <w:t>cost,</w:t>
      </w:r>
      <w:r>
        <w:rPr>
          <w:sz w:val="23"/>
          <w:szCs w:val="23"/>
        </w:rPr>
        <w:t xml:space="preserve"> </w:t>
      </w:r>
      <w:r>
        <w:rPr>
          <w:w w:val="102"/>
          <w:sz w:val="23"/>
          <w:szCs w:val="23"/>
        </w:rPr>
        <w:t>including</w:t>
      </w:r>
      <w:r>
        <w:rPr>
          <w:sz w:val="23"/>
          <w:szCs w:val="23"/>
        </w:rPr>
        <w:t xml:space="preserve"> </w:t>
      </w:r>
      <w:r>
        <w:rPr>
          <w:w w:val="102"/>
          <w:sz w:val="23"/>
          <w:szCs w:val="23"/>
        </w:rPr>
        <w:t>expenditures</w:t>
      </w:r>
      <w:r>
        <w:rPr>
          <w:sz w:val="23"/>
          <w:szCs w:val="23"/>
        </w:rPr>
        <w:t xml:space="preserve"> </w:t>
      </w:r>
      <w:r>
        <w:rPr>
          <w:w w:val="102"/>
          <w:sz w:val="23"/>
          <w:szCs w:val="23"/>
        </w:rPr>
        <w:t>in</w:t>
      </w:r>
      <w:r>
        <w:rPr>
          <w:sz w:val="23"/>
          <w:szCs w:val="23"/>
        </w:rPr>
        <w:t xml:space="preserve"> </w:t>
      </w:r>
      <w:r>
        <w:rPr>
          <w:w w:val="102"/>
          <w:sz w:val="23"/>
          <w:szCs w:val="23"/>
        </w:rPr>
        <w:t>foreign</w:t>
      </w:r>
      <w:r>
        <w:rPr>
          <w:sz w:val="23"/>
          <w:szCs w:val="23"/>
        </w:rPr>
        <w:t xml:space="preserve"> </w:t>
      </w:r>
      <w:r>
        <w:rPr>
          <w:w w:val="102"/>
          <w:sz w:val="23"/>
          <w:szCs w:val="23"/>
        </w:rPr>
        <w:t>currency(ies)</w:t>
      </w:r>
      <w:r>
        <w:rPr>
          <w:sz w:val="23"/>
          <w:szCs w:val="23"/>
        </w:rPr>
        <w:t xml:space="preserve"> </w:t>
      </w:r>
      <w:r>
        <w:rPr>
          <w:w w:val="102"/>
          <w:sz w:val="23"/>
          <w:szCs w:val="23"/>
        </w:rPr>
        <w:t>denominated and</w:t>
      </w:r>
      <w:r>
        <w:rPr>
          <w:sz w:val="23"/>
          <w:szCs w:val="23"/>
        </w:rPr>
        <w:t xml:space="preserve">  </w:t>
      </w:r>
      <w:r>
        <w:rPr>
          <w:w w:val="102"/>
          <w:sz w:val="23"/>
          <w:szCs w:val="23"/>
        </w:rPr>
        <w:t>payable</w:t>
      </w:r>
      <w:r>
        <w:rPr>
          <w:sz w:val="23"/>
          <w:szCs w:val="23"/>
        </w:rPr>
        <w:t xml:space="preserve">  </w:t>
      </w:r>
      <w:r>
        <w:rPr>
          <w:w w:val="102"/>
          <w:sz w:val="23"/>
          <w:szCs w:val="23"/>
        </w:rPr>
        <w:t>in</w:t>
      </w:r>
      <w:r>
        <w:rPr>
          <w:sz w:val="23"/>
          <w:szCs w:val="23"/>
        </w:rPr>
        <w:t xml:space="preserve">  </w:t>
      </w:r>
      <w:r>
        <w:rPr>
          <w:w w:val="102"/>
          <w:sz w:val="23"/>
          <w:szCs w:val="23"/>
        </w:rPr>
        <w:t>Philippine</w:t>
      </w:r>
      <w:r>
        <w:rPr>
          <w:sz w:val="23"/>
          <w:szCs w:val="23"/>
        </w:rPr>
        <w:t xml:space="preserve">  </w:t>
      </w:r>
      <w:r>
        <w:rPr>
          <w:w w:val="102"/>
          <w:sz w:val="23"/>
          <w:szCs w:val="23"/>
        </w:rPr>
        <w:t>Peso,</w:t>
      </w:r>
      <w:r>
        <w:rPr>
          <w:sz w:val="23"/>
          <w:szCs w:val="23"/>
        </w:rPr>
        <w:t xml:space="preserve">  </w:t>
      </w:r>
      <w:r>
        <w:rPr>
          <w:w w:val="102"/>
          <w:sz w:val="23"/>
          <w:szCs w:val="23"/>
        </w:rPr>
        <w:t>used</w:t>
      </w:r>
      <w:r>
        <w:rPr>
          <w:sz w:val="23"/>
          <w:szCs w:val="23"/>
        </w:rPr>
        <w:t xml:space="preserve">  </w:t>
      </w:r>
      <w:r>
        <w:rPr>
          <w:w w:val="102"/>
          <w:sz w:val="23"/>
          <w:szCs w:val="23"/>
        </w:rPr>
        <w:t>to</w:t>
      </w:r>
      <w:r>
        <w:rPr>
          <w:sz w:val="23"/>
          <w:szCs w:val="23"/>
        </w:rPr>
        <w:t xml:space="preserve">  </w:t>
      </w:r>
      <w:r>
        <w:rPr>
          <w:w w:val="102"/>
          <w:sz w:val="23"/>
          <w:szCs w:val="23"/>
        </w:rPr>
        <w:t>arrive</w:t>
      </w:r>
      <w:r>
        <w:rPr>
          <w:sz w:val="23"/>
          <w:szCs w:val="23"/>
        </w:rPr>
        <w:t xml:space="preserve">  </w:t>
      </w:r>
      <w:r>
        <w:rPr>
          <w:w w:val="102"/>
          <w:sz w:val="23"/>
          <w:szCs w:val="23"/>
        </w:rPr>
        <w:t>at</w:t>
      </w:r>
      <w:r>
        <w:rPr>
          <w:sz w:val="23"/>
          <w:szCs w:val="23"/>
        </w:rPr>
        <w:t xml:space="preserve">  </w:t>
      </w:r>
      <w:r>
        <w:rPr>
          <w:w w:val="102"/>
          <w:sz w:val="23"/>
          <w:szCs w:val="23"/>
        </w:rPr>
        <w:t>the</w:t>
      </w:r>
      <w:r>
        <w:rPr>
          <w:sz w:val="23"/>
          <w:szCs w:val="23"/>
        </w:rPr>
        <w:t xml:space="preserve">  </w:t>
      </w:r>
      <w:r>
        <w:rPr>
          <w:w w:val="102"/>
          <w:sz w:val="23"/>
          <w:szCs w:val="23"/>
        </w:rPr>
        <w:t>itemized</w:t>
      </w:r>
      <w:r>
        <w:rPr>
          <w:sz w:val="23"/>
          <w:szCs w:val="23"/>
        </w:rPr>
        <w:t xml:space="preserve">  </w:t>
      </w:r>
      <w:r>
        <w:rPr>
          <w:w w:val="102"/>
          <w:sz w:val="23"/>
          <w:szCs w:val="23"/>
        </w:rPr>
        <w:t>breakdown</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contract price:</w:t>
      </w:r>
    </w:p>
    <w:p w:rsidR="00300549" w:rsidRDefault="00300549">
      <w:pPr>
        <w:spacing w:before="5" w:line="220" w:lineRule="exact"/>
        <w:rPr>
          <w:sz w:val="22"/>
          <w:szCs w:val="22"/>
        </w:rPr>
      </w:pPr>
    </w:p>
    <w:p w:rsidR="00300549" w:rsidRDefault="00BF290C">
      <w:pPr>
        <w:ind w:left="829"/>
        <w:rPr>
          <w:sz w:val="23"/>
          <w:szCs w:val="23"/>
        </w:rPr>
      </w:pPr>
      <w:r>
        <w:rPr>
          <w:w w:val="102"/>
          <w:sz w:val="23"/>
          <w:szCs w:val="23"/>
        </w:rPr>
        <w:t>1.</w:t>
      </w:r>
      <w:r>
        <w:rPr>
          <w:sz w:val="23"/>
          <w:szCs w:val="23"/>
        </w:rPr>
        <w:t xml:space="preserve">   </w:t>
      </w:r>
      <w:r>
        <w:rPr>
          <w:w w:val="102"/>
          <w:sz w:val="23"/>
          <w:szCs w:val="23"/>
        </w:rPr>
        <w:t>Monthly</w:t>
      </w:r>
      <w:r>
        <w:rPr>
          <w:sz w:val="23"/>
          <w:szCs w:val="23"/>
        </w:rPr>
        <w:t xml:space="preserve"> </w:t>
      </w:r>
      <w:r>
        <w:rPr>
          <w:w w:val="102"/>
          <w:sz w:val="23"/>
          <w:szCs w:val="23"/>
        </w:rPr>
        <w:t>rates</w:t>
      </w:r>
      <w:r>
        <w:rPr>
          <w:sz w:val="23"/>
          <w:szCs w:val="23"/>
        </w:rPr>
        <w:t xml:space="preserve"> </w:t>
      </w:r>
      <w:r>
        <w:rPr>
          <w:w w:val="102"/>
          <w:sz w:val="23"/>
          <w:szCs w:val="23"/>
        </w:rPr>
        <w:t>for</w:t>
      </w:r>
      <w:r>
        <w:rPr>
          <w:sz w:val="23"/>
          <w:szCs w:val="23"/>
        </w:rPr>
        <w:t xml:space="preserve"> </w:t>
      </w:r>
      <w:r>
        <w:rPr>
          <w:w w:val="102"/>
          <w:sz w:val="23"/>
          <w:szCs w:val="23"/>
        </w:rPr>
        <w:t>Personnel</w:t>
      </w:r>
      <w:r>
        <w:rPr>
          <w:sz w:val="23"/>
          <w:szCs w:val="23"/>
        </w:rPr>
        <w:t xml:space="preserve"> </w:t>
      </w:r>
      <w:r>
        <w:rPr>
          <w:w w:val="102"/>
          <w:sz w:val="23"/>
          <w:szCs w:val="23"/>
        </w:rPr>
        <w:t>(Key</w:t>
      </w:r>
      <w:r>
        <w:rPr>
          <w:sz w:val="23"/>
          <w:szCs w:val="23"/>
        </w:rPr>
        <w:t xml:space="preserve"> </w:t>
      </w:r>
      <w:r>
        <w:rPr>
          <w:w w:val="102"/>
          <w:sz w:val="23"/>
          <w:szCs w:val="23"/>
        </w:rPr>
        <w:t>Personnel</w:t>
      </w:r>
      <w:r>
        <w:rPr>
          <w:sz w:val="23"/>
          <w:szCs w:val="23"/>
        </w:rPr>
        <w:t xml:space="preserve"> </w:t>
      </w:r>
      <w:r>
        <w:rPr>
          <w:w w:val="102"/>
          <w:sz w:val="23"/>
          <w:szCs w:val="23"/>
        </w:rPr>
        <w:t>and</w:t>
      </w:r>
      <w:r>
        <w:rPr>
          <w:sz w:val="23"/>
          <w:szCs w:val="23"/>
        </w:rPr>
        <w:t xml:space="preserve"> </w:t>
      </w:r>
      <w:r>
        <w:rPr>
          <w:w w:val="102"/>
          <w:sz w:val="23"/>
          <w:szCs w:val="23"/>
        </w:rPr>
        <w:t>other</w:t>
      </w:r>
      <w:r>
        <w:rPr>
          <w:sz w:val="23"/>
          <w:szCs w:val="23"/>
        </w:rPr>
        <w:t xml:space="preserve"> </w:t>
      </w:r>
      <w:r>
        <w:rPr>
          <w:w w:val="102"/>
          <w:sz w:val="23"/>
          <w:szCs w:val="23"/>
        </w:rPr>
        <w:t>Personnel)</w:t>
      </w:r>
    </w:p>
    <w:p w:rsidR="00300549" w:rsidRDefault="00300549">
      <w:pPr>
        <w:spacing w:before="5" w:line="260" w:lineRule="exact"/>
        <w:rPr>
          <w:sz w:val="26"/>
          <w:szCs w:val="26"/>
        </w:rPr>
      </w:pPr>
    </w:p>
    <w:p w:rsidR="00300549" w:rsidRDefault="00BF290C">
      <w:pPr>
        <w:ind w:left="829"/>
        <w:rPr>
          <w:sz w:val="23"/>
          <w:szCs w:val="23"/>
        </w:rPr>
      </w:pPr>
      <w:r>
        <w:rPr>
          <w:w w:val="102"/>
          <w:sz w:val="23"/>
          <w:szCs w:val="23"/>
        </w:rPr>
        <w:t>2.</w:t>
      </w:r>
      <w:r>
        <w:rPr>
          <w:sz w:val="23"/>
          <w:szCs w:val="23"/>
        </w:rPr>
        <w:t xml:space="preserve">   </w:t>
      </w:r>
      <w:r>
        <w:rPr>
          <w:w w:val="102"/>
          <w:sz w:val="23"/>
          <w:szCs w:val="23"/>
        </w:rPr>
        <w:t>Reimbursable</w:t>
      </w:r>
      <w:r>
        <w:rPr>
          <w:sz w:val="23"/>
          <w:szCs w:val="23"/>
        </w:rPr>
        <w:t xml:space="preserve"> </w:t>
      </w:r>
      <w:r>
        <w:rPr>
          <w:w w:val="102"/>
          <w:sz w:val="23"/>
          <w:szCs w:val="23"/>
        </w:rPr>
        <w:t>expenditures</w:t>
      </w:r>
    </w:p>
    <w:p w:rsidR="00300549" w:rsidRDefault="00300549">
      <w:pPr>
        <w:spacing w:before="5" w:line="260" w:lineRule="exact"/>
        <w:rPr>
          <w:sz w:val="26"/>
          <w:szCs w:val="26"/>
        </w:rPr>
      </w:pPr>
    </w:p>
    <w:p w:rsidR="00300549" w:rsidRDefault="00BF290C">
      <w:pPr>
        <w:ind w:left="829"/>
        <w:rPr>
          <w:sz w:val="23"/>
          <w:szCs w:val="23"/>
        </w:rPr>
      </w:pPr>
      <w:r>
        <w:rPr>
          <w:w w:val="102"/>
          <w:sz w:val="23"/>
          <w:szCs w:val="23"/>
        </w:rPr>
        <w:t>3.</w:t>
      </w:r>
      <w:r>
        <w:rPr>
          <w:sz w:val="23"/>
          <w:szCs w:val="23"/>
        </w:rPr>
        <w:t xml:space="preserve">   </w:t>
      </w:r>
      <w:r>
        <w:rPr>
          <w:w w:val="102"/>
          <w:sz w:val="23"/>
          <w:szCs w:val="23"/>
        </w:rPr>
        <w:t>Applicable</w:t>
      </w:r>
      <w:r>
        <w:rPr>
          <w:sz w:val="23"/>
          <w:szCs w:val="23"/>
        </w:rPr>
        <w:t xml:space="preserve"> </w:t>
      </w:r>
      <w:r>
        <w:rPr>
          <w:w w:val="102"/>
          <w:sz w:val="23"/>
          <w:szCs w:val="23"/>
        </w:rPr>
        <w:t>taxes</w:t>
      </w:r>
    </w:p>
    <w:p w:rsidR="00300549" w:rsidRDefault="00300549">
      <w:pPr>
        <w:spacing w:line="200" w:lineRule="exact"/>
      </w:pPr>
    </w:p>
    <w:p w:rsidR="00300549" w:rsidRDefault="00300549">
      <w:pPr>
        <w:spacing w:before="17" w:line="280" w:lineRule="exact"/>
        <w:rPr>
          <w:sz w:val="28"/>
          <w:szCs w:val="28"/>
        </w:rPr>
      </w:pPr>
    </w:p>
    <w:p w:rsidR="00300549" w:rsidRDefault="00BF290C">
      <w:pPr>
        <w:ind w:left="152" w:right="2840"/>
        <w:jc w:val="both"/>
        <w:rPr>
          <w:sz w:val="26"/>
          <w:szCs w:val="26"/>
        </w:rPr>
        <w:sectPr w:rsidR="00300549">
          <w:pgSz w:w="12240" w:h="15840"/>
          <w:pgMar w:top="1340" w:right="1720" w:bottom="280" w:left="1720" w:header="0" w:footer="906" w:gutter="0"/>
          <w:cols w:space="720"/>
        </w:sectPr>
      </w:pPr>
      <w:r>
        <w:rPr>
          <w:b/>
          <w:w w:val="101"/>
          <w:sz w:val="26"/>
          <w:szCs w:val="26"/>
        </w:rPr>
        <w:t>V.</w:t>
      </w:r>
      <w:r>
        <w:rPr>
          <w:b/>
          <w:sz w:val="26"/>
          <w:szCs w:val="26"/>
        </w:rPr>
        <w:t xml:space="preserve">      </w:t>
      </w:r>
      <w:r>
        <w:rPr>
          <w:b/>
          <w:w w:val="101"/>
          <w:sz w:val="26"/>
          <w:szCs w:val="26"/>
        </w:rPr>
        <w:t>Services</w:t>
      </w:r>
      <w:r>
        <w:rPr>
          <w:b/>
          <w:sz w:val="26"/>
          <w:szCs w:val="26"/>
        </w:rPr>
        <w:t xml:space="preserve"> </w:t>
      </w:r>
      <w:r>
        <w:rPr>
          <w:b/>
          <w:w w:val="101"/>
          <w:sz w:val="26"/>
          <w:szCs w:val="26"/>
        </w:rPr>
        <w:t>and</w:t>
      </w:r>
      <w:r>
        <w:rPr>
          <w:b/>
          <w:sz w:val="26"/>
          <w:szCs w:val="26"/>
        </w:rPr>
        <w:t xml:space="preserve"> </w:t>
      </w:r>
      <w:r>
        <w:rPr>
          <w:b/>
          <w:w w:val="101"/>
          <w:sz w:val="26"/>
          <w:szCs w:val="26"/>
        </w:rPr>
        <w:t>Facilities</w:t>
      </w:r>
      <w:r>
        <w:rPr>
          <w:b/>
          <w:sz w:val="26"/>
          <w:szCs w:val="26"/>
        </w:rPr>
        <w:t xml:space="preserve"> </w:t>
      </w:r>
      <w:r>
        <w:rPr>
          <w:b/>
          <w:w w:val="101"/>
          <w:sz w:val="26"/>
          <w:szCs w:val="26"/>
        </w:rPr>
        <w:t>Provided</w:t>
      </w:r>
      <w:r>
        <w:rPr>
          <w:b/>
          <w:sz w:val="26"/>
          <w:szCs w:val="26"/>
        </w:rPr>
        <w:t xml:space="preserve"> </w:t>
      </w:r>
      <w:r>
        <w:rPr>
          <w:b/>
          <w:w w:val="101"/>
          <w:sz w:val="26"/>
          <w:szCs w:val="26"/>
        </w:rPr>
        <w:t>by</w:t>
      </w:r>
      <w:r>
        <w:rPr>
          <w:b/>
          <w:sz w:val="26"/>
          <w:szCs w:val="26"/>
        </w:rPr>
        <w:t xml:space="preserve"> </w:t>
      </w:r>
      <w:r>
        <w:rPr>
          <w:b/>
          <w:w w:val="101"/>
          <w:sz w:val="26"/>
          <w:szCs w:val="26"/>
        </w:rPr>
        <w:t>the</w:t>
      </w:r>
      <w:r>
        <w:rPr>
          <w:b/>
          <w:sz w:val="26"/>
          <w:szCs w:val="26"/>
        </w:rPr>
        <w:t xml:space="preserve"> </w:t>
      </w:r>
      <w:r>
        <w:rPr>
          <w:b/>
          <w:w w:val="101"/>
          <w:sz w:val="26"/>
          <w:szCs w:val="26"/>
        </w:rPr>
        <w:t>Client</w:t>
      </w:r>
    </w:p>
    <w:p w:rsidR="00300549" w:rsidRDefault="00BF290C">
      <w:pPr>
        <w:spacing w:before="70" w:line="245" w:lineRule="auto"/>
        <w:ind w:left="152" w:right="124"/>
        <w:rPr>
          <w:sz w:val="23"/>
          <w:szCs w:val="23"/>
        </w:rPr>
      </w:pPr>
      <w:r>
        <w:rPr>
          <w:w w:val="102"/>
          <w:sz w:val="23"/>
          <w:szCs w:val="23"/>
        </w:rPr>
        <w:lastRenderedPageBreak/>
        <w:t>Give</w:t>
      </w:r>
      <w:r>
        <w:rPr>
          <w:sz w:val="23"/>
          <w:szCs w:val="23"/>
        </w:rPr>
        <w:t xml:space="preserve"> </w:t>
      </w:r>
      <w:r>
        <w:rPr>
          <w:w w:val="102"/>
          <w:sz w:val="23"/>
          <w:szCs w:val="23"/>
        </w:rPr>
        <w:t>detailed</w:t>
      </w:r>
      <w:r>
        <w:rPr>
          <w:sz w:val="23"/>
          <w:szCs w:val="23"/>
        </w:rPr>
        <w:t xml:space="preserve"> </w:t>
      </w:r>
      <w:r>
        <w:rPr>
          <w:w w:val="102"/>
          <w:sz w:val="23"/>
          <w:szCs w:val="23"/>
        </w:rPr>
        <w:t>description</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services</w:t>
      </w:r>
      <w:r>
        <w:rPr>
          <w:sz w:val="23"/>
          <w:szCs w:val="23"/>
        </w:rPr>
        <w:t xml:space="preserve"> </w:t>
      </w:r>
      <w:r>
        <w:rPr>
          <w:w w:val="102"/>
          <w:sz w:val="23"/>
          <w:szCs w:val="23"/>
        </w:rPr>
        <w:t>and</w:t>
      </w:r>
      <w:r>
        <w:rPr>
          <w:sz w:val="23"/>
          <w:szCs w:val="23"/>
        </w:rPr>
        <w:t xml:space="preserve"> </w:t>
      </w:r>
      <w:r>
        <w:rPr>
          <w:w w:val="102"/>
          <w:sz w:val="23"/>
          <w:szCs w:val="23"/>
        </w:rPr>
        <w:t>facilities</w:t>
      </w:r>
      <w:r>
        <w:rPr>
          <w:sz w:val="23"/>
          <w:szCs w:val="23"/>
        </w:rPr>
        <w:t xml:space="preserve"> </w:t>
      </w:r>
      <w:r>
        <w:rPr>
          <w:w w:val="102"/>
          <w:sz w:val="23"/>
          <w:szCs w:val="23"/>
        </w:rPr>
        <w:t>made</w:t>
      </w:r>
      <w:r>
        <w:rPr>
          <w:sz w:val="23"/>
          <w:szCs w:val="23"/>
        </w:rPr>
        <w:t xml:space="preserve"> </w:t>
      </w:r>
      <w:r>
        <w:rPr>
          <w:w w:val="102"/>
          <w:sz w:val="23"/>
          <w:szCs w:val="23"/>
        </w:rPr>
        <w:t>available</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and the</w:t>
      </w:r>
      <w:r>
        <w:rPr>
          <w:sz w:val="23"/>
          <w:szCs w:val="23"/>
        </w:rPr>
        <w:t xml:space="preserve"> </w:t>
      </w:r>
      <w:r>
        <w:rPr>
          <w:w w:val="102"/>
          <w:sz w:val="23"/>
          <w:szCs w:val="23"/>
        </w:rPr>
        <w:t>time</w:t>
      </w:r>
      <w:r>
        <w:rPr>
          <w:sz w:val="23"/>
          <w:szCs w:val="23"/>
        </w:rPr>
        <w:t xml:space="preserve"> </w:t>
      </w:r>
      <w:r>
        <w:rPr>
          <w:w w:val="102"/>
          <w:sz w:val="23"/>
          <w:szCs w:val="23"/>
        </w:rPr>
        <w:t>and</w:t>
      </w:r>
      <w:r>
        <w:rPr>
          <w:sz w:val="23"/>
          <w:szCs w:val="23"/>
        </w:rPr>
        <w:t xml:space="preserve"> </w:t>
      </w:r>
      <w:r>
        <w:rPr>
          <w:w w:val="102"/>
          <w:sz w:val="23"/>
          <w:szCs w:val="23"/>
        </w:rPr>
        <w:t>manner</w:t>
      </w:r>
      <w:r>
        <w:rPr>
          <w:sz w:val="23"/>
          <w:szCs w:val="23"/>
        </w:rPr>
        <w:t xml:space="preserve"> </w:t>
      </w:r>
      <w:r>
        <w:rPr>
          <w:w w:val="102"/>
          <w:sz w:val="23"/>
          <w:szCs w:val="23"/>
        </w:rPr>
        <w:t>of</w:t>
      </w:r>
      <w:r>
        <w:rPr>
          <w:sz w:val="23"/>
          <w:szCs w:val="23"/>
        </w:rPr>
        <w:t xml:space="preserve"> </w:t>
      </w:r>
      <w:r>
        <w:rPr>
          <w:w w:val="102"/>
          <w:sz w:val="23"/>
          <w:szCs w:val="23"/>
        </w:rPr>
        <w:t>its</w:t>
      </w:r>
      <w:r>
        <w:rPr>
          <w:sz w:val="23"/>
          <w:szCs w:val="23"/>
        </w:rPr>
        <w:t xml:space="preserve"> </w:t>
      </w:r>
      <w:r>
        <w:rPr>
          <w:w w:val="102"/>
          <w:sz w:val="23"/>
          <w:szCs w:val="23"/>
        </w:rPr>
        <w:t>availment.</w:t>
      </w:r>
    </w:p>
    <w:p w:rsidR="00300549" w:rsidRDefault="00300549">
      <w:pPr>
        <w:spacing w:line="200" w:lineRule="exact"/>
      </w:pPr>
    </w:p>
    <w:p w:rsidR="00300549" w:rsidRDefault="00300549">
      <w:pPr>
        <w:spacing w:before="11" w:line="280" w:lineRule="exact"/>
        <w:rPr>
          <w:sz w:val="28"/>
          <w:szCs w:val="28"/>
        </w:rPr>
      </w:pPr>
    </w:p>
    <w:p w:rsidR="00300549" w:rsidRDefault="00BF290C">
      <w:pPr>
        <w:ind w:left="152"/>
        <w:rPr>
          <w:sz w:val="26"/>
          <w:szCs w:val="26"/>
        </w:rPr>
      </w:pPr>
      <w:r>
        <w:rPr>
          <w:b/>
          <w:w w:val="101"/>
          <w:sz w:val="26"/>
          <w:szCs w:val="26"/>
        </w:rPr>
        <w:t>VI.</w:t>
      </w:r>
      <w:r>
        <w:rPr>
          <w:b/>
          <w:sz w:val="26"/>
          <w:szCs w:val="26"/>
        </w:rPr>
        <w:t xml:space="preserve">     </w:t>
      </w:r>
      <w:r>
        <w:rPr>
          <w:b/>
          <w:w w:val="101"/>
          <w:sz w:val="26"/>
          <w:szCs w:val="26"/>
        </w:rPr>
        <w:t>Consultant’s</w:t>
      </w:r>
      <w:r>
        <w:rPr>
          <w:b/>
          <w:sz w:val="26"/>
          <w:szCs w:val="26"/>
        </w:rPr>
        <w:t xml:space="preserve"> </w:t>
      </w:r>
      <w:r>
        <w:rPr>
          <w:b/>
          <w:w w:val="101"/>
          <w:sz w:val="26"/>
          <w:szCs w:val="26"/>
        </w:rPr>
        <w:t>Representations</w:t>
      </w:r>
      <w:r>
        <w:rPr>
          <w:b/>
          <w:sz w:val="26"/>
          <w:szCs w:val="26"/>
        </w:rPr>
        <w:t xml:space="preserve"> </w:t>
      </w:r>
      <w:r>
        <w:rPr>
          <w:b/>
          <w:w w:val="101"/>
          <w:sz w:val="26"/>
          <w:szCs w:val="26"/>
        </w:rPr>
        <w:t>Regarding</w:t>
      </w:r>
      <w:r>
        <w:rPr>
          <w:b/>
          <w:sz w:val="26"/>
          <w:szCs w:val="26"/>
        </w:rPr>
        <w:t xml:space="preserve"> </w:t>
      </w:r>
      <w:r>
        <w:rPr>
          <w:b/>
          <w:w w:val="101"/>
          <w:sz w:val="26"/>
          <w:szCs w:val="26"/>
        </w:rPr>
        <w:t>Costs</w:t>
      </w:r>
      <w:r>
        <w:rPr>
          <w:b/>
          <w:sz w:val="26"/>
          <w:szCs w:val="26"/>
        </w:rPr>
        <w:t xml:space="preserve"> </w:t>
      </w:r>
      <w:r>
        <w:rPr>
          <w:b/>
          <w:w w:val="101"/>
          <w:sz w:val="26"/>
          <w:szCs w:val="26"/>
        </w:rPr>
        <w:t>and</w:t>
      </w:r>
      <w:r>
        <w:rPr>
          <w:b/>
          <w:sz w:val="26"/>
          <w:szCs w:val="26"/>
        </w:rPr>
        <w:t xml:space="preserve"> </w:t>
      </w:r>
      <w:r>
        <w:rPr>
          <w:b/>
          <w:w w:val="101"/>
          <w:sz w:val="26"/>
          <w:szCs w:val="26"/>
        </w:rPr>
        <w:t>Charges</w:t>
      </w:r>
    </w:p>
    <w:p w:rsidR="00300549" w:rsidRDefault="00300549">
      <w:pPr>
        <w:spacing w:before="3" w:line="220" w:lineRule="exact"/>
        <w:rPr>
          <w:sz w:val="22"/>
          <w:szCs w:val="22"/>
        </w:rPr>
      </w:pPr>
    </w:p>
    <w:p w:rsidR="00300549" w:rsidRDefault="00BF290C">
      <w:pPr>
        <w:spacing w:line="245" w:lineRule="auto"/>
        <w:ind w:left="152" w:right="125"/>
        <w:rPr>
          <w:sz w:val="23"/>
          <w:szCs w:val="23"/>
        </w:rPr>
      </w:pPr>
      <w:r>
        <w:rPr>
          <w:w w:val="102"/>
          <w:sz w:val="23"/>
          <w:szCs w:val="23"/>
        </w:rPr>
        <w:t>Breakdown</w:t>
      </w:r>
      <w:r>
        <w:rPr>
          <w:sz w:val="23"/>
          <w:szCs w:val="23"/>
        </w:rPr>
        <w:t xml:space="preserve">  </w:t>
      </w:r>
      <w:r>
        <w:rPr>
          <w:w w:val="102"/>
          <w:sz w:val="23"/>
          <w:szCs w:val="23"/>
        </w:rPr>
        <w:t>of</w:t>
      </w:r>
      <w:r>
        <w:rPr>
          <w:sz w:val="23"/>
          <w:szCs w:val="23"/>
        </w:rPr>
        <w:t xml:space="preserve">  </w:t>
      </w:r>
      <w:r>
        <w:rPr>
          <w:w w:val="102"/>
          <w:sz w:val="23"/>
          <w:szCs w:val="23"/>
        </w:rPr>
        <w:t>Remuneration</w:t>
      </w:r>
      <w:r>
        <w:rPr>
          <w:sz w:val="23"/>
          <w:szCs w:val="23"/>
        </w:rPr>
        <w:t xml:space="preserve">  </w:t>
      </w:r>
      <w:r>
        <w:rPr>
          <w:w w:val="102"/>
          <w:sz w:val="23"/>
          <w:szCs w:val="23"/>
        </w:rPr>
        <w:t>Rates,</w:t>
      </w:r>
      <w:r>
        <w:rPr>
          <w:sz w:val="23"/>
          <w:szCs w:val="23"/>
        </w:rPr>
        <w:t xml:space="preserve">  </w:t>
      </w:r>
      <w:r>
        <w:rPr>
          <w:w w:val="102"/>
          <w:sz w:val="23"/>
          <w:szCs w:val="23"/>
        </w:rPr>
        <w:t>WB</w:t>
      </w:r>
      <w:r>
        <w:rPr>
          <w:sz w:val="23"/>
          <w:szCs w:val="23"/>
        </w:rPr>
        <w:t xml:space="preserve">  </w:t>
      </w:r>
      <w:r>
        <w:rPr>
          <w:w w:val="102"/>
          <w:sz w:val="23"/>
          <w:szCs w:val="23"/>
        </w:rPr>
        <w:t>funded</w:t>
      </w:r>
      <w:r>
        <w:rPr>
          <w:sz w:val="23"/>
          <w:szCs w:val="23"/>
        </w:rPr>
        <w:t xml:space="preserve">  </w:t>
      </w:r>
      <w:r>
        <w:rPr>
          <w:w w:val="102"/>
          <w:sz w:val="23"/>
          <w:szCs w:val="23"/>
        </w:rPr>
        <w:t>projects</w:t>
      </w:r>
      <w:r>
        <w:rPr>
          <w:sz w:val="23"/>
          <w:szCs w:val="23"/>
        </w:rPr>
        <w:t xml:space="preserve">  </w:t>
      </w:r>
      <w:r>
        <w:rPr>
          <w:w w:val="102"/>
          <w:sz w:val="23"/>
          <w:szCs w:val="23"/>
        </w:rPr>
        <w:t>using</w:t>
      </w:r>
      <w:r>
        <w:rPr>
          <w:sz w:val="23"/>
          <w:szCs w:val="23"/>
        </w:rPr>
        <w:t xml:space="preserve">  </w:t>
      </w:r>
      <w:r>
        <w:rPr>
          <w:w w:val="102"/>
          <w:sz w:val="23"/>
          <w:szCs w:val="23"/>
        </w:rPr>
        <w:t>Quality</w:t>
      </w:r>
      <w:r>
        <w:rPr>
          <w:sz w:val="23"/>
          <w:szCs w:val="23"/>
        </w:rPr>
        <w:t xml:space="preserve">  </w:t>
      </w:r>
      <w:r>
        <w:rPr>
          <w:w w:val="102"/>
          <w:sz w:val="23"/>
          <w:szCs w:val="23"/>
        </w:rPr>
        <w:t>Based</w:t>
      </w:r>
      <w:r>
        <w:rPr>
          <w:sz w:val="23"/>
          <w:szCs w:val="23"/>
        </w:rPr>
        <w:t xml:space="preserve">  </w:t>
      </w:r>
      <w:r>
        <w:rPr>
          <w:w w:val="102"/>
          <w:sz w:val="23"/>
          <w:szCs w:val="23"/>
        </w:rPr>
        <w:t>Selection, Selection</w:t>
      </w:r>
      <w:r>
        <w:rPr>
          <w:sz w:val="23"/>
          <w:szCs w:val="23"/>
        </w:rPr>
        <w:t xml:space="preserve"> </w:t>
      </w:r>
      <w:r>
        <w:rPr>
          <w:w w:val="102"/>
          <w:sz w:val="23"/>
          <w:szCs w:val="23"/>
        </w:rPr>
        <w:t>Based</w:t>
      </w:r>
      <w:r>
        <w:rPr>
          <w:sz w:val="23"/>
          <w:szCs w:val="23"/>
        </w:rPr>
        <w:t xml:space="preserve"> </w:t>
      </w:r>
      <w:r>
        <w:rPr>
          <w:w w:val="102"/>
          <w:sz w:val="23"/>
          <w:szCs w:val="23"/>
        </w:rPr>
        <w:t>on</w:t>
      </w:r>
      <w:r>
        <w:rPr>
          <w:sz w:val="23"/>
          <w:szCs w:val="23"/>
        </w:rPr>
        <w:t xml:space="preserve"> </w:t>
      </w:r>
      <w:r>
        <w:rPr>
          <w:w w:val="102"/>
          <w:sz w:val="23"/>
          <w:szCs w:val="23"/>
        </w:rPr>
        <w:t>the</w:t>
      </w:r>
      <w:r>
        <w:rPr>
          <w:sz w:val="23"/>
          <w:szCs w:val="23"/>
        </w:rPr>
        <w:t xml:space="preserve"> </w:t>
      </w:r>
      <w:r>
        <w:rPr>
          <w:w w:val="102"/>
          <w:sz w:val="23"/>
          <w:szCs w:val="23"/>
        </w:rPr>
        <w:t>Consultant’s</w:t>
      </w:r>
      <w:r>
        <w:rPr>
          <w:sz w:val="23"/>
          <w:szCs w:val="23"/>
        </w:rPr>
        <w:t xml:space="preserve"> </w:t>
      </w:r>
      <w:r>
        <w:rPr>
          <w:w w:val="102"/>
          <w:sz w:val="23"/>
          <w:szCs w:val="23"/>
        </w:rPr>
        <w:t>Qualifications</w:t>
      </w:r>
      <w:r>
        <w:rPr>
          <w:sz w:val="23"/>
          <w:szCs w:val="23"/>
        </w:rPr>
        <w:t xml:space="preserve"> </w:t>
      </w:r>
      <w:r>
        <w:rPr>
          <w:w w:val="102"/>
          <w:sz w:val="23"/>
          <w:szCs w:val="23"/>
        </w:rPr>
        <w:t>and</w:t>
      </w:r>
      <w:r>
        <w:rPr>
          <w:sz w:val="23"/>
          <w:szCs w:val="23"/>
        </w:rPr>
        <w:t xml:space="preserve"> </w:t>
      </w:r>
      <w:r>
        <w:rPr>
          <w:w w:val="102"/>
          <w:sz w:val="23"/>
          <w:szCs w:val="23"/>
        </w:rPr>
        <w:t>Single</w:t>
      </w:r>
      <w:r>
        <w:rPr>
          <w:sz w:val="23"/>
          <w:szCs w:val="23"/>
        </w:rPr>
        <w:t xml:space="preserve"> </w:t>
      </w:r>
      <w:r>
        <w:rPr>
          <w:w w:val="102"/>
          <w:sz w:val="23"/>
          <w:szCs w:val="23"/>
        </w:rPr>
        <w:t>Source</w:t>
      </w:r>
      <w:r>
        <w:rPr>
          <w:sz w:val="23"/>
          <w:szCs w:val="23"/>
        </w:rPr>
        <w:t xml:space="preserve"> </w:t>
      </w:r>
      <w:r>
        <w:rPr>
          <w:w w:val="102"/>
          <w:sz w:val="23"/>
          <w:szCs w:val="23"/>
        </w:rPr>
        <w:t>Selection.</w:t>
      </w:r>
    </w:p>
    <w:p w:rsidR="00300549" w:rsidRDefault="00300549">
      <w:pPr>
        <w:spacing w:before="13" w:line="220" w:lineRule="exact"/>
        <w:rPr>
          <w:sz w:val="22"/>
          <w:szCs w:val="22"/>
        </w:rPr>
      </w:pPr>
    </w:p>
    <w:p w:rsidR="00300549" w:rsidRDefault="00BF290C">
      <w:pPr>
        <w:ind w:left="152"/>
        <w:rPr>
          <w:sz w:val="23"/>
          <w:szCs w:val="23"/>
        </w:rPr>
      </w:pPr>
      <w:r>
        <w:rPr>
          <w:b/>
          <w:w w:val="102"/>
          <w:sz w:val="23"/>
          <w:szCs w:val="23"/>
        </w:rPr>
        <w:t>1.</w:t>
      </w:r>
      <w:r>
        <w:rPr>
          <w:b/>
          <w:sz w:val="23"/>
          <w:szCs w:val="23"/>
        </w:rPr>
        <w:t xml:space="preserve">         </w:t>
      </w:r>
      <w:r>
        <w:rPr>
          <w:b/>
          <w:w w:val="102"/>
          <w:sz w:val="23"/>
          <w:szCs w:val="23"/>
        </w:rPr>
        <w:t>Review</w:t>
      </w:r>
      <w:r>
        <w:rPr>
          <w:b/>
          <w:sz w:val="23"/>
          <w:szCs w:val="23"/>
        </w:rPr>
        <w:t xml:space="preserve"> </w:t>
      </w:r>
      <w:r>
        <w:rPr>
          <w:b/>
          <w:w w:val="102"/>
          <w:sz w:val="23"/>
          <w:szCs w:val="23"/>
        </w:rPr>
        <w:t>of</w:t>
      </w:r>
      <w:r>
        <w:rPr>
          <w:b/>
          <w:sz w:val="23"/>
          <w:szCs w:val="23"/>
        </w:rPr>
        <w:t xml:space="preserve"> </w:t>
      </w:r>
      <w:r>
        <w:rPr>
          <w:b/>
          <w:w w:val="102"/>
          <w:sz w:val="23"/>
          <w:szCs w:val="23"/>
        </w:rPr>
        <w:t>Remuneration</w:t>
      </w:r>
      <w:r>
        <w:rPr>
          <w:b/>
          <w:sz w:val="23"/>
          <w:szCs w:val="23"/>
        </w:rPr>
        <w:t xml:space="preserve"> </w:t>
      </w:r>
      <w:r>
        <w:rPr>
          <w:b/>
          <w:w w:val="102"/>
          <w:sz w:val="23"/>
          <w:szCs w:val="23"/>
        </w:rPr>
        <w:t>Rates</w:t>
      </w:r>
    </w:p>
    <w:p w:rsidR="00300549" w:rsidRDefault="00300549">
      <w:pPr>
        <w:spacing w:before="5" w:line="220" w:lineRule="exact"/>
        <w:rPr>
          <w:sz w:val="22"/>
          <w:szCs w:val="22"/>
        </w:rPr>
      </w:pPr>
    </w:p>
    <w:p w:rsidR="00300549" w:rsidRDefault="00BF290C">
      <w:pPr>
        <w:spacing w:line="246" w:lineRule="auto"/>
        <w:ind w:left="829" w:right="123"/>
        <w:jc w:val="both"/>
        <w:rPr>
          <w:sz w:val="23"/>
          <w:szCs w:val="23"/>
        </w:rPr>
      </w:pPr>
      <w:r>
        <w:rPr>
          <w:w w:val="102"/>
          <w:sz w:val="23"/>
          <w:szCs w:val="23"/>
        </w:rPr>
        <w:t>1.1</w:t>
      </w:r>
      <w:r>
        <w:rPr>
          <w:sz w:val="23"/>
          <w:szCs w:val="23"/>
        </w:rPr>
        <w:t xml:space="preserve">       </w:t>
      </w:r>
      <w:r>
        <w:rPr>
          <w:w w:val="102"/>
          <w:sz w:val="23"/>
          <w:szCs w:val="23"/>
        </w:rPr>
        <w:t>The</w:t>
      </w:r>
      <w:r>
        <w:rPr>
          <w:sz w:val="23"/>
          <w:szCs w:val="23"/>
        </w:rPr>
        <w:t xml:space="preserve"> </w:t>
      </w:r>
      <w:r>
        <w:rPr>
          <w:w w:val="102"/>
          <w:sz w:val="23"/>
          <w:szCs w:val="23"/>
        </w:rPr>
        <w:t>remuneration</w:t>
      </w:r>
      <w:r>
        <w:rPr>
          <w:sz w:val="23"/>
          <w:szCs w:val="23"/>
        </w:rPr>
        <w:t xml:space="preserve"> </w:t>
      </w:r>
      <w:r>
        <w:rPr>
          <w:w w:val="102"/>
          <w:sz w:val="23"/>
          <w:szCs w:val="23"/>
        </w:rPr>
        <w:t>rates</w:t>
      </w:r>
      <w:r>
        <w:rPr>
          <w:sz w:val="23"/>
          <w:szCs w:val="23"/>
        </w:rPr>
        <w:t xml:space="preserve"> </w:t>
      </w:r>
      <w:r>
        <w:rPr>
          <w:w w:val="102"/>
          <w:sz w:val="23"/>
          <w:szCs w:val="23"/>
        </w:rPr>
        <w:t>for</w:t>
      </w:r>
      <w:r>
        <w:rPr>
          <w:sz w:val="23"/>
          <w:szCs w:val="23"/>
        </w:rPr>
        <w:t xml:space="preserve"> </w:t>
      </w:r>
      <w:r>
        <w:rPr>
          <w:w w:val="102"/>
          <w:sz w:val="23"/>
          <w:szCs w:val="23"/>
        </w:rPr>
        <w:t>staff</w:t>
      </w:r>
      <w:r>
        <w:rPr>
          <w:sz w:val="23"/>
          <w:szCs w:val="23"/>
        </w:rPr>
        <w:t xml:space="preserve"> </w:t>
      </w:r>
      <w:r>
        <w:rPr>
          <w:w w:val="102"/>
          <w:sz w:val="23"/>
          <w:szCs w:val="23"/>
        </w:rPr>
        <w:t>are</w:t>
      </w:r>
      <w:r>
        <w:rPr>
          <w:sz w:val="23"/>
          <w:szCs w:val="23"/>
        </w:rPr>
        <w:t xml:space="preserve"> </w:t>
      </w:r>
      <w:r>
        <w:rPr>
          <w:w w:val="102"/>
          <w:sz w:val="23"/>
          <w:szCs w:val="23"/>
        </w:rPr>
        <w:t>made</w:t>
      </w:r>
      <w:r>
        <w:rPr>
          <w:sz w:val="23"/>
          <w:szCs w:val="23"/>
        </w:rPr>
        <w:t xml:space="preserve"> </w:t>
      </w:r>
      <w:r>
        <w:rPr>
          <w:w w:val="102"/>
          <w:sz w:val="23"/>
          <w:szCs w:val="23"/>
        </w:rPr>
        <w:t>up</w:t>
      </w:r>
      <w:r>
        <w:rPr>
          <w:sz w:val="23"/>
          <w:szCs w:val="23"/>
        </w:rPr>
        <w:t xml:space="preserve"> </w:t>
      </w:r>
      <w:r>
        <w:rPr>
          <w:w w:val="102"/>
          <w:sz w:val="23"/>
          <w:szCs w:val="23"/>
        </w:rPr>
        <w:t>of</w:t>
      </w:r>
      <w:r>
        <w:rPr>
          <w:sz w:val="23"/>
          <w:szCs w:val="23"/>
        </w:rPr>
        <w:t xml:space="preserve"> </w:t>
      </w:r>
      <w:r>
        <w:rPr>
          <w:w w:val="102"/>
          <w:sz w:val="23"/>
          <w:szCs w:val="23"/>
        </w:rPr>
        <w:t>salary,</w:t>
      </w:r>
      <w:r>
        <w:rPr>
          <w:sz w:val="23"/>
          <w:szCs w:val="23"/>
        </w:rPr>
        <w:t xml:space="preserve"> </w:t>
      </w:r>
      <w:r>
        <w:rPr>
          <w:w w:val="102"/>
          <w:sz w:val="23"/>
          <w:szCs w:val="23"/>
        </w:rPr>
        <w:t>social</w:t>
      </w:r>
      <w:r>
        <w:rPr>
          <w:sz w:val="23"/>
          <w:szCs w:val="23"/>
        </w:rPr>
        <w:t xml:space="preserve"> </w:t>
      </w:r>
      <w:r>
        <w:rPr>
          <w:w w:val="102"/>
          <w:sz w:val="23"/>
          <w:szCs w:val="23"/>
        </w:rPr>
        <w:t>costs,</w:t>
      </w:r>
      <w:r>
        <w:rPr>
          <w:sz w:val="23"/>
          <w:szCs w:val="23"/>
        </w:rPr>
        <w:t xml:space="preserve"> </w:t>
      </w:r>
      <w:r>
        <w:rPr>
          <w:w w:val="102"/>
          <w:sz w:val="23"/>
          <w:szCs w:val="23"/>
        </w:rPr>
        <w:t>overheads, fee</w:t>
      </w:r>
      <w:r>
        <w:rPr>
          <w:sz w:val="23"/>
          <w:szCs w:val="23"/>
        </w:rPr>
        <w:t xml:space="preserve">  </w:t>
      </w:r>
      <w:r>
        <w:rPr>
          <w:w w:val="102"/>
          <w:sz w:val="23"/>
          <w:szCs w:val="23"/>
        </w:rPr>
        <w:t>that</w:t>
      </w:r>
      <w:r>
        <w:rPr>
          <w:sz w:val="23"/>
          <w:szCs w:val="23"/>
        </w:rPr>
        <w:t xml:space="preserve">  </w:t>
      </w:r>
      <w:r>
        <w:rPr>
          <w:w w:val="102"/>
          <w:sz w:val="23"/>
          <w:szCs w:val="23"/>
        </w:rPr>
        <w:t>is</w:t>
      </w:r>
      <w:r>
        <w:rPr>
          <w:sz w:val="23"/>
          <w:szCs w:val="23"/>
        </w:rPr>
        <w:t xml:space="preserve">  </w:t>
      </w:r>
      <w:r>
        <w:rPr>
          <w:w w:val="102"/>
          <w:sz w:val="23"/>
          <w:szCs w:val="23"/>
        </w:rPr>
        <w:t>profit,</w:t>
      </w:r>
      <w:r>
        <w:rPr>
          <w:sz w:val="23"/>
          <w:szCs w:val="23"/>
        </w:rPr>
        <w:t xml:space="preserve">  </w:t>
      </w:r>
      <w:r>
        <w:rPr>
          <w:w w:val="102"/>
          <w:sz w:val="23"/>
          <w:szCs w:val="23"/>
        </w:rPr>
        <w:t>and</w:t>
      </w:r>
      <w:r>
        <w:rPr>
          <w:sz w:val="23"/>
          <w:szCs w:val="23"/>
        </w:rPr>
        <w:t xml:space="preserve">  </w:t>
      </w:r>
      <w:r>
        <w:rPr>
          <w:w w:val="102"/>
          <w:sz w:val="23"/>
          <w:szCs w:val="23"/>
        </w:rPr>
        <w:t>any</w:t>
      </w:r>
      <w:r>
        <w:rPr>
          <w:sz w:val="23"/>
          <w:szCs w:val="23"/>
        </w:rPr>
        <w:t xml:space="preserve">  </w:t>
      </w:r>
      <w:r>
        <w:rPr>
          <w:w w:val="102"/>
          <w:sz w:val="23"/>
          <w:szCs w:val="23"/>
        </w:rPr>
        <w:t>premium</w:t>
      </w:r>
      <w:r>
        <w:rPr>
          <w:sz w:val="23"/>
          <w:szCs w:val="23"/>
        </w:rPr>
        <w:t xml:space="preserve">  </w:t>
      </w:r>
      <w:r>
        <w:rPr>
          <w:w w:val="102"/>
          <w:sz w:val="23"/>
          <w:szCs w:val="23"/>
        </w:rPr>
        <w:t>or</w:t>
      </w:r>
      <w:r>
        <w:rPr>
          <w:sz w:val="23"/>
          <w:szCs w:val="23"/>
        </w:rPr>
        <w:t xml:space="preserve">  </w:t>
      </w:r>
      <w:r>
        <w:rPr>
          <w:w w:val="102"/>
          <w:sz w:val="23"/>
          <w:szCs w:val="23"/>
        </w:rPr>
        <w:t>allowance</w:t>
      </w:r>
      <w:r>
        <w:rPr>
          <w:sz w:val="23"/>
          <w:szCs w:val="23"/>
        </w:rPr>
        <w:t xml:space="preserve">  </w:t>
      </w:r>
      <w:r>
        <w:rPr>
          <w:w w:val="102"/>
          <w:sz w:val="23"/>
          <w:szCs w:val="23"/>
        </w:rPr>
        <w:t>paid</w:t>
      </w:r>
      <w:r>
        <w:rPr>
          <w:sz w:val="23"/>
          <w:szCs w:val="23"/>
        </w:rPr>
        <w:t xml:space="preserve">  </w:t>
      </w:r>
      <w:r>
        <w:rPr>
          <w:w w:val="102"/>
          <w:sz w:val="23"/>
          <w:szCs w:val="23"/>
        </w:rPr>
        <w:t>for</w:t>
      </w:r>
      <w:r>
        <w:rPr>
          <w:sz w:val="23"/>
          <w:szCs w:val="23"/>
        </w:rPr>
        <w:t xml:space="preserve">  </w:t>
      </w:r>
      <w:r>
        <w:rPr>
          <w:w w:val="102"/>
          <w:sz w:val="23"/>
          <w:szCs w:val="23"/>
        </w:rPr>
        <w:t>projects</w:t>
      </w:r>
      <w:r>
        <w:rPr>
          <w:sz w:val="23"/>
          <w:szCs w:val="23"/>
        </w:rPr>
        <w:t xml:space="preserve">  </w:t>
      </w:r>
      <w:r>
        <w:rPr>
          <w:w w:val="102"/>
          <w:sz w:val="23"/>
          <w:szCs w:val="23"/>
        </w:rPr>
        <w:t>away</w:t>
      </w:r>
      <w:r>
        <w:rPr>
          <w:sz w:val="23"/>
          <w:szCs w:val="23"/>
        </w:rPr>
        <w:t xml:space="preserve">  </w:t>
      </w:r>
      <w:r>
        <w:rPr>
          <w:w w:val="102"/>
          <w:sz w:val="23"/>
          <w:szCs w:val="23"/>
        </w:rPr>
        <w:t>from headquarters.</w:t>
      </w:r>
      <w:r>
        <w:rPr>
          <w:sz w:val="23"/>
          <w:szCs w:val="23"/>
        </w:rPr>
        <w:t xml:space="preserve"> </w:t>
      </w:r>
      <w:r>
        <w:rPr>
          <w:w w:val="102"/>
          <w:sz w:val="23"/>
          <w:szCs w:val="23"/>
        </w:rPr>
        <w:t>To</w:t>
      </w:r>
      <w:r>
        <w:rPr>
          <w:sz w:val="23"/>
          <w:szCs w:val="23"/>
        </w:rPr>
        <w:t xml:space="preserve"> </w:t>
      </w:r>
      <w:r>
        <w:rPr>
          <w:w w:val="102"/>
          <w:sz w:val="23"/>
          <w:szCs w:val="23"/>
        </w:rPr>
        <w:t>assist</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in</w:t>
      </w:r>
      <w:r>
        <w:rPr>
          <w:sz w:val="23"/>
          <w:szCs w:val="23"/>
        </w:rPr>
        <w:t xml:space="preserve"> </w:t>
      </w:r>
      <w:r>
        <w:rPr>
          <w:w w:val="102"/>
          <w:sz w:val="23"/>
          <w:szCs w:val="23"/>
        </w:rPr>
        <w:t>preparing</w:t>
      </w:r>
      <w:r>
        <w:rPr>
          <w:sz w:val="23"/>
          <w:szCs w:val="23"/>
        </w:rPr>
        <w:t xml:space="preserve"> </w:t>
      </w:r>
      <w:r>
        <w:rPr>
          <w:w w:val="102"/>
          <w:sz w:val="23"/>
          <w:szCs w:val="23"/>
        </w:rPr>
        <w:t>for</w:t>
      </w:r>
      <w:r>
        <w:rPr>
          <w:sz w:val="23"/>
          <w:szCs w:val="23"/>
        </w:rPr>
        <w:t xml:space="preserve"> </w:t>
      </w:r>
      <w:r>
        <w:rPr>
          <w:w w:val="102"/>
          <w:sz w:val="23"/>
          <w:szCs w:val="23"/>
        </w:rPr>
        <w:t>financial</w:t>
      </w:r>
      <w:r>
        <w:rPr>
          <w:sz w:val="23"/>
          <w:szCs w:val="23"/>
        </w:rPr>
        <w:t xml:space="preserve"> </w:t>
      </w:r>
      <w:r>
        <w:rPr>
          <w:w w:val="102"/>
          <w:sz w:val="23"/>
          <w:szCs w:val="23"/>
        </w:rPr>
        <w:t>negotiations,</w:t>
      </w:r>
      <w:r>
        <w:rPr>
          <w:sz w:val="23"/>
          <w:szCs w:val="23"/>
        </w:rPr>
        <w:t xml:space="preserve"> </w:t>
      </w:r>
      <w:r>
        <w:rPr>
          <w:w w:val="102"/>
          <w:sz w:val="23"/>
          <w:szCs w:val="23"/>
        </w:rPr>
        <w:t>a</w:t>
      </w:r>
      <w:r>
        <w:rPr>
          <w:sz w:val="23"/>
          <w:szCs w:val="23"/>
        </w:rPr>
        <w:t xml:space="preserve"> </w:t>
      </w:r>
      <w:r>
        <w:rPr>
          <w:w w:val="102"/>
          <w:sz w:val="23"/>
          <w:szCs w:val="23"/>
        </w:rPr>
        <w:t>sample form</w:t>
      </w:r>
      <w:r>
        <w:rPr>
          <w:sz w:val="23"/>
          <w:szCs w:val="23"/>
        </w:rPr>
        <w:t xml:space="preserve">  </w:t>
      </w:r>
      <w:r>
        <w:rPr>
          <w:w w:val="102"/>
          <w:sz w:val="23"/>
          <w:szCs w:val="23"/>
        </w:rPr>
        <w:t>giving</w:t>
      </w:r>
      <w:r>
        <w:rPr>
          <w:sz w:val="23"/>
          <w:szCs w:val="23"/>
        </w:rPr>
        <w:t xml:space="preserve">  </w:t>
      </w:r>
      <w:r>
        <w:rPr>
          <w:w w:val="102"/>
          <w:sz w:val="23"/>
          <w:szCs w:val="23"/>
        </w:rPr>
        <w:t>a</w:t>
      </w:r>
      <w:r>
        <w:rPr>
          <w:sz w:val="23"/>
          <w:szCs w:val="23"/>
        </w:rPr>
        <w:t xml:space="preserve">  </w:t>
      </w:r>
      <w:r>
        <w:rPr>
          <w:w w:val="102"/>
          <w:sz w:val="23"/>
          <w:szCs w:val="23"/>
        </w:rPr>
        <w:t>breakdown</w:t>
      </w:r>
      <w:r>
        <w:rPr>
          <w:sz w:val="23"/>
          <w:szCs w:val="23"/>
        </w:rPr>
        <w:t xml:space="preserve">  </w:t>
      </w:r>
      <w:r>
        <w:rPr>
          <w:w w:val="102"/>
          <w:sz w:val="23"/>
          <w:szCs w:val="23"/>
        </w:rPr>
        <w:t>of</w:t>
      </w:r>
      <w:r>
        <w:rPr>
          <w:sz w:val="23"/>
          <w:szCs w:val="23"/>
        </w:rPr>
        <w:t xml:space="preserve">  </w:t>
      </w:r>
      <w:r>
        <w:rPr>
          <w:w w:val="102"/>
          <w:sz w:val="23"/>
          <w:szCs w:val="23"/>
        </w:rPr>
        <w:t>rates</w:t>
      </w:r>
      <w:r>
        <w:rPr>
          <w:sz w:val="23"/>
          <w:szCs w:val="23"/>
        </w:rPr>
        <w:t xml:space="preserve">  </w:t>
      </w:r>
      <w:r>
        <w:rPr>
          <w:w w:val="102"/>
          <w:sz w:val="23"/>
          <w:szCs w:val="23"/>
        </w:rPr>
        <w:t>is</w:t>
      </w:r>
      <w:r>
        <w:rPr>
          <w:sz w:val="23"/>
          <w:szCs w:val="23"/>
        </w:rPr>
        <w:t xml:space="preserve">  </w:t>
      </w:r>
      <w:r>
        <w:rPr>
          <w:w w:val="102"/>
          <w:sz w:val="23"/>
          <w:szCs w:val="23"/>
        </w:rPr>
        <w:t>attached</w:t>
      </w:r>
      <w:r>
        <w:rPr>
          <w:sz w:val="23"/>
          <w:szCs w:val="23"/>
        </w:rPr>
        <w:t xml:space="preserve">  </w:t>
      </w:r>
      <w:r>
        <w:rPr>
          <w:w w:val="102"/>
          <w:sz w:val="23"/>
          <w:szCs w:val="23"/>
        </w:rPr>
        <w:t>(no</w:t>
      </w:r>
      <w:r>
        <w:rPr>
          <w:sz w:val="23"/>
          <w:szCs w:val="23"/>
        </w:rPr>
        <w:t xml:space="preserve">  </w:t>
      </w:r>
      <w:r>
        <w:rPr>
          <w:w w:val="102"/>
          <w:sz w:val="23"/>
          <w:szCs w:val="23"/>
        </w:rPr>
        <w:t>financial</w:t>
      </w:r>
      <w:r>
        <w:rPr>
          <w:sz w:val="23"/>
          <w:szCs w:val="23"/>
        </w:rPr>
        <w:t xml:space="preserve">  </w:t>
      </w:r>
      <w:r>
        <w:rPr>
          <w:w w:val="102"/>
          <w:sz w:val="23"/>
          <w:szCs w:val="23"/>
        </w:rPr>
        <w:t>information</w:t>
      </w:r>
      <w:r>
        <w:rPr>
          <w:sz w:val="23"/>
          <w:szCs w:val="23"/>
        </w:rPr>
        <w:t xml:space="preserve">  </w:t>
      </w:r>
      <w:r>
        <w:rPr>
          <w:w w:val="102"/>
          <w:sz w:val="23"/>
          <w:szCs w:val="23"/>
        </w:rPr>
        <w:t>should</w:t>
      </w:r>
      <w:r>
        <w:rPr>
          <w:sz w:val="23"/>
          <w:szCs w:val="23"/>
        </w:rPr>
        <w:t xml:space="preserve">  </w:t>
      </w:r>
      <w:r>
        <w:rPr>
          <w:w w:val="102"/>
          <w:sz w:val="23"/>
          <w:szCs w:val="23"/>
        </w:rPr>
        <w:t>be included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Technical</w:t>
      </w:r>
      <w:r>
        <w:rPr>
          <w:sz w:val="23"/>
          <w:szCs w:val="23"/>
        </w:rPr>
        <w:t xml:space="preserve"> </w:t>
      </w:r>
      <w:r>
        <w:rPr>
          <w:w w:val="102"/>
          <w:sz w:val="23"/>
          <w:szCs w:val="23"/>
        </w:rPr>
        <w:t>Proposal).</w:t>
      </w:r>
      <w:r>
        <w:rPr>
          <w:sz w:val="23"/>
          <w:szCs w:val="23"/>
        </w:rPr>
        <w:t xml:space="preserve">   </w:t>
      </w:r>
      <w:r>
        <w:rPr>
          <w:w w:val="102"/>
          <w:sz w:val="23"/>
          <w:szCs w:val="23"/>
        </w:rPr>
        <w:t>Agreed</w:t>
      </w:r>
      <w:r>
        <w:rPr>
          <w:sz w:val="23"/>
          <w:szCs w:val="23"/>
        </w:rPr>
        <w:t xml:space="preserve"> </w:t>
      </w:r>
      <w:r>
        <w:rPr>
          <w:w w:val="102"/>
          <w:sz w:val="23"/>
          <w:szCs w:val="23"/>
        </w:rPr>
        <w:t>breakdown</w:t>
      </w:r>
      <w:r>
        <w:rPr>
          <w:sz w:val="23"/>
          <w:szCs w:val="23"/>
        </w:rPr>
        <w:t xml:space="preserve"> </w:t>
      </w:r>
      <w:r>
        <w:rPr>
          <w:w w:val="102"/>
          <w:sz w:val="23"/>
          <w:szCs w:val="23"/>
        </w:rPr>
        <w:t>sheets</w:t>
      </w:r>
      <w:r>
        <w:rPr>
          <w:sz w:val="23"/>
          <w:szCs w:val="23"/>
        </w:rPr>
        <w:t xml:space="preserve"> </w:t>
      </w:r>
      <w:r>
        <w:rPr>
          <w:w w:val="102"/>
          <w:sz w:val="23"/>
          <w:szCs w:val="23"/>
        </w:rPr>
        <w:t>shall</w:t>
      </w:r>
      <w:r>
        <w:rPr>
          <w:sz w:val="23"/>
          <w:szCs w:val="23"/>
        </w:rPr>
        <w:t xml:space="preserve"> </w:t>
      </w:r>
      <w:r>
        <w:rPr>
          <w:w w:val="102"/>
          <w:sz w:val="23"/>
          <w:szCs w:val="23"/>
        </w:rPr>
        <w:t>form</w:t>
      </w:r>
      <w:r>
        <w:rPr>
          <w:sz w:val="23"/>
          <w:szCs w:val="23"/>
        </w:rPr>
        <w:t xml:space="preserve"> </w:t>
      </w:r>
      <w:r>
        <w:rPr>
          <w:w w:val="102"/>
          <w:sz w:val="23"/>
          <w:szCs w:val="23"/>
        </w:rPr>
        <w:t>part</w:t>
      </w:r>
      <w:r>
        <w:rPr>
          <w:sz w:val="23"/>
          <w:szCs w:val="23"/>
        </w:rPr>
        <w:t xml:space="preserve"> </w:t>
      </w:r>
      <w:r>
        <w:rPr>
          <w:w w:val="102"/>
          <w:sz w:val="23"/>
          <w:szCs w:val="23"/>
        </w:rPr>
        <w:t>of</w:t>
      </w:r>
      <w:r>
        <w:rPr>
          <w:sz w:val="23"/>
          <w:szCs w:val="23"/>
        </w:rPr>
        <w:t xml:space="preserve"> </w:t>
      </w:r>
      <w:r>
        <w:rPr>
          <w:w w:val="102"/>
          <w:sz w:val="23"/>
          <w:szCs w:val="23"/>
        </w:rPr>
        <w:t>the negotiated</w:t>
      </w:r>
      <w:r>
        <w:rPr>
          <w:sz w:val="23"/>
          <w:szCs w:val="23"/>
        </w:rPr>
        <w:t xml:space="preserve"> </w:t>
      </w:r>
      <w:r>
        <w:rPr>
          <w:w w:val="102"/>
          <w:sz w:val="23"/>
          <w:szCs w:val="23"/>
        </w:rPr>
        <w:t>contract.</w:t>
      </w:r>
    </w:p>
    <w:p w:rsidR="00300549" w:rsidRDefault="00300549">
      <w:pPr>
        <w:spacing w:before="5" w:line="220" w:lineRule="exact"/>
        <w:rPr>
          <w:sz w:val="22"/>
          <w:szCs w:val="22"/>
        </w:rPr>
      </w:pPr>
    </w:p>
    <w:p w:rsidR="00300549" w:rsidRDefault="00BF290C">
      <w:pPr>
        <w:spacing w:line="246" w:lineRule="auto"/>
        <w:ind w:left="829" w:right="120"/>
        <w:jc w:val="both"/>
        <w:rPr>
          <w:sz w:val="23"/>
          <w:szCs w:val="23"/>
        </w:rPr>
      </w:pPr>
      <w:r>
        <w:rPr>
          <w:w w:val="102"/>
          <w:sz w:val="23"/>
          <w:szCs w:val="23"/>
        </w:rPr>
        <w:t>1.2</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is</w:t>
      </w:r>
      <w:r>
        <w:rPr>
          <w:sz w:val="23"/>
          <w:szCs w:val="23"/>
        </w:rPr>
        <w:t xml:space="preserve"> </w:t>
      </w:r>
      <w:r>
        <w:rPr>
          <w:w w:val="102"/>
          <w:sz w:val="23"/>
          <w:szCs w:val="23"/>
        </w:rPr>
        <w:t>charged</w:t>
      </w:r>
      <w:r>
        <w:rPr>
          <w:sz w:val="23"/>
          <w:szCs w:val="23"/>
        </w:rPr>
        <w:t xml:space="preserve"> </w:t>
      </w:r>
      <w:r>
        <w:rPr>
          <w:w w:val="102"/>
          <w:sz w:val="23"/>
          <w:szCs w:val="23"/>
        </w:rPr>
        <w:t>with</w:t>
      </w:r>
      <w:r>
        <w:rPr>
          <w:sz w:val="23"/>
          <w:szCs w:val="23"/>
        </w:rPr>
        <w:t xml:space="preserve"> </w:t>
      </w:r>
      <w:r>
        <w:rPr>
          <w:w w:val="102"/>
          <w:sz w:val="23"/>
          <w:szCs w:val="23"/>
        </w:rPr>
        <w:t>the</w:t>
      </w:r>
      <w:r>
        <w:rPr>
          <w:sz w:val="23"/>
          <w:szCs w:val="23"/>
        </w:rPr>
        <w:t xml:space="preserve"> </w:t>
      </w:r>
      <w:r>
        <w:rPr>
          <w:w w:val="102"/>
          <w:sz w:val="23"/>
          <w:szCs w:val="23"/>
        </w:rPr>
        <w:t>custody</w:t>
      </w:r>
      <w:r>
        <w:rPr>
          <w:sz w:val="23"/>
          <w:szCs w:val="23"/>
        </w:rPr>
        <w:t xml:space="preserve"> </w:t>
      </w:r>
      <w:r>
        <w:rPr>
          <w:w w:val="102"/>
          <w:sz w:val="23"/>
          <w:szCs w:val="23"/>
        </w:rPr>
        <w:t>of</w:t>
      </w:r>
      <w:r>
        <w:rPr>
          <w:sz w:val="23"/>
          <w:szCs w:val="23"/>
        </w:rPr>
        <w:t xml:space="preserve"> </w:t>
      </w:r>
      <w:r>
        <w:rPr>
          <w:w w:val="102"/>
          <w:sz w:val="23"/>
          <w:szCs w:val="23"/>
        </w:rPr>
        <w:t>Government</w:t>
      </w:r>
      <w:r>
        <w:rPr>
          <w:sz w:val="23"/>
          <w:szCs w:val="23"/>
        </w:rPr>
        <w:t xml:space="preserve"> </w:t>
      </w:r>
      <w:r>
        <w:rPr>
          <w:w w:val="102"/>
          <w:sz w:val="23"/>
          <w:szCs w:val="23"/>
        </w:rPr>
        <w:t>funds</w:t>
      </w:r>
      <w:r>
        <w:rPr>
          <w:sz w:val="23"/>
          <w:szCs w:val="23"/>
        </w:rPr>
        <w:t xml:space="preserve"> </w:t>
      </w:r>
      <w:r>
        <w:rPr>
          <w:w w:val="102"/>
          <w:sz w:val="23"/>
          <w:szCs w:val="23"/>
        </w:rPr>
        <w:t>and</w:t>
      </w:r>
      <w:r>
        <w:rPr>
          <w:sz w:val="23"/>
          <w:szCs w:val="23"/>
        </w:rPr>
        <w:t xml:space="preserve"> </w:t>
      </w:r>
      <w:r>
        <w:rPr>
          <w:w w:val="102"/>
          <w:sz w:val="23"/>
          <w:szCs w:val="23"/>
        </w:rPr>
        <w:t>is expected</w:t>
      </w:r>
      <w:r>
        <w:rPr>
          <w:sz w:val="23"/>
          <w:szCs w:val="23"/>
        </w:rPr>
        <w:t xml:space="preserve"> </w:t>
      </w:r>
      <w:r>
        <w:rPr>
          <w:w w:val="102"/>
          <w:sz w:val="23"/>
          <w:szCs w:val="23"/>
        </w:rPr>
        <w:t>to</w:t>
      </w:r>
      <w:r>
        <w:rPr>
          <w:sz w:val="23"/>
          <w:szCs w:val="23"/>
        </w:rPr>
        <w:t xml:space="preserve"> </w:t>
      </w:r>
      <w:r>
        <w:rPr>
          <w:w w:val="102"/>
          <w:sz w:val="23"/>
          <w:szCs w:val="23"/>
        </w:rPr>
        <w:t>exercise</w:t>
      </w:r>
      <w:r>
        <w:rPr>
          <w:sz w:val="23"/>
          <w:szCs w:val="23"/>
        </w:rPr>
        <w:t xml:space="preserve"> </w:t>
      </w:r>
      <w:r>
        <w:rPr>
          <w:w w:val="102"/>
          <w:sz w:val="23"/>
          <w:szCs w:val="23"/>
        </w:rPr>
        <w:t>prudence</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expenditure</w:t>
      </w:r>
      <w:r>
        <w:rPr>
          <w:sz w:val="23"/>
          <w:szCs w:val="23"/>
        </w:rPr>
        <w:t xml:space="preserve"> </w:t>
      </w:r>
      <w:r>
        <w:rPr>
          <w:w w:val="102"/>
          <w:sz w:val="23"/>
          <w:szCs w:val="23"/>
        </w:rPr>
        <w:t>of</w:t>
      </w:r>
      <w:r>
        <w:rPr>
          <w:sz w:val="23"/>
          <w:szCs w:val="23"/>
        </w:rPr>
        <w:t xml:space="preserve"> </w:t>
      </w:r>
      <w:r>
        <w:rPr>
          <w:w w:val="102"/>
          <w:sz w:val="23"/>
          <w:szCs w:val="23"/>
        </w:rPr>
        <w:t>these</w:t>
      </w:r>
      <w:r>
        <w:rPr>
          <w:sz w:val="23"/>
          <w:szCs w:val="23"/>
        </w:rPr>
        <w:t xml:space="preserve"> </w:t>
      </w:r>
      <w:r>
        <w:rPr>
          <w:w w:val="102"/>
          <w:sz w:val="23"/>
          <w:szCs w:val="23"/>
        </w:rPr>
        <w:t>funds.</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 is,</w:t>
      </w:r>
      <w:r>
        <w:rPr>
          <w:sz w:val="23"/>
          <w:szCs w:val="23"/>
        </w:rPr>
        <w:t xml:space="preserve"> </w:t>
      </w:r>
      <w:r>
        <w:rPr>
          <w:w w:val="102"/>
          <w:sz w:val="23"/>
          <w:szCs w:val="23"/>
        </w:rPr>
        <w:t>therefore,</w:t>
      </w:r>
      <w:r>
        <w:rPr>
          <w:sz w:val="23"/>
          <w:szCs w:val="23"/>
        </w:rPr>
        <w:t xml:space="preserve"> </w:t>
      </w:r>
      <w:r>
        <w:rPr>
          <w:w w:val="102"/>
          <w:sz w:val="23"/>
          <w:szCs w:val="23"/>
        </w:rPr>
        <w:t>concerned</w:t>
      </w:r>
      <w:r>
        <w:rPr>
          <w:sz w:val="23"/>
          <w:szCs w:val="23"/>
        </w:rPr>
        <w:t xml:space="preserve"> </w:t>
      </w:r>
      <w:r>
        <w:rPr>
          <w:w w:val="102"/>
          <w:sz w:val="23"/>
          <w:szCs w:val="23"/>
        </w:rPr>
        <w:t>with</w:t>
      </w:r>
      <w:r>
        <w:rPr>
          <w:sz w:val="23"/>
          <w:szCs w:val="23"/>
        </w:rPr>
        <w:t xml:space="preserve"> </w:t>
      </w:r>
      <w:r>
        <w:rPr>
          <w:w w:val="102"/>
          <w:sz w:val="23"/>
          <w:szCs w:val="23"/>
        </w:rPr>
        <w:t>the</w:t>
      </w:r>
      <w:r>
        <w:rPr>
          <w:sz w:val="23"/>
          <w:szCs w:val="23"/>
        </w:rPr>
        <w:t xml:space="preserve"> </w:t>
      </w:r>
      <w:r>
        <w:rPr>
          <w:w w:val="102"/>
          <w:sz w:val="23"/>
          <w:szCs w:val="23"/>
        </w:rPr>
        <w:t>reasonableness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firm’s</w:t>
      </w:r>
      <w:r>
        <w:rPr>
          <w:sz w:val="23"/>
          <w:szCs w:val="23"/>
        </w:rPr>
        <w:t xml:space="preserve"> </w:t>
      </w:r>
      <w:r>
        <w:rPr>
          <w:w w:val="102"/>
          <w:sz w:val="23"/>
          <w:szCs w:val="23"/>
        </w:rPr>
        <w:t>Financial</w:t>
      </w:r>
      <w:r>
        <w:rPr>
          <w:sz w:val="23"/>
          <w:szCs w:val="23"/>
        </w:rPr>
        <w:t xml:space="preserve"> </w:t>
      </w:r>
      <w:r>
        <w:rPr>
          <w:w w:val="102"/>
          <w:sz w:val="23"/>
          <w:szCs w:val="23"/>
        </w:rPr>
        <w:t>Proposal,</w:t>
      </w:r>
      <w:r>
        <w:rPr>
          <w:sz w:val="23"/>
          <w:szCs w:val="23"/>
        </w:rPr>
        <w:t xml:space="preserve"> </w:t>
      </w:r>
      <w:r>
        <w:rPr>
          <w:w w:val="102"/>
          <w:sz w:val="23"/>
          <w:szCs w:val="23"/>
        </w:rPr>
        <w:t>and, during</w:t>
      </w:r>
      <w:r>
        <w:rPr>
          <w:sz w:val="23"/>
          <w:szCs w:val="23"/>
        </w:rPr>
        <w:t xml:space="preserve"> </w:t>
      </w:r>
      <w:r>
        <w:rPr>
          <w:w w:val="102"/>
          <w:sz w:val="23"/>
          <w:szCs w:val="23"/>
        </w:rPr>
        <w:t>negotiations,</w:t>
      </w:r>
      <w:r>
        <w:rPr>
          <w:sz w:val="23"/>
          <w:szCs w:val="23"/>
        </w:rPr>
        <w:t xml:space="preserve"> </w:t>
      </w:r>
      <w:r>
        <w:rPr>
          <w:w w:val="102"/>
          <w:sz w:val="23"/>
          <w:szCs w:val="23"/>
        </w:rPr>
        <w:t>it</w:t>
      </w:r>
      <w:r>
        <w:rPr>
          <w:sz w:val="23"/>
          <w:szCs w:val="23"/>
        </w:rPr>
        <w:t xml:space="preserve"> </w:t>
      </w:r>
      <w:r>
        <w:rPr>
          <w:w w:val="102"/>
          <w:sz w:val="23"/>
          <w:szCs w:val="23"/>
        </w:rPr>
        <w:t>expects</w:t>
      </w:r>
      <w:r>
        <w:rPr>
          <w:sz w:val="23"/>
          <w:szCs w:val="23"/>
        </w:rPr>
        <w:t xml:space="preserve"> </w:t>
      </w:r>
      <w:r>
        <w:rPr>
          <w:w w:val="102"/>
          <w:sz w:val="23"/>
          <w:szCs w:val="23"/>
        </w:rPr>
        <w:t>to</w:t>
      </w:r>
      <w:r>
        <w:rPr>
          <w:sz w:val="23"/>
          <w:szCs w:val="23"/>
        </w:rPr>
        <w:t xml:space="preserve"> </w:t>
      </w:r>
      <w:r>
        <w:rPr>
          <w:w w:val="102"/>
          <w:sz w:val="23"/>
          <w:szCs w:val="23"/>
        </w:rPr>
        <w:t>be</w:t>
      </w:r>
      <w:r>
        <w:rPr>
          <w:sz w:val="23"/>
          <w:szCs w:val="23"/>
        </w:rPr>
        <w:t xml:space="preserve"> </w:t>
      </w:r>
      <w:r>
        <w:rPr>
          <w:w w:val="102"/>
          <w:sz w:val="23"/>
          <w:szCs w:val="23"/>
        </w:rPr>
        <w:t>able</w:t>
      </w:r>
      <w:r>
        <w:rPr>
          <w:sz w:val="23"/>
          <w:szCs w:val="23"/>
        </w:rPr>
        <w:t xml:space="preserve"> </w:t>
      </w:r>
      <w:r>
        <w:rPr>
          <w:w w:val="102"/>
          <w:sz w:val="23"/>
          <w:szCs w:val="23"/>
        </w:rPr>
        <w:t>to</w:t>
      </w:r>
      <w:r>
        <w:rPr>
          <w:sz w:val="23"/>
          <w:szCs w:val="23"/>
        </w:rPr>
        <w:t xml:space="preserve"> </w:t>
      </w:r>
      <w:r>
        <w:rPr>
          <w:w w:val="102"/>
          <w:sz w:val="23"/>
          <w:szCs w:val="23"/>
        </w:rPr>
        <w:t>review</w:t>
      </w:r>
      <w:r>
        <w:rPr>
          <w:sz w:val="23"/>
          <w:szCs w:val="23"/>
        </w:rPr>
        <w:t xml:space="preserve"> </w:t>
      </w:r>
      <w:r>
        <w:rPr>
          <w:w w:val="102"/>
          <w:sz w:val="23"/>
          <w:szCs w:val="23"/>
        </w:rPr>
        <w:t>audited</w:t>
      </w:r>
      <w:r>
        <w:rPr>
          <w:sz w:val="23"/>
          <w:szCs w:val="23"/>
        </w:rPr>
        <w:t xml:space="preserve"> </w:t>
      </w:r>
      <w:r>
        <w:rPr>
          <w:w w:val="102"/>
          <w:sz w:val="23"/>
          <w:szCs w:val="23"/>
        </w:rPr>
        <w:t>financial</w:t>
      </w:r>
      <w:r>
        <w:rPr>
          <w:sz w:val="23"/>
          <w:szCs w:val="23"/>
        </w:rPr>
        <w:t xml:space="preserve"> </w:t>
      </w:r>
      <w:r>
        <w:rPr>
          <w:w w:val="102"/>
          <w:sz w:val="23"/>
          <w:szCs w:val="23"/>
        </w:rPr>
        <w:t>statements</w:t>
      </w:r>
      <w:r>
        <w:rPr>
          <w:sz w:val="23"/>
          <w:szCs w:val="23"/>
        </w:rPr>
        <w:t xml:space="preserve"> </w:t>
      </w:r>
      <w:r>
        <w:rPr>
          <w:w w:val="102"/>
          <w:sz w:val="23"/>
          <w:szCs w:val="23"/>
        </w:rPr>
        <w:t>backing up</w:t>
      </w:r>
      <w:r>
        <w:rPr>
          <w:sz w:val="23"/>
          <w:szCs w:val="23"/>
        </w:rPr>
        <w:t xml:space="preserve">  </w:t>
      </w:r>
      <w:r>
        <w:rPr>
          <w:w w:val="102"/>
          <w:sz w:val="23"/>
          <w:szCs w:val="23"/>
        </w:rPr>
        <w:t>the</w:t>
      </w:r>
      <w:r>
        <w:rPr>
          <w:sz w:val="23"/>
          <w:szCs w:val="23"/>
        </w:rPr>
        <w:t xml:space="preserve">  </w:t>
      </w:r>
      <w:r>
        <w:rPr>
          <w:w w:val="102"/>
          <w:sz w:val="23"/>
          <w:szCs w:val="23"/>
        </w:rPr>
        <w:t>Consultant’s</w:t>
      </w:r>
      <w:r>
        <w:rPr>
          <w:sz w:val="23"/>
          <w:szCs w:val="23"/>
        </w:rPr>
        <w:t xml:space="preserve">  </w:t>
      </w:r>
      <w:r>
        <w:rPr>
          <w:w w:val="102"/>
          <w:sz w:val="23"/>
          <w:szCs w:val="23"/>
        </w:rPr>
        <w:t>remuneration</w:t>
      </w:r>
      <w:r>
        <w:rPr>
          <w:sz w:val="23"/>
          <w:szCs w:val="23"/>
        </w:rPr>
        <w:t xml:space="preserve">  </w:t>
      </w:r>
      <w:r>
        <w:rPr>
          <w:w w:val="102"/>
          <w:sz w:val="23"/>
          <w:szCs w:val="23"/>
        </w:rPr>
        <w:t>rates,</w:t>
      </w:r>
      <w:r>
        <w:rPr>
          <w:sz w:val="23"/>
          <w:szCs w:val="23"/>
        </w:rPr>
        <w:t xml:space="preserve">  </w:t>
      </w:r>
      <w:r>
        <w:rPr>
          <w:w w:val="102"/>
          <w:sz w:val="23"/>
          <w:szCs w:val="23"/>
        </w:rPr>
        <w:t>certified</w:t>
      </w:r>
      <w:r>
        <w:rPr>
          <w:sz w:val="23"/>
          <w:szCs w:val="23"/>
        </w:rPr>
        <w:t xml:space="preserve">  </w:t>
      </w:r>
      <w:r>
        <w:rPr>
          <w:w w:val="102"/>
          <w:sz w:val="23"/>
          <w:szCs w:val="23"/>
        </w:rPr>
        <w:t>by</w:t>
      </w:r>
      <w:r>
        <w:rPr>
          <w:sz w:val="23"/>
          <w:szCs w:val="23"/>
        </w:rPr>
        <w:t xml:space="preserve">  </w:t>
      </w:r>
      <w:r>
        <w:rPr>
          <w:w w:val="102"/>
          <w:sz w:val="23"/>
          <w:szCs w:val="23"/>
        </w:rPr>
        <w:t>an</w:t>
      </w:r>
      <w:r>
        <w:rPr>
          <w:sz w:val="23"/>
          <w:szCs w:val="23"/>
        </w:rPr>
        <w:t xml:space="preserve">  </w:t>
      </w:r>
      <w:r>
        <w:rPr>
          <w:w w:val="102"/>
          <w:sz w:val="23"/>
          <w:szCs w:val="23"/>
        </w:rPr>
        <w:t>independent</w:t>
      </w:r>
      <w:r>
        <w:rPr>
          <w:sz w:val="23"/>
          <w:szCs w:val="23"/>
        </w:rPr>
        <w:t xml:space="preserve">  </w:t>
      </w:r>
      <w:r>
        <w:rPr>
          <w:w w:val="102"/>
          <w:sz w:val="23"/>
          <w:szCs w:val="23"/>
        </w:rPr>
        <w:t>auditor.</w:t>
      </w:r>
      <w:r>
        <w:rPr>
          <w:sz w:val="23"/>
          <w:szCs w:val="23"/>
        </w:rPr>
        <w:t xml:space="preserve">    </w:t>
      </w:r>
      <w:r>
        <w:rPr>
          <w:w w:val="102"/>
          <w:sz w:val="23"/>
          <w:szCs w:val="23"/>
        </w:rPr>
        <w:t>The Consultant</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prepared</w:t>
      </w:r>
      <w:r>
        <w:rPr>
          <w:sz w:val="23"/>
          <w:szCs w:val="23"/>
        </w:rPr>
        <w:t xml:space="preserve"> </w:t>
      </w:r>
      <w:r>
        <w:rPr>
          <w:w w:val="102"/>
          <w:sz w:val="23"/>
          <w:szCs w:val="23"/>
        </w:rPr>
        <w:t>to</w:t>
      </w:r>
      <w:r>
        <w:rPr>
          <w:sz w:val="23"/>
          <w:szCs w:val="23"/>
        </w:rPr>
        <w:t xml:space="preserve"> </w:t>
      </w:r>
      <w:r>
        <w:rPr>
          <w:w w:val="102"/>
          <w:sz w:val="23"/>
          <w:szCs w:val="23"/>
        </w:rPr>
        <w:t>disclose</w:t>
      </w:r>
      <w:r>
        <w:rPr>
          <w:sz w:val="23"/>
          <w:szCs w:val="23"/>
        </w:rPr>
        <w:t xml:space="preserve"> </w:t>
      </w:r>
      <w:r>
        <w:rPr>
          <w:w w:val="102"/>
          <w:sz w:val="23"/>
          <w:szCs w:val="23"/>
        </w:rPr>
        <w:t>such</w:t>
      </w:r>
      <w:r>
        <w:rPr>
          <w:sz w:val="23"/>
          <w:szCs w:val="23"/>
        </w:rPr>
        <w:t xml:space="preserve"> </w:t>
      </w:r>
      <w:r>
        <w:rPr>
          <w:w w:val="102"/>
          <w:sz w:val="23"/>
          <w:szCs w:val="23"/>
        </w:rPr>
        <w:t>audited</w:t>
      </w:r>
      <w:r>
        <w:rPr>
          <w:sz w:val="23"/>
          <w:szCs w:val="23"/>
        </w:rPr>
        <w:t xml:space="preserve"> </w:t>
      </w:r>
      <w:r>
        <w:rPr>
          <w:w w:val="102"/>
          <w:sz w:val="23"/>
          <w:szCs w:val="23"/>
        </w:rPr>
        <w:t>financial</w:t>
      </w:r>
      <w:r>
        <w:rPr>
          <w:sz w:val="23"/>
          <w:szCs w:val="23"/>
        </w:rPr>
        <w:t xml:space="preserve"> </w:t>
      </w:r>
      <w:r>
        <w:rPr>
          <w:w w:val="102"/>
          <w:sz w:val="23"/>
          <w:szCs w:val="23"/>
        </w:rPr>
        <w:t>statements</w:t>
      </w:r>
      <w:r>
        <w:rPr>
          <w:sz w:val="23"/>
          <w:szCs w:val="23"/>
        </w:rPr>
        <w:t xml:space="preserve"> </w:t>
      </w:r>
      <w:r>
        <w:rPr>
          <w:w w:val="102"/>
          <w:sz w:val="23"/>
          <w:szCs w:val="23"/>
        </w:rPr>
        <w:t>for</w:t>
      </w:r>
      <w:r>
        <w:rPr>
          <w:sz w:val="23"/>
          <w:szCs w:val="23"/>
        </w:rPr>
        <w:t xml:space="preserve"> </w:t>
      </w:r>
      <w:r>
        <w:rPr>
          <w:w w:val="102"/>
          <w:sz w:val="23"/>
          <w:szCs w:val="23"/>
        </w:rPr>
        <w:t>the</w:t>
      </w:r>
      <w:r>
        <w:rPr>
          <w:sz w:val="23"/>
          <w:szCs w:val="23"/>
        </w:rPr>
        <w:t xml:space="preserve"> </w:t>
      </w:r>
      <w:r>
        <w:rPr>
          <w:w w:val="102"/>
          <w:sz w:val="23"/>
          <w:szCs w:val="23"/>
        </w:rPr>
        <w:t>last three</w:t>
      </w:r>
      <w:r>
        <w:rPr>
          <w:sz w:val="23"/>
          <w:szCs w:val="23"/>
        </w:rPr>
        <w:t xml:space="preserve">  </w:t>
      </w:r>
      <w:r>
        <w:rPr>
          <w:w w:val="102"/>
          <w:sz w:val="23"/>
          <w:szCs w:val="23"/>
        </w:rPr>
        <w:t>years,</w:t>
      </w:r>
      <w:r>
        <w:rPr>
          <w:sz w:val="23"/>
          <w:szCs w:val="23"/>
        </w:rPr>
        <w:t xml:space="preserve">  </w:t>
      </w:r>
      <w:r>
        <w:rPr>
          <w:w w:val="102"/>
          <w:sz w:val="23"/>
          <w:szCs w:val="23"/>
        </w:rPr>
        <w:t>to</w:t>
      </w:r>
      <w:r>
        <w:rPr>
          <w:sz w:val="23"/>
          <w:szCs w:val="23"/>
        </w:rPr>
        <w:t xml:space="preserve">  </w:t>
      </w:r>
      <w:r>
        <w:rPr>
          <w:w w:val="102"/>
          <w:sz w:val="23"/>
          <w:szCs w:val="23"/>
        </w:rPr>
        <w:t>substantiate</w:t>
      </w:r>
      <w:r>
        <w:rPr>
          <w:sz w:val="23"/>
          <w:szCs w:val="23"/>
        </w:rPr>
        <w:t xml:space="preserve">  </w:t>
      </w:r>
      <w:r>
        <w:rPr>
          <w:w w:val="102"/>
          <w:sz w:val="23"/>
          <w:szCs w:val="23"/>
        </w:rPr>
        <w:t>its</w:t>
      </w:r>
      <w:r>
        <w:rPr>
          <w:sz w:val="23"/>
          <w:szCs w:val="23"/>
        </w:rPr>
        <w:t xml:space="preserve">  </w:t>
      </w:r>
      <w:r>
        <w:rPr>
          <w:w w:val="102"/>
          <w:sz w:val="23"/>
          <w:szCs w:val="23"/>
        </w:rPr>
        <w:t>rates,</w:t>
      </w:r>
      <w:r>
        <w:rPr>
          <w:sz w:val="23"/>
          <w:szCs w:val="23"/>
        </w:rPr>
        <w:t xml:space="preserve">  </w:t>
      </w:r>
      <w:r>
        <w:rPr>
          <w:w w:val="102"/>
          <w:sz w:val="23"/>
          <w:szCs w:val="23"/>
        </w:rPr>
        <w:t>and</w:t>
      </w:r>
      <w:r>
        <w:rPr>
          <w:sz w:val="23"/>
          <w:szCs w:val="23"/>
        </w:rPr>
        <w:t xml:space="preserve">  </w:t>
      </w:r>
      <w:r>
        <w:rPr>
          <w:w w:val="102"/>
          <w:sz w:val="23"/>
          <w:szCs w:val="23"/>
        </w:rPr>
        <w:t>accept</w:t>
      </w:r>
      <w:r>
        <w:rPr>
          <w:sz w:val="23"/>
          <w:szCs w:val="23"/>
        </w:rPr>
        <w:t xml:space="preserve">  </w:t>
      </w:r>
      <w:r>
        <w:rPr>
          <w:w w:val="102"/>
          <w:sz w:val="23"/>
          <w:szCs w:val="23"/>
        </w:rPr>
        <w:t>that</w:t>
      </w:r>
      <w:r>
        <w:rPr>
          <w:sz w:val="23"/>
          <w:szCs w:val="23"/>
        </w:rPr>
        <w:t xml:space="preserve">  </w:t>
      </w:r>
      <w:r>
        <w:rPr>
          <w:w w:val="102"/>
          <w:sz w:val="23"/>
          <w:szCs w:val="23"/>
        </w:rPr>
        <w:t>its</w:t>
      </w:r>
      <w:r>
        <w:rPr>
          <w:sz w:val="23"/>
          <w:szCs w:val="23"/>
        </w:rPr>
        <w:t xml:space="preserve">  </w:t>
      </w:r>
      <w:r>
        <w:rPr>
          <w:w w:val="102"/>
          <w:sz w:val="23"/>
          <w:szCs w:val="23"/>
        </w:rPr>
        <w:t>proposed</w:t>
      </w:r>
      <w:r>
        <w:rPr>
          <w:sz w:val="23"/>
          <w:szCs w:val="23"/>
        </w:rPr>
        <w:t xml:space="preserve">  </w:t>
      </w:r>
      <w:r>
        <w:rPr>
          <w:w w:val="102"/>
          <w:sz w:val="23"/>
          <w:szCs w:val="23"/>
        </w:rPr>
        <w:t>rates</w:t>
      </w:r>
      <w:r>
        <w:rPr>
          <w:sz w:val="23"/>
          <w:szCs w:val="23"/>
        </w:rPr>
        <w:t xml:space="preserve">  </w:t>
      </w:r>
      <w:r>
        <w:rPr>
          <w:w w:val="102"/>
          <w:sz w:val="23"/>
          <w:szCs w:val="23"/>
        </w:rPr>
        <w:t>and</w:t>
      </w:r>
      <w:r>
        <w:rPr>
          <w:sz w:val="23"/>
          <w:szCs w:val="23"/>
        </w:rPr>
        <w:t xml:space="preserve">  </w:t>
      </w:r>
      <w:r>
        <w:rPr>
          <w:w w:val="102"/>
          <w:sz w:val="23"/>
          <w:szCs w:val="23"/>
        </w:rPr>
        <w:t>other financial</w:t>
      </w:r>
      <w:r>
        <w:rPr>
          <w:sz w:val="23"/>
          <w:szCs w:val="23"/>
        </w:rPr>
        <w:t xml:space="preserve"> </w:t>
      </w:r>
      <w:r>
        <w:rPr>
          <w:w w:val="102"/>
          <w:sz w:val="23"/>
          <w:szCs w:val="23"/>
        </w:rPr>
        <w:t>matters</w:t>
      </w:r>
      <w:r>
        <w:rPr>
          <w:sz w:val="23"/>
          <w:szCs w:val="23"/>
        </w:rPr>
        <w:t xml:space="preserve"> </w:t>
      </w:r>
      <w:r>
        <w:rPr>
          <w:w w:val="102"/>
          <w:sz w:val="23"/>
          <w:szCs w:val="23"/>
        </w:rPr>
        <w:t>are</w:t>
      </w:r>
      <w:r>
        <w:rPr>
          <w:sz w:val="23"/>
          <w:szCs w:val="23"/>
        </w:rPr>
        <w:t xml:space="preserve"> </w:t>
      </w:r>
      <w:r>
        <w:rPr>
          <w:w w:val="102"/>
          <w:sz w:val="23"/>
          <w:szCs w:val="23"/>
        </w:rPr>
        <w:t>subject</w:t>
      </w:r>
      <w:r>
        <w:rPr>
          <w:sz w:val="23"/>
          <w:szCs w:val="23"/>
        </w:rPr>
        <w:t xml:space="preserve"> </w:t>
      </w:r>
      <w:r>
        <w:rPr>
          <w:w w:val="102"/>
          <w:sz w:val="23"/>
          <w:szCs w:val="23"/>
        </w:rPr>
        <w:t>to</w:t>
      </w:r>
      <w:r>
        <w:rPr>
          <w:sz w:val="23"/>
          <w:szCs w:val="23"/>
        </w:rPr>
        <w:t xml:space="preserve"> </w:t>
      </w:r>
      <w:r>
        <w:rPr>
          <w:w w:val="102"/>
          <w:sz w:val="23"/>
          <w:szCs w:val="23"/>
        </w:rPr>
        <w:t>scrutiny.</w:t>
      </w:r>
      <w:r>
        <w:rPr>
          <w:sz w:val="23"/>
          <w:szCs w:val="23"/>
        </w:rPr>
        <w:t xml:space="preserve">  </w:t>
      </w:r>
      <w:r>
        <w:rPr>
          <w:w w:val="102"/>
          <w:sz w:val="23"/>
          <w:szCs w:val="23"/>
        </w:rPr>
        <w:t>Rate</w:t>
      </w:r>
      <w:r>
        <w:rPr>
          <w:sz w:val="23"/>
          <w:szCs w:val="23"/>
        </w:rPr>
        <w:t xml:space="preserve"> </w:t>
      </w:r>
      <w:r>
        <w:rPr>
          <w:w w:val="102"/>
          <w:sz w:val="23"/>
          <w:szCs w:val="23"/>
        </w:rPr>
        <w:t>details</w:t>
      </w:r>
      <w:r>
        <w:rPr>
          <w:sz w:val="23"/>
          <w:szCs w:val="23"/>
        </w:rPr>
        <w:t xml:space="preserve"> </w:t>
      </w:r>
      <w:r>
        <w:rPr>
          <w:w w:val="102"/>
          <w:sz w:val="23"/>
          <w:szCs w:val="23"/>
        </w:rPr>
        <w:t>are</w:t>
      </w:r>
      <w:r>
        <w:rPr>
          <w:sz w:val="23"/>
          <w:szCs w:val="23"/>
        </w:rPr>
        <w:t xml:space="preserve"> </w:t>
      </w:r>
      <w:r>
        <w:rPr>
          <w:w w:val="102"/>
          <w:sz w:val="23"/>
          <w:szCs w:val="23"/>
        </w:rPr>
        <w:t>discussed</w:t>
      </w:r>
      <w:r>
        <w:rPr>
          <w:sz w:val="23"/>
          <w:szCs w:val="23"/>
        </w:rPr>
        <w:t xml:space="preserve"> </w:t>
      </w:r>
      <w:r>
        <w:rPr>
          <w:w w:val="102"/>
          <w:sz w:val="23"/>
          <w:szCs w:val="23"/>
        </w:rPr>
        <w:t>below.</w:t>
      </w:r>
    </w:p>
    <w:p w:rsidR="00300549" w:rsidRDefault="00300549">
      <w:pPr>
        <w:spacing w:before="10" w:line="220" w:lineRule="exact"/>
        <w:rPr>
          <w:sz w:val="22"/>
          <w:szCs w:val="22"/>
        </w:rPr>
      </w:pPr>
    </w:p>
    <w:p w:rsidR="00300549" w:rsidRDefault="00BF290C">
      <w:pPr>
        <w:ind w:left="1506"/>
        <w:rPr>
          <w:sz w:val="23"/>
          <w:szCs w:val="23"/>
        </w:rPr>
      </w:pPr>
      <w:r>
        <w:rPr>
          <w:b/>
          <w:w w:val="102"/>
          <w:sz w:val="23"/>
          <w:szCs w:val="23"/>
        </w:rPr>
        <w:t>(i)</w:t>
      </w:r>
      <w:r>
        <w:rPr>
          <w:b/>
          <w:sz w:val="23"/>
          <w:szCs w:val="23"/>
        </w:rPr>
        <w:t xml:space="preserve">        </w:t>
      </w:r>
      <w:r>
        <w:rPr>
          <w:b/>
          <w:w w:val="102"/>
          <w:sz w:val="23"/>
          <w:szCs w:val="23"/>
        </w:rPr>
        <w:t>Salary</w:t>
      </w:r>
    </w:p>
    <w:p w:rsidR="00300549" w:rsidRDefault="00300549">
      <w:pPr>
        <w:spacing w:before="7" w:line="220" w:lineRule="exact"/>
        <w:rPr>
          <w:sz w:val="22"/>
          <w:szCs w:val="22"/>
        </w:rPr>
      </w:pPr>
    </w:p>
    <w:p w:rsidR="00300549" w:rsidRDefault="00BF290C">
      <w:pPr>
        <w:spacing w:line="245" w:lineRule="auto"/>
        <w:ind w:left="829" w:right="123" w:firstLine="677"/>
        <w:jc w:val="both"/>
        <w:rPr>
          <w:sz w:val="23"/>
          <w:szCs w:val="23"/>
        </w:rPr>
      </w:pPr>
      <w:r>
        <w:rPr>
          <w:w w:val="102"/>
          <w:sz w:val="23"/>
          <w:szCs w:val="23"/>
        </w:rPr>
        <w:t>This</w:t>
      </w:r>
      <w:r>
        <w:rPr>
          <w:sz w:val="23"/>
          <w:szCs w:val="23"/>
        </w:rPr>
        <w:t xml:space="preserve"> </w:t>
      </w:r>
      <w:r>
        <w:rPr>
          <w:w w:val="102"/>
          <w:sz w:val="23"/>
          <w:szCs w:val="23"/>
        </w:rPr>
        <w:t>is</w:t>
      </w:r>
      <w:r>
        <w:rPr>
          <w:sz w:val="23"/>
          <w:szCs w:val="23"/>
        </w:rPr>
        <w:t xml:space="preserve"> </w:t>
      </w:r>
      <w:r>
        <w:rPr>
          <w:w w:val="102"/>
          <w:sz w:val="23"/>
          <w:szCs w:val="23"/>
        </w:rPr>
        <w:t>the</w:t>
      </w:r>
      <w:r>
        <w:rPr>
          <w:sz w:val="23"/>
          <w:szCs w:val="23"/>
        </w:rPr>
        <w:t xml:space="preserve"> </w:t>
      </w:r>
      <w:r>
        <w:rPr>
          <w:w w:val="102"/>
          <w:sz w:val="23"/>
          <w:szCs w:val="23"/>
        </w:rPr>
        <w:t>gross</w:t>
      </w:r>
      <w:r>
        <w:rPr>
          <w:sz w:val="23"/>
          <w:szCs w:val="23"/>
        </w:rPr>
        <w:t xml:space="preserve"> </w:t>
      </w:r>
      <w:r>
        <w:rPr>
          <w:w w:val="102"/>
          <w:sz w:val="23"/>
          <w:szCs w:val="23"/>
        </w:rPr>
        <w:t>regular</w:t>
      </w:r>
      <w:r>
        <w:rPr>
          <w:sz w:val="23"/>
          <w:szCs w:val="23"/>
        </w:rPr>
        <w:t xml:space="preserve"> </w:t>
      </w:r>
      <w:r>
        <w:rPr>
          <w:w w:val="102"/>
          <w:sz w:val="23"/>
          <w:szCs w:val="23"/>
        </w:rPr>
        <w:t>cash</w:t>
      </w:r>
      <w:r>
        <w:rPr>
          <w:sz w:val="23"/>
          <w:szCs w:val="23"/>
        </w:rPr>
        <w:t xml:space="preserve"> </w:t>
      </w:r>
      <w:r>
        <w:rPr>
          <w:w w:val="102"/>
          <w:sz w:val="23"/>
          <w:szCs w:val="23"/>
        </w:rPr>
        <w:t>salary</w:t>
      </w:r>
      <w:r>
        <w:rPr>
          <w:sz w:val="23"/>
          <w:szCs w:val="23"/>
        </w:rPr>
        <w:t xml:space="preserve"> </w:t>
      </w:r>
      <w:r>
        <w:rPr>
          <w:w w:val="102"/>
          <w:sz w:val="23"/>
          <w:szCs w:val="23"/>
        </w:rPr>
        <w:t>paid</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individual</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Consultant’s home</w:t>
      </w:r>
      <w:r>
        <w:rPr>
          <w:sz w:val="23"/>
          <w:szCs w:val="23"/>
        </w:rPr>
        <w:t xml:space="preserve"> </w:t>
      </w:r>
      <w:r>
        <w:rPr>
          <w:w w:val="102"/>
          <w:sz w:val="23"/>
          <w:szCs w:val="23"/>
        </w:rPr>
        <w:t>office.</w:t>
      </w:r>
      <w:r>
        <w:rPr>
          <w:sz w:val="23"/>
          <w:szCs w:val="23"/>
        </w:rPr>
        <w:t xml:space="preserve">   </w:t>
      </w:r>
      <w:r>
        <w:rPr>
          <w:w w:val="102"/>
          <w:sz w:val="23"/>
          <w:szCs w:val="23"/>
        </w:rPr>
        <w:t>It</w:t>
      </w:r>
      <w:r>
        <w:rPr>
          <w:sz w:val="23"/>
          <w:szCs w:val="23"/>
        </w:rPr>
        <w:t xml:space="preserve"> </w:t>
      </w:r>
      <w:r>
        <w:rPr>
          <w:w w:val="102"/>
          <w:sz w:val="23"/>
          <w:szCs w:val="23"/>
        </w:rPr>
        <w:t>shall</w:t>
      </w:r>
      <w:r>
        <w:rPr>
          <w:sz w:val="23"/>
          <w:szCs w:val="23"/>
        </w:rPr>
        <w:t xml:space="preserve"> </w:t>
      </w:r>
      <w:r>
        <w:rPr>
          <w:w w:val="102"/>
          <w:sz w:val="23"/>
          <w:szCs w:val="23"/>
        </w:rPr>
        <w:t>not</w:t>
      </w:r>
      <w:r>
        <w:rPr>
          <w:sz w:val="23"/>
          <w:szCs w:val="23"/>
        </w:rPr>
        <w:t xml:space="preserve"> </w:t>
      </w:r>
      <w:r>
        <w:rPr>
          <w:w w:val="102"/>
          <w:sz w:val="23"/>
          <w:szCs w:val="23"/>
        </w:rPr>
        <w:t>contain</w:t>
      </w:r>
      <w:r>
        <w:rPr>
          <w:sz w:val="23"/>
          <w:szCs w:val="23"/>
        </w:rPr>
        <w:t xml:space="preserve"> </w:t>
      </w:r>
      <w:r>
        <w:rPr>
          <w:w w:val="102"/>
          <w:sz w:val="23"/>
          <w:szCs w:val="23"/>
        </w:rPr>
        <w:t>any</w:t>
      </w:r>
      <w:r>
        <w:rPr>
          <w:sz w:val="23"/>
          <w:szCs w:val="23"/>
        </w:rPr>
        <w:t xml:space="preserve"> </w:t>
      </w:r>
      <w:r>
        <w:rPr>
          <w:w w:val="102"/>
          <w:sz w:val="23"/>
          <w:szCs w:val="23"/>
        </w:rPr>
        <w:t>premium</w:t>
      </w:r>
      <w:r>
        <w:rPr>
          <w:sz w:val="23"/>
          <w:szCs w:val="23"/>
        </w:rPr>
        <w:t xml:space="preserve"> </w:t>
      </w:r>
      <w:r>
        <w:rPr>
          <w:w w:val="102"/>
          <w:sz w:val="23"/>
          <w:szCs w:val="23"/>
        </w:rPr>
        <w:t>for</w:t>
      </w:r>
      <w:r>
        <w:rPr>
          <w:sz w:val="23"/>
          <w:szCs w:val="23"/>
        </w:rPr>
        <w:t xml:space="preserve"> </w:t>
      </w:r>
      <w:r>
        <w:rPr>
          <w:w w:val="102"/>
          <w:sz w:val="23"/>
          <w:szCs w:val="23"/>
        </w:rPr>
        <w:t>work</w:t>
      </w:r>
      <w:r>
        <w:rPr>
          <w:sz w:val="23"/>
          <w:szCs w:val="23"/>
        </w:rPr>
        <w:t xml:space="preserve">  </w:t>
      </w:r>
      <w:r>
        <w:rPr>
          <w:w w:val="102"/>
          <w:sz w:val="23"/>
          <w:szCs w:val="23"/>
        </w:rPr>
        <w:t>away</w:t>
      </w:r>
      <w:r>
        <w:rPr>
          <w:sz w:val="23"/>
          <w:szCs w:val="23"/>
        </w:rPr>
        <w:t xml:space="preserve"> </w:t>
      </w:r>
      <w:r>
        <w:rPr>
          <w:w w:val="102"/>
          <w:sz w:val="23"/>
          <w:szCs w:val="23"/>
        </w:rPr>
        <w:t>from</w:t>
      </w:r>
      <w:r>
        <w:rPr>
          <w:sz w:val="23"/>
          <w:szCs w:val="23"/>
        </w:rPr>
        <w:t xml:space="preserve"> </w:t>
      </w:r>
      <w:r>
        <w:rPr>
          <w:w w:val="102"/>
          <w:sz w:val="23"/>
          <w:szCs w:val="23"/>
        </w:rPr>
        <w:t>headquarters</w:t>
      </w:r>
      <w:r>
        <w:rPr>
          <w:sz w:val="23"/>
          <w:szCs w:val="23"/>
        </w:rPr>
        <w:t xml:space="preserve"> </w:t>
      </w:r>
      <w:r>
        <w:rPr>
          <w:w w:val="102"/>
          <w:sz w:val="23"/>
          <w:szCs w:val="23"/>
        </w:rPr>
        <w:t>or bonus</w:t>
      </w:r>
      <w:r>
        <w:rPr>
          <w:sz w:val="23"/>
          <w:szCs w:val="23"/>
        </w:rPr>
        <w:t xml:space="preserve"> </w:t>
      </w:r>
      <w:r>
        <w:rPr>
          <w:w w:val="102"/>
          <w:sz w:val="23"/>
          <w:szCs w:val="23"/>
        </w:rPr>
        <w:t>(except</w:t>
      </w:r>
      <w:r>
        <w:rPr>
          <w:sz w:val="23"/>
          <w:szCs w:val="23"/>
        </w:rPr>
        <w:t xml:space="preserve"> </w:t>
      </w:r>
      <w:r>
        <w:rPr>
          <w:w w:val="102"/>
          <w:sz w:val="23"/>
          <w:szCs w:val="23"/>
        </w:rPr>
        <w:t>where</w:t>
      </w:r>
      <w:r>
        <w:rPr>
          <w:sz w:val="23"/>
          <w:szCs w:val="23"/>
        </w:rPr>
        <w:t xml:space="preserve"> </w:t>
      </w:r>
      <w:r>
        <w:rPr>
          <w:w w:val="102"/>
          <w:sz w:val="23"/>
          <w:szCs w:val="23"/>
        </w:rPr>
        <w:t>these</w:t>
      </w:r>
      <w:r>
        <w:rPr>
          <w:sz w:val="23"/>
          <w:szCs w:val="23"/>
        </w:rPr>
        <w:t xml:space="preserve"> </w:t>
      </w:r>
      <w:r>
        <w:rPr>
          <w:w w:val="102"/>
          <w:sz w:val="23"/>
          <w:szCs w:val="23"/>
        </w:rPr>
        <w:t>are</w:t>
      </w:r>
      <w:r>
        <w:rPr>
          <w:sz w:val="23"/>
          <w:szCs w:val="23"/>
        </w:rPr>
        <w:t xml:space="preserve"> </w:t>
      </w:r>
      <w:r>
        <w:rPr>
          <w:w w:val="102"/>
          <w:sz w:val="23"/>
          <w:szCs w:val="23"/>
        </w:rPr>
        <w:t>included</w:t>
      </w:r>
      <w:r>
        <w:rPr>
          <w:sz w:val="23"/>
          <w:szCs w:val="23"/>
        </w:rPr>
        <w:t xml:space="preserve"> </w:t>
      </w:r>
      <w:r>
        <w:rPr>
          <w:w w:val="102"/>
          <w:sz w:val="23"/>
          <w:szCs w:val="23"/>
        </w:rPr>
        <w:t>by</w:t>
      </w:r>
      <w:r>
        <w:rPr>
          <w:sz w:val="23"/>
          <w:szCs w:val="23"/>
        </w:rPr>
        <w:t xml:space="preserve"> </w:t>
      </w:r>
      <w:r>
        <w:rPr>
          <w:w w:val="102"/>
          <w:sz w:val="23"/>
          <w:szCs w:val="23"/>
        </w:rPr>
        <w:t>law</w:t>
      </w:r>
      <w:r>
        <w:rPr>
          <w:sz w:val="23"/>
          <w:szCs w:val="23"/>
        </w:rPr>
        <w:t xml:space="preserve"> </w:t>
      </w:r>
      <w:r>
        <w:rPr>
          <w:w w:val="102"/>
          <w:sz w:val="23"/>
          <w:szCs w:val="23"/>
        </w:rPr>
        <w:t>or</w:t>
      </w:r>
      <w:r>
        <w:rPr>
          <w:sz w:val="23"/>
          <w:szCs w:val="23"/>
        </w:rPr>
        <w:t xml:space="preserve"> </w:t>
      </w:r>
      <w:r>
        <w:rPr>
          <w:w w:val="102"/>
          <w:sz w:val="23"/>
          <w:szCs w:val="23"/>
        </w:rPr>
        <w:t>government</w:t>
      </w:r>
      <w:r>
        <w:rPr>
          <w:sz w:val="23"/>
          <w:szCs w:val="23"/>
        </w:rPr>
        <w:t xml:space="preserve"> </w:t>
      </w:r>
      <w:r>
        <w:rPr>
          <w:w w:val="102"/>
          <w:sz w:val="23"/>
          <w:szCs w:val="23"/>
        </w:rPr>
        <w:t>regulations).</w:t>
      </w:r>
    </w:p>
    <w:p w:rsidR="00300549" w:rsidRDefault="00300549">
      <w:pPr>
        <w:spacing w:before="13" w:line="220" w:lineRule="exact"/>
        <w:rPr>
          <w:sz w:val="22"/>
          <w:szCs w:val="22"/>
        </w:rPr>
      </w:pPr>
    </w:p>
    <w:p w:rsidR="00300549" w:rsidRDefault="00BF290C">
      <w:pPr>
        <w:ind w:left="1506"/>
        <w:rPr>
          <w:sz w:val="23"/>
          <w:szCs w:val="23"/>
        </w:rPr>
      </w:pPr>
      <w:r>
        <w:rPr>
          <w:b/>
          <w:w w:val="102"/>
          <w:sz w:val="23"/>
          <w:szCs w:val="23"/>
        </w:rPr>
        <w:t>(ii)</w:t>
      </w:r>
      <w:r>
        <w:rPr>
          <w:b/>
          <w:sz w:val="23"/>
          <w:szCs w:val="23"/>
        </w:rPr>
        <w:t xml:space="preserve">       </w:t>
      </w:r>
      <w:r>
        <w:rPr>
          <w:b/>
          <w:w w:val="102"/>
          <w:sz w:val="23"/>
          <w:szCs w:val="23"/>
        </w:rPr>
        <w:t>Bonus</w:t>
      </w:r>
    </w:p>
    <w:p w:rsidR="00300549" w:rsidRDefault="00300549">
      <w:pPr>
        <w:spacing w:before="5" w:line="220" w:lineRule="exact"/>
        <w:rPr>
          <w:sz w:val="22"/>
          <w:szCs w:val="22"/>
        </w:rPr>
      </w:pPr>
    </w:p>
    <w:p w:rsidR="00300549" w:rsidRDefault="00BF290C">
      <w:pPr>
        <w:spacing w:line="246" w:lineRule="auto"/>
        <w:ind w:left="829" w:right="121" w:firstLine="677"/>
        <w:jc w:val="both"/>
        <w:rPr>
          <w:sz w:val="23"/>
          <w:szCs w:val="23"/>
        </w:rPr>
      </w:pPr>
      <w:r>
        <w:rPr>
          <w:w w:val="102"/>
          <w:sz w:val="23"/>
          <w:szCs w:val="23"/>
        </w:rPr>
        <w:t>Bonuses</w:t>
      </w:r>
      <w:r>
        <w:rPr>
          <w:sz w:val="23"/>
          <w:szCs w:val="23"/>
        </w:rPr>
        <w:t xml:space="preserve"> </w:t>
      </w:r>
      <w:r>
        <w:rPr>
          <w:w w:val="102"/>
          <w:sz w:val="23"/>
          <w:szCs w:val="23"/>
        </w:rPr>
        <w:t>are</w:t>
      </w:r>
      <w:r>
        <w:rPr>
          <w:sz w:val="23"/>
          <w:szCs w:val="23"/>
        </w:rPr>
        <w:t xml:space="preserve"> </w:t>
      </w:r>
      <w:r>
        <w:rPr>
          <w:w w:val="102"/>
          <w:sz w:val="23"/>
          <w:szCs w:val="23"/>
        </w:rPr>
        <w:t>normally</w:t>
      </w:r>
      <w:r>
        <w:rPr>
          <w:sz w:val="23"/>
          <w:szCs w:val="23"/>
        </w:rPr>
        <w:t xml:space="preserve"> </w:t>
      </w:r>
      <w:r>
        <w:rPr>
          <w:w w:val="102"/>
          <w:sz w:val="23"/>
          <w:szCs w:val="23"/>
        </w:rPr>
        <w:t>paid</w:t>
      </w:r>
      <w:r>
        <w:rPr>
          <w:sz w:val="23"/>
          <w:szCs w:val="23"/>
        </w:rPr>
        <w:t xml:space="preserve"> </w:t>
      </w:r>
      <w:r>
        <w:rPr>
          <w:w w:val="102"/>
          <w:sz w:val="23"/>
          <w:szCs w:val="23"/>
        </w:rPr>
        <w:t>out</w:t>
      </w:r>
      <w:r>
        <w:rPr>
          <w:sz w:val="23"/>
          <w:szCs w:val="23"/>
        </w:rPr>
        <w:t xml:space="preserve"> </w:t>
      </w:r>
      <w:r>
        <w:rPr>
          <w:w w:val="102"/>
          <w:sz w:val="23"/>
          <w:szCs w:val="23"/>
        </w:rPr>
        <w:t>of</w:t>
      </w:r>
      <w:r>
        <w:rPr>
          <w:sz w:val="23"/>
          <w:szCs w:val="23"/>
        </w:rPr>
        <w:t xml:space="preserve"> </w:t>
      </w:r>
      <w:r>
        <w:rPr>
          <w:w w:val="102"/>
          <w:sz w:val="23"/>
          <w:szCs w:val="23"/>
        </w:rPr>
        <w:t>profits.</w:t>
      </w:r>
      <w:r>
        <w:rPr>
          <w:sz w:val="23"/>
          <w:szCs w:val="23"/>
        </w:rPr>
        <w:t xml:space="preserve">   </w:t>
      </w:r>
      <w:r>
        <w:rPr>
          <w:w w:val="102"/>
          <w:sz w:val="23"/>
          <w:szCs w:val="23"/>
        </w:rPr>
        <w:t>Because</w:t>
      </w:r>
      <w:r>
        <w:rPr>
          <w:sz w:val="23"/>
          <w:szCs w:val="23"/>
        </w:rPr>
        <w:t xml:space="preserve"> </w:t>
      </w:r>
      <w:r>
        <w:rPr>
          <w:w w:val="102"/>
          <w:sz w:val="23"/>
          <w:szCs w:val="23"/>
        </w:rPr>
        <w:t>the</w:t>
      </w:r>
      <w:r>
        <w:rPr>
          <w:sz w:val="23"/>
          <w:szCs w:val="23"/>
        </w:rPr>
        <w:t xml:space="preserve"> </w:t>
      </w: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does not</w:t>
      </w:r>
      <w:r>
        <w:rPr>
          <w:sz w:val="23"/>
          <w:szCs w:val="23"/>
        </w:rPr>
        <w:t xml:space="preserve"> </w:t>
      </w:r>
      <w:r>
        <w:rPr>
          <w:w w:val="102"/>
          <w:sz w:val="23"/>
          <w:szCs w:val="23"/>
        </w:rPr>
        <w:t>wish</w:t>
      </w:r>
      <w:r>
        <w:rPr>
          <w:sz w:val="23"/>
          <w:szCs w:val="23"/>
        </w:rPr>
        <w:t xml:space="preserve"> </w:t>
      </w:r>
      <w:r>
        <w:rPr>
          <w:w w:val="102"/>
          <w:sz w:val="23"/>
          <w:szCs w:val="23"/>
        </w:rPr>
        <w:t>to</w:t>
      </w:r>
      <w:r>
        <w:rPr>
          <w:sz w:val="23"/>
          <w:szCs w:val="23"/>
        </w:rPr>
        <w:t xml:space="preserve"> </w:t>
      </w:r>
      <w:r>
        <w:rPr>
          <w:w w:val="102"/>
          <w:sz w:val="23"/>
          <w:szCs w:val="23"/>
        </w:rPr>
        <w:t>make</w:t>
      </w:r>
      <w:r>
        <w:rPr>
          <w:sz w:val="23"/>
          <w:szCs w:val="23"/>
        </w:rPr>
        <w:t xml:space="preserve"> </w:t>
      </w:r>
      <w:r>
        <w:rPr>
          <w:w w:val="102"/>
          <w:sz w:val="23"/>
          <w:szCs w:val="23"/>
        </w:rPr>
        <w:t>double</w:t>
      </w:r>
      <w:r>
        <w:rPr>
          <w:sz w:val="23"/>
          <w:szCs w:val="23"/>
        </w:rPr>
        <w:t xml:space="preserve"> </w:t>
      </w:r>
      <w:r>
        <w:rPr>
          <w:w w:val="102"/>
          <w:sz w:val="23"/>
          <w:szCs w:val="23"/>
        </w:rPr>
        <w:t>payments</w:t>
      </w:r>
      <w:r>
        <w:rPr>
          <w:sz w:val="23"/>
          <w:szCs w:val="23"/>
        </w:rPr>
        <w:t xml:space="preserve"> </w:t>
      </w:r>
      <w:r>
        <w:rPr>
          <w:w w:val="102"/>
          <w:sz w:val="23"/>
          <w:szCs w:val="23"/>
        </w:rPr>
        <w:t>for</w:t>
      </w:r>
      <w:r>
        <w:rPr>
          <w:sz w:val="23"/>
          <w:szCs w:val="23"/>
        </w:rPr>
        <w:t xml:space="preserve"> </w:t>
      </w:r>
      <w:r>
        <w:rPr>
          <w:w w:val="102"/>
          <w:sz w:val="23"/>
          <w:szCs w:val="23"/>
        </w:rPr>
        <w:t>the</w:t>
      </w:r>
      <w:r>
        <w:rPr>
          <w:sz w:val="23"/>
          <w:szCs w:val="23"/>
        </w:rPr>
        <w:t xml:space="preserve"> </w:t>
      </w:r>
      <w:r>
        <w:rPr>
          <w:w w:val="102"/>
          <w:sz w:val="23"/>
          <w:szCs w:val="23"/>
        </w:rPr>
        <w:t>same</w:t>
      </w:r>
      <w:r>
        <w:rPr>
          <w:sz w:val="23"/>
          <w:szCs w:val="23"/>
        </w:rPr>
        <w:t xml:space="preserve"> </w:t>
      </w:r>
      <w:r>
        <w:rPr>
          <w:w w:val="102"/>
          <w:sz w:val="23"/>
          <w:szCs w:val="23"/>
        </w:rPr>
        <w:t>item,</w:t>
      </w:r>
      <w:r>
        <w:rPr>
          <w:sz w:val="23"/>
          <w:szCs w:val="23"/>
        </w:rPr>
        <w:t xml:space="preserve"> </w:t>
      </w:r>
      <w:r>
        <w:rPr>
          <w:w w:val="102"/>
          <w:sz w:val="23"/>
          <w:szCs w:val="23"/>
        </w:rPr>
        <w:t>staff</w:t>
      </w:r>
      <w:r>
        <w:rPr>
          <w:sz w:val="23"/>
          <w:szCs w:val="23"/>
        </w:rPr>
        <w:t xml:space="preserve"> </w:t>
      </w:r>
      <w:r>
        <w:rPr>
          <w:w w:val="102"/>
          <w:sz w:val="23"/>
          <w:szCs w:val="23"/>
        </w:rPr>
        <w:t>bonuses</w:t>
      </w:r>
      <w:r>
        <w:rPr>
          <w:sz w:val="23"/>
          <w:szCs w:val="23"/>
        </w:rPr>
        <w:t xml:space="preserve"> </w:t>
      </w:r>
      <w:r>
        <w:rPr>
          <w:w w:val="102"/>
          <w:sz w:val="23"/>
          <w:szCs w:val="23"/>
        </w:rPr>
        <w:t>shall</w:t>
      </w:r>
      <w:r>
        <w:rPr>
          <w:sz w:val="23"/>
          <w:szCs w:val="23"/>
        </w:rPr>
        <w:t xml:space="preserve"> </w:t>
      </w:r>
      <w:r>
        <w:rPr>
          <w:w w:val="102"/>
          <w:sz w:val="23"/>
          <w:szCs w:val="23"/>
        </w:rPr>
        <w:t>not</w:t>
      </w:r>
      <w:r>
        <w:rPr>
          <w:sz w:val="23"/>
          <w:szCs w:val="23"/>
        </w:rPr>
        <w:t xml:space="preserve"> </w:t>
      </w:r>
      <w:r>
        <w:rPr>
          <w:w w:val="102"/>
          <w:sz w:val="23"/>
          <w:szCs w:val="23"/>
        </w:rPr>
        <w:t>normally be</w:t>
      </w:r>
      <w:r>
        <w:rPr>
          <w:sz w:val="23"/>
          <w:szCs w:val="23"/>
        </w:rPr>
        <w:t xml:space="preserve"> </w:t>
      </w:r>
      <w:r>
        <w:rPr>
          <w:w w:val="102"/>
          <w:sz w:val="23"/>
          <w:szCs w:val="23"/>
        </w:rPr>
        <w:t>included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rates.</w:t>
      </w:r>
      <w:r>
        <w:rPr>
          <w:sz w:val="23"/>
          <w:szCs w:val="23"/>
        </w:rPr>
        <w:t xml:space="preserve">   </w:t>
      </w:r>
      <w:r>
        <w:rPr>
          <w:w w:val="102"/>
          <w:sz w:val="23"/>
          <w:szCs w:val="23"/>
        </w:rPr>
        <w:t>Where</w:t>
      </w:r>
      <w:r>
        <w:rPr>
          <w:sz w:val="23"/>
          <w:szCs w:val="23"/>
        </w:rPr>
        <w:t xml:space="preserve"> </w:t>
      </w:r>
      <w:r>
        <w:rPr>
          <w:w w:val="102"/>
          <w:sz w:val="23"/>
          <w:szCs w:val="23"/>
        </w:rPr>
        <w:t>the</w:t>
      </w:r>
      <w:r>
        <w:rPr>
          <w:sz w:val="23"/>
          <w:szCs w:val="23"/>
        </w:rPr>
        <w:t xml:space="preserve"> </w:t>
      </w:r>
      <w:r>
        <w:rPr>
          <w:w w:val="102"/>
          <w:sz w:val="23"/>
          <w:szCs w:val="23"/>
        </w:rPr>
        <w:t>Consultant’s</w:t>
      </w:r>
      <w:r>
        <w:rPr>
          <w:sz w:val="23"/>
          <w:szCs w:val="23"/>
        </w:rPr>
        <w:t xml:space="preserve"> </w:t>
      </w:r>
      <w:r>
        <w:rPr>
          <w:w w:val="102"/>
          <w:sz w:val="23"/>
          <w:szCs w:val="23"/>
        </w:rPr>
        <w:t>accounting</w:t>
      </w:r>
      <w:r>
        <w:rPr>
          <w:sz w:val="23"/>
          <w:szCs w:val="23"/>
        </w:rPr>
        <w:t xml:space="preserve"> </w:t>
      </w:r>
      <w:r>
        <w:rPr>
          <w:w w:val="102"/>
          <w:sz w:val="23"/>
          <w:szCs w:val="23"/>
        </w:rPr>
        <w:t>system</w:t>
      </w:r>
      <w:r>
        <w:rPr>
          <w:sz w:val="23"/>
          <w:szCs w:val="23"/>
        </w:rPr>
        <w:t xml:space="preserve"> </w:t>
      </w:r>
      <w:r>
        <w:rPr>
          <w:w w:val="102"/>
          <w:sz w:val="23"/>
          <w:szCs w:val="23"/>
        </w:rPr>
        <w:t>is</w:t>
      </w:r>
      <w:r>
        <w:rPr>
          <w:sz w:val="23"/>
          <w:szCs w:val="23"/>
        </w:rPr>
        <w:t xml:space="preserve"> </w:t>
      </w:r>
      <w:r>
        <w:rPr>
          <w:w w:val="102"/>
          <w:sz w:val="23"/>
          <w:szCs w:val="23"/>
        </w:rPr>
        <w:t>such</w:t>
      </w:r>
      <w:r>
        <w:rPr>
          <w:sz w:val="23"/>
          <w:szCs w:val="23"/>
        </w:rPr>
        <w:t xml:space="preserve"> </w:t>
      </w:r>
      <w:r>
        <w:rPr>
          <w:w w:val="102"/>
          <w:sz w:val="23"/>
          <w:szCs w:val="23"/>
        </w:rPr>
        <w:t>that</w:t>
      </w:r>
      <w:r>
        <w:rPr>
          <w:sz w:val="23"/>
          <w:szCs w:val="23"/>
        </w:rPr>
        <w:t xml:space="preserve"> </w:t>
      </w:r>
      <w:r>
        <w:rPr>
          <w:w w:val="102"/>
          <w:sz w:val="23"/>
          <w:szCs w:val="23"/>
        </w:rPr>
        <w:t>the percentages</w:t>
      </w:r>
      <w:r>
        <w:rPr>
          <w:sz w:val="23"/>
          <w:szCs w:val="23"/>
        </w:rPr>
        <w:t xml:space="preserve"> </w:t>
      </w:r>
      <w:r>
        <w:rPr>
          <w:w w:val="102"/>
          <w:sz w:val="23"/>
          <w:szCs w:val="23"/>
        </w:rPr>
        <w:t>of</w:t>
      </w:r>
      <w:r>
        <w:rPr>
          <w:sz w:val="23"/>
          <w:szCs w:val="23"/>
        </w:rPr>
        <w:t xml:space="preserve"> </w:t>
      </w:r>
      <w:r>
        <w:rPr>
          <w:w w:val="102"/>
          <w:sz w:val="23"/>
          <w:szCs w:val="23"/>
        </w:rPr>
        <w:t>social</w:t>
      </w:r>
      <w:r>
        <w:rPr>
          <w:sz w:val="23"/>
          <w:szCs w:val="23"/>
        </w:rPr>
        <w:t xml:space="preserve"> </w:t>
      </w:r>
      <w:r>
        <w:rPr>
          <w:w w:val="102"/>
          <w:sz w:val="23"/>
          <w:szCs w:val="23"/>
        </w:rPr>
        <w:t>costs</w:t>
      </w:r>
      <w:r>
        <w:rPr>
          <w:sz w:val="23"/>
          <w:szCs w:val="23"/>
        </w:rPr>
        <w:t xml:space="preserve"> </w:t>
      </w:r>
      <w:r>
        <w:rPr>
          <w:w w:val="102"/>
          <w:sz w:val="23"/>
          <w:szCs w:val="23"/>
        </w:rPr>
        <w:t>and</w:t>
      </w:r>
      <w:r>
        <w:rPr>
          <w:sz w:val="23"/>
          <w:szCs w:val="23"/>
        </w:rPr>
        <w:t xml:space="preserve"> </w:t>
      </w:r>
      <w:r>
        <w:rPr>
          <w:w w:val="102"/>
          <w:sz w:val="23"/>
          <w:szCs w:val="23"/>
        </w:rPr>
        <w:t>overheads</w:t>
      </w:r>
      <w:r>
        <w:rPr>
          <w:sz w:val="23"/>
          <w:szCs w:val="23"/>
        </w:rPr>
        <w:t xml:space="preserve"> </w:t>
      </w:r>
      <w:r>
        <w:rPr>
          <w:w w:val="102"/>
          <w:sz w:val="23"/>
          <w:szCs w:val="23"/>
        </w:rPr>
        <w:t>are</w:t>
      </w:r>
      <w:r>
        <w:rPr>
          <w:sz w:val="23"/>
          <w:szCs w:val="23"/>
        </w:rPr>
        <w:t xml:space="preserve"> </w:t>
      </w:r>
      <w:r>
        <w:rPr>
          <w:w w:val="102"/>
          <w:sz w:val="23"/>
          <w:szCs w:val="23"/>
        </w:rPr>
        <w:t>based</w:t>
      </w:r>
      <w:r>
        <w:rPr>
          <w:sz w:val="23"/>
          <w:szCs w:val="23"/>
        </w:rPr>
        <w:t xml:space="preserve"> </w:t>
      </w:r>
      <w:r>
        <w:rPr>
          <w:w w:val="102"/>
          <w:sz w:val="23"/>
          <w:szCs w:val="23"/>
        </w:rPr>
        <w:t>on</w:t>
      </w:r>
      <w:r>
        <w:rPr>
          <w:sz w:val="23"/>
          <w:szCs w:val="23"/>
        </w:rPr>
        <w:t xml:space="preserve"> </w:t>
      </w:r>
      <w:r>
        <w:rPr>
          <w:w w:val="102"/>
          <w:sz w:val="23"/>
          <w:szCs w:val="23"/>
        </w:rPr>
        <w:t>total</w:t>
      </w:r>
      <w:r>
        <w:rPr>
          <w:sz w:val="23"/>
          <w:szCs w:val="23"/>
        </w:rPr>
        <w:t xml:space="preserve"> </w:t>
      </w:r>
      <w:r>
        <w:rPr>
          <w:w w:val="102"/>
          <w:sz w:val="23"/>
          <w:szCs w:val="23"/>
        </w:rPr>
        <w:t>revenue,</w:t>
      </w:r>
      <w:r>
        <w:rPr>
          <w:sz w:val="23"/>
          <w:szCs w:val="23"/>
        </w:rPr>
        <w:t xml:space="preserve"> </w:t>
      </w:r>
      <w:r>
        <w:rPr>
          <w:w w:val="102"/>
          <w:sz w:val="23"/>
          <w:szCs w:val="23"/>
        </w:rPr>
        <w:t>including</w:t>
      </w:r>
      <w:r>
        <w:rPr>
          <w:sz w:val="23"/>
          <w:szCs w:val="23"/>
        </w:rPr>
        <w:t xml:space="preserve"> </w:t>
      </w:r>
      <w:r>
        <w:rPr>
          <w:w w:val="102"/>
          <w:sz w:val="23"/>
          <w:szCs w:val="23"/>
        </w:rPr>
        <w:t>bonuses, those</w:t>
      </w:r>
      <w:r>
        <w:rPr>
          <w:sz w:val="23"/>
          <w:szCs w:val="23"/>
        </w:rPr>
        <w:t xml:space="preserve">  </w:t>
      </w:r>
      <w:r>
        <w:rPr>
          <w:w w:val="102"/>
          <w:sz w:val="23"/>
          <w:szCs w:val="23"/>
        </w:rPr>
        <w:t>percentages</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adjusted</w:t>
      </w:r>
      <w:r>
        <w:rPr>
          <w:sz w:val="23"/>
          <w:szCs w:val="23"/>
        </w:rPr>
        <w:t xml:space="preserve">  </w:t>
      </w:r>
      <w:r>
        <w:rPr>
          <w:w w:val="102"/>
          <w:sz w:val="23"/>
          <w:szCs w:val="23"/>
        </w:rPr>
        <w:t>downward</w:t>
      </w:r>
      <w:r>
        <w:rPr>
          <w:sz w:val="23"/>
          <w:szCs w:val="23"/>
        </w:rPr>
        <w:t xml:space="preserve">  </w:t>
      </w:r>
      <w:r>
        <w:rPr>
          <w:w w:val="102"/>
          <w:sz w:val="23"/>
          <w:szCs w:val="23"/>
        </w:rPr>
        <w:t>accordingly.</w:t>
      </w:r>
      <w:r>
        <w:rPr>
          <w:sz w:val="23"/>
          <w:szCs w:val="23"/>
        </w:rPr>
        <w:t xml:space="preserve">    </w:t>
      </w:r>
      <w:r>
        <w:rPr>
          <w:w w:val="102"/>
          <w:sz w:val="23"/>
          <w:szCs w:val="23"/>
        </w:rPr>
        <w:t>Where</w:t>
      </w:r>
      <w:r>
        <w:rPr>
          <w:sz w:val="23"/>
          <w:szCs w:val="23"/>
        </w:rPr>
        <w:t xml:space="preserve">  </w:t>
      </w:r>
      <w:r>
        <w:rPr>
          <w:w w:val="102"/>
          <w:sz w:val="23"/>
          <w:szCs w:val="23"/>
        </w:rPr>
        <w:t>national</w:t>
      </w:r>
      <w:r>
        <w:rPr>
          <w:sz w:val="23"/>
          <w:szCs w:val="23"/>
        </w:rPr>
        <w:t xml:space="preserve">  </w:t>
      </w:r>
      <w:r>
        <w:rPr>
          <w:w w:val="102"/>
          <w:sz w:val="23"/>
          <w:szCs w:val="23"/>
        </w:rPr>
        <w:t>policy requires</w:t>
      </w:r>
      <w:r>
        <w:rPr>
          <w:sz w:val="23"/>
          <w:szCs w:val="23"/>
        </w:rPr>
        <w:t xml:space="preserve"> </w:t>
      </w:r>
      <w:r>
        <w:rPr>
          <w:w w:val="102"/>
          <w:sz w:val="23"/>
          <w:szCs w:val="23"/>
        </w:rPr>
        <w:t>that</w:t>
      </w:r>
      <w:r>
        <w:rPr>
          <w:sz w:val="23"/>
          <w:szCs w:val="23"/>
        </w:rPr>
        <w:t xml:space="preserve"> </w:t>
      </w:r>
      <w:r>
        <w:rPr>
          <w:w w:val="102"/>
          <w:sz w:val="23"/>
          <w:szCs w:val="23"/>
        </w:rPr>
        <w:t>thirteen</w:t>
      </w:r>
      <w:r>
        <w:rPr>
          <w:sz w:val="23"/>
          <w:szCs w:val="23"/>
        </w:rPr>
        <w:t xml:space="preserve"> </w:t>
      </w:r>
      <w:r>
        <w:rPr>
          <w:w w:val="102"/>
          <w:sz w:val="23"/>
          <w:szCs w:val="23"/>
        </w:rPr>
        <w:t>(13)</w:t>
      </w:r>
      <w:r>
        <w:rPr>
          <w:sz w:val="23"/>
          <w:szCs w:val="23"/>
        </w:rPr>
        <w:t xml:space="preserve"> </w:t>
      </w:r>
      <w:r>
        <w:rPr>
          <w:w w:val="102"/>
          <w:sz w:val="23"/>
          <w:szCs w:val="23"/>
        </w:rPr>
        <w:t>months’</w:t>
      </w:r>
      <w:r>
        <w:rPr>
          <w:sz w:val="23"/>
          <w:szCs w:val="23"/>
        </w:rPr>
        <w:t xml:space="preserve"> </w:t>
      </w:r>
      <w:r>
        <w:rPr>
          <w:w w:val="102"/>
          <w:sz w:val="23"/>
          <w:szCs w:val="23"/>
        </w:rPr>
        <w:t>pay</w:t>
      </w:r>
      <w:r>
        <w:rPr>
          <w:sz w:val="23"/>
          <w:szCs w:val="23"/>
        </w:rPr>
        <w:t xml:space="preserve"> </w:t>
      </w:r>
      <w:r>
        <w:rPr>
          <w:w w:val="102"/>
          <w:sz w:val="23"/>
          <w:szCs w:val="23"/>
        </w:rPr>
        <w:t>be</w:t>
      </w:r>
      <w:r>
        <w:rPr>
          <w:sz w:val="23"/>
          <w:szCs w:val="23"/>
        </w:rPr>
        <w:t xml:space="preserve"> </w:t>
      </w:r>
      <w:r>
        <w:rPr>
          <w:w w:val="102"/>
          <w:sz w:val="23"/>
          <w:szCs w:val="23"/>
        </w:rPr>
        <w:t>given</w:t>
      </w:r>
      <w:r>
        <w:rPr>
          <w:sz w:val="23"/>
          <w:szCs w:val="23"/>
        </w:rPr>
        <w:t xml:space="preserve"> </w:t>
      </w:r>
      <w:r>
        <w:rPr>
          <w:w w:val="102"/>
          <w:sz w:val="23"/>
          <w:szCs w:val="23"/>
        </w:rPr>
        <w:t>for</w:t>
      </w:r>
      <w:r>
        <w:rPr>
          <w:sz w:val="23"/>
          <w:szCs w:val="23"/>
        </w:rPr>
        <w:t xml:space="preserve"> </w:t>
      </w:r>
      <w:r>
        <w:rPr>
          <w:w w:val="102"/>
          <w:sz w:val="23"/>
          <w:szCs w:val="23"/>
        </w:rPr>
        <w:t>twelve</w:t>
      </w:r>
      <w:r>
        <w:rPr>
          <w:sz w:val="23"/>
          <w:szCs w:val="23"/>
        </w:rPr>
        <w:t xml:space="preserve"> </w:t>
      </w:r>
      <w:r>
        <w:rPr>
          <w:w w:val="102"/>
          <w:sz w:val="23"/>
          <w:szCs w:val="23"/>
        </w:rPr>
        <w:t>(12)</w:t>
      </w:r>
      <w:r>
        <w:rPr>
          <w:sz w:val="23"/>
          <w:szCs w:val="23"/>
        </w:rPr>
        <w:t xml:space="preserve"> </w:t>
      </w:r>
      <w:r>
        <w:rPr>
          <w:w w:val="102"/>
          <w:sz w:val="23"/>
          <w:szCs w:val="23"/>
        </w:rPr>
        <w:t>months’</w:t>
      </w:r>
      <w:r>
        <w:rPr>
          <w:sz w:val="23"/>
          <w:szCs w:val="23"/>
        </w:rPr>
        <w:t xml:space="preserve"> </w:t>
      </w:r>
      <w:r>
        <w:rPr>
          <w:w w:val="102"/>
          <w:sz w:val="23"/>
          <w:szCs w:val="23"/>
        </w:rPr>
        <w:t>work,</w:t>
      </w:r>
      <w:r>
        <w:rPr>
          <w:sz w:val="23"/>
          <w:szCs w:val="23"/>
        </w:rPr>
        <w:t xml:space="preserve"> </w:t>
      </w:r>
      <w:r>
        <w:rPr>
          <w:w w:val="102"/>
          <w:sz w:val="23"/>
          <w:szCs w:val="23"/>
        </w:rPr>
        <w:t>the</w:t>
      </w:r>
      <w:r>
        <w:rPr>
          <w:sz w:val="23"/>
          <w:szCs w:val="23"/>
        </w:rPr>
        <w:t xml:space="preserve"> </w:t>
      </w:r>
      <w:r>
        <w:rPr>
          <w:w w:val="102"/>
          <w:sz w:val="23"/>
          <w:szCs w:val="23"/>
        </w:rPr>
        <w:t>profit element</w:t>
      </w:r>
      <w:r>
        <w:rPr>
          <w:sz w:val="23"/>
          <w:szCs w:val="23"/>
        </w:rPr>
        <w:t xml:space="preserve">  </w:t>
      </w:r>
      <w:r>
        <w:rPr>
          <w:w w:val="102"/>
          <w:sz w:val="23"/>
          <w:szCs w:val="23"/>
        </w:rPr>
        <w:t>need</w:t>
      </w:r>
      <w:r>
        <w:rPr>
          <w:sz w:val="23"/>
          <w:szCs w:val="23"/>
        </w:rPr>
        <w:t xml:space="preserve">  </w:t>
      </w:r>
      <w:r>
        <w:rPr>
          <w:w w:val="102"/>
          <w:sz w:val="23"/>
          <w:szCs w:val="23"/>
        </w:rPr>
        <w:t>not</w:t>
      </w:r>
      <w:r>
        <w:rPr>
          <w:sz w:val="23"/>
          <w:szCs w:val="23"/>
        </w:rPr>
        <w:t xml:space="preserve">  </w:t>
      </w:r>
      <w:r>
        <w:rPr>
          <w:w w:val="102"/>
          <w:sz w:val="23"/>
          <w:szCs w:val="23"/>
        </w:rPr>
        <w:t>be</w:t>
      </w:r>
      <w:r>
        <w:rPr>
          <w:sz w:val="23"/>
          <w:szCs w:val="23"/>
        </w:rPr>
        <w:t xml:space="preserve">  </w:t>
      </w:r>
      <w:r>
        <w:rPr>
          <w:w w:val="102"/>
          <w:sz w:val="23"/>
          <w:szCs w:val="23"/>
        </w:rPr>
        <w:t>adjusted</w:t>
      </w:r>
      <w:r>
        <w:rPr>
          <w:sz w:val="23"/>
          <w:szCs w:val="23"/>
        </w:rPr>
        <w:t xml:space="preserve">  </w:t>
      </w:r>
      <w:r>
        <w:rPr>
          <w:w w:val="102"/>
          <w:sz w:val="23"/>
          <w:szCs w:val="23"/>
        </w:rPr>
        <w:t>downward.</w:t>
      </w:r>
      <w:r>
        <w:rPr>
          <w:sz w:val="23"/>
          <w:szCs w:val="23"/>
        </w:rPr>
        <w:t xml:space="preserve">    </w:t>
      </w:r>
      <w:r>
        <w:rPr>
          <w:w w:val="102"/>
          <w:sz w:val="23"/>
          <w:szCs w:val="23"/>
        </w:rPr>
        <w:t>Any</w:t>
      </w:r>
      <w:r>
        <w:rPr>
          <w:sz w:val="23"/>
          <w:szCs w:val="23"/>
        </w:rPr>
        <w:t xml:space="preserve">  </w:t>
      </w:r>
      <w:r>
        <w:rPr>
          <w:w w:val="102"/>
          <w:sz w:val="23"/>
          <w:szCs w:val="23"/>
        </w:rPr>
        <w:t>discussions</w:t>
      </w:r>
      <w:r>
        <w:rPr>
          <w:sz w:val="23"/>
          <w:szCs w:val="23"/>
        </w:rPr>
        <w:t xml:space="preserve">  </w:t>
      </w:r>
      <w:r>
        <w:rPr>
          <w:w w:val="102"/>
          <w:sz w:val="23"/>
          <w:szCs w:val="23"/>
        </w:rPr>
        <w:t>on</w:t>
      </w:r>
      <w:r>
        <w:rPr>
          <w:sz w:val="23"/>
          <w:szCs w:val="23"/>
        </w:rPr>
        <w:t xml:space="preserve">  </w:t>
      </w:r>
      <w:r>
        <w:rPr>
          <w:w w:val="102"/>
          <w:sz w:val="23"/>
          <w:szCs w:val="23"/>
        </w:rPr>
        <w:t>bonuses</w:t>
      </w:r>
      <w:r>
        <w:rPr>
          <w:sz w:val="23"/>
          <w:szCs w:val="23"/>
        </w:rPr>
        <w:t xml:space="preserve">  </w:t>
      </w:r>
      <w:r>
        <w:rPr>
          <w:w w:val="102"/>
          <w:sz w:val="23"/>
          <w:szCs w:val="23"/>
        </w:rPr>
        <w:t>shall</w:t>
      </w:r>
      <w:r>
        <w:rPr>
          <w:sz w:val="23"/>
          <w:szCs w:val="23"/>
        </w:rPr>
        <w:t xml:space="preserve">  </w:t>
      </w:r>
      <w:r>
        <w:rPr>
          <w:w w:val="102"/>
          <w:sz w:val="23"/>
          <w:szCs w:val="23"/>
        </w:rPr>
        <w:t>be supported</w:t>
      </w:r>
      <w:r>
        <w:rPr>
          <w:sz w:val="23"/>
          <w:szCs w:val="23"/>
        </w:rPr>
        <w:t xml:space="preserve"> </w:t>
      </w:r>
      <w:r>
        <w:rPr>
          <w:w w:val="102"/>
          <w:sz w:val="23"/>
          <w:szCs w:val="23"/>
        </w:rPr>
        <w:t>by</w:t>
      </w:r>
      <w:r>
        <w:rPr>
          <w:sz w:val="23"/>
          <w:szCs w:val="23"/>
        </w:rPr>
        <w:t xml:space="preserve"> </w:t>
      </w:r>
      <w:r>
        <w:rPr>
          <w:w w:val="102"/>
          <w:sz w:val="23"/>
          <w:szCs w:val="23"/>
        </w:rPr>
        <w:t>audited</w:t>
      </w:r>
      <w:r>
        <w:rPr>
          <w:sz w:val="23"/>
          <w:szCs w:val="23"/>
        </w:rPr>
        <w:t xml:space="preserve"> </w:t>
      </w:r>
      <w:r>
        <w:rPr>
          <w:w w:val="102"/>
          <w:sz w:val="23"/>
          <w:szCs w:val="23"/>
        </w:rPr>
        <w:t>documentation,</w:t>
      </w:r>
      <w:r>
        <w:rPr>
          <w:sz w:val="23"/>
          <w:szCs w:val="23"/>
        </w:rPr>
        <w:t xml:space="preserve"> </w:t>
      </w:r>
      <w:r>
        <w:rPr>
          <w:w w:val="102"/>
          <w:sz w:val="23"/>
          <w:szCs w:val="23"/>
        </w:rPr>
        <w:t>which</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treated</w:t>
      </w:r>
      <w:r>
        <w:rPr>
          <w:sz w:val="23"/>
          <w:szCs w:val="23"/>
        </w:rPr>
        <w:t xml:space="preserve"> </w:t>
      </w:r>
      <w:r>
        <w:rPr>
          <w:w w:val="102"/>
          <w:sz w:val="23"/>
          <w:szCs w:val="23"/>
        </w:rPr>
        <w:t>as</w:t>
      </w:r>
      <w:r>
        <w:rPr>
          <w:sz w:val="23"/>
          <w:szCs w:val="23"/>
        </w:rPr>
        <w:t xml:space="preserve"> </w:t>
      </w:r>
      <w:r>
        <w:rPr>
          <w:w w:val="102"/>
          <w:sz w:val="23"/>
          <w:szCs w:val="23"/>
        </w:rPr>
        <w:t>confidential.</w:t>
      </w:r>
    </w:p>
    <w:p w:rsidR="00300549" w:rsidRDefault="00300549">
      <w:pPr>
        <w:spacing w:before="13" w:line="220" w:lineRule="exact"/>
        <w:rPr>
          <w:sz w:val="22"/>
          <w:szCs w:val="22"/>
        </w:rPr>
      </w:pPr>
    </w:p>
    <w:p w:rsidR="00300549" w:rsidRDefault="00BF290C">
      <w:pPr>
        <w:ind w:left="1506"/>
        <w:rPr>
          <w:sz w:val="23"/>
          <w:szCs w:val="23"/>
        </w:rPr>
      </w:pPr>
      <w:r>
        <w:rPr>
          <w:b/>
          <w:w w:val="102"/>
          <w:sz w:val="23"/>
          <w:szCs w:val="23"/>
        </w:rPr>
        <w:t>(iii)</w:t>
      </w:r>
      <w:r>
        <w:rPr>
          <w:b/>
          <w:sz w:val="23"/>
          <w:szCs w:val="23"/>
        </w:rPr>
        <w:t xml:space="preserve">      </w:t>
      </w:r>
      <w:r>
        <w:rPr>
          <w:b/>
          <w:w w:val="102"/>
          <w:sz w:val="23"/>
          <w:szCs w:val="23"/>
        </w:rPr>
        <w:t>Social</w:t>
      </w:r>
      <w:r>
        <w:rPr>
          <w:b/>
          <w:sz w:val="23"/>
          <w:szCs w:val="23"/>
        </w:rPr>
        <w:t xml:space="preserve"> </w:t>
      </w:r>
      <w:r>
        <w:rPr>
          <w:b/>
          <w:w w:val="102"/>
          <w:sz w:val="23"/>
          <w:szCs w:val="23"/>
        </w:rPr>
        <w:t>Costs</w:t>
      </w:r>
    </w:p>
    <w:p w:rsidR="00300549" w:rsidRDefault="00300549">
      <w:pPr>
        <w:spacing w:before="5" w:line="220" w:lineRule="exact"/>
        <w:rPr>
          <w:sz w:val="22"/>
          <w:szCs w:val="22"/>
        </w:rPr>
      </w:pPr>
    </w:p>
    <w:p w:rsidR="00300549" w:rsidRDefault="00BF290C">
      <w:pPr>
        <w:spacing w:line="245" w:lineRule="auto"/>
        <w:ind w:left="829" w:right="121" w:firstLine="677"/>
        <w:jc w:val="both"/>
        <w:rPr>
          <w:sz w:val="23"/>
          <w:szCs w:val="23"/>
        </w:rPr>
        <w:sectPr w:rsidR="00300549">
          <w:pgSz w:w="12240" w:h="15840"/>
          <w:pgMar w:top="1280" w:right="1720" w:bottom="280" w:left="1720" w:header="0" w:footer="906" w:gutter="0"/>
          <w:cols w:space="720"/>
        </w:sectPr>
      </w:pPr>
      <w:r>
        <w:rPr>
          <w:w w:val="102"/>
          <w:sz w:val="23"/>
          <w:szCs w:val="23"/>
        </w:rPr>
        <w:t>Social</w:t>
      </w:r>
      <w:r>
        <w:rPr>
          <w:sz w:val="23"/>
          <w:szCs w:val="23"/>
        </w:rPr>
        <w:t xml:space="preserve">  </w:t>
      </w:r>
      <w:r>
        <w:rPr>
          <w:w w:val="102"/>
          <w:sz w:val="23"/>
          <w:szCs w:val="23"/>
        </w:rPr>
        <w:t>costs</w:t>
      </w:r>
      <w:r>
        <w:rPr>
          <w:sz w:val="23"/>
          <w:szCs w:val="23"/>
        </w:rPr>
        <w:t xml:space="preserve">  </w:t>
      </w:r>
      <w:r>
        <w:rPr>
          <w:w w:val="102"/>
          <w:sz w:val="23"/>
          <w:szCs w:val="23"/>
        </w:rPr>
        <w:t>are</w:t>
      </w:r>
      <w:r>
        <w:rPr>
          <w:sz w:val="23"/>
          <w:szCs w:val="23"/>
        </w:rPr>
        <w:t xml:space="preserve">  </w:t>
      </w:r>
      <w:r>
        <w:rPr>
          <w:w w:val="102"/>
          <w:sz w:val="23"/>
          <w:szCs w:val="23"/>
        </w:rPr>
        <w:t>the</w:t>
      </w:r>
      <w:r>
        <w:rPr>
          <w:sz w:val="23"/>
          <w:szCs w:val="23"/>
        </w:rPr>
        <w:t xml:space="preserve">  </w:t>
      </w:r>
      <w:r>
        <w:rPr>
          <w:w w:val="102"/>
          <w:sz w:val="23"/>
          <w:szCs w:val="23"/>
        </w:rPr>
        <w:t>costs</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of</w:t>
      </w:r>
      <w:r>
        <w:rPr>
          <w:sz w:val="23"/>
          <w:szCs w:val="23"/>
        </w:rPr>
        <w:t xml:space="preserve">  </w:t>
      </w:r>
      <w:r>
        <w:rPr>
          <w:w w:val="102"/>
          <w:sz w:val="23"/>
          <w:szCs w:val="23"/>
        </w:rPr>
        <w:t>staff’s</w:t>
      </w:r>
      <w:r>
        <w:rPr>
          <w:sz w:val="23"/>
          <w:szCs w:val="23"/>
        </w:rPr>
        <w:t xml:space="preserve">  </w:t>
      </w:r>
      <w:r>
        <w:rPr>
          <w:w w:val="102"/>
          <w:sz w:val="23"/>
          <w:szCs w:val="23"/>
        </w:rPr>
        <w:t>non-monetary</w:t>
      </w:r>
      <w:r>
        <w:rPr>
          <w:sz w:val="23"/>
          <w:szCs w:val="23"/>
        </w:rPr>
        <w:t xml:space="preserve">  </w:t>
      </w:r>
      <w:r>
        <w:rPr>
          <w:w w:val="102"/>
          <w:sz w:val="23"/>
          <w:szCs w:val="23"/>
        </w:rPr>
        <w:t>benefits. These</w:t>
      </w:r>
      <w:r>
        <w:rPr>
          <w:sz w:val="23"/>
          <w:szCs w:val="23"/>
        </w:rPr>
        <w:t xml:space="preserve"> </w:t>
      </w:r>
      <w:r>
        <w:rPr>
          <w:w w:val="102"/>
          <w:sz w:val="23"/>
          <w:szCs w:val="23"/>
        </w:rPr>
        <w:t>items</w:t>
      </w:r>
      <w:r>
        <w:rPr>
          <w:sz w:val="23"/>
          <w:szCs w:val="23"/>
        </w:rPr>
        <w:t xml:space="preserve"> </w:t>
      </w:r>
      <w:r>
        <w:rPr>
          <w:w w:val="102"/>
          <w:sz w:val="23"/>
          <w:szCs w:val="23"/>
        </w:rPr>
        <w:t>include,</w:t>
      </w:r>
      <w:r>
        <w:rPr>
          <w:sz w:val="23"/>
          <w:szCs w:val="23"/>
        </w:rPr>
        <w:t xml:space="preserve"> </w:t>
      </w:r>
      <w:r>
        <w:rPr>
          <w:i/>
          <w:w w:val="102"/>
          <w:sz w:val="23"/>
          <w:szCs w:val="23"/>
        </w:rPr>
        <w:t>inter</w:t>
      </w:r>
      <w:r>
        <w:rPr>
          <w:i/>
          <w:sz w:val="23"/>
          <w:szCs w:val="23"/>
        </w:rPr>
        <w:t xml:space="preserve"> </w:t>
      </w:r>
      <w:r>
        <w:rPr>
          <w:i/>
          <w:w w:val="102"/>
          <w:sz w:val="23"/>
          <w:szCs w:val="23"/>
        </w:rPr>
        <w:t>alia</w:t>
      </w:r>
      <w:r>
        <w:rPr>
          <w:w w:val="102"/>
          <w:sz w:val="23"/>
          <w:szCs w:val="23"/>
        </w:rPr>
        <w:t>,</w:t>
      </w:r>
      <w:r>
        <w:rPr>
          <w:sz w:val="23"/>
          <w:szCs w:val="23"/>
        </w:rPr>
        <w:t xml:space="preserve"> </w:t>
      </w:r>
      <w:r>
        <w:rPr>
          <w:w w:val="102"/>
          <w:sz w:val="23"/>
          <w:szCs w:val="23"/>
        </w:rPr>
        <w:t>pension,</w:t>
      </w:r>
      <w:r>
        <w:rPr>
          <w:sz w:val="23"/>
          <w:szCs w:val="23"/>
        </w:rPr>
        <w:t xml:space="preserve"> </w:t>
      </w:r>
      <w:r>
        <w:rPr>
          <w:w w:val="102"/>
          <w:sz w:val="23"/>
          <w:szCs w:val="23"/>
        </w:rPr>
        <w:t>medical</w:t>
      </w:r>
      <w:r>
        <w:rPr>
          <w:sz w:val="23"/>
          <w:szCs w:val="23"/>
        </w:rPr>
        <w:t xml:space="preserve"> </w:t>
      </w:r>
      <w:r>
        <w:rPr>
          <w:w w:val="102"/>
          <w:sz w:val="23"/>
          <w:szCs w:val="23"/>
        </w:rPr>
        <w:t>and</w:t>
      </w:r>
      <w:r>
        <w:rPr>
          <w:sz w:val="23"/>
          <w:szCs w:val="23"/>
        </w:rPr>
        <w:t xml:space="preserve"> </w:t>
      </w:r>
      <w:r>
        <w:rPr>
          <w:w w:val="102"/>
          <w:sz w:val="23"/>
          <w:szCs w:val="23"/>
        </w:rPr>
        <w:t>life</w:t>
      </w:r>
      <w:r>
        <w:rPr>
          <w:sz w:val="23"/>
          <w:szCs w:val="23"/>
        </w:rPr>
        <w:t xml:space="preserve"> </w:t>
      </w:r>
      <w:r>
        <w:rPr>
          <w:w w:val="102"/>
          <w:sz w:val="23"/>
          <w:szCs w:val="23"/>
        </w:rPr>
        <w:t>insurance</w:t>
      </w:r>
      <w:r>
        <w:rPr>
          <w:sz w:val="23"/>
          <w:szCs w:val="23"/>
        </w:rPr>
        <w:t xml:space="preserve"> </w:t>
      </w:r>
      <w:r>
        <w:rPr>
          <w:w w:val="102"/>
          <w:sz w:val="23"/>
          <w:szCs w:val="23"/>
        </w:rPr>
        <w:t>costs,</w:t>
      </w:r>
      <w:r>
        <w:rPr>
          <w:sz w:val="23"/>
          <w:szCs w:val="23"/>
        </w:rPr>
        <w:t xml:space="preserve"> </w:t>
      </w:r>
      <w:r>
        <w:rPr>
          <w:w w:val="102"/>
          <w:sz w:val="23"/>
          <w:szCs w:val="23"/>
        </w:rPr>
        <w:t>and</w:t>
      </w:r>
      <w:r>
        <w:rPr>
          <w:sz w:val="23"/>
          <w:szCs w:val="23"/>
        </w:rPr>
        <w:t xml:space="preserve"> </w:t>
      </w:r>
      <w:r>
        <w:rPr>
          <w:w w:val="102"/>
          <w:sz w:val="23"/>
          <w:szCs w:val="23"/>
        </w:rPr>
        <w:t>the</w:t>
      </w:r>
      <w:r>
        <w:rPr>
          <w:sz w:val="23"/>
          <w:szCs w:val="23"/>
        </w:rPr>
        <w:t xml:space="preserve"> </w:t>
      </w:r>
      <w:r>
        <w:rPr>
          <w:w w:val="102"/>
          <w:sz w:val="23"/>
          <w:szCs w:val="23"/>
        </w:rPr>
        <w:t>cost of</w:t>
      </w:r>
      <w:r>
        <w:rPr>
          <w:sz w:val="23"/>
          <w:szCs w:val="23"/>
        </w:rPr>
        <w:t xml:space="preserve"> </w:t>
      </w:r>
      <w:r>
        <w:rPr>
          <w:w w:val="102"/>
          <w:sz w:val="23"/>
          <w:szCs w:val="23"/>
        </w:rPr>
        <w:t>a</w:t>
      </w:r>
      <w:r>
        <w:rPr>
          <w:sz w:val="23"/>
          <w:szCs w:val="23"/>
        </w:rPr>
        <w:t xml:space="preserve"> </w:t>
      </w:r>
      <w:r>
        <w:rPr>
          <w:w w:val="102"/>
          <w:sz w:val="23"/>
          <w:szCs w:val="23"/>
        </w:rPr>
        <w:t>staff</w:t>
      </w:r>
      <w:r>
        <w:rPr>
          <w:sz w:val="23"/>
          <w:szCs w:val="23"/>
        </w:rPr>
        <w:t xml:space="preserve"> </w:t>
      </w:r>
      <w:r>
        <w:rPr>
          <w:w w:val="102"/>
          <w:sz w:val="23"/>
          <w:szCs w:val="23"/>
        </w:rPr>
        <w:t>member</w:t>
      </w:r>
      <w:r>
        <w:rPr>
          <w:sz w:val="23"/>
          <w:szCs w:val="23"/>
        </w:rPr>
        <w:t xml:space="preserve"> </w:t>
      </w:r>
      <w:r>
        <w:rPr>
          <w:w w:val="102"/>
          <w:sz w:val="23"/>
          <w:szCs w:val="23"/>
        </w:rPr>
        <w:t>being</w:t>
      </w:r>
      <w:r>
        <w:rPr>
          <w:sz w:val="23"/>
          <w:szCs w:val="23"/>
        </w:rPr>
        <w:t xml:space="preserve"> </w:t>
      </w:r>
      <w:r>
        <w:rPr>
          <w:w w:val="102"/>
          <w:sz w:val="23"/>
          <w:szCs w:val="23"/>
        </w:rPr>
        <w:t>sick</w:t>
      </w:r>
      <w:r>
        <w:rPr>
          <w:sz w:val="23"/>
          <w:szCs w:val="23"/>
        </w:rPr>
        <w:t xml:space="preserve"> </w:t>
      </w:r>
      <w:r>
        <w:rPr>
          <w:w w:val="102"/>
          <w:sz w:val="23"/>
          <w:szCs w:val="23"/>
        </w:rPr>
        <w:t>or</w:t>
      </w:r>
      <w:r>
        <w:rPr>
          <w:sz w:val="23"/>
          <w:szCs w:val="23"/>
        </w:rPr>
        <w:t xml:space="preserve"> </w:t>
      </w:r>
      <w:r>
        <w:rPr>
          <w:w w:val="102"/>
          <w:sz w:val="23"/>
          <w:szCs w:val="23"/>
        </w:rPr>
        <w:t>on</w:t>
      </w:r>
      <w:r>
        <w:rPr>
          <w:sz w:val="23"/>
          <w:szCs w:val="23"/>
        </w:rPr>
        <w:t xml:space="preserve"> </w:t>
      </w:r>
      <w:r>
        <w:rPr>
          <w:w w:val="102"/>
          <w:sz w:val="23"/>
          <w:szCs w:val="23"/>
        </w:rPr>
        <w:t>vacation.</w:t>
      </w:r>
      <w:r>
        <w:rPr>
          <w:sz w:val="23"/>
          <w:szCs w:val="23"/>
        </w:rPr>
        <w:t xml:space="preserve">  </w:t>
      </w:r>
      <w:r>
        <w:rPr>
          <w:w w:val="102"/>
          <w:sz w:val="23"/>
          <w:szCs w:val="23"/>
        </w:rPr>
        <w:t>In</w:t>
      </w:r>
      <w:r>
        <w:rPr>
          <w:sz w:val="23"/>
          <w:szCs w:val="23"/>
        </w:rPr>
        <w:t xml:space="preserve"> </w:t>
      </w:r>
      <w:r>
        <w:rPr>
          <w:w w:val="102"/>
          <w:sz w:val="23"/>
          <w:szCs w:val="23"/>
        </w:rPr>
        <w:t>this</w:t>
      </w:r>
      <w:r>
        <w:rPr>
          <w:sz w:val="23"/>
          <w:szCs w:val="23"/>
        </w:rPr>
        <w:t xml:space="preserve"> </w:t>
      </w:r>
      <w:r>
        <w:rPr>
          <w:w w:val="102"/>
          <w:sz w:val="23"/>
          <w:szCs w:val="23"/>
        </w:rPr>
        <w:t>regard,</w:t>
      </w:r>
      <w:r>
        <w:rPr>
          <w:sz w:val="23"/>
          <w:szCs w:val="23"/>
        </w:rPr>
        <w:t xml:space="preserve"> </w:t>
      </w:r>
      <w:r>
        <w:rPr>
          <w:w w:val="102"/>
          <w:sz w:val="23"/>
          <w:szCs w:val="23"/>
        </w:rPr>
        <w:t>the</w:t>
      </w:r>
      <w:r>
        <w:rPr>
          <w:sz w:val="23"/>
          <w:szCs w:val="23"/>
        </w:rPr>
        <w:t xml:space="preserve"> </w:t>
      </w:r>
      <w:r>
        <w:rPr>
          <w:w w:val="102"/>
          <w:sz w:val="23"/>
          <w:szCs w:val="23"/>
        </w:rPr>
        <w:t>cost</w:t>
      </w:r>
      <w:r>
        <w:rPr>
          <w:sz w:val="23"/>
          <w:szCs w:val="23"/>
        </w:rPr>
        <w:t xml:space="preserve"> </w:t>
      </w:r>
      <w:r>
        <w:rPr>
          <w:w w:val="102"/>
          <w:sz w:val="23"/>
          <w:szCs w:val="23"/>
        </w:rPr>
        <w:t>of</w:t>
      </w:r>
      <w:r>
        <w:rPr>
          <w:sz w:val="23"/>
          <w:szCs w:val="23"/>
        </w:rPr>
        <w:t xml:space="preserve"> </w:t>
      </w:r>
      <w:r>
        <w:rPr>
          <w:w w:val="102"/>
          <w:sz w:val="23"/>
          <w:szCs w:val="23"/>
        </w:rPr>
        <w:lastRenderedPageBreak/>
        <w:t>leave</w:t>
      </w:r>
      <w:r>
        <w:rPr>
          <w:sz w:val="23"/>
          <w:szCs w:val="23"/>
        </w:rPr>
        <w:t xml:space="preserve"> </w:t>
      </w:r>
      <w:r>
        <w:rPr>
          <w:w w:val="102"/>
          <w:sz w:val="23"/>
          <w:szCs w:val="23"/>
        </w:rPr>
        <w:t>for</w:t>
      </w:r>
      <w:r>
        <w:rPr>
          <w:sz w:val="23"/>
          <w:szCs w:val="23"/>
        </w:rPr>
        <w:t xml:space="preserve"> </w:t>
      </w:r>
      <w:r>
        <w:rPr>
          <w:w w:val="102"/>
          <w:sz w:val="23"/>
          <w:szCs w:val="23"/>
        </w:rPr>
        <w:t>public holidays</w:t>
      </w:r>
      <w:r>
        <w:rPr>
          <w:sz w:val="23"/>
          <w:szCs w:val="23"/>
        </w:rPr>
        <w:t xml:space="preserve">  </w:t>
      </w:r>
      <w:r>
        <w:rPr>
          <w:w w:val="102"/>
          <w:sz w:val="23"/>
          <w:szCs w:val="23"/>
        </w:rPr>
        <w:t>is</w:t>
      </w:r>
      <w:r>
        <w:rPr>
          <w:sz w:val="23"/>
          <w:szCs w:val="23"/>
        </w:rPr>
        <w:t xml:space="preserve">  </w:t>
      </w:r>
      <w:r>
        <w:rPr>
          <w:w w:val="102"/>
          <w:sz w:val="23"/>
          <w:szCs w:val="23"/>
        </w:rPr>
        <w:t>not</w:t>
      </w:r>
      <w:r>
        <w:rPr>
          <w:sz w:val="23"/>
          <w:szCs w:val="23"/>
        </w:rPr>
        <w:t xml:space="preserve">  </w:t>
      </w:r>
      <w:r>
        <w:rPr>
          <w:w w:val="102"/>
          <w:sz w:val="23"/>
          <w:szCs w:val="23"/>
        </w:rPr>
        <w:t>an</w:t>
      </w:r>
      <w:r>
        <w:rPr>
          <w:sz w:val="23"/>
          <w:szCs w:val="23"/>
        </w:rPr>
        <w:t xml:space="preserve">  </w:t>
      </w:r>
      <w:r>
        <w:rPr>
          <w:w w:val="102"/>
          <w:sz w:val="23"/>
          <w:szCs w:val="23"/>
        </w:rPr>
        <w:t>acceptable</w:t>
      </w:r>
      <w:r>
        <w:rPr>
          <w:sz w:val="23"/>
          <w:szCs w:val="23"/>
        </w:rPr>
        <w:t xml:space="preserve">  </w:t>
      </w:r>
      <w:r>
        <w:rPr>
          <w:w w:val="102"/>
          <w:sz w:val="23"/>
          <w:szCs w:val="23"/>
        </w:rPr>
        <w:t>social</w:t>
      </w:r>
      <w:r>
        <w:rPr>
          <w:sz w:val="23"/>
          <w:szCs w:val="23"/>
        </w:rPr>
        <w:t xml:space="preserve">  </w:t>
      </w:r>
      <w:r>
        <w:rPr>
          <w:w w:val="102"/>
          <w:sz w:val="23"/>
          <w:szCs w:val="23"/>
        </w:rPr>
        <w:t>cost</w:t>
      </w:r>
      <w:r>
        <w:rPr>
          <w:sz w:val="23"/>
          <w:szCs w:val="23"/>
        </w:rPr>
        <w:t xml:space="preserve">  </w:t>
      </w:r>
      <w:r>
        <w:rPr>
          <w:w w:val="102"/>
          <w:sz w:val="23"/>
          <w:szCs w:val="23"/>
        </w:rPr>
        <w:t>nor</w:t>
      </w:r>
      <w:r>
        <w:rPr>
          <w:sz w:val="23"/>
          <w:szCs w:val="23"/>
        </w:rPr>
        <w:t xml:space="preserve">  </w:t>
      </w:r>
      <w:r>
        <w:rPr>
          <w:w w:val="102"/>
          <w:sz w:val="23"/>
          <w:szCs w:val="23"/>
        </w:rPr>
        <w:t>is</w:t>
      </w:r>
      <w:r>
        <w:rPr>
          <w:sz w:val="23"/>
          <w:szCs w:val="23"/>
        </w:rPr>
        <w:t xml:space="preserve">  </w:t>
      </w:r>
      <w:r>
        <w:rPr>
          <w:w w:val="102"/>
          <w:sz w:val="23"/>
          <w:szCs w:val="23"/>
        </w:rPr>
        <w:t>the</w:t>
      </w:r>
      <w:r>
        <w:rPr>
          <w:sz w:val="23"/>
          <w:szCs w:val="23"/>
        </w:rPr>
        <w:t xml:space="preserve">  </w:t>
      </w:r>
      <w:r>
        <w:rPr>
          <w:w w:val="102"/>
          <w:sz w:val="23"/>
          <w:szCs w:val="23"/>
        </w:rPr>
        <w:t>cost</w:t>
      </w:r>
      <w:r>
        <w:rPr>
          <w:sz w:val="23"/>
          <w:szCs w:val="23"/>
        </w:rPr>
        <w:t xml:space="preserve">  </w:t>
      </w:r>
      <w:r>
        <w:rPr>
          <w:w w:val="102"/>
          <w:sz w:val="23"/>
          <w:szCs w:val="23"/>
        </w:rPr>
        <w:t>of</w:t>
      </w:r>
      <w:r>
        <w:rPr>
          <w:sz w:val="23"/>
          <w:szCs w:val="23"/>
        </w:rPr>
        <w:t xml:space="preserve">  </w:t>
      </w:r>
      <w:r>
        <w:rPr>
          <w:w w:val="102"/>
          <w:sz w:val="23"/>
          <w:szCs w:val="23"/>
        </w:rPr>
        <w:t>leave</w:t>
      </w:r>
      <w:r>
        <w:rPr>
          <w:sz w:val="23"/>
          <w:szCs w:val="23"/>
        </w:rPr>
        <w:t xml:space="preserve">  </w:t>
      </w:r>
      <w:r>
        <w:rPr>
          <w:w w:val="102"/>
          <w:sz w:val="23"/>
          <w:szCs w:val="23"/>
        </w:rPr>
        <w:t>taken</w:t>
      </w:r>
      <w:r>
        <w:rPr>
          <w:sz w:val="23"/>
          <w:szCs w:val="23"/>
        </w:rPr>
        <w:t xml:space="preserve">  </w:t>
      </w:r>
      <w:r>
        <w:rPr>
          <w:w w:val="102"/>
          <w:sz w:val="23"/>
          <w:szCs w:val="23"/>
        </w:rPr>
        <w:t>during</w:t>
      </w:r>
      <w:r>
        <w:rPr>
          <w:sz w:val="23"/>
          <w:szCs w:val="23"/>
        </w:rPr>
        <w:t xml:space="preserve">  </w:t>
      </w:r>
      <w:r>
        <w:rPr>
          <w:w w:val="102"/>
          <w:sz w:val="23"/>
          <w:szCs w:val="23"/>
        </w:rPr>
        <w:t>the Contract</w:t>
      </w:r>
      <w:r>
        <w:rPr>
          <w:sz w:val="23"/>
          <w:szCs w:val="23"/>
        </w:rPr>
        <w:t xml:space="preserve"> </w:t>
      </w:r>
      <w:r>
        <w:rPr>
          <w:w w:val="102"/>
          <w:sz w:val="23"/>
          <w:szCs w:val="23"/>
        </w:rPr>
        <w:t>if</w:t>
      </w:r>
      <w:r>
        <w:rPr>
          <w:sz w:val="23"/>
          <w:szCs w:val="23"/>
        </w:rPr>
        <w:t xml:space="preserve"> </w:t>
      </w:r>
      <w:r>
        <w:rPr>
          <w:w w:val="102"/>
          <w:sz w:val="23"/>
          <w:szCs w:val="23"/>
        </w:rPr>
        <w:t>no</w:t>
      </w:r>
      <w:r>
        <w:rPr>
          <w:sz w:val="23"/>
          <w:szCs w:val="23"/>
        </w:rPr>
        <w:t xml:space="preserve"> </w:t>
      </w:r>
      <w:r>
        <w:rPr>
          <w:w w:val="102"/>
          <w:sz w:val="23"/>
          <w:szCs w:val="23"/>
        </w:rPr>
        <w:t>additional</w:t>
      </w:r>
      <w:r>
        <w:rPr>
          <w:sz w:val="23"/>
          <w:szCs w:val="23"/>
        </w:rPr>
        <w:t xml:space="preserve"> </w:t>
      </w:r>
      <w:r>
        <w:rPr>
          <w:w w:val="102"/>
          <w:sz w:val="23"/>
          <w:szCs w:val="23"/>
        </w:rPr>
        <w:t>staff</w:t>
      </w:r>
      <w:r>
        <w:rPr>
          <w:sz w:val="23"/>
          <w:szCs w:val="23"/>
        </w:rPr>
        <w:t xml:space="preserve"> </w:t>
      </w:r>
      <w:r>
        <w:rPr>
          <w:w w:val="102"/>
          <w:sz w:val="23"/>
          <w:szCs w:val="23"/>
        </w:rPr>
        <w:t>replacement</w:t>
      </w:r>
      <w:r>
        <w:rPr>
          <w:sz w:val="23"/>
          <w:szCs w:val="23"/>
        </w:rPr>
        <w:t xml:space="preserve"> </w:t>
      </w:r>
      <w:r>
        <w:rPr>
          <w:w w:val="102"/>
          <w:sz w:val="23"/>
          <w:szCs w:val="23"/>
        </w:rPr>
        <w:t>has</w:t>
      </w:r>
      <w:r>
        <w:rPr>
          <w:sz w:val="23"/>
          <w:szCs w:val="23"/>
        </w:rPr>
        <w:t xml:space="preserve"> </w:t>
      </w:r>
      <w:r>
        <w:rPr>
          <w:w w:val="102"/>
          <w:sz w:val="23"/>
          <w:szCs w:val="23"/>
        </w:rPr>
        <w:t>been</w:t>
      </w:r>
      <w:r>
        <w:rPr>
          <w:sz w:val="23"/>
          <w:szCs w:val="23"/>
        </w:rPr>
        <w:t xml:space="preserve"> </w:t>
      </w:r>
      <w:r>
        <w:rPr>
          <w:w w:val="102"/>
          <w:sz w:val="23"/>
          <w:szCs w:val="23"/>
        </w:rPr>
        <w:t>provided.</w:t>
      </w:r>
      <w:r>
        <w:rPr>
          <w:sz w:val="23"/>
          <w:szCs w:val="23"/>
        </w:rPr>
        <w:t xml:space="preserve">  </w:t>
      </w:r>
      <w:r>
        <w:rPr>
          <w:w w:val="102"/>
          <w:sz w:val="23"/>
          <w:szCs w:val="23"/>
        </w:rPr>
        <w:t>Additional</w:t>
      </w:r>
      <w:r>
        <w:rPr>
          <w:sz w:val="23"/>
          <w:szCs w:val="23"/>
        </w:rPr>
        <w:t xml:space="preserve"> </w:t>
      </w:r>
      <w:r>
        <w:rPr>
          <w:w w:val="102"/>
          <w:sz w:val="23"/>
          <w:szCs w:val="23"/>
        </w:rPr>
        <w:t>leave</w:t>
      </w:r>
      <w:r>
        <w:rPr>
          <w:sz w:val="23"/>
          <w:szCs w:val="23"/>
        </w:rPr>
        <w:t xml:space="preserve"> </w:t>
      </w:r>
      <w:r>
        <w:rPr>
          <w:w w:val="102"/>
          <w:sz w:val="23"/>
          <w:szCs w:val="23"/>
        </w:rPr>
        <w:t>taken</w:t>
      </w:r>
      <w:r>
        <w:rPr>
          <w:sz w:val="23"/>
          <w:szCs w:val="23"/>
        </w:rPr>
        <w:t xml:space="preserve"> </w:t>
      </w:r>
      <w:r>
        <w:rPr>
          <w:w w:val="102"/>
          <w:sz w:val="23"/>
          <w:szCs w:val="23"/>
        </w:rPr>
        <w:t>at</w:t>
      </w:r>
    </w:p>
    <w:p w:rsidR="00300549" w:rsidRDefault="00BF290C">
      <w:pPr>
        <w:spacing w:before="70" w:line="245" w:lineRule="auto"/>
        <w:ind w:left="829" w:right="120"/>
        <w:rPr>
          <w:sz w:val="23"/>
          <w:szCs w:val="23"/>
        </w:rPr>
      </w:pPr>
      <w:r>
        <w:rPr>
          <w:w w:val="102"/>
          <w:sz w:val="23"/>
          <w:szCs w:val="23"/>
        </w:rPr>
        <w:lastRenderedPageBreak/>
        <w:t>the</w:t>
      </w:r>
      <w:r>
        <w:rPr>
          <w:sz w:val="23"/>
          <w:szCs w:val="23"/>
        </w:rPr>
        <w:t xml:space="preserve"> </w:t>
      </w:r>
      <w:r>
        <w:rPr>
          <w:w w:val="102"/>
          <w:sz w:val="23"/>
          <w:szCs w:val="23"/>
        </w:rPr>
        <w:t>end</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Contract</w:t>
      </w:r>
      <w:r>
        <w:rPr>
          <w:sz w:val="23"/>
          <w:szCs w:val="23"/>
        </w:rPr>
        <w:t xml:space="preserve"> </w:t>
      </w:r>
      <w:r>
        <w:rPr>
          <w:w w:val="102"/>
          <w:sz w:val="23"/>
          <w:szCs w:val="23"/>
        </w:rPr>
        <w:t>in</w:t>
      </w:r>
      <w:r>
        <w:rPr>
          <w:sz w:val="23"/>
          <w:szCs w:val="23"/>
        </w:rPr>
        <w:t xml:space="preserve"> </w:t>
      </w:r>
      <w:r>
        <w:rPr>
          <w:w w:val="102"/>
          <w:sz w:val="23"/>
          <w:szCs w:val="23"/>
        </w:rPr>
        <w:t>accordance</w:t>
      </w:r>
      <w:r>
        <w:rPr>
          <w:sz w:val="23"/>
          <w:szCs w:val="23"/>
        </w:rPr>
        <w:t xml:space="preserve"> </w:t>
      </w:r>
      <w:r>
        <w:rPr>
          <w:w w:val="102"/>
          <w:sz w:val="23"/>
          <w:szCs w:val="23"/>
        </w:rPr>
        <w:t>with</w:t>
      </w:r>
      <w:r>
        <w:rPr>
          <w:sz w:val="23"/>
          <w:szCs w:val="23"/>
        </w:rPr>
        <w:t xml:space="preserve"> </w:t>
      </w:r>
      <w:r>
        <w:rPr>
          <w:w w:val="102"/>
          <w:sz w:val="23"/>
          <w:szCs w:val="23"/>
        </w:rPr>
        <w:t>the</w:t>
      </w:r>
      <w:r>
        <w:rPr>
          <w:sz w:val="23"/>
          <w:szCs w:val="23"/>
        </w:rPr>
        <w:t xml:space="preserve"> </w:t>
      </w:r>
      <w:r>
        <w:rPr>
          <w:w w:val="102"/>
          <w:sz w:val="23"/>
          <w:szCs w:val="23"/>
        </w:rPr>
        <w:t>Consultant’s</w:t>
      </w:r>
      <w:r>
        <w:rPr>
          <w:sz w:val="23"/>
          <w:szCs w:val="23"/>
        </w:rPr>
        <w:t xml:space="preserve"> </w:t>
      </w:r>
      <w:r>
        <w:rPr>
          <w:w w:val="102"/>
          <w:sz w:val="23"/>
          <w:szCs w:val="23"/>
        </w:rPr>
        <w:t>leave</w:t>
      </w:r>
      <w:r>
        <w:rPr>
          <w:sz w:val="23"/>
          <w:szCs w:val="23"/>
        </w:rPr>
        <w:t xml:space="preserve"> </w:t>
      </w:r>
      <w:r>
        <w:rPr>
          <w:w w:val="102"/>
          <w:sz w:val="23"/>
          <w:szCs w:val="23"/>
        </w:rPr>
        <w:t>policy</w:t>
      </w:r>
      <w:r>
        <w:rPr>
          <w:sz w:val="23"/>
          <w:szCs w:val="23"/>
        </w:rPr>
        <w:t xml:space="preserve"> </w:t>
      </w:r>
      <w:r>
        <w:rPr>
          <w:w w:val="102"/>
          <w:sz w:val="23"/>
          <w:szCs w:val="23"/>
        </w:rPr>
        <w:t>is</w:t>
      </w:r>
      <w:r>
        <w:rPr>
          <w:sz w:val="23"/>
          <w:szCs w:val="23"/>
        </w:rPr>
        <w:t xml:space="preserve"> </w:t>
      </w:r>
      <w:r>
        <w:rPr>
          <w:w w:val="102"/>
          <w:sz w:val="23"/>
          <w:szCs w:val="23"/>
        </w:rPr>
        <w:t>acceptable</w:t>
      </w:r>
      <w:r>
        <w:rPr>
          <w:sz w:val="23"/>
          <w:szCs w:val="23"/>
        </w:rPr>
        <w:t xml:space="preserve"> </w:t>
      </w:r>
      <w:r>
        <w:rPr>
          <w:w w:val="102"/>
          <w:sz w:val="23"/>
          <w:szCs w:val="23"/>
        </w:rPr>
        <w:t>as a</w:t>
      </w:r>
      <w:r>
        <w:rPr>
          <w:sz w:val="23"/>
          <w:szCs w:val="23"/>
        </w:rPr>
        <w:t xml:space="preserve"> </w:t>
      </w:r>
      <w:r>
        <w:rPr>
          <w:w w:val="102"/>
          <w:sz w:val="23"/>
          <w:szCs w:val="23"/>
        </w:rPr>
        <w:t>social</w:t>
      </w:r>
      <w:r>
        <w:rPr>
          <w:sz w:val="23"/>
          <w:szCs w:val="23"/>
        </w:rPr>
        <w:t xml:space="preserve"> </w:t>
      </w:r>
      <w:r>
        <w:rPr>
          <w:w w:val="102"/>
          <w:sz w:val="23"/>
          <w:szCs w:val="23"/>
        </w:rPr>
        <w:t>cost.</w:t>
      </w:r>
    </w:p>
    <w:p w:rsidR="00300549" w:rsidRDefault="00300549">
      <w:pPr>
        <w:spacing w:before="13" w:line="220" w:lineRule="exact"/>
        <w:rPr>
          <w:sz w:val="22"/>
          <w:szCs w:val="22"/>
        </w:rPr>
      </w:pPr>
    </w:p>
    <w:p w:rsidR="00300549" w:rsidRDefault="00BF290C">
      <w:pPr>
        <w:ind w:left="1506"/>
        <w:rPr>
          <w:sz w:val="23"/>
          <w:szCs w:val="23"/>
        </w:rPr>
      </w:pPr>
      <w:r>
        <w:rPr>
          <w:b/>
          <w:w w:val="102"/>
          <w:sz w:val="23"/>
          <w:szCs w:val="23"/>
        </w:rPr>
        <w:t>(iv)</w:t>
      </w:r>
      <w:r>
        <w:rPr>
          <w:b/>
          <w:sz w:val="23"/>
          <w:szCs w:val="23"/>
        </w:rPr>
        <w:t xml:space="preserve">      </w:t>
      </w:r>
      <w:r>
        <w:rPr>
          <w:b/>
          <w:w w:val="102"/>
          <w:sz w:val="23"/>
          <w:szCs w:val="23"/>
        </w:rPr>
        <w:t>Cost</w:t>
      </w:r>
      <w:r>
        <w:rPr>
          <w:b/>
          <w:sz w:val="23"/>
          <w:szCs w:val="23"/>
        </w:rPr>
        <w:t xml:space="preserve"> </w:t>
      </w:r>
      <w:r>
        <w:rPr>
          <w:b/>
          <w:w w:val="102"/>
          <w:sz w:val="23"/>
          <w:szCs w:val="23"/>
        </w:rPr>
        <w:t>of</w:t>
      </w:r>
      <w:r>
        <w:rPr>
          <w:b/>
          <w:sz w:val="23"/>
          <w:szCs w:val="23"/>
        </w:rPr>
        <w:t xml:space="preserve"> </w:t>
      </w:r>
      <w:r>
        <w:rPr>
          <w:b/>
          <w:w w:val="102"/>
          <w:sz w:val="23"/>
          <w:szCs w:val="23"/>
        </w:rPr>
        <w:t>Leave</w:t>
      </w:r>
    </w:p>
    <w:p w:rsidR="00300549" w:rsidRDefault="00300549">
      <w:pPr>
        <w:spacing w:before="5" w:line="220" w:lineRule="exact"/>
        <w:rPr>
          <w:sz w:val="22"/>
          <w:szCs w:val="22"/>
        </w:rPr>
      </w:pPr>
    </w:p>
    <w:p w:rsidR="00300549" w:rsidRDefault="00BF290C">
      <w:pPr>
        <w:spacing w:line="245" w:lineRule="auto"/>
        <w:ind w:left="829" w:right="122" w:firstLine="677"/>
        <w:rPr>
          <w:sz w:val="23"/>
          <w:szCs w:val="23"/>
        </w:rPr>
        <w:sectPr w:rsidR="00300549">
          <w:footerReference w:type="default" r:id="rId37"/>
          <w:pgSz w:w="12240" w:h="15840"/>
          <w:pgMar w:top="1280" w:right="1720" w:bottom="280" w:left="1720" w:header="0" w:footer="906" w:gutter="0"/>
          <w:pgNumType w:start="130"/>
          <w:cols w:space="720"/>
        </w:sectPr>
      </w:pPr>
      <w:r>
        <w:rPr>
          <w:w w:val="102"/>
          <w:sz w:val="23"/>
          <w:szCs w:val="23"/>
        </w:rPr>
        <w:t>The</w:t>
      </w:r>
      <w:r>
        <w:rPr>
          <w:sz w:val="23"/>
          <w:szCs w:val="23"/>
        </w:rPr>
        <w:t xml:space="preserve">  </w:t>
      </w:r>
      <w:r>
        <w:rPr>
          <w:w w:val="102"/>
          <w:sz w:val="23"/>
          <w:szCs w:val="23"/>
        </w:rPr>
        <w:t>principles</w:t>
      </w:r>
      <w:r>
        <w:rPr>
          <w:sz w:val="23"/>
          <w:szCs w:val="23"/>
        </w:rPr>
        <w:t xml:space="preserve">  </w:t>
      </w:r>
      <w:r>
        <w:rPr>
          <w:w w:val="102"/>
          <w:sz w:val="23"/>
          <w:szCs w:val="23"/>
        </w:rPr>
        <w:t>of</w:t>
      </w:r>
      <w:r>
        <w:rPr>
          <w:sz w:val="23"/>
          <w:szCs w:val="23"/>
        </w:rPr>
        <w:t xml:space="preserve">  </w:t>
      </w:r>
      <w:r>
        <w:rPr>
          <w:w w:val="102"/>
          <w:sz w:val="23"/>
          <w:szCs w:val="23"/>
        </w:rPr>
        <w:t>calculating</w:t>
      </w:r>
      <w:r>
        <w:rPr>
          <w:sz w:val="23"/>
          <w:szCs w:val="23"/>
        </w:rPr>
        <w:t xml:space="preserve">  </w:t>
      </w:r>
      <w:r>
        <w:rPr>
          <w:w w:val="102"/>
          <w:sz w:val="23"/>
          <w:szCs w:val="23"/>
        </w:rPr>
        <w:t>the</w:t>
      </w:r>
      <w:r>
        <w:rPr>
          <w:sz w:val="23"/>
          <w:szCs w:val="23"/>
        </w:rPr>
        <w:t xml:space="preserve">  </w:t>
      </w:r>
      <w:r>
        <w:rPr>
          <w:w w:val="102"/>
          <w:sz w:val="23"/>
          <w:szCs w:val="23"/>
        </w:rPr>
        <w:t>cost</w:t>
      </w:r>
      <w:r>
        <w:rPr>
          <w:sz w:val="23"/>
          <w:szCs w:val="23"/>
        </w:rPr>
        <w:t xml:space="preserve">  </w:t>
      </w:r>
      <w:r>
        <w:rPr>
          <w:w w:val="102"/>
          <w:sz w:val="23"/>
          <w:szCs w:val="23"/>
        </w:rPr>
        <w:t>of</w:t>
      </w:r>
      <w:r>
        <w:rPr>
          <w:sz w:val="23"/>
          <w:szCs w:val="23"/>
        </w:rPr>
        <w:t xml:space="preserve">  </w:t>
      </w:r>
      <w:r>
        <w:rPr>
          <w:w w:val="102"/>
          <w:sz w:val="23"/>
          <w:szCs w:val="23"/>
        </w:rPr>
        <w:t>total</w:t>
      </w:r>
      <w:r>
        <w:rPr>
          <w:sz w:val="23"/>
          <w:szCs w:val="23"/>
        </w:rPr>
        <w:t xml:space="preserve">  </w:t>
      </w:r>
      <w:r>
        <w:rPr>
          <w:w w:val="102"/>
          <w:sz w:val="23"/>
          <w:szCs w:val="23"/>
        </w:rPr>
        <w:t>days</w:t>
      </w:r>
      <w:r>
        <w:rPr>
          <w:sz w:val="23"/>
          <w:szCs w:val="23"/>
        </w:rPr>
        <w:t xml:space="preserve">  </w:t>
      </w:r>
      <w:r>
        <w:rPr>
          <w:w w:val="102"/>
          <w:sz w:val="23"/>
          <w:szCs w:val="23"/>
        </w:rPr>
        <w:t>leave</w:t>
      </w:r>
      <w:r>
        <w:rPr>
          <w:sz w:val="23"/>
          <w:szCs w:val="23"/>
        </w:rPr>
        <w:t xml:space="preserve">  </w:t>
      </w:r>
      <w:r>
        <w:rPr>
          <w:w w:val="102"/>
          <w:sz w:val="23"/>
          <w:szCs w:val="23"/>
        </w:rPr>
        <w:t>per</w:t>
      </w:r>
      <w:r>
        <w:rPr>
          <w:sz w:val="23"/>
          <w:szCs w:val="23"/>
        </w:rPr>
        <w:t xml:space="preserve">  </w:t>
      </w:r>
      <w:r>
        <w:rPr>
          <w:w w:val="102"/>
          <w:sz w:val="23"/>
          <w:szCs w:val="23"/>
        </w:rPr>
        <w:t>annum</w:t>
      </w:r>
      <w:r>
        <w:rPr>
          <w:sz w:val="23"/>
          <w:szCs w:val="23"/>
        </w:rPr>
        <w:t xml:space="preserve">  </w:t>
      </w:r>
      <w:r>
        <w:rPr>
          <w:w w:val="102"/>
          <w:sz w:val="23"/>
          <w:szCs w:val="23"/>
        </w:rPr>
        <w:t>as</w:t>
      </w:r>
      <w:r>
        <w:rPr>
          <w:sz w:val="23"/>
          <w:szCs w:val="23"/>
        </w:rPr>
        <w:t xml:space="preserve">  </w:t>
      </w:r>
      <w:r>
        <w:rPr>
          <w:w w:val="102"/>
          <w:sz w:val="23"/>
          <w:szCs w:val="23"/>
        </w:rPr>
        <w:t>a percentage</w:t>
      </w:r>
      <w:r>
        <w:rPr>
          <w:sz w:val="23"/>
          <w:szCs w:val="23"/>
        </w:rPr>
        <w:t xml:space="preserve"> </w:t>
      </w:r>
      <w:r>
        <w:rPr>
          <w:w w:val="102"/>
          <w:sz w:val="23"/>
          <w:szCs w:val="23"/>
        </w:rPr>
        <w:t>of</w:t>
      </w:r>
      <w:r>
        <w:rPr>
          <w:sz w:val="23"/>
          <w:szCs w:val="23"/>
        </w:rPr>
        <w:t xml:space="preserve"> </w:t>
      </w:r>
      <w:r>
        <w:rPr>
          <w:w w:val="102"/>
          <w:sz w:val="23"/>
          <w:szCs w:val="23"/>
        </w:rPr>
        <w:t>basic</w:t>
      </w:r>
      <w:r>
        <w:rPr>
          <w:sz w:val="23"/>
          <w:szCs w:val="23"/>
        </w:rPr>
        <w:t xml:space="preserve"> </w:t>
      </w:r>
      <w:r>
        <w:rPr>
          <w:w w:val="102"/>
          <w:sz w:val="23"/>
          <w:szCs w:val="23"/>
        </w:rPr>
        <w:t>salary</w:t>
      </w:r>
      <w:r>
        <w:rPr>
          <w:sz w:val="23"/>
          <w:szCs w:val="23"/>
        </w:rPr>
        <w:t xml:space="preserve"> </w:t>
      </w:r>
      <w:r>
        <w:rPr>
          <w:w w:val="102"/>
          <w:sz w:val="23"/>
          <w:szCs w:val="23"/>
        </w:rPr>
        <w:t>shall</w:t>
      </w:r>
      <w:r>
        <w:rPr>
          <w:sz w:val="23"/>
          <w:szCs w:val="23"/>
        </w:rPr>
        <w:t xml:space="preserve"> </w:t>
      </w:r>
      <w:r>
        <w:rPr>
          <w:w w:val="102"/>
          <w:sz w:val="23"/>
          <w:szCs w:val="23"/>
        </w:rPr>
        <w:t>normally</w:t>
      </w:r>
      <w:r>
        <w:rPr>
          <w:sz w:val="23"/>
          <w:szCs w:val="23"/>
        </w:rPr>
        <w:t xml:space="preserve"> </w:t>
      </w:r>
      <w:r>
        <w:rPr>
          <w:w w:val="102"/>
          <w:sz w:val="23"/>
          <w:szCs w:val="23"/>
        </w:rPr>
        <w:t>be</w:t>
      </w:r>
      <w:r>
        <w:rPr>
          <w:sz w:val="23"/>
          <w:szCs w:val="23"/>
        </w:rPr>
        <w:t xml:space="preserve"> </w:t>
      </w:r>
      <w:r>
        <w:rPr>
          <w:w w:val="102"/>
          <w:sz w:val="23"/>
          <w:szCs w:val="23"/>
        </w:rPr>
        <w:t>as</w:t>
      </w:r>
      <w:r>
        <w:rPr>
          <w:sz w:val="23"/>
          <w:szCs w:val="23"/>
        </w:rPr>
        <w:t xml:space="preserve"> </w:t>
      </w:r>
      <w:r>
        <w:rPr>
          <w:w w:val="102"/>
          <w:sz w:val="23"/>
          <w:szCs w:val="23"/>
        </w:rPr>
        <w:t>follows:</w:t>
      </w:r>
    </w:p>
    <w:p w:rsidR="00300549" w:rsidRDefault="00300549">
      <w:pPr>
        <w:spacing w:before="7" w:line="220" w:lineRule="exact"/>
        <w:rPr>
          <w:sz w:val="22"/>
          <w:szCs w:val="22"/>
        </w:rPr>
      </w:pPr>
    </w:p>
    <w:p w:rsidR="00300549" w:rsidRDefault="00B1383E">
      <w:pPr>
        <w:ind w:left="1506" w:right="-58"/>
        <w:rPr>
          <w:sz w:val="23"/>
          <w:szCs w:val="23"/>
        </w:rPr>
      </w:pPr>
      <w:r>
        <w:pict>
          <v:group id="_x0000_s1163" style="position:absolute;left:0;text-align:left;margin-left:374.65pt;margin-top:7.2pt;width:110.5pt;height:0;z-index:-5169;mso-position-horizontal-relative:page" coordorigin="7493,144" coordsize="2210,0">
            <v:shape id="_x0000_s1164" style="position:absolute;left:7493;top:144;width:2210;height:0" coordorigin="7493,144" coordsize="2210,0" path="m7493,144r2210,e" filled="f" strokeweight=".16392mm">
              <v:path arrowok="t"/>
            </v:shape>
            <w10:wrap anchorx="page"/>
          </v:group>
        </w:pict>
      </w:r>
      <w:r w:rsidR="00BF290C">
        <w:rPr>
          <w:w w:val="102"/>
          <w:sz w:val="23"/>
          <w:szCs w:val="23"/>
        </w:rPr>
        <w:t>Leave</w:t>
      </w:r>
      <w:r w:rsidR="00BF290C">
        <w:rPr>
          <w:sz w:val="23"/>
          <w:szCs w:val="23"/>
        </w:rPr>
        <w:t xml:space="preserve"> </w:t>
      </w:r>
      <w:r w:rsidR="00BF290C">
        <w:rPr>
          <w:w w:val="102"/>
          <w:sz w:val="23"/>
          <w:szCs w:val="23"/>
        </w:rPr>
        <w:t>cost</w:t>
      </w:r>
      <w:r w:rsidR="00BF290C">
        <w:rPr>
          <w:sz w:val="23"/>
          <w:szCs w:val="23"/>
        </w:rPr>
        <w:t xml:space="preserve"> </w:t>
      </w:r>
      <w:r w:rsidR="00BF290C">
        <w:rPr>
          <w:w w:val="102"/>
          <w:sz w:val="23"/>
          <w:szCs w:val="23"/>
        </w:rPr>
        <w:t>as</w:t>
      </w:r>
      <w:r w:rsidR="00BF290C">
        <w:rPr>
          <w:sz w:val="23"/>
          <w:szCs w:val="23"/>
        </w:rPr>
        <w:t xml:space="preserve"> </w:t>
      </w:r>
      <w:r w:rsidR="00BF290C">
        <w:rPr>
          <w:w w:val="102"/>
          <w:sz w:val="23"/>
          <w:szCs w:val="23"/>
        </w:rPr>
        <w:t>percentage</w:t>
      </w:r>
      <w:r w:rsidR="00BF290C">
        <w:rPr>
          <w:sz w:val="23"/>
          <w:szCs w:val="23"/>
        </w:rPr>
        <w:t xml:space="preserve"> </w:t>
      </w:r>
      <w:r w:rsidR="00BF290C">
        <w:rPr>
          <w:w w:val="102"/>
          <w:sz w:val="23"/>
          <w:szCs w:val="23"/>
        </w:rPr>
        <w:t>of</w:t>
      </w:r>
      <w:r w:rsidR="00BF290C">
        <w:rPr>
          <w:sz w:val="23"/>
          <w:szCs w:val="23"/>
        </w:rPr>
        <w:t xml:space="preserve"> </w:t>
      </w:r>
      <w:r w:rsidR="00BF290C">
        <w:rPr>
          <w:w w:val="102"/>
          <w:sz w:val="23"/>
          <w:szCs w:val="23"/>
        </w:rPr>
        <w:t>salary</w:t>
      </w:r>
      <w:r w:rsidR="00BF290C">
        <w:rPr>
          <w:w w:val="103"/>
          <w:position w:val="6"/>
          <w:sz w:val="19"/>
          <w:szCs w:val="19"/>
        </w:rPr>
        <w:t>10</w:t>
      </w:r>
      <w:r w:rsidR="00BF290C">
        <w:rPr>
          <w:position w:val="6"/>
          <w:sz w:val="19"/>
          <w:szCs w:val="19"/>
        </w:rPr>
        <w:t xml:space="preserve"> </w:t>
      </w:r>
      <w:r w:rsidR="00BF290C">
        <w:rPr>
          <w:w w:val="102"/>
          <w:sz w:val="23"/>
          <w:szCs w:val="23"/>
        </w:rPr>
        <w:t>=</w:t>
      </w:r>
    </w:p>
    <w:p w:rsidR="00300549" w:rsidRDefault="00BF290C">
      <w:pPr>
        <w:spacing w:before="10" w:line="320" w:lineRule="atLeast"/>
        <w:ind w:right="795" w:firstLine="101"/>
        <w:rPr>
          <w:sz w:val="22"/>
          <w:szCs w:val="22"/>
        </w:rPr>
        <w:sectPr w:rsidR="00300549">
          <w:type w:val="continuous"/>
          <w:pgSz w:w="12240" w:h="15840"/>
          <w:pgMar w:top="1480" w:right="1720" w:bottom="280" w:left="1720" w:header="720" w:footer="720" w:gutter="0"/>
          <w:cols w:num="2" w:space="720" w:equalWidth="0">
            <w:col w:w="4899" w:space="895"/>
            <w:col w:w="3006"/>
          </w:cols>
        </w:sectPr>
      </w:pPr>
      <w:r>
        <w:br w:type="column"/>
      </w:r>
      <w:r>
        <w:rPr>
          <w:i/>
          <w:w w:val="101"/>
          <w:sz w:val="22"/>
          <w:szCs w:val="22"/>
        </w:rPr>
        <w:lastRenderedPageBreak/>
        <w:t>total</w:t>
      </w:r>
      <w:r>
        <w:rPr>
          <w:i/>
          <w:sz w:val="22"/>
          <w:szCs w:val="22"/>
        </w:rPr>
        <w:t xml:space="preserve"> </w:t>
      </w:r>
      <w:r>
        <w:rPr>
          <w:i/>
          <w:w w:val="101"/>
          <w:sz w:val="22"/>
          <w:szCs w:val="22"/>
        </w:rPr>
        <w:t>days</w:t>
      </w:r>
      <w:r>
        <w:rPr>
          <w:i/>
          <w:sz w:val="22"/>
          <w:szCs w:val="22"/>
        </w:rPr>
        <w:t xml:space="preserve"> </w:t>
      </w:r>
      <w:r>
        <w:rPr>
          <w:i/>
          <w:w w:val="101"/>
          <w:sz w:val="22"/>
          <w:szCs w:val="22"/>
        </w:rPr>
        <w:t>leave</w:t>
      </w:r>
      <w:r>
        <w:rPr>
          <w:i/>
          <w:sz w:val="22"/>
          <w:szCs w:val="22"/>
        </w:rPr>
        <w:t xml:space="preserve"> </w:t>
      </w:r>
      <w:r>
        <w:rPr>
          <w:i/>
          <w:w w:val="101"/>
          <w:sz w:val="22"/>
          <w:szCs w:val="22"/>
        </w:rPr>
        <w:t>x</w:t>
      </w:r>
      <w:r>
        <w:rPr>
          <w:i/>
          <w:sz w:val="22"/>
          <w:szCs w:val="22"/>
        </w:rPr>
        <w:t xml:space="preserve"> </w:t>
      </w:r>
      <w:r>
        <w:rPr>
          <w:i/>
          <w:w w:val="101"/>
          <w:sz w:val="22"/>
          <w:szCs w:val="22"/>
        </w:rPr>
        <w:t>100 [365</w:t>
      </w:r>
      <w:r>
        <w:rPr>
          <w:i/>
          <w:sz w:val="22"/>
          <w:szCs w:val="22"/>
        </w:rPr>
        <w:t xml:space="preserve">  </w:t>
      </w:r>
      <w:r>
        <w:rPr>
          <w:i/>
          <w:w w:val="101"/>
          <w:sz w:val="22"/>
          <w:szCs w:val="22"/>
        </w:rPr>
        <w:t>-</w:t>
      </w:r>
      <w:r>
        <w:rPr>
          <w:i/>
          <w:sz w:val="22"/>
          <w:szCs w:val="22"/>
        </w:rPr>
        <w:t xml:space="preserve">  </w:t>
      </w:r>
      <w:r>
        <w:rPr>
          <w:i/>
          <w:w w:val="101"/>
          <w:sz w:val="22"/>
          <w:szCs w:val="22"/>
        </w:rPr>
        <w:t>w</w:t>
      </w:r>
      <w:r>
        <w:rPr>
          <w:i/>
          <w:sz w:val="22"/>
          <w:szCs w:val="22"/>
        </w:rPr>
        <w:t xml:space="preserve">  </w:t>
      </w:r>
      <w:r>
        <w:rPr>
          <w:i/>
          <w:w w:val="101"/>
          <w:sz w:val="22"/>
          <w:szCs w:val="22"/>
        </w:rPr>
        <w:t>-</w:t>
      </w:r>
      <w:r>
        <w:rPr>
          <w:i/>
          <w:sz w:val="22"/>
          <w:szCs w:val="22"/>
        </w:rPr>
        <w:t xml:space="preserve">  </w:t>
      </w:r>
      <w:r>
        <w:rPr>
          <w:i/>
          <w:w w:val="101"/>
          <w:sz w:val="22"/>
          <w:szCs w:val="22"/>
        </w:rPr>
        <w:t>ph</w:t>
      </w:r>
      <w:r>
        <w:rPr>
          <w:i/>
          <w:sz w:val="22"/>
          <w:szCs w:val="22"/>
        </w:rPr>
        <w:t xml:space="preserve">  </w:t>
      </w:r>
      <w:r>
        <w:rPr>
          <w:i/>
          <w:w w:val="101"/>
          <w:sz w:val="22"/>
          <w:szCs w:val="22"/>
        </w:rPr>
        <w:t>-</w:t>
      </w:r>
      <w:r>
        <w:rPr>
          <w:i/>
          <w:sz w:val="22"/>
          <w:szCs w:val="22"/>
        </w:rPr>
        <w:t xml:space="preserve">  </w:t>
      </w:r>
      <w:r>
        <w:rPr>
          <w:i/>
          <w:w w:val="101"/>
          <w:sz w:val="22"/>
          <w:szCs w:val="22"/>
        </w:rPr>
        <w:t>v</w:t>
      </w:r>
      <w:r>
        <w:rPr>
          <w:i/>
          <w:sz w:val="22"/>
          <w:szCs w:val="22"/>
        </w:rPr>
        <w:t xml:space="preserve">  </w:t>
      </w:r>
      <w:r>
        <w:rPr>
          <w:i/>
          <w:w w:val="101"/>
          <w:sz w:val="22"/>
          <w:szCs w:val="22"/>
        </w:rPr>
        <w:t>-</w:t>
      </w:r>
      <w:r>
        <w:rPr>
          <w:i/>
          <w:sz w:val="22"/>
          <w:szCs w:val="22"/>
        </w:rPr>
        <w:t xml:space="preserve">  </w:t>
      </w:r>
      <w:r>
        <w:rPr>
          <w:i/>
          <w:w w:val="101"/>
          <w:sz w:val="22"/>
          <w:szCs w:val="22"/>
        </w:rPr>
        <w:t>s]</w:t>
      </w:r>
    </w:p>
    <w:p w:rsidR="00300549" w:rsidRDefault="00BF290C">
      <w:pPr>
        <w:spacing w:before="80"/>
        <w:ind w:left="1506"/>
        <w:rPr>
          <w:sz w:val="23"/>
          <w:szCs w:val="23"/>
        </w:rPr>
      </w:pPr>
      <w:r>
        <w:rPr>
          <w:w w:val="102"/>
          <w:sz w:val="23"/>
          <w:szCs w:val="23"/>
        </w:rPr>
        <w:lastRenderedPageBreak/>
        <w:t>It</w:t>
      </w:r>
      <w:r>
        <w:rPr>
          <w:sz w:val="23"/>
          <w:szCs w:val="23"/>
        </w:rPr>
        <w:t xml:space="preserve">  </w:t>
      </w:r>
      <w:r>
        <w:rPr>
          <w:w w:val="102"/>
          <w:sz w:val="23"/>
          <w:szCs w:val="23"/>
        </w:rPr>
        <w:t>is</w:t>
      </w:r>
      <w:r>
        <w:rPr>
          <w:sz w:val="23"/>
          <w:szCs w:val="23"/>
        </w:rPr>
        <w:t xml:space="preserve">  </w:t>
      </w:r>
      <w:r>
        <w:rPr>
          <w:w w:val="102"/>
          <w:sz w:val="23"/>
          <w:szCs w:val="23"/>
        </w:rPr>
        <w:t>important</w:t>
      </w:r>
      <w:r>
        <w:rPr>
          <w:sz w:val="23"/>
          <w:szCs w:val="23"/>
        </w:rPr>
        <w:t xml:space="preserve">  </w:t>
      </w:r>
      <w:r>
        <w:rPr>
          <w:w w:val="102"/>
          <w:sz w:val="23"/>
          <w:szCs w:val="23"/>
        </w:rPr>
        <w:t>to</w:t>
      </w:r>
      <w:r>
        <w:rPr>
          <w:sz w:val="23"/>
          <w:szCs w:val="23"/>
        </w:rPr>
        <w:t xml:space="preserve">  </w:t>
      </w:r>
      <w:r>
        <w:rPr>
          <w:w w:val="102"/>
          <w:sz w:val="23"/>
          <w:szCs w:val="23"/>
        </w:rPr>
        <w:t>note</w:t>
      </w:r>
      <w:r>
        <w:rPr>
          <w:sz w:val="23"/>
          <w:szCs w:val="23"/>
        </w:rPr>
        <w:t xml:space="preserve">  </w:t>
      </w:r>
      <w:r>
        <w:rPr>
          <w:w w:val="102"/>
          <w:sz w:val="23"/>
          <w:szCs w:val="23"/>
        </w:rPr>
        <w:t>that</w:t>
      </w:r>
      <w:r>
        <w:rPr>
          <w:sz w:val="23"/>
          <w:szCs w:val="23"/>
        </w:rPr>
        <w:t xml:space="preserve">  </w:t>
      </w:r>
      <w:r>
        <w:rPr>
          <w:w w:val="102"/>
          <w:sz w:val="23"/>
          <w:szCs w:val="23"/>
        </w:rPr>
        <w:t>leave</w:t>
      </w:r>
      <w:r>
        <w:rPr>
          <w:sz w:val="23"/>
          <w:szCs w:val="23"/>
        </w:rPr>
        <w:t xml:space="preserve">  </w:t>
      </w:r>
      <w:r>
        <w:rPr>
          <w:w w:val="102"/>
          <w:sz w:val="23"/>
          <w:szCs w:val="23"/>
        </w:rPr>
        <w:t>can</w:t>
      </w:r>
      <w:r>
        <w:rPr>
          <w:sz w:val="23"/>
          <w:szCs w:val="23"/>
        </w:rPr>
        <w:t xml:space="preserve">  </w:t>
      </w:r>
      <w:r>
        <w:rPr>
          <w:w w:val="102"/>
          <w:sz w:val="23"/>
          <w:szCs w:val="23"/>
        </w:rPr>
        <w:t>be</w:t>
      </w:r>
      <w:r>
        <w:rPr>
          <w:sz w:val="23"/>
          <w:szCs w:val="23"/>
        </w:rPr>
        <w:t xml:space="preserve">  </w:t>
      </w:r>
      <w:r>
        <w:rPr>
          <w:w w:val="102"/>
          <w:sz w:val="23"/>
          <w:szCs w:val="23"/>
        </w:rPr>
        <w:t>considered</w:t>
      </w:r>
      <w:r>
        <w:rPr>
          <w:sz w:val="23"/>
          <w:szCs w:val="23"/>
        </w:rPr>
        <w:t xml:space="preserve">  </w:t>
      </w:r>
      <w:r>
        <w:rPr>
          <w:w w:val="102"/>
          <w:sz w:val="23"/>
          <w:szCs w:val="23"/>
        </w:rPr>
        <w:t>a</w:t>
      </w:r>
      <w:r>
        <w:rPr>
          <w:sz w:val="23"/>
          <w:szCs w:val="23"/>
        </w:rPr>
        <w:t xml:space="preserve">  </w:t>
      </w:r>
      <w:r>
        <w:rPr>
          <w:w w:val="102"/>
          <w:sz w:val="23"/>
          <w:szCs w:val="23"/>
        </w:rPr>
        <w:t>social</w:t>
      </w:r>
      <w:r>
        <w:rPr>
          <w:sz w:val="23"/>
          <w:szCs w:val="23"/>
        </w:rPr>
        <w:t xml:space="preserve">  </w:t>
      </w:r>
      <w:r>
        <w:rPr>
          <w:w w:val="102"/>
          <w:sz w:val="23"/>
          <w:szCs w:val="23"/>
        </w:rPr>
        <w:t>cost</w:t>
      </w:r>
      <w:r>
        <w:rPr>
          <w:sz w:val="23"/>
          <w:szCs w:val="23"/>
        </w:rPr>
        <w:t xml:space="preserve">  </w:t>
      </w:r>
      <w:r>
        <w:rPr>
          <w:w w:val="102"/>
          <w:sz w:val="23"/>
          <w:szCs w:val="23"/>
        </w:rPr>
        <w:t>only</w:t>
      </w:r>
      <w:r>
        <w:rPr>
          <w:sz w:val="23"/>
          <w:szCs w:val="23"/>
        </w:rPr>
        <w:t xml:space="preserve">  </w:t>
      </w:r>
      <w:r>
        <w:rPr>
          <w:w w:val="102"/>
          <w:sz w:val="23"/>
          <w:szCs w:val="23"/>
        </w:rPr>
        <w:t>if</w:t>
      </w:r>
      <w:r>
        <w:rPr>
          <w:sz w:val="23"/>
          <w:szCs w:val="23"/>
        </w:rPr>
        <w:t xml:space="preserve">  </w:t>
      </w:r>
      <w:r>
        <w:rPr>
          <w:w w:val="102"/>
          <w:sz w:val="23"/>
          <w:szCs w:val="23"/>
        </w:rPr>
        <w:t>the</w:t>
      </w:r>
    </w:p>
    <w:p w:rsidR="00300549" w:rsidRDefault="00BF290C">
      <w:pPr>
        <w:spacing w:before="6"/>
        <w:ind w:left="829"/>
        <w:rPr>
          <w:sz w:val="23"/>
          <w:szCs w:val="23"/>
        </w:rPr>
      </w:pPr>
      <w:r>
        <w:rPr>
          <w:w w:val="102"/>
          <w:sz w:val="23"/>
          <w:szCs w:val="23"/>
        </w:rPr>
        <w:t>Procuring</w:t>
      </w:r>
      <w:r>
        <w:rPr>
          <w:sz w:val="23"/>
          <w:szCs w:val="23"/>
        </w:rPr>
        <w:t xml:space="preserve"> </w:t>
      </w:r>
      <w:r>
        <w:rPr>
          <w:w w:val="102"/>
          <w:sz w:val="23"/>
          <w:szCs w:val="23"/>
        </w:rPr>
        <w:t>Entity</w:t>
      </w:r>
      <w:r>
        <w:rPr>
          <w:sz w:val="23"/>
          <w:szCs w:val="23"/>
        </w:rPr>
        <w:t xml:space="preserve"> </w:t>
      </w:r>
      <w:r>
        <w:rPr>
          <w:w w:val="102"/>
          <w:sz w:val="23"/>
          <w:szCs w:val="23"/>
        </w:rPr>
        <w:t>is</w:t>
      </w:r>
      <w:r>
        <w:rPr>
          <w:sz w:val="23"/>
          <w:szCs w:val="23"/>
        </w:rPr>
        <w:t xml:space="preserve"> </w:t>
      </w:r>
      <w:r>
        <w:rPr>
          <w:w w:val="102"/>
          <w:sz w:val="23"/>
          <w:szCs w:val="23"/>
        </w:rPr>
        <w:t>not</w:t>
      </w:r>
      <w:r>
        <w:rPr>
          <w:sz w:val="23"/>
          <w:szCs w:val="23"/>
        </w:rPr>
        <w:t xml:space="preserve"> </w:t>
      </w:r>
      <w:r>
        <w:rPr>
          <w:w w:val="102"/>
          <w:sz w:val="23"/>
          <w:szCs w:val="23"/>
        </w:rPr>
        <w:t>charged</w:t>
      </w:r>
      <w:r>
        <w:rPr>
          <w:sz w:val="23"/>
          <w:szCs w:val="23"/>
        </w:rPr>
        <w:t xml:space="preserve"> </w:t>
      </w:r>
      <w:r>
        <w:rPr>
          <w:w w:val="102"/>
          <w:sz w:val="23"/>
          <w:szCs w:val="23"/>
        </w:rPr>
        <w:t>for</w:t>
      </w:r>
      <w:r>
        <w:rPr>
          <w:sz w:val="23"/>
          <w:szCs w:val="23"/>
        </w:rPr>
        <w:t xml:space="preserve"> </w:t>
      </w:r>
      <w:r>
        <w:rPr>
          <w:w w:val="102"/>
          <w:sz w:val="23"/>
          <w:szCs w:val="23"/>
        </w:rPr>
        <w:t>the</w:t>
      </w:r>
      <w:r>
        <w:rPr>
          <w:sz w:val="23"/>
          <w:szCs w:val="23"/>
        </w:rPr>
        <w:t xml:space="preserve"> </w:t>
      </w:r>
      <w:r>
        <w:rPr>
          <w:w w:val="102"/>
          <w:sz w:val="23"/>
          <w:szCs w:val="23"/>
        </w:rPr>
        <w:t>leave</w:t>
      </w:r>
      <w:r>
        <w:rPr>
          <w:sz w:val="23"/>
          <w:szCs w:val="23"/>
        </w:rPr>
        <w:t xml:space="preserve"> </w:t>
      </w:r>
      <w:r>
        <w:rPr>
          <w:w w:val="102"/>
          <w:sz w:val="23"/>
          <w:szCs w:val="23"/>
        </w:rPr>
        <w:t>taken.</w:t>
      </w:r>
    </w:p>
    <w:p w:rsidR="00300549" w:rsidRDefault="00300549">
      <w:pPr>
        <w:spacing w:before="19" w:line="220" w:lineRule="exact"/>
        <w:rPr>
          <w:sz w:val="22"/>
          <w:szCs w:val="22"/>
        </w:rPr>
      </w:pPr>
    </w:p>
    <w:p w:rsidR="00300549" w:rsidRDefault="00BF290C">
      <w:pPr>
        <w:ind w:left="1506"/>
        <w:rPr>
          <w:sz w:val="23"/>
          <w:szCs w:val="23"/>
        </w:rPr>
      </w:pPr>
      <w:r>
        <w:rPr>
          <w:b/>
          <w:w w:val="102"/>
          <w:sz w:val="23"/>
          <w:szCs w:val="23"/>
        </w:rPr>
        <w:t>(v)</w:t>
      </w:r>
      <w:r>
        <w:rPr>
          <w:b/>
          <w:sz w:val="23"/>
          <w:szCs w:val="23"/>
        </w:rPr>
        <w:t xml:space="preserve">       </w:t>
      </w:r>
      <w:r>
        <w:rPr>
          <w:b/>
          <w:w w:val="102"/>
          <w:sz w:val="23"/>
          <w:szCs w:val="23"/>
        </w:rPr>
        <w:t>Overheads</w:t>
      </w:r>
    </w:p>
    <w:p w:rsidR="00300549" w:rsidRDefault="00300549">
      <w:pPr>
        <w:spacing w:before="5" w:line="220" w:lineRule="exact"/>
        <w:rPr>
          <w:sz w:val="22"/>
          <w:szCs w:val="22"/>
        </w:rPr>
      </w:pPr>
    </w:p>
    <w:p w:rsidR="00300549" w:rsidRDefault="00BF290C">
      <w:pPr>
        <w:spacing w:line="245" w:lineRule="auto"/>
        <w:ind w:left="829" w:right="121" w:firstLine="677"/>
        <w:jc w:val="both"/>
        <w:rPr>
          <w:sz w:val="23"/>
          <w:szCs w:val="23"/>
        </w:rPr>
      </w:pPr>
      <w:r>
        <w:rPr>
          <w:w w:val="102"/>
          <w:sz w:val="23"/>
          <w:szCs w:val="23"/>
        </w:rPr>
        <w:t>Overhead</w:t>
      </w:r>
      <w:r>
        <w:rPr>
          <w:sz w:val="23"/>
          <w:szCs w:val="23"/>
        </w:rPr>
        <w:t xml:space="preserve"> </w:t>
      </w:r>
      <w:r>
        <w:rPr>
          <w:w w:val="102"/>
          <w:sz w:val="23"/>
          <w:szCs w:val="23"/>
        </w:rPr>
        <w:t>expenses</w:t>
      </w:r>
      <w:r>
        <w:rPr>
          <w:sz w:val="23"/>
          <w:szCs w:val="23"/>
        </w:rPr>
        <w:t xml:space="preserve"> </w:t>
      </w:r>
      <w:r>
        <w:rPr>
          <w:w w:val="102"/>
          <w:sz w:val="23"/>
          <w:szCs w:val="23"/>
        </w:rPr>
        <w:t>are</w:t>
      </w:r>
      <w:r>
        <w:rPr>
          <w:sz w:val="23"/>
          <w:szCs w:val="23"/>
        </w:rPr>
        <w:t xml:space="preserve"> </w:t>
      </w:r>
      <w:r>
        <w:rPr>
          <w:w w:val="102"/>
          <w:sz w:val="23"/>
          <w:szCs w:val="23"/>
        </w:rPr>
        <w:t>the</w:t>
      </w:r>
      <w:r>
        <w:rPr>
          <w:sz w:val="23"/>
          <w:szCs w:val="23"/>
        </w:rPr>
        <w:t xml:space="preserve"> </w:t>
      </w:r>
      <w:r>
        <w:rPr>
          <w:w w:val="102"/>
          <w:sz w:val="23"/>
          <w:szCs w:val="23"/>
        </w:rPr>
        <w:t>firm’s</w:t>
      </w:r>
      <w:r>
        <w:rPr>
          <w:sz w:val="23"/>
          <w:szCs w:val="23"/>
        </w:rPr>
        <w:t xml:space="preserve"> </w:t>
      </w:r>
      <w:r>
        <w:rPr>
          <w:w w:val="102"/>
          <w:sz w:val="23"/>
          <w:szCs w:val="23"/>
        </w:rPr>
        <w:t>business</w:t>
      </w:r>
      <w:r>
        <w:rPr>
          <w:sz w:val="23"/>
          <w:szCs w:val="23"/>
        </w:rPr>
        <w:t xml:space="preserve"> </w:t>
      </w:r>
      <w:r>
        <w:rPr>
          <w:w w:val="102"/>
          <w:sz w:val="23"/>
          <w:szCs w:val="23"/>
        </w:rPr>
        <w:t>costs</w:t>
      </w:r>
      <w:r>
        <w:rPr>
          <w:sz w:val="23"/>
          <w:szCs w:val="23"/>
        </w:rPr>
        <w:t xml:space="preserve"> </w:t>
      </w:r>
      <w:r>
        <w:rPr>
          <w:w w:val="102"/>
          <w:sz w:val="23"/>
          <w:szCs w:val="23"/>
        </w:rPr>
        <w:t>that</w:t>
      </w:r>
      <w:r>
        <w:rPr>
          <w:sz w:val="23"/>
          <w:szCs w:val="23"/>
        </w:rPr>
        <w:t xml:space="preserve"> </w:t>
      </w:r>
      <w:r>
        <w:rPr>
          <w:w w:val="102"/>
          <w:sz w:val="23"/>
          <w:szCs w:val="23"/>
        </w:rPr>
        <w:t>are</w:t>
      </w:r>
      <w:r>
        <w:rPr>
          <w:sz w:val="23"/>
          <w:szCs w:val="23"/>
        </w:rPr>
        <w:t xml:space="preserve"> </w:t>
      </w:r>
      <w:r>
        <w:rPr>
          <w:w w:val="102"/>
          <w:sz w:val="23"/>
          <w:szCs w:val="23"/>
        </w:rPr>
        <w:t>not</w:t>
      </w:r>
      <w:r>
        <w:rPr>
          <w:sz w:val="23"/>
          <w:szCs w:val="23"/>
        </w:rPr>
        <w:t xml:space="preserve"> </w:t>
      </w:r>
      <w:r>
        <w:rPr>
          <w:w w:val="102"/>
          <w:sz w:val="23"/>
          <w:szCs w:val="23"/>
        </w:rPr>
        <w:t>directly</w:t>
      </w:r>
      <w:r>
        <w:rPr>
          <w:sz w:val="23"/>
          <w:szCs w:val="23"/>
        </w:rPr>
        <w:t xml:space="preserve"> </w:t>
      </w:r>
      <w:r>
        <w:rPr>
          <w:w w:val="102"/>
          <w:sz w:val="23"/>
          <w:szCs w:val="23"/>
        </w:rPr>
        <w:t>related</w:t>
      </w:r>
      <w:r>
        <w:rPr>
          <w:sz w:val="23"/>
          <w:szCs w:val="23"/>
        </w:rPr>
        <w:t xml:space="preserve"> </w:t>
      </w:r>
      <w:r>
        <w:rPr>
          <w:w w:val="102"/>
          <w:sz w:val="23"/>
          <w:szCs w:val="23"/>
        </w:rPr>
        <w:t>to the</w:t>
      </w:r>
      <w:r>
        <w:rPr>
          <w:sz w:val="23"/>
          <w:szCs w:val="23"/>
        </w:rPr>
        <w:t xml:space="preserve">  </w:t>
      </w:r>
      <w:r>
        <w:rPr>
          <w:w w:val="102"/>
          <w:sz w:val="23"/>
          <w:szCs w:val="23"/>
        </w:rPr>
        <w:t>execution</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project</w:t>
      </w:r>
      <w:r>
        <w:rPr>
          <w:sz w:val="23"/>
          <w:szCs w:val="23"/>
        </w:rPr>
        <w:t xml:space="preserve"> </w:t>
      </w:r>
      <w:r>
        <w:rPr>
          <w:w w:val="102"/>
          <w:sz w:val="23"/>
          <w:szCs w:val="23"/>
        </w:rPr>
        <w:t>and</w:t>
      </w:r>
      <w:r>
        <w:rPr>
          <w:sz w:val="23"/>
          <w:szCs w:val="23"/>
        </w:rPr>
        <w:t xml:space="preserve">  </w:t>
      </w:r>
      <w:r>
        <w:rPr>
          <w:w w:val="102"/>
          <w:sz w:val="23"/>
          <w:szCs w:val="23"/>
        </w:rPr>
        <w:t>shall</w:t>
      </w:r>
      <w:r>
        <w:rPr>
          <w:sz w:val="23"/>
          <w:szCs w:val="23"/>
        </w:rPr>
        <w:t xml:space="preserve"> </w:t>
      </w:r>
      <w:r>
        <w:rPr>
          <w:w w:val="102"/>
          <w:sz w:val="23"/>
          <w:szCs w:val="23"/>
        </w:rPr>
        <w:t>not</w:t>
      </w:r>
      <w:r>
        <w:rPr>
          <w:sz w:val="23"/>
          <w:szCs w:val="23"/>
        </w:rPr>
        <w:t xml:space="preserve"> </w:t>
      </w:r>
      <w:r>
        <w:rPr>
          <w:w w:val="102"/>
          <w:sz w:val="23"/>
          <w:szCs w:val="23"/>
        </w:rPr>
        <w:t>be</w:t>
      </w:r>
      <w:r>
        <w:rPr>
          <w:sz w:val="23"/>
          <w:szCs w:val="23"/>
        </w:rPr>
        <w:t xml:space="preserve">  </w:t>
      </w:r>
      <w:r>
        <w:rPr>
          <w:w w:val="102"/>
          <w:sz w:val="23"/>
          <w:szCs w:val="23"/>
        </w:rPr>
        <w:t>reimbursed</w:t>
      </w:r>
      <w:r>
        <w:rPr>
          <w:sz w:val="23"/>
          <w:szCs w:val="23"/>
        </w:rPr>
        <w:t xml:space="preserve">  </w:t>
      </w:r>
      <w:r>
        <w:rPr>
          <w:w w:val="102"/>
          <w:sz w:val="23"/>
          <w:szCs w:val="23"/>
        </w:rPr>
        <w:t>as</w:t>
      </w:r>
      <w:r>
        <w:rPr>
          <w:sz w:val="23"/>
          <w:szCs w:val="23"/>
        </w:rPr>
        <w:t xml:space="preserve"> </w:t>
      </w:r>
      <w:r>
        <w:rPr>
          <w:w w:val="102"/>
          <w:sz w:val="23"/>
          <w:szCs w:val="23"/>
        </w:rPr>
        <w:t>separate</w:t>
      </w:r>
      <w:r>
        <w:rPr>
          <w:sz w:val="23"/>
          <w:szCs w:val="23"/>
        </w:rPr>
        <w:t xml:space="preserve"> </w:t>
      </w:r>
      <w:r>
        <w:rPr>
          <w:w w:val="102"/>
          <w:sz w:val="23"/>
          <w:szCs w:val="23"/>
        </w:rPr>
        <w:t>items</w:t>
      </w:r>
      <w:r>
        <w:rPr>
          <w:sz w:val="23"/>
          <w:szCs w:val="23"/>
        </w:rPr>
        <w:t xml:space="preserve"> </w:t>
      </w:r>
      <w:r>
        <w:rPr>
          <w:w w:val="102"/>
          <w:sz w:val="23"/>
          <w:szCs w:val="23"/>
        </w:rPr>
        <w:t>under</w:t>
      </w:r>
      <w:r>
        <w:rPr>
          <w:sz w:val="23"/>
          <w:szCs w:val="23"/>
        </w:rPr>
        <w:t xml:space="preserve"> </w:t>
      </w:r>
      <w:r>
        <w:rPr>
          <w:w w:val="102"/>
          <w:sz w:val="23"/>
          <w:szCs w:val="23"/>
        </w:rPr>
        <w:t>the Contract.</w:t>
      </w:r>
      <w:r>
        <w:rPr>
          <w:sz w:val="23"/>
          <w:szCs w:val="23"/>
        </w:rPr>
        <w:t xml:space="preserve">  </w:t>
      </w:r>
      <w:r>
        <w:rPr>
          <w:w w:val="102"/>
          <w:sz w:val="23"/>
          <w:szCs w:val="23"/>
        </w:rPr>
        <w:t>Typical</w:t>
      </w:r>
      <w:r>
        <w:rPr>
          <w:sz w:val="23"/>
          <w:szCs w:val="23"/>
        </w:rPr>
        <w:t xml:space="preserve"> </w:t>
      </w:r>
      <w:r>
        <w:rPr>
          <w:w w:val="102"/>
          <w:sz w:val="23"/>
          <w:szCs w:val="23"/>
        </w:rPr>
        <w:t>items</w:t>
      </w:r>
      <w:r>
        <w:rPr>
          <w:sz w:val="23"/>
          <w:szCs w:val="23"/>
        </w:rPr>
        <w:t xml:space="preserve"> </w:t>
      </w:r>
      <w:r>
        <w:rPr>
          <w:w w:val="102"/>
          <w:sz w:val="23"/>
          <w:szCs w:val="23"/>
        </w:rPr>
        <w:t>are</w:t>
      </w:r>
      <w:r>
        <w:rPr>
          <w:sz w:val="23"/>
          <w:szCs w:val="23"/>
        </w:rPr>
        <w:t xml:space="preserve"> </w:t>
      </w:r>
      <w:r>
        <w:rPr>
          <w:w w:val="102"/>
          <w:sz w:val="23"/>
          <w:szCs w:val="23"/>
        </w:rPr>
        <w:t>home</w:t>
      </w:r>
      <w:r>
        <w:rPr>
          <w:sz w:val="23"/>
          <w:szCs w:val="23"/>
        </w:rPr>
        <w:t xml:space="preserve"> </w:t>
      </w:r>
      <w:r>
        <w:rPr>
          <w:w w:val="102"/>
          <w:sz w:val="23"/>
          <w:szCs w:val="23"/>
        </w:rPr>
        <w:t>office</w:t>
      </w:r>
      <w:r>
        <w:rPr>
          <w:sz w:val="23"/>
          <w:szCs w:val="23"/>
        </w:rPr>
        <w:t xml:space="preserve"> </w:t>
      </w:r>
      <w:r>
        <w:rPr>
          <w:w w:val="102"/>
          <w:sz w:val="23"/>
          <w:szCs w:val="23"/>
        </w:rPr>
        <w:t>costs</w:t>
      </w:r>
      <w:r>
        <w:rPr>
          <w:sz w:val="23"/>
          <w:szCs w:val="23"/>
        </w:rPr>
        <w:t xml:space="preserve"> </w:t>
      </w:r>
      <w:r>
        <w:rPr>
          <w:w w:val="102"/>
          <w:sz w:val="23"/>
          <w:szCs w:val="23"/>
        </w:rPr>
        <w:t>(partner’s</w:t>
      </w:r>
      <w:r>
        <w:rPr>
          <w:sz w:val="23"/>
          <w:szCs w:val="23"/>
        </w:rPr>
        <w:t xml:space="preserve"> </w:t>
      </w:r>
      <w:r>
        <w:rPr>
          <w:w w:val="102"/>
          <w:sz w:val="23"/>
          <w:szCs w:val="23"/>
        </w:rPr>
        <w:t>time,</w:t>
      </w:r>
      <w:r>
        <w:rPr>
          <w:sz w:val="23"/>
          <w:szCs w:val="23"/>
        </w:rPr>
        <w:t xml:space="preserve"> </w:t>
      </w:r>
      <w:r>
        <w:rPr>
          <w:w w:val="102"/>
          <w:sz w:val="23"/>
          <w:szCs w:val="23"/>
        </w:rPr>
        <w:t>non-billable</w:t>
      </w:r>
      <w:r>
        <w:rPr>
          <w:sz w:val="23"/>
          <w:szCs w:val="23"/>
        </w:rPr>
        <w:t xml:space="preserve"> </w:t>
      </w:r>
      <w:r>
        <w:rPr>
          <w:w w:val="102"/>
          <w:sz w:val="23"/>
          <w:szCs w:val="23"/>
        </w:rPr>
        <w:t>time,</w:t>
      </w:r>
      <w:r>
        <w:rPr>
          <w:sz w:val="23"/>
          <w:szCs w:val="23"/>
        </w:rPr>
        <w:t xml:space="preserve"> </w:t>
      </w:r>
      <w:r>
        <w:rPr>
          <w:w w:val="102"/>
          <w:sz w:val="23"/>
          <w:szCs w:val="23"/>
        </w:rPr>
        <w:t>time</w:t>
      </w:r>
      <w:r>
        <w:rPr>
          <w:sz w:val="23"/>
          <w:szCs w:val="23"/>
        </w:rPr>
        <w:t xml:space="preserve"> </w:t>
      </w:r>
      <w:r>
        <w:rPr>
          <w:w w:val="102"/>
          <w:sz w:val="23"/>
          <w:szCs w:val="23"/>
        </w:rPr>
        <w:t>of senior</w:t>
      </w:r>
      <w:r>
        <w:rPr>
          <w:sz w:val="23"/>
          <w:szCs w:val="23"/>
        </w:rPr>
        <w:t xml:space="preserve">   </w:t>
      </w:r>
      <w:r>
        <w:rPr>
          <w:w w:val="102"/>
          <w:sz w:val="23"/>
          <w:szCs w:val="23"/>
        </w:rPr>
        <w:t>staff</w:t>
      </w:r>
      <w:r>
        <w:rPr>
          <w:sz w:val="23"/>
          <w:szCs w:val="23"/>
        </w:rPr>
        <w:t xml:space="preserve">   </w:t>
      </w:r>
      <w:r>
        <w:rPr>
          <w:w w:val="102"/>
          <w:sz w:val="23"/>
          <w:szCs w:val="23"/>
        </w:rPr>
        <w:t>monitoring</w:t>
      </w:r>
      <w:r>
        <w:rPr>
          <w:sz w:val="23"/>
          <w:szCs w:val="23"/>
        </w:rPr>
        <w:t xml:space="preserve">   </w:t>
      </w:r>
      <w:r>
        <w:rPr>
          <w:w w:val="102"/>
          <w:sz w:val="23"/>
          <w:szCs w:val="23"/>
        </w:rPr>
        <w:t>the</w:t>
      </w:r>
      <w:r>
        <w:rPr>
          <w:sz w:val="23"/>
          <w:szCs w:val="23"/>
        </w:rPr>
        <w:t xml:space="preserve">   </w:t>
      </w:r>
      <w:r>
        <w:rPr>
          <w:w w:val="102"/>
          <w:sz w:val="23"/>
          <w:szCs w:val="23"/>
        </w:rPr>
        <w:t>project,</w:t>
      </w:r>
      <w:r>
        <w:rPr>
          <w:sz w:val="23"/>
          <w:szCs w:val="23"/>
        </w:rPr>
        <w:t xml:space="preserve">   </w:t>
      </w:r>
      <w:r>
        <w:rPr>
          <w:w w:val="102"/>
          <w:sz w:val="23"/>
          <w:szCs w:val="23"/>
        </w:rPr>
        <w:t>rent,</w:t>
      </w:r>
      <w:r>
        <w:rPr>
          <w:sz w:val="23"/>
          <w:szCs w:val="23"/>
        </w:rPr>
        <w:t xml:space="preserve">   </w:t>
      </w:r>
      <w:r>
        <w:rPr>
          <w:w w:val="102"/>
          <w:sz w:val="23"/>
          <w:szCs w:val="23"/>
        </w:rPr>
        <w:t>support</w:t>
      </w:r>
      <w:r>
        <w:rPr>
          <w:sz w:val="23"/>
          <w:szCs w:val="23"/>
        </w:rPr>
        <w:t xml:space="preserve">   </w:t>
      </w:r>
      <w:r>
        <w:rPr>
          <w:w w:val="102"/>
          <w:sz w:val="23"/>
          <w:szCs w:val="23"/>
        </w:rPr>
        <w:t>staff,</w:t>
      </w:r>
      <w:r>
        <w:rPr>
          <w:sz w:val="23"/>
          <w:szCs w:val="23"/>
        </w:rPr>
        <w:t xml:space="preserve">   </w:t>
      </w:r>
      <w:r>
        <w:rPr>
          <w:w w:val="102"/>
          <w:sz w:val="23"/>
          <w:szCs w:val="23"/>
        </w:rPr>
        <w:t>research,</w:t>
      </w:r>
      <w:r>
        <w:rPr>
          <w:sz w:val="23"/>
          <w:szCs w:val="23"/>
        </w:rPr>
        <w:t xml:space="preserve">   </w:t>
      </w:r>
      <w:r>
        <w:rPr>
          <w:w w:val="102"/>
          <w:sz w:val="23"/>
          <w:szCs w:val="23"/>
        </w:rPr>
        <w:t>staff</w:t>
      </w:r>
      <w:r>
        <w:rPr>
          <w:sz w:val="23"/>
          <w:szCs w:val="23"/>
        </w:rPr>
        <w:t xml:space="preserve">   </w:t>
      </w:r>
      <w:r>
        <w:rPr>
          <w:w w:val="102"/>
          <w:sz w:val="23"/>
          <w:szCs w:val="23"/>
        </w:rPr>
        <w:t>training, marketing,</w:t>
      </w:r>
      <w:r>
        <w:rPr>
          <w:sz w:val="23"/>
          <w:szCs w:val="23"/>
        </w:rPr>
        <w:t xml:space="preserve"> </w:t>
      </w:r>
      <w:r>
        <w:rPr>
          <w:w w:val="102"/>
          <w:sz w:val="23"/>
          <w:szCs w:val="23"/>
        </w:rPr>
        <w:t>etc.),</w:t>
      </w:r>
      <w:r>
        <w:rPr>
          <w:sz w:val="23"/>
          <w:szCs w:val="23"/>
        </w:rPr>
        <w:t xml:space="preserve"> </w:t>
      </w:r>
      <w:r>
        <w:rPr>
          <w:w w:val="102"/>
          <w:sz w:val="23"/>
          <w:szCs w:val="23"/>
        </w:rPr>
        <w:t>the</w:t>
      </w:r>
      <w:r>
        <w:rPr>
          <w:sz w:val="23"/>
          <w:szCs w:val="23"/>
        </w:rPr>
        <w:t xml:space="preserve"> </w:t>
      </w:r>
      <w:r>
        <w:rPr>
          <w:w w:val="102"/>
          <w:sz w:val="23"/>
          <w:szCs w:val="23"/>
        </w:rPr>
        <w:t>cost</w:t>
      </w:r>
      <w:r>
        <w:rPr>
          <w:sz w:val="23"/>
          <w:szCs w:val="23"/>
        </w:rPr>
        <w:t xml:space="preserve"> </w:t>
      </w:r>
      <w:r>
        <w:rPr>
          <w:w w:val="102"/>
          <w:sz w:val="23"/>
          <w:szCs w:val="23"/>
        </w:rPr>
        <w:t>of</w:t>
      </w:r>
      <w:r>
        <w:rPr>
          <w:sz w:val="23"/>
          <w:szCs w:val="23"/>
        </w:rPr>
        <w:t xml:space="preserve"> </w:t>
      </w:r>
      <w:r>
        <w:rPr>
          <w:w w:val="102"/>
          <w:sz w:val="23"/>
          <w:szCs w:val="23"/>
        </w:rPr>
        <w:t>staff</w:t>
      </w:r>
      <w:r>
        <w:rPr>
          <w:sz w:val="23"/>
          <w:szCs w:val="23"/>
        </w:rPr>
        <w:t xml:space="preserve"> </w:t>
      </w:r>
      <w:r>
        <w:rPr>
          <w:w w:val="102"/>
          <w:sz w:val="23"/>
          <w:szCs w:val="23"/>
        </w:rPr>
        <w:t>not</w:t>
      </w:r>
      <w:r>
        <w:rPr>
          <w:sz w:val="23"/>
          <w:szCs w:val="23"/>
        </w:rPr>
        <w:t xml:space="preserve"> </w:t>
      </w:r>
      <w:r>
        <w:rPr>
          <w:w w:val="102"/>
          <w:sz w:val="23"/>
          <w:szCs w:val="23"/>
        </w:rPr>
        <w:t>currently</w:t>
      </w:r>
      <w:r>
        <w:rPr>
          <w:sz w:val="23"/>
          <w:szCs w:val="23"/>
        </w:rPr>
        <w:t xml:space="preserve"> </w:t>
      </w:r>
      <w:r>
        <w:rPr>
          <w:w w:val="102"/>
          <w:sz w:val="23"/>
          <w:szCs w:val="23"/>
        </w:rPr>
        <w:t>employed</w:t>
      </w:r>
      <w:r>
        <w:rPr>
          <w:sz w:val="23"/>
          <w:szCs w:val="23"/>
        </w:rPr>
        <w:t xml:space="preserve"> </w:t>
      </w:r>
      <w:r>
        <w:rPr>
          <w:w w:val="102"/>
          <w:sz w:val="23"/>
          <w:szCs w:val="23"/>
        </w:rPr>
        <w:t>on</w:t>
      </w:r>
      <w:r>
        <w:rPr>
          <w:sz w:val="23"/>
          <w:szCs w:val="23"/>
        </w:rPr>
        <w:t xml:space="preserve"> </w:t>
      </w:r>
      <w:r>
        <w:rPr>
          <w:w w:val="102"/>
          <w:sz w:val="23"/>
          <w:szCs w:val="23"/>
        </w:rPr>
        <w:t>revenue-earning</w:t>
      </w:r>
      <w:r>
        <w:rPr>
          <w:sz w:val="23"/>
          <w:szCs w:val="23"/>
        </w:rPr>
        <w:t xml:space="preserve"> </w:t>
      </w:r>
      <w:r>
        <w:rPr>
          <w:w w:val="102"/>
          <w:sz w:val="23"/>
          <w:szCs w:val="23"/>
        </w:rPr>
        <w:t>projects, and</w:t>
      </w:r>
      <w:r>
        <w:rPr>
          <w:sz w:val="23"/>
          <w:szCs w:val="23"/>
        </w:rPr>
        <w:t xml:space="preserve">  </w:t>
      </w:r>
      <w:r>
        <w:rPr>
          <w:w w:val="102"/>
          <w:sz w:val="23"/>
          <w:szCs w:val="23"/>
        </w:rPr>
        <w:t>business</w:t>
      </w:r>
      <w:r>
        <w:rPr>
          <w:sz w:val="23"/>
          <w:szCs w:val="23"/>
        </w:rPr>
        <w:t xml:space="preserve">  </w:t>
      </w:r>
      <w:r>
        <w:rPr>
          <w:w w:val="102"/>
          <w:sz w:val="23"/>
          <w:szCs w:val="23"/>
        </w:rPr>
        <w:t>promotion</w:t>
      </w:r>
      <w:r>
        <w:rPr>
          <w:sz w:val="23"/>
          <w:szCs w:val="23"/>
        </w:rPr>
        <w:t xml:space="preserve">  </w:t>
      </w:r>
      <w:r>
        <w:rPr>
          <w:w w:val="102"/>
          <w:sz w:val="23"/>
          <w:szCs w:val="23"/>
        </w:rPr>
        <w:t>costs.</w:t>
      </w:r>
      <w:r>
        <w:rPr>
          <w:sz w:val="23"/>
          <w:szCs w:val="23"/>
        </w:rPr>
        <w:t xml:space="preserve">    </w:t>
      </w:r>
      <w:r>
        <w:rPr>
          <w:w w:val="102"/>
          <w:sz w:val="23"/>
          <w:szCs w:val="23"/>
        </w:rPr>
        <w:t>During</w:t>
      </w:r>
      <w:r>
        <w:rPr>
          <w:sz w:val="23"/>
          <w:szCs w:val="23"/>
        </w:rPr>
        <w:t xml:space="preserve">  </w:t>
      </w:r>
      <w:r>
        <w:rPr>
          <w:w w:val="102"/>
          <w:sz w:val="23"/>
          <w:szCs w:val="23"/>
        </w:rPr>
        <w:t>negotiations,</w:t>
      </w:r>
      <w:r>
        <w:rPr>
          <w:sz w:val="23"/>
          <w:szCs w:val="23"/>
        </w:rPr>
        <w:t xml:space="preserve">  </w:t>
      </w:r>
      <w:r>
        <w:rPr>
          <w:w w:val="102"/>
          <w:sz w:val="23"/>
          <w:szCs w:val="23"/>
        </w:rPr>
        <w:t>audited</w:t>
      </w:r>
      <w:r>
        <w:rPr>
          <w:sz w:val="23"/>
          <w:szCs w:val="23"/>
        </w:rPr>
        <w:t xml:space="preserve">  </w:t>
      </w:r>
      <w:r>
        <w:rPr>
          <w:w w:val="102"/>
          <w:sz w:val="23"/>
          <w:szCs w:val="23"/>
        </w:rPr>
        <w:t>financial</w:t>
      </w:r>
      <w:r>
        <w:rPr>
          <w:sz w:val="23"/>
          <w:szCs w:val="23"/>
        </w:rPr>
        <w:t xml:space="preserve">  </w:t>
      </w:r>
      <w:r>
        <w:rPr>
          <w:w w:val="102"/>
          <w:sz w:val="23"/>
          <w:szCs w:val="23"/>
        </w:rPr>
        <w:t>statements, certified</w:t>
      </w:r>
      <w:r>
        <w:rPr>
          <w:sz w:val="23"/>
          <w:szCs w:val="23"/>
        </w:rPr>
        <w:t xml:space="preserve">  </w:t>
      </w:r>
      <w:r>
        <w:rPr>
          <w:w w:val="102"/>
          <w:sz w:val="23"/>
          <w:szCs w:val="23"/>
        </w:rPr>
        <w:t>as</w:t>
      </w:r>
      <w:r>
        <w:rPr>
          <w:sz w:val="23"/>
          <w:szCs w:val="23"/>
        </w:rPr>
        <w:t xml:space="preserve">  </w:t>
      </w:r>
      <w:r>
        <w:rPr>
          <w:w w:val="102"/>
          <w:sz w:val="23"/>
          <w:szCs w:val="23"/>
        </w:rPr>
        <w:t>correct</w:t>
      </w:r>
      <w:r>
        <w:rPr>
          <w:sz w:val="23"/>
          <w:szCs w:val="23"/>
        </w:rPr>
        <w:t xml:space="preserve">  </w:t>
      </w:r>
      <w:r>
        <w:rPr>
          <w:w w:val="102"/>
          <w:sz w:val="23"/>
          <w:szCs w:val="23"/>
        </w:rPr>
        <w:t>by</w:t>
      </w:r>
      <w:r>
        <w:rPr>
          <w:sz w:val="23"/>
          <w:szCs w:val="23"/>
        </w:rPr>
        <w:t xml:space="preserve">  </w:t>
      </w:r>
      <w:r>
        <w:rPr>
          <w:w w:val="102"/>
          <w:sz w:val="23"/>
          <w:szCs w:val="23"/>
        </w:rPr>
        <w:t>an</w:t>
      </w:r>
      <w:r>
        <w:rPr>
          <w:sz w:val="23"/>
          <w:szCs w:val="23"/>
        </w:rPr>
        <w:t xml:space="preserve">  </w:t>
      </w:r>
      <w:r>
        <w:rPr>
          <w:w w:val="102"/>
          <w:sz w:val="23"/>
          <w:szCs w:val="23"/>
        </w:rPr>
        <w:t>independent</w:t>
      </w:r>
      <w:r>
        <w:rPr>
          <w:sz w:val="23"/>
          <w:szCs w:val="23"/>
        </w:rPr>
        <w:t xml:space="preserve">  </w:t>
      </w:r>
      <w:r>
        <w:rPr>
          <w:w w:val="102"/>
          <w:sz w:val="23"/>
          <w:szCs w:val="23"/>
        </w:rPr>
        <w:t>auditor</w:t>
      </w:r>
      <w:r>
        <w:rPr>
          <w:sz w:val="23"/>
          <w:szCs w:val="23"/>
        </w:rPr>
        <w:t xml:space="preserve">  </w:t>
      </w:r>
      <w:r>
        <w:rPr>
          <w:w w:val="102"/>
          <w:sz w:val="23"/>
          <w:szCs w:val="23"/>
        </w:rPr>
        <w:t>and</w:t>
      </w:r>
      <w:r>
        <w:rPr>
          <w:sz w:val="23"/>
          <w:szCs w:val="23"/>
        </w:rPr>
        <w:t xml:space="preserve">  </w:t>
      </w:r>
      <w:r>
        <w:rPr>
          <w:w w:val="102"/>
          <w:sz w:val="23"/>
          <w:szCs w:val="23"/>
        </w:rPr>
        <w:t>supporting</w:t>
      </w:r>
      <w:r>
        <w:rPr>
          <w:sz w:val="23"/>
          <w:szCs w:val="23"/>
        </w:rPr>
        <w:t xml:space="preserve">  </w:t>
      </w:r>
      <w:r>
        <w:rPr>
          <w:w w:val="102"/>
          <w:sz w:val="23"/>
          <w:szCs w:val="23"/>
        </w:rPr>
        <w:t>the</w:t>
      </w:r>
      <w:r>
        <w:rPr>
          <w:sz w:val="23"/>
          <w:szCs w:val="23"/>
        </w:rPr>
        <w:t xml:space="preserve">  </w:t>
      </w:r>
      <w:r>
        <w:rPr>
          <w:w w:val="102"/>
          <w:sz w:val="23"/>
          <w:szCs w:val="23"/>
        </w:rPr>
        <w:t>last</w:t>
      </w:r>
      <w:r>
        <w:rPr>
          <w:sz w:val="23"/>
          <w:szCs w:val="23"/>
        </w:rPr>
        <w:t xml:space="preserve">  </w:t>
      </w:r>
      <w:r>
        <w:rPr>
          <w:w w:val="102"/>
          <w:sz w:val="23"/>
          <w:szCs w:val="23"/>
        </w:rPr>
        <w:t>three</w:t>
      </w:r>
      <w:r>
        <w:rPr>
          <w:sz w:val="23"/>
          <w:szCs w:val="23"/>
        </w:rPr>
        <w:t xml:space="preserve">  </w:t>
      </w:r>
      <w:r>
        <w:rPr>
          <w:w w:val="102"/>
          <w:sz w:val="23"/>
          <w:szCs w:val="23"/>
        </w:rPr>
        <w:t>years’ overheads,</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available</w:t>
      </w:r>
      <w:r>
        <w:rPr>
          <w:sz w:val="23"/>
          <w:szCs w:val="23"/>
        </w:rPr>
        <w:t xml:space="preserve"> </w:t>
      </w:r>
      <w:r>
        <w:rPr>
          <w:w w:val="102"/>
          <w:sz w:val="23"/>
          <w:szCs w:val="23"/>
        </w:rPr>
        <w:t>for</w:t>
      </w:r>
      <w:r>
        <w:rPr>
          <w:sz w:val="23"/>
          <w:szCs w:val="23"/>
        </w:rPr>
        <w:t xml:space="preserve"> </w:t>
      </w:r>
      <w:r>
        <w:rPr>
          <w:w w:val="102"/>
          <w:sz w:val="23"/>
          <w:szCs w:val="23"/>
        </w:rPr>
        <w:t>discussion,</w:t>
      </w:r>
      <w:r>
        <w:rPr>
          <w:sz w:val="23"/>
          <w:szCs w:val="23"/>
        </w:rPr>
        <w:t xml:space="preserve"> </w:t>
      </w:r>
      <w:r>
        <w:rPr>
          <w:w w:val="102"/>
          <w:sz w:val="23"/>
          <w:szCs w:val="23"/>
        </w:rPr>
        <w:t>together</w:t>
      </w:r>
      <w:r>
        <w:rPr>
          <w:sz w:val="23"/>
          <w:szCs w:val="23"/>
        </w:rPr>
        <w:t xml:space="preserve"> </w:t>
      </w:r>
      <w:r>
        <w:rPr>
          <w:w w:val="102"/>
          <w:sz w:val="23"/>
          <w:szCs w:val="23"/>
        </w:rPr>
        <w:t>with</w:t>
      </w:r>
      <w:r>
        <w:rPr>
          <w:sz w:val="23"/>
          <w:szCs w:val="23"/>
        </w:rPr>
        <w:t xml:space="preserve"> </w:t>
      </w:r>
      <w:r>
        <w:rPr>
          <w:w w:val="102"/>
          <w:sz w:val="23"/>
          <w:szCs w:val="23"/>
        </w:rPr>
        <w:t>detailed</w:t>
      </w:r>
      <w:r>
        <w:rPr>
          <w:sz w:val="23"/>
          <w:szCs w:val="23"/>
        </w:rPr>
        <w:t xml:space="preserve"> </w:t>
      </w:r>
      <w:r>
        <w:rPr>
          <w:w w:val="102"/>
          <w:sz w:val="23"/>
          <w:szCs w:val="23"/>
        </w:rPr>
        <w:t>lists</w:t>
      </w:r>
      <w:r>
        <w:rPr>
          <w:sz w:val="23"/>
          <w:szCs w:val="23"/>
        </w:rPr>
        <w:t xml:space="preserve"> </w:t>
      </w:r>
      <w:r>
        <w:rPr>
          <w:w w:val="102"/>
          <w:sz w:val="23"/>
          <w:szCs w:val="23"/>
        </w:rPr>
        <w:t>of</w:t>
      </w:r>
      <w:r>
        <w:rPr>
          <w:sz w:val="23"/>
          <w:szCs w:val="23"/>
        </w:rPr>
        <w:t xml:space="preserve"> </w:t>
      </w:r>
      <w:r>
        <w:rPr>
          <w:w w:val="102"/>
          <w:sz w:val="23"/>
          <w:szCs w:val="23"/>
        </w:rPr>
        <w:t>items</w:t>
      </w:r>
      <w:r>
        <w:rPr>
          <w:sz w:val="23"/>
          <w:szCs w:val="23"/>
        </w:rPr>
        <w:t xml:space="preserve"> </w:t>
      </w:r>
      <w:r>
        <w:rPr>
          <w:w w:val="102"/>
          <w:sz w:val="23"/>
          <w:szCs w:val="23"/>
        </w:rPr>
        <w:t>making up</w:t>
      </w:r>
      <w:r>
        <w:rPr>
          <w:sz w:val="23"/>
          <w:szCs w:val="23"/>
        </w:rPr>
        <w:t xml:space="preserve">  </w:t>
      </w:r>
      <w:r>
        <w:rPr>
          <w:w w:val="102"/>
          <w:sz w:val="23"/>
          <w:szCs w:val="23"/>
        </w:rPr>
        <w:t>the</w:t>
      </w:r>
      <w:r>
        <w:rPr>
          <w:sz w:val="23"/>
          <w:szCs w:val="23"/>
        </w:rPr>
        <w:t xml:space="preserve">  </w:t>
      </w:r>
      <w:r>
        <w:rPr>
          <w:w w:val="102"/>
          <w:sz w:val="23"/>
          <w:szCs w:val="23"/>
        </w:rPr>
        <w:t>overheads</w:t>
      </w:r>
      <w:r>
        <w:rPr>
          <w:sz w:val="23"/>
          <w:szCs w:val="23"/>
        </w:rPr>
        <w:t xml:space="preserve">  </w:t>
      </w:r>
      <w:r>
        <w:rPr>
          <w:w w:val="102"/>
          <w:sz w:val="23"/>
          <w:szCs w:val="23"/>
        </w:rPr>
        <w:t>and</w:t>
      </w:r>
      <w:r>
        <w:rPr>
          <w:sz w:val="23"/>
          <w:szCs w:val="23"/>
        </w:rPr>
        <w:t xml:space="preserve">  </w:t>
      </w:r>
      <w:r>
        <w:rPr>
          <w:w w:val="102"/>
          <w:sz w:val="23"/>
          <w:szCs w:val="23"/>
        </w:rPr>
        <w:t>the</w:t>
      </w:r>
      <w:r>
        <w:rPr>
          <w:sz w:val="23"/>
          <w:szCs w:val="23"/>
        </w:rPr>
        <w:t xml:space="preserve">  </w:t>
      </w:r>
      <w:r>
        <w:rPr>
          <w:w w:val="102"/>
          <w:sz w:val="23"/>
          <w:szCs w:val="23"/>
        </w:rPr>
        <w:t>percentage</w:t>
      </w:r>
      <w:r>
        <w:rPr>
          <w:sz w:val="23"/>
          <w:szCs w:val="23"/>
        </w:rPr>
        <w:t xml:space="preserve">  </w:t>
      </w:r>
      <w:r>
        <w:rPr>
          <w:w w:val="102"/>
          <w:sz w:val="23"/>
          <w:szCs w:val="23"/>
        </w:rPr>
        <w:t>by</w:t>
      </w:r>
      <w:r>
        <w:rPr>
          <w:sz w:val="23"/>
          <w:szCs w:val="23"/>
        </w:rPr>
        <w:t xml:space="preserve">  </w:t>
      </w:r>
      <w:r>
        <w:rPr>
          <w:w w:val="102"/>
          <w:sz w:val="23"/>
          <w:szCs w:val="23"/>
        </w:rPr>
        <w:t>which</w:t>
      </w:r>
      <w:r>
        <w:rPr>
          <w:sz w:val="23"/>
          <w:szCs w:val="23"/>
        </w:rPr>
        <w:t xml:space="preserve">  </w:t>
      </w:r>
      <w:r>
        <w:rPr>
          <w:w w:val="102"/>
          <w:sz w:val="23"/>
          <w:szCs w:val="23"/>
        </w:rPr>
        <w:t>each</w:t>
      </w:r>
      <w:r>
        <w:rPr>
          <w:sz w:val="23"/>
          <w:szCs w:val="23"/>
        </w:rPr>
        <w:t xml:space="preserve">  </w:t>
      </w:r>
      <w:r>
        <w:rPr>
          <w:w w:val="102"/>
          <w:sz w:val="23"/>
          <w:szCs w:val="23"/>
        </w:rPr>
        <w:t>relates</w:t>
      </w:r>
      <w:r>
        <w:rPr>
          <w:sz w:val="23"/>
          <w:szCs w:val="23"/>
        </w:rPr>
        <w:t xml:space="preserve">  </w:t>
      </w:r>
      <w:r>
        <w:rPr>
          <w:w w:val="102"/>
          <w:sz w:val="23"/>
          <w:szCs w:val="23"/>
        </w:rPr>
        <w:t>to</w:t>
      </w:r>
      <w:r>
        <w:rPr>
          <w:sz w:val="23"/>
          <w:szCs w:val="23"/>
        </w:rPr>
        <w:t xml:space="preserve">  </w:t>
      </w:r>
      <w:r>
        <w:rPr>
          <w:w w:val="102"/>
          <w:sz w:val="23"/>
          <w:szCs w:val="23"/>
        </w:rPr>
        <w:t>basic</w:t>
      </w:r>
      <w:r>
        <w:rPr>
          <w:sz w:val="23"/>
          <w:szCs w:val="23"/>
        </w:rPr>
        <w:t xml:space="preserve">  </w:t>
      </w:r>
      <w:r>
        <w:rPr>
          <w:w w:val="102"/>
          <w:sz w:val="23"/>
          <w:szCs w:val="23"/>
        </w:rPr>
        <w:t>salary.</w:t>
      </w:r>
      <w:r>
        <w:rPr>
          <w:sz w:val="23"/>
          <w:szCs w:val="23"/>
        </w:rPr>
        <w:t xml:space="preserve">    </w:t>
      </w:r>
      <w:r>
        <w:rPr>
          <w:w w:val="102"/>
          <w:sz w:val="23"/>
          <w:szCs w:val="23"/>
        </w:rPr>
        <w:t>The Procuring</w:t>
      </w:r>
      <w:r>
        <w:rPr>
          <w:sz w:val="23"/>
          <w:szCs w:val="23"/>
        </w:rPr>
        <w:t xml:space="preserve">  </w:t>
      </w:r>
      <w:r>
        <w:rPr>
          <w:w w:val="102"/>
          <w:sz w:val="23"/>
          <w:szCs w:val="23"/>
        </w:rPr>
        <w:t>Entity</w:t>
      </w:r>
      <w:r>
        <w:rPr>
          <w:sz w:val="23"/>
          <w:szCs w:val="23"/>
        </w:rPr>
        <w:t xml:space="preserve">  </w:t>
      </w:r>
      <w:r>
        <w:rPr>
          <w:w w:val="102"/>
          <w:sz w:val="23"/>
          <w:szCs w:val="23"/>
        </w:rPr>
        <w:t>does</w:t>
      </w:r>
      <w:r>
        <w:rPr>
          <w:sz w:val="23"/>
          <w:szCs w:val="23"/>
        </w:rPr>
        <w:t xml:space="preserve">  </w:t>
      </w:r>
      <w:r>
        <w:rPr>
          <w:w w:val="102"/>
          <w:sz w:val="23"/>
          <w:szCs w:val="23"/>
        </w:rPr>
        <w:t>not</w:t>
      </w:r>
      <w:r>
        <w:rPr>
          <w:sz w:val="23"/>
          <w:szCs w:val="23"/>
        </w:rPr>
        <w:t xml:space="preserve">  </w:t>
      </w:r>
      <w:r>
        <w:rPr>
          <w:w w:val="102"/>
          <w:sz w:val="23"/>
          <w:szCs w:val="23"/>
        </w:rPr>
        <w:t>accept</w:t>
      </w:r>
      <w:r>
        <w:rPr>
          <w:sz w:val="23"/>
          <w:szCs w:val="23"/>
        </w:rPr>
        <w:t xml:space="preserve">  </w:t>
      </w:r>
      <w:r>
        <w:rPr>
          <w:w w:val="102"/>
          <w:sz w:val="23"/>
          <w:szCs w:val="23"/>
        </w:rPr>
        <w:t>an</w:t>
      </w:r>
      <w:r>
        <w:rPr>
          <w:sz w:val="23"/>
          <w:szCs w:val="23"/>
        </w:rPr>
        <w:t xml:space="preserve">  </w:t>
      </w:r>
      <w:r>
        <w:rPr>
          <w:w w:val="102"/>
          <w:sz w:val="23"/>
          <w:szCs w:val="23"/>
        </w:rPr>
        <w:t>add-on</w:t>
      </w:r>
      <w:r>
        <w:rPr>
          <w:sz w:val="23"/>
          <w:szCs w:val="23"/>
        </w:rPr>
        <w:t xml:space="preserve">  </w:t>
      </w:r>
      <w:r>
        <w:rPr>
          <w:w w:val="102"/>
          <w:sz w:val="23"/>
          <w:szCs w:val="23"/>
        </w:rPr>
        <w:t>margin</w:t>
      </w:r>
      <w:r>
        <w:rPr>
          <w:sz w:val="23"/>
          <w:szCs w:val="23"/>
        </w:rPr>
        <w:t xml:space="preserve">  </w:t>
      </w:r>
      <w:r>
        <w:rPr>
          <w:w w:val="102"/>
          <w:sz w:val="23"/>
          <w:szCs w:val="23"/>
        </w:rPr>
        <w:t>for</w:t>
      </w:r>
      <w:r>
        <w:rPr>
          <w:sz w:val="23"/>
          <w:szCs w:val="23"/>
        </w:rPr>
        <w:t xml:space="preserve">  </w:t>
      </w:r>
      <w:r>
        <w:rPr>
          <w:w w:val="102"/>
          <w:sz w:val="23"/>
          <w:szCs w:val="23"/>
        </w:rPr>
        <w:t>social</w:t>
      </w:r>
      <w:r>
        <w:rPr>
          <w:sz w:val="23"/>
          <w:szCs w:val="23"/>
        </w:rPr>
        <w:t xml:space="preserve">  </w:t>
      </w:r>
      <w:r>
        <w:rPr>
          <w:w w:val="102"/>
          <w:sz w:val="23"/>
          <w:szCs w:val="23"/>
        </w:rPr>
        <w:t>charges,</w:t>
      </w:r>
      <w:r>
        <w:rPr>
          <w:sz w:val="23"/>
          <w:szCs w:val="23"/>
        </w:rPr>
        <w:t xml:space="preserve">  </w:t>
      </w:r>
      <w:r>
        <w:rPr>
          <w:w w:val="102"/>
          <w:sz w:val="23"/>
          <w:szCs w:val="23"/>
        </w:rPr>
        <w:t>overhead expenses,</w:t>
      </w:r>
      <w:r>
        <w:rPr>
          <w:sz w:val="23"/>
          <w:szCs w:val="23"/>
        </w:rPr>
        <w:t xml:space="preserve"> </w:t>
      </w:r>
      <w:r>
        <w:rPr>
          <w:w w:val="102"/>
          <w:sz w:val="23"/>
          <w:szCs w:val="23"/>
        </w:rPr>
        <w:t>etc.,</w:t>
      </w:r>
      <w:r>
        <w:rPr>
          <w:sz w:val="23"/>
          <w:szCs w:val="23"/>
        </w:rPr>
        <w:t xml:space="preserve"> </w:t>
      </w:r>
      <w:r>
        <w:rPr>
          <w:w w:val="102"/>
          <w:sz w:val="23"/>
          <w:szCs w:val="23"/>
        </w:rPr>
        <w:t>for</w:t>
      </w:r>
      <w:r>
        <w:rPr>
          <w:sz w:val="23"/>
          <w:szCs w:val="23"/>
        </w:rPr>
        <w:t xml:space="preserve"> </w:t>
      </w:r>
      <w:r>
        <w:rPr>
          <w:w w:val="102"/>
          <w:sz w:val="23"/>
          <w:szCs w:val="23"/>
        </w:rPr>
        <w:t>staff</w:t>
      </w:r>
      <w:r>
        <w:rPr>
          <w:sz w:val="23"/>
          <w:szCs w:val="23"/>
        </w:rPr>
        <w:t xml:space="preserve"> </w:t>
      </w:r>
      <w:r>
        <w:rPr>
          <w:w w:val="102"/>
          <w:sz w:val="23"/>
          <w:szCs w:val="23"/>
        </w:rPr>
        <w:t>who</w:t>
      </w:r>
      <w:r>
        <w:rPr>
          <w:sz w:val="23"/>
          <w:szCs w:val="23"/>
        </w:rPr>
        <w:t xml:space="preserve"> </w:t>
      </w:r>
      <w:r>
        <w:rPr>
          <w:w w:val="102"/>
          <w:sz w:val="23"/>
          <w:szCs w:val="23"/>
        </w:rPr>
        <w:t>are</w:t>
      </w:r>
      <w:r>
        <w:rPr>
          <w:sz w:val="23"/>
          <w:szCs w:val="23"/>
        </w:rPr>
        <w:t xml:space="preserve"> </w:t>
      </w:r>
      <w:r>
        <w:rPr>
          <w:w w:val="102"/>
          <w:sz w:val="23"/>
          <w:szCs w:val="23"/>
        </w:rPr>
        <w:t>not</w:t>
      </w:r>
      <w:r>
        <w:rPr>
          <w:sz w:val="23"/>
          <w:szCs w:val="23"/>
        </w:rPr>
        <w:t xml:space="preserve"> </w:t>
      </w:r>
      <w:r>
        <w:rPr>
          <w:w w:val="102"/>
          <w:sz w:val="23"/>
          <w:szCs w:val="23"/>
        </w:rPr>
        <w:t>permanent</w:t>
      </w:r>
      <w:r>
        <w:rPr>
          <w:sz w:val="23"/>
          <w:szCs w:val="23"/>
        </w:rPr>
        <w:t xml:space="preserve"> </w:t>
      </w:r>
      <w:r>
        <w:rPr>
          <w:w w:val="102"/>
          <w:sz w:val="23"/>
          <w:szCs w:val="23"/>
        </w:rPr>
        <w:t>employees</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firm.</w:t>
      </w:r>
      <w:r>
        <w:rPr>
          <w:sz w:val="23"/>
          <w:szCs w:val="23"/>
        </w:rPr>
        <w:t xml:space="preserve">  </w:t>
      </w:r>
      <w:r>
        <w:rPr>
          <w:w w:val="102"/>
          <w:sz w:val="23"/>
          <w:szCs w:val="23"/>
        </w:rPr>
        <w:t>In</w:t>
      </w:r>
      <w:r>
        <w:rPr>
          <w:sz w:val="23"/>
          <w:szCs w:val="23"/>
        </w:rPr>
        <w:t xml:space="preserve"> </w:t>
      </w:r>
      <w:r>
        <w:rPr>
          <w:w w:val="102"/>
          <w:sz w:val="23"/>
          <w:szCs w:val="23"/>
        </w:rPr>
        <w:t>such</w:t>
      </w:r>
      <w:r>
        <w:rPr>
          <w:sz w:val="23"/>
          <w:szCs w:val="23"/>
        </w:rPr>
        <w:t xml:space="preserve"> </w:t>
      </w:r>
      <w:r>
        <w:rPr>
          <w:w w:val="102"/>
          <w:sz w:val="23"/>
          <w:szCs w:val="23"/>
        </w:rPr>
        <w:t>case,</w:t>
      </w:r>
      <w:r>
        <w:rPr>
          <w:sz w:val="23"/>
          <w:szCs w:val="23"/>
        </w:rPr>
        <w:t xml:space="preserve"> </w:t>
      </w:r>
      <w:r>
        <w:rPr>
          <w:w w:val="102"/>
          <w:sz w:val="23"/>
          <w:szCs w:val="23"/>
        </w:rPr>
        <w:t>the firm</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entitled</w:t>
      </w:r>
      <w:r>
        <w:rPr>
          <w:sz w:val="23"/>
          <w:szCs w:val="23"/>
        </w:rPr>
        <w:t xml:space="preserve">  </w:t>
      </w:r>
      <w:r>
        <w:rPr>
          <w:w w:val="102"/>
          <w:sz w:val="23"/>
          <w:szCs w:val="23"/>
        </w:rPr>
        <w:t>only</w:t>
      </w:r>
      <w:r>
        <w:rPr>
          <w:sz w:val="23"/>
          <w:szCs w:val="23"/>
        </w:rPr>
        <w:t xml:space="preserve">  </w:t>
      </w:r>
      <w:r>
        <w:rPr>
          <w:w w:val="102"/>
          <w:sz w:val="23"/>
          <w:szCs w:val="23"/>
        </w:rPr>
        <w:t>to</w:t>
      </w:r>
      <w:r>
        <w:rPr>
          <w:sz w:val="23"/>
          <w:szCs w:val="23"/>
        </w:rPr>
        <w:t xml:space="preserve">  </w:t>
      </w:r>
      <w:r>
        <w:rPr>
          <w:w w:val="102"/>
          <w:sz w:val="23"/>
          <w:szCs w:val="23"/>
        </w:rPr>
        <w:t>administrative</w:t>
      </w:r>
      <w:r>
        <w:rPr>
          <w:sz w:val="23"/>
          <w:szCs w:val="23"/>
        </w:rPr>
        <w:t xml:space="preserve">  </w:t>
      </w:r>
      <w:r>
        <w:rPr>
          <w:w w:val="102"/>
          <w:sz w:val="23"/>
          <w:szCs w:val="23"/>
        </w:rPr>
        <w:t>costs</w:t>
      </w:r>
      <w:r>
        <w:rPr>
          <w:sz w:val="23"/>
          <w:szCs w:val="23"/>
        </w:rPr>
        <w:t xml:space="preserve">  </w:t>
      </w:r>
      <w:r>
        <w:rPr>
          <w:w w:val="102"/>
          <w:sz w:val="23"/>
          <w:szCs w:val="23"/>
        </w:rPr>
        <w:t>and</w:t>
      </w:r>
      <w:r>
        <w:rPr>
          <w:sz w:val="23"/>
          <w:szCs w:val="23"/>
        </w:rPr>
        <w:t xml:space="preserve">  </w:t>
      </w:r>
      <w:r>
        <w:rPr>
          <w:w w:val="102"/>
          <w:sz w:val="23"/>
          <w:szCs w:val="23"/>
        </w:rPr>
        <w:t>fee</w:t>
      </w:r>
      <w:r>
        <w:rPr>
          <w:sz w:val="23"/>
          <w:szCs w:val="23"/>
        </w:rPr>
        <w:t xml:space="preserve">  </w:t>
      </w:r>
      <w:r>
        <w:rPr>
          <w:w w:val="102"/>
          <w:sz w:val="23"/>
          <w:szCs w:val="23"/>
        </w:rPr>
        <w:t>on</w:t>
      </w:r>
      <w:r>
        <w:rPr>
          <w:sz w:val="23"/>
          <w:szCs w:val="23"/>
        </w:rPr>
        <w:t xml:space="preserve">  </w:t>
      </w:r>
      <w:r>
        <w:rPr>
          <w:w w:val="102"/>
          <w:sz w:val="23"/>
          <w:szCs w:val="23"/>
        </w:rPr>
        <w:t>the</w:t>
      </w:r>
      <w:r>
        <w:rPr>
          <w:sz w:val="23"/>
          <w:szCs w:val="23"/>
        </w:rPr>
        <w:t xml:space="preserve">  </w:t>
      </w:r>
      <w:r>
        <w:rPr>
          <w:w w:val="102"/>
          <w:sz w:val="23"/>
          <w:szCs w:val="23"/>
        </w:rPr>
        <w:t>monthly</w:t>
      </w:r>
      <w:r>
        <w:rPr>
          <w:sz w:val="23"/>
          <w:szCs w:val="23"/>
        </w:rPr>
        <w:t xml:space="preserve">  </w:t>
      </w:r>
      <w:r>
        <w:rPr>
          <w:w w:val="102"/>
          <w:sz w:val="23"/>
          <w:szCs w:val="23"/>
        </w:rPr>
        <w:t>payments charged</w:t>
      </w:r>
      <w:r>
        <w:rPr>
          <w:sz w:val="23"/>
          <w:szCs w:val="23"/>
        </w:rPr>
        <w:t xml:space="preserve"> </w:t>
      </w:r>
      <w:r>
        <w:rPr>
          <w:w w:val="102"/>
          <w:sz w:val="23"/>
          <w:szCs w:val="23"/>
        </w:rPr>
        <w:t>for</w:t>
      </w:r>
      <w:r>
        <w:rPr>
          <w:sz w:val="23"/>
          <w:szCs w:val="23"/>
        </w:rPr>
        <w:t xml:space="preserve"> </w:t>
      </w:r>
      <w:r>
        <w:rPr>
          <w:w w:val="102"/>
          <w:sz w:val="23"/>
          <w:szCs w:val="23"/>
        </w:rPr>
        <w:t>subcontracted</w:t>
      </w:r>
      <w:r>
        <w:rPr>
          <w:sz w:val="23"/>
          <w:szCs w:val="23"/>
        </w:rPr>
        <w:t xml:space="preserve"> </w:t>
      </w:r>
      <w:r>
        <w:rPr>
          <w:w w:val="102"/>
          <w:sz w:val="23"/>
          <w:szCs w:val="23"/>
        </w:rPr>
        <w:t>staff.</w:t>
      </w:r>
    </w:p>
    <w:p w:rsidR="00300549" w:rsidRDefault="00300549">
      <w:pPr>
        <w:spacing w:before="13" w:line="220" w:lineRule="exact"/>
        <w:rPr>
          <w:sz w:val="22"/>
          <w:szCs w:val="22"/>
        </w:rPr>
      </w:pPr>
    </w:p>
    <w:p w:rsidR="00300549" w:rsidRDefault="00BF290C">
      <w:pPr>
        <w:ind w:left="1506"/>
        <w:rPr>
          <w:sz w:val="23"/>
          <w:szCs w:val="23"/>
        </w:rPr>
      </w:pPr>
      <w:r>
        <w:rPr>
          <w:b/>
          <w:w w:val="102"/>
          <w:sz w:val="23"/>
          <w:szCs w:val="23"/>
        </w:rPr>
        <w:t>(vi)</w:t>
      </w:r>
      <w:r>
        <w:rPr>
          <w:b/>
          <w:sz w:val="23"/>
          <w:szCs w:val="23"/>
        </w:rPr>
        <w:t xml:space="preserve">      </w:t>
      </w:r>
      <w:r>
        <w:rPr>
          <w:b/>
          <w:w w:val="102"/>
          <w:sz w:val="23"/>
          <w:szCs w:val="23"/>
        </w:rPr>
        <w:t>Fee</w:t>
      </w:r>
      <w:r>
        <w:rPr>
          <w:b/>
          <w:sz w:val="23"/>
          <w:szCs w:val="23"/>
        </w:rPr>
        <w:t xml:space="preserve"> </w:t>
      </w:r>
      <w:r>
        <w:rPr>
          <w:b/>
          <w:w w:val="102"/>
          <w:sz w:val="23"/>
          <w:szCs w:val="23"/>
        </w:rPr>
        <w:t>or</w:t>
      </w:r>
      <w:r>
        <w:rPr>
          <w:b/>
          <w:sz w:val="23"/>
          <w:szCs w:val="23"/>
        </w:rPr>
        <w:t xml:space="preserve"> </w:t>
      </w:r>
      <w:r>
        <w:rPr>
          <w:b/>
          <w:w w:val="102"/>
          <w:sz w:val="23"/>
          <w:szCs w:val="23"/>
        </w:rPr>
        <w:t>Profit</w:t>
      </w:r>
    </w:p>
    <w:p w:rsidR="00300549" w:rsidRDefault="00300549">
      <w:pPr>
        <w:spacing w:before="5" w:line="220" w:lineRule="exact"/>
        <w:rPr>
          <w:sz w:val="22"/>
          <w:szCs w:val="22"/>
        </w:rPr>
      </w:pPr>
    </w:p>
    <w:p w:rsidR="00300549" w:rsidRDefault="00BF290C">
      <w:pPr>
        <w:spacing w:line="246" w:lineRule="auto"/>
        <w:ind w:left="829" w:right="122" w:firstLine="677"/>
        <w:jc w:val="both"/>
        <w:rPr>
          <w:sz w:val="23"/>
          <w:szCs w:val="23"/>
        </w:rPr>
      </w:pPr>
      <w:r>
        <w:rPr>
          <w:w w:val="102"/>
          <w:sz w:val="23"/>
          <w:szCs w:val="23"/>
        </w:rPr>
        <w:t>The</w:t>
      </w:r>
      <w:r>
        <w:rPr>
          <w:sz w:val="23"/>
          <w:szCs w:val="23"/>
        </w:rPr>
        <w:t xml:space="preserve">  </w:t>
      </w:r>
      <w:r>
        <w:rPr>
          <w:w w:val="102"/>
          <w:sz w:val="23"/>
          <w:szCs w:val="23"/>
        </w:rPr>
        <w:t>fee</w:t>
      </w:r>
      <w:r>
        <w:rPr>
          <w:sz w:val="23"/>
          <w:szCs w:val="23"/>
        </w:rPr>
        <w:t xml:space="preserve">  </w:t>
      </w:r>
      <w:r>
        <w:rPr>
          <w:w w:val="102"/>
          <w:sz w:val="23"/>
          <w:szCs w:val="23"/>
        </w:rPr>
        <w:t>or</w:t>
      </w:r>
      <w:r>
        <w:rPr>
          <w:sz w:val="23"/>
          <w:szCs w:val="23"/>
        </w:rPr>
        <w:t xml:space="preserve">  </w:t>
      </w:r>
      <w:r>
        <w:rPr>
          <w:w w:val="102"/>
          <w:sz w:val="23"/>
          <w:szCs w:val="23"/>
        </w:rPr>
        <w:t>profit</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based</w:t>
      </w:r>
      <w:r>
        <w:rPr>
          <w:sz w:val="23"/>
          <w:szCs w:val="23"/>
        </w:rPr>
        <w:t xml:space="preserve">  </w:t>
      </w:r>
      <w:r>
        <w:rPr>
          <w:w w:val="102"/>
          <w:sz w:val="23"/>
          <w:szCs w:val="23"/>
        </w:rPr>
        <w:t>on</w:t>
      </w:r>
      <w:r>
        <w:rPr>
          <w:sz w:val="23"/>
          <w:szCs w:val="23"/>
        </w:rPr>
        <w:t xml:space="preserve">  </w:t>
      </w:r>
      <w:r>
        <w:rPr>
          <w:w w:val="102"/>
          <w:sz w:val="23"/>
          <w:szCs w:val="23"/>
        </w:rPr>
        <w:t>the</w:t>
      </w:r>
      <w:r>
        <w:rPr>
          <w:sz w:val="23"/>
          <w:szCs w:val="23"/>
        </w:rPr>
        <w:t xml:space="preserve">  </w:t>
      </w:r>
      <w:r>
        <w:rPr>
          <w:w w:val="102"/>
          <w:sz w:val="23"/>
          <w:szCs w:val="23"/>
        </w:rPr>
        <w:t>sum</w:t>
      </w:r>
      <w:r>
        <w:rPr>
          <w:sz w:val="23"/>
          <w:szCs w:val="23"/>
        </w:rPr>
        <w:t xml:space="preserve">  </w:t>
      </w:r>
      <w:r>
        <w:rPr>
          <w:w w:val="102"/>
          <w:sz w:val="23"/>
          <w:szCs w:val="23"/>
        </w:rPr>
        <w:t>of</w:t>
      </w:r>
      <w:r>
        <w:rPr>
          <w:sz w:val="23"/>
          <w:szCs w:val="23"/>
        </w:rPr>
        <w:t xml:space="preserve">  </w:t>
      </w:r>
      <w:r>
        <w:rPr>
          <w:w w:val="102"/>
          <w:sz w:val="23"/>
          <w:szCs w:val="23"/>
        </w:rPr>
        <w:t>the</w:t>
      </w:r>
      <w:r>
        <w:rPr>
          <w:sz w:val="23"/>
          <w:szCs w:val="23"/>
        </w:rPr>
        <w:t xml:space="preserve">  </w:t>
      </w:r>
      <w:r>
        <w:rPr>
          <w:w w:val="102"/>
          <w:sz w:val="23"/>
          <w:szCs w:val="23"/>
        </w:rPr>
        <w:t>salary,</w:t>
      </w:r>
      <w:r>
        <w:rPr>
          <w:sz w:val="23"/>
          <w:szCs w:val="23"/>
        </w:rPr>
        <w:t xml:space="preserve">  </w:t>
      </w:r>
      <w:r>
        <w:rPr>
          <w:w w:val="102"/>
          <w:sz w:val="23"/>
          <w:szCs w:val="23"/>
        </w:rPr>
        <w:t>social</w:t>
      </w:r>
      <w:r>
        <w:rPr>
          <w:sz w:val="23"/>
          <w:szCs w:val="23"/>
        </w:rPr>
        <w:t xml:space="preserve">  </w:t>
      </w:r>
      <w:r>
        <w:rPr>
          <w:w w:val="102"/>
          <w:sz w:val="23"/>
          <w:szCs w:val="23"/>
        </w:rPr>
        <w:t>costs,</w:t>
      </w:r>
      <w:r>
        <w:rPr>
          <w:sz w:val="23"/>
          <w:szCs w:val="23"/>
        </w:rPr>
        <w:t xml:space="preserve">  </w:t>
      </w:r>
      <w:r>
        <w:rPr>
          <w:w w:val="102"/>
          <w:sz w:val="23"/>
          <w:szCs w:val="23"/>
        </w:rPr>
        <w:t>and overhead.</w:t>
      </w:r>
      <w:r>
        <w:rPr>
          <w:sz w:val="23"/>
          <w:szCs w:val="23"/>
        </w:rPr>
        <w:t xml:space="preserve">  </w:t>
      </w:r>
      <w:r>
        <w:rPr>
          <w:w w:val="102"/>
          <w:sz w:val="23"/>
          <w:szCs w:val="23"/>
        </w:rPr>
        <w:t>If</w:t>
      </w:r>
      <w:r>
        <w:rPr>
          <w:sz w:val="23"/>
          <w:szCs w:val="23"/>
        </w:rPr>
        <w:t xml:space="preserve"> </w:t>
      </w:r>
      <w:r>
        <w:rPr>
          <w:w w:val="102"/>
          <w:sz w:val="23"/>
          <w:szCs w:val="23"/>
        </w:rPr>
        <w:t>any</w:t>
      </w:r>
      <w:r>
        <w:rPr>
          <w:sz w:val="23"/>
          <w:szCs w:val="23"/>
        </w:rPr>
        <w:t xml:space="preserve"> </w:t>
      </w:r>
      <w:r>
        <w:rPr>
          <w:w w:val="102"/>
          <w:sz w:val="23"/>
          <w:szCs w:val="23"/>
        </w:rPr>
        <w:t>bonuses</w:t>
      </w:r>
      <w:r>
        <w:rPr>
          <w:sz w:val="23"/>
          <w:szCs w:val="23"/>
        </w:rPr>
        <w:t xml:space="preserve"> </w:t>
      </w:r>
      <w:r>
        <w:rPr>
          <w:w w:val="102"/>
          <w:sz w:val="23"/>
          <w:szCs w:val="23"/>
        </w:rPr>
        <w:t>paid</w:t>
      </w:r>
      <w:r>
        <w:rPr>
          <w:sz w:val="23"/>
          <w:szCs w:val="23"/>
        </w:rPr>
        <w:t xml:space="preserve"> </w:t>
      </w:r>
      <w:r>
        <w:rPr>
          <w:w w:val="102"/>
          <w:sz w:val="23"/>
          <w:szCs w:val="23"/>
        </w:rPr>
        <w:t>on</w:t>
      </w:r>
      <w:r>
        <w:rPr>
          <w:sz w:val="23"/>
          <w:szCs w:val="23"/>
        </w:rPr>
        <w:t xml:space="preserve"> </w:t>
      </w:r>
      <w:r>
        <w:rPr>
          <w:w w:val="102"/>
          <w:sz w:val="23"/>
          <w:szCs w:val="23"/>
        </w:rPr>
        <w:t>a</w:t>
      </w:r>
      <w:r>
        <w:rPr>
          <w:sz w:val="23"/>
          <w:szCs w:val="23"/>
        </w:rPr>
        <w:t xml:space="preserve"> </w:t>
      </w:r>
      <w:r>
        <w:rPr>
          <w:w w:val="102"/>
          <w:sz w:val="23"/>
          <w:szCs w:val="23"/>
        </w:rPr>
        <w:t>regular</w:t>
      </w:r>
      <w:r>
        <w:rPr>
          <w:sz w:val="23"/>
          <w:szCs w:val="23"/>
        </w:rPr>
        <w:t xml:space="preserve"> </w:t>
      </w:r>
      <w:r>
        <w:rPr>
          <w:w w:val="102"/>
          <w:sz w:val="23"/>
          <w:szCs w:val="23"/>
        </w:rPr>
        <w:t>basis</w:t>
      </w:r>
      <w:r>
        <w:rPr>
          <w:sz w:val="23"/>
          <w:szCs w:val="23"/>
        </w:rPr>
        <w:t xml:space="preserve"> </w:t>
      </w:r>
      <w:r>
        <w:rPr>
          <w:w w:val="102"/>
          <w:sz w:val="23"/>
          <w:szCs w:val="23"/>
        </w:rPr>
        <w:t>are</w:t>
      </w:r>
      <w:r>
        <w:rPr>
          <w:sz w:val="23"/>
          <w:szCs w:val="23"/>
        </w:rPr>
        <w:t xml:space="preserve"> </w:t>
      </w:r>
      <w:r>
        <w:rPr>
          <w:w w:val="102"/>
          <w:sz w:val="23"/>
          <w:szCs w:val="23"/>
        </w:rPr>
        <w:t>listed,</w:t>
      </w:r>
      <w:r>
        <w:rPr>
          <w:sz w:val="23"/>
          <w:szCs w:val="23"/>
        </w:rPr>
        <w:t xml:space="preserve"> </w:t>
      </w:r>
      <w:r>
        <w:rPr>
          <w:w w:val="102"/>
          <w:sz w:val="23"/>
          <w:szCs w:val="23"/>
        </w:rPr>
        <w:t>a</w:t>
      </w:r>
      <w:r>
        <w:rPr>
          <w:sz w:val="23"/>
          <w:szCs w:val="23"/>
        </w:rPr>
        <w:t xml:space="preserve"> </w:t>
      </w:r>
      <w:r>
        <w:rPr>
          <w:w w:val="102"/>
          <w:sz w:val="23"/>
          <w:szCs w:val="23"/>
        </w:rPr>
        <w:t>corresponding</w:t>
      </w:r>
      <w:r>
        <w:rPr>
          <w:sz w:val="23"/>
          <w:szCs w:val="23"/>
        </w:rPr>
        <w:t xml:space="preserve"> </w:t>
      </w:r>
      <w:r>
        <w:rPr>
          <w:w w:val="102"/>
          <w:sz w:val="23"/>
          <w:szCs w:val="23"/>
        </w:rPr>
        <w:t>reduction</w:t>
      </w:r>
      <w:r>
        <w:rPr>
          <w:sz w:val="23"/>
          <w:szCs w:val="23"/>
        </w:rPr>
        <w:t xml:space="preserve"> </w:t>
      </w:r>
      <w:r>
        <w:rPr>
          <w:w w:val="102"/>
          <w:sz w:val="23"/>
          <w:szCs w:val="23"/>
        </w:rPr>
        <w:t>in the</w:t>
      </w:r>
      <w:r>
        <w:rPr>
          <w:sz w:val="23"/>
          <w:szCs w:val="23"/>
        </w:rPr>
        <w:t xml:space="preserve">  </w:t>
      </w:r>
      <w:r>
        <w:rPr>
          <w:w w:val="102"/>
          <w:sz w:val="23"/>
          <w:szCs w:val="23"/>
        </w:rPr>
        <w:t>profit</w:t>
      </w:r>
      <w:r>
        <w:rPr>
          <w:sz w:val="23"/>
          <w:szCs w:val="23"/>
        </w:rPr>
        <w:t xml:space="preserve"> </w:t>
      </w:r>
      <w:r>
        <w:rPr>
          <w:w w:val="102"/>
          <w:sz w:val="23"/>
          <w:szCs w:val="23"/>
        </w:rPr>
        <w:t>element</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expected.</w:t>
      </w:r>
      <w:r>
        <w:rPr>
          <w:sz w:val="23"/>
          <w:szCs w:val="23"/>
        </w:rPr>
        <w:t xml:space="preserve">   </w:t>
      </w:r>
      <w:r>
        <w:rPr>
          <w:w w:val="102"/>
          <w:sz w:val="23"/>
          <w:szCs w:val="23"/>
        </w:rPr>
        <w:t>Fee</w:t>
      </w:r>
      <w:r>
        <w:rPr>
          <w:sz w:val="23"/>
          <w:szCs w:val="23"/>
        </w:rPr>
        <w:t xml:space="preserve"> </w:t>
      </w:r>
      <w:r>
        <w:rPr>
          <w:w w:val="102"/>
          <w:sz w:val="23"/>
          <w:szCs w:val="23"/>
        </w:rPr>
        <w:t>or</w:t>
      </w:r>
      <w:r>
        <w:rPr>
          <w:sz w:val="23"/>
          <w:szCs w:val="23"/>
        </w:rPr>
        <w:t xml:space="preserve"> </w:t>
      </w:r>
      <w:r>
        <w:rPr>
          <w:w w:val="102"/>
          <w:sz w:val="23"/>
          <w:szCs w:val="23"/>
        </w:rPr>
        <w:t>profit</w:t>
      </w:r>
      <w:r>
        <w:rPr>
          <w:sz w:val="23"/>
          <w:szCs w:val="23"/>
        </w:rPr>
        <w:t xml:space="preserve"> </w:t>
      </w:r>
      <w:r>
        <w:rPr>
          <w:w w:val="102"/>
          <w:sz w:val="23"/>
          <w:szCs w:val="23"/>
        </w:rPr>
        <w:t>shall</w:t>
      </w:r>
      <w:r>
        <w:rPr>
          <w:sz w:val="23"/>
          <w:szCs w:val="23"/>
        </w:rPr>
        <w:t xml:space="preserve"> </w:t>
      </w:r>
      <w:r>
        <w:rPr>
          <w:w w:val="102"/>
          <w:sz w:val="23"/>
          <w:szCs w:val="23"/>
        </w:rPr>
        <w:t>not</w:t>
      </w:r>
      <w:r>
        <w:rPr>
          <w:sz w:val="23"/>
          <w:szCs w:val="23"/>
        </w:rPr>
        <w:t xml:space="preserve"> </w:t>
      </w:r>
      <w:r>
        <w:rPr>
          <w:w w:val="102"/>
          <w:sz w:val="23"/>
          <w:szCs w:val="23"/>
        </w:rPr>
        <w:t>be</w:t>
      </w:r>
      <w:r>
        <w:rPr>
          <w:sz w:val="23"/>
          <w:szCs w:val="23"/>
        </w:rPr>
        <w:t xml:space="preserve"> </w:t>
      </w:r>
      <w:r>
        <w:rPr>
          <w:w w:val="102"/>
          <w:sz w:val="23"/>
          <w:szCs w:val="23"/>
        </w:rPr>
        <w:t>allowed</w:t>
      </w:r>
      <w:r>
        <w:rPr>
          <w:sz w:val="23"/>
          <w:szCs w:val="23"/>
        </w:rPr>
        <w:t xml:space="preserve"> </w:t>
      </w:r>
      <w:r>
        <w:rPr>
          <w:w w:val="102"/>
          <w:sz w:val="23"/>
          <w:szCs w:val="23"/>
        </w:rPr>
        <w:t>on</w:t>
      </w:r>
      <w:r>
        <w:rPr>
          <w:sz w:val="23"/>
          <w:szCs w:val="23"/>
        </w:rPr>
        <w:t xml:space="preserve"> </w:t>
      </w:r>
      <w:r>
        <w:rPr>
          <w:w w:val="102"/>
          <w:sz w:val="23"/>
          <w:szCs w:val="23"/>
        </w:rPr>
        <w:t>travel</w:t>
      </w:r>
      <w:r>
        <w:rPr>
          <w:sz w:val="23"/>
          <w:szCs w:val="23"/>
        </w:rPr>
        <w:t xml:space="preserve"> </w:t>
      </w:r>
      <w:r>
        <w:rPr>
          <w:w w:val="102"/>
          <w:sz w:val="23"/>
          <w:szCs w:val="23"/>
        </w:rPr>
        <w:t>or other</w:t>
      </w:r>
      <w:r>
        <w:rPr>
          <w:sz w:val="23"/>
          <w:szCs w:val="23"/>
        </w:rPr>
        <w:t xml:space="preserve">  </w:t>
      </w:r>
      <w:r>
        <w:rPr>
          <w:w w:val="102"/>
          <w:sz w:val="23"/>
          <w:szCs w:val="23"/>
        </w:rPr>
        <w:t>reimbursable</w:t>
      </w:r>
      <w:r>
        <w:rPr>
          <w:sz w:val="23"/>
          <w:szCs w:val="23"/>
        </w:rPr>
        <w:t xml:space="preserve">  </w:t>
      </w:r>
      <w:r>
        <w:rPr>
          <w:w w:val="102"/>
          <w:sz w:val="23"/>
          <w:szCs w:val="23"/>
        </w:rPr>
        <w:t>expenses,</w:t>
      </w:r>
      <w:r>
        <w:rPr>
          <w:sz w:val="23"/>
          <w:szCs w:val="23"/>
        </w:rPr>
        <w:t xml:space="preserve">  </w:t>
      </w:r>
      <w:r>
        <w:rPr>
          <w:w w:val="102"/>
          <w:sz w:val="23"/>
          <w:szCs w:val="23"/>
        </w:rPr>
        <w:t>unless</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latter</w:t>
      </w:r>
      <w:r>
        <w:rPr>
          <w:sz w:val="23"/>
          <w:szCs w:val="23"/>
        </w:rPr>
        <w:t xml:space="preserve">  </w:t>
      </w:r>
      <w:r>
        <w:rPr>
          <w:w w:val="102"/>
          <w:sz w:val="23"/>
          <w:szCs w:val="23"/>
        </w:rPr>
        <w:t>case</w:t>
      </w:r>
      <w:r>
        <w:rPr>
          <w:sz w:val="23"/>
          <w:szCs w:val="23"/>
        </w:rPr>
        <w:t xml:space="preserve">  </w:t>
      </w:r>
      <w:r>
        <w:rPr>
          <w:w w:val="102"/>
          <w:sz w:val="23"/>
          <w:szCs w:val="23"/>
        </w:rPr>
        <w:t>an</w:t>
      </w:r>
      <w:r>
        <w:rPr>
          <w:sz w:val="23"/>
          <w:szCs w:val="23"/>
        </w:rPr>
        <w:t xml:space="preserve">  </w:t>
      </w:r>
      <w:r>
        <w:rPr>
          <w:w w:val="102"/>
          <w:sz w:val="23"/>
          <w:szCs w:val="23"/>
        </w:rPr>
        <w:t>unusually</w:t>
      </w:r>
      <w:r>
        <w:rPr>
          <w:sz w:val="23"/>
          <w:szCs w:val="23"/>
        </w:rPr>
        <w:t xml:space="preserve">  </w:t>
      </w:r>
      <w:r>
        <w:rPr>
          <w:w w:val="102"/>
          <w:sz w:val="23"/>
          <w:szCs w:val="23"/>
        </w:rPr>
        <w:t>large</w:t>
      </w:r>
      <w:r>
        <w:rPr>
          <w:sz w:val="23"/>
          <w:szCs w:val="23"/>
        </w:rPr>
        <w:t xml:space="preserve">  </w:t>
      </w:r>
      <w:r>
        <w:rPr>
          <w:w w:val="102"/>
          <w:sz w:val="23"/>
          <w:szCs w:val="23"/>
        </w:rPr>
        <w:t>amount</w:t>
      </w:r>
      <w:r>
        <w:rPr>
          <w:sz w:val="23"/>
          <w:szCs w:val="23"/>
        </w:rPr>
        <w:t xml:space="preserve">  </w:t>
      </w:r>
      <w:r>
        <w:rPr>
          <w:w w:val="102"/>
          <w:sz w:val="23"/>
          <w:szCs w:val="23"/>
        </w:rPr>
        <w:t>of procurement</w:t>
      </w:r>
      <w:r>
        <w:rPr>
          <w:sz w:val="23"/>
          <w:szCs w:val="23"/>
        </w:rPr>
        <w:t xml:space="preserve"> </w:t>
      </w:r>
      <w:r>
        <w:rPr>
          <w:w w:val="102"/>
          <w:sz w:val="23"/>
          <w:szCs w:val="23"/>
        </w:rPr>
        <w:t>of</w:t>
      </w:r>
      <w:r>
        <w:rPr>
          <w:sz w:val="23"/>
          <w:szCs w:val="23"/>
        </w:rPr>
        <w:t xml:space="preserve"> </w:t>
      </w:r>
      <w:r>
        <w:rPr>
          <w:w w:val="102"/>
          <w:sz w:val="23"/>
          <w:szCs w:val="23"/>
        </w:rPr>
        <w:t>equipment</w:t>
      </w:r>
      <w:r>
        <w:rPr>
          <w:sz w:val="23"/>
          <w:szCs w:val="23"/>
        </w:rPr>
        <w:t xml:space="preserve"> </w:t>
      </w:r>
      <w:r>
        <w:rPr>
          <w:w w:val="102"/>
          <w:sz w:val="23"/>
          <w:szCs w:val="23"/>
        </w:rPr>
        <w:t>is</w:t>
      </w:r>
      <w:r>
        <w:rPr>
          <w:sz w:val="23"/>
          <w:szCs w:val="23"/>
        </w:rPr>
        <w:t xml:space="preserve"> </w:t>
      </w:r>
      <w:r>
        <w:rPr>
          <w:w w:val="102"/>
          <w:sz w:val="23"/>
          <w:szCs w:val="23"/>
        </w:rPr>
        <w:t>required.</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shall</w:t>
      </w:r>
      <w:r>
        <w:rPr>
          <w:sz w:val="23"/>
          <w:szCs w:val="23"/>
        </w:rPr>
        <w:t xml:space="preserve"> </w:t>
      </w:r>
      <w:r>
        <w:rPr>
          <w:w w:val="102"/>
          <w:sz w:val="23"/>
          <w:szCs w:val="23"/>
        </w:rPr>
        <w:t>note</w:t>
      </w:r>
      <w:r>
        <w:rPr>
          <w:sz w:val="23"/>
          <w:szCs w:val="23"/>
        </w:rPr>
        <w:t xml:space="preserve"> </w:t>
      </w:r>
      <w:r>
        <w:rPr>
          <w:w w:val="102"/>
          <w:sz w:val="23"/>
          <w:szCs w:val="23"/>
        </w:rPr>
        <w:t>that</w:t>
      </w:r>
      <w:r>
        <w:rPr>
          <w:sz w:val="23"/>
          <w:szCs w:val="23"/>
        </w:rPr>
        <w:t xml:space="preserve"> </w:t>
      </w:r>
      <w:r>
        <w:rPr>
          <w:w w:val="102"/>
          <w:sz w:val="23"/>
          <w:szCs w:val="23"/>
        </w:rPr>
        <w:t>payments</w:t>
      </w:r>
      <w:r>
        <w:rPr>
          <w:sz w:val="23"/>
          <w:szCs w:val="23"/>
        </w:rPr>
        <w:t xml:space="preserve"> </w:t>
      </w:r>
      <w:r>
        <w:rPr>
          <w:w w:val="102"/>
          <w:sz w:val="23"/>
          <w:szCs w:val="23"/>
        </w:rPr>
        <w:t>shall</w:t>
      </w:r>
      <w:r>
        <w:rPr>
          <w:sz w:val="23"/>
          <w:szCs w:val="23"/>
        </w:rPr>
        <w:t xml:space="preserve"> </w:t>
      </w:r>
      <w:r>
        <w:rPr>
          <w:w w:val="102"/>
          <w:sz w:val="23"/>
          <w:szCs w:val="23"/>
        </w:rPr>
        <w:t>be made</w:t>
      </w:r>
      <w:r>
        <w:rPr>
          <w:sz w:val="23"/>
          <w:szCs w:val="23"/>
        </w:rPr>
        <w:t xml:space="preserve"> </w:t>
      </w:r>
      <w:r>
        <w:rPr>
          <w:w w:val="102"/>
          <w:sz w:val="23"/>
          <w:szCs w:val="23"/>
        </w:rPr>
        <w:t>against</w:t>
      </w:r>
      <w:r>
        <w:rPr>
          <w:sz w:val="23"/>
          <w:szCs w:val="23"/>
        </w:rPr>
        <w:t xml:space="preserve"> </w:t>
      </w:r>
      <w:r>
        <w:rPr>
          <w:w w:val="102"/>
          <w:sz w:val="23"/>
          <w:szCs w:val="23"/>
        </w:rPr>
        <w:t>an</w:t>
      </w:r>
      <w:r>
        <w:rPr>
          <w:sz w:val="23"/>
          <w:szCs w:val="23"/>
        </w:rPr>
        <w:t xml:space="preserve"> </w:t>
      </w:r>
      <w:r>
        <w:rPr>
          <w:w w:val="102"/>
          <w:sz w:val="23"/>
          <w:szCs w:val="23"/>
        </w:rPr>
        <w:t>agreed</w:t>
      </w:r>
      <w:r>
        <w:rPr>
          <w:sz w:val="23"/>
          <w:szCs w:val="23"/>
        </w:rPr>
        <w:t xml:space="preserve"> </w:t>
      </w:r>
      <w:r>
        <w:rPr>
          <w:w w:val="102"/>
          <w:sz w:val="23"/>
          <w:szCs w:val="23"/>
        </w:rPr>
        <w:t>estimated</w:t>
      </w:r>
      <w:r>
        <w:rPr>
          <w:sz w:val="23"/>
          <w:szCs w:val="23"/>
        </w:rPr>
        <w:t xml:space="preserve"> </w:t>
      </w:r>
      <w:r>
        <w:rPr>
          <w:w w:val="102"/>
          <w:sz w:val="23"/>
          <w:szCs w:val="23"/>
        </w:rPr>
        <w:t>payment</w:t>
      </w:r>
      <w:r>
        <w:rPr>
          <w:sz w:val="23"/>
          <w:szCs w:val="23"/>
        </w:rPr>
        <w:t xml:space="preserve"> </w:t>
      </w:r>
      <w:r>
        <w:rPr>
          <w:w w:val="102"/>
          <w:sz w:val="23"/>
          <w:szCs w:val="23"/>
        </w:rPr>
        <w:t>schedule</w:t>
      </w:r>
      <w:r>
        <w:rPr>
          <w:sz w:val="23"/>
          <w:szCs w:val="23"/>
        </w:rPr>
        <w:t xml:space="preserve"> </w:t>
      </w:r>
      <w:r>
        <w:rPr>
          <w:w w:val="102"/>
          <w:sz w:val="23"/>
          <w:szCs w:val="23"/>
        </w:rPr>
        <w:t>as</w:t>
      </w:r>
      <w:r>
        <w:rPr>
          <w:sz w:val="23"/>
          <w:szCs w:val="23"/>
        </w:rPr>
        <w:t xml:space="preserve"> </w:t>
      </w:r>
      <w:r>
        <w:rPr>
          <w:w w:val="102"/>
          <w:sz w:val="23"/>
          <w:szCs w:val="23"/>
        </w:rPr>
        <w:t>described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draft</w:t>
      </w:r>
      <w:r>
        <w:rPr>
          <w:sz w:val="23"/>
          <w:szCs w:val="23"/>
        </w:rPr>
        <w:t xml:space="preserve"> </w:t>
      </w:r>
      <w:r>
        <w:rPr>
          <w:w w:val="102"/>
          <w:sz w:val="23"/>
          <w:szCs w:val="23"/>
        </w:rPr>
        <w:t>form</w:t>
      </w:r>
      <w:r>
        <w:rPr>
          <w:sz w:val="23"/>
          <w:szCs w:val="23"/>
        </w:rPr>
        <w:t xml:space="preserve"> </w:t>
      </w:r>
      <w:r>
        <w:rPr>
          <w:w w:val="102"/>
          <w:sz w:val="23"/>
          <w:szCs w:val="23"/>
        </w:rPr>
        <w:t>of the</w:t>
      </w:r>
      <w:r>
        <w:rPr>
          <w:sz w:val="23"/>
          <w:szCs w:val="23"/>
        </w:rPr>
        <w:t xml:space="preserve"> </w:t>
      </w:r>
      <w:r>
        <w:rPr>
          <w:w w:val="102"/>
          <w:sz w:val="23"/>
          <w:szCs w:val="23"/>
        </w:rPr>
        <w:t>Contract.</w:t>
      </w:r>
    </w:p>
    <w:p w:rsidR="00300549" w:rsidRDefault="00300549">
      <w:pPr>
        <w:spacing w:before="13" w:line="220" w:lineRule="exact"/>
        <w:rPr>
          <w:sz w:val="22"/>
          <w:szCs w:val="22"/>
        </w:rPr>
      </w:pPr>
    </w:p>
    <w:p w:rsidR="00300549" w:rsidRDefault="00BF290C">
      <w:pPr>
        <w:ind w:left="1506"/>
        <w:rPr>
          <w:sz w:val="23"/>
          <w:szCs w:val="23"/>
        </w:rPr>
      </w:pPr>
      <w:r>
        <w:rPr>
          <w:b/>
          <w:w w:val="102"/>
          <w:sz w:val="23"/>
          <w:szCs w:val="23"/>
        </w:rPr>
        <w:t>(vii)</w:t>
      </w:r>
      <w:r>
        <w:rPr>
          <w:b/>
          <w:sz w:val="23"/>
          <w:szCs w:val="23"/>
        </w:rPr>
        <w:t xml:space="preserve">     </w:t>
      </w:r>
      <w:r>
        <w:rPr>
          <w:b/>
          <w:w w:val="102"/>
          <w:sz w:val="23"/>
          <w:szCs w:val="23"/>
        </w:rPr>
        <w:t>Away</w:t>
      </w:r>
      <w:r>
        <w:rPr>
          <w:b/>
          <w:sz w:val="23"/>
          <w:szCs w:val="23"/>
        </w:rPr>
        <w:t xml:space="preserve"> </w:t>
      </w:r>
      <w:r>
        <w:rPr>
          <w:b/>
          <w:w w:val="102"/>
          <w:sz w:val="23"/>
          <w:szCs w:val="23"/>
        </w:rPr>
        <w:t>from</w:t>
      </w:r>
      <w:r>
        <w:rPr>
          <w:b/>
          <w:sz w:val="23"/>
          <w:szCs w:val="23"/>
        </w:rPr>
        <w:t xml:space="preserve"> </w:t>
      </w:r>
      <w:r>
        <w:rPr>
          <w:b/>
          <w:w w:val="102"/>
          <w:sz w:val="23"/>
          <w:szCs w:val="23"/>
        </w:rPr>
        <w:t>Headquarters</w:t>
      </w:r>
      <w:r>
        <w:rPr>
          <w:b/>
          <w:sz w:val="23"/>
          <w:szCs w:val="23"/>
        </w:rPr>
        <w:t xml:space="preserve"> </w:t>
      </w:r>
      <w:r>
        <w:rPr>
          <w:b/>
          <w:w w:val="102"/>
          <w:sz w:val="23"/>
          <w:szCs w:val="23"/>
        </w:rPr>
        <w:t>Allowance</w:t>
      </w:r>
      <w:r>
        <w:rPr>
          <w:b/>
          <w:sz w:val="23"/>
          <w:szCs w:val="23"/>
        </w:rPr>
        <w:t xml:space="preserve"> </w:t>
      </w:r>
      <w:r>
        <w:rPr>
          <w:b/>
          <w:w w:val="102"/>
          <w:sz w:val="23"/>
          <w:szCs w:val="23"/>
        </w:rPr>
        <w:t>or</w:t>
      </w:r>
      <w:r>
        <w:rPr>
          <w:b/>
          <w:sz w:val="23"/>
          <w:szCs w:val="23"/>
        </w:rPr>
        <w:t xml:space="preserve"> </w:t>
      </w:r>
      <w:r>
        <w:rPr>
          <w:b/>
          <w:w w:val="102"/>
          <w:sz w:val="23"/>
          <w:szCs w:val="23"/>
        </w:rPr>
        <w:t>Premium</w:t>
      </w:r>
    </w:p>
    <w:p w:rsidR="00300549" w:rsidRDefault="00300549">
      <w:pPr>
        <w:spacing w:before="5" w:line="220" w:lineRule="exact"/>
        <w:rPr>
          <w:sz w:val="22"/>
          <w:szCs w:val="22"/>
        </w:rPr>
      </w:pPr>
    </w:p>
    <w:p w:rsidR="00300549" w:rsidRDefault="00B1383E">
      <w:pPr>
        <w:spacing w:line="246" w:lineRule="auto"/>
        <w:ind w:left="829" w:right="122" w:firstLine="677"/>
        <w:jc w:val="both"/>
        <w:rPr>
          <w:sz w:val="23"/>
          <w:szCs w:val="23"/>
        </w:rPr>
      </w:pPr>
      <w:r>
        <w:pict>
          <v:group id="_x0000_s1161" style="position:absolute;left:0;text-align:left;margin-left:93.6pt;margin-top:121.1pt;width:135.35pt;height:0;z-index:-5168;mso-position-horizontal-relative:page" coordorigin="1872,2422" coordsize="2707,0">
            <v:shape id="_x0000_s1162" style="position:absolute;left:1872;top:2422;width:2707;height:0" coordorigin="1872,2422" coordsize="2707,0" path="m1872,2422r2707,e" filled="f" strokeweight=".24678mm">
              <v:path arrowok="t"/>
            </v:shape>
            <w10:wrap anchorx="page"/>
          </v:group>
        </w:pict>
      </w:r>
      <w:r w:rsidR="00BF290C">
        <w:rPr>
          <w:w w:val="102"/>
          <w:sz w:val="23"/>
          <w:szCs w:val="23"/>
        </w:rPr>
        <w:t>Some</w:t>
      </w:r>
      <w:r w:rsidR="00BF290C">
        <w:rPr>
          <w:sz w:val="23"/>
          <w:szCs w:val="23"/>
        </w:rPr>
        <w:t xml:space="preserve">  </w:t>
      </w:r>
      <w:r w:rsidR="00BF290C">
        <w:rPr>
          <w:w w:val="102"/>
          <w:sz w:val="23"/>
          <w:szCs w:val="23"/>
        </w:rPr>
        <w:t>consultants</w:t>
      </w:r>
      <w:r w:rsidR="00BF290C">
        <w:rPr>
          <w:sz w:val="23"/>
          <w:szCs w:val="23"/>
        </w:rPr>
        <w:t xml:space="preserve">  </w:t>
      </w:r>
      <w:r w:rsidR="00BF290C">
        <w:rPr>
          <w:w w:val="102"/>
          <w:sz w:val="23"/>
          <w:szCs w:val="23"/>
        </w:rPr>
        <w:t>pay</w:t>
      </w:r>
      <w:r w:rsidR="00BF290C">
        <w:rPr>
          <w:sz w:val="23"/>
          <w:szCs w:val="23"/>
        </w:rPr>
        <w:t xml:space="preserve">  </w:t>
      </w:r>
      <w:r w:rsidR="00BF290C">
        <w:rPr>
          <w:w w:val="102"/>
          <w:sz w:val="23"/>
          <w:szCs w:val="23"/>
        </w:rPr>
        <w:t>allowances</w:t>
      </w:r>
      <w:r w:rsidR="00BF290C">
        <w:rPr>
          <w:sz w:val="23"/>
          <w:szCs w:val="23"/>
        </w:rPr>
        <w:t xml:space="preserve">  </w:t>
      </w:r>
      <w:r w:rsidR="00BF290C">
        <w:rPr>
          <w:w w:val="102"/>
          <w:sz w:val="23"/>
          <w:szCs w:val="23"/>
        </w:rPr>
        <w:t>to</w:t>
      </w:r>
      <w:r w:rsidR="00BF290C">
        <w:rPr>
          <w:sz w:val="23"/>
          <w:szCs w:val="23"/>
        </w:rPr>
        <w:t xml:space="preserve">  </w:t>
      </w:r>
      <w:r w:rsidR="00BF290C">
        <w:rPr>
          <w:w w:val="102"/>
          <w:sz w:val="23"/>
          <w:szCs w:val="23"/>
        </w:rPr>
        <w:t>staff</w:t>
      </w:r>
      <w:r w:rsidR="00BF290C">
        <w:rPr>
          <w:sz w:val="23"/>
          <w:szCs w:val="23"/>
        </w:rPr>
        <w:t xml:space="preserve">  </w:t>
      </w:r>
      <w:r w:rsidR="00BF290C">
        <w:rPr>
          <w:w w:val="102"/>
          <w:sz w:val="23"/>
          <w:szCs w:val="23"/>
        </w:rPr>
        <w:t>working</w:t>
      </w:r>
      <w:r w:rsidR="00BF290C">
        <w:rPr>
          <w:sz w:val="23"/>
          <w:szCs w:val="23"/>
        </w:rPr>
        <w:t xml:space="preserve">  </w:t>
      </w:r>
      <w:r w:rsidR="00BF290C">
        <w:rPr>
          <w:w w:val="102"/>
          <w:sz w:val="23"/>
          <w:szCs w:val="23"/>
        </w:rPr>
        <w:t>away</w:t>
      </w:r>
      <w:r w:rsidR="00BF290C">
        <w:rPr>
          <w:sz w:val="23"/>
          <w:szCs w:val="23"/>
        </w:rPr>
        <w:t xml:space="preserve">  </w:t>
      </w:r>
      <w:r w:rsidR="00BF290C">
        <w:rPr>
          <w:w w:val="102"/>
          <w:sz w:val="23"/>
          <w:szCs w:val="23"/>
        </w:rPr>
        <w:t>from</w:t>
      </w:r>
      <w:r w:rsidR="00BF290C">
        <w:rPr>
          <w:sz w:val="23"/>
          <w:szCs w:val="23"/>
        </w:rPr>
        <w:t xml:space="preserve">  </w:t>
      </w:r>
      <w:r w:rsidR="00BF290C">
        <w:rPr>
          <w:w w:val="102"/>
          <w:sz w:val="23"/>
          <w:szCs w:val="23"/>
        </w:rPr>
        <w:t>headquarters. Such</w:t>
      </w:r>
      <w:r w:rsidR="00BF290C">
        <w:rPr>
          <w:sz w:val="23"/>
          <w:szCs w:val="23"/>
        </w:rPr>
        <w:t xml:space="preserve"> </w:t>
      </w:r>
      <w:r w:rsidR="00BF290C">
        <w:rPr>
          <w:w w:val="102"/>
          <w:sz w:val="23"/>
          <w:szCs w:val="23"/>
        </w:rPr>
        <w:t>allowances</w:t>
      </w:r>
      <w:r w:rsidR="00BF290C">
        <w:rPr>
          <w:sz w:val="23"/>
          <w:szCs w:val="23"/>
        </w:rPr>
        <w:t xml:space="preserve"> </w:t>
      </w:r>
      <w:r w:rsidR="00BF290C">
        <w:rPr>
          <w:w w:val="102"/>
          <w:sz w:val="23"/>
          <w:szCs w:val="23"/>
        </w:rPr>
        <w:t>are</w:t>
      </w:r>
      <w:r w:rsidR="00BF290C">
        <w:rPr>
          <w:sz w:val="23"/>
          <w:szCs w:val="23"/>
        </w:rPr>
        <w:t xml:space="preserve"> </w:t>
      </w:r>
      <w:r w:rsidR="00BF290C">
        <w:rPr>
          <w:w w:val="102"/>
          <w:sz w:val="23"/>
          <w:szCs w:val="23"/>
        </w:rPr>
        <w:t>calculated</w:t>
      </w:r>
      <w:r w:rsidR="00BF290C">
        <w:rPr>
          <w:sz w:val="23"/>
          <w:szCs w:val="23"/>
        </w:rPr>
        <w:t xml:space="preserve"> </w:t>
      </w:r>
      <w:r w:rsidR="00BF290C">
        <w:rPr>
          <w:w w:val="102"/>
          <w:sz w:val="23"/>
          <w:szCs w:val="23"/>
        </w:rPr>
        <w:t>as</w:t>
      </w:r>
      <w:r w:rsidR="00BF290C">
        <w:rPr>
          <w:sz w:val="23"/>
          <w:szCs w:val="23"/>
        </w:rPr>
        <w:t xml:space="preserve"> </w:t>
      </w:r>
      <w:r w:rsidR="00BF290C">
        <w:rPr>
          <w:w w:val="102"/>
          <w:sz w:val="23"/>
          <w:szCs w:val="23"/>
        </w:rPr>
        <w:t>a</w:t>
      </w:r>
      <w:r w:rsidR="00BF290C">
        <w:rPr>
          <w:sz w:val="23"/>
          <w:szCs w:val="23"/>
        </w:rPr>
        <w:t xml:space="preserve"> </w:t>
      </w:r>
      <w:r w:rsidR="00BF290C">
        <w:rPr>
          <w:w w:val="102"/>
          <w:sz w:val="23"/>
          <w:szCs w:val="23"/>
        </w:rPr>
        <w:t>percentage</w:t>
      </w:r>
      <w:r w:rsidR="00BF290C">
        <w:rPr>
          <w:sz w:val="23"/>
          <w:szCs w:val="23"/>
        </w:rPr>
        <w:t xml:space="preserve"> </w:t>
      </w:r>
      <w:r w:rsidR="00BF290C">
        <w:rPr>
          <w:w w:val="102"/>
          <w:sz w:val="23"/>
          <w:szCs w:val="23"/>
        </w:rPr>
        <w:t>of</w:t>
      </w:r>
      <w:r w:rsidR="00BF290C">
        <w:rPr>
          <w:sz w:val="23"/>
          <w:szCs w:val="23"/>
        </w:rPr>
        <w:t xml:space="preserve"> </w:t>
      </w:r>
      <w:r w:rsidR="00BF290C">
        <w:rPr>
          <w:w w:val="102"/>
          <w:sz w:val="23"/>
          <w:szCs w:val="23"/>
        </w:rPr>
        <w:t>salary</w:t>
      </w:r>
      <w:r w:rsidR="00BF290C">
        <w:rPr>
          <w:sz w:val="23"/>
          <w:szCs w:val="23"/>
        </w:rPr>
        <w:t xml:space="preserve"> </w:t>
      </w:r>
      <w:r w:rsidR="00BF290C">
        <w:rPr>
          <w:w w:val="102"/>
          <w:sz w:val="23"/>
          <w:szCs w:val="23"/>
        </w:rPr>
        <w:t>and</w:t>
      </w:r>
      <w:r w:rsidR="00BF290C">
        <w:rPr>
          <w:sz w:val="23"/>
          <w:szCs w:val="23"/>
        </w:rPr>
        <w:t xml:space="preserve"> </w:t>
      </w:r>
      <w:r w:rsidR="00BF290C">
        <w:rPr>
          <w:w w:val="102"/>
          <w:sz w:val="23"/>
          <w:szCs w:val="23"/>
        </w:rPr>
        <w:t>shall</w:t>
      </w:r>
      <w:r w:rsidR="00BF290C">
        <w:rPr>
          <w:sz w:val="23"/>
          <w:szCs w:val="23"/>
        </w:rPr>
        <w:t xml:space="preserve"> </w:t>
      </w:r>
      <w:r w:rsidR="00BF290C">
        <w:rPr>
          <w:w w:val="102"/>
          <w:sz w:val="23"/>
          <w:szCs w:val="23"/>
        </w:rPr>
        <w:t>not</w:t>
      </w:r>
      <w:r w:rsidR="00BF290C">
        <w:rPr>
          <w:sz w:val="23"/>
          <w:szCs w:val="23"/>
        </w:rPr>
        <w:t xml:space="preserve"> </w:t>
      </w:r>
      <w:r w:rsidR="00BF290C">
        <w:rPr>
          <w:w w:val="102"/>
          <w:sz w:val="23"/>
          <w:szCs w:val="23"/>
        </w:rPr>
        <w:t>draw</w:t>
      </w:r>
      <w:r w:rsidR="00BF290C">
        <w:rPr>
          <w:sz w:val="23"/>
          <w:szCs w:val="23"/>
        </w:rPr>
        <w:t xml:space="preserve"> </w:t>
      </w:r>
      <w:r w:rsidR="00BF290C">
        <w:rPr>
          <w:w w:val="102"/>
          <w:sz w:val="23"/>
          <w:szCs w:val="23"/>
        </w:rPr>
        <w:t>overheads or</w:t>
      </w:r>
      <w:r w:rsidR="00BF290C">
        <w:rPr>
          <w:sz w:val="23"/>
          <w:szCs w:val="23"/>
        </w:rPr>
        <w:t xml:space="preserve"> </w:t>
      </w:r>
      <w:r w:rsidR="00BF290C">
        <w:rPr>
          <w:w w:val="102"/>
          <w:sz w:val="23"/>
          <w:szCs w:val="23"/>
        </w:rPr>
        <w:t>profit.</w:t>
      </w:r>
      <w:r w:rsidR="00BF290C">
        <w:rPr>
          <w:sz w:val="23"/>
          <w:szCs w:val="23"/>
        </w:rPr>
        <w:t xml:space="preserve">  </w:t>
      </w:r>
      <w:r w:rsidR="00BF290C">
        <w:rPr>
          <w:w w:val="102"/>
          <w:sz w:val="23"/>
          <w:szCs w:val="23"/>
        </w:rPr>
        <w:t>Sometimes,</w:t>
      </w:r>
      <w:r w:rsidR="00BF290C">
        <w:rPr>
          <w:sz w:val="23"/>
          <w:szCs w:val="23"/>
        </w:rPr>
        <w:t xml:space="preserve"> </w:t>
      </w:r>
      <w:r w:rsidR="00BF290C">
        <w:rPr>
          <w:w w:val="102"/>
          <w:sz w:val="23"/>
          <w:szCs w:val="23"/>
        </w:rPr>
        <w:t>by</w:t>
      </w:r>
      <w:r w:rsidR="00BF290C">
        <w:rPr>
          <w:sz w:val="23"/>
          <w:szCs w:val="23"/>
        </w:rPr>
        <w:t xml:space="preserve"> </w:t>
      </w:r>
      <w:r w:rsidR="00BF290C">
        <w:rPr>
          <w:w w:val="102"/>
          <w:sz w:val="23"/>
          <w:szCs w:val="23"/>
        </w:rPr>
        <w:t>law,</w:t>
      </w:r>
      <w:r w:rsidR="00BF290C">
        <w:rPr>
          <w:sz w:val="23"/>
          <w:szCs w:val="23"/>
        </w:rPr>
        <w:t xml:space="preserve"> </w:t>
      </w:r>
      <w:r w:rsidR="00BF290C">
        <w:rPr>
          <w:w w:val="102"/>
          <w:sz w:val="23"/>
          <w:szCs w:val="23"/>
        </w:rPr>
        <w:t>such</w:t>
      </w:r>
      <w:r w:rsidR="00BF290C">
        <w:rPr>
          <w:sz w:val="23"/>
          <w:szCs w:val="23"/>
        </w:rPr>
        <w:t xml:space="preserve"> </w:t>
      </w:r>
      <w:r w:rsidR="00BF290C">
        <w:rPr>
          <w:w w:val="102"/>
          <w:sz w:val="23"/>
          <w:szCs w:val="23"/>
        </w:rPr>
        <w:t>allowances</w:t>
      </w:r>
      <w:r w:rsidR="00BF290C">
        <w:rPr>
          <w:sz w:val="23"/>
          <w:szCs w:val="23"/>
        </w:rPr>
        <w:t xml:space="preserve"> </w:t>
      </w:r>
      <w:r w:rsidR="00BF290C">
        <w:rPr>
          <w:w w:val="102"/>
          <w:sz w:val="23"/>
          <w:szCs w:val="23"/>
        </w:rPr>
        <w:t>may</w:t>
      </w:r>
      <w:r w:rsidR="00BF290C">
        <w:rPr>
          <w:sz w:val="23"/>
          <w:szCs w:val="23"/>
        </w:rPr>
        <w:t xml:space="preserve"> </w:t>
      </w:r>
      <w:r w:rsidR="00BF290C">
        <w:rPr>
          <w:w w:val="102"/>
          <w:sz w:val="23"/>
          <w:szCs w:val="23"/>
        </w:rPr>
        <w:t>draw</w:t>
      </w:r>
      <w:r w:rsidR="00BF290C">
        <w:rPr>
          <w:sz w:val="23"/>
          <w:szCs w:val="23"/>
        </w:rPr>
        <w:t xml:space="preserve"> </w:t>
      </w:r>
      <w:r w:rsidR="00BF290C">
        <w:rPr>
          <w:w w:val="102"/>
          <w:sz w:val="23"/>
          <w:szCs w:val="23"/>
        </w:rPr>
        <w:t>social</w:t>
      </w:r>
      <w:r w:rsidR="00BF290C">
        <w:rPr>
          <w:sz w:val="23"/>
          <w:szCs w:val="23"/>
        </w:rPr>
        <w:t xml:space="preserve"> </w:t>
      </w:r>
      <w:r w:rsidR="00BF290C">
        <w:rPr>
          <w:w w:val="102"/>
          <w:sz w:val="23"/>
          <w:szCs w:val="23"/>
        </w:rPr>
        <w:t>costs.</w:t>
      </w:r>
      <w:r w:rsidR="00BF290C">
        <w:rPr>
          <w:sz w:val="23"/>
          <w:szCs w:val="23"/>
        </w:rPr>
        <w:t xml:space="preserve">  </w:t>
      </w:r>
      <w:r w:rsidR="00BF290C">
        <w:rPr>
          <w:w w:val="102"/>
          <w:sz w:val="23"/>
          <w:szCs w:val="23"/>
        </w:rPr>
        <w:t>In</w:t>
      </w:r>
      <w:r w:rsidR="00BF290C">
        <w:rPr>
          <w:sz w:val="23"/>
          <w:szCs w:val="23"/>
        </w:rPr>
        <w:t xml:space="preserve"> </w:t>
      </w:r>
      <w:r w:rsidR="00BF290C">
        <w:rPr>
          <w:w w:val="102"/>
          <w:sz w:val="23"/>
          <w:szCs w:val="23"/>
        </w:rPr>
        <w:t>this</w:t>
      </w:r>
      <w:r w:rsidR="00BF290C">
        <w:rPr>
          <w:sz w:val="23"/>
          <w:szCs w:val="23"/>
        </w:rPr>
        <w:t xml:space="preserve"> </w:t>
      </w:r>
      <w:r w:rsidR="00BF290C">
        <w:rPr>
          <w:w w:val="102"/>
          <w:sz w:val="23"/>
          <w:szCs w:val="23"/>
        </w:rPr>
        <w:t>case,</w:t>
      </w:r>
      <w:r w:rsidR="00BF290C">
        <w:rPr>
          <w:sz w:val="23"/>
          <w:szCs w:val="23"/>
        </w:rPr>
        <w:t xml:space="preserve"> </w:t>
      </w:r>
      <w:r w:rsidR="00BF290C">
        <w:rPr>
          <w:w w:val="102"/>
          <w:sz w:val="23"/>
          <w:szCs w:val="23"/>
        </w:rPr>
        <w:t>the amount</w:t>
      </w:r>
      <w:r w:rsidR="00BF290C">
        <w:rPr>
          <w:sz w:val="23"/>
          <w:szCs w:val="23"/>
        </w:rPr>
        <w:t xml:space="preserve"> </w:t>
      </w:r>
      <w:r w:rsidR="00BF290C">
        <w:rPr>
          <w:w w:val="102"/>
          <w:sz w:val="23"/>
          <w:szCs w:val="23"/>
        </w:rPr>
        <w:t>of</w:t>
      </w:r>
      <w:r w:rsidR="00BF290C">
        <w:rPr>
          <w:sz w:val="23"/>
          <w:szCs w:val="23"/>
        </w:rPr>
        <w:t xml:space="preserve"> </w:t>
      </w:r>
      <w:r w:rsidR="00BF290C">
        <w:rPr>
          <w:w w:val="102"/>
          <w:sz w:val="23"/>
          <w:szCs w:val="23"/>
        </w:rPr>
        <w:t>this</w:t>
      </w:r>
      <w:r w:rsidR="00BF290C">
        <w:rPr>
          <w:sz w:val="23"/>
          <w:szCs w:val="23"/>
        </w:rPr>
        <w:t xml:space="preserve"> </w:t>
      </w:r>
      <w:r w:rsidR="00BF290C">
        <w:rPr>
          <w:w w:val="102"/>
          <w:sz w:val="23"/>
          <w:szCs w:val="23"/>
        </w:rPr>
        <w:t>social</w:t>
      </w:r>
      <w:r w:rsidR="00BF290C">
        <w:rPr>
          <w:sz w:val="23"/>
          <w:szCs w:val="23"/>
        </w:rPr>
        <w:t xml:space="preserve"> </w:t>
      </w:r>
      <w:r w:rsidR="00BF290C">
        <w:rPr>
          <w:w w:val="102"/>
          <w:sz w:val="23"/>
          <w:szCs w:val="23"/>
        </w:rPr>
        <w:t>cost</w:t>
      </w:r>
      <w:r w:rsidR="00BF290C">
        <w:rPr>
          <w:sz w:val="23"/>
          <w:szCs w:val="23"/>
        </w:rPr>
        <w:t xml:space="preserve"> </w:t>
      </w:r>
      <w:r w:rsidR="00BF290C">
        <w:rPr>
          <w:w w:val="102"/>
          <w:sz w:val="23"/>
          <w:szCs w:val="23"/>
        </w:rPr>
        <w:t>shall</w:t>
      </w:r>
      <w:r w:rsidR="00BF290C">
        <w:rPr>
          <w:sz w:val="23"/>
          <w:szCs w:val="23"/>
        </w:rPr>
        <w:t xml:space="preserve"> </w:t>
      </w:r>
      <w:r w:rsidR="00BF290C">
        <w:rPr>
          <w:w w:val="102"/>
          <w:sz w:val="23"/>
          <w:szCs w:val="23"/>
        </w:rPr>
        <w:t>still</w:t>
      </w:r>
      <w:r w:rsidR="00BF290C">
        <w:rPr>
          <w:sz w:val="23"/>
          <w:szCs w:val="23"/>
        </w:rPr>
        <w:t xml:space="preserve"> </w:t>
      </w:r>
      <w:r w:rsidR="00BF290C">
        <w:rPr>
          <w:w w:val="102"/>
          <w:sz w:val="23"/>
          <w:szCs w:val="23"/>
        </w:rPr>
        <w:t>be</w:t>
      </w:r>
      <w:r w:rsidR="00BF290C">
        <w:rPr>
          <w:sz w:val="23"/>
          <w:szCs w:val="23"/>
        </w:rPr>
        <w:t xml:space="preserve"> </w:t>
      </w:r>
      <w:r w:rsidR="00BF290C">
        <w:rPr>
          <w:w w:val="102"/>
          <w:sz w:val="23"/>
          <w:szCs w:val="23"/>
        </w:rPr>
        <w:t>shown</w:t>
      </w:r>
      <w:r w:rsidR="00BF290C">
        <w:rPr>
          <w:sz w:val="23"/>
          <w:szCs w:val="23"/>
        </w:rPr>
        <w:t xml:space="preserve"> </w:t>
      </w:r>
      <w:r w:rsidR="00BF290C">
        <w:rPr>
          <w:w w:val="102"/>
          <w:sz w:val="23"/>
          <w:szCs w:val="23"/>
        </w:rPr>
        <w:t>under</w:t>
      </w:r>
      <w:r w:rsidR="00BF290C">
        <w:rPr>
          <w:sz w:val="23"/>
          <w:szCs w:val="23"/>
        </w:rPr>
        <w:t xml:space="preserve"> </w:t>
      </w:r>
      <w:r w:rsidR="00BF290C">
        <w:rPr>
          <w:w w:val="102"/>
          <w:sz w:val="23"/>
          <w:szCs w:val="23"/>
        </w:rPr>
        <w:t>social</w:t>
      </w:r>
      <w:r w:rsidR="00BF290C">
        <w:rPr>
          <w:sz w:val="23"/>
          <w:szCs w:val="23"/>
        </w:rPr>
        <w:t xml:space="preserve"> </w:t>
      </w:r>
      <w:r w:rsidR="00BF290C">
        <w:rPr>
          <w:w w:val="102"/>
          <w:sz w:val="23"/>
          <w:szCs w:val="23"/>
        </w:rPr>
        <w:t>costs,</w:t>
      </w:r>
      <w:r w:rsidR="00BF290C">
        <w:rPr>
          <w:sz w:val="23"/>
          <w:szCs w:val="23"/>
        </w:rPr>
        <w:t xml:space="preserve"> </w:t>
      </w:r>
      <w:r w:rsidR="00BF290C">
        <w:rPr>
          <w:w w:val="102"/>
          <w:sz w:val="23"/>
          <w:szCs w:val="23"/>
        </w:rPr>
        <w:t>with</w:t>
      </w:r>
      <w:r w:rsidR="00BF290C">
        <w:rPr>
          <w:sz w:val="23"/>
          <w:szCs w:val="23"/>
        </w:rPr>
        <w:t xml:space="preserve"> </w:t>
      </w:r>
      <w:r w:rsidR="00BF290C">
        <w:rPr>
          <w:w w:val="102"/>
          <w:sz w:val="23"/>
          <w:szCs w:val="23"/>
        </w:rPr>
        <w:t>the</w:t>
      </w:r>
      <w:r w:rsidR="00BF290C">
        <w:rPr>
          <w:sz w:val="23"/>
          <w:szCs w:val="23"/>
        </w:rPr>
        <w:t xml:space="preserve"> </w:t>
      </w:r>
      <w:r w:rsidR="00BF290C">
        <w:rPr>
          <w:w w:val="102"/>
          <w:sz w:val="23"/>
          <w:szCs w:val="23"/>
        </w:rPr>
        <w:t>net</w:t>
      </w:r>
      <w:r w:rsidR="00BF290C">
        <w:rPr>
          <w:sz w:val="23"/>
          <w:szCs w:val="23"/>
        </w:rPr>
        <w:t xml:space="preserve"> </w:t>
      </w:r>
      <w:r w:rsidR="00BF290C">
        <w:rPr>
          <w:w w:val="102"/>
          <w:sz w:val="23"/>
          <w:szCs w:val="23"/>
        </w:rPr>
        <w:t>allowance shown</w:t>
      </w:r>
      <w:r w:rsidR="00BF290C">
        <w:rPr>
          <w:sz w:val="23"/>
          <w:szCs w:val="23"/>
        </w:rPr>
        <w:t xml:space="preserve"> </w:t>
      </w:r>
      <w:r w:rsidR="00BF290C">
        <w:rPr>
          <w:w w:val="102"/>
          <w:sz w:val="23"/>
          <w:szCs w:val="23"/>
        </w:rPr>
        <w:t>separately.</w:t>
      </w:r>
      <w:r w:rsidR="00BF290C">
        <w:rPr>
          <w:sz w:val="23"/>
          <w:szCs w:val="23"/>
        </w:rPr>
        <w:t xml:space="preserve">   </w:t>
      </w:r>
      <w:r w:rsidR="00BF290C">
        <w:rPr>
          <w:w w:val="102"/>
          <w:sz w:val="23"/>
          <w:szCs w:val="23"/>
        </w:rPr>
        <w:t>For</w:t>
      </w:r>
      <w:r w:rsidR="00BF290C">
        <w:rPr>
          <w:sz w:val="23"/>
          <w:szCs w:val="23"/>
        </w:rPr>
        <w:t xml:space="preserve"> </w:t>
      </w:r>
      <w:r w:rsidR="00BF290C">
        <w:rPr>
          <w:w w:val="102"/>
          <w:sz w:val="23"/>
          <w:szCs w:val="23"/>
        </w:rPr>
        <w:t>concerned</w:t>
      </w:r>
      <w:r w:rsidR="00BF290C">
        <w:rPr>
          <w:sz w:val="23"/>
          <w:szCs w:val="23"/>
        </w:rPr>
        <w:t xml:space="preserve"> </w:t>
      </w:r>
      <w:r w:rsidR="00BF290C">
        <w:rPr>
          <w:w w:val="102"/>
          <w:sz w:val="23"/>
          <w:szCs w:val="23"/>
        </w:rPr>
        <w:t>staff,</w:t>
      </w:r>
      <w:r w:rsidR="00BF290C">
        <w:rPr>
          <w:sz w:val="23"/>
          <w:szCs w:val="23"/>
        </w:rPr>
        <w:t xml:space="preserve"> </w:t>
      </w:r>
      <w:r w:rsidR="00BF290C">
        <w:rPr>
          <w:w w:val="102"/>
          <w:sz w:val="23"/>
          <w:szCs w:val="23"/>
        </w:rPr>
        <w:t>this</w:t>
      </w:r>
      <w:r w:rsidR="00BF290C">
        <w:rPr>
          <w:sz w:val="23"/>
          <w:szCs w:val="23"/>
        </w:rPr>
        <w:t xml:space="preserve"> </w:t>
      </w:r>
      <w:r w:rsidR="00BF290C">
        <w:rPr>
          <w:w w:val="102"/>
          <w:sz w:val="23"/>
          <w:szCs w:val="23"/>
        </w:rPr>
        <w:t>allowance,</w:t>
      </w:r>
      <w:r w:rsidR="00BF290C">
        <w:rPr>
          <w:sz w:val="23"/>
          <w:szCs w:val="23"/>
        </w:rPr>
        <w:t xml:space="preserve"> </w:t>
      </w:r>
      <w:r w:rsidR="00BF290C">
        <w:rPr>
          <w:w w:val="102"/>
          <w:sz w:val="23"/>
          <w:szCs w:val="23"/>
        </w:rPr>
        <w:lastRenderedPageBreak/>
        <w:t>where</w:t>
      </w:r>
      <w:r w:rsidR="00BF290C">
        <w:rPr>
          <w:sz w:val="23"/>
          <w:szCs w:val="23"/>
        </w:rPr>
        <w:t xml:space="preserve"> </w:t>
      </w:r>
      <w:r w:rsidR="00BF290C">
        <w:rPr>
          <w:w w:val="102"/>
          <w:sz w:val="23"/>
          <w:szCs w:val="23"/>
        </w:rPr>
        <w:t>paid,</w:t>
      </w:r>
      <w:r w:rsidR="00BF290C">
        <w:rPr>
          <w:sz w:val="23"/>
          <w:szCs w:val="23"/>
        </w:rPr>
        <w:t xml:space="preserve"> </w:t>
      </w:r>
      <w:r w:rsidR="00BF290C">
        <w:rPr>
          <w:w w:val="102"/>
          <w:sz w:val="23"/>
          <w:szCs w:val="23"/>
        </w:rPr>
        <w:t>shall</w:t>
      </w:r>
      <w:r w:rsidR="00BF290C">
        <w:rPr>
          <w:sz w:val="23"/>
          <w:szCs w:val="23"/>
        </w:rPr>
        <w:t xml:space="preserve"> </w:t>
      </w:r>
      <w:r w:rsidR="00BF290C">
        <w:rPr>
          <w:w w:val="102"/>
          <w:sz w:val="23"/>
          <w:szCs w:val="23"/>
        </w:rPr>
        <w:t>cover</w:t>
      </w:r>
      <w:r w:rsidR="00BF290C">
        <w:rPr>
          <w:sz w:val="23"/>
          <w:szCs w:val="23"/>
        </w:rPr>
        <w:t xml:space="preserve"> </w:t>
      </w:r>
      <w:r w:rsidR="00BF290C">
        <w:rPr>
          <w:w w:val="102"/>
          <w:sz w:val="23"/>
          <w:szCs w:val="23"/>
        </w:rPr>
        <w:t>home education,</w:t>
      </w:r>
      <w:r w:rsidR="00BF290C">
        <w:rPr>
          <w:sz w:val="23"/>
          <w:szCs w:val="23"/>
        </w:rPr>
        <w:t xml:space="preserve"> </w:t>
      </w:r>
      <w:r w:rsidR="00BF290C">
        <w:rPr>
          <w:w w:val="102"/>
          <w:sz w:val="23"/>
          <w:szCs w:val="23"/>
        </w:rPr>
        <w:t>etc.;</w:t>
      </w:r>
      <w:r w:rsidR="00BF290C">
        <w:rPr>
          <w:sz w:val="23"/>
          <w:szCs w:val="23"/>
        </w:rPr>
        <w:t xml:space="preserve"> </w:t>
      </w:r>
      <w:r w:rsidR="00BF290C">
        <w:rPr>
          <w:w w:val="102"/>
          <w:sz w:val="23"/>
          <w:szCs w:val="23"/>
        </w:rPr>
        <w:t>these</w:t>
      </w:r>
      <w:r w:rsidR="00BF290C">
        <w:rPr>
          <w:sz w:val="23"/>
          <w:szCs w:val="23"/>
        </w:rPr>
        <w:t xml:space="preserve"> </w:t>
      </w:r>
      <w:r w:rsidR="00BF290C">
        <w:rPr>
          <w:w w:val="102"/>
          <w:sz w:val="23"/>
          <w:szCs w:val="23"/>
        </w:rPr>
        <w:t>and</w:t>
      </w:r>
      <w:r w:rsidR="00BF290C">
        <w:rPr>
          <w:sz w:val="23"/>
          <w:szCs w:val="23"/>
        </w:rPr>
        <w:t xml:space="preserve"> </w:t>
      </w:r>
      <w:r w:rsidR="00BF290C">
        <w:rPr>
          <w:w w:val="102"/>
          <w:sz w:val="23"/>
          <w:szCs w:val="23"/>
        </w:rPr>
        <w:t>similar</w:t>
      </w:r>
      <w:r w:rsidR="00BF290C">
        <w:rPr>
          <w:sz w:val="23"/>
          <w:szCs w:val="23"/>
        </w:rPr>
        <w:t xml:space="preserve"> </w:t>
      </w:r>
      <w:r w:rsidR="00BF290C">
        <w:rPr>
          <w:w w:val="102"/>
          <w:sz w:val="23"/>
          <w:szCs w:val="23"/>
        </w:rPr>
        <w:t>items</w:t>
      </w:r>
      <w:r w:rsidR="00BF290C">
        <w:rPr>
          <w:sz w:val="23"/>
          <w:szCs w:val="23"/>
        </w:rPr>
        <w:t xml:space="preserve"> </w:t>
      </w:r>
      <w:r w:rsidR="00BF290C">
        <w:rPr>
          <w:w w:val="102"/>
          <w:sz w:val="23"/>
          <w:szCs w:val="23"/>
        </w:rPr>
        <w:t>shall</w:t>
      </w:r>
      <w:r w:rsidR="00BF290C">
        <w:rPr>
          <w:sz w:val="23"/>
          <w:szCs w:val="23"/>
        </w:rPr>
        <w:t xml:space="preserve"> </w:t>
      </w:r>
      <w:r w:rsidR="00BF290C">
        <w:rPr>
          <w:w w:val="102"/>
          <w:sz w:val="23"/>
          <w:szCs w:val="23"/>
        </w:rPr>
        <w:t>not</w:t>
      </w:r>
      <w:r w:rsidR="00BF290C">
        <w:rPr>
          <w:sz w:val="23"/>
          <w:szCs w:val="23"/>
        </w:rPr>
        <w:t xml:space="preserve"> </w:t>
      </w:r>
      <w:r w:rsidR="00BF290C">
        <w:rPr>
          <w:w w:val="102"/>
          <w:sz w:val="23"/>
          <w:szCs w:val="23"/>
        </w:rPr>
        <w:t>be</w:t>
      </w:r>
      <w:r w:rsidR="00BF290C">
        <w:rPr>
          <w:sz w:val="23"/>
          <w:szCs w:val="23"/>
        </w:rPr>
        <w:t xml:space="preserve"> </w:t>
      </w:r>
      <w:r w:rsidR="00BF290C">
        <w:rPr>
          <w:w w:val="102"/>
          <w:sz w:val="23"/>
          <w:szCs w:val="23"/>
        </w:rPr>
        <w:t>considered</w:t>
      </w:r>
      <w:r w:rsidR="00BF290C">
        <w:rPr>
          <w:sz w:val="23"/>
          <w:szCs w:val="23"/>
        </w:rPr>
        <w:t xml:space="preserve"> </w:t>
      </w:r>
      <w:r w:rsidR="00BF290C">
        <w:rPr>
          <w:w w:val="102"/>
          <w:sz w:val="23"/>
          <w:szCs w:val="23"/>
        </w:rPr>
        <w:t>as</w:t>
      </w:r>
      <w:r w:rsidR="00BF290C">
        <w:rPr>
          <w:sz w:val="23"/>
          <w:szCs w:val="23"/>
        </w:rPr>
        <w:t xml:space="preserve"> </w:t>
      </w:r>
      <w:r w:rsidR="00BF290C">
        <w:rPr>
          <w:w w:val="102"/>
          <w:sz w:val="23"/>
          <w:szCs w:val="23"/>
        </w:rPr>
        <w:t>reimbursable</w:t>
      </w:r>
      <w:r w:rsidR="00BF290C">
        <w:rPr>
          <w:sz w:val="23"/>
          <w:szCs w:val="23"/>
        </w:rPr>
        <w:t xml:space="preserve"> </w:t>
      </w:r>
      <w:r w:rsidR="00BF290C">
        <w:rPr>
          <w:w w:val="102"/>
          <w:sz w:val="23"/>
          <w:szCs w:val="23"/>
        </w:rPr>
        <w:t>costs.</w:t>
      </w:r>
    </w:p>
    <w:p w:rsidR="00300549" w:rsidRDefault="00300549">
      <w:pPr>
        <w:spacing w:before="13" w:line="220" w:lineRule="exact"/>
        <w:rPr>
          <w:sz w:val="22"/>
          <w:szCs w:val="22"/>
        </w:rPr>
      </w:pPr>
    </w:p>
    <w:p w:rsidR="00300549" w:rsidRDefault="00BF290C">
      <w:pPr>
        <w:ind w:left="1506"/>
        <w:rPr>
          <w:sz w:val="23"/>
          <w:szCs w:val="23"/>
        </w:rPr>
      </w:pPr>
      <w:r>
        <w:rPr>
          <w:b/>
          <w:w w:val="102"/>
          <w:sz w:val="23"/>
          <w:szCs w:val="23"/>
        </w:rPr>
        <w:t>(viii)</w:t>
      </w:r>
      <w:r>
        <w:rPr>
          <w:b/>
          <w:sz w:val="23"/>
          <w:szCs w:val="23"/>
        </w:rPr>
        <w:t xml:space="preserve">    </w:t>
      </w:r>
      <w:r>
        <w:rPr>
          <w:b/>
          <w:w w:val="102"/>
          <w:sz w:val="23"/>
          <w:szCs w:val="23"/>
        </w:rPr>
        <w:t>Subsistence</w:t>
      </w:r>
      <w:r>
        <w:rPr>
          <w:b/>
          <w:sz w:val="23"/>
          <w:szCs w:val="23"/>
        </w:rPr>
        <w:t xml:space="preserve"> </w:t>
      </w:r>
      <w:r>
        <w:rPr>
          <w:b/>
          <w:w w:val="102"/>
          <w:sz w:val="23"/>
          <w:szCs w:val="23"/>
        </w:rPr>
        <w:t>Allowances</w:t>
      </w:r>
    </w:p>
    <w:p w:rsidR="00300549" w:rsidRDefault="00300549">
      <w:pPr>
        <w:spacing w:line="200" w:lineRule="exact"/>
      </w:pPr>
    </w:p>
    <w:p w:rsidR="00300549" w:rsidRDefault="00300549">
      <w:pPr>
        <w:spacing w:before="14" w:line="240" w:lineRule="exact"/>
        <w:rPr>
          <w:sz w:val="24"/>
          <w:szCs w:val="24"/>
        </w:rPr>
      </w:pPr>
    </w:p>
    <w:p w:rsidR="00300549" w:rsidRDefault="00BF290C">
      <w:pPr>
        <w:spacing w:before="31"/>
        <w:ind w:left="152"/>
        <w:rPr>
          <w:sz w:val="19"/>
          <w:szCs w:val="19"/>
        </w:rPr>
        <w:sectPr w:rsidR="00300549">
          <w:type w:val="continuous"/>
          <w:pgSz w:w="12240" w:h="15840"/>
          <w:pgMar w:top="1480" w:right="1720" w:bottom="280" w:left="1720" w:header="720" w:footer="720" w:gutter="0"/>
          <w:cols w:space="720"/>
        </w:sectPr>
      </w:pPr>
      <w:r>
        <w:rPr>
          <w:w w:val="103"/>
          <w:position w:val="6"/>
          <w:sz w:val="19"/>
          <w:szCs w:val="19"/>
        </w:rPr>
        <w:t>10</w:t>
      </w:r>
      <w:r>
        <w:rPr>
          <w:position w:val="6"/>
          <w:sz w:val="19"/>
          <w:szCs w:val="19"/>
        </w:rPr>
        <w:t xml:space="preserve"> </w:t>
      </w:r>
      <w:r>
        <w:rPr>
          <w:w w:val="103"/>
          <w:sz w:val="19"/>
          <w:szCs w:val="19"/>
        </w:rPr>
        <w:t>Where</w:t>
      </w:r>
      <w:r>
        <w:rPr>
          <w:sz w:val="19"/>
          <w:szCs w:val="19"/>
        </w:rPr>
        <w:t xml:space="preserve"> </w:t>
      </w:r>
      <w:r>
        <w:rPr>
          <w:w w:val="103"/>
          <w:sz w:val="19"/>
          <w:szCs w:val="19"/>
        </w:rPr>
        <w:t>w</w:t>
      </w:r>
      <w:r>
        <w:rPr>
          <w:sz w:val="19"/>
          <w:szCs w:val="19"/>
        </w:rPr>
        <w:t xml:space="preserve"> </w:t>
      </w:r>
      <w:r>
        <w:rPr>
          <w:w w:val="103"/>
          <w:sz w:val="19"/>
          <w:szCs w:val="19"/>
        </w:rPr>
        <w:t>=</w:t>
      </w:r>
      <w:r>
        <w:rPr>
          <w:sz w:val="19"/>
          <w:szCs w:val="19"/>
        </w:rPr>
        <w:t xml:space="preserve"> </w:t>
      </w:r>
      <w:r>
        <w:rPr>
          <w:w w:val="103"/>
          <w:sz w:val="19"/>
          <w:szCs w:val="19"/>
        </w:rPr>
        <w:t>weekends,</w:t>
      </w:r>
      <w:r>
        <w:rPr>
          <w:sz w:val="19"/>
          <w:szCs w:val="19"/>
        </w:rPr>
        <w:t xml:space="preserve"> </w:t>
      </w:r>
      <w:r>
        <w:rPr>
          <w:w w:val="103"/>
          <w:sz w:val="19"/>
          <w:szCs w:val="19"/>
        </w:rPr>
        <w:t>ph</w:t>
      </w:r>
      <w:r>
        <w:rPr>
          <w:sz w:val="19"/>
          <w:szCs w:val="19"/>
        </w:rPr>
        <w:t xml:space="preserve"> </w:t>
      </w:r>
      <w:r>
        <w:rPr>
          <w:w w:val="103"/>
          <w:sz w:val="19"/>
          <w:szCs w:val="19"/>
        </w:rPr>
        <w:t>=</w:t>
      </w:r>
      <w:r>
        <w:rPr>
          <w:sz w:val="19"/>
          <w:szCs w:val="19"/>
        </w:rPr>
        <w:t xml:space="preserve"> </w:t>
      </w:r>
      <w:r>
        <w:rPr>
          <w:w w:val="103"/>
          <w:sz w:val="19"/>
          <w:szCs w:val="19"/>
        </w:rPr>
        <w:t>public</w:t>
      </w:r>
      <w:r>
        <w:rPr>
          <w:sz w:val="19"/>
          <w:szCs w:val="19"/>
        </w:rPr>
        <w:t xml:space="preserve"> </w:t>
      </w:r>
      <w:r>
        <w:rPr>
          <w:w w:val="103"/>
          <w:sz w:val="19"/>
          <w:szCs w:val="19"/>
        </w:rPr>
        <w:t>holidays,</w:t>
      </w:r>
      <w:r>
        <w:rPr>
          <w:sz w:val="19"/>
          <w:szCs w:val="19"/>
        </w:rPr>
        <w:t xml:space="preserve"> </w:t>
      </w:r>
      <w:r>
        <w:rPr>
          <w:w w:val="103"/>
          <w:sz w:val="19"/>
          <w:szCs w:val="19"/>
        </w:rPr>
        <w:t>v</w:t>
      </w:r>
      <w:r>
        <w:rPr>
          <w:sz w:val="19"/>
          <w:szCs w:val="19"/>
        </w:rPr>
        <w:t xml:space="preserve"> </w:t>
      </w:r>
      <w:r>
        <w:rPr>
          <w:w w:val="103"/>
          <w:sz w:val="19"/>
          <w:szCs w:val="19"/>
        </w:rPr>
        <w:t>=</w:t>
      </w:r>
      <w:r>
        <w:rPr>
          <w:sz w:val="19"/>
          <w:szCs w:val="19"/>
        </w:rPr>
        <w:t xml:space="preserve"> </w:t>
      </w:r>
      <w:r>
        <w:rPr>
          <w:w w:val="103"/>
          <w:sz w:val="19"/>
          <w:szCs w:val="19"/>
        </w:rPr>
        <w:t>vacation,</w:t>
      </w:r>
      <w:r>
        <w:rPr>
          <w:sz w:val="19"/>
          <w:szCs w:val="19"/>
        </w:rPr>
        <w:t xml:space="preserve"> </w:t>
      </w:r>
      <w:r>
        <w:rPr>
          <w:w w:val="103"/>
          <w:sz w:val="19"/>
          <w:szCs w:val="19"/>
        </w:rPr>
        <w:t>and</w:t>
      </w:r>
      <w:r>
        <w:rPr>
          <w:sz w:val="19"/>
          <w:szCs w:val="19"/>
        </w:rPr>
        <w:t xml:space="preserve"> </w:t>
      </w:r>
      <w:r>
        <w:rPr>
          <w:w w:val="103"/>
          <w:sz w:val="19"/>
          <w:szCs w:val="19"/>
        </w:rPr>
        <w:t>s</w:t>
      </w:r>
      <w:r>
        <w:rPr>
          <w:sz w:val="19"/>
          <w:szCs w:val="19"/>
        </w:rPr>
        <w:t xml:space="preserve"> </w:t>
      </w:r>
      <w:r>
        <w:rPr>
          <w:w w:val="103"/>
          <w:sz w:val="19"/>
          <w:szCs w:val="19"/>
        </w:rPr>
        <w:t>=</w:t>
      </w:r>
      <w:r>
        <w:rPr>
          <w:sz w:val="19"/>
          <w:szCs w:val="19"/>
        </w:rPr>
        <w:t xml:space="preserve"> </w:t>
      </w:r>
      <w:r>
        <w:rPr>
          <w:w w:val="103"/>
          <w:sz w:val="19"/>
          <w:szCs w:val="19"/>
        </w:rPr>
        <w:t>sick</w:t>
      </w:r>
      <w:r>
        <w:rPr>
          <w:sz w:val="19"/>
          <w:szCs w:val="19"/>
        </w:rPr>
        <w:t xml:space="preserve"> </w:t>
      </w:r>
      <w:r>
        <w:rPr>
          <w:w w:val="103"/>
          <w:sz w:val="19"/>
          <w:szCs w:val="19"/>
        </w:rPr>
        <w:t>leave.</w:t>
      </w:r>
    </w:p>
    <w:p w:rsidR="00300549" w:rsidRDefault="00BF290C">
      <w:pPr>
        <w:spacing w:before="70" w:line="252" w:lineRule="auto"/>
        <w:ind w:left="829" w:right="123" w:firstLine="677"/>
        <w:jc w:val="both"/>
        <w:rPr>
          <w:sz w:val="23"/>
          <w:szCs w:val="23"/>
        </w:rPr>
      </w:pPr>
      <w:r>
        <w:rPr>
          <w:w w:val="102"/>
          <w:sz w:val="23"/>
          <w:szCs w:val="23"/>
        </w:rPr>
        <w:lastRenderedPageBreak/>
        <w:t>Subsistence</w:t>
      </w:r>
      <w:r>
        <w:rPr>
          <w:sz w:val="23"/>
          <w:szCs w:val="23"/>
        </w:rPr>
        <w:t xml:space="preserve"> </w:t>
      </w:r>
      <w:r>
        <w:rPr>
          <w:w w:val="102"/>
          <w:sz w:val="23"/>
          <w:szCs w:val="23"/>
        </w:rPr>
        <w:t>allowances</w:t>
      </w:r>
      <w:r>
        <w:rPr>
          <w:sz w:val="23"/>
          <w:szCs w:val="23"/>
        </w:rPr>
        <w:t xml:space="preserve"> </w:t>
      </w:r>
      <w:r>
        <w:rPr>
          <w:w w:val="102"/>
          <w:sz w:val="23"/>
          <w:szCs w:val="23"/>
        </w:rPr>
        <w:t>are</w:t>
      </w:r>
      <w:r>
        <w:rPr>
          <w:sz w:val="23"/>
          <w:szCs w:val="23"/>
        </w:rPr>
        <w:t xml:space="preserve"> </w:t>
      </w:r>
      <w:r>
        <w:rPr>
          <w:w w:val="102"/>
          <w:sz w:val="23"/>
          <w:szCs w:val="23"/>
        </w:rPr>
        <w:t>not</w:t>
      </w:r>
      <w:r>
        <w:rPr>
          <w:sz w:val="23"/>
          <w:szCs w:val="23"/>
        </w:rPr>
        <w:t xml:space="preserve"> </w:t>
      </w:r>
      <w:r>
        <w:rPr>
          <w:w w:val="102"/>
          <w:sz w:val="23"/>
          <w:szCs w:val="23"/>
        </w:rPr>
        <w:t>included</w:t>
      </w:r>
      <w:r>
        <w:rPr>
          <w:sz w:val="23"/>
          <w:szCs w:val="23"/>
        </w:rPr>
        <w:t xml:space="preserve"> </w:t>
      </w:r>
      <w:r>
        <w:rPr>
          <w:w w:val="102"/>
          <w:sz w:val="23"/>
          <w:szCs w:val="23"/>
        </w:rPr>
        <w:t>in</w:t>
      </w:r>
      <w:r>
        <w:rPr>
          <w:sz w:val="23"/>
          <w:szCs w:val="23"/>
        </w:rPr>
        <w:t xml:space="preserve"> </w:t>
      </w:r>
      <w:r>
        <w:rPr>
          <w:w w:val="102"/>
          <w:sz w:val="23"/>
          <w:szCs w:val="23"/>
        </w:rPr>
        <w:t>the</w:t>
      </w:r>
      <w:r>
        <w:rPr>
          <w:sz w:val="23"/>
          <w:szCs w:val="23"/>
        </w:rPr>
        <w:t xml:space="preserve"> </w:t>
      </w:r>
      <w:r>
        <w:rPr>
          <w:w w:val="102"/>
          <w:sz w:val="23"/>
          <w:szCs w:val="23"/>
        </w:rPr>
        <w:t>rates,</w:t>
      </w:r>
      <w:r>
        <w:rPr>
          <w:sz w:val="23"/>
          <w:szCs w:val="23"/>
        </w:rPr>
        <w:t xml:space="preserve"> </w:t>
      </w:r>
      <w:r>
        <w:rPr>
          <w:w w:val="102"/>
          <w:sz w:val="23"/>
          <w:szCs w:val="23"/>
        </w:rPr>
        <w:t>but</w:t>
      </w:r>
      <w:r>
        <w:rPr>
          <w:sz w:val="23"/>
          <w:szCs w:val="23"/>
        </w:rPr>
        <w:t xml:space="preserve"> </w:t>
      </w:r>
      <w:r>
        <w:rPr>
          <w:w w:val="102"/>
          <w:sz w:val="23"/>
          <w:szCs w:val="23"/>
        </w:rPr>
        <w:t>are</w:t>
      </w:r>
      <w:r>
        <w:rPr>
          <w:sz w:val="23"/>
          <w:szCs w:val="23"/>
        </w:rPr>
        <w:t xml:space="preserve"> </w:t>
      </w:r>
      <w:r>
        <w:rPr>
          <w:w w:val="102"/>
          <w:sz w:val="23"/>
          <w:szCs w:val="23"/>
        </w:rPr>
        <w:t>paid</w:t>
      </w:r>
      <w:r>
        <w:rPr>
          <w:sz w:val="23"/>
          <w:szCs w:val="23"/>
        </w:rPr>
        <w:t xml:space="preserve"> </w:t>
      </w:r>
      <w:r>
        <w:rPr>
          <w:w w:val="102"/>
          <w:sz w:val="23"/>
          <w:szCs w:val="23"/>
        </w:rPr>
        <w:t>separately</w:t>
      </w:r>
      <w:r>
        <w:rPr>
          <w:sz w:val="23"/>
          <w:szCs w:val="23"/>
        </w:rPr>
        <w:t xml:space="preserve"> </w:t>
      </w:r>
      <w:r>
        <w:rPr>
          <w:w w:val="102"/>
          <w:sz w:val="23"/>
          <w:szCs w:val="23"/>
        </w:rPr>
        <w:t>and in</w:t>
      </w:r>
      <w:r>
        <w:rPr>
          <w:sz w:val="23"/>
          <w:szCs w:val="23"/>
        </w:rPr>
        <w:t xml:space="preserve">  </w:t>
      </w:r>
      <w:r>
        <w:rPr>
          <w:w w:val="102"/>
          <w:sz w:val="23"/>
          <w:szCs w:val="23"/>
        </w:rPr>
        <w:t>local</w:t>
      </w:r>
      <w:r>
        <w:rPr>
          <w:sz w:val="23"/>
          <w:szCs w:val="23"/>
        </w:rPr>
        <w:t xml:space="preserve">  </w:t>
      </w:r>
      <w:r>
        <w:rPr>
          <w:w w:val="102"/>
          <w:sz w:val="23"/>
          <w:szCs w:val="23"/>
        </w:rPr>
        <w:t>currency.</w:t>
      </w:r>
      <w:r>
        <w:rPr>
          <w:sz w:val="23"/>
          <w:szCs w:val="23"/>
        </w:rPr>
        <w:t xml:space="preserve">     </w:t>
      </w:r>
      <w:r>
        <w:rPr>
          <w:w w:val="102"/>
          <w:sz w:val="23"/>
          <w:szCs w:val="23"/>
        </w:rPr>
        <w:t>No</w:t>
      </w:r>
      <w:r>
        <w:rPr>
          <w:sz w:val="23"/>
          <w:szCs w:val="23"/>
        </w:rPr>
        <w:t xml:space="preserve">  </w:t>
      </w:r>
      <w:r>
        <w:rPr>
          <w:w w:val="102"/>
          <w:sz w:val="23"/>
          <w:szCs w:val="23"/>
        </w:rPr>
        <w:t>additional</w:t>
      </w:r>
      <w:r>
        <w:rPr>
          <w:sz w:val="23"/>
          <w:szCs w:val="23"/>
        </w:rPr>
        <w:t xml:space="preserve">  </w:t>
      </w:r>
      <w:r>
        <w:rPr>
          <w:w w:val="102"/>
          <w:sz w:val="23"/>
          <w:szCs w:val="23"/>
        </w:rPr>
        <w:t>subsistence</w:t>
      </w:r>
      <w:r>
        <w:rPr>
          <w:sz w:val="23"/>
          <w:szCs w:val="23"/>
        </w:rPr>
        <w:t xml:space="preserve">  </w:t>
      </w:r>
      <w:r>
        <w:rPr>
          <w:w w:val="102"/>
          <w:sz w:val="23"/>
          <w:szCs w:val="23"/>
        </w:rPr>
        <w:t>is</w:t>
      </w:r>
      <w:r>
        <w:rPr>
          <w:sz w:val="23"/>
          <w:szCs w:val="23"/>
        </w:rPr>
        <w:t xml:space="preserve">  </w:t>
      </w:r>
      <w:r>
        <w:rPr>
          <w:w w:val="102"/>
          <w:sz w:val="23"/>
          <w:szCs w:val="23"/>
        </w:rPr>
        <w:t>payable</w:t>
      </w:r>
      <w:r>
        <w:rPr>
          <w:sz w:val="23"/>
          <w:szCs w:val="23"/>
        </w:rPr>
        <w:t xml:space="preserve">  </w:t>
      </w:r>
      <w:r>
        <w:rPr>
          <w:w w:val="102"/>
          <w:sz w:val="23"/>
          <w:szCs w:val="23"/>
        </w:rPr>
        <w:t>for</w:t>
      </w:r>
      <w:r>
        <w:rPr>
          <w:sz w:val="23"/>
          <w:szCs w:val="23"/>
        </w:rPr>
        <w:t xml:space="preserve">  </w:t>
      </w:r>
      <w:r>
        <w:rPr>
          <w:w w:val="102"/>
          <w:sz w:val="23"/>
          <w:szCs w:val="23"/>
        </w:rPr>
        <w:t>dependents</w:t>
      </w:r>
      <w:r>
        <w:rPr>
          <w:sz w:val="23"/>
          <w:szCs w:val="23"/>
        </w:rPr>
        <w:t xml:space="preserve">  </w:t>
      </w:r>
      <w:r>
        <w:rPr>
          <w:rFonts w:ascii="Arial Unicode MS" w:eastAsia="Arial Unicode MS" w:hAnsi="Arial Unicode MS" w:cs="Arial Unicode MS"/>
          <w:w w:val="102"/>
          <w:sz w:val="23"/>
          <w:szCs w:val="23"/>
        </w:rPr>
        <w:t></w:t>
      </w:r>
      <w:r>
        <w:rPr>
          <w:rFonts w:ascii="Arial Unicode MS" w:eastAsia="Arial Unicode MS" w:hAnsi="Arial Unicode MS" w:cs="Arial Unicode MS"/>
          <w:sz w:val="23"/>
          <w:szCs w:val="23"/>
        </w:rPr>
        <w:t xml:space="preserve"> </w:t>
      </w:r>
      <w:r>
        <w:rPr>
          <w:w w:val="102"/>
          <w:sz w:val="23"/>
          <w:szCs w:val="23"/>
        </w:rPr>
        <w:t>the subsistence</w:t>
      </w:r>
      <w:r>
        <w:rPr>
          <w:sz w:val="23"/>
          <w:szCs w:val="23"/>
        </w:rPr>
        <w:t xml:space="preserve"> </w:t>
      </w:r>
      <w:r>
        <w:rPr>
          <w:w w:val="102"/>
          <w:sz w:val="23"/>
          <w:szCs w:val="23"/>
        </w:rPr>
        <w:t>rate</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the</w:t>
      </w:r>
      <w:r>
        <w:rPr>
          <w:sz w:val="23"/>
          <w:szCs w:val="23"/>
        </w:rPr>
        <w:t xml:space="preserve"> </w:t>
      </w:r>
      <w:r>
        <w:rPr>
          <w:w w:val="102"/>
          <w:sz w:val="23"/>
          <w:szCs w:val="23"/>
        </w:rPr>
        <w:t>same</w:t>
      </w:r>
      <w:r>
        <w:rPr>
          <w:sz w:val="23"/>
          <w:szCs w:val="23"/>
        </w:rPr>
        <w:t xml:space="preserve"> </w:t>
      </w:r>
      <w:r>
        <w:rPr>
          <w:w w:val="102"/>
          <w:sz w:val="23"/>
          <w:szCs w:val="23"/>
        </w:rPr>
        <w:t>for</w:t>
      </w:r>
      <w:r>
        <w:rPr>
          <w:sz w:val="23"/>
          <w:szCs w:val="23"/>
        </w:rPr>
        <w:t xml:space="preserve"> </w:t>
      </w:r>
      <w:r>
        <w:rPr>
          <w:w w:val="102"/>
          <w:sz w:val="23"/>
          <w:szCs w:val="23"/>
        </w:rPr>
        <w:t>married</w:t>
      </w:r>
      <w:r>
        <w:rPr>
          <w:sz w:val="23"/>
          <w:szCs w:val="23"/>
        </w:rPr>
        <w:t xml:space="preserve"> </w:t>
      </w:r>
      <w:r>
        <w:rPr>
          <w:w w:val="102"/>
          <w:sz w:val="23"/>
          <w:szCs w:val="23"/>
        </w:rPr>
        <w:t>and</w:t>
      </w:r>
      <w:r>
        <w:rPr>
          <w:sz w:val="23"/>
          <w:szCs w:val="23"/>
        </w:rPr>
        <w:t xml:space="preserve"> </w:t>
      </w:r>
      <w:r>
        <w:rPr>
          <w:w w:val="102"/>
          <w:sz w:val="23"/>
          <w:szCs w:val="23"/>
        </w:rPr>
        <w:t>single</w:t>
      </w:r>
      <w:r>
        <w:rPr>
          <w:sz w:val="23"/>
          <w:szCs w:val="23"/>
        </w:rPr>
        <w:t xml:space="preserve"> </w:t>
      </w:r>
      <w:r>
        <w:rPr>
          <w:w w:val="102"/>
          <w:sz w:val="23"/>
          <w:szCs w:val="23"/>
        </w:rPr>
        <w:t>team</w:t>
      </w:r>
      <w:r>
        <w:rPr>
          <w:sz w:val="23"/>
          <w:szCs w:val="23"/>
        </w:rPr>
        <w:t xml:space="preserve"> </w:t>
      </w:r>
      <w:r>
        <w:rPr>
          <w:w w:val="102"/>
          <w:sz w:val="23"/>
          <w:szCs w:val="23"/>
        </w:rPr>
        <w:t>members.</w:t>
      </w:r>
    </w:p>
    <w:p w:rsidR="00300549" w:rsidRDefault="00300549">
      <w:pPr>
        <w:spacing w:before="19" w:line="200" w:lineRule="exact"/>
      </w:pPr>
    </w:p>
    <w:p w:rsidR="00300549" w:rsidRDefault="00BF290C">
      <w:pPr>
        <w:spacing w:line="245" w:lineRule="auto"/>
        <w:ind w:left="829" w:right="122"/>
        <w:jc w:val="both"/>
        <w:rPr>
          <w:sz w:val="23"/>
          <w:szCs w:val="23"/>
        </w:rPr>
      </w:pPr>
      <w:r>
        <w:rPr>
          <w:w w:val="102"/>
          <w:sz w:val="23"/>
          <w:szCs w:val="23"/>
        </w:rPr>
        <w:t>UNDP</w:t>
      </w:r>
      <w:r>
        <w:rPr>
          <w:sz w:val="23"/>
          <w:szCs w:val="23"/>
        </w:rPr>
        <w:t xml:space="preserve"> </w:t>
      </w:r>
      <w:r>
        <w:rPr>
          <w:w w:val="102"/>
          <w:sz w:val="23"/>
          <w:szCs w:val="23"/>
        </w:rPr>
        <w:t>standard</w:t>
      </w:r>
      <w:r>
        <w:rPr>
          <w:sz w:val="23"/>
          <w:szCs w:val="23"/>
        </w:rPr>
        <w:t xml:space="preserve"> </w:t>
      </w:r>
      <w:r>
        <w:rPr>
          <w:w w:val="102"/>
          <w:sz w:val="23"/>
          <w:szCs w:val="23"/>
        </w:rPr>
        <w:t>rates</w:t>
      </w:r>
      <w:r>
        <w:rPr>
          <w:sz w:val="23"/>
          <w:szCs w:val="23"/>
        </w:rPr>
        <w:t xml:space="preserve"> </w:t>
      </w:r>
      <w:r>
        <w:rPr>
          <w:w w:val="102"/>
          <w:sz w:val="23"/>
          <w:szCs w:val="23"/>
        </w:rPr>
        <w:t>for</w:t>
      </w:r>
      <w:r>
        <w:rPr>
          <w:sz w:val="23"/>
          <w:szCs w:val="23"/>
        </w:rPr>
        <w:t xml:space="preserve"> </w:t>
      </w:r>
      <w:r>
        <w:rPr>
          <w:w w:val="102"/>
          <w:sz w:val="23"/>
          <w:szCs w:val="23"/>
        </w:rPr>
        <w:t>the</w:t>
      </w:r>
      <w:r>
        <w:rPr>
          <w:sz w:val="23"/>
          <w:szCs w:val="23"/>
        </w:rPr>
        <w:t xml:space="preserve"> </w:t>
      </w:r>
      <w:r>
        <w:rPr>
          <w:w w:val="102"/>
          <w:sz w:val="23"/>
          <w:szCs w:val="23"/>
        </w:rPr>
        <w:t>particular</w:t>
      </w:r>
      <w:r>
        <w:rPr>
          <w:sz w:val="23"/>
          <w:szCs w:val="23"/>
        </w:rPr>
        <w:t xml:space="preserve"> </w:t>
      </w:r>
      <w:r>
        <w:rPr>
          <w:w w:val="102"/>
          <w:sz w:val="23"/>
          <w:szCs w:val="23"/>
        </w:rPr>
        <w:t>country</w:t>
      </w:r>
      <w:r>
        <w:rPr>
          <w:sz w:val="23"/>
          <w:szCs w:val="23"/>
        </w:rPr>
        <w:t xml:space="preserve"> </w:t>
      </w:r>
      <w:r>
        <w:rPr>
          <w:w w:val="102"/>
          <w:sz w:val="23"/>
          <w:szCs w:val="23"/>
        </w:rPr>
        <w:t>may</w:t>
      </w:r>
      <w:r>
        <w:rPr>
          <w:sz w:val="23"/>
          <w:szCs w:val="23"/>
        </w:rPr>
        <w:t xml:space="preserve"> </w:t>
      </w:r>
      <w:r>
        <w:rPr>
          <w:w w:val="102"/>
          <w:sz w:val="23"/>
          <w:szCs w:val="23"/>
        </w:rPr>
        <w:t>be</w:t>
      </w:r>
      <w:r>
        <w:rPr>
          <w:sz w:val="23"/>
          <w:szCs w:val="23"/>
        </w:rPr>
        <w:t xml:space="preserve"> </w:t>
      </w:r>
      <w:r>
        <w:rPr>
          <w:w w:val="102"/>
          <w:sz w:val="23"/>
          <w:szCs w:val="23"/>
        </w:rPr>
        <w:t>used</w:t>
      </w:r>
      <w:r>
        <w:rPr>
          <w:sz w:val="23"/>
          <w:szCs w:val="23"/>
        </w:rPr>
        <w:t xml:space="preserve"> </w:t>
      </w:r>
      <w:r>
        <w:rPr>
          <w:w w:val="102"/>
          <w:sz w:val="23"/>
          <w:szCs w:val="23"/>
        </w:rPr>
        <w:t>as</w:t>
      </w:r>
      <w:r>
        <w:rPr>
          <w:sz w:val="23"/>
          <w:szCs w:val="23"/>
        </w:rPr>
        <w:t xml:space="preserve"> </w:t>
      </w:r>
      <w:r>
        <w:rPr>
          <w:w w:val="102"/>
          <w:sz w:val="23"/>
          <w:szCs w:val="23"/>
        </w:rPr>
        <w:t>reference</w:t>
      </w:r>
      <w:r>
        <w:rPr>
          <w:sz w:val="23"/>
          <w:szCs w:val="23"/>
        </w:rPr>
        <w:t xml:space="preserve"> </w:t>
      </w:r>
      <w:r>
        <w:rPr>
          <w:w w:val="102"/>
          <w:sz w:val="23"/>
          <w:szCs w:val="23"/>
        </w:rPr>
        <w:t>to</w:t>
      </w:r>
      <w:r>
        <w:rPr>
          <w:sz w:val="23"/>
          <w:szCs w:val="23"/>
        </w:rPr>
        <w:t xml:space="preserve"> </w:t>
      </w:r>
      <w:r>
        <w:rPr>
          <w:w w:val="102"/>
          <w:sz w:val="23"/>
          <w:szCs w:val="23"/>
        </w:rPr>
        <w:t>determine subsistence</w:t>
      </w:r>
      <w:r>
        <w:rPr>
          <w:sz w:val="23"/>
          <w:szCs w:val="23"/>
        </w:rPr>
        <w:t xml:space="preserve"> </w:t>
      </w:r>
      <w:r>
        <w:rPr>
          <w:w w:val="102"/>
          <w:sz w:val="23"/>
          <w:szCs w:val="23"/>
        </w:rPr>
        <w:t>allowances.</w:t>
      </w:r>
    </w:p>
    <w:p w:rsidR="00300549" w:rsidRDefault="00300549">
      <w:pPr>
        <w:spacing w:before="8" w:line="100" w:lineRule="exact"/>
        <w:rPr>
          <w:sz w:val="11"/>
          <w:szCs w:val="11"/>
        </w:rPr>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BF290C">
      <w:pPr>
        <w:ind w:left="152"/>
        <w:rPr>
          <w:sz w:val="23"/>
          <w:szCs w:val="23"/>
        </w:rPr>
      </w:pPr>
      <w:r>
        <w:rPr>
          <w:b/>
          <w:w w:val="102"/>
          <w:sz w:val="23"/>
          <w:szCs w:val="23"/>
        </w:rPr>
        <w:t>2.</w:t>
      </w:r>
      <w:r>
        <w:rPr>
          <w:b/>
          <w:sz w:val="23"/>
          <w:szCs w:val="23"/>
        </w:rPr>
        <w:t xml:space="preserve">         </w:t>
      </w:r>
      <w:r>
        <w:rPr>
          <w:b/>
          <w:w w:val="102"/>
          <w:sz w:val="23"/>
          <w:szCs w:val="23"/>
        </w:rPr>
        <w:t>Reimbursables</w:t>
      </w:r>
    </w:p>
    <w:p w:rsidR="00300549" w:rsidRDefault="00300549">
      <w:pPr>
        <w:spacing w:before="5" w:line="220" w:lineRule="exact"/>
        <w:rPr>
          <w:sz w:val="22"/>
          <w:szCs w:val="22"/>
        </w:rPr>
      </w:pPr>
    </w:p>
    <w:p w:rsidR="00300549" w:rsidRDefault="00BF290C">
      <w:pPr>
        <w:spacing w:line="245" w:lineRule="auto"/>
        <w:ind w:left="829" w:right="120"/>
        <w:jc w:val="both"/>
        <w:rPr>
          <w:sz w:val="23"/>
          <w:szCs w:val="23"/>
        </w:rPr>
      </w:pPr>
      <w:r>
        <w:rPr>
          <w:w w:val="102"/>
          <w:sz w:val="23"/>
          <w:szCs w:val="23"/>
        </w:rPr>
        <w:t>2.1</w:t>
      </w:r>
      <w:r>
        <w:rPr>
          <w:sz w:val="23"/>
          <w:szCs w:val="23"/>
        </w:rPr>
        <w:t xml:space="preserve">       </w:t>
      </w:r>
      <w:r>
        <w:rPr>
          <w:w w:val="102"/>
          <w:sz w:val="23"/>
          <w:szCs w:val="23"/>
        </w:rPr>
        <w:t>The</w:t>
      </w:r>
      <w:r>
        <w:rPr>
          <w:sz w:val="23"/>
          <w:szCs w:val="23"/>
        </w:rPr>
        <w:t xml:space="preserve">  </w:t>
      </w:r>
      <w:r>
        <w:rPr>
          <w:w w:val="102"/>
          <w:sz w:val="23"/>
          <w:szCs w:val="23"/>
        </w:rPr>
        <w:t>financial</w:t>
      </w:r>
      <w:r>
        <w:rPr>
          <w:sz w:val="23"/>
          <w:szCs w:val="23"/>
        </w:rPr>
        <w:t xml:space="preserve">  </w:t>
      </w:r>
      <w:r>
        <w:rPr>
          <w:w w:val="102"/>
          <w:sz w:val="23"/>
          <w:szCs w:val="23"/>
        </w:rPr>
        <w:t>negotiations</w:t>
      </w:r>
      <w:r>
        <w:rPr>
          <w:sz w:val="23"/>
          <w:szCs w:val="23"/>
        </w:rPr>
        <w:t xml:space="preserve">  </w:t>
      </w:r>
      <w:r>
        <w:rPr>
          <w:w w:val="102"/>
          <w:sz w:val="23"/>
          <w:szCs w:val="23"/>
        </w:rPr>
        <w:t>shall</w:t>
      </w:r>
      <w:r>
        <w:rPr>
          <w:sz w:val="23"/>
          <w:szCs w:val="23"/>
        </w:rPr>
        <w:t xml:space="preserve">  </w:t>
      </w:r>
      <w:r>
        <w:rPr>
          <w:w w:val="102"/>
          <w:sz w:val="23"/>
          <w:szCs w:val="23"/>
        </w:rPr>
        <w:t>further</w:t>
      </w:r>
      <w:r>
        <w:rPr>
          <w:sz w:val="23"/>
          <w:szCs w:val="23"/>
        </w:rPr>
        <w:t xml:space="preserve">  </w:t>
      </w:r>
      <w:r>
        <w:rPr>
          <w:w w:val="102"/>
          <w:sz w:val="23"/>
          <w:szCs w:val="23"/>
        </w:rPr>
        <w:t>focus</w:t>
      </w:r>
      <w:r>
        <w:rPr>
          <w:sz w:val="23"/>
          <w:szCs w:val="23"/>
        </w:rPr>
        <w:t xml:space="preserve">  </w:t>
      </w:r>
      <w:r>
        <w:rPr>
          <w:w w:val="102"/>
          <w:sz w:val="23"/>
          <w:szCs w:val="23"/>
        </w:rPr>
        <w:t>on</w:t>
      </w:r>
      <w:r>
        <w:rPr>
          <w:sz w:val="23"/>
          <w:szCs w:val="23"/>
        </w:rPr>
        <w:t xml:space="preserve">  </w:t>
      </w:r>
      <w:r>
        <w:rPr>
          <w:w w:val="102"/>
          <w:sz w:val="23"/>
          <w:szCs w:val="23"/>
        </w:rPr>
        <w:t>such</w:t>
      </w:r>
      <w:r>
        <w:rPr>
          <w:sz w:val="23"/>
          <w:szCs w:val="23"/>
        </w:rPr>
        <w:t xml:space="preserve">  </w:t>
      </w:r>
      <w:r>
        <w:rPr>
          <w:w w:val="102"/>
          <w:sz w:val="23"/>
          <w:szCs w:val="23"/>
        </w:rPr>
        <w:t>items</w:t>
      </w:r>
      <w:r>
        <w:rPr>
          <w:sz w:val="23"/>
          <w:szCs w:val="23"/>
        </w:rPr>
        <w:t xml:space="preserve">  </w:t>
      </w:r>
      <w:r>
        <w:rPr>
          <w:w w:val="102"/>
          <w:sz w:val="23"/>
          <w:szCs w:val="23"/>
        </w:rPr>
        <w:t>as</w:t>
      </w:r>
      <w:r>
        <w:rPr>
          <w:sz w:val="23"/>
          <w:szCs w:val="23"/>
        </w:rPr>
        <w:t xml:space="preserve">  </w:t>
      </w:r>
      <w:r>
        <w:rPr>
          <w:w w:val="102"/>
          <w:sz w:val="23"/>
          <w:szCs w:val="23"/>
        </w:rPr>
        <w:t>out-of-pocket expenses</w:t>
      </w:r>
      <w:r>
        <w:rPr>
          <w:sz w:val="23"/>
          <w:szCs w:val="23"/>
        </w:rPr>
        <w:t xml:space="preserve"> </w:t>
      </w:r>
      <w:r>
        <w:rPr>
          <w:w w:val="102"/>
          <w:sz w:val="23"/>
          <w:szCs w:val="23"/>
        </w:rPr>
        <w:t>and</w:t>
      </w:r>
      <w:r>
        <w:rPr>
          <w:sz w:val="23"/>
          <w:szCs w:val="23"/>
        </w:rPr>
        <w:t xml:space="preserve"> </w:t>
      </w:r>
      <w:r>
        <w:rPr>
          <w:w w:val="102"/>
          <w:sz w:val="23"/>
          <w:szCs w:val="23"/>
        </w:rPr>
        <w:t>other</w:t>
      </w:r>
      <w:r>
        <w:rPr>
          <w:sz w:val="23"/>
          <w:szCs w:val="23"/>
        </w:rPr>
        <w:t xml:space="preserve"> </w:t>
      </w:r>
      <w:r>
        <w:rPr>
          <w:w w:val="102"/>
          <w:sz w:val="23"/>
          <w:szCs w:val="23"/>
        </w:rPr>
        <w:t>reimbursables.</w:t>
      </w:r>
      <w:r>
        <w:rPr>
          <w:sz w:val="23"/>
          <w:szCs w:val="23"/>
        </w:rPr>
        <w:t xml:space="preserve">   </w:t>
      </w:r>
      <w:r>
        <w:rPr>
          <w:w w:val="102"/>
          <w:sz w:val="23"/>
          <w:szCs w:val="23"/>
        </w:rPr>
        <w:t>These</w:t>
      </w:r>
      <w:r>
        <w:rPr>
          <w:sz w:val="23"/>
          <w:szCs w:val="23"/>
        </w:rPr>
        <w:t xml:space="preserve"> </w:t>
      </w:r>
      <w:r>
        <w:rPr>
          <w:w w:val="102"/>
          <w:sz w:val="23"/>
          <w:szCs w:val="23"/>
        </w:rPr>
        <w:t>costs</w:t>
      </w:r>
      <w:r>
        <w:rPr>
          <w:sz w:val="23"/>
          <w:szCs w:val="23"/>
        </w:rPr>
        <w:t xml:space="preserve"> </w:t>
      </w:r>
      <w:r>
        <w:rPr>
          <w:w w:val="102"/>
          <w:sz w:val="23"/>
          <w:szCs w:val="23"/>
        </w:rPr>
        <w:t>may</w:t>
      </w:r>
      <w:r>
        <w:rPr>
          <w:sz w:val="23"/>
          <w:szCs w:val="23"/>
        </w:rPr>
        <w:t xml:space="preserve"> </w:t>
      </w:r>
      <w:r>
        <w:rPr>
          <w:w w:val="102"/>
          <w:sz w:val="23"/>
          <w:szCs w:val="23"/>
        </w:rPr>
        <w:t>include,</w:t>
      </w:r>
      <w:r>
        <w:rPr>
          <w:sz w:val="23"/>
          <w:szCs w:val="23"/>
        </w:rPr>
        <w:t xml:space="preserve"> </w:t>
      </w:r>
      <w:r>
        <w:rPr>
          <w:w w:val="102"/>
          <w:sz w:val="23"/>
          <w:szCs w:val="23"/>
        </w:rPr>
        <w:t>but</w:t>
      </w:r>
      <w:r>
        <w:rPr>
          <w:sz w:val="23"/>
          <w:szCs w:val="23"/>
        </w:rPr>
        <w:t xml:space="preserve"> </w:t>
      </w:r>
      <w:r>
        <w:rPr>
          <w:w w:val="102"/>
          <w:sz w:val="23"/>
          <w:szCs w:val="23"/>
        </w:rPr>
        <w:t>are</w:t>
      </w:r>
      <w:r>
        <w:rPr>
          <w:sz w:val="23"/>
          <w:szCs w:val="23"/>
        </w:rPr>
        <w:t xml:space="preserve"> </w:t>
      </w:r>
      <w:r>
        <w:rPr>
          <w:w w:val="102"/>
          <w:sz w:val="23"/>
          <w:szCs w:val="23"/>
        </w:rPr>
        <w:t>not</w:t>
      </w:r>
      <w:r>
        <w:rPr>
          <w:sz w:val="23"/>
          <w:szCs w:val="23"/>
        </w:rPr>
        <w:t xml:space="preserve"> </w:t>
      </w:r>
      <w:r>
        <w:rPr>
          <w:w w:val="102"/>
          <w:sz w:val="23"/>
          <w:szCs w:val="23"/>
        </w:rPr>
        <w:t>restricted</w:t>
      </w:r>
      <w:r>
        <w:rPr>
          <w:sz w:val="23"/>
          <w:szCs w:val="23"/>
        </w:rPr>
        <w:t xml:space="preserve"> </w:t>
      </w:r>
      <w:r>
        <w:rPr>
          <w:w w:val="102"/>
          <w:sz w:val="23"/>
          <w:szCs w:val="23"/>
        </w:rPr>
        <w:t>to, cost</w:t>
      </w:r>
      <w:r>
        <w:rPr>
          <w:sz w:val="23"/>
          <w:szCs w:val="23"/>
        </w:rPr>
        <w:t xml:space="preserve">   </w:t>
      </w:r>
      <w:r>
        <w:rPr>
          <w:w w:val="102"/>
          <w:sz w:val="23"/>
          <w:szCs w:val="23"/>
        </w:rPr>
        <w:t>of</w:t>
      </w:r>
      <w:r>
        <w:rPr>
          <w:sz w:val="23"/>
          <w:szCs w:val="23"/>
        </w:rPr>
        <w:t xml:space="preserve">  </w:t>
      </w:r>
      <w:r>
        <w:rPr>
          <w:w w:val="102"/>
          <w:sz w:val="23"/>
          <w:szCs w:val="23"/>
        </w:rPr>
        <w:t>surveys,</w:t>
      </w:r>
      <w:r>
        <w:rPr>
          <w:sz w:val="23"/>
          <w:szCs w:val="23"/>
        </w:rPr>
        <w:t xml:space="preserve">   </w:t>
      </w:r>
      <w:r>
        <w:rPr>
          <w:w w:val="102"/>
          <w:sz w:val="23"/>
          <w:szCs w:val="23"/>
        </w:rPr>
        <w:t>equipment,</w:t>
      </w:r>
      <w:r>
        <w:rPr>
          <w:sz w:val="23"/>
          <w:szCs w:val="23"/>
        </w:rPr>
        <w:t xml:space="preserve">  </w:t>
      </w:r>
      <w:r>
        <w:rPr>
          <w:w w:val="102"/>
          <w:sz w:val="23"/>
          <w:szCs w:val="23"/>
        </w:rPr>
        <w:t>office</w:t>
      </w:r>
      <w:r>
        <w:rPr>
          <w:sz w:val="23"/>
          <w:szCs w:val="23"/>
        </w:rPr>
        <w:t xml:space="preserve">  </w:t>
      </w:r>
      <w:r>
        <w:rPr>
          <w:w w:val="102"/>
          <w:sz w:val="23"/>
          <w:szCs w:val="23"/>
        </w:rPr>
        <w:t>rent,</w:t>
      </w:r>
      <w:r>
        <w:rPr>
          <w:sz w:val="23"/>
          <w:szCs w:val="23"/>
        </w:rPr>
        <w:t xml:space="preserve">  </w:t>
      </w:r>
      <w:r>
        <w:rPr>
          <w:w w:val="102"/>
          <w:sz w:val="23"/>
          <w:szCs w:val="23"/>
        </w:rPr>
        <w:t>supplies,</w:t>
      </w:r>
      <w:r>
        <w:rPr>
          <w:sz w:val="23"/>
          <w:szCs w:val="23"/>
        </w:rPr>
        <w:t xml:space="preserve">  </w:t>
      </w:r>
      <w:r>
        <w:rPr>
          <w:w w:val="102"/>
          <w:sz w:val="23"/>
          <w:szCs w:val="23"/>
        </w:rPr>
        <w:t>international</w:t>
      </w:r>
      <w:r>
        <w:rPr>
          <w:sz w:val="23"/>
          <w:szCs w:val="23"/>
        </w:rPr>
        <w:t xml:space="preserve">  </w:t>
      </w:r>
      <w:r>
        <w:rPr>
          <w:w w:val="102"/>
          <w:sz w:val="23"/>
          <w:szCs w:val="23"/>
        </w:rPr>
        <w:t>and</w:t>
      </w:r>
      <w:r>
        <w:rPr>
          <w:sz w:val="23"/>
          <w:szCs w:val="23"/>
        </w:rPr>
        <w:t xml:space="preserve">  </w:t>
      </w:r>
      <w:r>
        <w:rPr>
          <w:w w:val="102"/>
          <w:sz w:val="23"/>
          <w:szCs w:val="23"/>
        </w:rPr>
        <w:t>local</w:t>
      </w:r>
      <w:r>
        <w:rPr>
          <w:sz w:val="23"/>
          <w:szCs w:val="23"/>
        </w:rPr>
        <w:t xml:space="preserve">  </w:t>
      </w:r>
      <w:r>
        <w:rPr>
          <w:w w:val="102"/>
          <w:sz w:val="23"/>
          <w:szCs w:val="23"/>
        </w:rPr>
        <w:t>travel, computer</w:t>
      </w:r>
      <w:r>
        <w:rPr>
          <w:sz w:val="23"/>
          <w:szCs w:val="23"/>
        </w:rPr>
        <w:t xml:space="preserve"> </w:t>
      </w:r>
      <w:r>
        <w:rPr>
          <w:w w:val="102"/>
          <w:sz w:val="23"/>
          <w:szCs w:val="23"/>
        </w:rPr>
        <w:t>rental,</w:t>
      </w:r>
      <w:r>
        <w:rPr>
          <w:sz w:val="23"/>
          <w:szCs w:val="23"/>
        </w:rPr>
        <w:t xml:space="preserve"> </w:t>
      </w:r>
      <w:r>
        <w:rPr>
          <w:w w:val="102"/>
          <w:sz w:val="23"/>
          <w:szCs w:val="23"/>
        </w:rPr>
        <w:t>mobilization</w:t>
      </w:r>
      <w:r>
        <w:rPr>
          <w:sz w:val="23"/>
          <w:szCs w:val="23"/>
        </w:rPr>
        <w:t xml:space="preserve"> </w:t>
      </w:r>
      <w:r>
        <w:rPr>
          <w:w w:val="102"/>
          <w:sz w:val="23"/>
          <w:szCs w:val="23"/>
        </w:rPr>
        <w:t>and</w:t>
      </w:r>
      <w:r>
        <w:rPr>
          <w:sz w:val="23"/>
          <w:szCs w:val="23"/>
        </w:rPr>
        <w:t xml:space="preserve"> </w:t>
      </w:r>
      <w:r>
        <w:rPr>
          <w:w w:val="102"/>
          <w:sz w:val="23"/>
          <w:szCs w:val="23"/>
        </w:rPr>
        <w:t>demobilization,</w:t>
      </w:r>
      <w:r>
        <w:rPr>
          <w:sz w:val="23"/>
          <w:szCs w:val="23"/>
        </w:rPr>
        <w:t xml:space="preserve"> </w:t>
      </w:r>
      <w:r>
        <w:rPr>
          <w:w w:val="102"/>
          <w:sz w:val="23"/>
          <w:szCs w:val="23"/>
        </w:rPr>
        <w:t>insurance,</w:t>
      </w:r>
      <w:r>
        <w:rPr>
          <w:sz w:val="23"/>
          <w:szCs w:val="23"/>
        </w:rPr>
        <w:t xml:space="preserve"> </w:t>
      </w:r>
      <w:r>
        <w:rPr>
          <w:w w:val="102"/>
          <w:sz w:val="23"/>
          <w:szCs w:val="23"/>
        </w:rPr>
        <w:t>and</w:t>
      </w:r>
      <w:r>
        <w:rPr>
          <w:sz w:val="23"/>
          <w:szCs w:val="23"/>
        </w:rPr>
        <w:t xml:space="preserve"> </w:t>
      </w:r>
      <w:r>
        <w:rPr>
          <w:w w:val="102"/>
          <w:sz w:val="23"/>
          <w:szCs w:val="23"/>
        </w:rPr>
        <w:t>printing.</w:t>
      </w:r>
      <w:r>
        <w:rPr>
          <w:sz w:val="23"/>
          <w:szCs w:val="23"/>
        </w:rPr>
        <w:t xml:space="preserve">  </w:t>
      </w:r>
      <w:r>
        <w:rPr>
          <w:w w:val="102"/>
          <w:sz w:val="23"/>
          <w:szCs w:val="23"/>
        </w:rPr>
        <w:t>These</w:t>
      </w:r>
      <w:r>
        <w:rPr>
          <w:sz w:val="23"/>
          <w:szCs w:val="23"/>
        </w:rPr>
        <w:t xml:space="preserve"> </w:t>
      </w:r>
      <w:r>
        <w:rPr>
          <w:w w:val="102"/>
          <w:sz w:val="23"/>
          <w:szCs w:val="23"/>
        </w:rPr>
        <w:t>costs may</w:t>
      </w:r>
      <w:r>
        <w:rPr>
          <w:sz w:val="23"/>
          <w:szCs w:val="23"/>
        </w:rPr>
        <w:t xml:space="preserve"> </w:t>
      </w:r>
      <w:r>
        <w:rPr>
          <w:w w:val="102"/>
          <w:sz w:val="23"/>
          <w:szCs w:val="23"/>
        </w:rPr>
        <w:t>be</w:t>
      </w:r>
      <w:r>
        <w:rPr>
          <w:sz w:val="23"/>
          <w:szCs w:val="23"/>
        </w:rPr>
        <w:t xml:space="preserve"> </w:t>
      </w:r>
      <w:r>
        <w:rPr>
          <w:w w:val="102"/>
          <w:sz w:val="23"/>
          <w:szCs w:val="23"/>
        </w:rPr>
        <w:t>either</w:t>
      </w:r>
      <w:r>
        <w:rPr>
          <w:sz w:val="23"/>
          <w:szCs w:val="23"/>
        </w:rPr>
        <w:t xml:space="preserve"> </w:t>
      </w:r>
      <w:r>
        <w:rPr>
          <w:w w:val="102"/>
          <w:sz w:val="23"/>
          <w:szCs w:val="23"/>
        </w:rPr>
        <w:t>fixed</w:t>
      </w:r>
      <w:r>
        <w:rPr>
          <w:sz w:val="23"/>
          <w:szCs w:val="23"/>
        </w:rPr>
        <w:t xml:space="preserve"> </w:t>
      </w:r>
      <w:r>
        <w:rPr>
          <w:w w:val="102"/>
          <w:sz w:val="23"/>
          <w:szCs w:val="23"/>
        </w:rPr>
        <w:t>or</w:t>
      </w:r>
      <w:r>
        <w:rPr>
          <w:sz w:val="23"/>
          <w:szCs w:val="23"/>
        </w:rPr>
        <w:t xml:space="preserve"> </w:t>
      </w:r>
      <w:r>
        <w:rPr>
          <w:w w:val="102"/>
          <w:sz w:val="23"/>
          <w:szCs w:val="23"/>
        </w:rPr>
        <w:t>reimbursable</w:t>
      </w:r>
      <w:r>
        <w:rPr>
          <w:sz w:val="23"/>
          <w:szCs w:val="23"/>
        </w:rPr>
        <w:t xml:space="preserve"> </w:t>
      </w:r>
      <w:r>
        <w:rPr>
          <w:w w:val="102"/>
          <w:sz w:val="23"/>
          <w:szCs w:val="23"/>
        </w:rPr>
        <w:t>in</w:t>
      </w:r>
      <w:r>
        <w:rPr>
          <w:sz w:val="23"/>
          <w:szCs w:val="23"/>
        </w:rPr>
        <w:t xml:space="preserve"> </w:t>
      </w:r>
      <w:r>
        <w:rPr>
          <w:w w:val="102"/>
          <w:sz w:val="23"/>
          <w:szCs w:val="23"/>
        </w:rPr>
        <w:t>foreign</w:t>
      </w:r>
      <w:r>
        <w:rPr>
          <w:sz w:val="23"/>
          <w:szCs w:val="23"/>
        </w:rPr>
        <w:t xml:space="preserve"> </w:t>
      </w:r>
      <w:r>
        <w:rPr>
          <w:w w:val="102"/>
          <w:sz w:val="23"/>
          <w:szCs w:val="23"/>
        </w:rPr>
        <w:t>or</w:t>
      </w:r>
      <w:r>
        <w:rPr>
          <w:sz w:val="23"/>
          <w:szCs w:val="23"/>
        </w:rPr>
        <w:t xml:space="preserve"> </w:t>
      </w:r>
      <w:r>
        <w:rPr>
          <w:w w:val="102"/>
          <w:sz w:val="23"/>
          <w:szCs w:val="23"/>
        </w:rPr>
        <w:t>local</w:t>
      </w:r>
      <w:r>
        <w:rPr>
          <w:sz w:val="23"/>
          <w:szCs w:val="23"/>
        </w:rPr>
        <w:t xml:space="preserve"> </w:t>
      </w:r>
      <w:r>
        <w:rPr>
          <w:w w:val="102"/>
          <w:sz w:val="23"/>
          <w:szCs w:val="23"/>
        </w:rPr>
        <w:t>currency.</w:t>
      </w:r>
    </w:p>
    <w:p w:rsidR="00300549" w:rsidRDefault="00300549">
      <w:pPr>
        <w:spacing w:before="8" w:line="100" w:lineRule="exact"/>
        <w:rPr>
          <w:sz w:val="11"/>
          <w:szCs w:val="11"/>
        </w:rPr>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BF290C">
      <w:pPr>
        <w:ind w:left="152"/>
        <w:rPr>
          <w:sz w:val="23"/>
          <w:szCs w:val="23"/>
        </w:rPr>
      </w:pPr>
      <w:r>
        <w:rPr>
          <w:b/>
          <w:w w:val="102"/>
          <w:sz w:val="23"/>
          <w:szCs w:val="23"/>
        </w:rPr>
        <w:t>3.</w:t>
      </w:r>
      <w:r>
        <w:rPr>
          <w:b/>
          <w:sz w:val="23"/>
          <w:szCs w:val="23"/>
        </w:rPr>
        <w:t xml:space="preserve">         </w:t>
      </w:r>
      <w:r>
        <w:rPr>
          <w:b/>
          <w:w w:val="102"/>
          <w:sz w:val="23"/>
          <w:szCs w:val="23"/>
        </w:rPr>
        <w:t>Bank</w:t>
      </w:r>
      <w:r>
        <w:rPr>
          <w:b/>
          <w:sz w:val="23"/>
          <w:szCs w:val="23"/>
        </w:rPr>
        <w:t xml:space="preserve"> </w:t>
      </w:r>
      <w:r>
        <w:rPr>
          <w:b/>
          <w:w w:val="102"/>
          <w:sz w:val="23"/>
          <w:szCs w:val="23"/>
        </w:rPr>
        <w:t>Guarantee</w:t>
      </w:r>
    </w:p>
    <w:p w:rsidR="00300549" w:rsidRDefault="00300549">
      <w:pPr>
        <w:spacing w:before="7" w:line="220" w:lineRule="exact"/>
        <w:rPr>
          <w:sz w:val="22"/>
          <w:szCs w:val="22"/>
        </w:rPr>
      </w:pPr>
    </w:p>
    <w:p w:rsidR="00300549" w:rsidRDefault="00BF290C">
      <w:pPr>
        <w:spacing w:line="245" w:lineRule="auto"/>
        <w:ind w:left="829" w:right="121"/>
        <w:jc w:val="both"/>
        <w:rPr>
          <w:sz w:val="23"/>
          <w:szCs w:val="23"/>
        </w:rPr>
        <w:sectPr w:rsidR="00300549">
          <w:pgSz w:w="12240" w:h="15840"/>
          <w:pgMar w:top="1280" w:right="1720" w:bottom="280" w:left="1720" w:header="0" w:footer="906" w:gutter="0"/>
          <w:cols w:space="720"/>
        </w:sectPr>
      </w:pPr>
      <w:r>
        <w:rPr>
          <w:w w:val="102"/>
          <w:sz w:val="23"/>
          <w:szCs w:val="23"/>
        </w:rPr>
        <w:t>3.1</w:t>
      </w:r>
      <w:r>
        <w:rPr>
          <w:sz w:val="23"/>
          <w:szCs w:val="23"/>
        </w:rPr>
        <w:t xml:space="preserve">       </w:t>
      </w:r>
      <w:r>
        <w:rPr>
          <w:w w:val="102"/>
          <w:sz w:val="23"/>
          <w:szCs w:val="23"/>
        </w:rPr>
        <w:t>Payments</w:t>
      </w:r>
      <w:r>
        <w:rPr>
          <w:sz w:val="23"/>
          <w:szCs w:val="23"/>
        </w:rPr>
        <w:t xml:space="preserve"> </w:t>
      </w:r>
      <w:r>
        <w:rPr>
          <w:w w:val="102"/>
          <w:sz w:val="23"/>
          <w:szCs w:val="23"/>
        </w:rPr>
        <w:t>to</w:t>
      </w:r>
      <w:r>
        <w:rPr>
          <w:sz w:val="23"/>
          <w:szCs w:val="23"/>
        </w:rPr>
        <w:t xml:space="preserve"> </w:t>
      </w:r>
      <w:r>
        <w:rPr>
          <w:w w:val="102"/>
          <w:sz w:val="23"/>
          <w:szCs w:val="23"/>
        </w:rPr>
        <w:t>the</w:t>
      </w:r>
      <w:r>
        <w:rPr>
          <w:sz w:val="23"/>
          <w:szCs w:val="23"/>
        </w:rPr>
        <w:t xml:space="preserve"> </w:t>
      </w:r>
      <w:r>
        <w:rPr>
          <w:w w:val="102"/>
          <w:sz w:val="23"/>
          <w:szCs w:val="23"/>
        </w:rPr>
        <w:t>Consultant,</w:t>
      </w:r>
      <w:r>
        <w:rPr>
          <w:sz w:val="23"/>
          <w:szCs w:val="23"/>
        </w:rPr>
        <w:t xml:space="preserve"> </w:t>
      </w:r>
      <w:r>
        <w:rPr>
          <w:w w:val="102"/>
          <w:sz w:val="23"/>
          <w:szCs w:val="23"/>
        </w:rPr>
        <w:t>including</w:t>
      </w:r>
      <w:r>
        <w:rPr>
          <w:sz w:val="23"/>
          <w:szCs w:val="23"/>
        </w:rPr>
        <w:t xml:space="preserve"> </w:t>
      </w:r>
      <w:r>
        <w:rPr>
          <w:w w:val="102"/>
          <w:sz w:val="23"/>
          <w:szCs w:val="23"/>
        </w:rPr>
        <w:t>payment</w:t>
      </w:r>
      <w:r>
        <w:rPr>
          <w:sz w:val="23"/>
          <w:szCs w:val="23"/>
        </w:rPr>
        <w:t xml:space="preserve"> </w:t>
      </w:r>
      <w:r>
        <w:rPr>
          <w:w w:val="102"/>
          <w:sz w:val="23"/>
          <w:szCs w:val="23"/>
        </w:rPr>
        <w:t>of</w:t>
      </w:r>
      <w:r>
        <w:rPr>
          <w:sz w:val="23"/>
          <w:szCs w:val="23"/>
        </w:rPr>
        <w:t xml:space="preserve"> </w:t>
      </w:r>
      <w:r>
        <w:rPr>
          <w:w w:val="102"/>
          <w:sz w:val="23"/>
          <w:szCs w:val="23"/>
        </w:rPr>
        <w:t>any</w:t>
      </w:r>
      <w:r>
        <w:rPr>
          <w:sz w:val="23"/>
          <w:szCs w:val="23"/>
        </w:rPr>
        <w:t xml:space="preserve"> </w:t>
      </w:r>
      <w:r>
        <w:rPr>
          <w:w w:val="102"/>
          <w:sz w:val="23"/>
          <w:szCs w:val="23"/>
        </w:rPr>
        <w:t>advance</w:t>
      </w:r>
      <w:r>
        <w:rPr>
          <w:sz w:val="23"/>
          <w:szCs w:val="23"/>
        </w:rPr>
        <w:t xml:space="preserve"> </w:t>
      </w:r>
      <w:r>
        <w:rPr>
          <w:w w:val="102"/>
          <w:sz w:val="23"/>
          <w:szCs w:val="23"/>
        </w:rPr>
        <w:t>based</w:t>
      </w:r>
      <w:r>
        <w:rPr>
          <w:sz w:val="23"/>
          <w:szCs w:val="23"/>
        </w:rPr>
        <w:t xml:space="preserve"> </w:t>
      </w:r>
      <w:r>
        <w:rPr>
          <w:w w:val="102"/>
          <w:sz w:val="23"/>
          <w:szCs w:val="23"/>
        </w:rPr>
        <w:t>on</w:t>
      </w:r>
      <w:r>
        <w:rPr>
          <w:sz w:val="23"/>
          <w:szCs w:val="23"/>
        </w:rPr>
        <w:t xml:space="preserve"> </w:t>
      </w:r>
      <w:r>
        <w:rPr>
          <w:w w:val="102"/>
          <w:sz w:val="23"/>
          <w:szCs w:val="23"/>
        </w:rPr>
        <w:t>cash flow</w:t>
      </w:r>
      <w:r>
        <w:rPr>
          <w:sz w:val="23"/>
          <w:szCs w:val="23"/>
        </w:rPr>
        <w:t xml:space="preserve"> </w:t>
      </w:r>
      <w:r>
        <w:rPr>
          <w:w w:val="102"/>
          <w:sz w:val="23"/>
          <w:szCs w:val="23"/>
        </w:rPr>
        <w:t>projections</w:t>
      </w:r>
      <w:r>
        <w:rPr>
          <w:sz w:val="23"/>
          <w:szCs w:val="23"/>
        </w:rPr>
        <w:t xml:space="preserve"> </w:t>
      </w:r>
      <w:r>
        <w:rPr>
          <w:w w:val="102"/>
          <w:sz w:val="23"/>
          <w:szCs w:val="23"/>
        </w:rPr>
        <w:t>covered</w:t>
      </w:r>
      <w:r>
        <w:rPr>
          <w:sz w:val="23"/>
          <w:szCs w:val="23"/>
        </w:rPr>
        <w:t xml:space="preserve"> </w:t>
      </w:r>
      <w:r>
        <w:rPr>
          <w:w w:val="102"/>
          <w:sz w:val="23"/>
          <w:szCs w:val="23"/>
        </w:rPr>
        <w:t>by</w:t>
      </w:r>
      <w:r>
        <w:rPr>
          <w:sz w:val="23"/>
          <w:szCs w:val="23"/>
        </w:rPr>
        <w:t xml:space="preserve"> </w:t>
      </w:r>
      <w:r>
        <w:rPr>
          <w:w w:val="102"/>
          <w:sz w:val="23"/>
          <w:szCs w:val="23"/>
        </w:rPr>
        <w:t>a</w:t>
      </w:r>
      <w:r>
        <w:rPr>
          <w:sz w:val="23"/>
          <w:szCs w:val="23"/>
        </w:rPr>
        <w:t xml:space="preserve"> </w:t>
      </w:r>
      <w:r>
        <w:rPr>
          <w:w w:val="102"/>
          <w:sz w:val="23"/>
          <w:szCs w:val="23"/>
        </w:rPr>
        <w:t>bank</w:t>
      </w:r>
      <w:r>
        <w:rPr>
          <w:sz w:val="23"/>
          <w:szCs w:val="23"/>
        </w:rPr>
        <w:t xml:space="preserve"> </w:t>
      </w:r>
      <w:r>
        <w:rPr>
          <w:w w:val="102"/>
          <w:sz w:val="23"/>
          <w:szCs w:val="23"/>
        </w:rPr>
        <w:t>guarantee,</w:t>
      </w:r>
      <w:r>
        <w:rPr>
          <w:sz w:val="23"/>
          <w:szCs w:val="23"/>
        </w:rPr>
        <w:t xml:space="preserve"> </w:t>
      </w:r>
      <w:r>
        <w:rPr>
          <w:w w:val="102"/>
          <w:sz w:val="23"/>
          <w:szCs w:val="23"/>
        </w:rPr>
        <w:t>shall</w:t>
      </w:r>
      <w:r>
        <w:rPr>
          <w:sz w:val="23"/>
          <w:szCs w:val="23"/>
        </w:rPr>
        <w:t xml:space="preserve"> </w:t>
      </w:r>
      <w:r>
        <w:rPr>
          <w:w w:val="102"/>
          <w:sz w:val="23"/>
          <w:szCs w:val="23"/>
        </w:rPr>
        <w:t>be</w:t>
      </w:r>
      <w:r>
        <w:rPr>
          <w:sz w:val="23"/>
          <w:szCs w:val="23"/>
        </w:rPr>
        <w:t xml:space="preserve"> </w:t>
      </w:r>
      <w:r>
        <w:rPr>
          <w:w w:val="102"/>
          <w:sz w:val="23"/>
          <w:szCs w:val="23"/>
        </w:rPr>
        <w:t>made</w:t>
      </w:r>
      <w:r>
        <w:rPr>
          <w:sz w:val="23"/>
          <w:szCs w:val="23"/>
        </w:rPr>
        <w:t xml:space="preserve"> </w:t>
      </w:r>
      <w:r>
        <w:rPr>
          <w:w w:val="102"/>
          <w:sz w:val="23"/>
          <w:szCs w:val="23"/>
        </w:rPr>
        <w:t>according</w:t>
      </w:r>
      <w:r>
        <w:rPr>
          <w:sz w:val="23"/>
          <w:szCs w:val="23"/>
        </w:rPr>
        <w:t xml:space="preserve"> </w:t>
      </w:r>
      <w:r>
        <w:rPr>
          <w:w w:val="102"/>
          <w:sz w:val="23"/>
          <w:szCs w:val="23"/>
        </w:rPr>
        <w:t>to</w:t>
      </w:r>
      <w:r>
        <w:rPr>
          <w:sz w:val="23"/>
          <w:szCs w:val="23"/>
        </w:rPr>
        <w:t xml:space="preserve">  </w:t>
      </w:r>
      <w:r>
        <w:rPr>
          <w:w w:val="102"/>
          <w:sz w:val="23"/>
          <w:szCs w:val="23"/>
        </w:rPr>
        <w:t>an</w:t>
      </w:r>
      <w:r>
        <w:rPr>
          <w:sz w:val="23"/>
          <w:szCs w:val="23"/>
        </w:rPr>
        <w:t xml:space="preserve"> </w:t>
      </w:r>
      <w:r>
        <w:rPr>
          <w:w w:val="102"/>
          <w:sz w:val="23"/>
          <w:szCs w:val="23"/>
        </w:rPr>
        <w:t>agreed estimated</w:t>
      </w:r>
      <w:r>
        <w:rPr>
          <w:sz w:val="23"/>
          <w:szCs w:val="23"/>
        </w:rPr>
        <w:t xml:space="preserve"> </w:t>
      </w:r>
      <w:r>
        <w:rPr>
          <w:w w:val="102"/>
          <w:sz w:val="23"/>
          <w:szCs w:val="23"/>
        </w:rPr>
        <w:t>schedule</w:t>
      </w:r>
      <w:r>
        <w:rPr>
          <w:sz w:val="23"/>
          <w:szCs w:val="23"/>
        </w:rPr>
        <w:t xml:space="preserve"> </w:t>
      </w:r>
      <w:r>
        <w:rPr>
          <w:w w:val="102"/>
          <w:sz w:val="23"/>
          <w:szCs w:val="23"/>
        </w:rPr>
        <w:t>ensuring</w:t>
      </w:r>
      <w:r>
        <w:rPr>
          <w:sz w:val="23"/>
          <w:szCs w:val="23"/>
        </w:rPr>
        <w:t xml:space="preserve"> </w:t>
      </w:r>
      <w:r>
        <w:rPr>
          <w:w w:val="102"/>
          <w:sz w:val="23"/>
          <w:szCs w:val="23"/>
        </w:rPr>
        <w:t>the</w:t>
      </w:r>
      <w:r>
        <w:rPr>
          <w:sz w:val="23"/>
          <w:szCs w:val="23"/>
        </w:rPr>
        <w:t xml:space="preserve"> </w:t>
      </w:r>
      <w:r>
        <w:rPr>
          <w:w w:val="102"/>
          <w:sz w:val="23"/>
          <w:szCs w:val="23"/>
        </w:rPr>
        <w:t>firm</w:t>
      </w:r>
      <w:r>
        <w:rPr>
          <w:sz w:val="23"/>
          <w:szCs w:val="23"/>
        </w:rPr>
        <w:t xml:space="preserve"> </w:t>
      </w:r>
      <w:r>
        <w:rPr>
          <w:w w:val="102"/>
          <w:sz w:val="23"/>
          <w:szCs w:val="23"/>
        </w:rPr>
        <w:t>regular</w:t>
      </w:r>
      <w:r>
        <w:rPr>
          <w:sz w:val="23"/>
          <w:szCs w:val="23"/>
        </w:rPr>
        <w:t xml:space="preserve"> </w:t>
      </w:r>
      <w:r>
        <w:rPr>
          <w:w w:val="102"/>
          <w:sz w:val="23"/>
          <w:szCs w:val="23"/>
        </w:rPr>
        <w:t>payments</w:t>
      </w:r>
      <w:r>
        <w:rPr>
          <w:sz w:val="23"/>
          <w:szCs w:val="23"/>
        </w:rPr>
        <w:t xml:space="preserve"> </w:t>
      </w:r>
      <w:r>
        <w:rPr>
          <w:w w:val="102"/>
          <w:sz w:val="23"/>
          <w:szCs w:val="23"/>
        </w:rPr>
        <w:t>in</w:t>
      </w:r>
      <w:r>
        <w:rPr>
          <w:sz w:val="23"/>
          <w:szCs w:val="23"/>
        </w:rPr>
        <w:t xml:space="preserve"> </w:t>
      </w:r>
      <w:r>
        <w:rPr>
          <w:w w:val="102"/>
          <w:sz w:val="23"/>
          <w:szCs w:val="23"/>
        </w:rPr>
        <w:t>local</w:t>
      </w:r>
      <w:r>
        <w:rPr>
          <w:sz w:val="23"/>
          <w:szCs w:val="23"/>
        </w:rPr>
        <w:t xml:space="preserve"> </w:t>
      </w:r>
      <w:r>
        <w:rPr>
          <w:w w:val="102"/>
          <w:sz w:val="23"/>
          <w:szCs w:val="23"/>
        </w:rPr>
        <w:t>and</w:t>
      </w:r>
      <w:r>
        <w:rPr>
          <w:sz w:val="23"/>
          <w:szCs w:val="23"/>
        </w:rPr>
        <w:t xml:space="preserve"> </w:t>
      </w:r>
      <w:r>
        <w:rPr>
          <w:w w:val="102"/>
          <w:sz w:val="23"/>
          <w:szCs w:val="23"/>
        </w:rPr>
        <w:t>foreign</w:t>
      </w:r>
      <w:r>
        <w:rPr>
          <w:sz w:val="23"/>
          <w:szCs w:val="23"/>
        </w:rPr>
        <w:t xml:space="preserve"> </w:t>
      </w:r>
      <w:r>
        <w:rPr>
          <w:w w:val="102"/>
          <w:sz w:val="23"/>
          <w:szCs w:val="23"/>
        </w:rPr>
        <w:t>currency,</w:t>
      </w:r>
      <w:r>
        <w:rPr>
          <w:sz w:val="23"/>
          <w:szCs w:val="23"/>
        </w:rPr>
        <w:t xml:space="preserve"> </w:t>
      </w:r>
      <w:r>
        <w:rPr>
          <w:w w:val="102"/>
          <w:sz w:val="23"/>
          <w:szCs w:val="23"/>
        </w:rPr>
        <w:t>as long</w:t>
      </w:r>
      <w:r>
        <w:rPr>
          <w:sz w:val="23"/>
          <w:szCs w:val="23"/>
        </w:rPr>
        <w:t xml:space="preserve"> </w:t>
      </w:r>
      <w:r>
        <w:rPr>
          <w:w w:val="102"/>
          <w:sz w:val="23"/>
          <w:szCs w:val="23"/>
        </w:rPr>
        <w:t>as</w:t>
      </w:r>
      <w:r>
        <w:rPr>
          <w:sz w:val="23"/>
          <w:szCs w:val="23"/>
        </w:rPr>
        <w:t xml:space="preserve"> </w:t>
      </w:r>
      <w:r>
        <w:rPr>
          <w:w w:val="102"/>
          <w:sz w:val="23"/>
          <w:szCs w:val="23"/>
        </w:rPr>
        <w:t>the</w:t>
      </w:r>
      <w:r>
        <w:rPr>
          <w:sz w:val="23"/>
          <w:szCs w:val="23"/>
        </w:rPr>
        <w:t xml:space="preserve"> </w:t>
      </w:r>
      <w:r>
        <w:rPr>
          <w:w w:val="102"/>
          <w:sz w:val="23"/>
          <w:szCs w:val="23"/>
        </w:rPr>
        <w:t>services</w:t>
      </w:r>
      <w:r>
        <w:rPr>
          <w:sz w:val="23"/>
          <w:szCs w:val="23"/>
        </w:rPr>
        <w:t xml:space="preserve"> </w:t>
      </w:r>
      <w:r>
        <w:rPr>
          <w:w w:val="102"/>
          <w:sz w:val="23"/>
          <w:szCs w:val="23"/>
        </w:rPr>
        <w:t>proceed</w:t>
      </w:r>
      <w:r>
        <w:rPr>
          <w:sz w:val="23"/>
          <w:szCs w:val="23"/>
        </w:rPr>
        <w:t xml:space="preserve"> </w:t>
      </w:r>
      <w:r>
        <w:rPr>
          <w:w w:val="102"/>
          <w:sz w:val="23"/>
          <w:szCs w:val="23"/>
        </w:rPr>
        <w:t>as</w:t>
      </w:r>
      <w:r>
        <w:rPr>
          <w:sz w:val="23"/>
          <w:szCs w:val="23"/>
        </w:rPr>
        <w:t xml:space="preserve"> </w:t>
      </w:r>
      <w:r>
        <w:rPr>
          <w:w w:val="102"/>
          <w:sz w:val="23"/>
          <w:szCs w:val="23"/>
        </w:rPr>
        <w:t>planned.</w:t>
      </w:r>
    </w:p>
    <w:p w:rsidR="00300549" w:rsidRDefault="00BF290C">
      <w:pPr>
        <w:spacing w:before="57"/>
        <w:ind w:left="48"/>
      </w:pPr>
      <w:r>
        <w:rPr>
          <w:b/>
          <w:sz w:val="28"/>
          <w:szCs w:val="28"/>
        </w:rPr>
        <w:lastRenderedPageBreak/>
        <w:t>REAKDOWN OF AGREED FIXED RATES</w:t>
      </w:r>
      <w:r>
        <w:rPr>
          <w:w w:val="99"/>
          <w:position w:val="6"/>
        </w:rPr>
        <w:t>11</w:t>
      </w:r>
    </w:p>
    <w:p w:rsidR="00300549" w:rsidRDefault="00300549">
      <w:pPr>
        <w:spacing w:before="18" w:line="220" w:lineRule="exact"/>
        <w:rPr>
          <w:sz w:val="22"/>
          <w:szCs w:val="22"/>
        </w:rPr>
      </w:pPr>
    </w:p>
    <w:p w:rsidR="00300549" w:rsidRDefault="00BF290C">
      <w:pPr>
        <w:ind w:left="5061" w:right="4623"/>
        <w:jc w:val="center"/>
        <w:rPr>
          <w:sz w:val="18"/>
          <w:szCs w:val="18"/>
        </w:rPr>
      </w:pPr>
      <w:r>
        <w:rPr>
          <w:b/>
          <w:w w:val="99"/>
          <w:sz w:val="18"/>
          <w:szCs w:val="18"/>
        </w:rPr>
        <w:t>[Currencies:</w:t>
      </w:r>
      <w:r>
        <w:rPr>
          <w:w w:val="99"/>
          <w:position w:val="6"/>
          <w:u w:val="single" w:color="000000"/>
        </w:rPr>
        <w:t xml:space="preserve"> </w:t>
      </w:r>
      <w:r>
        <w:rPr>
          <w:position w:val="6"/>
          <w:u w:val="single" w:color="000000"/>
        </w:rPr>
        <w:t xml:space="preserve">               </w:t>
      </w:r>
      <w:r>
        <w:rPr>
          <w:w w:val="99"/>
          <w:position w:val="6"/>
        </w:rPr>
        <w:t>12</w:t>
      </w:r>
      <w:r>
        <w:rPr>
          <w:w w:val="99"/>
          <w:sz w:val="18"/>
          <w:szCs w:val="18"/>
        </w:rPr>
        <w:t>]</w:t>
      </w:r>
    </w:p>
    <w:p w:rsidR="00300549" w:rsidRDefault="00300549">
      <w:pPr>
        <w:spacing w:before="9" w:line="100" w:lineRule="exact"/>
        <w:rPr>
          <w:sz w:val="11"/>
          <w:szCs w:val="11"/>
        </w:rPr>
      </w:pPr>
    </w:p>
    <w:p w:rsidR="00300549" w:rsidRDefault="00300549">
      <w:pPr>
        <w:spacing w:line="200" w:lineRule="exact"/>
      </w:pPr>
    </w:p>
    <w:p w:rsidR="00300549" w:rsidRDefault="00BF290C">
      <w:pPr>
        <w:ind w:left="24"/>
        <w:rPr>
          <w:sz w:val="18"/>
          <w:szCs w:val="18"/>
        </w:rPr>
        <w:sectPr w:rsidR="00300549">
          <w:footerReference w:type="default" r:id="rId38"/>
          <w:pgSz w:w="12240" w:h="15840"/>
          <w:pgMar w:top="1380" w:right="440" w:bottom="280" w:left="0" w:header="0" w:footer="0" w:gutter="0"/>
          <w:cols w:space="720"/>
        </w:sectPr>
      </w:pPr>
      <w:r>
        <w:rPr>
          <w:w w:val="99"/>
          <w:sz w:val="18"/>
          <w:szCs w:val="18"/>
        </w:rPr>
        <w:t>onsultants</w:t>
      </w:r>
      <w:r>
        <w:rPr>
          <w:sz w:val="18"/>
          <w:szCs w:val="18"/>
        </w:rPr>
        <w:t xml:space="preserve">                            </w:t>
      </w:r>
      <w:r>
        <w:rPr>
          <w:w w:val="99"/>
          <w:sz w:val="18"/>
          <w:szCs w:val="18"/>
        </w:rPr>
        <w:t>1</w:t>
      </w:r>
      <w:r>
        <w:rPr>
          <w:sz w:val="18"/>
          <w:szCs w:val="18"/>
        </w:rPr>
        <w:t xml:space="preserve">                        </w:t>
      </w:r>
      <w:r>
        <w:rPr>
          <w:w w:val="99"/>
          <w:sz w:val="18"/>
          <w:szCs w:val="18"/>
        </w:rPr>
        <w:t>2</w:t>
      </w:r>
      <w:r>
        <w:rPr>
          <w:sz w:val="18"/>
          <w:szCs w:val="18"/>
        </w:rPr>
        <w:t xml:space="preserve">                        </w:t>
      </w:r>
      <w:r>
        <w:rPr>
          <w:w w:val="99"/>
          <w:sz w:val="18"/>
          <w:szCs w:val="18"/>
        </w:rPr>
        <w:t>3</w:t>
      </w:r>
      <w:r>
        <w:rPr>
          <w:sz w:val="18"/>
          <w:szCs w:val="18"/>
        </w:rPr>
        <w:t xml:space="preserve">                        </w:t>
      </w:r>
      <w:r>
        <w:rPr>
          <w:w w:val="99"/>
          <w:sz w:val="18"/>
          <w:szCs w:val="18"/>
        </w:rPr>
        <w:t>4</w:t>
      </w:r>
      <w:r>
        <w:rPr>
          <w:sz w:val="18"/>
          <w:szCs w:val="18"/>
        </w:rPr>
        <w:t xml:space="preserve">                        </w:t>
      </w:r>
      <w:r>
        <w:rPr>
          <w:w w:val="99"/>
          <w:sz w:val="18"/>
          <w:szCs w:val="18"/>
        </w:rPr>
        <w:t>5</w:t>
      </w:r>
      <w:r>
        <w:rPr>
          <w:sz w:val="18"/>
          <w:szCs w:val="18"/>
        </w:rPr>
        <w:t xml:space="preserve">                        </w:t>
      </w:r>
      <w:r>
        <w:rPr>
          <w:w w:val="99"/>
          <w:sz w:val="18"/>
          <w:szCs w:val="18"/>
        </w:rPr>
        <w:t>6</w:t>
      </w:r>
      <w:r>
        <w:rPr>
          <w:sz w:val="18"/>
          <w:szCs w:val="18"/>
        </w:rPr>
        <w:t xml:space="preserve">                        </w:t>
      </w:r>
      <w:r>
        <w:rPr>
          <w:w w:val="99"/>
          <w:sz w:val="18"/>
          <w:szCs w:val="18"/>
        </w:rPr>
        <w:t>7</w:t>
      </w:r>
      <w:r>
        <w:rPr>
          <w:sz w:val="18"/>
          <w:szCs w:val="18"/>
        </w:rPr>
        <w:t xml:space="preserve">                                       </w:t>
      </w:r>
      <w:r>
        <w:rPr>
          <w:w w:val="99"/>
          <w:sz w:val="18"/>
          <w:szCs w:val="18"/>
        </w:rPr>
        <w:t>8</w:t>
      </w:r>
    </w:p>
    <w:p w:rsidR="00300549" w:rsidRDefault="00BF290C">
      <w:pPr>
        <w:spacing w:before="77"/>
        <w:ind w:right="166"/>
        <w:jc w:val="right"/>
        <w:rPr>
          <w:sz w:val="18"/>
          <w:szCs w:val="18"/>
        </w:rPr>
      </w:pPr>
      <w:r>
        <w:rPr>
          <w:w w:val="99"/>
          <w:sz w:val="18"/>
          <w:szCs w:val="18"/>
        </w:rPr>
        <w:lastRenderedPageBreak/>
        <w:t>Position</w:t>
      </w:r>
      <w:r>
        <w:rPr>
          <w:sz w:val="18"/>
          <w:szCs w:val="18"/>
        </w:rPr>
        <w:t xml:space="preserve">        </w:t>
      </w:r>
      <w:r>
        <w:rPr>
          <w:w w:val="99"/>
          <w:position w:val="-3"/>
          <w:sz w:val="18"/>
          <w:szCs w:val="18"/>
        </w:rPr>
        <w:t>Basic</w:t>
      </w:r>
      <w:r>
        <w:rPr>
          <w:position w:val="-3"/>
          <w:sz w:val="18"/>
          <w:szCs w:val="18"/>
        </w:rPr>
        <w:t xml:space="preserve"> </w:t>
      </w:r>
      <w:r>
        <w:rPr>
          <w:w w:val="99"/>
          <w:position w:val="-3"/>
          <w:sz w:val="18"/>
          <w:szCs w:val="18"/>
        </w:rPr>
        <w:t>Rate</w:t>
      </w:r>
      <w:r>
        <w:rPr>
          <w:w w:val="99"/>
          <w:position w:val="3"/>
          <w:sz w:val="18"/>
          <w:szCs w:val="18"/>
        </w:rPr>
        <w:t>13</w:t>
      </w:r>
      <w:r>
        <w:rPr>
          <w:position w:val="3"/>
          <w:sz w:val="18"/>
          <w:szCs w:val="18"/>
        </w:rPr>
        <w:t xml:space="preserve">           </w:t>
      </w:r>
      <w:r>
        <w:rPr>
          <w:w w:val="99"/>
          <w:sz w:val="18"/>
          <w:szCs w:val="18"/>
        </w:rPr>
        <w:t>Social</w:t>
      </w:r>
    </w:p>
    <w:p w:rsidR="00300549" w:rsidRDefault="00BF290C">
      <w:pPr>
        <w:spacing w:before="3"/>
        <w:ind w:right="129"/>
        <w:jc w:val="right"/>
        <w:rPr>
          <w:sz w:val="18"/>
          <w:szCs w:val="18"/>
        </w:rPr>
      </w:pPr>
      <w:r>
        <w:rPr>
          <w:w w:val="99"/>
          <w:sz w:val="18"/>
          <w:szCs w:val="18"/>
        </w:rPr>
        <w:t>Charge</w:t>
      </w:r>
    </w:p>
    <w:p w:rsidR="00300549" w:rsidRDefault="00BF290C">
      <w:pPr>
        <w:spacing w:before="33"/>
        <w:jc w:val="right"/>
        <w:rPr>
          <w:sz w:val="18"/>
          <w:szCs w:val="18"/>
        </w:rPr>
      </w:pPr>
      <w:r>
        <w:rPr>
          <w:w w:val="99"/>
          <w:sz w:val="18"/>
          <w:szCs w:val="18"/>
        </w:rPr>
        <w:t>(</w:t>
      </w:r>
      <w:r>
        <w:rPr>
          <w:w w:val="99"/>
          <w:sz w:val="18"/>
          <w:szCs w:val="18"/>
          <w:u w:val="single" w:color="000000"/>
        </w:rPr>
        <w:t xml:space="preserve"> </w:t>
      </w:r>
      <w:r>
        <w:rPr>
          <w:sz w:val="18"/>
          <w:szCs w:val="18"/>
          <w:u w:val="single" w:color="000000"/>
        </w:rPr>
        <w:t xml:space="preserve">   </w:t>
      </w:r>
      <w:r>
        <w:rPr>
          <w:w w:val="99"/>
          <w:sz w:val="18"/>
          <w:szCs w:val="18"/>
        </w:rPr>
        <w:t>%</w:t>
      </w:r>
      <w:r>
        <w:rPr>
          <w:sz w:val="18"/>
          <w:szCs w:val="18"/>
        </w:rPr>
        <w:t xml:space="preserve"> </w:t>
      </w:r>
      <w:r>
        <w:rPr>
          <w:w w:val="99"/>
          <w:sz w:val="18"/>
          <w:szCs w:val="18"/>
        </w:rPr>
        <w:t>of</w:t>
      </w:r>
      <w:r>
        <w:rPr>
          <w:sz w:val="18"/>
          <w:szCs w:val="18"/>
        </w:rPr>
        <w:t xml:space="preserve"> </w:t>
      </w:r>
      <w:r>
        <w:rPr>
          <w:w w:val="99"/>
          <w:sz w:val="18"/>
          <w:szCs w:val="18"/>
        </w:rPr>
        <w:t>1)</w:t>
      </w:r>
    </w:p>
    <w:p w:rsidR="00300549" w:rsidRDefault="00300549">
      <w:pPr>
        <w:spacing w:before="7" w:line="140" w:lineRule="exact"/>
        <w:rPr>
          <w:sz w:val="14"/>
          <w:szCs w:val="14"/>
        </w:rPr>
      </w:pPr>
    </w:p>
    <w:p w:rsidR="00300549" w:rsidRDefault="00300549">
      <w:pPr>
        <w:spacing w:line="200" w:lineRule="exact"/>
      </w:pPr>
    </w:p>
    <w:p w:rsidR="00300549" w:rsidRDefault="00BF290C">
      <w:pPr>
        <w:ind w:left="26"/>
        <w:rPr>
          <w:sz w:val="18"/>
          <w:szCs w:val="18"/>
        </w:rPr>
      </w:pPr>
      <w:r>
        <w:rPr>
          <w:w w:val="99"/>
          <w:sz w:val="18"/>
          <w:szCs w:val="18"/>
        </w:rPr>
        <w:t>hilippines</w:t>
      </w:r>
    </w:p>
    <w:p w:rsidR="00300549" w:rsidRDefault="00BF290C">
      <w:pPr>
        <w:spacing w:before="7" w:line="100" w:lineRule="exact"/>
        <w:rPr>
          <w:sz w:val="10"/>
          <w:szCs w:val="10"/>
        </w:rPr>
      </w:pPr>
      <w:r>
        <w:br w:type="column"/>
      </w:r>
    </w:p>
    <w:p w:rsidR="00300549" w:rsidRDefault="00BF290C">
      <w:pPr>
        <w:ind w:left="38"/>
        <w:rPr>
          <w:sz w:val="18"/>
          <w:szCs w:val="18"/>
        </w:rPr>
      </w:pPr>
      <w:r>
        <w:rPr>
          <w:w w:val="99"/>
          <w:sz w:val="18"/>
          <w:szCs w:val="18"/>
        </w:rPr>
        <w:t>Overhead</w:t>
      </w:r>
    </w:p>
    <w:p w:rsidR="00300549" w:rsidRDefault="00BF290C">
      <w:pPr>
        <w:spacing w:before="33"/>
        <w:ind w:right="-47"/>
        <w:rPr>
          <w:sz w:val="18"/>
          <w:szCs w:val="18"/>
        </w:rPr>
      </w:pPr>
      <w:r>
        <w:rPr>
          <w:w w:val="99"/>
          <w:sz w:val="18"/>
          <w:szCs w:val="18"/>
        </w:rPr>
        <w:t>(</w:t>
      </w:r>
      <w:r>
        <w:rPr>
          <w:w w:val="99"/>
          <w:sz w:val="18"/>
          <w:szCs w:val="18"/>
          <w:u w:val="single" w:color="000000"/>
        </w:rPr>
        <w:t xml:space="preserve"> </w:t>
      </w:r>
      <w:r>
        <w:rPr>
          <w:sz w:val="18"/>
          <w:szCs w:val="18"/>
          <w:u w:val="single" w:color="000000"/>
        </w:rPr>
        <w:t xml:space="preserve">   </w:t>
      </w:r>
      <w:r>
        <w:rPr>
          <w:w w:val="99"/>
          <w:sz w:val="18"/>
          <w:szCs w:val="18"/>
        </w:rPr>
        <w:t>%</w:t>
      </w:r>
      <w:r>
        <w:rPr>
          <w:sz w:val="18"/>
          <w:szCs w:val="18"/>
        </w:rPr>
        <w:t xml:space="preserve"> </w:t>
      </w:r>
      <w:r>
        <w:rPr>
          <w:w w:val="99"/>
          <w:sz w:val="18"/>
          <w:szCs w:val="18"/>
        </w:rPr>
        <w:t>of</w:t>
      </w:r>
      <w:r>
        <w:rPr>
          <w:sz w:val="18"/>
          <w:szCs w:val="18"/>
        </w:rPr>
        <w:t xml:space="preserve"> </w:t>
      </w:r>
      <w:r>
        <w:rPr>
          <w:w w:val="99"/>
          <w:sz w:val="18"/>
          <w:szCs w:val="18"/>
        </w:rPr>
        <w:t>1)</w:t>
      </w:r>
    </w:p>
    <w:p w:rsidR="00300549" w:rsidRDefault="00BF290C">
      <w:pPr>
        <w:spacing w:before="7" w:line="100" w:lineRule="exact"/>
        <w:rPr>
          <w:sz w:val="10"/>
          <w:szCs w:val="10"/>
        </w:rPr>
      </w:pPr>
      <w:r>
        <w:br w:type="column"/>
      </w:r>
    </w:p>
    <w:p w:rsidR="00300549" w:rsidRDefault="00BF290C">
      <w:pPr>
        <w:rPr>
          <w:sz w:val="18"/>
          <w:szCs w:val="18"/>
        </w:rPr>
      </w:pPr>
      <w:r>
        <w:rPr>
          <w:w w:val="99"/>
          <w:sz w:val="18"/>
          <w:szCs w:val="18"/>
        </w:rPr>
        <w:t>Subtotal</w:t>
      </w:r>
      <w:r>
        <w:rPr>
          <w:sz w:val="18"/>
          <w:szCs w:val="18"/>
        </w:rPr>
        <w:t xml:space="preserve">                 </w:t>
      </w:r>
      <w:r>
        <w:rPr>
          <w:w w:val="99"/>
          <w:sz w:val="18"/>
          <w:szCs w:val="18"/>
        </w:rPr>
        <w:t>Fee</w:t>
      </w:r>
    </w:p>
    <w:p w:rsidR="00300549" w:rsidRDefault="00BF290C">
      <w:pPr>
        <w:spacing w:before="33"/>
        <w:ind w:left="1094" w:right="-47"/>
        <w:rPr>
          <w:sz w:val="18"/>
          <w:szCs w:val="18"/>
        </w:rPr>
      </w:pPr>
      <w:r>
        <w:rPr>
          <w:w w:val="99"/>
          <w:sz w:val="18"/>
          <w:szCs w:val="18"/>
        </w:rPr>
        <w:t>(</w:t>
      </w:r>
      <w:r>
        <w:rPr>
          <w:w w:val="99"/>
          <w:sz w:val="18"/>
          <w:szCs w:val="18"/>
          <w:u w:val="single" w:color="000000"/>
        </w:rPr>
        <w:t xml:space="preserve"> </w:t>
      </w:r>
      <w:r>
        <w:rPr>
          <w:sz w:val="18"/>
          <w:szCs w:val="18"/>
          <w:u w:val="single" w:color="000000"/>
        </w:rPr>
        <w:t xml:space="preserve">   </w:t>
      </w:r>
      <w:r>
        <w:rPr>
          <w:w w:val="99"/>
          <w:sz w:val="18"/>
          <w:szCs w:val="18"/>
        </w:rPr>
        <w:t>%</w:t>
      </w:r>
      <w:r>
        <w:rPr>
          <w:sz w:val="18"/>
          <w:szCs w:val="18"/>
        </w:rPr>
        <w:t xml:space="preserve"> </w:t>
      </w:r>
      <w:r>
        <w:rPr>
          <w:w w:val="99"/>
          <w:sz w:val="18"/>
          <w:szCs w:val="18"/>
        </w:rPr>
        <w:t>of</w:t>
      </w:r>
      <w:r>
        <w:rPr>
          <w:sz w:val="18"/>
          <w:szCs w:val="18"/>
        </w:rPr>
        <w:t xml:space="preserve"> </w:t>
      </w:r>
      <w:r>
        <w:rPr>
          <w:w w:val="99"/>
          <w:sz w:val="18"/>
          <w:szCs w:val="18"/>
        </w:rPr>
        <w:t>4)</w:t>
      </w:r>
    </w:p>
    <w:p w:rsidR="00300549" w:rsidRDefault="00BF290C">
      <w:pPr>
        <w:spacing w:before="7" w:line="100" w:lineRule="exact"/>
        <w:rPr>
          <w:sz w:val="10"/>
          <w:szCs w:val="10"/>
        </w:rPr>
      </w:pPr>
      <w:r>
        <w:br w:type="column"/>
      </w:r>
    </w:p>
    <w:p w:rsidR="00300549" w:rsidRDefault="00BF290C">
      <w:pPr>
        <w:spacing w:line="278" w:lineRule="auto"/>
        <w:ind w:left="-16" w:right="-16" w:firstLine="5"/>
        <w:jc w:val="center"/>
        <w:rPr>
          <w:sz w:val="18"/>
          <w:szCs w:val="18"/>
        </w:rPr>
      </w:pPr>
      <w:r>
        <w:rPr>
          <w:w w:val="99"/>
          <w:sz w:val="18"/>
          <w:szCs w:val="18"/>
        </w:rPr>
        <w:t>Away</w:t>
      </w:r>
      <w:r>
        <w:rPr>
          <w:sz w:val="18"/>
          <w:szCs w:val="18"/>
        </w:rPr>
        <w:t xml:space="preserve"> </w:t>
      </w:r>
      <w:r>
        <w:rPr>
          <w:w w:val="99"/>
          <w:sz w:val="18"/>
          <w:szCs w:val="18"/>
        </w:rPr>
        <w:t>from Headquarters Allowance</w:t>
      </w:r>
    </w:p>
    <w:p w:rsidR="00300549" w:rsidRDefault="00BF290C">
      <w:pPr>
        <w:spacing w:before="1"/>
        <w:ind w:left="34" w:right="34"/>
        <w:jc w:val="center"/>
        <w:rPr>
          <w:sz w:val="18"/>
          <w:szCs w:val="18"/>
        </w:rPr>
      </w:pPr>
      <w:r>
        <w:rPr>
          <w:w w:val="99"/>
          <w:sz w:val="18"/>
          <w:szCs w:val="18"/>
        </w:rPr>
        <w:t>(</w:t>
      </w:r>
      <w:r>
        <w:rPr>
          <w:w w:val="99"/>
          <w:sz w:val="18"/>
          <w:szCs w:val="18"/>
          <w:u w:val="single" w:color="000000"/>
        </w:rPr>
        <w:t xml:space="preserve"> </w:t>
      </w:r>
      <w:r>
        <w:rPr>
          <w:sz w:val="18"/>
          <w:szCs w:val="18"/>
          <w:u w:val="single" w:color="000000"/>
        </w:rPr>
        <w:t xml:space="preserve">   </w:t>
      </w:r>
      <w:r>
        <w:rPr>
          <w:sz w:val="18"/>
          <w:szCs w:val="18"/>
        </w:rPr>
        <w:t xml:space="preserve"> </w:t>
      </w:r>
      <w:r>
        <w:rPr>
          <w:w w:val="99"/>
          <w:sz w:val="18"/>
          <w:szCs w:val="18"/>
        </w:rPr>
        <w:t>%</w:t>
      </w:r>
      <w:r>
        <w:rPr>
          <w:sz w:val="18"/>
          <w:szCs w:val="18"/>
        </w:rPr>
        <w:t xml:space="preserve"> </w:t>
      </w:r>
      <w:r>
        <w:rPr>
          <w:w w:val="99"/>
          <w:sz w:val="18"/>
          <w:szCs w:val="18"/>
        </w:rPr>
        <w:t>of</w:t>
      </w:r>
      <w:r>
        <w:rPr>
          <w:sz w:val="18"/>
          <w:szCs w:val="18"/>
        </w:rPr>
        <w:t xml:space="preserve"> </w:t>
      </w:r>
      <w:r>
        <w:rPr>
          <w:w w:val="99"/>
          <w:sz w:val="18"/>
          <w:szCs w:val="18"/>
        </w:rPr>
        <w:t>1)</w:t>
      </w:r>
    </w:p>
    <w:p w:rsidR="00300549" w:rsidRDefault="00BF290C">
      <w:pPr>
        <w:spacing w:before="7" w:line="100" w:lineRule="exact"/>
        <w:rPr>
          <w:sz w:val="10"/>
          <w:szCs w:val="10"/>
        </w:rPr>
      </w:pPr>
      <w:r>
        <w:br w:type="column"/>
      </w:r>
    </w:p>
    <w:p w:rsidR="00300549" w:rsidRDefault="00BF290C">
      <w:pPr>
        <w:spacing w:line="278" w:lineRule="auto"/>
        <w:ind w:left="-16" w:right="-16" w:hanging="1"/>
        <w:jc w:val="center"/>
        <w:rPr>
          <w:sz w:val="18"/>
          <w:szCs w:val="18"/>
        </w:rPr>
      </w:pPr>
      <w:r>
        <w:rPr>
          <w:w w:val="99"/>
          <w:sz w:val="18"/>
          <w:szCs w:val="18"/>
        </w:rPr>
        <w:t>Total Agreed Fixed</w:t>
      </w:r>
      <w:r>
        <w:rPr>
          <w:sz w:val="18"/>
          <w:szCs w:val="18"/>
        </w:rPr>
        <w:t xml:space="preserve"> </w:t>
      </w:r>
      <w:r>
        <w:rPr>
          <w:w w:val="99"/>
          <w:sz w:val="18"/>
          <w:szCs w:val="18"/>
        </w:rPr>
        <w:t>Rate</w:t>
      </w:r>
    </w:p>
    <w:p w:rsidR="00300549" w:rsidRDefault="00BF290C">
      <w:pPr>
        <w:spacing w:before="7" w:line="100" w:lineRule="exact"/>
        <w:rPr>
          <w:sz w:val="10"/>
          <w:szCs w:val="10"/>
        </w:rPr>
      </w:pPr>
      <w:r>
        <w:br w:type="column"/>
      </w:r>
    </w:p>
    <w:p w:rsidR="00300549" w:rsidRDefault="00BF290C">
      <w:pPr>
        <w:ind w:left="-36" w:right="66"/>
        <w:jc w:val="center"/>
        <w:rPr>
          <w:sz w:val="18"/>
          <w:szCs w:val="18"/>
        </w:rPr>
      </w:pPr>
      <w:r>
        <w:rPr>
          <w:w w:val="99"/>
          <w:sz w:val="18"/>
          <w:szCs w:val="18"/>
        </w:rPr>
        <w:t>Agreed</w:t>
      </w:r>
      <w:r>
        <w:rPr>
          <w:sz w:val="18"/>
          <w:szCs w:val="18"/>
        </w:rPr>
        <w:t xml:space="preserve"> </w:t>
      </w:r>
      <w:r>
        <w:rPr>
          <w:w w:val="99"/>
          <w:sz w:val="18"/>
          <w:szCs w:val="18"/>
        </w:rPr>
        <w:t>Fixed</w:t>
      </w:r>
      <w:r>
        <w:rPr>
          <w:sz w:val="18"/>
          <w:szCs w:val="18"/>
        </w:rPr>
        <w:t xml:space="preserve"> </w:t>
      </w:r>
      <w:r>
        <w:rPr>
          <w:w w:val="99"/>
          <w:sz w:val="18"/>
          <w:szCs w:val="18"/>
        </w:rPr>
        <w:t>Rate</w:t>
      </w:r>
    </w:p>
    <w:p w:rsidR="00300549" w:rsidRDefault="00BF290C">
      <w:pPr>
        <w:spacing w:before="33"/>
        <w:ind w:left="214" w:right="311"/>
        <w:jc w:val="center"/>
        <w:rPr>
          <w:sz w:val="18"/>
          <w:szCs w:val="18"/>
        </w:rPr>
        <w:sectPr w:rsidR="00300549">
          <w:type w:val="continuous"/>
          <w:pgSz w:w="12240" w:h="15840"/>
          <w:pgMar w:top="1480" w:right="440" w:bottom="280" w:left="0" w:header="720" w:footer="720" w:gutter="0"/>
          <w:cols w:num="6" w:space="720" w:equalWidth="0">
            <w:col w:w="3646" w:space="400"/>
            <w:col w:w="780" w:space="492"/>
            <w:col w:w="1875" w:space="312"/>
            <w:col w:w="961" w:space="311"/>
            <w:col w:w="786" w:space="777"/>
            <w:col w:w="1460"/>
          </w:cols>
        </w:sectPr>
      </w:pPr>
      <w:r>
        <w:rPr>
          <w:w w:val="99"/>
          <w:sz w:val="18"/>
          <w:szCs w:val="18"/>
        </w:rPr>
        <w:t>(</w:t>
      </w:r>
      <w:r>
        <w:rPr>
          <w:w w:val="99"/>
          <w:sz w:val="18"/>
          <w:szCs w:val="18"/>
          <w:u w:val="single" w:color="000000"/>
        </w:rPr>
        <w:t xml:space="preserve"> </w:t>
      </w:r>
      <w:r>
        <w:rPr>
          <w:sz w:val="18"/>
          <w:szCs w:val="18"/>
          <w:u w:val="single" w:color="000000"/>
        </w:rPr>
        <w:t xml:space="preserve">   </w:t>
      </w:r>
      <w:r>
        <w:rPr>
          <w:sz w:val="18"/>
          <w:szCs w:val="18"/>
        </w:rPr>
        <w:t xml:space="preserve">  </w:t>
      </w:r>
      <w:r>
        <w:rPr>
          <w:w w:val="99"/>
          <w:sz w:val="18"/>
          <w:szCs w:val="18"/>
        </w:rPr>
        <w:t>%</w:t>
      </w:r>
      <w:r>
        <w:rPr>
          <w:sz w:val="18"/>
          <w:szCs w:val="18"/>
        </w:rPr>
        <w:t xml:space="preserve"> </w:t>
      </w:r>
      <w:r>
        <w:rPr>
          <w:w w:val="99"/>
          <w:sz w:val="18"/>
          <w:szCs w:val="18"/>
        </w:rPr>
        <w:t>of</w:t>
      </w:r>
      <w:r>
        <w:rPr>
          <w:sz w:val="18"/>
          <w:szCs w:val="18"/>
        </w:rPr>
        <w:t xml:space="preserve"> </w:t>
      </w:r>
      <w:r>
        <w:rPr>
          <w:w w:val="99"/>
          <w:sz w:val="18"/>
          <w:szCs w:val="18"/>
        </w:rPr>
        <w:t>1)</w:t>
      </w:r>
    </w:p>
    <w:p w:rsidR="00300549" w:rsidRDefault="00300549">
      <w:pPr>
        <w:spacing w:before="8" w:line="100" w:lineRule="exact"/>
        <w:rPr>
          <w:sz w:val="10"/>
          <w:szCs w:val="10"/>
        </w:rPr>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BF290C">
      <w:pPr>
        <w:spacing w:before="30"/>
        <w:ind w:left="-14"/>
        <w:rPr>
          <w:sz w:val="18"/>
          <w:szCs w:val="18"/>
        </w:rPr>
      </w:pPr>
      <w:r>
        <w:rPr>
          <w:w w:val="99"/>
          <w:sz w:val="18"/>
          <w:szCs w:val="18"/>
        </w:rPr>
        <w:t>ome</w:t>
      </w:r>
      <w:r>
        <w:rPr>
          <w:sz w:val="18"/>
          <w:szCs w:val="18"/>
        </w:rPr>
        <w:t xml:space="preserve"> </w:t>
      </w:r>
      <w:r>
        <w:rPr>
          <w:w w:val="99"/>
          <w:sz w:val="18"/>
          <w:szCs w:val="18"/>
        </w:rPr>
        <w:t>Office</w:t>
      </w:r>
    </w:p>
    <w:p w:rsidR="00300549" w:rsidRDefault="00300549">
      <w:pPr>
        <w:spacing w:before="8" w:line="100" w:lineRule="exact"/>
        <w:rPr>
          <w:sz w:val="10"/>
          <w:szCs w:val="10"/>
        </w:rPr>
      </w:pPr>
    </w:p>
    <w:p w:rsidR="00300549" w:rsidRDefault="00300549">
      <w:pPr>
        <w:spacing w:line="200" w:lineRule="exact"/>
      </w:pPr>
    </w:p>
    <w:p w:rsidR="00300549" w:rsidRDefault="00300549">
      <w:pPr>
        <w:spacing w:line="200" w:lineRule="exact"/>
      </w:pPr>
    </w:p>
    <w:p w:rsidR="00300549" w:rsidRDefault="00300549">
      <w:pPr>
        <w:spacing w:line="200" w:lineRule="exact"/>
        <w:sectPr w:rsidR="00300549">
          <w:type w:val="continuous"/>
          <w:pgSz w:w="12240" w:h="15840"/>
          <w:pgMar w:top="1480" w:right="440" w:bottom="280" w:left="0" w:header="720" w:footer="720" w:gutter="0"/>
          <w:cols w:space="720"/>
        </w:sectPr>
      </w:pPr>
    </w:p>
    <w:p w:rsidR="00300549" w:rsidRDefault="00BF290C">
      <w:pPr>
        <w:tabs>
          <w:tab w:val="left" w:pos="3200"/>
        </w:tabs>
        <w:spacing w:before="30"/>
        <w:ind w:left="22" w:right="-47"/>
        <w:rPr>
          <w:sz w:val="18"/>
          <w:szCs w:val="18"/>
        </w:rPr>
      </w:pPr>
      <w:r>
        <w:rPr>
          <w:w w:val="99"/>
          <w:sz w:val="18"/>
          <w:szCs w:val="18"/>
        </w:rPr>
        <w:lastRenderedPageBreak/>
        <w:t>of</w:t>
      </w:r>
      <w:r>
        <w:rPr>
          <w:sz w:val="18"/>
          <w:szCs w:val="18"/>
        </w:rPr>
        <w:t xml:space="preserve"> </w:t>
      </w:r>
      <w:r>
        <w:rPr>
          <w:w w:val="99"/>
          <w:sz w:val="18"/>
          <w:szCs w:val="18"/>
        </w:rPr>
        <w:t>Consultant:</w:t>
      </w:r>
      <w:r>
        <w:rPr>
          <w:w w:val="99"/>
          <w:sz w:val="18"/>
          <w:szCs w:val="18"/>
          <w:u w:val="single" w:color="000000"/>
        </w:rPr>
        <w:t xml:space="preserve"> </w:t>
      </w:r>
      <w:r>
        <w:rPr>
          <w:sz w:val="18"/>
          <w:szCs w:val="18"/>
          <w:u w:val="single" w:color="000000"/>
        </w:rPr>
        <w:tab/>
      </w:r>
    </w:p>
    <w:p w:rsidR="00300549" w:rsidRDefault="00B1383E">
      <w:pPr>
        <w:tabs>
          <w:tab w:val="left" w:pos="3140"/>
        </w:tabs>
        <w:spacing w:before="93"/>
        <w:ind w:left="7"/>
        <w:rPr>
          <w:sz w:val="18"/>
          <w:szCs w:val="18"/>
        </w:rPr>
      </w:pPr>
      <w:r>
        <w:pict>
          <v:group id="_x0000_s1159" style="position:absolute;left:0;text-align:left;margin-left:0;margin-top:172.1pt;width:101.05pt;height:0;z-index:-5166;mso-position-horizontal-relative:page" coordorigin=",3442" coordsize="2021,0">
            <v:shape id="_x0000_s1160" style="position:absolute;top:3442;width:2021;height:0" coordorigin=",3442" coordsize="2021,0" path="m,3442r2021,e" filled="f" strokeweight=".24678mm">
              <v:path arrowok="t"/>
            </v:shape>
            <w10:wrap anchorx="page"/>
          </v:group>
        </w:pict>
      </w:r>
      <w:r>
        <w:pict>
          <v:group id="_x0000_s1157" style="position:absolute;left:0;text-align:left;margin-left:1.8pt;margin-top:28.95pt;width:81.05pt;height:0;z-index:-5165;mso-position-horizontal-relative:page" coordorigin="36,579" coordsize="1621,0">
            <v:shape id="_x0000_s1158" style="position:absolute;left:36;top:579;width:1621;height:0" coordorigin="36,579" coordsize="1621,0" path="m36,579r1621,e" filled="f" strokeweight=".15844mm">
              <v:path arrowok="t"/>
            </v:shape>
            <w10:wrap anchorx="page"/>
          </v:group>
        </w:pict>
      </w:r>
      <w:r w:rsidR="00BF290C">
        <w:rPr>
          <w:w w:val="99"/>
          <w:sz w:val="18"/>
          <w:szCs w:val="18"/>
        </w:rPr>
        <w:t>d</w:t>
      </w:r>
      <w:r w:rsidR="00BF290C">
        <w:rPr>
          <w:sz w:val="18"/>
          <w:szCs w:val="18"/>
        </w:rPr>
        <w:t xml:space="preserve"> </w:t>
      </w:r>
      <w:r w:rsidR="00BF290C">
        <w:rPr>
          <w:w w:val="99"/>
          <w:sz w:val="18"/>
          <w:szCs w:val="18"/>
        </w:rPr>
        <w:t>Representative:</w:t>
      </w:r>
      <w:r w:rsidR="00BF290C">
        <w:rPr>
          <w:w w:val="99"/>
          <w:sz w:val="18"/>
          <w:szCs w:val="18"/>
          <w:u w:val="single" w:color="000000"/>
        </w:rPr>
        <w:t xml:space="preserve"> </w:t>
      </w:r>
      <w:r w:rsidR="00BF290C">
        <w:rPr>
          <w:sz w:val="18"/>
          <w:szCs w:val="18"/>
          <w:u w:val="single" w:color="000000"/>
        </w:rPr>
        <w:tab/>
      </w:r>
    </w:p>
    <w:p w:rsidR="00300549" w:rsidRDefault="00BF290C">
      <w:pPr>
        <w:tabs>
          <w:tab w:val="left" w:pos="2140"/>
        </w:tabs>
        <w:spacing w:before="30"/>
        <w:ind w:left="58"/>
        <w:rPr>
          <w:sz w:val="18"/>
          <w:szCs w:val="18"/>
        </w:rPr>
      </w:pPr>
      <w:r>
        <w:br w:type="column"/>
      </w:r>
      <w:r>
        <w:rPr>
          <w:w w:val="99"/>
          <w:sz w:val="18"/>
          <w:szCs w:val="18"/>
        </w:rPr>
        <w:lastRenderedPageBreak/>
        <w:t>Date:</w:t>
      </w:r>
      <w:r>
        <w:rPr>
          <w:w w:val="99"/>
          <w:sz w:val="18"/>
          <w:szCs w:val="18"/>
          <w:u w:val="single" w:color="000000"/>
        </w:rPr>
        <w:t xml:space="preserve"> </w:t>
      </w:r>
      <w:r>
        <w:rPr>
          <w:sz w:val="18"/>
          <w:szCs w:val="18"/>
          <w:u w:val="single" w:color="000000"/>
        </w:rPr>
        <w:tab/>
      </w:r>
    </w:p>
    <w:p w:rsidR="00300549" w:rsidRDefault="00BF290C">
      <w:pPr>
        <w:tabs>
          <w:tab w:val="left" w:pos="2180"/>
        </w:tabs>
        <w:spacing w:before="93"/>
        <w:rPr>
          <w:sz w:val="18"/>
          <w:szCs w:val="18"/>
        </w:rPr>
        <w:sectPr w:rsidR="00300549">
          <w:type w:val="continuous"/>
          <w:pgSz w:w="12240" w:h="15840"/>
          <w:pgMar w:top="1480" w:right="440" w:bottom="280" w:left="0" w:header="720" w:footer="720" w:gutter="0"/>
          <w:cols w:num="2" w:space="720" w:equalWidth="0">
            <w:col w:w="3208" w:space="932"/>
            <w:col w:w="7660"/>
          </w:cols>
        </w:sectPr>
      </w:pPr>
      <w:r>
        <w:rPr>
          <w:w w:val="99"/>
          <w:sz w:val="18"/>
          <w:szCs w:val="18"/>
        </w:rPr>
        <w:t>Name:</w:t>
      </w:r>
      <w:r>
        <w:rPr>
          <w:w w:val="99"/>
          <w:sz w:val="18"/>
          <w:szCs w:val="18"/>
          <w:u w:val="single" w:color="000000"/>
        </w:rPr>
        <w:t xml:space="preserve"> </w:t>
      </w:r>
      <w:r>
        <w:rPr>
          <w:sz w:val="18"/>
          <w:szCs w:val="18"/>
          <w:u w:val="single" w:color="000000"/>
        </w:rPr>
        <w:tab/>
      </w:r>
    </w:p>
    <w:p w:rsidR="00300549" w:rsidRDefault="00B1383E">
      <w:pPr>
        <w:spacing w:before="5" w:line="100" w:lineRule="exact"/>
        <w:rPr>
          <w:sz w:val="10"/>
          <w:szCs w:val="10"/>
        </w:rPr>
      </w:pPr>
      <w:r>
        <w:lastRenderedPageBreak/>
        <w:pict>
          <v:group id="_x0000_s1031" style="position:absolute;margin-left:0;margin-top:126.3pt;width:612pt;height:164.75pt;z-index:-5167;mso-position-horizontal-relative:page;mso-position-vertical-relative:page" coordorigin=",2526" coordsize="12240,3295">
            <v:shape id="_x0000_s1156" style="position:absolute;top:2534;width:1474;height:0" coordorigin=",2534" coordsize="1474,0" path="m,2534r1474,e" filled="f" strokeweight=".28911mm">
              <v:path arrowok="t"/>
            </v:shape>
            <v:shape id="_x0000_s1155" style="position:absolute;top:2563;width:1474;height:0" coordorigin=",2563" coordsize="1474,0" path="m,2563r1474,e" filled="f" strokeweight=".28911mm">
              <v:path arrowok="t"/>
            </v:shape>
            <v:shape id="_x0000_s1154" style="position:absolute;left:1474;top:2534;width:43;height:0" coordorigin="1474,2534" coordsize="43,0" path="m1474,2534r43,e" filled="f" strokeweight=".28911mm">
              <v:path arrowok="t"/>
            </v:shape>
            <v:shape id="_x0000_s1153" style="position:absolute;left:1474;top:2563;width:43;height:0" coordorigin="1474,2563" coordsize="43,0" path="m1474,2563r43,e" filled="f" strokeweight=".28911mm">
              <v:path arrowok="t"/>
            </v:shape>
            <v:shape id="_x0000_s1152" style="position:absolute;left:1517;top:2534;width:1140;height:0" coordorigin="1517,2534" coordsize="1140,0" path="m1517,2534r1140,e" filled="f" strokeweight=".28911mm">
              <v:path arrowok="t"/>
            </v:shape>
            <v:shape id="_x0000_s1151" style="position:absolute;left:1517;top:2563;width:1140;height:0" coordorigin="1517,2563" coordsize="1140,0" path="m1517,2563r1140,e" filled="f" strokeweight=".28911mm">
              <v:path arrowok="t"/>
            </v:shape>
            <v:shape id="_x0000_s1150" style="position:absolute;left:2657;top:2534;width:43;height:0" coordorigin="2657,2534" coordsize="43,0" path="m2657,2534r43,e" filled="f" strokeweight=".28911mm">
              <v:path arrowok="t"/>
            </v:shape>
            <v:shape id="_x0000_s1149" style="position:absolute;left:2657;top:2563;width:43;height:0" coordorigin="2657,2563" coordsize="43,0" path="m2657,2563r43,e" filled="f" strokeweight=".28911mm">
              <v:path arrowok="t"/>
            </v:shape>
            <v:shape id="_x0000_s1148" style="position:absolute;left:2700;top:2534;width:1138;height:0" coordorigin="2700,2534" coordsize="1138,0" path="m2700,2534r1138,e" filled="f" strokeweight=".28911mm">
              <v:path arrowok="t"/>
            </v:shape>
            <v:shape id="_x0000_s1147" style="position:absolute;left:2700;top:2563;width:1138;height:0" coordorigin="2700,2563" coordsize="1138,0" path="m2700,2563r1138,e" filled="f" strokeweight=".28911mm">
              <v:path arrowok="t"/>
            </v:shape>
            <v:shape id="_x0000_s1146" style="position:absolute;left:3838;top:2534;width:43;height:0" coordorigin="3838,2534" coordsize="43,0" path="m3838,2534r43,e" filled="f" strokeweight=".28911mm">
              <v:path arrowok="t"/>
            </v:shape>
            <v:shape id="_x0000_s1145" style="position:absolute;left:3838;top:2563;width:43;height:0" coordorigin="3838,2563" coordsize="43,0" path="m3838,2563r43,e" filled="f" strokeweight=".28911mm">
              <v:path arrowok="t"/>
            </v:shape>
            <v:shape id="_x0000_s1144" style="position:absolute;left:3881;top:2534;width:1140;height:0" coordorigin="3881,2534" coordsize="1140,0" path="m3881,2534r1140,e" filled="f" strokeweight=".28911mm">
              <v:path arrowok="t"/>
            </v:shape>
            <v:shape id="_x0000_s1143" style="position:absolute;left:3881;top:2563;width:1140;height:0" coordorigin="3881,2563" coordsize="1140,0" path="m3881,2563r1140,e" filled="f" strokeweight=".28911mm">
              <v:path arrowok="t"/>
            </v:shape>
            <v:shape id="_x0000_s1142" style="position:absolute;left:5021;top:2534;width:43;height:0" coordorigin="5021,2534" coordsize="43,0" path="m5021,2534r43,e" filled="f" strokeweight=".28911mm">
              <v:path arrowok="t"/>
            </v:shape>
            <v:shape id="_x0000_s1141" style="position:absolute;left:5021;top:2563;width:43;height:0" coordorigin="5021,2563" coordsize="43,0" path="m5021,2563r43,e" filled="f" strokeweight=".28911mm">
              <v:path arrowok="t"/>
            </v:shape>
            <v:shape id="_x0000_s1140" style="position:absolute;left:5064;top:2534;width:1140;height:0" coordorigin="5064,2534" coordsize="1140,0" path="m5064,2534r1140,e" filled="f" strokeweight=".28911mm">
              <v:path arrowok="t"/>
            </v:shape>
            <v:shape id="_x0000_s1139" style="position:absolute;left:5064;top:2563;width:1140;height:0" coordorigin="5064,2563" coordsize="1140,0" path="m5064,2563r1140,e" filled="f" strokeweight=".28911mm">
              <v:path arrowok="t"/>
            </v:shape>
            <v:shape id="_x0000_s1138" style="position:absolute;left:6204;top:2534;width:43;height:0" coordorigin="6204,2534" coordsize="43,0" path="m6204,2534r43,e" filled="f" strokeweight=".28911mm">
              <v:path arrowok="t"/>
            </v:shape>
            <v:shape id="_x0000_s1137" style="position:absolute;left:6204;top:2563;width:43;height:0" coordorigin="6204,2563" coordsize="43,0" path="m6204,2563r43,e" filled="f" strokeweight=".28911mm">
              <v:path arrowok="t"/>
            </v:shape>
            <v:shape id="_x0000_s1136" style="position:absolute;left:6247;top:2534;width:1140;height:0" coordorigin="6247,2534" coordsize="1140,0" path="m6247,2534r1140,e" filled="f" strokeweight=".28911mm">
              <v:path arrowok="t"/>
            </v:shape>
            <v:shape id="_x0000_s1135" style="position:absolute;left:6247;top:2563;width:1140;height:0" coordorigin="6247,2563" coordsize="1140,0" path="m6247,2563r1140,e" filled="f" strokeweight=".28911mm">
              <v:path arrowok="t"/>
            </v:shape>
            <v:shape id="_x0000_s1134" style="position:absolute;left:7387;top:2534;width:43;height:0" coordorigin="7387,2534" coordsize="43,0" path="m7387,2534r43,e" filled="f" strokeweight=".28911mm">
              <v:path arrowok="t"/>
            </v:shape>
            <v:shape id="_x0000_s1133" style="position:absolute;left:7387;top:2563;width:43;height:0" coordorigin="7387,2563" coordsize="43,0" path="m7387,2563r43,e" filled="f" strokeweight=".28911mm">
              <v:path arrowok="t"/>
            </v:shape>
            <v:shape id="_x0000_s1132" style="position:absolute;left:7430;top:2534;width:1140;height:0" coordorigin="7430,2534" coordsize="1140,0" path="m7430,2534r1140,e" filled="f" strokeweight=".28911mm">
              <v:path arrowok="t"/>
            </v:shape>
            <v:shape id="_x0000_s1131" style="position:absolute;left:7430;top:2563;width:1140;height:0" coordorigin="7430,2563" coordsize="1140,0" path="m7430,2563r1140,e" filled="f" strokeweight=".28911mm">
              <v:path arrowok="t"/>
            </v:shape>
            <v:shape id="_x0000_s1130" style="position:absolute;left:8570;top:2534;width:43;height:0" coordorigin="8570,2534" coordsize="43,0" path="m8570,2534r44,e" filled="f" strokeweight=".28911mm">
              <v:path arrowok="t"/>
            </v:shape>
            <v:shape id="_x0000_s1129" style="position:absolute;left:8570;top:2563;width:43;height:0" coordorigin="8570,2563" coordsize="43,0" path="m8570,2563r44,e" filled="f" strokeweight=".28911mm">
              <v:path arrowok="t"/>
            </v:shape>
            <v:shape id="_x0000_s1128" style="position:absolute;left:8614;top:2534;width:1140;height:0" coordorigin="8614,2534" coordsize="1140,0" path="m8614,2534r1140,e" filled="f" strokeweight=".28911mm">
              <v:path arrowok="t"/>
            </v:shape>
            <v:shape id="_x0000_s1127" style="position:absolute;left:8614;top:2563;width:1140;height:0" coordorigin="8614,2563" coordsize="1140,0" path="m8614,2563r1140,e" filled="f" strokeweight=".28911mm">
              <v:path arrowok="t"/>
            </v:shape>
            <v:shape id="_x0000_s1126" style="position:absolute;left:9754;top:2534;width:43;height:0" coordorigin="9754,2534" coordsize="43,0" path="m9754,2534r43,e" filled="f" strokeweight=".28911mm">
              <v:path arrowok="t"/>
            </v:shape>
            <v:shape id="_x0000_s1125" style="position:absolute;left:9754;top:2563;width:43;height:0" coordorigin="9754,2563" coordsize="43,0" path="m9754,2563r43,e" filled="f" strokeweight=".28911mm">
              <v:path arrowok="t"/>
            </v:shape>
            <v:shape id="_x0000_s1124" style="position:absolute;left:9797;top:2534;width:2443;height:0" coordorigin="9797,2534" coordsize="2443,0" path="m9797,2534r2443,e" filled="f" strokeweight=".28911mm">
              <v:path arrowok="t"/>
            </v:shape>
            <v:shape id="_x0000_s1123" style="position:absolute;left:9797;top:2563;width:2443;height:0" coordorigin="9797,2563" coordsize="2443,0" path="m9797,2563r2443,e" filled="f" strokeweight=".28911mm">
              <v:path arrowok="t"/>
            </v:shape>
            <v:shape id="_x0000_s1122" style="position:absolute;top:2880;width:394;height:0" coordorigin=",2880" coordsize="394,0" path="m,2880r394,e" filled="f" strokeweight=".28911mm">
              <v:path arrowok="t"/>
            </v:shape>
            <v:shape id="_x0000_s1121" style="position:absolute;left:408;top:2880;width:1066;height:0" coordorigin="408,2880" coordsize="1066,0" path="m408,2880r1066,e" filled="f" strokeweight=".28911mm">
              <v:path arrowok="t"/>
            </v:shape>
            <v:shape id="_x0000_s1120" style="position:absolute;left:1488;top:2880;width:1169;height:0" coordorigin="1488,2880" coordsize="1169,0" path="m1488,2880r1169,e" filled="f" strokeweight=".28911mm">
              <v:path arrowok="t"/>
            </v:shape>
            <v:shape id="_x0000_s1119" style="position:absolute;left:2671;top:2880;width:1166;height:0" coordorigin="2671,2880" coordsize="1166,0" path="m2671,2880r1167,e" filled="f" strokeweight=".28911mm">
              <v:path arrowok="t"/>
            </v:shape>
            <v:shape id="_x0000_s1118" style="position:absolute;left:3852;top:2880;width:1169;height:0" coordorigin="3852,2880" coordsize="1169,0" path="m3852,2880r1169,e" filled="f" strokeweight=".28911mm">
              <v:path arrowok="t"/>
            </v:shape>
            <v:shape id="_x0000_s1117" style="position:absolute;left:5035;top:2880;width:1169;height:0" coordorigin="5035,2880" coordsize="1169,0" path="m5035,2880r1169,e" filled="f" strokeweight=".28911mm">
              <v:path arrowok="t"/>
            </v:shape>
            <v:shape id="_x0000_s1116" style="position:absolute;left:6218;top:2880;width:1169;height:0" coordorigin="6218,2880" coordsize="1169,0" path="m6218,2880r1169,e" filled="f" strokeweight=".28911mm">
              <v:path arrowok="t"/>
            </v:shape>
            <v:shape id="_x0000_s1115" style="position:absolute;left:7402;top:2880;width:1169;height:0" coordorigin="7402,2880" coordsize="1169,0" path="m7402,2880r1168,e" filled="f" strokeweight=".28911mm">
              <v:path arrowok="t"/>
            </v:shape>
            <v:shape id="_x0000_s1114" style="position:absolute;left:8585;top:2880;width:1169;height:0" coordorigin="8585,2880" coordsize="1169,0" path="m8585,2880r1169,e" filled="f" strokeweight=".28911mm">
              <v:path arrowok="t"/>
            </v:shape>
            <v:shape id="_x0000_s1113" style="position:absolute;left:9768;top:2880;width:2472;height:0" coordorigin="9768,2880" coordsize="2472,0" path="m9768,2880r2472,e" filled="f" strokeweight=".28911mm">
              <v:path arrowok="t"/>
            </v:shape>
            <v:shape id="_x0000_s1112" style="position:absolute;left:401;top:2873;width:0;height:1049" coordorigin="401,2873" coordsize="0,1049" path="m401,2873r,1049e" filled="f" strokeweight=".28911mm">
              <v:path arrowok="t"/>
            </v:shape>
            <v:shape id="_x0000_s1111" style="position:absolute;top:3914;width:394;height:0" coordorigin=",3914" coordsize="394,0" path="m,3914r394,e" filled="f" strokeweight=".28911mm">
              <v:path arrowok="t"/>
            </v:shape>
            <v:shape id="_x0000_s1110" style="position:absolute;left:408;top:3914;width:1066;height:0" coordorigin="408,3914" coordsize="1066,0" path="m408,3914r1066,e" filled="f" strokeweight=".28911mm">
              <v:path arrowok="t"/>
            </v:shape>
            <v:shape id="_x0000_s1109" style="position:absolute;left:1488;top:3914;width:1169;height:0" coordorigin="1488,3914" coordsize="1169,0" path="m1488,3914r1169,e" filled="f" strokeweight=".28911mm">
              <v:path arrowok="t"/>
            </v:shape>
            <v:shape id="_x0000_s1108" style="position:absolute;left:2671;top:3914;width:1166;height:0" coordorigin="2671,3914" coordsize="1166,0" path="m2671,3914r1167,e" filled="f" strokeweight=".28911mm">
              <v:path arrowok="t"/>
            </v:shape>
            <v:shape id="_x0000_s1107" style="position:absolute;left:3852;top:3914;width:1169;height:0" coordorigin="3852,3914" coordsize="1169,0" path="m3852,3914r1169,e" filled="f" strokeweight=".28911mm">
              <v:path arrowok="t"/>
            </v:shape>
            <v:shape id="_x0000_s1106" style="position:absolute;left:5035;top:3914;width:1169;height:0" coordorigin="5035,3914" coordsize="1169,0" path="m5035,3914r1169,e" filled="f" strokeweight=".28911mm">
              <v:path arrowok="t"/>
            </v:shape>
            <v:shape id="_x0000_s1105" style="position:absolute;left:6218;top:3914;width:1169;height:0" coordorigin="6218,3914" coordsize="1169,0" path="m6218,3914r1169,e" filled="f" strokeweight=".28911mm">
              <v:path arrowok="t"/>
            </v:shape>
            <v:shape id="_x0000_s1104" style="position:absolute;left:7402;top:3914;width:1169;height:0" coordorigin="7402,3914" coordsize="1169,0" path="m7402,3914r1168,e" filled="f" strokeweight=".28911mm">
              <v:path arrowok="t"/>
            </v:shape>
            <v:shape id="_x0000_s1103" style="position:absolute;left:8585;top:3914;width:1169;height:0" coordorigin="8585,3914" coordsize="1169,0" path="m8585,3914r1169,e" filled="f" strokeweight=".28911mm">
              <v:path arrowok="t"/>
            </v:shape>
            <v:shape id="_x0000_s1102" style="position:absolute;left:9768;top:3914;width:2472;height:0" coordorigin="9768,3914" coordsize="2472,0" path="m9768,3914r2472,e" filled="f" strokeweight=".28911mm">
              <v:path arrowok="t"/>
            </v:shape>
            <v:shape id="_x0000_s1101" style="position:absolute;top:4229;width:394;height:0" coordorigin=",4229" coordsize="394,0" path="m,4229r394,e" filled="f" strokeweight=".28911mm">
              <v:path arrowok="t"/>
            </v:shape>
            <v:shape id="_x0000_s1100" style="position:absolute;left:408;top:4229;width:1066;height:0" coordorigin="408,4229" coordsize="1066,0" path="m408,4229r1066,e" filled="f" strokeweight=".28911mm">
              <v:path arrowok="t"/>
            </v:shape>
            <v:shape id="_x0000_s1099" style="position:absolute;left:1488;top:4229;width:1169;height:0" coordorigin="1488,4229" coordsize="1169,0" path="m1488,4229r1169,e" filled="f" strokeweight=".28911mm">
              <v:path arrowok="t"/>
            </v:shape>
            <v:shape id="_x0000_s1098" style="position:absolute;left:2671;top:4229;width:1166;height:0" coordorigin="2671,4229" coordsize="1166,0" path="m2671,4229r1167,e" filled="f" strokeweight=".28911mm">
              <v:path arrowok="t"/>
            </v:shape>
            <v:shape id="_x0000_s1097" style="position:absolute;left:3852;top:4229;width:1169;height:0" coordorigin="3852,4229" coordsize="1169,0" path="m3852,4229r1169,e" filled="f" strokeweight=".28911mm">
              <v:path arrowok="t"/>
            </v:shape>
            <v:shape id="_x0000_s1096" style="position:absolute;left:5035;top:4229;width:1169;height:0" coordorigin="5035,4229" coordsize="1169,0" path="m5035,4229r1169,e" filled="f" strokeweight=".28911mm">
              <v:path arrowok="t"/>
            </v:shape>
            <v:shape id="_x0000_s1095" style="position:absolute;left:6218;top:4229;width:1169;height:0" coordorigin="6218,4229" coordsize="1169,0" path="m6218,4229r1169,e" filled="f" strokeweight=".28911mm">
              <v:path arrowok="t"/>
            </v:shape>
            <v:shape id="_x0000_s1094" style="position:absolute;left:7402;top:4229;width:1169;height:0" coordorigin="7402,4229" coordsize="1169,0" path="m7402,4229r1168,e" filled="f" strokeweight=".28911mm">
              <v:path arrowok="t"/>
            </v:shape>
            <v:shape id="_x0000_s1093" style="position:absolute;left:8585;top:4229;width:1169;height:0" coordorigin="8585,4229" coordsize="1169,0" path="m8585,4229r1169,e" filled="f" strokeweight=".28911mm">
              <v:path arrowok="t"/>
            </v:shape>
            <v:shape id="_x0000_s1092" style="position:absolute;left:9768;top:4229;width:2472;height:0" coordorigin="9768,4229" coordsize="2472,0" path="m9768,4229r2472,e" filled="f" strokeweight=".28911mm">
              <v:path arrowok="t"/>
            </v:shape>
            <v:shape id="_x0000_s1091" style="position:absolute;top:4546;width:394;height:0" coordorigin=",4546" coordsize="394,0" path="m,4546r394,e" filled="f" strokeweight=".28911mm">
              <v:path arrowok="t"/>
            </v:shape>
            <v:shape id="_x0000_s1090" style="position:absolute;left:408;top:4546;width:1066;height:0" coordorigin="408,4546" coordsize="1066,0" path="m408,4546r1066,e" filled="f" strokeweight=".28911mm">
              <v:path arrowok="t"/>
            </v:shape>
            <v:shape id="_x0000_s1089" style="position:absolute;left:1488;top:4546;width:1169;height:0" coordorigin="1488,4546" coordsize="1169,0" path="m1488,4546r1169,e" filled="f" strokeweight=".28911mm">
              <v:path arrowok="t"/>
            </v:shape>
            <v:shape id="_x0000_s1088" style="position:absolute;left:2671;top:4546;width:1166;height:0" coordorigin="2671,4546" coordsize="1166,0" path="m2671,4546r1167,e" filled="f" strokeweight=".28911mm">
              <v:path arrowok="t"/>
            </v:shape>
            <v:shape id="_x0000_s1087" style="position:absolute;left:3852;top:4546;width:1169;height:0" coordorigin="3852,4546" coordsize="1169,0" path="m3852,4546r1169,e" filled="f" strokeweight=".28911mm">
              <v:path arrowok="t"/>
            </v:shape>
            <v:shape id="_x0000_s1086" style="position:absolute;left:5035;top:4546;width:1169;height:0" coordorigin="5035,4546" coordsize="1169,0" path="m5035,4546r1169,e" filled="f" strokeweight=".28911mm">
              <v:path arrowok="t"/>
            </v:shape>
            <v:shape id="_x0000_s1085" style="position:absolute;left:6218;top:4546;width:1169;height:0" coordorigin="6218,4546" coordsize="1169,0" path="m6218,4546r1169,e" filled="f" strokeweight=".28911mm">
              <v:path arrowok="t"/>
            </v:shape>
            <v:shape id="_x0000_s1084" style="position:absolute;left:7402;top:4546;width:1169;height:0" coordorigin="7402,4546" coordsize="1169,0" path="m7402,4546r1168,e" filled="f" strokeweight=".28911mm">
              <v:path arrowok="t"/>
            </v:shape>
            <v:shape id="_x0000_s1083" style="position:absolute;left:8585;top:4546;width:1169;height:0" coordorigin="8585,4546" coordsize="1169,0" path="m8585,4546r1169,e" filled="f" strokeweight=".28911mm">
              <v:path arrowok="t"/>
            </v:shape>
            <v:shape id="_x0000_s1082" style="position:absolute;left:9768;top:4546;width:2472;height:0" coordorigin="9768,4546" coordsize="2472,0" path="m9768,4546r2472,e" filled="f" strokeweight=".28911mm">
              <v:path arrowok="t"/>
            </v:shape>
            <v:shape id="_x0000_s1081" style="position:absolute;left:401;top:4222;width:0;height:646" coordorigin="401,4222" coordsize="0,646" path="m401,4222r,645e" filled="f" strokeweight=".28911mm">
              <v:path arrowok="t"/>
            </v:shape>
            <v:shape id="_x0000_s1080" style="position:absolute;top:4860;width:394;height:0" coordorigin=",4860" coordsize="394,0" path="m,4860r394,e" filled="f" strokeweight=".28911mm">
              <v:path arrowok="t"/>
            </v:shape>
            <v:shape id="_x0000_s1079" style="position:absolute;left:408;top:4860;width:1066;height:0" coordorigin="408,4860" coordsize="1066,0" path="m408,4860r1066,e" filled="f" strokeweight=".28911mm">
              <v:path arrowok="t"/>
            </v:shape>
            <v:shape id="_x0000_s1078" style="position:absolute;left:1488;top:4860;width:1169;height:0" coordorigin="1488,4860" coordsize="1169,0" path="m1488,4860r1169,e" filled="f" strokeweight=".28911mm">
              <v:path arrowok="t"/>
            </v:shape>
            <v:shape id="_x0000_s1077" style="position:absolute;left:2671;top:4860;width:1166;height:0" coordorigin="2671,4860" coordsize="1166,0" path="m2671,4860r1167,e" filled="f" strokeweight=".28911mm">
              <v:path arrowok="t"/>
            </v:shape>
            <v:shape id="_x0000_s1076" style="position:absolute;left:3852;top:4860;width:1169;height:0" coordorigin="3852,4860" coordsize="1169,0" path="m3852,4860r1169,e" filled="f" strokeweight=".28911mm">
              <v:path arrowok="t"/>
            </v:shape>
            <v:shape id="_x0000_s1075" style="position:absolute;left:5035;top:4860;width:1169;height:0" coordorigin="5035,4860" coordsize="1169,0" path="m5035,4860r1169,e" filled="f" strokeweight=".28911mm">
              <v:path arrowok="t"/>
            </v:shape>
            <v:shape id="_x0000_s1074" style="position:absolute;left:6218;top:4860;width:1169;height:0" coordorigin="6218,4860" coordsize="1169,0" path="m6218,4860r1169,e" filled="f" strokeweight=".28911mm">
              <v:path arrowok="t"/>
            </v:shape>
            <v:shape id="_x0000_s1073" style="position:absolute;left:7402;top:4860;width:1169;height:0" coordorigin="7402,4860" coordsize="1169,0" path="m7402,4860r1168,e" filled="f" strokeweight=".28911mm">
              <v:path arrowok="t"/>
            </v:shape>
            <v:shape id="_x0000_s1072" style="position:absolute;left:8585;top:4860;width:1169;height:0" coordorigin="8585,4860" coordsize="1169,0" path="m8585,4860r1169,e" filled="f" strokeweight=".28911mm">
              <v:path arrowok="t"/>
            </v:shape>
            <v:shape id="_x0000_s1071" style="position:absolute;left:9768;top:4860;width:2472;height:0" coordorigin="9768,4860" coordsize="2472,0" path="m9768,4860r2472,e" filled="f" strokeweight=".28911mm">
              <v:path arrowok="t"/>
            </v:shape>
            <v:shape id="_x0000_s1070" style="position:absolute;top:5174;width:394;height:0" coordorigin=",5174" coordsize="394,0" path="m,5174r394,e" filled="f" strokeweight=".28911mm">
              <v:path arrowok="t"/>
            </v:shape>
            <v:shape id="_x0000_s1069" style="position:absolute;left:408;top:5174;width:1066;height:0" coordorigin="408,5174" coordsize="1066,0" path="m408,5174r1066,e" filled="f" strokeweight=".28911mm">
              <v:path arrowok="t"/>
            </v:shape>
            <v:shape id="_x0000_s1068" style="position:absolute;left:1488;top:5174;width:1169;height:0" coordorigin="1488,5174" coordsize="1169,0" path="m1488,5174r1169,e" filled="f" strokeweight=".28911mm">
              <v:path arrowok="t"/>
            </v:shape>
            <v:shape id="_x0000_s1067" style="position:absolute;left:2671;top:5174;width:1166;height:0" coordorigin="2671,5174" coordsize="1166,0" path="m2671,5174r1167,e" filled="f" strokeweight=".28911mm">
              <v:path arrowok="t"/>
            </v:shape>
            <v:shape id="_x0000_s1066" style="position:absolute;left:3852;top:5174;width:1169;height:0" coordorigin="3852,5174" coordsize="1169,0" path="m3852,5174r1169,e" filled="f" strokeweight=".28911mm">
              <v:path arrowok="t"/>
            </v:shape>
            <v:shape id="_x0000_s1065" style="position:absolute;left:5035;top:5174;width:1169;height:0" coordorigin="5035,5174" coordsize="1169,0" path="m5035,5174r1169,e" filled="f" strokeweight=".28911mm">
              <v:path arrowok="t"/>
            </v:shape>
            <v:shape id="_x0000_s1064" style="position:absolute;left:6218;top:5174;width:1169;height:0" coordorigin="6218,5174" coordsize="1169,0" path="m6218,5174r1169,e" filled="f" strokeweight=".28911mm">
              <v:path arrowok="t"/>
            </v:shape>
            <v:shape id="_x0000_s1063" style="position:absolute;left:7402;top:5174;width:1169;height:0" coordorigin="7402,5174" coordsize="1169,0" path="m7402,5174r1168,e" filled="f" strokeweight=".28911mm">
              <v:path arrowok="t"/>
            </v:shape>
            <v:shape id="_x0000_s1062" style="position:absolute;left:8585;top:5174;width:1169;height:0" coordorigin="8585,5174" coordsize="1169,0" path="m8585,5174r1169,e" filled="f" strokeweight=".28911mm">
              <v:path arrowok="t"/>
            </v:shape>
            <v:shape id="_x0000_s1061" style="position:absolute;left:9768;top:5174;width:2472;height:0" coordorigin="9768,5174" coordsize="2472,0" path="m9768,5174r2472,e" filled="f" strokeweight=".28911mm">
              <v:path arrowok="t"/>
            </v:shape>
            <v:shape id="_x0000_s1060" style="position:absolute;top:5489;width:394;height:0" coordorigin=",5489" coordsize="394,0" path="m,5489r394,e" filled="f" strokeweight=".28911mm">
              <v:path arrowok="t"/>
            </v:shape>
            <v:shape id="_x0000_s1059" style="position:absolute;left:408;top:5489;width:1066;height:0" coordorigin="408,5489" coordsize="1066,0" path="m408,5489r1066,e" filled="f" strokeweight=".28911mm">
              <v:path arrowok="t"/>
            </v:shape>
            <v:shape id="_x0000_s1058" style="position:absolute;left:1488;top:5489;width:1169;height:0" coordorigin="1488,5489" coordsize="1169,0" path="m1488,5489r1169,e" filled="f" strokeweight=".28911mm">
              <v:path arrowok="t"/>
            </v:shape>
            <v:shape id="_x0000_s1057" style="position:absolute;left:2671;top:5489;width:1166;height:0" coordorigin="2671,5489" coordsize="1166,0" path="m2671,5489r1167,e" filled="f" strokeweight=".28911mm">
              <v:path arrowok="t"/>
            </v:shape>
            <v:shape id="_x0000_s1056" style="position:absolute;left:3852;top:5489;width:1169;height:0" coordorigin="3852,5489" coordsize="1169,0" path="m3852,5489r1169,e" filled="f" strokeweight=".28911mm">
              <v:path arrowok="t"/>
            </v:shape>
            <v:shape id="_x0000_s1055" style="position:absolute;left:5035;top:5489;width:1169;height:0" coordorigin="5035,5489" coordsize="1169,0" path="m5035,5489r1169,e" filled="f" strokeweight=".28911mm">
              <v:path arrowok="t"/>
            </v:shape>
            <v:shape id="_x0000_s1054" style="position:absolute;left:6218;top:5489;width:1169;height:0" coordorigin="6218,5489" coordsize="1169,0" path="m6218,5489r1169,e" filled="f" strokeweight=".28911mm">
              <v:path arrowok="t"/>
            </v:shape>
            <v:shape id="_x0000_s1053" style="position:absolute;left:7402;top:5489;width:1169;height:0" coordorigin="7402,5489" coordsize="1169,0" path="m7402,5489r1168,e" filled="f" strokeweight=".28911mm">
              <v:path arrowok="t"/>
            </v:shape>
            <v:shape id="_x0000_s1052" style="position:absolute;left:8585;top:5489;width:1169;height:0" coordorigin="8585,5489" coordsize="1169,0" path="m8585,5489r1169,e" filled="f" strokeweight=".28911mm">
              <v:path arrowok="t"/>
            </v:shape>
            <v:shape id="_x0000_s1051" style="position:absolute;left:9768;top:5489;width:2472;height:0" coordorigin="9768,5489" coordsize="2472,0" path="m9768,5489r2472,e" filled="f" strokeweight=".28911mm">
              <v:path arrowok="t"/>
            </v:shape>
            <v:shape id="_x0000_s1050" style="position:absolute;left:401;top:5167;width:0;height:646" coordorigin="401,5167" coordsize="0,646" path="m401,5167r,646e" filled="f" strokeweight=".28911mm">
              <v:path arrowok="t"/>
            </v:shape>
            <v:shape id="_x0000_s1049" style="position:absolute;left:1481;top:2564;width:0;height:3248" coordorigin="1481,2564" coordsize="0,3248" path="m1481,2564r,3249e" filled="f" strokeweight=".28911mm">
              <v:path arrowok="t"/>
            </v:shape>
            <v:shape id="_x0000_s1048" style="position:absolute;left:2664;top:2564;width:0;height:3248" coordorigin="2664,2564" coordsize="0,3248" path="m2664,2564r,3249e" filled="f" strokeweight=".28911mm">
              <v:path arrowok="t"/>
            </v:shape>
            <v:shape id="_x0000_s1047" style="position:absolute;left:3845;top:2564;width:0;height:3248" coordorigin="3845,2564" coordsize="0,3248" path="m3845,2564r,3249e" filled="f" strokeweight=".28911mm">
              <v:path arrowok="t"/>
            </v:shape>
            <v:shape id="_x0000_s1046" style="position:absolute;left:5028;top:2564;width:0;height:3248" coordorigin="5028,2564" coordsize="0,3248" path="m5028,2564r,3249e" filled="f" strokeweight=".28911mm">
              <v:path arrowok="t"/>
            </v:shape>
            <v:shape id="_x0000_s1045" style="position:absolute;left:6211;top:2564;width:0;height:3248" coordorigin="6211,2564" coordsize="0,3248" path="m6211,2564r,3249e" filled="f" strokeweight=".28911mm">
              <v:path arrowok="t"/>
            </v:shape>
            <v:shape id="_x0000_s1044" style="position:absolute;left:7394;top:2564;width:0;height:3248" coordorigin="7394,2564" coordsize="0,3248" path="m7394,2564r,3249e" filled="f" strokeweight=".28911mm">
              <v:path arrowok="t"/>
            </v:shape>
            <v:shape id="_x0000_s1043" style="position:absolute;left:8578;top:2564;width:0;height:3248" coordorigin="8578,2564" coordsize="0,3248" path="m8578,2564r,3249e" filled="f" strokeweight=".28911mm">
              <v:path arrowok="t"/>
            </v:shape>
            <v:shape id="_x0000_s1042" style="position:absolute;left:9761;top:2564;width:0;height:3248" coordorigin="9761,2564" coordsize="0,3248" path="m9761,2564r,3249e" filled="f" strokeweight=".28911mm">
              <v:path arrowok="t"/>
            </v:shape>
            <v:shape id="_x0000_s1041" style="position:absolute;top:5806;width:394;height:0" coordorigin=",5806" coordsize="394,0" path="m,5806r394,e" filled="f" strokeweight=".28911mm">
              <v:path arrowok="t"/>
            </v:shape>
            <v:shape id="_x0000_s1040" style="position:absolute;left:408;top:5806;width:1066;height:0" coordorigin="408,5806" coordsize="1066,0" path="m408,5806r1066,e" filled="f" strokeweight=".28911mm">
              <v:path arrowok="t"/>
            </v:shape>
            <v:shape id="_x0000_s1039" style="position:absolute;left:1488;top:5806;width:1169;height:0" coordorigin="1488,5806" coordsize="1169,0" path="m1488,5806r1169,e" filled="f" strokeweight=".28911mm">
              <v:path arrowok="t"/>
            </v:shape>
            <v:shape id="_x0000_s1038" style="position:absolute;left:2671;top:5806;width:1166;height:0" coordorigin="2671,5806" coordsize="1166,0" path="m2671,5806r1167,e" filled="f" strokeweight=".28911mm">
              <v:path arrowok="t"/>
            </v:shape>
            <v:shape id="_x0000_s1037" style="position:absolute;left:3852;top:5806;width:1169;height:0" coordorigin="3852,5806" coordsize="1169,0" path="m3852,5806r1169,e" filled="f" strokeweight=".28911mm">
              <v:path arrowok="t"/>
            </v:shape>
            <v:shape id="_x0000_s1036" style="position:absolute;left:5035;top:5806;width:1169;height:0" coordorigin="5035,5806" coordsize="1169,0" path="m5035,5806r1169,e" filled="f" strokeweight=".28911mm">
              <v:path arrowok="t"/>
            </v:shape>
            <v:shape id="_x0000_s1035" style="position:absolute;left:6218;top:5806;width:1169;height:0" coordorigin="6218,5806" coordsize="1169,0" path="m6218,5806r1169,e" filled="f" strokeweight=".28911mm">
              <v:path arrowok="t"/>
            </v:shape>
            <v:shape id="_x0000_s1034" style="position:absolute;left:7402;top:5806;width:1169;height:0" coordorigin="7402,5806" coordsize="1169,0" path="m7402,5806r1168,e" filled="f" strokeweight=".28911mm">
              <v:path arrowok="t"/>
            </v:shape>
            <v:shape id="_x0000_s1033" style="position:absolute;left:8585;top:5806;width:1169;height:0" coordorigin="8585,5806" coordsize="1169,0" path="m8585,5806r1169,e" filled="f" strokeweight=".28911mm">
              <v:path arrowok="t"/>
            </v:shape>
            <v:shape id="_x0000_s1032" style="position:absolute;left:9768;top:5806;width:2472;height:0" coordorigin="9768,5806" coordsize="2472,0" path="m9768,5806r2472,e" filled="f" strokeweight=".28911mm">
              <v:path arrowok="t"/>
            </v:shape>
            <w10:wrap anchorx="page" anchory="page"/>
          </v:group>
        </w:pict>
      </w: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300549">
      <w:pPr>
        <w:spacing w:line="200" w:lineRule="exact"/>
      </w:pPr>
    </w:p>
    <w:p w:rsidR="00300549" w:rsidRDefault="00BF290C">
      <w:pPr>
        <w:spacing w:before="30" w:line="331" w:lineRule="auto"/>
        <w:ind w:left="26" w:right="3994" w:hanging="55"/>
        <w:rPr>
          <w:sz w:val="18"/>
          <w:szCs w:val="18"/>
        </w:rPr>
      </w:pPr>
      <w:r>
        <w:rPr>
          <w:w w:val="99"/>
          <w:sz w:val="18"/>
          <w:szCs w:val="18"/>
        </w:rPr>
        <w:t>his</w:t>
      </w:r>
      <w:r>
        <w:rPr>
          <w:sz w:val="18"/>
          <w:szCs w:val="18"/>
        </w:rPr>
        <w:t xml:space="preserve"> </w:t>
      </w:r>
      <w:r>
        <w:rPr>
          <w:w w:val="99"/>
          <w:sz w:val="18"/>
          <w:szCs w:val="18"/>
        </w:rPr>
        <w:t>model</w:t>
      </w:r>
      <w:r>
        <w:rPr>
          <w:sz w:val="18"/>
          <w:szCs w:val="18"/>
        </w:rPr>
        <w:t xml:space="preserve"> </w:t>
      </w:r>
      <w:r>
        <w:rPr>
          <w:w w:val="99"/>
          <w:sz w:val="18"/>
          <w:szCs w:val="18"/>
        </w:rPr>
        <w:t>form</w:t>
      </w:r>
      <w:r>
        <w:rPr>
          <w:sz w:val="18"/>
          <w:szCs w:val="18"/>
        </w:rPr>
        <w:t xml:space="preserve"> </w:t>
      </w:r>
      <w:r>
        <w:rPr>
          <w:w w:val="99"/>
          <w:sz w:val="18"/>
          <w:szCs w:val="18"/>
        </w:rPr>
        <w:t>is</w:t>
      </w:r>
      <w:r>
        <w:rPr>
          <w:sz w:val="18"/>
          <w:szCs w:val="18"/>
        </w:rPr>
        <w:t xml:space="preserve"> </w:t>
      </w:r>
      <w:r>
        <w:rPr>
          <w:w w:val="99"/>
          <w:sz w:val="18"/>
          <w:szCs w:val="18"/>
        </w:rPr>
        <w:t>given</w:t>
      </w:r>
      <w:r>
        <w:rPr>
          <w:sz w:val="18"/>
          <w:szCs w:val="18"/>
        </w:rPr>
        <w:t xml:space="preserve"> </w:t>
      </w:r>
      <w:r>
        <w:rPr>
          <w:w w:val="99"/>
          <w:sz w:val="18"/>
          <w:szCs w:val="18"/>
        </w:rPr>
        <w:t>for</w:t>
      </w:r>
      <w:r>
        <w:rPr>
          <w:sz w:val="18"/>
          <w:szCs w:val="18"/>
        </w:rPr>
        <w:t xml:space="preserve"> </w:t>
      </w:r>
      <w:r>
        <w:rPr>
          <w:w w:val="99"/>
          <w:sz w:val="18"/>
          <w:szCs w:val="18"/>
        </w:rPr>
        <w:t>negotiation</w:t>
      </w:r>
      <w:r>
        <w:rPr>
          <w:sz w:val="18"/>
          <w:szCs w:val="18"/>
        </w:rPr>
        <w:t xml:space="preserve"> </w:t>
      </w:r>
      <w:r>
        <w:rPr>
          <w:w w:val="99"/>
          <w:sz w:val="18"/>
          <w:szCs w:val="18"/>
        </w:rPr>
        <w:t>purposes</w:t>
      </w:r>
      <w:r>
        <w:rPr>
          <w:sz w:val="18"/>
          <w:szCs w:val="18"/>
        </w:rPr>
        <w:t xml:space="preserve"> </w:t>
      </w:r>
      <w:r>
        <w:rPr>
          <w:w w:val="99"/>
          <w:sz w:val="18"/>
          <w:szCs w:val="18"/>
        </w:rPr>
        <w:t>only.</w:t>
      </w:r>
      <w:r>
        <w:rPr>
          <w:sz w:val="18"/>
          <w:szCs w:val="18"/>
        </w:rPr>
        <w:t xml:space="preserve">  </w:t>
      </w:r>
      <w:r>
        <w:rPr>
          <w:w w:val="99"/>
          <w:sz w:val="18"/>
          <w:szCs w:val="18"/>
        </w:rPr>
        <w:t>It</w:t>
      </w:r>
      <w:r>
        <w:rPr>
          <w:sz w:val="18"/>
          <w:szCs w:val="18"/>
        </w:rPr>
        <w:t xml:space="preserve"> </w:t>
      </w:r>
      <w:r>
        <w:rPr>
          <w:w w:val="99"/>
          <w:sz w:val="18"/>
          <w:szCs w:val="18"/>
        </w:rPr>
        <w:t>is</w:t>
      </w:r>
      <w:r>
        <w:rPr>
          <w:sz w:val="18"/>
          <w:szCs w:val="18"/>
        </w:rPr>
        <w:t xml:space="preserve"> </w:t>
      </w:r>
      <w:r>
        <w:rPr>
          <w:w w:val="99"/>
          <w:sz w:val="18"/>
          <w:szCs w:val="18"/>
        </w:rPr>
        <w:t>not</w:t>
      </w:r>
      <w:r>
        <w:rPr>
          <w:sz w:val="18"/>
          <w:szCs w:val="18"/>
        </w:rPr>
        <w:t xml:space="preserve"> </w:t>
      </w:r>
      <w:r>
        <w:rPr>
          <w:w w:val="99"/>
          <w:sz w:val="18"/>
          <w:szCs w:val="18"/>
        </w:rPr>
        <w:t>part</w:t>
      </w:r>
      <w:r>
        <w:rPr>
          <w:sz w:val="18"/>
          <w:szCs w:val="18"/>
        </w:rPr>
        <w:t xml:space="preserve"> </w:t>
      </w:r>
      <w:r>
        <w:rPr>
          <w:w w:val="99"/>
          <w:sz w:val="18"/>
          <w:szCs w:val="18"/>
        </w:rPr>
        <w:t>of</w:t>
      </w:r>
      <w:r>
        <w:rPr>
          <w:sz w:val="18"/>
          <w:szCs w:val="18"/>
        </w:rPr>
        <w:t xml:space="preserve"> </w:t>
      </w:r>
      <w:r>
        <w:rPr>
          <w:w w:val="99"/>
          <w:sz w:val="18"/>
          <w:szCs w:val="18"/>
        </w:rPr>
        <w:t>the</w:t>
      </w:r>
      <w:r>
        <w:rPr>
          <w:sz w:val="18"/>
          <w:szCs w:val="18"/>
        </w:rPr>
        <w:t xml:space="preserve"> </w:t>
      </w:r>
      <w:r>
        <w:rPr>
          <w:w w:val="99"/>
          <w:sz w:val="18"/>
          <w:szCs w:val="18"/>
        </w:rPr>
        <w:t>proposals</w:t>
      </w:r>
      <w:r>
        <w:rPr>
          <w:sz w:val="18"/>
          <w:szCs w:val="18"/>
        </w:rPr>
        <w:t xml:space="preserve"> </w:t>
      </w:r>
      <w:r>
        <w:rPr>
          <w:w w:val="99"/>
          <w:sz w:val="18"/>
          <w:szCs w:val="18"/>
        </w:rPr>
        <w:t>(technical</w:t>
      </w:r>
      <w:r>
        <w:rPr>
          <w:sz w:val="18"/>
          <w:szCs w:val="18"/>
        </w:rPr>
        <w:t xml:space="preserve"> </w:t>
      </w:r>
      <w:r>
        <w:rPr>
          <w:w w:val="99"/>
          <w:sz w:val="18"/>
          <w:szCs w:val="18"/>
        </w:rPr>
        <w:t>or</w:t>
      </w:r>
      <w:r>
        <w:rPr>
          <w:sz w:val="18"/>
          <w:szCs w:val="18"/>
        </w:rPr>
        <w:t xml:space="preserve"> </w:t>
      </w:r>
      <w:r>
        <w:rPr>
          <w:w w:val="99"/>
          <w:sz w:val="18"/>
          <w:szCs w:val="18"/>
        </w:rPr>
        <w:t>financial). different</w:t>
      </w:r>
      <w:r>
        <w:rPr>
          <w:sz w:val="18"/>
          <w:szCs w:val="18"/>
        </w:rPr>
        <w:t xml:space="preserve"> </w:t>
      </w:r>
      <w:r>
        <w:rPr>
          <w:w w:val="99"/>
          <w:sz w:val="18"/>
          <w:szCs w:val="18"/>
        </w:rPr>
        <w:t>currencies,</w:t>
      </w:r>
      <w:r>
        <w:rPr>
          <w:sz w:val="18"/>
          <w:szCs w:val="18"/>
        </w:rPr>
        <w:t xml:space="preserve"> </w:t>
      </w:r>
      <w:r>
        <w:rPr>
          <w:w w:val="99"/>
          <w:sz w:val="18"/>
          <w:szCs w:val="18"/>
        </w:rPr>
        <w:t>a</w:t>
      </w:r>
      <w:r>
        <w:rPr>
          <w:sz w:val="18"/>
          <w:szCs w:val="18"/>
        </w:rPr>
        <w:t xml:space="preserve"> </w:t>
      </w:r>
      <w:r>
        <w:rPr>
          <w:w w:val="99"/>
          <w:sz w:val="18"/>
          <w:szCs w:val="18"/>
        </w:rPr>
        <w:t>different</w:t>
      </w:r>
      <w:r>
        <w:rPr>
          <w:sz w:val="18"/>
          <w:szCs w:val="18"/>
        </w:rPr>
        <w:t xml:space="preserve"> </w:t>
      </w:r>
      <w:r>
        <w:rPr>
          <w:w w:val="99"/>
          <w:sz w:val="18"/>
          <w:szCs w:val="18"/>
        </w:rPr>
        <w:t>table</w:t>
      </w:r>
      <w:r>
        <w:rPr>
          <w:sz w:val="18"/>
          <w:szCs w:val="18"/>
        </w:rPr>
        <w:t xml:space="preserve"> </w:t>
      </w:r>
      <w:r>
        <w:rPr>
          <w:w w:val="99"/>
          <w:sz w:val="18"/>
          <w:szCs w:val="18"/>
        </w:rPr>
        <w:t>for</w:t>
      </w:r>
      <w:r>
        <w:rPr>
          <w:sz w:val="18"/>
          <w:szCs w:val="18"/>
        </w:rPr>
        <w:t xml:space="preserve"> </w:t>
      </w:r>
      <w:r>
        <w:rPr>
          <w:w w:val="99"/>
          <w:sz w:val="18"/>
          <w:szCs w:val="18"/>
        </w:rPr>
        <w:t>each</w:t>
      </w:r>
      <w:r>
        <w:rPr>
          <w:sz w:val="18"/>
          <w:szCs w:val="18"/>
        </w:rPr>
        <w:t xml:space="preserve"> </w:t>
      </w:r>
      <w:r>
        <w:rPr>
          <w:w w:val="99"/>
          <w:sz w:val="18"/>
          <w:szCs w:val="18"/>
        </w:rPr>
        <w:t>currency</w:t>
      </w:r>
      <w:r>
        <w:rPr>
          <w:sz w:val="18"/>
          <w:szCs w:val="18"/>
        </w:rPr>
        <w:t xml:space="preserve"> </w:t>
      </w:r>
      <w:r>
        <w:rPr>
          <w:w w:val="99"/>
          <w:sz w:val="18"/>
          <w:szCs w:val="18"/>
        </w:rPr>
        <w:t>should</w:t>
      </w:r>
      <w:r>
        <w:rPr>
          <w:sz w:val="18"/>
          <w:szCs w:val="18"/>
        </w:rPr>
        <w:t xml:space="preserve"> </w:t>
      </w:r>
      <w:r>
        <w:rPr>
          <w:w w:val="99"/>
          <w:sz w:val="18"/>
          <w:szCs w:val="18"/>
        </w:rPr>
        <w:t>be</w:t>
      </w:r>
      <w:r>
        <w:rPr>
          <w:sz w:val="18"/>
          <w:szCs w:val="18"/>
        </w:rPr>
        <w:t xml:space="preserve"> </w:t>
      </w:r>
      <w:r>
        <w:rPr>
          <w:w w:val="99"/>
          <w:sz w:val="18"/>
          <w:szCs w:val="18"/>
        </w:rPr>
        <w:t>used.</w:t>
      </w:r>
    </w:p>
    <w:p w:rsidR="00300549" w:rsidRDefault="00BF290C">
      <w:pPr>
        <w:spacing w:before="3"/>
        <w:ind w:left="-36"/>
        <w:rPr>
          <w:sz w:val="18"/>
          <w:szCs w:val="18"/>
        </w:rPr>
      </w:pPr>
      <w:r>
        <w:rPr>
          <w:w w:val="99"/>
          <w:sz w:val="18"/>
          <w:szCs w:val="18"/>
        </w:rPr>
        <w:t>er</w:t>
      </w:r>
      <w:r>
        <w:rPr>
          <w:sz w:val="18"/>
          <w:szCs w:val="18"/>
        </w:rPr>
        <w:t xml:space="preserve"> </w:t>
      </w:r>
      <w:r>
        <w:rPr>
          <w:w w:val="99"/>
          <w:sz w:val="18"/>
          <w:szCs w:val="18"/>
        </w:rPr>
        <w:t>month,</w:t>
      </w:r>
      <w:r>
        <w:rPr>
          <w:sz w:val="18"/>
          <w:szCs w:val="18"/>
        </w:rPr>
        <w:t xml:space="preserve"> </w:t>
      </w:r>
      <w:r>
        <w:rPr>
          <w:w w:val="99"/>
          <w:sz w:val="18"/>
          <w:szCs w:val="18"/>
        </w:rPr>
        <w:t>day,</w:t>
      </w:r>
      <w:r>
        <w:rPr>
          <w:sz w:val="18"/>
          <w:szCs w:val="18"/>
        </w:rPr>
        <w:t xml:space="preserve"> </w:t>
      </w:r>
      <w:r>
        <w:rPr>
          <w:w w:val="99"/>
          <w:sz w:val="18"/>
          <w:szCs w:val="18"/>
        </w:rPr>
        <w:t>or</w:t>
      </w:r>
      <w:r>
        <w:rPr>
          <w:sz w:val="18"/>
          <w:szCs w:val="18"/>
        </w:rPr>
        <w:t xml:space="preserve"> </w:t>
      </w:r>
      <w:r>
        <w:rPr>
          <w:w w:val="99"/>
          <w:sz w:val="18"/>
          <w:szCs w:val="18"/>
        </w:rPr>
        <w:t>hour</w:t>
      </w:r>
      <w:r>
        <w:rPr>
          <w:sz w:val="18"/>
          <w:szCs w:val="18"/>
        </w:rPr>
        <w:t xml:space="preserve"> </w:t>
      </w:r>
      <w:r>
        <w:rPr>
          <w:w w:val="99"/>
          <w:sz w:val="18"/>
          <w:szCs w:val="18"/>
        </w:rPr>
        <w:t>as</w:t>
      </w:r>
      <w:r>
        <w:rPr>
          <w:sz w:val="18"/>
          <w:szCs w:val="18"/>
        </w:rPr>
        <w:t xml:space="preserve"> </w:t>
      </w:r>
      <w:r>
        <w:rPr>
          <w:w w:val="99"/>
          <w:sz w:val="18"/>
          <w:szCs w:val="18"/>
        </w:rPr>
        <w:t>appropriate.</w:t>
      </w:r>
    </w:p>
    <w:p w:rsidR="00300549" w:rsidRDefault="00300549">
      <w:pPr>
        <w:spacing w:before="1" w:line="220" w:lineRule="exact"/>
        <w:rPr>
          <w:sz w:val="22"/>
          <w:szCs w:val="22"/>
        </w:rPr>
      </w:pPr>
    </w:p>
    <w:p w:rsidR="00300549" w:rsidRDefault="00BF290C">
      <w:pPr>
        <w:spacing w:before="26"/>
        <w:ind w:left="5934" w:right="5498"/>
        <w:jc w:val="center"/>
        <w:sectPr w:rsidR="00300549">
          <w:type w:val="continuous"/>
          <w:pgSz w:w="12240" w:h="15840"/>
          <w:pgMar w:top="1480" w:right="440" w:bottom="280" w:left="0" w:header="720" w:footer="720" w:gutter="0"/>
          <w:cols w:space="720"/>
        </w:sectPr>
      </w:pPr>
      <w:r>
        <w:rPr>
          <w:w w:val="99"/>
        </w:rPr>
        <w:t>132</w:t>
      </w:r>
    </w:p>
    <w:p w:rsidR="00300549" w:rsidRDefault="00B1383E">
      <w:pPr>
        <w:spacing w:line="200" w:lineRule="exact"/>
      </w:pPr>
      <w:r>
        <w:lastRenderedPageBreak/>
        <w:pict>
          <v:group id="_x0000_s1029" style="position:absolute;margin-left:229.45pt;margin-top:0;width:7.2pt;height:612pt;z-index:-5162;mso-position-horizontal-relative:page;mso-position-vertical-relative:page" coordorigin="4589" coordsize="144,12240">
            <v:shape id="_x0000_s1030" style="position:absolute;left:4589;width:144;height:12240" coordorigin="4589" coordsize="144,12240" path="m4733,l4589,r,12240l4733,12240,4733,e" filled="f" strokecolor="#9aba59">
              <v:path arrowok="t"/>
            </v:shape>
            <w10:wrap anchorx="page" anchory="page"/>
          </v:group>
        </w:pict>
      </w:r>
      <w:r>
        <w:pict>
          <v:group id="_x0000_s1027" style="position:absolute;margin-left:753pt;margin-top:0;width:7.1pt;height:612pt;z-index:-5163;mso-position-horizontal-relative:page;mso-position-vertical-relative:page" coordorigin="15060" coordsize="142,12240">
            <v:shape id="_x0000_s1028" style="position:absolute;left:15060;width:142;height:12240" coordorigin="15060" coordsize="142,12240" path="m15202,r-142,l15060,12240r142,l15202,e" filled="f" strokecolor="#9aba59">
              <v:path arrowok="t"/>
            </v:shape>
            <w10:wrap anchorx="page" anchory="page"/>
          </v:group>
        </w:pict>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419.4pt;margin-top:547.45pt;width:149.75pt;height:65.3pt;z-index:-5164;mso-position-horizontal-relative:page;mso-position-vertical-relative:page">
            <v:imagedata r:id="rId39" o:title=""/>
            <w10:wrap anchorx="page" anchory="page"/>
          </v:shape>
        </w:pict>
      </w:r>
    </w:p>
    <w:sectPr w:rsidR="00300549">
      <w:footerReference w:type="default" r:id="rId40"/>
      <w:pgSz w:w="15840" w:h="12240" w:orient="landscape"/>
      <w:pgMar w:top="1120" w:right="2260" w:bottom="280" w:left="2260"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07D4" w:rsidRDefault="002207D4">
      <w:r>
        <w:separator/>
      </w:r>
    </w:p>
  </w:endnote>
  <w:endnote w:type="continuationSeparator" w:id="0">
    <w:p w:rsidR="002207D4" w:rsidRDefault="00220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P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383E" w:rsidRDefault="00B1383E">
    <w:pPr>
      <w:spacing w:line="200" w:lineRule="exact"/>
    </w:pPr>
    <w:r>
      <w:pict>
        <v:shapetype id="_x0000_t202" coordsize="21600,21600" o:spt="202" path="m,l,21600r21600,l21600,xe">
          <v:stroke joinstyle="miter"/>
          <v:path gradientshapeok="t" o:connecttype="rect"/>
        </v:shapetype>
        <v:shape id="_x0000_s2070" type="#_x0000_t202" style="position:absolute;margin-left:301.25pt;margin-top:735.7pt;width:8.65pt;height:11.35pt;z-index:-5273;mso-position-horizontal-relative:page;mso-position-vertical-relative:page" filled="f" stroked="f">
          <v:textbox inset="0,0,0,0">
            <w:txbxContent>
              <w:p w:rsidR="00B1383E" w:rsidRDefault="00B1383E">
                <w:pPr>
                  <w:spacing w:line="200" w:lineRule="exact"/>
                  <w:ind w:left="40"/>
                  <w:rPr>
                    <w:sz w:val="19"/>
                    <w:szCs w:val="19"/>
                  </w:rPr>
                </w:pPr>
                <w:r>
                  <w:fldChar w:fldCharType="begin"/>
                </w:r>
                <w:r>
                  <w:rPr>
                    <w:w w:val="103"/>
                    <w:sz w:val="19"/>
                    <w:szCs w:val="19"/>
                  </w:rPr>
                  <w:instrText xml:space="preserve"> PAGE </w:instrText>
                </w:r>
                <w:r>
                  <w:fldChar w:fldCharType="separate"/>
                </w:r>
                <w:r w:rsidR="00C05657">
                  <w:rPr>
                    <w:noProof/>
                    <w:w w:val="103"/>
                    <w:sz w:val="19"/>
                    <w:szCs w:val="19"/>
                  </w:rPr>
                  <w:t>10</w:t>
                </w:r>
                <w:r>
                  <w:fldChar w:fldCharType="end"/>
                </w:r>
              </w:p>
            </w:txbxContent>
          </v:textbox>
          <w10:wrap anchorx="page" anchory="page"/>
        </v:shape>
      </w:pic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383E" w:rsidRDefault="00B1383E">
    <w:pPr>
      <w:spacing w:line="200" w:lineRule="exact"/>
    </w:pPr>
    <w:r>
      <w:pict>
        <v:shapetype id="_x0000_t202" coordsize="21600,21600" o:spt="202" path="m,l,21600r21600,l21600,xe">
          <v:stroke joinstyle="miter"/>
          <v:path gradientshapeok="t" o:connecttype="rect"/>
        </v:shapetype>
        <v:shape id="_x0000_s2062" type="#_x0000_t202" style="position:absolute;margin-left:298pt;margin-top:733.7pt;width:15.25pt;height:13.3pt;z-index:-5265;mso-position-horizontal-relative:page;mso-position-vertical-relative:page" filled="f" stroked="f">
          <v:textbox inset="0,0,0,0">
            <w:txbxContent>
              <w:p w:rsidR="00B1383E" w:rsidRDefault="00B1383E">
                <w:pPr>
                  <w:spacing w:line="240" w:lineRule="exact"/>
                  <w:ind w:left="40"/>
                  <w:rPr>
                    <w:sz w:val="23"/>
                    <w:szCs w:val="23"/>
                  </w:rPr>
                </w:pPr>
                <w:r>
                  <w:fldChar w:fldCharType="begin"/>
                </w:r>
                <w:r>
                  <w:rPr>
                    <w:w w:val="102"/>
                    <w:sz w:val="23"/>
                    <w:szCs w:val="23"/>
                  </w:rPr>
                  <w:instrText xml:space="preserve"> PAGE </w:instrText>
                </w:r>
                <w:r>
                  <w:fldChar w:fldCharType="separate"/>
                </w:r>
                <w:r w:rsidR="00C04CC6">
                  <w:rPr>
                    <w:noProof/>
                    <w:w w:val="102"/>
                    <w:sz w:val="23"/>
                    <w:szCs w:val="23"/>
                  </w:rPr>
                  <w:t>56</w:t>
                </w:r>
                <w:r>
                  <w:fldChar w:fldCharType="end"/>
                </w:r>
              </w:p>
            </w:txbxContent>
          </v:textbox>
          <w10:wrap anchorx="page" anchory="page"/>
        </v:shape>
      </w:pic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383E" w:rsidRDefault="00B1383E">
    <w:pPr>
      <w:spacing w:line="200" w:lineRule="exact"/>
    </w:pPr>
    <w:r>
      <w:pict>
        <v:shapetype id="_x0000_t202" coordsize="21600,21600" o:spt="202" path="m,l,21600r21600,l21600,xe">
          <v:stroke joinstyle="miter"/>
          <v:path gradientshapeok="t" o:connecttype="rect"/>
        </v:shapetype>
        <v:shape id="_x0000_s2061" type="#_x0000_t202" style="position:absolute;margin-left:298pt;margin-top:733.7pt;width:15.25pt;height:13.3pt;z-index:-5264;mso-position-horizontal-relative:page;mso-position-vertical-relative:page" filled="f" stroked="f">
          <v:textbox style="mso-next-textbox:#_x0000_s2061" inset="0,0,0,0">
            <w:txbxContent>
              <w:p w:rsidR="00B1383E" w:rsidRDefault="00B1383E">
                <w:pPr>
                  <w:spacing w:line="240" w:lineRule="exact"/>
                  <w:ind w:left="40"/>
                  <w:rPr>
                    <w:sz w:val="23"/>
                    <w:szCs w:val="23"/>
                  </w:rPr>
                </w:pPr>
                <w:r>
                  <w:fldChar w:fldCharType="begin"/>
                </w:r>
                <w:r>
                  <w:rPr>
                    <w:w w:val="102"/>
                    <w:sz w:val="23"/>
                    <w:szCs w:val="23"/>
                  </w:rPr>
                  <w:instrText xml:space="preserve"> PAGE </w:instrText>
                </w:r>
                <w:r>
                  <w:fldChar w:fldCharType="separate"/>
                </w:r>
                <w:r w:rsidR="000F0178">
                  <w:rPr>
                    <w:noProof/>
                    <w:w w:val="102"/>
                    <w:sz w:val="23"/>
                    <w:szCs w:val="23"/>
                  </w:rPr>
                  <w:t>59</w:t>
                </w:r>
                <w:r>
                  <w:fldChar w:fldCharType="end"/>
                </w:r>
              </w:p>
            </w:txbxContent>
          </v:textbox>
          <w10:wrap anchorx="page" anchory="page"/>
        </v:shape>
      </w:pic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383E" w:rsidRDefault="00B1383E">
    <w:pPr>
      <w:spacing w:line="200" w:lineRule="exact"/>
    </w:pPr>
    <w:r>
      <w:pict>
        <v:shapetype id="_x0000_t202" coordsize="21600,21600" o:spt="202" path="m,l,21600r21600,l21600,xe">
          <v:stroke joinstyle="miter"/>
          <v:path gradientshapeok="t" o:connecttype="rect"/>
        </v:shapetype>
        <v:shape id="_x0000_s2060" type="#_x0000_t202" style="position:absolute;margin-left:298pt;margin-top:733.7pt;width:15.25pt;height:13.3pt;z-index:-5263;mso-position-horizontal-relative:page;mso-position-vertical-relative:page" filled="f" stroked="f">
          <v:textbox style="mso-next-textbox:#_x0000_s2060" inset="0,0,0,0">
            <w:txbxContent>
              <w:p w:rsidR="00B1383E" w:rsidRDefault="00B1383E">
                <w:pPr>
                  <w:spacing w:line="240" w:lineRule="exact"/>
                  <w:ind w:left="40"/>
                  <w:rPr>
                    <w:sz w:val="23"/>
                    <w:szCs w:val="23"/>
                  </w:rPr>
                </w:pPr>
                <w:r>
                  <w:fldChar w:fldCharType="begin"/>
                </w:r>
                <w:r>
                  <w:rPr>
                    <w:w w:val="102"/>
                    <w:sz w:val="23"/>
                    <w:szCs w:val="23"/>
                  </w:rPr>
                  <w:instrText xml:space="preserve"> PAGE </w:instrText>
                </w:r>
                <w:r>
                  <w:fldChar w:fldCharType="separate"/>
                </w:r>
                <w:r w:rsidR="000F0178">
                  <w:rPr>
                    <w:noProof/>
                    <w:w w:val="102"/>
                    <w:sz w:val="23"/>
                    <w:szCs w:val="23"/>
                  </w:rPr>
                  <w:t>66</w:t>
                </w:r>
                <w:r>
                  <w:fldChar w:fldCharType="end"/>
                </w:r>
              </w:p>
            </w:txbxContent>
          </v:textbox>
          <w10:wrap anchorx="page" anchory="page"/>
        </v:shape>
      </w:pic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383E" w:rsidRDefault="00B1383E">
    <w:pPr>
      <w:spacing w:line="200" w:lineRule="exact"/>
    </w:pPr>
    <w:r>
      <w:pict>
        <v:shapetype id="_x0000_t202" coordsize="21600,21600" o:spt="202" path="m,l,21600r21600,l21600,xe">
          <v:stroke joinstyle="miter"/>
          <v:path gradientshapeok="t" o:connecttype="rect"/>
        </v:shapetype>
        <v:shape id="_x0000_s2059" type="#_x0000_t202" style="position:absolute;margin-left:299.1pt;margin-top:735.7pt;width:13.25pt;height:11.35pt;z-index:-5262;mso-position-horizontal-relative:page;mso-position-vertical-relative:page" filled="f" stroked="f">
          <v:textbox inset="0,0,0,0">
            <w:txbxContent>
              <w:p w:rsidR="00B1383E" w:rsidRDefault="00B1383E">
                <w:pPr>
                  <w:spacing w:line="200" w:lineRule="exact"/>
                  <w:ind w:left="40"/>
                  <w:rPr>
                    <w:sz w:val="19"/>
                    <w:szCs w:val="19"/>
                  </w:rPr>
                </w:pPr>
                <w:r>
                  <w:fldChar w:fldCharType="begin"/>
                </w:r>
                <w:r>
                  <w:rPr>
                    <w:w w:val="103"/>
                    <w:sz w:val="19"/>
                    <w:szCs w:val="19"/>
                  </w:rPr>
                  <w:instrText xml:space="preserve"> PAGE </w:instrText>
                </w:r>
                <w:r>
                  <w:fldChar w:fldCharType="separate"/>
                </w:r>
                <w:r w:rsidR="000F0178">
                  <w:rPr>
                    <w:noProof/>
                    <w:w w:val="103"/>
                    <w:sz w:val="19"/>
                    <w:szCs w:val="19"/>
                  </w:rPr>
                  <w:t>69</w:t>
                </w:r>
                <w:r>
                  <w:fldChar w:fldCharType="end"/>
                </w:r>
              </w:p>
            </w:txbxContent>
          </v:textbox>
          <w10:wrap anchorx="page" anchory="page"/>
        </v:shape>
      </w:pic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383E" w:rsidRDefault="00B1383E">
    <w:pPr>
      <w:spacing w:line="0" w:lineRule="atLeast"/>
      <w:rPr>
        <w:sz w:val="0"/>
        <w:szCs w:val="0"/>
      </w:rPr>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383E" w:rsidRDefault="00B1383E">
    <w:pPr>
      <w:spacing w:line="200" w:lineRule="exact"/>
    </w:pPr>
    <w:r>
      <w:pict>
        <v:shapetype id="_x0000_t202" coordsize="21600,21600" o:spt="202" path="m,l,21600r21600,l21600,xe">
          <v:stroke joinstyle="miter"/>
          <v:path gradientshapeok="t" o:connecttype="rect"/>
        </v:shapetype>
        <v:shape id="_x0000_s2055" type="#_x0000_t202" style="position:absolute;margin-left:299.1pt;margin-top:735.7pt;width:13.25pt;height:11.35pt;z-index:-5258;mso-position-horizontal-relative:page;mso-position-vertical-relative:page" filled="f" stroked="f">
          <v:textbox inset="0,0,0,0">
            <w:txbxContent>
              <w:p w:rsidR="00B1383E" w:rsidRDefault="00B1383E">
                <w:pPr>
                  <w:spacing w:line="200" w:lineRule="exact"/>
                  <w:ind w:left="40"/>
                  <w:rPr>
                    <w:sz w:val="19"/>
                    <w:szCs w:val="19"/>
                  </w:rPr>
                </w:pPr>
                <w:r>
                  <w:fldChar w:fldCharType="begin"/>
                </w:r>
                <w:r>
                  <w:rPr>
                    <w:w w:val="103"/>
                    <w:sz w:val="19"/>
                    <w:szCs w:val="19"/>
                  </w:rPr>
                  <w:instrText xml:space="preserve"> PAGE </w:instrText>
                </w:r>
                <w:r>
                  <w:fldChar w:fldCharType="separate"/>
                </w:r>
                <w:r w:rsidR="00BC61B4">
                  <w:rPr>
                    <w:noProof/>
                    <w:w w:val="103"/>
                    <w:sz w:val="19"/>
                    <w:szCs w:val="19"/>
                  </w:rPr>
                  <w:t>100</w:t>
                </w:r>
                <w:r>
                  <w:fldChar w:fldCharType="end"/>
                </w:r>
              </w:p>
            </w:txbxContent>
          </v:textbox>
          <w10:wrap anchorx="page" anchory="page"/>
        </v:shape>
      </w:pic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383E" w:rsidRDefault="00B1383E">
    <w:pPr>
      <w:spacing w:line="200" w:lineRule="exact"/>
    </w:pPr>
    <w:r>
      <w:pict>
        <v:shapetype id="_x0000_t202" coordsize="21600,21600" o:spt="202" path="m,l,21600r21600,l21600,xe">
          <v:stroke joinstyle="miter"/>
          <v:path gradientshapeok="t" o:connecttype="rect"/>
        </v:shapetype>
        <v:shape id="_x0000_s2054" type="#_x0000_t202" style="position:absolute;margin-left:296.7pt;margin-top:735.7pt;width:18.05pt;height:11.35pt;z-index:-5257;mso-position-horizontal-relative:page;mso-position-vertical-relative:page" filled="f" stroked="f">
          <v:textbox inset="0,0,0,0">
            <w:txbxContent>
              <w:p w:rsidR="00B1383E" w:rsidRDefault="00B1383E">
                <w:pPr>
                  <w:spacing w:line="200" w:lineRule="exact"/>
                  <w:ind w:left="40"/>
                  <w:rPr>
                    <w:sz w:val="19"/>
                    <w:szCs w:val="19"/>
                  </w:rPr>
                </w:pPr>
                <w:r>
                  <w:fldChar w:fldCharType="begin"/>
                </w:r>
                <w:r>
                  <w:rPr>
                    <w:w w:val="103"/>
                    <w:sz w:val="19"/>
                    <w:szCs w:val="19"/>
                  </w:rPr>
                  <w:instrText xml:space="preserve"> PAGE </w:instrText>
                </w:r>
                <w:r>
                  <w:fldChar w:fldCharType="separate"/>
                </w:r>
                <w:r w:rsidR="00BC61B4">
                  <w:rPr>
                    <w:noProof/>
                    <w:w w:val="103"/>
                    <w:sz w:val="19"/>
                    <w:szCs w:val="19"/>
                  </w:rPr>
                  <w:t>101</w:t>
                </w:r>
                <w:r>
                  <w:fldChar w:fldCharType="end"/>
                </w:r>
              </w:p>
            </w:txbxContent>
          </v:textbox>
          <w10:wrap anchorx="page" anchory="page"/>
        </v:shape>
      </w:pic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383E" w:rsidRDefault="00B1383E">
    <w:pPr>
      <w:spacing w:line="200" w:lineRule="exact"/>
    </w:pPr>
    <w:r>
      <w:pict>
        <v:shapetype id="_x0000_t202" coordsize="21600,21600" o:spt="202" path="m,l,21600r21600,l21600,xe">
          <v:stroke joinstyle="miter"/>
          <v:path gradientshapeok="t" o:connecttype="rect"/>
        </v:shapetype>
        <v:shape id="_x0000_s2053" type="#_x0000_t202" style="position:absolute;margin-left:296.7pt;margin-top:735.7pt;width:18.05pt;height:11.35pt;z-index:-5256;mso-position-horizontal-relative:page;mso-position-vertical-relative:page" filled="f" stroked="f">
          <v:textbox inset="0,0,0,0">
            <w:txbxContent>
              <w:p w:rsidR="00B1383E" w:rsidRDefault="00B1383E">
                <w:pPr>
                  <w:spacing w:line="200" w:lineRule="exact"/>
                  <w:ind w:left="40"/>
                  <w:rPr>
                    <w:sz w:val="19"/>
                    <w:szCs w:val="19"/>
                  </w:rPr>
                </w:pPr>
                <w:r>
                  <w:fldChar w:fldCharType="begin"/>
                </w:r>
                <w:r>
                  <w:rPr>
                    <w:w w:val="103"/>
                    <w:sz w:val="19"/>
                    <w:szCs w:val="19"/>
                  </w:rPr>
                  <w:instrText xml:space="preserve"> PAGE </w:instrText>
                </w:r>
                <w:r>
                  <w:fldChar w:fldCharType="separate"/>
                </w:r>
                <w:r w:rsidR="000F0178">
                  <w:rPr>
                    <w:noProof/>
                    <w:w w:val="103"/>
                    <w:sz w:val="19"/>
                    <w:szCs w:val="19"/>
                  </w:rPr>
                  <w:t>111</w:t>
                </w:r>
                <w:r>
                  <w:fldChar w:fldCharType="end"/>
                </w:r>
              </w:p>
            </w:txbxContent>
          </v:textbox>
          <w10:wrap anchorx="page" anchory="page"/>
        </v:shape>
      </w:pic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383E" w:rsidRDefault="00B1383E">
    <w:pPr>
      <w:spacing w:line="0" w:lineRule="atLeast"/>
      <w:rPr>
        <w:sz w:val="0"/>
        <w:szCs w:val="0"/>
      </w:rPr>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383E" w:rsidRDefault="00B1383E">
    <w:pPr>
      <w:spacing w:line="200" w:lineRule="exact"/>
    </w:pPr>
    <w:r>
      <w:pict>
        <v:shapetype id="_x0000_t202" coordsize="21600,21600" o:spt="202" path="m,l,21600r21600,l21600,xe">
          <v:stroke joinstyle="miter"/>
          <v:path gradientshapeok="t" o:connecttype="rect"/>
        </v:shapetype>
        <v:shape id="_x0000_s2052" type="#_x0000_t202" style="position:absolute;margin-left:296.7pt;margin-top:735.7pt;width:18.05pt;height:11.35pt;z-index:-5255;mso-position-horizontal-relative:page;mso-position-vertical-relative:page" filled="f" stroked="f">
          <v:textbox inset="0,0,0,0">
            <w:txbxContent>
              <w:p w:rsidR="00B1383E" w:rsidRDefault="00B1383E">
                <w:pPr>
                  <w:spacing w:line="200" w:lineRule="exact"/>
                  <w:ind w:left="40"/>
                  <w:rPr>
                    <w:sz w:val="19"/>
                    <w:szCs w:val="19"/>
                  </w:rPr>
                </w:pPr>
                <w:r>
                  <w:fldChar w:fldCharType="begin"/>
                </w:r>
                <w:r>
                  <w:rPr>
                    <w:w w:val="103"/>
                    <w:sz w:val="19"/>
                    <w:szCs w:val="19"/>
                  </w:rPr>
                  <w:instrText xml:space="preserve"> PAGE </w:instrText>
                </w:r>
                <w:r>
                  <w:fldChar w:fldCharType="separate"/>
                </w:r>
                <w:r w:rsidR="000F0178">
                  <w:rPr>
                    <w:noProof/>
                    <w:w w:val="103"/>
                    <w:sz w:val="19"/>
                    <w:szCs w:val="19"/>
                  </w:rPr>
                  <w:t>114</w:t>
                </w:r>
                <w:r>
                  <w:fldChar w:fldCharType="end"/>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383E" w:rsidRDefault="00B1383E">
    <w:pPr>
      <w:spacing w:line="200" w:lineRule="exact"/>
    </w:pPr>
    <w:r>
      <w:pict>
        <v:shapetype id="_x0000_t202" coordsize="21600,21600" o:spt="202" path="m,l,21600r21600,l21600,xe">
          <v:stroke joinstyle="miter"/>
          <v:path gradientshapeok="t" o:connecttype="rect"/>
        </v:shapetype>
        <v:shape id="_x0000_s2069" type="#_x0000_t202" style="position:absolute;margin-left:299.1pt;margin-top:735.7pt;width:13.25pt;height:11.35pt;z-index:-5272;mso-position-horizontal-relative:page;mso-position-vertical-relative:page" filled="f" stroked="f">
          <v:textbox inset="0,0,0,0">
            <w:txbxContent>
              <w:p w:rsidR="00B1383E" w:rsidRDefault="00B1383E">
                <w:pPr>
                  <w:spacing w:line="200" w:lineRule="exact"/>
                  <w:ind w:left="40"/>
                  <w:rPr>
                    <w:sz w:val="19"/>
                    <w:szCs w:val="19"/>
                  </w:rPr>
                </w:pPr>
                <w:r>
                  <w:fldChar w:fldCharType="begin"/>
                </w:r>
                <w:r>
                  <w:rPr>
                    <w:w w:val="103"/>
                    <w:sz w:val="19"/>
                    <w:szCs w:val="19"/>
                  </w:rPr>
                  <w:instrText xml:space="preserve"> PAGE </w:instrText>
                </w:r>
                <w:r>
                  <w:fldChar w:fldCharType="separate"/>
                </w:r>
                <w:r w:rsidR="00C05657">
                  <w:rPr>
                    <w:noProof/>
                    <w:w w:val="103"/>
                    <w:sz w:val="19"/>
                    <w:szCs w:val="19"/>
                  </w:rPr>
                  <w:t>17</w:t>
                </w:r>
                <w:r>
                  <w:fldChar w:fldCharType="end"/>
                </w:r>
              </w:p>
            </w:txbxContent>
          </v:textbox>
          <w10:wrap anchorx="page" anchory="page"/>
        </v:shape>
      </w:pic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383E" w:rsidRDefault="00B1383E">
    <w:pPr>
      <w:spacing w:line="0" w:lineRule="atLeast"/>
      <w:rPr>
        <w:sz w:val="0"/>
        <w:szCs w:val="0"/>
      </w:rPr>
    </w:pP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383E" w:rsidRDefault="00B1383E">
    <w:pPr>
      <w:spacing w:line="200" w:lineRule="exact"/>
    </w:pPr>
    <w:r>
      <w:pict>
        <v:shapetype id="_x0000_t202" coordsize="21600,21600" o:spt="202" path="m,l,21600r21600,l21600,xe">
          <v:stroke joinstyle="miter"/>
          <v:path gradientshapeok="t" o:connecttype="rect"/>
        </v:shapetype>
        <v:shape id="_x0000_s2051" type="#_x0000_t202" style="position:absolute;margin-left:296.7pt;margin-top:735.7pt;width:18.05pt;height:11.35pt;z-index:-5254;mso-position-horizontal-relative:page;mso-position-vertical-relative:page" filled="f" stroked="f">
          <v:textbox inset="0,0,0,0">
            <w:txbxContent>
              <w:p w:rsidR="00B1383E" w:rsidRDefault="00B1383E">
                <w:pPr>
                  <w:spacing w:line="200" w:lineRule="exact"/>
                  <w:ind w:left="40"/>
                  <w:rPr>
                    <w:sz w:val="19"/>
                    <w:szCs w:val="19"/>
                  </w:rPr>
                </w:pPr>
                <w:r>
                  <w:fldChar w:fldCharType="begin"/>
                </w:r>
                <w:r>
                  <w:rPr>
                    <w:w w:val="103"/>
                    <w:sz w:val="19"/>
                    <w:szCs w:val="19"/>
                  </w:rPr>
                  <w:instrText xml:space="preserve"> PAGE </w:instrText>
                </w:r>
                <w:r>
                  <w:fldChar w:fldCharType="separate"/>
                </w:r>
                <w:r w:rsidR="000F0178">
                  <w:rPr>
                    <w:noProof/>
                    <w:w w:val="103"/>
                    <w:sz w:val="19"/>
                    <w:szCs w:val="19"/>
                  </w:rPr>
                  <w:t>118</w:t>
                </w:r>
                <w:r>
                  <w:fldChar w:fldCharType="end"/>
                </w:r>
              </w:p>
            </w:txbxContent>
          </v:textbox>
          <w10:wrap anchorx="page" anchory="page"/>
        </v:shape>
      </w:pic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383E" w:rsidRDefault="00B1383E">
    <w:pPr>
      <w:spacing w:line="0" w:lineRule="atLeast"/>
      <w:rPr>
        <w:sz w:val="0"/>
        <w:szCs w:val="0"/>
      </w:rPr>
    </w:pP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383E" w:rsidRDefault="00B1383E">
    <w:pPr>
      <w:spacing w:line="0" w:lineRule="atLeast"/>
      <w:rPr>
        <w:sz w:val="0"/>
        <w:szCs w:val="0"/>
      </w:rPr>
    </w:pP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383E" w:rsidRDefault="00B1383E">
    <w:pPr>
      <w:spacing w:line="0" w:lineRule="atLeast"/>
      <w:rPr>
        <w:sz w:val="0"/>
        <w:szCs w:val="0"/>
      </w:rPr>
    </w:pP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383E" w:rsidRDefault="00B1383E">
    <w:pPr>
      <w:spacing w:line="0" w:lineRule="atLeast"/>
      <w:rPr>
        <w:sz w:val="0"/>
        <w:szCs w:val="0"/>
      </w:rPr>
    </w:pP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383E" w:rsidRDefault="00B1383E">
    <w:pPr>
      <w:spacing w:line="200" w:lineRule="exact"/>
    </w:pPr>
    <w:r>
      <w:pict>
        <v:shapetype id="_x0000_t202" coordsize="21600,21600" o:spt="202" path="m,l,21600r21600,l21600,xe">
          <v:stroke joinstyle="miter"/>
          <v:path gradientshapeok="t" o:connecttype="rect"/>
        </v:shapetype>
        <v:shape id="_x0000_s2050" type="#_x0000_t202" style="position:absolute;margin-left:296.7pt;margin-top:735.7pt;width:18.05pt;height:11.35pt;z-index:-5253;mso-position-horizontal-relative:page;mso-position-vertical-relative:page" filled="f" stroked="f">
          <v:textbox inset="0,0,0,0">
            <w:txbxContent>
              <w:p w:rsidR="00B1383E" w:rsidRDefault="00B1383E">
                <w:pPr>
                  <w:spacing w:line="200" w:lineRule="exact"/>
                  <w:ind w:left="40"/>
                  <w:rPr>
                    <w:sz w:val="19"/>
                    <w:szCs w:val="19"/>
                  </w:rPr>
                </w:pPr>
                <w:r>
                  <w:fldChar w:fldCharType="begin"/>
                </w:r>
                <w:r>
                  <w:rPr>
                    <w:w w:val="103"/>
                    <w:sz w:val="19"/>
                    <w:szCs w:val="19"/>
                  </w:rPr>
                  <w:instrText xml:space="preserve"> PAGE </w:instrText>
                </w:r>
                <w:r>
                  <w:fldChar w:fldCharType="separate"/>
                </w:r>
                <w:r w:rsidR="000F0178">
                  <w:rPr>
                    <w:noProof/>
                    <w:w w:val="103"/>
                    <w:sz w:val="19"/>
                    <w:szCs w:val="19"/>
                  </w:rPr>
                  <w:t>131</w:t>
                </w:r>
                <w:r>
                  <w:fldChar w:fldCharType="end"/>
                </w:r>
              </w:p>
            </w:txbxContent>
          </v:textbox>
          <w10:wrap anchorx="page" anchory="page"/>
        </v:shape>
      </w:pic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383E" w:rsidRDefault="00B1383E">
    <w:pPr>
      <w:spacing w:line="200" w:lineRule="exact"/>
    </w:pPr>
    <w:r>
      <w:pict>
        <v:shapetype id="_x0000_t202" coordsize="21600,21600" o:spt="202" path="m,l,21600r21600,l21600,xe">
          <v:stroke joinstyle="miter"/>
          <v:path gradientshapeok="t" o:connecttype="rect"/>
        </v:shapetype>
        <v:shape id="_x0000_s2049" type="#_x0000_t202" style="position:absolute;margin-left:296.7pt;margin-top:735.7pt;width:18.05pt;height:11.35pt;z-index:-5252;mso-position-horizontal-relative:page;mso-position-vertical-relative:page" filled="f" stroked="f">
          <v:textbox inset="0,0,0,0">
            <w:txbxContent>
              <w:p w:rsidR="00B1383E" w:rsidRDefault="00B1383E">
                <w:pPr>
                  <w:spacing w:line="200" w:lineRule="exact"/>
                  <w:ind w:left="40"/>
                  <w:rPr>
                    <w:sz w:val="19"/>
                    <w:szCs w:val="19"/>
                  </w:rPr>
                </w:pPr>
                <w:r>
                  <w:fldChar w:fldCharType="begin"/>
                </w:r>
                <w:r>
                  <w:rPr>
                    <w:w w:val="103"/>
                    <w:sz w:val="19"/>
                    <w:szCs w:val="19"/>
                  </w:rPr>
                  <w:instrText xml:space="preserve"> PAGE </w:instrText>
                </w:r>
                <w:r>
                  <w:fldChar w:fldCharType="separate"/>
                </w:r>
                <w:r w:rsidR="000F0178">
                  <w:rPr>
                    <w:noProof/>
                    <w:w w:val="103"/>
                    <w:sz w:val="19"/>
                    <w:szCs w:val="19"/>
                  </w:rPr>
                  <w:t>132</w:t>
                </w:r>
                <w:r>
                  <w:fldChar w:fldCharType="end"/>
                </w:r>
              </w:p>
            </w:txbxContent>
          </v:textbox>
          <w10:wrap anchorx="page" anchory="page"/>
        </v:shape>
      </w:pic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383E" w:rsidRDefault="00B1383E">
    <w:pPr>
      <w:spacing w:line="0" w:lineRule="atLeast"/>
      <w:rPr>
        <w:sz w:val="0"/>
        <w:szCs w:val="0"/>
      </w:rPr>
    </w:pP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383E" w:rsidRDefault="00B1383E">
    <w:pPr>
      <w:spacing w:line="0" w:lineRule="atLeast"/>
      <w:rPr>
        <w:sz w:val="0"/>
        <w:szCs w:val="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383E" w:rsidRDefault="00B1383E">
    <w:pPr>
      <w:spacing w:line="0" w:lineRule="atLeast"/>
      <w:rPr>
        <w:sz w:val="0"/>
        <w:szCs w:val="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383E" w:rsidRDefault="00B1383E">
    <w:pPr>
      <w:spacing w:line="200" w:lineRule="exact"/>
    </w:pPr>
    <w:r>
      <w:pict>
        <v:shapetype id="_x0000_t202" coordsize="21600,21600" o:spt="202" path="m,l,21600r21600,l21600,xe">
          <v:stroke joinstyle="miter"/>
          <v:path gradientshapeok="t" o:connecttype="rect"/>
        </v:shapetype>
        <v:shape id="_x0000_s2068" type="#_x0000_t202" style="position:absolute;margin-left:299.1pt;margin-top:735.7pt;width:13.25pt;height:11.35pt;z-index:-5271;mso-position-horizontal-relative:page;mso-position-vertical-relative:page" filled="f" stroked="f">
          <v:textbox inset="0,0,0,0">
            <w:txbxContent>
              <w:p w:rsidR="00B1383E" w:rsidRDefault="00B1383E">
                <w:pPr>
                  <w:spacing w:line="200" w:lineRule="exact"/>
                  <w:ind w:left="40"/>
                  <w:rPr>
                    <w:sz w:val="19"/>
                    <w:szCs w:val="19"/>
                  </w:rPr>
                </w:pPr>
                <w:r>
                  <w:fldChar w:fldCharType="begin"/>
                </w:r>
                <w:r>
                  <w:rPr>
                    <w:w w:val="103"/>
                    <w:sz w:val="19"/>
                    <w:szCs w:val="19"/>
                  </w:rPr>
                  <w:instrText xml:space="preserve"> PAGE </w:instrText>
                </w:r>
                <w:r>
                  <w:fldChar w:fldCharType="separate"/>
                </w:r>
                <w:r w:rsidR="00C05657">
                  <w:rPr>
                    <w:noProof/>
                    <w:w w:val="103"/>
                    <w:sz w:val="19"/>
                    <w:szCs w:val="19"/>
                  </w:rPr>
                  <w:t>19</w:t>
                </w:r>
                <w:r>
                  <w:fldChar w:fldCharType="end"/>
                </w:r>
              </w:p>
            </w:txbxContent>
          </v:textbox>
          <w10:wrap anchorx="page" anchory="page"/>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383E" w:rsidRDefault="00B1383E">
    <w:pPr>
      <w:spacing w:line="200" w:lineRule="exact"/>
    </w:pPr>
    <w:r>
      <w:pict>
        <v:shapetype id="_x0000_t202" coordsize="21600,21600" o:spt="202" path="m,l,21600r21600,l21600,xe">
          <v:stroke joinstyle="miter"/>
          <v:path gradientshapeok="t" o:connecttype="rect"/>
        </v:shapetype>
        <v:shape id="_x0000_s2067" type="#_x0000_t202" style="position:absolute;margin-left:299.1pt;margin-top:735.7pt;width:13.25pt;height:11.35pt;z-index:-5270;mso-position-horizontal-relative:page;mso-position-vertical-relative:page" filled="f" stroked="f">
          <v:textbox inset="0,0,0,0">
            <w:txbxContent>
              <w:p w:rsidR="00B1383E" w:rsidRDefault="00B1383E">
                <w:pPr>
                  <w:spacing w:line="200" w:lineRule="exact"/>
                  <w:ind w:left="40"/>
                  <w:rPr>
                    <w:sz w:val="19"/>
                    <w:szCs w:val="19"/>
                  </w:rPr>
                </w:pPr>
                <w:r>
                  <w:fldChar w:fldCharType="begin"/>
                </w:r>
                <w:r>
                  <w:rPr>
                    <w:w w:val="103"/>
                    <w:sz w:val="19"/>
                    <w:szCs w:val="19"/>
                  </w:rPr>
                  <w:instrText xml:space="preserve"> PAGE </w:instrText>
                </w:r>
                <w:r>
                  <w:fldChar w:fldCharType="separate"/>
                </w:r>
                <w:r w:rsidR="00C05657">
                  <w:rPr>
                    <w:noProof/>
                    <w:w w:val="103"/>
                    <w:sz w:val="19"/>
                    <w:szCs w:val="19"/>
                  </w:rPr>
                  <w:t>21</w:t>
                </w:r>
                <w:r>
                  <w:fldChar w:fldCharType="end"/>
                </w:r>
              </w:p>
            </w:txbxContent>
          </v:textbox>
          <w10:wrap anchorx="page" anchory="page"/>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383E" w:rsidRDefault="00B1383E">
    <w:pPr>
      <w:spacing w:line="0" w:lineRule="atLeast"/>
      <w:rPr>
        <w:sz w:val="0"/>
        <w:szCs w:val="0"/>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383E" w:rsidRDefault="00B1383E">
    <w:pPr>
      <w:spacing w:line="200" w:lineRule="exact"/>
    </w:pPr>
    <w:r>
      <w:pict>
        <v:shapetype id="_x0000_t202" coordsize="21600,21600" o:spt="202" path="m,l,21600r21600,l21600,xe">
          <v:stroke joinstyle="miter"/>
          <v:path gradientshapeok="t" o:connecttype="rect"/>
        </v:shapetype>
        <v:shape id="_x0000_s2066" type="#_x0000_t202" style="position:absolute;margin-left:299.1pt;margin-top:735.7pt;width:13.25pt;height:11.35pt;z-index:-5269;mso-position-horizontal-relative:page;mso-position-vertical-relative:page" filled="f" stroked="f">
          <v:textbox inset="0,0,0,0">
            <w:txbxContent>
              <w:p w:rsidR="00B1383E" w:rsidRDefault="00B1383E">
                <w:pPr>
                  <w:spacing w:line="200" w:lineRule="exact"/>
                  <w:ind w:left="40"/>
                  <w:rPr>
                    <w:sz w:val="19"/>
                    <w:szCs w:val="19"/>
                  </w:rPr>
                </w:pPr>
                <w:r>
                  <w:fldChar w:fldCharType="begin"/>
                </w:r>
                <w:r>
                  <w:rPr>
                    <w:w w:val="103"/>
                    <w:sz w:val="19"/>
                    <w:szCs w:val="19"/>
                  </w:rPr>
                  <w:instrText xml:space="preserve"> PAGE </w:instrText>
                </w:r>
                <w:r>
                  <w:fldChar w:fldCharType="separate"/>
                </w:r>
                <w:r w:rsidR="00C05657">
                  <w:rPr>
                    <w:noProof/>
                    <w:w w:val="103"/>
                    <w:sz w:val="19"/>
                    <w:szCs w:val="19"/>
                  </w:rPr>
                  <w:t>28</w:t>
                </w:r>
                <w:r>
                  <w:fldChar w:fldCharType="end"/>
                </w:r>
              </w:p>
            </w:txbxContent>
          </v:textbox>
          <w10:wrap anchorx="page" anchory="page"/>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383E" w:rsidRDefault="00B1383E">
    <w:pPr>
      <w:spacing w:line="200" w:lineRule="exact"/>
    </w:pPr>
    <w:r>
      <w:pict>
        <v:shapetype id="_x0000_t202" coordsize="21600,21600" o:spt="202" path="m,l,21600r21600,l21600,xe">
          <v:stroke joinstyle="miter"/>
          <v:path gradientshapeok="t" o:connecttype="rect"/>
        </v:shapetype>
        <v:shape id="_x0000_s2065" type="#_x0000_t202" style="position:absolute;margin-left:297.7pt;margin-top:735.7pt;width:16.05pt;height:11.35pt;z-index:-5268;mso-position-horizontal-relative:page;mso-position-vertical-relative:page" filled="f" stroked="f">
          <v:textbox inset="0,0,0,0">
            <w:txbxContent>
              <w:p w:rsidR="00B1383E" w:rsidRDefault="00B1383E">
                <w:pPr>
                  <w:spacing w:line="200" w:lineRule="exact"/>
                  <w:ind w:left="20" w:right="-28"/>
                  <w:rPr>
                    <w:sz w:val="19"/>
                    <w:szCs w:val="19"/>
                  </w:rPr>
                </w:pPr>
                <w:r>
                  <w:rPr>
                    <w:w w:val="103"/>
                    <w:sz w:val="19"/>
                    <w:szCs w:val="19"/>
                  </w:rPr>
                  <w:t>103</w:t>
                </w:r>
              </w:p>
            </w:txbxContent>
          </v:textbox>
          <w10:wrap anchorx="page" anchory="page"/>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383E" w:rsidRDefault="00B1383E">
    <w:pPr>
      <w:spacing w:line="200" w:lineRule="exact"/>
    </w:pPr>
    <w:r>
      <w:pict>
        <v:shapetype id="_x0000_t202" coordsize="21600,21600" o:spt="202" path="m,l,21600r21600,l21600,xe">
          <v:stroke joinstyle="miter"/>
          <v:path gradientshapeok="t" o:connecttype="rect"/>
        </v:shapetype>
        <v:shape id="_x0000_s2063" type="#_x0000_t202" style="position:absolute;margin-left:298pt;margin-top:733.7pt;width:15.25pt;height:13.3pt;z-index:-5266;mso-position-horizontal-relative:page;mso-position-vertical-relative:page" filled="f" stroked="f">
          <v:textbox inset="0,0,0,0">
            <w:txbxContent>
              <w:p w:rsidR="00B1383E" w:rsidRDefault="00B1383E">
                <w:pPr>
                  <w:spacing w:line="240" w:lineRule="exact"/>
                  <w:ind w:left="40"/>
                  <w:rPr>
                    <w:sz w:val="23"/>
                    <w:szCs w:val="23"/>
                  </w:rPr>
                </w:pPr>
                <w:r>
                  <w:fldChar w:fldCharType="begin"/>
                </w:r>
                <w:r>
                  <w:rPr>
                    <w:w w:val="102"/>
                    <w:sz w:val="23"/>
                    <w:szCs w:val="23"/>
                  </w:rPr>
                  <w:instrText xml:space="preserve"> PAGE </w:instrText>
                </w:r>
                <w:r>
                  <w:fldChar w:fldCharType="separate"/>
                </w:r>
                <w:r w:rsidR="00C05657">
                  <w:rPr>
                    <w:noProof/>
                    <w:w w:val="102"/>
                    <w:sz w:val="23"/>
                    <w:szCs w:val="23"/>
                  </w:rPr>
                  <w:t>48</w:t>
                </w:r>
                <w: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07D4" w:rsidRDefault="002207D4">
      <w:r>
        <w:separator/>
      </w:r>
    </w:p>
  </w:footnote>
  <w:footnote w:type="continuationSeparator" w:id="0">
    <w:p w:rsidR="002207D4" w:rsidRDefault="002207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257CE"/>
    <w:multiLevelType w:val="hybridMultilevel"/>
    <w:tmpl w:val="082E3EE0"/>
    <w:lvl w:ilvl="0" w:tplc="D68AF880">
      <w:start w:val="25"/>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nsid w:val="006018ED"/>
    <w:multiLevelType w:val="multilevel"/>
    <w:tmpl w:val="EE9A435A"/>
    <w:lvl w:ilvl="0">
      <w:start w:val="1"/>
      <w:numFmt w:val="decimal"/>
      <w:lvlText w:val="%1."/>
      <w:lvlJc w:val="left"/>
      <w:pPr>
        <w:ind w:left="1440" w:hanging="360"/>
      </w:pPr>
      <w:rPr>
        <w:b w:val="0"/>
        <w:i w:val="0"/>
      </w:rPr>
    </w:lvl>
    <w:lvl w:ilvl="1">
      <w:start w:val="1"/>
      <w:numFmt w:val="lowerRoman"/>
      <w:lvlText w:val="(%2)"/>
      <w:lvlJc w:val="left"/>
      <w:pPr>
        <w:ind w:left="2520" w:hanging="720"/>
      </w:pPr>
      <w:rPr>
        <w:b w:val="0"/>
        <w:i w:val="0"/>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nsid w:val="15CA1344"/>
    <w:multiLevelType w:val="multilevel"/>
    <w:tmpl w:val="9E4C3C72"/>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pStyle w:val="Style2"/>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6876E91"/>
    <w:multiLevelType w:val="multilevel"/>
    <w:tmpl w:val="0338FDA4"/>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4">
    <w:nsid w:val="5E31E02A"/>
    <w:multiLevelType w:val="hybridMultilevel"/>
    <w:tmpl w:val="E8AC6BE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319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549"/>
    <w:rsid w:val="00060D03"/>
    <w:rsid w:val="000F0178"/>
    <w:rsid w:val="00125FE7"/>
    <w:rsid w:val="001532AE"/>
    <w:rsid w:val="0020128A"/>
    <w:rsid w:val="002207D4"/>
    <w:rsid w:val="002A35BD"/>
    <w:rsid w:val="002C5159"/>
    <w:rsid w:val="00300549"/>
    <w:rsid w:val="00336FAB"/>
    <w:rsid w:val="003A7849"/>
    <w:rsid w:val="00431AF1"/>
    <w:rsid w:val="004B7E87"/>
    <w:rsid w:val="004E6E56"/>
    <w:rsid w:val="004F0034"/>
    <w:rsid w:val="00541270"/>
    <w:rsid w:val="00551D69"/>
    <w:rsid w:val="005638AD"/>
    <w:rsid w:val="00587E9E"/>
    <w:rsid w:val="0074596D"/>
    <w:rsid w:val="00805975"/>
    <w:rsid w:val="008428E9"/>
    <w:rsid w:val="008A42D0"/>
    <w:rsid w:val="009D0F9B"/>
    <w:rsid w:val="00A82CFA"/>
    <w:rsid w:val="00B01715"/>
    <w:rsid w:val="00B1383E"/>
    <w:rsid w:val="00B93514"/>
    <w:rsid w:val="00BC61B4"/>
    <w:rsid w:val="00BF290C"/>
    <w:rsid w:val="00C04CC6"/>
    <w:rsid w:val="00C05657"/>
    <w:rsid w:val="00C95CC2"/>
    <w:rsid w:val="00D04F7F"/>
    <w:rsid w:val="00D07711"/>
    <w:rsid w:val="00D62EB3"/>
    <w:rsid w:val="00DB07A2"/>
    <w:rsid w:val="00DB7DD3"/>
    <w:rsid w:val="00E82F1A"/>
    <w:rsid w:val="00F00FC6"/>
    <w:rsid w:val="00FB5CD4"/>
    <w:rsid w:val="00FC05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195"/>
    <o:shapelayout v:ext="edit">
      <o:idmap v:ext="edit" data="1,3"/>
    </o:shapelayout>
  </w:shapeDefaults>
  <w:decimalSymbol w:val="."/>
  <w:listSeparator w:val=","/>
  <w15:docId w15:val="{B59796E0-55D4-4552-8DE8-C96C4B0F1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Header">
    <w:name w:val="header"/>
    <w:basedOn w:val="Normal"/>
    <w:link w:val="HeaderChar"/>
    <w:uiPriority w:val="99"/>
    <w:unhideWhenUsed/>
    <w:rsid w:val="00F00FC6"/>
    <w:pPr>
      <w:tabs>
        <w:tab w:val="center" w:pos="4680"/>
        <w:tab w:val="right" w:pos="9360"/>
      </w:tabs>
    </w:pPr>
    <w:rPr>
      <w:rFonts w:ascii="Calibri" w:eastAsia="Calibri" w:hAnsi="Calibri"/>
      <w:sz w:val="22"/>
      <w:szCs w:val="22"/>
    </w:rPr>
  </w:style>
  <w:style w:type="character" w:customStyle="1" w:styleId="HeaderChar">
    <w:name w:val="Header Char"/>
    <w:basedOn w:val="DefaultParagraphFont"/>
    <w:link w:val="Header"/>
    <w:uiPriority w:val="99"/>
    <w:rsid w:val="00F00FC6"/>
    <w:rPr>
      <w:rFonts w:ascii="Calibri" w:eastAsia="Calibri" w:hAnsi="Calibri"/>
      <w:sz w:val="22"/>
      <w:szCs w:val="22"/>
    </w:rPr>
  </w:style>
  <w:style w:type="character" w:styleId="Hyperlink">
    <w:name w:val="Hyperlink"/>
    <w:uiPriority w:val="99"/>
    <w:rsid w:val="0020128A"/>
    <w:rPr>
      <w:rFonts w:ascii="Times New Roman" w:hAnsi="Times New Roman"/>
      <w:b/>
      <w:color w:val="auto"/>
      <w:sz w:val="24"/>
      <w:szCs w:val="24"/>
      <w:u w:val="single"/>
    </w:rPr>
  </w:style>
  <w:style w:type="paragraph" w:customStyle="1" w:styleId="Style2">
    <w:name w:val="Style2"/>
    <w:basedOn w:val="Normal"/>
    <w:next w:val="Normal"/>
    <w:rsid w:val="0020128A"/>
    <w:pPr>
      <w:numPr>
        <w:ilvl w:val="2"/>
        <w:numId w:val="2"/>
      </w:numPr>
      <w:overflowPunct w:val="0"/>
      <w:autoSpaceDE w:val="0"/>
      <w:autoSpaceDN w:val="0"/>
      <w:adjustRightInd w:val="0"/>
      <w:spacing w:before="120" w:after="240" w:line="240" w:lineRule="atLeast"/>
      <w:jc w:val="both"/>
      <w:textAlignment w:val="baseline"/>
    </w:pPr>
    <w:rPr>
      <w:sz w:val="24"/>
      <w:szCs w:val="24"/>
    </w:rPr>
  </w:style>
  <w:style w:type="paragraph" w:customStyle="1" w:styleId="Default">
    <w:name w:val="Default"/>
    <w:rsid w:val="002A35BD"/>
    <w:pPr>
      <w:autoSpaceDE w:val="0"/>
      <w:autoSpaceDN w:val="0"/>
      <w:adjustRightInd w:val="0"/>
    </w:pPr>
    <w:rPr>
      <w:color w:val="000000"/>
      <w:sz w:val="24"/>
      <w:szCs w:val="24"/>
    </w:rPr>
  </w:style>
  <w:style w:type="paragraph" w:styleId="ListParagraph">
    <w:name w:val="List Paragraph"/>
    <w:basedOn w:val="Normal"/>
    <w:uiPriority w:val="34"/>
    <w:qFormat/>
    <w:rsid w:val="007459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4.xml"/><Relationship Id="rId18" Type="http://schemas.openxmlformats.org/officeDocument/2006/relationships/footer" Target="footer9.xml"/><Relationship Id="rId26" Type="http://schemas.openxmlformats.org/officeDocument/2006/relationships/footer" Target="footer16.xml"/><Relationship Id="rId39" Type="http://schemas.openxmlformats.org/officeDocument/2006/relationships/image" Target="media/image3.jpeg"/><Relationship Id="rId3" Type="http://schemas.openxmlformats.org/officeDocument/2006/relationships/settings" Target="settings.xml"/><Relationship Id="rId21" Type="http://schemas.openxmlformats.org/officeDocument/2006/relationships/hyperlink" Target="mailto:dpwh-ifugao2nd@yahoo.com" TargetMode="External"/><Relationship Id="rId34" Type="http://schemas.openxmlformats.org/officeDocument/2006/relationships/footer" Target="footer24.xml"/><Relationship Id="rId42" Type="http://schemas.openxmlformats.org/officeDocument/2006/relationships/theme" Target="theme/theme1.xml"/><Relationship Id="rId7" Type="http://schemas.openxmlformats.org/officeDocument/2006/relationships/footer" Target="footer1.xml"/><Relationship Id="rId12" Type="http://schemas.openxmlformats.org/officeDocument/2006/relationships/footer" Target="footer3.xml"/><Relationship Id="rId17" Type="http://schemas.openxmlformats.org/officeDocument/2006/relationships/footer" Target="footer8.xml"/><Relationship Id="rId25" Type="http://schemas.openxmlformats.org/officeDocument/2006/relationships/footer" Target="footer15.xml"/><Relationship Id="rId33" Type="http://schemas.openxmlformats.org/officeDocument/2006/relationships/footer" Target="footer23.xml"/><Relationship Id="rId38" Type="http://schemas.openxmlformats.org/officeDocument/2006/relationships/footer" Target="footer28.xml"/><Relationship Id="rId2" Type="http://schemas.openxmlformats.org/officeDocument/2006/relationships/styles" Target="styles.xml"/><Relationship Id="rId16" Type="http://schemas.openxmlformats.org/officeDocument/2006/relationships/footer" Target="footer7.xml"/><Relationship Id="rId20" Type="http://schemas.openxmlformats.org/officeDocument/2006/relationships/footer" Target="footer11.xml"/><Relationship Id="rId29" Type="http://schemas.openxmlformats.org/officeDocument/2006/relationships/footer" Target="footer19.xm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footer" Target="footer14.xml"/><Relationship Id="rId32" Type="http://schemas.openxmlformats.org/officeDocument/2006/relationships/footer" Target="footer22.xml"/><Relationship Id="rId37" Type="http://schemas.openxmlformats.org/officeDocument/2006/relationships/footer" Target="footer27.xml"/><Relationship Id="rId40" Type="http://schemas.openxmlformats.org/officeDocument/2006/relationships/footer" Target="footer29.xml"/><Relationship Id="rId5" Type="http://schemas.openxmlformats.org/officeDocument/2006/relationships/footnotes" Target="footnotes.xml"/><Relationship Id="rId15" Type="http://schemas.openxmlformats.org/officeDocument/2006/relationships/footer" Target="footer6.xml"/><Relationship Id="rId23" Type="http://schemas.openxmlformats.org/officeDocument/2006/relationships/footer" Target="footer13.xml"/><Relationship Id="rId28" Type="http://schemas.openxmlformats.org/officeDocument/2006/relationships/footer" Target="footer18.xml"/><Relationship Id="rId36" Type="http://schemas.openxmlformats.org/officeDocument/2006/relationships/footer" Target="footer26.xml"/><Relationship Id="rId10" Type="http://schemas.openxmlformats.org/officeDocument/2006/relationships/hyperlink" Target="mailto:dpwh-ifugao2nd@yahoo.com" TargetMode="External"/><Relationship Id="rId19" Type="http://schemas.openxmlformats.org/officeDocument/2006/relationships/footer" Target="footer10.xml"/><Relationship Id="rId31" Type="http://schemas.openxmlformats.org/officeDocument/2006/relationships/footer" Target="footer2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oter" Target="footer5.xml"/><Relationship Id="rId22" Type="http://schemas.openxmlformats.org/officeDocument/2006/relationships/footer" Target="footer12.xml"/><Relationship Id="rId27" Type="http://schemas.openxmlformats.org/officeDocument/2006/relationships/footer" Target="footer17.xml"/><Relationship Id="rId30" Type="http://schemas.openxmlformats.org/officeDocument/2006/relationships/footer" Target="footer20.xml"/><Relationship Id="rId35" Type="http://schemas.openxmlformats.org/officeDocument/2006/relationships/footer" Target="footer2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567</TotalTime>
  <Pages>142</Pages>
  <Words>35841</Words>
  <Characters>204294</Characters>
  <Application>Microsoft Office Word</Application>
  <DocSecurity>0</DocSecurity>
  <Lines>1702</Lines>
  <Paragraphs>479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CAR-IFED2-104\Guest User</dc:creator>
  <cp:lastModifiedBy>Acer</cp:lastModifiedBy>
  <cp:revision>16</cp:revision>
  <dcterms:created xsi:type="dcterms:W3CDTF">2024-03-19T01:19:00Z</dcterms:created>
  <dcterms:modified xsi:type="dcterms:W3CDTF">2010-02-01T08:27:00Z</dcterms:modified>
</cp:coreProperties>
</file>